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9FDFB" w14:textId="32578F53" w:rsidR="00F22AB7" w:rsidRPr="009E025C" w:rsidRDefault="00F22AB7" w:rsidP="00F22AB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Załącznik nr </w:t>
      </w:r>
      <w:r w:rsidR="005C661A">
        <w:rPr>
          <w:rFonts w:ascii="Times New Roman" w:eastAsia="Calibri" w:hAnsi="Times New Roman" w:cs="Times New Roman"/>
          <w:sz w:val="24"/>
          <w:szCs w:val="24"/>
        </w:rPr>
        <w:t>7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do SWZ</w:t>
      </w:r>
    </w:p>
    <w:p w14:paraId="73417B12" w14:textId="77777777" w:rsidR="00F22AB7" w:rsidRPr="009E025C" w:rsidRDefault="00F22AB7" w:rsidP="00F22AB7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21B492B" w14:textId="77777777" w:rsidR="00F22AB7" w:rsidRPr="009E025C" w:rsidRDefault="00F22AB7" w:rsidP="00F22AB7">
      <w:pPr>
        <w:autoSpaceDE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z w:val="24"/>
          <w:szCs w:val="24"/>
        </w:rPr>
        <w:t>ISTOTNE POSTANOWIENIA UMOWY</w:t>
      </w:r>
    </w:p>
    <w:p w14:paraId="5BD2B230" w14:textId="77777777" w:rsidR="00F22AB7" w:rsidRPr="009E025C" w:rsidRDefault="00F22AB7" w:rsidP="00F22AB7">
      <w:pPr>
        <w:shd w:val="clear" w:color="auto" w:fill="FFFFFF"/>
        <w:spacing w:after="0" w:line="240" w:lineRule="auto"/>
        <w:ind w:left="360" w:right="5"/>
        <w:rPr>
          <w:rFonts w:ascii="Times New Roman" w:eastAsia="Calibri" w:hAnsi="Times New Roman" w:cs="Times New Roman"/>
          <w:spacing w:val="-18"/>
          <w:sz w:val="24"/>
          <w:szCs w:val="24"/>
        </w:rPr>
      </w:pPr>
    </w:p>
    <w:p w14:paraId="3D0AC4CA" w14:textId="3F941F9A" w:rsidR="00F22AB7" w:rsidRPr="009E025C" w:rsidRDefault="00F22AB7" w:rsidP="00F22AB7">
      <w:pPr>
        <w:shd w:val="clear" w:color="auto" w:fill="FFFFFF"/>
        <w:spacing w:after="0" w:line="276" w:lineRule="auto"/>
        <w:ind w:right="5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>w wyniku  przeprowadzonego postępowania o udzielenie zamówienia klasycznego prowadzonego w trybie podstawowym bez przeprowadzania negocjacji na podstawie art. 275 ust. 1 ustawy z dnia 11 września 2019 r. Prawo zamówień publicznych (Dz. U. z 202</w:t>
      </w:r>
      <w:r w:rsidR="00DC2B69">
        <w:rPr>
          <w:rFonts w:ascii="Times New Roman" w:eastAsia="Calibri" w:hAnsi="Times New Roman" w:cs="Times New Roman"/>
          <w:spacing w:val="2"/>
          <w:sz w:val="24"/>
          <w:szCs w:val="24"/>
        </w:rPr>
        <w:t>4</w:t>
      </w: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r. poz. </w:t>
      </w:r>
      <w:r w:rsidR="002B44DD">
        <w:rPr>
          <w:rFonts w:ascii="Times New Roman" w:eastAsia="Calibri" w:hAnsi="Times New Roman" w:cs="Times New Roman"/>
          <w:spacing w:val="2"/>
          <w:sz w:val="24"/>
          <w:szCs w:val="24"/>
        </w:rPr>
        <w:t>1</w:t>
      </w:r>
      <w:r w:rsidR="00DC2B69">
        <w:rPr>
          <w:rFonts w:ascii="Times New Roman" w:eastAsia="Calibri" w:hAnsi="Times New Roman" w:cs="Times New Roman"/>
          <w:spacing w:val="2"/>
          <w:sz w:val="24"/>
          <w:szCs w:val="24"/>
        </w:rPr>
        <w:t>320</w:t>
      </w: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z późn. zm.), znak sprawy: Kz.27</w:t>
      </w:r>
      <w:r w:rsidR="0081103B">
        <w:rPr>
          <w:rFonts w:ascii="Times New Roman" w:eastAsia="Calibri" w:hAnsi="Times New Roman" w:cs="Times New Roman"/>
          <w:spacing w:val="2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>.</w:t>
      </w:r>
      <w:r w:rsidR="0081103B">
        <w:rPr>
          <w:rFonts w:ascii="Times New Roman" w:eastAsia="Calibri" w:hAnsi="Times New Roman" w:cs="Times New Roman"/>
          <w:spacing w:val="2"/>
          <w:sz w:val="24"/>
          <w:szCs w:val="24"/>
        </w:rPr>
        <w:t>5</w:t>
      </w: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>.202</w:t>
      </w:r>
      <w:r w:rsidR="0081103B">
        <w:rPr>
          <w:rFonts w:ascii="Times New Roman" w:eastAsia="Calibri" w:hAnsi="Times New Roman" w:cs="Times New Roman"/>
          <w:spacing w:val="2"/>
          <w:sz w:val="24"/>
          <w:szCs w:val="24"/>
        </w:rPr>
        <w:t>6</w:t>
      </w: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o następującej treści:</w:t>
      </w:r>
    </w:p>
    <w:p w14:paraId="612C3BB1" w14:textId="77777777" w:rsidR="00F22AB7" w:rsidRPr="009E025C" w:rsidRDefault="00F22AB7" w:rsidP="00F22AB7">
      <w:pPr>
        <w:shd w:val="clear" w:color="auto" w:fill="FFFFFF"/>
        <w:spacing w:after="0" w:line="276" w:lineRule="auto"/>
        <w:ind w:right="5"/>
        <w:jc w:val="both"/>
        <w:rPr>
          <w:rFonts w:ascii="Times New Roman" w:eastAsia="Calibri" w:hAnsi="Times New Roman" w:cs="Times New Roman"/>
          <w:spacing w:val="2"/>
          <w:sz w:val="24"/>
          <w:szCs w:val="24"/>
        </w:rPr>
      </w:pPr>
    </w:p>
    <w:p w14:paraId="78FAEBFC" w14:textId="77777777" w:rsidR="00F22AB7" w:rsidRPr="009E025C" w:rsidRDefault="00F22AB7" w:rsidP="00F22AB7">
      <w:pPr>
        <w:shd w:val="clear" w:color="auto" w:fill="FFFFFF"/>
        <w:spacing w:after="0" w:line="276" w:lineRule="auto"/>
        <w:ind w:left="360" w:right="5"/>
        <w:jc w:val="center"/>
        <w:rPr>
          <w:rFonts w:ascii="Times New Roman" w:eastAsia="Calibri" w:hAnsi="Times New Roman" w:cs="Times New Roman"/>
          <w:spacing w:val="2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8"/>
          <w:sz w:val="24"/>
          <w:szCs w:val="24"/>
        </w:rPr>
        <w:t>§ 1.</w:t>
      </w:r>
    </w:p>
    <w:p w14:paraId="39E27A58" w14:textId="76306481" w:rsidR="00BB1BEC" w:rsidRPr="00BB1BEC" w:rsidRDefault="00F22AB7" w:rsidP="00BB1BEC">
      <w:pPr>
        <w:jc w:val="both"/>
        <w:rPr>
          <w:rFonts w:ascii="Times New Roman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pacing w:val="2"/>
          <w:sz w:val="24"/>
          <w:szCs w:val="24"/>
        </w:rPr>
        <w:t>Zamawiający zleca</w:t>
      </w:r>
      <w:r w:rsidRPr="009E025C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na podstawie złożonej oferty opracowanej w oparciu o specyfikację warunków zamówienia a Wykonawca przyjmuje do realizacji roboty budowlane dotyczące zadania pn.:  </w:t>
      </w:r>
      <w:bookmarkStart w:id="0" w:name="_Hlk199414121"/>
      <w:r w:rsidR="0081103B" w:rsidRPr="0081103B">
        <w:rPr>
          <w:rFonts w:ascii="Times New Roman" w:hAnsi="Times New Roman" w:cs="Times New Roman"/>
          <w:sz w:val="24"/>
          <w:szCs w:val="24"/>
        </w:rPr>
        <w:t>„</w:t>
      </w:r>
      <w:r w:rsidR="0081103B" w:rsidRPr="0081103B">
        <w:rPr>
          <w:rFonts w:ascii="Times New Roman" w:hAnsi="Times New Roman" w:cs="Times New Roman"/>
          <w:b/>
          <w:sz w:val="24"/>
          <w:szCs w:val="24"/>
        </w:rPr>
        <w:t xml:space="preserve">Adaptacja budynku na centrum integracyjne w miejscowości Ostrowy </w:t>
      </w:r>
      <w:r w:rsidR="0081103B" w:rsidRPr="0081103B">
        <w:rPr>
          <w:rFonts w:ascii="Times New Roman" w:hAnsi="Times New Roman" w:cs="Times New Roman"/>
          <w:sz w:val="24"/>
          <w:szCs w:val="24"/>
        </w:rPr>
        <w:t>”</w:t>
      </w:r>
    </w:p>
    <w:bookmarkEnd w:id="0"/>
    <w:p w14:paraId="29BD0936" w14:textId="407C5716" w:rsidR="00F22AB7" w:rsidRPr="00F221DB" w:rsidRDefault="00F22AB7" w:rsidP="00BB1BEC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7"/>
          <w:sz w:val="24"/>
          <w:szCs w:val="24"/>
        </w:rPr>
        <w:t>§ 2.</w:t>
      </w:r>
    </w:p>
    <w:p w14:paraId="3A12F99C" w14:textId="607F5A8A" w:rsidR="00F221DB" w:rsidRPr="00F221DB" w:rsidRDefault="00F221DB" w:rsidP="00A337A1">
      <w:pPr>
        <w:numPr>
          <w:ilvl w:val="0"/>
          <w:numId w:val="21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Szczegółowy   zakres   przedsięwzięcia   </w:t>
      </w:r>
      <w:r w:rsidR="00A337A1">
        <w:rPr>
          <w:rFonts w:ascii="Times New Roman" w:eastAsia="Calibri" w:hAnsi="Times New Roman" w:cs="Times New Roman"/>
          <w:color w:val="000000"/>
          <w:sz w:val="24"/>
          <w:szCs w:val="24"/>
        </w:rPr>
        <w:t>został opisany w SWZ i w załącznikach do SWZ</w:t>
      </w:r>
      <w:r w:rsidRPr="00F221DB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14:paraId="04FE9F55" w14:textId="19BCAFBE" w:rsidR="00F221DB" w:rsidRPr="00F221DB" w:rsidRDefault="00F221DB" w:rsidP="00F221DB">
      <w:pPr>
        <w:numPr>
          <w:ilvl w:val="0"/>
          <w:numId w:val="21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Wykonawca zobowiązuje się do wykonania przedmiotu umowy zgodnie z dokumentacją </w:t>
      </w:r>
      <w:r w:rsidR="00512AB8">
        <w:rPr>
          <w:rFonts w:ascii="Times New Roman" w:eastAsia="Calibri" w:hAnsi="Times New Roman" w:cs="Times New Roman"/>
          <w:color w:val="000000"/>
          <w:sz w:val="24"/>
          <w:szCs w:val="24"/>
        </w:rPr>
        <w:t>przetargową</w:t>
      </w:r>
      <w:r w:rsidRPr="00F221DB">
        <w:rPr>
          <w:rFonts w:ascii="Times New Roman" w:eastAsia="Calibri" w:hAnsi="Times New Roman" w:cs="Times New Roman"/>
          <w:color w:val="000000"/>
          <w:sz w:val="24"/>
          <w:szCs w:val="24"/>
        </w:rPr>
        <w:t>, przedmiarem robót, postanowieniami niniejszej umowy, zasadami wiedzy technicznej i sztuki budowlanej, obowiązującymi przepisami i polskimi normami oraz oddania przedmiotu niniejszej umowy Zamawiającemu w terminie w niej uzgodnionym.</w:t>
      </w:r>
    </w:p>
    <w:p w14:paraId="02EB2FFF" w14:textId="04618E72" w:rsidR="00F221DB" w:rsidRPr="009E025C" w:rsidRDefault="00F221DB" w:rsidP="00F221DB">
      <w:pPr>
        <w:numPr>
          <w:ilvl w:val="0"/>
          <w:numId w:val="21"/>
        </w:numPr>
        <w:tabs>
          <w:tab w:val="left" w:pos="360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Wykonawca potwierdza, iż zna istniejący stan faktyczny i przed podpisaniem niniejszej umowy i złożeniem oferty przetargowej, przy zachowaniu najwyższej staranności oszacował wartość przedmiotu umowy na podstawie przedmiaru robót i dokumentacji </w:t>
      </w:r>
      <w:r w:rsidR="00512AB8">
        <w:rPr>
          <w:rFonts w:ascii="Times New Roman" w:eastAsia="Calibri" w:hAnsi="Times New Roman" w:cs="Times New Roman"/>
          <w:color w:val="000000"/>
          <w:sz w:val="24"/>
          <w:szCs w:val="24"/>
        </w:rPr>
        <w:t>przetargowej.</w:t>
      </w:r>
    </w:p>
    <w:p w14:paraId="1843872E" w14:textId="77777777" w:rsidR="00F22AB7" w:rsidRPr="009E025C" w:rsidRDefault="00F22AB7" w:rsidP="00DC2B69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71A5B46B" w14:textId="77777777" w:rsidR="00F22AB7" w:rsidRPr="009E025C" w:rsidRDefault="00F22AB7" w:rsidP="00F22AB7">
      <w:pPr>
        <w:spacing w:after="0" w:line="276" w:lineRule="auto"/>
        <w:ind w:left="35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 3.</w:t>
      </w:r>
    </w:p>
    <w:p w14:paraId="1E6F406B" w14:textId="2AFEFB85" w:rsidR="00F22AB7" w:rsidRPr="00B82414" w:rsidRDefault="00F22AB7" w:rsidP="00B8241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wymaga, aby całość zamówienia została zrealizowana w terminie</w:t>
      </w:r>
      <w:r w:rsidR="00120A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10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</w:t>
      </w:r>
      <w:r w:rsidR="00B824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m-c</w:t>
      </w:r>
      <w:r w:rsidR="00CE6C8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y</w:t>
      </w:r>
      <w:r w:rsidR="00B824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od dnia podpisania umowy</w:t>
      </w:r>
      <w:r w:rsidR="0081103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.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O zakończeniu realizacji całości zadania Wykonawca zobowiązany jest powiadomić Zamawiającego pisemnie. </w:t>
      </w:r>
    </w:p>
    <w:p w14:paraId="7FBB379F" w14:textId="77777777" w:rsidR="00F22AB7" w:rsidRPr="009E025C" w:rsidRDefault="00F22AB7" w:rsidP="00F22AB7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51CED0" w14:textId="77777777" w:rsidR="00F22AB7" w:rsidRPr="009E025C" w:rsidRDefault="00F22AB7" w:rsidP="00F22AB7">
      <w:pPr>
        <w:shd w:val="clear" w:color="auto" w:fill="FFFFFF"/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bCs/>
          <w:spacing w:val="-15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5"/>
          <w:sz w:val="24"/>
          <w:szCs w:val="24"/>
        </w:rPr>
        <w:t xml:space="preserve">§ </w:t>
      </w:r>
      <w:r w:rsidRPr="009E025C">
        <w:rPr>
          <w:rFonts w:ascii="Times New Roman" w:eastAsia="Calibri" w:hAnsi="Times New Roman" w:cs="Times New Roman"/>
          <w:b/>
          <w:bCs/>
          <w:spacing w:val="-15"/>
          <w:sz w:val="24"/>
          <w:szCs w:val="24"/>
        </w:rPr>
        <w:t>4.</w:t>
      </w:r>
    </w:p>
    <w:p w14:paraId="7977EBBC" w14:textId="77777777" w:rsidR="00F22AB7" w:rsidRPr="009E025C" w:rsidRDefault="00F22AB7" w:rsidP="00F22AB7">
      <w:pPr>
        <w:numPr>
          <w:ilvl w:val="0"/>
          <w:numId w:val="5"/>
        </w:numPr>
        <w:suppressAutoHyphens/>
        <w:spacing w:after="0" w:line="276" w:lineRule="auto"/>
        <w:ind w:left="36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zobowiązany jest zapewnić wykonanie i kierowanie robotami objętymi umową przez osoby posiadające stosowne kwalifikacje zawodowe i uprawnienia budowlane.</w:t>
      </w:r>
    </w:p>
    <w:p w14:paraId="089B73E7" w14:textId="77777777" w:rsidR="00F22AB7" w:rsidRPr="009E025C" w:rsidRDefault="00F22AB7" w:rsidP="00F22AB7">
      <w:pPr>
        <w:numPr>
          <w:ilvl w:val="0"/>
          <w:numId w:val="5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zobowiązuje się wyznaczyć do kierowania robotami osoby wskazane w Ofercie Wykonawcy.</w:t>
      </w:r>
    </w:p>
    <w:p w14:paraId="4EBA07E9" w14:textId="77777777" w:rsidR="00F22AB7" w:rsidRPr="009E025C" w:rsidRDefault="00F22AB7" w:rsidP="00F22AB7">
      <w:pPr>
        <w:numPr>
          <w:ilvl w:val="0"/>
          <w:numId w:val="5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ustanawia:</w:t>
      </w:r>
    </w:p>
    <w:p w14:paraId="51CE48D0" w14:textId="35A01339" w:rsidR="00F22AB7" w:rsidRDefault="00F22AB7" w:rsidP="00F22AB7">
      <w:pPr>
        <w:numPr>
          <w:ilvl w:val="0"/>
          <w:numId w:val="20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Kierownika budowy w osobie: …………………………………. posiadającego </w:t>
      </w:r>
      <w:r w:rsidRPr="009E025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uprawnienia budowlane w specjalności  </w:t>
      </w:r>
      <w:r w:rsidRPr="009E025C">
        <w:rPr>
          <w:rFonts w:ascii="Times New Roman" w:eastAsia="Calibri" w:hAnsi="Times New Roman" w:cs="Times New Roman"/>
          <w:sz w:val="24"/>
          <w:szCs w:val="24"/>
        </w:rPr>
        <w:t>…………………………………                        o numerze ………… tel. kontaktowy…………………</w:t>
      </w:r>
      <w:r w:rsidR="00C72CBE">
        <w:rPr>
          <w:rFonts w:ascii="Times New Roman" w:eastAsia="Calibri" w:hAnsi="Times New Roman" w:cs="Times New Roman"/>
          <w:sz w:val="24"/>
          <w:szCs w:val="24"/>
        </w:rPr>
        <w:t>,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e-mail…………………….</w:t>
      </w:r>
    </w:p>
    <w:p w14:paraId="780CBF43" w14:textId="2FE23DDE" w:rsidR="00E81C5A" w:rsidRPr="00DC2B69" w:rsidRDefault="00E81C5A" w:rsidP="00E81C5A">
      <w:pPr>
        <w:numPr>
          <w:ilvl w:val="0"/>
          <w:numId w:val="20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Kierownika budowy w osobie: …………………………………. posiadającego </w:t>
      </w:r>
      <w:r w:rsidRPr="009E025C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uprawnienia budowlane w specjalności  </w:t>
      </w:r>
      <w:r w:rsidRPr="009E025C">
        <w:rPr>
          <w:rFonts w:ascii="Times New Roman" w:eastAsia="Calibri" w:hAnsi="Times New Roman" w:cs="Times New Roman"/>
          <w:sz w:val="24"/>
          <w:szCs w:val="24"/>
        </w:rPr>
        <w:t>…………………………………                        o numerze ………… tel. kontaktowy…………………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e-mail…………………….</w:t>
      </w:r>
    </w:p>
    <w:p w14:paraId="71CC453A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lastRenderedPageBreak/>
        <w:t>Zmiana osoby kierownika jest możliwa jedynie za uprzednią pisemną zgodą Zamawiającego i pod warunkiem, że osoba ta będzie spełniała wymogi określone                       w Specyfikacji Warunków Zamówienia.</w:t>
      </w:r>
    </w:p>
    <w:p w14:paraId="4488B0F7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zaakceptuje taką zmianę w terminie 7 dni od daty przedłożenia propozycji.</w:t>
      </w:r>
    </w:p>
    <w:p w14:paraId="4AF9C6FA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Zaakceptowana przez Zamawiającego zmiana osoby, o której mowa w ust. 3 winna być potwierdzona pisemnie i nie wymaga aneksu do niniejszej umowy.</w:t>
      </w:r>
    </w:p>
    <w:p w14:paraId="6B533717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może żądać od Wykonawcy zmiany osoby Kierownika Budowy jeżeli uzna, że nie wykonuje on swoich obowiązków wynikających z Umowy lub wykonuje je nienależycie. Żądanie takie musi być przedłożone na piśmie, i zawierać uzasadnienie. Wykonawca obowiązany jest zmienić tę osobę zgodnie z żądaniem Zamawiającego                      w terminie wskazanym we wniosku Zamawiającego.</w:t>
      </w:r>
    </w:p>
    <w:p w14:paraId="72755820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ustanawia pełniącego czynności Nadzoru Inwestorskiego do wykonania                w imieniu i na rzecz Zamawiającego obowiązków związanych z realizacją przedmiotu Umowy.</w:t>
      </w:r>
    </w:p>
    <w:p w14:paraId="1AC2BDB0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Kierownik budowy zobowiązany jest do nadzorowania prawidłowości wykonania wszelkich robót.</w:t>
      </w:r>
    </w:p>
    <w:p w14:paraId="3BF3B85E" w14:textId="77777777" w:rsidR="00F22AB7" w:rsidRPr="009E025C" w:rsidRDefault="00F22AB7" w:rsidP="00F22AB7">
      <w:pPr>
        <w:numPr>
          <w:ilvl w:val="0"/>
          <w:numId w:val="5"/>
        </w:num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Kierownik budowy działać będzie w granicach umocowania określonego w ustawie Prawo budowlane.</w:t>
      </w:r>
    </w:p>
    <w:p w14:paraId="0FF4C72B" w14:textId="77777777" w:rsidR="00F22AB7" w:rsidRPr="009E025C" w:rsidRDefault="00F22AB7" w:rsidP="00F22AB7">
      <w:pPr>
        <w:shd w:val="clear" w:color="auto" w:fill="FFFFFF"/>
        <w:tabs>
          <w:tab w:val="left" w:pos="709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896801" w14:textId="77777777" w:rsidR="00F22AB7" w:rsidRPr="009E025C" w:rsidRDefault="00F22AB7" w:rsidP="00F22AB7">
      <w:pPr>
        <w:shd w:val="clear" w:color="auto" w:fill="FFFFFF"/>
        <w:tabs>
          <w:tab w:val="left" w:pos="709"/>
        </w:tabs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sz w:val="24"/>
          <w:szCs w:val="24"/>
        </w:rPr>
        <w:tab/>
        <w:t xml:space="preserve">     </w:t>
      </w:r>
      <w:r w:rsidRPr="009E025C">
        <w:rPr>
          <w:rFonts w:ascii="Times New Roman" w:eastAsia="Calibri" w:hAnsi="Times New Roman" w:cs="Times New Roman"/>
          <w:b/>
          <w:sz w:val="24"/>
          <w:szCs w:val="24"/>
        </w:rPr>
        <w:t>§ 5.</w:t>
      </w:r>
    </w:p>
    <w:p w14:paraId="7E67CEB8" w14:textId="77777777" w:rsidR="00F22AB7" w:rsidRPr="009E025C" w:rsidRDefault="00F22AB7" w:rsidP="00F22AB7">
      <w:pPr>
        <w:autoSpaceDE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Reprezentantami stron upoważnionymi do bezpośredniej współpracy w trakcie wykonywania zamówionych robót są:</w:t>
      </w:r>
    </w:p>
    <w:p w14:paraId="6F72594F" w14:textId="6BE0F335" w:rsidR="00F22AB7" w:rsidRDefault="00F22AB7" w:rsidP="00F22AB7">
      <w:pPr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Zamawiający:  </w:t>
      </w:r>
      <w:r w:rsidR="0081103B">
        <w:rPr>
          <w:rFonts w:ascii="Times New Roman" w:eastAsia="Calibri" w:hAnsi="Times New Roman" w:cs="Times New Roman"/>
          <w:sz w:val="24"/>
          <w:szCs w:val="24"/>
        </w:rPr>
        <w:t>Wiktoria Bajorek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tel</w:t>
      </w:r>
      <w:r w:rsidR="0081103B">
        <w:rPr>
          <w:rFonts w:ascii="Times New Roman" w:eastAsia="Calibri" w:hAnsi="Times New Roman" w:cs="Times New Roman"/>
          <w:sz w:val="24"/>
          <w:szCs w:val="24"/>
        </w:rPr>
        <w:t>. 519 632 071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adres e-mail</w:t>
      </w:r>
      <w:r w:rsidR="0081103B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8" w:history="1">
        <w:r w:rsidR="0081103B" w:rsidRPr="00764ABB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w.bajorek@somianka.pl</w:t>
        </w:r>
      </w:hyperlink>
    </w:p>
    <w:p w14:paraId="10D91E45" w14:textId="77777777" w:rsidR="00F22AB7" w:rsidRPr="0081103B" w:rsidRDefault="00F22AB7" w:rsidP="0081103B">
      <w:pPr>
        <w:numPr>
          <w:ilvl w:val="0"/>
          <w:numId w:val="2"/>
        </w:numPr>
        <w:tabs>
          <w:tab w:val="left" w:pos="360"/>
        </w:tabs>
        <w:suppressAutoHyphens/>
        <w:autoSpaceDE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103B">
        <w:rPr>
          <w:rFonts w:ascii="Times New Roman" w:eastAsia="Calibri" w:hAnsi="Times New Roman" w:cs="Times New Roman"/>
          <w:sz w:val="24"/>
          <w:szCs w:val="24"/>
        </w:rPr>
        <w:t>Wykonawca: ………………… tel………………. adres e-mail…………………………</w:t>
      </w:r>
    </w:p>
    <w:p w14:paraId="746AE633" w14:textId="77777777" w:rsidR="00F22AB7" w:rsidRPr="009E025C" w:rsidRDefault="00F22AB7" w:rsidP="00F22AB7">
      <w:pPr>
        <w:tabs>
          <w:tab w:val="left" w:pos="360"/>
        </w:tabs>
        <w:suppressAutoHyphens/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40E2804" w14:textId="77777777" w:rsidR="00F22AB7" w:rsidRDefault="00F22AB7" w:rsidP="00F22AB7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</w:p>
    <w:p w14:paraId="6E21F419" w14:textId="77777777" w:rsidR="00F22AB7" w:rsidRDefault="00F22AB7" w:rsidP="00F22AB7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</w:p>
    <w:p w14:paraId="279E4A56" w14:textId="77777777" w:rsidR="00F22AB7" w:rsidRPr="009E025C" w:rsidRDefault="00F22AB7" w:rsidP="00F22AB7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ind w:left="360"/>
        <w:jc w:val="center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§ 6.</w:t>
      </w:r>
    </w:p>
    <w:p w14:paraId="7E968467" w14:textId="77777777" w:rsidR="00F22AB7" w:rsidRPr="009E025C" w:rsidRDefault="00F22AB7" w:rsidP="00F22AB7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Wszystkie doręczenia i wezwania skierowane przez Zamawiającego do Wykonawcy uznaje się za prawidłowo i skutecznie dokonane, jeżeli będą:</w:t>
      </w:r>
    </w:p>
    <w:p w14:paraId="6F626857" w14:textId="2F4476AD" w:rsidR="00F22AB7" w:rsidRPr="004759DE" w:rsidRDefault="00F22AB7" w:rsidP="00F22AB7">
      <w:p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1</w:t>
      </w:r>
      <w:r w:rsidR="004759D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) wysłane na adres e-mail:…………,</w:t>
      </w:r>
      <w:r w:rsidR="00CE6C89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złożone za potwierdzeniem odbioru w siedzibie Wykonawcy</w:t>
      </w:r>
      <w:r w:rsidR="002B793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,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 xml:space="preserve"> wysłane pismem poleconym na adres siedziby Wykonawcy </w:t>
      </w:r>
      <w:r w:rsidR="004759DE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lub</w:t>
      </w:r>
    </w:p>
    <w:p w14:paraId="2D49B470" w14:textId="77777777" w:rsidR="00F22AB7" w:rsidRPr="009E025C" w:rsidRDefault="00F22AB7" w:rsidP="00F22AB7">
      <w:p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 xml:space="preserve">2) 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ab/>
        <w:t>złożone za potwierdzeniem odbioru u Kierownika budowy albo osoby zastępującej Kierownika budowy.</w:t>
      </w:r>
    </w:p>
    <w:p w14:paraId="1719C6B9" w14:textId="77777777" w:rsidR="005C2C03" w:rsidRDefault="005C2C03" w:rsidP="004759DE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</w:p>
    <w:p w14:paraId="1D51D622" w14:textId="02B93B04" w:rsidR="00F22AB7" w:rsidRPr="009E025C" w:rsidRDefault="00F22AB7" w:rsidP="00F22AB7">
      <w:pPr>
        <w:tabs>
          <w:tab w:val="left" w:pos="399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ind w:left="36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§ 7.</w:t>
      </w:r>
    </w:p>
    <w:p w14:paraId="6790A732" w14:textId="77777777" w:rsidR="00F22AB7" w:rsidRPr="009E025C" w:rsidRDefault="00F22AB7" w:rsidP="00F22AB7">
      <w:pPr>
        <w:numPr>
          <w:ilvl w:val="0"/>
          <w:numId w:val="26"/>
        </w:numPr>
        <w:tabs>
          <w:tab w:val="left" w:pos="426"/>
          <w:tab w:val="left" w:pos="863"/>
          <w:tab w:val="left" w:pos="1368"/>
          <w:tab w:val="left" w:pos="1980"/>
          <w:tab w:val="left" w:pos="5700"/>
        </w:tabs>
        <w:suppressAutoHyphens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bCs/>
          <w:sz w:val="24"/>
          <w:szCs w:val="24"/>
          <w:lang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Wykonawca ma prawo powierzyć realizację części zamówienia podwykonawcom.</w:t>
      </w:r>
    </w:p>
    <w:p w14:paraId="336B28FE" w14:textId="77777777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powierzy podwykonawcom następujące części zamówienia:  (Nazwa podwykonawcy i część zamówienia, jaką Wykonawca zamierza powierzyć Podwykonawcy): …………………………………</w:t>
      </w:r>
    </w:p>
    <w:p w14:paraId="31106D78" w14:textId="02E06B12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podwykonawca lub dalszy podwykonawcy zamówienia zamierzający zawrzeć umowę o podwykonawstwo jest zobowiązany do przedłożenia 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mawiającemu projektu umowy o podwykonawstwo,  której przedmiotem są roboty budowlane wykonywane w ramach realizacji zamówienia, określonego w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§ 1, przy czym </w:t>
      </w:r>
      <w:r w:rsidRPr="009E025C">
        <w:rPr>
          <w:rFonts w:ascii="Times New Roman" w:eastAsia="Calibri" w:hAnsi="Times New Roman" w:cs="Times New Roman"/>
          <w:sz w:val="24"/>
          <w:szCs w:val="24"/>
        </w:rPr>
        <w:lastRenderedPageBreak/>
        <w:t>podwykonawca lub dalszy podwykonawca jest zobowiązany dołączyć zgodę Wykonawcy na zawarcie dalszej umowy o podwykonawstwo o treści zgodnej z projektem przedłożonej Zamawiającemu umowy.</w:t>
      </w:r>
    </w:p>
    <w:p w14:paraId="5E445C39" w14:textId="5D334191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Zamawiającemu należy przedkładać również wszelkie projekty zmian umów o podwykonawstwo, o których mowa w ust. 3, a także w terminie 7 dnia od dnia ich zawarcia – poświadczone za zgodność z oryginałem kopie zawartych umów o podwykonawstwo robót budowalnych wykonywanych w ramach realizacji zamówienia, określonego w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 oraz zmian do nich. Do przedłożonych Zamawiającemu kopii umów  o podwykonawstwo oraz zmian do nich, Wykonawca zobowiązany jest załączyć poświadczone za zgodność z oryginałem kopie dokumentów potwierdzających prawo osób podpisujących umowę – lub zmianę do niej, do reprezentacji Stron tejże umowy zgodnie z odpowiednim dokumentem rejestrowym.</w:t>
      </w:r>
    </w:p>
    <w:p w14:paraId="7F92E96B" w14:textId="074C1470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Wykonawca, podwykonawca lub dalszy podwykonawca zobowiązany jest również -                  w terminie 7 dni od dnia zawarcia – do przedłożenia 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mawiającemu poświadczonych za zgodność z oryginałem kopii zawartych umów o podwykonawstwo, których przedmiotem są dostawy lub usługi zrealizowane w ramach realizacji zamówienia na roboty budowlane, określonego w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§ 1 oraz wszelkich zmian do nich, jeśli ich wartość wynosi co najmniej 0,5 % wartości umowy w sprawie zamówienia publicznego określonej w 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11. ust. 2  niniejszej umowy. Do przedłożonych Z</w:t>
      </w:r>
      <w:r w:rsidR="003A39E1">
        <w:rPr>
          <w:rFonts w:ascii="Times New Roman" w:eastAsia="Calibri" w:hAnsi="Times New Roman" w:cs="Times New Roman"/>
          <w:sz w:val="24"/>
          <w:szCs w:val="24"/>
        </w:rPr>
        <w:t>a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mawiającemu kopii umów o podwykonawstwo oraz zmian do nich, Wykonawca zobowiązany  załączyć poświadczone za zgodność z oryginałem kopie dokumentów potwierdzających prawo osób podpisujących umowę – lub zmianę do niej, do reprezentacji Stron tejże umowy zgodnie z odpowiednim dokumentem rejestrowym. </w:t>
      </w:r>
    </w:p>
    <w:p w14:paraId="4211B198" w14:textId="162BB3CC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zastrzega, iż termin zapłaty wynagrodzenia podwykonawcy lub dalszemu podwykonawcy przewidziany w umowie o podwykonawstwo nie może być dłuższy niż 30</w:t>
      </w:r>
      <w:r w:rsidR="00CE6C89">
        <w:rPr>
          <w:rFonts w:ascii="Times New Roman" w:eastAsia="Calibri" w:hAnsi="Times New Roman" w:cs="Times New Roman"/>
          <w:sz w:val="24"/>
          <w:szCs w:val="24"/>
        </w:rPr>
        <w:t xml:space="preserve"> dni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od dnia doręczenia Wykonawcy, podwykonawcy lub dalszemu podwykonawcy faktury lub rachunku potwierdzających wykonanie zleconej podwykonawcy lub dalszemu podwykonawcy dostawy, usługi lub roboty budowlanej realizowanej w ramach zamówienia, o którym mowa w § 1.</w:t>
      </w:r>
    </w:p>
    <w:p w14:paraId="3BD6FAA5" w14:textId="77777777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– w terminie 5 dni roboczych od dnia przekazania mu projektu umowy                   o podwykonawstwo, której przedmiotem są roboty budowlane wykonywane w ramach realizacji zamówienia, o którym mowa w § 1, lub projektu zmian do niej – może zgłosić w formie pisemnej zastrzeżenie do przedmiotowych dokumentów, jeśli:</w:t>
      </w:r>
    </w:p>
    <w:p w14:paraId="415A7165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nie wskazują stron umowy o podwykonawstwo, w tym nazw i adresów siedzib Wykonawcy, podwykonawcy, dalszego podwykonawcy,</w:t>
      </w:r>
    </w:p>
    <w:p w14:paraId="45BD0748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nie wskazują terminu zakończenia realizacji umowy o podwykonawstwo,</w:t>
      </w:r>
    </w:p>
    <w:p w14:paraId="7FCD3BF4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nie wskazują zasad odbioru robót wykonanych przez wykonawcę / dalszego podwykonawcę,</w:t>
      </w:r>
    </w:p>
    <w:p w14:paraId="7F8207EE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 zawierają określenia przedmiotu umowy, zakresu prac przewidzianych do wykonania w jej ramach, wysokości wynagrodzenia przysługującego za jej wykonanie oraz zasad jego wypłaty (Zamawiający zastrzega, iż wysokość wynagrodzenia podwykonawcy / podwykonawców nie może przekraczać wynagrodzenia należnego Wykonawcy za tę część robót, która ma zostać wykonana przez podwykonawcę / podwykonawców, zaś wynagrodzenia należne dalszemu podwykonawcy / dalszemu 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podwykonawcy nie może zostać wykonana przez dalszego podwykonawcę /  dalszych podwykonawców),</w:t>
      </w:r>
    </w:p>
    <w:p w14:paraId="3A774540" w14:textId="4970FD55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 zapisy uzależniające uzyskanie przez podwykonawcę / dalszego podwykonawcę płatności od  Wykonawcy, od zapłaty przez 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mawiającego na rzecz Wykonawcy wynagrodzenia obejmującego zakres robót wykonanych przez podwykonawcę / dalszego podwykonawcę, a w przypadku umów z dalszymi podwykonawcami - zawierają zapisy uzależniające uzyskanie przez dalszego podwykonawcę płatności od podwykonawcy, od zapłaty przez Wykonawcę na rzecz podwykonawcy wynagrodzenia obejmującego zakres robót wykonanych przez dalszego podwykonawcę,</w:t>
      </w:r>
    </w:p>
    <w:p w14:paraId="0CA8719C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 zapisy zezwalające na zatrzymanie części wynagrodzenia należnego podwykonawcy / dalszemu podwykonawcy na poczet zabezpieczenia roszczeń z tytułu rękojmi za wady i gwarancji jakości robót wykonanych przez podwykonawcę / dalszego podwykonawcę (zamawiający zastrzega, iż całość należnego podwykonawcy / dalszemu podwykonawcy wynagrodzenia wskazanego umową o podwykonawstwo musi zostać uregulowana na rzecz podwykonawcy / dalszego podwykonawcy przed wpłatą wynagrodzenia należnego na rzecz podwykonawcy/ dalszego podwykonawcy przed wypłatą wynagrodzenia należnego Wykonawcy z tytułu realizacji niniejszej umowy),</w:t>
      </w:r>
    </w:p>
    <w:p w14:paraId="351B1A7B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odnośnie realizacji bezpośredniej zapłaty wymagalnego wynagrodzenia przysługującego podwykonawcy lub dalszemu podwykonawcy przez Zamawiającego, będą zawierały zapisy stojące w sprzeczności z zasadami określonymi w ustawie – Prawo zamówień publicznych oraz niniejszej umowy,</w:t>
      </w:r>
    </w:p>
    <w:p w14:paraId="6BD3ABFC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zawierają zapisy stojące w sprzeczności z zasadami realizacji zamówienia określonymi w SWZ i załącznikach do niej,</w:t>
      </w:r>
    </w:p>
    <w:p w14:paraId="3279D171" w14:textId="77777777" w:rsidR="00F22AB7" w:rsidRPr="009E025C" w:rsidRDefault="00F22AB7" w:rsidP="00F22AB7">
      <w:pPr>
        <w:numPr>
          <w:ilvl w:val="0"/>
          <w:numId w:val="28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gdy przewidują termin zapłaty wynagrodzenia dłuższy niż określony w ust.6. </w:t>
      </w:r>
    </w:p>
    <w:p w14:paraId="0664AF4D" w14:textId="77777777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Niezgłoszenie – w formie pisemnej – zastrzeżeń do przedłożonego projektu umowy                   o  podwykonawstwo, której przedmiotem są roboty budowlane wykonywane w ramach realizacji zamówienia, o którym mowa w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1, lub do projektu zmian do niej, w terminie określonym w ust. 7 uważa się za akceptację projektu umowy lub zmiany do niej przez Zamawiającego.</w:t>
      </w:r>
    </w:p>
    <w:p w14:paraId="5FA5C8E1" w14:textId="64B8BAA3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 - w terminie 5 dni roboczych od dnia przekazania mu poświadczonej                       za zgodność z oryginałem kopii umowy o podwykonawstwo, której przedmiotem są roboty budowlane wykonywanie w ramach realizacji zamówienia, o którym mowa w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1, lub zmiany do niej – może zgłosić w formie pisemnej sprzeciw do umowy o podwykonawstwo lub do zmiany do niej, w przypadkach określonych w ust.7.</w:t>
      </w:r>
    </w:p>
    <w:p w14:paraId="76184A82" w14:textId="5A59AC7A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Niezgłoszenie – w formie pisemnej – sprzeciwu do przedłożonej umowy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podwykonawstwo, której przedmiotem są roboty budowlane wykonywane w ramach realizacji zamówienia, o którym mowa w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1, lub zmian do niej, w terminie, o którym mowa w ust. 9, uważa się za akceptację, lub zmiany do niej przez Z</w:t>
      </w:r>
      <w:r w:rsidR="003A39E1">
        <w:rPr>
          <w:rFonts w:ascii="Times New Roman" w:eastAsia="Calibri" w:hAnsi="Times New Roman" w:cs="Times New Roman"/>
          <w:sz w:val="24"/>
          <w:szCs w:val="24"/>
        </w:rPr>
        <w:t>a</w:t>
      </w:r>
      <w:r w:rsidRPr="009E025C">
        <w:rPr>
          <w:rFonts w:ascii="Times New Roman" w:eastAsia="Calibri" w:hAnsi="Times New Roman" w:cs="Times New Roman"/>
          <w:sz w:val="24"/>
          <w:szCs w:val="24"/>
        </w:rPr>
        <w:t>mawiającego.</w:t>
      </w:r>
    </w:p>
    <w:p w14:paraId="1CEF5736" w14:textId="75142BDA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umów o podwykonawstwo i zmian do nich przedkładanych 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mawiającemu na zasadach określonych w ust. 5, jeżeli termin zapłaty wynagrodzenia podwykonawcy lub dalszemu podwykonawcy określony w umowie o podwykonawstwo jest dłuższy niż 30 dni od dnia doręczenia Wykonawcy, podwykonawcy lub dalszemu podwykonawcy faktury lub 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rachunku, potwierdzających wykonanie zleconej podwykonawcy lub dalszemu podwykonawcy dostawy lub usługi realizowanej w ramach wykonania zamówienia, określonego w </w:t>
      </w:r>
      <w:r w:rsidRPr="009E025C">
        <w:rPr>
          <w:rFonts w:ascii="Times New Roman" w:eastAsia="Calibri" w:hAnsi="Times New Roman" w:cs="Times New Roman"/>
          <w:sz w:val="24"/>
          <w:szCs w:val="24"/>
        </w:rPr>
        <w:t>§ 1, Z</w:t>
      </w:r>
      <w:r w:rsidR="003A39E1">
        <w:rPr>
          <w:rFonts w:ascii="Times New Roman" w:eastAsia="Calibri" w:hAnsi="Times New Roman" w:cs="Times New Roman"/>
          <w:sz w:val="24"/>
          <w:szCs w:val="24"/>
        </w:rPr>
        <w:t>a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mawiający poinformuje o tym Wykonawcę i wezwie go do doprowadzenia do zmiany tej umowy lub zmian aneksu do niej pod rygorem wystąpienia o zapłatę kary umownej określonej w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§ 15 ust. 1 pkt 8.</w:t>
      </w:r>
    </w:p>
    <w:p w14:paraId="24F1815E" w14:textId="48D4514A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mawiający  w trakcie realizacji umowy zobowiązany jest do bieżącego prowadzenia wykazu zawartych umów o podwykonawstwo. </w:t>
      </w:r>
    </w:p>
    <w:p w14:paraId="5FFCC950" w14:textId="200B831B" w:rsidR="00F22AB7" w:rsidRPr="009E025C" w:rsidRDefault="00F22AB7" w:rsidP="00F22AB7">
      <w:pPr>
        <w:numPr>
          <w:ilvl w:val="0"/>
          <w:numId w:val="26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w trakcie realizacji umowy zobowiązany jest do bieżącego informowania Zamawiającego o wszelkich zmianach danych podwykonawców, o których mowa w ust. 12, a także do przekazywania Z</w:t>
      </w:r>
      <w:r w:rsidR="003A39E1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pl-PL"/>
        </w:rPr>
        <w:t>mawiającemu informacji na temat nowych podwykonawców, którym w późniejszym okresie zamierza powierzyć realizację części zamówienia.</w:t>
      </w:r>
    </w:p>
    <w:p w14:paraId="7FC3FDEA" w14:textId="77777777" w:rsidR="00F22AB7" w:rsidRPr="009E025C" w:rsidRDefault="00F22AB7" w:rsidP="00F22AB7">
      <w:pPr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CF103E1" w14:textId="77777777" w:rsidR="00F22AB7" w:rsidRPr="009E025C" w:rsidRDefault="00F22AB7" w:rsidP="00F22AB7">
      <w:pPr>
        <w:spacing w:after="0" w:line="276" w:lineRule="auto"/>
        <w:ind w:left="35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 8.</w:t>
      </w:r>
    </w:p>
    <w:p w14:paraId="45883B2B" w14:textId="049899F3" w:rsidR="00F22AB7" w:rsidRPr="00DC2B69" w:rsidRDefault="00F22AB7" w:rsidP="00DC2B69">
      <w:pPr>
        <w:numPr>
          <w:ilvl w:val="0"/>
          <w:numId w:val="3"/>
        </w:numPr>
        <w:tabs>
          <w:tab w:val="left" w:pos="360"/>
        </w:tabs>
        <w:suppressAutoHyphens/>
        <w:spacing w:after="0" w:line="276" w:lineRule="auto"/>
        <w:ind w:left="420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Do obowiązków Zamawiającego należy:</w:t>
      </w:r>
    </w:p>
    <w:p w14:paraId="1652B8D1" w14:textId="2EE80A76" w:rsidR="00F22AB7" w:rsidRPr="009E025C" w:rsidRDefault="00F22AB7" w:rsidP="00F22AB7">
      <w:pPr>
        <w:numPr>
          <w:ilvl w:val="1"/>
          <w:numId w:val="3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wprowadzenie i protokolarne przekazanie Wykonawcy </w:t>
      </w:r>
      <w:r w:rsidR="00DC2B69">
        <w:rPr>
          <w:rFonts w:ascii="Times New Roman" w:eastAsia="Calibri" w:hAnsi="Times New Roman" w:cs="Times New Roman"/>
          <w:sz w:val="24"/>
          <w:szCs w:val="24"/>
        </w:rPr>
        <w:t>miejsca robót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. Przekazanie </w:t>
      </w:r>
      <w:r w:rsidRPr="00A66DB5">
        <w:rPr>
          <w:rFonts w:ascii="Times New Roman" w:eastAsia="Calibri" w:hAnsi="Times New Roman" w:cs="Times New Roman"/>
          <w:sz w:val="24"/>
          <w:szCs w:val="24"/>
        </w:rPr>
        <w:t xml:space="preserve">terenu </w:t>
      </w:r>
      <w:r w:rsidR="00A929E0" w:rsidRPr="00A66DB5">
        <w:rPr>
          <w:rFonts w:ascii="Times New Roman" w:eastAsia="Calibri" w:hAnsi="Times New Roman" w:cs="Times New Roman"/>
          <w:sz w:val="24"/>
          <w:szCs w:val="24"/>
        </w:rPr>
        <w:t>robót</w:t>
      </w:r>
      <w:r w:rsidRPr="00A66D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sz w:val="24"/>
          <w:szCs w:val="24"/>
        </w:rPr>
        <w:t>ustala się na dzień …………… (termin zostanie ustalony – wpisany w momencie podpisania umowy);</w:t>
      </w:r>
    </w:p>
    <w:p w14:paraId="626EF7ED" w14:textId="77777777" w:rsidR="00F22AB7" w:rsidRPr="009E025C" w:rsidRDefault="00F22AB7" w:rsidP="00F22AB7">
      <w:pPr>
        <w:numPr>
          <w:ilvl w:val="1"/>
          <w:numId w:val="3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zapewnienie na swój koszt nadzoru inwestorskiego;</w:t>
      </w:r>
    </w:p>
    <w:p w14:paraId="562A2B85" w14:textId="77777777" w:rsidR="00F22AB7" w:rsidRPr="009E025C" w:rsidRDefault="00F22AB7" w:rsidP="00F22AB7">
      <w:pPr>
        <w:numPr>
          <w:ilvl w:val="1"/>
          <w:numId w:val="3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odebranie przedmiotu umowy po sprawdzeniu jego należytego wykonania;</w:t>
      </w:r>
    </w:p>
    <w:p w14:paraId="2AD460CA" w14:textId="77777777" w:rsidR="00F22AB7" w:rsidRPr="009E025C" w:rsidRDefault="00F22AB7" w:rsidP="00F22AB7">
      <w:pPr>
        <w:numPr>
          <w:ilvl w:val="1"/>
          <w:numId w:val="3"/>
        </w:numPr>
        <w:tabs>
          <w:tab w:val="left" w:pos="900"/>
          <w:tab w:val="left" w:pos="108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terminowa zapłata wynagrodzenia za wykonane i odebrane prace.</w:t>
      </w:r>
    </w:p>
    <w:p w14:paraId="12D61BFE" w14:textId="77777777" w:rsidR="00F22AB7" w:rsidRPr="009E025C" w:rsidRDefault="00F22AB7" w:rsidP="00F22AB7">
      <w:pPr>
        <w:numPr>
          <w:ilvl w:val="2"/>
          <w:numId w:val="3"/>
        </w:numPr>
        <w:tabs>
          <w:tab w:val="left" w:pos="360"/>
        </w:tabs>
        <w:suppressAutoHyphens/>
        <w:spacing w:after="0" w:line="276" w:lineRule="auto"/>
        <w:ind w:left="360" w:hanging="34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Do obowiązków Wykonawcy należy:</w:t>
      </w:r>
    </w:p>
    <w:p w14:paraId="3AFC9DFD" w14:textId="14781B92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kompleksowe wykonanie przedmiotu umowy zgodnie z obowiązującymi normami, prawem budowlanym, zasadami wiedzy i sztuki budowlanej, wskazan</w:t>
      </w:r>
      <w:r w:rsidR="00A337A1">
        <w:rPr>
          <w:rFonts w:ascii="Times New Roman" w:eastAsia="Calibri" w:hAnsi="Times New Roman" w:cs="Times New Roman"/>
          <w:color w:val="000000"/>
          <w:sz w:val="24"/>
          <w:szCs w:val="24"/>
        </w:rPr>
        <w:t>ą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przez Z</w:t>
      </w:r>
      <w:r w:rsidR="003A39E1">
        <w:rPr>
          <w:rFonts w:ascii="Times New Roman" w:eastAsia="Calibri" w:hAnsi="Times New Roman" w:cs="Times New Roman"/>
          <w:color w:val="000000"/>
          <w:sz w:val="24"/>
          <w:szCs w:val="24"/>
        </w:rPr>
        <w:t>a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mawiającego dokumentacją;</w:t>
      </w:r>
    </w:p>
    <w:p w14:paraId="0845CE07" w14:textId="1D8D59AF" w:rsidR="00F22AB7" w:rsidRDefault="00F22AB7" w:rsidP="00F22AB7">
      <w:pPr>
        <w:numPr>
          <w:ilvl w:val="0"/>
          <w:numId w:val="4"/>
        </w:numPr>
        <w:tabs>
          <w:tab w:val="clear" w:pos="36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przejęcie </w:t>
      </w:r>
      <w:r w:rsidR="00DC2B69">
        <w:rPr>
          <w:rFonts w:ascii="Times New Roman" w:eastAsia="Calibri" w:hAnsi="Times New Roman" w:cs="Times New Roman"/>
          <w:color w:val="000000"/>
          <w:sz w:val="24"/>
          <w:szCs w:val="24"/>
        </w:rPr>
        <w:t>miejsca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robót od Zamawiającego;</w:t>
      </w:r>
    </w:p>
    <w:p w14:paraId="32B917C4" w14:textId="6A9EA5CD" w:rsidR="00F22AB7" w:rsidRPr="00A337A1" w:rsidRDefault="00F22AB7" w:rsidP="00A337A1">
      <w:pPr>
        <w:numPr>
          <w:ilvl w:val="0"/>
          <w:numId w:val="4"/>
        </w:numPr>
        <w:tabs>
          <w:tab w:val="clear" w:pos="36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zabezpieczenie i wygrodzenie </w:t>
      </w:r>
      <w:r w:rsidR="00DC2B69">
        <w:rPr>
          <w:rFonts w:ascii="Times New Roman" w:eastAsia="Calibri" w:hAnsi="Times New Roman" w:cs="Times New Roman"/>
          <w:color w:val="000000"/>
          <w:sz w:val="24"/>
          <w:szCs w:val="24"/>
        </w:rPr>
        <w:t>miejsca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robót;</w:t>
      </w:r>
    </w:p>
    <w:p w14:paraId="01D18EF3" w14:textId="5DB63E32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zapewnienie dozoru mienia na </w:t>
      </w:r>
      <w:r w:rsidR="00DC2B69">
        <w:rPr>
          <w:rFonts w:ascii="Times New Roman" w:eastAsia="Calibri" w:hAnsi="Times New Roman" w:cs="Times New Roman"/>
          <w:color w:val="000000"/>
          <w:sz w:val="24"/>
          <w:szCs w:val="24"/>
        </w:rPr>
        <w:t>miejscu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robót na czas ich wykonywania, na własny koszt;</w:t>
      </w:r>
    </w:p>
    <w:p w14:paraId="5F65C476" w14:textId="77777777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18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wykonanie przedmiotu umowy z materiałów  odpowiadających wymaganiom określonym w art. 10 ustawy z dnia 7 lipca 1994 r. Prawo budowlane okazania, na każde żądanie Zamawiającego lub Inspektora nadzoru inwestorskiego, certyfikatów zgodności z polską normą lub aprobatą techniczną każdego używanego na budowie wyrobu;</w:t>
      </w:r>
    </w:p>
    <w:p w14:paraId="5E2EC7F2" w14:textId="77777777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zapewnienie na własny koszt transportu odpadów do miejsc ich wykorzystania lub utylizacji, łącznie z kosztami utylizacji;</w:t>
      </w:r>
    </w:p>
    <w:p w14:paraId="43B98108" w14:textId="77777777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180"/>
          <w:tab w:val="left" w:pos="851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jako wytwarzającego odpady – przestrzeganie przepisów prawnych wynikających z następujących ustaw:</w:t>
      </w:r>
    </w:p>
    <w:p w14:paraId="3E97DBE2" w14:textId="77777777" w:rsidR="00F22AB7" w:rsidRPr="009E025C" w:rsidRDefault="00F22AB7" w:rsidP="00F22AB7">
      <w:pPr>
        <w:numPr>
          <w:ilvl w:val="1"/>
          <w:numId w:val="4"/>
        </w:numPr>
        <w:tabs>
          <w:tab w:val="clear" w:pos="1440"/>
          <w:tab w:val="left" w:pos="1418"/>
        </w:tabs>
        <w:suppressAutoHyphens/>
        <w:spacing w:after="0" w:line="276" w:lineRule="auto"/>
        <w:ind w:left="1418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ustawy z dnia 27 kwietnia 2001 r. Prawo ochrony środowiska,</w:t>
      </w:r>
    </w:p>
    <w:p w14:paraId="62DB4DFB" w14:textId="77777777" w:rsidR="00F22AB7" w:rsidRPr="009E025C" w:rsidRDefault="00F22AB7" w:rsidP="00F22AB7">
      <w:pPr>
        <w:numPr>
          <w:ilvl w:val="1"/>
          <w:numId w:val="4"/>
        </w:numPr>
        <w:tabs>
          <w:tab w:val="clear" w:pos="1440"/>
          <w:tab w:val="left" w:pos="1418"/>
        </w:tabs>
        <w:suppressAutoHyphens/>
        <w:spacing w:after="0" w:line="276" w:lineRule="auto"/>
        <w:ind w:left="1418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ustawy z dnia 14 grudnia 2012 r. o odpadach, </w:t>
      </w:r>
    </w:p>
    <w:p w14:paraId="124B9112" w14:textId="77777777" w:rsidR="00F22AB7" w:rsidRPr="009E025C" w:rsidRDefault="00F22AB7" w:rsidP="00F22AB7">
      <w:pPr>
        <w:tabs>
          <w:tab w:val="left" w:pos="1418"/>
        </w:tabs>
        <w:suppressAutoHyphens/>
        <w:spacing w:after="0" w:line="276" w:lineRule="auto"/>
        <w:ind w:left="141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powołane przepisy prawne Wykonawca zobowiązuje się stosować                                z uwzględnieniem ewentualnych zmian stanu prawnego w tym zakresie.</w:t>
      </w:r>
    </w:p>
    <w:p w14:paraId="78090ED1" w14:textId="3042BD03" w:rsidR="00F22AB7" w:rsidRPr="00A66DB5" w:rsidRDefault="00F22AB7" w:rsidP="00F22AB7">
      <w:pPr>
        <w:numPr>
          <w:ilvl w:val="0"/>
          <w:numId w:val="4"/>
        </w:numPr>
        <w:tabs>
          <w:tab w:val="left" w:pos="18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66D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oznaczyć </w:t>
      </w:r>
      <w:r w:rsidR="00DC2B69" w:rsidRPr="00A66DB5">
        <w:rPr>
          <w:rFonts w:ascii="Times New Roman" w:eastAsia="Calibri" w:hAnsi="Times New Roman" w:cs="Times New Roman"/>
          <w:sz w:val="24"/>
          <w:szCs w:val="24"/>
        </w:rPr>
        <w:t>miejsce robót budowlanych</w:t>
      </w:r>
      <w:r w:rsidRPr="00A66DB5">
        <w:rPr>
          <w:rFonts w:ascii="Times New Roman" w:eastAsia="Calibri" w:hAnsi="Times New Roman" w:cs="Times New Roman"/>
          <w:sz w:val="24"/>
          <w:szCs w:val="24"/>
        </w:rPr>
        <w:t xml:space="preserve"> lub inne miejsce, przez które mają być prowadzone roboty podstawowe </w:t>
      </w:r>
      <w:r w:rsidR="004759DE" w:rsidRPr="00A66DB5">
        <w:rPr>
          <w:rFonts w:ascii="Times New Roman" w:eastAsia="Calibri" w:hAnsi="Times New Roman" w:cs="Times New Roman"/>
          <w:sz w:val="24"/>
          <w:szCs w:val="24"/>
        </w:rPr>
        <w:t>o</w:t>
      </w:r>
      <w:r w:rsidRPr="00A66DB5">
        <w:rPr>
          <w:rFonts w:ascii="Times New Roman" w:eastAsia="Calibri" w:hAnsi="Times New Roman" w:cs="Times New Roman"/>
          <w:sz w:val="24"/>
          <w:szCs w:val="24"/>
        </w:rPr>
        <w:t xml:space="preserve">raz wszelkie inne tereny i miejsca udostępnione przez Zamawiającego jako miejsca pracy, które mogą stanowić część </w:t>
      </w:r>
      <w:r w:rsidR="00A929E0" w:rsidRPr="00A66DB5">
        <w:rPr>
          <w:rFonts w:ascii="Times New Roman" w:eastAsia="Calibri" w:hAnsi="Times New Roman" w:cs="Times New Roman"/>
          <w:sz w:val="24"/>
          <w:szCs w:val="24"/>
        </w:rPr>
        <w:t>terenu robót</w:t>
      </w:r>
      <w:r w:rsidRPr="00A66DB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8A595F" w14:textId="259D695C" w:rsidR="00F22AB7" w:rsidRPr="009E025C" w:rsidRDefault="00F22AB7" w:rsidP="00F22AB7">
      <w:pPr>
        <w:numPr>
          <w:ilvl w:val="0"/>
          <w:numId w:val="4"/>
        </w:numPr>
        <w:tabs>
          <w:tab w:val="left" w:pos="18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umieścić zgodnie z obowiązującymi przepisami ogłoszenie zawierające dane dotyczące bezpieczeństwa;</w:t>
      </w:r>
    </w:p>
    <w:p w14:paraId="6C934549" w14:textId="77777777" w:rsidR="00F22AB7" w:rsidRPr="009E025C" w:rsidRDefault="00F22AB7" w:rsidP="00F22AB7">
      <w:pPr>
        <w:numPr>
          <w:ilvl w:val="0"/>
          <w:numId w:val="4"/>
        </w:numPr>
        <w:tabs>
          <w:tab w:val="left" w:pos="18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ponoszenie pełnej odpowiedzialności za stan i przestrzeganie przepisów bhp, ochronę p.poż i dozór mienia na terenie robót, jak i za wszelkie szkody powstałe w trakcie trwania robót na terenie przyjętym od Zamawiającego lub mających związek z prowadzonymi robotami;</w:t>
      </w:r>
    </w:p>
    <w:p w14:paraId="68D5EF10" w14:textId="77777777" w:rsidR="00F22AB7" w:rsidRPr="009E025C" w:rsidRDefault="00F22AB7" w:rsidP="00F22AB7">
      <w:pPr>
        <w:numPr>
          <w:ilvl w:val="0"/>
          <w:numId w:val="4"/>
        </w:numPr>
        <w:tabs>
          <w:tab w:val="left" w:pos="18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terminowe wykonanie i przekazanie do eksploatacji przedmiotu umowy                           oraz oświadczenia, że roboty ukończone przez niego są całkowicie zgodne z umową i  odpowiadają potrzebom, dla których są przewidziane według umowy;</w:t>
      </w:r>
    </w:p>
    <w:p w14:paraId="7241283A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ponoszenie pełnej odpowiedzialności za stosowanie i bezpieczeństwo wszelkich działań prowadzonych na terenie robót i poza nim, a związanych z wykonaniem przedmiotu umowy;</w:t>
      </w:r>
    </w:p>
    <w:p w14:paraId="48B13D18" w14:textId="77777777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ponoszenie pełnej odpowiedzialności za szkody oraz następstwa nieszczęśliwych wypadków pracowników i osób trzecich, powstałe w związku z prowadzonymi robotami, w tym także ruchem pojazdów;</w:t>
      </w:r>
    </w:p>
    <w:p w14:paraId="52819DA8" w14:textId="31265AAF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niezwłoczne informowanie Zamawiającego o zaistniałych na </w:t>
      </w:r>
      <w:r w:rsidR="00DC2B69">
        <w:rPr>
          <w:rFonts w:ascii="Times New Roman" w:eastAsia="Calibri" w:hAnsi="Times New Roman" w:cs="Times New Roman"/>
          <w:color w:val="000000"/>
          <w:sz w:val="24"/>
          <w:szCs w:val="24"/>
        </w:rPr>
        <w:t>miejscu robót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kontrolach i wypadkach;</w:t>
      </w:r>
    </w:p>
    <w:p w14:paraId="518A0B00" w14:textId="11F8D4E0" w:rsidR="00F22AB7" w:rsidRPr="009E025C" w:rsidRDefault="00F22AB7" w:rsidP="00F22AB7">
      <w:pPr>
        <w:numPr>
          <w:ilvl w:val="0"/>
          <w:numId w:val="4"/>
        </w:numPr>
        <w:tabs>
          <w:tab w:val="clear" w:pos="360"/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pozyskanie i dostawa na plac budowy, na własny koszt, w zakresie i terminach gwarantujących </w:t>
      </w:r>
      <w:r w:rsidRPr="009E025C">
        <w:rPr>
          <w:rFonts w:ascii="Times New Roman" w:eastAsia="Calibri" w:hAnsi="Times New Roman" w:cs="Times New Roman"/>
          <w:color w:val="000000"/>
          <w:spacing w:val="2"/>
          <w:sz w:val="24"/>
          <w:szCs w:val="24"/>
        </w:rPr>
        <w:t xml:space="preserve">wykonanie robót, materiałów i urządzeń spełniających wymogi Ustawy „Prawo Budowlane " i   przepisów   szczególnych   oraz   zapewniających   uzyskanie   standardów   jakościowych </w:t>
      </w:r>
      <w:r w:rsidRPr="009E025C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określonych w dokumentacji </w:t>
      </w:r>
      <w:r w:rsidR="00512AB8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>przetargowej</w:t>
      </w:r>
      <w:r w:rsidRPr="009E025C">
        <w:rPr>
          <w:rFonts w:ascii="Times New Roman" w:eastAsia="Calibri" w:hAnsi="Times New Roman" w:cs="Times New Roman"/>
          <w:color w:val="000000"/>
          <w:spacing w:val="5"/>
          <w:sz w:val="24"/>
          <w:szCs w:val="24"/>
        </w:rPr>
        <w:t xml:space="preserve">. </w:t>
      </w:r>
      <w:r w:rsidRPr="009E025C">
        <w:rPr>
          <w:rFonts w:ascii="Times New Roman" w:eastAsia="Calibri" w:hAnsi="Times New Roman" w:cs="Times New Roman"/>
          <w:b/>
          <w:bCs/>
          <w:color w:val="000000"/>
          <w:spacing w:val="5"/>
          <w:sz w:val="24"/>
          <w:szCs w:val="24"/>
        </w:rPr>
        <w:t xml:space="preserve">Przed wbudowaniem materiałów i urządzeń </w:t>
      </w:r>
      <w:r w:rsidRPr="009E025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Wykonawca musi uzyskać akceptację Inspektora Nadzoru Inwestorskiego oraz Zamawiającego. Wykonawca złoży pisemny wniosek o akceptację zaproponowanego materiału. Inspektor Nadzoru </w:t>
      </w:r>
      <w:r w:rsidRPr="009E025C">
        <w:rPr>
          <w:rFonts w:ascii="Times New Roman" w:eastAsia="Calibri" w:hAnsi="Times New Roman" w:cs="Times New Roman"/>
          <w:b/>
          <w:sz w:val="24"/>
          <w:szCs w:val="24"/>
        </w:rPr>
        <w:t>Inwestorskiego</w:t>
      </w:r>
      <w:r w:rsidRPr="009E025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oraz Zamawiający w formie pisemnej złożą Wykonawcy akceptację. </w:t>
      </w:r>
    </w:p>
    <w:p w14:paraId="37D4D817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dostarczanie niezbędnych dokumentów potwierdzających parametry techniczne oraz wymagane normy stosowanych materiałów i urządzeń w tym np. wyników oraz protokołów badań, sprawozdań i prób dotyczących realizowanego przedmiotu niniejszej Umowy;</w:t>
      </w:r>
    </w:p>
    <w:p w14:paraId="7B72C311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zabezpieczenie instalacji, urządzeń i obiektów na terenie robót i w jej bezpośrednim otoczeniu, przed ich zniszczeniem lub uszkodzeniem w trakcie wykonywania robót;</w:t>
      </w:r>
    </w:p>
    <w:p w14:paraId="7CB265C6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dbanie o porządek na terenie robót oraz utrzymywanie terenu robót </w:t>
      </w:r>
      <w:r w:rsidRPr="009E025C">
        <w:rPr>
          <w:rFonts w:ascii="Times New Roman" w:eastAsia="Calibri" w:hAnsi="Times New Roman" w:cs="Times New Roman"/>
          <w:sz w:val="24"/>
          <w:szCs w:val="24"/>
        </w:rPr>
        <w:t>w należytym stanie i porządku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oraz w stanie wolnym od przeszkód komunikacyjnych;</w:t>
      </w:r>
    </w:p>
    <w:p w14:paraId="62F74DD8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zaopatrzenie we własnym zakresie i na własny koszt  placu budowy w wod</w:t>
      </w:r>
      <w:r w:rsidRPr="009E025C">
        <w:rPr>
          <w:rFonts w:ascii="Times New Roman" w:eastAsia="TimesNewRoman" w:hAnsi="Times New Roman" w:cs="Times New Roman"/>
          <w:sz w:val="24"/>
          <w:szCs w:val="24"/>
        </w:rPr>
        <w:t xml:space="preserve">ę                       </w:t>
      </w:r>
      <w:r w:rsidRPr="009E025C">
        <w:rPr>
          <w:rFonts w:ascii="Times New Roman" w:eastAsia="Calibri" w:hAnsi="Times New Roman" w:cs="Times New Roman"/>
          <w:sz w:val="24"/>
          <w:szCs w:val="24"/>
        </w:rPr>
        <w:t>i energi</w:t>
      </w:r>
      <w:r w:rsidRPr="009E025C">
        <w:rPr>
          <w:rFonts w:ascii="Times New Roman" w:eastAsia="TimesNewRoman" w:hAnsi="Times New Roman" w:cs="Times New Roman"/>
          <w:sz w:val="24"/>
          <w:szCs w:val="24"/>
        </w:rPr>
        <w:t xml:space="preserve">ę </w:t>
      </w:r>
      <w:r w:rsidRPr="009E025C">
        <w:rPr>
          <w:rFonts w:ascii="Times New Roman" w:eastAsia="Calibri" w:hAnsi="Times New Roman" w:cs="Times New Roman"/>
          <w:sz w:val="24"/>
          <w:szCs w:val="24"/>
        </w:rPr>
        <w:t>elektryczn</w:t>
      </w:r>
      <w:r w:rsidRPr="009E025C">
        <w:rPr>
          <w:rFonts w:ascii="Times New Roman" w:eastAsia="TimesNewRoman" w:hAnsi="Times New Roman" w:cs="Times New Roman"/>
          <w:sz w:val="24"/>
          <w:szCs w:val="24"/>
        </w:rPr>
        <w:t>ą;</w:t>
      </w:r>
    </w:p>
    <w:p w14:paraId="44724D7B" w14:textId="3C418AC0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uporządkowanie terenu budowy po zakończeniu robót, zaplecza budowy, jak również terenów sąsiadujących zajętych lub użytkowanych przez Wykonawcę</w:t>
      </w:r>
      <w:r w:rsid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 tym dokonania na własny koszt renowacji zniszczonych lub uszkodzonych</w:t>
      </w:r>
      <w:r w:rsid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 wyniku prowadzonych prac obiektów, fragmentów terenu dróg, nawierzchni lub instalacji;</w:t>
      </w:r>
    </w:p>
    <w:p w14:paraId="701344BE" w14:textId="4240CF95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kompletowanie w trakcie realizacji robót wszelkiej dokumentacji zgodnie</w:t>
      </w:r>
      <w:r w:rsidR="00F221D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 przepisami Prawa budowlanego oraz przygotowanie do odbioru końcowego kompletu atestów, certyfikatów oraz innych dokumentów niezbędnych przy odbiorze;</w:t>
      </w:r>
    </w:p>
    <w:p w14:paraId="2E411DCB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usunięcie wszelkich wad i usterek stwierdzonych przez nadzór inwestorski w trakcie trwania robót w terminie nie dłuższym niż termin technicznie uzasadniony                          i konieczny do ich usunięcia;</w:t>
      </w:r>
    </w:p>
    <w:p w14:paraId="1320B676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ponoszenie wyłącznej odpowiedzialności za wszelkie szkody będące następstwem niewykonania lub nienależytego wykonania przedmiotu umowy, które to szkody Wykonawca zobowiązuje się pokryć w pełnej wysokości;</w:t>
      </w:r>
    </w:p>
    <w:p w14:paraId="69048BCE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niezwłoczne informowanie Zamawiającego (Inspektora nadzoru inwestorskiego)                   o problemach technicznych lub okolicznościach, które mogą wpłynąć na jakość robót lub termin zakończenia robót;</w:t>
      </w:r>
    </w:p>
    <w:p w14:paraId="6E744DDA" w14:textId="5CF51569" w:rsidR="00F22AB7" w:rsidRPr="009E025C" w:rsidRDefault="00F22AB7" w:rsidP="00F22AB7">
      <w:pPr>
        <w:numPr>
          <w:ilvl w:val="0"/>
          <w:numId w:val="4"/>
        </w:num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sz w:val="24"/>
          <w:szCs w:val="24"/>
          <w:lang w:eastAsia="ar-SA"/>
        </w:rPr>
        <w:t>zgłoszenie obiektu do odbioru końcowego oraz uczestniczenie w czynnościach odbioru oraz usunięcia wad i usterek stwierdzonych przez nadzór inwestor</w:t>
      </w:r>
      <w:r w:rsidR="00A337A1">
        <w:rPr>
          <w:rFonts w:ascii="Times New Roman" w:eastAsia="Calibri" w:hAnsi="Times New Roman" w:cs="Times New Roman"/>
          <w:sz w:val="24"/>
          <w:szCs w:val="24"/>
          <w:lang w:eastAsia="ar-SA"/>
        </w:rPr>
        <w:t>s</w:t>
      </w:r>
      <w:r w:rsidRPr="009E025C">
        <w:rPr>
          <w:rFonts w:ascii="Times New Roman" w:eastAsia="Calibri" w:hAnsi="Times New Roman" w:cs="Times New Roman"/>
          <w:sz w:val="24"/>
          <w:szCs w:val="24"/>
          <w:lang w:eastAsia="ar-SA"/>
        </w:rPr>
        <w:t>ki;</w:t>
      </w:r>
    </w:p>
    <w:p w14:paraId="48AC6C7E" w14:textId="673352EE" w:rsidR="00F22AB7" w:rsidRPr="00FB716B" w:rsidRDefault="00F22AB7" w:rsidP="00FB716B">
      <w:pPr>
        <w:numPr>
          <w:ilvl w:val="0"/>
          <w:numId w:val="4"/>
        </w:num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sz w:val="24"/>
          <w:szCs w:val="24"/>
          <w:lang w:val="x-none" w:eastAsia="ar-SA"/>
        </w:rPr>
        <w:t>przestrzeganie zasad bezpieczeństwa, BHP, p.poż;</w:t>
      </w:r>
    </w:p>
    <w:p w14:paraId="19CAF5D1" w14:textId="77777777" w:rsidR="00F22AB7" w:rsidRPr="009E025C" w:rsidRDefault="00F22AB7" w:rsidP="00F22AB7">
      <w:pPr>
        <w:numPr>
          <w:ilvl w:val="0"/>
          <w:numId w:val="4"/>
        </w:num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ind w:left="900" w:hanging="54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sz w:val="24"/>
          <w:szCs w:val="24"/>
          <w:lang w:eastAsia="ar-SA"/>
        </w:rPr>
        <w:t>po wykonaniu przedmiotu zamówienia sporządzenie dokumentacji powykonawczej.</w:t>
      </w:r>
    </w:p>
    <w:p w14:paraId="1A4516D0" w14:textId="401A1F9A" w:rsidR="00F22AB7" w:rsidRPr="001866F6" w:rsidRDefault="00F22AB7" w:rsidP="001866F6">
      <w:pPr>
        <w:pStyle w:val="Akapitzlist"/>
        <w:numPr>
          <w:ilvl w:val="2"/>
          <w:numId w:val="3"/>
        </w:num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1866F6">
        <w:rPr>
          <w:rFonts w:ascii="Times New Roman" w:eastAsia="Calibri" w:hAnsi="Times New Roman" w:cs="Times New Roman"/>
          <w:sz w:val="24"/>
          <w:szCs w:val="24"/>
          <w:lang w:eastAsia="ar-SA"/>
        </w:rPr>
        <w:t>Wykonawca ponosi pełn</w:t>
      </w:r>
      <w:r w:rsidR="00CE6C89">
        <w:rPr>
          <w:rFonts w:ascii="Times New Roman" w:eastAsia="Calibri" w:hAnsi="Times New Roman" w:cs="Times New Roman"/>
          <w:sz w:val="24"/>
          <w:szCs w:val="24"/>
          <w:lang w:eastAsia="ar-SA"/>
        </w:rPr>
        <w:t>ą</w:t>
      </w:r>
      <w:r w:rsidRPr="001866F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odpowiedzialność przed Policją, Państwowa Inspekcja Pracy i innymi służbami publicznymi, a także odpowiada za szkody wyrządzone przez swoje działania osobom trzecim na placu budowy, w stopniu całkowicie zwalniającym od tej odpowiedzialności Z</w:t>
      </w:r>
      <w:r w:rsidR="003A39E1">
        <w:rPr>
          <w:rFonts w:ascii="Times New Roman" w:eastAsia="Calibri" w:hAnsi="Times New Roman" w:cs="Times New Roman"/>
          <w:sz w:val="24"/>
          <w:szCs w:val="24"/>
          <w:lang w:eastAsia="ar-SA"/>
        </w:rPr>
        <w:t>a</w:t>
      </w:r>
      <w:r w:rsidRPr="001866F6">
        <w:rPr>
          <w:rFonts w:ascii="Times New Roman" w:eastAsia="Calibri" w:hAnsi="Times New Roman" w:cs="Times New Roman"/>
          <w:sz w:val="24"/>
          <w:szCs w:val="24"/>
          <w:lang w:eastAsia="ar-SA"/>
        </w:rPr>
        <w:t>mawiającego.</w:t>
      </w:r>
    </w:p>
    <w:p w14:paraId="6788F2C4" w14:textId="77777777" w:rsidR="00F22AB7" w:rsidRPr="009E025C" w:rsidRDefault="00F22AB7" w:rsidP="006469C5">
      <w:pPr>
        <w:tabs>
          <w:tab w:val="left" w:pos="900"/>
          <w:tab w:val="left" w:pos="1418"/>
          <w:tab w:val="left" w:pos="1843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x-none" w:eastAsia="ar-SA"/>
        </w:rPr>
      </w:pPr>
    </w:p>
    <w:p w14:paraId="0BD634CE" w14:textId="77777777" w:rsidR="00F22AB7" w:rsidRDefault="00F22AB7" w:rsidP="00F22AB7">
      <w:pPr>
        <w:tabs>
          <w:tab w:val="left" w:pos="720"/>
        </w:tabs>
        <w:spacing w:after="0" w:line="276" w:lineRule="auto"/>
        <w:ind w:left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 </w:t>
      </w:r>
      <w:r w:rsidRPr="009E025C">
        <w:rPr>
          <w:rFonts w:ascii="Times New Roman" w:eastAsia="Calibri" w:hAnsi="Times New Roman" w:cs="Times New Roman"/>
          <w:b/>
          <w:sz w:val="24"/>
          <w:szCs w:val="24"/>
        </w:rPr>
        <w:t>9.</w:t>
      </w:r>
    </w:p>
    <w:p w14:paraId="2BC2D7CB" w14:textId="35326A24" w:rsidR="00DC2B69" w:rsidRPr="007A2C0F" w:rsidRDefault="00DC2B69" w:rsidP="00390258">
      <w:pPr>
        <w:pStyle w:val="Teksttreci2"/>
        <w:numPr>
          <w:ilvl w:val="0"/>
          <w:numId w:val="33"/>
        </w:numPr>
        <w:suppressAutoHyphens/>
        <w:spacing w:line="276" w:lineRule="auto"/>
        <w:ind w:left="336" w:hanging="320"/>
      </w:pPr>
      <w:r w:rsidRPr="007A2C0F">
        <w:t xml:space="preserve">W celu realizacji zamówienia, zgodnie z art. 95 ust. 1 ustawy Prawo zamówień                                   publicznych, Wykonawca lub Podwykonawca jest zobowiązany zatrudnić na podstawie umowy o pracę-osoby wykonujące </w:t>
      </w:r>
      <w:r w:rsidR="00390258" w:rsidRPr="007A2C0F">
        <w:t>prace fizyczne obejmujące roboty ogólnobudowlane</w:t>
      </w:r>
      <w:r w:rsidRPr="007A2C0F">
        <w:t>.</w:t>
      </w:r>
    </w:p>
    <w:p w14:paraId="6CDD5066" w14:textId="443EE4BE" w:rsidR="00DC2B69" w:rsidRPr="007A2C0F" w:rsidRDefault="00DC2B69" w:rsidP="00390258">
      <w:pPr>
        <w:pStyle w:val="Teksttreci2"/>
        <w:numPr>
          <w:ilvl w:val="0"/>
          <w:numId w:val="33"/>
        </w:numPr>
        <w:suppressAutoHyphens/>
        <w:spacing w:line="276" w:lineRule="auto"/>
        <w:ind w:left="336" w:hanging="320"/>
      </w:pPr>
      <w:r w:rsidRPr="007A2C0F">
        <w:t>Wykonawca lub Podwykonawca</w:t>
      </w:r>
      <w:r w:rsidR="00B82414">
        <w:t xml:space="preserve"> najpóźniej w dniu podpisania umowy</w:t>
      </w:r>
      <w:r w:rsidRPr="007A2C0F">
        <w:t xml:space="preserve"> </w:t>
      </w:r>
      <w:r w:rsidR="00B82414">
        <w:t>złoży oświadczenie</w:t>
      </w:r>
      <w:r w:rsidRPr="007A2C0F">
        <w:t>, że zatrudnia/ będzie zatrudniał na umowę o pracę na okres wykonywania zamówienia osoby wykonujące w/w czynności.</w:t>
      </w:r>
    </w:p>
    <w:p w14:paraId="0162481A" w14:textId="77491AE0" w:rsidR="00DC2B69" w:rsidRPr="007A2C0F" w:rsidRDefault="00DC2B69" w:rsidP="00390258">
      <w:pPr>
        <w:pStyle w:val="Teksttreci2"/>
        <w:numPr>
          <w:ilvl w:val="0"/>
          <w:numId w:val="33"/>
        </w:numPr>
        <w:suppressAutoHyphens/>
        <w:spacing w:line="276" w:lineRule="auto"/>
        <w:ind w:left="336" w:hanging="320"/>
      </w:pPr>
      <w:r w:rsidRPr="007A2C0F">
        <w:t xml:space="preserve">Wykonawca lub Podwykonawca zobowiązany będzie przedstawić Zamawiającemu, najpóźniej w </w:t>
      </w:r>
      <w:r w:rsidR="00B82414">
        <w:t xml:space="preserve">dniu rozpoczęcia robót, </w:t>
      </w:r>
      <w:r w:rsidRPr="007A2C0F">
        <w:t xml:space="preserve"> listę osób wykonujących wskazane czynności.</w:t>
      </w:r>
    </w:p>
    <w:p w14:paraId="3274C86A" w14:textId="33038BF5" w:rsidR="00DC2B69" w:rsidRPr="007A2C0F" w:rsidRDefault="00DC2B69" w:rsidP="00390258">
      <w:pPr>
        <w:pStyle w:val="Teksttreci2"/>
        <w:numPr>
          <w:ilvl w:val="0"/>
          <w:numId w:val="33"/>
        </w:numPr>
        <w:suppressAutoHyphens/>
        <w:spacing w:line="276" w:lineRule="auto"/>
        <w:ind w:left="336" w:hanging="320"/>
      </w:pPr>
      <w:r w:rsidRPr="007A2C0F">
        <w:t xml:space="preserve">W celu udokumentowania zatrudnienia na umowę o pracę wskazanych osób,                        Wykonawca lub Podwykonawca </w:t>
      </w:r>
      <w:r w:rsidR="00B82414">
        <w:t>na wezwanie Zamawiającego przedstawi</w:t>
      </w:r>
      <w:r w:rsidRPr="007A2C0F">
        <w:t>:</w:t>
      </w:r>
    </w:p>
    <w:p w14:paraId="4539627A" w14:textId="77777777" w:rsidR="00DC2B69" w:rsidRPr="007A2C0F" w:rsidRDefault="00DC2B69" w:rsidP="00390258">
      <w:pPr>
        <w:pStyle w:val="Teksttreci2"/>
        <w:suppressAutoHyphens/>
        <w:spacing w:line="276" w:lineRule="auto"/>
        <w:ind w:left="630" w:hanging="320"/>
      </w:pPr>
      <w:r w:rsidRPr="007A2C0F">
        <w:rPr>
          <w:b/>
        </w:rPr>
        <w:t>1)</w:t>
      </w:r>
      <w:r w:rsidRPr="007A2C0F">
        <w:tab/>
        <w:t>zanonimizowaną umowę o pracę wskazanych pracowników lub</w:t>
      </w:r>
    </w:p>
    <w:p w14:paraId="4583AABD" w14:textId="77777777" w:rsidR="00DC2B69" w:rsidRPr="007A2C0F" w:rsidRDefault="00DC2B69" w:rsidP="00390258">
      <w:pPr>
        <w:pStyle w:val="Teksttreci2"/>
        <w:suppressAutoHyphens/>
        <w:spacing w:line="276" w:lineRule="auto"/>
        <w:ind w:left="630" w:hanging="320"/>
      </w:pPr>
      <w:r w:rsidRPr="007A2C0F">
        <w:rPr>
          <w:b/>
        </w:rPr>
        <w:t>2)</w:t>
      </w:r>
      <w:r w:rsidRPr="007A2C0F">
        <w:tab/>
        <w:t>oświadczenie zatrudnionego pracownika, lub</w:t>
      </w:r>
    </w:p>
    <w:p w14:paraId="6739F0AC" w14:textId="77777777" w:rsidR="00DC2B69" w:rsidRPr="007A2C0F" w:rsidRDefault="00DC2B69" w:rsidP="00390258">
      <w:pPr>
        <w:pStyle w:val="Teksttreci2"/>
        <w:suppressAutoHyphens/>
        <w:spacing w:line="276" w:lineRule="auto"/>
        <w:ind w:left="630" w:hanging="320"/>
      </w:pPr>
      <w:r w:rsidRPr="007A2C0F">
        <w:rPr>
          <w:b/>
        </w:rPr>
        <w:t>3)</w:t>
      </w:r>
      <w:r w:rsidRPr="007A2C0F">
        <w:tab/>
        <w:t>oświadczenie wykonawcy lub podwykonawcy o zatrudnieniu pracownika na podstawie umowy o pracę, lub</w:t>
      </w:r>
    </w:p>
    <w:p w14:paraId="1C46487B" w14:textId="77777777" w:rsidR="00061DF6" w:rsidRDefault="00DC2B69" w:rsidP="00390258">
      <w:pPr>
        <w:pStyle w:val="Teksttreci2"/>
        <w:suppressAutoHyphens/>
        <w:spacing w:line="276" w:lineRule="auto"/>
        <w:ind w:left="630" w:hanging="320"/>
      </w:pPr>
      <w:r w:rsidRPr="007A2C0F">
        <w:rPr>
          <w:b/>
        </w:rPr>
        <w:t>4)</w:t>
      </w:r>
      <w:r w:rsidRPr="007A2C0F">
        <w:tab/>
        <w:t>innych dokumentów</w:t>
      </w:r>
      <w:r w:rsidR="00061DF6">
        <w:t>.</w:t>
      </w:r>
    </w:p>
    <w:p w14:paraId="34D2D26C" w14:textId="1AD3F262" w:rsidR="00DC2B69" w:rsidRPr="00DC2B69" w:rsidRDefault="00061DF6" w:rsidP="00390258">
      <w:pPr>
        <w:pStyle w:val="Teksttreci2"/>
        <w:suppressAutoHyphens/>
        <w:spacing w:line="276" w:lineRule="auto"/>
        <w:ind w:left="630" w:hanging="320"/>
      </w:pPr>
      <w:r w:rsidRPr="00061DF6">
        <w:rPr>
          <w:bCs/>
        </w:rPr>
        <w:t>Przedstawione dokumenty powinny zawierać</w:t>
      </w:r>
      <w:r>
        <w:rPr>
          <w:bCs/>
        </w:rPr>
        <w:t xml:space="preserve"> następujące</w:t>
      </w:r>
      <w:r>
        <w:rPr>
          <w:b/>
        </w:rPr>
        <w:t xml:space="preserve"> </w:t>
      </w:r>
      <w:r w:rsidR="00DC2B69" w:rsidRPr="007A2C0F">
        <w:t>informacje</w:t>
      </w:r>
      <w:r>
        <w:t>:</w:t>
      </w:r>
      <w:r w:rsidR="00DC2B69" w:rsidRPr="007A2C0F">
        <w:t xml:space="preserve"> dane osobowe, niezbędne do weryfikacji zatrudnienia na podstawie umowy o pracę </w:t>
      </w:r>
      <w:r w:rsidR="00DC2B69" w:rsidRPr="00DC2B69">
        <w:t>, w szczególności imię i nazwisko zatrudnionego pracownika, datę zawarcia umowy o pracę, rodzaj umowy o pracę i zakres obowiązków pracownika.</w:t>
      </w:r>
    </w:p>
    <w:p w14:paraId="16DF4E35" w14:textId="5FACAC2B" w:rsidR="00DC2B69" w:rsidRPr="00DC2B69" w:rsidRDefault="00DC2B69" w:rsidP="00390258">
      <w:pPr>
        <w:pStyle w:val="Teksttreci2"/>
        <w:suppressAutoHyphens/>
        <w:spacing w:line="276" w:lineRule="auto"/>
        <w:ind w:left="462" w:hanging="320"/>
      </w:pPr>
      <w:r w:rsidRPr="00DC2B69">
        <w:rPr>
          <w:b/>
        </w:rPr>
        <w:t>5.</w:t>
      </w:r>
      <w:r w:rsidRPr="00DC2B69">
        <w:tab/>
        <w:t xml:space="preserve">Zamawiający zastrzega możliwość przeprowadzenia kontroli przez przedstawicieli                           Zamawiającego lub upoważnione osoby trzecie na miejscu wykonywania świadczenia  poprzez żądanie od wykonawcy stosownych informacji lub dokumentów, o których mowa </w:t>
      </w:r>
      <w:r w:rsidRPr="00DC2B69">
        <w:lastRenderedPageBreak/>
        <w:t xml:space="preserve">w ust. 4 </w:t>
      </w:r>
      <w:r w:rsidR="00B82414">
        <w:t>.</w:t>
      </w:r>
    </w:p>
    <w:p w14:paraId="0FC7F9FC" w14:textId="77777777" w:rsidR="00DC2B69" w:rsidRPr="00DC2B69" w:rsidRDefault="00DC2B69" w:rsidP="00390258">
      <w:pPr>
        <w:pStyle w:val="Teksttreci2"/>
        <w:suppressAutoHyphens/>
        <w:spacing w:line="276" w:lineRule="auto"/>
        <w:ind w:left="462" w:hanging="320"/>
      </w:pPr>
      <w:r w:rsidRPr="00DC2B69">
        <w:rPr>
          <w:b/>
        </w:rPr>
        <w:t>6.</w:t>
      </w:r>
      <w:r w:rsidRPr="00DC2B69">
        <w:tab/>
        <w:t>Dopuszcza się zmianę osoby/osób o której mowa w ust. 1, wykonującej przedmiot                     zamówienia. W przypadku wygaśnięcia/rozwiązania stosunku pracy z osobą biorącą udział przy realizacji zamówienia, Wykonawca lub Podwykonawca jest zobowiązany powiadomić o tym fakcie Zamawiającego (pisemnie, e-mailem, faksem) w terminie 5 dni, licząc od dnia w którym nastąpiło rozwiązanie stosunku pracy.</w:t>
      </w:r>
    </w:p>
    <w:p w14:paraId="05CDEAE7" w14:textId="77777777" w:rsidR="00DC2B69" w:rsidRPr="00DC2B69" w:rsidRDefault="00DC2B69" w:rsidP="00390258">
      <w:pPr>
        <w:pStyle w:val="Teksttreci2"/>
        <w:suppressAutoHyphens/>
        <w:spacing w:line="276" w:lineRule="auto"/>
        <w:ind w:left="462" w:hanging="320"/>
      </w:pPr>
      <w:r w:rsidRPr="00DC2B69">
        <w:rPr>
          <w:b/>
        </w:rPr>
        <w:t>7.</w:t>
      </w:r>
      <w:r w:rsidRPr="00DC2B69">
        <w:tab/>
        <w:t>Wykonawca lub Podwykonawca w terminie 21 dni od dnia powiadomienia, o którym mowa w ust. 5 jest zobowiązany zatrudnić osobę nieprzerwanie przez cały okres trwania umowy.</w:t>
      </w:r>
    </w:p>
    <w:p w14:paraId="2C1D173A" w14:textId="4DE69D44" w:rsidR="00DC2B69" w:rsidRPr="00DC2B69" w:rsidRDefault="00DC2B69" w:rsidP="0014732D">
      <w:pPr>
        <w:pStyle w:val="Teksttreci2"/>
        <w:suppressAutoHyphens/>
        <w:spacing w:line="276" w:lineRule="auto"/>
        <w:ind w:left="462" w:hanging="320"/>
      </w:pPr>
      <w:r w:rsidRPr="00DC2B69">
        <w:rPr>
          <w:b/>
        </w:rPr>
        <w:t>8.</w:t>
      </w:r>
      <w:r w:rsidRPr="00DC2B69">
        <w:tab/>
      </w:r>
      <w:r w:rsidRPr="009273A1">
        <w:t xml:space="preserve">W przypadku niespełnienia przez Wykonawcę lub Podwykonawcę wymogu zatrudnienia               na podstawie umowy o pracę osób wykonujących wskazane przez Zamawiającego     czynności, lub udokumentowanie zatrudnienia Zamawiający przewiduje kary umowne dla Wykonawcy w wysokości </w:t>
      </w:r>
      <w:r w:rsidR="009273A1" w:rsidRPr="009273A1">
        <w:t>opisanej w § 15 ust. 1 pkt 8</w:t>
      </w:r>
      <w:r w:rsidRPr="009273A1">
        <w:t>.</w:t>
      </w:r>
    </w:p>
    <w:p w14:paraId="3753FAA2" w14:textId="77777777" w:rsidR="00DC2B69" w:rsidRPr="009E025C" w:rsidRDefault="00DC2B69" w:rsidP="00F22AB7">
      <w:pPr>
        <w:tabs>
          <w:tab w:val="left" w:pos="720"/>
        </w:tabs>
        <w:spacing w:after="0" w:line="276" w:lineRule="auto"/>
        <w:ind w:left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E0FE2A0" w14:textId="7DB3A3C7" w:rsidR="00F22AB7" w:rsidRPr="009E025C" w:rsidRDefault="00F22AB7" w:rsidP="00DC2B69">
      <w:pPr>
        <w:spacing w:after="0" w:line="276" w:lineRule="auto"/>
        <w:ind w:left="720"/>
        <w:jc w:val="center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/>
          <w:bCs/>
          <w:sz w:val="24"/>
          <w:szCs w:val="24"/>
          <w:lang w:val="x-none" w:eastAsia="ar-SA"/>
        </w:rPr>
        <w:t>§ 10.</w:t>
      </w:r>
    </w:p>
    <w:p w14:paraId="5275EDF7" w14:textId="77777777" w:rsidR="00F22AB7" w:rsidRPr="009E025C" w:rsidRDefault="00F22AB7" w:rsidP="00F22AB7">
      <w:pPr>
        <w:numPr>
          <w:ilvl w:val="0"/>
          <w:numId w:val="7"/>
        </w:numPr>
        <w:suppressAutoHyphens/>
        <w:spacing w:after="0" w:line="276" w:lineRule="auto"/>
        <w:ind w:left="363" w:hanging="425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Wykonawca w pełni odpowiada za zastosowane materiały i urządzenia przy użyciu których będzie realizował przedmiot umowy.</w:t>
      </w:r>
    </w:p>
    <w:p w14:paraId="1136EE68" w14:textId="7F055260" w:rsidR="00F22AB7" w:rsidRPr="009E025C" w:rsidRDefault="00F22AB7" w:rsidP="00F22AB7">
      <w:pPr>
        <w:numPr>
          <w:ilvl w:val="0"/>
          <w:numId w:val="7"/>
        </w:numPr>
        <w:suppressAutoHyphens/>
        <w:spacing w:after="0" w:line="276" w:lineRule="auto"/>
        <w:ind w:hanging="425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Materiały i urządzenia, o których mowa w ust.1 powinny odpowiadać co do jakości wymogom wyrobów dopuszczonych do stosowania w budownictwie zgodnie z art.10 ustawy Prawo budowlane oraz jakościowym wymaganiom określonym w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 dokumentacji </w:t>
      </w:r>
      <w:r w:rsidR="00512AB8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>przetargowej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 xml:space="preserve">. </w:t>
      </w:r>
    </w:p>
    <w:p w14:paraId="0364BED0" w14:textId="77777777" w:rsidR="00F22AB7" w:rsidRPr="009E025C" w:rsidRDefault="00F22AB7" w:rsidP="00F22AB7">
      <w:pPr>
        <w:numPr>
          <w:ilvl w:val="0"/>
          <w:numId w:val="7"/>
        </w:numPr>
        <w:suppressAutoHyphens/>
        <w:spacing w:after="0" w:line="276" w:lineRule="auto"/>
        <w:ind w:hanging="425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 xml:space="preserve">Na każde żądanie Zamawiającego 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eastAsia="ar-SA"/>
        </w:rPr>
        <w:t xml:space="preserve">lub </w:t>
      </w: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inspektora nadzoru inwestorskiego Wykonawca obowiązany jest okazać w stosunku do wskazanych materiałów i urządzeń dowody  potwierdzające spełnianie wymagań, o których mowa w ust. 2.</w:t>
      </w:r>
    </w:p>
    <w:p w14:paraId="4AF8D96D" w14:textId="77777777" w:rsidR="00F22AB7" w:rsidRPr="009E025C" w:rsidRDefault="00F22AB7" w:rsidP="00F22AB7">
      <w:pPr>
        <w:numPr>
          <w:ilvl w:val="0"/>
          <w:numId w:val="7"/>
        </w:numPr>
        <w:suppressAutoHyphens/>
        <w:spacing w:after="0" w:line="276" w:lineRule="auto"/>
        <w:ind w:hanging="425"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  <w:lang w:val="x-none" w:eastAsia="ar-SA"/>
        </w:rPr>
        <w:t>Jeżeli Zamawiający zażąda badań jakości wykonanych robót, Wykonawca obowiązany jest zlecić przeprowadzenie stosownych badań i ekspertyz niezależnemu od stron niniejszej umowy ekspertowi. Jeżeli wyniki tych badań wykażą, że zastosowane materiały, bądź wykonane roboty są niezgodne z umową , to koszty tych badań obciążają Wykonawcę, zaś gdy wyniki badań wykażą, że materiały i wykonane roboty są zgodne z umową, to koszty tych badań obciążają Zamawiającego. Wykonawca przed zleceniem wykonania ekspertyzy musi uzyskać od Zamawiającego pisemną akceptację eksperta – ekspertem może być osoba fizyczna lub osoba prawna.</w:t>
      </w:r>
    </w:p>
    <w:p w14:paraId="47B9F65A" w14:textId="77777777" w:rsidR="00F22AB7" w:rsidRPr="009E025C" w:rsidRDefault="00F22AB7" w:rsidP="00F22AB7">
      <w:pPr>
        <w:spacing w:after="0" w:line="276" w:lineRule="auto"/>
        <w:ind w:left="35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2CA6AC" w14:textId="77777777" w:rsidR="00F22AB7" w:rsidRDefault="00F22AB7" w:rsidP="00F22AB7">
      <w:pPr>
        <w:spacing w:after="0" w:line="276" w:lineRule="auto"/>
        <w:ind w:left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z w:val="24"/>
          <w:szCs w:val="24"/>
        </w:rPr>
        <w:t>§ 11.</w:t>
      </w:r>
    </w:p>
    <w:p w14:paraId="1295F54C" w14:textId="25945DAF" w:rsidR="003A6563" w:rsidRPr="001D1E29" w:rsidRDefault="003A6563" w:rsidP="003A6563">
      <w:pPr>
        <w:pStyle w:val="Akapitzlist"/>
        <w:numPr>
          <w:ilvl w:val="0"/>
          <w:numId w:val="3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29">
        <w:rPr>
          <w:rFonts w:ascii="Times New Roman" w:hAnsi="Times New Roman" w:cs="Times New Roman"/>
          <w:sz w:val="24"/>
          <w:szCs w:val="24"/>
        </w:rPr>
        <w:t>Za wykonanie robót objętych niniejszą umową ustala się wynagrodzenie ryczałtowe brutto  w wysokości …………………………zł</w:t>
      </w:r>
      <w:r w:rsidRPr="001D1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1E29">
        <w:rPr>
          <w:rFonts w:ascii="Times New Roman" w:hAnsi="Times New Roman" w:cs="Times New Roman"/>
          <w:sz w:val="24"/>
          <w:szCs w:val="24"/>
        </w:rPr>
        <w:t xml:space="preserve">(słownie: </w:t>
      </w:r>
      <w:r w:rsidRPr="001D1E29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Pr="001D1E29">
        <w:rPr>
          <w:rFonts w:ascii="Times New Roman" w:hAnsi="Times New Roman" w:cs="Times New Roman"/>
          <w:sz w:val="24"/>
          <w:szCs w:val="24"/>
        </w:rPr>
        <w:t xml:space="preserve">), </w:t>
      </w:r>
      <w:r w:rsidR="00CE6C89">
        <w:rPr>
          <w:rFonts w:ascii="Times New Roman" w:hAnsi="Times New Roman" w:cs="Times New Roman"/>
          <w:sz w:val="24"/>
          <w:szCs w:val="24"/>
        </w:rPr>
        <w:t xml:space="preserve">netto w wysokości ……………. (słownie: …) </w:t>
      </w:r>
      <w:r w:rsidRPr="001D1E29">
        <w:rPr>
          <w:rFonts w:ascii="Times New Roman" w:hAnsi="Times New Roman" w:cs="Times New Roman"/>
          <w:sz w:val="24"/>
          <w:szCs w:val="24"/>
        </w:rPr>
        <w:t>w tym podatek VAT ….. % w kwocie ………………...</w:t>
      </w:r>
    </w:p>
    <w:p w14:paraId="1DF00E0C" w14:textId="77777777" w:rsidR="003A6563" w:rsidRPr="001D1E29" w:rsidRDefault="003A6563" w:rsidP="003A6563">
      <w:pPr>
        <w:pStyle w:val="Akapitzlist"/>
        <w:numPr>
          <w:ilvl w:val="0"/>
          <w:numId w:val="30"/>
        </w:num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E29">
        <w:rPr>
          <w:rFonts w:ascii="Times New Roman" w:hAnsi="Times New Roman" w:cs="Times New Roman"/>
          <w:sz w:val="24"/>
          <w:szCs w:val="24"/>
        </w:rPr>
        <w:t xml:space="preserve">Wynagrodzenie, o którym mowa w ust. 1, obejmuje wszystkie koszty związane z wykonaniem robót budowlanych włącznie z kosztami własnymi wykonawcy, jak również jego ewentualnych podwykonawców oraz uwzględnia wszystkie prace towarzyszące i roboty tymczasowe, opinie, badania, przeprowadzenie wszelkich prób, analiz, kontroli wykonania robót itp. </w:t>
      </w:r>
    </w:p>
    <w:p w14:paraId="10C5E2AE" w14:textId="1649DC32" w:rsidR="003A6563" w:rsidRPr="00CE6C89" w:rsidRDefault="003A6563" w:rsidP="00CE6C89">
      <w:pPr>
        <w:pStyle w:val="Akapitzlist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Wynagrodzenie obejmuje wszystkie elementy wskazane w ofercie Wykonawcy, w tym robocizny oraz koszty materiałów i urządzeń.</w:t>
      </w:r>
    </w:p>
    <w:p w14:paraId="14EECE7B" w14:textId="54748067" w:rsidR="004C4D2F" w:rsidRPr="0014732D" w:rsidRDefault="004C4D2F" w:rsidP="00CE6C89">
      <w:pPr>
        <w:numPr>
          <w:ilvl w:val="0"/>
          <w:numId w:val="40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32D">
        <w:rPr>
          <w:rFonts w:ascii="Times New Roman" w:hAnsi="Times New Roman" w:cs="Times New Roman"/>
          <w:sz w:val="24"/>
          <w:szCs w:val="24"/>
        </w:rPr>
        <w:t>Wykonawca oświadcza, że jest podatnikiem podatku VAT, uprawnionym do wystawienia faktury VAT numer NIP Wykonawcy:………………………..</w:t>
      </w:r>
      <w:r w:rsidR="005D0E4B" w:rsidRPr="0014732D">
        <w:rPr>
          <w:rFonts w:ascii="Times New Roman" w:hAnsi="Times New Roman" w:cs="Times New Roman"/>
          <w:sz w:val="24"/>
          <w:szCs w:val="24"/>
        </w:rPr>
        <w:t>, nr rachunku bankowego Wykonawcy…………. .</w:t>
      </w:r>
    </w:p>
    <w:p w14:paraId="28740247" w14:textId="139FD6D2" w:rsidR="004C4D2F" w:rsidRPr="0014732D" w:rsidRDefault="004C4D2F" w:rsidP="0014732D">
      <w:pPr>
        <w:numPr>
          <w:ilvl w:val="0"/>
          <w:numId w:val="40"/>
        </w:numPr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32D">
        <w:rPr>
          <w:rFonts w:ascii="Times New Roman" w:hAnsi="Times New Roman" w:cs="Times New Roman"/>
          <w:sz w:val="24"/>
          <w:szCs w:val="24"/>
        </w:rPr>
        <w:t xml:space="preserve">Strony postanawiają, że rozliczenie za wykonanie przedmiotu umowy odbędzie się fakturą VAT. </w:t>
      </w:r>
      <w:r w:rsidR="00A16B0E">
        <w:rPr>
          <w:rFonts w:ascii="Times New Roman" w:hAnsi="Times New Roman" w:cs="Times New Roman"/>
          <w:sz w:val="24"/>
          <w:szCs w:val="24"/>
        </w:rPr>
        <w:t>Postawą do wystawienia faktury VAT będzie obustronnie podpisany protokół odbioru.</w:t>
      </w:r>
    </w:p>
    <w:p w14:paraId="1C9596FF" w14:textId="5B9710C9" w:rsidR="005D0E4B" w:rsidRPr="0014732D" w:rsidRDefault="005D0E4B" w:rsidP="0014732D">
      <w:pPr>
        <w:numPr>
          <w:ilvl w:val="0"/>
          <w:numId w:val="40"/>
        </w:numPr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32D">
        <w:rPr>
          <w:rFonts w:ascii="Times New Roman" w:hAnsi="Times New Roman" w:cs="Times New Roman"/>
          <w:sz w:val="24"/>
          <w:szCs w:val="24"/>
        </w:rPr>
        <w:t>Numer rachunku bankowego wskazany w umowie i na fakturze jest numerem właściwym do dokonywania rozliczeń na zasadach podzielnej płatności (</w:t>
      </w:r>
      <w:r w:rsidRPr="0014732D">
        <w:rPr>
          <w:rFonts w:ascii="Times New Roman" w:hAnsi="Times New Roman" w:cs="Times New Roman"/>
          <w:i/>
          <w:sz w:val="24"/>
          <w:szCs w:val="24"/>
        </w:rPr>
        <w:t xml:space="preserve">„split payment”) </w:t>
      </w:r>
      <w:r w:rsidRPr="0014732D">
        <w:rPr>
          <w:rFonts w:ascii="Times New Roman" w:hAnsi="Times New Roman" w:cs="Times New Roman"/>
          <w:sz w:val="24"/>
          <w:szCs w:val="24"/>
        </w:rPr>
        <w:t xml:space="preserve">– ustawa z dnia 11 marca 2004 r. o podatku od towarów i usług </w:t>
      </w:r>
      <w:r w:rsidR="003D7DED" w:rsidRPr="0014732D">
        <w:rPr>
          <w:rFonts w:ascii="Times New Roman" w:hAnsi="Times New Roman" w:cs="Times New Roman"/>
          <w:sz w:val="24"/>
          <w:szCs w:val="24"/>
        </w:rPr>
        <w:t>( Dz. U. z 2025 r., poz. 775 z późn. zm.)</w:t>
      </w:r>
      <w:r w:rsidRPr="0014732D">
        <w:rPr>
          <w:rFonts w:ascii="Times New Roman" w:hAnsi="Times New Roman" w:cs="Times New Roman"/>
          <w:sz w:val="24"/>
          <w:szCs w:val="24"/>
        </w:rPr>
        <w:t>.</w:t>
      </w:r>
    </w:p>
    <w:p w14:paraId="58CD1791" w14:textId="71DD82FD" w:rsidR="005D0E4B" w:rsidRPr="00B1397B" w:rsidRDefault="005D0E4B" w:rsidP="00B1397B">
      <w:pPr>
        <w:numPr>
          <w:ilvl w:val="0"/>
          <w:numId w:val="40"/>
        </w:numPr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732D">
        <w:rPr>
          <w:rFonts w:ascii="Times New Roman" w:hAnsi="Times New Roman" w:cs="Times New Roman"/>
          <w:sz w:val="24"/>
          <w:szCs w:val="24"/>
        </w:rPr>
        <w:t>Wykonawca oświadcza, że</w:t>
      </w:r>
      <w:r w:rsidR="00B1397B">
        <w:rPr>
          <w:rFonts w:ascii="Times New Roman" w:hAnsi="Times New Roman" w:cs="Times New Roman"/>
          <w:sz w:val="24"/>
          <w:szCs w:val="24"/>
        </w:rPr>
        <w:t xml:space="preserve"> </w:t>
      </w:r>
      <w:r w:rsidRPr="00B1397B">
        <w:rPr>
          <w:rFonts w:ascii="Times New Roman" w:hAnsi="Times New Roman" w:cs="Times New Roman"/>
          <w:sz w:val="24"/>
          <w:szCs w:val="24"/>
        </w:rPr>
        <w:t>numer rachunku bankowego wskazany w ust 12 i na fakturach wystawianych w związku z realizacją niniejszej umowy jest numerem zgłoszonym do służb Krajowej Administracji Skarbowej i znajduje się w wykazie zwanym potocznie „Białą Listą Podatników” zgodnie z przepisami ustawy z dnia 11 marca 2004 r. o podatku od towarów i usług.</w:t>
      </w:r>
    </w:p>
    <w:p w14:paraId="2F35A78C" w14:textId="77777777" w:rsidR="00B1397B" w:rsidRPr="00AD2F08" w:rsidRDefault="00B1397B" w:rsidP="00B1397B">
      <w:pPr>
        <w:numPr>
          <w:ilvl w:val="0"/>
          <w:numId w:val="40"/>
        </w:numPr>
        <w:tabs>
          <w:tab w:val="left" w:pos="42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D2F08">
        <w:rPr>
          <w:rFonts w:ascii="Times New Roman" w:eastAsia="Times New Roman" w:hAnsi="Times New Roman" w:cs="Times New Roman"/>
          <w:sz w:val="24"/>
          <w:szCs w:val="24"/>
        </w:rPr>
        <w:t>Wykonawca będzie wystawiał faktury zgodnie z poniższymi danymi:</w:t>
      </w:r>
    </w:p>
    <w:p w14:paraId="38697F06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Nabywca:                                                        Odbiorca:</w:t>
      </w:r>
    </w:p>
    <w:p w14:paraId="423AE8DD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Gmina Somianka                                            Urząd Gminy Somianka</w:t>
      </w:r>
    </w:p>
    <w:p w14:paraId="69043E66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ul. Armii Krajowej 4,                                     ul. Armii Krajowej 4,</w:t>
      </w:r>
    </w:p>
    <w:p w14:paraId="62DAC045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07-203 Somianka                                           07-203 Somianka</w:t>
      </w:r>
    </w:p>
    <w:p w14:paraId="7D0F0283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NIP: 762-190-15-71</w:t>
      </w:r>
    </w:p>
    <w:p w14:paraId="43E04790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  <w:u w:val="single"/>
        </w:rPr>
      </w:pPr>
      <w:r w:rsidRPr="00303418">
        <w:rPr>
          <w:rFonts w:ascii="Times New Roman" w:hAnsi="Times New Roman" w:cs="Times New Roman"/>
          <w:sz w:val="24"/>
          <w:szCs w:val="24"/>
          <w:u w:val="single"/>
        </w:rPr>
        <w:t>W przypadku faktur wystawionych przy użyci</w:t>
      </w:r>
      <w:r>
        <w:rPr>
          <w:rFonts w:ascii="Times New Roman" w:hAnsi="Times New Roman" w:cs="Times New Roman"/>
          <w:sz w:val="24"/>
          <w:szCs w:val="24"/>
          <w:u w:val="single"/>
        </w:rPr>
        <w:t>u</w:t>
      </w:r>
      <w:r w:rsidRPr="00303418">
        <w:rPr>
          <w:rFonts w:ascii="Times New Roman" w:hAnsi="Times New Roman" w:cs="Times New Roman"/>
          <w:sz w:val="24"/>
          <w:szCs w:val="24"/>
          <w:u w:val="single"/>
        </w:rPr>
        <w:t xml:space="preserve"> Krajowego Systemu E-Faktur:</w:t>
      </w:r>
    </w:p>
    <w:p w14:paraId="0E262F6A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303418">
        <w:rPr>
          <w:rFonts w:ascii="Times New Roman" w:hAnsi="Times New Roman" w:cs="Times New Roman"/>
          <w:b/>
          <w:bCs/>
          <w:sz w:val="24"/>
          <w:szCs w:val="24"/>
        </w:rPr>
        <w:t xml:space="preserve">Nabywca:                                         Podmiot inny: </w:t>
      </w:r>
    </w:p>
    <w:p w14:paraId="69F5AFA6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Gmina Somianka                              Urząd Gminy Somianka</w:t>
      </w:r>
    </w:p>
    <w:p w14:paraId="116071B6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ul. Armii Krajowej 4,                       ul. Armii Krajowej 4,</w:t>
      </w:r>
    </w:p>
    <w:p w14:paraId="3BF71701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 xml:space="preserve">07-203 Somianka                             07-203 Somianka            </w:t>
      </w:r>
    </w:p>
    <w:p w14:paraId="113A4A92" w14:textId="77777777" w:rsidR="00B1397B" w:rsidRPr="00303418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>NIP: 762-190-15-71                      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3418">
        <w:rPr>
          <w:rFonts w:ascii="Times New Roman" w:hAnsi="Times New Roman" w:cs="Times New Roman"/>
          <w:sz w:val="24"/>
          <w:szCs w:val="24"/>
        </w:rPr>
        <w:t> NIP 762-161-95-44</w:t>
      </w:r>
    </w:p>
    <w:p w14:paraId="044B8847" w14:textId="3B7615C1" w:rsidR="00B1397B" w:rsidRDefault="00B1397B" w:rsidP="00B1397B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303418"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  </w:t>
      </w:r>
      <w:r w:rsidRPr="00303418">
        <w:rPr>
          <w:rFonts w:ascii="Times New Roman" w:hAnsi="Times New Roman" w:cs="Times New Roman"/>
          <w:b/>
          <w:bCs/>
          <w:sz w:val="24"/>
          <w:szCs w:val="24"/>
        </w:rPr>
        <w:t>Rola:</w:t>
      </w:r>
      <w:r w:rsidRPr="00303418">
        <w:rPr>
          <w:rFonts w:ascii="Times New Roman" w:hAnsi="Times New Roman" w:cs="Times New Roman"/>
          <w:sz w:val="24"/>
          <w:szCs w:val="24"/>
        </w:rPr>
        <w:t xml:space="preserve"> Jednostka samorządu terytorialnego- Odbiorca</w:t>
      </w:r>
    </w:p>
    <w:p w14:paraId="39AAB172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Strony postanawiają, że dokumentowanie rozliczeń wynikających z niniejszej umowy odbywać się będzie przy użyciu Krajowego Systemu e-Faktur, zgodnie z przepisami ustawy o podatku od towarów i usług.</w:t>
      </w:r>
    </w:p>
    <w:p w14:paraId="646641F2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Strony wyrażają zgodę na wystawianie oraz otrzymywanie faktur ustrukturyzowanych za pośrednictwem Krajowego Systemu e-Faktur.</w:t>
      </w:r>
    </w:p>
    <w:p w14:paraId="41FCD175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Wykonawca zobowiązany jest do wystawiania faktur zgodnie z obowiązującymi przepisami prawa oraz danymi wskazanymi w umowie, w tym z uwzględnieniem struktury nabywca oraz podmiot trzeci, jeżeli ma ona zastosowanie.</w:t>
      </w:r>
    </w:p>
    <w:p w14:paraId="1AFC489A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Za dzień doręczenia faktury uznaje się dzień nadania fakturze numeru identyfikującego w Krajowym Systemie e-Faktur.</w:t>
      </w:r>
    </w:p>
    <w:p w14:paraId="5B7A0047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Termin płatności faktury liczony jest od dnia jej doręczenia w rozumieniu ustępu 4.</w:t>
      </w:r>
    </w:p>
    <w:p w14:paraId="726996CE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Strony zobowiązują się do zapewnienia dostępu do Krajowego Systemu e-Faktur oraz nadania odpowiednich uprawnień osobom upoważnionym do wystawiania oraz odbioru faktur.</w:t>
      </w:r>
    </w:p>
    <w:p w14:paraId="57CB5612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lastRenderedPageBreak/>
        <w:t>W przypadku wystawienia faktury zawierającej błędy Wykonawca zobowiązany jest do niezwłocznego wystawienia faktury korygującej za pośrednictwem Krajowego Systemu e-Faktur.</w:t>
      </w:r>
    </w:p>
    <w:p w14:paraId="2EB1C67C" w14:textId="77777777" w:rsidR="00580A81" w:rsidRP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W przypadku braku możliwości wystawienia faktury w Krajowym Systemie e-Faktur z przyczyn niezależnych od Wykonawcy, w szczególności w przypadku awarii systemu, dopuszcza się wystawienie faktury poza systemem, zgodnie z obowiązującymi przepisami prawa, z obowiązkiem jej wprowadzenia do Krajowego Systemu e-Faktur po ustaniu przeszkody, jeżeli przepisy prawa tego wymagają.</w:t>
      </w:r>
    </w:p>
    <w:p w14:paraId="751843A2" w14:textId="77777777" w:rsidR="00580A81" w:rsidRDefault="00580A81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W przypadku zmiany przepisów prawa dotyczących Krajowego Systemu e-Faktur, Strony zobowiązują się do stosowania aktualnych regulacji bez konieczności zmiany niniejszej umowy.</w:t>
      </w:r>
    </w:p>
    <w:p w14:paraId="24F5D13C" w14:textId="5B6262E2" w:rsidR="004C4D2F" w:rsidRDefault="004C4D2F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Jeżeli wykonawca realizuje zamówienia przy pomocy podwykonawców, na zasadach określonych w §</w:t>
      </w:r>
      <w:r w:rsidR="00A529DD" w:rsidRPr="00580A81">
        <w:rPr>
          <w:rFonts w:ascii="Times New Roman" w:hAnsi="Times New Roman" w:cs="Times New Roman"/>
          <w:sz w:val="24"/>
          <w:szCs w:val="24"/>
        </w:rPr>
        <w:t>7</w:t>
      </w:r>
      <w:r w:rsidRPr="00580A81">
        <w:rPr>
          <w:rFonts w:ascii="Times New Roman" w:hAnsi="Times New Roman" w:cs="Times New Roman"/>
          <w:sz w:val="24"/>
          <w:szCs w:val="24"/>
        </w:rPr>
        <w:t>. niniejszej umowy, wraz z fakturą za odebrane roboty jest zobowiązany przedłożyć Zamawiającemu dowody potwierdzające zapłatę wymagalnego – tj. ustalonego w oparciu o zapisy umowy o podwykonawstwo – wynagrodzenie podwykonawcom lub dalszym podwykonawcom, którzy uczestniczyli.</w:t>
      </w:r>
    </w:p>
    <w:p w14:paraId="0568C311" w14:textId="77777777" w:rsidR="004C4D2F" w:rsidRDefault="004C4D2F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W przypadku nieprzedłożenia przez Wykonawcę wszystkich niezbędnych dowodów zapłaty podwykonawcy lub dalszemu podwykonawcy, Zamawiający wstrzyma wypłatę należnego Wykonawcy wynagrodzenia za odebrane roboty budowlane w części równej sumie kwot wynikających z nieprzedstawieniach dowodów zapłaty, do czasu przedłożenia Zamawiającemu dowodów dokonania przez Wykonawcę zapłaty wynagrodzenia należnego podwykonawcy lub dalszemu podwykonawcy z tytułu realizacji umowy o podwykonawstwo zawartej w ceku realizacji zamówienia określonego w §1.</w:t>
      </w:r>
    </w:p>
    <w:p w14:paraId="1F10159B" w14:textId="77777777" w:rsidR="004C4D2F" w:rsidRPr="00580A81" w:rsidRDefault="004C4D2F" w:rsidP="00A16B0E">
      <w:pPr>
        <w:numPr>
          <w:ilvl w:val="0"/>
          <w:numId w:val="44"/>
        </w:numPr>
        <w:tabs>
          <w:tab w:val="clear" w:pos="720"/>
          <w:tab w:val="num" w:pos="426"/>
        </w:tabs>
        <w:spacing w:after="0" w:line="276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80A81">
        <w:rPr>
          <w:rFonts w:ascii="Times New Roman" w:hAnsi="Times New Roman" w:cs="Times New Roman"/>
          <w:sz w:val="24"/>
          <w:szCs w:val="24"/>
        </w:rPr>
        <w:t>Bezpośrednia zapłata wymagalnego wynagrodzenia przysługującego podwykonawcy lub dalszemu podwykonawcy nastąpi w ciągu 30 dni od dnia ostatecznego uznania przez Zamawiającego zasadności takiej zapłaty.</w:t>
      </w:r>
    </w:p>
    <w:p w14:paraId="4247F80A" w14:textId="77777777" w:rsidR="00F22AB7" w:rsidRPr="009E025C" w:rsidRDefault="00F22AB7" w:rsidP="00F22AB7">
      <w:pPr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036256" w14:textId="77777777" w:rsidR="00F22AB7" w:rsidRPr="009E025C" w:rsidRDefault="00F22AB7" w:rsidP="00F22AB7">
      <w:pPr>
        <w:spacing w:after="0" w:line="276" w:lineRule="auto"/>
        <w:ind w:left="35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§ 12.</w:t>
      </w:r>
    </w:p>
    <w:p w14:paraId="56F7F8AA" w14:textId="77777777" w:rsidR="009A1872" w:rsidRDefault="009A1872" w:rsidP="009A1872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Rodzaje odbiorów, które Zamawiający przewidział w ramach wykonywania niniejszych robót budowalnych to:</w:t>
      </w:r>
    </w:p>
    <w:p w14:paraId="2CDC1C67" w14:textId="228E2EB2" w:rsidR="00016389" w:rsidRDefault="009A1872" w:rsidP="009A1872">
      <w:pPr>
        <w:pStyle w:val="Akapitzlist"/>
        <w:numPr>
          <w:ilvl w:val="0"/>
          <w:numId w:val="32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529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odbiór robót </w:t>
      </w:r>
      <w:r w:rsidR="00A529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zanikających i ulegających zakryciu</w:t>
      </w:r>
      <w:r w:rsidR="00A529DD" w:rsidRPr="00A529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</w:t>
      </w:r>
      <w:r w:rsidR="005D0E4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(jeżeli dotyczy)</w:t>
      </w:r>
    </w:p>
    <w:p w14:paraId="0BB877EC" w14:textId="14CDED60" w:rsidR="009A1872" w:rsidRPr="00A529DD" w:rsidRDefault="009A1872" w:rsidP="009A1872">
      <w:pPr>
        <w:pStyle w:val="Akapitzlist"/>
        <w:numPr>
          <w:ilvl w:val="0"/>
          <w:numId w:val="32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A529D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odbiór końcowy</w:t>
      </w:r>
      <w:r w:rsidR="0001638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</w:t>
      </w:r>
    </w:p>
    <w:p w14:paraId="3FD63BBB" w14:textId="77777777" w:rsidR="00A529DD" w:rsidRDefault="00A529DD" w:rsidP="00A529DD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Odbiory robót zanikających i ulegających zakryciu, dokonywane będą przez Inspektora nadzoru inwestorskiego. Wykonawca winien zgłaszać gotowość do odbiorów, o których mowa wyżej, pisemnie w siedzibie Zamawiającego lub wpisem w wewnętrzny dziennik budowy. Inspektor nadzoru ma obowiązek przystąpić do odbioru tych robót w terminie 3 dni od daty pisemnego zawiadomienia przez Wykonawcę w siedzibie Zamawiającego. </w:t>
      </w:r>
    </w:p>
    <w:p w14:paraId="18BE3D2B" w14:textId="77777777" w:rsidR="00A529DD" w:rsidRDefault="00A529DD" w:rsidP="00A529DD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Jakość i ilość robót zanikających i ulegających zakryciu ocenia Inspektor nadzoru inwestorskiego na podstawie dokumentów zawierających niezbędny komplet wyników badań, pomiarów itp. Inspektor porównuje dokumenty i dane do dokumentacji projektowej i specyfikacji technicznej wykonania i odbioru robót.</w:t>
      </w:r>
    </w:p>
    <w:p w14:paraId="10D41A1E" w14:textId="19861B9B" w:rsidR="009A1872" w:rsidRPr="00A529DD" w:rsidRDefault="00A529DD" w:rsidP="00A529DD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 żądanie Inspektora nadzoru inwestorskiego lub Zamawiającego Wykonawca ma obowiązek odkryć, odkopać lub dokonać czynności, umożliwiających dokonanie oceny ich wykonania w przypadku nie zgłoszenia ich do odbioru przed wykonaniem kolejnych prac.</w:t>
      </w:r>
    </w:p>
    <w:p w14:paraId="34066BF7" w14:textId="62FCD4C2" w:rsidR="00F22AB7" w:rsidRPr="009A1872" w:rsidRDefault="00F22AB7" w:rsidP="009A1872">
      <w:pPr>
        <w:pStyle w:val="Akapitzlist"/>
        <w:numPr>
          <w:ilvl w:val="0"/>
          <w:numId w:val="31"/>
        </w:numPr>
        <w:tabs>
          <w:tab w:val="left" w:pos="709"/>
        </w:tabs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9A1872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Wykonawca zgłosi Zamawiającemu gotowość do odbioru końcowego,</w:t>
      </w:r>
      <w:r w:rsidR="00A16B0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mailowo bądź</w:t>
      </w:r>
      <w:r w:rsidRPr="009A187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pisemnie bezpośrednio w siedzibie Zamawiającego.</w:t>
      </w:r>
    </w:p>
    <w:p w14:paraId="7568B200" w14:textId="77777777" w:rsidR="00F22AB7" w:rsidRPr="009E025C" w:rsidRDefault="00F22AB7" w:rsidP="00CE6C89">
      <w:pPr>
        <w:numPr>
          <w:ilvl w:val="0"/>
          <w:numId w:val="9"/>
        </w:numPr>
        <w:tabs>
          <w:tab w:val="clear" w:pos="463"/>
          <w:tab w:val="left" w:pos="426"/>
        </w:tabs>
        <w:suppressAutoHyphens/>
        <w:spacing w:after="0" w:line="276" w:lineRule="auto"/>
        <w:ind w:hanging="46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Podstawą zgłoszenia przez Wykonawcę gotowości do odbioru końcowego, będzie faktyczne wykonanie robót, potwierdzone </w:t>
      </w:r>
      <w:r w:rsidRPr="009E025C">
        <w:rPr>
          <w:rFonts w:ascii="Times New Roman" w:eastAsia="Calibri" w:hAnsi="Times New Roman" w:cs="Times New Roman"/>
          <w:sz w:val="24"/>
          <w:szCs w:val="24"/>
        </w:rPr>
        <w:t>pisemnie w siedzibie Zamawiającego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dokonane przez kierownika budowy (robót) potwierdzonym przez Inspektora nadzoru inwestorskiego.</w:t>
      </w:r>
    </w:p>
    <w:p w14:paraId="4C81B0F2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Wraz ze zgłoszeniem do odbioru końcowego Wykonawca przekaże Zamawiającemu następujące dokumenty:</w:t>
      </w:r>
    </w:p>
    <w:p w14:paraId="266E1300" w14:textId="18352484" w:rsidR="00F22AB7" w:rsidRPr="009E025C" w:rsidRDefault="00F22AB7" w:rsidP="00F22AB7">
      <w:pPr>
        <w:numPr>
          <w:ilvl w:val="1"/>
          <w:numId w:val="9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kompletną dokumentację powykonawczą, opisaną i skompletowaną w </w:t>
      </w:r>
      <w:r w:rsidR="00A529DD">
        <w:rPr>
          <w:rFonts w:ascii="Times New Roman" w:eastAsia="Calibri" w:hAnsi="Times New Roman" w:cs="Times New Roman"/>
          <w:color w:val="000000"/>
          <w:sz w:val="24"/>
          <w:szCs w:val="24"/>
        </w:rPr>
        <w:t>dwóch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egzemplarz</w:t>
      </w:r>
      <w:r w:rsidR="00A529DD">
        <w:rPr>
          <w:rFonts w:ascii="Times New Roman" w:eastAsia="Calibri" w:hAnsi="Times New Roman" w:cs="Times New Roman"/>
          <w:color w:val="000000"/>
          <w:sz w:val="24"/>
          <w:szCs w:val="24"/>
        </w:rPr>
        <w:t>ach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;     </w:t>
      </w:r>
    </w:p>
    <w:p w14:paraId="67DBADBB" w14:textId="77777777" w:rsidR="00F22AB7" w:rsidRPr="009E025C" w:rsidRDefault="00F22AB7" w:rsidP="00F22AB7">
      <w:pPr>
        <w:numPr>
          <w:ilvl w:val="1"/>
          <w:numId w:val="9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wymagane dokumenty, protokoły i zaświadczenia z przeprowadzonych prób i sprawdzeń, instrukcje użytkowania i inne dokumenty wymagane stosownymi przepisami;</w:t>
      </w:r>
    </w:p>
    <w:p w14:paraId="71A4CAC1" w14:textId="4B808FF9" w:rsidR="00F22AB7" w:rsidRPr="009E025C" w:rsidRDefault="00F22AB7" w:rsidP="00F22AB7">
      <w:pPr>
        <w:numPr>
          <w:ilvl w:val="1"/>
          <w:numId w:val="9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oświadczenie Kierownika budowy o zgodności wykonania robót z dokumentacją </w:t>
      </w:r>
      <w:r w:rsidR="00512AB8">
        <w:rPr>
          <w:rFonts w:ascii="Times New Roman" w:eastAsia="Calibri" w:hAnsi="Times New Roman" w:cs="Times New Roman"/>
          <w:color w:val="000000"/>
          <w:sz w:val="24"/>
          <w:szCs w:val="24"/>
        </w:rPr>
        <w:t>przetargową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, obowiązującymi przepisami i normami,</w:t>
      </w:r>
    </w:p>
    <w:p w14:paraId="5A033690" w14:textId="77777777" w:rsidR="00F22AB7" w:rsidRPr="009E025C" w:rsidRDefault="00F22AB7" w:rsidP="00F22AB7">
      <w:pPr>
        <w:numPr>
          <w:ilvl w:val="1"/>
          <w:numId w:val="9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dokumenty (atesty, certyfikaty) potwierdzające, że wbudowane wyroby budowlane są zgodne z art. 10 ustawy Prawo budowlane (opisane i ostemplowane przez Kierownika robót);</w:t>
      </w:r>
    </w:p>
    <w:p w14:paraId="4851143E" w14:textId="77777777" w:rsidR="00F22AB7" w:rsidRPr="009E025C" w:rsidRDefault="00F22AB7" w:rsidP="00F22AB7">
      <w:pPr>
        <w:numPr>
          <w:ilvl w:val="1"/>
          <w:numId w:val="9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wyniki badań zastosowanych materiałów.</w:t>
      </w:r>
    </w:p>
    <w:p w14:paraId="698277DF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Zamawiający wyznaczy i rozpocznie czynności odbioru końcowego w terminie do 7 dni roboczych od daty zawiadomienia go o osiągnięciu gotowości do odbioru końcowego.</w:t>
      </w:r>
    </w:p>
    <w:p w14:paraId="4D3D8EB0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Zamawiający zobowiązany jest do dokonania lub odmowy dokonania odbioru końcowego, w terminie do 7 dni od dnia rozpoczęcia tego odbioru.</w:t>
      </w:r>
    </w:p>
    <w:p w14:paraId="4D97C643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  <w:tab w:val="left" w:pos="90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Za datę wykonania przez Wykonawcę zobowiązania wynikającego z niniejszej Umowy, uznaje się datę zakończenia robót wpisaną i stwierdzoną w protokole odbioru końcowego.</w:t>
      </w:r>
    </w:p>
    <w:p w14:paraId="529DC763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  <w:tab w:val="left" w:pos="90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W przypadku stwierdzenia w trakcie odbioru wad lub usterek, Zamawiający może odmówić odbioru do czasu ich usunięcia, a Wykonawca usunie je na własny koszt w terminie wyznaczonym przez Zamawiającego. </w:t>
      </w:r>
    </w:p>
    <w:p w14:paraId="09F71302" w14:textId="77777777" w:rsidR="00F22AB7" w:rsidRPr="009E025C" w:rsidRDefault="00F22AB7" w:rsidP="00F22AB7">
      <w:pPr>
        <w:numPr>
          <w:ilvl w:val="0"/>
          <w:numId w:val="9"/>
        </w:numPr>
        <w:tabs>
          <w:tab w:val="left" w:pos="360"/>
          <w:tab w:val="left" w:pos="90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 razie nie usunięcia w ustalonym terminie przez Wykonawcę wad i usterek stwierdzonych przy odbiorze końcowym, w okresie gwarancji oraz przy przeglądzie gwarancyjnym, Zamawiający jest upoważniony do ich usunięcia na koszt Wykonawcy.</w:t>
      </w:r>
    </w:p>
    <w:p w14:paraId="66A0F8BC" w14:textId="77777777" w:rsidR="00F22AB7" w:rsidRPr="009E025C" w:rsidRDefault="00F22AB7" w:rsidP="00F22AB7">
      <w:pPr>
        <w:tabs>
          <w:tab w:val="left" w:pos="360"/>
          <w:tab w:val="left" w:pos="900"/>
        </w:tabs>
        <w:suppressAutoHyphens/>
        <w:spacing w:after="0" w:line="276" w:lineRule="auto"/>
        <w:jc w:val="both"/>
        <w:rPr>
          <w:rFonts w:ascii="Times New Roman" w:eastAsia="Calibri" w:hAnsi="Times New Roman" w:cs="Times New Roman"/>
          <w:spacing w:val="-9"/>
          <w:sz w:val="24"/>
          <w:szCs w:val="24"/>
        </w:rPr>
      </w:pPr>
    </w:p>
    <w:p w14:paraId="4873294D" w14:textId="77777777" w:rsidR="00F22AB7" w:rsidRPr="009E025C" w:rsidRDefault="00F22AB7" w:rsidP="00F22AB7">
      <w:pPr>
        <w:shd w:val="clear" w:color="auto" w:fill="FFFFFF"/>
        <w:spacing w:after="0" w:line="276" w:lineRule="auto"/>
        <w:ind w:left="357" w:right="5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4"/>
          <w:sz w:val="24"/>
          <w:szCs w:val="24"/>
        </w:rPr>
        <w:t>§ 13.</w:t>
      </w:r>
    </w:p>
    <w:p w14:paraId="0504431F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Wykonawca udziela Zamawiającemu </w:t>
      </w:r>
      <w:r w:rsidRPr="009E025C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……… miesięcy (… lat) gwarancji jakości na  całość  wykonanych  robót</w:t>
      </w:r>
      <w:r w:rsidRPr="009E025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od dnia odbioru końcowego.</w:t>
      </w:r>
    </w:p>
    <w:p w14:paraId="0F8FAF11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Bieg terminu gwarancji rozpoczyna się w dniu następnym licząc od daty podpisania protokołu końcowego odbioru przedmiotu umowy, a w przypadku stwierdzenia wad przy odbiorze końcowym - od daty potwierdzenia ich usunięcia.</w:t>
      </w:r>
    </w:p>
    <w:p w14:paraId="163BD880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okresie gwarancji Wykonawca zobowiązuje się do bezpłatnego usunięcia wad i usterek w terminie 7 dni licząc od daty pisemnego (listem, e-mailem lub faksem) powiadomienia przez Zamawiającego. Okres gwarancji zostanie przedłużony o czas naprawy. </w:t>
      </w:r>
    </w:p>
    <w:p w14:paraId="10ED5841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Wady, które wystąpiły w okresie gwarancyjnym nie zawinione przez Zamawiającego, Wykonawca usunie w ciągu 7 dni roboczych od daty otrzymania zgłoszenia.</w:t>
      </w:r>
    </w:p>
    <w:p w14:paraId="7C5F8077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Zamawiający ma prawo dochodzić uprawnień z tytułu rękojmi za wady, niezależnie                od uprawnień wynikających z gwarancji.</w:t>
      </w:r>
    </w:p>
    <w:p w14:paraId="76D040AD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odpowiada za wady w wykonaniu przedmiotu umowy również po okresie rękojmi, jeżeli Zamawiający zawiadomi Wykonawcę o wadzie przed upływem okresu rękojmi.</w:t>
      </w:r>
    </w:p>
    <w:p w14:paraId="54778A41" w14:textId="3978F0E8" w:rsidR="00F22AB7" w:rsidRPr="00A337A1" w:rsidRDefault="00F22AB7" w:rsidP="00A337A1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Jeżeli Wykonawca nie usunie wad w terminie 7 dni od daty wyznaczonej przez Zamawiającego na ich usunięcie, to Zamawiający może zlecić usunięcie wad stronie trzeciej na koszt Wykonawcy. W tym przypadku koszty usuwania wad będą pokrywane w pierwszej kolejności z zatrzymanej kwoty będącej zabezpieczeniem należytego wykonania umowy.</w:t>
      </w:r>
      <w:r w:rsidRPr="00A337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08FFB868" w14:textId="77777777" w:rsidR="00F22AB7" w:rsidRPr="009E025C" w:rsidRDefault="00F22AB7" w:rsidP="00F22AB7">
      <w:pPr>
        <w:numPr>
          <w:ilvl w:val="0"/>
          <w:numId w:val="10"/>
        </w:numPr>
        <w:suppressAutoHyphens/>
        <w:spacing w:after="0" w:line="276" w:lineRule="auto"/>
        <w:ind w:left="360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 okresie gwarancji Wykonawca zobowiązany jest do pisemnego zawiadomienia Zamawiającego o:</w:t>
      </w:r>
    </w:p>
    <w:p w14:paraId="55522A9F" w14:textId="77777777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zmianie siedziby i nazwy firmy Wykonawcy;</w:t>
      </w:r>
    </w:p>
    <w:p w14:paraId="4C3A027B" w14:textId="77777777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zmianie osób reprezentujących firmę Wykonawcy;</w:t>
      </w:r>
    </w:p>
    <w:p w14:paraId="687E1806" w14:textId="77777777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ogłoszeniu upadłości firmy Wykonawcy;</w:t>
      </w:r>
    </w:p>
    <w:p w14:paraId="486C9B3C" w14:textId="77777777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wszczęciu postępowania restrukturyzacyjnego, w którym uczestniczy Wykonawca;</w:t>
      </w:r>
    </w:p>
    <w:p w14:paraId="098C2CB5" w14:textId="77777777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ogłoszeniu likwidacji firmy Wykonawcy;</w:t>
      </w:r>
    </w:p>
    <w:p w14:paraId="619BE269" w14:textId="3BD453FD" w:rsidR="00F22AB7" w:rsidRPr="009E025C" w:rsidRDefault="00F22AB7" w:rsidP="00F22AB7">
      <w:pPr>
        <w:numPr>
          <w:ilvl w:val="0"/>
          <w:numId w:val="27"/>
        </w:num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za</w:t>
      </w:r>
      <w:r w:rsidR="00CE6C89">
        <w:rPr>
          <w:rFonts w:ascii="Times New Roman" w:eastAsia="Times New Roman" w:hAnsi="Times New Roman" w:cs="Times New Roman"/>
          <w:sz w:val="24"/>
          <w:szCs w:val="24"/>
          <w:lang w:eastAsia="ar-SA"/>
        </w:rPr>
        <w:t>w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ieszeniu działalności firmy Wykonawcy.</w:t>
      </w:r>
    </w:p>
    <w:p w14:paraId="3449BB00" w14:textId="77777777" w:rsidR="00F22AB7" w:rsidRPr="009E025C" w:rsidRDefault="00F22AB7" w:rsidP="00F22AB7">
      <w:pPr>
        <w:shd w:val="clear" w:color="auto" w:fill="FFFFFF"/>
        <w:spacing w:after="0" w:line="276" w:lineRule="auto"/>
        <w:ind w:right="5"/>
        <w:jc w:val="both"/>
        <w:rPr>
          <w:rFonts w:ascii="Times New Roman" w:eastAsia="Calibri" w:hAnsi="Times New Roman" w:cs="Times New Roman"/>
          <w:b/>
          <w:spacing w:val="-14"/>
          <w:sz w:val="24"/>
          <w:szCs w:val="24"/>
        </w:rPr>
      </w:pPr>
    </w:p>
    <w:p w14:paraId="0B97B536" w14:textId="77777777" w:rsidR="00F22AB7" w:rsidRPr="009E025C" w:rsidRDefault="00F22AB7" w:rsidP="00F22AB7">
      <w:pPr>
        <w:shd w:val="clear" w:color="auto" w:fill="FFFFFF"/>
        <w:spacing w:after="0" w:line="276" w:lineRule="auto"/>
        <w:ind w:left="357" w:right="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4"/>
          <w:sz w:val="24"/>
          <w:szCs w:val="24"/>
        </w:rPr>
        <w:t>§ 14.</w:t>
      </w:r>
    </w:p>
    <w:p w14:paraId="560F93A9" w14:textId="5766BD78" w:rsidR="00F22AB7" w:rsidRPr="009E025C" w:rsidRDefault="00F22AB7" w:rsidP="00F22AB7">
      <w:pPr>
        <w:numPr>
          <w:ilvl w:val="0"/>
          <w:numId w:val="29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Wykonawca wniósł zabezpieczenie należnego wykonania umowy w wysokości 5 % całkowitego wynagrodzenia brutto, o którym mowa w </w:t>
      </w:r>
      <w:r w:rsidRPr="009E025C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§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11 ust. </w:t>
      </w:r>
      <w:r w:rsidR="00415EC5">
        <w:rPr>
          <w:rFonts w:ascii="Times New Roman" w:eastAsia="Calibri" w:hAnsi="Times New Roman" w:cs="Times New Roman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sz w:val="24"/>
          <w:szCs w:val="24"/>
        </w:rPr>
        <w:t>Umowy, przewidziane za wykonanie Przedmiotu Umowy tj. ................ (słownie:.....................) w formie ……………………………………… .</w:t>
      </w:r>
    </w:p>
    <w:p w14:paraId="2EA09954" w14:textId="77777777" w:rsidR="00F22AB7" w:rsidRPr="009E025C" w:rsidRDefault="00F22AB7" w:rsidP="00F22AB7">
      <w:pPr>
        <w:numPr>
          <w:ilvl w:val="0"/>
          <w:numId w:val="29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Zabezpieczenie należytego wykonania umowy służy do pokrycia wszelkich roszczeń wynikających z niewykonania lub nienależytego wykonania umowy.</w:t>
      </w:r>
    </w:p>
    <w:p w14:paraId="62270AAC" w14:textId="77777777" w:rsidR="00F22AB7" w:rsidRPr="009E025C" w:rsidRDefault="00F22AB7" w:rsidP="00F22AB7">
      <w:pPr>
        <w:numPr>
          <w:ilvl w:val="0"/>
          <w:numId w:val="29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Zamawiający zwróci Wykonawcy 70% całości zabezpieczenia w ciągu 30 dni od dnia wykonania Przedmiotu Umowy i uznania przez Zamawiającego za należycie wykonane. </w:t>
      </w:r>
    </w:p>
    <w:p w14:paraId="0ED15C8D" w14:textId="77777777" w:rsidR="00F22AB7" w:rsidRPr="001D2BFE" w:rsidRDefault="00F22AB7" w:rsidP="00F22AB7">
      <w:pPr>
        <w:numPr>
          <w:ilvl w:val="0"/>
          <w:numId w:val="29"/>
        </w:numPr>
        <w:tabs>
          <w:tab w:val="left" w:pos="567"/>
        </w:tabs>
        <w:spacing w:after="12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BFE">
        <w:rPr>
          <w:rFonts w:ascii="Times New Roman" w:eastAsia="Calibri" w:hAnsi="Times New Roman" w:cs="Times New Roman"/>
          <w:sz w:val="24"/>
          <w:szCs w:val="24"/>
        </w:rPr>
        <w:t>Pozostałe 30% zabezpieczenia zostanie zwrócone w ciągu 15 dni po upływie okresu rękojmi.</w:t>
      </w:r>
    </w:p>
    <w:p w14:paraId="10D84E90" w14:textId="77777777" w:rsidR="00F22AB7" w:rsidRPr="001D2BFE" w:rsidRDefault="00F22AB7" w:rsidP="00F221DB">
      <w:pPr>
        <w:numPr>
          <w:ilvl w:val="0"/>
          <w:numId w:val="29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BFE">
        <w:rPr>
          <w:rFonts w:ascii="Times New Roman" w:eastAsia="Calibri" w:hAnsi="Times New Roman" w:cs="Times New Roman"/>
          <w:sz w:val="24"/>
          <w:szCs w:val="24"/>
        </w:rPr>
        <w:t>Zwrot zabezpieczenia nastąpi w trybie przewidzianym ustawą Pzp.</w:t>
      </w:r>
    </w:p>
    <w:p w14:paraId="3F0D83AE" w14:textId="77777777" w:rsidR="00AE5B29" w:rsidRPr="001D2BFE" w:rsidRDefault="00AE5B29" w:rsidP="00AE5B29">
      <w:pPr>
        <w:numPr>
          <w:ilvl w:val="0"/>
          <w:numId w:val="29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BFE">
        <w:rPr>
          <w:rFonts w:ascii="Times New Roman" w:eastAsia="Times New Roman" w:hAnsi="Times New Roman" w:cs="Times New Roman"/>
          <w:sz w:val="24"/>
          <w:szCs w:val="24"/>
          <w:lang w:eastAsia="ar-SA"/>
        </w:rPr>
        <w:t>W przypadku konieczności przedłużenia terminu realizacji Przedmiotu Umowy Wykonawca - przed podpisaniem aneksu lub najpóźniej w dniu jego podpisywania - zobowiązany jest do przedłużenia terminu ważności wniesionego zabezpieczenia należytego wykonania umowy albo - jeśli nie jest to możliwe - do wniesienia nowego zabezpieczenia na okres wynikający z aneksu do Umowy.</w:t>
      </w:r>
    </w:p>
    <w:p w14:paraId="1BD2CA9B" w14:textId="77777777" w:rsidR="00AE5B29" w:rsidRPr="001D2BFE" w:rsidRDefault="00AE5B29" w:rsidP="00AE5B29">
      <w:pPr>
        <w:numPr>
          <w:ilvl w:val="0"/>
          <w:numId w:val="29"/>
        </w:numPr>
        <w:tabs>
          <w:tab w:val="left" w:pos="567"/>
        </w:tabs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2BFE">
        <w:rPr>
          <w:rFonts w:ascii="Times New Roman" w:eastAsia="Times New Roman" w:hAnsi="Times New Roman" w:cs="Times New Roman"/>
          <w:sz w:val="24"/>
          <w:szCs w:val="24"/>
          <w:lang w:eastAsia="ar-SA"/>
        </w:rPr>
        <w:t>W trakcie realizacji Umowy Wykonawca może dokonać zmiany formy zabezpieczenia na jedną lub kilka form, o których mowa w SWZ. Zmiana formy zabezpieczenia musi być dokonana z zachowaniem ciągłości zabezpieczenia i bez zmiany jego wysokości.</w:t>
      </w:r>
    </w:p>
    <w:p w14:paraId="3880A64D" w14:textId="77777777" w:rsidR="00F22AB7" w:rsidRPr="009E025C" w:rsidRDefault="00F22AB7" w:rsidP="00415EC5">
      <w:pPr>
        <w:shd w:val="clear" w:color="auto" w:fill="FFFFFF"/>
        <w:spacing w:after="0" w:line="276" w:lineRule="auto"/>
        <w:ind w:right="5"/>
        <w:rPr>
          <w:rFonts w:ascii="Times New Roman" w:eastAsia="Calibri" w:hAnsi="Times New Roman" w:cs="Times New Roman"/>
          <w:b/>
          <w:spacing w:val="-14"/>
          <w:sz w:val="24"/>
          <w:szCs w:val="24"/>
        </w:rPr>
      </w:pPr>
    </w:p>
    <w:p w14:paraId="3A78AFDD" w14:textId="77777777" w:rsidR="00F22AB7" w:rsidRPr="009E025C" w:rsidRDefault="00F22AB7" w:rsidP="00F22AB7">
      <w:pPr>
        <w:shd w:val="clear" w:color="auto" w:fill="FFFFFF"/>
        <w:spacing w:after="0" w:line="276" w:lineRule="auto"/>
        <w:ind w:left="357" w:right="5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4"/>
          <w:sz w:val="24"/>
          <w:szCs w:val="24"/>
        </w:rPr>
        <w:t>§ 15.</w:t>
      </w:r>
    </w:p>
    <w:p w14:paraId="42FF8D99" w14:textId="77777777" w:rsidR="00F22AB7" w:rsidRPr="009E025C" w:rsidRDefault="00F22AB7" w:rsidP="00F22AB7">
      <w:pPr>
        <w:numPr>
          <w:ilvl w:val="0"/>
          <w:numId w:val="13"/>
        </w:numPr>
        <w:suppressAutoHyphens/>
        <w:spacing w:after="0" w:line="276" w:lineRule="auto"/>
        <w:ind w:left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Wykonawca zapłaci Zamawiającemu kary umowne:</w:t>
      </w:r>
    </w:p>
    <w:p w14:paraId="60E7F807" w14:textId="0C6D5026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za zwłokę w zakończeniu wykonywania przedmiotu umowy – w wysokości </w:t>
      </w:r>
      <w:r w:rsidR="00AE5B29">
        <w:rPr>
          <w:rFonts w:ascii="Times New Roman" w:eastAsia="Calibri" w:hAnsi="Times New Roman" w:cs="Times New Roman"/>
          <w:sz w:val="24"/>
          <w:szCs w:val="24"/>
        </w:rPr>
        <w:t>0,1</w:t>
      </w:r>
      <w:r w:rsidRPr="009E025C">
        <w:rPr>
          <w:rFonts w:ascii="Times New Roman" w:eastAsia="Calibri" w:hAnsi="Times New Roman" w:cs="Times New Roman"/>
          <w:sz w:val="24"/>
          <w:szCs w:val="24"/>
        </w:rPr>
        <w:t>% wynagrodzenia brutto, określonego w §11 ust. </w:t>
      </w:r>
      <w:r w:rsidR="003A6563">
        <w:rPr>
          <w:rFonts w:ascii="Times New Roman" w:eastAsia="Calibri" w:hAnsi="Times New Roman" w:cs="Times New Roman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za każdy dzień zwłoki (termin zakończenia robót określono w § 3 ust. 1 niniejszej umowy),</w:t>
      </w:r>
    </w:p>
    <w:p w14:paraId="3E230F64" w14:textId="6177A0CB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 zwłokę w usunięciu wad stwierdzonych w okresie gwarancji i rękojmi – w wysokości 0,</w:t>
      </w:r>
      <w:r w:rsidR="00AE5B29">
        <w:rPr>
          <w:rFonts w:ascii="Times New Roman" w:eastAsia="Calibri" w:hAnsi="Times New Roman" w:cs="Times New Roman"/>
          <w:sz w:val="24"/>
          <w:szCs w:val="24"/>
        </w:rPr>
        <w:t xml:space="preserve">1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% wynagrodzenia brutto, określonego w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§11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ust. </w:t>
      </w:r>
      <w:r w:rsidR="001D1E29">
        <w:rPr>
          <w:rFonts w:ascii="Times New Roman" w:eastAsia="Calibri" w:hAnsi="Times New Roman" w:cs="Times New Roman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za każdy dzień zwłoki liczonego od dnia wyznaczonego na usunięcie wad,</w:t>
      </w:r>
    </w:p>
    <w:p w14:paraId="72AA86FF" w14:textId="1FDDC961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 odstąpienie od umowy z przyczyn zależnych od Wykonawcy – </w:t>
      </w:r>
      <w:r w:rsidRPr="009E025C">
        <w:rPr>
          <w:rFonts w:ascii="Times New Roman" w:eastAsia="Calibri" w:hAnsi="Times New Roman" w:cs="Times New Roman"/>
          <w:sz w:val="24"/>
          <w:szCs w:val="24"/>
        </w:rPr>
        <w:br/>
        <w:t xml:space="preserve">w wysokości 10% wynagrodzenia brutto, określonego w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§11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ust. </w:t>
      </w:r>
      <w:r w:rsidR="001D1E29">
        <w:rPr>
          <w:rFonts w:ascii="Times New Roman" w:eastAsia="Calibri" w:hAnsi="Times New Roman" w:cs="Times New Roman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1309E18C" w14:textId="77777777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nie przedłożenia do zaakceptowania projektu umowy o podwykonawstwo                           lub projektu jej </w:t>
      </w:r>
      <w:r w:rsidRPr="009E02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zmiany w wysokości 1000 zł,</w:t>
      </w:r>
    </w:p>
    <w:p w14:paraId="7D1E638A" w14:textId="77777777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nie przedłożenia    poświadczonej     za    zgodność     z     oryginałem     kopii     umowy </w:t>
      </w:r>
      <w:r w:rsidRPr="009E02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o podwykonawstwo lub jej zmiany w wysokości 1000 zł,</w:t>
      </w:r>
    </w:p>
    <w:p w14:paraId="11DDA15E" w14:textId="77777777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pacing w:val="10"/>
          <w:sz w:val="24"/>
          <w:szCs w:val="24"/>
        </w:rPr>
        <w:t xml:space="preserve">braku zmiany umowy o podwykonawstwo w zakresie terminu zapłaty                    w wysokości </w:t>
      </w:r>
      <w:r w:rsidRPr="009E025C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1000 zł,</w:t>
      </w:r>
    </w:p>
    <w:p w14:paraId="7E844CEA" w14:textId="797C49F3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  przypadku   braku   zapłaty   lub   nieterminowej   zapłaty   wynagrodzenia   należnego </w:t>
      </w:r>
      <w:r w:rsidRPr="009E025C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Podwykonawcom  lub  dalszym  Podwykonawcom w wysokości  0,</w:t>
      </w:r>
      <w:r w:rsidR="00AE5B29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color w:val="000000"/>
          <w:spacing w:val="4"/>
          <w:sz w:val="24"/>
          <w:szCs w:val="24"/>
        </w:rPr>
        <w:t>% wartości  brutto</w:t>
      </w:r>
      <w:r w:rsidRPr="009E025C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umowy Wykonawcy z Podwykonawcą za każdy dzień zwłoki w terminie, o którym mowa </w:t>
      </w:r>
      <w:r w:rsidRPr="009E025C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w umowie Wykonawcy z Podwykonawcą nie dłuższy niż 30 dni od przedstawienia faktury przez podwykonawcę Wykonawcy.</w:t>
      </w:r>
    </w:p>
    <w:p w14:paraId="3487AEEF" w14:textId="75FA2047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 niezłożenie Zamawiającemu </w:t>
      </w:r>
      <w:r w:rsidR="00AE5B29">
        <w:rPr>
          <w:rFonts w:ascii="Times New Roman" w:eastAsia="Calibri" w:hAnsi="Times New Roman" w:cs="Times New Roman"/>
          <w:sz w:val="24"/>
          <w:szCs w:val="24"/>
        </w:rPr>
        <w:t>jednego z dokumentów</w:t>
      </w:r>
      <w:r w:rsidRPr="009E025C">
        <w:rPr>
          <w:rFonts w:ascii="Times New Roman" w:eastAsia="Calibri" w:hAnsi="Times New Roman" w:cs="Times New Roman"/>
          <w:sz w:val="24"/>
          <w:szCs w:val="24"/>
        </w:rPr>
        <w:t>, o który</w:t>
      </w:r>
      <w:r w:rsidR="00AE5B29">
        <w:rPr>
          <w:rFonts w:ascii="Times New Roman" w:eastAsia="Calibri" w:hAnsi="Times New Roman" w:cs="Times New Roman"/>
          <w:sz w:val="24"/>
          <w:szCs w:val="24"/>
        </w:rPr>
        <w:t>ch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mowa w § 9 ust. 4  oraz za każdorazowe nieprzedłożenie Zamawiającemu wykazu osób, o którym mowa w § 9 ust. </w:t>
      </w:r>
      <w:r w:rsidR="00AE5B29">
        <w:rPr>
          <w:rFonts w:ascii="Times New Roman" w:eastAsia="Calibri" w:hAnsi="Times New Roman" w:cs="Times New Roman"/>
          <w:sz w:val="24"/>
          <w:szCs w:val="24"/>
        </w:rPr>
        <w:t>3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 - w wysokości 1 000,00 zł</w:t>
      </w:r>
      <w:r w:rsidR="00AE5B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E5B29" w:rsidRPr="009E025C">
        <w:rPr>
          <w:rFonts w:ascii="Times New Roman" w:eastAsia="Calibri" w:hAnsi="Times New Roman" w:cs="Times New Roman"/>
          <w:sz w:val="24"/>
          <w:szCs w:val="24"/>
        </w:rPr>
        <w:t>za każde stwierdzone naruszenie tego obowiązku</w:t>
      </w:r>
      <w:r w:rsidRPr="009E025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544EDF77" w14:textId="77777777" w:rsidR="00F22AB7" w:rsidRPr="009E025C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 wbudowanie materiałów i urządzeń, które nie uzyskały akceptacji Zamawiającego oraz Inspektora Nadzoru Inwestorskiego w wysokości 1 000,00 zł </w:t>
      </w:r>
      <w:bookmarkStart w:id="1" w:name="_Hlk198895058"/>
      <w:r w:rsidRPr="009E025C">
        <w:rPr>
          <w:rFonts w:ascii="Times New Roman" w:eastAsia="Calibri" w:hAnsi="Times New Roman" w:cs="Times New Roman"/>
          <w:sz w:val="24"/>
          <w:szCs w:val="24"/>
        </w:rPr>
        <w:t>za każde stwierdzone naruszenie tego obowiązku</w:t>
      </w:r>
      <w:bookmarkEnd w:id="1"/>
      <w:r w:rsidRPr="009E025C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70DFAD7F" w14:textId="03436B9B" w:rsidR="00F22AB7" w:rsidRDefault="00F22AB7" w:rsidP="00F22AB7">
      <w:pPr>
        <w:numPr>
          <w:ilvl w:val="2"/>
          <w:numId w:val="12"/>
        </w:numPr>
        <w:tabs>
          <w:tab w:val="left" w:pos="720"/>
        </w:tabs>
        <w:suppressAutoHyphens/>
        <w:spacing w:after="0" w:line="276" w:lineRule="auto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za wykonywanie czynności przewidzianych dla kierownika budowy przez inna osobę niż wskazana w </w:t>
      </w:r>
      <w:r w:rsidRPr="009E025C">
        <w:rPr>
          <w:rFonts w:ascii="Times New Roman" w:eastAsia="Calibri" w:hAnsi="Times New Roman" w:cs="Times New Roman"/>
          <w:spacing w:val="-14"/>
          <w:sz w:val="24"/>
          <w:szCs w:val="24"/>
        </w:rPr>
        <w:t>§ 4 ust.</w:t>
      </w:r>
      <w:r w:rsidR="005C2C03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3 </w:t>
      </w:r>
      <w:r w:rsidRPr="009E025C">
        <w:rPr>
          <w:rFonts w:ascii="Times New Roman" w:eastAsia="Calibri" w:hAnsi="Times New Roman" w:cs="Times New Roman"/>
          <w:sz w:val="24"/>
          <w:szCs w:val="24"/>
        </w:rPr>
        <w:t>umowy, bez akceptacji Z</w:t>
      </w:r>
      <w:r w:rsidR="003A39E1">
        <w:rPr>
          <w:rFonts w:ascii="Times New Roman" w:eastAsia="Calibri" w:hAnsi="Times New Roman" w:cs="Times New Roman"/>
          <w:sz w:val="24"/>
          <w:szCs w:val="24"/>
        </w:rPr>
        <w:t>a</w:t>
      </w:r>
      <w:r w:rsidRPr="009E025C">
        <w:rPr>
          <w:rFonts w:ascii="Times New Roman" w:eastAsia="Calibri" w:hAnsi="Times New Roman" w:cs="Times New Roman"/>
          <w:sz w:val="24"/>
          <w:szCs w:val="24"/>
        </w:rPr>
        <w:t>mawiającego – w wysokości 0,1 % wynagrodzenia umownego brutto, o którym mowa w</w:t>
      </w:r>
      <w:r w:rsidRPr="009E025C">
        <w:rPr>
          <w:rFonts w:ascii="Times New Roman" w:eastAsia="Calibri" w:hAnsi="Times New Roman" w:cs="Times New Roman"/>
          <w:spacing w:val="-14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§11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ust. </w:t>
      </w:r>
      <w:r w:rsidR="001D1E29">
        <w:rPr>
          <w:rFonts w:ascii="Times New Roman" w:eastAsia="Calibri" w:hAnsi="Times New Roman" w:cs="Times New Roman"/>
          <w:sz w:val="24"/>
          <w:szCs w:val="24"/>
        </w:rPr>
        <w:t>1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 umowy – za każdy dzień wykonywania tych czynności prze takie osoby.</w:t>
      </w:r>
    </w:p>
    <w:p w14:paraId="1CEDA2C4" w14:textId="4F52CAF1" w:rsidR="00AE5B29" w:rsidRDefault="00AE5B29" w:rsidP="00AE5B29">
      <w:pPr>
        <w:pStyle w:val="Akapitzlist"/>
        <w:numPr>
          <w:ilvl w:val="0"/>
          <w:numId w:val="11"/>
        </w:numPr>
        <w:tabs>
          <w:tab w:val="clear" w:pos="1440"/>
        </w:tabs>
        <w:suppressAutoHyphens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Zamawiający zapłaci Wykonawcy kary umowne:</w:t>
      </w:r>
    </w:p>
    <w:p w14:paraId="4280994A" w14:textId="4946258F" w:rsidR="00E95D70" w:rsidRPr="00E95D70" w:rsidRDefault="00E95D70" w:rsidP="00E95D70">
      <w:pPr>
        <w:pStyle w:val="Akapitzlist"/>
        <w:numPr>
          <w:ilvl w:val="1"/>
          <w:numId w:val="9"/>
        </w:numPr>
        <w:tabs>
          <w:tab w:val="clear" w:pos="1440"/>
        </w:tabs>
        <w:suppressAutoHyphens/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D70">
        <w:rPr>
          <w:rFonts w:ascii="Times New Roman" w:eastAsia="Calibri" w:hAnsi="Times New Roman" w:cs="Times New Roman"/>
          <w:sz w:val="24"/>
          <w:szCs w:val="24"/>
        </w:rPr>
        <w:t>za zwłokę w przystąpieniu do odbioru przedmiotu umowy w wysokości 0,</w:t>
      </w:r>
      <w:r w:rsidR="001D1E29">
        <w:rPr>
          <w:rFonts w:ascii="Times New Roman" w:eastAsia="Calibri" w:hAnsi="Times New Roman" w:cs="Times New Roman"/>
          <w:sz w:val="24"/>
          <w:szCs w:val="24"/>
        </w:rPr>
        <w:t>1</w:t>
      </w:r>
      <w:r w:rsidRPr="00E95D70">
        <w:rPr>
          <w:rFonts w:ascii="Times New Roman" w:eastAsia="Calibri" w:hAnsi="Times New Roman" w:cs="Times New Roman"/>
          <w:sz w:val="24"/>
          <w:szCs w:val="24"/>
        </w:rPr>
        <w:t xml:space="preserve"> % wynagrodzenia brutto, określonego w §11 ust. 1 za każdy rozpoczęty dzień zwłoki, licząc od następnego dnia po terminie, w którym odbiór powinien się rozpocząć;</w:t>
      </w:r>
    </w:p>
    <w:p w14:paraId="60332629" w14:textId="63A9196E" w:rsidR="00AE5B29" w:rsidRPr="00E95D70" w:rsidRDefault="00E95D70" w:rsidP="00E95D70">
      <w:pPr>
        <w:pStyle w:val="Akapitzlist"/>
        <w:numPr>
          <w:ilvl w:val="1"/>
          <w:numId w:val="9"/>
        </w:numPr>
        <w:tabs>
          <w:tab w:val="clear" w:pos="1440"/>
        </w:tabs>
        <w:suppressAutoHyphens/>
        <w:spacing w:after="0" w:line="276" w:lineRule="auto"/>
        <w:ind w:left="709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5D70">
        <w:rPr>
          <w:rFonts w:ascii="Times New Roman" w:eastAsia="Calibri" w:hAnsi="Times New Roman" w:cs="Times New Roman"/>
          <w:sz w:val="24"/>
          <w:szCs w:val="24"/>
        </w:rPr>
        <w:t xml:space="preserve">za odstąpienie od umowy z przyczyn zależnych od Zamawiającego – </w:t>
      </w:r>
      <w:r w:rsidRPr="00E95D70">
        <w:rPr>
          <w:rFonts w:ascii="Times New Roman" w:eastAsia="Calibri" w:hAnsi="Times New Roman" w:cs="Times New Roman"/>
          <w:sz w:val="24"/>
          <w:szCs w:val="24"/>
        </w:rPr>
        <w:br/>
        <w:t xml:space="preserve">w wysokości 10% wynagrodzenia brutto, określonego w </w:t>
      </w:r>
      <w:r w:rsidRPr="00E95D70">
        <w:rPr>
          <w:rFonts w:ascii="Times New Roman" w:eastAsia="Calibri" w:hAnsi="Times New Roman" w:cs="Times New Roman"/>
          <w:color w:val="000000"/>
          <w:sz w:val="24"/>
          <w:szCs w:val="24"/>
        </w:rPr>
        <w:t>§ 11</w:t>
      </w:r>
      <w:r w:rsidRPr="00E95D70">
        <w:rPr>
          <w:rFonts w:ascii="Times New Roman" w:eastAsia="Calibri" w:hAnsi="Times New Roman" w:cs="Times New Roman"/>
          <w:sz w:val="24"/>
          <w:szCs w:val="24"/>
        </w:rPr>
        <w:t xml:space="preserve"> ust. 1.</w:t>
      </w:r>
    </w:p>
    <w:p w14:paraId="500FD619" w14:textId="77777777" w:rsidR="00F22AB7" w:rsidRPr="009E025C" w:rsidRDefault="00F22AB7" w:rsidP="00E95D70">
      <w:pPr>
        <w:numPr>
          <w:ilvl w:val="0"/>
          <w:numId w:val="39"/>
        </w:numPr>
        <w:tabs>
          <w:tab w:val="left" w:pos="360"/>
        </w:tabs>
        <w:suppressAutoHyphens/>
        <w:spacing w:after="0" w:line="276" w:lineRule="auto"/>
        <w:ind w:hanging="46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Strony zastrzegają sobie prawo do odszkodowania na zasadach ogólnych, o ile wartość faktycznie poniesionych szkód przekracza wysokość kar umownych.</w:t>
      </w:r>
    </w:p>
    <w:p w14:paraId="0A956BC1" w14:textId="77777777" w:rsidR="00F22AB7" w:rsidRPr="009E025C" w:rsidRDefault="00F22AB7" w:rsidP="00E95D70">
      <w:pPr>
        <w:numPr>
          <w:ilvl w:val="0"/>
          <w:numId w:val="39"/>
        </w:numPr>
        <w:tabs>
          <w:tab w:val="left" w:pos="360"/>
        </w:tabs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Wykonawca nie może zbywać na rzecz osób trzecich wierzytelności powstałych w wyniku realizacji niniejszej umowy.</w:t>
      </w:r>
    </w:p>
    <w:p w14:paraId="21538975" w14:textId="77777777" w:rsidR="00F22AB7" w:rsidRPr="009E025C" w:rsidRDefault="00F22AB7" w:rsidP="00E95D70">
      <w:pPr>
        <w:numPr>
          <w:ilvl w:val="0"/>
          <w:numId w:val="39"/>
        </w:numPr>
        <w:tabs>
          <w:tab w:val="left" w:pos="360"/>
        </w:tabs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Zamawiającemu przysługuje prawo potrącenia należności wynikających z kar umownych z wynagrodzenia umownego należnego Wykonawcy, na co Wykonawca wyraża zgodę.</w:t>
      </w:r>
    </w:p>
    <w:p w14:paraId="1CCD05C7" w14:textId="779025F1" w:rsidR="00F22AB7" w:rsidRPr="00E95D70" w:rsidRDefault="00F22AB7" w:rsidP="00E95D70">
      <w:pPr>
        <w:numPr>
          <w:ilvl w:val="0"/>
          <w:numId w:val="39"/>
        </w:numPr>
        <w:tabs>
          <w:tab w:val="left" w:pos="360"/>
        </w:tabs>
        <w:suppressAutoHyphens/>
        <w:spacing w:after="0" w:line="276" w:lineRule="auto"/>
        <w:ind w:left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95D7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Łączna maksymalna wysokość kar umownych jaką Strony mogą dochodzić na podstawie umowy wynosi 20% całkowitego wynagrodzenia brutto, określonego w §11 ust. </w:t>
      </w:r>
      <w:r w:rsidR="001D1E29">
        <w:rPr>
          <w:rFonts w:ascii="Times New Roman" w:eastAsia="Calibri" w:hAnsi="Times New Roman" w:cs="Times New Roman"/>
          <w:spacing w:val="-2"/>
          <w:sz w:val="24"/>
          <w:szCs w:val="24"/>
        </w:rPr>
        <w:t>1</w:t>
      </w:r>
      <w:r w:rsidRPr="00E95D7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umowy.</w:t>
      </w:r>
    </w:p>
    <w:p w14:paraId="00636695" w14:textId="77777777" w:rsidR="00F22AB7" w:rsidRPr="009E025C" w:rsidRDefault="00F22AB7" w:rsidP="00F22AB7">
      <w:pPr>
        <w:spacing w:after="0" w:line="276" w:lineRule="auto"/>
        <w:ind w:left="35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14:paraId="006319F4" w14:textId="77777777" w:rsidR="00F22AB7" w:rsidRPr="009E025C" w:rsidRDefault="00F22AB7" w:rsidP="00F22AB7">
      <w:pPr>
        <w:spacing w:after="0" w:line="276" w:lineRule="auto"/>
        <w:ind w:left="35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>§ </w:t>
      </w:r>
      <w:r w:rsidRPr="009E025C">
        <w:rPr>
          <w:rFonts w:ascii="Times New Roman" w:eastAsia="Calibri" w:hAnsi="Times New Roman" w:cs="Times New Roman"/>
          <w:b/>
          <w:sz w:val="24"/>
          <w:szCs w:val="24"/>
        </w:rPr>
        <w:t>16.</w:t>
      </w:r>
    </w:p>
    <w:p w14:paraId="74E7657A" w14:textId="77777777" w:rsidR="00F22AB7" w:rsidRPr="009E025C" w:rsidRDefault="00F22AB7" w:rsidP="00F22AB7">
      <w:pPr>
        <w:numPr>
          <w:ilvl w:val="0"/>
          <w:numId w:val="14"/>
        </w:numPr>
        <w:suppressAutoHyphens/>
        <w:spacing w:after="0" w:line="276" w:lineRule="auto"/>
        <w:ind w:left="357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Zamawiającemu przysługuje prawo odstąpienia od umowy, gdy:</w:t>
      </w:r>
    </w:p>
    <w:p w14:paraId="6C2CFE9A" w14:textId="77777777" w:rsidR="00F22AB7" w:rsidRPr="009E025C" w:rsidRDefault="00F22AB7" w:rsidP="00F22AB7">
      <w:pPr>
        <w:numPr>
          <w:ilvl w:val="0"/>
          <w:numId w:val="15"/>
        </w:numPr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przerwał z przyczyn leżących po stronie Wykonawcy realizację przedmiotu umowy i przerwa ta trwa dłużej niż 10 dni,</w:t>
      </w:r>
    </w:p>
    <w:p w14:paraId="153059DA" w14:textId="77777777" w:rsidR="00F22AB7" w:rsidRPr="009E025C" w:rsidRDefault="00F22AB7" w:rsidP="00F22AB7">
      <w:pPr>
        <w:numPr>
          <w:ilvl w:val="0"/>
          <w:numId w:val="15"/>
        </w:numPr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wystąpi istotna zmiana okoliczności powodująca, że wykonanie umowy nie leży w interesie publicznym, czego nie można było przewidzieć w chwili zawarcia umowy – odstąpienie od umowy w tym przypadku może nastąpić w terminie 30 dni od powzięcia wiadomości o powyższych okolicznościach. W takim wypadku Wykonawca może żądać jedynie wynagrodzenia należnego mu z tytułu wykonania części umowy.</w:t>
      </w:r>
    </w:p>
    <w:p w14:paraId="7AF3B611" w14:textId="432C8481" w:rsidR="00F22AB7" w:rsidRPr="009E025C" w:rsidRDefault="00F22AB7" w:rsidP="00F22AB7">
      <w:pPr>
        <w:numPr>
          <w:ilvl w:val="0"/>
          <w:numId w:val="15"/>
        </w:numPr>
        <w:tabs>
          <w:tab w:val="left" w:pos="720"/>
        </w:tabs>
        <w:suppressAutoHyphens/>
        <w:spacing w:after="0" w:line="276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realizuje roboty przewidziane niniejszą umową w sposób niezgodny z niniejszą umową, dokumentacją przetargową</w:t>
      </w:r>
      <w:r w:rsidR="00D650AC">
        <w:rPr>
          <w:rFonts w:ascii="Times New Roman" w:eastAsia="Times New Roman" w:hAnsi="Times New Roman" w:cs="Times New Roman"/>
          <w:sz w:val="24"/>
          <w:szCs w:val="24"/>
          <w:lang w:eastAsia="ar-SA"/>
        </w:rPr>
        <w:t>, projektem lub przedmiarem</w:t>
      </w: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lub wskazaniami Zamawiającego</w:t>
      </w:r>
      <w:r w:rsidR="00D650AC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29C9B04" w14:textId="77777777" w:rsidR="00F22AB7" w:rsidRPr="009E025C" w:rsidRDefault="00F22AB7" w:rsidP="00F22AB7">
      <w:pPr>
        <w:numPr>
          <w:ilvl w:val="0"/>
          <w:numId w:val="17"/>
        </w:numPr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Wykonawcy przysługuje prawo odstąpienia od umowy, jeżeli Zamawiający:</w:t>
      </w:r>
    </w:p>
    <w:p w14:paraId="7CF3D792" w14:textId="77777777" w:rsidR="00F22AB7" w:rsidRPr="009E025C" w:rsidRDefault="00F22AB7" w:rsidP="00F22AB7">
      <w:pPr>
        <w:numPr>
          <w:ilvl w:val="0"/>
          <w:numId w:val="18"/>
        </w:numPr>
        <w:suppressAutoHyphens/>
        <w:spacing w:after="0" w:line="276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nie wywiązuje się z obowiązku zapłaty faktur VAT mimo dodatkowego wezwania w terminie 1 miesiąca od upływu terminu zapłaty, określonego w niniejszej umowie,</w:t>
      </w:r>
    </w:p>
    <w:p w14:paraId="31A1E444" w14:textId="77777777" w:rsidR="00F22AB7" w:rsidRPr="009E025C" w:rsidRDefault="00F22AB7" w:rsidP="00F22AB7">
      <w:pPr>
        <w:numPr>
          <w:ilvl w:val="0"/>
          <w:numId w:val="18"/>
        </w:numPr>
        <w:suppressAutoHyphens/>
        <w:spacing w:after="0" w:line="276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odmawia bez wskazania uzasadnionej przyczyny odbioru robót lub podpisania protokołu odbioru,</w:t>
      </w:r>
    </w:p>
    <w:p w14:paraId="2ABED1A8" w14:textId="77777777" w:rsidR="00F22AB7" w:rsidRPr="009E025C" w:rsidRDefault="00F22AB7" w:rsidP="00F22AB7">
      <w:pPr>
        <w:numPr>
          <w:ilvl w:val="0"/>
          <w:numId w:val="18"/>
        </w:numPr>
        <w:suppressAutoHyphens/>
        <w:spacing w:after="0" w:line="276" w:lineRule="auto"/>
        <w:ind w:left="72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zawiadomi Wykonawcę, iż wobec zaistnienia uprzednio nieprzewidzianych okoliczności nie będzie mógł spełnić swoich zobowiązań umownych wobec Wykonawcy,</w:t>
      </w:r>
    </w:p>
    <w:p w14:paraId="757DE269" w14:textId="77777777" w:rsidR="00F22AB7" w:rsidRPr="009E025C" w:rsidRDefault="00F22AB7" w:rsidP="00F22AB7">
      <w:pPr>
        <w:numPr>
          <w:ilvl w:val="0"/>
          <w:numId w:val="19"/>
        </w:numPr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Odstąpienie od umowy, o którym mowa w ust. 1 i 2, powinno nastąpić w formie pisemnej pod rygorem nieważności takiego oświadczenia i powinno zawierać uzasadnienie. Odstąpienie w ust. 1 pkt 1 i 3 oraz ust. 2 może nastąpić w terminie 21 dni od powzięcia wiedzy o okoliczności uprawniającej przez stronę uprawnioną do odstąpienia. W takim wypadku Wykonawca może żądać jedynie wynagrodzenia należnego mu tytułem wykonania części umowy.</w:t>
      </w:r>
    </w:p>
    <w:p w14:paraId="7963C1D0" w14:textId="77777777" w:rsidR="00F22AB7" w:rsidRPr="009E025C" w:rsidRDefault="00F22AB7" w:rsidP="00F22AB7">
      <w:pPr>
        <w:numPr>
          <w:ilvl w:val="0"/>
          <w:numId w:val="19"/>
        </w:numPr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W wypadku odstąpienia od umowy Wykonawcę oraz Zamawiającego obciążają następujące obowiązki:</w:t>
      </w:r>
    </w:p>
    <w:p w14:paraId="030F4985" w14:textId="77777777" w:rsidR="00F22AB7" w:rsidRPr="009E025C" w:rsidRDefault="00F22AB7" w:rsidP="00F22AB7">
      <w:pPr>
        <w:numPr>
          <w:ilvl w:val="1"/>
          <w:numId w:val="16"/>
        </w:numPr>
        <w:tabs>
          <w:tab w:val="left" w:pos="720"/>
        </w:tabs>
        <w:suppressAutoHyphens/>
        <w:spacing w:after="0" w:line="276" w:lineRule="auto"/>
        <w:ind w:left="720" w:hanging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Wykonawca zabezpieczy przerwane roboty w zakresie obustronnie uzgodnionym na koszt tej strony, z której to winy nastąpiło odstąpienie od umowy,</w:t>
      </w:r>
    </w:p>
    <w:p w14:paraId="7C8417A7" w14:textId="77777777" w:rsidR="00F22AB7" w:rsidRPr="009E025C" w:rsidRDefault="00F22AB7" w:rsidP="00F22AB7">
      <w:pPr>
        <w:numPr>
          <w:ilvl w:val="1"/>
          <w:numId w:val="16"/>
        </w:numPr>
        <w:tabs>
          <w:tab w:val="left" w:pos="720"/>
        </w:tabs>
        <w:suppressAutoHyphens/>
        <w:spacing w:after="0" w:line="276" w:lineRule="auto"/>
        <w:ind w:left="72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zgłosi do dokonania przez Zamawiającego odbioru robót przerwanych, </w:t>
      </w:r>
    </w:p>
    <w:p w14:paraId="728C658B" w14:textId="77777777" w:rsidR="00F22AB7" w:rsidRPr="009E025C" w:rsidRDefault="00F22AB7" w:rsidP="00F22AB7">
      <w:pPr>
        <w:numPr>
          <w:ilvl w:val="1"/>
          <w:numId w:val="16"/>
        </w:numPr>
        <w:tabs>
          <w:tab w:val="left" w:pos="720"/>
        </w:tabs>
        <w:suppressAutoHyphens/>
        <w:spacing w:after="0" w:line="276" w:lineRule="auto"/>
        <w:ind w:left="720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sz w:val="24"/>
          <w:szCs w:val="24"/>
          <w:lang w:eastAsia="ar-SA"/>
        </w:rPr>
        <w:t>w terminie 10 dni od daty zgłoszenia, o którym mowa w pkt 2 powyżej, Wykonawca przy udziale Zamawiającego sporządzi szczegółowy protokół inwentaryzacji robót                  w toku wraz z zestawieniem wartości wykonanych robót według stanu na dzień odstąpienia; protokół inwentaryzacji robót w toku stanowić będzie podstawę do wystawienia faktury VAT przez Wykonawcę,</w:t>
      </w:r>
    </w:p>
    <w:p w14:paraId="0F206A6E" w14:textId="77777777" w:rsidR="00F22AB7" w:rsidRPr="009E025C" w:rsidRDefault="00F22AB7" w:rsidP="00F22AB7">
      <w:pPr>
        <w:numPr>
          <w:ilvl w:val="1"/>
          <w:numId w:val="16"/>
        </w:numPr>
        <w:tabs>
          <w:tab w:val="left" w:pos="720"/>
        </w:tabs>
        <w:suppressAutoHyphens/>
        <w:spacing w:after="0" w:line="276" w:lineRule="auto"/>
        <w:ind w:left="720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Zamawiający w razie odstąpienia od umowy, obowiązany jest do dokonania odbioru robót przerwanych oraz przejęcia od Wykonawcy terenu robót w terminie 10 dni od daty odstąpienia oraz do zapłaty wynagrodzenia za roboty, które zostały wykonane do dnia odstąpienia.</w:t>
      </w:r>
    </w:p>
    <w:p w14:paraId="699FA4D9" w14:textId="77777777" w:rsidR="00F22AB7" w:rsidRPr="009E025C" w:rsidRDefault="00F22AB7" w:rsidP="00F22AB7">
      <w:pPr>
        <w:numPr>
          <w:ilvl w:val="0"/>
          <w:numId w:val="19"/>
        </w:numPr>
        <w:tabs>
          <w:tab w:val="left" w:pos="360"/>
        </w:tabs>
        <w:suppressAutoHyphens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Jeżeli Wykonawca będzie wykonywał przedmiot umowy wadliwie, albo sprzecznie z umową Zamawiający może wezwać go do zmiany sposobu wykonywania umowy i wyznaczyć mu w tym celu odpowiedni termin; po bezskutecznym upływie wyznaczonego </w:t>
      </w:r>
      <w:r w:rsidRPr="009E025C">
        <w:rPr>
          <w:rFonts w:ascii="Times New Roman" w:eastAsia="Calibri" w:hAnsi="Times New Roman" w:cs="Times New Roman"/>
          <w:sz w:val="24"/>
          <w:szCs w:val="24"/>
        </w:rPr>
        <w:lastRenderedPageBreak/>
        <w:t>terminu Zamawiający może od umowy odstąpić, powierzyć poprawienie lub dalsze wykonanie przedmiotu umowy innemu podmiotowi na koszt Wykonawcy.</w:t>
      </w:r>
    </w:p>
    <w:p w14:paraId="2C83FD16" w14:textId="77777777" w:rsidR="00F22AB7" w:rsidRPr="009E025C" w:rsidRDefault="00F22AB7" w:rsidP="00F22AB7">
      <w:pPr>
        <w:tabs>
          <w:tab w:val="left" w:pos="360"/>
          <w:tab w:val="left" w:pos="720"/>
        </w:tabs>
        <w:autoSpaceDE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91102E" w14:textId="77777777" w:rsidR="00F22AB7" w:rsidRPr="009E025C" w:rsidRDefault="00F22AB7" w:rsidP="00F22AB7">
      <w:pPr>
        <w:shd w:val="clear" w:color="auto" w:fill="FFFFFF"/>
        <w:suppressAutoHyphens/>
        <w:spacing w:after="0" w:line="276" w:lineRule="auto"/>
        <w:ind w:right="6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ar-SA"/>
        </w:rPr>
      </w:pPr>
      <w:r w:rsidRPr="009E02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§ 17.</w:t>
      </w:r>
    </w:p>
    <w:p w14:paraId="7E2690B8" w14:textId="77777777" w:rsidR="00F22AB7" w:rsidRPr="009E025C" w:rsidRDefault="00F22AB7" w:rsidP="00F22AB7">
      <w:pPr>
        <w:widowControl w:val="0"/>
        <w:tabs>
          <w:tab w:val="left" w:pos="426"/>
        </w:tabs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</w:rPr>
        <w:t xml:space="preserve">1. </w:t>
      </w:r>
      <w:r w:rsidRPr="009E025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Wszelkie  zmiany  niniejszej  Umowy  wymagają  aneksu  w  formie  pisemnej,  pod  rygorem nieważności. </w:t>
      </w:r>
    </w:p>
    <w:p w14:paraId="54B8D66C" w14:textId="5206D443" w:rsidR="00A337A1" w:rsidRDefault="00F22AB7" w:rsidP="00A337A1">
      <w:pPr>
        <w:widowControl w:val="0"/>
        <w:tabs>
          <w:tab w:val="left" w:pos="426"/>
        </w:tabs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 xml:space="preserve">Zakazuje się istotnych zmian postanowień zawartej umowy w stosunku do treści oferty, na podstawie której dokonano wyboru Wykonawcy, chyba, że Zamawiający przewidział możliwość dokonania takiej zmiany w ogłoszeniu o zamówieniu lub SWZ oraz określił warunki takiej zmiany. </w:t>
      </w:r>
    </w:p>
    <w:p w14:paraId="7385917B" w14:textId="74B5AE8C" w:rsidR="00F22AB7" w:rsidRPr="009E025C" w:rsidRDefault="00A337A1" w:rsidP="00867E88">
      <w:pPr>
        <w:widowControl w:val="0"/>
        <w:tabs>
          <w:tab w:val="left" w:pos="426"/>
        </w:tabs>
        <w:autoSpaceDE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="00F22AB7" w:rsidRPr="009E025C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F22AB7"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F22AB7"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Zamawiający dopuszcza – jeżeli uzna za uzasadnione – możliwość zmiany ustaleń zawartej umowy w stosunku do treści oferty Wykonawcy w następujących przypadkach:</w:t>
      </w:r>
    </w:p>
    <w:p w14:paraId="662B221A" w14:textId="77777777" w:rsidR="00F22AB7" w:rsidRPr="009E025C" w:rsidRDefault="00F22AB7" w:rsidP="00867E88">
      <w:pPr>
        <w:widowControl w:val="0"/>
        <w:numPr>
          <w:ilvl w:val="0"/>
          <w:numId w:val="25"/>
        </w:numPr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zmiany w określeniu Stron Umowy, o ile zasadność tej zmiany wynika z przepisów prawa na skutek np. połączenia, podziału, przekształcenia, upadłości, restrukturyzacji lub nabycia dotychczasowego wykonawcy lub jego przedsiębiorstwa, o ile nowy Wykonawca spełnia warunki udziału w postępowaniu, nie zachodzą wobec niego podstawy wykluczenia,</w:t>
      </w:r>
    </w:p>
    <w:p w14:paraId="1FC83A8E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 awaria nie zawiniona czynnościami lub nie wynikająca z zaniechania czynności, do których Wykonawca był zobowiązany – w zakresie terminu wynagrodzenia i zakresu robót;</w:t>
      </w:r>
    </w:p>
    <w:p w14:paraId="5F7B1DC5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wystąpią działania osób trzecich lub organów władzy publicznej, które spowodują przerwanie lub czasowe zawieszenie realizacji zamówienia – w zakresie terminu;</w:t>
      </w:r>
    </w:p>
    <w:p w14:paraId="1131F3A6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wystąpią potrzeby wykonania robót zamiennych lub odstąpienia od realizacji części robót i związanej z tym zmiany wynagrodzenia na wniosek Zamawiającego                       lub Wykonawcy – w zakresie terminu, wynagrodzenia oraz zakresu robót;</w:t>
      </w:r>
    </w:p>
    <w:p w14:paraId="445CDC0E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wystąpią roboty dodatkowe od których uzależnione będzie wykonanie zamówienia podstawowego - w zakresie terminu, wynagrodzenia oraz zakresu robót;</w:t>
      </w:r>
    </w:p>
    <w:p w14:paraId="3972DA21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wystąpią zmiany na uzasadniony wniosek Wykonawcy zaakceptowany przez Zamawiającego i pod warunkiem, że zmiana ta wynika z okoliczności których Wykonawca nie mógł przewidzieć na etapie składania oferty i nie jest przez niego zawiniona - w zakresie terminu, wynagrodzenia oraz zakresu robót;</w:t>
      </w:r>
    </w:p>
    <w:p w14:paraId="0627040D" w14:textId="15F386B1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braku rozwiązań projektowych lub błędów w dokumentacji </w:t>
      </w:r>
      <w:r w:rsidR="00512AB8">
        <w:rPr>
          <w:rFonts w:ascii="Times New Roman" w:eastAsia="Calibri" w:hAnsi="Times New Roman" w:cs="Times New Roman"/>
          <w:color w:val="000000"/>
          <w:sz w:val="24"/>
          <w:szCs w:val="24"/>
        </w:rPr>
        <w:t>przetargowej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stwierdzonych w czasie trwania robót o czas niezbędny do ich uzupełnienia - w zakresie terminu, wynagrodzenia oraz zakresu robót;</w:t>
      </w:r>
    </w:p>
    <w:p w14:paraId="21D314F5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wystąpią zmiany technologii wykonania robót, pod warunkiem, że wprowadzone zmiany są korzystne dla Zamawiającego - w zakresie terminu, wynagrodzenia oraz zakresu robót;</w:t>
      </w:r>
    </w:p>
    <w:p w14:paraId="39D7B141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warunków płatności z zastrzeżeniem, że zmiana ta będzie korzystna i niezbędna dla Zamawiającego;</w:t>
      </w:r>
    </w:p>
    <w:p w14:paraId="22B7D193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>odkrycia w toku prowadzenia robót, niezidentyfikowanych wcześniej urządzeń bądź nieznanych elementów zabytkowych mających obiektywny wpływ na terenie wykonania zamówienia - w zakresie terminu, wynagrodzenia oraz zakresu robót;</w:t>
      </w:r>
    </w:p>
    <w:p w14:paraId="00EFA868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uzasadnionego polecenia Inspektora Nadzoru </w:t>
      </w:r>
      <w:r w:rsidRPr="009E025C">
        <w:rPr>
          <w:rFonts w:ascii="Times New Roman" w:eastAsia="Calibri" w:hAnsi="Times New Roman" w:cs="Times New Roman"/>
          <w:sz w:val="24"/>
          <w:szCs w:val="24"/>
        </w:rPr>
        <w:t xml:space="preserve">Inwestorskiego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uzgodnieniu                         z Zamawiającym, dokonania zamiennych robót lub ich części - w zakresie terminu, 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wynagrodzenia oraz zakresu robót;</w:t>
      </w:r>
    </w:p>
    <w:p w14:paraId="051C5382" w14:textId="77777777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zmiany podwykonawcy, będącym jednocześnie podmiotem na zasobach którego powoływał się Wykonawca w trakcie postępowania o udzielenie zamówienia publicznego  - pod warunkiem wykazania, że proponowany inny podwykonawca nie podlega wykluczeniu i spełnia warunki udziału w postępowaniu;</w:t>
      </w:r>
    </w:p>
    <w:p w14:paraId="2ABC5EC5" w14:textId="5ED56319" w:rsidR="00F22AB7" w:rsidRPr="009E025C" w:rsidRDefault="00F22AB7" w:rsidP="00867E88">
      <w:pPr>
        <w:widowControl w:val="0"/>
        <w:numPr>
          <w:ilvl w:val="0"/>
          <w:numId w:val="25"/>
        </w:numPr>
        <w:tabs>
          <w:tab w:val="left" w:pos="360"/>
        </w:tabs>
        <w:autoSpaceDE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E025C">
        <w:rPr>
          <w:rFonts w:ascii="Times New Roman" w:eastAsia="Calibri" w:hAnsi="Times New Roman" w:cs="Times New Roman"/>
          <w:sz w:val="24"/>
          <w:szCs w:val="24"/>
        </w:rPr>
        <w:t>rezygnacji z podwykonawcy, pod warunkiem wykazania przez Wykonawcę samodzielnego spełniania warunków w sposób nie mniejszy niż ten podmiot.</w:t>
      </w:r>
    </w:p>
    <w:p w14:paraId="178C87EA" w14:textId="146C6B1A" w:rsidR="00F22AB7" w:rsidRPr="009E025C" w:rsidRDefault="00A337A1" w:rsidP="00867E88">
      <w:pPr>
        <w:widowControl w:val="0"/>
        <w:tabs>
          <w:tab w:val="left" w:pos="360"/>
        </w:tabs>
        <w:autoSpaceDE w:val="0"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. Zmiana  siedzib  Stron  lub  zmiana  nazwy  firmy  Wykonawcy  lub  osób  reprezentujących Strony,  nie  stanowi  zmiany  lub  modyfikacji  treści  Umowy  i  staje  się  skuteczna  wobec drugiej Strony po jej pisemnym zawiadomieniu.</w:t>
      </w:r>
    </w:p>
    <w:p w14:paraId="0546D61E" w14:textId="2822D241" w:rsidR="00F22AB7" w:rsidRPr="009E025C" w:rsidRDefault="00A337A1" w:rsidP="00867E88">
      <w:pPr>
        <w:tabs>
          <w:tab w:val="left" w:pos="360"/>
        </w:tabs>
        <w:autoSpaceDE w:val="0"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ab/>
        <w:t>Wszystkie spory wynikłe z wykonywania tej umowy, które nie mogą być rozstrzygnięte polubownie będą rozstrzygane przez s</w:t>
      </w:r>
      <w:r w:rsidR="008F2270">
        <w:rPr>
          <w:rFonts w:ascii="Times New Roman" w:eastAsia="Calibri" w:hAnsi="Times New Roman" w:cs="Times New Roman"/>
          <w:sz w:val="24"/>
          <w:szCs w:val="24"/>
        </w:rPr>
        <w:t>ą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d właściwy dla siedziby Zamawiającego.</w:t>
      </w:r>
    </w:p>
    <w:p w14:paraId="0990FE47" w14:textId="51126645" w:rsidR="00F22AB7" w:rsidRPr="009E025C" w:rsidRDefault="00A337A1" w:rsidP="00867E88">
      <w:pPr>
        <w:tabs>
          <w:tab w:val="left" w:pos="360"/>
        </w:tabs>
        <w:autoSpaceDE w:val="0"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6</w:t>
      </w:r>
      <w:r w:rsidR="00F22AB7" w:rsidRPr="009E025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F22AB7" w:rsidRPr="009E025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Przy realizacji niniejszej umowy mają zastosowanie przepisy prawa polskiego.</w:t>
      </w:r>
    </w:p>
    <w:p w14:paraId="79BDE2F7" w14:textId="5AE8D84F" w:rsidR="00F22AB7" w:rsidRPr="009E025C" w:rsidRDefault="00A337A1" w:rsidP="00097F92">
      <w:pPr>
        <w:tabs>
          <w:tab w:val="left" w:pos="360"/>
        </w:tabs>
        <w:autoSpaceDE w:val="0"/>
        <w:spacing w:after="0" w:line="276" w:lineRule="auto"/>
        <w:ind w:left="36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7</w:t>
      </w:r>
      <w:r w:rsidR="00F22AB7" w:rsidRPr="009E025C">
        <w:rPr>
          <w:rFonts w:ascii="Times New Roman" w:eastAsia="Calibri" w:hAnsi="Times New Roman" w:cs="Times New Roman"/>
          <w:bCs/>
          <w:sz w:val="24"/>
          <w:szCs w:val="24"/>
        </w:rPr>
        <w:t xml:space="preserve">. </w:t>
      </w:r>
      <w:r w:rsidR="00F22AB7" w:rsidRPr="009E025C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W sprawach nieuregulowanych w umowie mają zastosowanie odpowiednie przepisy ustawy z dnia </w:t>
      </w:r>
      <w:r w:rsidR="00F22AB7">
        <w:rPr>
          <w:rFonts w:ascii="Times New Roman" w:eastAsia="Calibri" w:hAnsi="Times New Roman" w:cs="Times New Roman"/>
          <w:sz w:val="24"/>
          <w:szCs w:val="24"/>
        </w:rPr>
        <w:t>11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2AB7">
        <w:rPr>
          <w:rFonts w:ascii="Times New Roman" w:eastAsia="Calibri" w:hAnsi="Times New Roman" w:cs="Times New Roman"/>
          <w:sz w:val="24"/>
          <w:szCs w:val="24"/>
        </w:rPr>
        <w:t>września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20</w:t>
      </w:r>
      <w:r w:rsidR="00F22AB7">
        <w:rPr>
          <w:rFonts w:ascii="Times New Roman" w:eastAsia="Calibri" w:hAnsi="Times New Roman" w:cs="Times New Roman"/>
          <w:sz w:val="24"/>
          <w:szCs w:val="24"/>
        </w:rPr>
        <w:t>19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r. Prawo zamówień publicznych (Dz. U. z 202</w:t>
      </w:r>
      <w:r w:rsidR="00E95D70">
        <w:rPr>
          <w:rFonts w:ascii="Times New Roman" w:eastAsia="Calibri" w:hAnsi="Times New Roman" w:cs="Times New Roman"/>
          <w:sz w:val="24"/>
          <w:szCs w:val="24"/>
        </w:rPr>
        <w:t>4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 w:rsidR="00E95D70">
        <w:rPr>
          <w:rFonts w:ascii="Times New Roman" w:eastAsia="Calibri" w:hAnsi="Times New Roman" w:cs="Times New Roman"/>
          <w:sz w:val="24"/>
          <w:szCs w:val="24"/>
        </w:rPr>
        <w:t>1320</w:t>
      </w:r>
      <w:r w:rsidR="008A438B">
        <w:rPr>
          <w:rFonts w:ascii="Times New Roman" w:eastAsia="Calibri" w:hAnsi="Times New Roman" w:cs="Times New Roman"/>
          <w:sz w:val="24"/>
          <w:szCs w:val="24"/>
        </w:rPr>
        <w:t xml:space="preserve"> z późn.zm.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), ustawy z dnia 7 lip</w:t>
      </w:r>
      <w:r w:rsidR="008F2270">
        <w:rPr>
          <w:rFonts w:ascii="Times New Roman" w:eastAsia="Calibri" w:hAnsi="Times New Roman" w:cs="Times New Roman"/>
          <w:sz w:val="24"/>
          <w:szCs w:val="24"/>
        </w:rPr>
        <w:t>c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a 1994r. – Prawo budowlane (Dz.U. z 202</w:t>
      </w:r>
      <w:r w:rsidR="00E95D70">
        <w:rPr>
          <w:rFonts w:ascii="Times New Roman" w:eastAsia="Calibri" w:hAnsi="Times New Roman" w:cs="Times New Roman"/>
          <w:sz w:val="24"/>
          <w:szCs w:val="24"/>
        </w:rPr>
        <w:t>5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 w:rsidR="00E95D70">
        <w:rPr>
          <w:rFonts w:ascii="Times New Roman" w:eastAsia="Calibri" w:hAnsi="Times New Roman" w:cs="Times New Roman"/>
          <w:sz w:val="24"/>
          <w:szCs w:val="24"/>
        </w:rPr>
        <w:t>418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z późn. zm.) oraz ustawy z dnia 23 kwietnia 1964r. -  Kodeks Cywilny (Dz.U. z 202</w:t>
      </w:r>
      <w:r w:rsidR="00E95D70">
        <w:rPr>
          <w:rFonts w:ascii="Times New Roman" w:eastAsia="Calibri" w:hAnsi="Times New Roman" w:cs="Times New Roman"/>
          <w:sz w:val="24"/>
          <w:szCs w:val="24"/>
        </w:rPr>
        <w:t>4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 w:rsidR="00E95D70">
        <w:rPr>
          <w:rFonts w:ascii="Times New Roman" w:eastAsia="Calibri" w:hAnsi="Times New Roman" w:cs="Times New Roman"/>
          <w:sz w:val="24"/>
          <w:szCs w:val="24"/>
        </w:rPr>
        <w:t xml:space="preserve">1061 </w:t>
      </w:r>
      <w:r w:rsidR="00F22AB7" w:rsidRPr="009E025C">
        <w:rPr>
          <w:rFonts w:ascii="Times New Roman" w:eastAsia="Calibri" w:hAnsi="Times New Roman" w:cs="Times New Roman"/>
          <w:sz w:val="24"/>
          <w:szCs w:val="24"/>
        </w:rPr>
        <w:t>z późn. zm.).</w:t>
      </w:r>
    </w:p>
    <w:p w14:paraId="04B90B18" w14:textId="77777777" w:rsidR="00F22AB7" w:rsidRPr="009E025C" w:rsidRDefault="00F22AB7" w:rsidP="00F22AB7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b/>
          <w:spacing w:val="-13"/>
          <w:sz w:val="24"/>
          <w:szCs w:val="24"/>
        </w:rPr>
      </w:pPr>
    </w:p>
    <w:p w14:paraId="49EB3C0F" w14:textId="77777777" w:rsidR="00F22AB7" w:rsidRPr="009E025C" w:rsidRDefault="00F22AB7" w:rsidP="00F22AB7">
      <w:pPr>
        <w:shd w:val="clear" w:color="auto" w:fill="FFFFFF"/>
        <w:spacing w:after="0" w:line="276" w:lineRule="auto"/>
        <w:ind w:left="357"/>
        <w:jc w:val="center"/>
        <w:rPr>
          <w:rFonts w:ascii="Times New Roman" w:eastAsia="Calibri" w:hAnsi="Times New Roman" w:cs="Times New Roman"/>
          <w:spacing w:val="-1"/>
          <w:sz w:val="24"/>
          <w:szCs w:val="24"/>
        </w:rPr>
      </w:pPr>
      <w:r w:rsidRPr="009E025C">
        <w:rPr>
          <w:rFonts w:ascii="Times New Roman" w:eastAsia="Calibri" w:hAnsi="Times New Roman" w:cs="Times New Roman"/>
          <w:b/>
          <w:spacing w:val="-13"/>
          <w:sz w:val="24"/>
          <w:szCs w:val="24"/>
        </w:rPr>
        <w:t>§ 18.</w:t>
      </w:r>
    </w:p>
    <w:p w14:paraId="606BE8F5" w14:textId="77777777" w:rsidR="00F22AB7" w:rsidRPr="009E025C" w:rsidRDefault="00F22AB7" w:rsidP="00F22AB7">
      <w:pPr>
        <w:shd w:val="clear" w:color="auto" w:fill="FFFFFF"/>
        <w:spacing w:after="0" w:line="276" w:lineRule="auto"/>
        <w:ind w:right="29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9E025C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Umowę sporządzono w czterech jednobrzmiących egzemplarzach, po dwa dla każdej ze stron. </w:t>
      </w:r>
    </w:p>
    <w:p w14:paraId="44B47F31" w14:textId="77777777" w:rsidR="00F22AB7" w:rsidRPr="009E025C" w:rsidRDefault="00F22AB7" w:rsidP="008F2270">
      <w:pPr>
        <w:shd w:val="clear" w:color="auto" w:fill="FFFFFF"/>
        <w:tabs>
          <w:tab w:val="left" w:pos="5813"/>
        </w:tabs>
        <w:spacing w:after="0" w:line="276" w:lineRule="auto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</w:p>
    <w:p w14:paraId="5B8060ED" w14:textId="77777777" w:rsidR="00F22AB7" w:rsidRPr="009E025C" w:rsidRDefault="00F22AB7" w:rsidP="00F22AB7">
      <w:pPr>
        <w:shd w:val="clear" w:color="auto" w:fill="FFFFFF"/>
        <w:tabs>
          <w:tab w:val="left" w:pos="5813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</w:p>
    <w:p w14:paraId="6713540A" w14:textId="77777777" w:rsidR="00F22AB7" w:rsidRPr="009E025C" w:rsidRDefault="00F22AB7" w:rsidP="00F22AB7">
      <w:pPr>
        <w:shd w:val="clear" w:color="auto" w:fill="FFFFFF"/>
        <w:tabs>
          <w:tab w:val="left" w:pos="5813"/>
        </w:tabs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E025C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ZAMAWIAJĄCY:</w:t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9E025C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WYKONAWCA:</w:t>
      </w:r>
    </w:p>
    <w:p w14:paraId="6B8BEBB5" w14:textId="77777777" w:rsidR="00F22AB7" w:rsidRDefault="00F22AB7" w:rsidP="00F22AB7"/>
    <w:p w14:paraId="04023709" w14:textId="77777777" w:rsidR="007F1311" w:rsidRDefault="007F1311"/>
    <w:sectPr w:rsidR="007F1311" w:rsidSect="009E025C">
      <w:headerReference w:type="default" r:id="rId9"/>
      <w:footerReference w:type="default" r:id="rId10"/>
      <w:pgSz w:w="11906" w:h="16838"/>
      <w:pgMar w:top="956" w:right="1418" w:bottom="1418" w:left="1418" w:header="708" w:footer="1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5AB85" w14:textId="77777777" w:rsidR="00BC6D9E" w:rsidRDefault="00BC6D9E">
      <w:pPr>
        <w:spacing w:after="0" w:line="240" w:lineRule="auto"/>
      </w:pPr>
      <w:r>
        <w:separator/>
      </w:r>
    </w:p>
  </w:endnote>
  <w:endnote w:type="continuationSeparator" w:id="0">
    <w:p w14:paraId="4EB1E073" w14:textId="77777777" w:rsidR="00BC6D9E" w:rsidRDefault="00BC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28589" w14:textId="68C00E55" w:rsidR="000E282D" w:rsidRPr="003A39E1" w:rsidRDefault="009C6D55">
    <w:pPr>
      <w:pStyle w:val="Stopka"/>
      <w:jc w:val="right"/>
      <w:rPr>
        <w:rFonts w:ascii="Times New Roman" w:hAnsi="Times New Roman" w:cs="Times New Roman"/>
      </w:rPr>
    </w:pPr>
    <w:r w:rsidRPr="003A39E1">
      <w:rPr>
        <w:rFonts w:ascii="Times New Roman" w:hAnsi="Times New Roman" w:cs="Times New Roman"/>
      </w:rPr>
      <w:fldChar w:fldCharType="begin"/>
    </w:r>
    <w:r w:rsidRPr="003A39E1">
      <w:rPr>
        <w:rFonts w:ascii="Times New Roman" w:hAnsi="Times New Roman" w:cs="Times New Roman"/>
      </w:rPr>
      <w:instrText xml:space="preserve"> PAGE   \* MERGEFORMAT </w:instrText>
    </w:r>
    <w:r w:rsidRPr="003A39E1">
      <w:rPr>
        <w:rFonts w:ascii="Times New Roman" w:hAnsi="Times New Roman" w:cs="Times New Roman"/>
      </w:rPr>
      <w:fldChar w:fldCharType="separate"/>
    </w:r>
    <w:r w:rsidR="003A39E1">
      <w:rPr>
        <w:rFonts w:ascii="Times New Roman" w:hAnsi="Times New Roman" w:cs="Times New Roman"/>
        <w:noProof/>
      </w:rPr>
      <w:t>15</w:t>
    </w:r>
    <w:r w:rsidRPr="003A39E1">
      <w:rPr>
        <w:rFonts w:ascii="Times New Roman" w:hAnsi="Times New Roman" w:cs="Times New Roman"/>
        <w:noProof/>
      </w:rPr>
      <w:fldChar w:fldCharType="end"/>
    </w:r>
  </w:p>
  <w:p w14:paraId="0FE9CC03" w14:textId="77777777" w:rsidR="000E282D" w:rsidRDefault="000E28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30B5D" w14:textId="77777777" w:rsidR="00BC6D9E" w:rsidRDefault="00BC6D9E">
      <w:pPr>
        <w:spacing w:after="0" w:line="240" w:lineRule="auto"/>
      </w:pPr>
      <w:r>
        <w:separator/>
      </w:r>
    </w:p>
  </w:footnote>
  <w:footnote w:type="continuationSeparator" w:id="0">
    <w:p w14:paraId="3E11198F" w14:textId="77777777" w:rsidR="00BC6D9E" w:rsidRDefault="00BC6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5D1A" w14:textId="69480D06" w:rsidR="000E282D" w:rsidRPr="002B793C" w:rsidRDefault="009C6D55" w:rsidP="002B793C">
    <w:pPr>
      <w:tabs>
        <w:tab w:val="center" w:pos="4536"/>
        <w:tab w:val="right" w:pos="9072"/>
      </w:tabs>
      <w:spacing w:after="0" w:line="240" w:lineRule="auto"/>
      <w:jc w:val="center"/>
      <w:rPr>
        <w:b/>
        <w:bCs/>
        <w:sz w:val="16"/>
        <w:szCs w:val="16"/>
      </w:rPr>
    </w:pPr>
    <w:r w:rsidRPr="002C5CC7">
      <w:rPr>
        <w:rFonts w:ascii="Times New Roman" w:eastAsia="Times New Roman" w:hAnsi="Times New Roman"/>
        <w:sz w:val="24"/>
        <w:szCs w:val="24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BBAE98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</w:abstractNum>
  <w:abstractNum w:abstractNumId="4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A"/>
    <w:multiLevelType w:val="singleLevel"/>
    <w:tmpl w:val="347CC36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6" w15:restartNumberingAfterBreak="0">
    <w:nsid w:val="0000000B"/>
    <w:multiLevelType w:val="multilevel"/>
    <w:tmpl w:val="AB2C33F0"/>
    <w:name w:val="WW8Num1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b w:val="0"/>
        <w:i w:val="0"/>
        <w:sz w:val="24"/>
      </w:rPr>
    </w:lvl>
    <w:lvl w:ilvl="3">
      <w:start w:val="8"/>
      <w:numFmt w:val="decimal"/>
      <w:lvlText w:val="%4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0000000F"/>
    <w:multiLevelType w:val="multilevel"/>
    <w:tmpl w:val="77E62398"/>
    <w:name w:val="WW8Num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00000012"/>
    <w:multiLevelType w:val="singleLevel"/>
    <w:tmpl w:val="A23E9DBC"/>
    <w:lvl w:ilvl="0">
      <w:start w:val="4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/>
        <w:b w:val="0"/>
        <w:i w:val="0"/>
        <w:sz w:val="24"/>
        <w:u w:val="none"/>
      </w:rPr>
    </w:lvl>
  </w:abstractNum>
  <w:abstractNum w:abstractNumId="10" w15:restartNumberingAfterBreak="0">
    <w:nsid w:val="00000017"/>
    <w:multiLevelType w:val="multilevel"/>
    <w:tmpl w:val="5C5A82BE"/>
    <w:name w:val="WW8Num24"/>
    <w:lvl w:ilvl="0">
      <w:start w:val="6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1" w15:restartNumberingAfterBreak="0">
    <w:nsid w:val="00000019"/>
    <w:multiLevelType w:val="multilevel"/>
    <w:tmpl w:val="00000019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000001D"/>
    <w:multiLevelType w:val="multilevel"/>
    <w:tmpl w:val="0000001D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Arial" w:hAnsi="Arial" w:cs="Times New Roman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000001E"/>
    <w:multiLevelType w:val="multilevel"/>
    <w:tmpl w:val="0000001E"/>
    <w:lvl w:ilvl="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0000001F"/>
    <w:multiLevelType w:val="multilevel"/>
    <w:tmpl w:val="0000001F"/>
    <w:lvl w:ilvl="0">
      <w:start w:val="1"/>
      <w:numFmt w:val="decimal"/>
      <w:lvlText w:val="%1. "/>
      <w:lvlJc w:val="left"/>
      <w:pPr>
        <w:tabs>
          <w:tab w:val="num" w:pos="0"/>
        </w:tabs>
        <w:ind w:left="709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0020"/>
    <w:multiLevelType w:val="multilevel"/>
    <w:tmpl w:val="00000020"/>
    <w:lvl w:ilvl="0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00000021"/>
    <w:multiLevelType w:val="multilevel"/>
    <w:tmpl w:val="00000021"/>
    <w:lvl w:ilvl="0">
      <w:start w:val="2"/>
      <w:numFmt w:val="decimal"/>
      <w:lvlText w:val="%1. "/>
      <w:lvlJc w:val="left"/>
      <w:pPr>
        <w:tabs>
          <w:tab w:val="num" w:pos="0"/>
        </w:tabs>
        <w:ind w:left="709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00000022"/>
    <w:multiLevelType w:val="multilevel"/>
    <w:tmpl w:val="00000022"/>
    <w:lvl w:ilvl="0">
      <w:start w:val="1"/>
      <w:numFmt w:val="decimal"/>
      <w:lvlText w:val="%1) "/>
      <w:lvlJc w:val="left"/>
      <w:pPr>
        <w:tabs>
          <w:tab w:val="num" w:pos="660"/>
        </w:tabs>
        <w:ind w:left="583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8" w15:restartNumberingAfterBreak="0">
    <w:nsid w:val="00000023"/>
    <w:multiLevelType w:val="multilevel"/>
    <w:tmpl w:val="00000023"/>
    <w:lvl w:ilvl="0">
      <w:start w:val="3"/>
      <w:numFmt w:val="decimal"/>
      <w:lvlText w:val="%1. 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9" w15:restartNumberingAfterBreak="0">
    <w:nsid w:val="099839DB"/>
    <w:multiLevelType w:val="hybridMultilevel"/>
    <w:tmpl w:val="B67AF9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1E1F84"/>
    <w:multiLevelType w:val="multilevel"/>
    <w:tmpl w:val="741E3418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0B672F39"/>
    <w:multiLevelType w:val="hybridMultilevel"/>
    <w:tmpl w:val="C09C971E"/>
    <w:lvl w:ilvl="0" w:tplc="45E6E5A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0C472A6D"/>
    <w:multiLevelType w:val="hybridMultilevel"/>
    <w:tmpl w:val="2E8AD5AC"/>
    <w:lvl w:ilvl="0" w:tplc="147AD7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9D36CDA"/>
    <w:multiLevelType w:val="hybridMultilevel"/>
    <w:tmpl w:val="9FDA16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AC1474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5" w15:restartNumberingAfterBreak="0">
    <w:nsid w:val="1DFF75C5"/>
    <w:multiLevelType w:val="hybridMultilevel"/>
    <w:tmpl w:val="C830915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1015FF6"/>
    <w:multiLevelType w:val="multilevel"/>
    <w:tmpl w:val="1EB66DC6"/>
    <w:name w:val="WW8Num242"/>
    <w:lvl w:ilvl="0">
      <w:start w:val="3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27" w15:restartNumberingAfterBreak="0">
    <w:nsid w:val="2BFE72AF"/>
    <w:multiLevelType w:val="hybridMultilevel"/>
    <w:tmpl w:val="FAF8C5F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38A745B"/>
    <w:multiLevelType w:val="hybridMultilevel"/>
    <w:tmpl w:val="BE52DB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0B88926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94E1C87"/>
    <w:multiLevelType w:val="hybridMultilevel"/>
    <w:tmpl w:val="B3FE99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BA31EBA"/>
    <w:multiLevelType w:val="hybridMultilevel"/>
    <w:tmpl w:val="F5CE66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3E866564"/>
    <w:multiLevelType w:val="hybridMultilevel"/>
    <w:tmpl w:val="EE3CF7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6E2E97"/>
    <w:multiLevelType w:val="hybridMultilevel"/>
    <w:tmpl w:val="43963C40"/>
    <w:lvl w:ilvl="0" w:tplc="D7406854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10D49E9"/>
    <w:multiLevelType w:val="hybridMultilevel"/>
    <w:tmpl w:val="D3CCC9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BE7DE4"/>
    <w:multiLevelType w:val="hybridMultilevel"/>
    <w:tmpl w:val="4F388CAE"/>
    <w:lvl w:ilvl="0" w:tplc="8E5282CA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1BB44FA"/>
    <w:multiLevelType w:val="hybridMultilevel"/>
    <w:tmpl w:val="D3CCC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AC5F2C"/>
    <w:multiLevelType w:val="multilevel"/>
    <w:tmpl w:val="0000001D"/>
    <w:lvl w:ilvl="0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360"/>
        </w:tabs>
      </w:pPr>
      <w:rPr>
        <w:rFonts w:ascii="Arial" w:hAnsi="Arial" w:cs="Times New Roman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5AE706FA"/>
    <w:multiLevelType w:val="hybridMultilevel"/>
    <w:tmpl w:val="7228EE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65CDE"/>
    <w:multiLevelType w:val="hybridMultilevel"/>
    <w:tmpl w:val="DCB6B70C"/>
    <w:lvl w:ilvl="0" w:tplc="FC169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D738043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5EF52A01"/>
    <w:multiLevelType w:val="hybridMultilevel"/>
    <w:tmpl w:val="2DEC1782"/>
    <w:lvl w:ilvl="0" w:tplc="80F83098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707506"/>
    <w:multiLevelType w:val="multilevel"/>
    <w:tmpl w:val="7C00937E"/>
    <w:lvl w:ilvl="0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b/>
        <w:i w:val="0"/>
      </w:rPr>
    </w:lvl>
    <w:lvl w:ilvl="1">
      <w:start w:val="1"/>
      <w:numFmt w:val="decimal"/>
      <w:lvlText w:val="%2"/>
      <w:lvlJc w:val="left"/>
      <w:pPr>
        <w:tabs>
          <w:tab w:val="num" w:pos="14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14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3022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1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14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14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14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142"/>
        </w:tabs>
        <w:ind w:left="6622" w:hanging="180"/>
      </w:pPr>
    </w:lvl>
  </w:abstractNum>
  <w:abstractNum w:abstractNumId="41" w15:restartNumberingAfterBreak="0">
    <w:nsid w:val="6D9241DD"/>
    <w:multiLevelType w:val="hybridMultilevel"/>
    <w:tmpl w:val="E10883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0D01EEE"/>
    <w:multiLevelType w:val="multilevel"/>
    <w:tmpl w:val="779C13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3" w15:restartNumberingAfterBreak="0">
    <w:nsid w:val="74E65BCC"/>
    <w:multiLevelType w:val="hybridMultilevel"/>
    <w:tmpl w:val="68B0AFA8"/>
    <w:lvl w:ilvl="0" w:tplc="1C728FD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0244349">
    <w:abstractNumId w:val="3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9196770">
    <w:abstractNumId w:val="4"/>
  </w:num>
  <w:num w:numId="3" w16cid:durableId="1969509789">
    <w:abstractNumId w:val="0"/>
  </w:num>
  <w:num w:numId="4" w16cid:durableId="43721597">
    <w:abstractNumId w:val="7"/>
  </w:num>
  <w:num w:numId="5" w16cid:durableId="258762432">
    <w:abstractNumId w:val="12"/>
  </w:num>
  <w:num w:numId="6" w16cid:durableId="1775319972">
    <w:abstractNumId w:val="2"/>
  </w:num>
  <w:num w:numId="7" w16cid:durableId="2109422486">
    <w:abstractNumId w:val="5"/>
  </w:num>
  <w:num w:numId="8" w16cid:durableId="746732939">
    <w:abstractNumId w:val="9"/>
  </w:num>
  <w:num w:numId="9" w16cid:durableId="1887063675">
    <w:abstractNumId w:val="10"/>
  </w:num>
  <w:num w:numId="10" w16cid:durableId="182062217">
    <w:abstractNumId w:val="1"/>
  </w:num>
  <w:num w:numId="11" w16cid:durableId="1475760485">
    <w:abstractNumId w:val="3"/>
  </w:num>
  <w:num w:numId="12" w16cid:durableId="170486369">
    <w:abstractNumId w:val="6"/>
  </w:num>
  <w:num w:numId="13" w16cid:durableId="827134297">
    <w:abstractNumId w:val="13"/>
  </w:num>
  <w:num w:numId="14" w16cid:durableId="1037780507">
    <w:abstractNumId w:val="14"/>
  </w:num>
  <w:num w:numId="15" w16cid:durableId="731002963">
    <w:abstractNumId w:val="15"/>
  </w:num>
  <w:num w:numId="16" w16cid:durableId="1400521841">
    <w:abstractNumId w:val="11"/>
  </w:num>
  <w:num w:numId="17" w16cid:durableId="35740373">
    <w:abstractNumId w:val="16"/>
  </w:num>
  <w:num w:numId="18" w16cid:durableId="425811326">
    <w:abstractNumId w:val="17"/>
  </w:num>
  <w:num w:numId="19" w16cid:durableId="392310371">
    <w:abstractNumId w:val="18"/>
  </w:num>
  <w:num w:numId="20" w16cid:durableId="1577015257">
    <w:abstractNumId w:val="21"/>
  </w:num>
  <w:num w:numId="21" w16cid:durableId="726302265">
    <w:abstractNumId w:val="28"/>
  </w:num>
  <w:num w:numId="22" w16cid:durableId="131335797">
    <w:abstractNumId w:val="27"/>
  </w:num>
  <w:num w:numId="23" w16cid:durableId="2024359170">
    <w:abstractNumId w:val="23"/>
  </w:num>
  <w:num w:numId="24" w16cid:durableId="275917549">
    <w:abstractNumId w:val="36"/>
  </w:num>
  <w:num w:numId="25" w16cid:durableId="1808551310">
    <w:abstractNumId w:val="37"/>
  </w:num>
  <w:num w:numId="26" w16cid:durableId="1556235325">
    <w:abstractNumId w:val="24"/>
    <w:lvlOverride w:ilvl="0">
      <w:startOverride w:val="1"/>
    </w:lvlOverride>
  </w:num>
  <w:num w:numId="27" w16cid:durableId="55056278">
    <w:abstractNumId w:val="34"/>
  </w:num>
  <w:num w:numId="28" w16cid:durableId="1485274760">
    <w:abstractNumId w:val="31"/>
  </w:num>
  <w:num w:numId="29" w16cid:durableId="1963656488">
    <w:abstractNumId w:val="35"/>
  </w:num>
  <w:num w:numId="30" w16cid:durableId="269166388">
    <w:abstractNumId w:val="29"/>
  </w:num>
  <w:num w:numId="31" w16cid:durableId="1812020357">
    <w:abstractNumId w:val="41"/>
  </w:num>
  <w:num w:numId="32" w16cid:durableId="2140950966">
    <w:abstractNumId w:val="19"/>
  </w:num>
  <w:num w:numId="33" w16cid:durableId="1893884177">
    <w:abstractNumId w:val="40"/>
  </w:num>
  <w:num w:numId="34" w16cid:durableId="544610578">
    <w:abstractNumId w:val="43"/>
  </w:num>
  <w:num w:numId="35" w16cid:durableId="520820600">
    <w:abstractNumId w:val="25"/>
  </w:num>
  <w:num w:numId="36" w16cid:durableId="2114666440">
    <w:abstractNumId w:val="20"/>
  </w:num>
  <w:num w:numId="37" w16cid:durableId="2017340863">
    <w:abstractNumId w:val="33"/>
  </w:num>
  <w:num w:numId="38" w16cid:durableId="788746871">
    <w:abstractNumId w:val="30"/>
  </w:num>
  <w:num w:numId="39" w16cid:durableId="990674207">
    <w:abstractNumId w:val="26"/>
  </w:num>
  <w:num w:numId="40" w16cid:durableId="577440144">
    <w:abstractNumId w:val="8"/>
  </w:num>
  <w:num w:numId="41" w16cid:durableId="1116481497">
    <w:abstractNumId w:val="32"/>
  </w:num>
  <w:num w:numId="42" w16cid:durableId="1421020089">
    <w:abstractNumId w:val="39"/>
  </w:num>
  <w:num w:numId="43" w16cid:durableId="490872393">
    <w:abstractNumId w:val="22"/>
  </w:num>
  <w:num w:numId="44" w16cid:durableId="174479752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AB7"/>
    <w:rsid w:val="00016389"/>
    <w:rsid w:val="00061DF6"/>
    <w:rsid w:val="000659F9"/>
    <w:rsid w:val="00097F92"/>
    <w:rsid w:val="000E282D"/>
    <w:rsid w:val="00102248"/>
    <w:rsid w:val="00120AEF"/>
    <w:rsid w:val="0014732D"/>
    <w:rsid w:val="00155F2A"/>
    <w:rsid w:val="001579FF"/>
    <w:rsid w:val="001866F6"/>
    <w:rsid w:val="001D0BE2"/>
    <w:rsid w:val="001D1E29"/>
    <w:rsid w:val="001D2BFE"/>
    <w:rsid w:val="00204AF9"/>
    <w:rsid w:val="00257C2B"/>
    <w:rsid w:val="00264A50"/>
    <w:rsid w:val="002B44DD"/>
    <w:rsid w:val="002B793C"/>
    <w:rsid w:val="003002C0"/>
    <w:rsid w:val="003301ED"/>
    <w:rsid w:val="00390258"/>
    <w:rsid w:val="003A39E1"/>
    <w:rsid w:val="003A6563"/>
    <w:rsid w:val="003D7DED"/>
    <w:rsid w:val="00415EC5"/>
    <w:rsid w:val="004759DE"/>
    <w:rsid w:val="004C4D2F"/>
    <w:rsid w:val="004E4E6B"/>
    <w:rsid w:val="00512AB8"/>
    <w:rsid w:val="00515F28"/>
    <w:rsid w:val="00524BFA"/>
    <w:rsid w:val="00527CC3"/>
    <w:rsid w:val="00580A81"/>
    <w:rsid w:val="005B67F5"/>
    <w:rsid w:val="005C2C03"/>
    <w:rsid w:val="005C5645"/>
    <w:rsid w:val="005C661A"/>
    <w:rsid w:val="005D0E4B"/>
    <w:rsid w:val="005F670A"/>
    <w:rsid w:val="006469C5"/>
    <w:rsid w:val="00767BBE"/>
    <w:rsid w:val="007970A8"/>
    <w:rsid w:val="007A2C0F"/>
    <w:rsid w:val="007B1418"/>
    <w:rsid w:val="007F1311"/>
    <w:rsid w:val="0081103B"/>
    <w:rsid w:val="008412D7"/>
    <w:rsid w:val="00856018"/>
    <w:rsid w:val="00862FF4"/>
    <w:rsid w:val="00866DC8"/>
    <w:rsid w:val="00867E88"/>
    <w:rsid w:val="00882CE9"/>
    <w:rsid w:val="008A438B"/>
    <w:rsid w:val="008F2270"/>
    <w:rsid w:val="009273A1"/>
    <w:rsid w:val="00960108"/>
    <w:rsid w:val="00970EE9"/>
    <w:rsid w:val="009A1872"/>
    <w:rsid w:val="009B7BE5"/>
    <w:rsid w:val="009C6D55"/>
    <w:rsid w:val="00A16B0E"/>
    <w:rsid w:val="00A337A1"/>
    <w:rsid w:val="00A529DD"/>
    <w:rsid w:val="00A66DB5"/>
    <w:rsid w:val="00A85BCD"/>
    <w:rsid w:val="00A91658"/>
    <w:rsid w:val="00A929E0"/>
    <w:rsid w:val="00A97448"/>
    <w:rsid w:val="00AC188D"/>
    <w:rsid w:val="00AE5B29"/>
    <w:rsid w:val="00AE71C9"/>
    <w:rsid w:val="00B1397B"/>
    <w:rsid w:val="00B2576F"/>
    <w:rsid w:val="00B57EAE"/>
    <w:rsid w:val="00B82414"/>
    <w:rsid w:val="00BB1BEC"/>
    <w:rsid w:val="00BC6D9E"/>
    <w:rsid w:val="00C72CBE"/>
    <w:rsid w:val="00CA5706"/>
    <w:rsid w:val="00CE6C89"/>
    <w:rsid w:val="00D650AC"/>
    <w:rsid w:val="00D74773"/>
    <w:rsid w:val="00DC1C51"/>
    <w:rsid w:val="00DC2B69"/>
    <w:rsid w:val="00E22793"/>
    <w:rsid w:val="00E42008"/>
    <w:rsid w:val="00E81C5A"/>
    <w:rsid w:val="00E95D70"/>
    <w:rsid w:val="00F221DB"/>
    <w:rsid w:val="00F22AB7"/>
    <w:rsid w:val="00FB716B"/>
    <w:rsid w:val="00FE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BBBE"/>
  <w15:chartTrackingRefBased/>
  <w15:docId w15:val="{DD5C8DCD-EC25-4369-9004-A553F6B80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2AB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2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2AB7"/>
  </w:style>
  <w:style w:type="paragraph" w:styleId="Stopka">
    <w:name w:val="footer"/>
    <w:basedOn w:val="Normalny"/>
    <w:link w:val="StopkaZnak"/>
    <w:uiPriority w:val="99"/>
    <w:unhideWhenUsed/>
    <w:rsid w:val="00F22A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2AB7"/>
  </w:style>
  <w:style w:type="paragraph" w:styleId="Akapitzlist">
    <w:name w:val="List Paragraph"/>
    <w:aliases w:val="maz_wyliczenie,opis dzialania,K-P_odwolanie,A_wyliczenie,Akapit z listą 1,Table of contents numbered,Akapit z listą5,Numerowanie,BulletC,Wyliczanie,Obiekt,List Paragraph,normalny tekst,Akapit z listą31,Bullets,List Paragraph1,L1"/>
    <w:basedOn w:val="Normalny"/>
    <w:link w:val="AkapitzlistZnak"/>
    <w:uiPriority w:val="34"/>
    <w:qFormat/>
    <w:rsid w:val="001866F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97F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F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7F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F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7F92"/>
    <w:rPr>
      <w:b/>
      <w:bCs/>
      <w:sz w:val="20"/>
      <w:szCs w:val="20"/>
    </w:rPr>
  </w:style>
  <w:style w:type="paragraph" w:customStyle="1" w:styleId="Teksttreci2">
    <w:name w:val="Tekst treści (2)"/>
    <w:basedOn w:val="Normalny"/>
    <w:qFormat/>
    <w:rsid w:val="00DC2B69"/>
    <w:pPr>
      <w:widowControl w:val="0"/>
      <w:shd w:val="clear" w:color="auto" w:fill="FFFFFF"/>
      <w:spacing w:after="0" w:line="227" w:lineRule="exact"/>
      <w:ind w:hanging="78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Numerowanie Znak,BulletC Znak,Wyliczanie Znak,Obiekt Znak,List Paragraph Znak"/>
    <w:link w:val="Akapitzlist"/>
    <w:uiPriority w:val="34"/>
    <w:qFormat/>
    <w:locked/>
    <w:rsid w:val="005D0E4B"/>
  </w:style>
  <w:style w:type="character" w:styleId="Hipercze">
    <w:name w:val="Hyperlink"/>
    <w:basedOn w:val="Domylnaczcionkaakapitu"/>
    <w:uiPriority w:val="99"/>
    <w:unhideWhenUsed/>
    <w:rsid w:val="0081103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11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.bajorek@somiank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5BCC7-CD10-46BE-A423-395644FA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16</Pages>
  <Words>6129</Words>
  <Characters>36775</Characters>
  <Application>Microsoft Office Word</Application>
  <DocSecurity>0</DocSecurity>
  <Lines>306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Kozon</dc:creator>
  <cp:keywords/>
  <dc:description/>
  <cp:lastModifiedBy>M. Borkowska</cp:lastModifiedBy>
  <cp:revision>11</cp:revision>
  <cp:lastPrinted>2025-09-25T11:25:00Z</cp:lastPrinted>
  <dcterms:created xsi:type="dcterms:W3CDTF">2025-05-23T12:29:00Z</dcterms:created>
  <dcterms:modified xsi:type="dcterms:W3CDTF">2026-04-15T11:24:00Z</dcterms:modified>
</cp:coreProperties>
</file>