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D84AE" w14:textId="793BAB99" w:rsidR="00617D32" w:rsidRPr="00E420A9" w:rsidRDefault="00617D32" w:rsidP="00617D32">
      <w:pPr>
        <w:pStyle w:val="Nagwek"/>
        <w:jc w:val="right"/>
        <w:rPr>
          <w:rFonts w:ascii="Arial" w:hAnsi="Arial" w:cs="Arial"/>
          <w:b/>
        </w:rPr>
      </w:pPr>
      <w:r w:rsidRPr="00E420A9">
        <w:rPr>
          <w:rFonts w:ascii="Arial" w:hAnsi="Arial" w:cs="Arial"/>
          <w:b/>
        </w:rPr>
        <w:t>Załącznik nr 1</w:t>
      </w:r>
    </w:p>
    <w:p w14:paraId="69FF62D3" w14:textId="77777777" w:rsidR="00E420A9" w:rsidRPr="00284B2E" w:rsidRDefault="00E420A9" w:rsidP="00617D32">
      <w:pPr>
        <w:pStyle w:val="Nagwek"/>
        <w:jc w:val="right"/>
        <w:rPr>
          <w:rFonts w:ascii="Arial" w:hAnsi="Arial" w:cs="Arial"/>
          <w:b/>
          <w:smallCaps/>
          <w:sz w:val="18"/>
          <w:szCs w:val="18"/>
        </w:rPr>
      </w:pPr>
    </w:p>
    <w:p w14:paraId="58A7C4F3" w14:textId="02416F1D" w:rsidR="00617D32" w:rsidRPr="00284B2E" w:rsidRDefault="00617D32" w:rsidP="00617D32">
      <w:pPr>
        <w:jc w:val="right"/>
        <w:rPr>
          <w:rFonts w:ascii="Arial" w:hAnsi="Arial" w:cs="Arial"/>
          <w:sz w:val="18"/>
          <w:szCs w:val="18"/>
        </w:rPr>
      </w:pPr>
      <w:r>
        <w:rPr>
          <w:rFonts w:ascii="Arial" w:hAnsi="Arial" w:cs="Arial"/>
          <w:sz w:val="18"/>
          <w:szCs w:val="18"/>
        </w:rPr>
        <w:t>n</w:t>
      </w:r>
      <w:r w:rsidRPr="00284B2E">
        <w:rPr>
          <w:rFonts w:ascii="Arial" w:hAnsi="Arial" w:cs="Arial"/>
          <w:sz w:val="18"/>
          <w:szCs w:val="18"/>
        </w:rPr>
        <w:t xml:space="preserve">r sprawy </w:t>
      </w:r>
      <w:r w:rsidRPr="00EC07DF">
        <w:rPr>
          <w:rFonts w:ascii="Arial" w:hAnsi="Arial" w:cs="Arial"/>
          <w:sz w:val="18"/>
          <w:szCs w:val="18"/>
        </w:rPr>
        <w:t xml:space="preserve">: </w:t>
      </w:r>
      <w:r w:rsidRPr="00EC07DF">
        <w:rPr>
          <w:rFonts w:ascii="Arial" w:hAnsi="Arial" w:cs="Arial"/>
          <w:b/>
          <w:sz w:val="18"/>
          <w:szCs w:val="18"/>
        </w:rPr>
        <w:t>ZP/</w:t>
      </w:r>
      <w:r w:rsidR="00317FF6">
        <w:rPr>
          <w:rFonts w:ascii="Arial" w:hAnsi="Arial" w:cs="Arial"/>
          <w:b/>
          <w:sz w:val="18"/>
          <w:szCs w:val="18"/>
        </w:rPr>
        <w:t>271</w:t>
      </w:r>
      <w:r w:rsidR="00BD7718">
        <w:rPr>
          <w:rFonts w:ascii="Arial" w:hAnsi="Arial" w:cs="Arial"/>
          <w:b/>
          <w:sz w:val="18"/>
          <w:szCs w:val="18"/>
        </w:rPr>
        <w:t>/2026</w:t>
      </w:r>
    </w:p>
    <w:p w14:paraId="373B91E4" w14:textId="77777777" w:rsidR="00617D32" w:rsidRPr="00284B2E" w:rsidRDefault="00617D32" w:rsidP="00617D32">
      <w:pPr>
        <w:spacing w:line="276" w:lineRule="auto"/>
        <w:jc w:val="both"/>
        <w:rPr>
          <w:rFonts w:ascii="Arial" w:hAnsi="Arial" w:cs="Arial"/>
          <w:b/>
          <w:sz w:val="18"/>
          <w:szCs w:val="18"/>
        </w:rPr>
      </w:pPr>
      <w:r w:rsidRPr="00284B2E">
        <w:rPr>
          <w:rFonts w:ascii="Arial" w:hAnsi="Arial" w:cs="Arial"/>
          <w:b/>
          <w:sz w:val="18"/>
          <w:szCs w:val="18"/>
        </w:rPr>
        <w:t>Nazwa i adres WYKONAWCY</w:t>
      </w:r>
      <w:r w:rsidRPr="00284B2E">
        <w:rPr>
          <w:rStyle w:val="Odwoanieprzypisudolnego"/>
          <w:rFonts w:ascii="Arial" w:hAnsi="Arial" w:cs="Arial"/>
          <w:b/>
          <w:sz w:val="18"/>
          <w:szCs w:val="18"/>
        </w:rPr>
        <w:footnoteReference w:id="1"/>
      </w:r>
    </w:p>
    <w:p w14:paraId="0358BC16"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p>
    <w:p w14:paraId="7E344CD0"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Nazwa/Imię, nazwisko Wykonawcy:</w:t>
      </w:r>
    </w:p>
    <w:p w14:paraId="3773C9F0"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p>
    <w:p w14:paraId="7016D81F"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r w:rsidRPr="00284B2E">
        <w:rPr>
          <w:rFonts w:ascii="Arial" w:hAnsi="Arial" w:cs="Arial"/>
          <w:color w:val="auto"/>
          <w:sz w:val="18"/>
          <w:szCs w:val="18"/>
        </w:rPr>
        <w:t>…………………………………………….…………………………………………………………………….……………….…</w:t>
      </w:r>
    </w:p>
    <w:p w14:paraId="376E1898"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Zarejestrowany adres Wykonawcy:</w:t>
      </w:r>
    </w:p>
    <w:p w14:paraId="15B25876"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p>
    <w:p w14:paraId="75F86727" w14:textId="77777777" w:rsidR="00617D32" w:rsidRPr="00284B2E" w:rsidRDefault="00617D32" w:rsidP="00617D32">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ulica</w:t>
      </w:r>
      <w:r w:rsidRPr="00284B2E">
        <w:rPr>
          <w:rFonts w:ascii="Arial" w:hAnsi="Arial" w:cs="Arial"/>
          <w:color w:val="auto"/>
          <w:sz w:val="18"/>
          <w:szCs w:val="18"/>
        </w:rPr>
        <w:tab/>
        <w:t>nr domu</w:t>
      </w:r>
      <w:r w:rsidRPr="00284B2E">
        <w:rPr>
          <w:rFonts w:ascii="Arial" w:hAnsi="Arial" w:cs="Arial"/>
          <w:color w:val="auto"/>
          <w:sz w:val="18"/>
          <w:szCs w:val="18"/>
        </w:rPr>
        <w:tab/>
      </w:r>
    </w:p>
    <w:p w14:paraId="559A3D86" w14:textId="77777777" w:rsidR="00617D32" w:rsidRPr="00284B2E" w:rsidRDefault="00617D32" w:rsidP="00617D32">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kod</w:t>
      </w:r>
      <w:r w:rsidRPr="00284B2E">
        <w:rPr>
          <w:rFonts w:ascii="Arial" w:hAnsi="Arial" w:cs="Arial"/>
          <w:color w:val="auto"/>
          <w:sz w:val="18"/>
          <w:szCs w:val="18"/>
        </w:rPr>
        <w:tab/>
        <w:t>miejscowość</w:t>
      </w:r>
      <w:r w:rsidRPr="00284B2E">
        <w:rPr>
          <w:rFonts w:ascii="Arial" w:hAnsi="Arial" w:cs="Arial"/>
          <w:color w:val="auto"/>
          <w:sz w:val="18"/>
          <w:szCs w:val="18"/>
        </w:rPr>
        <w:tab/>
      </w:r>
    </w:p>
    <w:p w14:paraId="19372F59" w14:textId="77777777" w:rsidR="00617D32" w:rsidRPr="00284B2E" w:rsidRDefault="00617D32" w:rsidP="00617D32">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powiat</w:t>
      </w:r>
      <w:r w:rsidRPr="00284B2E">
        <w:rPr>
          <w:rFonts w:ascii="Arial" w:hAnsi="Arial" w:cs="Arial"/>
          <w:color w:val="auto"/>
          <w:sz w:val="18"/>
          <w:szCs w:val="18"/>
        </w:rPr>
        <w:tab/>
        <w:t xml:space="preserve"> województwo</w:t>
      </w:r>
      <w:r w:rsidRPr="00284B2E">
        <w:rPr>
          <w:rFonts w:ascii="Arial" w:hAnsi="Arial" w:cs="Arial"/>
          <w:color w:val="auto"/>
          <w:sz w:val="18"/>
          <w:szCs w:val="18"/>
        </w:rPr>
        <w:tab/>
      </w:r>
    </w:p>
    <w:p w14:paraId="752031DC" w14:textId="77777777" w:rsidR="00617D32" w:rsidRPr="00284B2E" w:rsidRDefault="00617D32" w:rsidP="00617D32">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tel.:</w:t>
      </w:r>
      <w:r w:rsidRPr="00284B2E">
        <w:rPr>
          <w:rFonts w:ascii="Arial" w:hAnsi="Arial" w:cs="Arial"/>
          <w:color w:val="auto"/>
          <w:sz w:val="18"/>
          <w:szCs w:val="18"/>
        </w:rPr>
        <w:tab/>
      </w:r>
      <w:r w:rsidRPr="00284B2E">
        <w:rPr>
          <w:rFonts w:ascii="Arial" w:hAnsi="Arial" w:cs="Arial"/>
          <w:color w:val="auto"/>
          <w:sz w:val="18"/>
          <w:szCs w:val="18"/>
        </w:rPr>
        <w:tab/>
        <w:t>fax:………………………</w:t>
      </w:r>
      <w:r>
        <w:rPr>
          <w:rFonts w:ascii="Arial" w:hAnsi="Arial" w:cs="Arial"/>
          <w:color w:val="auto"/>
          <w:sz w:val="18"/>
          <w:szCs w:val="18"/>
        </w:rPr>
        <w:t>..</w:t>
      </w:r>
      <w:r w:rsidRPr="00284B2E">
        <w:rPr>
          <w:rFonts w:ascii="Arial" w:hAnsi="Arial" w:cs="Arial"/>
          <w:color w:val="auto"/>
          <w:sz w:val="18"/>
          <w:szCs w:val="18"/>
        </w:rPr>
        <w:t xml:space="preserve"> e-mail: …………………………..……………………</w:t>
      </w:r>
    </w:p>
    <w:p w14:paraId="6F25BE87" w14:textId="77777777" w:rsidR="00617D32" w:rsidRPr="00284B2E" w:rsidRDefault="00617D32" w:rsidP="00617D32">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NIP:</w:t>
      </w:r>
      <w:r w:rsidRPr="00284B2E">
        <w:rPr>
          <w:rFonts w:ascii="Arial" w:hAnsi="Arial" w:cs="Arial"/>
          <w:color w:val="auto"/>
          <w:sz w:val="18"/>
          <w:szCs w:val="18"/>
        </w:rPr>
        <w:tab/>
      </w:r>
      <w:r w:rsidRPr="00284B2E">
        <w:rPr>
          <w:rFonts w:ascii="Arial" w:hAnsi="Arial" w:cs="Arial"/>
          <w:color w:val="auto"/>
          <w:sz w:val="18"/>
          <w:szCs w:val="18"/>
        </w:rPr>
        <w:tab/>
      </w:r>
      <w:r>
        <w:rPr>
          <w:rFonts w:ascii="Arial" w:hAnsi="Arial" w:cs="Arial"/>
          <w:sz w:val="18"/>
          <w:szCs w:val="18"/>
        </w:rPr>
        <w:t>REGON</w:t>
      </w:r>
      <w:r w:rsidRPr="00284B2E">
        <w:rPr>
          <w:rFonts w:ascii="Arial" w:hAnsi="Arial" w:cs="Arial"/>
          <w:color w:val="auto"/>
          <w:sz w:val="18"/>
          <w:szCs w:val="18"/>
        </w:rPr>
        <w:t>:</w:t>
      </w:r>
      <w:r w:rsidRPr="00284B2E">
        <w:rPr>
          <w:rFonts w:ascii="Arial" w:hAnsi="Arial" w:cs="Arial"/>
          <w:color w:val="auto"/>
          <w:sz w:val="18"/>
          <w:szCs w:val="18"/>
        </w:rPr>
        <w:tab/>
      </w:r>
    </w:p>
    <w:p w14:paraId="160B39C1" w14:textId="77777777" w:rsidR="00617D32" w:rsidRPr="00284B2E"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sz w:val="18"/>
          <w:szCs w:val="18"/>
        </w:rPr>
        <w:t>Numer bankowego rachunku rozliczeniowego, w ramach którego istnieje możliwość dokonania zapłaty mechanizmem podzielonej płatności: …………………………..………………………………………………….</w:t>
      </w:r>
    </w:p>
    <w:p w14:paraId="47B36C91" w14:textId="77777777" w:rsidR="00617D32" w:rsidRPr="00284B2E"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Do kontaktów z Zamawiającym w czasie trwania postępowania o udzielenie zamówienia wyznaczamy</w:t>
      </w:r>
    </w:p>
    <w:p w14:paraId="4958CD25" w14:textId="77777777" w:rsidR="00617D32" w:rsidRPr="00284B2E" w:rsidRDefault="00617D32" w:rsidP="00617D32">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 xml:space="preserve">(imię i nazwisko)  </w:t>
      </w:r>
      <w:r w:rsidRPr="00284B2E">
        <w:rPr>
          <w:rFonts w:ascii="Arial" w:hAnsi="Arial" w:cs="Arial"/>
          <w:color w:val="auto"/>
          <w:sz w:val="18"/>
          <w:szCs w:val="18"/>
        </w:rPr>
        <w:tab/>
      </w:r>
      <w:proofErr w:type="spellStart"/>
      <w:r w:rsidRPr="00284B2E">
        <w:rPr>
          <w:rFonts w:ascii="Arial" w:hAnsi="Arial" w:cs="Arial"/>
          <w:color w:val="auto"/>
          <w:sz w:val="18"/>
          <w:szCs w:val="18"/>
        </w:rPr>
        <w:t>tel</w:t>
      </w:r>
      <w:proofErr w:type="spellEnd"/>
      <w:r w:rsidRPr="00284B2E">
        <w:rPr>
          <w:rFonts w:ascii="Arial" w:hAnsi="Arial" w:cs="Arial"/>
          <w:color w:val="auto"/>
          <w:sz w:val="18"/>
          <w:szCs w:val="18"/>
        </w:rPr>
        <w:tab/>
        <w:t>e-mail</w:t>
      </w:r>
      <w:r w:rsidRPr="00284B2E">
        <w:rPr>
          <w:rFonts w:ascii="Arial" w:hAnsi="Arial" w:cs="Arial"/>
          <w:color w:val="auto"/>
          <w:sz w:val="18"/>
          <w:szCs w:val="18"/>
        </w:rPr>
        <w:tab/>
      </w:r>
    </w:p>
    <w:p w14:paraId="6EC2CF71" w14:textId="77777777" w:rsidR="00617D32" w:rsidRPr="00CF5BA0"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Osoba (osoby) uprawniona do podpisania umowy:..…………………..……………………….……………,</w:t>
      </w:r>
    </w:p>
    <w:p w14:paraId="11DAA9F6" w14:textId="77777777" w:rsidR="007D5C53" w:rsidRDefault="007D5C53" w:rsidP="00617D32">
      <w:pPr>
        <w:spacing w:after="120"/>
        <w:jc w:val="center"/>
        <w:rPr>
          <w:rFonts w:ascii="Arial" w:hAnsi="Arial" w:cs="Arial"/>
          <w:b/>
          <w:sz w:val="24"/>
          <w:szCs w:val="24"/>
        </w:rPr>
      </w:pPr>
    </w:p>
    <w:p w14:paraId="2032550E" w14:textId="3687C699" w:rsidR="00617D32" w:rsidRPr="00341285" w:rsidRDefault="00617D32" w:rsidP="00617D32">
      <w:pPr>
        <w:spacing w:after="120"/>
        <w:jc w:val="center"/>
        <w:rPr>
          <w:rFonts w:ascii="Arial" w:hAnsi="Arial" w:cs="Arial"/>
          <w:b/>
          <w:sz w:val="24"/>
          <w:szCs w:val="24"/>
        </w:rPr>
      </w:pPr>
      <w:r w:rsidRPr="00341285">
        <w:rPr>
          <w:rFonts w:ascii="Arial" w:hAnsi="Arial" w:cs="Arial"/>
          <w:b/>
          <w:sz w:val="24"/>
          <w:szCs w:val="24"/>
        </w:rPr>
        <w:t>O F E R T A</w:t>
      </w:r>
    </w:p>
    <w:p w14:paraId="01742C6C" w14:textId="7721ACE9" w:rsidR="00617D32" w:rsidRPr="00317FF6" w:rsidRDefault="00617D32" w:rsidP="007D5C53">
      <w:pPr>
        <w:suppressAutoHyphens/>
        <w:spacing w:before="120"/>
        <w:jc w:val="both"/>
        <w:rPr>
          <w:rFonts w:ascii="Arial" w:hAnsi="Arial" w:cs="Arial"/>
          <w:b/>
          <w:bCs/>
          <w:sz w:val="18"/>
          <w:szCs w:val="18"/>
        </w:rPr>
      </w:pPr>
      <w:r w:rsidRPr="00341285">
        <w:rPr>
          <w:rFonts w:ascii="Arial" w:hAnsi="Arial" w:cs="Arial"/>
          <w:sz w:val="18"/>
          <w:szCs w:val="18"/>
        </w:rPr>
        <w:t>Odpowiadając na ogłoszenie o przetargu nieograniczonym na zadanie</w:t>
      </w:r>
      <w:r>
        <w:rPr>
          <w:rFonts w:ascii="Arial" w:hAnsi="Arial" w:cs="Arial"/>
          <w:sz w:val="18"/>
          <w:szCs w:val="18"/>
        </w:rPr>
        <w:t xml:space="preserve"> pn.:</w:t>
      </w:r>
      <w:r w:rsidRPr="00D450FF">
        <w:rPr>
          <w:rFonts w:ascii="Arial" w:hAnsi="Arial" w:cs="Arial"/>
          <w:sz w:val="18"/>
          <w:szCs w:val="18"/>
        </w:rPr>
        <w:t xml:space="preserve"> </w:t>
      </w:r>
      <w:r w:rsidR="00317FF6" w:rsidRPr="00317FF6">
        <w:rPr>
          <w:rFonts w:ascii="Arial" w:hAnsi="Arial" w:cs="Arial"/>
          <w:b/>
          <w:bCs/>
          <w:sz w:val="18"/>
          <w:szCs w:val="18"/>
        </w:rPr>
        <w:t>Dostawa urządzeń sieciowych do Zespołu Szkół Technicznych i Ogólnokształcących nr 2 w Katowicach w ramach projektu pn.: „W pogoni za technologią - nowoczesne kształcenie zawodowe odpowiedzią na przyszłe potrzeby”</w:t>
      </w:r>
      <w:r w:rsidR="00317FF6">
        <w:rPr>
          <w:rFonts w:ascii="Arial" w:hAnsi="Arial" w:cs="Arial"/>
          <w:b/>
          <w:bCs/>
          <w:sz w:val="18"/>
          <w:szCs w:val="18"/>
        </w:rPr>
        <w:t xml:space="preserve">, </w:t>
      </w:r>
      <w:r w:rsidRPr="00317FF6">
        <w:rPr>
          <w:rFonts w:ascii="Arial" w:hAnsi="Arial" w:cs="Arial"/>
          <w:sz w:val="18"/>
          <w:szCs w:val="18"/>
        </w:rPr>
        <w:t>oferuję/</w:t>
      </w:r>
      <w:proofErr w:type="spellStart"/>
      <w:r w:rsidRPr="00317FF6">
        <w:rPr>
          <w:rFonts w:ascii="Arial" w:hAnsi="Arial" w:cs="Arial"/>
          <w:sz w:val="18"/>
          <w:szCs w:val="18"/>
        </w:rPr>
        <w:t>emy</w:t>
      </w:r>
      <w:proofErr w:type="spellEnd"/>
      <w:r w:rsidRPr="00317FF6">
        <w:rPr>
          <w:rFonts w:ascii="Arial" w:hAnsi="Arial" w:cs="Arial"/>
          <w:sz w:val="18"/>
          <w:szCs w:val="18"/>
        </w:rPr>
        <w:t xml:space="preserve"> wykonanie przedmiotu zamówienia zgodnie z wymaganiami zawartymi w Specyfikacji Warunków Zamówienia.</w:t>
      </w:r>
    </w:p>
    <w:p w14:paraId="60D8DE2F" w14:textId="1AE2E3FF" w:rsidR="00617D32" w:rsidRDefault="00617D32" w:rsidP="00E61E07">
      <w:pPr>
        <w:numPr>
          <w:ilvl w:val="0"/>
          <w:numId w:val="48"/>
        </w:numPr>
        <w:suppressAutoHyphens/>
        <w:spacing w:before="120"/>
        <w:ind w:left="357" w:hanging="357"/>
        <w:jc w:val="both"/>
        <w:rPr>
          <w:rFonts w:ascii="Arial" w:hAnsi="Arial" w:cs="Arial"/>
          <w:sz w:val="18"/>
          <w:szCs w:val="18"/>
        </w:rPr>
      </w:pPr>
      <w:r>
        <w:rPr>
          <w:rFonts w:ascii="Arial" w:hAnsi="Arial" w:cs="Arial"/>
          <w:b/>
          <w:sz w:val="18"/>
          <w:szCs w:val="18"/>
        </w:rPr>
        <w:t xml:space="preserve">Oferuję/ </w:t>
      </w:r>
      <w:proofErr w:type="spellStart"/>
      <w:r>
        <w:rPr>
          <w:rFonts w:ascii="Arial" w:hAnsi="Arial" w:cs="Arial"/>
          <w:b/>
          <w:sz w:val="18"/>
          <w:szCs w:val="18"/>
        </w:rPr>
        <w:t>emy</w:t>
      </w:r>
      <w:proofErr w:type="spellEnd"/>
      <w:r>
        <w:rPr>
          <w:rFonts w:ascii="Arial" w:hAnsi="Arial" w:cs="Arial"/>
          <w:b/>
          <w:sz w:val="18"/>
          <w:szCs w:val="18"/>
        </w:rPr>
        <w:t xml:space="preserve"> </w:t>
      </w:r>
      <w:r w:rsidRPr="0013076C">
        <w:rPr>
          <w:rFonts w:ascii="Arial" w:hAnsi="Arial" w:cs="Arial"/>
          <w:b/>
          <w:sz w:val="18"/>
          <w:szCs w:val="18"/>
        </w:rPr>
        <w:t>wykonanie przedmiotu zamówienia za wynagrodzeniem ryczałtowym, które nie przekroczy kwoty wykonania zamówienia</w:t>
      </w:r>
      <w:r w:rsidRPr="00D450FF">
        <w:rPr>
          <w:rFonts w:ascii="Arial" w:hAnsi="Arial" w:cs="Arial"/>
          <w:sz w:val="18"/>
          <w:szCs w:val="18"/>
        </w:rPr>
        <w:t>:</w:t>
      </w:r>
    </w:p>
    <w:tbl>
      <w:tblPr>
        <w:tblStyle w:val="Tabela-Siatka"/>
        <w:tblW w:w="522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2848"/>
        <w:gridCol w:w="1411"/>
        <w:gridCol w:w="1130"/>
        <w:gridCol w:w="1364"/>
        <w:gridCol w:w="850"/>
        <w:gridCol w:w="970"/>
        <w:gridCol w:w="1007"/>
      </w:tblGrid>
      <w:tr w:rsidR="007D5C53" w:rsidRPr="00564A4C" w14:paraId="222A62C1" w14:textId="77777777" w:rsidTr="00725029">
        <w:trPr>
          <w:trHeight w:val="774"/>
          <w:jc w:val="center"/>
        </w:trPr>
        <w:tc>
          <w:tcPr>
            <w:tcW w:w="279" w:type="pct"/>
            <w:shd w:val="clear" w:color="auto" w:fill="BFBFBF" w:themeFill="background1" w:themeFillShade="BF"/>
          </w:tcPr>
          <w:p w14:paraId="073DD93E" w14:textId="77777777" w:rsidR="007D5C53" w:rsidRPr="00EE30E5" w:rsidRDefault="007D5C53" w:rsidP="00725029">
            <w:pPr>
              <w:suppressAutoHyphens/>
              <w:spacing w:before="120"/>
              <w:jc w:val="center"/>
              <w:rPr>
                <w:rFonts w:ascii="Arial" w:hAnsi="Arial" w:cs="Arial"/>
                <w:b/>
                <w:sz w:val="18"/>
              </w:rPr>
            </w:pPr>
          </w:p>
        </w:tc>
        <w:tc>
          <w:tcPr>
            <w:tcW w:w="1403" w:type="pct"/>
            <w:shd w:val="clear" w:color="auto" w:fill="BFBFBF" w:themeFill="background1" w:themeFillShade="BF"/>
            <w:vAlign w:val="center"/>
          </w:tcPr>
          <w:p w14:paraId="6AC3E1D5" w14:textId="77777777" w:rsidR="007D5C53" w:rsidRPr="00EE30E5" w:rsidRDefault="007D5C53" w:rsidP="00725029">
            <w:pPr>
              <w:suppressAutoHyphens/>
              <w:spacing w:before="120"/>
              <w:jc w:val="center"/>
              <w:rPr>
                <w:rFonts w:ascii="Arial" w:hAnsi="Arial" w:cs="Arial"/>
                <w:b/>
                <w:sz w:val="18"/>
              </w:rPr>
            </w:pPr>
            <w:r w:rsidRPr="00EE30E5">
              <w:rPr>
                <w:rFonts w:ascii="Arial" w:hAnsi="Arial" w:cs="Arial"/>
                <w:b/>
                <w:sz w:val="18"/>
              </w:rPr>
              <w:t>Opis przedmiotu zamówienia</w:t>
            </w:r>
          </w:p>
        </w:tc>
        <w:tc>
          <w:tcPr>
            <w:tcW w:w="695" w:type="pct"/>
            <w:shd w:val="clear" w:color="auto" w:fill="BFBFBF" w:themeFill="background1" w:themeFillShade="BF"/>
            <w:vAlign w:val="center"/>
          </w:tcPr>
          <w:p w14:paraId="77BB9F10" w14:textId="77777777" w:rsidR="007D5C53" w:rsidRPr="00EE30E5" w:rsidRDefault="007D5C53" w:rsidP="00725029">
            <w:pPr>
              <w:suppressAutoHyphens/>
              <w:spacing w:before="120"/>
              <w:jc w:val="center"/>
              <w:rPr>
                <w:rFonts w:ascii="Arial" w:hAnsi="Arial" w:cs="Arial"/>
                <w:b/>
                <w:sz w:val="18"/>
              </w:rPr>
            </w:pPr>
            <w:r w:rsidRPr="00EE30E5">
              <w:rPr>
                <w:rFonts w:ascii="Arial" w:hAnsi="Arial" w:cs="Arial"/>
                <w:b/>
                <w:sz w:val="18"/>
              </w:rPr>
              <w:t>Cena jednostkowa netto</w:t>
            </w:r>
          </w:p>
        </w:tc>
        <w:tc>
          <w:tcPr>
            <w:tcW w:w="557" w:type="pct"/>
            <w:shd w:val="clear" w:color="auto" w:fill="BFBFBF" w:themeFill="background1" w:themeFillShade="BF"/>
            <w:vAlign w:val="center"/>
          </w:tcPr>
          <w:p w14:paraId="73D21E39" w14:textId="77777777" w:rsidR="007D5C53" w:rsidRPr="00EE30E5" w:rsidRDefault="007D5C53" w:rsidP="00725029">
            <w:pPr>
              <w:suppressAutoHyphens/>
              <w:spacing w:before="120"/>
              <w:jc w:val="center"/>
              <w:rPr>
                <w:rFonts w:ascii="Arial" w:hAnsi="Arial" w:cs="Arial"/>
                <w:b/>
                <w:sz w:val="18"/>
              </w:rPr>
            </w:pPr>
            <w:r w:rsidRPr="00EE30E5">
              <w:rPr>
                <w:rFonts w:ascii="Arial" w:hAnsi="Arial" w:cs="Arial"/>
                <w:b/>
                <w:sz w:val="18"/>
              </w:rPr>
              <w:t>Ilość</w:t>
            </w:r>
          </w:p>
        </w:tc>
        <w:tc>
          <w:tcPr>
            <w:tcW w:w="672" w:type="pct"/>
            <w:shd w:val="clear" w:color="auto" w:fill="BFBFBF" w:themeFill="background1" w:themeFillShade="BF"/>
            <w:vAlign w:val="center"/>
          </w:tcPr>
          <w:p w14:paraId="5EDE62D2" w14:textId="77777777" w:rsidR="007D5C53" w:rsidRPr="00EE30E5" w:rsidRDefault="007D5C53" w:rsidP="00725029">
            <w:pPr>
              <w:suppressAutoHyphens/>
              <w:spacing w:before="120"/>
              <w:jc w:val="center"/>
              <w:rPr>
                <w:rFonts w:ascii="Arial" w:hAnsi="Arial" w:cs="Arial"/>
                <w:b/>
                <w:sz w:val="18"/>
              </w:rPr>
            </w:pPr>
            <w:r w:rsidRPr="00EE30E5">
              <w:rPr>
                <w:rFonts w:ascii="Arial" w:hAnsi="Arial" w:cs="Arial"/>
                <w:b/>
                <w:sz w:val="18"/>
              </w:rPr>
              <w:t>Wartość  netto (kolumna 2x kolumna 3)</w:t>
            </w:r>
          </w:p>
        </w:tc>
        <w:tc>
          <w:tcPr>
            <w:tcW w:w="419" w:type="pct"/>
            <w:shd w:val="clear" w:color="auto" w:fill="BFBFBF" w:themeFill="background1" w:themeFillShade="BF"/>
            <w:vAlign w:val="center"/>
          </w:tcPr>
          <w:p w14:paraId="148204B5" w14:textId="77777777" w:rsidR="007D5C53" w:rsidRPr="00EE30E5" w:rsidRDefault="007D5C53" w:rsidP="00725029">
            <w:pPr>
              <w:suppressAutoHyphens/>
              <w:spacing w:before="120"/>
              <w:jc w:val="center"/>
              <w:rPr>
                <w:rFonts w:ascii="Arial" w:hAnsi="Arial" w:cs="Arial"/>
                <w:b/>
                <w:sz w:val="18"/>
              </w:rPr>
            </w:pPr>
            <w:r w:rsidRPr="00EE30E5">
              <w:rPr>
                <w:rFonts w:ascii="Arial" w:hAnsi="Arial" w:cs="Arial"/>
                <w:b/>
                <w:sz w:val="18"/>
              </w:rPr>
              <w:t>Stawka VAT</w:t>
            </w:r>
          </w:p>
        </w:tc>
        <w:tc>
          <w:tcPr>
            <w:tcW w:w="478" w:type="pct"/>
            <w:shd w:val="clear" w:color="auto" w:fill="BFBFBF" w:themeFill="background1" w:themeFillShade="BF"/>
            <w:vAlign w:val="center"/>
          </w:tcPr>
          <w:p w14:paraId="5AFB553D" w14:textId="77777777" w:rsidR="007D5C53" w:rsidRPr="00EE30E5" w:rsidRDefault="007D5C53" w:rsidP="00725029">
            <w:pPr>
              <w:suppressAutoHyphens/>
              <w:spacing w:before="120"/>
              <w:jc w:val="center"/>
              <w:rPr>
                <w:rFonts w:ascii="Arial" w:hAnsi="Arial" w:cs="Arial"/>
                <w:b/>
                <w:sz w:val="18"/>
              </w:rPr>
            </w:pPr>
            <w:r w:rsidRPr="00EE30E5">
              <w:rPr>
                <w:rFonts w:ascii="Arial" w:hAnsi="Arial" w:cs="Arial"/>
                <w:b/>
                <w:sz w:val="18"/>
              </w:rPr>
              <w:t>Kwota podatku VAT</w:t>
            </w:r>
          </w:p>
        </w:tc>
        <w:tc>
          <w:tcPr>
            <w:tcW w:w="496" w:type="pct"/>
            <w:shd w:val="clear" w:color="auto" w:fill="BFBFBF" w:themeFill="background1" w:themeFillShade="BF"/>
            <w:vAlign w:val="center"/>
          </w:tcPr>
          <w:p w14:paraId="7701FBEB" w14:textId="77777777" w:rsidR="007D5C53" w:rsidRPr="00EE30E5" w:rsidRDefault="007D5C53" w:rsidP="00725029">
            <w:pPr>
              <w:suppressAutoHyphens/>
              <w:spacing w:before="120"/>
              <w:jc w:val="center"/>
              <w:rPr>
                <w:rFonts w:ascii="Arial" w:hAnsi="Arial" w:cs="Arial"/>
                <w:b/>
                <w:sz w:val="18"/>
              </w:rPr>
            </w:pPr>
            <w:r w:rsidRPr="00EE30E5">
              <w:rPr>
                <w:rFonts w:ascii="Arial" w:hAnsi="Arial" w:cs="Arial"/>
                <w:b/>
                <w:sz w:val="18"/>
              </w:rPr>
              <w:t>Wartość brutto</w:t>
            </w:r>
          </w:p>
        </w:tc>
      </w:tr>
      <w:tr w:rsidR="007D5C53" w:rsidRPr="00564A4C" w14:paraId="7680F634" w14:textId="77777777" w:rsidTr="00725029">
        <w:trPr>
          <w:trHeight w:val="119"/>
          <w:jc w:val="center"/>
        </w:trPr>
        <w:tc>
          <w:tcPr>
            <w:tcW w:w="279" w:type="pct"/>
            <w:shd w:val="clear" w:color="auto" w:fill="BFBFBF" w:themeFill="background1" w:themeFillShade="BF"/>
          </w:tcPr>
          <w:p w14:paraId="4F1B4DAB"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Lp.</w:t>
            </w:r>
          </w:p>
        </w:tc>
        <w:tc>
          <w:tcPr>
            <w:tcW w:w="1403" w:type="pct"/>
            <w:shd w:val="clear" w:color="auto" w:fill="BFBFBF" w:themeFill="background1" w:themeFillShade="BF"/>
            <w:vAlign w:val="center"/>
          </w:tcPr>
          <w:p w14:paraId="657F84DE" w14:textId="77777777" w:rsidR="007D5C53" w:rsidRPr="00754334" w:rsidRDefault="007D5C53" w:rsidP="00725029">
            <w:pPr>
              <w:suppressAutoHyphens/>
              <w:spacing w:before="120"/>
              <w:jc w:val="center"/>
              <w:rPr>
                <w:rFonts w:ascii="Arial" w:hAnsi="Arial" w:cs="Arial"/>
                <w:sz w:val="16"/>
              </w:rPr>
            </w:pPr>
            <w:r w:rsidRPr="00754334">
              <w:rPr>
                <w:rFonts w:ascii="Arial" w:hAnsi="Arial" w:cs="Arial"/>
                <w:sz w:val="16"/>
              </w:rPr>
              <w:t>1</w:t>
            </w:r>
          </w:p>
        </w:tc>
        <w:tc>
          <w:tcPr>
            <w:tcW w:w="695" w:type="pct"/>
            <w:shd w:val="clear" w:color="auto" w:fill="BFBFBF" w:themeFill="background1" w:themeFillShade="BF"/>
            <w:vAlign w:val="center"/>
          </w:tcPr>
          <w:p w14:paraId="68191A21" w14:textId="77777777" w:rsidR="007D5C53" w:rsidRPr="00754334" w:rsidRDefault="007D5C53" w:rsidP="00725029">
            <w:pPr>
              <w:suppressAutoHyphens/>
              <w:spacing w:before="120"/>
              <w:jc w:val="center"/>
              <w:rPr>
                <w:rFonts w:ascii="Arial" w:hAnsi="Arial" w:cs="Arial"/>
                <w:sz w:val="16"/>
              </w:rPr>
            </w:pPr>
            <w:r w:rsidRPr="00754334">
              <w:rPr>
                <w:rFonts w:ascii="Arial" w:hAnsi="Arial" w:cs="Arial"/>
                <w:sz w:val="16"/>
              </w:rPr>
              <w:t>2</w:t>
            </w:r>
          </w:p>
        </w:tc>
        <w:tc>
          <w:tcPr>
            <w:tcW w:w="557" w:type="pct"/>
            <w:shd w:val="clear" w:color="auto" w:fill="BFBFBF" w:themeFill="background1" w:themeFillShade="BF"/>
            <w:vAlign w:val="center"/>
          </w:tcPr>
          <w:p w14:paraId="260C49E5" w14:textId="77777777" w:rsidR="007D5C53" w:rsidRPr="00754334" w:rsidRDefault="007D5C53" w:rsidP="00725029">
            <w:pPr>
              <w:suppressAutoHyphens/>
              <w:spacing w:before="120"/>
              <w:jc w:val="center"/>
              <w:rPr>
                <w:rFonts w:ascii="Arial" w:hAnsi="Arial" w:cs="Arial"/>
                <w:sz w:val="16"/>
              </w:rPr>
            </w:pPr>
            <w:r w:rsidRPr="00754334">
              <w:rPr>
                <w:rFonts w:ascii="Arial" w:hAnsi="Arial" w:cs="Arial"/>
                <w:sz w:val="16"/>
              </w:rPr>
              <w:t>3</w:t>
            </w:r>
          </w:p>
        </w:tc>
        <w:tc>
          <w:tcPr>
            <w:tcW w:w="672" w:type="pct"/>
            <w:shd w:val="clear" w:color="auto" w:fill="BFBFBF" w:themeFill="background1" w:themeFillShade="BF"/>
            <w:vAlign w:val="center"/>
          </w:tcPr>
          <w:p w14:paraId="407B8ADE" w14:textId="77777777" w:rsidR="007D5C53" w:rsidRPr="00754334" w:rsidRDefault="007D5C53" w:rsidP="00725029">
            <w:pPr>
              <w:suppressAutoHyphens/>
              <w:spacing w:before="120"/>
              <w:jc w:val="center"/>
              <w:rPr>
                <w:rFonts w:ascii="Arial" w:hAnsi="Arial" w:cs="Arial"/>
                <w:sz w:val="16"/>
              </w:rPr>
            </w:pPr>
            <w:r w:rsidRPr="00754334">
              <w:rPr>
                <w:rFonts w:ascii="Arial" w:hAnsi="Arial" w:cs="Arial"/>
                <w:sz w:val="16"/>
              </w:rPr>
              <w:t>4</w:t>
            </w:r>
          </w:p>
        </w:tc>
        <w:tc>
          <w:tcPr>
            <w:tcW w:w="419" w:type="pct"/>
            <w:shd w:val="clear" w:color="auto" w:fill="BFBFBF" w:themeFill="background1" w:themeFillShade="BF"/>
            <w:vAlign w:val="center"/>
          </w:tcPr>
          <w:p w14:paraId="5E8B34B9" w14:textId="77777777" w:rsidR="007D5C53" w:rsidRPr="00754334" w:rsidRDefault="007D5C53" w:rsidP="00725029">
            <w:pPr>
              <w:suppressAutoHyphens/>
              <w:spacing w:before="120"/>
              <w:jc w:val="center"/>
              <w:rPr>
                <w:rFonts w:ascii="Arial" w:hAnsi="Arial" w:cs="Arial"/>
                <w:sz w:val="16"/>
              </w:rPr>
            </w:pPr>
            <w:r w:rsidRPr="00754334">
              <w:rPr>
                <w:rFonts w:ascii="Arial" w:hAnsi="Arial" w:cs="Arial"/>
                <w:sz w:val="16"/>
              </w:rPr>
              <w:t>5</w:t>
            </w:r>
          </w:p>
        </w:tc>
        <w:tc>
          <w:tcPr>
            <w:tcW w:w="478" w:type="pct"/>
            <w:shd w:val="clear" w:color="auto" w:fill="BFBFBF" w:themeFill="background1" w:themeFillShade="BF"/>
            <w:vAlign w:val="center"/>
          </w:tcPr>
          <w:p w14:paraId="1D728163" w14:textId="77777777" w:rsidR="007D5C53" w:rsidRPr="00754334" w:rsidRDefault="007D5C53" w:rsidP="00725029">
            <w:pPr>
              <w:suppressAutoHyphens/>
              <w:spacing w:before="120"/>
              <w:jc w:val="center"/>
              <w:rPr>
                <w:rFonts w:ascii="Arial" w:hAnsi="Arial" w:cs="Arial"/>
                <w:sz w:val="16"/>
              </w:rPr>
            </w:pPr>
            <w:r w:rsidRPr="00754334">
              <w:rPr>
                <w:rFonts w:ascii="Arial" w:hAnsi="Arial" w:cs="Arial"/>
                <w:sz w:val="16"/>
              </w:rPr>
              <w:t>6</w:t>
            </w:r>
          </w:p>
        </w:tc>
        <w:tc>
          <w:tcPr>
            <w:tcW w:w="496" w:type="pct"/>
            <w:shd w:val="clear" w:color="auto" w:fill="BFBFBF" w:themeFill="background1" w:themeFillShade="BF"/>
            <w:vAlign w:val="center"/>
          </w:tcPr>
          <w:p w14:paraId="4CDA872F" w14:textId="77777777" w:rsidR="007D5C53" w:rsidRPr="00754334" w:rsidRDefault="007D5C53" w:rsidP="00725029">
            <w:pPr>
              <w:suppressAutoHyphens/>
              <w:spacing w:before="120"/>
              <w:jc w:val="center"/>
              <w:rPr>
                <w:rFonts w:ascii="Arial" w:hAnsi="Arial" w:cs="Arial"/>
                <w:sz w:val="16"/>
              </w:rPr>
            </w:pPr>
            <w:r w:rsidRPr="00754334">
              <w:rPr>
                <w:rFonts w:ascii="Arial" w:hAnsi="Arial" w:cs="Arial"/>
                <w:sz w:val="16"/>
              </w:rPr>
              <w:t>7</w:t>
            </w:r>
          </w:p>
        </w:tc>
      </w:tr>
      <w:tr w:rsidR="007D5C53" w:rsidRPr="00564A4C" w14:paraId="4C52DBCA" w14:textId="77777777" w:rsidTr="00725029">
        <w:tblPrEx>
          <w:jc w:val="left"/>
        </w:tblPrEx>
        <w:trPr>
          <w:trHeight w:val="740"/>
        </w:trPr>
        <w:tc>
          <w:tcPr>
            <w:tcW w:w="279" w:type="pct"/>
            <w:shd w:val="clear" w:color="auto" w:fill="BFBFBF" w:themeFill="background1" w:themeFillShade="BF"/>
            <w:vAlign w:val="center"/>
          </w:tcPr>
          <w:p w14:paraId="4C722AD1" w14:textId="77777777" w:rsidR="007D5C53" w:rsidRPr="00984858" w:rsidRDefault="007D5C53" w:rsidP="00725029">
            <w:pPr>
              <w:suppressAutoHyphens/>
              <w:spacing w:before="120"/>
              <w:jc w:val="center"/>
              <w:rPr>
                <w:rFonts w:ascii="Arial" w:hAnsi="Arial" w:cs="Arial"/>
                <w:b/>
                <w:bCs/>
                <w:sz w:val="18"/>
                <w:szCs w:val="18"/>
              </w:rPr>
            </w:pPr>
            <w:r w:rsidRPr="00984858">
              <w:rPr>
                <w:rFonts w:ascii="Arial" w:hAnsi="Arial" w:cs="Arial"/>
                <w:b/>
                <w:bCs/>
                <w:sz w:val="18"/>
                <w:szCs w:val="18"/>
              </w:rPr>
              <w:t>1.</w:t>
            </w:r>
          </w:p>
        </w:tc>
        <w:tc>
          <w:tcPr>
            <w:tcW w:w="1403" w:type="pct"/>
            <w:shd w:val="clear" w:color="auto" w:fill="BFBFBF" w:themeFill="background1" w:themeFillShade="BF"/>
            <w:vAlign w:val="center"/>
          </w:tcPr>
          <w:p w14:paraId="52E16C91" w14:textId="77777777" w:rsidR="007D5C53" w:rsidRPr="003A79BD" w:rsidRDefault="007D5C53" w:rsidP="00725029">
            <w:pPr>
              <w:suppressAutoHyphens/>
              <w:spacing w:before="120"/>
              <w:rPr>
                <w:rFonts w:ascii="Arial" w:hAnsi="Arial" w:cs="Arial"/>
                <w:b/>
                <w:szCs w:val="18"/>
              </w:rPr>
            </w:pPr>
            <w:r w:rsidRPr="004C6BF2">
              <w:rPr>
                <w:rFonts w:ascii="Arial" w:hAnsi="Arial" w:cs="Arial"/>
                <w:b/>
                <w:bCs/>
                <w:sz w:val="18"/>
                <w:szCs w:val="18"/>
              </w:rPr>
              <w:t xml:space="preserve">Punkt dostępowy sieci </w:t>
            </w:r>
            <w:proofErr w:type="spellStart"/>
            <w:r w:rsidRPr="004C6BF2">
              <w:rPr>
                <w:rFonts w:ascii="Arial" w:hAnsi="Arial" w:cs="Arial"/>
                <w:b/>
                <w:bCs/>
                <w:sz w:val="18"/>
                <w:szCs w:val="18"/>
              </w:rPr>
              <w:t>WiFi</w:t>
            </w:r>
            <w:proofErr w:type="spellEnd"/>
          </w:p>
        </w:tc>
        <w:tc>
          <w:tcPr>
            <w:tcW w:w="695" w:type="pct"/>
          </w:tcPr>
          <w:p w14:paraId="2D0ECBF2"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2BB2D184" w14:textId="77777777" w:rsidR="007D5C53" w:rsidRPr="00EE30E5" w:rsidRDefault="007D5C53" w:rsidP="00725029">
            <w:pPr>
              <w:suppressAutoHyphens/>
              <w:spacing w:before="120"/>
              <w:jc w:val="center"/>
              <w:rPr>
                <w:rFonts w:ascii="Arial" w:hAnsi="Arial" w:cs="Arial"/>
                <w:b/>
              </w:rPr>
            </w:pPr>
            <w:r>
              <w:rPr>
                <w:rFonts w:ascii="Arial" w:hAnsi="Arial" w:cs="Arial"/>
                <w:b/>
                <w:sz w:val="18"/>
                <w:szCs w:val="18"/>
              </w:rPr>
              <w:t>7</w:t>
            </w:r>
            <w:r w:rsidRPr="00087599">
              <w:rPr>
                <w:rFonts w:ascii="Arial" w:hAnsi="Arial" w:cs="Arial"/>
                <w:b/>
                <w:sz w:val="18"/>
                <w:szCs w:val="18"/>
              </w:rPr>
              <w:t xml:space="preserve"> sztuk</w:t>
            </w:r>
          </w:p>
        </w:tc>
        <w:tc>
          <w:tcPr>
            <w:tcW w:w="672" w:type="pct"/>
            <w:vAlign w:val="center"/>
          </w:tcPr>
          <w:p w14:paraId="061C7D30" w14:textId="77777777" w:rsidR="007D5C53" w:rsidRPr="00564A4C" w:rsidRDefault="007D5C53" w:rsidP="00725029">
            <w:pPr>
              <w:suppressAutoHyphens/>
              <w:spacing w:before="120"/>
              <w:jc w:val="center"/>
              <w:rPr>
                <w:rFonts w:ascii="Arial" w:hAnsi="Arial" w:cs="Arial"/>
              </w:rPr>
            </w:pPr>
          </w:p>
        </w:tc>
        <w:tc>
          <w:tcPr>
            <w:tcW w:w="419" w:type="pct"/>
            <w:vAlign w:val="center"/>
          </w:tcPr>
          <w:p w14:paraId="0DFB51D0" w14:textId="77777777" w:rsidR="007D5C53" w:rsidRPr="00EE30E5" w:rsidRDefault="007D5C53" w:rsidP="00725029">
            <w:pPr>
              <w:suppressAutoHyphens/>
              <w:spacing w:before="120"/>
              <w:jc w:val="center"/>
              <w:rPr>
                <w:rFonts w:ascii="Arial" w:hAnsi="Arial" w:cs="Arial"/>
                <w:sz w:val="18"/>
              </w:rPr>
            </w:pPr>
            <w:r>
              <w:rPr>
                <w:rFonts w:ascii="Arial" w:hAnsi="Arial" w:cs="Arial"/>
                <w:sz w:val="18"/>
              </w:rPr>
              <w:t>0</w:t>
            </w:r>
            <w:r w:rsidRPr="00EE30E5">
              <w:rPr>
                <w:rFonts w:ascii="Arial" w:hAnsi="Arial" w:cs="Arial"/>
                <w:sz w:val="18"/>
              </w:rPr>
              <w:t>%</w:t>
            </w:r>
          </w:p>
        </w:tc>
        <w:tc>
          <w:tcPr>
            <w:tcW w:w="478" w:type="pct"/>
          </w:tcPr>
          <w:p w14:paraId="7D7E54F4" w14:textId="77777777" w:rsidR="007D5C53" w:rsidRPr="00564A4C" w:rsidRDefault="007D5C53" w:rsidP="00725029">
            <w:pPr>
              <w:suppressAutoHyphens/>
              <w:spacing w:before="120"/>
              <w:jc w:val="center"/>
              <w:rPr>
                <w:rFonts w:ascii="Arial" w:hAnsi="Arial" w:cs="Arial"/>
              </w:rPr>
            </w:pPr>
          </w:p>
        </w:tc>
        <w:tc>
          <w:tcPr>
            <w:tcW w:w="496" w:type="pct"/>
          </w:tcPr>
          <w:p w14:paraId="728DFDEA" w14:textId="77777777" w:rsidR="007D5C53" w:rsidRPr="00564A4C" w:rsidRDefault="007D5C53" w:rsidP="00725029">
            <w:pPr>
              <w:suppressAutoHyphens/>
              <w:spacing w:before="120"/>
              <w:jc w:val="center"/>
              <w:rPr>
                <w:rFonts w:ascii="Arial" w:hAnsi="Arial" w:cs="Arial"/>
              </w:rPr>
            </w:pPr>
          </w:p>
        </w:tc>
      </w:tr>
      <w:tr w:rsidR="007D5C53" w:rsidRPr="00564A4C" w14:paraId="5FCB2DD3" w14:textId="77777777" w:rsidTr="00725029">
        <w:tblPrEx>
          <w:jc w:val="left"/>
        </w:tblPrEx>
        <w:trPr>
          <w:trHeight w:val="396"/>
        </w:trPr>
        <w:tc>
          <w:tcPr>
            <w:tcW w:w="279" w:type="pct"/>
            <w:shd w:val="clear" w:color="auto" w:fill="BFBFBF" w:themeFill="background1" w:themeFillShade="BF"/>
            <w:vAlign w:val="center"/>
          </w:tcPr>
          <w:p w14:paraId="21C6AFDF"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2.</w:t>
            </w:r>
          </w:p>
        </w:tc>
        <w:tc>
          <w:tcPr>
            <w:tcW w:w="1403" w:type="pct"/>
            <w:shd w:val="clear" w:color="auto" w:fill="BFBFBF" w:themeFill="background1" w:themeFillShade="BF"/>
            <w:vAlign w:val="center"/>
          </w:tcPr>
          <w:p w14:paraId="5E55CF88" w14:textId="77777777" w:rsidR="007D5C53" w:rsidRPr="003A79BD" w:rsidRDefault="007D5C53" w:rsidP="00725029">
            <w:pPr>
              <w:suppressAutoHyphens/>
              <w:spacing w:before="120" w:after="240"/>
              <w:rPr>
                <w:rFonts w:ascii="Arial" w:hAnsi="Arial" w:cs="Arial"/>
                <w:b/>
                <w:sz w:val="18"/>
                <w:szCs w:val="18"/>
              </w:rPr>
            </w:pPr>
            <w:r w:rsidRPr="004C6BF2">
              <w:rPr>
                <w:rFonts w:ascii="Arial" w:hAnsi="Arial" w:cs="Arial"/>
                <w:b/>
                <w:sz w:val="18"/>
                <w:szCs w:val="18"/>
              </w:rPr>
              <w:t>Router z obsługą VLAN</w:t>
            </w:r>
          </w:p>
        </w:tc>
        <w:tc>
          <w:tcPr>
            <w:tcW w:w="695" w:type="pct"/>
          </w:tcPr>
          <w:p w14:paraId="1D07863A"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44B50F2D" w14:textId="77777777" w:rsidR="007D5C53" w:rsidRDefault="007D5C53" w:rsidP="00725029">
            <w:pPr>
              <w:suppressAutoHyphens/>
              <w:spacing w:before="120"/>
              <w:rPr>
                <w:rFonts w:ascii="Arial" w:hAnsi="Arial" w:cs="Arial"/>
                <w:b/>
              </w:rPr>
            </w:pPr>
            <w:r>
              <w:rPr>
                <w:rFonts w:ascii="Arial" w:hAnsi="Arial" w:cs="Arial"/>
                <w:b/>
                <w:sz w:val="18"/>
                <w:szCs w:val="18"/>
              </w:rPr>
              <w:t>40</w:t>
            </w:r>
            <w:r w:rsidRPr="00087599">
              <w:rPr>
                <w:rFonts w:ascii="Arial" w:hAnsi="Arial" w:cs="Arial"/>
                <w:b/>
                <w:sz w:val="18"/>
                <w:szCs w:val="18"/>
              </w:rPr>
              <w:t xml:space="preserve"> sztuk</w:t>
            </w:r>
          </w:p>
        </w:tc>
        <w:tc>
          <w:tcPr>
            <w:tcW w:w="672" w:type="pct"/>
            <w:vAlign w:val="center"/>
          </w:tcPr>
          <w:p w14:paraId="7113FC59" w14:textId="77777777" w:rsidR="007D5C53" w:rsidRPr="00564A4C" w:rsidRDefault="007D5C53" w:rsidP="00725029">
            <w:pPr>
              <w:suppressAutoHyphens/>
              <w:spacing w:before="120"/>
              <w:jc w:val="center"/>
              <w:rPr>
                <w:rFonts w:ascii="Arial" w:hAnsi="Arial" w:cs="Arial"/>
              </w:rPr>
            </w:pPr>
          </w:p>
        </w:tc>
        <w:tc>
          <w:tcPr>
            <w:tcW w:w="419" w:type="pct"/>
            <w:vAlign w:val="center"/>
          </w:tcPr>
          <w:p w14:paraId="26C4DBB8" w14:textId="77777777" w:rsidR="007D5C53" w:rsidRPr="00EE30E5" w:rsidRDefault="007D5C53" w:rsidP="00725029">
            <w:pPr>
              <w:suppressAutoHyphens/>
              <w:spacing w:before="120"/>
              <w:jc w:val="center"/>
              <w:rPr>
                <w:rFonts w:ascii="Arial" w:hAnsi="Arial" w:cs="Arial"/>
                <w:sz w:val="18"/>
              </w:rPr>
            </w:pPr>
            <w:r>
              <w:rPr>
                <w:rFonts w:ascii="Arial" w:hAnsi="Arial" w:cs="Arial"/>
                <w:sz w:val="18"/>
              </w:rPr>
              <w:t>0%</w:t>
            </w:r>
          </w:p>
        </w:tc>
        <w:tc>
          <w:tcPr>
            <w:tcW w:w="478" w:type="pct"/>
          </w:tcPr>
          <w:p w14:paraId="692DDF35" w14:textId="77777777" w:rsidR="007D5C53" w:rsidRPr="00564A4C" w:rsidRDefault="007D5C53" w:rsidP="00725029">
            <w:pPr>
              <w:suppressAutoHyphens/>
              <w:spacing w:before="120"/>
              <w:jc w:val="center"/>
              <w:rPr>
                <w:rFonts w:ascii="Arial" w:hAnsi="Arial" w:cs="Arial"/>
              </w:rPr>
            </w:pPr>
          </w:p>
        </w:tc>
        <w:tc>
          <w:tcPr>
            <w:tcW w:w="496" w:type="pct"/>
          </w:tcPr>
          <w:p w14:paraId="1FD8EB64" w14:textId="77777777" w:rsidR="007D5C53" w:rsidRPr="00564A4C" w:rsidRDefault="007D5C53" w:rsidP="00725029">
            <w:pPr>
              <w:suppressAutoHyphens/>
              <w:spacing w:before="120"/>
              <w:jc w:val="center"/>
              <w:rPr>
                <w:rFonts w:ascii="Arial" w:hAnsi="Arial" w:cs="Arial"/>
              </w:rPr>
            </w:pPr>
          </w:p>
        </w:tc>
      </w:tr>
      <w:tr w:rsidR="007D5C53" w:rsidRPr="00564A4C" w14:paraId="1DDD8C16" w14:textId="77777777" w:rsidTr="00725029">
        <w:tblPrEx>
          <w:jc w:val="left"/>
        </w:tblPrEx>
        <w:trPr>
          <w:trHeight w:val="546"/>
        </w:trPr>
        <w:tc>
          <w:tcPr>
            <w:tcW w:w="279" w:type="pct"/>
            <w:shd w:val="clear" w:color="auto" w:fill="BFBFBF" w:themeFill="background1" w:themeFillShade="BF"/>
            <w:vAlign w:val="center"/>
          </w:tcPr>
          <w:p w14:paraId="10A9D0F8" w14:textId="77777777" w:rsidR="007D5C53" w:rsidRPr="00984858" w:rsidRDefault="007D5C53" w:rsidP="00725029">
            <w:pPr>
              <w:suppressAutoHyphens/>
              <w:spacing w:before="120"/>
              <w:jc w:val="center"/>
              <w:rPr>
                <w:rFonts w:ascii="Arial" w:hAnsi="Arial" w:cs="Arial"/>
                <w:b/>
                <w:iCs/>
                <w:sz w:val="18"/>
                <w:szCs w:val="18"/>
              </w:rPr>
            </w:pPr>
            <w:r w:rsidRPr="00984858">
              <w:rPr>
                <w:rFonts w:ascii="Arial" w:hAnsi="Arial" w:cs="Arial"/>
                <w:b/>
                <w:iCs/>
                <w:sz w:val="18"/>
                <w:szCs w:val="18"/>
              </w:rPr>
              <w:t>3.</w:t>
            </w:r>
          </w:p>
        </w:tc>
        <w:tc>
          <w:tcPr>
            <w:tcW w:w="1403" w:type="pct"/>
            <w:shd w:val="clear" w:color="auto" w:fill="BFBFBF" w:themeFill="background1" w:themeFillShade="BF"/>
            <w:vAlign w:val="center"/>
          </w:tcPr>
          <w:p w14:paraId="5DC28159" w14:textId="77777777" w:rsidR="007D5C53" w:rsidRPr="003A79BD" w:rsidRDefault="007D5C53" w:rsidP="00725029">
            <w:pPr>
              <w:suppressAutoHyphens/>
              <w:spacing w:before="120" w:after="240"/>
              <w:rPr>
                <w:rFonts w:ascii="Arial" w:hAnsi="Arial" w:cs="Arial"/>
                <w:b/>
                <w:sz w:val="18"/>
                <w:szCs w:val="18"/>
              </w:rPr>
            </w:pPr>
            <w:r w:rsidRPr="004C6BF2">
              <w:rPr>
                <w:rFonts w:ascii="Arial" w:hAnsi="Arial" w:cs="Arial"/>
                <w:b/>
                <w:iCs/>
                <w:sz w:val="18"/>
                <w:szCs w:val="18"/>
              </w:rPr>
              <w:t xml:space="preserve">Zasilacz UPS RACK min </w:t>
            </w:r>
            <w:r>
              <w:rPr>
                <w:rFonts w:ascii="Arial" w:hAnsi="Arial" w:cs="Arial"/>
                <w:b/>
                <w:iCs/>
                <w:sz w:val="18"/>
                <w:szCs w:val="18"/>
              </w:rPr>
              <w:br/>
            </w:r>
            <w:r w:rsidRPr="004C6BF2">
              <w:rPr>
                <w:rFonts w:ascii="Arial" w:hAnsi="Arial" w:cs="Arial"/>
                <w:b/>
                <w:iCs/>
                <w:sz w:val="18"/>
                <w:szCs w:val="18"/>
              </w:rPr>
              <w:t>4U 3-4kVA</w:t>
            </w:r>
          </w:p>
        </w:tc>
        <w:tc>
          <w:tcPr>
            <w:tcW w:w="695" w:type="pct"/>
          </w:tcPr>
          <w:p w14:paraId="09E92993"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50EC91A4" w14:textId="77777777" w:rsidR="007D5C53" w:rsidRDefault="007D5C53" w:rsidP="00725029">
            <w:pPr>
              <w:suppressAutoHyphens/>
              <w:spacing w:before="120"/>
              <w:jc w:val="center"/>
              <w:rPr>
                <w:rFonts w:ascii="Arial" w:hAnsi="Arial" w:cs="Arial"/>
                <w:b/>
              </w:rPr>
            </w:pPr>
            <w:r>
              <w:rPr>
                <w:rFonts w:ascii="Arial" w:hAnsi="Arial" w:cs="Arial"/>
                <w:b/>
                <w:sz w:val="18"/>
                <w:szCs w:val="18"/>
              </w:rPr>
              <w:t>2</w:t>
            </w:r>
            <w:r w:rsidRPr="00087599">
              <w:rPr>
                <w:rFonts w:ascii="Arial" w:hAnsi="Arial" w:cs="Arial"/>
                <w:b/>
                <w:sz w:val="18"/>
                <w:szCs w:val="18"/>
              </w:rPr>
              <w:t xml:space="preserve"> sztuk</w:t>
            </w:r>
            <w:r>
              <w:rPr>
                <w:rFonts w:ascii="Arial" w:hAnsi="Arial" w:cs="Arial"/>
                <w:b/>
                <w:sz w:val="18"/>
                <w:szCs w:val="18"/>
              </w:rPr>
              <w:t>i</w:t>
            </w:r>
          </w:p>
        </w:tc>
        <w:tc>
          <w:tcPr>
            <w:tcW w:w="672" w:type="pct"/>
            <w:vAlign w:val="center"/>
          </w:tcPr>
          <w:p w14:paraId="1E9C24FC" w14:textId="77777777" w:rsidR="007D5C53" w:rsidRPr="00564A4C" w:rsidRDefault="007D5C53" w:rsidP="00725029">
            <w:pPr>
              <w:suppressAutoHyphens/>
              <w:spacing w:before="120"/>
              <w:jc w:val="center"/>
              <w:rPr>
                <w:rFonts w:ascii="Arial" w:hAnsi="Arial" w:cs="Arial"/>
              </w:rPr>
            </w:pPr>
          </w:p>
        </w:tc>
        <w:tc>
          <w:tcPr>
            <w:tcW w:w="419" w:type="pct"/>
            <w:vAlign w:val="center"/>
          </w:tcPr>
          <w:p w14:paraId="67439A4E" w14:textId="77777777" w:rsidR="007D5C53" w:rsidRPr="00EE30E5" w:rsidRDefault="007D5C53" w:rsidP="00725029">
            <w:pPr>
              <w:suppressAutoHyphens/>
              <w:spacing w:before="120"/>
              <w:jc w:val="center"/>
              <w:rPr>
                <w:rFonts w:ascii="Arial" w:hAnsi="Arial" w:cs="Arial"/>
                <w:sz w:val="18"/>
              </w:rPr>
            </w:pPr>
            <w:r>
              <w:rPr>
                <w:rFonts w:ascii="Arial" w:hAnsi="Arial" w:cs="Arial"/>
                <w:sz w:val="18"/>
              </w:rPr>
              <w:t>23%</w:t>
            </w:r>
          </w:p>
        </w:tc>
        <w:tc>
          <w:tcPr>
            <w:tcW w:w="478" w:type="pct"/>
          </w:tcPr>
          <w:p w14:paraId="27839C79" w14:textId="77777777" w:rsidR="007D5C53" w:rsidRPr="00564A4C" w:rsidRDefault="007D5C53" w:rsidP="00725029">
            <w:pPr>
              <w:suppressAutoHyphens/>
              <w:spacing w:before="120"/>
              <w:jc w:val="center"/>
              <w:rPr>
                <w:rFonts w:ascii="Arial" w:hAnsi="Arial" w:cs="Arial"/>
              </w:rPr>
            </w:pPr>
          </w:p>
        </w:tc>
        <w:tc>
          <w:tcPr>
            <w:tcW w:w="496" w:type="pct"/>
          </w:tcPr>
          <w:p w14:paraId="7F168447" w14:textId="77777777" w:rsidR="007D5C53" w:rsidRPr="00564A4C" w:rsidRDefault="007D5C53" w:rsidP="00725029">
            <w:pPr>
              <w:suppressAutoHyphens/>
              <w:spacing w:before="120"/>
              <w:jc w:val="center"/>
              <w:rPr>
                <w:rFonts w:ascii="Arial" w:hAnsi="Arial" w:cs="Arial"/>
              </w:rPr>
            </w:pPr>
          </w:p>
        </w:tc>
      </w:tr>
      <w:tr w:rsidR="007D5C53" w:rsidRPr="00564A4C" w14:paraId="618E44CC" w14:textId="77777777" w:rsidTr="00725029">
        <w:tblPrEx>
          <w:jc w:val="left"/>
        </w:tblPrEx>
        <w:trPr>
          <w:trHeight w:val="533"/>
        </w:trPr>
        <w:tc>
          <w:tcPr>
            <w:tcW w:w="279" w:type="pct"/>
            <w:shd w:val="clear" w:color="auto" w:fill="BFBFBF" w:themeFill="background1" w:themeFillShade="BF"/>
            <w:vAlign w:val="center"/>
          </w:tcPr>
          <w:p w14:paraId="5753D7DF"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4.</w:t>
            </w:r>
          </w:p>
        </w:tc>
        <w:tc>
          <w:tcPr>
            <w:tcW w:w="1403" w:type="pct"/>
            <w:shd w:val="clear" w:color="auto" w:fill="BFBFBF" w:themeFill="background1" w:themeFillShade="BF"/>
            <w:vAlign w:val="center"/>
          </w:tcPr>
          <w:p w14:paraId="468D6279" w14:textId="77777777" w:rsidR="007D5C53" w:rsidRPr="003A79BD" w:rsidRDefault="007D5C53" w:rsidP="00725029">
            <w:pPr>
              <w:suppressAutoHyphens/>
              <w:spacing w:before="120"/>
              <w:rPr>
                <w:rFonts w:ascii="Arial" w:hAnsi="Arial" w:cs="Arial"/>
                <w:b/>
                <w:color w:val="000000"/>
                <w:sz w:val="18"/>
                <w:szCs w:val="18"/>
              </w:rPr>
            </w:pPr>
            <w:r w:rsidRPr="004C6BF2">
              <w:rPr>
                <w:rFonts w:ascii="Arial" w:hAnsi="Arial" w:cs="Arial"/>
                <w:b/>
                <w:sz w:val="18"/>
                <w:szCs w:val="18"/>
              </w:rPr>
              <w:t>Przełącznik sieciowy</w:t>
            </w:r>
          </w:p>
        </w:tc>
        <w:tc>
          <w:tcPr>
            <w:tcW w:w="695" w:type="pct"/>
          </w:tcPr>
          <w:p w14:paraId="39079B57"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73DF3B35" w14:textId="77777777" w:rsidR="007D5C53" w:rsidRDefault="007D5C53" w:rsidP="00725029">
            <w:pPr>
              <w:suppressAutoHyphens/>
              <w:spacing w:before="120"/>
              <w:jc w:val="center"/>
              <w:rPr>
                <w:rFonts w:ascii="Arial" w:hAnsi="Arial" w:cs="Arial"/>
                <w:b/>
              </w:rPr>
            </w:pPr>
            <w:r>
              <w:rPr>
                <w:rFonts w:ascii="Arial" w:hAnsi="Arial" w:cs="Arial"/>
                <w:b/>
                <w:sz w:val="18"/>
                <w:szCs w:val="18"/>
              </w:rPr>
              <w:t>6</w:t>
            </w:r>
            <w:r w:rsidRPr="00087599">
              <w:rPr>
                <w:rFonts w:ascii="Arial" w:hAnsi="Arial" w:cs="Arial"/>
                <w:b/>
                <w:sz w:val="18"/>
                <w:szCs w:val="18"/>
              </w:rPr>
              <w:t xml:space="preserve"> sztuk</w:t>
            </w:r>
          </w:p>
        </w:tc>
        <w:tc>
          <w:tcPr>
            <w:tcW w:w="672" w:type="pct"/>
            <w:vAlign w:val="center"/>
          </w:tcPr>
          <w:p w14:paraId="55EF61F4" w14:textId="77777777" w:rsidR="007D5C53" w:rsidRPr="00564A4C" w:rsidRDefault="007D5C53" w:rsidP="00725029">
            <w:pPr>
              <w:suppressAutoHyphens/>
              <w:spacing w:before="120"/>
              <w:jc w:val="center"/>
              <w:rPr>
                <w:rFonts w:ascii="Arial" w:hAnsi="Arial" w:cs="Arial"/>
              </w:rPr>
            </w:pPr>
          </w:p>
        </w:tc>
        <w:tc>
          <w:tcPr>
            <w:tcW w:w="419" w:type="pct"/>
            <w:vAlign w:val="center"/>
          </w:tcPr>
          <w:p w14:paraId="5B8DB7AA" w14:textId="77777777" w:rsidR="007D5C53" w:rsidRPr="00EE30E5" w:rsidRDefault="007D5C53" w:rsidP="00725029">
            <w:pPr>
              <w:suppressAutoHyphens/>
              <w:spacing w:before="120"/>
              <w:jc w:val="center"/>
              <w:rPr>
                <w:rFonts w:ascii="Arial" w:hAnsi="Arial" w:cs="Arial"/>
                <w:sz w:val="18"/>
              </w:rPr>
            </w:pPr>
            <w:r>
              <w:rPr>
                <w:rFonts w:ascii="Arial" w:hAnsi="Arial" w:cs="Arial"/>
                <w:sz w:val="18"/>
              </w:rPr>
              <w:t>0%</w:t>
            </w:r>
          </w:p>
        </w:tc>
        <w:tc>
          <w:tcPr>
            <w:tcW w:w="478" w:type="pct"/>
          </w:tcPr>
          <w:p w14:paraId="66CBCF6B" w14:textId="77777777" w:rsidR="007D5C53" w:rsidRPr="00564A4C" w:rsidRDefault="007D5C53" w:rsidP="00725029">
            <w:pPr>
              <w:suppressAutoHyphens/>
              <w:spacing w:before="120"/>
              <w:jc w:val="center"/>
              <w:rPr>
                <w:rFonts w:ascii="Arial" w:hAnsi="Arial" w:cs="Arial"/>
              </w:rPr>
            </w:pPr>
          </w:p>
        </w:tc>
        <w:tc>
          <w:tcPr>
            <w:tcW w:w="496" w:type="pct"/>
          </w:tcPr>
          <w:p w14:paraId="33E133D5" w14:textId="77777777" w:rsidR="007D5C53" w:rsidRPr="00564A4C" w:rsidRDefault="007D5C53" w:rsidP="00725029">
            <w:pPr>
              <w:suppressAutoHyphens/>
              <w:spacing w:before="120"/>
              <w:jc w:val="center"/>
              <w:rPr>
                <w:rFonts w:ascii="Arial" w:hAnsi="Arial" w:cs="Arial"/>
              </w:rPr>
            </w:pPr>
          </w:p>
        </w:tc>
      </w:tr>
      <w:tr w:rsidR="007D5C53" w:rsidRPr="00564A4C" w14:paraId="584598D3" w14:textId="77777777" w:rsidTr="00725029">
        <w:tblPrEx>
          <w:jc w:val="left"/>
        </w:tblPrEx>
        <w:trPr>
          <w:trHeight w:val="740"/>
        </w:trPr>
        <w:tc>
          <w:tcPr>
            <w:tcW w:w="279" w:type="pct"/>
            <w:shd w:val="clear" w:color="auto" w:fill="BFBFBF" w:themeFill="background1" w:themeFillShade="BF"/>
            <w:vAlign w:val="center"/>
          </w:tcPr>
          <w:p w14:paraId="29F23ED2"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5.</w:t>
            </w:r>
          </w:p>
        </w:tc>
        <w:tc>
          <w:tcPr>
            <w:tcW w:w="1403" w:type="pct"/>
            <w:shd w:val="clear" w:color="auto" w:fill="BFBFBF" w:themeFill="background1" w:themeFillShade="BF"/>
            <w:vAlign w:val="center"/>
          </w:tcPr>
          <w:p w14:paraId="4D60C9AB" w14:textId="77777777" w:rsidR="007D5C53" w:rsidRPr="003A79BD" w:rsidRDefault="007D5C53" w:rsidP="00725029">
            <w:pPr>
              <w:suppressAutoHyphens/>
              <w:spacing w:before="120"/>
              <w:rPr>
                <w:rFonts w:ascii="Arial" w:hAnsi="Arial" w:cs="Arial"/>
                <w:b/>
                <w:szCs w:val="18"/>
              </w:rPr>
            </w:pPr>
            <w:r w:rsidRPr="004C6BF2">
              <w:rPr>
                <w:rFonts w:ascii="Arial" w:hAnsi="Arial" w:cs="Arial"/>
                <w:b/>
                <w:sz w:val="18"/>
                <w:szCs w:val="18"/>
              </w:rPr>
              <w:t>Przełącznik zarządzany</w:t>
            </w:r>
          </w:p>
        </w:tc>
        <w:tc>
          <w:tcPr>
            <w:tcW w:w="695" w:type="pct"/>
          </w:tcPr>
          <w:p w14:paraId="1525749F"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58F7C6E3" w14:textId="77777777" w:rsidR="007D5C53" w:rsidRPr="00EE30E5" w:rsidRDefault="007D5C53" w:rsidP="00725029">
            <w:pPr>
              <w:suppressAutoHyphens/>
              <w:spacing w:before="120"/>
              <w:jc w:val="center"/>
              <w:rPr>
                <w:rFonts w:ascii="Arial" w:hAnsi="Arial" w:cs="Arial"/>
                <w:b/>
              </w:rPr>
            </w:pPr>
            <w:r>
              <w:rPr>
                <w:rFonts w:ascii="Arial" w:hAnsi="Arial" w:cs="Arial"/>
                <w:b/>
                <w:sz w:val="18"/>
                <w:szCs w:val="18"/>
              </w:rPr>
              <w:t>20</w:t>
            </w:r>
            <w:r w:rsidRPr="00087599">
              <w:rPr>
                <w:rFonts w:ascii="Arial" w:hAnsi="Arial" w:cs="Arial"/>
                <w:b/>
                <w:sz w:val="18"/>
                <w:szCs w:val="18"/>
              </w:rPr>
              <w:t xml:space="preserve"> sztuk</w:t>
            </w:r>
          </w:p>
        </w:tc>
        <w:tc>
          <w:tcPr>
            <w:tcW w:w="672" w:type="pct"/>
            <w:vAlign w:val="center"/>
          </w:tcPr>
          <w:p w14:paraId="3495C51D" w14:textId="77777777" w:rsidR="007D5C53" w:rsidRPr="00564A4C" w:rsidRDefault="007D5C53" w:rsidP="00725029">
            <w:pPr>
              <w:suppressAutoHyphens/>
              <w:spacing w:before="120"/>
              <w:jc w:val="center"/>
              <w:rPr>
                <w:rFonts w:ascii="Arial" w:hAnsi="Arial" w:cs="Arial"/>
              </w:rPr>
            </w:pPr>
          </w:p>
        </w:tc>
        <w:tc>
          <w:tcPr>
            <w:tcW w:w="419" w:type="pct"/>
            <w:vAlign w:val="center"/>
          </w:tcPr>
          <w:p w14:paraId="70B7AA6C" w14:textId="77777777" w:rsidR="007D5C53" w:rsidRPr="00EE30E5" w:rsidRDefault="007D5C53" w:rsidP="00725029">
            <w:pPr>
              <w:suppressAutoHyphens/>
              <w:spacing w:before="120"/>
              <w:jc w:val="center"/>
              <w:rPr>
                <w:rFonts w:ascii="Arial" w:hAnsi="Arial" w:cs="Arial"/>
                <w:sz w:val="18"/>
              </w:rPr>
            </w:pPr>
            <w:r>
              <w:rPr>
                <w:rFonts w:ascii="Arial" w:hAnsi="Arial" w:cs="Arial"/>
                <w:sz w:val="18"/>
              </w:rPr>
              <w:t>0</w:t>
            </w:r>
            <w:r w:rsidRPr="00EE30E5">
              <w:rPr>
                <w:rFonts w:ascii="Arial" w:hAnsi="Arial" w:cs="Arial"/>
                <w:sz w:val="18"/>
              </w:rPr>
              <w:t>%</w:t>
            </w:r>
          </w:p>
        </w:tc>
        <w:tc>
          <w:tcPr>
            <w:tcW w:w="478" w:type="pct"/>
          </w:tcPr>
          <w:p w14:paraId="5111D69D" w14:textId="77777777" w:rsidR="007D5C53" w:rsidRPr="00564A4C" w:rsidRDefault="007D5C53" w:rsidP="00725029">
            <w:pPr>
              <w:suppressAutoHyphens/>
              <w:spacing w:before="120"/>
              <w:jc w:val="center"/>
              <w:rPr>
                <w:rFonts w:ascii="Arial" w:hAnsi="Arial" w:cs="Arial"/>
              </w:rPr>
            </w:pPr>
          </w:p>
        </w:tc>
        <w:tc>
          <w:tcPr>
            <w:tcW w:w="496" w:type="pct"/>
          </w:tcPr>
          <w:p w14:paraId="346315BC" w14:textId="77777777" w:rsidR="007D5C53" w:rsidRPr="00564A4C" w:rsidRDefault="007D5C53" w:rsidP="00725029">
            <w:pPr>
              <w:suppressAutoHyphens/>
              <w:spacing w:before="120"/>
              <w:jc w:val="center"/>
              <w:rPr>
                <w:rFonts w:ascii="Arial" w:hAnsi="Arial" w:cs="Arial"/>
              </w:rPr>
            </w:pPr>
          </w:p>
        </w:tc>
      </w:tr>
      <w:tr w:rsidR="007D5C53" w:rsidRPr="00564A4C" w14:paraId="5A92D8D9" w14:textId="77777777" w:rsidTr="00725029">
        <w:tblPrEx>
          <w:jc w:val="left"/>
        </w:tblPrEx>
        <w:trPr>
          <w:trHeight w:val="740"/>
        </w:trPr>
        <w:tc>
          <w:tcPr>
            <w:tcW w:w="279" w:type="pct"/>
            <w:shd w:val="clear" w:color="auto" w:fill="BFBFBF" w:themeFill="background1" w:themeFillShade="BF"/>
            <w:vAlign w:val="center"/>
          </w:tcPr>
          <w:p w14:paraId="0104B418"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lastRenderedPageBreak/>
              <w:t>6.</w:t>
            </w:r>
          </w:p>
        </w:tc>
        <w:tc>
          <w:tcPr>
            <w:tcW w:w="1403" w:type="pct"/>
            <w:shd w:val="clear" w:color="auto" w:fill="BFBFBF" w:themeFill="background1" w:themeFillShade="BF"/>
            <w:vAlign w:val="center"/>
          </w:tcPr>
          <w:p w14:paraId="2C7D9D3D" w14:textId="77777777" w:rsidR="007D5C53" w:rsidRPr="003A79BD" w:rsidRDefault="007D5C53" w:rsidP="00725029">
            <w:pPr>
              <w:suppressAutoHyphens/>
              <w:spacing w:before="120"/>
              <w:rPr>
                <w:rFonts w:ascii="Arial" w:hAnsi="Arial" w:cs="Arial"/>
                <w:b/>
                <w:sz w:val="18"/>
                <w:szCs w:val="18"/>
              </w:rPr>
            </w:pPr>
            <w:r w:rsidRPr="004C6BF2">
              <w:rPr>
                <w:rFonts w:ascii="Arial" w:hAnsi="Arial" w:cs="Arial"/>
                <w:b/>
                <w:sz w:val="18"/>
                <w:szCs w:val="18"/>
              </w:rPr>
              <w:t xml:space="preserve">Punkt dostępowy sieci </w:t>
            </w:r>
            <w:proofErr w:type="spellStart"/>
            <w:r w:rsidRPr="004C6BF2">
              <w:rPr>
                <w:rFonts w:ascii="Arial" w:hAnsi="Arial" w:cs="Arial"/>
                <w:b/>
                <w:sz w:val="18"/>
                <w:szCs w:val="18"/>
              </w:rPr>
              <w:t>WiFi</w:t>
            </w:r>
            <w:proofErr w:type="spellEnd"/>
            <w:r w:rsidRPr="004C6BF2">
              <w:rPr>
                <w:rFonts w:ascii="Arial" w:hAnsi="Arial" w:cs="Arial"/>
                <w:b/>
                <w:sz w:val="18"/>
                <w:szCs w:val="18"/>
              </w:rPr>
              <w:t xml:space="preserve">  </w:t>
            </w:r>
          </w:p>
        </w:tc>
        <w:tc>
          <w:tcPr>
            <w:tcW w:w="695" w:type="pct"/>
          </w:tcPr>
          <w:p w14:paraId="6A06008E"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0350334D"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 xml:space="preserve">20 </w:t>
            </w:r>
            <w:r w:rsidRPr="00155250">
              <w:rPr>
                <w:rFonts w:ascii="Arial" w:hAnsi="Arial" w:cs="Arial"/>
                <w:b/>
                <w:sz w:val="18"/>
                <w:szCs w:val="18"/>
              </w:rPr>
              <w:t>sztuk</w:t>
            </w:r>
          </w:p>
        </w:tc>
        <w:tc>
          <w:tcPr>
            <w:tcW w:w="672" w:type="pct"/>
            <w:vAlign w:val="center"/>
          </w:tcPr>
          <w:p w14:paraId="36CCB564" w14:textId="77777777" w:rsidR="007D5C53" w:rsidRPr="00564A4C" w:rsidRDefault="007D5C53" w:rsidP="00725029">
            <w:pPr>
              <w:suppressAutoHyphens/>
              <w:spacing w:before="120"/>
              <w:jc w:val="center"/>
              <w:rPr>
                <w:rFonts w:ascii="Arial" w:hAnsi="Arial" w:cs="Arial"/>
              </w:rPr>
            </w:pPr>
          </w:p>
        </w:tc>
        <w:tc>
          <w:tcPr>
            <w:tcW w:w="419" w:type="pct"/>
            <w:vAlign w:val="center"/>
          </w:tcPr>
          <w:p w14:paraId="66577B72" w14:textId="77777777" w:rsidR="007D5C53" w:rsidRDefault="007D5C53" w:rsidP="00725029">
            <w:pPr>
              <w:suppressAutoHyphens/>
              <w:spacing w:before="120"/>
              <w:jc w:val="center"/>
              <w:rPr>
                <w:rFonts w:ascii="Arial" w:hAnsi="Arial" w:cs="Arial"/>
                <w:sz w:val="18"/>
              </w:rPr>
            </w:pPr>
            <w:r>
              <w:rPr>
                <w:rFonts w:ascii="Arial" w:hAnsi="Arial" w:cs="Arial"/>
                <w:sz w:val="18"/>
              </w:rPr>
              <w:t>0</w:t>
            </w:r>
            <w:r w:rsidRPr="003C74D2">
              <w:rPr>
                <w:rFonts w:ascii="Arial" w:hAnsi="Arial" w:cs="Arial"/>
                <w:sz w:val="18"/>
              </w:rPr>
              <w:t>%</w:t>
            </w:r>
          </w:p>
        </w:tc>
        <w:tc>
          <w:tcPr>
            <w:tcW w:w="478" w:type="pct"/>
          </w:tcPr>
          <w:p w14:paraId="4527A526" w14:textId="77777777" w:rsidR="007D5C53" w:rsidRPr="00564A4C" w:rsidRDefault="007D5C53" w:rsidP="00725029">
            <w:pPr>
              <w:suppressAutoHyphens/>
              <w:spacing w:before="120"/>
              <w:jc w:val="center"/>
              <w:rPr>
                <w:rFonts w:ascii="Arial" w:hAnsi="Arial" w:cs="Arial"/>
              </w:rPr>
            </w:pPr>
          </w:p>
        </w:tc>
        <w:tc>
          <w:tcPr>
            <w:tcW w:w="496" w:type="pct"/>
          </w:tcPr>
          <w:p w14:paraId="1CF76964" w14:textId="77777777" w:rsidR="007D5C53" w:rsidRPr="00564A4C" w:rsidRDefault="007D5C53" w:rsidP="00725029">
            <w:pPr>
              <w:suppressAutoHyphens/>
              <w:spacing w:before="120"/>
              <w:jc w:val="center"/>
              <w:rPr>
                <w:rFonts w:ascii="Arial" w:hAnsi="Arial" w:cs="Arial"/>
              </w:rPr>
            </w:pPr>
          </w:p>
        </w:tc>
      </w:tr>
      <w:tr w:rsidR="007D5C53" w:rsidRPr="00564A4C" w14:paraId="43E76EAD" w14:textId="77777777" w:rsidTr="00725029">
        <w:tblPrEx>
          <w:jc w:val="left"/>
        </w:tblPrEx>
        <w:trPr>
          <w:trHeight w:val="740"/>
        </w:trPr>
        <w:tc>
          <w:tcPr>
            <w:tcW w:w="279" w:type="pct"/>
            <w:shd w:val="clear" w:color="auto" w:fill="BFBFBF" w:themeFill="background1" w:themeFillShade="BF"/>
            <w:vAlign w:val="center"/>
          </w:tcPr>
          <w:p w14:paraId="4E95ED86"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7.</w:t>
            </w:r>
          </w:p>
        </w:tc>
        <w:tc>
          <w:tcPr>
            <w:tcW w:w="1403" w:type="pct"/>
            <w:shd w:val="clear" w:color="auto" w:fill="BFBFBF" w:themeFill="background1" w:themeFillShade="BF"/>
            <w:vAlign w:val="center"/>
          </w:tcPr>
          <w:p w14:paraId="68C60EB6" w14:textId="77777777" w:rsidR="007D5C53" w:rsidRPr="00087599" w:rsidRDefault="007D5C53" w:rsidP="00725029">
            <w:pPr>
              <w:suppressAutoHyphens/>
              <w:spacing w:before="120"/>
              <w:rPr>
                <w:rFonts w:ascii="Arial" w:hAnsi="Arial" w:cs="Arial"/>
                <w:b/>
                <w:sz w:val="18"/>
                <w:szCs w:val="18"/>
              </w:rPr>
            </w:pPr>
            <w:proofErr w:type="spellStart"/>
            <w:r w:rsidRPr="004C6BF2">
              <w:rPr>
                <w:rFonts w:ascii="Arial" w:hAnsi="Arial" w:cs="Arial"/>
                <w:b/>
                <w:sz w:val="18"/>
                <w:szCs w:val="18"/>
              </w:rPr>
              <w:t>Patchpanel</w:t>
            </w:r>
            <w:proofErr w:type="spellEnd"/>
          </w:p>
        </w:tc>
        <w:tc>
          <w:tcPr>
            <w:tcW w:w="695" w:type="pct"/>
          </w:tcPr>
          <w:p w14:paraId="112F3E93"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5C805ACD"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20</w:t>
            </w:r>
            <w:r w:rsidRPr="00155250">
              <w:rPr>
                <w:rFonts w:ascii="Arial" w:hAnsi="Arial" w:cs="Arial"/>
                <w:b/>
                <w:sz w:val="18"/>
                <w:szCs w:val="18"/>
              </w:rPr>
              <w:t xml:space="preserve"> sztuk</w:t>
            </w:r>
          </w:p>
        </w:tc>
        <w:tc>
          <w:tcPr>
            <w:tcW w:w="672" w:type="pct"/>
            <w:vAlign w:val="center"/>
          </w:tcPr>
          <w:p w14:paraId="43285CAA" w14:textId="77777777" w:rsidR="007D5C53" w:rsidRPr="00564A4C" w:rsidRDefault="007D5C53" w:rsidP="00725029">
            <w:pPr>
              <w:suppressAutoHyphens/>
              <w:spacing w:before="120"/>
              <w:jc w:val="center"/>
              <w:rPr>
                <w:rFonts w:ascii="Arial" w:hAnsi="Arial" w:cs="Arial"/>
              </w:rPr>
            </w:pPr>
          </w:p>
        </w:tc>
        <w:tc>
          <w:tcPr>
            <w:tcW w:w="419" w:type="pct"/>
            <w:vAlign w:val="center"/>
          </w:tcPr>
          <w:p w14:paraId="7E77B8B3" w14:textId="77777777" w:rsidR="007D5C53" w:rsidRDefault="007D5C53" w:rsidP="00725029">
            <w:pPr>
              <w:suppressAutoHyphens/>
              <w:spacing w:before="120"/>
              <w:jc w:val="center"/>
              <w:rPr>
                <w:rFonts w:ascii="Arial" w:hAnsi="Arial" w:cs="Arial"/>
                <w:sz w:val="18"/>
              </w:rPr>
            </w:pPr>
            <w:r w:rsidRPr="003C74D2">
              <w:rPr>
                <w:rFonts w:ascii="Arial" w:hAnsi="Arial" w:cs="Arial"/>
                <w:sz w:val="18"/>
              </w:rPr>
              <w:t>23%</w:t>
            </w:r>
          </w:p>
        </w:tc>
        <w:tc>
          <w:tcPr>
            <w:tcW w:w="478" w:type="pct"/>
          </w:tcPr>
          <w:p w14:paraId="51F5AE27" w14:textId="77777777" w:rsidR="007D5C53" w:rsidRPr="00564A4C" w:rsidRDefault="007D5C53" w:rsidP="00725029">
            <w:pPr>
              <w:suppressAutoHyphens/>
              <w:spacing w:before="120"/>
              <w:jc w:val="center"/>
              <w:rPr>
                <w:rFonts w:ascii="Arial" w:hAnsi="Arial" w:cs="Arial"/>
              </w:rPr>
            </w:pPr>
          </w:p>
        </w:tc>
        <w:tc>
          <w:tcPr>
            <w:tcW w:w="496" w:type="pct"/>
          </w:tcPr>
          <w:p w14:paraId="5926E336" w14:textId="77777777" w:rsidR="007D5C53" w:rsidRPr="00564A4C" w:rsidRDefault="007D5C53" w:rsidP="00725029">
            <w:pPr>
              <w:suppressAutoHyphens/>
              <w:spacing w:before="120"/>
              <w:jc w:val="center"/>
              <w:rPr>
                <w:rFonts w:ascii="Arial" w:hAnsi="Arial" w:cs="Arial"/>
              </w:rPr>
            </w:pPr>
          </w:p>
        </w:tc>
      </w:tr>
      <w:tr w:rsidR="007D5C53" w:rsidRPr="00564A4C" w14:paraId="06925C2D" w14:textId="77777777" w:rsidTr="00725029">
        <w:tblPrEx>
          <w:jc w:val="left"/>
        </w:tblPrEx>
        <w:trPr>
          <w:trHeight w:val="740"/>
        </w:trPr>
        <w:tc>
          <w:tcPr>
            <w:tcW w:w="279" w:type="pct"/>
            <w:shd w:val="clear" w:color="auto" w:fill="BFBFBF" w:themeFill="background1" w:themeFillShade="BF"/>
            <w:vAlign w:val="center"/>
          </w:tcPr>
          <w:p w14:paraId="208DB772"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8.</w:t>
            </w:r>
          </w:p>
        </w:tc>
        <w:tc>
          <w:tcPr>
            <w:tcW w:w="1403" w:type="pct"/>
            <w:shd w:val="clear" w:color="auto" w:fill="BFBFBF" w:themeFill="background1" w:themeFillShade="BF"/>
            <w:vAlign w:val="center"/>
          </w:tcPr>
          <w:p w14:paraId="77C346A9" w14:textId="77777777" w:rsidR="007D5C53" w:rsidRPr="00087599" w:rsidRDefault="007D5C53" w:rsidP="00725029">
            <w:pPr>
              <w:suppressAutoHyphens/>
              <w:spacing w:before="120"/>
              <w:rPr>
                <w:rFonts w:ascii="Arial" w:hAnsi="Arial" w:cs="Arial"/>
                <w:b/>
                <w:sz w:val="18"/>
                <w:szCs w:val="18"/>
              </w:rPr>
            </w:pPr>
            <w:r w:rsidRPr="004C6BF2">
              <w:rPr>
                <w:rFonts w:ascii="Arial" w:hAnsi="Arial" w:cs="Arial"/>
                <w:b/>
                <w:sz w:val="18"/>
                <w:szCs w:val="18"/>
              </w:rPr>
              <w:t>Kabel sieciowy</w:t>
            </w:r>
          </w:p>
        </w:tc>
        <w:tc>
          <w:tcPr>
            <w:tcW w:w="695" w:type="pct"/>
          </w:tcPr>
          <w:p w14:paraId="197AAEB8"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128D7CEC" w14:textId="77777777" w:rsidR="007D5C53" w:rsidRPr="00DA6DD5" w:rsidRDefault="007D5C53" w:rsidP="00725029">
            <w:pPr>
              <w:suppressAutoHyphens/>
              <w:spacing w:before="120"/>
              <w:jc w:val="center"/>
              <w:rPr>
                <w:rFonts w:ascii="Arial" w:hAnsi="Arial" w:cs="Arial"/>
                <w:b/>
                <w:sz w:val="18"/>
                <w:szCs w:val="18"/>
              </w:rPr>
            </w:pPr>
            <w:r w:rsidRPr="00DA6DD5">
              <w:rPr>
                <w:rFonts w:ascii="Arial" w:hAnsi="Arial" w:cs="Arial"/>
                <w:b/>
                <w:sz w:val="18"/>
                <w:szCs w:val="18"/>
              </w:rPr>
              <w:t>1500 m/b</w:t>
            </w:r>
          </w:p>
        </w:tc>
        <w:tc>
          <w:tcPr>
            <w:tcW w:w="672" w:type="pct"/>
            <w:vAlign w:val="center"/>
          </w:tcPr>
          <w:p w14:paraId="58FE266D" w14:textId="77777777" w:rsidR="007D5C53" w:rsidRPr="00DA6DD5" w:rsidRDefault="007D5C53" w:rsidP="00725029">
            <w:pPr>
              <w:suppressAutoHyphens/>
              <w:spacing w:before="120"/>
              <w:jc w:val="center"/>
              <w:rPr>
                <w:rFonts w:ascii="Arial" w:hAnsi="Arial" w:cs="Arial"/>
              </w:rPr>
            </w:pPr>
          </w:p>
        </w:tc>
        <w:tc>
          <w:tcPr>
            <w:tcW w:w="419" w:type="pct"/>
            <w:vAlign w:val="center"/>
          </w:tcPr>
          <w:p w14:paraId="29150262" w14:textId="77777777" w:rsidR="007D5C53" w:rsidRDefault="007D5C53" w:rsidP="00725029">
            <w:pPr>
              <w:suppressAutoHyphens/>
              <w:spacing w:before="120"/>
              <w:jc w:val="center"/>
              <w:rPr>
                <w:rFonts w:ascii="Arial" w:hAnsi="Arial" w:cs="Arial"/>
                <w:sz w:val="18"/>
              </w:rPr>
            </w:pPr>
            <w:r>
              <w:rPr>
                <w:rFonts w:ascii="Arial" w:hAnsi="Arial" w:cs="Arial"/>
                <w:sz w:val="18"/>
              </w:rPr>
              <w:t>0</w:t>
            </w:r>
            <w:r w:rsidRPr="003C74D2">
              <w:rPr>
                <w:rFonts w:ascii="Arial" w:hAnsi="Arial" w:cs="Arial"/>
                <w:sz w:val="18"/>
              </w:rPr>
              <w:t>%</w:t>
            </w:r>
          </w:p>
        </w:tc>
        <w:tc>
          <w:tcPr>
            <w:tcW w:w="478" w:type="pct"/>
          </w:tcPr>
          <w:p w14:paraId="26093AD3" w14:textId="77777777" w:rsidR="007D5C53" w:rsidRPr="00564A4C" w:rsidRDefault="007D5C53" w:rsidP="00725029">
            <w:pPr>
              <w:suppressAutoHyphens/>
              <w:spacing w:before="120"/>
              <w:jc w:val="center"/>
              <w:rPr>
                <w:rFonts w:ascii="Arial" w:hAnsi="Arial" w:cs="Arial"/>
              </w:rPr>
            </w:pPr>
          </w:p>
        </w:tc>
        <w:tc>
          <w:tcPr>
            <w:tcW w:w="496" w:type="pct"/>
          </w:tcPr>
          <w:p w14:paraId="4B228698" w14:textId="77777777" w:rsidR="007D5C53" w:rsidRPr="00564A4C" w:rsidRDefault="007D5C53" w:rsidP="00725029">
            <w:pPr>
              <w:suppressAutoHyphens/>
              <w:spacing w:before="120"/>
              <w:jc w:val="center"/>
              <w:rPr>
                <w:rFonts w:ascii="Arial" w:hAnsi="Arial" w:cs="Arial"/>
              </w:rPr>
            </w:pPr>
          </w:p>
        </w:tc>
      </w:tr>
      <w:tr w:rsidR="007D5C53" w:rsidRPr="00564A4C" w14:paraId="4DA59E32" w14:textId="77777777" w:rsidTr="00725029">
        <w:tblPrEx>
          <w:jc w:val="left"/>
        </w:tblPrEx>
        <w:trPr>
          <w:trHeight w:val="740"/>
        </w:trPr>
        <w:tc>
          <w:tcPr>
            <w:tcW w:w="279" w:type="pct"/>
            <w:shd w:val="clear" w:color="auto" w:fill="BFBFBF" w:themeFill="background1" w:themeFillShade="BF"/>
            <w:vAlign w:val="center"/>
          </w:tcPr>
          <w:p w14:paraId="37E6CD7D"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9.</w:t>
            </w:r>
            <w:r>
              <w:rPr>
                <w:rFonts w:ascii="Arial" w:hAnsi="Arial" w:cs="Arial"/>
                <w:b/>
                <w:sz w:val="18"/>
                <w:szCs w:val="18"/>
              </w:rPr>
              <w:t>1</w:t>
            </w:r>
          </w:p>
        </w:tc>
        <w:tc>
          <w:tcPr>
            <w:tcW w:w="1403" w:type="pct"/>
            <w:shd w:val="clear" w:color="auto" w:fill="BFBFBF" w:themeFill="background1" w:themeFillShade="BF"/>
            <w:vAlign w:val="center"/>
          </w:tcPr>
          <w:p w14:paraId="2C661585" w14:textId="77777777" w:rsidR="007D5C53" w:rsidRPr="00087599" w:rsidRDefault="007D5C53" w:rsidP="00725029">
            <w:pPr>
              <w:suppressAutoHyphens/>
              <w:spacing w:before="120"/>
              <w:rPr>
                <w:rFonts w:ascii="Arial" w:hAnsi="Arial" w:cs="Arial"/>
                <w:b/>
                <w:sz w:val="18"/>
                <w:szCs w:val="18"/>
              </w:rPr>
            </w:pPr>
            <w:r w:rsidRPr="004C6BF2">
              <w:rPr>
                <w:rFonts w:ascii="Arial" w:hAnsi="Arial" w:cs="Arial"/>
                <w:b/>
                <w:sz w:val="18"/>
                <w:szCs w:val="18"/>
              </w:rPr>
              <w:t xml:space="preserve">Szafka </w:t>
            </w:r>
            <w:proofErr w:type="spellStart"/>
            <w:r>
              <w:rPr>
                <w:rFonts w:ascii="Arial" w:hAnsi="Arial" w:cs="Arial"/>
                <w:b/>
                <w:sz w:val="18"/>
                <w:szCs w:val="18"/>
              </w:rPr>
              <w:t>rack</w:t>
            </w:r>
            <w:proofErr w:type="spellEnd"/>
            <w:r>
              <w:rPr>
                <w:rFonts w:ascii="Arial" w:hAnsi="Arial" w:cs="Arial"/>
                <w:b/>
                <w:sz w:val="18"/>
                <w:szCs w:val="18"/>
              </w:rPr>
              <w:t xml:space="preserve"> </w:t>
            </w:r>
            <w:r w:rsidRPr="004C6BF2">
              <w:rPr>
                <w:rFonts w:ascii="Arial" w:hAnsi="Arial" w:cs="Arial"/>
                <w:b/>
                <w:sz w:val="18"/>
                <w:szCs w:val="18"/>
              </w:rPr>
              <w:t>wisząca 12U</w:t>
            </w:r>
          </w:p>
        </w:tc>
        <w:tc>
          <w:tcPr>
            <w:tcW w:w="695" w:type="pct"/>
          </w:tcPr>
          <w:p w14:paraId="63545260"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34E91C85"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2</w:t>
            </w:r>
            <w:r w:rsidRPr="00155250">
              <w:rPr>
                <w:rFonts w:ascii="Arial" w:hAnsi="Arial" w:cs="Arial"/>
                <w:b/>
                <w:sz w:val="18"/>
                <w:szCs w:val="18"/>
              </w:rPr>
              <w:t xml:space="preserve"> sztuk</w:t>
            </w:r>
            <w:r>
              <w:rPr>
                <w:rFonts w:ascii="Arial" w:hAnsi="Arial" w:cs="Arial"/>
                <w:b/>
                <w:sz w:val="18"/>
                <w:szCs w:val="18"/>
              </w:rPr>
              <w:t>i</w:t>
            </w:r>
          </w:p>
        </w:tc>
        <w:tc>
          <w:tcPr>
            <w:tcW w:w="672" w:type="pct"/>
            <w:vAlign w:val="center"/>
          </w:tcPr>
          <w:p w14:paraId="6DF7E684" w14:textId="77777777" w:rsidR="007D5C53" w:rsidRPr="00564A4C" w:rsidRDefault="007D5C53" w:rsidP="00725029">
            <w:pPr>
              <w:suppressAutoHyphens/>
              <w:spacing w:before="120"/>
              <w:jc w:val="center"/>
              <w:rPr>
                <w:rFonts w:ascii="Arial" w:hAnsi="Arial" w:cs="Arial"/>
              </w:rPr>
            </w:pPr>
          </w:p>
        </w:tc>
        <w:tc>
          <w:tcPr>
            <w:tcW w:w="419" w:type="pct"/>
            <w:vAlign w:val="center"/>
          </w:tcPr>
          <w:p w14:paraId="5A534BBD" w14:textId="77777777" w:rsidR="007D5C53" w:rsidRDefault="007D5C53" w:rsidP="00725029">
            <w:pPr>
              <w:suppressAutoHyphens/>
              <w:spacing w:before="120"/>
              <w:jc w:val="center"/>
              <w:rPr>
                <w:rFonts w:ascii="Arial" w:hAnsi="Arial" w:cs="Arial"/>
                <w:sz w:val="18"/>
              </w:rPr>
            </w:pPr>
            <w:r w:rsidRPr="003C74D2">
              <w:rPr>
                <w:rFonts w:ascii="Arial" w:hAnsi="Arial" w:cs="Arial"/>
                <w:sz w:val="18"/>
              </w:rPr>
              <w:t>23%</w:t>
            </w:r>
          </w:p>
        </w:tc>
        <w:tc>
          <w:tcPr>
            <w:tcW w:w="478" w:type="pct"/>
          </w:tcPr>
          <w:p w14:paraId="488D802E" w14:textId="77777777" w:rsidR="007D5C53" w:rsidRPr="00564A4C" w:rsidRDefault="007D5C53" w:rsidP="00725029">
            <w:pPr>
              <w:suppressAutoHyphens/>
              <w:spacing w:before="120"/>
              <w:jc w:val="center"/>
              <w:rPr>
                <w:rFonts w:ascii="Arial" w:hAnsi="Arial" w:cs="Arial"/>
              </w:rPr>
            </w:pPr>
          </w:p>
        </w:tc>
        <w:tc>
          <w:tcPr>
            <w:tcW w:w="496" w:type="pct"/>
          </w:tcPr>
          <w:p w14:paraId="777B3B7A" w14:textId="77777777" w:rsidR="007D5C53" w:rsidRPr="00564A4C" w:rsidRDefault="007D5C53" w:rsidP="00725029">
            <w:pPr>
              <w:suppressAutoHyphens/>
              <w:spacing w:before="120"/>
              <w:jc w:val="center"/>
              <w:rPr>
                <w:rFonts w:ascii="Arial" w:hAnsi="Arial" w:cs="Arial"/>
              </w:rPr>
            </w:pPr>
          </w:p>
        </w:tc>
      </w:tr>
      <w:tr w:rsidR="007D5C53" w:rsidRPr="00564A4C" w14:paraId="27AD1CF4" w14:textId="77777777" w:rsidTr="00725029">
        <w:tblPrEx>
          <w:jc w:val="left"/>
        </w:tblPrEx>
        <w:trPr>
          <w:trHeight w:val="740"/>
        </w:trPr>
        <w:tc>
          <w:tcPr>
            <w:tcW w:w="279" w:type="pct"/>
            <w:shd w:val="clear" w:color="auto" w:fill="BFBFBF" w:themeFill="background1" w:themeFillShade="BF"/>
            <w:vAlign w:val="center"/>
          </w:tcPr>
          <w:p w14:paraId="65B2CD23" w14:textId="77777777" w:rsidR="007D5C53" w:rsidRPr="00984858" w:rsidRDefault="007D5C53" w:rsidP="00725029">
            <w:pPr>
              <w:suppressAutoHyphens/>
              <w:spacing w:before="120"/>
              <w:jc w:val="center"/>
              <w:rPr>
                <w:rFonts w:ascii="Arial" w:hAnsi="Arial" w:cs="Arial"/>
                <w:b/>
                <w:sz w:val="18"/>
                <w:szCs w:val="18"/>
              </w:rPr>
            </w:pPr>
            <w:r>
              <w:rPr>
                <w:rFonts w:ascii="Arial" w:hAnsi="Arial" w:cs="Arial"/>
                <w:b/>
                <w:sz w:val="18"/>
                <w:szCs w:val="18"/>
              </w:rPr>
              <w:t>9.2</w:t>
            </w:r>
          </w:p>
        </w:tc>
        <w:tc>
          <w:tcPr>
            <w:tcW w:w="1403" w:type="pct"/>
            <w:shd w:val="clear" w:color="auto" w:fill="BFBFBF" w:themeFill="background1" w:themeFillShade="BF"/>
            <w:vAlign w:val="center"/>
          </w:tcPr>
          <w:p w14:paraId="1774A3EA" w14:textId="77777777" w:rsidR="007D5C53" w:rsidRPr="004C6BF2" w:rsidRDefault="007D5C53" w:rsidP="00725029">
            <w:pPr>
              <w:suppressAutoHyphens/>
              <w:spacing w:before="120"/>
              <w:rPr>
                <w:rFonts w:ascii="Arial" w:hAnsi="Arial" w:cs="Arial"/>
                <w:b/>
                <w:sz w:val="18"/>
                <w:szCs w:val="18"/>
              </w:rPr>
            </w:pPr>
            <w:r w:rsidRPr="003153C7">
              <w:rPr>
                <w:rFonts w:ascii="Arial" w:hAnsi="Arial" w:cs="Arial"/>
                <w:b/>
                <w:bCs/>
                <w:sz w:val="18"/>
                <w:szCs w:val="18"/>
              </w:rPr>
              <w:t>Szafa stojąca 15U</w:t>
            </w:r>
          </w:p>
        </w:tc>
        <w:tc>
          <w:tcPr>
            <w:tcW w:w="695" w:type="pct"/>
          </w:tcPr>
          <w:p w14:paraId="70C10692"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38260294"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1 sztuka</w:t>
            </w:r>
          </w:p>
        </w:tc>
        <w:tc>
          <w:tcPr>
            <w:tcW w:w="672" w:type="pct"/>
            <w:vAlign w:val="center"/>
          </w:tcPr>
          <w:p w14:paraId="253DC534" w14:textId="77777777" w:rsidR="007D5C53" w:rsidRPr="00564A4C" w:rsidRDefault="007D5C53" w:rsidP="00725029">
            <w:pPr>
              <w:suppressAutoHyphens/>
              <w:spacing w:before="120"/>
              <w:jc w:val="center"/>
              <w:rPr>
                <w:rFonts w:ascii="Arial" w:hAnsi="Arial" w:cs="Arial"/>
              </w:rPr>
            </w:pPr>
          </w:p>
        </w:tc>
        <w:tc>
          <w:tcPr>
            <w:tcW w:w="419" w:type="pct"/>
            <w:vAlign w:val="center"/>
          </w:tcPr>
          <w:p w14:paraId="4DC322C6" w14:textId="77777777" w:rsidR="007D5C53" w:rsidRPr="003C74D2" w:rsidRDefault="007D5C53" w:rsidP="00725029">
            <w:pPr>
              <w:suppressAutoHyphens/>
              <w:spacing w:before="120"/>
              <w:jc w:val="center"/>
              <w:rPr>
                <w:rFonts w:ascii="Arial" w:hAnsi="Arial" w:cs="Arial"/>
                <w:sz w:val="18"/>
              </w:rPr>
            </w:pPr>
            <w:r>
              <w:rPr>
                <w:rFonts w:ascii="Arial" w:hAnsi="Arial" w:cs="Arial"/>
                <w:sz w:val="18"/>
              </w:rPr>
              <w:t>23%</w:t>
            </w:r>
          </w:p>
        </w:tc>
        <w:tc>
          <w:tcPr>
            <w:tcW w:w="478" w:type="pct"/>
          </w:tcPr>
          <w:p w14:paraId="5219D953" w14:textId="77777777" w:rsidR="007D5C53" w:rsidRPr="00564A4C" w:rsidRDefault="007D5C53" w:rsidP="00725029">
            <w:pPr>
              <w:suppressAutoHyphens/>
              <w:spacing w:before="120"/>
              <w:jc w:val="center"/>
              <w:rPr>
                <w:rFonts w:ascii="Arial" w:hAnsi="Arial" w:cs="Arial"/>
              </w:rPr>
            </w:pPr>
          </w:p>
        </w:tc>
        <w:tc>
          <w:tcPr>
            <w:tcW w:w="496" w:type="pct"/>
          </w:tcPr>
          <w:p w14:paraId="44B3255C" w14:textId="77777777" w:rsidR="007D5C53" w:rsidRPr="00564A4C" w:rsidRDefault="007D5C53" w:rsidP="00725029">
            <w:pPr>
              <w:suppressAutoHyphens/>
              <w:spacing w:before="120"/>
              <w:jc w:val="center"/>
              <w:rPr>
                <w:rFonts w:ascii="Arial" w:hAnsi="Arial" w:cs="Arial"/>
              </w:rPr>
            </w:pPr>
          </w:p>
        </w:tc>
      </w:tr>
      <w:tr w:rsidR="007D5C53" w:rsidRPr="00564A4C" w14:paraId="0D62A88B" w14:textId="77777777" w:rsidTr="00725029">
        <w:tblPrEx>
          <w:jc w:val="left"/>
        </w:tblPrEx>
        <w:trPr>
          <w:trHeight w:val="740"/>
        </w:trPr>
        <w:tc>
          <w:tcPr>
            <w:tcW w:w="279" w:type="pct"/>
            <w:shd w:val="clear" w:color="auto" w:fill="BFBFBF" w:themeFill="background1" w:themeFillShade="BF"/>
            <w:vAlign w:val="center"/>
          </w:tcPr>
          <w:p w14:paraId="373C9103"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10.</w:t>
            </w:r>
          </w:p>
        </w:tc>
        <w:tc>
          <w:tcPr>
            <w:tcW w:w="1403" w:type="pct"/>
            <w:shd w:val="clear" w:color="auto" w:fill="BFBFBF" w:themeFill="background1" w:themeFillShade="BF"/>
            <w:vAlign w:val="center"/>
          </w:tcPr>
          <w:p w14:paraId="2993E7CC" w14:textId="77777777" w:rsidR="007D5C53" w:rsidRPr="00087599" w:rsidRDefault="007D5C53" w:rsidP="00725029">
            <w:pPr>
              <w:suppressAutoHyphens/>
              <w:spacing w:before="120"/>
              <w:rPr>
                <w:rFonts w:ascii="Arial" w:hAnsi="Arial" w:cs="Arial"/>
                <w:b/>
                <w:sz w:val="18"/>
                <w:szCs w:val="18"/>
              </w:rPr>
            </w:pPr>
            <w:r w:rsidRPr="004C6BF2">
              <w:rPr>
                <w:rFonts w:ascii="Arial" w:hAnsi="Arial" w:cs="Arial"/>
                <w:b/>
                <w:sz w:val="18"/>
                <w:szCs w:val="18"/>
              </w:rPr>
              <w:t>Profesjonalny tester kabli</w:t>
            </w:r>
          </w:p>
        </w:tc>
        <w:tc>
          <w:tcPr>
            <w:tcW w:w="695" w:type="pct"/>
          </w:tcPr>
          <w:p w14:paraId="2A30506E"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1A8A6534"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6</w:t>
            </w:r>
            <w:r w:rsidRPr="00155250">
              <w:rPr>
                <w:rFonts w:ascii="Arial" w:hAnsi="Arial" w:cs="Arial"/>
                <w:b/>
                <w:sz w:val="18"/>
                <w:szCs w:val="18"/>
              </w:rPr>
              <w:t xml:space="preserve"> sztuk</w:t>
            </w:r>
          </w:p>
        </w:tc>
        <w:tc>
          <w:tcPr>
            <w:tcW w:w="672" w:type="pct"/>
            <w:vAlign w:val="center"/>
          </w:tcPr>
          <w:p w14:paraId="4A593C2E" w14:textId="77777777" w:rsidR="007D5C53" w:rsidRPr="00564A4C" w:rsidRDefault="007D5C53" w:rsidP="00725029">
            <w:pPr>
              <w:suppressAutoHyphens/>
              <w:spacing w:before="120"/>
              <w:jc w:val="center"/>
              <w:rPr>
                <w:rFonts w:ascii="Arial" w:hAnsi="Arial" w:cs="Arial"/>
              </w:rPr>
            </w:pPr>
          </w:p>
        </w:tc>
        <w:tc>
          <w:tcPr>
            <w:tcW w:w="419" w:type="pct"/>
            <w:vAlign w:val="center"/>
          </w:tcPr>
          <w:p w14:paraId="5C6684B4" w14:textId="77777777" w:rsidR="007D5C53" w:rsidRDefault="007D5C53" w:rsidP="00725029">
            <w:pPr>
              <w:suppressAutoHyphens/>
              <w:spacing w:before="120"/>
              <w:jc w:val="center"/>
              <w:rPr>
                <w:rFonts w:ascii="Arial" w:hAnsi="Arial" w:cs="Arial"/>
                <w:sz w:val="18"/>
              </w:rPr>
            </w:pPr>
            <w:r w:rsidRPr="003C74D2">
              <w:rPr>
                <w:rFonts w:ascii="Arial" w:hAnsi="Arial" w:cs="Arial"/>
                <w:sz w:val="18"/>
              </w:rPr>
              <w:t>23%</w:t>
            </w:r>
          </w:p>
        </w:tc>
        <w:tc>
          <w:tcPr>
            <w:tcW w:w="478" w:type="pct"/>
          </w:tcPr>
          <w:p w14:paraId="63FDDEFB" w14:textId="77777777" w:rsidR="007D5C53" w:rsidRPr="00564A4C" w:rsidRDefault="007D5C53" w:rsidP="00725029">
            <w:pPr>
              <w:suppressAutoHyphens/>
              <w:spacing w:before="120"/>
              <w:jc w:val="center"/>
              <w:rPr>
                <w:rFonts w:ascii="Arial" w:hAnsi="Arial" w:cs="Arial"/>
              </w:rPr>
            </w:pPr>
          </w:p>
        </w:tc>
        <w:tc>
          <w:tcPr>
            <w:tcW w:w="496" w:type="pct"/>
          </w:tcPr>
          <w:p w14:paraId="1D602B1D" w14:textId="77777777" w:rsidR="007D5C53" w:rsidRPr="00564A4C" w:rsidRDefault="007D5C53" w:rsidP="00725029">
            <w:pPr>
              <w:suppressAutoHyphens/>
              <w:spacing w:before="120"/>
              <w:jc w:val="center"/>
              <w:rPr>
                <w:rFonts w:ascii="Arial" w:hAnsi="Arial" w:cs="Arial"/>
              </w:rPr>
            </w:pPr>
          </w:p>
        </w:tc>
      </w:tr>
      <w:tr w:rsidR="007D5C53" w:rsidRPr="00564A4C" w14:paraId="73E14173" w14:textId="77777777" w:rsidTr="00725029">
        <w:tblPrEx>
          <w:jc w:val="left"/>
        </w:tblPrEx>
        <w:trPr>
          <w:trHeight w:val="740"/>
        </w:trPr>
        <w:tc>
          <w:tcPr>
            <w:tcW w:w="279" w:type="pct"/>
            <w:shd w:val="clear" w:color="auto" w:fill="BFBFBF" w:themeFill="background1" w:themeFillShade="BF"/>
            <w:vAlign w:val="center"/>
          </w:tcPr>
          <w:p w14:paraId="1CE88808"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11.</w:t>
            </w:r>
          </w:p>
        </w:tc>
        <w:tc>
          <w:tcPr>
            <w:tcW w:w="1403" w:type="pct"/>
            <w:shd w:val="clear" w:color="auto" w:fill="BFBFBF" w:themeFill="background1" w:themeFillShade="BF"/>
            <w:vAlign w:val="center"/>
          </w:tcPr>
          <w:p w14:paraId="1FB762D7" w14:textId="77777777" w:rsidR="007D5C53" w:rsidRPr="00087599" w:rsidRDefault="007D5C53" w:rsidP="00725029">
            <w:pPr>
              <w:suppressAutoHyphens/>
              <w:spacing w:before="120"/>
              <w:rPr>
                <w:rFonts w:ascii="Arial" w:hAnsi="Arial" w:cs="Arial"/>
                <w:b/>
                <w:sz w:val="18"/>
                <w:szCs w:val="18"/>
              </w:rPr>
            </w:pPr>
            <w:r w:rsidRPr="004C6BF2">
              <w:rPr>
                <w:rFonts w:ascii="Arial" w:hAnsi="Arial" w:cs="Arial"/>
                <w:b/>
                <w:sz w:val="18"/>
                <w:szCs w:val="18"/>
              </w:rPr>
              <w:t>Profesjonalny zestaw narzędzi sieciowych</w:t>
            </w:r>
          </w:p>
        </w:tc>
        <w:tc>
          <w:tcPr>
            <w:tcW w:w="695" w:type="pct"/>
          </w:tcPr>
          <w:p w14:paraId="595793F7"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0FD45DF9"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20</w:t>
            </w:r>
            <w:r w:rsidRPr="00155250">
              <w:rPr>
                <w:rFonts w:ascii="Arial" w:hAnsi="Arial" w:cs="Arial"/>
                <w:b/>
                <w:sz w:val="18"/>
                <w:szCs w:val="18"/>
              </w:rPr>
              <w:t xml:space="preserve"> sztuki</w:t>
            </w:r>
          </w:p>
        </w:tc>
        <w:tc>
          <w:tcPr>
            <w:tcW w:w="672" w:type="pct"/>
            <w:vAlign w:val="center"/>
          </w:tcPr>
          <w:p w14:paraId="6125DADE" w14:textId="77777777" w:rsidR="007D5C53" w:rsidRPr="00564A4C" w:rsidRDefault="007D5C53" w:rsidP="00725029">
            <w:pPr>
              <w:suppressAutoHyphens/>
              <w:spacing w:before="120"/>
              <w:jc w:val="center"/>
              <w:rPr>
                <w:rFonts w:ascii="Arial" w:hAnsi="Arial" w:cs="Arial"/>
              </w:rPr>
            </w:pPr>
          </w:p>
        </w:tc>
        <w:tc>
          <w:tcPr>
            <w:tcW w:w="419" w:type="pct"/>
            <w:vAlign w:val="center"/>
          </w:tcPr>
          <w:p w14:paraId="044A6672" w14:textId="77777777" w:rsidR="007D5C53" w:rsidRDefault="007D5C53" w:rsidP="00725029">
            <w:pPr>
              <w:suppressAutoHyphens/>
              <w:spacing w:before="120"/>
              <w:jc w:val="center"/>
              <w:rPr>
                <w:rFonts w:ascii="Arial" w:hAnsi="Arial" w:cs="Arial"/>
                <w:sz w:val="18"/>
              </w:rPr>
            </w:pPr>
            <w:r>
              <w:rPr>
                <w:rFonts w:ascii="Arial" w:hAnsi="Arial" w:cs="Arial"/>
                <w:sz w:val="18"/>
              </w:rPr>
              <w:t>23</w:t>
            </w:r>
            <w:r w:rsidRPr="003C74D2">
              <w:rPr>
                <w:rFonts w:ascii="Arial" w:hAnsi="Arial" w:cs="Arial"/>
                <w:sz w:val="18"/>
              </w:rPr>
              <w:t>%</w:t>
            </w:r>
          </w:p>
        </w:tc>
        <w:tc>
          <w:tcPr>
            <w:tcW w:w="478" w:type="pct"/>
          </w:tcPr>
          <w:p w14:paraId="3548D731" w14:textId="77777777" w:rsidR="007D5C53" w:rsidRPr="00564A4C" w:rsidRDefault="007D5C53" w:rsidP="00725029">
            <w:pPr>
              <w:suppressAutoHyphens/>
              <w:spacing w:before="120"/>
              <w:jc w:val="center"/>
              <w:rPr>
                <w:rFonts w:ascii="Arial" w:hAnsi="Arial" w:cs="Arial"/>
              </w:rPr>
            </w:pPr>
          </w:p>
        </w:tc>
        <w:tc>
          <w:tcPr>
            <w:tcW w:w="496" w:type="pct"/>
          </w:tcPr>
          <w:p w14:paraId="467439FC" w14:textId="77777777" w:rsidR="007D5C53" w:rsidRPr="00564A4C" w:rsidRDefault="007D5C53" w:rsidP="00725029">
            <w:pPr>
              <w:suppressAutoHyphens/>
              <w:spacing w:before="120"/>
              <w:jc w:val="center"/>
              <w:rPr>
                <w:rFonts w:ascii="Arial" w:hAnsi="Arial" w:cs="Arial"/>
              </w:rPr>
            </w:pPr>
          </w:p>
        </w:tc>
      </w:tr>
      <w:tr w:rsidR="007D5C53" w:rsidRPr="00564A4C" w14:paraId="4384D393" w14:textId="77777777" w:rsidTr="00725029">
        <w:tblPrEx>
          <w:jc w:val="left"/>
        </w:tblPrEx>
        <w:trPr>
          <w:trHeight w:val="740"/>
        </w:trPr>
        <w:tc>
          <w:tcPr>
            <w:tcW w:w="279" w:type="pct"/>
            <w:shd w:val="clear" w:color="auto" w:fill="BFBFBF" w:themeFill="background1" w:themeFillShade="BF"/>
            <w:vAlign w:val="center"/>
          </w:tcPr>
          <w:p w14:paraId="2398CEDE" w14:textId="77777777" w:rsidR="007D5C53" w:rsidRPr="00984858" w:rsidRDefault="007D5C53" w:rsidP="00725029">
            <w:pPr>
              <w:suppressAutoHyphens/>
              <w:spacing w:before="120"/>
              <w:jc w:val="center"/>
              <w:rPr>
                <w:rFonts w:ascii="Arial" w:hAnsi="Arial" w:cs="Arial"/>
                <w:b/>
                <w:sz w:val="18"/>
                <w:szCs w:val="18"/>
              </w:rPr>
            </w:pPr>
            <w:r>
              <w:rPr>
                <w:rFonts w:ascii="Arial" w:hAnsi="Arial" w:cs="Arial"/>
                <w:b/>
                <w:sz w:val="18"/>
                <w:szCs w:val="18"/>
              </w:rPr>
              <w:t>12.</w:t>
            </w:r>
          </w:p>
        </w:tc>
        <w:tc>
          <w:tcPr>
            <w:tcW w:w="1403" w:type="pct"/>
            <w:shd w:val="clear" w:color="auto" w:fill="BFBFBF" w:themeFill="background1" w:themeFillShade="BF"/>
            <w:vAlign w:val="center"/>
          </w:tcPr>
          <w:p w14:paraId="3844D851" w14:textId="77777777" w:rsidR="007D5C53" w:rsidRPr="004C6BF2" w:rsidRDefault="007D5C53" w:rsidP="00725029">
            <w:pPr>
              <w:suppressAutoHyphens/>
              <w:spacing w:before="120"/>
              <w:rPr>
                <w:rFonts w:ascii="Arial" w:hAnsi="Arial" w:cs="Arial"/>
                <w:b/>
                <w:sz w:val="18"/>
                <w:szCs w:val="18"/>
              </w:rPr>
            </w:pPr>
            <w:r w:rsidRPr="00D04B02">
              <w:rPr>
                <w:rFonts w:ascii="Arial" w:hAnsi="Arial" w:cs="Arial"/>
                <w:b/>
                <w:bCs/>
                <w:sz w:val="18"/>
                <w:szCs w:val="18"/>
              </w:rPr>
              <w:t>Dysk sieciowy NAS</w:t>
            </w:r>
          </w:p>
        </w:tc>
        <w:tc>
          <w:tcPr>
            <w:tcW w:w="695" w:type="pct"/>
          </w:tcPr>
          <w:p w14:paraId="442B61B5"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4F504521"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2 sztuki</w:t>
            </w:r>
          </w:p>
        </w:tc>
        <w:tc>
          <w:tcPr>
            <w:tcW w:w="672" w:type="pct"/>
            <w:vAlign w:val="center"/>
          </w:tcPr>
          <w:p w14:paraId="5578DDCD" w14:textId="77777777" w:rsidR="007D5C53" w:rsidRPr="00564A4C" w:rsidRDefault="007D5C53" w:rsidP="00725029">
            <w:pPr>
              <w:suppressAutoHyphens/>
              <w:spacing w:before="120"/>
              <w:jc w:val="center"/>
              <w:rPr>
                <w:rFonts w:ascii="Arial" w:hAnsi="Arial" w:cs="Arial"/>
              </w:rPr>
            </w:pPr>
          </w:p>
        </w:tc>
        <w:tc>
          <w:tcPr>
            <w:tcW w:w="419" w:type="pct"/>
            <w:vAlign w:val="center"/>
          </w:tcPr>
          <w:p w14:paraId="18E1E102" w14:textId="77777777" w:rsidR="007D5C53" w:rsidRDefault="007D5C53" w:rsidP="00725029">
            <w:pPr>
              <w:suppressAutoHyphens/>
              <w:spacing w:before="120"/>
              <w:jc w:val="center"/>
              <w:rPr>
                <w:rFonts w:ascii="Arial" w:hAnsi="Arial" w:cs="Arial"/>
                <w:sz w:val="18"/>
              </w:rPr>
            </w:pPr>
            <w:r>
              <w:rPr>
                <w:rFonts w:ascii="Arial" w:hAnsi="Arial" w:cs="Arial"/>
                <w:sz w:val="18"/>
              </w:rPr>
              <w:t>23%</w:t>
            </w:r>
          </w:p>
        </w:tc>
        <w:tc>
          <w:tcPr>
            <w:tcW w:w="478" w:type="pct"/>
          </w:tcPr>
          <w:p w14:paraId="2C81D3E8" w14:textId="77777777" w:rsidR="007D5C53" w:rsidRPr="00564A4C" w:rsidRDefault="007D5C53" w:rsidP="00725029">
            <w:pPr>
              <w:suppressAutoHyphens/>
              <w:spacing w:before="120"/>
              <w:jc w:val="center"/>
              <w:rPr>
                <w:rFonts w:ascii="Arial" w:hAnsi="Arial" w:cs="Arial"/>
              </w:rPr>
            </w:pPr>
          </w:p>
        </w:tc>
        <w:tc>
          <w:tcPr>
            <w:tcW w:w="496" w:type="pct"/>
          </w:tcPr>
          <w:p w14:paraId="0BAB3E61" w14:textId="77777777" w:rsidR="007D5C53" w:rsidRPr="00564A4C" w:rsidRDefault="007D5C53" w:rsidP="00725029">
            <w:pPr>
              <w:suppressAutoHyphens/>
              <w:spacing w:before="120"/>
              <w:jc w:val="center"/>
              <w:rPr>
                <w:rFonts w:ascii="Arial" w:hAnsi="Arial" w:cs="Arial"/>
              </w:rPr>
            </w:pPr>
          </w:p>
        </w:tc>
      </w:tr>
      <w:tr w:rsidR="007D5C53" w:rsidRPr="00564A4C" w14:paraId="23D9C700" w14:textId="77777777" w:rsidTr="00725029">
        <w:tblPrEx>
          <w:jc w:val="left"/>
        </w:tblPrEx>
        <w:trPr>
          <w:trHeight w:val="740"/>
        </w:trPr>
        <w:tc>
          <w:tcPr>
            <w:tcW w:w="279" w:type="pct"/>
            <w:shd w:val="clear" w:color="auto" w:fill="BFBFBF" w:themeFill="background1" w:themeFillShade="BF"/>
            <w:vAlign w:val="center"/>
          </w:tcPr>
          <w:p w14:paraId="59B57B0E" w14:textId="77777777" w:rsidR="007D5C53" w:rsidRPr="00984858" w:rsidRDefault="007D5C53" w:rsidP="00725029">
            <w:pPr>
              <w:suppressAutoHyphens/>
              <w:spacing w:before="120"/>
              <w:jc w:val="center"/>
              <w:rPr>
                <w:rFonts w:ascii="Arial" w:hAnsi="Arial" w:cs="Arial"/>
                <w:b/>
                <w:sz w:val="18"/>
                <w:szCs w:val="18"/>
              </w:rPr>
            </w:pPr>
            <w:r>
              <w:rPr>
                <w:rFonts w:ascii="Arial" w:hAnsi="Arial" w:cs="Arial"/>
                <w:b/>
                <w:sz w:val="18"/>
                <w:szCs w:val="18"/>
              </w:rPr>
              <w:t>13.</w:t>
            </w:r>
          </w:p>
        </w:tc>
        <w:tc>
          <w:tcPr>
            <w:tcW w:w="1403" w:type="pct"/>
            <w:shd w:val="clear" w:color="auto" w:fill="BFBFBF" w:themeFill="background1" w:themeFillShade="BF"/>
            <w:vAlign w:val="center"/>
          </w:tcPr>
          <w:p w14:paraId="223E9AF5" w14:textId="77777777" w:rsidR="007D5C53" w:rsidRPr="004C6BF2" w:rsidRDefault="007D5C53" w:rsidP="00725029">
            <w:pPr>
              <w:suppressAutoHyphens/>
              <w:spacing w:before="120"/>
              <w:rPr>
                <w:rFonts w:ascii="Arial" w:hAnsi="Arial" w:cs="Arial"/>
                <w:b/>
                <w:sz w:val="18"/>
                <w:szCs w:val="18"/>
              </w:rPr>
            </w:pPr>
            <w:r w:rsidRPr="00D04B02">
              <w:rPr>
                <w:rFonts w:ascii="Arial" w:hAnsi="Arial" w:cs="Arial"/>
                <w:b/>
                <w:bCs/>
                <w:sz w:val="18"/>
                <w:szCs w:val="18"/>
              </w:rPr>
              <w:t>Stacja dokująca dla dysków HDD/SSD</w:t>
            </w:r>
          </w:p>
        </w:tc>
        <w:tc>
          <w:tcPr>
            <w:tcW w:w="695" w:type="pct"/>
          </w:tcPr>
          <w:p w14:paraId="56CB7ECC"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57CC3120"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6 sztuk</w:t>
            </w:r>
          </w:p>
        </w:tc>
        <w:tc>
          <w:tcPr>
            <w:tcW w:w="672" w:type="pct"/>
            <w:vAlign w:val="center"/>
          </w:tcPr>
          <w:p w14:paraId="4F856A5F" w14:textId="77777777" w:rsidR="007D5C53" w:rsidRPr="00564A4C" w:rsidRDefault="007D5C53" w:rsidP="00725029">
            <w:pPr>
              <w:suppressAutoHyphens/>
              <w:spacing w:before="120"/>
              <w:jc w:val="center"/>
              <w:rPr>
                <w:rFonts w:ascii="Arial" w:hAnsi="Arial" w:cs="Arial"/>
              </w:rPr>
            </w:pPr>
          </w:p>
        </w:tc>
        <w:tc>
          <w:tcPr>
            <w:tcW w:w="419" w:type="pct"/>
            <w:vAlign w:val="center"/>
          </w:tcPr>
          <w:p w14:paraId="4C4E9EDE" w14:textId="77777777" w:rsidR="007D5C53" w:rsidRDefault="007D5C53" w:rsidP="00725029">
            <w:pPr>
              <w:suppressAutoHyphens/>
              <w:spacing w:before="120"/>
              <w:jc w:val="center"/>
              <w:rPr>
                <w:rFonts w:ascii="Arial" w:hAnsi="Arial" w:cs="Arial"/>
                <w:sz w:val="18"/>
              </w:rPr>
            </w:pPr>
            <w:r>
              <w:rPr>
                <w:rFonts w:ascii="Arial" w:hAnsi="Arial" w:cs="Arial"/>
                <w:sz w:val="18"/>
              </w:rPr>
              <w:t>0%</w:t>
            </w:r>
          </w:p>
        </w:tc>
        <w:tc>
          <w:tcPr>
            <w:tcW w:w="478" w:type="pct"/>
          </w:tcPr>
          <w:p w14:paraId="7F319B1D" w14:textId="77777777" w:rsidR="007D5C53" w:rsidRPr="00564A4C" w:rsidRDefault="007D5C53" w:rsidP="00725029">
            <w:pPr>
              <w:suppressAutoHyphens/>
              <w:spacing w:before="120"/>
              <w:jc w:val="center"/>
              <w:rPr>
                <w:rFonts w:ascii="Arial" w:hAnsi="Arial" w:cs="Arial"/>
              </w:rPr>
            </w:pPr>
          </w:p>
        </w:tc>
        <w:tc>
          <w:tcPr>
            <w:tcW w:w="496" w:type="pct"/>
          </w:tcPr>
          <w:p w14:paraId="2D189A07" w14:textId="77777777" w:rsidR="007D5C53" w:rsidRPr="00564A4C" w:rsidRDefault="007D5C53" w:rsidP="00725029">
            <w:pPr>
              <w:suppressAutoHyphens/>
              <w:spacing w:before="120"/>
              <w:jc w:val="center"/>
              <w:rPr>
                <w:rFonts w:ascii="Arial" w:hAnsi="Arial" w:cs="Arial"/>
              </w:rPr>
            </w:pPr>
          </w:p>
        </w:tc>
      </w:tr>
      <w:tr w:rsidR="007D5C53" w:rsidRPr="00564A4C" w14:paraId="6EDCEE96" w14:textId="77777777" w:rsidTr="00725029">
        <w:tblPrEx>
          <w:jc w:val="left"/>
        </w:tblPrEx>
        <w:trPr>
          <w:trHeight w:val="740"/>
        </w:trPr>
        <w:tc>
          <w:tcPr>
            <w:tcW w:w="279" w:type="pct"/>
            <w:shd w:val="clear" w:color="auto" w:fill="BFBFBF" w:themeFill="background1" w:themeFillShade="BF"/>
            <w:vAlign w:val="center"/>
          </w:tcPr>
          <w:p w14:paraId="74B41746" w14:textId="77777777" w:rsidR="007D5C53" w:rsidRPr="00984858" w:rsidRDefault="007D5C53" w:rsidP="00725029">
            <w:pPr>
              <w:suppressAutoHyphens/>
              <w:spacing w:before="120"/>
              <w:jc w:val="center"/>
              <w:rPr>
                <w:rFonts w:ascii="Arial" w:hAnsi="Arial" w:cs="Arial"/>
                <w:b/>
                <w:sz w:val="18"/>
                <w:szCs w:val="18"/>
              </w:rPr>
            </w:pPr>
            <w:r>
              <w:rPr>
                <w:rFonts w:ascii="Arial" w:hAnsi="Arial" w:cs="Arial"/>
                <w:b/>
                <w:sz w:val="18"/>
                <w:szCs w:val="18"/>
              </w:rPr>
              <w:t>14.</w:t>
            </w:r>
          </w:p>
        </w:tc>
        <w:tc>
          <w:tcPr>
            <w:tcW w:w="1403" w:type="pct"/>
            <w:shd w:val="clear" w:color="auto" w:fill="BFBFBF" w:themeFill="background1" w:themeFillShade="BF"/>
            <w:vAlign w:val="center"/>
          </w:tcPr>
          <w:p w14:paraId="3BEDD530" w14:textId="77777777" w:rsidR="007D5C53" w:rsidRPr="004C6BF2" w:rsidRDefault="007D5C53" w:rsidP="00725029">
            <w:pPr>
              <w:suppressAutoHyphens/>
              <w:spacing w:before="120"/>
              <w:rPr>
                <w:rFonts w:ascii="Arial" w:hAnsi="Arial" w:cs="Arial"/>
                <w:b/>
                <w:sz w:val="18"/>
                <w:szCs w:val="18"/>
              </w:rPr>
            </w:pPr>
            <w:r w:rsidRPr="00D04B02">
              <w:rPr>
                <w:rFonts w:ascii="Arial" w:hAnsi="Arial" w:cs="Arial"/>
                <w:b/>
                <w:bCs/>
                <w:sz w:val="18"/>
                <w:szCs w:val="18"/>
              </w:rPr>
              <w:t xml:space="preserve">Dysk przenośny SSD  </w:t>
            </w:r>
          </w:p>
        </w:tc>
        <w:tc>
          <w:tcPr>
            <w:tcW w:w="695" w:type="pct"/>
          </w:tcPr>
          <w:p w14:paraId="2E18568C"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76BD16F7"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6 sztuk</w:t>
            </w:r>
          </w:p>
        </w:tc>
        <w:tc>
          <w:tcPr>
            <w:tcW w:w="672" w:type="pct"/>
            <w:vAlign w:val="center"/>
          </w:tcPr>
          <w:p w14:paraId="4F270754" w14:textId="77777777" w:rsidR="007D5C53" w:rsidRPr="00564A4C" w:rsidRDefault="007D5C53" w:rsidP="00725029">
            <w:pPr>
              <w:suppressAutoHyphens/>
              <w:spacing w:before="120"/>
              <w:jc w:val="center"/>
              <w:rPr>
                <w:rFonts w:ascii="Arial" w:hAnsi="Arial" w:cs="Arial"/>
              </w:rPr>
            </w:pPr>
          </w:p>
        </w:tc>
        <w:tc>
          <w:tcPr>
            <w:tcW w:w="419" w:type="pct"/>
            <w:vAlign w:val="center"/>
          </w:tcPr>
          <w:p w14:paraId="2750F643" w14:textId="77777777" w:rsidR="007D5C53" w:rsidRDefault="007D5C53" w:rsidP="00725029">
            <w:pPr>
              <w:suppressAutoHyphens/>
              <w:spacing w:before="120"/>
              <w:jc w:val="center"/>
              <w:rPr>
                <w:rFonts w:ascii="Arial" w:hAnsi="Arial" w:cs="Arial"/>
                <w:sz w:val="18"/>
              </w:rPr>
            </w:pPr>
            <w:r>
              <w:rPr>
                <w:rFonts w:ascii="Arial" w:hAnsi="Arial" w:cs="Arial"/>
                <w:sz w:val="18"/>
              </w:rPr>
              <w:t>23%</w:t>
            </w:r>
          </w:p>
        </w:tc>
        <w:tc>
          <w:tcPr>
            <w:tcW w:w="478" w:type="pct"/>
          </w:tcPr>
          <w:p w14:paraId="68042C86" w14:textId="77777777" w:rsidR="007D5C53" w:rsidRPr="00564A4C" w:rsidRDefault="007D5C53" w:rsidP="00725029">
            <w:pPr>
              <w:suppressAutoHyphens/>
              <w:spacing w:before="120"/>
              <w:jc w:val="center"/>
              <w:rPr>
                <w:rFonts w:ascii="Arial" w:hAnsi="Arial" w:cs="Arial"/>
              </w:rPr>
            </w:pPr>
          </w:p>
        </w:tc>
        <w:tc>
          <w:tcPr>
            <w:tcW w:w="496" w:type="pct"/>
          </w:tcPr>
          <w:p w14:paraId="032CF5C3" w14:textId="77777777" w:rsidR="007D5C53" w:rsidRPr="00564A4C" w:rsidRDefault="007D5C53" w:rsidP="00725029">
            <w:pPr>
              <w:suppressAutoHyphens/>
              <w:spacing w:before="120"/>
              <w:jc w:val="center"/>
              <w:rPr>
                <w:rFonts w:ascii="Arial" w:hAnsi="Arial" w:cs="Arial"/>
              </w:rPr>
            </w:pPr>
          </w:p>
        </w:tc>
      </w:tr>
      <w:tr w:rsidR="007D5C53" w:rsidRPr="00564A4C" w14:paraId="1A8640B4" w14:textId="77777777" w:rsidTr="00725029">
        <w:tblPrEx>
          <w:jc w:val="left"/>
        </w:tblPrEx>
        <w:trPr>
          <w:trHeight w:val="740"/>
        </w:trPr>
        <w:tc>
          <w:tcPr>
            <w:tcW w:w="279" w:type="pct"/>
            <w:shd w:val="clear" w:color="auto" w:fill="BFBFBF" w:themeFill="background1" w:themeFillShade="BF"/>
            <w:vAlign w:val="center"/>
          </w:tcPr>
          <w:p w14:paraId="2CB9EBE7" w14:textId="77777777" w:rsidR="007D5C53" w:rsidRPr="00984858" w:rsidRDefault="007D5C53" w:rsidP="00725029">
            <w:pPr>
              <w:suppressAutoHyphens/>
              <w:spacing w:before="120"/>
              <w:jc w:val="center"/>
              <w:rPr>
                <w:rFonts w:ascii="Arial" w:hAnsi="Arial" w:cs="Arial"/>
                <w:b/>
                <w:sz w:val="18"/>
                <w:szCs w:val="18"/>
              </w:rPr>
            </w:pPr>
            <w:r w:rsidRPr="00984858">
              <w:rPr>
                <w:rFonts w:ascii="Arial" w:hAnsi="Arial" w:cs="Arial"/>
                <w:b/>
                <w:sz w:val="18"/>
                <w:szCs w:val="18"/>
              </w:rPr>
              <w:t>1</w:t>
            </w:r>
            <w:r>
              <w:rPr>
                <w:rFonts w:ascii="Arial" w:hAnsi="Arial" w:cs="Arial"/>
                <w:b/>
                <w:sz w:val="18"/>
                <w:szCs w:val="18"/>
              </w:rPr>
              <w:t>5</w:t>
            </w:r>
            <w:r w:rsidRPr="00984858">
              <w:rPr>
                <w:rFonts w:ascii="Arial" w:hAnsi="Arial" w:cs="Arial"/>
                <w:b/>
                <w:sz w:val="18"/>
                <w:szCs w:val="18"/>
              </w:rPr>
              <w:t>.</w:t>
            </w:r>
          </w:p>
        </w:tc>
        <w:tc>
          <w:tcPr>
            <w:tcW w:w="1403" w:type="pct"/>
            <w:shd w:val="clear" w:color="auto" w:fill="BFBFBF" w:themeFill="background1" w:themeFillShade="BF"/>
            <w:vAlign w:val="center"/>
          </w:tcPr>
          <w:p w14:paraId="739BCD9D" w14:textId="77777777" w:rsidR="007D5C53" w:rsidRPr="00087599" w:rsidRDefault="007D5C53" w:rsidP="00725029">
            <w:pPr>
              <w:suppressAutoHyphens/>
              <w:spacing w:before="120"/>
              <w:rPr>
                <w:rFonts w:ascii="Arial" w:hAnsi="Arial" w:cs="Arial"/>
                <w:b/>
                <w:sz w:val="18"/>
                <w:szCs w:val="18"/>
              </w:rPr>
            </w:pPr>
            <w:r w:rsidRPr="004C6BF2">
              <w:rPr>
                <w:rFonts w:ascii="Arial" w:hAnsi="Arial" w:cs="Arial"/>
                <w:b/>
                <w:sz w:val="18"/>
                <w:szCs w:val="18"/>
              </w:rPr>
              <w:t>Serwer</w:t>
            </w:r>
          </w:p>
        </w:tc>
        <w:tc>
          <w:tcPr>
            <w:tcW w:w="695" w:type="pct"/>
          </w:tcPr>
          <w:p w14:paraId="3B2BF1ED" w14:textId="77777777" w:rsidR="007D5C53" w:rsidRPr="00564A4C" w:rsidRDefault="007D5C53" w:rsidP="00725029">
            <w:pPr>
              <w:suppressAutoHyphens/>
              <w:spacing w:before="120"/>
              <w:jc w:val="center"/>
              <w:rPr>
                <w:rFonts w:ascii="Arial" w:hAnsi="Arial" w:cs="Arial"/>
              </w:rPr>
            </w:pPr>
          </w:p>
        </w:tc>
        <w:tc>
          <w:tcPr>
            <w:tcW w:w="557" w:type="pct"/>
            <w:shd w:val="clear" w:color="auto" w:fill="BFBFBF" w:themeFill="background1" w:themeFillShade="BF"/>
            <w:vAlign w:val="center"/>
          </w:tcPr>
          <w:p w14:paraId="1FECEE89" w14:textId="77777777" w:rsidR="007D5C53" w:rsidRDefault="007D5C53" w:rsidP="00725029">
            <w:pPr>
              <w:suppressAutoHyphens/>
              <w:spacing w:before="120"/>
              <w:jc w:val="center"/>
              <w:rPr>
                <w:rFonts w:ascii="Arial" w:hAnsi="Arial" w:cs="Arial"/>
                <w:b/>
                <w:sz w:val="18"/>
                <w:szCs w:val="18"/>
              </w:rPr>
            </w:pPr>
            <w:r>
              <w:rPr>
                <w:rFonts w:ascii="Arial" w:hAnsi="Arial" w:cs="Arial"/>
                <w:b/>
                <w:sz w:val="18"/>
                <w:szCs w:val="18"/>
              </w:rPr>
              <w:t>1</w:t>
            </w:r>
            <w:r w:rsidRPr="00155250">
              <w:rPr>
                <w:rFonts w:ascii="Arial" w:hAnsi="Arial" w:cs="Arial"/>
                <w:b/>
                <w:sz w:val="18"/>
                <w:szCs w:val="18"/>
              </w:rPr>
              <w:t xml:space="preserve"> sztuk</w:t>
            </w:r>
            <w:r>
              <w:rPr>
                <w:rFonts w:ascii="Arial" w:hAnsi="Arial" w:cs="Arial"/>
                <w:b/>
                <w:sz w:val="18"/>
                <w:szCs w:val="18"/>
              </w:rPr>
              <w:t>a</w:t>
            </w:r>
          </w:p>
        </w:tc>
        <w:tc>
          <w:tcPr>
            <w:tcW w:w="672" w:type="pct"/>
            <w:vAlign w:val="center"/>
          </w:tcPr>
          <w:p w14:paraId="5F87C4A6" w14:textId="77777777" w:rsidR="007D5C53" w:rsidRPr="00564A4C" w:rsidRDefault="007D5C53" w:rsidP="00725029">
            <w:pPr>
              <w:suppressAutoHyphens/>
              <w:spacing w:before="120"/>
              <w:jc w:val="center"/>
              <w:rPr>
                <w:rFonts w:ascii="Arial" w:hAnsi="Arial" w:cs="Arial"/>
              </w:rPr>
            </w:pPr>
          </w:p>
        </w:tc>
        <w:tc>
          <w:tcPr>
            <w:tcW w:w="419" w:type="pct"/>
            <w:vAlign w:val="center"/>
          </w:tcPr>
          <w:p w14:paraId="76900E0F" w14:textId="77777777" w:rsidR="007D5C53" w:rsidRDefault="007D5C53" w:rsidP="00725029">
            <w:pPr>
              <w:suppressAutoHyphens/>
              <w:spacing w:before="120"/>
              <w:jc w:val="center"/>
              <w:rPr>
                <w:rFonts w:ascii="Arial" w:hAnsi="Arial" w:cs="Arial"/>
                <w:sz w:val="18"/>
              </w:rPr>
            </w:pPr>
            <w:r>
              <w:rPr>
                <w:rFonts w:ascii="Arial" w:hAnsi="Arial" w:cs="Arial"/>
                <w:sz w:val="18"/>
              </w:rPr>
              <w:t>0</w:t>
            </w:r>
            <w:r w:rsidRPr="003C74D2">
              <w:rPr>
                <w:rFonts w:ascii="Arial" w:hAnsi="Arial" w:cs="Arial"/>
                <w:sz w:val="18"/>
              </w:rPr>
              <w:t>%</w:t>
            </w:r>
          </w:p>
        </w:tc>
        <w:tc>
          <w:tcPr>
            <w:tcW w:w="478" w:type="pct"/>
          </w:tcPr>
          <w:p w14:paraId="0F785C06" w14:textId="77777777" w:rsidR="007D5C53" w:rsidRPr="00564A4C" w:rsidRDefault="007D5C53" w:rsidP="00725029">
            <w:pPr>
              <w:suppressAutoHyphens/>
              <w:spacing w:before="120"/>
              <w:jc w:val="center"/>
              <w:rPr>
                <w:rFonts w:ascii="Arial" w:hAnsi="Arial" w:cs="Arial"/>
              </w:rPr>
            </w:pPr>
          </w:p>
        </w:tc>
        <w:tc>
          <w:tcPr>
            <w:tcW w:w="496" w:type="pct"/>
          </w:tcPr>
          <w:p w14:paraId="176F0E5A" w14:textId="77777777" w:rsidR="007D5C53" w:rsidRPr="00564A4C" w:rsidRDefault="007D5C53" w:rsidP="00725029">
            <w:pPr>
              <w:suppressAutoHyphens/>
              <w:spacing w:before="120"/>
              <w:jc w:val="center"/>
              <w:rPr>
                <w:rFonts w:ascii="Arial" w:hAnsi="Arial" w:cs="Arial"/>
              </w:rPr>
            </w:pPr>
          </w:p>
        </w:tc>
      </w:tr>
      <w:tr w:rsidR="007D5C53" w:rsidRPr="00564A4C" w14:paraId="312333A1" w14:textId="77777777" w:rsidTr="00725029">
        <w:tblPrEx>
          <w:jc w:val="left"/>
        </w:tblPrEx>
        <w:trPr>
          <w:trHeight w:val="688"/>
        </w:trPr>
        <w:tc>
          <w:tcPr>
            <w:tcW w:w="279" w:type="pct"/>
            <w:shd w:val="clear" w:color="auto" w:fill="BFBFBF" w:themeFill="background1" w:themeFillShade="BF"/>
          </w:tcPr>
          <w:p w14:paraId="2B6D0119" w14:textId="77777777" w:rsidR="007D5C53" w:rsidRPr="00812610" w:rsidRDefault="007D5C53" w:rsidP="00725029">
            <w:pPr>
              <w:suppressAutoHyphens/>
              <w:spacing w:before="120"/>
              <w:jc w:val="center"/>
              <w:rPr>
                <w:rFonts w:ascii="Arial" w:hAnsi="Arial" w:cs="Arial"/>
                <w:b/>
                <w:color w:val="000000"/>
                <w:szCs w:val="18"/>
              </w:rPr>
            </w:pPr>
            <w:r>
              <w:rPr>
                <w:rFonts w:ascii="Arial" w:hAnsi="Arial" w:cs="Arial"/>
                <w:b/>
                <w:color w:val="000000"/>
                <w:szCs w:val="18"/>
              </w:rPr>
              <w:t>16.</w:t>
            </w:r>
          </w:p>
        </w:tc>
        <w:tc>
          <w:tcPr>
            <w:tcW w:w="2655" w:type="pct"/>
            <w:gridSpan w:val="3"/>
            <w:shd w:val="clear" w:color="auto" w:fill="BFBFBF" w:themeFill="background1" w:themeFillShade="BF"/>
            <w:vAlign w:val="center"/>
          </w:tcPr>
          <w:p w14:paraId="0FCFEF68" w14:textId="77777777" w:rsidR="007D5C53" w:rsidRDefault="007D5C53" w:rsidP="00725029">
            <w:pPr>
              <w:suppressAutoHyphens/>
              <w:spacing w:before="120"/>
              <w:jc w:val="center"/>
              <w:rPr>
                <w:rFonts w:ascii="Arial" w:hAnsi="Arial" w:cs="Arial"/>
              </w:rPr>
            </w:pPr>
            <w:r w:rsidRPr="00812610">
              <w:rPr>
                <w:rFonts w:ascii="Arial" w:hAnsi="Arial" w:cs="Arial"/>
                <w:b/>
                <w:color w:val="000000"/>
                <w:szCs w:val="18"/>
              </w:rPr>
              <w:t>Cena ofertowa</w:t>
            </w:r>
          </w:p>
        </w:tc>
        <w:tc>
          <w:tcPr>
            <w:tcW w:w="672" w:type="pct"/>
            <w:vAlign w:val="center"/>
          </w:tcPr>
          <w:p w14:paraId="37201BA9" w14:textId="77777777" w:rsidR="007D5C53" w:rsidRPr="00564A4C" w:rsidRDefault="007D5C53" w:rsidP="00725029">
            <w:pPr>
              <w:suppressAutoHyphens/>
              <w:spacing w:before="120"/>
              <w:jc w:val="center"/>
              <w:rPr>
                <w:rFonts w:ascii="Arial" w:hAnsi="Arial" w:cs="Arial"/>
              </w:rPr>
            </w:pPr>
          </w:p>
        </w:tc>
        <w:tc>
          <w:tcPr>
            <w:tcW w:w="419" w:type="pct"/>
            <w:vAlign w:val="center"/>
          </w:tcPr>
          <w:p w14:paraId="65D1E2AE" w14:textId="77777777" w:rsidR="007D5C53" w:rsidRPr="00231C08" w:rsidRDefault="007D5C53" w:rsidP="00725029">
            <w:pPr>
              <w:suppressAutoHyphens/>
              <w:spacing w:before="120"/>
              <w:jc w:val="center"/>
              <w:rPr>
                <w:rFonts w:ascii="Arial" w:hAnsi="Arial" w:cs="Arial"/>
                <w:b/>
              </w:rPr>
            </w:pPr>
            <w:r w:rsidRPr="00231C08">
              <w:rPr>
                <w:rFonts w:ascii="Arial" w:hAnsi="Arial" w:cs="Arial"/>
                <w:b/>
                <w:sz w:val="24"/>
              </w:rPr>
              <w:t>X</w:t>
            </w:r>
          </w:p>
        </w:tc>
        <w:tc>
          <w:tcPr>
            <w:tcW w:w="478" w:type="pct"/>
          </w:tcPr>
          <w:p w14:paraId="3FF22792" w14:textId="77777777" w:rsidR="007D5C53" w:rsidRPr="00564A4C" w:rsidRDefault="007D5C53" w:rsidP="00725029">
            <w:pPr>
              <w:suppressAutoHyphens/>
              <w:spacing w:before="120"/>
              <w:jc w:val="center"/>
              <w:rPr>
                <w:rFonts w:ascii="Arial" w:hAnsi="Arial" w:cs="Arial"/>
              </w:rPr>
            </w:pPr>
          </w:p>
        </w:tc>
        <w:tc>
          <w:tcPr>
            <w:tcW w:w="496" w:type="pct"/>
          </w:tcPr>
          <w:p w14:paraId="47E4D744" w14:textId="77777777" w:rsidR="007D5C53" w:rsidRPr="00564A4C" w:rsidRDefault="007D5C53" w:rsidP="00725029">
            <w:pPr>
              <w:suppressAutoHyphens/>
              <w:spacing w:before="120"/>
              <w:jc w:val="center"/>
              <w:rPr>
                <w:rFonts w:ascii="Arial" w:hAnsi="Arial" w:cs="Arial"/>
              </w:rPr>
            </w:pPr>
          </w:p>
        </w:tc>
      </w:tr>
    </w:tbl>
    <w:p w14:paraId="3B04236F" w14:textId="74E05818" w:rsidR="00617D32" w:rsidRDefault="007D5C53" w:rsidP="00617D32">
      <w:pPr>
        <w:suppressAutoHyphens/>
        <w:spacing w:before="120"/>
        <w:jc w:val="both"/>
        <w:rPr>
          <w:rFonts w:ascii="Arial" w:hAnsi="Arial" w:cs="Arial"/>
          <w:sz w:val="18"/>
          <w:szCs w:val="18"/>
        </w:rPr>
      </w:pPr>
      <w:r>
        <w:rPr>
          <w:rFonts w:ascii="Arial" w:hAnsi="Arial" w:cs="Arial"/>
          <w:sz w:val="18"/>
          <w:szCs w:val="18"/>
        </w:rPr>
        <w:t>P</w:t>
      </w:r>
      <w:r w:rsidR="00617D32" w:rsidRPr="00B57EC6">
        <w:rPr>
          <w:rFonts w:ascii="Arial" w:hAnsi="Arial" w:cs="Arial"/>
          <w:sz w:val="18"/>
          <w:szCs w:val="18"/>
        </w:rPr>
        <w:t>owyższe wartości zawierają wszystkie koszty związane z realizacją zamówienia zgodnie z opisem przedmiotu zamówienia.</w:t>
      </w:r>
    </w:p>
    <w:p w14:paraId="2FD13826" w14:textId="77777777" w:rsidR="00E61E07" w:rsidRDefault="00E61E07" w:rsidP="00617D32">
      <w:pPr>
        <w:suppressAutoHyphens/>
        <w:spacing w:before="120"/>
        <w:jc w:val="both"/>
        <w:rPr>
          <w:rFonts w:ascii="Arial" w:hAnsi="Arial" w:cs="Arial"/>
          <w:sz w:val="18"/>
          <w:szCs w:val="18"/>
        </w:rPr>
      </w:pPr>
    </w:p>
    <w:p w14:paraId="6B41C97C" w14:textId="2EB667ED" w:rsidR="00E420A9" w:rsidRDefault="00E420A9" w:rsidP="00E61E07">
      <w:pPr>
        <w:numPr>
          <w:ilvl w:val="0"/>
          <w:numId w:val="48"/>
        </w:numPr>
        <w:suppressAutoHyphens/>
        <w:spacing w:before="120"/>
        <w:rPr>
          <w:rFonts w:ascii="Arial" w:hAnsi="Arial" w:cs="Arial"/>
          <w:b/>
        </w:rPr>
      </w:pPr>
      <w:r w:rsidRPr="007E7FC5">
        <w:rPr>
          <w:rFonts w:ascii="Arial" w:hAnsi="Arial" w:cs="Arial"/>
          <w:b/>
        </w:rPr>
        <w:t>Deklaruję wysokość kary umownej za każdy rozpoczęty dzień zwłoki w wykonaniu przedmiotu umowy:</w:t>
      </w:r>
    </w:p>
    <w:p w14:paraId="26BDAC8A" w14:textId="77777777" w:rsidR="00E61E07" w:rsidRDefault="00E61E07" w:rsidP="00E61E07">
      <w:pPr>
        <w:suppressAutoHyphens/>
        <w:ind w:left="360"/>
        <w:rPr>
          <w:rFonts w:ascii="Arial" w:hAnsi="Arial" w:cs="Arial"/>
          <w:b/>
        </w:rPr>
      </w:pPr>
    </w:p>
    <w:tbl>
      <w:tblPr>
        <w:tblW w:w="8871"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08"/>
        <w:gridCol w:w="4903"/>
        <w:gridCol w:w="3260"/>
      </w:tblGrid>
      <w:tr w:rsidR="00E420A9" w:rsidRPr="00031CA2" w14:paraId="7071678E" w14:textId="77777777" w:rsidTr="004115B8">
        <w:trPr>
          <w:trHeight w:val="814"/>
        </w:trPr>
        <w:tc>
          <w:tcPr>
            <w:tcW w:w="708" w:type="dxa"/>
            <w:shd w:val="clear" w:color="auto" w:fill="D9D9D9" w:themeFill="background1" w:themeFillShade="D9"/>
            <w:noWrap/>
            <w:vAlign w:val="center"/>
            <w:hideMark/>
          </w:tcPr>
          <w:p w14:paraId="55DB975C" w14:textId="77777777" w:rsidR="00E420A9" w:rsidRPr="00031CA2" w:rsidRDefault="00E420A9" w:rsidP="004115B8">
            <w:pPr>
              <w:jc w:val="center"/>
              <w:rPr>
                <w:rFonts w:ascii="Calibri" w:hAnsi="Calibri" w:cs="Calibri"/>
                <w:color w:val="000000"/>
                <w:sz w:val="22"/>
                <w:szCs w:val="22"/>
              </w:rPr>
            </w:pPr>
            <w:r w:rsidRPr="00031CA2">
              <w:rPr>
                <w:rFonts w:ascii="Calibri" w:hAnsi="Calibri" w:cs="Calibri"/>
                <w:color w:val="000000"/>
                <w:sz w:val="22"/>
                <w:szCs w:val="22"/>
              </w:rPr>
              <w:t xml:space="preserve">Lp. </w:t>
            </w:r>
          </w:p>
        </w:tc>
        <w:tc>
          <w:tcPr>
            <w:tcW w:w="4903" w:type="dxa"/>
            <w:shd w:val="clear" w:color="auto" w:fill="D9D9D9" w:themeFill="background1" w:themeFillShade="D9"/>
            <w:vAlign w:val="center"/>
            <w:hideMark/>
          </w:tcPr>
          <w:p w14:paraId="644A98EF" w14:textId="77777777" w:rsidR="00E420A9" w:rsidRPr="00031CA2" w:rsidRDefault="00E420A9" w:rsidP="004115B8">
            <w:pP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3260" w:type="dxa"/>
            <w:shd w:val="clear" w:color="auto" w:fill="D9D9D9" w:themeFill="background1" w:themeFillShade="D9"/>
            <w:vAlign w:val="center"/>
            <w:hideMark/>
          </w:tcPr>
          <w:p w14:paraId="1CD9F3F9" w14:textId="77777777" w:rsidR="00E420A9" w:rsidRPr="00031CA2" w:rsidRDefault="00E420A9" w:rsidP="004115B8">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(należy zaznaczyć „X” w wiers</w:t>
            </w:r>
            <w:r>
              <w:rPr>
                <w:rFonts w:ascii="Arial" w:hAnsi="Arial" w:cs="Arial"/>
                <w:i/>
                <w:color w:val="000000"/>
                <w:sz w:val="16"/>
                <w:szCs w:val="16"/>
              </w:rPr>
              <w:t>zu odpowiadającym deklarowanej wysokości kary umownej</w:t>
            </w:r>
            <w:r w:rsidRPr="00031CA2">
              <w:rPr>
                <w:rFonts w:ascii="Arial" w:hAnsi="Arial" w:cs="Arial"/>
                <w:i/>
                <w:color w:val="000000"/>
                <w:sz w:val="16"/>
                <w:szCs w:val="16"/>
              </w:rPr>
              <w:t>)</w:t>
            </w:r>
          </w:p>
        </w:tc>
      </w:tr>
      <w:tr w:rsidR="00E420A9" w:rsidRPr="00031CA2" w14:paraId="3EEA2476" w14:textId="77777777" w:rsidTr="00E61E07">
        <w:trPr>
          <w:trHeight w:val="756"/>
        </w:trPr>
        <w:tc>
          <w:tcPr>
            <w:tcW w:w="708" w:type="dxa"/>
            <w:shd w:val="clear" w:color="auto" w:fill="D9D9D9" w:themeFill="background1" w:themeFillShade="D9"/>
            <w:noWrap/>
            <w:vAlign w:val="center"/>
            <w:hideMark/>
          </w:tcPr>
          <w:p w14:paraId="499E9318" w14:textId="77777777" w:rsidR="00E420A9" w:rsidRPr="00031CA2" w:rsidRDefault="00E420A9" w:rsidP="004115B8">
            <w:pPr>
              <w:jc w:val="center"/>
              <w:rPr>
                <w:rFonts w:ascii="Calibri" w:hAnsi="Calibri" w:cs="Calibri"/>
                <w:color w:val="000000"/>
                <w:sz w:val="22"/>
                <w:szCs w:val="22"/>
              </w:rPr>
            </w:pPr>
            <w:r>
              <w:rPr>
                <w:rFonts w:ascii="Calibri" w:hAnsi="Calibri" w:cs="Calibri"/>
                <w:color w:val="000000"/>
                <w:sz w:val="22"/>
                <w:szCs w:val="22"/>
              </w:rPr>
              <w:t>1.</w:t>
            </w:r>
          </w:p>
        </w:tc>
        <w:tc>
          <w:tcPr>
            <w:tcW w:w="4903" w:type="dxa"/>
            <w:shd w:val="clear" w:color="auto" w:fill="auto"/>
            <w:noWrap/>
            <w:vAlign w:val="center"/>
            <w:hideMark/>
          </w:tcPr>
          <w:p w14:paraId="6DCB17B9" w14:textId="0DB9C697" w:rsidR="00E420A9" w:rsidRPr="00E61E07" w:rsidRDefault="00E420A9" w:rsidP="00E61E07">
            <w:pPr>
              <w:rPr>
                <w:rFonts w:ascii="Arial" w:hAnsi="Arial" w:cs="Arial"/>
                <w:color w:val="000000"/>
              </w:rPr>
            </w:pPr>
            <w:r w:rsidRPr="00E61E07">
              <w:rPr>
                <w:rFonts w:ascii="Arial" w:hAnsi="Arial" w:cs="Arial"/>
                <w:b/>
                <w:color w:val="000000"/>
              </w:rPr>
              <w:t>0,1%</w:t>
            </w:r>
            <w:r w:rsidRPr="00E61E07">
              <w:rPr>
                <w:rFonts w:ascii="Arial" w:hAnsi="Arial" w:cs="Arial"/>
                <w:color w:val="000000"/>
              </w:rPr>
              <w:t xml:space="preserve"> wynagrodzenia brutto</w:t>
            </w:r>
          </w:p>
          <w:p w14:paraId="235A03C7" w14:textId="77777777" w:rsidR="00E420A9" w:rsidRPr="00E61E07" w:rsidRDefault="00E420A9" w:rsidP="00E61E07">
            <w:pPr>
              <w:rPr>
                <w:rFonts w:ascii="Arial" w:hAnsi="Arial" w:cs="Arial"/>
                <w:color w:val="000000"/>
              </w:rPr>
            </w:pPr>
          </w:p>
        </w:tc>
        <w:tc>
          <w:tcPr>
            <w:tcW w:w="3260" w:type="dxa"/>
            <w:shd w:val="clear" w:color="auto" w:fill="auto"/>
            <w:noWrap/>
            <w:vAlign w:val="bottom"/>
            <w:hideMark/>
          </w:tcPr>
          <w:p w14:paraId="4F4FAE9A" w14:textId="77777777" w:rsidR="00E420A9" w:rsidRPr="00031CA2" w:rsidRDefault="00E420A9" w:rsidP="004115B8">
            <w:pPr>
              <w:rPr>
                <w:rFonts w:ascii="Arial" w:hAnsi="Arial" w:cs="Arial"/>
                <w:color w:val="000000"/>
                <w:sz w:val="18"/>
                <w:szCs w:val="18"/>
              </w:rPr>
            </w:pPr>
            <w:r w:rsidRPr="00031CA2">
              <w:rPr>
                <w:rFonts w:ascii="Arial" w:hAnsi="Arial" w:cs="Arial"/>
                <w:color w:val="000000"/>
                <w:sz w:val="18"/>
                <w:szCs w:val="18"/>
              </w:rPr>
              <w:t> </w:t>
            </w:r>
          </w:p>
        </w:tc>
      </w:tr>
      <w:tr w:rsidR="00E420A9" w:rsidRPr="00031CA2" w14:paraId="24EB9844" w14:textId="77777777" w:rsidTr="00E61E07">
        <w:trPr>
          <w:trHeight w:val="668"/>
        </w:trPr>
        <w:tc>
          <w:tcPr>
            <w:tcW w:w="708" w:type="dxa"/>
            <w:shd w:val="clear" w:color="auto" w:fill="D9D9D9" w:themeFill="background1" w:themeFillShade="D9"/>
            <w:noWrap/>
            <w:vAlign w:val="center"/>
            <w:hideMark/>
          </w:tcPr>
          <w:p w14:paraId="37858687" w14:textId="77777777" w:rsidR="00E420A9" w:rsidRPr="00031CA2" w:rsidRDefault="00E420A9" w:rsidP="004115B8">
            <w:pPr>
              <w:jc w:val="center"/>
              <w:rPr>
                <w:rFonts w:ascii="Calibri" w:hAnsi="Calibri" w:cs="Calibri"/>
                <w:color w:val="000000"/>
                <w:sz w:val="22"/>
                <w:szCs w:val="22"/>
              </w:rPr>
            </w:pPr>
            <w:r w:rsidRPr="00031CA2">
              <w:rPr>
                <w:rFonts w:ascii="Calibri" w:hAnsi="Calibri" w:cs="Calibri"/>
                <w:color w:val="000000"/>
                <w:sz w:val="22"/>
                <w:szCs w:val="22"/>
              </w:rPr>
              <w:t>2.</w:t>
            </w:r>
          </w:p>
        </w:tc>
        <w:tc>
          <w:tcPr>
            <w:tcW w:w="4903" w:type="dxa"/>
            <w:shd w:val="clear" w:color="auto" w:fill="auto"/>
            <w:noWrap/>
            <w:vAlign w:val="center"/>
            <w:hideMark/>
          </w:tcPr>
          <w:p w14:paraId="050EC85B" w14:textId="2B0445EE" w:rsidR="00E420A9" w:rsidRPr="00E61E07" w:rsidRDefault="00E420A9" w:rsidP="00E61E07">
            <w:pPr>
              <w:rPr>
                <w:rFonts w:ascii="Arial" w:hAnsi="Arial" w:cs="Arial"/>
                <w:color w:val="000000"/>
              </w:rPr>
            </w:pPr>
            <w:r w:rsidRPr="00E61E07">
              <w:rPr>
                <w:rFonts w:ascii="Arial" w:hAnsi="Arial" w:cs="Arial"/>
                <w:b/>
                <w:color w:val="000000"/>
              </w:rPr>
              <w:t>0,2%</w:t>
            </w:r>
            <w:r w:rsidRPr="00E61E07">
              <w:rPr>
                <w:rFonts w:ascii="Arial" w:hAnsi="Arial" w:cs="Arial"/>
                <w:color w:val="000000"/>
              </w:rPr>
              <w:t xml:space="preserve"> wynagrodzenia brutto</w:t>
            </w:r>
          </w:p>
          <w:p w14:paraId="2328F71E" w14:textId="77777777" w:rsidR="00E420A9" w:rsidRPr="00E61E07" w:rsidRDefault="00E420A9" w:rsidP="00E61E07">
            <w:pPr>
              <w:rPr>
                <w:rFonts w:ascii="Arial" w:hAnsi="Arial" w:cs="Arial"/>
                <w:color w:val="000000"/>
              </w:rPr>
            </w:pPr>
          </w:p>
        </w:tc>
        <w:tc>
          <w:tcPr>
            <w:tcW w:w="3260" w:type="dxa"/>
            <w:shd w:val="clear" w:color="auto" w:fill="auto"/>
            <w:noWrap/>
            <w:vAlign w:val="bottom"/>
            <w:hideMark/>
          </w:tcPr>
          <w:p w14:paraId="759D0C3E" w14:textId="77777777" w:rsidR="00E420A9" w:rsidRPr="00031CA2" w:rsidRDefault="00E420A9" w:rsidP="004115B8">
            <w:pPr>
              <w:rPr>
                <w:rFonts w:ascii="Arial" w:hAnsi="Arial" w:cs="Arial"/>
                <w:color w:val="000000"/>
                <w:sz w:val="18"/>
                <w:szCs w:val="18"/>
              </w:rPr>
            </w:pPr>
            <w:r w:rsidRPr="00031CA2">
              <w:rPr>
                <w:rFonts w:ascii="Arial" w:hAnsi="Arial" w:cs="Arial"/>
                <w:color w:val="000000"/>
                <w:sz w:val="18"/>
                <w:szCs w:val="18"/>
              </w:rPr>
              <w:t> </w:t>
            </w:r>
          </w:p>
        </w:tc>
      </w:tr>
      <w:tr w:rsidR="00E420A9" w:rsidRPr="00031CA2" w14:paraId="61AFB8D1" w14:textId="77777777" w:rsidTr="00E61E07">
        <w:trPr>
          <w:trHeight w:val="681"/>
        </w:trPr>
        <w:tc>
          <w:tcPr>
            <w:tcW w:w="708" w:type="dxa"/>
            <w:shd w:val="clear" w:color="auto" w:fill="D9D9D9" w:themeFill="background1" w:themeFillShade="D9"/>
            <w:noWrap/>
            <w:vAlign w:val="center"/>
            <w:hideMark/>
          </w:tcPr>
          <w:p w14:paraId="7D3D3859" w14:textId="77777777" w:rsidR="00E420A9" w:rsidRPr="00031CA2" w:rsidRDefault="00E420A9" w:rsidP="004115B8">
            <w:pPr>
              <w:jc w:val="center"/>
              <w:rPr>
                <w:rFonts w:ascii="Calibri" w:hAnsi="Calibri" w:cs="Calibri"/>
                <w:color w:val="000000"/>
                <w:sz w:val="22"/>
                <w:szCs w:val="22"/>
              </w:rPr>
            </w:pPr>
            <w:r w:rsidRPr="00031CA2">
              <w:rPr>
                <w:rFonts w:ascii="Calibri" w:hAnsi="Calibri" w:cs="Calibri"/>
                <w:color w:val="000000"/>
                <w:sz w:val="22"/>
                <w:szCs w:val="22"/>
              </w:rPr>
              <w:t>3.</w:t>
            </w:r>
          </w:p>
        </w:tc>
        <w:tc>
          <w:tcPr>
            <w:tcW w:w="4903" w:type="dxa"/>
            <w:shd w:val="clear" w:color="auto" w:fill="auto"/>
            <w:noWrap/>
            <w:vAlign w:val="center"/>
            <w:hideMark/>
          </w:tcPr>
          <w:p w14:paraId="2C5B2A08" w14:textId="5DFB8257" w:rsidR="00E420A9" w:rsidRPr="00E61E07" w:rsidRDefault="00E420A9" w:rsidP="00E61E07">
            <w:pPr>
              <w:rPr>
                <w:rFonts w:ascii="Arial" w:hAnsi="Arial" w:cs="Arial"/>
                <w:color w:val="000000"/>
              </w:rPr>
            </w:pPr>
            <w:r w:rsidRPr="00E61E07">
              <w:rPr>
                <w:rFonts w:ascii="Arial" w:hAnsi="Arial" w:cs="Arial"/>
                <w:b/>
                <w:color w:val="000000"/>
              </w:rPr>
              <w:t>0,3%</w:t>
            </w:r>
            <w:r w:rsidRPr="00E61E07">
              <w:rPr>
                <w:rFonts w:ascii="Arial" w:hAnsi="Arial" w:cs="Arial"/>
                <w:color w:val="000000"/>
              </w:rPr>
              <w:t xml:space="preserve"> wynagrodzenia brutto</w:t>
            </w:r>
          </w:p>
          <w:p w14:paraId="4068447B" w14:textId="77777777" w:rsidR="00E420A9" w:rsidRPr="00E61E07" w:rsidRDefault="00E420A9" w:rsidP="00E61E07">
            <w:pPr>
              <w:rPr>
                <w:rFonts w:ascii="Arial" w:hAnsi="Arial" w:cs="Arial"/>
                <w:color w:val="000000"/>
              </w:rPr>
            </w:pPr>
          </w:p>
        </w:tc>
        <w:tc>
          <w:tcPr>
            <w:tcW w:w="3260" w:type="dxa"/>
            <w:shd w:val="clear" w:color="auto" w:fill="auto"/>
            <w:noWrap/>
            <w:vAlign w:val="bottom"/>
            <w:hideMark/>
          </w:tcPr>
          <w:p w14:paraId="7B17F8C6" w14:textId="77777777" w:rsidR="00E420A9" w:rsidRPr="00031CA2" w:rsidRDefault="00E420A9" w:rsidP="004115B8">
            <w:pPr>
              <w:rPr>
                <w:rFonts w:ascii="Arial" w:hAnsi="Arial" w:cs="Arial"/>
                <w:color w:val="000000"/>
                <w:sz w:val="18"/>
                <w:szCs w:val="18"/>
              </w:rPr>
            </w:pPr>
            <w:r w:rsidRPr="00031CA2">
              <w:rPr>
                <w:rFonts w:ascii="Arial" w:hAnsi="Arial" w:cs="Arial"/>
                <w:color w:val="000000"/>
                <w:sz w:val="18"/>
                <w:szCs w:val="18"/>
              </w:rPr>
              <w:t> </w:t>
            </w:r>
          </w:p>
        </w:tc>
      </w:tr>
    </w:tbl>
    <w:p w14:paraId="19CD0EE4" w14:textId="3301FDB2" w:rsidR="00C650BC" w:rsidRPr="00C650BC" w:rsidRDefault="00C650BC" w:rsidP="00E61E07">
      <w:pPr>
        <w:pStyle w:val="Akapitzlist"/>
        <w:numPr>
          <w:ilvl w:val="0"/>
          <w:numId w:val="48"/>
        </w:numPr>
        <w:suppressAutoHyphens/>
        <w:spacing w:before="120"/>
        <w:rPr>
          <w:rFonts w:ascii="Arial" w:hAnsi="Arial" w:cs="Arial"/>
          <w:sz w:val="18"/>
          <w:szCs w:val="18"/>
        </w:rPr>
      </w:pPr>
      <w:r w:rsidRPr="00C650BC">
        <w:rPr>
          <w:rFonts w:ascii="Arial" w:hAnsi="Arial" w:cs="Arial"/>
          <w:b/>
          <w:sz w:val="18"/>
          <w:szCs w:val="18"/>
        </w:rPr>
        <w:lastRenderedPageBreak/>
        <w:t xml:space="preserve">Termin realizacji zamówienia: </w:t>
      </w:r>
      <w:r w:rsidRPr="00C650BC">
        <w:rPr>
          <w:rFonts w:ascii="Arial" w:hAnsi="Arial" w:cs="Arial"/>
          <w:sz w:val="18"/>
          <w:szCs w:val="18"/>
        </w:rPr>
        <w:t>zgodnie z SWZ.</w:t>
      </w:r>
      <w:r w:rsidRPr="00C650BC">
        <w:rPr>
          <w:rFonts w:ascii="Arial" w:hAnsi="Arial" w:cs="Arial"/>
          <w:b/>
          <w:sz w:val="18"/>
          <w:szCs w:val="18"/>
        </w:rPr>
        <w:t xml:space="preserve"> </w:t>
      </w:r>
    </w:p>
    <w:p w14:paraId="6AC1139F" w14:textId="77777777" w:rsidR="00C650BC" w:rsidRPr="00284B2E" w:rsidRDefault="00C650BC" w:rsidP="00E61E07">
      <w:pPr>
        <w:numPr>
          <w:ilvl w:val="0"/>
          <w:numId w:val="48"/>
        </w:numPr>
        <w:suppressAutoHyphens/>
        <w:spacing w:before="120"/>
        <w:ind w:left="357" w:hanging="357"/>
        <w:rPr>
          <w:rFonts w:ascii="Arial" w:hAnsi="Arial" w:cs="Arial"/>
          <w:b/>
          <w:sz w:val="18"/>
          <w:szCs w:val="18"/>
        </w:rPr>
      </w:pPr>
      <w:r w:rsidRPr="00284B2E">
        <w:rPr>
          <w:rFonts w:ascii="Arial" w:hAnsi="Arial" w:cs="Arial"/>
          <w:b/>
          <w:sz w:val="18"/>
          <w:szCs w:val="18"/>
        </w:rPr>
        <w:t xml:space="preserve">Warunki płatności: </w:t>
      </w:r>
      <w:r w:rsidRPr="00284B2E">
        <w:rPr>
          <w:rFonts w:ascii="Arial" w:hAnsi="Arial" w:cs="Arial"/>
          <w:sz w:val="18"/>
          <w:szCs w:val="18"/>
        </w:rPr>
        <w:t>zgodnie z wzorem umowy</w:t>
      </w:r>
      <w:r w:rsidRPr="00284B2E">
        <w:rPr>
          <w:rFonts w:ascii="Arial" w:hAnsi="Arial" w:cs="Arial"/>
          <w:b/>
          <w:sz w:val="18"/>
          <w:szCs w:val="18"/>
        </w:rPr>
        <w:t xml:space="preserve">. </w:t>
      </w:r>
    </w:p>
    <w:p w14:paraId="0C1AAFF4" w14:textId="77777777" w:rsidR="00C650BC" w:rsidRPr="00284B2E" w:rsidRDefault="00C650BC" w:rsidP="00E61E07">
      <w:pPr>
        <w:numPr>
          <w:ilvl w:val="0"/>
          <w:numId w:val="48"/>
        </w:numPr>
        <w:suppressAutoHyphens/>
        <w:spacing w:before="120"/>
        <w:ind w:left="357" w:hanging="357"/>
        <w:rPr>
          <w:rFonts w:ascii="Arial" w:hAnsi="Arial" w:cs="Arial"/>
          <w:b/>
          <w:sz w:val="18"/>
          <w:szCs w:val="18"/>
        </w:rPr>
      </w:pPr>
      <w:r w:rsidRPr="00284B2E">
        <w:rPr>
          <w:rFonts w:ascii="Arial" w:hAnsi="Arial" w:cs="Arial"/>
          <w:b/>
          <w:sz w:val="18"/>
          <w:szCs w:val="18"/>
        </w:rPr>
        <w:t xml:space="preserve">Niniejszym oświadczam/y, że: </w:t>
      </w:r>
    </w:p>
    <w:p w14:paraId="76DCDA69" w14:textId="77777777" w:rsidR="00C650BC" w:rsidRPr="00284B2E" w:rsidRDefault="00C650BC" w:rsidP="00E61E07">
      <w:pPr>
        <w:pStyle w:val="Akapitzlist"/>
        <w:numPr>
          <w:ilvl w:val="0"/>
          <w:numId w:val="24"/>
        </w:numPr>
        <w:suppressAutoHyphens/>
        <w:spacing w:before="120"/>
        <w:contextualSpacing w:val="0"/>
        <w:rPr>
          <w:rFonts w:ascii="Arial" w:hAnsi="Arial" w:cs="Arial"/>
          <w:vanish/>
          <w:sz w:val="18"/>
          <w:szCs w:val="18"/>
        </w:rPr>
      </w:pPr>
    </w:p>
    <w:p w14:paraId="11B3E5E2" w14:textId="77777777" w:rsidR="00C650BC" w:rsidRPr="00284B2E" w:rsidRDefault="00C650BC" w:rsidP="00E61E07">
      <w:pPr>
        <w:pStyle w:val="Akapitzlist"/>
        <w:numPr>
          <w:ilvl w:val="0"/>
          <w:numId w:val="24"/>
        </w:numPr>
        <w:suppressAutoHyphens/>
        <w:spacing w:before="120"/>
        <w:contextualSpacing w:val="0"/>
        <w:rPr>
          <w:rFonts w:ascii="Arial" w:hAnsi="Arial" w:cs="Arial"/>
          <w:vanish/>
          <w:sz w:val="18"/>
          <w:szCs w:val="18"/>
        </w:rPr>
      </w:pPr>
    </w:p>
    <w:p w14:paraId="40FD7B35" w14:textId="77777777" w:rsidR="00613337" w:rsidRDefault="00C650BC" w:rsidP="00613337">
      <w:pPr>
        <w:pStyle w:val="Akapitzlist"/>
        <w:numPr>
          <w:ilvl w:val="1"/>
          <w:numId w:val="48"/>
        </w:numPr>
        <w:suppressAutoHyphens/>
        <w:spacing w:line="360" w:lineRule="auto"/>
        <w:contextualSpacing w:val="0"/>
        <w:jc w:val="both"/>
        <w:rPr>
          <w:rFonts w:ascii="Arial" w:hAnsi="Arial" w:cs="Arial"/>
          <w:sz w:val="18"/>
          <w:szCs w:val="18"/>
        </w:rPr>
      </w:pPr>
      <w:r w:rsidRPr="00C650BC">
        <w:rPr>
          <w:rFonts w:ascii="Arial" w:hAnsi="Arial" w:cs="Arial"/>
          <w:sz w:val="18"/>
          <w:szCs w:val="18"/>
        </w:rPr>
        <w:t>zapoznaliśmy się z warunkami zamówienia i przyjmujemy je bez zastrzeżeń;</w:t>
      </w:r>
    </w:p>
    <w:p w14:paraId="5F339FA8" w14:textId="77777777" w:rsidR="00613337" w:rsidRDefault="00C650BC" w:rsidP="00613337">
      <w:pPr>
        <w:pStyle w:val="Akapitzlist"/>
        <w:numPr>
          <w:ilvl w:val="1"/>
          <w:numId w:val="48"/>
        </w:numPr>
        <w:suppressAutoHyphens/>
        <w:spacing w:line="360" w:lineRule="auto"/>
        <w:contextualSpacing w:val="0"/>
        <w:jc w:val="both"/>
        <w:rPr>
          <w:rFonts w:ascii="Arial" w:hAnsi="Arial" w:cs="Arial"/>
          <w:sz w:val="18"/>
          <w:szCs w:val="18"/>
        </w:rPr>
      </w:pPr>
      <w:r w:rsidRPr="00613337">
        <w:rPr>
          <w:rFonts w:ascii="Arial" w:hAnsi="Arial" w:cs="Arial"/>
          <w:sz w:val="18"/>
          <w:szCs w:val="18"/>
        </w:rPr>
        <w:t xml:space="preserve">zapoznaliśmy się z projektowanymi postanowieniami umownymi załączonymi do SWZ, akceptujemy </w:t>
      </w:r>
      <w:r w:rsidR="00613337" w:rsidRPr="00613337">
        <w:rPr>
          <w:rFonts w:ascii="Arial" w:hAnsi="Arial" w:cs="Arial"/>
          <w:sz w:val="18"/>
          <w:szCs w:val="18"/>
        </w:rPr>
        <w:t xml:space="preserve"> </w:t>
      </w:r>
      <w:r w:rsidRPr="00613337">
        <w:rPr>
          <w:rFonts w:ascii="Arial" w:hAnsi="Arial" w:cs="Arial"/>
          <w:sz w:val="18"/>
          <w:szCs w:val="18"/>
        </w:rPr>
        <w:t>i przyjmujemy je bez zastrzeżeń;</w:t>
      </w:r>
    </w:p>
    <w:p w14:paraId="108B00DE" w14:textId="77777777" w:rsidR="00613337" w:rsidRDefault="00C650BC" w:rsidP="00613337">
      <w:pPr>
        <w:pStyle w:val="Akapitzlist"/>
        <w:numPr>
          <w:ilvl w:val="1"/>
          <w:numId w:val="48"/>
        </w:numPr>
        <w:suppressAutoHyphens/>
        <w:spacing w:line="360" w:lineRule="auto"/>
        <w:contextualSpacing w:val="0"/>
        <w:jc w:val="both"/>
        <w:rPr>
          <w:rFonts w:ascii="Arial" w:hAnsi="Arial" w:cs="Arial"/>
          <w:sz w:val="18"/>
          <w:szCs w:val="18"/>
        </w:rPr>
      </w:pPr>
      <w:r w:rsidRPr="00613337">
        <w:rPr>
          <w:rFonts w:ascii="Arial" w:hAnsi="Arial" w:cs="Arial"/>
          <w:sz w:val="18"/>
          <w:szCs w:val="18"/>
        </w:rPr>
        <w:t>w przypadku udzielenia zamówienia zobowiązuję się do zawarcia umowy w miejscu i w terminie wskazanym przez Zamawiającego;</w:t>
      </w:r>
    </w:p>
    <w:p w14:paraId="4718C63F" w14:textId="77777777" w:rsidR="00613337" w:rsidRDefault="00C650BC" w:rsidP="00613337">
      <w:pPr>
        <w:pStyle w:val="Akapitzlist"/>
        <w:numPr>
          <w:ilvl w:val="1"/>
          <w:numId w:val="48"/>
        </w:numPr>
        <w:suppressAutoHyphens/>
        <w:spacing w:line="360" w:lineRule="auto"/>
        <w:contextualSpacing w:val="0"/>
        <w:jc w:val="both"/>
        <w:rPr>
          <w:rFonts w:ascii="Arial" w:hAnsi="Arial" w:cs="Arial"/>
          <w:sz w:val="18"/>
          <w:szCs w:val="18"/>
        </w:rPr>
      </w:pPr>
      <w:r w:rsidRPr="00613337">
        <w:rPr>
          <w:rFonts w:ascii="Arial" w:hAnsi="Arial" w:cs="Arial"/>
          <w:sz w:val="18"/>
          <w:szCs w:val="18"/>
        </w:rPr>
        <w:t>zapoznaliśmy się z klauzulą informacyjną o przetwarzaniu danych osobowych zawartą  w pkt. 23 SWZ;</w:t>
      </w:r>
    </w:p>
    <w:p w14:paraId="4751F2DE" w14:textId="77777777" w:rsidR="00613337" w:rsidRDefault="00C650BC" w:rsidP="00613337">
      <w:pPr>
        <w:pStyle w:val="Akapitzlist"/>
        <w:numPr>
          <w:ilvl w:val="1"/>
          <w:numId w:val="48"/>
        </w:numPr>
        <w:suppressAutoHyphens/>
        <w:spacing w:line="360" w:lineRule="auto"/>
        <w:contextualSpacing w:val="0"/>
        <w:jc w:val="both"/>
        <w:rPr>
          <w:rFonts w:ascii="Arial" w:hAnsi="Arial" w:cs="Arial"/>
          <w:sz w:val="18"/>
          <w:szCs w:val="18"/>
        </w:rPr>
      </w:pPr>
      <w:r w:rsidRPr="00613337">
        <w:rPr>
          <w:rFonts w:ascii="Arial" w:hAnsi="Arial" w:cs="Arial"/>
          <w:sz w:val="18"/>
          <w:szCs w:val="18"/>
        </w:rPr>
        <w:t>przedmiot oferty jest zgodny z przedmiotem zamówienia;</w:t>
      </w:r>
    </w:p>
    <w:p w14:paraId="0334BD31" w14:textId="22BCFD66" w:rsidR="00C650BC" w:rsidRPr="00613337" w:rsidRDefault="00C650BC" w:rsidP="00613337">
      <w:pPr>
        <w:pStyle w:val="Akapitzlist"/>
        <w:numPr>
          <w:ilvl w:val="1"/>
          <w:numId w:val="48"/>
        </w:numPr>
        <w:suppressAutoHyphens/>
        <w:spacing w:line="360" w:lineRule="auto"/>
        <w:contextualSpacing w:val="0"/>
        <w:jc w:val="both"/>
        <w:rPr>
          <w:rFonts w:ascii="Arial" w:hAnsi="Arial" w:cs="Arial"/>
          <w:sz w:val="18"/>
          <w:szCs w:val="18"/>
        </w:rPr>
      </w:pPr>
      <w:r w:rsidRPr="00613337">
        <w:rPr>
          <w:rFonts w:ascii="Arial" w:hAnsi="Arial" w:cs="Arial"/>
          <w:sz w:val="18"/>
          <w:szCs w:val="18"/>
        </w:rPr>
        <w:t>jesteśmy związani niniejszą ofertą przez okres wskazany w SWZ, licząc od dnia składania ofert;</w:t>
      </w:r>
    </w:p>
    <w:p w14:paraId="194AADE9" w14:textId="77777777" w:rsidR="00C650BC" w:rsidRPr="00284B2E" w:rsidRDefault="00C650BC" w:rsidP="007D5C53">
      <w:pPr>
        <w:numPr>
          <w:ilvl w:val="0"/>
          <w:numId w:val="48"/>
        </w:numPr>
        <w:suppressAutoHyphens/>
        <w:spacing w:before="120" w:line="276" w:lineRule="auto"/>
        <w:jc w:val="both"/>
        <w:rPr>
          <w:rFonts w:ascii="Arial" w:hAnsi="Arial" w:cs="Arial"/>
          <w:sz w:val="18"/>
          <w:szCs w:val="18"/>
        </w:rPr>
      </w:pPr>
      <w:r w:rsidRPr="00284B2E">
        <w:rPr>
          <w:rFonts w:ascii="Arial" w:hAnsi="Arial" w:cs="Arial"/>
          <w:sz w:val="18"/>
          <w:szCs w:val="18"/>
        </w:rPr>
        <w:t xml:space="preserve">Zamawiający ma możliwość uzyskania dostępu podmiotowych środków dowodowych. Podmiotowe środki dowodowe są dostępne w formie elektronicznej w ogólnodostępnej i bezpłatnej bazie danych pod adresem strony internetowej: …………………..…….………………. lub są w posiadaniu Zamawiającego, gdyż zostały złożone w postępowaniu nr ……………………..…….………. </w:t>
      </w:r>
      <w:r w:rsidRPr="00284B2E">
        <w:rPr>
          <w:rFonts w:ascii="Arial" w:hAnsi="Arial" w:cs="Arial"/>
          <w:i/>
          <w:sz w:val="18"/>
          <w:szCs w:val="18"/>
        </w:rPr>
        <w:t>(należy wpisać znak sprawy nadany przez zamawiającego lub inną informację identyfikującą dokument, które jest w posiadaniu zamawiającego</w:t>
      </w:r>
      <w:r w:rsidRPr="00284B2E">
        <w:rPr>
          <w:rFonts w:ascii="Arial" w:hAnsi="Arial" w:cs="Arial"/>
          <w:sz w:val="18"/>
          <w:szCs w:val="18"/>
        </w:rPr>
        <w:t>) i są nadal aktualne.</w:t>
      </w:r>
    </w:p>
    <w:p w14:paraId="2771C2C6" w14:textId="77777777" w:rsidR="007D5C53" w:rsidRDefault="007D5C53" w:rsidP="007D5C53">
      <w:pPr>
        <w:numPr>
          <w:ilvl w:val="0"/>
          <w:numId w:val="48"/>
        </w:numPr>
        <w:suppressAutoHyphens/>
        <w:spacing w:before="120"/>
        <w:jc w:val="both"/>
        <w:rPr>
          <w:rFonts w:ascii="Arial" w:hAnsi="Arial" w:cs="Arial"/>
          <w:sz w:val="18"/>
          <w:szCs w:val="18"/>
        </w:rPr>
      </w:pPr>
      <w:bookmarkStart w:id="0" w:name="_Hlk198540126"/>
      <w:r w:rsidRPr="00284B2E">
        <w:rPr>
          <w:rFonts w:ascii="Arial" w:hAnsi="Arial" w:cs="Arial"/>
          <w:b/>
          <w:sz w:val="18"/>
          <w:szCs w:val="18"/>
        </w:rPr>
        <w:t>Oświadczam/y</w:t>
      </w:r>
      <w:r w:rsidRPr="00284B2E">
        <w:rPr>
          <w:rFonts w:ascii="Arial" w:hAnsi="Arial" w:cs="Arial"/>
          <w:sz w:val="18"/>
          <w:szCs w:val="18"/>
        </w:rPr>
        <w:t>, że za wyjątkiem następujących informacji i dokumentów ……………………..…….. wydzielonych oraz zawartych w pliku o nazwie …………………………………………….……………., niniejsza oferta oraz wszelkie załączniki do niej są jawne i nie zawierają informacji stanowiących tajemnice przedsiębiorstwa w rozumieniu przepisów o zwalczaniu nieuczciwej konkurencji, które chcemy zastrzec przed ogólnym dostępem.</w:t>
      </w:r>
    </w:p>
    <w:p w14:paraId="5249DD3A" w14:textId="77777777" w:rsidR="007D5C53" w:rsidRDefault="007D5C53" w:rsidP="007D5C53">
      <w:pPr>
        <w:suppressAutoHyphens/>
        <w:spacing w:before="120"/>
        <w:ind w:left="360"/>
        <w:jc w:val="both"/>
        <w:rPr>
          <w:rFonts w:ascii="Arial" w:hAnsi="Arial" w:cs="Arial"/>
          <w:sz w:val="18"/>
          <w:szCs w:val="18"/>
        </w:rPr>
      </w:pPr>
    </w:p>
    <w:p w14:paraId="76B8D5DB" w14:textId="77777777" w:rsidR="007D5C53" w:rsidRPr="00284B2E" w:rsidRDefault="007D5C53" w:rsidP="007D5C53">
      <w:pPr>
        <w:widowControl w:val="0"/>
        <w:numPr>
          <w:ilvl w:val="0"/>
          <w:numId w:val="48"/>
        </w:numPr>
        <w:rPr>
          <w:rFonts w:ascii="Arial" w:hAnsi="Arial" w:cs="Arial"/>
          <w:sz w:val="18"/>
          <w:szCs w:val="18"/>
        </w:rPr>
      </w:pPr>
      <w:r w:rsidRPr="00284B2E">
        <w:rPr>
          <w:rFonts w:ascii="Arial" w:hAnsi="Arial" w:cs="Arial"/>
          <w:b/>
          <w:sz w:val="18"/>
          <w:szCs w:val="18"/>
        </w:rPr>
        <w:t>Oświadczam/y, że</w:t>
      </w:r>
      <w:r w:rsidRPr="00AD095E">
        <w:rPr>
          <w:rFonts w:ascii="Arial" w:hAnsi="Arial" w:cs="Arial"/>
          <w:sz w:val="22"/>
          <w:vertAlign w:val="superscript"/>
        </w:rPr>
        <w:footnoteReference w:id="2"/>
      </w:r>
      <w:r w:rsidRPr="00284B2E">
        <w:rPr>
          <w:rFonts w:ascii="Arial" w:hAnsi="Arial" w:cs="Arial"/>
          <w:sz w:val="18"/>
          <w:szCs w:val="18"/>
        </w:rPr>
        <w:t>:</w:t>
      </w:r>
    </w:p>
    <w:p w14:paraId="2BF11FF5" w14:textId="77777777" w:rsidR="007D5C53" w:rsidRPr="00284B2E" w:rsidRDefault="007D5C53" w:rsidP="007D5C53">
      <w:pPr>
        <w:pStyle w:val="Akapitzlist"/>
        <w:widowControl w:val="0"/>
        <w:numPr>
          <w:ilvl w:val="0"/>
          <w:numId w:val="17"/>
        </w:numPr>
        <w:rPr>
          <w:rFonts w:ascii="Arial" w:hAnsi="Arial" w:cs="Arial"/>
          <w:sz w:val="18"/>
          <w:szCs w:val="18"/>
        </w:rPr>
      </w:pPr>
      <w:r w:rsidRPr="00284B2E">
        <w:rPr>
          <w:rFonts w:ascii="Arial" w:hAnsi="Arial" w:cs="Arial"/>
          <w:sz w:val="18"/>
          <w:szCs w:val="18"/>
        </w:rPr>
        <w:t>nie polegam na zasobach innych podmiotów *</w:t>
      </w:r>
    </w:p>
    <w:p w14:paraId="5C63B4F9" w14:textId="77777777" w:rsidR="007D5C53" w:rsidRDefault="007D5C53" w:rsidP="007D5C53">
      <w:pPr>
        <w:pStyle w:val="Akapitzlist"/>
        <w:widowControl w:val="0"/>
        <w:numPr>
          <w:ilvl w:val="0"/>
          <w:numId w:val="17"/>
        </w:numPr>
        <w:rPr>
          <w:rFonts w:ascii="Arial" w:hAnsi="Arial" w:cs="Arial"/>
          <w:sz w:val="18"/>
          <w:szCs w:val="18"/>
        </w:rPr>
      </w:pPr>
      <w:r w:rsidRPr="00284B2E">
        <w:rPr>
          <w:rFonts w:ascii="Arial" w:hAnsi="Arial" w:cs="Arial"/>
          <w:sz w:val="18"/>
          <w:szCs w:val="18"/>
        </w:rPr>
        <w:t>polegam na zasobach innych podmiotów*:</w:t>
      </w: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7D5C53" w:rsidRPr="00284B2E" w14:paraId="0DD80B5C" w14:textId="77777777" w:rsidTr="00725029">
        <w:tc>
          <w:tcPr>
            <w:tcW w:w="3993" w:type="dxa"/>
            <w:shd w:val="clear" w:color="auto" w:fill="DFDFDF"/>
            <w:vAlign w:val="center"/>
          </w:tcPr>
          <w:p w14:paraId="78228C6B" w14:textId="77777777" w:rsidR="007D5C53" w:rsidRPr="00C4107C" w:rsidRDefault="007D5C53" w:rsidP="00725029">
            <w:pPr>
              <w:spacing w:line="360" w:lineRule="auto"/>
              <w:jc w:val="center"/>
              <w:rPr>
                <w:rFonts w:ascii="Arial" w:hAnsi="Arial" w:cs="Arial"/>
                <w:b/>
                <w:sz w:val="16"/>
                <w:szCs w:val="16"/>
              </w:rPr>
            </w:pPr>
            <w:r w:rsidRPr="00C4107C">
              <w:rPr>
                <w:rFonts w:ascii="Arial" w:hAnsi="Arial" w:cs="Arial"/>
                <w:b/>
                <w:sz w:val="16"/>
                <w:szCs w:val="16"/>
              </w:rPr>
              <w:t>Nazwa i adres podmiotu udostępniającego zasób Wykonawcy</w:t>
            </w:r>
          </w:p>
        </w:tc>
        <w:tc>
          <w:tcPr>
            <w:tcW w:w="4111" w:type="dxa"/>
            <w:shd w:val="clear" w:color="auto" w:fill="DFDFDF"/>
            <w:vAlign w:val="center"/>
          </w:tcPr>
          <w:p w14:paraId="6071EE83" w14:textId="77777777" w:rsidR="007D5C53" w:rsidRPr="00C4107C" w:rsidRDefault="007D5C53" w:rsidP="00725029">
            <w:pPr>
              <w:spacing w:line="360" w:lineRule="auto"/>
              <w:jc w:val="center"/>
              <w:rPr>
                <w:rFonts w:ascii="Arial" w:hAnsi="Arial" w:cs="Arial"/>
                <w:b/>
                <w:sz w:val="16"/>
                <w:szCs w:val="16"/>
              </w:rPr>
            </w:pPr>
            <w:r w:rsidRPr="00C4107C">
              <w:rPr>
                <w:rFonts w:ascii="Arial" w:hAnsi="Arial" w:cs="Arial"/>
                <w:b/>
                <w:sz w:val="16"/>
                <w:szCs w:val="16"/>
              </w:rPr>
              <w:t>Zdolności techniczne lub zawodowe lub sytuacja finansowa lub ekonomiczna udostępniana Wykonawcy przez podmiot udostępniający zasoby</w:t>
            </w:r>
          </w:p>
        </w:tc>
      </w:tr>
      <w:tr w:rsidR="007D5C53" w:rsidRPr="00284B2E" w14:paraId="6AD148E7" w14:textId="77777777" w:rsidTr="00725029">
        <w:tc>
          <w:tcPr>
            <w:tcW w:w="3993" w:type="dxa"/>
            <w:shd w:val="clear" w:color="auto" w:fill="auto"/>
          </w:tcPr>
          <w:p w14:paraId="34386DE3" w14:textId="77777777" w:rsidR="007D5C53" w:rsidRPr="00284B2E" w:rsidRDefault="007D5C53" w:rsidP="00725029">
            <w:pPr>
              <w:snapToGrid w:val="0"/>
              <w:spacing w:before="120" w:line="360" w:lineRule="auto"/>
              <w:jc w:val="both"/>
              <w:rPr>
                <w:rFonts w:ascii="Arial" w:hAnsi="Arial" w:cs="Arial"/>
                <w:sz w:val="18"/>
                <w:szCs w:val="18"/>
              </w:rPr>
            </w:pPr>
          </w:p>
        </w:tc>
        <w:tc>
          <w:tcPr>
            <w:tcW w:w="4111" w:type="dxa"/>
            <w:shd w:val="clear" w:color="auto" w:fill="auto"/>
          </w:tcPr>
          <w:p w14:paraId="73DC7068" w14:textId="77777777" w:rsidR="007D5C53" w:rsidRPr="00284B2E" w:rsidRDefault="007D5C53" w:rsidP="00725029">
            <w:pPr>
              <w:snapToGrid w:val="0"/>
              <w:spacing w:before="120" w:line="360" w:lineRule="auto"/>
              <w:jc w:val="both"/>
              <w:rPr>
                <w:rFonts w:ascii="Arial" w:hAnsi="Arial" w:cs="Arial"/>
                <w:sz w:val="18"/>
                <w:szCs w:val="18"/>
              </w:rPr>
            </w:pPr>
          </w:p>
        </w:tc>
      </w:tr>
    </w:tbl>
    <w:p w14:paraId="79E6C152" w14:textId="77777777" w:rsidR="007D5C53" w:rsidRPr="0064596D" w:rsidRDefault="007D5C53" w:rsidP="007D5C53">
      <w:pPr>
        <w:rPr>
          <w:rFonts w:ascii="Arial" w:hAnsi="Arial" w:cs="Arial"/>
          <w:sz w:val="18"/>
          <w:szCs w:val="18"/>
        </w:rPr>
      </w:pPr>
    </w:p>
    <w:p w14:paraId="24936D4A" w14:textId="77777777" w:rsidR="007D5C53" w:rsidRPr="00284B2E" w:rsidRDefault="007D5C53" w:rsidP="007D5C53">
      <w:pPr>
        <w:widowControl w:val="0"/>
        <w:numPr>
          <w:ilvl w:val="0"/>
          <w:numId w:val="48"/>
        </w:numPr>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xml:space="preserve"> że </w:t>
      </w:r>
      <w:r>
        <w:rPr>
          <w:rFonts w:ascii="Arial" w:hAnsi="Arial" w:cs="Arial"/>
          <w:sz w:val="18"/>
          <w:szCs w:val="18"/>
        </w:rPr>
        <w:t>dostawy</w:t>
      </w:r>
      <w:r w:rsidRPr="00284B2E">
        <w:rPr>
          <w:rFonts w:ascii="Arial" w:hAnsi="Arial" w:cs="Arial"/>
          <w:sz w:val="18"/>
          <w:szCs w:val="18"/>
        </w:rPr>
        <w:t xml:space="preserve"> objęte zamówieniem</w:t>
      </w:r>
      <w:r w:rsidRPr="00AD095E">
        <w:rPr>
          <w:rFonts w:ascii="Arial" w:hAnsi="Arial" w:cs="Arial"/>
          <w:sz w:val="22"/>
          <w:vertAlign w:val="superscript"/>
        </w:rPr>
        <w:footnoteReference w:id="3"/>
      </w:r>
      <w:r>
        <w:rPr>
          <w:rFonts w:ascii="Arial" w:hAnsi="Arial" w:cs="Arial"/>
          <w:sz w:val="18"/>
          <w:szCs w:val="18"/>
        </w:rPr>
        <w:t>:</w:t>
      </w:r>
    </w:p>
    <w:p w14:paraId="46D46528" w14:textId="77777777" w:rsidR="007D5C53" w:rsidRPr="00284B2E" w:rsidRDefault="007D5C53" w:rsidP="007D5C53">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w:t>
      </w:r>
      <w:r>
        <w:rPr>
          <w:rFonts w:ascii="Arial" w:hAnsi="Arial" w:cs="Arial"/>
          <w:sz w:val="18"/>
          <w:szCs w:val="18"/>
        </w:rPr>
        <w:t xml:space="preserve">zrealizować </w:t>
      </w:r>
      <w:r w:rsidRPr="00284B2E">
        <w:rPr>
          <w:rFonts w:ascii="Arial" w:hAnsi="Arial" w:cs="Arial"/>
          <w:sz w:val="18"/>
          <w:szCs w:val="18"/>
        </w:rPr>
        <w:t>samodzielnie*</w:t>
      </w:r>
    </w:p>
    <w:p w14:paraId="5D398EFD" w14:textId="77777777" w:rsidR="007D5C53" w:rsidRPr="00284B2E" w:rsidRDefault="007D5C53" w:rsidP="007D5C53">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powierzyć podwykonawcom*. </w:t>
      </w:r>
    </w:p>
    <w:tbl>
      <w:tblPr>
        <w:tblW w:w="4406"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414"/>
        <w:gridCol w:w="1872"/>
        <w:gridCol w:w="3276"/>
      </w:tblGrid>
      <w:tr w:rsidR="007D5C53" w:rsidRPr="00C4107C" w14:paraId="20097FF0" w14:textId="77777777" w:rsidTr="00725029">
        <w:trPr>
          <w:trHeight w:val="712"/>
        </w:trPr>
        <w:tc>
          <w:tcPr>
            <w:tcW w:w="1994" w:type="pct"/>
            <w:shd w:val="clear" w:color="auto" w:fill="D9D9D9" w:themeFill="background1" w:themeFillShade="D9"/>
            <w:vAlign w:val="center"/>
          </w:tcPr>
          <w:p w14:paraId="042F697D" w14:textId="77777777" w:rsidR="007D5C53" w:rsidRPr="00C4107C" w:rsidRDefault="007D5C53" w:rsidP="00725029">
            <w:pPr>
              <w:pStyle w:val="Akapitzlist1"/>
              <w:suppressAutoHyphens/>
              <w:ind w:left="0"/>
              <w:jc w:val="center"/>
              <w:rPr>
                <w:rFonts w:ascii="Arial" w:hAnsi="Arial" w:cs="Arial"/>
                <w:b/>
                <w:sz w:val="16"/>
                <w:szCs w:val="16"/>
              </w:rPr>
            </w:pPr>
            <w:r w:rsidRPr="00C4107C">
              <w:rPr>
                <w:rFonts w:ascii="Arial" w:hAnsi="Arial" w:cs="Arial"/>
                <w:b/>
                <w:sz w:val="16"/>
                <w:szCs w:val="16"/>
              </w:rPr>
              <w:t>Część zakresu zamówienia, której wykonanie zostanie powierzone podwykonawcom</w:t>
            </w:r>
          </w:p>
        </w:tc>
        <w:tc>
          <w:tcPr>
            <w:tcW w:w="1093" w:type="pct"/>
            <w:shd w:val="clear" w:color="auto" w:fill="D9D9D9" w:themeFill="background1" w:themeFillShade="D9"/>
            <w:vAlign w:val="center"/>
          </w:tcPr>
          <w:p w14:paraId="29EE9144" w14:textId="77777777" w:rsidR="007D5C53" w:rsidRPr="00C4107C" w:rsidRDefault="007D5C53" w:rsidP="00725029">
            <w:pPr>
              <w:pStyle w:val="Akapitzlist1"/>
              <w:suppressAutoHyphens/>
              <w:ind w:left="0"/>
              <w:jc w:val="center"/>
              <w:rPr>
                <w:rFonts w:ascii="Arial" w:hAnsi="Arial" w:cs="Arial"/>
                <w:b/>
                <w:sz w:val="16"/>
                <w:szCs w:val="16"/>
              </w:rPr>
            </w:pPr>
            <w:r w:rsidRPr="00C4107C">
              <w:rPr>
                <w:rFonts w:ascii="Arial" w:hAnsi="Arial" w:cs="Arial"/>
                <w:b/>
                <w:sz w:val="16"/>
                <w:szCs w:val="16"/>
              </w:rPr>
              <w:t>Część procentowa</w:t>
            </w:r>
          </w:p>
          <w:p w14:paraId="4047A1AA" w14:textId="77777777" w:rsidR="007D5C53" w:rsidRPr="00C4107C" w:rsidRDefault="007D5C53" w:rsidP="00725029">
            <w:pPr>
              <w:pStyle w:val="Akapitzlist1"/>
              <w:suppressAutoHyphens/>
              <w:rPr>
                <w:rFonts w:ascii="Arial" w:hAnsi="Arial" w:cs="Arial"/>
                <w:b/>
                <w:sz w:val="16"/>
                <w:szCs w:val="16"/>
              </w:rPr>
            </w:pPr>
            <w:r w:rsidRPr="00C4107C">
              <w:rPr>
                <w:rFonts w:ascii="Arial" w:hAnsi="Arial" w:cs="Arial"/>
                <w:b/>
                <w:sz w:val="16"/>
                <w:szCs w:val="16"/>
              </w:rPr>
              <w:t>(w %)</w:t>
            </w:r>
          </w:p>
        </w:tc>
        <w:tc>
          <w:tcPr>
            <w:tcW w:w="1913" w:type="pct"/>
            <w:shd w:val="clear" w:color="auto" w:fill="D9D9D9" w:themeFill="background1" w:themeFillShade="D9"/>
            <w:vAlign w:val="center"/>
          </w:tcPr>
          <w:p w14:paraId="1711C6EF" w14:textId="77777777" w:rsidR="007D5C53" w:rsidRPr="00C4107C" w:rsidRDefault="007D5C53" w:rsidP="00725029">
            <w:pPr>
              <w:pStyle w:val="Akapitzlist1"/>
              <w:suppressAutoHyphens/>
              <w:ind w:left="0"/>
              <w:jc w:val="center"/>
              <w:rPr>
                <w:rFonts w:ascii="Arial" w:hAnsi="Arial" w:cs="Arial"/>
                <w:b/>
                <w:sz w:val="16"/>
                <w:szCs w:val="16"/>
              </w:rPr>
            </w:pPr>
            <w:r w:rsidRPr="00C4107C">
              <w:rPr>
                <w:rFonts w:ascii="Arial" w:hAnsi="Arial" w:cs="Arial"/>
                <w:b/>
                <w:sz w:val="16"/>
                <w:szCs w:val="16"/>
              </w:rPr>
              <w:t>Nazwy (firm) podwykonawców i NIP</w:t>
            </w:r>
            <w:r w:rsidRPr="00C4107C">
              <w:rPr>
                <w:rFonts w:ascii="Arial" w:hAnsi="Arial" w:cs="Arial"/>
                <w:b/>
                <w:sz w:val="16"/>
                <w:szCs w:val="16"/>
              </w:rPr>
              <w:br/>
              <w:t>(</w:t>
            </w:r>
            <w:r w:rsidRPr="00C4107C">
              <w:rPr>
                <w:rFonts w:ascii="Arial" w:hAnsi="Arial" w:cs="Arial"/>
                <w:b/>
                <w:i/>
                <w:sz w:val="16"/>
                <w:szCs w:val="16"/>
              </w:rPr>
              <w:t>o ile są znane</w:t>
            </w:r>
            <w:r w:rsidRPr="00C4107C">
              <w:rPr>
                <w:rFonts w:ascii="Arial" w:hAnsi="Arial" w:cs="Arial"/>
                <w:b/>
                <w:sz w:val="16"/>
                <w:szCs w:val="16"/>
              </w:rPr>
              <w:t>)</w:t>
            </w:r>
          </w:p>
        </w:tc>
      </w:tr>
      <w:tr w:rsidR="007D5C53" w:rsidRPr="00C4107C" w14:paraId="2C14E344" w14:textId="77777777" w:rsidTr="00725029">
        <w:trPr>
          <w:trHeight w:val="349"/>
        </w:trPr>
        <w:tc>
          <w:tcPr>
            <w:tcW w:w="1994" w:type="pct"/>
            <w:shd w:val="clear" w:color="auto" w:fill="auto"/>
          </w:tcPr>
          <w:p w14:paraId="277DEE1C" w14:textId="77777777" w:rsidR="007D5C53" w:rsidRPr="00C4107C" w:rsidRDefault="007D5C53" w:rsidP="00725029">
            <w:pPr>
              <w:pStyle w:val="Akapitzlist1"/>
              <w:suppressAutoHyphens/>
              <w:ind w:left="720"/>
              <w:rPr>
                <w:rFonts w:ascii="Arial" w:hAnsi="Arial" w:cs="Arial"/>
                <w:b/>
                <w:sz w:val="18"/>
                <w:szCs w:val="18"/>
              </w:rPr>
            </w:pPr>
          </w:p>
        </w:tc>
        <w:tc>
          <w:tcPr>
            <w:tcW w:w="1093" w:type="pct"/>
            <w:shd w:val="clear" w:color="auto" w:fill="auto"/>
          </w:tcPr>
          <w:p w14:paraId="25246C6F" w14:textId="77777777" w:rsidR="007D5C53" w:rsidRPr="00C4107C" w:rsidRDefault="007D5C53" w:rsidP="00725029">
            <w:pPr>
              <w:pStyle w:val="Akapitzlist1"/>
              <w:suppressAutoHyphens/>
              <w:ind w:left="720"/>
              <w:rPr>
                <w:rFonts w:ascii="Arial" w:hAnsi="Arial" w:cs="Arial"/>
                <w:b/>
                <w:sz w:val="18"/>
                <w:szCs w:val="18"/>
              </w:rPr>
            </w:pPr>
          </w:p>
          <w:p w14:paraId="0160A403" w14:textId="77777777" w:rsidR="007D5C53" w:rsidRPr="00C4107C" w:rsidRDefault="007D5C53" w:rsidP="00725029">
            <w:pPr>
              <w:pStyle w:val="Akapitzlist1"/>
              <w:suppressAutoHyphens/>
              <w:ind w:left="720"/>
              <w:rPr>
                <w:rFonts w:ascii="Arial" w:hAnsi="Arial" w:cs="Arial"/>
                <w:b/>
                <w:sz w:val="18"/>
                <w:szCs w:val="18"/>
              </w:rPr>
            </w:pPr>
          </w:p>
        </w:tc>
        <w:tc>
          <w:tcPr>
            <w:tcW w:w="1913" w:type="pct"/>
          </w:tcPr>
          <w:p w14:paraId="7380B7B7" w14:textId="77777777" w:rsidR="007D5C53" w:rsidRPr="00C4107C" w:rsidRDefault="007D5C53" w:rsidP="00725029">
            <w:pPr>
              <w:pStyle w:val="Akapitzlist1"/>
              <w:suppressAutoHyphens/>
              <w:ind w:left="720"/>
              <w:rPr>
                <w:rFonts w:ascii="Arial" w:hAnsi="Arial" w:cs="Arial"/>
                <w:b/>
                <w:sz w:val="18"/>
                <w:szCs w:val="18"/>
              </w:rPr>
            </w:pPr>
          </w:p>
        </w:tc>
      </w:tr>
      <w:tr w:rsidR="007D5C53" w:rsidRPr="00C4107C" w14:paraId="3BFD195D" w14:textId="77777777" w:rsidTr="00725029">
        <w:trPr>
          <w:trHeight w:val="340"/>
        </w:trPr>
        <w:tc>
          <w:tcPr>
            <w:tcW w:w="1994" w:type="pct"/>
            <w:shd w:val="clear" w:color="auto" w:fill="auto"/>
          </w:tcPr>
          <w:p w14:paraId="385F696B" w14:textId="77777777" w:rsidR="007D5C53" w:rsidRPr="00C4107C" w:rsidRDefault="007D5C53" w:rsidP="00725029">
            <w:pPr>
              <w:pStyle w:val="Akapitzlist1"/>
              <w:suppressAutoHyphens/>
              <w:ind w:left="720"/>
              <w:rPr>
                <w:rFonts w:ascii="Arial" w:hAnsi="Arial" w:cs="Arial"/>
                <w:b/>
                <w:sz w:val="18"/>
                <w:szCs w:val="18"/>
              </w:rPr>
            </w:pPr>
          </w:p>
        </w:tc>
        <w:tc>
          <w:tcPr>
            <w:tcW w:w="1093" w:type="pct"/>
            <w:shd w:val="clear" w:color="auto" w:fill="auto"/>
          </w:tcPr>
          <w:p w14:paraId="3F5BECD0" w14:textId="77777777" w:rsidR="007D5C53" w:rsidRPr="00C4107C" w:rsidRDefault="007D5C53" w:rsidP="00725029">
            <w:pPr>
              <w:pStyle w:val="Akapitzlist1"/>
              <w:suppressAutoHyphens/>
              <w:ind w:left="720"/>
              <w:rPr>
                <w:rFonts w:ascii="Arial" w:hAnsi="Arial" w:cs="Arial"/>
                <w:b/>
                <w:sz w:val="18"/>
                <w:szCs w:val="18"/>
              </w:rPr>
            </w:pPr>
          </w:p>
          <w:p w14:paraId="4498B138" w14:textId="77777777" w:rsidR="007D5C53" w:rsidRPr="00C4107C" w:rsidRDefault="007D5C53" w:rsidP="00725029">
            <w:pPr>
              <w:pStyle w:val="Akapitzlist1"/>
              <w:suppressAutoHyphens/>
              <w:ind w:left="720"/>
              <w:rPr>
                <w:rFonts w:ascii="Arial" w:hAnsi="Arial" w:cs="Arial"/>
                <w:b/>
                <w:sz w:val="18"/>
                <w:szCs w:val="18"/>
              </w:rPr>
            </w:pPr>
          </w:p>
        </w:tc>
        <w:tc>
          <w:tcPr>
            <w:tcW w:w="1913" w:type="pct"/>
          </w:tcPr>
          <w:p w14:paraId="30D37A07" w14:textId="77777777" w:rsidR="007D5C53" w:rsidRPr="00C4107C" w:rsidRDefault="007D5C53" w:rsidP="00725029">
            <w:pPr>
              <w:pStyle w:val="Akapitzlist1"/>
              <w:suppressAutoHyphens/>
              <w:ind w:left="720"/>
              <w:rPr>
                <w:rFonts w:ascii="Arial" w:hAnsi="Arial" w:cs="Arial"/>
                <w:b/>
                <w:sz w:val="18"/>
                <w:szCs w:val="18"/>
              </w:rPr>
            </w:pPr>
          </w:p>
        </w:tc>
      </w:tr>
      <w:bookmarkEnd w:id="0"/>
    </w:tbl>
    <w:p w14:paraId="5B9BA305" w14:textId="77777777" w:rsidR="007D5C53" w:rsidRDefault="007D5C53" w:rsidP="007D5C53">
      <w:pPr>
        <w:widowControl w:val="0"/>
        <w:ind w:left="360"/>
        <w:rPr>
          <w:rFonts w:ascii="Arial" w:hAnsi="Arial" w:cs="Arial"/>
          <w:bCs/>
          <w:sz w:val="18"/>
          <w:szCs w:val="18"/>
        </w:rPr>
      </w:pPr>
    </w:p>
    <w:p w14:paraId="043780AF" w14:textId="2CA1F0B2" w:rsidR="007D5C53" w:rsidRPr="00C650BC" w:rsidRDefault="007D5C53" w:rsidP="007D5C53">
      <w:pPr>
        <w:widowControl w:val="0"/>
        <w:numPr>
          <w:ilvl w:val="0"/>
          <w:numId w:val="48"/>
        </w:numPr>
        <w:rPr>
          <w:rFonts w:ascii="Arial" w:hAnsi="Arial" w:cs="Arial"/>
          <w:bCs/>
          <w:sz w:val="18"/>
          <w:szCs w:val="18"/>
        </w:rPr>
      </w:pPr>
      <w:r w:rsidRPr="00C650BC">
        <w:rPr>
          <w:rFonts w:ascii="Arial" w:hAnsi="Arial" w:cs="Arial"/>
          <w:bCs/>
          <w:sz w:val="18"/>
          <w:szCs w:val="18"/>
        </w:rPr>
        <w:t>Wybór oferty prowadzić będzie do powstania u Zamawiającego obowiązku podatkowego zgodnie z ustawą z dnia 11 marca 2004 r. o podatku od towarów i usług</w:t>
      </w:r>
      <w:r w:rsidRPr="00C650BC">
        <w:rPr>
          <w:rFonts w:ascii="Arial" w:hAnsi="Arial" w:cs="Arial"/>
          <w:sz w:val="22"/>
          <w:vertAlign w:val="superscript"/>
        </w:rPr>
        <w:footnoteReference w:id="4"/>
      </w:r>
      <w:r w:rsidRPr="00C650BC">
        <w:rPr>
          <w:rFonts w:ascii="Arial" w:hAnsi="Arial" w:cs="Arial"/>
          <w:bCs/>
          <w:sz w:val="18"/>
          <w:szCs w:val="18"/>
        </w:rPr>
        <w:t xml:space="preserve"> w zakresie następujących towarów/usług ..………………………*</w:t>
      </w:r>
    </w:p>
    <w:p w14:paraId="60505FB6" w14:textId="77777777" w:rsidR="007D5C53" w:rsidRPr="00C650BC" w:rsidRDefault="007D5C53" w:rsidP="007D5C53">
      <w:pPr>
        <w:widowControl w:val="0"/>
        <w:ind w:left="680"/>
        <w:rPr>
          <w:rFonts w:ascii="Arial" w:hAnsi="Arial" w:cs="Arial"/>
          <w:bCs/>
          <w:sz w:val="18"/>
          <w:szCs w:val="18"/>
        </w:rPr>
      </w:pPr>
      <w:r w:rsidRPr="00C650BC">
        <w:rPr>
          <w:rFonts w:ascii="Arial" w:hAnsi="Arial" w:cs="Arial"/>
          <w:bCs/>
          <w:sz w:val="18"/>
          <w:szCs w:val="18"/>
        </w:rPr>
        <w:lastRenderedPageBreak/>
        <w:t>Stawka podatku od towarów i usług, która zgodnie z wiedzą Wykonawcy, będzie miała zastosowanie ……….%</w:t>
      </w:r>
    </w:p>
    <w:p w14:paraId="0674B46B" w14:textId="77777777" w:rsidR="007D5C53" w:rsidRPr="00284B2E" w:rsidRDefault="007D5C53" w:rsidP="007D5C53">
      <w:pPr>
        <w:widowControl w:val="0"/>
        <w:ind w:left="680"/>
        <w:rPr>
          <w:rFonts w:ascii="Arial" w:hAnsi="Arial" w:cs="Arial"/>
          <w:bCs/>
          <w:sz w:val="18"/>
          <w:szCs w:val="18"/>
        </w:rPr>
      </w:pPr>
      <w:r w:rsidRPr="00C650BC">
        <w:rPr>
          <w:rFonts w:ascii="Arial" w:hAnsi="Arial" w:cs="Arial"/>
          <w:bCs/>
          <w:sz w:val="18"/>
          <w:szCs w:val="18"/>
        </w:rPr>
        <w:t>Wartość ww. towarów lub usług bez podatku wynosi ……………………………………………*</w:t>
      </w:r>
    </w:p>
    <w:p w14:paraId="1624D0C8" w14:textId="77777777" w:rsidR="00617D32" w:rsidRPr="00284B2E" w:rsidRDefault="00617D32" w:rsidP="00E61E07">
      <w:pPr>
        <w:widowControl w:val="0"/>
        <w:numPr>
          <w:ilvl w:val="0"/>
          <w:numId w:val="48"/>
        </w:numPr>
        <w:rPr>
          <w:rFonts w:ascii="Arial" w:hAnsi="Arial" w:cs="Arial"/>
          <w:sz w:val="18"/>
          <w:szCs w:val="18"/>
        </w:rPr>
      </w:pPr>
      <w:r w:rsidRPr="00284B2E">
        <w:rPr>
          <w:rFonts w:ascii="Arial" w:hAnsi="Arial" w:cs="Arial"/>
          <w:b/>
          <w:sz w:val="18"/>
          <w:szCs w:val="18"/>
        </w:rPr>
        <w:t>Rodzaj wykonawcy</w:t>
      </w:r>
      <w:r w:rsidRPr="00284B2E">
        <w:rPr>
          <w:rFonts w:ascii="Arial" w:hAnsi="Arial" w:cs="Arial"/>
          <w:sz w:val="18"/>
          <w:szCs w:val="18"/>
        </w:rPr>
        <w:t>:</w:t>
      </w:r>
    </w:p>
    <w:p w14:paraId="1D6A353E" w14:textId="77777777" w:rsidR="00617D32" w:rsidRPr="00284B2E" w:rsidRDefault="00617D32" w:rsidP="00E61E07">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mikroprzedsiębiorstwo*</w:t>
      </w:r>
    </w:p>
    <w:p w14:paraId="0E8941ED" w14:textId="77777777" w:rsidR="00617D32" w:rsidRPr="00284B2E" w:rsidRDefault="00617D32" w:rsidP="00E61E07">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małe przedsiębiorstwo*</w:t>
      </w:r>
    </w:p>
    <w:p w14:paraId="42B2CFA1" w14:textId="77777777" w:rsidR="00617D32" w:rsidRPr="00284B2E" w:rsidRDefault="00617D32" w:rsidP="00E61E07">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średnie przedsiębiorstwo*</w:t>
      </w:r>
    </w:p>
    <w:p w14:paraId="60D4259C" w14:textId="77777777" w:rsidR="00617D32" w:rsidRPr="00284B2E" w:rsidRDefault="00617D32" w:rsidP="00E61E07">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jednoosobowa działalność gospodarcza*</w:t>
      </w:r>
    </w:p>
    <w:p w14:paraId="45B3AE82" w14:textId="77777777" w:rsidR="00617D32" w:rsidRPr="00284B2E" w:rsidRDefault="00617D32" w:rsidP="00E61E07">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osoba fizyczna nieprowadząca działalności gospodarczej*</w:t>
      </w:r>
    </w:p>
    <w:p w14:paraId="193A8D17" w14:textId="77777777" w:rsidR="00617D32" w:rsidRPr="00284B2E" w:rsidRDefault="00617D32" w:rsidP="00E61E07">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inny rodzaj *</w:t>
      </w:r>
    </w:p>
    <w:p w14:paraId="7643795A" w14:textId="77777777" w:rsidR="00617D32" w:rsidRPr="00D450FF" w:rsidRDefault="00617D32" w:rsidP="00D467C9">
      <w:pPr>
        <w:pStyle w:val="Standard"/>
        <w:ind w:firstLine="680"/>
        <w:jc w:val="both"/>
        <w:rPr>
          <w:rFonts w:ascii="Arial" w:hAnsi="Arial" w:cs="Arial"/>
          <w:sz w:val="16"/>
          <w:szCs w:val="16"/>
        </w:rPr>
      </w:pPr>
      <w:r w:rsidRPr="00D450FF">
        <w:rPr>
          <w:rFonts w:ascii="Arial" w:hAnsi="Arial" w:cs="Arial"/>
          <w:b/>
          <w:sz w:val="16"/>
          <w:szCs w:val="16"/>
        </w:rPr>
        <w:t xml:space="preserve">Uwaga: </w:t>
      </w:r>
      <w:r w:rsidRPr="00D450FF">
        <w:rPr>
          <w:rFonts w:ascii="Arial" w:hAnsi="Arial" w:cs="Arial"/>
          <w:sz w:val="16"/>
          <w:szCs w:val="16"/>
        </w:rPr>
        <w:t>W przypadku Wykonawców składających ofertę wspólną należy wypełnić dla każdego podmiotu osobno.</w:t>
      </w:r>
    </w:p>
    <w:p w14:paraId="15937546" w14:textId="77777777" w:rsidR="00617D32" w:rsidRPr="00284B2E" w:rsidRDefault="00617D32" w:rsidP="00D467C9">
      <w:pPr>
        <w:pStyle w:val="Tekstkomentarza1"/>
        <w:ind w:firstLine="680"/>
        <w:jc w:val="both"/>
        <w:rPr>
          <w:rFonts w:ascii="Arial" w:hAnsi="Arial" w:cs="Arial"/>
          <w:bCs/>
          <w:sz w:val="18"/>
          <w:szCs w:val="18"/>
        </w:rPr>
      </w:pPr>
    </w:p>
    <w:p w14:paraId="5506B068" w14:textId="0023CE0E" w:rsidR="00617D32" w:rsidRDefault="00617D32" w:rsidP="007D5C53">
      <w:pPr>
        <w:widowControl w:val="0"/>
        <w:numPr>
          <w:ilvl w:val="0"/>
          <w:numId w:val="48"/>
        </w:numPr>
        <w:spacing w:line="276" w:lineRule="auto"/>
        <w:rPr>
          <w:rFonts w:ascii="Arial" w:hAnsi="Arial" w:cs="Arial"/>
          <w:sz w:val="18"/>
          <w:szCs w:val="18"/>
        </w:rPr>
      </w:pPr>
      <w:r w:rsidRPr="00284B2E">
        <w:rPr>
          <w:rFonts w:ascii="Arial" w:hAnsi="Arial" w:cs="Arial"/>
          <w:b/>
          <w:sz w:val="18"/>
          <w:szCs w:val="18"/>
        </w:rPr>
        <w:t>Oświadczam/y, że</w:t>
      </w:r>
      <w:r w:rsidRPr="00284B2E">
        <w:rPr>
          <w:rFonts w:ascii="Arial" w:hAnsi="Arial" w:cs="Arial"/>
          <w:sz w:val="18"/>
          <w:szCs w:val="18"/>
        </w:rPr>
        <w:t>:</w:t>
      </w:r>
    </w:p>
    <w:p w14:paraId="78A49C1D" w14:textId="77777777" w:rsidR="00E61E07" w:rsidRPr="00284B2E" w:rsidRDefault="00E61E07" w:rsidP="007D5C53">
      <w:pPr>
        <w:widowControl w:val="0"/>
        <w:spacing w:line="276" w:lineRule="auto"/>
        <w:ind w:left="360"/>
        <w:rPr>
          <w:rFonts w:ascii="Arial" w:hAnsi="Arial" w:cs="Arial"/>
          <w:sz w:val="18"/>
          <w:szCs w:val="18"/>
        </w:rPr>
      </w:pPr>
    </w:p>
    <w:p w14:paraId="5E04FB26" w14:textId="77777777" w:rsidR="00E61E07" w:rsidRDefault="00617D32" w:rsidP="007D5C53">
      <w:pPr>
        <w:pStyle w:val="Bezodstpw"/>
        <w:numPr>
          <w:ilvl w:val="1"/>
          <w:numId w:val="50"/>
        </w:numPr>
        <w:tabs>
          <w:tab w:val="left" w:pos="709"/>
        </w:tabs>
        <w:spacing w:line="276" w:lineRule="auto"/>
        <w:ind w:left="709" w:hanging="283"/>
        <w:jc w:val="both"/>
        <w:rPr>
          <w:rFonts w:ascii="Arial" w:hAnsi="Arial" w:cs="Arial"/>
          <w:sz w:val="18"/>
          <w:szCs w:val="18"/>
        </w:rPr>
      </w:pPr>
      <w:r w:rsidRPr="00E61E07">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30063E38" w14:textId="3BF26B23" w:rsidR="00617D32" w:rsidRPr="00E61E07" w:rsidRDefault="00617D32" w:rsidP="007D5C53">
      <w:pPr>
        <w:pStyle w:val="Bezodstpw"/>
        <w:numPr>
          <w:ilvl w:val="1"/>
          <w:numId w:val="50"/>
        </w:numPr>
        <w:tabs>
          <w:tab w:val="left" w:pos="709"/>
        </w:tabs>
        <w:spacing w:line="276" w:lineRule="auto"/>
        <w:ind w:left="709" w:hanging="283"/>
        <w:jc w:val="both"/>
        <w:rPr>
          <w:rFonts w:ascii="Arial" w:hAnsi="Arial" w:cs="Arial"/>
          <w:sz w:val="18"/>
          <w:szCs w:val="18"/>
        </w:rPr>
      </w:pPr>
      <w:r w:rsidRPr="00E61E07">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7A8DB126" w14:textId="1F400C39" w:rsidR="00617D32" w:rsidRPr="00284B2E" w:rsidRDefault="00617D32" w:rsidP="007D5C53">
      <w:pPr>
        <w:pStyle w:val="Bezodstpw"/>
        <w:numPr>
          <w:ilvl w:val="1"/>
          <w:numId w:val="50"/>
        </w:numPr>
        <w:tabs>
          <w:tab w:val="left" w:pos="709"/>
        </w:tabs>
        <w:spacing w:line="276" w:lineRule="auto"/>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w:t>
      </w:r>
      <w:r w:rsidR="007D5C53">
        <w:rPr>
          <w:rFonts w:ascii="Arial" w:hAnsi="Arial" w:cs="Arial"/>
          <w:sz w:val="18"/>
          <w:szCs w:val="18"/>
        </w:rPr>
        <w:t>r.</w:t>
      </w:r>
      <w:r w:rsidRPr="00284B2E">
        <w:rPr>
          <w:rFonts w:ascii="Arial" w:hAnsi="Arial" w:cs="Arial"/>
          <w:sz w:val="18"/>
          <w:szCs w:val="18"/>
        </w:rPr>
        <w:t xml:space="preserve"> Prawo zamówień publicznych protokół wraz z załącznikami jest jawny oraz, iż załącznikiem do protokołu są m.in. oferty i inne dokumenty i informacje składane przez wykonawców.</w:t>
      </w:r>
    </w:p>
    <w:p w14:paraId="192E388D" w14:textId="77777777" w:rsidR="00617D32" w:rsidRPr="00147595" w:rsidRDefault="00617D32" w:rsidP="00E61E07">
      <w:pPr>
        <w:widowControl w:val="0"/>
        <w:numPr>
          <w:ilvl w:val="0"/>
          <w:numId w:val="48"/>
        </w:numPr>
        <w:spacing w:line="480" w:lineRule="auto"/>
        <w:rPr>
          <w:rFonts w:ascii="Arial" w:hAnsi="Arial" w:cs="Arial"/>
          <w:b/>
          <w:sz w:val="18"/>
          <w:szCs w:val="18"/>
        </w:rPr>
      </w:pPr>
      <w:r w:rsidRPr="00147595">
        <w:rPr>
          <w:rFonts w:ascii="Arial" w:hAnsi="Arial" w:cs="Arial"/>
          <w:b/>
          <w:sz w:val="18"/>
          <w:szCs w:val="18"/>
        </w:rPr>
        <w:t>Oświadczam/y, że:</w:t>
      </w:r>
    </w:p>
    <w:p w14:paraId="1D3C3505" w14:textId="0934B6EE" w:rsidR="00617D32" w:rsidRDefault="00617D32" w:rsidP="007D5C53">
      <w:pPr>
        <w:numPr>
          <w:ilvl w:val="1"/>
          <w:numId w:val="48"/>
        </w:numPr>
        <w:suppressAutoHyphens/>
        <w:spacing w:before="120" w:line="276" w:lineRule="auto"/>
        <w:jc w:val="both"/>
        <w:rPr>
          <w:rFonts w:ascii="Arial" w:hAnsi="Arial" w:cs="Arial"/>
          <w:sz w:val="18"/>
          <w:szCs w:val="18"/>
        </w:rPr>
      </w:pPr>
      <w:r w:rsidRPr="00147595">
        <w:rPr>
          <w:rFonts w:ascii="Arial" w:hAnsi="Arial" w:cs="Arial"/>
          <w:sz w:val="18"/>
          <w:szCs w:val="18"/>
        </w:rPr>
        <w:t xml:space="preserve">nie podlegam wykluczeniu z postępowania na podstawie art. 7 ust. 1 ustawy z dnia 13 kwietnia 2022 r. o szczególnych rozwiązaniach w zakresie przeciwdziałania wspieraniu agresji na Ukrainę oraz służących ochronie bezpieczeństwa </w:t>
      </w:r>
      <w:r w:rsidRPr="00FD274B">
        <w:rPr>
          <w:rFonts w:ascii="Arial" w:hAnsi="Arial" w:cs="Arial"/>
          <w:sz w:val="18"/>
          <w:szCs w:val="18"/>
        </w:rPr>
        <w:t>narodowego (Dz. U. z 202</w:t>
      </w:r>
      <w:r w:rsidR="007F472C">
        <w:rPr>
          <w:rFonts w:ascii="Arial" w:hAnsi="Arial" w:cs="Arial"/>
          <w:sz w:val="18"/>
          <w:szCs w:val="18"/>
        </w:rPr>
        <w:t>5</w:t>
      </w:r>
      <w:r w:rsidRPr="00FD274B">
        <w:rPr>
          <w:rFonts w:ascii="Arial" w:hAnsi="Arial" w:cs="Arial"/>
          <w:sz w:val="18"/>
          <w:szCs w:val="18"/>
        </w:rPr>
        <w:t>r. poz. 5</w:t>
      </w:r>
      <w:r w:rsidR="007F472C">
        <w:rPr>
          <w:rFonts w:ascii="Arial" w:hAnsi="Arial" w:cs="Arial"/>
          <w:sz w:val="18"/>
          <w:szCs w:val="18"/>
        </w:rPr>
        <w:t>14</w:t>
      </w:r>
      <w:r w:rsidRPr="00FD274B">
        <w:rPr>
          <w:rFonts w:ascii="Arial" w:hAnsi="Arial" w:cs="Arial"/>
          <w:sz w:val="18"/>
          <w:szCs w:val="18"/>
        </w:rPr>
        <w:t>).</w:t>
      </w:r>
    </w:p>
    <w:p w14:paraId="29CAB258" w14:textId="77777777" w:rsidR="00617D32" w:rsidRPr="00147595" w:rsidRDefault="00617D32" w:rsidP="007D5C53">
      <w:pPr>
        <w:numPr>
          <w:ilvl w:val="1"/>
          <w:numId w:val="48"/>
        </w:numPr>
        <w:suppressAutoHyphens/>
        <w:spacing w:before="120" w:line="276" w:lineRule="auto"/>
        <w:jc w:val="both"/>
        <w:rPr>
          <w:rFonts w:ascii="Arial" w:hAnsi="Arial" w:cs="Arial"/>
          <w:sz w:val="18"/>
          <w:szCs w:val="18"/>
        </w:rPr>
      </w:pPr>
      <w:r w:rsidRPr="00147595">
        <w:rPr>
          <w:rFonts w:ascii="Arial" w:hAnsi="Arial" w:cs="Arial"/>
          <w:sz w:val="18"/>
          <w:szCs w:val="18"/>
        </w:rPr>
        <w:t xml:space="preserve">niniejsze zamówienie nie będzie udzielone na rzecz lub z udziałem: </w:t>
      </w:r>
    </w:p>
    <w:p w14:paraId="2EDD4189" w14:textId="77777777" w:rsidR="008C5785" w:rsidRDefault="00617D32" w:rsidP="007D5C53">
      <w:pPr>
        <w:pStyle w:val="Bezodstpw"/>
        <w:numPr>
          <w:ilvl w:val="0"/>
          <w:numId w:val="49"/>
        </w:numPr>
        <w:tabs>
          <w:tab w:val="left" w:pos="709"/>
        </w:tabs>
        <w:spacing w:line="276" w:lineRule="auto"/>
        <w:jc w:val="both"/>
        <w:rPr>
          <w:rFonts w:ascii="Arial" w:hAnsi="Arial" w:cs="Arial"/>
          <w:sz w:val="18"/>
          <w:szCs w:val="18"/>
        </w:rPr>
      </w:pPr>
      <w:r w:rsidRPr="00147595">
        <w:rPr>
          <w:rFonts w:ascii="Arial" w:hAnsi="Arial" w:cs="Arial"/>
          <w:sz w:val="18"/>
          <w:szCs w:val="18"/>
        </w:rPr>
        <w:t>obywateli rosyjskich lub osób fizycznych lub prawnych, podmiotów lub organów z siedzibą w Rosji;</w:t>
      </w:r>
    </w:p>
    <w:p w14:paraId="69CF729E" w14:textId="77777777" w:rsidR="008C5785" w:rsidRDefault="00617D32" w:rsidP="007D5C53">
      <w:pPr>
        <w:pStyle w:val="Bezodstpw"/>
        <w:numPr>
          <w:ilvl w:val="0"/>
          <w:numId w:val="49"/>
        </w:numPr>
        <w:tabs>
          <w:tab w:val="left" w:pos="709"/>
        </w:tabs>
        <w:spacing w:line="276" w:lineRule="auto"/>
        <w:jc w:val="both"/>
        <w:rPr>
          <w:rFonts w:ascii="Arial" w:hAnsi="Arial" w:cs="Arial"/>
          <w:sz w:val="18"/>
          <w:szCs w:val="18"/>
        </w:rPr>
      </w:pPr>
      <w:r w:rsidRPr="008C5785">
        <w:rPr>
          <w:rFonts w:ascii="Arial" w:hAnsi="Arial" w:cs="Arial"/>
          <w:sz w:val="18"/>
          <w:szCs w:val="18"/>
        </w:rPr>
        <w:t>osób prawnych, podmiotów lub organów, do których prawa własności bezpośrednio lub pośrednio w ponad 50 % należą do podmiotu, o którym mowa w lit. a) niniejszego ustępu; lub</w:t>
      </w:r>
    </w:p>
    <w:p w14:paraId="4C0E33CB" w14:textId="49C01AC2" w:rsidR="00617D32" w:rsidRPr="008C5785" w:rsidRDefault="00617D32" w:rsidP="007D5C53">
      <w:pPr>
        <w:pStyle w:val="Bezodstpw"/>
        <w:numPr>
          <w:ilvl w:val="0"/>
          <w:numId w:val="49"/>
        </w:numPr>
        <w:tabs>
          <w:tab w:val="left" w:pos="709"/>
        </w:tabs>
        <w:spacing w:line="276" w:lineRule="auto"/>
        <w:jc w:val="both"/>
        <w:rPr>
          <w:rFonts w:ascii="Arial" w:hAnsi="Arial" w:cs="Arial"/>
          <w:sz w:val="18"/>
          <w:szCs w:val="18"/>
        </w:rPr>
      </w:pPr>
      <w:r w:rsidRPr="008C5785">
        <w:rPr>
          <w:rFonts w:ascii="Arial" w:hAnsi="Arial" w:cs="Arial"/>
          <w:sz w:val="18"/>
          <w:szCs w:val="18"/>
        </w:rPr>
        <w:t>osób fizycznych lub prawnych, podmiotów lub organów działających w imieniu lub pod kierunkiem podmiotu, o którym mowa w lit. a) lub b) niniejszego ustępu, w tym podwykonawców, dostawców lub podmiotów, na których zdolności polegam w rozumieniu dyrektyw w sprawie zamówień publicznych, w przypadku gdy przypada na nich ponad 10 % wartości zamówienia.</w:t>
      </w:r>
    </w:p>
    <w:p w14:paraId="491FF539" w14:textId="171DD1F9" w:rsidR="008C5785" w:rsidRDefault="008C5785" w:rsidP="00E61E07">
      <w:pPr>
        <w:spacing w:line="480" w:lineRule="auto"/>
        <w:rPr>
          <w:rFonts w:ascii="Arial" w:hAnsi="Arial" w:cs="Arial"/>
          <w:sz w:val="18"/>
          <w:szCs w:val="18"/>
        </w:rPr>
      </w:pPr>
    </w:p>
    <w:p w14:paraId="6E0CECF6" w14:textId="00EB795B" w:rsidR="00C4107C" w:rsidRDefault="00C4107C" w:rsidP="00E61E07">
      <w:pPr>
        <w:spacing w:line="480" w:lineRule="auto"/>
        <w:rPr>
          <w:rFonts w:ascii="Arial" w:hAnsi="Arial" w:cs="Arial"/>
          <w:sz w:val="18"/>
          <w:szCs w:val="18"/>
        </w:rPr>
      </w:pPr>
    </w:p>
    <w:p w14:paraId="649B3F65" w14:textId="77777777" w:rsidR="00C4107C" w:rsidRDefault="00C4107C" w:rsidP="00E61E07">
      <w:pPr>
        <w:spacing w:line="480" w:lineRule="auto"/>
        <w:rPr>
          <w:rFonts w:ascii="Arial" w:hAnsi="Arial" w:cs="Arial"/>
          <w:sz w:val="18"/>
          <w:szCs w:val="18"/>
        </w:rPr>
      </w:pPr>
    </w:p>
    <w:p w14:paraId="61F70F8D" w14:textId="5E060B1B" w:rsidR="00617D32" w:rsidRDefault="00D467C9" w:rsidP="00617D32">
      <w:pPr>
        <w:rPr>
          <w:rFonts w:ascii="Arial" w:hAnsi="Arial" w:cs="Arial"/>
          <w:sz w:val="18"/>
          <w:szCs w:val="18"/>
        </w:rPr>
      </w:pPr>
      <w:r>
        <w:rPr>
          <w:rFonts w:ascii="Arial" w:hAnsi="Arial" w:cs="Arial"/>
          <w:sz w:val="18"/>
          <w:szCs w:val="18"/>
        </w:rPr>
        <w:t>…</w:t>
      </w:r>
      <w:r w:rsidR="00617D32" w:rsidRPr="00284B2E">
        <w:rPr>
          <w:rFonts w:ascii="Arial" w:hAnsi="Arial" w:cs="Arial"/>
          <w:sz w:val="18"/>
          <w:szCs w:val="18"/>
        </w:rPr>
        <w:t>…………………….., dnia ………………………..</w:t>
      </w:r>
    </w:p>
    <w:p w14:paraId="440A27E4" w14:textId="77777777" w:rsidR="00E61E07" w:rsidRDefault="00E61E07" w:rsidP="00617D32">
      <w:pPr>
        <w:rPr>
          <w:rFonts w:ascii="Arial" w:hAnsi="Arial" w:cs="Arial"/>
          <w:i/>
          <w:sz w:val="18"/>
          <w:szCs w:val="18"/>
        </w:rPr>
      </w:pPr>
    </w:p>
    <w:p w14:paraId="5E1C8C8E" w14:textId="3B338F38" w:rsidR="00617D32" w:rsidRDefault="00617D32" w:rsidP="00617D32">
      <w:pPr>
        <w:rPr>
          <w:rFonts w:ascii="Arial" w:hAnsi="Arial" w:cs="Arial"/>
          <w:i/>
          <w:sz w:val="18"/>
          <w:szCs w:val="18"/>
        </w:rPr>
      </w:pPr>
      <w:r w:rsidRPr="00284B2E">
        <w:rPr>
          <w:rFonts w:ascii="Arial" w:hAnsi="Arial" w:cs="Arial"/>
          <w:i/>
          <w:sz w:val="18"/>
          <w:szCs w:val="18"/>
        </w:rPr>
        <w:t xml:space="preserve">          (Miejscowość)</w:t>
      </w:r>
    </w:p>
    <w:p w14:paraId="3CBC2620" w14:textId="190F5CEA" w:rsidR="00E61E07" w:rsidRDefault="00E61E07" w:rsidP="00617D32">
      <w:pPr>
        <w:rPr>
          <w:rFonts w:ascii="Arial" w:hAnsi="Arial" w:cs="Arial"/>
          <w:i/>
          <w:sz w:val="18"/>
          <w:szCs w:val="18"/>
        </w:rPr>
      </w:pPr>
    </w:p>
    <w:p w14:paraId="7D6C34D3" w14:textId="77777777" w:rsidR="00E61E07" w:rsidRPr="00284B2E" w:rsidRDefault="00E61E07" w:rsidP="00617D32">
      <w:pPr>
        <w:rPr>
          <w:rFonts w:ascii="Arial" w:hAnsi="Arial" w:cs="Arial"/>
          <w:i/>
          <w:sz w:val="18"/>
          <w:szCs w:val="18"/>
        </w:rPr>
      </w:pPr>
    </w:p>
    <w:p w14:paraId="084918DA" w14:textId="77777777" w:rsidR="00617D32" w:rsidRPr="00284B2E" w:rsidRDefault="00617D32" w:rsidP="00617D32">
      <w:pPr>
        <w:rPr>
          <w:rFonts w:ascii="Arial" w:hAnsi="Arial" w:cs="Arial"/>
          <w:i/>
          <w:sz w:val="18"/>
          <w:szCs w:val="18"/>
        </w:rPr>
      </w:pPr>
    </w:p>
    <w:p w14:paraId="39890104" w14:textId="77777777" w:rsidR="00617D32" w:rsidRPr="00284B2E" w:rsidRDefault="00617D32" w:rsidP="00617D32">
      <w:pPr>
        <w:rPr>
          <w:rFonts w:ascii="Arial" w:hAnsi="Arial" w:cs="Arial"/>
          <w:bCs/>
          <w:i/>
          <w:sz w:val="18"/>
          <w:szCs w:val="18"/>
        </w:rPr>
      </w:pPr>
      <w:r w:rsidRPr="00284B2E">
        <w:rPr>
          <w:rFonts w:ascii="Arial" w:hAnsi="Arial" w:cs="Arial"/>
          <w:b/>
          <w:bCs/>
          <w:i/>
          <w:sz w:val="18"/>
          <w:szCs w:val="18"/>
        </w:rPr>
        <w:t>*</w:t>
      </w:r>
      <w:r w:rsidRPr="00284B2E">
        <w:rPr>
          <w:rFonts w:ascii="Arial" w:hAnsi="Arial" w:cs="Arial"/>
          <w:bCs/>
          <w:i/>
          <w:sz w:val="18"/>
          <w:szCs w:val="18"/>
        </w:rPr>
        <w:t xml:space="preserve"> - niepotrzebne skreślić</w:t>
      </w:r>
    </w:p>
    <w:p w14:paraId="10ABAB94" w14:textId="77777777" w:rsidR="00617D32" w:rsidRDefault="00617D32" w:rsidP="00DA6DD5">
      <w:pPr>
        <w:pStyle w:val="Tekstpodstawowy3"/>
        <w:spacing w:after="0"/>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0841F6BF" w14:textId="77777777" w:rsidR="00E61E07" w:rsidRDefault="00E61E07" w:rsidP="009B731C">
      <w:pPr>
        <w:pStyle w:val="Nagwek"/>
        <w:jc w:val="right"/>
        <w:rPr>
          <w:rFonts w:ascii="Arial" w:hAnsi="Arial" w:cs="Arial"/>
          <w:b/>
          <w:sz w:val="18"/>
          <w:szCs w:val="18"/>
        </w:rPr>
      </w:pPr>
    </w:p>
    <w:p w14:paraId="5534CF67" w14:textId="77777777" w:rsidR="00E61E07" w:rsidRDefault="00E61E07" w:rsidP="009B731C">
      <w:pPr>
        <w:pStyle w:val="Nagwek"/>
        <w:jc w:val="right"/>
        <w:rPr>
          <w:rFonts w:ascii="Arial" w:hAnsi="Arial" w:cs="Arial"/>
          <w:b/>
          <w:sz w:val="18"/>
          <w:szCs w:val="18"/>
        </w:rPr>
      </w:pPr>
    </w:p>
    <w:p w14:paraId="7CDB71DE" w14:textId="77777777" w:rsidR="00E61E07" w:rsidRDefault="00E61E07" w:rsidP="009B731C">
      <w:pPr>
        <w:pStyle w:val="Nagwek"/>
        <w:jc w:val="right"/>
        <w:rPr>
          <w:rFonts w:ascii="Arial" w:hAnsi="Arial" w:cs="Arial"/>
          <w:b/>
          <w:sz w:val="18"/>
          <w:szCs w:val="18"/>
        </w:rPr>
      </w:pPr>
    </w:p>
    <w:p w14:paraId="322071B4" w14:textId="77777777" w:rsidR="00E61E07" w:rsidRDefault="00E61E07" w:rsidP="009B731C">
      <w:pPr>
        <w:pStyle w:val="Nagwek"/>
        <w:jc w:val="right"/>
        <w:rPr>
          <w:rFonts w:ascii="Arial" w:hAnsi="Arial" w:cs="Arial"/>
          <w:b/>
          <w:sz w:val="18"/>
          <w:szCs w:val="18"/>
        </w:rPr>
      </w:pPr>
    </w:p>
    <w:p w14:paraId="7D8EC294" w14:textId="77777777" w:rsidR="00E61E07" w:rsidRDefault="00E61E07" w:rsidP="009B731C">
      <w:pPr>
        <w:pStyle w:val="Nagwek"/>
        <w:jc w:val="right"/>
        <w:rPr>
          <w:rFonts w:ascii="Arial" w:hAnsi="Arial" w:cs="Arial"/>
          <w:b/>
          <w:sz w:val="18"/>
          <w:szCs w:val="18"/>
        </w:rPr>
      </w:pPr>
    </w:p>
    <w:p w14:paraId="13317FD5" w14:textId="77777777" w:rsidR="00E61E07" w:rsidRDefault="00E61E07" w:rsidP="009B731C">
      <w:pPr>
        <w:pStyle w:val="Nagwek"/>
        <w:jc w:val="right"/>
        <w:rPr>
          <w:rFonts w:ascii="Arial" w:hAnsi="Arial" w:cs="Arial"/>
          <w:b/>
          <w:sz w:val="18"/>
          <w:szCs w:val="18"/>
        </w:rPr>
      </w:pPr>
      <w:bookmarkStart w:id="1" w:name="_GoBack"/>
      <w:bookmarkEnd w:id="1"/>
    </w:p>
    <w:p w14:paraId="552F3EEC" w14:textId="6B8E8EC5"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t>Załącznik nr 4</w:t>
      </w:r>
    </w:p>
    <w:p w14:paraId="5CAF31E2"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199BB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1977BBE9"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217099DC"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7CB59F2"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4F468EA0" w14:textId="77777777" w:rsidR="009B731C" w:rsidRPr="00284B2E" w:rsidRDefault="009B731C" w:rsidP="009B731C">
      <w:pPr>
        <w:spacing w:line="288" w:lineRule="auto"/>
        <w:rPr>
          <w:rFonts w:ascii="Arial" w:hAnsi="Arial" w:cs="Arial"/>
          <w:sz w:val="18"/>
          <w:szCs w:val="18"/>
          <w:u w:val="single"/>
        </w:rPr>
      </w:pPr>
    </w:p>
    <w:p w14:paraId="3830E29B" w14:textId="5548A5DC" w:rsidR="009B731C" w:rsidRDefault="009B731C" w:rsidP="009B731C">
      <w:pPr>
        <w:spacing w:after="120" w:line="360" w:lineRule="auto"/>
        <w:jc w:val="center"/>
        <w:rPr>
          <w:rFonts w:ascii="Arial" w:hAnsi="Arial" w:cs="Arial"/>
          <w:b/>
          <w:sz w:val="18"/>
          <w:szCs w:val="18"/>
          <w:u w:val="single"/>
        </w:rPr>
      </w:pPr>
    </w:p>
    <w:p w14:paraId="5F0FBC17" w14:textId="77777777" w:rsidR="00E420A9" w:rsidRPr="00284B2E" w:rsidRDefault="00E420A9" w:rsidP="009B731C">
      <w:pPr>
        <w:spacing w:after="120" w:line="360" w:lineRule="auto"/>
        <w:jc w:val="center"/>
        <w:rPr>
          <w:rFonts w:ascii="Arial" w:hAnsi="Arial" w:cs="Arial"/>
          <w:b/>
          <w:sz w:val="18"/>
          <w:szCs w:val="18"/>
          <w:u w:val="single"/>
        </w:rPr>
      </w:pPr>
    </w:p>
    <w:p w14:paraId="467236B0"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26A8EABC" w14:textId="77777777" w:rsidR="009B731C" w:rsidRPr="00284B2E" w:rsidRDefault="009B731C" w:rsidP="009B731C">
      <w:pPr>
        <w:spacing w:before="120"/>
        <w:jc w:val="center"/>
        <w:rPr>
          <w:rFonts w:ascii="Arial" w:hAnsi="Arial" w:cs="Arial"/>
          <w:b/>
          <w:sz w:val="18"/>
          <w:szCs w:val="18"/>
        </w:rPr>
      </w:pPr>
      <w:r w:rsidRPr="00284B2E">
        <w:rPr>
          <w:rFonts w:ascii="Arial" w:hAnsi="Arial" w:cs="Arial"/>
          <w:b/>
          <w:sz w:val="18"/>
          <w:szCs w:val="18"/>
        </w:rPr>
        <w:t xml:space="preserve">w zakresie art. 108 ust. 1 pkt. 5 ustawy z dnia 11 września 2019 r. Prawo zamówień publicznych </w:t>
      </w:r>
      <w:r w:rsidRPr="00284B2E">
        <w:rPr>
          <w:rFonts w:ascii="Arial" w:hAnsi="Arial" w:cs="Arial"/>
          <w:b/>
          <w:sz w:val="18"/>
          <w:szCs w:val="18"/>
        </w:rPr>
        <w:br/>
        <w:t xml:space="preserve">(dalej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p>
    <w:p w14:paraId="3941FE3F" w14:textId="77777777" w:rsidR="009B731C" w:rsidRPr="00284B2E" w:rsidRDefault="009B731C" w:rsidP="009B731C">
      <w:pPr>
        <w:spacing w:before="120"/>
        <w:rPr>
          <w:rFonts w:ascii="Arial" w:hAnsi="Arial" w:cs="Arial"/>
          <w:b/>
          <w:sz w:val="18"/>
          <w:szCs w:val="18"/>
        </w:rPr>
      </w:pPr>
    </w:p>
    <w:p w14:paraId="33C38975" w14:textId="3647529E"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BD7718">
        <w:rPr>
          <w:rFonts w:ascii="Arial" w:hAnsi="Arial" w:cs="Arial"/>
          <w:sz w:val="18"/>
          <w:szCs w:val="18"/>
        </w:rPr>
        <w:t>.</w:t>
      </w:r>
      <w:r w:rsidRPr="00BD7718">
        <w:rPr>
          <w:rFonts w:ascii="Arial" w:hAnsi="Arial" w:cs="Arial"/>
          <w:b/>
          <w:sz w:val="18"/>
          <w:szCs w:val="18"/>
        </w:rPr>
        <w:t xml:space="preserve"> </w:t>
      </w:r>
      <w:r w:rsidR="007D5C53" w:rsidRPr="007D5C53">
        <w:rPr>
          <w:rFonts w:ascii="Arial" w:hAnsi="Arial" w:cs="Arial"/>
          <w:b/>
          <w:bCs/>
          <w:sz w:val="18"/>
          <w:szCs w:val="18"/>
        </w:rPr>
        <w:t>Dostawa urządzeń sieciowych do Zespołu Szkół Technicznych i Ogólnokształcących nr 2 w Katowicach w ramach projektu pn.: „W pogoni za technologią - nowoczesne kształcenie zawodowe odpowiedzią na przyszłe potrzeby”,</w:t>
      </w:r>
      <w:r w:rsidR="00E61E07">
        <w:rPr>
          <w:rFonts w:ascii="Arial" w:hAnsi="Arial" w:cs="Arial"/>
          <w:b/>
          <w:sz w:val="18"/>
          <w:szCs w:val="18"/>
        </w:rPr>
        <w:t xml:space="preserve"> </w:t>
      </w:r>
      <w:r w:rsidRPr="00284B2E">
        <w:rPr>
          <w:rFonts w:ascii="Arial" w:hAnsi="Arial" w:cs="Arial"/>
          <w:sz w:val="18"/>
          <w:szCs w:val="18"/>
        </w:rPr>
        <w:t>składając ofertę informujemy, że:</w:t>
      </w:r>
    </w:p>
    <w:p w14:paraId="6F7D2DC9" w14:textId="77777777" w:rsidR="009B731C" w:rsidRPr="00284B2E" w:rsidRDefault="009B731C" w:rsidP="009B731C">
      <w:pPr>
        <w:jc w:val="both"/>
        <w:rPr>
          <w:rFonts w:ascii="Arial" w:hAnsi="Arial" w:cs="Arial"/>
          <w:sz w:val="18"/>
          <w:szCs w:val="18"/>
        </w:rPr>
      </w:pPr>
    </w:p>
    <w:p w14:paraId="30526185" w14:textId="756771BE" w:rsidR="009B731C" w:rsidRPr="002217EB" w:rsidRDefault="009B731C" w:rsidP="00E61E07">
      <w:pPr>
        <w:numPr>
          <w:ilvl w:val="0"/>
          <w:numId w:val="26"/>
        </w:numPr>
        <w:ind w:left="284" w:hanging="284"/>
        <w:contextualSpacing/>
        <w:jc w:val="both"/>
        <w:rPr>
          <w:rFonts w:ascii="Arial" w:hAnsi="Arial" w:cs="Arial"/>
          <w:sz w:val="18"/>
          <w:szCs w:val="18"/>
        </w:rPr>
      </w:pPr>
      <w:r w:rsidRPr="002217EB">
        <w:rPr>
          <w:rFonts w:ascii="Arial" w:hAnsi="Arial" w:cs="Arial"/>
          <w:sz w:val="18"/>
          <w:szCs w:val="18"/>
        </w:rPr>
        <w:t xml:space="preserve">nie należymy do tej samej grupy kapitałowej w rozumieniu ustawy z dnia 16 lutego 2007r. o ochronie konkurencji </w:t>
      </w:r>
      <w:r w:rsidR="00BD7718">
        <w:rPr>
          <w:rFonts w:ascii="Arial" w:hAnsi="Arial" w:cs="Arial"/>
          <w:sz w:val="18"/>
          <w:szCs w:val="18"/>
        </w:rPr>
        <w:br/>
      </w:r>
      <w:r w:rsidRPr="002217EB">
        <w:rPr>
          <w:rFonts w:ascii="Arial" w:hAnsi="Arial" w:cs="Arial"/>
          <w:sz w:val="18"/>
          <w:szCs w:val="18"/>
        </w:rPr>
        <w:t>i konsumentów (t. j. - Dz. U. z 2020 r., poz. 1076 ze zm.)  z innym Wykonawcą, który złożył odrębną ofertę w postępowaniu,*</w:t>
      </w:r>
    </w:p>
    <w:p w14:paraId="6373FB90" w14:textId="77777777" w:rsidR="009B731C" w:rsidRPr="002217EB" w:rsidRDefault="009B731C" w:rsidP="009B731C">
      <w:pPr>
        <w:contextualSpacing/>
        <w:jc w:val="both"/>
        <w:rPr>
          <w:rFonts w:ascii="Arial" w:hAnsi="Arial" w:cs="Arial"/>
          <w:sz w:val="18"/>
          <w:szCs w:val="18"/>
        </w:rPr>
      </w:pPr>
    </w:p>
    <w:p w14:paraId="7386B1C1" w14:textId="1C83779E" w:rsidR="009B731C" w:rsidRPr="002217EB" w:rsidRDefault="009B731C" w:rsidP="00E61E07">
      <w:pPr>
        <w:numPr>
          <w:ilvl w:val="0"/>
          <w:numId w:val="26"/>
        </w:numPr>
        <w:ind w:left="284" w:hanging="284"/>
        <w:contextualSpacing/>
        <w:jc w:val="both"/>
        <w:rPr>
          <w:rFonts w:ascii="Arial" w:hAnsi="Arial" w:cs="Arial"/>
          <w:color w:val="000000"/>
          <w:sz w:val="18"/>
          <w:szCs w:val="18"/>
        </w:rPr>
      </w:pPr>
      <w:r w:rsidRPr="002217EB">
        <w:rPr>
          <w:rFonts w:ascii="Arial" w:hAnsi="Arial" w:cs="Arial"/>
          <w:sz w:val="18"/>
          <w:szCs w:val="18"/>
        </w:rPr>
        <w:t xml:space="preserve">należymy do tej samej grupy kapitałowej w rozumieniu ustawy z dnia 16 lutego 2007r. o ochronie konkurencji </w:t>
      </w:r>
      <w:r w:rsidR="00BD7718">
        <w:rPr>
          <w:rFonts w:ascii="Arial" w:hAnsi="Arial" w:cs="Arial"/>
          <w:sz w:val="18"/>
          <w:szCs w:val="18"/>
        </w:rPr>
        <w:br/>
      </w:r>
      <w:r w:rsidRPr="002217EB">
        <w:rPr>
          <w:rFonts w:ascii="Arial" w:hAnsi="Arial" w:cs="Arial"/>
          <w:sz w:val="18"/>
          <w:szCs w:val="18"/>
        </w:rPr>
        <w:t>i konsumentów (t. j. - Dz. U. z 2020 r., poz. 1076 ze zm.) z niżej wymienionymi Wykonawcami, którzy złożyli odrębne oferty w postępowaniu: *</w:t>
      </w:r>
    </w:p>
    <w:p w14:paraId="115E2F47"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Lista podmiotów, którzy złożyli odrębne oferty w niniejszym postepowaniu należących do tej samej grupy kapitałowej (nazwa i adres podmiotu)</w:t>
      </w:r>
    </w:p>
    <w:p w14:paraId="65487B80" w14:textId="77777777" w:rsidR="009B731C" w:rsidRPr="00284B2E" w:rsidRDefault="009B731C" w:rsidP="00E61E07">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8B6CCFF" w14:textId="77777777" w:rsidR="009B731C" w:rsidRPr="00284B2E" w:rsidRDefault="009B731C" w:rsidP="00E61E07">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07E310E8" w14:textId="77777777" w:rsidR="009B731C" w:rsidRPr="00284B2E" w:rsidRDefault="009B731C" w:rsidP="00E61E07">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D0C4596" w14:textId="77777777" w:rsidR="009B731C" w:rsidRPr="00284B2E" w:rsidRDefault="009B731C" w:rsidP="00E61E07">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4AD652E6"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 xml:space="preserve"> (…)</w:t>
      </w:r>
    </w:p>
    <w:p w14:paraId="1B371F5E" w14:textId="77777777" w:rsidR="009B731C" w:rsidRPr="00284B2E" w:rsidRDefault="009B731C" w:rsidP="009B731C">
      <w:pPr>
        <w:ind w:left="284"/>
        <w:jc w:val="both"/>
        <w:rPr>
          <w:rFonts w:ascii="Arial" w:hAnsi="Arial" w:cs="Arial"/>
          <w:sz w:val="18"/>
          <w:szCs w:val="18"/>
        </w:rPr>
      </w:pPr>
      <w:r w:rsidRPr="00284B2E">
        <w:rPr>
          <w:rFonts w:ascii="Arial" w:hAnsi="Arial" w:cs="Arial"/>
          <w:color w:val="000000"/>
          <w:sz w:val="18"/>
          <w:szCs w:val="18"/>
        </w:rPr>
        <w:t>W przypadku pkt. 2. Wykonawca składa dokumenty lub informacje potwierdzające przygotowanie oferty niezależnie od innego Wykonawcy należącego do tej samej grupy kapitałowej</w:t>
      </w:r>
    </w:p>
    <w:p w14:paraId="2CBB1C83" w14:textId="77777777" w:rsidR="009B731C" w:rsidRPr="00284B2E" w:rsidRDefault="009B731C" w:rsidP="009B731C">
      <w:pPr>
        <w:pStyle w:val="Tekstpodstawowy"/>
        <w:rPr>
          <w:rFonts w:ascii="Arial" w:hAnsi="Arial" w:cs="Arial"/>
          <w:sz w:val="18"/>
          <w:szCs w:val="18"/>
        </w:rPr>
      </w:pPr>
    </w:p>
    <w:p w14:paraId="21418C62" w14:textId="77777777" w:rsidR="009B731C" w:rsidRPr="00284B2E" w:rsidRDefault="009B731C" w:rsidP="009B731C">
      <w:pPr>
        <w:pStyle w:val="Tekstpodstawowy"/>
        <w:rPr>
          <w:rFonts w:ascii="Arial" w:hAnsi="Arial" w:cs="Arial"/>
          <w:sz w:val="18"/>
          <w:szCs w:val="18"/>
        </w:rPr>
      </w:pPr>
    </w:p>
    <w:p w14:paraId="6AB34751" w14:textId="77777777" w:rsidR="009B731C" w:rsidRPr="00284B2E" w:rsidRDefault="009B731C" w:rsidP="009B731C">
      <w:pPr>
        <w:pStyle w:val="Tekstpodstawowy"/>
        <w:rPr>
          <w:rFonts w:ascii="Arial" w:hAnsi="Arial" w:cs="Arial"/>
          <w:sz w:val="18"/>
          <w:szCs w:val="18"/>
        </w:rPr>
      </w:pPr>
    </w:p>
    <w:p w14:paraId="00AB447E" w14:textId="77777777" w:rsidR="009B731C" w:rsidRPr="00284B2E" w:rsidRDefault="009B731C" w:rsidP="009B731C">
      <w:pPr>
        <w:pStyle w:val="Tekstpodstawowy"/>
        <w:rPr>
          <w:rFonts w:ascii="Arial" w:hAnsi="Arial" w:cs="Arial"/>
          <w:sz w:val="18"/>
          <w:szCs w:val="18"/>
        </w:rPr>
      </w:pPr>
    </w:p>
    <w:p w14:paraId="456F341F" w14:textId="77777777" w:rsidR="009B731C" w:rsidRPr="00284B2E" w:rsidRDefault="009B731C" w:rsidP="009B731C">
      <w:pPr>
        <w:pStyle w:val="Tekstpodstawowy"/>
        <w:rPr>
          <w:rFonts w:ascii="Arial" w:hAnsi="Arial" w:cs="Arial"/>
          <w:sz w:val="18"/>
          <w:szCs w:val="18"/>
        </w:rPr>
      </w:pPr>
    </w:p>
    <w:p w14:paraId="562F526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7078B66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61FB1CE2" w14:textId="77777777" w:rsidR="009B731C" w:rsidRPr="00284B2E" w:rsidRDefault="009B731C" w:rsidP="009B731C">
      <w:pPr>
        <w:pStyle w:val="Tekstpodstawowy"/>
        <w:rPr>
          <w:rFonts w:ascii="Arial" w:hAnsi="Arial" w:cs="Arial"/>
          <w:b/>
          <w:sz w:val="18"/>
          <w:szCs w:val="18"/>
        </w:rPr>
      </w:pPr>
    </w:p>
    <w:p w14:paraId="798FE73C" w14:textId="77777777" w:rsidR="009B731C" w:rsidRDefault="009B731C" w:rsidP="009B731C">
      <w:pPr>
        <w:pStyle w:val="Tekstpodstawowy"/>
        <w:rPr>
          <w:rFonts w:ascii="Arial" w:hAnsi="Arial" w:cs="Arial"/>
          <w:b/>
          <w:sz w:val="18"/>
          <w:szCs w:val="18"/>
        </w:rPr>
      </w:pPr>
    </w:p>
    <w:p w14:paraId="20A6E089" w14:textId="77777777" w:rsidR="009B731C" w:rsidRDefault="009B731C" w:rsidP="009B731C">
      <w:pPr>
        <w:pStyle w:val="Tekstpodstawowy"/>
        <w:rPr>
          <w:rFonts w:ascii="Arial" w:hAnsi="Arial" w:cs="Arial"/>
          <w:b/>
          <w:sz w:val="18"/>
          <w:szCs w:val="18"/>
        </w:rPr>
      </w:pPr>
    </w:p>
    <w:p w14:paraId="3D00A570" w14:textId="77777777" w:rsidR="009B731C" w:rsidRPr="009A0E83" w:rsidRDefault="009B731C" w:rsidP="009B731C">
      <w:pPr>
        <w:spacing w:after="240" w:line="360" w:lineRule="auto"/>
        <w:jc w:val="both"/>
        <w:rPr>
          <w:rFonts w:ascii="Arial" w:hAnsi="Arial" w:cs="Arial"/>
          <w:i/>
          <w:sz w:val="16"/>
          <w:szCs w:val="16"/>
        </w:rPr>
      </w:pPr>
      <w:r w:rsidRPr="009A0E83">
        <w:rPr>
          <w:rFonts w:ascii="Arial" w:hAnsi="Arial" w:cs="Arial"/>
          <w:i/>
          <w:sz w:val="16"/>
          <w:szCs w:val="16"/>
        </w:rPr>
        <w:sym w:font="Symbol" w:char="F02A"/>
      </w:r>
      <w:r w:rsidRPr="009A0E83">
        <w:rPr>
          <w:rFonts w:ascii="Arial" w:hAnsi="Arial" w:cs="Arial"/>
          <w:i/>
          <w:sz w:val="16"/>
          <w:szCs w:val="16"/>
        </w:rPr>
        <w:t xml:space="preserve"> niepotrzebne skreślić</w:t>
      </w:r>
    </w:p>
    <w:p w14:paraId="5CD77FF8" w14:textId="77777777" w:rsidR="009B731C" w:rsidRPr="00284B2E" w:rsidRDefault="009B731C" w:rsidP="009B731C">
      <w:pPr>
        <w:pStyle w:val="Tekstpodstawowy"/>
        <w:rPr>
          <w:rFonts w:ascii="Arial" w:hAnsi="Arial" w:cs="Arial"/>
          <w:b/>
          <w:sz w:val="18"/>
          <w:szCs w:val="18"/>
        </w:rPr>
      </w:pPr>
    </w:p>
    <w:p w14:paraId="52553578"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02512B19" w14:textId="074BA71E" w:rsidR="009B731C" w:rsidRDefault="009B731C" w:rsidP="009B731C">
      <w:pPr>
        <w:pStyle w:val="Tekstpodstawowy"/>
        <w:rPr>
          <w:rFonts w:ascii="Arial" w:hAnsi="Arial" w:cs="Arial"/>
          <w:sz w:val="18"/>
          <w:szCs w:val="18"/>
        </w:rPr>
      </w:pPr>
    </w:p>
    <w:p w14:paraId="7C56DA00" w14:textId="2AF6235E" w:rsidR="002760AC" w:rsidRDefault="002760AC" w:rsidP="009B731C">
      <w:pPr>
        <w:pStyle w:val="Tekstpodstawowy"/>
        <w:rPr>
          <w:rFonts w:ascii="Arial" w:hAnsi="Arial" w:cs="Arial"/>
          <w:sz w:val="18"/>
          <w:szCs w:val="18"/>
        </w:rPr>
      </w:pPr>
    </w:p>
    <w:p w14:paraId="7477F098" w14:textId="77777777" w:rsidR="00DA6DD5" w:rsidRDefault="00DA6DD5" w:rsidP="009B731C">
      <w:pPr>
        <w:pStyle w:val="Nagwek"/>
        <w:jc w:val="right"/>
        <w:rPr>
          <w:rFonts w:ascii="Arial" w:hAnsi="Arial" w:cs="Arial"/>
          <w:sz w:val="18"/>
          <w:szCs w:val="18"/>
        </w:rPr>
      </w:pPr>
    </w:p>
    <w:p w14:paraId="5349EFD8" w14:textId="77777777" w:rsidR="00DA6DD5" w:rsidRDefault="00DA6DD5" w:rsidP="009B731C">
      <w:pPr>
        <w:pStyle w:val="Nagwek"/>
        <w:jc w:val="right"/>
        <w:rPr>
          <w:rFonts w:ascii="Arial" w:hAnsi="Arial" w:cs="Arial"/>
          <w:sz w:val="18"/>
          <w:szCs w:val="18"/>
        </w:rPr>
      </w:pPr>
    </w:p>
    <w:p w14:paraId="7B1C5577" w14:textId="77777777" w:rsidR="00DA6DD5" w:rsidRDefault="00DA6DD5" w:rsidP="009B731C">
      <w:pPr>
        <w:pStyle w:val="Nagwek"/>
        <w:jc w:val="right"/>
        <w:rPr>
          <w:rFonts w:ascii="Arial" w:hAnsi="Arial" w:cs="Arial"/>
          <w:sz w:val="18"/>
          <w:szCs w:val="18"/>
        </w:rPr>
      </w:pPr>
    </w:p>
    <w:p w14:paraId="33E6339C" w14:textId="56830324"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t xml:space="preserve">Załącznik nr </w:t>
      </w:r>
      <w:r w:rsidR="00CF5BA0" w:rsidRPr="00DA6DD5">
        <w:rPr>
          <w:rFonts w:ascii="Arial" w:hAnsi="Arial" w:cs="Arial"/>
          <w:b/>
          <w:sz w:val="18"/>
          <w:szCs w:val="18"/>
        </w:rPr>
        <w:t>5</w:t>
      </w:r>
    </w:p>
    <w:p w14:paraId="2156AA23" w14:textId="77777777" w:rsidR="009B731C" w:rsidRPr="00284B2E" w:rsidRDefault="009B731C" w:rsidP="009B731C">
      <w:pPr>
        <w:spacing w:line="360" w:lineRule="auto"/>
        <w:rPr>
          <w:rFonts w:ascii="Arial" w:hAnsi="Arial" w:cs="Arial"/>
          <w:b/>
          <w:sz w:val="18"/>
          <w:szCs w:val="18"/>
        </w:rPr>
      </w:pPr>
    </w:p>
    <w:p w14:paraId="14C9B89D"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lastRenderedPageBreak/>
        <w:t>Wykonawca/ Wykonawca wspólnie ubiegający się o udzielenie zamówienia/Podmiot udostępniający Wykonawcy zasoby:</w:t>
      </w:r>
    </w:p>
    <w:p w14:paraId="19BC25D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62049BE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5DD848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E31C478"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564B2DD9" w14:textId="77777777" w:rsidR="009B731C" w:rsidRPr="00284B2E" w:rsidRDefault="009B731C" w:rsidP="009B731C">
      <w:pPr>
        <w:spacing w:line="288" w:lineRule="auto"/>
        <w:rPr>
          <w:rFonts w:ascii="Arial" w:hAnsi="Arial" w:cs="Arial"/>
          <w:sz w:val="18"/>
          <w:szCs w:val="18"/>
          <w:u w:val="single"/>
        </w:rPr>
      </w:pPr>
    </w:p>
    <w:p w14:paraId="1D2ABA39" w14:textId="77777777" w:rsidR="009B731C" w:rsidRPr="00284B2E" w:rsidRDefault="009B731C" w:rsidP="009B731C">
      <w:pPr>
        <w:spacing w:after="120" w:line="360" w:lineRule="auto"/>
        <w:jc w:val="center"/>
        <w:rPr>
          <w:rFonts w:ascii="Arial" w:hAnsi="Arial" w:cs="Arial"/>
          <w:b/>
          <w:sz w:val="18"/>
          <w:szCs w:val="18"/>
          <w:u w:val="single"/>
        </w:rPr>
      </w:pPr>
    </w:p>
    <w:p w14:paraId="0B36CEC3" w14:textId="77777777" w:rsidR="009B731C" w:rsidRPr="00284B2E" w:rsidRDefault="009B731C" w:rsidP="009B731C">
      <w:pPr>
        <w:spacing w:after="120" w:line="360" w:lineRule="auto"/>
        <w:jc w:val="center"/>
        <w:rPr>
          <w:rFonts w:ascii="Arial" w:hAnsi="Arial" w:cs="Arial"/>
          <w:b/>
          <w:sz w:val="18"/>
          <w:szCs w:val="18"/>
          <w:u w:val="single"/>
        </w:rPr>
      </w:pPr>
    </w:p>
    <w:p w14:paraId="50A6CF34"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2A67D8DB" w14:textId="77777777" w:rsidR="009B731C" w:rsidRPr="00284B2E" w:rsidRDefault="009B731C" w:rsidP="009B731C">
      <w:pPr>
        <w:spacing w:before="120"/>
        <w:jc w:val="center"/>
        <w:rPr>
          <w:rStyle w:val="Teksttreci"/>
          <w:rFonts w:ascii="Arial" w:eastAsia="StarSymbol" w:hAnsi="Arial" w:cs="Arial"/>
          <w:color w:val="auto"/>
          <w:sz w:val="18"/>
          <w:szCs w:val="18"/>
          <w:shd w:val="clear" w:color="auto" w:fill="auto"/>
        </w:rPr>
      </w:pPr>
      <w:r w:rsidRPr="00284B2E">
        <w:rPr>
          <w:rStyle w:val="Teksttreci"/>
          <w:rFonts w:ascii="Arial" w:eastAsia="StarSymbol" w:hAnsi="Arial" w:cs="Arial"/>
          <w:b/>
          <w:color w:val="auto"/>
          <w:sz w:val="18"/>
          <w:szCs w:val="18"/>
          <w:shd w:val="clear" w:color="auto" w:fill="auto"/>
        </w:rPr>
        <w:t xml:space="preserve">o aktualności informacji zawartych w oświadczeniu, o którym mowa w art. 125 ust. 1 </w:t>
      </w:r>
      <w:r w:rsidRPr="00284B2E">
        <w:rPr>
          <w:rFonts w:ascii="Arial" w:hAnsi="Arial" w:cs="Arial"/>
          <w:b/>
          <w:sz w:val="18"/>
          <w:szCs w:val="18"/>
        </w:rPr>
        <w:t xml:space="preserve">ustawy z dnia </w:t>
      </w:r>
      <w:r w:rsidRPr="00284B2E">
        <w:rPr>
          <w:rFonts w:ascii="Arial" w:hAnsi="Arial" w:cs="Arial"/>
          <w:b/>
          <w:sz w:val="18"/>
          <w:szCs w:val="18"/>
        </w:rPr>
        <w:br/>
        <w:t xml:space="preserve">11 września 2019 r. Prawo zamówień publicznych (dalej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r w:rsidRPr="00284B2E">
        <w:rPr>
          <w:rStyle w:val="Teksttreci"/>
          <w:rFonts w:ascii="Arial" w:eastAsia="StarSymbol" w:hAnsi="Arial" w:cs="Arial"/>
          <w:b/>
          <w:color w:val="auto"/>
          <w:sz w:val="18"/>
          <w:szCs w:val="18"/>
          <w:shd w:val="clear" w:color="auto" w:fill="auto"/>
        </w:rPr>
        <w:t>, w zakresie podstaw wykluczenia z postępowania wskazanych przez Zamawiającego</w:t>
      </w:r>
    </w:p>
    <w:p w14:paraId="6CF710AA"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5D47320E"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0F583D4C"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473449E7" w14:textId="54002496"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284B2E">
        <w:rPr>
          <w:rFonts w:ascii="Arial" w:hAnsi="Arial" w:cs="Arial"/>
          <w:b/>
          <w:sz w:val="18"/>
          <w:szCs w:val="18"/>
        </w:rPr>
        <w:t xml:space="preserve"> </w:t>
      </w:r>
      <w:r w:rsidR="007D5C53" w:rsidRPr="007D5C53">
        <w:rPr>
          <w:rFonts w:ascii="Arial" w:hAnsi="Arial" w:cs="Arial"/>
          <w:b/>
          <w:bCs/>
          <w:sz w:val="18"/>
          <w:szCs w:val="18"/>
        </w:rPr>
        <w:t xml:space="preserve">Dostawa urządzeń sieciowych do Zespołu Szkół Technicznych i Ogólnokształcących nr 2 w Katowicach w ramach projektu pn.: „W pogoni za technologią - nowoczesne kształcenie zawodowe odpowiedzią na przyszłe potrzeby”, </w:t>
      </w:r>
      <w:r w:rsidRPr="00284B2E">
        <w:rPr>
          <w:rFonts w:ascii="Arial" w:hAnsi="Arial" w:cs="Arial"/>
          <w:sz w:val="18"/>
          <w:szCs w:val="18"/>
        </w:rPr>
        <w:t xml:space="preserve">oświadczam/y, że informacje zawarte w oświadczeniu, o którym mowa w art. 125 ust. 1 ustawy </w:t>
      </w:r>
      <w:proofErr w:type="spellStart"/>
      <w:r w:rsidRPr="00284B2E">
        <w:rPr>
          <w:rFonts w:ascii="Arial" w:hAnsi="Arial" w:cs="Arial"/>
          <w:sz w:val="18"/>
          <w:szCs w:val="18"/>
        </w:rPr>
        <w:t>Pzp</w:t>
      </w:r>
      <w:proofErr w:type="spellEnd"/>
      <w:r w:rsidRPr="00284B2E">
        <w:rPr>
          <w:rFonts w:ascii="Arial" w:hAnsi="Arial" w:cs="Arial"/>
          <w:sz w:val="18"/>
          <w:szCs w:val="18"/>
        </w:rPr>
        <w:t>, są aktualne na dzień składania</w:t>
      </w:r>
      <w:r w:rsidRPr="00284B2E">
        <w:rPr>
          <w:rFonts w:ascii="Arial" w:hAnsi="Arial" w:cs="Arial"/>
          <w:color w:val="000000"/>
          <w:spacing w:val="-4"/>
          <w:sz w:val="18"/>
          <w:szCs w:val="18"/>
        </w:rPr>
        <w:t xml:space="preserve"> niniejszego oświadczenia, tj.  nie podlegam/y wykluczeniu z postępowania </w:t>
      </w:r>
      <w:r w:rsidRPr="00284B2E">
        <w:rPr>
          <w:rFonts w:ascii="Arial" w:hAnsi="Arial" w:cs="Arial"/>
          <w:color w:val="000000"/>
          <w:spacing w:val="-5"/>
          <w:sz w:val="18"/>
          <w:szCs w:val="18"/>
        </w:rPr>
        <w:t>w</w:t>
      </w:r>
      <w:r w:rsidRPr="00284B2E">
        <w:rPr>
          <w:rFonts w:ascii="Arial" w:hAnsi="Arial" w:cs="Arial"/>
          <w:color w:val="000000"/>
          <w:sz w:val="18"/>
          <w:szCs w:val="18"/>
        </w:rPr>
        <w:t xml:space="preserve"> zakresie podsta</w:t>
      </w:r>
      <w:r w:rsidRPr="00284B2E">
        <w:rPr>
          <w:rFonts w:ascii="Arial" w:hAnsi="Arial" w:cs="Arial"/>
          <w:color w:val="000000"/>
          <w:spacing w:val="-5"/>
          <w:sz w:val="18"/>
          <w:szCs w:val="18"/>
        </w:rPr>
        <w:t>w</w:t>
      </w:r>
      <w:r w:rsidRPr="00284B2E">
        <w:rPr>
          <w:rFonts w:ascii="Arial" w:hAnsi="Arial" w:cs="Arial"/>
          <w:color w:val="000000"/>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kluczenia o któr</w:t>
      </w:r>
      <w:r w:rsidRPr="00284B2E">
        <w:rPr>
          <w:rFonts w:ascii="Arial" w:hAnsi="Arial" w:cs="Arial"/>
          <w:color w:val="000000"/>
          <w:spacing w:val="-4"/>
          <w:sz w:val="18"/>
          <w:szCs w:val="18"/>
        </w:rPr>
        <w:t>y</w:t>
      </w:r>
      <w:r w:rsidRPr="00284B2E">
        <w:rPr>
          <w:rFonts w:ascii="Arial" w:hAnsi="Arial" w:cs="Arial"/>
          <w:color w:val="000000"/>
          <w:sz w:val="18"/>
          <w:szCs w:val="18"/>
        </w:rPr>
        <w:t xml:space="preserve">ch </w:t>
      </w:r>
      <w:r w:rsidRPr="00284B2E">
        <w:rPr>
          <w:rFonts w:ascii="Arial" w:hAnsi="Arial" w:cs="Arial"/>
          <w:color w:val="000000"/>
          <w:spacing w:val="-4"/>
          <w:sz w:val="18"/>
          <w:szCs w:val="18"/>
        </w:rPr>
        <w:t>m</w:t>
      </w:r>
      <w:r w:rsidRPr="00284B2E">
        <w:rPr>
          <w:rFonts w:ascii="Arial" w:hAnsi="Arial" w:cs="Arial"/>
          <w:color w:val="000000"/>
          <w:sz w:val="18"/>
          <w:szCs w:val="18"/>
        </w:rPr>
        <w:t>o</w:t>
      </w:r>
      <w:r w:rsidRPr="00284B2E">
        <w:rPr>
          <w:rFonts w:ascii="Arial" w:hAnsi="Arial" w:cs="Arial"/>
          <w:color w:val="000000"/>
          <w:spacing w:val="-5"/>
          <w:sz w:val="18"/>
          <w:szCs w:val="18"/>
        </w:rPr>
        <w:t>w</w:t>
      </w:r>
      <w:r w:rsidRPr="00284B2E">
        <w:rPr>
          <w:rFonts w:ascii="Arial" w:hAnsi="Arial" w:cs="Arial"/>
          <w:color w:val="000000"/>
          <w:sz w:val="18"/>
          <w:szCs w:val="18"/>
        </w:rPr>
        <w:t xml:space="preserve">a </w:t>
      </w:r>
      <w:r w:rsidRPr="00284B2E">
        <w:rPr>
          <w:rFonts w:ascii="Arial" w:hAnsi="Arial" w:cs="Arial"/>
          <w:color w:val="000000"/>
          <w:spacing w:val="-5"/>
          <w:sz w:val="18"/>
          <w:szCs w:val="18"/>
        </w:rPr>
        <w:t>w:</w:t>
      </w:r>
    </w:p>
    <w:p w14:paraId="3C03ECB9" w14:textId="77777777" w:rsidR="009B731C" w:rsidRPr="00284B2E" w:rsidRDefault="009B731C" w:rsidP="00E61E07">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3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xml:space="preserve">,  </w:t>
      </w:r>
    </w:p>
    <w:p w14:paraId="7D9D4BD2" w14:textId="77777777" w:rsidR="009B731C" w:rsidRPr="00284B2E" w:rsidRDefault="009B731C" w:rsidP="00E61E07">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4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 orzeczenia zakazu ubiegania się o za</w:t>
      </w:r>
      <w:r w:rsidRPr="00284B2E">
        <w:rPr>
          <w:rFonts w:ascii="Arial" w:hAnsi="Arial" w:cs="Arial"/>
          <w:color w:val="000000"/>
          <w:spacing w:val="-4"/>
          <w:sz w:val="18"/>
          <w:szCs w:val="18"/>
        </w:rPr>
        <w:t>m</w:t>
      </w:r>
      <w:r w:rsidRPr="00284B2E">
        <w:rPr>
          <w:rFonts w:ascii="Arial" w:hAnsi="Arial" w:cs="Arial"/>
          <w:color w:val="000000"/>
          <w:sz w:val="18"/>
          <w:szCs w:val="18"/>
        </w:rPr>
        <w:t>ó</w:t>
      </w:r>
      <w:r w:rsidRPr="00284B2E">
        <w:rPr>
          <w:rFonts w:ascii="Arial" w:hAnsi="Arial" w:cs="Arial"/>
          <w:color w:val="000000"/>
          <w:spacing w:val="-5"/>
          <w:sz w:val="18"/>
          <w:szCs w:val="18"/>
        </w:rPr>
        <w:t>w</w:t>
      </w:r>
      <w:r w:rsidRPr="00284B2E">
        <w:rPr>
          <w:rFonts w:ascii="Arial" w:hAnsi="Arial" w:cs="Arial"/>
          <w:color w:val="000000"/>
          <w:sz w:val="18"/>
          <w:szCs w:val="18"/>
        </w:rPr>
        <w:t>ienie publiczne t</w:t>
      </w:r>
      <w:r w:rsidRPr="00284B2E">
        <w:rPr>
          <w:rFonts w:ascii="Arial" w:hAnsi="Arial" w:cs="Arial"/>
          <w:color w:val="000000"/>
          <w:spacing w:val="-4"/>
          <w:sz w:val="18"/>
          <w:szCs w:val="18"/>
        </w:rPr>
        <w:t>y</w:t>
      </w:r>
      <w:r w:rsidRPr="00284B2E">
        <w:rPr>
          <w:rFonts w:ascii="Arial" w:hAnsi="Arial" w:cs="Arial"/>
          <w:color w:val="000000"/>
          <w:sz w:val="18"/>
          <w:szCs w:val="18"/>
        </w:rPr>
        <w:t>tułe</w:t>
      </w:r>
      <w:r w:rsidRPr="00284B2E">
        <w:rPr>
          <w:rFonts w:ascii="Arial" w:hAnsi="Arial" w:cs="Arial"/>
          <w:color w:val="000000"/>
          <w:spacing w:val="-4"/>
          <w:sz w:val="18"/>
          <w:szCs w:val="18"/>
        </w:rPr>
        <w:t>m</w:t>
      </w:r>
      <w:r w:rsidRPr="00284B2E">
        <w:rPr>
          <w:rFonts w:ascii="Arial" w:hAnsi="Arial" w:cs="Arial"/>
          <w:color w:val="000000"/>
          <w:sz w:val="18"/>
          <w:szCs w:val="18"/>
        </w:rPr>
        <w:t xml:space="preserve"> środka zapobiega</w:t>
      </w:r>
      <w:r w:rsidRPr="00284B2E">
        <w:rPr>
          <w:rFonts w:ascii="Arial" w:hAnsi="Arial" w:cs="Arial"/>
          <w:color w:val="000000"/>
          <w:spacing w:val="-5"/>
          <w:sz w:val="18"/>
          <w:szCs w:val="18"/>
        </w:rPr>
        <w:t>w</w:t>
      </w:r>
      <w:r w:rsidRPr="00284B2E">
        <w:rPr>
          <w:rFonts w:ascii="Arial" w:hAnsi="Arial" w:cs="Arial"/>
          <w:color w:val="000000"/>
          <w:sz w:val="18"/>
          <w:szCs w:val="18"/>
        </w:rPr>
        <w:t xml:space="preserve">czego,  </w:t>
      </w:r>
    </w:p>
    <w:p w14:paraId="1672B698" w14:textId="77777777" w:rsidR="009B731C" w:rsidRPr="00284B2E" w:rsidRDefault="009B731C" w:rsidP="00E61E07">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w:t>
      </w:r>
      <w:r w:rsidRPr="00284B2E">
        <w:rPr>
          <w:rFonts w:ascii="Arial" w:hAnsi="Arial" w:cs="Arial"/>
          <w:color w:val="000000"/>
          <w:spacing w:val="27"/>
          <w:sz w:val="18"/>
          <w:szCs w:val="18"/>
        </w:rPr>
        <w:t xml:space="preserve"> </w:t>
      </w:r>
      <w:r w:rsidRPr="00284B2E">
        <w:rPr>
          <w:rFonts w:ascii="Arial" w:hAnsi="Arial" w:cs="Arial"/>
          <w:color w:val="000000"/>
          <w:sz w:val="18"/>
          <w:szCs w:val="18"/>
        </w:rPr>
        <w:t>108 ust. 1 pkt 5</w:t>
      </w:r>
      <w:r w:rsidRPr="00284B2E">
        <w:rPr>
          <w:rFonts w:ascii="Arial" w:hAnsi="Arial" w:cs="Arial"/>
          <w:color w:val="000000"/>
          <w:spacing w:val="26"/>
          <w:sz w:val="18"/>
          <w:szCs w:val="18"/>
        </w:rPr>
        <w:t xml:space="preserve"> </w:t>
      </w:r>
      <w:r w:rsidRPr="00284B2E">
        <w:rPr>
          <w:rFonts w:ascii="Arial" w:hAnsi="Arial" w:cs="Arial"/>
          <w:color w:val="000000"/>
          <w:sz w:val="18"/>
          <w:szCs w:val="18"/>
        </w:rPr>
        <w:t>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w:t>
      </w:r>
      <w:r w:rsidRPr="00284B2E">
        <w:rPr>
          <w:rFonts w:ascii="Arial" w:hAnsi="Arial" w:cs="Arial"/>
          <w:color w:val="000000"/>
          <w:spacing w:val="24"/>
          <w:sz w:val="18"/>
          <w:szCs w:val="18"/>
        </w:rPr>
        <w:t xml:space="preserve"> </w:t>
      </w:r>
      <w:r w:rsidRPr="00284B2E">
        <w:rPr>
          <w:rFonts w:ascii="Arial" w:hAnsi="Arial" w:cs="Arial"/>
          <w:color w:val="000000"/>
          <w:sz w:val="18"/>
          <w:szCs w:val="18"/>
        </w:rPr>
        <w:t>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w:t>
      </w:r>
      <w:r w:rsidRPr="00284B2E">
        <w:rPr>
          <w:rFonts w:ascii="Arial" w:hAnsi="Arial" w:cs="Arial"/>
          <w:color w:val="000000"/>
          <w:spacing w:val="24"/>
          <w:sz w:val="18"/>
          <w:szCs w:val="18"/>
        </w:rPr>
        <w:t xml:space="preserve"> </w:t>
      </w:r>
      <w:r w:rsidRPr="00284B2E">
        <w:rPr>
          <w:rFonts w:ascii="Arial" w:hAnsi="Arial" w:cs="Arial"/>
          <w:color w:val="000000"/>
          <w:sz w:val="18"/>
          <w:szCs w:val="18"/>
        </w:rPr>
        <w:t>za</w:t>
      </w:r>
      <w:r w:rsidRPr="00284B2E">
        <w:rPr>
          <w:rFonts w:ascii="Arial" w:hAnsi="Arial" w:cs="Arial"/>
          <w:color w:val="000000"/>
          <w:spacing w:val="-5"/>
          <w:sz w:val="18"/>
          <w:szCs w:val="18"/>
        </w:rPr>
        <w:t>w</w:t>
      </w:r>
      <w:r w:rsidRPr="00284B2E">
        <w:rPr>
          <w:rFonts w:ascii="Arial" w:hAnsi="Arial" w:cs="Arial"/>
          <w:color w:val="000000"/>
          <w:sz w:val="18"/>
          <w:szCs w:val="18"/>
        </w:rPr>
        <w:t>arcia</w:t>
      </w:r>
      <w:r w:rsidRPr="00284B2E">
        <w:rPr>
          <w:rFonts w:ascii="Arial" w:hAnsi="Arial" w:cs="Arial"/>
          <w:color w:val="000000"/>
          <w:spacing w:val="24"/>
          <w:sz w:val="18"/>
          <w:szCs w:val="18"/>
        </w:rPr>
        <w:t xml:space="preserve"> </w:t>
      </w:r>
      <w:r w:rsidRPr="00284B2E">
        <w:rPr>
          <w:rFonts w:ascii="Arial" w:hAnsi="Arial" w:cs="Arial"/>
          <w:color w:val="000000"/>
          <w:sz w:val="18"/>
          <w:szCs w:val="18"/>
        </w:rPr>
        <w:t>z inn</w:t>
      </w:r>
      <w:r w:rsidRPr="00284B2E">
        <w:rPr>
          <w:rFonts w:ascii="Arial" w:hAnsi="Arial" w:cs="Arial"/>
          <w:color w:val="000000"/>
          <w:spacing w:val="-4"/>
          <w:sz w:val="18"/>
          <w:szCs w:val="18"/>
        </w:rPr>
        <w:t>ym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kona</w:t>
      </w:r>
      <w:r w:rsidRPr="00284B2E">
        <w:rPr>
          <w:rFonts w:ascii="Arial" w:hAnsi="Arial" w:cs="Arial"/>
          <w:color w:val="000000"/>
          <w:spacing w:val="-5"/>
          <w:sz w:val="18"/>
          <w:szCs w:val="18"/>
        </w:rPr>
        <w:t>w</w:t>
      </w:r>
      <w:r w:rsidRPr="00284B2E">
        <w:rPr>
          <w:rFonts w:ascii="Arial" w:hAnsi="Arial" w:cs="Arial"/>
          <w:color w:val="000000"/>
          <w:sz w:val="18"/>
          <w:szCs w:val="18"/>
        </w:rPr>
        <w:t>ca</w:t>
      </w:r>
      <w:r w:rsidRPr="00284B2E">
        <w:rPr>
          <w:rFonts w:ascii="Arial" w:hAnsi="Arial" w:cs="Arial"/>
          <w:color w:val="000000"/>
          <w:spacing w:val="-4"/>
          <w:sz w:val="18"/>
          <w:szCs w:val="18"/>
        </w:rPr>
        <w:t>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z w:val="18"/>
          <w:szCs w:val="18"/>
        </w:rPr>
        <w:t>porozu</w:t>
      </w:r>
      <w:r w:rsidRPr="00284B2E">
        <w:rPr>
          <w:rFonts w:ascii="Arial" w:hAnsi="Arial" w:cs="Arial"/>
          <w:color w:val="000000"/>
          <w:spacing w:val="-4"/>
          <w:sz w:val="18"/>
          <w:szCs w:val="18"/>
        </w:rPr>
        <w:t>m</w:t>
      </w:r>
      <w:r w:rsidRPr="00284B2E">
        <w:rPr>
          <w:rFonts w:ascii="Arial" w:hAnsi="Arial" w:cs="Arial"/>
          <w:color w:val="000000"/>
          <w:sz w:val="18"/>
          <w:szCs w:val="18"/>
        </w:rPr>
        <w:t>ienia</w:t>
      </w:r>
      <w:r w:rsidRPr="00284B2E">
        <w:rPr>
          <w:rFonts w:ascii="Arial" w:hAnsi="Arial" w:cs="Arial"/>
          <w:color w:val="000000"/>
          <w:spacing w:val="24"/>
          <w:sz w:val="18"/>
          <w:szCs w:val="18"/>
        </w:rPr>
        <w:t xml:space="preserve"> </w:t>
      </w:r>
      <w:r w:rsidRPr="00284B2E">
        <w:rPr>
          <w:rFonts w:ascii="Arial" w:hAnsi="Arial" w:cs="Arial"/>
          <w:color w:val="000000"/>
          <w:spacing w:val="-4"/>
          <w:sz w:val="18"/>
          <w:szCs w:val="18"/>
        </w:rPr>
        <w:t>m</w:t>
      </w:r>
      <w:r w:rsidRPr="00284B2E">
        <w:rPr>
          <w:rFonts w:ascii="Arial" w:hAnsi="Arial" w:cs="Arial"/>
          <w:color w:val="000000"/>
          <w:sz w:val="18"/>
          <w:szCs w:val="18"/>
        </w:rPr>
        <w:t>ającego</w:t>
      </w:r>
      <w:r w:rsidRPr="00284B2E">
        <w:rPr>
          <w:rFonts w:ascii="Arial" w:hAnsi="Arial" w:cs="Arial"/>
          <w:color w:val="000000"/>
          <w:spacing w:val="24"/>
          <w:sz w:val="18"/>
          <w:szCs w:val="18"/>
        </w:rPr>
        <w:t xml:space="preserve"> </w:t>
      </w:r>
      <w:r w:rsidRPr="00284B2E">
        <w:rPr>
          <w:rFonts w:ascii="Arial" w:hAnsi="Arial" w:cs="Arial"/>
          <w:color w:val="000000"/>
          <w:sz w:val="18"/>
          <w:szCs w:val="18"/>
        </w:rPr>
        <w:t>na</w:t>
      </w:r>
      <w:r w:rsidRPr="00284B2E">
        <w:rPr>
          <w:rFonts w:ascii="Arial" w:hAnsi="Arial" w:cs="Arial"/>
          <w:color w:val="000000"/>
          <w:spacing w:val="24"/>
          <w:sz w:val="18"/>
          <w:szCs w:val="18"/>
        </w:rPr>
        <w:t xml:space="preserve"> </w:t>
      </w:r>
      <w:r w:rsidRPr="00284B2E">
        <w:rPr>
          <w:rFonts w:ascii="Arial" w:hAnsi="Arial" w:cs="Arial"/>
          <w:color w:val="000000"/>
          <w:sz w:val="18"/>
          <w:szCs w:val="18"/>
        </w:rPr>
        <w:t>celu</w:t>
      </w:r>
      <w:r w:rsidRPr="00284B2E">
        <w:rPr>
          <w:rFonts w:ascii="Arial" w:hAnsi="Arial" w:cs="Arial"/>
          <w:color w:val="000000"/>
          <w:spacing w:val="24"/>
          <w:sz w:val="18"/>
          <w:szCs w:val="18"/>
        </w:rPr>
        <w:t xml:space="preserve"> </w:t>
      </w:r>
      <w:r w:rsidRPr="00284B2E">
        <w:rPr>
          <w:rFonts w:ascii="Arial" w:hAnsi="Arial" w:cs="Arial"/>
          <w:color w:val="000000"/>
          <w:sz w:val="18"/>
          <w:szCs w:val="18"/>
        </w:rPr>
        <w:t>z</w:t>
      </w:r>
      <w:r w:rsidRPr="00284B2E">
        <w:rPr>
          <w:rFonts w:ascii="Arial" w:hAnsi="Arial" w:cs="Arial"/>
          <w:color w:val="000000"/>
          <w:spacing w:val="-6"/>
          <w:sz w:val="18"/>
          <w:szCs w:val="18"/>
        </w:rPr>
        <w:t>a</w:t>
      </w:r>
      <w:r w:rsidRPr="00284B2E">
        <w:rPr>
          <w:rFonts w:ascii="Arial" w:hAnsi="Arial" w:cs="Arial"/>
          <w:color w:val="000000"/>
          <w:sz w:val="18"/>
          <w:szCs w:val="18"/>
        </w:rPr>
        <w:t xml:space="preserve">kłócenie konkurencji,  </w:t>
      </w:r>
    </w:p>
    <w:p w14:paraId="49D3B012" w14:textId="77777777" w:rsidR="009B731C" w:rsidRPr="00284B2E" w:rsidRDefault="009B731C" w:rsidP="00E61E07">
      <w:pPr>
        <w:pStyle w:val="Tekstpodstawowy"/>
        <w:numPr>
          <w:ilvl w:val="0"/>
          <w:numId w:val="30"/>
        </w:numPr>
        <w:rPr>
          <w:rFonts w:ascii="Arial" w:hAnsi="Arial" w:cs="Arial"/>
          <w:sz w:val="18"/>
          <w:szCs w:val="18"/>
        </w:rPr>
      </w:pPr>
      <w:r w:rsidRPr="00284B2E">
        <w:rPr>
          <w:rFonts w:ascii="Arial" w:hAnsi="Arial" w:cs="Arial"/>
          <w:color w:val="000000"/>
          <w:sz w:val="18"/>
          <w:szCs w:val="18"/>
        </w:rPr>
        <w:t>art. 108 ust. 1 pkt 6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pacing w:val="-4"/>
          <w:sz w:val="18"/>
          <w:szCs w:val="18"/>
        </w:rPr>
        <w:t>.</w:t>
      </w:r>
    </w:p>
    <w:p w14:paraId="59168DFC" w14:textId="77777777" w:rsidR="009B731C" w:rsidRPr="00127D24" w:rsidRDefault="009B731C" w:rsidP="009B731C">
      <w:pPr>
        <w:pStyle w:val="Tekstpodstawowy"/>
        <w:ind w:left="720"/>
        <w:rPr>
          <w:rFonts w:ascii="Arial" w:hAnsi="Arial" w:cs="Arial"/>
          <w:color w:val="000000"/>
          <w:sz w:val="18"/>
          <w:szCs w:val="18"/>
        </w:rPr>
      </w:pPr>
    </w:p>
    <w:p w14:paraId="5151E885" w14:textId="77777777" w:rsidR="009B731C" w:rsidRPr="00127D24" w:rsidRDefault="009B731C" w:rsidP="009B731C">
      <w:pPr>
        <w:pStyle w:val="Tekstpodstawowy"/>
        <w:ind w:left="720"/>
        <w:rPr>
          <w:rFonts w:ascii="Arial" w:hAnsi="Arial" w:cs="Arial"/>
          <w:color w:val="000000"/>
          <w:sz w:val="18"/>
          <w:szCs w:val="18"/>
        </w:rPr>
      </w:pPr>
    </w:p>
    <w:p w14:paraId="4E520657" w14:textId="77777777" w:rsidR="009B731C" w:rsidRDefault="009B731C" w:rsidP="009B731C">
      <w:pPr>
        <w:pStyle w:val="Tekstpodstawowy"/>
        <w:ind w:left="360"/>
        <w:rPr>
          <w:rFonts w:ascii="Arial" w:hAnsi="Arial" w:cs="Arial"/>
          <w:color w:val="000000"/>
          <w:spacing w:val="-4"/>
          <w:sz w:val="18"/>
          <w:szCs w:val="18"/>
        </w:rPr>
      </w:pPr>
    </w:p>
    <w:p w14:paraId="3BCA1125" w14:textId="77777777" w:rsidR="009B731C" w:rsidRDefault="009B731C" w:rsidP="009B731C">
      <w:pPr>
        <w:pStyle w:val="Tekstpodstawowy"/>
        <w:ind w:left="360"/>
        <w:rPr>
          <w:rFonts w:ascii="Arial" w:hAnsi="Arial" w:cs="Arial"/>
          <w:color w:val="000000"/>
          <w:spacing w:val="-4"/>
          <w:sz w:val="18"/>
          <w:szCs w:val="18"/>
        </w:rPr>
      </w:pPr>
    </w:p>
    <w:p w14:paraId="5200949A" w14:textId="77777777" w:rsidR="009B731C" w:rsidRDefault="009B731C" w:rsidP="009B731C">
      <w:pPr>
        <w:pStyle w:val="Tekstpodstawowy"/>
        <w:ind w:left="360"/>
        <w:rPr>
          <w:rFonts w:ascii="Arial" w:hAnsi="Arial" w:cs="Arial"/>
          <w:color w:val="000000"/>
          <w:spacing w:val="-4"/>
          <w:sz w:val="18"/>
          <w:szCs w:val="18"/>
        </w:rPr>
      </w:pPr>
    </w:p>
    <w:p w14:paraId="7B51C1D1" w14:textId="77777777" w:rsidR="009B731C" w:rsidRDefault="009B731C" w:rsidP="009B731C">
      <w:pPr>
        <w:pStyle w:val="Tekstpodstawowy"/>
        <w:ind w:left="360"/>
        <w:rPr>
          <w:rFonts w:ascii="Arial" w:hAnsi="Arial" w:cs="Arial"/>
          <w:color w:val="000000"/>
          <w:spacing w:val="-4"/>
          <w:sz w:val="18"/>
          <w:szCs w:val="18"/>
        </w:rPr>
      </w:pPr>
    </w:p>
    <w:p w14:paraId="0A856205" w14:textId="77777777" w:rsidR="009B731C" w:rsidRPr="00284B2E" w:rsidRDefault="009B731C" w:rsidP="009B731C">
      <w:pPr>
        <w:pStyle w:val="Tekstpodstawowy"/>
        <w:ind w:left="360"/>
        <w:rPr>
          <w:rFonts w:ascii="Arial" w:hAnsi="Arial" w:cs="Arial"/>
          <w:color w:val="000000"/>
          <w:spacing w:val="-4"/>
          <w:sz w:val="18"/>
          <w:szCs w:val="18"/>
        </w:rPr>
      </w:pPr>
    </w:p>
    <w:p w14:paraId="3A0E0D4B"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4820C7E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2CA25BC3" w14:textId="77777777" w:rsidR="009B731C" w:rsidRPr="00284B2E" w:rsidRDefault="009B731C" w:rsidP="009B731C">
      <w:pPr>
        <w:pStyle w:val="Tekstpodstawowy"/>
        <w:ind w:left="360"/>
        <w:rPr>
          <w:rFonts w:ascii="Arial" w:hAnsi="Arial" w:cs="Arial"/>
          <w:color w:val="000000"/>
          <w:spacing w:val="-4"/>
          <w:sz w:val="18"/>
          <w:szCs w:val="18"/>
        </w:rPr>
      </w:pPr>
    </w:p>
    <w:p w14:paraId="6BA71610" w14:textId="77777777" w:rsidR="009B731C" w:rsidRPr="00284B2E" w:rsidRDefault="009B731C" w:rsidP="009B731C">
      <w:pPr>
        <w:pStyle w:val="Tekstpodstawowy"/>
        <w:ind w:left="360"/>
        <w:rPr>
          <w:rFonts w:ascii="Arial" w:hAnsi="Arial" w:cs="Arial"/>
          <w:color w:val="000000"/>
          <w:spacing w:val="-4"/>
          <w:sz w:val="18"/>
          <w:szCs w:val="18"/>
        </w:rPr>
      </w:pPr>
    </w:p>
    <w:p w14:paraId="040655EF" w14:textId="77777777" w:rsidR="009B731C" w:rsidRPr="00284B2E" w:rsidRDefault="009B731C" w:rsidP="009B731C">
      <w:pPr>
        <w:pStyle w:val="Tekstpodstawowy"/>
        <w:ind w:left="360"/>
        <w:rPr>
          <w:rFonts w:ascii="Arial" w:hAnsi="Arial" w:cs="Arial"/>
          <w:color w:val="000000"/>
          <w:spacing w:val="-4"/>
          <w:sz w:val="18"/>
          <w:szCs w:val="18"/>
        </w:rPr>
      </w:pPr>
    </w:p>
    <w:p w14:paraId="021B5784"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DF92470" w14:textId="77777777" w:rsidR="009B731C" w:rsidRPr="00284B2E" w:rsidRDefault="009B731C" w:rsidP="009B731C">
      <w:pPr>
        <w:pStyle w:val="Tekstpodstawowy"/>
        <w:rPr>
          <w:rFonts w:ascii="Arial" w:hAnsi="Arial" w:cs="Arial"/>
          <w:b/>
          <w:sz w:val="18"/>
          <w:szCs w:val="18"/>
        </w:rPr>
      </w:pPr>
    </w:p>
    <w:p w14:paraId="09F7D374" w14:textId="77777777" w:rsidR="009B731C" w:rsidRPr="00284B2E" w:rsidRDefault="009B731C" w:rsidP="009B731C">
      <w:pPr>
        <w:pStyle w:val="Tekstpodstawowy"/>
        <w:rPr>
          <w:rFonts w:ascii="Arial" w:hAnsi="Arial" w:cs="Arial"/>
          <w:b/>
          <w:sz w:val="18"/>
          <w:szCs w:val="18"/>
        </w:rPr>
      </w:pPr>
    </w:p>
    <w:p w14:paraId="0377CFCD" w14:textId="77777777" w:rsidR="009B731C" w:rsidRPr="00284B2E" w:rsidRDefault="009B731C" w:rsidP="009B731C">
      <w:pPr>
        <w:pStyle w:val="Tekstpodstawowy"/>
        <w:rPr>
          <w:rFonts w:ascii="Arial" w:hAnsi="Arial" w:cs="Arial"/>
          <w:b/>
          <w:sz w:val="18"/>
          <w:szCs w:val="18"/>
        </w:rPr>
      </w:pPr>
    </w:p>
    <w:p w14:paraId="75903C26" w14:textId="77777777" w:rsidR="009B731C" w:rsidRDefault="009B731C" w:rsidP="009B731C">
      <w:pPr>
        <w:rPr>
          <w:rFonts w:ascii="Arial" w:hAnsi="Arial" w:cs="Arial"/>
          <w:sz w:val="18"/>
          <w:szCs w:val="18"/>
        </w:rPr>
      </w:pPr>
      <w:r>
        <w:rPr>
          <w:rFonts w:ascii="Arial" w:hAnsi="Arial" w:cs="Arial"/>
          <w:sz w:val="18"/>
          <w:szCs w:val="18"/>
        </w:rPr>
        <w:br w:type="page"/>
      </w:r>
    </w:p>
    <w:p w14:paraId="10D8DDCB" w14:textId="5A880B1C" w:rsidR="009B731C" w:rsidRPr="00DA6DD5" w:rsidRDefault="009B731C" w:rsidP="009B731C">
      <w:pPr>
        <w:shd w:val="clear" w:color="auto" w:fill="FFFFFF"/>
        <w:autoSpaceDE w:val="0"/>
        <w:autoSpaceDN w:val="0"/>
        <w:adjustRightInd w:val="0"/>
        <w:ind w:left="7788"/>
        <w:jc w:val="right"/>
        <w:rPr>
          <w:rFonts w:ascii="Arial" w:hAnsi="Arial" w:cs="Arial"/>
          <w:b/>
          <w:sz w:val="18"/>
          <w:szCs w:val="18"/>
        </w:rPr>
      </w:pPr>
      <w:r>
        <w:rPr>
          <w:rFonts w:ascii="Arial" w:hAnsi="Arial" w:cs="Arial"/>
          <w:sz w:val="18"/>
          <w:szCs w:val="18"/>
        </w:rPr>
        <w:lastRenderedPageBreak/>
        <w:t xml:space="preserve">  </w:t>
      </w:r>
      <w:r w:rsidRPr="00DA6DD5">
        <w:rPr>
          <w:rFonts w:ascii="Arial" w:hAnsi="Arial" w:cs="Arial"/>
          <w:b/>
          <w:sz w:val="18"/>
          <w:szCs w:val="18"/>
        </w:rPr>
        <w:t xml:space="preserve">Załącznik nr </w:t>
      </w:r>
      <w:r w:rsidR="00CF5BA0" w:rsidRPr="00DA6DD5">
        <w:rPr>
          <w:rFonts w:ascii="Arial" w:hAnsi="Arial" w:cs="Arial"/>
          <w:b/>
          <w:sz w:val="18"/>
          <w:szCs w:val="18"/>
        </w:rPr>
        <w:t>7</w:t>
      </w:r>
    </w:p>
    <w:p w14:paraId="6AC17BDA"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1BB9427F" w14:textId="77777777" w:rsidR="009B731C" w:rsidRPr="007A6E3F" w:rsidRDefault="009B731C" w:rsidP="009B731C">
      <w:pPr>
        <w:spacing w:line="360" w:lineRule="auto"/>
        <w:rPr>
          <w:rFonts w:ascii="Arial" w:hAnsi="Arial" w:cs="Arial"/>
        </w:rPr>
      </w:pPr>
      <w:r w:rsidRPr="007A6E3F">
        <w:rPr>
          <w:rFonts w:ascii="Arial" w:hAnsi="Arial" w:cs="Arial"/>
          <w:b/>
        </w:rPr>
        <w:t>Wykonawca:</w:t>
      </w:r>
    </w:p>
    <w:p w14:paraId="2D38D5FC"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7875E1D6"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5D65BEE9" w14:textId="77777777" w:rsidR="009B731C" w:rsidRPr="007A6E3F" w:rsidRDefault="009B731C" w:rsidP="009B731C">
      <w:pPr>
        <w:pStyle w:val="Tekstkomentarza2"/>
        <w:rPr>
          <w:rFonts w:ascii="Arial" w:hAnsi="Arial" w:cs="Arial"/>
          <w:b/>
          <w:sz w:val="28"/>
          <w:szCs w:val="28"/>
        </w:rPr>
      </w:pPr>
      <w:r w:rsidRPr="007A6E3F">
        <w:rPr>
          <w:rFonts w:ascii="Arial" w:hAnsi="Arial" w:cs="Arial"/>
          <w:i/>
          <w:sz w:val="16"/>
        </w:rPr>
        <w:t>(pełna nazwa/firma, adres)</w:t>
      </w:r>
    </w:p>
    <w:p w14:paraId="2359C757" w14:textId="77777777" w:rsidR="009B731C" w:rsidRPr="007A6E3F" w:rsidRDefault="009B731C" w:rsidP="009B731C">
      <w:pPr>
        <w:pStyle w:val="Tekstkomentarza2"/>
        <w:jc w:val="center"/>
        <w:rPr>
          <w:rFonts w:ascii="Arial" w:hAnsi="Arial" w:cs="Arial"/>
          <w:b/>
          <w:sz w:val="24"/>
          <w:szCs w:val="24"/>
        </w:rPr>
      </w:pPr>
    </w:p>
    <w:p w14:paraId="46410E26" w14:textId="615A759C" w:rsidR="009B731C" w:rsidRPr="00E965BD" w:rsidRDefault="009B731C" w:rsidP="009B731C">
      <w:pPr>
        <w:pStyle w:val="Tekstkomentarza2"/>
        <w:jc w:val="center"/>
        <w:rPr>
          <w:rFonts w:ascii="Arial" w:hAnsi="Arial" w:cs="Arial"/>
          <w:b/>
          <w:sz w:val="24"/>
          <w:szCs w:val="24"/>
        </w:rPr>
      </w:pPr>
      <w:r w:rsidRPr="00E965BD">
        <w:rPr>
          <w:rFonts w:ascii="Arial" w:hAnsi="Arial" w:cs="Arial"/>
          <w:b/>
          <w:sz w:val="24"/>
          <w:szCs w:val="24"/>
        </w:rPr>
        <w:t xml:space="preserve">WYKAZ </w:t>
      </w:r>
      <w:r w:rsidR="00C4107C">
        <w:rPr>
          <w:rFonts w:ascii="Arial" w:hAnsi="Arial" w:cs="Arial"/>
          <w:b/>
          <w:sz w:val="24"/>
          <w:szCs w:val="24"/>
        </w:rPr>
        <w:t>RÓWNOWAŻNOŚCI</w:t>
      </w:r>
    </w:p>
    <w:p w14:paraId="48C8B4D3" w14:textId="77777777" w:rsidR="009B731C" w:rsidRPr="00E965BD" w:rsidRDefault="009B731C" w:rsidP="009B731C">
      <w:pPr>
        <w:pStyle w:val="Tekstkomentarza2"/>
        <w:jc w:val="center"/>
        <w:rPr>
          <w:rFonts w:ascii="Arial" w:hAnsi="Arial" w:cs="Arial"/>
          <w:b/>
        </w:rPr>
      </w:pPr>
    </w:p>
    <w:p w14:paraId="56CDE781" w14:textId="53F39931" w:rsidR="009B731C" w:rsidRPr="00B84820" w:rsidRDefault="009B731C" w:rsidP="009B731C">
      <w:pPr>
        <w:pStyle w:val="Tekstkomentarza2"/>
        <w:spacing w:line="276" w:lineRule="auto"/>
        <w:ind w:left="-567"/>
        <w:jc w:val="both"/>
        <w:rPr>
          <w:rFonts w:ascii="Arial" w:hAnsi="Arial" w:cs="Arial"/>
          <w:sz w:val="18"/>
        </w:rPr>
      </w:pPr>
      <w:r w:rsidRPr="00B84820">
        <w:rPr>
          <w:rFonts w:ascii="Arial" w:hAnsi="Arial" w:cs="Arial"/>
          <w:sz w:val="18"/>
        </w:rPr>
        <w:t xml:space="preserve">Przystępując do udziału w postępowaniu o udzielenie zamówienia publicznego na zadanie pn.: </w:t>
      </w:r>
      <w:r w:rsidR="007D5C53" w:rsidRPr="007D5C53">
        <w:rPr>
          <w:rFonts w:ascii="Arial" w:hAnsi="Arial" w:cs="Arial"/>
          <w:b/>
          <w:bCs/>
          <w:sz w:val="18"/>
        </w:rPr>
        <w:t xml:space="preserve">Dostawa urządzeń sieciowych do Zespołu Szkół Technicznych i Ogólnokształcących nr 2 w Katowicach w ramach projektu pn.: „W pogoni za technologią - nowoczesne kształcenie zawodowe odpowiedzią na przyszłe potrzeby”, </w:t>
      </w:r>
      <w:r w:rsidRPr="00B84820">
        <w:rPr>
          <w:rFonts w:ascii="Arial" w:hAnsi="Arial" w:cs="Arial"/>
          <w:sz w:val="18"/>
        </w:rPr>
        <w:t>oświadczam, że podane w poniższej tabeli rozwiązania równoważne:</w:t>
      </w:r>
    </w:p>
    <w:p w14:paraId="34372C6F" w14:textId="77777777" w:rsidR="009B731C" w:rsidRPr="00B84820" w:rsidRDefault="009B731C" w:rsidP="009B731C">
      <w:pPr>
        <w:pStyle w:val="Tekstkomentarza2"/>
        <w:spacing w:line="276" w:lineRule="auto"/>
        <w:ind w:left="-567"/>
        <w:jc w:val="both"/>
        <w:rPr>
          <w:rFonts w:ascii="Arial" w:hAnsi="Arial" w:cs="Arial"/>
          <w:sz w:val="18"/>
        </w:rPr>
      </w:pPr>
    </w:p>
    <w:p w14:paraId="43B07FBB" w14:textId="77777777" w:rsidR="009B731C" w:rsidRPr="00B84820" w:rsidRDefault="009B731C" w:rsidP="00E61E07">
      <w:pPr>
        <w:pStyle w:val="Tekstkomentarza2"/>
        <w:numPr>
          <w:ilvl w:val="0"/>
          <w:numId w:val="44"/>
        </w:numPr>
        <w:spacing w:line="276" w:lineRule="auto"/>
        <w:jc w:val="both"/>
        <w:rPr>
          <w:rFonts w:ascii="Arial" w:hAnsi="Arial" w:cs="Arial"/>
          <w:sz w:val="18"/>
        </w:rPr>
      </w:pPr>
      <w:r w:rsidRPr="00B84820">
        <w:rPr>
          <w:rFonts w:ascii="Arial" w:hAnsi="Arial" w:cs="Arial"/>
          <w:sz w:val="18"/>
        </w:rPr>
        <w:t>posiadają atesty, certyfikaty, aprobaty techniczne określone przez Zamawiającego w treści Specyfikacji warunków niniejszego zamówienia lub równoważne zaświadczenia i dokumenty wystawione przez podmioty mające siedzibę w innym państwie,</w:t>
      </w:r>
    </w:p>
    <w:p w14:paraId="652107DE" w14:textId="77777777" w:rsidR="009B731C" w:rsidRPr="00B84820" w:rsidRDefault="009B731C" w:rsidP="009B731C">
      <w:pPr>
        <w:pStyle w:val="Tekstkomentarza2"/>
        <w:spacing w:line="276" w:lineRule="auto"/>
        <w:ind w:left="-207"/>
        <w:jc w:val="both"/>
        <w:rPr>
          <w:rFonts w:ascii="Arial" w:hAnsi="Arial" w:cs="Arial"/>
          <w:sz w:val="18"/>
        </w:rPr>
      </w:pPr>
    </w:p>
    <w:p w14:paraId="3F37AECF" w14:textId="77777777" w:rsidR="009B731C" w:rsidRPr="00B84820" w:rsidRDefault="009B731C" w:rsidP="00E61E07">
      <w:pPr>
        <w:pStyle w:val="Tekstkomentarza2"/>
        <w:numPr>
          <w:ilvl w:val="0"/>
          <w:numId w:val="44"/>
        </w:numPr>
        <w:spacing w:line="276" w:lineRule="auto"/>
        <w:jc w:val="both"/>
        <w:rPr>
          <w:rFonts w:ascii="Arial" w:hAnsi="Arial" w:cs="Arial"/>
          <w:sz w:val="18"/>
        </w:rPr>
      </w:pPr>
      <w:r w:rsidRPr="00B84820">
        <w:rPr>
          <w:rFonts w:ascii="Arial" w:hAnsi="Arial" w:cs="Arial"/>
          <w:sz w:val="18"/>
        </w:rPr>
        <w:t>posiadają parametry techniczne i jakościowe nie gorsze od założeń, umożliwiające uzyskanie efektu założonego przez Zamawiającego.</w:t>
      </w:r>
    </w:p>
    <w:p w14:paraId="563A08E6" w14:textId="77777777" w:rsidR="009B731C" w:rsidRPr="00E965BD" w:rsidRDefault="009B731C" w:rsidP="009B731C">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43"/>
        <w:gridCol w:w="2267"/>
        <w:gridCol w:w="2872"/>
        <w:gridCol w:w="1869"/>
        <w:gridCol w:w="2085"/>
      </w:tblGrid>
      <w:tr w:rsidR="00C4107C" w:rsidRPr="00464E38" w14:paraId="4BA79D33" w14:textId="77777777" w:rsidTr="00C4107C">
        <w:trPr>
          <w:trHeight w:val="1770"/>
        </w:trPr>
        <w:tc>
          <w:tcPr>
            <w:tcW w:w="330" w:type="pct"/>
            <w:vAlign w:val="center"/>
          </w:tcPr>
          <w:p w14:paraId="0B744742" w14:textId="77777777" w:rsidR="00C4107C" w:rsidRPr="00E965BD"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L.p.</w:t>
            </w:r>
          </w:p>
        </w:tc>
        <w:tc>
          <w:tcPr>
            <w:tcW w:w="1164" w:type="pct"/>
            <w:vAlign w:val="center"/>
          </w:tcPr>
          <w:p w14:paraId="06DE7171" w14:textId="77777777" w:rsidR="00C4107C" w:rsidRPr="00E965BD"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Wskazanie materiału, produktu, elementu                          z dokumentacji postępowania</w:t>
            </w:r>
          </w:p>
        </w:tc>
        <w:tc>
          <w:tcPr>
            <w:tcW w:w="1475" w:type="pct"/>
            <w:vAlign w:val="center"/>
          </w:tcPr>
          <w:p w14:paraId="1EB2B3F3" w14:textId="29A7E633" w:rsidR="00C4107C" w:rsidRPr="00C4107C" w:rsidRDefault="00C4107C" w:rsidP="00C4107C">
            <w:pPr>
              <w:pStyle w:val="Tekstkomentarza2"/>
              <w:spacing w:line="240" w:lineRule="atLeast"/>
              <w:jc w:val="center"/>
              <w:rPr>
                <w:rFonts w:ascii="Arial" w:hAnsi="Arial" w:cs="Arial"/>
                <w:sz w:val="16"/>
                <w:szCs w:val="18"/>
              </w:rPr>
            </w:pPr>
            <w:r w:rsidRPr="00C4107C">
              <w:rPr>
                <w:rFonts w:ascii="Arial" w:hAnsi="Arial" w:cs="Arial"/>
                <w:sz w:val="16"/>
                <w:szCs w:val="18"/>
              </w:rPr>
              <w:t>Określenie rozwiązania równoważnego (atest, certyfikat, producent, nazwa, typ model itp.)</w:t>
            </w:r>
          </w:p>
        </w:tc>
        <w:tc>
          <w:tcPr>
            <w:tcW w:w="960" w:type="pct"/>
            <w:vAlign w:val="center"/>
          </w:tcPr>
          <w:p w14:paraId="48AE3816" w14:textId="3B92757B" w:rsidR="00C4107C" w:rsidRPr="00C4107C" w:rsidRDefault="00C4107C" w:rsidP="00C4107C">
            <w:pPr>
              <w:pStyle w:val="Tekstkomentarza2"/>
              <w:spacing w:line="240" w:lineRule="atLeast"/>
              <w:jc w:val="center"/>
              <w:rPr>
                <w:rFonts w:ascii="Arial" w:hAnsi="Arial" w:cs="Arial"/>
                <w:sz w:val="16"/>
                <w:szCs w:val="18"/>
              </w:rPr>
            </w:pPr>
            <w:r w:rsidRPr="00C4107C">
              <w:rPr>
                <w:rFonts w:ascii="Arial" w:hAnsi="Arial" w:cs="Arial"/>
                <w:sz w:val="16"/>
                <w:szCs w:val="18"/>
              </w:rPr>
              <w:t>Opis parametrów, cech dokumentujących równoważność z wymaganiami SWZ</w:t>
            </w:r>
          </w:p>
        </w:tc>
        <w:tc>
          <w:tcPr>
            <w:tcW w:w="1071" w:type="pct"/>
            <w:vAlign w:val="center"/>
          </w:tcPr>
          <w:p w14:paraId="5EAA706B" w14:textId="77777777" w:rsidR="00C4107C" w:rsidRPr="00464E38"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Spełnienie warunku równoważności w odniesieniu do szczegółowego opisu przedmiotu zamówienia (należy wpisać odpowiednio: spełnia /nie spełnia</w:t>
            </w:r>
          </w:p>
        </w:tc>
      </w:tr>
      <w:tr w:rsidR="009B731C" w:rsidRPr="007A6E3F" w14:paraId="4997A1D8" w14:textId="77777777" w:rsidTr="00C4107C">
        <w:trPr>
          <w:trHeight w:val="527"/>
        </w:trPr>
        <w:tc>
          <w:tcPr>
            <w:tcW w:w="330" w:type="pct"/>
          </w:tcPr>
          <w:p w14:paraId="78468FAE"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46030477"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7CCF259D"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31E2F6D1"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6B237049"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4158D284" w14:textId="77777777" w:rsidTr="00C4107C">
        <w:trPr>
          <w:trHeight w:val="563"/>
        </w:trPr>
        <w:tc>
          <w:tcPr>
            <w:tcW w:w="330" w:type="pct"/>
          </w:tcPr>
          <w:p w14:paraId="5928C916"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0CB7473C"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6E346E09"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6C6E33AC"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5AC1369C"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26FD90AF" w14:textId="77777777" w:rsidTr="00C4107C">
        <w:trPr>
          <w:trHeight w:val="557"/>
        </w:trPr>
        <w:tc>
          <w:tcPr>
            <w:tcW w:w="330" w:type="pct"/>
          </w:tcPr>
          <w:p w14:paraId="0790F59D"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5F2B2B7A"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162FBDF1"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40967921"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67B1B1C4" w14:textId="77777777" w:rsidR="009B731C" w:rsidRPr="007A6E3F" w:rsidRDefault="009B731C" w:rsidP="00C00E13">
            <w:pPr>
              <w:pStyle w:val="Tekstkomentarza2"/>
              <w:spacing w:line="240" w:lineRule="atLeast"/>
              <w:jc w:val="both"/>
              <w:rPr>
                <w:rFonts w:ascii="Arial" w:hAnsi="Arial" w:cs="Arial"/>
              </w:rPr>
            </w:pPr>
          </w:p>
        </w:tc>
      </w:tr>
    </w:tbl>
    <w:p w14:paraId="68A4534D" w14:textId="77777777" w:rsidR="009B731C" w:rsidRPr="00205C50" w:rsidRDefault="009B731C" w:rsidP="009B731C">
      <w:pPr>
        <w:pStyle w:val="Tekstkomentarza2"/>
        <w:spacing w:line="240" w:lineRule="atLeast"/>
        <w:jc w:val="both"/>
        <w:rPr>
          <w:rFonts w:ascii="Arial" w:hAnsi="Arial" w:cs="Arial"/>
          <w:i/>
          <w:sz w:val="16"/>
          <w:szCs w:val="18"/>
        </w:rPr>
      </w:pPr>
      <w:r w:rsidRPr="00A42ABE">
        <w:rPr>
          <w:rFonts w:ascii="Arial" w:hAnsi="Arial" w:cs="Arial"/>
          <w:i/>
          <w:sz w:val="16"/>
          <w:szCs w:val="18"/>
        </w:rPr>
        <w:t xml:space="preserve"> (w razie potrzeby proszę poszerzyć tabelę)</w:t>
      </w:r>
    </w:p>
    <w:p w14:paraId="031CA6FD" w14:textId="77777777" w:rsidR="009B731C" w:rsidRPr="007A6E3F" w:rsidRDefault="009B731C" w:rsidP="009B731C">
      <w:pPr>
        <w:pStyle w:val="Tekstkomentarza2"/>
        <w:ind w:left="-567"/>
        <w:jc w:val="both"/>
        <w:rPr>
          <w:rFonts w:ascii="Arial" w:hAnsi="Arial" w:cs="Arial"/>
          <w:sz w:val="16"/>
          <w:szCs w:val="16"/>
        </w:rPr>
      </w:pPr>
    </w:p>
    <w:p w14:paraId="7D3EEE9B" w14:textId="77777777" w:rsidR="009B731C" w:rsidRPr="007A6E3F" w:rsidRDefault="009B731C" w:rsidP="009B731C">
      <w:pPr>
        <w:pStyle w:val="Tekstkomentarza2"/>
        <w:ind w:left="-567"/>
        <w:jc w:val="both"/>
        <w:rPr>
          <w:rFonts w:ascii="Arial" w:hAnsi="Arial" w:cs="Arial"/>
          <w:sz w:val="16"/>
          <w:szCs w:val="16"/>
        </w:rPr>
      </w:pPr>
      <w:r w:rsidRPr="007A6E3F">
        <w:rPr>
          <w:rFonts w:ascii="Arial" w:hAnsi="Arial" w:cs="Arial"/>
          <w:sz w:val="16"/>
          <w:szCs w:val="16"/>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7254A113" w14:textId="77777777" w:rsidR="009B731C" w:rsidRPr="007A6E3F" w:rsidRDefault="009B731C" w:rsidP="009B731C">
      <w:pPr>
        <w:pStyle w:val="Tekstkomentarza2"/>
        <w:jc w:val="both"/>
        <w:rPr>
          <w:rFonts w:ascii="Arial" w:hAnsi="Arial" w:cs="Arial"/>
          <w:sz w:val="16"/>
          <w:szCs w:val="16"/>
        </w:rPr>
      </w:pPr>
    </w:p>
    <w:p w14:paraId="33B454E8" w14:textId="77777777" w:rsidR="009B731C" w:rsidRPr="007A6E3F" w:rsidRDefault="009B731C" w:rsidP="009B731C">
      <w:pPr>
        <w:pStyle w:val="Tekstkomentarza2"/>
        <w:ind w:left="-567"/>
        <w:jc w:val="both"/>
        <w:rPr>
          <w:rFonts w:ascii="Arial" w:hAnsi="Arial" w:cs="Arial"/>
          <w:sz w:val="16"/>
          <w:szCs w:val="16"/>
        </w:rPr>
      </w:pPr>
    </w:p>
    <w:p w14:paraId="282A1DA0" w14:textId="77777777" w:rsidR="009B731C" w:rsidRPr="007A6E3F" w:rsidRDefault="009B731C" w:rsidP="009B731C">
      <w:pPr>
        <w:rPr>
          <w:rFonts w:ascii="Arial" w:hAnsi="Arial" w:cs="Arial"/>
        </w:rPr>
      </w:pPr>
    </w:p>
    <w:p w14:paraId="72BF58B1" w14:textId="77777777" w:rsidR="009B731C" w:rsidRPr="007A6E3F" w:rsidRDefault="009B731C" w:rsidP="009B731C">
      <w:pPr>
        <w:jc w:val="both"/>
        <w:rPr>
          <w:rFonts w:ascii="Arial" w:hAnsi="Arial" w:cs="Arial"/>
        </w:rPr>
      </w:pPr>
      <w:r>
        <w:rPr>
          <w:rFonts w:ascii="Arial" w:hAnsi="Arial" w:cs="Arial"/>
        </w:rPr>
        <w:t>………………… dnia</w:t>
      </w:r>
      <w:r w:rsidRPr="007A6E3F">
        <w:rPr>
          <w:rFonts w:ascii="Arial" w:hAnsi="Arial" w:cs="Arial"/>
        </w:rPr>
        <w:t>…….…………..                                                               ..........................................................</w:t>
      </w:r>
    </w:p>
    <w:p w14:paraId="31BA68C6" w14:textId="77777777" w:rsidR="009B731C" w:rsidRDefault="009B731C" w:rsidP="009B731C">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Pr>
          <w:rFonts w:ascii="Arial" w:hAnsi="Arial" w:cs="Arial"/>
          <w:sz w:val="14"/>
          <w:szCs w:val="14"/>
        </w:rPr>
        <w:t xml:space="preserve">     </w:t>
      </w:r>
      <w:r>
        <w:rPr>
          <w:rFonts w:ascii="Arial" w:hAnsi="Arial" w:cs="Arial"/>
          <w:sz w:val="14"/>
          <w:szCs w:val="14"/>
        </w:rPr>
        <w:tab/>
        <w:t xml:space="preserve">   </w:t>
      </w:r>
      <w:r>
        <w:rPr>
          <w:rFonts w:ascii="Arial" w:hAnsi="Arial" w:cs="Arial"/>
          <w:sz w:val="14"/>
          <w:szCs w:val="14"/>
        </w:rPr>
        <w:tab/>
        <w:t xml:space="preserve">                 (Podpis W</w:t>
      </w:r>
      <w:r w:rsidRPr="007A6E3F">
        <w:rPr>
          <w:rFonts w:ascii="Arial" w:hAnsi="Arial" w:cs="Arial"/>
          <w:sz w:val="14"/>
          <w:szCs w:val="14"/>
        </w:rPr>
        <w:t>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Pr>
          <w:rFonts w:ascii="Arial" w:hAnsi="Arial" w:cs="Arial"/>
          <w:sz w:val="14"/>
          <w:szCs w:val="14"/>
        </w:rPr>
        <w:t xml:space="preserve">   występowania w imieniu W</w:t>
      </w:r>
      <w:r w:rsidRPr="007A6E3F">
        <w:rPr>
          <w:rFonts w:ascii="Arial" w:hAnsi="Arial" w:cs="Arial"/>
          <w:sz w:val="14"/>
          <w:szCs w:val="14"/>
        </w:rPr>
        <w:t>ykonawcy)</w:t>
      </w:r>
    </w:p>
    <w:p w14:paraId="5752521D" w14:textId="77777777" w:rsidR="009B731C" w:rsidRDefault="009B731C" w:rsidP="009B731C">
      <w:pPr>
        <w:pStyle w:val="Tekstpodstawowy3"/>
        <w:spacing w:after="0"/>
        <w:rPr>
          <w:rFonts w:ascii="Arial" w:hAnsi="Arial" w:cs="Arial"/>
          <w:sz w:val="14"/>
          <w:szCs w:val="14"/>
        </w:rPr>
      </w:pPr>
    </w:p>
    <w:p w14:paraId="0C2508BE" w14:textId="77777777" w:rsidR="009B731C" w:rsidRPr="00205C50" w:rsidRDefault="009B731C" w:rsidP="009B731C">
      <w:pPr>
        <w:pStyle w:val="Tekstpodstawowy3"/>
        <w:spacing w:after="0"/>
        <w:rPr>
          <w:rFonts w:ascii="Arial" w:hAnsi="Arial" w:cs="Arial"/>
          <w:sz w:val="14"/>
          <w:szCs w:val="14"/>
        </w:rPr>
      </w:pPr>
    </w:p>
    <w:p w14:paraId="03CD0B36" w14:textId="77777777" w:rsidR="009B731C" w:rsidRDefault="009B731C" w:rsidP="009B731C">
      <w:pPr>
        <w:pStyle w:val="Tekstpodstawowy"/>
        <w:rPr>
          <w:rFonts w:ascii="Arial" w:hAnsi="Arial" w:cs="Arial"/>
          <w:b/>
          <w:sz w:val="16"/>
          <w:szCs w:val="16"/>
        </w:rPr>
      </w:pPr>
    </w:p>
    <w:p w14:paraId="6C33D435" w14:textId="77777777" w:rsidR="009B731C" w:rsidRPr="0059793C" w:rsidRDefault="009B731C" w:rsidP="009B731C">
      <w:pPr>
        <w:pStyle w:val="Tekstpodstawowy"/>
        <w:jc w:val="both"/>
        <w:rPr>
          <w:rFonts w:ascii="Arial" w:hAnsi="Arial" w:cs="Arial"/>
          <w:b/>
          <w:sz w:val="18"/>
          <w:szCs w:val="16"/>
        </w:rPr>
      </w:pPr>
      <w:r w:rsidRPr="0059793C">
        <w:rPr>
          <w:rFonts w:ascii="Arial" w:hAnsi="Arial" w:cs="Arial"/>
          <w:b/>
          <w:sz w:val="18"/>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1B60DAEF" w14:textId="77777777" w:rsidR="009B731C" w:rsidRPr="00284B2E" w:rsidRDefault="009B731C" w:rsidP="009B731C">
      <w:pPr>
        <w:rPr>
          <w:rFonts w:ascii="Arial" w:hAnsi="Arial" w:cs="Arial"/>
          <w:sz w:val="18"/>
          <w:szCs w:val="18"/>
        </w:rPr>
      </w:pPr>
    </w:p>
    <w:p w14:paraId="6DBBC908"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059CF2D2" w14:textId="2C8F8840" w:rsidR="009B731C" w:rsidRDefault="009B731C" w:rsidP="009B731C">
      <w:pPr>
        <w:rPr>
          <w:rFonts w:ascii="Arial" w:hAnsi="Arial" w:cs="Arial"/>
          <w:sz w:val="18"/>
          <w:szCs w:val="18"/>
        </w:rPr>
      </w:pPr>
      <w:r>
        <w:rPr>
          <w:rFonts w:ascii="Arial" w:hAnsi="Arial" w:cs="Arial"/>
          <w:sz w:val="18"/>
          <w:szCs w:val="18"/>
        </w:rPr>
        <w:br w:type="page"/>
      </w:r>
    </w:p>
    <w:p w14:paraId="711C1636" w14:textId="320A62DC"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8</w:t>
      </w:r>
    </w:p>
    <w:p w14:paraId="5D8D1119"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07D5D31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3110A9A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748FBE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5F59CE5"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6A90E950" w14:textId="77777777" w:rsidR="009B731C" w:rsidRPr="00284B2E" w:rsidRDefault="009B731C" w:rsidP="009B731C">
      <w:pPr>
        <w:spacing w:line="288" w:lineRule="auto"/>
        <w:rPr>
          <w:rFonts w:ascii="Arial" w:hAnsi="Arial" w:cs="Arial"/>
          <w:sz w:val="18"/>
          <w:szCs w:val="18"/>
          <w:u w:val="single"/>
        </w:rPr>
      </w:pPr>
    </w:p>
    <w:p w14:paraId="54538019" w14:textId="77777777" w:rsidR="009B731C" w:rsidRPr="00284B2E" w:rsidRDefault="009B731C" w:rsidP="009B731C">
      <w:pPr>
        <w:spacing w:after="120" w:line="360" w:lineRule="auto"/>
        <w:jc w:val="center"/>
        <w:rPr>
          <w:rFonts w:ascii="Arial" w:hAnsi="Arial" w:cs="Arial"/>
          <w:b/>
          <w:sz w:val="18"/>
          <w:szCs w:val="18"/>
          <w:u w:val="single"/>
        </w:rPr>
      </w:pPr>
    </w:p>
    <w:p w14:paraId="2266175A" w14:textId="77777777" w:rsidR="009B731C" w:rsidRPr="00284B2E" w:rsidRDefault="009B731C" w:rsidP="009B731C">
      <w:pPr>
        <w:spacing w:after="120" w:line="360" w:lineRule="auto"/>
        <w:jc w:val="center"/>
        <w:rPr>
          <w:rFonts w:ascii="Arial" w:hAnsi="Arial" w:cs="Arial"/>
          <w:b/>
          <w:sz w:val="18"/>
          <w:szCs w:val="18"/>
          <w:u w:val="single"/>
        </w:rPr>
      </w:pPr>
    </w:p>
    <w:p w14:paraId="419A8A1F"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60B1AA77" w14:textId="77777777" w:rsidR="009B731C" w:rsidRDefault="009B731C" w:rsidP="009B731C">
      <w:pPr>
        <w:spacing w:line="360" w:lineRule="auto"/>
        <w:jc w:val="center"/>
        <w:rPr>
          <w:rFonts w:ascii="Arial" w:eastAsia="Calibri" w:hAnsi="Arial" w:cs="Arial"/>
          <w:b/>
          <w:sz w:val="18"/>
          <w:szCs w:val="18"/>
          <w:lang w:eastAsia="en-US"/>
        </w:rPr>
      </w:pPr>
    </w:p>
    <w:p w14:paraId="1AE583F4" w14:textId="5AFCC44A"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 xml:space="preserve">składane na podstawie na podstawie art. 7 ust. 1 </w:t>
      </w:r>
      <w:r w:rsidRPr="008C2956">
        <w:rPr>
          <w:rFonts w:ascii="Arial" w:eastAsia="Calibri" w:hAnsi="Arial" w:cs="Arial"/>
          <w:b/>
          <w:color w:val="222222"/>
          <w:sz w:val="18"/>
          <w:szCs w:val="18"/>
          <w:lang w:eastAsia="en-US"/>
        </w:rPr>
        <w:t>ustawy z dnia 13 kwietnia 2022 r. o szczególnych rozwiązaniach w zakresie przeciwdziałania wspieraniu agresji na Ukrai</w:t>
      </w:r>
      <w:r w:rsidR="007F472C">
        <w:rPr>
          <w:rFonts w:ascii="Arial" w:eastAsia="Calibri" w:hAnsi="Arial" w:cs="Arial"/>
          <w:b/>
          <w:color w:val="222222"/>
          <w:sz w:val="18"/>
          <w:szCs w:val="18"/>
          <w:lang w:eastAsia="en-US"/>
        </w:rPr>
        <w:t>n</w:t>
      </w:r>
      <w:r w:rsidRPr="008C2956">
        <w:rPr>
          <w:rFonts w:ascii="Arial" w:eastAsia="Calibri" w:hAnsi="Arial" w:cs="Arial"/>
          <w:b/>
          <w:color w:val="222222"/>
          <w:sz w:val="18"/>
          <w:szCs w:val="18"/>
          <w:lang w:eastAsia="en-US"/>
        </w:rPr>
        <w:t>ę oraz służących ochronie bezpieczeństwa narodowego</w:t>
      </w:r>
      <w:r w:rsidR="0051283B">
        <w:rPr>
          <w:rFonts w:ascii="Arial" w:eastAsia="Calibri" w:hAnsi="Arial" w:cs="Arial"/>
          <w:b/>
          <w:color w:val="222222"/>
          <w:sz w:val="18"/>
          <w:szCs w:val="18"/>
          <w:lang w:eastAsia="en-US"/>
        </w:rPr>
        <w:t xml:space="preserve"> </w:t>
      </w:r>
      <w:r w:rsidRPr="008C2956">
        <w:rPr>
          <w:rFonts w:ascii="Arial" w:eastAsia="Calibri" w:hAnsi="Arial" w:cs="Arial"/>
          <w:b/>
          <w:color w:val="222222"/>
          <w:sz w:val="18"/>
          <w:szCs w:val="18"/>
          <w:lang w:eastAsia="en-US"/>
        </w:rPr>
        <w:t>(</w:t>
      </w:r>
      <w:r w:rsidR="0051283B" w:rsidRPr="0051283B">
        <w:rPr>
          <w:rFonts w:ascii="Arial" w:eastAsia="Calibri" w:hAnsi="Arial" w:cs="Arial"/>
          <w:b/>
          <w:color w:val="222222"/>
          <w:sz w:val="18"/>
          <w:szCs w:val="18"/>
          <w:lang w:eastAsia="en-US"/>
        </w:rPr>
        <w:t>Dz. U. z 202</w:t>
      </w:r>
      <w:r w:rsidR="007F472C">
        <w:rPr>
          <w:rFonts w:ascii="Arial" w:eastAsia="Calibri" w:hAnsi="Arial" w:cs="Arial"/>
          <w:b/>
          <w:color w:val="222222"/>
          <w:sz w:val="18"/>
          <w:szCs w:val="18"/>
          <w:lang w:eastAsia="en-US"/>
        </w:rPr>
        <w:t>5</w:t>
      </w:r>
      <w:r w:rsidR="0051283B" w:rsidRPr="0051283B">
        <w:rPr>
          <w:rFonts w:ascii="Arial" w:eastAsia="Calibri" w:hAnsi="Arial" w:cs="Arial"/>
          <w:b/>
          <w:color w:val="222222"/>
          <w:sz w:val="18"/>
          <w:szCs w:val="18"/>
          <w:lang w:eastAsia="en-US"/>
        </w:rPr>
        <w:t>r. poz. 5</w:t>
      </w:r>
      <w:r w:rsidR="007F472C">
        <w:rPr>
          <w:rFonts w:ascii="Arial" w:eastAsia="Calibri" w:hAnsi="Arial" w:cs="Arial"/>
          <w:b/>
          <w:color w:val="222222"/>
          <w:sz w:val="18"/>
          <w:szCs w:val="18"/>
          <w:lang w:eastAsia="en-US"/>
        </w:rPr>
        <w:t>14</w:t>
      </w:r>
      <w:r w:rsidRPr="008C2956">
        <w:rPr>
          <w:rFonts w:ascii="Arial" w:eastAsia="Calibri" w:hAnsi="Arial" w:cs="Arial"/>
          <w:b/>
          <w:color w:val="222222"/>
          <w:sz w:val="18"/>
          <w:szCs w:val="18"/>
          <w:lang w:eastAsia="en-US"/>
        </w:rPr>
        <w:t>).</w:t>
      </w:r>
    </w:p>
    <w:p w14:paraId="7203F09E" w14:textId="77777777" w:rsidR="009B731C" w:rsidRDefault="009B731C" w:rsidP="009B731C">
      <w:pPr>
        <w:spacing w:line="360" w:lineRule="auto"/>
        <w:jc w:val="center"/>
        <w:rPr>
          <w:rFonts w:ascii="Arial" w:eastAsia="Calibri" w:hAnsi="Arial" w:cs="Arial"/>
          <w:b/>
          <w:sz w:val="18"/>
          <w:szCs w:val="18"/>
          <w:lang w:eastAsia="en-US"/>
        </w:rPr>
      </w:pPr>
    </w:p>
    <w:p w14:paraId="20E03548" w14:textId="42210A8E" w:rsidR="00E61E07" w:rsidRDefault="009B731C" w:rsidP="00E61E07">
      <w:pPr>
        <w:spacing w:line="360" w:lineRule="auto"/>
        <w:jc w:val="both"/>
        <w:rPr>
          <w:sz w:val="18"/>
          <w:szCs w:val="18"/>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7D5C53" w:rsidRPr="007D5C53">
        <w:rPr>
          <w:rFonts w:ascii="Arial" w:eastAsia="Calibri" w:hAnsi="Arial" w:cs="Arial"/>
          <w:b/>
          <w:bCs/>
          <w:color w:val="000000"/>
          <w:sz w:val="18"/>
          <w:szCs w:val="18"/>
        </w:rPr>
        <w:t>Dostawa urządzeń sieciowych do Zespołu Szkół Technicznych i Ogólnokształcących nr 2 w Katowicach w ramach projektu pn.: „W pogoni za technologią - nowoczesne kształcenie zawodowe odpowiedzią na przyszłe potrzeby”,</w:t>
      </w:r>
    </w:p>
    <w:p w14:paraId="55C72C16" w14:textId="77777777" w:rsidR="00E61E07" w:rsidRPr="008C2956" w:rsidRDefault="00E61E07" w:rsidP="00E61E07">
      <w:pPr>
        <w:spacing w:line="360" w:lineRule="auto"/>
        <w:jc w:val="both"/>
        <w:rPr>
          <w:sz w:val="18"/>
          <w:szCs w:val="18"/>
        </w:rPr>
      </w:pPr>
    </w:p>
    <w:p w14:paraId="47BABD40" w14:textId="0D4115BE" w:rsidR="009B731C" w:rsidRDefault="009B731C" w:rsidP="009B731C">
      <w:pPr>
        <w:spacing w:line="360" w:lineRule="auto"/>
        <w:rPr>
          <w:rFonts w:ascii="Arial" w:hAnsi="Arial" w:cs="Arial"/>
          <w:sz w:val="18"/>
          <w:szCs w:val="18"/>
        </w:rPr>
      </w:pPr>
      <w:r w:rsidRPr="008C2956">
        <w:rPr>
          <w:rFonts w:ascii="Arial" w:hAnsi="Arial" w:cs="Arial"/>
          <w:sz w:val="18"/>
          <w:szCs w:val="18"/>
        </w:rPr>
        <w:t xml:space="preserve">Oświadczam, że nie podlegam wykluczeniu z postępowania na podstawie art. 7 ust. 1 ustawy z dnia 13 kwietnia 2022 r. o szczególnych rozwiązaniach w zakresie przeciwdziałania wspieraniu agresji na Ukrainę oraz służących ochronie </w:t>
      </w:r>
      <w:r w:rsidRPr="00FD274B">
        <w:rPr>
          <w:rFonts w:ascii="Arial" w:hAnsi="Arial" w:cs="Arial"/>
          <w:sz w:val="18"/>
          <w:szCs w:val="18"/>
        </w:rPr>
        <w:t>bezpieczeństwa narodowego  (</w:t>
      </w:r>
      <w:r w:rsidR="00FD274B" w:rsidRPr="00FD274B">
        <w:rPr>
          <w:rFonts w:ascii="Arial" w:hAnsi="Arial" w:cs="Arial"/>
          <w:sz w:val="18"/>
          <w:szCs w:val="18"/>
        </w:rPr>
        <w:t>Dz. U. z 202</w:t>
      </w:r>
      <w:r w:rsidR="007F472C">
        <w:rPr>
          <w:rFonts w:ascii="Arial" w:hAnsi="Arial" w:cs="Arial"/>
          <w:sz w:val="18"/>
          <w:szCs w:val="18"/>
        </w:rPr>
        <w:t>5</w:t>
      </w:r>
      <w:r w:rsidR="00FD274B" w:rsidRPr="00FD274B">
        <w:rPr>
          <w:rFonts w:ascii="Arial" w:hAnsi="Arial" w:cs="Arial"/>
          <w:sz w:val="18"/>
          <w:szCs w:val="18"/>
        </w:rPr>
        <w:t>r. poz. 5</w:t>
      </w:r>
      <w:r w:rsidR="007F472C">
        <w:rPr>
          <w:rFonts w:ascii="Arial" w:hAnsi="Arial" w:cs="Arial"/>
          <w:sz w:val="18"/>
          <w:szCs w:val="18"/>
        </w:rPr>
        <w:t>14</w:t>
      </w:r>
      <w:r w:rsidRPr="00FD274B">
        <w:rPr>
          <w:rFonts w:ascii="Arial" w:hAnsi="Arial" w:cs="Arial"/>
          <w:sz w:val="18"/>
          <w:szCs w:val="18"/>
        </w:rPr>
        <w:t>).</w:t>
      </w:r>
    </w:p>
    <w:p w14:paraId="61FB20FB" w14:textId="77777777" w:rsidR="009B731C" w:rsidRPr="008C2956" w:rsidRDefault="009B731C" w:rsidP="009B731C">
      <w:pPr>
        <w:spacing w:line="360" w:lineRule="auto"/>
        <w:rPr>
          <w:rFonts w:ascii="Arial" w:eastAsia="Calibri" w:hAnsi="Arial" w:cs="Arial"/>
          <w:i/>
          <w:iCs/>
          <w:sz w:val="16"/>
          <w:szCs w:val="16"/>
          <w:lang w:eastAsia="en-US"/>
        </w:rPr>
      </w:pPr>
    </w:p>
    <w:p w14:paraId="7A2D2A2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1B611E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0D888C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E04224A"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FA4759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633FA2FA"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1B5C4689" w14:textId="77777777" w:rsidR="009B731C" w:rsidRDefault="009B731C" w:rsidP="009B731C">
      <w:pPr>
        <w:pStyle w:val="Standard"/>
        <w:rPr>
          <w:rFonts w:ascii="Arial" w:hAnsi="Arial" w:cs="Arial"/>
          <w:color w:val="000000"/>
          <w:sz w:val="18"/>
          <w:szCs w:val="18"/>
        </w:rPr>
      </w:pPr>
    </w:p>
    <w:p w14:paraId="3E0AB6F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C19AFE4" w14:textId="77777777" w:rsidR="009B731C" w:rsidRDefault="009B731C" w:rsidP="009B731C">
      <w:pPr>
        <w:spacing w:line="360" w:lineRule="auto"/>
        <w:ind w:left="360"/>
        <w:jc w:val="both"/>
        <w:rPr>
          <w:rFonts w:ascii="Arial" w:eastAsia="Calibri" w:hAnsi="Arial" w:cs="Arial"/>
          <w:i/>
          <w:iCs/>
          <w:sz w:val="16"/>
          <w:szCs w:val="16"/>
          <w:lang w:eastAsia="en-US"/>
        </w:rPr>
      </w:pPr>
    </w:p>
    <w:p w14:paraId="407DA45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F1616F0"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D7AC8A7"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6A70BC35" w14:textId="77777777" w:rsidR="009B731C" w:rsidRDefault="009B731C" w:rsidP="009B731C">
      <w:pPr>
        <w:pStyle w:val="Tekstpodstawowy"/>
        <w:ind w:left="360"/>
        <w:rPr>
          <w:rFonts w:ascii="Arial" w:hAnsi="Arial" w:cs="Arial"/>
          <w:sz w:val="18"/>
          <w:szCs w:val="18"/>
        </w:rPr>
      </w:pPr>
    </w:p>
    <w:p w14:paraId="01F11BBE" w14:textId="77777777" w:rsidR="009B731C" w:rsidRDefault="009B731C" w:rsidP="009B731C">
      <w:pPr>
        <w:pStyle w:val="Tekstpodstawowy"/>
        <w:ind w:left="360"/>
        <w:rPr>
          <w:rFonts w:ascii="Arial" w:hAnsi="Arial" w:cs="Arial"/>
          <w:sz w:val="18"/>
          <w:szCs w:val="18"/>
        </w:rPr>
      </w:pPr>
    </w:p>
    <w:p w14:paraId="19C1FD60" w14:textId="77777777" w:rsidR="009B731C" w:rsidRDefault="009B731C" w:rsidP="009B731C">
      <w:pPr>
        <w:pStyle w:val="Tekstpodstawowy"/>
        <w:ind w:left="360"/>
        <w:rPr>
          <w:rFonts w:ascii="Arial" w:hAnsi="Arial" w:cs="Arial"/>
          <w:sz w:val="18"/>
          <w:szCs w:val="18"/>
        </w:rPr>
      </w:pPr>
    </w:p>
    <w:p w14:paraId="42220BF1" w14:textId="77777777" w:rsidR="009B731C" w:rsidRDefault="009B731C" w:rsidP="009B731C">
      <w:pPr>
        <w:rPr>
          <w:rFonts w:ascii="Arial" w:hAnsi="Arial" w:cs="Arial"/>
          <w:sz w:val="18"/>
          <w:szCs w:val="18"/>
        </w:rPr>
      </w:pPr>
      <w:r>
        <w:rPr>
          <w:rFonts w:ascii="Arial" w:hAnsi="Arial" w:cs="Arial"/>
          <w:sz w:val="18"/>
          <w:szCs w:val="18"/>
        </w:rPr>
        <w:br w:type="page"/>
      </w:r>
    </w:p>
    <w:p w14:paraId="2F30F2A5" w14:textId="3F6064BB"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9</w:t>
      </w:r>
    </w:p>
    <w:p w14:paraId="03D97278"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0926D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2224816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D85A1E3"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3AA06E43"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37B2D04A" w14:textId="77777777" w:rsidR="009B731C" w:rsidRPr="00284B2E" w:rsidRDefault="009B731C" w:rsidP="009B731C">
      <w:pPr>
        <w:spacing w:line="288" w:lineRule="auto"/>
        <w:rPr>
          <w:rFonts w:ascii="Arial" w:hAnsi="Arial" w:cs="Arial"/>
          <w:sz w:val="18"/>
          <w:szCs w:val="18"/>
          <w:u w:val="single"/>
        </w:rPr>
      </w:pPr>
    </w:p>
    <w:p w14:paraId="61ED7974" w14:textId="77777777" w:rsidR="009B731C" w:rsidRPr="00262084" w:rsidRDefault="009B731C" w:rsidP="009B731C">
      <w:pPr>
        <w:spacing w:after="120" w:line="360" w:lineRule="auto"/>
        <w:jc w:val="center"/>
        <w:rPr>
          <w:rFonts w:ascii="Arial" w:hAnsi="Arial" w:cs="Arial"/>
          <w:b/>
          <w:u w:val="single"/>
        </w:rPr>
      </w:pPr>
    </w:p>
    <w:p w14:paraId="6FB013BB"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50F1E38B" w14:textId="77777777" w:rsidR="009B731C" w:rsidRDefault="009B731C" w:rsidP="009B731C">
      <w:pPr>
        <w:spacing w:line="360" w:lineRule="auto"/>
        <w:jc w:val="center"/>
        <w:rPr>
          <w:rFonts w:ascii="Arial" w:eastAsia="Calibri" w:hAnsi="Arial" w:cs="Arial"/>
          <w:b/>
          <w:sz w:val="18"/>
          <w:szCs w:val="18"/>
          <w:lang w:eastAsia="en-US"/>
        </w:rPr>
      </w:pPr>
    </w:p>
    <w:p w14:paraId="6AB33A03" w14:textId="77777777"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składane na mocy art. 1 pkt 23 rozporządzenia 2022/576 do rozporządzenia Rady (UE) nr 833/2014 z dnia 31 lipca 2014 r. dotyczącego środków ograniczających w związku z działaniami Rosji destabilizującymi sytuację na Ukrainie (Dz. Urz. UE nr L 229 z 31.7.2014, str. 1) w związku z dodaniem art. 5k.</w:t>
      </w:r>
    </w:p>
    <w:p w14:paraId="78C58238" w14:textId="77777777" w:rsidR="009B731C" w:rsidRDefault="009B731C" w:rsidP="009B731C">
      <w:pPr>
        <w:spacing w:line="360" w:lineRule="auto"/>
        <w:jc w:val="center"/>
        <w:rPr>
          <w:rFonts w:ascii="Arial" w:eastAsia="Calibri" w:hAnsi="Arial" w:cs="Arial"/>
          <w:b/>
          <w:sz w:val="18"/>
          <w:szCs w:val="18"/>
          <w:lang w:eastAsia="en-US"/>
        </w:rPr>
      </w:pPr>
    </w:p>
    <w:p w14:paraId="4C218538" w14:textId="06B249C9" w:rsidR="009B731C" w:rsidRPr="003774A5" w:rsidRDefault="009B731C" w:rsidP="009B731C">
      <w:pPr>
        <w:spacing w:line="360" w:lineRule="auto"/>
        <w:jc w:val="both"/>
        <w:rPr>
          <w:rFonts w:ascii="Calibri" w:eastAsia="Calibri" w:hAnsi="Calibri"/>
          <w:b/>
          <w:sz w:val="22"/>
          <w:szCs w:val="22"/>
          <w:lang w:eastAsia="en-US"/>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7D5C53" w:rsidRPr="007D5C53">
        <w:rPr>
          <w:rFonts w:ascii="Arial" w:eastAsia="Calibri" w:hAnsi="Arial" w:cs="Arial"/>
          <w:b/>
          <w:bCs/>
          <w:color w:val="000000"/>
          <w:sz w:val="18"/>
          <w:szCs w:val="18"/>
        </w:rPr>
        <w:t>Dostawa urządzeń sieciowych do Zespołu Szkół Technicznych i Ogólnokształcących nr 2 w Katowicach w ramach projektu pn.: „W pogoni za technologią - nowoczesne kształcenie zawodowe odpowiedzią na przyszłe potrzeby”,</w:t>
      </w:r>
    </w:p>
    <w:p w14:paraId="3D009E52" w14:textId="77777777" w:rsidR="009B731C" w:rsidRPr="008C2956" w:rsidRDefault="009B731C" w:rsidP="009B731C">
      <w:pPr>
        <w:spacing w:line="360" w:lineRule="auto"/>
        <w:rPr>
          <w:sz w:val="18"/>
          <w:szCs w:val="18"/>
        </w:rPr>
      </w:pPr>
    </w:p>
    <w:p w14:paraId="5BC6759F" w14:textId="77777777" w:rsidR="009B731C" w:rsidRPr="008C2956" w:rsidRDefault="009B731C" w:rsidP="009B731C">
      <w:pPr>
        <w:spacing w:line="360" w:lineRule="auto"/>
        <w:jc w:val="both"/>
        <w:rPr>
          <w:rFonts w:ascii="Arial" w:hAnsi="Arial" w:cs="Arial"/>
          <w:sz w:val="18"/>
          <w:szCs w:val="18"/>
        </w:rPr>
      </w:pPr>
      <w:r w:rsidRPr="008C2956">
        <w:rPr>
          <w:rFonts w:ascii="Arial" w:hAnsi="Arial" w:cs="Arial"/>
          <w:sz w:val="18"/>
          <w:szCs w:val="18"/>
        </w:rPr>
        <w:t xml:space="preserve">Oświadczam. że nie jestem: </w:t>
      </w:r>
    </w:p>
    <w:p w14:paraId="679B39B0" w14:textId="77777777" w:rsidR="009B731C" w:rsidRDefault="009B731C" w:rsidP="00E61E07">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obywatelem rosyjskim, osobą fizyczną lub prawną, podmiotem lub organem z siedzibą w Rosji;</w:t>
      </w:r>
    </w:p>
    <w:p w14:paraId="4901087A" w14:textId="77777777" w:rsidR="009B731C" w:rsidRDefault="009B731C" w:rsidP="00E61E07">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osobą prawną, podmiotem lub organem, do których prawa własności bezpośrednio lub pośrednio w ponad 50 % należą do obywateli rosyjskich lub osób fizycznych lub prawnych, podmiotów lub organów z siedzibą w Rosji;</w:t>
      </w:r>
    </w:p>
    <w:p w14:paraId="47AF0D9B" w14:textId="77777777" w:rsidR="009B731C" w:rsidRDefault="009B731C" w:rsidP="00E61E07">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osobą fizyczną lub prawną, podmiotem lub organem działającym w imieniu lub pod kierunkiem:</w:t>
      </w:r>
    </w:p>
    <w:p w14:paraId="21A9D29F" w14:textId="77777777" w:rsidR="009B731C" w:rsidRDefault="009B731C" w:rsidP="00E61E07">
      <w:pPr>
        <w:pStyle w:val="Akapitzlist"/>
        <w:numPr>
          <w:ilvl w:val="1"/>
          <w:numId w:val="41"/>
        </w:numPr>
        <w:spacing w:line="360" w:lineRule="auto"/>
        <w:jc w:val="both"/>
        <w:rPr>
          <w:rFonts w:ascii="Arial" w:hAnsi="Arial" w:cs="Arial"/>
          <w:sz w:val="18"/>
          <w:szCs w:val="18"/>
        </w:rPr>
      </w:pPr>
      <w:r w:rsidRPr="008C2956">
        <w:rPr>
          <w:rFonts w:ascii="Arial" w:hAnsi="Arial" w:cs="Arial"/>
          <w:sz w:val="18"/>
          <w:szCs w:val="18"/>
        </w:rPr>
        <w:t>obywateli rosyjskich lub osób fizycznych lub prawnych, podmiotów lub organów z siedzibą w Rosji lub</w:t>
      </w:r>
    </w:p>
    <w:p w14:paraId="0B01D30A" w14:textId="77777777" w:rsidR="009B731C" w:rsidRDefault="009B731C" w:rsidP="00E61E07">
      <w:pPr>
        <w:pStyle w:val="Akapitzlist"/>
        <w:numPr>
          <w:ilvl w:val="1"/>
          <w:numId w:val="41"/>
        </w:numPr>
        <w:spacing w:line="360" w:lineRule="auto"/>
        <w:jc w:val="both"/>
        <w:rPr>
          <w:rFonts w:ascii="Arial" w:hAnsi="Arial" w:cs="Arial"/>
          <w:sz w:val="18"/>
          <w:szCs w:val="18"/>
        </w:rPr>
      </w:pPr>
      <w:r w:rsidRPr="008C2956">
        <w:rPr>
          <w:rFonts w:ascii="Arial" w:hAnsi="Arial" w:cs="Arial"/>
          <w:sz w:val="18"/>
          <w:szCs w:val="18"/>
        </w:rPr>
        <w:t xml:space="preserve">osób prawnych, podmiotów lub organów, do których prawa własności bezpośrednio lub pośrednio </w:t>
      </w:r>
      <w:r>
        <w:rPr>
          <w:rFonts w:ascii="Arial" w:hAnsi="Arial" w:cs="Arial"/>
          <w:sz w:val="18"/>
          <w:szCs w:val="18"/>
        </w:rPr>
        <w:br/>
      </w:r>
      <w:r w:rsidRPr="008C2956">
        <w:rPr>
          <w:rFonts w:ascii="Arial" w:hAnsi="Arial" w:cs="Arial"/>
          <w:sz w:val="18"/>
          <w:szCs w:val="18"/>
        </w:rPr>
        <w:t>w ponad 50 % należą do obywateli rosyjskich lub osób fizycznych lub prawnych, podmiotów lub organów z siedzibą w Rosji,</w:t>
      </w:r>
    </w:p>
    <w:p w14:paraId="6009DFBA" w14:textId="77777777" w:rsidR="009B731C" w:rsidRPr="008C2956" w:rsidRDefault="009B731C" w:rsidP="009B731C">
      <w:pPr>
        <w:pStyle w:val="Akapitzlist"/>
        <w:spacing w:line="360" w:lineRule="auto"/>
        <w:ind w:left="1440"/>
        <w:jc w:val="both"/>
        <w:rPr>
          <w:rFonts w:ascii="Arial" w:hAnsi="Arial" w:cs="Arial"/>
          <w:sz w:val="18"/>
          <w:szCs w:val="18"/>
        </w:rPr>
      </w:pPr>
      <w:r w:rsidRPr="008C2956">
        <w:rPr>
          <w:rFonts w:ascii="Arial" w:hAnsi="Arial" w:cs="Arial"/>
          <w:sz w:val="18"/>
          <w:szCs w:val="18"/>
        </w:rPr>
        <w:t xml:space="preserve">oraz że żaden z podwykonawców, dostawców i podmiotów, na których zdolnościach polegam, </w:t>
      </w:r>
      <w:r>
        <w:rPr>
          <w:rFonts w:ascii="Arial" w:hAnsi="Arial" w:cs="Arial"/>
          <w:sz w:val="18"/>
          <w:szCs w:val="18"/>
        </w:rPr>
        <w:br/>
      </w:r>
      <w:r w:rsidRPr="008C2956">
        <w:rPr>
          <w:rFonts w:ascii="Arial" w:hAnsi="Arial" w:cs="Arial"/>
          <w:sz w:val="18"/>
          <w:szCs w:val="18"/>
        </w:rPr>
        <w:t xml:space="preserve">w przypadku gdy przypada na nich ponad 10 % wartości zamówienia, nie należy do żadnej </w:t>
      </w:r>
      <w:r>
        <w:rPr>
          <w:rFonts w:ascii="Arial" w:hAnsi="Arial" w:cs="Arial"/>
          <w:sz w:val="18"/>
          <w:szCs w:val="18"/>
        </w:rPr>
        <w:br/>
      </w:r>
      <w:r w:rsidRPr="008C2956">
        <w:rPr>
          <w:rFonts w:ascii="Arial" w:hAnsi="Arial" w:cs="Arial"/>
          <w:sz w:val="18"/>
          <w:szCs w:val="18"/>
        </w:rPr>
        <w:t>z powyższych kategorii podmiotów.</w:t>
      </w:r>
    </w:p>
    <w:p w14:paraId="75D8CC24" w14:textId="77777777" w:rsidR="009B731C" w:rsidRPr="00C27E2C" w:rsidRDefault="009B731C" w:rsidP="009B731C">
      <w:pPr>
        <w:spacing w:line="360" w:lineRule="auto"/>
        <w:ind w:left="360"/>
        <w:jc w:val="both"/>
        <w:rPr>
          <w:rFonts w:ascii="Arial" w:eastAsia="Calibri" w:hAnsi="Arial" w:cs="Arial"/>
          <w:i/>
          <w:iCs/>
          <w:sz w:val="16"/>
          <w:szCs w:val="16"/>
          <w:highlight w:val="yellow"/>
          <w:lang w:eastAsia="en-US"/>
        </w:rPr>
      </w:pPr>
    </w:p>
    <w:p w14:paraId="191C7EA9" w14:textId="77777777" w:rsidR="009B731C" w:rsidRDefault="009B731C" w:rsidP="009B731C">
      <w:pPr>
        <w:spacing w:line="360" w:lineRule="auto"/>
        <w:jc w:val="center"/>
        <w:rPr>
          <w:rFonts w:ascii="Arial" w:eastAsia="Calibri" w:hAnsi="Arial" w:cs="Arial"/>
          <w:b/>
          <w:sz w:val="18"/>
          <w:szCs w:val="18"/>
          <w:lang w:eastAsia="en-US"/>
        </w:rPr>
      </w:pPr>
    </w:p>
    <w:p w14:paraId="7533DD5A" w14:textId="77777777" w:rsidR="009B731C" w:rsidRDefault="009B731C" w:rsidP="009B731C">
      <w:pPr>
        <w:pStyle w:val="Tekstpodstawowy"/>
        <w:ind w:left="360"/>
        <w:rPr>
          <w:rFonts w:ascii="Arial" w:hAnsi="Arial" w:cs="Arial"/>
          <w:sz w:val="18"/>
          <w:szCs w:val="18"/>
        </w:rPr>
      </w:pPr>
    </w:p>
    <w:p w14:paraId="61BFBC3B" w14:textId="77777777" w:rsidR="009B731C" w:rsidRDefault="009B731C" w:rsidP="009B731C">
      <w:pPr>
        <w:pStyle w:val="Tekstpodstawowy"/>
        <w:ind w:left="360"/>
        <w:rPr>
          <w:rFonts w:ascii="Arial" w:hAnsi="Arial" w:cs="Arial"/>
          <w:sz w:val="18"/>
          <w:szCs w:val="18"/>
        </w:rPr>
      </w:pPr>
    </w:p>
    <w:p w14:paraId="13A50B1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DA6204E"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293232B8"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05D0834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B490ABE"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C2DED99"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900C080"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2CE5D800" w14:textId="77777777" w:rsidR="009B731C" w:rsidRPr="009A0E83" w:rsidRDefault="009B731C" w:rsidP="009B731C">
      <w:pPr>
        <w:pStyle w:val="Tekstpodstawowy"/>
        <w:ind w:left="360"/>
        <w:rPr>
          <w:rFonts w:ascii="Arial" w:hAnsi="Arial" w:cs="Arial"/>
          <w:sz w:val="18"/>
          <w:szCs w:val="18"/>
        </w:rPr>
      </w:pPr>
    </w:p>
    <w:p w14:paraId="211EE8B3" w14:textId="004C912B" w:rsidR="00A6045A" w:rsidRPr="00072106" w:rsidRDefault="00A6045A" w:rsidP="005771F1">
      <w:pPr>
        <w:spacing w:line="360" w:lineRule="auto"/>
        <w:rPr>
          <w:rFonts w:ascii="Arial" w:hAnsi="Arial" w:cs="Arial"/>
          <w:sz w:val="22"/>
          <w:szCs w:val="22"/>
        </w:rPr>
      </w:pPr>
    </w:p>
    <w:sectPr w:rsidR="00A6045A" w:rsidRPr="00072106" w:rsidSect="00DA6DD5">
      <w:headerReference w:type="default" r:id="rId8"/>
      <w:footerReference w:type="default" r:id="rId9"/>
      <w:pgSz w:w="11906" w:h="16838"/>
      <w:pgMar w:top="1440" w:right="1080" w:bottom="709"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1FD4" w14:textId="77777777" w:rsidR="00DD0813" w:rsidRDefault="00DD0813">
      <w:r>
        <w:separator/>
      </w:r>
    </w:p>
  </w:endnote>
  <w:endnote w:type="continuationSeparator" w:id="0">
    <w:p w14:paraId="1B4B6883" w14:textId="77777777" w:rsidR="00DD0813" w:rsidRDefault="00DD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rPr>
      <w:id w:val="-815180822"/>
      <w:docPartObj>
        <w:docPartGallery w:val="Page Numbers (Bottom of Page)"/>
        <w:docPartUnique/>
      </w:docPartObj>
    </w:sdtPr>
    <w:sdtEndPr/>
    <w:sdtContent>
      <w:p w14:paraId="225B061E" w14:textId="12FB0A4E" w:rsidR="00DD0813" w:rsidRPr="00E441F2" w:rsidRDefault="00DD0813">
        <w:pPr>
          <w:pStyle w:val="Stopka"/>
          <w:jc w:val="right"/>
          <w:rPr>
            <w:rFonts w:ascii="Arial" w:hAnsi="Arial" w:cs="Arial"/>
            <w:sz w:val="18"/>
          </w:rPr>
        </w:pPr>
        <w:r w:rsidRPr="00E441F2">
          <w:rPr>
            <w:rFonts w:ascii="Arial" w:hAnsi="Arial" w:cs="Arial"/>
            <w:sz w:val="18"/>
          </w:rPr>
          <w:fldChar w:fldCharType="begin"/>
        </w:r>
        <w:r w:rsidRPr="00E441F2">
          <w:rPr>
            <w:rFonts w:ascii="Arial" w:hAnsi="Arial" w:cs="Arial"/>
            <w:sz w:val="18"/>
          </w:rPr>
          <w:instrText>PAGE   \* MERGEFORMAT</w:instrText>
        </w:r>
        <w:r w:rsidRPr="00E441F2">
          <w:rPr>
            <w:rFonts w:ascii="Arial" w:hAnsi="Arial" w:cs="Arial"/>
            <w:sz w:val="18"/>
          </w:rPr>
          <w:fldChar w:fldCharType="separate"/>
        </w:r>
        <w:r>
          <w:rPr>
            <w:rFonts w:ascii="Arial" w:hAnsi="Arial" w:cs="Arial"/>
            <w:noProof/>
            <w:sz w:val="18"/>
          </w:rPr>
          <w:t>34</w:t>
        </w:r>
        <w:r w:rsidRPr="00E441F2">
          <w:rPr>
            <w:rFonts w:ascii="Arial" w:hAnsi="Arial" w:cs="Arial"/>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BDAF" w14:textId="77777777" w:rsidR="00DD0813" w:rsidRDefault="00DD0813">
      <w:r>
        <w:separator/>
      </w:r>
    </w:p>
  </w:footnote>
  <w:footnote w:type="continuationSeparator" w:id="0">
    <w:p w14:paraId="61D6936E" w14:textId="77777777" w:rsidR="00DD0813" w:rsidRDefault="00DD0813">
      <w:r>
        <w:continuationSeparator/>
      </w:r>
    </w:p>
  </w:footnote>
  <w:footnote w:id="1">
    <w:p w14:paraId="24E1F65A" w14:textId="77777777" w:rsidR="00DD0813" w:rsidRPr="00D450FF" w:rsidRDefault="00DD0813" w:rsidP="00617D32">
      <w:pPr>
        <w:pStyle w:val="Tekstprzypisudolnego"/>
        <w:rPr>
          <w:rFonts w:ascii="Arial" w:hAnsi="Arial" w:cs="Arial"/>
        </w:rPr>
      </w:pPr>
      <w:r w:rsidRPr="00D450FF">
        <w:rPr>
          <w:rStyle w:val="Odwoanieprzypisudolnego"/>
          <w:rFonts w:ascii="Arial" w:hAnsi="Arial" w:cs="Arial"/>
        </w:rPr>
        <w:footnoteRef/>
      </w:r>
      <w:r w:rsidRPr="00D450FF">
        <w:rPr>
          <w:rFonts w:ascii="Arial" w:hAnsi="Arial" w:cs="Arial"/>
        </w:rPr>
        <w:t xml:space="preserve"> </w:t>
      </w:r>
      <w:r w:rsidRPr="00D450FF">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77C2CED0" w14:textId="77777777" w:rsidR="00DD0813" w:rsidRPr="00051767" w:rsidRDefault="00DD0813" w:rsidP="007D5C53">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W przypadku nie wskazania podmiotu udostępniającego zasób Wykonawcy, Wykonawca samodzielnie będzie wykazywał spełnianie warunków udziału w postępowaniu oraz nie będzie polegał na zasobach podmiotów je udostępniających.</w:t>
      </w:r>
    </w:p>
  </w:footnote>
  <w:footnote w:id="3">
    <w:p w14:paraId="0784ED17" w14:textId="77777777" w:rsidR="00DD0813" w:rsidRPr="00C650BC" w:rsidRDefault="00DD0813" w:rsidP="007D5C53">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Jeżeli Wykonawca zostawi ten punkt niewypełniony (puste pole, brak wykreślenia), Zamawiający uzna, iż zamówienie zostanie wykonane siłami własnymi tj. bez udziału podwykonawców.</w:t>
      </w:r>
    </w:p>
  </w:footnote>
  <w:footnote w:id="4">
    <w:p w14:paraId="3F98C0C3" w14:textId="77777777" w:rsidR="00DD0813" w:rsidRPr="00396E9E" w:rsidRDefault="00DD0813" w:rsidP="007D5C53">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2F7E28">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r w:rsidRPr="00051767">
        <w:rPr>
          <w:rFonts w:ascii="Arial" w:hAnsi="Arial" w:cs="Arial"/>
          <w:sz w:val="16"/>
          <w:szCs w:val="16"/>
        </w:rPr>
        <w:t>.</w:t>
      </w:r>
    </w:p>
    <w:p w14:paraId="6227D1A1" w14:textId="77777777" w:rsidR="00DD0813" w:rsidRDefault="00DD0813" w:rsidP="007D5C53">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2483" w14:textId="77777777" w:rsidR="00DD0813" w:rsidRPr="009B731C" w:rsidRDefault="00DD0813" w:rsidP="009B731C">
    <w:pPr>
      <w:tabs>
        <w:tab w:val="left" w:pos="3270"/>
      </w:tabs>
      <w:jc w:val="center"/>
      <w:rPr>
        <w:rFonts w:ascii="Calibri" w:hAnsi="Calibri"/>
        <w:sz w:val="16"/>
        <w:szCs w:val="16"/>
      </w:rPr>
    </w:pPr>
    <w:bookmarkStart w:id="2" w:name="_Hlk179894682"/>
    <w:r w:rsidRPr="009B731C">
      <w:rPr>
        <w:noProof/>
      </w:rPr>
      <w:drawing>
        <wp:inline distT="0" distB="0" distL="0" distR="0" wp14:anchorId="757D4F1D" wp14:editId="63510C7C">
          <wp:extent cx="6029960" cy="639445"/>
          <wp:effectExtent l="0" t="0" r="8890" b="8255"/>
          <wp:docPr id="10" name="Obraz 10"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p w14:paraId="13C4870A" w14:textId="77777777" w:rsidR="00DD0813" w:rsidRPr="009B731C" w:rsidRDefault="00DD0813" w:rsidP="009B731C">
    <w:pPr>
      <w:tabs>
        <w:tab w:val="left" w:pos="3270"/>
      </w:tabs>
      <w:jc w:val="center"/>
      <w:rPr>
        <w:rFonts w:ascii="Calibri" w:hAnsi="Calibri"/>
        <w:sz w:val="16"/>
        <w:szCs w:val="16"/>
      </w:rPr>
    </w:pPr>
    <w:r w:rsidRPr="009B731C">
      <w:rPr>
        <w:noProof/>
      </w:rPr>
      <mc:AlternateContent>
        <mc:Choice Requires="wps">
          <w:drawing>
            <wp:anchor distT="0" distB="0" distL="114300" distR="114300" simplePos="0" relativeHeight="251659264" behindDoc="0" locked="0" layoutInCell="1" allowOverlap="1" wp14:anchorId="3758E21D" wp14:editId="67E7500B">
              <wp:simplePos x="0" y="0"/>
              <wp:positionH relativeFrom="page">
                <wp:align>center</wp:align>
              </wp:positionH>
              <wp:positionV relativeFrom="paragraph">
                <wp:posOffset>111125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E61013"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">
              <w10:wrap anchorx="page"/>
            </v:shape>
          </w:pict>
        </mc:Fallback>
      </mc:AlternateContent>
    </w:r>
    <w:r w:rsidRPr="009B731C">
      <w:rPr>
        <w:rFonts w:ascii="Calibri" w:hAnsi="Calibri"/>
        <w:sz w:val="16"/>
        <w:szCs w:val="16"/>
      </w:rPr>
      <w:t xml:space="preserve"> </w:t>
    </w:r>
  </w:p>
  <w:bookmarkEnd w:id="2"/>
  <w:p w14:paraId="235602BE" w14:textId="77777777" w:rsidR="00DD0813" w:rsidRDefault="00DD08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3"/>
        </w:tabs>
        <w:ind w:left="3603"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806035F"/>
    <w:multiLevelType w:val="hybridMultilevel"/>
    <w:tmpl w:val="2F3801F8"/>
    <w:lvl w:ilvl="0" w:tplc="0415000B">
      <w:start w:val="1"/>
      <w:numFmt w:val="bullet"/>
      <w:lvlText w:val=""/>
      <w:lvlJc w:val="left"/>
      <w:pPr>
        <w:ind w:left="1512" w:hanging="360"/>
      </w:pPr>
      <w:rPr>
        <w:rFonts w:ascii="Wingdings" w:hAnsi="Wingdings"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4" w15:restartNumberingAfterBreak="0">
    <w:nsid w:val="0A96570A"/>
    <w:multiLevelType w:val="multilevel"/>
    <w:tmpl w:val="BA2E2A98"/>
    <w:styleLink w:val="WWNum44"/>
    <w:lvl w:ilvl="0">
      <w:start w:val="1"/>
      <w:numFmt w:val="decimal"/>
      <w:lvlText w:val="%1."/>
      <w:lvlJc w:val="left"/>
      <w:pPr>
        <w:ind w:left="360" w:hanging="360"/>
      </w:pPr>
      <w:rPr>
        <w:b w:val="0"/>
        <w:i w:val="0"/>
        <w:sz w:val="20"/>
        <w:szCs w:val="20"/>
      </w:rPr>
    </w:lvl>
    <w:lvl w:ilvl="1">
      <w:start w:val="1"/>
      <w:numFmt w:val="decimal"/>
      <w:lvlText w:val="%1.%2."/>
      <w:lvlJc w:val="left"/>
      <w:pPr>
        <w:ind w:left="792" w:hanging="432"/>
      </w:pPr>
      <w:rPr>
        <w:b w:val="0"/>
        <w:i w:val="0"/>
        <w:color w:val="00000A"/>
        <w:sz w:val="20"/>
        <w:szCs w:val="20"/>
      </w:rPr>
    </w:lvl>
    <w:lvl w:ilvl="2">
      <w:start w:val="1"/>
      <w:numFmt w:val="decimal"/>
      <w:lvlText w:val="%1.%2.%3."/>
      <w:lvlJc w:val="left"/>
      <w:pPr>
        <w:ind w:left="1639" w:hanging="504"/>
      </w:pPr>
      <w:rPr>
        <w:b w:val="0"/>
        <w:i w:val="0"/>
        <w:color w:val="00000A"/>
        <w:sz w:val="20"/>
        <w:szCs w:val="20"/>
      </w:rPr>
    </w:lvl>
    <w:lvl w:ilvl="3">
      <w:start w:val="1"/>
      <w:numFmt w:val="lowerLetter"/>
      <w:lvlText w:val="%4)"/>
      <w:lvlJc w:val="left"/>
      <w:pPr>
        <w:ind w:left="1728" w:hanging="648"/>
      </w:pPr>
      <w:rPr>
        <w:rFonts w:eastAsia="Times New Roman" w:cs="Arial"/>
        <w:b w:val="0"/>
        <w:i w:val="0"/>
        <w:color w:val="00000A"/>
        <w:sz w:val="21"/>
        <w:szCs w:val="20"/>
      </w:rPr>
    </w:lvl>
    <w:lvl w:ilvl="4">
      <w:start w:val="1"/>
      <w:numFmt w:val="decimal"/>
      <w:lvlText w:val="%1.%2.%3.%4.%5."/>
      <w:lvlJc w:val="left"/>
      <w:pPr>
        <w:ind w:left="2352" w:hanging="792"/>
      </w:pPr>
      <w:rPr>
        <w:b w:val="0"/>
        <w:i w:val="0"/>
        <w:color w:val="00000A"/>
        <w:sz w:val="22"/>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35" w15:restartNumberingAfterBreak="0">
    <w:nsid w:val="0B0039C0"/>
    <w:multiLevelType w:val="multilevel"/>
    <w:tmpl w:val="72103BAC"/>
    <w:styleLink w:val="WW8Num42"/>
    <w:lvl w:ilvl="0">
      <w:numFmt w:val="bullet"/>
      <w:lvlText w:val=""/>
      <w:lvlJc w:val="left"/>
      <w:pPr>
        <w:ind w:left="1068" w:hanging="360"/>
      </w:pPr>
      <w:rPr>
        <w:rFonts w:ascii="Symbol" w:eastAsia="Arial" w:hAnsi="Symbol" w:cs="Symbol"/>
        <w:shd w:val="clear" w:color="auto" w:fill="FFFFFF"/>
      </w:rPr>
    </w:lvl>
    <w:lvl w:ilvl="1">
      <w:start w:val="2"/>
      <w:numFmt w:val="decimal"/>
      <w:lvlText w:val="%2)"/>
      <w:lvlJc w:val="left"/>
      <w:pPr>
        <w:ind w:left="1428" w:hanging="360"/>
      </w:pPr>
      <w:rPr>
        <w:rFonts w:ascii="Courier New" w:hAnsi="Courier New" w:cs="Courier New"/>
      </w:r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36"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37" w15:restartNumberingAfterBreak="0">
    <w:nsid w:val="0FFF5406"/>
    <w:multiLevelType w:val="hybridMultilevel"/>
    <w:tmpl w:val="48CAD96A"/>
    <w:lvl w:ilvl="0" w:tplc="0B74C39C">
      <w:start w:val="1"/>
      <w:numFmt w:val="lowerLetter"/>
      <w:lvlText w:val="%1)"/>
      <w:lvlJc w:val="left"/>
      <w:pPr>
        <w:ind w:left="2712" w:hanging="360"/>
      </w:pPr>
      <w:rPr>
        <w:rFonts w:hint="default"/>
      </w:rPr>
    </w:lvl>
    <w:lvl w:ilvl="1" w:tplc="04150019" w:tentative="1">
      <w:start w:val="1"/>
      <w:numFmt w:val="lowerLetter"/>
      <w:lvlText w:val="%2."/>
      <w:lvlJc w:val="left"/>
      <w:pPr>
        <w:ind w:left="3432" w:hanging="360"/>
      </w:p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38"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39" w15:restartNumberingAfterBreak="0">
    <w:nsid w:val="11FA5E96"/>
    <w:multiLevelType w:val="hybridMultilevel"/>
    <w:tmpl w:val="59162CC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14594280"/>
    <w:multiLevelType w:val="hybridMultilevel"/>
    <w:tmpl w:val="9D4A95A8"/>
    <w:lvl w:ilvl="0" w:tplc="C7605FBE">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49A0847"/>
    <w:multiLevelType w:val="hybridMultilevel"/>
    <w:tmpl w:val="5AF4AFBC"/>
    <w:lvl w:ilvl="0" w:tplc="D4A8E3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75254DA"/>
    <w:multiLevelType w:val="hybridMultilevel"/>
    <w:tmpl w:val="CAE8A9DC"/>
    <w:lvl w:ilvl="0" w:tplc="537409D2">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3"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4"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6"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47" w15:restartNumberingAfterBreak="0">
    <w:nsid w:val="1D6F590D"/>
    <w:multiLevelType w:val="multilevel"/>
    <w:tmpl w:val="FC8AF7CA"/>
    <w:styleLink w:val="WWNum15"/>
    <w:lvl w:ilvl="0">
      <w:numFmt w:val="bullet"/>
      <w:lvlText w:val=""/>
      <w:lvlJc w:val="left"/>
      <w:pPr>
        <w:ind w:left="1413" w:hanging="705"/>
      </w:pPr>
      <w:rPr>
        <w:rFonts w:ascii="Wingdings" w:hAnsi="Wingdings"/>
        <w:b/>
        <w:sz w:val="21"/>
      </w:rPr>
    </w:lvl>
    <w:lvl w:ilvl="1">
      <w:start w:val="1"/>
      <w:numFmt w:val="decimal"/>
      <w:lvlText w:val="%1.%2."/>
      <w:lvlJc w:val="left"/>
      <w:pPr>
        <w:ind w:left="2120" w:hanging="707"/>
      </w:pPr>
      <w:rPr>
        <w:rFonts w:cs="Times New Roman"/>
        <w:b w:val="0"/>
        <w:i w:val="0"/>
        <w:color w:val="00000A"/>
      </w:rPr>
    </w:lvl>
    <w:lvl w:ilvl="2">
      <w:start w:val="1"/>
      <w:numFmt w:val="lowerLetter"/>
      <w:lvlText w:val="%3)"/>
      <w:lvlJc w:val="left"/>
      <w:pPr>
        <w:ind w:left="2838" w:hanging="720"/>
      </w:pPr>
      <w:rPr>
        <w:rFonts w:cs="Times New Roman"/>
        <w:b w:val="0"/>
        <w:i w:val="0"/>
        <w:color w:val="00000A"/>
      </w:rPr>
    </w:lvl>
    <w:lvl w:ilvl="3">
      <w:start w:val="1"/>
      <w:numFmt w:val="decimal"/>
      <w:lvlText w:val="(%4)"/>
      <w:lvlJc w:val="left"/>
      <w:pPr>
        <w:ind w:left="3543" w:hanging="720"/>
      </w:pPr>
      <w:rPr>
        <w:rFonts w:eastAsia="Times New Roman" w:cs="Tahoma"/>
        <w:b w:val="0"/>
      </w:rPr>
    </w:lvl>
    <w:lvl w:ilvl="4">
      <w:start w:val="1"/>
      <w:numFmt w:val="decimal"/>
      <w:lvlText w:val="%1.%2.%3.%4.%5."/>
      <w:lvlJc w:val="left"/>
      <w:pPr>
        <w:ind w:left="4608" w:hanging="1080"/>
      </w:pPr>
      <w:rPr>
        <w:rFonts w:cs="Times New Roman"/>
      </w:rPr>
    </w:lvl>
    <w:lvl w:ilvl="5">
      <w:start w:val="1"/>
      <w:numFmt w:val="decimal"/>
      <w:lvlText w:val="%1.%2.%3.%4.%5.%6."/>
      <w:lvlJc w:val="left"/>
      <w:pPr>
        <w:ind w:left="5313" w:hanging="1080"/>
      </w:pPr>
      <w:rPr>
        <w:rFonts w:cs="Times New Roman"/>
      </w:rPr>
    </w:lvl>
    <w:lvl w:ilvl="6">
      <w:start w:val="1"/>
      <w:numFmt w:val="decimal"/>
      <w:lvlText w:val="%1.%2.%3.%4.%5.%6.%7."/>
      <w:lvlJc w:val="left"/>
      <w:pPr>
        <w:ind w:left="6378" w:hanging="1440"/>
      </w:pPr>
      <w:rPr>
        <w:rFonts w:cs="Times New Roman"/>
      </w:rPr>
    </w:lvl>
    <w:lvl w:ilvl="7">
      <w:start w:val="1"/>
      <w:numFmt w:val="decimal"/>
      <w:lvlText w:val="%1.%2.%3.%4.%5.%6.%7.%8."/>
      <w:lvlJc w:val="left"/>
      <w:pPr>
        <w:ind w:left="7083" w:hanging="1440"/>
      </w:pPr>
      <w:rPr>
        <w:rFonts w:cs="Times New Roman"/>
      </w:rPr>
    </w:lvl>
    <w:lvl w:ilvl="8">
      <w:start w:val="1"/>
      <w:numFmt w:val="decimal"/>
      <w:lvlText w:val="%1.%2.%3.%4.%5.%6.%7.%8.%9."/>
      <w:lvlJc w:val="left"/>
      <w:pPr>
        <w:ind w:left="8148" w:hanging="1800"/>
      </w:pPr>
      <w:rPr>
        <w:rFonts w:cs="Times New Roman"/>
      </w:rPr>
    </w:lvl>
  </w:abstractNum>
  <w:abstractNum w:abstractNumId="48" w15:restartNumberingAfterBreak="0">
    <w:nsid w:val="1F937F06"/>
    <w:multiLevelType w:val="multilevel"/>
    <w:tmpl w:val="567C6E3C"/>
    <w:styleLink w:val="WWNum4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9" w15:restartNumberingAfterBreak="0">
    <w:nsid w:val="21514750"/>
    <w:multiLevelType w:val="multilevel"/>
    <w:tmpl w:val="B586809E"/>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0" w15:restartNumberingAfterBreak="0">
    <w:nsid w:val="23483746"/>
    <w:multiLevelType w:val="hybridMultilevel"/>
    <w:tmpl w:val="5650B45E"/>
    <w:lvl w:ilvl="0" w:tplc="AFFE4858">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1"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2CAD3680"/>
    <w:multiLevelType w:val="hybridMultilevel"/>
    <w:tmpl w:val="A07086BE"/>
    <w:lvl w:ilvl="0" w:tplc="D4A8E3C4">
      <w:start w:val="1"/>
      <w:numFmt w:val="bullet"/>
      <w:lvlText w:val=""/>
      <w:lvlJc w:val="left"/>
      <w:pPr>
        <w:ind w:left="2088" w:hanging="360"/>
      </w:pPr>
      <w:rPr>
        <w:rFonts w:ascii="Symbol" w:hAnsi="Symbol" w:hint="default"/>
      </w:rPr>
    </w:lvl>
    <w:lvl w:ilvl="1" w:tplc="04150003" w:tentative="1">
      <w:start w:val="1"/>
      <w:numFmt w:val="bullet"/>
      <w:lvlText w:val="o"/>
      <w:lvlJc w:val="left"/>
      <w:pPr>
        <w:ind w:left="2808" w:hanging="360"/>
      </w:pPr>
      <w:rPr>
        <w:rFonts w:ascii="Courier New" w:hAnsi="Courier New" w:cs="Courier New" w:hint="default"/>
      </w:rPr>
    </w:lvl>
    <w:lvl w:ilvl="2" w:tplc="04150005" w:tentative="1">
      <w:start w:val="1"/>
      <w:numFmt w:val="bullet"/>
      <w:lvlText w:val=""/>
      <w:lvlJc w:val="left"/>
      <w:pPr>
        <w:ind w:left="3528" w:hanging="360"/>
      </w:pPr>
      <w:rPr>
        <w:rFonts w:ascii="Wingdings" w:hAnsi="Wingdings" w:hint="default"/>
      </w:rPr>
    </w:lvl>
    <w:lvl w:ilvl="3" w:tplc="04150001" w:tentative="1">
      <w:start w:val="1"/>
      <w:numFmt w:val="bullet"/>
      <w:lvlText w:val=""/>
      <w:lvlJc w:val="left"/>
      <w:pPr>
        <w:ind w:left="4248" w:hanging="360"/>
      </w:pPr>
      <w:rPr>
        <w:rFonts w:ascii="Symbol" w:hAnsi="Symbol" w:hint="default"/>
      </w:rPr>
    </w:lvl>
    <w:lvl w:ilvl="4" w:tplc="04150003" w:tentative="1">
      <w:start w:val="1"/>
      <w:numFmt w:val="bullet"/>
      <w:lvlText w:val="o"/>
      <w:lvlJc w:val="left"/>
      <w:pPr>
        <w:ind w:left="4968" w:hanging="360"/>
      </w:pPr>
      <w:rPr>
        <w:rFonts w:ascii="Courier New" w:hAnsi="Courier New" w:cs="Courier New" w:hint="default"/>
      </w:rPr>
    </w:lvl>
    <w:lvl w:ilvl="5" w:tplc="04150005" w:tentative="1">
      <w:start w:val="1"/>
      <w:numFmt w:val="bullet"/>
      <w:lvlText w:val=""/>
      <w:lvlJc w:val="left"/>
      <w:pPr>
        <w:ind w:left="5688" w:hanging="360"/>
      </w:pPr>
      <w:rPr>
        <w:rFonts w:ascii="Wingdings" w:hAnsi="Wingdings" w:hint="default"/>
      </w:rPr>
    </w:lvl>
    <w:lvl w:ilvl="6" w:tplc="04150001" w:tentative="1">
      <w:start w:val="1"/>
      <w:numFmt w:val="bullet"/>
      <w:lvlText w:val=""/>
      <w:lvlJc w:val="left"/>
      <w:pPr>
        <w:ind w:left="6408" w:hanging="360"/>
      </w:pPr>
      <w:rPr>
        <w:rFonts w:ascii="Symbol" w:hAnsi="Symbol" w:hint="default"/>
      </w:rPr>
    </w:lvl>
    <w:lvl w:ilvl="7" w:tplc="04150003" w:tentative="1">
      <w:start w:val="1"/>
      <w:numFmt w:val="bullet"/>
      <w:lvlText w:val="o"/>
      <w:lvlJc w:val="left"/>
      <w:pPr>
        <w:ind w:left="7128" w:hanging="360"/>
      </w:pPr>
      <w:rPr>
        <w:rFonts w:ascii="Courier New" w:hAnsi="Courier New" w:cs="Courier New" w:hint="default"/>
      </w:rPr>
    </w:lvl>
    <w:lvl w:ilvl="8" w:tplc="04150005" w:tentative="1">
      <w:start w:val="1"/>
      <w:numFmt w:val="bullet"/>
      <w:lvlText w:val=""/>
      <w:lvlJc w:val="left"/>
      <w:pPr>
        <w:ind w:left="7848" w:hanging="360"/>
      </w:pPr>
      <w:rPr>
        <w:rFonts w:ascii="Wingdings" w:hAnsi="Wingdings" w:hint="default"/>
      </w:rPr>
    </w:lvl>
  </w:abstractNum>
  <w:abstractNum w:abstractNumId="53" w15:restartNumberingAfterBreak="0">
    <w:nsid w:val="2DB413E0"/>
    <w:multiLevelType w:val="hybridMultilevel"/>
    <w:tmpl w:val="66D222C6"/>
    <w:lvl w:ilvl="0" w:tplc="735C18F6">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56" w15:restartNumberingAfterBreak="0">
    <w:nsid w:val="33575263"/>
    <w:multiLevelType w:val="hybridMultilevel"/>
    <w:tmpl w:val="A91E6E02"/>
    <w:lvl w:ilvl="0" w:tplc="15FA5AD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7" w15:restartNumberingAfterBreak="0">
    <w:nsid w:val="34BB1A18"/>
    <w:multiLevelType w:val="hybridMultilevel"/>
    <w:tmpl w:val="2C9A60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E3233B5"/>
    <w:multiLevelType w:val="multilevel"/>
    <w:tmpl w:val="BA28051A"/>
    <w:styleLink w:val="WWNum49"/>
    <w:lvl w:ilvl="0">
      <w:start w:val="2"/>
      <w:numFmt w:val="decimal"/>
      <w:lvlText w:val="%1."/>
      <w:lvlJc w:val="left"/>
      <w:pPr>
        <w:ind w:left="360" w:hanging="360"/>
      </w:pPr>
      <w:rPr>
        <w:rFonts w:cs="Times New Roman"/>
        <w:b/>
        <w:sz w:val="21"/>
        <w:szCs w:val="20"/>
      </w:rPr>
    </w:lvl>
    <w:lvl w:ilvl="1">
      <w:start w:val="1"/>
      <w:numFmt w:val="lowerLetter"/>
      <w:lvlText w:val="%2."/>
      <w:lvlJc w:val="left"/>
      <w:pPr>
        <w:ind w:left="732" w:hanging="360"/>
      </w:pPr>
      <w:rPr>
        <w:rFonts w:cs="Times New Roman"/>
      </w:rPr>
    </w:lvl>
    <w:lvl w:ilvl="2">
      <w:start w:val="1"/>
      <w:numFmt w:val="lowerRoman"/>
      <w:lvlText w:val="%3."/>
      <w:lvlJc w:val="right"/>
      <w:pPr>
        <w:ind w:left="1452" w:hanging="180"/>
      </w:pPr>
      <w:rPr>
        <w:rFonts w:cs="Times New Roman"/>
      </w:rPr>
    </w:lvl>
    <w:lvl w:ilvl="3">
      <w:start w:val="1"/>
      <w:numFmt w:val="decimal"/>
      <w:lvlText w:val="%4."/>
      <w:lvlJc w:val="left"/>
      <w:pPr>
        <w:ind w:left="2172" w:hanging="360"/>
      </w:pPr>
      <w:rPr>
        <w:rFonts w:cs="Times New Roman"/>
      </w:rPr>
    </w:lvl>
    <w:lvl w:ilvl="4">
      <w:start w:val="1"/>
      <w:numFmt w:val="lowerLetter"/>
      <w:lvlText w:val="%5."/>
      <w:lvlJc w:val="left"/>
      <w:pPr>
        <w:ind w:left="2892" w:hanging="360"/>
      </w:pPr>
      <w:rPr>
        <w:rFonts w:cs="Times New Roman"/>
      </w:rPr>
    </w:lvl>
    <w:lvl w:ilvl="5">
      <w:start w:val="1"/>
      <w:numFmt w:val="lowerRoman"/>
      <w:lvlText w:val="%6."/>
      <w:lvlJc w:val="right"/>
      <w:pPr>
        <w:ind w:left="3612" w:hanging="180"/>
      </w:pPr>
      <w:rPr>
        <w:rFonts w:cs="Times New Roman"/>
      </w:rPr>
    </w:lvl>
    <w:lvl w:ilvl="6">
      <w:start w:val="1"/>
      <w:numFmt w:val="decimal"/>
      <w:lvlText w:val="%7."/>
      <w:lvlJc w:val="left"/>
      <w:pPr>
        <w:ind w:left="4332" w:hanging="360"/>
      </w:pPr>
      <w:rPr>
        <w:rFonts w:cs="Times New Roman"/>
      </w:rPr>
    </w:lvl>
    <w:lvl w:ilvl="7">
      <w:start w:val="1"/>
      <w:numFmt w:val="lowerLetter"/>
      <w:lvlText w:val="%8."/>
      <w:lvlJc w:val="left"/>
      <w:pPr>
        <w:ind w:left="5052" w:hanging="360"/>
      </w:pPr>
      <w:rPr>
        <w:rFonts w:cs="Times New Roman"/>
      </w:rPr>
    </w:lvl>
    <w:lvl w:ilvl="8">
      <w:start w:val="1"/>
      <w:numFmt w:val="lowerRoman"/>
      <w:lvlText w:val="%9."/>
      <w:lvlJc w:val="right"/>
      <w:pPr>
        <w:ind w:left="5772" w:hanging="180"/>
      </w:pPr>
      <w:rPr>
        <w:rFonts w:cs="Times New Roman"/>
      </w:rPr>
    </w:lvl>
  </w:abstractNum>
  <w:abstractNum w:abstractNumId="59" w15:restartNumberingAfterBreak="0">
    <w:nsid w:val="4037318B"/>
    <w:multiLevelType w:val="multilevel"/>
    <w:tmpl w:val="32FA039E"/>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18"/>
        <w:szCs w:val="20"/>
      </w:rPr>
    </w:lvl>
    <w:lvl w:ilvl="2">
      <w:start w:val="1"/>
      <w:numFmt w:val="decimal"/>
      <w:lvlText w:val="%1.%2.%3."/>
      <w:lvlJc w:val="left"/>
      <w:pPr>
        <w:tabs>
          <w:tab w:val="num" w:pos="1440"/>
        </w:tabs>
        <w:ind w:left="1224" w:hanging="504"/>
      </w:pPr>
      <w:rPr>
        <w:rFonts w:ascii="Arial" w:hAnsi="Arial" w:cs="Arial" w:hint="default"/>
        <w:b w:val="0"/>
        <w:i w:val="0"/>
        <w:color w:val="auto"/>
        <w:sz w:val="18"/>
        <w:szCs w:val="20"/>
      </w:rPr>
    </w:lvl>
    <w:lvl w:ilvl="3">
      <w:start w:val="1"/>
      <w:numFmt w:val="decimal"/>
      <w:lvlText w:val="%1.%2.%3.%4."/>
      <w:lvlJc w:val="left"/>
      <w:pPr>
        <w:tabs>
          <w:tab w:val="num" w:pos="1800"/>
        </w:tabs>
        <w:ind w:left="1728" w:hanging="648"/>
      </w:pPr>
      <w:rPr>
        <w:rFonts w:ascii="Arial" w:hAnsi="Arial" w:cs="Arial" w:hint="default"/>
        <w:b w:val="0"/>
        <w:i w:val="0"/>
        <w:sz w:val="18"/>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0"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2"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63"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65" w15:restartNumberingAfterBreak="0">
    <w:nsid w:val="52107872"/>
    <w:multiLevelType w:val="multilevel"/>
    <w:tmpl w:val="E6C21CFC"/>
    <w:styleLink w:val="WWNum11"/>
    <w:lvl w:ilvl="0">
      <w:start w:val="1"/>
      <w:numFmt w:val="decimal"/>
      <w:lvlText w:val="%1."/>
      <w:lvlJc w:val="left"/>
      <w:pPr>
        <w:ind w:left="720" w:hanging="360"/>
      </w:pPr>
      <w:rPr>
        <w:rFonts w:cs="Arial"/>
        <w:color w:val="000000"/>
        <w:sz w:val="21"/>
        <w:szCs w:val="16"/>
      </w:rPr>
    </w:lvl>
    <w:lvl w:ilvl="1">
      <w:start w:val="1"/>
      <w:numFmt w:val="decimal"/>
      <w:lvlText w:val="%2."/>
      <w:lvlJc w:val="left"/>
      <w:pPr>
        <w:ind w:left="1080" w:hanging="360"/>
      </w:pPr>
      <w:rPr>
        <w:rFonts w:cs="Arial"/>
        <w:color w:val="000000"/>
        <w:sz w:val="16"/>
        <w:szCs w:val="16"/>
      </w:rPr>
    </w:lvl>
    <w:lvl w:ilvl="2">
      <w:start w:val="1"/>
      <w:numFmt w:val="decimal"/>
      <w:lvlText w:val="%3."/>
      <w:lvlJc w:val="left"/>
      <w:pPr>
        <w:ind w:left="1440" w:hanging="360"/>
      </w:pPr>
      <w:rPr>
        <w:rFonts w:cs="Arial"/>
        <w:color w:val="000000"/>
        <w:sz w:val="16"/>
        <w:szCs w:val="16"/>
      </w:rPr>
    </w:lvl>
    <w:lvl w:ilvl="3">
      <w:start w:val="1"/>
      <w:numFmt w:val="decimal"/>
      <w:lvlText w:val="%4."/>
      <w:lvlJc w:val="left"/>
      <w:pPr>
        <w:ind w:left="1800" w:hanging="360"/>
      </w:pPr>
      <w:rPr>
        <w:rFonts w:cs="Arial"/>
        <w:color w:val="000000"/>
        <w:sz w:val="16"/>
        <w:szCs w:val="16"/>
      </w:rPr>
    </w:lvl>
    <w:lvl w:ilvl="4">
      <w:start w:val="1"/>
      <w:numFmt w:val="decimal"/>
      <w:lvlText w:val="%5."/>
      <w:lvlJc w:val="left"/>
      <w:pPr>
        <w:ind w:left="2160" w:hanging="360"/>
      </w:pPr>
      <w:rPr>
        <w:rFonts w:cs="Arial"/>
        <w:color w:val="000000"/>
        <w:sz w:val="16"/>
        <w:szCs w:val="16"/>
      </w:rPr>
    </w:lvl>
    <w:lvl w:ilvl="5">
      <w:start w:val="1"/>
      <w:numFmt w:val="decimal"/>
      <w:lvlText w:val="%6."/>
      <w:lvlJc w:val="left"/>
      <w:pPr>
        <w:ind w:left="2520" w:hanging="360"/>
      </w:pPr>
      <w:rPr>
        <w:rFonts w:cs="Arial"/>
        <w:color w:val="000000"/>
        <w:sz w:val="16"/>
        <w:szCs w:val="16"/>
      </w:rPr>
    </w:lvl>
    <w:lvl w:ilvl="6">
      <w:start w:val="1"/>
      <w:numFmt w:val="decimal"/>
      <w:lvlText w:val="%7."/>
      <w:lvlJc w:val="left"/>
      <w:pPr>
        <w:ind w:left="2880" w:hanging="360"/>
      </w:pPr>
      <w:rPr>
        <w:rFonts w:cs="Arial"/>
        <w:color w:val="000000"/>
        <w:sz w:val="16"/>
        <w:szCs w:val="16"/>
      </w:rPr>
    </w:lvl>
    <w:lvl w:ilvl="7">
      <w:start w:val="1"/>
      <w:numFmt w:val="decimal"/>
      <w:lvlText w:val="%8."/>
      <w:lvlJc w:val="left"/>
      <w:pPr>
        <w:ind w:left="3240" w:hanging="360"/>
      </w:pPr>
      <w:rPr>
        <w:rFonts w:cs="Arial"/>
        <w:color w:val="000000"/>
        <w:sz w:val="16"/>
        <w:szCs w:val="16"/>
      </w:rPr>
    </w:lvl>
    <w:lvl w:ilvl="8">
      <w:start w:val="1"/>
      <w:numFmt w:val="decimal"/>
      <w:lvlText w:val="%9."/>
      <w:lvlJc w:val="left"/>
      <w:pPr>
        <w:ind w:left="3600" w:hanging="360"/>
      </w:pPr>
      <w:rPr>
        <w:rFonts w:cs="Arial"/>
        <w:color w:val="000000"/>
        <w:sz w:val="16"/>
        <w:szCs w:val="16"/>
      </w:rPr>
    </w:lvl>
  </w:abstractNum>
  <w:abstractNum w:abstractNumId="66"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7" w15:restartNumberingAfterBreak="0">
    <w:nsid w:val="56467956"/>
    <w:multiLevelType w:val="hybridMultilevel"/>
    <w:tmpl w:val="6EF41234"/>
    <w:lvl w:ilvl="0" w:tplc="04150001">
      <w:start w:val="1"/>
      <w:numFmt w:val="bullet"/>
      <w:lvlText w:val=""/>
      <w:lvlJc w:val="left"/>
      <w:pPr>
        <w:ind w:left="1216" w:hanging="360"/>
      </w:pPr>
      <w:rPr>
        <w:rFonts w:ascii="Symbol" w:hAnsi="Symbol" w:hint="default"/>
      </w:rPr>
    </w:lvl>
    <w:lvl w:ilvl="1" w:tplc="04150003" w:tentative="1">
      <w:start w:val="1"/>
      <w:numFmt w:val="bullet"/>
      <w:lvlText w:val="o"/>
      <w:lvlJc w:val="left"/>
      <w:pPr>
        <w:ind w:left="1936" w:hanging="360"/>
      </w:pPr>
      <w:rPr>
        <w:rFonts w:ascii="Courier New" w:hAnsi="Courier New" w:cs="Courier New" w:hint="default"/>
      </w:rPr>
    </w:lvl>
    <w:lvl w:ilvl="2" w:tplc="04150005" w:tentative="1">
      <w:start w:val="1"/>
      <w:numFmt w:val="bullet"/>
      <w:lvlText w:val=""/>
      <w:lvlJc w:val="left"/>
      <w:pPr>
        <w:ind w:left="2656" w:hanging="360"/>
      </w:pPr>
      <w:rPr>
        <w:rFonts w:ascii="Wingdings" w:hAnsi="Wingdings" w:hint="default"/>
      </w:rPr>
    </w:lvl>
    <w:lvl w:ilvl="3" w:tplc="04150001" w:tentative="1">
      <w:start w:val="1"/>
      <w:numFmt w:val="bullet"/>
      <w:lvlText w:val=""/>
      <w:lvlJc w:val="left"/>
      <w:pPr>
        <w:ind w:left="3376" w:hanging="360"/>
      </w:pPr>
      <w:rPr>
        <w:rFonts w:ascii="Symbol" w:hAnsi="Symbol" w:hint="default"/>
      </w:rPr>
    </w:lvl>
    <w:lvl w:ilvl="4" w:tplc="04150003" w:tentative="1">
      <w:start w:val="1"/>
      <w:numFmt w:val="bullet"/>
      <w:lvlText w:val="o"/>
      <w:lvlJc w:val="left"/>
      <w:pPr>
        <w:ind w:left="4096" w:hanging="360"/>
      </w:pPr>
      <w:rPr>
        <w:rFonts w:ascii="Courier New" w:hAnsi="Courier New" w:cs="Courier New" w:hint="default"/>
      </w:rPr>
    </w:lvl>
    <w:lvl w:ilvl="5" w:tplc="04150005" w:tentative="1">
      <w:start w:val="1"/>
      <w:numFmt w:val="bullet"/>
      <w:lvlText w:val=""/>
      <w:lvlJc w:val="left"/>
      <w:pPr>
        <w:ind w:left="4816" w:hanging="360"/>
      </w:pPr>
      <w:rPr>
        <w:rFonts w:ascii="Wingdings" w:hAnsi="Wingdings" w:hint="default"/>
      </w:rPr>
    </w:lvl>
    <w:lvl w:ilvl="6" w:tplc="04150001" w:tentative="1">
      <w:start w:val="1"/>
      <w:numFmt w:val="bullet"/>
      <w:lvlText w:val=""/>
      <w:lvlJc w:val="left"/>
      <w:pPr>
        <w:ind w:left="5536" w:hanging="360"/>
      </w:pPr>
      <w:rPr>
        <w:rFonts w:ascii="Symbol" w:hAnsi="Symbol" w:hint="default"/>
      </w:rPr>
    </w:lvl>
    <w:lvl w:ilvl="7" w:tplc="04150003" w:tentative="1">
      <w:start w:val="1"/>
      <w:numFmt w:val="bullet"/>
      <w:lvlText w:val="o"/>
      <w:lvlJc w:val="left"/>
      <w:pPr>
        <w:ind w:left="6256" w:hanging="360"/>
      </w:pPr>
      <w:rPr>
        <w:rFonts w:ascii="Courier New" w:hAnsi="Courier New" w:cs="Courier New" w:hint="default"/>
      </w:rPr>
    </w:lvl>
    <w:lvl w:ilvl="8" w:tplc="04150005" w:tentative="1">
      <w:start w:val="1"/>
      <w:numFmt w:val="bullet"/>
      <w:lvlText w:val=""/>
      <w:lvlJc w:val="left"/>
      <w:pPr>
        <w:ind w:left="6976" w:hanging="360"/>
      </w:pPr>
      <w:rPr>
        <w:rFonts w:ascii="Wingdings" w:hAnsi="Wingdings" w:hint="default"/>
      </w:rPr>
    </w:lvl>
  </w:abstractNum>
  <w:abstractNum w:abstractNumId="68" w15:restartNumberingAfterBreak="0">
    <w:nsid w:val="566C3240"/>
    <w:multiLevelType w:val="multilevel"/>
    <w:tmpl w:val="4F0AAA3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15:restartNumberingAfterBreak="0">
    <w:nsid w:val="580E4E18"/>
    <w:multiLevelType w:val="multilevel"/>
    <w:tmpl w:val="32FA039E"/>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18"/>
        <w:szCs w:val="20"/>
      </w:rPr>
    </w:lvl>
    <w:lvl w:ilvl="2">
      <w:start w:val="1"/>
      <w:numFmt w:val="decimal"/>
      <w:lvlText w:val="%1.%2.%3."/>
      <w:lvlJc w:val="left"/>
      <w:pPr>
        <w:tabs>
          <w:tab w:val="num" w:pos="1440"/>
        </w:tabs>
        <w:ind w:left="1224" w:hanging="504"/>
      </w:pPr>
      <w:rPr>
        <w:rFonts w:ascii="Arial" w:hAnsi="Arial" w:cs="Arial" w:hint="default"/>
        <w:b w:val="0"/>
        <w:i w:val="0"/>
        <w:color w:val="auto"/>
        <w:sz w:val="18"/>
        <w:szCs w:val="20"/>
      </w:rPr>
    </w:lvl>
    <w:lvl w:ilvl="3">
      <w:start w:val="1"/>
      <w:numFmt w:val="decimal"/>
      <w:lvlText w:val="%1.%2.%3.%4."/>
      <w:lvlJc w:val="left"/>
      <w:pPr>
        <w:tabs>
          <w:tab w:val="num" w:pos="1800"/>
        </w:tabs>
        <w:ind w:left="1728" w:hanging="648"/>
      </w:pPr>
      <w:rPr>
        <w:rFonts w:ascii="Arial" w:hAnsi="Arial" w:cs="Arial" w:hint="default"/>
        <w:b w:val="0"/>
        <w:i w:val="0"/>
        <w:sz w:val="18"/>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70"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B5A511B"/>
    <w:multiLevelType w:val="hybridMultilevel"/>
    <w:tmpl w:val="8D184C08"/>
    <w:lvl w:ilvl="0" w:tplc="04150001">
      <w:start w:val="1"/>
      <w:numFmt w:val="bullet"/>
      <w:lvlText w:val=""/>
      <w:lvlJc w:val="left"/>
      <w:pPr>
        <w:ind w:left="1576" w:hanging="360"/>
      </w:pPr>
      <w:rPr>
        <w:rFonts w:ascii="Symbol" w:hAnsi="Symbol" w:hint="default"/>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72" w15:restartNumberingAfterBreak="0">
    <w:nsid w:val="5BC84BCF"/>
    <w:multiLevelType w:val="hybridMultilevel"/>
    <w:tmpl w:val="0172BF88"/>
    <w:lvl w:ilvl="0" w:tplc="7EAE7770">
      <w:start w:val="1"/>
      <w:numFmt w:val="decimal"/>
      <w:lvlText w:val="%1."/>
      <w:lvlJc w:val="left"/>
      <w:pPr>
        <w:ind w:left="1999" w:hanging="360"/>
      </w:pPr>
      <w:rPr>
        <w:b w:val="0"/>
      </w:rPr>
    </w:lvl>
    <w:lvl w:ilvl="1" w:tplc="0C686ED0">
      <w:start w:val="1"/>
      <w:numFmt w:val="decimal"/>
      <w:lvlText w:val="%2)"/>
      <w:lvlJc w:val="left"/>
      <w:pPr>
        <w:ind w:left="2719" w:hanging="360"/>
      </w:pPr>
      <w:rPr>
        <w:rFonts w:hint="default"/>
      </w:rPr>
    </w:lvl>
    <w:lvl w:ilvl="2" w:tplc="0415001B" w:tentative="1">
      <w:start w:val="1"/>
      <w:numFmt w:val="lowerRoman"/>
      <w:lvlText w:val="%3."/>
      <w:lvlJc w:val="right"/>
      <w:pPr>
        <w:ind w:left="3439" w:hanging="180"/>
      </w:pPr>
    </w:lvl>
    <w:lvl w:ilvl="3" w:tplc="0415000F" w:tentative="1">
      <w:start w:val="1"/>
      <w:numFmt w:val="decimal"/>
      <w:lvlText w:val="%4."/>
      <w:lvlJc w:val="left"/>
      <w:pPr>
        <w:ind w:left="4159" w:hanging="360"/>
      </w:pPr>
    </w:lvl>
    <w:lvl w:ilvl="4" w:tplc="04150019" w:tentative="1">
      <w:start w:val="1"/>
      <w:numFmt w:val="lowerLetter"/>
      <w:lvlText w:val="%5."/>
      <w:lvlJc w:val="left"/>
      <w:pPr>
        <w:ind w:left="4879" w:hanging="360"/>
      </w:pPr>
    </w:lvl>
    <w:lvl w:ilvl="5" w:tplc="0415001B" w:tentative="1">
      <w:start w:val="1"/>
      <w:numFmt w:val="lowerRoman"/>
      <w:lvlText w:val="%6."/>
      <w:lvlJc w:val="right"/>
      <w:pPr>
        <w:ind w:left="5599" w:hanging="180"/>
      </w:pPr>
    </w:lvl>
    <w:lvl w:ilvl="6" w:tplc="0415000F" w:tentative="1">
      <w:start w:val="1"/>
      <w:numFmt w:val="decimal"/>
      <w:lvlText w:val="%7."/>
      <w:lvlJc w:val="left"/>
      <w:pPr>
        <w:ind w:left="6319" w:hanging="360"/>
      </w:pPr>
    </w:lvl>
    <w:lvl w:ilvl="7" w:tplc="04150019" w:tentative="1">
      <w:start w:val="1"/>
      <w:numFmt w:val="lowerLetter"/>
      <w:lvlText w:val="%8."/>
      <w:lvlJc w:val="left"/>
      <w:pPr>
        <w:ind w:left="7039" w:hanging="360"/>
      </w:pPr>
    </w:lvl>
    <w:lvl w:ilvl="8" w:tplc="0415001B" w:tentative="1">
      <w:start w:val="1"/>
      <w:numFmt w:val="lowerRoman"/>
      <w:lvlText w:val="%9."/>
      <w:lvlJc w:val="right"/>
      <w:pPr>
        <w:ind w:left="7759" w:hanging="180"/>
      </w:pPr>
    </w:lvl>
  </w:abstractNum>
  <w:abstractNum w:abstractNumId="73" w15:restartNumberingAfterBreak="0">
    <w:nsid w:val="5C864250"/>
    <w:multiLevelType w:val="multilevel"/>
    <w:tmpl w:val="4FF49F84"/>
    <w:styleLink w:val="WWNum48"/>
    <w:lvl w:ilvl="0">
      <w:start w:val="1"/>
      <w:numFmt w:val="decimal"/>
      <w:lvlText w:val="%1."/>
      <w:lvlJc w:val="left"/>
      <w:pPr>
        <w:ind w:left="360" w:hanging="360"/>
      </w:pPr>
      <w:rPr>
        <w:rFonts w:cs="Times New Roman"/>
        <w:b/>
        <w:sz w:val="21"/>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4" w15:restartNumberingAfterBreak="0">
    <w:nsid w:val="60137F75"/>
    <w:multiLevelType w:val="hybridMultilevel"/>
    <w:tmpl w:val="0F0EFA22"/>
    <w:lvl w:ilvl="0" w:tplc="10469948">
      <w:start w:val="1"/>
      <w:numFmt w:val="bullet"/>
      <w:lvlText w:val=""/>
      <w:lvlJc w:val="left"/>
      <w:pPr>
        <w:ind w:left="2280" w:hanging="360"/>
      </w:pPr>
      <w:rPr>
        <w:rFonts w:ascii="Symbol" w:hAnsi="Symbol" w:hint="default"/>
        <w:color w:val="auto"/>
      </w:rPr>
    </w:lvl>
    <w:lvl w:ilvl="1" w:tplc="A3DA7C5E">
      <w:start w:val="1"/>
      <w:numFmt w:val="bullet"/>
      <w:lvlText w:val="o"/>
      <w:lvlJc w:val="left"/>
      <w:pPr>
        <w:ind w:left="3000" w:hanging="360"/>
      </w:pPr>
      <w:rPr>
        <w:rFonts w:ascii="Courier New" w:hAnsi="Courier New" w:cs="Courier New" w:hint="default"/>
        <w:color w:val="auto"/>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75" w15:restartNumberingAfterBreak="0">
    <w:nsid w:val="601C5016"/>
    <w:multiLevelType w:val="hybridMultilevel"/>
    <w:tmpl w:val="5DE8FA2A"/>
    <w:lvl w:ilvl="0" w:tplc="AFFE4858">
      <w:start w:val="1"/>
      <w:numFmt w:val="bullet"/>
      <w:lvlText w:val=""/>
      <w:lvlJc w:val="left"/>
      <w:pPr>
        <w:ind w:left="1502" w:hanging="360"/>
      </w:pPr>
      <w:rPr>
        <w:rFonts w:ascii="Symbol" w:hAnsi="Symbol" w:hint="default"/>
      </w:rPr>
    </w:lvl>
    <w:lvl w:ilvl="1" w:tplc="04150003" w:tentative="1">
      <w:start w:val="1"/>
      <w:numFmt w:val="bullet"/>
      <w:lvlText w:val="o"/>
      <w:lvlJc w:val="left"/>
      <w:pPr>
        <w:ind w:left="2222" w:hanging="360"/>
      </w:pPr>
      <w:rPr>
        <w:rFonts w:ascii="Courier New" w:hAnsi="Courier New" w:cs="Courier New" w:hint="default"/>
      </w:rPr>
    </w:lvl>
    <w:lvl w:ilvl="2" w:tplc="04150005" w:tentative="1">
      <w:start w:val="1"/>
      <w:numFmt w:val="bullet"/>
      <w:lvlText w:val=""/>
      <w:lvlJc w:val="left"/>
      <w:pPr>
        <w:ind w:left="2942" w:hanging="360"/>
      </w:pPr>
      <w:rPr>
        <w:rFonts w:ascii="Wingdings" w:hAnsi="Wingdings" w:hint="default"/>
      </w:rPr>
    </w:lvl>
    <w:lvl w:ilvl="3" w:tplc="04150001" w:tentative="1">
      <w:start w:val="1"/>
      <w:numFmt w:val="bullet"/>
      <w:lvlText w:val=""/>
      <w:lvlJc w:val="left"/>
      <w:pPr>
        <w:ind w:left="3662" w:hanging="360"/>
      </w:pPr>
      <w:rPr>
        <w:rFonts w:ascii="Symbol" w:hAnsi="Symbol" w:hint="default"/>
      </w:rPr>
    </w:lvl>
    <w:lvl w:ilvl="4" w:tplc="04150003" w:tentative="1">
      <w:start w:val="1"/>
      <w:numFmt w:val="bullet"/>
      <w:lvlText w:val="o"/>
      <w:lvlJc w:val="left"/>
      <w:pPr>
        <w:ind w:left="4382" w:hanging="360"/>
      </w:pPr>
      <w:rPr>
        <w:rFonts w:ascii="Courier New" w:hAnsi="Courier New" w:cs="Courier New" w:hint="default"/>
      </w:rPr>
    </w:lvl>
    <w:lvl w:ilvl="5" w:tplc="04150005" w:tentative="1">
      <w:start w:val="1"/>
      <w:numFmt w:val="bullet"/>
      <w:lvlText w:val=""/>
      <w:lvlJc w:val="left"/>
      <w:pPr>
        <w:ind w:left="5102" w:hanging="360"/>
      </w:pPr>
      <w:rPr>
        <w:rFonts w:ascii="Wingdings" w:hAnsi="Wingdings" w:hint="default"/>
      </w:rPr>
    </w:lvl>
    <w:lvl w:ilvl="6" w:tplc="04150001" w:tentative="1">
      <w:start w:val="1"/>
      <w:numFmt w:val="bullet"/>
      <w:lvlText w:val=""/>
      <w:lvlJc w:val="left"/>
      <w:pPr>
        <w:ind w:left="5822" w:hanging="360"/>
      </w:pPr>
      <w:rPr>
        <w:rFonts w:ascii="Symbol" w:hAnsi="Symbol" w:hint="default"/>
      </w:rPr>
    </w:lvl>
    <w:lvl w:ilvl="7" w:tplc="04150003" w:tentative="1">
      <w:start w:val="1"/>
      <w:numFmt w:val="bullet"/>
      <w:lvlText w:val="o"/>
      <w:lvlJc w:val="left"/>
      <w:pPr>
        <w:ind w:left="6542" w:hanging="360"/>
      </w:pPr>
      <w:rPr>
        <w:rFonts w:ascii="Courier New" w:hAnsi="Courier New" w:cs="Courier New" w:hint="default"/>
      </w:rPr>
    </w:lvl>
    <w:lvl w:ilvl="8" w:tplc="04150005" w:tentative="1">
      <w:start w:val="1"/>
      <w:numFmt w:val="bullet"/>
      <w:lvlText w:val=""/>
      <w:lvlJc w:val="left"/>
      <w:pPr>
        <w:ind w:left="7262" w:hanging="360"/>
      </w:pPr>
      <w:rPr>
        <w:rFonts w:ascii="Wingdings" w:hAnsi="Wingdings" w:hint="default"/>
      </w:rPr>
    </w:lvl>
  </w:abstractNum>
  <w:abstractNum w:abstractNumId="76"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77" w15:restartNumberingAfterBreak="0">
    <w:nsid w:val="673C4835"/>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80" w15:restartNumberingAfterBreak="0">
    <w:nsid w:val="6D411B02"/>
    <w:multiLevelType w:val="multilevel"/>
    <w:tmpl w:val="8F620BEE"/>
    <w:styleLink w:val="WWNum7"/>
    <w:lvl w:ilvl="0">
      <w:start w:val="5"/>
      <w:numFmt w:val="decimal"/>
      <w:lvlText w:val="%1."/>
      <w:lvlJc w:val="left"/>
      <w:pPr>
        <w:ind w:left="680" w:hanging="680"/>
      </w:pPr>
      <w:rPr>
        <w:rFonts w:cs="Times New Roman"/>
        <w:b/>
        <w:sz w:val="21"/>
      </w:rPr>
    </w:lvl>
    <w:lvl w:ilvl="1">
      <w:start w:val="1"/>
      <w:numFmt w:val="decimal"/>
      <w:lvlText w:val="%1.%2."/>
      <w:lvlJc w:val="left"/>
      <w:pPr>
        <w:ind w:left="1361" w:hanging="681"/>
      </w:pPr>
      <w:rPr>
        <w:rFonts w:cs="Times New Roman"/>
        <w:b w:val="0"/>
        <w:i w:val="0"/>
        <w:color w:val="00000A"/>
      </w:rPr>
    </w:lvl>
    <w:lvl w:ilvl="2">
      <w:start w:val="1"/>
      <w:numFmt w:val="lowerLetter"/>
      <w:lvlText w:val="%3)"/>
      <w:lvlJc w:val="left"/>
      <w:pPr>
        <w:ind w:left="2041" w:hanging="680"/>
      </w:pPr>
      <w:rPr>
        <w:rFonts w:cs="Times New Roman"/>
        <w:b w:val="0"/>
        <w:i w:val="0"/>
        <w:color w:val="00000A"/>
      </w:rPr>
    </w:lvl>
    <w:lvl w:ilvl="3">
      <w:start w:val="1"/>
      <w:numFmt w:val="decimal"/>
      <w:lvlText w:val="(%4)"/>
      <w:lvlJc w:val="left"/>
      <w:pPr>
        <w:ind w:left="2381" w:hanging="340"/>
      </w:pPr>
      <w:rPr>
        <w:rFonts w:eastAsia="Times New Roman" w:cs="Tahoma"/>
        <w:b w:val="0"/>
      </w:rPr>
    </w:lvl>
    <w:lvl w:ilvl="4">
      <w:start w:val="1"/>
      <w:numFmt w:val="none"/>
      <w:lvlText w:val="%5 "/>
      <w:lvlJc w:val="left"/>
      <w:pPr>
        <w:ind w:left="2835" w:hanging="454"/>
      </w:pPr>
      <w:rPr>
        <w:rFonts w:cs="Times New Roman"/>
      </w:rPr>
    </w:lvl>
    <w:lvl w:ilvl="5">
      <w:start w:val="1"/>
      <w:numFmt w:val="decimal"/>
      <w:lvlText w:val="%1.%2.%3.%4.%5.%6."/>
      <w:lvlJc w:val="left"/>
      <w:pPr>
        <w:ind w:left="4605" w:hanging="1080"/>
      </w:pPr>
      <w:rPr>
        <w:rFonts w:cs="Times New Roman"/>
      </w:rPr>
    </w:lvl>
    <w:lvl w:ilvl="6">
      <w:start w:val="1"/>
      <w:numFmt w:val="decimal"/>
      <w:lvlText w:val="%1.%2.%3.%4.%5.%6.%7."/>
      <w:lvlJc w:val="left"/>
      <w:pPr>
        <w:ind w:left="5670" w:hanging="1440"/>
      </w:pPr>
      <w:rPr>
        <w:rFonts w:cs="Times New Roman"/>
      </w:rPr>
    </w:lvl>
    <w:lvl w:ilvl="7">
      <w:start w:val="1"/>
      <w:numFmt w:val="decimal"/>
      <w:lvlText w:val="%1.%2.%3.%4.%5.%6.%7.%8."/>
      <w:lvlJc w:val="left"/>
      <w:pPr>
        <w:ind w:left="6375" w:hanging="1440"/>
      </w:pPr>
      <w:rPr>
        <w:rFonts w:cs="Times New Roman"/>
      </w:rPr>
    </w:lvl>
    <w:lvl w:ilvl="8">
      <w:start w:val="1"/>
      <w:numFmt w:val="decimal"/>
      <w:lvlText w:val="%1.%2.%3.%4.%5.%6.%7.%8.%9."/>
      <w:lvlJc w:val="left"/>
      <w:pPr>
        <w:ind w:left="7440" w:hanging="1800"/>
      </w:pPr>
      <w:rPr>
        <w:rFonts w:cs="Times New Roman"/>
      </w:rPr>
    </w:lvl>
  </w:abstractNum>
  <w:abstractNum w:abstractNumId="81"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2"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83"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84" w15:restartNumberingAfterBreak="0">
    <w:nsid w:val="765C695A"/>
    <w:multiLevelType w:val="hybridMultilevel"/>
    <w:tmpl w:val="F92E0C6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num w:numId="1">
    <w:abstractNumId w:val="61"/>
  </w:num>
  <w:num w:numId="2">
    <w:abstractNumId w:val="44"/>
  </w:num>
  <w:num w:numId="3">
    <w:abstractNumId w:val="64"/>
  </w:num>
  <w:num w:numId="4">
    <w:abstractNumId w:val="63"/>
  </w:num>
  <w:num w:numId="5">
    <w:abstractNumId w:val="82"/>
  </w:num>
  <w:num w:numId="6">
    <w:abstractNumId w:val="54"/>
  </w:num>
  <w:num w:numId="7">
    <w:abstractNumId w:val="66"/>
  </w:num>
  <w:num w:numId="8">
    <w:abstractNumId w:val="81"/>
  </w:num>
  <w:num w:numId="9">
    <w:abstractNumId w:val="70"/>
  </w:num>
  <w:num w:numId="10">
    <w:abstractNumId w:val="83"/>
  </w:num>
  <w:num w:numId="11">
    <w:abstractNumId w:val="45"/>
  </w:num>
  <w:num w:numId="12">
    <w:abstractNumId w:val="49"/>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13">
    <w:abstractNumId w:val="26"/>
  </w:num>
  <w:num w:numId="14">
    <w:abstractNumId w:val="49"/>
  </w:num>
  <w:num w:numId="15">
    <w:abstractNumId w:val="72"/>
  </w:num>
  <w:num w:numId="16">
    <w:abstractNumId w:val="43"/>
  </w:num>
  <w:num w:numId="17">
    <w:abstractNumId w:val="62"/>
  </w:num>
  <w:num w:numId="18">
    <w:abstractNumId w:val="69"/>
  </w:num>
  <w:num w:numId="19">
    <w:abstractNumId w:val="79"/>
  </w:num>
  <w:num w:numId="20">
    <w:abstractNumId w:val="38"/>
  </w:num>
  <w:num w:numId="21">
    <w:abstractNumId w:val="36"/>
  </w:num>
  <w:num w:numId="22">
    <w:abstractNumId w:val="60"/>
  </w:num>
  <w:num w:numId="23">
    <w:abstractNumId w:val="37"/>
  </w:num>
  <w:num w:numId="24">
    <w:abstractNumId w:val="55"/>
  </w:num>
  <w:num w:numId="25">
    <w:abstractNumId w:val="49"/>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26">
    <w:abstractNumId w:val="40"/>
  </w:num>
  <w:num w:numId="27">
    <w:abstractNumId w:val="53"/>
  </w:num>
  <w:num w:numId="28">
    <w:abstractNumId w:val="52"/>
  </w:num>
  <w:num w:numId="29">
    <w:abstractNumId w:val="51"/>
  </w:num>
  <w:num w:numId="30">
    <w:abstractNumId w:val="41"/>
  </w:num>
  <w:num w:numId="31">
    <w:abstractNumId w:val="35"/>
  </w:num>
  <w:num w:numId="32">
    <w:abstractNumId w:val="47"/>
  </w:num>
  <w:num w:numId="33">
    <w:abstractNumId w:val="65"/>
  </w:num>
  <w:num w:numId="34">
    <w:abstractNumId w:val="34"/>
  </w:num>
  <w:num w:numId="35">
    <w:abstractNumId w:val="80"/>
  </w:num>
  <w:num w:numId="36">
    <w:abstractNumId w:val="48"/>
  </w:num>
  <w:num w:numId="37">
    <w:abstractNumId w:val="48"/>
    <w:lvlOverride w:ilvl="0">
      <w:startOverride w:val="1"/>
      <w:lvl w:ilvl="0">
        <w:start w:val="1"/>
        <w:numFmt w:val="lowerLetter"/>
        <w:lvlText w:val="%1)"/>
        <w:lvlJc w:val="left"/>
        <w:pPr>
          <w:ind w:left="1068" w:hanging="360"/>
        </w:pPr>
        <w:rPr>
          <w:b/>
        </w:rPr>
      </w:lvl>
    </w:lvlOverride>
  </w:num>
  <w:num w:numId="38">
    <w:abstractNumId w:val="73"/>
  </w:num>
  <w:num w:numId="39">
    <w:abstractNumId w:val="58"/>
  </w:num>
  <w:num w:numId="40">
    <w:abstractNumId w:val="49"/>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18"/>
          <w:szCs w:val="20"/>
        </w:rPr>
      </w:lvl>
    </w:lvlOverride>
    <w:lvlOverride w:ilvl="2">
      <w:lvl w:ilvl="2">
        <w:start w:val="1"/>
        <w:numFmt w:val="decimal"/>
        <w:lvlText w:val="%1.%2.%3."/>
        <w:lvlJc w:val="left"/>
        <w:pPr>
          <w:ind w:left="1224" w:hanging="504"/>
        </w:pPr>
        <w:rPr>
          <w:b/>
          <w:i w:val="0"/>
          <w:color w:val="00000A"/>
          <w:sz w:val="21"/>
          <w:szCs w:val="20"/>
        </w:rPr>
      </w:lvl>
    </w:lvlOverride>
    <w:lvlOverride w:ilvl="3">
      <w:lvl w:ilvl="3">
        <w:start w:val="1"/>
        <w:numFmt w:val="decimal"/>
        <w:lvlText w:val="%1.%2.%3.%4."/>
        <w:lvlJc w:val="left"/>
        <w:pPr>
          <w:ind w:left="1728" w:hanging="648"/>
        </w:pPr>
        <w:rPr>
          <w:b/>
          <w:i w:val="0"/>
          <w:sz w:val="21"/>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1">
    <w:abstractNumId w:val="57"/>
  </w:num>
  <w:num w:numId="42">
    <w:abstractNumId w:val="78"/>
  </w:num>
  <w:num w:numId="43">
    <w:abstractNumId w:val="84"/>
  </w:num>
  <w:num w:numId="44">
    <w:abstractNumId w:val="76"/>
  </w:num>
  <w:num w:numId="45">
    <w:abstractNumId w:val="42"/>
  </w:num>
  <w:num w:numId="46">
    <w:abstractNumId w:val="33"/>
  </w:num>
  <w:num w:numId="47">
    <w:abstractNumId w:val="74"/>
  </w:num>
  <w:num w:numId="48">
    <w:abstractNumId w:val="77"/>
  </w:num>
  <w:num w:numId="49">
    <w:abstractNumId w:val="39"/>
  </w:num>
  <w:num w:numId="50">
    <w:abstractNumId w:val="68"/>
  </w:num>
  <w:num w:numId="51">
    <w:abstractNumId w:val="56"/>
  </w:num>
  <w:num w:numId="52">
    <w:abstractNumId w:val="71"/>
  </w:num>
  <w:num w:numId="53">
    <w:abstractNumId w:val="59"/>
  </w:num>
  <w:num w:numId="54">
    <w:abstractNumId w:val="67"/>
  </w:num>
  <w:num w:numId="55">
    <w:abstractNumId w:val="75"/>
  </w:num>
  <w:num w:numId="56">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041"/>
    <w:rsid w:val="00000B07"/>
    <w:rsid w:val="00000CEB"/>
    <w:rsid w:val="000014A3"/>
    <w:rsid w:val="00001662"/>
    <w:rsid w:val="00001914"/>
    <w:rsid w:val="00002558"/>
    <w:rsid w:val="00002FE1"/>
    <w:rsid w:val="000035E1"/>
    <w:rsid w:val="00003AA6"/>
    <w:rsid w:val="00004A06"/>
    <w:rsid w:val="00005158"/>
    <w:rsid w:val="00005633"/>
    <w:rsid w:val="00007D69"/>
    <w:rsid w:val="00007F74"/>
    <w:rsid w:val="00010F29"/>
    <w:rsid w:val="00012875"/>
    <w:rsid w:val="00013462"/>
    <w:rsid w:val="00014024"/>
    <w:rsid w:val="000141DF"/>
    <w:rsid w:val="00014463"/>
    <w:rsid w:val="00014580"/>
    <w:rsid w:val="00014C65"/>
    <w:rsid w:val="00016AB5"/>
    <w:rsid w:val="00016E07"/>
    <w:rsid w:val="00020163"/>
    <w:rsid w:val="00020422"/>
    <w:rsid w:val="00020E9D"/>
    <w:rsid w:val="00021141"/>
    <w:rsid w:val="000211F1"/>
    <w:rsid w:val="00021870"/>
    <w:rsid w:val="000224C8"/>
    <w:rsid w:val="00023906"/>
    <w:rsid w:val="00024033"/>
    <w:rsid w:val="0002423B"/>
    <w:rsid w:val="0002479C"/>
    <w:rsid w:val="00025A8D"/>
    <w:rsid w:val="00027098"/>
    <w:rsid w:val="0002759D"/>
    <w:rsid w:val="00027C15"/>
    <w:rsid w:val="00030029"/>
    <w:rsid w:val="00030170"/>
    <w:rsid w:val="000309DC"/>
    <w:rsid w:val="00030A5E"/>
    <w:rsid w:val="00031730"/>
    <w:rsid w:val="00031F99"/>
    <w:rsid w:val="0003205F"/>
    <w:rsid w:val="00032562"/>
    <w:rsid w:val="00033715"/>
    <w:rsid w:val="00034A0E"/>
    <w:rsid w:val="00036F95"/>
    <w:rsid w:val="000374AF"/>
    <w:rsid w:val="000375BD"/>
    <w:rsid w:val="0003780C"/>
    <w:rsid w:val="00040D7C"/>
    <w:rsid w:val="00041C1A"/>
    <w:rsid w:val="000423CE"/>
    <w:rsid w:val="00043698"/>
    <w:rsid w:val="0004382D"/>
    <w:rsid w:val="00043AAA"/>
    <w:rsid w:val="0004443A"/>
    <w:rsid w:val="0004496F"/>
    <w:rsid w:val="0004527A"/>
    <w:rsid w:val="0004552A"/>
    <w:rsid w:val="000469C2"/>
    <w:rsid w:val="000511B0"/>
    <w:rsid w:val="0005165A"/>
    <w:rsid w:val="00051D30"/>
    <w:rsid w:val="00053482"/>
    <w:rsid w:val="000547CF"/>
    <w:rsid w:val="00054C33"/>
    <w:rsid w:val="00055638"/>
    <w:rsid w:val="000564D2"/>
    <w:rsid w:val="000567E0"/>
    <w:rsid w:val="00056E8E"/>
    <w:rsid w:val="00056FE0"/>
    <w:rsid w:val="00057288"/>
    <w:rsid w:val="000577E8"/>
    <w:rsid w:val="00057AC8"/>
    <w:rsid w:val="00060120"/>
    <w:rsid w:val="00062A2D"/>
    <w:rsid w:val="00063B58"/>
    <w:rsid w:val="00066EFE"/>
    <w:rsid w:val="000678B9"/>
    <w:rsid w:val="00067F05"/>
    <w:rsid w:val="000700BE"/>
    <w:rsid w:val="00071284"/>
    <w:rsid w:val="000718AC"/>
    <w:rsid w:val="000720C0"/>
    <w:rsid w:val="00072106"/>
    <w:rsid w:val="00072168"/>
    <w:rsid w:val="00072185"/>
    <w:rsid w:val="000727E5"/>
    <w:rsid w:val="00072839"/>
    <w:rsid w:val="00072C17"/>
    <w:rsid w:val="000737BD"/>
    <w:rsid w:val="00075E13"/>
    <w:rsid w:val="00076050"/>
    <w:rsid w:val="00076C0A"/>
    <w:rsid w:val="00076E37"/>
    <w:rsid w:val="000773D0"/>
    <w:rsid w:val="0007759A"/>
    <w:rsid w:val="0007770C"/>
    <w:rsid w:val="0008023B"/>
    <w:rsid w:val="0008048A"/>
    <w:rsid w:val="000828F2"/>
    <w:rsid w:val="00082B66"/>
    <w:rsid w:val="000834FB"/>
    <w:rsid w:val="000836BB"/>
    <w:rsid w:val="000858A8"/>
    <w:rsid w:val="00085A79"/>
    <w:rsid w:val="00085CB2"/>
    <w:rsid w:val="0008605D"/>
    <w:rsid w:val="00086217"/>
    <w:rsid w:val="000872D8"/>
    <w:rsid w:val="00087599"/>
    <w:rsid w:val="00087D4C"/>
    <w:rsid w:val="00090AB1"/>
    <w:rsid w:val="00090E3A"/>
    <w:rsid w:val="000926B2"/>
    <w:rsid w:val="00093F05"/>
    <w:rsid w:val="00095026"/>
    <w:rsid w:val="000954D4"/>
    <w:rsid w:val="000956C2"/>
    <w:rsid w:val="000958D0"/>
    <w:rsid w:val="00095A76"/>
    <w:rsid w:val="000A09F2"/>
    <w:rsid w:val="000A0F42"/>
    <w:rsid w:val="000A2711"/>
    <w:rsid w:val="000A29DD"/>
    <w:rsid w:val="000A3293"/>
    <w:rsid w:val="000A3DD4"/>
    <w:rsid w:val="000A5224"/>
    <w:rsid w:val="000A5574"/>
    <w:rsid w:val="000A5EBD"/>
    <w:rsid w:val="000A6F60"/>
    <w:rsid w:val="000A70C6"/>
    <w:rsid w:val="000B1BFF"/>
    <w:rsid w:val="000B1E64"/>
    <w:rsid w:val="000B2032"/>
    <w:rsid w:val="000B2225"/>
    <w:rsid w:val="000B2607"/>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BEE"/>
    <w:rsid w:val="000C4E7C"/>
    <w:rsid w:val="000D074C"/>
    <w:rsid w:val="000D08F6"/>
    <w:rsid w:val="000D2BF9"/>
    <w:rsid w:val="000D44F5"/>
    <w:rsid w:val="000D5C81"/>
    <w:rsid w:val="000D5CE6"/>
    <w:rsid w:val="000D6D8B"/>
    <w:rsid w:val="000E05DB"/>
    <w:rsid w:val="000E0E2C"/>
    <w:rsid w:val="000E1607"/>
    <w:rsid w:val="000E1947"/>
    <w:rsid w:val="000E1D28"/>
    <w:rsid w:val="000E1FF3"/>
    <w:rsid w:val="000E2046"/>
    <w:rsid w:val="000E2E23"/>
    <w:rsid w:val="000E5A37"/>
    <w:rsid w:val="000E5B79"/>
    <w:rsid w:val="000E5DFF"/>
    <w:rsid w:val="000E5E1E"/>
    <w:rsid w:val="000E66E9"/>
    <w:rsid w:val="000E78CB"/>
    <w:rsid w:val="000F1550"/>
    <w:rsid w:val="000F16AF"/>
    <w:rsid w:val="000F1C97"/>
    <w:rsid w:val="000F21EC"/>
    <w:rsid w:val="000F328D"/>
    <w:rsid w:val="000F4609"/>
    <w:rsid w:val="000F4887"/>
    <w:rsid w:val="000F494E"/>
    <w:rsid w:val="000F5418"/>
    <w:rsid w:val="000F6620"/>
    <w:rsid w:val="000F7561"/>
    <w:rsid w:val="000F780A"/>
    <w:rsid w:val="000F7C80"/>
    <w:rsid w:val="00100B9E"/>
    <w:rsid w:val="00100E61"/>
    <w:rsid w:val="00101A8A"/>
    <w:rsid w:val="001020E9"/>
    <w:rsid w:val="001025B6"/>
    <w:rsid w:val="00103D86"/>
    <w:rsid w:val="001046DE"/>
    <w:rsid w:val="001051D1"/>
    <w:rsid w:val="00106418"/>
    <w:rsid w:val="001104B1"/>
    <w:rsid w:val="00110539"/>
    <w:rsid w:val="001108C4"/>
    <w:rsid w:val="00110A39"/>
    <w:rsid w:val="001114F6"/>
    <w:rsid w:val="00111D97"/>
    <w:rsid w:val="0011201E"/>
    <w:rsid w:val="00112B18"/>
    <w:rsid w:val="00113871"/>
    <w:rsid w:val="0011409C"/>
    <w:rsid w:val="00115228"/>
    <w:rsid w:val="001153AD"/>
    <w:rsid w:val="00115AEA"/>
    <w:rsid w:val="00116795"/>
    <w:rsid w:val="00116837"/>
    <w:rsid w:val="001174FD"/>
    <w:rsid w:val="00120367"/>
    <w:rsid w:val="0012065E"/>
    <w:rsid w:val="0012297B"/>
    <w:rsid w:val="00124101"/>
    <w:rsid w:val="0012415A"/>
    <w:rsid w:val="00124C8B"/>
    <w:rsid w:val="0012503B"/>
    <w:rsid w:val="00127276"/>
    <w:rsid w:val="00130069"/>
    <w:rsid w:val="0013076C"/>
    <w:rsid w:val="00131440"/>
    <w:rsid w:val="001315B4"/>
    <w:rsid w:val="00132B24"/>
    <w:rsid w:val="00133327"/>
    <w:rsid w:val="001345EB"/>
    <w:rsid w:val="00134F58"/>
    <w:rsid w:val="00135047"/>
    <w:rsid w:val="00135662"/>
    <w:rsid w:val="00136396"/>
    <w:rsid w:val="0013689B"/>
    <w:rsid w:val="00136F5F"/>
    <w:rsid w:val="00137468"/>
    <w:rsid w:val="00137694"/>
    <w:rsid w:val="00140041"/>
    <w:rsid w:val="00141203"/>
    <w:rsid w:val="00142E32"/>
    <w:rsid w:val="00142F69"/>
    <w:rsid w:val="00143B0E"/>
    <w:rsid w:val="00144548"/>
    <w:rsid w:val="0014495B"/>
    <w:rsid w:val="001464E4"/>
    <w:rsid w:val="0015049F"/>
    <w:rsid w:val="00150921"/>
    <w:rsid w:val="001512BD"/>
    <w:rsid w:val="001516A7"/>
    <w:rsid w:val="00151C61"/>
    <w:rsid w:val="00151F6E"/>
    <w:rsid w:val="00153029"/>
    <w:rsid w:val="00153BF8"/>
    <w:rsid w:val="00153DF7"/>
    <w:rsid w:val="001540D4"/>
    <w:rsid w:val="00154663"/>
    <w:rsid w:val="001551D4"/>
    <w:rsid w:val="0015754B"/>
    <w:rsid w:val="00157A61"/>
    <w:rsid w:val="00157BCD"/>
    <w:rsid w:val="00160494"/>
    <w:rsid w:val="00160975"/>
    <w:rsid w:val="00161996"/>
    <w:rsid w:val="0016480F"/>
    <w:rsid w:val="00165DC8"/>
    <w:rsid w:val="00166F2A"/>
    <w:rsid w:val="00166F49"/>
    <w:rsid w:val="001677E5"/>
    <w:rsid w:val="00167BFF"/>
    <w:rsid w:val="00167E92"/>
    <w:rsid w:val="0017064E"/>
    <w:rsid w:val="00172297"/>
    <w:rsid w:val="00172B2C"/>
    <w:rsid w:val="00173CAF"/>
    <w:rsid w:val="00173ECF"/>
    <w:rsid w:val="001742E5"/>
    <w:rsid w:val="0017495A"/>
    <w:rsid w:val="00174F57"/>
    <w:rsid w:val="00176610"/>
    <w:rsid w:val="001772EA"/>
    <w:rsid w:val="001804E9"/>
    <w:rsid w:val="00180CB8"/>
    <w:rsid w:val="0018157A"/>
    <w:rsid w:val="001818EE"/>
    <w:rsid w:val="00182092"/>
    <w:rsid w:val="0018241B"/>
    <w:rsid w:val="0018287C"/>
    <w:rsid w:val="00182E13"/>
    <w:rsid w:val="0018343F"/>
    <w:rsid w:val="00183E17"/>
    <w:rsid w:val="001840E9"/>
    <w:rsid w:val="00185543"/>
    <w:rsid w:val="00185F40"/>
    <w:rsid w:val="0018606A"/>
    <w:rsid w:val="00186173"/>
    <w:rsid w:val="001862E2"/>
    <w:rsid w:val="00187AD0"/>
    <w:rsid w:val="001908F7"/>
    <w:rsid w:val="00191C4B"/>
    <w:rsid w:val="00191E38"/>
    <w:rsid w:val="00191F57"/>
    <w:rsid w:val="00191F82"/>
    <w:rsid w:val="00192C9C"/>
    <w:rsid w:val="00192EA1"/>
    <w:rsid w:val="00192EDB"/>
    <w:rsid w:val="001951E8"/>
    <w:rsid w:val="00196336"/>
    <w:rsid w:val="00196756"/>
    <w:rsid w:val="001969AD"/>
    <w:rsid w:val="00197557"/>
    <w:rsid w:val="001979B2"/>
    <w:rsid w:val="001A011B"/>
    <w:rsid w:val="001A13BB"/>
    <w:rsid w:val="001A1E82"/>
    <w:rsid w:val="001A1F19"/>
    <w:rsid w:val="001A2279"/>
    <w:rsid w:val="001A4A49"/>
    <w:rsid w:val="001A4C67"/>
    <w:rsid w:val="001A5060"/>
    <w:rsid w:val="001A7842"/>
    <w:rsid w:val="001A7AA5"/>
    <w:rsid w:val="001B063A"/>
    <w:rsid w:val="001B066D"/>
    <w:rsid w:val="001B07D9"/>
    <w:rsid w:val="001B0829"/>
    <w:rsid w:val="001B092A"/>
    <w:rsid w:val="001B17B1"/>
    <w:rsid w:val="001B3C13"/>
    <w:rsid w:val="001B4041"/>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D1"/>
    <w:rsid w:val="001C6459"/>
    <w:rsid w:val="001C6522"/>
    <w:rsid w:val="001C66E6"/>
    <w:rsid w:val="001C67F8"/>
    <w:rsid w:val="001C7681"/>
    <w:rsid w:val="001C798B"/>
    <w:rsid w:val="001D03C4"/>
    <w:rsid w:val="001D0F7C"/>
    <w:rsid w:val="001D256A"/>
    <w:rsid w:val="001D2C9D"/>
    <w:rsid w:val="001D2EEF"/>
    <w:rsid w:val="001D3034"/>
    <w:rsid w:val="001D33D5"/>
    <w:rsid w:val="001D3639"/>
    <w:rsid w:val="001D3932"/>
    <w:rsid w:val="001D3F64"/>
    <w:rsid w:val="001D44C3"/>
    <w:rsid w:val="001D48C0"/>
    <w:rsid w:val="001D492A"/>
    <w:rsid w:val="001D56CB"/>
    <w:rsid w:val="001D5B64"/>
    <w:rsid w:val="001D6F1F"/>
    <w:rsid w:val="001D7367"/>
    <w:rsid w:val="001D79D1"/>
    <w:rsid w:val="001E1240"/>
    <w:rsid w:val="001E238F"/>
    <w:rsid w:val="001E49AE"/>
    <w:rsid w:val="001E4C4C"/>
    <w:rsid w:val="001E61F8"/>
    <w:rsid w:val="001E7944"/>
    <w:rsid w:val="001E7951"/>
    <w:rsid w:val="001F0515"/>
    <w:rsid w:val="001F0C0A"/>
    <w:rsid w:val="001F3170"/>
    <w:rsid w:val="001F387B"/>
    <w:rsid w:val="001F3A85"/>
    <w:rsid w:val="001F4211"/>
    <w:rsid w:val="001F4E7A"/>
    <w:rsid w:val="001F6BC5"/>
    <w:rsid w:val="002029A4"/>
    <w:rsid w:val="002052B9"/>
    <w:rsid w:val="0020531F"/>
    <w:rsid w:val="002053FE"/>
    <w:rsid w:val="00205BF3"/>
    <w:rsid w:val="002063AF"/>
    <w:rsid w:val="00206847"/>
    <w:rsid w:val="0020692C"/>
    <w:rsid w:val="00206E0A"/>
    <w:rsid w:val="002070D1"/>
    <w:rsid w:val="0020766A"/>
    <w:rsid w:val="00210909"/>
    <w:rsid w:val="00210FCF"/>
    <w:rsid w:val="00210FE4"/>
    <w:rsid w:val="00211B31"/>
    <w:rsid w:val="00211BFF"/>
    <w:rsid w:val="00211C9B"/>
    <w:rsid w:val="00211F3F"/>
    <w:rsid w:val="002133C4"/>
    <w:rsid w:val="00213B0D"/>
    <w:rsid w:val="00214AC1"/>
    <w:rsid w:val="00215320"/>
    <w:rsid w:val="00216CE0"/>
    <w:rsid w:val="0021725E"/>
    <w:rsid w:val="00217486"/>
    <w:rsid w:val="00217EFB"/>
    <w:rsid w:val="00220921"/>
    <w:rsid w:val="00220A40"/>
    <w:rsid w:val="00220BE6"/>
    <w:rsid w:val="00220DB9"/>
    <w:rsid w:val="00221219"/>
    <w:rsid w:val="00221437"/>
    <w:rsid w:val="002216DE"/>
    <w:rsid w:val="002217EB"/>
    <w:rsid w:val="002219D1"/>
    <w:rsid w:val="00221E32"/>
    <w:rsid w:val="00222B42"/>
    <w:rsid w:val="00222CA9"/>
    <w:rsid w:val="00223438"/>
    <w:rsid w:val="00224703"/>
    <w:rsid w:val="002251F2"/>
    <w:rsid w:val="00225AFE"/>
    <w:rsid w:val="00226657"/>
    <w:rsid w:val="002308AD"/>
    <w:rsid w:val="00230FD2"/>
    <w:rsid w:val="00232538"/>
    <w:rsid w:val="00233D76"/>
    <w:rsid w:val="00234A06"/>
    <w:rsid w:val="00234D9A"/>
    <w:rsid w:val="002355C9"/>
    <w:rsid w:val="00235BA4"/>
    <w:rsid w:val="00235C7D"/>
    <w:rsid w:val="0023673A"/>
    <w:rsid w:val="00236896"/>
    <w:rsid w:val="002369C7"/>
    <w:rsid w:val="002379DF"/>
    <w:rsid w:val="00241102"/>
    <w:rsid w:val="002418F7"/>
    <w:rsid w:val="00242B39"/>
    <w:rsid w:val="002445D8"/>
    <w:rsid w:val="00244FC2"/>
    <w:rsid w:val="00245011"/>
    <w:rsid w:val="00245BAA"/>
    <w:rsid w:val="00245E43"/>
    <w:rsid w:val="00246135"/>
    <w:rsid w:val="00246B5B"/>
    <w:rsid w:val="00246FE2"/>
    <w:rsid w:val="0025031B"/>
    <w:rsid w:val="00250344"/>
    <w:rsid w:val="00250844"/>
    <w:rsid w:val="002512CF"/>
    <w:rsid w:val="002516B9"/>
    <w:rsid w:val="00251FE5"/>
    <w:rsid w:val="002520E2"/>
    <w:rsid w:val="00252FA7"/>
    <w:rsid w:val="00253DC2"/>
    <w:rsid w:val="00256AA3"/>
    <w:rsid w:val="00257EEC"/>
    <w:rsid w:val="002601EE"/>
    <w:rsid w:val="002602C8"/>
    <w:rsid w:val="00260741"/>
    <w:rsid w:val="00260974"/>
    <w:rsid w:val="00260AB2"/>
    <w:rsid w:val="00261A62"/>
    <w:rsid w:val="00261AF2"/>
    <w:rsid w:val="00262084"/>
    <w:rsid w:val="0026231D"/>
    <w:rsid w:val="00262E61"/>
    <w:rsid w:val="002635AF"/>
    <w:rsid w:val="00263C1A"/>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0AC"/>
    <w:rsid w:val="00276167"/>
    <w:rsid w:val="00276591"/>
    <w:rsid w:val="00276BAE"/>
    <w:rsid w:val="00277352"/>
    <w:rsid w:val="00277848"/>
    <w:rsid w:val="002778AF"/>
    <w:rsid w:val="00280198"/>
    <w:rsid w:val="00281CB6"/>
    <w:rsid w:val="00281F97"/>
    <w:rsid w:val="002829EC"/>
    <w:rsid w:val="00283435"/>
    <w:rsid w:val="00283BCA"/>
    <w:rsid w:val="00284C51"/>
    <w:rsid w:val="0028531A"/>
    <w:rsid w:val="002854D4"/>
    <w:rsid w:val="0028626D"/>
    <w:rsid w:val="00290066"/>
    <w:rsid w:val="002901E8"/>
    <w:rsid w:val="00290BA3"/>
    <w:rsid w:val="00291389"/>
    <w:rsid w:val="0029187D"/>
    <w:rsid w:val="00292C44"/>
    <w:rsid w:val="00293859"/>
    <w:rsid w:val="002949B4"/>
    <w:rsid w:val="00294ECF"/>
    <w:rsid w:val="002952EF"/>
    <w:rsid w:val="00295E47"/>
    <w:rsid w:val="0029646E"/>
    <w:rsid w:val="002969E0"/>
    <w:rsid w:val="00296A68"/>
    <w:rsid w:val="00297D9D"/>
    <w:rsid w:val="002A08B1"/>
    <w:rsid w:val="002A09C9"/>
    <w:rsid w:val="002A0E63"/>
    <w:rsid w:val="002A1678"/>
    <w:rsid w:val="002A233A"/>
    <w:rsid w:val="002A2810"/>
    <w:rsid w:val="002A30F3"/>
    <w:rsid w:val="002A3DA9"/>
    <w:rsid w:val="002A3F35"/>
    <w:rsid w:val="002A443F"/>
    <w:rsid w:val="002A4A9D"/>
    <w:rsid w:val="002A6565"/>
    <w:rsid w:val="002A73C3"/>
    <w:rsid w:val="002A7606"/>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029"/>
    <w:rsid w:val="002B7470"/>
    <w:rsid w:val="002B7721"/>
    <w:rsid w:val="002C086E"/>
    <w:rsid w:val="002C1AA6"/>
    <w:rsid w:val="002C1C7D"/>
    <w:rsid w:val="002C212A"/>
    <w:rsid w:val="002C2B03"/>
    <w:rsid w:val="002C2C08"/>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B56"/>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7124"/>
    <w:rsid w:val="002E74E0"/>
    <w:rsid w:val="002E7917"/>
    <w:rsid w:val="002E7A26"/>
    <w:rsid w:val="002E7A28"/>
    <w:rsid w:val="002E7DA2"/>
    <w:rsid w:val="002E7F29"/>
    <w:rsid w:val="002F011B"/>
    <w:rsid w:val="002F0439"/>
    <w:rsid w:val="002F121E"/>
    <w:rsid w:val="002F14EB"/>
    <w:rsid w:val="002F1C4F"/>
    <w:rsid w:val="002F256F"/>
    <w:rsid w:val="002F268B"/>
    <w:rsid w:val="002F302F"/>
    <w:rsid w:val="002F3DB2"/>
    <w:rsid w:val="002F49FC"/>
    <w:rsid w:val="002F4CD4"/>
    <w:rsid w:val="002F5F2D"/>
    <w:rsid w:val="002F5FFF"/>
    <w:rsid w:val="002F6E85"/>
    <w:rsid w:val="002F72D9"/>
    <w:rsid w:val="002F7AEB"/>
    <w:rsid w:val="00300464"/>
    <w:rsid w:val="00301961"/>
    <w:rsid w:val="00301DCA"/>
    <w:rsid w:val="00302781"/>
    <w:rsid w:val="00302A6C"/>
    <w:rsid w:val="00302C51"/>
    <w:rsid w:val="00302E31"/>
    <w:rsid w:val="00303B55"/>
    <w:rsid w:val="00303CD4"/>
    <w:rsid w:val="0030498A"/>
    <w:rsid w:val="00305E60"/>
    <w:rsid w:val="0030602D"/>
    <w:rsid w:val="003064BC"/>
    <w:rsid w:val="00306C1B"/>
    <w:rsid w:val="003073A7"/>
    <w:rsid w:val="0030764E"/>
    <w:rsid w:val="00310E0E"/>
    <w:rsid w:val="00310E39"/>
    <w:rsid w:val="00311927"/>
    <w:rsid w:val="00312049"/>
    <w:rsid w:val="0031280F"/>
    <w:rsid w:val="00312E83"/>
    <w:rsid w:val="0031413B"/>
    <w:rsid w:val="003153C7"/>
    <w:rsid w:val="00315B05"/>
    <w:rsid w:val="003162F0"/>
    <w:rsid w:val="0031669A"/>
    <w:rsid w:val="0031684E"/>
    <w:rsid w:val="003168A2"/>
    <w:rsid w:val="00317168"/>
    <w:rsid w:val="00317FF6"/>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27E32"/>
    <w:rsid w:val="0033219C"/>
    <w:rsid w:val="00332B56"/>
    <w:rsid w:val="00333890"/>
    <w:rsid w:val="00334C3B"/>
    <w:rsid w:val="00334F55"/>
    <w:rsid w:val="00334F7F"/>
    <w:rsid w:val="00335216"/>
    <w:rsid w:val="00340151"/>
    <w:rsid w:val="00341285"/>
    <w:rsid w:val="0034142E"/>
    <w:rsid w:val="003417BE"/>
    <w:rsid w:val="003423B3"/>
    <w:rsid w:val="00342444"/>
    <w:rsid w:val="003428F0"/>
    <w:rsid w:val="003428F7"/>
    <w:rsid w:val="003436D2"/>
    <w:rsid w:val="00343EDB"/>
    <w:rsid w:val="00343FEF"/>
    <w:rsid w:val="003440D8"/>
    <w:rsid w:val="00344AFC"/>
    <w:rsid w:val="00344D82"/>
    <w:rsid w:val="00345082"/>
    <w:rsid w:val="00345235"/>
    <w:rsid w:val="00345381"/>
    <w:rsid w:val="003454BC"/>
    <w:rsid w:val="00345E85"/>
    <w:rsid w:val="00347C88"/>
    <w:rsid w:val="00347CF2"/>
    <w:rsid w:val="00347DB6"/>
    <w:rsid w:val="00350CF1"/>
    <w:rsid w:val="00351F04"/>
    <w:rsid w:val="00353283"/>
    <w:rsid w:val="003543B4"/>
    <w:rsid w:val="00354687"/>
    <w:rsid w:val="00354B25"/>
    <w:rsid w:val="00354C3A"/>
    <w:rsid w:val="0035685D"/>
    <w:rsid w:val="00360250"/>
    <w:rsid w:val="00360BC6"/>
    <w:rsid w:val="00360BC9"/>
    <w:rsid w:val="00361689"/>
    <w:rsid w:val="0036319B"/>
    <w:rsid w:val="00365F2C"/>
    <w:rsid w:val="003678C1"/>
    <w:rsid w:val="0036791D"/>
    <w:rsid w:val="0037121D"/>
    <w:rsid w:val="003728BD"/>
    <w:rsid w:val="00372B0D"/>
    <w:rsid w:val="00374160"/>
    <w:rsid w:val="00374A0A"/>
    <w:rsid w:val="00374BFB"/>
    <w:rsid w:val="003755F0"/>
    <w:rsid w:val="00377401"/>
    <w:rsid w:val="00377D70"/>
    <w:rsid w:val="00377DC1"/>
    <w:rsid w:val="003803F6"/>
    <w:rsid w:val="003810E8"/>
    <w:rsid w:val="003818B4"/>
    <w:rsid w:val="003821BA"/>
    <w:rsid w:val="00382351"/>
    <w:rsid w:val="00382456"/>
    <w:rsid w:val="003827A4"/>
    <w:rsid w:val="00382AEC"/>
    <w:rsid w:val="00382DDD"/>
    <w:rsid w:val="00383610"/>
    <w:rsid w:val="003838E6"/>
    <w:rsid w:val="00384613"/>
    <w:rsid w:val="003851D0"/>
    <w:rsid w:val="003854C8"/>
    <w:rsid w:val="00385511"/>
    <w:rsid w:val="00386309"/>
    <w:rsid w:val="003904B4"/>
    <w:rsid w:val="003914AE"/>
    <w:rsid w:val="00391B2F"/>
    <w:rsid w:val="0039216D"/>
    <w:rsid w:val="003927E0"/>
    <w:rsid w:val="00393614"/>
    <w:rsid w:val="003947B2"/>
    <w:rsid w:val="0039575C"/>
    <w:rsid w:val="003A1B35"/>
    <w:rsid w:val="003A1B87"/>
    <w:rsid w:val="003A2306"/>
    <w:rsid w:val="003A2B9C"/>
    <w:rsid w:val="003A44F2"/>
    <w:rsid w:val="003A4902"/>
    <w:rsid w:val="003A5C7C"/>
    <w:rsid w:val="003A6F7E"/>
    <w:rsid w:val="003A715B"/>
    <w:rsid w:val="003A74ED"/>
    <w:rsid w:val="003A79BD"/>
    <w:rsid w:val="003B0682"/>
    <w:rsid w:val="003B06BB"/>
    <w:rsid w:val="003B199C"/>
    <w:rsid w:val="003B24E1"/>
    <w:rsid w:val="003B44C1"/>
    <w:rsid w:val="003B45B5"/>
    <w:rsid w:val="003B4FAE"/>
    <w:rsid w:val="003B567B"/>
    <w:rsid w:val="003B5CEC"/>
    <w:rsid w:val="003B6098"/>
    <w:rsid w:val="003B6778"/>
    <w:rsid w:val="003B6D32"/>
    <w:rsid w:val="003B7FC3"/>
    <w:rsid w:val="003C011C"/>
    <w:rsid w:val="003C089D"/>
    <w:rsid w:val="003C1703"/>
    <w:rsid w:val="003C1B2A"/>
    <w:rsid w:val="003C237F"/>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6C4"/>
    <w:rsid w:val="003D6E10"/>
    <w:rsid w:val="003D70BA"/>
    <w:rsid w:val="003D7D99"/>
    <w:rsid w:val="003E0894"/>
    <w:rsid w:val="003E1ADD"/>
    <w:rsid w:val="003E1EB4"/>
    <w:rsid w:val="003E1F7C"/>
    <w:rsid w:val="003E2C93"/>
    <w:rsid w:val="003E2DD6"/>
    <w:rsid w:val="003E31B1"/>
    <w:rsid w:val="003E35BC"/>
    <w:rsid w:val="003E385D"/>
    <w:rsid w:val="003E394D"/>
    <w:rsid w:val="003E4973"/>
    <w:rsid w:val="003E5DAD"/>
    <w:rsid w:val="003E604B"/>
    <w:rsid w:val="003E625A"/>
    <w:rsid w:val="003E6760"/>
    <w:rsid w:val="003F003D"/>
    <w:rsid w:val="003F07DC"/>
    <w:rsid w:val="003F122B"/>
    <w:rsid w:val="003F1844"/>
    <w:rsid w:val="003F1A89"/>
    <w:rsid w:val="003F1B5E"/>
    <w:rsid w:val="003F2BFB"/>
    <w:rsid w:val="003F2E82"/>
    <w:rsid w:val="003F539A"/>
    <w:rsid w:val="003F5A3A"/>
    <w:rsid w:val="003F61C0"/>
    <w:rsid w:val="00400251"/>
    <w:rsid w:val="00400801"/>
    <w:rsid w:val="00400EFC"/>
    <w:rsid w:val="0040123B"/>
    <w:rsid w:val="004029DC"/>
    <w:rsid w:val="00402C7D"/>
    <w:rsid w:val="0040397C"/>
    <w:rsid w:val="00403C39"/>
    <w:rsid w:val="00404724"/>
    <w:rsid w:val="00405331"/>
    <w:rsid w:val="0040554F"/>
    <w:rsid w:val="00405F28"/>
    <w:rsid w:val="00407D01"/>
    <w:rsid w:val="0041090C"/>
    <w:rsid w:val="004115B8"/>
    <w:rsid w:val="004119A5"/>
    <w:rsid w:val="00411BA3"/>
    <w:rsid w:val="004132AA"/>
    <w:rsid w:val="00413E9C"/>
    <w:rsid w:val="00414841"/>
    <w:rsid w:val="004159DC"/>
    <w:rsid w:val="00416317"/>
    <w:rsid w:val="0041651C"/>
    <w:rsid w:val="0041771C"/>
    <w:rsid w:val="00417B13"/>
    <w:rsid w:val="00417FD6"/>
    <w:rsid w:val="004214AB"/>
    <w:rsid w:val="004229AA"/>
    <w:rsid w:val="00422BAC"/>
    <w:rsid w:val="00423119"/>
    <w:rsid w:val="00423C2E"/>
    <w:rsid w:val="0042538A"/>
    <w:rsid w:val="00425909"/>
    <w:rsid w:val="00425C40"/>
    <w:rsid w:val="00425EFC"/>
    <w:rsid w:val="00426EDB"/>
    <w:rsid w:val="00427833"/>
    <w:rsid w:val="00427A75"/>
    <w:rsid w:val="00432155"/>
    <w:rsid w:val="00432A6D"/>
    <w:rsid w:val="00433276"/>
    <w:rsid w:val="00433846"/>
    <w:rsid w:val="00433C65"/>
    <w:rsid w:val="00434277"/>
    <w:rsid w:val="0043428B"/>
    <w:rsid w:val="004348BB"/>
    <w:rsid w:val="004349E5"/>
    <w:rsid w:val="00434C87"/>
    <w:rsid w:val="00435BA0"/>
    <w:rsid w:val="00436886"/>
    <w:rsid w:val="0044028F"/>
    <w:rsid w:val="00440393"/>
    <w:rsid w:val="00440727"/>
    <w:rsid w:val="00441E02"/>
    <w:rsid w:val="004446E8"/>
    <w:rsid w:val="00444C83"/>
    <w:rsid w:val="00445E34"/>
    <w:rsid w:val="0044602F"/>
    <w:rsid w:val="00446980"/>
    <w:rsid w:val="00446F31"/>
    <w:rsid w:val="00450E48"/>
    <w:rsid w:val="004516EB"/>
    <w:rsid w:val="004518D5"/>
    <w:rsid w:val="00451A5F"/>
    <w:rsid w:val="00451FCB"/>
    <w:rsid w:val="004531A4"/>
    <w:rsid w:val="004533A8"/>
    <w:rsid w:val="004546D2"/>
    <w:rsid w:val="00455409"/>
    <w:rsid w:val="004558A8"/>
    <w:rsid w:val="00456B1A"/>
    <w:rsid w:val="0045762E"/>
    <w:rsid w:val="00457703"/>
    <w:rsid w:val="00457E43"/>
    <w:rsid w:val="004601D3"/>
    <w:rsid w:val="00460472"/>
    <w:rsid w:val="00460848"/>
    <w:rsid w:val="00461E0F"/>
    <w:rsid w:val="004623D4"/>
    <w:rsid w:val="0046282F"/>
    <w:rsid w:val="004628AB"/>
    <w:rsid w:val="00462C02"/>
    <w:rsid w:val="004635D6"/>
    <w:rsid w:val="004639EC"/>
    <w:rsid w:val="00464ADF"/>
    <w:rsid w:val="00465032"/>
    <w:rsid w:val="00465FF1"/>
    <w:rsid w:val="00466EF8"/>
    <w:rsid w:val="004675C4"/>
    <w:rsid w:val="004701B4"/>
    <w:rsid w:val="00470CF9"/>
    <w:rsid w:val="00473C25"/>
    <w:rsid w:val="004743BC"/>
    <w:rsid w:val="00475872"/>
    <w:rsid w:val="00476166"/>
    <w:rsid w:val="004767E6"/>
    <w:rsid w:val="00477D1B"/>
    <w:rsid w:val="004805E3"/>
    <w:rsid w:val="00480F71"/>
    <w:rsid w:val="00481954"/>
    <w:rsid w:val="00481AD3"/>
    <w:rsid w:val="00481BC8"/>
    <w:rsid w:val="004820F8"/>
    <w:rsid w:val="00482B06"/>
    <w:rsid w:val="004847C3"/>
    <w:rsid w:val="00485337"/>
    <w:rsid w:val="00486C50"/>
    <w:rsid w:val="00490786"/>
    <w:rsid w:val="004908DF"/>
    <w:rsid w:val="00490919"/>
    <w:rsid w:val="00490D2D"/>
    <w:rsid w:val="00494433"/>
    <w:rsid w:val="00494C86"/>
    <w:rsid w:val="00494EC5"/>
    <w:rsid w:val="00495445"/>
    <w:rsid w:val="004955E9"/>
    <w:rsid w:val="00495A96"/>
    <w:rsid w:val="00495C78"/>
    <w:rsid w:val="00497861"/>
    <w:rsid w:val="004A05CD"/>
    <w:rsid w:val="004A18EE"/>
    <w:rsid w:val="004A1D97"/>
    <w:rsid w:val="004A1ECB"/>
    <w:rsid w:val="004A2B3B"/>
    <w:rsid w:val="004A3A0B"/>
    <w:rsid w:val="004A3AA9"/>
    <w:rsid w:val="004A3AB5"/>
    <w:rsid w:val="004A424A"/>
    <w:rsid w:val="004A474D"/>
    <w:rsid w:val="004A494B"/>
    <w:rsid w:val="004A5638"/>
    <w:rsid w:val="004A5886"/>
    <w:rsid w:val="004A5BA9"/>
    <w:rsid w:val="004A5DCE"/>
    <w:rsid w:val="004A6786"/>
    <w:rsid w:val="004A691E"/>
    <w:rsid w:val="004A69D0"/>
    <w:rsid w:val="004A6D56"/>
    <w:rsid w:val="004A751D"/>
    <w:rsid w:val="004B132A"/>
    <w:rsid w:val="004B139D"/>
    <w:rsid w:val="004B26AD"/>
    <w:rsid w:val="004B2825"/>
    <w:rsid w:val="004B3039"/>
    <w:rsid w:val="004B3120"/>
    <w:rsid w:val="004B44EF"/>
    <w:rsid w:val="004B49BD"/>
    <w:rsid w:val="004B5C98"/>
    <w:rsid w:val="004B5D08"/>
    <w:rsid w:val="004B5DD8"/>
    <w:rsid w:val="004B5DE3"/>
    <w:rsid w:val="004B60DF"/>
    <w:rsid w:val="004B6593"/>
    <w:rsid w:val="004B68B0"/>
    <w:rsid w:val="004B6E4F"/>
    <w:rsid w:val="004B7259"/>
    <w:rsid w:val="004B74AA"/>
    <w:rsid w:val="004C0164"/>
    <w:rsid w:val="004C144C"/>
    <w:rsid w:val="004C269D"/>
    <w:rsid w:val="004C37FF"/>
    <w:rsid w:val="004C52B1"/>
    <w:rsid w:val="004C58E2"/>
    <w:rsid w:val="004C6BF2"/>
    <w:rsid w:val="004D0E7D"/>
    <w:rsid w:val="004D18CE"/>
    <w:rsid w:val="004D1B3F"/>
    <w:rsid w:val="004D1D9F"/>
    <w:rsid w:val="004D3BE7"/>
    <w:rsid w:val="004D4719"/>
    <w:rsid w:val="004D4C32"/>
    <w:rsid w:val="004D53D5"/>
    <w:rsid w:val="004D7733"/>
    <w:rsid w:val="004E083D"/>
    <w:rsid w:val="004E08DA"/>
    <w:rsid w:val="004E09C5"/>
    <w:rsid w:val="004E2EB0"/>
    <w:rsid w:val="004E2F13"/>
    <w:rsid w:val="004E34EB"/>
    <w:rsid w:val="004E4CF1"/>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2F6"/>
    <w:rsid w:val="005013EC"/>
    <w:rsid w:val="00501663"/>
    <w:rsid w:val="005024E1"/>
    <w:rsid w:val="005029B9"/>
    <w:rsid w:val="00502F84"/>
    <w:rsid w:val="00503AAE"/>
    <w:rsid w:val="00503DB1"/>
    <w:rsid w:val="00504472"/>
    <w:rsid w:val="00505423"/>
    <w:rsid w:val="00506214"/>
    <w:rsid w:val="00506BFA"/>
    <w:rsid w:val="0050720A"/>
    <w:rsid w:val="005073E7"/>
    <w:rsid w:val="00507668"/>
    <w:rsid w:val="0050793C"/>
    <w:rsid w:val="00507D9B"/>
    <w:rsid w:val="00510438"/>
    <w:rsid w:val="00510698"/>
    <w:rsid w:val="00511395"/>
    <w:rsid w:val="00511474"/>
    <w:rsid w:val="005118E2"/>
    <w:rsid w:val="00511E97"/>
    <w:rsid w:val="0051283B"/>
    <w:rsid w:val="00512993"/>
    <w:rsid w:val="0051306F"/>
    <w:rsid w:val="005146EA"/>
    <w:rsid w:val="00520528"/>
    <w:rsid w:val="00520A21"/>
    <w:rsid w:val="00521FCD"/>
    <w:rsid w:val="005238D4"/>
    <w:rsid w:val="00523E4F"/>
    <w:rsid w:val="00525820"/>
    <w:rsid w:val="00525948"/>
    <w:rsid w:val="005260A5"/>
    <w:rsid w:val="0052676D"/>
    <w:rsid w:val="005271A4"/>
    <w:rsid w:val="0052729B"/>
    <w:rsid w:val="0053135E"/>
    <w:rsid w:val="005314D5"/>
    <w:rsid w:val="0053173B"/>
    <w:rsid w:val="0053376B"/>
    <w:rsid w:val="00534C55"/>
    <w:rsid w:val="00537153"/>
    <w:rsid w:val="0053718E"/>
    <w:rsid w:val="005401C3"/>
    <w:rsid w:val="005411BD"/>
    <w:rsid w:val="00541AA6"/>
    <w:rsid w:val="00541DE3"/>
    <w:rsid w:val="005424F3"/>
    <w:rsid w:val="00542555"/>
    <w:rsid w:val="00543019"/>
    <w:rsid w:val="00543A65"/>
    <w:rsid w:val="005449EC"/>
    <w:rsid w:val="005451A6"/>
    <w:rsid w:val="00545785"/>
    <w:rsid w:val="00545C83"/>
    <w:rsid w:val="0054627A"/>
    <w:rsid w:val="00546BF1"/>
    <w:rsid w:val="00547ADB"/>
    <w:rsid w:val="00547D3A"/>
    <w:rsid w:val="0055019E"/>
    <w:rsid w:val="0055092E"/>
    <w:rsid w:val="00550A57"/>
    <w:rsid w:val="00553113"/>
    <w:rsid w:val="005531AE"/>
    <w:rsid w:val="00553570"/>
    <w:rsid w:val="00553849"/>
    <w:rsid w:val="005539A9"/>
    <w:rsid w:val="00553E7B"/>
    <w:rsid w:val="00554F8D"/>
    <w:rsid w:val="00555D9C"/>
    <w:rsid w:val="005575F5"/>
    <w:rsid w:val="00557728"/>
    <w:rsid w:val="00557F51"/>
    <w:rsid w:val="005601B2"/>
    <w:rsid w:val="00560FCA"/>
    <w:rsid w:val="005613D7"/>
    <w:rsid w:val="005617C9"/>
    <w:rsid w:val="00561E62"/>
    <w:rsid w:val="005622B7"/>
    <w:rsid w:val="00562F7C"/>
    <w:rsid w:val="00564024"/>
    <w:rsid w:val="00566D06"/>
    <w:rsid w:val="00567BFB"/>
    <w:rsid w:val="005704D8"/>
    <w:rsid w:val="00570863"/>
    <w:rsid w:val="00570921"/>
    <w:rsid w:val="00570D2B"/>
    <w:rsid w:val="00572CF4"/>
    <w:rsid w:val="00573925"/>
    <w:rsid w:val="00573CAC"/>
    <w:rsid w:val="00574D6D"/>
    <w:rsid w:val="0057508D"/>
    <w:rsid w:val="005770B2"/>
    <w:rsid w:val="005771F1"/>
    <w:rsid w:val="00580816"/>
    <w:rsid w:val="00580883"/>
    <w:rsid w:val="00581166"/>
    <w:rsid w:val="00581A94"/>
    <w:rsid w:val="00582CCF"/>
    <w:rsid w:val="00585E3D"/>
    <w:rsid w:val="00586F42"/>
    <w:rsid w:val="00590139"/>
    <w:rsid w:val="00590651"/>
    <w:rsid w:val="00590FD9"/>
    <w:rsid w:val="005911E4"/>
    <w:rsid w:val="005924B1"/>
    <w:rsid w:val="00592711"/>
    <w:rsid w:val="00592CF8"/>
    <w:rsid w:val="005931D5"/>
    <w:rsid w:val="005942C9"/>
    <w:rsid w:val="005942F5"/>
    <w:rsid w:val="005946DC"/>
    <w:rsid w:val="00595ECB"/>
    <w:rsid w:val="00596349"/>
    <w:rsid w:val="0059793C"/>
    <w:rsid w:val="005A023A"/>
    <w:rsid w:val="005A06F0"/>
    <w:rsid w:val="005A0BCB"/>
    <w:rsid w:val="005A1BCC"/>
    <w:rsid w:val="005A20C4"/>
    <w:rsid w:val="005A2260"/>
    <w:rsid w:val="005A2E62"/>
    <w:rsid w:val="005A45B0"/>
    <w:rsid w:val="005A6859"/>
    <w:rsid w:val="005A6FC4"/>
    <w:rsid w:val="005A7F94"/>
    <w:rsid w:val="005B1397"/>
    <w:rsid w:val="005B174F"/>
    <w:rsid w:val="005B3350"/>
    <w:rsid w:val="005B3A4A"/>
    <w:rsid w:val="005B3B6D"/>
    <w:rsid w:val="005B5091"/>
    <w:rsid w:val="005B5B58"/>
    <w:rsid w:val="005B6A76"/>
    <w:rsid w:val="005B6B66"/>
    <w:rsid w:val="005B787C"/>
    <w:rsid w:val="005C00F3"/>
    <w:rsid w:val="005C145E"/>
    <w:rsid w:val="005C24A5"/>
    <w:rsid w:val="005C3181"/>
    <w:rsid w:val="005C3205"/>
    <w:rsid w:val="005C3527"/>
    <w:rsid w:val="005C3549"/>
    <w:rsid w:val="005C3672"/>
    <w:rsid w:val="005C38DA"/>
    <w:rsid w:val="005C395A"/>
    <w:rsid w:val="005C51F3"/>
    <w:rsid w:val="005D0140"/>
    <w:rsid w:val="005D0985"/>
    <w:rsid w:val="005D0A23"/>
    <w:rsid w:val="005D1808"/>
    <w:rsid w:val="005D248E"/>
    <w:rsid w:val="005D3092"/>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30FD"/>
    <w:rsid w:val="005E33FA"/>
    <w:rsid w:val="005E349F"/>
    <w:rsid w:val="005E3A82"/>
    <w:rsid w:val="005E4839"/>
    <w:rsid w:val="005E4AFE"/>
    <w:rsid w:val="005E4EA6"/>
    <w:rsid w:val="005E535D"/>
    <w:rsid w:val="005E58DE"/>
    <w:rsid w:val="005E5EA6"/>
    <w:rsid w:val="005E6DB6"/>
    <w:rsid w:val="005E765F"/>
    <w:rsid w:val="005E7738"/>
    <w:rsid w:val="005E7B57"/>
    <w:rsid w:val="005F0025"/>
    <w:rsid w:val="005F169C"/>
    <w:rsid w:val="005F2471"/>
    <w:rsid w:val="005F2E6D"/>
    <w:rsid w:val="005F2F11"/>
    <w:rsid w:val="005F49A8"/>
    <w:rsid w:val="005F4FAA"/>
    <w:rsid w:val="005F544D"/>
    <w:rsid w:val="005F56CA"/>
    <w:rsid w:val="005F57EB"/>
    <w:rsid w:val="005F612C"/>
    <w:rsid w:val="005F63F9"/>
    <w:rsid w:val="005F7F6D"/>
    <w:rsid w:val="00600B14"/>
    <w:rsid w:val="00601170"/>
    <w:rsid w:val="006016D5"/>
    <w:rsid w:val="00601927"/>
    <w:rsid w:val="0060282E"/>
    <w:rsid w:val="00603ECE"/>
    <w:rsid w:val="006070DF"/>
    <w:rsid w:val="006071EE"/>
    <w:rsid w:val="00610632"/>
    <w:rsid w:val="00610999"/>
    <w:rsid w:val="006112D5"/>
    <w:rsid w:val="006114CD"/>
    <w:rsid w:val="006115C2"/>
    <w:rsid w:val="0061199F"/>
    <w:rsid w:val="006128DD"/>
    <w:rsid w:val="0061298B"/>
    <w:rsid w:val="00612EC4"/>
    <w:rsid w:val="00613337"/>
    <w:rsid w:val="006133B0"/>
    <w:rsid w:val="0061483E"/>
    <w:rsid w:val="00614FE0"/>
    <w:rsid w:val="00615241"/>
    <w:rsid w:val="00615973"/>
    <w:rsid w:val="00615A51"/>
    <w:rsid w:val="00616C47"/>
    <w:rsid w:val="00616ED4"/>
    <w:rsid w:val="006170DA"/>
    <w:rsid w:val="006177A5"/>
    <w:rsid w:val="00617896"/>
    <w:rsid w:val="00617D32"/>
    <w:rsid w:val="00617F26"/>
    <w:rsid w:val="00621943"/>
    <w:rsid w:val="006225BA"/>
    <w:rsid w:val="00623447"/>
    <w:rsid w:val="006242F2"/>
    <w:rsid w:val="00624384"/>
    <w:rsid w:val="00624B3A"/>
    <w:rsid w:val="00624FEE"/>
    <w:rsid w:val="00626E73"/>
    <w:rsid w:val="006315EB"/>
    <w:rsid w:val="006316FF"/>
    <w:rsid w:val="006336A0"/>
    <w:rsid w:val="00633889"/>
    <w:rsid w:val="00633D6A"/>
    <w:rsid w:val="00635143"/>
    <w:rsid w:val="006358B2"/>
    <w:rsid w:val="00637101"/>
    <w:rsid w:val="006400DB"/>
    <w:rsid w:val="006403E3"/>
    <w:rsid w:val="006411D3"/>
    <w:rsid w:val="00642217"/>
    <w:rsid w:val="00642253"/>
    <w:rsid w:val="00642DA1"/>
    <w:rsid w:val="00643404"/>
    <w:rsid w:val="00643826"/>
    <w:rsid w:val="006444F7"/>
    <w:rsid w:val="00645771"/>
    <w:rsid w:val="0064596D"/>
    <w:rsid w:val="00650860"/>
    <w:rsid w:val="00650B38"/>
    <w:rsid w:val="006511E7"/>
    <w:rsid w:val="0065146C"/>
    <w:rsid w:val="006528BC"/>
    <w:rsid w:val="0065363A"/>
    <w:rsid w:val="00653B34"/>
    <w:rsid w:val="00654351"/>
    <w:rsid w:val="006552BA"/>
    <w:rsid w:val="00655EDE"/>
    <w:rsid w:val="00656CCB"/>
    <w:rsid w:val="00657153"/>
    <w:rsid w:val="00657AFD"/>
    <w:rsid w:val="00657F8F"/>
    <w:rsid w:val="00657F9A"/>
    <w:rsid w:val="0066020A"/>
    <w:rsid w:val="0066090E"/>
    <w:rsid w:val="0066091E"/>
    <w:rsid w:val="006609DA"/>
    <w:rsid w:val="00662003"/>
    <w:rsid w:val="00662509"/>
    <w:rsid w:val="00662E80"/>
    <w:rsid w:val="00663177"/>
    <w:rsid w:val="00663362"/>
    <w:rsid w:val="006660F7"/>
    <w:rsid w:val="00666940"/>
    <w:rsid w:val="00667F35"/>
    <w:rsid w:val="00670F31"/>
    <w:rsid w:val="00671059"/>
    <w:rsid w:val="00671641"/>
    <w:rsid w:val="00671896"/>
    <w:rsid w:val="00671D83"/>
    <w:rsid w:val="00672728"/>
    <w:rsid w:val="0067353F"/>
    <w:rsid w:val="006736A6"/>
    <w:rsid w:val="00673DF2"/>
    <w:rsid w:val="00673E32"/>
    <w:rsid w:val="00676D17"/>
    <w:rsid w:val="00680D80"/>
    <w:rsid w:val="00680E8E"/>
    <w:rsid w:val="00681963"/>
    <w:rsid w:val="00683DE5"/>
    <w:rsid w:val="00684201"/>
    <w:rsid w:val="00684426"/>
    <w:rsid w:val="00686716"/>
    <w:rsid w:val="00686C98"/>
    <w:rsid w:val="00686FF8"/>
    <w:rsid w:val="00687423"/>
    <w:rsid w:val="00687CA8"/>
    <w:rsid w:val="00690309"/>
    <w:rsid w:val="00690A95"/>
    <w:rsid w:val="006919CE"/>
    <w:rsid w:val="00691B0F"/>
    <w:rsid w:val="00693387"/>
    <w:rsid w:val="00693E71"/>
    <w:rsid w:val="00694874"/>
    <w:rsid w:val="0069686E"/>
    <w:rsid w:val="00696DDB"/>
    <w:rsid w:val="00697FF3"/>
    <w:rsid w:val="006A0F31"/>
    <w:rsid w:val="006A1103"/>
    <w:rsid w:val="006A2157"/>
    <w:rsid w:val="006A24E0"/>
    <w:rsid w:val="006A2B38"/>
    <w:rsid w:val="006A2DC0"/>
    <w:rsid w:val="006A33FA"/>
    <w:rsid w:val="006A3814"/>
    <w:rsid w:val="006A473D"/>
    <w:rsid w:val="006A5D78"/>
    <w:rsid w:val="006A6247"/>
    <w:rsid w:val="006A7BD7"/>
    <w:rsid w:val="006B022C"/>
    <w:rsid w:val="006B0726"/>
    <w:rsid w:val="006B13D0"/>
    <w:rsid w:val="006B183D"/>
    <w:rsid w:val="006B204E"/>
    <w:rsid w:val="006B3715"/>
    <w:rsid w:val="006B3877"/>
    <w:rsid w:val="006B39BC"/>
    <w:rsid w:val="006B4476"/>
    <w:rsid w:val="006B44D2"/>
    <w:rsid w:val="006B5ECA"/>
    <w:rsid w:val="006B6745"/>
    <w:rsid w:val="006B6AE3"/>
    <w:rsid w:val="006B6E11"/>
    <w:rsid w:val="006B7BFC"/>
    <w:rsid w:val="006C06F9"/>
    <w:rsid w:val="006C1095"/>
    <w:rsid w:val="006C2A96"/>
    <w:rsid w:val="006C3033"/>
    <w:rsid w:val="006C3B0E"/>
    <w:rsid w:val="006C4285"/>
    <w:rsid w:val="006C46E4"/>
    <w:rsid w:val="006C4D06"/>
    <w:rsid w:val="006C5CEB"/>
    <w:rsid w:val="006C6090"/>
    <w:rsid w:val="006C762B"/>
    <w:rsid w:val="006D0B27"/>
    <w:rsid w:val="006D1BEA"/>
    <w:rsid w:val="006D2378"/>
    <w:rsid w:val="006D271B"/>
    <w:rsid w:val="006D2918"/>
    <w:rsid w:val="006D3107"/>
    <w:rsid w:val="006D52C7"/>
    <w:rsid w:val="006D5FEB"/>
    <w:rsid w:val="006D6B59"/>
    <w:rsid w:val="006D7DBD"/>
    <w:rsid w:val="006E0773"/>
    <w:rsid w:val="006E0CC3"/>
    <w:rsid w:val="006E1897"/>
    <w:rsid w:val="006E22EB"/>
    <w:rsid w:val="006E2A5E"/>
    <w:rsid w:val="006E2DAE"/>
    <w:rsid w:val="006E3403"/>
    <w:rsid w:val="006E346B"/>
    <w:rsid w:val="006E454F"/>
    <w:rsid w:val="006E48C8"/>
    <w:rsid w:val="006F000E"/>
    <w:rsid w:val="006F0238"/>
    <w:rsid w:val="006F0740"/>
    <w:rsid w:val="006F09A4"/>
    <w:rsid w:val="006F0D41"/>
    <w:rsid w:val="006F12A7"/>
    <w:rsid w:val="006F1F1F"/>
    <w:rsid w:val="006F2F8D"/>
    <w:rsid w:val="006F3AC3"/>
    <w:rsid w:val="006F4BF7"/>
    <w:rsid w:val="006F513D"/>
    <w:rsid w:val="006F540E"/>
    <w:rsid w:val="006F6855"/>
    <w:rsid w:val="00700802"/>
    <w:rsid w:val="0070085B"/>
    <w:rsid w:val="0070127C"/>
    <w:rsid w:val="007018D5"/>
    <w:rsid w:val="00701AF2"/>
    <w:rsid w:val="00702F9B"/>
    <w:rsid w:val="0070349E"/>
    <w:rsid w:val="007034E4"/>
    <w:rsid w:val="00703D9B"/>
    <w:rsid w:val="00703F6C"/>
    <w:rsid w:val="00704CC1"/>
    <w:rsid w:val="00704E40"/>
    <w:rsid w:val="00704E94"/>
    <w:rsid w:val="0070550B"/>
    <w:rsid w:val="007056AD"/>
    <w:rsid w:val="007071B2"/>
    <w:rsid w:val="00707ABB"/>
    <w:rsid w:val="00710245"/>
    <w:rsid w:val="007102FB"/>
    <w:rsid w:val="00711791"/>
    <w:rsid w:val="007122B8"/>
    <w:rsid w:val="00712685"/>
    <w:rsid w:val="00712C83"/>
    <w:rsid w:val="0071305A"/>
    <w:rsid w:val="00715C6D"/>
    <w:rsid w:val="00715F33"/>
    <w:rsid w:val="00715FDB"/>
    <w:rsid w:val="00716A6B"/>
    <w:rsid w:val="00716C0A"/>
    <w:rsid w:val="0071759B"/>
    <w:rsid w:val="0072060A"/>
    <w:rsid w:val="0072093A"/>
    <w:rsid w:val="00720EFA"/>
    <w:rsid w:val="00721E22"/>
    <w:rsid w:val="007228CF"/>
    <w:rsid w:val="007231C3"/>
    <w:rsid w:val="00725029"/>
    <w:rsid w:val="007260D0"/>
    <w:rsid w:val="0072704F"/>
    <w:rsid w:val="00727C67"/>
    <w:rsid w:val="00730686"/>
    <w:rsid w:val="00730781"/>
    <w:rsid w:val="00730B57"/>
    <w:rsid w:val="0073103D"/>
    <w:rsid w:val="00731355"/>
    <w:rsid w:val="0073185A"/>
    <w:rsid w:val="0073360F"/>
    <w:rsid w:val="00733AA9"/>
    <w:rsid w:val="007348ED"/>
    <w:rsid w:val="007363EF"/>
    <w:rsid w:val="007368BF"/>
    <w:rsid w:val="007377E3"/>
    <w:rsid w:val="007406BA"/>
    <w:rsid w:val="00740DEB"/>
    <w:rsid w:val="007410E8"/>
    <w:rsid w:val="00741D61"/>
    <w:rsid w:val="00742B4B"/>
    <w:rsid w:val="007441CC"/>
    <w:rsid w:val="007442EC"/>
    <w:rsid w:val="00744EA4"/>
    <w:rsid w:val="00745017"/>
    <w:rsid w:val="00747F19"/>
    <w:rsid w:val="00750B14"/>
    <w:rsid w:val="00751256"/>
    <w:rsid w:val="007517F5"/>
    <w:rsid w:val="00751D72"/>
    <w:rsid w:val="007529C0"/>
    <w:rsid w:val="00753675"/>
    <w:rsid w:val="007539D8"/>
    <w:rsid w:val="00753DAF"/>
    <w:rsid w:val="00754334"/>
    <w:rsid w:val="007552CF"/>
    <w:rsid w:val="00755C4D"/>
    <w:rsid w:val="00756181"/>
    <w:rsid w:val="00761AA6"/>
    <w:rsid w:val="00761B94"/>
    <w:rsid w:val="00761EA5"/>
    <w:rsid w:val="00761FEF"/>
    <w:rsid w:val="00762F77"/>
    <w:rsid w:val="007644C7"/>
    <w:rsid w:val="00765B21"/>
    <w:rsid w:val="007672C5"/>
    <w:rsid w:val="00770070"/>
    <w:rsid w:val="00770CF5"/>
    <w:rsid w:val="00771685"/>
    <w:rsid w:val="00771C48"/>
    <w:rsid w:val="007727F8"/>
    <w:rsid w:val="007728D6"/>
    <w:rsid w:val="00772AF1"/>
    <w:rsid w:val="00772DA9"/>
    <w:rsid w:val="00773325"/>
    <w:rsid w:val="00774454"/>
    <w:rsid w:val="007745E7"/>
    <w:rsid w:val="00776674"/>
    <w:rsid w:val="00776B89"/>
    <w:rsid w:val="00777232"/>
    <w:rsid w:val="00777C8F"/>
    <w:rsid w:val="00777CCD"/>
    <w:rsid w:val="007816B2"/>
    <w:rsid w:val="00781F61"/>
    <w:rsid w:val="00782256"/>
    <w:rsid w:val="00782F0B"/>
    <w:rsid w:val="0078358D"/>
    <w:rsid w:val="007835DA"/>
    <w:rsid w:val="007836A4"/>
    <w:rsid w:val="00786D2A"/>
    <w:rsid w:val="00787D50"/>
    <w:rsid w:val="007903B0"/>
    <w:rsid w:val="0079191D"/>
    <w:rsid w:val="00791B59"/>
    <w:rsid w:val="00792FD5"/>
    <w:rsid w:val="00793083"/>
    <w:rsid w:val="007943E9"/>
    <w:rsid w:val="00794FEF"/>
    <w:rsid w:val="007951D5"/>
    <w:rsid w:val="00796105"/>
    <w:rsid w:val="00796E10"/>
    <w:rsid w:val="00797099"/>
    <w:rsid w:val="007973D7"/>
    <w:rsid w:val="00797984"/>
    <w:rsid w:val="007A00D9"/>
    <w:rsid w:val="007A00FF"/>
    <w:rsid w:val="007A25A3"/>
    <w:rsid w:val="007A3520"/>
    <w:rsid w:val="007A5630"/>
    <w:rsid w:val="007A5C89"/>
    <w:rsid w:val="007A735D"/>
    <w:rsid w:val="007B0A2A"/>
    <w:rsid w:val="007B0AC7"/>
    <w:rsid w:val="007B0EA1"/>
    <w:rsid w:val="007B0F1B"/>
    <w:rsid w:val="007B1085"/>
    <w:rsid w:val="007B2A80"/>
    <w:rsid w:val="007B45E7"/>
    <w:rsid w:val="007B4B08"/>
    <w:rsid w:val="007B5578"/>
    <w:rsid w:val="007B6964"/>
    <w:rsid w:val="007C04EA"/>
    <w:rsid w:val="007C055B"/>
    <w:rsid w:val="007C1229"/>
    <w:rsid w:val="007C15C5"/>
    <w:rsid w:val="007C1DA2"/>
    <w:rsid w:val="007C23AA"/>
    <w:rsid w:val="007C29C6"/>
    <w:rsid w:val="007C39AC"/>
    <w:rsid w:val="007C493A"/>
    <w:rsid w:val="007C6CE8"/>
    <w:rsid w:val="007C73B0"/>
    <w:rsid w:val="007C7B10"/>
    <w:rsid w:val="007D04AB"/>
    <w:rsid w:val="007D1656"/>
    <w:rsid w:val="007D3C62"/>
    <w:rsid w:val="007D4BA3"/>
    <w:rsid w:val="007D515B"/>
    <w:rsid w:val="007D5318"/>
    <w:rsid w:val="007D5787"/>
    <w:rsid w:val="007D5C53"/>
    <w:rsid w:val="007D6067"/>
    <w:rsid w:val="007D6E15"/>
    <w:rsid w:val="007D77F4"/>
    <w:rsid w:val="007D7978"/>
    <w:rsid w:val="007D7CC9"/>
    <w:rsid w:val="007D7F91"/>
    <w:rsid w:val="007E0401"/>
    <w:rsid w:val="007E0577"/>
    <w:rsid w:val="007E0FE9"/>
    <w:rsid w:val="007E16AD"/>
    <w:rsid w:val="007E2381"/>
    <w:rsid w:val="007E2CEA"/>
    <w:rsid w:val="007E309F"/>
    <w:rsid w:val="007E3A3E"/>
    <w:rsid w:val="007E4260"/>
    <w:rsid w:val="007E579E"/>
    <w:rsid w:val="007E5C52"/>
    <w:rsid w:val="007E6F59"/>
    <w:rsid w:val="007F0677"/>
    <w:rsid w:val="007F1416"/>
    <w:rsid w:val="007F176D"/>
    <w:rsid w:val="007F32CD"/>
    <w:rsid w:val="007F363F"/>
    <w:rsid w:val="007F3797"/>
    <w:rsid w:val="007F388B"/>
    <w:rsid w:val="007F42E8"/>
    <w:rsid w:val="007F472C"/>
    <w:rsid w:val="007F4E5F"/>
    <w:rsid w:val="007F5846"/>
    <w:rsid w:val="007F59B7"/>
    <w:rsid w:val="007F5AEB"/>
    <w:rsid w:val="007F5B5F"/>
    <w:rsid w:val="007F7C10"/>
    <w:rsid w:val="007F7DBA"/>
    <w:rsid w:val="008012E6"/>
    <w:rsid w:val="0080160A"/>
    <w:rsid w:val="008020C8"/>
    <w:rsid w:val="008020F0"/>
    <w:rsid w:val="008025DF"/>
    <w:rsid w:val="00802F95"/>
    <w:rsid w:val="008100C0"/>
    <w:rsid w:val="00811BD4"/>
    <w:rsid w:val="00814FF1"/>
    <w:rsid w:val="00815419"/>
    <w:rsid w:val="00816328"/>
    <w:rsid w:val="00816348"/>
    <w:rsid w:val="008175B8"/>
    <w:rsid w:val="00817786"/>
    <w:rsid w:val="00820F16"/>
    <w:rsid w:val="008211B8"/>
    <w:rsid w:val="0082271F"/>
    <w:rsid w:val="00823A06"/>
    <w:rsid w:val="00824968"/>
    <w:rsid w:val="00826AAB"/>
    <w:rsid w:val="008270ED"/>
    <w:rsid w:val="00827C9E"/>
    <w:rsid w:val="00827DE1"/>
    <w:rsid w:val="0083096A"/>
    <w:rsid w:val="008310E7"/>
    <w:rsid w:val="0083112B"/>
    <w:rsid w:val="00831C00"/>
    <w:rsid w:val="00831FA8"/>
    <w:rsid w:val="008327CB"/>
    <w:rsid w:val="00832B54"/>
    <w:rsid w:val="00832CE7"/>
    <w:rsid w:val="00834DE4"/>
    <w:rsid w:val="008353B8"/>
    <w:rsid w:val="0083580B"/>
    <w:rsid w:val="00836D40"/>
    <w:rsid w:val="00837A1A"/>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47C14"/>
    <w:rsid w:val="0085181B"/>
    <w:rsid w:val="00853F67"/>
    <w:rsid w:val="008542D2"/>
    <w:rsid w:val="00854485"/>
    <w:rsid w:val="00854EEC"/>
    <w:rsid w:val="008550C6"/>
    <w:rsid w:val="0085520E"/>
    <w:rsid w:val="008558C0"/>
    <w:rsid w:val="008567D8"/>
    <w:rsid w:val="00856AA7"/>
    <w:rsid w:val="00856DAC"/>
    <w:rsid w:val="00857271"/>
    <w:rsid w:val="008573E4"/>
    <w:rsid w:val="0085747B"/>
    <w:rsid w:val="0085750C"/>
    <w:rsid w:val="00860366"/>
    <w:rsid w:val="00860818"/>
    <w:rsid w:val="00861277"/>
    <w:rsid w:val="00861AE8"/>
    <w:rsid w:val="0086381B"/>
    <w:rsid w:val="00863C60"/>
    <w:rsid w:val="00864EC6"/>
    <w:rsid w:val="00865ADB"/>
    <w:rsid w:val="00865B4A"/>
    <w:rsid w:val="00866160"/>
    <w:rsid w:val="00866FB5"/>
    <w:rsid w:val="00867ACE"/>
    <w:rsid w:val="00867B79"/>
    <w:rsid w:val="00867CE4"/>
    <w:rsid w:val="00871786"/>
    <w:rsid w:val="00871D35"/>
    <w:rsid w:val="00872FF0"/>
    <w:rsid w:val="00873FFC"/>
    <w:rsid w:val="0087419B"/>
    <w:rsid w:val="0087442E"/>
    <w:rsid w:val="00875B77"/>
    <w:rsid w:val="00877064"/>
    <w:rsid w:val="00877BDB"/>
    <w:rsid w:val="00877E51"/>
    <w:rsid w:val="0088126A"/>
    <w:rsid w:val="00881933"/>
    <w:rsid w:val="00881F25"/>
    <w:rsid w:val="0088291F"/>
    <w:rsid w:val="008833D7"/>
    <w:rsid w:val="00883B87"/>
    <w:rsid w:val="00884073"/>
    <w:rsid w:val="00884231"/>
    <w:rsid w:val="008843CC"/>
    <w:rsid w:val="008848CA"/>
    <w:rsid w:val="00886DDC"/>
    <w:rsid w:val="0089211B"/>
    <w:rsid w:val="008929A8"/>
    <w:rsid w:val="00892CBA"/>
    <w:rsid w:val="008935B4"/>
    <w:rsid w:val="00893B4D"/>
    <w:rsid w:val="0089499C"/>
    <w:rsid w:val="0089505E"/>
    <w:rsid w:val="00896168"/>
    <w:rsid w:val="00896543"/>
    <w:rsid w:val="008966AF"/>
    <w:rsid w:val="008970DB"/>
    <w:rsid w:val="008978C4"/>
    <w:rsid w:val="008A0676"/>
    <w:rsid w:val="008A07BB"/>
    <w:rsid w:val="008A0A2F"/>
    <w:rsid w:val="008A172F"/>
    <w:rsid w:val="008A3D02"/>
    <w:rsid w:val="008A462F"/>
    <w:rsid w:val="008A4A52"/>
    <w:rsid w:val="008A5744"/>
    <w:rsid w:val="008A5FE7"/>
    <w:rsid w:val="008A67F1"/>
    <w:rsid w:val="008A7B4B"/>
    <w:rsid w:val="008A7BE1"/>
    <w:rsid w:val="008B08B4"/>
    <w:rsid w:val="008B17E6"/>
    <w:rsid w:val="008B33CA"/>
    <w:rsid w:val="008B3F63"/>
    <w:rsid w:val="008B70A9"/>
    <w:rsid w:val="008C4147"/>
    <w:rsid w:val="008C4550"/>
    <w:rsid w:val="008C489F"/>
    <w:rsid w:val="008C48BB"/>
    <w:rsid w:val="008C4C7B"/>
    <w:rsid w:val="008C54AB"/>
    <w:rsid w:val="008C5785"/>
    <w:rsid w:val="008D14B7"/>
    <w:rsid w:val="008D163F"/>
    <w:rsid w:val="008D19A9"/>
    <w:rsid w:val="008D1B6E"/>
    <w:rsid w:val="008D333D"/>
    <w:rsid w:val="008D4095"/>
    <w:rsid w:val="008D5678"/>
    <w:rsid w:val="008D5816"/>
    <w:rsid w:val="008D5F07"/>
    <w:rsid w:val="008D697A"/>
    <w:rsid w:val="008D6E20"/>
    <w:rsid w:val="008D71AA"/>
    <w:rsid w:val="008E19AB"/>
    <w:rsid w:val="008E1B21"/>
    <w:rsid w:val="008E1DAE"/>
    <w:rsid w:val="008E1F17"/>
    <w:rsid w:val="008E2880"/>
    <w:rsid w:val="008E2A86"/>
    <w:rsid w:val="008E4848"/>
    <w:rsid w:val="008E5DCB"/>
    <w:rsid w:val="008E5ECD"/>
    <w:rsid w:val="008E676A"/>
    <w:rsid w:val="008E6ED2"/>
    <w:rsid w:val="008E73EA"/>
    <w:rsid w:val="008E7605"/>
    <w:rsid w:val="008E76CF"/>
    <w:rsid w:val="008E781C"/>
    <w:rsid w:val="008F040B"/>
    <w:rsid w:val="008F090F"/>
    <w:rsid w:val="008F0D5F"/>
    <w:rsid w:val="008F0DF3"/>
    <w:rsid w:val="008F121E"/>
    <w:rsid w:val="008F1D51"/>
    <w:rsid w:val="008F2E4E"/>
    <w:rsid w:val="008F439E"/>
    <w:rsid w:val="008F4748"/>
    <w:rsid w:val="008F4A00"/>
    <w:rsid w:val="008F5117"/>
    <w:rsid w:val="008F5C60"/>
    <w:rsid w:val="008F5C8A"/>
    <w:rsid w:val="008F6CCC"/>
    <w:rsid w:val="008F6E87"/>
    <w:rsid w:val="008F6F5D"/>
    <w:rsid w:val="009005B7"/>
    <w:rsid w:val="0090183C"/>
    <w:rsid w:val="00902585"/>
    <w:rsid w:val="0090277F"/>
    <w:rsid w:val="00903297"/>
    <w:rsid w:val="009038A4"/>
    <w:rsid w:val="00903C7E"/>
    <w:rsid w:val="00903F48"/>
    <w:rsid w:val="00904362"/>
    <w:rsid w:val="00904BE2"/>
    <w:rsid w:val="00904DE0"/>
    <w:rsid w:val="00906258"/>
    <w:rsid w:val="00906630"/>
    <w:rsid w:val="00906959"/>
    <w:rsid w:val="00906B1E"/>
    <w:rsid w:val="00906C91"/>
    <w:rsid w:val="0091103B"/>
    <w:rsid w:val="009110EB"/>
    <w:rsid w:val="00911499"/>
    <w:rsid w:val="00911DAE"/>
    <w:rsid w:val="0091207F"/>
    <w:rsid w:val="00913CF9"/>
    <w:rsid w:val="00914696"/>
    <w:rsid w:val="00914FB7"/>
    <w:rsid w:val="00916166"/>
    <w:rsid w:val="00917E28"/>
    <w:rsid w:val="00920B0A"/>
    <w:rsid w:val="0092138D"/>
    <w:rsid w:val="00922172"/>
    <w:rsid w:val="0092345C"/>
    <w:rsid w:val="009238D5"/>
    <w:rsid w:val="00924285"/>
    <w:rsid w:val="00925076"/>
    <w:rsid w:val="009252FA"/>
    <w:rsid w:val="009255A6"/>
    <w:rsid w:val="009255E7"/>
    <w:rsid w:val="009267C9"/>
    <w:rsid w:val="00926A03"/>
    <w:rsid w:val="009271A3"/>
    <w:rsid w:val="009307AD"/>
    <w:rsid w:val="00931153"/>
    <w:rsid w:val="00932090"/>
    <w:rsid w:val="00932917"/>
    <w:rsid w:val="0093387E"/>
    <w:rsid w:val="009341ED"/>
    <w:rsid w:val="00934862"/>
    <w:rsid w:val="009349BD"/>
    <w:rsid w:val="009350C7"/>
    <w:rsid w:val="00935B8B"/>
    <w:rsid w:val="009361D9"/>
    <w:rsid w:val="00936D46"/>
    <w:rsid w:val="00937AC2"/>
    <w:rsid w:val="00937CEF"/>
    <w:rsid w:val="00940014"/>
    <w:rsid w:val="00940F44"/>
    <w:rsid w:val="0094464D"/>
    <w:rsid w:val="009457D2"/>
    <w:rsid w:val="00946668"/>
    <w:rsid w:val="009469B6"/>
    <w:rsid w:val="009471D9"/>
    <w:rsid w:val="0094735C"/>
    <w:rsid w:val="0095057E"/>
    <w:rsid w:val="00950932"/>
    <w:rsid w:val="009515BB"/>
    <w:rsid w:val="00951D99"/>
    <w:rsid w:val="00952897"/>
    <w:rsid w:val="00952E7C"/>
    <w:rsid w:val="00954900"/>
    <w:rsid w:val="00955253"/>
    <w:rsid w:val="00955D83"/>
    <w:rsid w:val="00956775"/>
    <w:rsid w:val="00956B8D"/>
    <w:rsid w:val="0095750F"/>
    <w:rsid w:val="0095784C"/>
    <w:rsid w:val="00960A5F"/>
    <w:rsid w:val="00961233"/>
    <w:rsid w:val="009620E7"/>
    <w:rsid w:val="00962361"/>
    <w:rsid w:val="00963A88"/>
    <w:rsid w:val="00963EB7"/>
    <w:rsid w:val="0096404A"/>
    <w:rsid w:val="00964810"/>
    <w:rsid w:val="009649D5"/>
    <w:rsid w:val="00964A30"/>
    <w:rsid w:val="00964C54"/>
    <w:rsid w:val="00965086"/>
    <w:rsid w:val="00965672"/>
    <w:rsid w:val="00965E7D"/>
    <w:rsid w:val="00966A3C"/>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4858"/>
    <w:rsid w:val="00984B76"/>
    <w:rsid w:val="00985B68"/>
    <w:rsid w:val="00985E42"/>
    <w:rsid w:val="00985E65"/>
    <w:rsid w:val="00985F0E"/>
    <w:rsid w:val="009867E0"/>
    <w:rsid w:val="00986B51"/>
    <w:rsid w:val="009871FC"/>
    <w:rsid w:val="0098757A"/>
    <w:rsid w:val="0098784D"/>
    <w:rsid w:val="00987D52"/>
    <w:rsid w:val="00991084"/>
    <w:rsid w:val="0099154A"/>
    <w:rsid w:val="0099305D"/>
    <w:rsid w:val="0099337C"/>
    <w:rsid w:val="0099487A"/>
    <w:rsid w:val="00995A43"/>
    <w:rsid w:val="00995DEF"/>
    <w:rsid w:val="009969C5"/>
    <w:rsid w:val="00996D72"/>
    <w:rsid w:val="00997445"/>
    <w:rsid w:val="009A165F"/>
    <w:rsid w:val="009A194A"/>
    <w:rsid w:val="009A2162"/>
    <w:rsid w:val="009A45FB"/>
    <w:rsid w:val="009A5507"/>
    <w:rsid w:val="009A5612"/>
    <w:rsid w:val="009B0D15"/>
    <w:rsid w:val="009B1DCF"/>
    <w:rsid w:val="009B2065"/>
    <w:rsid w:val="009B385A"/>
    <w:rsid w:val="009B3B90"/>
    <w:rsid w:val="009B4CFA"/>
    <w:rsid w:val="009B5386"/>
    <w:rsid w:val="009B61DD"/>
    <w:rsid w:val="009B6B35"/>
    <w:rsid w:val="009B731C"/>
    <w:rsid w:val="009B76E7"/>
    <w:rsid w:val="009C00EE"/>
    <w:rsid w:val="009C0698"/>
    <w:rsid w:val="009C0A81"/>
    <w:rsid w:val="009C1E5A"/>
    <w:rsid w:val="009C2BD8"/>
    <w:rsid w:val="009C594F"/>
    <w:rsid w:val="009C7488"/>
    <w:rsid w:val="009D06B3"/>
    <w:rsid w:val="009D1B60"/>
    <w:rsid w:val="009D4CF9"/>
    <w:rsid w:val="009D57C2"/>
    <w:rsid w:val="009E0B54"/>
    <w:rsid w:val="009E1109"/>
    <w:rsid w:val="009E1A0D"/>
    <w:rsid w:val="009E1CD1"/>
    <w:rsid w:val="009E1DA2"/>
    <w:rsid w:val="009E23E7"/>
    <w:rsid w:val="009E33EC"/>
    <w:rsid w:val="009E3656"/>
    <w:rsid w:val="009E369B"/>
    <w:rsid w:val="009E4643"/>
    <w:rsid w:val="009E4B2C"/>
    <w:rsid w:val="009E609F"/>
    <w:rsid w:val="009F3B15"/>
    <w:rsid w:val="009F51E8"/>
    <w:rsid w:val="009F5610"/>
    <w:rsid w:val="009F5CD0"/>
    <w:rsid w:val="009F61D5"/>
    <w:rsid w:val="009F663D"/>
    <w:rsid w:val="009F6DE7"/>
    <w:rsid w:val="00A00225"/>
    <w:rsid w:val="00A006FC"/>
    <w:rsid w:val="00A01987"/>
    <w:rsid w:val="00A02099"/>
    <w:rsid w:val="00A02322"/>
    <w:rsid w:val="00A025F3"/>
    <w:rsid w:val="00A028FD"/>
    <w:rsid w:val="00A02993"/>
    <w:rsid w:val="00A0336E"/>
    <w:rsid w:val="00A1116C"/>
    <w:rsid w:val="00A115DA"/>
    <w:rsid w:val="00A11B4F"/>
    <w:rsid w:val="00A11F22"/>
    <w:rsid w:val="00A12355"/>
    <w:rsid w:val="00A12F65"/>
    <w:rsid w:val="00A13E16"/>
    <w:rsid w:val="00A14080"/>
    <w:rsid w:val="00A15102"/>
    <w:rsid w:val="00A16282"/>
    <w:rsid w:val="00A16382"/>
    <w:rsid w:val="00A16F79"/>
    <w:rsid w:val="00A1702D"/>
    <w:rsid w:val="00A17091"/>
    <w:rsid w:val="00A17215"/>
    <w:rsid w:val="00A17CAC"/>
    <w:rsid w:val="00A2114C"/>
    <w:rsid w:val="00A214F5"/>
    <w:rsid w:val="00A23491"/>
    <w:rsid w:val="00A23576"/>
    <w:rsid w:val="00A236F6"/>
    <w:rsid w:val="00A262C9"/>
    <w:rsid w:val="00A269EF"/>
    <w:rsid w:val="00A26B7E"/>
    <w:rsid w:val="00A303CC"/>
    <w:rsid w:val="00A30DF5"/>
    <w:rsid w:val="00A311D2"/>
    <w:rsid w:val="00A31F8C"/>
    <w:rsid w:val="00A32D60"/>
    <w:rsid w:val="00A3495F"/>
    <w:rsid w:val="00A34B2D"/>
    <w:rsid w:val="00A3627A"/>
    <w:rsid w:val="00A409D5"/>
    <w:rsid w:val="00A40D97"/>
    <w:rsid w:val="00A4207D"/>
    <w:rsid w:val="00A43205"/>
    <w:rsid w:val="00A43426"/>
    <w:rsid w:val="00A43562"/>
    <w:rsid w:val="00A43A2F"/>
    <w:rsid w:val="00A45F7B"/>
    <w:rsid w:val="00A460CA"/>
    <w:rsid w:val="00A5066B"/>
    <w:rsid w:val="00A50895"/>
    <w:rsid w:val="00A51406"/>
    <w:rsid w:val="00A51C60"/>
    <w:rsid w:val="00A52949"/>
    <w:rsid w:val="00A53DCB"/>
    <w:rsid w:val="00A543AA"/>
    <w:rsid w:val="00A5479C"/>
    <w:rsid w:val="00A5524C"/>
    <w:rsid w:val="00A55327"/>
    <w:rsid w:val="00A56D49"/>
    <w:rsid w:val="00A57181"/>
    <w:rsid w:val="00A6045A"/>
    <w:rsid w:val="00A6082A"/>
    <w:rsid w:val="00A61144"/>
    <w:rsid w:val="00A61C42"/>
    <w:rsid w:val="00A62874"/>
    <w:rsid w:val="00A639F1"/>
    <w:rsid w:val="00A63A5D"/>
    <w:rsid w:val="00A6405A"/>
    <w:rsid w:val="00A64B3E"/>
    <w:rsid w:val="00A64EEC"/>
    <w:rsid w:val="00A6560B"/>
    <w:rsid w:val="00A659D6"/>
    <w:rsid w:val="00A65D42"/>
    <w:rsid w:val="00A701A6"/>
    <w:rsid w:val="00A71574"/>
    <w:rsid w:val="00A71C0E"/>
    <w:rsid w:val="00A72389"/>
    <w:rsid w:val="00A72A20"/>
    <w:rsid w:val="00A730E5"/>
    <w:rsid w:val="00A73C6A"/>
    <w:rsid w:val="00A740E2"/>
    <w:rsid w:val="00A7450D"/>
    <w:rsid w:val="00A75252"/>
    <w:rsid w:val="00A754A4"/>
    <w:rsid w:val="00A75C42"/>
    <w:rsid w:val="00A75DE3"/>
    <w:rsid w:val="00A75FAD"/>
    <w:rsid w:val="00A76CF0"/>
    <w:rsid w:val="00A775CF"/>
    <w:rsid w:val="00A804CE"/>
    <w:rsid w:val="00A80DAD"/>
    <w:rsid w:val="00A80E15"/>
    <w:rsid w:val="00A816C7"/>
    <w:rsid w:val="00A8292F"/>
    <w:rsid w:val="00A860F8"/>
    <w:rsid w:val="00A86D6F"/>
    <w:rsid w:val="00A8788A"/>
    <w:rsid w:val="00A900D9"/>
    <w:rsid w:val="00A91877"/>
    <w:rsid w:val="00A92760"/>
    <w:rsid w:val="00A927BC"/>
    <w:rsid w:val="00A9333A"/>
    <w:rsid w:val="00A93CE2"/>
    <w:rsid w:val="00A95580"/>
    <w:rsid w:val="00A95D4B"/>
    <w:rsid w:val="00A95DF9"/>
    <w:rsid w:val="00A960CD"/>
    <w:rsid w:val="00A97954"/>
    <w:rsid w:val="00AA00F6"/>
    <w:rsid w:val="00AA01F0"/>
    <w:rsid w:val="00AA031F"/>
    <w:rsid w:val="00AA0751"/>
    <w:rsid w:val="00AA0892"/>
    <w:rsid w:val="00AA0A18"/>
    <w:rsid w:val="00AA0EAA"/>
    <w:rsid w:val="00AA0FB1"/>
    <w:rsid w:val="00AA12E1"/>
    <w:rsid w:val="00AA2248"/>
    <w:rsid w:val="00AA2A3C"/>
    <w:rsid w:val="00AA4A17"/>
    <w:rsid w:val="00AA4F5C"/>
    <w:rsid w:val="00AA6278"/>
    <w:rsid w:val="00AA630B"/>
    <w:rsid w:val="00AA6460"/>
    <w:rsid w:val="00AA7D91"/>
    <w:rsid w:val="00AB0252"/>
    <w:rsid w:val="00AB08B0"/>
    <w:rsid w:val="00AB1592"/>
    <w:rsid w:val="00AB15C0"/>
    <w:rsid w:val="00AB1E3E"/>
    <w:rsid w:val="00AB33B6"/>
    <w:rsid w:val="00AB39EA"/>
    <w:rsid w:val="00AB466E"/>
    <w:rsid w:val="00AB46E4"/>
    <w:rsid w:val="00AB5CE8"/>
    <w:rsid w:val="00AB7542"/>
    <w:rsid w:val="00AB77F6"/>
    <w:rsid w:val="00AC0162"/>
    <w:rsid w:val="00AC26DF"/>
    <w:rsid w:val="00AC2CA8"/>
    <w:rsid w:val="00AC2F57"/>
    <w:rsid w:val="00AC3EAA"/>
    <w:rsid w:val="00AC41FC"/>
    <w:rsid w:val="00AC4FFE"/>
    <w:rsid w:val="00AC52EB"/>
    <w:rsid w:val="00AC678D"/>
    <w:rsid w:val="00AC7EBE"/>
    <w:rsid w:val="00AC7FC1"/>
    <w:rsid w:val="00AD04FC"/>
    <w:rsid w:val="00AD091E"/>
    <w:rsid w:val="00AD115B"/>
    <w:rsid w:val="00AD1365"/>
    <w:rsid w:val="00AD1847"/>
    <w:rsid w:val="00AD19D2"/>
    <w:rsid w:val="00AD20D4"/>
    <w:rsid w:val="00AD2835"/>
    <w:rsid w:val="00AD2B66"/>
    <w:rsid w:val="00AD2CBD"/>
    <w:rsid w:val="00AD2EB2"/>
    <w:rsid w:val="00AD3ABC"/>
    <w:rsid w:val="00AD3B22"/>
    <w:rsid w:val="00AD4D17"/>
    <w:rsid w:val="00AD529E"/>
    <w:rsid w:val="00AD6DAF"/>
    <w:rsid w:val="00AE1144"/>
    <w:rsid w:val="00AE3870"/>
    <w:rsid w:val="00AE3FFA"/>
    <w:rsid w:val="00AE4029"/>
    <w:rsid w:val="00AE4054"/>
    <w:rsid w:val="00AE411F"/>
    <w:rsid w:val="00AE417C"/>
    <w:rsid w:val="00AE4D2F"/>
    <w:rsid w:val="00AE5CFF"/>
    <w:rsid w:val="00AE5ECB"/>
    <w:rsid w:val="00AE62C1"/>
    <w:rsid w:val="00AE642E"/>
    <w:rsid w:val="00AE6768"/>
    <w:rsid w:val="00AE6B73"/>
    <w:rsid w:val="00AF05A5"/>
    <w:rsid w:val="00AF165F"/>
    <w:rsid w:val="00AF1CA7"/>
    <w:rsid w:val="00AF29DF"/>
    <w:rsid w:val="00AF2DC0"/>
    <w:rsid w:val="00AF3AD4"/>
    <w:rsid w:val="00AF3F74"/>
    <w:rsid w:val="00AF4B96"/>
    <w:rsid w:val="00AF5EE1"/>
    <w:rsid w:val="00AF77EE"/>
    <w:rsid w:val="00B007ED"/>
    <w:rsid w:val="00B01CFF"/>
    <w:rsid w:val="00B01DCA"/>
    <w:rsid w:val="00B02451"/>
    <w:rsid w:val="00B02620"/>
    <w:rsid w:val="00B02DE3"/>
    <w:rsid w:val="00B035B2"/>
    <w:rsid w:val="00B03D59"/>
    <w:rsid w:val="00B03EDE"/>
    <w:rsid w:val="00B054BC"/>
    <w:rsid w:val="00B059D8"/>
    <w:rsid w:val="00B06995"/>
    <w:rsid w:val="00B06CB6"/>
    <w:rsid w:val="00B104E2"/>
    <w:rsid w:val="00B1084B"/>
    <w:rsid w:val="00B10EB7"/>
    <w:rsid w:val="00B143CB"/>
    <w:rsid w:val="00B14985"/>
    <w:rsid w:val="00B16340"/>
    <w:rsid w:val="00B168F8"/>
    <w:rsid w:val="00B16F6C"/>
    <w:rsid w:val="00B16FD4"/>
    <w:rsid w:val="00B20B31"/>
    <w:rsid w:val="00B20BEC"/>
    <w:rsid w:val="00B21149"/>
    <w:rsid w:val="00B2143E"/>
    <w:rsid w:val="00B214BB"/>
    <w:rsid w:val="00B2151B"/>
    <w:rsid w:val="00B217D2"/>
    <w:rsid w:val="00B21BC2"/>
    <w:rsid w:val="00B22B34"/>
    <w:rsid w:val="00B22D61"/>
    <w:rsid w:val="00B23BF1"/>
    <w:rsid w:val="00B240DE"/>
    <w:rsid w:val="00B24190"/>
    <w:rsid w:val="00B24B9F"/>
    <w:rsid w:val="00B251FA"/>
    <w:rsid w:val="00B26122"/>
    <w:rsid w:val="00B261C5"/>
    <w:rsid w:val="00B263AF"/>
    <w:rsid w:val="00B30904"/>
    <w:rsid w:val="00B312E2"/>
    <w:rsid w:val="00B326CE"/>
    <w:rsid w:val="00B331FA"/>
    <w:rsid w:val="00B33EA6"/>
    <w:rsid w:val="00B354B9"/>
    <w:rsid w:val="00B35781"/>
    <w:rsid w:val="00B35931"/>
    <w:rsid w:val="00B35BD7"/>
    <w:rsid w:val="00B35DA1"/>
    <w:rsid w:val="00B36969"/>
    <w:rsid w:val="00B36F40"/>
    <w:rsid w:val="00B37535"/>
    <w:rsid w:val="00B37678"/>
    <w:rsid w:val="00B40979"/>
    <w:rsid w:val="00B415D1"/>
    <w:rsid w:val="00B43887"/>
    <w:rsid w:val="00B44EC0"/>
    <w:rsid w:val="00B44F3F"/>
    <w:rsid w:val="00B4527C"/>
    <w:rsid w:val="00B46CBC"/>
    <w:rsid w:val="00B47E8F"/>
    <w:rsid w:val="00B5082F"/>
    <w:rsid w:val="00B508B8"/>
    <w:rsid w:val="00B50D30"/>
    <w:rsid w:val="00B51212"/>
    <w:rsid w:val="00B516BE"/>
    <w:rsid w:val="00B522F5"/>
    <w:rsid w:val="00B52DD8"/>
    <w:rsid w:val="00B5414F"/>
    <w:rsid w:val="00B54273"/>
    <w:rsid w:val="00B57EC6"/>
    <w:rsid w:val="00B60D4B"/>
    <w:rsid w:val="00B613AD"/>
    <w:rsid w:val="00B613FC"/>
    <w:rsid w:val="00B61753"/>
    <w:rsid w:val="00B6298E"/>
    <w:rsid w:val="00B62A72"/>
    <w:rsid w:val="00B653FC"/>
    <w:rsid w:val="00B658FB"/>
    <w:rsid w:val="00B66BDF"/>
    <w:rsid w:val="00B66C29"/>
    <w:rsid w:val="00B66CC0"/>
    <w:rsid w:val="00B70B42"/>
    <w:rsid w:val="00B71280"/>
    <w:rsid w:val="00B71941"/>
    <w:rsid w:val="00B72CCD"/>
    <w:rsid w:val="00B72F67"/>
    <w:rsid w:val="00B737F8"/>
    <w:rsid w:val="00B76AF7"/>
    <w:rsid w:val="00B76EEE"/>
    <w:rsid w:val="00B777D0"/>
    <w:rsid w:val="00B77EB1"/>
    <w:rsid w:val="00B80594"/>
    <w:rsid w:val="00B80B76"/>
    <w:rsid w:val="00B80D3C"/>
    <w:rsid w:val="00B811CE"/>
    <w:rsid w:val="00B814C8"/>
    <w:rsid w:val="00B83D1E"/>
    <w:rsid w:val="00B848E1"/>
    <w:rsid w:val="00B84A9C"/>
    <w:rsid w:val="00B84B91"/>
    <w:rsid w:val="00B84F7B"/>
    <w:rsid w:val="00B854D4"/>
    <w:rsid w:val="00B86A47"/>
    <w:rsid w:val="00B87677"/>
    <w:rsid w:val="00B91359"/>
    <w:rsid w:val="00B93290"/>
    <w:rsid w:val="00B93EF7"/>
    <w:rsid w:val="00B959C0"/>
    <w:rsid w:val="00B961D3"/>
    <w:rsid w:val="00B965BF"/>
    <w:rsid w:val="00B97B54"/>
    <w:rsid w:val="00BA13F9"/>
    <w:rsid w:val="00BA145F"/>
    <w:rsid w:val="00BA1D14"/>
    <w:rsid w:val="00BA2400"/>
    <w:rsid w:val="00BA2A6E"/>
    <w:rsid w:val="00BA4345"/>
    <w:rsid w:val="00BA6749"/>
    <w:rsid w:val="00BA691E"/>
    <w:rsid w:val="00BA6D62"/>
    <w:rsid w:val="00BB0619"/>
    <w:rsid w:val="00BB1091"/>
    <w:rsid w:val="00BB1402"/>
    <w:rsid w:val="00BB1767"/>
    <w:rsid w:val="00BB356E"/>
    <w:rsid w:val="00BB3B05"/>
    <w:rsid w:val="00BB4470"/>
    <w:rsid w:val="00BB4999"/>
    <w:rsid w:val="00BB5432"/>
    <w:rsid w:val="00BB5D08"/>
    <w:rsid w:val="00BB5F9F"/>
    <w:rsid w:val="00BB6FCA"/>
    <w:rsid w:val="00BB71B2"/>
    <w:rsid w:val="00BB7383"/>
    <w:rsid w:val="00BB7429"/>
    <w:rsid w:val="00BB7B04"/>
    <w:rsid w:val="00BB7E66"/>
    <w:rsid w:val="00BB7EF9"/>
    <w:rsid w:val="00BC0CF9"/>
    <w:rsid w:val="00BC1A28"/>
    <w:rsid w:val="00BC1DBA"/>
    <w:rsid w:val="00BC2527"/>
    <w:rsid w:val="00BC31AB"/>
    <w:rsid w:val="00BC4913"/>
    <w:rsid w:val="00BC5564"/>
    <w:rsid w:val="00BC6C88"/>
    <w:rsid w:val="00BC6F35"/>
    <w:rsid w:val="00BC709D"/>
    <w:rsid w:val="00BC728E"/>
    <w:rsid w:val="00BC7E21"/>
    <w:rsid w:val="00BD025B"/>
    <w:rsid w:val="00BD0612"/>
    <w:rsid w:val="00BD0CB7"/>
    <w:rsid w:val="00BD0DF7"/>
    <w:rsid w:val="00BD0FA1"/>
    <w:rsid w:val="00BD16A7"/>
    <w:rsid w:val="00BD1A65"/>
    <w:rsid w:val="00BD2074"/>
    <w:rsid w:val="00BD25B6"/>
    <w:rsid w:val="00BD2768"/>
    <w:rsid w:val="00BD2F21"/>
    <w:rsid w:val="00BD5C87"/>
    <w:rsid w:val="00BD5EF5"/>
    <w:rsid w:val="00BD616C"/>
    <w:rsid w:val="00BD67F6"/>
    <w:rsid w:val="00BD76D4"/>
    <w:rsid w:val="00BD7718"/>
    <w:rsid w:val="00BD7F3E"/>
    <w:rsid w:val="00BE0701"/>
    <w:rsid w:val="00BE09D2"/>
    <w:rsid w:val="00BE0C4A"/>
    <w:rsid w:val="00BE1084"/>
    <w:rsid w:val="00BE11FE"/>
    <w:rsid w:val="00BE17A8"/>
    <w:rsid w:val="00BE1F1A"/>
    <w:rsid w:val="00BE3A66"/>
    <w:rsid w:val="00BE446D"/>
    <w:rsid w:val="00BE509B"/>
    <w:rsid w:val="00BE55C6"/>
    <w:rsid w:val="00BE5DC7"/>
    <w:rsid w:val="00BE671E"/>
    <w:rsid w:val="00BE7531"/>
    <w:rsid w:val="00BE754C"/>
    <w:rsid w:val="00BF0C25"/>
    <w:rsid w:val="00BF129A"/>
    <w:rsid w:val="00BF2722"/>
    <w:rsid w:val="00BF2F21"/>
    <w:rsid w:val="00BF32CF"/>
    <w:rsid w:val="00BF34FA"/>
    <w:rsid w:val="00BF38A9"/>
    <w:rsid w:val="00BF4522"/>
    <w:rsid w:val="00BF5290"/>
    <w:rsid w:val="00BF644B"/>
    <w:rsid w:val="00BF73D4"/>
    <w:rsid w:val="00BF77D1"/>
    <w:rsid w:val="00C00B37"/>
    <w:rsid w:val="00C00E13"/>
    <w:rsid w:val="00C00F6C"/>
    <w:rsid w:val="00C010EB"/>
    <w:rsid w:val="00C012C2"/>
    <w:rsid w:val="00C0202D"/>
    <w:rsid w:val="00C02930"/>
    <w:rsid w:val="00C03FE4"/>
    <w:rsid w:val="00C04BA9"/>
    <w:rsid w:val="00C0507E"/>
    <w:rsid w:val="00C05156"/>
    <w:rsid w:val="00C0709B"/>
    <w:rsid w:val="00C07276"/>
    <w:rsid w:val="00C072FE"/>
    <w:rsid w:val="00C07A5B"/>
    <w:rsid w:val="00C103C4"/>
    <w:rsid w:val="00C10AF7"/>
    <w:rsid w:val="00C11302"/>
    <w:rsid w:val="00C13572"/>
    <w:rsid w:val="00C13A1C"/>
    <w:rsid w:val="00C13FAA"/>
    <w:rsid w:val="00C15711"/>
    <w:rsid w:val="00C15ABB"/>
    <w:rsid w:val="00C165AE"/>
    <w:rsid w:val="00C16E11"/>
    <w:rsid w:val="00C16E96"/>
    <w:rsid w:val="00C20831"/>
    <w:rsid w:val="00C20C17"/>
    <w:rsid w:val="00C22ADB"/>
    <w:rsid w:val="00C23439"/>
    <w:rsid w:val="00C24057"/>
    <w:rsid w:val="00C26908"/>
    <w:rsid w:val="00C26C5F"/>
    <w:rsid w:val="00C30163"/>
    <w:rsid w:val="00C301C0"/>
    <w:rsid w:val="00C30236"/>
    <w:rsid w:val="00C3076B"/>
    <w:rsid w:val="00C31007"/>
    <w:rsid w:val="00C31BF7"/>
    <w:rsid w:val="00C32425"/>
    <w:rsid w:val="00C330B3"/>
    <w:rsid w:val="00C33E32"/>
    <w:rsid w:val="00C34296"/>
    <w:rsid w:val="00C3514D"/>
    <w:rsid w:val="00C35E4C"/>
    <w:rsid w:val="00C35E9C"/>
    <w:rsid w:val="00C362B9"/>
    <w:rsid w:val="00C363B2"/>
    <w:rsid w:val="00C36A5D"/>
    <w:rsid w:val="00C3734D"/>
    <w:rsid w:val="00C37654"/>
    <w:rsid w:val="00C40269"/>
    <w:rsid w:val="00C40556"/>
    <w:rsid w:val="00C40DFF"/>
    <w:rsid w:val="00C40F5A"/>
    <w:rsid w:val="00C4107C"/>
    <w:rsid w:val="00C4184B"/>
    <w:rsid w:val="00C41EDB"/>
    <w:rsid w:val="00C4214C"/>
    <w:rsid w:val="00C43AC6"/>
    <w:rsid w:val="00C454CF"/>
    <w:rsid w:val="00C45A73"/>
    <w:rsid w:val="00C474EA"/>
    <w:rsid w:val="00C509BE"/>
    <w:rsid w:val="00C55454"/>
    <w:rsid w:val="00C56081"/>
    <w:rsid w:val="00C561F1"/>
    <w:rsid w:val="00C56E21"/>
    <w:rsid w:val="00C574BF"/>
    <w:rsid w:val="00C57FE6"/>
    <w:rsid w:val="00C61E5B"/>
    <w:rsid w:val="00C626BC"/>
    <w:rsid w:val="00C63D1B"/>
    <w:rsid w:val="00C63D56"/>
    <w:rsid w:val="00C64AAA"/>
    <w:rsid w:val="00C64ECC"/>
    <w:rsid w:val="00C650BC"/>
    <w:rsid w:val="00C65270"/>
    <w:rsid w:val="00C6571B"/>
    <w:rsid w:val="00C65862"/>
    <w:rsid w:val="00C66A66"/>
    <w:rsid w:val="00C67D73"/>
    <w:rsid w:val="00C7026E"/>
    <w:rsid w:val="00C70E8C"/>
    <w:rsid w:val="00C72832"/>
    <w:rsid w:val="00C73167"/>
    <w:rsid w:val="00C73B0B"/>
    <w:rsid w:val="00C744AA"/>
    <w:rsid w:val="00C74B77"/>
    <w:rsid w:val="00C75788"/>
    <w:rsid w:val="00C7621A"/>
    <w:rsid w:val="00C76708"/>
    <w:rsid w:val="00C7705C"/>
    <w:rsid w:val="00C77B9D"/>
    <w:rsid w:val="00C80551"/>
    <w:rsid w:val="00C808A2"/>
    <w:rsid w:val="00C838A4"/>
    <w:rsid w:val="00C83904"/>
    <w:rsid w:val="00C87D63"/>
    <w:rsid w:val="00C87F6B"/>
    <w:rsid w:val="00C921EF"/>
    <w:rsid w:val="00C926A1"/>
    <w:rsid w:val="00C9339B"/>
    <w:rsid w:val="00C937AB"/>
    <w:rsid w:val="00C9595C"/>
    <w:rsid w:val="00C95C30"/>
    <w:rsid w:val="00C96794"/>
    <w:rsid w:val="00C967A9"/>
    <w:rsid w:val="00C97A39"/>
    <w:rsid w:val="00CA02A5"/>
    <w:rsid w:val="00CA248C"/>
    <w:rsid w:val="00CA2A3A"/>
    <w:rsid w:val="00CA2BB9"/>
    <w:rsid w:val="00CA3B6C"/>
    <w:rsid w:val="00CA4C16"/>
    <w:rsid w:val="00CA5882"/>
    <w:rsid w:val="00CA5EC7"/>
    <w:rsid w:val="00CA5FAC"/>
    <w:rsid w:val="00CA69B8"/>
    <w:rsid w:val="00CA7D1F"/>
    <w:rsid w:val="00CB0723"/>
    <w:rsid w:val="00CB077D"/>
    <w:rsid w:val="00CB09F0"/>
    <w:rsid w:val="00CB0BA9"/>
    <w:rsid w:val="00CB163B"/>
    <w:rsid w:val="00CB188F"/>
    <w:rsid w:val="00CB2BD8"/>
    <w:rsid w:val="00CB3B63"/>
    <w:rsid w:val="00CB40CA"/>
    <w:rsid w:val="00CB4A37"/>
    <w:rsid w:val="00CB51DA"/>
    <w:rsid w:val="00CB601B"/>
    <w:rsid w:val="00CB6727"/>
    <w:rsid w:val="00CC0DED"/>
    <w:rsid w:val="00CC0EB9"/>
    <w:rsid w:val="00CC2633"/>
    <w:rsid w:val="00CC27F1"/>
    <w:rsid w:val="00CC2BE7"/>
    <w:rsid w:val="00CC4964"/>
    <w:rsid w:val="00CC5893"/>
    <w:rsid w:val="00CD25F1"/>
    <w:rsid w:val="00CD3248"/>
    <w:rsid w:val="00CD379A"/>
    <w:rsid w:val="00CD51F3"/>
    <w:rsid w:val="00CD5220"/>
    <w:rsid w:val="00CD6362"/>
    <w:rsid w:val="00CD6ECB"/>
    <w:rsid w:val="00CD72BD"/>
    <w:rsid w:val="00CD74DB"/>
    <w:rsid w:val="00CE004A"/>
    <w:rsid w:val="00CE0225"/>
    <w:rsid w:val="00CE0A14"/>
    <w:rsid w:val="00CE116B"/>
    <w:rsid w:val="00CE163E"/>
    <w:rsid w:val="00CE17CD"/>
    <w:rsid w:val="00CE29A8"/>
    <w:rsid w:val="00CE2C5E"/>
    <w:rsid w:val="00CE2D8F"/>
    <w:rsid w:val="00CE2F9D"/>
    <w:rsid w:val="00CE4522"/>
    <w:rsid w:val="00CE53E3"/>
    <w:rsid w:val="00CE561A"/>
    <w:rsid w:val="00CE5987"/>
    <w:rsid w:val="00CE5BAB"/>
    <w:rsid w:val="00CE6460"/>
    <w:rsid w:val="00CE7DC4"/>
    <w:rsid w:val="00CF05A1"/>
    <w:rsid w:val="00CF1790"/>
    <w:rsid w:val="00CF18AF"/>
    <w:rsid w:val="00CF30AD"/>
    <w:rsid w:val="00CF4643"/>
    <w:rsid w:val="00CF4DCE"/>
    <w:rsid w:val="00CF5BA0"/>
    <w:rsid w:val="00CF5F29"/>
    <w:rsid w:val="00CF600A"/>
    <w:rsid w:val="00CF6192"/>
    <w:rsid w:val="00CF6221"/>
    <w:rsid w:val="00CF67C6"/>
    <w:rsid w:val="00CF67D4"/>
    <w:rsid w:val="00CF6E52"/>
    <w:rsid w:val="00CF7072"/>
    <w:rsid w:val="00D0023A"/>
    <w:rsid w:val="00D011BA"/>
    <w:rsid w:val="00D021BA"/>
    <w:rsid w:val="00D02427"/>
    <w:rsid w:val="00D02734"/>
    <w:rsid w:val="00D03794"/>
    <w:rsid w:val="00D0389A"/>
    <w:rsid w:val="00D04049"/>
    <w:rsid w:val="00D048F2"/>
    <w:rsid w:val="00D049DD"/>
    <w:rsid w:val="00D04B02"/>
    <w:rsid w:val="00D051A9"/>
    <w:rsid w:val="00D05EC4"/>
    <w:rsid w:val="00D0619A"/>
    <w:rsid w:val="00D07607"/>
    <w:rsid w:val="00D0768F"/>
    <w:rsid w:val="00D1008E"/>
    <w:rsid w:val="00D10CAD"/>
    <w:rsid w:val="00D11D62"/>
    <w:rsid w:val="00D121F0"/>
    <w:rsid w:val="00D12BDB"/>
    <w:rsid w:val="00D12C74"/>
    <w:rsid w:val="00D13014"/>
    <w:rsid w:val="00D13524"/>
    <w:rsid w:val="00D15B03"/>
    <w:rsid w:val="00D15BC9"/>
    <w:rsid w:val="00D16BC6"/>
    <w:rsid w:val="00D16D86"/>
    <w:rsid w:val="00D173F2"/>
    <w:rsid w:val="00D2004E"/>
    <w:rsid w:val="00D20E06"/>
    <w:rsid w:val="00D20E8F"/>
    <w:rsid w:val="00D2163B"/>
    <w:rsid w:val="00D21F4E"/>
    <w:rsid w:val="00D22803"/>
    <w:rsid w:val="00D2288C"/>
    <w:rsid w:val="00D239FE"/>
    <w:rsid w:val="00D242B5"/>
    <w:rsid w:val="00D24AC7"/>
    <w:rsid w:val="00D2595E"/>
    <w:rsid w:val="00D25D78"/>
    <w:rsid w:val="00D25E10"/>
    <w:rsid w:val="00D2602C"/>
    <w:rsid w:val="00D26C32"/>
    <w:rsid w:val="00D3148C"/>
    <w:rsid w:val="00D32E2E"/>
    <w:rsid w:val="00D3786A"/>
    <w:rsid w:val="00D4184F"/>
    <w:rsid w:val="00D42140"/>
    <w:rsid w:val="00D42356"/>
    <w:rsid w:val="00D423F4"/>
    <w:rsid w:val="00D42515"/>
    <w:rsid w:val="00D42AB4"/>
    <w:rsid w:val="00D43F70"/>
    <w:rsid w:val="00D4411F"/>
    <w:rsid w:val="00D447A8"/>
    <w:rsid w:val="00D44E90"/>
    <w:rsid w:val="00D45028"/>
    <w:rsid w:val="00D45ECD"/>
    <w:rsid w:val="00D463B3"/>
    <w:rsid w:val="00D467C9"/>
    <w:rsid w:val="00D46893"/>
    <w:rsid w:val="00D4765E"/>
    <w:rsid w:val="00D51191"/>
    <w:rsid w:val="00D511C3"/>
    <w:rsid w:val="00D52213"/>
    <w:rsid w:val="00D52A17"/>
    <w:rsid w:val="00D53FD3"/>
    <w:rsid w:val="00D54C53"/>
    <w:rsid w:val="00D54E29"/>
    <w:rsid w:val="00D55208"/>
    <w:rsid w:val="00D5536D"/>
    <w:rsid w:val="00D554D6"/>
    <w:rsid w:val="00D56277"/>
    <w:rsid w:val="00D57653"/>
    <w:rsid w:val="00D57AD8"/>
    <w:rsid w:val="00D57BA3"/>
    <w:rsid w:val="00D610BB"/>
    <w:rsid w:val="00D619B6"/>
    <w:rsid w:val="00D61A57"/>
    <w:rsid w:val="00D61E2A"/>
    <w:rsid w:val="00D61F59"/>
    <w:rsid w:val="00D62733"/>
    <w:rsid w:val="00D62DB9"/>
    <w:rsid w:val="00D6337C"/>
    <w:rsid w:val="00D63627"/>
    <w:rsid w:val="00D63921"/>
    <w:rsid w:val="00D647AC"/>
    <w:rsid w:val="00D65042"/>
    <w:rsid w:val="00D6641C"/>
    <w:rsid w:val="00D66928"/>
    <w:rsid w:val="00D676A2"/>
    <w:rsid w:val="00D67762"/>
    <w:rsid w:val="00D7060F"/>
    <w:rsid w:val="00D71145"/>
    <w:rsid w:val="00D713B3"/>
    <w:rsid w:val="00D71667"/>
    <w:rsid w:val="00D71C88"/>
    <w:rsid w:val="00D730A3"/>
    <w:rsid w:val="00D742F4"/>
    <w:rsid w:val="00D7452A"/>
    <w:rsid w:val="00D74BA8"/>
    <w:rsid w:val="00D75F13"/>
    <w:rsid w:val="00D76EF5"/>
    <w:rsid w:val="00D773AA"/>
    <w:rsid w:val="00D77818"/>
    <w:rsid w:val="00D77A76"/>
    <w:rsid w:val="00D809EE"/>
    <w:rsid w:val="00D81956"/>
    <w:rsid w:val="00D8213D"/>
    <w:rsid w:val="00D82426"/>
    <w:rsid w:val="00D8294F"/>
    <w:rsid w:val="00D842E5"/>
    <w:rsid w:val="00D8439E"/>
    <w:rsid w:val="00D84EBB"/>
    <w:rsid w:val="00D84F97"/>
    <w:rsid w:val="00D85BD1"/>
    <w:rsid w:val="00D861B1"/>
    <w:rsid w:val="00D86472"/>
    <w:rsid w:val="00D86A77"/>
    <w:rsid w:val="00D9100C"/>
    <w:rsid w:val="00D912CC"/>
    <w:rsid w:val="00D92199"/>
    <w:rsid w:val="00D92A96"/>
    <w:rsid w:val="00D96079"/>
    <w:rsid w:val="00D96C3E"/>
    <w:rsid w:val="00D97190"/>
    <w:rsid w:val="00D97568"/>
    <w:rsid w:val="00D9777F"/>
    <w:rsid w:val="00DA1EB2"/>
    <w:rsid w:val="00DA23BE"/>
    <w:rsid w:val="00DA26DB"/>
    <w:rsid w:val="00DA2B1C"/>
    <w:rsid w:val="00DA2C13"/>
    <w:rsid w:val="00DA3150"/>
    <w:rsid w:val="00DA3830"/>
    <w:rsid w:val="00DA3C6D"/>
    <w:rsid w:val="00DA44FF"/>
    <w:rsid w:val="00DA46ED"/>
    <w:rsid w:val="00DA540A"/>
    <w:rsid w:val="00DA5B13"/>
    <w:rsid w:val="00DA5B6A"/>
    <w:rsid w:val="00DA5E33"/>
    <w:rsid w:val="00DA628E"/>
    <w:rsid w:val="00DA6DD5"/>
    <w:rsid w:val="00DA7CC3"/>
    <w:rsid w:val="00DB05EB"/>
    <w:rsid w:val="00DB06DF"/>
    <w:rsid w:val="00DB0F12"/>
    <w:rsid w:val="00DB0FED"/>
    <w:rsid w:val="00DB10B4"/>
    <w:rsid w:val="00DB1B54"/>
    <w:rsid w:val="00DB1CF7"/>
    <w:rsid w:val="00DB27BF"/>
    <w:rsid w:val="00DB2B0E"/>
    <w:rsid w:val="00DB3C69"/>
    <w:rsid w:val="00DB3E78"/>
    <w:rsid w:val="00DB3F4B"/>
    <w:rsid w:val="00DB4CE3"/>
    <w:rsid w:val="00DB7376"/>
    <w:rsid w:val="00DC078F"/>
    <w:rsid w:val="00DC0C0E"/>
    <w:rsid w:val="00DC19C0"/>
    <w:rsid w:val="00DC3B0B"/>
    <w:rsid w:val="00DD0466"/>
    <w:rsid w:val="00DD0813"/>
    <w:rsid w:val="00DD10B6"/>
    <w:rsid w:val="00DD1658"/>
    <w:rsid w:val="00DD198E"/>
    <w:rsid w:val="00DD2E5B"/>
    <w:rsid w:val="00DD2FAE"/>
    <w:rsid w:val="00DD318B"/>
    <w:rsid w:val="00DD3498"/>
    <w:rsid w:val="00DD3696"/>
    <w:rsid w:val="00DD36D7"/>
    <w:rsid w:val="00DD4CBF"/>
    <w:rsid w:val="00DD60DA"/>
    <w:rsid w:val="00DD67A0"/>
    <w:rsid w:val="00DD7CB9"/>
    <w:rsid w:val="00DD7ED3"/>
    <w:rsid w:val="00DE0112"/>
    <w:rsid w:val="00DE0DEC"/>
    <w:rsid w:val="00DE12C0"/>
    <w:rsid w:val="00DE143F"/>
    <w:rsid w:val="00DE14D2"/>
    <w:rsid w:val="00DE3BC7"/>
    <w:rsid w:val="00DE4091"/>
    <w:rsid w:val="00DE4916"/>
    <w:rsid w:val="00DE521A"/>
    <w:rsid w:val="00DE5F3F"/>
    <w:rsid w:val="00DE6929"/>
    <w:rsid w:val="00DE6D7C"/>
    <w:rsid w:val="00DE6FD8"/>
    <w:rsid w:val="00DE7603"/>
    <w:rsid w:val="00DF145D"/>
    <w:rsid w:val="00DF179D"/>
    <w:rsid w:val="00DF1E30"/>
    <w:rsid w:val="00DF249D"/>
    <w:rsid w:val="00DF26A4"/>
    <w:rsid w:val="00DF2E75"/>
    <w:rsid w:val="00DF411D"/>
    <w:rsid w:val="00DF4CC3"/>
    <w:rsid w:val="00DF4CC4"/>
    <w:rsid w:val="00DF52EC"/>
    <w:rsid w:val="00DF7EBF"/>
    <w:rsid w:val="00E008E0"/>
    <w:rsid w:val="00E01182"/>
    <w:rsid w:val="00E01928"/>
    <w:rsid w:val="00E01F59"/>
    <w:rsid w:val="00E023EF"/>
    <w:rsid w:val="00E03227"/>
    <w:rsid w:val="00E03BEA"/>
    <w:rsid w:val="00E040C7"/>
    <w:rsid w:val="00E0495C"/>
    <w:rsid w:val="00E06198"/>
    <w:rsid w:val="00E10751"/>
    <w:rsid w:val="00E1097A"/>
    <w:rsid w:val="00E12E77"/>
    <w:rsid w:val="00E1322D"/>
    <w:rsid w:val="00E139B8"/>
    <w:rsid w:val="00E13BE6"/>
    <w:rsid w:val="00E14E2C"/>
    <w:rsid w:val="00E157D2"/>
    <w:rsid w:val="00E16E70"/>
    <w:rsid w:val="00E1782A"/>
    <w:rsid w:val="00E17B21"/>
    <w:rsid w:val="00E200FB"/>
    <w:rsid w:val="00E25926"/>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1676"/>
    <w:rsid w:val="00E420A9"/>
    <w:rsid w:val="00E42136"/>
    <w:rsid w:val="00E42A32"/>
    <w:rsid w:val="00E42EFC"/>
    <w:rsid w:val="00E43E18"/>
    <w:rsid w:val="00E441F2"/>
    <w:rsid w:val="00E44CF1"/>
    <w:rsid w:val="00E44CF2"/>
    <w:rsid w:val="00E45839"/>
    <w:rsid w:val="00E45C92"/>
    <w:rsid w:val="00E50EC0"/>
    <w:rsid w:val="00E5195D"/>
    <w:rsid w:val="00E52BB3"/>
    <w:rsid w:val="00E537D0"/>
    <w:rsid w:val="00E5412E"/>
    <w:rsid w:val="00E54264"/>
    <w:rsid w:val="00E54FCB"/>
    <w:rsid w:val="00E55AEC"/>
    <w:rsid w:val="00E566D6"/>
    <w:rsid w:val="00E568D4"/>
    <w:rsid w:val="00E57E54"/>
    <w:rsid w:val="00E60488"/>
    <w:rsid w:val="00E6048E"/>
    <w:rsid w:val="00E60799"/>
    <w:rsid w:val="00E6124C"/>
    <w:rsid w:val="00E61E07"/>
    <w:rsid w:val="00E61FF9"/>
    <w:rsid w:val="00E62D13"/>
    <w:rsid w:val="00E62D75"/>
    <w:rsid w:val="00E6343C"/>
    <w:rsid w:val="00E63ACF"/>
    <w:rsid w:val="00E63AEC"/>
    <w:rsid w:val="00E6402C"/>
    <w:rsid w:val="00E64888"/>
    <w:rsid w:val="00E65F45"/>
    <w:rsid w:val="00E66BDC"/>
    <w:rsid w:val="00E66C5B"/>
    <w:rsid w:val="00E67677"/>
    <w:rsid w:val="00E67A2B"/>
    <w:rsid w:val="00E67ACC"/>
    <w:rsid w:val="00E67F41"/>
    <w:rsid w:val="00E70E3F"/>
    <w:rsid w:val="00E71662"/>
    <w:rsid w:val="00E72A26"/>
    <w:rsid w:val="00E72D62"/>
    <w:rsid w:val="00E741C4"/>
    <w:rsid w:val="00E74810"/>
    <w:rsid w:val="00E74B5E"/>
    <w:rsid w:val="00E7521A"/>
    <w:rsid w:val="00E75A1E"/>
    <w:rsid w:val="00E76304"/>
    <w:rsid w:val="00E76AA9"/>
    <w:rsid w:val="00E77BDE"/>
    <w:rsid w:val="00E77C78"/>
    <w:rsid w:val="00E80250"/>
    <w:rsid w:val="00E81F72"/>
    <w:rsid w:val="00E827AF"/>
    <w:rsid w:val="00E842DF"/>
    <w:rsid w:val="00E84642"/>
    <w:rsid w:val="00E85F0A"/>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75B2"/>
    <w:rsid w:val="00E97D17"/>
    <w:rsid w:val="00EA00FB"/>
    <w:rsid w:val="00EA01AA"/>
    <w:rsid w:val="00EA10D0"/>
    <w:rsid w:val="00EA3D05"/>
    <w:rsid w:val="00EA4D76"/>
    <w:rsid w:val="00EA4DF6"/>
    <w:rsid w:val="00EA5033"/>
    <w:rsid w:val="00EA56F9"/>
    <w:rsid w:val="00EA68AE"/>
    <w:rsid w:val="00EA75BF"/>
    <w:rsid w:val="00EA7B70"/>
    <w:rsid w:val="00EB1B96"/>
    <w:rsid w:val="00EB1DFD"/>
    <w:rsid w:val="00EB212A"/>
    <w:rsid w:val="00EB23AB"/>
    <w:rsid w:val="00EB2F1D"/>
    <w:rsid w:val="00EB551D"/>
    <w:rsid w:val="00EB6AD0"/>
    <w:rsid w:val="00EB6C69"/>
    <w:rsid w:val="00EB74C1"/>
    <w:rsid w:val="00EC07DF"/>
    <w:rsid w:val="00EC1582"/>
    <w:rsid w:val="00EC228D"/>
    <w:rsid w:val="00EC29BE"/>
    <w:rsid w:val="00EC2D63"/>
    <w:rsid w:val="00EC310E"/>
    <w:rsid w:val="00EC4EA7"/>
    <w:rsid w:val="00EC5108"/>
    <w:rsid w:val="00EC5680"/>
    <w:rsid w:val="00EC5AD5"/>
    <w:rsid w:val="00EC6417"/>
    <w:rsid w:val="00EC6BE8"/>
    <w:rsid w:val="00EC761A"/>
    <w:rsid w:val="00ED0C0C"/>
    <w:rsid w:val="00ED1CC5"/>
    <w:rsid w:val="00ED3567"/>
    <w:rsid w:val="00ED389A"/>
    <w:rsid w:val="00ED3D2C"/>
    <w:rsid w:val="00ED3D69"/>
    <w:rsid w:val="00ED6B16"/>
    <w:rsid w:val="00EE03D2"/>
    <w:rsid w:val="00EE0990"/>
    <w:rsid w:val="00EE1030"/>
    <w:rsid w:val="00EE29FC"/>
    <w:rsid w:val="00EE31CF"/>
    <w:rsid w:val="00EE3326"/>
    <w:rsid w:val="00EE3567"/>
    <w:rsid w:val="00EE3F48"/>
    <w:rsid w:val="00EE5353"/>
    <w:rsid w:val="00EE6523"/>
    <w:rsid w:val="00EE6726"/>
    <w:rsid w:val="00EE69F0"/>
    <w:rsid w:val="00EE6FED"/>
    <w:rsid w:val="00EE731B"/>
    <w:rsid w:val="00EE7AA5"/>
    <w:rsid w:val="00EE7EB3"/>
    <w:rsid w:val="00EF1D02"/>
    <w:rsid w:val="00EF29F7"/>
    <w:rsid w:val="00EF2ECA"/>
    <w:rsid w:val="00EF48DE"/>
    <w:rsid w:val="00EF5467"/>
    <w:rsid w:val="00EF5900"/>
    <w:rsid w:val="00EF5965"/>
    <w:rsid w:val="00EF5E44"/>
    <w:rsid w:val="00F01628"/>
    <w:rsid w:val="00F01CAB"/>
    <w:rsid w:val="00F0232D"/>
    <w:rsid w:val="00F02AA0"/>
    <w:rsid w:val="00F03F94"/>
    <w:rsid w:val="00F04F10"/>
    <w:rsid w:val="00F05835"/>
    <w:rsid w:val="00F06676"/>
    <w:rsid w:val="00F06B3A"/>
    <w:rsid w:val="00F07635"/>
    <w:rsid w:val="00F07EC3"/>
    <w:rsid w:val="00F100A5"/>
    <w:rsid w:val="00F11BF5"/>
    <w:rsid w:val="00F11D7A"/>
    <w:rsid w:val="00F11ED0"/>
    <w:rsid w:val="00F11FB1"/>
    <w:rsid w:val="00F132AC"/>
    <w:rsid w:val="00F142DA"/>
    <w:rsid w:val="00F15BEB"/>
    <w:rsid w:val="00F2020C"/>
    <w:rsid w:val="00F2026B"/>
    <w:rsid w:val="00F204BA"/>
    <w:rsid w:val="00F204C2"/>
    <w:rsid w:val="00F2062D"/>
    <w:rsid w:val="00F21C85"/>
    <w:rsid w:val="00F224E9"/>
    <w:rsid w:val="00F22D52"/>
    <w:rsid w:val="00F23265"/>
    <w:rsid w:val="00F24104"/>
    <w:rsid w:val="00F24EDB"/>
    <w:rsid w:val="00F25512"/>
    <w:rsid w:val="00F25B4E"/>
    <w:rsid w:val="00F264DC"/>
    <w:rsid w:val="00F2714F"/>
    <w:rsid w:val="00F277E0"/>
    <w:rsid w:val="00F27A5E"/>
    <w:rsid w:val="00F3027B"/>
    <w:rsid w:val="00F32BC2"/>
    <w:rsid w:val="00F32D2A"/>
    <w:rsid w:val="00F33488"/>
    <w:rsid w:val="00F33CDD"/>
    <w:rsid w:val="00F3506F"/>
    <w:rsid w:val="00F352AA"/>
    <w:rsid w:val="00F3664F"/>
    <w:rsid w:val="00F41C9E"/>
    <w:rsid w:val="00F42147"/>
    <w:rsid w:val="00F4380D"/>
    <w:rsid w:val="00F44F2A"/>
    <w:rsid w:val="00F4773A"/>
    <w:rsid w:val="00F47D33"/>
    <w:rsid w:val="00F515FE"/>
    <w:rsid w:val="00F52B71"/>
    <w:rsid w:val="00F54E27"/>
    <w:rsid w:val="00F55BE6"/>
    <w:rsid w:val="00F62AEF"/>
    <w:rsid w:val="00F6338E"/>
    <w:rsid w:val="00F64EBF"/>
    <w:rsid w:val="00F6518E"/>
    <w:rsid w:val="00F654E5"/>
    <w:rsid w:val="00F658BA"/>
    <w:rsid w:val="00F66064"/>
    <w:rsid w:val="00F668D4"/>
    <w:rsid w:val="00F66E4F"/>
    <w:rsid w:val="00F67689"/>
    <w:rsid w:val="00F6785C"/>
    <w:rsid w:val="00F678B7"/>
    <w:rsid w:val="00F7166A"/>
    <w:rsid w:val="00F716ED"/>
    <w:rsid w:val="00F734A7"/>
    <w:rsid w:val="00F7390C"/>
    <w:rsid w:val="00F744D9"/>
    <w:rsid w:val="00F74DD2"/>
    <w:rsid w:val="00F755D8"/>
    <w:rsid w:val="00F75BEF"/>
    <w:rsid w:val="00F765D0"/>
    <w:rsid w:val="00F76DEF"/>
    <w:rsid w:val="00F826A5"/>
    <w:rsid w:val="00F82EE0"/>
    <w:rsid w:val="00F83AB0"/>
    <w:rsid w:val="00F84262"/>
    <w:rsid w:val="00F851C6"/>
    <w:rsid w:val="00F8657D"/>
    <w:rsid w:val="00F86F45"/>
    <w:rsid w:val="00F8744E"/>
    <w:rsid w:val="00F87634"/>
    <w:rsid w:val="00F87822"/>
    <w:rsid w:val="00F9019E"/>
    <w:rsid w:val="00F91BFA"/>
    <w:rsid w:val="00F91EB0"/>
    <w:rsid w:val="00F92C71"/>
    <w:rsid w:val="00F93612"/>
    <w:rsid w:val="00F94430"/>
    <w:rsid w:val="00F95226"/>
    <w:rsid w:val="00F95AA9"/>
    <w:rsid w:val="00FA0A7B"/>
    <w:rsid w:val="00FA0D31"/>
    <w:rsid w:val="00FA1099"/>
    <w:rsid w:val="00FA1DC1"/>
    <w:rsid w:val="00FA3700"/>
    <w:rsid w:val="00FA4C37"/>
    <w:rsid w:val="00FA5C86"/>
    <w:rsid w:val="00FA5E59"/>
    <w:rsid w:val="00FA6586"/>
    <w:rsid w:val="00FA69F7"/>
    <w:rsid w:val="00FA7868"/>
    <w:rsid w:val="00FB00BA"/>
    <w:rsid w:val="00FB0274"/>
    <w:rsid w:val="00FB05D4"/>
    <w:rsid w:val="00FB0C0C"/>
    <w:rsid w:val="00FB182A"/>
    <w:rsid w:val="00FB3872"/>
    <w:rsid w:val="00FB4820"/>
    <w:rsid w:val="00FB4D20"/>
    <w:rsid w:val="00FB4EF6"/>
    <w:rsid w:val="00FB6EA9"/>
    <w:rsid w:val="00FB7DD4"/>
    <w:rsid w:val="00FC0082"/>
    <w:rsid w:val="00FC01ED"/>
    <w:rsid w:val="00FC2854"/>
    <w:rsid w:val="00FC3DF8"/>
    <w:rsid w:val="00FC3E66"/>
    <w:rsid w:val="00FC46A9"/>
    <w:rsid w:val="00FC47F6"/>
    <w:rsid w:val="00FC49FB"/>
    <w:rsid w:val="00FC53B4"/>
    <w:rsid w:val="00FC5C89"/>
    <w:rsid w:val="00FC65C3"/>
    <w:rsid w:val="00FD179C"/>
    <w:rsid w:val="00FD2622"/>
    <w:rsid w:val="00FD274B"/>
    <w:rsid w:val="00FD2DC6"/>
    <w:rsid w:val="00FD2DE3"/>
    <w:rsid w:val="00FD3016"/>
    <w:rsid w:val="00FD3A8D"/>
    <w:rsid w:val="00FD57CC"/>
    <w:rsid w:val="00FD6513"/>
    <w:rsid w:val="00FE157C"/>
    <w:rsid w:val="00FE1A3E"/>
    <w:rsid w:val="00FE1A75"/>
    <w:rsid w:val="00FE2628"/>
    <w:rsid w:val="00FE2698"/>
    <w:rsid w:val="00FE3703"/>
    <w:rsid w:val="00FE4567"/>
    <w:rsid w:val="00FE4BBB"/>
    <w:rsid w:val="00FE509B"/>
    <w:rsid w:val="00FF0D83"/>
    <w:rsid w:val="00FF1916"/>
    <w:rsid w:val="00FF1C8A"/>
    <w:rsid w:val="00FF1DFE"/>
    <w:rsid w:val="00FF2293"/>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2CB6677F"/>
  <w15:docId w15:val="{42B47655-7FB2-4B6C-8308-62483C94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C6BF2"/>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link w:val="TekstdymkaZnak"/>
    <w:uiPriority w:val="99"/>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uiPriority w:val="99"/>
    <w:rsid w:val="00846474"/>
  </w:style>
  <w:style w:type="character" w:customStyle="1" w:styleId="TekstprzypisukocowegoZnak">
    <w:name w:val="Tekst przypisu końcowego Znak"/>
    <w:link w:val="Tekstprzypisukocowego"/>
    <w:uiPriority w:val="99"/>
    <w:locked/>
    <w:rsid w:val="00846474"/>
    <w:rPr>
      <w:rFonts w:cs="Times New Roman"/>
    </w:rPr>
  </w:style>
  <w:style w:type="character" w:styleId="Odwoanieprzypisukocowego">
    <w:name w:val="endnote reference"/>
    <w:uiPriority w:val="99"/>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1">
    <w:name w:val="Akapit z listą1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7"/>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14"/>
      </w:numPr>
    </w:pPr>
  </w:style>
  <w:style w:type="numbering" w:customStyle="1" w:styleId="WWNum27">
    <w:name w:val="WWNum27"/>
    <w:basedOn w:val="Bezlisty"/>
    <w:rsid w:val="00354687"/>
    <w:pPr>
      <w:numPr>
        <w:numId w:val="8"/>
      </w:numPr>
    </w:pPr>
  </w:style>
  <w:style w:type="numbering" w:customStyle="1" w:styleId="WWNum74">
    <w:name w:val="WWNum74"/>
    <w:basedOn w:val="Bezlisty"/>
    <w:rsid w:val="00354687"/>
    <w:pPr>
      <w:numPr>
        <w:numId w:val="9"/>
      </w:numPr>
    </w:pPr>
  </w:style>
  <w:style w:type="numbering" w:customStyle="1" w:styleId="Outline">
    <w:name w:val="Outline"/>
    <w:basedOn w:val="Bezlisty"/>
    <w:rsid w:val="00E65F45"/>
    <w:pPr>
      <w:numPr>
        <w:numId w:val="10"/>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qFormat/>
    <w:locked/>
    <w:rsid w:val="009B4CFA"/>
    <w:rPr>
      <w:b/>
      <w:bCs/>
    </w:rPr>
  </w:style>
  <w:style w:type="paragraph" w:styleId="Bezodstpw">
    <w:name w:val="No Spacing"/>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markedcontent">
    <w:name w:val="markedcontent"/>
    <w:basedOn w:val="Domylnaczcionkaakapitu"/>
    <w:rsid w:val="002E74E0"/>
  </w:style>
  <w:style w:type="paragraph" w:customStyle="1" w:styleId="Textbodyuser">
    <w:name w:val="Text body (user)"/>
    <w:basedOn w:val="Normalny"/>
    <w:rsid w:val="00AA6278"/>
    <w:pPr>
      <w:widowControl w:val="0"/>
      <w:suppressAutoHyphens/>
      <w:autoSpaceDN w:val="0"/>
      <w:spacing w:line="360" w:lineRule="auto"/>
      <w:jc w:val="both"/>
      <w:textAlignment w:val="baseline"/>
    </w:pPr>
    <w:rPr>
      <w:kern w:val="3"/>
      <w:lang w:eastAsia="zh-CN" w:bidi="en-US"/>
    </w:rPr>
  </w:style>
  <w:style w:type="character" w:customStyle="1" w:styleId="Nierozpoznanawzmianka1">
    <w:name w:val="Nierozpoznana wzmianka1"/>
    <w:basedOn w:val="Domylnaczcionkaakapitu"/>
    <w:uiPriority w:val="99"/>
    <w:semiHidden/>
    <w:unhideWhenUsed/>
    <w:rsid w:val="00DD7CB9"/>
    <w:rPr>
      <w:color w:val="605E5C"/>
      <w:shd w:val="clear" w:color="auto" w:fill="E1DFDD"/>
    </w:rPr>
  </w:style>
  <w:style w:type="character" w:customStyle="1" w:styleId="WW8Num1z1">
    <w:name w:val="WW8Num1z1"/>
    <w:rsid w:val="009B731C"/>
    <w:rPr>
      <w:b w:val="0"/>
    </w:rPr>
  </w:style>
  <w:style w:type="table" w:customStyle="1" w:styleId="TableNormal">
    <w:name w:val="Table Normal"/>
    <w:uiPriority w:val="2"/>
    <w:semiHidden/>
    <w:unhideWhenUsed/>
    <w:qFormat/>
    <w:rsid w:val="009B73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9B731C"/>
    <w:pPr>
      <w:spacing w:line="259" w:lineRule="auto"/>
    </w:pPr>
    <w:rPr>
      <w:color w:val="000000"/>
      <w:sz w:val="16"/>
      <w:szCs w:val="22"/>
    </w:rPr>
  </w:style>
  <w:style w:type="character" w:customStyle="1" w:styleId="footnotedescriptionChar">
    <w:name w:val="footnote description Char"/>
    <w:link w:val="footnotedescription"/>
    <w:rsid w:val="009B731C"/>
    <w:rPr>
      <w:color w:val="000000"/>
      <w:sz w:val="16"/>
      <w:szCs w:val="22"/>
    </w:rPr>
  </w:style>
  <w:style w:type="character" w:customStyle="1" w:styleId="footnotemark">
    <w:name w:val="footnote mark"/>
    <w:hidden/>
    <w:rsid w:val="009B731C"/>
    <w:rPr>
      <w:rFonts w:ascii="Times New Roman" w:eastAsia="Times New Roman" w:hAnsi="Times New Roman" w:cs="Times New Roman"/>
      <w:color w:val="000000"/>
      <w:sz w:val="16"/>
      <w:vertAlign w:val="superscript"/>
    </w:rPr>
  </w:style>
  <w:style w:type="paragraph" w:customStyle="1" w:styleId="Tekstpodstawowywcity22">
    <w:name w:val="Tekst podstawowy wcięty 22"/>
    <w:basedOn w:val="Normalny"/>
    <w:rsid w:val="009B731C"/>
    <w:pPr>
      <w:suppressAutoHyphens/>
      <w:spacing w:after="120" w:line="480" w:lineRule="auto"/>
      <w:ind w:left="283"/>
    </w:pPr>
    <w:rPr>
      <w:rFonts w:ascii="Calibri" w:eastAsia="Calibri" w:hAnsi="Calibri"/>
      <w:kern w:val="1"/>
      <w:sz w:val="24"/>
      <w:szCs w:val="24"/>
      <w:lang w:eastAsia="hi-IN" w:bidi="hi-IN"/>
    </w:rPr>
  </w:style>
  <w:style w:type="numbering" w:customStyle="1" w:styleId="WW8Num42">
    <w:name w:val="WW8Num42"/>
    <w:basedOn w:val="Bezlisty"/>
    <w:rsid w:val="009B731C"/>
    <w:pPr>
      <w:numPr>
        <w:numId w:val="31"/>
      </w:numPr>
    </w:pPr>
  </w:style>
  <w:style w:type="character" w:customStyle="1" w:styleId="value">
    <w:name w:val="value"/>
    <w:basedOn w:val="Domylnaczcionkaakapitu"/>
    <w:rsid w:val="009B731C"/>
  </w:style>
  <w:style w:type="numbering" w:customStyle="1" w:styleId="WWNum15">
    <w:name w:val="WWNum15"/>
    <w:basedOn w:val="Bezlisty"/>
    <w:rsid w:val="009B731C"/>
    <w:pPr>
      <w:numPr>
        <w:numId w:val="32"/>
      </w:numPr>
    </w:pPr>
  </w:style>
  <w:style w:type="paragraph" w:customStyle="1" w:styleId="Textbody">
    <w:name w:val="Text body"/>
    <w:basedOn w:val="Standard"/>
    <w:rsid w:val="009B731C"/>
    <w:pPr>
      <w:widowControl/>
      <w:autoSpaceDE/>
      <w:autoSpaceDN w:val="0"/>
      <w:textAlignment w:val="baseline"/>
    </w:pPr>
    <w:rPr>
      <w:kern w:val="3"/>
      <w:sz w:val="22"/>
      <w:szCs w:val="20"/>
      <w:lang w:eastAsia="pl-PL"/>
    </w:rPr>
  </w:style>
  <w:style w:type="numbering" w:customStyle="1" w:styleId="WWNum11">
    <w:name w:val="WWNum11"/>
    <w:basedOn w:val="Bezlisty"/>
    <w:rsid w:val="009B731C"/>
    <w:pPr>
      <w:numPr>
        <w:numId w:val="33"/>
      </w:numPr>
    </w:pPr>
  </w:style>
  <w:style w:type="numbering" w:customStyle="1" w:styleId="WWNum44">
    <w:name w:val="WWNum44"/>
    <w:basedOn w:val="Bezlisty"/>
    <w:rsid w:val="009B731C"/>
    <w:pPr>
      <w:numPr>
        <w:numId w:val="34"/>
      </w:numPr>
    </w:pPr>
  </w:style>
  <w:style w:type="numbering" w:customStyle="1" w:styleId="WWNum7">
    <w:name w:val="WWNum7"/>
    <w:basedOn w:val="Bezlisty"/>
    <w:rsid w:val="009B731C"/>
    <w:pPr>
      <w:numPr>
        <w:numId w:val="35"/>
      </w:numPr>
    </w:pPr>
  </w:style>
  <w:style w:type="numbering" w:customStyle="1" w:styleId="WWNum43">
    <w:name w:val="WWNum43"/>
    <w:basedOn w:val="Bezlisty"/>
    <w:rsid w:val="009B731C"/>
    <w:pPr>
      <w:numPr>
        <w:numId w:val="36"/>
      </w:numPr>
    </w:pPr>
  </w:style>
  <w:style w:type="numbering" w:customStyle="1" w:styleId="WWNum48">
    <w:name w:val="WWNum48"/>
    <w:basedOn w:val="Bezlisty"/>
    <w:rsid w:val="009B731C"/>
    <w:pPr>
      <w:numPr>
        <w:numId w:val="38"/>
      </w:numPr>
    </w:pPr>
  </w:style>
  <w:style w:type="numbering" w:customStyle="1" w:styleId="WWNum49">
    <w:name w:val="WWNum49"/>
    <w:basedOn w:val="Bezlisty"/>
    <w:rsid w:val="009B731C"/>
    <w:pPr>
      <w:numPr>
        <w:numId w:val="39"/>
      </w:numPr>
    </w:pPr>
  </w:style>
  <w:style w:type="character" w:customStyle="1" w:styleId="TekstdymkaZnak">
    <w:name w:val="Tekst dymka Znak"/>
    <w:basedOn w:val="Domylnaczcionkaakapitu"/>
    <w:link w:val="Tekstdymka"/>
    <w:uiPriority w:val="99"/>
    <w:semiHidden/>
    <w:rsid w:val="009B731C"/>
    <w:rPr>
      <w:rFonts w:ascii="Tahoma" w:hAnsi="Tahoma" w:cs="Tahoma"/>
      <w:sz w:val="16"/>
      <w:szCs w:val="16"/>
    </w:rPr>
  </w:style>
  <w:style w:type="character" w:customStyle="1" w:styleId="FontStyle19">
    <w:name w:val="Font Style19"/>
    <w:rsid w:val="009B731C"/>
    <w:rPr>
      <w:rFonts w:ascii="Verdana" w:hAnsi="Verdana" w:cs="Verdana"/>
      <w:b/>
      <w:bCs/>
      <w:sz w:val="20"/>
      <w:szCs w:val="20"/>
    </w:rPr>
  </w:style>
  <w:style w:type="table" w:customStyle="1" w:styleId="Tabela-Siatka2">
    <w:name w:val="Tabela - Siatka2"/>
    <w:basedOn w:val="Standardowy"/>
    <w:next w:val="Tabela-Siatka"/>
    <w:uiPriority w:val="39"/>
    <w:rsid w:val="00B57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31">
    <w:name w:val="WWNum431"/>
    <w:basedOn w:val="Bezlisty"/>
    <w:rsid w:val="004A5DCE"/>
  </w:style>
  <w:style w:type="character" w:styleId="Nierozpoznanawzmianka">
    <w:name w:val="Unresolved Mention"/>
    <w:basedOn w:val="Domylnaczcionkaakapitu"/>
    <w:uiPriority w:val="99"/>
    <w:semiHidden/>
    <w:unhideWhenUsed/>
    <w:rsid w:val="00177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1845780">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9EEAB-BD95-4E5D-A81C-82BD4889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9</Pages>
  <Words>2284</Words>
  <Characters>14961</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17211</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OPTIMUS</dc:creator>
  <cp:keywords/>
  <dc:description/>
  <cp:lastModifiedBy>Katarzyna GODERECKA</cp:lastModifiedBy>
  <cp:revision>87</cp:revision>
  <cp:lastPrinted>2025-12-17T06:10:00Z</cp:lastPrinted>
  <dcterms:created xsi:type="dcterms:W3CDTF">2025-02-21T13:21:00Z</dcterms:created>
  <dcterms:modified xsi:type="dcterms:W3CDTF">2026-04-15T10:56:00Z</dcterms:modified>
</cp:coreProperties>
</file>