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4EEA8" w14:textId="77777777" w:rsidR="00180942" w:rsidRDefault="00180942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744"/>
    </w:p>
    <w:p w14:paraId="440F4A7C" w14:textId="778A6682" w:rsidR="00BE1D70" w:rsidRDefault="00BE1D70" w:rsidP="00620C3B">
      <w:pPr>
        <w:widowControl/>
        <w:autoSpaceDE w:val="0"/>
        <w:rPr>
          <w:rFonts w:eastAsia="Times New Roman" w:cs="Times New Roman"/>
          <w:b/>
          <w:bCs/>
          <w:lang w:bidi="ar-SA"/>
        </w:rPr>
      </w:pPr>
      <w:bookmarkStart w:id="1" w:name="_GoBack"/>
      <w:bookmarkEnd w:id="0"/>
      <w:bookmarkEnd w:id="1"/>
    </w:p>
    <w:p w14:paraId="74A53370" w14:textId="77777777" w:rsid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14B8CFBB" w14:textId="6D8A7588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CB6B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8</w:t>
      </w: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1105FA0D" w14:textId="73CBC23D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CB6B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0</w:t>
      </w:r>
      <w:r w:rsidR="003F184E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</w:t>
      </w: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1B7C1B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2D567248" w14:textId="77777777" w:rsidR="0070042F" w:rsidRPr="0070042F" w:rsidRDefault="0070042F" w:rsidP="0070042F">
      <w:pPr>
        <w:jc w:val="center"/>
      </w:pPr>
    </w:p>
    <w:p w14:paraId="686AF86A" w14:textId="77777777" w:rsidR="0070042F" w:rsidRPr="0070042F" w:rsidRDefault="0070042F" w:rsidP="0070042F">
      <w:pPr>
        <w:jc w:val="center"/>
      </w:pPr>
    </w:p>
    <w:p w14:paraId="6AC8E68D" w14:textId="77777777" w:rsidR="0070042F" w:rsidRPr="0070042F" w:rsidRDefault="0070042F" w:rsidP="0070042F">
      <w:pPr>
        <w:jc w:val="center"/>
        <w:rPr>
          <w:rFonts w:eastAsia="Arial" w:cs="Times New Roman"/>
          <w:kern w:val="1"/>
        </w:rPr>
      </w:pPr>
      <w:r w:rsidRPr="0070042F">
        <w:t xml:space="preserve"> </w:t>
      </w:r>
      <w:r w:rsidRPr="0070042F">
        <w:rPr>
          <w:rFonts w:eastAsia="Arial" w:cs="Times New Roman"/>
          <w:b/>
          <w:kern w:val="1"/>
        </w:rPr>
        <w:t xml:space="preserve">Zobowiązanie podmiotu </w:t>
      </w:r>
      <w:r w:rsidRPr="0070042F">
        <w:rPr>
          <w:rFonts w:cs="Times New Roman"/>
          <w:b/>
          <w:kern w:val="1"/>
        </w:rPr>
        <w:t>o oddaniu Wykonawcy swoich zasobów</w:t>
      </w:r>
    </w:p>
    <w:p w14:paraId="3841AC94" w14:textId="77777777" w:rsidR="0070042F" w:rsidRPr="0070042F" w:rsidRDefault="0070042F" w:rsidP="0070042F">
      <w:pPr>
        <w:widowControl/>
        <w:autoSpaceDN/>
        <w:jc w:val="center"/>
        <w:rPr>
          <w:rFonts w:eastAsia="Arial" w:cs="Times New Roman"/>
          <w:kern w:val="1"/>
        </w:rPr>
      </w:pPr>
      <w:r w:rsidRPr="0070042F">
        <w:rPr>
          <w:rFonts w:cs="Times New Roman"/>
          <w:b/>
          <w:kern w:val="1"/>
        </w:rPr>
        <w:t>w zakresie zdolności technicznych/zawodowych</w:t>
      </w:r>
    </w:p>
    <w:p w14:paraId="4A867F42" w14:textId="77777777" w:rsidR="0070042F" w:rsidRPr="0070042F" w:rsidRDefault="0070042F" w:rsidP="0070042F">
      <w:pPr>
        <w:widowControl/>
        <w:tabs>
          <w:tab w:val="left" w:pos="5415"/>
        </w:tabs>
        <w:autoSpaceDN/>
        <w:ind w:left="426" w:hanging="426"/>
        <w:jc w:val="center"/>
        <w:rPr>
          <w:rFonts w:ascii="Century Gothic" w:eastAsia="Arial" w:hAnsi="Century Gothic" w:cs="Times New Roman"/>
          <w:b/>
          <w:bCs/>
          <w:i/>
          <w:iCs/>
          <w:color w:val="000000"/>
          <w:kern w:val="1"/>
          <w:sz w:val="20"/>
          <w:szCs w:val="20"/>
          <w:u w:val="single"/>
        </w:rPr>
      </w:pPr>
    </w:p>
    <w:p w14:paraId="24CCEA7C" w14:textId="77777777" w:rsidR="0070042F" w:rsidRPr="0070042F" w:rsidRDefault="0070042F" w:rsidP="0070042F">
      <w:pPr>
        <w:widowControl/>
        <w:autoSpaceDN/>
        <w:jc w:val="right"/>
        <w:rPr>
          <w:rFonts w:ascii="Century Gothic" w:eastAsia="Arial" w:hAnsi="Century Gothic" w:cs="Times New Roman"/>
          <w:b/>
          <w:bCs/>
          <w:iCs/>
          <w:color w:val="000000"/>
          <w:kern w:val="1"/>
          <w:sz w:val="20"/>
          <w:szCs w:val="20"/>
          <w:u w:val="single"/>
        </w:rPr>
      </w:pPr>
    </w:p>
    <w:p w14:paraId="644C52EA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Ja/My</w:t>
      </w:r>
    </w:p>
    <w:p w14:paraId="5F15B9DE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.................................................................................................................................................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</w:p>
    <w:p w14:paraId="5F8851D6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jc w:val="center"/>
        <w:rPr>
          <w:rFonts w:eastAsia="Arial" w:cs="Times New Roman"/>
          <w:bCs/>
          <w:i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/>
          <w:iCs/>
          <w:color w:val="000000"/>
          <w:kern w:val="1"/>
          <w:vertAlign w:val="superscript"/>
        </w:rPr>
        <w:t>(nazwa Podmiotu udostępniającego zasoby)</w:t>
      </w:r>
    </w:p>
    <w:p w14:paraId="0BB876EE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Zobowiązuję/zobowiązujemy się do oddania do dyspozycji Wykonawcy:</w:t>
      </w:r>
    </w:p>
    <w:p w14:paraId="3EB7496D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.................................................................................................................................................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</w:p>
    <w:p w14:paraId="1888A095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jc w:val="center"/>
        <w:rPr>
          <w:rFonts w:eastAsia="Arial" w:cs="Times New Roman"/>
          <w:bCs/>
          <w:i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/>
          <w:iCs/>
          <w:color w:val="000000"/>
          <w:kern w:val="1"/>
          <w:vertAlign w:val="superscript"/>
        </w:rPr>
        <w:t>(nazwa Wykonawcy ubiegającego się o udzielenie zamówienia)</w:t>
      </w:r>
    </w:p>
    <w:p w14:paraId="4C8540A1" w14:textId="6AE78449" w:rsidR="0070042F" w:rsidRPr="0070042F" w:rsidRDefault="0070042F" w:rsidP="0070042F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 xml:space="preserve">niezbędnych zasobów na potrzeby wykonania zamówienia pn. 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„</w:t>
      </w:r>
      <w:r w:rsidR="0050191C">
        <w:rPr>
          <w:rFonts w:cs="Times New Roman"/>
          <w:b/>
          <w:bCs/>
        </w:rPr>
        <w:t>W</w:t>
      </w:r>
      <w:r w:rsidR="001B7C1B" w:rsidRPr="001B7C1B">
        <w:rPr>
          <w:rFonts w:cs="Times New Roman"/>
          <w:b/>
          <w:bCs/>
        </w:rPr>
        <w:t>ykonani</w:t>
      </w:r>
      <w:r w:rsidR="0050191C">
        <w:rPr>
          <w:rFonts w:cs="Times New Roman"/>
          <w:b/>
          <w:bCs/>
        </w:rPr>
        <w:t>e</w:t>
      </w:r>
      <w:r w:rsidR="001B7C1B" w:rsidRPr="001B7C1B">
        <w:rPr>
          <w:rFonts w:cs="Times New Roman"/>
          <w:b/>
          <w:bCs/>
        </w:rPr>
        <w:t xml:space="preserve"> systemu monitoringu wizyjnego na terenie Bazy Szkoleniowej w </w:t>
      </w:r>
      <w:proofErr w:type="spellStart"/>
      <w:r w:rsidR="001B7C1B" w:rsidRPr="001B7C1B">
        <w:rPr>
          <w:rFonts w:cs="Times New Roman"/>
          <w:b/>
          <w:bCs/>
        </w:rPr>
        <w:t>Kalu</w:t>
      </w:r>
      <w:proofErr w:type="spellEnd"/>
      <w:r w:rsidRPr="0070042F">
        <w:rPr>
          <w:rFonts w:eastAsia="Arial" w:cs="Times New Roman"/>
          <w:b/>
          <w:bCs/>
          <w:iCs/>
          <w:color w:val="000000"/>
          <w:kern w:val="1"/>
        </w:rPr>
        <w:t xml:space="preserve">”, nr sprawy </w:t>
      </w:r>
      <w:r w:rsidR="00CB6B84">
        <w:rPr>
          <w:rFonts w:eastAsia="Arial" w:cs="Times New Roman"/>
          <w:b/>
          <w:bCs/>
          <w:iCs/>
          <w:color w:val="000000"/>
          <w:kern w:val="1"/>
        </w:rPr>
        <w:t>0</w:t>
      </w:r>
      <w:r w:rsidR="00BC012F">
        <w:rPr>
          <w:rFonts w:eastAsia="Arial" w:cs="Times New Roman"/>
          <w:b/>
          <w:bCs/>
          <w:iCs/>
          <w:color w:val="000000"/>
          <w:kern w:val="1"/>
        </w:rPr>
        <w:t>3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/2</w:t>
      </w:r>
      <w:r w:rsidR="00A815CB">
        <w:rPr>
          <w:rFonts w:eastAsia="Arial" w:cs="Times New Roman"/>
          <w:b/>
          <w:bCs/>
          <w:iCs/>
          <w:color w:val="000000"/>
          <w:kern w:val="1"/>
        </w:rPr>
        <w:t>6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/IR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w związku z powołaniem się na te zasoby w celu spełniania warunku udziału w postępowaniu przez Wykonawcę w zakresie zdolności </w:t>
      </w:r>
      <w:r w:rsidRPr="0070042F">
        <w:rPr>
          <w:rFonts w:eastAsia="Arial" w:cs="Times New Roman"/>
          <w:bCs/>
          <w:iCs/>
          <w:kern w:val="1"/>
        </w:rPr>
        <w:t>technicznych/zawodowych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poprzez udział w realizacji zamówienia w charakterze 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Podwykonawcy/ów innym charakterze</w:t>
      </w:r>
      <w:r w:rsidRPr="0070042F">
        <w:rPr>
          <w:rFonts w:eastAsia="Arial" w:cs="Times New Roman"/>
          <w:b/>
          <w:bCs/>
          <w:iCs/>
          <w:color w:val="000000"/>
          <w:kern w:val="1"/>
          <w:vertAlign w:val="superscript"/>
        </w:rPr>
        <w:t>2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 xml:space="preserve"> 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zrealizuję/zrealizujemy </w:t>
      </w:r>
      <w:r w:rsidRPr="0070042F">
        <w:rPr>
          <w:rFonts w:eastAsia="Arial" w:cs="Times New Roman"/>
          <w:bCs/>
          <w:iCs/>
          <w:kern w:val="1"/>
        </w:rPr>
        <w:t xml:space="preserve">dostawy /usługi/roboty budowlane </w:t>
      </w:r>
      <w:r w:rsidRPr="0070042F">
        <w:rPr>
          <w:rFonts w:eastAsia="Arial" w:cs="Times New Roman"/>
          <w:bCs/>
          <w:iCs/>
          <w:color w:val="000000"/>
          <w:kern w:val="1"/>
        </w:rPr>
        <w:t>w</w:t>
      </w:r>
      <w:r w:rsidR="00A815CB">
        <w:rPr>
          <w:rFonts w:eastAsia="Arial" w:cs="Times New Roman"/>
          <w:bCs/>
          <w:iCs/>
          <w:color w:val="000000"/>
          <w:kern w:val="1"/>
        </w:rPr>
        <w:t xml:space="preserve"> </w:t>
      </w:r>
      <w:r w:rsidRPr="0070042F">
        <w:rPr>
          <w:rFonts w:eastAsia="Arial" w:cs="Times New Roman"/>
          <w:bCs/>
          <w:iCs/>
          <w:color w:val="000000"/>
          <w:kern w:val="1"/>
        </w:rPr>
        <w:t>zakresie  ………………..................</w:t>
      </w:r>
      <w:r w:rsidR="004E2495">
        <w:rPr>
          <w:rFonts w:eastAsia="Arial" w:cs="Times New Roman"/>
          <w:bCs/>
          <w:iCs/>
          <w:color w:val="000000"/>
          <w:kern w:val="1"/>
        </w:rPr>
        <w:t>..</w:t>
      </w:r>
    </w:p>
    <w:p w14:paraId="2F0D4BC9" w14:textId="28F236BE" w:rsidR="0070042F" w:rsidRPr="0070042F" w:rsidRDefault="0070042F" w:rsidP="0070042F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………………………………………………………......................</w:t>
      </w:r>
      <w:r w:rsidR="004E2495">
        <w:rPr>
          <w:rFonts w:eastAsia="Arial" w:cs="Times New Roman"/>
          <w:bCs/>
          <w:iCs/>
          <w:color w:val="000000"/>
          <w:kern w:val="1"/>
        </w:rPr>
        <w:t>.......</w:t>
      </w:r>
      <w:r w:rsidRPr="0070042F">
        <w:rPr>
          <w:rFonts w:eastAsia="Arial" w:cs="Times New Roman"/>
          <w:bCs/>
          <w:iCs/>
          <w:color w:val="000000"/>
          <w:kern w:val="1"/>
        </w:rPr>
        <w:t>...........................................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</w:t>
      </w:r>
    </w:p>
    <w:p w14:paraId="2C213C0E" w14:textId="77777777" w:rsidR="0070042F" w:rsidRPr="0070042F" w:rsidRDefault="0070042F" w:rsidP="0070042F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/>
          <w:bCs/>
          <w:kern w:val="1"/>
        </w:rPr>
      </w:pPr>
      <w:r w:rsidRPr="0070042F">
        <w:rPr>
          <w:rFonts w:eastAsia="Arial" w:cs="Times New Roman"/>
          <w:bCs/>
          <w:i/>
          <w:iCs/>
          <w:color w:val="000000"/>
          <w:kern w:val="1"/>
          <w:sz w:val="20"/>
          <w:szCs w:val="20"/>
        </w:rPr>
        <w:t xml:space="preserve">(należy wypełnić w takim zakresie w jakim podmiot zobowiązuje się oddać Wykonawcy swoje zasoby w zakresie zdolności </w:t>
      </w:r>
      <w:r w:rsidRPr="0070042F">
        <w:rPr>
          <w:rFonts w:eastAsia="Arial" w:cs="Times New Roman"/>
          <w:bCs/>
          <w:i/>
          <w:iCs/>
          <w:kern w:val="1"/>
          <w:sz w:val="20"/>
          <w:szCs w:val="20"/>
        </w:rPr>
        <w:t>technicznych/zawodowych)</w:t>
      </w:r>
      <w:r w:rsidRPr="0070042F">
        <w:rPr>
          <w:rFonts w:eastAsia="Arial" w:cs="Times New Roman"/>
          <w:bCs/>
          <w:iCs/>
          <w:kern w:val="1"/>
        </w:rPr>
        <w:t xml:space="preserve"> </w:t>
      </w:r>
    </w:p>
    <w:p w14:paraId="1209BD5B" w14:textId="0789D0C1" w:rsidR="0070042F" w:rsidRPr="0070042F" w:rsidRDefault="0070042F" w:rsidP="0070042F">
      <w:pPr>
        <w:widowControl/>
        <w:tabs>
          <w:tab w:val="left" w:pos="5415"/>
        </w:tabs>
        <w:suppressAutoHyphens w:val="0"/>
        <w:autoSpaceDN/>
        <w:spacing w:line="360" w:lineRule="auto"/>
        <w:ind w:right="-1"/>
        <w:jc w:val="both"/>
        <w:textAlignment w:val="auto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na okres …………………………………………………</w:t>
      </w:r>
      <w:r w:rsidR="004E2495">
        <w:rPr>
          <w:rFonts w:eastAsia="Arial" w:cs="Times New Roman"/>
          <w:bCs/>
          <w:iCs/>
          <w:color w:val="000000"/>
          <w:kern w:val="1"/>
        </w:rPr>
        <w:t>…….</w:t>
      </w:r>
      <w:r w:rsidRPr="0070042F">
        <w:rPr>
          <w:rFonts w:eastAsia="Arial" w:cs="Times New Roman"/>
          <w:bCs/>
          <w:iCs/>
          <w:color w:val="000000"/>
          <w:kern w:val="1"/>
        </w:rPr>
        <w:t>……………………………………..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</w:t>
      </w:r>
    </w:p>
    <w:p w14:paraId="1AB1FE7D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</w:p>
    <w:p w14:paraId="397CBE41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</w:p>
    <w:p w14:paraId="019B89FA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  <w:r w:rsidRPr="0070042F">
        <w:rPr>
          <w:rFonts w:eastAsia="Arial" w:cs="Times New Roman"/>
          <w:b/>
          <w:color w:val="000000"/>
          <w:kern w:val="1"/>
          <w:sz w:val="20"/>
          <w:szCs w:val="20"/>
          <w:vertAlign w:val="superscript"/>
        </w:rPr>
        <w:t>1</w:t>
      </w:r>
      <w:r w:rsidRPr="0070042F">
        <w:rPr>
          <w:rFonts w:eastAsia="Arial" w:cs="Times New Roman"/>
          <w:b/>
          <w:color w:val="000000"/>
          <w:kern w:val="1"/>
          <w:sz w:val="20"/>
          <w:szCs w:val="20"/>
        </w:rPr>
        <w:t xml:space="preserve"> – należy wypełnić</w:t>
      </w:r>
    </w:p>
    <w:p w14:paraId="4708DE70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  <w:r w:rsidRPr="0070042F">
        <w:rPr>
          <w:rFonts w:eastAsia="Arial" w:cs="Times New Roman"/>
          <w:b/>
          <w:color w:val="000000"/>
          <w:kern w:val="1"/>
          <w:sz w:val="20"/>
          <w:szCs w:val="20"/>
          <w:vertAlign w:val="superscript"/>
        </w:rPr>
        <w:t>2</w:t>
      </w:r>
      <w:r w:rsidRPr="0070042F">
        <w:rPr>
          <w:rFonts w:eastAsia="Arial" w:cs="Times New Roman"/>
          <w:b/>
          <w:color w:val="000000"/>
          <w:kern w:val="1"/>
          <w:sz w:val="20"/>
          <w:szCs w:val="20"/>
        </w:rPr>
        <w:t xml:space="preserve"> – niepotrzebne skreślić</w:t>
      </w:r>
    </w:p>
    <w:p w14:paraId="3A4A4562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4E54859C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1B9696AE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7B1F3EFD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78C06F6F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097FFB86" w14:textId="77777777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DE10372" w14:textId="77777777" w:rsidR="0070042F" w:rsidRPr="0070042F" w:rsidRDefault="0070042F" w:rsidP="0070042F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  <w:r w:rsidRPr="0070042F">
        <w:rPr>
          <w:rFonts w:eastAsia="Arial" w:cs="Times New Roman"/>
          <w:b/>
          <w:i/>
          <w:kern w:val="1"/>
        </w:rPr>
        <w:t>Dokument należy wypełnić i podpisać kwalifikowanym podpisem elektronicznym</w:t>
      </w:r>
      <w:r w:rsidRPr="0070042F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0C4DF5FF" w14:textId="77777777" w:rsidR="0070042F" w:rsidRPr="0070042F" w:rsidRDefault="0070042F" w:rsidP="0070042F">
      <w:pPr>
        <w:widowControl/>
        <w:tabs>
          <w:tab w:val="left" w:pos="1978"/>
          <w:tab w:val="left" w:pos="3828"/>
          <w:tab w:val="center" w:pos="4677"/>
        </w:tabs>
        <w:autoSpaceDN/>
        <w:jc w:val="both"/>
      </w:pPr>
      <w:r w:rsidRPr="0070042F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25E2F95A" w14:textId="77777777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F84B0A3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07926DE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2D501B0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0AEC4A1" w14:textId="77777777" w:rsidR="0070042F" w:rsidRPr="0070042F" w:rsidRDefault="0070042F" w:rsidP="0070042F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5A1FAB6A" w14:textId="77777777" w:rsidR="0070042F" w:rsidRPr="0070042F" w:rsidRDefault="0070042F" w:rsidP="007C689F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sectPr w:rsidR="0070042F" w:rsidRPr="0070042F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4ABD" w14:textId="77777777" w:rsidR="007E5490" w:rsidRDefault="007E5490" w:rsidP="000F1D63">
      <w:r>
        <w:separator/>
      </w:r>
    </w:p>
  </w:endnote>
  <w:endnote w:type="continuationSeparator" w:id="0">
    <w:p w14:paraId="54A4386D" w14:textId="77777777" w:rsidR="007E5490" w:rsidRDefault="007E5490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09839" w14:textId="77777777" w:rsidR="007E5490" w:rsidRDefault="007E5490" w:rsidP="000F1D63">
      <w:r>
        <w:separator/>
      </w:r>
    </w:p>
  </w:footnote>
  <w:footnote w:type="continuationSeparator" w:id="0">
    <w:p w14:paraId="34943846" w14:textId="77777777" w:rsidR="007E5490" w:rsidRDefault="007E5490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2A5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15BC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34B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1AD2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B2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07629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194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6BF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4B0A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B733B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486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50E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D39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511E"/>
    <w:rsid w:val="007C689F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5490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05F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0D70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2DB0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57BB6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592C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3E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95866-F23A-48F8-AFA2-BCB2173A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2026-04-14T12:39:00Z</dcterms:created>
  <dcterms:modified xsi:type="dcterms:W3CDTF">2026-04-14T12:42:00Z</dcterms:modified>
</cp:coreProperties>
</file>