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4EEA8" w14:textId="77777777" w:rsidR="00180942" w:rsidRDefault="00180942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bookmarkStart w:id="0" w:name="_Hlk183075744"/>
    </w:p>
    <w:p w14:paraId="5507F5C2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39623880" w14:textId="56FBC038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Załącznik nr </w:t>
      </w:r>
      <w:r w:rsidR="00E302E9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6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 do SWZ</w:t>
      </w:r>
    </w:p>
    <w:p w14:paraId="081E4D50" w14:textId="32345CAE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ascii="Times" w:eastAsia="Times New Roman" w:hAnsi="Times" w:cs="Times"/>
          <w:b/>
          <w:bCs/>
          <w:kern w:val="0"/>
          <w:sz w:val="16"/>
          <w:szCs w:val="16"/>
          <w:lang w:eastAsia="ar-SA" w:bidi="ar-SA"/>
        </w:rPr>
      </w:pP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Sprawa Nr </w:t>
      </w:r>
      <w:r w:rsidR="00E302E9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03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/2</w:t>
      </w:r>
      <w:r w:rsidR="00E302E9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6</w:t>
      </w:r>
      <w:r w:rsidRPr="00AD0955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/IR</w:t>
      </w:r>
    </w:p>
    <w:p w14:paraId="0D889C21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ascii="Times" w:eastAsia="Times New Roman" w:hAnsi="Times" w:cs="Times"/>
          <w:b/>
          <w:bCs/>
          <w:kern w:val="0"/>
          <w:sz w:val="16"/>
          <w:szCs w:val="16"/>
          <w:lang w:eastAsia="ar-SA" w:bidi="ar-SA"/>
        </w:rPr>
      </w:pPr>
    </w:p>
    <w:p w14:paraId="4CDA5BF4" w14:textId="77777777" w:rsidR="00AD0955" w:rsidRPr="00AD0955" w:rsidRDefault="00AD0955" w:rsidP="00AD0955">
      <w:pPr>
        <w:keepNext/>
        <w:widowControl/>
        <w:numPr>
          <w:ilvl w:val="6"/>
          <w:numId w:val="0"/>
        </w:numPr>
        <w:tabs>
          <w:tab w:val="num" w:pos="0"/>
        </w:tabs>
        <w:autoSpaceDN/>
        <w:jc w:val="right"/>
        <w:textAlignment w:val="auto"/>
        <w:outlineLvl w:val="6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700681CB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44AE4700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ascii="Times" w:eastAsia="Times New Roman" w:hAnsi="Times" w:cs="Times"/>
          <w:b/>
          <w:bCs/>
          <w:kern w:val="0"/>
          <w:sz w:val="16"/>
          <w:szCs w:val="16"/>
          <w:lang w:eastAsia="ar-SA" w:bidi="ar-SA"/>
        </w:rPr>
      </w:pPr>
    </w:p>
    <w:p w14:paraId="6CE6A762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>Nazwa i adres Wykonawcy</w:t>
      </w:r>
    </w:p>
    <w:p w14:paraId="67B05961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ascii="Times" w:eastAsia="Times New Roman" w:hAnsi="Times" w:cs="Times"/>
          <w:b/>
          <w:bCs/>
          <w:kern w:val="0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 xml:space="preserve">               (piecz</w:t>
      </w:r>
      <w:r w:rsidRPr="00AD0955">
        <w:rPr>
          <w:rFonts w:eastAsia="TimesNewRoman" w:cs="Times New Roman"/>
          <w:i/>
          <w:iCs/>
          <w:kern w:val="0"/>
          <w:lang w:eastAsia="ar-SA" w:bidi="ar-SA"/>
        </w:rPr>
        <w:t>ą</w:t>
      </w:r>
      <w:r w:rsidRPr="00AD0955">
        <w:rPr>
          <w:rFonts w:eastAsia="Times New Roman" w:cs="Times New Roman"/>
          <w:i/>
          <w:iCs/>
          <w:kern w:val="0"/>
          <w:lang w:eastAsia="ar-SA" w:bidi="ar-SA"/>
        </w:rPr>
        <w:t>tka)</w:t>
      </w:r>
    </w:p>
    <w:p w14:paraId="7361C4F6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ascii="Times" w:eastAsia="Times New Roman" w:hAnsi="Times" w:cs="Times"/>
          <w:b/>
          <w:bCs/>
          <w:kern w:val="0"/>
          <w:lang w:eastAsia="ar-SA" w:bidi="ar-SA"/>
        </w:rPr>
      </w:pPr>
    </w:p>
    <w:p w14:paraId="08CE12B2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ascii="Times" w:eastAsia="Times New Roman" w:hAnsi="Times" w:cs="Times"/>
          <w:b/>
          <w:bCs/>
          <w:kern w:val="0"/>
          <w:lang w:eastAsia="ar-SA" w:bidi="ar-SA"/>
        </w:rPr>
      </w:pPr>
    </w:p>
    <w:p w14:paraId="64AFFDEB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ascii="Times" w:eastAsia="Times New Roman" w:hAnsi="Times" w:cs="Times"/>
          <w:b/>
          <w:bCs/>
          <w:kern w:val="0"/>
          <w:lang w:eastAsia="ar-SA" w:bidi="ar-SA"/>
        </w:rPr>
      </w:pPr>
    </w:p>
    <w:p w14:paraId="4EAD169B" w14:textId="45CD5631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AD0955">
        <w:rPr>
          <w:rFonts w:eastAsia="Times New Roman" w:cs="Times New Roman"/>
          <w:b/>
          <w:bCs/>
          <w:kern w:val="0"/>
          <w:lang w:eastAsia="ar-SA" w:bidi="ar-SA"/>
        </w:rPr>
        <w:t>Wykaz</w:t>
      </w:r>
      <w:r w:rsidR="00F13CD2">
        <w:rPr>
          <w:rFonts w:eastAsia="Times New Roman" w:cs="Times New Roman"/>
          <w:b/>
          <w:bCs/>
          <w:kern w:val="0"/>
          <w:lang w:eastAsia="ar-SA" w:bidi="ar-SA"/>
        </w:rPr>
        <w:t xml:space="preserve"> usług</w:t>
      </w:r>
      <w:r w:rsidR="00E302E9">
        <w:rPr>
          <w:rFonts w:eastAsia="Times New Roman" w:cs="Times New Roman"/>
          <w:b/>
          <w:bCs/>
          <w:kern w:val="0"/>
          <w:lang w:eastAsia="ar-SA" w:bidi="ar-SA"/>
        </w:rPr>
        <w:t xml:space="preserve"> 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w zakresie niezbędnym do wykazania spełnienia warunku wiedzy </w:t>
      </w:r>
      <w:r w:rsidR="00E302E9">
        <w:rPr>
          <w:rFonts w:eastAsia="Times New Roman" w:cs="Times New Roman"/>
          <w:b/>
          <w:bCs/>
          <w:kern w:val="0"/>
          <w:lang w:eastAsia="ar-SA" w:bidi="ar-SA"/>
        </w:rPr>
        <w:br/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>i doświadczenia wykonanych w ci</w:t>
      </w:r>
      <w:r w:rsidRPr="00AD0955">
        <w:rPr>
          <w:rFonts w:eastAsia="TimesNewRoman" w:cs="Times New Roman"/>
          <w:b/>
          <w:bCs/>
          <w:kern w:val="0"/>
          <w:lang w:eastAsia="ar-SA" w:bidi="ar-SA"/>
        </w:rPr>
        <w:t>ą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gu ostatnich </w:t>
      </w:r>
      <w:r w:rsidR="00FA7E60">
        <w:rPr>
          <w:rFonts w:eastAsia="Times New Roman" w:cs="Times New Roman"/>
          <w:b/>
          <w:bCs/>
          <w:kern w:val="0"/>
          <w:lang w:eastAsia="ar-SA" w:bidi="ar-SA"/>
        </w:rPr>
        <w:t>trzech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 lat,</w:t>
      </w:r>
      <w:r>
        <w:rPr>
          <w:rFonts w:eastAsia="Times New Roman" w:cs="Times New Roman"/>
          <w:b/>
          <w:bCs/>
          <w:kern w:val="0"/>
          <w:lang w:eastAsia="ar-SA" w:bidi="ar-SA"/>
        </w:rPr>
        <w:t xml:space="preserve"> 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>a jeżeli okres prowadzenia działalno</w:t>
      </w:r>
      <w:r w:rsidRPr="00AD0955">
        <w:rPr>
          <w:rFonts w:eastAsia="TimesNewRoman" w:cs="Times New Roman"/>
          <w:b/>
          <w:bCs/>
          <w:kern w:val="0"/>
          <w:lang w:eastAsia="ar-SA" w:bidi="ar-SA"/>
        </w:rPr>
        <w:t>ś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>ci jest krótszy – w tym okresie, odpowiadaj</w:t>
      </w:r>
      <w:r w:rsidRPr="00AD0955">
        <w:rPr>
          <w:rFonts w:eastAsia="TimesNewRoman" w:cs="Times New Roman"/>
          <w:b/>
          <w:bCs/>
          <w:kern w:val="0"/>
          <w:lang w:eastAsia="ar-SA" w:bidi="ar-SA"/>
        </w:rPr>
        <w:t>ą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>cych swoim rodzajem</w:t>
      </w:r>
      <w:r w:rsidR="00916984">
        <w:rPr>
          <w:rFonts w:eastAsia="Times New Roman" w:cs="Times New Roman"/>
          <w:b/>
          <w:bCs/>
          <w:kern w:val="0"/>
          <w:lang w:eastAsia="ar-SA" w:bidi="ar-SA"/>
        </w:rPr>
        <w:t xml:space="preserve"> usługi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 </w:t>
      </w:r>
      <w:r w:rsidR="00BF120C" w:rsidRPr="00BF120C">
        <w:rPr>
          <w:rFonts w:cs="Times New Roman"/>
          <w:b/>
        </w:rPr>
        <w:t>w zakresie instalacji teletechnicznych</w:t>
      </w:r>
      <w:r w:rsidR="001B5786">
        <w:rPr>
          <w:rFonts w:eastAsia="Times New Roman" w:cs="Times New Roman"/>
          <w:b/>
          <w:bCs/>
          <w:kern w:val="0"/>
          <w:lang w:eastAsia="ar-SA" w:bidi="ar-SA"/>
        </w:rPr>
        <w:t xml:space="preserve"> 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>z podaniem ich warto</w:t>
      </w:r>
      <w:r w:rsidRPr="00AD0955">
        <w:rPr>
          <w:rFonts w:eastAsia="TimesNewRoman" w:cs="Times New Roman"/>
          <w:b/>
          <w:bCs/>
          <w:kern w:val="0"/>
          <w:lang w:eastAsia="ar-SA" w:bidi="ar-SA"/>
        </w:rPr>
        <w:t>ś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ci, daty i miejsca wykonania </w:t>
      </w:r>
      <w:r w:rsidR="001B5786">
        <w:rPr>
          <w:rFonts w:eastAsia="Times New Roman" w:cs="Times New Roman"/>
          <w:b/>
          <w:bCs/>
          <w:kern w:val="0"/>
          <w:lang w:eastAsia="ar-SA" w:bidi="ar-SA"/>
        </w:rPr>
        <w:br/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>oraz zał</w:t>
      </w:r>
      <w:r w:rsidRPr="00AD0955">
        <w:rPr>
          <w:rFonts w:eastAsia="TimesNewRoman" w:cs="Times New Roman"/>
          <w:b/>
          <w:bCs/>
          <w:kern w:val="0"/>
          <w:lang w:eastAsia="ar-SA" w:bidi="ar-SA"/>
        </w:rPr>
        <w:t>ą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>czonymi dokumentami potwierdzaj</w:t>
      </w:r>
      <w:r w:rsidRPr="00AD0955">
        <w:rPr>
          <w:rFonts w:eastAsia="TimesNewRoman" w:cs="Times New Roman"/>
          <w:b/>
          <w:bCs/>
          <w:kern w:val="0"/>
          <w:lang w:eastAsia="ar-SA" w:bidi="ar-SA"/>
        </w:rPr>
        <w:t>ą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cymi, że </w:t>
      </w:r>
      <w:r w:rsidR="00916984">
        <w:rPr>
          <w:rFonts w:eastAsia="Times New Roman" w:cs="Times New Roman"/>
          <w:b/>
          <w:bCs/>
          <w:kern w:val="0"/>
          <w:lang w:eastAsia="ar-SA" w:bidi="ar-SA"/>
        </w:rPr>
        <w:t>usługi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 te zostały wykonane należycie.</w:t>
      </w:r>
    </w:p>
    <w:p w14:paraId="61492A46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</w:p>
    <w:p w14:paraId="4EE7A3D5" w14:textId="2B40E643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AD0955">
        <w:rPr>
          <w:rFonts w:eastAsia="Times New Roman" w:cs="Times New Roman"/>
          <w:b/>
          <w:kern w:val="0"/>
          <w:lang w:eastAsia="ar-SA" w:bidi="ar-SA"/>
        </w:rPr>
        <w:t>Wykonawca musi wykazać wykonanie minimum</w:t>
      </w:r>
      <w:r w:rsidR="00FA7E60">
        <w:rPr>
          <w:rFonts w:eastAsia="Times New Roman" w:cs="Times New Roman"/>
          <w:b/>
          <w:kern w:val="0"/>
          <w:lang w:eastAsia="ar-SA" w:bidi="ar-SA"/>
        </w:rPr>
        <w:t xml:space="preserve"> jednej</w:t>
      </w:r>
      <w:r w:rsidR="00916984">
        <w:rPr>
          <w:rFonts w:eastAsia="Times New Roman" w:cs="Times New Roman"/>
          <w:b/>
          <w:kern w:val="0"/>
          <w:lang w:eastAsia="ar-SA" w:bidi="ar-SA"/>
        </w:rPr>
        <w:t xml:space="preserve"> usług</w:t>
      </w:r>
      <w:r w:rsidR="00FA7E60">
        <w:rPr>
          <w:rFonts w:eastAsia="Times New Roman" w:cs="Times New Roman"/>
          <w:b/>
          <w:kern w:val="0"/>
          <w:lang w:eastAsia="ar-SA" w:bidi="ar-SA"/>
        </w:rPr>
        <w:t>i</w:t>
      </w:r>
      <w:r w:rsidRPr="00AD0955">
        <w:rPr>
          <w:rFonts w:eastAsia="Times New Roman" w:cs="Times New Roman"/>
          <w:b/>
          <w:kern w:val="0"/>
          <w:lang w:eastAsia="ar-SA" w:bidi="ar-SA"/>
        </w:rPr>
        <w:t xml:space="preserve"> o wartości </w:t>
      </w:r>
      <w:r>
        <w:rPr>
          <w:rFonts w:eastAsia="Times New Roman" w:cs="Times New Roman"/>
          <w:b/>
          <w:kern w:val="0"/>
          <w:lang w:eastAsia="ar-SA" w:bidi="ar-SA"/>
        </w:rPr>
        <w:br/>
      </w:r>
      <w:r w:rsidRPr="00AD0955">
        <w:rPr>
          <w:rFonts w:eastAsia="Times New Roman" w:cs="Times New Roman"/>
          <w:b/>
          <w:kern w:val="0"/>
          <w:lang w:eastAsia="ar-SA" w:bidi="ar-SA"/>
        </w:rPr>
        <w:t xml:space="preserve">nie mniejszej niż </w:t>
      </w:r>
      <w:r w:rsidR="001B5786">
        <w:rPr>
          <w:rFonts w:eastAsia="Times New Roman" w:cs="Times New Roman"/>
          <w:b/>
          <w:kern w:val="0"/>
          <w:lang w:eastAsia="ar-SA" w:bidi="ar-SA"/>
        </w:rPr>
        <w:t>350</w:t>
      </w:r>
      <w:r w:rsidR="0020518F">
        <w:rPr>
          <w:rFonts w:eastAsia="Times New Roman" w:cs="Times New Roman"/>
          <w:b/>
          <w:kern w:val="0"/>
          <w:lang w:eastAsia="ar-SA" w:bidi="ar-SA"/>
        </w:rPr>
        <w:t> </w:t>
      </w:r>
      <w:r>
        <w:rPr>
          <w:rFonts w:eastAsia="Times New Roman" w:cs="Times New Roman"/>
          <w:b/>
          <w:kern w:val="0"/>
          <w:lang w:eastAsia="ar-SA" w:bidi="ar-SA"/>
        </w:rPr>
        <w:t>000</w:t>
      </w:r>
      <w:r w:rsidR="0020518F">
        <w:rPr>
          <w:rFonts w:eastAsia="Times New Roman" w:cs="Times New Roman"/>
          <w:b/>
          <w:kern w:val="0"/>
          <w:lang w:eastAsia="ar-SA" w:bidi="ar-SA"/>
        </w:rPr>
        <w:t>,00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  <w:r w:rsidRPr="00AD0955">
        <w:rPr>
          <w:rFonts w:eastAsia="Times New Roman" w:cs="Times New Roman"/>
          <w:b/>
          <w:kern w:val="0"/>
          <w:lang w:eastAsia="ar-SA" w:bidi="ar-SA"/>
        </w:rPr>
        <w:t xml:space="preserve">złotych (słownie: </w:t>
      </w:r>
      <w:r w:rsidR="001B5786">
        <w:rPr>
          <w:rFonts w:eastAsia="Times New Roman" w:cs="Times New Roman"/>
          <w:b/>
          <w:kern w:val="0"/>
          <w:lang w:eastAsia="ar-SA" w:bidi="ar-SA"/>
        </w:rPr>
        <w:t>trzysta pięćdziesiąt</w:t>
      </w:r>
      <w:r w:rsidR="00BF120C">
        <w:rPr>
          <w:rFonts w:eastAsia="Times New Roman" w:cs="Times New Roman"/>
          <w:b/>
          <w:kern w:val="0"/>
          <w:lang w:eastAsia="ar-SA" w:bidi="ar-SA"/>
        </w:rPr>
        <w:t xml:space="preserve"> tysięcy</w:t>
      </w:r>
      <w:r>
        <w:rPr>
          <w:rFonts w:eastAsia="Times New Roman" w:cs="Times New Roman"/>
          <w:b/>
          <w:kern w:val="0"/>
          <w:lang w:eastAsia="ar-SA" w:bidi="ar-SA"/>
        </w:rPr>
        <w:t xml:space="preserve"> złotych</w:t>
      </w:r>
      <w:r w:rsidR="0020518F">
        <w:rPr>
          <w:rFonts w:eastAsia="Times New Roman" w:cs="Times New Roman"/>
          <w:b/>
          <w:kern w:val="0"/>
          <w:lang w:eastAsia="ar-SA" w:bidi="ar-SA"/>
        </w:rPr>
        <w:t xml:space="preserve"> 00/100</w:t>
      </w:r>
      <w:r w:rsidRPr="00AD0955">
        <w:rPr>
          <w:rFonts w:eastAsia="Times New Roman" w:cs="Times New Roman"/>
          <w:b/>
          <w:kern w:val="0"/>
          <w:lang w:eastAsia="ar-SA" w:bidi="ar-SA"/>
        </w:rPr>
        <w:t>)</w:t>
      </w:r>
      <w:r w:rsidR="0020518F" w:rsidRPr="0020518F">
        <w:rPr>
          <w:rFonts w:eastAsia="Times New Roman" w:cs="Times New Roman"/>
          <w:b/>
          <w:kern w:val="0"/>
          <w:lang w:eastAsia="ar-SA" w:bidi="ar-SA"/>
        </w:rPr>
        <w:t xml:space="preserve"> </w:t>
      </w:r>
      <w:r w:rsidR="0020518F" w:rsidRPr="00AD0955">
        <w:rPr>
          <w:rFonts w:eastAsia="Times New Roman" w:cs="Times New Roman"/>
          <w:b/>
          <w:kern w:val="0"/>
          <w:lang w:eastAsia="ar-SA" w:bidi="ar-SA"/>
        </w:rPr>
        <w:t xml:space="preserve">brutto </w:t>
      </w:r>
      <w:r w:rsidR="0020518F">
        <w:rPr>
          <w:rFonts w:eastAsia="Times New Roman" w:cs="Times New Roman"/>
          <w:b/>
          <w:kern w:val="0"/>
          <w:lang w:eastAsia="ar-SA" w:bidi="ar-SA"/>
        </w:rPr>
        <w:t>każda</w:t>
      </w:r>
    </w:p>
    <w:p w14:paraId="27850B81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</w:p>
    <w:p w14:paraId="361727A2" w14:textId="77777777" w:rsidR="00AD0955" w:rsidRPr="00AD0955" w:rsidRDefault="00AD0955" w:rsidP="00AD0955">
      <w:pPr>
        <w:widowControl/>
        <w:autoSpaceDE w:val="0"/>
        <w:autoSpaceDN/>
        <w:jc w:val="both"/>
        <w:textAlignment w:val="auto"/>
        <w:rPr>
          <w:rFonts w:eastAsia="Times New Roman" w:cs="Times New Roman"/>
          <w:b/>
          <w:bCs/>
          <w:kern w:val="0"/>
          <w:sz w:val="28"/>
          <w:lang w:eastAsia="ar-SA" w:bidi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6"/>
        <w:gridCol w:w="2087"/>
        <w:gridCol w:w="2461"/>
        <w:gridCol w:w="1072"/>
        <w:gridCol w:w="1320"/>
      </w:tblGrid>
      <w:tr w:rsidR="00AD0955" w:rsidRPr="00AD0955" w14:paraId="69A416E4" w14:textId="77777777" w:rsidTr="00BE1D70">
        <w:trPr>
          <w:trHeight w:val="525"/>
        </w:trPr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84E8A" w14:textId="1CEB41E4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Rodzaj wykonanej </w:t>
            </w:r>
            <w:r w:rsidR="00916984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usługi</w:t>
            </w:r>
          </w:p>
        </w:tc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9D20F" w14:textId="77777777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Wartość wykonanych</w:t>
            </w:r>
          </w:p>
          <w:p w14:paraId="108C5FB2" w14:textId="2DEF3984" w:rsidR="00AD0955" w:rsidRPr="00AD0955" w:rsidRDefault="00916984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usług</w:t>
            </w:r>
            <w:r w:rsidR="00AD0955"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br/>
              <w:t xml:space="preserve"> brutto w PLN</w:t>
            </w:r>
          </w:p>
        </w:tc>
        <w:tc>
          <w:tcPr>
            <w:tcW w:w="2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FE5C2" w14:textId="3678AB11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 xml:space="preserve">Miejsce wykonania </w:t>
            </w:r>
            <w:r w:rsidR="00916984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usługi</w:t>
            </w:r>
          </w:p>
          <w:p w14:paraId="525E4939" w14:textId="77777777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(nazwa, adres, telefon Zamawiaj</w:t>
            </w:r>
            <w:r w:rsidRPr="00AD0955">
              <w:rPr>
                <w:rFonts w:eastAsia="Times New Roman" w:cs="Times New Roman" w:hint="eastAsia"/>
                <w:b/>
                <w:bCs/>
                <w:kern w:val="0"/>
                <w:sz w:val="20"/>
                <w:szCs w:val="20"/>
                <w:lang w:eastAsia="ar-SA" w:bidi="ar-SA"/>
              </w:rPr>
              <w:t>ą</w:t>
            </w: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cego)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F264" w14:textId="77777777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Daty wykonania</w:t>
            </w:r>
          </w:p>
          <w:p w14:paraId="5EFEA245" w14:textId="77777777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(zgodnie z zawartą umową</w:t>
            </w:r>
          </w:p>
        </w:tc>
      </w:tr>
      <w:tr w:rsidR="00AD0955" w:rsidRPr="00AD0955" w14:paraId="3D37917C" w14:textId="77777777" w:rsidTr="00BE1D70">
        <w:trPr>
          <w:trHeight w:val="390"/>
        </w:trPr>
        <w:tc>
          <w:tcPr>
            <w:tcW w:w="2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F2343" w14:textId="77777777" w:rsidR="00AD0955" w:rsidRPr="00AD0955" w:rsidRDefault="00AD0955" w:rsidP="00AD0955">
            <w:pPr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2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89388" w14:textId="77777777" w:rsidR="00AD0955" w:rsidRPr="00AD0955" w:rsidRDefault="00AD0955" w:rsidP="00AD0955">
            <w:pPr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2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0D292" w14:textId="77777777" w:rsidR="00AD0955" w:rsidRPr="00AD0955" w:rsidRDefault="00AD0955" w:rsidP="00AD0955">
            <w:pPr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B2925" w14:textId="77777777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pocz</w:t>
            </w:r>
            <w:r w:rsidRPr="00AD0955">
              <w:rPr>
                <w:rFonts w:eastAsia="Times New Roman" w:cs="Times New Roman" w:hint="eastAsia"/>
                <w:b/>
                <w:bCs/>
                <w:kern w:val="0"/>
                <w:sz w:val="20"/>
                <w:szCs w:val="20"/>
                <w:lang w:eastAsia="ar-SA" w:bidi="ar-SA"/>
              </w:rPr>
              <w:t>ą</w:t>
            </w: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tek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63EE4" w14:textId="77777777" w:rsidR="00AD0955" w:rsidRPr="00AD0955" w:rsidRDefault="00AD0955" w:rsidP="00AD0955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AD0955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ar-SA" w:bidi="ar-SA"/>
              </w:rPr>
              <w:t>zakończenie</w:t>
            </w:r>
          </w:p>
        </w:tc>
      </w:tr>
      <w:tr w:rsidR="00AD0955" w:rsidRPr="00AD0955" w14:paraId="6A5BD5E6" w14:textId="77777777" w:rsidTr="00BE1D70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52807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  <w:p w14:paraId="676D502F" w14:textId="77777777" w:rsidR="00AD0955" w:rsidRPr="00AD0955" w:rsidRDefault="00AD0955" w:rsidP="00AD0955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0B64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3DFE3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0B1CD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1D100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</w:tr>
      <w:tr w:rsidR="00AD0955" w:rsidRPr="00AD0955" w14:paraId="2FA29B96" w14:textId="77777777" w:rsidTr="00BE1D70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9BDC8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  <w:p w14:paraId="3C628AB5" w14:textId="77777777" w:rsidR="00AD0955" w:rsidRPr="00AD0955" w:rsidRDefault="00AD0955" w:rsidP="00AD0955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00E8F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B3E66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5763E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60249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</w:tr>
      <w:tr w:rsidR="00AD0955" w:rsidRPr="00AD0955" w14:paraId="3818D31E" w14:textId="77777777" w:rsidTr="00BE1D70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7A702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  <w:p w14:paraId="4E0E9F37" w14:textId="77777777" w:rsidR="00AD0955" w:rsidRPr="00AD0955" w:rsidRDefault="00AD0955" w:rsidP="00AD0955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ED042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82E32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1132C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9651C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</w:tr>
      <w:tr w:rsidR="00AD0955" w:rsidRPr="00AD0955" w14:paraId="08084027" w14:textId="77777777" w:rsidTr="00BE1D70"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7E7C3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  <w:p w14:paraId="4C32F0B7" w14:textId="77777777" w:rsidR="00AD0955" w:rsidRPr="00AD0955" w:rsidRDefault="00AD0955" w:rsidP="00AD0955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98441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3A167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3ECEC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4E0FE" w14:textId="77777777" w:rsidR="00AD0955" w:rsidRPr="00AD0955" w:rsidRDefault="00AD0955" w:rsidP="00AD0955">
            <w:pPr>
              <w:widowControl/>
              <w:autoSpaceDN/>
              <w:snapToGrid w:val="0"/>
              <w:jc w:val="both"/>
              <w:textAlignment w:val="auto"/>
              <w:rPr>
                <w:rFonts w:eastAsia="Times New Roman" w:cs="Times New Roman"/>
                <w:b/>
                <w:bCs/>
                <w:kern w:val="0"/>
                <w:sz w:val="28"/>
                <w:lang w:eastAsia="ar-SA" w:bidi="ar-SA"/>
              </w:rPr>
            </w:pPr>
          </w:p>
        </w:tc>
      </w:tr>
    </w:tbl>
    <w:p w14:paraId="3F91BD68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b/>
          <w:bCs/>
          <w:kern w:val="0"/>
          <w:sz w:val="28"/>
          <w:lang w:eastAsia="ar-SA" w:bidi="ar-SA"/>
        </w:rPr>
      </w:pPr>
    </w:p>
    <w:p w14:paraId="551C232F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b/>
          <w:bCs/>
          <w:kern w:val="0"/>
          <w:sz w:val="28"/>
          <w:lang w:eastAsia="ar-SA" w:bidi="ar-SA"/>
        </w:rPr>
      </w:pPr>
    </w:p>
    <w:p w14:paraId="337EAB33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AD0955">
        <w:rPr>
          <w:rFonts w:eastAsia="Times New Roman" w:cs="Times New Roman"/>
          <w:b/>
          <w:bCs/>
          <w:kern w:val="0"/>
          <w:lang w:eastAsia="ar-SA" w:bidi="ar-SA"/>
        </w:rPr>
        <w:t>Uwaga!</w:t>
      </w:r>
    </w:p>
    <w:p w14:paraId="1D7A974D" w14:textId="5240E06E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Wykonawca zobowiązany jest dołączyć dokumenty potwierdzające, że wykazane 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br/>
        <w:t xml:space="preserve">w wykazie </w:t>
      </w:r>
      <w:r w:rsidR="004379CC">
        <w:rPr>
          <w:rFonts w:eastAsia="Times New Roman" w:cs="Times New Roman"/>
          <w:b/>
          <w:bCs/>
          <w:kern w:val="0"/>
          <w:lang w:eastAsia="ar-SA" w:bidi="ar-SA"/>
        </w:rPr>
        <w:t>usługi</w:t>
      </w:r>
      <w:r w:rsidRPr="00AD0955">
        <w:rPr>
          <w:rFonts w:eastAsia="Times New Roman" w:cs="Times New Roman"/>
          <w:b/>
          <w:bCs/>
          <w:kern w:val="0"/>
          <w:lang w:eastAsia="ar-SA" w:bidi="ar-SA"/>
        </w:rPr>
        <w:t xml:space="preserve"> zostały wykonane należycie.</w:t>
      </w:r>
    </w:p>
    <w:p w14:paraId="030B1B4D" w14:textId="77777777" w:rsidR="00AD0955" w:rsidRPr="00AD0955" w:rsidRDefault="00AD0955" w:rsidP="00AD0955">
      <w:pPr>
        <w:widowControl/>
        <w:autoSpaceDN/>
        <w:spacing w:line="320" w:lineRule="exact"/>
        <w:ind w:firstLine="8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5C230089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14:paraId="45D85E04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ascii="Times" w:eastAsia="Times New Roman" w:hAnsi="Times" w:cs="Times"/>
          <w:i/>
          <w:iCs/>
          <w:kern w:val="0"/>
          <w:lang w:eastAsia="ar-SA" w:bidi="ar-SA"/>
        </w:rPr>
      </w:pPr>
      <w:r w:rsidRPr="00AD0955">
        <w:rPr>
          <w:rFonts w:eastAsia="Times New Roman" w:cs="Times New Roman"/>
          <w:kern w:val="0"/>
          <w:lang w:eastAsia="ar-SA" w:bidi="ar-SA"/>
        </w:rPr>
        <w:t>…...……………….. dn. ……………</w:t>
      </w:r>
    </w:p>
    <w:p w14:paraId="189B8C8F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AD0955">
        <w:rPr>
          <w:rFonts w:eastAsia="Times New Roman" w:cs="Times New Roman"/>
          <w:i/>
          <w:iCs/>
          <w:kern w:val="0"/>
          <w:lang w:eastAsia="ar-SA" w:bidi="ar-SA"/>
        </w:rPr>
        <w:t xml:space="preserve">    (miejscowo</w:t>
      </w:r>
      <w:r w:rsidRPr="00AD0955">
        <w:rPr>
          <w:rFonts w:eastAsia="TimesNewRoman" w:cs="Times New Roman"/>
          <w:i/>
          <w:iCs/>
          <w:kern w:val="0"/>
          <w:lang w:eastAsia="ar-SA" w:bidi="ar-SA"/>
        </w:rPr>
        <w:t>ść</w:t>
      </w:r>
      <w:r w:rsidRPr="00AD0955">
        <w:rPr>
          <w:rFonts w:eastAsia="Times New Roman" w:cs="Times New Roman"/>
          <w:kern w:val="0"/>
          <w:lang w:eastAsia="ar-SA" w:bidi="ar-SA"/>
        </w:rPr>
        <w:t>)</w:t>
      </w:r>
    </w:p>
    <w:p w14:paraId="226BF9E8" w14:textId="77777777" w:rsidR="00AD0955" w:rsidRPr="00AD0955" w:rsidRDefault="00AD0955" w:rsidP="00AD0955">
      <w:pPr>
        <w:widowControl/>
        <w:autoSpaceDN/>
        <w:jc w:val="both"/>
        <w:textAlignment w:val="auto"/>
        <w:rPr>
          <w:rFonts w:ascii="Times" w:eastAsia="Times New Roman" w:hAnsi="Times" w:cs="Times"/>
          <w:kern w:val="0"/>
          <w:lang w:eastAsia="ar-SA" w:bidi="ar-SA"/>
        </w:rPr>
      </w:pPr>
    </w:p>
    <w:p w14:paraId="235EF65A" w14:textId="77777777" w:rsidR="00AD0955" w:rsidRPr="00AD0955" w:rsidRDefault="00AD0955" w:rsidP="00AD0955">
      <w:pPr>
        <w:widowControl/>
        <w:autoSpaceDN/>
        <w:ind w:left="708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0D1D8F99" w14:textId="77777777" w:rsidR="00AD0955" w:rsidRPr="00AD0955" w:rsidRDefault="00AD0955" w:rsidP="00AD0955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Arial" w:cs="Times New Roman"/>
          <w:b/>
          <w:i/>
          <w:kern w:val="1"/>
        </w:rPr>
      </w:pPr>
      <w:r w:rsidRPr="00AD0955">
        <w:rPr>
          <w:rFonts w:eastAsia="Arial" w:cs="Times New Roman"/>
          <w:b/>
          <w:i/>
          <w:kern w:val="1"/>
        </w:rPr>
        <w:t xml:space="preserve">Dokument należy wypełnić i podpisać kwalifikowanym podpisem elektronicznym </w:t>
      </w:r>
      <w:r w:rsidRPr="00AD0955">
        <w:rPr>
          <w:rFonts w:eastAsia="Arial" w:cs="Times New Roman"/>
          <w:b/>
          <w:i/>
          <w:kern w:val="1"/>
        </w:rPr>
        <w:br/>
        <w:t>lub podpisem zaufanym lub podpisem osobistym.</w:t>
      </w:r>
    </w:p>
    <w:p w14:paraId="421A9D33" w14:textId="77777777" w:rsidR="00AD0955" w:rsidRPr="00AD0955" w:rsidRDefault="00AD0955" w:rsidP="00AD0955">
      <w:pPr>
        <w:widowControl/>
        <w:tabs>
          <w:tab w:val="left" w:pos="1978"/>
          <w:tab w:val="left" w:pos="3828"/>
          <w:tab w:val="center" w:pos="4677"/>
        </w:tabs>
        <w:autoSpaceDN/>
        <w:rPr>
          <w:rFonts w:eastAsia="Times New Roman" w:cs="Times New Roman"/>
          <w:b/>
          <w:kern w:val="0"/>
          <w:lang w:eastAsia="pl-PL" w:bidi="ar-SA"/>
        </w:rPr>
      </w:pPr>
      <w:r w:rsidRPr="00AD0955">
        <w:rPr>
          <w:rFonts w:eastAsia="Arial" w:cs="Times New Roman"/>
          <w:b/>
          <w:i/>
          <w:kern w:val="1"/>
        </w:rPr>
        <w:t xml:space="preserve">Zamawiający zaleca zapisanie dokumentu w formacie PDF. </w:t>
      </w:r>
    </w:p>
    <w:p w14:paraId="1A4753FB" w14:textId="188834B3" w:rsidR="0070042F" w:rsidRPr="0070042F" w:rsidRDefault="0070042F" w:rsidP="002E579C">
      <w:pPr>
        <w:jc w:val="both"/>
        <w:rPr>
          <w:rFonts w:eastAsia="Times New Roman" w:cs="Times New Roman"/>
          <w:b/>
          <w:sz w:val="16"/>
          <w:szCs w:val="16"/>
          <w:lang w:eastAsia="ar-SA"/>
        </w:rPr>
      </w:pPr>
      <w:bookmarkStart w:id="1" w:name="_GoBack"/>
      <w:bookmarkEnd w:id="0"/>
      <w:bookmarkEnd w:id="1"/>
    </w:p>
    <w:sectPr w:rsidR="0070042F" w:rsidRPr="0070042F" w:rsidSect="003C3255">
      <w:footerReference w:type="default" r:id="rId8"/>
      <w:pgSz w:w="11906" w:h="16838"/>
      <w:pgMar w:top="1418" w:right="113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E0574" w14:textId="77777777" w:rsidR="00926E62" w:rsidRDefault="00926E62" w:rsidP="000F1D63">
      <w:r>
        <w:separator/>
      </w:r>
    </w:p>
  </w:endnote>
  <w:endnote w:type="continuationSeparator" w:id="0">
    <w:p w14:paraId="3920F9C2" w14:textId="77777777" w:rsidR="00926E62" w:rsidRDefault="00926E62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altName w:val="MS Gothic"/>
    <w:charset w:val="EE"/>
    <w:family w:val="auto"/>
    <w:pitch w:val="default"/>
    <w:sig w:usb0="00000005" w:usb1="00000000" w:usb2="00000000" w:usb3="00000000" w:csb0="00000002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F3F6B" w14:textId="2BD795B0" w:rsidR="009A4168" w:rsidRPr="00545129" w:rsidRDefault="009A4168" w:rsidP="00545129">
    <w:pPr>
      <w:pStyle w:val="Standard"/>
      <w:tabs>
        <w:tab w:val="center" w:pos="4748"/>
        <w:tab w:val="left" w:pos="5745"/>
      </w:tabs>
      <w:rPr>
        <w:sz w:val="18"/>
        <w:szCs w:val="18"/>
      </w:rPr>
    </w:pPr>
    <w:r>
      <w:rPr>
        <w:sz w:val="18"/>
        <w:szCs w:val="18"/>
      </w:rPr>
      <w:tab/>
    </w:r>
    <w:r w:rsidRPr="00545129">
      <w:rPr>
        <w:sz w:val="18"/>
        <w:szCs w:val="18"/>
      </w:rPr>
      <w:fldChar w:fldCharType="begin"/>
    </w:r>
    <w:r w:rsidRPr="00545129">
      <w:rPr>
        <w:sz w:val="18"/>
        <w:szCs w:val="18"/>
      </w:rPr>
      <w:instrText xml:space="preserve"> PAGE </w:instrText>
    </w:r>
    <w:r w:rsidRPr="00545129">
      <w:rPr>
        <w:sz w:val="18"/>
        <w:szCs w:val="18"/>
      </w:rPr>
      <w:fldChar w:fldCharType="separate"/>
    </w:r>
    <w:r w:rsidRPr="00545129">
      <w:rPr>
        <w:noProof/>
        <w:sz w:val="18"/>
        <w:szCs w:val="18"/>
      </w:rPr>
      <w:t>66</w:t>
    </w:r>
    <w:r w:rsidRPr="00545129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02EFB" w14:textId="77777777" w:rsidR="00926E62" w:rsidRDefault="00926E62" w:rsidP="000F1D63">
      <w:r>
        <w:separator/>
      </w:r>
    </w:p>
  </w:footnote>
  <w:footnote w:type="continuationSeparator" w:id="0">
    <w:p w14:paraId="3AF5C113" w14:textId="77777777" w:rsidR="00926E62" w:rsidRDefault="00926E62" w:rsidP="000F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21362"/>
    <w:lvl w:ilvl="0">
      <w:start w:val="1"/>
      <w:numFmt w:val="decimal"/>
      <w:pStyle w:val="Listanumerowana"/>
      <w:lvlText w:val="%1."/>
      <w:lvlJc w:val="left"/>
      <w:pPr>
        <w:tabs>
          <w:tab w:val="num" w:pos="9716"/>
        </w:tabs>
        <w:ind w:left="971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983A6672"/>
    <w:name w:val="WW8Num4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  <w:sz w:val="22"/>
        <w:szCs w:val="22"/>
        <w:lang w:eastAsia="pl-P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5" w15:restartNumberingAfterBreak="0">
    <w:nsid w:val="00000006"/>
    <w:multiLevelType w:val="multilevel"/>
    <w:tmpl w:val="BAE0DA62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7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8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D"/>
    <w:multiLevelType w:val="multilevel"/>
    <w:tmpl w:val="ECCA84B2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0F"/>
    <w:multiLevelType w:val="multilevel"/>
    <w:tmpl w:val="E52094E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3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4" w15:restartNumberingAfterBreak="0">
    <w:nsid w:val="00000013"/>
    <w:multiLevelType w:val="multilevel"/>
    <w:tmpl w:val="60B2F524"/>
    <w:name w:val="WW8Num1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5" w15:restartNumberingAfterBreak="0">
    <w:nsid w:val="00000015"/>
    <w:multiLevelType w:val="multilevel"/>
    <w:tmpl w:val="243C753A"/>
    <w:name w:val="WW8Num21"/>
    <w:lvl w:ilvl="0">
      <w:start w:val="1"/>
      <w:numFmt w:val="decimal"/>
      <w:lvlText w:val="%1."/>
      <w:lvlJc w:val="left"/>
      <w:pPr>
        <w:tabs>
          <w:tab w:val="num" w:pos="702"/>
        </w:tabs>
        <w:ind w:left="14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02"/>
        </w:tabs>
        <w:ind w:left="2142" w:hanging="360"/>
      </w:pPr>
    </w:lvl>
    <w:lvl w:ilvl="2">
      <w:start w:val="1"/>
      <w:numFmt w:val="lowerRoman"/>
      <w:lvlText w:val="%3."/>
      <w:lvlJc w:val="right"/>
      <w:pPr>
        <w:tabs>
          <w:tab w:val="num" w:pos="702"/>
        </w:tabs>
        <w:ind w:left="2862" w:hanging="180"/>
      </w:pPr>
    </w:lvl>
    <w:lvl w:ilvl="3">
      <w:start w:val="1"/>
      <w:numFmt w:val="decimal"/>
      <w:lvlText w:val="%4."/>
      <w:lvlJc w:val="left"/>
      <w:pPr>
        <w:tabs>
          <w:tab w:val="num" w:pos="702"/>
        </w:tabs>
        <w:ind w:left="3582" w:hanging="360"/>
      </w:pPr>
    </w:lvl>
    <w:lvl w:ilvl="4">
      <w:start w:val="1"/>
      <w:numFmt w:val="lowerLetter"/>
      <w:lvlText w:val="%5."/>
      <w:lvlJc w:val="left"/>
      <w:pPr>
        <w:tabs>
          <w:tab w:val="num" w:pos="702"/>
        </w:tabs>
        <w:ind w:left="4302" w:hanging="360"/>
      </w:pPr>
    </w:lvl>
    <w:lvl w:ilvl="5">
      <w:start w:val="1"/>
      <w:numFmt w:val="lowerRoman"/>
      <w:lvlText w:val="%6."/>
      <w:lvlJc w:val="right"/>
      <w:pPr>
        <w:tabs>
          <w:tab w:val="num" w:pos="702"/>
        </w:tabs>
        <w:ind w:left="5022" w:hanging="180"/>
      </w:pPr>
    </w:lvl>
    <w:lvl w:ilvl="6">
      <w:start w:val="1"/>
      <w:numFmt w:val="decimal"/>
      <w:lvlText w:val="%7."/>
      <w:lvlJc w:val="left"/>
      <w:pPr>
        <w:tabs>
          <w:tab w:val="num" w:pos="702"/>
        </w:tabs>
        <w:ind w:left="5742" w:hanging="360"/>
      </w:pPr>
    </w:lvl>
    <w:lvl w:ilvl="7">
      <w:start w:val="1"/>
      <w:numFmt w:val="lowerLetter"/>
      <w:lvlText w:val="%8."/>
      <w:lvlJc w:val="left"/>
      <w:pPr>
        <w:tabs>
          <w:tab w:val="num" w:pos="702"/>
        </w:tabs>
        <w:ind w:left="6462" w:hanging="360"/>
      </w:pPr>
    </w:lvl>
    <w:lvl w:ilvl="8">
      <w:start w:val="1"/>
      <w:numFmt w:val="lowerRoman"/>
      <w:lvlText w:val="%9."/>
      <w:lvlJc w:val="right"/>
      <w:pPr>
        <w:tabs>
          <w:tab w:val="num" w:pos="702"/>
        </w:tabs>
        <w:ind w:left="7182" w:hanging="18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1B6ED4B8"/>
    <w:name w:val="WW8Num31"/>
    <w:styleLink w:val="WW8Num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9" w15:restartNumberingAfterBreak="0">
    <w:nsid w:val="00000020"/>
    <w:multiLevelType w:val="multilevel"/>
    <w:tmpl w:val="1BFE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-36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906" w:hanging="180"/>
      </w:pPr>
    </w:lvl>
  </w:abstractNum>
  <w:abstractNum w:abstractNumId="21" w15:restartNumberingAfterBreak="0">
    <w:nsid w:val="00000025"/>
    <w:multiLevelType w:val="multilevel"/>
    <w:tmpl w:val="B9EACA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Century Gothic" w:hAnsi="Century Gothic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22" w15:restartNumberingAfterBreak="0">
    <w:nsid w:val="00000027"/>
    <w:multiLevelType w:val="multilevel"/>
    <w:tmpl w:val="FA26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4" w15:restartNumberingAfterBreak="0">
    <w:nsid w:val="05897AB5"/>
    <w:multiLevelType w:val="hybridMultilevel"/>
    <w:tmpl w:val="68AE4D1A"/>
    <w:name w:val="WW8Num22222"/>
    <w:lvl w:ilvl="0" w:tplc="B69874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F2A3A"/>
    <w:multiLevelType w:val="hybridMultilevel"/>
    <w:tmpl w:val="435EFF62"/>
    <w:name w:val="WW8Num10922"/>
    <w:lvl w:ilvl="0" w:tplc="B1080B84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230B1C"/>
    <w:multiLevelType w:val="hybridMultilevel"/>
    <w:tmpl w:val="66C4F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0A435545"/>
    <w:multiLevelType w:val="hybridMultilevel"/>
    <w:tmpl w:val="A21ED170"/>
    <w:styleLink w:val="WW8Num481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688" w:hanging="180"/>
      </w:pPr>
    </w:lvl>
  </w:abstractNum>
  <w:abstractNum w:abstractNumId="29" w15:restartNumberingAfterBreak="0">
    <w:nsid w:val="0CE72249"/>
    <w:multiLevelType w:val="hybridMultilevel"/>
    <w:tmpl w:val="6EA88D78"/>
    <w:name w:val="WW8Num96"/>
    <w:lvl w:ilvl="0" w:tplc="A804276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A3A9654">
      <w:start w:val="1"/>
      <w:numFmt w:val="lowerLetter"/>
      <w:lvlText w:val="%2.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"/>
        </w:tabs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90"/>
        </w:tabs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10"/>
        </w:tabs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50"/>
        </w:tabs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70"/>
        </w:tabs>
        <w:ind w:left="4670" w:hanging="180"/>
      </w:pPr>
    </w:lvl>
  </w:abstractNum>
  <w:abstractNum w:abstractNumId="30" w15:restartNumberingAfterBreak="0">
    <w:nsid w:val="0F3936D8"/>
    <w:multiLevelType w:val="hybridMultilevel"/>
    <w:tmpl w:val="6EC299C0"/>
    <w:name w:val="WW8Num192"/>
    <w:lvl w:ilvl="0" w:tplc="04B053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A04024"/>
    <w:multiLevelType w:val="hybridMultilevel"/>
    <w:tmpl w:val="4C302A0C"/>
    <w:name w:val="WW8Num932"/>
    <w:lvl w:ilvl="0" w:tplc="5BBC9A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28"/>
        </w:tabs>
        <w:ind w:left="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48"/>
        </w:tabs>
        <w:ind w:left="1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8"/>
        </w:tabs>
        <w:ind w:left="1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8"/>
        </w:tabs>
        <w:ind w:left="2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8"/>
        </w:tabs>
        <w:ind w:left="4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8"/>
        </w:tabs>
        <w:ind w:left="4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8"/>
        </w:tabs>
        <w:ind w:left="5468" w:hanging="180"/>
      </w:pPr>
    </w:lvl>
  </w:abstractNum>
  <w:abstractNum w:abstractNumId="32" w15:restartNumberingAfterBreak="0">
    <w:nsid w:val="14C15641"/>
    <w:multiLevelType w:val="hybridMultilevel"/>
    <w:tmpl w:val="63BED8FC"/>
    <w:name w:val="WW8Num42"/>
    <w:lvl w:ilvl="0" w:tplc="BBCACEE8">
      <w:start w:val="1"/>
      <w:numFmt w:val="lowerLetter"/>
      <w:lvlText w:val="%1)"/>
      <w:lvlJc w:val="left"/>
      <w:pPr>
        <w:tabs>
          <w:tab w:val="num" w:pos="568"/>
        </w:tabs>
        <w:ind w:left="852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4E677A6"/>
    <w:multiLevelType w:val="hybridMultilevel"/>
    <w:tmpl w:val="025A95F2"/>
    <w:lvl w:ilvl="0" w:tplc="EACEA6D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15504DE6"/>
    <w:multiLevelType w:val="hybridMultilevel"/>
    <w:tmpl w:val="A4C24668"/>
    <w:name w:val="WW8Num97"/>
    <w:lvl w:ilvl="0" w:tplc="7DB4E58E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5" w15:restartNumberingAfterBreak="0">
    <w:nsid w:val="1A7069F5"/>
    <w:multiLevelType w:val="multilevel"/>
    <w:tmpl w:val="67DE456A"/>
    <w:styleLink w:val="WW8Num81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ascii="Wingdings" w:hAnsi="Wingdings" w:cs="Wingdings"/>
      </w:rPr>
    </w:lvl>
  </w:abstractNum>
  <w:abstractNum w:abstractNumId="36" w15:restartNumberingAfterBreak="0">
    <w:nsid w:val="1B6C3E0A"/>
    <w:multiLevelType w:val="hybridMultilevel"/>
    <w:tmpl w:val="8124A178"/>
    <w:styleLink w:val="WW8Num222"/>
    <w:lvl w:ilvl="0" w:tplc="AFDC3DCE">
      <w:start w:val="1"/>
      <w:numFmt w:val="upperLetter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1DD364C9"/>
    <w:multiLevelType w:val="hybridMultilevel"/>
    <w:tmpl w:val="7496FFDC"/>
    <w:name w:val="WW8Num24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2357827"/>
    <w:multiLevelType w:val="hybridMultilevel"/>
    <w:tmpl w:val="A470DD02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4AF61F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BF2CA4"/>
    <w:multiLevelType w:val="hybridMultilevel"/>
    <w:tmpl w:val="A5D8E7FE"/>
    <w:lvl w:ilvl="0" w:tplc="5DD8941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44B13FF"/>
    <w:multiLevelType w:val="hybridMultilevel"/>
    <w:tmpl w:val="42D8D0CC"/>
    <w:lvl w:ilvl="0" w:tplc="C7BC0A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25765ED0"/>
    <w:multiLevelType w:val="hybridMultilevel"/>
    <w:tmpl w:val="9E88361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5" w15:restartNumberingAfterBreak="0">
    <w:nsid w:val="260425F8"/>
    <w:multiLevelType w:val="hybridMultilevel"/>
    <w:tmpl w:val="BD32B222"/>
    <w:name w:val="WW8Num972"/>
    <w:lvl w:ilvl="0" w:tplc="E864D45C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BE6B8D"/>
    <w:multiLevelType w:val="hybridMultilevel"/>
    <w:tmpl w:val="B8BA2C2A"/>
    <w:name w:val="WW8Num1092"/>
    <w:lvl w:ilvl="0" w:tplc="D4F6A01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6260DB"/>
    <w:multiLevelType w:val="multilevel"/>
    <w:tmpl w:val="10FA82AA"/>
    <w:name w:val="WW8Num75"/>
    <w:lvl w:ilvl="0">
      <w:start w:val="1"/>
      <w:numFmt w:val="bullet"/>
      <w:pStyle w:val="Legend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B5229FB"/>
    <w:multiLevelType w:val="hybridMultilevel"/>
    <w:tmpl w:val="601813F0"/>
    <w:lvl w:ilvl="0" w:tplc="DEFC026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3E0B47"/>
    <w:multiLevelType w:val="hybridMultilevel"/>
    <w:tmpl w:val="CF6E5CDE"/>
    <w:name w:val="WW8Num142"/>
    <w:lvl w:ilvl="0" w:tplc="983A6672">
      <w:start w:val="1"/>
      <w:numFmt w:val="lowerLetter"/>
      <w:lvlText w:val="%1)"/>
      <w:lvlJc w:val="left"/>
      <w:pPr>
        <w:tabs>
          <w:tab w:val="num" w:pos="851"/>
        </w:tabs>
        <w:ind w:left="1135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F644FAE"/>
    <w:multiLevelType w:val="multilevel"/>
    <w:tmpl w:val="1A824DC6"/>
    <w:lvl w:ilvl="0">
      <w:start w:val="1"/>
      <w:numFmt w:val="none"/>
      <w:lvlRestart w:val="0"/>
      <w:pStyle w:val="CNTitle"/>
      <w:suff w:val="nothing"/>
      <w:lvlText w:val=""/>
      <w:lvlJc w:val="left"/>
    </w:lvl>
    <w:lvl w:ilvl="1">
      <w:start w:val="1"/>
      <w:numFmt w:val="decimal"/>
      <w:pStyle w:val="CNHead1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CNHead2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NHead3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pStyle w:val="CNLevel1List"/>
      <w:lvlText w:val="%5."/>
      <w:lvlJc w:val="left"/>
      <w:pPr>
        <w:tabs>
          <w:tab w:val="num" w:pos="1224"/>
        </w:tabs>
        <w:ind w:left="1224" w:hanging="504"/>
      </w:pPr>
    </w:lvl>
    <w:lvl w:ilvl="5">
      <w:start w:val="1"/>
      <w:numFmt w:val="decimal"/>
      <w:pStyle w:val="CNLevel2List"/>
      <w:lvlText w:val="(%6)"/>
      <w:lvlJc w:val="left"/>
      <w:pPr>
        <w:tabs>
          <w:tab w:val="num" w:pos="1728"/>
        </w:tabs>
        <w:ind w:left="1728" w:hanging="504"/>
      </w:pPr>
    </w:lvl>
    <w:lvl w:ilvl="6">
      <w:start w:val="1"/>
      <w:numFmt w:val="lowerLetter"/>
      <w:pStyle w:val="CNLevel3List"/>
      <w:lvlText w:val="(%7)"/>
      <w:lvlJc w:val="left"/>
      <w:pPr>
        <w:tabs>
          <w:tab w:val="num" w:pos="2232"/>
        </w:tabs>
        <w:ind w:left="2232" w:hanging="504"/>
      </w:pPr>
    </w:lvl>
    <w:lvl w:ilvl="7">
      <w:start w:val="1"/>
      <w:numFmt w:val="lowerRoman"/>
      <w:pStyle w:val="CNLevel4List"/>
      <w:lvlText w:val="(%8)"/>
      <w:lvlJc w:val="left"/>
      <w:pPr>
        <w:tabs>
          <w:tab w:val="num" w:pos="2736"/>
        </w:tabs>
        <w:ind w:left="2736" w:hanging="504"/>
      </w:pPr>
    </w:lvl>
    <w:lvl w:ilvl="8">
      <w:start w:val="1"/>
      <w:numFmt w:val="decimal"/>
      <w:pStyle w:val="CNLevel5List"/>
      <w:lvlText w:val="%9."/>
      <w:lvlJc w:val="left"/>
      <w:pPr>
        <w:tabs>
          <w:tab w:val="num" w:pos="3240"/>
        </w:tabs>
        <w:ind w:left="3240" w:hanging="504"/>
      </w:pPr>
    </w:lvl>
  </w:abstractNum>
  <w:abstractNum w:abstractNumId="51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17D3A22"/>
    <w:multiLevelType w:val="multilevel"/>
    <w:tmpl w:val="CE563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5" w15:restartNumberingAfterBreak="0">
    <w:nsid w:val="34433161"/>
    <w:multiLevelType w:val="hybridMultilevel"/>
    <w:tmpl w:val="5328BD7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3DFE753F"/>
    <w:multiLevelType w:val="hybridMultilevel"/>
    <w:tmpl w:val="B8B6C7CA"/>
    <w:lvl w:ilvl="0" w:tplc="07E41E36">
      <w:start w:val="1"/>
      <w:numFmt w:val="decimal"/>
      <w:pStyle w:val="Listapunktowana4"/>
      <w:lvlText w:val="%1)"/>
      <w:lvlJc w:val="left"/>
      <w:pPr>
        <w:tabs>
          <w:tab w:val="num" w:pos="1531"/>
        </w:tabs>
        <w:ind w:left="153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7E41E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58" w15:restartNumberingAfterBreak="0">
    <w:nsid w:val="414709C5"/>
    <w:multiLevelType w:val="hybridMultilevel"/>
    <w:tmpl w:val="054473AC"/>
    <w:name w:val="WW8Num9322"/>
    <w:lvl w:ilvl="0" w:tplc="0100D082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5580147"/>
    <w:multiLevelType w:val="hybridMultilevel"/>
    <w:tmpl w:val="3C1EC1CE"/>
    <w:lvl w:ilvl="0" w:tplc="170C86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781561"/>
    <w:multiLevelType w:val="multilevel"/>
    <w:tmpl w:val="C2188CBC"/>
    <w:name w:val="WW8Num1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62" w15:restartNumberingAfterBreak="0">
    <w:nsid w:val="4802445E"/>
    <w:multiLevelType w:val="hybridMultilevel"/>
    <w:tmpl w:val="84CE5B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48E12060"/>
    <w:multiLevelType w:val="multilevel"/>
    <w:tmpl w:val="990003E8"/>
    <w:lvl w:ilvl="0">
      <w:start w:val="5"/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19"/>
      <w:numFmt w:val="decimal"/>
      <w:lvlText w:val="%1-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64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1932AF"/>
    <w:multiLevelType w:val="multilevel"/>
    <w:tmpl w:val="E422A028"/>
    <w:name w:val="WW8Num282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  <w:rPr>
        <w:rFonts w:hint="default"/>
      </w:rPr>
    </w:lvl>
  </w:abstractNum>
  <w:abstractNum w:abstractNumId="66" w15:restartNumberingAfterBreak="0">
    <w:nsid w:val="4EB708AF"/>
    <w:multiLevelType w:val="multilevel"/>
    <w:tmpl w:val="A580A1C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50324379"/>
    <w:multiLevelType w:val="hybridMultilevel"/>
    <w:tmpl w:val="5BA416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1085C0F"/>
    <w:multiLevelType w:val="multilevel"/>
    <w:tmpl w:val="8B7217E2"/>
    <w:styleLink w:val="WW8Num2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b/>
        <w:bCs/>
        <w:color w:val="00000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004" w:hanging="284"/>
      </w:pPr>
    </w:lvl>
    <w:lvl w:ilvl="3">
      <w:start w:val="1"/>
      <w:numFmt w:val="upperLetter"/>
      <w:lvlText w:val="%4."/>
      <w:lvlJc w:val="left"/>
      <w:pPr>
        <w:ind w:left="1134" w:hanging="17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1393187"/>
    <w:multiLevelType w:val="multilevel"/>
    <w:tmpl w:val="D8468938"/>
    <w:name w:val="WW8Num712"/>
    <w:lvl w:ilvl="0">
      <w:start w:val="1"/>
      <w:numFmt w:val="decimal"/>
      <w:lvlText w:val="1.4.10.%1."/>
      <w:lvlJc w:val="left"/>
      <w:pPr>
        <w:tabs>
          <w:tab w:val="num" w:pos="425"/>
        </w:tabs>
        <w:ind w:left="1021" w:hanging="1021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ascii="Arial" w:hAnsi="Arial" w:cs="Arial" w:hint="default"/>
      </w:rPr>
    </w:lvl>
    <w:lvl w:ilvl="2">
      <w:start w:val="1"/>
      <w:numFmt w:val="decimal"/>
      <w:lvlText w:val="%3%1.%2.9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70" w15:restartNumberingAfterBreak="0">
    <w:nsid w:val="51B7101C"/>
    <w:multiLevelType w:val="hybridMultilevel"/>
    <w:tmpl w:val="BBE61F30"/>
    <w:name w:val="WW8Num262"/>
    <w:lvl w:ilvl="0" w:tplc="64F21EFA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71" w15:restartNumberingAfterBreak="0">
    <w:nsid w:val="51C77B09"/>
    <w:multiLevelType w:val="hybridMultilevel"/>
    <w:tmpl w:val="B2AE4F92"/>
    <w:name w:val="WW8Num962"/>
    <w:lvl w:ilvl="0" w:tplc="501A67C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D31313"/>
    <w:multiLevelType w:val="multilevel"/>
    <w:tmpl w:val="D174D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491E9A"/>
    <w:multiLevelType w:val="hybridMultilevel"/>
    <w:tmpl w:val="669867C8"/>
    <w:lvl w:ilvl="0" w:tplc="D4B0EB7A">
      <w:start w:val="1"/>
      <w:numFmt w:val="decimal"/>
      <w:pStyle w:val="Spistreci4"/>
      <w:lvlText w:val="%1)"/>
      <w:lvlJc w:val="left"/>
      <w:pPr>
        <w:ind w:left="720" w:hanging="360"/>
      </w:pPr>
    </w:lvl>
    <w:lvl w:ilvl="1" w:tplc="659C83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60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CE0D7C" w:tentative="1">
      <w:start w:val="1"/>
      <w:numFmt w:val="decimal"/>
      <w:lvlText w:val="%4."/>
      <w:lvlJc w:val="left"/>
      <w:pPr>
        <w:ind w:left="2880" w:hanging="360"/>
      </w:pPr>
    </w:lvl>
    <w:lvl w:ilvl="4" w:tplc="AD96F7B6" w:tentative="1">
      <w:start w:val="1"/>
      <w:numFmt w:val="lowerLetter"/>
      <w:lvlText w:val="%5."/>
      <w:lvlJc w:val="left"/>
      <w:pPr>
        <w:ind w:left="3600" w:hanging="360"/>
      </w:pPr>
    </w:lvl>
    <w:lvl w:ilvl="5" w:tplc="98928550" w:tentative="1">
      <w:start w:val="1"/>
      <w:numFmt w:val="lowerRoman"/>
      <w:lvlText w:val="%6."/>
      <w:lvlJc w:val="right"/>
      <w:pPr>
        <w:ind w:left="4320" w:hanging="180"/>
      </w:pPr>
    </w:lvl>
    <w:lvl w:ilvl="6" w:tplc="EEF4BC02" w:tentative="1">
      <w:start w:val="1"/>
      <w:numFmt w:val="decimal"/>
      <w:lvlText w:val="%7."/>
      <w:lvlJc w:val="left"/>
      <w:pPr>
        <w:ind w:left="5040" w:hanging="360"/>
      </w:pPr>
    </w:lvl>
    <w:lvl w:ilvl="7" w:tplc="2E56E296" w:tentative="1">
      <w:start w:val="1"/>
      <w:numFmt w:val="lowerLetter"/>
      <w:lvlText w:val="%8."/>
      <w:lvlJc w:val="left"/>
      <w:pPr>
        <w:ind w:left="5760" w:hanging="360"/>
      </w:pPr>
    </w:lvl>
    <w:lvl w:ilvl="8" w:tplc="4830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F3D3B70"/>
    <w:multiLevelType w:val="hybridMultilevel"/>
    <w:tmpl w:val="51C8F9AA"/>
    <w:lvl w:ilvl="0" w:tplc="80C8E4F0">
      <w:start w:val="1"/>
      <w:numFmt w:val="decimal"/>
      <w:lvlText w:val="%1)"/>
      <w:lvlJc w:val="left"/>
    </w:lvl>
    <w:lvl w:ilvl="1" w:tplc="5466606A">
      <w:numFmt w:val="decimal"/>
      <w:lvlText w:val=""/>
      <w:lvlJc w:val="left"/>
    </w:lvl>
    <w:lvl w:ilvl="2" w:tplc="58A2D496">
      <w:numFmt w:val="decimal"/>
      <w:lvlText w:val=""/>
      <w:lvlJc w:val="left"/>
    </w:lvl>
    <w:lvl w:ilvl="3" w:tplc="F7F2C9C4">
      <w:numFmt w:val="decimal"/>
      <w:lvlText w:val=""/>
      <w:lvlJc w:val="left"/>
    </w:lvl>
    <w:lvl w:ilvl="4" w:tplc="DA6E67FE">
      <w:numFmt w:val="decimal"/>
      <w:lvlText w:val=""/>
      <w:lvlJc w:val="left"/>
    </w:lvl>
    <w:lvl w:ilvl="5" w:tplc="E530F3D2">
      <w:numFmt w:val="decimal"/>
      <w:lvlText w:val=""/>
      <w:lvlJc w:val="left"/>
    </w:lvl>
    <w:lvl w:ilvl="6" w:tplc="55EE1126">
      <w:numFmt w:val="decimal"/>
      <w:lvlText w:val=""/>
      <w:lvlJc w:val="left"/>
    </w:lvl>
    <w:lvl w:ilvl="7" w:tplc="4A80A21C">
      <w:numFmt w:val="decimal"/>
      <w:lvlText w:val=""/>
      <w:lvlJc w:val="left"/>
    </w:lvl>
    <w:lvl w:ilvl="8" w:tplc="A9F227B4">
      <w:numFmt w:val="decimal"/>
      <w:lvlText w:val=""/>
      <w:lvlJc w:val="left"/>
    </w:lvl>
  </w:abstractNum>
  <w:abstractNum w:abstractNumId="76" w15:restartNumberingAfterBreak="0">
    <w:nsid w:val="5FD81C3F"/>
    <w:multiLevelType w:val="hybridMultilevel"/>
    <w:tmpl w:val="027EDA2A"/>
    <w:lvl w:ilvl="0" w:tplc="E8B04E3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7" w15:restartNumberingAfterBreak="0">
    <w:nsid w:val="62E83C87"/>
    <w:multiLevelType w:val="hybridMultilevel"/>
    <w:tmpl w:val="A4328BE6"/>
    <w:lvl w:ilvl="0" w:tplc="74402E3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79" w15:restartNumberingAfterBreak="0">
    <w:nsid w:val="640E3DF5"/>
    <w:multiLevelType w:val="hybridMultilevel"/>
    <w:tmpl w:val="5C046FDE"/>
    <w:name w:val="WW8Num4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64B414B1"/>
    <w:multiLevelType w:val="hybridMultilevel"/>
    <w:tmpl w:val="F5FC85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83A667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64CC2CF9"/>
    <w:multiLevelType w:val="multilevel"/>
    <w:tmpl w:val="EF089D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654255A0"/>
    <w:multiLevelType w:val="multilevel"/>
    <w:tmpl w:val="90BE5B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3" w15:restartNumberingAfterBreak="0">
    <w:nsid w:val="687B07EB"/>
    <w:multiLevelType w:val="hybridMultilevel"/>
    <w:tmpl w:val="D8BA0CFC"/>
    <w:lvl w:ilvl="0" w:tplc="E8B04E36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4" w15:restartNumberingAfterBreak="0">
    <w:nsid w:val="6F2071D5"/>
    <w:multiLevelType w:val="hybridMultilevel"/>
    <w:tmpl w:val="972E6356"/>
    <w:name w:val="WW8Num102"/>
    <w:lvl w:ilvl="0" w:tplc="8582330A">
      <w:start w:val="8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28D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785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AD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4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8B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020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48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4D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F5F64CA"/>
    <w:multiLevelType w:val="hybridMultilevel"/>
    <w:tmpl w:val="C4EC3132"/>
    <w:lvl w:ilvl="0" w:tplc="05F6017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6F6F4CA3"/>
    <w:multiLevelType w:val="hybridMultilevel"/>
    <w:tmpl w:val="AC0E1D42"/>
    <w:name w:val="WW8Num422"/>
    <w:lvl w:ilvl="0" w:tplc="983A667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7" w15:restartNumberingAfterBreak="0">
    <w:nsid w:val="75CB44ED"/>
    <w:multiLevelType w:val="hybridMultilevel"/>
    <w:tmpl w:val="1B34DA28"/>
    <w:lvl w:ilvl="0" w:tplc="ABEE7E6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999458E"/>
    <w:multiLevelType w:val="hybridMultilevel"/>
    <w:tmpl w:val="4B78CD5E"/>
    <w:lvl w:ilvl="0" w:tplc="C94C1E68">
      <w:start w:val="15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20311"/>
    <w:multiLevelType w:val="multilevel"/>
    <w:tmpl w:val="E3D88AF8"/>
    <w:name w:val="WW8Num19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90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521E0B"/>
    <w:multiLevelType w:val="hybridMultilevel"/>
    <w:tmpl w:val="72689BCA"/>
    <w:name w:val="WW8Num1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8"/>
  </w:num>
  <w:num w:numId="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3">
    <w:abstractNumId w:val="5"/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7"/>
  </w:num>
  <w:num w:numId="5">
    <w:abstractNumId w:val="21"/>
  </w:num>
  <w:num w:numId="6">
    <w:abstractNumId w:val="43"/>
  </w:num>
  <w:num w:numId="7">
    <w:abstractNumId w:val="64"/>
  </w:num>
  <w:num w:numId="8">
    <w:abstractNumId w:val="19"/>
  </w:num>
  <w:num w:numId="9">
    <w:abstractNumId w:val="57"/>
  </w:num>
  <w:num w:numId="10">
    <w:abstractNumId w:val="78"/>
  </w:num>
  <w:num w:numId="11">
    <w:abstractNumId w:val="35"/>
  </w:num>
  <w:num w:numId="12">
    <w:abstractNumId w:val="59"/>
  </w:num>
  <w:num w:numId="13">
    <w:abstractNumId w:val="44"/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68"/>
  </w:num>
  <w:num w:numId="17">
    <w:abstractNumId w:val="40"/>
  </w:num>
  <w:num w:numId="18">
    <w:abstractNumId w:val="17"/>
  </w:num>
  <w:num w:numId="19">
    <w:abstractNumId w:val="84"/>
  </w:num>
  <w:num w:numId="20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56"/>
  </w:num>
  <w:num w:numId="23">
    <w:abstractNumId w:val="74"/>
  </w:num>
  <w:num w:numId="24">
    <w:abstractNumId w:val="50"/>
  </w:num>
  <w:num w:numId="25">
    <w:abstractNumId w:val="5"/>
  </w:num>
  <w:num w:numId="26">
    <w:abstractNumId w:val="66"/>
  </w:num>
  <w:num w:numId="27">
    <w:abstractNumId w:val="9"/>
  </w:num>
  <w:num w:numId="28">
    <w:abstractNumId w:val="33"/>
  </w:num>
  <w:num w:numId="29">
    <w:abstractNumId w:val="55"/>
  </w:num>
  <w:num w:numId="30">
    <w:abstractNumId w:val="14"/>
  </w:num>
  <w:num w:numId="31">
    <w:abstractNumId w:val="22"/>
  </w:num>
  <w:num w:numId="32">
    <w:abstractNumId w:val="67"/>
  </w:num>
  <w:num w:numId="33">
    <w:abstractNumId w:val="73"/>
  </w:num>
  <w:num w:numId="34">
    <w:abstractNumId w:val="39"/>
  </w:num>
  <w:num w:numId="35">
    <w:abstractNumId w:val="26"/>
  </w:num>
  <w:num w:numId="36">
    <w:abstractNumId w:val="90"/>
  </w:num>
  <w:num w:numId="37">
    <w:abstractNumId w:val="62"/>
  </w:num>
  <w:num w:numId="38">
    <w:abstractNumId w:val="61"/>
  </w:num>
  <w:num w:numId="39">
    <w:abstractNumId w:val="80"/>
  </w:num>
  <w:num w:numId="40">
    <w:abstractNumId w:val="20"/>
  </w:num>
  <w:num w:numId="41">
    <w:abstractNumId w:val="11"/>
  </w:num>
  <w:num w:numId="42">
    <w:abstractNumId w:val="53"/>
  </w:num>
  <w:num w:numId="43">
    <w:abstractNumId w:val="36"/>
  </w:num>
  <w:num w:numId="44">
    <w:abstractNumId w:val="51"/>
  </w:num>
  <w:num w:numId="45">
    <w:abstractNumId w:val="76"/>
  </w:num>
  <w:num w:numId="46">
    <w:abstractNumId w:val="87"/>
  </w:num>
  <w:num w:numId="47">
    <w:abstractNumId w:val="75"/>
  </w:num>
  <w:num w:numId="48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49">
    <w:abstractNumId w:val="63"/>
  </w:num>
  <w:num w:numId="50">
    <w:abstractNumId w:val="41"/>
  </w:num>
  <w:num w:numId="51">
    <w:abstractNumId w:val="48"/>
  </w:num>
  <w:num w:numId="52">
    <w:abstractNumId w:val="77"/>
  </w:num>
  <w:num w:numId="53">
    <w:abstractNumId w:val="72"/>
  </w:num>
  <w:num w:numId="54">
    <w:abstractNumId w:val="85"/>
  </w:num>
  <w:num w:numId="55">
    <w:abstractNumId w:val="83"/>
  </w:num>
  <w:num w:numId="56">
    <w:abstractNumId w:val="88"/>
  </w:num>
  <w:num w:numId="57">
    <w:abstractNumId w:val="81"/>
  </w:num>
  <w:num w:numId="58">
    <w:abstractNumId w:val="52"/>
  </w:num>
  <w:num w:numId="59">
    <w:abstractNumId w:val="82"/>
  </w:num>
  <w:num w:numId="60">
    <w:abstractNumId w:val="6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12E2"/>
    <w:rsid w:val="000019A1"/>
    <w:rsid w:val="00001A48"/>
    <w:rsid w:val="00001C32"/>
    <w:rsid w:val="00001FD7"/>
    <w:rsid w:val="00002F37"/>
    <w:rsid w:val="000030AC"/>
    <w:rsid w:val="000038CE"/>
    <w:rsid w:val="00003B8D"/>
    <w:rsid w:val="000043EE"/>
    <w:rsid w:val="00004AEF"/>
    <w:rsid w:val="00004B2D"/>
    <w:rsid w:val="00005EC4"/>
    <w:rsid w:val="00005EE0"/>
    <w:rsid w:val="0000652C"/>
    <w:rsid w:val="00006AAC"/>
    <w:rsid w:val="00007213"/>
    <w:rsid w:val="00007665"/>
    <w:rsid w:val="0001048D"/>
    <w:rsid w:val="000115A3"/>
    <w:rsid w:val="00011E3C"/>
    <w:rsid w:val="00012B05"/>
    <w:rsid w:val="000164FA"/>
    <w:rsid w:val="0001651B"/>
    <w:rsid w:val="0001665A"/>
    <w:rsid w:val="00017888"/>
    <w:rsid w:val="00021599"/>
    <w:rsid w:val="00022041"/>
    <w:rsid w:val="00022124"/>
    <w:rsid w:val="0002214D"/>
    <w:rsid w:val="0002261C"/>
    <w:rsid w:val="00022CA7"/>
    <w:rsid w:val="00022FDA"/>
    <w:rsid w:val="0002369D"/>
    <w:rsid w:val="000237FF"/>
    <w:rsid w:val="00024ED9"/>
    <w:rsid w:val="000258DD"/>
    <w:rsid w:val="00026EC6"/>
    <w:rsid w:val="00027A72"/>
    <w:rsid w:val="00027EC0"/>
    <w:rsid w:val="0003044C"/>
    <w:rsid w:val="00030C5F"/>
    <w:rsid w:val="0003168D"/>
    <w:rsid w:val="00032173"/>
    <w:rsid w:val="00032ECD"/>
    <w:rsid w:val="00034B25"/>
    <w:rsid w:val="00041704"/>
    <w:rsid w:val="00043C1C"/>
    <w:rsid w:val="00044031"/>
    <w:rsid w:val="0004457A"/>
    <w:rsid w:val="000454C6"/>
    <w:rsid w:val="00046C24"/>
    <w:rsid w:val="000525A7"/>
    <w:rsid w:val="000527AE"/>
    <w:rsid w:val="000528AB"/>
    <w:rsid w:val="00053150"/>
    <w:rsid w:val="000548AD"/>
    <w:rsid w:val="00054A55"/>
    <w:rsid w:val="00054F4F"/>
    <w:rsid w:val="00055569"/>
    <w:rsid w:val="00057604"/>
    <w:rsid w:val="00057A50"/>
    <w:rsid w:val="00057CB6"/>
    <w:rsid w:val="00060089"/>
    <w:rsid w:val="00060762"/>
    <w:rsid w:val="00060AA2"/>
    <w:rsid w:val="00061799"/>
    <w:rsid w:val="00062EE7"/>
    <w:rsid w:val="00063295"/>
    <w:rsid w:val="00063689"/>
    <w:rsid w:val="00064388"/>
    <w:rsid w:val="000652D1"/>
    <w:rsid w:val="00065B96"/>
    <w:rsid w:val="000669D9"/>
    <w:rsid w:val="00067B0F"/>
    <w:rsid w:val="00067DD6"/>
    <w:rsid w:val="000706E1"/>
    <w:rsid w:val="000713AD"/>
    <w:rsid w:val="0007149C"/>
    <w:rsid w:val="00071684"/>
    <w:rsid w:val="00071783"/>
    <w:rsid w:val="0007195D"/>
    <w:rsid w:val="0007403C"/>
    <w:rsid w:val="00074756"/>
    <w:rsid w:val="00075290"/>
    <w:rsid w:val="00075FE8"/>
    <w:rsid w:val="0007740D"/>
    <w:rsid w:val="00080496"/>
    <w:rsid w:val="0008117B"/>
    <w:rsid w:val="00081208"/>
    <w:rsid w:val="00081644"/>
    <w:rsid w:val="000822A9"/>
    <w:rsid w:val="00083464"/>
    <w:rsid w:val="00083530"/>
    <w:rsid w:val="00083541"/>
    <w:rsid w:val="00083EA2"/>
    <w:rsid w:val="00084548"/>
    <w:rsid w:val="000849F3"/>
    <w:rsid w:val="000851E7"/>
    <w:rsid w:val="00085B0A"/>
    <w:rsid w:val="00085D73"/>
    <w:rsid w:val="00085EE9"/>
    <w:rsid w:val="00085FE4"/>
    <w:rsid w:val="000902A7"/>
    <w:rsid w:val="00091C69"/>
    <w:rsid w:val="00093732"/>
    <w:rsid w:val="00095553"/>
    <w:rsid w:val="00096441"/>
    <w:rsid w:val="00097AF1"/>
    <w:rsid w:val="00097F30"/>
    <w:rsid w:val="000A03C0"/>
    <w:rsid w:val="000A18A1"/>
    <w:rsid w:val="000A1D0D"/>
    <w:rsid w:val="000A1DED"/>
    <w:rsid w:val="000A2D9B"/>
    <w:rsid w:val="000A4553"/>
    <w:rsid w:val="000A51F4"/>
    <w:rsid w:val="000A5547"/>
    <w:rsid w:val="000B065D"/>
    <w:rsid w:val="000B15AE"/>
    <w:rsid w:val="000B1756"/>
    <w:rsid w:val="000B1EA9"/>
    <w:rsid w:val="000B26FD"/>
    <w:rsid w:val="000B2E3A"/>
    <w:rsid w:val="000B3C38"/>
    <w:rsid w:val="000B3C40"/>
    <w:rsid w:val="000B4243"/>
    <w:rsid w:val="000B4C51"/>
    <w:rsid w:val="000B55C0"/>
    <w:rsid w:val="000B564D"/>
    <w:rsid w:val="000B6958"/>
    <w:rsid w:val="000B6DCC"/>
    <w:rsid w:val="000B7660"/>
    <w:rsid w:val="000B7770"/>
    <w:rsid w:val="000C07DF"/>
    <w:rsid w:val="000C2851"/>
    <w:rsid w:val="000C2DA6"/>
    <w:rsid w:val="000C310E"/>
    <w:rsid w:val="000C32DE"/>
    <w:rsid w:val="000C391E"/>
    <w:rsid w:val="000C3982"/>
    <w:rsid w:val="000C3E67"/>
    <w:rsid w:val="000C4A0D"/>
    <w:rsid w:val="000C4BEF"/>
    <w:rsid w:val="000C4C9A"/>
    <w:rsid w:val="000C4DC6"/>
    <w:rsid w:val="000D02FA"/>
    <w:rsid w:val="000D12EF"/>
    <w:rsid w:val="000D2C39"/>
    <w:rsid w:val="000D2FDD"/>
    <w:rsid w:val="000D3E16"/>
    <w:rsid w:val="000D42DF"/>
    <w:rsid w:val="000D70F3"/>
    <w:rsid w:val="000D7F1B"/>
    <w:rsid w:val="000E1225"/>
    <w:rsid w:val="000E29A0"/>
    <w:rsid w:val="000E2BA9"/>
    <w:rsid w:val="000E3433"/>
    <w:rsid w:val="000E3679"/>
    <w:rsid w:val="000E3ED9"/>
    <w:rsid w:val="000E46B4"/>
    <w:rsid w:val="000E52C3"/>
    <w:rsid w:val="000E53B7"/>
    <w:rsid w:val="000E5F02"/>
    <w:rsid w:val="000E6D70"/>
    <w:rsid w:val="000E7A14"/>
    <w:rsid w:val="000E7B19"/>
    <w:rsid w:val="000F0130"/>
    <w:rsid w:val="000F0424"/>
    <w:rsid w:val="000F07D4"/>
    <w:rsid w:val="000F07ED"/>
    <w:rsid w:val="000F1D63"/>
    <w:rsid w:val="000F32AA"/>
    <w:rsid w:val="000F3B07"/>
    <w:rsid w:val="000F4F88"/>
    <w:rsid w:val="000F5371"/>
    <w:rsid w:val="000F5ECB"/>
    <w:rsid w:val="000F659D"/>
    <w:rsid w:val="000F66C5"/>
    <w:rsid w:val="000F7C52"/>
    <w:rsid w:val="00100D9C"/>
    <w:rsid w:val="00101223"/>
    <w:rsid w:val="0010148D"/>
    <w:rsid w:val="00101FC9"/>
    <w:rsid w:val="00102063"/>
    <w:rsid w:val="00102D04"/>
    <w:rsid w:val="0010351A"/>
    <w:rsid w:val="001037B1"/>
    <w:rsid w:val="00104479"/>
    <w:rsid w:val="0010510E"/>
    <w:rsid w:val="00105D92"/>
    <w:rsid w:val="001115A6"/>
    <w:rsid w:val="001118C6"/>
    <w:rsid w:val="001122F5"/>
    <w:rsid w:val="001128F3"/>
    <w:rsid w:val="00112D38"/>
    <w:rsid w:val="00113287"/>
    <w:rsid w:val="00113C6D"/>
    <w:rsid w:val="001150E2"/>
    <w:rsid w:val="00115863"/>
    <w:rsid w:val="00116E8F"/>
    <w:rsid w:val="001174C5"/>
    <w:rsid w:val="00117940"/>
    <w:rsid w:val="00117FFC"/>
    <w:rsid w:val="0012051E"/>
    <w:rsid w:val="001220D7"/>
    <w:rsid w:val="00122179"/>
    <w:rsid w:val="001221FF"/>
    <w:rsid w:val="00123B61"/>
    <w:rsid w:val="00126144"/>
    <w:rsid w:val="0012738F"/>
    <w:rsid w:val="001301A3"/>
    <w:rsid w:val="001319D0"/>
    <w:rsid w:val="001324A0"/>
    <w:rsid w:val="00133212"/>
    <w:rsid w:val="00133672"/>
    <w:rsid w:val="00134084"/>
    <w:rsid w:val="00134FC3"/>
    <w:rsid w:val="00135454"/>
    <w:rsid w:val="00135960"/>
    <w:rsid w:val="00136D87"/>
    <w:rsid w:val="001372BC"/>
    <w:rsid w:val="00141136"/>
    <w:rsid w:val="00142246"/>
    <w:rsid w:val="0014285E"/>
    <w:rsid w:val="00142ACA"/>
    <w:rsid w:val="00142F90"/>
    <w:rsid w:val="00144806"/>
    <w:rsid w:val="001451D0"/>
    <w:rsid w:val="001459B4"/>
    <w:rsid w:val="00145F62"/>
    <w:rsid w:val="00146610"/>
    <w:rsid w:val="00146A4A"/>
    <w:rsid w:val="00147B2A"/>
    <w:rsid w:val="00150240"/>
    <w:rsid w:val="001508B3"/>
    <w:rsid w:val="00150E75"/>
    <w:rsid w:val="0015202D"/>
    <w:rsid w:val="00153182"/>
    <w:rsid w:val="001553E0"/>
    <w:rsid w:val="00155734"/>
    <w:rsid w:val="00156C95"/>
    <w:rsid w:val="00156CDE"/>
    <w:rsid w:val="001576BA"/>
    <w:rsid w:val="00160E4E"/>
    <w:rsid w:val="00160F24"/>
    <w:rsid w:val="00161C93"/>
    <w:rsid w:val="001629D9"/>
    <w:rsid w:val="00165112"/>
    <w:rsid w:val="00165619"/>
    <w:rsid w:val="001672FF"/>
    <w:rsid w:val="00170878"/>
    <w:rsid w:val="00172011"/>
    <w:rsid w:val="00172D23"/>
    <w:rsid w:val="001747D8"/>
    <w:rsid w:val="0017736F"/>
    <w:rsid w:val="00180942"/>
    <w:rsid w:val="00180D75"/>
    <w:rsid w:val="00181309"/>
    <w:rsid w:val="00181449"/>
    <w:rsid w:val="00181870"/>
    <w:rsid w:val="00182326"/>
    <w:rsid w:val="001849BD"/>
    <w:rsid w:val="0018513D"/>
    <w:rsid w:val="001867F0"/>
    <w:rsid w:val="00190778"/>
    <w:rsid w:val="0019109B"/>
    <w:rsid w:val="00193D5A"/>
    <w:rsid w:val="001945AC"/>
    <w:rsid w:val="00195142"/>
    <w:rsid w:val="00196AC1"/>
    <w:rsid w:val="001971DE"/>
    <w:rsid w:val="00197DD1"/>
    <w:rsid w:val="00197E73"/>
    <w:rsid w:val="001A019C"/>
    <w:rsid w:val="001A2D46"/>
    <w:rsid w:val="001A43F7"/>
    <w:rsid w:val="001A5F35"/>
    <w:rsid w:val="001A6C7E"/>
    <w:rsid w:val="001A7D82"/>
    <w:rsid w:val="001A7E39"/>
    <w:rsid w:val="001A7F38"/>
    <w:rsid w:val="001B152E"/>
    <w:rsid w:val="001B3412"/>
    <w:rsid w:val="001B5565"/>
    <w:rsid w:val="001B5786"/>
    <w:rsid w:val="001B663D"/>
    <w:rsid w:val="001B7C1B"/>
    <w:rsid w:val="001C1E24"/>
    <w:rsid w:val="001C1E4A"/>
    <w:rsid w:val="001C26D3"/>
    <w:rsid w:val="001C374B"/>
    <w:rsid w:val="001C438D"/>
    <w:rsid w:val="001C5AD1"/>
    <w:rsid w:val="001C5F64"/>
    <w:rsid w:val="001D1183"/>
    <w:rsid w:val="001D1BE9"/>
    <w:rsid w:val="001D4936"/>
    <w:rsid w:val="001D4B6A"/>
    <w:rsid w:val="001D57A3"/>
    <w:rsid w:val="001D5F36"/>
    <w:rsid w:val="001D7736"/>
    <w:rsid w:val="001D78D3"/>
    <w:rsid w:val="001D79A1"/>
    <w:rsid w:val="001E1F17"/>
    <w:rsid w:val="001E1FB1"/>
    <w:rsid w:val="001E281B"/>
    <w:rsid w:val="001E3833"/>
    <w:rsid w:val="001E4F16"/>
    <w:rsid w:val="001E675E"/>
    <w:rsid w:val="001E727C"/>
    <w:rsid w:val="001E7919"/>
    <w:rsid w:val="001F088A"/>
    <w:rsid w:val="001F1222"/>
    <w:rsid w:val="001F14F8"/>
    <w:rsid w:val="001F1504"/>
    <w:rsid w:val="001F386B"/>
    <w:rsid w:val="001F4629"/>
    <w:rsid w:val="001F46FC"/>
    <w:rsid w:val="001F5616"/>
    <w:rsid w:val="001F703A"/>
    <w:rsid w:val="001F7221"/>
    <w:rsid w:val="001F7DA4"/>
    <w:rsid w:val="002002FA"/>
    <w:rsid w:val="00201C11"/>
    <w:rsid w:val="00201D7C"/>
    <w:rsid w:val="002023B9"/>
    <w:rsid w:val="0020283E"/>
    <w:rsid w:val="00202A83"/>
    <w:rsid w:val="00202E23"/>
    <w:rsid w:val="00204576"/>
    <w:rsid w:val="00204A32"/>
    <w:rsid w:val="0020518F"/>
    <w:rsid w:val="00206069"/>
    <w:rsid w:val="002107D0"/>
    <w:rsid w:val="002116C1"/>
    <w:rsid w:val="00212561"/>
    <w:rsid w:val="002128CA"/>
    <w:rsid w:val="002130ED"/>
    <w:rsid w:val="002132E1"/>
    <w:rsid w:val="00213DF6"/>
    <w:rsid w:val="00213E14"/>
    <w:rsid w:val="002157B7"/>
    <w:rsid w:val="00215E73"/>
    <w:rsid w:val="0021767D"/>
    <w:rsid w:val="0022050A"/>
    <w:rsid w:val="00220599"/>
    <w:rsid w:val="002214D0"/>
    <w:rsid w:val="00223F6A"/>
    <w:rsid w:val="002243F6"/>
    <w:rsid w:val="002244B0"/>
    <w:rsid w:val="00225057"/>
    <w:rsid w:val="0022558B"/>
    <w:rsid w:val="00226129"/>
    <w:rsid w:val="00226BA3"/>
    <w:rsid w:val="0022704B"/>
    <w:rsid w:val="00227BF7"/>
    <w:rsid w:val="002315AC"/>
    <w:rsid w:val="00231E65"/>
    <w:rsid w:val="00231EC8"/>
    <w:rsid w:val="00232568"/>
    <w:rsid w:val="0023324F"/>
    <w:rsid w:val="002334AD"/>
    <w:rsid w:val="00233A2E"/>
    <w:rsid w:val="002351E1"/>
    <w:rsid w:val="0023688A"/>
    <w:rsid w:val="00236E5E"/>
    <w:rsid w:val="00237B76"/>
    <w:rsid w:val="00241D51"/>
    <w:rsid w:val="00242495"/>
    <w:rsid w:val="00243DB1"/>
    <w:rsid w:val="00244D3C"/>
    <w:rsid w:val="002460BE"/>
    <w:rsid w:val="00251EDB"/>
    <w:rsid w:val="0025369C"/>
    <w:rsid w:val="00255294"/>
    <w:rsid w:val="00255A81"/>
    <w:rsid w:val="00256192"/>
    <w:rsid w:val="002579DE"/>
    <w:rsid w:val="00257FD0"/>
    <w:rsid w:val="002600CA"/>
    <w:rsid w:val="0026235E"/>
    <w:rsid w:val="00264162"/>
    <w:rsid w:val="002644B3"/>
    <w:rsid w:val="00264DB5"/>
    <w:rsid w:val="002651B4"/>
    <w:rsid w:val="00265BF0"/>
    <w:rsid w:val="00266166"/>
    <w:rsid w:val="00267555"/>
    <w:rsid w:val="00267B82"/>
    <w:rsid w:val="00271775"/>
    <w:rsid w:val="00271D0E"/>
    <w:rsid w:val="0027210A"/>
    <w:rsid w:val="00272A8D"/>
    <w:rsid w:val="002730D9"/>
    <w:rsid w:val="00274A7F"/>
    <w:rsid w:val="0027520C"/>
    <w:rsid w:val="0027697D"/>
    <w:rsid w:val="00277480"/>
    <w:rsid w:val="00285D8F"/>
    <w:rsid w:val="00286E7F"/>
    <w:rsid w:val="00290E66"/>
    <w:rsid w:val="00291078"/>
    <w:rsid w:val="002910B7"/>
    <w:rsid w:val="00291A35"/>
    <w:rsid w:val="002931A5"/>
    <w:rsid w:val="0029394E"/>
    <w:rsid w:val="0029571E"/>
    <w:rsid w:val="00295E9E"/>
    <w:rsid w:val="002977A7"/>
    <w:rsid w:val="002A0984"/>
    <w:rsid w:val="002A2320"/>
    <w:rsid w:val="002A2B97"/>
    <w:rsid w:val="002A2E0A"/>
    <w:rsid w:val="002A2F77"/>
    <w:rsid w:val="002A3B20"/>
    <w:rsid w:val="002A4E9A"/>
    <w:rsid w:val="002A7087"/>
    <w:rsid w:val="002A725D"/>
    <w:rsid w:val="002A739A"/>
    <w:rsid w:val="002A7718"/>
    <w:rsid w:val="002B0372"/>
    <w:rsid w:val="002B0792"/>
    <w:rsid w:val="002B090F"/>
    <w:rsid w:val="002B22DB"/>
    <w:rsid w:val="002B2BAC"/>
    <w:rsid w:val="002B3128"/>
    <w:rsid w:val="002B50AC"/>
    <w:rsid w:val="002B564F"/>
    <w:rsid w:val="002B597B"/>
    <w:rsid w:val="002B607C"/>
    <w:rsid w:val="002B6D12"/>
    <w:rsid w:val="002B6D58"/>
    <w:rsid w:val="002B7491"/>
    <w:rsid w:val="002B77E3"/>
    <w:rsid w:val="002C050A"/>
    <w:rsid w:val="002C26A5"/>
    <w:rsid w:val="002C28B5"/>
    <w:rsid w:val="002C2C85"/>
    <w:rsid w:val="002C3A49"/>
    <w:rsid w:val="002C4B49"/>
    <w:rsid w:val="002C4F25"/>
    <w:rsid w:val="002C5504"/>
    <w:rsid w:val="002C571E"/>
    <w:rsid w:val="002C5C22"/>
    <w:rsid w:val="002C7EBF"/>
    <w:rsid w:val="002D15CA"/>
    <w:rsid w:val="002D1A64"/>
    <w:rsid w:val="002D1D4C"/>
    <w:rsid w:val="002D2D1B"/>
    <w:rsid w:val="002D38A1"/>
    <w:rsid w:val="002D3C5D"/>
    <w:rsid w:val="002D42CF"/>
    <w:rsid w:val="002D58C8"/>
    <w:rsid w:val="002D5AAF"/>
    <w:rsid w:val="002D5AEA"/>
    <w:rsid w:val="002D6CF6"/>
    <w:rsid w:val="002D7A72"/>
    <w:rsid w:val="002D7B85"/>
    <w:rsid w:val="002E07EF"/>
    <w:rsid w:val="002E1478"/>
    <w:rsid w:val="002E1C0C"/>
    <w:rsid w:val="002E4290"/>
    <w:rsid w:val="002E471D"/>
    <w:rsid w:val="002E5160"/>
    <w:rsid w:val="002E579C"/>
    <w:rsid w:val="002E6E9A"/>
    <w:rsid w:val="002E7842"/>
    <w:rsid w:val="002E7869"/>
    <w:rsid w:val="002F07BD"/>
    <w:rsid w:val="002F12A7"/>
    <w:rsid w:val="002F1D13"/>
    <w:rsid w:val="002F2550"/>
    <w:rsid w:val="002F25A9"/>
    <w:rsid w:val="002F29A8"/>
    <w:rsid w:val="002F2B2D"/>
    <w:rsid w:val="002F3064"/>
    <w:rsid w:val="002F540E"/>
    <w:rsid w:val="00301184"/>
    <w:rsid w:val="00302D5A"/>
    <w:rsid w:val="003035F7"/>
    <w:rsid w:val="00303DCE"/>
    <w:rsid w:val="00304456"/>
    <w:rsid w:val="00305C05"/>
    <w:rsid w:val="00306460"/>
    <w:rsid w:val="0030723C"/>
    <w:rsid w:val="003076B2"/>
    <w:rsid w:val="0030792D"/>
    <w:rsid w:val="00307C3B"/>
    <w:rsid w:val="00307DB4"/>
    <w:rsid w:val="003104FD"/>
    <w:rsid w:val="00310614"/>
    <w:rsid w:val="0031100C"/>
    <w:rsid w:val="003118E1"/>
    <w:rsid w:val="003121EF"/>
    <w:rsid w:val="00313115"/>
    <w:rsid w:val="0031321A"/>
    <w:rsid w:val="00314104"/>
    <w:rsid w:val="00314574"/>
    <w:rsid w:val="00314DF2"/>
    <w:rsid w:val="00315DFB"/>
    <w:rsid w:val="003174F4"/>
    <w:rsid w:val="00317828"/>
    <w:rsid w:val="003212B6"/>
    <w:rsid w:val="0032243A"/>
    <w:rsid w:val="00323D8B"/>
    <w:rsid w:val="00324DE3"/>
    <w:rsid w:val="00327028"/>
    <w:rsid w:val="0032778B"/>
    <w:rsid w:val="00333248"/>
    <w:rsid w:val="00335A73"/>
    <w:rsid w:val="00335DBF"/>
    <w:rsid w:val="00340912"/>
    <w:rsid w:val="00341206"/>
    <w:rsid w:val="00341DD9"/>
    <w:rsid w:val="00341FC5"/>
    <w:rsid w:val="00342960"/>
    <w:rsid w:val="00342A6C"/>
    <w:rsid w:val="00342D16"/>
    <w:rsid w:val="0034379B"/>
    <w:rsid w:val="0034429D"/>
    <w:rsid w:val="0034496F"/>
    <w:rsid w:val="00345A15"/>
    <w:rsid w:val="00345EB7"/>
    <w:rsid w:val="003463DC"/>
    <w:rsid w:val="00351946"/>
    <w:rsid w:val="00351FAB"/>
    <w:rsid w:val="00353951"/>
    <w:rsid w:val="0035411B"/>
    <w:rsid w:val="003544FB"/>
    <w:rsid w:val="003545BD"/>
    <w:rsid w:val="00354D39"/>
    <w:rsid w:val="003551BC"/>
    <w:rsid w:val="00355A06"/>
    <w:rsid w:val="00355ADE"/>
    <w:rsid w:val="003561D2"/>
    <w:rsid w:val="00357454"/>
    <w:rsid w:val="00357FBB"/>
    <w:rsid w:val="003607C1"/>
    <w:rsid w:val="00360E31"/>
    <w:rsid w:val="00361581"/>
    <w:rsid w:val="003619A5"/>
    <w:rsid w:val="003631F2"/>
    <w:rsid w:val="00363857"/>
    <w:rsid w:val="003641C6"/>
    <w:rsid w:val="003656A1"/>
    <w:rsid w:val="00366CDC"/>
    <w:rsid w:val="00366FAA"/>
    <w:rsid w:val="003706BE"/>
    <w:rsid w:val="003707B2"/>
    <w:rsid w:val="00372231"/>
    <w:rsid w:val="00372527"/>
    <w:rsid w:val="0037379E"/>
    <w:rsid w:val="00373F29"/>
    <w:rsid w:val="00374C13"/>
    <w:rsid w:val="00375CCE"/>
    <w:rsid w:val="003778C5"/>
    <w:rsid w:val="003800AD"/>
    <w:rsid w:val="0038060E"/>
    <w:rsid w:val="003820E2"/>
    <w:rsid w:val="0038268A"/>
    <w:rsid w:val="003827A6"/>
    <w:rsid w:val="00384EC9"/>
    <w:rsid w:val="0038511B"/>
    <w:rsid w:val="00385881"/>
    <w:rsid w:val="00385944"/>
    <w:rsid w:val="00386790"/>
    <w:rsid w:val="00386EB5"/>
    <w:rsid w:val="003879B3"/>
    <w:rsid w:val="003900EE"/>
    <w:rsid w:val="00391762"/>
    <w:rsid w:val="00391AE9"/>
    <w:rsid w:val="00394DBD"/>
    <w:rsid w:val="0039510D"/>
    <w:rsid w:val="00395AEE"/>
    <w:rsid w:val="00397055"/>
    <w:rsid w:val="003973B7"/>
    <w:rsid w:val="003975E2"/>
    <w:rsid w:val="003A0A12"/>
    <w:rsid w:val="003A0A1C"/>
    <w:rsid w:val="003A2C98"/>
    <w:rsid w:val="003A4152"/>
    <w:rsid w:val="003A481E"/>
    <w:rsid w:val="003A7329"/>
    <w:rsid w:val="003A762B"/>
    <w:rsid w:val="003A7E3E"/>
    <w:rsid w:val="003B0ADC"/>
    <w:rsid w:val="003B1B3A"/>
    <w:rsid w:val="003B2093"/>
    <w:rsid w:val="003B270B"/>
    <w:rsid w:val="003B39A5"/>
    <w:rsid w:val="003B3CBD"/>
    <w:rsid w:val="003B4B2D"/>
    <w:rsid w:val="003B4F47"/>
    <w:rsid w:val="003B5EAF"/>
    <w:rsid w:val="003B67FC"/>
    <w:rsid w:val="003B740F"/>
    <w:rsid w:val="003B790D"/>
    <w:rsid w:val="003C19DC"/>
    <w:rsid w:val="003C1AA3"/>
    <w:rsid w:val="003C1E78"/>
    <w:rsid w:val="003C28AA"/>
    <w:rsid w:val="003C3255"/>
    <w:rsid w:val="003C378F"/>
    <w:rsid w:val="003C3C63"/>
    <w:rsid w:val="003C4E4E"/>
    <w:rsid w:val="003C7006"/>
    <w:rsid w:val="003D02F0"/>
    <w:rsid w:val="003D04D9"/>
    <w:rsid w:val="003D0B3A"/>
    <w:rsid w:val="003D1E82"/>
    <w:rsid w:val="003D23FA"/>
    <w:rsid w:val="003D25C2"/>
    <w:rsid w:val="003D3D6F"/>
    <w:rsid w:val="003D402A"/>
    <w:rsid w:val="003D6393"/>
    <w:rsid w:val="003D666E"/>
    <w:rsid w:val="003D7393"/>
    <w:rsid w:val="003E082F"/>
    <w:rsid w:val="003E2041"/>
    <w:rsid w:val="003E2C34"/>
    <w:rsid w:val="003E3736"/>
    <w:rsid w:val="003E398A"/>
    <w:rsid w:val="003E4225"/>
    <w:rsid w:val="003E4495"/>
    <w:rsid w:val="003E595F"/>
    <w:rsid w:val="003E7DB1"/>
    <w:rsid w:val="003F05C7"/>
    <w:rsid w:val="003F0A92"/>
    <w:rsid w:val="003F0AF7"/>
    <w:rsid w:val="003F1036"/>
    <w:rsid w:val="003F184E"/>
    <w:rsid w:val="003F1F72"/>
    <w:rsid w:val="003F201A"/>
    <w:rsid w:val="003F28EE"/>
    <w:rsid w:val="003F2E7F"/>
    <w:rsid w:val="003F325F"/>
    <w:rsid w:val="003F352B"/>
    <w:rsid w:val="003F4055"/>
    <w:rsid w:val="003F4687"/>
    <w:rsid w:val="003F48C4"/>
    <w:rsid w:val="003F6478"/>
    <w:rsid w:val="003F736E"/>
    <w:rsid w:val="00400D85"/>
    <w:rsid w:val="00401384"/>
    <w:rsid w:val="004013D0"/>
    <w:rsid w:val="004021DD"/>
    <w:rsid w:val="00403204"/>
    <w:rsid w:val="00403377"/>
    <w:rsid w:val="0040375B"/>
    <w:rsid w:val="00404CD3"/>
    <w:rsid w:val="0040606D"/>
    <w:rsid w:val="00406CC8"/>
    <w:rsid w:val="00407629"/>
    <w:rsid w:val="0041246F"/>
    <w:rsid w:val="00413D48"/>
    <w:rsid w:val="00414334"/>
    <w:rsid w:val="004146D9"/>
    <w:rsid w:val="00414BD8"/>
    <w:rsid w:val="00414DED"/>
    <w:rsid w:val="00416A49"/>
    <w:rsid w:val="004170A4"/>
    <w:rsid w:val="004178BB"/>
    <w:rsid w:val="00420C9C"/>
    <w:rsid w:val="00420D1F"/>
    <w:rsid w:val="00420FF8"/>
    <w:rsid w:val="00421787"/>
    <w:rsid w:val="00421D79"/>
    <w:rsid w:val="00423AFD"/>
    <w:rsid w:val="00425036"/>
    <w:rsid w:val="0042689B"/>
    <w:rsid w:val="004270A1"/>
    <w:rsid w:val="00427BCC"/>
    <w:rsid w:val="004304B6"/>
    <w:rsid w:val="0043065C"/>
    <w:rsid w:val="00430863"/>
    <w:rsid w:val="00430D94"/>
    <w:rsid w:val="00431182"/>
    <w:rsid w:val="004314B2"/>
    <w:rsid w:val="0043162D"/>
    <w:rsid w:val="00431968"/>
    <w:rsid w:val="00432135"/>
    <w:rsid w:val="00432B83"/>
    <w:rsid w:val="004332B9"/>
    <w:rsid w:val="00433AC9"/>
    <w:rsid w:val="00434BA1"/>
    <w:rsid w:val="004362A3"/>
    <w:rsid w:val="00436403"/>
    <w:rsid w:val="00436944"/>
    <w:rsid w:val="00436EAC"/>
    <w:rsid w:val="00436F27"/>
    <w:rsid w:val="004372E9"/>
    <w:rsid w:val="0043768B"/>
    <w:rsid w:val="004379CC"/>
    <w:rsid w:val="00440CE5"/>
    <w:rsid w:val="00441158"/>
    <w:rsid w:val="00442B47"/>
    <w:rsid w:val="004433D7"/>
    <w:rsid w:val="0044548E"/>
    <w:rsid w:val="0044746C"/>
    <w:rsid w:val="004477C5"/>
    <w:rsid w:val="00450590"/>
    <w:rsid w:val="00450D1D"/>
    <w:rsid w:val="004519F5"/>
    <w:rsid w:val="00452A23"/>
    <w:rsid w:val="00453A50"/>
    <w:rsid w:val="00453E3C"/>
    <w:rsid w:val="00455574"/>
    <w:rsid w:val="00455E95"/>
    <w:rsid w:val="00456FBD"/>
    <w:rsid w:val="00457787"/>
    <w:rsid w:val="00457EAA"/>
    <w:rsid w:val="004602ED"/>
    <w:rsid w:val="00462941"/>
    <w:rsid w:val="00463C36"/>
    <w:rsid w:val="0046433A"/>
    <w:rsid w:val="00464690"/>
    <w:rsid w:val="00466B1C"/>
    <w:rsid w:val="0046796D"/>
    <w:rsid w:val="00470CBA"/>
    <w:rsid w:val="00471280"/>
    <w:rsid w:val="00471D2E"/>
    <w:rsid w:val="004720ED"/>
    <w:rsid w:val="0047262A"/>
    <w:rsid w:val="00472846"/>
    <w:rsid w:val="00473D32"/>
    <w:rsid w:val="0047425D"/>
    <w:rsid w:val="00474B03"/>
    <w:rsid w:val="00474E92"/>
    <w:rsid w:val="00475228"/>
    <w:rsid w:val="0047604A"/>
    <w:rsid w:val="00476B14"/>
    <w:rsid w:val="00480B64"/>
    <w:rsid w:val="004815DE"/>
    <w:rsid w:val="0048194E"/>
    <w:rsid w:val="00482BC0"/>
    <w:rsid w:val="00484AEA"/>
    <w:rsid w:val="00485199"/>
    <w:rsid w:val="004861E1"/>
    <w:rsid w:val="00486397"/>
    <w:rsid w:val="00486CAF"/>
    <w:rsid w:val="00491CB8"/>
    <w:rsid w:val="00492273"/>
    <w:rsid w:val="00493306"/>
    <w:rsid w:val="00493998"/>
    <w:rsid w:val="004940AA"/>
    <w:rsid w:val="004940E1"/>
    <w:rsid w:val="004944C4"/>
    <w:rsid w:val="00495003"/>
    <w:rsid w:val="004958BF"/>
    <w:rsid w:val="0049677F"/>
    <w:rsid w:val="00496DF3"/>
    <w:rsid w:val="004A04FB"/>
    <w:rsid w:val="004A1903"/>
    <w:rsid w:val="004A266C"/>
    <w:rsid w:val="004A3223"/>
    <w:rsid w:val="004A40B9"/>
    <w:rsid w:val="004A54FC"/>
    <w:rsid w:val="004A561A"/>
    <w:rsid w:val="004A5BF6"/>
    <w:rsid w:val="004A611A"/>
    <w:rsid w:val="004A6390"/>
    <w:rsid w:val="004A7871"/>
    <w:rsid w:val="004B023A"/>
    <w:rsid w:val="004B05CA"/>
    <w:rsid w:val="004B09EB"/>
    <w:rsid w:val="004B1319"/>
    <w:rsid w:val="004B15D2"/>
    <w:rsid w:val="004B2D44"/>
    <w:rsid w:val="004B409E"/>
    <w:rsid w:val="004B42D4"/>
    <w:rsid w:val="004B60A8"/>
    <w:rsid w:val="004C021D"/>
    <w:rsid w:val="004C1059"/>
    <w:rsid w:val="004C2A03"/>
    <w:rsid w:val="004C2C76"/>
    <w:rsid w:val="004C3A27"/>
    <w:rsid w:val="004C5221"/>
    <w:rsid w:val="004C5E4A"/>
    <w:rsid w:val="004C5E52"/>
    <w:rsid w:val="004C6CF3"/>
    <w:rsid w:val="004D1623"/>
    <w:rsid w:val="004D2DD1"/>
    <w:rsid w:val="004D3378"/>
    <w:rsid w:val="004D3639"/>
    <w:rsid w:val="004D4123"/>
    <w:rsid w:val="004D495F"/>
    <w:rsid w:val="004D4B17"/>
    <w:rsid w:val="004D4FF6"/>
    <w:rsid w:val="004D509E"/>
    <w:rsid w:val="004D58CE"/>
    <w:rsid w:val="004D5C55"/>
    <w:rsid w:val="004D799A"/>
    <w:rsid w:val="004E048B"/>
    <w:rsid w:val="004E06EC"/>
    <w:rsid w:val="004E0C09"/>
    <w:rsid w:val="004E150E"/>
    <w:rsid w:val="004E1C94"/>
    <w:rsid w:val="004E2495"/>
    <w:rsid w:val="004E316D"/>
    <w:rsid w:val="004E3BA7"/>
    <w:rsid w:val="004E4845"/>
    <w:rsid w:val="004E4C28"/>
    <w:rsid w:val="004E5DA6"/>
    <w:rsid w:val="004E5FDA"/>
    <w:rsid w:val="004E6302"/>
    <w:rsid w:val="004E72BE"/>
    <w:rsid w:val="004F5FC0"/>
    <w:rsid w:val="004F5FE5"/>
    <w:rsid w:val="004F6ABB"/>
    <w:rsid w:val="004F6F5A"/>
    <w:rsid w:val="004F7449"/>
    <w:rsid w:val="0050029B"/>
    <w:rsid w:val="005005C6"/>
    <w:rsid w:val="00500E78"/>
    <w:rsid w:val="0050191C"/>
    <w:rsid w:val="0050496E"/>
    <w:rsid w:val="00505D9A"/>
    <w:rsid w:val="00511873"/>
    <w:rsid w:val="00511E0B"/>
    <w:rsid w:val="00514189"/>
    <w:rsid w:val="00515B58"/>
    <w:rsid w:val="005173EB"/>
    <w:rsid w:val="00517B3B"/>
    <w:rsid w:val="005203AD"/>
    <w:rsid w:val="00520980"/>
    <w:rsid w:val="00521148"/>
    <w:rsid w:val="005232DA"/>
    <w:rsid w:val="0052517C"/>
    <w:rsid w:val="00525BE7"/>
    <w:rsid w:val="00525FDF"/>
    <w:rsid w:val="00534E10"/>
    <w:rsid w:val="00535162"/>
    <w:rsid w:val="00535F56"/>
    <w:rsid w:val="005362FF"/>
    <w:rsid w:val="005368A6"/>
    <w:rsid w:val="00536DE6"/>
    <w:rsid w:val="00540FA5"/>
    <w:rsid w:val="00541B01"/>
    <w:rsid w:val="005420B5"/>
    <w:rsid w:val="00542782"/>
    <w:rsid w:val="00542C58"/>
    <w:rsid w:val="00545129"/>
    <w:rsid w:val="00545C5E"/>
    <w:rsid w:val="0054616B"/>
    <w:rsid w:val="00546373"/>
    <w:rsid w:val="0054732E"/>
    <w:rsid w:val="00547A44"/>
    <w:rsid w:val="005501D0"/>
    <w:rsid w:val="0055035C"/>
    <w:rsid w:val="0055040C"/>
    <w:rsid w:val="00550BB0"/>
    <w:rsid w:val="00551507"/>
    <w:rsid w:val="00551CA3"/>
    <w:rsid w:val="00553045"/>
    <w:rsid w:val="0055332C"/>
    <w:rsid w:val="005536D3"/>
    <w:rsid w:val="00553956"/>
    <w:rsid w:val="00553D59"/>
    <w:rsid w:val="00553FE5"/>
    <w:rsid w:val="00554EEE"/>
    <w:rsid w:val="00556092"/>
    <w:rsid w:val="005571E7"/>
    <w:rsid w:val="00557449"/>
    <w:rsid w:val="00561C13"/>
    <w:rsid w:val="0056486F"/>
    <w:rsid w:val="00565097"/>
    <w:rsid w:val="0057000A"/>
    <w:rsid w:val="00572EEF"/>
    <w:rsid w:val="005736A1"/>
    <w:rsid w:val="005739C5"/>
    <w:rsid w:val="00574A03"/>
    <w:rsid w:val="00574B1D"/>
    <w:rsid w:val="0057566A"/>
    <w:rsid w:val="0057585C"/>
    <w:rsid w:val="005758D9"/>
    <w:rsid w:val="00577F23"/>
    <w:rsid w:val="0058007B"/>
    <w:rsid w:val="00580D7E"/>
    <w:rsid w:val="00582BC5"/>
    <w:rsid w:val="00582D7F"/>
    <w:rsid w:val="00583875"/>
    <w:rsid w:val="00583CDE"/>
    <w:rsid w:val="0058431E"/>
    <w:rsid w:val="0058449C"/>
    <w:rsid w:val="00584530"/>
    <w:rsid w:val="005855C2"/>
    <w:rsid w:val="005856BF"/>
    <w:rsid w:val="00585CE8"/>
    <w:rsid w:val="00585FC4"/>
    <w:rsid w:val="0058683D"/>
    <w:rsid w:val="00590301"/>
    <w:rsid w:val="005907FD"/>
    <w:rsid w:val="005922F9"/>
    <w:rsid w:val="005942E7"/>
    <w:rsid w:val="0059560B"/>
    <w:rsid w:val="00595792"/>
    <w:rsid w:val="0059690C"/>
    <w:rsid w:val="005969AD"/>
    <w:rsid w:val="0059769D"/>
    <w:rsid w:val="005A0514"/>
    <w:rsid w:val="005A166F"/>
    <w:rsid w:val="005A217F"/>
    <w:rsid w:val="005A2723"/>
    <w:rsid w:val="005A423D"/>
    <w:rsid w:val="005A44B6"/>
    <w:rsid w:val="005A5955"/>
    <w:rsid w:val="005A59CE"/>
    <w:rsid w:val="005A65D6"/>
    <w:rsid w:val="005A7570"/>
    <w:rsid w:val="005A7E60"/>
    <w:rsid w:val="005B1138"/>
    <w:rsid w:val="005B1652"/>
    <w:rsid w:val="005B2054"/>
    <w:rsid w:val="005B2F2E"/>
    <w:rsid w:val="005B2F80"/>
    <w:rsid w:val="005B474A"/>
    <w:rsid w:val="005B571B"/>
    <w:rsid w:val="005B5BF9"/>
    <w:rsid w:val="005B62C3"/>
    <w:rsid w:val="005B69C4"/>
    <w:rsid w:val="005C0995"/>
    <w:rsid w:val="005C4962"/>
    <w:rsid w:val="005C5B5C"/>
    <w:rsid w:val="005C5F1F"/>
    <w:rsid w:val="005C68E9"/>
    <w:rsid w:val="005C6E90"/>
    <w:rsid w:val="005C7EAE"/>
    <w:rsid w:val="005D033E"/>
    <w:rsid w:val="005D0455"/>
    <w:rsid w:val="005D1026"/>
    <w:rsid w:val="005D20D3"/>
    <w:rsid w:val="005D2CB1"/>
    <w:rsid w:val="005D3469"/>
    <w:rsid w:val="005D387A"/>
    <w:rsid w:val="005D4247"/>
    <w:rsid w:val="005D5C4E"/>
    <w:rsid w:val="005D60FD"/>
    <w:rsid w:val="005D6E37"/>
    <w:rsid w:val="005D7075"/>
    <w:rsid w:val="005D7172"/>
    <w:rsid w:val="005D7B5C"/>
    <w:rsid w:val="005E0544"/>
    <w:rsid w:val="005E0B23"/>
    <w:rsid w:val="005E0FDB"/>
    <w:rsid w:val="005E49A5"/>
    <w:rsid w:val="005E4FFF"/>
    <w:rsid w:val="005E5950"/>
    <w:rsid w:val="005F02CA"/>
    <w:rsid w:val="005F11A0"/>
    <w:rsid w:val="005F13A8"/>
    <w:rsid w:val="005F16BB"/>
    <w:rsid w:val="005F17F9"/>
    <w:rsid w:val="005F1E91"/>
    <w:rsid w:val="005F3173"/>
    <w:rsid w:val="005F3CA3"/>
    <w:rsid w:val="005F3D4A"/>
    <w:rsid w:val="005F3E3F"/>
    <w:rsid w:val="005F410C"/>
    <w:rsid w:val="005F4514"/>
    <w:rsid w:val="005F500A"/>
    <w:rsid w:val="005F5356"/>
    <w:rsid w:val="005F601A"/>
    <w:rsid w:val="005F66A8"/>
    <w:rsid w:val="005F6EA6"/>
    <w:rsid w:val="005F74D2"/>
    <w:rsid w:val="00600CBF"/>
    <w:rsid w:val="006011DA"/>
    <w:rsid w:val="0060348B"/>
    <w:rsid w:val="0060426E"/>
    <w:rsid w:val="0060443D"/>
    <w:rsid w:val="00604B06"/>
    <w:rsid w:val="00606265"/>
    <w:rsid w:val="00607F01"/>
    <w:rsid w:val="006104F6"/>
    <w:rsid w:val="006124CB"/>
    <w:rsid w:val="006137A0"/>
    <w:rsid w:val="0061383F"/>
    <w:rsid w:val="00613A49"/>
    <w:rsid w:val="00613B5F"/>
    <w:rsid w:val="00613BBB"/>
    <w:rsid w:val="00613DAE"/>
    <w:rsid w:val="00616E34"/>
    <w:rsid w:val="006172E8"/>
    <w:rsid w:val="006176ED"/>
    <w:rsid w:val="00617812"/>
    <w:rsid w:val="006179E1"/>
    <w:rsid w:val="006202EC"/>
    <w:rsid w:val="00620C3B"/>
    <w:rsid w:val="0062150A"/>
    <w:rsid w:val="00621F89"/>
    <w:rsid w:val="00622E53"/>
    <w:rsid w:val="00624061"/>
    <w:rsid w:val="00624955"/>
    <w:rsid w:val="006254FB"/>
    <w:rsid w:val="006271D2"/>
    <w:rsid w:val="00627959"/>
    <w:rsid w:val="00630B93"/>
    <w:rsid w:val="00632305"/>
    <w:rsid w:val="00633B95"/>
    <w:rsid w:val="0063422F"/>
    <w:rsid w:val="0063513A"/>
    <w:rsid w:val="00635D28"/>
    <w:rsid w:val="00636A24"/>
    <w:rsid w:val="00637028"/>
    <w:rsid w:val="00637046"/>
    <w:rsid w:val="0064059A"/>
    <w:rsid w:val="00641700"/>
    <w:rsid w:val="00641E8E"/>
    <w:rsid w:val="00642682"/>
    <w:rsid w:val="006434BC"/>
    <w:rsid w:val="00643C2E"/>
    <w:rsid w:val="00645283"/>
    <w:rsid w:val="006468EB"/>
    <w:rsid w:val="006470DE"/>
    <w:rsid w:val="00650077"/>
    <w:rsid w:val="00651C5A"/>
    <w:rsid w:val="006552C8"/>
    <w:rsid w:val="00655753"/>
    <w:rsid w:val="00655F0F"/>
    <w:rsid w:val="00656108"/>
    <w:rsid w:val="00656C6E"/>
    <w:rsid w:val="00660599"/>
    <w:rsid w:val="00662265"/>
    <w:rsid w:val="006628B2"/>
    <w:rsid w:val="0066654C"/>
    <w:rsid w:val="00667151"/>
    <w:rsid w:val="00667697"/>
    <w:rsid w:val="00670698"/>
    <w:rsid w:val="006709B4"/>
    <w:rsid w:val="0067112A"/>
    <w:rsid w:val="00671857"/>
    <w:rsid w:val="00671DB9"/>
    <w:rsid w:val="006726FD"/>
    <w:rsid w:val="00672F2A"/>
    <w:rsid w:val="006730DD"/>
    <w:rsid w:val="00674B0A"/>
    <w:rsid w:val="00675885"/>
    <w:rsid w:val="00677C4C"/>
    <w:rsid w:val="00677E28"/>
    <w:rsid w:val="006800E4"/>
    <w:rsid w:val="0068041C"/>
    <w:rsid w:val="00680949"/>
    <w:rsid w:val="00680B9A"/>
    <w:rsid w:val="00681D9C"/>
    <w:rsid w:val="006820A0"/>
    <w:rsid w:val="006829AA"/>
    <w:rsid w:val="00682B74"/>
    <w:rsid w:val="00685ED2"/>
    <w:rsid w:val="006869F4"/>
    <w:rsid w:val="00686CAA"/>
    <w:rsid w:val="006875E8"/>
    <w:rsid w:val="006878EC"/>
    <w:rsid w:val="006923F0"/>
    <w:rsid w:val="00693219"/>
    <w:rsid w:val="00694102"/>
    <w:rsid w:val="00694242"/>
    <w:rsid w:val="00694BEC"/>
    <w:rsid w:val="00695B8F"/>
    <w:rsid w:val="00696AF0"/>
    <w:rsid w:val="00696C86"/>
    <w:rsid w:val="00696E8C"/>
    <w:rsid w:val="00697C06"/>
    <w:rsid w:val="00697CFA"/>
    <w:rsid w:val="006A0226"/>
    <w:rsid w:val="006A0963"/>
    <w:rsid w:val="006A1CA1"/>
    <w:rsid w:val="006A1E25"/>
    <w:rsid w:val="006A283E"/>
    <w:rsid w:val="006A3CF3"/>
    <w:rsid w:val="006A4B82"/>
    <w:rsid w:val="006A4E6C"/>
    <w:rsid w:val="006A540C"/>
    <w:rsid w:val="006A5805"/>
    <w:rsid w:val="006A5DB4"/>
    <w:rsid w:val="006A66E6"/>
    <w:rsid w:val="006A788B"/>
    <w:rsid w:val="006A7E5F"/>
    <w:rsid w:val="006B000D"/>
    <w:rsid w:val="006B043D"/>
    <w:rsid w:val="006B0C27"/>
    <w:rsid w:val="006B0DBC"/>
    <w:rsid w:val="006B274A"/>
    <w:rsid w:val="006B2DD7"/>
    <w:rsid w:val="006B2E47"/>
    <w:rsid w:val="006B2F00"/>
    <w:rsid w:val="006B349D"/>
    <w:rsid w:val="006B34EF"/>
    <w:rsid w:val="006B3794"/>
    <w:rsid w:val="006B46B2"/>
    <w:rsid w:val="006B49D4"/>
    <w:rsid w:val="006B6614"/>
    <w:rsid w:val="006B733B"/>
    <w:rsid w:val="006C03C4"/>
    <w:rsid w:val="006C0AF0"/>
    <w:rsid w:val="006C2C9E"/>
    <w:rsid w:val="006C4C38"/>
    <w:rsid w:val="006C559C"/>
    <w:rsid w:val="006C5D44"/>
    <w:rsid w:val="006C7A28"/>
    <w:rsid w:val="006D089E"/>
    <w:rsid w:val="006D3485"/>
    <w:rsid w:val="006D3AF5"/>
    <w:rsid w:val="006D5135"/>
    <w:rsid w:val="006D5ED7"/>
    <w:rsid w:val="006D6727"/>
    <w:rsid w:val="006D69AC"/>
    <w:rsid w:val="006D69B8"/>
    <w:rsid w:val="006D7D5B"/>
    <w:rsid w:val="006E0807"/>
    <w:rsid w:val="006E0881"/>
    <w:rsid w:val="006E4CB4"/>
    <w:rsid w:val="006E4D98"/>
    <w:rsid w:val="006E4EC7"/>
    <w:rsid w:val="006E5148"/>
    <w:rsid w:val="006F10BC"/>
    <w:rsid w:val="006F17CD"/>
    <w:rsid w:val="006F1B7C"/>
    <w:rsid w:val="006F2288"/>
    <w:rsid w:val="006F22C3"/>
    <w:rsid w:val="006F3D74"/>
    <w:rsid w:val="006F6525"/>
    <w:rsid w:val="0070042F"/>
    <w:rsid w:val="007005D5"/>
    <w:rsid w:val="00700A9E"/>
    <w:rsid w:val="0070149C"/>
    <w:rsid w:val="007014E5"/>
    <w:rsid w:val="00702B12"/>
    <w:rsid w:val="00702CF6"/>
    <w:rsid w:val="00702D4D"/>
    <w:rsid w:val="007044B7"/>
    <w:rsid w:val="00704A08"/>
    <w:rsid w:val="00704E03"/>
    <w:rsid w:val="00705E52"/>
    <w:rsid w:val="00706113"/>
    <w:rsid w:val="007063F0"/>
    <w:rsid w:val="007064CB"/>
    <w:rsid w:val="0070763A"/>
    <w:rsid w:val="00707EB4"/>
    <w:rsid w:val="00707FD7"/>
    <w:rsid w:val="0071067A"/>
    <w:rsid w:val="00711909"/>
    <w:rsid w:val="00711F40"/>
    <w:rsid w:val="0071239B"/>
    <w:rsid w:val="00714A31"/>
    <w:rsid w:val="007154FF"/>
    <w:rsid w:val="0072171A"/>
    <w:rsid w:val="007218B1"/>
    <w:rsid w:val="00723E5D"/>
    <w:rsid w:val="00724351"/>
    <w:rsid w:val="0072435E"/>
    <w:rsid w:val="007243F3"/>
    <w:rsid w:val="00724662"/>
    <w:rsid w:val="0072570F"/>
    <w:rsid w:val="0072579A"/>
    <w:rsid w:val="0073001E"/>
    <w:rsid w:val="00731954"/>
    <w:rsid w:val="00732069"/>
    <w:rsid w:val="00732E04"/>
    <w:rsid w:val="007337D8"/>
    <w:rsid w:val="00734663"/>
    <w:rsid w:val="00734814"/>
    <w:rsid w:val="0073483C"/>
    <w:rsid w:val="007355FF"/>
    <w:rsid w:val="00735A29"/>
    <w:rsid w:val="00735F31"/>
    <w:rsid w:val="0073641A"/>
    <w:rsid w:val="00736F69"/>
    <w:rsid w:val="00737574"/>
    <w:rsid w:val="007415B0"/>
    <w:rsid w:val="007416EF"/>
    <w:rsid w:val="007418E6"/>
    <w:rsid w:val="007420C5"/>
    <w:rsid w:val="0074300B"/>
    <w:rsid w:val="007431A0"/>
    <w:rsid w:val="007440E7"/>
    <w:rsid w:val="00744974"/>
    <w:rsid w:val="00745D49"/>
    <w:rsid w:val="00746390"/>
    <w:rsid w:val="007468BF"/>
    <w:rsid w:val="0074789E"/>
    <w:rsid w:val="00752E74"/>
    <w:rsid w:val="00753F70"/>
    <w:rsid w:val="00754172"/>
    <w:rsid w:val="00754C8E"/>
    <w:rsid w:val="00755581"/>
    <w:rsid w:val="00757485"/>
    <w:rsid w:val="0075775F"/>
    <w:rsid w:val="00757DBA"/>
    <w:rsid w:val="007601AE"/>
    <w:rsid w:val="007603DF"/>
    <w:rsid w:val="00760EF8"/>
    <w:rsid w:val="007623D8"/>
    <w:rsid w:val="0076266E"/>
    <w:rsid w:val="00762A8E"/>
    <w:rsid w:val="00765486"/>
    <w:rsid w:val="00765F4F"/>
    <w:rsid w:val="00766A3E"/>
    <w:rsid w:val="00766F7D"/>
    <w:rsid w:val="00767F47"/>
    <w:rsid w:val="00770CC1"/>
    <w:rsid w:val="0077255F"/>
    <w:rsid w:val="00772D3E"/>
    <w:rsid w:val="00772DF2"/>
    <w:rsid w:val="00773FBA"/>
    <w:rsid w:val="007745ED"/>
    <w:rsid w:val="00776FA3"/>
    <w:rsid w:val="007770C7"/>
    <w:rsid w:val="007808B4"/>
    <w:rsid w:val="00782199"/>
    <w:rsid w:val="00782C4F"/>
    <w:rsid w:val="00782E1B"/>
    <w:rsid w:val="00784408"/>
    <w:rsid w:val="007847D4"/>
    <w:rsid w:val="00784F87"/>
    <w:rsid w:val="00785A32"/>
    <w:rsid w:val="0078604C"/>
    <w:rsid w:val="00786A6A"/>
    <w:rsid w:val="00791941"/>
    <w:rsid w:val="00792270"/>
    <w:rsid w:val="00792AF0"/>
    <w:rsid w:val="00792BBF"/>
    <w:rsid w:val="00794330"/>
    <w:rsid w:val="00794565"/>
    <w:rsid w:val="007948A1"/>
    <w:rsid w:val="00794E8A"/>
    <w:rsid w:val="007950EA"/>
    <w:rsid w:val="0079623B"/>
    <w:rsid w:val="00797176"/>
    <w:rsid w:val="00797745"/>
    <w:rsid w:val="007A0FD7"/>
    <w:rsid w:val="007A1D84"/>
    <w:rsid w:val="007A28E9"/>
    <w:rsid w:val="007A2ACA"/>
    <w:rsid w:val="007A2BD9"/>
    <w:rsid w:val="007A535E"/>
    <w:rsid w:val="007A5E25"/>
    <w:rsid w:val="007A69DD"/>
    <w:rsid w:val="007A6B31"/>
    <w:rsid w:val="007A72FA"/>
    <w:rsid w:val="007A74A0"/>
    <w:rsid w:val="007A7693"/>
    <w:rsid w:val="007B32A1"/>
    <w:rsid w:val="007B526A"/>
    <w:rsid w:val="007B5704"/>
    <w:rsid w:val="007B5CF7"/>
    <w:rsid w:val="007B729B"/>
    <w:rsid w:val="007B7647"/>
    <w:rsid w:val="007B7E2E"/>
    <w:rsid w:val="007C00F0"/>
    <w:rsid w:val="007C1261"/>
    <w:rsid w:val="007C1D51"/>
    <w:rsid w:val="007C1F9A"/>
    <w:rsid w:val="007C26C3"/>
    <w:rsid w:val="007C50E7"/>
    <w:rsid w:val="007C511E"/>
    <w:rsid w:val="007C6D09"/>
    <w:rsid w:val="007C7919"/>
    <w:rsid w:val="007C7F7F"/>
    <w:rsid w:val="007D0FA4"/>
    <w:rsid w:val="007D22E6"/>
    <w:rsid w:val="007D2956"/>
    <w:rsid w:val="007D3C53"/>
    <w:rsid w:val="007D6B0C"/>
    <w:rsid w:val="007E0B0C"/>
    <w:rsid w:val="007E194A"/>
    <w:rsid w:val="007E2084"/>
    <w:rsid w:val="007E2C93"/>
    <w:rsid w:val="007E3290"/>
    <w:rsid w:val="007E413A"/>
    <w:rsid w:val="007E48B4"/>
    <w:rsid w:val="007E6934"/>
    <w:rsid w:val="007F040A"/>
    <w:rsid w:val="007F0614"/>
    <w:rsid w:val="007F0ED4"/>
    <w:rsid w:val="007F622A"/>
    <w:rsid w:val="007F7912"/>
    <w:rsid w:val="00800596"/>
    <w:rsid w:val="00800E92"/>
    <w:rsid w:val="00801411"/>
    <w:rsid w:val="00801AF6"/>
    <w:rsid w:val="00802757"/>
    <w:rsid w:val="00803710"/>
    <w:rsid w:val="0080456C"/>
    <w:rsid w:val="00805C97"/>
    <w:rsid w:val="0080616C"/>
    <w:rsid w:val="008062AC"/>
    <w:rsid w:val="008072BA"/>
    <w:rsid w:val="00807455"/>
    <w:rsid w:val="00807617"/>
    <w:rsid w:val="00807637"/>
    <w:rsid w:val="00810528"/>
    <w:rsid w:val="00810534"/>
    <w:rsid w:val="0081082E"/>
    <w:rsid w:val="00810C8E"/>
    <w:rsid w:val="008130D2"/>
    <w:rsid w:val="00813D81"/>
    <w:rsid w:val="00814725"/>
    <w:rsid w:val="00814D7F"/>
    <w:rsid w:val="00816358"/>
    <w:rsid w:val="00816BA9"/>
    <w:rsid w:val="008174B7"/>
    <w:rsid w:val="00817FC8"/>
    <w:rsid w:val="0082053C"/>
    <w:rsid w:val="00820F7D"/>
    <w:rsid w:val="0082114C"/>
    <w:rsid w:val="00821C61"/>
    <w:rsid w:val="00821EB5"/>
    <w:rsid w:val="00823ABE"/>
    <w:rsid w:val="008249DE"/>
    <w:rsid w:val="008249E6"/>
    <w:rsid w:val="00825B60"/>
    <w:rsid w:val="00826BEE"/>
    <w:rsid w:val="00827947"/>
    <w:rsid w:val="00830872"/>
    <w:rsid w:val="00830902"/>
    <w:rsid w:val="00831421"/>
    <w:rsid w:val="00831851"/>
    <w:rsid w:val="00832488"/>
    <w:rsid w:val="00833FEF"/>
    <w:rsid w:val="0083535F"/>
    <w:rsid w:val="008359E6"/>
    <w:rsid w:val="00836133"/>
    <w:rsid w:val="00836414"/>
    <w:rsid w:val="00836CCF"/>
    <w:rsid w:val="00840C06"/>
    <w:rsid w:val="008434A5"/>
    <w:rsid w:val="00843BA7"/>
    <w:rsid w:val="00843E33"/>
    <w:rsid w:val="00845415"/>
    <w:rsid w:val="0084547D"/>
    <w:rsid w:val="0084595F"/>
    <w:rsid w:val="00847D0A"/>
    <w:rsid w:val="008509E2"/>
    <w:rsid w:val="00850B46"/>
    <w:rsid w:val="00850F93"/>
    <w:rsid w:val="00852F24"/>
    <w:rsid w:val="00852F29"/>
    <w:rsid w:val="008535E7"/>
    <w:rsid w:val="008536DD"/>
    <w:rsid w:val="00853885"/>
    <w:rsid w:val="00854593"/>
    <w:rsid w:val="008545EA"/>
    <w:rsid w:val="00854E92"/>
    <w:rsid w:val="0085749A"/>
    <w:rsid w:val="008606C2"/>
    <w:rsid w:val="00860CB3"/>
    <w:rsid w:val="008629D2"/>
    <w:rsid w:val="00862E53"/>
    <w:rsid w:val="00863CE9"/>
    <w:rsid w:val="0086463B"/>
    <w:rsid w:val="008702B9"/>
    <w:rsid w:val="00870BDB"/>
    <w:rsid w:val="00871376"/>
    <w:rsid w:val="008731A1"/>
    <w:rsid w:val="00874119"/>
    <w:rsid w:val="0087519F"/>
    <w:rsid w:val="00875A8E"/>
    <w:rsid w:val="00875F6A"/>
    <w:rsid w:val="00876DC5"/>
    <w:rsid w:val="00880D25"/>
    <w:rsid w:val="008811AA"/>
    <w:rsid w:val="00881C0A"/>
    <w:rsid w:val="00881E82"/>
    <w:rsid w:val="00882037"/>
    <w:rsid w:val="00882271"/>
    <w:rsid w:val="008822CA"/>
    <w:rsid w:val="00883FBB"/>
    <w:rsid w:val="00884D37"/>
    <w:rsid w:val="00885D46"/>
    <w:rsid w:val="008864D1"/>
    <w:rsid w:val="00886F41"/>
    <w:rsid w:val="00890A69"/>
    <w:rsid w:val="00892170"/>
    <w:rsid w:val="00892329"/>
    <w:rsid w:val="008927BD"/>
    <w:rsid w:val="00892BBC"/>
    <w:rsid w:val="00893628"/>
    <w:rsid w:val="00893C42"/>
    <w:rsid w:val="00893D43"/>
    <w:rsid w:val="008948EA"/>
    <w:rsid w:val="00895624"/>
    <w:rsid w:val="0089604A"/>
    <w:rsid w:val="008A0980"/>
    <w:rsid w:val="008A09CD"/>
    <w:rsid w:val="008A0BAB"/>
    <w:rsid w:val="008A1097"/>
    <w:rsid w:val="008A1ED1"/>
    <w:rsid w:val="008A2033"/>
    <w:rsid w:val="008A2A9A"/>
    <w:rsid w:val="008A2EB3"/>
    <w:rsid w:val="008A2EB5"/>
    <w:rsid w:val="008A310C"/>
    <w:rsid w:val="008A36D2"/>
    <w:rsid w:val="008A4DC5"/>
    <w:rsid w:val="008A5275"/>
    <w:rsid w:val="008B186A"/>
    <w:rsid w:val="008B19FC"/>
    <w:rsid w:val="008B1B35"/>
    <w:rsid w:val="008B3615"/>
    <w:rsid w:val="008B3CB5"/>
    <w:rsid w:val="008B47AB"/>
    <w:rsid w:val="008B4E9C"/>
    <w:rsid w:val="008B7058"/>
    <w:rsid w:val="008C1BC6"/>
    <w:rsid w:val="008C301A"/>
    <w:rsid w:val="008C309C"/>
    <w:rsid w:val="008C37F0"/>
    <w:rsid w:val="008C480E"/>
    <w:rsid w:val="008C4C44"/>
    <w:rsid w:val="008C50D7"/>
    <w:rsid w:val="008C50F5"/>
    <w:rsid w:val="008C5288"/>
    <w:rsid w:val="008C7FB0"/>
    <w:rsid w:val="008D0265"/>
    <w:rsid w:val="008D2AC4"/>
    <w:rsid w:val="008D2B99"/>
    <w:rsid w:val="008D312C"/>
    <w:rsid w:val="008D408B"/>
    <w:rsid w:val="008D514A"/>
    <w:rsid w:val="008D6AE3"/>
    <w:rsid w:val="008D7546"/>
    <w:rsid w:val="008D76EC"/>
    <w:rsid w:val="008E0717"/>
    <w:rsid w:val="008E1026"/>
    <w:rsid w:val="008E1315"/>
    <w:rsid w:val="008E2A6E"/>
    <w:rsid w:val="008E2CDA"/>
    <w:rsid w:val="008E33EF"/>
    <w:rsid w:val="008E3814"/>
    <w:rsid w:val="008E3C29"/>
    <w:rsid w:val="008E435D"/>
    <w:rsid w:val="008E5186"/>
    <w:rsid w:val="008E51AB"/>
    <w:rsid w:val="008E57B8"/>
    <w:rsid w:val="008E5F94"/>
    <w:rsid w:val="008E5FC7"/>
    <w:rsid w:val="008E66C6"/>
    <w:rsid w:val="008E6B53"/>
    <w:rsid w:val="008E6EBE"/>
    <w:rsid w:val="008F0554"/>
    <w:rsid w:val="008F08C5"/>
    <w:rsid w:val="008F0A86"/>
    <w:rsid w:val="008F1B90"/>
    <w:rsid w:val="008F1F03"/>
    <w:rsid w:val="008F28A6"/>
    <w:rsid w:val="008F2ECC"/>
    <w:rsid w:val="008F3239"/>
    <w:rsid w:val="008F3302"/>
    <w:rsid w:val="008F336C"/>
    <w:rsid w:val="008F35B7"/>
    <w:rsid w:val="008F3A75"/>
    <w:rsid w:val="008F4546"/>
    <w:rsid w:val="008F5582"/>
    <w:rsid w:val="008F65F5"/>
    <w:rsid w:val="008F6A1D"/>
    <w:rsid w:val="009004EA"/>
    <w:rsid w:val="00900BF7"/>
    <w:rsid w:val="0090139F"/>
    <w:rsid w:val="00901ED2"/>
    <w:rsid w:val="009021C9"/>
    <w:rsid w:val="00903974"/>
    <w:rsid w:val="00905C48"/>
    <w:rsid w:val="00906DB4"/>
    <w:rsid w:val="009100C7"/>
    <w:rsid w:val="0091075C"/>
    <w:rsid w:val="009119A4"/>
    <w:rsid w:val="00911F25"/>
    <w:rsid w:val="0091230B"/>
    <w:rsid w:val="0091357B"/>
    <w:rsid w:val="00913C9D"/>
    <w:rsid w:val="00913F8C"/>
    <w:rsid w:val="00915410"/>
    <w:rsid w:val="00916984"/>
    <w:rsid w:val="00922BB2"/>
    <w:rsid w:val="0092343D"/>
    <w:rsid w:val="00923497"/>
    <w:rsid w:val="00923EFD"/>
    <w:rsid w:val="0092415D"/>
    <w:rsid w:val="00924B38"/>
    <w:rsid w:val="00924C6C"/>
    <w:rsid w:val="00925127"/>
    <w:rsid w:val="009257F6"/>
    <w:rsid w:val="00925B64"/>
    <w:rsid w:val="00925D64"/>
    <w:rsid w:val="00926020"/>
    <w:rsid w:val="0092655C"/>
    <w:rsid w:val="00926622"/>
    <w:rsid w:val="00926E62"/>
    <w:rsid w:val="00927061"/>
    <w:rsid w:val="00927E99"/>
    <w:rsid w:val="0093094A"/>
    <w:rsid w:val="00932745"/>
    <w:rsid w:val="00932B92"/>
    <w:rsid w:val="00933163"/>
    <w:rsid w:val="009346C4"/>
    <w:rsid w:val="00934937"/>
    <w:rsid w:val="009363E9"/>
    <w:rsid w:val="00936AF1"/>
    <w:rsid w:val="009404BD"/>
    <w:rsid w:val="00943141"/>
    <w:rsid w:val="0094521E"/>
    <w:rsid w:val="00945326"/>
    <w:rsid w:val="00946656"/>
    <w:rsid w:val="00947103"/>
    <w:rsid w:val="00950156"/>
    <w:rsid w:val="00951001"/>
    <w:rsid w:val="0095128C"/>
    <w:rsid w:val="009530D6"/>
    <w:rsid w:val="00953638"/>
    <w:rsid w:val="00954BE5"/>
    <w:rsid w:val="00956AFC"/>
    <w:rsid w:val="009579CD"/>
    <w:rsid w:val="00960773"/>
    <w:rsid w:val="009615F3"/>
    <w:rsid w:val="00961D94"/>
    <w:rsid w:val="00964A90"/>
    <w:rsid w:val="00965639"/>
    <w:rsid w:val="009668D6"/>
    <w:rsid w:val="009708A9"/>
    <w:rsid w:val="00970C4F"/>
    <w:rsid w:val="00970E47"/>
    <w:rsid w:val="00970FBD"/>
    <w:rsid w:val="009732F5"/>
    <w:rsid w:val="0097394D"/>
    <w:rsid w:val="00973D6C"/>
    <w:rsid w:val="00974EB6"/>
    <w:rsid w:val="00975D10"/>
    <w:rsid w:val="00982342"/>
    <w:rsid w:val="00983A2D"/>
    <w:rsid w:val="009855B1"/>
    <w:rsid w:val="009859DC"/>
    <w:rsid w:val="00986916"/>
    <w:rsid w:val="009871EF"/>
    <w:rsid w:val="00987E28"/>
    <w:rsid w:val="00991280"/>
    <w:rsid w:val="009917C1"/>
    <w:rsid w:val="00991956"/>
    <w:rsid w:val="00991D58"/>
    <w:rsid w:val="00992470"/>
    <w:rsid w:val="0099263A"/>
    <w:rsid w:val="0099291B"/>
    <w:rsid w:val="00992D3A"/>
    <w:rsid w:val="00993BF3"/>
    <w:rsid w:val="009945EC"/>
    <w:rsid w:val="0099605B"/>
    <w:rsid w:val="00996E2B"/>
    <w:rsid w:val="009A022C"/>
    <w:rsid w:val="009A09F2"/>
    <w:rsid w:val="009A15ED"/>
    <w:rsid w:val="009A197D"/>
    <w:rsid w:val="009A374C"/>
    <w:rsid w:val="009A3FD9"/>
    <w:rsid w:val="009A4168"/>
    <w:rsid w:val="009A4B4F"/>
    <w:rsid w:val="009A592E"/>
    <w:rsid w:val="009A62AB"/>
    <w:rsid w:val="009A76FB"/>
    <w:rsid w:val="009B20F9"/>
    <w:rsid w:val="009B3231"/>
    <w:rsid w:val="009B3454"/>
    <w:rsid w:val="009B37D0"/>
    <w:rsid w:val="009B402B"/>
    <w:rsid w:val="009B4315"/>
    <w:rsid w:val="009B514A"/>
    <w:rsid w:val="009B54D7"/>
    <w:rsid w:val="009B6492"/>
    <w:rsid w:val="009B73AD"/>
    <w:rsid w:val="009C01A6"/>
    <w:rsid w:val="009C052A"/>
    <w:rsid w:val="009C4614"/>
    <w:rsid w:val="009C5803"/>
    <w:rsid w:val="009C5DA0"/>
    <w:rsid w:val="009C7E5C"/>
    <w:rsid w:val="009D0146"/>
    <w:rsid w:val="009D01AA"/>
    <w:rsid w:val="009D0A0A"/>
    <w:rsid w:val="009D0E04"/>
    <w:rsid w:val="009D106E"/>
    <w:rsid w:val="009D1316"/>
    <w:rsid w:val="009D1B33"/>
    <w:rsid w:val="009D3FFB"/>
    <w:rsid w:val="009D40D5"/>
    <w:rsid w:val="009D4644"/>
    <w:rsid w:val="009D478A"/>
    <w:rsid w:val="009D4966"/>
    <w:rsid w:val="009D49E5"/>
    <w:rsid w:val="009D4A38"/>
    <w:rsid w:val="009D5C30"/>
    <w:rsid w:val="009D63D0"/>
    <w:rsid w:val="009D7C04"/>
    <w:rsid w:val="009E2A02"/>
    <w:rsid w:val="009E2ABA"/>
    <w:rsid w:val="009E2D21"/>
    <w:rsid w:val="009E35E0"/>
    <w:rsid w:val="009E447B"/>
    <w:rsid w:val="009E4511"/>
    <w:rsid w:val="009E49E1"/>
    <w:rsid w:val="009E4C70"/>
    <w:rsid w:val="009E4CB4"/>
    <w:rsid w:val="009E513E"/>
    <w:rsid w:val="009E537D"/>
    <w:rsid w:val="009E56E3"/>
    <w:rsid w:val="009E5E78"/>
    <w:rsid w:val="009E64D1"/>
    <w:rsid w:val="009E6CC2"/>
    <w:rsid w:val="009E789E"/>
    <w:rsid w:val="009E79BC"/>
    <w:rsid w:val="009E7D50"/>
    <w:rsid w:val="009F07E4"/>
    <w:rsid w:val="009F0EE6"/>
    <w:rsid w:val="009F105B"/>
    <w:rsid w:val="009F13C7"/>
    <w:rsid w:val="009F225A"/>
    <w:rsid w:val="009F2A7F"/>
    <w:rsid w:val="009F3385"/>
    <w:rsid w:val="009F6D47"/>
    <w:rsid w:val="009F6DF8"/>
    <w:rsid w:val="00A00CE1"/>
    <w:rsid w:val="00A0149C"/>
    <w:rsid w:val="00A02C12"/>
    <w:rsid w:val="00A02CE0"/>
    <w:rsid w:val="00A039DC"/>
    <w:rsid w:val="00A046F3"/>
    <w:rsid w:val="00A0485F"/>
    <w:rsid w:val="00A04876"/>
    <w:rsid w:val="00A04C8A"/>
    <w:rsid w:val="00A10783"/>
    <w:rsid w:val="00A10A61"/>
    <w:rsid w:val="00A11337"/>
    <w:rsid w:val="00A1148A"/>
    <w:rsid w:val="00A120E2"/>
    <w:rsid w:val="00A14FD1"/>
    <w:rsid w:val="00A15866"/>
    <w:rsid w:val="00A159C0"/>
    <w:rsid w:val="00A15EEB"/>
    <w:rsid w:val="00A16468"/>
    <w:rsid w:val="00A17069"/>
    <w:rsid w:val="00A205B6"/>
    <w:rsid w:val="00A20E4F"/>
    <w:rsid w:val="00A21518"/>
    <w:rsid w:val="00A23772"/>
    <w:rsid w:val="00A25275"/>
    <w:rsid w:val="00A266D4"/>
    <w:rsid w:val="00A2692A"/>
    <w:rsid w:val="00A30D01"/>
    <w:rsid w:val="00A320C1"/>
    <w:rsid w:val="00A354F8"/>
    <w:rsid w:val="00A3645B"/>
    <w:rsid w:val="00A36465"/>
    <w:rsid w:val="00A37FC9"/>
    <w:rsid w:val="00A37FEC"/>
    <w:rsid w:val="00A411BB"/>
    <w:rsid w:val="00A41AD5"/>
    <w:rsid w:val="00A4242D"/>
    <w:rsid w:val="00A44B9A"/>
    <w:rsid w:val="00A44BBC"/>
    <w:rsid w:val="00A45085"/>
    <w:rsid w:val="00A45639"/>
    <w:rsid w:val="00A472A2"/>
    <w:rsid w:val="00A476CA"/>
    <w:rsid w:val="00A47847"/>
    <w:rsid w:val="00A47C15"/>
    <w:rsid w:val="00A47F55"/>
    <w:rsid w:val="00A47FE6"/>
    <w:rsid w:val="00A50D3D"/>
    <w:rsid w:val="00A517F7"/>
    <w:rsid w:val="00A521B9"/>
    <w:rsid w:val="00A527A5"/>
    <w:rsid w:val="00A5312E"/>
    <w:rsid w:val="00A54206"/>
    <w:rsid w:val="00A54890"/>
    <w:rsid w:val="00A54EB7"/>
    <w:rsid w:val="00A551DB"/>
    <w:rsid w:val="00A55E06"/>
    <w:rsid w:val="00A60005"/>
    <w:rsid w:val="00A6049A"/>
    <w:rsid w:val="00A60766"/>
    <w:rsid w:val="00A60F84"/>
    <w:rsid w:val="00A63064"/>
    <w:rsid w:val="00A6387F"/>
    <w:rsid w:val="00A63DC5"/>
    <w:rsid w:val="00A6472A"/>
    <w:rsid w:val="00A65039"/>
    <w:rsid w:val="00A65089"/>
    <w:rsid w:val="00A65224"/>
    <w:rsid w:val="00A70C23"/>
    <w:rsid w:val="00A71011"/>
    <w:rsid w:val="00A7105C"/>
    <w:rsid w:val="00A7166E"/>
    <w:rsid w:val="00A74A56"/>
    <w:rsid w:val="00A750EB"/>
    <w:rsid w:val="00A76B53"/>
    <w:rsid w:val="00A7760A"/>
    <w:rsid w:val="00A81105"/>
    <w:rsid w:val="00A81536"/>
    <w:rsid w:val="00A815CB"/>
    <w:rsid w:val="00A819D3"/>
    <w:rsid w:val="00A82AA0"/>
    <w:rsid w:val="00A82FDC"/>
    <w:rsid w:val="00A83CEE"/>
    <w:rsid w:val="00A84868"/>
    <w:rsid w:val="00A85A1A"/>
    <w:rsid w:val="00A86B3E"/>
    <w:rsid w:val="00A87B38"/>
    <w:rsid w:val="00A9059D"/>
    <w:rsid w:val="00A90962"/>
    <w:rsid w:val="00A90D70"/>
    <w:rsid w:val="00A922F5"/>
    <w:rsid w:val="00A93004"/>
    <w:rsid w:val="00A9355A"/>
    <w:rsid w:val="00A94880"/>
    <w:rsid w:val="00A949DF"/>
    <w:rsid w:val="00A952BB"/>
    <w:rsid w:val="00A95D9A"/>
    <w:rsid w:val="00A96562"/>
    <w:rsid w:val="00A969AA"/>
    <w:rsid w:val="00AA0515"/>
    <w:rsid w:val="00AA17FB"/>
    <w:rsid w:val="00AA5B3F"/>
    <w:rsid w:val="00AA68F0"/>
    <w:rsid w:val="00AB2005"/>
    <w:rsid w:val="00AB20DB"/>
    <w:rsid w:val="00AB6036"/>
    <w:rsid w:val="00AB683C"/>
    <w:rsid w:val="00AB6A14"/>
    <w:rsid w:val="00AB7E70"/>
    <w:rsid w:val="00AC0F2B"/>
    <w:rsid w:val="00AC1810"/>
    <w:rsid w:val="00AC1D5C"/>
    <w:rsid w:val="00AC211E"/>
    <w:rsid w:val="00AC2666"/>
    <w:rsid w:val="00AC3AEC"/>
    <w:rsid w:val="00AC4201"/>
    <w:rsid w:val="00AC5792"/>
    <w:rsid w:val="00AC5D7A"/>
    <w:rsid w:val="00AD02D3"/>
    <w:rsid w:val="00AD0955"/>
    <w:rsid w:val="00AD173A"/>
    <w:rsid w:val="00AD1AD4"/>
    <w:rsid w:val="00AD34DA"/>
    <w:rsid w:val="00AD370F"/>
    <w:rsid w:val="00AD4000"/>
    <w:rsid w:val="00AD421C"/>
    <w:rsid w:val="00AD4377"/>
    <w:rsid w:val="00AD454F"/>
    <w:rsid w:val="00AD4D01"/>
    <w:rsid w:val="00AD4E1B"/>
    <w:rsid w:val="00AD7792"/>
    <w:rsid w:val="00AE0BC1"/>
    <w:rsid w:val="00AE476A"/>
    <w:rsid w:val="00AE4799"/>
    <w:rsid w:val="00AE4F3D"/>
    <w:rsid w:val="00AE50FA"/>
    <w:rsid w:val="00AE7119"/>
    <w:rsid w:val="00AE7E4E"/>
    <w:rsid w:val="00AF17B9"/>
    <w:rsid w:val="00AF2725"/>
    <w:rsid w:val="00AF3409"/>
    <w:rsid w:val="00AF3BCE"/>
    <w:rsid w:val="00AF3F00"/>
    <w:rsid w:val="00AF48B5"/>
    <w:rsid w:val="00AF5616"/>
    <w:rsid w:val="00AF5E03"/>
    <w:rsid w:val="00B00A85"/>
    <w:rsid w:val="00B00F2D"/>
    <w:rsid w:val="00B01CDB"/>
    <w:rsid w:val="00B02320"/>
    <w:rsid w:val="00B036C4"/>
    <w:rsid w:val="00B058F5"/>
    <w:rsid w:val="00B05A43"/>
    <w:rsid w:val="00B07B27"/>
    <w:rsid w:val="00B07E48"/>
    <w:rsid w:val="00B10349"/>
    <w:rsid w:val="00B1041D"/>
    <w:rsid w:val="00B10834"/>
    <w:rsid w:val="00B120B9"/>
    <w:rsid w:val="00B134B1"/>
    <w:rsid w:val="00B15DB2"/>
    <w:rsid w:val="00B15E1A"/>
    <w:rsid w:val="00B16426"/>
    <w:rsid w:val="00B16D27"/>
    <w:rsid w:val="00B179AC"/>
    <w:rsid w:val="00B235FE"/>
    <w:rsid w:val="00B239B4"/>
    <w:rsid w:val="00B23EAA"/>
    <w:rsid w:val="00B253DF"/>
    <w:rsid w:val="00B25CD5"/>
    <w:rsid w:val="00B26491"/>
    <w:rsid w:val="00B26C28"/>
    <w:rsid w:val="00B27230"/>
    <w:rsid w:val="00B278AD"/>
    <w:rsid w:val="00B3046E"/>
    <w:rsid w:val="00B31911"/>
    <w:rsid w:val="00B31AE9"/>
    <w:rsid w:val="00B31AF1"/>
    <w:rsid w:val="00B3253D"/>
    <w:rsid w:val="00B32A92"/>
    <w:rsid w:val="00B33706"/>
    <w:rsid w:val="00B33C23"/>
    <w:rsid w:val="00B33C35"/>
    <w:rsid w:val="00B34052"/>
    <w:rsid w:val="00B341FB"/>
    <w:rsid w:val="00B34DC9"/>
    <w:rsid w:val="00B35233"/>
    <w:rsid w:val="00B35707"/>
    <w:rsid w:val="00B35AC5"/>
    <w:rsid w:val="00B36E63"/>
    <w:rsid w:val="00B373D4"/>
    <w:rsid w:val="00B3757D"/>
    <w:rsid w:val="00B37933"/>
    <w:rsid w:val="00B37A90"/>
    <w:rsid w:val="00B40904"/>
    <w:rsid w:val="00B421D6"/>
    <w:rsid w:val="00B427E5"/>
    <w:rsid w:val="00B434D8"/>
    <w:rsid w:val="00B437B4"/>
    <w:rsid w:val="00B439F8"/>
    <w:rsid w:val="00B43B5A"/>
    <w:rsid w:val="00B43C3B"/>
    <w:rsid w:val="00B445C8"/>
    <w:rsid w:val="00B4482E"/>
    <w:rsid w:val="00B4584A"/>
    <w:rsid w:val="00B45A4A"/>
    <w:rsid w:val="00B46156"/>
    <w:rsid w:val="00B46B48"/>
    <w:rsid w:val="00B47B35"/>
    <w:rsid w:val="00B50682"/>
    <w:rsid w:val="00B506E5"/>
    <w:rsid w:val="00B51465"/>
    <w:rsid w:val="00B51D12"/>
    <w:rsid w:val="00B55D10"/>
    <w:rsid w:val="00B56545"/>
    <w:rsid w:val="00B57DFF"/>
    <w:rsid w:val="00B604E2"/>
    <w:rsid w:val="00B60B33"/>
    <w:rsid w:val="00B6157B"/>
    <w:rsid w:val="00B615D9"/>
    <w:rsid w:val="00B615DA"/>
    <w:rsid w:val="00B61ABA"/>
    <w:rsid w:val="00B6407C"/>
    <w:rsid w:val="00B64C59"/>
    <w:rsid w:val="00B6522F"/>
    <w:rsid w:val="00B662CD"/>
    <w:rsid w:val="00B7209C"/>
    <w:rsid w:val="00B72A09"/>
    <w:rsid w:val="00B73565"/>
    <w:rsid w:val="00B73A96"/>
    <w:rsid w:val="00B76648"/>
    <w:rsid w:val="00B773F0"/>
    <w:rsid w:val="00B77E2E"/>
    <w:rsid w:val="00B8014A"/>
    <w:rsid w:val="00B824F2"/>
    <w:rsid w:val="00B82D3C"/>
    <w:rsid w:val="00B84175"/>
    <w:rsid w:val="00B850A3"/>
    <w:rsid w:val="00B8577A"/>
    <w:rsid w:val="00B8620B"/>
    <w:rsid w:val="00B86648"/>
    <w:rsid w:val="00B86868"/>
    <w:rsid w:val="00B90882"/>
    <w:rsid w:val="00B92449"/>
    <w:rsid w:val="00B93675"/>
    <w:rsid w:val="00B94371"/>
    <w:rsid w:val="00B9456D"/>
    <w:rsid w:val="00B946C5"/>
    <w:rsid w:val="00B94735"/>
    <w:rsid w:val="00B949F5"/>
    <w:rsid w:val="00B950D5"/>
    <w:rsid w:val="00B95CB8"/>
    <w:rsid w:val="00B95E4A"/>
    <w:rsid w:val="00B96780"/>
    <w:rsid w:val="00BA08F0"/>
    <w:rsid w:val="00BA0F58"/>
    <w:rsid w:val="00BA1900"/>
    <w:rsid w:val="00BA22D9"/>
    <w:rsid w:val="00BA2DD2"/>
    <w:rsid w:val="00BA3049"/>
    <w:rsid w:val="00BA3F25"/>
    <w:rsid w:val="00BA4A5E"/>
    <w:rsid w:val="00BA4AEA"/>
    <w:rsid w:val="00BA5AFD"/>
    <w:rsid w:val="00BA5FA5"/>
    <w:rsid w:val="00BA739C"/>
    <w:rsid w:val="00BA7AC2"/>
    <w:rsid w:val="00BA7C05"/>
    <w:rsid w:val="00BB05F5"/>
    <w:rsid w:val="00BB1CC8"/>
    <w:rsid w:val="00BB2211"/>
    <w:rsid w:val="00BB2822"/>
    <w:rsid w:val="00BB2EBC"/>
    <w:rsid w:val="00BB3268"/>
    <w:rsid w:val="00BB46E7"/>
    <w:rsid w:val="00BB4AEB"/>
    <w:rsid w:val="00BB700D"/>
    <w:rsid w:val="00BB78A8"/>
    <w:rsid w:val="00BB78F4"/>
    <w:rsid w:val="00BB7ADC"/>
    <w:rsid w:val="00BC012F"/>
    <w:rsid w:val="00BC0F9A"/>
    <w:rsid w:val="00BC1117"/>
    <w:rsid w:val="00BC1739"/>
    <w:rsid w:val="00BC1F23"/>
    <w:rsid w:val="00BC2494"/>
    <w:rsid w:val="00BC25D9"/>
    <w:rsid w:val="00BC2EB9"/>
    <w:rsid w:val="00BC3232"/>
    <w:rsid w:val="00BC3529"/>
    <w:rsid w:val="00BC38AB"/>
    <w:rsid w:val="00BC3E92"/>
    <w:rsid w:val="00BC451C"/>
    <w:rsid w:val="00BC7570"/>
    <w:rsid w:val="00BC767B"/>
    <w:rsid w:val="00BD0BF5"/>
    <w:rsid w:val="00BD16BE"/>
    <w:rsid w:val="00BD218D"/>
    <w:rsid w:val="00BD2BF8"/>
    <w:rsid w:val="00BD307B"/>
    <w:rsid w:val="00BD368A"/>
    <w:rsid w:val="00BD3CF9"/>
    <w:rsid w:val="00BD420B"/>
    <w:rsid w:val="00BD4542"/>
    <w:rsid w:val="00BD4A9E"/>
    <w:rsid w:val="00BD4BC5"/>
    <w:rsid w:val="00BD58D4"/>
    <w:rsid w:val="00BD6E21"/>
    <w:rsid w:val="00BE0A82"/>
    <w:rsid w:val="00BE11C1"/>
    <w:rsid w:val="00BE1227"/>
    <w:rsid w:val="00BE1D70"/>
    <w:rsid w:val="00BE229B"/>
    <w:rsid w:val="00BE2EDE"/>
    <w:rsid w:val="00BE4592"/>
    <w:rsid w:val="00BE46DB"/>
    <w:rsid w:val="00BE4B88"/>
    <w:rsid w:val="00BE57CE"/>
    <w:rsid w:val="00BE5C4F"/>
    <w:rsid w:val="00BE66C5"/>
    <w:rsid w:val="00BF0174"/>
    <w:rsid w:val="00BF120C"/>
    <w:rsid w:val="00BF1801"/>
    <w:rsid w:val="00BF1CC0"/>
    <w:rsid w:val="00BF28D5"/>
    <w:rsid w:val="00BF2F6D"/>
    <w:rsid w:val="00BF4248"/>
    <w:rsid w:val="00BF4C82"/>
    <w:rsid w:val="00BF7A99"/>
    <w:rsid w:val="00C00103"/>
    <w:rsid w:val="00C014E3"/>
    <w:rsid w:val="00C01E50"/>
    <w:rsid w:val="00C03ADD"/>
    <w:rsid w:val="00C03C37"/>
    <w:rsid w:val="00C04608"/>
    <w:rsid w:val="00C06080"/>
    <w:rsid w:val="00C06484"/>
    <w:rsid w:val="00C0730D"/>
    <w:rsid w:val="00C07657"/>
    <w:rsid w:val="00C07C76"/>
    <w:rsid w:val="00C10778"/>
    <w:rsid w:val="00C109AE"/>
    <w:rsid w:val="00C10C0C"/>
    <w:rsid w:val="00C11418"/>
    <w:rsid w:val="00C11DE8"/>
    <w:rsid w:val="00C1343B"/>
    <w:rsid w:val="00C144DF"/>
    <w:rsid w:val="00C14A75"/>
    <w:rsid w:val="00C15054"/>
    <w:rsid w:val="00C1695C"/>
    <w:rsid w:val="00C16F08"/>
    <w:rsid w:val="00C17567"/>
    <w:rsid w:val="00C17B10"/>
    <w:rsid w:val="00C22C63"/>
    <w:rsid w:val="00C22D48"/>
    <w:rsid w:val="00C22D9A"/>
    <w:rsid w:val="00C22E75"/>
    <w:rsid w:val="00C2316F"/>
    <w:rsid w:val="00C257C2"/>
    <w:rsid w:val="00C26F3A"/>
    <w:rsid w:val="00C2720F"/>
    <w:rsid w:val="00C275CD"/>
    <w:rsid w:val="00C276D2"/>
    <w:rsid w:val="00C30030"/>
    <w:rsid w:val="00C30C0D"/>
    <w:rsid w:val="00C31A4D"/>
    <w:rsid w:val="00C32DBC"/>
    <w:rsid w:val="00C32E3B"/>
    <w:rsid w:val="00C33810"/>
    <w:rsid w:val="00C345A7"/>
    <w:rsid w:val="00C34FFC"/>
    <w:rsid w:val="00C3527F"/>
    <w:rsid w:val="00C35F9F"/>
    <w:rsid w:val="00C366EE"/>
    <w:rsid w:val="00C36BB0"/>
    <w:rsid w:val="00C36E09"/>
    <w:rsid w:val="00C37AAA"/>
    <w:rsid w:val="00C37DD4"/>
    <w:rsid w:val="00C4038A"/>
    <w:rsid w:val="00C40577"/>
    <w:rsid w:val="00C40D4B"/>
    <w:rsid w:val="00C41C10"/>
    <w:rsid w:val="00C4219C"/>
    <w:rsid w:val="00C42C85"/>
    <w:rsid w:val="00C43058"/>
    <w:rsid w:val="00C4522A"/>
    <w:rsid w:val="00C45FB8"/>
    <w:rsid w:val="00C47019"/>
    <w:rsid w:val="00C4769F"/>
    <w:rsid w:val="00C500FB"/>
    <w:rsid w:val="00C50F43"/>
    <w:rsid w:val="00C52359"/>
    <w:rsid w:val="00C52421"/>
    <w:rsid w:val="00C5294F"/>
    <w:rsid w:val="00C54340"/>
    <w:rsid w:val="00C543C5"/>
    <w:rsid w:val="00C5513D"/>
    <w:rsid w:val="00C55887"/>
    <w:rsid w:val="00C561D8"/>
    <w:rsid w:val="00C5663E"/>
    <w:rsid w:val="00C5666B"/>
    <w:rsid w:val="00C566B4"/>
    <w:rsid w:val="00C56D3A"/>
    <w:rsid w:val="00C60775"/>
    <w:rsid w:val="00C619A1"/>
    <w:rsid w:val="00C61CCE"/>
    <w:rsid w:val="00C63679"/>
    <w:rsid w:val="00C640D7"/>
    <w:rsid w:val="00C642EF"/>
    <w:rsid w:val="00C64BD5"/>
    <w:rsid w:val="00C65751"/>
    <w:rsid w:val="00C65BF9"/>
    <w:rsid w:val="00C67973"/>
    <w:rsid w:val="00C70C5B"/>
    <w:rsid w:val="00C71435"/>
    <w:rsid w:val="00C731D4"/>
    <w:rsid w:val="00C7394E"/>
    <w:rsid w:val="00C73A6F"/>
    <w:rsid w:val="00C73C5D"/>
    <w:rsid w:val="00C73CBE"/>
    <w:rsid w:val="00C750D2"/>
    <w:rsid w:val="00C7587F"/>
    <w:rsid w:val="00C75D35"/>
    <w:rsid w:val="00C7635F"/>
    <w:rsid w:val="00C77AD7"/>
    <w:rsid w:val="00C82921"/>
    <w:rsid w:val="00C835F8"/>
    <w:rsid w:val="00C83F83"/>
    <w:rsid w:val="00C840B0"/>
    <w:rsid w:val="00C84550"/>
    <w:rsid w:val="00C86CD6"/>
    <w:rsid w:val="00C87A8A"/>
    <w:rsid w:val="00C90F06"/>
    <w:rsid w:val="00C9131A"/>
    <w:rsid w:val="00C93180"/>
    <w:rsid w:val="00C93943"/>
    <w:rsid w:val="00C94927"/>
    <w:rsid w:val="00C94AA8"/>
    <w:rsid w:val="00C94D30"/>
    <w:rsid w:val="00C94E6F"/>
    <w:rsid w:val="00C95700"/>
    <w:rsid w:val="00C96D88"/>
    <w:rsid w:val="00CA0D5B"/>
    <w:rsid w:val="00CA14F7"/>
    <w:rsid w:val="00CA15AB"/>
    <w:rsid w:val="00CA16D1"/>
    <w:rsid w:val="00CA2305"/>
    <w:rsid w:val="00CA2393"/>
    <w:rsid w:val="00CA3C96"/>
    <w:rsid w:val="00CA487E"/>
    <w:rsid w:val="00CA59DD"/>
    <w:rsid w:val="00CA5CC0"/>
    <w:rsid w:val="00CA5DC9"/>
    <w:rsid w:val="00CA65A8"/>
    <w:rsid w:val="00CB2152"/>
    <w:rsid w:val="00CB21F3"/>
    <w:rsid w:val="00CB2328"/>
    <w:rsid w:val="00CB3074"/>
    <w:rsid w:val="00CB36F3"/>
    <w:rsid w:val="00CB45EA"/>
    <w:rsid w:val="00CB53C7"/>
    <w:rsid w:val="00CB6874"/>
    <w:rsid w:val="00CB6B84"/>
    <w:rsid w:val="00CC0582"/>
    <w:rsid w:val="00CC126D"/>
    <w:rsid w:val="00CC177A"/>
    <w:rsid w:val="00CC1DEE"/>
    <w:rsid w:val="00CC3015"/>
    <w:rsid w:val="00CC3235"/>
    <w:rsid w:val="00CC454C"/>
    <w:rsid w:val="00CC4D04"/>
    <w:rsid w:val="00CC5126"/>
    <w:rsid w:val="00CC57D0"/>
    <w:rsid w:val="00CC6D97"/>
    <w:rsid w:val="00CC6E7A"/>
    <w:rsid w:val="00CC7701"/>
    <w:rsid w:val="00CD022A"/>
    <w:rsid w:val="00CD039A"/>
    <w:rsid w:val="00CD04CB"/>
    <w:rsid w:val="00CD1057"/>
    <w:rsid w:val="00CD2699"/>
    <w:rsid w:val="00CD3946"/>
    <w:rsid w:val="00CD4A24"/>
    <w:rsid w:val="00CD6053"/>
    <w:rsid w:val="00CD79CA"/>
    <w:rsid w:val="00CD7B37"/>
    <w:rsid w:val="00CE17AD"/>
    <w:rsid w:val="00CE42CF"/>
    <w:rsid w:val="00CE437A"/>
    <w:rsid w:val="00CE5270"/>
    <w:rsid w:val="00CE628D"/>
    <w:rsid w:val="00CF02FE"/>
    <w:rsid w:val="00CF090C"/>
    <w:rsid w:val="00CF0E32"/>
    <w:rsid w:val="00CF1241"/>
    <w:rsid w:val="00CF1B3E"/>
    <w:rsid w:val="00CF3477"/>
    <w:rsid w:val="00CF376E"/>
    <w:rsid w:val="00CF4302"/>
    <w:rsid w:val="00CF65E9"/>
    <w:rsid w:val="00CF6645"/>
    <w:rsid w:val="00CF6882"/>
    <w:rsid w:val="00CF6E86"/>
    <w:rsid w:val="00D0028B"/>
    <w:rsid w:val="00D00BEC"/>
    <w:rsid w:val="00D00D26"/>
    <w:rsid w:val="00D011D9"/>
    <w:rsid w:val="00D0124F"/>
    <w:rsid w:val="00D04541"/>
    <w:rsid w:val="00D050A5"/>
    <w:rsid w:val="00D05356"/>
    <w:rsid w:val="00D06AFF"/>
    <w:rsid w:val="00D07D71"/>
    <w:rsid w:val="00D10E2D"/>
    <w:rsid w:val="00D127CA"/>
    <w:rsid w:val="00D12AB0"/>
    <w:rsid w:val="00D13014"/>
    <w:rsid w:val="00D1304E"/>
    <w:rsid w:val="00D146EF"/>
    <w:rsid w:val="00D14A6C"/>
    <w:rsid w:val="00D16237"/>
    <w:rsid w:val="00D1791B"/>
    <w:rsid w:val="00D216C6"/>
    <w:rsid w:val="00D22288"/>
    <w:rsid w:val="00D22DB0"/>
    <w:rsid w:val="00D2328F"/>
    <w:rsid w:val="00D25654"/>
    <w:rsid w:val="00D25B32"/>
    <w:rsid w:val="00D25D25"/>
    <w:rsid w:val="00D26462"/>
    <w:rsid w:val="00D26EFE"/>
    <w:rsid w:val="00D27552"/>
    <w:rsid w:val="00D31122"/>
    <w:rsid w:val="00D3149D"/>
    <w:rsid w:val="00D322F6"/>
    <w:rsid w:val="00D328A6"/>
    <w:rsid w:val="00D33B49"/>
    <w:rsid w:val="00D33E7B"/>
    <w:rsid w:val="00D33E8E"/>
    <w:rsid w:val="00D35058"/>
    <w:rsid w:val="00D35163"/>
    <w:rsid w:val="00D36F78"/>
    <w:rsid w:val="00D37079"/>
    <w:rsid w:val="00D434FC"/>
    <w:rsid w:val="00D44730"/>
    <w:rsid w:val="00D46633"/>
    <w:rsid w:val="00D50AD2"/>
    <w:rsid w:val="00D51B64"/>
    <w:rsid w:val="00D525D5"/>
    <w:rsid w:val="00D52D86"/>
    <w:rsid w:val="00D53255"/>
    <w:rsid w:val="00D53850"/>
    <w:rsid w:val="00D55139"/>
    <w:rsid w:val="00D57242"/>
    <w:rsid w:val="00D57BB6"/>
    <w:rsid w:val="00D60969"/>
    <w:rsid w:val="00D61C2B"/>
    <w:rsid w:val="00D626F4"/>
    <w:rsid w:val="00D63215"/>
    <w:rsid w:val="00D638DD"/>
    <w:rsid w:val="00D63AAE"/>
    <w:rsid w:val="00D64843"/>
    <w:rsid w:val="00D65855"/>
    <w:rsid w:val="00D65E0A"/>
    <w:rsid w:val="00D67816"/>
    <w:rsid w:val="00D7162C"/>
    <w:rsid w:val="00D726AB"/>
    <w:rsid w:val="00D74E8B"/>
    <w:rsid w:val="00D7592C"/>
    <w:rsid w:val="00D764DB"/>
    <w:rsid w:val="00D774C8"/>
    <w:rsid w:val="00D7753F"/>
    <w:rsid w:val="00D77EEB"/>
    <w:rsid w:val="00D801AF"/>
    <w:rsid w:val="00D81583"/>
    <w:rsid w:val="00D81B6D"/>
    <w:rsid w:val="00D826B0"/>
    <w:rsid w:val="00D84977"/>
    <w:rsid w:val="00D8525F"/>
    <w:rsid w:val="00D87155"/>
    <w:rsid w:val="00D87399"/>
    <w:rsid w:val="00D87D6A"/>
    <w:rsid w:val="00D87D81"/>
    <w:rsid w:val="00D9090C"/>
    <w:rsid w:val="00D9094A"/>
    <w:rsid w:val="00D9147D"/>
    <w:rsid w:val="00D91928"/>
    <w:rsid w:val="00D92B71"/>
    <w:rsid w:val="00D92BE2"/>
    <w:rsid w:val="00D93927"/>
    <w:rsid w:val="00D93C76"/>
    <w:rsid w:val="00D945FA"/>
    <w:rsid w:val="00D9463C"/>
    <w:rsid w:val="00D948C9"/>
    <w:rsid w:val="00D94D70"/>
    <w:rsid w:val="00D96190"/>
    <w:rsid w:val="00D96BD6"/>
    <w:rsid w:val="00D97B14"/>
    <w:rsid w:val="00D97DA9"/>
    <w:rsid w:val="00DA0498"/>
    <w:rsid w:val="00DA10A1"/>
    <w:rsid w:val="00DA208F"/>
    <w:rsid w:val="00DA3324"/>
    <w:rsid w:val="00DA6114"/>
    <w:rsid w:val="00DA6356"/>
    <w:rsid w:val="00DA65B3"/>
    <w:rsid w:val="00DA7A46"/>
    <w:rsid w:val="00DA7AA3"/>
    <w:rsid w:val="00DB00EC"/>
    <w:rsid w:val="00DB0252"/>
    <w:rsid w:val="00DB0D77"/>
    <w:rsid w:val="00DB1D0D"/>
    <w:rsid w:val="00DB1D10"/>
    <w:rsid w:val="00DB20E5"/>
    <w:rsid w:val="00DB30F4"/>
    <w:rsid w:val="00DB378D"/>
    <w:rsid w:val="00DB4072"/>
    <w:rsid w:val="00DB408D"/>
    <w:rsid w:val="00DB475B"/>
    <w:rsid w:val="00DB5908"/>
    <w:rsid w:val="00DB5D6B"/>
    <w:rsid w:val="00DB62C6"/>
    <w:rsid w:val="00DB64CC"/>
    <w:rsid w:val="00DC02D5"/>
    <w:rsid w:val="00DC0EFE"/>
    <w:rsid w:val="00DC3120"/>
    <w:rsid w:val="00DC3499"/>
    <w:rsid w:val="00DC3ADE"/>
    <w:rsid w:val="00DC4FF5"/>
    <w:rsid w:val="00DC53F4"/>
    <w:rsid w:val="00DC5A5B"/>
    <w:rsid w:val="00DC5B4F"/>
    <w:rsid w:val="00DC68F5"/>
    <w:rsid w:val="00DC691D"/>
    <w:rsid w:val="00DD0F26"/>
    <w:rsid w:val="00DD16B3"/>
    <w:rsid w:val="00DD326C"/>
    <w:rsid w:val="00DD424C"/>
    <w:rsid w:val="00DD443F"/>
    <w:rsid w:val="00DD4D2A"/>
    <w:rsid w:val="00DD5701"/>
    <w:rsid w:val="00DD5949"/>
    <w:rsid w:val="00DD6860"/>
    <w:rsid w:val="00DD6996"/>
    <w:rsid w:val="00DD717F"/>
    <w:rsid w:val="00DE0B55"/>
    <w:rsid w:val="00DE1096"/>
    <w:rsid w:val="00DE1FD8"/>
    <w:rsid w:val="00DE3F71"/>
    <w:rsid w:val="00DE4D0F"/>
    <w:rsid w:val="00DE50F7"/>
    <w:rsid w:val="00DE5894"/>
    <w:rsid w:val="00DE623A"/>
    <w:rsid w:val="00DE6378"/>
    <w:rsid w:val="00DF066B"/>
    <w:rsid w:val="00DF080D"/>
    <w:rsid w:val="00DF0B58"/>
    <w:rsid w:val="00DF2C88"/>
    <w:rsid w:val="00DF399A"/>
    <w:rsid w:val="00DF4819"/>
    <w:rsid w:val="00DF49AE"/>
    <w:rsid w:val="00DF6C3B"/>
    <w:rsid w:val="00DF78DA"/>
    <w:rsid w:val="00DF7B9D"/>
    <w:rsid w:val="00E01601"/>
    <w:rsid w:val="00E029B5"/>
    <w:rsid w:val="00E02FD9"/>
    <w:rsid w:val="00E0392B"/>
    <w:rsid w:val="00E03CCE"/>
    <w:rsid w:val="00E03D1D"/>
    <w:rsid w:val="00E040FC"/>
    <w:rsid w:val="00E054D4"/>
    <w:rsid w:val="00E06A33"/>
    <w:rsid w:val="00E070D4"/>
    <w:rsid w:val="00E076FE"/>
    <w:rsid w:val="00E077D4"/>
    <w:rsid w:val="00E10066"/>
    <w:rsid w:val="00E103FC"/>
    <w:rsid w:val="00E10DB5"/>
    <w:rsid w:val="00E122DE"/>
    <w:rsid w:val="00E12896"/>
    <w:rsid w:val="00E12934"/>
    <w:rsid w:val="00E12D8F"/>
    <w:rsid w:val="00E13261"/>
    <w:rsid w:val="00E13553"/>
    <w:rsid w:val="00E1390C"/>
    <w:rsid w:val="00E14AA8"/>
    <w:rsid w:val="00E155A2"/>
    <w:rsid w:val="00E15D4A"/>
    <w:rsid w:val="00E16841"/>
    <w:rsid w:val="00E17178"/>
    <w:rsid w:val="00E17C8E"/>
    <w:rsid w:val="00E204F1"/>
    <w:rsid w:val="00E22166"/>
    <w:rsid w:val="00E24C2F"/>
    <w:rsid w:val="00E255F3"/>
    <w:rsid w:val="00E25868"/>
    <w:rsid w:val="00E263E0"/>
    <w:rsid w:val="00E26680"/>
    <w:rsid w:val="00E26B81"/>
    <w:rsid w:val="00E26C68"/>
    <w:rsid w:val="00E27426"/>
    <w:rsid w:val="00E302E9"/>
    <w:rsid w:val="00E311B3"/>
    <w:rsid w:val="00E31764"/>
    <w:rsid w:val="00E31EFA"/>
    <w:rsid w:val="00E322C6"/>
    <w:rsid w:val="00E32AA9"/>
    <w:rsid w:val="00E34B66"/>
    <w:rsid w:val="00E362C7"/>
    <w:rsid w:val="00E36321"/>
    <w:rsid w:val="00E36846"/>
    <w:rsid w:val="00E36D3C"/>
    <w:rsid w:val="00E37526"/>
    <w:rsid w:val="00E406D1"/>
    <w:rsid w:val="00E40A9E"/>
    <w:rsid w:val="00E413C5"/>
    <w:rsid w:val="00E41E00"/>
    <w:rsid w:val="00E42445"/>
    <w:rsid w:val="00E437F8"/>
    <w:rsid w:val="00E44410"/>
    <w:rsid w:val="00E46E81"/>
    <w:rsid w:val="00E50D52"/>
    <w:rsid w:val="00E50DE0"/>
    <w:rsid w:val="00E53F25"/>
    <w:rsid w:val="00E54140"/>
    <w:rsid w:val="00E54523"/>
    <w:rsid w:val="00E54587"/>
    <w:rsid w:val="00E54BCD"/>
    <w:rsid w:val="00E57653"/>
    <w:rsid w:val="00E60CB7"/>
    <w:rsid w:val="00E61C70"/>
    <w:rsid w:val="00E62056"/>
    <w:rsid w:val="00E62DA6"/>
    <w:rsid w:val="00E63638"/>
    <w:rsid w:val="00E648B2"/>
    <w:rsid w:val="00E65355"/>
    <w:rsid w:val="00E65427"/>
    <w:rsid w:val="00E66D04"/>
    <w:rsid w:val="00E66D8E"/>
    <w:rsid w:val="00E673AD"/>
    <w:rsid w:val="00E673F0"/>
    <w:rsid w:val="00E674D0"/>
    <w:rsid w:val="00E70128"/>
    <w:rsid w:val="00E70564"/>
    <w:rsid w:val="00E70579"/>
    <w:rsid w:val="00E70735"/>
    <w:rsid w:val="00E71346"/>
    <w:rsid w:val="00E7217D"/>
    <w:rsid w:val="00E723BD"/>
    <w:rsid w:val="00E72BDC"/>
    <w:rsid w:val="00E72DF7"/>
    <w:rsid w:val="00E7376A"/>
    <w:rsid w:val="00E7436A"/>
    <w:rsid w:val="00E74993"/>
    <w:rsid w:val="00E75884"/>
    <w:rsid w:val="00E75A86"/>
    <w:rsid w:val="00E761C3"/>
    <w:rsid w:val="00E76711"/>
    <w:rsid w:val="00E77963"/>
    <w:rsid w:val="00E779FB"/>
    <w:rsid w:val="00E81CF8"/>
    <w:rsid w:val="00E839C9"/>
    <w:rsid w:val="00E86D10"/>
    <w:rsid w:val="00E86D6F"/>
    <w:rsid w:val="00E86DF1"/>
    <w:rsid w:val="00E9039B"/>
    <w:rsid w:val="00E91068"/>
    <w:rsid w:val="00E910E4"/>
    <w:rsid w:val="00E91148"/>
    <w:rsid w:val="00E93E83"/>
    <w:rsid w:val="00E94E5D"/>
    <w:rsid w:val="00E96B84"/>
    <w:rsid w:val="00E96F50"/>
    <w:rsid w:val="00E96F6F"/>
    <w:rsid w:val="00EA044C"/>
    <w:rsid w:val="00EA124C"/>
    <w:rsid w:val="00EA1DB9"/>
    <w:rsid w:val="00EA2267"/>
    <w:rsid w:val="00EA2294"/>
    <w:rsid w:val="00EA2665"/>
    <w:rsid w:val="00EA2980"/>
    <w:rsid w:val="00EA29F6"/>
    <w:rsid w:val="00EA2DD6"/>
    <w:rsid w:val="00EA3237"/>
    <w:rsid w:val="00EA4F8D"/>
    <w:rsid w:val="00EA6548"/>
    <w:rsid w:val="00EA65C7"/>
    <w:rsid w:val="00EA6F1C"/>
    <w:rsid w:val="00EB1567"/>
    <w:rsid w:val="00EB3463"/>
    <w:rsid w:val="00EB3CE8"/>
    <w:rsid w:val="00EB455B"/>
    <w:rsid w:val="00EB45F6"/>
    <w:rsid w:val="00EB4DE3"/>
    <w:rsid w:val="00EB5425"/>
    <w:rsid w:val="00EB7006"/>
    <w:rsid w:val="00EB7855"/>
    <w:rsid w:val="00EB7F05"/>
    <w:rsid w:val="00EC1158"/>
    <w:rsid w:val="00EC306D"/>
    <w:rsid w:val="00EC3BE0"/>
    <w:rsid w:val="00EC471F"/>
    <w:rsid w:val="00EC4B67"/>
    <w:rsid w:val="00EC4EC5"/>
    <w:rsid w:val="00EC6509"/>
    <w:rsid w:val="00ED025C"/>
    <w:rsid w:val="00ED289E"/>
    <w:rsid w:val="00ED3C03"/>
    <w:rsid w:val="00ED4D6E"/>
    <w:rsid w:val="00ED5108"/>
    <w:rsid w:val="00ED5FDE"/>
    <w:rsid w:val="00ED795E"/>
    <w:rsid w:val="00ED7DEE"/>
    <w:rsid w:val="00EE186A"/>
    <w:rsid w:val="00EE1BEF"/>
    <w:rsid w:val="00EE1F1C"/>
    <w:rsid w:val="00EE72B8"/>
    <w:rsid w:val="00EF06B6"/>
    <w:rsid w:val="00EF0CF3"/>
    <w:rsid w:val="00EF20DD"/>
    <w:rsid w:val="00EF2213"/>
    <w:rsid w:val="00EF3274"/>
    <w:rsid w:val="00EF4396"/>
    <w:rsid w:val="00EF5F17"/>
    <w:rsid w:val="00EF67DE"/>
    <w:rsid w:val="00F021FC"/>
    <w:rsid w:val="00F02DF9"/>
    <w:rsid w:val="00F0415D"/>
    <w:rsid w:val="00F041FB"/>
    <w:rsid w:val="00F06D85"/>
    <w:rsid w:val="00F06E82"/>
    <w:rsid w:val="00F10047"/>
    <w:rsid w:val="00F115F3"/>
    <w:rsid w:val="00F1260C"/>
    <w:rsid w:val="00F12B33"/>
    <w:rsid w:val="00F13CD2"/>
    <w:rsid w:val="00F13CEB"/>
    <w:rsid w:val="00F14240"/>
    <w:rsid w:val="00F147D3"/>
    <w:rsid w:val="00F14935"/>
    <w:rsid w:val="00F15853"/>
    <w:rsid w:val="00F15EFE"/>
    <w:rsid w:val="00F22155"/>
    <w:rsid w:val="00F227B3"/>
    <w:rsid w:val="00F22AB4"/>
    <w:rsid w:val="00F23F2F"/>
    <w:rsid w:val="00F25806"/>
    <w:rsid w:val="00F275C6"/>
    <w:rsid w:val="00F27F73"/>
    <w:rsid w:val="00F30104"/>
    <w:rsid w:val="00F30DF8"/>
    <w:rsid w:val="00F31305"/>
    <w:rsid w:val="00F31F19"/>
    <w:rsid w:val="00F323D9"/>
    <w:rsid w:val="00F33AAB"/>
    <w:rsid w:val="00F33DF1"/>
    <w:rsid w:val="00F3452F"/>
    <w:rsid w:val="00F36215"/>
    <w:rsid w:val="00F36568"/>
    <w:rsid w:val="00F377B6"/>
    <w:rsid w:val="00F37C1E"/>
    <w:rsid w:val="00F37F6C"/>
    <w:rsid w:val="00F4118A"/>
    <w:rsid w:val="00F41B70"/>
    <w:rsid w:val="00F41C98"/>
    <w:rsid w:val="00F41D2C"/>
    <w:rsid w:val="00F41D42"/>
    <w:rsid w:val="00F41EC9"/>
    <w:rsid w:val="00F42872"/>
    <w:rsid w:val="00F42E67"/>
    <w:rsid w:val="00F439B8"/>
    <w:rsid w:val="00F44406"/>
    <w:rsid w:val="00F4453B"/>
    <w:rsid w:val="00F44B95"/>
    <w:rsid w:val="00F451C7"/>
    <w:rsid w:val="00F45CFA"/>
    <w:rsid w:val="00F45E1E"/>
    <w:rsid w:val="00F47075"/>
    <w:rsid w:val="00F50796"/>
    <w:rsid w:val="00F50B84"/>
    <w:rsid w:val="00F51096"/>
    <w:rsid w:val="00F52183"/>
    <w:rsid w:val="00F52272"/>
    <w:rsid w:val="00F53045"/>
    <w:rsid w:val="00F53ABE"/>
    <w:rsid w:val="00F53ACF"/>
    <w:rsid w:val="00F53DAC"/>
    <w:rsid w:val="00F53E89"/>
    <w:rsid w:val="00F54353"/>
    <w:rsid w:val="00F55105"/>
    <w:rsid w:val="00F551DE"/>
    <w:rsid w:val="00F55AF3"/>
    <w:rsid w:val="00F56698"/>
    <w:rsid w:val="00F56CF7"/>
    <w:rsid w:val="00F57459"/>
    <w:rsid w:val="00F57649"/>
    <w:rsid w:val="00F57E4D"/>
    <w:rsid w:val="00F6026F"/>
    <w:rsid w:val="00F60AA7"/>
    <w:rsid w:val="00F62743"/>
    <w:rsid w:val="00F627E5"/>
    <w:rsid w:val="00F63E48"/>
    <w:rsid w:val="00F64DEB"/>
    <w:rsid w:val="00F65000"/>
    <w:rsid w:val="00F653CA"/>
    <w:rsid w:val="00F655F1"/>
    <w:rsid w:val="00F66F69"/>
    <w:rsid w:val="00F67B59"/>
    <w:rsid w:val="00F7072F"/>
    <w:rsid w:val="00F72389"/>
    <w:rsid w:val="00F72E84"/>
    <w:rsid w:val="00F7420C"/>
    <w:rsid w:val="00F7430F"/>
    <w:rsid w:val="00F74C5A"/>
    <w:rsid w:val="00F74F7F"/>
    <w:rsid w:val="00F75615"/>
    <w:rsid w:val="00F76165"/>
    <w:rsid w:val="00F773B8"/>
    <w:rsid w:val="00F7775D"/>
    <w:rsid w:val="00F809B0"/>
    <w:rsid w:val="00F80B0B"/>
    <w:rsid w:val="00F8193C"/>
    <w:rsid w:val="00F82517"/>
    <w:rsid w:val="00F82B4E"/>
    <w:rsid w:val="00F82C22"/>
    <w:rsid w:val="00F85528"/>
    <w:rsid w:val="00F85A7D"/>
    <w:rsid w:val="00F86A4B"/>
    <w:rsid w:val="00F87DBA"/>
    <w:rsid w:val="00F92E08"/>
    <w:rsid w:val="00F92F29"/>
    <w:rsid w:val="00F9448E"/>
    <w:rsid w:val="00F94A6A"/>
    <w:rsid w:val="00F94BA8"/>
    <w:rsid w:val="00F956B5"/>
    <w:rsid w:val="00F962CF"/>
    <w:rsid w:val="00F96642"/>
    <w:rsid w:val="00F974D3"/>
    <w:rsid w:val="00FA15B3"/>
    <w:rsid w:val="00FA1792"/>
    <w:rsid w:val="00FA2A4E"/>
    <w:rsid w:val="00FA2AE9"/>
    <w:rsid w:val="00FA2DEF"/>
    <w:rsid w:val="00FA2E08"/>
    <w:rsid w:val="00FA2FF0"/>
    <w:rsid w:val="00FA314A"/>
    <w:rsid w:val="00FA3A27"/>
    <w:rsid w:val="00FA3CFF"/>
    <w:rsid w:val="00FA4679"/>
    <w:rsid w:val="00FA4904"/>
    <w:rsid w:val="00FA7051"/>
    <w:rsid w:val="00FA77FE"/>
    <w:rsid w:val="00FA79ED"/>
    <w:rsid w:val="00FA7E60"/>
    <w:rsid w:val="00FB02D5"/>
    <w:rsid w:val="00FB0CCF"/>
    <w:rsid w:val="00FB15BE"/>
    <w:rsid w:val="00FB358F"/>
    <w:rsid w:val="00FB40AD"/>
    <w:rsid w:val="00FB4438"/>
    <w:rsid w:val="00FB5135"/>
    <w:rsid w:val="00FB6546"/>
    <w:rsid w:val="00FB7365"/>
    <w:rsid w:val="00FB736D"/>
    <w:rsid w:val="00FC0312"/>
    <w:rsid w:val="00FC05D5"/>
    <w:rsid w:val="00FC0C08"/>
    <w:rsid w:val="00FC1521"/>
    <w:rsid w:val="00FC1945"/>
    <w:rsid w:val="00FC27D5"/>
    <w:rsid w:val="00FC3060"/>
    <w:rsid w:val="00FC45AC"/>
    <w:rsid w:val="00FC5607"/>
    <w:rsid w:val="00FC5838"/>
    <w:rsid w:val="00FC58CF"/>
    <w:rsid w:val="00FC5F1E"/>
    <w:rsid w:val="00FC72CC"/>
    <w:rsid w:val="00FC7690"/>
    <w:rsid w:val="00FC7C36"/>
    <w:rsid w:val="00FC7F3E"/>
    <w:rsid w:val="00FD2332"/>
    <w:rsid w:val="00FD2579"/>
    <w:rsid w:val="00FD2F89"/>
    <w:rsid w:val="00FD31E4"/>
    <w:rsid w:val="00FD3525"/>
    <w:rsid w:val="00FD49A6"/>
    <w:rsid w:val="00FD5A4B"/>
    <w:rsid w:val="00FE0180"/>
    <w:rsid w:val="00FE0EAE"/>
    <w:rsid w:val="00FE1A9E"/>
    <w:rsid w:val="00FE4327"/>
    <w:rsid w:val="00FE4AAA"/>
    <w:rsid w:val="00FE6B05"/>
    <w:rsid w:val="00FE6EEE"/>
    <w:rsid w:val="00FE7158"/>
    <w:rsid w:val="00FE78EA"/>
    <w:rsid w:val="00FF086D"/>
    <w:rsid w:val="00FF196A"/>
    <w:rsid w:val="00FF1F4B"/>
    <w:rsid w:val="00FF32AC"/>
    <w:rsid w:val="00FF3D1A"/>
    <w:rsid w:val="00FF3EAF"/>
    <w:rsid w:val="00FF4692"/>
    <w:rsid w:val="00FF4C7A"/>
    <w:rsid w:val="00FF674D"/>
    <w:rsid w:val="00FF6845"/>
    <w:rsid w:val="00FF7A8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50A0C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43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aliases w:val="H3-Heading 3,3,l3.3,h3,l3,list 3,Naglówek 3,Topic Sub Heading,H3,L3,Heading 3.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F45CFA"/>
    <w:pPr>
      <w:keepNext/>
      <w:widowControl/>
      <w:tabs>
        <w:tab w:val="num" w:pos="0"/>
      </w:tabs>
      <w:autoSpaceDN/>
      <w:spacing w:line="320" w:lineRule="exact"/>
      <w:ind w:left="6372" w:firstLine="708"/>
      <w:textAlignment w:val="auto"/>
      <w:outlineLvl w:val="5"/>
    </w:pPr>
    <w:rPr>
      <w:rFonts w:eastAsia="Times New Roman" w:cs="Times New Roman"/>
      <w:b/>
      <w:bCs/>
      <w:kern w:val="0"/>
      <w:sz w:val="20"/>
      <w:lang w:val="x-none"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qFormat/>
    <w:rsid w:val="00BC0F9A"/>
    <w:pPr>
      <w:widowControl/>
      <w:numPr>
        <w:ilvl w:val="8"/>
        <w:numId w:val="1"/>
      </w:numPr>
      <w:autoSpaceDN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aliases w:val="H3-Heading 3 Znak1,3 Znak1,l3.3 Znak1,h3 Znak1,l3 Znak1,list 3 Znak1,Naglówek 3 Znak1,Topic Sub Heading Znak1,H3 Znak1,L3 Znak1,Heading 3.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7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26"/>
      </w:numPr>
    </w:pPr>
  </w:style>
  <w:style w:type="numbering" w:customStyle="1" w:styleId="WW8Num481">
    <w:name w:val="WW8Num481"/>
    <w:basedOn w:val="Bezlisty"/>
    <w:rsid w:val="00160F24"/>
  </w:style>
  <w:style w:type="paragraph" w:styleId="Tekstprzypisukocowego">
    <w:name w:val="endnote text"/>
    <w:basedOn w:val="Normalny"/>
    <w:link w:val="TekstprzypisukocowegoZnak"/>
    <w:uiPriority w:val="99"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25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9"/>
      </w:numPr>
    </w:pPr>
  </w:style>
  <w:style w:type="numbering" w:customStyle="1" w:styleId="WW8Num6">
    <w:name w:val="WW8Num6"/>
    <w:basedOn w:val="Bezlisty"/>
    <w:rsid w:val="00C366EE"/>
    <w:pPr>
      <w:numPr>
        <w:numId w:val="10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2"/>
      </w:numPr>
    </w:pPr>
  </w:style>
  <w:style w:type="numbering" w:customStyle="1" w:styleId="WW8Num131">
    <w:name w:val="WW8Num131"/>
    <w:basedOn w:val="Bezlisty"/>
    <w:rsid w:val="002B597B"/>
    <w:pPr>
      <w:numPr>
        <w:numId w:val="13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character" w:customStyle="1" w:styleId="Nagwek9Znak">
    <w:name w:val="Nagłówek 9 Znak"/>
    <w:basedOn w:val="Domylnaczcionkaakapitu"/>
    <w:link w:val="Nagwek9"/>
    <w:rsid w:val="00BC0F9A"/>
    <w:rPr>
      <w:rFonts w:ascii="Arial" w:eastAsia="Times New Roman" w:hAnsi="Arial" w:cs="Arial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BC0F9A"/>
  </w:style>
  <w:style w:type="character" w:customStyle="1" w:styleId="WW8Num2z0">
    <w:name w:val="WW8Num2z0"/>
    <w:rsid w:val="00BC0F9A"/>
    <w:rPr>
      <w:b/>
      <w:i w:val="0"/>
      <w:sz w:val="28"/>
    </w:rPr>
  </w:style>
  <w:style w:type="character" w:customStyle="1" w:styleId="WW8Num4z1">
    <w:name w:val="WW8Num4z1"/>
    <w:rsid w:val="00BC0F9A"/>
    <w:rPr>
      <w:b w:val="0"/>
      <w:i w:val="0"/>
      <w:sz w:val="24"/>
      <w:u w:val="none"/>
    </w:rPr>
  </w:style>
  <w:style w:type="character" w:customStyle="1" w:styleId="WW8Num5z1">
    <w:name w:val="WW8Num5z1"/>
    <w:rsid w:val="00BC0F9A"/>
    <w:rPr>
      <w:b w:val="0"/>
      <w:i w:val="0"/>
      <w:sz w:val="24"/>
      <w:u w:val="none"/>
    </w:rPr>
  </w:style>
  <w:style w:type="character" w:customStyle="1" w:styleId="WW8Num5z2">
    <w:name w:val="WW8Num5z2"/>
    <w:rsid w:val="00BC0F9A"/>
    <w:rPr>
      <w:color w:val="auto"/>
    </w:rPr>
  </w:style>
  <w:style w:type="character" w:customStyle="1" w:styleId="WW8Num8z1">
    <w:name w:val="WW8Num8z1"/>
    <w:rsid w:val="00BC0F9A"/>
    <w:rPr>
      <w:b w:val="0"/>
      <w:i w:val="0"/>
      <w:sz w:val="24"/>
      <w:u w:val="none"/>
    </w:rPr>
  </w:style>
  <w:style w:type="character" w:customStyle="1" w:styleId="WW8Num9z0">
    <w:name w:val="WW8Num9z0"/>
    <w:rsid w:val="00BC0F9A"/>
    <w:rPr>
      <w:sz w:val="24"/>
      <w:szCs w:val="24"/>
    </w:rPr>
  </w:style>
  <w:style w:type="character" w:customStyle="1" w:styleId="WW8Num10z0">
    <w:name w:val="WW8Num10z0"/>
    <w:rsid w:val="00BC0F9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BC0F9A"/>
    <w:rPr>
      <w:rFonts w:ascii="Courier New" w:hAnsi="Courier New" w:cs="Courier New"/>
    </w:rPr>
  </w:style>
  <w:style w:type="character" w:customStyle="1" w:styleId="WW8Num10z2">
    <w:name w:val="WW8Num10z2"/>
    <w:rsid w:val="00BC0F9A"/>
    <w:rPr>
      <w:rFonts w:ascii="Wingdings" w:hAnsi="Wingdings" w:cs="Wingdings"/>
    </w:rPr>
  </w:style>
  <w:style w:type="character" w:customStyle="1" w:styleId="WW8Num10z3">
    <w:name w:val="WW8Num10z3"/>
    <w:rsid w:val="00BC0F9A"/>
    <w:rPr>
      <w:rFonts w:ascii="Symbol" w:hAnsi="Symbol" w:cs="Symbol"/>
    </w:rPr>
  </w:style>
  <w:style w:type="character" w:customStyle="1" w:styleId="WW8Num11z1">
    <w:name w:val="WW8Num11z1"/>
    <w:rsid w:val="00BC0F9A"/>
    <w:rPr>
      <w:b w:val="0"/>
      <w:i w:val="0"/>
      <w:sz w:val="24"/>
      <w:u w:val="none"/>
    </w:rPr>
  </w:style>
  <w:style w:type="character" w:customStyle="1" w:styleId="WW8Num12z0">
    <w:name w:val="WW8Num12z0"/>
    <w:rsid w:val="00BC0F9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BC0F9A"/>
    <w:rPr>
      <w:rFonts w:ascii="Courier New" w:hAnsi="Courier New" w:cs="Courier New"/>
    </w:rPr>
  </w:style>
  <w:style w:type="character" w:customStyle="1" w:styleId="WW8Num12z2">
    <w:name w:val="WW8Num12z2"/>
    <w:rsid w:val="00BC0F9A"/>
    <w:rPr>
      <w:rFonts w:ascii="Wingdings" w:hAnsi="Wingdings" w:cs="Wingdings"/>
    </w:rPr>
  </w:style>
  <w:style w:type="character" w:customStyle="1" w:styleId="WW8Num12z3">
    <w:name w:val="WW8Num12z3"/>
    <w:rsid w:val="00BC0F9A"/>
    <w:rPr>
      <w:rFonts w:ascii="Symbol" w:hAnsi="Symbol" w:cs="Symbol"/>
    </w:rPr>
  </w:style>
  <w:style w:type="character" w:customStyle="1" w:styleId="WW8Num14z0">
    <w:name w:val="WW8Num14z0"/>
    <w:rsid w:val="00BC0F9A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BC0F9A"/>
    <w:rPr>
      <w:rFonts w:ascii="Courier New" w:hAnsi="Courier New" w:cs="Courier New"/>
    </w:rPr>
  </w:style>
  <w:style w:type="character" w:customStyle="1" w:styleId="WW8Num14z2">
    <w:name w:val="WW8Num14z2"/>
    <w:rsid w:val="00BC0F9A"/>
    <w:rPr>
      <w:rFonts w:ascii="Wingdings" w:hAnsi="Wingdings" w:cs="Wingdings"/>
    </w:rPr>
  </w:style>
  <w:style w:type="character" w:customStyle="1" w:styleId="WW8Num14z3">
    <w:name w:val="WW8Num14z3"/>
    <w:rsid w:val="00BC0F9A"/>
    <w:rPr>
      <w:rFonts w:ascii="Symbol" w:hAnsi="Symbol" w:cs="Symbol"/>
    </w:rPr>
  </w:style>
  <w:style w:type="character" w:customStyle="1" w:styleId="WW8Num16z1">
    <w:name w:val="WW8Num16z1"/>
    <w:rsid w:val="00BC0F9A"/>
    <w:rPr>
      <w:b w:val="0"/>
      <w:i w:val="0"/>
      <w:sz w:val="24"/>
      <w:u w:val="none"/>
    </w:rPr>
  </w:style>
  <w:style w:type="character" w:customStyle="1" w:styleId="WW8Num16z2">
    <w:name w:val="WW8Num16z2"/>
    <w:rsid w:val="00BC0F9A"/>
    <w:rPr>
      <w:color w:val="auto"/>
    </w:rPr>
  </w:style>
  <w:style w:type="character" w:customStyle="1" w:styleId="WW8Num17z1">
    <w:name w:val="WW8Num17z1"/>
    <w:rsid w:val="00BC0F9A"/>
    <w:rPr>
      <w:b w:val="0"/>
      <w:i w:val="0"/>
      <w:sz w:val="24"/>
      <w:u w:val="none"/>
    </w:rPr>
  </w:style>
  <w:style w:type="character" w:customStyle="1" w:styleId="WW8Num19z0">
    <w:name w:val="WW8Num19z0"/>
    <w:rsid w:val="00BC0F9A"/>
    <w:rPr>
      <w:rFonts w:ascii="Symbol" w:hAnsi="Symbol" w:cs="Symbol"/>
    </w:rPr>
  </w:style>
  <w:style w:type="character" w:customStyle="1" w:styleId="WW8Num19z1">
    <w:name w:val="WW8Num19z1"/>
    <w:rsid w:val="00BC0F9A"/>
    <w:rPr>
      <w:rFonts w:ascii="Courier New" w:hAnsi="Courier New" w:cs="Courier New"/>
    </w:rPr>
  </w:style>
  <w:style w:type="character" w:customStyle="1" w:styleId="WW8Num19z2">
    <w:name w:val="WW8Num19z2"/>
    <w:rsid w:val="00BC0F9A"/>
    <w:rPr>
      <w:rFonts w:ascii="Wingdings" w:hAnsi="Wingdings" w:cs="Wingdings"/>
    </w:rPr>
  </w:style>
  <w:style w:type="character" w:customStyle="1" w:styleId="WW8Num21z1">
    <w:name w:val="WW8Num21z1"/>
    <w:rsid w:val="00BC0F9A"/>
    <w:rPr>
      <w:b w:val="0"/>
      <w:i w:val="0"/>
      <w:sz w:val="24"/>
      <w:u w:val="none"/>
    </w:rPr>
  </w:style>
  <w:style w:type="character" w:customStyle="1" w:styleId="WW8Num23z1">
    <w:name w:val="WW8Num23z1"/>
    <w:rsid w:val="00BC0F9A"/>
    <w:rPr>
      <w:b w:val="0"/>
      <w:i w:val="0"/>
      <w:sz w:val="24"/>
      <w:u w:val="none"/>
    </w:rPr>
  </w:style>
  <w:style w:type="character" w:customStyle="1" w:styleId="WW8Num24z0">
    <w:name w:val="WW8Num24z0"/>
    <w:rsid w:val="00BC0F9A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BC0F9A"/>
    <w:rPr>
      <w:rFonts w:ascii="Courier New" w:hAnsi="Courier New" w:cs="Courier New"/>
    </w:rPr>
  </w:style>
  <w:style w:type="character" w:customStyle="1" w:styleId="WW8Num24z2">
    <w:name w:val="WW8Num24z2"/>
    <w:rsid w:val="00BC0F9A"/>
    <w:rPr>
      <w:rFonts w:ascii="Wingdings" w:hAnsi="Wingdings" w:cs="Wingdings"/>
    </w:rPr>
  </w:style>
  <w:style w:type="character" w:customStyle="1" w:styleId="WW8Num24z3">
    <w:name w:val="WW8Num24z3"/>
    <w:rsid w:val="00BC0F9A"/>
    <w:rPr>
      <w:rFonts w:ascii="Symbol" w:hAnsi="Symbol" w:cs="Symbol"/>
    </w:rPr>
  </w:style>
  <w:style w:type="character" w:customStyle="1" w:styleId="WW8Num25z0">
    <w:name w:val="WW8Num25z0"/>
    <w:rsid w:val="00BC0F9A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BC0F9A"/>
    <w:rPr>
      <w:rFonts w:ascii="Symbol" w:hAnsi="Symbol" w:cs="Symbol"/>
      <w:color w:val="auto"/>
    </w:rPr>
  </w:style>
  <w:style w:type="character" w:customStyle="1" w:styleId="WW8Num25z2">
    <w:name w:val="WW8Num25z2"/>
    <w:rsid w:val="00BC0F9A"/>
    <w:rPr>
      <w:rFonts w:ascii="Wingdings" w:hAnsi="Wingdings" w:cs="Wingdings"/>
    </w:rPr>
  </w:style>
  <w:style w:type="character" w:customStyle="1" w:styleId="WW8Num25z3">
    <w:name w:val="WW8Num25z3"/>
    <w:rsid w:val="00BC0F9A"/>
    <w:rPr>
      <w:rFonts w:ascii="Symbol" w:hAnsi="Symbol" w:cs="Symbol"/>
    </w:rPr>
  </w:style>
  <w:style w:type="character" w:customStyle="1" w:styleId="WW8Num25z4">
    <w:name w:val="WW8Num25z4"/>
    <w:rsid w:val="00BC0F9A"/>
    <w:rPr>
      <w:rFonts w:ascii="Courier New" w:hAnsi="Courier New" w:cs="Courier New"/>
    </w:rPr>
  </w:style>
  <w:style w:type="character" w:customStyle="1" w:styleId="WW8Num26z0">
    <w:name w:val="WW8Num26z0"/>
    <w:rsid w:val="00BC0F9A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BC0F9A"/>
    <w:rPr>
      <w:rFonts w:ascii="Wingdings" w:hAnsi="Wingdings" w:cs="Wingdings"/>
    </w:rPr>
  </w:style>
  <w:style w:type="character" w:customStyle="1" w:styleId="WW8Num26z3">
    <w:name w:val="WW8Num26z3"/>
    <w:rsid w:val="00BC0F9A"/>
    <w:rPr>
      <w:rFonts w:ascii="Symbol" w:hAnsi="Symbol" w:cs="Symbol"/>
    </w:rPr>
  </w:style>
  <w:style w:type="character" w:customStyle="1" w:styleId="WW8Num26z4">
    <w:name w:val="WW8Num26z4"/>
    <w:rsid w:val="00BC0F9A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F9A"/>
  </w:style>
  <w:style w:type="character" w:customStyle="1" w:styleId="Znakiprzypiswdolnych">
    <w:name w:val="Znaki przypisów dolnych"/>
    <w:rsid w:val="00BC0F9A"/>
    <w:rPr>
      <w:vertAlign w:val="superscript"/>
    </w:rPr>
  </w:style>
  <w:style w:type="character" w:customStyle="1" w:styleId="Znakiprzypiswkocowych">
    <w:name w:val="Znaki przypisów końcowych"/>
    <w:rsid w:val="00BC0F9A"/>
    <w:rPr>
      <w:vertAlign w:val="superscript"/>
    </w:rPr>
  </w:style>
  <w:style w:type="character" w:styleId="Numerstrony">
    <w:name w:val="page number"/>
    <w:basedOn w:val="Domylnaczcionkaakapitu1"/>
    <w:rsid w:val="00BC0F9A"/>
  </w:style>
  <w:style w:type="paragraph" w:customStyle="1" w:styleId="Nagwek10">
    <w:name w:val="Nagłówek1"/>
    <w:basedOn w:val="Normalny"/>
    <w:next w:val="Tekstpodstawowy"/>
    <w:rsid w:val="00BC0F9A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styleId="Tekstpodstawowy">
    <w:name w:val="Body Text"/>
    <w:aliases w:val="(F2),(F2) Znak Znak"/>
    <w:basedOn w:val="Normalny"/>
    <w:link w:val="TekstpodstawowyZnak"/>
    <w:rsid w:val="00BC0F9A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aliases w:val="(F2) Znak,(F2) Znak Znak Znak"/>
    <w:basedOn w:val="Domylnaczcionkaakapitu"/>
    <w:link w:val="Tekstpodstawowy"/>
    <w:rsid w:val="00BC0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BC0F9A"/>
    <w:rPr>
      <w:rFonts w:cs="Mangal"/>
    </w:rPr>
  </w:style>
  <w:style w:type="paragraph" w:customStyle="1" w:styleId="Indeks">
    <w:name w:val="Indeks"/>
    <w:basedOn w:val="Normalny"/>
    <w:rsid w:val="00BC0F9A"/>
    <w:pPr>
      <w:widowControl/>
      <w:suppressLineNumbers/>
      <w:autoSpaceDN/>
      <w:textAlignment w:val="auto"/>
    </w:pPr>
    <w:rPr>
      <w:rFonts w:eastAsia="Times New Roman" w:cs="Mangal"/>
      <w:kern w:val="0"/>
      <w:lang w:eastAsia="ar-SA" w:bidi="ar-SA"/>
    </w:rPr>
  </w:style>
  <w:style w:type="paragraph" w:customStyle="1" w:styleId="Styl1">
    <w:name w:val="Styl1"/>
    <w:basedOn w:val="Normalny"/>
    <w:rsid w:val="00BC0F9A"/>
    <w:pPr>
      <w:autoSpaceDN/>
      <w:spacing w:before="240"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Naglwek1">
    <w:name w:val="Naglówek 1"/>
    <w:basedOn w:val="Normalny"/>
    <w:next w:val="Normalny"/>
    <w:rsid w:val="00BC0F9A"/>
    <w:pPr>
      <w:keepNext/>
      <w:autoSpaceDN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BodyText21">
    <w:name w:val="Body Text 21"/>
    <w:basedOn w:val="Normalny"/>
    <w:rsid w:val="00BC0F9A"/>
    <w:pPr>
      <w:autoSpaceDN/>
      <w:ind w:left="227" w:hanging="227"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BC0F9A"/>
    <w:pPr>
      <w:widowControl/>
      <w:autoSpaceDN/>
      <w:ind w:left="720" w:hanging="360"/>
      <w:jc w:val="both"/>
      <w:textAlignment w:val="auto"/>
    </w:pPr>
    <w:rPr>
      <w:rFonts w:eastAsia="Times New Roman" w:cs="Times New Roman"/>
      <w:spacing w:val="-3"/>
      <w:kern w:val="0"/>
      <w:szCs w:val="20"/>
      <w:lang w:eastAsia="ar-SA" w:bidi="ar-SA"/>
    </w:rPr>
  </w:style>
  <w:style w:type="paragraph" w:customStyle="1" w:styleId="p7">
    <w:name w:val="p7"/>
    <w:basedOn w:val="Normalny"/>
    <w:rsid w:val="00BC0F9A"/>
    <w:pPr>
      <w:autoSpaceDN/>
      <w:snapToGrid w:val="0"/>
      <w:spacing w:line="240" w:lineRule="atLeast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FR1">
    <w:name w:val="FR1"/>
    <w:rsid w:val="00BC0F9A"/>
    <w:pPr>
      <w:widowControl w:val="0"/>
      <w:suppressAutoHyphens/>
      <w:snapToGrid w:val="0"/>
      <w:spacing w:before="1440" w:after="780" w:line="300" w:lineRule="auto"/>
      <w:ind w:left="1640" w:right="1000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BC0F9A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BC0F9A"/>
    <w:pPr>
      <w:jc w:val="center"/>
    </w:pPr>
    <w:rPr>
      <w:b/>
      <w:bCs/>
    </w:rPr>
  </w:style>
  <w:style w:type="numbering" w:customStyle="1" w:styleId="WW8Num483">
    <w:name w:val="WW8Num483"/>
    <w:basedOn w:val="Bezlisty"/>
    <w:rsid w:val="00E77963"/>
  </w:style>
  <w:style w:type="numbering" w:customStyle="1" w:styleId="WW8Num484">
    <w:name w:val="WW8Num484"/>
    <w:basedOn w:val="Bezlisty"/>
    <w:rsid w:val="00F45CFA"/>
  </w:style>
  <w:style w:type="character" w:customStyle="1" w:styleId="Nagwek6Znak">
    <w:name w:val="Nagłówek 6 Znak"/>
    <w:basedOn w:val="Domylnaczcionkaakapitu"/>
    <w:link w:val="Nagwek6"/>
    <w:rsid w:val="00F45CFA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numbering" w:customStyle="1" w:styleId="WW8Num2">
    <w:name w:val="WW8Num2"/>
    <w:basedOn w:val="Bezlisty"/>
    <w:rsid w:val="00441158"/>
    <w:pPr>
      <w:numPr>
        <w:numId w:val="16"/>
      </w:numPr>
    </w:pPr>
  </w:style>
  <w:style w:type="numbering" w:customStyle="1" w:styleId="WW8Num21">
    <w:name w:val="WW8Num21"/>
    <w:basedOn w:val="Bezlisty"/>
    <w:rsid w:val="008F3239"/>
  </w:style>
  <w:style w:type="numbering" w:customStyle="1" w:styleId="WW8Num22">
    <w:name w:val="WW8Num22"/>
    <w:basedOn w:val="Bezlisty"/>
    <w:rsid w:val="00762A8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49E1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rsid w:val="00AE50FA"/>
  </w:style>
  <w:style w:type="character" w:customStyle="1" w:styleId="WW8Num3z0">
    <w:name w:val="WW8Num3z0"/>
    <w:rsid w:val="00AE50FA"/>
    <w:rPr>
      <w:b w:val="0"/>
      <w:i w:val="0"/>
    </w:rPr>
  </w:style>
  <w:style w:type="character" w:customStyle="1" w:styleId="WW8Num4z0">
    <w:name w:val="WW8Num4z0"/>
    <w:rsid w:val="00AE50FA"/>
    <w:rPr>
      <w:rFonts w:ascii="Wingdings" w:hAnsi="Wingdings"/>
    </w:rPr>
  </w:style>
  <w:style w:type="character" w:customStyle="1" w:styleId="WW8Num7z0">
    <w:name w:val="WW8Num7z0"/>
    <w:rsid w:val="00AE50FA"/>
    <w:rPr>
      <w:rFonts w:ascii="Times New Roman" w:hAnsi="Times New Roman"/>
    </w:rPr>
  </w:style>
  <w:style w:type="character" w:customStyle="1" w:styleId="WW8Num8z0">
    <w:name w:val="WW8Num8z0"/>
    <w:rsid w:val="00AE50FA"/>
    <w:rPr>
      <w:rFonts w:ascii="StarSymbol" w:hAnsi="StarSymbol"/>
    </w:rPr>
  </w:style>
  <w:style w:type="character" w:customStyle="1" w:styleId="WW8Num11z0">
    <w:name w:val="WW8Num11z0"/>
    <w:rsid w:val="00AE50FA"/>
    <w:rPr>
      <w:color w:val="auto"/>
    </w:rPr>
  </w:style>
  <w:style w:type="character" w:customStyle="1" w:styleId="WW8Num16z0">
    <w:name w:val="WW8Num16z0"/>
    <w:rsid w:val="00AE50FA"/>
    <w:rPr>
      <w:sz w:val="20"/>
      <w:u w:val="none"/>
    </w:rPr>
  </w:style>
  <w:style w:type="character" w:customStyle="1" w:styleId="WW8Num18z1">
    <w:name w:val="WW8Num18z1"/>
    <w:rsid w:val="00AE50FA"/>
    <w:rPr>
      <w:b w:val="0"/>
      <w:i w:val="0"/>
    </w:rPr>
  </w:style>
  <w:style w:type="character" w:customStyle="1" w:styleId="WW-Absatz-Standardschriftart">
    <w:name w:val="WW-Absatz-Standardschriftart"/>
    <w:rsid w:val="00AE50FA"/>
  </w:style>
  <w:style w:type="character" w:customStyle="1" w:styleId="WW8Num6z0">
    <w:name w:val="WW8Num6z0"/>
    <w:rsid w:val="00AE50FA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AE50FA"/>
    <w:rPr>
      <w:b w:val="0"/>
      <w:i w:val="0"/>
    </w:rPr>
  </w:style>
  <w:style w:type="character" w:customStyle="1" w:styleId="WW-WW8Num11z0">
    <w:name w:val="WW-WW8Num11z0"/>
    <w:rsid w:val="00AE50FA"/>
    <w:rPr>
      <w:rFonts w:ascii="Wingdings" w:hAnsi="Wingdings"/>
    </w:rPr>
  </w:style>
  <w:style w:type="character" w:customStyle="1" w:styleId="WW8Num11z3">
    <w:name w:val="WW8Num11z3"/>
    <w:rsid w:val="00AE50FA"/>
    <w:rPr>
      <w:rFonts w:ascii="Symbol" w:hAnsi="Symbol"/>
    </w:rPr>
  </w:style>
  <w:style w:type="character" w:customStyle="1" w:styleId="WW8Num15z2">
    <w:name w:val="WW8Num15z2"/>
    <w:rsid w:val="00AE50FA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AE50FA"/>
    <w:rPr>
      <w:rFonts w:ascii="Times New Roman" w:hAnsi="Times New Roman"/>
    </w:rPr>
  </w:style>
  <w:style w:type="character" w:customStyle="1" w:styleId="WW8Num21z0">
    <w:name w:val="WW8Num21z0"/>
    <w:rsid w:val="00AE50FA"/>
    <w:rPr>
      <w:b w:val="0"/>
      <w:i w:val="0"/>
      <w:color w:val="auto"/>
    </w:rPr>
  </w:style>
  <w:style w:type="character" w:customStyle="1" w:styleId="WW8Num29z0">
    <w:name w:val="WW8Num29z0"/>
    <w:rsid w:val="00AE50FA"/>
    <w:rPr>
      <w:color w:val="auto"/>
    </w:rPr>
  </w:style>
  <w:style w:type="character" w:customStyle="1" w:styleId="WW8Num30z1">
    <w:name w:val="WW8Num30z1"/>
    <w:rsid w:val="00AE50FA"/>
    <w:rPr>
      <w:b w:val="0"/>
      <w:i w:val="0"/>
    </w:rPr>
  </w:style>
  <w:style w:type="character" w:customStyle="1" w:styleId="WW8Num32z0">
    <w:name w:val="WW8Num32z0"/>
    <w:rsid w:val="00AE50FA"/>
    <w:rPr>
      <w:color w:val="auto"/>
    </w:rPr>
  </w:style>
  <w:style w:type="character" w:customStyle="1" w:styleId="WW8Num33z0">
    <w:name w:val="WW8Num33z0"/>
    <w:rsid w:val="00AE50FA"/>
    <w:rPr>
      <w:b w:val="0"/>
      <w:i w:val="0"/>
      <w:color w:val="auto"/>
    </w:rPr>
  </w:style>
  <w:style w:type="character" w:customStyle="1" w:styleId="WW8Num34z0">
    <w:name w:val="WW8Num34z0"/>
    <w:rsid w:val="00AE50FA"/>
    <w:rPr>
      <w:color w:val="auto"/>
    </w:rPr>
  </w:style>
  <w:style w:type="character" w:customStyle="1" w:styleId="WW8Num38z0">
    <w:name w:val="WW8Num38z0"/>
    <w:rsid w:val="00AE50FA"/>
    <w:rPr>
      <w:sz w:val="20"/>
      <w:u w:val="none"/>
    </w:rPr>
  </w:style>
  <w:style w:type="character" w:customStyle="1" w:styleId="WW8Num40z0">
    <w:name w:val="WW8Num40z0"/>
    <w:rsid w:val="00AE50FA"/>
    <w:rPr>
      <w:color w:val="000000"/>
    </w:rPr>
  </w:style>
  <w:style w:type="character" w:customStyle="1" w:styleId="WW8Num41z0">
    <w:name w:val="WW8Num41z0"/>
    <w:rsid w:val="00AE50FA"/>
    <w:rPr>
      <w:rFonts w:ascii="Wingdings" w:hAnsi="Wingdings"/>
      <w:color w:val="000000"/>
    </w:rPr>
  </w:style>
  <w:style w:type="character" w:customStyle="1" w:styleId="WW-Domylnaczcionkaakapitu">
    <w:name w:val="WW-Domyślna czcionka akapitu"/>
    <w:rsid w:val="00AE50FA"/>
  </w:style>
  <w:style w:type="character" w:customStyle="1" w:styleId="WW-Znakiprzypiswdolnych">
    <w:name w:val="WW-Znaki przypisów dolnych"/>
    <w:rsid w:val="00AE50FA"/>
    <w:rPr>
      <w:vertAlign w:val="superscript"/>
    </w:rPr>
  </w:style>
  <w:style w:type="paragraph" w:styleId="Podpis">
    <w:name w:val="Signature"/>
    <w:basedOn w:val="Normalny"/>
    <w:link w:val="PodpisZnak"/>
    <w:semiHidden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AE50FA"/>
    <w:rPr>
      <w:rFonts w:ascii="Times New Roman" w:eastAsia="Times New Roman" w:hAnsi="Times New Roman" w:cs="Courier New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paragraph" w:customStyle="1" w:styleId="WW-Indeks">
    <w:name w:val="WW-Indeks"/>
    <w:basedOn w:val="Normalny"/>
    <w:rsid w:val="00AE50FA"/>
    <w:pPr>
      <w:suppressLineNumbers/>
      <w:autoSpaceDN/>
      <w:textAlignment w:val="auto"/>
    </w:pPr>
    <w:rPr>
      <w:rFonts w:eastAsia="Times New Roman" w:cs="Courier New"/>
      <w:kern w:val="0"/>
      <w:szCs w:val="20"/>
      <w:lang w:eastAsia="ar-SA" w:bidi="ar-SA"/>
    </w:rPr>
  </w:style>
  <w:style w:type="paragraph" w:customStyle="1" w:styleId="WW-Nagwek">
    <w:name w:val="WW-Nagłówek"/>
    <w:basedOn w:val="Normalny"/>
    <w:next w:val="Tekstpodstawowy"/>
    <w:rsid w:val="00AE50FA"/>
    <w:pPr>
      <w:keepNext/>
      <w:autoSpaceDN/>
      <w:spacing w:before="240" w:after="120"/>
      <w:textAlignment w:val="auto"/>
    </w:pPr>
    <w:rPr>
      <w:rFonts w:ascii="Arial" w:eastAsia="Lucida Sans Unicode" w:hAnsi="Arial" w:cs="Lucida Sans Unicode"/>
      <w:kern w:val="0"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ny"/>
    <w:rsid w:val="00AE50FA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autoSpaceDN/>
      <w:spacing w:line="480" w:lineRule="auto"/>
      <w:jc w:val="center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AE50FA"/>
    <w:pPr>
      <w:autoSpaceDN/>
      <w:ind w:left="360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ProPublico">
    <w:name w:val="ProPublico"/>
    <w:rsid w:val="00AE50FA"/>
    <w:pPr>
      <w:suppressAutoHyphens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3">
    <w:name w:val="WW-Tekst podstawowy 3"/>
    <w:basedOn w:val="Normalny"/>
    <w:rsid w:val="00AE50FA"/>
    <w:pPr>
      <w:autoSpaceDN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paragraph" w:customStyle="1" w:styleId="WW-Tekstpodstawowywcity3">
    <w:name w:val="WW-Tekst podstawowy wcięty 3"/>
    <w:basedOn w:val="Normalny"/>
    <w:rsid w:val="00AE50FA"/>
    <w:pPr>
      <w:autoSpaceDN/>
      <w:spacing w:before="60"/>
      <w:ind w:left="284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eastAsia="ar-SA" w:bidi="ar-SA"/>
    </w:rPr>
  </w:style>
  <w:style w:type="paragraph" w:customStyle="1" w:styleId="Normalny2">
    <w:name w:val="Normalny2"/>
    <w:rsid w:val="00AE50F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">
    <w:name w:val="tekst"/>
    <w:basedOn w:val="Normalny"/>
    <w:rsid w:val="00AE50FA"/>
    <w:pPr>
      <w:autoSpaceDN/>
      <w:spacing w:line="360" w:lineRule="atLeast"/>
      <w:ind w:firstLine="709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szek">
    <w:name w:val="leszek"/>
    <w:basedOn w:val="Normalny"/>
    <w:rsid w:val="00AE50FA"/>
    <w:pPr>
      <w:autoSpaceDN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ust">
    <w:name w:val="ust"/>
    <w:rsid w:val="00AE50F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Normalny"/>
    <w:rsid w:val="00AE50FA"/>
    <w:pPr>
      <w:autoSpaceDN/>
      <w:spacing w:before="60" w:after="60"/>
      <w:ind w:left="850" w:hanging="42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owy1">
    <w:name w:val="Standardowy1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AE50FA"/>
    <w:pPr>
      <w:autoSpaceDN/>
      <w:spacing w:before="60" w:after="60"/>
      <w:ind w:left="851" w:hanging="29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Wojtek">
    <w:name w:val="Wojtek"/>
    <w:basedOn w:val="Normalny"/>
    <w:rsid w:val="00AE50FA"/>
    <w:pPr>
      <w:autoSpaceDN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Mario">
    <w:name w:val="Mario"/>
    <w:basedOn w:val="Normalny"/>
    <w:rsid w:val="00AE50FA"/>
    <w:pPr>
      <w:autoSpaceDN/>
      <w:spacing w:line="360" w:lineRule="auto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qFormat/>
    <w:rsid w:val="00AE50FA"/>
    <w:pPr>
      <w:autoSpaceDN/>
      <w:jc w:val="center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AE5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WW-Nagwek"/>
    <w:next w:val="Tekstpodstawowy"/>
    <w:link w:val="PodtytuZnak"/>
    <w:qFormat/>
    <w:rsid w:val="00AE50FA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E50F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customStyle="1" w:styleId="WW-Zwykytekst">
    <w:name w:val="WW-Zwykły tekst"/>
    <w:basedOn w:val="Normalny"/>
    <w:rsid w:val="00AE50FA"/>
    <w:pPr>
      <w:autoSpaceDN/>
      <w:textAlignment w:val="auto"/>
    </w:pPr>
    <w:rPr>
      <w:rFonts w:ascii="Courier New" w:eastAsia="Times New Roman" w:hAnsi="Courier New" w:cs="Times New Roman"/>
      <w:kern w:val="0"/>
      <w:szCs w:val="20"/>
      <w:lang w:eastAsia="ar-SA" w:bidi="ar-SA"/>
    </w:rPr>
  </w:style>
  <w:style w:type="paragraph" w:customStyle="1" w:styleId="WW-Plandokumentu">
    <w:name w:val="WW-Plan dokumentu"/>
    <w:basedOn w:val="Normalny"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paragraph" w:customStyle="1" w:styleId="WW-Zawartotabeli">
    <w:name w:val="WW-Zawartość tabeli"/>
    <w:basedOn w:val="Tekstpodstawowy"/>
    <w:rsid w:val="00AE50FA"/>
    <w:pPr>
      <w:widowControl w:val="0"/>
      <w:suppressLineNumbers/>
      <w:spacing w:before="120" w:after="0"/>
      <w:jc w:val="both"/>
    </w:pPr>
    <w:rPr>
      <w:rFonts w:ascii="Arial" w:hAnsi="Arial"/>
      <w:szCs w:val="20"/>
    </w:rPr>
  </w:style>
  <w:style w:type="paragraph" w:customStyle="1" w:styleId="WW-Nagwektabeli">
    <w:name w:val="WW-Nagłówek tabeli"/>
    <w:basedOn w:val="WW-Zawartotabeli"/>
    <w:rsid w:val="00AE50FA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E50FA"/>
    <w:pPr>
      <w:autoSpaceDN/>
      <w:ind w:left="3261" w:hanging="3260"/>
      <w:textAlignment w:val="auto"/>
    </w:pPr>
    <w:rPr>
      <w:rFonts w:eastAsia="Times New Roman" w:cs="Times New Roman"/>
      <w:b/>
      <w:i/>
      <w:kern w:val="0"/>
      <w:sz w:val="16"/>
      <w:szCs w:val="20"/>
      <w:lang w:eastAsia="ar-SA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50FA"/>
    <w:rPr>
      <w:rFonts w:ascii="Times New Roman" w:eastAsia="Times New Roman" w:hAnsi="Times New Roman" w:cs="Times New Roman"/>
      <w:b/>
      <w:i/>
      <w:sz w:val="16"/>
      <w:szCs w:val="20"/>
      <w:lang w:eastAsia="ar-SA"/>
    </w:rPr>
  </w:style>
  <w:style w:type="paragraph" w:customStyle="1" w:styleId="WW-Indeks11111">
    <w:name w:val="WW-Indeks11111"/>
    <w:basedOn w:val="Normalny"/>
    <w:rsid w:val="00AE50FA"/>
    <w:pPr>
      <w:suppressLineNumbers/>
      <w:autoSpaceDN/>
      <w:textAlignment w:val="auto"/>
    </w:pPr>
    <w:rPr>
      <w:rFonts w:eastAsia="Lucida Sans Unicode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semiHidden/>
    <w:rsid w:val="00AE50FA"/>
    <w:pPr>
      <w:tabs>
        <w:tab w:val="left" w:pos="1276"/>
      </w:tabs>
      <w:autoSpaceDN/>
      <w:ind w:left="284" w:hanging="284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customStyle="1" w:styleId="StandardowyNormalny1">
    <w:name w:val="Standardowy.Normalny1"/>
    <w:rsid w:val="00AE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color w:val="FF0000"/>
      <w:kern w:val="0"/>
      <w:sz w:val="22"/>
      <w:szCs w:val="20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E50FA"/>
    <w:rPr>
      <w:rFonts w:ascii="Arial" w:eastAsia="Times New Roman" w:hAnsi="Arial" w:cs="Times New Roman"/>
      <w:color w:val="FF0000"/>
      <w:szCs w:val="20"/>
      <w:lang w:eastAsia="ar-SA"/>
    </w:rPr>
  </w:style>
  <w:style w:type="paragraph" w:styleId="Spistreci2">
    <w:name w:val="toc 2"/>
    <w:basedOn w:val="Normalny"/>
    <w:next w:val="Normalny"/>
    <w:autoRedefine/>
    <w:semiHidden/>
    <w:rsid w:val="00AE50F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WW8Num46z0">
    <w:name w:val="WW8Num46z0"/>
    <w:rsid w:val="00AE50FA"/>
    <w:rPr>
      <w:rFonts w:ascii="Symbol" w:hAnsi="Symbol"/>
    </w:rPr>
  </w:style>
  <w:style w:type="paragraph" w:customStyle="1" w:styleId="FR2">
    <w:name w:val="FR2"/>
    <w:rsid w:val="00AE50FA"/>
    <w:pPr>
      <w:widowControl w:val="0"/>
      <w:spacing w:after="0" w:line="240" w:lineRule="auto"/>
      <w:ind w:left="2640"/>
    </w:pPr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customStyle="1" w:styleId="xl26">
    <w:name w:val="xl26"/>
    <w:basedOn w:val="Normalny"/>
    <w:rsid w:val="00AE50F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after="100"/>
      <w:jc w:val="center"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Style1">
    <w:name w:val="Style1"/>
    <w:basedOn w:val="Normalny"/>
    <w:rsid w:val="00AE50FA"/>
    <w:pPr>
      <w:numPr>
        <w:numId w:val="19"/>
      </w:numPr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H5A">
    <w:name w:val="H5 A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AE50FA"/>
    <w:pPr>
      <w:widowControl/>
      <w:overflowPunct w:val="0"/>
      <w:autoSpaceDE w:val="0"/>
      <w:autoSpaceDN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AE50FA"/>
    <w:pPr>
      <w:widowControl/>
      <w:overflowPunct w:val="0"/>
      <w:autoSpaceDE w:val="0"/>
      <w:autoSpaceDN/>
      <w:ind w:left="284" w:hanging="284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Kropki">
    <w:name w:val="Kropki"/>
    <w:basedOn w:val="Normalny"/>
    <w:rsid w:val="00AE50FA"/>
    <w:pPr>
      <w:widowControl/>
      <w:tabs>
        <w:tab w:val="left" w:leader="dot" w:pos="9072"/>
      </w:tabs>
      <w:suppressAutoHyphens w:val="0"/>
      <w:autoSpaceDN/>
      <w:spacing w:line="360" w:lineRule="auto"/>
      <w:jc w:val="right"/>
      <w:textAlignment w:val="auto"/>
    </w:pPr>
    <w:rPr>
      <w:rFonts w:ascii="Arial" w:eastAsia="Times New Roman" w:hAnsi="Arial" w:cs="Times New Roman"/>
      <w:noProof/>
      <w:kern w:val="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211">
    <w:name w:val="Tekst podstawowy 211"/>
    <w:basedOn w:val="Normalny"/>
    <w:rsid w:val="00AE50FA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ZnakZnakZnakZnak">
    <w:name w:val="Znak Znak Znak Znak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Mapadokumentu">
    <w:name w:val="Document Map"/>
    <w:basedOn w:val="Normalny"/>
    <w:link w:val="MapadokumentuZnak"/>
    <w:semiHidden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AE50FA"/>
    <w:rPr>
      <w:rFonts w:ascii="Tahoma" w:eastAsia="Times New Roman" w:hAnsi="Tahoma" w:cs="Times New Roman"/>
      <w:sz w:val="24"/>
      <w:szCs w:val="20"/>
      <w:shd w:val="clear" w:color="auto" w:fill="000080"/>
      <w:lang w:eastAsia="ar-SA"/>
    </w:rPr>
  </w:style>
  <w:style w:type="paragraph" w:styleId="Zwykytekst">
    <w:name w:val="Plain Text"/>
    <w:basedOn w:val="Normalny"/>
    <w:link w:val="ZwykytekstZnak"/>
    <w:semiHidden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AE50FA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AE50FA"/>
    <w:pPr>
      <w:widowControl w:val="0"/>
      <w:spacing w:after="120"/>
      <w:jc w:val="center"/>
    </w:pPr>
    <w:rPr>
      <w:rFonts w:ascii="Thorndale" w:eastAsia="HG Mincho Light J" w:hAnsi="Thorndale"/>
      <w:b/>
      <w:i/>
      <w:color w:val="000000"/>
      <w:szCs w:val="20"/>
    </w:rPr>
  </w:style>
  <w:style w:type="paragraph" w:styleId="Wcicienormalne">
    <w:name w:val="Normal Indent"/>
    <w:basedOn w:val="Normalny"/>
    <w:semiHidden/>
    <w:rsid w:val="00AE50FA"/>
    <w:pPr>
      <w:widowControl/>
      <w:suppressAutoHyphens w:val="0"/>
      <w:autoSpaceDN/>
      <w:ind w:left="1134" w:hanging="397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Akapit">
    <w:name w:val="Akapit"/>
    <w:basedOn w:val="Normalny"/>
    <w:rsid w:val="00AE50FA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punktowana4">
    <w:name w:val="List Bullet 4"/>
    <w:basedOn w:val="Normalny"/>
    <w:autoRedefine/>
    <w:semiHidden/>
    <w:rsid w:val="00AE50FA"/>
    <w:pPr>
      <w:widowControl/>
      <w:numPr>
        <w:numId w:val="22"/>
      </w:numPr>
      <w:suppressAutoHyphens w:val="0"/>
      <w:autoSpaceDN/>
      <w:spacing w:before="60" w:after="60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ustep1">
    <w:name w:val="akapitustep1"/>
    <w:basedOn w:val="Domylnaczcionkaakapitu"/>
    <w:rsid w:val="00AE50FA"/>
  </w:style>
  <w:style w:type="character" w:customStyle="1" w:styleId="paraintropara">
    <w:name w:val="para_intropara"/>
    <w:basedOn w:val="Domylnaczcionkaakapitu"/>
    <w:rsid w:val="00AE50FA"/>
  </w:style>
  <w:style w:type="paragraph" w:styleId="Spistreci1">
    <w:name w:val="toc 1"/>
    <w:basedOn w:val="Normalny"/>
    <w:next w:val="Normalny"/>
    <w:autoRedefine/>
    <w:semiHidden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Arial" w:eastAsia="Times New Roman" w:hAnsi="Arial" w:cs="Times New Roman"/>
      <w:kern w:val="0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AE50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200" w:line="276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E50FA"/>
    <w:rPr>
      <w:rFonts w:ascii="Courier New" w:eastAsia="Times New Roman" w:hAnsi="Courier New" w:cs="Courier New"/>
      <w:sz w:val="20"/>
      <w:szCs w:val="20"/>
      <w:lang w:val="en-US" w:bidi="en-US"/>
    </w:rPr>
  </w:style>
  <w:style w:type="character" w:customStyle="1" w:styleId="ZnakZnak">
    <w:name w:val="Znak Znak"/>
    <w:rsid w:val="00AE50FA"/>
    <w:rPr>
      <w:rFonts w:ascii="Courier New" w:hAnsi="Courier New" w:cs="Courier New"/>
      <w:lang w:val="en-US" w:eastAsia="en-US" w:bidi="en-US"/>
    </w:rPr>
  </w:style>
  <w:style w:type="character" w:customStyle="1" w:styleId="ZnakZnak3">
    <w:name w:val="Znak Znak3"/>
    <w:semiHidden/>
    <w:rsid w:val="00AE50FA"/>
    <w:rPr>
      <w:rFonts w:ascii="Arial" w:hAnsi="Arial"/>
      <w:sz w:val="22"/>
      <w:lang w:val="pl-PL" w:eastAsia="ar-SA" w:bidi="ar-SA"/>
    </w:rPr>
  </w:style>
  <w:style w:type="character" w:customStyle="1" w:styleId="ZnakZnak7">
    <w:name w:val="Znak Znak7"/>
    <w:rsid w:val="00AE50FA"/>
    <w:rPr>
      <w:rFonts w:ascii="Arial" w:hAnsi="Arial" w:cs="Arial"/>
      <w:b/>
      <w:i/>
      <w:lang w:eastAsia="ar-SA"/>
    </w:rPr>
  </w:style>
  <w:style w:type="character" w:styleId="Pogrubienie">
    <w:name w:val="Strong"/>
    <w:qFormat/>
    <w:rsid w:val="00AE50FA"/>
    <w:rPr>
      <w:b/>
      <w:bCs/>
    </w:rPr>
  </w:style>
  <w:style w:type="paragraph" w:customStyle="1" w:styleId="Tekstpodstawowywcity211">
    <w:name w:val="Tekst podstawowy wcięty 211"/>
    <w:basedOn w:val="Normalny"/>
    <w:rsid w:val="00AE50FA"/>
    <w:pPr>
      <w:autoSpaceDN/>
      <w:spacing w:after="200" w:line="216" w:lineRule="auto"/>
      <w:ind w:left="284" w:hanging="284"/>
      <w:textAlignment w:val="auto"/>
    </w:pPr>
    <w:rPr>
      <w:rFonts w:ascii="Arial" w:eastAsia="Times New Roman" w:hAnsi="Arial" w:cs="Times New Roman"/>
      <w:kern w:val="0"/>
      <w:sz w:val="22"/>
      <w:szCs w:val="20"/>
      <w:lang w:val="en-US" w:eastAsia="ar-SA" w:bidi="en-US"/>
    </w:rPr>
  </w:style>
  <w:style w:type="character" w:customStyle="1" w:styleId="ZnakZnak11">
    <w:name w:val="Znak Znak11"/>
    <w:semiHidden/>
    <w:rsid w:val="00AE50FA"/>
    <w:rPr>
      <w:b/>
      <w:sz w:val="24"/>
      <w:u w:val="single"/>
      <w:lang w:val="pl-PL" w:eastAsia="ar-SA" w:bidi="ar-SA"/>
    </w:rPr>
  </w:style>
  <w:style w:type="character" w:customStyle="1" w:styleId="ZnakZnak2">
    <w:name w:val="Znak Znak2"/>
    <w:rsid w:val="00AE50FA"/>
    <w:rPr>
      <w:rFonts w:ascii="Courier New" w:hAnsi="Courier New"/>
      <w:lang w:val="pl-PL" w:eastAsia="ar-SA" w:bidi="ar-SA"/>
    </w:rPr>
  </w:style>
  <w:style w:type="character" w:customStyle="1" w:styleId="ZnakZnak4">
    <w:name w:val="Znak Znak4"/>
    <w:semiHidden/>
    <w:rsid w:val="00AE50FA"/>
    <w:rPr>
      <w:sz w:val="24"/>
      <w:lang w:val="pl-PL" w:eastAsia="ar-SA" w:bidi="ar-SA"/>
    </w:rPr>
  </w:style>
  <w:style w:type="character" w:customStyle="1" w:styleId="cechykoment">
    <w:name w:val="cechy_koment"/>
    <w:basedOn w:val="Domylnaczcionkaakapitu"/>
    <w:rsid w:val="00AE50FA"/>
  </w:style>
  <w:style w:type="character" w:customStyle="1" w:styleId="ZnakZnak16">
    <w:name w:val="Znak Znak16"/>
    <w:rsid w:val="00AE50FA"/>
    <w:rPr>
      <w:rFonts w:ascii="Arial" w:hAnsi="Arial"/>
      <w:b/>
      <w:kern w:val="1"/>
      <w:sz w:val="28"/>
      <w:lang w:val="pl-PL" w:eastAsia="ar-SA" w:bidi="ar-SA"/>
    </w:rPr>
  </w:style>
  <w:style w:type="character" w:customStyle="1" w:styleId="ZnakZnak15">
    <w:name w:val="Znak Znak15"/>
    <w:rsid w:val="00AE50FA"/>
    <w:rPr>
      <w:sz w:val="24"/>
      <w:lang w:val="pl-PL" w:eastAsia="ar-SA" w:bidi="ar-SA"/>
    </w:rPr>
  </w:style>
  <w:style w:type="character" w:customStyle="1" w:styleId="H3-Heading3Znak">
    <w:name w:val="H3-Heading 3 Znak"/>
    <w:aliases w:val="3 Znak,l3.3 Znak,h3 Znak,l3 Znak,list 3 Znak,Naglówek 3 Znak,Topic Sub Heading Znak,H3 Znak,L3 Znak,Heading 3. Znak Znak"/>
    <w:rsid w:val="00AE50FA"/>
    <w:rPr>
      <w:rFonts w:ascii="Arial" w:hAnsi="Arial"/>
      <w:b/>
      <w:smallCaps/>
      <w:sz w:val="22"/>
      <w:lang w:val="pl-PL" w:eastAsia="ar-SA" w:bidi="ar-SA"/>
    </w:rPr>
  </w:style>
  <w:style w:type="character" w:customStyle="1" w:styleId="ZnakZnak14">
    <w:name w:val="Znak Znak14"/>
    <w:rsid w:val="00AE50FA"/>
    <w:rPr>
      <w:rFonts w:ascii="Arial" w:hAnsi="Arial"/>
      <w:b/>
      <w:sz w:val="24"/>
      <w:lang w:val="pl-PL" w:eastAsia="ar-SA" w:bidi="ar-SA"/>
    </w:rPr>
  </w:style>
  <w:style w:type="character" w:customStyle="1" w:styleId="ZnakZnak13">
    <w:name w:val="Znak Znak13"/>
    <w:rsid w:val="00AE50FA"/>
    <w:rPr>
      <w:rFonts w:ascii="Arial" w:hAnsi="Arial"/>
      <w:b/>
      <w:color w:val="000000"/>
      <w:sz w:val="22"/>
      <w:lang w:val="pl-PL" w:eastAsia="ar-SA" w:bidi="ar-SA"/>
    </w:rPr>
  </w:style>
  <w:style w:type="character" w:customStyle="1" w:styleId="ZnakZnak12">
    <w:name w:val="Znak Znak12"/>
    <w:rsid w:val="00AE50FA"/>
    <w:rPr>
      <w:b/>
      <w:sz w:val="24"/>
      <w:lang w:val="pl-PL" w:eastAsia="ar-SA" w:bidi="ar-SA"/>
    </w:rPr>
  </w:style>
  <w:style w:type="character" w:customStyle="1" w:styleId="ZnakZnak10">
    <w:name w:val="Znak Znak10"/>
    <w:rsid w:val="00AE50FA"/>
    <w:rPr>
      <w:b/>
      <w:sz w:val="24"/>
      <w:lang w:val="pl-PL" w:eastAsia="ar-SA" w:bidi="ar-SA"/>
    </w:rPr>
  </w:style>
  <w:style w:type="character" w:customStyle="1" w:styleId="ZnakZnak9">
    <w:name w:val="Znak Znak9"/>
    <w:semiHidden/>
    <w:rsid w:val="00AE50FA"/>
    <w:rPr>
      <w:rFonts w:ascii="Arial" w:hAnsi="Arial"/>
      <w:b/>
      <w:sz w:val="22"/>
      <w:lang w:val="pl-PL" w:eastAsia="ar-SA" w:bidi="ar-SA"/>
    </w:rPr>
  </w:style>
  <w:style w:type="character" w:customStyle="1" w:styleId="ZnakZnak6">
    <w:name w:val="Znak Znak6"/>
    <w:rsid w:val="00AE50FA"/>
    <w:rPr>
      <w:b/>
      <w:sz w:val="24"/>
      <w:lang w:val="pl-PL" w:eastAsia="ar-SA" w:bidi="ar-SA"/>
    </w:rPr>
  </w:style>
  <w:style w:type="character" w:customStyle="1" w:styleId="ZnakZnak5">
    <w:name w:val="Znak Znak5"/>
    <w:rsid w:val="00AE50FA"/>
    <w:rPr>
      <w:rFonts w:ascii="Arial" w:eastAsia="Lucida Sans Unicode" w:hAnsi="Arial" w:cs="Lucida Sans Unicode"/>
      <w:i/>
      <w:iCs/>
      <w:sz w:val="28"/>
      <w:szCs w:val="28"/>
      <w:lang w:val="pl-PL" w:eastAsia="ar-SA" w:bidi="ar-SA"/>
    </w:rPr>
  </w:style>
  <w:style w:type="character" w:styleId="Uwydatnienie">
    <w:name w:val="Emphasis"/>
    <w:qFormat/>
    <w:rsid w:val="00AE50FA"/>
    <w:rPr>
      <w:b/>
      <w:bCs/>
      <w:i/>
      <w:iCs/>
      <w:spacing w:val="10"/>
    </w:rPr>
  </w:style>
  <w:style w:type="paragraph" w:styleId="Bezodstpw">
    <w:name w:val="No Spacing"/>
    <w:basedOn w:val="Normalny"/>
    <w:qFormat/>
    <w:rsid w:val="00AE50FA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kern w:val="0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qFormat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rsid w:val="00AE50FA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AE50FA"/>
    <w:pPr>
      <w:widowControl/>
      <w:pBdr>
        <w:top w:val="single" w:sz="4" w:space="10" w:color="auto"/>
        <w:bottom w:val="single" w:sz="4" w:space="10" w:color="auto"/>
      </w:pBdr>
      <w:suppressAutoHyphens w:val="0"/>
      <w:autoSpaceDN/>
      <w:spacing w:before="240" w:after="240" w:line="300" w:lineRule="auto"/>
      <w:ind w:left="1152" w:right="1152"/>
      <w:jc w:val="both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rsid w:val="00AE50FA"/>
    <w:rPr>
      <w:rFonts w:ascii="Cambria" w:eastAsia="Times New Roman" w:hAnsi="Cambria" w:cs="Times New Roman"/>
      <w:i/>
      <w:iCs/>
      <w:lang w:val="en-US" w:bidi="en-US"/>
    </w:rPr>
  </w:style>
  <w:style w:type="character" w:styleId="Wyrnieniedelikatne">
    <w:name w:val="Subtle Emphasis"/>
    <w:qFormat/>
    <w:rsid w:val="00AE50FA"/>
    <w:rPr>
      <w:i/>
      <w:iCs/>
    </w:rPr>
  </w:style>
  <w:style w:type="character" w:styleId="Wyrnienieintensywne">
    <w:name w:val="Intense Emphasis"/>
    <w:qFormat/>
    <w:rsid w:val="00AE50FA"/>
    <w:rPr>
      <w:b/>
      <w:bCs/>
      <w:i/>
      <w:iCs/>
    </w:rPr>
  </w:style>
  <w:style w:type="character" w:styleId="Odwoaniedelikatne">
    <w:name w:val="Subtle Reference"/>
    <w:qFormat/>
    <w:rsid w:val="00AE50FA"/>
    <w:rPr>
      <w:smallCaps/>
    </w:rPr>
  </w:style>
  <w:style w:type="character" w:styleId="Odwoanieintensywne">
    <w:name w:val="Intense Reference"/>
    <w:qFormat/>
    <w:rsid w:val="00AE50FA"/>
    <w:rPr>
      <w:b/>
      <w:bCs/>
      <w:smallCaps/>
    </w:rPr>
  </w:style>
  <w:style w:type="character" w:styleId="Tytuksiki">
    <w:name w:val="Book Title"/>
    <w:qFormat/>
    <w:rsid w:val="00AE50FA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qFormat/>
    <w:rsid w:val="00AE50FA"/>
    <w:pPr>
      <w:keepNext w:val="0"/>
      <w:spacing w:before="480" w:beforeAutospacing="0" w:after="0" w:afterAutospacing="0" w:line="276" w:lineRule="auto"/>
      <w:contextualSpacing/>
      <w:jc w:val="left"/>
      <w:outlineLvl w:val="9"/>
    </w:pPr>
    <w:rPr>
      <w:rFonts w:ascii="Cambria" w:hAnsi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styleId="Lista3">
    <w:name w:val="List 3"/>
    <w:basedOn w:val="Normalny"/>
    <w:semiHidden/>
    <w:rsid w:val="00AE50FA"/>
    <w:pPr>
      <w:autoSpaceDN/>
      <w:ind w:left="849" w:hanging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1">
    <w:name w:val="Znak Znak1"/>
    <w:semiHidden/>
    <w:rsid w:val="00AE50FA"/>
    <w:rPr>
      <w:lang w:eastAsia="ar-SA"/>
    </w:rPr>
  </w:style>
  <w:style w:type="paragraph" w:styleId="Legenda">
    <w:name w:val="caption"/>
    <w:basedOn w:val="Normalny"/>
    <w:next w:val="Normalny"/>
    <w:qFormat/>
    <w:rsid w:val="00AE50FA"/>
    <w:pPr>
      <w:widowControl/>
      <w:numPr>
        <w:numId w:val="20"/>
      </w:numPr>
      <w:suppressAutoHyphens w:val="0"/>
      <w:autoSpaceDN/>
      <w:textAlignment w:val="auto"/>
    </w:pPr>
    <w:rPr>
      <w:rFonts w:ascii="Arial" w:eastAsia="Times New Roman" w:hAnsi="Arial" w:cs="Times New Roman"/>
      <w:b/>
      <w:bCs/>
      <w:kern w:val="0"/>
      <w:sz w:val="20"/>
      <w:szCs w:val="20"/>
      <w:lang w:eastAsia="pl-PL" w:bidi="ar-SA"/>
    </w:rPr>
  </w:style>
  <w:style w:type="paragraph" w:styleId="Listanumerowana">
    <w:name w:val="List Number"/>
    <w:basedOn w:val="Normalny"/>
    <w:semiHidden/>
    <w:rsid w:val="00AE50FA"/>
    <w:pPr>
      <w:numPr>
        <w:numId w:val="21"/>
      </w:numPr>
      <w:autoSpaceDN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-kontynuacja">
    <w:name w:val="List Continue"/>
    <w:basedOn w:val="Normalny"/>
    <w:semiHidden/>
    <w:rsid w:val="00AE50FA"/>
    <w:pPr>
      <w:autoSpaceDN/>
      <w:spacing w:after="120"/>
      <w:ind w:left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8">
    <w:name w:val="Znak Znak8"/>
    <w:rsid w:val="00AE50FA"/>
    <w:rPr>
      <w:sz w:val="24"/>
      <w:lang w:eastAsia="ar-SA"/>
    </w:rPr>
  </w:style>
  <w:style w:type="character" w:customStyle="1" w:styleId="FontStyle105">
    <w:name w:val="Font Style105"/>
    <w:rsid w:val="00AE50FA"/>
    <w:rPr>
      <w:rFonts w:ascii="Book Antiqua" w:hAnsi="Book Antiqua" w:cs="Book Antiqua"/>
      <w:b/>
      <w:bCs/>
      <w:sz w:val="18"/>
      <w:szCs w:val="18"/>
    </w:rPr>
  </w:style>
  <w:style w:type="character" w:customStyle="1" w:styleId="Odwoaniedokomentarza1">
    <w:name w:val="Odwołanie do komentarza1"/>
    <w:rsid w:val="00AE50FA"/>
    <w:rPr>
      <w:sz w:val="16"/>
      <w:szCs w:val="16"/>
    </w:rPr>
  </w:style>
  <w:style w:type="character" w:customStyle="1" w:styleId="WW8Num4z2">
    <w:name w:val="WW8Num4z2"/>
    <w:rsid w:val="00AE50FA"/>
    <w:rPr>
      <w:rFonts w:ascii="Symbol" w:hAnsi="Symbol"/>
    </w:rPr>
  </w:style>
  <w:style w:type="paragraph" w:styleId="Spistreci4">
    <w:name w:val="toc 4"/>
    <w:basedOn w:val="Normalny"/>
    <w:next w:val="Normalny"/>
    <w:autoRedefine/>
    <w:semiHidden/>
    <w:rsid w:val="00AE50FA"/>
    <w:pPr>
      <w:widowControl/>
      <w:numPr>
        <w:numId w:val="23"/>
      </w:numPr>
      <w:tabs>
        <w:tab w:val="left" w:pos="709"/>
      </w:tabs>
      <w:autoSpaceDN/>
      <w:spacing w:line="360" w:lineRule="auto"/>
      <w:jc w:val="both"/>
      <w:textAlignment w:val="auto"/>
    </w:pPr>
    <w:rPr>
      <w:rFonts w:eastAsia="Times New Roman" w:cs="Times New Roman"/>
      <w:kern w:val="0"/>
      <w:szCs w:val="18"/>
      <w:lang w:eastAsia="pl-PL" w:bidi="ar-SA"/>
    </w:rPr>
  </w:style>
  <w:style w:type="paragraph" w:customStyle="1" w:styleId="Tekstpodstawowy22">
    <w:name w:val="Tekst podstawowy 22"/>
    <w:basedOn w:val="Normalny"/>
    <w:rsid w:val="00AE50FA"/>
    <w:pPr>
      <w:widowControl/>
      <w:autoSpaceDN/>
      <w:jc w:val="both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BezodstpwZnak">
    <w:name w:val="Bez odstępów Znak"/>
    <w:rsid w:val="00AE50FA"/>
    <w:rPr>
      <w:rFonts w:ascii="Cambria" w:hAnsi="Cambria"/>
      <w:sz w:val="22"/>
      <w:szCs w:val="22"/>
      <w:lang w:val="en-US" w:eastAsia="en-US" w:bidi="en-US"/>
    </w:rPr>
  </w:style>
  <w:style w:type="paragraph" w:customStyle="1" w:styleId="BMKIndent1">
    <w:name w:val="BMK Indent 1"/>
    <w:basedOn w:val="Normalny"/>
    <w:rsid w:val="00AE50FA"/>
    <w:pPr>
      <w:widowControl/>
      <w:suppressAutoHyphens w:val="0"/>
      <w:autoSpaceDE w:val="0"/>
      <w:adjustRightInd w:val="0"/>
      <w:spacing w:after="240"/>
      <w:jc w:val="both"/>
      <w:textAlignment w:val="auto"/>
    </w:pPr>
    <w:rPr>
      <w:rFonts w:eastAsia="Batang" w:cs="Times New Roman"/>
      <w:kern w:val="0"/>
      <w:sz w:val="22"/>
      <w:szCs w:val="20"/>
      <w:lang w:val="en-GB" w:eastAsia="ko-KR" w:bidi="ar-SA"/>
    </w:rPr>
  </w:style>
  <w:style w:type="character" w:customStyle="1" w:styleId="FontStyle63">
    <w:name w:val="Font Style63"/>
    <w:rsid w:val="00AE50F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9">
    <w:name w:val="Font Style79"/>
    <w:rsid w:val="00AE50F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3">
    <w:name w:val="Style3"/>
    <w:basedOn w:val="Normalny"/>
    <w:rsid w:val="00AE50FA"/>
    <w:pPr>
      <w:autoSpaceDE w:val="0"/>
      <w:autoSpaceDN/>
      <w:jc w:val="center"/>
      <w:textAlignment w:val="auto"/>
    </w:pPr>
    <w:rPr>
      <w:rFonts w:eastAsia="Batang" w:cs="Times New Roman"/>
      <w:kern w:val="0"/>
      <w:lang w:eastAsia="ar-SA" w:bidi="ar-SA"/>
    </w:rPr>
  </w:style>
  <w:style w:type="paragraph" w:customStyle="1" w:styleId="NormalnyWeb1">
    <w:name w:val="Normalny (Web)1"/>
    <w:rsid w:val="00AE50FA"/>
    <w:pPr>
      <w:widowControl w:val="0"/>
      <w:suppressAutoHyphens/>
      <w:spacing w:before="100" w:after="119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WW8Num2z2">
    <w:name w:val="WW8Num2z2"/>
    <w:rsid w:val="00AE50FA"/>
    <w:rPr>
      <w:rFonts w:ascii="Symbol" w:hAnsi="Symbol"/>
    </w:rPr>
  </w:style>
  <w:style w:type="character" w:customStyle="1" w:styleId="WW8Num5z0">
    <w:name w:val="WW8Num5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13z0">
    <w:name w:val="WW8Num13z0"/>
    <w:rsid w:val="00AE50FA"/>
    <w:rPr>
      <w:color w:val="auto"/>
      <w:szCs w:val="22"/>
    </w:rPr>
  </w:style>
  <w:style w:type="character" w:customStyle="1" w:styleId="WW8Num15z0">
    <w:name w:val="WW8Num15z0"/>
    <w:rsid w:val="00AE50FA"/>
    <w:rPr>
      <w:b w:val="0"/>
    </w:rPr>
  </w:style>
  <w:style w:type="character" w:customStyle="1" w:styleId="WW8Num18z0">
    <w:name w:val="WW8Num18z0"/>
    <w:rsid w:val="00AE50FA"/>
    <w:rPr>
      <w:b w:val="0"/>
    </w:rPr>
  </w:style>
  <w:style w:type="character" w:customStyle="1" w:styleId="WW8Num28z0">
    <w:name w:val="WW8Num28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0">
    <w:name w:val="WW8Num30z0"/>
    <w:rsid w:val="00AE50FA"/>
    <w:rPr>
      <w:rFonts w:ascii="Courier New" w:hAnsi="Courier New"/>
    </w:rPr>
  </w:style>
  <w:style w:type="character" w:customStyle="1" w:styleId="WW8Num31z0">
    <w:name w:val="WW8Num31z0"/>
    <w:rsid w:val="00AE50FA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AE50FA"/>
  </w:style>
  <w:style w:type="character" w:customStyle="1" w:styleId="WW8Num4z3">
    <w:name w:val="WW8Num4z3"/>
    <w:rsid w:val="00AE50FA"/>
    <w:rPr>
      <w:rFonts w:ascii="Symbol" w:hAnsi="Symbol"/>
    </w:rPr>
  </w:style>
  <w:style w:type="character" w:customStyle="1" w:styleId="WW8Num11z2">
    <w:name w:val="WW8Num11z2"/>
    <w:rsid w:val="00AE50FA"/>
    <w:rPr>
      <w:rFonts w:ascii="Wingdings" w:hAnsi="Wingdings"/>
    </w:rPr>
  </w:style>
  <w:style w:type="character" w:customStyle="1" w:styleId="WW8Num20z0">
    <w:name w:val="WW8Num20z0"/>
    <w:rsid w:val="00AE50FA"/>
    <w:rPr>
      <w:b w:val="0"/>
      <w:i w:val="0"/>
      <w:sz w:val="22"/>
    </w:rPr>
  </w:style>
  <w:style w:type="character" w:customStyle="1" w:styleId="WW8Num23z0">
    <w:name w:val="WW8Num23z0"/>
    <w:rsid w:val="00AE50FA"/>
    <w:rPr>
      <w:b w:val="0"/>
    </w:rPr>
  </w:style>
  <w:style w:type="character" w:customStyle="1" w:styleId="WW8Num30z2">
    <w:name w:val="WW8Num30z2"/>
    <w:rsid w:val="00AE50FA"/>
    <w:rPr>
      <w:rFonts w:ascii="Wingdings" w:hAnsi="Wingdings"/>
    </w:rPr>
  </w:style>
  <w:style w:type="character" w:customStyle="1" w:styleId="WW8Num30z3">
    <w:name w:val="WW8Num30z3"/>
    <w:rsid w:val="00AE50FA"/>
    <w:rPr>
      <w:rFonts w:ascii="Symbol" w:hAnsi="Symbol"/>
    </w:rPr>
  </w:style>
  <w:style w:type="character" w:customStyle="1" w:styleId="WW8Num30z4">
    <w:name w:val="WW8Num30z4"/>
    <w:rsid w:val="00AE50FA"/>
    <w:rPr>
      <w:rFonts w:ascii="Courier New" w:hAnsi="Courier New" w:cs="Courier New"/>
    </w:rPr>
  </w:style>
  <w:style w:type="character" w:customStyle="1" w:styleId="WW8Num33z1">
    <w:name w:val="WW8Num33z1"/>
    <w:rsid w:val="00AE50FA"/>
    <w:rPr>
      <w:b w:val="0"/>
      <w:i w:val="0"/>
      <w:sz w:val="24"/>
    </w:rPr>
  </w:style>
  <w:style w:type="character" w:customStyle="1" w:styleId="WW8Num36z0">
    <w:name w:val="WW8Num36z0"/>
    <w:rsid w:val="00AE50FA"/>
    <w:rPr>
      <w:b w:val="0"/>
    </w:rPr>
  </w:style>
  <w:style w:type="character" w:customStyle="1" w:styleId="WW8Num39z0">
    <w:name w:val="WW8Num39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2z0">
    <w:name w:val="WW8Num42z0"/>
    <w:rsid w:val="00AE50FA"/>
    <w:rPr>
      <w:b w:val="0"/>
      <w:szCs w:val="22"/>
    </w:rPr>
  </w:style>
  <w:style w:type="character" w:customStyle="1" w:styleId="WW8Num43z0">
    <w:name w:val="WW8Num43z0"/>
    <w:rsid w:val="00AE50FA"/>
    <w:rPr>
      <w:rFonts w:ascii="Times New Roman" w:hAnsi="Times New Roman"/>
      <w:b/>
    </w:rPr>
  </w:style>
  <w:style w:type="character" w:customStyle="1" w:styleId="WW8NumSt30z0">
    <w:name w:val="WW8NumSt30z0"/>
    <w:rsid w:val="00AE50FA"/>
    <w:rPr>
      <w:rFonts w:ascii="Times New Roman" w:hAnsi="Times New Roman"/>
      <w:b w:val="0"/>
      <w:i w:val="0"/>
      <w:sz w:val="24"/>
    </w:rPr>
  </w:style>
  <w:style w:type="character" w:customStyle="1" w:styleId="WW8NumSt40z0">
    <w:name w:val="WW8NumSt40z0"/>
    <w:rsid w:val="00AE50FA"/>
    <w:rPr>
      <w:rFonts w:ascii="Times New Roman" w:hAnsi="Times New Roman" w:cs="Times New Roman"/>
    </w:rPr>
  </w:style>
  <w:style w:type="character" w:customStyle="1" w:styleId="WW8NumSt41z0">
    <w:name w:val="WW8NumSt41z0"/>
    <w:rsid w:val="00AE50FA"/>
    <w:rPr>
      <w:rFonts w:ascii="Times New Roman" w:hAnsi="Times New Roman" w:cs="Times New Roman"/>
    </w:rPr>
  </w:style>
  <w:style w:type="character" w:customStyle="1" w:styleId="tw4winTerm">
    <w:name w:val="tw4winTerm"/>
    <w:rsid w:val="00AE50FA"/>
    <w:rPr>
      <w:color w:val="0000FF"/>
    </w:rPr>
  </w:style>
  <w:style w:type="character" w:customStyle="1" w:styleId="ZnakZnak51">
    <w:name w:val="Znak Znak51"/>
    <w:rsid w:val="00AE50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nakZnak31">
    <w:name w:val="Znak Znak31"/>
    <w:rsid w:val="00AE50FA"/>
    <w:rPr>
      <w:rFonts w:ascii="Cambria" w:eastAsia="Times New Roman" w:hAnsi="Cambria" w:cs="Times New Roman"/>
      <w:sz w:val="22"/>
      <w:szCs w:val="22"/>
    </w:rPr>
  </w:style>
  <w:style w:type="character" w:customStyle="1" w:styleId="ZnakZnak18">
    <w:name w:val="Znak Znak18"/>
    <w:basedOn w:val="Domylnaczcionkaakapitu1"/>
    <w:rsid w:val="00AE50FA"/>
  </w:style>
  <w:style w:type="character" w:customStyle="1" w:styleId="ZnakZnak17">
    <w:name w:val="Znak Znak17"/>
    <w:rsid w:val="00AE50FA"/>
    <w:rPr>
      <w:sz w:val="24"/>
    </w:rPr>
  </w:style>
  <w:style w:type="character" w:customStyle="1" w:styleId="ZnakZnak41">
    <w:name w:val="Znak Znak41"/>
    <w:rsid w:val="00AE50FA"/>
    <w:rPr>
      <w:rFonts w:ascii="Calibri" w:eastAsia="Times New Roman" w:hAnsi="Calibri" w:cs="Times New Roman"/>
      <w:sz w:val="24"/>
      <w:szCs w:val="24"/>
    </w:rPr>
  </w:style>
  <w:style w:type="character" w:customStyle="1" w:styleId="ZnakZnak21">
    <w:name w:val="Znak Znak21"/>
    <w:rsid w:val="00AE50FA"/>
    <w:rPr>
      <w:b/>
    </w:rPr>
  </w:style>
  <w:style w:type="character" w:customStyle="1" w:styleId="Symbolewypunktowania">
    <w:name w:val="Symbole wypunktowania"/>
    <w:rsid w:val="00AE50FA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AE50FA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AE50FA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Tekstpodstawowywcity22">
    <w:name w:val="Tekst podstawowy wcięty 22"/>
    <w:basedOn w:val="Normalny"/>
    <w:rsid w:val="00AE50FA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DefaultText">
    <w:name w:val="Default Text"/>
    <w:basedOn w:val="Normalny"/>
    <w:rsid w:val="00AE50FA"/>
    <w:pPr>
      <w:widowControl/>
      <w:overflowPunct w:val="0"/>
      <w:autoSpaceDE w:val="0"/>
      <w:autoSpaceDN/>
      <w:spacing w:after="28"/>
    </w:pPr>
    <w:rPr>
      <w:rFonts w:ascii="Helvetica" w:eastAsia="Times New Roman" w:hAnsi="Helvetica" w:cs="Helvetica"/>
      <w:kern w:val="0"/>
      <w:sz w:val="18"/>
      <w:szCs w:val="18"/>
      <w:lang w:eastAsia="ar-SA" w:bidi="ar-SA"/>
    </w:rPr>
  </w:style>
  <w:style w:type="paragraph" w:customStyle="1" w:styleId="Znak2">
    <w:name w:val="Znak2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oprawka">
    <w:name w:val="Revision"/>
    <w:hidden/>
    <w:semiHidden/>
    <w:rsid w:val="00A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Calibri"/>
      <w:kern w:val="0"/>
      <w:sz w:val="20"/>
      <w:szCs w:val="20"/>
      <w:lang w:eastAsia="ar-SA" w:bidi="ar-SA"/>
    </w:rPr>
  </w:style>
  <w:style w:type="paragraph" w:customStyle="1" w:styleId="CNHead1">
    <w:name w:val="CN Head 1"/>
    <w:basedOn w:val="Normalny"/>
    <w:next w:val="Normalny"/>
    <w:rsid w:val="00AE50FA"/>
    <w:pPr>
      <w:keepNext/>
      <w:keepLines/>
      <w:widowControl/>
      <w:numPr>
        <w:ilvl w:val="1"/>
        <w:numId w:val="24"/>
      </w:numPr>
      <w:suppressAutoHyphens w:val="0"/>
      <w:autoSpaceDN/>
      <w:spacing w:before="80" w:after="80"/>
      <w:textAlignment w:val="auto"/>
      <w:outlineLvl w:val="0"/>
    </w:pPr>
    <w:rPr>
      <w:rFonts w:ascii="Arial" w:eastAsia="Times New Roman" w:hAnsi="Arial" w:cs="Arial"/>
      <w:b/>
      <w:bCs/>
      <w:kern w:val="0"/>
      <w:lang w:val="en-US" w:eastAsia="en-US" w:bidi="ar-SA"/>
    </w:rPr>
  </w:style>
  <w:style w:type="paragraph" w:customStyle="1" w:styleId="CNHead2">
    <w:name w:val="CN Head 2"/>
    <w:basedOn w:val="Normalny"/>
    <w:next w:val="Normalny"/>
    <w:rsid w:val="00AE50FA"/>
    <w:pPr>
      <w:keepNext/>
      <w:keepLines/>
      <w:widowControl/>
      <w:numPr>
        <w:ilvl w:val="2"/>
        <w:numId w:val="24"/>
      </w:numPr>
      <w:suppressAutoHyphens w:val="0"/>
      <w:autoSpaceDN/>
      <w:spacing w:before="80" w:after="80"/>
      <w:textAlignment w:val="auto"/>
      <w:outlineLvl w:val="1"/>
    </w:pPr>
    <w:rPr>
      <w:rFonts w:ascii="Arial" w:eastAsia="Times New Roman" w:hAnsi="Arial" w:cs="Arial"/>
      <w:b/>
      <w:bCs/>
      <w:kern w:val="0"/>
      <w:sz w:val="22"/>
      <w:szCs w:val="22"/>
      <w:lang w:val="en-US" w:eastAsia="en-US" w:bidi="ar-SA"/>
    </w:rPr>
  </w:style>
  <w:style w:type="paragraph" w:customStyle="1" w:styleId="CNHead3">
    <w:name w:val="CN Head 3"/>
    <w:basedOn w:val="Normalny"/>
    <w:next w:val="Normalny"/>
    <w:rsid w:val="00AE50FA"/>
    <w:pPr>
      <w:keepNext/>
      <w:keepLines/>
      <w:widowControl/>
      <w:numPr>
        <w:ilvl w:val="3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b/>
      <w:bCs/>
      <w:kern w:val="0"/>
      <w:sz w:val="20"/>
      <w:szCs w:val="20"/>
      <w:lang w:val="en-US" w:eastAsia="en-US" w:bidi="ar-SA"/>
    </w:rPr>
  </w:style>
  <w:style w:type="paragraph" w:customStyle="1" w:styleId="CNLevel1List">
    <w:name w:val="CN Level 1 List"/>
    <w:basedOn w:val="Normalny"/>
    <w:rsid w:val="00AE50FA"/>
    <w:pPr>
      <w:widowControl/>
      <w:numPr>
        <w:ilvl w:val="4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Normalny"/>
    <w:rsid w:val="00AE50FA"/>
    <w:pPr>
      <w:widowControl/>
      <w:numPr>
        <w:ilvl w:val="5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Normalny"/>
    <w:rsid w:val="00AE50FA"/>
    <w:pPr>
      <w:widowControl/>
      <w:numPr>
        <w:ilvl w:val="6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Normalny"/>
    <w:rsid w:val="00AE50FA"/>
    <w:pPr>
      <w:widowControl/>
      <w:numPr>
        <w:ilvl w:val="7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Normalny"/>
    <w:rsid w:val="00AE50FA"/>
    <w:pPr>
      <w:widowControl/>
      <w:numPr>
        <w:ilvl w:val="8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Title">
    <w:name w:val="CN Title"/>
    <w:basedOn w:val="Normalny"/>
    <w:rsid w:val="00AE50FA"/>
    <w:pPr>
      <w:keepNext/>
      <w:keepLines/>
      <w:widowControl/>
      <w:numPr>
        <w:numId w:val="24"/>
      </w:numPr>
      <w:suppressAutoHyphens w:val="0"/>
      <w:autoSpaceDN/>
      <w:spacing w:before="80" w:after="160"/>
      <w:jc w:val="center"/>
      <w:textAlignment w:val="auto"/>
    </w:pPr>
    <w:rPr>
      <w:rFonts w:ascii="Arial" w:eastAsia="Times New Roman" w:hAnsi="Arial" w:cs="Arial"/>
      <w:b/>
      <w:bCs/>
      <w:kern w:val="0"/>
      <w:sz w:val="28"/>
      <w:szCs w:val="28"/>
      <w:lang w:val="en-US" w:eastAsia="en-US" w:bidi="ar-SA"/>
    </w:rPr>
  </w:style>
  <w:style w:type="character" w:customStyle="1" w:styleId="body1">
    <w:name w:val="body1"/>
    <w:rsid w:val="00AE50FA"/>
    <w:rPr>
      <w:sz w:val="20"/>
      <w:szCs w:val="20"/>
    </w:rPr>
  </w:style>
  <w:style w:type="character" w:customStyle="1" w:styleId="WW8Num56z0">
    <w:name w:val="WW8Num56z0"/>
    <w:rsid w:val="00AE50FA"/>
    <w:rPr>
      <w:strike w:val="0"/>
      <w:dstrike w:val="0"/>
    </w:rPr>
  </w:style>
  <w:style w:type="paragraph" w:customStyle="1" w:styleId="Tekstpodstawowy23">
    <w:name w:val="Tekst podstawowy 23"/>
    <w:basedOn w:val="Normalny"/>
    <w:rsid w:val="00AE50FA"/>
    <w:pPr>
      <w:autoSpaceDN/>
      <w:spacing w:line="360" w:lineRule="auto"/>
      <w:jc w:val="center"/>
      <w:textAlignment w:val="auto"/>
    </w:pPr>
    <w:rPr>
      <w:rFonts w:eastAsia="Lucida Sans Unicode" w:cs="Times New Roman"/>
      <w:b/>
      <w:kern w:val="1"/>
      <w:lang w:eastAsia="ar-SA" w:bidi="ar-SA"/>
    </w:rPr>
  </w:style>
  <w:style w:type="paragraph" w:customStyle="1" w:styleId="Standardowy2">
    <w:name w:val="Standardowy2"/>
    <w:rsid w:val="00AE50F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AE50FA"/>
    <w:pPr>
      <w:autoSpaceDN/>
      <w:spacing w:line="360" w:lineRule="auto"/>
      <w:ind w:left="426"/>
      <w:jc w:val="both"/>
      <w:textAlignment w:val="auto"/>
    </w:pPr>
    <w:rPr>
      <w:rFonts w:eastAsia="Lucida Sans Unicode" w:cs="Times New Roman"/>
      <w:kern w:val="1"/>
      <w:szCs w:val="20"/>
      <w:lang w:eastAsia="ar-SA" w:bidi="ar-SA"/>
    </w:rPr>
  </w:style>
  <w:style w:type="paragraph" w:customStyle="1" w:styleId="unicomtekst">
    <w:name w:val="unicom_tekst"/>
    <w:basedOn w:val="Normalny"/>
    <w:rsid w:val="00AE50FA"/>
    <w:pPr>
      <w:widowControl/>
      <w:suppressAutoHyphens w:val="0"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0"/>
      <w:lang w:eastAsia="en-US" w:bidi="ar-SA"/>
    </w:rPr>
  </w:style>
  <w:style w:type="paragraph" w:customStyle="1" w:styleId="1">
    <w:name w:val="1"/>
    <w:basedOn w:val="Tekstpodstawowywcity"/>
    <w:rsid w:val="00AE50FA"/>
    <w:pPr>
      <w:suppressAutoHyphens w:val="0"/>
      <w:spacing w:after="0" w:line="240" w:lineRule="auto"/>
      <w:ind w:left="0"/>
      <w:jc w:val="both"/>
    </w:pPr>
    <w:rPr>
      <w:rFonts w:ascii="Arial" w:eastAsia="Times New Roman" w:hAnsi="Arial" w:cs="Times New Roman"/>
      <w:b/>
      <w:szCs w:val="20"/>
      <w:u w:val="single"/>
      <w:lang w:val="x-none" w:eastAsia="pl-PL"/>
    </w:rPr>
  </w:style>
  <w:style w:type="paragraph" w:customStyle="1" w:styleId="Standardowy3">
    <w:name w:val="Standardowy3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WW8Num202">
    <w:name w:val="WW8Num202"/>
    <w:basedOn w:val="Bezlisty"/>
    <w:rsid w:val="00B434D8"/>
  </w:style>
  <w:style w:type="numbering" w:customStyle="1" w:styleId="WW8Num23">
    <w:name w:val="WW8Num23"/>
    <w:basedOn w:val="Bezlisty"/>
    <w:rsid w:val="00B434D8"/>
  </w:style>
  <w:style w:type="character" w:styleId="Nierozpoznanawzmianka">
    <w:name w:val="Unresolved Mention"/>
    <w:basedOn w:val="Domylnaczcionkaakapitu"/>
    <w:uiPriority w:val="99"/>
    <w:semiHidden/>
    <w:unhideWhenUsed/>
    <w:rsid w:val="008B7058"/>
    <w:rPr>
      <w:color w:val="605E5C"/>
      <w:shd w:val="clear" w:color="auto" w:fill="E1DFDD"/>
    </w:rPr>
  </w:style>
  <w:style w:type="character" w:customStyle="1" w:styleId="nazwa">
    <w:name w:val="nazwa"/>
    <w:basedOn w:val="Domylnaczcionkaakapitu"/>
    <w:rsid w:val="00237B76"/>
  </w:style>
  <w:style w:type="numbering" w:customStyle="1" w:styleId="Bezlisty5">
    <w:name w:val="Bez listy5"/>
    <w:next w:val="Bezlisty"/>
    <w:uiPriority w:val="99"/>
    <w:semiHidden/>
    <w:unhideWhenUsed/>
    <w:rsid w:val="00BE1D70"/>
  </w:style>
  <w:style w:type="numbering" w:customStyle="1" w:styleId="Bezlisty11">
    <w:name w:val="Bez listy11"/>
    <w:next w:val="Bezlisty"/>
    <w:uiPriority w:val="99"/>
    <w:semiHidden/>
    <w:unhideWhenUsed/>
    <w:rsid w:val="00BE1D70"/>
  </w:style>
  <w:style w:type="table" w:customStyle="1" w:styleId="Tabela-Siatka1">
    <w:name w:val="Tabela - Siatka1"/>
    <w:basedOn w:val="Standardowy"/>
    <w:next w:val="Tabela-Siatka"/>
    <w:uiPriority w:val="39"/>
    <w:rsid w:val="00B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2">
    <w:name w:val="Tabela siatki 1 — jasna — akcent 32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1">
    <w:name w:val="Bez listy21"/>
    <w:next w:val="Bezlisty"/>
    <w:uiPriority w:val="99"/>
    <w:semiHidden/>
    <w:unhideWhenUsed/>
    <w:rsid w:val="00BE1D70"/>
  </w:style>
  <w:style w:type="numbering" w:customStyle="1" w:styleId="WW8Num4811">
    <w:name w:val="WW8Num4811"/>
    <w:basedOn w:val="Bezlisty"/>
    <w:rsid w:val="00BE1D70"/>
    <w:pPr>
      <w:numPr>
        <w:numId w:val="1"/>
      </w:numPr>
    </w:pPr>
  </w:style>
  <w:style w:type="numbering" w:customStyle="1" w:styleId="WW8Num81">
    <w:name w:val="WW8Num81"/>
    <w:basedOn w:val="Bezlisty"/>
    <w:rsid w:val="00BE1D70"/>
    <w:pPr>
      <w:numPr>
        <w:numId w:val="11"/>
      </w:numPr>
    </w:pPr>
  </w:style>
  <w:style w:type="paragraph" w:customStyle="1" w:styleId="Lista24">
    <w:name w:val="Lista 24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paragraph" w:customStyle="1" w:styleId="Lista21">
    <w:name w:val="Lista 21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BE1D70"/>
  </w:style>
  <w:style w:type="table" w:customStyle="1" w:styleId="Tabelasiatki1jasnaakcent314">
    <w:name w:val="Tabela siatki 1 — jasna — akcent 314"/>
    <w:basedOn w:val="Standardowy"/>
    <w:next w:val="Tabelasiatki1jasnaakcent3"/>
    <w:uiPriority w:val="46"/>
    <w:rsid w:val="00637028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2A739A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1">
    <w:name w:val="WW8Num221"/>
    <w:basedOn w:val="Bezlisty"/>
    <w:rsid w:val="000A51F4"/>
    <w:pPr>
      <w:numPr>
        <w:numId w:val="18"/>
      </w:numPr>
    </w:pPr>
  </w:style>
  <w:style w:type="numbering" w:customStyle="1" w:styleId="WW8Num222">
    <w:name w:val="WW8Num222"/>
    <w:basedOn w:val="Bezlisty"/>
    <w:rsid w:val="00765F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5A07E-F3E9-4D34-BDFC-414FCFCA9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4</cp:revision>
  <cp:lastPrinted>2026-04-14T08:31:00Z</cp:lastPrinted>
  <dcterms:created xsi:type="dcterms:W3CDTF">2026-04-14T12:33:00Z</dcterms:created>
  <dcterms:modified xsi:type="dcterms:W3CDTF">2026-04-14T12:37:00Z</dcterms:modified>
</cp:coreProperties>
</file>