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3CFEB" w14:textId="77777777" w:rsidR="00024ED9" w:rsidRPr="006726FD" w:rsidRDefault="00024ED9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bookmarkStart w:id="0" w:name="_Hlk183075644"/>
    </w:p>
    <w:p w14:paraId="4542CD8D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  <w:bookmarkStart w:id="1" w:name="_Hlk183075744"/>
      <w:bookmarkEnd w:id="0"/>
    </w:p>
    <w:p w14:paraId="14619ECC" w14:textId="77777777" w:rsidR="00AD0955" w:rsidRDefault="00AD0955" w:rsidP="00E14AA8">
      <w:pPr>
        <w:widowControl/>
        <w:autoSpaceDN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29889778" w14:textId="6859CD24" w:rsidR="00AD0955" w:rsidRPr="00AD0955" w:rsidRDefault="00AD0955" w:rsidP="00AD0955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E302E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5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7827A424" w14:textId="231E8E34" w:rsidR="00AD0955" w:rsidRPr="00AD0955" w:rsidRDefault="00AD0955" w:rsidP="00AD0955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1F386B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0</w:t>
      </w:r>
      <w:r w:rsidR="00C731D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</w:t>
      </w:r>
      <w:r w:rsidR="00C35F9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2</w:t>
      </w:r>
      <w:r w:rsidR="00E14AA8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23D0F935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>Nazwa i adres Wykonawcy</w:t>
      </w:r>
    </w:p>
    <w:p w14:paraId="22F5311C" w14:textId="77777777" w:rsidR="00AD0955" w:rsidRPr="00AD0955" w:rsidRDefault="00AD0955" w:rsidP="00AD0955">
      <w:pPr>
        <w:widowControl/>
        <w:autoSpaceDN/>
        <w:ind w:left="660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(pieczątka) </w:t>
      </w:r>
    </w:p>
    <w:p w14:paraId="3369C442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B9ADD95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F339383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8AF087D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6DE5A602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1E1E8BA5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center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OŚWIADCZENIE</w:t>
      </w:r>
    </w:p>
    <w:p w14:paraId="14E00898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71B665EA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7D70B2C5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67873E01" w14:textId="6333933C" w:rsidR="00AD0955" w:rsidRDefault="00AD0955" w:rsidP="00AD0955">
      <w:pPr>
        <w:spacing w:line="276" w:lineRule="auto"/>
        <w:jc w:val="both"/>
        <w:rPr>
          <w:kern w:val="0"/>
          <w:lang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>Oświadczam, iż zatrudniam na podstawie stosunku pracy minimum</w:t>
      </w:r>
      <w:r w:rsidR="00915410">
        <w:rPr>
          <w:rFonts w:eastAsia="Times New Roman" w:cs="Times New Roman"/>
          <w:kern w:val="0"/>
          <w:lang w:eastAsia="ar-SA" w:bidi="ar-SA"/>
        </w:rPr>
        <w:t xml:space="preserve"> trzy</w:t>
      </w:r>
      <w:r w:rsidRPr="00AD0955">
        <w:rPr>
          <w:rFonts w:eastAsia="Times New Roman" w:cs="Times New Roman"/>
          <w:kern w:val="0"/>
          <w:lang w:eastAsia="ar-SA" w:bidi="ar-SA"/>
        </w:rPr>
        <w:t xml:space="preserve"> os</w:t>
      </w:r>
      <w:r w:rsidR="00E14AA8">
        <w:rPr>
          <w:rFonts w:eastAsia="Times New Roman" w:cs="Times New Roman"/>
          <w:kern w:val="0"/>
          <w:lang w:eastAsia="ar-SA" w:bidi="ar-SA"/>
        </w:rPr>
        <w:t>oby</w:t>
      </w:r>
      <w:r w:rsidRPr="00AD0955">
        <w:rPr>
          <w:rFonts w:eastAsia="Times New Roman" w:cs="Times New Roman"/>
          <w:kern w:val="0"/>
          <w:lang w:eastAsia="ar-SA" w:bidi="ar-SA"/>
        </w:rPr>
        <w:t xml:space="preserve">, zgodnie </w:t>
      </w:r>
      <w:r w:rsidRPr="00AD0955">
        <w:rPr>
          <w:rFonts w:eastAsia="Times New Roman" w:cs="Times New Roman"/>
          <w:kern w:val="0"/>
          <w:lang w:eastAsia="ar-SA" w:bidi="ar-SA"/>
        </w:rPr>
        <w:br/>
        <w:t xml:space="preserve">z art. 95 ust. 1 </w:t>
      </w:r>
      <w:r w:rsidR="00A472A2">
        <w:rPr>
          <w:rFonts w:eastAsia="Times New Roman" w:cs="Times New Roman"/>
          <w:kern w:val="0"/>
          <w:lang w:eastAsia="ar-SA" w:bidi="ar-SA"/>
        </w:rPr>
        <w:t>U</w:t>
      </w:r>
      <w:r w:rsidRPr="00AD0955">
        <w:rPr>
          <w:rFonts w:eastAsia="Times New Roman" w:cs="Times New Roman"/>
          <w:kern w:val="0"/>
          <w:lang w:eastAsia="ar-SA" w:bidi="ar-SA"/>
        </w:rPr>
        <w:t xml:space="preserve">stawy, </w:t>
      </w:r>
      <w:r w:rsidRPr="00AD0955">
        <w:rPr>
          <w:kern w:val="0"/>
          <w:lang w:bidi="ar-SA"/>
        </w:rPr>
        <w:t>które będą wykonywały wskazane poniżej czynności w trakcie realizacji zamówienia:</w:t>
      </w:r>
    </w:p>
    <w:p w14:paraId="5B0DCEDF" w14:textId="13009F63" w:rsidR="00EC3BE0" w:rsidRPr="00620C3B" w:rsidRDefault="00C35F9F" w:rsidP="00EC3BE0">
      <w:pPr>
        <w:widowControl/>
        <w:suppressAutoHyphens w:val="0"/>
        <w:autoSpaceDN/>
        <w:spacing w:before="40" w:after="40"/>
        <w:ind w:left="284" w:hanging="284"/>
        <w:jc w:val="both"/>
        <w:textAlignment w:val="auto"/>
        <w:rPr>
          <w:rFonts w:eastAsia="Calibri" w:cs="Times New Roman"/>
          <w:kern w:val="0"/>
          <w:sz w:val="22"/>
          <w:szCs w:val="22"/>
          <w:lang w:eastAsia="en-GB" w:bidi="ar-SA"/>
        </w:rPr>
      </w:pPr>
      <w:r w:rsidRPr="00C35F9F">
        <w:rPr>
          <w:kern w:val="0"/>
          <w:lang w:bidi="ar-SA"/>
        </w:rPr>
        <w:t xml:space="preserve">– </w:t>
      </w:r>
      <w:r w:rsidRPr="00C35F9F">
        <w:rPr>
          <w:kern w:val="0"/>
          <w:lang w:bidi="ar-SA"/>
        </w:rPr>
        <w:tab/>
      </w:r>
      <w:r w:rsidR="00936AF1" w:rsidRPr="00620C3B">
        <w:rPr>
          <w:kern w:val="0"/>
          <w:lang w:bidi="ar-SA"/>
        </w:rPr>
        <w:t>prace</w:t>
      </w:r>
      <w:r w:rsidRPr="00620C3B">
        <w:rPr>
          <w:kern w:val="0"/>
          <w:lang w:bidi="ar-SA"/>
        </w:rPr>
        <w:t xml:space="preserve"> </w:t>
      </w:r>
      <w:r w:rsidR="00EC3BE0" w:rsidRPr="00620C3B">
        <w:rPr>
          <w:rFonts w:eastAsia="Calibri" w:cs="Times New Roman"/>
          <w:kern w:val="0"/>
          <w:sz w:val="22"/>
          <w:szCs w:val="22"/>
          <w:lang w:eastAsia="en-GB" w:bidi="ar-SA"/>
        </w:rPr>
        <w:t>instalacyjne elektryczne,</w:t>
      </w:r>
    </w:p>
    <w:p w14:paraId="2629E6DE" w14:textId="505C9278" w:rsidR="00C35F9F" w:rsidRPr="00AD0955" w:rsidRDefault="00EC3BE0" w:rsidP="00EC3BE0">
      <w:pPr>
        <w:spacing w:line="276" w:lineRule="auto"/>
        <w:jc w:val="both"/>
        <w:rPr>
          <w:kern w:val="0"/>
          <w:lang w:bidi="ar-SA"/>
        </w:rPr>
      </w:pPr>
      <w:r w:rsidRPr="00620C3B">
        <w:rPr>
          <w:rFonts w:eastAsia="Calibri" w:cs="Times New Roman"/>
          <w:kern w:val="0"/>
          <w:sz w:val="22"/>
          <w:szCs w:val="22"/>
          <w:lang w:eastAsia="en-GB" w:bidi="ar-SA"/>
        </w:rPr>
        <w:tab/>
        <w:t>–</w:t>
      </w:r>
      <w:r w:rsidRPr="00620C3B">
        <w:rPr>
          <w:rFonts w:eastAsia="Calibri" w:cs="Times New Roman"/>
          <w:kern w:val="0"/>
          <w:sz w:val="22"/>
          <w:szCs w:val="22"/>
          <w:lang w:eastAsia="en-GB" w:bidi="ar-SA"/>
        </w:rPr>
        <w:tab/>
        <w:t xml:space="preserve">  </w:t>
      </w:r>
      <w:r w:rsidR="00936AF1" w:rsidRPr="00620C3B">
        <w:rPr>
          <w:rFonts w:eastAsia="Calibri" w:cs="Times New Roman"/>
          <w:kern w:val="0"/>
          <w:sz w:val="22"/>
          <w:szCs w:val="22"/>
          <w:lang w:eastAsia="en-GB" w:bidi="ar-SA"/>
        </w:rPr>
        <w:t>prace</w:t>
      </w:r>
      <w:r w:rsidRPr="00620C3B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instalacyjne</w:t>
      </w:r>
      <w:r w:rsidRPr="00F54353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teletechniczne.</w:t>
      </w:r>
    </w:p>
    <w:p w14:paraId="4BB6B9D7" w14:textId="2C262A74" w:rsidR="00AD0955" w:rsidRPr="00AD0955" w:rsidRDefault="00AD0955" w:rsidP="00AD0955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 xml:space="preserve">jeżeli wykonanie tych czynności polegać będzie na wykonaniu pracy w sposób określony </w:t>
      </w:r>
      <w:r w:rsidRPr="00AD0955">
        <w:rPr>
          <w:rFonts w:eastAsia="Times New Roman" w:cs="Times New Roman"/>
          <w:kern w:val="0"/>
          <w:lang w:eastAsia="ar-SA" w:bidi="ar-SA"/>
        </w:rPr>
        <w:br/>
        <w:t xml:space="preserve">w art. 22 ust. 1 ustawy </w:t>
      </w:r>
      <w:r w:rsidRPr="00AD0955">
        <w:rPr>
          <w:rFonts w:eastAsia="Times New Roman" w:cs="Times New Roman"/>
          <w:i/>
          <w:kern w:val="0"/>
          <w:lang w:eastAsia="ar-SA" w:bidi="ar-SA"/>
        </w:rPr>
        <w:t>Kodeks pracy</w:t>
      </w:r>
      <w:r w:rsidRPr="00AD0955">
        <w:rPr>
          <w:rFonts w:eastAsia="Times New Roman" w:cs="Times New Roman"/>
          <w:kern w:val="0"/>
          <w:lang w:eastAsia="ar-SA" w:bidi="ar-SA"/>
        </w:rPr>
        <w:t xml:space="preserve">. </w:t>
      </w:r>
    </w:p>
    <w:p w14:paraId="3C045A20" w14:textId="77777777" w:rsidR="00AD0955" w:rsidRPr="00AD0955" w:rsidRDefault="00AD0955" w:rsidP="00AD0955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0E02627B" w14:textId="1C9D8A5E" w:rsidR="00AD0955" w:rsidRPr="00AD0955" w:rsidRDefault="00AD0955" w:rsidP="00AD0955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 xml:space="preserve">Jednocześnie oświadczam, iż jestem świadomy, iż w trakcie realizacji </w:t>
      </w:r>
      <w:r w:rsidR="006726FD">
        <w:rPr>
          <w:rFonts w:eastAsia="Times New Roman" w:cs="Times New Roman"/>
          <w:kern w:val="0"/>
          <w:lang w:eastAsia="ar-SA" w:bidi="ar-SA"/>
        </w:rPr>
        <w:t>usługi</w:t>
      </w:r>
      <w:r w:rsidRPr="00AD0955">
        <w:rPr>
          <w:rFonts w:eastAsia="Times New Roman" w:cs="Times New Roman"/>
          <w:kern w:val="0"/>
          <w:lang w:eastAsia="ar-SA" w:bidi="ar-SA"/>
        </w:rPr>
        <w:t xml:space="preserve"> objętych niniejszym zamówieniem, Zamawiający uprawniony będzie do wykonywania czynności kontrolnych wobec Wykonawcy odnośnie spełniania przez Wykonawcę wymogu zatrudnienia na podstawie umowy </w:t>
      </w:r>
      <w:r w:rsidR="006726FD">
        <w:rPr>
          <w:rFonts w:eastAsia="Times New Roman" w:cs="Times New Roman"/>
          <w:kern w:val="0"/>
          <w:lang w:eastAsia="ar-SA" w:bidi="ar-SA"/>
        </w:rPr>
        <w:br/>
      </w:r>
      <w:r w:rsidRPr="00AD0955">
        <w:rPr>
          <w:rFonts w:eastAsia="Times New Roman" w:cs="Times New Roman"/>
          <w:kern w:val="0"/>
          <w:lang w:eastAsia="ar-SA" w:bidi="ar-SA"/>
        </w:rPr>
        <w:t xml:space="preserve">o pracę osób wykonujących wskazane powyżej czynności. </w:t>
      </w:r>
    </w:p>
    <w:p w14:paraId="0C88CEE5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775E23B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14:paraId="0074F6BC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AD0955">
        <w:rPr>
          <w:rFonts w:eastAsia="Times New Roman" w:cs="Times New Roman"/>
          <w:b/>
          <w:kern w:val="0"/>
          <w:lang w:eastAsia="ar-SA" w:bidi="ar-SA"/>
        </w:rPr>
        <w:t>Uwaga!</w:t>
      </w:r>
    </w:p>
    <w:p w14:paraId="222A432B" w14:textId="3BC89536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AD0955">
        <w:rPr>
          <w:rFonts w:eastAsia="Times New Roman" w:cs="Times New Roman"/>
          <w:b/>
          <w:kern w:val="0"/>
          <w:lang w:eastAsia="ar-SA" w:bidi="ar-SA"/>
        </w:rPr>
        <w:t xml:space="preserve">Wykonawca </w:t>
      </w:r>
      <w:r w:rsidR="007B7E2E">
        <w:rPr>
          <w:rFonts w:eastAsia="Times New Roman" w:cs="Times New Roman"/>
          <w:b/>
          <w:kern w:val="0"/>
          <w:lang w:eastAsia="ar-SA" w:bidi="ar-SA"/>
        </w:rPr>
        <w:t xml:space="preserve">na wezwanie Zamawiającego 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zobowiązany </w:t>
      </w:r>
      <w:r w:rsidR="00C35F9F">
        <w:rPr>
          <w:rFonts w:eastAsia="Times New Roman" w:cs="Times New Roman"/>
          <w:b/>
          <w:kern w:val="0"/>
          <w:lang w:eastAsia="ar-SA" w:bidi="ar-SA"/>
        </w:rPr>
        <w:t xml:space="preserve">będzie 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dołączyć dokumenty potwierdzające, zatrudnienie </w:t>
      </w:r>
      <w:r w:rsidR="00915410">
        <w:rPr>
          <w:rFonts w:eastAsia="Times New Roman" w:cs="Times New Roman"/>
          <w:b/>
          <w:kern w:val="0"/>
          <w:lang w:eastAsia="ar-SA" w:bidi="ar-SA"/>
        </w:rPr>
        <w:t>trzech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 osób na podstawie stosunku pracy.</w:t>
      </w:r>
    </w:p>
    <w:p w14:paraId="4A5F9D4A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1220EF7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22A4EB41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2BE1E811" w14:textId="77777777" w:rsidR="00AD0955" w:rsidRPr="00AD0955" w:rsidRDefault="00AD0955" w:rsidP="00AD0955">
      <w:pPr>
        <w:widowControl/>
        <w:autoSpaceDN/>
        <w:textAlignment w:val="auto"/>
        <w:rPr>
          <w:rFonts w:ascii="Times" w:eastAsia="Times New Roman" w:hAnsi="Times" w:cs="Times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>…...……………….. dn. ……………</w:t>
      </w:r>
    </w:p>
    <w:p w14:paraId="1490AAA5" w14:textId="77777777" w:rsidR="00AD0955" w:rsidRPr="005F601A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sz w:val="18"/>
          <w:szCs w:val="18"/>
          <w:lang w:eastAsia="ar-SA" w:bidi="ar-SA"/>
        </w:rPr>
      </w:pPr>
      <w:r w:rsidRPr="005F601A">
        <w:rPr>
          <w:rFonts w:eastAsia="Times New Roman" w:cs="Times New Roman"/>
          <w:i/>
          <w:iCs/>
          <w:kern w:val="0"/>
          <w:sz w:val="18"/>
          <w:szCs w:val="18"/>
          <w:lang w:eastAsia="ar-SA" w:bidi="ar-SA"/>
        </w:rPr>
        <w:t xml:space="preserve">     (miejscowo</w:t>
      </w:r>
      <w:r w:rsidRPr="005F601A">
        <w:rPr>
          <w:rFonts w:eastAsia="TimesNewRoman" w:cs="Times New Roman"/>
          <w:i/>
          <w:iCs/>
          <w:kern w:val="0"/>
          <w:sz w:val="18"/>
          <w:szCs w:val="18"/>
          <w:lang w:eastAsia="ar-SA" w:bidi="ar-SA"/>
        </w:rPr>
        <w:t>ść</w:t>
      </w:r>
      <w:r w:rsidRPr="005F601A">
        <w:rPr>
          <w:rFonts w:eastAsia="Times New Roman" w:cs="Times New Roman"/>
          <w:kern w:val="0"/>
          <w:sz w:val="18"/>
          <w:szCs w:val="18"/>
          <w:lang w:eastAsia="ar-SA" w:bidi="ar-SA"/>
        </w:rPr>
        <w:t>)</w:t>
      </w:r>
    </w:p>
    <w:p w14:paraId="0CEF46F3" w14:textId="77777777" w:rsidR="00AD0955" w:rsidRPr="00AD0955" w:rsidRDefault="00AD0955" w:rsidP="00AD0955">
      <w:pPr>
        <w:widowControl/>
        <w:autoSpaceDN/>
        <w:textAlignment w:val="auto"/>
        <w:rPr>
          <w:rFonts w:ascii="Times" w:eastAsia="Times New Roman" w:hAnsi="Times" w:cs="Times"/>
          <w:kern w:val="0"/>
          <w:lang w:eastAsia="ar-SA" w:bidi="ar-SA"/>
        </w:rPr>
      </w:pPr>
    </w:p>
    <w:p w14:paraId="528184EF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4DD5A88E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18B0205D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37D63BEB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30C57FB0" w14:textId="77777777" w:rsidR="00AD0955" w:rsidRPr="00AD0955" w:rsidRDefault="00AD0955" w:rsidP="00AD0955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</w:rPr>
      </w:pPr>
      <w:r w:rsidRPr="00AD0955">
        <w:rPr>
          <w:rFonts w:eastAsia="Arial" w:cs="Times New Roman"/>
          <w:b/>
          <w:i/>
          <w:kern w:val="1"/>
        </w:rPr>
        <w:t xml:space="preserve">Dokument należy wypełnić i podpisać kwalifikowanym podpisem elektronicznym </w:t>
      </w:r>
      <w:r w:rsidRPr="00AD0955">
        <w:rPr>
          <w:rFonts w:eastAsia="Arial" w:cs="Times New Roman"/>
          <w:b/>
          <w:i/>
          <w:kern w:val="1"/>
        </w:rPr>
        <w:br/>
        <w:t>lub podpisem zaufanym lub podpisem osobistym.</w:t>
      </w:r>
    </w:p>
    <w:p w14:paraId="23C04A32" w14:textId="77777777" w:rsidR="00AD0955" w:rsidRPr="00AD0955" w:rsidRDefault="00AD0955" w:rsidP="00AD0955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Times New Roman" w:cs="Times New Roman"/>
          <w:b/>
          <w:kern w:val="0"/>
          <w:lang w:eastAsia="pl-PL" w:bidi="ar-SA"/>
        </w:rPr>
      </w:pPr>
      <w:r w:rsidRPr="00AD0955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14:paraId="22EB300A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339EBB3D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6B81D133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6E437AA6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2DC52C84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00498153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1EF2F790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6A1021CF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7EDE9E7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5F24EEA8" w14:textId="77777777" w:rsidR="00180942" w:rsidRDefault="00180942" w:rsidP="00C7278D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2" w:name="_GoBack"/>
      <w:bookmarkEnd w:id="1"/>
      <w:bookmarkEnd w:id="2"/>
    </w:p>
    <w:sectPr w:rsidR="00180942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E1AA3" w14:textId="77777777" w:rsidR="000B4005" w:rsidRDefault="000B4005" w:rsidP="000F1D63">
      <w:r>
        <w:separator/>
      </w:r>
    </w:p>
  </w:endnote>
  <w:endnote w:type="continuationSeparator" w:id="0">
    <w:p w14:paraId="60AC2E4C" w14:textId="77777777" w:rsidR="000B4005" w:rsidRDefault="000B4005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9A4168" w:rsidRPr="00545129" w:rsidRDefault="009A4168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90BAE" w14:textId="77777777" w:rsidR="000B4005" w:rsidRDefault="000B4005" w:rsidP="000F1D63">
      <w:r>
        <w:separator/>
      </w:r>
    </w:p>
  </w:footnote>
  <w:footnote w:type="continuationSeparator" w:id="0">
    <w:p w14:paraId="4838051B" w14:textId="77777777" w:rsidR="000B4005" w:rsidRDefault="000B4005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29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0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2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5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36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5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1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8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580147"/>
    <w:multiLevelType w:val="hybridMultilevel"/>
    <w:tmpl w:val="3C1EC1CE"/>
    <w:lvl w:ilvl="0" w:tplc="170C86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2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66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0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1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3D3B70"/>
    <w:multiLevelType w:val="hybridMultilevel"/>
    <w:tmpl w:val="51C8F9AA"/>
    <w:lvl w:ilvl="0" w:tplc="80C8E4F0">
      <w:start w:val="1"/>
      <w:numFmt w:val="decimal"/>
      <w:lvlText w:val="%1)"/>
      <w:lvlJc w:val="left"/>
    </w:lvl>
    <w:lvl w:ilvl="1" w:tplc="5466606A">
      <w:numFmt w:val="decimal"/>
      <w:lvlText w:val=""/>
      <w:lvlJc w:val="left"/>
    </w:lvl>
    <w:lvl w:ilvl="2" w:tplc="58A2D496">
      <w:numFmt w:val="decimal"/>
      <w:lvlText w:val=""/>
      <w:lvlJc w:val="left"/>
    </w:lvl>
    <w:lvl w:ilvl="3" w:tplc="F7F2C9C4">
      <w:numFmt w:val="decimal"/>
      <w:lvlText w:val=""/>
      <w:lvlJc w:val="left"/>
    </w:lvl>
    <w:lvl w:ilvl="4" w:tplc="DA6E67FE">
      <w:numFmt w:val="decimal"/>
      <w:lvlText w:val=""/>
      <w:lvlJc w:val="left"/>
    </w:lvl>
    <w:lvl w:ilvl="5" w:tplc="E530F3D2">
      <w:numFmt w:val="decimal"/>
      <w:lvlText w:val=""/>
      <w:lvlJc w:val="left"/>
    </w:lvl>
    <w:lvl w:ilvl="6" w:tplc="55EE1126">
      <w:numFmt w:val="decimal"/>
      <w:lvlText w:val=""/>
      <w:lvlJc w:val="left"/>
    </w:lvl>
    <w:lvl w:ilvl="7" w:tplc="4A80A21C">
      <w:numFmt w:val="decimal"/>
      <w:lvlText w:val=""/>
      <w:lvlJc w:val="left"/>
    </w:lvl>
    <w:lvl w:ilvl="8" w:tplc="A9F227B4">
      <w:numFmt w:val="decimal"/>
      <w:lvlText w:val=""/>
      <w:lvlJc w:val="left"/>
    </w:lvl>
  </w:abstractNum>
  <w:abstractNum w:abstractNumId="76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7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79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64CC2CF9"/>
    <w:multiLevelType w:val="multilevel"/>
    <w:tmpl w:val="EF089D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654255A0"/>
    <w:multiLevelType w:val="multilevel"/>
    <w:tmpl w:val="90BE5B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3" w15:restartNumberingAfterBreak="0">
    <w:nsid w:val="687B07EB"/>
    <w:multiLevelType w:val="hybridMultilevel"/>
    <w:tmpl w:val="D8BA0CFC"/>
    <w:lvl w:ilvl="0" w:tplc="E8B04E3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F5F64CA"/>
    <w:multiLevelType w:val="hybridMultilevel"/>
    <w:tmpl w:val="C4EC3132"/>
    <w:lvl w:ilvl="0" w:tplc="05F601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99458E"/>
    <w:multiLevelType w:val="hybridMultilevel"/>
    <w:tmpl w:val="4B78CD5E"/>
    <w:lvl w:ilvl="0" w:tplc="C94C1E68">
      <w:start w:val="15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0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3"/>
  </w:num>
  <w:num w:numId="7">
    <w:abstractNumId w:val="64"/>
  </w:num>
  <w:num w:numId="8">
    <w:abstractNumId w:val="19"/>
  </w:num>
  <w:num w:numId="9">
    <w:abstractNumId w:val="57"/>
  </w:num>
  <w:num w:numId="10">
    <w:abstractNumId w:val="78"/>
  </w:num>
  <w:num w:numId="11">
    <w:abstractNumId w:val="35"/>
  </w:num>
  <w:num w:numId="12">
    <w:abstractNumId w:val="59"/>
  </w:num>
  <w:num w:numId="13">
    <w:abstractNumId w:val="44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68"/>
  </w:num>
  <w:num w:numId="17">
    <w:abstractNumId w:val="40"/>
  </w:num>
  <w:num w:numId="18">
    <w:abstractNumId w:val="17"/>
  </w:num>
  <w:num w:numId="19">
    <w:abstractNumId w:val="84"/>
  </w:num>
  <w:num w:numId="20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6"/>
  </w:num>
  <w:num w:numId="23">
    <w:abstractNumId w:val="74"/>
  </w:num>
  <w:num w:numId="24">
    <w:abstractNumId w:val="50"/>
  </w:num>
  <w:num w:numId="25">
    <w:abstractNumId w:val="5"/>
  </w:num>
  <w:num w:numId="26">
    <w:abstractNumId w:val="66"/>
  </w:num>
  <w:num w:numId="27">
    <w:abstractNumId w:val="9"/>
  </w:num>
  <w:num w:numId="28">
    <w:abstractNumId w:val="33"/>
  </w:num>
  <w:num w:numId="29">
    <w:abstractNumId w:val="55"/>
  </w:num>
  <w:num w:numId="30">
    <w:abstractNumId w:val="14"/>
  </w:num>
  <w:num w:numId="31">
    <w:abstractNumId w:val="22"/>
  </w:num>
  <w:num w:numId="32">
    <w:abstractNumId w:val="67"/>
  </w:num>
  <w:num w:numId="33">
    <w:abstractNumId w:val="73"/>
  </w:num>
  <w:num w:numId="34">
    <w:abstractNumId w:val="39"/>
  </w:num>
  <w:num w:numId="35">
    <w:abstractNumId w:val="26"/>
  </w:num>
  <w:num w:numId="36">
    <w:abstractNumId w:val="90"/>
  </w:num>
  <w:num w:numId="37">
    <w:abstractNumId w:val="62"/>
  </w:num>
  <w:num w:numId="38">
    <w:abstractNumId w:val="61"/>
  </w:num>
  <w:num w:numId="39">
    <w:abstractNumId w:val="80"/>
  </w:num>
  <w:num w:numId="40">
    <w:abstractNumId w:val="20"/>
  </w:num>
  <w:num w:numId="41">
    <w:abstractNumId w:val="11"/>
  </w:num>
  <w:num w:numId="42">
    <w:abstractNumId w:val="53"/>
  </w:num>
  <w:num w:numId="43">
    <w:abstractNumId w:val="36"/>
  </w:num>
  <w:num w:numId="44">
    <w:abstractNumId w:val="51"/>
  </w:num>
  <w:num w:numId="45">
    <w:abstractNumId w:val="76"/>
  </w:num>
  <w:num w:numId="46">
    <w:abstractNumId w:val="87"/>
  </w:num>
  <w:num w:numId="47">
    <w:abstractNumId w:val="75"/>
  </w:num>
  <w:num w:numId="48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9">
    <w:abstractNumId w:val="63"/>
  </w:num>
  <w:num w:numId="50">
    <w:abstractNumId w:val="41"/>
  </w:num>
  <w:num w:numId="51">
    <w:abstractNumId w:val="48"/>
  </w:num>
  <w:num w:numId="52">
    <w:abstractNumId w:val="77"/>
  </w:num>
  <w:num w:numId="53">
    <w:abstractNumId w:val="72"/>
  </w:num>
  <w:num w:numId="54">
    <w:abstractNumId w:val="85"/>
  </w:num>
  <w:num w:numId="55">
    <w:abstractNumId w:val="83"/>
  </w:num>
  <w:num w:numId="56">
    <w:abstractNumId w:val="88"/>
  </w:num>
  <w:num w:numId="57">
    <w:abstractNumId w:val="81"/>
  </w:num>
  <w:num w:numId="58">
    <w:abstractNumId w:val="52"/>
  </w:num>
  <w:num w:numId="59">
    <w:abstractNumId w:val="82"/>
  </w:num>
  <w:num w:numId="60">
    <w:abstractNumId w:val="6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65D"/>
    <w:rsid w:val="000B15AE"/>
    <w:rsid w:val="000B1756"/>
    <w:rsid w:val="000B1EA9"/>
    <w:rsid w:val="000B26FD"/>
    <w:rsid w:val="000B2E3A"/>
    <w:rsid w:val="000B3C38"/>
    <w:rsid w:val="000B3C40"/>
    <w:rsid w:val="000B4005"/>
    <w:rsid w:val="000B4243"/>
    <w:rsid w:val="000B4C51"/>
    <w:rsid w:val="000B55C0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76BA"/>
    <w:rsid w:val="00160E4E"/>
    <w:rsid w:val="00160F24"/>
    <w:rsid w:val="00161C93"/>
    <w:rsid w:val="001629D9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75E"/>
    <w:rsid w:val="001E72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571E"/>
    <w:rsid w:val="00295E9E"/>
    <w:rsid w:val="002977A7"/>
    <w:rsid w:val="002A0984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5B6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07629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4BA1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194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07F01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4B0A"/>
    <w:rsid w:val="00675885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B733B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23D8"/>
    <w:rsid w:val="0076266E"/>
    <w:rsid w:val="00762A8E"/>
    <w:rsid w:val="00765486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50E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32A1"/>
    <w:rsid w:val="007B526A"/>
    <w:rsid w:val="007B5704"/>
    <w:rsid w:val="007B5CF7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511E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F0"/>
    <w:rsid w:val="008C480E"/>
    <w:rsid w:val="008C4C44"/>
    <w:rsid w:val="008C50D7"/>
    <w:rsid w:val="008C50F5"/>
    <w:rsid w:val="008C5288"/>
    <w:rsid w:val="008C7FB0"/>
    <w:rsid w:val="008D0265"/>
    <w:rsid w:val="008D2AC4"/>
    <w:rsid w:val="008D2B99"/>
    <w:rsid w:val="008D312C"/>
    <w:rsid w:val="008D408B"/>
    <w:rsid w:val="008D514A"/>
    <w:rsid w:val="008D6AE3"/>
    <w:rsid w:val="008D7546"/>
    <w:rsid w:val="008D76EC"/>
    <w:rsid w:val="008E0717"/>
    <w:rsid w:val="008E1026"/>
    <w:rsid w:val="008E1315"/>
    <w:rsid w:val="008E2A6E"/>
    <w:rsid w:val="008E2CDA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C4F"/>
    <w:rsid w:val="00970E47"/>
    <w:rsid w:val="00970FBD"/>
    <w:rsid w:val="009732F5"/>
    <w:rsid w:val="0097394D"/>
    <w:rsid w:val="00973D6C"/>
    <w:rsid w:val="00974EB6"/>
    <w:rsid w:val="00975D10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30D01"/>
    <w:rsid w:val="00A320C1"/>
    <w:rsid w:val="00A354F8"/>
    <w:rsid w:val="00A3645B"/>
    <w:rsid w:val="00A36465"/>
    <w:rsid w:val="00A37FC9"/>
    <w:rsid w:val="00A37FEC"/>
    <w:rsid w:val="00A411BB"/>
    <w:rsid w:val="00A41AD5"/>
    <w:rsid w:val="00A4242D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0D70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B3F"/>
    <w:rsid w:val="00AA68F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20B9"/>
    <w:rsid w:val="00B134B1"/>
    <w:rsid w:val="00B15DB2"/>
    <w:rsid w:val="00B15E1A"/>
    <w:rsid w:val="00B16426"/>
    <w:rsid w:val="00B16D27"/>
    <w:rsid w:val="00B179AC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407C"/>
    <w:rsid w:val="00B64C59"/>
    <w:rsid w:val="00B6522F"/>
    <w:rsid w:val="00B662CD"/>
    <w:rsid w:val="00B7209C"/>
    <w:rsid w:val="00B72A09"/>
    <w:rsid w:val="00B73565"/>
    <w:rsid w:val="00B73A96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278D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921"/>
    <w:rsid w:val="00C835F8"/>
    <w:rsid w:val="00C83F83"/>
    <w:rsid w:val="00C840B0"/>
    <w:rsid w:val="00C84550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57BB6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717F"/>
    <w:rsid w:val="00DE0B55"/>
    <w:rsid w:val="00DE1096"/>
    <w:rsid w:val="00DE1FD8"/>
    <w:rsid w:val="00DE3F71"/>
    <w:rsid w:val="00DE4D0F"/>
    <w:rsid w:val="00DE50F7"/>
    <w:rsid w:val="00DE5894"/>
    <w:rsid w:val="00DE623A"/>
    <w:rsid w:val="00DE6378"/>
    <w:rsid w:val="00DF066B"/>
    <w:rsid w:val="00DF080D"/>
    <w:rsid w:val="00DF0B58"/>
    <w:rsid w:val="00DF2C88"/>
    <w:rsid w:val="00DF399A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6F69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31D49-29E0-4E44-B736-1E32C2A9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2026-04-14T12:32:00Z</dcterms:created>
  <dcterms:modified xsi:type="dcterms:W3CDTF">2026-04-14T12:34:00Z</dcterms:modified>
</cp:coreProperties>
</file>