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3CFEB" w14:textId="77777777" w:rsidR="00024ED9" w:rsidRPr="006726FD" w:rsidRDefault="00024ED9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  <w:bookmarkStart w:id="0" w:name="_Hlk183075644"/>
    </w:p>
    <w:p w14:paraId="2F59389A" w14:textId="78E96EBF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Załącznik nr </w:t>
      </w:r>
      <w:r w:rsidR="004B05CA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4</w:t>
      </w: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 do SWZ</w:t>
      </w:r>
    </w:p>
    <w:p w14:paraId="0CDD46E9" w14:textId="2E4A97D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ascii="Times" w:eastAsia="Times New Roman" w:hAnsi="Times" w:cs="Times"/>
          <w:b/>
          <w:bCs/>
          <w:kern w:val="0"/>
          <w:sz w:val="16"/>
          <w:szCs w:val="16"/>
          <w:lang w:eastAsia="ar-SA" w:bidi="ar-SA"/>
        </w:rPr>
      </w:pP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Sprawa Nr </w:t>
      </w:r>
      <w:r w:rsidR="004B05CA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0</w:t>
      </w:r>
      <w:r w:rsidR="00C731D4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3</w:t>
      </w: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/2</w:t>
      </w:r>
      <w:r w:rsidR="00361581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6</w:t>
      </w: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/IR</w:t>
      </w:r>
    </w:p>
    <w:p w14:paraId="1FF61FC1" w14:textId="77777777" w:rsidR="00AD0955" w:rsidRPr="00AD0955" w:rsidRDefault="00AD0955" w:rsidP="00AD0955">
      <w:pPr>
        <w:widowControl/>
        <w:autoSpaceDN/>
        <w:ind w:left="7229"/>
        <w:jc w:val="right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402CF10D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i/>
          <w:iCs/>
          <w:kern w:val="0"/>
          <w:lang w:eastAsia="ar-SA" w:bidi="ar-SA"/>
        </w:rPr>
      </w:pPr>
      <w:r w:rsidRPr="00AD0955">
        <w:rPr>
          <w:rFonts w:eastAsia="Times New Roman" w:cs="Times New Roman"/>
          <w:i/>
          <w:iCs/>
          <w:kern w:val="0"/>
          <w:lang w:eastAsia="ar-SA" w:bidi="ar-SA"/>
        </w:rPr>
        <w:t>Nazwa i adres Wykonawcy</w:t>
      </w:r>
    </w:p>
    <w:p w14:paraId="17285392" w14:textId="77777777" w:rsidR="00AD0955" w:rsidRPr="00AD0955" w:rsidRDefault="00AD0955" w:rsidP="00AD0955">
      <w:pPr>
        <w:widowControl/>
        <w:autoSpaceDN/>
        <w:ind w:left="660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  <w:r w:rsidRPr="00AD0955">
        <w:rPr>
          <w:rFonts w:eastAsia="Times New Roman" w:cs="Times New Roman"/>
          <w:i/>
          <w:iCs/>
          <w:kern w:val="0"/>
          <w:lang w:eastAsia="ar-SA" w:bidi="ar-SA"/>
        </w:rPr>
        <w:t xml:space="preserve">(pieczątka) </w:t>
      </w:r>
    </w:p>
    <w:p w14:paraId="011AC556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7B1117AE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59C66B31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2C0B1B48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412262E3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5F386E1D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12E52B99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7CC656FC" w14:textId="77777777" w:rsidR="00AD0955" w:rsidRPr="00AD0955" w:rsidRDefault="00AD0955" w:rsidP="00AD0955">
      <w:pPr>
        <w:tabs>
          <w:tab w:val="left" w:pos="0"/>
          <w:tab w:val="left" w:pos="9000"/>
        </w:tabs>
        <w:autoSpaceDN/>
        <w:jc w:val="center"/>
        <w:textAlignment w:val="auto"/>
        <w:rPr>
          <w:rFonts w:eastAsia="Times New Roman" w:cs="Times New Roman"/>
          <w:kern w:val="0"/>
          <w:szCs w:val="20"/>
          <w:lang w:eastAsia="ar-SA" w:bidi="ar-SA"/>
        </w:rPr>
      </w:pPr>
      <w:r w:rsidRPr="00AD0955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OŚWIADCZENIE</w:t>
      </w:r>
    </w:p>
    <w:p w14:paraId="6003E98C" w14:textId="77777777" w:rsidR="00AD0955" w:rsidRPr="00AD0955" w:rsidRDefault="00AD0955" w:rsidP="00AD0955">
      <w:pPr>
        <w:tabs>
          <w:tab w:val="left" w:pos="0"/>
          <w:tab w:val="left" w:pos="9000"/>
        </w:tabs>
        <w:autoSpaceDN/>
        <w:jc w:val="both"/>
        <w:textAlignment w:val="auto"/>
        <w:rPr>
          <w:rFonts w:eastAsia="Times New Roman" w:cs="Times New Roman"/>
          <w:kern w:val="0"/>
          <w:szCs w:val="20"/>
          <w:lang w:eastAsia="ar-SA" w:bidi="ar-SA"/>
        </w:rPr>
      </w:pPr>
    </w:p>
    <w:p w14:paraId="11237E33" w14:textId="77777777" w:rsidR="00AD0955" w:rsidRPr="00AD0955" w:rsidRDefault="00AD0955" w:rsidP="00AD0955">
      <w:pPr>
        <w:tabs>
          <w:tab w:val="left" w:pos="0"/>
          <w:tab w:val="left" w:pos="9000"/>
        </w:tabs>
        <w:autoSpaceDN/>
        <w:jc w:val="both"/>
        <w:textAlignment w:val="auto"/>
        <w:rPr>
          <w:rFonts w:eastAsia="Times New Roman" w:cs="Times New Roman"/>
          <w:kern w:val="0"/>
          <w:szCs w:val="20"/>
          <w:lang w:eastAsia="ar-SA" w:bidi="ar-SA"/>
        </w:rPr>
      </w:pPr>
    </w:p>
    <w:p w14:paraId="19AD11F1" w14:textId="77777777" w:rsidR="00AD0955" w:rsidRPr="00AD0955" w:rsidRDefault="00AD0955" w:rsidP="00AD0955">
      <w:pPr>
        <w:tabs>
          <w:tab w:val="left" w:pos="0"/>
          <w:tab w:val="left" w:pos="9000"/>
        </w:tabs>
        <w:autoSpaceDN/>
        <w:jc w:val="both"/>
        <w:textAlignment w:val="auto"/>
        <w:rPr>
          <w:rFonts w:eastAsia="Times New Roman" w:cs="Times New Roman"/>
          <w:kern w:val="0"/>
          <w:szCs w:val="20"/>
          <w:lang w:eastAsia="ar-SA" w:bidi="ar-SA"/>
        </w:rPr>
      </w:pPr>
    </w:p>
    <w:p w14:paraId="1F9612DC" w14:textId="77777777" w:rsidR="00AD0955" w:rsidRPr="00AD0955" w:rsidRDefault="00AD0955" w:rsidP="00AD0955">
      <w:pPr>
        <w:tabs>
          <w:tab w:val="left" w:pos="0"/>
          <w:tab w:val="left" w:pos="9000"/>
        </w:tabs>
        <w:autoSpaceDN/>
        <w:jc w:val="both"/>
        <w:textAlignment w:val="auto"/>
        <w:rPr>
          <w:rFonts w:eastAsia="Times New Roman" w:cs="Times New Roman"/>
          <w:kern w:val="0"/>
          <w:szCs w:val="20"/>
          <w:lang w:eastAsia="ar-SA" w:bidi="ar-SA"/>
        </w:rPr>
      </w:pPr>
    </w:p>
    <w:p w14:paraId="5B5E4043" w14:textId="77777777" w:rsidR="00AD0955" w:rsidRPr="00AD0955" w:rsidRDefault="00AD0955" w:rsidP="00AD0955">
      <w:pPr>
        <w:tabs>
          <w:tab w:val="left" w:pos="0"/>
          <w:tab w:val="left" w:pos="9000"/>
        </w:tabs>
        <w:autoSpaceDN/>
        <w:jc w:val="both"/>
        <w:textAlignment w:val="auto"/>
        <w:rPr>
          <w:rFonts w:eastAsia="Times New Roman" w:cs="Times New Roman"/>
          <w:kern w:val="0"/>
          <w:szCs w:val="20"/>
          <w:lang w:eastAsia="ar-SA" w:bidi="ar-SA"/>
        </w:rPr>
      </w:pPr>
    </w:p>
    <w:p w14:paraId="49D428F9" w14:textId="77777777" w:rsidR="00AD0955" w:rsidRPr="00AD0955" w:rsidRDefault="00AD0955" w:rsidP="00AD0955">
      <w:pPr>
        <w:tabs>
          <w:tab w:val="left" w:pos="0"/>
          <w:tab w:val="left" w:pos="9000"/>
        </w:tabs>
        <w:autoSpaceDN/>
        <w:jc w:val="both"/>
        <w:textAlignment w:val="auto"/>
        <w:rPr>
          <w:rFonts w:eastAsia="Times New Roman" w:cs="Times New Roman"/>
          <w:kern w:val="0"/>
          <w:szCs w:val="20"/>
          <w:lang w:eastAsia="ar-SA" w:bidi="ar-SA"/>
        </w:rPr>
      </w:pPr>
    </w:p>
    <w:p w14:paraId="6B34C21B" w14:textId="666E0A73" w:rsidR="00AD0955" w:rsidRPr="00AD0955" w:rsidRDefault="00AD0955" w:rsidP="004D3378">
      <w:pPr>
        <w:widowControl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AD0955">
        <w:rPr>
          <w:rFonts w:eastAsia="Times New Roman" w:cs="Times New Roman"/>
          <w:kern w:val="0"/>
          <w:lang w:eastAsia="ar-SA" w:bidi="ar-SA"/>
        </w:rPr>
        <w:t xml:space="preserve">Oświadczam, że osoby, które będą uczestniczyć w wykonywaniu zamówienia posiadają </w:t>
      </w:r>
      <w:r w:rsidR="004958BF">
        <w:rPr>
          <w:rFonts w:eastAsia="Times New Roman" w:cs="Times New Roman"/>
          <w:kern w:val="0"/>
          <w:lang w:eastAsia="ar-SA" w:bidi="ar-SA"/>
        </w:rPr>
        <w:t>aktualne</w:t>
      </w:r>
      <w:r w:rsidRPr="00AD0955">
        <w:rPr>
          <w:rFonts w:eastAsia="Times New Roman" w:cs="Times New Roman"/>
          <w:kern w:val="0"/>
          <w:lang w:eastAsia="ar-SA" w:bidi="ar-SA"/>
        </w:rPr>
        <w:t xml:space="preserve"> uprawnienia</w:t>
      </w:r>
      <w:r w:rsidR="004958BF">
        <w:rPr>
          <w:rFonts w:eastAsia="Times New Roman" w:cs="Times New Roman"/>
          <w:kern w:val="0"/>
          <w:lang w:eastAsia="ar-SA" w:bidi="ar-SA"/>
        </w:rPr>
        <w:t xml:space="preserve"> branżowe</w:t>
      </w:r>
      <w:r w:rsidR="00E255F3" w:rsidRPr="004958BF">
        <w:rPr>
          <w:rFonts w:eastAsia="Times New Roman" w:cs="Times New Roman"/>
          <w:i/>
          <w:iCs/>
          <w:kern w:val="0"/>
          <w:lang w:eastAsia="ar-SA" w:bidi="ar-SA"/>
        </w:rPr>
        <w:t>,</w:t>
      </w:r>
      <w:r w:rsidR="00E255F3">
        <w:rPr>
          <w:rFonts w:eastAsia="Times New Roman" w:cs="Times New Roman"/>
          <w:kern w:val="0"/>
          <w:lang w:eastAsia="ar-SA" w:bidi="ar-SA"/>
        </w:rPr>
        <w:t xml:space="preserve"> </w:t>
      </w:r>
      <w:r w:rsidR="003827A6">
        <w:rPr>
          <w:rFonts w:eastAsia="Calibri" w:cs="Times New Roman"/>
          <w:kern w:val="0"/>
          <w:sz w:val="22"/>
          <w:szCs w:val="22"/>
          <w:lang w:eastAsia="en-GB" w:bidi="ar-SA"/>
        </w:rPr>
        <w:t>w tym</w:t>
      </w:r>
      <w:r w:rsidR="005571E7">
        <w:rPr>
          <w:rFonts w:eastAsia="Calibri" w:cs="Times New Roman"/>
          <w:kern w:val="0"/>
          <w:sz w:val="22"/>
          <w:szCs w:val="22"/>
          <w:lang w:eastAsia="en-GB" w:bidi="ar-SA"/>
        </w:rPr>
        <w:t xml:space="preserve"> </w:t>
      </w:r>
      <w:r w:rsidR="003827A6" w:rsidRPr="00104479">
        <w:rPr>
          <w:rFonts w:eastAsia="Calibri" w:cs="Times New Roman"/>
          <w:kern w:val="0"/>
          <w:sz w:val="22"/>
          <w:szCs w:val="22"/>
          <w:lang w:eastAsia="en-GB" w:bidi="ar-SA"/>
        </w:rPr>
        <w:t>uprawnienia SEP ,,E’’ dla min</w:t>
      </w:r>
      <w:r w:rsidR="004958BF">
        <w:rPr>
          <w:rFonts w:eastAsia="Calibri" w:cs="Times New Roman"/>
          <w:kern w:val="0"/>
          <w:sz w:val="22"/>
          <w:szCs w:val="22"/>
          <w:lang w:eastAsia="en-GB" w:bidi="ar-SA"/>
        </w:rPr>
        <w:t>imum</w:t>
      </w:r>
      <w:r w:rsidR="003827A6" w:rsidRPr="00104479">
        <w:rPr>
          <w:rFonts w:eastAsia="Calibri" w:cs="Times New Roman"/>
          <w:kern w:val="0"/>
          <w:sz w:val="22"/>
          <w:szCs w:val="22"/>
          <w:lang w:eastAsia="en-GB" w:bidi="ar-SA"/>
        </w:rPr>
        <w:t xml:space="preserve"> 1 osoby, wpis na listę kwalifikowanych pracowników zabezpieczenia technicznego – min</w:t>
      </w:r>
      <w:r w:rsidR="004958BF">
        <w:rPr>
          <w:rFonts w:eastAsia="Calibri" w:cs="Times New Roman"/>
          <w:kern w:val="0"/>
          <w:sz w:val="22"/>
          <w:szCs w:val="22"/>
          <w:lang w:eastAsia="en-GB" w:bidi="ar-SA"/>
        </w:rPr>
        <w:t>imum</w:t>
      </w:r>
      <w:r w:rsidR="003827A6" w:rsidRPr="00104479">
        <w:rPr>
          <w:rFonts w:eastAsia="Calibri" w:cs="Times New Roman"/>
          <w:kern w:val="0"/>
          <w:sz w:val="22"/>
          <w:szCs w:val="22"/>
          <w:lang w:eastAsia="en-GB" w:bidi="ar-SA"/>
        </w:rPr>
        <w:t xml:space="preserve"> 1 osoba, </w:t>
      </w:r>
      <w:r w:rsidR="004D3378" w:rsidRPr="00A517F7">
        <w:rPr>
          <w:rFonts w:eastAsia="Calibri" w:cs="Times New Roman"/>
          <w:kern w:val="0"/>
          <w:sz w:val="22"/>
          <w:szCs w:val="22"/>
          <w:lang w:eastAsia="en-GB" w:bidi="ar-SA"/>
        </w:rPr>
        <w:t>instalacji teletechnicznych</w:t>
      </w:r>
      <w:r w:rsidR="004D3378">
        <w:rPr>
          <w:rFonts w:eastAsia="Calibri" w:cs="Times New Roman"/>
          <w:kern w:val="0"/>
          <w:sz w:val="22"/>
          <w:szCs w:val="22"/>
          <w:lang w:eastAsia="en-GB" w:bidi="ar-SA"/>
        </w:rPr>
        <w:t xml:space="preserve"> – minimum </w:t>
      </w:r>
      <w:r w:rsidR="004D3378">
        <w:rPr>
          <w:rFonts w:eastAsia="Calibri" w:cs="Times New Roman"/>
          <w:kern w:val="0"/>
          <w:sz w:val="22"/>
          <w:szCs w:val="22"/>
          <w:lang w:eastAsia="en-GB" w:bidi="ar-SA"/>
        </w:rPr>
        <w:br/>
        <w:t>1 osoba,</w:t>
      </w:r>
      <w:r w:rsidR="004D3378" w:rsidRPr="00104479">
        <w:rPr>
          <w:rFonts w:eastAsia="Calibri" w:cs="Times New Roman"/>
          <w:kern w:val="0"/>
          <w:sz w:val="22"/>
          <w:szCs w:val="22"/>
          <w:lang w:eastAsia="en-GB" w:bidi="ar-SA"/>
        </w:rPr>
        <w:t xml:space="preserve"> </w:t>
      </w:r>
      <w:r w:rsidR="003827A6" w:rsidRPr="00104479">
        <w:rPr>
          <w:rFonts w:eastAsia="Calibri" w:cs="Times New Roman"/>
          <w:kern w:val="0"/>
          <w:sz w:val="22"/>
          <w:szCs w:val="22"/>
          <w:lang w:eastAsia="en-GB" w:bidi="ar-SA"/>
        </w:rPr>
        <w:t>w pełni pozwalające na realizację przedmiotu zamówienia</w:t>
      </w:r>
      <w:r w:rsidR="004958BF">
        <w:rPr>
          <w:rFonts w:eastAsia="Calibri" w:cs="Times New Roman"/>
          <w:kern w:val="0"/>
          <w:sz w:val="22"/>
          <w:szCs w:val="22"/>
          <w:lang w:eastAsia="en-GB" w:bidi="ar-SA"/>
        </w:rPr>
        <w:t>.</w:t>
      </w:r>
    </w:p>
    <w:p w14:paraId="620763FE" w14:textId="77777777" w:rsidR="00AD0955" w:rsidRPr="00AD0955" w:rsidRDefault="00AD0955" w:rsidP="00AD0955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5093ED8D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560D11BD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4E6E5F7E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7B524AD3" w14:textId="77777777" w:rsidR="00AD0955" w:rsidRPr="00AD0955" w:rsidRDefault="00AD0955" w:rsidP="00AD0955">
      <w:pPr>
        <w:widowControl/>
        <w:autoSpaceDN/>
        <w:spacing w:line="320" w:lineRule="exact"/>
        <w:ind w:firstLine="8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1F0D69A1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609A0B65" w14:textId="77777777" w:rsidR="00AD0955" w:rsidRPr="00AD0955" w:rsidRDefault="00AD0955" w:rsidP="00AD0955">
      <w:pPr>
        <w:widowControl/>
        <w:autoSpaceDN/>
        <w:textAlignment w:val="auto"/>
        <w:rPr>
          <w:rFonts w:ascii="Times" w:eastAsia="Times New Roman" w:hAnsi="Times" w:cs="Times"/>
          <w:i/>
          <w:iCs/>
          <w:kern w:val="0"/>
          <w:lang w:eastAsia="ar-SA" w:bidi="ar-SA"/>
        </w:rPr>
      </w:pPr>
      <w:r w:rsidRPr="00AD0955">
        <w:rPr>
          <w:rFonts w:eastAsia="Times New Roman" w:cs="Times New Roman"/>
          <w:kern w:val="0"/>
          <w:lang w:eastAsia="ar-SA" w:bidi="ar-SA"/>
        </w:rPr>
        <w:t>…...……………….. dn. ……………</w:t>
      </w:r>
    </w:p>
    <w:p w14:paraId="10B40D97" w14:textId="77777777" w:rsidR="00AD0955" w:rsidRPr="007337D8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sz w:val="18"/>
          <w:szCs w:val="18"/>
          <w:lang w:eastAsia="ar-SA" w:bidi="ar-SA"/>
        </w:rPr>
      </w:pPr>
      <w:r w:rsidRPr="00AD0955">
        <w:rPr>
          <w:rFonts w:eastAsia="Times New Roman" w:cs="Times New Roman"/>
          <w:i/>
          <w:iCs/>
          <w:kern w:val="0"/>
          <w:lang w:eastAsia="ar-SA" w:bidi="ar-SA"/>
        </w:rPr>
        <w:t xml:space="preserve">     </w:t>
      </w:r>
      <w:r w:rsidRPr="007337D8">
        <w:rPr>
          <w:rFonts w:eastAsia="Times New Roman" w:cs="Times New Roman"/>
          <w:i/>
          <w:iCs/>
          <w:kern w:val="0"/>
          <w:sz w:val="18"/>
          <w:szCs w:val="18"/>
          <w:lang w:eastAsia="ar-SA" w:bidi="ar-SA"/>
        </w:rPr>
        <w:t>(miejscowo</w:t>
      </w:r>
      <w:r w:rsidRPr="007337D8">
        <w:rPr>
          <w:rFonts w:eastAsia="TimesNewRoman" w:cs="Times New Roman"/>
          <w:i/>
          <w:iCs/>
          <w:kern w:val="0"/>
          <w:sz w:val="18"/>
          <w:szCs w:val="18"/>
          <w:lang w:eastAsia="ar-SA" w:bidi="ar-SA"/>
        </w:rPr>
        <w:t>ść</w:t>
      </w:r>
      <w:r w:rsidRPr="007337D8">
        <w:rPr>
          <w:rFonts w:eastAsia="Times New Roman" w:cs="Times New Roman"/>
          <w:kern w:val="0"/>
          <w:sz w:val="18"/>
          <w:szCs w:val="18"/>
          <w:lang w:eastAsia="ar-SA" w:bidi="ar-SA"/>
        </w:rPr>
        <w:t>)</w:t>
      </w:r>
    </w:p>
    <w:p w14:paraId="667A22E9" w14:textId="77777777" w:rsidR="00AD0955" w:rsidRPr="007337D8" w:rsidRDefault="00AD0955" w:rsidP="00AD0955">
      <w:pPr>
        <w:widowControl/>
        <w:autoSpaceDN/>
        <w:textAlignment w:val="auto"/>
        <w:rPr>
          <w:rFonts w:ascii="Times" w:eastAsia="Times New Roman" w:hAnsi="Times" w:cs="Times"/>
          <w:kern w:val="0"/>
          <w:sz w:val="18"/>
          <w:szCs w:val="18"/>
          <w:lang w:eastAsia="ar-SA" w:bidi="ar-SA"/>
        </w:rPr>
      </w:pPr>
    </w:p>
    <w:p w14:paraId="7E532803" w14:textId="77777777" w:rsidR="005A65D6" w:rsidRDefault="005A65D6" w:rsidP="00AE50FA">
      <w:pPr>
        <w:widowControl/>
        <w:autoSpaceDN/>
        <w:ind w:left="6663" w:firstLine="283"/>
        <w:textAlignment w:val="auto"/>
        <w:rPr>
          <w:rFonts w:ascii="Century Gothic" w:eastAsia="Times New Roman" w:hAnsi="Century Gothic" w:cs="Times New Roman"/>
          <w:b/>
          <w:iCs/>
          <w:kern w:val="0"/>
          <w:sz w:val="16"/>
          <w:szCs w:val="16"/>
          <w:lang w:eastAsia="ar-SA" w:bidi="ar-SA"/>
        </w:rPr>
      </w:pPr>
    </w:p>
    <w:p w14:paraId="58C86A9C" w14:textId="77777777" w:rsidR="005A65D6" w:rsidRDefault="005A65D6" w:rsidP="00AE50FA">
      <w:pPr>
        <w:widowControl/>
        <w:autoSpaceDN/>
        <w:ind w:left="6663" w:firstLine="283"/>
        <w:textAlignment w:val="auto"/>
        <w:rPr>
          <w:rFonts w:ascii="Century Gothic" w:eastAsia="Times New Roman" w:hAnsi="Century Gothic" w:cs="Times New Roman"/>
          <w:b/>
          <w:iCs/>
          <w:kern w:val="0"/>
          <w:sz w:val="16"/>
          <w:szCs w:val="16"/>
          <w:lang w:eastAsia="ar-SA" w:bidi="ar-SA"/>
        </w:rPr>
      </w:pPr>
    </w:p>
    <w:bookmarkEnd w:id="0"/>
    <w:p w14:paraId="52A4D7FE" w14:textId="77777777" w:rsidR="0071239B" w:rsidRPr="000E0D0A" w:rsidRDefault="0071239B" w:rsidP="0071239B">
      <w:pPr>
        <w:widowControl/>
        <w:autoSpaceDN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"/>
          <w:szCs w:val="2"/>
          <w:lang w:eastAsia="ar-SA" w:bidi="ar-SA"/>
        </w:rPr>
      </w:pPr>
    </w:p>
    <w:p w14:paraId="18FF11B4" w14:textId="77777777" w:rsidR="0071239B" w:rsidRPr="001A21F5" w:rsidRDefault="0071239B" w:rsidP="0071239B">
      <w:pPr>
        <w:widowControl/>
        <w:autoSpaceDN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"/>
          <w:szCs w:val="2"/>
          <w:lang w:eastAsia="ar-SA" w:bidi="ar-SA"/>
        </w:rPr>
      </w:pPr>
    </w:p>
    <w:p w14:paraId="36F551C3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  <w:bookmarkStart w:id="1" w:name="_Hlk183075744"/>
    </w:p>
    <w:p w14:paraId="6A798866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6EB428ED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730F85F1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4D9B94B1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068CFBF4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4CA46556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2B3317C7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19696997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2B2AFD6C" w14:textId="77777777" w:rsidR="00B4584A" w:rsidRPr="007C3F5B" w:rsidRDefault="00B4584A" w:rsidP="00B4584A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2B48D587" w14:textId="77777777" w:rsidR="00B4584A" w:rsidRPr="007C3F5B" w:rsidRDefault="00B4584A" w:rsidP="00B4584A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  <w:r w:rsidRPr="007C3F5B">
        <w:rPr>
          <w:rFonts w:eastAsia="Arial" w:cs="Times New Roman"/>
          <w:b/>
          <w:i/>
          <w:kern w:val="1"/>
          <w:sz w:val="22"/>
          <w:szCs w:val="22"/>
        </w:rPr>
        <w:t>Dokument należy wypełnić i podpisać kwalifikowanym podpisem elektronicznym lub podpisem zaufanym lub podpisem osobistym.</w:t>
      </w:r>
    </w:p>
    <w:p w14:paraId="243465D9" w14:textId="77777777" w:rsidR="00B4584A" w:rsidRPr="007C3F5B" w:rsidRDefault="00B4584A" w:rsidP="00B4584A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  <w:r w:rsidRPr="007C3F5B">
        <w:rPr>
          <w:rFonts w:eastAsia="Arial" w:cs="Times New Roman"/>
          <w:b/>
          <w:i/>
          <w:kern w:val="1"/>
          <w:sz w:val="22"/>
          <w:szCs w:val="22"/>
        </w:rPr>
        <w:t xml:space="preserve">Zamawiający zaleca zapisanie dokumentu w formacie PDF. </w:t>
      </w:r>
    </w:p>
    <w:p w14:paraId="53141F06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318ED93B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6CA82A9F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3ACA43AB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282216A2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1170BD75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65335DDE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18D8667F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0CD6C45D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46E83B69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55872104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76188F36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1C5D8B98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47687A1E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3CDC439E" w14:textId="4B66002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2320C7AA" w14:textId="77777777" w:rsidR="00E302E9" w:rsidRDefault="00E302E9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  <w:bookmarkStart w:id="2" w:name="_GoBack"/>
      <w:bookmarkEnd w:id="1"/>
      <w:bookmarkEnd w:id="2"/>
    </w:p>
    <w:sectPr w:rsidR="00E302E9" w:rsidSect="003C3255">
      <w:footerReference w:type="default" r:id="rId8"/>
      <w:pgSz w:w="11906" w:h="16838"/>
      <w:pgMar w:top="1418" w:right="1134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B2CF2" w14:textId="77777777" w:rsidR="0064304F" w:rsidRDefault="0064304F" w:rsidP="000F1D63">
      <w:r>
        <w:separator/>
      </w:r>
    </w:p>
  </w:endnote>
  <w:endnote w:type="continuationSeparator" w:id="0">
    <w:p w14:paraId="497A3B65" w14:textId="77777777" w:rsidR="0064304F" w:rsidRDefault="0064304F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86">
    <w:altName w:val="Calibri"/>
    <w:charset w:val="EE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arSymbol">
    <w:altName w:val="MS Gothic"/>
    <w:charset w:val="EE"/>
    <w:family w:val="auto"/>
    <w:pitch w:val="default"/>
    <w:sig w:usb0="00000005" w:usb1="00000000" w:usb2="00000000" w:usb3="00000000" w:csb0="00000002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Yu Gothic UI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F3F6B" w14:textId="2BD795B0" w:rsidR="009A4168" w:rsidRPr="00545129" w:rsidRDefault="009A4168" w:rsidP="00545129">
    <w:pPr>
      <w:pStyle w:val="Standard"/>
      <w:tabs>
        <w:tab w:val="center" w:pos="4748"/>
        <w:tab w:val="left" w:pos="5745"/>
      </w:tabs>
      <w:rPr>
        <w:sz w:val="18"/>
        <w:szCs w:val="18"/>
      </w:rPr>
    </w:pPr>
    <w:r>
      <w:rPr>
        <w:sz w:val="18"/>
        <w:szCs w:val="18"/>
      </w:rPr>
      <w:tab/>
    </w:r>
    <w:r w:rsidRPr="00545129">
      <w:rPr>
        <w:sz w:val="18"/>
        <w:szCs w:val="18"/>
      </w:rPr>
      <w:fldChar w:fldCharType="begin"/>
    </w:r>
    <w:r w:rsidRPr="00545129">
      <w:rPr>
        <w:sz w:val="18"/>
        <w:szCs w:val="18"/>
      </w:rPr>
      <w:instrText xml:space="preserve"> PAGE </w:instrText>
    </w:r>
    <w:r w:rsidRPr="00545129">
      <w:rPr>
        <w:sz w:val="18"/>
        <w:szCs w:val="18"/>
      </w:rPr>
      <w:fldChar w:fldCharType="separate"/>
    </w:r>
    <w:r w:rsidRPr="00545129">
      <w:rPr>
        <w:noProof/>
        <w:sz w:val="18"/>
        <w:szCs w:val="18"/>
      </w:rPr>
      <w:t>66</w:t>
    </w:r>
    <w:r w:rsidRPr="00545129">
      <w:rPr>
        <w:sz w:val="18"/>
        <w:szCs w:val="18"/>
      </w:rPr>
      <w:fldChar w:fldCharType="end"/>
    </w: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A95A5" w14:textId="77777777" w:rsidR="0064304F" w:rsidRDefault="0064304F" w:rsidP="000F1D63">
      <w:r>
        <w:separator/>
      </w:r>
    </w:p>
  </w:footnote>
  <w:footnote w:type="continuationSeparator" w:id="0">
    <w:p w14:paraId="38D16412" w14:textId="77777777" w:rsidR="0064304F" w:rsidRDefault="0064304F" w:rsidP="000F1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21362"/>
    <w:lvl w:ilvl="0">
      <w:start w:val="1"/>
      <w:numFmt w:val="decimal"/>
      <w:pStyle w:val="Listanumerowana"/>
      <w:lvlText w:val="%1."/>
      <w:lvlJc w:val="left"/>
      <w:pPr>
        <w:tabs>
          <w:tab w:val="num" w:pos="9716"/>
        </w:tabs>
        <w:ind w:left="9716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983A6672"/>
    <w:name w:val="WW8Num4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 w:val="0"/>
        <w:color w:val="000000"/>
        <w:sz w:val="22"/>
        <w:szCs w:val="22"/>
        <w:lang w:eastAsia="pl-P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5" w15:restartNumberingAfterBreak="0">
    <w:nsid w:val="00000006"/>
    <w:multiLevelType w:val="multilevel"/>
    <w:tmpl w:val="BAE0DA62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504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7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8" w15:restartNumberingAfterBreak="0">
    <w:nsid w:val="0000000C"/>
    <w:multiLevelType w:val="multilevel"/>
    <w:tmpl w:val="8EACE28E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9" w15:restartNumberingAfterBreak="0">
    <w:nsid w:val="0000000D"/>
    <w:multiLevelType w:val="multilevel"/>
    <w:tmpl w:val="ECCA84B2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1" w15:restartNumberingAfterBreak="0">
    <w:nsid w:val="0000000F"/>
    <w:multiLevelType w:val="multilevel"/>
    <w:tmpl w:val="E52094EE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2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3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4" w15:restartNumberingAfterBreak="0">
    <w:nsid w:val="00000013"/>
    <w:multiLevelType w:val="multilevel"/>
    <w:tmpl w:val="60B2F524"/>
    <w:name w:val="WW8Num1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  <w:color w:val="000000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15" w15:restartNumberingAfterBreak="0">
    <w:nsid w:val="00000015"/>
    <w:multiLevelType w:val="multilevel"/>
    <w:tmpl w:val="243C753A"/>
    <w:name w:val="WW8Num21"/>
    <w:lvl w:ilvl="0">
      <w:start w:val="1"/>
      <w:numFmt w:val="decimal"/>
      <w:lvlText w:val="%1."/>
      <w:lvlJc w:val="left"/>
      <w:pPr>
        <w:tabs>
          <w:tab w:val="num" w:pos="702"/>
        </w:tabs>
        <w:ind w:left="14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02"/>
        </w:tabs>
        <w:ind w:left="2142" w:hanging="360"/>
      </w:pPr>
    </w:lvl>
    <w:lvl w:ilvl="2">
      <w:start w:val="1"/>
      <w:numFmt w:val="lowerRoman"/>
      <w:lvlText w:val="%3."/>
      <w:lvlJc w:val="right"/>
      <w:pPr>
        <w:tabs>
          <w:tab w:val="num" w:pos="702"/>
        </w:tabs>
        <w:ind w:left="2862" w:hanging="180"/>
      </w:pPr>
    </w:lvl>
    <w:lvl w:ilvl="3">
      <w:start w:val="1"/>
      <w:numFmt w:val="decimal"/>
      <w:lvlText w:val="%4."/>
      <w:lvlJc w:val="left"/>
      <w:pPr>
        <w:tabs>
          <w:tab w:val="num" w:pos="702"/>
        </w:tabs>
        <w:ind w:left="3582" w:hanging="360"/>
      </w:pPr>
    </w:lvl>
    <w:lvl w:ilvl="4">
      <w:start w:val="1"/>
      <w:numFmt w:val="lowerLetter"/>
      <w:lvlText w:val="%5."/>
      <w:lvlJc w:val="left"/>
      <w:pPr>
        <w:tabs>
          <w:tab w:val="num" w:pos="702"/>
        </w:tabs>
        <w:ind w:left="4302" w:hanging="360"/>
      </w:pPr>
    </w:lvl>
    <w:lvl w:ilvl="5">
      <w:start w:val="1"/>
      <w:numFmt w:val="lowerRoman"/>
      <w:lvlText w:val="%6."/>
      <w:lvlJc w:val="right"/>
      <w:pPr>
        <w:tabs>
          <w:tab w:val="num" w:pos="702"/>
        </w:tabs>
        <w:ind w:left="5022" w:hanging="180"/>
      </w:pPr>
    </w:lvl>
    <w:lvl w:ilvl="6">
      <w:start w:val="1"/>
      <w:numFmt w:val="decimal"/>
      <w:lvlText w:val="%7."/>
      <w:lvlJc w:val="left"/>
      <w:pPr>
        <w:tabs>
          <w:tab w:val="num" w:pos="702"/>
        </w:tabs>
        <w:ind w:left="5742" w:hanging="360"/>
      </w:pPr>
    </w:lvl>
    <w:lvl w:ilvl="7">
      <w:start w:val="1"/>
      <w:numFmt w:val="lowerLetter"/>
      <w:lvlText w:val="%8."/>
      <w:lvlJc w:val="left"/>
      <w:pPr>
        <w:tabs>
          <w:tab w:val="num" w:pos="702"/>
        </w:tabs>
        <w:ind w:left="6462" w:hanging="360"/>
      </w:pPr>
    </w:lvl>
    <w:lvl w:ilvl="8">
      <w:start w:val="1"/>
      <w:numFmt w:val="lowerRoman"/>
      <w:lvlText w:val="%9."/>
      <w:lvlJc w:val="right"/>
      <w:pPr>
        <w:tabs>
          <w:tab w:val="num" w:pos="702"/>
        </w:tabs>
        <w:ind w:left="7182" w:hanging="180"/>
      </w:p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A"/>
    <w:multiLevelType w:val="multilevel"/>
    <w:tmpl w:val="1B6ED4B8"/>
    <w:name w:val="WW8Num31"/>
    <w:styleLink w:val="WW8Num2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19" w15:restartNumberingAfterBreak="0">
    <w:nsid w:val="00000020"/>
    <w:multiLevelType w:val="multilevel"/>
    <w:tmpl w:val="1BFE6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21"/>
    <w:multiLevelType w:val="multilevel"/>
    <w:tmpl w:val="00000021"/>
    <w:name w:val="WWNum35"/>
    <w:lvl w:ilvl="0">
      <w:start w:val="1"/>
      <w:numFmt w:val="decimal"/>
      <w:lvlText w:val="%1)"/>
      <w:lvlJc w:val="left"/>
      <w:pPr>
        <w:tabs>
          <w:tab w:val="num" w:pos="-36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906" w:hanging="180"/>
      </w:pPr>
    </w:lvl>
  </w:abstractNum>
  <w:abstractNum w:abstractNumId="21" w15:restartNumberingAfterBreak="0">
    <w:nsid w:val="00000025"/>
    <w:multiLevelType w:val="multilevel"/>
    <w:tmpl w:val="B9EACA0E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Century Gothic" w:hAnsi="Century Gothic" w:cs="Times New Roman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22" w15:restartNumberingAfterBreak="0">
    <w:nsid w:val="00000027"/>
    <w:multiLevelType w:val="multilevel"/>
    <w:tmpl w:val="FA264B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252984"/>
    <w:multiLevelType w:val="hybridMultilevel"/>
    <w:tmpl w:val="CB0E84BA"/>
    <w:name w:val="WW8Num60224"/>
    <w:lvl w:ilvl="0" w:tplc="FFFFFFFF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964"/>
        </w:tabs>
        <w:ind w:left="29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24" w15:restartNumberingAfterBreak="0">
    <w:nsid w:val="05897AB5"/>
    <w:multiLevelType w:val="hybridMultilevel"/>
    <w:tmpl w:val="68AE4D1A"/>
    <w:name w:val="WW8Num22222"/>
    <w:lvl w:ilvl="0" w:tplc="B698742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5F2A3A"/>
    <w:multiLevelType w:val="hybridMultilevel"/>
    <w:tmpl w:val="435EFF62"/>
    <w:name w:val="WW8Num10922"/>
    <w:lvl w:ilvl="0" w:tplc="B1080B84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9D0118B"/>
    <w:multiLevelType w:val="hybridMultilevel"/>
    <w:tmpl w:val="470A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A230B1C"/>
    <w:multiLevelType w:val="hybridMultilevel"/>
    <w:tmpl w:val="66C4F3B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0A435545"/>
    <w:multiLevelType w:val="hybridMultilevel"/>
    <w:tmpl w:val="A21ED170"/>
    <w:styleLink w:val="WW8Num481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pStyle w:val="Nagwek9"/>
      <w:lvlText w:val="%9."/>
      <w:lvlJc w:val="right"/>
      <w:pPr>
        <w:ind w:left="6688" w:hanging="180"/>
      </w:pPr>
    </w:lvl>
  </w:abstractNum>
  <w:abstractNum w:abstractNumId="29" w15:restartNumberingAfterBreak="0">
    <w:nsid w:val="0CE72249"/>
    <w:multiLevelType w:val="hybridMultilevel"/>
    <w:tmpl w:val="6EA88D78"/>
    <w:name w:val="WW8Num96"/>
    <w:lvl w:ilvl="0" w:tplc="A804276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A3A9654">
      <w:start w:val="1"/>
      <w:numFmt w:val="lowerLetter"/>
      <w:lvlText w:val="%2."/>
      <w:lvlJc w:val="left"/>
      <w:pPr>
        <w:tabs>
          <w:tab w:val="num" w:pos="-370"/>
        </w:tabs>
        <w:ind w:left="-37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"/>
        </w:tabs>
        <w:ind w:left="3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90"/>
        </w:tabs>
        <w:ind w:left="17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10"/>
        </w:tabs>
        <w:ind w:left="25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30"/>
        </w:tabs>
        <w:ind w:left="32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50"/>
        </w:tabs>
        <w:ind w:left="39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70"/>
        </w:tabs>
        <w:ind w:left="4670" w:hanging="180"/>
      </w:pPr>
    </w:lvl>
  </w:abstractNum>
  <w:abstractNum w:abstractNumId="30" w15:restartNumberingAfterBreak="0">
    <w:nsid w:val="0F3936D8"/>
    <w:multiLevelType w:val="hybridMultilevel"/>
    <w:tmpl w:val="6EC299C0"/>
    <w:name w:val="WW8Num192"/>
    <w:lvl w:ilvl="0" w:tplc="04B0537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A04024"/>
    <w:multiLevelType w:val="hybridMultilevel"/>
    <w:tmpl w:val="4C302A0C"/>
    <w:name w:val="WW8Num932"/>
    <w:lvl w:ilvl="0" w:tplc="5BBC9A50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28"/>
        </w:tabs>
        <w:ind w:left="4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148"/>
        </w:tabs>
        <w:ind w:left="11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68"/>
        </w:tabs>
        <w:ind w:left="1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88"/>
        </w:tabs>
        <w:ind w:left="2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08"/>
        </w:tabs>
        <w:ind w:left="3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28"/>
        </w:tabs>
        <w:ind w:left="4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48"/>
        </w:tabs>
        <w:ind w:left="4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68"/>
        </w:tabs>
        <w:ind w:left="5468" w:hanging="180"/>
      </w:pPr>
    </w:lvl>
  </w:abstractNum>
  <w:abstractNum w:abstractNumId="32" w15:restartNumberingAfterBreak="0">
    <w:nsid w:val="14C15641"/>
    <w:multiLevelType w:val="hybridMultilevel"/>
    <w:tmpl w:val="63BED8FC"/>
    <w:name w:val="WW8Num42"/>
    <w:lvl w:ilvl="0" w:tplc="BBCACEE8">
      <w:start w:val="1"/>
      <w:numFmt w:val="lowerLetter"/>
      <w:lvlText w:val="%1)"/>
      <w:lvlJc w:val="left"/>
      <w:pPr>
        <w:tabs>
          <w:tab w:val="num" w:pos="568"/>
        </w:tabs>
        <w:ind w:left="852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4E677A6"/>
    <w:multiLevelType w:val="hybridMultilevel"/>
    <w:tmpl w:val="025A95F2"/>
    <w:lvl w:ilvl="0" w:tplc="EACEA6D2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15504DE6"/>
    <w:multiLevelType w:val="hybridMultilevel"/>
    <w:tmpl w:val="A4C24668"/>
    <w:name w:val="WW8Num97"/>
    <w:lvl w:ilvl="0" w:tplc="7DB4E58E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35" w15:restartNumberingAfterBreak="0">
    <w:nsid w:val="1A7069F5"/>
    <w:multiLevelType w:val="multilevel"/>
    <w:tmpl w:val="67DE456A"/>
    <w:styleLink w:val="WW8Num81"/>
    <w:lvl w:ilvl="0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19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1920" w:hanging="360"/>
      </w:p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26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30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30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3360" w:hanging="1800"/>
      </w:pPr>
      <w:rPr>
        <w:rFonts w:ascii="Wingdings" w:hAnsi="Wingdings" w:cs="Wingdings"/>
      </w:rPr>
    </w:lvl>
  </w:abstractNum>
  <w:abstractNum w:abstractNumId="36" w15:restartNumberingAfterBreak="0">
    <w:nsid w:val="1B6C3E0A"/>
    <w:multiLevelType w:val="hybridMultilevel"/>
    <w:tmpl w:val="8124A178"/>
    <w:styleLink w:val="WW8Num222"/>
    <w:lvl w:ilvl="0" w:tplc="AFDC3DCE">
      <w:start w:val="1"/>
      <w:numFmt w:val="upperLetter"/>
      <w:lvlText w:val="%1."/>
      <w:lvlJc w:val="left"/>
      <w:pPr>
        <w:ind w:left="360" w:hanging="360"/>
      </w:p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1DD364C9"/>
    <w:multiLevelType w:val="hybridMultilevel"/>
    <w:tmpl w:val="7496FFDC"/>
    <w:name w:val="WW8Num24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20F17CEC"/>
    <w:multiLevelType w:val="hybridMultilevel"/>
    <w:tmpl w:val="8C3086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2357827"/>
    <w:multiLevelType w:val="hybridMultilevel"/>
    <w:tmpl w:val="A470DD02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4AF61F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2BF2CA4"/>
    <w:multiLevelType w:val="hybridMultilevel"/>
    <w:tmpl w:val="A5D8E7FE"/>
    <w:lvl w:ilvl="0" w:tplc="5DD89414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44B13FF"/>
    <w:multiLevelType w:val="hybridMultilevel"/>
    <w:tmpl w:val="42D8D0CC"/>
    <w:lvl w:ilvl="0" w:tplc="C7BC0A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25765ED0"/>
    <w:multiLevelType w:val="hybridMultilevel"/>
    <w:tmpl w:val="9E88361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 w15:restartNumberingAfterBreak="0">
    <w:nsid w:val="25F67946"/>
    <w:multiLevelType w:val="multilevel"/>
    <w:tmpl w:val="6840C03E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5" w15:restartNumberingAfterBreak="0">
    <w:nsid w:val="260425F8"/>
    <w:multiLevelType w:val="hybridMultilevel"/>
    <w:tmpl w:val="BD32B222"/>
    <w:name w:val="WW8Num972"/>
    <w:lvl w:ilvl="0" w:tplc="E864D45C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7BE6B8D"/>
    <w:multiLevelType w:val="hybridMultilevel"/>
    <w:tmpl w:val="B8BA2C2A"/>
    <w:name w:val="WW8Num1092"/>
    <w:lvl w:ilvl="0" w:tplc="D4F6A01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86260DB"/>
    <w:multiLevelType w:val="multilevel"/>
    <w:tmpl w:val="10FA82AA"/>
    <w:name w:val="WW8Num75"/>
    <w:lvl w:ilvl="0">
      <w:start w:val="1"/>
      <w:numFmt w:val="bullet"/>
      <w:pStyle w:val="Legend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B5229FB"/>
    <w:multiLevelType w:val="hybridMultilevel"/>
    <w:tmpl w:val="601813F0"/>
    <w:lvl w:ilvl="0" w:tplc="DEFC026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3E0B47"/>
    <w:multiLevelType w:val="hybridMultilevel"/>
    <w:tmpl w:val="CF6E5CDE"/>
    <w:name w:val="WW8Num142"/>
    <w:lvl w:ilvl="0" w:tplc="983A6672">
      <w:start w:val="1"/>
      <w:numFmt w:val="lowerLetter"/>
      <w:lvlText w:val="%1)"/>
      <w:lvlJc w:val="left"/>
      <w:pPr>
        <w:tabs>
          <w:tab w:val="num" w:pos="851"/>
        </w:tabs>
        <w:ind w:left="1135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F644FAE"/>
    <w:multiLevelType w:val="multilevel"/>
    <w:tmpl w:val="1A824DC6"/>
    <w:lvl w:ilvl="0">
      <w:start w:val="1"/>
      <w:numFmt w:val="none"/>
      <w:lvlRestart w:val="0"/>
      <w:pStyle w:val="CNTitle"/>
      <w:suff w:val="nothing"/>
      <w:lvlText w:val=""/>
      <w:lvlJc w:val="left"/>
    </w:lvl>
    <w:lvl w:ilvl="1">
      <w:start w:val="1"/>
      <w:numFmt w:val="decimal"/>
      <w:pStyle w:val="CNHead1"/>
      <w:lvlText w:val="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CNHead2"/>
      <w:lvlText w:val="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NHead3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pStyle w:val="CNLevel1List"/>
      <w:lvlText w:val="%5."/>
      <w:lvlJc w:val="left"/>
      <w:pPr>
        <w:tabs>
          <w:tab w:val="num" w:pos="1224"/>
        </w:tabs>
        <w:ind w:left="1224" w:hanging="504"/>
      </w:pPr>
    </w:lvl>
    <w:lvl w:ilvl="5">
      <w:start w:val="1"/>
      <w:numFmt w:val="decimal"/>
      <w:pStyle w:val="CNLevel2List"/>
      <w:lvlText w:val="(%6)"/>
      <w:lvlJc w:val="left"/>
      <w:pPr>
        <w:tabs>
          <w:tab w:val="num" w:pos="1728"/>
        </w:tabs>
        <w:ind w:left="1728" w:hanging="504"/>
      </w:pPr>
    </w:lvl>
    <w:lvl w:ilvl="6">
      <w:start w:val="1"/>
      <w:numFmt w:val="lowerLetter"/>
      <w:pStyle w:val="CNLevel3List"/>
      <w:lvlText w:val="(%7)"/>
      <w:lvlJc w:val="left"/>
      <w:pPr>
        <w:tabs>
          <w:tab w:val="num" w:pos="2232"/>
        </w:tabs>
        <w:ind w:left="2232" w:hanging="504"/>
      </w:pPr>
    </w:lvl>
    <w:lvl w:ilvl="7">
      <w:start w:val="1"/>
      <w:numFmt w:val="lowerRoman"/>
      <w:pStyle w:val="CNLevel4List"/>
      <w:lvlText w:val="(%8)"/>
      <w:lvlJc w:val="left"/>
      <w:pPr>
        <w:tabs>
          <w:tab w:val="num" w:pos="2736"/>
        </w:tabs>
        <w:ind w:left="2736" w:hanging="504"/>
      </w:pPr>
    </w:lvl>
    <w:lvl w:ilvl="8">
      <w:start w:val="1"/>
      <w:numFmt w:val="decimal"/>
      <w:pStyle w:val="CNLevel5List"/>
      <w:lvlText w:val="%9."/>
      <w:lvlJc w:val="left"/>
      <w:pPr>
        <w:tabs>
          <w:tab w:val="num" w:pos="3240"/>
        </w:tabs>
        <w:ind w:left="3240" w:hanging="504"/>
      </w:pPr>
    </w:lvl>
  </w:abstractNum>
  <w:abstractNum w:abstractNumId="51" w15:restartNumberingAfterBreak="0">
    <w:nsid w:val="2F6B626B"/>
    <w:multiLevelType w:val="hybridMultilevel"/>
    <w:tmpl w:val="E7E83C88"/>
    <w:lvl w:ilvl="0" w:tplc="AE30E9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17D3A22"/>
    <w:multiLevelType w:val="multilevel"/>
    <w:tmpl w:val="CE563B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3" w15:restartNumberingAfterBreak="0">
    <w:nsid w:val="32BA4E03"/>
    <w:multiLevelType w:val="hybridMultilevel"/>
    <w:tmpl w:val="B02AAA96"/>
    <w:lvl w:ilvl="0" w:tplc="E66660EE">
      <w:start w:val="2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5" w15:restartNumberingAfterBreak="0">
    <w:nsid w:val="34433161"/>
    <w:multiLevelType w:val="hybridMultilevel"/>
    <w:tmpl w:val="5328BD76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3DFE753F"/>
    <w:multiLevelType w:val="hybridMultilevel"/>
    <w:tmpl w:val="B8B6C7CA"/>
    <w:lvl w:ilvl="0" w:tplc="07E41E36">
      <w:start w:val="1"/>
      <w:numFmt w:val="decimal"/>
      <w:pStyle w:val="Listapunktowana4"/>
      <w:lvlText w:val="%1)"/>
      <w:lvlJc w:val="left"/>
      <w:pPr>
        <w:tabs>
          <w:tab w:val="num" w:pos="1531"/>
        </w:tabs>
        <w:ind w:left="153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7E41E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58" w15:restartNumberingAfterBreak="0">
    <w:nsid w:val="414709C5"/>
    <w:multiLevelType w:val="hybridMultilevel"/>
    <w:tmpl w:val="054473AC"/>
    <w:name w:val="WW8Num9322"/>
    <w:lvl w:ilvl="0" w:tplc="0100D082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5580147"/>
    <w:multiLevelType w:val="hybridMultilevel"/>
    <w:tmpl w:val="3C1EC1CE"/>
    <w:lvl w:ilvl="0" w:tplc="170C86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7781561"/>
    <w:multiLevelType w:val="multilevel"/>
    <w:tmpl w:val="C2188CBC"/>
    <w:name w:val="WW8Num19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62" w15:restartNumberingAfterBreak="0">
    <w:nsid w:val="4802445E"/>
    <w:multiLevelType w:val="hybridMultilevel"/>
    <w:tmpl w:val="84CE5BB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48E12060"/>
    <w:multiLevelType w:val="multilevel"/>
    <w:tmpl w:val="990003E8"/>
    <w:lvl w:ilvl="0">
      <w:start w:val="5"/>
      <w:numFmt w:val="decimalZero"/>
      <w:lvlText w:val="%1"/>
      <w:lvlJc w:val="left"/>
      <w:pPr>
        <w:ind w:left="660" w:hanging="660"/>
      </w:pPr>
      <w:rPr>
        <w:rFonts w:hint="default"/>
      </w:rPr>
    </w:lvl>
    <w:lvl w:ilvl="1">
      <w:start w:val="119"/>
      <w:numFmt w:val="decimal"/>
      <w:lvlText w:val="%1-%2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72" w:hanging="1800"/>
      </w:pPr>
      <w:rPr>
        <w:rFonts w:hint="default"/>
      </w:rPr>
    </w:lvl>
  </w:abstractNum>
  <w:abstractNum w:abstractNumId="64" w15:restartNumberingAfterBreak="0">
    <w:nsid w:val="49190E31"/>
    <w:multiLevelType w:val="multilevel"/>
    <w:tmpl w:val="53D6C9B6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1932AF"/>
    <w:multiLevelType w:val="multilevel"/>
    <w:tmpl w:val="E422A028"/>
    <w:name w:val="WW8Num282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  <w:rPr>
        <w:rFonts w:hint="default"/>
      </w:rPr>
    </w:lvl>
  </w:abstractNum>
  <w:abstractNum w:abstractNumId="66" w15:restartNumberingAfterBreak="0">
    <w:nsid w:val="4EB708AF"/>
    <w:multiLevelType w:val="multilevel"/>
    <w:tmpl w:val="A580A1C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7" w15:restartNumberingAfterBreak="0">
    <w:nsid w:val="50324379"/>
    <w:multiLevelType w:val="hybridMultilevel"/>
    <w:tmpl w:val="5BA416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1085C0F"/>
    <w:multiLevelType w:val="multilevel"/>
    <w:tmpl w:val="8B7217E2"/>
    <w:styleLink w:val="WW8Num2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 w:cs="Symbol"/>
        <w:b/>
        <w:bCs/>
        <w:color w:val="00000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004" w:hanging="284"/>
      </w:pPr>
    </w:lvl>
    <w:lvl w:ilvl="3">
      <w:start w:val="1"/>
      <w:numFmt w:val="upperLetter"/>
      <w:lvlText w:val="%4."/>
      <w:lvlJc w:val="left"/>
      <w:pPr>
        <w:ind w:left="1134" w:hanging="17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1393187"/>
    <w:multiLevelType w:val="multilevel"/>
    <w:tmpl w:val="D8468938"/>
    <w:name w:val="WW8Num712"/>
    <w:lvl w:ilvl="0">
      <w:start w:val="1"/>
      <w:numFmt w:val="decimal"/>
      <w:lvlText w:val="1.4.10.%1."/>
      <w:lvlJc w:val="left"/>
      <w:pPr>
        <w:tabs>
          <w:tab w:val="num" w:pos="425"/>
        </w:tabs>
        <w:ind w:left="1021" w:hanging="1021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660" w:hanging="660"/>
      </w:pPr>
      <w:rPr>
        <w:rFonts w:ascii="Arial" w:hAnsi="Arial" w:cs="Arial" w:hint="default"/>
      </w:rPr>
    </w:lvl>
    <w:lvl w:ilvl="2">
      <w:start w:val="1"/>
      <w:numFmt w:val="decimal"/>
      <w:lvlText w:val="%3%1.%2.9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</w:rPr>
    </w:lvl>
  </w:abstractNum>
  <w:abstractNum w:abstractNumId="70" w15:restartNumberingAfterBreak="0">
    <w:nsid w:val="51B7101C"/>
    <w:multiLevelType w:val="hybridMultilevel"/>
    <w:tmpl w:val="BBE61F30"/>
    <w:name w:val="WW8Num262"/>
    <w:lvl w:ilvl="0" w:tplc="64F21EFA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71" w15:restartNumberingAfterBreak="0">
    <w:nsid w:val="51C77B09"/>
    <w:multiLevelType w:val="hybridMultilevel"/>
    <w:tmpl w:val="B2AE4F92"/>
    <w:name w:val="WW8Num962"/>
    <w:lvl w:ilvl="0" w:tplc="501A67C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D31313"/>
    <w:multiLevelType w:val="multilevel"/>
    <w:tmpl w:val="D174D4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4562C9C"/>
    <w:multiLevelType w:val="hybridMultilevel"/>
    <w:tmpl w:val="3594BE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491E9A"/>
    <w:multiLevelType w:val="hybridMultilevel"/>
    <w:tmpl w:val="669867C8"/>
    <w:lvl w:ilvl="0" w:tplc="D4B0EB7A">
      <w:start w:val="1"/>
      <w:numFmt w:val="decimal"/>
      <w:pStyle w:val="Spistreci4"/>
      <w:lvlText w:val="%1)"/>
      <w:lvlJc w:val="left"/>
      <w:pPr>
        <w:ind w:left="720" w:hanging="360"/>
      </w:pPr>
    </w:lvl>
    <w:lvl w:ilvl="1" w:tplc="659C83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A601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5CE0D7C" w:tentative="1">
      <w:start w:val="1"/>
      <w:numFmt w:val="decimal"/>
      <w:lvlText w:val="%4."/>
      <w:lvlJc w:val="left"/>
      <w:pPr>
        <w:ind w:left="2880" w:hanging="360"/>
      </w:pPr>
    </w:lvl>
    <w:lvl w:ilvl="4" w:tplc="AD96F7B6" w:tentative="1">
      <w:start w:val="1"/>
      <w:numFmt w:val="lowerLetter"/>
      <w:lvlText w:val="%5."/>
      <w:lvlJc w:val="left"/>
      <w:pPr>
        <w:ind w:left="3600" w:hanging="360"/>
      </w:pPr>
    </w:lvl>
    <w:lvl w:ilvl="5" w:tplc="98928550" w:tentative="1">
      <w:start w:val="1"/>
      <w:numFmt w:val="lowerRoman"/>
      <w:lvlText w:val="%6."/>
      <w:lvlJc w:val="right"/>
      <w:pPr>
        <w:ind w:left="4320" w:hanging="180"/>
      </w:pPr>
    </w:lvl>
    <w:lvl w:ilvl="6" w:tplc="EEF4BC02" w:tentative="1">
      <w:start w:val="1"/>
      <w:numFmt w:val="decimal"/>
      <w:lvlText w:val="%7."/>
      <w:lvlJc w:val="left"/>
      <w:pPr>
        <w:ind w:left="5040" w:hanging="360"/>
      </w:pPr>
    </w:lvl>
    <w:lvl w:ilvl="7" w:tplc="2E56E296" w:tentative="1">
      <w:start w:val="1"/>
      <w:numFmt w:val="lowerLetter"/>
      <w:lvlText w:val="%8."/>
      <w:lvlJc w:val="left"/>
      <w:pPr>
        <w:ind w:left="5760" w:hanging="360"/>
      </w:pPr>
    </w:lvl>
    <w:lvl w:ilvl="8" w:tplc="4830D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F3D3B70"/>
    <w:multiLevelType w:val="hybridMultilevel"/>
    <w:tmpl w:val="51C8F9AA"/>
    <w:lvl w:ilvl="0" w:tplc="80C8E4F0">
      <w:start w:val="1"/>
      <w:numFmt w:val="decimal"/>
      <w:lvlText w:val="%1)"/>
      <w:lvlJc w:val="left"/>
    </w:lvl>
    <w:lvl w:ilvl="1" w:tplc="5466606A">
      <w:numFmt w:val="decimal"/>
      <w:lvlText w:val=""/>
      <w:lvlJc w:val="left"/>
    </w:lvl>
    <w:lvl w:ilvl="2" w:tplc="58A2D496">
      <w:numFmt w:val="decimal"/>
      <w:lvlText w:val=""/>
      <w:lvlJc w:val="left"/>
    </w:lvl>
    <w:lvl w:ilvl="3" w:tplc="F7F2C9C4">
      <w:numFmt w:val="decimal"/>
      <w:lvlText w:val=""/>
      <w:lvlJc w:val="left"/>
    </w:lvl>
    <w:lvl w:ilvl="4" w:tplc="DA6E67FE">
      <w:numFmt w:val="decimal"/>
      <w:lvlText w:val=""/>
      <w:lvlJc w:val="left"/>
    </w:lvl>
    <w:lvl w:ilvl="5" w:tplc="E530F3D2">
      <w:numFmt w:val="decimal"/>
      <w:lvlText w:val=""/>
      <w:lvlJc w:val="left"/>
    </w:lvl>
    <w:lvl w:ilvl="6" w:tplc="55EE1126">
      <w:numFmt w:val="decimal"/>
      <w:lvlText w:val=""/>
      <w:lvlJc w:val="left"/>
    </w:lvl>
    <w:lvl w:ilvl="7" w:tplc="4A80A21C">
      <w:numFmt w:val="decimal"/>
      <w:lvlText w:val=""/>
      <w:lvlJc w:val="left"/>
    </w:lvl>
    <w:lvl w:ilvl="8" w:tplc="A9F227B4">
      <w:numFmt w:val="decimal"/>
      <w:lvlText w:val=""/>
      <w:lvlJc w:val="left"/>
    </w:lvl>
  </w:abstractNum>
  <w:abstractNum w:abstractNumId="76" w15:restartNumberingAfterBreak="0">
    <w:nsid w:val="5FD81C3F"/>
    <w:multiLevelType w:val="hybridMultilevel"/>
    <w:tmpl w:val="027EDA2A"/>
    <w:lvl w:ilvl="0" w:tplc="E8B04E36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7" w15:restartNumberingAfterBreak="0">
    <w:nsid w:val="62E83C87"/>
    <w:multiLevelType w:val="hybridMultilevel"/>
    <w:tmpl w:val="A4328BE6"/>
    <w:lvl w:ilvl="0" w:tplc="74402E3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79" w15:restartNumberingAfterBreak="0">
    <w:nsid w:val="640E3DF5"/>
    <w:multiLevelType w:val="hybridMultilevel"/>
    <w:tmpl w:val="5C046FDE"/>
    <w:name w:val="WW8Num42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0" w15:restartNumberingAfterBreak="0">
    <w:nsid w:val="64B414B1"/>
    <w:multiLevelType w:val="hybridMultilevel"/>
    <w:tmpl w:val="F5FC85D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83A6672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64CC2CF9"/>
    <w:multiLevelType w:val="multilevel"/>
    <w:tmpl w:val="EF089D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2" w15:restartNumberingAfterBreak="0">
    <w:nsid w:val="654255A0"/>
    <w:multiLevelType w:val="multilevel"/>
    <w:tmpl w:val="90BE5B8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3" w15:restartNumberingAfterBreak="0">
    <w:nsid w:val="687B07EB"/>
    <w:multiLevelType w:val="hybridMultilevel"/>
    <w:tmpl w:val="D8BA0CFC"/>
    <w:lvl w:ilvl="0" w:tplc="E8B04E36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4" w15:restartNumberingAfterBreak="0">
    <w:nsid w:val="6F2071D5"/>
    <w:multiLevelType w:val="hybridMultilevel"/>
    <w:tmpl w:val="972E6356"/>
    <w:name w:val="WW8Num102"/>
    <w:lvl w:ilvl="0" w:tplc="8582330A">
      <w:start w:val="8"/>
      <w:numFmt w:val="decimal"/>
      <w:pStyle w:val="Styl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28DE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785A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EAD7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1A44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DA8B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F020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F483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64D7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F5F64CA"/>
    <w:multiLevelType w:val="hybridMultilevel"/>
    <w:tmpl w:val="C4EC3132"/>
    <w:lvl w:ilvl="0" w:tplc="05F6017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6F6F4CA3"/>
    <w:multiLevelType w:val="hybridMultilevel"/>
    <w:tmpl w:val="AC0E1D42"/>
    <w:name w:val="WW8Num422"/>
    <w:lvl w:ilvl="0" w:tplc="983A6672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7" w15:restartNumberingAfterBreak="0">
    <w:nsid w:val="75CB44ED"/>
    <w:multiLevelType w:val="hybridMultilevel"/>
    <w:tmpl w:val="1B34DA28"/>
    <w:lvl w:ilvl="0" w:tplc="ABEE7E62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999458E"/>
    <w:multiLevelType w:val="hybridMultilevel"/>
    <w:tmpl w:val="4B78CD5E"/>
    <w:lvl w:ilvl="0" w:tplc="C94C1E68">
      <w:start w:val="15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20311"/>
    <w:multiLevelType w:val="multilevel"/>
    <w:tmpl w:val="E3D88AF8"/>
    <w:name w:val="WW8Num193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90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521E0B"/>
    <w:multiLevelType w:val="hybridMultilevel"/>
    <w:tmpl w:val="72689BCA"/>
    <w:name w:val="WW8Num19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8"/>
  </w:num>
  <w:num w:numId="2">
    <w:abstractNumId w:val="17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3">
    <w:abstractNumId w:val="5"/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4">
    <w:abstractNumId w:val="7"/>
  </w:num>
  <w:num w:numId="5">
    <w:abstractNumId w:val="21"/>
  </w:num>
  <w:num w:numId="6">
    <w:abstractNumId w:val="43"/>
  </w:num>
  <w:num w:numId="7">
    <w:abstractNumId w:val="64"/>
  </w:num>
  <w:num w:numId="8">
    <w:abstractNumId w:val="19"/>
  </w:num>
  <w:num w:numId="9">
    <w:abstractNumId w:val="57"/>
  </w:num>
  <w:num w:numId="10">
    <w:abstractNumId w:val="78"/>
  </w:num>
  <w:num w:numId="11">
    <w:abstractNumId w:val="35"/>
  </w:num>
  <w:num w:numId="12">
    <w:abstractNumId w:val="59"/>
  </w:num>
  <w:num w:numId="13">
    <w:abstractNumId w:val="44"/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68"/>
  </w:num>
  <w:num w:numId="17">
    <w:abstractNumId w:val="40"/>
  </w:num>
  <w:num w:numId="18">
    <w:abstractNumId w:val="17"/>
  </w:num>
  <w:num w:numId="19">
    <w:abstractNumId w:val="84"/>
  </w:num>
  <w:num w:numId="20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56"/>
  </w:num>
  <w:num w:numId="23">
    <w:abstractNumId w:val="74"/>
  </w:num>
  <w:num w:numId="24">
    <w:abstractNumId w:val="50"/>
  </w:num>
  <w:num w:numId="25">
    <w:abstractNumId w:val="5"/>
  </w:num>
  <w:num w:numId="26">
    <w:abstractNumId w:val="66"/>
  </w:num>
  <w:num w:numId="27">
    <w:abstractNumId w:val="9"/>
  </w:num>
  <w:num w:numId="28">
    <w:abstractNumId w:val="33"/>
  </w:num>
  <w:num w:numId="29">
    <w:abstractNumId w:val="55"/>
  </w:num>
  <w:num w:numId="30">
    <w:abstractNumId w:val="14"/>
  </w:num>
  <w:num w:numId="31">
    <w:abstractNumId w:val="22"/>
  </w:num>
  <w:num w:numId="32">
    <w:abstractNumId w:val="67"/>
  </w:num>
  <w:num w:numId="33">
    <w:abstractNumId w:val="73"/>
  </w:num>
  <w:num w:numId="34">
    <w:abstractNumId w:val="39"/>
  </w:num>
  <w:num w:numId="35">
    <w:abstractNumId w:val="26"/>
  </w:num>
  <w:num w:numId="36">
    <w:abstractNumId w:val="90"/>
  </w:num>
  <w:num w:numId="37">
    <w:abstractNumId w:val="62"/>
  </w:num>
  <w:num w:numId="38">
    <w:abstractNumId w:val="61"/>
  </w:num>
  <w:num w:numId="39">
    <w:abstractNumId w:val="80"/>
  </w:num>
  <w:num w:numId="40">
    <w:abstractNumId w:val="20"/>
  </w:num>
  <w:num w:numId="41">
    <w:abstractNumId w:val="11"/>
  </w:num>
  <w:num w:numId="42">
    <w:abstractNumId w:val="53"/>
  </w:num>
  <w:num w:numId="43">
    <w:abstractNumId w:val="36"/>
  </w:num>
  <w:num w:numId="44">
    <w:abstractNumId w:val="51"/>
  </w:num>
  <w:num w:numId="45">
    <w:abstractNumId w:val="76"/>
  </w:num>
  <w:num w:numId="46">
    <w:abstractNumId w:val="87"/>
  </w:num>
  <w:num w:numId="47">
    <w:abstractNumId w:val="75"/>
  </w:num>
  <w:num w:numId="48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814"/>
          </w:tabs>
          <w:ind w:left="720" w:hanging="360"/>
        </w:pPr>
        <w:rPr>
          <w:rFonts w:ascii="Times New Roman" w:hAnsi="Times New Roman" w:cs="Times New Roman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360"/>
          </w:tabs>
          <w:ind w:left="360" w:hanging="360"/>
        </w:pPr>
        <w:rPr>
          <w:rFonts w:ascii="Times New Roman" w:eastAsia="Times New Roman" w:hAnsi="Times New Roman" w:cs="Times New Roman" w:hint="default"/>
          <w:b w:val="0"/>
          <w:bCs/>
          <w:i w:val="0"/>
          <w:iCs/>
          <w:color w:val="auto"/>
          <w:sz w:val="24"/>
          <w:u w:val="none"/>
          <w:shd w:val="clear" w:color="auto" w:fill="FFFF00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1004"/>
          </w:tabs>
          <w:ind w:left="1004" w:hanging="284"/>
        </w:pPr>
        <w:rPr>
          <w:rFonts w:ascii="Wingdings" w:hAnsi="Wingdings" w:cs="Wingdings"/>
        </w:rPr>
      </w:lvl>
    </w:lvlOverride>
    <w:lvlOverride w:ilvl="3">
      <w:lvl w:ilvl="3">
        <w:start w:val="1"/>
        <w:numFmt w:val="upperLetter"/>
        <w:lvlText w:val="%4."/>
        <w:lvlJc w:val="left"/>
        <w:pPr>
          <w:tabs>
            <w:tab w:val="num" w:pos="1134"/>
          </w:tabs>
          <w:ind w:left="1134" w:hanging="170"/>
        </w:pPr>
        <w:rPr>
          <w:rFonts w:ascii="Symbol" w:hAnsi="Symbol" w:cs="Symbol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ascii="Symbol" w:hAnsi="Symbol" w:cs="Symbol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ascii="Symbol" w:hAnsi="Symbol" w:cs="Symbol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Symbol" w:hAnsi="Symbol" w:cs="Symbol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ascii="Symbol" w:hAnsi="Symbol" w:cs="Symbol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ascii="Symbol" w:hAnsi="Symbol" w:cs="Symbol"/>
        </w:rPr>
      </w:lvl>
    </w:lvlOverride>
  </w:num>
  <w:num w:numId="49">
    <w:abstractNumId w:val="63"/>
  </w:num>
  <w:num w:numId="50">
    <w:abstractNumId w:val="41"/>
  </w:num>
  <w:num w:numId="51">
    <w:abstractNumId w:val="48"/>
  </w:num>
  <w:num w:numId="52">
    <w:abstractNumId w:val="77"/>
  </w:num>
  <w:num w:numId="53">
    <w:abstractNumId w:val="72"/>
  </w:num>
  <w:num w:numId="54">
    <w:abstractNumId w:val="85"/>
  </w:num>
  <w:num w:numId="55">
    <w:abstractNumId w:val="83"/>
  </w:num>
  <w:num w:numId="56">
    <w:abstractNumId w:val="88"/>
  </w:num>
  <w:num w:numId="57">
    <w:abstractNumId w:val="81"/>
  </w:num>
  <w:num w:numId="58">
    <w:abstractNumId w:val="52"/>
  </w:num>
  <w:num w:numId="59">
    <w:abstractNumId w:val="82"/>
  </w:num>
  <w:num w:numId="60">
    <w:abstractNumId w:val="6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de-DE" w:vendorID="64" w:dllVersion="6" w:nlCheck="1" w:checkStyle="0"/>
  <w:proofState w:spelling="clean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12E2"/>
    <w:rsid w:val="000019A1"/>
    <w:rsid w:val="00001A48"/>
    <w:rsid w:val="00001C32"/>
    <w:rsid w:val="00001FD7"/>
    <w:rsid w:val="00002F37"/>
    <w:rsid w:val="000030AC"/>
    <w:rsid w:val="000038CE"/>
    <w:rsid w:val="00003B8D"/>
    <w:rsid w:val="000043EE"/>
    <w:rsid w:val="00004AEF"/>
    <w:rsid w:val="00004B2D"/>
    <w:rsid w:val="00005EC4"/>
    <w:rsid w:val="00005EE0"/>
    <w:rsid w:val="0000652C"/>
    <w:rsid w:val="00006AAC"/>
    <w:rsid w:val="00007213"/>
    <w:rsid w:val="00007665"/>
    <w:rsid w:val="0001048D"/>
    <w:rsid w:val="000115A3"/>
    <w:rsid w:val="00011E3C"/>
    <w:rsid w:val="00012B05"/>
    <w:rsid w:val="000164FA"/>
    <w:rsid w:val="0001651B"/>
    <w:rsid w:val="0001665A"/>
    <w:rsid w:val="00017888"/>
    <w:rsid w:val="00021599"/>
    <w:rsid w:val="00022041"/>
    <w:rsid w:val="00022124"/>
    <w:rsid w:val="0002214D"/>
    <w:rsid w:val="0002261C"/>
    <w:rsid w:val="00022CA7"/>
    <w:rsid w:val="00022FDA"/>
    <w:rsid w:val="0002369D"/>
    <w:rsid w:val="000237FF"/>
    <w:rsid w:val="00024ED9"/>
    <w:rsid w:val="000258DD"/>
    <w:rsid w:val="00026EC6"/>
    <w:rsid w:val="00027A72"/>
    <w:rsid w:val="00027EC0"/>
    <w:rsid w:val="0003044C"/>
    <w:rsid w:val="00030C5F"/>
    <w:rsid w:val="0003168D"/>
    <w:rsid w:val="00032173"/>
    <w:rsid w:val="00032ECD"/>
    <w:rsid w:val="00034B25"/>
    <w:rsid w:val="00041704"/>
    <w:rsid w:val="00043C1C"/>
    <w:rsid w:val="00044031"/>
    <w:rsid w:val="0004457A"/>
    <w:rsid w:val="000454C6"/>
    <w:rsid w:val="00046C24"/>
    <w:rsid w:val="000525A7"/>
    <w:rsid w:val="000527AE"/>
    <w:rsid w:val="000528AB"/>
    <w:rsid w:val="00053150"/>
    <w:rsid w:val="000548AD"/>
    <w:rsid w:val="00054A55"/>
    <w:rsid w:val="00054F4F"/>
    <w:rsid w:val="00055569"/>
    <w:rsid w:val="00057604"/>
    <w:rsid w:val="00057A50"/>
    <w:rsid w:val="00057CB6"/>
    <w:rsid w:val="00060089"/>
    <w:rsid w:val="00060762"/>
    <w:rsid w:val="00060AA2"/>
    <w:rsid w:val="00061799"/>
    <w:rsid w:val="00062EE7"/>
    <w:rsid w:val="00063295"/>
    <w:rsid w:val="00063689"/>
    <w:rsid w:val="00064388"/>
    <w:rsid w:val="000652D1"/>
    <w:rsid w:val="00065B96"/>
    <w:rsid w:val="000669D9"/>
    <w:rsid w:val="00067B0F"/>
    <w:rsid w:val="00067DD6"/>
    <w:rsid w:val="000706E1"/>
    <w:rsid w:val="000713AD"/>
    <w:rsid w:val="0007149C"/>
    <w:rsid w:val="00071684"/>
    <w:rsid w:val="00071783"/>
    <w:rsid w:val="0007195D"/>
    <w:rsid w:val="0007403C"/>
    <w:rsid w:val="00074756"/>
    <w:rsid w:val="00075290"/>
    <w:rsid w:val="00075FE8"/>
    <w:rsid w:val="0007740D"/>
    <w:rsid w:val="00080496"/>
    <w:rsid w:val="0008117B"/>
    <w:rsid w:val="00081208"/>
    <w:rsid w:val="00081644"/>
    <w:rsid w:val="000822A9"/>
    <w:rsid w:val="00083464"/>
    <w:rsid w:val="00083530"/>
    <w:rsid w:val="00083541"/>
    <w:rsid w:val="00083EA2"/>
    <w:rsid w:val="00084548"/>
    <w:rsid w:val="000849F3"/>
    <w:rsid w:val="000851E7"/>
    <w:rsid w:val="00085B0A"/>
    <w:rsid w:val="00085D73"/>
    <w:rsid w:val="00085EE9"/>
    <w:rsid w:val="00085FE4"/>
    <w:rsid w:val="000902A7"/>
    <w:rsid w:val="00091C69"/>
    <w:rsid w:val="00093732"/>
    <w:rsid w:val="00095553"/>
    <w:rsid w:val="00096441"/>
    <w:rsid w:val="00097AF1"/>
    <w:rsid w:val="00097F30"/>
    <w:rsid w:val="000A03C0"/>
    <w:rsid w:val="000A18A1"/>
    <w:rsid w:val="000A1D0D"/>
    <w:rsid w:val="000A1DED"/>
    <w:rsid w:val="000A2D9B"/>
    <w:rsid w:val="000A4553"/>
    <w:rsid w:val="000A51F4"/>
    <w:rsid w:val="000A5547"/>
    <w:rsid w:val="000B065D"/>
    <w:rsid w:val="000B15AE"/>
    <w:rsid w:val="000B1756"/>
    <w:rsid w:val="000B1EA9"/>
    <w:rsid w:val="000B26FD"/>
    <w:rsid w:val="000B2E3A"/>
    <w:rsid w:val="000B3C38"/>
    <w:rsid w:val="000B3C40"/>
    <w:rsid w:val="000B4243"/>
    <w:rsid w:val="000B4C51"/>
    <w:rsid w:val="000B55C0"/>
    <w:rsid w:val="000B564D"/>
    <w:rsid w:val="000B6958"/>
    <w:rsid w:val="000B6DCC"/>
    <w:rsid w:val="000B7660"/>
    <w:rsid w:val="000B7770"/>
    <w:rsid w:val="000C07DF"/>
    <w:rsid w:val="000C2851"/>
    <w:rsid w:val="000C2DA6"/>
    <w:rsid w:val="000C310E"/>
    <w:rsid w:val="000C32DE"/>
    <w:rsid w:val="000C391E"/>
    <w:rsid w:val="000C3982"/>
    <w:rsid w:val="000C3E67"/>
    <w:rsid w:val="000C4A0D"/>
    <w:rsid w:val="000C4BEF"/>
    <w:rsid w:val="000C4C9A"/>
    <w:rsid w:val="000C4DC6"/>
    <w:rsid w:val="000D02FA"/>
    <w:rsid w:val="000D12EF"/>
    <w:rsid w:val="000D2C39"/>
    <w:rsid w:val="000D2FDD"/>
    <w:rsid w:val="000D3E16"/>
    <w:rsid w:val="000D42DF"/>
    <w:rsid w:val="000D70F3"/>
    <w:rsid w:val="000D7F1B"/>
    <w:rsid w:val="000E1225"/>
    <w:rsid w:val="000E29A0"/>
    <w:rsid w:val="000E2BA9"/>
    <w:rsid w:val="000E3433"/>
    <w:rsid w:val="000E3679"/>
    <w:rsid w:val="000E3ED9"/>
    <w:rsid w:val="000E46B4"/>
    <w:rsid w:val="000E52C3"/>
    <w:rsid w:val="000E53B7"/>
    <w:rsid w:val="000E5F02"/>
    <w:rsid w:val="000E6D70"/>
    <w:rsid w:val="000E7A14"/>
    <w:rsid w:val="000E7B19"/>
    <w:rsid w:val="000F0130"/>
    <w:rsid w:val="000F0424"/>
    <w:rsid w:val="000F07D4"/>
    <w:rsid w:val="000F07ED"/>
    <w:rsid w:val="000F1D63"/>
    <w:rsid w:val="000F32AA"/>
    <w:rsid w:val="000F3B07"/>
    <w:rsid w:val="000F4F88"/>
    <w:rsid w:val="000F5371"/>
    <w:rsid w:val="000F5ECB"/>
    <w:rsid w:val="000F659D"/>
    <w:rsid w:val="000F66C5"/>
    <w:rsid w:val="000F7C52"/>
    <w:rsid w:val="00100D9C"/>
    <w:rsid w:val="00101223"/>
    <w:rsid w:val="0010148D"/>
    <w:rsid w:val="00101FC9"/>
    <w:rsid w:val="00102063"/>
    <w:rsid w:val="00102D04"/>
    <w:rsid w:val="0010351A"/>
    <w:rsid w:val="001037B1"/>
    <w:rsid w:val="00104479"/>
    <w:rsid w:val="0010510E"/>
    <w:rsid w:val="00105D92"/>
    <w:rsid w:val="001115A6"/>
    <w:rsid w:val="001118C6"/>
    <w:rsid w:val="001122F5"/>
    <w:rsid w:val="001128F3"/>
    <w:rsid w:val="00112D38"/>
    <w:rsid w:val="00113287"/>
    <w:rsid w:val="00113C6D"/>
    <w:rsid w:val="001150E2"/>
    <w:rsid w:val="00115863"/>
    <w:rsid w:val="00116E8F"/>
    <w:rsid w:val="001174C5"/>
    <w:rsid w:val="00117940"/>
    <w:rsid w:val="00117FFC"/>
    <w:rsid w:val="0012051E"/>
    <w:rsid w:val="001220D7"/>
    <w:rsid w:val="00122179"/>
    <w:rsid w:val="001221FF"/>
    <w:rsid w:val="00123B61"/>
    <w:rsid w:val="00126144"/>
    <w:rsid w:val="0012738F"/>
    <w:rsid w:val="001301A3"/>
    <w:rsid w:val="001319D0"/>
    <w:rsid w:val="001324A0"/>
    <w:rsid w:val="00133212"/>
    <w:rsid w:val="00133672"/>
    <w:rsid w:val="00134084"/>
    <w:rsid w:val="00134FC3"/>
    <w:rsid w:val="00135454"/>
    <w:rsid w:val="00135960"/>
    <w:rsid w:val="00136D87"/>
    <w:rsid w:val="001372BC"/>
    <w:rsid w:val="00141136"/>
    <w:rsid w:val="00142246"/>
    <w:rsid w:val="0014285E"/>
    <w:rsid w:val="00142ACA"/>
    <w:rsid w:val="00142F90"/>
    <w:rsid w:val="00144806"/>
    <w:rsid w:val="001451D0"/>
    <w:rsid w:val="001459B4"/>
    <w:rsid w:val="00145F62"/>
    <w:rsid w:val="00146610"/>
    <w:rsid w:val="00146A4A"/>
    <w:rsid w:val="00147B2A"/>
    <w:rsid w:val="00150240"/>
    <w:rsid w:val="001508B3"/>
    <w:rsid w:val="00150E75"/>
    <w:rsid w:val="0015202D"/>
    <w:rsid w:val="00153182"/>
    <w:rsid w:val="001553E0"/>
    <w:rsid w:val="00155734"/>
    <w:rsid w:val="00156C95"/>
    <w:rsid w:val="00156CDE"/>
    <w:rsid w:val="001576BA"/>
    <w:rsid w:val="00160E4E"/>
    <w:rsid w:val="00160F24"/>
    <w:rsid w:val="00161C93"/>
    <w:rsid w:val="001629D9"/>
    <w:rsid w:val="00165112"/>
    <w:rsid w:val="00165619"/>
    <w:rsid w:val="001672FF"/>
    <w:rsid w:val="00170878"/>
    <w:rsid w:val="00172011"/>
    <w:rsid w:val="00172D23"/>
    <w:rsid w:val="001747D8"/>
    <w:rsid w:val="0017736F"/>
    <w:rsid w:val="00180942"/>
    <w:rsid w:val="00180D75"/>
    <w:rsid w:val="00181309"/>
    <w:rsid w:val="00181449"/>
    <w:rsid w:val="00181870"/>
    <w:rsid w:val="00182326"/>
    <w:rsid w:val="001849BD"/>
    <w:rsid w:val="0018513D"/>
    <w:rsid w:val="001867F0"/>
    <w:rsid w:val="00190778"/>
    <w:rsid w:val="0019109B"/>
    <w:rsid w:val="00193D5A"/>
    <w:rsid w:val="001945AC"/>
    <w:rsid w:val="00195142"/>
    <w:rsid w:val="00196AC1"/>
    <w:rsid w:val="001971DE"/>
    <w:rsid w:val="00197DD1"/>
    <w:rsid w:val="00197E73"/>
    <w:rsid w:val="001A019C"/>
    <w:rsid w:val="001A2D46"/>
    <w:rsid w:val="001A43F7"/>
    <w:rsid w:val="001A5F35"/>
    <w:rsid w:val="001A6C7E"/>
    <w:rsid w:val="001A7D82"/>
    <w:rsid w:val="001A7E39"/>
    <w:rsid w:val="001A7F38"/>
    <w:rsid w:val="001B152E"/>
    <w:rsid w:val="001B3412"/>
    <w:rsid w:val="001B5565"/>
    <w:rsid w:val="001B5786"/>
    <w:rsid w:val="001B663D"/>
    <w:rsid w:val="001B7C1B"/>
    <w:rsid w:val="001C1E24"/>
    <w:rsid w:val="001C1E4A"/>
    <w:rsid w:val="001C26D3"/>
    <w:rsid w:val="001C374B"/>
    <w:rsid w:val="001C438D"/>
    <w:rsid w:val="001C5AD1"/>
    <w:rsid w:val="001C5F64"/>
    <w:rsid w:val="001D1183"/>
    <w:rsid w:val="001D1BE9"/>
    <w:rsid w:val="001D4936"/>
    <w:rsid w:val="001D4B6A"/>
    <w:rsid w:val="001D57A3"/>
    <w:rsid w:val="001D5F36"/>
    <w:rsid w:val="001D7736"/>
    <w:rsid w:val="001D78D3"/>
    <w:rsid w:val="001D79A1"/>
    <w:rsid w:val="001E1F17"/>
    <w:rsid w:val="001E1FB1"/>
    <w:rsid w:val="001E281B"/>
    <w:rsid w:val="001E3833"/>
    <w:rsid w:val="001E4F16"/>
    <w:rsid w:val="001E675E"/>
    <w:rsid w:val="001E727C"/>
    <w:rsid w:val="001E7919"/>
    <w:rsid w:val="001F088A"/>
    <w:rsid w:val="001F1222"/>
    <w:rsid w:val="001F14F8"/>
    <w:rsid w:val="001F1504"/>
    <w:rsid w:val="001F386B"/>
    <w:rsid w:val="001F4629"/>
    <w:rsid w:val="001F46FC"/>
    <w:rsid w:val="001F5616"/>
    <w:rsid w:val="001F703A"/>
    <w:rsid w:val="001F7221"/>
    <w:rsid w:val="001F7DA4"/>
    <w:rsid w:val="002002FA"/>
    <w:rsid w:val="00201C11"/>
    <w:rsid w:val="00201D7C"/>
    <w:rsid w:val="002023B9"/>
    <w:rsid w:val="0020283E"/>
    <w:rsid w:val="00202A83"/>
    <w:rsid w:val="00202E23"/>
    <w:rsid w:val="00204576"/>
    <w:rsid w:val="00204A32"/>
    <w:rsid w:val="0020518F"/>
    <w:rsid w:val="00206069"/>
    <w:rsid w:val="002107D0"/>
    <w:rsid w:val="002116C1"/>
    <w:rsid w:val="00212561"/>
    <w:rsid w:val="002128CA"/>
    <w:rsid w:val="002130ED"/>
    <w:rsid w:val="002132E1"/>
    <w:rsid w:val="00213DF6"/>
    <w:rsid w:val="00213E14"/>
    <w:rsid w:val="002157B7"/>
    <w:rsid w:val="00215E73"/>
    <w:rsid w:val="0021767D"/>
    <w:rsid w:val="0022050A"/>
    <w:rsid w:val="00220599"/>
    <w:rsid w:val="002214D0"/>
    <w:rsid w:val="00223F6A"/>
    <w:rsid w:val="002243F6"/>
    <w:rsid w:val="002244B0"/>
    <w:rsid w:val="00225057"/>
    <w:rsid w:val="0022558B"/>
    <w:rsid w:val="00226129"/>
    <w:rsid w:val="00226BA3"/>
    <w:rsid w:val="0022704B"/>
    <w:rsid w:val="00227BF7"/>
    <w:rsid w:val="002315AC"/>
    <w:rsid w:val="00231E65"/>
    <w:rsid w:val="00231EC8"/>
    <w:rsid w:val="00232568"/>
    <w:rsid w:val="0023324F"/>
    <w:rsid w:val="002334AD"/>
    <w:rsid w:val="00233A2E"/>
    <w:rsid w:val="002351E1"/>
    <w:rsid w:val="0023688A"/>
    <w:rsid w:val="00236E5E"/>
    <w:rsid w:val="00237B76"/>
    <w:rsid w:val="00241D51"/>
    <w:rsid w:val="00242495"/>
    <w:rsid w:val="00243DB1"/>
    <w:rsid w:val="00244D3C"/>
    <w:rsid w:val="002460BE"/>
    <w:rsid w:val="00251EDB"/>
    <w:rsid w:val="0025369C"/>
    <w:rsid w:val="00255294"/>
    <w:rsid w:val="00255A81"/>
    <w:rsid w:val="00256192"/>
    <w:rsid w:val="002579DE"/>
    <w:rsid w:val="00257FD0"/>
    <w:rsid w:val="002600CA"/>
    <w:rsid w:val="0026235E"/>
    <w:rsid w:val="00264162"/>
    <w:rsid w:val="002644B3"/>
    <w:rsid w:val="00264DB5"/>
    <w:rsid w:val="002651B4"/>
    <w:rsid w:val="00265BF0"/>
    <w:rsid w:val="00266166"/>
    <w:rsid w:val="00267555"/>
    <w:rsid w:val="00267B82"/>
    <w:rsid w:val="00271775"/>
    <w:rsid w:val="00271D0E"/>
    <w:rsid w:val="0027210A"/>
    <w:rsid w:val="00272A8D"/>
    <w:rsid w:val="002730D9"/>
    <w:rsid w:val="00274A7F"/>
    <w:rsid w:val="0027520C"/>
    <w:rsid w:val="0027697D"/>
    <w:rsid w:val="00277480"/>
    <w:rsid w:val="00285D8F"/>
    <w:rsid w:val="00286E7F"/>
    <w:rsid w:val="00290E66"/>
    <w:rsid w:val="00291078"/>
    <w:rsid w:val="002910B7"/>
    <w:rsid w:val="00291A35"/>
    <w:rsid w:val="002931A5"/>
    <w:rsid w:val="0029394E"/>
    <w:rsid w:val="0029571E"/>
    <w:rsid w:val="00295E9E"/>
    <w:rsid w:val="002977A7"/>
    <w:rsid w:val="002A0984"/>
    <w:rsid w:val="002A2320"/>
    <w:rsid w:val="002A2B97"/>
    <w:rsid w:val="002A2E0A"/>
    <w:rsid w:val="002A2F77"/>
    <w:rsid w:val="002A3B20"/>
    <w:rsid w:val="002A4E9A"/>
    <w:rsid w:val="002A7087"/>
    <w:rsid w:val="002A725D"/>
    <w:rsid w:val="002A739A"/>
    <w:rsid w:val="002A7718"/>
    <w:rsid w:val="002B0372"/>
    <w:rsid w:val="002B0792"/>
    <w:rsid w:val="002B090F"/>
    <w:rsid w:val="002B22DB"/>
    <w:rsid w:val="002B2BAC"/>
    <w:rsid w:val="002B3128"/>
    <w:rsid w:val="002B50AC"/>
    <w:rsid w:val="002B564F"/>
    <w:rsid w:val="002B597B"/>
    <w:rsid w:val="002B607C"/>
    <w:rsid w:val="002B6D12"/>
    <w:rsid w:val="002B6D58"/>
    <w:rsid w:val="002B7491"/>
    <w:rsid w:val="002B77E3"/>
    <w:rsid w:val="002C050A"/>
    <w:rsid w:val="002C26A5"/>
    <w:rsid w:val="002C28B5"/>
    <w:rsid w:val="002C2C85"/>
    <w:rsid w:val="002C3A49"/>
    <w:rsid w:val="002C4B49"/>
    <w:rsid w:val="002C4F25"/>
    <w:rsid w:val="002C5504"/>
    <w:rsid w:val="002C571E"/>
    <w:rsid w:val="002C5C22"/>
    <w:rsid w:val="002C7EBF"/>
    <w:rsid w:val="002D15CA"/>
    <w:rsid w:val="002D1A64"/>
    <w:rsid w:val="002D1D4C"/>
    <w:rsid w:val="002D2D1B"/>
    <w:rsid w:val="002D38A1"/>
    <w:rsid w:val="002D3C5D"/>
    <w:rsid w:val="002D42CF"/>
    <w:rsid w:val="002D58C8"/>
    <w:rsid w:val="002D5AAF"/>
    <w:rsid w:val="002D5AEA"/>
    <w:rsid w:val="002D6CF6"/>
    <w:rsid w:val="002D7A72"/>
    <w:rsid w:val="002D7B85"/>
    <w:rsid w:val="002E07EF"/>
    <w:rsid w:val="002E1478"/>
    <w:rsid w:val="002E1C0C"/>
    <w:rsid w:val="002E4290"/>
    <w:rsid w:val="002E471D"/>
    <w:rsid w:val="002E5160"/>
    <w:rsid w:val="002E6E9A"/>
    <w:rsid w:val="002E7842"/>
    <w:rsid w:val="002E7869"/>
    <w:rsid w:val="002F07BD"/>
    <w:rsid w:val="002F12A7"/>
    <w:rsid w:val="002F1D13"/>
    <w:rsid w:val="002F2550"/>
    <w:rsid w:val="002F25A9"/>
    <w:rsid w:val="002F29A8"/>
    <w:rsid w:val="002F2B2D"/>
    <w:rsid w:val="002F3064"/>
    <w:rsid w:val="002F540E"/>
    <w:rsid w:val="00301184"/>
    <w:rsid w:val="00302D5A"/>
    <w:rsid w:val="003035F7"/>
    <w:rsid w:val="00303DCE"/>
    <w:rsid w:val="00304456"/>
    <w:rsid w:val="00305C05"/>
    <w:rsid w:val="00306460"/>
    <w:rsid w:val="0030723C"/>
    <w:rsid w:val="003076B2"/>
    <w:rsid w:val="0030792D"/>
    <w:rsid w:val="00307C3B"/>
    <w:rsid w:val="00307DB4"/>
    <w:rsid w:val="003104FD"/>
    <w:rsid w:val="00310614"/>
    <w:rsid w:val="0031100C"/>
    <w:rsid w:val="003118E1"/>
    <w:rsid w:val="003121EF"/>
    <w:rsid w:val="00313115"/>
    <w:rsid w:val="0031321A"/>
    <w:rsid w:val="00314104"/>
    <w:rsid w:val="00314574"/>
    <w:rsid w:val="00314DF2"/>
    <w:rsid w:val="00315DFB"/>
    <w:rsid w:val="003174F4"/>
    <w:rsid w:val="00317828"/>
    <w:rsid w:val="003212B6"/>
    <w:rsid w:val="0032243A"/>
    <w:rsid w:val="00323D8B"/>
    <w:rsid w:val="00324DE3"/>
    <w:rsid w:val="00327028"/>
    <w:rsid w:val="0032778B"/>
    <w:rsid w:val="00333248"/>
    <w:rsid w:val="00335A73"/>
    <w:rsid w:val="00335DBF"/>
    <w:rsid w:val="00340912"/>
    <w:rsid w:val="00341206"/>
    <w:rsid w:val="00341DD9"/>
    <w:rsid w:val="00341FC5"/>
    <w:rsid w:val="00342960"/>
    <w:rsid w:val="00342A6C"/>
    <w:rsid w:val="00342D16"/>
    <w:rsid w:val="0034379B"/>
    <w:rsid w:val="0034429D"/>
    <w:rsid w:val="0034496F"/>
    <w:rsid w:val="00345A15"/>
    <w:rsid w:val="00345EB7"/>
    <w:rsid w:val="003463DC"/>
    <w:rsid w:val="00351946"/>
    <w:rsid w:val="00351FAB"/>
    <w:rsid w:val="00353951"/>
    <w:rsid w:val="0035411B"/>
    <w:rsid w:val="003544FB"/>
    <w:rsid w:val="003545BD"/>
    <w:rsid w:val="00354D39"/>
    <w:rsid w:val="003551BC"/>
    <w:rsid w:val="00355A06"/>
    <w:rsid w:val="00355ADE"/>
    <w:rsid w:val="003561D2"/>
    <w:rsid w:val="00357454"/>
    <w:rsid w:val="00357FBB"/>
    <w:rsid w:val="003607C1"/>
    <w:rsid w:val="00360E31"/>
    <w:rsid w:val="00361581"/>
    <w:rsid w:val="003619A5"/>
    <w:rsid w:val="003631F2"/>
    <w:rsid w:val="00363857"/>
    <w:rsid w:val="003641C6"/>
    <w:rsid w:val="003656A1"/>
    <w:rsid w:val="00366CDC"/>
    <w:rsid w:val="00366FAA"/>
    <w:rsid w:val="003706BE"/>
    <w:rsid w:val="003707B2"/>
    <w:rsid w:val="00372231"/>
    <w:rsid w:val="00372527"/>
    <w:rsid w:val="0037379E"/>
    <w:rsid w:val="00373F29"/>
    <w:rsid w:val="00374C13"/>
    <w:rsid w:val="00375CCE"/>
    <w:rsid w:val="003778C5"/>
    <w:rsid w:val="003800AD"/>
    <w:rsid w:val="0038060E"/>
    <w:rsid w:val="003820E2"/>
    <w:rsid w:val="0038268A"/>
    <w:rsid w:val="003827A6"/>
    <w:rsid w:val="00384EC9"/>
    <w:rsid w:val="0038511B"/>
    <w:rsid w:val="00385881"/>
    <w:rsid w:val="00385944"/>
    <w:rsid w:val="00386790"/>
    <w:rsid w:val="00386EB5"/>
    <w:rsid w:val="003879B3"/>
    <w:rsid w:val="003900EE"/>
    <w:rsid w:val="00391762"/>
    <w:rsid w:val="00391AE9"/>
    <w:rsid w:val="00394DBD"/>
    <w:rsid w:val="0039510D"/>
    <w:rsid w:val="00395AEE"/>
    <w:rsid w:val="00397055"/>
    <w:rsid w:val="003973B7"/>
    <w:rsid w:val="003975E2"/>
    <w:rsid w:val="003A0A12"/>
    <w:rsid w:val="003A0A1C"/>
    <w:rsid w:val="003A2C98"/>
    <w:rsid w:val="003A4152"/>
    <w:rsid w:val="003A481E"/>
    <w:rsid w:val="003A7329"/>
    <w:rsid w:val="003A762B"/>
    <w:rsid w:val="003A7E3E"/>
    <w:rsid w:val="003B0ADC"/>
    <w:rsid w:val="003B1B3A"/>
    <w:rsid w:val="003B2093"/>
    <w:rsid w:val="003B270B"/>
    <w:rsid w:val="003B39A5"/>
    <w:rsid w:val="003B3CBD"/>
    <w:rsid w:val="003B4F47"/>
    <w:rsid w:val="003B5EAF"/>
    <w:rsid w:val="003B67FC"/>
    <w:rsid w:val="003B740F"/>
    <w:rsid w:val="003B790D"/>
    <w:rsid w:val="003C19DC"/>
    <w:rsid w:val="003C1AA3"/>
    <w:rsid w:val="003C1E78"/>
    <w:rsid w:val="003C28AA"/>
    <w:rsid w:val="003C3255"/>
    <w:rsid w:val="003C378F"/>
    <w:rsid w:val="003C3C63"/>
    <w:rsid w:val="003C4E4E"/>
    <w:rsid w:val="003C7006"/>
    <w:rsid w:val="003D02F0"/>
    <w:rsid w:val="003D04D9"/>
    <w:rsid w:val="003D0B3A"/>
    <w:rsid w:val="003D1E82"/>
    <w:rsid w:val="003D23FA"/>
    <w:rsid w:val="003D25C2"/>
    <w:rsid w:val="003D3D6F"/>
    <w:rsid w:val="003D402A"/>
    <w:rsid w:val="003D6393"/>
    <w:rsid w:val="003D666E"/>
    <w:rsid w:val="003D7393"/>
    <w:rsid w:val="003E082F"/>
    <w:rsid w:val="003E2041"/>
    <w:rsid w:val="003E2C34"/>
    <w:rsid w:val="003E3736"/>
    <w:rsid w:val="003E398A"/>
    <w:rsid w:val="003E4225"/>
    <w:rsid w:val="003E4495"/>
    <w:rsid w:val="003E595F"/>
    <w:rsid w:val="003E7DB1"/>
    <w:rsid w:val="003F05C7"/>
    <w:rsid w:val="003F0A92"/>
    <w:rsid w:val="003F0AF7"/>
    <w:rsid w:val="003F1036"/>
    <w:rsid w:val="003F184E"/>
    <w:rsid w:val="003F1F72"/>
    <w:rsid w:val="003F201A"/>
    <w:rsid w:val="003F28EE"/>
    <w:rsid w:val="003F2E7F"/>
    <w:rsid w:val="003F325F"/>
    <w:rsid w:val="003F352B"/>
    <w:rsid w:val="003F4055"/>
    <w:rsid w:val="003F4687"/>
    <w:rsid w:val="003F48C4"/>
    <w:rsid w:val="003F6478"/>
    <w:rsid w:val="003F736E"/>
    <w:rsid w:val="00400D85"/>
    <w:rsid w:val="00401384"/>
    <w:rsid w:val="004013D0"/>
    <w:rsid w:val="004021DD"/>
    <w:rsid w:val="00403204"/>
    <w:rsid w:val="00403377"/>
    <w:rsid w:val="0040375B"/>
    <w:rsid w:val="00404CD3"/>
    <w:rsid w:val="0040606D"/>
    <w:rsid w:val="00406CC8"/>
    <w:rsid w:val="0041246F"/>
    <w:rsid w:val="00413D48"/>
    <w:rsid w:val="00414334"/>
    <w:rsid w:val="004146D9"/>
    <w:rsid w:val="00414BD8"/>
    <w:rsid w:val="00414DED"/>
    <w:rsid w:val="00416A49"/>
    <w:rsid w:val="004170A4"/>
    <w:rsid w:val="004178BB"/>
    <w:rsid w:val="00420C9C"/>
    <w:rsid w:val="00420D1F"/>
    <w:rsid w:val="00420FF8"/>
    <w:rsid w:val="00421787"/>
    <w:rsid w:val="00421D79"/>
    <w:rsid w:val="00423AFD"/>
    <w:rsid w:val="00425036"/>
    <w:rsid w:val="0042689B"/>
    <w:rsid w:val="004270A1"/>
    <w:rsid w:val="00427BCC"/>
    <w:rsid w:val="004304B6"/>
    <w:rsid w:val="0043065C"/>
    <w:rsid w:val="00430863"/>
    <w:rsid w:val="00430D94"/>
    <w:rsid w:val="00431182"/>
    <w:rsid w:val="004314B2"/>
    <w:rsid w:val="0043162D"/>
    <w:rsid w:val="00431968"/>
    <w:rsid w:val="00432135"/>
    <w:rsid w:val="00432B83"/>
    <w:rsid w:val="004332B9"/>
    <w:rsid w:val="00433AC9"/>
    <w:rsid w:val="00434BA1"/>
    <w:rsid w:val="004362A3"/>
    <w:rsid w:val="00436403"/>
    <w:rsid w:val="00436944"/>
    <w:rsid w:val="00436EAC"/>
    <w:rsid w:val="00436F27"/>
    <w:rsid w:val="004372E9"/>
    <w:rsid w:val="0043768B"/>
    <w:rsid w:val="004379CC"/>
    <w:rsid w:val="00440CE5"/>
    <w:rsid w:val="00441158"/>
    <w:rsid w:val="00442B47"/>
    <w:rsid w:val="004433D7"/>
    <w:rsid w:val="0044548E"/>
    <w:rsid w:val="0044746C"/>
    <w:rsid w:val="004477C5"/>
    <w:rsid w:val="00450590"/>
    <w:rsid w:val="00450D1D"/>
    <w:rsid w:val="004519F5"/>
    <w:rsid w:val="00452A23"/>
    <w:rsid w:val="00453A50"/>
    <w:rsid w:val="00453E3C"/>
    <w:rsid w:val="00455574"/>
    <w:rsid w:val="00455E95"/>
    <w:rsid w:val="00456FBD"/>
    <w:rsid w:val="00457787"/>
    <w:rsid w:val="00457EAA"/>
    <w:rsid w:val="004602ED"/>
    <w:rsid w:val="00462941"/>
    <w:rsid w:val="00463C36"/>
    <w:rsid w:val="0046433A"/>
    <w:rsid w:val="00464690"/>
    <w:rsid w:val="00466B1C"/>
    <w:rsid w:val="0046796D"/>
    <w:rsid w:val="00470CBA"/>
    <w:rsid w:val="00471280"/>
    <w:rsid w:val="00471D2E"/>
    <w:rsid w:val="004720ED"/>
    <w:rsid w:val="0047262A"/>
    <w:rsid w:val="00472846"/>
    <w:rsid w:val="00473D32"/>
    <w:rsid w:val="0047425D"/>
    <w:rsid w:val="00474B03"/>
    <w:rsid w:val="00474E92"/>
    <w:rsid w:val="00475228"/>
    <w:rsid w:val="0047604A"/>
    <w:rsid w:val="00476B14"/>
    <w:rsid w:val="00480B64"/>
    <w:rsid w:val="004815DE"/>
    <w:rsid w:val="0048194E"/>
    <w:rsid w:val="00482BC0"/>
    <w:rsid w:val="00484AEA"/>
    <w:rsid w:val="00485199"/>
    <w:rsid w:val="004861E1"/>
    <w:rsid w:val="00486397"/>
    <w:rsid w:val="00486CAF"/>
    <w:rsid w:val="00491CB8"/>
    <w:rsid w:val="00492273"/>
    <w:rsid w:val="00493306"/>
    <w:rsid w:val="00493998"/>
    <w:rsid w:val="004940AA"/>
    <w:rsid w:val="004940E1"/>
    <w:rsid w:val="004944C4"/>
    <w:rsid w:val="00495003"/>
    <w:rsid w:val="004958BF"/>
    <w:rsid w:val="0049677F"/>
    <w:rsid w:val="00496DF3"/>
    <w:rsid w:val="004A04FB"/>
    <w:rsid w:val="004A1903"/>
    <w:rsid w:val="004A266C"/>
    <w:rsid w:val="004A3223"/>
    <w:rsid w:val="004A40B9"/>
    <w:rsid w:val="004A54FC"/>
    <w:rsid w:val="004A561A"/>
    <w:rsid w:val="004A5BF6"/>
    <w:rsid w:val="004A611A"/>
    <w:rsid w:val="004A6390"/>
    <w:rsid w:val="004A7871"/>
    <w:rsid w:val="004B023A"/>
    <w:rsid w:val="004B05CA"/>
    <w:rsid w:val="004B09EB"/>
    <w:rsid w:val="004B1319"/>
    <w:rsid w:val="004B15D2"/>
    <w:rsid w:val="004B2D44"/>
    <w:rsid w:val="004B409E"/>
    <w:rsid w:val="004B42D4"/>
    <w:rsid w:val="004B60A8"/>
    <w:rsid w:val="004C021D"/>
    <w:rsid w:val="004C1059"/>
    <w:rsid w:val="004C2A03"/>
    <w:rsid w:val="004C2C76"/>
    <w:rsid w:val="004C3A27"/>
    <w:rsid w:val="004C5221"/>
    <w:rsid w:val="004C5E4A"/>
    <w:rsid w:val="004C5E52"/>
    <w:rsid w:val="004C6CF3"/>
    <w:rsid w:val="004D1623"/>
    <w:rsid w:val="004D2DD1"/>
    <w:rsid w:val="004D3378"/>
    <w:rsid w:val="004D3639"/>
    <w:rsid w:val="004D4123"/>
    <w:rsid w:val="004D495F"/>
    <w:rsid w:val="004D4B17"/>
    <w:rsid w:val="004D4FF6"/>
    <w:rsid w:val="004D509E"/>
    <w:rsid w:val="004D58CE"/>
    <w:rsid w:val="004D5C55"/>
    <w:rsid w:val="004D799A"/>
    <w:rsid w:val="004E048B"/>
    <w:rsid w:val="004E06EC"/>
    <w:rsid w:val="004E0C09"/>
    <w:rsid w:val="004E150E"/>
    <w:rsid w:val="004E1C94"/>
    <w:rsid w:val="004E2495"/>
    <w:rsid w:val="004E316D"/>
    <w:rsid w:val="004E3BA7"/>
    <w:rsid w:val="004E4845"/>
    <w:rsid w:val="004E4C28"/>
    <w:rsid w:val="004E5DA6"/>
    <w:rsid w:val="004E5FDA"/>
    <w:rsid w:val="004E6302"/>
    <w:rsid w:val="004E72BE"/>
    <w:rsid w:val="004F5FC0"/>
    <w:rsid w:val="004F5FE5"/>
    <w:rsid w:val="004F6ABB"/>
    <w:rsid w:val="004F6F5A"/>
    <w:rsid w:val="004F7449"/>
    <w:rsid w:val="0050029B"/>
    <w:rsid w:val="005005C6"/>
    <w:rsid w:val="00500E78"/>
    <w:rsid w:val="0050191C"/>
    <w:rsid w:val="0050496E"/>
    <w:rsid w:val="00505D9A"/>
    <w:rsid w:val="00511873"/>
    <w:rsid w:val="00511E0B"/>
    <w:rsid w:val="00514189"/>
    <w:rsid w:val="00515B58"/>
    <w:rsid w:val="005173EB"/>
    <w:rsid w:val="00517B3B"/>
    <w:rsid w:val="005203AD"/>
    <w:rsid w:val="00520980"/>
    <w:rsid w:val="00521148"/>
    <w:rsid w:val="005232DA"/>
    <w:rsid w:val="0052517C"/>
    <w:rsid w:val="00525BE7"/>
    <w:rsid w:val="00525FDF"/>
    <w:rsid w:val="00534E10"/>
    <w:rsid w:val="00535162"/>
    <w:rsid w:val="00535F56"/>
    <w:rsid w:val="005362FF"/>
    <w:rsid w:val="005368A6"/>
    <w:rsid w:val="00536DE6"/>
    <w:rsid w:val="00540FA5"/>
    <w:rsid w:val="00541B01"/>
    <w:rsid w:val="005420B5"/>
    <w:rsid w:val="00542782"/>
    <w:rsid w:val="00542C58"/>
    <w:rsid w:val="00545129"/>
    <w:rsid w:val="00545C5E"/>
    <w:rsid w:val="0054616B"/>
    <w:rsid w:val="00546373"/>
    <w:rsid w:val="0054732E"/>
    <w:rsid w:val="00547A44"/>
    <w:rsid w:val="005501D0"/>
    <w:rsid w:val="0055035C"/>
    <w:rsid w:val="0055040C"/>
    <w:rsid w:val="00550BB0"/>
    <w:rsid w:val="00551507"/>
    <w:rsid w:val="00551CA3"/>
    <w:rsid w:val="00553045"/>
    <w:rsid w:val="0055332C"/>
    <w:rsid w:val="005536D3"/>
    <w:rsid w:val="00553956"/>
    <w:rsid w:val="00553D59"/>
    <w:rsid w:val="00553FE5"/>
    <w:rsid w:val="00554EEE"/>
    <w:rsid w:val="00556092"/>
    <w:rsid w:val="005571E7"/>
    <w:rsid w:val="00557449"/>
    <w:rsid w:val="00561C13"/>
    <w:rsid w:val="0056486F"/>
    <w:rsid w:val="00565097"/>
    <w:rsid w:val="0057000A"/>
    <w:rsid w:val="00572EEF"/>
    <w:rsid w:val="005736A1"/>
    <w:rsid w:val="005739C5"/>
    <w:rsid w:val="00574A03"/>
    <w:rsid w:val="00574B1D"/>
    <w:rsid w:val="0057566A"/>
    <w:rsid w:val="0057585C"/>
    <w:rsid w:val="005758D9"/>
    <w:rsid w:val="00577F23"/>
    <w:rsid w:val="0058007B"/>
    <w:rsid w:val="00580D7E"/>
    <w:rsid w:val="00582BC5"/>
    <w:rsid w:val="00582D7F"/>
    <w:rsid w:val="00583875"/>
    <w:rsid w:val="00583CDE"/>
    <w:rsid w:val="0058431E"/>
    <w:rsid w:val="0058449C"/>
    <w:rsid w:val="00584530"/>
    <w:rsid w:val="005855C2"/>
    <w:rsid w:val="00585CE8"/>
    <w:rsid w:val="00585FC4"/>
    <w:rsid w:val="0058683D"/>
    <w:rsid w:val="00590301"/>
    <w:rsid w:val="005907FD"/>
    <w:rsid w:val="005922F9"/>
    <w:rsid w:val="005942E7"/>
    <w:rsid w:val="0059560B"/>
    <w:rsid w:val="00595792"/>
    <w:rsid w:val="0059690C"/>
    <w:rsid w:val="005969AD"/>
    <w:rsid w:val="0059769D"/>
    <w:rsid w:val="005A0514"/>
    <w:rsid w:val="005A166F"/>
    <w:rsid w:val="005A217F"/>
    <w:rsid w:val="005A2723"/>
    <w:rsid w:val="005A423D"/>
    <w:rsid w:val="005A44B6"/>
    <w:rsid w:val="005A5955"/>
    <w:rsid w:val="005A59CE"/>
    <w:rsid w:val="005A65D6"/>
    <w:rsid w:val="005A7570"/>
    <w:rsid w:val="005A7E60"/>
    <w:rsid w:val="005B0544"/>
    <w:rsid w:val="005B1138"/>
    <w:rsid w:val="005B1652"/>
    <w:rsid w:val="005B2054"/>
    <w:rsid w:val="005B2F2E"/>
    <w:rsid w:val="005B2F80"/>
    <w:rsid w:val="005B474A"/>
    <w:rsid w:val="005B571B"/>
    <w:rsid w:val="005B5BF9"/>
    <w:rsid w:val="005B62C3"/>
    <w:rsid w:val="005B69C4"/>
    <w:rsid w:val="005C0995"/>
    <w:rsid w:val="005C4962"/>
    <w:rsid w:val="005C5B5C"/>
    <w:rsid w:val="005C5F1F"/>
    <w:rsid w:val="005C68E9"/>
    <w:rsid w:val="005C6E90"/>
    <w:rsid w:val="005C7EAE"/>
    <w:rsid w:val="005D033E"/>
    <w:rsid w:val="005D0455"/>
    <w:rsid w:val="005D1026"/>
    <w:rsid w:val="005D20D3"/>
    <w:rsid w:val="005D2CB1"/>
    <w:rsid w:val="005D3469"/>
    <w:rsid w:val="005D387A"/>
    <w:rsid w:val="005D4247"/>
    <w:rsid w:val="005D5C4E"/>
    <w:rsid w:val="005D60FD"/>
    <w:rsid w:val="005D6E37"/>
    <w:rsid w:val="005D7075"/>
    <w:rsid w:val="005D7172"/>
    <w:rsid w:val="005D7B5C"/>
    <w:rsid w:val="005E0544"/>
    <w:rsid w:val="005E0B23"/>
    <w:rsid w:val="005E0FDB"/>
    <w:rsid w:val="005E49A5"/>
    <w:rsid w:val="005E4FFF"/>
    <w:rsid w:val="005E5950"/>
    <w:rsid w:val="005F02CA"/>
    <w:rsid w:val="005F11A0"/>
    <w:rsid w:val="005F13A8"/>
    <w:rsid w:val="005F16BB"/>
    <w:rsid w:val="005F17F9"/>
    <w:rsid w:val="005F1E91"/>
    <w:rsid w:val="005F3173"/>
    <w:rsid w:val="005F3CA3"/>
    <w:rsid w:val="005F3D4A"/>
    <w:rsid w:val="005F3E3F"/>
    <w:rsid w:val="005F410C"/>
    <w:rsid w:val="005F4514"/>
    <w:rsid w:val="005F500A"/>
    <w:rsid w:val="005F5356"/>
    <w:rsid w:val="005F601A"/>
    <w:rsid w:val="005F66A8"/>
    <w:rsid w:val="005F6EA6"/>
    <w:rsid w:val="005F74D2"/>
    <w:rsid w:val="00600CBF"/>
    <w:rsid w:val="006011DA"/>
    <w:rsid w:val="0060348B"/>
    <w:rsid w:val="0060426E"/>
    <w:rsid w:val="0060443D"/>
    <w:rsid w:val="00604B06"/>
    <w:rsid w:val="00606265"/>
    <w:rsid w:val="00607F01"/>
    <w:rsid w:val="006104F6"/>
    <w:rsid w:val="006124CB"/>
    <w:rsid w:val="006137A0"/>
    <w:rsid w:val="0061383F"/>
    <w:rsid w:val="00613A49"/>
    <w:rsid w:val="00613B5F"/>
    <w:rsid w:val="00613BBB"/>
    <w:rsid w:val="00613DAE"/>
    <w:rsid w:val="00616E34"/>
    <w:rsid w:val="006172E8"/>
    <w:rsid w:val="006176ED"/>
    <w:rsid w:val="00617812"/>
    <w:rsid w:val="006179E1"/>
    <w:rsid w:val="006202EC"/>
    <w:rsid w:val="00620C3B"/>
    <w:rsid w:val="0062150A"/>
    <w:rsid w:val="00621F89"/>
    <w:rsid w:val="00622E53"/>
    <w:rsid w:val="00624061"/>
    <w:rsid w:val="00624955"/>
    <w:rsid w:val="006254FB"/>
    <w:rsid w:val="006271D2"/>
    <w:rsid w:val="00627959"/>
    <w:rsid w:val="00630B93"/>
    <w:rsid w:val="00632305"/>
    <w:rsid w:val="00633B95"/>
    <w:rsid w:val="0063422F"/>
    <w:rsid w:val="0063513A"/>
    <w:rsid w:val="00635D28"/>
    <w:rsid w:val="00636A24"/>
    <w:rsid w:val="00637028"/>
    <w:rsid w:val="00637046"/>
    <w:rsid w:val="0064059A"/>
    <w:rsid w:val="00641700"/>
    <w:rsid w:val="00641E8E"/>
    <w:rsid w:val="00642682"/>
    <w:rsid w:val="0064304F"/>
    <w:rsid w:val="006434BC"/>
    <w:rsid w:val="00643C2E"/>
    <w:rsid w:val="00645283"/>
    <w:rsid w:val="006468EB"/>
    <w:rsid w:val="006470DE"/>
    <w:rsid w:val="00650077"/>
    <w:rsid w:val="00651C5A"/>
    <w:rsid w:val="006552C8"/>
    <w:rsid w:val="00655753"/>
    <w:rsid w:val="00655F0F"/>
    <w:rsid w:val="00656108"/>
    <w:rsid w:val="00656C6E"/>
    <w:rsid w:val="00660599"/>
    <w:rsid w:val="00662265"/>
    <w:rsid w:val="006628B2"/>
    <w:rsid w:val="0066654C"/>
    <w:rsid w:val="00667151"/>
    <w:rsid w:val="00667697"/>
    <w:rsid w:val="00670698"/>
    <w:rsid w:val="006709B4"/>
    <w:rsid w:val="0067112A"/>
    <w:rsid w:val="00671857"/>
    <w:rsid w:val="00671DB9"/>
    <w:rsid w:val="006726FD"/>
    <w:rsid w:val="00672F2A"/>
    <w:rsid w:val="006730DD"/>
    <w:rsid w:val="00674B0A"/>
    <w:rsid w:val="00675885"/>
    <w:rsid w:val="00677C4C"/>
    <w:rsid w:val="00677E28"/>
    <w:rsid w:val="006800E4"/>
    <w:rsid w:val="0068041C"/>
    <w:rsid w:val="00680949"/>
    <w:rsid w:val="00680B9A"/>
    <w:rsid w:val="00681D9C"/>
    <w:rsid w:val="006820A0"/>
    <w:rsid w:val="006829AA"/>
    <w:rsid w:val="00682B74"/>
    <w:rsid w:val="00685ED2"/>
    <w:rsid w:val="006869F4"/>
    <w:rsid w:val="00686CAA"/>
    <w:rsid w:val="006875E8"/>
    <w:rsid w:val="006878EC"/>
    <w:rsid w:val="006923F0"/>
    <w:rsid w:val="00693219"/>
    <w:rsid w:val="00694102"/>
    <w:rsid w:val="00694242"/>
    <w:rsid w:val="00694BEC"/>
    <w:rsid w:val="00695B8F"/>
    <w:rsid w:val="00696AF0"/>
    <w:rsid w:val="00696C86"/>
    <w:rsid w:val="00696E8C"/>
    <w:rsid w:val="00697C06"/>
    <w:rsid w:val="00697CFA"/>
    <w:rsid w:val="006A0226"/>
    <w:rsid w:val="006A0963"/>
    <w:rsid w:val="006A1CA1"/>
    <w:rsid w:val="006A1E25"/>
    <w:rsid w:val="006A283E"/>
    <w:rsid w:val="006A3CF3"/>
    <w:rsid w:val="006A4B82"/>
    <w:rsid w:val="006A4E6C"/>
    <w:rsid w:val="006A540C"/>
    <w:rsid w:val="006A5805"/>
    <w:rsid w:val="006A5DB4"/>
    <w:rsid w:val="006A66E6"/>
    <w:rsid w:val="006A788B"/>
    <w:rsid w:val="006A7E5F"/>
    <w:rsid w:val="006B000D"/>
    <w:rsid w:val="006B043D"/>
    <w:rsid w:val="006B0C27"/>
    <w:rsid w:val="006B0DBC"/>
    <w:rsid w:val="006B274A"/>
    <w:rsid w:val="006B2DD7"/>
    <w:rsid w:val="006B2E47"/>
    <w:rsid w:val="006B2F00"/>
    <w:rsid w:val="006B349D"/>
    <w:rsid w:val="006B34EF"/>
    <w:rsid w:val="006B3794"/>
    <w:rsid w:val="006B46B2"/>
    <w:rsid w:val="006B49D4"/>
    <w:rsid w:val="006B6614"/>
    <w:rsid w:val="006B733B"/>
    <w:rsid w:val="006C03C4"/>
    <w:rsid w:val="006C0AF0"/>
    <w:rsid w:val="006C2C9E"/>
    <w:rsid w:val="006C4C38"/>
    <w:rsid w:val="006C559C"/>
    <w:rsid w:val="006C5D44"/>
    <w:rsid w:val="006C7A28"/>
    <w:rsid w:val="006D089E"/>
    <w:rsid w:val="006D3485"/>
    <w:rsid w:val="006D3AF5"/>
    <w:rsid w:val="006D5135"/>
    <w:rsid w:val="006D5ED7"/>
    <w:rsid w:val="006D6727"/>
    <w:rsid w:val="006D69AC"/>
    <w:rsid w:val="006D69B8"/>
    <w:rsid w:val="006D7D5B"/>
    <w:rsid w:val="006E0807"/>
    <w:rsid w:val="006E0881"/>
    <w:rsid w:val="006E4CB4"/>
    <w:rsid w:val="006E4D98"/>
    <w:rsid w:val="006E4EC7"/>
    <w:rsid w:val="006E5148"/>
    <w:rsid w:val="006F10BC"/>
    <w:rsid w:val="006F17CD"/>
    <w:rsid w:val="006F1B7C"/>
    <w:rsid w:val="006F2288"/>
    <w:rsid w:val="006F22C3"/>
    <w:rsid w:val="006F3D74"/>
    <w:rsid w:val="006F6525"/>
    <w:rsid w:val="0070042F"/>
    <w:rsid w:val="007005D5"/>
    <w:rsid w:val="00700A9E"/>
    <w:rsid w:val="0070149C"/>
    <w:rsid w:val="007014E5"/>
    <w:rsid w:val="00702B12"/>
    <w:rsid w:val="00702CF6"/>
    <w:rsid w:val="00702D4D"/>
    <w:rsid w:val="007044B7"/>
    <w:rsid w:val="00704A08"/>
    <w:rsid w:val="00704E03"/>
    <w:rsid w:val="00705E52"/>
    <w:rsid w:val="00706113"/>
    <w:rsid w:val="007063F0"/>
    <w:rsid w:val="007064CB"/>
    <w:rsid w:val="0070763A"/>
    <w:rsid w:val="00707EB4"/>
    <w:rsid w:val="00707FD7"/>
    <w:rsid w:val="0071067A"/>
    <w:rsid w:val="00711909"/>
    <w:rsid w:val="00711F40"/>
    <w:rsid w:val="0071239B"/>
    <w:rsid w:val="00714A31"/>
    <w:rsid w:val="007154FF"/>
    <w:rsid w:val="0072171A"/>
    <w:rsid w:val="007218B1"/>
    <w:rsid w:val="00723E5D"/>
    <w:rsid w:val="00724351"/>
    <w:rsid w:val="0072435E"/>
    <w:rsid w:val="007243F3"/>
    <w:rsid w:val="00724662"/>
    <w:rsid w:val="0072570F"/>
    <w:rsid w:val="0072579A"/>
    <w:rsid w:val="0073001E"/>
    <w:rsid w:val="00731954"/>
    <w:rsid w:val="00732069"/>
    <w:rsid w:val="00732E04"/>
    <w:rsid w:val="007337D8"/>
    <w:rsid w:val="00734663"/>
    <w:rsid w:val="00734814"/>
    <w:rsid w:val="0073483C"/>
    <w:rsid w:val="007355FF"/>
    <w:rsid w:val="00735A29"/>
    <w:rsid w:val="00735F31"/>
    <w:rsid w:val="0073641A"/>
    <w:rsid w:val="00736F69"/>
    <w:rsid w:val="00737574"/>
    <w:rsid w:val="007415B0"/>
    <w:rsid w:val="007416EF"/>
    <w:rsid w:val="007418E6"/>
    <w:rsid w:val="007420C5"/>
    <w:rsid w:val="0074300B"/>
    <w:rsid w:val="007431A0"/>
    <w:rsid w:val="007440E7"/>
    <w:rsid w:val="00744974"/>
    <w:rsid w:val="00745D49"/>
    <w:rsid w:val="00746390"/>
    <w:rsid w:val="007468BF"/>
    <w:rsid w:val="0074789E"/>
    <w:rsid w:val="00752E74"/>
    <w:rsid w:val="00753F70"/>
    <w:rsid w:val="00754172"/>
    <w:rsid w:val="00754C8E"/>
    <w:rsid w:val="00755581"/>
    <w:rsid w:val="00757485"/>
    <w:rsid w:val="0075775F"/>
    <w:rsid w:val="00757DBA"/>
    <w:rsid w:val="007601AE"/>
    <w:rsid w:val="007603DF"/>
    <w:rsid w:val="00760EF8"/>
    <w:rsid w:val="007623D8"/>
    <w:rsid w:val="0076266E"/>
    <w:rsid w:val="00762A8E"/>
    <w:rsid w:val="00765486"/>
    <w:rsid w:val="00765F4F"/>
    <w:rsid w:val="00766A3E"/>
    <w:rsid w:val="00766F7D"/>
    <w:rsid w:val="00767F47"/>
    <w:rsid w:val="00770CC1"/>
    <w:rsid w:val="0077255F"/>
    <w:rsid w:val="00772D3E"/>
    <w:rsid w:val="00772DF2"/>
    <w:rsid w:val="00773FBA"/>
    <w:rsid w:val="007745ED"/>
    <w:rsid w:val="00776FA3"/>
    <w:rsid w:val="007770C7"/>
    <w:rsid w:val="007808B4"/>
    <w:rsid w:val="00782199"/>
    <w:rsid w:val="00782C4F"/>
    <w:rsid w:val="00782E1B"/>
    <w:rsid w:val="00784408"/>
    <w:rsid w:val="007847D4"/>
    <w:rsid w:val="00784F87"/>
    <w:rsid w:val="00785A32"/>
    <w:rsid w:val="0078604C"/>
    <w:rsid w:val="00786A6A"/>
    <w:rsid w:val="00791941"/>
    <w:rsid w:val="00792270"/>
    <w:rsid w:val="00792AF0"/>
    <w:rsid w:val="00792BBF"/>
    <w:rsid w:val="00794330"/>
    <w:rsid w:val="00794565"/>
    <w:rsid w:val="007948A1"/>
    <w:rsid w:val="00794E8A"/>
    <w:rsid w:val="007950EA"/>
    <w:rsid w:val="0079623B"/>
    <w:rsid w:val="00797176"/>
    <w:rsid w:val="00797745"/>
    <w:rsid w:val="007A0FD7"/>
    <w:rsid w:val="007A1D84"/>
    <w:rsid w:val="007A28E9"/>
    <w:rsid w:val="007A2ACA"/>
    <w:rsid w:val="007A2BD9"/>
    <w:rsid w:val="007A535E"/>
    <w:rsid w:val="007A5E25"/>
    <w:rsid w:val="007A69DD"/>
    <w:rsid w:val="007A6B31"/>
    <w:rsid w:val="007A72FA"/>
    <w:rsid w:val="007A74A0"/>
    <w:rsid w:val="007A7693"/>
    <w:rsid w:val="007B32A1"/>
    <w:rsid w:val="007B526A"/>
    <w:rsid w:val="007B5704"/>
    <w:rsid w:val="007B5CF7"/>
    <w:rsid w:val="007B729B"/>
    <w:rsid w:val="007B7647"/>
    <w:rsid w:val="007B7E2E"/>
    <w:rsid w:val="007C00F0"/>
    <w:rsid w:val="007C1261"/>
    <w:rsid w:val="007C1D51"/>
    <w:rsid w:val="007C1F9A"/>
    <w:rsid w:val="007C26C3"/>
    <w:rsid w:val="007C50E7"/>
    <w:rsid w:val="007C511E"/>
    <w:rsid w:val="007C6D09"/>
    <w:rsid w:val="007C7919"/>
    <w:rsid w:val="007C7F7F"/>
    <w:rsid w:val="007D0FA4"/>
    <w:rsid w:val="007D22E6"/>
    <w:rsid w:val="007D2956"/>
    <w:rsid w:val="007D3C53"/>
    <w:rsid w:val="007D6B0C"/>
    <w:rsid w:val="007E0B0C"/>
    <w:rsid w:val="007E194A"/>
    <w:rsid w:val="007E2084"/>
    <w:rsid w:val="007E2C93"/>
    <w:rsid w:val="007E3290"/>
    <w:rsid w:val="007E413A"/>
    <w:rsid w:val="007E48B4"/>
    <w:rsid w:val="007E6934"/>
    <w:rsid w:val="007F040A"/>
    <w:rsid w:val="007F0614"/>
    <w:rsid w:val="007F0ED4"/>
    <w:rsid w:val="007F622A"/>
    <w:rsid w:val="007F7912"/>
    <w:rsid w:val="00800596"/>
    <w:rsid w:val="00800E92"/>
    <w:rsid w:val="00801411"/>
    <w:rsid w:val="00801AF6"/>
    <w:rsid w:val="00802757"/>
    <w:rsid w:val="00803710"/>
    <w:rsid w:val="0080456C"/>
    <w:rsid w:val="00805C97"/>
    <w:rsid w:val="0080616C"/>
    <w:rsid w:val="008062AC"/>
    <w:rsid w:val="008072BA"/>
    <w:rsid w:val="00807455"/>
    <w:rsid w:val="00807617"/>
    <w:rsid w:val="00807637"/>
    <w:rsid w:val="00810528"/>
    <w:rsid w:val="00810534"/>
    <w:rsid w:val="0081082E"/>
    <w:rsid w:val="00810C8E"/>
    <w:rsid w:val="008130D2"/>
    <w:rsid w:val="00813D81"/>
    <w:rsid w:val="00814725"/>
    <w:rsid w:val="00814D7F"/>
    <w:rsid w:val="00816358"/>
    <w:rsid w:val="00816BA9"/>
    <w:rsid w:val="008174B7"/>
    <w:rsid w:val="00817FC8"/>
    <w:rsid w:val="0082053C"/>
    <w:rsid w:val="00820F7D"/>
    <w:rsid w:val="0082114C"/>
    <w:rsid w:val="00821C61"/>
    <w:rsid w:val="00821EB5"/>
    <w:rsid w:val="00823ABE"/>
    <w:rsid w:val="008249DE"/>
    <w:rsid w:val="008249E6"/>
    <w:rsid w:val="00825B60"/>
    <w:rsid w:val="00826BEE"/>
    <w:rsid w:val="00827947"/>
    <w:rsid w:val="00830872"/>
    <w:rsid w:val="00830902"/>
    <w:rsid w:val="00831421"/>
    <w:rsid w:val="00831851"/>
    <w:rsid w:val="00832488"/>
    <w:rsid w:val="00833FEF"/>
    <w:rsid w:val="0083535F"/>
    <w:rsid w:val="008359E6"/>
    <w:rsid w:val="00836133"/>
    <w:rsid w:val="00836414"/>
    <w:rsid w:val="00836CCF"/>
    <w:rsid w:val="00840C06"/>
    <w:rsid w:val="008434A5"/>
    <w:rsid w:val="00843BA7"/>
    <w:rsid w:val="00843E33"/>
    <w:rsid w:val="00845415"/>
    <w:rsid w:val="0084547D"/>
    <w:rsid w:val="0084595F"/>
    <w:rsid w:val="00847D0A"/>
    <w:rsid w:val="008509E2"/>
    <w:rsid w:val="00850B46"/>
    <w:rsid w:val="00850F93"/>
    <w:rsid w:val="00852F24"/>
    <w:rsid w:val="00852F29"/>
    <w:rsid w:val="008535E7"/>
    <w:rsid w:val="008536DD"/>
    <w:rsid w:val="00853885"/>
    <w:rsid w:val="00854593"/>
    <w:rsid w:val="008545EA"/>
    <w:rsid w:val="00854E92"/>
    <w:rsid w:val="0085749A"/>
    <w:rsid w:val="008606C2"/>
    <w:rsid w:val="00860CB3"/>
    <w:rsid w:val="008629D2"/>
    <w:rsid w:val="00862E53"/>
    <w:rsid w:val="00863CE9"/>
    <w:rsid w:val="0086463B"/>
    <w:rsid w:val="008702B9"/>
    <w:rsid w:val="00870BDB"/>
    <w:rsid w:val="00871376"/>
    <w:rsid w:val="008731A1"/>
    <w:rsid w:val="00874119"/>
    <w:rsid w:val="0087519F"/>
    <w:rsid w:val="00875A8E"/>
    <w:rsid w:val="00875F6A"/>
    <w:rsid w:val="00876DC5"/>
    <w:rsid w:val="00880D25"/>
    <w:rsid w:val="008811AA"/>
    <w:rsid w:val="00881C0A"/>
    <w:rsid w:val="00881E82"/>
    <w:rsid w:val="00882037"/>
    <w:rsid w:val="00882271"/>
    <w:rsid w:val="008822CA"/>
    <w:rsid w:val="00883FBB"/>
    <w:rsid w:val="00884D37"/>
    <w:rsid w:val="00885D46"/>
    <w:rsid w:val="008864D1"/>
    <w:rsid w:val="00886F41"/>
    <w:rsid w:val="00890A69"/>
    <w:rsid w:val="00892170"/>
    <w:rsid w:val="00892329"/>
    <w:rsid w:val="008927BD"/>
    <w:rsid w:val="00892BBC"/>
    <w:rsid w:val="00893628"/>
    <w:rsid w:val="00893C42"/>
    <w:rsid w:val="00893D43"/>
    <w:rsid w:val="008948EA"/>
    <w:rsid w:val="00895624"/>
    <w:rsid w:val="0089604A"/>
    <w:rsid w:val="008A0980"/>
    <w:rsid w:val="008A09CD"/>
    <w:rsid w:val="008A0BAB"/>
    <w:rsid w:val="008A1097"/>
    <w:rsid w:val="008A1ED1"/>
    <w:rsid w:val="008A2033"/>
    <w:rsid w:val="008A2A9A"/>
    <w:rsid w:val="008A2EB3"/>
    <w:rsid w:val="008A2EB5"/>
    <w:rsid w:val="008A310C"/>
    <w:rsid w:val="008A36D2"/>
    <w:rsid w:val="008A4DC5"/>
    <w:rsid w:val="008A5275"/>
    <w:rsid w:val="008B186A"/>
    <w:rsid w:val="008B19FC"/>
    <w:rsid w:val="008B1B35"/>
    <w:rsid w:val="008B3615"/>
    <w:rsid w:val="008B3CB5"/>
    <w:rsid w:val="008B47AB"/>
    <w:rsid w:val="008B4E9C"/>
    <w:rsid w:val="008B7058"/>
    <w:rsid w:val="008C1BC6"/>
    <w:rsid w:val="008C301A"/>
    <w:rsid w:val="008C309C"/>
    <w:rsid w:val="008C37F0"/>
    <w:rsid w:val="008C480E"/>
    <w:rsid w:val="008C4C44"/>
    <w:rsid w:val="008C50D7"/>
    <w:rsid w:val="008C50F5"/>
    <w:rsid w:val="008C5288"/>
    <w:rsid w:val="008C7FB0"/>
    <w:rsid w:val="008D0265"/>
    <w:rsid w:val="008D2AC4"/>
    <w:rsid w:val="008D2B99"/>
    <w:rsid w:val="008D312C"/>
    <w:rsid w:val="008D408B"/>
    <w:rsid w:val="008D514A"/>
    <w:rsid w:val="008D6AE3"/>
    <w:rsid w:val="008D7546"/>
    <w:rsid w:val="008D76EC"/>
    <w:rsid w:val="008E0717"/>
    <w:rsid w:val="008E1026"/>
    <w:rsid w:val="008E1315"/>
    <w:rsid w:val="008E2A6E"/>
    <w:rsid w:val="008E2CDA"/>
    <w:rsid w:val="008E33EF"/>
    <w:rsid w:val="008E3814"/>
    <w:rsid w:val="008E3C29"/>
    <w:rsid w:val="008E435D"/>
    <w:rsid w:val="008E5186"/>
    <w:rsid w:val="008E51AB"/>
    <w:rsid w:val="008E57B8"/>
    <w:rsid w:val="008E5F94"/>
    <w:rsid w:val="008E5FC7"/>
    <w:rsid w:val="008E66C6"/>
    <w:rsid w:val="008E6B53"/>
    <w:rsid w:val="008E6EBE"/>
    <w:rsid w:val="008F0554"/>
    <w:rsid w:val="008F08C5"/>
    <w:rsid w:val="008F0A86"/>
    <w:rsid w:val="008F1B90"/>
    <w:rsid w:val="008F1F03"/>
    <w:rsid w:val="008F28A6"/>
    <w:rsid w:val="008F2ECC"/>
    <w:rsid w:val="008F3239"/>
    <w:rsid w:val="008F3302"/>
    <w:rsid w:val="008F336C"/>
    <w:rsid w:val="008F35B7"/>
    <w:rsid w:val="008F3A75"/>
    <w:rsid w:val="008F4546"/>
    <w:rsid w:val="008F5582"/>
    <w:rsid w:val="008F65F5"/>
    <w:rsid w:val="008F6A1D"/>
    <w:rsid w:val="009004EA"/>
    <w:rsid w:val="00900BF7"/>
    <w:rsid w:val="0090139F"/>
    <w:rsid w:val="00901ED2"/>
    <w:rsid w:val="009021C9"/>
    <w:rsid w:val="00903974"/>
    <w:rsid w:val="00905C48"/>
    <w:rsid w:val="00906DB4"/>
    <w:rsid w:val="009100C7"/>
    <w:rsid w:val="0091075C"/>
    <w:rsid w:val="009119A4"/>
    <w:rsid w:val="00911F25"/>
    <w:rsid w:val="0091230B"/>
    <w:rsid w:val="0091357B"/>
    <w:rsid w:val="00913C9D"/>
    <w:rsid w:val="00913F8C"/>
    <w:rsid w:val="00915410"/>
    <w:rsid w:val="00916984"/>
    <w:rsid w:val="00922BB2"/>
    <w:rsid w:val="0092343D"/>
    <w:rsid w:val="00923497"/>
    <w:rsid w:val="00923EFD"/>
    <w:rsid w:val="0092415D"/>
    <w:rsid w:val="00924B38"/>
    <w:rsid w:val="00924C6C"/>
    <w:rsid w:val="00925127"/>
    <w:rsid w:val="009257F6"/>
    <w:rsid w:val="00925B64"/>
    <w:rsid w:val="00925D64"/>
    <w:rsid w:val="00926020"/>
    <w:rsid w:val="0092655C"/>
    <w:rsid w:val="00926622"/>
    <w:rsid w:val="00927061"/>
    <w:rsid w:val="00927E99"/>
    <w:rsid w:val="0093094A"/>
    <w:rsid w:val="00932745"/>
    <w:rsid w:val="00932B92"/>
    <w:rsid w:val="00933163"/>
    <w:rsid w:val="009346C4"/>
    <w:rsid w:val="00934937"/>
    <w:rsid w:val="009363E9"/>
    <w:rsid w:val="00936AF1"/>
    <w:rsid w:val="009404BD"/>
    <w:rsid w:val="00943141"/>
    <w:rsid w:val="0094521E"/>
    <w:rsid w:val="00945326"/>
    <w:rsid w:val="00946656"/>
    <w:rsid w:val="00947103"/>
    <w:rsid w:val="00950156"/>
    <w:rsid w:val="00951001"/>
    <w:rsid w:val="0095128C"/>
    <w:rsid w:val="009530D6"/>
    <w:rsid w:val="00953638"/>
    <w:rsid w:val="00954BE5"/>
    <w:rsid w:val="00956AFC"/>
    <w:rsid w:val="009579CD"/>
    <w:rsid w:val="00960773"/>
    <w:rsid w:val="009615F3"/>
    <w:rsid w:val="00961D94"/>
    <w:rsid w:val="00964A90"/>
    <w:rsid w:val="00965639"/>
    <w:rsid w:val="009668D6"/>
    <w:rsid w:val="009708A9"/>
    <w:rsid w:val="00970C4F"/>
    <w:rsid w:val="00970E47"/>
    <w:rsid w:val="00970FBD"/>
    <w:rsid w:val="009732F5"/>
    <w:rsid w:val="0097394D"/>
    <w:rsid w:val="00973D6C"/>
    <w:rsid w:val="00974EB6"/>
    <w:rsid w:val="00975D10"/>
    <w:rsid w:val="00982342"/>
    <w:rsid w:val="00983A2D"/>
    <w:rsid w:val="009855B1"/>
    <w:rsid w:val="009859DC"/>
    <w:rsid w:val="00986916"/>
    <w:rsid w:val="009871EF"/>
    <w:rsid w:val="00987E28"/>
    <w:rsid w:val="00991280"/>
    <w:rsid w:val="009917C1"/>
    <w:rsid w:val="00991956"/>
    <w:rsid w:val="00991D58"/>
    <w:rsid w:val="00992470"/>
    <w:rsid w:val="0099263A"/>
    <w:rsid w:val="0099291B"/>
    <w:rsid w:val="00992D3A"/>
    <w:rsid w:val="00993BF3"/>
    <w:rsid w:val="009945EC"/>
    <w:rsid w:val="0099605B"/>
    <w:rsid w:val="00996E2B"/>
    <w:rsid w:val="009A022C"/>
    <w:rsid w:val="009A09F2"/>
    <w:rsid w:val="009A15ED"/>
    <w:rsid w:val="009A197D"/>
    <w:rsid w:val="009A374C"/>
    <w:rsid w:val="009A3FD9"/>
    <w:rsid w:val="009A4168"/>
    <w:rsid w:val="009A4B4F"/>
    <w:rsid w:val="009A592E"/>
    <w:rsid w:val="009A62AB"/>
    <w:rsid w:val="009A76FB"/>
    <w:rsid w:val="009B20F9"/>
    <w:rsid w:val="009B3231"/>
    <w:rsid w:val="009B3454"/>
    <w:rsid w:val="009B37D0"/>
    <w:rsid w:val="009B402B"/>
    <w:rsid w:val="009B4315"/>
    <w:rsid w:val="009B514A"/>
    <w:rsid w:val="009B54D7"/>
    <w:rsid w:val="009B6492"/>
    <w:rsid w:val="009B73AD"/>
    <w:rsid w:val="009C01A6"/>
    <w:rsid w:val="009C052A"/>
    <w:rsid w:val="009C4614"/>
    <w:rsid w:val="009C5803"/>
    <w:rsid w:val="009C5DA0"/>
    <w:rsid w:val="009C7E5C"/>
    <w:rsid w:val="009D0146"/>
    <w:rsid w:val="009D01AA"/>
    <w:rsid w:val="009D0A0A"/>
    <w:rsid w:val="009D0E04"/>
    <w:rsid w:val="009D106E"/>
    <w:rsid w:val="009D1316"/>
    <w:rsid w:val="009D1B33"/>
    <w:rsid w:val="009D3FFB"/>
    <w:rsid w:val="009D40D5"/>
    <w:rsid w:val="009D4644"/>
    <w:rsid w:val="009D478A"/>
    <w:rsid w:val="009D4966"/>
    <w:rsid w:val="009D49E5"/>
    <w:rsid w:val="009D4A38"/>
    <w:rsid w:val="009D5C30"/>
    <w:rsid w:val="009D63D0"/>
    <w:rsid w:val="009D7C04"/>
    <w:rsid w:val="009E2A02"/>
    <w:rsid w:val="009E2ABA"/>
    <w:rsid w:val="009E2D21"/>
    <w:rsid w:val="009E35E0"/>
    <w:rsid w:val="009E447B"/>
    <w:rsid w:val="009E4511"/>
    <w:rsid w:val="009E49E1"/>
    <w:rsid w:val="009E4C70"/>
    <w:rsid w:val="009E4CB4"/>
    <w:rsid w:val="009E513E"/>
    <w:rsid w:val="009E537D"/>
    <w:rsid w:val="009E56E3"/>
    <w:rsid w:val="009E5E78"/>
    <w:rsid w:val="009E64D1"/>
    <w:rsid w:val="009E6CC2"/>
    <w:rsid w:val="009E789E"/>
    <w:rsid w:val="009E79BC"/>
    <w:rsid w:val="009E7D50"/>
    <w:rsid w:val="009F07E4"/>
    <w:rsid w:val="009F0EE6"/>
    <w:rsid w:val="009F105B"/>
    <w:rsid w:val="009F13C7"/>
    <w:rsid w:val="009F225A"/>
    <w:rsid w:val="009F2A7F"/>
    <w:rsid w:val="009F3385"/>
    <w:rsid w:val="009F6D47"/>
    <w:rsid w:val="009F6DF8"/>
    <w:rsid w:val="00A00CE1"/>
    <w:rsid w:val="00A0149C"/>
    <w:rsid w:val="00A02C12"/>
    <w:rsid w:val="00A02CE0"/>
    <w:rsid w:val="00A039DC"/>
    <w:rsid w:val="00A046F3"/>
    <w:rsid w:val="00A0485F"/>
    <w:rsid w:val="00A04876"/>
    <w:rsid w:val="00A04C8A"/>
    <w:rsid w:val="00A10783"/>
    <w:rsid w:val="00A10A61"/>
    <w:rsid w:val="00A11337"/>
    <w:rsid w:val="00A1148A"/>
    <w:rsid w:val="00A120E2"/>
    <w:rsid w:val="00A14FD1"/>
    <w:rsid w:val="00A15866"/>
    <w:rsid w:val="00A159C0"/>
    <w:rsid w:val="00A15EEB"/>
    <w:rsid w:val="00A16468"/>
    <w:rsid w:val="00A17069"/>
    <w:rsid w:val="00A205B6"/>
    <w:rsid w:val="00A20E4F"/>
    <w:rsid w:val="00A21518"/>
    <w:rsid w:val="00A23772"/>
    <w:rsid w:val="00A25275"/>
    <w:rsid w:val="00A266D4"/>
    <w:rsid w:val="00A2692A"/>
    <w:rsid w:val="00A30D01"/>
    <w:rsid w:val="00A320C1"/>
    <w:rsid w:val="00A354F8"/>
    <w:rsid w:val="00A3645B"/>
    <w:rsid w:val="00A36465"/>
    <w:rsid w:val="00A37FC9"/>
    <w:rsid w:val="00A37FEC"/>
    <w:rsid w:val="00A411BB"/>
    <w:rsid w:val="00A41AD5"/>
    <w:rsid w:val="00A4242D"/>
    <w:rsid w:val="00A44B9A"/>
    <w:rsid w:val="00A44BBC"/>
    <w:rsid w:val="00A45085"/>
    <w:rsid w:val="00A45639"/>
    <w:rsid w:val="00A472A2"/>
    <w:rsid w:val="00A476CA"/>
    <w:rsid w:val="00A47847"/>
    <w:rsid w:val="00A47C15"/>
    <w:rsid w:val="00A47F55"/>
    <w:rsid w:val="00A47FE6"/>
    <w:rsid w:val="00A50D3D"/>
    <w:rsid w:val="00A517F7"/>
    <w:rsid w:val="00A521B9"/>
    <w:rsid w:val="00A527A5"/>
    <w:rsid w:val="00A5312E"/>
    <w:rsid w:val="00A54206"/>
    <w:rsid w:val="00A54890"/>
    <w:rsid w:val="00A54EB7"/>
    <w:rsid w:val="00A551DB"/>
    <w:rsid w:val="00A55E06"/>
    <w:rsid w:val="00A60005"/>
    <w:rsid w:val="00A6049A"/>
    <w:rsid w:val="00A60766"/>
    <w:rsid w:val="00A60F84"/>
    <w:rsid w:val="00A63064"/>
    <w:rsid w:val="00A6387F"/>
    <w:rsid w:val="00A63DC5"/>
    <w:rsid w:val="00A6472A"/>
    <w:rsid w:val="00A65039"/>
    <w:rsid w:val="00A65089"/>
    <w:rsid w:val="00A65224"/>
    <w:rsid w:val="00A70C23"/>
    <w:rsid w:val="00A71011"/>
    <w:rsid w:val="00A7105C"/>
    <w:rsid w:val="00A7166E"/>
    <w:rsid w:val="00A74A56"/>
    <w:rsid w:val="00A750EB"/>
    <w:rsid w:val="00A76B53"/>
    <w:rsid w:val="00A7760A"/>
    <w:rsid w:val="00A81105"/>
    <w:rsid w:val="00A81536"/>
    <w:rsid w:val="00A815CB"/>
    <w:rsid w:val="00A819D3"/>
    <w:rsid w:val="00A82AA0"/>
    <w:rsid w:val="00A82FDC"/>
    <w:rsid w:val="00A83CEE"/>
    <w:rsid w:val="00A84868"/>
    <w:rsid w:val="00A85A1A"/>
    <w:rsid w:val="00A86B3E"/>
    <w:rsid w:val="00A87B38"/>
    <w:rsid w:val="00A9059D"/>
    <w:rsid w:val="00A90962"/>
    <w:rsid w:val="00A90D70"/>
    <w:rsid w:val="00A922F5"/>
    <w:rsid w:val="00A93004"/>
    <w:rsid w:val="00A9355A"/>
    <w:rsid w:val="00A94880"/>
    <w:rsid w:val="00A949DF"/>
    <w:rsid w:val="00A952BB"/>
    <w:rsid w:val="00A95D9A"/>
    <w:rsid w:val="00A96562"/>
    <w:rsid w:val="00A969AA"/>
    <w:rsid w:val="00AA0515"/>
    <w:rsid w:val="00AA17FB"/>
    <w:rsid w:val="00AA43DB"/>
    <w:rsid w:val="00AA5B3F"/>
    <w:rsid w:val="00AA68F0"/>
    <w:rsid w:val="00AB2005"/>
    <w:rsid w:val="00AB20DB"/>
    <w:rsid w:val="00AB6036"/>
    <w:rsid w:val="00AB683C"/>
    <w:rsid w:val="00AB6A14"/>
    <w:rsid w:val="00AB7E70"/>
    <w:rsid w:val="00AC0F2B"/>
    <w:rsid w:val="00AC1810"/>
    <w:rsid w:val="00AC1D5C"/>
    <w:rsid w:val="00AC211E"/>
    <w:rsid w:val="00AC2666"/>
    <w:rsid w:val="00AC3AEC"/>
    <w:rsid w:val="00AC4201"/>
    <w:rsid w:val="00AC5792"/>
    <w:rsid w:val="00AC5D7A"/>
    <w:rsid w:val="00AD02D3"/>
    <w:rsid w:val="00AD0955"/>
    <w:rsid w:val="00AD173A"/>
    <w:rsid w:val="00AD1AD4"/>
    <w:rsid w:val="00AD34DA"/>
    <w:rsid w:val="00AD370F"/>
    <w:rsid w:val="00AD4000"/>
    <w:rsid w:val="00AD421C"/>
    <w:rsid w:val="00AD4377"/>
    <w:rsid w:val="00AD454F"/>
    <w:rsid w:val="00AD4D01"/>
    <w:rsid w:val="00AD4E1B"/>
    <w:rsid w:val="00AD7792"/>
    <w:rsid w:val="00AE0BC1"/>
    <w:rsid w:val="00AE476A"/>
    <w:rsid w:val="00AE4799"/>
    <w:rsid w:val="00AE4F3D"/>
    <w:rsid w:val="00AE50FA"/>
    <w:rsid w:val="00AE7119"/>
    <w:rsid w:val="00AE7E4E"/>
    <w:rsid w:val="00AF17B9"/>
    <w:rsid w:val="00AF2725"/>
    <w:rsid w:val="00AF3409"/>
    <w:rsid w:val="00AF3BCE"/>
    <w:rsid w:val="00AF3F00"/>
    <w:rsid w:val="00AF48B5"/>
    <w:rsid w:val="00AF5616"/>
    <w:rsid w:val="00AF5E03"/>
    <w:rsid w:val="00B00A85"/>
    <w:rsid w:val="00B00F2D"/>
    <w:rsid w:val="00B01CDB"/>
    <w:rsid w:val="00B02320"/>
    <w:rsid w:val="00B036C4"/>
    <w:rsid w:val="00B058F5"/>
    <w:rsid w:val="00B05A43"/>
    <w:rsid w:val="00B07B27"/>
    <w:rsid w:val="00B07E48"/>
    <w:rsid w:val="00B10349"/>
    <w:rsid w:val="00B1041D"/>
    <w:rsid w:val="00B10834"/>
    <w:rsid w:val="00B120B9"/>
    <w:rsid w:val="00B134B1"/>
    <w:rsid w:val="00B15DB2"/>
    <w:rsid w:val="00B15E1A"/>
    <w:rsid w:val="00B16426"/>
    <w:rsid w:val="00B16D27"/>
    <w:rsid w:val="00B179AC"/>
    <w:rsid w:val="00B235FE"/>
    <w:rsid w:val="00B239B4"/>
    <w:rsid w:val="00B23EAA"/>
    <w:rsid w:val="00B253DF"/>
    <w:rsid w:val="00B25CD5"/>
    <w:rsid w:val="00B26491"/>
    <w:rsid w:val="00B26C28"/>
    <w:rsid w:val="00B27230"/>
    <w:rsid w:val="00B278AD"/>
    <w:rsid w:val="00B3046E"/>
    <w:rsid w:val="00B31911"/>
    <w:rsid w:val="00B31AE9"/>
    <w:rsid w:val="00B31AF1"/>
    <w:rsid w:val="00B3253D"/>
    <w:rsid w:val="00B32A92"/>
    <w:rsid w:val="00B33706"/>
    <w:rsid w:val="00B33C23"/>
    <w:rsid w:val="00B33C35"/>
    <w:rsid w:val="00B34052"/>
    <w:rsid w:val="00B341FB"/>
    <w:rsid w:val="00B34DC9"/>
    <w:rsid w:val="00B35233"/>
    <w:rsid w:val="00B35707"/>
    <w:rsid w:val="00B35AC5"/>
    <w:rsid w:val="00B36E63"/>
    <w:rsid w:val="00B373D4"/>
    <w:rsid w:val="00B3757D"/>
    <w:rsid w:val="00B37933"/>
    <w:rsid w:val="00B37A90"/>
    <w:rsid w:val="00B40904"/>
    <w:rsid w:val="00B421D6"/>
    <w:rsid w:val="00B427E5"/>
    <w:rsid w:val="00B434D8"/>
    <w:rsid w:val="00B437B4"/>
    <w:rsid w:val="00B439F8"/>
    <w:rsid w:val="00B43B5A"/>
    <w:rsid w:val="00B43C3B"/>
    <w:rsid w:val="00B445C8"/>
    <w:rsid w:val="00B4482E"/>
    <w:rsid w:val="00B4584A"/>
    <w:rsid w:val="00B45A4A"/>
    <w:rsid w:val="00B46156"/>
    <w:rsid w:val="00B46B48"/>
    <w:rsid w:val="00B47B35"/>
    <w:rsid w:val="00B50682"/>
    <w:rsid w:val="00B506E5"/>
    <w:rsid w:val="00B51465"/>
    <w:rsid w:val="00B51D12"/>
    <w:rsid w:val="00B55D10"/>
    <w:rsid w:val="00B56545"/>
    <w:rsid w:val="00B57DFF"/>
    <w:rsid w:val="00B604E2"/>
    <w:rsid w:val="00B60B33"/>
    <w:rsid w:val="00B6157B"/>
    <w:rsid w:val="00B615D9"/>
    <w:rsid w:val="00B615DA"/>
    <w:rsid w:val="00B61ABA"/>
    <w:rsid w:val="00B6407C"/>
    <w:rsid w:val="00B64C59"/>
    <w:rsid w:val="00B6522F"/>
    <w:rsid w:val="00B662CD"/>
    <w:rsid w:val="00B7209C"/>
    <w:rsid w:val="00B72A09"/>
    <w:rsid w:val="00B73565"/>
    <w:rsid w:val="00B73A96"/>
    <w:rsid w:val="00B76648"/>
    <w:rsid w:val="00B773F0"/>
    <w:rsid w:val="00B77E2E"/>
    <w:rsid w:val="00B8014A"/>
    <w:rsid w:val="00B824F2"/>
    <w:rsid w:val="00B82D3C"/>
    <w:rsid w:val="00B84175"/>
    <w:rsid w:val="00B850A3"/>
    <w:rsid w:val="00B8577A"/>
    <w:rsid w:val="00B8620B"/>
    <w:rsid w:val="00B86648"/>
    <w:rsid w:val="00B86868"/>
    <w:rsid w:val="00B90882"/>
    <w:rsid w:val="00B92449"/>
    <w:rsid w:val="00B93675"/>
    <w:rsid w:val="00B94371"/>
    <w:rsid w:val="00B9456D"/>
    <w:rsid w:val="00B946C5"/>
    <w:rsid w:val="00B94735"/>
    <w:rsid w:val="00B949F5"/>
    <w:rsid w:val="00B950D5"/>
    <w:rsid w:val="00B95CB8"/>
    <w:rsid w:val="00B95E4A"/>
    <w:rsid w:val="00B96780"/>
    <w:rsid w:val="00BA08F0"/>
    <w:rsid w:val="00BA0F58"/>
    <w:rsid w:val="00BA1900"/>
    <w:rsid w:val="00BA22D9"/>
    <w:rsid w:val="00BA2DD2"/>
    <w:rsid w:val="00BA3049"/>
    <w:rsid w:val="00BA3F25"/>
    <w:rsid w:val="00BA4A5E"/>
    <w:rsid w:val="00BA4AEA"/>
    <w:rsid w:val="00BA5AFD"/>
    <w:rsid w:val="00BA5FA5"/>
    <w:rsid w:val="00BA739C"/>
    <w:rsid w:val="00BA7AC2"/>
    <w:rsid w:val="00BA7C05"/>
    <w:rsid w:val="00BB05F5"/>
    <w:rsid w:val="00BB1CC8"/>
    <w:rsid w:val="00BB2211"/>
    <w:rsid w:val="00BB2822"/>
    <w:rsid w:val="00BB2EBC"/>
    <w:rsid w:val="00BB3268"/>
    <w:rsid w:val="00BB46E7"/>
    <w:rsid w:val="00BB4AEB"/>
    <w:rsid w:val="00BB700D"/>
    <w:rsid w:val="00BB78A8"/>
    <w:rsid w:val="00BB78F4"/>
    <w:rsid w:val="00BB7ADC"/>
    <w:rsid w:val="00BC012F"/>
    <w:rsid w:val="00BC0F9A"/>
    <w:rsid w:val="00BC1117"/>
    <w:rsid w:val="00BC1739"/>
    <w:rsid w:val="00BC1F23"/>
    <w:rsid w:val="00BC2494"/>
    <w:rsid w:val="00BC25D9"/>
    <w:rsid w:val="00BC2EB9"/>
    <w:rsid w:val="00BC3232"/>
    <w:rsid w:val="00BC3529"/>
    <w:rsid w:val="00BC38AB"/>
    <w:rsid w:val="00BC3E92"/>
    <w:rsid w:val="00BC451C"/>
    <w:rsid w:val="00BC7570"/>
    <w:rsid w:val="00BC767B"/>
    <w:rsid w:val="00BD0BF5"/>
    <w:rsid w:val="00BD16BE"/>
    <w:rsid w:val="00BD218D"/>
    <w:rsid w:val="00BD2BF8"/>
    <w:rsid w:val="00BD307B"/>
    <w:rsid w:val="00BD368A"/>
    <w:rsid w:val="00BD3CF9"/>
    <w:rsid w:val="00BD420B"/>
    <w:rsid w:val="00BD4542"/>
    <w:rsid w:val="00BD4A9E"/>
    <w:rsid w:val="00BD4BC5"/>
    <w:rsid w:val="00BD58D4"/>
    <w:rsid w:val="00BD6E21"/>
    <w:rsid w:val="00BE0A82"/>
    <w:rsid w:val="00BE11C1"/>
    <w:rsid w:val="00BE1227"/>
    <w:rsid w:val="00BE1D70"/>
    <w:rsid w:val="00BE229B"/>
    <w:rsid w:val="00BE2EDE"/>
    <w:rsid w:val="00BE4592"/>
    <w:rsid w:val="00BE46DB"/>
    <w:rsid w:val="00BE4B88"/>
    <w:rsid w:val="00BE57CE"/>
    <w:rsid w:val="00BE5C4F"/>
    <w:rsid w:val="00BE66C5"/>
    <w:rsid w:val="00BF0174"/>
    <w:rsid w:val="00BF120C"/>
    <w:rsid w:val="00BF1801"/>
    <w:rsid w:val="00BF1CC0"/>
    <w:rsid w:val="00BF28D5"/>
    <w:rsid w:val="00BF2F6D"/>
    <w:rsid w:val="00BF4248"/>
    <w:rsid w:val="00BF4C82"/>
    <w:rsid w:val="00BF7A99"/>
    <w:rsid w:val="00C00103"/>
    <w:rsid w:val="00C014E3"/>
    <w:rsid w:val="00C01E50"/>
    <w:rsid w:val="00C03ADD"/>
    <w:rsid w:val="00C03C37"/>
    <w:rsid w:val="00C04608"/>
    <w:rsid w:val="00C06080"/>
    <w:rsid w:val="00C06484"/>
    <w:rsid w:val="00C0730D"/>
    <w:rsid w:val="00C07657"/>
    <w:rsid w:val="00C07C76"/>
    <w:rsid w:val="00C10778"/>
    <w:rsid w:val="00C109AE"/>
    <w:rsid w:val="00C10C0C"/>
    <w:rsid w:val="00C11418"/>
    <w:rsid w:val="00C11DE8"/>
    <w:rsid w:val="00C1343B"/>
    <w:rsid w:val="00C144DF"/>
    <w:rsid w:val="00C14A75"/>
    <w:rsid w:val="00C15054"/>
    <w:rsid w:val="00C1695C"/>
    <w:rsid w:val="00C16F08"/>
    <w:rsid w:val="00C17567"/>
    <w:rsid w:val="00C17B10"/>
    <w:rsid w:val="00C22C63"/>
    <w:rsid w:val="00C22D48"/>
    <w:rsid w:val="00C22D9A"/>
    <w:rsid w:val="00C22E75"/>
    <w:rsid w:val="00C2316F"/>
    <w:rsid w:val="00C257C2"/>
    <w:rsid w:val="00C26F3A"/>
    <w:rsid w:val="00C2720F"/>
    <w:rsid w:val="00C275CD"/>
    <w:rsid w:val="00C276D2"/>
    <w:rsid w:val="00C30030"/>
    <w:rsid w:val="00C30C0D"/>
    <w:rsid w:val="00C31A4D"/>
    <w:rsid w:val="00C32DBC"/>
    <w:rsid w:val="00C32E3B"/>
    <w:rsid w:val="00C33810"/>
    <w:rsid w:val="00C345A7"/>
    <w:rsid w:val="00C34FFC"/>
    <w:rsid w:val="00C3527F"/>
    <w:rsid w:val="00C35F9F"/>
    <w:rsid w:val="00C366EE"/>
    <w:rsid w:val="00C36BB0"/>
    <w:rsid w:val="00C36E09"/>
    <w:rsid w:val="00C37AAA"/>
    <w:rsid w:val="00C37DD4"/>
    <w:rsid w:val="00C4038A"/>
    <w:rsid w:val="00C40577"/>
    <w:rsid w:val="00C40D4B"/>
    <w:rsid w:val="00C41C10"/>
    <w:rsid w:val="00C4219C"/>
    <w:rsid w:val="00C42C85"/>
    <w:rsid w:val="00C43058"/>
    <w:rsid w:val="00C4522A"/>
    <w:rsid w:val="00C45FB8"/>
    <w:rsid w:val="00C47019"/>
    <w:rsid w:val="00C4769F"/>
    <w:rsid w:val="00C500FB"/>
    <w:rsid w:val="00C50F43"/>
    <w:rsid w:val="00C52359"/>
    <w:rsid w:val="00C52421"/>
    <w:rsid w:val="00C5294F"/>
    <w:rsid w:val="00C54340"/>
    <w:rsid w:val="00C543C5"/>
    <w:rsid w:val="00C5513D"/>
    <w:rsid w:val="00C55887"/>
    <w:rsid w:val="00C561D8"/>
    <w:rsid w:val="00C5663E"/>
    <w:rsid w:val="00C5666B"/>
    <w:rsid w:val="00C566B4"/>
    <w:rsid w:val="00C56D3A"/>
    <w:rsid w:val="00C60775"/>
    <w:rsid w:val="00C619A1"/>
    <w:rsid w:val="00C61CCE"/>
    <w:rsid w:val="00C63679"/>
    <w:rsid w:val="00C640D7"/>
    <w:rsid w:val="00C642EF"/>
    <w:rsid w:val="00C64BD5"/>
    <w:rsid w:val="00C65751"/>
    <w:rsid w:val="00C65BF9"/>
    <w:rsid w:val="00C67973"/>
    <w:rsid w:val="00C70C5B"/>
    <w:rsid w:val="00C71435"/>
    <w:rsid w:val="00C731D4"/>
    <w:rsid w:val="00C7394E"/>
    <w:rsid w:val="00C73A6F"/>
    <w:rsid w:val="00C73C5D"/>
    <w:rsid w:val="00C73CBE"/>
    <w:rsid w:val="00C750D2"/>
    <w:rsid w:val="00C7587F"/>
    <w:rsid w:val="00C75D35"/>
    <w:rsid w:val="00C7635F"/>
    <w:rsid w:val="00C77AD7"/>
    <w:rsid w:val="00C82921"/>
    <w:rsid w:val="00C835F8"/>
    <w:rsid w:val="00C83F83"/>
    <w:rsid w:val="00C840B0"/>
    <w:rsid w:val="00C84550"/>
    <w:rsid w:val="00C86CD6"/>
    <w:rsid w:val="00C87A8A"/>
    <w:rsid w:val="00C90F06"/>
    <w:rsid w:val="00C9131A"/>
    <w:rsid w:val="00C93180"/>
    <w:rsid w:val="00C93943"/>
    <w:rsid w:val="00C94927"/>
    <w:rsid w:val="00C94AA8"/>
    <w:rsid w:val="00C94D30"/>
    <w:rsid w:val="00C94E6F"/>
    <w:rsid w:val="00C95700"/>
    <w:rsid w:val="00C96D88"/>
    <w:rsid w:val="00CA0D5B"/>
    <w:rsid w:val="00CA14F7"/>
    <w:rsid w:val="00CA15AB"/>
    <w:rsid w:val="00CA16D1"/>
    <w:rsid w:val="00CA2305"/>
    <w:rsid w:val="00CA2393"/>
    <w:rsid w:val="00CA3C96"/>
    <w:rsid w:val="00CA487E"/>
    <w:rsid w:val="00CA59DD"/>
    <w:rsid w:val="00CA5CC0"/>
    <w:rsid w:val="00CA5DC9"/>
    <w:rsid w:val="00CA65A8"/>
    <w:rsid w:val="00CB2152"/>
    <w:rsid w:val="00CB21F3"/>
    <w:rsid w:val="00CB2328"/>
    <w:rsid w:val="00CB3074"/>
    <w:rsid w:val="00CB36F3"/>
    <w:rsid w:val="00CB45EA"/>
    <w:rsid w:val="00CB53C7"/>
    <w:rsid w:val="00CB6874"/>
    <w:rsid w:val="00CB6B84"/>
    <w:rsid w:val="00CC0582"/>
    <w:rsid w:val="00CC126D"/>
    <w:rsid w:val="00CC177A"/>
    <w:rsid w:val="00CC1DEE"/>
    <w:rsid w:val="00CC3015"/>
    <w:rsid w:val="00CC3235"/>
    <w:rsid w:val="00CC454C"/>
    <w:rsid w:val="00CC4D04"/>
    <w:rsid w:val="00CC5126"/>
    <w:rsid w:val="00CC57D0"/>
    <w:rsid w:val="00CC6D97"/>
    <w:rsid w:val="00CC6E7A"/>
    <w:rsid w:val="00CC7701"/>
    <w:rsid w:val="00CD022A"/>
    <w:rsid w:val="00CD039A"/>
    <w:rsid w:val="00CD04CB"/>
    <w:rsid w:val="00CD1057"/>
    <w:rsid w:val="00CD2699"/>
    <w:rsid w:val="00CD3946"/>
    <w:rsid w:val="00CD4A24"/>
    <w:rsid w:val="00CD6053"/>
    <w:rsid w:val="00CD79CA"/>
    <w:rsid w:val="00CD7B37"/>
    <w:rsid w:val="00CE17AD"/>
    <w:rsid w:val="00CE42CF"/>
    <w:rsid w:val="00CE437A"/>
    <w:rsid w:val="00CE5270"/>
    <w:rsid w:val="00CE628D"/>
    <w:rsid w:val="00CF02FE"/>
    <w:rsid w:val="00CF090C"/>
    <w:rsid w:val="00CF0E32"/>
    <w:rsid w:val="00CF1241"/>
    <w:rsid w:val="00CF1B3E"/>
    <w:rsid w:val="00CF3477"/>
    <w:rsid w:val="00CF376E"/>
    <w:rsid w:val="00CF4302"/>
    <w:rsid w:val="00CF65E9"/>
    <w:rsid w:val="00CF6645"/>
    <w:rsid w:val="00CF6882"/>
    <w:rsid w:val="00CF6E86"/>
    <w:rsid w:val="00D0028B"/>
    <w:rsid w:val="00D00BEC"/>
    <w:rsid w:val="00D00D26"/>
    <w:rsid w:val="00D011D9"/>
    <w:rsid w:val="00D0124F"/>
    <w:rsid w:val="00D04541"/>
    <w:rsid w:val="00D050A5"/>
    <w:rsid w:val="00D05356"/>
    <w:rsid w:val="00D06AFF"/>
    <w:rsid w:val="00D07D71"/>
    <w:rsid w:val="00D10E2D"/>
    <w:rsid w:val="00D127CA"/>
    <w:rsid w:val="00D12AB0"/>
    <w:rsid w:val="00D13014"/>
    <w:rsid w:val="00D1304E"/>
    <w:rsid w:val="00D146EF"/>
    <w:rsid w:val="00D14A6C"/>
    <w:rsid w:val="00D16237"/>
    <w:rsid w:val="00D1791B"/>
    <w:rsid w:val="00D216C6"/>
    <w:rsid w:val="00D22288"/>
    <w:rsid w:val="00D2328F"/>
    <w:rsid w:val="00D25654"/>
    <w:rsid w:val="00D25B32"/>
    <w:rsid w:val="00D25D25"/>
    <w:rsid w:val="00D26462"/>
    <w:rsid w:val="00D26EFE"/>
    <w:rsid w:val="00D27552"/>
    <w:rsid w:val="00D31122"/>
    <w:rsid w:val="00D3149D"/>
    <w:rsid w:val="00D322F6"/>
    <w:rsid w:val="00D328A6"/>
    <w:rsid w:val="00D33B49"/>
    <w:rsid w:val="00D33E7B"/>
    <w:rsid w:val="00D33E8E"/>
    <w:rsid w:val="00D35058"/>
    <w:rsid w:val="00D35163"/>
    <w:rsid w:val="00D36F78"/>
    <w:rsid w:val="00D37079"/>
    <w:rsid w:val="00D434FC"/>
    <w:rsid w:val="00D44730"/>
    <w:rsid w:val="00D46633"/>
    <w:rsid w:val="00D50AD2"/>
    <w:rsid w:val="00D51B64"/>
    <w:rsid w:val="00D525D5"/>
    <w:rsid w:val="00D52D86"/>
    <w:rsid w:val="00D53255"/>
    <w:rsid w:val="00D53850"/>
    <w:rsid w:val="00D55139"/>
    <w:rsid w:val="00D57242"/>
    <w:rsid w:val="00D60969"/>
    <w:rsid w:val="00D61C2B"/>
    <w:rsid w:val="00D626F4"/>
    <w:rsid w:val="00D63215"/>
    <w:rsid w:val="00D638DD"/>
    <w:rsid w:val="00D63AAE"/>
    <w:rsid w:val="00D64843"/>
    <w:rsid w:val="00D65855"/>
    <w:rsid w:val="00D65E0A"/>
    <w:rsid w:val="00D67816"/>
    <w:rsid w:val="00D7162C"/>
    <w:rsid w:val="00D726AB"/>
    <w:rsid w:val="00D74E8B"/>
    <w:rsid w:val="00D764DB"/>
    <w:rsid w:val="00D774C8"/>
    <w:rsid w:val="00D7753F"/>
    <w:rsid w:val="00D77EEB"/>
    <w:rsid w:val="00D801AF"/>
    <w:rsid w:val="00D81583"/>
    <w:rsid w:val="00D81B6D"/>
    <w:rsid w:val="00D826B0"/>
    <w:rsid w:val="00D84977"/>
    <w:rsid w:val="00D8525F"/>
    <w:rsid w:val="00D87155"/>
    <w:rsid w:val="00D87399"/>
    <w:rsid w:val="00D87D6A"/>
    <w:rsid w:val="00D87D81"/>
    <w:rsid w:val="00D9090C"/>
    <w:rsid w:val="00D9094A"/>
    <w:rsid w:val="00D9147D"/>
    <w:rsid w:val="00D91928"/>
    <w:rsid w:val="00D92B71"/>
    <w:rsid w:val="00D92BE2"/>
    <w:rsid w:val="00D93927"/>
    <w:rsid w:val="00D93C76"/>
    <w:rsid w:val="00D945FA"/>
    <w:rsid w:val="00D9463C"/>
    <w:rsid w:val="00D948C9"/>
    <w:rsid w:val="00D94D70"/>
    <w:rsid w:val="00D96190"/>
    <w:rsid w:val="00D96BD6"/>
    <w:rsid w:val="00D97B14"/>
    <w:rsid w:val="00D97DA9"/>
    <w:rsid w:val="00DA0498"/>
    <w:rsid w:val="00DA10A1"/>
    <w:rsid w:val="00DA208F"/>
    <w:rsid w:val="00DA3324"/>
    <w:rsid w:val="00DA6114"/>
    <w:rsid w:val="00DA6356"/>
    <w:rsid w:val="00DA65B3"/>
    <w:rsid w:val="00DA7A46"/>
    <w:rsid w:val="00DA7AA3"/>
    <w:rsid w:val="00DB00EC"/>
    <w:rsid w:val="00DB0252"/>
    <w:rsid w:val="00DB0D77"/>
    <w:rsid w:val="00DB1D0D"/>
    <w:rsid w:val="00DB1D10"/>
    <w:rsid w:val="00DB20E5"/>
    <w:rsid w:val="00DB30F4"/>
    <w:rsid w:val="00DB378D"/>
    <w:rsid w:val="00DB4072"/>
    <w:rsid w:val="00DB408D"/>
    <w:rsid w:val="00DB475B"/>
    <w:rsid w:val="00DB5908"/>
    <w:rsid w:val="00DB5D6B"/>
    <w:rsid w:val="00DB62C6"/>
    <w:rsid w:val="00DB64CC"/>
    <w:rsid w:val="00DC02D5"/>
    <w:rsid w:val="00DC0EFE"/>
    <w:rsid w:val="00DC3120"/>
    <w:rsid w:val="00DC3499"/>
    <w:rsid w:val="00DC3ADE"/>
    <w:rsid w:val="00DC4FF5"/>
    <w:rsid w:val="00DC53F4"/>
    <w:rsid w:val="00DC5A5B"/>
    <w:rsid w:val="00DC5B4F"/>
    <w:rsid w:val="00DC68F5"/>
    <w:rsid w:val="00DC691D"/>
    <w:rsid w:val="00DD0F26"/>
    <w:rsid w:val="00DD16B3"/>
    <w:rsid w:val="00DD326C"/>
    <w:rsid w:val="00DD424C"/>
    <w:rsid w:val="00DD443F"/>
    <w:rsid w:val="00DD4D2A"/>
    <w:rsid w:val="00DD5701"/>
    <w:rsid w:val="00DD5949"/>
    <w:rsid w:val="00DD6860"/>
    <w:rsid w:val="00DD6996"/>
    <w:rsid w:val="00DD717F"/>
    <w:rsid w:val="00DE0B55"/>
    <w:rsid w:val="00DE1096"/>
    <w:rsid w:val="00DE1FD8"/>
    <w:rsid w:val="00DE3F71"/>
    <w:rsid w:val="00DE4D0F"/>
    <w:rsid w:val="00DE50F7"/>
    <w:rsid w:val="00DE5894"/>
    <w:rsid w:val="00DE623A"/>
    <w:rsid w:val="00DE6378"/>
    <w:rsid w:val="00DF066B"/>
    <w:rsid w:val="00DF080D"/>
    <w:rsid w:val="00DF0B58"/>
    <w:rsid w:val="00DF2C88"/>
    <w:rsid w:val="00DF399A"/>
    <w:rsid w:val="00DF4819"/>
    <w:rsid w:val="00DF49AE"/>
    <w:rsid w:val="00DF6C3B"/>
    <w:rsid w:val="00DF78DA"/>
    <w:rsid w:val="00DF7B9D"/>
    <w:rsid w:val="00E01601"/>
    <w:rsid w:val="00E029B5"/>
    <w:rsid w:val="00E02FD9"/>
    <w:rsid w:val="00E0392B"/>
    <w:rsid w:val="00E03CCE"/>
    <w:rsid w:val="00E03D1D"/>
    <w:rsid w:val="00E040FC"/>
    <w:rsid w:val="00E054D4"/>
    <w:rsid w:val="00E06A33"/>
    <w:rsid w:val="00E070D4"/>
    <w:rsid w:val="00E076FE"/>
    <w:rsid w:val="00E077D4"/>
    <w:rsid w:val="00E10066"/>
    <w:rsid w:val="00E103FC"/>
    <w:rsid w:val="00E10DB5"/>
    <w:rsid w:val="00E122DE"/>
    <w:rsid w:val="00E12896"/>
    <w:rsid w:val="00E12934"/>
    <w:rsid w:val="00E12D8F"/>
    <w:rsid w:val="00E13261"/>
    <w:rsid w:val="00E13553"/>
    <w:rsid w:val="00E1390C"/>
    <w:rsid w:val="00E14AA8"/>
    <w:rsid w:val="00E155A2"/>
    <w:rsid w:val="00E15D4A"/>
    <w:rsid w:val="00E16841"/>
    <w:rsid w:val="00E17178"/>
    <w:rsid w:val="00E17C8E"/>
    <w:rsid w:val="00E204F1"/>
    <w:rsid w:val="00E22166"/>
    <w:rsid w:val="00E24C2F"/>
    <w:rsid w:val="00E255F3"/>
    <w:rsid w:val="00E25868"/>
    <w:rsid w:val="00E263E0"/>
    <w:rsid w:val="00E26680"/>
    <w:rsid w:val="00E26B81"/>
    <w:rsid w:val="00E26C68"/>
    <w:rsid w:val="00E27426"/>
    <w:rsid w:val="00E302E9"/>
    <w:rsid w:val="00E311B3"/>
    <w:rsid w:val="00E31764"/>
    <w:rsid w:val="00E31EFA"/>
    <w:rsid w:val="00E322C6"/>
    <w:rsid w:val="00E32AA9"/>
    <w:rsid w:val="00E34B66"/>
    <w:rsid w:val="00E362C7"/>
    <w:rsid w:val="00E36321"/>
    <w:rsid w:val="00E36846"/>
    <w:rsid w:val="00E36D3C"/>
    <w:rsid w:val="00E37526"/>
    <w:rsid w:val="00E406D1"/>
    <w:rsid w:val="00E40A9E"/>
    <w:rsid w:val="00E413C5"/>
    <w:rsid w:val="00E41E00"/>
    <w:rsid w:val="00E42445"/>
    <w:rsid w:val="00E437F8"/>
    <w:rsid w:val="00E44410"/>
    <w:rsid w:val="00E46E81"/>
    <w:rsid w:val="00E50D52"/>
    <w:rsid w:val="00E50DE0"/>
    <w:rsid w:val="00E53F25"/>
    <w:rsid w:val="00E54140"/>
    <w:rsid w:val="00E54523"/>
    <w:rsid w:val="00E54587"/>
    <w:rsid w:val="00E54BCD"/>
    <w:rsid w:val="00E57653"/>
    <w:rsid w:val="00E60CB7"/>
    <w:rsid w:val="00E61C70"/>
    <w:rsid w:val="00E62056"/>
    <w:rsid w:val="00E62DA6"/>
    <w:rsid w:val="00E63638"/>
    <w:rsid w:val="00E648B2"/>
    <w:rsid w:val="00E65355"/>
    <w:rsid w:val="00E65427"/>
    <w:rsid w:val="00E66D04"/>
    <w:rsid w:val="00E66D8E"/>
    <w:rsid w:val="00E673AD"/>
    <w:rsid w:val="00E673F0"/>
    <w:rsid w:val="00E674D0"/>
    <w:rsid w:val="00E70128"/>
    <w:rsid w:val="00E70564"/>
    <w:rsid w:val="00E70579"/>
    <w:rsid w:val="00E70735"/>
    <w:rsid w:val="00E71346"/>
    <w:rsid w:val="00E7217D"/>
    <w:rsid w:val="00E723BD"/>
    <w:rsid w:val="00E72BDC"/>
    <w:rsid w:val="00E72DF7"/>
    <w:rsid w:val="00E7376A"/>
    <w:rsid w:val="00E7436A"/>
    <w:rsid w:val="00E74993"/>
    <w:rsid w:val="00E75884"/>
    <w:rsid w:val="00E75A86"/>
    <w:rsid w:val="00E761C3"/>
    <w:rsid w:val="00E76711"/>
    <w:rsid w:val="00E77963"/>
    <w:rsid w:val="00E779FB"/>
    <w:rsid w:val="00E81CF8"/>
    <w:rsid w:val="00E839C9"/>
    <w:rsid w:val="00E86D10"/>
    <w:rsid w:val="00E86D6F"/>
    <w:rsid w:val="00E86DF1"/>
    <w:rsid w:val="00E9039B"/>
    <w:rsid w:val="00E91068"/>
    <w:rsid w:val="00E910E4"/>
    <w:rsid w:val="00E91148"/>
    <w:rsid w:val="00E93E83"/>
    <w:rsid w:val="00E94E5D"/>
    <w:rsid w:val="00E96B84"/>
    <w:rsid w:val="00E96F50"/>
    <w:rsid w:val="00E96F6F"/>
    <w:rsid w:val="00EA044C"/>
    <w:rsid w:val="00EA124C"/>
    <w:rsid w:val="00EA1DB9"/>
    <w:rsid w:val="00EA2267"/>
    <w:rsid w:val="00EA2294"/>
    <w:rsid w:val="00EA2665"/>
    <w:rsid w:val="00EA2980"/>
    <w:rsid w:val="00EA29F6"/>
    <w:rsid w:val="00EA2DD6"/>
    <w:rsid w:val="00EA3237"/>
    <w:rsid w:val="00EA4F8D"/>
    <w:rsid w:val="00EA6548"/>
    <w:rsid w:val="00EA65C7"/>
    <w:rsid w:val="00EA6F1C"/>
    <w:rsid w:val="00EB1567"/>
    <w:rsid w:val="00EB3463"/>
    <w:rsid w:val="00EB3CE8"/>
    <w:rsid w:val="00EB455B"/>
    <w:rsid w:val="00EB45F6"/>
    <w:rsid w:val="00EB4DE3"/>
    <w:rsid w:val="00EB5425"/>
    <w:rsid w:val="00EB7006"/>
    <w:rsid w:val="00EB7855"/>
    <w:rsid w:val="00EB7F05"/>
    <w:rsid w:val="00EC1158"/>
    <w:rsid w:val="00EC306D"/>
    <w:rsid w:val="00EC3BE0"/>
    <w:rsid w:val="00EC471F"/>
    <w:rsid w:val="00EC4B67"/>
    <w:rsid w:val="00EC4EC5"/>
    <w:rsid w:val="00EC6509"/>
    <w:rsid w:val="00ED025C"/>
    <w:rsid w:val="00ED289E"/>
    <w:rsid w:val="00ED3C03"/>
    <w:rsid w:val="00ED4D6E"/>
    <w:rsid w:val="00ED5108"/>
    <w:rsid w:val="00ED5FDE"/>
    <w:rsid w:val="00ED795E"/>
    <w:rsid w:val="00ED7DEE"/>
    <w:rsid w:val="00EE186A"/>
    <w:rsid w:val="00EE1BEF"/>
    <w:rsid w:val="00EE1F1C"/>
    <w:rsid w:val="00EE72B8"/>
    <w:rsid w:val="00EF06B6"/>
    <w:rsid w:val="00EF0CF3"/>
    <w:rsid w:val="00EF20DD"/>
    <w:rsid w:val="00EF2213"/>
    <w:rsid w:val="00EF3274"/>
    <w:rsid w:val="00EF4396"/>
    <w:rsid w:val="00EF5F17"/>
    <w:rsid w:val="00EF67DE"/>
    <w:rsid w:val="00F021FC"/>
    <w:rsid w:val="00F02DF9"/>
    <w:rsid w:val="00F0415D"/>
    <w:rsid w:val="00F041FB"/>
    <w:rsid w:val="00F06D85"/>
    <w:rsid w:val="00F06E82"/>
    <w:rsid w:val="00F10047"/>
    <w:rsid w:val="00F115F3"/>
    <w:rsid w:val="00F1260C"/>
    <w:rsid w:val="00F12B33"/>
    <w:rsid w:val="00F13CD2"/>
    <w:rsid w:val="00F13CEB"/>
    <w:rsid w:val="00F14240"/>
    <w:rsid w:val="00F147D3"/>
    <w:rsid w:val="00F14935"/>
    <w:rsid w:val="00F15853"/>
    <w:rsid w:val="00F15EFE"/>
    <w:rsid w:val="00F22155"/>
    <w:rsid w:val="00F227B3"/>
    <w:rsid w:val="00F22AB4"/>
    <w:rsid w:val="00F23F2F"/>
    <w:rsid w:val="00F25806"/>
    <w:rsid w:val="00F275C6"/>
    <w:rsid w:val="00F27F73"/>
    <w:rsid w:val="00F30104"/>
    <w:rsid w:val="00F30DF8"/>
    <w:rsid w:val="00F31305"/>
    <w:rsid w:val="00F31F19"/>
    <w:rsid w:val="00F323D9"/>
    <w:rsid w:val="00F33AAB"/>
    <w:rsid w:val="00F33DF1"/>
    <w:rsid w:val="00F3452F"/>
    <w:rsid w:val="00F36215"/>
    <w:rsid w:val="00F36568"/>
    <w:rsid w:val="00F377B6"/>
    <w:rsid w:val="00F37C1E"/>
    <w:rsid w:val="00F37F6C"/>
    <w:rsid w:val="00F4118A"/>
    <w:rsid w:val="00F41B70"/>
    <w:rsid w:val="00F41C98"/>
    <w:rsid w:val="00F41D2C"/>
    <w:rsid w:val="00F41D42"/>
    <w:rsid w:val="00F41EC9"/>
    <w:rsid w:val="00F42872"/>
    <w:rsid w:val="00F42E67"/>
    <w:rsid w:val="00F439B8"/>
    <w:rsid w:val="00F44406"/>
    <w:rsid w:val="00F4453B"/>
    <w:rsid w:val="00F44B95"/>
    <w:rsid w:val="00F451C7"/>
    <w:rsid w:val="00F45CFA"/>
    <w:rsid w:val="00F45E1E"/>
    <w:rsid w:val="00F47075"/>
    <w:rsid w:val="00F50796"/>
    <w:rsid w:val="00F50B84"/>
    <w:rsid w:val="00F51096"/>
    <w:rsid w:val="00F52183"/>
    <w:rsid w:val="00F52272"/>
    <w:rsid w:val="00F53045"/>
    <w:rsid w:val="00F53ABE"/>
    <w:rsid w:val="00F53ACF"/>
    <w:rsid w:val="00F53DAC"/>
    <w:rsid w:val="00F53E89"/>
    <w:rsid w:val="00F54353"/>
    <w:rsid w:val="00F55105"/>
    <w:rsid w:val="00F551DE"/>
    <w:rsid w:val="00F55AF3"/>
    <w:rsid w:val="00F56698"/>
    <w:rsid w:val="00F56CF7"/>
    <w:rsid w:val="00F57459"/>
    <w:rsid w:val="00F57649"/>
    <w:rsid w:val="00F57E4D"/>
    <w:rsid w:val="00F6026F"/>
    <w:rsid w:val="00F60AA7"/>
    <w:rsid w:val="00F62743"/>
    <w:rsid w:val="00F627E5"/>
    <w:rsid w:val="00F63E48"/>
    <w:rsid w:val="00F64DEB"/>
    <w:rsid w:val="00F65000"/>
    <w:rsid w:val="00F653CA"/>
    <w:rsid w:val="00F655F1"/>
    <w:rsid w:val="00F66F69"/>
    <w:rsid w:val="00F67B59"/>
    <w:rsid w:val="00F7072F"/>
    <w:rsid w:val="00F72389"/>
    <w:rsid w:val="00F72E84"/>
    <w:rsid w:val="00F7420C"/>
    <w:rsid w:val="00F7430F"/>
    <w:rsid w:val="00F74C5A"/>
    <w:rsid w:val="00F74F7F"/>
    <w:rsid w:val="00F75615"/>
    <w:rsid w:val="00F76165"/>
    <w:rsid w:val="00F773B8"/>
    <w:rsid w:val="00F7775D"/>
    <w:rsid w:val="00F809B0"/>
    <w:rsid w:val="00F80B0B"/>
    <w:rsid w:val="00F8193C"/>
    <w:rsid w:val="00F82517"/>
    <w:rsid w:val="00F82B4E"/>
    <w:rsid w:val="00F82C22"/>
    <w:rsid w:val="00F85528"/>
    <w:rsid w:val="00F85A7D"/>
    <w:rsid w:val="00F86A4B"/>
    <w:rsid w:val="00F87DBA"/>
    <w:rsid w:val="00F92E08"/>
    <w:rsid w:val="00F92F29"/>
    <w:rsid w:val="00F9448E"/>
    <w:rsid w:val="00F94A6A"/>
    <w:rsid w:val="00F94BA8"/>
    <w:rsid w:val="00F956B5"/>
    <w:rsid w:val="00F962CF"/>
    <w:rsid w:val="00F96642"/>
    <w:rsid w:val="00F974D3"/>
    <w:rsid w:val="00FA15B3"/>
    <w:rsid w:val="00FA1792"/>
    <w:rsid w:val="00FA2A4E"/>
    <w:rsid w:val="00FA2AE9"/>
    <w:rsid w:val="00FA2DEF"/>
    <w:rsid w:val="00FA2E08"/>
    <w:rsid w:val="00FA2FF0"/>
    <w:rsid w:val="00FA314A"/>
    <w:rsid w:val="00FA3A27"/>
    <w:rsid w:val="00FA3CFF"/>
    <w:rsid w:val="00FA4679"/>
    <w:rsid w:val="00FA4904"/>
    <w:rsid w:val="00FA7051"/>
    <w:rsid w:val="00FA77FE"/>
    <w:rsid w:val="00FA79ED"/>
    <w:rsid w:val="00FA7E60"/>
    <w:rsid w:val="00FB02D5"/>
    <w:rsid w:val="00FB0CCF"/>
    <w:rsid w:val="00FB15BE"/>
    <w:rsid w:val="00FB358F"/>
    <w:rsid w:val="00FB40AD"/>
    <w:rsid w:val="00FB4438"/>
    <w:rsid w:val="00FB5135"/>
    <w:rsid w:val="00FB6546"/>
    <w:rsid w:val="00FB7365"/>
    <w:rsid w:val="00FB736D"/>
    <w:rsid w:val="00FC0312"/>
    <w:rsid w:val="00FC05D5"/>
    <w:rsid w:val="00FC0C08"/>
    <w:rsid w:val="00FC1521"/>
    <w:rsid w:val="00FC1945"/>
    <w:rsid w:val="00FC27D5"/>
    <w:rsid w:val="00FC3060"/>
    <w:rsid w:val="00FC45AC"/>
    <w:rsid w:val="00FC5607"/>
    <w:rsid w:val="00FC5838"/>
    <w:rsid w:val="00FC58CF"/>
    <w:rsid w:val="00FC5F1E"/>
    <w:rsid w:val="00FC72CC"/>
    <w:rsid w:val="00FC7690"/>
    <w:rsid w:val="00FC7C36"/>
    <w:rsid w:val="00FC7F3E"/>
    <w:rsid w:val="00FD2332"/>
    <w:rsid w:val="00FD2579"/>
    <w:rsid w:val="00FD2F89"/>
    <w:rsid w:val="00FD31E4"/>
    <w:rsid w:val="00FD3525"/>
    <w:rsid w:val="00FD49A6"/>
    <w:rsid w:val="00FD5A4B"/>
    <w:rsid w:val="00FE0180"/>
    <w:rsid w:val="00FE0EAE"/>
    <w:rsid w:val="00FE1A9E"/>
    <w:rsid w:val="00FE4327"/>
    <w:rsid w:val="00FE4AAA"/>
    <w:rsid w:val="00FE6B05"/>
    <w:rsid w:val="00FE6EEE"/>
    <w:rsid w:val="00FE7158"/>
    <w:rsid w:val="00FE78EA"/>
    <w:rsid w:val="00FF086D"/>
    <w:rsid w:val="00FF196A"/>
    <w:rsid w:val="00FF1F4B"/>
    <w:rsid w:val="00FF32AC"/>
    <w:rsid w:val="00FF3D1A"/>
    <w:rsid w:val="00FF3EAF"/>
    <w:rsid w:val="00FF4692"/>
    <w:rsid w:val="00FF4C7A"/>
    <w:rsid w:val="00FF674D"/>
    <w:rsid w:val="00FF6845"/>
    <w:rsid w:val="00FF7A80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50A0C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F43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aliases w:val="H3-Heading 3,3,l3.3,h3,l3,list 3,Naglówek 3,Topic Sub Heading,H3,L3,Heading 3.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6">
    <w:name w:val="heading 6"/>
    <w:basedOn w:val="Normalny"/>
    <w:next w:val="Normalny"/>
    <w:link w:val="Nagwek6Znak"/>
    <w:qFormat/>
    <w:rsid w:val="00F45CFA"/>
    <w:pPr>
      <w:keepNext/>
      <w:widowControl/>
      <w:tabs>
        <w:tab w:val="num" w:pos="0"/>
      </w:tabs>
      <w:autoSpaceDN/>
      <w:spacing w:line="320" w:lineRule="exact"/>
      <w:ind w:left="6372" w:firstLine="708"/>
      <w:textAlignment w:val="auto"/>
      <w:outlineLvl w:val="5"/>
    </w:pPr>
    <w:rPr>
      <w:rFonts w:eastAsia="Times New Roman" w:cs="Times New Roman"/>
      <w:b/>
      <w:bCs/>
      <w:kern w:val="0"/>
      <w:sz w:val="20"/>
      <w:lang w:val="x-none" w:eastAsia="ar-SA" w:bidi="ar-SA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qFormat/>
    <w:rsid w:val="00BC0F9A"/>
    <w:pPr>
      <w:widowControl/>
      <w:numPr>
        <w:ilvl w:val="8"/>
        <w:numId w:val="1"/>
      </w:numPr>
      <w:autoSpaceDN/>
      <w:spacing w:before="240" w:after="60"/>
      <w:textAlignment w:val="auto"/>
      <w:outlineLvl w:val="8"/>
    </w:pPr>
    <w:rPr>
      <w:rFonts w:ascii="Arial" w:eastAsia="Times New Roman" w:hAnsi="Arial" w:cs="Arial"/>
      <w:kern w:val="0"/>
      <w:sz w:val="22"/>
      <w:szCs w:val="22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aliases w:val="H3-Heading 3 Znak1,3 Znak1,l3.3 Znak1,h3 Znak1,l3 Znak1,list 3 Znak1,Naglówek 3 Znak1,Topic Sub Heading Znak1,H3 Znak1,L3 Znak1,Heading 3.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"/>
    <w:basedOn w:val="Normalny"/>
    <w:link w:val="AkapitzlistZnak"/>
    <w:uiPriority w:val="34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aliases w:val="Znak3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7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26"/>
      </w:numPr>
    </w:pPr>
  </w:style>
  <w:style w:type="numbering" w:customStyle="1" w:styleId="WW8Num481">
    <w:name w:val="WW8Num481"/>
    <w:basedOn w:val="Bezlisty"/>
    <w:rsid w:val="00160F24"/>
  </w:style>
  <w:style w:type="paragraph" w:styleId="Tekstprzypisukocowego">
    <w:name w:val="endnote text"/>
    <w:basedOn w:val="Normalny"/>
    <w:link w:val="TekstprzypisukocowegoZnak"/>
    <w:uiPriority w:val="99"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25"/>
      </w:numPr>
    </w:pPr>
  </w:style>
  <w:style w:type="numbering" w:customStyle="1" w:styleId="WW8Num201">
    <w:name w:val="WW8Num201"/>
    <w:basedOn w:val="Bezlisty"/>
    <w:rsid w:val="00850B46"/>
    <w:pPr>
      <w:numPr>
        <w:numId w:val="4"/>
      </w:numPr>
    </w:pPr>
  </w:style>
  <w:style w:type="numbering" w:customStyle="1" w:styleId="WW8Num13">
    <w:name w:val="WW8Num13"/>
    <w:basedOn w:val="Bezlisty"/>
    <w:rsid w:val="000C4DC6"/>
    <w:pPr>
      <w:numPr>
        <w:numId w:val="9"/>
      </w:numPr>
    </w:pPr>
  </w:style>
  <w:style w:type="numbering" w:customStyle="1" w:styleId="WW8Num6">
    <w:name w:val="WW8Num6"/>
    <w:basedOn w:val="Bezlisty"/>
    <w:rsid w:val="00C366EE"/>
    <w:pPr>
      <w:numPr>
        <w:numId w:val="10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2"/>
      </w:numPr>
    </w:pPr>
  </w:style>
  <w:style w:type="numbering" w:customStyle="1" w:styleId="WW8Num131">
    <w:name w:val="WW8Num131"/>
    <w:basedOn w:val="Bezlisty"/>
    <w:rsid w:val="002B597B"/>
    <w:pPr>
      <w:numPr>
        <w:numId w:val="13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character" w:customStyle="1" w:styleId="Nagwek9Znak">
    <w:name w:val="Nagłówek 9 Znak"/>
    <w:basedOn w:val="Domylnaczcionkaakapitu"/>
    <w:link w:val="Nagwek9"/>
    <w:rsid w:val="00BC0F9A"/>
    <w:rPr>
      <w:rFonts w:ascii="Arial" w:eastAsia="Times New Roman" w:hAnsi="Arial" w:cs="Arial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BC0F9A"/>
  </w:style>
  <w:style w:type="character" w:customStyle="1" w:styleId="WW8Num2z0">
    <w:name w:val="WW8Num2z0"/>
    <w:rsid w:val="00BC0F9A"/>
    <w:rPr>
      <w:b/>
      <w:i w:val="0"/>
      <w:sz w:val="28"/>
    </w:rPr>
  </w:style>
  <w:style w:type="character" w:customStyle="1" w:styleId="WW8Num4z1">
    <w:name w:val="WW8Num4z1"/>
    <w:rsid w:val="00BC0F9A"/>
    <w:rPr>
      <w:b w:val="0"/>
      <w:i w:val="0"/>
      <w:sz w:val="24"/>
      <w:u w:val="none"/>
    </w:rPr>
  </w:style>
  <w:style w:type="character" w:customStyle="1" w:styleId="WW8Num5z1">
    <w:name w:val="WW8Num5z1"/>
    <w:rsid w:val="00BC0F9A"/>
    <w:rPr>
      <w:b w:val="0"/>
      <w:i w:val="0"/>
      <w:sz w:val="24"/>
      <w:u w:val="none"/>
    </w:rPr>
  </w:style>
  <w:style w:type="character" w:customStyle="1" w:styleId="WW8Num5z2">
    <w:name w:val="WW8Num5z2"/>
    <w:rsid w:val="00BC0F9A"/>
    <w:rPr>
      <w:color w:val="auto"/>
    </w:rPr>
  </w:style>
  <w:style w:type="character" w:customStyle="1" w:styleId="WW8Num8z1">
    <w:name w:val="WW8Num8z1"/>
    <w:rsid w:val="00BC0F9A"/>
    <w:rPr>
      <w:b w:val="0"/>
      <w:i w:val="0"/>
      <w:sz w:val="24"/>
      <w:u w:val="none"/>
    </w:rPr>
  </w:style>
  <w:style w:type="character" w:customStyle="1" w:styleId="WW8Num9z0">
    <w:name w:val="WW8Num9z0"/>
    <w:rsid w:val="00BC0F9A"/>
    <w:rPr>
      <w:sz w:val="24"/>
      <w:szCs w:val="24"/>
    </w:rPr>
  </w:style>
  <w:style w:type="character" w:customStyle="1" w:styleId="WW8Num10z0">
    <w:name w:val="WW8Num10z0"/>
    <w:rsid w:val="00BC0F9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BC0F9A"/>
    <w:rPr>
      <w:rFonts w:ascii="Courier New" w:hAnsi="Courier New" w:cs="Courier New"/>
    </w:rPr>
  </w:style>
  <w:style w:type="character" w:customStyle="1" w:styleId="WW8Num10z2">
    <w:name w:val="WW8Num10z2"/>
    <w:rsid w:val="00BC0F9A"/>
    <w:rPr>
      <w:rFonts w:ascii="Wingdings" w:hAnsi="Wingdings" w:cs="Wingdings"/>
    </w:rPr>
  </w:style>
  <w:style w:type="character" w:customStyle="1" w:styleId="WW8Num10z3">
    <w:name w:val="WW8Num10z3"/>
    <w:rsid w:val="00BC0F9A"/>
    <w:rPr>
      <w:rFonts w:ascii="Symbol" w:hAnsi="Symbol" w:cs="Symbol"/>
    </w:rPr>
  </w:style>
  <w:style w:type="character" w:customStyle="1" w:styleId="WW8Num11z1">
    <w:name w:val="WW8Num11z1"/>
    <w:rsid w:val="00BC0F9A"/>
    <w:rPr>
      <w:b w:val="0"/>
      <w:i w:val="0"/>
      <w:sz w:val="24"/>
      <w:u w:val="none"/>
    </w:rPr>
  </w:style>
  <w:style w:type="character" w:customStyle="1" w:styleId="WW8Num12z0">
    <w:name w:val="WW8Num12z0"/>
    <w:rsid w:val="00BC0F9A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BC0F9A"/>
    <w:rPr>
      <w:rFonts w:ascii="Courier New" w:hAnsi="Courier New" w:cs="Courier New"/>
    </w:rPr>
  </w:style>
  <w:style w:type="character" w:customStyle="1" w:styleId="WW8Num12z2">
    <w:name w:val="WW8Num12z2"/>
    <w:rsid w:val="00BC0F9A"/>
    <w:rPr>
      <w:rFonts w:ascii="Wingdings" w:hAnsi="Wingdings" w:cs="Wingdings"/>
    </w:rPr>
  </w:style>
  <w:style w:type="character" w:customStyle="1" w:styleId="WW8Num12z3">
    <w:name w:val="WW8Num12z3"/>
    <w:rsid w:val="00BC0F9A"/>
    <w:rPr>
      <w:rFonts w:ascii="Symbol" w:hAnsi="Symbol" w:cs="Symbol"/>
    </w:rPr>
  </w:style>
  <w:style w:type="character" w:customStyle="1" w:styleId="WW8Num14z0">
    <w:name w:val="WW8Num14z0"/>
    <w:rsid w:val="00BC0F9A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BC0F9A"/>
    <w:rPr>
      <w:rFonts w:ascii="Courier New" w:hAnsi="Courier New" w:cs="Courier New"/>
    </w:rPr>
  </w:style>
  <w:style w:type="character" w:customStyle="1" w:styleId="WW8Num14z2">
    <w:name w:val="WW8Num14z2"/>
    <w:rsid w:val="00BC0F9A"/>
    <w:rPr>
      <w:rFonts w:ascii="Wingdings" w:hAnsi="Wingdings" w:cs="Wingdings"/>
    </w:rPr>
  </w:style>
  <w:style w:type="character" w:customStyle="1" w:styleId="WW8Num14z3">
    <w:name w:val="WW8Num14z3"/>
    <w:rsid w:val="00BC0F9A"/>
    <w:rPr>
      <w:rFonts w:ascii="Symbol" w:hAnsi="Symbol" w:cs="Symbol"/>
    </w:rPr>
  </w:style>
  <w:style w:type="character" w:customStyle="1" w:styleId="WW8Num16z1">
    <w:name w:val="WW8Num16z1"/>
    <w:rsid w:val="00BC0F9A"/>
    <w:rPr>
      <w:b w:val="0"/>
      <w:i w:val="0"/>
      <w:sz w:val="24"/>
      <w:u w:val="none"/>
    </w:rPr>
  </w:style>
  <w:style w:type="character" w:customStyle="1" w:styleId="WW8Num16z2">
    <w:name w:val="WW8Num16z2"/>
    <w:rsid w:val="00BC0F9A"/>
    <w:rPr>
      <w:color w:val="auto"/>
    </w:rPr>
  </w:style>
  <w:style w:type="character" w:customStyle="1" w:styleId="WW8Num17z1">
    <w:name w:val="WW8Num17z1"/>
    <w:rsid w:val="00BC0F9A"/>
    <w:rPr>
      <w:b w:val="0"/>
      <w:i w:val="0"/>
      <w:sz w:val="24"/>
      <w:u w:val="none"/>
    </w:rPr>
  </w:style>
  <w:style w:type="character" w:customStyle="1" w:styleId="WW8Num19z0">
    <w:name w:val="WW8Num19z0"/>
    <w:rsid w:val="00BC0F9A"/>
    <w:rPr>
      <w:rFonts w:ascii="Symbol" w:hAnsi="Symbol" w:cs="Symbol"/>
    </w:rPr>
  </w:style>
  <w:style w:type="character" w:customStyle="1" w:styleId="WW8Num19z1">
    <w:name w:val="WW8Num19z1"/>
    <w:rsid w:val="00BC0F9A"/>
    <w:rPr>
      <w:rFonts w:ascii="Courier New" w:hAnsi="Courier New" w:cs="Courier New"/>
    </w:rPr>
  </w:style>
  <w:style w:type="character" w:customStyle="1" w:styleId="WW8Num19z2">
    <w:name w:val="WW8Num19z2"/>
    <w:rsid w:val="00BC0F9A"/>
    <w:rPr>
      <w:rFonts w:ascii="Wingdings" w:hAnsi="Wingdings" w:cs="Wingdings"/>
    </w:rPr>
  </w:style>
  <w:style w:type="character" w:customStyle="1" w:styleId="WW8Num21z1">
    <w:name w:val="WW8Num21z1"/>
    <w:rsid w:val="00BC0F9A"/>
    <w:rPr>
      <w:b w:val="0"/>
      <w:i w:val="0"/>
      <w:sz w:val="24"/>
      <w:u w:val="none"/>
    </w:rPr>
  </w:style>
  <w:style w:type="character" w:customStyle="1" w:styleId="WW8Num23z1">
    <w:name w:val="WW8Num23z1"/>
    <w:rsid w:val="00BC0F9A"/>
    <w:rPr>
      <w:b w:val="0"/>
      <w:i w:val="0"/>
      <w:sz w:val="24"/>
      <w:u w:val="none"/>
    </w:rPr>
  </w:style>
  <w:style w:type="character" w:customStyle="1" w:styleId="WW8Num24z0">
    <w:name w:val="WW8Num24z0"/>
    <w:rsid w:val="00BC0F9A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BC0F9A"/>
    <w:rPr>
      <w:rFonts w:ascii="Courier New" w:hAnsi="Courier New" w:cs="Courier New"/>
    </w:rPr>
  </w:style>
  <w:style w:type="character" w:customStyle="1" w:styleId="WW8Num24z2">
    <w:name w:val="WW8Num24z2"/>
    <w:rsid w:val="00BC0F9A"/>
    <w:rPr>
      <w:rFonts w:ascii="Wingdings" w:hAnsi="Wingdings" w:cs="Wingdings"/>
    </w:rPr>
  </w:style>
  <w:style w:type="character" w:customStyle="1" w:styleId="WW8Num24z3">
    <w:name w:val="WW8Num24z3"/>
    <w:rsid w:val="00BC0F9A"/>
    <w:rPr>
      <w:rFonts w:ascii="Symbol" w:hAnsi="Symbol" w:cs="Symbol"/>
    </w:rPr>
  </w:style>
  <w:style w:type="character" w:customStyle="1" w:styleId="WW8Num25z0">
    <w:name w:val="WW8Num25z0"/>
    <w:rsid w:val="00BC0F9A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BC0F9A"/>
    <w:rPr>
      <w:rFonts w:ascii="Symbol" w:hAnsi="Symbol" w:cs="Symbol"/>
      <w:color w:val="auto"/>
    </w:rPr>
  </w:style>
  <w:style w:type="character" w:customStyle="1" w:styleId="WW8Num25z2">
    <w:name w:val="WW8Num25z2"/>
    <w:rsid w:val="00BC0F9A"/>
    <w:rPr>
      <w:rFonts w:ascii="Wingdings" w:hAnsi="Wingdings" w:cs="Wingdings"/>
    </w:rPr>
  </w:style>
  <w:style w:type="character" w:customStyle="1" w:styleId="WW8Num25z3">
    <w:name w:val="WW8Num25z3"/>
    <w:rsid w:val="00BC0F9A"/>
    <w:rPr>
      <w:rFonts w:ascii="Symbol" w:hAnsi="Symbol" w:cs="Symbol"/>
    </w:rPr>
  </w:style>
  <w:style w:type="character" w:customStyle="1" w:styleId="WW8Num25z4">
    <w:name w:val="WW8Num25z4"/>
    <w:rsid w:val="00BC0F9A"/>
    <w:rPr>
      <w:rFonts w:ascii="Courier New" w:hAnsi="Courier New" w:cs="Courier New"/>
    </w:rPr>
  </w:style>
  <w:style w:type="character" w:customStyle="1" w:styleId="WW8Num26z0">
    <w:name w:val="WW8Num26z0"/>
    <w:rsid w:val="00BC0F9A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BC0F9A"/>
    <w:rPr>
      <w:rFonts w:ascii="Wingdings" w:hAnsi="Wingdings" w:cs="Wingdings"/>
    </w:rPr>
  </w:style>
  <w:style w:type="character" w:customStyle="1" w:styleId="WW8Num26z3">
    <w:name w:val="WW8Num26z3"/>
    <w:rsid w:val="00BC0F9A"/>
    <w:rPr>
      <w:rFonts w:ascii="Symbol" w:hAnsi="Symbol" w:cs="Symbol"/>
    </w:rPr>
  </w:style>
  <w:style w:type="character" w:customStyle="1" w:styleId="WW8Num26z4">
    <w:name w:val="WW8Num26z4"/>
    <w:rsid w:val="00BC0F9A"/>
    <w:rPr>
      <w:rFonts w:ascii="Courier New" w:hAnsi="Courier New" w:cs="Courier New"/>
    </w:rPr>
  </w:style>
  <w:style w:type="character" w:customStyle="1" w:styleId="Domylnaczcionkaakapitu1">
    <w:name w:val="Domyślna czcionka akapitu1"/>
    <w:rsid w:val="00BC0F9A"/>
  </w:style>
  <w:style w:type="character" w:customStyle="1" w:styleId="Znakiprzypiswdolnych">
    <w:name w:val="Znaki przypisów dolnych"/>
    <w:rsid w:val="00BC0F9A"/>
    <w:rPr>
      <w:vertAlign w:val="superscript"/>
    </w:rPr>
  </w:style>
  <w:style w:type="character" w:customStyle="1" w:styleId="Znakiprzypiswkocowych">
    <w:name w:val="Znaki przypisów końcowych"/>
    <w:rsid w:val="00BC0F9A"/>
    <w:rPr>
      <w:vertAlign w:val="superscript"/>
    </w:rPr>
  </w:style>
  <w:style w:type="character" w:styleId="Numerstrony">
    <w:name w:val="page number"/>
    <w:basedOn w:val="Domylnaczcionkaakapitu1"/>
    <w:rsid w:val="00BC0F9A"/>
  </w:style>
  <w:style w:type="paragraph" w:customStyle="1" w:styleId="Nagwek10">
    <w:name w:val="Nagłówek1"/>
    <w:basedOn w:val="Normalny"/>
    <w:next w:val="Tekstpodstawowy"/>
    <w:rsid w:val="00BC0F9A"/>
    <w:pPr>
      <w:keepNext/>
      <w:widowControl/>
      <w:autoSpaceDN/>
      <w:spacing w:before="240" w:after="120"/>
      <w:textAlignment w:val="auto"/>
    </w:pPr>
    <w:rPr>
      <w:rFonts w:ascii="Arial" w:eastAsia="Microsoft YaHei" w:hAnsi="Arial" w:cs="Mangal"/>
      <w:kern w:val="0"/>
      <w:sz w:val="28"/>
      <w:szCs w:val="28"/>
      <w:lang w:eastAsia="ar-SA" w:bidi="ar-SA"/>
    </w:rPr>
  </w:style>
  <w:style w:type="paragraph" w:styleId="Tekstpodstawowy">
    <w:name w:val="Body Text"/>
    <w:aliases w:val="(F2),(F2) Znak Znak"/>
    <w:basedOn w:val="Normalny"/>
    <w:link w:val="TekstpodstawowyZnak"/>
    <w:rsid w:val="00BC0F9A"/>
    <w:pPr>
      <w:widowControl/>
      <w:autoSpaceDN/>
      <w:spacing w:after="120"/>
      <w:textAlignment w:val="auto"/>
    </w:pPr>
    <w:rPr>
      <w:rFonts w:eastAsia="Times New Roman" w:cs="Times New Roman"/>
      <w:kern w:val="0"/>
      <w:lang w:eastAsia="ar-SA" w:bidi="ar-SA"/>
    </w:rPr>
  </w:style>
  <w:style w:type="character" w:customStyle="1" w:styleId="TekstpodstawowyZnak">
    <w:name w:val="Tekst podstawowy Znak"/>
    <w:aliases w:val="(F2) Znak,(F2) Znak Znak Znak"/>
    <w:basedOn w:val="Domylnaczcionkaakapitu"/>
    <w:link w:val="Tekstpodstawowy"/>
    <w:rsid w:val="00BC0F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BC0F9A"/>
    <w:rPr>
      <w:rFonts w:cs="Mangal"/>
    </w:rPr>
  </w:style>
  <w:style w:type="paragraph" w:customStyle="1" w:styleId="Indeks">
    <w:name w:val="Indeks"/>
    <w:basedOn w:val="Normalny"/>
    <w:rsid w:val="00BC0F9A"/>
    <w:pPr>
      <w:widowControl/>
      <w:suppressLineNumbers/>
      <w:autoSpaceDN/>
      <w:textAlignment w:val="auto"/>
    </w:pPr>
    <w:rPr>
      <w:rFonts w:eastAsia="Times New Roman" w:cs="Mangal"/>
      <w:kern w:val="0"/>
      <w:lang w:eastAsia="ar-SA" w:bidi="ar-SA"/>
    </w:rPr>
  </w:style>
  <w:style w:type="paragraph" w:customStyle="1" w:styleId="Styl1">
    <w:name w:val="Styl1"/>
    <w:basedOn w:val="Normalny"/>
    <w:rsid w:val="00BC0F9A"/>
    <w:pPr>
      <w:autoSpaceDN/>
      <w:spacing w:before="240"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Naglwek1">
    <w:name w:val="Naglówek 1"/>
    <w:basedOn w:val="Normalny"/>
    <w:next w:val="Normalny"/>
    <w:rsid w:val="00BC0F9A"/>
    <w:pPr>
      <w:keepNext/>
      <w:autoSpaceDN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BodyText21">
    <w:name w:val="Body Text 21"/>
    <w:basedOn w:val="Normalny"/>
    <w:rsid w:val="00BC0F9A"/>
    <w:pPr>
      <w:autoSpaceDN/>
      <w:ind w:left="227" w:hanging="227"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Tekstpodstawowywcity21">
    <w:name w:val="Tekst podstawowy wcięty 21"/>
    <w:basedOn w:val="Normalny"/>
    <w:rsid w:val="00BC0F9A"/>
    <w:pPr>
      <w:widowControl/>
      <w:autoSpaceDN/>
      <w:ind w:left="720" w:hanging="360"/>
      <w:jc w:val="both"/>
      <w:textAlignment w:val="auto"/>
    </w:pPr>
    <w:rPr>
      <w:rFonts w:eastAsia="Times New Roman" w:cs="Times New Roman"/>
      <w:spacing w:val="-3"/>
      <w:kern w:val="0"/>
      <w:szCs w:val="20"/>
      <w:lang w:eastAsia="ar-SA" w:bidi="ar-SA"/>
    </w:rPr>
  </w:style>
  <w:style w:type="paragraph" w:customStyle="1" w:styleId="p7">
    <w:name w:val="p7"/>
    <w:basedOn w:val="Normalny"/>
    <w:rsid w:val="00BC0F9A"/>
    <w:pPr>
      <w:autoSpaceDN/>
      <w:snapToGrid w:val="0"/>
      <w:spacing w:line="240" w:lineRule="atLeast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FR1">
    <w:name w:val="FR1"/>
    <w:rsid w:val="00BC0F9A"/>
    <w:pPr>
      <w:widowControl w:val="0"/>
      <w:suppressAutoHyphens/>
      <w:snapToGrid w:val="0"/>
      <w:spacing w:before="1440" w:after="780" w:line="300" w:lineRule="auto"/>
      <w:ind w:left="1640" w:right="1000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awartotabeli">
    <w:name w:val="Zawartość tabeli"/>
    <w:basedOn w:val="Normalny"/>
    <w:rsid w:val="00BC0F9A"/>
    <w:pPr>
      <w:widowControl/>
      <w:suppressLineNumbers/>
      <w:autoSpaceDN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Nagwektabeli">
    <w:name w:val="Nagłówek tabeli"/>
    <w:basedOn w:val="Zawartotabeli"/>
    <w:rsid w:val="00BC0F9A"/>
    <w:pPr>
      <w:jc w:val="center"/>
    </w:pPr>
    <w:rPr>
      <w:b/>
      <w:bCs/>
    </w:rPr>
  </w:style>
  <w:style w:type="numbering" w:customStyle="1" w:styleId="WW8Num483">
    <w:name w:val="WW8Num483"/>
    <w:basedOn w:val="Bezlisty"/>
    <w:rsid w:val="00E77963"/>
  </w:style>
  <w:style w:type="numbering" w:customStyle="1" w:styleId="WW8Num484">
    <w:name w:val="WW8Num484"/>
    <w:basedOn w:val="Bezlisty"/>
    <w:rsid w:val="00F45CFA"/>
  </w:style>
  <w:style w:type="character" w:customStyle="1" w:styleId="Nagwek6Znak">
    <w:name w:val="Nagłówek 6 Znak"/>
    <w:basedOn w:val="Domylnaczcionkaakapitu"/>
    <w:link w:val="Nagwek6"/>
    <w:rsid w:val="00F45CFA"/>
    <w:rPr>
      <w:rFonts w:ascii="Times New Roman" w:eastAsia="Times New Roman" w:hAnsi="Times New Roman" w:cs="Times New Roman"/>
      <w:b/>
      <w:bCs/>
      <w:sz w:val="20"/>
      <w:szCs w:val="24"/>
      <w:lang w:val="x-none" w:eastAsia="ar-SA"/>
    </w:rPr>
  </w:style>
  <w:style w:type="numbering" w:customStyle="1" w:styleId="WW8Num2">
    <w:name w:val="WW8Num2"/>
    <w:basedOn w:val="Bezlisty"/>
    <w:rsid w:val="00441158"/>
    <w:pPr>
      <w:numPr>
        <w:numId w:val="16"/>
      </w:numPr>
    </w:pPr>
  </w:style>
  <w:style w:type="numbering" w:customStyle="1" w:styleId="WW8Num21">
    <w:name w:val="WW8Num21"/>
    <w:basedOn w:val="Bezlisty"/>
    <w:rsid w:val="008F3239"/>
  </w:style>
  <w:style w:type="numbering" w:customStyle="1" w:styleId="WW8Num22">
    <w:name w:val="WW8Num22"/>
    <w:basedOn w:val="Bezlisty"/>
    <w:rsid w:val="00762A8E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49E1"/>
    <w:rPr>
      <w:color w:val="605E5C"/>
      <w:shd w:val="clear" w:color="auto" w:fill="E1DFDD"/>
    </w:rPr>
  </w:style>
  <w:style w:type="numbering" w:customStyle="1" w:styleId="Bezlisty4">
    <w:name w:val="Bez listy4"/>
    <w:next w:val="Bezlisty"/>
    <w:uiPriority w:val="99"/>
    <w:semiHidden/>
    <w:unhideWhenUsed/>
    <w:rsid w:val="00AE50FA"/>
  </w:style>
  <w:style w:type="character" w:customStyle="1" w:styleId="WW8Num3z0">
    <w:name w:val="WW8Num3z0"/>
    <w:rsid w:val="00AE50FA"/>
    <w:rPr>
      <w:b w:val="0"/>
      <w:i w:val="0"/>
    </w:rPr>
  </w:style>
  <w:style w:type="character" w:customStyle="1" w:styleId="WW8Num4z0">
    <w:name w:val="WW8Num4z0"/>
    <w:rsid w:val="00AE50FA"/>
    <w:rPr>
      <w:rFonts w:ascii="Wingdings" w:hAnsi="Wingdings"/>
    </w:rPr>
  </w:style>
  <w:style w:type="character" w:customStyle="1" w:styleId="WW8Num7z0">
    <w:name w:val="WW8Num7z0"/>
    <w:rsid w:val="00AE50FA"/>
    <w:rPr>
      <w:rFonts w:ascii="Times New Roman" w:hAnsi="Times New Roman"/>
    </w:rPr>
  </w:style>
  <w:style w:type="character" w:customStyle="1" w:styleId="WW8Num8z0">
    <w:name w:val="WW8Num8z0"/>
    <w:rsid w:val="00AE50FA"/>
    <w:rPr>
      <w:rFonts w:ascii="StarSymbol" w:hAnsi="StarSymbol"/>
    </w:rPr>
  </w:style>
  <w:style w:type="character" w:customStyle="1" w:styleId="WW8Num11z0">
    <w:name w:val="WW8Num11z0"/>
    <w:rsid w:val="00AE50FA"/>
    <w:rPr>
      <w:color w:val="auto"/>
    </w:rPr>
  </w:style>
  <w:style w:type="character" w:customStyle="1" w:styleId="WW8Num16z0">
    <w:name w:val="WW8Num16z0"/>
    <w:rsid w:val="00AE50FA"/>
    <w:rPr>
      <w:sz w:val="20"/>
      <w:u w:val="none"/>
    </w:rPr>
  </w:style>
  <w:style w:type="character" w:customStyle="1" w:styleId="WW8Num18z1">
    <w:name w:val="WW8Num18z1"/>
    <w:rsid w:val="00AE50FA"/>
    <w:rPr>
      <w:b w:val="0"/>
      <w:i w:val="0"/>
    </w:rPr>
  </w:style>
  <w:style w:type="character" w:customStyle="1" w:styleId="WW-Absatz-Standardschriftart">
    <w:name w:val="WW-Absatz-Standardschriftart"/>
    <w:rsid w:val="00AE50FA"/>
  </w:style>
  <w:style w:type="character" w:customStyle="1" w:styleId="WW8Num6z0">
    <w:name w:val="WW8Num6z0"/>
    <w:rsid w:val="00AE50FA"/>
    <w:rPr>
      <w:rFonts w:ascii="Times New Roman" w:hAnsi="Times New Roman"/>
      <w:b/>
      <w:sz w:val="24"/>
    </w:rPr>
  </w:style>
  <w:style w:type="character" w:customStyle="1" w:styleId="WW-WW8Num7z0">
    <w:name w:val="WW-WW8Num7z0"/>
    <w:rsid w:val="00AE50FA"/>
    <w:rPr>
      <w:b w:val="0"/>
      <w:i w:val="0"/>
    </w:rPr>
  </w:style>
  <w:style w:type="character" w:customStyle="1" w:styleId="WW-WW8Num11z0">
    <w:name w:val="WW-WW8Num11z0"/>
    <w:rsid w:val="00AE50FA"/>
    <w:rPr>
      <w:rFonts w:ascii="Wingdings" w:hAnsi="Wingdings"/>
    </w:rPr>
  </w:style>
  <w:style w:type="character" w:customStyle="1" w:styleId="WW8Num11z3">
    <w:name w:val="WW8Num11z3"/>
    <w:rsid w:val="00AE50FA"/>
    <w:rPr>
      <w:rFonts w:ascii="Symbol" w:hAnsi="Symbol"/>
    </w:rPr>
  </w:style>
  <w:style w:type="character" w:customStyle="1" w:styleId="WW8Num15z2">
    <w:name w:val="WW8Num15z2"/>
    <w:rsid w:val="00AE50FA"/>
    <w:rPr>
      <w:rFonts w:ascii="Times New Roman" w:eastAsia="Times New Roman" w:hAnsi="Times New Roman" w:cs="Times New Roman"/>
      <w:b w:val="0"/>
      <w:i w:val="0"/>
    </w:rPr>
  </w:style>
  <w:style w:type="character" w:customStyle="1" w:styleId="WW-WW8Num16z0">
    <w:name w:val="WW-WW8Num16z0"/>
    <w:rsid w:val="00AE50FA"/>
    <w:rPr>
      <w:rFonts w:ascii="Times New Roman" w:hAnsi="Times New Roman"/>
    </w:rPr>
  </w:style>
  <w:style w:type="character" w:customStyle="1" w:styleId="WW8Num21z0">
    <w:name w:val="WW8Num21z0"/>
    <w:rsid w:val="00AE50FA"/>
    <w:rPr>
      <w:b w:val="0"/>
      <w:i w:val="0"/>
      <w:color w:val="auto"/>
    </w:rPr>
  </w:style>
  <w:style w:type="character" w:customStyle="1" w:styleId="WW8Num29z0">
    <w:name w:val="WW8Num29z0"/>
    <w:rsid w:val="00AE50FA"/>
    <w:rPr>
      <w:color w:val="auto"/>
    </w:rPr>
  </w:style>
  <w:style w:type="character" w:customStyle="1" w:styleId="WW8Num30z1">
    <w:name w:val="WW8Num30z1"/>
    <w:rsid w:val="00AE50FA"/>
    <w:rPr>
      <w:b w:val="0"/>
      <w:i w:val="0"/>
    </w:rPr>
  </w:style>
  <w:style w:type="character" w:customStyle="1" w:styleId="WW8Num32z0">
    <w:name w:val="WW8Num32z0"/>
    <w:rsid w:val="00AE50FA"/>
    <w:rPr>
      <w:color w:val="auto"/>
    </w:rPr>
  </w:style>
  <w:style w:type="character" w:customStyle="1" w:styleId="WW8Num33z0">
    <w:name w:val="WW8Num33z0"/>
    <w:rsid w:val="00AE50FA"/>
    <w:rPr>
      <w:b w:val="0"/>
      <w:i w:val="0"/>
      <w:color w:val="auto"/>
    </w:rPr>
  </w:style>
  <w:style w:type="character" w:customStyle="1" w:styleId="WW8Num34z0">
    <w:name w:val="WW8Num34z0"/>
    <w:rsid w:val="00AE50FA"/>
    <w:rPr>
      <w:color w:val="auto"/>
    </w:rPr>
  </w:style>
  <w:style w:type="character" w:customStyle="1" w:styleId="WW8Num38z0">
    <w:name w:val="WW8Num38z0"/>
    <w:rsid w:val="00AE50FA"/>
    <w:rPr>
      <w:sz w:val="20"/>
      <w:u w:val="none"/>
    </w:rPr>
  </w:style>
  <w:style w:type="character" w:customStyle="1" w:styleId="WW8Num40z0">
    <w:name w:val="WW8Num40z0"/>
    <w:rsid w:val="00AE50FA"/>
    <w:rPr>
      <w:color w:val="000000"/>
    </w:rPr>
  </w:style>
  <w:style w:type="character" w:customStyle="1" w:styleId="WW8Num41z0">
    <w:name w:val="WW8Num41z0"/>
    <w:rsid w:val="00AE50FA"/>
    <w:rPr>
      <w:rFonts w:ascii="Wingdings" w:hAnsi="Wingdings"/>
      <w:color w:val="000000"/>
    </w:rPr>
  </w:style>
  <w:style w:type="character" w:customStyle="1" w:styleId="WW-Domylnaczcionkaakapitu">
    <w:name w:val="WW-Domyślna czcionka akapitu"/>
    <w:rsid w:val="00AE50FA"/>
  </w:style>
  <w:style w:type="character" w:customStyle="1" w:styleId="WW-Znakiprzypiswdolnych">
    <w:name w:val="WW-Znaki przypisów dolnych"/>
    <w:rsid w:val="00AE50FA"/>
    <w:rPr>
      <w:vertAlign w:val="superscript"/>
    </w:rPr>
  </w:style>
  <w:style w:type="paragraph" w:styleId="Podpis">
    <w:name w:val="Signature"/>
    <w:basedOn w:val="Normalny"/>
    <w:link w:val="PodpisZnak"/>
    <w:semiHidden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AE50FA"/>
    <w:rPr>
      <w:rFonts w:ascii="Times New Roman" w:eastAsia="Times New Roman" w:hAnsi="Times New Roman" w:cs="Courier New"/>
      <w:i/>
      <w:iCs/>
      <w:sz w:val="20"/>
      <w:szCs w:val="20"/>
      <w:lang w:eastAsia="ar-SA"/>
    </w:rPr>
  </w:style>
  <w:style w:type="paragraph" w:customStyle="1" w:styleId="WW-Podpis">
    <w:name w:val="WW-Podpis"/>
    <w:basedOn w:val="Normalny"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paragraph" w:customStyle="1" w:styleId="WW-Indeks">
    <w:name w:val="WW-Indeks"/>
    <w:basedOn w:val="Normalny"/>
    <w:rsid w:val="00AE50FA"/>
    <w:pPr>
      <w:suppressLineNumbers/>
      <w:autoSpaceDN/>
      <w:textAlignment w:val="auto"/>
    </w:pPr>
    <w:rPr>
      <w:rFonts w:eastAsia="Times New Roman" w:cs="Courier New"/>
      <w:kern w:val="0"/>
      <w:szCs w:val="20"/>
      <w:lang w:eastAsia="ar-SA" w:bidi="ar-SA"/>
    </w:rPr>
  </w:style>
  <w:style w:type="paragraph" w:customStyle="1" w:styleId="WW-Nagwek">
    <w:name w:val="WW-Nagłówek"/>
    <w:basedOn w:val="Normalny"/>
    <w:next w:val="Tekstpodstawowy"/>
    <w:rsid w:val="00AE50FA"/>
    <w:pPr>
      <w:keepNext/>
      <w:autoSpaceDN/>
      <w:spacing w:before="240" w:after="120"/>
      <w:textAlignment w:val="auto"/>
    </w:pPr>
    <w:rPr>
      <w:rFonts w:ascii="Arial" w:eastAsia="Lucida Sans Unicode" w:hAnsi="Arial" w:cs="Lucida Sans Unicode"/>
      <w:kern w:val="0"/>
      <w:sz w:val="28"/>
      <w:szCs w:val="28"/>
      <w:lang w:eastAsia="ar-SA" w:bidi="ar-SA"/>
    </w:rPr>
  </w:style>
  <w:style w:type="paragraph" w:customStyle="1" w:styleId="WW-Tekstpodstawowy2">
    <w:name w:val="WW-Tekst podstawowy 2"/>
    <w:basedOn w:val="Normalny"/>
    <w:rsid w:val="00AE50FA"/>
    <w:pPr>
      <w:pBdr>
        <w:top w:val="single" w:sz="1" w:space="1" w:color="000000"/>
        <w:left w:val="single" w:sz="1" w:space="1" w:color="000000"/>
        <w:bottom w:val="single" w:sz="1" w:space="0" w:color="000000"/>
        <w:right w:val="single" w:sz="1" w:space="3" w:color="000000"/>
      </w:pBdr>
      <w:autoSpaceDN/>
      <w:spacing w:line="480" w:lineRule="auto"/>
      <w:jc w:val="center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paragraph" w:customStyle="1" w:styleId="WW-Tekstpodstawowywcity2">
    <w:name w:val="WW-Tekst podstawowy wcięty 2"/>
    <w:basedOn w:val="Normalny"/>
    <w:rsid w:val="00AE50FA"/>
    <w:pPr>
      <w:autoSpaceDN/>
      <w:ind w:left="360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ProPublico">
    <w:name w:val="ProPublico"/>
    <w:rsid w:val="00AE50FA"/>
    <w:pPr>
      <w:suppressAutoHyphens/>
      <w:spacing w:after="0" w:line="360" w:lineRule="auto"/>
    </w:pPr>
    <w:rPr>
      <w:rFonts w:ascii="Arial" w:eastAsia="Times New Roman" w:hAnsi="Arial" w:cs="Times New Roman"/>
      <w:szCs w:val="20"/>
      <w:lang w:eastAsia="ar-SA"/>
    </w:rPr>
  </w:style>
  <w:style w:type="paragraph" w:customStyle="1" w:styleId="WW-Tekstpodstawowy3">
    <w:name w:val="WW-Tekst podstawowy 3"/>
    <w:basedOn w:val="Normalny"/>
    <w:rsid w:val="00AE50FA"/>
    <w:pPr>
      <w:autoSpaceDN/>
      <w:jc w:val="both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paragraph" w:customStyle="1" w:styleId="WW-Tekstpodstawowywcity3">
    <w:name w:val="WW-Tekst podstawowy wcięty 3"/>
    <w:basedOn w:val="Normalny"/>
    <w:rsid w:val="00AE50FA"/>
    <w:pPr>
      <w:autoSpaceDN/>
      <w:spacing w:before="60"/>
      <w:ind w:left="284"/>
      <w:jc w:val="both"/>
      <w:textAlignment w:val="auto"/>
    </w:pPr>
    <w:rPr>
      <w:rFonts w:eastAsia="Times New Roman" w:cs="Times New Roman"/>
      <w:color w:val="000000"/>
      <w:kern w:val="0"/>
      <w:sz w:val="22"/>
      <w:szCs w:val="20"/>
      <w:lang w:eastAsia="ar-SA" w:bidi="ar-SA"/>
    </w:rPr>
  </w:style>
  <w:style w:type="paragraph" w:customStyle="1" w:styleId="Normalny2">
    <w:name w:val="Normalny2"/>
    <w:rsid w:val="00AE50FA"/>
    <w:pPr>
      <w:widowControl w:val="0"/>
      <w:suppressAutoHyphens/>
      <w:spacing w:after="0" w:line="240" w:lineRule="atLeas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">
    <w:name w:val="tekst"/>
    <w:basedOn w:val="Normalny"/>
    <w:rsid w:val="00AE50FA"/>
    <w:pPr>
      <w:autoSpaceDN/>
      <w:spacing w:line="360" w:lineRule="atLeast"/>
      <w:ind w:firstLine="709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leszek">
    <w:name w:val="leszek"/>
    <w:basedOn w:val="Normalny"/>
    <w:rsid w:val="00AE50FA"/>
    <w:pPr>
      <w:autoSpaceDN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ust">
    <w:name w:val="ust"/>
    <w:rsid w:val="00AE50F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1">
    <w:name w:val="pkt1"/>
    <w:basedOn w:val="Normalny"/>
    <w:rsid w:val="00AE50FA"/>
    <w:pPr>
      <w:autoSpaceDN/>
      <w:spacing w:before="60" w:after="60"/>
      <w:ind w:left="850" w:hanging="42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andardowy1">
    <w:name w:val="Standardowy1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AE50FA"/>
    <w:pPr>
      <w:autoSpaceDN/>
      <w:spacing w:before="60" w:after="60"/>
      <w:ind w:left="851" w:hanging="29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Wojtek">
    <w:name w:val="Wojtek"/>
    <w:basedOn w:val="Normalny"/>
    <w:rsid w:val="00AE50FA"/>
    <w:pPr>
      <w:autoSpaceDN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Mario">
    <w:name w:val="Mario"/>
    <w:basedOn w:val="Normalny"/>
    <w:rsid w:val="00AE50FA"/>
    <w:pPr>
      <w:autoSpaceDN/>
      <w:spacing w:line="360" w:lineRule="auto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qFormat/>
    <w:rsid w:val="00AE50FA"/>
    <w:pPr>
      <w:autoSpaceDN/>
      <w:jc w:val="center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AE50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WW-Nagwek"/>
    <w:next w:val="Tekstpodstawowy"/>
    <w:link w:val="PodtytuZnak"/>
    <w:qFormat/>
    <w:rsid w:val="00AE50FA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AE50F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customStyle="1" w:styleId="WW-Zwykytekst">
    <w:name w:val="WW-Zwykły tekst"/>
    <w:basedOn w:val="Normalny"/>
    <w:rsid w:val="00AE50FA"/>
    <w:pPr>
      <w:autoSpaceDN/>
      <w:textAlignment w:val="auto"/>
    </w:pPr>
    <w:rPr>
      <w:rFonts w:ascii="Courier New" w:eastAsia="Times New Roman" w:hAnsi="Courier New" w:cs="Times New Roman"/>
      <w:kern w:val="0"/>
      <w:szCs w:val="20"/>
      <w:lang w:eastAsia="ar-SA" w:bidi="ar-SA"/>
    </w:rPr>
  </w:style>
  <w:style w:type="paragraph" w:customStyle="1" w:styleId="WW-Plandokumentu">
    <w:name w:val="WW-Plan dokumentu"/>
    <w:basedOn w:val="Normalny"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paragraph" w:customStyle="1" w:styleId="WW-Zawartotabeli">
    <w:name w:val="WW-Zawartość tabeli"/>
    <w:basedOn w:val="Tekstpodstawowy"/>
    <w:rsid w:val="00AE50FA"/>
    <w:pPr>
      <w:widowControl w:val="0"/>
      <w:suppressLineNumbers/>
      <w:spacing w:before="120" w:after="0"/>
      <w:jc w:val="both"/>
    </w:pPr>
    <w:rPr>
      <w:rFonts w:ascii="Arial" w:hAnsi="Arial"/>
      <w:szCs w:val="20"/>
    </w:rPr>
  </w:style>
  <w:style w:type="paragraph" w:customStyle="1" w:styleId="WW-Nagwektabeli">
    <w:name w:val="WW-Nagłówek tabeli"/>
    <w:basedOn w:val="WW-Zawartotabeli"/>
    <w:rsid w:val="00AE50FA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link w:val="Tekstpodstawowy2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AE50FA"/>
    <w:pPr>
      <w:autoSpaceDN/>
      <w:ind w:left="3261" w:hanging="3260"/>
      <w:textAlignment w:val="auto"/>
    </w:pPr>
    <w:rPr>
      <w:rFonts w:eastAsia="Times New Roman" w:cs="Times New Roman"/>
      <w:b/>
      <w:i/>
      <w:kern w:val="0"/>
      <w:sz w:val="16"/>
      <w:szCs w:val="20"/>
      <w:lang w:eastAsia="ar-SA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E50FA"/>
    <w:rPr>
      <w:rFonts w:ascii="Times New Roman" w:eastAsia="Times New Roman" w:hAnsi="Times New Roman" w:cs="Times New Roman"/>
      <w:b/>
      <w:i/>
      <w:sz w:val="16"/>
      <w:szCs w:val="20"/>
      <w:lang w:eastAsia="ar-SA"/>
    </w:rPr>
  </w:style>
  <w:style w:type="paragraph" w:customStyle="1" w:styleId="WW-Indeks11111">
    <w:name w:val="WW-Indeks11111"/>
    <w:basedOn w:val="Normalny"/>
    <w:rsid w:val="00AE50FA"/>
    <w:pPr>
      <w:suppressLineNumbers/>
      <w:autoSpaceDN/>
      <w:textAlignment w:val="auto"/>
    </w:pPr>
    <w:rPr>
      <w:rFonts w:eastAsia="Lucida Sans Unicode" w:cs="Times New Roman"/>
      <w:kern w:val="0"/>
      <w:szCs w:val="20"/>
      <w:lang w:eastAsia="ar-SA" w:bidi="ar-SA"/>
    </w:rPr>
  </w:style>
  <w:style w:type="paragraph" w:styleId="Tekstpodstawowywcity3">
    <w:name w:val="Body Text Indent 3"/>
    <w:basedOn w:val="Normalny"/>
    <w:link w:val="Tekstpodstawowywcity3Znak"/>
    <w:semiHidden/>
    <w:rsid w:val="00AE50FA"/>
    <w:pPr>
      <w:tabs>
        <w:tab w:val="left" w:pos="1276"/>
      </w:tabs>
      <w:autoSpaceDN/>
      <w:ind w:left="284" w:hanging="284"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customStyle="1" w:styleId="StandardowyNormalny1">
    <w:name w:val="Standardowy.Normalny1"/>
    <w:rsid w:val="00AE5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color w:val="FF0000"/>
      <w:kern w:val="0"/>
      <w:sz w:val="22"/>
      <w:szCs w:val="20"/>
      <w:lang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E50FA"/>
    <w:rPr>
      <w:rFonts w:ascii="Arial" w:eastAsia="Times New Roman" w:hAnsi="Arial" w:cs="Times New Roman"/>
      <w:color w:val="FF0000"/>
      <w:szCs w:val="20"/>
      <w:lang w:eastAsia="ar-SA"/>
    </w:rPr>
  </w:style>
  <w:style w:type="paragraph" w:styleId="Spistreci2">
    <w:name w:val="toc 2"/>
    <w:basedOn w:val="Normalny"/>
    <w:next w:val="Normalny"/>
    <w:autoRedefine/>
    <w:semiHidden/>
    <w:rsid w:val="00AE50FA"/>
    <w:pPr>
      <w:widowControl/>
      <w:suppressAutoHyphens w:val="0"/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WW8Num46z0">
    <w:name w:val="WW8Num46z0"/>
    <w:rsid w:val="00AE50FA"/>
    <w:rPr>
      <w:rFonts w:ascii="Symbol" w:hAnsi="Symbol"/>
    </w:rPr>
  </w:style>
  <w:style w:type="paragraph" w:customStyle="1" w:styleId="FR2">
    <w:name w:val="FR2"/>
    <w:rsid w:val="00AE50FA"/>
    <w:pPr>
      <w:widowControl w:val="0"/>
      <w:spacing w:after="0" w:line="240" w:lineRule="auto"/>
      <w:ind w:left="2640"/>
    </w:pPr>
    <w:rPr>
      <w:rFonts w:ascii="Times New Roman" w:eastAsia="Times New Roman" w:hAnsi="Times New Roman" w:cs="Times New Roman"/>
      <w:b/>
      <w:snapToGrid w:val="0"/>
      <w:sz w:val="32"/>
      <w:szCs w:val="20"/>
      <w:lang w:eastAsia="pl-PL"/>
    </w:rPr>
  </w:style>
  <w:style w:type="paragraph" w:customStyle="1" w:styleId="xl26">
    <w:name w:val="xl26"/>
    <w:basedOn w:val="Normalny"/>
    <w:rsid w:val="00AE50F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after="100"/>
      <w:jc w:val="center"/>
      <w:textAlignment w:val="auto"/>
    </w:pPr>
    <w:rPr>
      <w:rFonts w:eastAsia="Times New Roman" w:cs="Times New Roman"/>
      <w:b/>
      <w:kern w:val="0"/>
      <w:szCs w:val="20"/>
      <w:lang w:eastAsia="pl-PL" w:bidi="ar-SA"/>
    </w:rPr>
  </w:style>
  <w:style w:type="paragraph" w:customStyle="1" w:styleId="Style1">
    <w:name w:val="Style1"/>
    <w:basedOn w:val="Normalny"/>
    <w:rsid w:val="00AE50FA"/>
    <w:pPr>
      <w:numPr>
        <w:numId w:val="19"/>
      </w:numPr>
      <w:autoSpaceDN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ZnakZnakZnakZnakZnakZnakZnakZnakZnakZnakZnakZnakZnakZnakZnak1ZnakZnakZnakZnak">
    <w:name w:val="Znak Znak Znak Znak Znak Znak Znak Znak Znak Znak Znak Znak Znak Znak Znak1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H5A">
    <w:name w:val="H5 A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31">
    <w:name w:val="Tekst podstawowy 31"/>
    <w:basedOn w:val="Normalny"/>
    <w:rsid w:val="00AE50FA"/>
    <w:pPr>
      <w:widowControl/>
      <w:overflowPunct w:val="0"/>
      <w:autoSpaceDE w:val="0"/>
      <w:autoSpaceDN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Tekstpodstawowywcity31">
    <w:name w:val="Tekst podstawowy wcięty 31"/>
    <w:basedOn w:val="Normalny"/>
    <w:rsid w:val="00AE50FA"/>
    <w:pPr>
      <w:widowControl/>
      <w:overflowPunct w:val="0"/>
      <w:autoSpaceDE w:val="0"/>
      <w:autoSpaceDN/>
      <w:ind w:left="284" w:hanging="284"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Kropki">
    <w:name w:val="Kropki"/>
    <w:basedOn w:val="Normalny"/>
    <w:rsid w:val="00AE50FA"/>
    <w:pPr>
      <w:widowControl/>
      <w:tabs>
        <w:tab w:val="left" w:leader="dot" w:pos="9072"/>
      </w:tabs>
      <w:suppressAutoHyphens w:val="0"/>
      <w:autoSpaceDN/>
      <w:spacing w:line="360" w:lineRule="auto"/>
      <w:jc w:val="right"/>
      <w:textAlignment w:val="auto"/>
    </w:pPr>
    <w:rPr>
      <w:rFonts w:ascii="Arial" w:eastAsia="Times New Roman" w:hAnsi="Arial" w:cs="Times New Roman"/>
      <w:noProof/>
      <w:kern w:val="0"/>
      <w:szCs w:val="20"/>
      <w:lang w:eastAsia="pl-PL" w:bidi="ar-SA"/>
    </w:rPr>
  </w:style>
  <w:style w:type="paragraph" w:customStyle="1" w:styleId="ZnakZnakZnakZnakZnakZnakZnakZnakZnakZnakZnakZnakZnakZnakZnak1ZnakZnakZnakZnak1">
    <w:name w:val="Znak Znak Znak Znak Znak Znak Znak Znak Znak Znak Znak Znak Znak Znak Znak1 Znak Znak Znak Znak1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211">
    <w:name w:val="Tekst podstawowy 211"/>
    <w:basedOn w:val="Normalny"/>
    <w:rsid w:val="00AE50FA"/>
    <w:pPr>
      <w:widowControl/>
      <w:autoSpaceDN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ZnakZnakZnakZnak">
    <w:name w:val="Znak Znak Znak Znak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Mapadokumentu">
    <w:name w:val="Document Map"/>
    <w:basedOn w:val="Normalny"/>
    <w:link w:val="MapadokumentuZnak"/>
    <w:semiHidden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AE50FA"/>
    <w:rPr>
      <w:rFonts w:ascii="Tahoma" w:eastAsia="Times New Roman" w:hAnsi="Tahoma" w:cs="Times New Roman"/>
      <w:sz w:val="24"/>
      <w:szCs w:val="20"/>
      <w:shd w:val="clear" w:color="auto" w:fill="000080"/>
      <w:lang w:eastAsia="ar-SA"/>
    </w:rPr>
  </w:style>
  <w:style w:type="paragraph" w:styleId="Zwykytekst">
    <w:name w:val="Plain Text"/>
    <w:basedOn w:val="Normalny"/>
    <w:link w:val="ZwykytekstZnak"/>
    <w:semiHidden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AE50FA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ytutabeli">
    <w:name w:val="Tytuł tabeli"/>
    <w:basedOn w:val="Zawartotabeli"/>
    <w:rsid w:val="00AE50FA"/>
    <w:pPr>
      <w:widowControl w:val="0"/>
      <w:spacing w:after="120"/>
      <w:jc w:val="center"/>
    </w:pPr>
    <w:rPr>
      <w:rFonts w:ascii="Thorndale" w:eastAsia="HG Mincho Light J" w:hAnsi="Thorndale"/>
      <w:b/>
      <w:i/>
      <w:color w:val="000000"/>
      <w:szCs w:val="20"/>
    </w:rPr>
  </w:style>
  <w:style w:type="paragraph" w:styleId="Wcicienormalne">
    <w:name w:val="Normal Indent"/>
    <w:basedOn w:val="Normalny"/>
    <w:semiHidden/>
    <w:rsid w:val="00AE50FA"/>
    <w:pPr>
      <w:widowControl/>
      <w:suppressAutoHyphens w:val="0"/>
      <w:autoSpaceDN/>
      <w:ind w:left="1134" w:hanging="397"/>
      <w:textAlignment w:val="auto"/>
    </w:pPr>
    <w:rPr>
      <w:rFonts w:eastAsia="Times New Roman" w:cs="Times New Roman"/>
      <w:kern w:val="0"/>
      <w:sz w:val="22"/>
      <w:szCs w:val="20"/>
      <w:lang w:eastAsia="ar-SA" w:bidi="ar-SA"/>
    </w:rPr>
  </w:style>
  <w:style w:type="paragraph" w:customStyle="1" w:styleId="Akapit">
    <w:name w:val="Akapit"/>
    <w:basedOn w:val="Normalny"/>
    <w:rsid w:val="00AE50FA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punktowana4">
    <w:name w:val="List Bullet 4"/>
    <w:basedOn w:val="Normalny"/>
    <w:autoRedefine/>
    <w:semiHidden/>
    <w:rsid w:val="00AE50FA"/>
    <w:pPr>
      <w:widowControl/>
      <w:numPr>
        <w:numId w:val="22"/>
      </w:numPr>
      <w:suppressAutoHyphens w:val="0"/>
      <w:autoSpaceDN/>
      <w:spacing w:before="60" w:after="60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akapitustep1">
    <w:name w:val="akapitustep1"/>
    <w:basedOn w:val="Domylnaczcionkaakapitu"/>
    <w:rsid w:val="00AE50FA"/>
  </w:style>
  <w:style w:type="character" w:customStyle="1" w:styleId="paraintropara">
    <w:name w:val="para_intropara"/>
    <w:basedOn w:val="Domylnaczcionkaakapitu"/>
    <w:rsid w:val="00AE50FA"/>
  </w:style>
  <w:style w:type="paragraph" w:styleId="Spistreci1">
    <w:name w:val="toc 1"/>
    <w:basedOn w:val="Normalny"/>
    <w:next w:val="Normalny"/>
    <w:autoRedefine/>
    <w:semiHidden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Arial" w:eastAsia="Times New Roman" w:hAnsi="Arial" w:cs="Times New Roman"/>
      <w:kern w:val="0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AE50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after="200" w:line="276" w:lineRule="auto"/>
      <w:textAlignment w:val="auto"/>
    </w:pPr>
    <w:rPr>
      <w:rFonts w:ascii="Courier New" w:eastAsia="Times New Roman" w:hAnsi="Courier New" w:cs="Courier New"/>
      <w:kern w:val="0"/>
      <w:sz w:val="20"/>
      <w:szCs w:val="20"/>
      <w:lang w:val="en-US" w:eastAsia="en-US" w:bidi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AE50FA"/>
    <w:rPr>
      <w:rFonts w:ascii="Courier New" w:eastAsia="Times New Roman" w:hAnsi="Courier New" w:cs="Courier New"/>
      <w:sz w:val="20"/>
      <w:szCs w:val="20"/>
      <w:lang w:val="en-US" w:bidi="en-US"/>
    </w:rPr>
  </w:style>
  <w:style w:type="character" w:customStyle="1" w:styleId="ZnakZnak">
    <w:name w:val="Znak Znak"/>
    <w:rsid w:val="00AE50FA"/>
    <w:rPr>
      <w:rFonts w:ascii="Courier New" w:hAnsi="Courier New" w:cs="Courier New"/>
      <w:lang w:val="en-US" w:eastAsia="en-US" w:bidi="en-US"/>
    </w:rPr>
  </w:style>
  <w:style w:type="character" w:customStyle="1" w:styleId="ZnakZnak3">
    <w:name w:val="Znak Znak3"/>
    <w:semiHidden/>
    <w:rsid w:val="00AE50FA"/>
    <w:rPr>
      <w:rFonts w:ascii="Arial" w:hAnsi="Arial"/>
      <w:sz w:val="22"/>
      <w:lang w:val="pl-PL" w:eastAsia="ar-SA" w:bidi="ar-SA"/>
    </w:rPr>
  </w:style>
  <w:style w:type="character" w:customStyle="1" w:styleId="ZnakZnak7">
    <w:name w:val="Znak Znak7"/>
    <w:rsid w:val="00AE50FA"/>
    <w:rPr>
      <w:rFonts w:ascii="Arial" w:hAnsi="Arial" w:cs="Arial"/>
      <w:b/>
      <w:i/>
      <w:lang w:eastAsia="ar-SA"/>
    </w:rPr>
  </w:style>
  <w:style w:type="character" w:styleId="Pogrubienie">
    <w:name w:val="Strong"/>
    <w:qFormat/>
    <w:rsid w:val="00AE50FA"/>
    <w:rPr>
      <w:b/>
      <w:bCs/>
    </w:rPr>
  </w:style>
  <w:style w:type="paragraph" w:customStyle="1" w:styleId="Tekstpodstawowywcity211">
    <w:name w:val="Tekst podstawowy wcięty 211"/>
    <w:basedOn w:val="Normalny"/>
    <w:rsid w:val="00AE50FA"/>
    <w:pPr>
      <w:autoSpaceDN/>
      <w:spacing w:after="200" w:line="216" w:lineRule="auto"/>
      <w:ind w:left="284" w:hanging="284"/>
      <w:textAlignment w:val="auto"/>
    </w:pPr>
    <w:rPr>
      <w:rFonts w:ascii="Arial" w:eastAsia="Times New Roman" w:hAnsi="Arial" w:cs="Times New Roman"/>
      <w:kern w:val="0"/>
      <w:sz w:val="22"/>
      <w:szCs w:val="20"/>
      <w:lang w:val="en-US" w:eastAsia="ar-SA" w:bidi="en-US"/>
    </w:rPr>
  </w:style>
  <w:style w:type="character" w:customStyle="1" w:styleId="ZnakZnak11">
    <w:name w:val="Znak Znak11"/>
    <w:semiHidden/>
    <w:rsid w:val="00AE50FA"/>
    <w:rPr>
      <w:b/>
      <w:sz w:val="24"/>
      <w:u w:val="single"/>
      <w:lang w:val="pl-PL" w:eastAsia="ar-SA" w:bidi="ar-SA"/>
    </w:rPr>
  </w:style>
  <w:style w:type="character" w:customStyle="1" w:styleId="ZnakZnak2">
    <w:name w:val="Znak Znak2"/>
    <w:rsid w:val="00AE50FA"/>
    <w:rPr>
      <w:rFonts w:ascii="Courier New" w:hAnsi="Courier New"/>
      <w:lang w:val="pl-PL" w:eastAsia="ar-SA" w:bidi="ar-SA"/>
    </w:rPr>
  </w:style>
  <w:style w:type="character" w:customStyle="1" w:styleId="ZnakZnak4">
    <w:name w:val="Znak Znak4"/>
    <w:semiHidden/>
    <w:rsid w:val="00AE50FA"/>
    <w:rPr>
      <w:sz w:val="24"/>
      <w:lang w:val="pl-PL" w:eastAsia="ar-SA" w:bidi="ar-SA"/>
    </w:rPr>
  </w:style>
  <w:style w:type="character" w:customStyle="1" w:styleId="cechykoment">
    <w:name w:val="cechy_koment"/>
    <w:basedOn w:val="Domylnaczcionkaakapitu"/>
    <w:rsid w:val="00AE50FA"/>
  </w:style>
  <w:style w:type="character" w:customStyle="1" w:styleId="ZnakZnak16">
    <w:name w:val="Znak Znak16"/>
    <w:rsid w:val="00AE50FA"/>
    <w:rPr>
      <w:rFonts w:ascii="Arial" w:hAnsi="Arial"/>
      <w:b/>
      <w:kern w:val="1"/>
      <w:sz w:val="28"/>
      <w:lang w:val="pl-PL" w:eastAsia="ar-SA" w:bidi="ar-SA"/>
    </w:rPr>
  </w:style>
  <w:style w:type="character" w:customStyle="1" w:styleId="ZnakZnak15">
    <w:name w:val="Znak Znak15"/>
    <w:rsid w:val="00AE50FA"/>
    <w:rPr>
      <w:sz w:val="24"/>
      <w:lang w:val="pl-PL" w:eastAsia="ar-SA" w:bidi="ar-SA"/>
    </w:rPr>
  </w:style>
  <w:style w:type="character" w:customStyle="1" w:styleId="H3-Heading3Znak">
    <w:name w:val="H3-Heading 3 Znak"/>
    <w:aliases w:val="3 Znak,l3.3 Znak,h3 Znak,l3 Znak,list 3 Znak,Naglówek 3 Znak,Topic Sub Heading Znak,H3 Znak,L3 Znak,Heading 3. Znak Znak"/>
    <w:rsid w:val="00AE50FA"/>
    <w:rPr>
      <w:rFonts w:ascii="Arial" w:hAnsi="Arial"/>
      <w:b/>
      <w:smallCaps/>
      <w:sz w:val="22"/>
      <w:lang w:val="pl-PL" w:eastAsia="ar-SA" w:bidi="ar-SA"/>
    </w:rPr>
  </w:style>
  <w:style w:type="character" w:customStyle="1" w:styleId="ZnakZnak14">
    <w:name w:val="Znak Znak14"/>
    <w:rsid w:val="00AE50FA"/>
    <w:rPr>
      <w:rFonts w:ascii="Arial" w:hAnsi="Arial"/>
      <w:b/>
      <w:sz w:val="24"/>
      <w:lang w:val="pl-PL" w:eastAsia="ar-SA" w:bidi="ar-SA"/>
    </w:rPr>
  </w:style>
  <w:style w:type="character" w:customStyle="1" w:styleId="ZnakZnak13">
    <w:name w:val="Znak Znak13"/>
    <w:rsid w:val="00AE50FA"/>
    <w:rPr>
      <w:rFonts w:ascii="Arial" w:hAnsi="Arial"/>
      <w:b/>
      <w:color w:val="000000"/>
      <w:sz w:val="22"/>
      <w:lang w:val="pl-PL" w:eastAsia="ar-SA" w:bidi="ar-SA"/>
    </w:rPr>
  </w:style>
  <w:style w:type="character" w:customStyle="1" w:styleId="ZnakZnak12">
    <w:name w:val="Znak Znak12"/>
    <w:rsid w:val="00AE50FA"/>
    <w:rPr>
      <w:b/>
      <w:sz w:val="24"/>
      <w:lang w:val="pl-PL" w:eastAsia="ar-SA" w:bidi="ar-SA"/>
    </w:rPr>
  </w:style>
  <w:style w:type="character" w:customStyle="1" w:styleId="ZnakZnak10">
    <w:name w:val="Znak Znak10"/>
    <w:rsid w:val="00AE50FA"/>
    <w:rPr>
      <w:b/>
      <w:sz w:val="24"/>
      <w:lang w:val="pl-PL" w:eastAsia="ar-SA" w:bidi="ar-SA"/>
    </w:rPr>
  </w:style>
  <w:style w:type="character" w:customStyle="1" w:styleId="ZnakZnak9">
    <w:name w:val="Znak Znak9"/>
    <w:semiHidden/>
    <w:rsid w:val="00AE50FA"/>
    <w:rPr>
      <w:rFonts w:ascii="Arial" w:hAnsi="Arial"/>
      <w:b/>
      <w:sz w:val="22"/>
      <w:lang w:val="pl-PL" w:eastAsia="ar-SA" w:bidi="ar-SA"/>
    </w:rPr>
  </w:style>
  <w:style w:type="character" w:customStyle="1" w:styleId="ZnakZnak6">
    <w:name w:val="Znak Znak6"/>
    <w:rsid w:val="00AE50FA"/>
    <w:rPr>
      <w:b/>
      <w:sz w:val="24"/>
      <w:lang w:val="pl-PL" w:eastAsia="ar-SA" w:bidi="ar-SA"/>
    </w:rPr>
  </w:style>
  <w:style w:type="character" w:customStyle="1" w:styleId="ZnakZnak5">
    <w:name w:val="Znak Znak5"/>
    <w:rsid w:val="00AE50FA"/>
    <w:rPr>
      <w:rFonts w:ascii="Arial" w:eastAsia="Lucida Sans Unicode" w:hAnsi="Arial" w:cs="Lucida Sans Unicode"/>
      <w:i/>
      <w:iCs/>
      <w:sz w:val="28"/>
      <w:szCs w:val="28"/>
      <w:lang w:val="pl-PL" w:eastAsia="ar-SA" w:bidi="ar-SA"/>
    </w:rPr>
  </w:style>
  <w:style w:type="character" w:styleId="Uwydatnienie">
    <w:name w:val="Emphasis"/>
    <w:qFormat/>
    <w:rsid w:val="00AE50FA"/>
    <w:rPr>
      <w:b/>
      <w:bCs/>
      <w:i/>
      <w:iCs/>
      <w:spacing w:val="10"/>
    </w:rPr>
  </w:style>
  <w:style w:type="paragraph" w:styleId="Bezodstpw">
    <w:name w:val="No Spacing"/>
    <w:basedOn w:val="Normalny"/>
    <w:qFormat/>
    <w:rsid w:val="00AE50FA"/>
    <w:pPr>
      <w:widowControl/>
      <w:suppressAutoHyphens w:val="0"/>
      <w:autoSpaceDN/>
      <w:textAlignment w:val="auto"/>
    </w:pPr>
    <w:rPr>
      <w:rFonts w:ascii="Cambria" w:eastAsia="Times New Roman" w:hAnsi="Cambria" w:cs="Times New Roman"/>
      <w:kern w:val="0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qFormat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rsid w:val="00AE50FA"/>
    <w:rPr>
      <w:rFonts w:ascii="Cambria" w:eastAsia="Times New Roman" w:hAnsi="Cambria" w:cs="Times New Roman"/>
      <w:i/>
      <w:iCs/>
      <w:lang w:val="en-US" w:bidi="en-US"/>
    </w:rPr>
  </w:style>
  <w:style w:type="paragraph" w:styleId="Cytatintensywny">
    <w:name w:val="Intense Quote"/>
    <w:basedOn w:val="Normalny"/>
    <w:next w:val="Normalny"/>
    <w:link w:val="CytatintensywnyZnak"/>
    <w:qFormat/>
    <w:rsid w:val="00AE50FA"/>
    <w:pPr>
      <w:widowControl/>
      <w:pBdr>
        <w:top w:val="single" w:sz="4" w:space="10" w:color="auto"/>
        <w:bottom w:val="single" w:sz="4" w:space="10" w:color="auto"/>
      </w:pBdr>
      <w:suppressAutoHyphens w:val="0"/>
      <w:autoSpaceDN/>
      <w:spacing w:before="240" w:after="240" w:line="300" w:lineRule="auto"/>
      <w:ind w:left="1152" w:right="1152"/>
      <w:jc w:val="both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rsid w:val="00AE50FA"/>
    <w:rPr>
      <w:rFonts w:ascii="Cambria" w:eastAsia="Times New Roman" w:hAnsi="Cambria" w:cs="Times New Roman"/>
      <w:i/>
      <w:iCs/>
      <w:lang w:val="en-US" w:bidi="en-US"/>
    </w:rPr>
  </w:style>
  <w:style w:type="character" w:styleId="Wyrnieniedelikatne">
    <w:name w:val="Subtle Emphasis"/>
    <w:qFormat/>
    <w:rsid w:val="00AE50FA"/>
    <w:rPr>
      <w:i/>
      <w:iCs/>
    </w:rPr>
  </w:style>
  <w:style w:type="character" w:styleId="Wyrnienieintensywne">
    <w:name w:val="Intense Emphasis"/>
    <w:qFormat/>
    <w:rsid w:val="00AE50FA"/>
    <w:rPr>
      <w:b/>
      <w:bCs/>
      <w:i/>
      <w:iCs/>
    </w:rPr>
  </w:style>
  <w:style w:type="character" w:styleId="Odwoaniedelikatne">
    <w:name w:val="Subtle Reference"/>
    <w:qFormat/>
    <w:rsid w:val="00AE50FA"/>
    <w:rPr>
      <w:smallCaps/>
    </w:rPr>
  </w:style>
  <w:style w:type="character" w:styleId="Odwoanieintensywne">
    <w:name w:val="Intense Reference"/>
    <w:qFormat/>
    <w:rsid w:val="00AE50FA"/>
    <w:rPr>
      <w:b/>
      <w:bCs/>
      <w:smallCaps/>
    </w:rPr>
  </w:style>
  <w:style w:type="character" w:styleId="Tytuksiki">
    <w:name w:val="Book Title"/>
    <w:qFormat/>
    <w:rsid w:val="00AE50FA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qFormat/>
    <w:rsid w:val="00AE50FA"/>
    <w:pPr>
      <w:keepNext w:val="0"/>
      <w:spacing w:before="480" w:beforeAutospacing="0" w:after="0" w:afterAutospacing="0" w:line="276" w:lineRule="auto"/>
      <w:contextualSpacing/>
      <w:jc w:val="left"/>
      <w:outlineLvl w:val="9"/>
    </w:pPr>
    <w:rPr>
      <w:rFonts w:ascii="Cambria" w:hAnsi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ZnakZnakZnakZnakZnakZnakZnakZnakZnakZnakZnakZnakZnakZnakZnak1ZnakZnakZnakZnakZnakZnakZnakZnakZnakZnak">
    <w:name w:val="Znak Znak Znak Znak Znak Znak Znak Znak Znak Znak Znak Znak Znak Znak Znak1 Znak Znak Znak Znak Znak Znak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styleId="Lista3">
    <w:name w:val="List 3"/>
    <w:basedOn w:val="Normalny"/>
    <w:semiHidden/>
    <w:rsid w:val="00AE50FA"/>
    <w:pPr>
      <w:autoSpaceDN/>
      <w:ind w:left="849" w:hanging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1">
    <w:name w:val="Znak Znak1"/>
    <w:semiHidden/>
    <w:rsid w:val="00AE50FA"/>
    <w:rPr>
      <w:lang w:eastAsia="ar-SA"/>
    </w:rPr>
  </w:style>
  <w:style w:type="paragraph" w:styleId="Legenda">
    <w:name w:val="caption"/>
    <w:basedOn w:val="Normalny"/>
    <w:next w:val="Normalny"/>
    <w:qFormat/>
    <w:rsid w:val="00AE50FA"/>
    <w:pPr>
      <w:widowControl/>
      <w:numPr>
        <w:numId w:val="20"/>
      </w:numPr>
      <w:suppressAutoHyphens w:val="0"/>
      <w:autoSpaceDN/>
      <w:textAlignment w:val="auto"/>
    </w:pPr>
    <w:rPr>
      <w:rFonts w:ascii="Arial" w:eastAsia="Times New Roman" w:hAnsi="Arial" w:cs="Times New Roman"/>
      <w:b/>
      <w:bCs/>
      <w:kern w:val="0"/>
      <w:sz w:val="20"/>
      <w:szCs w:val="20"/>
      <w:lang w:eastAsia="pl-PL" w:bidi="ar-SA"/>
    </w:rPr>
  </w:style>
  <w:style w:type="paragraph" w:styleId="Listanumerowana">
    <w:name w:val="List Number"/>
    <w:basedOn w:val="Normalny"/>
    <w:semiHidden/>
    <w:rsid w:val="00AE50FA"/>
    <w:pPr>
      <w:numPr>
        <w:numId w:val="21"/>
      </w:numPr>
      <w:autoSpaceDN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-kontynuacja">
    <w:name w:val="List Continue"/>
    <w:basedOn w:val="Normalny"/>
    <w:semiHidden/>
    <w:rsid w:val="00AE50FA"/>
    <w:pPr>
      <w:autoSpaceDN/>
      <w:spacing w:after="120"/>
      <w:ind w:left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8">
    <w:name w:val="Znak Znak8"/>
    <w:rsid w:val="00AE50FA"/>
    <w:rPr>
      <w:sz w:val="24"/>
      <w:lang w:eastAsia="ar-SA"/>
    </w:rPr>
  </w:style>
  <w:style w:type="character" w:customStyle="1" w:styleId="FontStyle105">
    <w:name w:val="Font Style105"/>
    <w:rsid w:val="00AE50FA"/>
    <w:rPr>
      <w:rFonts w:ascii="Book Antiqua" w:hAnsi="Book Antiqua" w:cs="Book Antiqua"/>
      <w:b/>
      <w:bCs/>
      <w:sz w:val="18"/>
      <w:szCs w:val="18"/>
    </w:rPr>
  </w:style>
  <w:style w:type="character" w:customStyle="1" w:styleId="Odwoaniedokomentarza1">
    <w:name w:val="Odwołanie do komentarza1"/>
    <w:rsid w:val="00AE50FA"/>
    <w:rPr>
      <w:sz w:val="16"/>
      <w:szCs w:val="16"/>
    </w:rPr>
  </w:style>
  <w:style w:type="character" w:customStyle="1" w:styleId="WW8Num4z2">
    <w:name w:val="WW8Num4z2"/>
    <w:rsid w:val="00AE50FA"/>
    <w:rPr>
      <w:rFonts w:ascii="Symbol" w:hAnsi="Symbol"/>
    </w:rPr>
  </w:style>
  <w:style w:type="paragraph" w:styleId="Spistreci4">
    <w:name w:val="toc 4"/>
    <w:basedOn w:val="Normalny"/>
    <w:next w:val="Normalny"/>
    <w:autoRedefine/>
    <w:semiHidden/>
    <w:rsid w:val="00AE50FA"/>
    <w:pPr>
      <w:widowControl/>
      <w:numPr>
        <w:numId w:val="23"/>
      </w:numPr>
      <w:tabs>
        <w:tab w:val="left" w:pos="709"/>
      </w:tabs>
      <w:autoSpaceDN/>
      <w:spacing w:line="360" w:lineRule="auto"/>
      <w:jc w:val="both"/>
      <w:textAlignment w:val="auto"/>
    </w:pPr>
    <w:rPr>
      <w:rFonts w:eastAsia="Times New Roman" w:cs="Times New Roman"/>
      <w:kern w:val="0"/>
      <w:szCs w:val="18"/>
      <w:lang w:eastAsia="pl-PL" w:bidi="ar-SA"/>
    </w:rPr>
  </w:style>
  <w:style w:type="paragraph" w:customStyle="1" w:styleId="Tekstpodstawowy22">
    <w:name w:val="Tekst podstawowy 22"/>
    <w:basedOn w:val="Normalny"/>
    <w:rsid w:val="00AE50FA"/>
    <w:pPr>
      <w:widowControl/>
      <w:autoSpaceDN/>
      <w:jc w:val="both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BezodstpwZnak">
    <w:name w:val="Bez odstępów Znak"/>
    <w:rsid w:val="00AE50FA"/>
    <w:rPr>
      <w:rFonts w:ascii="Cambria" w:hAnsi="Cambria"/>
      <w:sz w:val="22"/>
      <w:szCs w:val="22"/>
      <w:lang w:val="en-US" w:eastAsia="en-US" w:bidi="en-US"/>
    </w:rPr>
  </w:style>
  <w:style w:type="paragraph" w:customStyle="1" w:styleId="BMKIndent1">
    <w:name w:val="BMK Indent 1"/>
    <w:basedOn w:val="Normalny"/>
    <w:rsid w:val="00AE50FA"/>
    <w:pPr>
      <w:widowControl/>
      <w:suppressAutoHyphens w:val="0"/>
      <w:autoSpaceDE w:val="0"/>
      <w:adjustRightInd w:val="0"/>
      <w:spacing w:after="240"/>
      <w:jc w:val="both"/>
      <w:textAlignment w:val="auto"/>
    </w:pPr>
    <w:rPr>
      <w:rFonts w:eastAsia="Batang" w:cs="Times New Roman"/>
      <w:kern w:val="0"/>
      <w:sz w:val="22"/>
      <w:szCs w:val="20"/>
      <w:lang w:val="en-GB" w:eastAsia="ko-KR" w:bidi="ar-SA"/>
    </w:rPr>
  </w:style>
  <w:style w:type="character" w:customStyle="1" w:styleId="FontStyle63">
    <w:name w:val="Font Style63"/>
    <w:rsid w:val="00AE50F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9">
    <w:name w:val="Font Style79"/>
    <w:rsid w:val="00AE50FA"/>
    <w:rPr>
      <w:rFonts w:ascii="Arial" w:hAnsi="Arial" w:cs="Arial"/>
      <w:b/>
      <w:bCs/>
      <w:color w:val="000000"/>
      <w:sz w:val="30"/>
      <w:szCs w:val="30"/>
    </w:rPr>
  </w:style>
  <w:style w:type="paragraph" w:customStyle="1" w:styleId="Style3">
    <w:name w:val="Style3"/>
    <w:basedOn w:val="Normalny"/>
    <w:rsid w:val="00AE50FA"/>
    <w:pPr>
      <w:autoSpaceDE w:val="0"/>
      <w:autoSpaceDN/>
      <w:jc w:val="center"/>
      <w:textAlignment w:val="auto"/>
    </w:pPr>
    <w:rPr>
      <w:rFonts w:eastAsia="Batang" w:cs="Times New Roman"/>
      <w:kern w:val="0"/>
      <w:lang w:eastAsia="ar-SA" w:bidi="ar-SA"/>
    </w:rPr>
  </w:style>
  <w:style w:type="paragraph" w:customStyle="1" w:styleId="NormalnyWeb1">
    <w:name w:val="Normalny (Web)1"/>
    <w:rsid w:val="00AE50FA"/>
    <w:pPr>
      <w:widowControl w:val="0"/>
      <w:suppressAutoHyphens/>
      <w:spacing w:before="100" w:after="119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character" w:customStyle="1" w:styleId="WW8Num2z2">
    <w:name w:val="WW8Num2z2"/>
    <w:rsid w:val="00AE50FA"/>
    <w:rPr>
      <w:rFonts w:ascii="Symbol" w:hAnsi="Symbol"/>
    </w:rPr>
  </w:style>
  <w:style w:type="character" w:customStyle="1" w:styleId="WW8Num5z0">
    <w:name w:val="WW8Num5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13z0">
    <w:name w:val="WW8Num13z0"/>
    <w:rsid w:val="00AE50FA"/>
    <w:rPr>
      <w:color w:val="auto"/>
      <w:szCs w:val="22"/>
    </w:rPr>
  </w:style>
  <w:style w:type="character" w:customStyle="1" w:styleId="WW8Num15z0">
    <w:name w:val="WW8Num15z0"/>
    <w:rsid w:val="00AE50FA"/>
    <w:rPr>
      <w:b w:val="0"/>
    </w:rPr>
  </w:style>
  <w:style w:type="character" w:customStyle="1" w:styleId="WW8Num18z0">
    <w:name w:val="WW8Num18z0"/>
    <w:rsid w:val="00AE50FA"/>
    <w:rPr>
      <w:b w:val="0"/>
    </w:rPr>
  </w:style>
  <w:style w:type="character" w:customStyle="1" w:styleId="WW8Num28z0">
    <w:name w:val="WW8Num28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0">
    <w:name w:val="WW8Num30z0"/>
    <w:rsid w:val="00AE50FA"/>
    <w:rPr>
      <w:rFonts w:ascii="Courier New" w:hAnsi="Courier New"/>
    </w:rPr>
  </w:style>
  <w:style w:type="character" w:customStyle="1" w:styleId="WW8Num31z0">
    <w:name w:val="WW8Num31z0"/>
    <w:rsid w:val="00AE50FA"/>
    <w:rPr>
      <w:rFonts w:ascii="Times New Roman" w:hAnsi="Times New Roman"/>
      <w:b/>
    </w:rPr>
  </w:style>
  <w:style w:type="character" w:customStyle="1" w:styleId="Absatz-Standardschriftart">
    <w:name w:val="Absatz-Standardschriftart"/>
    <w:rsid w:val="00AE50FA"/>
  </w:style>
  <w:style w:type="character" w:customStyle="1" w:styleId="WW8Num4z3">
    <w:name w:val="WW8Num4z3"/>
    <w:rsid w:val="00AE50FA"/>
    <w:rPr>
      <w:rFonts w:ascii="Symbol" w:hAnsi="Symbol"/>
    </w:rPr>
  </w:style>
  <w:style w:type="character" w:customStyle="1" w:styleId="WW8Num11z2">
    <w:name w:val="WW8Num11z2"/>
    <w:rsid w:val="00AE50FA"/>
    <w:rPr>
      <w:rFonts w:ascii="Wingdings" w:hAnsi="Wingdings"/>
    </w:rPr>
  </w:style>
  <w:style w:type="character" w:customStyle="1" w:styleId="WW8Num20z0">
    <w:name w:val="WW8Num20z0"/>
    <w:rsid w:val="00AE50FA"/>
    <w:rPr>
      <w:b w:val="0"/>
      <w:i w:val="0"/>
      <w:sz w:val="22"/>
    </w:rPr>
  </w:style>
  <w:style w:type="character" w:customStyle="1" w:styleId="WW8Num23z0">
    <w:name w:val="WW8Num23z0"/>
    <w:rsid w:val="00AE50FA"/>
    <w:rPr>
      <w:b w:val="0"/>
    </w:rPr>
  </w:style>
  <w:style w:type="character" w:customStyle="1" w:styleId="WW8Num30z2">
    <w:name w:val="WW8Num30z2"/>
    <w:rsid w:val="00AE50FA"/>
    <w:rPr>
      <w:rFonts w:ascii="Wingdings" w:hAnsi="Wingdings"/>
    </w:rPr>
  </w:style>
  <w:style w:type="character" w:customStyle="1" w:styleId="WW8Num30z3">
    <w:name w:val="WW8Num30z3"/>
    <w:rsid w:val="00AE50FA"/>
    <w:rPr>
      <w:rFonts w:ascii="Symbol" w:hAnsi="Symbol"/>
    </w:rPr>
  </w:style>
  <w:style w:type="character" w:customStyle="1" w:styleId="WW8Num30z4">
    <w:name w:val="WW8Num30z4"/>
    <w:rsid w:val="00AE50FA"/>
    <w:rPr>
      <w:rFonts w:ascii="Courier New" w:hAnsi="Courier New" w:cs="Courier New"/>
    </w:rPr>
  </w:style>
  <w:style w:type="character" w:customStyle="1" w:styleId="WW8Num33z1">
    <w:name w:val="WW8Num33z1"/>
    <w:rsid w:val="00AE50FA"/>
    <w:rPr>
      <w:b w:val="0"/>
      <w:i w:val="0"/>
      <w:sz w:val="24"/>
    </w:rPr>
  </w:style>
  <w:style w:type="character" w:customStyle="1" w:styleId="WW8Num36z0">
    <w:name w:val="WW8Num36z0"/>
    <w:rsid w:val="00AE50FA"/>
    <w:rPr>
      <w:b w:val="0"/>
    </w:rPr>
  </w:style>
  <w:style w:type="character" w:customStyle="1" w:styleId="WW8Num39z0">
    <w:name w:val="WW8Num39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42z0">
    <w:name w:val="WW8Num42z0"/>
    <w:rsid w:val="00AE50FA"/>
    <w:rPr>
      <w:b w:val="0"/>
      <w:szCs w:val="22"/>
    </w:rPr>
  </w:style>
  <w:style w:type="character" w:customStyle="1" w:styleId="WW8Num43z0">
    <w:name w:val="WW8Num43z0"/>
    <w:rsid w:val="00AE50FA"/>
    <w:rPr>
      <w:rFonts w:ascii="Times New Roman" w:hAnsi="Times New Roman"/>
      <w:b/>
    </w:rPr>
  </w:style>
  <w:style w:type="character" w:customStyle="1" w:styleId="WW8NumSt30z0">
    <w:name w:val="WW8NumSt30z0"/>
    <w:rsid w:val="00AE50FA"/>
    <w:rPr>
      <w:rFonts w:ascii="Times New Roman" w:hAnsi="Times New Roman"/>
      <w:b w:val="0"/>
      <w:i w:val="0"/>
      <w:sz w:val="24"/>
    </w:rPr>
  </w:style>
  <w:style w:type="character" w:customStyle="1" w:styleId="WW8NumSt40z0">
    <w:name w:val="WW8NumSt40z0"/>
    <w:rsid w:val="00AE50FA"/>
    <w:rPr>
      <w:rFonts w:ascii="Times New Roman" w:hAnsi="Times New Roman" w:cs="Times New Roman"/>
    </w:rPr>
  </w:style>
  <w:style w:type="character" w:customStyle="1" w:styleId="WW8NumSt41z0">
    <w:name w:val="WW8NumSt41z0"/>
    <w:rsid w:val="00AE50FA"/>
    <w:rPr>
      <w:rFonts w:ascii="Times New Roman" w:hAnsi="Times New Roman" w:cs="Times New Roman"/>
    </w:rPr>
  </w:style>
  <w:style w:type="character" w:customStyle="1" w:styleId="tw4winTerm">
    <w:name w:val="tw4winTerm"/>
    <w:rsid w:val="00AE50FA"/>
    <w:rPr>
      <w:color w:val="0000FF"/>
    </w:rPr>
  </w:style>
  <w:style w:type="character" w:customStyle="1" w:styleId="ZnakZnak51">
    <w:name w:val="Znak Znak51"/>
    <w:rsid w:val="00AE50F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ZnakZnak31">
    <w:name w:val="Znak Znak31"/>
    <w:rsid w:val="00AE50FA"/>
    <w:rPr>
      <w:rFonts w:ascii="Cambria" w:eastAsia="Times New Roman" w:hAnsi="Cambria" w:cs="Times New Roman"/>
      <w:sz w:val="22"/>
      <w:szCs w:val="22"/>
    </w:rPr>
  </w:style>
  <w:style w:type="character" w:customStyle="1" w:styleId="ZnakZnak18">
    <w:name w:val="Znak Znak18"/>
    <w:basedOn w:val="Domylnaczcionkaakapitu1"/>
    <w:rsid w:val="00AE50FA"/>
  </w:style>
  <w:style w:type="character" w:customStyle="1" w:styleId="ZnakZnak17">
    <w:name w:val="Znak Znak17"/>
    <w:rsid w:val="00AE50FA"/>
    <w:rPr>
      <w:sz w:val="24"/>
    </w:rPr>
  </w:style>
  <w:style w:type="character" w:customStyle="1" w:styleId="ZnakZnak41">
    <w:name w:val="Znak Znak41"/>
    <w:rsid w:val="00AE50FA"/>
    <w:rPr>
      <w:rFonts w:ascii="Calibri" w:eastAsia="Times New Roman" w:hAnsi="Calibri" w:cs="Times New Roman"/>
      <w:sz w:val="24"/>
      <w:szCs w:val="24"/>
    </w:rPr>
  </w:style>
  <w:style w:type="character" w:customStyle="1" w:styleId="ZnakZnak21">
    <w:name w:val="Znak Znak21"/>
    <w:rsid w:val="00AE50FA"/>
    <w:rPr>
      <w:b/>
    </w:rPr>
  </w:style>
  <w:style w:type="character" w:customStyle="1" w:styleId="Symbolewypunktowania">
    <w:name w:val="Symbole wypunktowania"/>
    <w:rsid w:val="00AE50FA"/>
    <w:rPr>
      <w:rFonts w:ascii="StarSymbol" w:eastAsia="StarSymbol" w:hAnsi="StarSymbol" w:cs="StarSymbol"/>
      <w:sz w:val="18"/>
      <w:szCs w:val="18"/>
    </w:rPr>
  </w:style>
  <w:style w:type="paragraph" w:customStyle="1" w:styleId="Zwykytekst1">
    <w:name w:val="Zwykły tekst1"/>
    <w:basedOn w:val="Normalny"/>
    <w:rsid w:val="00AE50FA"/>
    <w:pPr>
      <w:widowControl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paragraph" w:customStyle="1" w:styleId="Tekstkomentarza1">
    <w:name w:val="Tekst komentarza1"/>
    <w:basedOn w:val="Normalny"/>
    <w:rsid w:val="00AE50FA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Tekstpodstawowywcity22">
    <w:name w:val="Tekst podstawowy wcięty 22"/>
    <w:basedOn w:val="Normalny"/>
    <w:rsid w:val="00AE50FA"/>
    <w:pPr>
      <w:widowControl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DefaultText">
    <w:name w:val="Default Text"/>
    <w:basedOn w:val="Normalny"/>
    <w:rsid w:val="00AE50FA"/>
    <w:pPr>
      <w:widowControl/>
      <w:overflowPunct w:val="0"/>
      <w:autoSpaceDE w:val="0"/>
      <w:autoSpaceDN/>
      <w:spacing w:after="28"/>
    </w:pPr>
    <w:rPr>
      <w:rFonts w:ascii="Helvetica" w:eastAsia="Times New Roman" w:hAnsi="Helvetica" w:cs="Helvetica"/>
      <w:kern w:val="0"/>
      <w:sz w:val="18"/>
      <w:szCs w:val="18"/>
      <w:lang w:eastAsia="ar-SA" w:bidi="ar-SA"/>
    </w:rPr>
  </w:style>
  <w:style w:type="paragraph" w:customStyle="1" w:styleId="Znak2">
    <w:name w:val="Znak2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Poprawka">
    <w:name w:val="Revision"/>
    <w:hidden/>
    <w:semiHidden/>
    <w:rsid w:val="00A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2">
    <w:name w:val="Zwykły tekst2"/>
    <w:basedOn w:val="Normalny"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Calibri"/>
      <w:kern w:val="0"/>
      <w:sz w:val="20"/>
      <w:szCs w:val="20"/>
      <w:lang w:eastAsia="ar-SA" w:bidi="ar-SA"/>
    </w:rPr>
  </w:style>
  <w:style w:type="paragraph" w:customStyle="1" w:styleId="CNHead1">
    <w:name w:val="CN Head 1"/>
    <w:basedOn w:val="Normalny"/>
    <w:next w:val="Normalny"/>
    <w:rsid w:val="00AE50FA"/>
    <w:pPr>
      <w:keepNext/>
      <w:keepLines/>
      <w:widowControl/>
      <w:numPr>
        <w:ilvl w:val="1"/>
        <w:numId w:val="24"/>
      </w:numPr>
      <w:suppressAutoHyphens w:val="0"/>
      <w:autoSpaceDN/>
      <w:spacing w:before="80" w:after="80"/>
      <w:textAlignment w:val="auto"/>
      <w:outlineLvl w:val="0"/>
    </w:pPr>
    <w:rPr>
      <w:rFonts w:ascii="Arial" w:eastAsia="Times New Roman" w:hAnsi="Arial" w:cs="Arial"/>
      <w:b/>
      <w:bCs/>
      <w:kern w:val="0"/>
      <w:lang w:val="en-US" w:eastAsia="en-US" w:bidi="ar-SA"/>
    </w:rPr>
  </w:style>
  <w:style w:type="paragraph" w:customStyle="1" w:styleId="CNHead2">
    <w:name w:val="CN Head 2"/>
    <w:basedOn w:val="Normalny"/>
    <w:next w:val="Normalny"/>
    <w:rsid w:val="00AE50FA"/>
    <w:pPr>
      <w:keepNext/>
      <w:keepLines/>
      <w:widowControl/>
      <w:numPr>
        <w:ilvl w:val="2"/>
        <w:numId w:val="24"/>
      </w:numPr>
      <w:suppressAutoHyphens w:val="0"/>
      <w:autoSpaceDN/>
      <w:spacing w:before="80" w:after="80"/>
      <w:textAlignment w:val="auto"/>
      <w:outlineLvl w:val="1"/>
    </w:pPr>
    <w:rPr>
      <w:rFonts w:ascii="Arial" w:eastAsia="Times New Roman" w:hAnsi="Arial" w:cs="Arial"/>
      <w:b/>
      <w:bCs/>
      <w:kern w:val="0"/>
      <w:sz w:val="22"/>
      <w:szCs w:val="22"/>
      <w:lang w:val="en-US" w:eastAsia="en-US" w:bidi="ar-SA"/>
    </w:rPr>
  </w:style>
  <w:style w:type="paragraph" w:customStyle="1" w:styleId="CNHead3">
    <w:name w:val="CN Head 3"/>
    <w:basedOn w:val="Normalny"/>
    <w:next w:val="Normalny"/>
    <w:rsid w:val="00AE50FA"/>
    <w:pPr>
      <w:keepNext/>
      <w:keepLines/>
      <w:widowControl/>
      <w:numPr>
        <w:ilvl w:val="3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b/>
      <w:bCs/>
      <w:kern w:val="0"/>
      <w:sz w:val="20"/>
      <w:szCs w:val="20"/>
      <w:lang w:val="en-US" w:eastAsia="en-US" w:bidi="ar-SA"/>
    </w:rPr>
  </w:style>
  <w:style w:type="paragraph" w:customStyle="1" w:styleId="CNLevel1List">
    <w:name w:val="CN Level 1 List"/>
    <w:basedOn w:val="Normalny"/>
    <w:rsid w:val="00AE50FA"/>
    <w:pPr>
      <w:widowControl/>
      <w:numPr>
        <w:ilvl w:val="4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2List">
    <w:name w:val="CN Level 2 List"/>
    <w:basedOn w:val="Normalny"/>
    <w:rsid w:val="00AE50FA"/>
    <w:pPr>
      <w:widowControl/>
      <w:numPr>
        <w:ilvl w:val="5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3List">
    <w:name w:val="CN Level 3 List"/>
    <w:basedOn w:val="Normalny"/>
    <w:rsid w:val="00AE50FA"/>
    <w:pPr>
      <w:widowControl/>
      <w:numPr>
        <w:ilvl w:val="6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4List">
    <w:name w:val="CN Level 4 List"/>
    <w:basedOn w:val="Normalny"/>
    <w:rsid w:val="00AE50FA"/>
    <w:pPr>
      <w:widowControl/>
      <w:numPr>
        <w:ilvl w:val="7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5List">
    <w:name w:val="CN Level 5 List"/>
    <w:basedOn w:val="Normalny"/>
    <w:rsid w:val="00AE50FA"/>
    <w:pPr>
      <w:widowControl/>
      <w:numPr>
        <w:ilvl w:val="8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Title">
    <w:name w:val="CN Title"/>
    <w:basedOn w:val="Normalny"/>
    <w:rsid w:val="00AE50FA"/>
    <w:pPr>
      <w:keepNext/>
      <w:keepLines/>
      <w:widowControl/>
      <w:numPr>
        <w:numId w:val="24"/>
      </w:numPr>
      <w:suppressAutoHyphens w:val="0"/>
      <w:autoSpaceDN/>
      <w:spacing w:before="80" w:after="160"/>
      <w:jc w:val="center"/>
      <w:textAlignment w:val="auto"/>
    </w:pPr>
    <w:rPr>
      <w:rFonts w:ascii="Arial" w:eastAsia="Times New Roman" w:hAnsi="Arial" w:cs="Arial"/>
      <w:b/>
      <w:bCs/>
      <w:kern w:val="0"/>
      <w:sz w:val="28"/>
      <w:szCs w:val="28"/>
      <w:lang w:val="en-US" w:eastAsia="en-US" w:bidi="ar-SA"/>
    </w:rPr>
  </w:style>
  <w:style w:type="character" w:customStyle="1" w:styleId="body1">
    <w:name w:val="body1"/>
    <w:rsid w:val="00AE50FA"/>
    <w:rPr>
      <w:sz w:val="20"/>
      <w:szCs w:val="20"/>
    </w:rPr>
  </w:style>
  <w:style w:type="character" w:customStyle="1" w:styleId="WW8Num56z0">
    <w:name w:val="WW8Num56z0"/>
    <w:rsid w:val="00AE50FA"/>
    <w:rPr>
      <w:strike w:val="0"/>
      <w:dstrike w:val="0"/>
    </w:rPr>
  </w:style>
  <w:style w:type="paragraph" w:customStyle="1" w:styleId="Tekstpodstawowy23">
    <w:name w:val="Tekst podstawowy 23"/>
    <w:basedOn w:val="Normalny"/>
    <w:rsid w:val="00AE50FA"/>
    <w:pPr>
      <w:autoSpaceDN/>
      <w:spacing w:line="360" w:lineRule="auto"/>
      <w:jc w:val="center"/>
      <w:textAlignment w:val="auto"/>
    </w:pPr>
    <w:rPr>
      <w:rFonts w:eastAsia="Lucida Sans Unicode" w:cs="Times New Roman"/>
      <w:b/>
      <w:kern w:val="1"/>
      <w:lang w:eastAsia="ar-SA" w:bidi="ar-SA"/>
    </w:rPr>
  </w:style>
  <w:style w:type="paragraph" w:customStyle="1" w:styleId="Standardowy2">
    <w:name w:val="Standardowy2"/>
    <w:rsid w:val="00AE50FA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Tekstpodstawowywcity32">
    <w:name w:val="Tekst podstawowy wcięty 32"/>
    <w:basedOn w:val="Normalny"/>
    <w:rsid w:val="00AE50FA"/>
    <w:pPr>
      <w:autoSpaceDN/>
      <w:spacing w:line="360" w:lineRule="auto"/>
      <w:ind w:left="426"/>
      <w:jc w:val="both"/>
      <w:textAlignment w:val="auto"/>
    </w:pPr>
    <w:rPr>
      <w:rFonts w:eastAsia="Lucida Sans Unicode" w:cs="Times New Roman"/>
      <w:kern w:val="1"/>
      <w:szCs w:val="20"/>
      <w:lang w:eastAsia="ar-SA" w:bidi="ar-SA"/>
    </w:rPr>
  </w:style>
  <w:style w:type="paragraph" w:customStyle="1" w:styleId="unicomtekst">
    <w:name w:val="unicom_tekst"/>
    <w:basedOn w:val="Normalny"/>
    <w:rsid w:val="00AE50FA"/>
    <w:pPr>
      <w:widowControl/>
      <w:suppressAutoHyphens w:val="0"/>
      <w:autoSpaceDN/>
      <w:spacing w:line="360" w:lineRule="auto"/>
      <w:jc w:val="both"/>
      <w:textAlignment w:val="auto"/>
    </w:pPr>
    <w:rPr>
      <w:rFonts w:eastAsia="Times New Roman" w:cs="Times New Roman"/>
      <w:kern w:val="0"/>
      <w:sz w:val="20"/>
      <w:lang w:eastAsia="en-US" w:bidi="ar-SA"/>
    </w:rPr>
  </w:style>
  <w:style w:type="paragraph" w:customStyle="1" w:styleId="1">
    <w:name w:val="1"/>
    <w:basedOn w:val="Tekstpodstawowywcity"/>
    <w:rsid w:val="00AE50FA"/>
    <w:pPr>
      <w:suppressAutoHyphens w:val="0"/>
      <w:spacing w:after="0" w:line="240" w:lineRule="auto"/>
      <w:ind w:left="0"/>
      <w:jc w:val="both"/>
    </w:pPr>
    <w:rPr>
      <w:rFonts w:ascii="Arial" w:eastAsia="Times New Roman" w:hAnsi="Arial" w:cs="Times New Roman"/>
      <w:b/>
      <w:szCs w:val="20"/>
      <w:u w:val="single"/>
      <w:lang w:val="x-none" w:eastAsia="pl-PL"/>
    </w:rPr>
  </w:style>
  <w:style w:type="paragraph" w:customStyle="1" w:styleId="Standardowy3">
    <w:name w:val="Standardowy3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WW8Num202">
    <w:name w:val="WW8Num202"/>
    <w:basedOn w:val="Bezlisty"/>
    <w:rsid w:val="00B434D8"/>
  </w:style>
  <w:style w:type="numbering" w:customStyle="1" w:styleId="WW8Num23">
    <w:name w:val="WW8Num23"/>
    <w:basedOn w:val="Bezlisty"/>
    <w:rsid w:val="00B434D8"/>
  </w:style>
  <w:style w:type="character" w:styleId="Nierozpoznanawzmianka">
    <w:name w:val="Unresolved Mention"/>
    <w:basedOn w:val="Domylnaczcionkaakapitu"/>
    <w:uiPriority w:val="99"/>
    <w:semiHidden/>
    <w:unhideWhenUsed/>
    <w:rsid w:val="008B7058"/>
    <w:rPr>
      <w:color w:val="605E5C"/>
      <w:shd w:val="clear" w:color="auto" w:fill="E1DFDD"/>
    </w:rPr>
  </w:style>
  <w:style w:type="character" w:customStyle="1" w:styleId="nazwa">
    <w:name w:val="nazwa"/>
    <w:basedOn w:val="Domylnaczcionkaakapitu"/>
    <w:rsid w:val="00237B76"/>
  </w:style>
  <w:style w:type="numbering" w:customStyle="1" w:styleId="Bezlisty5">
    <w:name w:val="Bez listy5"/>
    <w:next w:val="Bezlisty"/>
    <w:uiPriority w:val="99"/>
    <w:semiHidden/>
    <w:unhideWhenUsed/>
    <w:rsid w:val="00BE1D70"/>
  </w:style>
  <w:style w:type="numbering" w:customStyle="1" w:styleId="Bezlisty11">
    <w:name w:val="Bez listy11"/>
    <w:next w:val="Bezlisty"/>
    <w:uiPriority w:val="99"/>
    <w:semiHidden/>
    <w:unhideWhenUsed/>
    <w:rsid w:val="00BE1D70"/>
  </w:style>
  <w:style w:type="table" w:customStyle="1" w:styleId="Tabela-Siatka1">
    <w:name w:val="Tabela - Siatka1"/>
    <w:basedOn w:val="Standardowy"/>
    <w:next w:val="Tabela-Siatka"/>
    <w:uiPriority w:val="39"/>
    <w:rsid w:val="00BE1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2">
    <w:name w:val="Tabela siatki 1 — jasna — akcent 32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1">
    <w:name w:val="Bez listy21"/>
    <w:next w:val="Bezlisty"/>
    <w:uiPriority w:val="99"/>
    <w:semiHidden/>
    <w:unhideWhenUsed/>
    <w:rsid w:val="00BE1D70"/>
  </w:style>
  <w:style w:type="numbering" w:customStyle="1" w:styleId="WW8Num4811">
    <w:name w:val="WW8Num4811"/>
    <w:basedOn w:val="Bezlisty"/>
    <w:rsid w:val="00BE1D70"/>
    <w:pPr>
      <w:numPr>
        <w:numId w:val="1"/>
      </w:numPr>
    </w:pPr>
  </w:style>
  <w:style w:type="numbering" w:customStyle="1" w:styleId="WW8Num81">
    <w:name w:val="WW8Num81"/>
    <w:basedOn w:val="Bezlisty"/>
    <w:rsid w:val="00BE1D70"/>
    <w:pPr>
      <w:numPr>
        <w:numId w:val="11"/>
      </w:numPr>
    </w:pPr>
  </w:style>
  <w:style w:type="paragraph" w:customStyle="1" w:styleId="Lista24">
    <w:name w:val="Lista 24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paragraph" w:customStyle="1" w:styleId="Lista21">
    <w:name w:val="Lista 21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character" w:customStyle="1" w:styleId="Domylnaczcionkaakapitu7">
    <w:name w:val="Domyślna czcionka akapitu7"/>
    <w:rsid w:val="00BE1D70"/>
  </w:style>
  <w:style w:type="table" w:customStyle="1" w:styleId="Tabelasiatki1jasnaakcent314">
    <w:name w:val="Tabela siatki 1 — jasna — akcent 314"/>
    <w:basedOn w:val="Standardowy"/>
    <w:next w:val="Tabelasiatki1jasnaakcent3"/>
    <w:uiPriority w:val="46"/>
    <w:rsid w:val="00637028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111">
    <w:name w:val="Tabela siatki 1 — jasna — akcent 3111"/>
    <w:basedOn w:val="Standardowy"/>
    <w:next w:val="Tabelasiatki1jasnaakcent3"/>
    <w:uiPriority w:val="46"/>
    <w:rsid w:val="002A739A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221">
    <w:name w:val="WW8Num221"/>
    <w:basedOn w:val="Bezlisty"/>
    <w:rsid w:val="000A51F4"/>
    <w:pPr>
      <w:numPr>
        <w:numId w:val="18"/>
      </w:numPr>
    </w:pPr>
  </w:style>
  <w:style w:type="numbering" w:customStyle="1" w:styleId="WW8Num222">
    <w:name w:val="WW8Num222"/>
    <w:basedOn w:val="Bezlisty"/>
    <w:rsid w:val="00765F4F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2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4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9D503-062B-42E1-9A87-D3D3541CC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A91222</cp:lastModifiedBy>
  <cp:revision>4</cp:revision>
  <cp:lastPrinted>2026-04-14T08:31:00Z</cp:lastPrinted>
  <dcterms:created xsi:type="dcterms:W3CDTF">2026-04-14T12:30:00Z</dcterms:created>
  <dcterms:modified xsi:type="dcterms:W3CDTF">2026-04-14T12:33:00Z</dcterms:modified>
</cp:coreProperties>
</file>