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E682C" w14:textId="6A74BBFC" w:rsidR="00637028" w:rsidRPr="00E42C8D" w:rsidRDefault="00335DBF" w:rsidP="00335DB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644"/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                                                                                                                                                            </w:t>
      </w:r>
      <w:r w:rsidR="00637028"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06368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</w:t>
      </w:r>
      <w:r w:rsidR="00637028"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</w:t>
      </w:r>
    </w:p>
    <w:p w14:paraId="3C5F213F" w14:textId="1B5C8FE9" w:rsidR="00637028" w:rsidRPr="00AD35C3" w:rsidRDefault="00637028" w:rsidP="00637028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06368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0</w:t>
      </w:r>
      <w:r w:rsidR="00CC0582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3</w:t>
      </w:r>
      <w:r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C65BF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E42C8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</w:t>
      </w:r>
      <w:r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IR</w:t>
      </w:r>
    </w:p>
    <w:p w14:paraId="288B4FBF" w14:textId="77777777" w:rsidR="00637028" w:rsidRPr="00342AC6" w:rsidRDefault="00637028" w:rsidP="00637028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37F0E69" w14:textId="577C8839" w:rsidR="00637028" w:rsidRPr="007C3F5B" w:rsidRDefault="00637028" w:rsidP="00637028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lang w:eastAsia="en-US" w:bidi="ar-SA"/>
        </w:rPr>
      </w:pPr>
      <w:r w:rsidRPr="007C3F5B">
        <w:rPr>
          <w:rFonts w:eastAsia="Calibri" w:cs="Times New Roman"/>
          <w:b/>
          <w:bCs/>
          <w:kern w:val="0"/>
          <w:lang w:eastAsia="en-US" w:bidi="ar-SA"/>
        </w:rPr>
        <w:t xml:space="preserve">OŚWIADCZENIE WYKONAWCY/PODWYKONAWCY* </w:t>
      </w:r>
      <w:r>
        <w:rPr>
          <w:rFonts w:eastAsia="Calibri" w:cs="Times New Roman"/>
          <w:b/>
          <w:bCs/>
          <w:kern w:val="0"/>
          <w:lang w:eastAsia="en-US" w:bidi="ar-SA"/>
        </w:rPr>
        <w:br/>
      </w:r>
      <w:r w:rsidRPr="007C3F5B">
        <w:rPr>
          <w:rFonts w:eastAsia="Calibri" w:cs="Times New Roman"/>
          <w:b/>
          <w:bCs/>
          <w:kern w:val="0"/>
          <w:lang w:eastAsia="en-US" w:bidi="ar-SA"/>
        </w:rPr>
        <w:t xml:space="preserve">O BRAKU PODSTAW DO WYKLUCZENIA I SPEŁNIENIA WARUNKÓW UDZIAŁU </w:t>
      </w:r>
      <w:r w:rsidR="00EC4B67">
        <w:rPr>
          <w:rFonts w:eastAsia="Calibri" w:cs="Times New Roman"/>
          <w:b/>
          <w:bCs/>
          <w:kern w:val="0"/>
          <w:lang w:eastAsia="en-US" w:bidi="ar-SA"/>
        </w:rPr>
        <w:br/>
      </w:r>
      <w:r w:rsidRPr="007C3F5B">
        <w:rPr>
          <w:rFonts w:eastAsia="Calibri" w:cs="Times New Roman"/>
          <w:b/>
          <w:bCs/>
          <w:kern w:val="0"/>
          <w:lang w:eastAsia="en-US" w:bidi="ar-SA"/>
        </w:rPr>
        <w:t>W POSTĘPOWANIU</w:t>
      </w:r>
    </w:p>
    <w:p w14:paraId="3C587237" w14:textId="77777777" w:rsidR="00637028" w:rsidRPr="007C3F5B" w:rsidRDefault="00637028" w:rsidP="00637028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sz w:val="16"/>
          <w:szCs w:val="16"/>
          <w:lang w:eastAsia="en-US" w:bidi="ar-SA"/>
        </w:rPr>
      </w:pPr>
    </w:p>
    <w:p w14:paraId="282277EE" w14:textId="77777777" w:rsidR="00637028" w:rsidRPr="007C3F5B" w:rsidRDefault="00637028" w:rsidP="00637028">
      <w:pPr>
        <w:widowControl/>
        <w:tabs>
          <w:tab w:val="left" w:pos="0"/>
        </w:tabs>
        <w:suppressAutoHyphens w:val="0"/>
        <w:autoSpaceDN/>
        <w:jc w:val="center"/>
        <w:textAlignment w:val="auto"/>
        <w:rPr>
          <w:rFonts w:eastAsia="Calibri" w:cs="Times New Roman"/>
          <w:b/>
          <w:bCs/>
          <w:kern w:val="0"/>
          <w:lang w:eastAsia="en-US" w:bidi="ar-SA"/>
        </w:rPr>
      </w:pPr>
      <w:r w:rsidRPr="007C3F5B">
        <w:rPr>
          <w:rFonts w:eastAsia="Calibri" w:cs="Times New Roman"/>
          <w:b/>
          <w:bCs/>
          <w:kern w:val="0"/>
          <w:lang w:eastAsia="en-US" w:bidi="ar-SA"/>
        </w:rPr>
        <w:t xml:space="preserve">składane na podstawie art. 125 ust. 1 ustawy z dnia 11 września 2019 r. </w:t>
      </w:r>
    </w:p>
    <w:p w14:paraId="4D5FB808" w14:textId="32219323" w:rsidR="00637028" w:rsidRPr="007C3F5B" w:rsidRDefault="00637028" w:rsidP="00637028">
      <w:pPr>
        <w:widowControl/>
        <w:suppressAutoHyphens w:val="0"/>
        <w:autoSpaceDN/>
        <w:ind w:left="-426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C3F5B">
        <w:rPr>
          <w:rFonts w:eastAsia="Times New Roman" w:cs="Times New Roman"/>
          <w:lang w:bidi="ar-SA"/>
        </w:rPr>
        <w:t xml:space="preserve">– </w:t>
      </w:r>
      <w:r w:rsidRPr="007C3F5B">
        <w:rPr>
          <w:rFonts w:eastAsia="Calibri" w:cs="Times New Roman"/>
          <w:b/>
          <w:bCs/>
          <w:i/>
          <w:kern w:val="0"/>
          <w:lang w:eastAsia="en-US" w:bidi="ar-SA"/>
        </w:rPr>
        <w:t xml:space="preserve">Prawo zamówień publicznych </w:t>
      </w:r>
      <w:r w:rsidRPr="007C3F5B">
        <w:rPr>
          <w:rFonts w:eastAsia="Calibri" w:cs="Times New Roman"/>
          <w:b/>
          <w:kern w:val="0"/>
          <w:lang w:eastAsia="en-US" w:bidi="ar-SA"/>
        </w:rPr>
        <w:t>(Dz. U. z 202</w:t>
      </w:r>
      <w:r>
        <w:rPr>
          <w:rFonts w:eastAsia="Calibri" w:cs="Times New Roman"/>
          <w:b/>
          <w:kern w:val="0"/>
          <w:lang w:eastAsia="en-US" w:bidi="ar-SA"/>
        </w:rPr>
        <w:t>4</w:t>
      </w:r>
      <w:r w:rsidRPr="007C3F5B">
        <w:rPr>
          <w:rFonts w:eastAsia="Calibri" w:cs="Times New Roman"/>
          <w:b/>
          <w:kern w:val="0"/>
          <w:lang w:eastAsia="en-US" w:bidi="ar-SA"/>
        </w:rPr>
        <w:t xml:space="preserve"> r. poz. 1</w:t>
      </w:r>
      <w:r>
        <w:rPr>
          <w:rFonts w:eastAsia="Calibri" w:cs="Times New Roman"/>
          <w:b/>
          <w:kern w:val="0"/>
          <w:lang w:eastAsia="en-US" w:bidi="ar-SA"/>
        </w:rPr>
        <w:t>320</w:t>
      </w:r>
      <w:r w:rsidR="000F5ECB">
        <w:rPr>
          <w:rFonts w:eastAsia="Calibri" w:cs="Times New Roman"/>
          <w:b/>
          <w:kern w:val="0"/>
          <w:lang w:eastAsia="en-US" w:bidi="ar-SA"/>
        </w:rPr>
        <w:t xml:space="preserve"> z </w:t>
      </w:r>
      <w:proofErr w:type="spellStart"/>
      <w:r w:rsidR="000F5ECB">
        <w:rPr>
          <w:rFonts w:eastAsia="Calibri" w:cs="Times New Roman"/>
          <w:b/>
          <w:kern w:val="0"/>
          <w:lang w:eastAsia="en-US" w:bidi="ar-SA"/>
        </w:rPr>
        <w:t>późn</w:t>
      </w:r>
      <w:proofErr w:type="spellEnd"/>
      <w:r w:rsidR="000F5ECB">
        <w:rPr>
          <w:rFonts w:eastAsia="Calibri" w:cs="Times New Roman"/>
          <w:b/>
          <w:kern w:val="0"/>
          <w:lang w:eastAsia="en-US" w:bidi="ar-SA"/>
        </w:rPr>
        <w:t xml:space="preserve">. zm. </w:t>
      </w:r>
      <w:r w:rsidRPr="007C3F5B">
        <w:rPr>
          <w:rFonts w:eastAsia="Calibri" w:cs="Times New Roman"/>
          <w:b/>
          <w:kern w:val="0"/>
          <w:lang w:eastAsia="en-US" w:bidi="ar-SA"/>
        </w:rPr>
        <w:t>)</w:t>
      </w:r>
    </w:p>
    <w:p w14:paraId="6C23EB30" w14:textId="77777777" w:rsidR="00637028" w:rsidRPr="007C3F5B" w:rsidRDefault="00637028" w:rsidP="00637028">
      <w:pPr>
        <w:widowControl/>
        <w:tabs>
          <w:tab w:val="left" w:pos="0"/>
        </w:tabs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90279F0" w14:textId="77777777" w:rsidR="00637028" w:rsidRPr="007C3F5B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ar-SA" w:bidi="ar-SA"/>
        </w:rPr>
      </w:pPr>
      <w:bookmarkStart w:id="1" w:name="_Hlk62044221"/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Informacje na temat postępowania: </w:t>
      </w:r>
    </w:p>
    <w:tbl>
      <w:tblPr>
        <w:tblStyle w:val="Tabelasiatki1jasnaakcent314"/>
        <w:tblW w:w="5483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863"/>
        <w:gridCol w:w="6528"/>
      </w:tblGrid>
      <w:tr w:rsidR="00637028" w:rsidRPr="00A517F7" w14:paraId="7413415D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  <w:tcBorders>
              <w:bottom w:val="none" w:sz="0" w:space="0" w:color="auto"/>
            </w:tcBorders>
          </w:tcPr>
          <w:p w14:paraId="2F0CBC7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Informacje ogólne: </w:t>
            </w:r>
          </w:p>
        </w:tc>
        <w:tc>
          <w:tcPr>
            <w:tcW w:w="3141" w:type="pct"/>
            <w:tcBorders>
              <w:bottom w:val="none" w:sz="0" w:space="0" w:color="auto"/>
            </w:tcBorders>
          </w:tcPr>
          <w:p w14:paraId="16A5DCC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Odpowiedź:</w:t>
            </w:r>
          </w:p>
        </w:tc>
      </w:tr>
      <w:tr w:rsidR="00637028" w:rsidRPr="00A517F7" w14:paraId="7A3CF975" w14:textId="77777777" w:rsidTr="001E3833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14:paraId="21BF77C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Nazwa Zamawiającego: </w:t>
            </w:r>
          </w:p>
        </w:tc>
        <w:tc>
          <w:tcPr>
            <w:tcW w:w="3141" w:type="pct"/>
          </w:tcPr>
          <w:p w14:paraId="49631C2E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Centrum Szkolenia Policji w Legionowie,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ab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br/>
              <w:t>ul. Zegrzyńska 121, 05-119 Legionowo</w:t>
            </w:r>
          </w:p>
        </w:tc>
      </w:tr>
      <w:tr w:rsidR="00637028" w:rsidRPr="00A517F7" w14:paraId="4F283093" w14:textId="77777777" w:rsidTr="001E3833">
        <w:trPr>
          <w:trHeight w:val="8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14:paraId="103AFB2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Nazwa nadana zamówieniu: </w:t>
            </w:r>
          </w:p>
        </w:tc>
        <w:tc>
          <w:tcPr>
            <w:tcW w:w="3141" w:type="pct"/>
          </w:tcPr>
          <w:p w14:paraId="41C21EE6" w14:textId="2171F593" w:rsidR="00637028" w:rsidRPr="00A517F7" w:rsidRDefault="007014E5" w:rsidP="006370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2"/>
                <w:szCs w:val="22"/>
              </w:rPr>
            </w:pPr>
            <w:bookmarkStart w:id="2" w:name="_Hlk221014940"/>
            <w:r w:rsidRPr="00A517F7">
              <w:rPr>
                <w:rFonts w:cs="Times New Roman"/>
                <w:b/>
                <w:bCs/>
                <w:sz w:val="22"/>
                <w:szCs w:val="22"/>
              </w:rPr>
              <w:t xml:space="preserve">Wykonaniu systemu monitoringu wizyjnego na terenie Bazy Szkoleniowej w </w:t>
            </w:r>
            <w:proofErr w:type="spellStart"/>
            <w:r w:rsidRPr="00A517F7">
              <w:rPr>
                <w:rFonts w:cs="Times New Roman"/>
                <w:b/>
                <w:bCs/>
                <w:sz w:val="22"/>
                <w:szCs w:val="22"/>
              </w:rPr>
              <w:t>Kalu</w:t>
            </w:r>
            <w:bookmarkEnd w:id="2"/>
            <w:proofErr w:type="spellEnd"/>
          </w:p>
        </w:tc>
      </w:tr>
      <w:tr w:rsidR="00637028" w:rsidRPr="00A517F7" w14:paraId="055BB620" w14:textId="77777777" w:rsidTr="001E383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14:paraId="53DC5B22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Numer referencyjny nadany sprawie: </w:t>
            </w:r>
          </w:p>
        </w:tc>
        <w:tc>
          <w:tcPr>
            <w:tcW w:w="3141" w:type="pct"/>
          </w:tcPr>
          <w:p w14:paraId="47A0F820" w14:textId="49099D8F" w:rsidR="00637028" w:rsidRPr="00A517F7" w:rsidRDefault="00063689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bookmarkStart w:id="3" w:name="_Hlk64534009"/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0</w:t>
            </w:r>
            <w:r w:rsidR="00CC0582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3</w:t>
            </w:r>
            <w:r w:rsidR="00637028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/2</w:t>
            </w:r>
            <w:r w:rsidR="00F94BA8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6</w:t>
            </w:r>
            <w:r w:rsidR="00637028"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/IR</w:t>
            </w:r>
            <w:bookmarkEnd w:id="3"/>
          </w:p>
        </w:tc>
      </w:tr>
    </w:tbl>
    <w:bookmarkEnd w:id="1"/>
    <w:p w14:paraId="2A669C94" w14:textId="77777777" w:rsidR="00637028" w:rsidRPr="00A517F7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A517F7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Informacje na temat Wykonawcy: </w:t>
      </w:r>
    </w:p>
    <w:tbl>
      <w:tblPr>
        <w:tblStyle w:val="Tabelasiatki1jasnaakcent314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802"/>
        <w:gridCol w:w="4253"/>
      </w:tblGrid>
      <w:tr w:rsidR="00637028" w:rsidRPr="00A517F7" w14:paraId="72426BB0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14:paraId="3D91A10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Informacje ogólne: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14:paraId="16DB330E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Odpowiedź: </w:t>
            </w:r>
          </w:p>
        </w:tc>
      </w:tr>
      <w:tr w:rsidR="00637028" w:rsidRPr="00A517F7" w14:paraId="286E3EC8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14:paraId="792A2357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Nazwa: </w:t>
            </w:r>
          </w:p>
        </w:tc>
        <w:tc>
          <w:tcPr>
            <w:tcW w:w="4253" w:type="dxa"/>
          </w:tcPr>
          <w:p w14:paraId="609AA9BA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3568333F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286B3BF3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Adres pocztowy: </w:t>
            </w:r>
          </w:p>
        </w:tc>
        <w:tc>
          <w:tcPr>
            <w:tcW w:w="4253" w:type="dxa"/>
          </w:tcPr>
          <w:p w14:paraId="34E7A31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42DA9360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14:paraId="7982D0D3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Numer KRS/informacja o CEIDG: </w:t>
            </w:r>
          </w:p>
        </w:tc>
        <w:tc>
          <w:tcPr>
            <w:tcW w:w="4253" w:type="dxa"/>
          </w:tcPr>
          <w:p w14:paraId="2A921FCC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37207DA6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654A18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07C618E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Osoby upoważnione do reprezentowania, o ile istnieją:</w:t>
            </w:r>
          </w:p>
          <w:p w14:paraId="55B633B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</w:p>
          <w:p w14:paraId="49EB504B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Telefon: </w:t>
            </w:r>
          </w:p>
          <w:p w14:paraId="63743266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7BBE5522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Adres e-mail: </w:t>
            </w: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14:paraId="4FD4F0A3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319810CB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4811A6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14:paraId="17DDC33F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436E6668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1C90B7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14:paraId="08C9DEA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5A401259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</w:tcBorders>
          </w:tcPr>
          <w:p w14:paraId="7D5B8C27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3C1CB55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Osoba lub osoby wyznaczone do kontaktów: </w:t>
            </w:r>
          </w:p>
          <w:p w14:paraId="3465D081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40FCAF0B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Telefon: </w:t>
            </w:r>
          </w:p>
          <w:p w14:paraId="38D40C1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en-GB" w:bidi="ar-SA"/>
              </w:rPr>
            </w:pPr>
          </w:p>
          <w:p w14:paraId="39E0B90E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Adres e-mail: </w:t>
            </w:r>
          </w:p>
          <w:p w14:paraId="7D281ABC" w14:textId="77777777" w:rsidR="00637028" w:rsidRPr="00A517F7" w:rsidRDefault="00637028" w:rsidP="001E3833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0696978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493B9849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670CC748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7046050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50AC5C5E" w14:textId="77777777" w:rsidTr="001E383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0E4E11F2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64133A31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276DCAE4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Align w:val="center"/>
          </w:tcPr>
          <w:p w14:paraId="7F605192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Czy Wykonawca jest mikroprzedsiębiorstwem, małym lub średnim przedsiębiorstwem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1"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, jednoosobową działalnością gospodarczą lub osobą fizyczną nieprowadzącą działalności gospodarczej?</w:t>
            </w:r>
          </w:p>
        </w:tc>
        <w:tc>
          <w:tcPr>
            <w:tcW w:w="4253" w:type="dxa"/>
          </w:tcPr>
          <w:p w14:paraId="2D263C8F" w14:textId="77777777" w:rsidR="00637028" w:rsidRPr="00A517F7" w:rsidRDefault="00637028" w:rsidP="001E3833">
            <w:pPr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mikroprzedsiębiorstwem;</w:t>
            </w:r>
          </w:p>
          <w:p w14:paraId="2EEE10CB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małym przedsiębiorstwem;</w:t>
            </w:r>
          </w:p>
          <w:p w14:paraId="7E070339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średnim przedsiębiorstwem;</w:t>
            </w:r>
          </w:p>
          <w:p w14:paraId="6E13ACD9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jednoosobową działalnością gospodarczą;</w:t>
            </w:r>
          </w:p>
          <w:p w14:paraId="03DAE684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284" w:hanging="2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18"/>
                <w:szCs w:val="18"/>
                <w:lang w:eastAsia="en-GB" w:bidi="ar-SA"/>
              </w:rPr>
              <w:t xml:space="preserve">  </w:t>
            </w:r>
            <w:r w:rsidRPr="00A517F7">
              <w:rPr>
                <w:rFonts w:eastAsia="Times New Roman" w:cs="Times New Roman"/>
                <w:b/>
                <w:kern w:val="0"/>
                <w:sz w:val="18"/>
                <w:szCs w:val="18"/>
                <w:lang w:bidi="ar-SA"/>
              </w:rPr>
              <w:t>osobą fizyczną nieprowadzącą działalności  gospodarczej</w:t>
            </w:r>
          </w:p>
          <w:p w14:paraId="7FC9F5CB" w14:textId="77777777" w:rsidR="00637028" w:rsidRPr="00A517F7" w:rsidRDefault="00637028" w:rsidP="001E3833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</w:p>
          <w:p w14:paraId="01E77485" w14:textId="77777777" w:rsidR="00637028" w:rsidRPr="00A517F7" w:rsidRDefault="00637028" w:rsidP="001E3833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i/>
                <w:kern w:val="0"/>
                <w:sz w:val="16"/>
                <w:szCs w:val="16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i/>
                <w:kern w:val="0"/>
                <w:sz w:val="16"/>
                <w:szCs w:val="16"/>
                <w:lang w:eastAsia="en-GB" w:bidi="ar-SA"/>
              </w:rPr>
              <w:t>zaznaczyć odpowiednie</w:t>
            </w:r>
          </w:p>
        </w:tc>
      </w:tr>
      <w:tr w:rsidR="00637028" w:rsidRPr="00A517F7" w14:paraId="2391A7F5" w14:textId="77777777" w:rsidTr="001E3833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3A0D45A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Czy Wykonawca bierze udział w postępowaniu o udzielenie zamówienia wspólnie z innymi Wykonawcami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2"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?</w:t>
            </w:r>
          </w:p>
        </w:tc>
        <w:tc>
          <w:tcPr>
            <w:tcW w:w="4253" w:type="dxa"/>
          </w:tcPr>
          <w:p w14:paraId="2A34EFD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4BE176A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611C99DA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5" w:type="dxa"/>
            <w:gridSpan w:val="2"/>
          </w:tcPr>
          <w:p w14:paraId="25E519D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lastRenderedPageBreak/>
              <w:t>Jeżeli tak, proszę dopilnować, aby pozostali uczestnicy przedstawili odrębne oświadczenia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3"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</w:p>
        </w:tc>
      </w:tr>
      <w:tr w:rsidR="00637028" w:rsidRPr="00A517F7" w14:paraId="6AA705A4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</w:tcPr>
          <w:p w14:paraId="2147371C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Jeżeli tak:</w:t>
            </w:r>
          </w:p>
          <w:p w14:paraId="4419EAC3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a) Proszę wskazać rolę Wykonawcy w grupie (lider, odpowiedzialny za określone zadania itd.):</w:t>
            </w:r>
          </w:p>
          <w:p w14:paraId="31502085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  <w:p w14:paraId="69FC5472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b) Proszę wskazać pozostałych Wykonawców biorących wspólnie udział w postępowaniu o udzielenie zamówienia:</w:t>
            </w:r>
          </w:p>
          <w:p w14:paraId="10409A38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  <w:p w14:paraId="1969130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  <w:p w14:paraId="6F0C1F0D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c) W stosownych przypadkach nazwa grupy biorącej udział:</w:t>
            </w:r>
          </w:p>
        </w:tc>
        <w:tc>
          <w:tcPr>
            <w:tcW w:w="4253" w:type="dxa"/>
          </w:tcPr>
          <w:p w14:paraId="3F102D4F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 xml:space="preserve">a): </w:t>
            </w: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br/>
            </w:r>
          </w:p>
        </w:tc>
      </w:tr>
      <w:tr w:rsidR="00637028" w:rsidRPr="00A517F7" w14:paraId="1421F0C1" w14:textId="77777777" w:rsidTr="001E3833">
        <w:trPr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24904B88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4EAE69E9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 xml:space="preserve">b): </w:t>
            </w: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br/>
            </w:r>
          </w:p>
        </w:tc>
      </w:tr>
      <w:tr w:rsidR="00637028" w:rsidRPr="00A517F7" w14:paraId="3A5E0ED7" w14:textId="77777777" w:rsidTr="001E3833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14:paraId="751DDF2C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</w:p>
        </w:tc>
        <w:tc>
          <w:tcPr>
            <w:tcW w:w="4253" w:type="dxa"/>
          </w:tcPr>
          <w:p w14:paraId="16078AA1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c):</w:t>
            </w:r>
          </w:p>
        </w:tc>
      </w:tr>
    </w:tbl>
    <w:p w14:paraId="456C2B77" w14:textId="77777777" w:rsidR="00637028" w:rsidRPr="00A517F7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A517F7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Oświadczenie o niepodleganiu wykluczeniu </w:t>
      </w:r>
    </w:p>
    <w:tbl>
      <w:tblPr>
        <w:tblStyle w:val="Tabelasiatki1jasnaakcent314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219"/>
        <w:gridCol w:w="4836"/>
      </w:tblGrid>
      <w:tr w:rsidR="00637028" w:rsidRPr="00A517F7" w14:paraId="0FF7CCDC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14:paraId="61CC5A81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bookmarkStart w:id="4" w:name="_Hlk62043074"/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Podstawy wykluczenia: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14:paraId="77B904BD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Odpowiedź: </w:t>
            </w:r>
          </w:p>
        </w:tc>
      </w:tr>
      <w:tr w:rsidR="00637028" w:rsidRPr="00A517F7" w14:paraId="574319E0" w14:textId="77777777" w:rsidTr="001E3833">
        <w:trPr>
          <w:trHeight w:val="1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307AD3B0" w14:textId="77777777" w:rsidR="00637028" w:rsidRPr="00A517F7" w:rsidRDefault="00637028" w:rsidP="001E3833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Oświadczam, że nie podlegam wykluczeniu </w:t>
            </w: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br/>
              <w:t>z postępowania na podstawie:</w:t>
            </w:r>
          </w:p>
          <w:p w14:paraId="7317D084" w14:textId="77777777" w:rsidR="00637028" w:rsidRPr="00A517F7" w:rsidRDefault="00637028" w:rsidP="001E3833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-  art. 108 ust. 1 ustawy,</w:t>
            </w:r>
            <w:r w:rsidRPr="00A517F7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br/>
              <w:t xml:space="preserve"> -  art. 109 ust. 1 pkt 1 – 10 ustawy.</w:t>
            </w:r>
          </w:p>
          <w:p w14:paraId="73A74007" w14:textId="77777777" w:rsidR="00637028" w:rsidRPr="00A517F7" w:rsidRDefault="00637028" w:rsidP="001E3833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  <w:p w14:paraId="725031EB" w14:textId="57FFF69F" w:rsidR="00637028" w:rsidRPr="00A517F7" w:rsidRDefault="00637028" w:rsidP="00EC4B67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253" w:type="dxa"/>
          </w:tcPr>
          <w:p w14:paraId="0997FB7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</w:p>
          <w:p w14:paraId="26959CEE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54B2148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4EC95BA0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1DCCDCE6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bookmarkEnd w:id="4"/>
      <w:tr w:rsidR="00637028" w:rsidRPr="00A517F7" w14:paraId="0C638B5B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14:paraId="44449AAA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  <w:t xml:space="preserve">Oświadczam, że zachodzą w stosunku do mnie podstawy wykluczenia z postępowania na podstawie art.  …………...... ustawy </w:t>
            </w:r>
            <w:r w:rsidRPr="00A517F7">
              <w:rPr>
                <w:rFonts w:eastAsia="Times New Roman" w:cs="Times New Roman"/>
                <w:i/>
                <w:kern w:val="0"/>
                <w:sz w:val="22"/>
                <w:szCs w:val="22"/>
                <w:lang w:bidi="ar-SA"/>
              </w:rPr>
              <w:t>(podać mającą zastosowanie podstawę wykluczenia spośród wymienionych w art. 108 ust. 1 pkt 1, 2 i 5 lub art. 109 ust. 1 pkt 2 – 5 i 7 – 10 ustawy).</w:t>
            </w:r>
            <w:r w:rsidRPr="00A517F7"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  <w:t xml:space="preserve"> </w:t>
            </w:r>
          </w:p>
          <w:p w14:paraId="4D66D676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Times New Roman" w:cs="Times New Roman"/>
                <w:kern w:val="0"/>
                <w:sz w:val="22"/>
                <w:szCs w:val="22"/>
                <w:lang w:bidi="ar-SA"/>
              </w:rPr>
              <w:t>Jednocześnie oświadczam, że w związku z ww. okolicznością na podstawie art. 110 ust. 2 ustawy podjąłem następujące środki naprawcze:</w:t>
            </w:r>
          </w:p>
        </w:tc>
        <w:tc>
          <w:tcPr>
            <w:tcW w:w="4253" w:type="dxa"/>
          </w:tcPr>
          <w:p w14:paraId="7D3E4C3F" w14:textId="77777777" w:rsidR="00637028" w:rsidRPr="00A517F7" w:rsidRDefault="00637028" w:rsidP="001E3833">
            <w:pPr>
              <w:widowControl/>
              <w:suppressAutoHyphens w:val="0"/>
              <w:autoSpaceDN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 xml:space="preserve">proszę opisać przedsięwzięte środki naprawcze </w:t>
            </w: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br/>
              <w:t xml:space="preserve">na podstawie art. 110 ust. 2 </w:t>
            </w:r>
          </w:p>
          <w:p w14:paraId="5A0015DB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……………………………………………………....</w:t>
            </w:r>
          </w:p>
          <w:p w14:paraId="50534DE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………………………………………………………</w:t>
            </w:r>
          </w:p>
          <w:p w14:paraId="26E0342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………………………………………………………</w:t>
            </w:r>
          </w:p>
          <w:p w14:paraId="023D1CC7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  <w:t>………………………………………………………</w:t>
            </w:r>
          </w:p>
          <w:p w14:paraId="7D85ADA5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</w:tbl>
    <w:p w14:paraId="61E5E890" w14:textId="77777777" w:rsidR="00637028" w:rsidRPr="00A517F7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A517F7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Ogólne oświadczenie o spełnianiu warunków udziału w postępowaniu </w:t>
      </w:r>
    </w:p>
    <w:tbl>
      <w:tblPr>
        <w:tblStyle w:val="Tabelasiatki1jasnaakcent314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637"/>
        <w:gridCol w:w="1418"/>
      </w:tblGrid>
      <w:tr w:rsidR="00637028" w:rsidRPr="00A517F7" w14:paraId="002002C8" w14:textId="77777777" w:rsidTr="001E3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  <w:tcBorders>
              <w:bottom w:val="none" w:sz="0" w:space="0" w:color="auto"/>
            </w:tcBorders>
          </w:tcPr>
          <w:p w14:paraId="4C17D998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Podstawy wykluczenia: </w:t>
            </w:r>
          </w:p>
        </w:tc>
        <w:tc>
          <w:tcPr>
            <w:tcW w:w="1418" w:type="dxa"/>
            <w:tcBorders>
              <w:bottom w:val="none" w:sz="0" w:space="0" w:color="auto"/>
            </w:tcBorders>
          </w:tcPr>
          <w:p w14:paraId="4A036AAB" w14:textId="77777777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Odpowiedź: </w:t>
            </w:r>
          </w:p>
        </w:tc>
      </w:tr>
      <w:tr w:rsidR="00637028" w:rsidRPr="00A517F7" w14:paraId="3387E83E" w14:textId="77777777" w:rsidTr="001E3833">
        <w:trPr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67177245" w14:textId="6F916E11" w:rsidR="00637028" w:rsidRPr="00A517F7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Spełniam warunki udziału w postępowaniu określone przez Zamawiającego </w:t>
            </w:r>
            <w:r w:rsidR="00EC4B67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br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w  </w:t>
            </w:r>
            <w:r w:rsidR="00EC4B67" w:rsidRPr="00A517F7">
              <w:rPr>
                <w:rFonts w:eastAsia="Calibri" w:cs="Times New Roman"/>
                <w:i/>
                <w:kern w:val="0"/>
                <w:sz w:val="22"/>
                <w:szCs w:val="22"/>
                <w:lang w:eastAsia="en-GB" w:bidi="ar-SA"/>
              </w:rPr>
              <w:t>Specyfikacji Warunków Zamówienia</w:t>
            </w:r>
            <w:r w:rsidR="00EC4B67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1418" w:type="dxa"/>
          </w:tcPr>
          <w:p w14:paraId="0987A31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637028" w:rsidRPr="00A517F7" w14:paraId="4387A14E" w14:textId="77777777" w:rsidTr="001E3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7FE57247" w14:textId="047828CD" w:rsidR="00104479" w:rsidRPr="00A517F7" w:rsidRDefault="00637028" w:rsidP="0022704B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1.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 xml:space="preserve">Dysponuję osobami zdolnymi do wykonania zamówienia posiadającymi </w:t>
            </w:r>
            <w:r w:rsidR="00EC471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aktualne uprawnienia branżowe, w tym: uprawnienia SEP ,,E’’ dla min. 1 osoby, wpis na listę kwalifikowanych pracowników zabezpieczenia technicznego – min. 1 osoba, </w:t>
            </w:r>
            <w:bookmarkStart w:id="5" w:name="_Hlk226975354"/>
            <w:r w:rsidR="00EC471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instalacji teletechnicznych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– min. 1 osoba</w:t>
            </w:r>
            <w:bookmarkEnd w:id="5"/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,</w:t>
            </w:r>
            <w:r w:rsidR="00EC471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w pełni pozwalające na realizację przedmiotu zamówienia</w:t>
            </w:r>
          </w:p>
        </w:tc>
        <w:tc>
          <w:tcPr>
            <w:tcW w:w="1418" w:type="dxa"/>
          </w:tcPr>
          <w:p w14:paraId="205E133E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  <w:p w14:paraId="5414F854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2"/>
                <w:szCs w:val="22"/>
                <w:lang w:eastAsia="en-GB" w:bidi="ar-SA"/>
              </w:rPr>
            </w:pPr>
          </w:p>
        </w:tc>
      </w:tr>
      <w:tr w:rsidR="00637028" w:rsidRPr="00A517F7" w14:paraId="7B9F50E5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24CF4AD0" w14:textId="2532067B" w:rsidR="008F5582" w:rsidRPr="00A517F7" w:rsidRDefault="00637028" w:rsidP="008F5582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2. Dysponuję minimum 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trzema</w:t>
            </w:r>
            <w:r w:rsidR="00A411BB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(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3</w:t>
            </w:r>
            <w:r w:rsidR="00A411BB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) 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osobami, zatrudnionymi na podstawie stosunku pracy  zgodnie z art. 95 ustawy</w:t>
            </w:r>
            <w:r w:rsidRPr="00A517F7">
              <w:rPr>
                <w:rFonts w:eastAsia="Calibri" w:cs="Times New Roman"/>
                <w:i/>
                <w:kern w:val="0"/>
                <w:sz w:val="22"/>
                <w:szCs w:val="22"/>
                <w:lang w:eastAsia="en-GB" w:bidi="ar-SA"/>
              </w:rPr>
              <w:t>,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="008F5582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posiadających wskazane w Dziale D pkt. 1 uprawnienia, które będą wykonywały wskazane poniżej czynności w trakcie realizacji zamówienia:</w:t>
            </w:r>
          </w:p>
          <w:p w14:paraId="3A57D9DF" w14:textId="02577D26" w:rsidR="00F54353" w:rsidRPr="00A517F7" w:rsidRDefault="008F5582" w:rsidP="00F54353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</w:r>
            <w:bookmarkStart w:id="6" w:name="_Hlk198017742"/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–</w:t>
            </w:r>
            <w:r w:rsidR="00C35F9F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</w:r>
            <w:r w:rsidR="003D25C2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prace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bookmarkEnd w:id="6"/>
            <w:r w:rsidR="00F54353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instalacyjne elektryczne,</w:t>
            </w:r>
          </w:p>
          <w:p w14:paraId="454411AA" w14:textId="353A5292" w:rsidR="00637028" w:rsidRPr="00A517F7" w:rsidRDefault="00F54353" w:rsidP="00F54353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>–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 xml:space="preserve"> </w:t>
            </w:r>
            <w:r w:rsidR="003D25C2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prace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instalacyjne teletechniczne.</w:t>
            </w:r>
          </w:p>
        </w:tc>
        <w:tc>
          <w:tcPr>
            <w:tcW w:w="1418" w:type="dxa"/>
          </w:tcPr>
          <w:p w14:paraId="5F6688EA" w14:textId="77777777" w:rsidR="00637028" w:rsidRPr="00A517F7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8F5582" w:rsidRPr="00A517F7" w14:paraId="22915402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4F17056E" w14:textId="4C695B26" w:rsidR="008F5582" w:rsidRPr="00A517F7" w:rsidRDefault="008F5582" w:rsidP="002A739A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3. 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ab/>
              <w:t xml:space="preserve">Posiadam wykaz </w:t>
            </w:r>
            <w:r w:rsidR="009A4168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jednej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(</w:t>
            </w:r>
            <w:r w:rsidR="009A4168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1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) </w:t>
            </w:r>
            <w:r w:rsidR="006829AA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</w:t>
            </w:r>
            <w:r w:rsidR="009A4168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wykonan</w:t>
            </w:r>
            <w:r w:rsidR="008249D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ej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nie wcześniej niż w okresie ostatnich </w:t>
            </w:r>
            <w:r w:rsidR="008249D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trzec</w:t>
            </w:r>
            <w:r w:rsidR="00517B3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h</w:t>
            </w:r>
            <w:r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lat,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a jeżeli okres prowadzenia działalności jest krótszy – w tym okresie, odpowiadający</w:t>
            </w:r>
            <w:r w:rsidR="002D7B85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ch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swoim rodzajem </w:t>
            </w:r>
            <w:r w:rsidR="00E10066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</w:t>
            </w:r>
            <w:r w:rsidR="00786A6A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bookmarkStart w:id="7" w:name="_Hlk221014712"/>
            <w:r w:rsidR="00786A6A" w:rsidRPr="00A517F7">
              <w:rPr>
                <w:rFonts w:cs="Times New Roman"/>
              </w:rPr>
              <w:t>w zakresie instalacji teletechnicznych</w:t>
            </w:r>
            <w:bookmarkEnd w:id="7"/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, </w:t>
            </w:r>
            <w:r w:rsid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br/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lastRenderedPageBreak/>
              <w:t xml:space="preserve">o wartości nie mniejszej niż </w:t>
            </w:r>
            <w:r w:rsidR="00AC211E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350</w:t>
            </w:r>
            <w:r w:rsidR="002A739A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 000</w:t>
            </w:r>
            <w:r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zł (słownie:</w:t>
            </w:r>
            <w:r w:rsidR="00786A6A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="00AC211E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trzysta pięćdziesiąt</w:t>
            </w:r>
            <w:r w:rsidR="00786A6A"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tysięcy</w:t>
            </w:r>
            <w:r w:rsidRPr="00AC211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złotych 00/100) brutto k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ażda, wraz z podaniem ich rodzaju, wartości, daty i miejsca wykonania oraz podmiotów, na rzecz których</w:t>
            </w:r>
            <w:r w:rsidR="00BF2F6D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usługi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te zostały wykonane, oraz załączeniem dowodów określających, że </w:t>
            </w:r>
            <w:r w:rsidR="00BF2F6D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te zostały wykonane należycie, przy czym dowodami, o których mowa, są referencje bądź inne dokumenty sporządzone przez podmiot, na rzecz którego </w:t>
            </w:r>
            <w:r w:rsidR="00DB00EC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usługi</w:t>
            </w:r>
            <w:r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zostały wykonane, a jeżeli Wykonawca z przyczyn niezależnych od niego nie jest wstanie uzyskać tych dokumentów – inne odpowiednie dokumenty</w:t>
            </w:r>
            <w:r w:rsidR="002A739A" w:rsidRPr="00A517F7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</w:p>
        </w:tc>
        <w:tc>
          <w:tcPr>
            <w:tcW w:w="1418" w:type="dxa"/>
          </w:tcPr>
          <w:p w14:paraId="41382933" w14:textId="6E90479A" w:rsidR="008F5582" w:rsidRPr="00A517F7" w:rsidRDefault="008F5582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</w:pP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lastRenderedPageBreak/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A517F7">
              <w:rPr>
                <w:rFonts w:eastAsia="Calibri" w:cs="Times New Roman"/>
                <w:b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2A739A" w:rsidRPr="007C3F5B" w14:paraId="5C0DD0DF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0A88910C" w14:textId="4364D2AC" w:rsidR="002A739A" w:rsidRDefault="002A739A" w:rsidP="002A739A">
            <w:pPr>
              <w:widowControl/>
              <w:suppressAutoHyphens w:val="0"/>
              <w:autoSpaceDN/>
              <w:spacing w:before="40" w:after="40"/>
              <w:ind w:left="284" w:hanging="284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4. 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Posiadam  ubezpieczenie od odpowiedzialności   cywilnej (OC) w zakresie prowadzonej działalności gospodarczej związanej z przedmiotem zamówienia, obejmujące swym zakresem co najmniej szkody poniesione przez osoby trzecie w wyniku śmierci, uszkodzenia ciała, rozstroju zdrowia (szkoda osobowa) lub w wyniku utraty, zniszczenia lub uszkodzenia mienia własnego lub osób trzecich, a także szkody spowodowane błędami (szkoda</w:t>
            </w:r>
            <w:r>
              <w:t xml:space="preserve">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rzeczowa), powstałe w związku z wykonywaniem usługi na kwotę 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br/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nie niższą niż </w:t>
            </w:r>
            <w:r w:rsidR="00C731D4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1</w:t>
            </w:r>
            <w:r w:rsidR="00B77E2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00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000,00 zł (słownie: </w:t>
            </w:r>
            <w:r w:rsidR="00B77E2E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sto tysięcy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Pr="002A739A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złotych 00/100);</w:t>
            </w:r>
          </w:p>
        </w:tc>
        <w:tc>
          <w:tcPr>
            <w:tcW w:w="1418" w:type="dxa"/>
          </w:tcPr>
          <w:p w14:paraId="343122B9" w14:textId="57635EDA" w:rsidR="002A739A" w:rsidRPr="007C3F5B" w:rsidRDefault="002A739A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0849F3" w:rsidRPr="007C3F5B" w14:paraId="2533E1F5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7090A2A9" w14:textId="261C1E15" w:rsidR="003F4055" w:rsidRPr="00734814" w:rsidRDefault="000849F3" w:rsidP="00734814">
            <w:pPr>
              <w:widowControl/>
              <w:suppressAutoHyphens w:val="0"/>
              <w:autoSpaceDN/>
              <w:ind w:left="851" w:hanging="829"/>
              <w:contextualSpacing/>
              <w:jc w:val="both"/>
              <w:textAlignment w:val="auto"/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5. </w:t>
            </w:r>
            <w:r w:rsidR="005A7E60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 </w:t>
            </w:r>
            <w:r w:rsidRPr="00734814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Posiadam </w:t>
            </w:r>
            <w:r w:rsidR="003F4055" w:rsidRPr="00734814">
              <w:rPr>
                <w:rFonts w:cs="Times New Roman"/>
                <w:sz w:val="22"/>
                <w:szCs w:val="22"/>
              </w:rPr>
              <w:t xml:space="preserve"> </w:t>
            </w:r>
            <w:r w:rsidR="003F4055" w:rsidRPr="00734814"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>certyfika</w:t>
            </w:r>
            <w:r w:rsidR="00734814" w:rsidRPr="00734814"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>ty,</w:t>
            </w:r>
            <w:r w:rsidR="003F4055" w:rsidRPr="00734814"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 xml:space="preserve"> w zakresie:</w:t>
            </w:r>
          </w:p>
          <w:p w14:paraId="77BD2C2C" w14:textId="77777777" w:rsidR="003F4055" w:rsidRPr="00734814" w:rsidRDefault="003F4055" w:rsidP="000A1DED">
            <w:pPr>
              <w:pStyle w:val="Akapitzlist"/>
              <w:numPr>
                <w:ilvl w:val="0"/>
                <w:numId w:val="59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814">
              <w:rPr>
                <w:rFonts w:ascii="Times New Roman" w:hAnsi="Times New Roman" w:cs="Times New Roman"/>
                <w:color w:val="000000"/>
              </w:rPr>
              <w:t>jakości sprzedaży systemów informatycznych oraz technicznych systemów    bezpieczeństwa,</w:t>
            </w:r>
          </w:p>
          <w:p w14:paraId="2F547AB6" w14:textId="77777777" w:rsidR="003F4055" w:rsidRPr="00734814" w:rsidRDefault="003F4055" w:rsidP="000A1DED">
            <w:pPr>
              <w:pStyle w:val="Akapitzlist"/>
              <w:numPr>
                <w:ilvl w:val="0"/>
                <w:numId w:val="59"/>
              </w:numPr>
              <w:spacing w:line="240" w:lineRule="auto"/>
              <w:ind w:left="589" w:hanging="28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814">
              <w:rPr>
                <w:rFonts w:ascii="Times New Roman" w:hAnsi="Times New Roman" w:cs="Times New Roman"/>
                <w:color w:val="000000"/>
              </w:rPr>
              <w:t>projektowania, sprzedaży i wdrażania rozwiązań informatycznych do zarządzania technicznymi systemami bezpieczeństwa,</w:t>
            </w:r>
          </w:p>
          <w:p w14:paraId="755AF5E8" w14:textId="026CC84C" w:rsidR="000849F3" w:rsidRPr="00734814" w:rsidRDefault="003F4055" w:rsidP="000A1DED">
            <w:pPr>
              <w:pStyle w:val="Akapitzlist"/>
              <w:numPr>
                <w:ilvl w:val="0"/>
                <w:numId w:val="59"/>
              </w:numPr>
              <w:spacing w:line="240" w:lineRule="auto"/>
              <w:ind w:left="589" w:hanging="28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814">
              <w:rPr>
                <w:rFonts w:ascii="Times New Roman" w:hAnsi="Times New Roman" w:cs="Times New Roman"/>
                <w:color w:val="000000"/>
              </w:rPr>
              <w:t>dostarczania usług serwisowych do rozwiązań informatycznych i technicznych systemów bezpieczeństwa.</w:t>
            </w:r>
          </w:p>
        </w:tc>
        <w:tc>
          <w:tcPr>
            <w:tcW w:w="1418" w:type="dxa"/>
          </w:tcPr>
          <w:p w14:paraId="3D98AD0F" w14:textId="212B18B5" w:rsidR="000849F3" w:rsidRPr="007C3F5B" w:rsidRDefault="00734814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5A7E60" w:rsidRPr="007C3F5B" w14:paraId="2474AA55" w14:textId="77777777" w:rsidTr="001E3833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14:paraId="42FE7C93" w14:textId="4D9FE0AA" w:rsidR="005A7E60" w:rsidRPr="002315AC" w:rsidRDefault="005A7E60" w:rsidP="000A1DED">
            <w:pPr>
              <w:pStyle w:val="Akapitzlist"/>
              <w:numPr>
                <w:ilvl w:val="0"/>
                <w:numId w:val="48"/>
              </w:numPr>
              <w:tabs>
                <w:tab w:val="clear" w:pos="814"/>
                <w:tab w:val="num" w:pos="306"/>
              </w:tabs>
              <w:spacing w:line="240" w:lineRule="auto"/>
              <w:ind w:left="306" w:hanging="284"/>
              <w:jc w:val="both"/>
              <w:rPr>
                <w:rFonts w:ascii="Times New Roman" w:hAnsi="Times New Roman" w:cs="Times New Roman"/>
              </w:rPr>
            </w:pPr>
            <w:r w:rsidRPr="002315AC">
              <w:rPr>
                <w:rFonts w:ascii="Times New Roman" w:eastAsia="Calibri" w:hAnsi="Times New Roman" w:cs="Times New Roman"/>
                <w:lang w:eastAsia="en-GB"/>
              </w:rPr>
              <w:t xml:space="preserve">Posiadam </w:t>
            </w:r>
            <w:r w:rsidRPr="002315AC">
              <w:rPr>
                <w:rFonts w:ascii="Times New Roman" w:hAnsi="Times New Roman" w:cs="Times New Roman"/>
              </w:rPr>
              <w:t xml:space="preserve"> autoryzację na sprzedaż i wdrażanie </w:t>
            </w:r>
            <w:r w:rsidR="002315AC">
              <w:rPr>
                <w:rFonts w:ascii="Times New Roman" w:hAnsi="Times New Roman" w:cs="Times New Roman"/>
              </w:rPr>
              <w:t>p</w:t>
            </w:r>
            <w:r w:rsidR="002315AC" w:rsidRPr="002315AC">
              <w:rPr>
                <w:rFonts w:ascii="Times New Roman" w:hAnsi="Times New Roman" w:cs="Times New Roman"/>
              </w:rPr>
              <w:t>roducenta oferowanego oprogramowania.</w:t>
            </w:r>
          </w:p>
        </w:tc>
        <w:tc>
          <w:tcPr>
            <w:tcW w:w="1418" w:type="dxa"/>
          </w:tcPr>
          <w:p w14:paraId="37FDF389" w14:textId="442EBBE8" w:rsidR="005A7E60" w:rsidRPr="007C3F5B" w:rsidRDefault="002315AC" w:rsidP="008F5582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</w:tbl>
    <w:p w14:paraId="29EF63DE" w14:textId="77777777" w:rsidR="00637028" w:rsidRPr="007C3F5B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Informacje na temat polegania na zdolności innych podmiotów </w:t>
      </w:r>
    </w:p>
    <w:tbl>
      <w:tblPr>
        <w:tblStyle w:val="Tabelasiatki1jasnaakcent314"/>
        <w:tblW w:w="555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9174"/>
        <w:gridCol w:w="1354"/>
      </w:tblGrid>
      <w:tr w:rsidR="00637028" w:rsidRPr="007C3F5B" w14:paraId="1B066144" w14:textId="77777777" w:rsidTr="002A73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7" w:type="pct"/>
            <w:tcBorders>
              <w:bottom w:val="none" w:sz="0" w:space="0" w:color="auto"/>
            </w:tcBorders>
          </w:tcPr>
          <w:p w14:paraId="5FD70D18" w14:textId="77777777" w:rsidR="00637028" w:rsidRPr="007C3F5B" w:rsidRDefault="00637028" w:rsidP="001E3833">
            <w:pPr>
              <w:widowControl/>
              <w:suppressAutoHyphens w:val="0"/>
              <w:autoSpaceDN/>
              <w:spacing w:before="40" w:after="40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Zależność od innych podmiotów: </w:t>
            </w:r>
          </w:p>
        </w:tc>
        <w:tc>
          <w:tcPr>
            <w:tcW w:w="643" w:type="pct"/>
            <w:tcBorders>
              <w:bottom w:val="none" w:sz="0" w:space="0" w:color="auto"/>
            </w:tcBorders>
          </w:tcPr>
          <w:p w14:paraId="581E3C91" w14:textId="77777777" w:rsidR="00637028" w:rsidRPr="007C3F5B" w:rsidRDefault="00637028" w:rsidP="001E3833">
            <w:pPr>
              <w:widowControl/>
              <w:suppressAutoHyphens w:val="0"/>
              <w:autoSpaceDN/>
              <w:spacing w:before="40" w:after="4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Odpowiedź:</w:t>
            </w:r>
          </w:p>
        </w:tc>
      </w:tr>
      <w:tr w:rsidR="00637028" w:rsidRPr="007C3F5B" w14:paraId="367B6035" w14:textId="77777777" w:rsidTr="002A739A">
        <w:trPr>
          <w:trHeight w:val="6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7" w:type="pct"/>
          </w:tcPr>
          <w:p w14:paraId="5ECE3855" w14:textId="77777777" w:rsidR="00637028" w:rsidRPr="007C3F5B" w:rsidRDefault="00637028" w:rsidP="001E3833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 xml:space="preserve">Czy Wykonawca polega na zdolnościach lub sytuacji podmiotów udostępniających zasoby? </w:t>
            </w:r>
          </w:p>
        </w:tc>
        <w:tc>
          <w:tcPr>
            <w:tcW w:w="643" w:type="pct"/>
          </w:tcPr>
          <w:p w14:paraId="2853EB6C" w14:textId="77777777" w:rsidR="00637028" w:rsidRPr="007C3F5B" w:rsidRDefault="00637028" w:rsidP="001E3833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Tak  </w:t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br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sym w:font="Symbol" w:char="F07F"/>
            </w:r>
            <w:r w:rsidRPr="007C3F5B">
              <w:rPr>
                <w:rFonts w:eastAsia="Calibri" w:cs="Times New Roman"/>
                <w:bCs/>
                <w:kern w:val="0"/>
                <w:sz w:val="22"/>
                <w:szCs w:val="22"/>
                <w:lang w:eastAsia="en-GB" w:bidi="ar-SA"/>
              </w:rPr>
              <w:t xml:space="preserve"> Nie</w:t>
            </w:r>
          </w:p>
        </w:tc>
      </w:tr>
      <w:tr w:rsidR="00637028" w:rsidRPr="007C3F5B" w14:paraId="02DADC47" w14:textId="77777777" w:rsidTr="001E3833">
        <w:trPr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626A028" w14:textId="77777777" w:rsidR="00637028" w:rsidRPr="007C3F5B" w:rsidRDefault="00637028" w:rsidP="00A517F7">
            <w:pPr>
              <w:widowControl/>
              <w:suppressAutoHyphens w:val="0"/>
              <w:autoSpaceDN/>
              <w:spacing w:before="40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</w:pP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Jeżeli tak, proszę dopilnować, aby podmioty udostepniające zasoby przedstawiły odrębne oświadczenia</w:t>
            </w:r>
            <w:r w:rsidRPr="007C3F5B"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eastAsia="en-GB" w:bidi="ar-SA"/>
              </w:rPr>
              <w:footnoteReference w:id="4"/>
            </w:r>
            <w:r w:rsidRPr="007C3F5B">
              <w:rPr>
                <w:rFonts w:eastAsia="Calibri" w:cs="Times New Roman"/>
                <w:kern w:val="0"/>
                <w:sz w:val="22"/>
                <w:szCs w:val="22"/>
                <w:lang w:eastAsia="en-GB" w:bidi="ar-SA"/>
              </w:rPr>
              <w:t>.</w:t>
            </w:r>
          </w:p>
        </w:tc>
      </w:tr>
    </w:tbl>
    <w:p w14:paraId="6127F21B" w14:textId="77777777" w:rsidR="002A739A" w:rsidRPr="002A739A" w:rsidRDefault="002A739A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2A739A">
        <w:rPr>
          <w:rFonts w:eastAsia="Times New Roman" w:cs="Times New Roman"/>
          <w:b/>
          <w:bCs/>
          <w:kern w:val="0"/>
          <w:lang w:eastAsia="pl-PL" w:bidi="ar-SA"/>
        </w:rPr>
        <w:t xml:space="preserve">Informacje na temat powierzenia części zamówienia Podwykonawcom </w:t>
      </w:r>
    </w:p>
    <w:tbl>
      <w:tblPr>
        <w:tblStyle w:val="Tabelasiatki1jasnaakcent3111"/>
        <w:tblW w:w="541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877"/>
        <w:gridCol w:w="6386"/>
      </w:tblGrid>
      <w:tr w:rsidR="002A739A" w:rsidRPr="002A739A" w14:paraId="621C8BC1" w14:textId="77777777" w:rsidTr="00F53E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tcBorders>
              <w:bottom w:val="none" w:sz="0" w:space="0" w:color="auto"/>
            </w:tcBorders>
            <w:vAlign w:val="center"/>
          </w:tcPr>
          <w:p w14:paraId="547FDE68" w14:textId="77777777" w:rsidR="002A739A" w:rsidRPr="002A739A" w:rsidRDefault="002A739A" w:rsidP="002A739A">
            <w:pPr>
              <w:widowControl/>
              <w:autoSpaceDN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2A739A">
              <w:rPr>
                <w:rFonts w:eastAsia="Times New Roman" w:cs="Times New Roman"/>
                <w:kern w:val="0"/>
                <w:lang w:eastAsia="ar-SA" w:bidi="ar-SA"/>
              </w:rPr>
              <w:t>Oświadczamy, że powierzymy Podwykonawcom następujące części zamówienia:</w:t>
            </w:r>
          </w:p>
          <w:p w14:paraId="48842B80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3111" w:type="pct"/>
            <w:tcBorders>
              <w:bottom w:val="none" w:sz="0" w:space="0" w:color="auto"/>
            </w:tcBorders>
          </w:tcPr>
          <w:p w14:paraId="1185A0AC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sz w:val="28"/>
                <w:szCs w:val="28"/>
                <w:lang w:eastAsia="en-GB" w:bidi="ar-SA"/>
              </w:rPr>
              <w:sym w:font="Symbol" w:char="F07F"/>
            </w:r>
            <w:r w:rsidRPr="002A739A">
              <w:rPr>
                <w:rFonts w:eastAsia="Calibri" w:cs="Times New Roman"/>
                <w:kern w:val="0"/>
                <w:lang w:eastAsia="en-GB" w:bidi="ar-SA"/>
              </w:rPr>
              <w:t xml:space="preserve"> Tak  </w:t>
            </w:r>
            <w:r w:rsidRPr="002A739A">
              <w:rPr>
                <w:rFonts w:eastAsia="Calibri" w:cs="Times New Roman"/>
                <w:kern w:val="0"/>
                <w:sz w:val="28"/>
                <w:szCs w:val="28"/>
                <w:lang w:eastAsia="en-GB" w:bidi="ar-SA"/>
              </w:rPr>
              <w:sym w:font="Symbol" w:char="F07F"/>
            </w:r>
            <w:r w:rsidRPr="002A739A">
              <w:rPr>
                <w:rFonts w:eastAsia="Calibri" w:cs="Times New Roman"/>
                <w:kern w:val="0"/>
                <w:lang w:eastAsia="en-GB" w:bidi="ar-SA"/>
              </w:rPr>
              <w:t xml:space="preserve"> Nie</w:t>
            </w:r>
          </w:p>
          <w:p w14:paraId="4E71B1C9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  <w:r w:rsidRPr="002A739A"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  <w:t>Wykaz części zamówienia, której wykonanie Wykonawca powierzy Podwykonawcom:</w:t>
            </w:r>
          </w:p>
          <w:p w14:paraId="7ABE5AE9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  <w:p w14:paraId="73B29640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……………………………………….…...………………</w:t>
            </w:r>
          </w:p>
          <w:p w14:paraId="253B0DF6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  <w:p w14:paraId="659361D1" w14:textId="77777777" w:rsidR="002A739A" w:rsidRPr="002A739A" w:rsidRDefault="002A739A" w:rsidP="000A1DED">
            <w:pPr>
              <w:widowControl/>
              <w:numPr>
                <w:ilvl w:val="0"/>
                <w:numId w:val="44"/>
              </w:numPr>
              <w:suppressAutoHyphens w:val="0"/>
              <w:autoSpaceDN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</w:tc>
      </w:tr>
      <w:tr w:rsidR="002A739A" w:rsidRPr="002A739A" w14:paraId="002AADB5" w14:textId="77777777" w:rsidTr="00F53E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7C2A5C7A" w14:textId="77777777" w:rsidR="002A739A" w:rsidRPr="002A739A" w:rsidRDefault="002A739A" w:rsidP="002A739A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2A739A">
              <w:rPr>
                <w:rFonts w:eastAsia="Calibri" w:cs="Times New Roman"/>
                <w:kern w:val="0"/>
                <w:lang w:eastAsia="en-GB" w:bidi="ar-SA"/>
              </w:rPr>
              <w:t xml:space="preserve">Wykonawca zobowiązany jest uzupełnić oświadczenie w części F, tylko w przypadku, </w:t>
            </w:r>
            <w:r w:rsidRPr="002A739A">
              <w:rPr>
                <w:rFonts w:eastAsia="Calibri" w:cs="Times New Roman"/>
                <w:kern w:val="0"/>
                <w:lang w:eastAsia="en-GB" w:bidi="ar-SA"/>
              </w:rPr>
              <w:br/>
              <w:t>gdy zamierza zlecić wykonanie części zamówienia Podwykonawcom.</w:t>
            </w:r>
          </w:p>
        </w:tc>
      </w:tr>
    </w:tbl>
    <w:p w14:paraId="214136AF" w14:textId="77777777" w:rsidR="00637028" w:rsidRPr="007C3F5B" w:rsidRDefault="00637028" w:rsidP="00637028">
      <w:pPr>
        <w:keepNext/>
        <w:widowControl/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lastRenderedPageBreak/>
        <w:t xml:space="preserve"> </w:t>
      </w:r>
    </w:p>
    <w:p w14:paraId="5DDB9577" w14:textId="77777777" w:rsidR="00637028" w:rsidRPr="007C3F5B" w:rsidRDefault="00637028" w:rsidP="000A1DED">
      <w:pPr>
        <w:keepNext/>
        <w:widowControl/>
        <w:numPr>
          <w:ilvl w:val="0"/>
          <w:numId w:val="43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7C3F5B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Oświadczenie dotyczące podanych danych: </w:t>
      </w:r>
    </w:p>
    <w:p w14:paraId="4C01E86C" w14:textId="77777777" w:rsidR="00637028" w:rsidRPr="007C3F5B" w:rsidRDefault="00637028" w:rsidP="00A517F7">
      <w:pPr>
        <w:keepNext/>
        <w:widowControl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7A10854C" w14:textId="6CA8F977" w:rsidR="00637028" w:rsidRDefault="00637028" w:rsidP="00637028">
      <w:pPr>
        <w:widowControl/>
        <w:suppressAutoHyphens w:val="0"/>
        <w:autoSpaceDN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</w:pPr>
      <w:r w:rsidRPr="007C3F5B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 xml:space="preserve">Oświadczam, że wszystkie informacje podane w powyższych oświadczeniach są aktualne i zgodne </w:t>
      </w:r>
      <w:r w:rsidR="00950156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br/>
      </w:r>
      <w:r w:rsidRPr="007C3F5B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>z prawdą oraz zostały przedstawione z pełną świadomością konsekwencji wprowadzenia Zamawiającego w błąd przy przedstawianiu informacji.</w:t>
      </w:r>
    </w:p>
    <w:p w14:paraId="29774E55" w14:textId="77777777" w:rsidR="006726FD" w:rsidRPr="007C3F5B" w:rsidRDefault="006726FD" w:rsidP="00637028">
      <w:pPr>
        <w:widowControl/>
        <w:suppressAutoHyphens w:val="0"/>
        <w:autoSpaceDN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</w:pPr>
    </w:p>
    <w:p w14:paraId="66D6C119" w14:textId="77777777" w:rsidR="00637028" w:rsidRPr="007C3F5B" w:rsidRDefault="00637028" w:rsidP="00637028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i/>
          <w:iCs/>
          <w:kern w:val="0"/>
          <w:sz w:val="22"/>
          <w:szCs w:val="22"/>
          <w:lang w:eastAsia="ar-SA" w:bidi="ar-SA"/>
        </w:rPr>
      </w:pPr>
      <w:r w:rsidRPr="007C3F5B">
        <w:rPr>
          <w:rFonts w:eastAsia="Times New Roman" w:cs="Times New Roman"/>
          <w:kern w:val="0"/>
          <w:sz w:val="22"/>
          <w:szCs w:val="22"/>
          <w:lang w:eastAsia="ar-SA" w:bidi="ar-SA"/>
        </w:rPr>
        <w:t>…...………….....……….….. dn. ………………..…………</w:t>
      </w:r>
    </w:p>
    <w:p w14:paraId="3684DF14" w14:textId="6104CF58" w:rsidR="00637028" w:rsidRPr="006726FD" w:rsidRDefault="00637028" w:rsidP="006726FD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 w:rsidRPr="007C3F5B">
        <w:rPr>
          <w:rFonts w:eastAsia="Times New Roman" w:cs="Times New Roman"/>
          <w:i/>
          <w:iCs/>
          <w:kern w:val="0"/>
          <w:sz w:val="20"/>
          <w:szCs w:val="20"/>
          <w:lang w:eastAsia="ar-SA" w:bidi="ar-SA"/>
        </w:rPr>
        <w:t xml:space="preserve">                 (miejscowość</w:t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>)</w:t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 w:rsidRPr="007C3F5B"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</w:p>
    <w:p w14:paraId="226EE1E0" w14:textId="77777777" w:rsidR="00637028" w:rsidRPr="007C3F5B" w:rsidRDefault="00637028" w:rsidP="00637028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2DC1F87" w14:textId="77777777" w:rsidR="00637028" w:rsidRPr="007C3F5B" w:rsidRDefault="00637028" w:rsidP="00637028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</w:t>
      </w:r>
    </w:p>
    <w:p w14:paraId="6B43074D" w14:textId="59E11C6C" w:rsidR="00637028" w:rsidRDefault="00637028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r w:rsidRPr="007C3F5B">
        <w:rPr>
          <w:rFonts w:eastAsia="Arial" w:cs="Times New Roman"/>
          <w:b/>
          <w:i/>
          <w:kern w:val="1"/>
          <w:sz w:val="22"/>
          <w:szCs w:val="22"/>
        </w:rPr>
        <w:t xml:space="preserve">Zamawiający zaleca zapisanie dokumentu w formacie PDF. </w:t>
      </w:r>
    </w:p>
    <w:p w14:paraId="2C0C2F9B" w14:textId="6A8B150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4B20DC5" w14:textId="6DC73E2B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FA8DE5A" w14:textId="5C66D75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0612596" w14:textId="59EBCFAC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468ACDC7" w14:textId="56053265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06B2423" w14:textId="49560537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412F928" w14:textId="66ED35C4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5348FEC" w14:textId="3C8223E8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67A84695" w14:textId="3DA8B106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B9C066E" w14:textId="7BAF55D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07E106D" w14:textId="4F48D2E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7D0CA2E" w14:textId="5FE918C1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C67A059" w14:textId="7E7F2FF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05F7144" w14:textId="18891E70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5F617558" w14:textId="38DF95D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48385DB" w14:textId="74B32A5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86BB774" w14:textId="77699602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8ACC5C3" w14:textId="072B8736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BEECD07" w14:textId="033C580B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D0A50F3" w14:textId="4FD04189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36F0BA6" w14:textId="561EA1D7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0339A55" w14:textId="06B497EF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59355269" w14:textId="6DA774E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4C3C1423" w14:textId="37DD5D4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425143F7" w14:textId="42A93146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6FD41C66" w14:textId="37526A51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6FC5899A" w14:textId="083CD388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08BC22E" w14:textId="2CA513E9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53F9AA22" w14:textId="2C00C80C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5074B34" w14:textId="3D26A9B4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0F494439" w14:textId="08CAEC6B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6BDC70B4" w14:textId="02DC8D33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62218EE7" w14:textId="3C7428A9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4F48A5B9" w14:textId="310A8B3E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C8C859D" w14:textId="35EECBCD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250D4361" w14:textId="08DE93CB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5DD88506" w14:textId="56740C72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3D0E6661" w14:textId="6C7A5F77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9590E49" w14:textId="156CFF38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1187BF3E" w14:textId="77777777" w:rsidR="002F2B2D" w:rsidRDefault="002F2B2D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</w:p>
    <w:p w14:paraId="7A82E484" w14:textId="77777777" w:rsidR="00A517F7" w:rsidRDefault="00A517F7" w:rsidP="006726FD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22"/>
          <w:szCs w:val="22"/>
        </w:rPr>
      </w:pPr>
      <w:bookmarkStart w:id="8" w:name="_GoBack"/>
      <w:bookmarkEnd w:id="0"/>
      <w:bookmarkEnd w:id="8"/>
    </w:p>
    <w:sectPr w:rsidR="00A517F7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D788C" w14:textId="77777777" w:rsidR="00791E71" w:rsidRDefault="00791E71" w:rsidP="000F1D63">
      <w:r>
        <w:separator/>
      </w:r>
    </w:p>
  </w:endnote>
  <w:endnote w:type="continuationSeparator" w:id="0">
    <w:p w14:paraId="1662CC05" w14:textId="77777777" w:rsidR="00791E71" w:rsidRDefault="00791E71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D24FB" w14:textId="77777777" w:rsidR="00791E71" w:rsidRDefault="00791E71" w:rsidP="000F1D63">
      <w:r>
        <w:separator/>
      </w:r>
    </w:p>
  </w:footnote>
  <w:footnote w:type="continuationSeparator" w:id="0">
    <w:p w14:paraId="03FC51C1" w14:textId="77777777" w:rsidR="00791E71" w:rsidRDefault="00791E71" w:rsidP="000F1D63">
      <w:r>
        <w:continuationSeparator/>
      </w:r>
    </w:p>
  </w:footnote>
  <w:footnote w:id="1">
    <w:p w14:paraId="29C76669" w14:textId="77777777" w:rsidR="009A4168" w:rsidRPr="00E12EB8" w:rsidRDefault="009A4168" w:rsidP="00637028">
      <w:pPr>
        <w:pStyle w:val="Tekstprzypisudolnego"/>
        <w:ind w:left="-142" w:hanging="284"/>
        <w:jc w:val="both"/>
        <w:rPr>
          <w:rStyle w:val="DeltaViewInsertion"/>
          <w:b w:val="0"/>
          <w:sz w:val="14"/>
          <w:szCs w:val="14"/>
        </w:rPr>
      </w:pPr>
      <w:r w:rsidRPr="00CC1B6C">
        <w:rPr>
          <w:rStyle w:val="Odwoanieprzypisudolnego"/>
          <w:sz w:val="14"/>
          <w:szCs w:val="14"/>
        </w:rPr>
        <w:footnoteRef/>
      </w:r>
      <w:r w:rsidRPr="00CC1B6C">
        <w:rPr>
          <w:sz w:val="14"/>
          <w:szCs w:val="14"/>
        </w:rPr>
        <w:tab/>
      </w:r>
      <w:r w:rsidRPr="00E12EB8">
        <w:rPr>
          <w:b/>
          <w:i/>
          <w:sz w:val="14"/>
          <w:szCs w:val="14"/>
        </w:rPr>
        <w:t xml:space="preserve">Por. </w:t>
      </w:r>
      <w:r w:rsidRPr="00E12EB8">
        <w:rPr>
          <w:rStyle w:val="DeltaViewInsertion"/>
          <w:b w:val="0"/>
          <w:sz w:val="14"/>
          <w:szCs w:val="14"/>
        </w:rPr>
        <w:t xml:space="preserve">zalecenie Komisji z dnia 6 maja 2003 r. dotyczące definicji mikroprzedsiębiorstw oraz małych i średnich przedsiębiorstw (Dz.U. L 124 </w:t>
      </w:r>
      <w:r w:rsidRPr="00E12EB8">
        <w:rPr>
          <w:rStyle w:val="DeltaViewInsertion"/>
          <w:b w:val="0"/>
          <w:sz w:val="14"/>
          <w:szCs w:val="14"/>
        </w:rPr>
        <w:br/>
        <w:t>z 20.5.2003, s. 36) . Te informacje są wymagane wyłącznie do celów statystycznych. Mikroprzedsiębiorstwo: przedsiębiorstwo, które zatrudnia mniej niż 10 osób</w:t>
      </w:r>
      <w:r w:rsidRPr="00E12EB8">
        <w:rPr>
          <w:rStyle w:val="DeltaViewInsertion"/>
          <w:b w:val="0"/>
          <w:sz w:val="14"/>
          <w:szCs w:val="14"/>
        </w:rPr>
        <w:br/>
        <w:t xml:space="preserve">i którego roczny obrót lub roczna suma bilansowa nie przekracza 2 milionów EUR. Małe przedsiębiorstwo: przedsiębiorstwo, które zatrudnia mniej niż 50 osób </w:t>
      </w:r>
      <w:r w:rsidRPr="00E12EB8">
        <w:rPr>
          <w:rStyle w:val="DeltaViewInsertion"/>
          <w:b w:val="0"/>
          <w:sz w:val="14"/>
          <w:szCs w:val="14"/>
        </w:rPr>
        <w:br/>
        <w:t xml:space="preserve">i którego roczny obrót lub roczna suma bilansowa nie przekracza 10 milionów EUR. Średnie przedsiębiorstwa: przedsiębiorstwa, </w:t>
      </w:r>
      <w:r w:rsidRPr="00E12EB8">
        <w:rPr>
          <w:rStyle w:val="DeltaViewInsertion"/>
          <w:b w:val="0"/>
          <w:sz w:val="14"/>
          <w:szCs w:val="14"/>
        </w:rPr>
        <w:br/>
        <w:t>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61B0A388" w14:textId="77777777" w:rsidR="009A4168" w:rsidRPr="00E12EB8" w:rsidRDefault="009A4168" w:rsidP="00637028">
      <w:pPr>
        <w:pStyle w:val="Tekstprzypisudolnego"/>
        <w:ind w:left="-142" w:hanging="284"/>
        <w:jc w:val="both"/>
        <w:rPr>
          <w:sz w:val="14"/>
          <w:szCs w:val="14"/>
        </w:rPr>
      </w:pPr>
      <w:r w:rsidRPr="00CC1B6C">
        <w:rPr>
          <w:sz w:val="14"/>
          <w:szCs w:val="14"/>
          <w:vertAlign w:val="superscript"/>
        </w:rPr>
        <w:footnoteRef/>
      </w:r>
      <w:r w:rsidRPr="00CC1B6C">
        <w:rPr>
          <w:sz w:val="14"/>
          <w:szCs w:val="14"/>
        </w:rPr>
        <w:tab/>
      </w:r>
      <w:r w:rsidRPr="00E12EB8">
        <w:rPr>
          <w:sz w:val="14"/>
          <w:szCs w:val="14"/>
        </w:rPr>
        <w:t>Zwłaszcza w ramach grupy, konsorcjum, spółki joint venture lub podobnego podmiotu.</w:t>
      </w:r>
    </w:p>
  </w:footnote>
  <w:footnote w:id="3">
    <w:p w14:paraId="507E8CFE" w14:textId="77777777" w:rsidR="009A4168" w:rsidRPr="00E12EB8" w:rsidRDefault="009A4168" w:rsidP="00637028">
      <w:pPr>
        <w:pStyle w:val="Tekstprzypisudolnego"/>
        <w:ind w:left="-142" w:hanging="284"/>
        <w:jc w:val="both"/>
        <w:rPr>
          <w:sz w:val="14"/>
          <w:szCs w:val="14"/>
        </w:rPr>
      </w:pPr>
      <w:r w:rsidRPr="00E12EB8">
        <w:rPr>
          <w:rStyle w:val="Odwoanieprzypisudolnego"/>
          <w:sz w:val="14"/>
          <w:szCs w:val="14"/>
        </w:rPr>
        <w:footnoteRef/>
      </w:r>
      <w:r w:rsidRPr="00E12EB8">
        <w:rPr>
          <w:sz w:val="14"/>
          <w:szCs w:val="14"/>
        </w:rPr>
        <w:tab/>
        <w:t xml:space="preserve">W przypadku wspólnego ubiegania się o zamówienie przez Wykonawców, niniejsze oświadczenie, składa każdy z Wykonawców. </w:t>
      </w:r>
      <w:r w:rsidRPr="00E12EB8">
        <w:rPr>
          <w:sz w:val="14"/>
          <w:szCs w:val="14"/>
        </w:rPr>
        <w:br/>
        <w:t xml:space="preserve">Oświadczenia te potwierdzają brak podstaw wykluczenia oraz spełnianie warunków udziału w postępowaniu lub kryteriów selekcji w zakresie, w jakim każdy </w:t>
      </w:r>
      <w:r w:rsidRPr="00E12EB8">
        <w:rPr>
          <w:sz w:val="14"/>
          <w:szCs w:val="14"/>
        </w:rPr>
        <w:br/>
        <w:t>z Wykonawców wykazuje spełnianie warunków udziału w postępowaniu lub kryteriów selekcji.</w:t>
      </w:r>
    </w:p>
  </w:footnote>
  <w:footnote w:id="4">
    <w:p w14:paraId="5ABF4AED" w14:textId="77777777" w:rsidR="009A4168" w:rsidRPr="008230B1" w:rsidRDefault="009A4168" w:rsidP="00637028">
      <w:pPr>
        <w:pStyle w:val="Tekstprzypisudolnego"/>
        <w:ind w:left="-142" w:hanging="284"/>
        <w:jc w:val="both"/>
        <w:rPr>
          <w:sz w:val="14"/>
          <w:szCs w:val="14"/>
        </w:rPr>
      </w:pPr>
      <w:r w:rsidRPr="008230B1">
        <w:rPr>
          <w:sz w:val="14"/>
          <w:szCs w:val="14"/>
          <w:vertAlign w:val="superscript"/>
        </w:rPr>
        <w:footnoteRef/>
      </w:r>
      <w:r w:rsidRPr="008230B1">
        <w:rPr>
          <w:sz w:val="14"/>
          <w:szCs w:val="14"/>
        </w:rPr>
        <w:tab/>
        <w:t xml:space="preserve"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</w:t>
      </w:r>
      <w:r>
        <w:rPr>
          <w:sz w:val="14"/>
          <w:szCs w:val="14"/>
        </w:rPr>
        <w:br/>
      </w:r>
      <w:r w:rsidRPr="008230B1">
        <w:rPr>
          <w:sz w:val="14"/>
          <w:szCs w:val="14"/>
        </w:rPr>
        <w:t>w postępowaniu lub kryteriów selekcji, w zakresie, w jakim Wykonawca powołuje się na jego zasoby.</w:t>
      </w:r>
    </w:p>
    <w:p w14:paraId="77AA5789" w14:textId="77777777" w:rsidR="009A4168" w:rsidRPr="008230B1" w:rsidRDefault="009A4168" w:rsidP="00637028">
      <w:pPr>
        <w:pStyle w:val="Tekstprzypisudolnego"/>
        <w:ind w:left="-142" w:hanging="284"/>
        <w:rPr>
          <w:sz w:val="14"/>
          <w:szCs w:val="14"/>
        </w:rPr>
      </w:pPr>
    </w:p>
    <w:p w14:paraId="5CED231F" w14:textId="77777777" w:rsidR="009A4168" w:rsidRPr="008230B1" w:rsidRDefault="009A4168" w:rsidP="00637028">
      <w:pPr>
        <w:pStyle w:val="Tekstprzypisudolnego"/>
        <w:ind w:left="-142" w:hanging="284"/>
        <w:rPr>
          <w:sz w:val="4"/>
          <w:szCs w:val="4"/>
        </w:rPr>
      </w:pPr>
    </w:p>
    <w:p w14:paraId="10693BF3" w14:textId="77777777" w:rsidR="009A4168" w:rsidRPr="00A93519" w:rsidRDefault="009A4168" w:rsidP="00637028">
      <w:pPr>
        <w:pStyle w:val="Tekstprzypisudolnego"/>
        <w:ind w:left="-142" w:hanging="284"/>
        <w:rPr>
          <w:rFonts w:ascii="Century Gothic" w:hAnsi="Century Gothic"/>
          <w:sz w:val="16"/>
          <w:szCs w:val="16"/>
        </w:rPr>
      </w:pPr>
      <w:r w:rsidRPr="008230B1">
        <w:rPr>
          <w:sz w:val="16"/>
          <w:szCs w:val="16"/>
        </w:rPr>
        <w:t>*     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194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B733B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1E71"/>
    <w:rsid w:val="00792270"/>
    <w:rsid w:val="00792AF0"/>
    <w:rsid w:val="00792BBF"/>
    <w:rsid w:val="00794330"/>
    <w:rsid w:val="00794565"/>
    <w:rsid w:val="007948A1"/>
    <w:rsid w:val="00794E8A"/>
    <w:rsid w:val="007950E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511E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2F13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EE76F-7643-43DE-B70B-20E74D2E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986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2026-04-14T08:57:00Z</dcterms:created>
  <dcterms:modified xsi:type="dcterms:W3CDTF">2026-04-14T12:31:00Z</dcterms:modified>
</cp:coreProperties>
</file>