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D5295" w14:textId="7A8C1343" w:rsidR="00D00BEC" w:rsidRDefault="00115863" w:rsidP="0036688C">
      <w:r>
        <w:t xml:space="preserve">                              </w:t>
      </w:r>
      <w:r w:rsidR="00EB45F6">
        <w:t xml:space="preserve"> </w:t>
      </w:r>
    </w:p>
    <w:p w14:paraId="1CD2E830" w14:textId="3DF10817" w:rsidR="00F41B70" w:rsidRDefault="00F41B70" w:rsidP="00F974D3">
      <w:pPr>
        <w:widowControl/>
        <w:suppressAutoHyphens w:val="0"/>
        <w:autoSpaceDE w:val="0"/>
        <w:adjustRightInd w:val="0"/>
        <w:ind w:left="142" w:hanging="142"/>
        <w:jc w:val="both"/>
        <w:textAlignment w:val="auto"/>
        <w:rPr>
          <w:rFonts w:eastAsiaTheme="minorHAnsi" w:cs="Times New Roman"/>
          <w:i/>
          <w:iCs/>
          <w:color w:val="000000"/>
          <w:kern w:val="0"/>
          <w:sz w:val="16"/>
          <w:szCs w:val="16"/>
          <w:lang w:eastAsia="en-US" w:bidi="ar-SA"/>
        </w:rPr>
      </w:pPr>
    </w:p>
    <w:tbl>
      <w:tblPr>
        <w:tblW w:w="92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9072"/>
        <w:gridCol w:w="88"/>
      </w:tblGrid>
      <w:tr w:rsidR="00735A29" w:rsidRPr="00F974D3" w14:paraId="46B87014" w14:textId="77777777" w:rsidTr="003C3255">
        <w:trPr>
          <w:trHeight w:val="678"/>
          <w:jc w:val="center"/>
        </w:trPr>
        <w:tc>
          <w:tcPr>
            <w:tcW w:w="76" w:type="dxa"/>
            <w:shd w:val="clear" w:color="auto" w:fill="auto"/>
          </w:tcPr>
          <w:p w14:paraId="152A8255" w14:textId="77777777" w:rsidR="00735A29" w:rsidRPr="006E4CB4" w:rsidRDefault="00735A29" w:rsidP="00735A29">
            <w:pPr>
              <w:keepNext/>
              <w:tabs>
                <w:tab w:val="num" w:pos="0"/>
              </w:tabs>
              <w:autoSpaceDN/>
              <w:snapToGrid w:val="0"/>
              <w:ind w:left="432" w:hanging="432"/>
              <w:jc w:val="center"/>
              <w:textAlignment w:val="auto"/>
              <w:outlineLvl w:val="0"/>
              <w:rPr>
                <w:rFonts w:ascii="Century Gothic" w:eastAsia="Times New Roman" w:hAnsi="Century Gothic" w:cs="Times New Roman"/>
                <w:b/>
                <w:bCs/>
                <w:kern w:val="0"/>
                <w:sz w:val="20"/>
                <w:szCs w:val="20"/>
                <w:lang w:eastAsia="ar-SA" w:bidi="ar-SA"/>
              </w:rPr>
            </w:pPr>
            <w:bookmarkStart w:id="0" w:name="_Hlk150009375"/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AD6BC1E" w14:textId="77777777" w:rsidR="00735A29" w:rsidRPr="00485199" w:rsidRDefault="00735A29" w:rsidP="00735A29">
            <w:pPr>
              <w:keepNext/>
              <w:widowControl/>
              <w:autoSpaceDN/>
              <w:snapToGrid w:val="0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</w:pPr>
          </w:p>
          <w:p w14:paraId="3AFB7815" w14:textId="77777777" w:rsidR="00735A29" w:rsidRPr="00F974D3" w:rsidRDefault="00735A29" w:rsidP="001F703A">
            <w:pPr>
              <w:keepNext/>
              <w:widowControl/>
              <w:autoSpaceDN/>
              <w:ind w:right="-72"/>
              <w:jc w:val="center"/>
              <w:textAlignment w:val="auto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  <w:r w:rsidRPr="00F974D3">
              <w:rPr>
                <w:rFonts w:eastAsia="Times New Roman" w:cs="Times New Roman"/>
                <w:b/>
                <w:kern w:val="0"/>
                <w:lang w:eastAsia="ar-SA" w:bidi="ar-SA"/>
              </w:rPr>
              <w:t>FORMULARZ OFERTY</w:t>
            </w:r>
          </w:p>
          <w:p w14:paraId="5C3A8569" w14:textId="2D35ED5F" w:rsidR="00735A29" w:rsidRPr="00F974D3" w:rsidRDefault="00735A29" w:rsidP="00735A29">
            <w:pPr>
              <w:widowControl/>
              <w:autoSpaceDN/>
              <w:ind w:left="7088"/>
              <w:jc w:val="both"/>
              <w:textAlignment w:val="auto"/>
              <w:rPr>
                <w:rFonts w:eastAsia="Times New Roman" w:cs="Times New Roman"/>
                <w:b/>
                <w:kern w:val="0"/>
                <w:sz w:val="16"/>
                <w:szCs w:val="16"/>
                <w:lang w:eastAsia="ar-SA" w:bidi="ar-SA"/>
              </w:rPr>
            </w:pPr>
            <w:r w:rsidRPr="00F974D3">
              <w:rPr>
                <w:rFonts w:eastAsia="Times New Roman" w:cs="Times New Roman"/>
                <w:b/>
                <w:kern w:val="0"/>
                <w:sz w:val="16"/>
                <w:szCs w:val="16"/>
                <w:lang w:eastAsia="ar-SA" w:bidi="ar-SA"/>
              </w:rPr>
              <w:t xml:space="preserve">Załącznik nr </w:t>
            </w:r>
            <w:r w:rsidR="00EF06B6">
              <w:rPr>
                <w:rFonts w:eastAsia="Times New Roman" w:cs="Times New Roman"/>
                <w:b/>
                <w:kern w:val="0"/>
                <w:sz w:val="16"/>
                <w:szCs w:val="16"/>
                <w:lang w:eastAsia="ar-SA" w:bidi="ar-SA"/>
              </w:rPr>
              <w:t>2</w:t>
            </w:r>
            <w:r w:rsidRPr="00F974D3">
              <w:rPr>
                <w:rFonts w:eastAsia="Times New Roman" w:cs="Times New Roman"/>
                <w:b/>
                <w:kern w:val="0"/>
                <w:sz w:val="16"/>
                <w:szCs w:val="16"/>
                <w:lang w:eastAsia="ar-SA" w:bidi="ar-SA"/>
              </w:rPr>
              <w:t xml:space="preserve"> do SWZ</w:t>
            </w:r>
          </w:p>
          <w:p w14:paraId="4C1CE76F" w14:textId="08E02E4E" w:rsidR="00735A29" w:rsidRPr="00F974D3" w:rsidRDefault="00735A29" w:rsidP="008062AC">
            <w:pPr>
              <w:keepNext/>
              <w:tabs>
                <w:tab w:val="num" w:pos="0"/>
              </w:tabs>
              <w:autoSpaceDN/>
              <w:ind w:left="7088"/>
              <w:textAlignment w:val="auto"/>
              <w:outlineLvl w:val="0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  <w:r w:rsidRPr="00F974D3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 xml:space="preserve">Sprawa Nr </w:t>
            </w:r>
            <w:r w:rsidR="00EF06B6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0</w:t>
            </w:r>
            <w:r w:rsidR="00E61C70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3</w:t>
            </w:r>
            <w:r w:rsidR="00732E04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/</w:t>
            </w:r>
            <w:r w:rsidRPr="00F974D3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2</w:t>
            </w:r>
            <w:r w:rsidR="00B86868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6</w:t>
            </w:r>
            <w:r w:rsidRPr="00F974D3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/</w:t>
            </w:r>
            <w:r w:rsidR="0077255F">
              <w:rPr>
                <w:rFonts w:eastAsia="Times New Roman" w:cs="Times New Roman"/>
                <w:b/>
                <w:bCs/>
                <w:kern w:val="0"/>
                <w:sz w:val="16"/>
                <w:szCs w:val="16"/>
                <w:lang w:eastAsia="ar-SA" w:bidi="ar-SA"/>
              </w:rPr>
              <w:t>IR</w:t>
            </w:r>
          </w:p>
        </w:tc>
        <w:tc>
          <w:tcPr>
            <w:tcW w:w="88" w:type="dxa"/>
            <w:tcBorders>
              <w:left w:val="single" w:sz="4" w:space="0" w:color="000000"/>
            </w:tcBorders>
            <w:shd w:val="clear" w:color="auto" w:fill="auto"/>
          </w:tcPr>
          <w:p w14:paraId="0BE76272" w14:textId="77777777" w:rsidR="00735A29" w:rsidRPr="00F974D3" w:rsidRDefault="00735A29" w:rsidP="00735A29">
            <w:pPr>
              <w:keepNext/>
              <w:tabs>
                <w:tab w:val="num" w:pos="0"/>
              </w:tabs>
              <w:autoSpaceDN/>
              <w:snapToGrid w:val="0"/>
              <w:ind w:left="432" w:hanging="432"/>
              <w:jc w:val="both"/>
              <w:textAlignment w:val="auto"/>
              <w:outlineLvl w:val="0"/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</w:pPr>
          </w:p>
        </w:tc>
      </w:tr>
      <w:bookmarkEnd w:id="0"/>
    </w:tbl>
    <w:p w14:paraId="2CB07FBD" w14:textId="77777777" w:rsidR="00735A29" w:rsidRPr="006E4CB4" w:rsidRDefault="00735A29" w:rsidP="00735A29">
      <w:pPr>
        <w:widowControl/>
        <w:autoSpaceDN/>
        <w:jc w:val="both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ar-SA" w:bidi="ar-SA"/>
        </w:rPr>
      </w:pPr>
    </w:p>
    <w:p w14:paraId="0A2152A6" w14:textId="77777777" w:rsidR="00735A29" w:rsidRPr="00F974D3" w:rsidRDefault="00735A29" w:rsidP="000B6DCC">
      <w:pPr>
        <w:widowControl/>
        <w:autoSpaceDN/>
        <w:ind w:left="5103"/>
        <w:textAlignment w:val="auto"/>
        <w:rPr>
          <w:rFonts w:eastAsia="Times New Roman" w:cs="Times New Roman"/>
          <w:b/>
          <w:i/>
          <w:iCs/>
          <w:kern w:val="0"/>
          <w:lang w:eastAsia="ar-SA" w:bidi="ar-SA"/>
        </w:rPr>
      </w:pPr>
      <w:r w:rsidRPr="00F974D3">
        <w:rPr>
          <w:rFonts w:eastAsia="Times New Roman" w:cs="Times New Roman"/>
          <w:b/>
          <w:iCs/>
          <w:kern w:val="0"/>
          <w:lang w:eastAsia="ar-SA" w:bidi="ar-SA"/>
        </w:rPr>
        <w:t>CENTRUM SZKOLENIA POLICJI</w:t>
      </w:r>
      <w:r w:rsidR="000B6DCC" w:rsidRPr="00F974D3">
        <w:rPr>
          <w:rFonts w:eastAsia="Times New Roman" w:cs="Times New Roman"/>
          <w:b/>
          <w:iCs/>
          <w:kern w:val="0"/>
          <w:lang w:eastAsia="ar-SA" w:bidi="ar-SA"/>
        </w:rPr>
        <w:t xml:space="preserve"> </w:t>
      </w:r>
      <w:r w:rsidR="003121EF" w:rsidRPr="00F974D3">
        <w:rPr>
          <w:rFonts w:eastAsia="Times New Roman" w:cs="Times New Roman"/>
          <w:b/>
          <w:iCs/>
          <w:kern w:val="0"/>
          <w:lang w:eastAsia="ar-SA" w:bidi="ar-SA"/>
        </w:rPr>
        <w:br/>
      </w:r>
      <w:r w:rsidRPr="00F974D3">
        <w:rPr>
          <w:rFonts w:eastAsia="Times New Roman" w:cs="Times New Roman"/>
          <w:b/>
          <w:iCs/>
          <w:kern w:val="0"/>
          <w:lang w:eastAsia="ar-SA" w:bidi="ar-SA"/>
        </w:rPr>
        <w:t>W LEGIONOWIE</w:t>
      </w:r>
    </w:p>
    <w:p w14:paraId="3B6C6DBE" w14:textId="77777777" w:rsidR="00735A29" w:rsidRPr="00F974D3" w:rsidRDefault="00735A29" w:rsidP="000B6DCC">
      <w:pPr>
        <w:widowControl/>
        <w:autoSpaceDN/>
        <w:ind w:left="5103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F974D3">
        <w:rPr>
          <w:rFonts w:eastAsia="Times New Roman" w:cs="Times New Roman"/>
          <w:b/>
          <w:kern w:val="0"/>
          <w:lang w:eastAsia="ar-SA" w:bidi="ar-SA"/>
        </w:rPr>
        <w:t>ul. Zegrzyńska 121</w:t>
      </w:r>
    </w:p>
    <w:p w14:paraId="49BAD7C8" w14:textId="77777777" w:rsidR="00735A29" w:rsidRPr="00F974D3" w:rsidRDefault="00735A29" w:rsidP="000B6DCC">
      <w:pPr>
        <w:widowControl/>
        <w:autoSpaceDN/>
        <w:ind w:left="5103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F974D3">
        <w:rPr>
          <w:rFonts w:eastAsia="Times New Roman" w:cs="Times New Roman"/>
          <w:b/>
          <w:kern w:val="0"/>
          <w:lang w:eastAsia="ar-SA" w:bidi="ar-SA"/>
        </w:rPr>
        <w:t>05-119 Legionowo</w:t>
      </w:r>
    </w:p>
    <w:p w14:paraId="1FF4F19E" w14:textId="77777777" w:rsidR="00735A29" w:rsidRPr="006E4CB4" w:rsidRDefault="00735A29" w:rsidP="00735A29">
      <w:pPr>
        <w:widowControl/>
        <w:autoSpaceDN/>
        <w:ind w:firstLine="4860"/>
        <w:jc w:val="both"/>
        <w:textAlignment w:val="auto"/>
        <w:rPr>
          <w:rFonts w:ascii="Century Gothic" w:eastAsia="Times New Roman" w:hAnsi="Century Gothic" w:cs="Times New Roman"/>
          <w:kern w:val="0"/>
          <w:sz w:val="20"/>
          <w:szCs w:val="20"/>
          <w:lang w:eastAsia="ar-SA" w:bidi="ar-SA"/>
        </w:rPr>
      </w:pPr>
    </w:p>
    <w:p w14:paraId="12E60BB3" w14:textId="2F927FB7" w:rsidR="00735A29" w:rsidRDefault="00735A29" w:rsidP="00732E04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>1.</w:t>
      </w:r>
      <w:r w:rsidRPr="00F974D3">
        <w:rPr>
          <w:rFonts w:eastAsia="Times New Roman" w:cs="Times New Roman"/>
          <w:kern w:val="0"/>
          <w:lang w:eastAsia="ar-SA" w:bidi="ar-SA"/>
        </w:rPr>
        <w:tab/>
        <w:t xml:space="preserve">Nawiązując do postępowania prowadzonego w trybie </w:t>
      </w:r>
      <w:r w:rsidR="00732E04">
        <w:rPr>
          <w:rFonts w:eastAsia="Times New Roman" w:cs="Times New Roman"/>
          <w:kern w:val="0"/>
          <w:lang w:eastAsia="ar-SA" w:bidi="ar-SA"/>
        </w:rPr>
        <w:t>podstawowym</w:t>
      </w:r>
      <w:r w:rsidR="006C559C" w:rsidRPr="00F974D3">
        <w:rPr>
          <w:rFonts w:eastAsia="Times New Roman" w:cs="Times New Roman"/>
          <w:kern w:val="0"/>
          <w:lang w:eastAsia="ar-SA" w:bidi="ar-SA"/>
        </w:rPr>
        <w:t xml:space="preserve"> n</w:t>
      </w:r>
      <w:r w:rsidRPr="00F974D3">
        <w:rPr>
          <w:rFonts w:eastAsia="Times New Roman" w:cs="Times New Roman"/>
          <w:kern w:val="0"/>
          <w:lang w:eastAsia="ar-SA" w:bidi="ar-SA"/>
        </w:rPr>
        <w:t xml:space="preserve">a </w:t>
      </w:r>
      <w:r w:rsidR="00732E04" w:rsidRPr="00732E04">
        <w:rPr>
          <w:rFonts w:eastAsia="Times New Roman" w:cs="Times New Roman"/>
          <w:kern w:val="0"/>
          <w:lang w:eastAsia="ar-SA" w:bidi="ar-SA"/>
        </w:rPr>
        <w:t>wykonanie</w:t>
      </w:r>
      <w:r w:rsidR="0019109B">
        <w:rPr>
          <w:rFonts w:eastAsia="Times New Roman" w:cs="Times New Roman"/>
          <w:kern w:val="0"/>
          <w:lang w:eastAsia="ar-SA" w:bidi="ar-SA"/>
        </w:rPr>
        <w:t xml:space="preserve"> usługi</w:t>
      </w:r>
      <w:r w:rsidR="00732E04" w:rsidRPr="00732E04">
        <w:rPr>
          <w:rFonts w:eastAsia="Times New Roman" w:cs="Times New Roman"/>
          <w:kern w:val="0"/>
          <w:lang w:eastAsia="ar-SA" w:bidi="ar-SA"/>
        </w:rPr>
        <w:t xml:space="preserve"> polegając</w:t>
      </w:r>
      <w:r w:rsidR="0019109B">
        <w:rPr>
          <w:rFonts w:eastAsia="Times New Roman" w:cs="Times New Roman"/>
          <w:kern w:val="0"/>
          <w:lang w:eastAsia="ar-SA" w:bidi="ar-SA"/>
        </w:rPr>
        <w:t>ej</w:t>
      </w:r>
      <w:r w:rsidR="00732E04" w:rsidRPr="00732E04">
        <w:rPr>
          <w:rFonts w:eastAsia="Times New Roman" w:cs="Times New Roman"/>
          <w:kern w:val="0"/>
          <w:lang w:eastAsia="ar-SA" w:bidi="ar-SA"/>
        </w:rPr>
        <w:t xml:space="preserve"> na </w:t>
      </w:r>
      <w:r w:rsidR="00026EC6">
        <w:rPr>
          <w:rFonts w:eastAsia="Times New Roman" w:cs="Times New Roman"/>
          <w:kern w:val="0"/>
          <w:lang w:eastAsia="ar-SA" w:bidi="ar-SA"/>
        </w:rPr>
        <w:t xml:space="preserve">wykonaniu systemu monitoringu wizyjnego na terenie Bazy Szkoleniowej </w:t>
      </w:r>
      <w:r w:rsidR="0019109B">
        <w:rPr>
          <w:rFonts w:eastAsia="Times New Roman" w:cs="Times New Roman"/>
          <w:kern w:val="0"/>
          <w:lang w:eastAsia="ar-SA" w:bidi="ar-SA"/>
        </w:rPr>
        <w:br/>
      </w:r>
      <w:r w:rsidR="00026EC6">
        <w:rPr>
          <w:rFonts w:eastAsia="Times New Roman" w:cs="Times New Roman"/>
          <w:kern w:val="0"/>
          <w:lang w:eastAsia="ar-SA" w:bidi="ar-SA"/>
        </w:rPr>
        <w:t xml:space="preserve">w </w:t>
      </w:r>
      <w:proofErr w:type="spellStart"/>
      <w:r w:rsidR="00026EC6">
        <w:rPr>
          <w:rFonts w:eastAsia="Times New Roman" w:cs="Times New Roman"/>
          <w:kern w:val="0"/>
          <w:lang w:eastAsia="ar-SA" w:bidi="ar-SA"/>
        </w:rPr>
        <w:t>Kalu</w:t>
      </w:r>
      <w:proofErr w:type="spellEnd"/>
      <w:r w:rsidR="00850F93">
        <w:rPr>
          <w:rFonts w:eastAsia="Times New Roman" w:cs="Times New Roman"/>
          <w:kern w:val="0"/>
          <w:lang w:eastAsia="ar-SA" w:bidi="ar-SA"/>
        </w:rPr>
        <w:t xml:space="preserve">, </w:t>
      </w:r>
      <w:r w:rsidRPr="00F974D3">
        <w:rPr>
          <w:rFonts w:eastAsia="Times New Roman" w:cs="Times New Roman"/>
          <w:kern w:val="0"/>
          <w:lang w:eastAsia="ar-SA" w:bidi="ar-SA"/>
        </w:rPr>
        <w:t>niniejszym składamy ofertę w przedmiotowym postępowaniu w imieniu firmy:</w:t>
      </w:r>
    </w:p>
    <w:p w14:paraId="223A5B4F" w14:textId="77777777" w:rsidR="00093732" w:rsidRPr="00485199" w:rsidRDefault="00093732" w:rsidP="00732E04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i/>
          <w:kern w:val="0"/>
          <w:sz w:val="16"/>
          <w:szCs w:val="16"/>
          <w:lang w:eastAsia="ar-SA" w:bidi="ar-SA"/>
        </w:rPr>
      </w:pPr>
    </w:p>
    <w:p w14:paraId="1E5B8894" w14:textId="376DB147" w:rsidR="00735A29" w:rsidRPr="00F974D3" w:rsidRDefault="00735A29" w:rsidP="00A50D3D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  <w:t>Nazwa:.................................</w:t>
      </w:r>
      <w:r w:rsidR="008062AC" w:rsidRPr="00F974D3">
        <w:rPr>
          <w:rFonts w:eastAsia="Times New Roman" w:cs="Times New Roman"/>
          <w:kern w:val="0"/>
          <w:lang w:eastAsia="ar-SA" w:bidi="ar-SA"/>
        </w:rPr>
        <w:t>............</w:t>
      </w:r>
      <w:r w:rsidRPr="00F974D3">
        <w:rPr>
          <w:rFonts w:eastAsia="Times New Roman" w:cs="Times New Roman"/>
          <w:kern w:val="0"/>
          <w:lang w:eastAsia="ar-SA" w:bidi="ar-SA"/>
        </w:rPr>
        <w:t>...................................</w:t>
      </w:r>
      <w:r w:rsidR="000B6DCC" w:rsidRPr="00F974D3">
        <w:rPr>
          <w:rFonts w:eastAsia="Times New Roman" w:cs="Times New Roman"/>
          <w:kern w:val="0"/>
          <w:lang w:eastAsia="ar-SA" w:bidi="ar-SA"/>
        </w:rPr>
        <w:t>....</w:t>
      </w:r>
      <w:r w:rsidRPr="00F974D3">
        <w:rPr>
          <w:rFonts w:eastAsia="Times New Roman" w:cs="Times New Roman"/>
          <w:kern w:val="0"/>
          <w:lang w:eastAsia="ar-SA" w:bidi="ar-SA"/>
        </w:rPr>
        <w:t>.......................</w:t>
      </w:r>
      <w:r w:rsidR="00A50D3D" w:rsidRPr="00F974D3">
        <w:rPr>
          <w:rFonts w:eastAsia="Times New Roman" w:cs="Times New Roman"/>
          <w:kern w:val="0"/>
          <w:lang w:eastAsia="ar-SA" w:bidi="ar-SA"/>
        </w:rPr>
        <w:t>.....</w:t>
      </w:r>
      <w:r w:rsidRPr="00F974D3">
        <w:rPr>
          <w:rFonts w:eastAsia="Times New Roman" w:cs="Times New Roman"/>
          <w:kern w:val="0"/>
          <w:lang w:eastAsia="ar-SA" w:bidi="ar-SA"/>
        </w:rPr>
        <w:t>......................</w:t>
      </w:r>
    </w:p>
    <w:p w14:paraId="3893523C" w14:textId="6A392156" w:rsidR="00735A29" w:rsidRPr="00F974D3" w:rsidRDefault="000B6DCC" w:rsidP="00A50D3D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</w:r>
      <w:r w:rsidR="00735A29" w:rsidRPr="00F974D3">
        <w:rPr>
          <w:rFonts w:eastAsia="Times New Roman" w:cs="Times New Roman"/>
          <w:kern w:val="0"/>
          <w:lang w:eastAsia="ar-SA" w:bidi="ar-SA"/>
        </w:rPr>
        <w:t>Adres do korespondencji: ul. .........................................................</w:t>
      </w:r>
      <w:r w:rsidRPr="00F974D3">
        <w:rPr>
          <w:rFonts w:eastAsia="Times New Roman" w:cs="Times New Roman"/>
          <w:kern w:val="0"/>
          <w:lang w:eastAsia="ar-SA" w:bidi="ar-SA"/>
        </w:rPr>
        <w:t>....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....................</w:t>
      </w:r>
      <w:r w:rsidR="00A50D3D" w:rsidRPr="00F974D3">
        <w:rPr>
          <w:rFonts w:eastAsia="Times New Roman" w:cs="Times New Roman"/>
          <w:kern w:val="0"/>
          <w:lang w:eastAsia="ar-SA" w:bidi="ar-SA"/>
        </w:rPr>
        <w:t>.....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..............</w:t>
      </w:r>
    </w:p>
    <w:p w14:paraId="06C691AE" w14:textId="3AB98E9B" w:rsidR="00735A29" w:rsidRPr="00F974D3" w:rsidRDefault="000B6DCC" w:rsidP="00A50D3D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</w:r>
      <w:r w:rsidR="00735A29" w:rsidRPr="00F974D3">
        <w:rPr>
          <w:rFonts w:eastAsia="Times New Roman" w:cs="Times New Roman"/>
          <w:kern w:val="0"/>
          <w:lang w:eastAsia="ar-SA" w:bidi="ar-SA"/>
        </w:rPr>
        <w:t>Kod pocztowy: ...............................</w:t>
      </w:r>
      <w:r w:rsidR="00491CB8">
        <w:rPr>
          <w:rFonts w:eastAsia="Times New Roman" w:cs="Times New Roman"/>
          <w:kern w:val="0"/>
          <w:lang w:eastAsia="ar-SA" w:bidi="ar-SA"/>
        </w:rPr>
        <w:t>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.................</w:t>
      </w:r>
      <w:r w:rsidR="008062AC" w:rsidRPr="00F974D3">
        <w:rPr>
          <w:rFonts w:eastAsia="Times New Roman" w:cs="Times New Roman"/>
          <w:kern w:val="0"/>
          <w:lang w:eastAsia="ar-SA" w:bidi="ar-SA"/>
        </w:rPr>
        <w:t>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</w:t>
      </w:r>
      <w:r w:rsidR="00F974D3">
        <w:rPr>
          <w:rFonts w:eastAsia="Times New Roman" w:cs="Times New Roman"/>
          <w:kern w:val="0"/>
          <w:lang w:eastAsia="ar-SA" w:bidi="ar-SA"/>
        </w:rPr>
        <w:t>.</w:t>
      </w:r>
      <w:r w:rsidR="00735A29" w:rsidRPr="00F974D3">
        <w:rPr>
          <w:rFonts w:eastAsia="Times New Roman" w:cs="Times New Roman"/>
          <w:kern w:val="0"/>
          <w:lang w:eastAsia="ar-SA" w:bidi="ar-SA"/>
        </w:rPr>
        <w:t xml:space="preserve">.. </w:t>
      </w:r>
    </w:p>
    <w:p w14:paraId="0ACF7770" w14:textId="721214EC" w:rsidR="00735A29" w:rsidRPr="00F974D3" w:rsidRDefault="000B6DCC" w:rsidP="00A50D3D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</w:r>
      <w:r w:rsidR="00735A29" w:rsidRPr="00F974D3">
        <w:rPr>
          <w:rFonts w:eastAsia="Times New Roman" w:cs="Times New Roman"/>
          <w:kern w:val="0"/>
          <w:lang w:eastAsia="ar-SA" w:bidi="ar-SA"/>
        </w:rPr>
        <w:t>Miejscowość: .................................</w:t>
      </w:r>
      <w:r w:rsidR="00491CB8">
        <w:rPr>
          <w:rFonts w:eastAsia="Times New Roman" w:cs="Times New Roman"/>
          <w:kern w:val="0"/>
          <w:lang w:eastAsia="ar-SA" w:bidi="ar-SA"/>
        </w:rPr>
        <w:t>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................</w:t>
      </w:r>
      <w:r w:rsidR="008062AC" w:rsidRPr="00F974D3">
        <w:rPr>
          <w:rFonts w:eastAsia="Times New Roman" w:cs="Times New Roman"/>
          <w:kern w:val="0"/>
          <w:lang w:eastAsia="ar-SA" w:bidi="ar-SA"/>
        </w:rPr>
        <w:t>..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.......</w:t>
      </w:r>
    </w:p>
    <w:p w14:paraId="5425B224" w14:textId="4D3C56A3" w:rsidR="00735A29" w:rsidRPr="00F974D3" w:rsidRDefault="000B6DCC" w:rsidP="00A50D3D">
      <w:pPr>
        <w:widowControl/>
        <w:tabs>
          <w:tab w:val="left" w:pos="540"/>
        </w:tabs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</w:r>
      <w:r w:rsidR="00735A29" w:rsidRPr="00F974D3">
        <w:rPr>
          <w:rFonts w:eastAsia="Times New Roman" w:cs="Times New Roman"/>
          <w:kern w:val="0"/>
          <w:lang w:eastAsia="ar-SA" w:bidi="ar-SA"/>
        </w:rPr>
        <w:t>Telefon:………………...................</w:t>
      </w:r>
      <w:r w:rsidR="00491CB8">
        <w:rPr>
          <w:rFonts w:eastAsia="Times New Roman" w:cs="Times New Roman"/>
          <w:kern w:val="0"/>
          <w:lang w:eastAsia="ar-SA" w:bidi="ar-SA"/>
        </w:rPr>
        <w:t>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................</w:t>
      </w:r>
      <w:r w:rsidR="008062AC" w:rsidRPr="00F974D3">
        <w:rPr>
          <w:rFonts w:eastAsia="Times New Roman" w:cs="Times New Roman"/>
          <w:kern w:val="0"/>
          <w:lang w:eastAsia="ar-SA" w:bidi="ar-SA"/>
        </w:rPr>
        <w:t>.....</w:t>
      </w:r>
      <w:r w:rsidR="00735A29" w:rsidRPr="00F974D3">
        <w:rPr>
          <w:rFonts w:eastAsia="Times New Roman" w:cs="Times New Roman"/>
          <w:kern w:val="0"/>
          <w:lang w:eastAsia="ar-SA" w:bidi="ar-SA"/>
        </w:rPr>
        <w:t>.... fax:…</w:t>
      </w:r>
      <w:r w:rsidRPr="00F974D3">
        <w:rPr>
          <w:rFonts w:eastAsia="Times New Roman" w:cs="Times New Roman"/>
          <w:kern w:val="0"/>
          <w:lang w:eastAsia="ar-SA" w:bidi="ar-SA"/>
        </w:rPr>
        <w:t>…….</w:t>
      </w:r>
      <w:r w:rsidR="00735A29" w:rsidRPr="00F974D3">
        <w:rPr>
          <w:rFonts w:eastAsia="Times New Roman" w:cs="Times New Roman"/>
          <w:kern w:val="0"/>
          <w:lang w:eastAsia="ar-SA" w:bidi="ar-SA"/>
        </w:rPr>
        <w:t>………...................</w:t>
      </w:r>
      <w:r w:rsidR="00491CB8">
        <w:rPr>
          <w:rFonts w:eastAsia="Times New Roman" w:cs="Times New Roman"/>
          <w:kern w:val="0"/>
          <w:lang w:eastAsia="ar-SA" w:bidi="ar-SA"/>
        </w:rPr>
        <w:t>.................</w:t>
      </w:r>
      <w:r w:rsidR="00735A29" w:rsidRPr="00F974D3">
        <w:rPr>
          <w:rFonts w:eastAsia="Times New Roman" w:cs="Times New Roman"/>
          <w:kern w:val="0"/>
          <w:lang w:eastAsia="ar-SA" w:bidi="ar-SA"/>
        </w:rPr>
        <w:t xml:space="preserve">............... </w:t>
      </w:r>
      <w:r w:rsidR="00735A29" w:rsidRPr="00F974D3">
        <w:rPr>
          <w:rFonts w:eastAsia="Times New Roman" w:cs="Times New Roman"/>
          <w:kern w:val="0"/>
          <w:lang w:eastAsia="ar-SA" w:bidi="ar-SA"/>
        </w:rPr>
        <w:br/>
        <w:t>E-mail: ……………………………………</w:t>
      </w:r>
      <w:r w:rsidR="00F974D3">
        <w:rPr>
          <w:rFonts w:eastAsia="Times New Roman" w:cs="Times New Roman"/>
          <w:kern w:val="0"/>
          <w:lang w:eastAsia="ar-SA" w:bidi="ar-SA"/>
        </w:rPr>
        <w:t>..</w:t>
      </w:r>
      <w:r w:rsidR="008062AC" w:rsidRPr="00F974D3">
        <w:rPr>
          <w:rFonts w:eastAsia="Times New Roman" w:cs="Times New Roman"/>
          <w:kern w:val="0"/>
          <w:lang w:eastAsia="ar-SA" w:bidi="ar-SA"/>
        </w:rPr>
        <w:t>…</w:t>
      </w:r>
      <w:r w:rsidR="00491CB8">
        <w:rPr>
          <w:rFonts w:eastAsia="Times New Roman" w:cs="Times New Roman"/>
          <w:kern w:val="0"/>
          <w:lang w:eastAsia="ar-SA" w:bidi="ar-SA"/>
        </w:rPr>
        <w:t>..</w:t>
      </w:r>
      <w:r w:rsidR="008062AC" w:rsidRPr="00F974D3">
        <w:rPr>
          <w:rFonts w:eastAsia="Times New Roman" w:cs="Times New Roman"/>
          <w:kern w:val="0"/>
          <w:lang w:eastAsia="ar-SA" w:bidi="ar-SA"/>
        </w:rPr>
        <w:t>…</w:t>
      </w:r>
      <w:r w:rsidR="00F974D3">
        <w:rPr>
          <w:rFonts w:eastAsia="Times New Roman" w:cs="Times New Roman"/>
          <w:kern w:val="0"/>
          <w:lang w:eastAsia="ar-SA" w:bidi="ar-SA"/>
        </w:rPr>
        <w:t>.</w:t>
      </w:r>
    </w:p>
    <w:p w14:paraId="45300098" w14:textId="77777777" w:rsidR="008062AC" w:rsidRPr="00485199" w:rsidRDefault="000B6DCC" w:rsidP="00A50D3D">
      <w:pPr>
        <w:widowControl/>
        <w:autoSpaceDN/>
        <w:ind w:left="284" w:hanging="284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</w:r>
      <w:r w:rsidR="008062AC" w:rsidRPr="00F974D3">
        <w:rPr>
          <w:rFonts w:eastAsia="Times New Roman" w:cs="Times New Roman"/>
          <w:kern w:val="0"/>
          <w:lang w:eastAsia="ar-SA" w:bidi="ar-SA"/>
        </w:rPr>
        <w:tab/>
      </w:r>
    </w:p>
    <w:p w14:paraId="5D93A82D" w14:textId="77777777" w:rsidR="008062AC" w:rsidRPr="00F974D3" w:rsidRDefault="008062AC" w:rsidP="00A50D3D">
      <w:pPr>
        <w:widowControl/>
        <w:autoSpaceDN/>
        <w:ind w:left="284" w:hanging="284"/>
        <w:textAlignment w:val="auto"/>
        <w:rPr>
          <w:rFonts w:eastAsia="Times New Roman" w:cs="Times New Roman"/>
          <w:kern w:val="0"/>
          <w:lang w:eastAsia="ar-SA"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ab/>
        <w:t>Jesteśmy / jestem:</w:t>
      </w:r>
      <w:bookmarkStart w:id="1" w:name="_Hlk150007305"/>
      <w:r w:rsidRPr="00F974D3">
        <w:rPr>
          <w:rFonts w:eastAsia="Times New Roman" w:cs="Times New Roman"/>
          <w:b/>
          <w:kern w:val="0"/>
          <w:lang w:eastAsia="ar-SA" w:bidi="ar-SA"/>
        </w:rPr>
        <w:t>*</w:t>
      </w:r>
      <w:bookmarkEnd w:id="1"/>
      <w:r w:rsidRPr="00F974D3">
        <w:rPr>
          <w:rFonts w:eastAsia="Times New Roman" w:cs="Times New Roman"/>
          <w:kern w:val="0"/>
          <w:lang w:eastAsia="ar-SA" w:bidi="ar-SA"/>
        </w:rPr>
        <w:tab/>
      </w:r>
    </w:p>
    <w:p w14:paraId="04A7A1D7" w14:textId="77777777" w:rsidR="008062AC" w:rsidRPr="00F974D3" w:rsidRDefault="008062AC" w:rsidP="00A50D3D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>□</w:t>
      </w:r>
      <w:r w:rsidRPr="00F974D3">
        <w:rPr>
          <w:rFonts w:eastAsia="Times New Roman" w:cs="Times New Roman"/>
          <w:kern w:val="0"/>
          <w:lang w:bidi="ar-SA"/>
        </w:rPr>
        <w:t xml:space="preserve"> mikroprzedsiębiorstwem;</w:t>
      </w:r>
    </w:p>
    <w:p w14:paraId="2DF86044" w14:textId="77777777" w:rsidR="008062AC" w:rsidRPr="00F974D3" w:rsidRDefault="008062AC" w:rsidP="00A50D3D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>□</w:t>
      </w:r>
      <w:r w:rsidRPr="00F974D3">
        <w:rPr>
          <w:rFonts w:eastAsia="Times New Roman" w:cs="Times New Roman"/>
          <w:kern w:val="0"/>
          <w:lang w:bidi="ar-SA"/>
        </w:rPr>
        <w:t xml:space="preserve"> małym przedsiębiorstwem;</w:t>
      </w:r>
    </w:p>
    <w:p w14:paraId="2C91DC28" w14:textId="77777777" w:rsidR="008062AC" w:rsidRPr="00F974D3" w:rsidRDefault="008062AC" w:rsidP="00A50D3D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>□</w:t>
      </w:r>
      <w:r w:rsidRPr="00F974D3">
        <w:rPr>
          <w:rFonts w:eastAsia="Times New Roman" w:cs="Times New Roman"/>
          <w:kern w:val="0"/>
          <w:lang w:bidi="ar-SA"/>
        </w:rPr>
        <w:t xml:space="preserve"> średnim przedsiębiorstwem;</w:t>
      </w:r>
    </w:p>
    <w:p w14:paraId="72B7C0FF" w14:textId="77777777" w:rsidR="008062AC" w:rsidRPr="00F974D3" w:rsidRDefault="008062AC" w:rsidP="00A50D3D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>□</w:t>
      </w:r>
      <w:r w:rsidRPr="00F974D3">
        <w:rPr>
          <w:rFonts w:eastAsia="Times New Roman" w:cs="Times New Roman"/>
          <w:kern w:val="0"/>
          <w:lang w:bidi="ar-SA"/>
        </w:rPr>
        <w:t xml:space="preserve"> jednoosobową działalnością gospodarczą;</w:t>
      </w:r>
    </w:p>
    <w:p w14:paraId="0E73E802" w14:textId="77777777" w:rsidR="008062AC" w:rsidRPr="00F974D3" w:rsidRDefault="008062AC" w:rsidP="00A50D3D">
      <w:pPr>
        <w:widowControl/>
        <w:tabs>
          <w:tab w:val="left" w:pos="-850"/>
        </w:tabs>
        <w:ind w:left="360"/>
        <w:jc w:val="both"/>
        <w:rPr>
          <w:rFonts w:eastAsia="Times New Roman" w:cs="Times New Roman"/>
          <w:kern w:val="0"/>
          <w:lang w:bidi="ar-SA"/>
        </w:rPr>
      </w:pPr>
      <w:r w:rsidRPr="00F974D3">
        <w:rPr>
          <w:rFonts w:eastAsia="Times New Roman" w:cs="Times New Roman"/>
          <w:kern w:val="0"/>
          <w:lang w:eastAsia="ar-SA" w:bidi="ar-SA"/>
        </w:rPr>
        <w:t>□</w:t>
      </w:r>
      <w:r w:rsidRPr="00F974D3">
        <w:rPr>
          <w:rFonts w:eastAsia="Times New Roman" w:cs="Times New Roman"/>
          <w:kern w:val="0"/>
          <w:lang w:bidi="ar-SA"/>
        </w:rPr>
        <w:t xml:space="preserve"> osobą fizyczną nieprowadzącą działalności gospodarczej.</w:t>
      </w:r>
      <w:r w:rsidRPr="00F974D3">
        <w:rPr>
          <w:rFonts w:eastAsia="Times New Roman" w:cs="Times New Roman"/>
          <w:bCs/>
          <w:kern w:val="0"/>
          <w:lang w:bidi="ar-SA"/>
        </w:rPr>
        <w:t xml:space="preserve"> </w:t>
      </w:r>
      <w:r w:rsidRPr="00F974D3">
        <w:rPr>
          <w:rFonts w:eastAsia="Times New Roman" w:cs="Times New Roman"/>
          <w:kern w:val="0"/>
          <w:lang w:bidi="ar-SA"/>
        </w:rPr>
        <w:t xml:space="preserve">  </w:t>
      </w:r>
    </w:p>
    <w:p w14:paraId="0F984176" w14:textId="77777777" w:rsidR="008062AC" w:rsidRPr="00EA3237" w:rsidRDefault="008062AC" w:rsidP="00A50D3D">
      <w:pPr>
        <w:widowControl/>
        <w:autoSpaceDN/>
        <w:ind w:left="284" w:hanging="284"/>
        <w:textAlignment w:val="auto"/>
        <w:rPr>
          <w:rFonts w:cs="Times New Roman"/>
          <w:kern w:val="0"/>
          <w:sz w:val="16"/>
          <w:szCs w:val="16"/>
          <w:lang w:eastAsia="ar-SA"/>
        </w:rPr>
      </w:pPr>
    </w:p>
    <w:p w14:paraId="3A77DDAA" w14:textId="2E672FD6" w:rsidR="0077255F" w:rsidRPr="0077255F" w:rsidRDefault="008062AC" w:rsidP="0077255F">
      <w:pPr>
        <w:widowControl/>
        <w:autoSpaceDN/>
        <w:ind w:left="284" w:hanging="284"/>
        <w:jc w:val="both"/>
        <w:textAlignment w:val="auto"/>
      </w:pPr>
      <w:r w:rsidRPr="00F974D3">
        <w:rPr>
          <w:rFonts w:cs="Times New Roman"/>
          <w:kern w:val="0"/>
          <w:lang w:eastAsia="ar-SA"/>
        </w:rPr>
        <w:t>2.</w:t>
      </w:r>
      <w:r w:rsidRPr="00F974D3">
        <w:rPr>
          <w:rFonts w:cs="Times New Roman"/>
          <w:kern w:val="0"/>
          <w:lang w:eastAsia="ar-SA"/>
        </w:rPr>
        <w:tab/>
      </w:r>
      <w:r w:rsidR="0077255F" w:rsidRPr="0077255F">
        <w:t xml:space="preserve">Oferujemy wykonanie przedmiotu zamówienia spełniającego wszystkie wymagania Zamawiającego określone w </w:t>
      </w:r>
      <w:r w:rsidR="0077255F" w:rsidRPr="0077255F">
        <w:rPr>
          <w:i/>
          <w:iCs/>
        </w:rPr>
        <w:t>Specyfikacji warunków zamówienia</w:t>
      </w:r>
      <w:r w:rsidR="0077255F" w:rsidRPr="0077255F">
        <w:t xml:space="preserve">, zgodnie z wypełnionym </w:t>
      </w:r>
      <w:r w:rsidR="0077255F" w:rsidRPr="0077255F">
        <w:br/>
        <w:t xml:space="preserve">i załączonym </w:t>
      </w:r>
      <w:r w:rsidR="0077255F" w:rsidRPr="0077255F">
        <w:rPr>
          <w:i/>
          <w:iCs/>
        </w:rPr>
        <w:t>Formularzem oferty</w:t>
      </w:r>
      <w:r w:rsidR="0077255F" w:rsidRPr="0077255F">
        <w:t xml:space="preserve">. </w:t>
      </w:r>
    </w:p>
    <w:p w14:paraId="237F9BC6" w14:textId="77777777" w:rsidR="0077255F" w:rsidRPr="0077255F" w:rsidRDefault="0077255F" w:rsidP="0077255F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53D66082" w14:textId="0E79D514" w:rsidR="0077255F" w:rsidRPr="0077255F" w:rsidRDefault="0077255F" w:rsidP="00C619A1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3.</w:t>
      </w:r>
      <w:r>
        <w:rPr>
          <w:rFonts w:eastAsia="Times New Roman" w:cs="Times New Roman"/>
          <w:kern w:val="0"/>
          <w:lang w:eastAsia="ar-SA" w:bidi="ar-SA"/>
        </w:rPr>
        <w:tab/>
      </w:r>
      <w:r w:rsidRPr="00C94AA8">
        <w:rPr>
          <w:rFonts w:eastAsia="Times New Roman" w:cs="Times New Roman"/>
          <w:kern w:val="0"/>
          <w:lang w:eastAsia="ar-SA" w:bidi="ar-SA"/>
        </w:rPr>
        <w:t xml:space="preserve">Wykonanie </w:t>
      </w:r>
      <w:r w:rsidR="0019109B" w:rsidRPr="00C94AA8">
        <w:rPr>
          <w:rFonts w:eastAsia="Times New Roman" w:cs="Times New Roman"/>
          <w:kern w:val="0"/>
          <w:lang w:eastAsia="ar-SA" w:bidi="ar-SA"/>
        </w:rPr>
        <w:t>usługi</w:t>
      </w:r>
      <w:r w:rsidR="0019109B">
        <w:rPr>
          <w:rFonts w:eastAsia="Times New Roman" w:cs="Times New Roman"/>
          <w:kern w:val="0"/>
          <w:lang w:eastAsia="ar-SA" w:bidi="ar-SA"/>
        </w:rPr>
        <w:t xml:space="preserve"> </w:t>
      </w:r>
      <w:r w:rsidRPr="0077255F">
        <w:rPr>
          <w:rFonts w:eastAsia="Times New Roman" w:cs="Times New Roman"/>
          <w:kern w:val="0"/>
          <w:lang w:eastAsia="ar-SA" w:bidi="ar-SA"/>
        </w:rPr>
        <w:t>– zakończenie prac nastąpi do</w:t>
      </w:r>
      <w:r w:rsidR="00C94AA8">
        <w:rPr>
          <w:rFonts w:eastAsia="Times New Roman" w:cs="Times New Roman"/>
          <w:kern w:val="0"/>
          <w:lang w:eastAsia="ar-SA" w:bidi="ar-SA"/>
        </w:rPr>
        <w:t xml:space="preserve"> </w:t>
      </w:r>
      <w:r w:rsidR="00AA17FB">
        <w:rPr>
          <w:rFonts w:eastAsia="Times New Roman" w:cs="Times New Roman"/>
          <w:kern w:val="0"/>
          <w:lang w:eastAsia="ar-SA" w:bidi="ar-SA"/>
        </w:rPr>
        <w:t>120</w:t>
      </w:r>
      <w:r w:rsidR="00C94AA8">
        <w:rPr>
          <w:rFonts w:eastAsia="Times New Roman" w:cs="Times New Roman"/>
          <w:kern w:val="0"/>
          <w:lang w:eastAsia="ar-SA" w:bidi="ar-SA"/>
        </w:rPr>
        <w:t xml:space="preserve"> dni kalendarzowych od dnia</w:t>
      </w:r>
      <w:r w:rsidR="00C619A1">
        <w:rPr>
          <w:rFonts w:eastAsia="Times New Roman" w:cs="Times New Roman"/>
          <w:kern w:val="0"/>
          <w:lang w:eastAsia="ar-SA" w:bidi="ar-SA"/>
        </w:rPr>
        <w:t xml:space="preserve"> </w:t>
      </w:r>
      <w:r w:rsidR="00C94AA8">
        <w:rPr>
          <w:rFonts w:eastAsia="Times New Roman" w:cs="Times New Roman"/>
          <w:kern w:val="0"/>
          <w:lang w:eastAsia="ar-SA" w:bidi="ar-SA"/>
        </w:rPr>
        <w:t>zawarcia umowy.</w:t>
      </w:r>
    </w:p>
    <w:p w14:paraId="6241354A" w14:textId="77777777" w:rsidR="0077255F" w:rsidRPr="0077255F" w:rsidRDefault="0077255F" w:rsidP="0077255F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7AA65576" w14:textId="73E79070" w:rsidR="0077255F" w:rsidRPr="0077255F" w:rsidRDefault="00EF2213" w:rsidP="00E37526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color w:val="000000"/>
          <w:kern w:val="0"/>
          <w:lang w:eastAsia="ar-SA" w:bidi="ar-SA"/>
        </w:rPr>
        <w:t>4</w:t>
      </w:r>
      <w:r w:rsidR="0077255F">
        <w:rPr>
          <w:rFonts w:eastAsia="Times New Roman" w:cs="Times New Roman"/>
          <w:color w:val="000000"/>
          <w:kern w:val="0"/>
          <w:lang w:eastAsia="ar-SA" w:bidi="ar-SA"/>
        </w:rPr>
        <w:t xml:space="preserve">. </w:t>
      </w:r>
      <w:r w:rsidR="0077255F" w:rsidRPr="0077255F">
        <w:rPr>
          <w:rFonts w:eastAsia="Times New Roman" w:cs="Times New Roman"/>
          <w:color w:val="000000"/>
          <w:kern w:val="0"/>
          <w:lang w:eastAsia="ar-SA" w:bidi="ar-SA"/>
        </w:rPr>
        <w:t>Gwarancja</w:t>
      </w:r>
      <w:r w:rsidR="0077255F" w:rsidRPr="0077255F">
        <w:rPr>
          <w:rFonts w:eastAsia="Times New Roman" w:cs="Times New Roman"/>
          <w:b/>
          <w:color w:val="000000"/>
          <w:kern w:val="0"/>
          <w:lang w:eastAsia="ar-SA" w:bidi="ar-SA"/>
        </w:rPr>
        <w:t xml:space="preserve"> </w:t>
      </w:r>
      <w:r w:rsidR="0077255F" w:rsidRPr="0077255F">
        <w:rPr>
          <w:rFonts w:eastAsia="Times New Roman" w:cs="Times New Roman"/>
          <w:color w:val="000000"/>
          <w:kern w:val="0"/>
          <w:lang w:eastAsia="ar-SA" w:bidi="ar-SA"/>
        </w:rPr>
        <w:t xml:space="preserve">– </w:t>
      </w:r>
      <w:r w:rsidR="0077255F" w:rsidRPr="0077255F">
        <w:rPr>
          <w:rFonts w:eastAsia="Times New Roman" w:cs="Times New Roman"/>
          <w:bCs/>
          <w:kern w:val="0"/>
          <w:lang w:eastAsia="ar-SA" w:bidi="ar-SA"/>
        </w:rPr>
        <w:t xml:space="preserve">niezależnie od rękojmi Wykonawca udzieli Zamawiającemu pisemnej gwarancji na </w:t>
      </w:r>
      <w:r w:rsidR="00093732">
        <w:rPr>
          <w:rFonts w:eastAsia="Times New Roman" w:cs="Times New Roman"/>
          <w:bCs/>
          <w:kern w:val="0"/>
          <w:lang w:eastAsia="ar-SA" w:bidi="ar-SA"/>
        </w:rPr>
        <w:t>kamery i serwery</w:t>
      </w:r>
      <w:r w:rsidR="0077255F" w:rsidRPr="0077255F">
        <w:rPr>
          <w:rFonts w:eastAsia="Times New Roman" w:cs="Times New Roman"/>
          <w:bCs/>
          <w:kern w:val="0"/>
          <w:lang w:eastAsia="ar-SA" w:bidi="ar-SA"/>
        </w:rPr>
        <w:t xml:space="preserve"> na</w:t>
      </w:r>
      <w:r w:rsidR="00093732">
        <w:rPr>
          <w:rFonts w:eastAsia="Times New Roman" w:cs="Times New Roman"/>
          <w:bCs/>
          <w:kern w:val="0"/>
          <w:lang w:eastAsia="ar-SA" w:bidi="ar-SA"/>
        </w:rPr>
        <w:t xml:space="preserve"> </w:t>
      </w:r>
      <w:r w:rsidR="0077255F" w:rsidRPr="0077255F">
        <w:rPr>
          <w:rFonts w:eastAsia="Times New Roman" w:cs="Times New Roman"/>
          <w:bCs/>
          <w:kern w:val="0"/>
          <w:lang w:eastAsia="ar-SA" w:bidi="ar-SA"/>
        </w:rPr>
        <w:t xml:space="preserve">okres minimum </w:t>
      </w:r>
      <w:r w:rsidR="00026EC6">
        <w:rPr>
          <w:rFonts w:eastAsia="Times New Roman" w:cs="Times New Roman"/>
          <w:bCs/>
          <w:kern w:val="0"/>
          <w:lang w:eastAsia="ar-SA" w:bidi="ar-SA"/>
        </w:rPr>
        <w:t>2</w:t>
      </w:r>
      <w:r w:rsidR="0077255F" w:rsidRPr="0077255F">
        <w:rPr>
          <w:rFonts w:eastAsia="Times New Roman" w:cs="Times New Roman"/>
          <w:bCs/>
          <w:kern w:val="0"/>
          <w:lang w:eastAsia="ar-SA" w:bidi="ar-SA"/>
        </w:rPr>
        <w:t xml:space="preserve"> lat*, licząc od daty odbioru końcowego </w:t>
      </w:r>
      <w:r w:rsidR="00A04876">
        <w:rPr>
          <w:rFonts w:eastAsia="Times New Roman" w:cs="Times New Roman"/>
          <w:bCs/>
          <w:kern w:val="0"/>
          <w:lang w:eastAsia="ar-SA" w:bidi="ar-SA"/>
        </w:rPr>
        <w:t>prac</w:t>
      </w:r>
      <w:r w:rsidR="0077255F" w:rsidRPr="0077255F">
        <w:rPr>
          <w:rFonts w:eastAsia="Times New Roman" w:cs="Times New Roman"/>
          <w:bCs/>
          <w:kern w:val="0"/>
          <w:lang w:eastAsia="ar-SA" w:bidi="ar-SA"/>
        </w:rPr>
        <w:t>:</w:t>
      </w:r>
    </w:p>
    <w:p w14:paraId="5A297A30" w14:textId="539B964D" w:rsidR="0077255F" w:rsidRPr="0077255F" w:rsidRDefault="0077255F" w:rsidP="0077255F">
      <w:pPr>
        <w:widowControl/>
        <w:autoSpaceDN/>
        <w:ind w:left="568" w:hanging="284"/>
        <w:jc w:val="both"/>
        <w:textAlignment w:val="auto"/>
        <w:rPr>
          <w:rFonts w:ascii="Courier New" w:eastAsia="Times New Roman" w:hAnsi="Courier New" w:cs="Courier New"/>
          <w:kern w:val="0"/>
          <w:lang w:eastAsia="ar-SA" w:bidi="ar-SA"/>
        </w:rPr>
      </w:pPr>
      <w:r w:rsidRPr="0077255F">
        <w:rPr>
          <w:rFonts w:eastAsia="Times New Roman" w:cs="Times New Roman"/>
          <w:kern w:val="0"/>
          <w:sz w:val="28"/>
          <w:szCs w:val="28"/>
          <w:lang w:eastAsia="ar-SA" w:bidi="ar-SA"/>
        </w:rPr>
        <w:t>□</w:t>
      </w:r>
      <w:r w:rsidRPr="0077255F">
        <w:rPr>
          <w:rFonts w:eastAsia="Times New Roman" w:cs="Times New Roman"/>
          <w:kern w:val="0"/>
          <w:lang w:eastAsia="ar-SA" w:bidi="ar-SA"/>
        </w:rPr>
        <w:tab/>
        <w:t xml:space="preserve">gwarancja </w:t>
      </w:r>
      <w:r w:rsidR="00026EC6">
        <w:rPr>
          <w:rFonts w:eastAsia="Times New Roman" w:cs="Times New Roman"/>
          <w:kern w:val="0"/>
          <w:lang w:eastAsia="ar-SA" w:bidi="ar-SA"/>
        </w:rPr>
        <w:t>2</w:t>
      </w:r>
      <w:r w:rsidRPr="0077255F">
        <w:rPr>
          <w:rFonts w:eastAsia="Times New Roman" w:cs="Times New Roman"/>
          <w:kern w:val="0"/>
          <w:lang w:eastAsia="ar-SA" w:bidi="ar-SA"/>
        </w:rPr>
        <w:t xml:space="preserve"> lat</w:t>
      </w:r>
      <w:r w:rsidR="00026EC6">
        <w:rPr>
          <w:rFonts w:eastAsia="Times New Roman" w:cs="Times New Roman"/>
          <w:kern w:val="0"/>
          <w:lang w:eastAsia="ar-SA" w:bidi="ar-SA"/>
        </w:rPr>
        <w:t>a</w:t>
      </w:r>
      <w:r w:rsidRPr="0077255F">
        <w:rPr>
          <w:rFonts w:eastAsia="Times New Roman" w:cs="Times New Roman"/>
          <w:kern w:val="0"/>
          <w:lang w:eastAsia="ar-SA" w:bidi="ar-SA"/>
        </w:rPr>
        <w:t>;</w:t>
      </w:r>
    </w:p>
    <w:p w14:paraId="4C12A21A" w14:textId="001ACE46" w:rsidR="00BA22D9" w:rsidRPr="0077255F" w:rsidRDefault="0077255F" w:rsidP="00026EC6">
      <w:pPr>
        <w:widowControl/>
        <w:autoSpaceDN/>
        <w:ind w:left="568" w:hanging="284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77255F">
        <w:rPr>
          <w:rFonts w:eastAsia="Times New Roman" w:cs="Times New Roman"/>
          <w:kern w:val="0"/>
          <w:sz w:val="28"/>
          <w:szCs w:val="28"/>
          <w:lang w:eastAsia="ar-SA" w:bidi="ar-SA"/>
        </w:rPr>
        <w:t>□</w:t>
      </w:r>
      <w:r w:rsidRPr="0077255F">
        <w:rPr>
          <w:rFonts w:eastAsia="Times New Roman" w:cs="Times New Roman"/>
          <w:kern w:val="0"/>
          <w:lang w:eastAsia="ar-SA" w:bidi="ar-SA"/>
        </w:rPr>
        <w:tab/>
        <w:t xml:space="preserve">gwarancja </w:t>
      </w:r>
      <w:r w:rsidR="00026EC6">
        <w:rPr>
          <w:rFonts w:eastAsia="Times New Roman" w:cs="Times New Roman"/>
          <w:kern w:val="0"/>
          <w:lang w:eastAsia="ar-SA" w:bidi="ar-SA"/>
        </w:rPr>
        <w:t>3</w:t>
      </w:r>
      <w:r w:rsidRPr="0077255F">
        <w:rPr>
          <w:rFonts w:eastAsia="Times New Roman" w:cs="Times New Roman"/>
          <w:kern w:val="0"/>
          <w:lang w:eastAsia="ar-SA" w:bidi="ar-SA"/>
        </w:rPr>
        <w:t xml:space="preserve"> lat</w:t>
      </w:r>
      <w:r w:rsidR="00026EC6">
        <w:rPr>
          <w:rFonts w:eastAsia="Times New Roman" w:cs="Times New Roman"/>
          <w:kern w:val="0"/>
          <w:lang w:eastAsia="ar-SA" w:bidi="ar-SA"/>
        </w:rPr>
        <w:t>a</w:t>
      </w:r>
      <w:r w:rsidRPr="0077255F">
        <w:rPr>
          <w:rFonts w:eastAsia="Times New Roman" w:cs="Times New Roman"/>
          <w:kern w:val="0"/>
          <w:lang w:eastAsia="ar-SA" w:bidi="ar-SA"/>
        </w:rPr>
        <w:t>.</w:t>
      </w:r>
    </w:p>
    <w:p w14:paraId="53E20871" w14:textId="2247B3AF" w:rsidR="0077255F" w:rsidRPr="00B3757D" w:rsidRDefault="0077255F" w:rsidP="00F021FC">
      <w:pPr>
        <w:widowControl/>
        <w:autoSpaceDN/>
        <w:jc w:val="both"/>
        <w:textAlignment w:val="auto"/>
        <w:rPr>
          <w:rFonts w:eastAsia="Times New Roman" w:cs="Times New Roman"/>
          <w:color w:val="000000"/>
          <w:kern w:val="0"/>
          <w:sz w:val="12"/>
          <w:szCs w:val="12"/>
          <w:highlight w:val="yellow"/>
          <w:lang w:eastAsia="ar-SA" w:bidi="ar-SA"/>
        </w:rPr>
      </w:pPr>
    </w:p>
    <w:p w14:paraId="02515290" w14:textId="424A9F08" w:rsidR="0083535F" w:rsidRPr="00D27552" w:rsidRDefault="0083535F" w:rsidP="000A1DED">
      <w:pPr>
        <w:pStyle w:val="Akapitzlist"/>
        <w:numPr>
          <w:ilvl w:val="0"/>
          <w:numId w:val="48"/>
        </w:numPr>
        <w:tabs>
          <w:tab w:val="clear" w:pos="814"/>
          <w:tab w:val="num" w:pos="284"/>
        </w:tabs>
        <w:autoSpaceDE w:val="0"/>
        <w:adjustRightInd w:val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Wykonawcy przysługuje wynagrodzenie ryczałtowe. Płatność za wykonanie przedmiotu zamówienia zrealizowana będzie jednorazowo przelewem na</w:t>
      </w:r>
      <w:r w:rsidR="00D2755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D27552" w:rsidRPr="00D2755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nr rachunku bankowego wskazany na fakturze Wykonawcy, w terminie 30 dni od daty otrzymania faktury ustrukturyzowanej za pośrednictwem Krajowego Systemu e-Faktur, („</w:t>
      </w:r>
      <w:proofErr w:type="spellStart"/>
      <w:r w:rsidR="00D27552" w:rsidRPr="00D2755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KSeF</w:t>
      </w:r>
      <w:proofErr w:type="spellEnd"/>
      <w:r w:rsidR="00D27552" w:rsidRPr="00D27552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”).</w:t>
      </w:r>
    </w:p>
    <w:p w14:paraId="43C3DB22" w14:textId="77777777" w:rsidR="00D27552" w:rsidRPr="00D27552" w:rsidRDefault="00D27552" w:rsidP="00D27552">
      <w:pPr>
        <w:pStyle w:val="Akapitzlist"/>
        <w:autoSpaceDE w:val="0"/>
        <w:adjustRightInd w:val="0"/>
        <w:ind w:left="284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35E97EF3" w14:textId="1F511C2F" w:rsidR="0083535F" w:rsidRDefault="0083535F" w:rsidP="000A1DED">
      <w:pPr>
        <w:pStyle w:val="Akapitzlist"/>
        <w:numPr>
          <w:ilvl w:val="0"/>
          <w:numId w:val="46"/>
        </w:numPr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Rozliczenie</w:t>
      </w:r>
      <w:r w:rsidR="008A203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8A2033" w:rsidRPr="008A2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 xml:space="preserve">wykonywanych prac nastąpi po zakończeniu ich realizacji, przedłożeniu dokumentacji powykonawczej oraz dokonaniu przez Zamawiającego odbioru. </w:t>
      </w:r>
    </w:p>
    <w:p w14:paraId="05B2EAA1" w14:textId="77777777" w:rsidR="008A2033" w:rsidRPr="008A2033" w:rsidRDefault="008A2033" w:rsidP="008A2033">
      <w:pPr>
        <w:pStyle w:val="Akapitzlist"/>
        <w:ind w:left="284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</w:pPr>
    </w:p>
    <w:p w14:paraId="2FC6A114" w14:textId="77777777" w:rsidR="007D6B0C" w:rsidRDefault="0077255F" w:rsidP="000A1DED">
      <w:pPr>
        <w:pStyle w:val="Akapitzlist"/>
        <w:numPr>
          <w:ilvl w:val="0"/>
          <w:numId w:val="46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Podstawę do wystawienia faktury stanowić będzie podpisany przez obie strony </w:t>
      </w:r>
      <w:r w:rsidR="00911F25"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 xml:space="preserve">z wynikiem pozytywnym </w:t>
      </w:r>
      <w:r w:rsidRPr="0083535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 xml:space="preserve">Protokół odbioru </w:t>
      </w:r>
      <w:r w:rsidR="00C109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usługi</w:t>
      </w:r>
      <w:r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stanowiący</w:t>
      </w:r>
      <w:r w:rsidR="00911F25"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załącznik nr</w:t>
      </w:r>
      <w:r w:rsidR="00491CB8"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5F535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</w:t>
      </w:r>
      <w:r w:rsidR="00CC6E7A"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8353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do umowy.</w:t>
      </w:r>
    </w:p>
    <w:p w14:paraId="721E44A5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4A2287EE" w14:textId="77777777" w:rsidR="007D6B0C" w:rsidRPr="00C835F8" w:rsidRDefault="0077255F" w:rsidP="000A1DED">
      <w:pPr>
        <w:pStyle w:val="Akapitzlist"/>
        <w:numPr>
          <w:ilvl w:val="0"/>
          <w:numId w:val="46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Oświadczamy, że zapoznaliśmy się z SWZ i zobowiązujemy się do stosowania</w:t>
      </w:r>
      <w:r w:rsidRPr="00C835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>i ścisłego przestrzegania warunków w niej określonych.</w:t>
      </w:r>
    </w:p>
    <w:p w14:paraId="29C58A49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2514084" w14:textId="77777777" w:rsidR="007D6B0C" w:rsidRPr="00C835F8" w:rsidRDefault="0077255F" w:rsidP="000A1DED">
      <w:pPr>
        <w:pStyle w:val="Akapitzlist"/>
        <w:numPr>
          <w:ilvl w:val="0"/>
          <w:numId w:val="46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że uważamy się za związanych niniejszą ofertą na czas wskazany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w specyfikacji warunków zamówienia, tj. </w:t>
      </w:r>
      <w:r w:rsidRPr="00C835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na okres </w:t>
      </w:r>
      <w:r w:rsidR="00911F25" w:rsidRPr="00C835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3</w:t>
      </w:r>
      <w:r w:rsidRPr="00C835F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0 dni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od upływu terminu składania 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ofert.</w:t>
      </w:r>
    </w:p>
    <w:p w14:paraId="5224C65E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6844724" w14:textId="3E93C14E" w:rsidR="007D6B0C" w:rsidRPr="00C835F8" w:rsidRDefault="0077255F" w:rsidP="000A1DED">
      <w:pPr>
        <w:pStyle w:val="Akapitzlist"/>
        <w:numPr>
          <w:ilvl w:val="0"/>
          <w:numId w:val="46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nawiązaniu do art. 455 ust. 1 </w:t>
      </w:r>
      <w:r w:rsidR="00A472A2"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U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stawy strony mają prawo do zmiany treści umowy, zmiany umowy zostały szczegółowo umówione w </w:t>
      </w:r>
      <w:r w:rsidRPr="00C835F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§ </w:t>
      </w:r>
      <w:r w:rsidR="00620C3B" w:rsidRPr="00DC349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</w:t>
      </w:r>
      <w:r w:rsidR="00DC3499" w:rsidRPr="00DC349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7</w:t>
      </w:r>
      <w:r w:rsidRPr="00DC349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DC3499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Istotnych postanowieniach umowy</w:t>
      </w:r>
      <w:r w:rsidRPr="00DC349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  <w:r w:rsidRPr="00C835F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stanowiących załącznik nr </w:t>
      </w:r>
      <w:r w:rsidR="00541B01" w:rsidRPr="00C835F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9</w:t>
      </w:r>
      <w:r w:rsidRPr="00C835F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do SWZ.</w:t>
      </w:r>
    </w:p>
    <w:p w14:paraId="4BAA3693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2B7155C" w14:textId="77777777" w:rsidR="007D6B0C" w:rsidRPr="00C835F8" w:rsidRDefault="0077255F" w:rsidP="000A1DED">
      <w:pPr>
        <w:pStyle w:val="Akapitzlist"/>
        <w:numPr>
          <w:ilvl w:val="0"/>
          <w:numId w:val="46"/>
        </w:numPr>
        <w:ind w:left="28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wypełniłem obowiązki informacyjne przewidziane w art. 13 lub 14 RODO</w:t>
      </w:r>
      <w:r w:rsidRPr="00C835F8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</w:t>
      </w:r>
      <w:r w:rsidR="00641700"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w celu ubiegania się o udzielenie zamówienia publicznego w niniejszym postępowaniu</w:t>
      </w:r>
      <w:r w:rsidRPr="00C835F8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4BB4C0F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2EC7E2E" w14:textId="77777777" w:rsidR="007D6B0C" w:rsidRPr="00C835F8" w:rsidRDefault="0077255F" w:rsidP="000A1DED">
      <w:pPr>
        <w:pStyle w:val="Akapitzlist"/>
        <w:numPr>
          <w:ilvl w:val="0"/>
          <w:numId w:val="46"/>
        </w:numPr>
        <w:ind w:left="28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zapisy zawarte w </w:t>
      </w:r>
      <w:r w:rsidRPr="00C835F8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Istotnych postanowieniach umowy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, zostały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przez nas zaakceptowane i zobowiązujemy się w przypadku wyboru naszej oferty</w:t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do zawarcia umowy na wymienionych warunkach, w miejscu i terminie wyznaczonym </w:t>
      </w:r>
      <w:r w:rsidR="00436403"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przez Zamawiającego. </w:t>
      </w:r>
    </w:p>
    <w:p w14:paraId="45B15083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6F01391" w14:textId="77777777" w:rsidR="007D6B0C" w:rsidRPr="00C835F8" w:rsidRDefault="0077255F" w:rsidP="000A1DED">
      <w:pPr>
        <w:pStyle w:val="Akapitzlist"/>
        <w:numPr>
          <w:ilvl w:val="0"/>
          <w:numId w:val="46"/>
        </w:numPr>
        <w:ind w:left="28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NIP …………………………………… REGON ……………………………….…...........</w:t>
      </w:r>
    </w:p>
    <w:p w14:paraId="632B60D7" w14:textId="77777777" w:rsidR="007D6B0C" w:rsidRPr="00C835F8" w:rsidRDefault="007D6B0C" w:rsidP="007D6B0C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833646" w14:textId="264E5A6F" w:rsidR="00071783" w:rsidRPr="00C835F8" w:rsidRDefault="00071783" w:rsidP="000A1DED">
      <w:pPr>
        <w:pStyle w:val="Akapitzlist"/>
        <w:numPr>
          <w:ilvl w:val="0"/>
          <w:numId w:val="46"/>
        </w:numPr>
        <w:ind w:left="284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Osobą upoważnioną (imię/imiona i nazwisko) do udziału w aukcji elektronicznej jest Pan/i </w:t>
      </w:r>
    </w:p>
    <w:p w14:paraId="4AA9761E" w14:textId="77777777" w:rsidR="007D6B0C" w:rsidRPr="00C835F8" w:rsidRDefault="00071783" w:rsidP="007D6B0C">
      <w:pPr>
        <w:suppressAutoHyphens w:val="0"/>
        <w:spacing w:before="100"/>
        <w:ind w:left="539" w:hanging="539"/>
        <w:textAlignment w:val="auto"/>
        <w:rPr>
          <w:rFonts w:eastAsia="Times New Roman" w:cs="Times New Roman"/>
          <w:kern w:val="0"/>
          <w:lang w:eastAsia="pl-PL"/>
        </w:rPr>
      </w:pPr>
      <w:r w:rsidRPr="00C835F8">
        <w:rPr>
          <w:rFonts w:eastAsia="Times New Roman" w:cs="Times New Roman"/>
          <w:kern w:val="0"/>
          <w:lang w:eastAsia="pl-PL"/>
        </w:rPr>
        <w:t xml:space="preserve">     ……………………………..………………..……………………..…….….………………..</w:t>
      </w:r>
    </w:p>
    <w:p w14:paraId="345C3890" w14:textId="70547FA7" w:rsidR="0077255F" w:rsidRPr="00C835F8" w:rsidRDefault="0077255F" w:rsidP="000A1DED">
      <w:pPr>
        <w:pStyle w:val="Akapitzlist"/>
        <w:numPr>
          <w:ilvl w:val="0"/>
          <w:numId w:val="46"/>
        </w:numPr>
        <w:spacing w:before="100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35F8">
        <w:rPr>
          <w:rFonts w:ascii="Times New Roman" w:eastAsia="Times New Roman" w:hAnsi="Times New Roman" w:cs="Times New Roman"/>
          <w:sz w:val="24"/>
          <w:szCs w:val="24"/>
          <w:lang w:eastAsia="ar-SA"/>
        </w:rPr>
        <w:t>Wartość oferty wynosi:</w:t>
      </w:r>
    </w:p>
    <w:p w14:paraId="50F2CE18" w14:textId="77777777" w:rsidR="0077255F" w:rsidRPr="0077255F" w:rsidRDefault="0077255F" w:rsidP="0077255F">
      <w:pPr>
        <w:widowControl/>
        <w:autoSpaceDN/>
        <w:ind w:left="283" w:firstLine="1"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7255F">
        <w:rPr>
          <w:rFonts w:eastAsia="Times New Roman" w:cs="Times New Roman"/>
          <w:b/>
          <w:bCs/>
          <w:kern w:val="0"/>
          <w:lang w:eastAsia="ar-SA" w:bidi="ar-SA"/>
        </w:rPr>
        <w:tab/>
        <w:t>Łączna wartość oferty wynosi:</w:t>
      </w:r>
    </w:p>
    <w:p w14:paraId="0DD955A3" w14:textId="77777777" w:rsidR="0077255F" w:rsidRPr="0077255F" w:rsidRDefault="0077255F" w:rsidP="0077255F">
      <w:pPr>
        <w:widowControl/>
        <w:autoSpaceDN/>
        <w:ind w:left="283" w:firstLine="1"/>
        <w:textAlignment w:val="auto"/>
        <w:rPr>
          <w:rFonts w:eastAsia="Times New Roman" w:cs="Times New Roman"/>
          <w:b/>
          <w:bCs/>
          <w:kern w:val="0"/>
          <w:sz w:val="16"/>
          <w:szCs w:val="16"/>
          <w:lang w:eastAsia="ar-SA" w:bidi="ar-SA"/>
        </w:rPr>
      </w:pPr>
    </w:p>
    <w:p w14:paraId="65B70104" w14:textId="77777777" w:rsidR="0077255F" w:rsidRPr="0077255F" w:rsidRDefault="0077255F" w:rsidP="0077255F">
      <w:pPr>
        <w:widowControl/>
        <w:autoSpaceDN/>
        <w:ind w:left="283" w:firstLine="1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77255F">
        <w:rPr>
          <w:rFonts w:eastAsia="Times New Roman" w:cs="Times New Roman"/>
          <w:b/>
          <w:bCs/>
          <w:kern w:val="0"/>
          <w:lang w:eastAsia="ar-SA" w:bidi="ar-SA"/>
        </w:rPr>
        <w:t>Wartość oferty netto wynosi: …………….………….…....……………….…..…. złotych</w:t>
      </w:r>
    </w:p>
    <w:p w14:paraId="38AED623" w14:textId="77777777" w:rsidR="0077255F" w:rsidRPr="0077255F" w:rsidRDefault="0077255F" w:rsidP="0077255F">
      <w:pPr>
        <w:widowControl/>
        <w:autoSpaceDN/>
        <w:ind w:left="283" w:firstLine="1"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77255F">
        <w:rPr>
          <w:rFonts w:eastAsia="Times New Roman" w:cs="Times New Roman"/>
          <w:b/>
          <w:bCs/>
          <w:kern w:val="0"/>
          <w:lang w:eastAsia="ar-SA" w:bidi="ar-SA"/>
        </w:rPr>
        <w:tab/>
        <w:t>słownie: ………………………………………..…………....……………...……..………</w:t>
      </w:r>
    </w:p>
    <w:p w14:paraId="2659D4D5" w14:textId="77777777" w:rsidR="0077255F" w:rsidRPr="0077255F" w:rsidRDefault="0077255F" w:rsidP="0077255F">
      <w:pPr>
        <w:widowControl/>
        <w:autoSpaceDN/>
        <w:ind w:left="283" w:firstLine="1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77255F">
        <w:rPr>
          <w:rFonts w:eastAsia="Times New Roman" w:cs="Times New Roman"/>
          <w:b/>
          <w:bCs/>
          <w:kern w:val="0"/>
          <w:lang w:eastAsia="ar-SA" w:bidi="ar-SA"/>
        </w:rPr>
        <w:t>Wartość oferty brutto wynosi: .....………………...…...………………….……… złotych</w:t>
      </w:r>
    </w:p>
    <w:p w14:paraId="5F46BA3B" w14:textId="77777777" w:rsidR="0077255F" w:rsidRPr="0077255F" w:rsidRDefault="0077255F" w:rsidP="0077255F">
      <w:pPr>
        <w:widowControl/>
        <w:autoSpaceDN/>
        <w:ind w:left="283" w:firstLine="1"/>
        <w:jc w:val="both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 w:rsidRPr="0077255F">
        <w:rPr>
          <w:rFonts w:eastAsia="Times New Roman" w:cs="Times New Roman"/>
          <w:b/>
          <w:bCs/>
          <w:kern w:val="0"/>
          <w:lang w:eastAsia="ar-SA" w:bidi="ar-SA"/>
        </w:rPr>
        <w:tab/>
        <w:t>słownie: …………..…………………………..…………………….……………..………</w:t>
      </w:r>
    </w:p>
    <w:p w14:paraId="376354E2" w14:textId="0DC1964E" w:rsidR="0077255F" w:rsidRPr="0077255F" w:rsidRDefault="0077255F" w:rsidP="0077255F">
      <w:pPr>
        <w:widowControl/>
        <w:autoSpaceDN/>
        <w:ind w:left="283" w:firstLine="1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77255F">
        <w:rPr>
          <w:rFonts w:eastAsia="Times New Roman" w:cs="Times New Roman"/>
          <w:kern w:val="0"/>
          <w:lang w:eastAsia="ar-SA" w:bidi="ar-SA"/>
        </w:rPr>
        <w:t>w tym:</w:t>
      </w:r>
      <w:r w:rsidR="00B3757D">
        <w:rPr>
          <w:rFonts w:eastAsia="Times New Roman" w:cs="Times New Roman"/>
          <w:kern w:val="0"/>
          <w:lang w:eastAsia="ar-SA" w:bidi="ar-SA"/>
        </w:rPr>
        <w:t xml:space="preserve"> ………… VAT</w:t>
      </w:r>
    </w:p>
    <w:p w14:paraId="3587137A" w14:textId="77777777" w:rsidR="00B47B35" w:rsidRDefault="00B47B35" w:rsidP="00735A29">
      <w:pPr>
        <w:rPr>
          <w:rFonts w:cs="Times New Roman"/>
        </w:rPr>
      </w:pPr>
    </w:p>
    <w:p w14:paraId="1DE76329" w14:textId="62F39424" w:rsidR="000237FF" w:rsidRPr="00F974D3" w:rsidRDefault="00735A29" w:rsidP="00735A29">
      <w:pPr>
        <w:rPr>
          <w:rFonts w:cs="Times New Roman"/>
        </w:rPr>
      </w:pPr>
      <w:r w:rsidRPr="00F974D3">
        <w:rPr>
          <w:rFonts w:cs="Times New Roman"/>
        </w:rPr>
        <w:t xml:space="preserve">…...……………….. dn. ……………                       </w:t>
      </w:r>
    </w:p>
    <w:p w14:paraId="6A70AE0B" w14:textId="52A303EA" w:rsidR="00735A29" w:rsidRDefault="00FB4438" w:rsidP="00735A29">
      <w:pPr>
        <w:rPr>
          <w:rFonts w:cs="Times New Roman"/>
          <w:sz w:val="16"/>
          <w:szCs w:val="16"/>
        </w:rPr>
      </w:pPr>
      <w:r w:rsidRPr="00F974D3">
        <w:rPr>
          <w:rFonts w:cs="Times New Roman"/>
        </w:rPr>
        <w:t xml:space="preserve">     </w:t>
      </w:r>
      <w:r w:rsidR="00B341FB" w:rsidRPr="00F974D3">
        <w:rPr>
          <w:rFonts w:cs="Times New Roman"/>
        </w:rPr>
        <w:t xml:space="preserve">       </w:t>
      </w:r>
      <w:r w:rsidR="000237FF" w:rsidRPr="00F974D3">
        <w:rPr>
          <w:rFonts w:cs="Times New Roman"/>
        </w:rPr>
        <w:t xml:space="preserve"> </w:t>
      </w:r>
      <w:r w:rsidR="00735A29" w:rsidRPr="00335DBF">
        <w:rPr>
          <w:rFonts w:cs="Times New Roman"/>
          <w:sz w:val="16"/>
          <w:szCs w:val="16"/>
        </w:rPr>
        <w:t>(miejscowość</w:t>
      </w:r>
      <w:r w:rsidR="00DC4FF5" w:rsidRPr="00335DBF">
        <w:rPr>
          <w:rFonts w:cs="Times New Roman"/>
          <w:sz w:val="16"/>
          <w:szCs w:val="16"/>
        </w:rPr>
        <w:t>, data</w:t>
      </w:r>
      <w:r w:rsidR="00735A29" w:rsidRPr="00335DBF">
        <w:rPr>
          <w:rFonts w:cs="Times New Roman"/>
          <w:sz w:val="16"/>
          <w:szCs w:val="16"/>
        </w:rPr>
        <w:t>)</w:t>
      </w:r>
      <w:r w:rsidR="00735A29" w:rsidRPr="00335DBF">
        <w:rPr>
          <w:rFonts w:cs="Times New Roman"/>
          <w:sz w:val="16"/>
          <w:szCs w:val="16"/>
        </w:rPr>
        <w:tab/>
      </w:r>
      <w:r w:rsidR="00735A29" w:rsidRPr="00335DBF">
        <w:rPr>
          <w:rFonts w:cs="Times New Roman"/>
          <w:sz w:val="16"/>
          <w:szCs w:val="16"/>
        </w:rPr>
        <w:tab/>
      </w:r>
      <w:r w:rsidR="00735A29" w:rsidRPr="00335DBF">
        <w:rPr>
          <w:rFonts w:cs="Times New Roman"/>
          <w:sz w:val="16"/>
          <w:szCs w:val="16"/>
        </w:rPr>
        <w:tab/>
      </w:r>
    </w:p>
    <w:p w14:paraId="52D9FFBF" w14:textId="77777777" w:rsidR="00BA1900" w:rsidRPr="00335DBF" w:rsidRDefault="00BA1900" w:rsidP="00735A29">
      <w:pPr>
        <w:rPr>
          <w:rFonts w:cs="Times New Roman"/>
          <w:sz w:val="16"/>
          <w:szCs w:val="16"/>
        </w:rPr>
      </w:pPr>
    </w:p>
    <w:p w14:paraId="41169187" w14:textId="6A742805" w:rsidR="00BA1900" w:rsidRPr="001A7F38" w:rsidRDefault="00485199" w:rsidP="001A7F38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2"/>
          <w:szCs w:val="22"/>
        </w:rPr>
      </w:pPr>
      <w:r w:rsidRPr="00F7072F">
        <w:rPr>
          <w:rFonts w:eastAsia="Arial" w:cs="Times New Roman"/>
          <w:b/>
          <w:i/>
          <w:kern w:val="1"/>
          <w:sz w:val="22"/>
          <w:szCs w:val="22"/>
        </w:rPr>
        <w:t xml:space="preserve"> Dokument należy wypełnić i podpisać kwalifikowanym podpisem elektronicznym </w:t>
      </w:r>
      <w:r w:rsidRPr="00F7072F">
        <w:rPr>
          <w:rFonts w:eastAsia="Arial" w:cs="Times New Roman"/>
          <w:b/>
          <w:i/>
          <w:kern w:val="1"/>
          <w:sz w:val="22"/>
          <w:szCs w:val="22"/>
        </w:rPr>
        <w:br/>
        <w:t xml:space="preserve">lub podpisem zaufanym lub podpisem osobistym. Zamawiający zaleca zapisanie dokumentu </w:t>
      </w:r>
      <w:r w:rsidR="00A82FDC">
        <w:rPr>
          <w:rFonts w:eastAsia="Arial" w:cs="Times New Roman"/>
          <w:b/>
          <w:i/>
          <w:kern w:val="1"/>
          <w:sz w:val="22"/>
          <w:szCs w:val="22"/>
        </w:rPr>
        <w:br/>
      </w:r>
      <w:r w:rsidRPr="00F7072F">
        <w:rPr>
          <w:rFonts w:eastAsia="Arial" w:cs="Times New Roman"/>
          <w:b/>
          <w:i/>
          <w:kern w:val="1"/>
          <w:sz w:val="22"/>
          <w:szCs w:val="22"/>
        </w:rPr>
        <w:t xml:space="preserve">w formacie PDF. </w:t>
      </w:r>
    </w:p>
    <w:p w14:paraId="5015821D" w14:textId="77777777" w:rsidR="00BA1900" w:rsidRDefault="00BA1900" w:rsidP="00335DBF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F05CB19" w14:textId="766140C3" w:rsidR="009021C9" w:rsidRPr="00335DBF" w:rsidRDefault="001849BD" w:rsidP="00335DBF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sectPr w:rsidR="009021C9" w:rsidRPr="00335DBF" w:rsidSect="0036688C">
          <w:footerReference w:type="default" r:id="rId8"/>
          <w:pgSz w:w="11906" w:h="16838" w:code="9"/>
          <w:pgMar w:top="1135" w:right="1417" w:bottom="1417" w:left="1417" w:header="0" w:footer="709" w:gutter="0"/>
          <w:cols w:space="708"/>
          <w:docGrid w:linePitch="360"/>
        </w:sectPr>
      </w:pPr>
      <w:r w:rsidRPr="00F974D3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* </w:t>
      </w:r>
      <w:r w:rsidRPr="00F974D3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 </w:t>
      </w:r>
      <w:r w:rsidR="00181309" w:rsidRPr="00F974D3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zaznaczyć odpowiedni</w:t>
      </w:r>
      <w:r w:rsidR="00A06C57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o</w:t>
      </w:r>
      <w:bookmarkStart w:id="2" w:name="_GoBack"/>
      <w:bookmarkEnd w:id="2"/>
    </w:p>
    <w:p w14:paraId="04CAA3C9" w14:textId="77777777" w:rsidR="009E56E3" w:rsidRPr="00B95E4A" w:rsidRDefault="009E56E3" w:rsidP="0036688C">
      <w:pPr>
        <w:widowControl/>
        <w:autoSpaceDN/>
        <w:textAlignment w:val="auto"/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pPr>
    </w:p>
    <w:sectPr w:rsidR="009E56E3" w:rsidRPr="00B95E4A" w:rsidSect="003C3255">
      <w:footerReference w:type="default" r:id="rId9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AD1BB" w14:textId="77777777" w:rsidR="00E917E2" w:rsidRDefault="00E917E2" w:rsidP="000F1D63">
      <w:r>
        <w:separator/>
      </w:r>
    </w:p>
  </w:endnote>
  <w:endnote w:type="continuationSeparator" w:id="0">
    <w:p w14:paraId="2CA6C932" w14:textId="77777777" w:rsidR="00E917E2" w:rsidRDefault="00E917E2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6226A" w14:textId="22653AB9" w:rsidR="009A4168" w:rsidRPr="005F6EA6" w:rsidRDefault="009A4168" w:rsidP="00A60F84">
    <w:pPr>
      <w:pStyle w:val="Stopka"/>
      <w:jc w:val="center"/>
      <w:rPr>
        <w:rFonts w:cs="Times New Roman"/>
        <w:color w:val="2F5496" w:themeColor="accent5" w:themeShade="BF"/>
        <w:sz w:val="20"/>
        <w:szCs w:val="20"/>
      </w:rPr>
    </w:pPr>
    <w:r w:rsidRPr="005F6EA6">
      <w:rPr>
        <w:rFonts w:cs="Times New Roman"/>
        <w:color w:val="2F5496" w:themeColor="accent5" w:themeShade="BF"/>
        <w:sz w:val="20"/>
        <w:szCs w:val="20"/>
      </w:rPr>
      <w:t xml:space="preserve">Centrum Szkolenia Policji w Legionowie    </w:t>
    </w:r>
    <w:r>
      <w:rPr>
        <w:rFonts w:cs="Times New Roman"/>
        <w:color w:val="2F5496" w:themeColor="accent5" w:themeShade="BF"/>
        <w:sz w:val="20"/>
        <w:szCs w:val="20"/>
      </w:rPr>
      <w:t xml:space="preserve"> </w:t>
    </w:r>
    <w:r w:rsidRPr="005F6EA6">
      <w:rPr>
        <w:rFonts w:cs="Times New Roman"/>
        <w:color w:val="2F5496" w:themeColor="accent5" w:themeShade="BF"/>
        <w:sz w:val="20"/>
        <w:szCs w:val="20"/>
      </w:rPr>
      <w:t>NIP: 5360013119           tel.:   (47) 725 52 57        www.csp.edu.pl</w:t>
    </w:r>
    <w:r w:rsidRPr="005F6EA6">
      <w:rPr>
        <w:rFonts w:cs="Times New Roman"/>
        <w:color w:val="2F5496" w:themeColor="accent5" w:themeShade="BF"/>
        <w:sz w:val="20"/>
        <w:szCs w:val="20"/>
      </w:rPr>
      <w:br/>
      <w:t>ul. Zegrzyńska 121, 05-119 Legionowo        REGON: 011968687     fax:   (47) 725 35 85</w:t>
    </w:r>
    <w:r w:rsidRPr="005F6EA6">
      <w:rPr>
        <w:rFonts w:cs="Times New Roman"/>
        <w:color w:val="2F5496" w:themeColor="accent5" w:themeShade="BF"/>
        <w:sz w:val="20"/>
        <w:szCs w:val="20"/>
        <w:lang w:val="en-US"/>
      </w:rPr>
      <w:t xml:space="preserve">        zzp@csp.edu.p</w:t>
    </w:r>
    <w:r w:rsidRPr="005F6EA6">
      <w:rPr>
        <w:rFonts w:cs="Times New Roman"/>
        <w:b/>
        <w:color w:val="2F5496" w:themeColor="accent5" w:themeShade="BF"/>
        <w:sz w:val="20"/>
        <w:szCs w:val="20"/>
        <w:lang w:val="en-US"/>
      </w:rPr>
      <w:t>l</w:t>
    </w:r>
  </w:p>
  <w:p w14:paraId="76032541" w14:textId="6E88C062" w:rsidR="009A4168" w:rsidRPr="005F6EA6" w:rsidRDefault="009A4168" w:rsidP="003B3CBD">
    <w:pPr>
      <w:pStyle w:val="Stopka"/>
      <w:jc w:val="center"/>
      <w:rPr>
        <w:rFonts w:cs="Times New Roman"/>
        <w:caps/>
        <w:color w:val="5B9BD5" w:themeColor="accent1"/>
        <w:sz w:val="20"/>
        <w:szCs w:val="20"/>
      </w:rPr>
    </w:pPr>
    <w:r w:rsidRPr="005F6EA6">
      <w:rPr>
        <w:rFonts w:cs="Times New Roman"/>
        <w:caps/>
        <w:sz w:val="20"/>
        <w:szCs w:val="20"/>
      </w:rPr>
      <w:fldChar w:fldCharType="begin"/>
    </w:r>
    <w:r w:rsidRPr="005F6EA6">
      <w:rPr>
        <w:rFonts w:cs="Times New Roman"/>
        <w:caps/>
        <w:sz w:val="20"/>
        <w:szCs w:val="20"/>
      </w:rPr>
      <w:instrText>PAGE   \* MERGEFORMAT</w:instrText>
    </w:r>
    <w:r w:rsidRPr="005F6EA6">
      <w:rPr>
        <w:rFonts w:cs="Times New Roman"/>
        <w:caps/>
        <w:sz w:val="20"/>
        <w:szCs w:val="20"/>
      </w:rPr>
      <w:fldChar w:fldCharType="separate"/>
    </w:r>
    <w:r w:rsidRPr="005F6EA6">
      <w:rPr>
        <w:rFonts w:cs="Times New Roman"/>
        <w:caps/>
        <w:noProof/>
        <w:sz w:val="20"/>
        <w:szCs w:val="20"/>
      </w:rPr>
      <w:t>22</w:t>
    </w:r>
    <w:r w:rsidRPr="005F6EA6">
      <w:rPr>
        <w:rFonts w:cs="Times New Roman"/>
        <w:caps/>
        <w:sz w:val="20"/>
        <w:szCs w:val="20"/>
      </w:rPr>
      <w:fldChar w:fldCharType="end"/>
    </w:r>
  </w:p>
  <w:p w14:paraId="71B92C6A" w14:textId="77777777" w:rsidR="009A4168" w:rsidRDefault="009A4168" w:rsidP="004B2D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9A4168" w:rsidRPr="00545129" w:rsidRDefault="009A4168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26E9D" w14:textId="77777777" w:rsidR="00E917E2" w:rsidRDefault="00E917E2" w:rsidP="000F1D63">
      <w:r>
        <w:separator/>
      </w:r>
    </w:p>
  </w:footnote>
  <w:footnote w:type="continuationSeparator" w:id="0">
    <w:p w14:paraId="0869BC23" w14:textId="77777777" w:rsidR="00E917E2" w:rsidRDefault="00E917E2" w:rsidP="000F1D63">
      <w:r>
        <w:continuationSeparator/>
      </w:r>
    </w:p>
  </w:footnote>
  <w:footnote w:id="1">
    <w:p w14:paraId="3D1B9A74" w14:textId="5FA262CE" w:rsidR="009A4168" w:rsidRPr="00622847" w:rsidRDefault="009A4168" w:rsidP="0077255F">
      <w:pPr>
        <w:pStyle w:val="Tekstprzypisudolnego"/>
        <w:ind w:left="284" w:hanging="284"/>
        <w:jc w:val="both"/>
        <w:rPr>
          <w:sz w:val="16"/>
          <w:szCs w:val="16"/>
        </w:rPr>
      </w:pPr>
      <w:r w:rsidRPr="00F42872">
        <w:rPr>
          <w:rStyle w:val="Odwoanieprzypisudolnego"/>
        </w:rPr>
        <w:footnoteRef/>
      </w:r>
      <w:r>
        <w:rPr>
          <w:sz w:val="16"/>
          <w:szCs w:val="16"/>
        </w:rPr>
        <w:tab/>
        <w:t>R</w:t>
      </w:r>
      <w:r w:rsidRPr="00622847">
        <w:rPr>
          <w:sz w:val="16"/>
          <w:szCs w:val="16"/>
        </w:rPr>
        <w:t xml:space="preserve">ozporządzenie Parlamentu Europejskiego i Rady (UE) 2016/679 z dnia 27 kwietnia 2016 r. </w:t>
      </w:r>
      <w:r w:rsidRPr="00622847">
        <w:rPr>
          <w:i/>
          <w:sz w:val="16"/>
          <w:szCs w:val="16"/>
        </w:rPr>
        <w:t xml:space="preserve">w sprawie ochrony osób fizycznych w związku </w:t>
      </w:r>
      <w:r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br/>
        <w:t xml:space="preserve"> </w:t>
      </w:r>
      <w:r w:rsidRPr="00622847">
        <w:rPr>
          <w:i/>
          <w:sz w:val="16"/>
          <w:szCs w:val="16"/>
        </w:rPr>
        <w:t>z przetwarzaniem danych osobowych i w sprawie swobodnego</w:t>
      </w:r>
      <w:r w:rsidRPr="00622847">
        <w:rPr>
          <w:i/>
          <w:sz w:val="16"/>
          <w:szCs w:val="16"/>
        </w:rPr>
        <w:tab/>
        <w:t xml:space="preserve">przepływu takich danych </w:t>
      </w:r>
      <w:r w:rsidRPr="00622847">
        <w:rPr>
          <w:sz w:val="16"/>
          <w:szCs w:val="16"/>
        </w:rPr>
        <w:t xml:space="preserve">oraz uchylenia dyrektywy 95/46/WE </w:t>
      </w:r>
      <w:r>
        <w:rPr>
          <w:sz w:val="16"/>
          <w:szCs w:val="16"/>
        </w:rPr>
        <w:br/>
      </w:r>
      <w:r w:rsidRPr="00622847">
        <w:rPr>
          <w:sz w:val="16"/>
          <w:szCs w:val="16"/>
        </w:rPr>
        <w:t>(ogólne rozporządzenie o ochronie danych) (tj. Dz. Urz. UE L 119 z 04.05.2016 r.</w:t>
      </w:r>
      <w:r>
        <w:rPr>
          <w:sz w:val="16"/>
          <w:szCs w:val="16"/>
        </w:rPr>
        <w:t xml:space="preserve"> </w:t>
      </w:r>
      <w:r w:rsidRPr="00622847">
        <w:rPr>
          <w:sz w:val="16"/>
          <w:szCs w:val="16"/>
        </w:rPr>
        <w:t>str. 1).</w:t>
      </w:r>
    </w:p>
  </w:footnote>
  <w:footnote w:id="2">
    <w:p w14:paraId="2BB19092" w14:textId="727A5441" w:rsidR="009A4168" w:rsidRPr="00B3757D" w:rsidRDefault="009A4168" w:rsidP="00B3757D">
      <w:pPr>
        <w:widowControl/>
        <w:autoSpaceDN/>
        <w:ind w:left="284" w:hanging="284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  <w:r w:rsidRPr="00F42872">
        <w:rPr>
          <w:rStyle w:val="Odwoanieprzypisudolnego"/>
          <w:sz w:val="20"/>
          <w:szCs w:val="20"/>
        </w:rPr>
        <w:footnoteRef/>
      </w:r>
      <w:r w:rsidRPr="00622847">
        <w:rPr>
          <w:rFonts w:eastAsia="Times New Roman" w:cs="Times New Roman"/>
          <w:kern w:val="0"/>
          <w:sz w:val="16"/>
          <w:szCs w:val="16"/>
          <w:lang w:eastAsia="ar-SA" w:bidi="ar-SA"/>
        </w:rPr>
        <w:tab/>
      </w:r>
      <w:r w:rsidRPr="0052276B">
        <w:rPr>
          <w:rFonts w:eastAsia="Times New Roman" w:cs="Times New Roman"/>
          <w:kern w:val="0"/>
          <w:sz w:val="16"/>
          <w:szCs w:val="16"/>
          <w:lang w:eastAsia="ar-SA" w:bidi="ar-SA"/>
        </w:rPr>
        <w:t>W przypadku, gdy Wykonawca nie przekazuje danych osobowych innych niż</w:t>
      </w:r>
      <w:r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bezpośrednio jego dotyczących </w:t>
      </w:r>
      <w:r w:rsidRPr="0052276B"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lub  zachodzi wyłączenie </w:t>
      </w:r>
      <w:r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</w:t>
      </w:r>
      <w:r w:rsidRPr="0052276B">
        <w:rPr>
          <w:rFonts w:eastAsia="Times New Roman" w:cs="Times New Roman"/>
          <w:kern w:val="0"/>
          <w:sz w:val="16"/>
          <w:szCs w:val="16"/>
          <w:lang w:eastAsia="ar-SA" w:bidi="ar-SA"/>
        </w:rPr>
        <w:t>stosowania obowiązku informacyjnego, stosownie do art. 13</w:t>
      </w:r>
      <w:r>
        <w:rPr>
          <w:rFonts w:eastAsia="Times New Roman" w:cs="Times New Roman"/>
          <w:kern w:val="0"/>
          <w:sz w:val="16"/>
          <w:szCs w:val="16"/>
          <w:lang w:eastAsia="ar-SA" w:bidi="ar-SA"/>
        </w:rPr>
        <w:t xml:space="preserve"> ust. 4 lub art. 14 ust. 5 RODO </w:t>
      </w:r>
      <w:r w:rsidRPr="0052276B">
        <w:rPr>
          <w:rFonts w:eastAsia="Times New Roman" w:cs="Times New Roman"/>
          <w:kern w:val="0"/>
          <w:sz w:val="16"/>
          <w:szCs w:val="16"/>
          <w:lang w:eastAsia="ar-SA" w:bidi="ar-SA"/>
        </w:rPr>
        <w:t>treści oświadczenia Wykonawca nie składa (usunięcie treści oświadczenia np. przez jego wykreślenie).</w:t>
      </w:r>
    </w:p>
    <w:p w14:paraId="5603F1A0" w14:textId="77777777" w:rsidR="009A4168" w:rsidRDefault="009A4168" w:rsidP="0077255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29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0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2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5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36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5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1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58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580147"/>
    <w:multiLevelType w:val="hybridMultilevel"/>
    <w:tmpl w:val="3C1EC1CE"/>
    <w:lvl w:ilvl="0" w:tplc="170C86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2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4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66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0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1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F3D3B70"/>
    <w:multiLevelType w:val="hybridMultilevel"/>
    <w:tmpl w:val="51C8F9AA"/>
    <w:lvl w:ilvl="0" w:tplc="80C8E4F0">
      <w:start w:val="1"/>
      <w:numFmt w:val="decimal"/>
      <w:lvlText w:val="%1)"/>
      <w:lvlJc w:val="left"/>
    </w:lvl>
    <w:lvl w:ilvl="1" w:tplc="5466606A">
      <w:numFmt w:val="decimal"/>
      <w:lvlText w:val=""/>
      <w:lvlJc w:val="left"/>
    </w:lvl>
    <w:lvl w:ilvl="2" w:tplc="58A2D496">
      <w:numFmt w:val="decimal"/>
      <w:lvlText w:val=""/>
      <w:lvlJc w:val="left"/>
    </w:lvl>
    <w:lvl w:ilvl="3" w:tplc="F7F2C9C4">
      <w:numFmt w:val="decimal"/>
      <w:lvlText w:val=""/>
      <w:lvlJc w:val="left"/>
    </w:lvl>
    <w:lvl w:ilvl="4" w:tplc="DA6E67FE">
      <w:numFmt w:val="decimal"/>
      <w:lvlText w:val=""/>
      <w:lvlJc w:val="left"/>
    </w:lvl>
    <w:lvl w:ilvl="5" w:tplc="E530F3D2">
      <w:numFmt w:val="decimal"/>
      <w:lvlText w:val=""/>
      <w:lvlJc w:val="left"/>
    </w:lvl>
    <w:lvl w:ilvl="6" w:tplc="55EE1126">
      <w:numFmt w:val="decimal"/>
      <w:lvlText w:val=""/>
      <w:lvlJc w:val="left"/>
    </w:lvl>
    <w:lvl w:ilvl="7" w:tplc="4A80A21C">
      <w:numFmt w:val="decimal"/>
      <w:lvlText w:val=""/>
      <w:lvlJc w:val="left"/>
    </w:lvl>
    <w:lvl w:ilvl="8" w:tplc="A9F227B4">
      <w:numFmt w:val="decimal"/>
      <w:lvlText w:val=""/>
      <w:lvlJc w:val="left"/>
    </w:lvl>
  </w:abstractNum>
  <w:abstractNum w:abstractNumId="76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7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79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64CC2CF9"/>
    <w:multiLevelType w:val="multilevel"/>
    <w:tmpl w:val="EF089D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654255A0"/>
    <w:multiLevelType w:val="multilevel"/>
    <w:tmpl w:val="90BE5B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3" w15:restartNumberingAfterBreak="0">
    <w:nsid w:val="687B07EB"/>
    <w:multiLevelType w:val="hybridMultilevel"/>
    <w:tmpl w:val="D8BA0CFC"/>
    <w:lvl w:ilvl="0" w:tplc="E8B04E36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4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F5F64CA"/>
    <w:multiLevelType w:val="hybridMultilevel"/>
    <w:tmpl w:val="C4EC3132"/>
    <w:lvl w:ilvl="0" w:tplc="05F601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7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999458E"/>
    <w:multiLevelType w:val="hybridMultilevel"/>
    <w:tmpl w:val="4B78CD5E"/>
    <w:lvl w:ilvl="0" w:tplc="C94C1E68">
      <w:start w:val="15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0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8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3"/>
  </w:num>
  <w:num w:numId="7">
    <w:abstractNumId w:val="64"/>
  </w:num>
  <w:num w:numId="8">
    <w:abstractNumId w:val="19"/>
  </w:num>
  <w:num w:numId="9">
    <w:abstractNumId w:val="57"/>
  </w:num>
  <w:num w:numId="10">
    <w:abstractNumId w:val="78"/>
  </w:num>
  <w:num w:numId="11">
    <w:abstractNumId w:val="35"/>
  </w:num>
  <w:num w:numId="12">
    <w:abstractNumId w:val="59"/>
  </w:num>
  <w:num w:numId="13">
    <w:abstractNumId w:val="44"/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68"/>
  </w:num>
  <w:num w:numId="17">
    <w:abstractNumId w:val="40"/>
  </w:num>
  <w:num w:numId="18">
    <w:abstractNumId w:val="17"/>
  </w:num>
  <w:num w:numId="19">
    <w:abstractNumId w:val="84"/>
  </w:num>
  <w:num w:numId="20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56"/>
  </w:num>
  <w:num w:numId="23">
    <w:abstractNumId w:val="74"/>
  </w:num>
  <w:num w:numId="24">
    <w:abstractNumId w:val="50"/>
  </w:num>
  <w:num w:numId="25">
    <w:abstractNumId w:val="5"/>
  </w:num>
  <w:num w:numId="26">
    <w:abstractNumId w:val="66"/>
  </w:num>
  <w:num w:numId="27">
    <w:abstractNumId w:val="9"/>
  </w:num>
  <w:num w:numId="28">
    <w:abstractNumId w:val="33"/>
  </w:num>
  <w:num w:numId="29">
    <w:abstractNumId w:val="55"/>
  </w:num>
  <w:num w:numId="30">
    <w:abstractNumId w:val="14"/>
  </w:num>
  <w:num w:numId="31">
    <w:abstractNumId w:val="22"/>
  </w:num>
  <w:num w:numId="32">
    <w:abstractNumId w:val="67"/>
  </w:num>
  <w:num w:numId="33">
    <w:abstractNumId w:val="73"/>
  </w:num>
  <w:num w:numId="34">
    <w:abstractNumId w:val="39"/>
  </w:num>
  <w:num w:numId="35">
    <w:abstractNumId w:val="26"/>
  </w:num>
  <w:num w:numId="36">
    <w:abstractNumId w:val="90"/>
  </w:num>
  <w:num w:numId="37">
    <w:abstractNumId w:val="62"/>
  </w:num>
  <w:num w:numId="38">
    <w:abstractNumId w:val="61"/>
  </w:num>
  <w:num w:numId="39">
    <w:abstractNumId w:val="80"/>
  </w:num>
  <w:num w:numId="40">
    <w:abstractNumId w:val="20"/>
  </w:num>
  <w:num w:numId="41">
    <w:abstractNumId w:val="11"/>
  </w:num>
  <w:num w:numId="42">
    <w:abstractNumId w:val="53"/>
  </w:num>
  <w:num w:numId="43">
    <w:abstractNumId w:val="36"/>
  </w:num>
  <w:num w:numId="44">
    <w:abstractNumId w:val="51"/>
  </w:num>
  <w:num w:numId="45">
    <w:abstractNumId w:val="76"/>
  </w:num>
  <w:num w:numId="46">
    <w:abstractNumId w:val="87"/>
  </w:num>
  <w:num w:numId="47">
    <w:abstractNumId w:val="75"/>
  </w:num>
  <w:num w:numId="48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9">
    <w:abstractNumId w:val="63"/>
  </w:num>
  <w:num w:numId="50">
    <w:abstractNumId w:val="41"/>
  </w:num>
  <w:num w:numId="51">
    <w:abstractNumId w:val="48"/>
  </w:num>
  <w:num w:numId="52">
    <w:abstractNumId w:val="77"/>
  </w:num>
  <w:num w:numId="53">
    <w:abstractNumId w:val="72"/>
  </w:num>
  <w:num w:numId="54">
    <w:abstractNumId w:val="85"/>
  </w:num>
  <w:num w:numId="55">
    <w:abstractNumId w:val="83"/>
  </w:num>
  <w:num w:numId="56">
    <w:abstractNumId w:val="88"/>
  </w:num>
  <w:num w:numId="57">
    <w:abstractNumId w:val="81"/>
  </w:num>
  <w:num w:numId="58">
    <w:abstractNumId w:val="52"/>
  </w:num>
  <w:num w:numId="59">
    <w:abstractNumId w:val="82"/>
  </w:num>
  <w:num w:numId="60">
    <w:abstractNumId w:val="6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5C0"/>
    <w:rsid w:val="000B564D"/>
    <w:rsid w:val="000B6958"/>
    <w:rsid w:val="000B6DCC"/>
    <w:rsid w:val="000B7660"/>
    <w:rsid w:val="000B7770"/>
    <w:rsid w:val="000C07DF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C6D"/>
    <w:rsid w:val="001150E2"/>
    <w:rsid w:val="00115863"/>
    <w:rsid w:val="00116E8F"/>
    <w:rsid w:val="001174C5"/>
    <w:rsid w:val="00117940"/>
    <w:rsid w:val="00117FFC"/>
    <w:rsid w:val="0012051E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53E0"/>
    <w:rsid w:val="00155734"/>
    <w:rsid w:val="00156C95"/>
    <w:rsid w:val="00156CDE"/>
    <w:rsid w:val="001576BA"/>
    <w:rsid w:val="00160E4E"/>
    <w:rsid w:val="00160F24"/>
    <w:rsid w:val="00161C93"/>
    <w:rsid w:val="001629D9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8D3"/>
    <w:rsid w:val="001D79A1"/>
    <w:rsid w:val="001E1F17"/>
    <w:rsid w:val="001E1FB1"/>
    <w:rsid w:val="001E281B"/>
    <w:rsid w:val="001E3833"/>
    <w:rsid w:val="001E4F16"/>
    <w:rsid w:val="001E675E"/>
    <w:rsid w:val="001E72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5D8F"/>
    <w:rsid w:val="00286E7F"/>
    <w:rsid w:val="00290E66"/>
    <w:rsid w:val="00291078"/>
    <w:rsid w:val="002910B7"/>
    <w:rsid w:val="00291A35"/>
    <w:rsid w:val="002931A5"/>
    <w:rsid w:val="0029394E"/>
    <w:rsid w:val="0029571E"/>
    <w:rsid w:val="00295E9E"/>
    <w:rsid w:val="002977A7"/>
    <w:rsid w:val="002A0984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581"/>
    <w:rsid w:val="003619A5"/>
    <w:rsid w:val="003631F2"/>
    <w:rsid w:val="00363857"/>
    <w:rsid w:val="003641C6"/>
    <w:rsid w:val="003656A1"/>
    <w:rsid w:val="0036688C"/>
    <w:rsid w:val="00366CDC"/>
    <w:rsid w:val="00366FAA"/>
    <w:rsid w:val="003706BE"/>
    <w:rsid w:val="003707B2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F47"/>
    <w:rsid w:val="003B5EAF"/>
    <w:rsid w:val="003B67FC"/>
    <w:rsid w:val="003B740F"/>
    <w:rsid w:val="003B790D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4BA1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07F01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5885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23D8"/>
    <w:rsid w:val="0076266E"/>
    <w:rsid w:val="00762A8E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32A1"/>
    <w:rsid w:val="007B526A"/>
    <w:rsid w:val="007B5704"/>
    <w:rsid w:val="007B5CF7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F0"/>
    <w:rsid w:val="008C480E"/>
    <w:rsid w:val="008C4C44"/>
    <w:rsid w:val="008C50D7"/>
    <w:rsid w:val="008C50F5"/>
    <w:rsid w:val="008C5288"/>
    <w:rsid w:val="008C7FB0"/>
    <w:rsid w:val="008D0265"/>
    <w:rsid w:val="008D2AC4"/>
    <w:rsid w:val="008D2B99"/>
    <w:rsid w:val="008D312C"/>
    <w:rsid w:val="008D408B"/>
    <w:rsid w:val="008D514A"/>
    <w:rsid w:val="008D6AE3"/>
    <w:rsid w:val="008D7546"/>
    <w:rsid w:val="008D76EC"/>
    <w:rsid w:val="008E0717"/>
    <w:rsid w:val="008E1026"/>
    <w:rsid w:val="008E1315"/>
    <w:rsid w:val="008E2A6E"/>
    <w:rsid w:val="008E2CDA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C4F"/>
    <w:rsid w:val="00970E47"/>
    <w:rsid w:val="00970FBD"/>
    <w:rsid w:val="009732F5"/>
    <w:rsid w:val="0097394D"/>
    <w:rsid w:val="00973D6C"/>
    <w:rsid w:val="00974EB6"/>
    <w:rsid w:val="00975D10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06C57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30D01"/>
    <w:rsid w:val="00A320C1"/>
    <w:rsid w:val="00A354F8"/>
    <w:rsid w:val="00A3645B"/>
    <w:rsid w:val="00A36465"/>
    <w:rsid w:val="00A37FC9"/>
    <w:rsid w:val="00A37FEC"/>
    <w:rsid w:val="00A411BB"/>
    <w:rsid w:val="00A41AD5"/>
    <w:rsid w:val="00A4242D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B3F"/>
    <w:rsid w:val="00AA68F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20B9"/>
    <w:rsid w:val="00B134B1"/>
    <w:rsid w:val="00B15DB2"/>
    <w:rsid w:val="00B15E1A"/>
    <w:rsid w:val="00B16426"/>
    <w:rsid w:val="00B16D27"/>
    <w:rsid w:val="00B179AC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2C16"/>
    <w:rsid w:val="00B6407C"/>
    <w:rsid w:val="00B64C59"/>
    <w:rsid w:val="00B6522F"/>
    <w:rsid w:val="00B662CD"/>
    <w:rsid w:val="00B7209C"/>
    <w:rsid w:val="00B72A09"/>
    <w:rsid w:val="00B73565"/>
    <w:rsid w:val="00B73A96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921"/>
    <w:rsid w:val="00C835F8"/>
    <w:rsid w:val="00C83F83"/>
    <w:rsid w:val="00C840B0"/>
    <w:rsid w:val="00C84550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64DB"/>
    <w:rsid w:val="00D774C8"/>
    <w:rsid w:val="00D7753F"/>
    <w:rsid w:val="00D77EEB"/>
    <w:rsid w:val="00D801AF"/>
    <w:rsid w:val="00D81583"/>
    <w:rsid w:val="00D81B6D"/>
    <w:rsid w:val="00D826B0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6190"/>
    <w:rsid w:val="00D96BD6"/>
    <w:rsid w:val="00D97B14"/>
    <w:rsid w:val="00D97DA9"/>
    <w:rsid w:val="00DA0498"/>
    <w:rsid w:val="00DA10A1"/>
    <w:rsid w:val="00DA208F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717F"/>
    <w:rsid w:val="00DE0B55"/>
    <w:rsid w:val="00DE1096"/>
    <w:rsid w:val="00DE1FD8"/>
    <w:rsid w:val="00DE3F71"/>
    <w:rsid w:val="00DE4D0F"/>
    <w:rsid w:val="00DE50F7"/>
    <w:rsid w:val="00DE5894"/>
    <w:rsid w:val="00DE623A"/>
    <w:rsid w:val="00DE6378"/>
    <w:rsid w:val="00DF066B"/>
    <w:rsid w:val="00DF080D"/>
    <w:rsid w:val="00DF0B58"/>
    <w:rsid w:val="00DF2C88"/>
    <w:rsid w:val="00DF399A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17E2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6F69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0E7DD-AD4B-444B-80C3-C6694F6E7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5</cp:revision>
  <cp:lastPrinted>2026-04-14T08:31:00Z</cp:lastPrinted>
  <dcterms:created xsi:type="dcterms:W3CDTF">2026-04-14T08:55:00Z</dcterms:created>
  <dcterms:modified xsi:type="dcterms:W3CDTF">2026-04-14T12:40:00Z</dcterms:modified>
</cp:coreProperties>
</file>