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571"/>
      </w:tblGrid>
      <w:tr w:rsidR="00061857" w:rsidRPr="00D13733" w14:paraId="3419FE24" w14:textId="77777777" w:rsidTr="0009078D">
        <w:trPr>
          <w:trHeight w:val="419"/>
        </w:trPr>
        <w:tc>
          <w:tcPr>
            <w:tcW w:w="5000" w:type="pct"/>
            <w:shd w:val="clear" w:color="auto" w:fill="F2F2F2" w:themeFill="background1" w:themeFillShade="F2"/>
            <w:vAlign w:val="center"/>
          </w:tcPr>
          <w:p w14:paraId="6A8965F9" w14:textId="05C2CF2D" w:rsidR="00061857" w:rsidRPr="00D13733" w:rsidRDefault="00061857" w:rsidP="00A517B7">
            <w:pPr>
              <w:pStyle w:val="Tekstprzypisudolnego"/>
              <w:jc w:val="center"/>
              <w:rPr>
                <w:rFonts w:asciiTheme="minorHAnsi" w:hAnsiTheme="minorHAnsi" w:cstheme="minorHAnsi"/>
                <w:b/>
                <w:lang w:val="pl-PL"/>
              </w:rPr>
            </w:pPr>
            <w:r w:rsidRPr="00D13733">
              <w:rPr>
                <w:rFonts w:asciiTheme="minorHAnsi" w:hAnsiTheme="minorHAnsi" w:cstheme="minorHAnsi"/>
                <w:b/>
              </w:rPr>
              <w:br w:type="page"/>
              <w:t xml:space="preserve">Załącznik nr </w:t>
            </w:r>
            <w:r w:rsidR="00061992">
              <w:rPr>
                <w:rFonts w:asciiTheme="minorHAnsi" w:hAnsiTheme="minorHAnsi" w:cstheme="minorHAnsi"/>
                <w:b/>
              </w:rPr>
              <w:t>4</w:t>
            </w:r>
            <w:r w:rsidRPr="00D13733">
              <w:rPr>
                <w:rFonts w:asciiTheme="minorHAnsi" w:hAnsiTheme="minorHAnsi" w:cstheme="minorHAnsi"/>
                <w:b/>
              </w:rPr>
              <w:t xml:space="preserve"> do </w:t>
            </w:r>
            <w:r w:rsidR="00237B9B" w:rsidRPr="00D13733">
              <w:rPr>
                <w:rFonts w:asciiTheme="minorHAnsi" w:hAnsiTheme="minorHAnsi" w:cstheme="minorHAnsi"/>
                <w:b/>
                <w:lang w:val="pl-PL"/>
              </w:rPr>
              <w:t>SWZ</w:t>
            </w:r>
          </w:p>
        </w:tc>
      </w:tr>
      <w:tr w:rsidR="00061857" w:rsidRPr="00D13733" w14:paraId="3CA32EB4" w14:textId="77777777" w:rsidTr="0009078D">
        <w:trPr>
          <w:trHeight w:val="681"/>
        </w:trPr>
        <w:tc>
          <w:tcPr>
            <w:tcW w:w="5000" w:type="pct"/>
            <w:shd w:val="clear" w:color="auto" w:fill="F2F2F2" w:themeFill="background1" w:themeFillShade="F2"/>
            <w:vAlign w:val="center"/>
          </w:tcPr>
          <w:p w14:paraId="64376825" w14:textId="04820427" w:rsidR="0086332D" w:rsidRPr="00D13733" w:rsidRDefault="00237B9B" w:rsidP="00A517B7">
            <w:pPr>
              <w:jc w:val="center"/>
              <w:rPr>
                <w:rFonts w:asciiTheme="minorHAnsi" w:hAnsiTheme="minorHAnsi" w:cstheme="minorHAnsi"/>
                <w:lang w:eastAsia="x-none"/>
              </w:rPr>
            </w:pPr>
            <w:r w:rsidRPr="00D13733">
              <w:rPr>
                <w:rFonts w:asciiTheme="minorHAnsi" w:hAnsiTheme="minorHAnsi" w:cstheme="minorHAnsi"/>
                <w:b/>
                <w:bCs/>
                <w:kern w:val="32"/>
                <w:lang w:eastAsia="x-none"/>
              </w:rPr>
              <w:t>OŚWIADCZENIE O NIEPODLEGANIU WYKLUCZENIU ORAZ SPEŁNIANIU WARUNKÓW UDZIAŁU W</w:t>
            </w:r>
            <w:r w:rsidR="00A517B7" w:rsidRPr="00D13733">
              <w:rPr>
                <w:rFonts w:asciiTheme="minorHAnsi" w:hAnsiTheme="minorHAnsi" w:cstheme="minorHAnsi"/>
                <w:b/>
                <w:bCs/>
                <w:kern w:val="32"/>
                <w:lang w:eastAsia="x-none"/>
              </w:rPr>
              <w:t> </w:t>
            </w:r>
            <w:r w:rsidRPr="00D13733">
              <w:rPr>
                <w:rFonts w:asciiTheme="minorHAnsi" w:hAnsiTheme="minorHAnsi" w:cstheme="minorHAnsi"/>
                <w:b/>
                <w:bCs/>
                <w:kern w:val="32"/>
                <w:lang w:eastAsia="x-none"/>
              </w:rPr>
              <w:t>POSTĘPOWANIU, O KTÓRYM MOWA W ART. 125 UST. 1 PZP</w:t>
            </w:r>
          </w:p>
        </w:tc>
      </w:tr>
    </w:tbl>
    <w:p w14:paraId="5B43925F" w14:textId="77777777" w:rsidR="00061857" w:rsidRPr="00D13733" w:rsidRDefault="00061857" w:rsidP="00A517B7">
      <w:pPr>
        <w:rPr>
          <w:rFonts w:asciiTheme="minorHAnsi" w:hAnsiTheme="minorHAnsi" w:cstheme="minorHAnsi"/>
        </w:rPr>
      </w:pPr>
    </w:p>
    <w:p w14:paraId="4A531E54" w14:textId="77777777" w:rsidR="00660CB5" w:rsidRPr="00D13733" w:rsidRDefault="00660CB5" w:rsidP="00A517B7">
      <w:pPr>
        <w:pStyle w:val="ChapterTitle"/>
        <w:keepNext w:val="0"/>
        <w:widowControl w:val="0"/>
        <w:spacing w:before="0" w:after="0"/>
        <w:rPr>
          <w:rFonts w:asciiTheme="minorHAnsi" w:hAnsiTheme="minorHAnsi" w:cstheme="minorHAnsi"/>
          <w:sz w:val="20"/>
          <w:szCs w:val="20"/>
        </w:rPr>
      </w:pPr>
      <w:r w:rsidRPr="00D13733">
        <w:rPr>
          <w:rFonts w:asciiTheme="minorHAnsi" w:hAnsiTheme="minorHAnsi" w:cstheme="minorHAnsi"/>
          <w:sz w:val="20"/>
          <w:szCs w:val="20"/>
        </w:rPr>
        <w:t>CZĘŚĆ I: INFORMACJE DOTYCZĄCE ZAMAWIAJĄCEGO I POSTĘPOWANIA</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237B9B" w:rsidRPr="00D13733" w14:paraId="4434B808" w14:textId="77777777" w:rsidTr="00D8086B">
        <w:trPr>
          <w:trHeight w:val="429"/>
        </w:trPr>
        <w:tc>
          <w:tcPr>
            <w:tcW w:w="5000" w:type="pct"/>
            <w:vAlign w:val="center"/>
          </w:tcPr>
          <w:p w14:paraId="71BF51DB" w14:textId="77777777" w:rsidR="00237B9B" w:rsidRPr="00D13733" w:rsidRDefault="00237B9B" w:rsidP="00A517B7">
            <w:pPr>
              <w:jc w:val="both"/>
              <w:rPr>
                <w:rFonts w:asciiTheme="minorHAnsi" w:hAnsiTheme="minorHAnsi" w:cstheme="minorHAnsi"/>
                <w:b/>
              </w:rPr>
            </w:pPr>
            <w:r w:rsidRPr="00D13733">
              <w:rPr>
                <w:rFonts w:asciiTheme="minorHAnsi" w:hAnsiTheme="minorHAnsi" w:cstheme="minorHAnsi"/>
                <w:b/>
              </w:rPr>
              <w:t>Zamawiający:</w:t>
            </w:r>
          </w:p>
          <w:p w14:paraId="53B43A7D" w14:textId="0BA98E40" w:rsidR="00237B9B" w:rsidRPr="00D13733" w:rsidRDefault="00237B9B" w:rsidP="00A517B7">
            <w:pPr>
              <w:jc w:val="both"/>
              <w:rPr>
                <w:rFonts w:asciiTheme="minorHAnsi" w:hAnsiTheme="minorHAnsi" w:cstheme="minorHAnsi"/>
                <w:b/>
              </w:rPr>
            </w:pPr>
            <w:r w:rsidRPr="00D13733">
              <w:rPr>
                <w:rFonts w:asciiTheme="minorHAnsi" w:hAnsiTheme="minorHAnsi" w:cstheme="minorHAnsi"/>
                <w:b/>
              </w:rPr>
              <w:t xml:space="preserve">Zakład Gospodarki Odpadami Komunalnymi Sp. z o.o., ul. </w:t>
            </w:r>
            <w:r w:rsidR="001E1AD3">
              <w:rPr>
                <w:rFonts w:asciiTheme="minorHAnsi" w:hAnsiTheme="minorHAnsi" w:cstheme="minorHAnsi"/>
                <w:b/>
              </w:rPr>
              <w:t xml:space="preserve">P. Poleskiego </w:t>
            </w:r>
            <w:r w:rsidRPr="00D13733">
              <w:rPr>
                <w:rFonts w:asciiTheme="minorHAnsi" w:hAnsiTheme="minorHAnsi" w:cstheme="minorHAnsi"/>
                <w:b/>
              </w:rPr>
              <w:t>3, 10-410 Olsztyn</w:t>
            </w:r>
          </w:p>
        </w:tc>
      </w:tr>
      <w:tr w:rsidR="00237B9B" w:rsidRPr="00D13733" w14:paraId="0A64AD46" w14:textId="77777777" w:rsidTr="00D8086B">
        <w:trPr>
          <w:trHeight w:val="429"/>
        </w:trPr>
        <w:tc>
          <w:tcPr>
            <w:tcW w:w="5000" w:type="pct"/>
            <w:vAlign w:val="center"/>
          </w:tcPr>
          <w:p w14:paraId="4902C5A2" w14:textId="0DD46FC3" w:rsidR="00237B9B" w:rsidRPr="00CF7980" w:rsidRDefault="00CF7980" w:rsidP="004F3EC1">
            <w:pPr>
              <w:jc w:val="both"/>
              <w:rPr>
                <w:rFonts w:ascii="Calibri" w:hAnsi="Calibri" w:cs="Calibri"/>
                <w:b/>
                <w:lang w:eastAsia="x-none"/>
              </w:rPr>
            </w:pPr>
            <w:r w:rsidRPr="00EE46ED">
              <w:rPr>
                <w:rFonts w:ascii="Calibri" w:hAnsi="Calibri" w:cs="Calibri"/>
                <w:b/>
                <w:bCs/>
              </w:rPr>
              <w:t xml:space="preserve">Przedmiot </w:t>
            </w:r>
            <w:r w:rsidRPr="000B0E91">
              <w:rPr>
                <w:rFonts w:ascii="Calibri" w:hAnsi="Calibri" w:cs="Calibri"/>
                <w:b/>
                <w:bCs/>
              </w:rPr>
              <w:t>zamówienia:</w:t>
            </w:r>
            <w:r w:rsidRPr="000B0E91">
              <w:rPr>
                <w:rFonts w:ascii="Calibri" w:hAnsi="Calibri" w:cs="Calibri"/>
                <w:bCs/>
              </w:rPr>
              <w:t xml:space="preserve"> </w:t>
            </w:r>
            <w:r w:rsidR="001E1AD3" w:rsidRPr="001E1AD3">
              <w:rPr>
                <w:rFonts w:asciiTheme="minorHAnsi" w:hAnsiTheme="minorHAnsi" w:cstheme="minorHAnsi"/>
                <w:b/>
                <w:sz w:val="22"/>
                <w:szCs w:val="22"/>
                <w:lang w:eastAsia="x-none"/>
              </w:rPr>
              <w:t>Sukcesywne dostawy środków ochrony indywidualnej oraz artykułów bhp dla pracowników ZGOK Sp. z o.o. w Olsztynie</w:t>
            </w:r>
          </w:p>
        </w:tc>
      </w:tr>
      <w:tr w:rsidR="00237B9B" w:rsidRPr="00D13733" w14:paraId="73E8564B" w14:textId="77777777" w:rsidTr="00D8086B">
        <w:trPr>
          <w:trHeight w:val="429"/>
        </w:trPr>
        <w:tc>
          <w:tcPr>
            <w:tcW w:w="5000" w:type="pct"/>
            <w:vAlign w:val="center"/>
          </w:tcPr>
          <w:p w14:paraId="53580C9A" w14:textId="38F9E4CA" w:rsidR="00237B9B" w:rsidRPr="00D13733" w:rsidRDefault="00237B9B" w:rsidP="007C44F0">
            <w:pPr>
              <w:jc w:val="both"/>
              <w:rPr>
                <w:rFonts w:asciiTheme="minorHAnsi" w:hAnsiTheme="minorHAnsi" w:cstheme="minorHAnsi"/>
                <w:b/>
              </w:rPr>
            </w:pPr>
            <w:r w:rsidRPr="00D13733">
              <w:rPr>
                <w:rFonts w:asciiTheme="minorHAnsi" w:hAnsiTheme="minorHAnsi" w:cstheme="minorHAnsi"/>
                <w:b/>
              </w:rPr>
              <w:t xml:space="preserve">Numer referencyjny nadany przez </w:t>
            </w:r>
            <w:r w:rsidRPr="009B081B">
              <w:rPr>
                <w:rFonts w:asciiTheme="minorHAnsi" w:hAnsiTheme="minorHAnsi" w:cstheme="minorHAnsi"/>
                <w:b/>
              </w:rPr>
              <w:t xml:space="preserve">Zamawiającego: </w:t>
            </w:r>
            <w:r w:rsidR="00834AA4" w:rsidRPr="009B081B">
              <w:rPr>
                <w:rFonts w:asciiTheme="minorHAnsi" w:hAnsiTheme="minorHAnsi" w:cstheme="minorHAnsi"/>
                <w:b/>
              </w:rPr>
              <w:t>ZGOK/TP2</w:t>
            </w:r>
            <w:r w:rsidR="0009078D">
              <w:rPr>
                <w:rFonts w:asciiTheme="minorHAnsi" w:hAnsiTheme="minorHAnsi" w:cstheme="minorHAnsi"/>
                <w:b/>
              </w:rPr>
              <w:t>/14</w:t>
            </w:r>
            <w:r w:rsidR="00F56E05" w:rsidRPr="009B081B">
              <w:rPr>
                <w:rFonts w:asciiTheme="minorHAnsi" w:hAnsiTheme="minorHAnsi" w:cstheme="minorHAnsi"/>
                <w:b/>
              </w:rPr>
              <w:t>/</w:t>
            </w:r>
            <w:r w:rsidR="00EB151D" w:rsidRPr="009B081B">
              <w:rPr>
                <w:rFonts w:asciiTheme="minorHAnsi" w:hAnsiTheme="minorHAnsi" w:cstheme="minorHAnsi"/>
                <w:b/>
              </w:rPr>
              <w:t>202</w:t>
            </w:r>
            <w:r w:rsidR="001E1AD3" w:rsidRPr="009B081B">
              <w:rPr>
                <w:rFonts w:asciiTheme="minorHAnsi" w:hAnsiTheme="minorHAnsi" w:cstheme="minorHAnsi"/>
                <w:b/>
              </w:rPr>
              <w:t>6</w:t>
            </w:r>
          </w:p>
        </w:tc>
      </w:tr>
    </w:tbl>
    <w:p w14:paraId="644A6847" w14:textId="158F4A6E" w:rsidR="0085576C" w:rsidRPr="00D13733" w:rsidRDefault="0085576C" w:rsidP="0085576C">
      <w:pPr>
        <w:rPr>
          <w:rFonts w:asciiTheme="minorHAnsi" w:hAnsiTheme="minorHAnsi" w:cstheme="minorHAnsi"/>
          <w:b/>
          <w:bCs/>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05"/>
      </w:tblGrid>
      <w:tr w:rsidR="0085576C" w:rsidRPr="00D13733" w14:paraId="19CF1E12" w14:textId="77777777" w:rsidTr="0009078D">
        <w:trPr>
          <w:trHeight w:val="623"/>
        </w:trPr>
        <w:tc>
          <w:tcPr>
            <w:tcW w:w="5000" w:type="pct"/>
            <w:shd w:val="clear" w:color="auto" w:fill="F2F2F2" w:themeFill="background1" w:themeFillShade="F2"/>
            <w:vAlign w:val="center"/>
          </w:tcPr>
          <w:p w14:paraId="3CC62D92" w14:textId="1DFC9C9D" w:rsidR="0085576C" w:rsidRPr="00D13733" w:rsidRDefault="0085576C" w:rsidP="00D92BC5">
            <w:pPr>
              <w:pStyle w:val="Text1"/>
              <w:spacing w:before="0" w:after="0"/>
              <w:ind w:left="0"/>
              <w:jc w:val="center"/>
              <w:rPr>
                <w:rFonts w:asciiTheme="minorHAnsi" w:hAnsiTheme="minorHAnsi" w:cstheme="minorHAnsi"/>
                <w:b/>
                <w:sz w:val="20"/>
                <w:szCs w:val="20"/>
              </w:rPr>
            </w:pPr>
            <w:r w:rsidRPr="00D13733">
              <w:rPr>
                <w:rFonts w:asciiTheme="minorHAnsi" w:eastAsia="Times New Roman" w:hAnsiTheme="minorHAnsi" w:cstheme="minorHAnsi"/>
                <w:b/>
                <w:sz w:val="20"/>
                <w:szCs w:val="20"/>
                <w:lang w:eastAsia="pl-PL"/>
              </w:rPr>
              <w:t>Wszystkie pozostałe informacje we wszystkich sekcjach Oświadczenia wypełnia Wykonawca.</w:t>
            </w:r>
          </w:p>
        </w:tc>
      </w:tr>
    </w:tbl>
    <w:p w14:paraId="6D7B534E" w14:textId="77777777" w:rsidR="007A0C0B" w:rsidRPr="00D13733" w:rsidRDefault="007A0C0B" w:rsidP="00A517B7">
      <w:pPr>
        <w:rPr>
          <w:rFonts w:asciiTheme="minorHAnsi" w:hAnsiTheme="minorHAnsi" w:cstheme="minorHAnsi"/>
          <w:lang w:eastAsia="en-GB"/>
        </w:rPr>
      </w:pPr>
    </w:p>
    <w:p w14:paraId="58165873" w14:textId="77777777" w:rsidR="000B26FF" w:rsidRPr="00D13733" w:rsidRDefault="000B26FF" w:rsidP="000B26FF">
      <w:pPr>
        <w:pStyle w:val="ChapterTitle"/>
        <w:keepNext w:val="0"/>
        <w:widowControl w:val="0"/>
        <w:spacing w:after="0"/>
        <w:rPr>
          <w:rFonts w:asciiTheme="minorHAnsi" w:hAnsiTheme="minorHAnsi" w:cstheme="minorHAnsi"/>
          <w:sz w:val="20"/>
          <w:szCs w:val="20"/>
        </w:rPr>
      </w:pPr>
      <w:r w:rsidRPr="00D13733">
        <w:rPr>
          <w:rFonts w:asciiTheme="minorHAnsi" w:hAnsiTheme="minorHAnsi" w:cstheme="minorHAnsi"/>
          <w:sz w:val="20"/>
          <w:szCs w:val="20"/>
        </w:rPr>
        <w:t>CZĘŚĆ II: INFORMACJE DOTYCZĄCE WYKONAWCY</w:t>
      </w:r>
    </w:p>
    <w:p w14:paraId="6C4C1B7A" w14:textId="77777777" w:rsidR="000B26FF" w:rsidRPr="00D13733" w:rsidRDefault="000B26FF" w:rsidP="000B26FF">
      <w:pPr>
        <w:pStyle w:val="SectionTitle"/>
        <w:keepNext w:val="0"/>
        <w:widowControl w:val="0"/>
        <w:rPr>
          <w:rFonts w:asciiTheme="minorHAnsi" w:hAnsiTheme="minorHAnsi" w:cstheme="minorHAnsi"/>
          <w:sz w:val="20"/>
          <w:szCs w:val="20"/>
        </w:rPr>
      </w:pPr>
      <w:r w:rsidRPr="00D13733">
        <w:rPr>
          <w:rFonts w:asciiTheme="minorHAnsi" w:hAnsiTheme="minorHAnsi" w:cstheme="minorHAnsi"/>
          <w:sz w:val="20"/>
          <w:szCs w:val="20"/>
        </w:rPr>
        <w:t>SEKCJA A: INFORMACJE NA TEMAT WYKONAWCY</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800"/>
        <w:gridCol w:w="5118"/>
      </w:tblGrid>
      <w:tr w:rsidR="000B26FF" w:rsidRPr="00D13733" w14:paraId="2F280BFF" w14:textId="77777777" w:rsidTr="00D8086B">
        <w:trPr>
          <w:trHeight w:val="1199"/>
        </w:trPr>
        <w:tc>
          <w:tcPr>
            <w:tcW w:w="546" w:type="dxa"/>
            <w:vAlign w:val="center"/>
          </w:tcPr>
          <w:p w14:paraId="3EC70025" w14:textId="77777777" w:rsidR="000B26FF" w:rsidRPr="00D13733" w:rsidRDefault="000B26FF" w:rsidP="008454AF">
            <w:pPr>
              <w:jc w:val="center"/>
              <w:rPr>
                <w:rFonts w:asciiTheme="minorHAnsi" w:hAnsiTheme="minorHAnsi" w:cstheme="minorHAnsi"/>
                <w:b/>
              </w:rPr>
            </w:pPr>
            <w:r w:rsidRPr="00D13733">
              <w:rPr>
                <w:rFonts w:asciiTheme="minorHAnsi" w:hAnsiTheme="minorHAnsi" w:cstheme="minorHAnsi"/>
                <w:b/>
              </w:rPr>
              <w:t>1.</w:t>
            </w:r>
          </w:p>
        </w:tc>
        <w:tc>
          <w:tcPr>
            <w:tcW w:w="3800" w:type="dxa"/>
            <w:vAlign w:val="center"/>
          </w:tcPr>
          <w:p w14:paraId="735D69C6" w14:textId="77777777" w:rsidR="000B26FF" w:rsidRPr="00D13733" w:rsidRDefault="000B26FF" w:rsidP="008454AF">
            <w:pPr>
              <w:jc w:val="center"/>
              <w:rPr>
                <w:rFonts w:asciiTheme="minorHAnsi" w:hAnsiTheme="minorHAnsi" w:cstheme="minorHAnsi"/>
                <w:b/>
              </w:rPr>
            </w:pPr>
            <w:r w:rsidRPr="00D13733">
              <w:rPr>
                <w:rFonts w:asciiTheme="minorHAnsi" w:hAnsiTheme="minorHAnsi" w:cstheme="minorHAnsi"/>
                <w:b/>
              </w:rPr>
              <w:t>Identyfikacja:</w:t>
            </w:r>
          </w:p>
        </w:tc>
        <w:tc>
          <w:tcPr>
            <w:tcW w:w="5118" w:type="dxa"/>
            <w:vAlign w:val="center"/>
          </w:tcPr>
          <w:p w14:paraId="61AFC511" w14:textId="77777777" w:rsidR="000B26FF" w:rsidRPr="00D13733" w:rsidRDefault="000B26FF" w:rsidP="008454AF">
            <w:pPr>
              <w:pStyle w:val="Text1"/>
              <w:ind w:left="0"/>
              <w:jc w:val="center"/>
              <w:rPr>
                <w:rFonts w:asciiTheme="minorHAnsi" w:hAnsiTheme="minorHAnsi" w:cstheme="minorHAnsi"/>
                <w:b/>
                <w:sz w:val="20"/>
                <w:szCs w:val="20"/>
              </w:rPr>
            </w:pPr>
            <w:r w:rsidRPr="00D13733">
              <w:rPr>
                <w:rFonts w:asciiTheme="minorHAnsi" w:hAnsiTheme="minorHAnsi" w:cstheme="minorHAnsi"/>
                <w:b/>
                <w:sz w:val="20"/>
                <w:szCs w:val="20"/>
              </w:rPr>
              <w:t>Odpowiedź:</w:t>
            </w:r>
          </w:p>
        </w:tc>
      </w:tr>
      <w:tr w:rsidR="000B26FF" w:rsidRPr="00D13733" w14:paraId="36C32448" w14:textId="77777777" w:rsidTr="00D8086B">
        <w:trPr>
          <w:trHeight w:val="774"/>
        </w:trPr>
        <w:tc>
          <w:tcPr>
            <w:tcW w:w="546" w:type="dxa"/>
          </w:tcPr>
          <w:p w14:paraId="2E6101EA"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2.</w:t>
            </w:r>
          </w:p>
        </w:tc>
        <w:tc>
          <w:tcPr>
            <w:tcW w:w="3800" w:type="dxa"/>
            <w:vAlign w:val="center"/>
          </w:tcPr>
          <w:p w14:paraId="5A934466" w14:textId="77777777" w:rsidR="000B26FF" w:rsidRPr="00D13733" w:rsidRDefault="000B26FF" w:rsidP="008454AF">
            <w:pPr>
              <w:pStyle w:val="NumPar1"/>
              <w:numPr>
                <w:ilvl w:val="0"/>
                <w:numId w:val="0"/>
              </w:numPr>
              <w:spacing w:before="0" w:after="0"/>
              <w:ind w:left="850" w:hanging="850"/>
              <w:jc w:val="left"/>
              <w:rPr>
                <w:rFonts w:asciiTheme="minorHAnsi" w:hAnsiTheme="minorHAnsi" w:cstheme="minorHAnsi"/>
                <w:sz w:val="20"/>
                <w:szCs w:val="20"/>
              </w:rPr>
            </w:pPr>
            <w:r w:rsidRPr="00D13733">
              <w:rPr>
                <w:rFonts w:asciiTheme="minorHAnsi" w:hAnsiTheme="minorHAnsi" w:cstheme="minorHAnsi"/>
                <w:sz w:val="20"/>
                <w:szCs w:val="20"/>
              </w:rPr>
              <w:t>Pełna nazwa Wykonawcy</w:t>
            </w:r>
          </w:p>
        </w:tc>
        <w:tc>
          <w:tcPr>
            <w:tcW w:w="5118" w:type="dxa"/>
          </w:tcPr>
          <w:p w14:paraId="5EB3E774"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509AB534" w14:textId="77777777" w:rsidTr="00D8086B">
        <w:trPr>
          <w:trHeight w:val="774"/>
        </w:trPr>
        <w:tc>
          <w:tcPr>
            <w:tcW w:w="546" w:type="dxa"/>
          </w:tcPr>
          <w:p w14:paraId="7753C182"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3.</w:t>
            </w:r>
          </w:p>
        </w:tc>
        <w:tc>
          <w:tcPr>
            <w:tcW w:w="3800" w:type="dxa"/>
            <w:vAlign w:val="center"/>
          </w:tcPr>
          <w:p w14:paraId="633392E2"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NIP</w:t>
            </w:r>
          </w:p>
        </w:tc>
        <w:tc>
          <w:tcPr>
            <w:tcW w:w="5118" w:type="dxa"/>
          </w:tcPr>
          <w:p w14:paraId="4C96CF47"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55430277" w14:textId="77777777" w:rsidTr="00D8086B">
        <w:trPr>
          <w:trHeight w:val="774"/>
        </w:trPr>
        <w:tc>
          <w:tcPr>
            <w:tcW w:w="546" w:type="dxa"/>
          </w:tcPr>
          <w:p w14:paraId="5A2660A2"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4.</w:t>
            </w:r>
          </w:p>
        </w:tc>
        <w:tc>
          <w:tcPr>
            <w:tcW w:w="3800" w:type="dxa"/>
            <w:vAlign w:val="center"/>
          </w:tcPr>
          <w:p w14:paraId="0D561167"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REGON</w:t>
            </w:r>
          </w:p>
        </w:tc>
        <w:tc>
          <w:tcPr>
            <w:tcW w:w="5118" w:type="dxa"/>
          </w:tcPr>
          <w:p w14:paraId="39E65B22"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472BB8BB" w14:textId="77777777" w:rsidTr="00D8086B">
        <w:trPr>
          <w:trHeight w:val="1199"/>
        </w:trPr>
        <w:tc>
          <w:tcPr>
            <w:tcW w:w="546" w:type="dxa"/>
          </w:tcPr>
          <w:p w14:paraId="06C26447"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5.</w:t>
            </w:r>
          </w:p>
        </w:tc>
        <w:tc>
          <w:tcPr>
            <w:tcW w:w="3800" w:type="dxa"/>
          </w:tcPr>
          <w:p w14:paraId="6A8DB17C"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t xml:space="preserve">1) nr KRS </w:t>
            </w:r>
          </w:p>
          <w:p w14:paraId="58DEDD01" w14:textId="77777777" w:rsidR="000B26FF" w:rsidRPr="00D13733" w:rsidRDefault="000B26FF" w:rsidP="008454AF">
            <w:pPr>
              <w:pStyle w:val="Text1"/>
              <w:spacing w:before="0" w:after="0"/>
              <w:ind w:left="0"/>
              <w:jc w:val="left"/>
              <w:rPr>
                <w:rFonts w:asciiTheme="minorHAnsi" w:hAnsiTheme="minorHAnsi" w:cstheme="minorHAnsi"/>
                <w:sz w:val="20"/>
                <w:szCs w:val="20"/>
              </w:rPr>
            </w:pPr>
            <w:proofErr w:type="gramStart"/>
            <w:r w:rsidRPr="00D13733">
              <w:rPr>
                <w:rFonts w:asciiTheme="minorHAnsi" w:hAnsiTheme="minorHAnsi" w:cstheme="minorHAnsi"/>
                <w:sz w:val="20"/>
                <w:szCs w:val="20"/>
              </w:rPr>
              <w:t>2)</w:t>
            </w:r>
            <w:proofErr w:type="gramEnd"/>
            <w:r w:rsidRPr="00D13733">
              <w:rPr>
                <w:rFonts w:asciiTheme="minorHAnsi" w:hAnsiTheme="minorHAnsi" w:cstheme="minorHAnsi"/>
                <w:sz w:val="20"/>
                <w:szCs w:val="20"/>
              </w:rPr>
              <w:t xml:space="preserve"> jeżeli nie dotyczy, należy podać nazwę rejestru, do którego Wykonawca jest wpisany (np. </w:t>
            </w:r>
            <w:proofErr w:type="spellStart"/>
            <w:r w:rsidRPr="00D13733">
              <w:rPr>
                <w:rFonts w:asciiTheme="minorHAnsi" w:hAnsiTheme="minorHAnsi" w:cstheme="minorHAnsi"/>
                <w:sz w:val="20"/>
                <w:szCs w:val="20"/>
              </w:rPr>
              <w:t>CEiIDG</w:t>
            </w:r>
            <w:proofErr w:type="spellEnd"/>
            <w:r w:rsidRPr="00D13733">
              <w:rPr>
                <w:rFonts w:asciiTheme="minorHAnsi" w:hAnsiTheme="minorHAnsi" w:cstheme="minorHAnsi"/>
                <w:sz w:val="20"/>
                <w:szCs w:val="20"/>
              </w:rPr>
              <w:t>)</w:t>
            </w:r>
          </w:p>
          <w:p w14:paraId="78D14BF9" w14:textId="1BC9B2CE" w:rsidR="000B26FF" w:rsidRPr="00D13733" w:rsidRDefault="000B26FF" w:rsidP="008454AF">
            <w:pPr>
              <w:autoSpaceDE w:val="0"/>
              <w:autoSpaceDN w:val="0"/>
              <w:adjustRightInd w:val="0"/>
              <w:rPr>
                <w:rFonts w:asciiTheme="minorHAnsi" w:hAnsiTheme="minorHAnsi" w:cstheme="minorHAnsi"/>
                <w:i/>
              </w:rPr>
            </w:pPr>
            <w:r w:rsidRPr="00D13733">
              <w:rPr>
                <w:rFonts w:asciiTheme="minorHAnsi" w:hAnsiTheme="minorHAnsi" w:cstheme="minorHAnsi"/>
                <w:i/>
              </w:rPr>
              <w:t xml:space="preserve">3) Wykonawcy </w:t>
            </w:r>
            <w:proofErr w:type="gramStart"/>
            <w:r w:rsidRPr="00D13733">
              <w:rPr>
                <w:rFonts w:asciiTheme="minorHAnsi" w:hAnsiTheme="minorHAnsi" w:cstheme="minorHAnsi"/>
                <w:i/>
              </w:rPr>
              <w:t>nie prowadzący</w:t>
            </w:r>
            <w:proofErr w:type="gramEnd"/>
            <w:r w:rsidRPr="00D13733">
              <w:rPr>
                <w:rFonts w:asciiTheme="minorHAnsi" w:hAnsiTheme="minorHAnsi" w:cstheme="minorHAnsi"/>
                <w:i/>
              </w:rPr>
              <w:t xml:space="preserve"> działalności gospodarczej wpisują: „nie dotyczy”</w:t>
            </w:r>
          </w:p>
        </w:tc>
        <w:tc>
          <w:tcPr>
            <w:tcW w:w="5118" w:type="dxa"/>
          </w:tcPr>
          <w:p w14:paraId="105C7CC8"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 xml:space="preserve"> </w:t>
            </w:r>
          </w:p>
        </w:tc>
      </w:tr>
      <w:tr w:rsidR="000B26FF" w:rsidRPr="00D13733" w14:paraId="56A5C57E" w14:textId="77777777" w:rsidTr="00D8086B">
        <w:trPr>
          <w:trHeight w:val="1199"/>
        </w:trPr>
        <w:tc>
          <w:tcPr>
            <w:tcW w:w="546" w:type="dxa"/>
          </w:tcPr>
          <w:p w14:paraId="735AC0FC"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6.</w:t>
            </w:r>
          </w:p>
        </w:tc>
        <w:tc>
          <w:tcPr>
            <w:tcW w:w="3800" w:type="dxa"/>
          </w:tcPr>
          <w:p w14:paraId="7BAA88B1" w14:textId="77777777" w:rsidR="000B26FF" w:rsidRPr="00D13733" w:rsidRDefault="000B26FF" w:rsidP="008454AF">
            <w:pPr>
              <w:pStyle w:val="NumPar1"/>
              <w:numPr>
                <w:ilvl w:val="0"/>
                <w:numId w:val="0"/>
              </w:numPr>
              <w:tabs>
                <w:tab w:val="left" w:pos="708"/>
              </w:tabs>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PESEL</w:t>
            </w:r>
          </w:p>
          <w:p w14:paraId="584AE5F6" w14:textId="77777777" w:rsidR="000B26FF" w:rsidRPr="00D13733" w:rsidRDefault="000B26FF" w:rsidP="008454AF">
            <w:pPr>
              <w:pStyle w:val="Text1"/>
              <w:spacing w:before="0" w:after="0"/>
              <w:ind w:left="0"/>
              <w:jc w:val="left"/>
              <w:rPr>
                <w:rFonts w:asciiTheme="minorHAnsi" w:hAnsiTheme="minorHAnsi" w:cstheme="minorHAnsi"/>
                <w:i/>
                <w:sz w:val="20"/>
                <w:szCs w:val="20"/>
              </w:rPr>
            </w:pPr>
            <w:r w:rsidRPr="00D13733">
              <w:rPr>
                <w:rFonts w:asciiTheme="minorHAnsi" w:hAnsiTheme="minorHAnsi" w:cstheme="minorHAnsi"/>
                <w:i/>
                <w:sz w:val="20"/>
                <w:szCs w:val="20"/>
              </w:rPr>
              <w:t xml:space="preserve">W przypadku osób fizycznych </w:t>
            </w:r>
            <w:proofErr w:type="gramStart"/>
            <w:r w:rsidRPr="00D13733">
              <w:rPr>
                <w:rFonts w:asciiTheme="minorHAnsi" w:hAnsiTheme="minorHAnsi" w:cstheme="minorHAnsi"/>
                <w:i/>
                <w:sz w:val="20"/>
                <w:szCs w:val="20"/>
              </w:rPr>
              <w:t>nie prowadzących</w:t>
            </w:r>
            <w:proofErr w:type="gramEnd"/>
            <w:r w:rsidRPr="00D13733">
              <w:rPr>
                <w:rFonts w:asciiTheme="minorHAnsi" w:hAnsiTheme="minorHAnsi" w:cstheme="minorHAnsi"/>
                <w:i/>
                <w:sz w:val="20"/>
                <w:szCs w:val="20"/>
              </w:rPr>
              <w:t xml:space="preserve"> działalności gospodarczej, które do celów podatkowych posługują się numerem ewidencyjnym Pesel</w:t>
            </w:r>
          </w:p>
        </w:tc>
        <w:tc>
          <w:tcPr>
            <w:tcW w:w="5118" w:type="dxa"/>
          </w:tcPr>
          <w:p w14:paraId="4C64EB5A"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F35B99" w:rsidRPr="00D13733" w14:paraId="114188FC" w14:textId="77777777" w:rsidTr="00D8086B">
        <w:trPr>
          <w:trHeight w:val="1199"/>
        </w:trPr>
        <w:tc>
          <w:tcPr>
            <w:tcW w:w="546" w:type="dxa"/>
          </w:tcPr>
          <w:p w14:paraId="4F2795BF" w14:textId="526C8E5D" w:rsidR="00F35B99" w:rsidRPr="00D13733" w:rsidRDefault="00F35B99"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 xml:space="preserve">7. </w:t>
            </w:r>
          </w:p>
        </w:tc>
        <w:tc>
          <w:tcPr>
            <w:tcW w:w="3800" w:type="dxa"/>
          </w:tcPr>
          <w:p w14:paraId="3CA8A8EA" w14:textId="66AFFF7F" w:rsidR="00F35B99" w:rsidRPr="00D13733" w:rsidRDefault="00F35B99" w:rsidP="00F35B99">
            <w:pPr>
              <w:pStyle w:val="NumPar1"/>
              <w:numPr>
                <w:ilvl w:val="0"/>
                <w:numId w:val="0"/>
              </w:numPr>
              <w:spacing w:before="0" w:after="0"/>
              <w:rPr>
                <w:rFonts w:asciiTheme="minorHAnsi" w:hAnsiTheme="minorHAnsi" w:cstheme="minorHAnsi"/>
                <w:sz w:val="20"/>
                <w:szCs w:val="20"/>
              </w:rPr>
            </w:pPr>
            <w:r w:rsidRPr="00D13733">
              <w:rPr>
                <w:rFonts w:asciiTheme="minorHAnsi" w:hAnsiTheme="minorHAnsi" w:cstheme="minorHAnsi"/>
                <w:sz w:val="20"/>
                <w:szCs w:val="20"/>
              </w:rPr>
              <w:t xml:space="preserve">Dokumenty </w:t>
            </w:r>
            <w:r w:rsidRPr="00D13733">
              <w:rPr>
                <w:rFonts w:asciiTheme="minorHAnsi" w:hAnsiTheme="minorHAnsi" w:cstheme="minorHAnsi"/>
                <w:iCs/>
                <w:sz w:val="20"/>
                <w:szCs w:val="20"/>
              </w:rPr>
              <w:t>potwierdzające umocowanie do działania w imieniu Wykonawcy</w:t>
            </w:r>
            <w:r w:rsidRPr="00D13733">
              <w:rPr>
                <w:rFonts w:asciiTheme="minorHAnsi" w:hAnsiTheme="minorHAnsi" w:cstheme="minorHAnsi"/>
                <w:sz w:val="20"/>
                <w:szCs w:val="20"/>
              </w:rPr>
              <w:t xml:space="preserve"> są dostępne w bezpłatnych, ogólnodostępnych bazach danych pod adresem </w:t>
            </w:r>
            <w:r w:rsidRPr="00D13733">
              <w:rPr>
                <w:rFonts w:asciiTheme="minorHAnsi" w:hAnsiTheme="minorHAnsi" w:cstheme="minorHAnsi"/>
                <w:i/>
                <w:sz w:val="20"/>
                <w:szCs w:val="20"/>
              </w:rPr>
              <w:t>(proszę podać adres strony internetowej)</w:t>
            </w:r>
          </w:p>
        </w:tc>
        <w:tc>
          <w:tcPr>
            <w:tcW w:w="5118" w:type="dxa"/>
          </w:tcPr>
          <w:p w14:paraId="1F55BC59" w14:textId="77777777" w:rsidR="00F35B99" w:rsidRPr="00D13733" w:rsidRDefault="00F35B99" w:rsidP="00F35B99">
            <w:pPr>
              <w:jc w:val="both"/>
              <w:rPr>
                <w:rFonts w:asciiTheme="minorHAnsi" w:hAnsiTheme="minorHAnsi" w:cstheme="minorHAnsi"/>
              </w:rPr>
            </w:pPr>
            <w:r w:rsidRPr="00D13733">
              <w:rPr>
                <w:rFonts w:asciiTheme="minorHAnsi" w:hAnsiTheme="minorHAnsi" w:cstheme="minorHAnsi"/>
              </w:rPr>
              <w:t xml:space="preserve">Wykonawca zaznacza właściwy adres lub podaje inny: </w:t>
            </w:r>
          </w:p>
          <w:p w14:paraId="37276C84" w14:textId="77777777" w:rsidR="00F35B99" w:rsidRPr="00D13733" w:rsidRDefault="0067005B" w:rsidP="00F35B99">
            <w:pPr>
              <w:jc w:val="both"/>
              <w:rPr>
                <w:rFonts w:asciiTheme="minorHAnsi" w:hAnsiTheme="minorHAnsi" w:cstheme="minorHAnsi"/>
              </w:rPr>
            </w:pPr>
            <w:sdt>
              <w:sdtPr>
                <w:rPr>
                  <w:rFonts w:asciiTheme="minorHAnsi" w:hAnsiTheme="minorHAnsi" w:cstheme="minorHAnsi"/>
                </w:rPr>
                <w:id w:val="-130484462"/>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 </w:t>
            </w:r>
            <w:hyperlink r:id="rId8" w:history="1">
              <w:r w:rsidR="00F35B99" w:rsidRPr="00D13733">
                <w:rPr>
                  <w:rStyle w:val="Hipercze"/>
                  <w:rFonts w:asciiTheme="minorHAnsi" w:hAnsiTheme="minorHAnsi" w:cstheme="minorHAnsi"/>
                </w:rPr>
                <w:t>https://ekrs.ms.gov.pl/web/wyszukiwarka-krs/strona-glowna/</w:t>
              </w:r>
            </w:hyperlink>
            <w:r w:rsidR="00F35B99" w:rsidRPr="00D13733">
              <w:rPr>
                <w:rFonts w:asciiTheme="minorHAnsi" w:hAnsiTheme="minorHAnsi" w:cstheme="minorHAnsi"/>
              </w:rPr>
              <w:t xml:space="preserve"> </w:t>
            </w:r>
          </w:p>
          <w:p w14:paraId="7E7AC7AF" w14:textId="77777777" w:rsidR="00F35B99" w:rsidRPr="00D13733" w:rsidRDefault="0067005B" w:rsidP="00F35B99">
            <w:pPr>
              <w:jc w:val="both"/>
              <w:rPr>
                <w:rFonts w:asciiTheme="minorHAnsi" w:hAnsiTheme="minorHAnsi" w:cstheme="minorHAnsi"/>
              </w:rPr>
            </w:pPr>
            <w:sdt>
              <w:sdtPr>
                <w:rPr>
                  <w:rFonts w:asciiTheme="minorHAnsi" w:hAnsiTheme="minorHAnsi" w:cstheme="minorHAnsi"/>
                </w:rPr>
                <w:id w:val="-826126701"/>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 </w:t>
            </w:r>
            <w:hyperlink r:id="rId9" w:history="1">
              <w:r w:rsidR="00F35B99" w:rsidRPr="00D13733">
                <w:rPr>
                  <w:rStyle w:val="Hipercze"/>
                  <w:rFonts w:asciiTheme="minorHAnsi" w:hAnsiTheme="minorHAnsi" w:cstheme="minorHAnsi"/>
                </w:rPr>
                <w:t>https://prod.ceidg.gov.pl/CEIDG/Ceidg.Public.UI/Search.aspx</w:t>
              </w:r>
            </w:hyperlink>
            <w:r w:rsidR="00F35B99" w:rsidRPr="00D13733">
              <w:rPr>
                <w:rFonts w:asciiTheme="minorHAnsi" w:hAnsiTheme="minorHAnsi" w:cstheme="minorHAnsi"/>
              </w:rPr>
              <w:t xml:space="preserve"> </w:t>
            </w:r>
          </w:p>
          <w:p w14:paraId="2D64DB65" w14:textId="474B8C92" w:rsidR="00F35B99" w:rsidRPr="00D13733" w:rsidRDefault="0067005B" w:rsidP="00F35B99">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1478764229"/>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sz w:val="20"/>
                    <w:szCs w:val="20"/>
                  </w:rPr>
                  <w:t>☐</w:t>
                </w:r>
              </w:sdtContent>
            </w:sdt>
            <w:r w:rsidR="00F35B99" w:rsidRPr="00D13733">
              <w:rPr>
                <w:rFonts w:asciiTheme="minorHAnsi" w:hAnsiTheme="minorHAnsi" w:cstheme="minorHAnsi"/>
                <w:sz w:val="20"/>
                <w:szCs w:val="20"/>
              </w:rPr>
              <w:t>inny: ………………………………………………………………………………………</w:t>
            </w:r>
          </w:p>
        </w:tc>
      </w:tr>
      <w:tr w:rsidR="000B26FF" w:rsidRPr="00D13733" w14:paraId="5B1AD424" w14:textId="77777777" w:rsidTr="00D8086B">
        <w:trPr>
          <w:trHeight w:val="363"/>
        </w:trPr>
        <w:tc>
          <w:tcPr>
            <w:tcW w:w="546" w:type="dxa"/>
          </w:tcPr>
          <w:p w14:paraId="30965EE5" w14:textId="2B8784FB" w:rsidR="000B26FF" w:rsidRPr="00D13733" w:rsidRDefault="00F35B99"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lastRenderedPageBreak/>
              <w:t>8</w:t>
            </w:r>
            <w:r w:rsidR="000B26FF" w:rsidRPr="00D13733">
              <w:rPr>
                <w:rFonts w:asciiTheme="minorHAnsi" w:hAnsiTheme="minorHAnsi" w:cstheme="minorHAnsi"/>
                <w:sz w:val="20"/>
                <w:szCs w:val="20"/>
              </w:rPr>
              <w:t>.</w:t>
            </w:r>
          </w:p>
        </w:tc>
        <w:tc>
          <w:tcPr>
            <w:tcW w:w="3800" w:type="dxa"/>
          </w:tcPr>
          <w:p w14:paraId="13C35528"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 xml:space="preserve">Adres pocztowy: </w:t>
            </w:r>
          </w:p>
        </w:tc>
        <w:tc>
          <w:tcPr>
            <w:tcW w:w="5118" w:type="dxa"/>
          </w:tcPr>
          <w:p w14:paraId="47A68A77"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3659BA86" w14:textId="77777777" w:rsidTr="00D8086B">
        <w:trPr>
          <w:trHeight w:val="363"/>
        </w:trPr>
        <w:tc>
          <w:tcPr>
            <w:tcW w:w="546" w:type="dxa"/>
          </w:tcPr>
          <w:p w14:paraId="2F494BE9" w14:textId="2E216B49" w:rsidR="000B26FF" w:rsidRPr="00D13733" w:rsidRDefault="00F35B99"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9</w:t>
            </w:r>
            <w:r w:rsidR="000B26FF" w:rsidRPr="00D13733">
              <w:rPr>
                <w:rFonts w:asciiTheme="minorHAnsi" w:hAnsiTheme="minorHAnsi" w:cstheme="minorHAnsi"/>
                <w:sz w:val="20"/>
                <w:szCs w:val="20"/>
              </w:rPr>
              <w:t xml:space="preserve">. </w:t>
            </w:r>
          </w:p>
        </w:tc>
        <w:tc>
          <w:tcPr>
            <w:tcW w:w="3800" w:type="dxa"/>
          </w:tcPr>
          <w:p w14:paraId="29F1F387"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Nr telefonu</w:t>
            </w:r>
          </w:p>
        </w:tc>
        <w:tc>
          <w:tcPr>
            <w:tcW w:w="5118" w:type="dxa"/>
          </w:tcPr>
          <w:p w14:paraId="42183944"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45517762" w14:textId="77777777" w:rsidTr="00D8086B">
        <w:trPr>
          <w:trHeight w:val="363"/>
        </w:trPr>
        <w:tc>
          <w:tcPr>
            <w:tcW w:w="546" w:type="dxa"/>
          </w:tcPr>
          <w:p w14:paraId="2B5571D6" w14:textId="084B2C4C" w:rsidR="000B26FF" w:rsidRPr="00D13733" w:rsidRDefault="00F35B99"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10</w:t>
            </w:r>
            <w:r w:rsidR="000B26FF" w:rsidRPr="00D13733">
              <w:rPr>
                <w:rFonts w:asciiTheme="minorHAnsi" w:hAnsiTheme="minorHAnsi" w:cstheme="minorHAnsi"/>
                <w:sz w:val="20"/>
                <w:szCs w:val="20"/>
              </w:rPr>
              <w:t>.</w:t>
            </w:r>
          </w:p>
        </w:tc>
        <w:tc>
          <w:tcPr>
            <w:tcW w:w="3800" w:type="dxa"/>
          </w:tcPr>
          <w:p w14:paraId="1F0218F2" w14:textId="77777777" w:rsidR="00F35B99" w:rsidRPr="00D13733" w:rsidRDefault="00F35B99" w:rsidP="00F35B99">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t>Rodzaj Wykonawcy:</w:t>
            </w:r>
          </w:p>
          <w:p w14:paraId="2E83B2EA"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mikroprzedsiębiorstwo</w:t>
            </w:r>
          </w:p>
          <w:p w14:paraId="0D737AED"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 xml:space="preserve"> małe przedsiębiorstwo </w:t>
            </w:r>
          </w:p>
          <w:p w14:paraId="223F8741"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średnie przedsiębiorstwo</w:t>
            </w:r>
          </w:p>
          <w:p w14:paraId="7A348214"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jednoosobowa działalność gospodarcza</w:t>
            </w:r>
          </w:p>
          <w:p w14:paraId="4B6F45AE"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osoba fizyczna nieprowadząca działalności gospodarczej</w:t>
            </w:r>
          </w:p>
          <w:p w14:paraId="06D10D57"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inny rodzaj.</w:t>
            </w:r>
          </w:p>
          <w:p w14:paraId="1CF97004" w14:textId="77777777" w:rsidR="00F35B99" w:rsidRPr="00D13733" w:rsidRDefault="00F35B99" w:rsidP="00F35B99">
            <w:pPr>
              <w:pStyle w:val="Text1"/>
              <w:spacing w:before="0" w:after="0"/>
              <w:ind w:left="0"/>
              <w:jc w:val="left"/>
              <w:rPr>
                <w:rFonts w:asciiTheme="minorHAnsi" w:hAnsiTheme="minorHAnsi" w:cstheme="minorHAnsi"/>
                <w:i/>
                <w:sz w:val="20"/>
                <w:szCs w:val="20"/>
              </w:rPr>
            </w:pPr>
            <w:r w:rsidRPr="00D13733">
              <w:rPr>
                <w:rFonts w:asciiTheme="minorHAnsi" w:hAnsiTheme="minorHAnsi" w:cstheme="minorHAnsi"/>
                <w:i/>
                <w:sz w:val="20"/>
                <w:szCs w:val="20"/>
              </w:rPr>
              <w:t xml:space="preserve">Zalecenie Komisji z dnia 6 maja 2003 r. dotyczące definicji mikroprzedsiębiorstw oraz małych i średnich przedsiębiorstw (Dz.U. L 124 z </w:t>
            </w:r>
            <w:proofErr w:type="gramStart"/>
            <w:r w:rsidRPr="00D13733">
              <w:rPr>
                <w:rFonts w:asciiTheme="minorHAnsi" w:hAnsiTheme="minorHAnsi" w:cstheme="minorHAnsi"/>
                <w:i/>
                <w:sz w:val="20"/>
                <w:szCs w:val="20"/>
              </w:rPr>
              <w:t>20.5.2003</w:t>
            </w:r>
            <w:proofErr w:type="gramEnd"/>
            <w:r w:rsidRPr="00D13733">
              <w:rPr>
                <w:rFonts w:asciiTheme="minorHAnsi" w:hAnsiTheme="minorHAnsi" w:cstheme="minorHAnsi"/>
                <w:i/>
                <w:sz w:val="20"/>
                <w:szCs w:val="20"/>
              </w:rPr>
              <w:t xml:space="preserve">, s. 36): </w:t>
            </w:r>
            <w:r w:rsidRPr="00D13733">
              <w:rPr>
                <w:rFonts w:asciiTheme="minorHAnsi" w:hAnsiTheme="minorHAnsi" w:cstheme="minorHAnsi"/>
                <w:i/>
                <w:sz w:val="20"/>
                <w:szCs w:val="20"/>
                <w:u w:val="single"/>
              </w:rPr>
              <w:t>Mikroprzedsiębiorstwo</w:t>
            </w:r>
            <w:r w:rsidRPr="00D13733">
              <w:rPr>
                <w:rFonts w:asciiTheme="minorHAnsi" w:hAnsiTheme="minorHAnsi" w:cstheme="minorHAnsi"/>
                <w:i/>
                <w:sz w:val="20"/>
                <w:szCs w:val="20"/>
              </w:rPr>
              <w:t xml:space="preserve">: przedsiębiorstwo, które zatrudnia mniej niż 10 osób i którego roczny obrót lub roczna suma bilansowa nie przekracza 2 milionów EUR. </w:t>
            </w:r>
          </w:p>
          <w:p w14:paraId="64CE86F5" w14:textId="284AFFC7" w:rsidR="000B26FF" w:rsidRPr="00D13733" w:rsidRDefault="00F35B99" w:rsidP="00F35B99">
            <w:pPr>
              <w:pStyle w:val="Text1"/>
              <w:spacing w:before="0" w:after="0"/>
              <w:ind w:left="0"/>
              <w:jc w:val="left"/>
              <w:rPr>
                <w:rFonts w:asciiTheme="minorHAnsi" w:hAnsiTheme="minorHAnsi" w:cstheme="minorHAnsi"/>
                <w:i/>
                <w:sz w:val="20"/>
                <w:szCs w:val="20"/>
              </w:rPr>
            </w:pPr>
            <w:r w:rsidRPr="00D13733">
              <w:rPr>
                <w:rFonts w:asciiTheme="minorHAnsi" w:hAnsiTheme="minorHAnsi" w:cstheme="minorHAnsi"/>
                <w:i/>
                <w:sz w:val="20"/>
                <w:szCs w:val="20"/>
                <w:u w:val="single"/>
              </w:rPr>
              <w:t>Małe przedsiębiorstwo</w:t>
            </w:r>
            <w:r w:rsidRPr="00D13733">
              <w:rPr>
                <w:rFonts w:asciiTheme="minorHAnsi" w:hAnsiTheme="minorHAnsi" w:cstheme="minorHAnsi"/>
                <w:i/>
                <w:sz w:val="20"/>
                <w:szCs w:val="20"/>
              </w:rPr>
              <w:t xml:space="preserve">: przedsiębiorstwo, które zatrudnia mniej niż 50 osób i którego roczny obrót lub roczna suma bilansowa nie przekracza 10 milionów EUR. </w:t>
            </w:r>
            <w:r w:rsidRPr="00D13733">
              <w:rPr>
                <w:rFonts w:asciiTheme="minorHAnsi" w:hAnsiTheme="minorHAnsi" w:cstheme="minorHAnsi"/>
                <w:i/>
                <w:sz w:val="20"/>
                <w:szCs w:val="20"/>
                <w:u w:val="single"/>
              </w:rPr>
              <w:t>Średnie przedsiębiorst</w:t>
            </w:r>
            <w:r w:rsidRPr="00D13733">
              <w:rPr>
                <w:rFonts w:asciiTheme="minorHAnsi" w:hAnsiTheme="minorHAnsi" w:cstheme="minorHAnsi"/>
                <w:i/>
                <w:sz w:val="20"/>
                <w:szCs w:val="20"/>
              </w:rPr>
              <w:t>wa: przedsiębiorstwa, które nie są mikroprzedsiębiorstwami ani małymi przedsiębiorstwami i które zatrudniają mniej niż 250 osób i których roczny obrót nie przekracza 50 milionów EUR lub roczna suma bilansowa nie przekracza 43 milionów EUR.</w:t>
            </w:r>
          </w:p>
        </w:tc>
        <w:tc>
          <w:tcPr>
            <w:tcW w:w="5118" w:type="dxa"/>
          </w:tcPr>
          <w:p w14:paraId="1372858F" w14:textId="77777777" w:rsidR="00F35B99" w:rsidRPr="00D13733" w:rsidRDefault="00F35B99" w:rsidP="00F35B99">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Wykonawca jest (proszę zaznaczyć właściwe):</w:t>
            </w:r>
          </w:p>
          <w:p w14:paraId="2B7A8B74" w14:textId="77777777" w:rsidR="00F35B99" w:rsidRPr="00D13733" w:rsidRDefault="0067005B" w:rsidP="00F35B99">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556126564"/>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sz w:val="20"/>
                    <w:szCs w:val="20"/>
                  </w:rPr>
                  <w:t>☐</w:t>
                </w:r>
              </w:sdtContent>
            </w:sdt>
            <w:r w:rsidR="00F35B99" w:rsidRPr="00D13733">
              <w:rPr>
                <w:rFonts w:asciiTheme="minorHAnsi" w:hAnsiTheme="minorHAnsi" w:cstheme="minorHAnsi"/>
                <w:sz w:val="20"/>
                <w:szCs w:val="20"/>
              </w:rPr>
              <w:t xml:space="preserve">mikroprzedsiębiorstwo </w:t>
            </w:r>
          </w:p>
          <w:p w14:paraId="1744A614" w14:textId="77777777" w:rsidR="00F35B99" w:rsidRPr="00D13733" w:rsidRDefault="0067005B" w:rsidP="00F35B99">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854417601"/>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sz w:val="20"/>
                    <w:szCs w:val="20"/>
                  </w:rPr>
                  <w:t>☐</w:t>
                </w:r>
              </w:sdtContent>
            </w:sdt>
            <w:r w:rsidR="00F35B99" w:rsidRPr="00D13733">
              <w:rPr>
                <w:rFonts w:asciiTheme="minorHAnsi" w:hAnsiTheme="minorHAnsi" w:cstheme="minorHAnsi"/>
                <w:sz w:val="20"/>
                <w:szCs w:val="20"/>
              </w:rPr>
              <w:t>małe przedsiębiorstwo</w:t>
            </w:r>
          </w:p>
          <w:p w14:paraId="3FA404F0" w14:textId="77777777" w:rsidR="00F35B99" w:rsidRPr="00D13733" w:rsidRDefault="0067005B" w:rsidP="00F35B99">
            <w:pPr>
              <w:jc w:val="both"/>
              <w:rPr>
                <w:rFonts w:asciiTheme="minorHAnsi" w:hAnsiTheme="minorHAnsi" w:cstheme="minorHAnsi"/>
              </w:rPr>
            </w:pPr>
            <w:sdt>
              <w:sdtPr>
                <w:rPr>
                  <w:rFonts w:asciiTheme="minorHAnsi" w:hAnsiTheme="minorHAnsi" w:cstheme="minorHAnsi"/>
                </w:rPr>
                <w:id w:val="-2000498885"/>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średnie przedsiębiorstwo</w:t>
            </w:r>
          </w:p>
          <w:p w14:paraId="125E4375" w14:textId="77777777" w:rsidR="00F35B99" w:rsidRPr="00D13733" w:rsidRDefault="0067005B" w:rsidP="00F35B99">
            <w:pPr>
              <w:jc w:val="both"/>
              <w:rPr>
                <w:rFonts w:asciiTheme="minorHAnsi" w:hAnsiTheme="minorHAnsi" w:cstheme="minorHAnsi"/>
              </w:rPr>
            </w:pPr>
            <w:sdt>
              <w:sdtPr>
                <w:rPr>
                  <w:rFonts w:asciiTheme="minorHAnsi" w:hAnsiTheme="minorHAnsi" w:cstheme="minorHAnsi"/>
                </w:rPr>
                <w:id w:val="-2134088641"/>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 jednoosobowa działalność gospodarcza</w:t>
            </w:r>
          </w:p>
          <w:p w14:paraId="454E91EE" w14:textId="77777777" w:rsidR="00F35B99" w:rsidRPr="00D13733" w:rsidRDefault="0067005B" w:rsidP="00F35B99">
            <w:pPr>
              <w:jc w:val="both"/>
              <w:rPr>
                <w:rFonts w:asciiTheme="minorHAnsi" w:hAnsiTheme="minorHAnsi" w:cstheme="minorHAnsi"/>
              </w:rPr>
            </w:pPr>
            <w:sdt>
              <w:sdtPr>
                <w:rPr>
                  <w:rFonts w:asciiTheme="minorHAnsi" w:hAnsiTheme="minorHAnsi" w:cstheme="minorHAnsi"/>
                </w:rPr>
                <w:id w:val="-1018610471"/>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 osoba fizyczna nieprowadząca działalności gospodarczej </w:t>
            </w:r>
          </w:p>
          <w:p w14:paraId="72413AAA" w14:textId="77777777" w:rsidR="00F35B99" w:rsidRPr="00D13733" w:rsidRDefault="0067005B" w:rsidP="00F35B99">
            <w:pPr>
              <w:jc w:val="both"/>
              <w:rPr>
                <w:rFonts w:asciiTheme="minorHAnsi" w:hAnsiTheme="minorHAnsi" w:cstheme="minorHAnsi"/>
              </w:rPr>
            </w:pPr>
            <w:sdt>
              <w:sdtPr>
                <w:rPr>
                  <w:rFonts w:asciiTheme="minorHAnsi" w:hAnsiTheme="minorHAnsi" w:cstheme="minorHAnsi"/>
                </w:rPr>
                <w:id w:val="1912263055"/>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inny rodzaj </w:t>
            </w:r>
          </w:p>
          <w:p w14:paraId="0AD26AA2"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5FE914EC" w14:textId="77777777" w:rsidTr="00D8086B">
        <w:trPr>
          <w:trHeight w:val="363"/>
        </w:trPr>
        <w:tc>
          <w:tcPr>
            <w:tcW w:w="546" w:type="dxa"/>
            <w:vAlign w:val="center"/>
          </w:tcPr>
          <w:p w14:paraId="615DBCB9" w14:textId="5F9EC36D" w:rsidR="000B26FF" w:rsidRPr="00D13733" w:rsidRDefault="000B26FF" w:rsidP="008454AF">
            <w:pPr>
              <w:rPr>
                <w:rFonts w:asciiTheme="minorHAnsi" w:hAnsiTheme="minorHAnsi" w:cstheme="minorHAnsi"/>
                <w:b/>
              </w:rPr>
            </w:pPr>
            <w:r w:rsidRPr="00D13733">
              <w:rPr>
                <w:rFonts w:asciiTheme="minorHAnsi" w:hAnsiTheme="minorHAnsi" w:cstheme="minorHAnsi"/>
                <w:b/>
              </w:rPr>
              <w:t>1</w:t>
            </w:r>
            <w:r w:rsidR="00F35B99" w:rsidRPr="00D13733">
              <w:rPr>
                <w:rFonts w:asciiTheme="minorHAnsi" w:hAnsiTheme="minorHAnsi" w:cstheme="minorHAnsi"/>
                <w:b/>
              </w:rPr>
              <w:t>1</w:t>
            </w:r>
            <w:r w:rsidRPr="00D13733">
              <w:rPr>
                <w:rFonts w:asciiTheme="minorHAnsi" w:hAnsiTheme="minorHAnsi" w:cstheme="minorHAnsi"/>
                <w:b/>
              </w:rPr>
              <w:t>.</w:t>
            </w:r>
          </w:p>
        </w:tc>
        <w:tc>
          <w:tcPr>
            <w:tcW w:w="3800" w:type="dxa"/>
            <w:vAlign w:val="center"/>
          </w:tcPr>
          <w:p w14:paraId="641DE20B" w14:textId="77777777" w:rsidR="000B26FF" w:rsidRPr="00D13733" w:rsidRDefault="000B26FF" w:rsidP="008454AF">
            <w:pPr>
              <w:jc w:val="center"/>
              <w:rPr>
                <w:rFonts w:asciiTheme="minorHAnsi" w:hAnsiTheme="minorHAnsi" w:cstheme="minorHAnsi"/>
                <w:b/>
              </w:rPr>
            </w:pPr>
            <w:r w:rsidRPr="00D13733">
              <w:rPr>
                <w:rFonts w:asciiTheme="minorHAnsi" w:hAnsiTheme="minorHAnsi" w:cstheme="minorHAnsi"/>
                <w:b/>
              </w:rPr>
              <w:t>Rodzaj uczestnictwa:</w:t>
            </w:r>
          </w:p>
        </w:tc>
        <w:tc>
          <w:tcPr>
            <w:tcW w:w="5118" w:type="dxa"/>
            <w:vAlign w:val="center"/>
          </w:tcPr>
          <w:p w14:paraId="69759BDB" w14:textId="77777777" w:rsidR="000B26FF" w:rsidRPr="00D13733" w:rsidRDefault="000B26FF" w:rsidP="008454AF">
            <w:pPr>
              <w:pStyle w:val="Text1"/>
              <w:spacing w:before="0" w:after="0"/>
              <w:ind w:left="0"/>
              <w:jc w:val="center"/>
              <w:rPr>
                <w:rFonts w:asciiTheme="minorHAnsi" w:hAnsiTheme="minorHAnsi" w:cstheme="minorHAnsi"/>
                <w:b/>
                <w:sz w:val="20"/>
                <w:szCs w:val="20"/>
              </w:rPr>
            </w:pPr>
            <w:r w:rsidRPr="00D13733">
              <w:rPr>
                <w:rFonts w:asciiTheme="minorHAnsi" w:hAnsiTheme="minorHAnsi" w:cstheme="minorHAnsi"/>
                <w:b/>
                <w:sz w:val="20"/>
                <w:szCs w:val="20"/>
              </w:rPr>
              <w:t>Odpowiedź:</w:t>
            </w:r>
          </w:p>
        </w:tc>
      </w:tr>
      <w:tr w:rsidR="000B26FF" w:rsidRPr="00D13733" w14:paraId="74B0F221" w14:textId="77777777" w:rsidTr="00D8086B">
        <w:trPr>
          <w:trHeight w:val="363"/>
        </w:trPr>
        <w:tc>
          <w:tcPr>
            <w:tcW w:w="546" w:type="dxa"/>
          </w:tcPr>
          <w:p w14:paraId="0BD47EF3" w14:textId="12804F25"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1</w:t>
            </w:r>
            <w:r w:rsidR="00F35B99" w:rsidRPr="00D13733">
              <w:rPr>
                <w:rFonts w:asciiTheme="minorHAnsi" w:hAnsiTheme="minorHAnsi" w:cstheme="minorHAnsi"/>
                <w:sz w:val="20"/>
                <w:szCs w:val="20"/>
              </w:rPr>
              <w:t>2</w:t>
            </w:r>
            <w:r w:rsidRPr="00D13733">
              <w:rPr>
                <w:rFonts w:asciiTheme="minorHAnsi" w:hAnsiTheme="minorHAnsi" w:cstheme="minorHAnsi"/>
                <w:sz w:val="20"/>
                <w:szCs w:val="20"/>
              </w:rPr>
              <w:t xml:space="preserve">. </w:t>
            </w:r>
          </w:p>
        </w:tc>
        <w:tc>
          <w:tcPr>
            <w:tcW w:w="3800" w:type="dxa"/>
          </w:tcPr>
          <w:p w14:paraId="7216E240"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Czy Wykonawca bierze udział w postępowaniu o udzielenie zamówienia wspólnie z innymi wykonawcami</w:t>
            </w:r>
            <w:r w:rsidRPr="00D13733">
              <w:rPr>
                <w:rStyle w:val="Odwoanieprzypisudolnego"/>
                <w:rFonts w:asciiTheme="minorHAnsi" w:hAnsiTheme="minorHAnsi" w:cstheme="minorHAnsi"/>
                <w:sz w:val="20"/>
                <w:szCs w:val="20"/>
              </w:rPr>
              <w:footnoteReference w:id="1"/>
            </w:r>
            <w:r w:rsidRPr="00D13733">
              <w:rPr>
                <w:rFonts w:asciiTheme="minorHAnsi" w:hAnsiTheme="minorHAnsi" w:cstheme="minorHAnsi"/>
                <w:sz w:val="20"/>
                <w:szCs w:val="20"/>
              </w:rPr>
              <w:t>?</w:t>
            </w:r>
          </w:p>
        </w:tc>
        <w:tc>
          <w:tcPr>
            <w:tcW w:w="5118" w:type="dxa"/>
            <w:vAlign w:val="center"/>
          </w:tcPr>
          <w:p w14:paraId="72F2B75E" w14:textId="77777777" w:rsidR="000B26FF" w:rsidRPr="00D13733" w:rsidRDefault="0067005B" w:rsidP="008454AF">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1376081634"/>
                <w14:checkbox>
                  <w14:checked w14:val="0"/>
                  <w14:checkedState w14:val="2612" w14:font="MS Gothic"/>
                  <w14:uncheckedState w14:val="2610" w14:font="MS Gothic"/>
                </w14:checkbox>
              </w:sdtPr>
              <w:sdtEndPr/>
              <w:sdtContent>
                <w:r w:rsidR="000B26FF" w:rsidRPr="00D13733">
                  <w:rPr>
                    <w:rFonts w:ascii="Segoe UI Symbol" w:eastAsia="MS Gothic" w:hAnsi="Segoe UI Symbol" w:cs="Segoe UI Symbol"/>
                    <w:sz w:val="20"/>
                    <w:szCs w:val="20"/>
                  </w:rPr>
                  <w:t>☐</w:t>
                </w:r>
              </w:sdtContent>
            </w:sdt>
            <w:r w:rsidR="000B26FF" w:rsidRPr="00D13733">
              <w:rPr>
                <w:rFonts w:asciiTheme="minorHAnsi" w:hAnsiTheme="minorHAnsi" w:cstheme="minorHAnsi"/>
                <w:sz w:val="20"/>
                <w:szCs w:val="20"/>
              </w:rPr>
              <w:t xml:space="preserve"> Tak </w:t>
            </w:r>
          </w:p>
          <w:p w14:paraId="647196BE" w14:textId="77777777" w:rsidR="000B26FF" w:rsidRPr="00D13733" w:rsidRDefault="0067005B" w:rsidP="008454AF">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1717656979"/>
                <w14:checkbox>
                  <w14:checked w14:val="0"/>
                  <w14:checkedState w14:val="2612" w14:font="MS Gothic"/>
                  <w14:uncheckedState w14:val="2610" w14:font="MS Gothic"/>
                </w14:checkbox>
              </w:sdtPr>
              <w:sdtEndPr/>
              <w:sdtContent>
                <w:r w:rsidR="000B26FF" w:rsidRPr="00D13733">
                  <w:rPr>
                    <w:rFonts w:ascii="Segoe UI Symbol" w:eastAsia="MS Gothic" w:hAnsi="Segoe UI Symbol" w:cs="Segoe UI Symbol"/>
                    <w:sz w:val="20"/>
                    <w:szCs w:val="20"/>
                  </w:rPr>
                  <w:t>☐</w:t>
                </w:r>
              </w:sdtContent>
            </w:sdt>
            <w:r w:rsidR="000B26FF" w:rsidRPr="00D13733">
              <w:rPr>
                <w:rFonts w:asciiTheme="minorHAnsi" w:hAnsiTheme="minorHAnsi" w:cstheme="minorHAnsi"/>
                <w:sz w:val="20"/>
                <w:szCs w:val="20"/>
              </w:rPr>
              <w:t xml:space="preserve"> Nie</w:t>
            </w:r>
          </w:p>
        </w:tc>
      </w:tr>
      <w:tr w:rsidR="000B26FF" w:rsidRPr="00D13733" w14:paraId="7B55D1AF" w14:textId="77777777" w:rsidTr="0009078D">
        <w:trPr>
          <w:trHeight w:val="363"/>
        </w:trPr>
        <w:tc>
          <w:tcPr>
            <w:tcW w:w="546" w:type="dxa"/>
            <w:shd w:val="clear" w:color="auto" w:fill="F2F2F2" w:themeFill="background1" w:themeFillShade="F2"/>
          </w:tcPr>
          <w:p w14:paraId="4345C689" w14:textId="5851F353"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1</w:t>
            </w:r>
            <w:r w:rsidR="00F35B99" w:rsidRPr="00D13733">
              <w:rPr>
                <w:rFonts w:asciiTheme="minorHAnsi" w:hAnsiTheme="minorHAnsi" w:cstheme="minorHAnsi"/>
                <w:sz w:val="20"/>
                <w:szCs w:val="20"/>
              </w:rPr>
              <w:t>3</w:t>
            </w:r>
            <w:r w:rsidRPr="00D13733">
              <w:rPr>
                <w:rFonts w:asciiTheme="minorHAnsi" w:hAnsiTheme="minorHAnsi" w:cstheme="minorHAnsi"/>
                <w:sz w:val="20"/>
                <w:szCs w:val="20"/>
              </w:rPr>
              <w:t>.</w:t>
            </w:r>
          </w:p>
        </w:tc>
        <w:tc>
          <w:tcPr>
            <w:tcW w:w="8918" w:type="dxa"/>
            <w:gridSpan w:val="2"/>
            <w:shd w:val="clear" w:color="auto" w:fill="F2F2F2" w:themeFill="background1" w:themeFillShade="F2"/>
          </w:tcPr>
          <w:p w14:paraId="66DE5AFF"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Jeżeli tak, pozostali uczestnicy przedstawiają odrębne Oświadczenia (załączniki nr 2 do SIWZ)</w:t>
            </w:r>
          </w:p>
        </w:tc>
      </w:tr>
      <w:tr w:rsidR="000B26FF" w:rsidRPr="00D13733" w14:paraId="46AD5D08" w14:textId="77777777" w:rsidTr="00D8086B">
        <w:trPr>
          <w:trHeight w:val="274"/>
        </w:trPr>
        <w:tc>
          <w:tcPr>
            <w:tcW w:w="546" w:type="dxa"/>
          </w:tcPr>
          <w:p w14:paraId="265A19BE" w14:textId="5E2D2172"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t>1</w:t>
            </w:r>
            <w:r w:rsidR="00F35B99" w:rsidRPr="00D13733">
              <w:rPr>
                <w:rFonts w:asciiTheme="minorHAnsi" w:hAnsiTheme="minorHAnsi" w:cstheme="minorHAnsi"/>
                <w:sz w:val="20"/>
                <w:szCs w:val="20"/>
              </w:rPr>
              <w:t>4</w:t>
            </w:r>
            <w:r w:rsidRPr="00D13733">
              <w:rPr>
                <w:rFonts w:asciiTheme="minorHAnsi" w:hAnsiTheme="minorHAnsi" w:cstheme="minorHAnsi"/>
                <w:sz w:val="20"/>
                <w:szCs w:val="20"/>
              </w:rPr>
              <w:t>.</w:t>
            </w:r>
          </w:p>
        </w:tc>
        <w:tc>
          <w:tcPr>
            <w:tcW w:w="3800" w:type="dxa"/>
          </w:tcPr>
          <w:p w14:paraId="699A488A"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b/>
                <w:sz w:val="20"/>
                <w:szCs w:val="20"/>
              </w:rPr>
              <w:t>Jeżeli tak</w:t>
            </w:r>
            <w:r w:rsidRPr="00D13733">
              <w:rPr>
                <w:rFonts w:asciiTheme="minorHAnsi" w:hAnsiTheme="minorHAnsi" w:cstheme="minorHAnsi"/>
                <w:sz w:val="20"/>
                <w:szCs w:val="20"/>
              </w:rPr>
              <w:t>:</w:t>
            </w:r>
            <w:r w:rsidRPr="00D13733">
              <w:rPr>
                <w:rFonts w:asciiTheme="minorHAnsi" w:hAnsiTheme="minorHAnsi" w:cstheme="minorHAnsi"/>
                <w:sz w:val="20"/>
                <w:szCs w:val="20"/>
              </w:rPr>
              <w:br/>
              <w:t>a) Proszę wskazać rolę Wykonawcy w grupie (lider, odpowiedzialny za określone zadania itd.):</w:t>
            </w:r>
          </w:p>
          <w:p w14:paraId="5EDDD103" w14:textId="77777777" w:rsidR="000B26FF" w:rsidRPr="00D13733" w:rsidRDefault="000B26FF" w:rsidP="008454AF">
            <w:pPr>
              <w:pStyle w:val="Text1"/>
              <w:spacing w:before="0" w:after="0"/>
              <w:ind w:left="0"/>
              <w:jc w:val="left"/>
              <w:rPr>
                <w:rFonts w:asciiTheme="minorHAnsi" w:hAnsiTheme="minorHAnsi" w:cstheme="minorHAnsi"/>
                <w:i/>
                <w:sz w:val="20"/>
                <w:szCs w:val="20"/>
              </w:rPr>
            </w:pPr>
            <w:r w:rsidRPr="00D13733">
              <w:rPr>
                <w:rFonts w:asciiTheme="minorHAnsi" w:hAnsiTheme="minorHAnsi" w:cstheme="minorHAnsi"/>
                <w:sz w:val="20"/>
                <w:szCs w:val="20"/>
              </w:rPr>
              <w:t>b) Proszę wskazać pozostałych Wykonawców biorących wspólnie udział w postępowaniu o udzielenie zamówienia:</w:t>
            </w:r>
            <w:r w:rsidRPr="00D13733">
              <w:rPr>
                <w:rFonts w:asciiTheme="minorHAnsi" w:hAnsiTheme="minorHAnsi" w:cstheme="minorHAnsi"/>
                <w:sz w:val="20"/>
                <w:szCs w:val="20"/>
              </w:rPr>
              <w:br/>
            </w:r>
            <w:r w:rsidRPr="00D13733">
              <w:rPr>
                <w:rFonts w:asciiTheme="minorHAnsi" w:hAnsiTheme="minorHAnsi" w:cstheme="minorHAnsi"/>
                <w:i/>
                <w:sz w:val="20"/>
                <w:szCs w:val="20"/>
              </w:rPr>
              <w:t>Każdy z Wykonawców wspólnie ubiegających się o zamówienie wypełnia to pole w swoim formularzu Oświadczenia, wskazując swoją rolę w grupie (konsorcjum) oraz ewentualną nazwę konsorcjum.</w:t>
            </w:r>
          </w:p>
          <w:p w14:paraId="7EA85C18"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i/>
                <w:sz w:val="20"/>
                <w:szCs w:val="20"/>
              </w:rPr>
              <w:t>Wykonawca samodzielnie ubiegający się o zamówienie zaznacza odpowiedź: „nie” i pozostawia pozostała część tej podsekcji niewypełnioną.</w:t>
            </w:r>
          </w:p>
        </w:tc>
        <w:tc>
          <w:tcPr>
            <w:tcW w:w="5118" w:type="dxa"/>
          </w:tcPr>
          <w:p w14:paraId="1BE1F62A"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br/>
              <w:t>a): ………………………………………</w:t>
            </w:r>
            <w:proofErr w:type="gramStart"/>
            <w:r w:rsidRPr="00D13733">
              <w:rPr>
                <w:rFonts w:asciiTheme="minorHAnsi" w:hAnsiTheme="minorHAnsi" w:cstheme="minorHAnsi"/>
                <w:sz w:val="20"/>
                <w:szCs w:val="20"/>
              </w:rPr>
              <w:t>…….</w:t>
            </w:r>
            <w:proofErr w:type="gramEnd"/>
            <w:r w:rsidRPr="00D13733">
              <w:rPr>
                <w:rFonts w:asciiTheme="minorHAnsi" w:hAnsiTheme="minorHAnsi" w:cstheme="minorHAnsi"/>
                <w:sz w:val="20"/>
                <w:szCs w:val="20"/>
              </w:rPr>
              <w:t>.</w:t>
            </w:r>
            <w:r w:rsidRPr="00D13733">
              <w:rPr>
                <w:rFonts w:asciiTheme="minorHAnsi" w:hAnsiTheme="minorHAnsi" w:cstheme="minorHAnsi"/>
                <w:sz w:val="20"/>
                <w:szCs w:val="20"/>
              </w:rPr>
              <w:br/>
            </w:r>
            <w:r w:rsidRPr="00D13733">
              <w:rPr>
                <w:rFonts w:asciiTheme="minorHAnsi" w:hAnsiTheme="minorHAnsi" w:cstheme="minorHAnsi"/>
                <w:sz w:val="20"/>
                <w:szCs w:val="20"/>
              </w:rPr>
              <w:br/>
              <w:t>b): …………………………………………………</w:t>
            </w:r>
            <w:r w:rsidRPr="00D13733">
              <w:rPr>
                <w:rFonts w:asciiTheme="minorHAnsi" w:hAnsiTheme="minorHAnsi" w:cstheme="minorHAnsi"/>
                <w:sz w:val="20"/>
                <w:szCs w:val="20"/>
              </w:rPr>
              <w:br/>
            </w:r>
            <w:r w:rsidRPr="00D13733">
              <w:rPr>
                <w:rFonts w:asciiTheme="minorHAnsi" w:hAnsiTheme="minorHAnsi" w:cstheme="minorHAnsi"/>
                <w:sz w:val="20"/>
                <w:szCs w:val="20"/>
              </w:rPr>
              <w:br/>
            </w:r>
            <w:r w:rsidRPr="00D13733">
              <w:rPr>
                <w:rFonts w:asciiTheme="minorHAnsi" w:hAnsiTheme="minorHAnsi" w:cstheme="minorHAnsi"/>
                <w:sz w:val="20"/>
                <w:szCs w:val="20"/>
              </w:rPr>
              <w:br/>
            </w:r>
          </w:p>
        </w:tc>
      </w:tr>
    </w:tbl>
    <w:p w14:paraId="03D6E975" w14:textId="77777777" w:rsidR="000B26FF" w:rsidRPr="00D13733" w:rsidRDefault="000B26FF" w:rsidP="000B26FF">
      <w:pPr>
        <w:rPr>
          <w:rFonts w:asciiTheme="minorHAnsi" w:hAnsiTheme="minorHAnsi" w:cstheme="minorHAnsi"/>
          <w:lang w:eastAsia="en-GB"/>
        </w:rPr>
      </w:pPr>
    </w:p>
    <w:p w14:paraId="66C6D00B" w14:textId="6C4997E5" w:rsidR="000B26FF" w:rsidRPr="00D13733" w:rsidRDefault="00480C22" w:rsidP="008F46D6">
      <w:pPr>
        <w:autoSpaceDE w:val="0"/>
        <w:autoSpaceDN w:val="0"/>
        <w:adjustRightInd w:val="0"/>
        <w:jc w:val="both"/>
        <w:rPr>
          <w:rFonts w:asciiTheme="minorHAnsi" w:hAnsiTheme="minorHAnsi" w:cstheme="minorHAnsi"/>
          <w:b/>
          <w:bCs/>
        </w:rPr>
      </w:pPr>
      <w:r w:rsidRPr="00D13733">
        <w:rPr>
          <w:rFonts w:asciiTheme="minorHAnsi" w:hAnsiTheme="minorHAnsi" w:cstheme="minorHAnsi"/>
          <w:b/>
          <w:bCs/>
        </w:rPr>
        <w:t xml:space="preserve">SEKCJA B: INFORMACJE NA TEMAT POLEGANIA NA ZDOLNOŚCI INNYCH PODMIOTÓW </w:t>
      </w:r>
      <w:r w:rsidRPr="00D13733">
        <w:rPr>
          <w:rFonts w:asciiTheme="minorHAnsi" w:hAnsiTheme="minorHAnsi" w:cstheme="minorHAnsi"/>
          <w:b/>
          <w:bCs/>
        </w:rPr>
        <w:br/>
      </w:r>
      <w:r w:rsidRPr="00D13733">
        <w:rPr>
          <w:rFonts w:asciiTheme="minorHAnsi" w:hAnsiTheme="minorHAnsi" w:cstheme="minorHAnsi"/>
        </w:rPr>
        <w:t>nie dotyczy niniejszego postępowania – Zamawiający nie precyzuje w niniejszym postępowaniu warunków udziału, które Wykonawca miałby wykazać w sposób szczególny.</w:t>
      </w:r>
    </w:p>
    <w:p w14:paraId="1567FC23" w14:textId="77777777" w:rsidR="00D61A10" w:rsidRPr="00D13733" w:rsidRDefault="00D61A10" w:rsidP="008F46D6">
      <w:pPr>
        <w:autoSpaceDE w:val="0"/>
        <w:autoSpaceDN w:val="0"/>
        <w:adjustRightInd w:val="0"/>
        <w:jc w:val="both"/>
        <w:rPr>
          <w:rFonts w:asciiTheme="minorHAnsi" w:hAnsiTheme="minorHAnsi" w:cstheme="minorHAnsi"/>
          <w:b/>
          <w:bCs/>
        </w:rPr>
      </w:pPr>
    </w:p>
    <w:p w14:paraId="67CF81CF" w14:textId="74C10393" w:rsidR="00F17FCE" w:rsidRPr="00D13733" w:rsidRDefault="00F17FCE" w:rsidP="009A58FF">
      <w:pPr>
        <w:pStyle w:val="ChapterTitle"/>
        <w:keepNext w:val="0"/>
        <w:widowControl w:val="0"/>
        <w:spacing w:before="0" w:after="0"/>
        <w:rPr>
          <w:rFonts w:asciiTheme="minorHAnsi" w:hAnsiTheme="minorHAnsi" w:cstheme="minorHAnsi"/>
          <w:smallCaps/>
          <w:sz w:val="20"/>
          <w:szCs w:val="20"/>
        </w:rPr>
      </w:pPr>
      <w:r w:rsidRPr="00D13733">
        <w:rPr>
          <w:rFonts w:asciiTheme="minorHAnsi" w:hAnsiTheme="minorHAnsi" w:cstheme="minorHAnsi"/>
          <w:smallCaps/>
          <w:sz w:val="20"/>
          <w:szCs w:val="20"/>
        </w:rPr>
        <w:t xml:space="preserve">SEKCJA C: INFORMACJE DOTYCZĄCE PODWYKONAWCÓW, NA KTÓRYCH ZDOLNOŚCI </w:t>
      </w:r>
      <w:r w:rsidR="009A58FF" w:rsidRPr="00D13733">
        <w:rPr>
          <w:rFonts w:asciiTheme="minorHAnsi" w:hAnsiTheme="minorHAnsi" w:cstheme="minorHAnsi"/>
          <w:smallCaps/>
          <w:sz w:val="20"/>
          <w:szCs w:val="20"/>
        </w:rPr>
        <w:br/>
      </w:r>
      <w:r w:rsidRPr="00D13733">
        <w:rPr>
          <w:rFonts w:asciiTheme="minorHAnsi" w:hAnsiTheme="minorHAnsi" w:cstheme="minorHAnsi"/>
          <w:smallCaps/>
          <w:sz w:val="20"/>
          <w:szCs w:val="20"/>
        </w:rPr>
        <w:t>WYKONAWCA NIE POLEGA</w:t>
      </w:r>
    </w:p>
    <w:tbl>
      <w:tblPr>
        <w:tblpPr w:leftFromText="141" w:rightFromText="141" w:vertAnchor="text" w:horzAnchor="margin" w:tblpY="22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91"/>
        <w:gridCol w:w="5468"/>
      </w:tblGrid>
      <w:tr w:rsidR="009A58FF" w:rsidRPr="00D13733" w14:paraId="1590DF24" w14:textId="77777777" w:rsidTr="009A58FF">
        <w:trPr>
          <w:trHeight w:val="568"/>
        </w:trPr>
        <w:tc>
          <w:tcPr>
            <w:tcW w:w="392" w:type="dxa"/>
            <w:vAlign w:val="center"/>
          </w:tcPr>
          <w:p w14:paraId="48C1A713" w14:textId="77777777" w:rsidR="009A58FF" w:rsidRPr="00D13733" w:rsidRDefault="009A58FF" w:rsidP="009A58FF">
            <w:pPr>
              <w:rPr>
                <w:rFonts w:asciiTheme="minorHAnsi" w:hAnsiTheme="minorHAnsi" w:cstheme="minorHAnsi"/>
                <w:b/>
              </w:rPr>
            </w:pPr>
            <w:r w:rsidRPr="00D13733">
              <w:rPr>
                <w:rFonts w:asciiTheme="minorHAnsi" w:hAnsiTheme="minorHAnsi" w:cstheme="minorHAnsi"/>
                <w:b/>
              </w:rPr>
              <w:t>1.</w:t>
            </w:r>
          </w:p>
        </w:tc>
        <w:tc>
          <w:tcPr>
            <w:tcW w:w="3491" w:type="dxa"/>
            <w:vAlign w:val="center"/>
          </w:tcPr>
          <w:p w14:paraId="48334E9B" w14:textId="77777777" w:rsidR="009A58FF" w:rsidRPr="00D13733" w:rsidRDefault="009A58FF" w:rsidP="009A58FF">
            <w:pPr>
              <w:jc w:val="center"/>
              <w:rPr>
                <w:rFonts w:asciiTheme="minorHAnsi" w:hAnsiTheme="minorHAnsi" w:cstheme="minorHAnsi"/>
                <w:b/>
              </w:rPr>
            </w:pPr>
            <w:r w:rsidRPr="00D13733">
              <w:rPr>
                <w:rFonts w:asciiTheme="minorHAnsi" w:hAnsiTheme="minorHAnsi" w:cstheme="minorHAnsi"/>
                <w:b/>
              </w:rPr>
              <w:t>Podwykonawstwo:</w:t>
            </w:r>
          </w:p>
        </w:tc>
        <w:tc>
          <w:tcPr>
            <w:tcW w:w="5468" w:type="dxa"/>
            <w:vAlign w:val="center"/>
          </w:tcPr>
          <w:p w14:paraId="735B6DD1" w14:textId="77777777" w:rsidR="009A58FF" w:rsidRPr="00D13733" w:rsidRDefault="009A58FF" w:rsidP="009A58FF">
            <w:pPr>
              <w:jc w:val="center"/>
              <w:rPr>
                <w:rFonts w:asciiTheme="minorHAnsi" w:hAnsiTheme="minorHAnsi" w:cstheme="minorHAnsi"/>
                <w:b/>
              </w:rPr>
            </w:pPr>
            <w:r w:rsidRPr="00D13733">
              <w:rPr>
                <w:rFonts w:asciiTheme="minorHAnsi" w:hAnsiTheme="minorHAnsi" w:cstheme="minorHAnsi"/>
                <w:b/>
              </w:rPr>
              <w:t>Odpowiedź:</w:t>
            </w:r>
          </w:p>
        </w:tc>
      </w:tr>
      <w:tr w:rsidR="009A58FF" w:rsidRPr="00D13733" w14:paraId="4F6FE12E" w14:textId="77777777" w:rsidTr="009A58FF">
        <w:trPr>
          <w:trHeight w:val="1838"/>
        </w:trPr>
        <w:tc>
          <w:tcPr>
            <w:tcW w:w="392" w:type="dxa"/>
          </w:tcPr>
          <w:p w14:paraId="71CD376D" w14:textId="77777777" w:rsidR="009A58FF" w:rsidRPr="00D13733" w:rsidRDefault="009A58FF" w:rsidP="009A58FF">
            <w:pPr>
              <w:rPr>
                <w:rFonts w:asciiTheme="minorHAnsi" w:hAnsiTheme="minorHAnsi" w:cstheme="minorHAnsi"/>
              </w:rPr>
            </w:pPr>
            <w:r w:rsidRPr="00D13733">
              <w:rPr>
                <w:rFonts w:asciiTheme="minorHAnsi" w:hAnsiTheme="minorHAnsi" w:cstheme="minorHAnsi"/>
              </w:rPr>
              <w:lastRenderedPageBreak/>
              <w:t>2.</w:t>
            </w:r>
          </w:p>
        </w:tc>
        <w:tc>
          <w:tcPr>
            <w:tcW w:w="3491" w:type="dxa"/>
            <w:vAlign w:val="center"/>
          </w:tcPr>
          <w:p w14:paraId="68D43825" w14:textId="77777777" w:rsidR="009A58FF" w:rsidRPr="00D13733" w:rsidRDefault="009A58FF" w:rsidP="009A58FF">
            <w:pPr>
              <w:rPr>
                <w:rFonts w:asciiTheme="minorHAnsi" w:hAnsiTheme="minorHAnsi" w:cstheme="minorHAnsi"/>
              </w:rPr>
            </w:pPr>
            <w:r w:rsidRPr="00D13733">
              <w:rPr>
                <w:rFonts w:asciiTheme="minorHAnsi" w:hAnsiTheme="minorHAnsi" w:cstheme="minorHAnsi"/>
              </w:rPr>
              <w:t>Czy Wykonawca zamierza zlecić osobom trzecim podwykonawstwo jakiejkolwiek części zamówienia?</w:t>
            </w:r>
          </w:p>
        </w:tc>
        <w:tc>
          <w:tcPr>
            <w:tcW w:w="5468" w:type="dxa"/>
            <w:vAlign w:val="center"/>
          </w:tcPr>
          <w:p w14:paraId="307AE4D8" w14:textId="77777777" w:rsidR="009A58FF" w:rsidRPr="00D13733" w:rsidRDefault="0067005B" w:rsidP="009A58FF">
            <w:pPr>
              <w:rPr>
                <w:rFonts w:asciiTheme="minorHAnsi" w:hAnsiTheme="minorHAnsi" w:cstheme="minorHAnsi"/>
              </w:rPr>
            </w:pPr>
            <w:sdt>
              <w:sdtPr>
                <w:rPr>
                  <w:rFonts w:asciiTheme="minorHAnsi" w:hAnsiTheme="minorHAnsi" w:cstheme="minorHAnsi"/>
                </w:rPr>
                <w:id w:val="-1883163127"/>
                <w14:checkbox>
                  <w14:checked w14:val="0"/>
                  <w14:checkedState w14:val="2612" w14:font="MS Gothic"/>
                  <w14:uncheckedState w14:val="2610" w14:font="MS Gothic"/>
                </w14:checkbox>
              </w:sdtPr>
              <w:sdtEndPr/>
              <w:sdtContent>
                <w:r w:rsidR="009A58FF" w:rsidRPr="00D13733">
                  <w:rPr>
                    <w:rFonts w:ascii="Segoe UI Symbol" w:eastAsia="MS Gothic" w:hAnsi="Segoe UI Symbol" w:cs="Segoe UI Symbol"/>
                  </w:rPr>
                  <w:t>☐</w:t>
                </w:r>
              </w:sdtContent>
            </w:sdt>
            <w:r w:rsidR="009A58FF" w:rsidRPr="00D13733">
              <w:rPr>
                <w:rFonts w:asciiTheme="minorHAnsi" w:hAnsiTheme="minorHAnsi" w:cstheme="minorHAnsi"/>
              </w:rPr>
              <w:t xml:space="preserve">Tak </w:t>
            </w:r>
          </w:p>
          <w:p w14:paraId="75AA008B" w14:textId="77777777" w:rsidR="009A58FF" w:rsidRPr="00D13733" w:rsidRDefault="0067005B" w:rsidP="009A58FF">
            <w:pPr>
              <w:rPr>
                <w:rFonts w:asciiTheme="minorHAnsi" w:hAnsiTheme="minorHAnsi" w:cstheme="minorHAnsi"/>
              </w:rPr>
            </w:pPr>
            <w:sdt>
              <w:sdtPr>
                <w:rPr>
                  <w:rFonts w:asciiTheme="minorHAnsi" w:hAnsiTheme="minorHAnsi" w:cstheme="minorHAnsi"/>
                </w:rPr>
                <w:id w:val="-880786248"/>
                <w14:checkbox>
                  <w14:checked w14:val="0"/>
                  <w14:checkedState w14:val="2612" w14:font="MS Gothic"/>
                  <w14:uncheckedState w14:val="2610" w14:font="MS Gothic"/>
                </w14:checkbox>
              </w:sdtPr>
              <w:sdtEndPr/>
              <w:sdtContent>
                <w:r w:rsidR="009A58FF" w:rsidRPr="00D13733">
                  <w:rPr>
                    <w:rFonts w:ascii="Segoe UI Symbol" w:eastAsia="MS Gothic" w:hAnsi="Segoe UI Symbol" w:cs="Segoe UI Symbol"/>
                  </w:rPr>
                  <w:t>☐</w:t>
                </w:r>
              </w:sdtContent>
            </w:sdt>
            <w:r w:rsidR="009A58FF" w:rsidRPr="00D13733">
              <w:rPr>
                <w:rFonts w:asciiTheme="minorHAnsi" w:hAnsiTheme="minorHAnsi" w:cstheme="minorHAnsi"/>
              </w:rPr>
              <w:t>Nie</w:t>
            </w:r>
            <w:r w:rsidR="009A58FF" w:rsidRPr="00D13733">
              <w:rPr>
                <w:rFonts w:asciiTheme="minorHAnsi" w:hAnsiTheme="minorHAnsi" w:cstheme="minorHAnsi"/>
              </w:rPr>
              <w:br/>
              <w:t xml:space="preserve">Jeżeli </w:t>
            </w:r>
            <w:r w:rsidR="009A58FF" w:rsidRPr="00D13733">
              <w:rPr>
                <w:rFonts w:asciiTheme="minorHAnsi" w:hAnsiTheme="minorHAnsi" w:cstheme="minorHAnsi"/>
                <w:b/>
              </w:rPr>
              <w:t>tak i o ile jest to wiadome</w:t>
            </w:r>
            <w:r w:rsidR="009A58FF" w:rsidRPr="00D13733">
              <w:rPr>
                <w:rFonts w:asciiTheme="minorHAnsi" w:hAnsiTheme="minorHAnsi" w:cstheme="minorHAnsi"/>
              </w:rPr>
              <w:t xml:space="preserve">, proszę podać wykaz proponowanych podwykonawców oraz wskazać części zamówienia, które zostaną im zlecone do </w:t>
            </w:r>
            <w:proofErr w:type="spellStart"/>
            <w:r w:rsidR="009A58FF" w:rsidRPr="00D13733">
              <w:rPr>
                <w:rFonts w:asciiTheme="minorHAnsi" w:hAnsiTheme="minorHAnsi" w:cstheme="minorHAnsi"/>
              </w:rPr>
              <w:t>podwykonania</w:t>
            </w:r>
            <w:proofErr w:type="spellEnd"/>
            <w:r w:rsidR="009A58FF" w:rsidRPr="00D13733">
              <w:rPr>
                <w:rFonts w:asciiTheme="minorHAnsi" w:hAnsiTheme="minorHAnsi" w:cstheme="minorHAnsi"/>
              </w:rPr>
              <w:t xml:space="preserve">: </w:t>
            </w:r>
          </w:p>
          <w:p w14:paraId="15E3B8AE" w14:textId="77777777" w:rsidR="009A58FF" w:rsidRPr="00D13733" w:rsidRDefault="009A58FF" w:rsidP="009A58FF">
            <w:pPr>
              <w:rPr>
                <w:rFonts w:asciiTheme="minorHAnsi" w:hAnsiTheme="minorHAnsi" w:cstheme="minorHAnsi"/>
              </w:rPr>
            </w:pPr>
          </w:p>
          <w:p w14:paraId="5C309924" w14:textId="77777777" w:rsidR="009A58FF" w:rsidRPr="00D13733" w:rsidRDefault="009A58FF" w:rsidP="009A58FF">
            <w:pPr>
              <w:rPr>
                <w:rFonts w:asciiTheme="minorHAnsi" w:hAnsiTheme="minorHAnsi" w:cstheme="minorHAnsi"/>
              </w:rPr>
            </w:pPr>
            <w:r w:rsidRPr="00D13733">
              <w:rPr>
                <w:rFonts w:asciiTheme="minorHAnsi" w:hAnsiTheme="minorHAnsi" w:cstheme="minorHAnsi"/>
              </w:rPr>
              <w:t>…………………………………………………………………………………</w:t>
            </w:r>
          </w:p>
        </w:tc>
      </w:tr>
    </w:tbl>
    <w:p w14:paraId="6D19070F" w14:textId="77777777" w:rsidR="000B26FF" w:rsidRPr="00D13733" w:rsidRDefault="000B26FF" w:rsidP="000B26FF">
      <w:pPr>
        <w:rPr>
          <w:rFonts w:asciiTheme="minorHAnsi" w:hAnsiTheme="minorHAnsi" w:cstheme="minorHAnsi"/>
          <w:lang w:eastAsia="en-GB"/>
        </w:rPr>
      </w:pPr>
    </w:p>
    <w:p w14:paraId="795783FF" w14:textId="77777777" w:rsidR="000B26FF" w:rsidRPr="00D13733" w:rsidRDefault="000B26FF" w:rsidP="000B26FF">
      <w:pPr>
        <w:pStyle w:val="ChapterTitle"/>
        <w:rPr>
          <w:rFonts w:asciiTheme="minorHAnsi" w:hAnsiTheme="minorHAnsi" w:cstheme="minorHAnsi"/>
          <w:sz w:val="20"/>
          <w:szCs w:val="20"/>
        </w:rPr>
      </w:pPr>
      <w:r w:rsidRPr="00D13733">
        <w:rPr>
          <w:rFonts w:asciiTheme="minorHAnsi" w:hAnsiTheme="minorHAnsi" w:cstheme="minorHAnsi"/>
          <w:sz w:val="20"/>
          <w:szCs w:val="20"/>
        </w:rPr>
        <w:t>CZĘŚĆ III: PODSTAWY WYKLUCZENIA</w:t>
      </w:r>
    </w:p>
    <w:p w14:paraId="2D6FD555" w14:textId="77777777" w:rsidR="000B26FF" w:rsidRPr="00D13733" w:rsidRDefault="000B26FF" w:rsidP="000B26FF">
      <w:pPr>
        <w:spacing w:after="240"/>
        <w:jc w:val="center"/>
        <w:rPr>
          <w:rFonts w:asciiTheme="minorHAnsi" w:eastAsia="Calibri" w:hAnsiTheme="minorHAnsi" w:cstheme="minorHAnsi"/>
          <w:b/>
          <w:smallCaps/>
          <w:lang w:eastAsia="en-GB"/>
        </w:rPr>
      </w:pPr>
      <w:r w:rsidRPr="00D13733">
        <w:rPr>
          <w:rFonts w:asciiTheme="minorHAnsi" w:eastAsia="Calibri" w:hAnsiTheme="minorHAnsi" w:cstheme="minorHAnsi"/>
          <w:b/>
          <w:smallCaps/>
          <w:lang w:eastAsia="en-GB"/>
        </w:rPr>
        <w:t>SEKCJA A: OŚWIADCZENIE O BRAKU PODSTAW DO WYKLUCZENIA DOTYCZĄCE WYKONAWCY</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9001"/>
      </w:tblGrid>
      <w:tr w:rsidR="000B26FF" w:rsidRPr="00D13733" w14:paraId="0676F6F8" w14:textId="77777777" w:rsidTr="00F35B99">
        <w:trPr>
          <w:trHeight w:val="982"/>
        </w:trPr>
        <w:tc>
          <w:tcPr>
            <w:tcW w:w="384" w:type="dxa"/>
          </w:tcPr>
          <w:p w14:paraId="3657F5EC"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1.</w:t>
            </w:r>
          </w:p>
        </w:tc>
        <w:tc>
          <w:tcPr>
            <w:tcW w:w="9001" w:type="dxa"/>
            <w:vAlign w:val="center"/>
          </w:tcPr>
          <w:p w14:paraId="6782229E"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Oświadczam, że na dzień składania ofert nie podlegam wykluczeniu z postępowania na podstawie art. 108 ust. 1 ustawy PZP</w:t>
            </w:r>
          </w:p>
        </w:tc>
      </w:tr>
      <w:tr w:rsidR="00B11EB2" w:rsidRPr="00D13733" w14:paraId="6135274C" w14:textId="77777777" w:rsidTr="00F35B99">
        <w:trPr>
          <w:trHeight w:val="982"/>
        </w:trPr>
        <w:tc>
          <w:tcPr>
            <w:tcW w:w="384" w:type="dxa"/>
          </w:tcPr>
          <w:p w14:paraId="3EDF465E" w14:textId="4F3171D0" w:rsidR="005B6087" w:rsidRPr="00D13733" w:rsidRDefault="005B6087" w:rsidP="008454AF">
            <w:pPr>
              <w:spacing w:after="40"/>
              <w:jc w:val="both"/>
              <w:rPr>
                <w:rFonts w:asciiTheme="minorHAnsi" w:hAnsiTheme="minorHAnsi" w:cstheme="minorHAnsi"/>
              </w:rPr>
            </w:pPr>
            <w:r w:rsidRPr="00D13733">
              <w:rPr>
                <w:rFonts w:asciiTheme="minorHAnsi" w:hAnsiTheme="minorHAnsi" w:cstheme="minorHAnsi"/>
              </w:rPr>
              <w:t>2.</w:t>
            </w:r>
          </w:p>
        </w:tc>
        <w:tc>
          <w:tcPr>
            <w:tcW w:w="9001" w:type="dxa"/>
            <w:vAlign w:val="center"/>
          </w:tcPr>
          <w:p w14:paraId="169B5C6B" w14:textId="09BC1347" w:rsidR="005B6087" w:rsidRPr="00D13733" w:rsidRDefault="005B6087" w:rsidP="00B11EB2">
            <w:pPr>
              <w:spacing w:after="40"/>
              <w:jc w:val="both"/>
              <w:rPr>
                <w:rFonts w:asciiTheme="minorHAnsi" w:hAnsiTheme="minorHAnsi" w:cstheme="minorHAnsi"/>
              </w:rPr>
            </w:pPr>
            <w:r w:rsidRPr="00D13733">
              <w:rPr>
                <w:rFonts w:asciiTheme="minorHAnsi" w:hAnsiTheme="minorHAnsi" w:cstheme="minorHAnsi"/>
              </w:rPr>
              <w:t xml:space="preserve">Oświadczam, że na dzień składania ofert nie podlegam wykluczeniu z postępowania na podstawie </w:t>
            </w:r>
            <w:r w:rsidR="00B11EB2" w:rsidRPr="00D13733">
              <w:rPr>
                <w:rFonts w:asciiTheme="minorHAnsi" w:hAnsiTheme="minorHAnsi" w:cstheme="minorHAnsi"/>
                <w:bCs/>
              </w:rPr>
              <w:t>art. 7 ust. 1 u</w:t>
            </w:r>
            <w:r w:rsidRPr="00D13733">
              <w:rPr>
                <w:rFonts w:asciiTheme="minorHAnsi" w:hAnsiTheme="minorHAnsi" w:cstheme="minorHAnsi"/>
                <w:bCs/>
              </w:rPr>
              <w:t>stawy z dnia 13 kwietnia 2022 r. o szczególnych rozwiązaniach w zakresie przeciwdziałania wspieraniu agresji na Ukrainę oraz służących ochronie bezpieczeństwa narodowego</w:t>
            </w:r>
            <w:r w:rsidR="00480C22" w:rsidRPr="00D13733">
              <w:rPr>
                <w:rFonts w:asciiTheme="minorHAnsi" w:hAnsiTheme="minorHAnsi" w:cstheme="minorHAnsi"/>
                <w:bCs/>
              </w:rPr>
              <w:t>.</w:t>
            </w:r>
          </w:p>
        </w:tc>
      </w:tr>
    </w:tbl>
    <w:p w14:paraId="33256F81" w14:textId="77777777" w:rsidR="00D8086B" w:rsidRPr="00D13733" w:rsidRDefault="00D8086B" w:rsidP="000B26FF">
      <w:pPr>
        <w:spacing w:before="240"/>
        <w:jc w:val="center"/>
        <w:rPr>
          <w:rFonts w:asciiTheme="minorHAnsi" w:eastAsia="Calibri" w:hAnsiTheme="minorHAnsi" w:cstheme="minorHAnsi"/>
          <w:b/>
          <w:smallCaps/>
          <w:lang w:eastAsia="en-GB"/>
        </w:rPr>
      </w:pPr>
    </w:p>
    <w:p w14:paraId="1CED4D54" w14:textId="77777777" w:rsidR="000B26FF" w:rsidRPr="00D13733" w:rsidRDefault="000B26FF" w:rsidP="000B26FF">
      <w:pPr>
        <w:spacing w:before="240"/>
        <w:jc w:val="center"/>
        <w:rPr>
          <w:rFonts w:asciiTheme="minorHAnsi" w:eastAsia="Calibri" w:hAnsiTheme="minorHAnsi" w:cstheme="minorHAnsi"/>
          <w:b/>
          <w:smallCaps/>
          <w:lang w:eastAsia="en-GB"/>
        </w:rPr>
      </w:pPr>
      <w:r w:rsidRPr="00D13733">
        <w:rPr>
          <w:rFonts w:asciiTheme="minorHAnsi" w:eastAsia="Calibri" w:hAnsiTheme="minorHAnsi" w:cstheme="minorHAnsi"/>
          <w:b/>
          <w:smallCaps/>
          <w:lang w:eastAsia="en-GB"/>
        </w:rPr>
        <w:t>SEKCJA B: OŚWIADCZENIE O ISTNIENIU PODSTAW DO WYKLUCZENIA DOTYCZĄCE WYKONAWCY</w:t>
      </w:r>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0B26FF" w:rsidRPr="00D13733" w14:paraId="3B48E926" w14:textId="77777777" w:rsidTr="00B079AD">
        <w:trPr>
          <w:trHeight w:val="2542"/>
        </w:trPr>
        <w:tc>
          <w:tcPr>
            <w:tcW w:w="9416" w:type="dxa"/>
            <w:vAlign w:val="center"/>
          </w:tcPr>
          <w:p w14:paraId="56BC630F" w14:textId="77777777" w:rsidR="000B26FF" w:rsidRPr="00D13733" w:rsidRDefault="000B26FF" w:rsidP="00B079AD">
            <w:pPr>
              <w:jc w:val="both"/>
              <w:rPr>
                <w:rFonts w:asciiTheme="minorHAnsi" w:hAnsiTheme="minorHAnsi" w:cstheme="minorHAnsi"/>
                <w:i/>
              </w:rPr>
            </w:pPr>
            <w:r w:rsidRPr="00D13733">
              <w:rPr>
                <w:rFonts w:asciiTheme="minorHAnsi" w:hAnsiTheme="minorHAnsi" w:cstheme="minorHAnsi"/>
              </w:rPr>
              <w:t>Oświadczam, że na dzień składania niniejszego oświadczenia zachodzą w stosunku do mnie podstawy wykluczenia z postępowania na podstawie art. ………………</w:t>
            </w:r>
            <w:proofErr w:type="gramStart"/>
            <w:r w:rsidRPr="00D13733">
              <w:rPr>
                <w:rFonts w:asciiTheme="minorHAnsi" w:hAnsiTheme="minorHAnsi" w:cstheme="minorHAnsi"/>
              </w:rPr>
              <w:t>…….</w:t>
            </w:r>
            <w:proofErr w:type="gramEnd"/>
            <w:r w:rsidRPr="00D13733">
              <w:rPr>
                <w:rFonts w:asciiTheme="minorHAnsi" w:hAnsiTheme="minorHAnsi" w:cstheme="minorHAnsi"/>
              </w:rPr>
              <w:t xml:space="preserve">. ustawy PZP </w:t>
            </w:r>
            <w:r w:rsidRPr="00D13733">
              <w:rPr>
                <w:rFonts w:asciiTheme="minorHAnsi" w:hAnsiTheme="minorHAnsi" w:cstheme="minorHAnsi"/>
                <w:i/>
              </w:rPr>
              <w:t>(podać mającą zastosowanie podstawę wykluczenia spośród wymienionych w art. 108 ust. 1 pkt 1, 2 i 5 ustawy PZP).</w:t>
            </w:r>
          </w:p>
          <w:p w14:paraId="14312499" w14:textId="77777777" w:rsidR="000B26FF" w:rsidRPr="00D13733" w:rsidRDefault="000B26FF" w:rsidP="00B079AD">
            <w:pPr>
              <w:spacing w:after="40"/>
              <w:jc w:val="both"/>
              <w:rPr>
                <w:rFonts w:asciiTheme="minorHAnsi" w:hAnsiTheme="minorHAnsi" w:cstheme="minorHAnsi"/>
              </w:rPr>
            </w:pPr>
            <w:r w:rsidRPr="00D13733">
              <w:rPr>
                <w:rFonts w:asciiTheme="minorHAnsi" w:hAnsiTheme="minorHAnsi" w:cstheme="minorHAnsi"/>
              </w:rPr>
              <w:t>Jednocześnie oświadczam, że w związku z ww. okolicznością, na podstawie art. 110 ust.2 ustawy PZP podjąłem następujące środki naprawcze:</w:t>
            </w:r>
          </w:p>
          <w:p w14:paraId="3C55B582" w14:textId="77777777" w:rsidR="000B26FF" w:rsidRPr="00D13733" w:rsidRDefault="000B26FF" w:rsidP="00B079AD">
            <w:pPr>
              <w:spacing w:after="40"/>
              <w:jc w:val="both"/>
              <w:rPr>
                <w:rFonts w:asciiTheme="minorHAnsi" w:hAnsiTheme="minorHAnsi" w:cstheme="minorHAnsi"/>
              </w:rPr>
            </w:pPr>
            <w:r w:rsidRPr="00D13733">
              <w:rPr>
                <w:rFonts w:asciiTheme="minorHAnsi" w:hAnsiTheme="minorHAnsi" w:cstheme="minorHAnsi"/>
              </w:rPr>
              <w:t>………………………………………………………………………………………………………………………...</w:t>
            </w:r>
          </w:p>
          <w:p w14:paraId="3F211158" w14:textId="77777777" w:rsidR="000B26FF" w:rsidRPr="00D13733" w:rsidRDefault="000B26FF" w:rsidP="00B079AD">
            <w:pPr>
              <w:spacing w:after="40"/>
              <w:jc w:val="both"/>
              <w:rPr>
                <w:rFonts w:asciiTheme="minorHAnsi" w:hAnsiTheme="minorHAnsi" w:cstheme="minorHAnsi"/>
              </w:rPr>
            </w:pPr>
            <w:r w:rsidRPr="00D13733">
              <w:rPr>
                <w:rFonts w:asciiTheme="minorHAnsi" w:hAnsiTheme="minorHAnsi" w:cstheme="minorHAnsi"/>
              </w:rPr>
              <w:t>…………………………………………………………………………………………………………………………</w:t>
            </w:r>
          </w:p>
          <w:p w14:paraId="174B3550" w14:textId="79410E38" w:rsidR="000B26FF" w:rsidRPr="00D13733" w:rsidRDefault="000B26FF" w:rsidP="00B079AD">
            <w:pPr>
              <w:spacing w:after="40"/>
              <w:jc w:val="both"/>
              <w:rPr>
                <w:rFonts w:asciiTheme="minorHAnsi" w:hAnsiTheme="minorHAnsi" w:cstheme="minorHAnsi"/>
                <w:i/>
              </w:rPr>
            </w:pPr>
            <w:r w:rsidRPr="00D13733">
              <w:rPr>
                <w:rFonts w:asciiTheme="minorHAnsi" w:hAnsiTheme="minorHAnsi" w:cstheme="minorHAnsi"/>
                <w:i/>
              </w:rPr>
              <w:t>[Jeśli nie zachodzą podstawy do wykluczenia – proszę wpisać: „Nie dotyczy”, wykreślić lub nie wypełniać niniejszego punktu]</w:t>
            </w:r>
          </w:p>
        </w:tc>
      </w:tr>
      <w:tr w:rsidR="00BB67F9" w:rsidRPr="00D13733" w14:paraId="55940FBC" w14:textId="77777777" w:rsidTr="00B079AD">
        <w:trPr>
          <w:trHeight w:val="2542"/>
        </w:trPr>
        <w:tc>
          <w:tcPr>
            <w:tcW w:w="9416" w:type="dxa"/>
            <w:vAlign w:val="center"/>
          </w:tcPr>
          <w:p w14:paraId="5EEB07FE" w14:textId="2E09A586" w:rsidR="00BB67F9" w:rsidRPr="00D13733" w:rsidRDefault="00BB67F9" w:rsidP="00BB67F9">
            <w:pPr>
              <w:jc w:val="both"/>
              <w:rPr>
                <w:rFonts w:asciiTheme="minorHAnsi" w:hAnsiTheme="minorHAnsi" w:cstheme="minorHAnsi"/>
                <w:bCs/>
              </w:rPr>
            </w:pPr>
            <w:r w:rsidRPr="00D13733">
              <w:rPr>
                <w:rFonts w:asciiTheme="minorHAnsi" w:hAnsiTheme="minorHAnsi" w:cstheme="minorHAnsi"/>
              </w:rPr>
              <w:t xml:space="preserve">Oświadczam, że na dzień składania ofert podlegam wykluczeniu z postępowania na podstawie </w:t>
            </w:r>
            <w:r w:rsidRPr="00D13733">
              <w:rPr>
                <w:rFonts w:asciiTheme="minorHAnsi" w:hAnsiTheme="minorHAnsi" w:cstheme="minorHAnsi"/>
                <w:bCs/>
              </w:rPr>
              <w:t>art. 7 ust. 1 ustawy z dnia 13 kwietnia 2022 r. o szczególnych rozwiązaniach w zakresie przeciwdziałania wspieraniu agresji na Ukrainę oraz służących ochronie bezpieczeństwa narodowego</w:t>
            </w:r>
            <w:r w:rsidR="00480C22" w:rsidRPr="00D13733">
              <w:rPr>
                <w:rFonts w:asciiTheme="minorHAnsi" w:hAnsiTheme="minorHAnsi" w:cstheme="minorHAnsi"/>
                <w:bCs/>
              </w:rPr>
              <w:t>.</w:t>
            </w:r>
          </w:p>
          <w:p w14:paraId="799E8299" w14:textId="77777777" w:rsidR="00BB67F9" w:rsidRPr="00D13733" w:rsidRDefault="00BB67F9" w:rsidP="00BB67F9">
            <w:pPr>
              <w:spacing w:after="40"/>
              <w:jc w:val="both"/>
              <w:rPr>
                <w:rFonts w:asciiTheme="minorHAnsi" w:hAnsiTheme="minorHAnsi" w:cstheme="minorHAnsi"/>
              </w:rPr>
            </w:pPr>
            <w:r w:rsidRPr="00D13733">
              <w:rPr>
                <w:rFonts w:asciiTheme="minorHAnsi" w:hAnsiTheme="minorHAnsi" w:cstheme="minorHAnsi"/>
              </w:rPr>
              <w:t>…………………………………………………………………………………………………………………………</w:t>
            </w:r>
          </w:p>
          <w:p w14:paraId="35674378" w14:textId="510513ED" w:rsidR="00BB67F9" w:rsidRPr="00D13733" w:rsidRDefault="00BB67F9" w:rsidP="00BB67F9">
            <w:pPr>
              <w:jc w:val="both"/>
              <w:rPr>
                <w:rFonts w:asciiTheme="minorHAnsi" w:hAnsiTheme="minorHAnsi" w:cstheme="minorHAnsi"/>
              </w:rPr>
            </w:pPr>
            <w:r w:rsidRPr="00D13733">
              <w:rPr>
                <w:rFonts w:asciiTheme="minorHAnsi" w:hAnsiTheme="minorHAnsi" w:cstheme="minorHAnsi"/>
                <w:i/>
              </w:rPr>
              <w:t>[Jeśli nie zachodzą podstawy do wykluczenia – proszę wpisać: „Nie dotyczy”, wykreślić lub nie wypełniać niniejszego punktu]</w:t>
            </w:r>
          </w:p>
        </w:tc>
      </w:tr>
    </w:tbl>
    <w:p w14:paraId="77251B49" w14:textId="77777777" w:rsidR="000B26FF" w:rsidRPr="00D13733" w:rsidRDefault="000B26FF" w:rsidP="000B26FF">
      <w:pPr>
        <w:jc w:val="center"/>
        <w:rPr>
          <w:rFonts w:asciiTheme="minorHAnsi" w:eastAsia="Calibri" w:hAnsiTheme="minorHAnsi" w:cstheme="minorHAnsi"/>
          <w:smallCaps/>
          <w:lang w:eastAsia="en-GB"/>
        </w:rPr>
      </w:pPr>
    </w:p>
    <w:p w14:paraId="2AAF0B24" w14:textId="77777777" w:rsidR="005B6087" w:rsidRPr="00D13733" w:rsidRDefault="005B6087" w:rsidP="000B26FF">
      <w:pPr>
        <w:jc w:val="center"/>
        <w:rPr>
          <w:rFonts w:asciiTheme="minorHAnsi" w:eastAsia="Calibri" w:hAnsiTheme="minorHAnsi" w:cstheme="minorHAnsi"/>
          <w:smallCaps/>
          <w:lang w:eastAsia="en-GB"/>
        </w:rPr>
      </w:pPr>
    </w:p>
    <w:p w14:paraId="6594C078" w14:textId="77777777" w:rsidR="000B26FF" w:rsidRPr="00D13733" w:rsidRDefault="000B26FF" w:rsidP="000B26FF">
      <w:pPr>
        <w:jc w:val="center"/>
        <w:rPr>
          <w:rFonts w:asciiTheme="minorHAnsi" w:eastAsia="Calibri" w:hAnsiTheme="minorHAnsi" w:cstheme="minorHAnsi"/>
          <w:b/>
          <w:smallCaps/>
          <w:lang w:eastAsia="en-GB"/>
        </w:rPr>
      </w:pPr>
      <w:r w:rsidRPr="00D13733">
        <w:rPr>
          <w:rFonts w:asciiTheme="minorHAnsi" w:eastAsia="Calibri" w:hAnsiTheme="minorHAnsi" w:cstheme="minorHAnsi"/>
          <w:b/>
          <w:smallCaps/>
          <w:lang w:eastAsia="en-GB"/>
        </w:rPr>
        <w:t>SEKCJA C: OŚWIADCZENIE O BRAKU PODSTAW DO WYKLUCZENIA DOTYCZĄCE PODWYKONAWCY NIEBĘDĄCEGO PODMIOTEM, NA KTÓREGO ZASOBY POWOŁUJE SIĘ WYKONAWCA</w:t>
      </w:r>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0B26FF" w:rsidRPr="00D13733" w14:paraId="7D7F7FF7" w14:textId="77777777" w:rsidTr="008454AF">
        <w:trPr>
          <w:trHeight w:val="2356"/>
        </w:trPr>
        <w:tc>
          <w:tcPr>
            <w:tcW w:w="9416" w:type="dxa"/>
            <w:vAlign w:val="center"/>
          </w:tcPr>
          <w:p w14:paraId="16A8ACAA"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Oświadczam, że na dzień składania oferty w stosunku do podmiotu/ów, będącego/</w:t>
            </w:r>
            <w:proofErr w:type="spellStart"/>
            <w:r w:rsidRPr="00D13733">
              <w:rPr>
                <w:rFonts w:asciiTheme="minorHAnsi" w:hAnsiTheme="minorHAnsi" w:cstheme="minorHAnsi"/>
              </w:rPr>
              <w:t>ych</w:t>
            </w:r>
            <w:proofErr w:type="spellEnd"/>
            <w:r w:rsidRPr="00D13733">
              <w:rPr>
                <w:rFonts w:asciiTheme="minorHAnsi" w:hAnsiTheme="minorHAnsi" w:cstheme="minorHAnsi"/>
              </w:rPr>
              <w:t xml:space="preserve"> podwykonawcą/</w:t>
            </w:r>
            <w:proofErr w:type="spellStart"/>
            <w:r w:rsidRPr="00D13733">
              <w:rPr>
                <w:rFonts w:asciiTheme="minorHAnsi" w:hAnsiTheme="minorHAnsi" w:cstheme="minorHAnsi"/>
              </w:rPr>
              <w:t>ami</w:t>
            </w:r>
            <w:proofErr w:type="spellEnd"/>
            <w:r w:rsidRPr="00D13733">
              <w:rPr>
                <w:rFonts w:asciiTheme="minorHAnsi" w:hAnsiTheme="minorHAnsi" w:cstheme="minorHAnsi"/>
              </w:rPr>
              <w:t>:</w:t>
            </w:r>
          </w:p>
          <w:p w14:paraId="5FF4ACE7"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w:t>
            </w:r>
          </w:p>
          <w:p w14:paraId="489A0E22"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w:t>
            </w:r>
          </w:p>
          <w:p w14:paraId="591CFDA0"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 xml:space="preserve"> [podać nazwę i adres]</w:t>
            </w:r>
          </w:p>
          <w:p w14:paraId="483AC3B5" w14:textId="77777777" w:rsidR="000B26FF" w:rsidRPr="00D13733" w:rsidRDefault="000B26FF" w:rsidP="008454AF">
            <w:pPr>
              <w:spacing w:after="40"/>
              <w:jc w:val="both"/>
              <w:rPr>
                <w:rFonts w:asciiTheme="minorHAnsi" w:hAnsiTheme="minorHAnsi" w:cstheme="minorHAnsi"/>
              </w:rPr>
            </w:pPr>
          </w:p>
          <w:p w14:paraId="1172D5C4"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nie zachodzą podstawy wykluczenia z postępowania o udzielenie zamówienia.</w:t>
            </w:r>
          </w:p>
        </w:tc>
      </w:tr>
    </w:tbl>
    <w:p w14:paraId="1F5D16AD" w14:textId="77777777" w:rsidR="000B26FF" w:rsidRPr="00D13733" w:rsidRDefault="000B26FF" w:rsidP="000B26FF">
      <w:pPr>
        <w:rPr>
          <w:rFonts w:asciiTheme="minorHAnsi" w:hAnsiTheme="minorHAnsi" w:cstheme="minorHAnsi"/>
          <w:lang w:eastAsia="en-GB"/>
        </w:rPr>
      </w:pPr>
    </w:p>
    <w:p w14:paraId="513BACB5" w14:textId="77777777" w:rsidR="000B26FF" w:rsidRPr="00D13733" w:rsidRDefault="000B26FF" w:rsidP="000B26FF">
      <w:pPr>
        <w:pStyle w:val="ChapterTitle"/>
        <w:rPr>
          <w:rFonts w:asciiTheme="minorHAnsi" w:hAnsiTheme="minorHAnsi" w:cstheme="minorHAnsi"/>
          <w:sz w:val="20"/>
          <w:szCs w:val="20"/>
        </w:rPr>
      </w:pPr>
      <w:r w:rsidRPr="00D13733">
        <w:rPr>
          <w:rFonts w:asciiTheme="minorHAnsi" w:hAnsiTheme="minorHAnsi" w:cstheme="minorHAnsi"/>
          <w:sz w:val="20"/>
          <w:szCs w:val="20"/>
        </w:rPr>
        <w:lastRenderedPageBreak/>
        <w:t>CZĘŚĆ IV: SPEŁNIANIE WARUNKÓW UDZIAŁU W POSTĘPOWANIU</w:t>
      </w:r>
    </w:p>
    <w:p w14:paraId="795D8EFE" w14:textId="77777777" w:rsidR="000B26FF" w:rsidRPr="00D13733" w:rsidRDefault="000B26FF" w:rsidP="000B26FF">
      <w:pPr>
        <w:jc w:val="center"/>
        <w:rPr>
          <w:rFonts w:asciiTheme="minorHAnsi" w:eastAsia="Calibri" w:hAnsiTheme="minorHAnsi" w:cstheme="minorHAnsi"/>
          <w:b/>
          <w:smallCaps/>
          <w:lang w:eastAsia="en-GB"/>
        </w:rPr>
      </w:pPr>
      <w:r w:rsidRPr="00D13733">
        <w:rPr>
          <w:rFonts w:asciiTheme="minorHAnsi" w:eastAsia="Calibri" w:hAnsiTheme="minorHAnsi" w:cstheme="minorHAnsi"/>
          <w:b/>
          <w:smallCaps/>
          <w:lang w:eastAsia="en-GB"/>
        </w:rPr>
        <w:t>SEKCJA A: OŚWIADCZENIE O SPEŁNIANIU WARUNKÓW UDZIAŁU W POSTĘPOWANIU DOTYCZĄCE WYKONAWCY</w:t>
      </w:r>
    </w:p>
    <w:p w14:paraId="15438E0D" w14:textId="77777777" w:rsidR="000B26FF" w:rsidRPr="00D13733" w:rsidRDefault="000B26FF" w:rsidP="000B26FF">
      <w:pPr>
        <w:rPr>
          <w:rFonts w:asciiTheme="minorHAnsi" w:hAnsiTheme="minorHAnsi" w:cstheme="minorHAnsi"/>
          <w:bCs/>
          <w:lang w:eastAsia="en-GB"/>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0B26FF" w:rsidRPr="00D13733" w14:paraId="443513C6" w14:textId="77777777" w:rsidTr="008F46D6">
        <w:trPr>
          <w:trHeight w:val="803"/>
        </w:trPr>
        <w:tc>
          <w:tcPr>
            <w:tcW w:w="9385" w:type="dxa"/>
            <w:vAlign w:val="center"/>
          </w:tcPr>
          <w:p w14:paraId="23385C2E" w14:textId="65544688" w:rsidR="000B26FF" w:rsidRPr="00D13733" w:rsidRDefault="00480C22" w:rsidP="00D61A10">
            <w:pPr>
              <w:spacing w:after="40"/>
              <w:rPr>
                <w:rFonts w:asciiTheme="minorHAnsi" w:hAnsiTheme="minorHAnsi" w:cstheme="minorHAnsi"/>
                <w:bCs/>
              </w:rPr>
            </w:pPr>
            <w:r w:rsidRPr="00D13733">
              <w:rPr>
                <w:rFonts w:asciiTheme="minorHAnsi" w:hAnsiTheme="minorHAnsi" w:cstheme="minorHAnsi"/>
                <w:bCs/>
              </w:rPr>
              <w:t>Zamawiający nie precyzuje warunków udziału w postępowaniu w sposób szczególny</w:t>
            </w:r>
            <w:r w:rsidRPr="00D13733">
              <w:rPr>
                <w:rFonts w:asciiTheme="minorHAnsi" w:hAnsiTheme="minorHAnsi" w:cstheme="minorHAnsi"/>
                <w:b/>
                <w:bCs/>
                <w:i/>
              </w:rPr>
              <w:t>.</w:t>
            </w:r>
          </w:p>
        </w:tc>
      </w:tr>
    </w:tbl>
    <w:p w14:paraId="3645E1F3" w14:textId="77777777" w:rsidR="00BB67F9" w:rsidRPr="00D13733" w:rsidRDefault="00BB67F9" w:rsidP="00BB67F9">
      <w:pPr>
        <w:pStyle w:val="ChapterTitle"/>
        <w:spacing w:after="0"/>
        <w:rPr>
          <w:rFonts w:asciiTheme="minorHAnsi" w:hAnsiTheme="minorHAnsi" w:cstheme="minorHAnsi"/>
          <w:sz w:val="20"/>
          <w:szCs w:val="20"/>
        </w:rPr>
      </w:pPr>
      <w:bookmarkStart w:id="0" w:name="_DV_M4307"/>
      <w:bookmarkStart w:id="1" w:name="_DV_M4308"/>
      <w:bookmarkStart w:id="2" w:name="_DV_M4309"/>
      <w:bookmarkStart w:id="3" w:name="_DV_M4310"/>
      <w:bookmarkStart w:id="4" w:name="_DV_M4311"/>
      <w:bookmarkStart w:id="5" w:name="_DV_M4312"/>
      <w:bookmarkEnd w:id="0"/>
      <w:bookmarkEnd w:id="1"/>
      <w:bookmarkEnd w:id="2"/>
      <w:bookmarkEnd w:id="3"/>
      <w:bookmarkEnd w:id="4"/>
      <w:bookmarkEnd w:id="5"/>
    </w:p>
    <w:p w14:paraId="31FA0A1C" w14:textId="77777777" w:rsidR="00BB67F9" w:rsidRPr="00D13733" w:rsidRDefault="00BB67F9" w:rsidP="00BB67F9">
      <w:pPr>
        <w:pStyle w:val="ChapterTitle"/>
        <w:spacing w:after="0"/>
        <w:rPr>
          <w:rFonts w:asciiTheme="minorHAnsi" w:hAnsiTheme="minorHAnsi" w:cstheme="minorHAnsi"/>
          <w:sz w:val="20"/>
          <w:szCs w:val="20"/>
        </w:rPr>
      </w:pPr>
      <w:r w:rsidRPr="00D13733">
        <w:rPr>
          <w:rFonts w:asciiTheme="minorHAnsi" w:hAnsiTheme="minorHAnsi" w:cstheme="minorHAnsi"/>
          <w:sz w:val="20"/>
          <w:szCs w:val="20"/>
        </w:rPr>
        <w:t>CZĘŚĆ V: INFORMACJA DOTYCZĄCA DOSTĘPU DO PODMIOTOWYCH ŚRODKÓW DOWODOWYCH:</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BB67F9" w:rsidRPr="00D13733" w14:paraId="27DCD1CA" w14:textId="77777777" w:rsidTr="001067C2">
        <w:trPr>
          <w:trHeight w:val="803"/>
        </w:trPr>
        <w:tc>
          <w:tcPr>
            <w:tcW w:w="9385" w:type="dxa"/>
            <w:vAlign w:val="center"/>
          </w:tcPr>
          <w:p w14:paraId="60629E0D" w14:textId="77777777" w:rsidR="00BB67F9" w:rsidRPr="00D13733" w:rsidRDefault="00BB67F9" w:rsidP="001067C2">
            <w:pPr>
              <w:spacing w:after="120" w:line="360" w:lineRule="auto"/>
              <w:jc w:val="both"/>
              <w:rPr>
                <w:rFonts w:asciiTheme="minorHAnsi" w:hAnsiTheme="minorHAnsi" w:cstheme="minorHAnsi"/>
              </w:rPr>
            </w:pPr>
            <w:r w:rsidRPr="00D13733">
              <w:rPr>
                <w:rFonts w:asciiTheme="minorHAnsi" w:hAnsiTheme="minorHAnsi" w:cstheme="minorHAnsi"/>
              </w:rPr>
              <w:t>Wskazuję następujące podmiotowe środki dowodowe, które można uzyskać za pomocą bezpłatnych i ogólnodostępnych baz danych, oraz dane umożliwiające dostęp do tych środków:</w:t>
            </w:r>
          </w:p>
          <w:p w14:paraId="4256364F" w14:textId="77777777" w:rsidR="00BB67F9" w:rsidRPr="00D13733" w:rsidRDefault="00BB67F9" w:rsidP="001067C2">
            <w:pPr>
              <w:spacing w:line="360" w:lineRule="auto"/>
              <w:jc w:val="both"/>
              <w:rPr>
                <w:rFonts w:asciiTheme="minorHAnsi" w:hAnsiTheme="minorHAnsi" w:cstheme="minorHAnsi"/>
              </w:rPr>
            </w:pPr>
            <w:r w:rsidRPr="00D13733">
              <w:rPr>
                <w:rFonts w:asciiTheme="minorHAnsi" w:hAnsiTheme="minorHAnsi" w:cstheme="minorHAnsi"/>
              </w:rPr>
              <w:t>1) ......................................................................................................................................................</w:t>
            </w:r>
          </w:p>
          <w:p w14:paraId="006E4986" w14:textId="77777777" w:rsidR="00BB67F9" w:rsidRPr="00D13733" w:rsidRDefault="00BB67F9" w:rsidP="001067C2">
            <w:pPr>
              <w:spacing w:line="360" w:lineRule="auto"/>
              <w:jc w:val="both"/>
              <w:rPr>
                <w:rFonts w:asciiTheme="minorHAnsi" w:hAnsiTheme="minorHAnsi" w:cstheme="minorHAnsi"/>
              </w:rPr>
            </w:pPr>
            <w:r w:rsidRPr="00D13733">
              <w:rPr>
                <w:rFonts w:asciiTheme="minorHAnsi" w:hAnsiTheme="minorHAnsi" w:cstheme="minorHAnsi"/>
                <w:i/>
              </w:rPr>
              <w:t>(wskazać podmiotowy środek dowodowy, adres internetowy, wydający urząd lub organ, dokładne dane referencyjne dokumentacji)</w:t>
            </w:r>
          </w:p>
          <w:p w14:paraId="22073E79" w14:textId="77777777" w:rsidR="00BB67F9" w:rsidRPr="00D13733" w:rsidRDefault="00BB67F9" w:rsidP="001067C2">
            <w:pPr>
              <w:spacing w:line="360" w:lineRule="auto"/>
              <w:jc w:val="both"/>
              <w:rPr>
                <w:rFonts w:asciiTheme="minorHAnsi" w:hAnsiTheme="minorHAnsi" w:cstheme="minorHAnsi"/>
              </w:rPr>
            </w:pPr>
            <w:r w:rsidRPr="00D13733">
              <w:rPr>
                <w:rFonts w:asciiTheme="minorHAnsi" w:hAnsiTheme="minorHAnsi" w:cstheme="minorHAnsi"/>
              </w:rPr>
              <w:t>2) .......................................................................................................................................................</w:t>
            </w:r>
          </w:p>
          <w:p w14:paraId="0AF4628E" w14:textId="77777777" w:rsidR="00BB67F9" w:rsidRPr="00D13733" w:rsidRDefault="00BB67F9" w:rsidP="001067C2">
            <w:pPr>
              <w:spacing w:line="360" w:lineRule="auto"/>
              <w:jc w:val="both"/>
              <w:rPr>
                <w:rFonts w:asciiTheme="minorHAnsi" w:hAnsiTheme="minorHAnsi" w:cstheme="minorHAnsi"/>
              </w:rPr>
            </w:pPr>
            <w:r w:rsidRPr="00D13733">
              <w:rPr>
                <w:rFonts w:asciiTheme="minorHAnsi" w:hAnsiTheme="minorHAnsi" w:cstheme="minorHAnsi"/>
                <w:i/>
              </w:rPr>
              <w:t>(wskazać podmiotowy środek dowodowy, adres internetowy, wydający urząd lub organ, dokładne dane referencyjne dokumentacji)</w:t>
            </w:r>
          </w:p>
          <w:p w14:paraId="5C75A236" w14:textId="77777777" w:rsidR="00BB67F9" w:rsidRPr="00D13733" w:rsidRDefault="00BB67F9" w:rsidP="001067C2">
            <w:pPr>
              <w:jc w:val="both"/>
              <w:rPr>
                <w:rFonts w:asciiTheme="minorHAnsi" w:hAnsiTheme="minorHAnsi" w:cstheme="minorHAnsi"/>
                <w:bCs/>
              </w:rPr>
            </w:pPr>
          </w:p>
        </w:tc>
      </w:tr>
    </w:tbl>
    <w:p w14:paraId="72B57491" w14:textId="77777777" w:rsidR="00BB67F9" w:rsidRPr="00D13733" w:rsidRDefault="00BB67F9" w:rsidP="00F17FCE">
      <w:pPr>
        <w:pStyle w:val="ChapterTitle"/>
        <w:spacing w:after="0"/>
        <w:rPr>
          <w:rFonts w:asciiTheme="minorHAnsi" w:hAnsiTheme="minorHAnsi" w:cstheme="minorHAnsi"/>
          <w:sz w:val="20"/>
          <w:szCs w:val="20"/>
        </w:rPr>
      </w:pPr>
    </w:p>
    <w:p w14:paraId="780CFAB6" w14:textId="0E235443" w:rsidR="000B26FF" w:rsidRPr="00D13733" w:rsidRDefault="000B26FF" w:rsidP="00F17FCE">
      <w:pPr>
        <w:pStyle w:val="ChapterTitle"/>
        <w:spacing w:after="0"/>
        <w:rPr>
          <w:rFonts w:asciiTheme="minorHAnsi" w:hAnsiTheme="minorHAnsi" w:cstheme="minorHAnsi"/>
          <w:sz w:val="20"/>
          <w:szCs w:val="20"/>
        </w:rPr>
      </w:pPr>
      <w:r w:rsidRPr="00D13733">
        <w:rPr>
          <w:rFonts w:asciiTheme="minorHAnsi" w:hAnsiTheme="minorHAnsi" w:cstheme="minorHAnsi"/>
          <w:sz w:val="20"/>
          <w:szCs w:val="20"/>
        </w:rPr>
        <w:t>CZĘŚĆ V</w:t>
      </w:r>
      <w:r w:rsidR="00BB67F9" w:rsidRPr="00D13733">
        <w:rPr>
          <w:rFonts w:asciiTheme="minorHAnsi" w:hAnsiTheme="minorHAnsi" w:cstheme="minorHAnsi"/>
          <w:sz w:val="20"/>
          <w:szCs w:val="20"/>
        </w:rPr>
        <w:t>I</w:t>
      </w:r>
      <w:r w:rsidRPr="00D13733">
        <w:rPr>
          <w:rFonts w:asciiTheme="minorHAnsi" w:hAnsiTheme="minorHAnsi" w:cstheme="minorHAnsi"/>
          <w:sz w:val="20"/>
          <w:szCs w:val="20"/>
        </w:rPr>
        <w:t>: OŚWIADCZENIA KOŃCOWE</w:t>
      </w:r>
    </w:p>
    <w:p w14:paraId="24FB06A3"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Niżej podpisany(-</w:t>
      </w:r>
      <w:proofErr w:type="gramStart"/>
      <w:r w:rsidRPr="00D13733">
        <w:rPr>
          <w:rFonts w:asciiTheme="minorHAnsi" w:hAnsiTheme="minorHAnsi" w:cstheme="minorHAnsi"/>
          <w:i/>
        </w:rPr>
        <w:t>a)(</w:t>
      </w:r>
      <w:proofErr w:type="gramEnd"/>
      <w:r w:rsidRPr="00D13733">
        <w:rPr>
          <w:rFonts w:asciiTheme="minorHAnsi" w:hAnsiTheme="minorHAnsi" w:cstheme="minorHAnsi"/>
          <w:i/>
        </w:rPr>
        <w:t>-i) oficjalnie oświadcza(-ją), że informacje podane powyżej w częściach II–IV są dokładne i prawidłowe oraz że zostały przedstawione z pełną świadomością konsekwencji poważnego wprowadzenia w błąd.</w:t>
      </w:r>
    </w:p>
    <w:p w14:paraId="4D3A720E"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Niżej podpisany(-</w:t>
      </w:r>
      <w:proofErr w:type="gramStart"/>
      <w:r w:rsidRPr="00D13733">
        <w:rPr>
          <w:rFonts w:asciiTheme="minorHAnsi" w:hAnsiTheme="minorHAnsi" w:cstheme="minorHAnsi"/>
          <w:i/>
        </w:rPr>
        <w:t>a)(</w:t>
      </w:r>
      <w:proofErr w:type="gramEnd"/>
      <w:r w:rsidRPr="00D13733">
        <w:rPr>
          <w:rFonts w:asciiTheme="minorHAnsi" w:hAnsiTheme="minorHAnsi" w:cstheme="minorHAnsi"/>
          <w:i/>
        </w:rPr>
        <w:t>-i) oficjalnie oświadcza(-ją), że jest (są) w stanie, na żądanie i bez zwłoki, przedstawić zaświadczenia i inne rodzaje dowodów w formie dokumentów, z wyjątkiem przypadków, w których:</w:t>
      </w:r>
    </w:p>
    <w:p w14:paraId="563670EE"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 xml:space="preserve">a) Zamawiający ma możliwość uzyskania odpowiednich dokumentów potwierdzających bezpośrednio za pomocą bezpłatnej krajowej bazy danych w dowolnym państwie </w:t>
      </w:r>
      <w:proofErr w:type="gramStart"/>
      <w:r w:rsidRPr="00D13733">
        <w:rPr>
          <w:rFonts w:asciiTheme="minorHAnsi" w:hAnsiTheme="minorHAnsi" w:cstheme="minorHAnsi"/>
          <w:i/>
        </w:rPr>
        <w:t>członkowskim,</w:t>
      </w:r>
      <w:proofErr w:type="gramEnd"/>
      <w:r w:rsidRPr="00D13733">
        <w:rPr>
          <w:rFonts w:asciiTheme="minorHAnsi" w:hAnsiTheme="minorHAnsi" w:cstheme="minorHAnsi"/>
          <w:i/>
        </w:rPr>
        <w:t xml:space="preserve"> lub </w:t>
      </w:r>
    </w:p>
    <w:p w14:paraId="01973F3E"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b) Zamawiający już posiada odpowiednią dokumentację.</w:t>
      </w:r>
    </w:p>
    <w:p w14:paraId="2261ECC4"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Niżej podpisany(-</w:t>
      </w:r>
      <w:proofErr w:type="gramStart"/>
      <w:r w:rsidRPr="00D13733">
        <w:rPr>
          <w:rFonts w:asciiTheme="minorHAnsi" w:hAnsiTheme="minorHAnsi" w:cstheme="minorHAnsi"/>
          <w:i/>
        </w:rPr>
        <w:t>a)(</w:t>
      </w:r>
      <w:proofErr w:type="gramEnd"/>
      <w:r w:rsidRPr="00D13733">
        <w:rPr>
          <w:rFonts w:asciiTheme="minorHAnsi" w:hAnsiTheme="minorHAnsi" w:cstheme="minorHAnsi"/>
          <w:i/>
        </w:rPr>
        <w:t>-i) oficjalnie wyraża(-ją) zgodę na to, aby Zamawiający ZGOK Sp. z o.o. uzyskał dostęp do dokumentów potwierdzających informacje, które zostały przedstawione w [wskazać część/sekcję/punkt(-y), których to dotyczy] niniejszego Oświadczenia, na potrzeby niniejszego zamówienia.</w:t>
      </w:r>
    </w:p>
    <w:p w14:paraId="53436B1A" w14:textId="77777777" w:rsidR="00F17FCE" w:rsidRPr="00D13733" w:rsidRDefault="00F17FCE" w:rsidP="000B26FF">
      <w:pPr>
        <w:jc w:val="both"/>
        <w:rPr>
          <w:rFonts w:asciiTheme="minorHAnsi" w:hAnsiTheme="minorHAnsi" w:cstheme="minorHAnsi"/>
        </w:rPr>
      </w:pPr>
    </w:p>
    <w:tbl>
      <w:tblPr>
        <w:tblW w:w="965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50"/>
      </w:tblGrid>
      <w:tr w:rsidR="000B26FF" w:rsidRPr="00D13733" w14:paraId="685E6C92" w14:textId="77777777" w:rsidTr="008454AF">
        <w:trPr>
          <w:trHeight w:val="1257"/>
        </w:trPr>
        <w:tc>
          <w:tcPr>
            <w:tcW w:w="9650" w:type="dxa"/>
          </w:tcPr>
          <w:p w14:paraId="5C81C031" w14:textId="77777777" w:rsidR="000B26FF" w:rsidRPr="00D13733" w:rsidRDefault="000B26FF" w:rsidP="008454AF">
            <w:pPr>
              <w:ind w:left="64"/>
              <w:jc w:val="both"/>
              <w:rPr>
                <w:rFonts w:asciiTheme="minorHAnsi" w:hAnsiTheme="minorHAnsi" w:cstheme="minorHAnsi"/>
                <w:i/>
              </w:rPr>
            </w:pPr>
            <w:r w:rsidRPr="00D13733">
              <w:rPr>
                <w:rFonts w:asciiTheme="minorHAnsi" w:hAnsiTheme="minorHAnsi" w:cstheme="minorHAnsi"/>
                <w:i/>
              </w:rPr>
              <w:t xml:space="preserve">Dokument powinien być podpisany </w:t>
            </w:r>
            <w:r w:rsidRPr="00D13733">
              <w:rPr>
                <w:rFonts w:asciiTheme="minorHAnsi" w:hAnsiTheme="minorHAnsi" w:cstheme="minorHAnsi"/>
                <w:i/>
                <w:color w:val="000000"/>
              </w:rPr>
              <w:t xml:space="preserve">kwalifikowanym podpisem elektronicznym, podpisem zaufanym lub podpisem osobistym </w:t>
            </w:r>
            <w:r w:rsidRPr="00D13733">
              <w:rPr>
                <w:rFonts w:asciiTheme="minorHAnsi" w:hAnsiTheme="minorHAnsi" w:cstheme="minorHAnsi"/>
                <w:i/>
              </w:rPr>
              <w:t>przez osobę upoważnioną do reprezentowania Wykonawcy, zgodnie z formą reprezentacji Wykonawcy określoną w rejestrze lub innym dokumencie, właściwym dla danej formy organizacyjnej Wykonawcy albo przez upełnomocnionego przedstawiciela Wykonawcy.</w:t>
            </w:r>
          </w:p>
          <w:p w14:paraId="78B6F5FC" w14:textId="77777777" w:rsidR="00656AEA" w:rsidRPr="00D13733" w:rsidRDefault="00656AEA" w:rsidP="008454AF">
            <w:pPr>
              <w:ind w:left="64"/>
              <w:jc w:val="both"/>
              <w:rPr>
                <w:rFonts w:asciiTheme="minorHAnsi" w:hAnsiTheme="minorHAnsi" w:cstheme="minorHAnsi"/>
                <w:i/>
              </w:rPr>
            </w:pPr>
          </w:p>
          <w:p w14:paraId="222E617B" w14:textId="1E07AAC0" w:rsidR="00656AEA" w:rsidRPr="00D13733" w:rsidRDefault="00656AEA" w:rsidP="00656AEA">
            <w:pPr>
              <w:ind w:left="64"/>
              <w:jc w:val="center"/>
              <w:rPr>
                <w:rFonts w:asciiTheme="minorHAnsi" w:hAnsiTheme="minorHAnsi" w:cstheme="minorHAnsi"/>
                <w:i/>
              </w:rPr>
            </w:pPr>
            <w:r w:rsidRPr="00D13733">
              <w:rPr>
                <w:rFonts w:asciiTheme="minorHAnsi" w:hAnsiTheme="minorHAnsi" w:cstheme="minorHAnsi"/>
                <w:b/>
                <w:i/>
                <w:color w:val="FF0000"/>
              </w:rPr>
              <w:t>Zamawiający informuje, że złożenie oferty w formie skanu oferty papierowej z podpisem odręcznym nie spełnia powyższych wymogów</w:t>
            </w:r>
          </w:p>
        </w:tc>
      </w:tr>
    </w:tbl>
    <w:p w14:paraId="59A989BF" w14:textId="77777777" w:rsidR="000B26FF" w:rsidRPr="00D13733" w:rsidRDefault="000B26FF" w:rsidP="00A517B7">
      <w:pPr>
        <w:rPr>
          <w:rFonts w:asciiTheme="minorHAnsi" w:hAnsiTheme="minorHAnsi" w:cstheme="minorHAnsi"/>
          <w:lang w:eastAsia="en-GB"/>
        </w:rPr>
      </w:pPr>
    </w:p>
    <w:sectPr w:rsidR="000B26FF" w:rsidRPr="00D13733" w:rsidSect="00D61A10">
      <w:footerReference w:type="default" r:id="rId10"/>
      <w:headerReference w:type="first" r:id="rId11"/>
      <w:footerReference w:type="first" r:id="rId12"/>
      <w:type w:val="continuous"/>
      <w:pgSz w:w="11905" w:h="16837"/>
      <w:pgMar w:top="568" w:right="1132" w:bottom="568" w:left="1418" w:header="572" w:footer="115"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59317" w14:textId="77777777" w:rsidR="0067005B" w:rsidRDefault="0067005B">
      <w:r>
        <w:separator/>
      </w:r>
    </w:p>
  </w:endnote>
  <w:endnote w:type="continuationSeparator" w:id="0">
    <w:p w14:paraId="0D974429" w14:textId="77777777" w:rsidR="0067005B" w:rsidRDefault="0067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2B76" w14:textId="77777777" w:rsidR="0086481F" w:rsidRPr="00A517B7" w:rsidRDefault="0086481F">
    <w:pPr>
      <w:pStyle w:val="Stopka"/>
      <w:jc w:val="right"/>
      <w:rPr>
        <w:rFonts w:ascii="Calibri" w:hAnsi="Calibri" w:cs="Calibri"/>
      </w:rPr>
    </w:pPr>
    <w:r w:rsidRPr="00A517B7">
      <w:rPr>
        <w:rFonts w:ascii="Calibri" w:hAnsi="Calibri" w:cs="Calibri"/>
      </w:rPr>
      <w:fldChar w:fldCharType="begin"/>
    </w:r>
    <w:r w:rsidRPr="00A517B7">
      <w:rPr>
        <w:rFonts w:ascii="Calibri" w:hAnsi="Calibri" w:cs="Calibri"/>
      </w:rPr>
      <w:instrText>PAGE   \* MERGEFORMAT</w:instrText>
    </w:r>
    <w:r w:rsidRPr="00A517B7">
      <w:rPr>
        <w:rFonts w:ascii="Calibri" w:hAnsi="Calibri" w:cs="Calibri"/>
      </w:rPr>
      <w:fldChar w:fldCharType="separate"/>
    </w:r>
    <w:r w:rsidR="007C44F0" w:rsidRPr="007C44F0">
      <w:rPr>
        <w:rFonts w:ascii="Calibri" w:hAnsi="Calibri" w:cs="Calibri"/>
        <w:noProof/>
        <w:lang w:val="pl-PL"/>
      </w:rPr>
      <w:t>2</w:t>
    </w:r>
    <w:r w:rsidRPr="00A517B7">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EF4C" w14:textId="77777777" w:rsidR="0086481F" w:rsidRPr="00A517B7" w:rsidRDefault="0086481F">
    <w:pPr>
      <w:pStyle w:val="Stopka"/>
      <w:jc w:val="right"/>
      <w:rPr>
        <w:rFonts w:ascii="Calibri" w:hAnsi="Calibri" w:cs="Calibri"/>
      </w:rPr>
    </w:pPr>
    <w:r w:rsidRPr="00A517B7">
      <w:rPr>
        <w:rFonts w:ascii="Calibri" w:hAnsi="Calibri" w:cs="Calibri"/>
      </w:rPr>
      <w:fldChar w:fldCharType="begin"/>
    </w:r>
    <w:r w:rsidRPr="00A517B7">
      <w:rPr>
        <w:rFonts w:ascii="Calibri" w:hAnsi="Calibri" w:cs="Calibri"/>
      </w:rPr>
      <w:instrText>PAGE   \* MERGEFORMAT</w:instrText>
    </w:r>
    <w:r w:rsidRPr="00A517B7">
      <w:rPr>
        <w:rFonts w:ascii="Calibri" w:hAnsi="Calibri" w:cs="Calibri"/>
      </w:rPr>
      <w:fldChar w:fldCharType="separate"/>
    </w:r>
    <w:r w:rsidR="007C44F0" w:rsidRPr="007C44F0">
      <w:rPr>
        <w:rFonts w:ascii="Calibri" w:hAnsi="Calibri" w:cs="Calibri"/>
        <w:noProof/>
        <w:lang w:val="pl-PL"/>
      </w:rPr>
      <w:t>1</w:t>
    </w:r>
    <w:r w:rsidRPr="00A517B7">
      <w:rPr>
        <w:rFonts w:ascii="Calibri" w:hAnsi="Calibri" w:cs="Calibri"/>
      </w:rPr>
      <w:fldChar w:fldCharType="end"/>
    </w:r>
  </w:p>
  <w:p w14:paraId="62215912" w14:textId="77777777" w:rsidR="00F520E5" w:rsidRPr="00F0738C" w:rsidRDefault="00F520E5" w:rsidP="00F520E5">
    <w:pPr>
      <w:jc w:val="center"/>
      <w:rPr>
        <w:rFonts w:ascii="Calibri" w:hAnsi="Calibri" w:cs="Calibri"/>
        <w:b/>
        <w:bCs/>
        <w:color w:val="000000"/>
        <w:sz w:val="14"/>
        <w:szCs w:val="14"/>
      </w:rPr>
    </w:pPr>
    <w:r w:rsidRPr="00F0738C">
      <w:rPr>
        <w:rFonts w:ascii="Calibri" w:hAnsi="Calibri" w:cs="Calibri"/>
        <w:b/>
        <w:bCs/>
        <w:color w:val="000000"/>
        <w:sz w:val="14"/>
        <w:szCs w:val="14"/>
      </w:rPr>
      <w:t>Zakład Gospodarki Odpadami Komunalnymi Sp. z o. o. z siedzibą w Olsztynie</w:t>
    </w:r>
  </w:p>
  <w:p w14:paraId="3462E86C" w14:textId="346C50AF" w:rsidR="00F520E5" w:rsidRPr="00F0738C" w:rsidRDefault="00F520E5" w:rsidP="00F520E5">
    <w:pPr>
      <w:jc w:val="center"/>
      <w:rPr>
        <w:rFonts w:ascii="Calibri" w:hAnsi="Calibri" w:cs="Calibri"/>
        <w:color w:val="000000"/>
        <w:sz w:val="14"/>
        <w:szCs w:val="14"/>
      </w:rPr>
    </w:pPr>
    <w:r w:rsidRPr="00F0738C">
      <w:rPr>
        <w:rFonts w:ascii="Calibri" w:hAnsi="Calibri" w:cs="Calibri"/>
        <w:color w:val="000000"/>
        <w:sz w:val="14"/>
        <w:szCs w:val="14"/>
      </w:rPr>
      <w:t xml:space="preserve">ul. </w:t>
    </w:r>
    <w:r w:rsidR="001E1AD3">
      <w:rPr>
        <w:rFonts w:ascii="Calibri" w:hAnsi="Calibri" w:cs="Calibri"/>
        <w:color w:val="000000"/>
        <w:sz w:val="14"/>
        <w:szCs w:val="14"/>
      </w:rPr>
      <w:t xml:space="preserve">P. Poleskiego </w:t>
    </w:r>
    <w:r w:rsidRPr="00F0738C">
      <w:rPr>
        <w:rFonts w:ascii="Calibri" w:hAnsi="Calibri" w:cs="Calibri"/>
        <w:color w:val="000000"/>
        <w:sz w:val="14"/>
        <w:szCs w:val="14"/>
      </w:rPr>
      <w:t xml:space="preserve">3, 10-410 Olsztyn, tel. </w:t>
    </w:r>
    <w:r w:rsidRPr="00E057EB">
      <w:rPr>
        <w:rFonts w:ascii="Calibri" w:hAnsi="Calibri" w:cs="Calibri"/>
        <w:color w:val="000000"/>
        <w:sz w:val="14"/>
        <w:szCs w:val="14"/>
      </w:rPr>
      <w:t>514 337 522</w:t>
    </w:r>
    <w:r w:rsidRPr="00F0738C">
      <w:rPr>
        <w:rFonts w:ascii="Calibri" w:hAnsi="Calibri" w:cs="Calibri"/>
        <w:color w:val="000000"/>
        <w:sz w:val="14"/>
        <w:szCs w:val="14"/>
      </w:rPr>
      <w:t xml:space="preserve">, email: zgok@zgok.olsztyn.pl, </w:t>
    </w:r>
  </w:p>
  <w:p w14:paraId="517B4BC1" w14:textId="77777777" w:rsidR="00F520E5" w:rsidRPr="00F0738C" w:rsidRDefault="00F520E5" w:rsidP="00F520E5">
    <w:pPr>
      <w:jc w:val="center"/>
      <w:rPr>
        <w:rFonts w:ascii="Calibri" w:hAnsi="Calibri" w:cs="Calibri"/>
        <w:color w:val="000000"/>
        <w:sz w:val="14"/>
        <w:szCs w:val="14"/>
      </w:rPr>
    </w:pPr>
    <w:r w:rsidRPr="00F0738C">
      <w:rPr>
        <w:rFonts w:ascii="Calibri" w:hAnsi="Calibri" w:cs="Calibri"/>
        <w:color w:val="000000"/>
        <w:sz w:val="14"/>
        <w:szCs w:val="14"/>
      </w:rPr>
      <w:t>REGON 510734049, NIP 739-29-54-369, numer rejestrowy BDO:</w:t>
    </w:r>
    <w:r w:rsidRPr="00F0738C">
      <w:rPr>
        <w:rFonts w:ascii="Calibri" w:hAnsi="Calibri" w:cs="Calibri"/>
      </w:rPr>
      <w:t xml:space="preserve"> </w:t>
    </w:r>
    <w:r w:rsidRPr="00F0738C">
      <w:rPr>
        <w:rFonts w:ascii="Calibri" w:hAnsi="Calibri" w:cs="Calibri"/>
        <w:color w:val="000000"/>
        <w:sz w:val="14"/>
        <w:szCs w:val="14"/>
      </w:rPr>
      <w:t>000027736</w:t>
    </w:r>
  </w:p>
  <w:p w14:paraId="021600C3" w14:textId="77777777" w:rsidR="00F520E5" w:rsidRPr="00F0738C" w:rsidRDefault="00F520E5" w:rsidP="00F520E5">
    <w:pPr>
      <w:jc w:val="center"/>
      <w:rPr>
        <w:rFonts w:ascii="Calibri" w:hAnsi="Calibri" w:cs="Calibri"/>
        <w:b/>
        <w:bCs/>
        <w:color w:val="000000"/>
        <w:sz w:val="14"/>
        <w:szCs w:val="14"/>
      </w:rPr>
    </w:pPr>
    <w:r w:rsidRPr="00F0738C">
      <w:rPr>
        <w:rFonts w:ascii="Calibri" w:hAnsi="Calibri" w:cs="Calibri"/>
        <w:color w:val="000000"/>
        <w:sz w:val="14"/>
        <w:szCs w:val="14"/>
      </w:rPr>
      <w:t>KRS 0000097877 Sąd Rejonowy w Olsztynie, Kapitał zakładowy wniesiony 29 993 500,00 zł</w:t>
    </w:r>
  </w:p>
  <w:p w14:paraId="0BC02481" w14:textId="77777777" w:rsidR="0086481F" w:rsidRPr="00F26D99" w:rsidRDefault="0086481F" w:rsidP="00D156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28FE9" w14:textId="77777777" w:rsidR="0067005B" w:rsidRDefault="0067005B">
      <w:r>
        <w:separator/>
      </w:r>
    </w:p>
  </w:footnote>
  <w:footnote w:type="continuationSeparator" w:id="0">
    <w:p w14:paraId="49456003" w14:textId="77777777" w:rsidR="0067005B" w:rsidRDefault="0067005B">
      <w:r>
        <w:continuationSeparator/>
      </w:r>
    </w:p>
  </w:footnote>
  <w:footnote w:id="1">
    <w:p w14:paraId="5C01937E" w14:textId="77777777" w:rsidR="000B26FF" w:rsidRPr="003B6373" w:rsidRDefault="000B26FF" w:rsidP="000B26F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9DA73" w14:textId="77777777" w:rsidR="00B079AD" w:rsidRDefault="00B079AD" w:rsidP="008F46D6">
    <w:pPr>
      <w:pStyle w:val="Obszartekstu"/>
      <w:rPr>
        <w:lang w:eastAsia="x-none"/>
      </w:rPr>
    </w:pPr>
  </w:p>
  <w:p w14:paraId="24B89A98" w14:textId="26A16B62" w:rsidR="00B079AD" w:rsidRDefault="00B079AD" w:rsidP="00B079AD">
    <w:pPr>
      <w:ind w:left="142"/>
      <w:jc w:val="center"/>
      <w:rPr>
        <w:rFonts w:ascii="Arial" w:hAnsi="Arial" w:cs="Arial"/>
        <w:b/>
        <w:color w:val="808080"/>
        <w:sz w:val="16"/>
        <w:szCs w:val="16"/>
      </w:rPr>
    </w:pPr>
    <w:r>
      <w:rPr>
        <w:noProof/>
      </w:rPr>
      <w:drawing>
        <wp:anchor distT="0" distB="0" distL="114300" distR="114300" simplePos="0" relativeHeight="251659776" behindDoc="0" locked="0" layoutInCell="1" allowOverlap="1" wp14:anchorId="172052B7" wp14:editId="7AC65B17">
          <wp:simplePos x="0" y="0"/>
          <wp:positionH relativeFrom="margin">
            <wp:posOffset>2242185</wp:posOffset>
          </wp:positionH>
          <wp:positionV relativeFrom="paragraph">
            <wp:posOffset>-20320</wp:posOffset>
          </wp:positionV>
          <wp:extent cx="1599565" cy="315595"/>
          <wp:effectExtent l="0" t="0" r="635" b="8255"/>
          <wp:wrapNone/>
          <wp:docPr id="2" name="Obraz 2"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0F820C" w14:textId="77777777" w:rsidR="00B079AD" w:rsidRDefault="00B079AD" w:rsidP="00B079AD">
    <w:pPr>
      <w:ind w:left="142"/>
      <w:jc w:val="center"/>
      <w:rPr>
        <w:rFonts w:ascii="Arial" w:hAnsi="Arial" w:cs="Arial"/>
        <w:b/>
        <w:color w:val="808080"/>
        <w:sz w:val="16"/>
        <w:szCs w:val="16"/>
      </w:rPr>
    </w:pPr>
  </w:p>
  <w:p w14:paraId="42FCF57A" w14:textId="77777777" w:rsidR="00B079AD" w:rsidRDefault="00B079AD" w:rsidP="00B079AD">
    <w:pPr>
      <w:ind w:left="142"/>
      <w:jc w:val="center"/>
      <w:rPr>
        <w:rFonts w:ascii="Arial" w:hAnsi="Arial" w:cs="Arial"/>
        <w:b/>
        <w:color w:val="808080"/>
        <w:sz w:val="16"/>
        <w:szCs w:val="16"/>
      </w:rPr>
    </w:pPr>
  </w:p>
  <w:p w14:paraId="7D623178" w14:textId="77777777" w:rsidR="00B079AD" w:rsidRDefault="00B079AD" w:rsidP="00B079AD">
    <w:pPr>
      <w:ind w:left="142"/>
      <w:jc w:val="center"/>
      <w:rPr>
        <w:rFonts w:ascii="Arial" w:hAnsi="Arial" w:cs="Arial"/>
        <w:b/>
        <w:color w:val="808080"/>
        <w:sz w:val="16"/>
        <w:szCs w:val="16"/>
      </w:rPr>
    </w:pPr>
  </w:p>
  <w:p w14:paraId="2580CCB5" w14:textId="03845244" w:rsidR="0086481F" w:rsidRDefault="0086481F" w:rsidP="00185BBD">
    <w:pP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6" w15:restartNumberingAfterBreak="0">
    <w:nsid w:val="19C43842"/>
    <w:multiLevelType w:val="hybridMultilevel"/>
    <w:tmpl w:val="86E0AD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456AC7"/>
    <w:multiLevelType w:val="hybridMultilevel"/>
    <w:tmpl w:val="56D81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26C1ABD"/>
    <w:multiLevelType w:val="hybridMultilevel"/>
    <w:tmpl w:val="A25A03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0AB2A00"/>
    <w:multiLevelType w:val="hybridMultilevel"/>
    <w:tmpl w:val="6978B6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87D1F79"/>
    <w:multiLevelType w:val="multilevel"/>
    <w:tmpl w:val="2482D1C8"/>
    <w:lvl w:ilvl="0">
      <w:start w:val="1"/>
      <w:numFmt w:val="decimal"/>
      <w:lvlText w:val="%1."/>
      <w:lvlJc w:val="left"/>
      <w:pPr>
        <w:ind w:left="360" w:hanging="360"/>
      </w:pPr>
      <w:rPr>
        <w:rFonts w:hint="default"/>
        <w:b w:val="0"/>
        <w:sz w:val="22"/>
        <w:szCs w:val="22"/>
      </w:rPr>
    </w:lvl>
    <w:lvl w:ilvl="1">
      <w:start w:val="1"/>
      <w:numFmt w:val="decimal"/>
      <w:lvlText w:val="%1.%2."/>
      <w:lvlJc w:val="left"/>
      <w:pPr>
        <w:ind w:left="1434" w:hanging="720"/>
      </w:pPr>
      <w:rPr>
        <w:rFonts w:hint="default"/>
      </w:rPr>
    </w:lvl>
    <w:lvl w:ilvl="2">
      <w:start w:val="1"/>
      <w:numFmt w:val="decimal"/>
      <w:lvlText w:val="%1.%2.%3."/>
      <w:lvlJc w:val="left"/>
      <w:pPr>
        <w:ind w:left="2148" w:hanging="720"/>
      </w:pPr>
      <w:rPr>
        <w:rFonts w:hint="default"/>
        <w:color w:val="auto"/>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3" w15:restartNumberingAfterBreak="0">
    <w:nsid w:val="4CE37247"/>
    <w:multiLevelType w:val="hybridMultilevel"/>
    <w:tmpl w:val="97BC70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795F25"/>
    <w:multiLevelType w:val="hybridMultilevel"/>
    <w:tmpl w:val="CAC8F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6"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29716A3"/>
    <w:multiLevelType w:val="hybridMultilevel"/>
    <w:tmpl w:val="DEB096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6082572">
    <w:abstractNumId w:val="25"/>
  </w:num>
  <w:num w:numId="2" w16cid:durableId="1118256685">
    <w:abstractNumId w:val="35"/>
    <w:lvlOverride w:ilvl="0">
      <w:startOverride w:val="1"/>
    </w:lvlOverride>
  </w:num>
  <w:num w:numId="3" w16cid:durableId="1220441660">
    <w:abstractNumId w:val="31"/>
    <w:lvlOverride w:ilvl="0">
      <w:startOverride w:val="1"/>
    </w:lvlOverride>
  </w:num>
  <w:num w:numId="4" w16cid:durableId="956059879">
    <w:abstractNumId w:val="28"/>
  </w:num>
  <w:num w:numId="5" w16cid:durableId="1038168225">
    <w:abstractNumId w:val="30"/>
  </w:num>
  <w:num w:numId="6" w16cid:durableId="422190138">
    <w:abstractNumId w:val="29"/>
  </w:num>
  <w:num w:numId="7" w16cid:durableId="146435815">
    <w:abstractNumId w:val="26"/>
  </w:num>
  <w:num w:numId="8" w16cid:durableId="1048141095">
    <w:abstractNumId w:val="27"/>
  </w:num>
  <w:num w:numId="9" w16cid:durableId="346101423">
    <w:abstractNumId w:val="33"/>
  </w:num>
  <w:num w:numId="10" w16cid:durableId="1685787678">
    <w:abstractNumId w:val="34"/>
  </w:num>
  <w:num w:numId="11" w16cid:durableId="57478351">
    <w:abstractNumId w:val="37"/>
  </w:num>
  <w:num w:numId="12" w16cid:durableId="1547067356">
    <w:abstractNumId w:val="32"/>
  </w:num>
  <w:num w:numId="13" w16cid:durableId="14937926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B2E"/>
    <w:rsid w:val="00001336"/>
    <w:rsid w:val="0000219A"/>
    <w:rsid w:val="00006BC0"/>
    <w:rsid w:val="00012374"/>
    <w:rsid w:val="000125A4"/>
    <w:rsid w:val="00015F5D"/>
    <w:rsid w:val="00020095"/>
    <w:rsid w:val="00020578"/>
    <w:rsid w:val="000210D8"/>
    <w:rsid w:val="00021D10"/>
    <w:rsid w:val="00026099"/>
    <w:rsid w:val="000266DD"/>
    <w:rsid w:val="00027440"/>
    <w:rsid w:val="00032DCC"/>
    <w:rsid w:val="0003376B"/>
    <w:rsid w:val="000368E1"/>
    <w:rsid w:val="00036E88"/>
    <w:rsid w:val="000376A1"/>
    <w:rsid w:val="0004020D"/>
    <w:rsid w:val="000411AF"/>
    <w:rsid w:val="00046558"/>
    <w:rsid w:val="00046B64"/>
    <w:rsid w:val="00050A40"/>
    <w:rsid w:val="0005508B"/>
    <w:rsid w:val="000566F5"/>
    <w:rsid w:val="00060F10"/>
    <w:rsid w:val="000616A0"/>
    <w:rsid w:val="00061857"/>
    <w:rsid w:val="00061992"/>
    <w:rsid w:val="00070218"/>
    <w:rsid w:val="00070DC0"/>
    <w:rsid w:val="00070F5C"/>
    <w:rsid w:val="00072579"/>
    <w:rsid w:val="00073183"/>
    <w:rsid w:val="00076C74"/>
    <w:rsid w:val="00076CF7"/>
    <w:rsid w:val="00080885"/>
    <w:rsid w:val="0008411C"/>
    <w:rsid w:val="000841CB"/>
    <w:rsid w:val="000875C5"/>
    <w:rsid w:val="00087EBC"/>
    <w:rsid w:val="000905AF"/>
    <w:rsid w:val="0009078D"/>
    <w:rsid w:val="000919E3"/>
    <w:rsid w:val="0009333A"/>
    <w:rsid w:val="000937C7"/>
    <w:rsid w:val="00094221"/>
    <w:rsid w:val="0009501F"/>
    <w:rsid w:val="0009772A"/>
    <w:rsid w:val="000A25FE"/>
    <w:rsid w:val="000A39C4"/>
    <w:rsid w:val="000A6C21"/>
    <w:rsid w:val="000B1D9E"/>
    <w:rsid w:val="000B2179"/>
    <w:rsid w:val="000B26FF"/>
    <w:rsid w:val="000B614D"/>
    <w:rsid w:val="000B643E"/>
    <w:rsid w:val="000B697D"/>
    <w:rsid w:val="000B7242"/>
    <w:rsid w:val="000C26FA"/>
    <w:rsid w:val="000C5983"/>
    <w:rsid w:val="000C689B"/>
    <w:rsid w:val="000C6B73"/>
    <w:rsid w:val="000D0B49"/>
    <w:rsid w:val="000D5F50"/>
    <w:rsid w:val="000E171E"/>
    <w:rsid w:val="000E3C8D"/>
    <w:rsid w:val="000E4B6C"/>
    <w:rsid w:val="000F0352"/>
    <w:rsid w:val="000F38B2"/>
    <w:rsid w:val="000F3971"/>
    <w:rsid w:val="0010075B"/>
    <w:rsid w:val="00100B08"/>
    <w:rsid w:val="00105ACC"/>
    <w:rsid w:val="00106887"/>
    <w:rsid w:val="00110450"/>
    <w:rsid w:val="00110F5B"/>
    <w:rsid w:val="001113E5"/>
    <w:rsid w:val="00115C7E"/>
    <w:rsid w:val="00117BAE"/>
    <w:rsid w:val="00120160"/>
    <w:rsid w:val="0012182C"/>
    <w:rsid w:val="00123C0A"/>
    <w:rsid w:val="00124E11"/>
    <w:rsid w:val="00125A70"/>
    <w:rsid w:val="001306BE"/>
    <w:rsid w:val="00132E6B"/>
    <w:rsid w:val="00145B12"/>
    <w:rsid w:val="00150314"/>
    <w:rsid w:val="00150B2E"/>
    <w:rsid w:val="00152673"/>
    <w:rsid w:val="001549B3"/>
    <w:rsid w:val="001575AC"/>
    <w:rsid w:val="00157EF9"/>
    <w:rsid w:val="001604A3"/>
    <w:rsid w:val="001611D5"/>
    <w:rsid w:val="001641BF"/>
    <w:rsid w:val="001652BD"/>
    <w:rsid w:val="001664DD"/>
    <w:rsid w:val="00166878"/>
    <w:rsid w:val="00166BAC"/>
    <w:rsid w:val="00166F3B"/>
    <w:rsid w:val="00170D33"/>
    <w:rsid w:val="00171F17"/>
    <w:rsid w:val="00173133"/>
    <w:rsid w:val="00173817"/>
    <w:rsid w:val="0018184C"/>
    <w:rsid w:val="00183DCB"/>
    <w:rsid w:val="00185BBD"/>
    <w:rsid w:val="00190648"/>
    <w:rsid w:val="00193FB7"/>
    <w:rsid w:val="0019789C"/>
    <w:rsid w:val="00197F49"/>
    <w:rsid w:val="00197F63"/>
    <w:rsid w:val="001A2EF4"/>
    <w:rsid w:val="001A4C98"/>
    <w:rsid w:val="001A5E91"/>
    <w:rsid w:val="001A615B"/>
    <w:rsid w:val="001A6A12"/>
    <w:rsid w:val="001B2722"/>
    <w:rsid w:val="001B491B"/>
    <w:rsid w:val="001B56A9"/>
    <w:rsid w:val="001B60C0"/>
    <w:rsid w:val="001C21F3"/>
    <w:rsid w:val="001D1DBC"/>
    <w:rsid w:val="001D438C"/>
    <w:rsid w:val="001D63D8"/>
    <w:rsid w:val="001E0B1B"/>
    <w:rsid w:val="001E14BD"/>
    <w:rsid w:val="001E1AD3"/>
    <w:rsid w:val="001E31C5"/>
    <w:rsid w:val="001E5CCF"/>
    <w:rsid w:val="001E7F7A"/>
    <w:rsid w:val="001F0EF0"/>
    <w:rsid w:val="001F114E"/>
    <w:rsid w:val="001F2702"/>
    <w:rsid w:val="001F669C"/>
    <w:rsid w:val="00201370"/>
    <w:rsid w:val="00203C5B"/>
    <w:rsid w:val="00206755"/>
    <w:rsid w:val="00207034"/>
    <w:rsid w:val="00210C01"/>
    <w:rsid w:val="0021127A"/>
    <w:rsid w:val="00212096"/>
    <w:rsid w:val="00214786"/>
    <w:rsid w:val="002166A2"/>
    <w:rsid w:val="002179EC"/>
    <w:rsid w:val="00217B19"/>
    <w:rsid w:val="002205E0"/>
    <w:rsid w:val="00220797"/>
    <w:rsid w:val="00220837"/>
    <w:rsid w:val="00221CB8"/>
    <w:rsid w:val="00230FA5"/>
    <w:rsid w:val="00235D59"/>
    <w:rsid w:val="00236B14"/>
    <w:rsid w:val="00237B9B"/>
    <w:rsid w:val="00240B47"/>
    <w:rsid w:val="002412CA"/>
    <w:rsid w:val="002417B9"/>
    <w:rsid w:val="00242444"/>
    <w:rsid w:val="002425D5"/>
    <w:rsid w:val="00242DCA"/>
    <w:rsid w:val="00243049"/>
    <w:rsid w:val="0024589E"/>
    <w:rsid w:val="00245ADC"/>
    <w:rsid w:val="00247191"/>
    <w:rsid w:val="00247755"/>
    <w:rsid w:val="00252CEC"/>
    <w:rsid w:val="0025427D"/>
    <w:rsid w:val="00261072"/>
    <w:rsid w:val="00262541"/>
    <w:rsid w:val="002643F0"/>
    <w:rsid w:val="00264D46"/>
    <w:rsid w:val="00265212"/>
    <w:rsid w:val="002654E1"/>
    <w:rsid w:val="002702A0"/>
    <w:rsid w:val="00273466"/>
    <w:rsid w:val="00275B9F"/>
    <w:rsid w:val="002775A4"/>
    <w:rsid w:val="002800C2"/>
    <w:rsid w:val="00280A17"/>
    <w:rsid w:val="00285056"/>
    <w:rsid w:val="00285B2A"/>
    <w:rsid w:val="00285F9B"/>
    <w:rsid w:val="002872C5"/>
    <w:rsid w:val="00290C48"/>
    <w:rsid w:val="00291C74"/>
    <w:rsid w:val="00291CD6"/>
    <w:rsid w:val="00292076"/>
    <w:rsid w:val="002A1093"/>
    <w:rsid w:val="002A2296"/>
    <w:rsid w:val="002A3895"/>
    <w:rsid w:val="002A5AED"/>
    <w:rsid w:val="002A624C"/>
    <w:rsid w:val="002A7208"/>
    <w:rsid w:val="002A7285"/>
    <w:rsid w:val="002B34DD"/>
    <w:rsid w:val="002B41AA"/>
    <w:rsid w:val="002B4A11"/>
    <w:rsid w:val="002C01EF"/>
    <w:rsid w:val="002C2427"/>
    <w:rsid w:val="002C3528"/>
    <w:rsid w:val="002C4A1C"/>
    <w:rsid w:val="002C4B80"/>
    <w:rsid w:val="002C5537"/>
    <w:rsid w:val="002C711A"/>
    <w:rsid w:val="002C71B9"/>
    <w:rsid w:val="002D1FCB"/>
    <w:rsid w:val="002D211C"/>
    <w:rsid w:val="002D4AC9"/>
    <w:rsid w:val="002E442B"/>
    <w:rsid w:val="002E4E4F"/>
    <w:rsid w:val="002E4FC3"/>
    <w:rsid w:val="002E5295"/>
    <w:rsid w:val="002E680C"/>
    <w:rsid w:val="002F2B89"/>
    <w:rsid w:val="002F3896"/>
    <w:rsid w:val="0030555D"/>
    <w:rsid w:val="00305940"/>
    <w:rsid w:val="00305E61"/>
    <w:rsid w:val="00307B9E"/>
    <w:rsid w:val="00314567"/>
    <w:rsid w:val="00320F6F"/>
    <w:rsid w:val="0032132C"/>
    <w:rsid w:val="00321658"/>
    <w:rsid w:val="00321BE9"/>
    <w:rsid w:val="00326D0E"/>
    <w:rsid w:val="003301EA"/>
    <w:rsid w:val="00332D3B"/>
    <w:rsid w:val="00333C8A"/>
    <w:rsid w:val="00337A49"/>
    <w:rsid w:val="003424A3"/>
    <w:rsid w:val="0034344E"/>
    <w:rsid w:val="00343E32"/>
    <w:rsid w:val="0035000E"/>
    <w:rsid w:val="003502ED"/>
    <w:rsid w:val="00351013"/>
    <w:rsid w:val="00353686"/>
    <w:rsid w:val="0035670A"/>
    <w:rsid w:val="00357A12"/>
    <w:rsid w:val="00357A3B"/>
    <w:rsid w:val="00372D73"/>
    <w:rsid w:val="00373C70"/>
    <w:rsid w:val="00374666"/>
    <w:rsid w:val="0037738E"/>
    <w:rsid w:val="0038286C"/>
    <w:rsid w:val="003829D1"/>
    <w:rsid w:val="003847C5"/>
    <w:rsid w:val="0038627B"/>
    <w:rsid w:val="00390E93"/>
    <w:rsid w:val="00393B3A"/>
    <w:rsid w:val="00396B41"/>
    <w:rsid w:val="00397492"/>
    <w:rsid w:val="003A0009"/>
    <w:rsid w:val="003A2591"/>
    <w:rsid w:val="003A2F9A"/>
    <w:rsid w:val="003A482D"/>
    <w:rsid w:val="003B0AB2"/>
    <w:rsid w:val="003B3CC5"/>
    <w:rsid w:val="003B44B0"/>
    <w:rsid w:val="003C06B9"/>
    <w:rsid w:val="003C20B3"/>
    <w:rsid w:val="003C78BE"/>
    <w:rsid w:val="003D017E"/>
    <w:rsid w:val="003D3F7B"/>
    <w:rsid w:val="003D55EB"/>
    <w:rsid w:val="003D640B"/>
    <w:rsid w:val="003D6AE3"/>
    <w:rsid w:val="003D7173"/>
    <w:rsid w:val="003E4564"/>
    <w:rsid w:val="003E66ED"/>
    <w:rsid w:val="003F0A8C"/>
    <w:rsid w:val="003F26B0"/>
    <w:rsid w:val="003F46AF"/>
    <w:rsid w:val="003F4740"/>
    <w:rsid w:val="003F6419"/>
    <w:rsid w:val="003F78F5"/>
    <w:rsid w:val="00401436"/>
    <w:rsid w:val="00401850"/>
    <w:rsid w:val="00401C27"/>
    <w:rsid w:val="00404692"/>
    <w:rsid w:val="00404D0D"/>
    <w:rsid w:val="0041032B"/>
    <w:rsid w:val="00410D07"/>
    <w:rsid w:val="00413725"/>
    <w:rsid w:val="00413DA3"/>
    <w:rsid w:val="004179A3"/>
    <w:rsid w:val="00417DFB"/>
    <w:rsid w:val="004208D1"/>
    <w:rsid w:val="00421C2A"/>
    <w:rsid w:val="00422EB2"/>
    <w:rsid w:val="00423462"/>
    <w:rsid w:val="00423B80"/>
    <w:rsid w:val="0042467D"/>
    <w:rsid w:val="00424BD8"/>
    <w:rsid w:val="00432D82"/>
    <w:rsid w:val="004353FC"/>
    <w:rsid w:val="00435461"/>
    <w:rsid w:val="00436248"/>
    <w:rsid w:val="0043680B"/>
    <w:rsid w:val="004460A8"/>
    <w:rsid w:val="00447EF7"/>
    <w:rsid w:val="0045093F"/>
    <w:rsid w:val="00450971"/>
    <w:rsid w:val="00452969"/>
    <w:rsid w:val="00456B2C"/>
    <w:rsid w:val="004605A4"/>
    <w:rsid w:val="0046316C"/>
    <w:rsid w:val="00464467"/>
    <w:rsid w:val="004657C8"/>
    <w:rsid w:val="00465FF8"/>
    <w:rsid w:val="00467E46"/>
    <w:rsid w:val="0047316E"/>
    <w:rsid w:val="004776AC"/>
    <w:rsid w:val="00480260"/>
    <w:rsid w:val="00480C22"/>
    <w:rsid w:val="004816BC"/>
    <w:rsid w:val="00484A1D"/>
    <w:rsid w:val="00485D91"/>
    <w:rsid w:val="00486B59"/>
    <w:rsid w:val="0049008F"/>
    <w:rsid w:val="004910D9"/>
    <w:rsid w:val="004917DF"/>
    <w:rsid w:val="00494D69"/>
    <w:rsid w:val="004A053D"/>
    <w:rsid w:val="004A311E"/>
    <w:rsid w:val="004A5C23"/>
    <w:rsid w:val="004A7736"/>
    <w:rsid w:val="004A7D8B"/>
    <w:rsid w:val="004B0444"/>
    <w:rsid w:val="004B1EB4"/>
    <w:rsid w:val="004B2001"/>
    <w:rsid w:val="004B3FF2"/>
    <w:rsid w:val="004B48B9"/>
    <w:rsid w:val="004B5D6A"/>
    <w:rsid w:val="004B714D"/>
    <w:rsid w:val="004B7517"/>
    <w:rsid w:val="004C0497"/>
    <w:rsid w:val="004C107B"/>
    <w:rsid w:val="004C2200"/>
    <w:rsid w:val="004C2272"/>
    <w:rsid w:val="004C4539"/>
    <w:rsid w:val="004C4584"/>
    <w:rsid w:val="004C6FD1"/>
    <w:rsid w:val="004D2D8F"/>
    <w:rsid w:val="004D36EB"/>
    <w:rsid w:val="004D6622"/>
    <w:rsid w:val="004D6DD1"/>
    <w:rsid w:val="004E5A76"/>
    <w:rsid w:val="004F0BE4"/>
    <w:rsid w:val="004F1B06"/>
    <w:rsid w:val="004F33AC"/>
    <w:rsid w:val="004F3EC1"/>
    <w:rsid w:val="004F4A32"/>
    <w:rsid w:val="004F4B19"/>
    <w:rsid w:val="004F5031"/>
    <w:rsid w:val="004F5AC6"/>
    <w:rsid w:val="00500018"/>
    <w:rsid w:val="0050078E"/>
    <w:rsid w:val="00501F08"/>
    <w:rsid w:val="00503CE6"/>
    <w:rsid w:val="00505765"/>
    <w:rsid w:val="00505DA3"/>
    <w:rsid w:val="005115D9"/>
    <w:rsid w:val="005123AA"/>
    <w:rsid w:val="00512F97"/>
    <w:rsid w:val="00521733"/>
    <w:rsid w:val="00521F1F"/>
    <w:rsid w:val="0052249E"/>
    <w:rsid w:val="00524ED2"/>
    <w:rsid w:val="00525676"/>
    <w:rsid w:val="00533551"/>
    <w:rsid w:val="00535016"/>
    <w:rsid w:val="005354E8"/>
    <w:rsid w:val="0053612B"/>
    <w:rsid w:val="00540D58"/>
    <w:rsid w:val="0054518C"/>
    <w:rsid w:val="005529F7"/>
    <w:rsid w:val="00552B98"/>
    <w:rsid w:val="00557CA5"/>
    <w:rsid w:val="0056242D"/>
    <w:rsid w:val="005639E8"/>
    <w:rsid w:val="00563DD0"/>
    <w:rsid w:val="00564D44"/>
    <w:rsid w:val="005658F8"/>
    <w:rsid w:val="00567085"/>
    <w:rsid w:val="005711C2"/>
    <w:rsid w:val="0057332A"/>
    <w:rsid w:val="00573899"/>
    <w:rsid w:val="0057511F"/>
    <w:rsid w:val="00576073"/>
    <w:rsid w:val="0057667A"/>
    <w:rsid w:val="00576707"/>
    <w:rsid w:val="005770A7"/>
    <w:rsid w:val="00582D86"/>
    <w:rsid w:val="00586525"/>
    <w:rsid w:val="00586FE2"/>
    <w:rsid w:val="00591ADD"/>
    <w:rsid w:val="00591FDE"/>
    <w:rsid w:val="00592787"/>
    <w:rsid w:val="005956CE"/>
    <w:rsid w:val="0059638A"/>
    <w:rsid w:val="005A10D8"/>
    <w:rsid w:val="005A1617"/>
    <w:rsid w:val="005A217D"/>
    <w:rsid w:val="005A478B"/>
    <w:rsid w:val="005A5018"/>
    <w:rsid w:val="005B147F"/>
    <w:rsid w:val="005B6087"/>
    <w:rsid w:val="005B7296"/>
    <w:rsid w:val="005C128E"/>
    <w:rsid w:val="005C350F"/>
    <w:rsid w:val="005C4B03"/>
    <w:rsid w:val="005C769D"/>
    <w:rsid w:val="005D01D9"/>
    <w:rsid w:val="005D2064"/>
    <w:rsid w:val="005D6D65"/>
    <w:rsid w:val="005D6F70"/>
    <w:rsid w:val="005D739A"/>
    <w:rsid w:val="005D7A04"/>
    <w:rsid w:val="005E0176"/>
    <w:rsid w:val="005E0882"/>
    <w:rsid w:val="005E23D7"/>
    <w:rsid w:val="005E24B8"/>
    <w:rsid w:val="005E6911"/>
    <w:rsid w:val="005E6BFF"/>
    <w:rsid w:val="005E6DD9"/>
    <w:rsid w:val="005E7CC4"/>
    <w:rsid w:val="005E7D0B"/>
    <w:rsid w:val="005E7FF4"/>
    <w:rsid w:val="005F0604"/>
    <w:rsid w:val="005F1F41"/>
    <w:rsid w:val="005F4B76"/>
    <w:rsid w:val="005F5D3C"/>
    <w:rsid w:val="00600E62"/>
    <w:rsid w:val="00601AE7"/>
    <w:rsid w:val="00604E13"/>
    <w:rsid w:val="00607C19"/>
    <w:rsid w:val="0061035C"/>
    <w:rsid w:val="006132C7"/>
    <w:rsid w:val="00614C30"/>
    <w:rsid w:val="00615A9F"/>
    <w:rsid w:val="00616BEE"/>
    <w:rsid w:val="006204DA"/>
    <w:rsid w:val="0062470F"/>
    <w:rsid w:val="00624943"/>
    <w:rsid w:val="00624CD0"/>
    <w:rsid w:val="00630C8B"/>
    <w:rsid w:val="00632FED"/>
    <w:rsid w:val="006331F3"/>
    <w:rsid w:val="006355CA"/>
    <w:rsid w:val="006360CC"/>
    <w:rsid w:val="006361CB"/>
    <w:rsid w:val="006412B7"/>
    <w:rsid w:val="00644618"/>
    <w:rsid w:val="00644B7C"/>
    <w:rsid w:val="00645790"/>
    <w:rsid w:val="00646131"/>
    <w:rsid w:val="00651C8F"/>
    <w:rsid w:val="00653D45"/>
    <w:rsid w:val="0065422B"/>
    <w:rsid w:val="0065506B"/>
    <w:rsid w:val="00656AEA"/>
    <w:rsid w:val="00657E3B"/>
    <w:rsid w:val="00657F67"/>
    <w:rsid w:val="006601D7"/>
    <w:rsid w:val="00660CB5"/>
    <w:rsid w:val="006610ED"/>
    <w:rsid w:val="00662A27"/>
    <w:rsid w:val="00662B9E"/>
    <w:rsid w:val="00667069"/>
    <w:rsid w:val="006679F7"/>
    <w:rsid w:val="0067005B"/>
    <w:rsid w:val="006813F6"/>
    <w:rsid w:val="00684FB0"/>
    <w:rsid w:val="00685E9B"/>
    <w:rsid w:val="00692A3E"/>
    <w:rsid w:val="00692C3C"/>
    <w:rsid w:val="00695D42"/>
    <w:rsid w:val="00696DC2"/>
    <w:rsid w:val="006A0C98"/>
    <w:rsid w:val="006A21A2"/>
    <w:rsid w:val="006A31DF"/>
    <w:rsid w:val="006A4014"/>
    <w:rsid w:val="006A4D7E"/>
    <w:rsid w:val="006A557C"/>
    <w:rsid w:val="006B0087"/>
    <w:rsid w:val="006B1120"/>
    <w:rsid w:val="006B5ACE"/>
    <w:rsid w:val="006B6E76"/>
    <w:rsid w:val="006B707C"/>
    <w:rsid w:val="006B744C"/>
    <w:rsid w:val="006B7BBE"/>
    <w:rsid w:val="006C0C70"/>
    <w:rsid w:val="006C0F65"/>
    <w:rsid w:val="006C1D1E"/>
    <w:rsid w:val="006C4613"/>
    <w:rsid w:val="006C6E33"/>
    <w:rsid w:val="006C7308"/>
    <w:rsid w:val="006D0B2C"/>
    <w:rsid w:val="006D0C14"/>
    <w:rsid w:val="006D0DB2"/>
    <w:rsid w:val="006D1A57"/>
    <w:rsid w:val="006D292E"/>
    <w:rsid w:val="006D2D76"/>
    <w:rsid w:val="006D2DAA"/>
    <w:rsid w:val="006D43A8"/>
    <w:rsid w:val="006E17A3"/>
    <w:rsid w:val="006E1CA6"/>
    <w:rsid w:val="006E27CD"/>
    <w:rsid w:val="006E2E28"/>
    <w:rsid w:val="006E3CF6"/>
    <w:rsid w:val="006E5291"/>
    <w:rsid w:val="006F0191"/>
    <w:rsid w:val="006F234F"/>
    <w:rsid w:val="006F3A7C"/>
    <w:rsid w:val="006F4FC7"/>
    <w:rsid w:val="006F5B4E"/>
    <w:rsid w:val="006F6BA8"/>
    <w:rsid w:val="006F7484"/>
    <w:rsid w:val="00702DC6"/>
    <w:rsid w:val="0070521A"/>
    <w:rsid w:val="007059E0"/>
    <w:rsid w:val="00705D11"/>
    <w:rsid w:val="007101FE"/>
    <w:rsid w:val="00711FC5"/>
    <w:rsid w:val="0071340D"/>
    <w:rsid w:val="0071463B"/>
    <w:rsid w:val="00715E73"/>
    <w:rsid w:val="007165EF"/>
    <w:rsid w:val="0072536C"/>
    <w:rsid w:val="00726656"/>
    <w:rsid w:val="007306B1"/>
    <w:rsid w:val="007316B5"/>
    <w:rsid w:val="007340D0"/>
    <w:rsid w:val="00734C75"/>
    <w:rsid w:val="007365BF"/>
    <w:rsid w:val="0073754F"/>
    <w:rsid w:val="007414C5"/>
    <w:rsid w:val="00743083"/>
    <w:rsid w:val="007430D8"/>
    <w:rsid w:val="0074362F"/>
    <w:rsid w:val="007459CC"/>
    <w:rsid w:val="00746F87"/>
    <w:rsid w:val="00747CD2"/>
    <w:rsid w:val="00747DF5"/>
    <w:rsid w:val="00750DD7"/>
    <w:rsid w:val="007513AF"/>
    <w:rsid w:val="007517CC"/>
    <w:rsid w:val="00752B30"/>
    <w:rsid w:val="00754FC5"/>
    <w:rsid w:val="00756374"/>
    <w:rsid w:val="00756525"/>
    <w:rsid w:val="00757B5E"/>
    <w:rsid w:val="00760211"/>
    <w:rsid w:val="00761586"/>
    <w:rsid w:val="00761C8A"/>
    <w:rsid w:val="00765356"/>
    <w:rsid w:val="007654CE"/>
    <w:rsid w:val="007661E4"/>
    <w:rsid w:val="0077129A"/>
    <w:rsid w:val="00771A16"/>
    <w:rsid w:val="00773738"/>
    <w:rsid w:val="00776F0E"/>
    <w:rsid w:val="007811A8"/>
    <w:rsid w:val="0078138A"/>
    <w:rsid w:val="0078208A"/>
    <w:rsid w:val="007829F0"/>
    <w:rsid w:val="00783872"/>
    <w:rsid w:val="00785992"/>
    <w:rsid w:val="0078743D"/>
    <w:rsid w:val="00797882"/>
    <w:rsid w:val="00797E3D"/>
    <w:rsid w:val="007A0C0B"/>
    <w:rsid w:val="007A3BAB"/>
    <w:rsid w:val="007A7D6D"/>
    <w:rsid w:val="007B0593"/>
    <w:rsid w:val="007B1371"/>
    <w:rsid w:val="007B6C58"/>
    <w:rsid w:val="007B787F"/>
    <w:rsid w:val="007C0EC3"/>
    <w:rsid w:val="007C12F9"/>
    <w:rsid w:val="007C2878"/>
    <w:rsid w:val="007C28BA"/>
    <w:rsid w:val="007C44F0"/>
    <w:rsid w:val="007C451C"/>
    <w:rsid w:val="007C52D8"/>
    <w:rsid w:val="007D3B16"/>
    <w:rsid w:val="007D4AEF"/>
    <w:rsid w:val="007E18A4"/>
    <w:rsid w:val="007E26D5"/>
    <w:rsid w:val="007E2AED"/>
    <w:rsid w:val="007E2DFC"/>
    <w:rsid w:val="007F2CAB"/>
    <w:rsid w:val="007F4725"/>
    <w:rsid w:val="007F7861"/>
    <w:rsid w:val="008027D1"/>
    <w:rsid w:val="00806DBD"/>
    <w:rsid w:val="00807D86"/>
    <w:rsid w:val="00810D8B"/>
    <w:rsid w:val="00813C81"/>
    <w:rsid w:val="00815AEF"/>
    <w:rsid w:val="0082005E"/>
    <w:rsid w:val="00821422"/>
    <w:rsid w:val="0082221A"/>
    <w:rsid w:val="0083030A"/>
    <w:rsid w:val="0083063C"/>
    <w:rsid w:val="00830F5D"/>
    <w:rsid w:val="0083193E"/>
    <w:rsid w:val="00831F05"/>
    <w:rsid w:val="00832C28"/>
    <w:rsid w:val="0083390B"/>
    <w:rsid w:val="00834AA4"/>
    <w:rsid w:val="0083553C"/>
    <w:rsid w:val="00835E10"/>
    <w:rsid w:val="008363D9"/>
    <w:rsid w:val="00837186"/>
    <w:rsid w:val="008379B4"/>
    <w:rsid w:val="00840764"/>
    <w:rsid w:val="0084136C"/>
    <w:rsid w:val="00842648"/>
    <w:rsid w:val="00843D08"/>
    <w:rsid w:val="008446DF"/>
    <w:rsid w:val="0084486C"/>
    <w:rsid w:val="008450FB"/>
    <w:rsid w:val="008467B5"/>
    <w:rsid w:val="00846A4D"/>
    <w:rsid w:val="00847469"/>
    <w:rsid w:val="0085576C"/>
    <w:rsid w:val="00857CE4"/>
    <w:rsid w:val="008608B2"/>
    <w:rsid w:val="0086332D"/>
    <w:rsid w:val="008647E1"/>
    <w:rsid w:val="0086481F"/>
    <w:rsid w:val="00864960"/>
    <w:rsid w:val="00864FA2"/>
    <w:rsid w:val="00867AB8"/>
    <w:rsid w:val="00870667"/>
    <w:rsid w:val="00872422"/>
    <w:rsid w:val="00873319"/>
    <w:rsid w:val="008739C0"/>
    <w:rsid w:val="00874550"/>
    <w:rsid w:val="00875F49"/>
    <w:rsid w:val="00876267"/>
    <w:rsid w:val="008812D8"/>
    <w:rsid w:val="00885918"/>
    <w:rsid w:val="008859BC"/>
    <w:rsid w:val="00893DBA"/>
    <w:rsid w:val="00896D9B"/>
    <w:rsid w:val="00897072"/>
    <w:rsid w:val="008A10D6"/>
    <w:rsid w:val="008A21AE"/>
    <w:rsid w:val="008A2687"/>
    <w:rsid w:val="008A317A"/>
    <w:rsid w:val="008A4CA5"/>
    <w:rsid w:val="008B12E0"/>
    <w:rsid w:val="008B2B03"/>
    <w:rsid w:val="008B4BE3"/>
    <w:rsid w:val="008B60CD"/>
    <w:rsid w:val="008C1034"/>
    <w:rsid w:val="008C14DE"/>
    <w:rsid w:val="008C5D4C"/>
    <w:rsid w:val="008C78FF"/>
    <w:rsid w:val="008C7FF7"/>
    <w:rsid w:val="008D37D1"/>
    <w:rsid w:val="008D63CF"/>
    <w:rsid w:val="008E0E56"/>
    <w:rsid w:val="008E2C76"/>
    <w:rsid w:val="008E3C38"/>
    <w:rsid w:val="008E40C2"/>
    <w:rsid w:val="008E4A55"/>
    <w:rsid w:val="008E59E9"/>
    <w:rsid w:val="008E75C2"/>
    <w:rsid w:val="008F0D6E"/>
    <w:rsid w:val="008F0F6E"/>
    <w:rsid w:val="008F1126"/>
    <w:rsid w:val="008F12A5"/>
    <w:rsid w:val="008F1793"/>
    <w:rsid w:val="008F2412"/>
    <w:rsid w:val="008F46D6"/>
    <w:rsid w:val="008F4AFB"/>
    <w:rsid w:val="008F4BE9"/>
    <w:rsid w:val="008F719F"/>
    <w:rsid w:val="008F73E5"/>
    <w:rsid w:val="008F7949"/>
    <w:rsid w:val="008F7B96"/>
    <w:rsid w:val="00901816"/>
    <w:rsid w:val="00901B33"/>
    <w:rsid w:val="009026BE"/>
    <w:rsid w:val="0090796A"/>
    <w:rsid w:val="00910902"/>
    <w:rsid w:val="00910929"/>
    <w:rsid w:val="00912DB9"/>
    <w:rsid w:val="0091360F"/>
    <w:rsid w:val="0091493F"/>
    <w:rsid w:val="00914F2D"/>
    <w:rsid w:val="00916C17"/>
    <w:rsid w:val="009178C3"/>
    <w:rsid w:val="009179FC"/>
    <w:rsid w:val="00920D36"/>
    <w:rsid w:val="009229B8"/>
    <w:rsid w:val="00922E8B"/>
    <w:rsid w:val="00924116"/>
    <w:rsid w:val="00925627"/>
    <w:rsid w:val="00925928"/>
    <w:rsid w:val="0092619C"/>
    <w:rsid w:val="00926952"/>
    <w:rsid w:val="0093042B"/>
    <w:rsid w:val="00932DA0"/>
    <w:rsid w:val="00936161"/>
    <w:rsid w:val="00940748"/>
    <w:rsid w:val="00940759"/>
    <w:rsid w:val="00941515"/>
    <w:rsid w:val="00942C88"/>
    <w:rsid w:val="0094463A"/>
    <w:rsid w:val="00945326"/>
    <w:rsid w:val="00945385"/>
    <w:rsid w:val="0094591A"/>
    <w:rsid w:val="00946503"/>
    <w:rsid w:val="009469B5"/>
    <w:rsid w:val="00951070"/>
    <w:rsid w:val="00952F7A"/>
    <w:rsid w:val="00955609"/>
    <w:rsid w:val="009630B0"/>
    <w:rsid w:val="0096528B"/>
    <w:rsid w:val="00970CD6"/>
    <w:rsid w:val="00971A75"/>
    <w:rsid w:val="00971E78"/>
    <w:rsid w:val="009720A5"/>
    <w:rsid w:val="00972F01"/>
    <w:rsid w:val="00973792"/>
    <w:rsid w:val="00981617"/>
    <w:rsid w:val="0098388A"/>
    <w:rsid w:val="00984702"/>
    <w:rsid w:val="00986A6F"/>
    <w:rsid w:val="009874FB"/>
    <w:rsid w:val="00992141"/>
    <w:rsid w:val="00994632"/>
    <w:rsid w:val="009A30E0"/>
    <w:rsid w:val="009A58FF"/>
    <w:rsid w:val="009A6113"/>
    <w:rsid w:val="009B0642"/>
    <w:rsid w:val="009B081B"/>
    <w:rsid w:val="009B0D32"/>
    <w:rsid w:val="009B25C3"/>
    <w:rsid w:val="009B3380"/>
    <w:rsid w:val="009B4668"/>
    <w:rsid w:val="009B50B0"/>
    <w:rsid w:val="009B5DD3"/>
    <w:rsid w:val="009C120B"/>
    <w:rsid w:val="009C28A7"/>
    <w:rsid w:val="009C5166"/>
    <w:rsid w:val="009C5262"/>
    <w:rsid w:val="009C570F"/>
    <w:rsid w:val="009C787B"/>
    <w:rsid w:val="009D199C"/>
    <w:rsid w:val="009D4E86"/>
    <w:rsid w:val="009D6B24"/>
    <w:rsid w:val="009D74B1"/>
    <w:rsid w:val="009E0269"/>
    <w:rsid w:val="009E0A7E"/>
    <w:rsid w:val="009E0CFE"/>
    <w:rsid w:val="009E46F7"/>
    <w:rsid w:val="009E76B3"/>
    <w:rsid w:val="009F503E"/>
    <w:rsid w:val="009F5CB0"/>
    <w:rsid w:val="009F6FEC"/>
    <w:rsid w:val="00A01702"/>
    <w:rsid w:val="00A0224E"/>
    <w:rsid w:val="00A02AC5"/>
    <w:rsid w:val="00A03052"/>
    <w:rsid w:val="00A05F2C"/>
    <w:rsid w:val="00A102B7"/>
    <w:rsid w:val="00A117F2"/>
    <w:rsid w:val="00A12B57"/>
    <w:rsid w:val="00A12FFC"/>
    <w:rsid w:val="00A15EDB"/>
    <w:rsid w:val="00A200F3"/>
    <w:rsid w:val="00A2111D"/>
    <w:rsid w:val="00A244E1"/>
    <w:rsid w:val="00A275D3"/>
    <w:rsid w:val="00A27A1D"/>
    <w:rsid w:val="00A30C56"/>
    <w:rsid w:val="00A31187"/>
    <w:rsid w:val="00A31CEA"/>
    <w:rsid w:val="00A31FE3"/>
    <w:rsid w:val="00A345E2"/>
    <w:rsid w:val="00A34996"/>
    <w:rsid w:val="00A36193"/>
    <w:rsid w:val="00A3653D"/>
    <w:rsid w:val="00A36BD6"/>
    <w:rsid w:val="00A37E33"/>
    <w:rsid w:val="00A408C0"/>
    <w:rsid w:val="00A427A7"/>
    <w:rsid w:val="00A44B1D"/>
    <w:rsid w:val="00A45800"/>
    <w:rsid w:val="00A45AC1"/>
    <w:rsid w:val="00A46011"/>
    <w:rsid w:val="00A509E1"/>
    <w:rsid w:val="00A517B7"/>
    <w:rsid w:val="00A51C7A"/>
    <w:rsid w:val="00A54822"/>
    <w:rsid w:val="00A54C3B"/>
    <w:rsid w:val="00A628B7"/>
    <w:rsid w:val="00A62C92"/>
    <w:rsid w:val="00A63B52"/>
    <w:rsid w:val="00A66C72"/>
    <w:rsid w:val="00A73B53"/>
    <w:rsid w:val="00A73E6C"/>
    <w:rsid w:val="00A742AA"/>
    <w:rsid w:val="00A76EDB"/>
    <w:rsid w:val="00A81AC6"/>
    <w:rsid w:val="00A820E9"/>
    <w:rsid w:val="00A85DB8"/>
    <w:rsid w:val="00A956B2"/>
    <w:rsid w:val="00AA0BDC"/>
    <w:rsid w:val="00AA0D90"/>
    <w:rsid w:val="00AA110B"/>
    <w:rsid w:val="00AA3C1C"/>
    <w:rsid w:val="00AA44FD"/>
    <w:rsid w:val="00AA6CA5"/>
    <w:rsid w:val="00AB2EA2"/>
    <w:rsid w:val="00AB3D26"/>
    <w:rsid w:val="00AB4F59"/>
    <w:rsid w:val="00AB6B27"/>
    <w:rsid w:val="00AB77E8"/>
    <w:rsid w:val="00AC2A8E"/>
    <w:rsid w:val="00AC3B13"/>
    <w:rsid w:val="00AC3B5C"/>
    <w:rsid w:val="00AC443B"/>
    <w:rsid w:val="00AC48E6"/>
    <w:rsid w:val="00AC586C"/>
    <w:rsid w:val="00AC6E28"/>
    <w:rsid w:val="00AD0C1A"/>
    <w:rsid w:val="00AD2B40"/>
    <w:rsid w:val="00AD2DE0"/>
    <w:rsid w:val="00AD2DF0"/>
    <w:rsid w:val="00AD43A1"/>
    <w:rsid w:val="00AD4433"/>
    <w:rsid w:val="00AD6BA6"/>
    <w:rsid w:val="00AE2355"/>
    <w:rsid w:val="00AE4019"/>
    <w:rsid w:val="00AE5AE4"/>
    <w:rsid w:val="00AE6992"/>
    <w:rsid w:val="00AE6DDF"/>
    <w:rsid w:val="00AF5286"/>
    <w:rsid w:val="00AF7E73"/>
    <w:rsid w:val="00B01A61"/>
    <w:rsid w:val="00B02BDA"/>
    <w:rsid w:val="00B0485B"/>
    <w:rsid w:val="00B05C23"/>
    <w:rsid w:val="00B06F24"/>
    <w:rsid w:val="00B07290"/>
    <w:rsid w:val="00B079AD"/>
    <w:rsid w:val="00B10034"/>
    <w:rsid w:val="00B10E31"/>
    <w:rsid w:val="00B112A8"/>
    <w:rsid w:val="00B11EB2"/>
    <w:rsid w:val="00B13E3B"/>
    <w:rsid w:val="00B14177"/>
    <w:rsid w:val="00B14925"/>
    <w:rsid w:val="00B20042"/>
    <w:rsid w:val="00B21505"/>
    <w:rsid w:val="00B237C3"/>
    <w:rsid w:val="00B23A5F"/>
    <w:rsid w:val="00B245CF"/>
    <w:rsid w:val="00B256EA"/>
    <w:rsid w:val="00B25E4D"/>
    <w:rsid w:val="00B26AE8"/>
    <w:rsid w:val="00B34ADD"/>
    <w:rsid w:val="00B35179"/>
    <w:rsid w:val="00B358F8"/>
    <w:rsid w:val="00B36E53"/>
    <w:rsid w:val="00B3767E"/>
    <w:rsid w:val="00B4080E"/>
    <w:rsid w:val="00B42164"/>
    <w:rsid w:val="00B43856"/>
    <w:rsid w:val="00B47862"/>
    <w:rsid w:val="00B47C48"/>
    <w:rsid w:val="00B47CE4"/>
    <w:rsid w:val="00B515DD"/>
    <w:rsid w:val="00B540D1"/>
    <w:rsid w:val="00B556BE"/>
    <w:rsid w:val="00B5749C"/>
    <w:rsid w:val="00B62745"/>
    <w:rsid w:val="00B634A9"/>
    <w:rsid w:val="00B64B82"/>
    <w:rsid w:val="00B66946"/>
    <w:rsid w:val="00B72C96"/>
    <w:rsid w:val="00B7491F"/>
    <w:rsid w:val="00B80708"/>
    <w:rsid w:val="00B822B9"/>
    <w:rsid w:val="00B828DD"/>
    <w:rsid w:val="00B846D7"/>
    <w:rsid w:val="00B86F03"/>
    <w:rsid w:val="00B94D96"/>
    <w:rsid w:val="00BA15F6"/>
    <w:rsid w:val="00BA3CAB"/>
    <w:rsid w:val="00BA5669"/>
    <w:rsid w:val="00BA7A22"/>
    <w:rsid w:val="00BB0D37"/>
    <w:rsid w:val="00BB53AB"/>
    <w:rsid w:val="00BB67F9"/>
    <w:rsid w:val="00BC0C06"/>
    <w:rsid w:val="00BC216B"/>
    <w:rsid w:val="00BC21FE"/>
    <w:rsid w:val="00BC3523"/>
    <w:rsid w:val="00BC3789"/>
    <w:rsid w:val="00BC62F4"/>
    <w:rsid w:val="00BC78E3"/>
    <w:rsid w:val="00BD2EF0"/>
    <w:rsid w:val="00BD4675"/>
    <w:rsid w:val="00BD5553"/>
    <w:rsid w:val="00BD6F7E"/>
    <w:rsid w:val="00BE46CE"/>
    <w:rsid w:val="00BE5521"/>
    <w:rsid w:val="00BE6CA6"/>
    <w:rsid w:val="00BF08F8"/>
    <w:rsid w:val="00BF2B43"/>
    <w:rsid w:val="00BF340D"/>
    <w:rsid w:val="00BF62C5"/>
    <w:rsid w:val="00BF6AD1"/>
    <w:rsid w:val="00BF79C2"/>
    <w:rsid w:val="00C000F5"/>
    <w:rsid w:val="00C036CA"/>
    <w:rsid w:val="00C05DC5"/>
    <w:rsid w:val="00C0716B"/>
    <w:rsid w:val="00C10151"/>
    <w:rsid w:val="00C10A10"/>
    <w:rsid w:val="00C11857"/>
    <w:rsid w:val="00C1461D"/>
    <w:rsid w:val="00C151AB"/>
    <w:rsid w:val="00C16103"/>
    <w:rsid w:val="00C17846"/>
    <w:rsid w:val="00C17B09"/>
    <w:rsid w:val="00C2214C"/>
    <w:rsid w:val="00C22E0B"/>
    <w:rsid w:val="00C23B92"/>
    <w:rsid w:val="00C23C53"/>
    <w:rsid w:val="00C2403B"/>
    <w:rsid w:val="00C242D8"/>
    <w:rsid w:val="00C24E80"/>
    <w:rsid w:val="00C270C3"/>
    <w:rsid w:val="00C27D9C"/>
    <w:rsid w:val="00C32002"/>
    <w:rsid w:val="00C33507"/>
    <w:rsid w:val="00C34B99"/>
    <w:rsid w:val="00C35535"/>
    <w:rsid w:val="00C36A14"/>
    <w:rsid w:val="00C41409"/>
    <w:rsid w:val="00C450FB"/>
    <w:rsid w:val="00C46B87"/>
    <w:rsid w:val="00C5104F"/>
    <w:rsid w:val="00C57443"/>
    <w:rsid w:val="00C60C6E"/>
    <w:rsid w:val="00C64B88"/>
    <w:rsid w:val="00C65649"/>
    <w:rsid w:val="00C73A25"/>
    <w:rsid w:val="00C73F28"/>
    <w:rsid w:val="00C77393"/>
    <w:rsid w:val="00C77822"/>
    <w:rsid w:val="00C77B14"/>
    <w:rsid w:val="00C839E4"/>
    <w:rsid w:val="00C87303"/>
    <w:rsid w:val="00C87D49"/>
    <w:rsid w:val="00C930D7"/>
    <w:rsid w:val="00C9348A"/>
    <w:rsid w:val="00C96648"/>
    <w:rsid w:val="00C9717E"/>
    <w:rsid w:val="00CA0429"/>
    <w:rsid w:val="00CA054C"/>
    <w:rsid w:val="00CA09C3"/>
    <w:rsid w:val="00CA398B"/>
    <w:rsid w:val="00CA4BC0"/>
    <w:rsid w:val="00CA7007"/>
    <w:rsid w:val="00CC22DC"/>
    <w:rsid w:val="00CC2508"/>
    <w:rsid w:val="00CC4E03"/>
    <w:rsid w:val="00CC7031"/>
    <w:rsid w:val="00CD60E5"/>
    <w:rsid w:val="00CD753E"/>
    <w:rsid w:val="00CE12B1"/>
    <w:rsid w:val="00CE37E3"/>
    <w:rsid w:val="00CE56FE"/>
    <w:rsid w:val="00CE780E"/>
    <w:rsid w:val="00CF3A55"/>
    <w:rsid w:val="00CF5A4F"/>
    <w:rsid w:val="00CF6713"/>
    <w:rsid w:val="00CF7980"/>
    <w:rsid w:val="00D02CE4"/>
    <w:rsid w:val="00D02E48"/>
    <w:rsid w:val="00D036F7"/>
    <w:rsid w:val="00D03ACF"/>
    <w:rsid w:val="00D04487"/>
    <w:rsid w:val="00D071C6"/>
    <w:rsid w:val="00D107A1"/>
    <w:rsid w:val="00D134D0"/>
    <w:rsid w:val="00D13733"/>
    <w:rsid w:val="00D14709"/>
    <w:rsid w:val="00D156BA"/>
    <w:rsid w:val="00D15DF2"/>
    <w:rsid w:val="00D16A43"/>
    <w:rsid w:val="00D2069A"/>
    <w:rsid w:val="00D20830"/>
    <w:rsid w:val="00D21A4A"/>
    <w:rsid w:val="00D22E6E"/>
    <w:rsid w:val="00D23119"/>
    <w:rsid w:val="00D263F3"/>
    <w:rsid w:val="00D301C8"/>
    <w:rsid w:val="00D314ED"/>
    <w:rsid w:val="00D3175F"/>
    <w:rsid w:val="00D31BCE"/>
    <w:rsid w:val="00D32BEC"/>
    <w:rsid w:val="00D32C8C"/>
    <w:rsid w:val="00D335C7"/>
    <w:rsid w:val="00D402C7"/>
    <w:rsid w:val="00D432D1"/>
    <w:rsid w:val="00D44016"/>
    <w:rsid w:val="00D5160A"/>
    <w:rsid w:val="00D51EF3"/>
    <w:rsid w:val="00D53BF5"/>
    <w:rsid w:val="00D57AE9"/>
    <w:rsid w:val="00D60A34"/>
    <w:rsid w:val="00D61A10"/>
    <w:rsid w:val="00D624E3"/>
    <w:rsid w:val="00D637EA"/>
    <w:rsid w:val="00D63BDF"/>
    <w:rsid w:val="00D63E2C"/>
    <w:rsid w:val="00D6504A"/>
    <w:rsid w:val="00D6736D"/>
    <w:rsid w:val="00D70BD3"/>
    <w:rsid w:val="00D7123F"/>
    <w:rsid w:val="00D71567"/>
    <w:rsid w:val="00D71981"/>
    <w:rsid w:val="00D72B43"/>
    <w:rsid w:val="00D74C37"/>
    <w:rsid w:val="00D75887"/>
    <w:rsid w:val="00D76349"/>
    <w:rsid w:val="00D77184"/>
    <w:rsid w:val="00D8086B"/>
    <w:rsid w:val="00D80C56"/>
    <w:rsid w:val="00D81D5A"/>
    <w:rsid w:val="00D8366C"/>
    <w:rsid w:val="00D92ADE"/>
    <w:rsid w:val="00D940B6"/>
    <w:rsid w:val="00D943EA"/>
    <w:rsid w:val="00D951F2"/>
    <w:rsid w:val="00D95CC5"/>
    <w:rsid w:val="00D96958"/>
    <w:rsid w:val="00DA494C"/>
    <w:rsid w:val="00DB033B"/>
    <w:rsid w:val="00DB17AA"/>
    <w:rsid w:val="00DB1CF7"/>
    <w:rsid w:val="00DB227D"/>
    <w:rsid w:val="00DB40FB"/>
    <w:rsid w:val="00DC42B3"/>
    <w:rsid w:val="00DC4579"/>
    <w:rsid w:val="00DC6667"/>
    <w:rsid w:val="00DC679B"/>
    <w:rsid w:val="00DD196E"/>
    <w:rsid w:val="00DD3C5B"/>
    <w:rsid w:val="00DD474B"/>
    <w:rsid w:val="00DD5F04"/>
    <w:rsid w:val="00DD601F"/>
    <w:rsid w:val="00DE0BDA"/>
    <w:rsid w:val="00DE1897"/>
    <w:rsid w:val="00DE2522"/>
    <w:rsid w:val="00DE2AA4"/>
    <w:rsid w:val="00DE5227"/>
    <w:rsid w:val="00DE526F"/>
    <w:rsid w:val="00DE5DBB"/>
    <w:rsid w:val="00DE7A00"/>
    <w:rsid w:val="00DF34FD"/>
    <w:rsid w:val="00DF7A3A"/>
    <w:rsid w:val="00E00F80"/>
    <w:rsid w:val="00E02222"/>
    <w:rsid w:val="00E02903"/>
    <w:rsid w:val="00E03B7B"/>
    <w:rsid w:val="00E04005"/>
    <w:rsid w:val="00E04B9D"/>
    <w:rsid w:val="00E070AE"/>
    <w:rsid w:val="00E13FB1"/>
    <w:rsid w:val="00E20C44"/>
    <w:rsid w:val="00E22C98"/>
    <w:rsid w:val="00E23500"/>
    <w:rsid w:val="00E23EA7"/>
    <w:rsid w:val="00E246EA"/>
    <w:rsid w:val="00E25CC8"/>
    <w:rsid w:val="00E27B2C"/>
    <w:rsid w:val="00E32A6D"/>
    <w:rsid w:val="00E3361F"/>
    <w:rsid w:val="00E336C7"/>
    <w:rsid w:val="00E33E4B"/>
    <w:rsid w:val="00E44FFA"/>
    <w:rsid w:val="00E45B73"/>
    <w:rsid w:val="00E47365"/>
    <w:rsid w:val="00E50488"/>
    <w:rsid w:val="00E51886"/>
    <w:rsid w:val="00E51DA1"/>
    <w:rsid w:val="00E52505"/>
    <w:rsid w:val="00E526C5"/>
    <w:rsid w:val="00E53690"/>
    <w:rsid w:val="00E54C12"/>
    <w:rsid w:val="00E64C03"/>
    <w:rsid w:val="00E7042D"/>
    <w:rsid w:val="00E718E3"/>
    <w:rsid w:val="00E72D63"/>
    <w:rsid w:val="00E80634"/>
    <w:rsid w:val="00E839F8"/>
    <w:rsid w:val="00E8462E"/>
    <w:rsid w:val="00E84B32"/>
    <w:rsid w:val="00E84C38"/>
    <w:rsid w:val="00E861F0"/>
    <w:rsid w:val="00E916C3"/>
    <w:rsid w:val="00E91F8E"/>
    <w:rsid w:val="00E93025"/>
    <w:rsid w:val="00EA0160"/>
    <w:rsid w:val="00EA097E"/>
    <w:rsid w:val="00EA3CFC"/>
    <w:rsid w:val="00EA449D"/>
    <w:rsid w:val="00EA6226"/>
    <w:rsid w:val="00EA7AC0"/>
    <w:rsid w:val="00EB151D"/>
    <w:rsid w:val="00EB1853"/>
    <w:rsid w:val="00EB1F02"/>
    <w:rsid w:val="00EB31C7"/>
    <w:rsid w:val="00EB4B54"/>
    <w:rsid w:val="00EC4E53"/>
    <w:rsid w:val="00EC5B51"/>
    <w:rsid w:val="00EC7D6A"/>
    <w:rsid w:val="00EC7E54"/>
    <w:rsid w:val="00ED12BA"/>
    <w:rsid w:val="00ED23FE"/>
    <w:rsid w:val="00ED2425"/>
    <w:rsid w:val="00ED6990"/>
    <w:rsid w:val="00ED7030"/>
    <w:rsid w:val="00EE111E"/>
    <w:rsid w:val="00EF02AC"/>
    <w:rsid w:val="00EF17A5"/>
    <w:rsid w:val="00EF1F4D"/>
    <w:rsid w:val="00EF2860"/>
    <w:rsid w:val="00EF2880"/>
    <w:rsid w:val="00EF33DB"/>
    <w:rsid w:val="00EF514D"/>
    <w:rsid w:val="00EF6F0F"/>
    <w:rsid w:val="00EF7D26"/>
    <w:rsid w:val="00F00A85"/>
    <w:rsid w:val="00F0142A"/>
    <w:rsid w:val="00F04C32"/>
    <w:rsid w:val="00F068DE"/>
    <w:rsid w:val="00F06C0C"/>
    <w:rsid w:val="00F077D4"/>
    <w:rsid w:val="00F154CF"/>
    <w:rsid w:val="00F17FCE"/>
    <w:rsid w:val="00F21AE4"/>
    <w:rsid w:val="00F22982"/>
    <w:rsid w:val="00F22F01"/>
    <w:rsid w:val="00F24915"/>
    <w:rsid w:val="00F30920"/>
    <w:rsid w:val="00F3099B"/>
    <w:rsid w:val="00F35B99"/>
    <w:rsid w:val="00F35BDD"/>
    <w:rsid w:val="00F36B4E"/>
    <w:rsid w:val="00F4403C"/>
    <w:rsid w:val="00F520E5"/>
    <w:rsid w:val="00F56E05"/>
    <w:rsid w:val="00F65DF4"/>
    <w:rsid w:val="00F6784F"/>
    <w:rsid w:val="00F67B4C"/>
    <w:rsid w:val="00F703FA"/>
    <w:rsid w:val="00F70453"/>
    <w:rsid w:val="00F70530"/>
    <w:rsid w:val="00F7122F"/>
    <w:rsid w:val="00F72934"/>
    <w:rsid w:val="00F75DB6"/>
    <w:rsid w:val="00F76FBA"/>
    <w:rsid w:val="00F776BF"/>
    <w:rsid w:val="00F77CD8"/>
    <w:rsid w:val="00F82B25"/>
    <w:rsid w:val="00F8457E"/>
    <w:rsid w:val="00F866AA"/>
    <w:rsid w:val="00F905AD"/>
    <w:rsid w:val="00F9591F"/>
    <w:rsid w:val="00F972FC"/>
    <w:rsid w:val="00F979D3"/>
    <w:rsid w:val="00FA0B60"/>
    <w:rsid w:val="00FA45D8"/>
    <w:rsid w:val="00FA4C56"/>
    <w:rsid w:val="00FA4F25"/>
    <w:rsid w:val="00FA73FC"/>
    <w:rsid w:val="00FB0213"/>
    <w:rsid w:val="00FB18B0"/>
    <w:rsid w:val="00FB53D6"/>
    <w:rsid w:val="00FB54E7"/>
    <w:rsid w:val="00FB5A0A"/>
    <w:rsid w:val="00FB750B"/>
    <w:rsid w:val="00FB7D8D"/>
    <w:rsid w:val="00FC0967"/>
    <w:rsid w:val="00FC23F6"/>
    <w:rsid w:val="00FC2C48"/>
    <w:rsid w:val="00FC458F"/>
    <w:rsid w:val="00FC77F6"/>
    <w:rsid w:val="00FD0AD1"/>
    <w:rsid w:val="00FD0D1B"/>
    <w:rsid w:val="00FD10E1"/>
    <w:rsid w:val="00FD1AFB"/>
    <w:rsid w:val="00FD4149"/>
    <w:rsid w:val="00FD5133"/>
    <w:rsid w:val="00FD51BA"/>
    <w:rsid w:val="00FD52CF"/>
    <w:rsid w:val="00FD534F"/>
    <w:rsid w:val="00FD6439"/>
    <w:rsid w:val="00FD6DF9"/>
    <w:rsid w:val="00FE0966"/>
    <w:rsid w:val="00FE1212"/>
    <w:rsid w:val="00FE1C4B"/>
    <w:rsid w:val="00FE2915"/>
    <w:rsid w:val="00FE3655"/>
    <w:rsid w:val="00FF0153"/>
    <w:rsid w:val="00FF02F6"/>
    <w:rsid w:val="00FF14F3"/>
    <w:rsid w:val="00FF3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177FE"/>
  <w15:docId w15:val="{308F4006-D6F5-42C8-A7BB-B703E6B07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semiHidden/>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uiPriority w:val="99"/>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L1,Numerowanie,List Paragraph,CW_Lista,lp1,List Paragraph2,Preambuła,CP-UC,CP-Punkty,Bullet List,List - bullets,Equipment,Bullet 1,List Paragraph Char Char,b1,Figure_name,Numbered Indented Text,List Paragraph11,Ref,List_TIS"/>
    <w:basedOn w:val="Normalny"/>
    <w:link w:val="AkapitzlistZnak"/>
    <w:uiPriority w:val="34"/>
    <w:qFormat/>
    <w:rsid w:val="00747DF5"/>
    <w:pPr>
      <w:ind w:left="720"/>
      <w:contextualSpacing/>
    </w:pPr>
  </w:style>
  <w:style w:type="character" w:customStyle="1" w:styleId="AkapitzlistZnak">
    <w:name w:val="Akapit z listą Znak"/>
    <w:aliases w:val="L1 Znak,Numerowanie Znak,List Paragraph Znak,CW_Lista Znak,lp1 Znak,List Paragraph2 Znak,Preambuła Znak,CP-UC Znak,CP-Punkty Znak,Bullet List Znak,List - bullets Znak,Equipment Znak,Bullet 1 Znak,List Paragraph Char Char Znak,b1 Znak"/>
    <w:link w:val="Akapitzlist"/>
    <w:uiPriority w:val="34"/>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NormalBold">
    <w:name w:val="NormalBold"/>
    <w:basedOn w:val="Normalny"/>
    <w:link w:val="NormalBoldChar"/>
    <w:rsid w:val="00D21A4A"/>
    <w:pPr>
      <w:widowControl w:val="0"/>
    </w:pPr>
    <w:rPr>
      <w:b/>
      <w:sz w:val="24"/>
      <w:szCs w:val="22"/>
      <w:lang w:eastAsia="en-GB"/>
    </w:rPr>
  </w:style>
  <w:style w:type="character" w:customStyle="1" w:styleId="NormalBoldChar">
    <w:name w:val="NormalBold Char"/>
    <w:link w:val="NormalBold"/>
    <w:locked/>
    <w:rsid w:val="00D21A4A"/>
    <w:rPr>
      <w:b/>
      <w:sz w:val="24"/>
      <w:szCs w:val="22"/>
      <w:lang w:eastAsia="en-GB"/>
    </w:rPr>
  </w:style>
  <w:style w:type="character" w:customStyle="1" w:styleId="DeltaViewInsertion">
    <w:name w:val="DeltaView Insertion"/>
    <w:rsid w:val="00D21A4A"/>
    <w:rPr>
      <w:b/>
      <w:i/>
      <w:spacing w:val="0"/>
    </w:rPr>
  </w:style>
  <w:style w:type="paragraph" w:customStyle="1" w:styleId="Text1">
    <w:name w:val="Text 1"/>
    <w:basedOn w:val="Normalny"/>
    <w:rsid w:val="00D21A4A"/>
    <w:pPr>
      <w:spacing w:before="120" w:after="120"/>
      <w:ind w:left="850"/>
      <w:jc w:val="both"/>
    </w:pPr>
    <w:rPr>
      <w:rFonts w:eastAsia="Calibri"/>
      <w:sz w:val="24"/>
      <w:szCs w:val="22"/>
      <w:lang w:eastAsia="en-GB"/>
    </w:rPr>
  </w:style>
  <w:style w:type="paragraph" w:customStyle="1" w:styleId="NormalLeft">
    <w:name w:val="Normal Left"/>
    <w:basedOn w:val="Normalny"/>
    <w:rsid w:val="00D21A4A"/>
    <w:pPr>
      <w:spacing w:before="120" w:after="120"/>
    </w:pPr>
    <w:rPr>
      <w:rFonts w:eastAsia="Calibri"/>
      <w:sz w:val="24"/>
      <w:szCs w:val="22"/>
      <w:lang w:eastAsia="en-GB"/>
    </w:rPr>
  </w:style>
  <w:style w:type="paragraph" w:customStyle="1" w:styleId="Tiret0">
    <w:name w:val="Tiret 0"/>
    <w:basedOn w:val="Normalny"/>
    <w:rsid w:val="00D21A4A"/>
    <w:pPr>
      <w:numPr>
        <w:numId w:val="2"/>
      </w:numPr>
      <w:spacing w:before="120" w:after="120"/>
      <w:jc w:val="both"/>
    </w:pPr>
    <w:rPr>
      <w:rFonts w:eastAsia="Calibri"/>
      <w:sz w:val="24"/>
      <w:szCs w:val="22"/>
      <w:lang w:eastAsia="en-GB"/>
    </w:rPr>
  </w:style>
  <w:style w:type="paragraph" w:customStyle="1" w:styleId="Tiret1">
    <w:name w:val="Tiret 1"/>
    <w:basedOn w:val="Normalny"/>
    <w:rsid w:val="00D21A4A"/>
    <w:pPr>
      <w:numPr>
        <w:numId w:val="3"/>
      </w:numPr>
      <w:spacing w:before="120" w:after="120"/>
      <w:jc w:val="both"/>
    </w:pPr>
    <w:rPr>
      <w:rFonts w:eastAsia="Calibri"/>
      <w:sz w:val="24"/>
      <w:szCs w:val="22"/>
      <w:lang w:eastAsia="en-GB"/>
    </w:rPr>
  </w:style>
  <w:style w:type="paragraph" w:customStyle="1" w:styleId="NumPar1">
    <w:name w:val="NumPar 1"/>
    <w:basedOn w:val="Normalny"/>
    <w:next w:val="Text1"/>
    <w:rsid w:val="00D21A4A"/>
    <w:pPr>
      <w:numPr>
        <w:numId w:val="4"/>
      </w:numPr>
      <w:spacing w:before="120" w:after="120"/>
      <w:jc w:val="both"/>
    </w:pPr>
    <w:rPr>
      <w:rFonts w:eastAsia="Calibri"/>
      <w:sz w:val="24"/>
      <w:szCs w:val="22"/>
      <w:lang w:eastAsia="en-GB"/>
    </w:rPr>
  </w:style>
  <w:style w:type="paragraph" w:customStyle="1" w:styleId="NumPar2">
    <w:name w:val="NumPar 2"/>
    <w:basedOn w:val="Normalny"/>
    <w:next w:val="Text1"/>
    <w:rsid w:val="00D21A4A"/>
    <w:pPr>
      <w:numPr>
        <w:ilvl w:val="1"/>
        <w:numId w:val="4"/>
      </w:numPr>
      <w:spacing w:before="120" w:after="120"/>
      <w:jc w:val="both"/>
    </w:pPr>
    <w:rPr>
      <w:rFonts w:eastAsia="Calibri"/>
      <w:sz w:val="24"/>
      <w:szCs w:val="22"/>
      <w:lang w:eastAsia="en-GB"/>
    </w:rPr>
  </w:style>
  <w:style w:type="paragraph" w:customStyle="1" w:styleId="NumPar3">
    <w:name w:val="NumPar 3"/>
    <w:basedOn w:val="Normalny"/>
    <w:next w:val="Text1"/>
    <w:rsid w:val="00D21A4A"/>
    <w:pPr>
      <w:numPr>
        <w:ilvl w:val="2"/>
        <w:numId w:val="4"/>
      </w:numPr>
      <w:spacing w:before="120" w:after="120"/>
      <w:jc w:val="both"/>
    </w:pPr>
    <w:rPr>
      <w:rFonts w:eastAsia="Calibri"/>
      <w:sz w:val="24"/>
      <w:szCs w:val="22"/>
      <w:lang w:eastAsia="en-GB"/>
    </w:rPr>
  </w:style>
  <w:style w:type="paragraph" w:customStyle="1" w:styleId="NumPar4">
    <w:name w:val="NumPar 4"/>
    <w:basedOn w:val="Normalny"/>
    <w:next w:val="Text1"/>
    <w:rsid w:val="00D21A4A"/>
    <w:pPr>
      <w:numPr>
        <w:ilvl w:val="3"/>
        <w:numId w:val="4"/>
      </w:numPr>
      <w:spacing w:before="120" w:after="120"/>
      <w:jc w:val="both"/>
    </w:pPr>
    <w:rPr>
      <w:rFonts w:eastAsia="Calibri"/>
      <w:sz w:val="24"/>
      <w:szCs w:val="22"/>
      <w:lang w:eastAsia="en-GB"/>
    </w:rPr>
  </w:style>
  <w:style w:type="paragraph" w:customStyle="1" w:styleId="ChapterTitle">
    <w:name w:val="ChapterTitle"/>
    <w:basedOn w:val="Normalny"/>
    <w:next w:val="Normalny"/>
    <w:rsid w:val="00D21A4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21A4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21A4A"/>
    <w:pPr>
      <w:spacing w:before="120" w:after="120"/>
      <w:jc w:val="center"/>
    </w:pPr>
    <w:rPr>
      <w:rFonts w:eastAsia="Calibri"/>
      <w:b/>
      <w:sz w:val="24"/>
      <w:szCs w:val="22"/>
      <w:u w:val="single"/>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285643">
      <w:bodyDiv w:val="1"/>
      <w:marLeft w:val="0"/>
      <w:marRight w:val="0"/>
      <w:marTop w:val="0"/>
      <w:marBottom w:val="0"/>
      <w:divBdr>
        <w:top w:val="none" w:sz="0" w:space="0" w:color="auto"/>
        <w:left w:val="none" w:sz="0" w:space="0" w:color="auto"/>
        <w:bottom w:val="none" w:sz="0" w:space="0" w:color="auto"/>
        <w:right w:val="none" w:sz="0" w:space="0" w:color="auto"/>
      </w:divBdr>
    </w:div>
    <w:div w:id="343636153">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893547810">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311055474">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698116758">
      <w:bodyDiv w:val="1"/>
      <w:marLeft w:val="0"/>
      <w:marRight w:val="0"/>
      <w:marTop w:val="0"/>
      <w:marBottom w:val="0"/>
      <w:divBdr>
        <w:top w:val="none" w:sz="0" w:space="0" w:color="auto"/>
        <w:left w:val="none" w:sz="0" w:space="0" w:color="auto"/>
        <w:bottom w:val="none" w:sz="0" w:space="0" w:color="auto"/>
        <w:right w:val="none" w:sz="0" w:space="0" w:color="auto"/>
      </w:divBdr>
    </w:div>
    <w:div w:id="1903640415">
      <w:bodyDiv w:val="1"/>
      <w:marLeft w:val="0"/>
      <w:marRight w:val="0"/>
      <w:marTop w:val="0"/>
      <w:marBottom w:val="0"/>
      <w:divBdr>
        <w:top w:val="none" w:sz="0" w:space="0" w:color="auto"/>
        <w:left w:val="none" w:sz="0" w:space="0" w:color="auto"/>
        <w:bottom w:val="none" w:sz="0" w:space="0" w:color="auto"/>
        <w:right w:val="none" w:sz="0" w:space="0" w:color="auto"/>
      </w:divBdr>
    </w:div>
    <w:div w:id="209855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od.ceidg.gov.pl/CEIDG/Ceidg.Public.UI/Search.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85857-70C7-4295-B595-50A718B1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1284</Words>
  <Characters>7704</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8971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Beata Bagińska</cp:lastModifiedBy>
  <cp:revision>5</cp:revision>
  <cp:lastPrinted>2020-11-02T07:46:00Z</cp:lastPrinted>
  <dcterms:created xsi:type="dcterms:W3CDTF">2021-06-11T07:19:00Z</dcterms:created>
  <dcterms:modified xsi:type="dcterms:W3CDTF">2026-04-14T06:10:00Z</dcterms:modified>
  <cp:category/>
</cp:coreProperties>
</file>