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0D17C" w14:textId="77777777" w:rsidR="00DB5777" w:rsidRDefault="00352937" w:rsidP="00DB5777">
      <w:pPr>
        <w:spacing w:line="276" w:lineRule="auto"/>
        <w:ind w:left="6373"/>
        <w:jc w:val="right"/>
        <w:outlineLvl w:val="2"/>
        <w:rPr>
          <w:rFonts w:asciiTheme="minorHAnsi" w:eastAsia="Times New Roman" w:hAnsiTheme="minorHAnsi" w:cstheme="minorHAnsi"/>
          <w:b/>
          <w:bCs/>
        </w:rPr>
      </w:pPr>
      <w:r w:rsidRPr="00785469">
        <w:rPr>
          <w:rFonts w:asciiTheme="minorHAnsi" w:eastAsia="Times New Roman" w:hAnsiTheme="minorHAnsi" w:cstheme="minorHAnsi"/>
          <w:b/>
          <w:bCs/>
          <w:lang w:eastAsia="pl-PL"/>
        </w:rPr>
        <w:t xml:space="preserve">Załącznik nr 4 </w:t>
      </w:r>
      <w:r w:rsidRPr="00785469">
        <w:rPr>
          <w:rFonts w:asciiTheme="minorHAnsi" w:eastAsia="Times New Roman" w:hAnsiTheme="minorHAnsi" w:cstheme="minorHAnsi"/>
          <w:b/>
          <w:bCs/>
        </w:rPr>
        <w:t>do SWZ</w:t>
      </w:r>
    </w:p>
    <w:p w14:paraId="1461554C" w14:textId="77777777" w:rsidR="004B41D0" w:rsidRPr="00785469" w:rsidRDefault="00352937" w:rsidP="004B41D0">
      <w:pPr>
        <w:spacing w:line="276" w:lineRule="auto"/>
        <w:ind w:left="5812"/>
        <w:jc w:val="right"/>
        <w:outlineLvl w:val="2"/>
        <w:rPr>
          <w:rFonts w:asciiTheme="minorHAnsi" w:eastAsia="Times New Roman" w:hAnsiTheme="minorHAnsi" w:cstheme="minorHAnsi"/>
          <w:b/>
          <w:bCs/>
        </w:rPr>
      </w:pPr>
      <w:r>
        <w:rPr>
          <w:rFonts w:asciiTheme="minorHAnsi" w:eastAsia="Times New Roman" w:hAnsiTheme="minorHAnsi" w:cstheme="minorHAnsi"/>
          <w:b/>
          <w:bCs/>
        </w:rPr>
        <w:t>Załącznik nr 4 do umowy ramowej</w:t>
      </w:r>
    </w:p>
    <w:p w14:paraId="7511F084" w14:textId="77777777" w:rsidR="00DB5777" w:rsidRPr="00785469" w:rsidRDefault="00352937" w:rsidP="00DB5777">
      <w:pPr>
        <w:suppressAutoHyphens w:val="0"/>
        <w:autoSpaceDE w:val="0"/>
        <w:autoSpaceDN w:val="0"/>
        <w:adjustRightInd w:val="0"/>
        <w:spacing w:line="276" w:lineRule="auto"/>
        <w:rPr>
          <w:rFonts w:asciiTheme="minorHAnsi" w:hAnsiTheme="minorHAnsi" w:cstheme="minorHAnsi"/>
          <w:lang w:eastAsia="pl-PL"/>
        </w:rPr>
      </w:pPr>
      <w:r w:rsidRPr="00785469">
        <w:rPr>
          <w:rFonts w:asciiTheme="minorHAnsi" w:hAnsiTheme="minorHAnsi" w:cstheme="minorHAnsi"/>
          <w:lang w:eastAsia="pl-PL"/>
        </w:rPr>
        <w:t>…………………………………………………….</w:t>
      </w:r>
    </w:p>
    <w:p w14:paraId="4C44E2BA" w14:textId="77777777" w:rsidR="00DB5777" w:rsidRPr="00785469" w:rsidRDefault="00352937" w:rsidP="00DB5777">
      <w:pPr>
        <w:suppressAutoHyphens w:val="0"/>
        <w:autoSpaceDE w:val="0"/>
        <w:autoSpaceDN w:val="0"/>
        <w:adjustRightInd w:val="0"/>
        <w:spacing w:line="276" w:lineRule="auto"/>
        <w:rPr>
          <w:rFonts w:asciiTheme="minorHAnsi" w:hAnsiTheme="minorHAnsi" w:cstheme="minorHAnsi"/>
          <w:lang w:eastAsia="pl-PL"/>
        </w:rPr>
      </w:pPr>
      <w:r w:rsidRPr="00785469">
        <w:rPr>
          <w:rFonts w:asciiTheme="minorHAnsi" w:hAnsiTheme="minorHAnsi" w:cstheme="minorHAnsi"/>
          <w:lang w:eastAsia="pl-PL"/>
        </w:rPr>
        <w:t xml:space="preserve">(nazwa i adres Wykonawcy) </w:t>
      </w:r>
    </w:p>
    <w:p w14:paraId="09BACD45" w14:textId="77777777" w:rsidR="00DB5777" w:rsidRPr="00785469" w:rsidRDefault="00352937" w:rsidP="00DB5777">
      <w:pPr>
        <w:suppressAutoHyphens w:val="0"/>
        <w:autoSpaceDE w:val="0"/>
        <w:autoSpaceDN w:val="0"/>
        <w:adjustRightInd w:val="0"/>
        <w:spacing w:line="276" w:lineRule="auto"/>
        <w:rPr>
          <w:rFonts w:asciiTheme="minorHAnsi" w:hAnsiTheme="minorHAnsi" w:cstheme="minorHAnsi"/>
          <w:lang w:eastAsia="pl-PL"/>
        </w:rPr>
      </w:pPr>
      <w:r w:rsidRPr="00785469">
        <w:rPr>
          <w:rFonts w:asciiTheme="minorHAnsi" w:hAnsiTheme="minorHAnsi" w:cstheme="minorHAnsi"/>
          <w:lang w:eastAsia="pl-PL"/>
        </w:rPr>
        <w:t>Tel. ....................................................</w:t>
      </w:r>
    </w:p>
    <w:p w14:paraId="5E617F6B" w14:textId="77777777" w:rsidR="00DB5777" w:rsidRPr="00785469" w:rsidRDefault="00352937" w:rsidP="00DB5777">
      <w:pPr>
        <w:suppressAutoHyphens w:val="0"/>
        <w:autoSpaceDE w:val="0"/>
        <w:autoSpaceDN w:val="0"/>
        <w:adjustRightInd w:val="0"/>
        <w:spacing w:line="276" w:lineRule="auto"/>
        <w:rPr>
          <w:rFonts w:asciiTheme="minorHAnsi" w:hAnsiTheme="minorHAnsi" w:cstheme="minorHAnsi"/>
          <w:lang w:eastAsia="pl-PL"/>
        </w:rPr>
      </w:pPr>
      <w:r w:rsidRPr="00785469">
        <w:rPr>
          <w:rFonts w:asciiTheme="minorHAnsi" w:hAnsiTheme="minorHAnsi" w:cstheme="minorHAnsi"/>
          <w:lang w:eastAsia="pl-PL"/>
        </w:rPr>
        <w:t xml:space="preserve">REGON ............................................. </w:t>
      </w:r>
    </w:p>
    <w:p w14:paraId="5D622448" w14:textId="77777777" w:rsidR="00DB5777" w:rsidRPr="00785469" w:rsidRDefault="00352937" w:rsidP="00DB5777">
      <w:pPr>
        <w:suppressAutoHyphens w:val="0"/>
        <w:autoSpaceDE w:val="0"/>
        <w:autoSpaceDN w:val="0"/>
        <w:adjustRightInd w:val="0"/>
        <w:spacing w:line="276" w:lineRule="auto"/>
        <w:rPr>
          <w:rFonts w:asciiTheme="minorHAnsi" w:hAnsiTheme="minorHAnsi" w:cstheme="minorHAnsi"/>
          <w:lang w:eastAsia="pl-PL"/>
        </w:rPr>
      </w:pPr>
      <w:r w:rsidRPr="00785469">
        <w:rPr>
          <w:rFonts w:asciiTheme="minorHAnsi" w:hAnsiTheme="minorHAnsi" w:cstheme="minorHAnsi"/>
          <w:lang w:eastAsia="pl-PL"/>
        </w:rPr>
        <w:t>NIP ....................................................</w:t>
      </w:r>
    </w:p>
    <w:p w14:paraId="1916B407" w14:textId="77777777" w:rsidR="00DB5777" w:rsidRPr="00785469" w:rsidRDefault="00352937" w:rsidP="00DB5777">
      <w:pPr>
        <w:spacing w:line="276" w:lineRule="auto"/>
        <w:ind w:left="5664"/>
        <w:rPr>
          <w:rFonts w:asciiTheme="minorHAnsi" w:hAnsiTheme="minorHAnsi" w:cstheme="minorHAnsi"/>
          <w:b/>
          <w:bCs/>
        </w:rPr>
      </w:pPr>
      <w:r w:rsidRPr="00785469">
        <w:rPr>
          <w:rFonts w:asciiTheme="minorHAnsi" w:hAnsiTheme="minorHAnsi" w:cstheme="minorHAnsi"/>
          <w:b/>
          <w:bCs/>
        </w:rPr>
        <w:t>Urząd Ochrony Konkurencji</w:t>
      </w:r>
    </w:p>
    <w:p w14:paraId="17052A2A" w14:textId="77777777" w:rsidR="00DB5777" w:rsidRPr="00785469" w:rsidRDefault="00352937" w:rsidP="00DB5777">
      <w:pPr>
        <w:spacing w:line="276" w:lineRule="auto"/>
        <w:ind w:left="5664"/>
        <w:rPr>
          <w:rFonts w:asciiTheme="minorHAnsi" w:hAnsiTheme="minorHAnsi" w:cstheme="minorHAnsi"/>
          <w:b/>
          <w:bCs/>
        </w:rPr>
      </w:pPr>
      <w:r w:rsidRPr="00785469">
        <w:rPr>
          <w:rFonts w:asciiTheme="minorHAnsi" w:hAnsiTheme="minorHAnsi" w:cstheme="minorHAnsi"/>
          <w:b/>
          <w:bCs/>
        </w:rPr>
        <w:t>i Konsumentów</w:t>
      </w:r>
    </w:p>
    <w:p w14:paraId="3C2F5AE2" w14:textId="77777777" w:rsidR="00DB5777" w:rsidRPr="00785469" w:rsidRDefault="00352937" w:rsidP="00DB5777">
      <w:pPr>
        <w:spacing w:line="276" w:lineRule="auto"/>
        <w:ind w:left="5664"/>
        <w:rPr>
          <w:rFonts w:asciiTheme="minorHAnsi" w:hAnsiTheme="minorHAnsi" w:cstheme="minorHAnsi"/>
          <w:b/>
          <w:bCs/>
        </w:rPr>
      </w:pPr>
      <w:r>
        <w:rPr>
          <w:rFonts w:asciiTheme="minorHAnsi" w:hAnsiTheme="minorHAnsi" w:cstheme="minorHAnsi"/>
          <w:b/>
          <w:bCs/>
        </w:rPr>
        <w:t>P</w:t>
      </w:r>
      <w:r w:rsidRPr="00785469">
        <w:rPr>
          <w:rFonts w:asciiTheme="minorHAnsi" w:hAnsiTheme="minorHAnsi" w:cstheme="minorHAnsi"/>
          <w:b/>
          <w:bCs/>
        </w:rPr>
        <w:t>l. Powstańców Warszawy 1</w:t>
      </w:r>
    </w:p>
    <w:p w14:paraId="7FBE70D5" w14:textId="77777777" w:rsidR="00DB5777" w:rsidRPr="00785469" w:rsidRDefault="00352937" w:rsidP="00DB5777">
      <w:pPr>
        <w:spacing w:line="276" w:lineRule="auto"/>
        <w:ind w:left="5664"/>
        <w:rPr>
          <w:rFonts w:asciiTheme="minorHAnsi" w:hAnsiTheme="minorHAnsi" w:cstheme="minorHAnsi"/>
          <w:b/>
          <w:bCs/>
        </w:rPr>
      </w:pPr>
      <w:r w:rsidRPr="00785469">
        <w:rPr>
          <w:rFonts w:asciiTheme="minorHAnsi" w:hAnsiTheme="minorHAnsi" w:cstheme="minorHAnsi"/>
          <w:b/>
          <w:bCs/>
        </w:rPr>
        <w:t>00 – 950 Warszawa</w:t>
      </w:r>
    </w:p>
    <w:p w14:paraId="47FB8853" w14:textId="77777777" w:rsidR="00DB5777" w:rsidRPr="00785469" w:rsidRDefault="00352937" w:rsidP="00DB5777">
      <w:pPr>
        <w:suppressAutoHyphens w:val="0"/>
        <w:autoSpaceDE w:val="0"/>
        <w:autoSpaceDN w:val="0"/>
        <w:adjustRightInd w:val="0"/>
        <w:spacing w:line="276" w:lineRule="auto"/>
        <w:ind w:left="5664"/>
        <w:rPr>
          <w:rFonts w:asciiTheme="minorHAnsi" w:hAnsiTheme="minorHAnsi" w:cstheme="minorHAnsi"/>
          <w:lang w:eastAsia="pl-PL"/>
        </w:rPr>
      </w:pPr>
    </w:p>
    <w:p w14:paraId="17A9B631" w14:textId="77777777" w:rsidR="00DB5777" w:rsidRPr="00785469"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785469">
        <w:rPr>
          <w:rFonts w:asciiTheme="minorHAnsi" w:hAnsiTheme="minorHAnsi" w:cstheme="minorHAnsi"/>
          <w:b/>
          <w:bCs/>
          <w:lang w:eastAsia="pl-PL"/>
        </w:rPr>
        <w:t>FORMULARZ OFERTOWY</w:t>
      </w:r>
    </w:p>
    <w:p w14:paraId="64BF27B3" w14:textId="77777777" w:rsidR="00DB5777" w:rsidRPr="00785469" w:rsidRDefault="00352937" w:rsidP="00DB5777">
      <w:pPr>
        <w:suppressAutoHyphens w:val="0"/>
        <w:autoSpaceDE w:val="0"/>
        <w:autoSpaceDN w:val="0"/>
        <w:adjustRightInd w:val="0"/>
        <w:spacing w:line="276" w:lineRule="auto"/>
        <w:jc w:val="center"/>
        <w:rPr>
          <w:rFonts w:asciiTheme="minorHAnsi" w:hAnsiTheme="minorHAnsi" w:cstheme="minorHAnsi"/>
          <w:bCs/>
          <w:lang w:eastAsia="pl-PL"/>
        </w:rPr>
      </w:pPr>
      <w:r w:rsidRPr="00785469">
        <w:rPr>
          <w:rFonts w:asciiTheme="minorHAnsi" w:hAnsiTheme="minorHAnsi" w:cstheme="minorHAnsi"/>
          <w:bCs/>
          <w:lang w:eastAsia="pl-PL"/>
        </w:rPr>
        <w:t xml:space="preserve">(nr post. </w:t>
      </w:r>
      <w:r w:rsidRPr="00785469">
        <w:rPr>
          <w:rFonts w:asciiTheme="minorHAnsi" w:hAnsiTheme="minorHAnsi" w:cstheme="minorHAnsi"/>
          <w:b/>
        </w:rPr>
        <w:t>BF-2.262.</w:t>
      </w:r>
      <w:r>
        <w:rPr>
          <w:rFonts w:asciiTheme="minorHAnsi" w:hAnsiTheme="minorHAnsi" w:cstheme="minorHAnsi"/>
          <w:b/>
        </w:rPr>
        <w:t>3</w:t>
      </w:r>
      <w:r w:rsidRPr="00785469">
        <w:rPr>
          <w:rFonts w:asciiTheme="minorHAnsi" w:hAnsiTheme="minorHAnsi" w:cstheme="minorHAnsi"/>
          <w:b/>
        </w:rPr>
        <w:t>.202</w:t>
      </w:r>
      <w:r>
        <w:rPr>
          <w:rFonts w:asciiTheme="minorHAnsi" w:hAnsiTheme="minorHAnsi" w:cstheme="minorHAnsi"/>
          <w:b/>
        </w:rPr>
        <w:t>6</w:t>
      </w:r>
      <w:r w:rsidRPr="00785469">
        <w:rPr>
          <w:rFonts w:asciiTheme="minorHAnsi" w:hAnsiTheme="minorHAnsi" w:cstheme="minorHAnsi"/>
          <w:bCs/>
          <w:lang w:eastAsia="pl-PL"/>
        </w:rPr>
        <w:t>)</w:t>
      </w:r>
    </w:p>
    <w:p w14:paraId="1462FD2F" w14:textId="77777777" w:rsidR="00DB5777" w:rsidRPr="00785469" w:rsidRDefault="00352937" w:rsidP="00DB5777">
      <w:pPr>
        <w:suppressAutoHyphens w:val="0"/>
        <w:autoSpaceDE w:val="0"/>
        <w:autoSpaceDN w:val="0"/>
        <w:adjustRightInd w:val="0"/>
        <w:spacing w:line="276" w:lineRule="auto"/>
        <w:jc w:val="center"/>
        <w:rPr>
          <w:rFonts w:asciiTheme="minorHAnsi" w:hAnsiTheme="minorHAnsi" w:cstheme="minorHAnsi"/>
          <w:b/>
          <w:bCs/>
          <w:color w:val="FF0000"/>
          <w:lang w:eastAsia="pl-PL"/>
        </w:rPr>
      </w:pPr>
    </w:p>
    <w:p w14:paraId="3497B0EB" w14:textId="77777777" w:rsidR="00DB5777" w:rsidRPr="004A398E" w:rsidRDefault="00352937" w:rsidP="00DB5777">
      <w:pPr>
        <w:spacing w:line="276" w:lineRule="auto"/>
        <w:jc w:val="both"/>
        <w:rPr>
          <w:rFonts w:asciiTheme="minorHAnsi" w:hAnsiTheme="minorHAnsi" w:cstheme="minorHAnsi"/>
        </w:rPr>
      </w:pPr>
      <w:r w:rsidRPr="004A398E">
        <w:rPr>
          <w:rFonts w:asciiTheme="minorHAnsi" w:hAnsiTheme="minorHAnsi" w:cstheme="minorHAnsi"/>
          <w:bCs/>
          <w:lang w:eastAsia="pl-PL"/>
        </w:rPr>
        <w:t xml:space="preserve">W odpowiedzi na ogłoszenie o zamówieniu </w:t>
      </w:r>
      <w:r w:rsidRPr="004A398E">
        <w:rPr>
          <w:rFonts w:asciiTheme="minorHAnsi" w:hAnsiTheme="minorHAnsi" w:cstheme="minorHAnsi"/>
          <w:bCs/>
        </w:rPr>
        <w:t xml:space="preserve">publicznym prowadzonym w trybie przetargu nieograniczonego na </w:t>
      </w:r>
      <w:r w:rsidRPr="004A398E">
        <w:rPr>
          <w:rFonts w:asciiTheme="minorHAnsi" w:hAnsiTheme="minorHAnsi" w:cstheme="minorHAnsi"/>
        </w:rPr>
        <w:t>„</w:t>
      </w:r>
      <w:r w:rsidRPr="004A398E">
        <w:rPr>
          <w:rFonts w:asciiTheme="minorHAnsi" w:hAnsiTheme="minorHAnsi" w:cstheme="minorHAnsi"/>
          <w:b/>
          <w:bCs/>
        </w:rPr>
        <w:t xml:space="preserve">Usługi informatyki śledczej” </w:t>
      </w:r>
      <w:r w:rsidRPr="004A398E">
        <w:rPr>
          <w:rFonts w:asciiTheme="minorHAnsi" w:hAnsiTheme="minorHAnsi" w:cstheme="minorHAnsi"/>
          <w:bCs/>
        </w:rPr>
        <w:t>oferujemy wykonanie przedmiotu zamówienia w zakresie określonym w Specyfikacji Warunków Zamówienia, zgodnie z opisem przedmi</w:t>
      </w:r>
      <w:r w:rsidRPr="004A398E">
        <w:rPr>
          <w:rFonts w:asciiTheme="minorHAnsi" w:hAnsiTheme="minorHAnsi" w:cstheme="minorHAnsi"/>
          <w:bCs/>
        </w:rPr>
        <w:t>otu zamówienia na następujących warunkach zamówienia</w:t>
      </w:r>
      <w:r w:rsidRPr="004A398E">
        <w:rPr>
          <w:rFonts w:asciiTheme="minorHAnsi" w:hAnsiTheme="minorHAnsi" w:cstheme="minorHAnsi"/>
        </w:rPr>
        <w:t>:</w:t>
      </w:r>
    </w:p>
    <w:tbl>
      <w:tblPr>
        <w:tblW w:w="9493" w:type="dxa"/>
        <w:jc w:val="center"/>
        <w:tblLayout w:type="fixed"/>
        <w:tblCellMar>
          <w:left w:w="70" w:type="dxa"/>
          <w:right w:w="70" w:type="dxa"/>
        </w:tblCellMar>
        <w:tblLook w:val="04A0" w:firstRow="1" w:lastRow="0" w:firstColumn="1" w:lastColumn="0" w:noHBand="0" w:noVBand="1"/>
      </w:tblPr>
      <w:tblGrid>
        <w:gridCol w:w="561"/>
        <w:gridCol w:w="2269"/>
        <w:gridCol w:w="1985"/>
        <w:gridCol w:w="2126"/>
        <w:gridCol w:w="1276"/>
        <w:gridCol w:w="1276"/>
      </w:tblGrid>
      <w:tr w:rsidR="00674B8E" w14:paraId="793CDE82" w14:textId="77777777" w:rsidTr="00DB5777">
        <w:trPr>
          <w:trHeight w:val="658"/>
          <w:jc w:val="center"/>
        </w:trPr>
        <w:tc>
          <w:tcPr>
            <w:tcW w:w="561" w:type="dxa"/>
            <w:tcBorders>
              <w:top w:val="single" w:sz="4" w:space="0" w:color="auto"/>
              <w:left w:val="single" w:sz="4" w:space="0" w:color="auto"/>
              <w:bottom w:val="nil"/>
              <w:right w:val="single" w:sz="8" w:space="0" w:color="auto"/>
            </w:tcBorders>
            <w:shd w:val="clear" w:color="auto" w:fill="C6D9F1" w:themeFill="text2" w:themeFillTint="33"/>
            <w:vAlign w:val="center"/>
            <w:hideMark/>
          </w:tcPr>
          <w:p w14:paraId="3A6AEDBB"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p>
        </w:tc>
        <w:tc>
          <w:tcPr>
            <w:tcW w:w="2269" w:type="dxa"/>
            <w:vMerge w:val="restart"/>
            <w:tcBorders>
              <w:top w:val="single" w:sz="4" w:space="0" w:color="auto"/>
              <w:left w:val="single" w:sz="8" w:space="0" w:color="auto"/>
              <w:bottom w:val="single" w:sz="8" w:space="0" w:color="000000"/>
              <w:right w:val="single" w:sz="8" w:space="0" w:color="auto"/>
            </w:tcBorders>
            <w:shd w:val="clear" w:color="auto" w:fill="C6D9F1" w:themeFill="text2" w:themeFillTint="33"/>
            <w:vAlign w:val="center"/>
            <w:hideMark/>
          </w:tcPr>
          <w:p w14:paraId="332EE7EA"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 Przedmiot zamówienia</w:t>
            </w:r>
          </w:p>
        </w:tc>
        <w:tc>
          <w:tcPr>
            <w:tcW w:w="4111" w:type="dxa"/>
            <w:gridSpan w:val="2"/>
            <w:tcBorders>
              <w:top w:val="single" w:sz="4" w:space="0" w:color="auto"/>
              <w:left w:val="nil"/>
              <w:bottom w:val="single" w:sz="8" w:space="0" w:color="auto"/>
              <w:right w:val="single" w:sz="8" w:space="0" w:color="000000"/>
            </w:tcBorders>
            <w:shd w:val="clear" w:color="auto" w:fill="C6D9F1" w:themeFill="text2" w:themeFillTint="33"/>
            <w:vAlign w:val="center"/>
            <w:hideMark/>
          </w:tcPr>
          <w:p w14:paraId="2983D2B4" w14:textId="77777777" w:rsidR="00DB5777"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Cena jednostkowa</w:t>
            </w:r>
          </w:p>
          <w:p w14:paraId="4136FCF0"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za jeden dzień / 1km</w:t>
            </w:r>
          </w:p>
        </w:tc>
        <w:tc>
          <w:tcPr>
            <w:tcW w:w="1276" w:type="dxa"/>
            <w:tcBorders>
              <w:top w:val="single" w:sz="4" w:space="0" w:color="auto"/>
              <w:left w:val="nil"/>
              <w:bottom w:val="single" w:sz="8" w:space="0" w:color="auto"/>
              <w:right w:val="single" w:sz="8" w:space="0" w:color="000000"/>
            </w:tcBorders>
            <w:shd w:val="clear" w:color="auto" w:fill="C6D9F1" w:themeFill="text2" w:themeFillTint="33"/>
          </w:tcPr>
          <w:p w14:paraId="759249D8"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 xml:space="preserve">Szacunkowa ilość </w:t>
            </w:r>
          </w:p>
        </w:tc>
        <w:tc>
          <w:tcPr>
            <w:tcW w:w="1276" w:type="dxa"/>
            <w:tcBorders>
              <w:top w:val="single" w:sz="4" w:space="0" w:color="auto"/>
              <w:left w:val="nil"/>
              <w:bottom w:val="single" w:sz="8" w:space="0" w:color="auto"/>
              <w:right w:val="single" w:sz="8" w:space="0" w:color="000000"/>
            </w:tcBorders>
            <w:shd w:val="clear" w:color="auto" w:fill="C6D9F1" w:themeFill="text2" w:themeFillTint="33"/>
            <w:vAlign w:val="center"/>
          </w:tcPr>
          <w:p w14:paraId="0827C853"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Wartość brutto</w:t>
            </w:r>
          </w:p>
        </w:tc>
      </w:tr>
      <w:tr w:rsidR="00674B8E" w14:paraId="1C7E4F0D" w14:textId="77777777" w:rsidTr="00DB5777">
        <w:trPr>
          <w:trHeight w:val="345"/>
          <w:jc w:val="center"/>
        </w:trPr>
        <w:tc>
          <w:tcPr>
            <w:tcW w:w="561" w:type="dxa"/>
            <w:tcBorders>
              <w:top w:val="nil"/>
              <w:left w:val="single" w:sz="4" w:space="0" w:color="auto"/>
              <w:bottom w:val="single" w:sz="8" w:space="0" w:color="auto"/>
              <w:right w:val="single" w:sz="8" w:space="0" w:color="auto"/>
            </w:tcBorders>
            <w:shd w:val="clear" w:color="auto" w:fill="C6D9F1" w:themeFill="text2" w:themeFillTint="33"/>
            <w:vAlign w:val="center"/>
            <w:hideMark/>
          </w:tcPr>
          <w:p w14:paraId="2F311092" w14:textId="77777777" w:rsidR="00DB5777" w:rsidRPr="004A398E" w:rsidRDefault="00352937" w:rsidP="00DB5777">
            <w:pPr>
              <w:suppressAutoHyphens w:val="0"/>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Lp.</w:t>
            </w:r>
          </w:p>
        </w:tc>
        <w:tc>
          <w:tcPr>
            <w:tcW w:w="2269" w:type="dxa"/>
            <w:vMerge/>
            <w:tcBorders>
              <w:top w:val="nil"/>
              <w:left w:val="single" w:sz="8" w:space="0" w:color="auto"/>
              <w:bottom w:val="single" w:sz="8" w:space="0" w:color="000000"/>
              <w:right w:val="single" w:sz="8" w:space="0" w:color="auto"/>
            </w:tcBorders>
            <w:shd w:val="clear" w:color="auto" w:fill="C6D9F1" w:themeFill="text2" w:themeFillTint="33"/>
            <w:vAlign w:val="center"/>
            <w:hideMark/>
          </w:tcPr>
          <w:p w14:paraId="085587E2" w14:textId="77777777" w:rsidR="00DB5777" w:rsidRPr="004A398E" w:rsidRDefault="00352937" w:rsidP="00DB5777">
            <w:pPr>
              <w:suppressAutoHyphens w:val="0"/>
              <w:rPr>
                <w:rFonts w:asciiTheme="minorHAnsi" w:eastAsia="Times New Roman" w:hAnsiTheme="minorHAnsi" w:cstheme="minorHAnsi"/>
                <w:b/>
                <w:bCs/>
                <w:sz w:val="22"/>
                <w:szCs w:val="22"/>
                <w:lang w:eastAsia="pl-PL"/>
              </w:rPr>
            </w:pPr>
          </w:p>
        </w:tc>
        <w:tc>
          <w:tcPr>
            <w:tcW w:w="1985" w:type="dxa"/>
            <w:tcBorders>
              <w:top w:val="nil"/>
              <w:left w:val="nil"/>
              <w:bottom w:val="single" w:sz="8" w:space="0" w:color="auto"/>
              <w:right w:val="single" w:sz="8" w:space="0" w:color="auto"/>
            </w:tcBorders>
            <w:shd w:val="clear" w:color="auto" w:fill="C6D9F1" w:themeFill="text2" w:themeFillTint="33"/>
            <w:vAlign w:val="center"/>
            <w:hideMark/>
          </w:tcPr>
          <w:p w14:paraId="544AB095"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Cena netto [</w:t>
            </w:r>
            <w:r>
              <w:rPr>
                <w:rFonts w:asciiTheme="minorHAnsi" w:eastAsia="Times New Roman" w:hAnsiTheme="minorHAnsi" w:cstheme="minorHAnsi"/>
                <w:b/>
                <w:bCs/>
                <w:sz w:val="22"/>
                <w:szCs w:val="22"/>
                <w:lang w:eastAsia="pl-PL"/>
              </w:rPr>
              <w:t>zł</w:t>
            </w:r>
            <w:r w:rsidRPr="004A398E">
              <w:rPr>
                <w:rFonts w:asciiTheme="minorHAnsi" w:eastAsia="Times New Roman" w:hAnsiTheme="minorHAnsi" w:cstheme="minorHAnsi"/>
                <w:b/>
                <w:bCs/>
                <w:sz w:val="22"/>
                <w:szCs w:val="22"/>
                <w:lang w:eastAsia="pl-PL"/>
              </w:rPr>
              <w:t>]</w:t>
            </w:r>
          </w:p>
        </w:tc>
        <w:tc>
          <w:tcPr>
            <w:tcW w:w="2126" w:type="dxa"/>
            <w:tcBorders>
              <w:top w:val="nil"/>
              <w:left w:val="nil"/>
              <w:bottom w:val="single" w:sz="8" w:space="0" w:color="auto"/>
              <w:right w:val="single" w:sz="8" w:space="0" w:color="auto"/>
            </w:tcBorders>
            <w:shd w:val="clear" w:color="auto" w:fill="C6D9F1" w:themeFill="text2" w:themeFillTint="33"/>
            <w:vAlign w:val="center"/>
            <w:hideMark/>
          </w:tcPr>
          <w:p w14:paraId="506528E8"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Cena brutto [</w:t>
            </w:r>
            <w:r>
              <w:rPr>
                <w:rFonts w:asciiTheme="minorHAnsi" w:eastAsia="Times New Roman" w:hAnsiTheme="minorHAnsi" w:cstheme="minorHAnsi"/>
                <w:b/>
                <w:bCs/>
                <w:sz w:val="22"/>
                <w:szCs w:val="22"/>
                <w:lang w:eastAsia="pl-PL"/>
              </w:rPr>
              <w:t>zł</w:t>
            </w:r>
            <w:r w:rsidRPr="004A398E">
              <w:rPr>
                <w:rFonts w:asciiTheme="minorHAnsi" w:eastAsia="Times New Roman" w:hAnsiTheme="minorHAnsi" w:cstheme="minorHAnsi"/>
                <w:b/>
                <w:bCs/>
                <w:sz w:val="22"/>
                <w:szCs w:val="22"/>
                <w:lang w:eastAsia="pl-PL"/>
              </w:rPr>
              <w:t>]</w:t>
            </w:r>
          </w:p>
        </w:tc>
        <w:tc>
          <w:tcPr>
            <w:tcW w:w="1276" w:type="dxa"/>
            <w:tcBorders>
              <w:top w:val="nil"/>
              <w:left w:val="nil"/>
              <w:bottom w:val="single" w:sz="8" w:space="0" w:color="auto"/>
              <w:right w:val="single" w:sz="8" w:space="0" w:color="auto"/>
            </w:tcBorders>
            <w:shd w:val="clear" w:color="auto" w:fill="C6D9F1" w:themeFill="text2" w:themeFillTint="33"/>
          </w:tcPr>
          <w:p w14:paraId="53DF31E2"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dni / km</w:t>
            </w:r>
          </w:p>
        </w:tc>
        <w:tc>
          <w:tcPr>
            <w:tcW w:w="1276" w:type="dxa"/>
            <w:tcBorders>
              <w:top w:val="nil"/>
              <w:left w:val="nil"/>
              <w:bottom w:val="single" w:sz="8" w:space="0" w:color="auto"/>
              <w:right w:val="single" w:sz="8" w:space="0" w:color="auto"/>
            </w:tcBorders>
            <w:shd w:val="clear" w:color="auto" w:fill="C6D9F1" w:themeFill="text2" w:themeFillTint="33"/>
          </w:tcPr>
          <w:p w14:paraId="348990A1"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zł</w:t>
            </w:r>
          </w:p>
        </w:tc>
      </w:tr>
      <w:tr w:rsidR="00674B8E" w14:paraId="4017C074" w14:textId="77777777" w:rsidTr="00DB5777">
        <w:trPr>
          <w:trHeight w:val="169"/>
          <w:jc w:val="center"/>
        </w:trPr>
        <w:tc>
          <w:tcPr>
            <w:tcW w:w="561" w:type="dxa"/>
            <w:tcBorders>
              <w:top w:val="nil"/>
              <w:left w:val="single" w:sz="4" w:space="0" w:color="auto"/>
              <w:bottom w:val="single" w:sz="8" w:space="0" w:color="auto"/>
              <w:right w:val="single" w:sz="8" w:space="0" w:color="auto"/>
            </w:tcBorders>
            <w:shd w:val="clear" w:color="auto" w:fill="C6D9F1" w:themeFill="text2" w:themeFillTint="33"/>
            <w:vAlign w:val="center"/>
          </w:tcPr>
          <w:p w14:paraId="34AB620A"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1</w:t>
            </w:r>
          </w:p>
        </w:tc>
        <w:tc>
          <w:tcPr>
            <w:tcW w:w="2269" w:type="dxa"/>
            <w:tcBorders>
              <w:top w:val="nil"/>
              <w:left w:val="single" w:sz="8" w:space="0" w:color="auto"/>
              <w:bottom w:val="single" w:sz="8" w:space="0" w:color="000000"/>
              <w:right w:val="single" w:sz="8" w:space="0" w:color="auto"/>
            </w:tcBorders>
            <w:shd w:val="clear" w:color="auto" w:fill="C6D9F1" w:themeFill="text2" w:themeFillTint="33"/>
            <w:vAlign w:val="center"/>
          </w:tcPr>
          <w:p w14:paraId="2DDCFBF1"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2</w:t>
            </w:r>
          </w:p>
        </w:tc>
        <w:tc>
          <w:tcPr>
            <w:tcW w:w="1985" w:type="dxa"/>
            <w:tcBorders>
              <w:top w:val="nil"/>
              <w:left w:val="nil"/>
              <w:bottom w:val="single" w:sz="8" w:space="0" w:color="auto"/>
              <w:right w:val="single" w:sz="8" w:space="0" w:color="auto"/>
            </w:tcBorders>
            <w:shd w:val="clear" w:color="auto" w:fill="C6D9F1" w:themeFill="text2" w:themeFillTint="33"/>
            <w:vAlign w:val="center"/>
          </w:tcPr>
          <w:p w14:paraId="11BA0C05" w14:textId="77777777" w:rsidR="00DB5777" w:rsidRPr="004A398E" w:rsidRDefault="00352937" w:rsidP="00DB5777">
            <w:pPr>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3</w:t>
            </w:r>
          </w:p>
        </w:tc>
        <w:tc>
          <w:tcPr>
            <w:tcW w:w="2126" w:type="dxa"/>
            <w:tcBorders>
              <w:top w:val="nil"/>
              <w:left w:val="nil"/>
              <w:bottom w:val="single" w:sz="8" w:space="0" w:color="auto"/>
              <w:right w:val="single" w:sz="8" w:space="0" w:color="auto"/>
            </w:tcBorders>
            <w:shd w:val="clear" w:color="auto" w:fill="C6D9F1" w:themeFill="text2" w:themeFillTint="33"/>
            <w:vAlign w:val="center"/>
          </w:tcPr>
          <w:p w14:paraId="296BC986"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sidRPr="004A398E">
              <w:rPr>
                <w:rFonts w:asciiTheme="minorHAnsi" w:eastAsia="Times New Roman" w:hAnsiTheme="minorHAnsi" w:cstheme="minorHAnsi"/>
                <w:b/>
                <w:bCs/>
                <w:sz w:val="22"/>
                <w:szCs w:val="22"/>
                <w:lang w:eastAsia="pl-PL"/>
              </w:rPr>
              <w:t>4</w:t>
            </w:r>
          </w:p>
        </w:tc>
        <w:tc>
          <w:tcPr>
            <w:tcW w:w="1276" w:type="dxa"/>
            <w:tcBorders>
              <w:top w:val="nil"/>
              <w:left w:val="nil"/>
              <w:bottom w:val="single" w:sz="8" w:space="0" w:color="auto"/>
              <w:right w:val="single" w:sz="8" w:space="0" w:color="auto"/>
            </w:tcBorders>
            <w:shd w:val="clear" w:color="auto" w:fill="C6D9F1" w:themeFill="text2" w:themeFillTint="33"/>
          </w:tcPr>
          <w:p w14:paraId="271EEBE1"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5</w:t>
            </w:r>
          </w:p>
        </w:tc>
        <w:tc>
          <w:tcPr>
            <w:tcW w:w="1276" w:type="dxa"/>
            <w:tcBorders>
              <w:top w:val="nil"/>
              <w:left w:val="nil"/>
              <w:bottom w:val="single" w:sz="8" w:space="0" w:color="auto"/>
              <w:right w:val="single" w:sz="8" w:space="0" w:color="auto"/>
            </w:tcBorders>
            <w:shd w:val="clear" w:color="auto" w:fill="C6D9F1" w:themeFill="text2" w:themeFillTint="33"/>
          </w:tcPr>
          <w:p w14:paraId="684BD42D" w14:textId="77777777" w:rsidR="00DB5777" w:rsidRPr="004A398E" w:rsidRDefault="00352937" w:rsidP="00DB5777">
            <w:pPr>
              <w:tabs>
                <w:tab w:val="left" w:pos="0"/>
              </w:tabs>
              <w:suppressAutoHyphens w:val="0"/>
              <w:jc w:val="center"/>
              <w:rPr>
                <w:rFonts w:asciiTheme="minorHAnsi" w:eastAsia="Times New Roman" w:hAnsiTheme="minorHAnsi" w:cstheme="minorHAnsi"/>
                <w:b/>
                <w:bCs/>
                <w:sz w:val="22"/>
                <w:szCs w:val="22"/>
                <w:lang w:eastAsia="pl-PL"/>
              </w:rPr>
            </w:pPr>
            <w:r>
              <w:rPr>
                <w:rFonts w:asciiTheme="minorHAnsi" w:eastAsia="Times New Roman" w:hAnsiTheme="minorHAnsi" w:cstheme="minorHAnsi"/>
                <w:b/>
                <w:bCs/>
                <w:sz w:val="22"/>
                <w:szCs w:val="22"/>
                <w:lang w:eastAsia="pl-PL"/>
              </w:rPr>
              <w:t>6 (4*5)</w:t>
            </w:r>
          </w:p>
        </w:tc>
      </w:tr>
      <w:tr w:rsidR="00674B8E" w14:paraId="16B5BC21" w14:textId="77777777" w:rsidTr="00DB5777">
        <w:trPr>
          <w:trHeight w:val="1230"/>
          <w:jc w:val="center"/>
        </w:trPr>
        <w:tc>
          <w:tcPr>
            <w:tcW w:w="561" w:type="dxa"/>
            <w:tcBorders>
              <w:top w:val="nil"/>
              <w:left w:val="single" w:sz="4" w:space="0" w:color="auto"/>
              <w:bottom w:val="single" w:sz="8" w:space="0" w:color="auto"/>
              <w:right w:val="single" w:sz="8" w:space="0" w:color="auto"/>
            </w:tcBorders>
            <w:shd w:val="clear" w:color="auto" w:fill="auto"/>
            <w:vAlign w:val="center"/>
          </w:tcPr>
          <w:p w14:paraId="6A3EF083"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r w:rsidRPr="004A398E">
              <w:rPr>
                <w:rFonts w:asciiTheme="minorHAnsi" w:eastAsia="Times New Roman" w:hAnsiTheme="minorHAnsi" w:cstheme="minorHAnsi"/>
                <w:sz w:val="22"/>
                <w:szCs w:val="22"/>
                <w:lang w:eastAsia="pl-PL"/>
              </w:rPr>
              <w:t>1</w:t>
            </w:r>
          </w:p>
        </w:tc>
        <w:tc>
          <w:tcPr>
            <w:tcW w:w="2269" w:type="dxa"/>
            <w:tcBorders>
              <w:top w:val="nil"/>
              <w:left w:val="nil"/>
              <w:bottom w:val="single" w:sz="8" w:space="0" w:color="auto"/>
              <w:right w:val="single" w:sz="8" w:space="0" w:color="auto"/>
            </w:tcBorders>
            <w:shd w:val="clear" w:color="auto" w:fill="auto"/>
            <w:vAlign w:val="center"/>
          </w:tcPr>
          <w:p w14:paraId="0B9DD1A5"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r w:rsidRPr="004A398E">
              <w:rPr>
                <w:rFonts w:asciiTheme="minorHAnsi" w:eastAsia="Times New Roman" w:hAnsiTheme="minorHAnsi" w:cstheme="minorHAnsi"/>
                <w:sz w:val="22"/>
                <w:szCs w:val="22"/>
                <w:lang w:eastAsia="pl-PL"/>
              </w:rPr>
              <w:t xml:space="preserve">Usługa zabezpieczenia danych w </w:t>
            </w:r>
            <w:r w:rsidRPr="004A398E">
              <w:rPr>
                <w:rFonts w:asciiTheme="minorHAnsi" w:eastAsia="Times New Roman" w:hAnsiTheme="minorHAnsi" w:cstheme="minorHAnsi"/>
                <w:sz w:val="22"/>
                <w:szCs w:val="22"/>
                <w:lang w:eastAsia="pl-PL"/>
              </w:rPr>
              <w:t>siedzibie przedsiębiorcy przez 1 inżyniera</w:t>
            </w:r>
            <w:r>
              <w:rPr>
                <w:rFonts w:asciiTheme="minorHAnsi" w:eastAsia="Times New Roman" w:hAnsiTheme="minorHAnsi" w:cstheme="minorHAnsi"/>
                <w:sz w:val="22"/>
                <w:szCs w:val="22"/>
                <w:lang w:eastAsia="pl-PL"/>
              </w:rPr>
              <w:t xml:space="preserve"> </w:t>
            </w:r>
            <w:r w:rsidRPr="004A398E">
              <w:rPr>
                <w:rFonts w:asciiTheme="minorHAnsi" w:eastAsia="Times New Roman" w:hAnsiTheme="minorHAnsi" w:cstheme="minorHAnsi"/>
                <w:sz w:val="22"/>
                <w:szCs w:val="22"/>
                <w:lang w:eastAsia="pl-PL"/>
              </w:rPr>
              <w:t xml:space="preserve"> - </w:t>
            </w:r>
            <w:r w:rsidRPr="004A398E">
              <w:rPr>
                <w:rFonts w:asciiTheme="minorHAnsi" w:eastAsia="Times New Roman" w:hAnsiTheme="minorHAnsi" w:cstheme="minorHAnsi"/>
                <w:b/>
                <w:sz w:val="22"/>
                <w:szCs w:val="22"/>
                <w:lang w:eastAsia="pl-PL"/>
              </w:rPr>
              <w:t>tryb standardowy.</w:t>
            </w:r>
          </w:p>
        </w:tc>
        <w:tc>
          <w:tcPr>
            <w:tcW w:w="1985" w:type="dxa"/>
            <w:tcBorders>
              <w:top w:val="nil"/>
              <w:left w:val="nil"/>
              <w:bottom w:val="single" w:sz="8" w:space="0" w:color="auto"/>
              <w:right w:val="single" w:sz="8" w:space="0" w:color="auto"/>
            </w:tcBorders>
            <w:shd w:val="clear" w:color="auto" w:fill="auto"/>
            <w:vAlign w:val="center"/>
          </w:tcPr>
          <w:p w14:paraId="40806AAD"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p>
        </w:tc>
        <w:tc>
          <w:tcPr>
            <w:tcW w:w="2126" w:type="dxa"/>
            <w:tcBorders>
              <w:top w:val="nil"/>
              <w:left w:val="nil"/>
              <w:bottom w:val="single" w:sz="8" w:space="0" w:color="auto"/>
              <w:right w:val="single" w:sz="8" w:space="0" w:color="auto"/>
            </w:tcBorders>
            <w:shd w:val="clear" w:color="auto" w:fill="auto"/>
            <w:vAlign w:val="center"/>
          </w:tcPr>
          <w:p w14:paraId="1989507B"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p>
        </w:tc>
        <w:tc>
          <w:tcPr>
            <w:tcW w:w="1276" w:type="dxa"/>
            <w:tcBorders>
              <w:top w:val="nil"/>
              <w:left w:val="nil"/>
              <w:bottom w:val="single" w:sz="8" w:space="0" w:color="auto"/>
              <w:right w:val="single" w:sz="8" w:space="0" w:color="auto"/>
            </w:tcBorders>
            <w:vAlign w:val="center"/>
          </w:tcPr>
          <w:p w14:paraId="43E14C29"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60</w:t>
            </w:r>
          </w:p>
        </w:tc>
        <w:tc>
          <w:tcPr>
            <w:tcW w:w="1276" w:type="dxa"/>
            <w:tcBorders>
              <w:top w:val="nil"/>
              <w:left w:val="nil"/>
              <w:bottom w:val="single" w:sz="8" w:space="0" w:color="auto"/>
              <w:right w:val="single" w:sz="8" w:space="0" w:color="auto"/>
            </w:tcBorders>
            <w:vAlign w:val="center"/>
          </w:tcPr>
          <w:p w14:paraId="353393B1" w14:textId="77777777" w:rsidR="00DB5777" w:rsidRPr="004A398E" w:rsidRDefault="00352937" w:rsidP="00DB5777">
            <w:pPr>
              <w:suppressAutoHyphens w:val="0"/>
              <w:jc w:val="center"/>
              <w:rPr>
                <w:rFonts w:asciiTheme="minorHAnsi" w:eastAsia="Times New Roman" w:hAnsiTheme="minorHAnsi" w:cstheme="minorHAnsi"/>
                <w:sz w:val="22"/>
                <w:szCs w:val="22"/>
                <w:lang w:eastAsia="pl-PL"/>
              </w:rPr>
            </w:pPr>
          </w:p>
        </w:tc>
      </w:tr>
      <w:tr w:rsidR="00674B8E" w14:paraId="0B4D53AB" w14:textId="77777777" w:rsidTr="00DB5777">
        <w:trPr>
          <w:trHeight w:val="1395"/>
          <w:jc w:val="center"/>
        </w:trPr>
        <w:tc>
          <w:tcPr>
            <w:tcW w:w="561" w:type="dxa"/>
            <w:tcBorders>
              <w:top w:val="nil"/>
              <w:left w:val="single" w:sz="4" w:space="0" w:color="auto"/>
              <w:bottom w:val="single" w:sz="4" w:space="0" w:color="auto"/>
              <w:right w:val="single" w:sz="8" w:space="0" w:color="auto"/>
            </w:tcBorders>
            <w:shd w:val="clear" w:color="auto" w:fill="auto"/>
            <w:vAlign w:val="center"/>
          </w:tcPr>
          <w:p w14:paraId="54FEF4C3"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2</w:t>
            </w:r>
          </w:p>
        </w:tc>
        <w:tc>
          <w:tcPr>
            <w:tcW w:w="2269" w:type="dxa"/>
            <w:tcBorders>
              <w:top w:val="nil"/>
              <w:left w:val="nil"/>
              <w:bottom w:val="single" w:sz="4" w:space="0" w:color="auto"/>
              <w:right w:val="single" w:sz="8" w:space="0" w:color="auto"/>
            </w:tcBorders>
            <w:shd w:val="clear" w:color="auto" w:fill="auto"/>
            <w:vAlign w:val="center"/>
          </w:tcPr>
          <w:p w14:paraId="5400AE36"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sidRPr="00DC2D3C">
              <w:rPr>
                <w:rFonts w:asciiTheme="minorHAnsi" w:eastAsia="Times New Roman" w:hAnsiTheme="minorHAnsi" w:cstheme="minorHAnsi"/>
                <w:sz w:val="22"/>
                <w:szCs w:val="22"/>
                <w:lang w:eastAsia="pl-PL"/>
              </w:rPr>
              <w:t>Usługa zabezpieczenia danych w siedzibie przedsiębiorcy przez 1 inżyniera</w:t>
            </w:r>
            <w:r>
              <w:rPr>
                <w:rFonts w:asciiTheme="minorHAnsi" w:eastAsia="Times New Roman" w:hAnsiTheme="minorHAnsi" w:cstheme="minorHAnsi"/>
                <w:sz w:val="22"/>
                <w:szCs w:val="22"/>
                <w:lang w:eastAsia="pl-PL"/>
              </w:rPr>
              <w:t xml:space="preserve"> </w:t>
            </w:r>
            <w:r w:rsidRPr="00DC2D3C">
              <w:rPr>
                <w:rFonts w:asciiTheme="minorHAnsi" w:eastAsia="Times New Roman" w:hAnsiTheme="minorHAnsi" w:cstheme="minorHAnsi"/>
                <w:sz w:val="22"/>
                <w:szCs w:val="22"/>
                <w:lang w:eastAsia="pl-PL"/>
              </w:rPr>
              <w:t xml:space="preserve"> –</w:t>
            </w:r>
            <w:r>
              <w:rPr>
                <w:rFonts w:asciiTheme="minorHAnsi" w:eastAsia="Times New Roman" w:hAnsiTheme="minorHAnsi" w:cstheme="minorHAnsi"/>
                <w:sz w:val="22"/>
                <w:szCs w:val="22"/>
                <w:lang w:eastAsia="pl-PL"/>
              </w:rPr>
              <w:t xml:space="preserve"> </w:t>
            </w:r>
            <w:r w:rsidRPr="00DC2D3C">
              <w:rPr>
                <w:rFonts w:asciiTheme="minorHAnsi" w:eastAsia="Times New Roman" w:hAnsiTheme="minorHAnsi" w:cstheme="minorHAnsi"/>
                <w:b/>
                <w:sz w:val="22"/>
                <w:szCs w:val="22"/>
                <w:lang w:eastAsia="pl-PL"/>
              </w:rPr>
              <w:t>tryb ekspresowy</w:t>
            </w:r>
          </w:p>
        </w:tc>
        <w:tc>
          <w:tcPr>
            <w:tcW w:w="1985" w:type="dxa"/>
            <w:tcBorders>
              <w:top w:val="nil"/>
              <w:left w:val="nil"/>
              <w:bottom w:val="single" w:sz="4" w:space="0" w:color="auto"/>
              <w:right w:val="single" w:sz="8" w:space="0" w:color="auto"/>
            </w:tcBorders>
            <w:shd w:val="clear" w:color="auto" w:fill="auto"/>
            <w:vAlign w:val="center"/>
          </w:tcPr>
          <w:p w14:paraId="3928317F"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2126" w:type="dxa"/>
            <w:tcBorders>
              <w:top w:val="nil"/>
              <w:left w:val="nil"/>
              <w:bottom w:val="single" w:sz="4" w:space="0" w:color="auto"/>
              <w:right w:val="single" w:sz="8" w:space="0" w:color="auto"/>
            </w:tcBorders>
            <w:shd w:val="clear" w:color="auto" w:fill="auto"/>
            <w:vAlign w:val="center"/>
          </w:tcPr>
          <w:p w14:paraId="55FFB3D8"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1276" w:type="dxa"/>
            <w:tcBorders>
              <w:top w:val="nil"/>
              <w:left w:val="nil"/>
              <w:bottom w:val="single" w:sz="4" w:space="0" w:color="auto"/>
              <w:right w:val="single" w:sz="8" w:space="0" w:color="auto"/>
            </w:tcBorders>
            <w:vAlign w:val="center"/>
          </w:tcPr>
          <w:p w14:paraId="4DA35616"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4</w:t>
            </w:r>
          </w:p>
        </w:tc>
        <w:tc>
          <w:tcPr>
            <w:tcW w:w="1276" w:type="dxa"/>
            <w:tcBorders>
              <w:top w:val="nil"/>
              <w:left w:val="nil"/>
              <w:bottom w:val="single" w:sz="4" w:space="0" w:color="auto"/>
              <w:right w:val="single" w:sz="8" w:space="0" w:color="auto"/>
            </w:tcBorders>
            <w:vAlign w:val="center"/>
          </w:tcPr>
          <w:p w14:paraId="0E2A640F"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r>
      <w:tr w:rsidR="00674B8E" w14:paraId="6412F6C6" w14:textId="77777777" w:rsidTr="00DB5777">
        <w:trPr>
          <w:trHeight w:val="1395"/>
          <w:jc w:val="center"/>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308F6DC9"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3</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0973875F" w14:textId="77777777" w:rsidR="00DB5777" w:rsidRPr="00DC2D3C" w:rsidRDefault="00352937" w:rsidP="00DB5777">
            <w:pPr>
              <w:suppressAutoHyphens w:val="0"/>
              <w:autoSpaceDE w:val="0"/>
              <w:autoSpaceDN w:val="0"/>
              <w:adjustRightInd w:val="0"/>
              <w:jc w:val="center"/>
              <w:rPr>
                <w:rFonts w:asciiTheme="minorHAnsi" w:eastAsia="Times New Roman" w:hAnsiTheme="minorHAnsi" w:cstheme="minorHAnsi"/>
                <w:sz w:val="22"/>
                <w:szCs w:val="22"/>
                <w:lang w:eastAsia="pl-PL"/>
              </w:rPr>
            </w:pPr>
            <w:r w:rsidRPr="00DC2D3C">
              <w:rPr>
                <w:rFonts w:asciiTheme="minorHAnsi" w:eastAsia="Times New Roman" w:hAnsiTheme="minorHAnsi" w:cstheme="minorHAnsi"/>
                <w:sz w:val="22"/>
                <w:szCs w:val="22"/>
                <w:lang w:eastAsia="pl-PL"/>
              </w:rPr>
              <w:t>Dojazd [km]</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01D08B3"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E395EA"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09FB1883"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11200</w:t>
            </w:r>
          </w:p>
        </w:tc>
        <w:tc>
          <w:tcPr>
            <w:tcW w:w="1276" w:type="dxa"/>
            <w:tcBorders>
              <w:top w:val="single" w:sz="4" w:space="0" w:color="auto"/>
              <w:left w:val="single" w:sz="4" w:space="0" w:color="auto"/>
              <w:bottom w:val="single" w:sz="4" w:space="0" w:color="auto"/>
              <w:right w:val="single" w:sz="4" w:space="0" w:color="auto"/>
            </w:tcBorders>
            <w:vAlign w:val="center"/>
          </w:tcPr>
          <w:p w14:paraId="00E81FA7"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r>
      <w:tr w:rsidR="00674B8E" w14:paraId="324D588E" w14:textId="77777777" w:rsidTr="00DB5777">
        <w:trPr>
          <w:trHeight w:val="567"/>
          <w:jc w:val="center"/>
        </w:trPr>
        <w:tc>
          <w:tcPr>
            <w:tcW w:w="561" w:type="dxa"/>
            <w:tcBorders>
              <w:top w:val="single" w:sz="4" w:space="0" w:color="auto"/>
            </w:tcBorders>
            <w:shd w:val="clear" w:color="auto" w:fill="auto"/>
            <w:vAlign w:val="center"/>
          </w:tcPr>
          <w:p w14:paraId="4691F11B" w14:textId="77777777" w:rsidR="00DB5777" w:rsidRDefault="00352937" w:rsidP="00DB5777">
            <w:pPr>
              <w:suppressAutoHyphens w:val="0"/>
              <w:jc w:val="center"/>
              <w:rPr>
                <w:rFonts w:asciiTheme="minorHAnsi" w:eastAsia="Times New Roman" w:hAnsiTheme="minorHAnsi" w:cstheme="minorHAnsi"/>
                <w:sz w:val="22"/>
                <w:szCs w:val="22"/>
                <w:lang w:eastAsia="pl-PL"/>
              </w:rPr>
            </w:pPr>
          </w:p>
        </w:tc>
        <w:tc>
          <w:tcPr>
            <w:tcW w:w="2269" w:type="dxa"/>
            <w:tcBorders>
              <w:top w:val="single" w:sz="4" w:space="0" w:color="auto"/>
            </w:tcBorders>
            <w:shd w:val="clear" w:color="auto" w:fill="auto"/>
            <w:vAlign w:val="center"/>
          </w:tcPr>
          <w:p w14:paraId="67DB82AE" w14:textId="77777777" w:rsidR="00DB5777" w:rsidRPr="00DC2D3C" w:rsidRDefault="00352937" w:rsidP="00DB5777">
            <w:pPr>
              <w:suppressAutoHyphens w:val="0"/>
              <w:autoSpaceDE w:val="0"/>
              <w:autoSpaceDN w:val="0"/>
              <w:adjustRightInd w:val="0"/>
              <w:rPr>
                <w:rFonts w:asciiTheme="minorHAnsi" w:eastAsia="Times New Roman" w:hAnsiTheme="minorHAnsi" w:cstheme="minorHAnsi"/>
                <w:sz w:val="22"/>
                <w:szCs w:val="22"/>
                <w:lang w:eastAsia="pl-PL"/>
              </w:rPr>
            </w:pPr>
          </w:p>
        </w:tc>
        <w:tc>
          <w:tcPr>
            <w:tcW w:w="1985" w:type="dxa"/>
            <w:tcBorders>
              <w:top w:val="single" w:sz="4" w:space="0" w:color="auto"/>
            </w:tcBorders>
            <w:shd w:val="clear" w:color="auto" w:fill="auto"/>
            <w:vAlign w:val="center"/>
          </w:tcPr>
          <w:p w14:paraId="6B31404C"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2126" w:type="dxa"/>
            <w:tcBorders>
              <w:top w:val="single" w:sz="4" w:space="0" w:color="auto"/>
            </w:tcBorders>
            <w:shd w:val="clear" w:color="auto" w:fill="auto"/>
            <w:vAlign w:val="center"/>
          </w:tcPr>
          <w:p w14:paraId="5B7CA3CF"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c>
          <w:tcPr>
            <w:tcW w:w="1276" w:type="dxa"/>
            <w:tcBorders>
              <w:top w:val="single" w:sz="4" w:space="0" w:color="auto"/>
              <w:right w:val="single" w:sz="4" w:space="0" w:color="auto"/>
            </w:tcBorders>
            <w:vAlign w:val="center"/>
          </w:tcPr>
          <w:p w14:paraId="57A5344F"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77D49B0E" w14:textId="77777777" w:rsidR="00DB5777" w:rsidRPr="00DC2D3C" w:rsidRDefault="00352937" w:rsidP="00DB5777">
            <w:pPr>
              <w:suppressAutoHyphens w:val="0"/>
              <w:jc w:val="center"/>
              <w:rPr>
                <w:rFonts w:asciiTheme="minorHAnsi" w:eastAsia="Times New Roman" w:hAnsiTheme="minorHAnsi" w:cstheme="minorHAnsi"/>
                <w:sz w:val="22"/>
                <w:szCs w:val="22"/>
                <w:lang w:eastAsia="pl-PL"/>
              </w:rPr>
            </w:pPr>
          </w:p>
        </w:tc>
      </w:tr>
    </w:tbl>
    <w:p w14:paraId="5C4B0BC9" w14:textId="77777777" w:rsidR="00DB5777" w:rsidRPr="00B82932" w:rsidRDefault="00352937" w:rsidP="00DB5777">
      <w:pPr>
        <w:spacing w:after="120" w:line="276" w:lineRule="auto"/>
        <w:jc w:val="both"/>
        <w:rPr>
          <w:rFonts w:asciiTheme="minorHAnsi" w:hAnsiTheme="minorHAnsi" w:cstheme="minorHAnsi"/>
          <w:b/>
          <w:bCs/>
          <w:color w:val="000000" w:themeColor="text1"/>
          <w:highlight w:val="yellow"/>
        </w:rPr>
      </w:pPr>
    </w:p>
    <w:p w14:paraId="461013CF" w14:textId="77777777" w:rsidR="00DB5777" w:rsidRPr="00785469" w:rsidRDefault="00352937" w:rsidP="00DB5777">
      <w:pPr>
        <w:tabs>
          <w:tab w:val="left" w:pos="-284"/>
        </w:tabs>
        <w:spacing w:after="120" w:line="276" w:lineRule="auto"/>
        <w:jc w:val="both"/>
        <w:rPr>
          <w:rFonts w:asciiTheme="minorHAnsi" w:hAnsiTheme="minorHAnsi" w:cstheme="minorHAnsi"/>
        </w:rPr>
      </w:pPr>
      <w:r w:rsidRPr="00785469">
        <w:rPr>
          <w:rFonts w:asciiTheme="minorHAnsi" w:hAnsiTheme="minorHAnsi" w:cstheme="minorHAnsi"/>
          <w:b/>
        </w:rPr>
        <w:t>Oświadczamy, że</w:t>
      </w:r>
      <w:r w:rsidRPr="00785469">
        <w:rPr>
          <w:rFonts w:asciiTheme="minorHAnsi" w:hAnsiTheme="minorHAnsi" w:cstheme="minorHAnsi"/>
        </w:rPr>
        <w:t xml:space="preserve"> zapoznaliśmy się z SWZ i nie wnosimy do niej zastrzeżeń oraz uzyskaliśmy niezbędne informacje do przygotowania oferty.</w:t>
      </w:r>
    </w:p>
    <w:p w14:paraId="71D4B45A" w14:textId="77777777" w:rsidR="00DB5777" w:rsidRPr="00785469" w:rsidRDefault="00352937" w:rsidP="00DB5777">
      <w:pPr>
        <w:spacing w:after="120" w:line="276" w:lineRule="auto"/>
        <w:jc w:val="both"/>
        <w:rPr>
          <w:rFonts w:asciiTheme="minorHAnsi" w:hAnsiTheme="minorHAnsi" w:cstheme="minorHAnsi"/>
          <w:bCs/>
          <w:color w:val="000000" w:themeColor="text1"/>
        </w:rPr>
      </w:pPr>
      <w:r w:rsidRPr="00785469">
        <w:rPr>
          <w:rFonts w:asciiTheme="minorHAnsi" w:hAnsiTheme="minorHAnsi" w:cstheme="minorHAnsi"/>
          <w:b/>
          <w:bCs/>
          <w:color w:val="000000" w:themeColor="text1"/>
        </w:rPr>
        <w:lastRenderedPageBreak/>
        <w:t xml:space="preserve">Oświadczam/y, </w:t>
      </w:r>
      <w:r w:rsidRPr="00785469">
        <w:rPr>
          <w:rFonts w:asciiTheme="minorHAnsi" w:hAnsiTheme="minorHAnsi" w:cstheme="minorHAnsi"/>
          <w:bCs/>
          <w:color w:val="000000" w:themeColor="text1"/>
        </w:rPr>
        <w:t xml:space="preserve">że oferowany przedmiot zamówienia spełnia wszystkie wymagania Zamawiającego określone w Opisie przedmiotu zamówienia </w:t>
      </w:r>
      <w:r w:rsidRPr="00785469">
        <w:rPr>
          <w:rFonts w:asciiTheme="minorHAnsi" w:hAnsiTheme="minorHAnsi" w:cstheme="minorHAnsi"/>
          <w:bCs/>
          <w:color w:val="000000" w:themeColor="text1"/>
        </w:rPr>
        <w:t>(OPZ), stanowiącym Załącznik nr 1 do SWZ, oraz w Projektowanych postanowieniach umowy, stanowiących Załącznik nr 2 do SWZ.</w:t>
      </w:r>
    </w:p>
    <w:p w14:paraId="0817DDD4" w14:textId="77777777" w:rsidR="00DB5777" w:rsidRPr="00785469" w:rsidRDefault="00352937" w:rsidP="00DB5777">
      <w:pPr>
        <w:spacing w:after="120" w:line="276" w:lineRule="auto"/>
        <w:jc w:val="both"/>
        <w:rPr>
          <w:rFonts w:asciiTheme="minorHAnsi" w:hAnsiTheme="minorHAnsi" w:cstheme="minorHAnsi"/>
          <w:b/>
          <w:bCs/>
        </w:rPr>
      </w:pPr>
      <w:r w:rsidRPr="00785469">
        <w:rPr>
          <w:rFonts w:asciiTheme="minorHAnsi" w:hAnsiTheme="minorHAnsi" w:cstheme="minorHAnsi"/>
          <w:b/>
          <w:bCs/>
        </w:rPr>
        <w:t xml:space="preserve">Oświadczam/y, że </w:t>
      </w:r>
      <w:r w:rsidRPr="00785469">
        <w:rPr>
          <w:rFonts w:asciiTheme="minorHAnsi" w:hAnsiTheme="minorHAnsi" w:cstheme="minorHAnsi"/>
          <w:bCs/>
        </w:rPr>
        <w:t xml:space="preserve">zobowiązujemy się do realizacji przedmiotu umowy w terminie określonym </w:t>
      </w:r>
      <w:r w:rsidRPr="00785469">
        <w:rPr>
          <w:rFonts w:asciiTheme="minorHAnsi" w:hAnsiTheme="minorHAnsi" w:cstheme="minorHAnsi"/>
          <w:bCs/>
        </w:rPr>
        <w:br/>
        <w:t>w SWZ</w:t>
      </w:r>
      <w:r w:rsidRPr="00785469">
        <w:rPr>
          <w:rFonts w:asciiTheme="minorHAnsi" w:hAnsiTheme="minorHAnsi" w:cstheme="minorHAnsi"/>
        </w:rPr>
        <w:t xml:space="preserve">.  </w:t>
      </w:r>
    </w:p>
    <w:p w14:paraId="16A5CEAE" w14:textId="77777777" w:rsidR="00DB5777" w:rsidRPr="00785469" w:rsidRDefault="00352937" w:rsidP="00DB5777">
      <w:pPr>
        <w:spacing w:line="276" w:lineRule="auto"/>
        <w:jc w:val="both"/>
        <w:rPr>
          <w:rFonts w:asciiTheme="minorHAnsi" w:hAnsiTheme="minorHAnsi" w:cstheme="minorHAnsi"/>
        </w:rPr>
      </w:pPr>
      <w:r w:rsidRPr="00785469">
        <w:rPr>
          <w:rFonts w:asciiTheme="minorHAnsi" w:hAnsiTheme="minorHAnsi" w:cstheme="minorHAnsi"/>
        </w:rPr>
        <w:t>W trybie art. 225 ust. 2 ustawy Pra</w:t>
      </w:r>
      <w:r w:rsidRPr="00785469">
        <w:rPr>
          <w:rFonts w:asciiTheme="minorHAnsi" w:hAnsiTheme="minorHAnsi" w:cstheme="minorHAnsi"/>
        </w:rPr>
        <w:t xml:space="preserve">wo zamówień publicznych </w:t>
      </w:r>
      <w:r w:rsidRPr="00785469">
        <w:rPr>
          <w:rFonts w:asciiTheme="minorHAnsi" w:hAnsiTheme="minorHAnsi" w:cstheme="minorHAnsi"/>
          <w:b/>
        </w:rPr>
        <w:t xml:space="preserve">oświadczam/y, że </w:t>
      </w:r>
      <w:r w:rsidRPr="00785469">
        <w:rPr>
          <w:rFonts w:asciiTheme="minorHAnsi" w:hAnsiTheme="minorHAnsi" w:cstheme="minorHAnsi"/>
        </w:rPr>
        <w:t xml:space="preserve">wybór naszej oferty </w:t>
      </w:r>
      <w:r w:rsidRPr="00785469">
        <w:rPr>
          <w:rFonts w:asciiTheme="minorHAnsi" w:hAnsiTheme="minorHAnsi" w:cstheme="minorHAnsi"/>
          <w:b/>
        </w:rPr>
        <w:t xml:space="preserve">nie będzie/będzie* </w:t>
      </w:r>
      <w:r w:rsidRPr="00785469">
        <w:rPr>
          <w:rFonts w:asciiTheme="minorHAnsi" w:hAnsiTheme="minorHAnsi" w:cstheme="minorHAnsi"/>
        </w:rPr>
        <w:t>prowadził do powstania u Zamawiającego obowiązku podatkowego zgodnie z przepisami ustawy o podatku od towarów i usług.</w:t>
      </w:r>
    </w:p>
    <w:p w14:paraId="71F6B9AE" w14:textId="77777777" w:rsidR="00DB5777" w:rsidRPr="00785469" w:rsidRDefault="00352937" w:rsidP="00DB5777">
      <w:pPr>
        <w:spacing w:line="276" w:lineRule="auto"/>
        <w:jc w:val="both"/>
        <w:rPr>
          <w:rFonts w:asciiTheme="minorHAnsi" w:hAnsiTheme="minorHAnsi" w:cstheme="minorHAnsi"/>
          <w:b/>
          <w:bCs/>
        </w:rPr>
      </w:pPr>
      <w:r w:rsidRPr="00785469">
        <w:rPr>
          <w:rFonts w:asciiTheme="minorHAnsi" w:hAnsiTheme="minorHAnsi" w:cstheme="minorHAnsi"/>
          <w:i/>
        </w:rPr>
        <w:t xml:space="preserve">W przypadku, gdy wybór oferty Wykonawcy </w:t>
      </w:r>
      <w:r w:rsidRPr="00785469">
        <w:rPr>
          <w:rFonts w:asciiTheme="minorHAnsi" w:hAnsiTheme="minorHAnsi" w:cstheme="minorHAnsi"/>
          <w:b/>
          <w:i/>
        </w:rPr>
        <w:t>będzie prowadził</w:t>
      </w:r>
      <w:r w:rsidRPr="00785469">
        <w:rPr>
          <w:rFonts w:asciiTheme="minorHAnsi" w:hAnsiTheme="minorHAnsi" w:cstheme="minorHAnsi"/>
          <w:i/>
        </w:rPr>
        <w:t xml:space="preserve"> </w:t>
      </w:r>
      <w:r w:rsidRPr="00785469">
        <w:rPr>
          <w:rFonts w:asciiTheme="minorHAnsi" w:hAnsiTheme="minorHAnsi" w:cstheme="minorHAnsi"/>
          <w:i/>
        </w:rPr>
        <w:t>do powstania u Zamawiającego obowiązku podatkowego Wykonawca zobowiązany jest wskazać nazwę (rodzaj) towaru lub usług, wartość tego towaru lub usług bez kwoty podatku VAT.</w:t>
      </w:r>
    </w:p>
    <w:p w14:paraId="213E4B90" w14:textId="77777777" w:rsidR="00DB5777" w:rsidRPr="00785469" w:rsidRDefault="00352937" w:rsidP="00DB5777">
      <w:pPr>
        <w:spacing w:line="276" w:lineRule="auto"/>
        <w:jc w:val="both"/>
        <w:rPr>
          <w:rFonts w:asciiTheme="minorHAnsi" w:hAnsiTheme="minorHAnsi" w:cstheme="minorHAnsi"/>
          <w:i/>
        </w:rPr>
      </w:pPr>
      <w:r w:rsidRPr="00785469">
        <w:rPr>
          <w:rFonts w:asciiTheme="minorHAnsi" w:hAnsiTheme="minorHAnsi" w:cstheme="minorHAnsi"/>
          <w:i/>
        </w:rPr>
        <w:t>Nazwa towaru lub usług prowadzących do powstania u Zamawiającego obowiązku podatkowe</w:t>
      </w:r>
      <w:r w:rsidRPr="00785469">
        <w:rPr>
          <w:rFonts w:asciiTheme="minorHAnsi" w:hAnsiTheme="minorHAnsi" w:cstheme="minorHAnsi"/>
          <w:i/>
        </w:rPr>
        <w:t>go ………………………………………………………………………………………………………………… oraz wartość tych towarów i usług bez podatku od towarów i usług: ……………..……………. zł</w:t>
      </w:r>
    </w:p>
    <w:p w14:paraId="6DE596D2" w14:textId="77777777" w:rsidR="00DB5777" w:rsidRPr="00785469" w:rsidRDefault="00352937" w:rsidP="00DB5777">
      <w:pPr>
        <w:spacing w:line="276" w:lineRule="auto"/>
        <w:jc w:val="both"/>
        <w:rPr>
          <w:rFonts w:asciiTheme="minorHAnsi" w:hAnsiTheme="minorHAnsi" w:cstheme="minorHAnsi"/>
          <w:b/>
          <w:i/>
        </w:rPr>
      </w:pPr>
      <w:r w:rsidRPr="00785469">
        <w:rPr>
          <w:rFonts w:asciiTheme="minorHAnsi" w:hAnsiTheme="minorHAnsi" w:cstheme="minorHAnsi"/>
          <w:b/>
          <w:i/>
        </w:rPr>
        <w:t>UWAGA! Powyższe pola zaznaczone kursywą wypełniają wyłącznie Wykonawcy, których wybór oferty prowadziłby u Zamawiającego do po</w:t>
      </w:r>
      <w:r w:rsidRPr="00785469">
        <w:rPr>
          <w:rFonts w:asciiTheme="minorHAnsi" w:hAnsiTheme="minorHAnsi" w:cstheme="minorHAnsi"/>
          <w:b/>
          <w:i/>
        </w:rPr>
        <w:t>wstania obowiązku podatkowego tzn. kiedy zgodnie z przepisami ustawy o podatku od towarów i usług to nabywca (Zamawiający) będzie zobowiązany do rozliczenia (odprowadzenia) podatku VAT.</w:t>
      </w:r>
    </w:p>
    <w:p w14:paraId="1BD7E962" w14:textId="77777777" w:rsidR="00DB5777" w:rsidRDefault="00352937" w:rsidP="00DB5777">
      <w:pPr>
        <w:spacing w:before="120" w:after="120" w:line="276" w:lineRule="auto"/>
        <w:jc w:val="both"/>
        <w:rPr>
          <w:rFonts w:asciiTheme="minorHAnsi" w:hAnsiTheme="minorHAnsi" w:cstheme="minorHAnsi"/>
        </w:rPr>
      </w:pPr>
      <w:r w:rsidRPr="00785469">
        <w:rPr>
          <w:rFonts w:asciiTheme="minorHAnsi" w:hAnsiTheme="minorHAnsi" w:cstheme="minorHAnsi"/>
          <w:b/>
        </w:rPr>
        <w:t>Oświadczam/y</w:t>
      </w:r>
      <w:r w:rsidRPr="00785469">
        <w:rPr>
          <w:rFonts w:asciiTheme="minorHAnsi" w:hAnsiTheme="minorHAnsi" w:cstheme="minorHAnsi"/>
        </w:rPr>
        <w:t xml:space="preserve">, że wypełniliśmy obowiązki informacyjne przewidziane w art. 13 lub art. 14 </w:t>
      </w:r>
      <w:r w:rsidRPr="00785469">
        <w:rPr>
          <w:rFonts w:asciiTheme="minorHAnsi" w:eastAsia="Times New Roman" w:hAnsiTheme="minorHAnsi" w:cstheme="minorHAnsi"/>
          <w:color w:val="1B1B1B"/>
          <w:lang w:eastAsia="pl-PL"/>
        </w:rPr>
        <w:t xml:space="preserve">Rozporządzenia Parlamentu Europejskiego i Rady (UE) 2016/679 z dnia 27 kwietnia 2016 r. </w:t>
      </w:r>
      <w:r w:rsidRPr="00785469">
        <w:rPr>
          <w:rFonts w:asciiTheme="minorHAnsi" w:eastAsia="Times New Roman" w:hAnsiTheme="minorHAnsi" w:cstheme="minorHAnsi"/>
          <w:color w:val="1B1B1B"/>
          <w:lang w:eastAsia="pl-PL"/>
        </w:rPr>
        <w:br/>
        <w:t>w sprawie ochrony osób fizycznych w związku z przetwarzaniem danych osobowych i w sprawie s</w:t>
      </w:r>
      <w:r w:rsidRPr="00785469">
        <w:rPr>
          <w:rFonts w:asciiTheme="minorHAnsi" w:eastAsia="Times New Roman" w:hAnsiTheme="minorHAnsi" w:cstheme="minorHAnsi"/>
          <w:color w:val="1B1B1B"/>
          <w:lang w:eastAsia="pl-PL"/>
        </w:rPr>
        <w:t xml:space="preserve">wobodnego przepływu takich danych oraz uchylenia dyrektywy 95/46/WE, zwanego RODO </w:t>
      </w:r>
      <w:r w:rsidRPr="00785469">
        <w:rPr>
          <w:rFonts w:asciiTheme="minorHAnsi" w:hAnsiTheme="minorHAnsi" w:cstheme="minorHAnsi"/>
        </w:rPr>
        <w:t>wobec osób fizycznych, od których dane osobowe bezpośrednio lub pośrednio pozyskaliśmy w celu ubiegania się o udzielenie zamówienia publicznego w niniejszym postępowaniu.</w:t>
      </w:r>
    </w:p>
    <w:p w14:paraId="45210814" w14:textId="77777777" w:rsidR="00DB5777" w:rsidRPr="004E7C76" w:rsidRDefault="00352937" w:rsidP="0088644A">
      <w:pPr>
        <w:tabs>
          <w:tab w:val="left" w:pos="567"/>
        </w:tabs>
        <w:spacing w:line="276" w:lineRule="auto"/>
        <w:jc w:val="both"/>
        <w:outlineLvl w:val="0"/>
        <w:rPr>
          <w:rFonts w:ascii="Calibri" w:hAnsi="Calibri" w:cs="Calibri"/>
          <w:lang w:eastAsia="pl-PL"/>
        </w:rPr>
      </w:pPr>
      <w:r w:rsidRPr="00785469">
        <w:rPr>
          <w:rFonts w:asciiTheme="minorHAnsi" w:hAnsiTheme="minorHAnsi" w:cstheme="minorHAnsi"/>
          <w:b/>
          <w:color w:val="000000"/>
        </w:rPr>
        <w:t>Oświadczam/y</w:t>
      </w:r>
      <w:r w:rsidRPr="00785469">
        <w:rPr>
          <w:rFonts w:asciiTheme="minorHAnsi" w:hAnsiTheme="minorHAnsi" w:cstheme="minorHAnsi"/>
          <w:color w:val="000000"/>
        </w:rPr>
        <w:t xml:space="preserve">, że nie podlegam wykluczeniu z postępowania na podstawie art. 7 ust. 1 ustawy </w:t>
      </w:r>
      <w:r w:rsidRPr="00785469">
        <w:rPr>
          <w:rFonts w:asciiTheme="minorHAnsi" w:hAnsiTheme="minorHAnsi" w:cstheme="minorHAnsi"/>
          <w:shd w:val="clear" w:color="auto" w:fill="FFFFFF"/>
        </w:rPr>
        <w:t>z dnia 13 kwietnia 2022 r. o szczególnych rozwiązaniach w zakresie przeciwdziałania wspieraniu agresji na Ukrainę oraz służących ochronie bezpieczeństwa narodowego</w:t>
      </w:r>
      <w:r w:rsidRPr="00785469">
        <w:rPr>
          <w:rFonts w:asciiTheme="minorHAnsi" w:hAnsiTheme="minorHAnsi" w:cstheme="minorHAnsi"/>
          <w:color w:val="000000"/>
        </w:rPr>
        <w:t xml:space="preserve"> (</w:t>
      </w:r>
      <w:r w:rsidRPr="00785469">
        <w:rPr>
          <w:rFonts w:asciiTheme="minorHAnsi" w:hAnsiTheme="minorHAnsi" w:cstheme="minorHAnsi"/>
          <w:color w:val="000000"/>
        </w:rPr>
        <w:t xml:space="preserve">Dz. U. z 2025 r. </w:t>
      </w:r>
      <w:r w:rsidRPr="00785469">
        <w:rPr>
          <w:rFonts w:asciiTheme="minorHAnsi" w:hAnsiTheme="minorHAnsi" w:cstheme="minorHAnsi"/>
          <w:color w:val="000000"/>
        </w:rPr>
        <w:br/>
        <w:t xml:space="preserve">poz. 514) oraz </w:t>
      </w:r>
      <w:r w:rsidRPr="00785469">
        <w:rPr>
          <w:rFonts w:asciiTheme="minorHAnsi" w:hAnsiTheme="minorHAnsi" w:cstheme="minorHAnsi"/>
          <w:bCs/>
          <w:color w:val="000000"/>
        </w:rPr>
        <w:t>art. 5k Rozporządzenia Rady (UE</w:t>
      </w:r>
      <w:r w:rsidRPr="00785469">
        <w:rPr>
          <w:rFonts w:asciiTheme="minorHAnsi" w:hAnsiTheme="minorHAnsi" w:cstheme="minorHAnsi"/>
          <w:bCs/>
        </w:rPr>
        <w:t xml:space="preserve">) </w:t>
      </w:r>
      <w:r w:rsidRPr="00785469">
        <w:rPr>
          <w:rFonts w:asciiTheme="minorHAnsi" w:hAnsiTheme="minorHAnsi" w:cstheme="minorHAnsi"/>
          <w:shd w:val="clear" w:color="auto" w:fill="FFFFFF"/>
        </w:rPr>
        <w:t>833/2014</w:t>
      </w:r>
      <w:r w:rsidRPr="00785469">
        <w:rPr>
          <w:rFonts w:asciiTheme="minorHAnsi" w:hAnsiTheme="minorHAnsi" w:cstheme="minorHAnsi"/>
          <w:color w:val="222222"/>
          <w:shd w:val="clear" w:color="auto" w:fill="FFFFFF"/>
        </w:rPr>
        <w:t xml:space="preserve"> </w:t>
      </w:r>
      <w:r>
        <w:rPr>
          <w:rFonts w:asciiTheme="minorHAnsi" w:hAnsiTheme="minorHAnsi" w:cstheme="minorHAnsi"/>
          <w:color w:val="222222"/>
          <w:shd w:val="clear" w:color="auto" w:fill="FFFFFF"/>
        </w:rPr>
        <w:t xml:space="preserve">z dnia </w:t>
      </w:r>
      <w:r>
        <w:rPr>
          <w:rFonts w:ascii="Calibri" w:hAnsi="Calibri" w:cs="Calibri"/>
          <w:lang w:eastAsia="pl-PL"/>
        </w:rPr>
        <w:t>31 lipca 2014 r.</w:t>
      </w:r>
      <w:r w:rsidRPr="00785469">
        <w:rPr>
          <w:rFonts w:asciiTheme="minorHAnsi" w:hAnsiTheme="minorHAnsi" w:cstheme="minorHAnsi"/>
          <w:shd w:val="clear" w:color="auto" w:fill="FFFFFF"/>
        </w:rPr>
        <w:t xml:space="preserve"> </w:t>
      </w:r>
      <w:r w:rsidRPr="00785469">
        <w:rPr>
          <w:rFonts w:asciiTheme="minorHAnsi" w:hAnsiTheme="minorHAnsi" w:cstheme="minorHAnsi"/>
          <w:bCs/>
          <w:color w:val="000000"/>
        </w:rPr>
        <w:t>dotyczącego środków ograniczających w związku z działaniami Rosji destabilizującymi sytuację na Ukrainie</w:t>
      </w:r>
      <w:r>
        <w:rPr>
          <w:rFonts w:asciiTheme="minorHAnsi" w:hAnsiTheme="minorHAnsi" w:cstheme="minorHAnsi"/>
          <w:bCs/>
          <w:color w:val="000000"/>
        </w:rPr>
        <w:t>.</w:t>
      </w:r>
    </w:p>
    <w:p w14:paraId="1F3FB8F1" w14:textId="77777777" w:rsidR="00DB5777" w:rsidRPr="00785469" w:rsidRDefault="00352937" w:rsidP="00DB5777">
      <w:pPr>
        <w:spacing w:after="120" w:line="276" w:lineRule="auto"/>
        <w:jc w:val="both"/>
        <w:rPr>
          <w:rFonts w:asciiTheme="minorHAnsi" w:hAnsiTheme="minorHAnsi" w:cstheme="minorHAnsi"/>
          <w:b/>
          <w:bCs/>
        </w:rPr>
      </w:pPr>
      <w:r w:rsidRPr="00785469">
        <w:rPr>
          <w:rFonts w:asciiTheme="minorHAnsi" w:hAnsiTheme="minorHAnsi" w:cstheme="minorHAnsi"/>
          <w:b/>
          <w:bCs/>
        </w:rPr>
        <w:t xml:space="preserve">Oświadczam/y, że </w:t>
      </w:r>
      <w:r w:rsidRPr="00785469">
        <w:rPr>
          <w:rFonts w:asciiTheme="minorHAnsi" w:hAnsiTheme="minorHAnsi" w:cstheme="minorHAnsi"/>
          <w:bCs/>
        </w:rPr>
        <w:t xml:space="preserve">uważamy się za związanych </w:t>
      </w:r>
      <w:r w:rsidRPr="00785469">
        <w:rPr>
          <w:rFonts w:asciiTheme="minorHAnsi" w:hAnsiTheme="minorHAnsi" w:cstheme="minorHAnsi"/>
          <w:bCs/>
        </w:rPr>
        <w:t>niniejszą ofertą na czas wskazany w Specyfikacji Warunków Zamówienia.</w:t>
      </w:r>
    </w:p>
    <w:p w14:paraId="6AA6A893" w14:textId="77777777" w:rsidR="00DB5777" w:rsidRPr="00785469" w:rsidRDefault="00352937" w:rsidP="00DB5777">
      <w:pPr>
        <w:spacing w:after="120" w:line="276" w:lineRule="auto"/>
        <w:jc w:val="both"/>
        <w:rPr>
          <w:rFonts w:asciiTheme="minorHAnsi" w:hAnsiTheme="minorHAnsi" w:cstheme="minorHAnsi"/>
        </w:rPr>
      </w:pPr>
      <w:r w:rsidRPr="00785469">
        <w:rPr>
          <w:rFonts w:asciiTheme="minorHAnsi" w:hAnsiTheme="minorHAnsi" w:cstheme="minorHAnsi"/>
          <w:b/>
          <w:bCs/>
        </w:rPr>
        <w:t>Oświadczam/y,</w:t>
      </w:r>
      <w:r w:rsidRPr="00785469">
        <w:rPr>
          <w:rFonts w:asciiTheme="minorHAnsi" w:hAnsiTheme="minorHAnsi" w:cstheme="minorHAnsi"/>
        </w:rPr>
        <w:t xml:space="preserve"> że Projektowane postanowienia umowy, stanowiące </w:t>
      </w:r>
      <w:r w:rsidRPr="00785469">
        <w:rPr>
          <w:rFonts w:asciiTheme="minorHAnsi" w:hAnsiTheme="minorHAnsi" w:cstheme="minorHAnsi"/>
          <w:bCs/>
        </w:rPr>
        <w:t>Załącznik nr 2</w:t>
      </w:r>
      <w:r w:rsidRPr="00785469">
        <w:rPr>
          <w:rFonts w:asciiTheme="minorHAnsi" w:hAnsiTheme="minorHAnsi" w:cstheme="minorHAnsi"/>
          <w:b/>
          <w:bCs/>
        </w:rPr>
        <w:t xml:space="preserve"> </w:t>
      </w:r>
      <w:r w:rsidRPr="00785469">
        <w:rPr>
          <w:rFonts w:asciiTheme="minorHAnsi" w:hAnsiTheme="minorHAnsi" w:cstheme="minorHAnsi"/>
        </w:rPr>
        <w:t xml:space="preserve">do </w:t>
      </w:r>
      <w:r w:rsidRPr="00785469">
        <w:rPr>
          <w:rFonts w:asciiTheme="minorHAnsi" w:hAnsiTheme="minorHAnsi" w:cstheme="minorHAnsi"/>
          <w:bCs/>
        </w:rPr>
        <w:t>Specyfikacji Warunków Zamówienia,</w:t>
      </w:r>
      <w:r w:rsidRPr="00785469">
        <w:rPr>
          <w:rFonts w:asciiTheme="minorHAnsi" w:hAnsiTheme="minorHAnsi" w:cstheme="minorHAnsi"/>
        </w:rPr>
        <w:t xml:space="preserve"> zostały przez nas zaakceptowane i zobowiązujemy się </w:t>
      </w:r>
      <w:r w:rsidRPr="00785469">
        <w:rPr>
          <w:rFonts w:asciiTheme="minorHAnsi" w:hAnsiTheme="minorHAnsi" w:cstheme="minorHAnsi"/>
        </w:rPr>
        <w:br/>
        <w:t xml:space="preserve">w przypadku wyboru </w:t>
      </w:r>
      <w:r w:rsidRPr="00785469">
        <w:rPr>
          <w:rFonts w:asciiTheme="minorHAnsi" w:hAnsiTheme="minorHAnsi" w:cstheme="minorHAnsi"/>
        </w:rPr>
        <w:t xml:space="preserve">naszej oferty do zawarcia umowy na podanych warunkach, w miejscu </w:t>
      </w:r>
      <w:r w:rsidRPr="00785469">
        <w:rPr>
          <w:rFonts w:asciiTheme="minorHAnsi" w:hAnsiTheme="minorHAnsi" w:cstheme="minorHAnsi"/>
        </w:rPr>
        <w:br/>
        <w:t>i terminie wyznaczonym przez Zamawiającego.</w:t>
      </w:r>
    </w:p>
    <w:p w14:paraId="169E03FE" w14:textId="77777777" w:rsidR="00DB5777" w:rsidRPr="00785469" w:rsidRDefault="00352937" w:rsidP="00DB5777">
      <w:pPr>
        <w:suppressAutoHyphens w:val="0"/>
        <w:spacing w:after="120" w:line="276" w:lineRule="auto"/>
        <w:jc w:val="both"/>
        <w:rPr>
          <w:rFonts w:asciiTheme="minorHAnsi" w:hAnsiTheme="minorHAnsi" w:cstheme="minorHAnsi"/>
          <w:lang w:eastAsia="pl-PL"/>
        </w:rPr>
      </w:pPr>
      <w:r w:rsidRPr="00785469">
        <w:rPr>
          <w:rFonts w:asciiTheme="minorHAnsi" w:hAnsiTheme="minorHAnsi" w:cstheme="minorHAnsi"/>
          <w:b/>
          <w:bCs/>
          <w:lang w:eastAsia="pl-PL"/>
        </w:rPr>
        <w:t>Akceptuję/emy</w:t>
      </w:r>
      <w:r w:rsidRPr="00785469">
        <w:rPr>
          <w:rFonts w:asciiTheme="minorHAnsi" w:hAnsiTheme="minorHAnsi" w:cstheme="minorHAnsi"/>
          <w:lang w:eastAsia="pl-PL"/>
        </w:rPr>
        <w:t xml:space="preserve"> warunki płatności określone przez Zamawiającego w Projektowanych postanowieniach </w:t>
      </w:r>
      <w:r w:rsidRPr="00785469">
        <w:rPr>
          <w:rFonts w:asciiTheme="minorHAnsi" w:hAnsiTheme="minorHAnsi" w:cstheme="minorHAnsi"/>
          <w:bCs/>
          <w:lang w:eastAsia="pl-PL"/>
        </w:rPr>
        <w:t xml:space="preserve">umowy, stanowiących Załącznik nr 2 do Specyfikacji </w:t>
      </w:r>
      <w:r w:rsidRPr="00785469">
        <w:rPr>
          <w:rFonts w:asciiTheme="minorHAnsi" w:hAnsiTheme="minorHAnsi" w:cstheme="minorHAnsi"/>
          <w:bCs/>
          <w:lang w:eastAsia="pl-PL"/>
        </w:rPr>
        <w:t>Warunków Zamówienia</w:t>
      </w:r>
      <w:r w:rsidRPr="00785469">
        <w:rPr>
          <w:rFonts w:asciiTheme="minorHAnsi" w:hAnsiTheme="minorHAnsi" w:cstheme="minorHAnsi"/>
          <w:lang w:eastAsia="pl-PL"/>
        </w:rPr>
        <w:t>.</w:t>
      </w:r>
    </w:p>
    <w:p w14:paraId="470BF307" w14:textId="77777777" w:rsidR="00DB5777" w:rsidRPr="00785469" w:rsidRDefault="00352937" w:rsidP="00DB5777">
      <w:pPr>
        <w:tabs>
          <w:tab w:val="left" w:pos="284"/>
        </w:tabs>
        <w:jc w:val="both"/>
        <w:rPr>
          <w:rFonts w:asciiTheme="minorHAnsi" w:hAnsiTheme="minorHAnsi" w:cstheme="minorHAnsi"/>
        </w:rPr>
      </w:pPr>
      <w:r w:rsidRPr="00785469">
        <w:rPr>
          <w:rFonts w:asciiTheme="minorHAnsi" w:hAnsiTheme="minorHAnsi" w:cstheme="minorHAnsi"/>
          <w:b/>
          <w:bCs/>
        </w:rPr>
        <w:t>Oświadczamy/y,</w:t>
      </w:r>
      <w:r w:rsidRPr="00785469">
        <w:rPr>
          <w:rFonts w:asciiTheme="minorHAnsi" w:hAnsiTheme="minorHAnsi" w:cstheme="minorHAnsi"/>
          <w:b/>
        </w:rPr>
        <w:t xml:space="preserve"> że</w:t>
      </w:r>
      <w:r w:rsidRPr="00785469">
        <w:rPr>
          <w:rFonts w:asciiTheme="minorHAnsi" w:hAnsiTheme="minorHAnsi" w:cstheme="minorHAnsi"/>
        </w:rPr>
        <w:t xml:space="preserve"> naszym pełnomocnikiem dla potrzeb niniejszego zamówienia jest: ………………………………………………………………………………………………</w:t>
      </w:r>
    </w:p>
    <w:p w14:paraId="30771F86" w14:textId="77777777" w:rsidR="00DB5777" w:rsidRPr="00785469" w:rsidRDefault="00352937" w:rsidP="00DB5777">
      <w:pPr>
        <w:tabs>
          <w:tab w:val="left" w:pos="284"/>
        </w:tabs>
        <w:spacing w:after="240"/>
        <w:jc w:val="both"/>
        <w:rPr>
          <w:rFonts w:asciiTheme="minorHAnsi" w:hAnsiTheme="minorHAnsi" w:cstheme="minorHAnsi"/>
        </w:rPr>
      </w:pPr>
      <w:r w:rsidRPr="00785469">
        <w:rPr>
          <w:rFonts w:asciiTheme="minorHAnsi" w:hAnsiTheme="minorHAnsi" w:cstheme="minorHAnsi"/>
          <w:i/>
        </w:rPr>
        <w:t>(wypełniają jedynie przedsiębiorcy składający wspólną ofertę)</w:t>
      </w:r>
    </w:p>
    <w:p w14:paraId="65011232" w14:textId="77777777" w:rsidR="00DB5777" w:rsidRPr="00785469" w:rsidRDefault="00352937" w:rsidP="00DB5777">
      <w:pPr>
        <w:suppressAutoHyphens w:val="0"/>
        <w:spacing w:line="276" w:lineRule="auto"/>
        <w:rPr>
          <w:rFonts w:asciiTheme="minorHAnsi" w:hAnsiTheme="minorHAnsi" w:cstheme="minorHAnsi"/>
          <w:b/>
          <w:bCs/>
          <w:lang w:eastAsia="pl-PL"/>
        </w:rPr>
      </w:pPr>
      <w:r w:rsidRPr="00785469">
        <w:rPr>
          <w:rFonts w:asciiTheme="minorHAnsi" w:hAnsiTheme="minorHAnsi" w:cstheme="minorHAnsi"/>
          <w:b/>
          <w:bCs/>
          <w:lang w:eastAsia="pl-PL"/>
        </w:rPr>
        <w:lastRenderedPageBreak/>
        <w:t>Zamówienie zrealizuję/emy:</w:t>
      </w:r>
    </w:p>
    <w:p w14:paraId="7524030B" w14:textId="77777777" w:rsidR="00DB5777" w:rsidRPr="00785469" w:rsidRDefault="00352937" w:rsidP="00DB5777">
      <w:pPr>
        <w:suppressAutoHyphens w:val="0"/>
        <w:spacing w:line="276" w:lineRule="auto"/>
        <w:rPr>
          <w:rFonts w:asciiTheme="minorHAnsi" w:hAnsiTheme="minorHAnsi" w:cstheme="minorHAnsi"/>
          <w:lang w:eastAsia="pl-PL"/>
        </w:rPr>
      </w:pPr>
      <w:sdt>
        <w:sdtPr>
          <w:rPr>
            <w:rFonts w:asciiTheme="minorHAnsi" w:hAnsiTheme="minorHAnsi" w:cstheme="minorHAnsi"/>
            <w:b/>
            <w:color w:val="000000"/>
          </w:rPr>
          <w:id w:val="-1405208505"/>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lang w:eastAsia="pl-PL"/>
        </w:rPr>
        <w:t xml:space="preserve"> sami</w:t>
      </w:r>
    </w:p>
    <w:p w14:paraId="0195B902" w14:textId="77777777" w:rsidR="00DB5777" w:rsidRPr="00785469" w:rsidRDefault="00352937" w:rsidP="00DB5777">
      <w:pPr>
        <w:suppressAutoHyphens w:val="0"/>
        <w:spacing w:after="120" w:line="276" w:lineRule="auto"/>
        <w:rPr>
          <w:rFonts w:asciiTheme="minorHAnsi" w:hAnsiTheme="minorHAnsi" w:cstheme="minorHAnsi"/>
          <w:lang w:eastAsia="pl-PL"/>
        </w:rPr>
      </w:pPr>
      <w:sdt>
        <w:sdtPr>
          <w:rPr>
            <w:rFonts w:asciiTheme="minorHAnsi" w:hAnsiTheme="minorHAnsi" w:cstheme="minorHAnsi"/>
            <w:b/>
            <w:color w:val="000000"/>
          </w:rPr>
          <w:id w:val="49819286"/>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lang w:eastAsia="pl-PL"/>
        </w:rPr>
        <w:t xml:space="preserve"> przy udziale Podwykonawców</w:t>
      </w:r>
    </w:p>
    <w:p w14:paraId="67E72684" w14:textId="77777777" w:rsidR="00DB5777" w:rsidRPr="00785469" w:rsidRDefault="00352937" w:rsidP="00DB5777">
      <w:pPr>
        <w:suppressAutoHyphens w:val="0"/>
        <w:spacing w:after="120" w:line="276" w:lineRule="auto"/>
        <w:ind w:left="360" w:hanging="360"/>
        <w:jc w:val="both"/>
        <w:rPr>
          <w:rFonts w:asciiTheme="minorHAnsi" w:hAnsiTheme="minorHAnsi" w:cstheme="minorHAnsi"/>
          <w:lang w:eastAsia="pl-PL"/>
        </w:rPr>
      </w:pPr>
      <w:r w:rsidRPr="00785469">
        <w:rPr>
          <w:rFonts w:asciiTheme="minorHAnsi" w:hAnsiTheme="minorHAnsi" w:cstheme="minorHAnsi"/>
          <w:lang w:eastAsia="pl-PL"/>
        </w:rPr>
        <w:t>Podwykonawcom zostaną powierzone do wykonania następujące zakresy zamówienia:</w:t>
      </w:r>
    </w:p>
    <w:p w14:paraId="29BD76EA" w14:textId="77777777" w:rsidR="00DB5777" w:rsidRPr="00785469" w:rsidRDefault="00352937" w:rsidP="00DB5777">
      <w:pPr>
        <w:suppressAutoHyphens w:val="0"/>
        <w:spacing w:after="120" w:line="276" w:lineRule="auto"/>
        <w:jc w:val="both"/>
        <w:rPr>
          <w:rFonts w:asciiTheme="minorHAnsi" w:hAnsiTheme="minorHAnsi" w:cstheme="minorHAnsi"/>
          <w:lang w:eastAsia="pl-PL"/>
        </w:rPr>
      </w:pPr>
      <w:r w:rsidRPr="00785469">
        <w:rPr>
          <w:rFonts w:asciiTheme="minorHAnsi" w:hAnsiTheme="minorHAnsi" w:cstheme="minorHAnsi"/>
          <w:lang w:eastAsia="pl-PL"/>
        </w:rPr>
        <w:t>………………………………………………………………………………………………………..</w:t>
      </w:r>
    </w:p>
    <w:p w14:paraId="6487AF98" w14:textId="77777777" w:rsidR="00DB5777" w:rsidRPr="00785469" w:rsidRDefault="00352937" w:rsidP="00DB5777">
      <w:pPr>
        <w:suppressAutoHyphens w:val="0"/>
        <w:spacing w:after="120" w:line="276" w:lineRule="auto"/>
        <w:jc w:val="both"/>
        <w:rPr>
          <w:rFonts w:asciiTheme="minorHAnsi" w:hAnsiTheme="minorHAnsi" w:cstheme="minorHAnsi"/>
          <w:lang w:eastAsia="pl-PL"/>
        </w:rPr>
      </w:pPr>
      <w:r w:rsidRPr="00785469">
        <w:rPr>
          <w:rFonts w:asciiTheme="minorHAnsi" w:hAnsiTheme="minorHAnsi" w:cstheme="minorHAnsi"/>
          <w:lang w:eastAsia="pl-PL"/>
        </w:rPr>
        <w:t>Nazwa podwykonawców (jeżeli są znane) ………………………………………</w:t>
      </w:r>
    </w:p>
    <w:p w14:paraId="44684A16" w14:textId="77777777" w:rsidR="00DB5777" w:rsidRPr="00785469" w:rsidRDefault="00352937" w:rsidP="00DB5777">
      <w:pPr>
        <w:suppressAutoHyphens w:val="0"/>
        <w:spacing w:line="276" w:lineRule="auto"/>
        <w:jc w:val="both"/>
        <w:rPr>
          <w:rFonts w:asciiTheme="minorHAnsi" w:hAnsiTheme="minorHAnsi" w:cstheme="minorHAnsi"/>
          <w:lang w:eastAsia="pl-PL"/>
        </w:rPr>
      </w:pPr>
      <w:r w:rsidRPr="00785469">
        <w:rPr>
          <w:rFonts w:asciiTheme="minorHAnsi" w:hAnsiTheme="minorHAnsi" w:cstheme="minorHAnsi"/>
          <w:b/>
          <w:bCs/>
          <w:lang w:eastAsia="pl-PL"/>
        </w:rPr>
        <w:t>Dane kontaktowe</w:t>
      </w:r>
      <w:r w:rsidRPr="00785469">
        <w:rPr>
          <w:rFonts w:asciiTheme="minorHAnsi" w:hAnsiTheme="minorHAnsi" w:cstheme="minorHAnsi"/>
          <w:lang w:eastAsia="pl-PL"/>
        </w:rPr>
        <w:t xml:space="preserve"> w sprawie niniejszego postępowania:</w:t>
      </w:r>
    </w:p>
    <w:p w14:paraId="6FEF0F19"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 xml:space="preserve">      Imię i Nazwisko</w:t>
      </w:r>
    </w:p>
    <w:p w14:paraId="41231B82"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w:t>
      </w:r>
    </w:p>
    <w:p w14:paraId="7AE31394"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Adres:</w:t>
      </w:r>
    </w:p>
    <w:p w14:paraId="74730E4C"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w:t>
      </w:r>
    </w:p>
    <w:p w14:paraId="7CF86B6C"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Telefon:</w:t>
      </w:r>
    </w:p>
    <w:p w14:paraId="613E0B23"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w:t>
      </w:r>
    </w:p>
    <w:p w14:paraId="243E3620"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Adres e-mail:</w:t>
      </w:r>
    </w:p>
    <w:p w14:paraId="01AF3F7F" w14:textId="77777777" w:rsidR="00DB5777" w:rsidRPr="00785469" w:rsidRDefault="00352937" w:rsidP="00DB5777">
      <w:pPr>
        <w:suppressAutoHyphens w:val="0"/>
        <w:spacing w:line="276" w:lineRule="auto"/>
        <w:ind w:left="357" w:hanging="357"/>
        <w:jc w:val="both"/>
        <w:rPr>
          <w:rFonts w:asciiTheme="minorHAnsi" w:hAnsiTheme="minorHAnsi" w:cstheme="minorHAnsi"/>
          <w:lang w:eastAsia="pl-PL"/>
        </w:rPr>
      </w:pPr>
      <w:r w:rsidRPr="00785469">
        <w:rPr>
          <w:rFonts w:asciiTheme="minorHAnsi" w:hAnsiTheme="minorHAnsi" w:cstheme="minorHAnsi"/>
          <w:lang w:eastAsia="pl-PL"/>
        </w:rPr>
        <w:tab/>
        <w:t>………………………………………………………………………………………………….</w:t>
      </w:r>
    </w:p>
    <w:p w14:paraId="3B23A4C2" w14:textId="77777777" w:rsidR="00DB5777" w:rsidRPr="00785469" w:rsidRDefault="00352937" w:rsidP="00DB5777">
      <w:pPr>
        <w:spacing w:line="276" w:lineRule="auto"/>
        <w:jc w:val="both"/>
        <w:rPr>
          <w:rFonts w:asciiTheme="minorHAnsi" w:hAnsiTheme="minorHAnsi" w:cstheme="minorHAnsi"/>
          <w:color w:val="000000"/>
        </w:rPr>
      </w:pPr>
      <w:r w:rsidRPr="00785469">
        <w:rPr>
          <w:rFonts w:asciiTheme="minorHAnsi" w:hAnsiTheme="minorHAnsi" w:cstheme="minorHAnsi"/>
          <w:color w:val="000000"/>
        </w:rPr>
        <w:t>Rodzaj Wykonawcy (zaznaczyć właściwe):</w:t>
      </w:r>
      <w:r>
        <w:rPr>
          <w:rStyle w:val="Odwoanieprzypisudolnego"/>
          <w:rFonts w:asciiTheme="minorHAnsi" w:hAnsiTheme="minorHAnsi" w:cstheme="minorHAnsi"/>
          <w:color w:val="000000"/>
        </w:rPr>
        <w:footnoteReference w:id="1"/>
      </w:r>
    </w:p>
    <w:p w14:paraId="6174741A" w14:textId="77777777" w:rsidR="00DB5777" w:rsidRPr="00785469" w:rsidRDefault="00352937" w:rsidP="00DB5777">
      <w:pPr>
        <w:pStyle w:val="Tekstpodstawowy"/>
        <w:tabs>
          <w:tab w:val="left" w:pos="426"/>
        </w:tabs>
        <w:rPr>
          <w:rFonts w:asciiTheme="minorHAnsi" w:hAnsiTheme="minorHAnsi" w:cstheme="minorHAnsi"/>
          <w:b/>
          <w:color w:val="000000"/>
          <w:sz w:val="24"/>
          <w:szCs w:val="24"/>
        </w:rPr>
      </w:pPr>
      <w:sdt>
        <w:sdtPr>
          <w:rPr>
            <w:rFonts w:asciiTheme="minorHAnsi" w:hAnsiTheme="minorHAnsi" w:cstheme="minorHAnsi"/>
            <w:b/>
            <w:color w:val="000000"/>
            <w:sz w:val="24"/>
            <w:szCs w:val="24"/>
          </w:rPr>
          <w:id w:val="1569537669"/>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sz w:val="24"/>
              <w:szCs w:val="24"/>
            </w:rPr>
            <w:t>☐</w:t>
          </w:r>
        </w:sdtContent>
      </w:sdt>
      <w:r w:rsidRPr="00785469">
        <w:rPr>
          <w:rFonts w:asciiTheme="minorHAnsi" w:hAnsiTheme="minorHAnsi" w:cstheme="minorHAnsi"/>
          <w:color w:val="000000"/>
          <w:sz w:val="24"/>
          <w:szCs w:val="24"/>
        </w:rPr>
        <w:tab/>
        <w:t>mikroprzedsiębiorstwo</w:t>
      </w:r>
    </w:p>
    <w:p w14:paraId="4B97012E" w14:textId="77777777" w:rsidR="00DB5777" w:rsidRPr="00785469" w:rsidRDefault="00352937" w:rsidP="00DB5777">
      <w:pPr>
        <w:tabs>
          <w:tab w:val="left" w:pos="426"/>
        </w:tabs>
        <w:spacing w:line="276" w:lineRule="auto"/>
        <w:jc w:val="both"/>
        <w:rPr>
          <w:rFonts w:asciiTheme="minorHAnsi" w:hAnsiTheme="minorHAnsi" w:cstheme="minorHAnsi"/>
          <w:color w:val="000000"/>
        </w:rPr>
      </w:pPr>
      <w:sdt>
        <w:sdtPr>
          <w:rPr>
            <w:rFonts w:asciiTheme="minorHAnsi" w:hAnsiTheme="minorHAnsi" w:cstheme="minorHAnsi"/>
            <w:color w:val="000000"/>
          </w:rPr>
          <w:id w:val="1524281943"/>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t>małe przedsiębiorstwo</w:t>
      </w:r>
    </w:p>
    <w:p w14:paraId="7B152596" w14:textId="77777777" w:rsidR="00DB5777" w:rsidRPr="00785469" w:rsidRDefault="00352937" w:rsidP="00DB5777">
      <w:pPr>
        <w:tabs>
          <w:tab w:val="left" w:pos="426"/>
        </w:tabs>
        <w:spacing w:line="276" w:lineRule="auto"/>
        <w:jc w:val="both"/>
        <w:rPr>
          <w:rFonts w:asciiTheme="minorHAnsi" w:hAnsiTheme="minorHAnsi" w:cstheme="minorHAnsi"/>
          <w:color w:val="000000"/>
        </w:rPr>
      </w:pPr>
      <w:sdt>
        <w:sdtPr>
          <w:rPr>
            <w:rFonts w:asciiTheme="minorHAnsi" w:hAnsiTheme="minorHAnsi" w:cstheme="minorHAnsi"/>
            <w:color w:val="000000"/>
          </w:rPr>
          <w:id w:val="433714196"/>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t>średnie przedsiębiorstwo</w:t>
      </w:r>
    </w:p>
    <w:p w14:paraId="754FF090" w14:textId="77777777" w:rsidR="00DB5777" w:rsidRPr="00785469" w:rsidRDefault="00352937" w:rsidP="00DB5777">
      <w:pPr>
        <w:tabs>
          <w:tab w:val="left" w:pos="426"/>
        </w:tabs>
        <w:spacing w:line="276" w:lineRule="auto"/>
        <w:jc w:val="both"/>
        <w:rPr>
          <w:rFonts w:asciiTheme="minorHAnsi" w:hAnsiTheme="minorHAnsi" w:cstheme="minorHAnsi"/>
          <w:color w:val="000000"/>
        </w:rPr>
      </w:pPr>
      <w:sdt>
        <w:sdtPr>
          <w:rPr>
            <w:rFonts w:asciiTheme="minorHAnsi" w:hAnsiTheme="minorHAnsi" w:cstheme="minorHAnsi"/>
            <w:color w:val="000000"/>
          </w:rPr>
          <w:id w:val="444118039"/>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t>jednoosobowa działalność gospodarcza</w:t>
      </w:r>
    </w:p>
    <w:p w14:paraId="16CCB4EF" w14:textId="77777777" w:rsidR="00DB5777" w:rsidRPr="00785469" w:rsidRDefault="00352937" w:rsidP="00DB5777">
      <w:pPr>
        <w:tabs>
          <w:tab w:val="left" w:pos="426"/>
        </w:tabs>
        <w:spacing w:line="276" w:lineRule="auto"/>
        <w:jc w:val="both"/>
        <w:rPr>
          <w:rFonts w:asciiTheme="minorHAnsi" w:hAnsiTheme="minorHAnsi" w:cstheme="minorHAnsi"/>
          <w:color w:val="000000"/>
        </w:rPr>
      </w:pPr>
      <w:sdt>
        <w:sdtPr>
          <w:rPr>
            <w:rFonts w:asciiTheme="minorHAnsi" w:hAnsiTheme="minorHAnsi" w:cstheme="minorHAnsi"/>
            <w:color w:val="000000"/>
          </w:rPr>
          <w:id w:val="1502394522"/>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t>osoba fizyczna nieprowadząca działalności gospodarczej</w:t>
      </w:r>
    </w:p>
    <w:p w14:paraId="4645E89A" w14:textId="77777777" w:rsidR="00DB5777" w:rsidRPr="00785469" w:rsidRDefault="00352937" w:rsidP="00DB5777">
      <w:pPr>
        <w:tabs>
          <w:tab w:val="left" w:pos="426"/>
        </w:tabs>
        <w:spacing w:line="276" w:lineRule="auto"/>
        <w:jc w:val="both"/>
        <w:rPr>
          <w:rFonts w:asciiTheme="minorHAnsi" w:hAnsiTheme="minorHAnsi" w:cstheme="minorHAnsi"/>
          <w:color w:val="000000"/>
        </w:rPr>
      </w:pPr>
      <w:sdt>
        <w:sdtPr>
          <w:rPr>
            <w:rFonts w:asciiTheme="minorHAnsi" w:hAnsiTheme="minorHAnsi" w:cstheme="minorHAnsi"/>
            <w:color w:val="000000"/>
          </w:rPr>
          <w:id w:val="1731729704"/>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t>inny rodzaj</w:t>
      </w:r>
    </w:p>
    <w:p w14:paraId="02F92322" w14:textId="77777777" w:rsidR="00DB5777" w:rsidRPr="00785469" w:rsidRDefault="00352937" w:rsidP="00DB5777">
      <w:pPr>
        <w:suppressAutoHyphens w:val="0"/>
        <w:spacing w:line="276" w:lineRule="auto"/>
        <w:jc w:val="both"/>
        <w:rPr>
          <w:rFonts w:asciiTheme="minorHAnsi" w:hAnsiTheme="minorHAnsi" w:cstheme="minorHAnsi"/>
        </w:rPr>
      </w:pPr>
    </w:p>
    <w:p w14:paraId="2AC571E5" w14:textId="77777777" w:rsidR="00DB5777" w:rsidRPr="00785469" w:rsidRDefault="00352937" w:rsidP="00DB5777">
      <w:pPr>
        <w:suppressAutoHyphens w:val="0"/>
        <w:autoSpaceDE w:val="0"/>
        <w:autoSpaceDN w:val="0"/>
        <w:adjustRightInd w:val="0"/>
        <w:spacing w:line="276" w:lineRule="auto"/>
        <w:jc w:val="both"/>
        <w:rPr>
          <w:rFonts w:asciiTheme="minorHAnsi" w:hAnsiTheme="minorHAnsi" w:cstheme="minorHAnsi"/>
          <w:color w:val="000000"/>
          <w:lang w:eastAsia="pl-PL"/>
        </w:rPr>
      </w:pPr>
      <w:r w:rsidRPr="00785469">
        <w:rPr>
          <w:rFonts w:asciiTheme="minorHAnsi" w:hAnsiTheme="minorHAnsi" w:cstheme="minorHAnsi"/>
          <w:color w:val="000000"/>
          <w:lang w:eastAsia="pl-PL"/>
        </w:rPr>
        <w:t xml:space="preserve">Niniejszym informujemy, że niżej wymienione dokumenty składające się na ofertę, stanowią </w:t>
      </w:r>
      <w:r w:rsidRPr="00785469">
        <w:rPr>
          <w:rFonts w:asciiTheme="minorHAnsi" w:hAnsiTheme="minorHAnsi" w:cstheme="minorHAnsi"/>
          <w:b/>
          <w:color w:val="000000"/>
          <w:lang w:eastAsia="pl-PL"/>
        </w:rPr>
        <w:t>tajemnicę przedsiębiorstwa</w:t>
      </w:r>
      <w:r w:rsidRPr="00785469">
        <w:rPr>
          <w:rFonts w:asciiTheme="minorHAnsi" w:hAnsiTheme="minorHAnsi" w:cstheme="minorHAnsi"/>
          <w:color w:val="000000"/>
          <w:lang w:eastAsia="pl-PL"/>
        </w:rPr>
        <w:t xml:space="preserve"> w rozumieniu przepisów ustawy o zwalczaniu nieuczciwej konkurencji: </w:t>
      </w:r>
    </w:p>
    <w:p w14:paraId="73AF2DEA" w14:textId="77777777" w:rsidR="00DB5777" w:rsidRPr="00785469" w:rsidRDefault="00352937" w:rsidP="00DB5777">
      <w:pPr>
        <w:autoSpaceDE w:val="0"/>
        <w:autoSpaceDN w:val="0"/>
        <w:adjustRightInd w:val="0"/>
        <w:spacing w:line="276" w:lineRule="auto"/>
        <w:ind w:firstLine="1"/>
        <w:jc w:val="both"/>
        <w:rPr>
          <w:rFonts w:asciiTheme="minorHAnsi" w:hAnsiTheme="minorHAnsi" w:cstheme="minorHAnsi"/>
          <w:lang w:eastAsia="pl-PL"/>
        </w:rPr>
      </w:pPr>
      <w:r w:rsidRPr="00785469">
        <w:rPr>
          <w:rFonts w:asciiTheme="minorHAnsi" w:hAnsiTheme="minorHAnsi" w:cstheme="minorHAnsi"/>
          <w:color w:val="000000"/>
          <w:lang w:eastAsia="pl-PL"/>
        </w:rPr>
        <w:t xml:space="preserve">- </w:t>
      </w:r>
      <w:r w:rsidRPr="00785469">
        <w:rPr>
          <w:rFonts w:asciiTheme="minorHAnsi" w:hAnsiTheme="minorHAnsi" w:cstheme="minorHAnsi"/>
          <w:color w:val="000000"/>
          <w:lang w:eastAsia="pl-PL"/>
        </w:rPr>
        <w:t>..................................................................................................................................................</w:t>
      </w:r>
    </w:p>
    <w:p w14:paraId="590E145C" w14:textId="77777777" w:rsidR="00DB5777" w:rsidRPr="00785469" w:rsidRDefault="00352937" w:rsidP="00DB5777">
      <w:pPr>
        <w:suppressAutoHyphens w:val="0"/>
        <w:spacing w:line="276" w:lineRule="auto"/>
        <w:jc w:val="both"/>
        <w:rPr>
          <w:rFonts w:asciiTheme="minorHAnsi" w:hAnsiTheme="minorHAnsi" w:cstheme="minorHAnsi"/>
          <w:lang w:eastAsia="pl-PL"/>
        </w:rPr>
      </w:pPr>
      <w:r w:rsidRPr="00785469">
        <w:rPr>
          <w:rFonts w:asciiTheme="minorHAnsi" w:hAnsiTheme="minorHAnsi" w:cstheme="minorHAnsi"/>
          <w:lang w:eastAsia="pl-PL"/>
        </w:rPr>
        <w:t>Załącznikami do niniejszego Formularza Ofertowego są:</w:t>
      </w:r>
    </w:p>
    <w:p w14:paraId="0C300490" w14:textId="77777777" w:rsidR="00DB5777" w:rsidRPr="00785469" w:rsidRDefault="00352937" w:rsidP="00DB5777">
      <w:pPr>
        <w:widowControl w:val="0"/>
        <w:numPr>
          <w:ilvl w:val="0"/>
          <w:numId w:val="29"/>
        </w:numPr>
        <w:suppressAutoHyphens w:val="0"/>
        <w:spacing w:line="276" w:lineRule="auto"/>
        <w:ind w:left="357" w:hanging="357"/>
        <w:jc w:val="both"/>
        <w:rPr>
          <w:rFonts w:asciiTheme="minorHAnsi" w:hAnsiTheme="minorHAnsi" w:cstheme="minorHAnsi"/>
          <w:snapToGrid w:val="0"/>
        </w:rPr>
      </w:pPr>
      <w:r w:rsidRPr="00785469">
        <w:rPr>
          <w:rFonts w:asciiTheme="minorHAnsi" w:hAnsiTheme="minorHAnsi" w:cstheme="minorHAnsi"/>
          <w:snapToGrid w:val="0"/>
        </w:rPr>
        <w:t>......................................................</w:t>
      </w:r>
      <w:r w:rsidRPr="00785469">
        <w:rPr>
          <w:rFonts w:asciiTheme="minorHAnsi" w:hAnsiTheme="minorHAnsi" w:cstheme="minorHAnsi"/>
          <w:snapToGrid w:val="0"/>
        </w:rPr>
        <w:t xml:space="preserve">................................................................................ </w:t>
      </w:r>
    </w:p>
    <w:p w14:paraId="292BB472" w14:textId="77777777" w:rsidR="00DB5777" w:rsidRPr="00785469" w:rsidRDefault="00352937" w:rsidP="00DB5777">
      <w:pPr>
        <w:widowControl w:val="0"/>
        <w:numPr>
          <w:ilvl w:val="0"/>
          <w:numId w:val="29"/>
        </w:numPr>
        <w:suppressAutoHyphens w:val="0"/>
        <w:spacing w:line="276" w:lineRule="auto"/>
        <w:ind w:left="357" w:hanging="357"/>
        <w:jc w:val="both"/>
        <w:rPr>
          <w:rFonts w:asciiTheme="minorHAnsi" w:hAnsiTheme="minorHAnsi" w:cstheme="minorHAnsi"/>
          <w:snapToGrid w:val="0"/>
        </w:rPr>
      </w:pPr>
      <w:r w:rsidRPr="00785469">
        <w:rPr>
          <w:rFonts w:asciiTheme="minorHAnsi" w:hAnsiTheme="minorHAnsi" w:cstheme="minorHAnsi"/>
          <w:snapToGrid w:val="0"/>
        </w:rPr>
        <w:t>......................................................................................................................................</w:t>
      </w:r>
    </w:p>
    <w:p w14:paraId="0CB652BB" w14:textId="77777777" w:rsidR="00DB5777" w:rsidRPr="00785469" w:rsidRDefault="00352937" w:rsidP="00DB5777">
      <w:pPr>
        <w:spacing w:line="276" w:lineRule="auto"/>
        <w:rPr>
          <w:rFonts w:asciiTheme="minorHAnsi" w:hAnsiTheme="minorHAnsi" w:cstheme="minorHAnsi"/>
        </w:rPr>
      </w:pPr>
    </w:p>
    <w:p w14:paraId="49909731" w14:textId="77777777" w:rsidR="00DB5777" w:rsidRPr="00785469" w:rsidRDefault="00352937" w:rsidP="00DB5777">
      <w:pPr>
        <w:suppressAutoHyphens w:val="0"/>
        <w:spacing w:line="276" w:lineRule="auto"/>
        <w:jc w:val="both"/>
        <w:rPr>
          <w:rFonts w:asciiTheme="minorHAnsi" w:eastAsia="Times New Roman" w:hAnsiTheme="minorHAnsi" w:cstheme="minorHAnsi"/>
          <w:lang w:eastAsia="pl-PL"/>
        </w:rPr>
      </w:pPr>
      <w:r w:rsidRPr="00785469">
        <w:rPr>
          <w:rFonts w:asciiTheme="minorHAnsi" w:hAnsiTheme="minorHAnsi" w:cstheme="minorHAnsi"/>
          <w:i/>
          <w:iCs/>
          <w:lang w:eastAsia="pl-PL"/>
        </w:rPr>
        <w:t>* niepotrzebne skreślić</w:t>
      </w:r>
    </w:p>
    <w:p w14:paraId="23ACEFD6" w14:textId="69B9C81B" w:rsidR="00DB5777" w:rsidRPr="00785469" w:rsidRDefault="00352937" w:rsidP="00352937">
      <w:pPr>
        <w:pStyle w:val="Akapitzlist"/>
        <w:suppressAutoHyphens w:val="0"/>
        <w:spacing w:line="288" w:lineRule="auto"/>
        <w:ind w:left="0"/>
        <w:contextualSpacing w:val="0"/>
        <w:jc w:val="both"/>
        <w:rPr>
          <w:rFonts w:asciiTheme="minorHAnsi" w:eastAsia="Times New Roman" w:hAnsiTheme="minorHAnsi" w:cstheme="minorHAnsi"/>
          <w:b/>
          <w:bCs/>
          <w:lang w:eastAsia="pl-PL"/>
        </w:rPr>
      </w:pPr>
      <w:r w:rsidRPr="00FB393E">
        <w:rPr>
          <w:rFonts w:asciiTheme="minorHAnsi" w:hAnsiTheme="minorHAnsi" w:cstheme="minorHAnsi"/>
          <w:i/>
          <w:sz w:val="24"/>
          <w:szCs w:val="24"/>
        </w:rPr>
        <w:t>Formularz ofe</w:t>
      </w:r>
      <w:r w:rsidRPr="00FB393E">
        <w:rPr>
          <w:rFonts w:asciiTheme="minorHAnsi" w:hAnsiTheme="minorHAnsi" w:cstheme="minorHAnsi"/>
          <w:i/>
          <w:sz w:val="24"/>
          <w:szCs w:val="24"/>
        </w:rPr>
        <w:t xml:space="preserve">rtowy oraz załączniki do niniejszego formularza muszą być opatrzone przez osobę </w:t>
      </w:r>
      <w:r w:rsidRPr="00FB393E">
        <w:rPr>
          <w:rFonts w:asciiTheme="minorHAnsi" w:hAnsiTheme="minorHAnsi" w:cstheme="minorHAnsi"/>
          <w:i/>
          <w:sz w:val="24"/>
          <w:szCs w:val="24"/>
        </w:rPr>
        <w:br/>
      </w:r>
      <w:r w:rsidRPr="00FB393E">
        <w:rPr>
          <w:rFonts w:asciiTheme="minorHAnsi" w:hAnsiTheme="minorHAnsi" w:cstheme="minorHAnsi"/>
          <w:i/>
          <w:sz w:val="24"/>
          <w:szCs w:val="24"/>
        </w:rPr>
        <w:lastRenderedPageBreak/>
        <w:t>lub osoby uprawnione do reprezentowania Wykonawcy kwalifikowanym podpisem elektronicznym.</w:t>
      </w:r>
      <w:bookmarkStart w:id="0" w:name="_GoBack"/>
      <w:bookmarkEnd w:id="0"/>
      <w:r w:rsidRPr="00785469">
        <w:rPr>
          <w:rFonts w:asciiTheme="minorHAnsi" w:eastAsia="Times New Roman" w:hAnsiTheme="minorHAnsi" w:cstheme="minorHAnsi"/>
          <w:b/>
          <w:bCs/>
          <w:lang w:eastAsia="pl-PL"/>
        </w:rPr>
        <w:br w:type="page"/>
      </w:r>
    </w:p>
    <w:p w14:paraId="3C79B883" w14:textId="77777777" w:rsidR="00DB5777" w:rsidRPr="00785469" w:rsidRDefault="00352937" w:rsidP="00DB5777">
      <w:pPr>
        <w:suppressAutoHyphens w:val="0"/>
        <w:jc w:val="right"/>
        <w:rPr>
          <w:rFonts w:asciiTheme="minorHAnsi" w:eastAsia="Times New Roman" w:hAnsiTheme="minorHAnsi" w:cstheme="minorHAnsi"/>
          <w:b/>
          <w:bCs/>
          <w:lang w:eastAsia="pl-PL"/>
        </w:rPr>
      </w:pPr>
      <w:r w:rsidRPr="00785469">
        <w:rPr>
          <w:rFonts w:asciiTheme="minorHAnsi" w:eastAsia="Times New Roman" w:hAnsiTheme="minorHAnsi" w:cstheme="minorHAnsi"/>
          <w:b/>
          <w:bCs/>
          <w:lang w:eastAsia="pl-PL"/>
        </w:rPr>
        <w:lastRenderedPageBreak/>
        <w:t>Z</w:t>
      </w:r>
      <w:r w:rsidRPr="00785469">
        <w:rPr>
          <w:rFonts w:asciiTheme="minorHAnsi" w:eastAsia="Times New Roman" w:hAnsiTheme="minorHAnsi" w:cstheme="minorHAnsi"/>
          <w:b/>
          <w:bCs/>
          <w:lang w:eastAsia="pl-PL"/>
        </w:rPr>
        <w:t xml:space="preserve">ałącznik nr 5 </w:t>
      </w:r>
      <w:r w:rsidRPr="00785469">
        <w:rPr>
          <w:rFonts w:asciiTheme="minorHAnsi" w:eastAsia="Times New Roman" w:hAnsiTheme="minorHAnsi" w:cstheme="minorHAnsi"/>
          <w:b/>
          <w:bCs/>
        </w:rPr>
        <w:t>do SWZ</w:t>
      </w:r>
    </w:p>
    <w:p w14:paraId="24A85647" w14:textId="77777777" w:rsidR="00DB5777" w:rsidRPr="00785469" w:rsidRDefault="00352937" w:rsidP="00DB5777">
      <w:pPr>
        <w:spacing w:line="276" w:lineRule="auto"/>
        <w:ind w:left="5246" w:firstLine="708"/>
        <w:jc w:val="right"/>
        <w:rPr>
          <w:rFonts w:asciiTheme="minorHAnsi" w:hAnsiTheme="minorHAnsi" w:cstheme="minorHAnsi"/>
          <w:b/>
        </w:rPr>
      </w:pPr>
    </w:p>
    <w:p w14:paraId="6902AFB7" w14:textId="77777777" w:rsidR="00DB5777" w:rsidRPr="00785469" w:rsidRDefault="00352937" w:rsidP="00DB5777">
      <w:pPr>
        <w:spacing w:line="276" w:lineRule="auto"/>
        <w:ind w:left="5812"/>
        <w:rPr>
          <w:rFonts w:asciiTheme="minorHAnsi" w:hAnsiTheme="minorHAnsi" w:cstheme="minorHAnsi"/>
          <w:b/>
        </w:rPr>
      </w:pPr>
      <w:r w:rsidRPr="00785469">
        <w:rPr>
          <w:rFonts w:asciiTheme="minorHAnsi" w:hAnsiTheme="minorHAnsi" w:cstheme="minorHAnsi"/>
          <w:b/>
        </w:rPr>
        <w:t>Zamawiający:</w:t>
      </w:r>
    </w:p>
    <w:p w14:paraId="271BFC17" w14:textId="77777777" w:rsidR="00DB5777" w:rsidRPr="00785469" w:rsidRDefault="00352937" w:rsidP="00DB5777">
      <w:pPr>
        <w:spacing w:line="276" w:lineRule="auto"/>
        <w:ind w:left="5812"/>
        <w:rPr>
          <w:rFonts w:asciiTheme="minorHAnsi" w:hAnsiTheme="minorHAnsi" w:cstheme="minorHAnsi"/>
          <w:b/>
        </w:rPr>
      </w:pPr>
      <w:r w:rsidRPr="00785469">
        <w:rPr>
          <w:rFonts w:asciiTheme="minorHAnsi" w:hAnsiTheme="minorHAnsi" w:cstheme="minorHAnsi"/>
          <w:b/>
        </w:rPr>
        <w:t xml:space="preserve">Urząd Ochrony Konkurencji </w:t>
      </w:r>
      <w:r w:rsidRPr="00785469">
        <w:rPr>
          <w:rFonts w:asciiTheme="minorHAnsi" w:hAnsiTheme="minorHAnsi" w:cstheme="minorHAnsi"/>
          <w:b/>
        </w:rPr>
        <w:br/>
        <w:t>i Konsumentów</w:t>
      </w:r>
    </w:p>
    <w:p w14:paraId="77A2B473" w14:textId="77777777" w:rsidR="00DB5777" w:rsidRPr="00785469" w:rsidRDefault="00352937" w:rsidP="00DB5777">
      <w:pPr>
        <w:spacing w:line="276" w:lineRule="auto"/>
        <w:ind w:left="5812"/>
        <w:rPr>
          <w:rFonts w:asciiTheme="minorHAnsi" w:hAnsiTheme="minorHAnsi" w:cstheme="minorHAnsi"/>
        </w:rPr>
      </w:pPr>
      <w:r>
        <w:rPr>
          <w:rFonts w:asciiTheme="minorHAnsi" w:hAnsiTheme="minorHAnsi" w:cstheme="minorHAnsi"/>
        </w:rPr>
        <w:t>P</w:t>
      </w:r>
      <w:r w:rsidRPr="00785469">
        <w:rPr>
          <w:rFonts w:asciiTheme="minorHAnsi" w:hAnsiTheme="minorHAnsi" w:cstheme="minorHAnsi"/>
        </w:rPr>
        <w:t xml:space="preserve">l. </w:t>
      </w:r>
      <w:r w:rsidRPr="00785469">
        <w:rPr>
          <w:rFonts w:asciiTheme="minorHAnsi" w:hAnsiTheme="minorHAnsi" w:cstheme="minorHAnsi"/>
        </w:rPr>
        <w:t>Powstańców Warszawy 1</w:t>
      </w:r>
    </w:p>
    <w:p w14:paraId="37F1A586" w14:textId="77777777" w:rsidR="00DB5777" w:rsidRPr="00785469" w:rsidRDefault="00352937" w:rsidP="00DB5777">
      <w:pPr>
        <w:spacing w:line="276" w:lineRule="auto"/>
        <w:ind w:left="5812"/>
        <w:rPr>
          <w:rFonts w:asciiTheme="minorHAnsi" w:hAnsiTheme="minorHAnsi" w:cstheme="minorHAnsi"/>
        </w:rPr>
      </w:pPr>
      <w:r w:rsidRPr="00785469">
        <w:rPr>
          <w:rFonts w:asciiTheme="minorHAnsi" w:hAnsiTheme="minorHAnsi" w:cstheme="minorHAnsi"/>
        </w:rPr>
        <w:t xml:space="preserve">00-950 Warszawa </w:t>
      </w:r>
    </w:p>
    <w:p w14:paraId="4C67E85C" w14:textId="77777777" w:rsidR="00DB5777" w:rsidRPr="00785469" w:rsidRDefault="00352937" w:rsidP="00DB5777">
      <w:pPr>
        <w:spacing w:line="276" w:lineRule="auto"/>
        <w:rPr>
          <w:rFonts w:asciiTheme="minorHAnsi" w:hAnsiTheme="minorHAnsi" w:cstheme="minorHAnsi"/>
          <w:b/>
        </w:rPr>
      </w:pPr>
      <w:r w:rsidRPr="00785469">
        <w:rPr>
          <w:rFonts w:asciiTheme="minorHAnsi" w:hAnsiTheme="minorHAnsi" w:cstheme="minorHAnsi"/>
          <w:b/>
        </w:rPr>
        <w:t>Wykonawca:</w:t>
      </w:r>
    </w:p>
    <w:p w14:paraId="4949F3BA" w14:textId="77777777" w:rsidR="00DB5777" w:rsidRPr="00785469" w:rsidRDefault="00352937" w:rsidP="00DB5777">
      <w:pPr>
        <w:spacing w:line="276" w:lineRule="auto"/>
        <w:ind w:right="5954"/>
        <w:rPr>
          <w:rFonts w:asciiTheme="minorHAnsi" w:hAnsiTheme="minorHAnsi" w:cstheme="minorHAnsi"/>
        </w:rPr>
      </w:pPr>
      <w:r w:rsidRPr="00785469">
        <w:rPr>
          <w:rFonts w:asciiTheme="minorHAnsi" w:hAnsiTheme="minorHAnsi" w:cstheme="minorHAnsi"/>
        </w:rPr>
        <w:t>……………………………………………………</w:t>
      </w:r>
    </w:p>
    <w:p w14:paraId="35180C66" w14:textId="77777777" w:rsidR="00DB5777" w:rsidRPr="00785469" w:rsidRDefault="00352937" w:rsidP="00DB5777">
      <w:pPr>
        <w:spacing w:line="276" w:lineRule="auto"/>
        <w:ind w:right="5953"/>
        <w:rPr>
          <w:rFonts w:asciiTheme="minorHAnsi" w:hAnsiTheme="minorHAnsi" w:cstheme="minorHAnsi"/>
          <w:i/>
        </w:rPr>
      </w:pPr>
      <w:r w:rsidRPr="00785469">
        <w:rPr>
          <w:rFonts w:asciiTheme="minorHAnsi" w:hAnsiTheme="minorHAnsi" w:cstheme="minorHAnsi"/>
          <w:i/>
        </w:rPr>
        <w:t>(pełna nazwa/firma, adres, w zależności od podmiotu: NIP/PESEL, KRS/CEiDG)</w:t>
      </w:r>
    </w:p>
    <w:p w14:paraId="76A0791F" w14:textId="77777777" w:rsidR="00DB5777" w:rsidRPr="00785469" w:rsidRDefault="00352937" w:rsidP="00DB5777">
      <w:pPr>
        <w:spacing w:line="276" w:lineRule="auto"/>
        <w:rPr>
          <w:rFonts w:asciiTheme="minorHAnsi" w:hAnsiTheme="minorHAnsi" w:cstheme="minorHAnsi"/>
          <w:u w:val="single"/>
        </w:rPr>
      </w:pPr>
      <w:r w:rsidRPr="00785469">
        <w:rPr>
          <w:rFonts w:asciiTheme="minorHAnsi" w:hAnsiTheme="minorHAnsi" w:cstheme="minorHAnsi"/>
          <w:u w:val="single"/>
        </w:rPr>
        <w:t>reprezentowany przez:</w:t>
      </w:r>
    </w:p>
    <w:p w14:paraId="055392D3" w14:textId="77777777" w:rsidR="00DB5777" w:rsidRPr="00785469" w:rsidRDefault="00352937" w:rsidP="00DB5777">
      <w:pPr>
        <w:spacing w:line="276" w:lineRule="auto"/>
        <w:ind w:right="5954"/>
        <w:rPr>
          <w:rFonts w:asciiTheme="minorHAnsi" w:hAnsiTheme="minorHAnsi" w:cstheme="minorHAnsi"/>
        </w:rPr>
      </w:pPr>
      <w:r w:rsidRPr="00785469">
        <w:rPr>
          <w:rFonts w:asciiTheme="minorHAnsi" w:hAnsiTheme="minorHAnsi" w:cstheme="minorHAnsi"/>
        </w:rPr>
        <w:t>……………………………………………</w:t>
      </w:r>
    </w:p>
    <w:p w14:paraId="7234662A" w14:textId="77777777" w:rsidR="00DB5777" w:rsidRPr="00785469" w:rsidRDefault="00352937" w:rsidP="00DB5777">
      <w:pPr>
        <w:spacing w:line="276" w:lineRule="auto"/>
        <w:ind w:right="5953"/>
        <w:rPr>
          <w:rFonts w:asciiTheme="minorHAnsi" w:hAnsiTheme="minorHAnsi" w:cstheme="minorHAnsi"/>
          <w:i/>
        </w:rPr>
      </w:pPr>
      <w:r w:rsidRPr="00785469">
        <w:rPr>
          <w:rFonts w:asciiTheme="minorHAnsi" w:hAnsiTheme="minorHAnsi" w:cstheme="minorHAnsi"/>
          <w:i/>
        </w:rPr>
        <w:t>(imię, nazwisko, stanowisko/podstawa do reprezentacji)</w:t>
      </w:r>
    </w:p>
    <w:p w14:paraId="5F405E54" w14:textId="77777777" w:rsidR="0088644A" w:rsidRDefault="00352937" w:rsidP="0088644A">
      <w:pPr>
        <w:spacing w:line="288" w:lineRule="auto"/>
        <w:jc w:val="center"/>
        <w:rPr>
          <w:rFonts w:asciiTheme="minorHAnsi" w:hAnsiTheme="minorHAnsi" w:cstheme="minorHAnsi"/>
          <w:b/>
          <w:u w:val="single"/>
        </w:rPr>
      </w:pPr>
    </w:p>
    <w:p w14:paraId="436FAD22" w14:textId="77777777" w:rsidR="0088644A" w:rsidRPr="00785469" w:rsidRDefault="00352937" w:rsidP="0088644A">
      <w:pPr>
        <w:spacing w:line="276" w:lineRule="auto"/>
        <w:jc w:val="center"/>
        <w:rPr>
          <w:rFonts w:asciiTheme="minorHAnsi" w:hAnsiTheme="minorHAnsi" w:cstheme="minorHAnsi"/>
          <w:b/>
        </w:rPr>
      </w:pPr>
      <w:r w:rsidRPr="00FB393E">
        <w:rPr>
          <w:rFonts w:asciiTheme="minorHAnsi" w:hAnsiTheme="minorHAnsi" w:cstheme="minorHAnsi"/>
          <w:b/>
          <w:u w:val="single"/>
        </w:rPr>
        <w:t>Oświadczenie W</w:t>
      </w:r>
      <w:r w:rsidRPr="00FB393E">
        <w:rPr>
          <w:rFonts w:asciiTheme="minorHAnsi" w:hAnsiTheme="minorHAnsi" w:cstheme="minorHAnsi"/>
          <w:b/>
          <w:u w:val="single"/>
        </w:rPr>
        <w:t xml:space="preserve">ykonawcy </w:t>
      </w:r>
      <w:r>
        <w:rPr>
          <w:rFonts w:asciiTheme="minorHAnsi" w:hAnsiTheme="minorHAnsi" w:cstheme="minorHAnsi"/>
          <w:b/>
          <w:u w:val="single"/>
        </w:rPr>
        <w:t xml:space="preserve">/ </w:t>
      </w:r>
      <w:r w:rsidRPr="00982EA9">
        <w:rPr>
          <w:rFonts w:asciiTheme="minorHAnsi" w:hAnsiTheme="minorHAnsi" w:cstheme="minorHAnsi"/>
          <w:b/>
          <w:i/>
          <w:u w:val="single"/>
        </w:rPr>
        <w:t>Wykonawcy wspólnie ubiegających się o udzielnie zamówienia</w:t>
      </w:r>
      <w:r>
        <w:rPr>
          <w:rFonts w:asciiTheme="minorHAnsi" w:hAnsiTheme="minorHAnsi" w:cstheme="minorHAnsi"/>
          <w:b/>
          <w:i/>
          <w:u w:val="single"/>
        </w:rPr>
        <w:t xml:space="preserve"> </w:t>
      </w:r>
      <w:r w:rsidRPr="00785469">
        <w:rPr>
          <w:rFonts w:asciiTheme="minorHAnsi" w:hAnsiTheme="minorHAnsi" w:cstheme="minorHAnsi"/>
          <w:b/>
          <w:color w:val="FF0000"/>
        </w:rPr>
        <w:t>(składane na wezwanie Zamawiającego)</w:t>
      </w:r>
    </w:p>
    <w:p w14:paraId="2E51CB6B" w14:textId="77777777" w:rsidR="00DB5777" w:rsidRPr="00785469" w:rsidRDefault="00352937" w:rsidP="00DB5777">
      <w:pPr>
        <w:spacing w:line="276" w:lineRule="auto"/>
        <w:jc w:val="center"/>
        <w:rPr>
          <w:rFonts w:asciiTheme="minorHAnsi" w:hAnsiTheme="minorHAnsi" w:cstheme="minorHAnsi"/>
          <w:b/>
        </w:rPr>
      </w:pPr>
      <w:r w:rsidRPr="00785469">
        <w:rPr>
          <w:rFonts w:asciiTheme="minorHAnsi" w:eastAsia="Times New Roman" w:hAnsiTheme="minorHAnsi" w:cstheme="minorHAnsi"/>
          <w:b/>
          <w:lang w:eastAsia="pl-PL"/>
        </w:rPr>
        <w:t xml:space="preserve">o przynależności lub braku przynależności do tej samej grupy kapitałowej </w:t>
      </w:r>
      <w:r w:rsidRPr="00785469">
        <w:rPr>
          <w:rFonts w:asciiTheme="minorHAnsi" w:hAnsiTheme="minorHAnsi" w:cstheme="minorHAnsi"/>
          <w:b/>
        </w:rPr>
        <w:t>w rozumieniu ustawy z 16 lutego 2007 r. o ochronie konkurencji i konsumentów</w:t>
      </w:r>
      <w:r w:rsidRPr="00785469">
        <w:rPr>
          <w:rFonts w:asciiTheme="minorHAnsi" w:hAnsiTheme="minorHAnsi" w:cstheme="minorHAnsi"/>
          <w:b/>
        </w:rPr>
        <w:t xml:space="preserve"> z innym Wykonawcą, który złożył odrębną ofertę.</w:t>
      </w:r>
    </w:p>
    <w:p w14:paraId="12F58816" w14:textId="77777777" w:rsidR="00DB5777" w:rsidRPr="00785469" w:rsidRDefault="00352937" w:rsidP="00DB5777">
      <w:pPr>
        <w:spacing w:line="276" w:lineRule="auto"/>
        <w:contextualSpacing/>
        <w:jc w:val="both"/>
        <w:rPr>
          <w:rFonts w:asciiTheme="minorHAnsi" w:hAnsiTheme="minorHAnsi" w:cstheme="minorHAnsi"/>
          <w:b/>
        </w:rPr>
      </w:pPr>
      <w:r w:rsidRPr="00785469">
        <w:rPr>
          <w:rFonts w:asciiTheme="minorHAnsi" w:hAnsiTheme="minorHAnsi" w:cstheme="minorHAnsi"/>
        </w:rPr>
        <w:t xml:space="preserve">Na potrzeby postępowania o udzielenie zamówienia publicznego, prowadzonego w trybie </w:t>
      </w:r>
      <w:r w:rsidRPr="00785469">
        <w:rPr>
          <w:rFonts w:asciiTheme="minorHAnsi" w:hAnsiTheme="minorHAnsi" w:cstheme="minorHAnsi"/>
        </w:rPr>
        <w:br/>
        <w:t xml:space="preserve">art. 132 ustawy Prawo zamówień publicznych pn. </w:t>
      </w:r>
      <w:r w:rsidRPr="00785469">
        <w:rPr>
          <w:rFonts w:asciiTheme="minorHAnsi" w:hAnsiTheme="minorHAnsi" w:cstheme="minorHAnsi"/>
          <w:b/>
          <w:bCs/>
        </w:rPr>
        <w:t xml:space="preserve">„Usługi informatyki śledczej” </w:t>
      </w:r>
      <w:r w:rsidRPr="00785469">
        <w:rPr>
          <w:rFonts w:asciiTheme="minorHAnsi" w:hAnsiTheme="minorHAnsi" w:cstheme="minorHAnsi"/>
        </w:rPr>
        <w:t xml:space="preserve">(nr. post. </w:t>
      </w:r>
      <w:r w:rsidRPr="00785469">
        <w:rPr>
          <w:rFonts w:asciiTheme="minorHAnsi" w:hAnsiTheme="minorHAnsi" w:cstheme="minorHAnsi"/>
          <w:b/>
        </w:rPr>
        <w:t>BF-2.262.</w:t>
      </w:r>
      <w:r>
        <w:rPr>
          <w:rFonts w:asciiTheme="minorHAnsi" w:hAnsiTheme="minorHAnsi" w:cstheme="minorHAnsi"/>
          <w:b/>
        </w:rPr>
        <w:t>3</w:t>
      </w:r>
      <w:r w:rsidRPr="00785469">
        <w:rPr>
          <w:rFonts w:asciiTheme="minorHAnsi" w:hAnsiTheme="minorHAnsi" w:cstheme="minorHAnsi"/>
          <w:b/>
        </w:rPr>
        <w:t>.202</w:t>
      </w:r>
      <w:r>
        <w:rPr>
          <w:rFonts w:asciiTheme="minorHAnsi" w:hAnsiTheme="minorHAnsi" w:cstheme="minorHAnsi"/>
          <w:b/>
        </w:rPr>
        <w:t>6</w:t>
      </w:r>
      <w:r w:rsidRPr="00785469">
        <w:rPr>
          <w:rFonts w:asciiTheme="minorHAnsi" w:hAnsiTheme="minorHAnsi" w:cstheme="minorHAnsi"/>
        </w:rPr>
        <w:t>), prowadzonego prz</w:t>
      </w:r>
      <w:r w:rsidRPr="00785469">
        <w:rPr>
          <w:rFonts w:asciiTheme="minorHAnsi" w:hAnsiTheme="minorHAnsi" w:cstheme="minorHAnsi"/>
        </w:rPr>
        <w:t>ez Urząd Ochrony Konkurencji i Konsumentów</w:t>
      </w:r>
      <w:r w:rsidRPr="00785469">
        <w:rPr>
          <w:rFonts w:asciiTheme="minorHAnsi" w:hAnsiTheme="minorHAnsi" w:cstheme="minorHAnsi"/>
          <w:i/>
        </w:rPr>
        <w:t xml:space="preserve">, </w:t>
      </w:r>
      <w:r w:rsidRPr="00785469">
        <w:rPr>
          <w:rFonts w:asciiTheme="minorHAnsi" w:hAnsiTheme="minorHAnsi" w:cstheme="minorHAnsi"/>
        </w:rPr>
        <w:t>oświadczam, co następuje:</w:t>
      </w:r>
    </w:p>
    <w:p w14:paraId="70728104" w14:textId="77777777" w:rsidR="00DB5777" w:rsidRPr="00785469" w:rsidRDefault="00352937" w:rsidP="00DB5777">
      <w:pPr>
        <w:spacing w:line="276" w:lineRule="auto"/>
        <w:ind w:left="284" w:hanging="284"/>
        <w:jc w:val="both"/>
        <w:rPr>
          <w:rFonts w:asciiTheme="minorHAnsi" w:eastAsia="Times New Roman" w:hAnsiTheme="minorHAnsi" w:cstheme="minorHAnsi"/>
          <w:lang w:eastAsia="pl-PL"/>
        </w:rPr>
      </w:pPr>
      <w:sdt>
        <w:sdtPr>
          <w:rPr>
            <w:rFonts w:asciiTheme="minorHAnsi" w:hAnsiTheme="minorHAnsi" w:cstheme="minorHAnsi"/>
            <w:color w:val="000000"/>
          </w:rPr>
          <w:id w:val="344680027"/>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r>
      <w:r w:rsidRPr="00785469">
        <w:rPr>
          <w:rFonts w:asciiTheme="minorHAnsi" w:eastAsia="Times New Roman" w:hAnsiTheme="minorHAnsi" w:cstheme="minorHAnsi"/>
          <w:b/>
          <w:u w:val="single"/>
          <w:lang w:eastAsia="pl-PL"/>
        </w:rPr>
        <w:t>nie należę</w:t>
      </w:r>
      <w:r w:rsidRPr="00785469">
        <w:rPr>
          <w:rFonts w:asciiTheme="minorHAnsi" w:eastAsia="Times New Roman" w:hAnsiTheme="minorHAnsi" w:cstheme="minorHAnsi"/>
          <w:lang w:eastAsia="pl-PL"/>
        </w:rPr>
        <w:t xml:space="preserve"> do tej samej grupy kapitałowej w rozumieniu ustawy z dnia 16 lutego 2007 r. o ochronie konkurencji i konsumentów, z innym Wykonawcą, który złożył odrębną ofertę w niniejsz</w:t>
      </w:r>
      <w:r w:rsidRPr="00785469">
        <w:rPr>
          <w:rFonts w:asciiTheme="minorHAnsi" w:eastAsia="Times New Roman" w:hAnsiTheme="minorHAnsi" w:cstheme="minorHAnsi"/>
          <w:lang w:eastAsia="pl-PL"/>
        </w:rPr>
        <w:t>ym postępowaniu),</w:t>
      </w:r>
    </w:p>
    <w:p w14:paraId="73CC6C2A" w14:textId="77777777" w:rsidR="00DB5777" w:rsidRPr="00785469" w:rsidRDefault="00352937" w:rsidP="00DB5777">
      <w:pPr>
        <w:spacing w:line="276" w:lineRule="auto"/>
        <w:ind w:left="284" w:hanging="284"/>
        <w:jc w:val="both"/>
        <w:rPr>
          <w:rFonts w:asciiTheme="minorHAnsi" w:eastAsia="Times New Roman" w:hAnsiTheme="minorHAnsi" w:cstheme="minorHAnsi"/>
          <w:lang w:eastAsia="pl-PL"/>
        </w:rPr>
      </w:pPr>
      <w:sdt>
        <w:sdtPr>
          <w:rPr>
            <w:rFonts w:asciiTheme="minorHAnsi" w:hAnsiTheme="minorHAnsi" w:cstheme="minorHAnsi"/>
            <w:color w:val="000000"/>
          </w:rPr>
          <w:id w:val="-1758893234"/>
          <w14:checkbox>
            <w14:checked w14:val="0"/>
            <w14:checkedState w14:val="2612" w14:font="MS Gothic"/>
            <w14:uncheckedState w14:val="2610" w14:font="MS Gothic"/>
          </w14:checkbox>
        </w:sdtPr>
        <w:sdtEndPr/>
        <w:sdtContent>
          <w:r w:rsidRPr="00785469">
            <w:rPr>
              <w:rFonts w:ascii="Segoe UI Symbol" w:eastAsia="MS Gothic" w:hAnsi="Segoe UI Symbol" w:cs="Segoe UI Symbol"/>
              <w:color w:val="000000"/>
            </w:rPr>
            <w:t>☐</w:t>
          </w:r>
        </w:sdtContent>
      </w:sdt>
      <w:r w:rsidRPr="00785469">
        <w:rPr>
          <w:rFonts w:asciiTheme="minorHAnsi" w:hAnsiTheme="minorHAnsi" w:cstheme="minorHAnsi"/>
          <w:color w:val="000000"/>
        </w:rPr>
        <w:tab/>
      </w:r>
      <w:r w:rsidRPr="00785469">
        <w:rPr>
          <w:rFonts w:asciiTheme="minorHAnsi" w:eastAsia="Times New Roman" w:hAnsiTheme="minorHAnsi" w:cstheme="minorHAnsi"/>
          <w:b/>
          <w:u w:val="single"/>
          <w:lang w:eastAsia="pl-PL"/>
        </w:rPr>
        <w:t>należę</w:t>
      </w:r>
      <w:r w:rsidRPr="00785469">
        <w:rPr>
          <w:rFonts w:asciiTheme="minorHAnsi" w:eastAsia="Times New Roman" w:hAnsiTheme="minorHAnsi" w:cstheme="minorHAnsi"/>
          <w:lang w:eastAsia="pl-PL"/>
        </w:rPr>
        <w:t xml:space="preserve"> do tej samej grupy kapitałowej w rozumieniu ustawy z dnia 16 lutego 2007 r. o ochronie konkurencji i konsumentów, do której należą następujący Wykonawcy, którzy złożyli odrębną ofertę w tym postępowaniu):</w:t>
      </w:r>
    </w:p>
    <w:p w14:paraId="045E6EE3" w14:textId="77777777" w:rsidR="00DB5777" w:rsidRPr="00785469" w:rsidRDefault="00352937" w:rsidP="00DB5777">
      <w:pPr>
        <w:spacing w:line="276" w:lineRule="auto"/>
        <w:jc w:val="both"/>
        <w:rPr>
          <w:rFonts w:asciiTheme="minorHAnsi" w:eastAsia="Times New Roman" w:hAnsiTheme="minorHAnsi" w:cstheme="minorHAnsi"/>
          <w:lang w:eastAsia="pl-PL"/>
        </w:rPr>
      </w:pPr>
      <w:r w:rsidRPr="00785469">
        <w:rPr>
          <w:rFonts w:asciiTheme="minorHAnsi" w:eastAsia="Times New Roman" w:hAnsiTheme="minorHAnsi" w:cstheme="minorHAnsi"/>
          <w:lang w:eastAsia="pl-PL"/>
        </w:rPr>
        <w:t>…………………………………………………………</w:t>
      </w:r>
    </w:p>
    <w:p w14:paraId="35D0B609" w14:textId="77777777" w:rsidR="00DB5777" w:rsidRPr="00785469" w:rsidRDefault="00352937" w:rsidP="00DB5777">
      <w:pPr>
        <w:spacing w:line="276" w:lineRule="auto"/>
        <w:jc w:val="both"/>
        <w:rPr>
          <w:rFonts w:asciiTheme="minorHAnsi" w:hAnsiTheme="minorHAnsi" w:cstheme="minorHAnsi"/>
          <w:b/>
        </w:rPr>
      </w:pPr>
      <w:r w:rsidRPr="00785469">
        <w:rPr>
          <w:rFonts w:asciiTheme="minorHAnsi" w:eastAsia="Times New Roman" w:hAnsiTheme="minorHAnsi" w:cstheme="minorHAnsi"/>
          <w:b/>
          <w:lang w:eastAsia="pl-PL"/>
        </w:rPr>
        <w:t xml:space="preserve">W związku z powyższym do oświadczenia załączam </w:t>
      </w:r>
      <w:r w:rsidRPr="00785469">
        <w:rPr>
          <w:rFonts w:asciiTheme="minorHAnsi" w:hAnsiTheme="minorHAnsi" w:cstheme="minorHAnsi"/>
          <w:b/>
        </w:rPr>
        <w:t>dokumenty lub informacje potwierdzające przygotowanie oferty, oferty częściowej w postępowaniu niezależnie od innego Wykonawcy, należącego do tej samej grupy kapitałowej.</w:t>
      </w:r>
    </w:p>
    <w:p w14:paraId="22E43A42" w14:textId="77777777" w:rsidR="00DB5777" w:rsidRPr="00785469" w:rsidRDefault="00352937" w:rsidP="00DB5777">
      <w:pPr>
        <w:spacing w:after="120" w:line="276" w:lineRule="auto"/>
        <w:jc w:val="both"/>
        <w:rPr>
          <w:rFonts w:asciiTheme="minorHAnsi" w:hAnsiTheme="minorHAnsi" w:cstheme="minorHAnsi"/>
        </w:rPr>
      </w:pPr>
      <w:r w:rsidRPr="00785469">
        <w:rPr>
          <w:rFonts w:asciiTheme="minorHAnsi" w:hAnsiTheme="minorHAnsi" w:cstheme="minorHAnsi"/>
        </w:rPr>
        <w:t>Oświadczam, że wszystkie informacje p</w:t>
      </w:r>
      <w:r w:rsidRPr="00785469">
        <w:rPr>
          <w:rFonts w:asciiTheme="minorHAnsi" w:hAnsiTheme="minorHAnsi" w:cstheme="minorHAnsi"/>
        </w:rPr>
        <w:t xml:space="preserve">odane w powyższych oświadczeniach są aktualne </w:t>
      </w:r>
      <w:r w:rsidRPr="00785469">
        <w:rPr>
          <w:rFonts w:asciiTheme="minorHAnsi" w:hAnsiTheme="minorHAnsi" w:cstheme="minorHAnsi"/>
        </w:rPr>
        <w:br/>
        <w:t>i zgodne z prawdą oraz zostały przedstawione z pełną świadomością konsekwencji wprowadzenia Zamawiającego w błąd przy przedstawianiu informacji.</w:t>
      </w:r>
    </w:p>
    <w:p w14:paraId="289BB84A" w14:textId="77777777" w:rsidR="00DB5777" w:rsidRPr="00785469" w:rsidRDefault="00352937" w:rsidP="00DB5777">
      <w:pPr>
        <w:spacing w:line="276" w:lineRule="auto"/>
        <w:jc w:val="both"/>
        <w:outlineLvl w:val="2"/>
        <w:rPr>
          <w:rFonts w:asciiTheme="minorHAnsi" w:hAnsiTheme="minorHAnsi" w:cstheme="minorHAnsi"/>
          <w:b/>
          <w:bCs/>
        </w:rPr>
      </w:pPr>
      <w:r w:rsidRPr="00785469">
        <w:rPr>
          <w:rFonts w:asciiTheme="minorHAnsi" w:hAnsiTheme="minorHAnsi" w:cstheme="minorHAnsi"/>
          <w:i/>
        </w:rPr>
        <w:t xml:space="preserve">Dokument musi być opatrzony przez osobę lub osoby uprawnione do </w:t>
      </w:r>
      <w:r w:rsidRPr="00785469">
        <w:rPr>
          <w:rFonts w:asciiTheme="minorHAnsi" w:hAnsiTheme="minorHAnsi" w:cstheme="minorHAnsi"/>
          <w:i/>
        </w:rPr>
        <w:t>reprezentowania Wykonawcy kwalifikowanym podpisem elektronicznym.</w:t>
      </w:r>
      <w:r w:rsidRPr="00785469">
        <w:rPr>
          <w:rFonts w:asciiTheme="minorHAnsi" w:eastAsia="Times New Roman" w:hAnsiTheme="minorHAnsi" w:cstheme="minorHAnsi"/>
          <w:bCs/>
          <w:i/>
        </w:rPr>
        <w:t xml:space="preserve"> </w:t>
      </w:r>
      <w:r w:rsidRPr="00785469">
        <w:rPr>
          <w:rFonts w:asciiTheme="minorHAnsi" w:hAnsiTheme="minorHAnsi" w:cstheme="minorHAnsi"/>
          <w:b/>
          <w:bCs/>
        </w:rPr>
        <w:br w:type="page"/>
      </w:r>
    </w:p>
    <w:p w14:paraId="78F9BF34" w14:textId="77777777" w:rsidR="00DB5777" w:rsidRPr="00785469" w:rsidRDefault="00352937" w:rsidP="00DB5777">
      <w:pPr>
        <w:spacing w:line="276" w:lineRule="auto"/>
        <w:jc w:val="right"/>
        <w:rPr>
          <w:rFonts w:asciiTheme="minorHAnsi" w:eastAsia="Times New Roman" w:hAnsiTheme="minorHAnsi" w:cstheme="minorHAnsi"/>
          <w:b/>
          <w:bCs/>
        </w:rPr>
      </w:pPr>
      <w:r w:rsidRPr="00785469">
        <w:rPr>
          <w:rFonts w:asciiTheme="minorHAnsi" w:eastAsia="Times New Roman" w:hAnsiTheme="minorHAnsi" w:cstheme="minorHAnsi"/>
          <w:b/>
          <w:bCs/>
        </w:rPr>
        <w:lastRenderedPageBreak/>
        <w:t xml:space="preserve">Załącznik nr </w:t>
      </w:r>
      <w:r>
        <w:rPr>
          <w:rFonts w:asciiTheme="minorHAnsi" w:eastAsia="Times New Roman" w:hAnsiTheme="minorHAnsi" w:cstheme="minorHAnsi"/>
          <w:b/>
          <w:bCs/>
        </w:rPr>
        <w:t>6</w:t>
      </w:r>
      <w:r w:rsidRPr="00785469">
        <w:rPr>
          <w:rFonts w:asciiTheme="minorHAnsi" w:eastAsia="Times New Roman" w:hAnsiTheme="minorHAnsi" w:cstheme="minorHAnsi"/>
          <w:b/>
          <w:bCs/>
        </w:rPr>
        <w:t xml:space="preserve"> do SWZ</w:t>
      </w:r>
    </w:p>
    <w:p w14:paraId="2029234E" w14:textId="77777777" w:rsidR="00DB5777" w:rsidRPr="00785469" w:rsidRDefault="00352937" w:rsidP="00DB5777">
      <w:pPr>
        <w:spacing w:line="276" w:lineRule="auto"/>
        <w:ind w:left="5246" w:firstLine="708"/>
        <w:rPr>
          <w:rFonts w:asciiTheme="minorHAnsi" w:hAnsiTheme="minorHAnsi" w:cstheme="minorHAnsi"/>
          <w:b/>
        </w:rPr>
      </w:pPr>
    </w:p>
    <w:p w14:paraId="653C3316" w14:textId="77777777" w:rsidR="00DB5777" w:rsidRPr="00785469" w:rsidRDefault="00352937" w:rsidP="00DB5777">
      <w:pPr>
        <w:spacing w:line="276" w:lineRule="auto"/>
        <w:ind w:left="5246" w:firstLine="708"/>
        <w:rPr>
          <w:rFonts w:asciiTheme="minorHAnsi" w:hAnsiTheme="minorHAnsi" w:cstheme="minorHAnsi"/>
          <w:b/>
        </w:rPr>
      </w:pPr>
      <w:r w:rsidRPr="00785469">
        <w:rPr>
          <w:rFonts w:asciiTheme="minorHAnsi" w:hAnsiTheme="minorHAnsi" w:cstheme="minorHAnsi"/>
          <w:b/>
        </w:rPr>
        <w:t>Zamawiający:</w:t>
      </w:r>
    </w:p>
    <w:p w14:paraId="5180C555" w14:textId="77777777" w:rsidR="00DB5777" w:rsidRPr="00785469" w:rsidRDefault="00352937" w:rsidP="00DB5777">
      <w:pPr>
        <w:spacing w:line="276" w:lineRule="auto"/>
        <w:ind w:left="5954"/>
        <w:rPr>
          <w:rFonts w:asciiTheme="minorHAnsi" w:hAnsiTheme="minorHAnsi" w:cstheme="minorHAnsi"/>
          <w:b/>
        </w:rPr>
      </w:pPr>
      <w:r w:rsidRPr="00785469">
        <w:rPr>
          <w:rFonts w:asciiTheme="minorHAnsi" w:hAnsiTheme="minorHAnsi" w:cstheme="minorHAnsi"/>
          <w:b/>
        </w:rPr>
        <w:t xml:space="preserve">Urząd Ochrony Konkurencji </w:t>
      </w:r>
      <w:r w:rsidRPr="00785469">
        <w:rPr>
          <w:rFonts w:asciiTheme="minorHAnsi" w:hAnsiTheme="minorHAnsi" w:cstheme="minorHAnsi"/>
          <w:b/>
        </w:rPr>
        <w:br/>
        <w:t>i Konsumentów</w:t>
      </w:r>
    </w:p>
    <w:p w14:paraId="541F2EC3" w14:textId="77777777" w:rsidR="00DB5777" w:rsidRPr="00785469" w:rsidRDefault="00352937" w:rsidP="00DB5777">
      <w:pPr>
        <w:spacing w:line="276" w:lineRule="auto"/>
        <w:ind w:left="5954"/>
        <w:rPr>
          <w:rFonts w:asciiTheme="minorHAnsi" w:hAnsiTheme="minorHAnsi" w:cstheme="minorHAnsi"/>
        </w:rPr>
      </w:pPr>
      <w:r>
        <w:rPr>
          <w:rFonts w:asciiTheme="minorHAnsi" w:hAnsiTheme="minorHAnsi" w:cstheme="minorHAnsi"/>
        </w:rPr>
        <w:t>P</w:t>
      </w:r>
      <w:r w:rsidRPr="00785469">
        <w:rPr>
          <w:rFonts w:asciiTheme="minorHAnsi" w:hAnsiTheme="minorHAnsi" w:cstheme="minorHAnsi"/>
        </w:rPr>
        <w:t>l. Powstańców Warszawy 1</w:t>
      </w:r>
    </w:p>
    <w:p w14:paraId="4B51C35C" w14:textId="77777777" w:rsidR="00DB5777" w:rsidRPr="00785469" w:rsidRDefault="00352937" w:rsidP="00DB5777">
      <w:pPr>
        <w:spacing w:line="276" w:lineRule="auto"/>
        <w:ind w:left="5954"/>
        <w:rPr>
          <w:rFonts w:asciiTheme="minorHAnsi" w:hAnsiTheme="minorHAnsi" w:cstheme="minorHAnsi"/>
        </w:rPr>
      </w:pPr>
      <w:r w:rsidRPr="00785469">
        <w:rPr>
          <w:rFonts w:asciiTheme="minorHAnsi" w:hAnsiTheme="minorHAnsi" w:cstheme="minorHAnsi"/>
        </w:rPr>
        <w:t xml:space="preserve">00-950 Warszawa </w:t>
      </w:r>
    </w:p>
    <w:p w14:paraId="1AC07611" w14:textId="77777777" w:rsidR="00DB5777" w:rsidRPr="00785469" w:rsidRDefault="00352937" w:rsidP="00DB5777">
      <w:pPr>
        <w:spacing w:line="276" w:lineRule="auto"/>
        <w:rPr>
          <w:rFonts w:asciiTheme="minorHAnsi" w:hAnsiTheme="minorHAnsi" w:cstheme="minorHAnsi"/>
          <w:b/>
        </w:rPr>
      </w:pPr>
      <w:r w:rsidRPr="00785469">
        <w:rPr>
          <w:rFonts w:asciiTheme="minorHAnsi" w:hAnsiTheme="minorHAnsi" w:cstheme="minorHAnsi"/>
          <w:b/>
        </w:rPr>
        <w:t>Wykonawca:</w:t>
      </w:r>
    </w:p>
    <w:p w14:paraId="647E3541" w14:textId="77777777" w:rsidR="00DB5777" w:rsidRPr="00785469" w:rsidRDefault="00352937" w:rsidP="00DB5777">
      <w:pPr>
        <w:spacing w:line="276" w:lineRule="auto"/>
        <w:ind w:right="5954"/>
        <w:rPr>
          <w:rFonts w:asciiTheme="minorHAnsi" w:hAnsiTheme="minorHAnsi" w:cstheme="minorHAnsi"/>
        </w:rPr>
      </w:pPr>
      <w:r w:rsidRPr="00785469">
        <w:rPr>
          <w:rFonts w:asciiTheme="minorHAnsi" w:hAnsiTheme="minorHAnsi" w:cstheme="minorHAnsi"/>
        </w:rPr>
        <w:t>…………………………………………………………………………………………………………</w:t>
      </w:r>
    </w:p>
    <w:p w14:paraId="58CDD89A" w14:textId="77777777" w:rsidR="00DB5777" w:rsidRPr="00785469" w:rsidRDefault="00352937" w:rsidP="00DB5777">
      <w:pPr>
        <w:spacing w:line="276" w:lineRule="auto"/>
        <w:ind w:right="5953"/>
        <w:rPr>
          <w:rFonts w:asciiTheme="minorHAnsi" w:hAnsiTheme="minorHAnsi" w:cstheme="minorHAnsi"/>
          <w:i/>
        </w:rPr>
      </w:pPr>
      <w:r w:rsidRPr="00785469">
        <w:rPr>
          <w:rFonts w:asciiTheme="minorHAnsi" w:hAnsiTheme="minorHAnsi" w:cstheme="minorHAnsi"/>
          <w:i/>
        </w:rPr>
        <w:t xml:space="preserve">(pełna </w:t>
      </w:r>
      <w:r w:rsidRPr="00785469">
        <w:rPr>
          <w:rFonts w:asciiTheme="minorHAnsi" w:hAnsiTheme="minorHAnsi" w:cstheme="minorHAnsi"/>
          <w:i/>
        </w:rPr>
        <w:t>nazwa/firma, adres, w zależności od podmiotu: NIP/PESEL, KRS/CEiDG)</w:t>
      </w:r>
    </w:p>
    <w:p w14:paraId="6BFB6B8D" w14:textId="77777777" w:rsidR="00DB5777" w:rsidRPr="00785469" w:rsidRDefault="00352937" w:rsidP="00DB5777">
      <w:pPr>
        <w:spacing w:line="276" w:lineRule="auto"/>
        <w:rPr>
          <w:rFonts w:asciiTheme="minorHAnsi" w:hAnsiTheme="minorHAnsi" w:cstheme="minorHAnsi"/>
          <w:u w:val="single"/>
        </w:rPr>
      </w:pPr>
      <w:r w:rsidRPr="00785469">
        <w:rPr>
          <w:rFonts w:asciiTheme="minorHAnsi" w:hAnsiTheme="minorHAnsi" w:cstheme="minorHAnsi"/>
          <w:u w:val="single"/>
        </w:rPr>
        <w:t>reprezentowany przez:</w:t>
      </w:r>
    </w:p>
    <w:p w14:paraId="2759F7BC" w14:textId="77777777" w:rsidR="00DB5777" w:rsidRPr="00785469" w:rsidRDefault="00352937" w:rsidP="00DB5777">
      <w:pPr>
        <w:spacing w:line="276" w:lineRule="auto"/>
        <w:ind w:right="5954"/>
        <w:rPr>
          <w:rFonts w:asciiTheme="minorHAnsi" w:hAnsiTheme="minorHAnsi" w:cstheme="minorHAnsi"/>
        </w:rPr>
      </w:pPr>
      <w:r w:rsidRPr="00785469">
        <w:rPr>
          <w:rFonts w:asciiTheme="minorHAnsi" w:hAnsiTheme="minorHAnsi" w:cstheme="minorHAnsi"/>
        </w:rPr>
        <w:t>…………………………………………………………………………………………………………</w:t>
      </w:r>
    </w:p>
    <w:p w14:paraId="4181B659" w14:textId="77777777" w:rsidR="00DB5777" w:rsidRPr="00785469" w:rsidRDefault="00352937" w:rsidP="00DB5777">
      <w:pPr>
        <w:spacing w:line="276" w:lineRule="auto"/>
        <w:ind w:right="5953"/>
        <w:rPr>
          <w:rFonts w:asciiTheme="minorHAnsi" w:hAnsiTheme="minorHAnsi" w:cstheme="minorHAnsi"/>
          <w:i/>
        </w:rPr>
      </w:pPr>
      <w:r w:rsidRPr="00785469">
        <w:rPr>
          <w:rFonts w:asciiTheme="minorHAnsi" w:hAnsiTheme="minorHAnsi" w:cstheme="minorHAnsi"/>
          <w:i/>
        </w:rPr>
        <w:t>(imię, nazwisko, stanowisko/podstawa do reprezentacji)</w:t>
      </w:r>
    </w:p>
    <w:p w14:paraId="283D4003" w14:textId="77777777" w:rsidR="0088644A" w:rsidRPr="00FB393E" w:rsidRDefault="00352937" w:rsidP="0088644A">
      <w:pPr>
        <w:spacing w:line="288" w:lineRule="auto"/>
        <w:jc w:val="center"/>
        <w:rPr>
          <w:rFonts w:asciiTheme="minorHAnsi" w:hAnsiTheme="minorHAnsi" w:cstheme="minorHAnsi"/>
          <w:b/>
          <w:u w:val="single"/>
        </w:rPr>
      </w:pPr>
      <w:r w:rsidRPr="00FB393E">
        <w:rPr>
          <w:rFonts w:asciiTheme="minorHAnsi" w:hAnsiTheme="minorHAnsi" w:cstheme="minorHAnsi"/>
          <w:b/>
          <w:u w:val="single"/>
        </w:rPr>
        <w:t xml:space="preserve">Oświadczenie Wykonawcy </w:t>
      </w:r>
      <w:r>
        <w:rPr>
          <w:rFonts w:asciiTheme="minorHAnsi" w:hAnsiTheme="minorHAnsi" w:cstheme="minorHAnsi"/>
          <w:b/>
          <w:u w:val="single"/>
        </w:rPr>
        <w:t xml:space="preserve">/ </w:t>
      </w:r>
      <w:r w:rsidRPr="00B555A0">
        <w:rPr>
          <w:rFonts w:asciiTheme="minorHAnsi" w:hAnsiTheme="minorHAnsi" w:cstheme="minorHAnsi"/>
          <w:b/>
          <w:i/>
          <w:u w:val="single"/>
        </w:rPr>
        <w:t xml:space="preserve">Wykonawcy wspólnie ubiegających się o </w:t>
      </w:r>
      <w:r w:rsidRPr="00B555A0">
        <w:rPr>
          <w:rFonts w:asciiTheme="minorHAnsi" w:hAnsiTheme="minorHAnsi" w:cstheme="minorHAnsi"/>
          <w:b/>
          <w:i/>
          <w:u w:val="single"/>
        </w:rPr>
        <w:t>udzielnie zamówienia / Podmiotu udostępniającego zasoby</w:t>
      </w:r>
    </w:p>
    <w:p w14:paraId="50CD7819" w14:textId="77777777" w:rsidR="00DB5777" w:rsidRPr="00785469" w:rsidRDefault="00352937" w:rsidP="00DB5777">
      <w:pPr>
        <w:spacing w:line="276" w:lineRule="auto"/>
        <w:jc w:val="center"/>
        <w:rPr>
          <w:rFonts w:asciiTheme="minorHAnsi" w:hAnsiTheme="minorHAnsi" w:cstheme="minorHAnsi"/>
          <w:b/>
        </w:rPr>
      </w:pPr>
      <w:r w:rsidRPr="00785469">
        <w:rPr>
          <w:rFonts w:asciiTheme="minorHAnsi" w:hAnsiTheme="minorHAnsi" w:cstheme="minorHAnsi"/>
          <w:b/>
        </w:rPr>
        <w:t xml:space="preserve">o aktualności informacji zawartych w oświadczeniu, o którym mowa w art. 125 ust. 1 </w:t>
      </w:r>
      <w:r w:rsidRPr="00785469">
        <w:rPr>
          <w:rFonts w:asciiTheme="minorHAnsi" w:hAnsiTheme="minorHAnsi" w:cstheme="minorHAnsi"/>
          <w:b/>
        </w:rPr>
        <w:br/>
        <w:t xml:space="preserve">ustawy z dnia 11 września 2019 r. Prawo zamówień publicznych </w:t>
      </w:r>
    </w:p>
    <w:p w14:paraId="75853C15" w14:textId="77777777" w:rsidR="00DB5777" w:rsidRPr="00785469" w:rsidRDefault="00352937" w:rsidP="00DB5777">
      <w:pPr>
        <w:spacing w:line="276" w:lineRule="auto"/>
        <w:jc w:val="center"/>
        <w:rPr>
          <w:rFonts w:asciiTheme="minorHAnsi" w:hAnsiTheme="minorHAnsi" w:cstheme="minorHAnsi"/>
          <w:b/>
          <w:color w:val="FF0000"/>
        </w:rPr>
      </w:pPr>
      <w:r w:rsidRPr="00785469">
        <w:rPr>
          <w:rFonts w:asciiTheme="minorHAnsi" w:hAnsiTheme="minorHAnsi" w:cstheme="minorHAnsi"/>
          <w:b/>
          <w:color w:val="FF0000"/>
        </w:rPr>
        <w:t>(składane na wezwanie Zamawiającego)</w:t>
      </w:r>
    </w:p>
    <w:p w14:paraId="135EEC24" w14:textId="77777777" w:rsidR="00DB5777" w:rsidRPr="00785469" w:rsidRDefault="00352937" w:rsidP="00DB5777">
      <w:pPr>
        <w:tabs>
          <w:tab w:val="left" w:pos="567"/>
        </w:tabs>
        <w:suppressAutoHyphens w:val="0"/>
        <w:spacing w:before="30" w:after="30" w:line="276" w:lineRule="auto"/>
        <w:jc w:val="both"/>
        <w:rPr>
          <w:rFonts w:asciiTheme="minorHAnsi" w:hAnsiTheme="minorHAnsi" w:cstheme="minorHAnsi"/>
        </w:rPr>
      </w:pPr>
      <w:r w:rsidRPr="00785469">
        <w:rPr>
          <w:rFonts w:asciiTheme="minorHAnsi" w:hAnsiTheme="minorHAnsi" w:cstheme="minorHAnsi"/>
          <w:color w:val="000000"/>
        </w:rPr>
        <w:t>Na potrzeby postę</w:t>
      </w:r>
      <w:r w:rsidRPr="00785469">
        <w:rPr>
          <w:rFonts w:asciiTheme="minorHAnsi" w:hAnsiTheme="minorHAnsi" w:cstheme="minorHAnsi"/>
          <w:color w:val="000000"/>
        </w:rPr>
        <w:t xml:space="preserve">powania o udzielenie zamówienia publicznego, prowadzonego w trybie </w:t>
      </w:r>
      <w:r w:rsidRPr="00785469">
        <w:rPr>
          <w:rFonts w:asciiTheme="minorHAnsi" w:hAnsiTheme="minorHAnsi" w:cstheme="minorHAnsi"/>
          <w:color w:val="000000"/>
        </w:rPr>
        <w:br/>
        <w:t xml:space="preserve">art. 132 ustawy </w:t>
      </w:r>
      <w:r w:rsidRPr="00785469">
        <w:rPr>
          <w:rFonts w:asciiTheme="minorHAnsi" w:hAnsiTheme="minorHAnsi" w:cstheme="minorHAnsi"/>
          <w:color w:val="000000" w:themeColor="text1"/>
        </w:rPr>
        <w:t xml:space="preserve">Prawo zamówień publicznych pn. </w:t>
      </w:r>
      <w:r w:rsidRPr="00785469">
        <w:rPr>
          <w:rFonts w:asciiTheme="minorHAnsi" w:eastAsia="Times New Roman" w:hAnsiTheme="minorHAnsi" w:cstheme="minorHAnsi"/>
          <w:b/>
        </w:rPr>
        <w:t>„</w:t>
      </w:r>
      <w:r w:rsidRPr="00785469">
        <w:rPr>
          <w:rFonts w:asciiTheme="minorHAnsi" w:hAnsiTheme="minorHAnsi" w:cstheme="minorHAnsi"/>
          <w:b/>
          <w:bCs/>
        </w:rPr>
        <w:t>Usługi informatyki śledczej”</w:t>
      </w:r>
      <w:r w:rsidRPr="00785469">
        <w:rPr>
          <w:rFonts w:asciiTheme="minorHAnsi" w:hAnsiTheme="minorHAnsi" w:cstheme="minorHAnsi"/>
        </w:rPr>
        <w:t xml:space="preserve"> (nr post. </w:t>
      </w:r>
      <w:r w:rsidRPr="00785469">
        <w:rPr>
          <w:rFonts w:asciiTheme="minorHAnsi" w:hAnsiTheme="minorHAnsi" w:cstheme="minorHAnsi"/>
          <w:b/>
        </w:rPr>
        <w:t>BF-2.262.</w:t>
      </w:r>
      <w:r>
        <w:rPr>
          <w:rFonts w:asciiTheme="minorHAnsi" w:hAnsiTheme="minorHAnsi" w:cstheme="minorHAnsi"/>
          <w:b/>
        </w:rPr>
        <w:t>3</w:t>
      </w:r>
      <w:r w:rsidRPr="00785469">
        <w:rPr>
          <w:rFonts w:asciiTheme="minorHAnsi" w:hAnsiTheme="minorHAnsi" w:cstheme="minorHAnsi"/>
          <w:b/>
        </w:rPr>
        <w:t>.202</w:t>
      </w:r>
      <w:r>
        <w:rPr>
          <w:rFonts w:asciiTheme="minorHAnsi" w:hAnsiTheme="minorHAnsi" w:cstheme="minorHAnsi"/>
          <w:b/>
        </w:rPr>
        <w:t>6</w:t>
      </w:r>
      <w:r w:rsidRPr="00785469">
        <w:rPr>
          <w:rFonts w:asciiTheme="minorHAnsi" w:hAnsiTheme="minorHAnsi" w:cstheme="minorHAnsi"/>
        </w:rPr>
        <w:t>), prowadzonego przez Urząd Ochrony Konkurencji i Konsumentów</w:t>
      </w:r>
      <w:r w:rsidRPr="00785469">
        <w:rPr>
          <w:rFonts w:asciiTheme="minorHAnsi" w:hAnsiTheme="minorHAnsi" w:cstheme="minorHAnsi"/>
          <w:i/>
        </w:rPr>
        <w:t xml:space="preserve">, </w:t>
      </w:r>
      <w:r w:rsidRPr="00785469">
        <w:rPr>
          <w:rFonts w:asciiTheme="minorHAnsi" w:hAnsiTheme="minorHAnsi" w:cstheme="minorHAnsi"/>
        </w:rPr>
        <w:t>oświadczam, że wszystki</w:t>
      </w:r>
      <w:r w:rsidRPr="00785469">
        <w:rPr>
          <w:rFonts w:asciiTheme="minorHAnsi" w:hAnsiTheme="minorHAnsi" w:cstheme="minorHAnsi"/>
        </w:rPr>
        <w:t xml:space="preserve">e informacje zawarte w złożonym przeze mnie wcześniej oświadczeniu, o którym mowa w art. 125 ust. 1 ustawy z dnia 11 września 2019 r. Prawo zamówień publicznych </w:t>
      </w:r>
      <w:r>
        <w:rPr>
          <w:rFonts w:asciiTheme="minorHAnsi" w:hAnsiTheme="minorHAnsi" w:cstheme="minorHAnsi"/>
        </w:rPr>
        <w:br/>
      </w:r>
      <w:r w:rsidRPr="00785469">
        <w:rPr>
          <w:rFonts w:asciiTheme="minorHAnsi" w:hAnsiTheme="minorHAnsi" w:cstheme="minorHAnsi"/>
        </w:rPr>
        <w:t xml:space="preserve">(Dz. U. z 2024 r., poz. 1320 ze zm.) w zakresie podstaw wykluczenia z postępowania wskazanych </w:t>
      </w:r>
      <w:r w:rsidRPr="00785469">
        <w:rPr>
          <w:rFonts w:asciiTheme="minorHAnsi" w:hAnsiTheme="minorHAnsi" w:cstheme="minorHAnsi"/>
        </w:rPr>
        <w:t>przez zamawiającego, o których mowa w:</w:t>
      </w:r>
    </w:p>
    <w:p w14:paraId="3B95D3F4" w14:textId="77777777" w:rsidR="00DB5777" w:rsidRPr="00785469" w:rsidRDefault="00352937" w:rsidP="004B460C">
      <w:pPr>
        <w:pStyle w:val="Akapitzlist"/>
        <w:numPr>
          <w:ilvl w:val="0"/>
          <w:numId w:val="60"/>
        </w:numPr>
        <w:spacing w:before="30" w:after="30" w:line="276" w:lineRule="auto"/>
        <w:contextualSpacing w:val="0"/>
        <w:jc w:val="both"/>
        <w:rPr>
          <w:rFonts w:asciiTheme="minorHAnsi" w:hAnsiTheme="minorHAnsi" w:cstheme="minorHAnsi"/>
          <w:sz w:val="24"/>
          <w:szCs w:val="24"/>
        </w:rPr>
      </w:pPr>
      <w:r w:rsidRPr="00785469">
        <w:rPr>
          <w:rFonts w:asciiTheme="minorHAnsi" w:hAnsiTheme="minorHAnsi" w:cstheme="minorHAnsi"/>
          <w:sz w:val="24"/>
          <w:szCs w:val="24"/>
        </w:rPr>
        <w:t>art. 108 ust. 1 pkt 3 ustawy,</w:t>
      </w:r>
    </w:p>
    <w:p w14:paraId="7DF11E4A" w14:textId="77777777" w:rsidR="00DB5777" w:rsidRPr="00785469" w:rsidRDefault="00352937" w:rsidP="004B460C">
      <w:pPr>
        <w:pStyle w:val="Akapitzlist"/>
        <w:numPr>
          <w:ilvl w:val="0"/>
          <w:numId w:val="60"/>
        </w:numPr>
        <w:spacing w:before="30" w:after="30" w:line="276" w:lineRule="auto"/>
        <w:contextualSpacing w:val="0"/>
        <w:jc w:val="both"/>
        <w:rPr>
          <w:rFonts w:asciiTheme="minorHAnsi" w:hAnsiTheme="minorHAnsi" w:cstheme="minorHAnsi"/>
          <w:sz w:val="24"/>
          <w:szCs w:val="24"/>
        </w:rPr>
      </w:pPr>
      <w:r w:rsidRPr="00785469">
        <w:rPr>
          <w:rFonts w:asciiTheme="minorHAnsi" w:hAnsiTheme="minorHAnsi" w:cstheme="minorHAnsi"/>
          <w:sz w:val="24"/>
          <w:szCs w:val="24"/>
        </w:rPr>
        <w:t>art. 108 ust. 1 pkt 4 ustawy, dotyczących orzeczenia zakazu ubiegania się o zamówienie publiczne tytułem środka zapobiegawczego,</w:t>
      </w:r>
    </w:p>
    <w:p w14:paraId="2623F73E" w14:textId="77777777" w:rsidR="00DB5777" w:rsidRPr="00785469" w:rsidRDefault="00352937" w:rsidP="004B460C">
      <w:pPr>
        <w:pStyle w:val="Akapitzlist"/>
        <w:numPr>
          <w:ilvl w:val="0"/>
          <w:numId w:val="60"/>
        </w:numPr>
        <w:spacing w:before="30" w:after="30" w:line="276" w:lineRule="auto"/>
        <w:contextualSpacing w:val="0"/>
        <w:jc w:val="both"/>
        <w:rPr>
          <w:rFonts w:asciiTheme="minorHAnsi" w:hAnsiTheme="minorHAnsi" w:cstheme="minorHAnsi"/>
          <w:sz w:val="24"/>
          <w:szCs w:val="24"/>
        </w:rPr>
      </w:pPr>
      <w:r w:rsidRPr="00785469">
        <w:rPr>
          <w:rFonts w:asciiTheme="minorHAnsi" w:hAnsiTheme="minorHAnsi" w:cstheme="minorHAnsi"/>
          <w:color w:val="000000" w:themeColor="text1"/>
          <w:sz w:val="24"/>
          <w:szCs w:val="24"/>
        </w:rPr>
        <w:t>art. 108 ust. 1 pkt 5 ustawy, dotyczących zawarcia z innym</w:t>
      </w:r>
      <w:r w:rsidRPr="00785469">
        <w:rPr>
          <w:rFonts w:asciiTheme="minorHAnsi" w:hAnsiTheme="minorHAnsi" w:cstheme="minorHAnsi"/>
          <w:color w:val="000000" w:themeColor="text1"/>
          <w:sz w:val="24"/>
          <w:szCs w:val="24"/>
        </w:rPr>
        <w:t>i wykonawcami porozumienia mającego na celu zakłócenie konkurencji,</w:t>
      </w:r>
    </w:p>
    <w:p w14:paraId="4CD0D0D3" w14:textId="77777777" w:rsidR="00DB5777" w:rsidRDefault="00352937" w:rsidP="004B460C">
      <w:pPr>
        <w:pStyle w:val="Akapitzlist"/>
        <w:numPr>
          <w:ilvl w:val="0"/>
          <w:numId w:val="60"/>
        </w:numPr>
        <w:spacing w:before="30" w:after="30" w:line="276" w:lineRule="auto"/>
        <w:contextualSpacing w:val="0"/>
        <w:jc w:val="both"/>
        <w:rPr>
          <w:rFonts w:asciiTheme="minorHAnsi" w:hAnsiTheme="minorHAnsi" w:cstheme="minorHAnsi"/>
          <w:sz w:val="24"/>
          <w:szCs w:val="24"/>
        </w:rPr>
      </w:pPr>
      <w:r w:rsidRPr="00785469">
        <w:rPr>
          <w:rFonts w:asciiTheme="minorHAnsi" w:hAnsiTheme="minorHAnsi" w:cstheme="minorHAnsi"/>
          <w:sz w:val="24"/>
          <w:szCs w:val="24"/>
        </w:rPr>
        <w:t>art. 108 ust. 1 pkt 6 ustawy</w:t>
      </w:r>
      <w:r>
        <w:rPr>
          <w:rFonts w:asciiTheme="minorHAnsi" w:hAnsiTheme="minorHAnsi" w:cstheme="minorHAnsi"/>
          <w:sz w:val="24"/>
          <w:szCs w:val="24"/>
        </w:rPr>
        <w:t>,</w:t>
      </w:r>
    </w:p>
    <w:p w14:paraId="01E81D8D" w14:textId="77777777" w:rsidR="0088644A" w:rsidRDefault="00352937" w:rsidP="004B460C">
      <w:pPr>
        <w:pStyle w:val="Akapitzlist"/>
        <w:numPr>
          <w:ilvl w:val="0"/>
          <w:numId w:val="60"/>
        </w:numPr>
        <w:spacing w:line="288" w:lineRule="auto"/>
        <w:contextualSpacing w:val="0"/>
        <w:jc w:val="both"/>
        <w:rPr>
          <w:rFonts w:asciiTheme="minorHAnsi" w:hAnsiTheme="minorHAnsi" w:cstheme="minorHAnsi"/>
          <w:sz w:val="24"/>
          <w:szCs w:val="24"/>
        </w:rPr>
      </w:pPr>
      <w:r w:rsidRPr="00A517FD">
        <w:rPr>
          <w:rFonts w:asciiTheme="minorHAnsi" w:hAnsiTheme="minorHAnsi" w:cstheme="minorHAnsi"/>
          <w:sz w:val="24"/>
          <w:szCs w:val="24"/>
        </w:rPr>
        <w:t xml:space="preserve">art. 7 ust. 1 ustawy </w:t>
      </w:r>
      <w:r w:rsidRPr="00A517FD">
        <w:rPr>
          <w:rFonts w:asciiTheme="minorHAnsi" w:hAnsiTheme="minorHAnsi" w:cstheme="minorHAnsi"/>
          <w:sz w:val="24"/>
          <w:szCs w:val="24"/>
          <w:shd w:val="clear" w:color="auto" w:fill="FFFFFF"/>
        </w:rPr>
        <w:t>z 13 kwietnia 2022 r. o szczególnych rozwiązaniach w zakresie przeciwdziałania wspieraniu agresji na Ukrainę oraz służących ochronie bezp</w:t>
      </w:r>
      <w:r w:rsidRPr="00A517FD">
        <w:rPr>
          <w:rFonts w:asciiTheme="minorHAnsi" w:hAnsiTheme="minorHAnsi" w:cstheme="minorHAnsi"/>
          <w:sz w:val="24"/>
          <w:szCs w:val="24"/>
          <w:shd w:val="clear" w:color="auto" w:fill="FFFFFF"/>
        </w:rPr>
        <w:t>ieczeństwa narodowego</w:t>
      </w:r>
      <w:r w:rsidRPr="00A517FD">
        <w:rPr>
          <w:rFonts w:asciiTheme="minorHAnsi" w:hAnsiTheme="minorHAnsi" w:cstheme="minorHAnsi"/>
          <w:sz w:val="24"/>
          <w:szCs w:val="24"/>
        </w:rPr>
        <w:t xml:space="preserve"> (Dz. U. z 2025 r., poz. 514)</w:t>
      </w:r>
      <w:r>
        <w:rPr>
          <w:rFonts w:asciiTheme="minorHAnsi" w:hAnsiTheme="minorHAnsi" w:cstheme="minorHAnsi"/>
          <w:sz w:val="24"/>
          <w:szCs w:val="24"/>
        </w:rPr>
        <w:t>,</w:t>
      </w:r>
    </w:p>
    <w:p w14:paraId="40C2571B" w14:textId="77777777" w:rsidR="0088644A" w:rsidRPr="00A517FD" w:rsidRDefault="00352937" w:rsidP="004B460C">
      <w:pPr>
        <w:pStyle w:val="Akapitzlist"/>
        <w:numPr>
          <w:ilvl w:val="0"/>
          <w:numId w:val="60"/>
        </w:numPr>
        <w:spacing w:line="288" w:lineRule="auto"/>
        <w:contextualSpacing w:val="0"/>
        <w:jc w:val="both"/>
        <w:rPr>
          <w:rFonts w:asciiTheme="minorHAnsi" w:hAnsiTheme="minorHAnsi" w:cstheme="minorHAnsi"/>
          <w:sz w:val="24"/>
          <w:szCs w:val="24"/>
        </w:rPr>
      </w:pPr>
      <w:r w:rsidRPr="00A517FD">
        <w:rPr>
          <w:rFonts w:asciiTheme="minorHAnsi" w:hAnsiTheme="minorHAnsi" w:cstheme="minorHAnsi"/>
          <w:bCs/>
          <w:sz w:val="24"/>
          <w:szCs w:val="24"/>
        </w:rPr>
        <w:t xml:space="preserve">art. 5k Rozporządzenia Rady (UE) </w:t>
      </w:r>
      <w:r w:rsidRPr="00A517FD">
        <w:rPr>
          <w:rFonts w:asciiTheme="minorHAnsi" w:hAnsiTheme="minorHAnsi" w:cstheme="minorHAnsi"/>
          <w:sz w:val="24"/>
          <w:szCs w:val="24"/>
          <w:shd w:val="clear" w:color="auto" w:fill="FFFFFF"/>
        </w:rPr>
        <w:t xml:space="preserve">833/2014 </w:t>
      </w:r>
      <w:r w:rsidRPr="00A517FD">
        <w:rPr>
          <w:rFonts w:asciiTheme="minorHAnsi" w:hAnsiTheme="minorHAnsi" w:cstheme="minorHAnsi"/>
          <w:bCs/>
          <w:sz w:val="24"/>
          <w:szCs w:val="24"/>
        </w:rPr>
        <w:t>dotyczącego środków ograniczających w związku z działaniami Rosji destabilizującymi sytuację na Ukrainie</w:t>
      </w:r>
    </w:p>
    <w:p w14:paraId="7A947914" w14:textId="77777777" w:rsidR="0088644A" w:rsidRPr="00785469" w:rsidRDefault="00352937" w:rsidP="00EE5B75">
      <w:pPr>
        <w:pStyle w:val="Akapitzlist"/>
        <w:spacing w:before="30" w:after="30" w:line="276" w:lineRule="auto"/>
        <w:ind w:left="1069"/>
        <w:contextualSpacing w:val="0"/>
        <w:jc w:val="both"/>
        <w:rPr>
          <w:rFonts w:asciiTheme="minorHAnsi" w:hAnsiTheme="minorHAnsi" w:cstheme="minorHAnsi"/>
          <w:sz w:val="24"/>
          <w:szCs w:val="24"/>
        </w:rPr>
      </w:pPr>
    </w:p>
    <w:p w14:paraId="2CF5F60B" w14:textId="77777777" w:rsidR="00DB5777" w:rsidRPr="00785469" w:rsidRDefault="00352937" w:rsidP="00DB5777">
      <w:pPr>
        <w:spacing w:before="30" w:after="30" w:line="276" w:lineRule="auto"/>
        <w:jc w:val="both"/>
        <w:rPr>
          <w:rFonts w:asciiTheme="minorHAnsi" w:hAnsiTheme="minorHAnsi" w:cstheme="minorHAnsi"/>
        </w:rPr>
      </w:pPr>
      <w:r w:rsidRPr="00785469">
        <w:rPr>
          <w:rFonts w:asciiTheme="minorHAnsi" w:hAnsiTheme="minorHAnsi" w:cstheme="minorHAnsi"/>
        </w:rPr>
        <w:t xml:space="preserve">są nadal aktualne. </w:t>
      </w:r>
    </w:p>
    <w:p w14:paraId="72ECCE8C" w14:textId="77777777" w:rsidR="00DB5777" w:rsidRPr="00785469" w:rsidRDefault="00352937" w:rsidP="00DB5777">
      <w:pPr>
        <w:spacing w:before="30" w:after="30" w:line="276" w:lineRule="auto"/>
        <w:jc w:val="both"/>
        <w:rPr>
          <w:rFonts w:asciiTheme="minorHAnsi" w:hAnsiTheme="minorHAnsi" w:cstheme="minorHAnsi"/>
        </w:rPr>
      </w:pPr>
    </w:p>
    <w:p w14:paraId="01BCC6CD" w14:textId="77777777" w:rsidR="00DB5777" w:rsidRPr="00785469" w:rsidRDefault="00352937" w:rsidP="00DB5777">
      <w:pPr>
        <w:spacing w:before="30" w:after="30" w:line="276" w:lineRule="auto"/>
        <w:jc w:val="both"/>
        <w:outlineLvl w:val="2"/>
        <w:rPr>
          <w:rFonts w:asciiTheme="minorHAnsi" w:hAnsiTheme="minorHAnsi" w:cstheme="minorHAnsi"/>
          <w:bCs/>
          <w:i/>
        </w:rPr>
      </w:pPr>
      <w:r w:rsidRPr="00785469">
        <w:rPr>
          <w:rFonts w:asciiTheme="minorHAnsi" w:hAnsiTheme="minorHAnsi" w:cstheme="minorHAnsi"/>
          <w:bCs/>
          <w:i/>
        </w:rPr>
        <w:t xml:space="preserve">Dokument musi być opatrzony przez </w:t>
      </w:r>
      <w:r w:rsidRPr="00785469">
        <w:rPr>
          <w:rFonts w:asciiTheme="minorHAnsi" w:hAnsiTheme="minorHAnsi" w:cstheme="minorHAnsi"/>
          <w:bCs/>
          <w:i/>
        </w:rPr>
        <w:t>osobę lub osoby uprawnione do reprezentowania Wykonawcy kwalifikowanym podpisem elektronicznym.</w:t>
      </w:r>
    </w:p>
    <w:p w14:paraId="4223565A" w14:textId="77777777" w:rsidR="00DB5777" w:rsidRDefault="00352937" w:rsidP="00DB5777">
      <w:pPr>
        <w:spacing w:before="30" w:after="30" w:line="276" w:lineRule="auto"/>
        <w:jc w:val="both"/>
        <w:outlineLvl w:val="2"/>
        <w:rPr>
          <w:rFonts w:asciiTheme="minorHAnsi" w:hAnsiTheme="minorHAnsi" w:cstheme="minorHAnsi"/>
          <w:bCs/>
          <w:i/>
        </w:rPr>
      </w:pPr>
    </w:p>
    <w:p w14:paraId="60B49728" w14:textId="77777777" w:rsidR="00DB5777" w:rsidRDefault="00352937">
      <w:pPr>
        <w:suppressAutoHyphens w:val="0"/>
        <w:rPr>
          <w:rFonts w:asciiTheme="minorHAnsi" w:hAnsiTheme="minorHAnsi" w:cstheme="minorHAnsi"/>
          <w:bCs/>
          <w:i/>
        </w:rPr>
      </w:pPr>
      <w:r>
        <w:rPr>
          <w:rFonts w:asciiTheme="minorHAnsi" w:hAnsiTheme="minorHAnsi" w:cstheme="minorHAnsi"/>
          <w:bCs/>
          <w:i/>
        </w:rPr>
        <w:br w:type="page"/>
      </w:r>
    </w:p>
    <w:p w14:paraId="0B17CFEC" w14:textId="77777777" w:rsidR="00DB5777" w:rsidRDefault="00352937" w:rsidP="00DB5777">
      <w:pPr>
        <w:spacing w:before="30" w:after="30" w:line="276" w:lineRule="auto"/>
        <w:jc w:val="both"/>
        <w:outlineLvl w:val="2"/>
        <w:rPr>
          <w:rFonts w:asciiTheme="minorHAnsi" w:hAnsiTheme="minorHAnsi" w:cstheme="minorHAnsi"/>
          <w:bCs/>
          <w:i/>
        </w:rPr>
        <w:sectPr w:rsidR="00DB5777" w:rsidSect="00DB5777">
          <w:footerReference w:type="default" r:id="rId9"/>
          <w:footnotePr>
            <w:pos w:val="beneathText"/>
          </w:footnotePr>
          <w:pgSz w:w="11906" w:h="16838"/>
          <w:pgMar w:top="851" w:right="1304" w:bottom="851" w:left="1304" w:header="709" w:footer="709" w:gutter="0"/>
          <w:cols w:space="708"/>
          <w:docGrid w:linePitch="360"/>
        </w:sectPr>
      </w:pPr>
    </w:p>
    <w:p w14:paraId="2B9043E9" w14:textId="77777777" w:rsidR="00DB5777" w:rsidRPr="00A51348" w:rsidRDefault="00352937" w:rsidP="00DB5777">
      <w:pPr>
        <w:spacing w:line="276" w:lineRule="auto"/>
        <w:ind w:left="12762"/>
        <w:jc w:val="both"/>
        <w:rPr>
          <w:rFonts w:asciiTheme="minorHAnsi" w:hAnsiTheme="minorHAnsi" w:cstheme="minorHAnsi"/>
          <w:b/>
        </w:rPr>
      </w:pPr>
      <w:r w:rsidRPr="00A51348">
        <w:rPr>
          <w:rFonts w:asciiTheme="minorHAnsi" w:hAnsiTheme="minorHAnsi" w:cstheme="minorHAnsi"/>
          <w:b/>
        </w:rPr>
        <w:lastRenderedPageBreak/>
        <w:t xml:space="preserve">Załącznik nr </w:t>
      </w:r>
      <w:r>
        <w:rPr>
          <w:rFonts w:asciiTheme="minorHAnsi" w:hAnsiTheme="minorHAnsi" w:cstheme="minorHAnsi"/>
          <w:b/>
        </w:rPr>
        <w:t>7</w:t>
      </w:r>
      <w:r w:rsidRPr="00A51348">
        <w:rPr>
          <w:rFonts w:asciiTheme="minorHAnsi" w:hAnsiTheme="minorHAnsi" w:cstheme="minorHAnsi"/>
          <w:b/>
        </w:rPr>
        <w:t xml:space="preserve"> do SWZ</w:t>
      </w:r>
    </w:p>
    <w:p w14:paraId="588A1DCE" w14:textId="77777777" w:rsidR="00DB5777" w:rsidRPr="00A51348" w:rsidRDefault="00352937" w:rsidP="00DB5777">
      <w:pPr>
        <w:rPr>
          <w:rFonts w:asciiTheme="minorHAnsi" w:hAnsiTheme="minorHAnsi" w:cstheme="minorHAnsi"/>
        </w:rPr>
      </w:pPr>
    </w:p>
    <w:p w14:paraId="45A651B6" w14:textId="77777777" w:rsidR="00DB5777" w:rsidRPr="00A51348" w:rsidRDefault="00352937" w:rsidP="00DB5777">
      <w:pPr>
        <w:spacing w:line="276" w:lineRule="auto"/>
        <w:jc w:val="center"/>
        <w:rPr>
          <w:rFonts w:asciiTheme="minorHAnsi" w:hAnsiTheme="minorHAnsi" w:cstheme="minorHAnsi"/>
          <w:b/>
          <w:bCs/>
        </w:rPr>
      </w:pPr>
      <w:r w:rsidRPr="00A51348">
        <w:rPr>
          <w:rFonts w:asciiTheme="minorHAnsi" w:hAnsiTheme="minorHAnsi" w:cstheme="minorHAnsi"/>
          <w:b/>
          <w:bCs/>
        </w:rPr>
        <w:t>Wykaz usług</w:t>
      </w:r>
    </w:p>
    <w:p w14:paraId="18997FD9" w14:textId="77777777" w:rsidR="00DB5777"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spełniających wymagania zawarte w pkt 2.4.1 lit. A części II SWZ</w:t>
      </w:r>
    </w:p>
    <w:p w14:paraId="53CA5B4F" w14:textId="77777777" w:rsidR="00DB5777" w:rsidRPr="00A51348" w:rsidRDefault="00352937" w:rsidP="00DB5777">
      <w:pPr>
        <w:suppressAutoHyphens w:val="0"/>
        <w:autoSpaceDE w:val="0"/>
        <w:autoSpaceDN w:val="0"/>
        <w:adjustRightInd w:val="0"/>
        <w:spacing w:line="276" w:lineRule="auto"/>
        <w:jc w:val="center"/>
        <w:rPr>
          <w:rFonts w:asciiTheme="minorHAnsi" w:hAnsiTheme="minorHAnsi" w:cstheme="minorHAnsi"/>
          <w:bCs/>
          <w:lang w:eastAsia="pl-PL"/>
        </w:rPr>
      </w:pPr>
      <w:r w:rsidRPr="00A51348">
        <w:rPr>
          <w:rFonts w:asciiTheme="minorHAnsi" w:hAnsiTheme="minorHAnsi" w:cstheme="minorHAnsi"/>
          <w:bCs/>
          <w:lang w:eastAsia="pl-PL"/>
        </w:rPr>
        <w:t xml:space="preserve">(nr post. </w:t>
      </w:r>
      <w:r w:rsidRPr="00A51348">
        <w:rPr>
          <w:rFonts w:asciiTheme="minorHAnsi" w:hAnsiTheme="minorHAnsi" w:cstheme="minorHAnsi"/>
          <w:b/>
          <w:bCs/>
          <w:lang w:eastAsia="pl-PL"/>
        </w:rPr>
        <w:t>BF-2.262.</w:t>
      </w:r>
      <w:r>
        <w:rPr>
          <w:rFonts w:asciiTheme="minorHAnsi" w:hAnsiTheme="minorHAnsi" w:cstheme="minorHAnsi"/>
          <w:b/>
          <w:bCs/>
          <w:lang w:eastAsia="pl-PL"/>
        </w:rPr>
        <w:t>3</w:t>
      </w:r>
      <w:r w:rsidRPr="00A51348">
        <w:rPr>
          <w:rFonts w:asciiTheme="minorHAnsi" w:hAnsiTheme="minorHAnsi" w:cstheme="minorHAnsi"/>
          <w:b/>
          <w:bCs/>
          <w:lang w:eastAsia="pl-PL"/>
        </w:rPr>
        <w:t>.202</w:t>
      </w:r>
      <w:r>
        <w:rPr>
          <w:rFonts w:asciiTheme="minorHAnsi" w:hAnsiTheme="minorHAnsi" w:cstheme="minorHAnsi"/>
          <w:b/>
          <w:bCs/>
          <w:lang w:eastAsia="pl-PL"/>
        </w:rPr>
        <w:t>6</w:t>
      </w:r>
      <w:r w:rsidRPr="00A51348">
        <w:rPr>
          <w:rFonts w:asciiTheme="minorHAnsi" w:hAnsiTheme="minorHAnsi" w:cstheme="minorHAnsi"/>
          <w:bCs/>
          <w:lang w:eastAsia="pl-PL"/>
        </w:rPr>
        <w:t>)</w:t>
      </w:r>
    </w:p>
    <w:p w14:paraId="151DB760" w14:textId="77777777" w:rsidR="00DB5777"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p>
    <w:tbl>
      <w:tblPr>
        <w:tblpPr w:leftFromText="141" w:rightFromText="141" w:vertAnchor="text" w:horzAnchor="margin" w:tblpY="21"/>
        <w:tblW w:w="15725" w:type="dxa"/>
        <w:tblLayout w:type="fixed"/>
        <w:tblLook w:val="0000" w:firstRow="0" w:lastRow="0" w:firstColumn="0" w:lastColumn="0" w:noHBand="0" w:noVBand="0"/>
      </w:tblPr>
      <w:tblGrid>
        <w:gridCol w:w="690"/>
        <w:gridCol w:w="5396"/>
        <w:gridCol w:w="2835"/>
        <w:gridCol w:w="3402"/>
        <w:gridCol w:w="1559"/>
        <w:gridCol w:w="1843"/>
      </w:tblGrid>
      <w:tr w:rsidR="00674B8E" w14:paraId="7FB6ACD1" w14:textId="77777777" w:rsidTr="00A001C6">
        <w:trPr>
          <w:trHeight w:val="823"/>
        </w:trPr>
        <w:tc>
          <w:tcPr>
            <w:tcW w:w="690" w:type="dxa"/>
            <w:tcBorders>
              <w:top w:val="single" w:sz="8" w:space="0" w:color="000000"/>
              <w:left w:val="single" w:sz="8" w:space="0" w:color="000000"/>
              <w:bottom w:val="single" w:sz="8" w:space="0" w:color="000000"/>
              <w:right w:val="single" w:sz="8" w:space="0" w:color="000000"/>
            </w:tcBorders>
            <w:vAlign w:val="center"/>
          </w:tcPr>
          <w:p w14:paraId="301090E7"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lang w:eastAsia="pl-PL"/>
              </w:rPr>
            </w:pPr>
            <w:r w:rsidRPr="00A51348">
              <w:rPr>
                <w:rFonts w:asciiTheme="minorHAnsi" w:hAnsiTheme="minorHAnsi" w:cstheme="minorHAnsi"/>
                <w:b/>
                <w:bCs/>
                <w:lang w:eastAsia="pl-PL"/>
              </w:rPr>
              <w:t>Lp.</w:t>
            </w:r>
          </w:p>
        </w:tc>
        <w:tc>
          <w:tcPr>
            <w:tcW w:w="5396" w:type="dxa"/>
            <w:tcBorders>
              <w:top w:val="single" w:sz="8" w:space="0" w:color="000000"/>
              <w:left w:val="single" w:sz="8" w:space="0" w:color="000000"/>
              <w:bottom w:val="single" w:sz="8" w:space="0" w:color="000000"/>
              <w:right w:val="single" w:sz="8" w:space="0" w:color="000000"/>
            </w:tcBorders>
            <w:vAlign w:val="center"/>
          </w:tcPr>
          <w:p w14:paraId="0693BC26" w14:textId="77777777" w:rsidR="00A001C6" w:rsidRPr="00A51348" w:rsidRDefault="00352937" w:rsidP="00DB5777">
            <w:pPr>
              <w:spacing w:line="276" w:lineRule="auto"/>
              <w:jc w:val="center"/>
              <w:rPr>
                <w:rFonts w:asciiTheme="minorHAnsi" w:hAnsiTheme="minorHAnsi" w:cstheme="minorHAnsi"/>
                <w:b/>
              </w:rPr>
            </w:pPr>
            <w:r w:rsidRPr="00A51348">
              <w:rPr>
                <w:rFonts w:asciiTheme="minorHAnsi" w:hAnsiTheme="minorHAnsi" w:cstheme="minorHAnsi"/>
                <w:b/>
              </w:rPr>
              <w:t xml:space="preserve">Przedmiot zamówienia </w:t>
            </w:r>
            <w:r w:rsidRPr="00A51348">
              <w:rPr>
                <w:rFonts w:asciiTheme="minorHAnsi" w:hAnsiTheme="minorHAnsi" w:cstheme="minorHAnsi"/>
                <w:bCs/>
              </w:rPr>
              <w:t xml:space="preserve">(należy określić wszystkie informacje niezbędne do jednoznacznego potwierdzenia spełniania warunku, w tym określić </w:t>
            </w:r>
            <w:r w:rsidRPr="00C232F5">
              <w:rPr>
                <w:rFonts w:asciiTheme="minorHAnsi" w:hAnsiTheme="minorHAnsi" w:cstheme="minorHAnsi"/>
                <w:bCs/>
              </w:rPr>
              <w:t>rodzaj i/lub zakres wykonywanych prac</w:t>
            </w:r>
          </w:p>
        </w:tc>
        <w:tc>
          <w:tcPr>
            <w:tcW w:w="2835" w:type="dxa"/>
            <w:tcBorders>
              <w:top w:val="single" w:sz="8" w:space="0" w:color="000000"/>
              <w:left w:val="single" w:sz="8" w:space="0" w:color="000000"/>
              <w:bottom w:val="single" w:sz="8" w:space="0" w:color="000000"/>
              <w:right w:val="single" w:sz="8" w:space="0" w:color="000000"/>
            </w:tcBorders>
            <w:vAlign w:val="center"/>
          </w:tcPr>
          <w:p w14:paraId="6CA5A331"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rPr>
            </w:pPr>
            <w:r w:rsidRPr="00A51348">
              <w:rPr>
                <w:rFonts w:asciiTheme="minorHAnsi" w:hAnsiTheme="minorHAnsi" w:cstheme="minorHAnsi"/>
                <w:b/>
              </w:rPr>
              <w:t>Okres świadczenia usługi</w:t>
            </w:r>
          </w:p>
          <w:p w14:paraId="29728125"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rPr>
            </w:pPr>
            <w:r w:rsidRPr="00A51348">
              <w:rPr>
                <w:rFonts w:asciiTheme="minorHAnsi" w:hAnsiTheme="minorHAnsi" w:cstheme="minorHAnsi"/>
                <w:b/>
              </w:rPr>
              <w:t>od-do</w:t>
            </w:r>
          </w:p>
          <w:p w14:paraId="28D1231D"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rPr>
            </w:pPr>
            <w:r w:rsidRPr="00A51348">
              <w:rPr>
                <w:rFonts w:asciiTheme="minorHAnsi" w:hAnsiTheme="minorHAnsi" w:cstheme="minorHAnsi"/>
                <w:b/>
              </w:rPr>
              <w:t xml:space="preserve">(dzień, miesiąc </w:t>
            </w:r>
          </w:p>
          <w:p w14:paraId="7A3CCBA0"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rPr>
              <w:t>i rok)</w:t>
            </w:r>
          </w:p>
        </w:tc>
        <w:tc>
          <w:tcPr>
            <w:tcW w:w="3402" w:type="dxa"/>
            <w:tcBorders>
              <w:top w:val="single" w:sz="8" w:space="0" w:color="000000"/>
              <w:left w:val="single" w:sz="8" w:space="0" w:color="000000"/>
              <w:bottom w:val="single" w:sz="8" w:space="0" w:color="000000"/>
              <w:right w:val="single" w:sz="8" w:space="0" w:color="000000"/>
            </w:tcBorders>
            <w:vAlign w:val="center"/>
          </w:tcPr>
          <w:p w14:paraId="095CACE5"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Odbiorca (Zamawiający)</w:t>
            </w:r>
          </w:p>
          <w:p w14:paraId="436172BB"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(nazwa, adres, telefon)</w:t>
            </w:r>
          </w:p>
        </w:tc>
        <w:tc>
          <w:tcPr>
            <w:tcW w:w="1559" w:type="dxa"/>
            <w:tcBorders>
              <w:top w:val="single" w:sz="8" w:space="0" w:color="000000"/>
              <w:left w:val="single" w:sz="8" w:space="0" w:color="000000"/>
              <w:bottom w:val="single" w:sz="8" w:space="0" w:color="000000"/>
              <w:right w:val="single" w:sz="8" w:space="0" w:color="000000"/>
            </w:tcBorders>
          </w:tcPr>
          <w:p w14:paraId="0C7B49DA"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Pr>
                <w:rFonts w:asciiTheme="minorHAnsi" w:hAnsiTheme="minorHAnsi" w:cstheme="minorHAnsi"/>
                <w:b/>
                <w:bCs/>
                <w:lang w:eastAsia="pl-PL"/>
              </w:rPr>
              <w:t>Wartość usługi</w:t>
            </w:r>
          </w:p>
        </w:tc>
        <w:tc>
          <w:tcPr>
            <w:tcW w:w="1843" w:type="dxa"/>
            <w:tcBorders>
              <w:top w:val="single" w:sz="8" w:space="0" w:color="000000"/>
              <w:left w:val="single" w:sz="8" w:space="0" w:color="000000"/>
              <w:bottom w:val="single" w:sz="8" w:space="0" w:color="000000"/>
              <w:right w:val="single" w:sz="8" w:space="0" w:color="000000"/>
            </w:tcBorders>
            <w:vAlign w:val="center"/>
          </w:tcPr>
          <w:p w14:paraId="70CCE278"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Podstawa</w:t>
            </w:r>
          </w:p>
          <w:p w14:paraId="7F191139"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dysponowania zasobami</w:t>
            </w:r>
          </w:p>
        </w:tc>
      </w:tr>
      <w:tr w:rsidR="00674B8E" w14:paraId="5A9934F6" w14:textId="77777777" w:rsidTr="00A001C6">
        <w:trPr>
          <w:trHeight w:val="823"/>
        </w:trPr>
        <w:tc>
          <w:tcPr>
            <w:tcW w:w="690" w:type="dxa"/>
            <w:tcBorders>
              <w:top w:val="single" w:sz="8" w:space="0" w:color="000000"/>
              <w:left w:val="single" w:sz="8" w:space="0" w:color="000000"/>
              <w:bottom w:val="single" w:sz="4" w:space="0" w:color="auto"/>
              <w:right w:val="single" w:sz="4" w:space="0" w:color="auto"/>
            </w:tcBorders>
            <w:vAlign w:val="center"/>
          </w:tcPr>
          <w:p w14:paraId="1E10CA89"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1</w:t>
            </w:r>
          </w:p>
        </w:tc>
        <w:tc>
          <w:tcPr>
            <w:tcW w:w="5396" w:type="dxa"/>
            <w:tcBorders>
              <w:top w:val="single" w:sz="8" w:space="0" w:color="000000"/>
              <w:left w:val="single" w:sz="4" w:space="0" w:color="auto"/>
              <w:bottom w:val="single" w:sz="4" w:space="0" w:color="auto"/>
              <w:right w:val="single" w:sz="4" w:space="0" w:color="auto"/>
            </w:tcBorders>
            <w:vAlign w:val="center"/>
          </w:tcPr>
          <w:p w14:paraId="05369FF2" w14:textId="77777777" w:rsidR="00A001C6" w:rsidRPr="00A51348" w:rsidRDefault="00352937" w:rsidP="00DB5777">
            <w:pPr>
              <w:suppressAutoHyphens w:val="0"/>
              <w:spacing w:line="276" w:lineRule="auto"/>
              <w:jc w:val="both"/>
              <w:rPr>
                <w:rFonts w:asciiTheme="minorHAnsi" w:hAnsiTheme="minorHAnsi" w:cstheme="minorHAnsi"/>
                <w:b/>
                <w:bCs/>
                <w:lang w:eastAsia="pl-PL"/>
              </w:rPr>
            </w:pPr>
          </w:p>
        </w:tc>
        <w:tc>
          <w:tcPr>
            <w:tcW w:w="2835" w:type="dxa"/>
            <w:tcBorders>
              <w:top w:val="single" w:sz="8" w:space="0" w:color="000000"/>
              <w:left w:val="single" w:sz="4" w:space="0" w:color="auto"/>
              <w:bottom w:val="single" w:sz="4" w:space="0" w:color="auto"/>
              <w:right w:val="single" w:sz="4" w:space="0" w:color="auto"/>
            </w:tcBorders>
            <w:vAlign w:val="center"/>
          </w:tcPr>
          <w:p w14:paraId="1BA2C6E8" w14:textId="77777777" w:rsidR="00A001C6" w:rsidRPr="00A51348" w:rsidRDefault="00352937" w:rsidP="00DB5777">
            <w:pPr>
              <w:suppressAutoHyphens w:val="0"/>
              <w:spacing w:line="276" w:lineRule="auto"/>
              <w:jc w:val="both"/>
              <w:rPr>
                <w:rFonts w:asciiTheme="minorHAnsi" w:hAnsiTheme="minorHAnsi" w:cstheme="minorHAnsi"/>
                <w:b/>
                <w:bCs/>
                <w:lang w:eastAsia="pl-PL"/>
              </w:rPr>
            </w:pPr>
          </w:p>
        </w:tc>
        <w:tc>
          <w:tcPr>
            <w:tcW w:w="3402" w:type="dxa"/>
            <w:tcBorders>
              <w:top w:val="single" w:sz="8" w:space="0" w:color="000000"/>
              <w:left w:val="single" w:sz="4" w:space="0" w:color="auto"/>
              <w:bottom w:val="single" w:sz="4" w:space="0" w:color="auto"/>
              <w:right w:val="single" w:sz="4" w:space="0" w:color="auto"/>
            </w:tcBorders>
            <w:vAlign w:val="center"/>
          </w:tcPr>
          <w:p w14:paraId="4EB56A67" w14:textId="77777777" w:rsidR="00A001C6" w:rsidRPr="00A51348" w:rsidRDefault="00352937" w:rsidP="00DB5777">
            <w:pPr>
              <w:suppressAutoHyphens w:val="0"/>
              <w:spacing w:line="276" w:lineRule="auto"/>
              <w:jc w:val="both"/>
              <w:rPr>
                <w:rFonts w:asciiTheme="minorHAnsi" w:hAnsiTheme="minorHAnsi" w:cstheme="minorHAnsi"/>
                <w:b/>
                <w:bCs/>
                <w:lang w:eastAsia="pl-PL"/>
              </w:rPr>
            </w:pPr>
          </w:p>
        </w:tc>
        <w:tc>
          <w:tcPr>
            <w:tcW w:w="1559" w:type="dxa"/>
            <w:tcBorders>
              <w:top w:val="single" w:sz="8" w:space="0" w:color="000000"/>
              <w:left w:val="single" w:sz="4" w:space="0" w:color="auto"/>
              <w:bottom w:val="single" w:sz="4" w:space="0" w:color="auto"/>
              <w:right w:val="single" w:sz="4" w:space="0" w:color="auto"/>
            </w:tcBorders>
          </w:tcPr>
          <w:p w14:paraId="20BFCD22" w14:textId="77777777" w:rsidR="00A001C6" w:rsidRPr="00A51348" w:rsidRDefault="00352937" w:rsidP="00DB5777">
            <w:pPr>
              <w:suppressAutoHyphens w:val="0"/>
              <w:spacing w:line="276" w:lineRule="auto"/>
              <w:jc w:val="center"/>
              <w:rPr>
                <w:rFonts w:asciiTheme="minorHAnsi" w:hAnsiTheme="minorHAnsi" w:cstheme="minorHAnsi"/>
                <w:b/>
                <w:bCs/>
                <w:lang w:eastAsia="pl-PL"/>
              </w:rPr>
            </w:pPr>
          </w:p>
        </w:tc>
        <w:tc>
          <w:tcPr>
            <w:tcW w:w="1843" w:type="dxa"/>
            <w:tcBorders>
              <w:top w:val="single" w:sz="8" w:space="0" w:color="000000"/>
              <w:left w:val="single" w:sz="4" w:space="0" w:color="auto"/>
              <w:bottom w:val="single" w:sz="4" w:space="0" w:color="auto"/>
              <w:right w:val="single" w:sz="8" w:space="0" w:color="000000"/>
            </w:tcBorders>
            <w:vAlign w:val="center"/>
          </w:tcPr>
          <w:p w14:paraId="792D5169" w14:textId="77777777" w:rsidR="00A001C6" w:rsidRPr="00A51348" w:rsidRDefault="00352937" w:rsidP="00DB5777">
            <w:pPr>
              <w:suppressAutoHyphens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własne / podmiotu trzeciego</w:t>
            </w:r>
            <w:r w:rsidRPr="00A51348">
              <w:rPr>
                <w:rFonts w:asciiTheme="minorHAnsi" w:hAnsiTheme="minorHAnsi" w:cstheme="minorHAnsi"/>
                <w:b/>
              </w:rPr>
              <w:t>*</w:t>
            </w:r>
          </w:p>
        </w:tc>
      </w:tr>
      <w:tr w:rsidR="00674B8E" w14:paraId="626D1BF7" w14:textId="77777777" w:rsidTr="00A001C6">
        <w:trPr>
          <w:trHeight w:val="823"/>
        </w:trPr>
        <w:tc>
          <w:tcPr>
            <w:tcW w:w="690" w:type="dxa"/>
            <w:tcBorders>
              <w:top w:val="single" w:sz="8" w:space="0" w:color="000000"/>
              <w:left w:val="single" w:sz="8" w:space="0" w:color="000000"/>
              <w:bottom w:val="single" w:sz="4" w:space="0" w:color="auto"/>
              <w:right w:val="single" w:sz="4" w:space="0" w:color="auto"/>
            </w:tcBorders>
            <w:vAlign w:val="center"/>
          </w:tcPr>
          <w:p w14:paraId="4291991C"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2</w:t>
            </w:r>
          </w:p>
        </w:tc>
        <w:tc>
          <w:tcPr>
            <w:tcW w:w="5396" w:type="dxa"/>
            <w:tcBorders>
              <w:top w:val="single" w:sz="8" w:space="0" w:color="000000"/>
              <w:left w:val="single" w:sz="4" w:space="0" w:color="auto"/>
              <w:bottom w:val="single" w:sz="4" w:space="0" w:color="auto"/>
              <w:right w:val="single" w:sz="4" w:space="0" w:color="auto"/>
            </w:tcBorders>
            <w:vAlign w:val="center"/>
          </w:tcPr>
          <w:p w14:paraId="66AB958B" w14:textId="77777777" w:rsidR="00A001C6" w:rsidRPr="00A51348" w:rsidRDefault="00352937" w:rsidP="00DB5777">
            <w:pPr>
              <w:suppressAutoHyphens w:val="0"/>
              <w:autoSpaceDE w:val="0"/>
              <w:autoSpaceDN w:val="0"/>
              <w:adjustRightInd w:val="0"/>
              <w:spacing w:line="276" w:lineRule="auto"/>
              <w:jc w:val="both"/>
              <w:rPr>
                <w:rFonts w:asciiTheme="minorHAnsi" w:hAnsiTheme="minorHAnsi" w:cstheme="minorHAnsi"/>
                <w:b/>
                <w:bCs/>
                <w:lang w:eastAsia="pl-PL"/>
              </w:rPr>
            </w:pPr>
          </w:p>
        </w:tc>
        <w:tc>
          <w:tcPr>
            <w:tcW w:w="2835" w:type="dxa"/>
            <w:tcBorders>
              <w:top w:val="single" w:sz="8" w:space="0" w:color="000000"/>
              <w:left w:val="single" w:sz="4" w:space="0" w:color="auto"/>
              <w:bottom w:val="single" w:sz="4" w:space="0" w:color="auto"/>
              <w:right w:val="single" w:sz="4" w:space="0" w:color="auto"/>
            </w:tcBorders>
            <w:vAlign w:val="center"/>
          </w:tcPr>
          <w:p w14:paraId="5F94F58C" w14:textId="77777777" w:rsidR="00A001C6" w:rsidRPr="00A51348" w:rsidRDefault="00352937" w:rsidP="00DB5777">
            <w:pPr>
              <w:suppressAutoHyphens w:val="0"/>
              <w:spacing w:line="276" w:lineRule="auto"/>
              <w:jc w:val="both"/>
              <w:rPr>
                <w:rFonts w:asciiTheme="minorHAnsi" w:hAnsiTheme="minorHAnsi" w:cstheme="minorHAnsi"/>
                <w:b/>
                <w:bCs/>
                <w:lang w:eastAsia="pl-PL"/>
              </w:rPr>
            </w:pPr>
          </w:p>
        </w:tc>
        <w:tc>
          <w:tcPr>
            <w:tcW w:w="3402" w:type="dxa"/>
            <w:tcBorders>
              <w:top w:val="single" w:sz="8" w:space="0" w:color="000000"/>
              <w:left w:val="single" w:sz="4" w:space="0" w:color="auto"/>
              <w:bottom w:val="single" w:sz="4" w:space="0" w:color="auto"/>
              <w:right w:val="single" w:sz="4" w:space="0" w:color="auto"/>
            </w:tcBorders>
            <w:vAlign w:val="center"/>
          </w:tcPr>
          <w:p w14:paraId="709CE5F5" w14:textId="77777777" w:rsidR="00A001C6" w:rsidRPr="00A51348" w:rsidRDefault="00352937" w:rsidP="00DB5777">
            <w:pPr>
              <w:suppressAutoHyphens w:val="0"/>
              <w:autoSpaceDE w:val="0"/>
              <w:autoSpaceDN w:val="0"/>
              <w:adjustRightInd w:val="0"/>
              <w:spacing w:line="276" w:lineRule="auto"/>
              <w:jc w:val="both"/>
              <w:rPr>
                <w:rFonts w:asciiTheme="minorHAnsi" w:hAnsiTheme="minorHAnsi" w:cstheme="minorHAnsi"/>
                <w:b/>
                <w:bCs/>
                <w:lang w:eastAsia="pl-PL"/>
              </w:rPr>
            </w:pPr>
          </w:p>
        </w:tc>
        <w:tc>
          <w:tcPr>
            <w:tcW w:w="1559" w:type="dxa"/>
            <w:tcBorders>
              <w:top w:val="single" w:sz="8" w:space="0" w:color="000000"/>
              <w:left w:val="single" w:sz="4" w:space="0" w:color="auto"/>
              <w:bottom w:val="single" w:sz="4" w:space="0" w:color="auto"/>
              <w:right w:val="single" w:sz="4" w:space="0" w:color="auto"/>
            </w:tcBorders>
          </w:tcPr>
          <w:p w14:paraId="4E2EC9A3"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p>
        </w:tc>
        <w:tc>
          <w:tcPr>
            <w:tcW w:w="1843" w:type="dxa"/>
            <w:tcBorders>
              <w:top w:val="single" w:sz="8" w:space="0" w:color="000000"/>
              <w:left w:val="single" w:sz="4" w:space="0" w:color="auto"/>
              <w:bottom w:val="single" w:sz="4" w:space="0" w:color="auto"/>
              <w:right w:val="single" w:sz="8" w:space="0" w:color="000000"/>
            </w:tcBorders>
            <w:vAlign w:val="center"/>
          </w:tcPr>
          <w:p w14:paraId="73FA3FC3" w14:textId="77777777" w:rsidR="00A001C6" w:rsidRPr="00A51348" w:rsidRDefault="00352937" w:rsidP="00DB5777">
            <w:pPr>
              <w:suppressAutoHyphens w:val="0"/>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własne / podmiotu trzeciego</w:t>
            </w:r>
            <w:r w:rsidRPr="00A51348">
              <w:rPr>
                <w:rFonts w:asciiTheme="minorHAnsi" w:hAnsiTheme="minorHAnsi" w:cstheme="minorHAnsi"/>
                <w:b/>
              </w:rPr>
              <w:t>*</w:t>
            </w:r>
          </w:p>
        </w:tc>
      </w:tr>
      <w:tr w:rsidR="00674B8E" w14:paraId="0C279291" w14:textId="77777777" w:rsidTr="00A001C6">
        <w:trPr>
          <w:trHeight w:val="823"/>
        </w:trPr>
        <w:tc>
          <w:tcPr>
            <w:tcW w:w="690" w:type="dxa"/>
            <w:tcBorders>
              <w:top w:val="single" w:sz="4" w:space="0" w:color="auto"/>
              <w:left w:val="single" w:sz="8" w:space="0" w:color="000000"/>
              <w:bottom w:val="single" w:sz="4" w:space="0" w:color="auto"/>
              <w:right w:val="single" w:sz="4" w:space="0" w:color="auto"/>
            </w:tcBorders>
            <w:vAlign w:val="center"/>
          </w:tcPr>
          <w:p w14:paraId="0ED6C3F3" w14:textId="77777777" w:rsidR="00A001C6" w:rsidRPr="00A51348" w:rsidRDefault="00352937" w:rsidP="00DB5777">
            <w:pPr>
              <w:autoSpaceDE w:val="0"/>
              <w:autoSpaceDN w:val="0"/>
              <w:adjustRightInd w:val="0"/>
              <w:spacing w:line="276" w:lineRule="auto"/>
              <w:jc w:val="center"/>
              <w:rPr>
                <w:rFonts w:asciiTheme="minorHAnsi" w:hAnsiTheme="minorHAnsi" w:cstheme="minorHAnsi"/>
                <w:b/>
                <w:bCs/>
                <w:lang w:eastAsia="pl-PL"/>
              </w:rPr>
            </w:pPr>
            <w:r w:rsidRPr="00A51348">
              <w:rPr>
                <w:rFonts w:asciiTheme="minorHAnsi" w:hAnsiTheme="minorHAnsi" w:cstheme="minorHAnsi"/>
                <w:b/>
                <w:bCs/>
                <w:lang w:eastAsia="pl-PL"/>
              </w:rPr>
              <w:t>3</w:t>
            </w:r>
          </w:p>
        </w:tc>
        <w:tc>
          <w:tcPr>
            <w:tcW w:w="5396" w:type="dxa"/>
            <w:tcBorders>
              <w:top w:val="single" w:sz="4" w:space="0" w:color="auto"/>
              <w:left w:val="single" w:sz="4" w:space="0" w:color="auto"/>
              <w:bottom w:val="single" w:sz="4" w:space="0" w:color="auto"/>
              <w:right w:val="single" w:sz="4" w:space="0" w:color="auto"/>
            </w:tcBorders>
            <w:vAlign w:val="center"/>
          </w:tcPr>
          <w:p w14:paraId="6028065C" w14:textId="77777777" w:rsidR="00A001C6" w:rsidRPr="00A51348" w:rsidRDefault="00352937" w:rsidP="00DB5777">
            <w:pPr>
              <w:suppressAutoHyphens w:val="0"/>
              <w:autoSpaceDE w:val="0"/>
              <w:autoSpaceDN w:val="0"/>
              <w:adjustRightInd w:val="0"/>
              <w:spacing w:line="276" w:lineRule="auto"/>
              <w:jc w:val="both"/>
              <w:rPr>
                <w:rFonts w:asciiTheme="minorHAnsi" w:hAnsiTheme="minorHAnsi" w:cstheme="minorHAnsi"/>
                <w:b/>
                <w:bCs/>
                <w:lang w:eastAsia="pl-PL"/>
              </w:rPr>
            </w:pPr>
          </w:p>
        </w:tc>
        <w:tc>
          <w:tcPr>
            <w:tcW w:w="2835" w:type="dxa"/>
            <w:tcBorders>
              <w:top w:val="single" w:sz="4" w:space="0" w:color="auto"/>
              <w:left w:val="single" w:sz="4" w:space="0" w:color="auto"/>
              <w:bottom w:val="single" w:sz="4" w:space="0" w:color="auto"/>
              <w:right w:val="single" w:sz="4" w:space="0" w:color="auto"/>
            </w:tcBorders>
            <w:vAlign w:val="center"/>
          </w:tcPr>
          <w:p w14:paraId="7A88E364" w14:textId="77777777" w:rsidR="00A001C6" w:rsidRPr="00A51348" w:rsidRDefault="00352937" w:rsidP="00DB5777">
            <w:pPr>
              <w:suppressAutoHyphens w:val="0"/>
              <w:spacing w:line="276" w:lineRule="auto"/>
              <w:jc w:val="both"/>
              <w:rPr>
                <w:rFonts w:asciiTheme="minorHAnsi" w:hAnsiTheme="minorHAnsi" w:cstheme="minorHAnsi"/>
                <w:b/>
                <w:bCs/>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708869B6" w14:textId="77777777" w:rsidR="00A001C6" w:rsidRPr="00A51348" w:rsidRDefault="00352937" w:rsidP="00DB5777">
            <w:pPr>
              <w:suppressAutoHyphens w:val="0"/>
              <w:autoSpaceDE w:val="0"/>
              <w:autoSpaceDN w:val="0"/>
              <w:adjustRightInd w:val="0"/>
              <w:spacing w:line="276" w:lineRule="auto"/>
              <w:jc w:val="both"/>
              <w:rPr>
                <w:rFonts w:asciiTheme="minorHAnsi" w:hAnsiTheme="minorHAnsi" w:cstheme="minorHAnsi"/>
                <w:b/>
                <w:bCs/>
                <w:lang w:eastAsia="pl-PL"/>
              </w:rPr>
            </w:pPr>
          </w:p>
        </w:tc>
        <w:tc>
          <w:tcPr>
            <w:tcW w:w="1559" w:type="dxa"/>
            <w:tcBorders>
              <w:top w:val="single" w:sz="4" w:space="0" w:color="auto"/>
              <w:left w:val="single" w:sz="4" w:space="0" w:color="auto"/>
              <w:bottom w:val="single" w:sz="4" w:space="0" w:color="auto"/>
              <w:right w:val="single" w:sz="4" w:space="0" w:color="auto"/>
            </w:tcBorders>
          </w:tcPr>
          <w:p w14:paraId="3C4C6B05" w14:textId="77777777" w:rsidR="00A001C6" w:rsidRPr="00A51348" w:rsidRDefault="00352937" w:rsidP="00DB5777">
            <w:pPr>
              <w:autoSpaceDE w:val="0"/>
              <w:autoSpaceDN w:val="0"/>
              <w:adjustRightInd w:val="0"/>
              <w:spacing w:line="276" w:lineRule="auto"/>
              <w:jc w:val="center"/>
              <w:rPr>
                <w:rFonts w:asciiTheme="minorHAnsi" w:hAnsiTheme="minorHAnsi" w:cstheme="minorHAnsi"/>
                <w:b/>
                <w:bCs/>
                <w:lang w:eastAsia="pl-PL"/>
              </w:rPr>
            </w:pPr>
          </w:p>
        </w:tc>
        <w:tc>
          <w:tcPr>
            <w:tcW w:w="1843" w:type="dxa"/>
            <w:tcBorders>
              <w:top w:val="single" w:sz="4" w:space="0" w:color="auto"/>
              <w:left w:val="single" w:sz="4" w:space="0" w:color="auto"/>
              <w:bottom w:val="single" w:sz="4" w:space="0" w:color="auto"/>
              <w:right w:val="single" w:sz="8" w:space="0" w:color="000000"/>
            </w:tcBorders>
            <w:vAlign w:val="center"/>
          </w:tcPr>
          <w:p w14:paraId="5AB27B0D" w14:textId="77777777" w:rsidR="00A001C6" w:rsidRPr="00A51348" w:rsidRDefault="00352937" w:rsidP="00DB5777">
            <w:pPr>
              <w:autoSpaceDE w:val="0"/>
              <w:autoSpaceDN w:val="0"/>
              <w:adjustRightInd w:val="0"/>
              <w:spacing w:line="276" w:lineRule="auto"/>
              <w:jc w:val="center"/>
              <w:rPr>
                <w:rFonts w:asciiTheme="minorHAnsi" w:hAnsiTheme="minorHAnsi" w:cstheme="minorHAnsi"/>
                <w:b/>
                <w:bCs/>
                <w:lang w:eastAsia="pl-PL"/>
              </w:rPr>
            </w:pPr>
          </w:p>
        </w:tc>
      </w:tr>
    </w:tbl>
    <w:p w14:paraId="652E8D48" w14:textId="77777777" w:rsidR="00DB5777" w:rsidRPr="00A51348" w:rsidRDefault="00352937" w:rsidP="00DB5777">
      <w:pPr>
        <w:rPr>
          <w:rFonts w:asciiTheme="minorHAnsi" w:hAnsiTheme="minorHAnsi" w:cstheme="minorHAnsi"/>
        </w:rPr>
      </w:pPr>
    </w:p>
    <w:p w14:paraId="45EEDD5F" w14:textId="77777777" w:rsidR="00DB5777" w:rsidRPr="00A51348" w:rsidRDefault="00352937" w:rsidP="00DB5777">
      <w:pPr>
        <w:suppressAutoHyphens w:val="0"/>
        <w:autoSpaceDE w:val="0"/>
        <w:autoSpaceDN w:val="0"/>
        <w:adjustRightInd w:val="0"/>
        <w:spacing w:line="276" w:lineRule="auto"/>
        <w:jc w:val="both"/>
        <w:rPr>
          <w:rFonts w:asciiTheme="minorHAnsi" w:hAnsiTheme="minorHAnsi" w:cstheme="minorHAnsi"/>
          <w:b/>
          <w:bCs/>
          <w:i/>
          <w:iCs/>
          <w:lang w:eastAsia="pl-PL"/>
        </w:rPr>
      </w:pPr>
      <w:r w:rsidRPr="00A51348">
        <w:rPr>
          <w:rFonts w:asciiTheme="minorHAnsi" w:hAnsiTheme="minorHAnsi" w:cstheme="minorHAnsi"/>
          <w:b/>
          <w:bCs/>
          <w:i/>
          <w:iCs/>
          <w:lang w:eastAsia="pl-PL"/>
        </w:rPr>
        <w:t>Uwaga:</w:t>
      </w:r>
    </w:p>
    <w:p w14:paraId="77AF53A9" w14:textId="77777777" w:rsidR="00DB5777" w:rsidRPr="00A51348" w:rsidRDefault="00352937" w:rsidP="00DB5777">
      <w:pPr>
        <w:suppressAutoHyphens w:val="0"/>
        <w:spacing w:line="276" w:lineRule="auto"/>
        <w:jc w:val="both"/>
        <w:rPr>
          <w:rFonts w:asciiTheme="minorHAnsi" w:hAnsiTheme="minorHAnsi" w:cstheme="minorHAnsi"/>
          <w:i/>
          <w:lang w:eastAsia="pl-PL"/>
        </w:rPr>
      </w:pPr>
      <w:r w:rsidRPr="00A51348">
        <w:rPr>
          <w:rFonts w:asciiTheme="minorHAnsi" w:hAnsiTheme="minorHAnsi" w:cstheme="minorHAnsi"/>
          <w:i/>
          <w:lang w:eastAsia="pl-PL"/>
        </w:rPr>
        <w:t xml:space="preserve">Do formularza należy załączyć dokumenty potwierdzające, że usługi zostały lub są wykonywane </w:t>
      </w:r>
      <w:r w:rsidRPr="00A51348">
        <w:rPr>
          <w:rFonts w:asciiTheme="minorHAnsi" w:hAnsiTheme="minorHAnsi" w:cstheme="minorHAnsi"/>
          <w:i/>
          <w:lang w:eastAsia="pl-PL"/>
        </w:rPr>
        <w:t>należycie.</w:t>
      </w:r>
    </w:p>
    <w:p w14:paraId="1C29658B" w14:textId="77777777" w:rsidR="00DB5777" w:rsidRPr="00A51348" w:rsidRDefault="00352937" w:rsidP="00DB5777">
      <w:pPr>
        <w:spacing w:line="276" w:lineRule="auto"/>
        <w:ind w:right="51"/>
        <w:jc w:val="both"/>
        <w:rPr>
          <w:rFonts w:asciiTheme="minorHAnsi" w:hAnsiTheme="minorHAnsi" w:cstheme="minorHAnsi"/>
          <w:b/>
        </w:rPr>
      </w:pPr>
      <w:r w:rsidRPr="00A51348">
        <w:rPr>
          <w:rFonts w:asciiTheme="minorHAnsi" w:hAnsiTheme="minorHAnsi" w:cstheme="minorHAnsi"/>
          <w:b/>
        </w:rPr>
        <w:t xml:space="preserve">* </w:t>
      </w:r>
      <w:r w:rsidRPr="00A51348">
        <w:rPr>
          <w:rFonts w:asciiTheme="minorHAnsi" w:hAnsiTheme="minorHAnsi" w:cstheme="minorHAnsi"/>
        </w:rPr>
        <w:t>niepotrzebne skreślić</w:t>
      </w:r>
    </w:p>
    <w:p w14:paraId="7B2955BE" w14:textId="77777777" w:rsidR="00DB5777" w:rsidRPr="00A51348" w:rsidRDefault="00352937" w:rsidP="00DB5777">
      <w:pPr>
        <w:shd w:val="clear" w:color="auto" w:fill="FFFFFF"/>
        <w:spacing w:line="276" w:lineRule="auto"/>
        <w:jc w:val="both"/>
        <w:rPr>
          <w:rFonts w:asciiTheme="minorHAnsi" w:hAnsiTheme="minorHAnsi" w:cstheme="minorHAnsi"/>
        </w:rPr>
      </w:pPr>
    </w:p>
    <w:p w14:paraId="7BCB4877" w14:textId="77777777" w:rsidR="00DB5777" w:rsidRPr="00A51348" w:rsidRDefault="00352937" w:rsidP="00DB5777">
      <w:pPr>
        <w:spacing w:line="276" w:lineRule="auto"/>
        <w:jc w:val="both"/>
        <w:outlineLvl w:val="2"/>
        <w:rPr>
          <w:rFonts w:asciiTheme="minorHAnsi" w:eastAsia="Times New Roman" w:hAnsiTheme="minorHAnsi" w:cstheme="minorHAnsi"/>
          <w:b/>
          <w:bCs/>
          <w:i/>
        </w:rPr>
      </w:pPr>
      <w:r w:rsidRPr="00A51348">
        <w:rPr>
          <w:rFonts w:asciiTheme="minorHAnsi" w:eastAsia="Times New Roman" w:hAnsiTheme="minorHAnsi" w:cstheme="minorHAnsi"/>
          <w:b/>
          <w:bCs/>
          <w:i/>
        </w:rPr>
        <w:t xml:space="preserve">Dokument musi być opatrzony przez osobę lub osoby uprawnione do reprezentowania Wykonawcy kwalifikowanym podpisem elektronicznym </w:t>
      </w:r>
    </w:p>
    <w:p w14:paraId="40A7F38B" w14:textId="77777777" w:rsidR="00DB5777" w:rsidRPr="00A51348" w:rsidRDefault="00352937" w:rsidP="00DB5777">
      <w:pPr>
        <w:ind w:firstLine="709"/>
        <w:rPr>
          <w:rFonts w:asciiTheme="minorHAnsi" w:hAnsiTheme="minorHAnsi" w:cstheme="minorHAnsi"/>
        </w:rPr>
      </w:pPr>
    </w:p>
    <w:p w14:paraId="0636EE25" w14:textId="77777777" w:rsidR="00DB5777" w:rsidRPr="00A51348" w:rsidRDefault="00352937">
      <w:pPr>
        <w:suppressAutoHyphens w:val="0"/>
        <w:rPr>
          <w:rFonts w:asciiTheme="minorHAnsi" w:hAnsiTheme="minorHAnsi" w:cstheme="minorHAnsi"/>
          <w:b/>
        </w:rPr>
      </w:pPr>
      <w:r w:rsidRPr="00A51348">
        <w:rPr>
          <w:rFonts w:asciiTheme="minorHAnsi" w:hAnsiTheme="minorHAnsi" w:cstheme="minorHAnsi"/>
          <w:b/>
        </w:rPr>
        <w:br w:type="page"/>
      </w:r>
    </w:p>
    <w:p w14:paraId="045AC255" w14:textId="77777777" w:rsidR="00DB5777" w:rsidRDefault="00352937" w:rsidP="00DB5777">
      <w:pPr>
        <w:spacing w:line="276" w:lineRule="auto"/>
        <w:jc w:val="right"/>
        <w:rPr>
          <w:rFonts w:asciiTheme="minorHAnsi" w:hAnsiTheme="minorHAnsi" w:cstheme="minorHAnsi"/>
          <w:b/>
        </w:rPr>
      </w:pPr>
      <w:r w:rsidRPr="00A51348">
        <w:rPr>
          <w:rFonts w:asciiTheme="minorHAnsi" w:hAnsiTheme="minorHAnsi" w:cstheme="minorHAnsi"/>
          <w:b/>
        </w:rPr>
        <w:lastRenderedPageBreak/>
        <w:t xml:space="preserve">Załącznik </w:t>
      </w:r>
      <w:r>
        <w:rPr>
          <w:rFonts w:asciiTheme="minorHAnsi" w:hAnsiTheme="minorHAnsi" w:cstheme="minorHAnsi"/>
          <w:b/>
        </w:rPr>
        <w:t>n</w:t>
      </w:r>
      <w:r w:rsidRPr="00A51348">
        <w:rPr>
          <w:rFonts w:asciiTheme="minorHAnsi" w:hAnsiTheme="minorHAnsi" w:cstheme="minorHAnsi"/>
          <w:b/>
        </w:rPr>
        <w:t xml:space="preserve">r </w:t>
      </w:r>
      <w:r>
        <w:rPr>
          <w:rFonts w:asciiTheme="minorHAnsi" w:hAnsiTheme="minorHAnsi" w:cstheme="minorHAnsi"/>
          <w:b/>
        </w:rPr>
        <w:t>8</w:t>
      </w:r>
      <w:r w:rsidRPr="00A51348">
        <w:rPr>
          <w:rFonts w:asciiTheme="minorHAnsi" w:hAnsiTheme="minorHAnsi" w:cstheme="minorHAnsi"/>
          <w:b/>
        </w:rPr>
        <w:t xml:space="preserve"> do SWZ</w:t>
      </w:r>
    </w:p>
    <w:p w14:paraId="28DDF5E5" w14:textId="77777777" w:rsidR="00EF667A" w:rsidRPr="00A51348" w:rsidRDefault="00352937" w:rsidP="00DB5777">
      <w:pPr>
        <w:spacing w:line="276" w:lineRule="auto"/>
        <w:jc w:val="right"/>
        <w:rPr>
          <w:rFonts w:asciiTheme="minorHAnsi" w:hAnsiTheme="minorHAnsi" w:cstheme="minorHAnsi"/>
          <w:b/>
          <w:bCs/>
        </w:rPr>
      </w:pPr>
      <w:r>
        <w:rPr>
          <w:rFonts w:asciiTheme="minorHAnsi" w:hAnsiTheme="minorHAnsi" w:cstheme="minorHAnsi"/>
          <w:b/>
          <w:bCs/>
        </w:rPr>
        <w:t>Załącznik nr 5 do umowy</w:t>
      </w:r>
    </w:p>
    <w:p w14:paraId="662F22D0" w14:textId="77777777" w:rsidR="00DB5777" w:rsidRPr="00A51348" w:rsidRDefault="00352937" w:rsidP="00DB5777">
      <w:pPr>
        <w:keepNext/>
        <w:tabs>
          <w:tab w:val="num" w:pos="720"/>
        </w:tabs>
        <w:ind w:left="2349" w:right="20" w:hanging="2127"/>
        <w:jc w:val="center"/>
        <w:outlineLvl w:val="1"/>
        <w:rPr>
          <w:rFonts w:asciiTheme="minorHAnsi" w:hAnsiTheme="minorHAnsi" w:cstheme="minorHAnsi"/>
          <w:bCs/>
          <w:lang w:eastAsia="pl-PL"/>
        </w:rPr>
      </w:pPr>
      <w:r w:rsidRPr="00A51348">
        <w:rPr>
          <w:rFonts w:asciiTheme="minorHAnsi" w:hAnsiTheme="minorHAnsi" w:cstheme="minorHAnsi"/>
          <w:b/>
        </w:rPr>
        <w:t xml:space="preserve">Wykaz osób skierowanych przez Wykonawcę </w:t>
      </w:r>
      <w:r w:rsidRPr="00A51348">
        <w:rPr>
          <w:rFonts w:asciiTheme="minorHAnsi" w:hAnsiTheme="minorHAnsi" w:cstheme="minorHAnsi"/>
          <w:b/>
        </w:rPr>
        <w:t>do realizacji zamówienia</w:t>
      </w:r>
    </w:p>
    <w:p w14:paraId="3957707C" w14:textId="77777777" w:rsidR="00DB5777" w:rsidRPr="00A51348" w:rsidRDefault="00352937" w:rsidP="00DB5777">
      <w:pPr>
        <w:suppressAutoHyphens w:val="0"/>
        <w:autoSpaceDE w:val="0"/>
        <w:autoSpaceDN w:val="0"/>
        <w:adjustRightInd w:val="0"/>
        <w:jc w:val="center"/>
        <w:rPr>
          <w:rFonts w:asciiTheme="minorHAnsi" w:hAnsiTheme="minorHAnsi" w:cstheme="minorHAnsi"/>
          <w:b/>
          <w:bCs/>
          <w:lang w:eastAsia="pl-PL"/>
        </w:rPr>
      </w:pPr>
      <w:r w:rsidRPr="00A51348">
        <w:rPr>
          <w:rFonts w:asciiTheme="minorHAnsi" w:hAnsiTheme="minorHAnsi" w:cstheme="minorHAnsi"/>
          <w:b/>
          <w:bCs/>
          <w:lang w:eastAsia="pl-PL"/>
        </w:rPr>
        <w:t xml:space="preserve">spełniających wymagania zawarte w pkt 2.4.2. lit. A części II SWZ </w:t>
      </w:r>
    </w:p>
    <w:p w14:paraId="6A83269A" w14:textId="77777777" w:rsidR="00DB5777" w:rsidRPr="00A51348" w:rsidRDefault="00352937" w:rsidP="00DB5777">
      <w:pPr>
        <w:suppressAutoHyphens w:val="0"/>
        <w:autoSpaceDE w:val="0"/>
        <w:autoSpaceDN w:val="0"/>
        <w:adjustRightInd w:val="0"/>
        <w:spacing w:line="276" w:lineRule="auto"/>
        <w:jc w:val="center"/>
        <w:rPr>
          <w:rFonts w:asciiTheme="minorHAnsi" w:hAnsiTheme="minorHAnsi" w:cstheme="minorHAnsi"/>
          <w:bCs/>
        </w:rPr>
      </w:pPr>
      <w:r w:rsidRPr="00A51348">
        <w:rPr>
          <w:rFonts w:asciiTheme="minorHAnsi" w:hAnsiTheme="minorHAnsi" w:cstheme="minorHAnsi"/>
          <w:bCs/>
        </w:rPr>
        <w:t xml:space="preserve">(nr post. </w:t>
      </w:r>
      <w:r w:rsidRPr="00A51348">
        <w:rPr>
          <w:rFonts w:asciiTheme="minorHAnsi" w:hAnsiTheme="minorHAnsi" w:cstheme="minorHAnsi"/>
          <w:b/>
          <w:bCs/>
        </w:rPr>
        <w:t>BF-2.262.</w:t>
      </w:r>
      <w:r>
        <w:rPr>
          <w:rFonts w:asciiTheme="minorHAnsi" w:hAnsiTheme="minorHAnsi" w:cstheme="minorHAnsi"/>
          <w:b/>
          <w:bCs/>
        </w:rPr>
        <w:t>3</w:t>
      </w:r>
      <w:r w:rsidRPr="00A51348">
        <w:rPr>
          <w:rFonts w:asciiTheme="minorHAnsi" w:hAnsiTheme="minorHAnsi" w:cstheme="minorHAnsi"/>
          <w:b/>
          <w:bCs/>
        </w:rPr>
        <w:t>.202</w:t>
      </w:r>
      <w:r>
        <w:rPr>
          <w:rFonts w:asciiTheme="minorHAnsi" w:hAnsiTheme="minorHAnsi" w:cstheme="minorHAnsi"/>
          <w:b/>
          <w:bCs/>
        </w:rPr>
        <w:t>6</w:t>
      </w:r>
      <w:r w:rsidRPr="00A51348">
        <w:rPr>
          <w:rFonts w:asciiTheme="minorHAnsi" w:hAnsiTheme="minorHAnsi" w:cstheme="minorHAnsi"/>
          <w:bCs/>
        </w:rPr>
        <w:t>)</w:t>
      </w:r>
    </w:p>
    <w:p w14:paraId="446CCED1" w14:textId="77777777" w:rsidR="00DB5777" w:rsidRPr="00A51348" w:rsidRDefault="00352937" w:rsidP="00DB5777">
      <w:pPr>
        <w:suppressAutoHyphens w:val="0"/>
        <w:autoSpaceDE w:val="0"/>
        <w:autoSpaceDN w:val="0"/>
        <w:adjustRightInd w:val="0"/>
        <w:spacing w:line="276" w:lineRule="auto"/>
        <w:jc w:val="center"/>
        <w:rPr>
          <w:rFonts w:asciiTheme="minorHAnsi" w:hAnsiTheme="minorHAnsi" w:cstheme="minorHAnsi"/>
          <w:b/>
          <w:bCs/>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19"/>
        <w:gridCol w:w="8114"/>
        <w:gridCol w:w="2942"/>
      </w:tblGrid>
      <w:tr w:rsidR="00674B8E" w14:paraId="1101CC53" w14:textId="77777777" w:rsidTr="00DB5777">
        <w:trPr>
          <w:jc w:val="center"/>
        </w:trPr>
        <w:tc>
          <w:tcPr>
            <w:tcW w:w="704" w:type="dxa"/>
            <w:vAlign w:val="center"/>
          </w:tcPr>
          <w:p w14:paraId="1D46FED8"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b/>
                <w:lang w:eastAsia="pl-PL"/>
              </w:rPr>
              <w:t>Lp.</w:t>
            </w:r>
          </w:p>
        </w:tc>
        <w:tc>
          <w:tcPr>
            <w:tcW w:w="3119" w:type="dxa"/>
            <w:vAlign w:val="center"/>
          </w:tcPr>
          <w:p w14:paraId="47AB72EB"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b/>
                <w:lang w:eastAsia="pl-PL"/>
              </w:rPr>
              <w:t>Imię i nazwisko osoby, która będzie wykonywać zamówienie*</w:t>
            </w:r>
          </w:p>
        </w:tc>
        <w:tc>
          <w:tcPr>
            <w:tcW w:w="8114" w:type="dxa"/>
            <w:vAlign w:val="center"/>
          </w:tcPr>
          <w:p w14:paraId="17648208"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hAnsiTheme="minorHAnsi" w:cstheme="minorHAnsi"/>
                <w:b/>
              </w:rPr>
              <w:t>Uprawnienia,</w:t>
            </w:r>
            <w:r w:rsidRPr="00A51348">
              <w:rPr>
                <w:rFonts w:asciiTheme="minorHAnsi" w:hAnsiTheme="minorHAnsi" w:cstheme="minorHAnsi"/>
                <w:b/>
                <w:spacing w:val="34"/>
              </w:rPr>
              <w:t xml:space="preserve"> </w:t>
            </w:r>
            <w:r w:rsidRPr="00A51348">
              <w:rPr>
                <w:rFonts w:asciiTheme="minorHAnsi" w:hAnsiTheme="minorHAnsi" w:cstheme="minorHAnsi"/>
                <w:b/>
              </w:rPr>
              <w:t>kwalifikacje</w:t>
            </w:r>
            <w:r w:rsidRPr="00A51348">
              <w:rPr>
                <w:rFonts w:asciiTheme="minorHAnsi" w:hAnsiTheme="minorHAnsi" w:cstheme="minorHAnsi"/>
                <w:b/>
                <w:spacing w:val="36"/>
              </w:rPr>
              <w:t xml:space="preserve"> </w:t>
            </w:r>
            <w:r w:rsidRPr="00A51348">
              <w:rPr>
                <w:rFonts w:asciiTheme="minorHAnsi" w:hAnsiTheme="minorHAnsi" w:cstheme="minorHAnsi"/>
                <w:b/>
              </w:rPr>
              <w:t>i</w:t>
            </w:r>
            <w:r w:rsidRPr="00A51348">
              <w:rPr>
                <w:rFonts w:asciiTheme="minorHAnsi" w:hAnsiTheme="minorHAnsi" w:cstheme="minorHAnsi"/>
                <w:b/>
                <w:spacing w:val="35"/>
              </w:rPr>
              <w:t xml:space="preserve"> </w:t>
            </w:r>
            <w:r w:rsidRPr="00A51348">
              <w:rPr>
                <w:rFonts w:asciiTheme="minorHAnsi" w:hAnsiTheme="minorHAnsi" w:cstheme="minorHAnsi"/>
                <w:b/>
              </w:rPr>
              <w:t>doświadczenie</w:t>
            </w:r>
            <w:r w:rsidRPr="00A51348">
              <w:rPr>
                <w:rFonts w:asciiTheme="minorHAnsi" w:hAnsiTheme="minorHAnsi" w:cstheme="minorHAnsi"/>
                <w:b/>
                <w:spacing w:val="36"/>
              </w:rPr>
              <w:t xml:space="preserve"> </w:t>
            </w:r>
            <w:r w:rsidRPr="00A51348">
              <w:rPr>
                <w:rFonts w:asciiTheme="minorHAnsi" w:hAnsiTheme="minorHAnsi" w:cstheme="minorHAnsi"/>
                <w:b/>
              </w:rPr>
              <w:t>zawodowe</w:t>
            </w:r>
            <w:r w:rsidRPr="00A51348">
              <w:rPr>
                <w:rFonts w:asciiTheme="minorHAnsi" w:hAnsiTheme="minorHAnsi" w:cstheme="minorHAnsi"/>
                <w:b/>
                <w:spacing w:val="34"/>
              </w:rPr>
              <w:t xml:space="preserve"> </w:t>
            </w:r>
            <w:r w:rsidRPr="00A51348">
              <w:rPr>
                <w:rFonts w:asciiTheme="minorHAnsi" w:hAnsiTheme="minorHAnsi" w:cstheme="minorHAnsi"/>
                <w:b/>
              </w:rPr>
              <w:t>niezbędne</w:t>
            </w:r>
            <w:r w:rsidRPr="00A51348">
              <w:rPr>
                <w:rFonts w:asciiTheme="minorHAnsi" w:hAnsiTheme="minorHAnsi" w:cstheme="minorHAnsi"/>
                <w:b/>
                <w:spacing w:val="33"/>
              </w:rPr>
              <w:t xml:space="preserve"> </w:t>
            </w:r>
            <w:r w:rsidRPr="00A51348">
              <w:rPr>
                <w:rFonts w:asciiTheme="minorHAnsi" w:hAnsiTheme="minorHAnsi" w:cstheme="minorHAnsi"/>
                <w:b/>
              </w:rPr>
              <w:t>do</w:t>
            </w:r>
            <w:r w:rsidRPr="00A51348">
              <w:rPr>
                <w:rFonts w:asciiTheme="minorHAnsi" w:hAnsiTheme="minorHAnsi" w:cstheme="minorHAnsi"/>
                <w:b/>
                <w:spacing w:val="-57"/>
              </w:rPr>
              <w:t xml:space="preserve"> </w:t>
            </w:r>
            <w:r w:rsidRPr="00A51348">
              <w:rPr>
                <w:rFonts w:asciiTheme="minorHAnsi" w:hAnsiTheme="minorHAnsi" w:cstheme="minorHAnsi"/>
                <w:b/>
              </w:rPr>
              <w:t>wykonania</w:t>
            </w:r>
            <w:r w:rsidRPr="00A51348">
              <w:rPr>
                <w:rFonts w:asciiTheme="minorHAnsi" w:hAnsiTheme="minorHAnsi" w:cstheme="minorHAnsi"/>
                <w:b/>
                <w:spacing w:val="10"/>
              </w:rPr>
              <w:t xml:space="preserve"> </w:t>
            </w:r>
            <w:r w:rsidRPr="00A51348">
              <w:rPr>
                <w:rFonts w:asciiTheme="minorHAnsi" w:hAnsiTheme="minorHAnsi" w:cstheme="minorHAnsi"/>
                <w:b/>
              </w:rPr>
              <w:t>zamówienia</w:t>
            </w:r>
          </w:p>
        </w:tc>
        <w:tc>
          <w:tcPr>
            <w:tcW w:w="2942" w:type="dxa"/>
            <w:vAlign w:val="center"/>
          </w:tcPr>
          <w:p w14:paraId="05DD2C86" w14:textId="77777777" w:rsidR="00DB5777" w:rsidRPr="00A51348" w:rsidRDefault="00352937" w:rsidP="00DB5777">
            <w:pPr>
              <w:suppressAutoHyphens w:val="0"/>
              <w:spacing w:line="276" w:lineRule="auto"/>
              <w:rPr>
                <w:rFonts w:asciiTheme="minorHAnsi" w:eastAsia="Times New Roman" w:hAnsiTheme="minorHAnsi" w:cstheme="minorHAnsi"/>
                <w:b/>
                <w:lang w:eastAsia="pl-PL"/>
              </w:rPr>
            </w:pPr>
            <w:r w:rsidRPr="00A51348">
              <w:rPr>
                <w:rFonts w:asciiTheme="minorHAnsi" w:hAnsiTheme="minorHAnsi" w:cstheme="minorHAnsi"/>
                <w:b/>
              </w:rPr>
              <w:t>Podstawa</w:t>
            </w:r>
            <w:r w:rsidRPr="00A51348">
              <w:rPr>
                <w:rFonts w:asciiTheme="minorHAnsi" w:hAnsiTheme="minorHAnsi" w:cstheme="minorHAnsi"/>
                <w:b/>
                <w:spacing w:val="1"/>
              </w:rPr>
              <w:t xml:space="preserve"> </w:t>
            </w:r>
            <w:r w:rsidRPr="00A51348">
              <w:rPr>
                <w:rFonts w:asciiTheme="minorHAnsi" w:hAnsiTheme="minorHAnsi" w:cstheme="minorHAnsi"/>
                <w:b/>
              </w:rPr>
              <w:t>dysponowania</w:t>
            </w:r>
            <w:r w:rsidRPr="00A51348">
              <w:rPr>
                <w:rFonts w:asciiTheme="minorHAnsi" w:hAnsiTheme="minorHAnsi" w:cstheme="minorHAnsi"/>
                <w:b/>
                <w:spacing w:val="-57"/>
              </w:rPr>
              <w:t xml:space="preserve"> </w:t>
            </w:r>
            <w:r w:rsidRPr="00A51348">
              <w:rPr>
                <w:rFonts w:asciiTheme="minorHAnsi" w:hAnsiTheme="minorHAnsi" w:cstheme="minorHAnsi"/>
                <w:b/>
              </w:rPr>
              <w:t>daną</w:t>
            </w:r>
            <w:r w:rsidRPr="00A51348">
              <w:rPr>
                <w:rFonts w:asciiTheme="minorHAnsi" w:hAnsiTheme="minorHAnsi" w:cstheme="minorHAnsi"/>
                <w:b/>
                <w:spacing w:val="19"/>
              </w:rPr>
              <w:t xml:space="preserve"> </w:t>
            </w:r>
            <w:r w:rsidRPr="00A51348">
              <w:rPr>
                <w:rFonts w:asciiTheme="minorHAnsi" w:hAnsiTheme="minorHAnsi" w:cstheme="minorHAnsi"/>
                <w:b/>
              </w:rPr>
              <w:t>osobą**</w:t>
            </w:r>
          </w:p>
        </w:tc>
      </w:tr>
      <w:tr w:rsidR="00674B8E" w14:paraId="16D9284D" w14:textId="77777777" w:rsidTr="00DB5777">
        <w:trPr>
          <w:jc w:val="center"/>
        </w:trPr>
        <w:tc>
          <w:tcPr>
            <w:tcW w:w="704" w:type="dxa"/>
            <w:vAlign w:val="center"/>
          </w:tcPr>
          <w:p w14:paraId="0D08561C"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b/>
                <w:lang w:eastAsia="pl-PL"/>
              </w:rPr>
              <w:t>1</w:t>
            </w:r>
          </w:p>
        </w:tc>
        <w:tc>
          <w:tcPr>
            <w:tcW w:w="3119" w:type="dxa"/>
            <w:vAlign w:val="center"/>
          </w:tcPr>
          <w:p w14:paraId="13DC2E5E" w14:textId="77777777" w:rsidR="00DB5777" w:rsidRPr="00A51348" w:rsidRDefault="00352937" w:rsidP="00DB5777">
            <w:pPr>
              <w:widowControl w:val="0"/>
              <w:suppressAutoHyphens w:val="0"/>
              <w:autoSpaceDE w:val="0"/>
              <w:autoSpaceDN w:val="0"/>
              <w:jc w:val="center"/>
              <w:rPr>
                <w:rFonts w:asciiTheme="minorHAnsi" w:eastAsia="Times New Roman" w:hAnsiTheme="minorHAnsi" w:cstheme="minorHAnsi"/>
                <w:lang w:eastAsia="en-US"/>
              </w:rPr>
            </w:pPr>
            <w:r w:rsidRPr="00A51348">
              <w:rPr>
                <w:rFonts w:asciiTheme="minorHAnsi" w:eastAsia="Times New Roman" w:hAnsiTheme="minorHAnsi" w:cstheme="minorHAnsi"/>
                <w:lang w:eastAsia="en-US"/>
              </w:rPr>
              <w:t>………………</w:t>
            </w:r>
          </w:p>
          <w:p w14:paraId="00EB767D"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lang w:eastAsia="en-US"/>
              </w:rPr>
              <w:t>(Imię i</w:t>
            </w:r>
            <w:r w:rsidRPr="00A51348">
              <w:rPr>
                <w:rFonts w:asciiTheme="minorHAnsi" w:eastAsia="Times New Roman" w:hAnsiTheme="minorHAnsi" w:cstheme="minorHAnsi"/>
                <w:spacing w:val="22"/>
                <w:lang w:eastAsia="en-US"/>
              </w:rPr>
              <w:t xml:space="preserve"> </w:t>
            </w:r>
            <w:r w:rsidRPr="00A51348">
              <w:rPr>
                <w:rFonts w:asciiTheme="minorHAnsi" w:eastAsia="Times New Roman" w:hAnsiTheme="minorHAnsi" w:cstheme="minorHAnsi"/>
                <w:lang w:eastAsia="en-US"/>
              </w:rPr>
              <w:t>nazwisko)</w:t>
            </w:r>
          </w:p>
        </w:tc>
        <w:tc>
          <w:tcPr>
            <w:tcW w:w="8114" w:type="dxa"/>
            <w:vAlign w:val="center"/>
          </w:tcPr>
          <w:p w14:paraId="642D3E93" w14:textId="77777777" w:rsidR="00A001C6" w:rsidRPr="00A001C6" w:rsidRDefault="00352937" w:rsidP="004B460C">
            <w:pPr>
              <w:pStyle w:val="Akapitzlist"/>
              <w:numPr>
                <w:ilvl w:val="0"/>
                <w:numId w:val="11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 xml:space="preserve">roczne doświadczenie w zakresie pozyskiwania materiałów dowodowych z systemów informatycznych, w tym identyfikacji, zabezpieczenia i analizy danych cyfrowych i która uczestniczyła w </w:t>
            </w:r>
            <w:r w:rsidRPr="00A001C6">
              <w:rPr>
                <w:rFonts w:asciiTheme="minorHAnsi" w:hAnsiTheme="minorHAnsi" w:cstheme="minorHAnsi"/>
                <w:color w:val="000000" w:themeColor="text1"/>
                <w:sz w:val="24"/>
                <w:szCs w:val="24"/>
              </w:rPr>
              <w:t>przynamniej 4 realizacjach usług tego typu;</w:t>
            </w:r>
          </w:p>
          <w:p w14:paraId="36C66AD7" w14:textId="77777777" w:rsidR="00A001C6" w:rsidRPr="00A001C6" w:rsidRDefault="00352937" w:rsidP="004B460C">
            <w:pPr>
              <w:pStyle w:val="Akapitzlist"/>
              <w:numPr>
                <w:ilvl w:val="0"/>
                <w:numId w:val="11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doświadczenie z zakresu pracy z oprogramowaniem do wspomagania analizy materiału cyfrowego (FTK, X-Ways, Cellebrite UFED, Oxygen Forensic Detective, XRY);</w:t>
            </w:r>
          </w:p>
          <w:p w14:paraId="74FD8C73" w14:textId="77777777" w:rsidR="00A001C6" w:rsidRPr="00A001C6" w:rsidRDefault="00352937" w:rsidP="004B460C">
            <w:pPr>
              <w:pStyle w:val="Akapitzlist"/>
              <w:numPr>
                <w:ilvl w:val="0"/>
                <w:numId w:val="11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zagadnień związanych z obrazowaniem i analizą d</w:t>
            </w:r>
            <w:r w:rsidRPr="00A001C6">
              <w:rPr>
                <w:rFonts w:asciiTheme="minorHAnsi" w:hAnsiTheme="minorHAnsi" w:cstheme="minorHAnsi"/>
                <w:color w:val="000000" w:themeColor="text1"/>
                <w:sz w:val="24"/>
                <w:szCs w:val="24"/>
              </w:rPr>
              <w:t>anych (zabezpieczenie pamięci, nośników bądź urządzeń przenośnych);</w:t>
            </w:r>
          </w:p>
          <w:p w14:paraId="3E020985" w14:textId="77777777" w:rsidR="00A001C6" w:rsidRPr="00A001C6" w:rsidRDefault="00352937" w:rsidP="004B460C">
            <w:pPr>
              <w:pStyle w:val="Akapitzlist"/>
              <w:numPr>
                <w:ilvl w:val="0"/>
                <w:numId w:val="11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systemów operacyjnych z rodziny Windows, Linux, MacOS, iOS, Android;</w:t>
            </w:r>
          </w:p>
          <w:p w14:paraId="6F3402F6" w14:textId="77777777" w:rsidR="00DB5777" w:rsidRPr="00A51348" w:rsidRDefault="00352937" w:rsidP="004B460C">
            <w:pPr>
              <w:pStyle w:val="Akapitzlist"/>
              <w:widowControl/>
              <w:numPr>
                <w:ilvl w:val="0"/>
                <w:numId w:val="119"/>
              </w:numPr>
              <w:suppressAutoHyphens w:val="0"/>
              <w:spacing w:after="160" w:line="259" w:lineRule="auto"/>
              <w:rPr>
                <w:rFonts w:asciiTheme="minorHAnsi" w:hAnsiTheme="minorHAnsi" w:cstheme="minorHAnsi"/>
                <w:b/>
                <w:sz w:val="24"/>
                <w:szCs w:val="24"/>
              </w:rPr>
            </w:pPr>
            <w:r w:rsidRPr="00A001C6">
              <w:rPr>
                <w:rFonts w:asciiTheme="minorHAnsi" w:hAnsiTheme="minorHAnsi" w:cstheme="minorHAnsi"/>
                <w:color w:val="000000" w:themeColor="text1"/>
                <w:sz w:val="24"/>
                <w:szCs w:val="24"/>
              </w:rPr>
              <w:t>znajomość funkcjonowania systemów pocztowych (np. MS Exchange, Outlook, Gmail)</w:t>
            </w:r>
          </w:p>
        </w:tc>
        <w:tc>
          <w:tcPr>
            <w:tcW w:w="2942" w:type="dxa"/>
            <w:vAlign w:val="center"/>
          </w:tcPr>
          <w:p w14:paraId="39629ACB" w14:textId="77777777" w:rsidR="00DB5777" w:rsidRPr="00A51348" w:rsidRDefault="00352937" w:rsidP="00DB5777">
            <w:pPr>
              <w:widowControl w:val="0"/>
              <w:suppressAutoHyphens w:val="0"/>
              <w:autoSpaceDE w:val="0"/>
              <w:autoSpaceDN w:val="0"/>
              <w:spacing w:before="9"/>
              <w:rPr>
                <w:rFonts w:asciiTheme="minorHAnsi" w:eastAsia="Times New Roman" w:hAnsiTheme="minorHAnsi" w:cstheme="minorHAnsi"/>
                <w:b/>
                <w:lang w:eastAsia="en-US"/>
              </w:rPr>
            </w:pPr>
          </w:p>
        </w:tc>
      </w:tr>
      <w:tr w:rsidR="00674B8E" w14:paraId="4242D14F" w14:textId="77777777" w:rsidTr="00DB5777">
        <w:trPr>
          <w:jc w:val="center"/>
        </w:trPr>
        <w:tc>
          <w:tcPr>
            <w:tcW w:w="704" w:type="dxa"/>
            <w:vAlign w:val="center"/>
          </w:tcPr>
          <w:p w14:paraId="23EBE18C"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b/>
                <w:lang w:eastAsia="pl-PL"/>
              </w:rPr>
              <w:t>2</w:t>
            </w:r>
          </w:p>
        </w:tc>
        <w:tc>
          <w:tcPr>
            <w:tcW w:w="3119" w:type="dxa"/>
            <w:vAlign w:val="center"/>
          </w:tcPr>
          <w:p w14:paraId="2B388DF4" w14:textId="77777777" w:rsidR="00DB5777" w:rsidRPr="00A51348" w:rsidRDefault="00352937" w:rsidP="00DB5777">
            <w:pPr>
              <w:widowControl w:val="0"/>
              <w:suppressAutoHyphens w:val="0"/>
              <w:autoSpaceDE w:val="0"/>
              <w:autoSpaceDN w:val="0"/>
              <w:jc w:val="center"/>
              <w:rPr>
                <w:rFonts w:asciiTheme="minorHAnsi" w:eastAsia="Times New Roman" w:hAnsiTheme="minorHAnsi" w:cstheme="minorHAnsi"/>
                <w:lang w:eastAsia="en-US"/>
              </w:rPr>
            </w:pPr>
            <w:r w:rsidRPr="00A51348">
              <w:rPr>
                <w:rFonts w:asciiTheme="minorHAnsi" w:eastAsia="Times New Roman" w:hAnsiTheme="minorHAnsi" w:cstheme="minorHAnsi"/>
                <w:lang w:eastAsia="en-US"/>
              </w:rPr>
              <w:t>………………</w:t>
            </w:r>
          </w:p>
          <w:p w14:paraId="33AA982B" w14:textId="77777777" w:rsidR="00DB5777" w:rsidRPr="00A51348" w:rsidRDefault="00352937" w:rsidP="00DB5777">
            <w:pPr>
              <w:widowControl w:val="0"/>
              <w:tabs>
                <w:tab w:val="left" w:pos="1110"/>
              </w:tabs>
              <w:suppressAutoHyphens w:val="0"/>
              <w:autoSpaceDE w:val="0"/>
              <w:autoSpaceDN w:val="0"/>
              <w:jc w:val="center"/>
              <w:rPr>
                <w:rFonts w:asciiTheme="minorHAnsi" w:eastAsia="Times New Roman" w:hAnsiTheme="minorHAnsi" w:cstheme="minorHAnsi"/>
                <w:b/>
                <w:lang w:eastAsia="pl-PL"/>
              </w:rPr>
            </w:pPr>
            <w:r w:rsidRPr="00A51348">
              <w:rPr>
                <w:rFonts w:asciiTheme="minorHAnsi" w:eastAsia="Times New Roman" w:hAnsiTheme="minorHAnsi" w:cstheme="minorHAnsi"/>
                <w:lang w:eastAsia="en-US"/>
              </w:rPr>
              <w:t>(Imię i</w:t>
            </w:r>
            <w:r w:rsidRPr="00A51348">
              <w:rPr>
                <w:rFonts w:asciiTheme="minorHAnsi" w:eastAsia="Times New Roman" w:hAnsiTheme="minorHAnsi" w:cstheme="minorHAnsi"/>
                <w:spacing w:val="22"/>
                <w:lang w:eastAsia="en-US"/>
              </w:rPr>
              <w:t xml:space="preserve"> </w:t>
            </w:r>
            <w:r w:rsidRPr="00A51348">
              <w:rPr>
                <w:rFonts w:asciiTheme="minorHAnsi" w:eastAsia="Times New Roman" w:hAnsiTheme="minorHAnsi" w:cstheme="minorHAnsi"/>
                <w:lang w:eastAsia="en-US"/>
              </w:rPr>
              <w:t>nazwisko)</w:t>
            </w:r>
          </w:p>
          <w:p w14:paraId="329C6AE3"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p>
        </w:tc>
        <w:tc>
          <w:tcPr>
            <w:tcW w:w="8114" w:type="dxa"/>
            <w:vAlign w:val="center"/>
          </w:tcPr>
          <w:p w14:paraId="35BD41F5" w14:textId="77777777" w:rsidR="00A001C6" w:rsidRPr="00A001C6" w:rsidRDefault="00352937" w:rsidP="004B460C">
            <w:pPr>
              <w:pStyle w:val="Akapitzlist"/>
              <w:numPr>
                <w:ilvl w:val="0"/>
                <w:numId w:val="14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roczne doświadczenie w zakresie pozyskiwania materiałów dowodowych z systemów informatycznych, w tym identyfikacji, zabezpieczenia i analizy danych cyfrowych i która uczestniczyła w przynamniej 4 realizacjach usług tego typu;</w:t>
            </w:r>
          </w:p>
          <w:p w14:paraId="38983663" w14:textId="77777777" w:rsidR="00A001C6" w:rsidRPr="00A001C6" w:rsidRDefault="00352937" w:rsidP="004B460C">
            <w:pPr>
              <w:pStyle w:val="Akapitzlist"/>
              <w:numPr>
                <w:ilvl w:val="0"/>
                <w:numId w:val="14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 xml:space="preserve">doświadczenie z zakresu pracy </w:t>
            </w:r>
            <w:r w:rsidRPr="00A001C6">
              <w:rPr>
                <w:rFonts w:asciiTheme="minorHAnsi" w:hAnsiTheme="minorHAnsi" w:cstheme="minorHAnsi"/>
                <w:color w:val="000000" w:themeColor="text1"/>
                <w:sz w:val="24"/>
                <w:szCs w:val="24"/>
              </w:rPr>
              <w:t xml:space="preserve">z oprogramowaniem do wspomagania analizy materiału cyfrowego (FTK, X-Ways, Cellebrite UFED, Oxygen </w:t>
            </w:r>
            <w:r w:rsidRPr="00A001C6">
              <w:rPr>
                <w:rFonts w:asciiTheme="minorHAnsi" w:hAnsiTheme="minorHAnsi" w:cstheme="minorHAnsi"/>
                <w:color w:val="000000" w:themeColor="text1"/>
                <w:sz w:val="24"/>
                <w:szCs w:val="24"/>
              </w:rPr>
              <w:lastRenderedPageBreak/>
              <w:t>Forensic Detective, XRY);</w:t>
            </w:r>
          </w:p>
          <w:p w14:paraId="426B3A66" w14:textId="77777777" w:rsidR="00A001C6" w:rsidRPr="00A001C6" w:rsidRDefault="00352937" w:rsidP="004B460C">
            <w:pPr>
              <w:pStyle w:val="Akapitzlist"/>
              <w:numPr>
                <w:ilvl w:val="0"/>
                <w:numId w:val="14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zagadnień związanych z obrazowaniem i analizą danych (zabezpieczenie pamięci, nośników bądź urządzeń przenośnych);</w:t>
            </w:r>
          </w:p>
          <w:p w14:paraId="26AC2B01" w14:textId="77777777" w:rsidR="00A001C6" w:rsidRPr="00A001C6" w:rsidRDefault="00352937" w:rsidP="004B460C">
            <w:pPr>
              <w:pStyle w:val="Akapitzlist"/>
              <w:numPr>
                <w:ilvl w:val="0"/>
                <w:numId w:val="149"/>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w:t>
            </w:r>
            <w:r w:rsidRPr="00A001C6">
              <w:rPr>
                <w:rFonts w:asciiTheme="minorHAnsi" w:hAnsiTheme="minorHAnsi" w:cstheme="minorHAnsi"/>
                <w:color w:val="000000" w:themeColor="text1"/>
                <w:sz w:val="24"/>
                <w:szCs w:val="24"/>
              </w:rPr>
              <w:t>ość systemów operacyjnych z rodziny Windows, Linux, MacOS, iOS, Android;</w:t>
            </w:r>
          </w:p>
          <w:p w14:paraId="35FA97EF" w14:textId="77777777" w:rsidR="00DB5777" w:rsidRPr="00A51348" w:rsidRDefault="00352937" w:rsidP="004B460C">
            <w:pPr>
              <w:pStyle w:val="Akapitzlist"/>
              <w:widowControl/>
              <w:numPr>
                <w:ilvl w:val="0"/>
                <w:numId w:val="149"/>
              </w:numPr>
              <w:suppressAutoHyphens w:val="0"/>
              <w:spacing w:after="160" w:line="259" w:lineRule="auto"/>
              <w:rPr>
                <w:rFonts w:asciiTheme="minorHAnsi" w:hAnsiTheme="minorHAnsi" w:cstheme="minorHAnsi"/>
                <w:b/>
                <w:sz w:val="24"/>
                <w:szCs w:val="24"/>
              </w:rPr>
            </w:pPr>
            <w:r w:rsidRPr="00A001C6">
              <w:rPr>
                <w:rFonts w:asciiTheme="minorHAnsi" w:hAnsiTheme="minorHAnsi" w:cstheme="minorHAnsi"/>
                <w:color w:val="000000" w:themeColor="text1"/>
                <w:sz w:val="24"/>
                <w:szCs w:val="24"/>
              </w:rPr>
              <w:t>znajomość funkcjonowania systemów pocztowych (np. MS Exchange, Outlook, Gmail)</w:t>
            </w:r>
          </w:p>
        </w:tc>
        <w:tc>
          <w:tcPr>
            <w:tcW w:w="2942" w:type="dxa"/>
            <w:vAlign w:val="center"/>
          </w:tcPr>
          <w:p w14:paraId="69A38C1B" w14:textId="77777777" w:rsidR="00DB5777" w:rsidRPr="00A51348" w:rsidRDefault="00352937" w:rsidP="00DB5777">
            <w:pPr>
              <w:widowControl w:val="0"/>
              <w:suppressAutoHyphens w:val="0"/>
              <w:autoSpaceDE w:val="0"/>
              <w:autoSpaceDN w:val="0"/>
              <w:spacing w:before="9"/>
              <w:rPr>
                <w:rFonts w:asciiTheme="minorHAnsi" w:eastAsia="Times New Roman" w:hAnsiTheme="minorHAnsi" w:cstheme="minorHAnsi"/>
                <w:b/>
                <w:lang w:eastAsia="en-US"/>
              </w:rPr>
            </w:pPr>
          </w:p>
        </w:tc>
      </w:tr>
      <w:tr w:rsidR="00674B8E" w14:paraId="0D50F436" w14:textId="77777777" w:rsidTr="00DB5777">
        <w:trPr>
          <w:jc w:val="center"/>
        </w:trPr>
        <w:tc>
          <w:tcPr>
            <w:tcW w:w="704" w:type="dxa"/>
            <w:vAlign w:val="center"/>
          </w:tcPr>
          <w:p w14:paraId="186493F3" w14:textId="77777777" w:rsidR="00DB5777" w:rsidRPr="00A51348" w:rsidRDefault="00352937" w:rsidP="00DB5777">
            <w:pPr>
              <w:suppressAutoHyphens w:val="0"/>
              <w:spacing w:line="276" w:lineRule="auto"/>
              <w:jc w:val="center"/>
              <w:rPr>
                <w:rFonts w:asciiTheme="minorHAnsi" w:eastAsia="Times New Roman" w:hAnsiTheme="minorHAnsi" w:cstheme="minorHAnsi"/>
                <w:b/>
                <w:lang w:eastAsia="pl-PL"/>
              </w:rPr>
            </w:pPr>
            <w:r w:rsidRPr="00A51348">
              <w:rPr>
                <w:rFonts w:asciiTheme="minorHAnsi" w:eastAsia="Times New Roman" w:hAnsiTheme="minorHAnsi" w:cstheme="minorHAnsi"/>
                <w:b/>
                <w:lang w:eastAsia="pl-PL"/>
              </w:rPr>
              <w:t>3</w:t>
            </w:r>
          </w:p>
        </w:tc>
        <w:tc>
          <w:tcPr>
            <w:tcW w:w="3119" w:type="dxa"/>
            <w:vAlign w:val="center"/>
          </w:tcPr>
          <w:p w14:paraId="658C995B" w14:textId="77777777" w:rsidR="00DB5777" w:rsidRPr="00A51348" w:rsidRDefault="00352937" w:rsidP="00DB5777">
            <w:pPr>
              <w:widowControl w:val="0"/>
              <w:suppressAutoHyphens w:val="0"/>
              <w:autoSpaceDE w:val="0"/>
              <w:autoSpaceDN w:val="0"/>
              <w:jc w:val="center"/>
              <w:rPr>
                <w:rFonts w:asciiTheme="minorHAnsi" w:eastAsia="Times New Roman" w:hAnsiTheme="minorHAnsi" w:cstheme="minorHAnsi"/>
                <w:lang w:eastAsia="en-US"/>
              </w:rPr>
            </w:pPr>
            <w:r w:rsidRPr="00A51348">
              <w:rPr>
                <w:rFonts w:asciiTheme="minorHAnsi" w:eastAsia="Times New Roman" w:hAnsiTheme="minorHAnsi" w:cstheme="minorHAnsi"/>
                <w:lang w:eastAsia="en-US"/>
              </w:rPr>
              <w:t>………………</w:t>
            </w:r>
          </w:p>
          <w:p w14:paraId="5DE42E38" w14:textId="77777777" w:rsidR="00DB5777" w:rsidRPr="00A51348" w:rsidRDefault="00352937" w:rsidP="00DB5777">
            <w:pPr>
              <w:widowControl w:val="0"/>
              <w:suppressAutoHyphens w:val="0"/>
              <w:autoSpaceDE w:val="0"/>
              <w:autoSpaceDN w:val="0"/>
              <w:jc w:val="center"/>
              <w:rPr>
                <w:rFonts w:asciiTheme="minorHAnsi" w:eastAsia="Times New Roman" w:hAnsiTheme="minorHAnsi" w:cstheme="minorHAnsi"/>
                <w:lang w:eastAsia="en-US"/>
              </w:rPr>
            </w:pPr>
            <w:r w:rsidRPr="00A51348">
              <w:rPr>
                <w:rFonts w:asciiTheme="minorHAnsi" w:eastAsia="Times New Roman" w:hAnsiTheme="minorHAnsi" w:cstheme="minorHAnsi"/>
                <w:lang w:eastAsia="en-US"/>
              </w:rPr>
              <w:t>(Imię i</w:t>
            </w:r>
            <w:r w:rsidRPr="00A51348">
              <w:rPr>
                <w:rFonts w:asciiTheme="minorHAnsi" w:eastAsia="Times New Roman" w:hAnsiTheme="minorHAnsi" w:cstheme="minorHAnsi"/>
                <w:spacing w:val="22"/>
                <w:lang w:eastAsia="en-US"/>
              </w:rPr>
              <w:t xml:space="preserve"> </w:t>
            </w:r>
            <w:r w:rsidRPr="00A51348">
              <w:rPr>
                <w:rFonts w:asciiTheme="minorHAnsi" w:eastAsia="Times New Roman" w:hAnsiTheme="minorHAnsi" w:cstheme="minorHAnsi"/>
                <w:lang w:eastAsia="en-US"/>
              </w:rPr>
              <w:t>nazwisko)</w:t>
            </w:r>
          </w:p>
        </w:tc>
        <w:tc>
          <w:tcPr>
            <w:tcW w:w="8114" w:type="dxa"/>
            <w:vAlign w:val="center"/>
          </w:tcPr>
          <w:p w14:paraId="15CE0558" w14:textId="77777777" w:rsidR="00A001C6" w:rsidRPr="00A001C6" w:rsidRDefault="00352937" w:rsidP="004B460C">
            <w:pPr>
              <w:pStyle w:val="Akapitzlist"/>
              <w:numPr>
                <w:ilvl w:val="0"/>
                <w:numId w:val="150"/>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 xml:space="preserve">roczne doświadczenie w zakresie pozyskiwania materiałów dowodowych z </w:t>
            </w:r>
            <w:r w:rsidRPr="00A001C6">
              <w:rPr>
                <w:rFonts w:asciiTheme="minorHAnsi" w:hAnsiTheme="minorHAnsi" w:cstheme="minorHAnsi"/>
                <w:color w:val="000000" w:themeColor="text1"/>
                <w:sz w:val="24"/>
                <w:szCs w:val="24"/>
              </w:rPr>
              <w:t>systemów informatycznych, w tym identyfikacji, zabezpieczenia i analizy danych cyfrowych i która uczestniczyła w przynamniej 4 realizacjach usług tego typu;</w:t>
            </w:r>
          </w:p>
          <w:p w14:paraId="1BAFC322" w14:textId="77777777" w:rsidR="00A001C6" w:rsidRPr="00A001C6" w:rsidRDefault="00352937" w:rsidP="004B460C">
            <w:pPr>
              <w:pStyle w:val="Akapitzlist"/>
              <w:numPr>
                <w:ilvl w:val="0"/>
                <w:numId w:val="150"/>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doświadczenie z zakresu pracy z oprogramowaniem do wspomagania analizy materiału cyfrowego (FTK, X-</w:t>
            </w:r>
            <w:r w:rsidRPr="00A001C6">
              <w:rPr>
                <w:rFonts w:asciiTheme="minorHAnsi" w:hAnsiTheme="minorHAnsi" w:cstheme="minorHAnsi"/>
                <w:color w:val="000000" w:themeColor="text1"/>
                <w:sz w:val="24"/>
                <w:szCs w:val="24"/>
              </w:rPr>
              <w:t>Ways, Cellebrite UFED, Oxygen Forensic Detective, XRY);</w:t>
            </w:r>
          </w:p>
          <w:p w14:paraId="40DDB1BD" w14:textId="77777777" w:rsidR="00A001C6" w:rsidRPr="00A001C6" w:rsidRDefault="00352937" w:rsidP="004B460C">
            <w:pPr>
              <w:pStyle w:val="Akapitzlist"/>
              <w:numPr>
                <w:ilvl w:val="0"/>
                <w:numId w:val="150"/>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zagadnień związanych z obrazowaniem i analizą danych (zabezpieczenie pamięci, nośników bądź urządzeń przenośnych);</w:t>
            </w:r>
          </w:p>
          <w:p w14:paraId="13F876F4" w14:textId="77777777" w:rsidR="00A001C6" w:rsidRPr="00A001C6" w:rsidRDefault="00352937" w:rsidP="004B460C">
            <w:pPr>
              <w:pStyle w:val="Akapitzlist"/>
              <w:numPr>
                <w:ilvl w:val="0"/>
                <w:numId w:val="150"/>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systemów operacyjnych z rodziny Windows, Linux, MacOS, iOS, Andro</w:t>
            </w:r>
            <w:r w:rsidRPr="00A001C6">
              <w:rPr>
                <w:rFonts w:asciiTheme="minorHAnsi" w:hAnsiTheme="minorHAnsi" w:cstheme="minorHAnsi"/>
                <w:color w:val="000000" w:themeColor="text1"/>
                <w:sz w:val="24"/>
                <w:szCs w:val="24"/>
              </w:rPr>
              <w:t>id;</w:t>
            </w:r>
          </w:p>
          <w:p w14:paraId="3DF83992" w14:textId="77777777" w:rsidR="00DB5777" w:rsidRPr="00A51348" w:rsidRDefault="00352937" w:rsidP="004B460C">
            <w:pPr>
              <w:pStyle w:val="Akapitzlist"/>
              <w:widowControl/>
              <w:numPr>
                <w:ilvl w:val="0"/>
                <w:numId w:val="150"/>
              </w:numPr>
              <w:suppressAutoHyphens w:val="0"/>
              <w:spacing w:after="160" w:line="259" w:lineRule="auto"/>
              <w:rPr>
                <w:rFonts w:asciiTheme="minorHAnsi" w:hAnsiTheme="minorHAnsi" w:cstheme="minorHAnsi"/>
                <w:color w:val="000000" w:themeColor="text1"/>
                <w:sz w:val="24"/>
                <w:szCs w:val="24"/>
              </w:rPr>
            </w:pPr>
            <w:r w:rsidRPr="00A001C6">
              <w:rPr>
                <w:rFonts w:asciiTheme="minorHAnsi" w:hAnsiTheme="minorHAnsi" w:cstheme="minorHAnsi"/>
                <w:color w:val="000000" w:themeColor="text1"/>
                <w:sz w:val="24"/>
                <w:szCs w:val="24"/>
              </w:rPr>
              <w:t>znajomość funkcjonowania systemów pocztowych (np. MS Exchange, Outlook, Gmail)</w:t>
            </w:r>
          </w:p>
        </w:tc>
        <w:tc>
          <w:tcPr>
            <w:tcW w:w="2942" w:type="dxa"/>
            <w:vAlign w:val="center"/>
          </w:tcPr>
          <w:p w14:paraId="76C56217" w14:textId="77777777" w:rsidR="00DB5777" w:rsidRPr="00A51348" w:rsidRDefault="00352937" w:rsidP="00DB5777">
            <w:pPr>
              <w:widowControl w:val="0"/>
              <w:suppressAutoHyphens w:val="0"/>
              <w:autoSpaceDE w:val="0"/>
              <w:autoSpaceDN w:val="0"/>
              <w:spacing w:before="9"/>
              <w:rPr>
                <w:rFonts w:asciiTheme="minorHAnsi" w:eastAsia="Times New Roman" w:hAnsiTheme="minorHAnsi" w:cstheme="minorHAnsi"/>
                <w:b/>
                <w:lang w:eastAsia="en-US"/>
              </w:rPr>
            </w:pPr>
          </w:p>
        </w:tc>
      </w:tr>
    </w:tbl>
    <w:p w14:paraId="75B565CD" w14:textId="77777777" w:rsidR="00DB5777" w:rsidRPr="00A51348" w:rsidRDefault="00352937" w:rsidP="00DB5777">
      <w:pPr>
        <w:spacing w:line="276" w:lineRule="auto"/>
        <w:ind w:right="51"/>
        <w:jc w:val="both"/>
        <w:rPr>
          <w:rFonts w:asciiTheme="minorHAnsi" w:hAnsiTheme="minorHAnsi" w:cstheme="minorHAnsi"/>
        </w:rPr>
      </w:pPr>
      <w:r w:rsidRPr="00A51348">
        <w:rPr>
          <w:rFonts w:asciiTheme="minorHAnsi" w:hAnsiTheme="minorHAnsi" w:cstheme="minorHAnsi"/>
        </w:rPr>
        <w:t xml:space="preserve">* należy podać imię i nazwisko danej osoby </w:t>
      </w:r>
    </w:p>
    <w:p w14:paraId="4B0F4D6D" w14:textId="77777777" w:rsidR="00DB5777" w:rsidRPr="00A51348" w:rsidRDefault="00352937" w:rsidP="00DB5777">
      <w:pPr>
        <w:spacing w:line="276" w:lineRule="auto"/>
        <w:ind w:right="51"/>
        <w:jc w:val="both"/>
        <w:rPr>
          <w:rFonts w:asciiTheme="minorHAnsi" w:hAnsiTheme="minorHAnsi" w:cstheme="minorHAnsi"/>
          <w:bCs/>
        </w:rPr>
      </w:pPr>
      <w:r w:rsidRPr="00A51348">
        <w:rPr>
          <w:rFonts w:asciiTheme="minorHAnsi" w:hAnsiTheme="minorHAnsi" w:cstheme="minorHAnsi"/>
        </w:rPr>
        <w:t xml:space="preserve">** należy podać podstawę do dysponowania osobami wskazanymi w wykazie, np. umowa o pracę, umowa zlecenie, itp. </w:t>
      </w:r>
      <w:r w:rsidRPr="00A51348">
        <w:rPr>
          <w:rFonts w:asciiTheme="minorHAnsi" w:hAnsiTheme="minorHAnsi" w:cstheme="minorHAnsi"/>
          <w:bCs/>
        </w:rPr>
        <w:t>W przypadku, gdy</w:t>
      </w:r>
      <w:r w:rsidRPr="00A51348">
        <w:rPr>
          <w:rFonts w:asciiTheme="minorHAnsi" w:hAnsiTheme="minorHAnsi" w:cstheme="minorHAnsi"/>
          <w:bCs/>
        </w:rPr>
        <w:t xml:space="preserve"> Wykonawca polega na zdolnościach innych podmiotów</w:t>
      </w:r>
      <w:r w:rsidRPr="00A51348">
        <w:rPr>
          <w:rFonts w:asciiTheme="minorHAnsi" w:hAnsiTheme="minorHAnsi" w:cstheme="minorHAnsi"/>
        </w:rPr>
        <w:t xml:space="preserve"> zobowiązany jest udowodnić Zamawiającemu, że realizując zamówienie, będzie dysponował niezbędnymi zasobami tych podmiotów, w szczególności przedstawiając zobowiązanie </w:t>
      </w:r>
      <w:r w:rsidRPr="00A51348">
        <w:rPr>
          <w:rFonts w:asciiTheme="minorHAnsi" w:hAnsiTheme="minorHAnsi" w:cstheme="minorHAnsi"/>
          <w:bCs/>
        </w:rPr>
        <w:t>tych podmiotów do oddania mu do dyspoz</w:t>
      </w:r>
      <w:r w:rsidRPr="00A51348">
        <w:rPr>
          <w:rFonts w:asciiTheme="minorHAnsi" w:hAnsiTheme="minorHAnsi" w:cstheme="minorHAnsi"/>
          <w:bCs/>
        </w:rPr>
        <w:t>ycji niezbędnych zasobów na potrzeby realizacji zamówienia.</w:t>
      </w:r>
    </w:p>
    <w:p w14:paraId="251A346D" w14:textId="77777777" w:rsidR="00DB5777" w:rsidRDefault="00352937" w:rsidP="00DB5777">
      <w:pPr>
        <w:spacing w:line="276" w:lineRule="auto"/>
        <w:jc w:val="both"/>
        <w:outlineLvl w:val="2"/>
        <w:rPr>
          <w:rFonts w:asciiTheme="minorHAnsi" w:eastAsia="Times New Roman" w:hAnsiTheme="minorHAnsi" w:cstheme="minorHAnsi"/>
          <w:b/>
          <w:bCs/>
          <w:i/>
        </w:rPr>
      </w:pPr>
    </w:p>
    <w:p w14:paraId="795A0DAA" w14:textId="77777777" w:rsidR="00DB5777" w:rsidRPr="00A51348" w:rsidRDefault="00352937" w:rsidP="00DB5777">
      <w:pPr>
        <w:spacing w:line="276" w:lineRule="auto"/>
        <w:jc w:val="both"/>
        <w:outlineLvl w:val="2"/>
        <w:rPr>
          <w:rFonts w:asciiTheme="minorHAnsi" w:eastAsia="Times New Roman" w:hAnsiTheme="minorHAnsi" w:cstheme="minorHAnsi"/>
          <w:bCs/>
          <w:i/>
        </w:rPr>
      </w:pPr>
      <w:r>
        <w:rPr>
          <w:rFonts w:ascii="Calibri-Italic" w:hAnsi="Calibri-Italic" w:cs="Calibri-Italic"/>
          <w:i/>
          <w:iCs/>
          <w:lang w:eastAsia="pl-PL"/>
        </w:rPr>
        <w:t>Dokument musi być opatrzony przez osobę lub osoby uprawnione do reprezentowania Wykonawcy kwalifikowanym podpisem elektronicznym</w:t>
      </w:r>
      <w:r w:rsidRPr="00A51348">
        <w:rPr>
          <w:rFonts w:asciiTheme="minorHAnsi" w:eastAsia="Times New Roman" w:hAnsiTheme="minorHAnsi" w:cstheme="minorHAnsi"/>
          <w:bCs/>
          <w:i/>
        </w:rPr>
        <w:t xml:space="preserve"> </w:t>
      </w:r>
    </w:p>
    <w:p w14:paraId="0ECB2B52" w14:textId="77777777" w:rsidR="00DB5777" w:rsidRPr="00A51348" w:rsidRDefault="00352937" w:rsidP="00DB5777">
      <w:pPr>
        <w:spacing w:before="30" w:after="30" w:line="276" w:lineRule="auto"/>
        <w:jc w:val="both"/>
        <w:outlineLvl w:val="2"/>
        <w:rPr>
          <w:rFonts w:asciiTheme="minorHAnsi" w:hAnsiTheme="minorHAnsi" w:cstheme="minorHAnsi"/>
          <w:bCs/>
          <w:i/>
        </w:rPr>
        <w:sectPr w:rsidR="00DB5777" w:rsidRPr="00A51348" w:rsidSect="00DB5777">
          <w:footnotePr>
            <w:pos w:val="beneathText"/>
          </w:footnotePr>
          <w:pgSz w:w="16838" w:h="11906" w:orient="landscape"/>
          <w:pgMar w:top="1304" w:right="851" w:bottom="1304" w:left="851" w:header="709" w:footer="709" w:gutter="0"/>
          <w:cols w:space="708"/>
          <w:docGrid w:linePitch="360"/>
        </w:sectPr>
      </w:pPr>
    </w:p>
    <w:p w14:paraId="2349A64F" w14:textId="77777777" w:rsidR="00DB5777" w:rsidRPr="00A51348" w:rsidRDefault="00352937" w:rsidP="00DB5777">
      <w:pPr>
        <w:spacing w:line="276" w:lineRule="auto"/>
        <w:jc w:val="right"/>
        <w:outlineLvl w:val="2"/>
        <w:rPr>
          <w:rFonts w:asciiTheme="minorHAnsi" w:eastAsia="Times New Roman" w:hAnsiTheme="minorHAnsi" w:cstheme="minorHAnsi"/>
          <w:b/>
          <w:bCs/>
          <w:lang w:val="sv-SE" w:eastAsia="pl-PL"/>
        </w:rPr>
      </w:pPr>
      <w:r w:rsidRPr="00A51348">
        <w:rPr>
          <w:rFonts w:asciiTheme="minorHAnsi" w:eastAsia="Times New Roman" w:hAnsiTheme="minorHAnsi" w:cstheme="minorHAnsi"/>
          <w:b/>
          <w:bCs/>
          <w:lang w:eastAsia="pl-PL"/>
        </w:rPr>
        <w:lastRenderedPageBreak/>
        <w:t xml:space="preserve">Załącznik </w:t>
      </w:r>
      <w:r>
        <w:rPr>
          <w:rFonts w:asciiTheme="minorHAnsi" w:eastAsia="Times New Roman" w:hAnsiTheme="minorHAnsi" w:cstheme="minorHAnsi"/>
          <w:b/>
          <w:bCs/>
          <w:lang w:eastAsia="pl-PL"/>
        </w:rPr>
        <w:t>n</w:t>
      </w:r>
      <w:r w:rsidRPr="00A51348">
        <w:rPr>
          <w:rFonts w:asciiTheme="minorHAnsi" w:eastAsia="Times New Roman" w:hAnsiTheme="minorHAnsi" w:cstheme="minorHAnsi"/>
          <w:b/>
          <w:bCs/>
          <w:lang w:eastAsia="pl-PL"/>
        </w:rPr>
        <w:t xml:space="preserve">r </w:t>
      </w:r>
      <w:r>
        <w:rPr>
          <w:rFonts w:asciiTheme="minorHAnsi" w:eastAsia="Times New Roman" w:hAnsiTheme="minorHAnsi" w:cstheme="minorHAnsi"/>
          <w:b/>
          <w:bCs/>
          <w:lang w:eastAsia="pl-PL"/>
        </w:rPr>
        <w:t>9</w:t>
      </w:r>
      <w:r>
        <w:rPr>
          <w:rFonts w:asciiTheme="minorHAnsi" w:eastAsia="Times New Roman" w:hAnsiTheme="minorHAnsi" w:cstheme="minorHAnsi"/>
          <w:b/>
          <w:bCs/>
          <w:lang w:eastAsia="pl-PL"/>
        </w:rPr>
        <w:t xml:space="preserve"> </w:t>
      </w:r>
      <w:r w:rsidRPr="00A51348">
        <w:rPr>
          <w:rFonts w:asciiTheme="minorHAnsi" w:eastAsia="Times New Roman" w:hAnsiTheme="minorHAnsi" w:cstheme="minorHAnsi"/>
          <w:b/>
          <w:bCs/>
        </w:rPr>
        <w:t>do SWZ</w:t>
      </w:r>
    </w:p>
    <w:p w14:paraId="5B7DDD0B" w14:textId="77777777" w:rsidR="00DB5777" w:rsidRPr="00A51348" w:rsidRDefault="00352937" w:rsidP="00DB5777">
      <w:pPr>
        <w:spacing w:line="276" w:lineRule="auto"/>
        <w:ind w:right="5103"/>
        <w:jc w:val="center"/>
        <w:rPr>
          <w:rFonts w:asciiTheme="minorHAnsi" w:hAnsiTheme="minorHAnsi" w:cstheme="minorHAnsi"/>
        </w:rPr>
      </w:pPr>
      <w:r w:rsidRPr="00A51348">
        <w:rPr>
          <w:rFonts w:asciiTheme="minorHAnsi" w:hAnsiTheme="minorHAnsi" w:cstheme="minorHAnsi"/>
        </w:rPr>
        <w:t>.....................................................................</w:t>
      </w:r>
    </w:p>
    <w:p w14:paraId="0695DF9E" w14:textId="77777777" w:rsidR="00DB5777" w:rsidRPr="00A51348" w:rsidRDefault="00352937" w:rsidP="00DB5777">
      <w:pPr>
        <w:spacing w:line="276" w:lineRule="auto"/>
        <w:ind w:right="5103"/>
        <w:jc w:val="center"/>
        <w:rPr>
          <w:rFonts w:asciiTheme="minorHAnsi" w:hAnsiTheme="minorHAnsi" w:cstheme="minorHAnsi"/>
        </w:rPr>
      </w:pPr>
      <w:r w:rsidRPr="00A51348">
        <w:rPr>
          <w:rFonts w:asciiTheme="minorHAnsi" w:hAnsiTheme="minorHAnsi" w:cstheme="minorHAnsi"/>
        </w:rPr>
        <w:t>.....................................................................</w:t>
      </w:r>
    </w:p>
    <w:p w14:paraId="3EB06419" w14:textId="77777777" w:rsidR="00DB5777" w:rsidRPr="00A51348" w:rsidRDefault="00352937" w:rsidP="00DB5777">
      <w:pPr>
        <w:spacing w:line="276" w:lineRule="auto"/>
        <w:ind w:right="5103"/>
        <w:jc w:val="center"/>
        <w:rPr>
          <w:rFonts w:asciiTheme="minorHAnsi" w:hAnsiTheme="minorHAnsi" w:cstheme="minorHAnsi"/>
        </w:rPr>
      </w:pPr>
      <w:r w:rsidRPr="00A51348">
        <w:rPr>
          <w:rFonts w:asciiTheme="minorHAnsi" w:hAnsiTheme="minorHAnsi" w:cstheme="minorHAnsi"/>
        </w:rPr>
        <w:t>(nazwa i adres podmiotu oddającego zasoby)</w:t>
      </w:r>
    </w:p>
    <w:p w14:paraId="0FFCF9AA" w14:textId="77777777" w:rsidR="00DB5777" w:rsidRPr="00A51348" w:rsidRDefault="00352937" w:rsidP="00DB5777">
      <w:pPr>
        <w:keepNext/>
        <w:spacing w:line="276" w:lineRule="auto"/>
        <w:jc w:val="center"/>
        <w:outlineLvl w:val="0"/>
        <w:rPr>
          <w:rFonts w:asciiTheme="minorHAnsi" w:hAnsiTheme="minorHAnsi" w:cstheme="minorHAnsi"/>
          <w:b/>
          <w:bCs/>
          <w:kern w:val="32"/>
        </w:rPr>
      </w:pPr>
      <w:r w:rsidRPr="00A51348">
        <w:rPr>
          <w:rFonts w:asciiTheme="minorHAnsi" w:hAnsiTheme="minorHAnsi" w:cstheme="minorHAnsi"/>
          <w:b/>
          <w:bCs/>
          <w:kern w:val="32"/>
        </w:rPr>
        <w:t xml:space="preserve">Zobowiązanie do oddania Wykonawcy do dyspozycji </w:t>
      </w:r>
      <w:r w:rsidRPr="00A51348">
        <w:rPr>
          <w:rFonts w:asciiTheme="minorHAnsi" w:hAnsiTheme="minorHAnsi" w:cstheme="minorHAnsi"/>
          <w:b/>
          <w:bCs/>
          <w:kern w:val="32"/>
        </w:rPr>
        <w:br/>
        <w:t>niezbędnych zasobów na p</w:t>
      </w:r>
      <w:r w:rsidRPr="00A51348">
        <w:rPr>
          <w:rFonts w:asciiTheme="minorHAnsi" w:hAnsiTheme="minorHAnsi" w:cstheme="minorHAnsi"/>
          <w:b/>
          <w:bCs/>
          <w:kern w:val="32"/>
        </w:rPr>
        <w:t>otrzeby realizacji zamówienia</w:t>
      </w:r>
    </w:p>
    <w:p w14:paraId="7702956B" w14:textId="77777777" w:rsidR="00DB5777" w:rsidRPr="00A51348" w:rsidRDefault="00352937" w:rsidP="00DB5777">
      <w:pPr>
        <w:autoSpaceDE w:val="0"/>
        <w:autoSpaceDN w:val="0"/>
        <w:adjustRightInd w:val="0"/>
        <w:spacing w:line="276" w:lineRule="auto"/>
        <w:jc w:val="both"/>
        <w:rPr>
          <w:rFonts w:asciiTheme="minorHAnsi" w:hAnsiTheme="minorHAnsi" w:cstheme="minorHAnsi"/>
        </w:rPr>
      </w:pPr>
      <w:r w:rsidRPr="00A51348">
        <w:rPr>
          <w:rFonts w:asciiTheme="minorHAnsi" w:hAnsiTheme="minorHAnsi" w:cstheme="minorHAnsi"/>
        </w:rPr>
        <w:t>Oświadczam, że na podstawie art. 118 ust. 1 ustawy z dnia 11 września 2019 r. Prawo zamówień publicznych (Dz. U. z 2024 r. poz. 1320</w:t>
      </w:r>
      <w:r>
        <w:rPr>
          <w:rFonts w:asciiTheme="minorHAnsi" w:hAnsiTheme="minorHAnsi" w:cstheme="minorHAnsi"/>
        </w:rPr>
        <w:t xml:space="preserve"> ze zm.</w:t>
      </w:r>
      <w:r w:rsidRPr="00A51348">
        <w:rPr>
          <w:rFonts w:asciiTheme="minorHAnsi" w:hAnsiTheme="minorHAnsi" w:cstheme="minorHAnsi"/>
        </w:rPr>
        <w:t>), oddaję do dyspozycji Wykonawcy:</w:t>
      </w:r>
    </w:p>
    <w:p w14:paraId="392B1F96" w14:textId="77777777" w:rsidR="00DB5777" w:rsidRPr="00A51348" w:rsidRDefault="00352937" w:rsidP="00DB5777">
      <w:pPr>
        <w:autoSpaceDE w:val="0"/>
        <w:autoSpaceDN w:val="0"/>
        <w:adjustRightInd w:val="0"/>
        <w:spacing w:line="276" w:lineRule="auto"/>
        <w:jc w:val="center"/>
        <w:rPr>
          <w:rFonts w:asciiTheme="minorHAnsi" w:hAnsiTheme="minorHAnsi" w:cstheme="minorHAnsi"/>
        </w:rPr>
      </w:pPr>
    </w:p>
    <w:p w14:paraId="46677EC1" w14:textId="77777777" w:rsidR="00DB5777" w:rsidRPr="00A51348" w:rsidRDefault="00352937" w:rsidP="00DB5777">
      <w:pPr>
        <w:autoSpaceDE w:val="0"/>
        <w:autoSpaceDN w:val="0"/>
        <w:adjustRightInd w:val="0"/>
        <w:spacing w:line="276" w:lineRule="auto"/>
        <w:jc w:val="center"/>
        <w:rPr>
          <w:rFonts w:asciiTheme="minorHAnsi" w:hAnsiTheme="minorHAnsi" w:cstheme="minorHAnsi"/>
        </w:rPr>
      </w:pPr>
      <w:r w:rsidRPr="00A51348">
        <w:rPr>
          <w:rFonts w:asciiTheme="minorHAnsi" w:hAnsiTheme="minorHAnsi" w:cstheme="minorHAnsi"/>
        </w:rPr>
        <w:t>……..………………………………………………………………………………………….…</w:t>
      </w:r>
    </w:p>
    <w:p w14:paraId="0B7693F9" w14:textId="77777777" w:rsidR="00DB5777" w:rsidRPr="00A51348" w:rsidRDefault="00352937" w:rsidP="00DB5777">
      <w:pPr>
        <w:autoSpaceDE w:val="0"/>
        <w:autoSpaceDN w:val="0"/>
        <w:adjustRightInd w:val="0"/>
        <w:spacing w:line="276" w:lineRule="auto"/>
        <w:jc w:val="center"/>
        <w:rPr>
          <w:rFonts w:asciiTheme="minorHAnsi" w:hAnsiTheme="minorHAnsi" w:cstheme="minorHAnsi"/>
          <w:i/>
          <w:iCs/>
        </w:rPr>
      </w:pPr>
      <w:r w:rsidRPr="00A51348">
        <w:rPr>
          <w:rFonts w:asciiTheme="minorHAnsi" w:hAnsiTheme="minorHAnsi" w:cstheme="minorHAnsi"/>
          <w:i/>
          <w:iCs/>
        </w:rPr>
        <w:t>(pełna naz</w:t>
      </w:r>
      <w:r w:rsidRPr="00A51348">
        <w:rPr>
          <w:rFonts w:asciiTheme="minorHAnsi" w:hAnsiTheme="minorHAnsi" w:cstheme="minorHAnsi"/>
          <w:i/>
          <w:iCs/>
        </w:rPr>
        <w:t>wa i adres Wykonawcy)</w:t>
      </w:r>
    </w:p>
    <w:p w14:paraId="5F177379" w14:textId="77777777" w:rsidR="00DB5777" w:rsidRPr="00A51348" w:rsidRDefault="00352937" w:rsidP="00DB5777">
      <w:pPr>
        <w:autoSpaceDE w:val="0"/>
        <w:autoSpaceDN w:val="0"/>
        <w:adjustRightInd w:val="0"/>
        <w:spacing w:line="276" w:lineRule="auto"/>
        <w:jc w:val="both"/>
        <w:rPr>
          <w:rFonts w:asciiTheme="minorHAnsi" w:hAnsiTheme="minorHAnsi" w:cstheme="minorHAnsi"/>
          <w:b/>
        </w:rPr>
      </w:pPr>
      <w:r w:rsidRPr="00A51348">
        <w:rPr>
          <w:rFonts w:asciiTheme="minorHAnsi" w:hAnsiTheme="minorHAnsi" w:cstheme="minorHAnsi"/>
        </w:rPr>
        <w:t xml:space="preserve">niezbędne, niżej wymienione, zasoby na potrzeby wykonania zamówienia publicznego </w:t>
      </w:r>
      <w:r w:rsidRPr="00A51348">
        <w:rPr>
          <w:rFonts w:asciiTheme="minorHAnsi" w:hAnsiTheme="minorHAnsi" w:cstheme="minorHAnsi"/>
        </w:rPr>
        <w:br/>
        <w:t xml:space="preserve">pn. </w:t>
      </w:r>
      <w:r w:rsidRPr="00A51348">
        <w:rPr>
          <w:rFonts w:asciiTheme="minorHAnsi" w:hAnsiTheme="minorHAnsi" w:cstheme="minorHAnsi"/>
          <w:b/>
        </w:rPr>
        <w:t>„</w:t>
      </w:r>
      <w:r w:rsidRPr="00785469">
        <w:rPr>
          <w:rFonts w:asciiTheme="minorHAnsi" w:hAnsiTheme="minorHAnsi" w:cstheme="minorHAnsi"/>
          <w:b/>
          <w:bCs/>
        </w:rPr>
        <w:t>Usługi informatyki śledczej</w:t>
      </w:r>
      <w:r w:rsidRPr="00A51348">
        <w:rPr>
          <w:rFonts w:asciiTheme="minorHAnsi" w:hAnsiTheme="minorHAnsi" w:cstheme="minorHAnsi"/>
          <w:b/>
        </w:rPr>
        <w:t xml:space="preserve">” </w:t>
      </w:r>
      <w:r w:rsidRPr="00A51348">
        <w:rPr>
          <w:rFonts w:asciiTheme="minorHAnsi" w:hAnsiTheme="minorHAnsi" w:cstheme="minorHAnsi"/>
        </w:rPr>
        <w:t xml:space="preserve">(nr postępowania </w:t>
      </w:r>
      <w:r w:rsidRPr="00A51348">
        <w:rPr>
          <w:rFonts w:asciiTheme="minorHAnsi" w:hAnsiTheme="minorHAnsi" w:cstheme="minorHAnsi"/>
          <w:b/>
        </w:rPr>
        <w:t>BF-2.262.</w:t>
      </w:r>
      <w:r>
        <w:rPr>
          <w:rFonts w:asciiTheme="minorHAnsi" w:hAnsiTheme="minorHAnsi" w:cstheme="minorHAnsi"/>
          <w:b/>
        </w:rPr>
        <w:t>3</w:t>
      </w:r>
      <w:r w:rsidRPr="00A51348">
        <w:rPr>
          <w:rFonts w:asciiTheme="minorHAnsi" w:hAnsiTheme="minorHAnsi" w:cstheme="minorHAnsi"/>
          <w:b/>
        </w:rPr>
        <w:t>.202</w:t>
      </w:r>
      <w:r>
        <w:rPr>
          <w:rFonts w:asciiTheme="minorHAnsi" w:hAnsiTheme="minorHAnsi" w:cstheme="minorHAnsi"/>
          <w:b/>
        </w:rPr>
        <w:t>6</w:t>
      </w:r>
      <w:r w:rsidRPr="00A51348">
        <w:rPr>
          <w:rFonts w:asciiTheme="minorHAnsi" w:hAnsiTheme="minorHAnsi" w:cstheme="minorHAnsi"/>
        </w:rPr>
        <w:t>)</w:t>
      </w:r>
    </w:p>
    <w:p w14:paraId="21B5D5C1" w14:textId="77777777" w:rsidR="00DB5777" w:rsidRPr="00A51348" w:rsidRDefault="00352937" w:rsidP="00DB5777">
      <w:pPr>
        <w:autoSpaceDE w:val="0"/>
        <w:autoSpaceDN w:val="0"/>
        <w:adjustRightInd w:val="0"/>
        <w:spacing w:line="276" w:lineRule="auto"/>
        <w:jc w:val="both"/>
        <w:rPr>
          <w:rFonts w:asciiTheme="minorHAnsi" w:hAnsiTheme="minorHAnsi" w:cstheme="minorHAnsi"/>
        </w:rPr>
      </w:pPr>
    </w:p>
    <w:p w14:paraId="57D61D10" w14:textId="77777777" w:rsidR="00DB5777" w:rsidRPr="00A51348" w:rsidRDefault="00352937" w:rsidP="00DB5777">
      <w:pPr>
        <w:autoSpaceDE w:val="0"/>
        <w:autoSpaceDN w:val="0"/>
        <w:adjustRightInd w:val="0"/>
        <w:spacing w:line="276" w:lineRule="auto"/>
        <w:jc w:val="both"/>
        <w:rPr>
          <w:rFonts w:asciiTheme="minorHAnsi" w:hAnsiTheme="minorHAnsi" w:cstheme="minorHAnsi"/>
        </w:rPr>
      </w:pPr>
      <w:r w:rsidRPr="00A51348">
        <w:rPr>
          <w:rFonts w:asciiTheme="minorHAnsi" w:hAnsiTheme="minorHAnsi" w:cstheme="minorHAnsi"/>
        </w:rPr>
        <w:t>Zobowiązuję się do oddania nw. zasobów na potrzeby wykonania zamówienia:</w:t>
      </w:r>
    </w:p>
    <w:p w14:paraId="4C25C162" w14:textId="77777777" w:rsidR="00DB5777" w:rsidRPr="00630022" w:rsidRDefault="00352937" w:rsidP="00DB5777">
      <w:pPr>
        <w:autoSpaceDE w:val="0"/>
        <w:autoSpaceDN w:val="0"/>
        <w:adjustRightInd w:val="0"/>
        <w:spacing w:line="276" w:lineRule="auto"/>
        <w:jc w:val="both"/>
        <w:rPr>
          <w:rFonts w:asciiTheme="minorHAnsi" w:hAnsiTheme="minorHAnsi" w:cstheme="minorHAnsi"/>
          <w:b/>
        </w:rPr>
      </w:pPr>
      <w:r w:rsidRPr="00630022">
        <w:rPr>
          <w:rFonts w:asciiTheme="minorHAnsi" w:hAnsiTheme="minorHAnsi" w:cstheme="minorHAnsi"/>
          <w:b/>
        </w:rPr>
        <w:t xml:space="preserve">zdolność </w:t>
      </w:r>
      <w:r w:rsidRPr="00630022">
        <w:rPr>
          <w:rFonts w:asciiTheme="minorHAnsi" w:hAnsiTheme="minorHAnsi" w:cstheme="minorHAnsi"/>
          <w:b/>
        </w:rPr>
        <w:t>techniczna lub zawodowa</w:t>
      </w:r>
    </w:p>
    <w:p w14:paraId="5F78ACE2" w14:textId="77777777" w:rsidR="00DB5777" w:rsidRPr="00A51348" w:rsidRDefault="00352937" w:rsidP="00DB5777">
      <w:pPr>
        <w:autoSpaceDE w:val="0"/>
        <w:autoSpaceDN w:val="0"/>
        <w:adjustRightInd w:val="0"/>
        <w:spacing w:line="276" w:lineRule="auto"/>
        <w:ind w:firstLine="709"/>
        <w:jc w:val="both"/>
        <w:rPr>
          <w:rFonts w:asciiTheme="minorHAnsi" w:hAnsiTheme="minorHAnsi" w:cstheme="minorHAnsi"/>
        </w:rPr>
      </w:pPr>
      <w:r w:rsidRPr="00A51348">
        <w:rPr>
          <w:rFonts w:asciiTheme="minorHAnsi" w:hAnsiTheme="minorHAnsi" w:cstheme="minorHAnsi"/>
        </w:rPr>
        <w:t>W celu oceny przez Zamawiającego, czy Wykonawca będzie dysponował moimi, wyżej wymienionymi zasobami na potrzeby realizacji ww. zamówienia, informuję, że:</w:t>
      </w:r>
    </w:p>
    <w:p w14:paraId="338D439A" w14:textId="77777777" w:rsidR="00DB5777" w:rsidRPr="00A51348" w:rsidRDefault="00352937" w:rsidP="004B460C">
      <w:pPr>
        <w:numPr>
          <w:ilvl w:val="0"/>
          <w:numId w:val="120"/>
        </w:numPr>
        <w:suppressAutoHyphens w:val="0"/>
        <w:autoSpaceDE w:val="0"/>
        <w:autoSpaceDN w:val="0"/>
        <w:adjustRightInd w:val="0"/>
        <w:spacing w:line="276" w:lineRule="auto"/>
        <w:ind w:left="284" w:hanging="284"/>
        <w:jc w:val="both"/>
        <w:rPr>
          <w:rFonts w:asciiTheme="minorHAnsi" w:hAnsiTheme="minorHAnsi" w:cstheme="minorHAnsi"/>
        </w:rPr>
      </w:pPr>
      <w:r w:rsidRPr="00A51348">
        <w:rPr>
          <w:rFonts w:asciiTheme="minorHAnsi" w:hAnsiTheme="minorHAnsi" w:cstheme="minorHAnsi"/>
        </w:rPr>
        <w:t>zakres dostępnych Wykonawcy moich zasobów to:</w:t>
      </w:r>
    </w:p>
    <w:p w14:paraId="4D673B31"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0C56B540"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757401AF" w14:textId="77777777" w:rsidR="00DB5777" w:rsidRPr="00A51348" w:rsidRDefault="00352937" w:rsidP="004B460C">
      <w:pPr>
        <w:numPr>
          <w:ilvl w:val="0"/>
          <w:numId w:val="120"/>
        </w:numPr>
        <w:suppressAutoHyphens w:val="0"/>
        <w:autoSpaceDE w:val="0"/>
        <w:autoSpaceDN w:val="0"/>
        <w:adjustRightInd w:val="0"/>
        <w:spacing w:line="276" w:lineRule="auto"/>
        <w:ind w:left="284" w:hanging="284"/>
        <w:jc w:val="both"/>
        <w:rPr>
          <w:rFonts w:asciiTheme="minorHAnsi" w:hAnsiTheme="minorHAnsi" w:cstheme="minorHAnsi"/>
        </w:rPr>
      </w:pPr>
      <w:r w:rsidRPr="00A51348">
        <w:rPr>
          <w:rFonts w:asciiTheme="minorHAnsi" w:hAnsiTheme="minorHAnsi" w:cstheme="minorHAnsi"/>
        </w:rPr>
        <w:t>sposób wykorzystania moich zasobów przez Wykonawcę, przy wykonaniu ww. zamówienia będzie polegał na *:</w:t>
      </w:r>
    </w:p>
    <w:p w14:paraId="7E718191"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6384A690"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r w:rsidRPr="00A51348">
        <w:rPr>
          <w:rFonts w:asciiTheme="minorHAnsi" w:hAnsiTheme="minorHAnsi" w:cstheme="minorHAnsi"/>
        </w:rPr>
        <w:t>…………………………….</w:t>
      </w:r>
    </w:p>
    <w:p w14:paraId="72F6CB22" w14:textId="77777777" w:rsidR="00DB5777" w:rsidRPr="00A51348" w:rsidRDefault="00352937" w:rsidP="004B460C">
      <w:pPr>
        <w:numPr>
          <w:ilvl w:val="0"/>
          <w:numId w:val="120"/>
        </w:numPr>
        <w:suppressAutoHyphens w:val="0"/>
        <w:autoSpaceDE w:val="0"/>
        <w:autoSpaceDN w:val="0"/>
        <w:adjustRightInd w:val="0"/>
        <w:spacing w:line="276" w:lineRule="auto"/>
        <w:ind w:left="284" w:hanging="284"/>
        <w:jc w:val="both"/>
        <w:rPr>
          <w:rFonts w:asciiTheme="minorHAnsi" w:hAnsiTheme="minorHAnsi" w:cstheme="minorHAnsi"/>
        </w:rPr>
      </w:pPr>
      <w:r w:rsidRPr="00A51348">
        <w:rPr>
          <w:rFonts w:asciiTheme="minorHAnsi" w:hAnsiTheme="minorHAnsi" w:cstheme="minorHAnsi"/>
        </w:rPr>
        <w:t>charakter stosunku, jaki będzie łączył mnie z Wykonawcą, będzie polegał na:</w:t>
      </w:r>
    </w:p>
    <w:p w14:paraId="00DBDBFB"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0D92CCC8"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53C6C8A8" w14:textId="77777777" w:rsidR="00DB5777" w:rsidRPr="00A51348" w:rsidRDefault="00352937" w:rsidP="004B460C">
      <w:pPr>
        <w:numPr>
          <w:ilvl w:val="0"/>
          <w:numId w:val="120"/>
        </w:numPr>
        <w:suppressAutoHyphens w:val="0"/>
        <w:autoSpaceDE w:val="0"/>
        <w:autoSpaceDN w:val="0"/>
        <w:adjustRightInd w:val="0"/>
        <w:spacing w:line="276" w:lineRule="auto"/>
        <w:ind w:left="284" w:hanging="284"/>
        <w:jc w:val="both"/>
        <w:rPr>
          <w:rFonts w:asciiTheme="minorHAnsi" w:hAnsiTheme="minorHAnsi" w:cstheme="minorHAnsi"/>
        </w:rPr>
      </w:pPr>
      <w:r w:rsidRPr="00A51348">
        <w:rPr>
          <w:rFonts w:asciiTheme="minorHAnsi" w:hAnsiTheme="minorHAnsi" w:cstheme="minorHAnsi"/>
        </w:rPr>
        <w:t>mój zakres udziału przy wykonaniu zamówienia będzie polegał na:</w:t>
      </w:r>
    </w:p>
    <w:p w14:paraId="0C0CBCA0"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r w:rsidRPr="00A51348">
        <w:rPr>
          <w:rFonts w:asciiTheme="minorHAnsi" w:hAnsiTheme="minorHAnsi" w:cstheme="minorHAnsi"/>
        </w:rPr>
        <w:t>………………………………………...…….…</w:t>
      </w:r>
    </w:p>
    <w:p w14:paraId="5FACEAFD" w14:textId="77777777" w:rsidR="00DB5777" w:rsidRPr="00A51348" w:rsidRDefault="00352937" w:rsidP="00DB5777">
      <w:pPr>
        <w:autoSpaceDE w:val="0"/>
        <w:autoSpaceDN w:val="0"/>
        <w:adjustRightInd w:val="0"/>
        <w:spacing w:line="276" w:lineRule="auto"/>
        <w:ind w:left="284"/>
        <w:jc w:val="both"/>
        <w:rPr>
          <w:rFonts w:asciiTheme="minorHAnsi" w:hAnsiTheme="minorHAnsi" w:cstheme="minorHAnsi"/>
        </w:rPr>
      </w:pPr>
      <w:r w:rsidRPr="00A51348">
        <w:rPr>
          <w:rFonts w:asciiTheme="minorHAnsi" w:hAnsiTheme="minorHAnsi" w:cstheme="minorHAnsi"/>
        </w:rPr>
        <w:t>……..………………………………………………………………………………………….</w:t>
      </w:r>
    </w:p>
    <w:p w14:paraId="07BFD3D7" w14:textId="77777777" w:rsidR="00DB5777" w:rsidRPr="00A51348" w:rsidRDefault="00352937" w:rsidP="004B460C">
      <w:pPr>
        <w:numPr>
          <w:ilvl w:val="0"/>
          <w:numId w:val="120"/>
        </w:numPr>
        <w:suppressAutoHyphens w:val="0"/>
        <w:autoSpaceDE w:val="0"/>
        <w:autoSpaceDN w:val="0"/>
        <w:adjustRightInd w:val="0"/>
        <w:spacing w:line="276" w:lineRule="auto"/>
        <w:ind w:left="284" w:hanging="284"/>
        <w:jc w:val="both"/>
        <w:rPr>
          <w:rFonts w:asciiTheme="minorHAnsi" w:hAnsiTheme="minorHAnsi" w:cstheme="minorHAnsi"/>
        </w:rPr>
      </w:pPr>
      <w:r w:rsidRPr="00A51348">
        <w:rPr>
          <w:rFonts w:asciiTheme="minorHAnsi" w:hAnsiTheme="minorHAnsi" w:cstheme="minorHAnsi"/>
        </w:rPr>
        <w:t>mój okres udziału przy wykonaniu zamówienia będzie wynosił:</w:t>
      </w:r>
    </w:p>
    <w:p w14:paraId="652E901B" w14:textId="77777777" w:rsidR="00DB5777" w:rsidRPr="00A51348" w:rsidRDefault="00352937" w:rsidP="00DB5777">
      <w:pPr>
        <w:autoSpaceDE w:val="0"/>
        <w:autoSpaceDN w:val="0"/>
        <w:adjustRightInd w:val="0"/>
        <w:spacing w:line="276" w:lineRule="auto"/>
        <w:ind w:firstLine="284"/>
        <w:jc w:val="both"/>
        <w:rPr>
          <w:rFonts w:asciiTheme="minorHAnsi" w:hAnsiTheme="minorHAnsi" w:cstheme="minorHAnsi"/>
        </w:rPr>
      </w:pPr>
      <w:r w:rsidRPr="00A51348">
        <w:rPr>
          <w:rFonts w:asciiTheme="minorHAnsi" w:hAnsiTheme="minorHAnsi" w:cstheme="minorHAnsi"/>
        </w:rPr>
        <w:t>……..…………………………………………………………………………………...…….…</w:t>
      </w:r>
    </w:p>
    <w:p w14:paraId="465B5412" w14:textId="77777777" w:rsidR="00DB5777" w:rsidRPr="00A51348" w:rsidRDefault="00352937" w:rsidP="00DB5777">
      <w:pPr>
        <w:autoSpaceDE w:val="0"/>
        <w:autoSpaceDN w:val="0"/>
        <w:adjustRightInd w:val="0"/>
        <w:spacing w:line="276" w:lineRule="auto"/>
        <w:ind w:firstLine="284"/>
        <w:jc w:val="both"/>
        <w:rPr>
          <w:rFonts w:asciiTheme="minorHAnsi" w:hAnsiTheme="minorHAnsi" w:cstheme="minorHAnsi"/>
        </w:rPr>
      </w:pPr>
      <w:r w:rsidRPr="00A51348">
        <w:rPr>
          <w:rFonts w:asciiTheme="minorHAnsi" w:hAnsiTheme="minorHAnsi" w:cstheme="minorHAnsi"/>
        </w:rPr>
        <w:t>……..………………………………………………………………………………………….</w:t>
      </w:r>
    </w:p>
    <w:p w14:paraId="38B4FE79" w14:textId="77777777" w:rsidR="00DB5777" w:rsidRPr="00A51348" w:rsidRDefault="00352937" w:rsidP="00DB5777">
      <w:pPr>
        <w:spacing w:line="276" w:lineRule="auto"/>
        <w:jc w:val="both"/>
        <w:rPr>
          <w:rFonts w:asciiTheme="minorHAnsi" w:hAnsiTheme="minorHAnsi" w:cstheme="minorHAnsi"/>
        </w:rPr>
      </w:pPr>
      <w:r w:rsidRPr="00A51348">
        <w:rPr>
          <w:rFonts w:asciiTheme="minorHAnsi" w:hAnsiTheme="minorHAnsi" w:cstheme="minorHAnsi"/>
        </w:rPr>
        <w:t xml:space="preserve">* np. konsultacje, doradztwo, podwykonawstwo. </w:t>
      </w:r>
    </w:p>
    <w:p w14:paraId="129329D2" w14:textId="77777777" w:rsidR="00DB5777" w:rsidRPr="00A51348" w:rsidRDefault="00352937" w:rsidP="00DB5777">
      <w:pPr>
        <w:pStyle w:val="Akapitzlist"/>
        <w:spacing w:line="276" w:lineRule="auto"/>
        <w:ind w:left="0"/>
        <w:jc w:val="both"/>
        <w:rPr>
          <w:rFonts w:asciiTheme="minorHAnsi" w:hAnsiTheme="minorHAnsi" w:cstheme="minorHAnsi"/>
          <w:sz w:val="24"/>
          <w:szCs w:val="24"/>
        </w:rPr>
      </w:pPr>
      <w:r w:rsidRPr="00A51348">
        <w:rPr>
          <w:rFonts w:asciiTheme="minorHAnsi" w:hAnsiTheme="minorHAnsi" w:cstheme="minorHAnsi"/>
          <w:sz w:val="24"/>
          <w:szCs w:val="24"/>
        </w:rPr>
        <w:t>Kwe</w:t>
      </w:r>
      <w:r w:rsidRPr="00A51348">
        <w:rPr>
          <w:rFonts w:asciiTheme="minorHAnsi" w:hAnsiTheme="minorHAnsi" w:cstheme="minorHAnsi"/>
          <w:sz w:val="24"/>
          <w:szCs w:val="24"/>
        </w:rPr>
        <w:t xml:space="preserve">stię udostępniania zasobów przez inne podmioty reguluje szczegółowo Oddział 3 w Dziale II Rozdział 2 ustawy z dnia 11 września 2019 r. Prawo zamówień publicznych (Dz. U. z 2024 r. </w:t>
      </w:r>
      <w:r w:rsidRPr="00A51348">
        <w:rPr>
          <w:rFonts w:asciiTheme="minorHAnsi" w:hAnsiTheme="minorHAnsi" w:cstheme="minorHAnsi"/>
          <w:sz w:val="24"/>
          <w:szCs w:val="24"/>
        </w:rPr>
        <w:br/>
        <w:t>poz. 1320</w:t>
      </w:r>
      <w:r>
        <w:rPr>
          <w:rFonts w:asciiTheme="minorHAnsi" w:hAnsiTheme="minorHAnsi" w:cstheme="minorHAnsi"/>
          <w:sz w:val="24"/>
          <w:szCs w:val="24"/>
        </w:rPr>
        <w:t xml:space="preserve"> ze zm.</w:t>
      </w:r>
      <w:r w:rsidRPr="00A51348">
        <w:rPr>
          <w:rFonts w:asciiTheme="minorHAnsi" w:hAnsiTheme="minorHAnsi" w:cstheme="minorHAnsi"/>
          <w:sz w:val="24"/>
          <w:szCs w:val="24"/>
        </w:rPr>
        <w:t>)</w:t>
      </w:r>
    </w:p>
    <w:p w14:paraId="32B82A2B" w14:textId="77777777" w:rsidR="00DB5777" w:rsidRDefault="00352937" w:rsidP="00DB5777">
      <w:pPr>
        <w:shd w:val="clear" w:color="auto" w:fill="FFFFFF"/>
        <w:spacing w:line="276" w:lineRule="auto"/>
        <w:jc w:val="both"/>
        <w:rPr>
          <w:rFonts w:ascii="Calibri-Italic" w:hAnsi="Calibri-Italic" w:cs="Calibri-Italic"/>
          <w:i/>
          <w:iCs/>
          <w:lang w:eastAsia="pl-PL"/>
        </w:rPr>
      </w:pPr>
    </w:p>
    <w:p w14:paraId="5E367508" w14:textId="77777777" w:rsidR="00DB5777" w:rsidRPr="00A51348" w:rsidRDefault="00352937" w:rsidP="00DB5777">
      <w:pPr>
        <w:shd w:val="clear" w:color="auto" w:fill="FFFFFF"/>
        <w:spacing w:line="276" w:lineRule="auto"/>
        <w:jc w:val="both"/>
        <w:rPr>
          <w:rFonts w:asciiTheme="minorHAnsi" w:hAnsiTheme="minorHAnsi" w:cstheme="minorHAnsi"/>
          <w:i/>
          <w:lang w:eastAsia="pl-PL"/>
        </w:rPr>
      </w:pPr>
      <w:r>
        <w:rPr>
          <w:rFonts w:ascii="Calibri-Italic" w:hAnsi="Calibri-Italic" w:cs="Calibri-Italic"/>
          <w:i/>
          <w:iCs/>
          <w:lang w:eastAsia="pl-PL"/>
        </w:rPr>
        <w:t xml:space="preserve">Dokument musi być opatrzony przez osobę lub osoby </w:t>
      </w:r>
      <w:r>
        <w:rPr>
          <w:rFonts w:ascii="Calibri-Italic" w:hAnsi="Calibri-Italic" w:cs="Calibri-Italic"/>
          <w:i/>
          <w:iCs/>
          <w:lang w:eastAsia="pl-PL"/>
        </w:rPr>
        <w:t>uprawnione do reprezentowania Wykonawcy kwalifikowanym podpisem elektronicznym</w:t>
      </w:r>
    </w:p>
    <w:p w14:paraId="6A34A3B2" w14:textId="77777777" w:rsidR="00DB5777" w:rsidRPr="00A51348" w:rsidRDefault="00352937" w:rsidP="00DB5777">
      <w:pPr>
        <w:spacing w:before="120" w:after="120" w:line="276" w:lineRule="auto"/>
        <w:jc w:val="right"/>
        <w:outlineLvl w:val="2"/>
        <w:rPr>
          <w:rFonts w:asciiTheme="minorHAnsi" w:eastAsia="Times New Roman" w:hAnsiTheme="minorHAnsi" w:cstheme="minorHAnsi"/>
          <w:b/>
          <w:bCs/>
          <w:lang w:eastAsia="pl-PL"/>
        </w:rPr>
        <w:sectPr w:rsidR="00DB5777" w:rsidRPr="00A51348" w:rsidSect="00DB5777">
          <w:pgSz w:w="11905" w:h="16837" w:code="9"/>
          <w:pgMar w:top="1304" w:right="1134" w:bottom="1304" w:left="1134" w:header="0" w:footer="0" w:gutter="0"/>
          <w:cols w:space="708"/>
          <w:docGrid w:linePitch="360"/>
        </w:sectPr>
      </w:pPr>
    </w:p>
    <w:p w14:paraId="0078E42C" w14:textId="77777777" w:rsidR="00DB5777" w:rsidRPr="00A51348" w:rsidRDefault="00352937" w:rsidP="00DB5777">
      <w:pPr>
        <w:spacing w:before="120" w:after="120" w:line="276" w:lineRule="auto"/>
        <w:jc w:val="right"/>
        <w:outlineLvl w:val="2"/>
        <w:rPr>
          <w:rFonts w:asciiTheme="minorHAnsi" w:eastAsia="Times New Roman" w:hAnsiTheme="minorHAnsi" w:cstheme="minorHAnsi"/>
          <w:b/>
          <w:bCs/>
          <w:lang w:val="sv-SE" w:eastAsia="pl-PL"/>
        </w:rPr>
      </w:pPr>
      <w:r w:rsidRPr="00A51348">
        <w:rPr>
          <w:rFonts w:asciiTheme="minorHAnsi" w:eastAsia="Times New Roman" w:hAnsiTheme="minorHAnsi" w:cstheme="minorHAnsi"/>
          <w:b/>
          <w:bCs/>
          <w:lang w:eastAsia="pl-PL"/>
        </w:rPr>
        <w:lastRenderedPageBreak/>
        <w:t xml:space="preserve">Załącznik </w:t>
      </w:r>
      <w:r>
        <w:rPr>
          <w:rFonts w:asciiTheme="minorHAnsi" w:eastAsia="Times New Roman" w:hAnsiTheme="minorHAnsi" w:cstheme="minorHAnsi"/>
          <w:b/>
          <w:bCs/>
          <w:lang w:eastAsia="pl-PL"/>
        </w:rPr>
        <w:t>n</w:t>
      </w:r>
      <w:r w:rsidRPr="00A51348">
        <w:rPr>
          <w:rFonts w:asciiTheme="minorHAnsi" w:eastAsia="Times New Roman" w:hAnsiTheme="minorHAnsi" w:cstheme="minorHAnsi"/>
          <w:b/>
          <w:bCs/>
          <w:lang w:eastAsia="pl-PL"/>
        </w:rPr>
        <w:t>r 1</w:t>
      </w:r>
      <w:r>
        <w:rPr>
          <w:rFonts w:asciiTheme="minorHAnsi" w:eastAsia="Times New Roman" w:hAnsiTheme="minorHAnsi" w:cstheme="minorHAnsi"/>
          <w:b/>
          <w:bCs/>
          <w:lang w:eastAsia="pl-PL"/>
        </w:rPr>
        <w:t>0</w:t>
      </w:r>
      <w:r w:rsidRPr="00A51348">
        <w:rPr>
          <w:rFonts w:asciiTheme="minorHAnsi" w:eastAsia="Times New Roman" w:hAnsiTheme="minorHAnsi" w:cstheme="minorHAnsi"/>
          <w:b/>
          <w:bCs/>
          <w:lang w:eastAsia="pl-PL"/>
        </w:rPr>
        <w:t xml:space="preserve"> </w:t>
      </w:r>
      <w:r w:rsidRPr="00A51348">
        <w:rPr>
          <w:rFonts w:asciiTheme="minorHAnsi" w:eastAsia="Times New Roman" w:hAnsiTheme="minorHAnsi" w:cstheme="minorHAnsi"/>
          <w:b/>
          <w:bCs/>
        </w:rPr>
        <w:t>do SWZ</w:t>
      </w:r>
    </w:p>
    <w:p w14:paraId="38D60CCE" w14:textId="77777777" w:rsidR="00DB5777" w:rsidRPr="00A51348" w:rsidRDefault="00352937" w:rsidP="00DB5777">
      <w:pPr>
        <w:spacing w:line="276" w:lineRule="auto"/>
        <w:rPr>
          <w:rFonts w:asciiTheme="minorHAnsi" w:eastAsia="Times New Roman" w:hAnsiTheme="minorHAnsi" w:cstheme="minorHAnsi"/>
          <w:b/>
        </w:rPr>
      </w:pPr>
    </w:p>
    <w:p w14:paraId="06B603BF" w14:textId="77777777" w:rsidR="00DB5777" w:rsidRPr="00A51348" w:rsidRDefault="00352937" w:rsidP="00DB5777">
      <w:pPr>
        <w:spacing w:line="276" w:lineRule="auto"/>
        <w:ind w:left="-284" w:firstLine="284"/>
        <w:jc w:val="center"/>
        <w:rPr>
          <w:rFonts w:asciiTheme="minorHAnsi" w:eastAsia="Times New Roman" w:hAnsiTheme="minorHAnsi" w:cstheme="minorHAnsi"/>
          <w:b/>
        </w:rPr>
      </w:pPr>
    </w:p>
    <w:p w14:paraId="0FBA6B37" w14:textId="77777777" w:rsidR="00DB5777" w:rsidRPr="00A51348" w:rsidRDefault="00352937" w:rsidP="00DB5777">
      <w:pPr>
        <w:spacing w:line="276" w:lineRule="auto"/>
        <w:ind w:left="-284" w:firstLine="284"/>
        <w:jc w:val="center"/>
        <w:rPr>
          <w:rFonts w:asciiTheme="minorHAnsi" w:eastAsia="Times New Roman" w:hAnsiTheme="minorHAnsi" w:cstheme="minorHAnsi"/>
          <w:b/>
          <w:lang w:eastAsia="en-US"/>
        </w:rPr>
      </w:pPr>
      <w:r w:rsidRPr="00A51348">
        <w:rPr>
          <w:rFonts w:asciiTheme="minorHAnsi" w:eastAsia="Times New Roman" w:hAnsiTheme="minorHAnsi" w:cstheme="minorHAnsi"/>
          <w:b/>
        </w:rPr>
        <w:t>OŚWIADCZENIE z art. 117 ust. 4 Pzp (podział zadań konsorcjantów)</w:t>
      </w:r>
    </w:p>
    <w:p w14:paraId="7DAFD2A0" w14:textId="77777777" w:rsidR="00DB5777" w:rsidRPr="00A51348" w:rsidRDefault="00352937" w:rsidP="00DB5777">
      <w:pPr>
        <w:autoSpaceDE w:val="0"/>
        <w:autoSpaceDN w:val="0"/>
        <w:adjustRightInd w:val="0"/>
        <w:spacing w:line="276" w:lineRule="auto"/>
        <w:jc w:val="center"/>
        <w:rPr>
          <w:rFonts w:asciiTheme="minorHAnsi" w:hAnsiTheme="minorHAnsi" w:cstheme="minorHAnsi"/>
          <w:b/>
          <w:iCs/>
          <w:color w:val="000000" w:themeColor="text1"/>
          <w:lang w:eastAsia="pl-PL"/>
        </w:rPr>
      </w:pPr>
      <w:r w:rsidRPr="00A51348">
        <w:rPr>
          <w:rFonts w:asciiTheme="minorHAnsi" w:eastAsia="Times New Roman" w:hAnsiTheme="minorHAnsi" w:cstheme="minorHAnsi"/>
          <w:color w:val="000000" w:themeColor="text1"/>
        </w:rPr>
        <w:t>składane w postępowaniu na</w:t>
      </w:r>
      <w:r w:rsidRPr="00A51348">
        <w:rPr>
          <w:rFonts w:asciiTheme="minorHAnsi" w:eastAsia="Times New Roman" w:hAnsiTheme="minorHAnsi" w:cstheme="minorHAnsi"/>
          <w:b/>
          <w:color w:val="000000" w:themeColor="text1"/>
        </w:rPr>
        <w:t xml:space="preserve"> </w:t>
      </w:r>
      <w:r w:rsidRPr="00A51348">
        <w:rPr>
          <w:rFonts w:asciiTheme="minorHAnsi" w:hAnsiTheme="minorHAnsi" w:cstheme="minorHAnsi"/>
          <w:b/>
          <w:color w:val="000000" w:themeColor="text1"/>
        </w:rPr>
        <w:t>„</w:t>
      </w:r>
      <w:r w:rsidRPr="00785469">
        <w:rPr>
          <w:rFonts w:asciiTheme="minorHAnsi" w:hAnsiTheme="minorHAnsi" w:cstheme="minorHAnsi"/>
          <w:b/>
          <w:bCs/>
        </w:rPr>
        <w:t>Usługi informatyki śledczej</w:t>
      </w:r>
      <w:r w:rsidRPr="00A51348">
        <w:rPr>
          <w:rFonts w:asciiTheme="minorHAnsi" w:hAnsiTheme="minorHAnsi" w:cstheme="minorHAnsi"/>
          <w:b/>
        </w:rPr>
        <w:t xml:space="preserve">” </w:t>
      </w:r>
      <w:r w:rsidRPr="00A51348">
        <w:rPr>
          <w:rFonts w:asciiTheme="minorHAnsi" w:hAnsiTheme="minorHAnsi" w:cstheme="minorHAnsi"/>
        </w:rPr>
        <w:t xml:space="preserve">(nr </w:t>
      </w:r>
      <w:r w:rsidRPr="00A51348">
        <w:rPr>
          <w:rFonts w:asciiTheme="minorHAnsi" w:hAnsiTheme="minorHAnsi" w:cstheme="minorHAnsi"/>
        </w:rPr>
        <w:t>postępowania</w:t>
      </w:r>
      <w:r w:rsidRPr="00A51348">
        <w:rPr>
          <w:rFonts w:asciiTheme="minorHAnsi" w:hAnsiTheme="minorHAnsi" w:cstheme="minorHAnsi"/>
          <w:b/>
        </w:rPr>
        <w:t xml:space="preserve"> BF-2.262.</w:t>
      </w:r>
      <w:r>
        <w:rPr>
          <w:rFonts w:asciiTheme="minorHAnsi" w:hAnsiTheme="minorHAnsi" w:cstheme="minorHAnsi"/>
          <w:b/>
        </w:rPr>
        <w:t>3</w:t>
      </w:r>
      <w:r w:rsidRPr="00A51348">
        <w:rPr>
          <w:rFonts w:asciiTheme="minorHAnsi" w:hAnsiTheme="minorHAnsi" w:cstheme="minorHAnsi"/>
          <w:b/>
        </w:rPr>
        <w:t>.202</w:t>
      </w:r>
      <w:r>
        <w:rPr>
          <w:rFonts w:asciiTheme="minorHAnsi" w:hAnsiTheme="minorHAnsi" w:cstheme="minorHAnsi"/>
          <w:b/>
        </w:rPr>
        <w:t>6</w:t>
      </w:r>
      <w:r w:rsidRPr="00A51348">
        <w:rPr>
          <w:rFonts w:asciiTheme="minorHAnsi" w:hAnsiTheme="minorHAnsi" w:cstheme="minorHAnsi"/>
          <w:b/>
        </w:rPr>
        <w:t xml:space="preserve">) </w:t>
      </w:r>
      <w:r w:rsidRPr="00A51348">
        <w:rPr>
          <w:rFonts w:asciiTheme="minorHAnsi" w:eastAsia="Times New Roman" w:hAnsiTheme="minorHAnsi" w:cstheme="minorHAnsi"/>
          <w:color w:val="000000" w:themeColor="text1"/>
        </w:rPr>
        <w:t>przez nw. wymienionych Wykonawców wspólnie ubiegających się o udzielenie zamówienia:</w:t>
      </w:r>
    </w:p>
    <w:p w14:paraId="5D30466D" w14:textId="77777777" w:rsidR="00DB5777" w:rsidRPr="00A51348" w:rsidRDefault="00352937" w:rsidP="00DB5777">
      <w:pPr>
        <w:spacing w:line="276" w:lineRule="auto"/>
        <w:ind w:left="-284" w:firstLine="284"/>
        <w:jc w:val="center"/>
        <w:rPr>
          <w:rFonts w:asciiTheme="minorHAnsi" w:eastAsia="Times New Roman" w:hAnsiTheme="minorHAnsi" w:cstheme="minorHAnsi"/>
          <w:b/>
        </w:rPr>
      </w:pP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0"/>
        <w:gridCol w:w="2693"/>
        <w:gridCol w:w="2321"/>
        <w:gridCol w:w="2321"/>
      </w:tblGrid>
      <w:tr w:rsidR="00674B8E" w14:paraId="4C210F85" w14:textId="77777777" w:rsidTr="00DB5777">
        <w:tc>
          <w:tcPr>
            <w:tcW w:w="1950" w:type="dxa"/>
            <w:tcBorders>
              <w:top w:val="single" w:sz="4" w:space="0" w:color="000000"/>
              <w:left w:val="single" w:sz="4" w:space="0" w:color="000000"/>
              <w:bottom w:val="single" w:sz="4" w:space="0" w:color="000000"/>
              <w:right w:val="single" w:sz="4" w:space="0" w:color="000000"/>
            </w:tcBorders>
            <w:vAlign w:val="center"/>
          </w:tcPr>
          <w:p w14:paraId="200A98A5"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18EABA3" w14:textId="77777777" w:rsidR="00DB5777" w:rsidRPr="00A51348" w:rsidRDefault="00352937" w:rsidP="00DB5777">
            <w:pPr>
              <w:spacing w:line="276" w:lineRule="auto"/>
              <w:ind w:left="-284" w:firstLine="284"/>
              <w:jc w:val="center"/>
              <w:rPr>
                <w:rFonts w:asciiTheme="minorHAnsi" w:eastAsia="Times New Roman" w:hAnsiTheme="minorHAnsi" w:cstheme="minorHAnsi"/>
                <w:b/>
              </w:rPr>
            </w:pPr>
            <w:r w:rsidRPr="00A51348">
              <w:rPr>
                <w:rFonts w:asciiTheme="minorHAnsi" w:eastAsia="Times New Roman" w:hAnsiTheme="minorHAnsi" w:cstheme="minorHAnsi"/>
                <w:b/>
              </w:rPr>
              <w:t>Nazwa / Firma Wykonawcy</w:t>
            </w:r>
          </w:p>
        </w:tc>
        <w:tc>
          <w:tcPr>
            <w:tcW w:w="2321" w:type="dxa"/>
            <w:tcBorders>
              <w:top w:val="single" w:sz="4" w:space="0" w:color="000000"/>
              <w:left w:val="single" w:sz="4" w:space="0" w:color="000000"/>
              <w:bottom w:val="single" w:sz="4" w:space="0" w:color="000000"/>
              <w:right w:val="single" w:sz="4" w:space="0" w:color="000000"/>
            </w:tcBorders>
            <w:vAlign w:val="center"/>
            <w:hideMark/>
          </w:tcPr>
          <w:p w14:paraId="695B60CF"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b/>
              </w:rPr>
              <w:t>Adres (ulica, kod, miejscowość)</w:t>
            </w:r>
          </w:p>
        </w:tc>
        <w:tc>
          <w:tcPr>
            <w:tcW w:w="2321" w:type="dxa"/>
            <w:tcBorders>
              <w:top w:val="single" w:sz="4" w:space="0" w:color="000000"/>
              <w:left w:val="single" w:sz="4" w:space="0" w:color="000000"/>
              <w:bottom w:val="single" w:sz="4" w:space="0" w:color="000000"/>
              <w:right w:val="single" w:sz="4" w:space="0" w:color="000000"/>
            </w:tcBorders>
            <w:vAlign w:val="center"/>
            <w:hideMark/>
          </w:tcPr>
          <w:p w14:paraId="719DC1CF"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b/>
              </w:rPr>
              <w:t>NIP</w:t>
            </w:r>
          </w:p>
        </w:tc>
      </w:tr>
      <w:tr w:rsidR="00674B8E" w14:paraId="78456D4E" w14:textId="77777777" w:rsidTr="00DB5777">
        <w:tc>
          <w:tcPr>
            <w:tcW w:w="1950" w:type="dxa"/>
            <w:tcBorders>
              <w:top w:val="single" w:sz="4" w:space="0" w:color="000000"/>
              <w:left w:val="single" w:sz="4" w:space="0" w:color="000000"/>
              <w:bottom w:val="single" w:sz="4" w:space="0" w:color="000000"/>
              <w:right w:val="single" w:sz="4" w:space="0" w:color="000000"/>
            </w:tcBorders>
            <w:vAlign w:val="center"/>
            <w:hideMark/>
          </w:tcPr>
          <w:p w14:paraId="2B5D3BC2"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rPr>
              <w:t xml:space="preserve">Wykonawca 1 / </w:t>
            </w:r>
            <w:r w:rsidRPr="00A51348">
              <w:rPr>
                <w:rFonts w:asciiTheme="minorHAnsi" w:eastAsia="Times New Roman" w:hAnsiTheme="minorHAnsi" w:cstheme="minorHAnsi"/>
              </w:rPr>
              <w:br/>
              <w:t>Lider:</w:t>
            </w:r>
          </w:p>
        </w:tc>
        <w:tc>
          <w:tcPr>
            <w:tcW w:w="2693" w:type="dxa"/>
            <w:tcBorders>
              <w:top w:val="single" w:sz="4" w:space="0" w:color="000000"/>
              <w:left w:val="single" w:sz="4" w:space="0" w:color="000000"/>
              <w:bottom w:val="single" w:sz="4" w:space="0" w:color="000000"/>
              <w:right w:val="single" w:sz="4" w:space="0" w:color="000000"/>
            </w:tcBorders>
            <w:vAlign w:val="center"/>
          </w:tcPr>
          <w:p w14:paraId="32CA3E2B"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13BFD669"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41912501"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r w:rsidR="00674B8E" w14:paraId="2BF2FB6B" w14:textId="77777777" w:rsidTr="00DB5777">
        <w:tc>
          <w:tcPr>
            <w:tcW w:w="1950" w:type="dxa"/>
            <w:tcBorders>
              <w:top w:val="single" w:sz="4" w:space="0" w:color="000000"/>
              <w:left w:val="single" w:sz="4" w:space="0" w:color="000000"/>
              <w:bottom w:val="single" w:sz="4" w:space="0" w:color="000000"/>
              <w:right w:val="single" w:sz="4" w:space="0" w:color="000000"/>
            </w:tcBorders>
            <w:vAlign w:val="center"/>
            <w:hideMark/>
          </w:tcPr>
          <w:p w14:paraId="1A7F304A"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rPr>
              <w:t>Wykonawca 2:</w:t>
            </w:r>
          </w:p>
        </w:tc>
        <w:tc>
          <w:tcPr>
            <w:tcW w:w="2693" w:type="dxa"/>
            <w:tcBorders>
              <w:top w:val="single" w:sz="4" w:space="0" w:color="000000"/>
              <w:left w:val="single" w:sz="4" w:space="0" w:color="000000"/>
              <w:bottom w:val="single" w:sz="4" w:space="0" w:color="000000"/>
              <w:right w:val="single" w:sz="4" w:space="0" w:color="000000"/>
            </w:tcBorders>
            <w:vAlign w:val="center"/>
          </w:tcPr>
          <w:p w14:paraId="1C6C508A"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025A86D1"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65F2BABE"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r w:rsidR="00674B8E" w14:paraId="2BA112B9" w14:textId="77777777" w:rsidTr="00DB5777">
        <w:tc>
          <w:tcPr>
            <w:tcW w:w="1950" w:type="dxa"/>
            <w:tcBorders>
              <w:top w:val="single" w:sz="4" w:space="0" w:color="000000"/>
              <w:left w:val="single" w:sz="4" w:space="0" w:color="000000"/>
              <w:bottom w:val="single" w:sz="4" w:space="0" w:color="000000"/>
              <w:right w:val="single" w:sz="4" w:space="0" w:color="000000"/>
            </w:tcBorders>
            <w:vAlign w:val="center"/>
            <w:hideMark/>
          </w:tcPr>
          <w:p w14:paraId="23A41409"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rPr>
              <w:t>Wykonawca 3:</w:t>
            </w:r>
          </w:p>
        </w:tc>
        <w:tc>
          <w:tcPr>
            <w:tcW w:w="2693" w:type="dxa"/>
            <w:tcBorders>
              <w:top w:val="single" w:sz="4" w:space="0" w:color="000000"/>
              <w:left w:val="single" w:sz="4" w:space="0" w:color="000000"/>
              <w:bottom w:val="single" w:sz="4" w:space="0" w:color="000000"/>
              <w:right w:val="single" w:sz="4" w:space="0" w:color="000000"/>
            </w:tcBorders>
            <w:vAlign w:val="center"/>
          </w:tcPr>
          <w:p w14:paraId="68A160C7"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120AA563"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3D777A71"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r w:rsidR="00674B8E" w14:paraId="68AECD6E" w14:textId="77777777" w:rsidTr="00DB5777">
        <w:tc>
          <w:tcPr>
            <w:tcW w:w="1950" w:type="dxa"/>
            <w:tcBorders>
              <w:top w:val="single" w:sz="4" w:space="0" w:color="000000"/>
              <w:left w:val="single" w:sz="4" w:space="0" w:color="000000"/>
              <w:bottom w:val="single" w:sz="4" w:space="0" w:color="000000"/>
              <w:right w:val="single" w:sz="4" w:space="0" w:color="000000"/>
            </w:tcBorders>
            <w:vAlign w:val="center"/>
            <w:hideMark/>
          </w:tcPr>
          <w:p w14:paraId="5D581C98"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r w:rsidRPr="00A51348">
              <w:rPr>
                <w:rFonts w:asciiTheme="minorHAnsi" w:eastAsia="Times New Roman" w:hAnsiTheme="minorHAnsi" w:cstheme="minorHAnsi"/>
              </w:rPr>
              <w:t>Wykonawca …:</w:t>
            </w:r>
          </w:p>
        </w:tc>
        <w:tc>
          <w:tcPr>
            <w:tcW w:w="2693" w:type="dxa"/>
            <w:tcBorders>
              <w:top w:val="single" w:sz="4" w:space="0" w:color="000000"/>
              <w:left w:val="single" w:sz="4" w:space="0" w:color="000000"/>
              <w:bottom w:val="single" w:sz="4" w:space="0" w:color="000000"/>
              <w:right w:val="single" w:sz="4" w:space="0" w:color="000000"/>
            </w:tcBorders>
            <w:vAlign w:val="center"/>
          </w:tcPr>
          <w:p w14:paraId="184DE7CF"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7FC2BBF3"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2321" w:type="dxa"/>
            <w:tcBorders>
              <w:top w:val="single" w:sz="4" w:space="0" w:color="000000"/>
              <w:left w:val="single" w:sz="4" w:space="0" w:color="000000"/>
              <w:bottom w:val="single" w:sz="4" w:space="0" w:color="000000"/>
              <w:right w:val="single" w:sz="4" w:space="0" w:color="000000"/>
            </w:tcBorders>
            <w:vAlign w:val="center"/>
          </w:tcPr>
          <w:p w14:paraId="6CB14B9E"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bl>
    <w:p w14:paraId="150BD77F" w14:textId="77777777" w:rsidR="00DB5777" w:rsidRPr="00A51348" w:rsidRDefault="00352937" w:rsidP="00DB5777">
      <w:pPr>
        <w:suppressAutoHyphens w:val="0"/>
        <w:spacing w:after="120" w:line="276" w:lineRule="auto"/>
        <w:jc w:val="both"/>
        <w:rPr>
          <w:rFonts w:asciiTheme="minorHAnsi" w:eastAsia="Times New Roman" w:hAnsiTheme="minorHAnsi" w:cstheme="minorHAnsi"/>
        </w:rPr>
      </w:pPr>
    </w:p>
    <w:p w14:paraId="0256D126" w14:textId="77777777" w:rsidR="00DB5777" w:rsidRPr="00A51348" w:rsidRDefault="00352937" w:rsidP="004B460C">
      <w:pPr>
        <w:numPr>
          <w:ilvl w:val="0"/>
          <w:numId w:val="121"/>
        </w:numPr>
        <w:suppressAutoHyphens w:val="0"/>
        <w:spacing w:after="120" w:line="276" w:lineRule="auto"/>
        <w:ind w:left="357" w:hanging="357"/>
        <w:jc w:val="both"/>
        <w:rPr>
          <w:rFonts w:asciiTheme="minorHAnsi" w:eastAsia="Times New Roman" w:hAnsiTheme="minorHAnsi" w:cstheme="minorHAnsi"/>
        </w:rPr>
      </w:pPr>
      <w:r w:rsidRPr="00A51348">
        <w:rPr>
          <w:rFonts w:asciiTheme="minorHAnsi" w:eastAsia="Times New Roman" w:hAnsiTheme="minorHAnsi" w:cstheme="minorHAnsi"/>
        </w:rPr>
        <w:t>Oświadczam(amy), że warunek dotyczący zdolności technicznej określony w pkt. 2.4.1 lit. A Części II SWZ spełnia(ją) w naszym imieniu nw. Wykonawca(y):</w:t>
      </w:r>
    </w:p>
    <w:tbl>
      <w:tblPr>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6"/>
        <w:gridCol w:w="4704"/>
      </w:tblGrid>
      <w:tr w:rsidR="00674B8E" w14:paraId="082E4CDF" w14:textId="77777777" w:rsidTr="00DB5777">
        <w:tc>
          <w:tcPr>
            <w:tcW w:w="4226" w:type="dxa"/>
            <w:tcBorders>
              <w:top w:val="single" w:sz="4" w:space="0" w:color="000000"/>
              <w:left w:val="single" w:sz="4" w:space="0" w:color="000000"/>
              <w:bottom w:val="single" w:sz="4" w:space="0" w:color="000000"/>
              <w:right w:val="single" w:sz="4" w:space="0" w:color="000000"/>
            </w:tcBorders>
            <w:vAlign w:val="center"/>
            <w:hideMark/>
          </w:tcPr>
          <w:p w14:paraId="57A24026" w14:textId="77777777" w:rsidR="00DB5777" w:rsidRPr="00A51348" w:rsidRDefault="00352937" w:rsidP="00DB5777">
            <w:pPr>
              <w:spacing w:line="276" w:lineRule="auto"/>
              <w:ind w:left="-284" w:firstLine="284"/>
              <w:jc w:val="center"/>
              <w:rPr>
                <w:rFonts w:asciiTheme="minorHAnsi" w:eastAsia="Times New Roman" w:hAnsiTheme="minorHAnsi" w:cstheme="minorHAnsi"/>
                <w:b/>
              </w:rPr>
            </w:pPr>
            <w:r w:rsidRPr="00A51348">
              <w:rPr>
                <w:rFonts w:asciiTheme="minorHAnsi" w:eastAsia="Times New Roman" w:hAnsiTheme="minorHAnsi" w:cstheme="minorHAnsi"/>
                <w:b/>
              </w:rPr>
              <w:t>Nazwa / Firma Wykonawcy</w:t>
            </w:r>
          </w:p>
        </w:tc>
        <w:tc>
          <w:tcPr>
            <w:tcW w:w="4704" w:type="dxa"/>
            <w:tcBorders>
              <w:top w:val="single" w:sz="4" w:space="0" w:color="000000"/>
              <w:left w:val="single" w:sz="4" w:space="0" w:color="000000"/>
              <w:bottom w:val="single" w:sz="4" w:space="0" w:color="000000"/>
              <w:right w:val="single" w:sz="4" w:space="0" w:color="000000"/>
            </w:tcBorders>
            <w:vAlign w:val="center"/>
            <w:hideMark/>
          </w:tcPr>
          <w:p w14:paraId="0683C522" w14:textId="77777777" w:rsidR="00DB5777" w:rsidRPr="00A51348" w:rsidRDefault="00352937" w:rsidP="00DB5777">
            <w:pPr>
              <w:spacing w:line="276" w:lineRule="auto"/>
              <w:ind w:firstLine="284"/>
              <w:jc w:val="center"/>
              <w:rPr>
                <w:rFonts w:asciiTheme="minorHAnsi" w:eastAsia="Times New Roman" w:hAnsiTheme="minorHAnsi" w:cstheme="minorHAnsi"/>
                <w:b/>
              </w:rPr>
            </w:pPr>
            <w:r w:rsidRPr="00A51348">
              <w:rPr>
                <w:rFonts w:asciiTheme="minorHAnsi" w:eastAsia="Times New Roman" w:hAnsiTheme="minorHAnsi" w:cstheme="minorHAnsi"/>
                <w:b/>
              </w:rPr>
              <w:t>Zakres usług, które będą realizowane przez tego Wykonawcę</w:t>
            </w:r>
          </w:p>
        </w:tc>
      </w:tr>
      <w:tr w:rsidR="00674B8E" w14:paraId="6BD7F08D" w14:textId="77777777" w:rsidTr="00DB5777">
        <w:tc>
          <w:tcPr>
            <w:tcW w:w="4226" w:type="dxa"/>
            <w:tcBorders>
              <w:top w:val="single" w:sz="4" w:space="0" w:color="000000"/>
              <w:left w:val="single" w:sz="4" w:space="0" w:color="000000"/>
              <w:bottom w:val="single" w:sz="4" w:space="0" w:color="000000"/>
              <w:right w:val="single" w:sz="4" w:space="0" w:color="000000"/>
            </w:tcBorders>
          </w:tcPr>
          <w:p w14:paraId="7347BE3B"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4704" w:type="dxa"/>
            <w:tcBorders>
              <w:top w:val="single" w:sz="4" w:space="0" w:color="000000"/>
              <w:left w:val="single" w:sz="4" w:space="0" w:color="000000"/>
              <w:bottom w:val="single" w:sz="4" w:space="0" w:color="000000"/>
              <w:right w:val="single" w:sz="4" w:space="0" w:color="000000"/>
            </w:tcBorders>
          </w:tcPr>
          <w:p w14:paraId="2259D89E"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r w:rsidR="00674B8E" w14:paraId="65AC37CA" w14:textId="77777777" w:rsidTr="00DB5777">
        <w:tc>
          <w:tcPr>
            <w:tcW w:w="4226" w:type="dxa"/>
            <w:tcBorders>
              <w:top w:val="single" w:sz="4" w:space="0" w:color="000000"/>
              <w:left w:val="single" w:sz="4" w:space="0" w:color="000000"/>
              <w:bottom w:val="single" w:sz="4" w:space="0" w:color="000000"/>
              <w:right w:val="single" w:sz="4" w:space="0" w:color="000000"/>
            </w:tcBorders>
          </w:tcPr>
          <w:p w14:paraId="5634322E"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4704" w:type="dxa"/>
            <w:tcBorders>
              <w:top w:val="single" w:sz="4" w:space="0" w:color="000000"/>
              <w:left w:val="single" w:sz="4" w:space="0" w:color="000000"/>
              <w:bottom w:val="single" w:sz="4" w:space="0" w:color="000000"/>
              <w:right w:val="single" w:sz="4" w:space="0" w:color="000000"/>
            </w:tcBorders>
          </w:tcPr>
          <w:p w14:paraId="2B75EA5A"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bl>
    <w:p w14:paraId="1AE529F6" w14:textId="77777777" w:rsidR="00DB5777" w:rsidRPr="00A51348" w:rsidRDefault="00352937" w:rsidP="00DB5777">
      <w:pPr>
        <w:spacing w:line="276" w:lineRule="auto"/>
        <w:ind w:left="-284" w:firstLine="284"/>
        <w:jc w:val="center"/>
        <w:rPr>
          <w:rFonts w:asciiTheme="minorHAnsi" w:eastAsia="Times New Roman" w:hAnsiTheme="minorHAnsi" w:cstheme="minorHAnsi"/>
          <w:lang w:eastAsia="en-US"/>
        </w:rPr>
      </w:pPr>
    </w:p>
    <w:p w14:paraId="64877338" w14:textId="77777777" w:rsidR="00DB5777" w:rsidRPr="00A51348" w:rsidRDefault="00352937" w:rsidP="004B460C">
      <w:pPr>
        <w:numPr>
          <w:ilvl w:val="0"/>
          <w:numId w:val="121"/>
        </w:numPr>
        <w:suppressAutoHyphens w:val="0"/>
        <w:spacing w:after="120" w:line="276" w:lineRule="auto"/>
        <w:ind w:left="357" w:hanging="357"/>
        <w:jc w:val="both"/>
        <w:rPr>
          <w:rFonts w:asciiTheme="minorHAnsi" w:eastAsia="Times New Roman" w:hAnsiTheme="minorHAnsi" w:cstheme="minorHAnsi"/>
        </w:rPr>
      </w:pPr>
      <w:r w:rsidRPr="00A51348">
        <w:rPr>
          <w:rFonts w:asciiTheme="minorHAnsi" w:eastAsia="Times New Roman" w:hAnsiTheme="minorHAnsi" w:cstheme="minorHAnsi"/>
        </w:rPr>
        <w:t>Oświadczam(amy</w:t>
      </w:r>
      <w:r w:rsidRPr="00A51348">
        <w:rPr>
          <w:rFonts w:asciiTheme="minorHAnsi" w:eastAsia="Times New Roman" w:hAnsiTheme="minorHAnsi" w:cstheme="minorHAnsi"/>
        </w:rPr>
        <w:t>), że warunek dotyczący doświadczenia Wykonawcy określony w pkt. 2.4.2 lit. A Części II SWZ spełnia(ją) w naszym imieniu nw. Wykonawca(y):</w:t>
      </w:r>
    </w:p>
    <w:tbl>
      <w:tblPr>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6"/>
        <w:gridCol w:w="4704"/>
      </w:tblGrid>
      <w:tr w:rsidR="00674B8E" w14:paraId="6E7C51B8" w14:textId="77777777" w:rsidTr="00DB5777">
        <w:tc>
          <w:tcPr>
            <w:tcW w:w="4226" w:type="dxa"/>
            <w:tcBorders>
              <w:top w:val="single" w:sz="4" w:space="0" w:color="000000"/>
              <w:left w:val="single" w:sz="4" w:space="0" w:color="000000"/>
              <w:bottom w:val="single" w:sz="4" w:space="0" w:color="000000"/>
              <w:right w:val="single" w:sz="4" w:space="0" w:color="000000"/>
            </w:tcBorders>
            <w:vAlign w:val="center"/>
            <w:hideMark/>
          </w:tcPr>
          <w:p w14:paraId="3B5C15AB" w14:textId="77777777" w:rsidR="00DB5777" w:rsidRPr="00A51348" w:rsidRDefault="00352937" w:rsidP="00DB5777">
            <w:pPr>
              <w:spacing w:line="276" w:lineRule="auto"/>
              <w:ind w:left="-284" w:firstLine="284"/>
              <w:jc w:val="center"/>
              <w:rPr>
                <w:rFonts w:asciiTheme="minorHAnsi" w:eastAsia="Times New Roman" w:hAnsiTheme="minorHAnsi" w:cstheme="minorHAnsi"/>
                <w:b/>
              </w:rPr>
            </w:pPr>
            <w:r w:rsidRPr="00A51348">
              <w:rPr>
                <w:rFonts w:asciiTheme="minorHAnsi" w:eastAsia="Times New Roman" w:hAnsiTheme="minorHAnsi" w:cstheme="minorHAnsi"/>
                <w:b/>
              </w:rPr>
              <w:t>Nazwa / Firma Wykonawcy</w:t>
            </w:r>
          </w:p>
        </w:tc>
        <w:tc>
          <w:tcPr>
            <w:tcW w:w="4704" w:type="dxa"/>
            <w:tcBorders>
              <w:top w:val="single" w:sz="4" w:space="0" w:color="000000"/>
              <w:left w:val="single" w:sz="4" w:space="0" w:color="000000"/>
              <w:bottom w:val="single" w:sz="4" w:space="0" w:color="000000"/>
              <w:right w:val="single" w:sz="4" w:space="0" w:color="000000"/>
            </w:tcBorders>
            <w:vAlign w:val="center"/>
            <w:hideMark/>
          </w:tcPr>
          <w:p w14:paraId="56B8114B" w14:textId="77777777" w:rsidR="00DB5777" w:rsidRPr="00A51348" w:rsidRDefault="00352937" w:rsidP="00DB5777">
            <w:pPr>
              <w:spacing w:line="276" w:lineRule="auto"/>
              <w:ind w:firstLine="284"/>
              <w:jc w:val="center"/>
              <w:rPr>
                <w:rFonts w:asciiTheme="minorHAnsi" w:eastAsia="Times New Roman" w:hAnsiTheme="minorHAnsi" w:cstheme="minorHAnsi"/>
                <w:b/>
              </w:rPr>
            </w:pPr>
            <w:r w:rsidRPr="00A51348">
              <w:rPr>
                <w:rFonts w:asciiTheme="minorHAnsi" w:eastAsia="Times New Roman" w:hAnsiTheme="minorHAnsi" w:cstheme="minorHAnsi"/>
                <w:b/>
              </w:rPr>
              <w:t>Zakres usług, które będą realizowane przez tego Wykonawcę</w:t>
            </w:r>
          </w:p>
        </w:tc>
      </w:tr>
      <w:tr w:rsidR="00674B8E" w14:paraId="122EC4F0" w14:textId="77777777" w:rsidTr="00DB5777">
        <w:tc>
          <w:tcPr>
            <w:tcW w:w="4226" w:type="dxa"/>
            <w:tcBorders>
              <w:top w:val="single" w:sz="4" w:space="0" w:color="000000"/>
              <w:left w:val="single" w:sz="4" w:space="0" w:color="000000"/>
              <w:bottom w:val="single" w:sz="4" w:space="0" w:color="000000"/>
              <w:right w:val="single" w:sz="4" w:space="0" w:color="000000"/>
            </w:tcBorders>
          </w:tcPr>
          <w:p w14:paraId="3257FA21"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4704" w:type="dxa"/>
            <w:tcBorders>
              <w:top w:val="single" w:sz="4" w:space="0" w:color="000000"/>
              <w:left w:val="single" w:sz="4" w:space="0" w:color="000000"/>
              <w:bottom w:val="single" w:sz="4" w:space="0" w:color="000000"/>
              <w:right w:val="single" w:sz="4" w:space="0" w:color="000000"/>
            </w:tcBorders>
          </w:tcPr>
          <w:p w14:paraId="7423883F"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r w:rsidR="00674B8E" w14:paraId="3202FE4A" w14:textId="77777777" w:rsidTr="00DB5777">
        <w:tc>
          <w:tcPr>
            <w:tcW w:w="4226" w:type="dxa"/>
            <w:tcBorders>
              <w:top w:val="single" w:sz="4" w:space="0" w:color="000000"/>
              <w:left w:val="single" w:sz="4" w:space="0" w:color="000000"/>
              <w:bottom w:val="single" w:sz="4" w:space="0" w:color="000000"/>
              <w:right w:val="single" w:sz="4" w:space="0" w:color="000000"/>
            </w:tcBorders>
          </w:tcPr>
          <w:p w14:paraId="2745DBF8"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c>
          <w:tcPr>
            <w:tcW w:w="4704" w:type="dxa"/>
            <w:tcBorders>
              <w:top w:val="single" w:sz="4" w:space="0" w:color="000000"/>
              <w:left w:val="single" w:sz="4" w:space="0" w:color="000000"/>
              <w:bottom w:val="single" w:sz="4" w:space="0" w:color="000000"/>
              <w:right w:val="single" w:sz="4" w:space="0" w:color="000000"/>
            </w:tcBorders>
          </w:tcPr>
          <w:p w14:paraId="3E147616" w14:textId="77777777" w:rsidR="00DB5777" w:rsidRPr="00A51348" w:rsidRDefault="00352937" w:rsidP="00DB5777">
            <w:pPr>
              <w:spacing w:line="276" w:lineRule="auto"/>
              <w:ind w:left="-284" w:firstLine="284"/>
              <w:jc w:val="center"/>
              <w:rPr>
                <w:rFonts w:asciiTheme="minorHAnsi" w:eastAsia="Times New Roman" w:hAnsiTheme="minorHAnsi" w:cstheme="minorHAnsi"/>
              </w:rPr>
            </w:pPr>
          </w:p>
        </w:tc>
      </w:tr>
    </w:tbl>
    <w:p w14:paraId="37E21D9F" w14:textId="77777777" w:rsidR="00DB5777" w:rsidRPr="00A51348" w:rsidRDefault="00352937" w:rsidP="00DB5777">
      <w:pPr>
        <w:spacing w:line="276" w:lineRule="auto"/>
        <w:ind w:left="-284" w:firstLine="284"/>
        <w:jc w:val="center"/>
        <w:rPr>
          <w:rFonts w:asciiTheme="minorHAnsi" w:eastAsia="Times New Roman" w:hAnsiTheme="minorHAnsi" w:cstheme="minorHAnsi"/>
          <w:lang w:eastAsia="en-US"/>
        </w:rPr>
      </w:pPr>
    </w:p>
    <w:p w14:paraId="78973433" w14:textId="77777777" w:rsidR="00DB5777" w:rsidRPr="00A51348" w:rsidRDefault="00352937" w:rsidP="004B460C">
      <w:pPr>
        <w:numPr>
          <w:ilvl w:val="0"/>
          <w:numId w:val="121"/>
        </w:numPr>
        <w:suppressAutoHyphens w:val="0"/>
        <w:spacing w:line="276" w:lineRule="auto"/>
        <w:jc w:val="both"/>
        <w:rPr>
          <w:rFonts w:asciiTheme="minorHAnsi" w:eastAsia="Times New Roman" w:hAnsiTheme="minorHAnsi" w:cstheme="minorHAnsi"/>
        </w:rPr>
      </w:pPr>
      <w:r w:rsidRPr="00A51348">
        <w:rPr>
          <w:rFonts w:asciiTheme="minorHAnsi" w:eastAsia="Times New Roman" w:hAnsiTheme="minorHAnsi" w:cstheme="minorHAnsi"/>
        </w:rPr>
        <w:t xml:space="preserve">Oświadczam(amy), że </w:t>
      </w:r>
      <w:r w:rsidRPr="00A51348">
        <w:rPr>
          <w:rFonts w:asciiTheme="minorHAnsi" w:eastAsia="Times New Roman" w:hAnsiTheme="minorHAnsi" w:cstheme="minorHAnsi"/>
        </w:rPr>
        <w:t>wszystkie informacje podane w powyższych oświadczeniach są aktualne i zgodne z prawdą oraz zostały przedstawione z pełną świadomością konsekwencji wprowadzenia Zamawiającego w błąd przy przedstawianiu informacji.</w:t>
      </w:r>
    </w:p>
    <w:p w14:paraId="5BBA87C1" w14:textId="77777777" w:rsidR="00DB5777" w:rsidRPr="00A51348" w:rsidRDefault="00352937" w:rsidP="00DB5777">
      <w:pPr>
        <w:pStyle w:val="MJ"/>
        <w:spacing w:line="276" w:lineRule="auto"/>
        <w:rPr>
          <w:rFonts w:asciiTheme="minorHAnsi" w:hAnsiTheme="minorHAnsi" w:cstheme="minorHAnsi"/>
          <w:sz w:val="24"/>
          <w:szCs w:val="24"/>
        </w:rPr>
      </w:pPr>
    </w:p>
    <w:p w14:paraId="1DF6E170" w14:textId="77777777" w:rsidR="00DB5777" w:rsidRPr="00A51348" w:rsidRDefault="00352937" w:rsidP="00DB5777">
      <w:pPr>
        <w:shd w:val="clear" w:color="auto" w:fill="FFFFFF"/>
        <w:spacing w:line="276" w:lineRule="auto"/>
        <w:jc w:val="both"/>
        <w:rPr>
          <w:rFonts w:asciiTheme="minorHAnsi" w:hAnsiTheme="minorHAnsi" w:cstheme="minorHAnsi"/>
          <w:i/>
        </w:rPr>
      </w:pPr>
      <w:r>
        <w:rPr>
          <w:rFonts w:ascii="Calibri-Italic" w:hAnsi="Calibri-Italic" w:cs="Calibri-Italic"/>
          <w:i/>
          <w:iCs/>
          <w:lang w:eastAsia="pl-PL"/>
        </w:rPr>
        <w:t>Dokument musi być opatrzony przez osobę lu</w:t>
      </w:r>
      <w:r>
        <w:rPr>
          <w:rFonts w:ascii="Calibri-Italic" w:hAnsi="Calibri-Italic" w:cs="Calibri-Italic"/>
          <w:i/>
          <w:iCs/>
          <w:lang w:eastAsia="pl-PL"/>
        </w:rPr>
        <w:t>b osoby uprawnione do reprezentowania Wykonawcy kwalifikowanym podpisem elektronicznym.</w:t>
      </w:r>
    </w:p>
    <w:p w14:paraId="233355DD" w14:textId="77777777" w:rsidR="00DB5777" w:rsidRPr="002A6735" w:rsidRDefault="00352937" w:rsidP="00DB5777">
      <w:pPr>
        <w:suppressAutoHyphens w:val="0"/>
        <w:spacing w:line="276" w:lineRule="auto"/>
        <w:rPr>
          <w:rFonts w:asciiTheme="minorHAnsi" w:hAnsiTheme="minorHAnsi" w:cstheme="minorHAnsi"/>
          <w:b/>
          <w:bCs/>
        </w:rPr>
      </w:pPr>
    </w:p>
    <w:sectPr w:rsidR="00DB5777" w:rsidRPr="002A6735" w:rsidSect="00DB5777">
      <w:footnotePr>
        <w:pos w:val="beneathText"/>
      </w:footnotePr>
      <w:pgSz w:w="11906" w:h="16838"/>
      <w:pgMar w:top="851" w:right="1304"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2F468" w14:textId="77777777" w:rsidR="00000000" w:rsidRDefault="00352937">
      <w:r>
        <w:separator/>
      </w:r>
    </w:p>
  </w:endnote>
  <w:endnote w:type="continuationSeparator" w:id="0">
    <w:p w14:paraId="08AAC46B" w14:textId="77777777" w:rsidR="00000000" w:rsidRDefault="0035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tarSymbol, 'Arial Unicode MS'">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PL">
    <w:altName w:val="Times New Roman"/>
    <w:panose1 w:val="00000000000000000000"/>
    <w:charset w:val="00"/>
    <w:family w:val="auto"/>
    <w:notTrueType/>
    <w:pitch w:val="default"/>
    <w:sig w:usb0="00000003" w:usb1="00000000" w:usb2="00000000" w:usb3="00000000" w:csb0="00000001" w:csb1="00000000"/>
  </w:font>
  <w:font w:name="Time">
    <w:altName w:val="Courier New"/>
    <w:panose1 w:val="00000000000000000000"/>
    <w:charset w:val="FF"/>
    <w:family w:val="decorative"/>
    <w:notTrueType/>
    <w:pitch w:val="variable"/>
    <w:sig w:usb0="00000003"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TimesRomanPL">
    <w:altName w:val="Times New Roman"/>
    <w:panose1 w:val="00000000000000000000"/>
    <w:charset w:val="00"/>
    <w:family w:val="roman"/>
    <w:notTrueType/>
    <w:pitch w:val="variable"/>
    <w:sig w:usb0="00000003" w:usb1="00000000" w:usb2="00000000" w:usb3="00000000" w:csb0="00000001" w:csb1="00000000"/>
  </w:font>
  <w:font w:name="Gatineau">
    <w:panose1 w:val="00000000000000000000"/>
    <w:charset w:val="02"/>
    <w:family w:val="decorative"/>
    <w:notTrueType/>
    <w:pitch w:val="variable"/>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Italic">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2B418" w14:textId="77777777" w:rsidR="00E913BA" w:rsidRDefault="00352937">
    <w:pPr>
      <w:pStyle w:val="Stopka"/>
      <w:jc w:val="right"/>
    </w:pPr>
    <w:r>
      <w:rPr>
        <w:noProof/>
      </w:rPr>
      <w:fldChar w:fldCharType="begin"/>
    </w:r>
    <w:r>
      <w:rPr>
        <w:noProof/>
      </w:rPr>
      <w:instrText xml:space="preserve"> PAGE  </w:instrText>
    </w:r>
    <w:r>
      <w:rPr>
        <w:noProof/>
      </w:rPr>
      <w:instrText xml:space="preserve"> \* MERGEFORMAT </w:instrText>
    </w:r>
    <w:r>
      <w:rPr>
        <w:noProof/>
      </w:rPr>
      <w:fldChar w:fldCharType="separate"/>
    </w:r>
    <w:r>
      <w:rPr>
        <w:noProof/>
      </w:rPr>
      <w:t>9</w:t>
    </w:r>
    <w:r>
      <w:rPr>
        <w:noProof/>
      </w:rPr>
      <w:fldChar w:fldCharType="end"/>
    </w:r>
  </w:p>
  <w:p w14:paraId="70B3FC3E" w14:textId="77777777" w:rsidR="00E913BA" w:rsidRDefault="00352937" w:rsidP="00DB5777">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1651" w14:textId="77777777" w:rsidR="004B460C" w:rsidRDefault="00352937" w:rsidP="00DB5777">
      <w:r>
        <w:separator/>
      </w:r>
    </w:p>
  </w:footnote>
  <w:footnote w:type="continuationSeparator" w:id="0">
    <w:p w14:paraId="09233882" w14:textId="77777777" w:rsidR="004B460C" w:rsidRDefault="00352937" w:rsidP="00DB5777">
      <w:r>
        <w:continuationSeparator/>
      </w:r>
    </w:p>
  </w:footnote>
  <w:footnote w:id="1">
    <w:p w14:paraId="7EB071BC" w14:textId="77777777" w:rsidR="00E913BA" w:rsidRPr="00707B6A" w:rsidRDefault="00352937" w:rsidP="00DB5777">
      <w:pPr>
        <w:pStyle w:val="Tekstprzypisudolnego"/>
        <w:rPr>
          <w:rFonts w:ascii="Calibri" w:hAnsi="Calibri" w:cs="Calibri"/>
          <w:color w:val="000000"/>
        </w:rPr>
      </w:pPr>
      <w:r>
        <w:rPr>
          <w:rStyle w:val="Odwoanieprzypisudolnego"/>
        </w:rPr>
        <w:footnoteRef/>
      </w:r>
      <w:r>
        <w:t xml:space="preserve"> </w:t>
      </w:r>
      <w:r w:rsidRPr="00707B6A">
        <w:rPr>
          <w:rFonts w:ascii="Calibri" w:hAnsi="Calibri" w:cs="Calibri"/>
          <w:color w:val="000000"/>
        </w:rPr>
        <w:t xml:space="preserve">Mikroprzedsiębiorstwo: </w:t>
      </w:r>
      <w:r w:rsidRPr="00707B6A">
        <w:rPr>
          <w:rFonts w:ascii="Calibri" w:hAnsi="Calibri" w:cs="Calibri"/>
          <w:color w:val="000000"/>
        </w:rPr>
        <w:t>przedsiębiorstwo, które zatrudnia mniej niż 10 osób i którego roczny obrót lub roczna suma bilansowa nie przekracza 2 milionów EUR.</w:t>
      </w:r>
    </w:p>
    <w:p w14:paraId="5208281D" w14:textId="77777777" w:rsidR="00E913BA" w:rsidRPr="00707B6A" w:rsidRDefault="00352937" w:rsidP="00DB5777">
      <w:pPr>
        <w:jc w:val="both"/>
        <w:rPr>
          <w:rFonts w:ascii="Calibri" w:hAnsi="Calibri" w:cs="Calibri"/>
          <w:color w:val="000000"/>
          <w:sz w:val="20"/>
        </w:rPr>
      </w:pPr>
      <w:r w:rsidRPr="00707B6A">
        <w:rPr>
          <w:rFonts w:ascii="Calibri" w:hAnsi="Calibri" w:cs="Calibri"/>
          <w:color w:val="000000"/>
          <w:sz w:val="20"/>
        </w:rPr>
        <w:t xml:space="preserve">Małe przedsiębiorstwo: przedsiębiorstwo, które zatrudnia mniej niż 50 osób i którego roczny obrót lub roczna suma bilansowa </w:t>
      </w:r>
      <w:r w:rsidRPr="00707B6A">
        <w:rPr>
          <w:rFonts w:ascii="Calibri" w:hAnsi="Calibri" w:cs="Calibri"/>
          <w:color w:val="000000"/>
          <w:sz w:val="20"/>
        </w:rPr>
        <w:t>nie przekracza 10 milionów EUR.</w:t>
      </w:r>
    </w:p>
    <w:p w14:paraId="1DF7D341" w14:textId="77777777" w:rsidR="00E913BA" w:rsidRPr="00713341" w:rsidRDefault="00352937" w:rsidP="00DB5777">
      <w:pPr>
        <w:pStyle w:val="Tekstprzypisudolnego"/>
      </w:pPr>
      <w:r w:rsidRPr="00707B6A">
        <w:rPr>
          <w:rFonts w:ascii="Calibri" w:eastAsia="Times New Roman" w:hAnsi="Calibri" w:cs="Calibri"/>
          <w:color w:val="000000"/>
          <w:kern w:val="1"/>
          <w:szCs w:val="24"/>
          <w:lang w:eastAsia="pl-PL"/>
        </w:rPr>
        <w:t>Średnie przedsiębiorstwa: przedsiębiorstwa, które nie są mikroprzedsiębiorstwami ani małymi przedsiębiorstwami, które zatrudniają mniej niż 250 osób i których roczny obrót nie przekracza 50 milionów EUR lub roczna suma bilan</w:t>
      </w:r>
      <w:r w:rsidRPr="00707B6A">
        <w:rPr>
          <w:rFonts w:ascii="Calibri" w:eastAsia="Times New Roman" w:hAnsi="Calibri" w:cs="Calibri"/>
          <w:color w:val="000000"/>
          <w:kern w:val="1"/>
          <w:szCs w:val="24"/>
          <w:lang w:eastAsia="pl-PL"/>
        </w:rPr>
        <w:t>sowa nie przekracza 43 milionów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8CC7B04"/>
    <w:lvl w:ilvl="0">
      <w:start w:val="1"/>
      <w:numFmt w:val="decimal"/>
      <w:pStyle w:val="Listanumerowana2"/>
      <w:lvlText w:val="%1."/>
      <w:lvlJc w:val="left"/>
      <w:pPr>
        <w:tabs>
          <w:tab w:val="num" w:pos="-426"/>
        </w:tabs>
        <w:ind w:left="-426" w:hanging="360"/>
      </w:pPr>
    </w:lvl>
  </w:abstractNum>
  <w:abstractNum w:abstractNumId="1" w15:restartNumberingAfterBreak="0">
    <w:nsid w:val="FFFFFF83"/>
    <w:multiLevelType w:val="singleLevel"/>
    <w:tmpl w:val="C45222C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9F0AD106"/>
    <w:name w:val="WW8Num1"/>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i w:val="0"/>
        <w:caps w:val="0"/>
        <w:smallCaps w:val="0"/>
        <w:strike w:val="0"/>
        <w:dstrike w:val="0"/>
        <w:vanish w:val="0"/>
        <w:position w:val="0"/>
        <w:sz w:val="22"/>
        <w:vertAlign w:val="baseline"/>
      </w:rPr>
    </w:lvl>
    <w:lvl w:ilvl="1">
      <w:start w:val="1"/>
      <w:numFmt w:val="none"/>
      <w:suff w:val="nothing"/>
      <w:lvlText w:val=""/>
      <w:lvlJc w:val="left"/>
      <w:pPr>
        <w:tabs>
          <w:tab w:val="num" w:pos="0"/>
        </w:tabs>
        <w:ind w:left="576" w:hanging="576"/>
      </w:pPr>
      <w:rPr>
        <w:rFonts w:cs="StarSymbo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4"/>
    <w:multiLevelType w:val="singleLevel"/>
    <w:tmpl w:val="00000004"/>
    <w:name w:val="WW8Num12"/>
    <w:lvl w:ilvl="0">
      <w:start w:val="1"/>
      <w:numFmt w:val="bullet"/>
      <w:lvlText w:val=""/>
      <w:lvlJc w:val="left"/>
      <w:pPr>
        <w:tabs>
          <w:tab w:val="num" w:pos="708"/>
        </w:tabs>
        <w:ind w:left="1320" w:hanging="360"/>
      </w:pPr>
      <w:rPr>
        <w:rFonts w:ascii="Wingdings" w:hAnsi="Wingdings" w:cs="Wingdings"/>
        <w:sz w:val="22"/>
        <w:szCs w:val="22"/>
      </w:rPr>
    </w:lvl>
  </w:abstractNum>
  <w:abstractNum w:abstractNumId="6" w15:restartNumberingAfterBreak="0">
    <w:nsid w:val="00000005"/>
    <w:multiLevelType w:val="multilevel"/>
    <w:tmpl w:val="43CE9FA8"/>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rPr>
        <w:b w:val="0"/>
        <w:i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6"/>
    <w:multiLevelType w:val="multilevel"/>
    <w:tmpl w:val="00000006"/>
    <w:name w:val="WW8Num1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8" w15:restartNumberingAfterBreak="0">
    <w:nsid w:val="00000007"/>
    <w:multiLevelType w:val="multilevel"/>
    <w:tmpl w:val="00000007"/>
    <w:name w:val="WW8Num7"/>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9"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A"/>
    <w:multiLevelType w:val="multilevel"/>
    <w:tmpl w:val="0BA04AC8"/>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1080"/>
        </w:tabs>
        <w:ind w:left="1080" w:hanging="1080"/>
      </w:pPr>
      <w:rPr>
        <w:rFonts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0000000B"/>
    <w:multiLevelType w:val="multilevel"/>
    <w:tmpl w:val="C8029C72"/>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C"/>
    <w:multiLevelType w:val="multilevel"/>
    <w:tmpl w:val="91CCA8A8"/>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720"/>
        </w:tabs>
        <w:ind w:left="720" w:hanging="720"/>
      </w:pPr>
      <w:rPr>
        <w:rFonts w:asciiTheme="minorHAnsi" w:hAnsiTheme="minorHAnsi" w:cstheme="minorHAnsi" w:hint="default"/>
        <w:b w:val="0"/>
        <w:strike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1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0E"/>
    <w:multiLevelType w:val="multilevel"/>
    <w:tmpl w:val="71D4748E"/>
    <w:name w:val="WW8Num14"/>
    <w:lvl w:ilvl="0">
      <w:start w:val="1"/>
      <w:numFmt w:val="decimal"/>
      <w:lvlText w:val="%1."/>
      <w:lvlJc w:val="left"/>
      <w:pPr>
        <w:tabs>
          <w:tab w:val="num" w:pos="283"/>
        </w:tabs>
        <w:ind w:left="283" w:hanging="283"/>
      </w:pPr>
      <w:rPr>
        <w:i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decimal"/>
      <w:lvlText w:val="%2."/>
      <w:lvlJc w:val="left"/>
      <w:pPr>
        <w:tabs>
          <w:tab w:val="num" w:pos="1080"/>
        </w:tabs>
        <w:ind w:left="1080" w:hanging="360"/>
      </w:pPr>
      <w:rPr>
        <w:rFonts w:ascii="Times New Roman" w:hAnsi="Times New Roman" w:cs="Times New Roman"/>
        <w:sz w:val="22"/>
        <w:szCs w:val="22"/>
      </w:rPr>
    </w:lvl>
    <w:lvl w:ilvl="2">
      <w:start w:val="1"/>
      <w:numFmt w:val="decimal"/>
      <w:lvlText w:val="%3."/>
      <w:lvlJc w:val="left"/>
      <w:pPr>
        <w:tabs>
          <w:tab w:val="num" w:pos="1440"/>
        </w:tabs>
        <w:ind w:left="1440" w:hanging="360"/>
      </w:pPr>
      <w:rPr>
        <w:rFonts w:ascii="Times New Roman" w:hAnsi="Times New Roman" w:cs="Times New Roman"/>
        <w:sz w:val="22"/>
        <w:szCs w:val="22"/>
      </w:rPr>
    </w:lvl>
    <w:lvl w:ilvl="3">
      <w:start w:val="1"/>
      <w:numFmt w:val="decimal"/>
      <w:lvlText w:val="%4."/>
      <w:lvlJc w:val="left"/>
      <w:pPr>
        <w:tabs>
          <w:tab w:val="num" w:pos="1800"/>
        </w:tabs>
        <w:ind w:left="1800" w:hanging="360"/>
      </w:pPr>
      <w:rPr>
        <w:rFonts w:ascii="Times New Roman" w:hAnsi="Times New Roman" w:cs="Times New Roman"/>
        <w:sz w:val="22"/>
        <w:szCs w:val="22"/>
      </w:rPr>
    </w:lvl>
    <w:lvl w:ilvl="4">
      <w:start w:val="1"/>
      <w:numFmt w:val="decimal"/>
      <w:lvlText w:val="%5."/>
      <w:lvlJc w:val="left"/>
      <w:pPr>
        <w:tabs>
          <w:tab w:val="num" w:pos="2160"/>
        </w:tabs>
        <w:ind w:left="2160" w:hanging="360"/>
      </w:pPr>
      <w:rPr>
        <w:rFonts w:ascii="Times New Roman" w:hAnsi="Times New Roman" w:cs="Times New Roman"/>
        <w:sz w:val="22"/>
        <w:szCs w:val="22"/>
      </w:rPr>
    </w:lvl>
    <w:lvl w:ilvl="5">
      <w:start w:val="1"/>
      <w:numFmt w:val="decimal"/>
      <w:lvlText w:val="%6."/>
      <w:lvlJc w:val="left"/>
      <w:pPr>
        <w:tabs>
          <w:tab w:val="num" w:pos="2520"/>
        </w:tabs>
        <w:ind w:left="2520" w:hanging="360"/>
      </w:pPr>
      <w:rPr>
        <w:rFonts w:ascii="Times New Roman" w:hAnsi="Times New Roman" w:cs="Times New Roman"/>
        <w:sz w:val="22"/>
        <w:szCs w:val="22"/>
      </w:rPr>
    </w:lvl>
    <w:lvl w:ilvl="6">
      <w:start w:val="1"/>
      <w:numFmt w:val="decimal"/>
      <w:lvlText w:val="%7."/>
      <w:lvlJc w:val="left"/>
      <w:pPr>
        <w:tabs>
          <w:tab w:val="num" w:pos="2880"/>
        </w:tabs>
        <w:ind w:left="2880" w:hanging="360"/>
      </w:pPr>
      <w:rPr>
        <w:rFonts w:ascii="Times New Roman" w:hAnsi="Times New Roman" w:cs="Times New Roman"/>
        <w:sz w:val="22"/>
        <w:szCs w:val="22"/>
      </w:rPr>
    </w:lvl>
    <w:lvl w:ilvl="7">
      <w:start w:val="1"/>
      <w:numFmt w:val="decimal"/>
      <w:lvlText w:val="%8."/>
      <w:lvlJc w:val="left"/>
      <w:pPr>
        <w:tabs>
          <w:tab w:val="num" w:pos="3240"/>
        </w:tabs>
        <w:ind w:left="3240" w:hanging="360"/>
      </w:pPr>
      <w:rPr>
        <w:rFonts w:ascii="Times New Roman" w:hAnsi="Times New Roman" w:cs="Times New Roman"/>
        <w:sz w:val="22"/>
        <w:szCs w:val="22"/>
      </w:rPr>
    </w:lvl>
    <w:lvl w:ilvl="8">
      <w:start w:val="1"/>
      <w:numFmt w:val="decimal"/>
      <w:lvlText w:val="%9."/>
      <w:lvlJc w:val="left"/>
      <w:pPr>
        <w:tabs>
          <w:tab w:val="num" w:pos="3600"/>
        </w:tabs>
        <w:ind w:left="3600" w:hanging="360"/>
      </w:pPr>
      <w:rPr>
        <w:rFonts w:ascii="Times New Roman" w:hAnsi="Times New Roman" w:cs="Times New Roman"/>
        <w:sz w:val="22"/>
        <w:szCs w:val="22"/>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D65ABB92"/>
    <w:name w:val="WW8Num18"/>
    <w:lvl w:ilvl="0">
      <w:start w:val="1"/>
      <w:numFmt w:val="decimal"/>
      <w:suff w:val="space"/>
      <w:lvlText w:val=" %1."/>
      <w:lvlJc w:val="left"/>
      <w:pPr>
        <w:tabs>
          <w:tab w:val="num" w:pos="-360"/>
        </w:tabs>
        <w:ind w:left="360" w:hanging="360"/>
      </w:pPr>
      <w:rPr>
        <w:rFonts w:asciiTheme="minorHAnsi" w:hAnsiTheme="minorHAnsi" w:cstheme="minorHAnsi" w:hint="default"/>
      </w:rPr>
    </w:lvl>
    <w:lvl w:ilvl="1">
      <w:start w:val="1"/>
      <w:numFmt w:val="lowerLetter"/>
      <w:suff w:val="space"/>
      <w:lvlText w:val=" %2."/>
      <w:lvlJc w:val="left"/>
      <w:pPr>
        <w:tabs>
          <w:tab w:val="num" w:pos="426"/>
        </w:tabs>
        <w:ind w:left="1495" w:hanging="360"/>
      </w:pPr>
      <w:rPr>
        <w:rFonts w:ascii="Times New Roman" w:hAnsi="Times New Roman" w:cs="Times New Roman"/>
      </w:rPr>
    </w:lvl>
    <w:lvl w:ilvl="2">
      <w:start w:val="1"/>
      <w:numFmt w:val="bullet"/>
      <w:suff w:val="space"/>
      <w:lvlText w:val=""/>
      <w:lvlJc w:val="left"/>
      <w:pPr>
        <w:tabs>
          <w:tab w:val="num" w:pos="0"/>
        </w:tabs>
        <w:ind w:left="1440" w:hanging="360"/>
      </w:pPr>
      <w:rPr>
        <w:rFonts w:ascii="Symbol" w:hAnsi="Symbol"/>
      </w:rPr>
    </w:lvl>
    <w:lvl w:ilvl="3">
      <w:start w:val="1"/>
      <w:numFmt w:val="bullet"/>
      <w:suff w:val="space"/>
      <w:lvlText w:val=""/>
      <w:lvlJc w:val="left"/>
      <w:pPr>
        <w:tabs>
          <w:tab w:val="num" w:pos="0"/>
        </w:tabs>
        <w:ind w:left="1800" w:hanging="360"/>
      </w:pPr>
      <w:rPr>
        <w:rFonts w:ascii="Symbol" w:hAnsi="Symbol"/>
      </w:rPr>
    </w:lvl>
    <w:lvl w:ilvl="4">
      <w:start w:val="1"/>
      <w:numFmt w:val="bullet"/>
      <w:suff w:val="space"/>
      <w:lvlText w:val=""/>
      <w:lvlJc w:val="left"/>
      <w:pPr>
        <w:tabs>
          <w:tab w:val="num" w:pos="0"/>
        </w:tabs>
        <w:ind w:left="2160" w:hanging="360"/>
      </w:pPr>
      <w:rPr>
        <w:rFonts w:ascii="Symbol" w:hAnsi="Symbol"/>
      </w:rPr>
    </w:lvl>
    <w:lvl w:ilvl="5">
      <w:start w:val="1"/>
      <w:numFmt w:val="bullet"/>
      <w:suff w:val="space"/>
      <w:lvlText w:val=""/>
      <w:lvlJc w:val="left"/>
      <w:pPr>
        <w:tabs>
          <w:tab w:val="num" w:pos="0"/>
        </w:tabs>
        <w:ind w:left="2520" w:hanging="360"/>
      </w:pPr>
      <w:rPr>
        <w:rFonts w:ascii="Symbol" w:hAnsi="Symbol"/>
      </w:rPr>
    </w:lvl>
    <w:lvl w:ilvl="6">
      <w:start w:val="1"/>
      <w:numFmt w:val="bullet"/>
      <w:suff w:val="space"/>
      <w:lvlText w:val=""/>
      <w:lvlJc w:val="left"/>
      <w:pPr>
        <w:tabs>
          <w:tab w:val="num" w:pos="0"/>
        </w:tabs>
        <w:ind w:left="2880" w:hanging="360"/>
      </w:pPr>
      <w:rPr>
        <w:rFonts w:ascii="Symbol" w:hAnsi="Symbol"/>
      </w:rPr>
    </w:lvl>
    <w:lvl w:ilvl="7">
      <w:start w:val="1"/>
      <w:numFmt w:val="bullet"/>
      <w:suff w:val="space"/>
      <w:lvlText w:val=""/>
      <w:lvlJc w:val="left"/>
      <w:pPr>
        <w:tabs>
          <w:tab w:val="num" w:pos="0"/>
        </w:tabs>
        <w:ind w:left="3240" w:hanging="360"/>
      </w:pPr>
      <w:rPr>
        <w:rFonts w:ascii="Symbol" w:hAnsi="Symbol"/>
      </w:rPr>
    </w:lvl>
    <w:lvl w:ilvl="8">
      <w:start w:val="1"/>
      <w:numFmt w:val="bullet"/>
      <w:suff w:val="space"/>
      <w:lvlText w:val=""/>
      <w:lvlJc w:val="left"/>
      <w:pPr>
        <w:tabs>
          <w:tab w:val="num" w:pos="0"/>
        </w:tabs>
        <w:ind w:left="3600" w:hanging="360"/>
      </w:pPr>
      <w:rPr>
        <w:rFonts w:ascii="Symbol" w:hAnsi="Symbol"/>
      </w:rPr>
    </w:lvl>
  </w:abstractNum>
  <w:abstractNum w:abstractNumId="18" w15:restartNumberingAfterBreak="0">
    <w:nsid w:val="00000013"/>
    <w:multiLevelType w:val="singleLevel"/>
    <w:tmpl w:val="00000013"/>
    <w:name w:val="WW8Num27"/>
    <w:lvl w:ilvl="0">
      <w:start w:val="7"/>
      <w:numFmt w:val="bullet"/>
      <w:lvlText w:val="-"/>
      <w:lvlJc w:val="left"/>
      <w:pPr>
        <w:tabs>
          <w:tab w:val="num" w:pos="360"/>
        </w:tabs>
        <w:ind w:left="360" w:hanging="360"/>
      </w:pPr>
      <w:rPr>
        <w:rFonts w:ascii="OpenSymbol" w:hAnsi="OpenSymbol"/>
      </w:rPr>
    </w:lvl>
  </w:abstractNum>
  <w:abstractNum w:abstractNumId="19" w15:restartNumberingAfterBreak="0">
    <w:nsid w:val="00000021"/>
    <w:multiLevelType w:val="singleLevel"/>
    <w:tmpl w:val="00000021"/>
    <w:name w:val="WW8Num39"/>
    <w:lvl w:ilvl="0">
      <w:start w:val="1"/>
      <w:numFmt w:val="decimal"/>
      <w:lvlText w:val="%1)"/>
      <w:lvlJc w:val="left"/>
      <w:pPr>
        <w:tabs>
          <w:tab w:val="num" w:pos="0"/>
        </w:tabs>
        <w:ind w:left="2636" w:hanging="360"/>
      </w:pPr>
    </w:lvl>
  </w:abstractNum>
  <w:abstractNum w:abstractNumId="20" w15:restartNumberingAfterBreak="0">
    <w:nsid w:val="00000033"/>
    <w:multiLevelType w:val="singleLevel"/>
    <w:tmpl w:val="00000033"/>
    <w:name w:val="WW8Num58"/>
    <w:lvl w:ilvl="0">
      <w:start w:val="1"/>
      <w:numFmt w:val="decimal"/>
      <w:lvlText w:val="%1."/>
      <w:lvlJc w:val="left"/>
      <w:pPr>
        <w:tabs>
          <w:tab w:val="num" w:pos="0"/>
        </w:tabs>
        <w:ind w:left="644" w:hanging="360"/>
      </w:pPr>
      <w:rPr>
        <w:rFonts w:ascii="Calibri Light" w:hAnsi="Calibri Light" w:cs="Calibri Light" w:hint="default"/>
      </w:rPr>
    </w:lvl>
  </w:abstractNum>
  <w:abstractNum w:abstractNumId="21" w15:restartNumberingAfterBreak="0">
    <w:nsid w:val="00ED2893"/>
    <w:multiLevelType w:val="multilevel"/>
    <w:tmpl w:val="CC5EC6DC"/>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1733CC1"/>
    <w:multiLevelType w:val="multilevel"/>
    <w:tmpl w:val="7B641E7C"/>
    <w:lvl w:ilvl="0">
      <w:start w:val="1"/>
      <w:numFmt w:val="upperRoman"/>
      <w:lvlText w:val="%1."/>
      <w:lvlJc w:val="righ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1E01D6F"/>
    <w:multiLevelType w:val="hybridMultilevel"/>
    <w:tmpl w:val="D396ABB2"/>
    <w:name w:val="WW8Num3734"/>
    <w:lvl w:ilvl="0" w:tplc="2490162E">
      <w:start w:val="1"/>
      <w:numFmt w:val="lowerLetter"/>
      <w:lvlText w:val="%1)"/>
      <w:lvlJc w:val="left"/>
      <w:pPr>
        <w:ind w:left="720" w:hanging="360"/>
      </w:pPr>
    </w:lvl>
    <w:lvl w:ilvl="1" w:tplc="4A8EB33E" w:tentative="1">
      <w:start w:val="1"/>
      <w:numFmt w:val="lowerLetter"/>
      <w:lvlText w:val="%2."/>
      <w:lvlJc w:val="left"/>
      <w:pPr>
        <w:ind w:left="1440" w:hanging="360"/>
      </w:pPr>
    </w:lvl>
    <w:lvl w:ilvl="2" w:tplc="09BCDA7E" w:tentative="1">
      <w:start w:val="1"/>
      <w:numFmt w:val="lowerRoman"/>
      <w:lvlText w:val="%3."/>
      <w:lvlJc w:val="right"/>
      <w:pPr>
        <w:ind w:left="2160" w:hanging="180"/>
      </w:pPr>
    </w:lvl>
    <w:lvl w:ilvl="3" w:tplc="8C08ADBC" w:tentative="1">
      <w:start w:val="1"/>
      <w:numFmt w:val="decimal"/>
      <w:lvlText w:val="%4."/>
      <w:lvlJc w:val="left"/>
      <w:pPr>
        <w:ind w:left="2880" w:hanging="360"/>
      </w:pPr>
    </w:lvl>
    <w:lvl w:ilvl="4" w:tplc="A712F17E" w:tentative="1">
      <w:start w:val="1"/>
      <w:numFmt w:val="lowerLetter"/>
      <w:lvlText w:val="%5."/>
      <w:lvlJc w:val="left"/>
      <w:pPr>
        <w:ind w:left="3600" w:hanging="360"/>
      </w:pPr>
    </w:lvl>
    <w:lvl w:ilvl="5" w:tplc="14D0C92E" w:tentative="1">
      <w:start w:val="1"/>
      <w:numFmt w:val="lowerRoman"/>
      <w:lvlText w:val="%6."/>
      <w:lvlJc w:val="right"/>
      <w:pPr>
        <w:ind w:left="4320" w:hanging="180"/>
      </w:pPr>
    </w:lvl>
    <w:lvl w:ilvl="6" w:tplc="765880CA" w:tentative="1">
      <w:start w:val="1"/>
      <w:numFmt w:val="decimal"/>
      <w:lvlText w:val="%7."/>
      <w:lvlJc w:val="left"/>
      <w:pPr>
        <w:ind w:left="5040" w:hanging="360"/>
      </w:pPr>
    </w:lvl>
    <w:lvl w:ilvl="7" w:tplc="5B3471B8" w:tentative="1">
      <w:start w:val="1"/>
      <w:numFmt w:val="lowerLetter"/>
      <w:lvlText w:val="%8."/>
      <w:lvlJc w:val="left"/>
      <w:pPr>
        <w:ind w:left="5760" w:hanging="360"/>
      </w:pPr>
    </w:lvl>
    <w:lvl w:ilvl="8" w:tplc="40F2F20A" w:tentative="1">
      <w:start w:val="1"/>
      <w:numFmt w:val="lowerRoman"/>
      <w:lvlText w:val="%9."/>
      <w:lvlJc w:val="right"/>
      <w:pPr>
        <w:ind w:left="6480" w:hanging="180"/>
      </w:pPr>
    </w:lvl>
  </w:abstractNum>
  <w:abstractNum w:abstractNumId="24" w15:restartNumberingAfterBreak="0">
    <w:nsid w:val="042F24BB"/>
    <w:multiLevelType w:val="multilevel"/>
    <w:tmpl w:val="2EA61AFC"/>
    <w:lvl w:ilvl="0">
      <w:start w:val="1"/>
      <w:numFmt w:val="decimal"/>
      <w:lvlText w:val="%1."/>
      <w:lvlJc w:val="left"/>
      <w:pPr>
        <w:ind w:left="360" w:hanging="360"/>
      </w:pPr>
      <w:rPr>
        <w:rFonts w:asciiTheme="minorHAnsi" w:hAnsiTheme="minorHAnsi" w:cstheme="minorHAnsi" w:hint="default"/>
        <w:color w:val="000000"/>
        <w:sz w:val="24"/>
        <w:szCs w:val="24"/>
        <w:vertAlign w:val="baseline"/>
      </w:rPr>
    </w:lvl>
    <w:lvl w:ilvl="1">
      <w:start w:val="1"/>
      <w:numFmt w:val="decimal"/>
      <w:lvlText w:val="%2)"/>
      <w:lvlJc w:val="left"/>
      <w:pPr>
        <w:ind w:left="360" w:hanging="360"/>
      </w:pPr>
      <w:rPr>
        <w:rFonts w:asciiTheme="minorHAnsi" w:eastAsia="Times New Roman" w:hAnsiTheme="minorHAnsi" w:cstheme="minorHAnsi" w:hint="default"/>
        <w:sz w:val="22"/>
        <w:szCs w:val="22"/>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360" w:hanging="360"/>
      </w:pPr>
      <w:rPr>
        <w:rFonts w:cs="Times New Roman"/>
        <w:b w:val="0"/>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5" w15:restartNumberingAfterBreak="0">
    <w:nsid w:val="04AA16C5"/>
    <w:multiLevelType w:val="hybridMultilevel"/>
    <w:tmpl w:val="08A633E8"/>
    <w:lvl w:ilvl="0" w:tplc="80441E86">
      <w:start w:val="1"/>
      <w:numFmt w:val="decimal"/>
      <w:lvlText w:val="%1."/>
      <w:lvlJc w:val="left"/>
      <w:pPr>
        <w:ind w:left="720" w:hanging="360"/>
      </w:pPr>
      <w:rPr>
        <w:rFonts w:asciiTheme="minorHAnsi" w:hAnsiTheme="minorHAnsi" w:cstheme="minorHAnsi" w:hint="default"/>
        <w:sz w:val="24"/>
        <w:szCs w:val="24"/>
      </w:rPr>
    </w:lvl>
    <w:lvl w:ilvl="1" w:tplc="588C5C56">
      <w:start w:val="1"/>
      <w:numFmt w:val="lowerLetter"/>
      <w:lvlText w:val="%2."/>
      <w:lvlJc w:val="left"/>
      <w:pPr>
        <w:ind w:left="1440" w:hanging="360"/>
      </w:pPr>
    </w:lvl>
    <w:lvl w:ilvl="2" w:tplc="ACEC627A" w:tentative="1">
      <w:start w:val="1"/>
      <w:numFmt w:val="lowerRoman"/>
      <w:lvlText w:val="%3."/>
      <w:lvlJc w:val="right"/>
      <w:pPr>
        <w:ind w:left="2160" w:hanging="180"/>
      </w:pPr>
    </w:lvl>
    <w:lvl w:ilvl="3" w:tplc="641A9C30" w:tentative="1">
      <w:start w:val="1"/>
      <w:numFmt w:val="decimal"/>
      <w:lvlText w:val="%4."/>
      <w:lvlJc w:val="left"/>
      <w:pPr>
        <w:ind w:left="2880" w:hanging="360"/>
      </w:pPr>
    </w:lvl>
    <w:lvl w:ilvl="4" w:tplc="4E603802" w:tentative="1">
      <w:start w:val="1"/>
      <w:numFmt w:val="lowerLetter"/>
      <w:lvlText w:val="%5."/>
      <w:lvlJc w:val="left"/>
      <w:pPr>
        <w:ind w:left="3600" w:hanging="360"/>
      </w:pPr>
    </w:lvl>
    <w:lvl w:ilvl="5" w:tplc="3112F46E" w:tentative="1">
      <w:start w:val="1"/>
      <w:numFmt w:val="lowerRoman"/>
      <w:lvlText w:val="%6."/>
      <w:lvlJc w:val="right"/>
      <w:pPr>
        <w:ind w:left="4320" w:hanging="180"/>
      </w:pPr>
    </w:lvl>
    <w:lvl w:ilvl="6" w:tplc="BACA5BEE" w:tentative="1">
      <w:start w:val="1"/>
      <w:numFmt w:val="decimal"/>
      <w:lvlText w:val="%7."/>
      <w:lvlJc w:val="left"/>
      <w:pPr>
        <w:ind w:left="5040" w:hanging="360"/>
      </w:pPr>
    </w:lvl>
    <w:lvl w:ilvl="7" w:tplc="26806514" w:tentative="1">
      <w:start w:val="1"/>
      <w:numFmt w:val="lowerLetter"/>
      <w:lvlText w:val="%8."/>
      <w:lvlJc w:val="left"/>
      <w:pPr>
        <w:ind w:left="5760" w:hanging="360"/>
      </w:pPr>
    </w:lvl>
    <w:lvl w:ilvl="8" w:tplc="2BA85A3A" w:tentative="1">
      <w:start w:val="1"/>
      <w:numFmt w:val="lowerRoman"/>
      <w:lvlText w:val="%9."/>
      <w:lvlJc w:val="right"/>
      <w:pPr>
        <w:ind w:left="6480" w:hanging="180"/>
      </w:pPr>
    </w:lvl>
  </w:abstractNum>
  <w:abstractNum w:abstractNumId="26" w15:restartNumberingAfterBreak="0">
    <w:nsid w:val="05F65F32"/>
    <w:multiLevelType w:val="hybridMultilevel"/>
    <w:tmpl w:val="233C41AE"/>
    <w:lvl w:ilvl="0" w:tplc="7E90C370">
      <w:start w:val="4"/>
      <w:numFmt w:val="decimal"/>
      <w:lvlText w:val="%1)"/>
      <w:lvlJc w:val="left"/>
      <w:pPr>
        <w:ind w:left="1440" w:hanging="360"/>
      </w:pPr>
      <w:rPr>
        <w:rFonts w:hint="default"/>
        <w:b w:val="0"/>
      </w:rPr>
    </w:lvl>
    <w:lvl w:ilvl="1" w:tplc="349EE496" w:tentative="1">
      <w:start w:val="1"/>
      <w:numFmt w:val="lowerLetter"/>
      <w:lvlText w:val="%2."/>
      <w:lvlJc w:val="left"/>
      <w:pPr>
        <w:ind w:left="1440" w:hanging="360"/>
      </w:pPr>
    </w:lvl>
    <w:lvl w:ilvl="2" w:tplc="EA6A92CC" w:tentative="1">
      <w:start w:val="1"/>
      <w:numFmt w:val="lowerRoman"/>
      <w:lvlText w:val="%3."/>
      <w:lvlJc w:val="right"/>
      <w:pPr>
        <w:ind w:left="2160" w:hanging="180"/>
      </w:pPr>
    </w:lvl>
    <w:lvl w:ilvl="3" w:tplc="33104728" w:tentative="1">
      <w:start w:val="1"/>
      <w:numFmt w:val="decimal"/>
      <w:lvlText w:val="%4."/>
      <w:lvlJc w:val="left"/>
      <w:pPr>
        <w:ind w:left="2880" w:hanging="360"/>
      </w:pPr>
    </w:lvl>
    <w:lvl w:ilvl="4" w:tplc="436AC1C0" w:tentative="1">
      <w:start w:val="1"/>
      <w:numFmt w:val="lowerLetter"/>
      <w:lvlText w:val="%5."/>
      <w:lvlJc w:val="left"/>
      <w:pPr>
        <w:ind w:left="3600" w:hanging="360"/>
      </w:pPr>
    </w:lvl>
    <w:lvl w:ilvl="5" w:tplc="67D61A20" w:tentative="1">
      <w:start w:val="1"/>
      <w:numFmt w:val="lowerRoman"/>
      <w:lvlText w:val="%6."/>
      <w:lvlJc w:val="right"/>
      <w:pPr>
        <w:ind w:left="4320" w:hanging="180"/>
      </w:pPr>
    </w:lvl>
    <w:lvl w:ilvl="6" w:tplc="85209AB6" w:tentative="1">
      <w:start w:val="1"/>
      <w:numFmt w:val="decimal"/>
      <w:lvlText w:val="%7."/>
      <w:lvlJc w:val="left"/>
      <w:pPr>
        <w:ind w:left="5040" w:hanging="360"/>
      </w:pPr>
    </w:lvl>
    <w:lvl w:ilvl="7" w:tplc="A4108C68" w:tentative="1">
      <w:start w:val="1"/>
      <w:numFmt w:val="lowerLetter"/>
      <w:lvlText w:val="%8."/>
      <w:lvlJc w:val="left"/>
      <w:pPr>
        <w:ind w:left="5760" w:hanging="360"/>
      </w:pPr>
    </w:lvl>
    <w:lvl w:ilvl="8" w:tplc="05AA9960" w:tentative="1">
      <w:start w:val="1"/>
      <w:numFmt w:val="lowerRoman"/>
      <w:lvlText w:val="%9."/>
      <w:lvlJc w:val="right"/>
      <w:pPr>
        <w:ind w:left="6480" w:hanging="180"/>
      </w:pPr>
    </w:lvl>
  </w:abstractNum>
  <w:abstractNum w:abstractNumId="27" w15:restartNumberingAfterBreak="0">
    <w:nsid w:val="078D6DED"/>
    <w:multiLevelType w:val="hybridMultilevel"/>
    <w:tmpl w:val="AB28C166"/>
    <w:lvl w:ilvl="0" w:tplc="1E1EE168">
      <w:start w:val="1"/>
      <w:numFmt w:val="decimal"/>
      <w:lvlText w:val="%1."/>
      <w:lvlJc w:val="left"/>
      <w:pPr>
        <w:ind w:left="720" w:hanging="360"/>
      </w:pPr>
    </w:lvl>
    <w:lvl w:ilvl="1" w:tplc="F8DA5360">
      <w:start w:val="1"/>
      <w:numFmt w:val="lowerLetter"/>
      <w:lvlText w:val="%2."/>
      <w:lvlJc w:val="left"/>
      <w:pPr>
        <w:ind w:left="1440" w:hanging="360"/>
      </w:pPr>
    </w:lvl>
    <w:lvl w:ilvl="2" w:tplc="0C6E4140" w:tentative="1">
      <w:start w:val="1"/>
      <w:numFmt w:val="lowerRoman"/>
      <w:lvlText w:val="%3."/>
      <w:lvlJc w:val="right"/>
      <w:pPr>
        <w:ind w:left="2160" w:hanging="180"/>
      </w:pPr>
    </w:lvl>
    <w:lvl w:ilvl="3" w:tplc="AD2E418A" w:tentative="1">
      <w:start w:val="1"/>
      <w:numFmt w:val="decimal"/>
      <w:lvlText w:val="%4."/>
      <w:lvlJc w:val="left"/>
      <w:pPr>
        <w:ind w:left="2880" w:hanging="360"/>
      </w:pPr>
    </w:lvl>
    <w:lvl w:ilvl="4" w:tplc="A3C8C832" w:tentative="1">
      <w:start w:val="1"/>
      <w:numFmt w:val="lowerLetter"/>
      <w:lvlText w:val="%5."/>
      <w:lvlJc w:val="left"/>
      <w:pPr>
        <w:ind w:left="3600" w:hanging="360"/>
      </w:pPr>
    </w:lvl>
    <w:lvl w:ilvl="5" w:tplc="D2F2392A" w:tentative="1">
      <w:start w:val="1"/>
      <w:numFmt w:val="lowerRoman"/>
      <w:lvlText w:val="%6."/>
      <w:lvlJc w:val="right"/>
      <w:pPr>
        <w:ind w:left="4320" w:hanging="180"/>
      </w:pPr>
    </w:lvl>
    <w:lvl w:ilvl="6" w:tplc="66E4C308" w:tentative="1">
      <w:start w:val="1"/>
      <w:numFmt w:val="decimal"/>
      <w:lvlText w:val="%7."/>
      <w:lvlJc w:val="left"/>
      <w:pPr>
        <w:ind w:left="5040" w:hanging="360"/>
      </w:pPr>
    </w:lvl>
    <w:lvl w:ilvl="7" w:tplc="804A3C64" w:tentative="1">
      <w:start w:val="1"/>
      <w:numFmt w:val="lowerLetter"/>
      <w:lvlText w:val="%8."/>
      <w:lvlJc w:val="left"/>
      <w:pPr>
        <w:ind w:left="5760" w:hanging="360"/>
      </w:pPr>
    </w:lvl>
    <w:lvl w:ilvl="8" w:tplc="1A9AEEBE" w:tentative="1">
      <w:start w:val="1"/>
      <w:numFmt w:val="lowerRoman"/>
      <w:lvlText w:val="%9."/>
      <w:lvlJc w:val="right"/>
      <w:pPr>
        <w:ind w:left="6480" w:hanging="180"/>
      </w:pPr>
    </w:lvl>
  </w:abstractNum>
  <w:abstractNum w:abstractNumId="28" w15:restartNumberingAfterBreak="0">
    <w:nsid w:val="078F2485"/>
    <w:multiLevelType w:val="hybridMultilevel"/>
    <w:tmpl w:val="83C0F1AC"/>
    <w:name w:val="WW8Num374"/>
    <w:lvl w:ilvl="0" w:tplc="12E0936A">
      <w:start w:val="1"/>
      <w:numFmt w:val="bullet"/>
      <w:lvlText w:val=""/>
      <w:lvlJc w:val="left"/>
      <w:pPr>
        <w:tabs>
          <w:tab w:val="num" w:pos="360"/>
        </w:tabs>
        <w:ind w:left="360" w:hanging="360"/>
      </w:pPr>
      <w:rPr>
        <w:rFonts w:ascii="Symbol" w:hAnsi="Symbol" w:hint="default"/>
        <w:sz w:val="16"/>
      </w:rPr>
    </w:lvl>
    <w:lvl w:ilvl="1" w:tplc="BACA776E">
      <w:start w:val="1"/>
      <w:numFmt w:val="decimal"/>
      <w:lvlText w:val="%2."/>
      <w:lvlJc w:val="left"/>
      <w:pPr>
        <w:tabs>
          <w:tab w:val="num" w:pos="1440"/>
        </w:tabs>
        <w:ind w:left="1440" w:hanging="360"/>
      </w:pPr>
      <w:rPr>
        <w:rFonts w:cs="Times New Roman"/>
      </w:rPr>
    </w:lvl>
    <w:lvl w:ilvl="2" w:tplc="352C5D32">
      <w:start w:val="1"/>
      <w:numFmt w:val="bullet"/>
      <w:lvlText w:val=""/>
      <w:lvlJc w:val="left"/>
      <w:pPr>
        <w:tabs>
          <w:tab w:val="num" w:pos="2160"/>
        </w:tabs>
        <w:ind w:left="2160" w:hanging="360"/>
      </w:pPr>
      <w:rPr>
        <w:rFonts w:ascii="Wingdings" w:hAnsi="Wingdings" w:hint="default"/>
      </w:rPr>
    </w:lvl>
    <w:lvl w:ilvl="3" w:tplc="BA2C98F8">
      <w:start w:val="1"/>
      <w:numFmt w:val="decimal"/>
      <w:lvlText w:val="%4."/>
      <w:lvlJc w:val="left"/>
      <w:pPr>
        <w:tabs>
          <w:tab w:val="num" w:pos="2880"/>
        </w:tabs>
        <w:ind w:left="2880" w:hanging="360"/>
      </w:pPr>
      <w:rPr>
        <w:rFonts w:cs="Times New Roman"/>
      </w:rPr>
    </w:lvl>
    <w:lvl w:ilvl="4" w:tplc="EC7AAD1A">
      <w:start w:val="1"/>
      <w:numFmt w:val="decimal"/>
      <w:lvlText w:val="%5."/>
      <w:lvlJc w:val="left"/>
      <w:pPr>
        <w:tabs>
          <w:tab w:val="num" w:pos="3600"/>
        </w:tabs>
        <w:ind w:left="3600" w:hanging="360"/>
      </w:pPr>
      <w:rPr>
        <w:rFonts w:cs="Times New Roman"/>
      </w:rPr>
    </w:lvl>
    <w:lvl w:ilvl="5" w:tplc="5DB0A138">
      <w:start w:val="1"/>
      <w:numFmt w:val="decimal"/>
      <w:lvlText w:val="%6."/>
      <w:lvlJc w:val="left"/>
      <w:pPr>
        <w:tabs>
          <w:tab w:val="num" w:pos="4320"/>
        </w:tabs>
        <w:ind w:left="4320" w:hanging="360"/>
      </w:pPr>
      <w:rPr>
        <w:rFonts w:cs="Times New Roman"/>
      </w:rPr>
    </w:lvl>
    <w:lvl w:ilvl="6" w:tplc="4B8A7C30">
      <w:start w:val="1"/>
      <w:numFmt w:val="decimal"/>
      <w:lvlText w:val="%7."/>
      <w:lvlJc w:val="left"/>
      <w:pPr>
        <w:tabs>
          <w:tab w:val="num" w:pos="5040"/>
        </w:tabs>
        <w:ind w:left="5040" w:hanging="360"/>
      </w:pPr>
      <w:rPr>
        <w:rFonts w:cs="Times New Roman"/>
      </w:rPr>
    </w:lvl>
    <w:lvl w:ilvl="7" w:tplc="E0DAA890">
      <w:start w:val="1"/>
      <w:numFmt w:val="decimal"/>
      <w:lvlText w:val="%8."/>
      <w:lvlJc w:val="left"/>
      <w:pPr>
        <w:tabs>
          <w:tab w:val="num" w:pos="5760"/>
        </w:tabs>
        <w:ind w:left="5760" w:hanging="360"/>
      </w:pPr>
      <w:rPr>
        <w:rFonts w:cs="Times New Roman"/>
      </w:rPr>
    </w:lvl>
    <w:lvl w:ilvl="8" w:tplc="054ED528">
      <w:start w:val="1"/>
      <w:numFmt w:val="decimal"/>
      <w:lvlText w:val="%9."/>
      <w:lvlJc w:val="left"/>
      <w:pPr>
        <w:tabs>
          <w:tab w:val="num" w:pos="6480"/>
        </w:tabs>
        <w:ind w:left="6480" w:hanging="360"/>
      </w:pPr>
      <w:rPr>
        <w:rFonts w:cs="Times New Roman"/>
      </w:rPr>
    </w:lvl>
  </w:abstractNum>
  <w:abstractNum w:abstractNumId="29" w15:restartNumberingAfterBreak="0">
    <w:nsid w:val="09DB4CA9"/>
    <w:multiLevelType w:val="multilevel"/>
    <w:tmpl w:val="8B78DB8E"/>
    <w:lvl w:ilvl="0">
      <w:start w:val="1"/>
      <w:numFmt w:val="decimal"/>
      <w:lvlText w:val="%1)"/>
      <w:lvlJc w:val="left"/>
      <w:rPr>
        <w:rFonts w:ascii="Calibri" w:eastAsia="Arial" w:hAnsi="Calibri" w:cs="Calibr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AAF18D8"/>
    <w:multiLevelType w:val="multilevel"/>
    <w:tmpl w:val="8F10C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3376B5"/>
    <w:multiLevelType w:val="multilevel"/>
    <w:tmpl w:val="BC0CC7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AC0938"/>
    <w:multiLevelType w:val="hybridMultilevel"/>
    <w:tmpl w:val="A25056A4"/>
    <w:lvl w:ilvl="0" w:tplc="199A7008">
      <w:start w:val="1"/>
      <w:numFmt w:val="decimal"/>
      <w:lvlText w:val="%1."/>
      <w:lvlJc w:val="left"/>
      <w:pPr>
        <w:ind w:left="720" w:hanging="360"/>
      </w:pPr>
    </w:lvl>
    <w:lvl w:ilvl="1" w:tplc="656EC914" w:tentative="1">
      <w:start w:val="1"/>
      <w:numFmt w:val="lowerLetter"/>
      <w:lvlText w:val="%2."/>
      <w:lvlJc w:val="left"/>
      <w:pPr>
        <w:ind w:left="1440" w:hanging="360"/>
      </w:pPr>
    </w:lvl>
    <w:lvl w:ilvl="2" w:tplc="87986E40" w:tentative="1">
      <w:start w:val="1"/>
      <w:numFmt w:val="lowerRoman"/>
      <w:lvlText w:val="%3."/>
      <w:lvlJc w:val="right"/>
      <w:pPr>
        <w:ind w:left="2160" w:hanging="180"/>
      </w:pPr>
    </w:lvl>
    <w:lvl w:ilvl="3" w:tplc="0EA04E90" w:tentative="1">
      <w:start w:val="1"/>
      <w:numFmt w:val="decimal"/>
      <w:lvlText w:val="%4."/>
      <w:lvlJc w:val="left"/>
      <w:pPr>
        <w:ind w:left="2880" w:hanging="360"/>
      </w:pPr>
    </w:lvl>
    <w:lvl w:ilvl="4" w:tplc="3A26185C" w:tentative="1">
      <w:start w:val="1"/>
      <w:numFmt w:val="lowerLetter"/>
      <w:lvlText w:val="%5."/>
      <w:lvlJc w:val="left"/>
      <w:pPr>
        <w:ind w:left="3600" w:hanging="360"/>
      </w:pPr>
    </w:lvl>
    <w:lvl w:ilvl="5" w:tplc="C10C7CF6" w:tentative="1">
      <w:start w:val="1"/>
      <w:numFmt w:val="lowerRoman"/>
      <w:lvlText w:val="%6."/>
      <w:lvlJc w:val="right"/>
      <w:pPr>
        <w:ind w:left="4320" w:hanging="180"/>
      </w:pPr>
    </w:lvl>
    <w:lvl w:ilvl="6" w:tplc="64382FFC" w:tentative="1">
      <w:start w:val="1"/>
      <w:numFmt w:val="decimal"/>
      <w:lvlText w:val="%7."/>
      <w:lvlJc w:val="left"/>
      <w:pPr>
        <w:ind w:left="5040" w:hanging="360"/>
      </w:pPr>
    </w:lvl>
    <w:lvl w:ilvl="7" w:tplc="335E0298" w:tentative="1">
      <w:start w:val="1"/>
      <w:numFmt w:val="lowerLetter"/>
      <w:lvlText w:val="%8."/>
      <w:lvlJc w:val="left"/>
      <w:pPr>
        <w:ind w:left="5760" w:hanging="360"/>
      </w:pPr>
    </w:lvl>
    <w:lvl w:ilvl="8" w:tplc="D53C00EE" w:tentative="1">
      <w:start w:val="1"/>
      <w:numFmt w:val="lowerRoman"/>
      <w:lvlText w:val="%9."/>
      <w:lvlJc w:val="right"/>
      <w:pPr>
        <w:ind w:left="6480" w:hanging="180"/>
      </w:pPr>
    </w:lvl>
  </w:abstractNum>
  <w:abstractNum w:abstractNumId="33" w15:restartNumberingAfterBreak="0">
    <w:nsid w:val="0F3D46F4"/>
    <w:multiLevelType w:val="hybridMultilevel"/>
    <w:tmpl w:val="C90C8314"/>
    <w:lvl w:ilvl="0" w:tplc="B652E690">
      <w:start w:val="1"/>
      <w:numFmt w:val="decimal"/>
      <w:lvlText w:val="%1."/>
      <w:lvlJc w:val="left"/>
      <w:pPr>
        <w:ind w:left="720" w:hanging="360"/>
      </w:pPr>
      <w:rPr>
        <w:i w:val="0"/>
      </w:rPr>
    </w:lvl>
    <w:lvl w:ilvl="1" w:tplc="C018EAA6" w:tentative="1">
      <w:start w:val="1"/>
      <w:numFmt w:val="lowerLetter"/>
      <w:lvlText w:val="%2."/>
      <w:lvlJc w:val="left"/>
      <w:pPr>
        <w:ind w:left="1440" w:hanging="360"/>
      </w:pPr>
    </w:lvl>
    <w:lvl w:ilvl="2" w:tplc="6DD4E7E8" w:tentative="1">
      <w:start w:val="1"/>
      <w:numFmt w:val="lowerRoman"/>
      <w:lvlText w:val="%3."/>
      <w:lvlJc w:val="right"/>
      <w:pPr>
        <w:ind w:left="2160" w:hanging="180"/>
      </w:pPr>
    </w:lvl>
    <w:lvl w:ilvl="3" w:tplc="377AC38C" w:tentative="1">
      <w:start w:val="1"/>
      <w:numFmt w:val="decimal"/>
      <w:lvlText w:val="%4."/>
      <w:lvlJc w:val="left"/>
      <w:pPr>
        <w:ind w:left="2880" w:hanging="360"/>
      </w:pPr>
    </w:lvl>
    <w:lvl w:ilvl="4" w:tplc="6C9E7444" w:tentative="1">
      <w:start w:val="1"/>
      <w:numFmt w:val="lowerLetter"/>
      <w:lvlText w:val="%5."/>
      <w:lvlJc w:val="left"/>
      <w:pPr>
        <w:ind w:left="3600" w:hanging="360"/>
      </w:pPr>
    </w:lvl>
    <w:lvl w:ilvl="5" w:tplc="B964C884" w:tentative="1">
      <w:start w:val="1"/>
      <w:numFmt w:val="lowerRoman"/>
      <w:lvlText w:val="%6."/>
      <w:lvlJc w:val="right"/>
      <w:pPr>
        <w:ind w:left="4320" w:hanging="180"/>
      </w:pPr>
    </w:lvl>
    <w:lvl w:ilvl="6" w:tplc="27FE8440" w:tentative="1">
      <w:start w:val="1"/>
      <w:numFmt w:val="decimal"/>
      <w:lvlText w:val="%7."/>
      <w:lvlJc w:val="left"/>
      <w:pPr>
        <w:ind w:left="5040" w:hanging="360"/>
      </w:pPr>
    </w:lvl>
    <w:lvl w:ilvl="7" w:tplc="EC3C8126" w:tentative="1">
      <w:start w:val="1"/>
      <w:numFmt w:val="lowerLetter"/>
      <w:lvlText w:val="%8."/>
      <w:lvlJc w:val="left"/>
      <w:pPr>
        <w:ind w:left="5760" w:hanging="360"/>
      </w:pPr>
    </w:lvl>
    <w:lvl w:ilvl="8" w:tplc="236C5854" w:tentative="1">
      <w:start w:val="1"/>
      <w:numFmt w:val="lowerRoman"/>
      <w:lvlText w:val="%9."/>
      <w:lvlJc w:val="right"/>
      <w:pPr>
        <w:ind w:left="6480" w:hanging="180"/>
      </w:pPr>
    </w:lvl>
  </w:abstractNum>
  <w:abstractNum w:abstractNumId="34" w15:restartNumberingAfterBreak="0">
    <w:nsid w:val="0FA72B64"/>
    <w:multiLevelType w:val="hybridMultilevel"/>
    <w:tmpl w:val="BE6E382E"/>
    <w:lvl w:ilvl="0" w:tplc="CD581D80">
      <w:start w:val="4"/>
      <w:numFmt w:val="upperLetter"/>
      <w:lvlText w:val="%1."/>
      <w:lvlJc w:val="left"/>
      <w:pPr>
        <w:ind w:left="6172" w:hanging="360"/>
      </w:pPr>
      <w:rPr>
        <w:rFonts w:hint="default"/>
      </w:rPr>
    </w:lvl>
    <w:lvl w:ilvl="1" w:tplc="1E1C855A">
      <w:start w:val="1"/>
      <w:numFmt w:val="decimal"/>
      <w:lvlText w:val="%2."/>
      <w:lvlJc w:val="left"/>
      <w:pPr>
        <w:ind w:left="1440" w:hanging="360"/>
      </w:pPr>
    </w:lvl>
    <w:lvl w:ilvl="2" w:tplc="70A4DB48">
      <w:start w:val="1"/>
      <w:numFmt w:val="lowerRoman"/>
      <w:lvlText w:val="%3."/>
      <w:lvlJc w:val="right"/>
      <w:pPr>
        <w:ind w:left="2160" w:hanging="180"/>
      </w:pPr>
    </w:lvl>
    <w:lvl w:ilvl="3" w:tplc="F6DAB60A" w:tentative="1">
      <w:start w:val="1"/>
      <w:numFmt w:val="decimal"/>
      <w:lvlText w:val="%4."/>
      <w:lvlJc w:val="left"/>
      <w:pPr>
        <w:ind w:left="2880" w:hanging="360"/>
      </w:pPr>
    </w:lvl>
    <w:lvl w:ilvl="4" w:tplc="465A3E18" w:tentative="1">
      <w:start w:val="1"/>
      <w:numFmt w:val="lowerLetter"/>
      <w:lvlText w:val="%5."/>
      <w:lvlJc w:val="left"/>
      <w:pPr>
        <w:ind w:left="3600" w:hanging="360"/>
      </w:pPr>
    </w:lvl>
    <w:lvl w:ilvl="5" w:tplc="AB3CA452" w:tentative="1">
      <w:start w:val="1"/>
      <w:numFmt w:val="lowerRoman"/>
      <w:lvlText w:val="%6."/>
      <w:lvlJc w:val="right"/>
      <w:pPr>
        <w:ind w:left="4320" w:hanging="180"/>
      </w:pPr>
    </w:lvl>
    <w:lvl w:ilvl="6" w:tplc="8A904BEE" w:tentative="1">
      <w:start w:val="1"/>
      <w:numFmt w:val="decimal"/>
      <w:lvlText w:val="%7."/>
      <w:lvlJc w:val="left"/>
      <w:pPr>
        <w:ind w:left="5040" w:hanging="360"/>
      </w:pPr>
    </w:lvl>
    <w:lvl w:ilvl="7" w:tplc="3A0E7DD0" w:tentative="1">
      <w:start w:val="1"/>
      <w:numFmt w:val="lowerLetter"/>
      <w:lvlText w:val="%8."/>
      <w:lvlJc w:val="left"/>
      <w:pPr>
        <w:ind w:left="5760" w:hanging="360"/>
      </w:pPr>
    </w:lvl>
    <w:lvl w:ilvl="8" w:tplc="FA205042" w:tentative="1">
      <w:start w:val="1"/>
      <w:numFmt w:val="lowerRoman"/>
      <w:lvlText w:val="%9."/>
      <w:lvlJc w:val="right"/>
      <w:pPr>
        <w:ind w:left="6480" w:hanging="180"/>
      </w:pPr>
    </w:lvl>
  </w:abstractNum>
  <w:abstractNum w:abstractNumId="35" w15:restartNumberingAfterBreak="0">
    <w:nsid w:val="106E0BF0"/>
    <w:multiLevelType w:val="multilevel"/>
    <w:tmpl w:val="0032D9BE"/>
    <w:lvl w:ilvl="0">
      <w:start w:val="10"/>
      <w:numFmt w:val="decimal"/>
      <w:lvlText w:val="%1."/>
      <w:lvlJc w:val="left"/>
      <w:rPr>
        <w:rFonts w:ascii="Calibri" w:eastAsia="Arial" w:hAnsi="Calibri" w:cs="Calibr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08877BE"/>
    <w:multiLevelType w:val="hybridMultilevel"/>
    <w:tmpl w:val="A42CD876"/>
    <w:lvl w:ilvl="0" w:tplc="DE723FC6">
      <w:start w:val="1"/>
      <w:numFmt w:val="decimal"/>
      <w:lvlText w:val="%1."/>
      <w:lvlJc w:val="left"/>
      <w:pPr>
        <w:ind w:left="720" w:hanging="360"/>
      </w:pPr>
      <w:rPr>
        <w:b w:val="0"/>
      </w:rPr>
    </w:lvl>
    <w:lvl w:ilvl="1" w:tplc="EA240EF8" w:tentative="1">
      <w:start w:val="1"/>
      <w:numFmt w:val="lowerLetter"/>
      <w:lvlText w:val="%2."/>
      <w:lvlJc w:val="left"/>
      <w:pPr>
        <w:ind w:left="1440" w:hanging="360"/>
      </w:pPr>
    </w:lvl>
    <w:lvl w:ilvl="2" w:tplc="7BFA8140" w:tentative="1">
      <w:start w:val="1"/>
      <w:numFmt w:val="lowerRoman"/>
      <w:lvlText w:val="%3."/>
      <w:lvlJc w:val="right"/>
      <w:pPr>
        <w:ind w:left="2160" w:hanging="180"/>
      </w:pPr>
    </w:lvl>
    <w:lvl w:ilvl="3" w:tplc="D382CBE2" w:tentative="1">
      <w:start w:val="1"/>
      <w:numFmt w:val="decimal"/>
      <w:lvlText w:val="%4."/>
      <w:lvlJc w:val="left"/>
      <w:pPr>
        <w:ind w:left="2880" w:hanging="360"/>
      </w:pPr>
    </w:lvl>
    <w:lvl w:ilvl="4" w:tplc="30CC6CD0" w:tentative="1">
      <w:start w:val="1"/>
      <w:numFmt w:val="lowerLetter"/>
      <w:lvlText w:val="%5."/>
      <w:lvlJc w:val="left"/>
      <w:pPr>
        <w:ind w:left="3600" w:hanging="360"/>
      </w:pPr>
    </w:lvl>
    <w:lvl w:ilvl="5" w:tplc="C47204EC" w:tentative="1">
      <w:start w:val="1"/>
      <w:numFmt w:val="lowerRoman"/>
      <w:lvlText w:val="%6."/>
      <w:lvlJc w:val="right"/>
      <w:pPr>
        <w:ind w:left="4320" w:hanging="180"/>
      </w:pPr>
    </w:lvl>
    <w:lvl w:ilvl="6" w:tplc="0974F880" w:tentative="1">
      <w:start w:val="1"/>
      <w:numFmt w:val="decimal"/>
      <w:lvlText w:val="%7."/>
      <w:lvlJc w:val="left"/>
      <w:pPr>
        <w:ind w:left="5040" w:hanging="360"/>
      </w:pPr>
    </w:lvl>
    <w:lvl w:ilvl="7" w:tplc="00726772" w:tentative="1">
      <w:start w:val="1"/>
      <w:numFmt w:val="lowerLetter"/>
      <w:lvlText w:val="%8."/>
      <w:lvlJc w:val="left"/>
      <w:pPr>
        <w:ind w:left="5760" w:hanging="360"/>
      </w:pPr>
    </w:lvl>
    <w:lvl w:ilvl="8" w:tplc="0B2E6872" w:tentative="1">
      <w:start w:val="1"/>
      <w:numFmt w:val="lowerRoman"/>
      <w:lvlText w:val="%9."/>
      <w:lvlJc w:val="right"/>
      <w:pPr>
        <w:ind w:left="6480" w:hanging="180"/>
      </w:pPr>
    </w:lvl>
  </w:abstractNum>
  <w:abstractNum w:abstractNumId="37" w15:restartNumberingAfterBreak="0">
    <w:nsid w:val="10B10EED"/>
    <w:multiLevelType w:val="hybridMultilevel"/>
    <w:tmpl w:val="F6D4BF82"/>
    <w:lvl w:ilvl="0" w:tplc="3E302392">
      <w:start w:val="1"/>
      <w:numFmt w:val="decimal"/>
      <w:lvlText w:val="%1."/>
      <w:lvlJc w:val="left"/>
      <w:pPr>
        <w:ind w:left="720" w:hanging="360"/>
      </w:pPr>
      <w:rPr>
        <w:rFonts w:hint="default"/>
        <w:i w:val="0"/>
      </w:rPr>
    </w:lvl>
    <w:lvl w:ilvl="1" w:tplc="22D0F33C">
      <w:start w:val="1"/>
      <w:numFmt w:val="lowerLetter"/>
      <w:lvlText w:val="%2."/>
      <w:lvlJc w:val="left"/>
      <w:pPr>
        <w:ind w:left="1440" w:hanging="360"/>
      </w:pPr>
    </w:lvl>
    <w:lvl w:ilvl="2" w:tplc="F9829A2A" w:tentative="1">
      <w:start w:val="1"/>
      <w:numFmt w:val="lowerRoman"/>
      <w:lvlText w:val="%3."/>
      <w:lvlJc w:val="right"/>
      <w:pPr>
        <w:ind w:left="2160" w:hanging="180"/>
      </w:pPr>
    </w:lvl>
    <w:lvl w:ilvl="3" w:tplc="B88C66DE" w:tentative="1">
      <w:start w:val="1"/>
      <w:numFmt w:val="decimal"/>
      <w:lvlText w:val="%4."/>
      <w:lvlJc w:val="left"/>
      <w:pPr>
        <w:ind w:left="2880" w:hanging="360"/>
      </w:pPr>
    </w:lvl>
    <w:lvl w:ilvl="4" w:tplc="DC0C3388" w:tentative="1">
      <w:start w:val="1"/>
      <w:numFmt w:val="lowerLetter"/>
      <w:lvlText w:val="%5."/>
      <w:lvlJc w:val="left"/>
      <w:pPr>
        <w:ind w:left="3600" w:hanging="360"/>
      </w:pPr>
    </w:lvl>
    <w:lvl w:ilvl="5" w:tplc="3174B4CC" w:tentative="1">
      <w:start w:val="1"/>
      <w:numFmt w:val="lowerRoman"/>
      <w:lvlText w:val="%6."/>
      <w:lvlJc w:val="right"/>
      <w:pPr>
        <w:ind w:left="4320" w:hanging="180"/>
      </w:pPr>
    </w:lvl>
    <w:lvl w:ilvl="6" w:tplc="68667328" w:tentative="1">
      <w:start w:val="1"/>
      <w:numFmt w:val="decimal"/>
      <w:lvlText w:val="%7."/>
      <w:lvlJc w:val="left"/>
      <w:pPr>
        <w:ind w:left="5040" w:hanging="360"/>
      </w:pPr>
    </w:lvl>
    <w:lvl w:ilvl="7" w:tplc="39664A9E" w:tentative="1">
      <w:start w:val="1"/>
      <w:numFmt w:val="lowerLetter"/>
      <w:lvlText w:val="%8."/>
      <w:lvlJc w:val="left"/>
      <w:pPr>
        <w:ind w:left="5760" w:hanging="360"/>
      </w:pPr>
    </w:lvl>
    <w:lvl w:ilvl="8" w:tplc="E34EC386" w:tentative="1">
      <w:start w:val="1"/>
      <w:numFmt w:val="lowerRoman"/>
      <w:lvlText w:val="%9."/>
      <w:lvlJc w:val="right"/>
      <w:pPr>
        <w:ind w:left="6480" w:hanging="180"/>
      </w:pPr>
    </w:lvl>
  </w:abstractNum>
  <w:abstractNum w:abstractNumId="38" w15:restartNumberingAfterBreak="0">
    <w:nsid w:val="120D1D7C"/>
    <w:multiLevelType w:val="hybridMultilevel"/>
    <w:tmpl w:val="A23EB5B2"/>
    <w:lvl w:ilvl="0" w:tplc="5A5630FC">
      <w:start w:val="1"/>
      <w:numFmt w:val="decimal"/>
      <w:lvlText w:val="%1."/>
      <w:lvlJc w:val="left"/>
      <w:pPr>
        <w:ind w:left="720" w:hanging="360"/>
      </w:pPr>
      <w:rPr>
        <w:i w:val="0"/>
      </w:rPr>
    </w:lvl>
    <w:lvl w:ilvl="1" w:tplc="ACAE0138" w:tentative="1">
      <w:start w:val="1"/>
      <w:numFmt w:val="lowerLetter"/>
      <w:lvlText w:val="%2."/>
      <w:lvlJc w:val="left"/>
      <w:pPr>
        <w:ind w:left="1440" w:hanging="360"/>
      </w:pPr>
    </w:lvl>
    <w:lvl w:ilvl="2" w:tplc="08BC90BA" w:tentative="1">
      <w:start w:val="1"/>
      <w:numFmt w:val="lowerRoman"/>
      <w:lvlText w:val="%3."/>
      <w:lvlJc w:val="right"/>
      <w:pPr>
        <w:ind w:left="2160" w:hanging="180"/>
      </w:pPr>
    </w:lvl>
    <w:lvl w:ilvl="3" w:tplc="BE208502" w:tentative="1">
      <w:start w:val="1"/>
      <w:numFmt w:val="decimal"/>
      <w:lvlText w:val="%4."/>
      <w:lvlJc w:val="left"/>
      <w:pPr>
        <w:ind w:left="2880" w:hanging="360"/>
      </w:pPr>
    </w:lvl>
    <w:lvl w:ilvl="4" w:tplc="0A2EF2D6" w:tentative="1">
      <w:start w:val="1"/>
      <w:numFmt w:val="lowerLetter"/>
      <w:lvlText w:val="%5."/>
      <w:lvlJc w:val="left"/>
      <w:pPr>
        <w:ind w:left="3600" w:hanging="360"/>
      </w:pPr>
    </w:lvl>
    <w:lvl w:ilvl="5" w:tplc="89EA7F1A" w:tentative="1">
      <w:start w:val="1"/>
      <w:numFmt w:val="lowerRoman"/>
      <w:lvlText w:val="%6."/>
      <w:lvlJc w:val="right"/>
      <w:pPr>
        <w:ind w:left="4320" w:hanging="180"/>
      </w:pPr>
    </w:lvl>
    <w:lvl w:ilvl="6" w:tplc="9550C626" w:tentative="1">
      <w:start w:val="1"/>
      <w:numFmt w:val="decimal"/>
      <w:lvlText w:val="%7."/>
      <w:lvlJc w:val="left"/>
      <w:pPr>
        <w:ind w:left="5040" w:hanging="360"/>
      </w:pPr>
    </w:lvl>
    <w:lvl w:ilvl="7" w:tplc="4A7C0AA4" w:tentative="1">
      <w:start w:val="1"/>
      <w:numFmt w:val="lowerLetter"/>
      <w:lvlText w:val="%8."/>
      <w:lvlJc w:val="left"/>
      <w:pPr>
        <w:ind w:left="5760" w:hanging="360"/>
      </w:pPr>
    </w:lvl>
    <w:lvl w:ilvl="8" w:tplc="85301C80" w:tentative="1">
      <w:start w:val="1"/>
      <w:numFmt w:val="lowerRoman"/>
      <w:lvlText w:val="%9."/>
      <w:lvlJc w:val="right"/>
      <w:pPr>
        <w:ind w:left="6480" w:hanging="180"/>
      </w:pPr>
    </w:lvl>
  </w:abstractNum>
  <w:abstractNum w:abstractNumId="39" w15:restartNumberingAfterBreak="0">
    <w:nsid w:val="136F2D85"/>
    <w:multiLevelType w:val="hybridMultilevel"/>
    <w:tmpl w:val="0BD6606A"/>
    <w:lvl w:ilvl="0" w:tplc="B55C211C">
      <w:start w:val="1"/>
      <w:numFmt w:val="decimal"/>
      <w:lvlText w:val="%1."/>
      <w:lvlJc w:val="left"/>
      <w:pPr>
        <w:ind w:left="720" w:hanging="360"/>
      </w:pPr>
    </w:lvl>
    <w:lvl w:ilvl="1" w:tplc="78527446" w:tentative="1">
      <w:start w:val="1"/>
      <w:numFmt w:val="lowerLetter"/>
      <w:lvlText w:val="%2."/>
      <w:lvlJc w:val="left"/>
      <w:pPr>
        <w:ind w:left="1440" w:hanging="360"/>
      </w:pPr>
    </w:lvl>
    <w:lvl w:ilvl="2" w:tplc="0BEE1C20" w:tentative="1">
      <w:start w:val="1"/>
      <w:numFmt w:val="lowerRoman"/>
      <w:lvlText w:val="%3."/>
      <w:lvlJc w:val="right"/>
      <w:pPr>
        <w:ind w:left="2160" w:hanging="180"/>
      </w:pPr>
    </w:lvl>
    <w:lvl w:ilvl="3" w:tplc="70D652F0" w:tentative="1">
      <w:start w:val="1"/>
      <w:numFmt w:val="decimal"/>
      <w:lvlText w:val="%4."/>
      <w:lvlJc w:val="left"/>
      <w:pPr>
        <w:ind w:left="2880" w:hanging="360"/>
      </w:pPr>
    </w:lvl>
    <w:lvl w:ilvl="4" w:tplc="3B7A24EE" w:tentative="1">
      <w:start w:val="1"/>
      <w:numFmt w:val="lowerLetter"/>
      <w:lvlText w:val="%5."/>
      <w:lvlJc w:val="left"/>
      <w:pPr>
        <w:ind w:left="3600" w:hanging="360"/>
      </w:pPr>
    </w:lvl>
    <w:lvl w:ilvl="5" w:tplc="07E65D90" w:tentative="1">
      <w:start w:val="1"/>
      <w:numFmt w:val="lowerRoman"/>
      <w:lvlText w:val="%6."/>
      <w:lvlJc w:val="right"/>
      <w:pPr>
        <w:ind w:left="4320" w:hanging="180"/>
      </w:pPr>
    </w:lvl>
    <w:lvl w:ilvl="6" w:tplc="E56E4FB0" w:tentative="1">
      <w:start w:val="1"/>
      <w:numFmt w:val="decimal"/>
      <w:lvlText w:val="%7."/>
      <w:lvlJc w:val="left"/>
      <w:pPr>
        <w:ind w:left="5040" w:hanging="360"/>
      </w:pPr>
    </w:lvl>
    <w:lvl w:ilvl="7" w:tplc="72E09F6A" w:tentative="1">
      <w:start w:val="1"/>
      <w:numFmt w:val="lowerLetter"/>
      <w:lvlText w:val="%8."/>
      <w:lvlJc w:val="left"/>
      <w:pPr>
        <w:ind w:left="5760" w:hanging="360"/>
      </w:pPr>
    </w:lvl>
    <w:lvl w:ilvl="8" w:tplc="23527D5A" w:tentative="1">
      <w:start w:val="1"/>
      <w:numFmt w:val="lowerRoman"/>
      <w:lvlText w:val="%9."/>
      <w:lvlJc w:val="right"/>
      <w:pPr>
        <w:ind w:left="6480" w:hanging="180"/>
      </w:pPr>
    </w:lvl>
  </w:abstractNum>
  <w:abstractNum w:abstractNumId="40" w15:restartNumberingAfterBreak="0">
    <w:nsid w:val="13A67EE2"/>
    <w:multiLevelType w:val="multilevel"/>
    <w:tmpl w:val="3C2854E6"/>
    <w:lvl w:ilvl="0">
      <w:start w:val="2"/>
      <w:numFmt w:val="decimal"/>
      <w:lvlText w:val="%1."/>
      <w:lvlJc w:val="left"/>
      <w:pPr>
        <w:ind w:left="360" w:hanging="360"/>
      </w:pPr>
      <w:rPr>
        <w:rFonts w:hint="default"/>
        <w:b/>
      </w:rPr>
    </w:lvl>
    <w:lvl w:ilvl="1">
      <w:start w:val="1"/>
      <w:numFmt w:val="decimal"/>
      <w:lvlText w:val="%1.%2."/>
      <w:lvlJc w:val="left"/>
      <w:pPr>
        <w:ind w:left="1426" w:hanging="360"/>
      </w:pPr>
      <w:rPr>
        <w:rFonts w:hint="default"/>
        <w:b w:val="0"/>
        <w:sz w:val="24"/>
        <w:szCs w:val="24"/>
      </w:rPr>
    </w:lvl>
    <w:lvl w:ilvl="2">
      <w:start w:val="1"/>
      <w:numFmt w:val="decimal"/>
      <w:lvlText w:val="%1.%2.%3."/>
      <w:lvlJc w:val="left"/>
      <w:pPr>
        <w:ind w:left="2852" w:hanging="720"/>
      </w:pPr>
      <w:rPr>
        <w:rFonts w:hint="default"/>
        <w:b w:val="0"/>
      </w:rPr>
    </w:lvl>
    <w:lvl w:ilvl="3">
      <w:start w:val="1"/>
      <w:numFmt w:val="decimal"/>
      <w:lvlText w:val="%1.%2.%3.%4."/>
      <w:lvlJc w:val="left"/>
      <w:pPr>
        <w:ind w:left="3918" w:hanging="720"/>
      </w:pPr>
      <w:rPr>
        <w:rFonts w:hint="default"/>
        <w:b/>
      </w:rPr>
    </w:lvl>
    <w:lvl w:ilvl="4">
      <w:start w:val="1"/>
      <w:numFmt w:val="decimal"/>
      <w:lvlText w:val="%1.%2.%3.%4.%5."/>
      <w:lvlJc w:val="left"/>
      <w:pPr>
        <w:ind w:left="5344" w:hanging="1080"/>
      </w:pPr>
      <w:rPr>
        <w:rFonts w:hint="default"/>
        <w:b/>
      </w:rPr>
    </w:lvl>
    <w:lvl w:ilvl="5">
      <w:start w:val="1"/>
      <w:numFmt w:val="decimal"/>
      <w:lvlText w:val="%1.%2.%3.%4.%5.%6."/>
      <w:lvlJc w:val="left"/>
      <w:pPr>
        <w:ind w:left="6410" w:hanging="1080"/>
      </w:pPr>
      <w:rPr>
        <w:rFonts w:hint="default"/>
        <w:b/>
      </w:rPr>
    </w:lvl>
    <w:lvl w:ilvl="6">
      <w:start w:val="1"/>
      <w:numFmt w:val="decimal"/>
      <w:lvlText w:val="%1.%2.%3.%4.%5.%6.%7."/>
      <w:lvlJc w:val="left"/>
      <w:pPr>
        <w:ind w:left="7836" w:hanging="1440"/>
      </w:pPr>
      <w:rPr>
        <w:rFonts w:hint="default"/>
        <w:b/>
      </w:rPr>
    </w:lvl>
    <w:lvl w:ilvl="7">
      <w:start w:val="1"/>
      <w:numFmt w:val="decimal"/>
      <w:lvlText w:val="%1.%2.%3.%4.%5.%6.%7.%8."/>
      <w:lvlJc w:val="left"/>
      <w:pPr>
        <w:ind w:left="8902" w:hanging="1440"/>
      </w:pPr>
      <w:rPr>
        <w:rFonts w:hint="default"/>
        <w:b/>
      </w:rPr>
    </w:lvl>
    <w:lvl w:ilvl="8">
      <w:start w:val="1"/>
      <w:numFmt w:val="decimal"/>
      <w:lvlText w:val="%1.%2.%3.%4.%5.%6.%7.%8.%9."/>
      <w:lvlJc w:val="left"/>
      <w:pPr>
        <w:ind w:left="10328" w:hanging="1800"/>
      </w:pPr>
      <w:rPr>
        <w:rFonts w:hint="default"/>
        <w:b/>
      </w:rPr>
    </w:lvl>
  </w:abstractNum>
  <w:abstractNum w:abstractNumId="41" w15:restartNumberingAfterBreak="0">
    <w:nsid w:val="14B22154"/>
    <w:multiLevelType w:val="multilevel"/>
    <w:tmpl w:val="E35CC2F0"/>
    <w:lvl w:ilvl="0">
      <w:start w:val="1"/>
      <w:numFmt w:val="decimal"/>
      <w:lvlText w:val="%1."/>
      <w:lvlJc w:val="left"/>
      <w:pPr>
        <w:ind w:left="720" w:hanging="360"/>
      </w:pPr>
    </w:lvl>
    <w:lvl w:ilvl="1">
      <w:start w:val="4"/>
      <w:numFmt w:val="decimal"/>
      <w:isLgl/>
      <w:lvlText w:val="%1.%2."/>
      <w:lvlJc w:val="left"/>
      <w:pPr>
        <w:ind w:left="1108" w:hanging="54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688" w:hanging="1800"/>
      </w:pPr>
      <w:rPr>
        <w:rFonts w:hint="default"/>
      </w:rPr>
    </w:lvl>
  </w:abstractNum>
  <w:abstractNum w:abstractNumId="42" w15:restartNumberingAfterBreak="0">
    <w:nsid w:val="1641035B"/>
    <w:multiLevelType w:val="hybridMultilevel"/>
    <w:tmpl w:val="82125F30"/>
    <w:lvl w:ilvl="0" w:tplc="90465912">
      <w:start w:val="1"/>
      <w:numFmt w:val="decimal"/>
      <w:lvlText w:val="%1."/>
      <w:lvlJc w:val="left"/>
      <w:pPr>
        <w:ind w:left="1287" w:hanging="360"/>
      </w:pPr>
    </w:lvl>
    <w:lvl w:ilvl="1" w:tplc="80CA4C62">
      <w:start w:val="1"/>
      <w:numFmt w:val="lowerLetter"/>
      <w:lvlText w:val="%2."/>
      <w:lvlJc w:val="left"/>
      <w:pPr>
        <w:ind w:left="1070" w:hanging="360"/>
      </w:pPr>
    </w:lvl>
    <w:lvl w:ilvl="2" w:tplc="C3ECBCAA" w:tentative="1">
      <w:start w:val="1"/>
      <w:numFmt w:val="lowerRoman"/>
      <w:lvlText w:val="%3."/>
      <w:lvlJc w:val="right"/>
      <w:pPr>
        <w:ind w:left="2727" w:hanging="180"/>
      </w:pPr>
    </w:lvl>
    <w:lvl w:ilvl="3" w:tplc="477AA662" w:tentative="1">
      <w:start w:val="1"/>
      <w:numFmt w:val="decimal"/>
      <w:lvlText w:val="%4."/>
      <w:lvlJc w:val="left"/>
      <w:pPr>
        <w:ind w:left="3447" w:hanging="360"/>
      </w:pPr>
    </w:lvl>
    <w:lvl w:ilvl="4" w:tplc="89145658" w:tentative="1">
      <w:start w:val="1"/>
      <w:numFmt w:val="lowerLetter"/>
      <w:lvlText w:val="%5."/>
      <w:lvlJc w:val="left"/>
      <w:pPr>
        <w:ind w:left="4167" w:hanging="360"/>
      </w:pPr>
    </w:lvl>
    <w:lvl w:ilvl="5" w:tplc="F9C0DD98" w:tentative="1">
      <w:start w:val="1"/>
      <w:numFmt w:val="lowerRoman"/>
      <w:lvlText w:val="%6."/>
      <w:lvlJc w:val="right"/>
      <w:pPr>
        <w:ind w:left="4887" w:hanging="180"/>
      </w:pPr>
    </w:lvl>
    <w:lvl w:ilvl="6" w:tplc="A0880A62" w:tentative="1">
      <w:start w:val="1"/>
      <w:numFmt w:val="decimal"/>
      <w:lvlText w:val="%7."/>
      <w:lvlJc w:val="left"/>
      <w:pPr>
        <w:ind w:left="5607" w:hanging="360"/>
      </w:pPr>
    </w:lvl>
    <w:lvl w:ilvl="7" w:tplc="9594CD28" w:tentative="1">
      <w:start w:val="1"/>
      <w:numFmt w:val="lowerLetter"/>
      <w:lvlText w:val="%8."/>
      <w:lvlJc w:val="left"/>
      <w:pPr>
        <w:ind w:left="6327" w:hanging="360"/>
      </w:pPr>
    </w:lvl>
    <w:lvl w:ilvl="8" w:tplc="0D108184" w:tentative="1">
      <w:start w:val="1"/>
      <w:numFmt w:val="lowerRoman"/>
      <w:lvlText w:val="%9."/>
      <w:lvlJc w:val="right"/>
      <w:pPr>
        <w:ind w:left="7047" w:hanging="180"/>
      </w:pPr>
    </w:lvl>
  </w:abstractNum>
  <w:abstractNum w:abstractNumId="43" w15:restartNumberingAfterBreak="0">
    <w:nsid w:val="169622D0"/>
    <w:multiLevelType w:val="hybridMultilevel"/>
    <w:tmpl w:val="1E4CB666"/>
    <w:lvl w:ilvl="0" w:tplc="3344170C">
      <w:start w:val="1"/>
      <w:numFmt w:val="decimal"/>
      <w:lvlText w:val="%1)"/>
      <w:lvlJc w:val="left"/>
      <w:pPr>
        <w:ind w:left="1358" w:hanging="360"/>
      </w:pPr>
      <w:rPr>
        <w:b w:val="0"/>
      </w:rPr>
    </w:lvl>
    <w:lvl w:ilvl="1" w:tplc="83085F02">
      <w:start w:val="1"/>
      <w:numFmt w:val="lowerLetter"/>
      <w:lvlText w:val="%2)"/>
      <w:lvlJc w:val="left"/>
      <w:pPr>
        <w:ind w:left="2078" w:hanging="360"/>
      </w:pPr>
      <w:rPr>
        <w:b w:val="0"/>
      </w:rPr>
    </w:lvl>
    <w:lvl w:ilvl="2" w:tplc="4260D7D8">
      <w:start w:val="10"/>
      <w:numFmt w:val="decimal"/>
      <w:lvlText w:val="%3"/>
      <w:lvlJc w:val="left"/>
      <w:pPr>
        <w:ind w:left="2978" w:hanging="360"/>
      </w:pPr>
      <w:rPr>
        <w:rFonts w:hint="default"/>
      </w:rPr>
    </w:lvl>
    <w:lvl w:ilvl="3" w:tplc="FA5A0D7E" w:tentative="1">
      <w:start w:val="1"/>
      <w:numFmt w:val="decimal"/>
      <w:lvlText w:val="%4."/>
      <w:lvlJc w:val="left"/>
      <w:pPr>
        <w:ind w:left="3518" w:hanging="360"/>
      </w:pPr>
    </w:lvl>
    <w:lvl w:ilvl="4" w:tplc="F256594A" w:tentative="1">
      <w:start w:val="1"/>
      <w:numFmt w:val="lowerLetter"/>
      <w:lvlText w:val="%5."/>
      <w:lvlJc w:val="left"/>
      <w:pPr>
        <w:ind w:left="4238" w:hanging="360"/>
      </w:pPr>
    </w:lvl>
    <w:lvl w:ilvl="5" w:tplc="DADCE8EA" w:tentative="1">
      <w:start w:val="1"/>
      <w:numFmt w:val="lowerRoman"/>
      <w:lvlText w:val="%6."/>
      <w:lvlJc w:val="right"/>
      <w:pPr>
        <w:ind w:left="4958" w:hanging="180"/>
      </w:pPr>
    </w:lvl>
    <w:lvl w:ilvl="6" w:tplc="F1E0AAE8" w:tentative="1">
      <w:start w:val="1"/>
      <w:numFmt w:val="decimal"/>
      <w:lvlText w:val="%7."/>
      <w:lvlJc w:val="left"/>
      <w:pPr>
        <w:ind w:left="5678" w:hanging="360"/>
      </w:pPr>
    </w:lvl>
    <w:lvl w:ilvl="7" w:tplc="1388C8A6" w:tentative="1">
      <w:start w:val="1"/>
      <w:numFmt w:val="lowerLetter"/>
      <w:lvlText w:val="%8."/>
      <w:lvlJc w:val="left"/>
      <w:pPr>
        <w:ind w:left="6398" w:hanging="360"/>
      </w:pPr>
    </w:lvl>
    <w:lvl w:ilvl="8" w:tplc="089C9B64" w:tentative="1">
      <w:start w:val="1"/>
      <w:numFmt w:val="lowerRoman"/>
      <w:lvlText w:val="%9."/>
      <w:lvlJc w:val="right"/>
      <w:pPr>
        <w:ind w:left="7118" w:hanging="180"/>
      </w:pPr>
    </w:lvl>
  </w:abstractNum>
  <w:abstractNum w:abstractNumId="44" w15:restartNumberingAfterBreak="0">
    <w:nsid w:val="16C234F6"/>
    <w:multiLevelType w:val="hybridMultilevel"/>
    <w:tmpl w:val="9F921E2C"/>
    <w:lvl w:ilvl="0" w:tplc="9B3A9226">
      <w:start w:val="1"/>
      <w:numFmt w:val="decimal"/>
      <w:lvlText w:val="%1)"/>
      <w:lvlJc w:val="left"/>
      <w:pPr>
        <w:ind w:left="1080" w:hanging="360"/>
      </w:pPr>
    </w:lvl>
    <w:lvl w:ilvl="1" w:tplc="4F969C2C">
      <w:start w:val="1"/>
      <w:numFmt w:val="lowerLetter"/>
      <w:lvlText w:val="%2."/>
      <w:lvlJc w:val="left"/>
      <w:pPr>
        <w:ind w:left="1800" w:hanging="360"/>
      </w:pPr>
    </w:lvl>
    <w:lvl w:ilvl="2" w:tplc="E7CC2EDA" w:tentative="1">
      <w:start w:val="1"/>
      <w:numFmt w:val="lowerRoman"/>
      <w:lvlText w:val="%3."/>
      <w:lvlJc w:val="right"/>
      <w:pPr>
        <w:ind w:left="2520" w:hanging="180"/>
      </w:pPr>
    </w:lvl>
    <w:lvl w:ilvl="3" w:tplc="DE946C3E" w:tentative="1">
      <w:start w:val="1"/>
      <w:numFmt w:val="decimal"/>
      <w:lvlText w:val="%4."/>
      <w:lvlJc w:val="left"/>
      <w:pPr>
        <w:ind w:left="3240" w:hanging="360"/>
      </w:pPr>
    </w:lvl>
    <w:lvl w:ilvl="4" w:tplc="297281A2" w:tentative="1">
      <w:start w:val="1"/>
      <w:numFmt w:val="lowerLetter"/>
      <w:lvlText w:val="%5."/>
      <w:lvlJc w:val="left"/>
      <w:pPr>
        <w:ind w:left="3960" w:hanging="360"/>
      </w:pPr>
    </w:lvl>
    <w:lvl w:ilvl="5" w:tplc="9EF0ED8C" w:tentative="1">
      <w:start w:val="1"/>
      <w:numFmt w:val="lowerRoman"/>
      <w:lvlText w:val="%6."/>
      <w:lvlJc w:val="right"/>
      <w:pPr>
        <w:ind w:left="4680" w:hanging="180"/>
      </w:pPr>
    </w:lvl>
    <w:lvl w:ilvl="6" w:tplc="AD36667C" w:tentative="1">
      <w:start w:val="1"/>
      <w:numFmt w:val="decimal"/>
      <w:lvlText w:val="%7."/>
      <w:lvlJc w:val="left"/>
      <w:pPr>
        <w:ind w:left="5400" w:hanging="360"/>
      </w:pPr>
    </w:lvl>
    <w:lvl w:ilvl="7" w:tplc="3028D142" w:tentative="1">
      <w:start w:val="1"/>
      <w:numFmt w:val="lowerLetter"/>
      <w:lvlText w:val="%8."/>
      <w:lvlJc w:val="left"/>
      <w:pPr>
        <w:ind w:left="6120" w:hanging="360"/>
      </w:pPr>
    </w:lvl>
    <w:lvl w:ilvl="8" w:tplc="6CA8D442" w:tentative="1">
      <w:start w:val="1"/>
      <w:numFmt w:val="lowerRoman"/>
      <w:lvlText w:val="%9."/>
      <w:lvlJc w:val="right"/>
      <w:pPr>
        <w:ind w:left="6840" w:hanging="180"/>
      </w:pPr>
    </w:lvl>
  </w:abstractNum>
  <w:abstractNum w:abstractNumId="45" w15:restartNumberingAfterBreak="0">
    <w:nsid w:val="170E169F"/>
    <w:multiLevelType w:val="hybridMultilevel"/>
    <w:tmpl w:val="19E60876"/>
    <w:lvl w:ilvl="0" w:tplc="8580DFDA">
      <w:start w:val="1"/>
      <w:numFmt w:val="decimal"/>
      <w:lvlText w:val="%1)"/>
      <w:lvlJc w:val="left"/>
      <w:pPr>
        <w:ind w:left="1440" w:hanging="360"/>
      </w:pPr>
    </w:lvl>
    <w:lvl w:ilvl="1" w:tplc="438244CE" w:tentative="1">
      <w:start w:val="1"/>
      <w:numFmt w:val="lowerLetter"/>
      <w:lvlText w:val="%2."/>
      <w:lvlJc w:val="left"/>
      <w:pPr>
        <w:ind w:left="2160" w:hanging="360"/>
      </w:pPr>
    </w:lvl>
    <w:lvl w:ilvl="2" w:tplc="FC90CB26" w:tentative="1">
      <w:start w:val="1"/>
      <w:numFmt w:val="lowerRoman"/>
      <w:lvlText w:val="%3."/>
      <w:lvlJc w:val="right"/>
      <w:pPr>
        <w:ind w:left="2880" w:hanging="180"/>
      </w:pPr>
    </w:lvl>
    <w:lvl w:ilvl="3" w:tplc="05A26D6C" w:tentative="1">
      <w:start w:val="1"/>
      <w:numFmt w:val="decimal"/>
      <w:lvlText w:val="%4."/>
      <w:lvlJc w:val="left"/>
      <w:pPr>
        <w:ind w:left="3600" w:hanging="360"/>
      </w:pPr>
    </w:lvl>
    <w:lvl w:ilvl="4" w:tplc="21C262DE" w:tentative="1">
      <w:start w:val="1"/>
      <w:numFmt w:val="lowerLetter"/>
      <w:lvlText w:val="%5."/>
      <w:lvlJc w:val="left"/>
      <w:pPr>
        <w:ind w:left="4320" w:hanging="360"/>
      </w:pPr>
    </w:lvl>
    <w:lvl w:ilvl="5" w:tplc="7EB2E03C" w:tentative="1">
      <w:start w:val="1"/>
      <w:numFmt w:val="lowerRoman"/>
      <w:lvlText w:val="%6."/>
      <w:lvlJc w:val="right"/>
      <w:pPr>
        <w:ind w:left="5040" w:hanging="180"/>
      </w:pPr>
    </w:lvl>
    <w:lvl w:ilvl="6" w:tplc="E1F4E6B6" w:tentative="1">
      <w:start w:val="1"/>
      <w:numFmt w:val="decimal"/>
      <w:lvlText w:val="%7."/>
      <w:lvlJc w:val="left"/>
      <w:pPr>
        <w:ind w:left="5760" w:hanging="360"/>
      </w:pPr>
    </w:lvl>
    <w:lvl w:ilvl="7" w:tplc="84682F90" w:tentative="1">
      <w:start w:val="1"/>
      <w:numFmt w:val="lowerLetter"/>
      <w:lvlText w:val="%8."/>
      <w:lvlJc w:val="left"/>
      <w:pPr>
        <w:ind w:left="6480" w:hanging="360"/>
      </w:pPr>
    </w:lvl>
    <w:lvl w:ilvl="8" w:tplc="0664672E" w:tentative="1">
      <w:start w:val="1"/>
      <w:numFmt w:val="lowerRoman"/>
      <w:lvlText w:val="%9."/>
      <w:lvlJc w:val="right"/>
      <w:pPr>
        <w:ind w:left="7200" w:hanging="180"/>
      </w:pPr>
    </w:lvl>
  </w:abstractNum>
  <w:abstractNum w:abstractNumId="46" w15:restartNumberingAfterBreak="0">
    <w:nsid w:val="17D56E25"/>
    <w:multiLevelType w:val="multilevel"/>
    <w:tmpl w:val="00BC7B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81336F4"/>
    <w:multiLevelType w:val="multilevel"/>
    <w:tmpl w:val="1200D21C"/>
    <w:lvl w:ilvl="0">
      <w:start w:val="1"/>
      <w:numFmt w:val="decimal"/>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19160BD3"/>
    <w:multiLevelType w:val="multilevel"/>
    <w:tmpl w:val="DC86A9E8"/>
    <w:name w:val="WW8Num3752"/>
    <w:lvl w:ilvl="0">
      <w:start w:val="1"/>
      <w:numFmt w:val="decimal"/>
      <w:lvlText w:val="%1."/>
      <w:lvlJc w:val="left"/>
      <w:pPr>
        <w:tabs>
          <w:tab w:val="num" w:pos="644"/>
        </w:tabs>
        <w:ind w:left="644" w:hanging="360"/>
      </w:pPr>
      <w:rPr>
        <w:rFonts w:cs="Times New Roman"/>
        <w:b/>
      </w:rPr>
    </w:lvl>
    <w:lvl w:ilvl="1">
      <w:start w:val="1"/>
      <w:numFmt w:val="decimal"/>
      <w:lvlText w:val="%1.%2."/>
      <w:lvlJc w:val="left"/>
      <w:pPr>
        <w:tabs>
          <w:tab w:val="num" w:pos="862"/>
        </w:tabs>
        <w:ind w:left="862" w:hanging="720"/>
      </w:pPr>
      <w:rPr>
        <w:rFonts w:cs="Times New Roman"/>
        <w:b w:val="0"/>
        <w:color w:val="auto"/>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49" w15:restartNumberingAfterBreak="0">
    <w:nsid w:val="198F2A93"/>
    <w:multiLevelType w:val="hybridMultilevel"/>
    <w:tmpl w:val="F0662B78"/>
    <w:styleLink w:val="WW8Num23"/>
    <w:lvl w:ilvl="0" w:tplc="A7088340">
      <w:start w:val="1"/>
      <w:numFmt w:val="decimal"/>
      <w:pStyle w:val="BodyBullet"/>
      <w:lvlText w:val="%1)"/>
      <w:lvlJc w:val="left"/>
      <w:pPr>
        <w:tabs>
          <w:tab w:val="num" w:pos="360"/>
        </w:tabs>
        <w:ind w:left="360" w:hanging="360"/>
      </w:pPr>
      <w:rPr>
        <w:rFonts w:cs="Times New Roman" w:hint="default"/>
      </w:rPr>
    </w:lvl>
    <w:lvl w:ilvl="1" w:tplc="A03EFC28">
      <w:start w:val="1"/>
      <w:numFmt w:val="lowerLetter"/>
      <w:lvlText w:val="%2."/>
      <w:lvlJc w:val="left"/>
      <w:pPr>
        <w:tabs>
          <w:tab w:val="num" w:pos="1440"/>
        </w:tabs>
        <w:ind w:left="1440" w:hanging="360"/>
      </w:pPr>
      <w:rPr>
        <w:rFonts w:cs="Times New Roman"/>
      </w:rPr>
    </w:lvl>
    <w:lvl w:ilvl="2" w:tplc="395CC888" w:tentative="1">
      <w:start w:val="1"/>
      <w:numFmt w:val="lowerRoman"/>
      <w:lvlText w:val="%3."/>
      <w:lvlJc w:val="right"/>
      <w:pPr>
        <w:tabs>
          <w:tab w:val="num" w:pos="2160"/>
        </w:tabs>
        <w:ind w:left="2160" w:hanging="180"/>
      </w:pPr>
      <w:rPr>
        <w:rFonts w:cs="Times New Roman"/>
      </w:rPr>
    </w:lvl>
    <w:lvl w:ilvl="3" w:tplc="BAD0588A" w:tentative="1">
      <w:start w:val="1"/>
      <w:numFmt w:val="decimal"/>
      <w:lvlText w:val="%4."/>
      <w:lvlJc w:val="left"/>
      <w:pPr>
        <w:tabs>
          <w:tab w:val="num" w:pos="2880"/>
        </w:tabs>
        <w:ind w:left="2880" w:hanging="360"/>
      </w:pPr>
      <w:rPr>
        <w:rFonts w:cs="Times New Roman"/>
      </w:rPr>
    </w:lvl>
    <w:lvl w:ilvl="4" w:tplc="429CCAF2" w:tentative="1">
      <w:start w:val="1"/>
      <w:numFmt w:val="lowerLetter"/>
      <w:lvlText w:val="%5."/>
      <w:lvlJc w:val="left"/>
      <w:pPr>
        <w:tabs>
          <w:tab w:val="num" w:pos="3600"/>
        </w:tabs>
        <w:ind w:left="3600" w:hanging="360"/>
      </w:pPr>
      <w:rPr>
        <w:rFonts w:cs="Times New Roman"/>
      </w:rPr>
    </w:lvl>
    <w:lvl w:ilvl="5" w:tplc="27B4791A" w:tentative="1">
      <w:start w:val="1"/>
      <w:numFmt w:val="lowerRoman"/>
      <w:lvlText w:val="%6."/>
      <w:lvlJc w:val="right"/>
      <w:pPr>
        <w:tabs>
          <w:tab w:val="num" w:pos="4320"/>
        </w:tabs>
        <w:ind w:left="4320" w:hanging="180"/>
      </w:pPr>
      <w:rPr>
        <w:rFonts w:cs="Times New Roman"/>
      </w:rPr>
    </w:lvl>
    <w:lvl w:ilvl="6" w:tplc="789EBA90" w:tentative="1">
      <w:start w:val="1"/>
      <w:numFmt w:val="decimal"/>
      <w:lvlText w:val="%7."/>
      <w:lvlJc w:val="left"/>
      <w:pPr>
        <w:tabs>
          <w:tab w:val="num" w:pos="5040"/>
        </w:tabs>
        <w:ind w:left="5040" w:hanging="360"/>
      </w:pPr>
      <w:rPr>
        <w:rFonts w:cs="Times New Roman"/>
      </w:rPr>
    </w:lvl>
    <w:lvl w:ilvl="7" w:tplc="9C84DEBA" w:tentative="1">
      <w:start w:val="1"/>
      <w:numFmt w:val="lowerLetter"/>
      <w:lvlText w:val="%8."/>
      <w:lvlJc w:val="left"/>
      <w:pPr>
        <w:tabs>
          <w:tab w:val="num" w:pos="5760"/>
        </w:tabs>
        <w:ind w:left="5760" w:hanging="360"/>
      </w:pPr>
      <w:rPr>
        <w:rFonts w:cs="Times New Roman"/>
      </w:rPr>
    </w:lvl>
    <w:lvl w:ilvl="8" w:tplc="09429552" w:tentative="1">
      <w:start w:val="1"/>
      <w:numFmt w:val="lowerRoman"/>
      <w:lvlText w:val="%9."/>
      <w:lvlJc w:val="right"/>
      <w:pPr>
        <w:tabs>
          <w:tab w:val="num" w:pos="6480"/>
        </w:tabs>
        <w:ind w:left="6480" w:hanging="180"/>
      </w:pPr>
      <w:rPr>
        <w:rFonts w:cs="Times New Roman"/>
      </w:rPr>
    </w:lvl>
  </w:abstractNum>
  <w:abstractNum w:abstractNumId="50" w15:restartNumberingAfterBreak="0">
    <w:nsid w:val="19D375CC"/>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1AC11B51"/>
    <w:multiLevelType w:val="multilevel"/>
    <w:tmpl w:val="E6A632A8"/>
    <w:lvl w:ilvl="0">
      <w:start w:val="1"/>
      <w:numFmt w:val="decimal"/>
      <w:lvlText w:val="%1)"/>
      <w:lvlJc w:val="left"/>
      <w:pPr>
        <w:tabs>
          <w:tab w:val="num" w:pos="720"/>
        </w:tabs>
        <w:ind w:left="720" w:hanging="360"/>
      </w:pPr>
    </w:lvl>
    <w:lvl w:ilvl="1">
      <w:start w:val="1"/>
      <w:numFmt w:val="decimal"/>
      <w:lvlText w:val="%2)"/>
      <w:lvlJc w:val="left"/>
      <w:pPr>
        <w:ind w:left="1500" w:hanging="42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1B427931"/>
    <w:multiLevelType w:val="multilevel"/>
    <w:tmpl w:val="C29A344C"/>
    <w:lvl w:ilvl="0">
      <w:start w:val="7"/>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3" w15:restartNumberingAfterBreak="0">
    <w:nsid w:val="1B5543C9"/>
    <w:multiLevelType w:val="multilevel"/>
    <w:tmpl w:val="B29ED360"/>
    <w:name w:val="WW8Num283"/>
    <w:lvl w:ilvl="0">
      <w:start w:val="1"/>
      <w:numFmt w:val="decimal"/>
      <w:lvlText w:val="%1."/>
      <w:lvlJc w:val="left"/>
      <w:pPr>
        <w:tabs>
          <w:tab w:val="num" w:pos="502"/>
        </w:tabs>
        <w:ind w:left="502" w:hanging="360"/>
      </w:pPr>
      <w:rPr>
        <w:rFonts w:cs="Times New Roman"/>
        <w:b w:val="0"/>
      </w:rPr>
    </w:lvl>
    <w:lvl w:ilvl="1">
      <w:start w:val="1"/>
      <w:numFmt w:val="decimal"/>
      <w:lvlText w:val="%1.%2."/>
      <w:lvlJc w:val="left"/>
      <w:pPr>
        <w:tabs>
          <w:tab w:val="num" w:pos="720"/>
        </w:tabs>
        <w:ind w:left="720" w:hanging="720"/>
      </w:pPr>
      <w:rPr>
        <w:rFonts w:cs="Times New Roman"/>
        <w:b w:val="0"/>
        <w:color w:val="auto"/>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880"/>
        </w:tabs>
        <w:ind w:left="2880" w:hanging="2880"/>
      </w:pPr>
      <w:rPr>
        <w:rFonts w:cs="Times New Roman"/>
      </w:rPr>
    </w:lvl>
  </w:abstractNum>
  <w:abstractNum w:abstractNumId="54" w15:restartNumberingAfterBreak="0">
    <w:nsid w:val="1D475189"/>
    <w:multiLevelType w:val="multilevel"/>
    <w:tmpl w:val="FE7446D4"/>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1E4E4E14"/>
    <w:multiLevelType w:val="multilevel"/>
    <w:tmpl w:val="EB3294BA"/>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01D38E1"/>
    <w:multiLevelType w:val="hybridMultilevel"/>
    <w:tmpl w:val="9446C442"/>
    <w:name w:val="WW8Num372342"/>
    <w:lvl w:ilvl="0" w:tplc="9258BC10">
      <w:start w:val="1"/>
      <w:numFmt w:val="decimal"/>
      <w:lvlText w:val="%1)"/>
      <w:lvlJc w:val="left"/>
      <w:pPr>
        <w:ind w:left="1146" w:hanging="360"/>
      </w:pPr>
    </w:lvl>
    <w:lvl w:ilvl="1" w:tplc="29146844" w:tentative="1">
      <w:start w:val="1"/>
      <w:numFmt w:val="lowerLetter"/>
      <w:lvlText w:val="%2."/>
      <w:lvlJc w:val="left"/>
      <w:pPr>
        <w:ind w:left="1866" w:hanging="360"/>
      </w:pPr>
    </w:lvl>
    <w:lvl w:ilvl="2" w:tplc="81ECCE54" w:tentative="1">
      <w:start w:val="1"/>
      <w:numFmt w:val="lowerRoman"/>
      <w:lvlText w:val="%3."/>
      <w:lvlJc w:val="right"/>
      <w:pPr>
        <w:ind w:left="2586" w:hanging="180"/>
      </w:pPr>
    </w:lvl>
    <w:lvl w:ilvl="3" w:tplc="FA7C2556" w:tentative="1">
      <w:start w:val="1"/>
      <w:numFmt w:val="decimal"/>
      <w:lvlText w:val="%4."/>
      <w:lvlJc w:val="left"/>
      <w:pPr>
        <w:ind w:left="3306" w:hanging="360"/>
      </w:pPr>
    </w:lvl>
    <w:lvl w:ilvl="4" w:tplc="B2FE3EDC" w:tentative="1">
      <w:start w:val="1"/>
      <w:numFmt w:val="lowerLetter"/>
      <w:lvlText w:val="%5."/>
      <w:lvlJc w:val="left"/>
      <w:pPr>
        <w:ind w:left="4026" w:hanging="360"/>
      </w:pPr>
    </w:lvl>
    <w:lvl w:ilvl="5" w:tplc="D9E4857C" w:tentative="1">
      <w:start w:val="1"/>
      <w:numFmt w:val="lowerRoman"/>
      <w:lvlText w:val="%6."/>
      <w:lvlJc w:val="right"/>
      <w:pPr>
        <w:ind w:left="4746" w:hanging="180"/>
      </w:pPr>
    </w:lvl>
    <w:lvl w:ilvl="6" w:tplc="4FD89566" w:tentative="1">
      <w:start w:val="1"/>
      <w:numFmt w:val="decimal"/>
      <w:lvlText w:val="%7."/>
      <w:lvlJc w:val="left"/>
      <w:pPr>
        <w:ind w:left="5466" w:hanging="360"/>
      </w:pPr>
    </w:lvl>
    <w:lvl w:ilvl="7" w:tplc="0F78E750" w:tentative="1">
      <w:start w:val="1"/>
      <w:numFmt w:val="lowerLetter"/>
      <w:lvlText w:val="%8."/>
      <w:lvlJc w:val="left"/>
      <w:pPr>
        <w:ind w:left="6186" w:hanging="360"/>
      </w:pPr>
    </w:lvl>
    <w:lvl w:ilvl="8" w:tplc="8842AB6E" w:tentative="1">
      <w:start w:val="1"/>
      <w:numFmt w:val="lowerRoman"/>
      <w:lvlText w:val="%9."/>
      <w:lvlJc w:val="right"/>
      <w:pPr>
        <w:ind w:left="6906" w:hanging="180"/>
      </w:pPr>
    </w:lvl>
  </w:abstractNum>
  <w:abstractNum w:abstractNumId="57" w15:restartNumberingAfterBreak="0">
    <w:nsid w:val="217408F7"/>
    <w:multiLevelType w:val="hybridMultilevel"/>
    <w:tmpl w:val="CF1012B8"/>
    <w:lvl w:ilvl="0" w:tplc="E1C622CC">
      <w:start w:val="1"/>
      <w:numFmt w:val="decimal"/>
      <w:lvlText w:val="%1)"/>
      <w:lvlJc w:val="left"/>
      <w:pPr>
        <w:ind w:left="1440" w:hanging="360"/>
      </w:pPr>
    </w:lvl>
    <w:lvl w:ilvl="1" w:tplc="389AC648" w:tentative="1">
      <w:start w:val="1"/>
      <w:numFmt w:val="lowerLetter"/>
      <w:lvlText w:val="%2."/>
      <w:lvlJc w:val="left"/>
      <w:pPr>
        <w:ind w:left="2160" w:hanging="360"/>
      </w:pPr>
    </w:lvl>
    <w:lvl w:ilvl="2" w:tplc="68A0370A" w:tentative="1">
      <w:start w:val="1"/>
      <w:numFmt w:val="lowerRoman"/>
      <w:lvlText w:val="%3."/>
      <w:lvlJc w:val="right"/>
      <w:pPr>
        <w:ind w:left="2880" w:hanging="180"/>
      </w:pPr>
    </w:lvl>
    <w:lvl w:ilvl="3" w:tplc="0BA883E6" w:tentative="1">
      <w:start w:val="1"/>
      <w:numFmt w:val="decimal"/>
      <w:lvlText w:val="%4."/>
      <w:lvlJc w:val="left"/>
      <w:pPr>
        <w:ind w:left="3600" w:hanging="360"/>
      </w:pPr>
    </w:lvl>
    <w:lvl w:ilvl="4" w:tplc="7BDE8930" w:tentative="1">
      <w:start w:val="1"/>
      <w:numFmt w:val="lowerLetter"/>
      <w:lvlText w:val="%5."/>
      <w:lvlJc w:val="left"/>
      <w:pPr>
        <w:ind w:left="4320" w:hanging="360"/>
      </w:pPr>
    </w:lvl>
    <w:lvl w:ilvl="5" w:tplc="5B1A8530" w:tentative="1">
      <w:start w:val="1"/>
      <w:numFmt w:val="lowerRoman"/>
      <w:lvlText w:val="%6."/>
      <w:lvlJc w:val="right"/>
      <w:pPr>
        <w:ind w:left="5040" w:hanging="180"/>
      </w:pPr>
    </w:lvl>
    <w:lvl w:ilvl="6" w:tplc="10200CCA" w:tentative="1">
      <w:start w:val="1"/>
      <w:numFmt w:val="decimal"/>
      <w:lvlText w:val="%7."/>
      <w:lvlJc w:val="left"/>
      <w:pPr>
        <w:ind w:left="5760" w:hanging="360"/>
      </w:pPr>
    </w:lvl>
    <w:lvl w:ilvl="7" w:tplc="F6385A04" w:tentative="1">
      <w:start w:val="1"/>
      <w:numFmt w:val="lowerLetter"/>
      <w:lvlText w:val="%8."/>
      <w:lvlJc w:val="left"/>
      <w:pPr>
        <w:ind w:left="6480" w:hanging="360"/>
      </w:pPr>
    </w:lvl>
    <w:lvl w:ilvl="8" w:tplc="9C96905C" w:tentative="1">
      <w:start w:val="1"/>
      <w:numFmt w:val="lowerRoman"/>
      <w:lvlText w:val="%9."/>
      <w:lvlJc w:val="right"/>
      <w:pPr>
        <w:ind w:left="7200" w:hanging="180"/>
      </w:pPr>
    </w:lvl>
  </w:abstractNum>
  <w:abstractNum w:abstractNumId="58" w15:restartNumberingAfterBreak="0">
    <w:nsid w:val="22444880"/>
    <w:multiLevelType w:val="multilevel"/>
    <w:tmpl w:val="0CCA1B14"/>
    <w:lvl w:ilvl="0">
      <w:start w:val="1"/>
      <w:numFmt w:val="decimal"/>
      <w:lvlText w:val="%1)"/>
      <w:lvlJc w:val="left"/>
      <w:rPr>
        <w:rFonts w:ascii="Calibri" w:eastAsia="Arial" w:hAnsi="Calibri" w:cs="Calibr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274749E"/>
    <w:multiLevelType w:val="hybridMultilevel"/>
    <w:tmpl w:val="CF1012B8"/>
    <w:lvl w:ilvl="0" w:tplc="17B6E158">
      <w:start w:val="1"/>
      <w:numFmt w:val="decimal"/>
      <w:lvlText w:val="%1)"/>
      <w:lvlJc w:val="left"/>
      <w:pPr>
        <w:ind w:left="1440" w:hanging="360"/>
      </w:pPr>
    </w:lvl>
    <w:lvl w:ilvl="1" w:tplc="9266B6AE" w:tentative="1">
      <w:start w:val="1"/>
      <w:numFmt w:val="lowerLetter"/>
      <w:lvlText w:val="%2."/>
      <w:lvlJc w:val="left"/>
      <w:pPr>
        <w:ind w:left="2160" w:hanging="360"/>
      </w:pPr>
    </w:lvl>
    <w:lvl w:ilvl="2" w:tplc="E654C48A" w:tentative="1">
      <w:start w:val="1"/>
      <w:numFmt w:val="lowerRoman"/>
      <w:lvlText w:val="%3."/>
      <w:lvlJc w:val="right"/>
      <w:pPr>
        <w:ind w:left="2880" w:hanging="180"/>
      </w:pPr>
    </w:lvl>
    <w:lvl w:ilvl="3" w:tplc="94C03446" w:tentative="1">
      <w:start w:val="1"/>
      <w:numFmt w:val="decimal"/>
      <w:lvlText w:val="%4."/>
      <w:lvlJc w:val="left"/>
      <w:pPr>
        <w:ind w:left="3600" w:hanging="360"/>
      </w:pPr>
    </w:lvl>
    <w:lvl w:ilvl="4" w:tplc="B0E25B4C" w:tentative="1">
      <w:start w:val="1"/>
      <w:numFmt w:val="lowerLetter"/>
      <w:lvlText w:val="%5."/>
      <w:lvlJc w:val="left"/>
      <w:pPr>
        <w:ind w:left="4320" w:hanging="360"/>
      </w:pPr>
    </w:lvl>
    <w:lvl w:ilvl="5" w:tplc="E5FC9AEE" w:tentative="1">
      <w:start w:val="1"/>
      <w:numFmt w:val="lowerRoman"/>
      <w:lvlText w:val="%6."/>
      <w:lvlJc w:val="right"/>
      <w:pPr>
        <w:ind w:left="5040" w:hanging="180"/>
      </w:pPr>
    </w:lvl>
    <w:lvl w:ilvl="6" w:tplc="1436B88E" w:tentative="1">
      <w:start w:val="1"/>
      <w:numFmt w:val="decimal"/>
      <w:lvlText w:val="%7."/>
      <w:lvlJc w:val="left"/>
      <w:pPr>
        <w:ind w:left="5760" w:hanging="360"/>
      </w:pPr>
    </w:lvl>
    <w:lvl w:ilvl="7" w:tplc="D82456BA" w:tentative="1">
      <w:start w:val="1"/>
      <w:numFmt w:val="lowerLetter"/>
      <w:lvlText w:val="%8."/>
      <w:lvlJc w:val="left"/>
      <w:pPr>
        <w:ind w:left="6480" w:hanging="360"/>
      </w:pPr>
    </w:lvl>
    <w:lvl w:ilvl="8" w:tplc="87568D72" w:tentative="1">
      <w:start w:val="1"/>
      <w:numFmt w:val="lowerRoman"/>
      <w:lvlText w:val="%9."/>
      <w:lvlJc w:val="right"/>
      <w:pPr>
        <w:ind w:left="7200" w:hanging="180"/>
      </w:pPr>
    </w:lvl>
  </w:abstractNum>
  <w:abstractNum w:abstractNumId="60" w15:restartNumberingAfterBreak="0">
    <w:nsid w:val="23497232"/>
    <w:multiLevelType w:val="multilevel"/>
    <w:tmpl w:val="3574E94C"/>
    <w:lvl w:ilvl="0">
      <w:start w:val="2"/>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365235E"/>
    <w:multiLevelType w:val="multilevel"/>
    <w:tmpl w:val="5BCAE234"/>
    <w:lvl w:ilvl="0">
      <w:start w:val="7"/>
      <w:numFmt w:val="decimal"/>
      <w:lvlText w:val="%1."/>
      <w:lvlJc w:val="left"/>
      <w:pPr>
        <w:tabs>
          <w:tab w:val="num" w:pos="785"/>
        </w:tabs>
        <w:ind w:left="785" w:hanging="360"/>
      </w:pPr>
      <w:rPr>
        <w:rFonts w:cs="Times New Roman" w:hint="default"/>
        <w:b/>
      </w:rPr>
    </w:lvl>
    <w:lvl w:ilvl="1">
      <w:start w:val="1"/>
      <w:numFmt w:val="decimal"/>
      <w:lvlText w:val="%1.%2."/>
      <w:lvlJc w:val="left"/>
      <w:pPr>
        <w:tabs>
          <w:tab w:val="num" w:pos="1288"/>
        </w:tabs>
        <w:ind w:left="1288" w:hanging="720"/>
      </w:pPr>
      <w:rPr>
        <w:rFonts w:asciiTheme="minorHAnsi" w:hAnsiTheme="minorHAnsi" w:cstheme="minorHAnsi" w:hint="default"/>
        <w:b w:val="0"/>
        <w:color w:val="auto"/>
      </w:rPr>
    </w:lvl>
    <w:lvl w:ilvl="2">
      <w:start w:val="1"/>
      <w:numFmt w:val="decimal"/>
      <w:lvlText w:val="%1.%2.%3."/>
      <w:lvlJc w:val="left"/>
      <w:pPr>
        <w:tabs>
          <w:tab w:val="num" w:pos="1789"/>
        </w:tabs>
        <w:ind w:left="1789" w:hanging="1080"/>
      </w:pPr>
      <w:rPr>
        <w:rFonts w:cs="Times New Roman" w:hint="default"/>
      </w:rPr>
    </w:lvl>
    <w:lvl w:ilvl="3">
      <w:start w:val="1"/>
      <w:numFmt w:val="decimal"/>
      <w:lvlText w:val="%1.%2.%3.%4."/>
      <w:lvlJc w:val="left"/>
      <w:pPr>
        <w:tabs>
          <w:tab w:val="num" w:pos="2149"/>
        </w:tabs>
        <w:ind w:left="2149" w:hanging="1440"/>
      </w:pPr>
      <w:rPr>
        <w:rFonts w:cs="Times New Roman" w:hint="default"/>
      </w:rPr>
    </w:lvl>
    <w:lvl w:ilvl="4">
      <w:start w:val="1"/>
      <w:numFmt w:val="decimal"/>
      <w:lvlText w:val="%1.%2.%3.%4.%5."/>
      <w:lvlJc w:val="left"/>
      <w:pPr>
        <w:tabs>
          <w:tab w:val="num" w:pos="2149"/>
        </w:tabs>
        <w:ind w:left="2149" w:hanging="1440"/>
      </w:pPr>
      <w:rPr>
        <w:rFonts w:cs="Times New Roman" w:hint="default"/>
      </w:rPr>
    </w:lvl>
    <w:lvl w:ilvl="5">
      <w:start w:val="1"/>
      <w:numFmt w:val="decimal"/>
      <w:lvlText w:val="%1.%2.%3.%4.%5.%6."/>
      <w:lvlJc w:val="left"/>
      <w:pPr>
        <w:tabs>
          <w:tab w:val="num" w:pos="2509"/>
        </w:tabs>
        <w:ind w:left="2509" w:hanging="1800"/>
      </w:pPr>
      <w:rPr>
        <w:rFonts w:cs="Times New Roman" w:hint="default"/>
      </w:rPr>
    </w:lvl>
    <w:lvl w:ilvl="6">
      <w:start w:val="1"/>
      <w:numFmt w:val="decimal"/>
      <w:lvlText w:val="%1.%2.%3.%4.%5.%6.%7."/>
      <w:lvlJc w:val="left"/>
      <w:pPr>
        <w:tabs>
          <w:tab w:val="num" w:pos="2869"/>
        </w:tabs>
        <w:ind w:left="2869" w:hanging="2160"/>
      </w:pPr>
      <w:rPr>
        <w:rFonts w:cs="Times New Roman" w:hint="default"/>
      </w:rPr>
    </w:lvl>
    <w:lvl w:ilvl="7">
      <w:start w:val="1"/>
      <w:numFmt w:val="decimal"/>
      <w:lvlText w:val="%1.%2.%3.%4.%5.%6.%7.%8."/>
      <w:lvlJc w:val="left"/>
      <w:pPr>
        <w:tabs>
          <w:tab w:val="num" w:pos="3229"/>
        </w:tabs>
        <w:ind w:left="3229" w:hanging="2520"/>
      </w:pPr>
      <w:rPr>
        <w:rFonts w:cs="Times New Roman" w:hint="default"/>
      </w:rPr>
    </w:lvl>
    <w:lvl w:ilvl="8">
      <w:start w:val="1"/>
      <w:numFmt w:val="decimal"/>
      <w:lvlText w:val="%1.%2.%3.%4.%5.%6.%7.%8.%9."/>
      <w:lvlJc w:val="left"/>
      <w:pPr>
        <w:tabs>
          <w:tab w:val="num" w:pos="3589"/>
        </w:tabs>
        <w:ind w:left="3589" w:hanging="2880"/>
      </w:pPr>
      <w:rPr>
        <w:rFonts w:cs="Times New Roman" w:hint="default"/>
      </w:rPr>
    </w:lvl>
  </w:abstractNum>
  <w:abstractNum w:abstractNumId="62" w15:restartNumberingAfterBreak="0">
    <w:nsid w:val="23F65A99"/>
    <w:multiLevelType w:val="singleLevel"/>
    <w:tmpl w:val="0000000D"/>
    <w:styleLink w:val="WW8Num221"/>
    <w:lvl w:ilvl="0">
      <w:start w:val="1"/>
      <w:numFmt w:val="decimal"/>
      <w:lvlText w:val="%1."/>
      <w:lvlJc w:val="left"/>
      <w:pPr>
        <w:tabs>
          <w:tab w:val="num" w:pos="502"/>
        </w:tabs>
        <w:ind w:left="502" w:hanging="360"/>
      </w:pPr>
      <w:rPr>
        <w:rFonts w:cs="Times New Roman"/>
      </w:rPr>
    </w:lvl>
  </w:abstractNum>
  <w:abstractNum w:abstractNumId="63" w15:restartNumberingAfterBreak="0">
    <w:nsid w:val="24353E92"/>
    <w:multiLevelType w:val="multilevel"/>
    <w:tmpl w:val="8FFEA6B6"/>
    <w:lvl w:ilvl="0">
      <w:start w:val="1"/>
      <w:numFmt w:val="decimal"/>
      <w:lvlText w:val="%1."/>
      <w:lvlJc w:val="left"/>
      <w:pPr>
        <w:ind w:left="1287" w:hanging="360"/>
      </w:pPr>
      <w:rPr>
        <w:b w:val="0"/>
        <w:sz w:val="24"/>
        <w:szCs w:val="24"/>
      </w:rPr>
    </w:lvl>
    <w:lvl w:ilvl="1">
      <w:start w:val="1"/>
      <w:numFmt w:val="decimal"/>
      <w:isLgl/>
      <w:lvlText w:val="%1.%2"/>
      <w:lvlJc w:val="left"/>
      <w:pPr>
        <w:ind w:left="1287" w:hanging="360"/>
      </w:pPr>
      <w:rPr>
        <w:rFonts w:hint="default"/>
        <w:b w:val="0"/>
        <w:color w:val="auto"/>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4" w15:restartNumberingAfterBreak="0">
    <w:nsid w:val="25195786"/>
    <w:multiLevelType w:val="hybridMultilevel"/>
    <w:tmpl w:val="CCF802FC"/>
    <w:lvl w:ilvl="0" w:tplc="2ACADEE4">
      <w:start w:val="1"/>
      <w:numFmt w:val="decimal"/>
      <w:lvlText w:val="%1."/>
      <w:lvlJc w:val="left"/>
      <w:pPr>
        <w:ind w:left="720" w:hanging="360"/>
      </w:pPr>
    </w:lvl>
    <w:lvl w:ilvl="1" w:tplc="4A38ABDC" w:tentative="1">
      <w:start w:val="1"/>
      <w:numFmt w:val="lowerLetter"/>
      <w:lvlText w:val="%2."/>
      <w:lvlJc w:val="left"/>
      <w:pPr>
        <w:ind w:left="1440" w:hanging="360"/>
      </w:pPr>
    </w:lvl>
    <w:lvl w:ilvl="2" w:tplc="C3D68848" w:tentative="1">
      <w:start w:val="1"/>
      <w:numFmt w:val="lowerRoman"/>
      <w:lvlText w:val="%3."/>
      <w:lvlJc w:val="right"/>
      <w:pPr>
        <w:ind w:left="2160" w:hanging="180"/>
      </w:pPr>
    </w:lvl>
    <w:lvl w:ilvl="3" w:tplc="D5E42A8E" w:tentative="1">
      <w:start w:val="1"/>
      <w:numFmt w:val="decimal"/>
      <w:lvlText w:val="%4."/>
      <w:lvlJc w:val="left"/>
      <w:pPr>
        <w:ind w:left="2880" w:hanging="360"/>
      </w:pPr>
    </w:lvl>
    <w:lvl w:ilvl="4" w:tplc="D23E4A76" w:tentative="1">
      <w:start w:val="1"/>
      <w:numFmt w:val="lowerLetter"/>
      <w:lvlText w:val="%5."/>
      <w:lvlJc w:val="left"/>
      <w:pPr>
        <w:ind w:left="3600" w:hanging="360"/>
      </w:pPr>
    </w:lvl>
    <w:lvl w:ilvl="5" w:tplc="138C4272" w:tentative="1">
      <w:start w:val="1"/>
      <w:numFmt w:val="lowerRoman"/>
      <w:lvlText w:val="%6."/>
      <w:lvlJc w:val="right"/>
      <w:pPr>
        <w:ind w:left="4320" w:hanging="180"/>
      </w:pPr>
    </w:lvl>
    <w:lvl w:ilvl="6" w:tplc="7B4A60E8" w:tentative="1">
      <w:start w:val="1"/>
      <w:numFmt w:val="decimal"/>
      <w:lvlText w:val="%7."/>
      <w:lvlJc w:val="left"/>
      <w:pPr>
        <w:ind w:left="5040" w:hanging="360"/>
      </w:pPr>
    </w:lvl>
    <w:lvl w:ilvl="7" w:tplc="3F668CF4" w:tentative="1">
      <w:start w:val="1"/>
      <w:numFmt w:val="lowerLetter"/>
      <w:lvlText w:val="%8."/>
      <w:lvlJc w:val="left"/>
      <w:pPr>
        <w:ind w:left="5760" w:hanging="360"/>
      </w:pPr>
    </w:lvl>
    <w:lvl w:ilvl="8" w:tplc="04FCA922" w:tentative="1">
      <w:start w:val="1"/>
      <w:numFmt w:val="lowerRoman"/>
      <w:lvlText w:val="%9."/>
      <w:lvlJc w:val="right"/>
      <w:pPr>
        <w:ind w:left="6480" w:hanging="180"/>
      </w:pPr>
    </w:lvl>
  </w:abstractNum>
  <w:abstractNum w:abstractNumId="65" w15:restartNumberingAfterBreak="0">
    <w:nsid w:val="26400E1A"/>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26C4728D"/>
    <w:multiLevelType w:val="hybridMultilevel"/>
    <w:tmpl w:val="ADF050AE"/>
    <w:lvl w:ilvl="0" w:tplc="95B843E6">
      <w:start w:val="1"/>
      <w:numFmt w:val="decimal"/>
      <w:lvlText w:val="%1."/>
      <w:lvlJc w:val="left"/>
      <w:pPr>
        <w:ind w:left="862" w:hanging="360"/>
      </w:pPr>
    </w:lvl>
    <w:lvl w:ilvl="1" w:tplc="5E5AFE00" w:tentative="1">
      <w:start w:val="1"/>
      <w:numFmt w:val="lowerLetter"/>
      <w:lvlText w:val="%2."/>
      <w:lvlJc w:val="left"/>
      <w:pPr>
        <w:ind w:left="1582" w:hanging="360"/>
      </w:pPr>
    </w:lvl>
    <w:lvl w:ilvl="2" w:tplc="DBE43E0C" w:tentative="1">
      <w:start w:val="1"/>
      <w:numFmt w:val="lowerRoman"/>
      <w:lvlText w:val="%3."/>
      <w:lvlJc w:val="right"/>
      <w:pPr>
        <w:ind w:left="2302" w:hanging="180"/>
      </w:pPr>
    </w:lvl>
    <w:lvl w:ilvl="3" w:tplc="C5FAB126" w:tentative="1">
      <w:start w:val="1"/>
      <w:numFmt w:val="decimal"/>
      <w:lvlText w:val="%4."/>
      <w:lvlJc w:val="left"/>
      <w:pPr>
        <w:ind w:left="3022" w:hanging="360"/>
      </w:pPr>
    </w:lvl>
    <w:lvl w:ilvl="4" w:tplc="AA8E83AE" w:tentative="1">
      <w:start w:val="1"/>
      <w:numFmt w:val="lowerLetter"/>
      <w:lvlText w:val="%5."/>
      <w:lvlJc w:val="left"/>
      <w:pPr>
        <w:ind w:left="3742" w:hanging="360"/>
      </w:pPr>
    </w:lvl>
    <w:lvl w:ilvl="5" w:tplc="32624D68" w:tentative="1">
      <w:start w:val="1"/>
      <w:numFmt w:val="lowerRoman"/>
      <w:lvlText w:val="%6."/>
      <w:lvlJc w:val="right"/>
      <w:pPr>
        <w:ind w:left="4462" w:hanging="180"/>
      </w:pPr>
    </w:lvl>
    <w:lvl w:ilvl="6" w:tplc="1CA43718" w:tentative="1">
      <w:start w:val="1"/>
      <w:numFmt w:val="decimal"/>
      <w:lvlText w:val="%7."/>
      <w:lvlJc w:val="left"/>
      <w:pPr>
        <w:ind w:left="5182" w:hanging="360"/>
      </w:pPr>
    </w:lvl>
    <w:lvl w:ilvl="7" w:tplc="DFC05DA6" w:tentative="1">
      <w:start w:val="1"/>
      <w:numFmt w:val="lowerLetter"/>
      <w:lvlText w:val="%8."/>
      <w:lvlJc w:val="left"/>
      <w:pPr>
        <w:ind w:left="5902" w:hanging="360"/>
      </w:pPr>
    </w:lvl>
    <w:lvl w:ilvl="8" w:tplc="0E509282" w:tentative="1">
      <w:start w:val="1"/>
      <w:numFmt w:val="lowerRoman"/>
      <w:lvlText w:val="%9."/>
      <w:lvlJc w:val="right"/>
      <w:pPr>
        <w:ind w:left="6622" w:hanging="180"/>
      </w:pPr>
    </w:lvl>
  </w:abstractNum>
  <w:abstractNum w:abstractNumId="67" w15:restartNumberingAfterBreak="0">
    <w:nsid w:val="26CD37C8"/>
    <w:multiLevelType w:val="multilevel"/>
    <w:tmpl w:val="B29ED360"/>
    <w:name w:val="WW8Num373"/>
    <w:lvl w:ilvl="0">
      <w:start w:val="1"/>
      <w:numFmt w:val="decimal"/>
      <w:lvlText w:val="%1."/>
      <w:lvlJc w:val="left"/>
      <w:pPr>
        <w:tabs>
          <w:tab w:val="num" w:pos="1211"/>
        </w:tabs>
        <w:ind w:left="1211" w:hanging="360"/>
      </w:pPr>
      <w:rPr>
        <w:rFonts w:cs="Times New Roman"/>
        <w:b w:val="0"/>
      </w:rPr>
    </w:lvl>
    <w:lvl w:ilvl="1">
      <w:start w:val="1"/>
      <w:numFmt w:val="decimal"/>
      <w:lvlText w:val="%1.%2."/>
      <w:lvlJc w:val="left"/>
      <w:pPr>
        <w:tabs>
          <w:tab w:val="num" w:pos="862"/>
        </w:tabs>
        <w:ind w:left="862" w:hanging="720"/>
      </w:pPr>
      <w:rPr>
        <w:rFonts w:cs="Times New Roman"/>
        <w:b w:val="0"/>
        <w:color w:val="auto"/>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68" w15:restartNumberingAfterBreak="0">
    <w:nsid w:val="28D36F9D"/>
    <w:multiLevelType w:val="hybridMultilevel"/>
    <w:tmpl w:val="46C0AF72"/>
    <w:lvl w:ilvl="0" w:tplc="FA0A1A5A">
      <w:start w:val="1"/>
      <w:numFmt w:val="decimal"/>
      <w:lvlText w:val="%1)"/>
      <w:lvlJc w:val="left"/>
      <w:pPr>
        <w:ind w:left="720" w:hanging="360"/>
      </w:pPr>
      <w:rPr>
        <w:i w:val="0"/>
      </w:rPr>
    </w:lvl>
    <w:lvl w:ilvl="1" w:tplc="323225CA">
      <w:start w:val="1"/>
      <w:numFmt w:val="lowerLetter"/>
      <w:lvlText w:val="%2."/>
      <w:lvlJc w:val="left"/>
      <w:pPr>
        <w:ind w:left="1440" w:hanging="360"/>
      </w:pPr>
    </w:lvl>
    <w:lvl w:ilvl="2" w:tplc="0CDA6562" w:tentative="1">
      <w:start w:val="1"/>
      <w:numFmt w:val="lowerRoman"/>
      <w:lvlText w:val="%3."/>
      <w:lvlJc w:val="right"/>
      <w:pPr>
        <w:ind w:left="2160" w:hanging="180"/>
      </w:pPr>
    </w:lvl>
    <w:lvl w:ilvl="3" w:tplc="EFE005DE" w:tentative="1">
      <w:start w:val="1"/>
      <w:numFmt w:val="decimal"/>
      <w:lvlText w:val="%4."/>
      <w:lvlJc w:val="left"/>
      <w:pPr>
        <w:ind w:left="2880" w:hanging="360"/>
      </w:pPr>
    </w:lvl>
    <w:lvl w:ilvl="4" w:tplc="806AC0A8" w:tentative="1">
      <w:start w:val="1"/>
      <w:numFmt w:val="lowerLetter"/>
      <w:lvlText w:val="%5."/>
      <w:lvlJc w:val="left"/>
      <w:pPr>
        <w:ind w:left="3600" w:hanging="360"/>
      </w:pPr>
    </w:lvl>
    <w:lvl w:ilvl="5" w:tplc="8522F94A" w:tentative="1">
      <w:start w:val="1"/>
      <w:numFmt w:val="lowerRoman"/>
      <w:lvlText w:val="%6."/>
      <w:lvlJc w:val="right"/>
      <w:pPr>
        <w:ind w:left="4320" w:hanging="180"/>
      </w:pPr>
    </w:lvl>
    <w:lvl w:ilvl="6" w:tplc="3B5221C4" w:tentative="1">
      <w:start w:val="1"/>
      <w:numFmt w:val="decimal"/>
      <w:lvlText w:val="%7."/>
      <w:lvlJc w:val="left"/>
      <w:pPr>
        <w:ind w:left="5040" w:hanging="360"/>
      </w:pPr>
    </w:lvl>
    <w:lvl w:ilvl="7" w:tplc="C4FC90B4" w:tentative="1">
      <w:start w:val="1"/>
      <w:numFmt w:val="lowerLetter"/>
      <w:lvlText w:val="%8."/>
      <w:lvlJc w:val="left"/>
      <w:pPr>
        <w:ind w:left="5760" w:hanging="360"/>
      </w:pPr>
    </w:lvl>
    <w:lvl w:ilvl="8" w:tplc="CA827592" w:tentative="1">
      <w:start w:val="1"/>
      <w:numFmt w:val="lowerRoman"/>
      <w:lvlText w:val="%9."/>
      <w:lvlJc w:val="right"/>
      <w:pPr>
        <w:ind w:left="6480" w:hanging="180"/>
      </w:pPr>
    </w:lvl>
  </w:abstractNum>
  <w:abstractNum w:abstractNumId="69" w15:restartNumberingAfterBreak="0">
    <w:nsid w:val="29DA4BEA"/>
    <w:multiLevelType w:val="hybridMultilevel"/>
    <w:tmpl w:val="D28CD24E"/>
    <w:lvl w:ilvl="0" w:tplc="B1B63CE6">
      <w:start w:val="1"/>
      <w:numFmt w:val="lowerLetter"/>
      <w:lvlText w:val="%1)"/>
      <w:lvlJc w:val="left"/>
      <w:pPr>
        <w:ind w:left="1854" w:hanging="360"/>
      </w:pPr>
    </w:lvl>
    <w:lvl w:ilvl="1" w:tplc="D35E68C8">
      <w:start w:val="1"/>
      <w:numFmt w:val="lowerLetter"/>
      <w:lvlText w:val="%2."/>
      <w:lvlJc w:val="left"/>
      <w:pPr>
        <w:ind w:left="2574" w:hanging="360"/>
      </w:pPr>
    </w:lvl>
    <w:lvl w:ilvl="2" w:tplc="2F80C176">
      <w:start w:val="1"/>
      <w:numFmt w:val="lowerLetter"/>
      <w:lvlText w:val="%3)"/>
      <w:lvlJc w:val="left"/>
      <w:pPr>
        <w:ind w:left="3294" w:hanging="180"/>
      </w:pPr>
      <w:rPr>
        <w:rFonts w:asciiTheme="minorHAnsi" w:hAnsiTheme="minorHAnsi" w:cstheme="minorHAnsi" w:hint="default"/>
        <w:sz w:val="24"/>
        <w:szCs w:val="24"/>
      </w:rPr>
    </w:lvl>
    <w:lvl w:ilvl="3" w:tplc="5BE61EDC" w:tentative="1">
      <w:start w:val="1"/>
      <w:numFmt w:val="decimal"/>
      <w:lvlText w:val="%4."/>
      <w:lvlJc w:val="left"/>
      <w:pPr>
        <w:ind w:left="4014" w:hanging="360"/>
      </w:pPr>
    </w:lvl>
    <w:lvl w:ilvl="4" w:tplc="2E9EACF0" w:tentative="1">
      <w:start w:val="1"/>
      <w:numFmt w:val="lowerLetter"/>
      <w:lvlText w:val="%5."/>
      <w:lvlJc w:val="left"/>
      <w:pPr>
        <w:ind w:left="4734" w:hanging="360"/>
      </w:pPr>
    </w:lvl>
    <w:lvl w:ilvl="5" w:tplc="1D522D6E" w:tentative="1">
      <w:start w:val="1"/>
      <w:numFmt w:val="lowerRoman"/>
      <w:lvlText w:val="%6."/>
      <w:lvlJc w:val="right"/>
      <w:pPr>
        <w:ind w:left="5454" w:hanging="180"/>
      </w:pPr>
    </w:lvl>
    <w:lvl w:ilvl="6" w:tplc="3F7E1DA6" w:tentative="1">
      <w:start w:val="1"/>
      <w:numFmt w:val="decimal"/>
      <w:lvlText w:val="%7."/>
      <w:lvlJc w:val="left"/>
      <w:pPr>
        <w:ind w:left="6174" w:hanging="360"/>
      </w:pPr>
    </w:lvl>
    <w:lvl w:ilvl="7" w:tplc="DCDA1FCC" w:tentative="1">
      <w:start w:val="1"/>
      <w:numFmt w:val="lowerLetter"/>
      <w:lvlText w:val="%8."/>
      <w:lvlJc w:val="left"/>
      <w:pPr>
        <w:ind w:left="6894" w:hanging="360"/>
      </w:pPr>
    </w:lvl>
    <w:lvl w:ilvl="8" w:tplc="3F482AB2" w:tentative="1">
      <w:start w:val="1"/>
      <w:numFmt w:val="lowerRoman"/>
      <w:lvlText w:val="%9."/>
      <w:lvlJc w:val="right"/>
      <w:pPr>
        <w:ind w:left="7614" w:hanging="180"/>
      </w:pPr>
    </w:lvl>
  </w:abstractNum>
  <w:abstractNum w:abstractNumId="70" w15:restartNumberingAfterBreak="0">
    <w:nsid w:val="2A4B31F1"/>
    <w:multiLevelType w:val="multilevel"/>
    <w:tmpl w:val="6F94DADC"/>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A9F3E73"/>
    <w:multiLevelType w:val="hybridMultilevel"/>
    <w:tmpl w:val="73A61A40"/>
    <w:name w:val="WW8Num72"/>
    <w:lvl w:ilvl="0" w:tplc="557834CC">
      <w:start w:val="1"/>
      <w:numFmt w:val="decimal"/>
      <w:lvlText w:val="%1)"/>
      <w:lvlJc w:val="left"/>
      <w:pPr>
        <w:ind w:left="785" w:hanging="360"/>
      </w:pPr>
      <w:rPr>
        <w:rFonts w:asciiTheme="minorHAnsi" w:eastAsia="Calibri" w:hAnsiTheme="minorHAnsi" w:cstheme="minorHAnsi" w:hint="default"/>
      </w:rPr>
    </w:lvl>
    <w:lvl w:ilvl="1" w:tplc="D45672EE">
      <w:start w:val="1"/>
      <w:numFmt w:val="lowerLetter"/>
      <w:lvlText w:val="%2."/>
      <w:lvlJc w:val="left"/>
      <w:pPr>
        <w:ind w:left="1505" w:hanging="360"/>
      </w:pPr>
    </w:lvl>
    <w:lvl w:ilvl="2" w:tplc="6F0C866E">
      <w:start w:val="1"/>
      <w:numFmt w:val="lowerRoman"/>
      <w:lvlText w:val="%3."/>
      <w:lvlJc w:val="right"/>
      <w:pPr>
        <w:ind w:left="2225" w:hanging="180"/>
      </w:pPr>
    </w:lvl>
    <w:lvl w:ilvl="3" w:tplc="C8A052BC" w:tentative="1">
      <w:start w:val="1"/>
      <w:numFmt w:val="decimal"/>
      <w:lvlText w:val="%4."/>
      <w:lvlJc w:val="left"/>
      <w:pPr>
        <w:ind w:left="2945" w:hanging="360"/>
      </w:pPr>
    </w:lvl>
    <w:lvl w:ilvl="4" w:tplc="8384DD96" w:tentative="1">
      <w:start w:val="1"/>
      <w:numFmt w:val="lowerLetter"/>
      <w:lvlText w:val="%5."/>
      <w:lvlJc w:val="left"/>
      <w:pPr>
        <w:ind w:left="3665" w:hanging="360"/>
      </w:pPr>
    </w:lvl>
    <w:lvl w:ilvl="5" w:tplc="5262F0E6" w:tentative="1">
      <w:start w:val="1"/>
      <w:numFmt w:val="lowerRoman"/>
      <w:lvlText w:val="%6."/>
      <w:lvlJc w:val="right"/>
      <w:pPr>
        <w:ind w:left="4385" w:hanging="180"/>
      </w:pPr>
    </w:lvl>
    <w:lvl w:ilvl="6" w:tplc="60D0A022" w:tentative="1">
      <w:start w:val="1"/>
      <w:numFmt w:val="decimal"/>
      <w:lvlText w:val="%7."/>
      <w:lvlJc w:val="left"/>
      <w:pPr>
        <w:ind w:left="5105" w:hanging="360"/>
      </w:pPr>
    </w:lvl>
    <w:lvl w:ilvl="7" w:tplc="C322966A" w:tentative="1">
      <w:start w:val="1"/>
      <w:numFmt w:val="lowerLetter"/>
      <w:lvlText w:val="%8."/>
      <w:lvlJc w:val="left"/>
      <w:pPr>
        <w:ind w:left="5825" w:hanging="360"/>
      </w:pPr>
    </w:lvl>
    <w:lvl w:ilvl="8" w:tplc="ED8E1C38" w:tentative="1">
      <w:start w:val="1"/>
      <w:numFmt w:val="lowerRoman"/>
      <w:lvlText w:val="%9."/>
      <w:lvlJc w:val="right"/>
      <w:pPr>
        <w:ind w:left="6545" w:hanging="180"/>
      </w:pPr>
    </w:lvl>
  </w:abstractNum>
  <w:abstractNum w:abstractNumId="72" w15:restartNumberingAfterBreak="0">
    <w:nsid w:val="2AA07054"/>
    <w:multiLevelType w:val="hybridMultilevel"/>
    <w:tmpl w:val="A23EB5B2"/>
    <w:lvl w:ilvl="0" w:tplc="04021D74">
      <w:start w:val="1"/>
      <w:numFmt w:val="decimal"/>
      <w:lvlText w:val="%1."/>
      <w:lvlJc w:val="left"/>
      <w:pPr>
        <w:ind w:left="720" w:hanging="360"/>
      </w:pPr>
      <w:rPr>
        <w:i w:val="0"/>
      </w:rPr>
    </w:lvl>
    <w:lvl w:ilvl="1" w:tplc="320682D8">
      <w:start w:val="1"/>
      <w:numFmt w:val="lowerLetter"/>
      <w:lvlText w:val="%2."/>
      <w:lvlJc w:val="left"/>
      <w:pPr>
        <w:ind w:left="1440" w:hanging="360"/>
      </w:pPr>
    </w:lvl>
    <w:lvl w:ilvl="2" w:tplc="13CCCD1C" w:tentative="1">
      <w:start w:val="1"/>
      <w:numFmt w:val="lowerRoman"/>
      <w:lvlText w:val="%3."/>
      <w:lvlJc w:val="right"/>
      <w:pPr>
        <w:ind w:left="2160" w:hanging="180"/>
      </w:pPr>
    </w:lvl>
    <w:lvl w:ilvl="3" w:tplc="691CE742" w:tentative="1">
      <w:start w:val="1"/>
      <w:numFmt w:val="decimal"/>
      <w:lvlText w:val="%4."/>
      <w:lvlJc w:val="left"/>
      <w:pPr>
        <w:ind w:left="2880" w:hanging="360"/>
      </w:pPr>
    </w:lvl>
    <w:lvl w:ilvl="4" w:tplc="6B5648C6" w:tentative="1">
      <w:start w:val="1"/>
      <w:numFmt w:val="lowerLetter"/>
      <w:lvlText w:val="%5."/>
      <w:lvlJc w:val="left"/>
      <w:pPr>
        <w:ind w:left="3600" w:hanging="360"/>
      </w:pPr>
    </w:lvl>
    <w:lvl w:ilvl="5" w:tplc="3A0A0DA0" w:tentative="1">
      <w:start w:val="1"/>
      <w:numFmt w:val="lowerRoman"/>
      <w:lvlText w:val="%6."/>
      <w:lvlJc w:val="right"/>
      <w:pPr>
        <w:ind w:left="4320" w:hanging="180"/>
      </w:pPr>
    </w:lvl>
    <w:lvl w:ilvl="6" w:tplc="30243292" w:tentative="1">
      <w:start w:val="1"/>
      <w:numFmt w:val="decimal"/>
      <w:lvlText w:val="%7."/>
      <w:lvlJc w:val="left"/>
      <w:pPr>
        <w:ind w:left="5040" w:hanging="360"/>
      </w:pPr>
    </w:lvl>
    <w:lvl w:ilvl="7" w:tplc="7A14C99C" w:tentative="1">
      <w:start w:val="1"/>
      <w:numFmt w:val="lowerLetter"/>
      <w:lvlText w:val="%8."/>
      <w:lvlJc w:val="left"/>
      <w:pPr>
        <w:ind w:left="5760" w:hanging="360"/>
      </w:pPr>
    </w:lvl>
    <w:lvl w:ilvl="8" w:tplc="1DB63CE0" w:tentative="1">
      <w:start w:val="1"/>
      <w:numFmt w:val="lowerRoman"/>
      <w:lvlText w:val="%9."/>
      <w:lvlJc w:val="right"/>
      <w:pPr>
        <w:ind w:left="6480" w:hanging="180"/>
      </w:pPr>
    </w:lvl>
  </w:abstractNum>
  <w:abstractNum w:abstractNumId="73" w15:restartNumberingAfterBreak="0">
    <w:nsid w:val="2AF07CA9"/>
    <w:multiLevelType w:val="multilevel"/>
    <w:tmpl w:val="7A2687D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BA048F6"/>
    <w:multiLevelType w:val="hybridMultilevel"/>
    <w:tmpl w:val="18143698"/>
    <w:lvl w:ilvl="0" w:tplc="84AC48B2">
      <w:start w:val="1"/>
      <w:numFmt w:val="decimal"/>
      <w:lvlText w:val="%1)"/>
      <w:lvlJc w:val="left"/>
      <w:pPr>
        <w:ind w:left="1080" w:hanging="360"/>
      </w:pPr>
    </w:lvl>
    <w:lvl w:ilvl="1" w:tplc="5ADC3914">
      <w:start w:val="1"/>
      <w:numFmt w:val="lowerLetter"/>
      <w:lvlText w:val="%2."/>
      <w:lvlJc w:val="left"/>
      <w:pPr>
        <w:ind w:left="1800" w:hanging="360"/>
      </w:pPr>
    </w:lvl>
    <w:lvl w:ilvl="2" w:tplc="33AC9452" w:tentative="1">
      <w:start w:val="1"/>
      <w:numFmt w:val="lowerRoman"/>
      <w:lvlText w:val="%3."/>
      <w:lvlJc w:val="right"/>
      <w:pPr>
        <w:ind w:left="2520" w:hanging="180"/>
      </w:pPr>
    </w:lvl>
    <w:lvl w:ilvl="3" w:tplc="A1A8306A" w:tentative="1">
      <w:start w:val="1"/>
      <w:numFmt w:val="decimal"/>
      <w:lvlText w:val="%4."/>
      <w:lvlJc w:val="left"/>
      <w:pPr>
        <w:ind w:left="3240" w:hanging="360"/>
      </w:pPr>
    </w:lvl>
    <w:lvl w:ilvl="4" w:tplc="E1AC38A8" w:tentative="1">
      <w:start w:val="1"/>
      <w:numFmt w:val="lowerLetter"/>
      <w:lvlText w:val="%5."/>
      <w:lvlJc w:val="left"/>
      <w:pPr>
        <w:ind w:left="3960" w:hanging="360"/>
      </w:pPr>
    </w:lvl>
    <w:lvl w:ilvl="5" w:tplc="00C4D722" w:tentative="1">
      <w:start w:val="1"/>
      <w:numFmt w:val="lowerRoman"/>
      <w:lvlText w:val="%6."/>
      <w:lvlJc w:val="right"/>
      <w:pPr>
        <w:ind w:left="4680" w:hanging="180"/>
      </w:pPr>
    </w:lvl>
    <w:lvl w:ilvl="6" w:tplc="CFEAFC3E" w:tentative="1">
      <w:start w:val="1"/>
      <w:numFmt w:val="decimal"/>
      <w:lvlText w:val="%7."/>
      <w:lvlJc w:val="left"/>
      <w:pPr>
        <w:ind w:left="5400" w:hanging="360"/>
      </w:pPr>
    </w:lvl>
    <w:lvl w:ilvl="7" w:tplc="5E32307C" w:tentative="1">
      <w:start w:val="1"/>
      <w:numFmt w:val="lowerLetter"/>
      <w:lvlText w:val="%8."/>
      <w:lvlJc w:val="left"/>
      <w:pPr>
        <w:ind w:left="6120" w:hanging="360"/>
      </w:pPr>
    </w:lvl>
    <w:lvl w:ilvl="8" w:tplc="5C3A8F58" w:tentative="1">
      <w:start w:val="1"/>
      <w:numFmt w:val="lowerRoman"/>
      <w:lvlText w:val="%9."/>
      <w:lvlJc w:val="right"/>
      <w:pPr>
        <w:ind w:left="6840" w:hanging="180"/>
      </w:pPr>
    </w:lvl>
  </w:abstractNum>
  <w:abstractNum w:abstractNumId="75" w15:restartNumberingAfterBreak="0">
    <w:nsid w:val="2BEC3FF6"/>
    <w:multiLevelType w:val="multilevel"/>
    <w:tmpl w:val="48289C4A"/>
    <w:lvl w:ilvl="0">
      <w:start w:val="2"/>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color w:val="auto"/>
        <w:sz w:val="24"/>
        <w:szCs w:val="24"/>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76" w15:restartNumberingAfterBreak="0">
    <w:nsid w:val="2BEE14D0"/>
    <w:multiLevelType w:val="hybridMultilevel"/>
    <w:tmpl w:val="00E25EF2"/>
    <w:name w:val="WW8Num37624"/>
    <w:lvl w:ilvl="0" w:tplc="2C9E3642">
      <w:start w:val="1"/>
      <w:numFmt w:val="lowerLetter"/>
      <w:lvlText w:val="%1)"/>
      <w:lvlJc w:val="left"/>
      <w:pPr>
        <w:ind w:left="1363" w:hanging="360"/>
      </w:pPr>
      <w:rPr>
        <w:b w:val="0"/>
      </w:rPr>
    </w:lvl>
    <w:lvl w:ilvl="1" w:tplc="F5541EB4" w:tentative="1">
      <w:start w:val="1"/>
      <w:numFmt w:val="lowerLetter"/>
      <w:lvlText w:val="%2."/>
      <w:lvlJc w:val="left"/>
      <w:pPr>
        <w:ind w:left="2083" w:hanging="360"/>
      </w:pPr>
    </w:lvl>
    <w:lvl w:ilvl="2" w:tplc="44529046" w:tentative="1">
      <w:start w:val="1"/>
      <w:numFmt w:val="lowerRoman"/>
      <w:lvlText w:val="%3."/>
      <w:lvlJc w:val="right"/>
      <w:pPr>
        <w:ind w:left="2803" w:hanging="180"/>
      </w:pPr>
    </w:lvl>
    <w:lvl w:ilvl="3" w:tplc="5D305CC0" w:tentative="1">
      <w:start w:val="1"/>
      <w:numFmt w:val="decimal"/>
      <w:lvlText w:val="%4."/>
      <w:lvlJc w:val="left"/>
      <w:pPr>
        <w:ind w:left="3523" w:hanging="360"/>
      </w:pPr>
    </w:lvl>
    <w:lvl w:ilvl="4" w:tplc="BBEE1798" w:tentative="1">
      <w:start w:val="1"/>
      <w:numFmt w:val="lowerLetter"/>
      <w:lvlText w:val="%5."/>
      <w:lvlJc w:val="left"/>
      <w:pPr>
        <w:ind w:left="4243" w:hanging="360"/>
      </w:pPr>
    </w:lvl>
    <w:lvl w:ilvl="5" w:tplc="84E01FE0" w:tentative="1">
      <w:start w:val="1"/>
      <w:numFmt w:val="lowerRoman"/>
      <w:lvlText w:val="%6."/>
      <w:lvlJc w:val="right"/>
      <w:pPr>
        <w:ind w:left="4963" w:hanging="180"/>
      </w:pPr>
    </w:lvl>
    <w:lvl w:ilvl="6" w:tplc="3110BD9A" w:tentative="1">
      <w:start w:val="1"/>
      <w:numFmt w:val="decimal"/>
      <w:lvlText w:val="%7."/>
      <w:lvlJc w:val="left"/>
      <w:pPr>
        <w:ind w:left="5683" w:hanging="360"/>
      </w:pPr>
    </w:lvl>
    <w:lvl w:ilvl="7" w:tplc="543CDF32" w:tentative="1">
      <w:start w:val="1"/>
      <w:numFmt w:val="lowerLetter"/>
      <w:lvlText w:val="%8."/>
      <w:lvlJc w:val="left"/>
      <w:pPr>
        <w:ind w:left="6403" w:hanging="360"/>
      </w:pPr>
    </w:lvl>
    <w:lvl w:ilvl="8" w:tplc="1E9C88CA" w:tentative="1">
      <w:start w:val="1"/>
      <w:numFmt w:val="lowerRoman"/>
      <w:lvlText w:val="%9."/>
      <w:lvlJc w:val="right"/>
      <w:pPr>
        <w:ind w:left="7123" w:hanging="180"/>
      </w:pPr>
    </w:lvl>
  </w:abstractNum>
  <w:abstractNum w:abstractNumId="77" w15:restartNumberingAfterBreak="0">
    <w:nsid w:val="2C33541D"/>
    <w:multiLevelType w:val="hybridMultilevel"/>
    <w:tmpl w:val="605E7644"/>
    <w:name w:val="WW8Num37622"/>
    <w:lvl w:ilvl="0" w:tplc="9B7ED7F4">
      <w:start w:val="1"/>
      <w:numFmt w:val="decimal"/>
      <w:lvlText w:val="%1)"/>
      <w:lvlJc w:val="left"/>
      <w:pPr>
        <w:ind w:left="1352" w:hanging="360"/>
      </w:pPr>
    </w:lvl>
    <w:lvl w:ilvl="1" w:tplc="2EE2F606" w:tentative="1">
      <w:start w:val="1"/>
      <w:numFmt w:val="lowerLetter"/>
      <w:lvlText w:val="%2."/>
      <w:lvlJc w:val="left"/>
      <w:pPr>
        <w:ind w:left="2072" w:hanging="360"/>
      </w:pPr>
    </w:lvl>
    <w:lvl w:ilvl="2" w:tplc="EF368A2C" w:tentative="1">
      <w:start w:val="1"/>
      <w:numFmt w:val="lowerRoman"/>
      <w:lvlText w:val="%3."/>
      <w:lvlJc w:val="right"/>
      <w:pPr>
        <w:ind w:left="2792" w:hanging="180"/>
      </w:pPr>
    </w:lvl>
    <w:lvl w:ilvl="3" w:tplc="5B0C48DC" w:tentative="1">
      <w:start w:val="1"/>
      <w:numFmt w:val="decimal"/>
      <w:lvlText w:val="%4."/>
      <w:lvlJc w:val="left"/>
      <w:pPr>
        <w:ind w:left="3512" w:hanging="360"/>
      </w:pPr>
    </w:lvl>
    <w:lvl w:ilvl="4" w:tplc="B70AA58A" w:tentative="1">
      <w:start w:val="1"/>
      <w:numFmt w:val="lowerLetter"/>
      <w:lvlText w:val="%5."/>
      <w:lvlJc w:val="left"/>
      <w:pPr>
        <w:ind w:left="4232" w:hanging="360"/>
      </w:pPr>
    </w:lvl>
    <w:lvl w:ilvl="5" w:tplc="148EF7F4" w:tentative="1">
      <w:start w:val="1"/>
      <w:numFmt w:val="lowerRoman"/>
      <w:lvlText w:val="%6."/>
      <w:lvlJc w:val="right"/>
      <w:pPr>
        <w:ind w:left="4952" w:hanging="180"/>
      </w:pPr>
    </w:lvl>
    <w:lvl w:ilvl="6" w:tplc="DDCC7CE2" w:tentative="1">
      <w:start w:val="1"/>
      <w:numFmt w:val="decimal"/>
      <w:lvlText w:val="%7."/>
      <w:lvlJc w:val="left"/>
      <w:pPr>
        <w:ind w:left="5672" w:hanging="360"/>
      </w:pPr>
    </w:lvl>
    <w:lvl w:ilvl="7" w:tplc="497CB158" w:tentative="1">
      <w:start w:val="1"/>
      <w:numFmt w:val="lowerLetter"/>
      <w:lvlText w:val="%8."/>
      <w:lvlJc w:val="left"/>
      <w:pPr>
        <w:ind w:left="6392" w:hanging="360"/>
      </w:pPr>
    </w:lvl>
    <w:lvl w:ilvl="8" w:tplc="011A821E" w:tentative="1">
      <w:start w:val="1"/>
      <w:numFmt w:val="lowerRoman"/>
      <w:lvlText w:val="%9."/>
      <w:lvlJc w:val="right"/>
      <w:pPr>
        <w:ind w:left="7112" w:hanging="180"/>
      </w:pPr>
    </w:lvl>
  </w:abstractNum>
  <w:abstractNum w:abstractNumId="78" w15:restartNumberingAfterBreak="0">
    <w:nsid w:val="2C903F22"/>
    <w:multiLevelType w:val="multilevel"/>
    <w:tmpl w:val="9C9801A2"/>
    <w:lvl w:ilvl="0">
      <w:start w:val="1"/>
      <w:numFmt w:val="decimal"/>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15:restartNumberingAfterBreak="0">
    <w:nsid w:val="2CC4278D"/>
    <w:multiLevelType w:val="hybridMultilevel"/>
    <w:tmpl w:val="965CDC9A"/>
    <w:lvl w:ilvl="0" w:tplc="28A48AD6">
      <w:start w:val="1"/>
      <w:numFmt w:val="upperLetter"/>
      <w:lvlText w:val="%1."/>
      <w:lvlJc w:val="left"/>
      <w:pPr>
        <w:ind w:left="644" w:hanging="360"/>
      </w:pPr>
      <w:rPr>
        <w:rFonts w:hint="default"/>
      </w:rPr>
    </w:lvl>
    <w:lvl w:ilvl="1" w:tplc="A9CEC9E4">
      <w:start w:val="1"/>
      <w:numFmt w:val="lowerLetter"/>
      <w:lvlText w:val="%2."/>
      <w:lvlJc w:val="left"/>
      <w:pPr>
        <w:ind w:left="1364" w:hanging="360"/>
      </w:pPr>
    </w:lvl>
    <w:lvl w:ilvl="2" w:tplc="B0007B4A">
      <w:start w:val="1"/>
      <w:numFmt w:val="lowerLetter"/>
      <w:lvlText w:val="%3)"/>
      <w:lvlJc w:val="left"/>
      <w:pPr>
        <w:ind w:left="2264" w:hanging="360"/>
      </w:pPr>
      <w:rPr>
        <w:rFonts w:hint="default"/>
      </w:rPr>
    </w:lvl>
    <w:lvl w:ilvl="3" w:tplc="54F6EC7C" w:tentative="1">
      <w:start w:val="1"/>
      <w:numFmt w:val="decimal"/>
      <w:lvlText w:val="%4."/>
      <w:lvlJc w:val="left"/>
      <w:pPr>
        <w:ind w:left="2804" w:hanging="360"/>
      </w:pPr>
    </w:lvl>
    <w:lvl w:ilvl="4" w:tplc="0AB07AFE" w:tentative="1">
      <w:start w:val="1"/>
      <w:numFmt w:val="lowerLetter"/>
      <w:lvlText w:val="%5."/>
      <w:lvlJc w:val="left"/>
      <w:pPr>
        <w:ind w:left="3524" w:hanging="360"/>
      </w:pPr>
    </w:lvl>
    <w:lvl w:ilvl="5" w:tplc="CA2A66C4" w:tentative="1">
      <w:start w:val="1"/>
      <w:numFmt w:val="lowerRoman"/>
      <w:lvlText w:val="%6."/>
      <w:lvlJc w:val="right"/>
      <w:pPr>
        <w:ind w:left="4244" w:hanging="180"/>
      </w:pPr>
    </w:lvl>
    <w:lvl w:ilvl="6" w:tplc="CAB4F040" w:tentative="1">
      <w:start w:val="1"/>
      <w:numFmt w:val="decimal"/>
      <w:lvlText w:val="%7."/>
      <w:lvlJc w:val="left"/>
      <w:pPr>
        <w:ind w:left="4964" w:hanging="360"/>
      </w:pPr>
    </w:lvl>
    <w:lvl w:ilvl="7" w:tplc="7CD6858A" w:tentative="1">
      <w:start w:val="1"/>
      <w:numFmt w:val="lowerLetter"/>
      <w:lvlText w:val="%8."/>
      <w:lvlJc w:val="left"/>
      <w:pPr>
        <w:ind w:left="5684" w:hanging="360"/>
      </w:pPr>
    </w:lvl>
    <w:lvl w:ilvl="8" w:tplc="74D228CA" w:tentative="1">
      <w:start w:val="1"/>
      <w:numFmt w:val="lowerRoman"/>
      <w:lvlText w:val="%9."/>
      <w:lvlJc w:val="right"/>
      <w:pPr>
        <w:ind w:left="6404" w:hanging="180"/>
      </w:pPr>
    </w:lvl>
  </w:abstractNum>
  <w:abstractNum w:abstractNumId="80" w15:restartNumberingAfterBreak="0">
    <w:nsid w:val="2DEA1765"/>
    <w:multiLevelType w:val="hybridMultilevel"/>
    <w:tmpl w:val="46C0AF72"/>
    <w:lvl w:ilvl="0" w:tplc="241EE164">
      <w:start w:val="1"/>
      <w:numFmt w:val="decimal"/>
      <w:lvlText w:val="%1)"/>
      <w:lvlJc w:val="left"/>
      <w:pPr>
        <w:ind w:left="720" w:hanging="360"/>
      </w:pPr>
      <w:rPr>
        <w:i w:val="0"/>
      </w:rPr>
    </w:lvl>
    <w:lvl w:ilvl="1" w:tplc="67C2E17E">
      <w:start w:val="1"/>
      <w:numFmt w:val="lowerLetter"/>
      <w:lvlText w:val="%2."/>
      <w:lvlJc w:val="left"/>
      <w:pPr>
        <w:ind w:left="1440" w:hanging="360"/>
      </w:pPr>
    </w:lvl>
    <w:lvl w:ilvl="2" w:tplc="5560CA58" w:tentative="1">
      <w:start w:val="1"/>
      <w:numFmt w:val="lowerRoman"/>
      <w:lvlText w:val="%3."/>
      <w:lvlJc w:val="right"/>
      <w:pPr>
        <w:ind w:left="2160" w:hanging="180"/>
      </w:pPr>
    </w:lvl>
    <w:lvl w:ilvl="3" w:tplc="28B29ABC" w:tentative="1">
      <w:start w:val="1"/>
      <w:numFmt w:val="decimal"/>
      <w:lvlText w:val="%4."/>
      <w:lvlJc w:val="left"/>
      <w:pPr>
        <w:ind w:left="2880" w:hanging="360"/>
      </w:pPr>
    </w:lvl>
    <w:lvl w:ilvl="4" w:tplc="CB32EC68" w:tentative="1">
      <w:start w:val="1"/>
      <w:numFmt w:val="lowerLetter"/>
      <w:lvlText w:val="%5."/>
      <w:lvlJc w:val="left"/>
      <w:pPr>
        <w:ind w:left="3600" w:hanging="360"/>
      </w:pPr>
    </w:lvl>
    <w:lvl w:ilvl="5" w:tplc="E9EA425A" w:tentative="1">
      <w:start w:val="1"/>
      <w:numFmt w:val="lowerRoman"/>
      <w:lvlText w:val="%6."/>
      <w:lvlJc w:val="right"/>
      <w:pPr>
        <w:ind w:left="4320" w:hanging="180"/>
      </w:pPr>
    </w:lvl>
    <w:lvl w:ilvl="6" w:tplc="D3DAD2E0" w:tentative="1">
      <w:start w:val="1"/>
      <w:numFmt w:val="decimal"/>
      <w:lvlText w:val="%7."/>
      <w:lvlJc w:val="left"/>
      <w:pPr>
        <w:ind w:left="5040" w:hanging="360"/>
      </w:pPr>
    </w:lvl>
    <w:lvl w:ilvl="7" w:tplc="92B484A2" w:tentative="1">
      <w:start w:val="1"/>
      <w:numFmt w:val="lowerLetter"/>
      <w:lvlText w:val="%8."/>
      <w:lvlJc w:val="left"/>
      <w:pPr>
        <w:ind w:left="5760" w:hanging="360"/>
      </w:pPr>
    </w:lvl>
    <w:lvl w:ilvl="8" w:tplc="BC6E7DF0" w:tentative="1">
      <w:start w:val="1"/>
      <w:numFmt w:val="lowerRoman"/>
      <w:lvlText w:val="%9."/>
      <w:lvlJc w:val="right"/>
      <w:pPr>
        <w:ind w:left="6480" w:hanging="180"/>
      </w:pPr>
    </w:lvl>
  </w:abstractNum>
  <w:abstractNum w:abstractNumId="81" w15:restartNumberingAfterBreak="0">
    <w:nsid w:val="2E482C2C"/>
    <w:multiLevelType w:val="hybridMultilevel"/>
    <w:tmpl w:val="A3A45AD4"/>
    <w:lvl w:ilvl="0" w:tplc="1E5E528C">
      <w:start w:val="1"/>
      <w:numFmt w:val="decimal"/>
      <w:lvlText w:val="%1."/>
      <w:lvlJc w:val="left"/>
      <w:pPr>
        <w:ind w:left="153" w:hanging="360"/>
      </w:pPr>
    </w:lvl>
    <w:lvl w:ilvl="1" w:tplc="2D8CC070" w:tentative="1">
      <w:start w:val="1"/>
      <w:numFmt w:val="lowerLetter"/>
      <w:lvlText w:val="%2."/>
      <w:lvlJc w:val="left"/>
      <w:pPr>
        <w:ind w:left="873" w:hanging="360"/>
      </w:pPr>
    </w:lvl>
    <w:lvl w:ilvl="2" w:tplc="40A435E6" w:tentative="1">
      <w:start w:val="1"/>
      <w:numFmt w:val="lowerRoman"/>
      <w:lvlText w:val="%3."/>
      <w:lvlJc w:val="right"/>
      <w:pPr>
        <w:ind w:left="1593" w:hanging="180"/>
      </w:pPr>
    </w:lvl>
    <w:lvl w:ilvl="3" w:tplc="26469308" w:tentative="1">
      <w:start w:val="1"/>
      <w:numFmt w:val="decimal"/>
      <w:lvlText w:val="%4."/>
      <w:lvlJc w:val="left"/>
      <w:pPr>
        <w:ind w:left="2313" w:hanging="360"/>
      </w:pPr>
    </w:lvl>
    <w:lvl w:ilvl="4" w:tplc="41D02AA4" w:tentative="1">
      <w:start w:val="1"/>
      <w:numFmt w:val="lowerLetter"/>
      <w:lvlText w:val="%5."/>
      <w:lvlJc w:val="left"/>
      <w:pPr>
        <w:ind w:left="3033" w:hanging="360"/>
      </w:pPr>
    </w:lvl>
    <w:lvl w:ilvl="5" w:tplc="2C449C80" w:tentative="1">
      <w:start w:val="1"/>
      <w:numFmt w:val="lowerRoman"/>
      <w:lvlText w:val="%6."/>
      <w:lvlJc w:val="right"/>
      <w:pPr>
        <w:ind w:left="3753" w:hanging="180"/>
      </w:pPr>
    </w:lvl>
    <w:lvl w:ilvl="6" w:tplc="755CD680" w:tentative="1">
      <w:start w:val="1"/>
      <w:numFmt w:val="decimal"/>
      <w:lvlText w:val="%7."/>
      <w:lvlJc w:val="left"/>
      <w:pPr>
        <w:ind w:left="4473" w:hanging="360"/>
      </w:pPr>
    </w:lvl>
    <w:lvl w:ilvl="7" w:tplc="8D66E8A0" w:tentative="1">
      <w:start w:val="1"/>
      <w:numFmt w:val="lowerLetter"/>
      <w:lvlText w:val="%8."/>
      <w:lvlJc w:val="left"/>
      <w:pPr>
        <w:ind w:left="5193" w:hanging="360"/>
      </w:pPr>
    </w:lvl>
    <w:lvl w:ilvl="8" w:tplc="01B4D500" w:tentative="1">
      <w:start w:val="1"/>
      <w:numFmt w:val="lowerRoman"/>
      <w:lvlText w:val="%9."/>
      <w:lvlJc w:val="right"/>
      <w:pPr>
        <w:ind w:left="5913" w:hanging="180"/>
      </w:pPr>
    </w:lvl>
  </w:abstractNum>
  <w:abstractNum w:abstractNumId="82" w15:restartNumberingAfterBreak="0">
    <w:nsid w:val="2E7E5EF1"/>
    <w:multiLevelType w:val="hybridMultilevel"/>
    <w:tmpl w:val="0BD6606A"/>
    <w:lvl w:ilvl="0" w:tplc="5776D646">
      <w:start w:val="1"/>
      <w:numFmt w:val="decimal"/>
      <w:lvlText w:val="%1."/>
      <w:lvlJc w:val="left"/>
      <w:pPr>
        <w:ind w:left="720" w:hanging="360"/>
      </w:pPr>
    </w:lvl>
    <w:lvl w:ilvl="1" w:tplc="B53EAC96" w:tentative="1">
      <w:start w:val="1"/>
      <w:numFmt w:val="lowerLetter"/>
      <w:lvlText w:val="%2."/>
      <w:lvlJc w:val="left"/>
      <w:pPr>
        <w:ind w:left="1440" w:hanging="360"/>
      </w:pPr>
    </w:lvl>
    <w:lvl w:ilvl="2" w:tplc="A0160E7C" w:tentative="1">
      <w:start w:val="1"/>
      <w:numFmt w:val="lowerRoman"/>
      <w:lvlText w:val="%3."/>
      <w:lvlJc w:val="right"/>
      <w:pPr>
        <w:ind w:left="2160" w:hanging="180"/>
      </w:pPr>
    </w:lvl>
    <w:lvl w:ilvl="3" w:tplc="00AABECE" w:tentative="1">
      <w:start w:val="1"/>
      <w:numFmt w:val="decimal"/>
      <w:lvlText w:val="%4."/>
      <w:lvlJc w:val="left"/>
      <w:pPr>
        <w:ind w:left="2880" w:hanging="360"/>
      </w:pPr>
    </w:lvl>
    <w:lvl w:ilvl="4" w:tplc="669E1E18" w:tentative="1">
      <w:start w:val="1"/>
      <w:numFmt w:val="lowerLetter"/>
      <w:lvlText w:val="%5."/>
      <w:lvlJc w:val="left"/>
      <w:pPr>
        <w:ind w:left="3600" w:hanging="360"/>
      </w:pPr>
    </w:lvl>
    <w:lvl w:ilvl="5" w:tplc="073AC104" w:tentative="1">
      <w:start w:val="1"/>
      <w:numFmt w:val="lowerRoman"/>
      <w:lvlText w:val="%6."/>
      <w:lvlJc w:val="right"/>
      <w:pPr>
        <w:ind w:left="4320" w:hanging="180"/>
      </w:pPr>
    </w:lvl>
    <w:lvl w:ilvl="6" w:tplc="32CC084E" w:tentative="1">
      <w:start w:val="1"/>
      <w:numFmt w:val="decimal"/>
      <w:lvlText w:val="%7."/>
      <w:lvlJc w:val="left"/>
      <w:pPr>
        <w:ind w:left="5040" w:hanging="360"/>
      </w:pPr>
    </w:lvl>
    <w:lvl w:ilvl="7" w:tplc="E6BEBFA2" w:tentative="1">
      <w:start w:val="1"/>
      <w:numFmt w:val="lowerLetter"/>
      <w:lvlText w:val="%8."/>
      <w:lvlJc w:val="left"/>
      <w:pPr>
        <w:ind w:left="5760" w:hanging="360"/>
      </w:pPr>
    </w:lvl>
    <w:lvl w:ilvl="8" w:tplc="5188425E" w:tentative="1">
      <w:start w:val="1"/>
      <w:numFmt w:val="lowerRoman"/>
      <w:lvlText w:val="%9."/>
      <w:lvlJc w:val="right"/>
      <w:pPr>
        <w:ind w:left="6480" w:hanging="180"/>
      </w:pPr>
    </w:lvl>
  </w:abstractNum>
  <w:abstractNum w:abstractNumId="83" w15:restartNumberingAfterBreak="0">
    <w:nsid w:val="2F115A78"/>
    <w:multiLevelType w:val="hybridMultilevel"/>
    <w:tmpl w:val="7ED64BBE"/>
    <w:lvl w:ilvl="0" w:tplc="4DB44802">
      <w:start w:val="1"/>
      <w:numFmt w:val="decimal"/>
      <w:lvlText w:val="%1."/>
      <w:lvlJc w:val="left"/>
      <w:pPr>
        <w:ind w:left="720" w:hanging="360"/>
      </w:pPr>
    </w:lvl>
    <w:lvl w:ilvl="1" w:tplc="C0A4030C" w:tentative="1">
      <w:start w:val="1"/>
      <w:numFmt w:val="lowerLetter"/>
      <w:lvlText w:val="%2."/>
      <w:lvlJc w:val="left"/>
      <w:pPr>
        <w:ind w:left="1440" w:hanging="360"/>
      </w:pPr>
    </w:lvl>
    <w:lvl w:ilvl="2" w:tplc="25408246" w:tentative="1">
      <w:start w:val="1"/>
      <w:numFmt w:val="lowerRoman"/>
      <w:lvlText w:val="%3."/>
      <w:lvlJc w:val="right"/>
      <w:pPr>
        <w:ind w:left="2160" w:hanging="180"/>
      </w:pPr>
    </w:lvl>
    <w:lvl w:ilvl="3" w:tplc="1856F8F8" w:tentative="1">
      <w:start w:val="1"/>
      <w:numFmt w:val="decimal"/>
      <w:lvlText w:val="%4."/>
      <w:lvlJc w:val="left"/>
      <w:pPr>
        <w:ind w:left="2880" w:hanging="360"/>
      </w:pPr>
    </w:lvl>
    <w:lvl w:ilvl="4" w:tplc="C92E8C92" w:tentative="1">
      <w:start w:val="1"/>
      <w:numFmt w:val="lowerLetter"/>
      <w:lvlText w:val="%5."/>
      <w:lvlJc w:val="left"/>
      <w:pPr>
        <w:ind w:left="3600" w:hanging="360"/>
      </w:pPr>
    </w:lvl>
    <w:lvl w:ilvl="5" w:tplc="6624F1AC" w:tentative="1">
      <w:start w:val="1"/>
      <w:numFmt w:val="lowerRoman"/>
      <w:lvlText w:val="%6."/>
      <w:lvlJc w:val="right"/>
      <w:pPr>
        <w:ind w:left="4320" w:hanging="180"/>
      </w:pPr>
    </w:lvl>
    <w:lvl w:ilvl="6" w:tplc="F946B5AA" w:tentative="1">
      <w:start w:val="1"/>
      <w:numFmt w:val="decimal"/>
      <w:lvlText w:val="%7."/>
      <w:lvlJc w:val="left"/>
      <w:pPr>
        <w:ind w:left="5040" w:hanging="360"/>
      </w:pPr>
    </w:lvl>
    <w:lvl w:ilvl="7" w:tplc="E2B24568" w:tentative="1">
      <w:start w:val="1"/>
      <w:numFmt w:val="lowerLetter"/>
      <w:lvlText w:val="%8."/>
      <w:lvlJc w:val="left"/>
      <w:pPr>
        <w:ind w:left="5760" w:hanging="360"/>
      </w:pPr>
    </w:lvl>
    <w:lvl w:ilvl="8" w:tplc="29AC17CA" w:tentative="1">
      <w:start w:val="1"/>
      <w:numFmt w:val="lowerRoman"/>
      <w:lvlText w:val="%9."/>
      <w:lvlJc w:val="right"/>
      <w:pPr>
        <w:ind w:left="6480" w:hanging="180"/>
      </w:pPr>
    </w:lvl>
  </w:abstractNum>
  <w:abstractNum w:abstractNumId="84" w15:restartNumberingAfterBreak="0">
    <w:nsid w:val="30420086"/>
    <w:multiLevelType w:val="hybridMultilevel"/>
    <w:tmpl w:val="9A14958A"/>
    <w:name w:val="WW8Num922"/>
    <w:lvl w:ilvl="0" w:tplc="3DAC521A">
      <w:start w:val="1"/>
      <w:numFmt w:val="lowerLetter"/>
      <w:lvlText w:val="%1)"/>
      <w:lvlJc w:val="left"/>
      <w:pPr>
        <w:ind w:left="1571" w:hanging="360"/>
      </w:pPr>
    </w:lvl>
    <w:lvl w:ilvl="1" w:tplc="3B0EF542" w:tentative="1">
      <w:start w:val="1"/>
      <w:numFmt w:val="lowerLetter"/>
      <w:lvlText w:val="%2."/>
      <w:lvlJc w:val="left"/>
      <w:pPr>
        <w:ind w:left="2291" w:hanging="360"/>
      </w:pPr>
    </w:lvl>
    <w:lvl w:ilvl="2" w:tplc="9FCE519C" w:tentative="1">
      <w:start w:val="1"/>
      <w:numFmt w:val="lowerRoman"/>
      <w:lvlText w:val="%3."/>
      <w:lvlJc w:val="right"/>
      <w:pPr>
        <w:ind w:left="3011" w:hanging="180"/>
      </w:pPr>
    </w:lvl>
    <w:lvl w:ilvl="3" w:tplc="559E1A78" w:tentative="1">
      <w:start w:val="1"/>
      <w:numFmt w:val="decimal"/>
      <w:lvlText w:val="%4."/>
      <w:lvlJc w:val="left"/>
      <w:pPr>
        <w:ind w:left="3731" w:hanging="360"/>
      </w:pPr>
    </w:lvl>
    <w:lvl w:ilvl="4" w:tplc="DF4CF66E" w:tentative="1">
      <w:start w:val="1"/>
      <w:numFmt w:val="lowerLetter"/>
      <w:lvlText w:val="%5."/>
      <w:lvlJc w:val="left"/>
      <w:pPr>
        <w:ind w:left="4451" w:hanging="360"/>
      </w:pPr>
    </w:lvl>
    <w:lvl w:ilvl="5" w:tplc="77B87344" w:tentative="1">
      <w:start w:val="1"/>
      <w:numFmt w:val="lowerRoman"/>
      <w:lvlText w:val="%6."/>
      <w:lvlJc w:val="right"/>
      <w:pPr>
        <w:ind w:left="5171" w:hanging="180"/>
      </w:pPr>
    </w:lvl>
    <w:lvl w:ilvl="6" w:tplc="5C1270A0" w:tentative="1">
      <w:start w:val="1"/>
      <w:numFmt w:val="decimal"/>
      <w:lvlText w:val="%7."/>
      <w:lvlJc w:val="left"/>
      <w:pPr>
        <w:ind w:left="5891" w:hanging="360"/>
      </w:pPr>
    </w:lvl>
    <w:lvl w:ilvl="7" w:tplc="1AD608CC" w:tentative="1">
      <w:start w:val="1"/>
      <w:numFmt w:val="lowerLetter"/>
      <w:lvlText w:val="%8."/>
      <w:lvlJc w:val="left"/>
      <w:pPr>
        <w:ind w:left="6611" w:hanging="360"/>
      </w:pPr>
    </w:lvl>
    <w:lvl w:ilvl="8" w:tplc="C6D444D2" w:tentative="1">
      <w:start w:val="1"/>
      <w:numFmt w:val="lowerRoman"/>
      <w:lvlText w:val="%9."/>
      <w:lvlJc w:val="right"/>
      <w:pPr>
        <w:ind w:left="7331" w:hanging="180"/>
      </w:pPr>
    </w:lvl>
  </w:abstractNum>
  <w:abstractNum w:abstractNumId="85" w15:restartNumberingAfterBreak="0">
    <w:nsid w:val="308939F6"/>
    <w:multiLevelType w:val="hybridMultilevel"/>
    <w:tmpl w:val="99607960"/>
    <w:name w:val="WW8Num376222"/>
    <w:lvl w:ilvl="0" w:tplc="A3DA54B4">
      <w:start w:val="2"/>
      <w:numFmt w:val="decimal"/>
      <w:lvlText w:val="%1)"/>
      <w:lvlJc w:val="left"/>
      <w:pPr>
        <w:ind w:left="1080" w:hanging="360"/>
      </w:pPr>
      <w:rPr>
        <w:rFonts w:hint="default"/>
      </w:rPr>
    </w:lvl>
    <w:lvl w:ilvl="1" w:tplc="D2B64D9A" w:tentative="1">
      <w:start w:val="1"/>
      <w:numFmt w:val="lowerLetter"/>
      <w:lvlText w:val="%2."/>
      <w:lvlJc w:val="left"/>
      <w:pPr>
        <w:ind w:left="1800" w:hanging="360"/>
      </w:pPr>
    </w:lvl>
    <w:lvl w:ilvl="2" w:tplc="5F0CE24A" w:tentative="1">
      <w:start w:val="1"/>
      <w:numFmt w:val="lowerRoman"/>
      <w:lvlText w:val="%3."/>
      <w:lvlJc w:val="right"/>
      <w:pPr>
        <w:ind w:left="2520" w:hanging="180"/>
      </w:pPr>
    </w:lvl>
    <w:lvl w:ilvl="3" w:tplc="C1B0034A" w:tentative="1">
      <w:start w:val="1"/>
      <w:numFmt w:val="decimal"/>
      <w:lvlText w:val="%4."/>
      <w:lvlJc w:val="left"/>
      <w:pPr>
        <w:ind w:left="3240" w:hanging="360"/>
      </w:pPr>
    </w:lvl>
    <w:lvl w:ilvl="4" w:tplc="80E67D52" w:tentative="1">
      <w:start w:val="1"/>
      <w:numFmt w:val="lowerLetter"/>
      <w:lvlText w:val="%5."/>
      <w:lvlJc w:val="left"/>
      <w:pPr>
        <w:ind w:left="3960" w:hanging="360"/>
      </w:pPr>
    </w:lvl>
    <w:lvl w:ilvl="5" w:tplc="3872FB40" w:tentative="1">
      <w:start w:val="1"/>
      <w:numFmt w:val="lowerRoman"/>
      <w:lvlText w:val="%6."/>
      <w:lvlJc w:val="right"/>
      <w:pPr>
        <w:ind w:left="4680" w:hanging="180"/>
      </w:pPr>
    </w:lvl>
    <w:lvl w:ilvl="6" w:tplc="7578192C" w:tentative="1">
      <w:start w:val="1"/>
      <w:numFmt w:val="decimal"/>
      <w:lvlText w:val="%7."/>
      <w:lvlJc w:val="left"/>
      <w:pPr>
        <w:ind w:left="5400" w:hanging="360"/>
      </w:pPr>
    </w:lvl>
    <w:lvl w:ilvl="7" w:tplc="18FA8CCE" w:tentative="1">
      <w:start w:val="1"/>
      <w:numFmt w:val="lowerLetter"/>
      <w:lvlText w:val="%8."/>
      <w:lvlJc w:val="left"/>
      <w:pPr>
        <w:ind w:left="6120" w:hanging="360"/>
      </w:pPr>
    </w:lvl>
    <w:lvl w:ilvl="8" w:tplc="5E4028E0" w:tentative="1">
      <w:start w:val="1"/>
      <w:numFmt w:val="lowerRoman"/>
      <w:lvlText w:val="%9."/>
      <w:lvlJc w:val="right"/>
      <w:pPr>
        <w:ind w:left="6840" w:hanging="180"/>
      </w:pPr>
    </w:lvl>
  </w:abstractNum>
  <w:abstractNum w:abstractNumId="86" w15:restartNumberingAfterBreak="0">
    <w:nsid w:val="326913F0"/>
    <w:multiLevelType w:val="hybridMultilevel"/>
    <w:tmpl w:val="F6D4BF82"/>
    <w:lvl w:ilvl="0" w:tplc="1E6A0A56">
      <w:start w:val="1"/>
      <w:numFmt w:val="decimal"/>
      <w:lvlText w:val="%1."/>
      <w:lvlJc w:val="left"/>
      <w:pPr>
        <w:ind w:left="720" w:hanging="360"/>
      </w:pPr>
      <w:rPr>
        <w:rFonts w:hint="default"/>
        <w:i w:val="0"/>
      </w:rPr>
    </w:lvl>
    <w:lvl w:ilvl="1" w:tplc="C91CE6CC">
      <w:start w:val="1"/>
      <w:numFmt w:val="lowerLetter"/>
      <w:lvlText w:val="%2."/>
      <w:lvlJc w:val="left"/>
      <w:pPr>
        <w:ind w:left="1440" w:hanging="360"/>
      </w:pPr>
    </w:lvl>
    <w:lvl w:ilvl="2" w:tplc="B9F6A942" w:tentative="1">
      <w:start w:val="1"/>
      <w:numFmt w:val="lowerRoman"/>
      <w:lvlText w:val="%3."/>
      <w:lvlJc w:val="right"/>
      <w:pPr>
        <w:ind w:left="2160" w:hanging="180"/>
      </w:pPr>
    </w:lvl>
    <w:lvl w:ilvl="3" w:tplc="E2FA3ABA" w:tentative="1">
      <w:start w:val="1"/>
      <w:numFmt w:val="decimal"/>
      <w:lvlText w:val="%4."/>
      <w:lvlJc w:val="left"/>
      <w:pPr>
        <w:ind w:left="2880" w:hanging="360"/>
      </w:pPr>
    </w:lvl>
    <w:lvl w:ilvl="4" w:tplc="6764EA3A" w:tentative="1">
      <w:start w:val="1"/>
      <w:numFmt w:val="lowerLetter"/>
      <w:lvlText w:val="%5."/>
      <w:lvlJc w:val="left"/>
      <w:pPr>
        <w:ind w:left="3600" w:hanging="360"/>
      </w:pPr>
    </w:lvl>
    <w:lvl w:ilvl="5" w:tplc="55E828B2" w:tentative="1">
      <w:start w:val="1"/>
      <w:numFmt w:val="lowerRoman"/>
      <w:lvlText w:val="%6."/>
      <w:lvlJc w:val="right"/>
      <w:pPr>
        <w:ind w:left="4320" w:hanging="180"/>
      </w:pPr>
    </w:lvl>
    <w:lvl w:ilvl="6" w:tplc="B5424D30" w:tentative="1">
      <w:start w:val="1"/>
      <w:numFmt w:val="decimal"/>
      <w:lvlText w:val="%7."/>
      <w:lvlJc w:val="left"/>
      <w:pPr>
        <w:ind w:left="5040" w:hanging="360"/>
      </w:pPr>
    </w:lvl>
    <w:lvl w:ilvl="7" w:tplc="77FA30A6" w:tentative="1">
      <w:start w:val="1"/>
      <w:numFmt w:val="lowerLetter"/>
      <w:lvlText w:val="%8."/>
      <w:lvlJc w:val="left"/>
      <w:pPr>
        <w:ind w:left="5760" w:hanging="360"/>
      </w:pPr>
    </w:lvl>
    <w:lvl w:ilvl="8" w:tplc="A2786712" w:tentative="1">
      <w:start w:val="1"/>
      <w:numFmt w:val="lowerRoman"/>
      <w:lvlText w:val="%9."/>
      <w:lvlJc w:val="right"/>
      <w:pPr>
        <w:ind w:left="6480" w:hanging="180"/>
      </w:pPr>
    </w:lvl>
  </w:abstractNum>
  <w:abstractNum w:abstractNumId="87" w15:restartNumberingAfterBreak="0">
    <w:nsid w:val="32E953D5"/>
    <w:multiLevelType w:val="hybridMultilevel"/>
    <w:tmpl w:val="97C031CA"/>
    <w:name w:val="WW8Num3742"/>
    <w:lvl w:ilvl="0" w:tplc="8B3AC25A">
      <w:start w:val="1"/>
      <w:numFmt w:val="bullet"/>
      <w:lvlText w:val=""/>
      <w:lvlJc w:val="left"/>
      <w:pPr>
        <w:tabs>
          <w:tab w:val="num" w:pos="1068"/>
        </w:tabs>
        <w:ind w:left="1068" w:hanging="360"/>
      </w:pPr>
      <w:rPr>
        <w:rFonts w:ascii="Symbol" w:hAnsi="Symbol" w:hint="default"/>
        <w:sz w:val="16"/>
      </w:rPr>
    </w:lvl>
    <w:lvl w:ilvl="1" w:tplc="A8F445BC">
      <w:start w:val="1"/>
      <w:numFmt w:val="decimal"/>
      <w:lvlText w:val="%2."/>
      <w:lvlJc w:val="left"/>
      <w:pPr>
        <w:tabs>
          <w:tab w:val="num" w:pos="1440"/>
        </w:tabs>
        <w:ind w:left="1440" w:hanging="360"/>
      </w:pPr>
      <w:rPr>
        <w:rFonts w:cs="Times New Roman"/>
      </w:rPr>
    </w:lvl>
    <w:lvl w:ilvl="2" w:tplc="B044ABDE">
      <w:start w:val="1"/>
      <w:numFmt w:val="decimal"/>
      <w:lvlText w:val="%3."/>
      <w:lvlJc w:val="left"/>
      <w:pPr>
        <w:tabs>
          <w:tab w:val="num" w:pos="2160"/>
        </w:tabs>
        <w:ind w:left="2160" w:hanging="360"/>
      </w:pPr>
      <w:rPr>
        <w:rFonts w:cs="Times New Roman"/>
      </w:rPr>
    </w:lvl>
    <w:lvl w:ilvl="3" w:tplc="14183728">
      <w:start w:val="1"/>
      <w:numFmt w:val="decimal"/>
      <w:lvlText w:val="%4."/>
      <w:lvlJc w:val="left"/>
      <w:pPr>
        <w:tabs>
          <w:tab w:val="num" w:pos="2880"/>
        </w:tabs>
        <w:ind w:left="2880" w:hanging="360"/>
      </w:pPr>
      <w:rPr>
        <w:rFonts w:cs="Times New Roman"/>
      </w:rPr>
    </w:lvl>
    <w:lvl w:ilvl="4" w:tplc="5C6AD16A">
      <w:start w:val="1"/>
      <w:numFmt w:val="decimal"/>
      <w:lvlText w:val="%5."/>
      <w:lvlJc w:val="left"/>
      <w:pPr>
        <w:tabs>
          <w:tab w:val="num" w:pos="3600"/>
        </w:tabs>
        <w:ind w:left="3600" w:hanging="360"/>
      </w:pPr>
      <w:rPr>
        <w:rFonts w:cs="Times New Roman"/>
      </w:rPr>
    </w:lvl>
    <w:lvl w:ilvl="5" w:tplc="5A5E5A04">
      <w:start w:val="1"/>
      <w:numFmt w:val="decimal"/>
      <w:lvlText w:val="%6."/>
      <w:lvlJc w:val="left"/>
      <w:pPr>
        <w:tabs>
          <w:tab w:val="num" w:pos="4320"/>
        </w:tabs>
        <w:ind w:left="4320" w:hanging="360"/>
      </w:pPr>
      <w:rPr>
        <w:rFonts w:cs="Times New Roman"/>
      </w:rPr>
    </w:lvl>
    <w:lvl w:ilvl="6" w:tplc="AF9A52E0">
      <w:start w:val="1"/>
      <w:numFmt w:val="decimal"/>
      <w:lvlText w:val="%7."/>
      <w:lvlJc w:val="left"/>
      <w:pPr>
        <w:tabs>
          <w:tab w:val="num" w:pos="5040"/>
        </w:tabs>
        <w:ind w:left="5040" w:hanging="360"/>
      </w:pPr>
      <w:rPr>
        <w:rFonts w:cs="Times New Roman"/>
      </w:rPr>
    </w:lvl>
    <w:lvl w:ilvl="7" w:tplc="E39ED1AE">
      <w:start w:val="1"/>
      <w:numFmt w:val="decimal"/>
      <w:lvlText w:val="%8."/>
      <w:lvlJc w:val="left"/>
      <w:pPr>
        <w:tabs>
          <w:tab w:val="num" w:pos="5760"/>
        </w:tabs>
        <w:ind w:left="5760" w:hanging="360"/>
      </w:pPr>
      <w:rPr>
        <w:rFonts w:cs="Times New Roman"/>
      </w:rPr>
    </w:lvl>
    <w:lvl w:ilvl="8" w:tplc="B81CBDAC">
      <w:start w:val="1"/>
      <w:numFmt w:val="decimal"/>
      <w:lvlText w:val="%9."/>
      <w:lvlJc w:val="left"/>
      <w:pPr>
        <w:tabs>
          <w:tab w:val="num" w:pos="6480"/>
        </w:tabs>
        <w:ind w:left="6480" w:hanging="360"/>
      </w:pPr>
      <w:rPr>
        <w:rFonts w:cs="Times New Roman"/>
      </w:rPr>
    </w:lvl>
  </w:abstractNum>
  <w:abstractNum w:abstractNumId="88" w15:restartNumberingAfterBreak="0">
    <w:nsid w:val="3307437A"/>
    <w:multiLevelType w:val="multilevel"/>
    <w:tmpl w:val="670818D2"/>
    <w:lvl w:ilvl="0">
      <w:start w:val="1"/>
      <w:numFmt w:val="ordinal"/>
      <w:lvlText w:val="%1"/>
      <w:lvlJc w:val="left"/>
      <w:pPr>
        <w:ind w:left="360" w:hanging="360"/>
      </w:pPr>
      <w:rPr>
        <w:rFonts w:asciiTheme="minorHAnsi" w:hAnsiTheme="minorHAnsi" w:cstheme="minorHAnsi" w:hint="default"/>
        <w:i w:val="0"/>
        <w:sz w:val="24"/>
        <w:szCs w:val="24"/>
      </w:rPr>
    </w:lvl>
    <w:lvl w:ilvl="1">
      <w:start w:val="1"/>
      <w:numFmt w:val="decimal"/>
      <w:lvlText w:val="%2)"/>
      <w:lvlJc w:val="left"/>
      <w:pPr>
        <w:ind w:left="720" w:hanging="360"/>
      </w:pPr>
      <w:rPr>
        <w:sz w:val="24"/>
        <w:szCs w:val="24"/>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341A7F8E"/>
    <w:multiLevelType w:val="hybridMultilevel"/>
    <w:tmpl w:val="85E2A91A"/>
    <w:lvl w:ilvl="0" w:tplc="DF44F056">
      <w:start w:val="1"/>
      <w:numFmt w:val="decimal"/>
      <w:lvlText w:val="%1."/>
      <w:lvlJc w:val="left"/>
      <w:pPr>
        <w:ind w:left="153" w:hanging="360"/>
      </w:pPr>
    </w:lvl>
    <w:lvl w:ilvl="1" w:tplc="B2EC8882" w:tentative="1">
      <w:start w:val="1"/>
      <w:numFmt w:val="lowerLetter"/>
      <w:lvlText w:val="%2."/>
      <w:lvlJc w:val="left"/>
      <w:pPr>
        <w:ind w:left="873" w:hanging="360"/>
      </w:pPr>
    </w:lvl>
    <w:lvl w:ilvl="2" w:tplc="7F8E0094" w:tentative="1">
      <w:start w:val="1"/>
      <w:numFmt w:val="lowerRoman"/>
      <w:lvlText w:val="%3."/>
      <w:lvlJc w:val="right"/>
      <w:pPr>
        <w:ind w:left="1593" w:hanging="180"/>
      </w:pPr>
    </w:lvl>
    <w:lvl w:ilvl="3" w:tplc="85020D6C" w:tentative="1">
      <w:start w:val="1"/>
      <w:numFmt w:val="decimal"/>
      <w:lvlText w:val="%4."/>
      <w:lvlJc w:val="left"/>
      <w:pPr>
        <w:ind w:left="2313" w:hanging="360"/>
      </w:pPr>
    </w:lvl>
    <w:lvl w:ilvl="4" w:tplc="6C9655CA" w:tentative="1">
      <w:start w:val="1"/>
      <w:numFmt w:val="lowerLetter"/>
      <w:lvlText w:val="%5."/>
      <w:lvlJc w:val="left"/>
      <w:pPr>
        <w:ind w:left="3033" w:hanging="360"/>
      </w:pPr>
    </w:lvl>
    <w:lvl w:ilvl="5" w:tplc="9A08A3FC" w:tentative="1">
      <w:start w:val="1"/>
      <w:numFmt w:val="lowerRoman"/>
      <w:lvlText w:val="%6."/>
      <w:lvlJc w:val="right"/>
      <w:pPr>
        <w:ind w:left="3753" w:hanging="180"/>
      </w:pPr>
    </w:lvl>
    <w:lvl w:ilvl="6" w:tplc="A044FFFC" w:tentative="1">
      <w:start w:val="1"/>
      <w:numFmt w:val="decimal"/>
      <w:lvlText w:val="%7."/>
      <w:lvlJc w:val="left"/>
      <w:pPr>
        <w:ind w:left="4473" w:hanging="360"/>
      </w:pPr>
    </w:lvl>
    <w:lvl w:ilvl="7" w:tplc="F9FCD632" w:tentative="1">
      <w:start w:val="1"/>
      <w:numFmt w:val="lowerLetter"/>
      <w:lvlText w:val="%8."/>
      <w:lvlJc w:val="left"/>
      <w:pPr>
        <w:ind w:left="5193" w:hanging="360"/>
      </w:pPr>
    </w:lvl>
    <w:lvl w:ilvl="8" w:tplc="CDBC5EDA" w:tentative="1">
      <w:start w:val="1"/>
      <w:numFmt w:val="lowerRoman"/>
      <w:lvlText w:val="%9."/>
      <w:lvlJc w:val="right"/>
      <w:pPr>
        <w:ind w:left="5913" w:hanging="180"/>
      </w:pPr>
    </w:lvl>
  </w:abstractNum>
  <w:abstractNum w:abstractNumId="90" w15:restartNumberingAfterBreak="0">
    <w:nsid w:val="356F3130"/>
    <w:multiLevelType w:val="multilevel"/>
    <w:tmpl w:val="98DCDEC0"/>
    <w:lvl w:ilvl="0">
      <w:start w:val="1"/>
      <w:numFmt w:val="decimal"/>
      <w:lvlText w:val="%1."/>
      <w:lvlJc w:val="left"/>
      <w:pPr>
        <w:ind w:left="360" w:hanging="360"/>
      </w:pPr>
      <w:rPr>
        <w:rFonts w:asciiTheme="minorHAnsi" w:hAnsiTheme="minorHAnsi" w:cstheme="minorHAnsi" w:hint="default"/>
        <w:color w:val="000000"/>
        <w:sz w:val="24"/>
        <w:szCs w:val="24"/>
        <w:vertAlign w:val="baseline"/>
      </w:rPr>
    </w:lvl>
    <w:lvl w:ilvl="1">
      <w:start w:val="1"/>
      <w:numFmt w:val="decimal"/>
      <w:lvlText w:val="%2)"/>
      <w:lvlJc w:val="left"/>
      <w:pPr>
        <w:ind w:left="360" w:hanging="360"/>
      </w:pPr>
      <w:rPr>
        <w:rFonts w:hint="default"/>
        <w:sz w:val="22"/>
        <w:szCs w:val="22"/>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360" w:hanging="360"/>
      </w:pPr>
      <w:rPr>
        <w:rFonts w:cs="Times New Roman"/>
        <w:b w:val="0"/>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91" w15:restartNumberingAfterBreak="0">
    <w:nsid w:val="36615992"/>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36CE4B9B"/>
    <w:multiLevelType w:val="hybridMultilevel"/>
    <w:tmpl w:val="CF1012B8"/>
    <w:lvl w:ilvl="0" w:tplc="E326D18A">
      <w:start w:val="1"/>
      <w:numFmt w:val="decimal"/>
      <w:lvlText w:val="%1)"/>
      <w:lvlJc w:val="left"/>
      <w:pPr>
        <w:ind w:left="1440" w:hanging="360"/>
      </w:pPr>
    </w:lvl>
    <w:lvl w:ilvl="1" w:tplc="547C8930" w:tentative="1">
      <w:start w:val="1"/>
      <w:numFmt w:val="lowerLetter"/>
      <w:lvlText w:val="%2."/>
      <w:lvlJc w:val="left"/>
      <w:pPr>
        <w:ind w:left="2160" w:hanging="360"/>
      </w:pPr>
    </w:lvl>
    <w:lvl w:ilvl="2" w:tplc="7FD6D9AC" w:tentative="1">
      <w:start w:val="1"/>
      <w:numFmt w:val="lowerRoman"/>
      <w:lvlText w:val="%3."/>
      <w:lvlJc w:val="right"/>
      <w:pPr>
        <w:ind w:left="2880" w:hanging="180"/>
      </w:pPr>
    </w:lvl>
    <w:lvl w:ilvl="3" w:tplc="5C42A4AA">
      <w:start w:val="1"/>
      <w:numFmt w:val="decimal"/>
      <w:lvlText w:val="%4."/>
      <w:lvlJc w:val="left"/>
      <w:pPr>
        <w:ind w:left="3600" w:hanging="360"/>
      </w:pPr>
    </w:lvl>
    <w:lvl w:ilvl="4" w:tplc="B78E57B2" w:tentative="1">
      <w:start w:val="1"/>
      <w:numFmt w:val="lowerLetter"/>
      <w:lvlText w:val="%5."/>
      <w:lvlJc w:val="left"/>
      <w:pPr>
        <w:ind w:left="4320" w:hanging="360"/>
      </w:pPr>
    </w:lvl>
    <w:lvl w:ilvl="5" w:tplc="E43ED938" w:tentative="1">
      <w:start w:val="1"/>
      <w:numFmt w:val="lowerRoman"/>
      <w:lvlText w:val="%6."/>
      <w:lvlJc w:val="right"/>
      <w:pPr>
        <w:ind w:left="5040" w:hanging="180"/>
      </w:pPr>
    </w:lvl>
    <w:lvl w:ilvl="6" w:tplc="EC10B54A" w:tentative="1">
      <w:start w:val="1"/>
      <w:numFmt w:val="decimal"/>
      <w:lvlText w:val="%7."/>
      <w:lvlJc w:val="left"/>
      <w:pPr>
        <w:ind w:left="5760" w:hanging="360"/>
      </w:pPr>
    </w:lvl>
    <w:lvl w:ilvl="7" w:tplc="8D6E1CF0" w:tentative="1">
      <w:start w:val="1"/>
      <w:numFmt w:val="lowerLetter"/>
      <w:lvlText w:val="%8."/>
      <w:lvlJc w:val="left"/>
      <w:pPr>
        <w:ind w:left="6480" w:hanging="360"/>
      </w:pPr>
    </w:lvl>
    <w:lvl w:ilvl="8" w:tplc="98E65CC6" w:tentative="1">
      <w:start w:val="1"/>
      <w:numFmt w:val="lowerRoman"/>
      <w:lvlText w:val="%9."/>
      <w:lvlJc w:val="right"/>
      <w:pPr>
        <w:ind w:left="7200" w:hanging="180"/>
      </w:pPr>
    </w:lvl>
  </w:abstractNum>
  <w:abstractNum w:abstractNumId="93" w15:restartNumberingAfterBreak="0">
    <w:nsid w:val="36E2480D"/>
    <w:multiLevelType w:val="multilevel"/>
    <w:tmpl w:val="8512A314"/>
    <w:styleLink w:val="WW8Num13"/>
    <w:lvl w:ilvl="0">
      <w:start w:val="1"/>
      <w:numFmt w:val="decimal"/>
      <w:lvlText w:val="%1)"/>
      <w:lvlJc w:val="left"/>
      <w:rPr>
        <w:b w:val="0"/>
        <w:bCs w:val="0"/>
        <w:i w:val="0"/>
        <w:iCs w:val="0"/>
        <w:caps w:val="0"/>
        <w:smallCaps w:val="0"/>
        <w:strike w:val="0"/>
        <w:dstrike w:val="0"/>
        <w:color w:val="000000"/>
        <w:spacing w:val="0"/>
        <w:w w:val="100"/>
        <w:position w:val="0"/>
        <w:sz w:val="24"/>
        <w:szCs w:val="18"/>
        <w:u w:val="none"/>
        <w:vertAlign w:val="baseli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37476F06"/>
    <w:multiLevelType w:val="multilevel"/>
    <w:tmpl w:val="0DE8E3C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37FD303E"/>
    <w:multiLevelType w:val="multilevel"/>
    <w:tmpl w:val="11B01010"/>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383F76A5"/>
    <w:multiLevelType w:val="multilevel"/>
    <w:tmpl w:val="95E8787C"/>
    <w:name w:val="WW8Num172"/>
    <w:lvl w:ilvl="0">
      <w:start w:val="1"/>
      <w:numFmt w:val="decimal"/>
      <w:lvlText w:val="%1."/>
      <w:lvlJc w:val="left"/>
      <w:pPr>
        <w:tabs>
          <w:tab w:val="num" w:pos="928"/>
        </w:tabs>
        <w:ind w:left="928" w:hanging="360"/>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97" w15:restartNumberingAfterBreak="0">
    <w:nsid w:val="38B12008"/>
    <w:multiLevelType w:val="hybridMultilevel"/>
    <w:tmpl w:val="36E8BF86"/>
    <w:lvl w:ilvl="0" w:tplc="ED9640FE">
      <w:start w:val="1"/>
      <w:numFmt w:val="decimal"/>
      <w:lvlText w:val="%1)"/>
      <w:lvlJc w:val="left"/>
      <w:pPr>
        <w:ind w:left="720" w:hanging="360"/>
      </w:pPr>
    </w:lvl>
    <w:lvl w:ilvl="1" w:tplc="AF2848D2">
      <w:start w:val="1"/>
      <w:numFmt w:val="decimal"/>
      <w:lvlText w:val="%2)"/>
      <w:lvlJc w:val="left"/>
      <w:pPr>
        <w:ind w:left="1440" w:hanging="360"/>
      </w:pPr>
    </w:lvl>
    <w:lvl w:ilvl="2" w:tplc="FD987034" w:tentative="1">
      <w:start w:val="1"/>
      <w:numFmt w:val="lowerRoman"/>
      <w:lvlText w:val="%3."/>
      <w:lvlJc w:val="right"/>
      <w:pPr>
        <w:ind w:left="2160" w:hanging="180"/>
      </w:pPr>
    </w:lvl>
    <w:lvl w:ilvl="3" w:tplc="E7F65774" w:tentative="1">
      <w:start w:val="1"/>
      <w:numFmt w:val="decimal"/>
      <w:lvlText w:val="%4."/>
      <w:lvlJc w:val="left"/>
      <w:pPr>
        <w:ind w:left="2880" w:hanging="360"/>
      </w:pPr>
    </w:lvl>
    <w:lvl w:ilvl="4" w:tplc="5A36618A" w:tentative="1">
      <w:start w:val="1"/>
      <w:numFmt w:val="lowerLetter"/>
      <w:lvlText w:val="%5."/>
      <w:lvlJc w:val="left"/>
      <w:pPr>
        <w:ind w:left="3600" w:hanging="360"/>
      </w:pPr>
    </w:lvl>
    <w:lvl w:ilvl="5" w:tplc="52EC7F08" w:tentative="1">
      <w:start w:val="1"/>
      <w:numFmt w:val="lowerRoman"/>
      <w:lvlText w:val="%6."/>
      <w:lvlJc w:val="right"/>
      <w:pPr>
        <w:ind w:left="4320" w:hanging="180"/>
      </w:pPr>
    </w:lvl>
    <w:lvl w:ilvl="6" w:tplc="C84A5EAC" w:tentative="1">
      <w:start w:val="1"/>
      <w:numFmt w:val="decimal"/>
      <w:lvlText w:val="%7."/>
      <w:lvlJc w:val="left"/>
      <w:pPr>
        <w:ind w:left="5040" w:hanging="360"/>
      </w:pPr>
    </w:lvl>
    <w:lvl w:ilvl="7" w:tplc="4586B6DA" w:tentative="1">
      <w:start w:val="1"/>
      <w:numFmt w:val="lowerLetter"/>
      <w:lvlText w:val="%8."/>
      <w:lvlJc w:val="left"/>
      <w:pPr>
        <w:ind w:left="5760" w:hanging="360"/>
      </w:pPr>
    </w:lvl>
    <w:lvl w:ilvl="8" w:tplc="7EE0E8CC" w:tentative="1">
      <w:start w:val="1"/>
      <w:numFmt w:val="lowerRoman"/>
      <w:lvlText w:val="%9."/>
      <w:lvlJc w:val="right"/>
      <w:pPr>
        <w:ind w:left="6480" w:hanging="180"/>
      </w:pPr>
    </w:lvl>
  </w:abstractNum>
  <w:abstractNum w:abstractNumId="98" w15:restartNumberingAfterBreak="0">
    <w:nsid w:val="397E503D"/>
    <w:multiLevelType w:val="multilevel"/>
    <w:tmpl w:val="0415001F"/>
    <w:name w:val="WW8Num37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397E6613"/>
    <w:multiLevelType w:val="hybridMultilevel"/>
    <w:tmpl w:val="73D64320"/>
    <w:name w:val="WW8Num292222"/>
    <w:lvl w:ilvl="0" w:tplc="1EE22FCC">
      <w:start w:val="1"/>
      <w:numFmt w:val="lowerLetter"/>
      <w:lvlText w:val="%1)"/>
      <w:lvlJc w:val="left"/>
      <w:pPr>
        <w:tabs>
          <w:tab w:val="num" w:pos="2040"/>
        </w:tabs>
        <w:ind w:left="2040" w:hanging="360"/>
      </w:pPr>
      <w:rPr>
        <w:i w:val="0"/>
        <w:color w:val="auto"/>
        <w:sz w:val="24"/>
        <w:szCs w:val="24"/>
      </w:rPr>
    </w:lvl>
    <w:lvl w:ilvl="1" w:tplc="0AD28728">
      <w:start w:val="1"/>
      <w:numFmt w:val="lowerLetter"/>
      <w:lvlText w:val="%2."/>
      <w:lvlJc w:val="left"/>
      <w:pPr>
        <w:tabs>
          <w:tab w:val="num" w:pos="2040"/>
        </w:tabs>
        <w:ind w:left="2040" w:hanging="360"/>
      </w:pPr>
    </w:lvl>
    <w:lvl w:ilvl="2" w:tplc="A29E2996">
      <w:start w:val="1"/>
      <w:numFmt w:val="lowerRoman"/>
      <w:lvlText w:val="%3."/>
      <w:lvlJc w:val="right"/>
      <w:pPr>
        <w:tabs>
          <w:tab w:val="num" w:pos="2760"/>
        </w:tabs>
        <w:ind w:left="2760" w:hanging="180"/>
      </w:pPr>
    </w:lvl>
    <w:lvl w:ilvl="3" w:tplc="CAF6D6AA">
      <w:start w:val="1"/>
      <w:numFmt w:val="decimal"/>
      <w:lvlText w:val="%4."/>
      <w:lvlJc w:val="left"/>
      <w:pPr>
        <w:tabs>
          <w:tab w:val="num" w:pos="3480"/>
        </w:tabs>
        <w:ind w:left="3480" w:hanging="360"/>
      </w:pPr>
    </w:lvl>
    <w:lvl w:ilvl="4" w:tplc="F634BA20">
      <w:start w:val="1"/>
      <w:numFmt w:val="lowerLetter"/>
      <w:lvlText w:val="%5."/>
      <w:lvlJc w:val="left"/>
      <w:pPr>
        <w:tabs>
          <w:tab w:val="num" w:pos="4200"/>
        </w:tabs>
        <w:ind w:left="4200" w:hanging="360"/>
      </w:pPr>
    </w:lvl>
    <w:lvl w:ilvl="5" w:tplc="D646B518">
      <w:start w:val="1"/>
      <w:numFmt w:val="lowerRoman"/>
      <w:lvlText w:val="%6."/>
      <w:lvlJc w:val="right"/>
      <w:pPr>
        <w:tabs>
          <w:tab w:val="num" w:pos="4920"/>
        </w:tabs>
        <w:ind w:left="4920" w:hanging="180"/>
      </w:pPr>
    </w:lvl>
    <w:lvl w:ilvl="6" w:tplc="E182BA86">
      <w:start w:val="1"/>
      <w:numFmt w:val="decimal"/>
      <w:lvlText w:val="%7."/>
      <w:lvlJc w:val="left"/>
      <w:pPr>
        <w:tabs>
          <w:tab w:val="num" w:pos="5640"/>
        </w:tabs>
        <w:ind w:left="5640" w:hanging="360"/>
      </w:pPr>
    </w:lvl>
    <w:lvl w:ilvl="7" w:tplc="478C31FE">
      <w:start w:val="1"/>
      <w:numFmt w:val="lowerLetter"/>
      <w:lvlText w:val="%8."/>
      <w:lvlJc w:val="left"/>
      <w:pPr>
        <w:tabs>
          <w:tab w:val="num" w:pos="6360"/>
        </w:tabs>
        <w:ind w:left="6360" w:hanging="360"/>
      </w:pPr>
    </w:lvl>
    <w:lvl w:ilvl="8" w:tplc="5BE6EC6C">
      <w:start w:val="1"/>
      <w:numFmt w:val="lowerRoman"/>
      <w:lvlText w:val="%9."/>
      <w:lvlJc w:val="right"/>
      <w:pPr>
        <w:tabs>
          <w:tab w:val="num" w:pos="7080"/>
        </w:tabs>
        <w:ind w:left="7080" w:hanging="180"/>
      </w:pPr>
    </w:lvl>
  </w:abstractNum>
  <w:abstractNum w:abstractNumId="100" w15:restartNumberingAfterBreak="0">
    <w:nsid w:val="39F776F4"/>
    <w:multiLevelType w:val="hybridMultilevel"/>
    <w:tmpl w:val="819E2206"/>
    <w:lvl w:ilvl="0" w:tplc="6258363E">
      <w:start w:val="1"/>
      <w:numFmt w:val="decimal"/>
      <w:lvlText w:val="%1."/>
      <w:lvlJc w:val="left"/>
      <w:pPr>
        <w:ind w:left="720" w:hanging="360"/>
      </w:pPr>
    </w:lvl>
    <w:lvl w:ilvl="1" w:tplc="48B47378">
      <w:start w:val="1"/>
      <w:numFmt w:val="decimal"/>
      <w:lvlText w:val="%2."/>
      <w:lvlJc w:val="left"/>
      <w:pPr>
        <w:ind w:left="1440" w:hanging="360"/>
      </w:pPr>
    </w:lvl>
    <w:lvl w:ilvl="2" w:tplc="50BED96E">
      <w:start w:val="1"/>
      <w:numFmt w:val="lowerRoman"/>
      <w:lvlText w:val="%3."/>
      <w:lvlJc w:val="right"/>
      <w:pPr>
        <w:ind w:left="2160" w:hanging="180"/>
      </w:pPr>
    </w:lvl>
    <w:lvl w:ilvl="3" w:tplc="E17E4074" w:tentative="1">
      <w:start w:val="1"/>
      <w:numFmt w:val="decimal"/>
      <w:lvlText w:val="%4."/>
      <w:lvlJc w:val="left"/>
      <w:pPr>
        <w:ind w:left="2880" w:hanging="360"/>
      </w:pPr>
    </w:lvl>
    <w:lvl w:ilvl="4" w:tplc="0BCCED66" w:tentative="1">
      <w:start w:val="1"/>
      <w:numFmt w:val="lowerLetter"/>
      <w:lvlText w:val="%5."/>
      <w:lvlJc w:val="left"/>
      <w:pPr>
        <w:ind w:left="3600" w:hanging="360"/>
      </w:pPr>
    </w:lvl>
    <w:lvl w:ilvl="5" w:tplc="04603DF2" w:tentative="1">
      <w:start w:val="1"/>
      <w:numFmt w:val="lowerRoman"/>
      <w:lvlText w:val="%6."/>
      <w:lvlJc w:val="right"/>
      <w:pPr>
        <w:ind w:left="4320" w:hanging="180"/>
      </w:pPr>
    </w:lvl>
    <w:lvl w:ilvl="6" w:tplc="B810DB88" w:tentative="1">
      <w:start w:val="1"/>
      <w:numFmt w:val="decimal"/>
      <w:lvlText w:val="%7."/>
      <w:lvlJc w:val="left"/>
      <w:pPr>
        <w:ind w:left="5040" w:hanging="360"/>
      </w:pPr>
    </w:lvl>
    <w:lvl w:ilvl="7" w:tplc="6CBAB40A" w:tentative="1">
      <w:start w:val="1"/>
      <w:numFmt w:val="lowerLetter"/>
      <w:lvlText w:val="%8."/>
      <w:lvlJc w:val="left"/>
      <w:pPr>
        <w:ind w:left="5760" w:hanging="360"/>
      </w:pPr>
    </w:lvl>
    <w:lvl w:ilvl="8" w:tplc="8578CA36" w:tentative="1">
      <w:start w:val="1"/>
      <w:numFmt w:val="lowerRoman"/>
      <w:lvlText w:val="%9."/>
      <w:lvlJc w:val="right"/>
      <w:pPr>
        <w:ind w:left="6480" w:hanging="180"/>
      </w:pPr>
    </w:lvl>
  </w:abstractNum>
  <w:abstractNum w:abstractNumId="101" w15:restartNumberingAfterBreak="0">
    <w:nsid w:val="3A4538F5"/>
    <w:multiLevelType w:val="hybridMultilevel"/>
    <w:tmpl w:val="8B14E74C"/>
    <w:lvl w:ilvl="0" w:tplc="742AD04C">
      <w:start w:val="1"/>
      <w:numFmt w:val="decimal"/>
      <w:lvlText w:val="%1)"/>
      <w:lvlJc w:val="left"/>
      <w:pPr>
        <w:ind w:left="720" w:hanging="360"/>
      </w:pPr>
    </w:lvl>
    <w:lvl w:ilvl="1" w:tplc="A7F02166">
      <w:start w:val="1"/>
      <w:numFmt w:val="decimal"/>
      <w:lvlText w:val="%2)"/>
      <w:lvlJc w:val="left"/>
      <w:pPr>
        <w:ind w:left="1440" w:hanging="360"/>
      </w:pPr>
    </w:lvl>
    <w:lvl w:ilvl="2" w:tplc="C406A71E" w:tentative="1">
      <w:start w:val="1"/>
      <w:numFmt w:val="lowerRoman"/>
      <w:lvlText w:val="%3."/>
      <w:lvlJc w:val="right"/>
      <w:pPr>
        <w:ind w:left="2160" w:hanging="180"/>
      </w:pPr>
    </w:lvl>
    <w:lvl w:ilvl="3" w:tplc="A1781E18" w:tentative="1">
      <w:start w:val="1"/>
      <w:numFmt w:val="decimal"/>
      <w:lvlText w:val="%4."/>
      <w:lvlJc w:val="left"/>
      <w:pPr>
        <w:ind w:left="2880" w:hanging="360"/>
      </w:pPr>
    </w:lvl>
    <w:lvl w:ilvl="4" w:tplc="E60013D4" w:tentative="1">
      <w:start w:val="1"/>
      <w:numFmt w:val="lowerLetter"/>
      <w:lvlText w:val="%5."/>
      <w:lvlJc w:val="left"/>
      <w:pPr>
        <w:ind w:left="3600" w:hanging="360"/>
      </w:pPr>
    </w:lvl>
    <w:lvl w:ilvl="5" w:tplc="1FC8A6FA" w:tentative="1">
      <w:start w:val="1"/>
      <w:numFmt w:val="lowerRoman"/>
      <w:lvlText w:val="%6."/>
      <w:lvlJc w:val="right"/>
      <w:pPr>
        <w:ind w:left="4320" w:hanging="180"/>
      </w:pPr>
    </w:lvl>
    <w:lvl w:ilvl="6" w:tplc="3EC80008" w:tentative="1">
      <w:start w:val="1"/>
      <w:numFmt w:val="decimal"/>
      <w:lvlText w:val="%7."/>
      <w:lvlJc w:val="left"/>
      <w:pPr>
        <w:ind w:left="5040" w:hanging="360"/>
      </w:pPr>
    </w:lvl>
    <w:lvl w:ilvl="7" w:tplc="898C45D2" w:tentative="1">
      <w:start w:val="1"/>
      <w:numFmt w:val="lowerLetter"/>
      <w:lvlText w:val="%8."/>
      <w:lvlJc w:val="left"/>
      <w:pPr>
        <w:ind w:left="5760" w:hanging="360"/>
      </w:pPr>
    </w:lvl>
    <w:lvl w:ilvl="8" w:tplc="D61685B2" w:tentative="1">
      <w:start w:val="1"/>
      <w:numFmt w:val="lowerRoman"/>
      <w:lvlText w:val="%9."/>
      <w:lvlJc w:val="right"/>
      <w:pPr>
        <w:ind w:left="6480" w:hanging="180"/>
      </w:pPr>
    </w:lvl>
  </w:abstractNum>
  <w:abstractNum w:abstractNumId="102" w15:restartNumberingAfterBreak="0">
    <w:nsid w:val="3A8A0AF2"/>
    <w:multiLevelType w:val="multilevel"/>
    <w:tmpl w:val="7DE8C2AE"/>
    <w:styleLink w:val="WW8Num21"/>
    <w:lvl w:ilvl="0">
      <w:start w:val="3"/>
      <w:numFmt w:val="decimal"/>
      <w:lvlText w:val="%1."/>
      <w:lvlJc w:val="left"/>
      <w:pPr>
        <w:ind w:left="360" w:hanging="360"/>
      </w:pPr>
      <w:rPr>
        <w:rFonts w:hint="default"/>
      </w:rPr>
    </w:lvl>
    <w:lvl w:ilvl="1">
      <w:start w:val="3"/>
      <w:numFmt w:val="decimal"/>
      <w:lvlText w:val="%1.%2."/>
      <w:lvlJc w:val="left"/>
      <w:pPr>
        <w:ind w:left="916"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103" w15:restartNumberingAfterBreak="0">
    <w:nsid w:val="3ABF6598"/>
    <w:multiLevelType w:val="hybridMultilevel"/>
    <w:tmpl w:val="87BCBFB0"/>
    <w:lvl w:ilvl="0" w:tplc="92BCC2CA">
      <w:start w:val="1"/>
      <w:numFmt w:val="decimal"/>
      <w:lvlText w:val="%1."/>
      <w:lvlJc w:val="left"/>
      <w:pPr>
        <w:ind w:left="2138" w:hanging="360"/>
      </w:pPr>
    </w:lvl>
    <w:lvl w:ilvl="1" w:tplc="6368F942">
      <w:start w:val="1"/>
      <w:numFmt w:val="lowerLetter"/>
      <w:lvlText w:val="%2."/>
      <w:lvlJc w:val="left"/>
      <w:pPr>
        <w:ind w:left="2858" w:hanging="360"/>
      </w:pPr>
    </w:lvl>
    <w:lvl w:ilvl="2" w:tplc="F95CF498" w:tentative="1">
      <w:start w:val="1"/>
      <w:numFmt w:val="lowerRoman"/>
      <w:lvlText w:val="%3."/>
      <w:lvlJc w:val="right"/>
      <w:pPr>
        <w:ind w:left="3578" w:hanging="180"/>
      </w:pPr>
    </w:lvl>
    <w:lvl w:ilvl="3" w:tplc="2AC88636" w:tentative="1">
      <w:start w:val="1"/>
      <w:numFmt w:val="decimal"/>
      <w:lvlText w:val="%4."/>
      <w:lvlJc w:val="left"/>
      <w:pPr>
        <w:ind w:left="4298" w:hanging="360"/>
      </w:pPr>
    </w:lvl>
    <w:lvl w:ilvl="4" w:tplc="34B69992" w:tentative="1">
      <w:start w:val="1"/>
      <w:numFmt w:val="lowerLetter"/>
      <w:lvlText w:val="%5."/>
      <w:lvlJc w:val="left"/>
      <w:pPr>
        <w:ind w:left="5018" w:hanging="360"/>
      </w:pPr>
    </w:lvl>
    <w:lvl w:ilvl="5" w:tplc="EA6A8856" w:tentative="1">
      <w:start w:val="1"/>
      <w:numFmt w:val="lowerRoman"/>
      <w:lvlText w:val="%6."/>
      <w:lvlJc w:val="right"/>
      <w:pPr>
        <w:ind w:left="5738" w:hanging="180"/>
      </w:pPr>
    </w:lvl>
    <w:lvl w:ilvl="6" w:tplc="B03213E2" w:tentative="1">
      <w:start w:val="1"/>
      <w:numFmt w:val="decimal"/>
      <w:lvlText w:val="%7."/>
      <w:lvlJc w:val="left"/>
      <w:pPr>
        <w:ind w:left="6458" w:hanging="360"/>
      </w:pPr>
    </w:lvl>
    <w:lvl w:ilvl="7" w:tplc="12D6F160" w:tentative="1">
      <w:start w:val="1"/>
      <w:numFmt w:val="lowerLetter"/>
      <w:lvlText w:val="%8."/>
      <w:lvlJc w:val="left"/>
      <w:pPr>
        <w:ind w:left="7178" w:hanging="360"/>
      </w:pPr>
    </w:lvl>
    <w:lvl w:ilvl="8" w:tplc="9A66D12E" w:tentative="1">
      <w:start w:val="1"/>
      <w:numFmt w:val="lowerRoman"/>
      <w:lvlText w:val="%9."/>
      <w:lvlJc w:val="right"/>
      <w:pPr>
        <w:ind w:left="7898" w:hanging="180"/>
      </w:pPr>
    </w:lvl>
  </w:abstractNum>
  <w:abstractNum w:abstractNumId="104" w15:restartNumberingAfterBreak="0">
    <w:nsid w:val="3AFE588F"/>
    <w:multiLevelType w:val="hybridMultilevel"/>
    <w:tmpl w:val="FCAAC65E"/>
    <w:lvl w:ilvl="0" w:tplc="D8142F48">
      <w:start w:val="1"/>
      <w:numFmt w:val="decimal"/>
      <w:lvlText w:val="%1."/>
      <w:lvlJc w:val="left"/>
      <w:pPr>
        <w:ind w:left="579" w:hanging="360"/>
      </w:pPr>
      <w:rPr>
        <w:rFonts w:hint="default"/>
        <w:b w:val="0"/>
      </w:rPr>
    </w:lvl>
    <w:lvl w:ilvl="1" w:tplc="52A88258" w:tentative="1">
      <w:start w:val="1"/>
      <w:numFmt w:val="bullet"/>
      <w:lvlText w:val="o"/>
      <w:lvlJc w:val="left"/>
      <w:pPr>
        <w:ind w:left="1299" w:hanging="360"/>
      </w:pPr>
      <w:rPr>
        <w:rFonts w:ascii="Courier New" w:hAnsi="Courier New" w:cs="Courier New" w:hint="default"/>
      </w:rPr>
    </w:lvl>
    <w:lvl w:ilvl="2" w:tplc="FF7E3A3E" w:tentative="1">
      <w:start w:val="1"/>
      <w:numFmt w:val="bullet"/>
      <w:lvlText w:val=""/>
      <w:lvlJc w:val="left"/>
      <w:pPr>
        <w:ind w:left="2019" w:hanging="360"/>
      </w:pPr>
      <w:rPr>
        <w:rFonts w:ascii="Wingdings" w:hAnsi="Wingdings" w:hint="default"/>
      </w:rPr>
    </w:lvl>
    <w:lvl w:ilvl="3" w:tplc="EDFA1508">
      <w:start w:val="1"/>
      <w:numFmt w:val="bullet"/>
      <w:lvlText w:val=""/>
      <w:lvlJc w:val="left"/>
      <w:pPr>
        <w:ind w:left="2739" w:hanging="360"/>
      </w:pPr>
      <w:rPr>
        <w:rFonts w:ascii="Symbol" w:hAnsi="Symbol" w:hint="default"/>
      </w:rPr>
    </w:lvl>
    <w:lvl w:ilvl="4" w:tplc="1EB8EFAE" w:tentative="1">
      <w:start w:val="1"/>
      <w:numFmt w:val="bullet"/>
      <w:lvlText w:val="o"/>
      <w:lvlJc w:val="left"/>
      <w:pPr>
        <w:ind w:left="3459" w:hanging="360"/>
      </w:pPr>
      <w:rPr>
        <w:rFonts w:ascii="Courier New" w:hAnsi="Courier New" w:cs="Courier New" w:hint="default"/>
      </w:rPr>
    </w:lvl>
    <w:lvl w:ilvl="5" w:tplc="92AE9E54" w:tentative="1">
      <w:start w:val="1"/>
      <w:numFmt w:val="bullet"/>
      <w:lvlText w:val=""/>
      <w:lvlJc w:val="left"/>
      <w:pPr>
        <w:ind w:left="4179" w:hanging="360"/>
      </w:pPr>
      <w:rPr>
        <w:rFonts w:ascii="Wingdings" w:hAnsi="Wingdings" w:hint="default"/>
      </w:rPr>
    </w:lvl>
    <w:lvl w:ilvl="6" w:tplc="8894129A" w:tentative="1">
      <w:start w:val="1"/>
      <w:numFmt w:val="bullet"/>
      <w:lvlText w:val=""/>
      <w:lvlJc w:val="left"/>
      <w:pPr>
        <w:ind w:left="4899" w:hanging="360"/>
      </w:pPr>
      <w:rPr>
        <w:rFonts w:ascii="Symbol" w:hAnsi="Symbol" w:hint="default"/>
      </w:rPr>
    </w:lvl>
    <w:lvl w:ilvl="7" w:tplc="0F22CAD0" w:tentative="1">
      <w:start w:val="1"/>
      <w:numFmt w:val="bullet"/>
      <w:lvlText w:val="o"/>
      <w:lvlJc w:val="left"/>
      <w:pPr>
        <w:ind w:left="5619" w:hanging="360"/>
      </w:pPr>
      <w:rPr>
        <w:rFonts w:ascii="Courier New" w:hAnsi="Courier New" w:cs="Courier New" w:hint="default"/>
      </w:rPr>
    </w:lvl>
    <w:lvl w:ilvl="8" w:tplc="294A4BA2" w:tentative="1">
      <w:start w:val="1"/>
      <w:numFmt w:val="bullet"/>
      <w:lvlText w:val=""/>
      <w:lvlJc w:val="left"/>
      <w:pPr>
        <w:ind w:left="6339" w:hanging="360"/>
      </w:pPr>
      <w:rPr>
        <w:rFonts w:ascii="Wingdings" w:hAnsi="Wingdings" w:hint="default"/>
      </w:rPr>
    </w:lvl>
  </w:abstractNum>
  <w:abstractNum w:abstractNumId="105" w15:restartNumberingAfterBreak="0">
    <w:nsid w:val="3B2B2B70"/>
    <w:multiLevelType w:val="hybridMultilevel"/>
    <w:tmpl w:val="6A0CBE5A"/>
    <w:lvl w:ilvl="0" w:tplc="03A886AA">
      <w:start w:val="2"/>
      <w:numFmt w:val="decimal"/>
      <w:lvlText w:val="%1."/>
      <w:lvlJc w:val="left"/>
      <w:pPr>
        <w:ind w:left="360" w:hanging="360"/>
      </w:pPr>
      <w:rPr>
        <w:rFonts w:hint="default"/>
      </w:rPr>
    </w:lvl>
    <w:lvl w:ilvl="1" w:tplc="A79ECE54" w:tentative="1">
      <w:start w:val="1"/>
      <w:numFmt w:val="lowerLetter"/>
      <w:lvlText w:val="%2."/>
      <w:lvlJc w:val="left"/>
      <w:pPr>
        <w:ind w:left="1440" w:hanging="360"/>
      </w:pPr>
    </w:lvl>
    <w:lvl w:ilvl="2" w:tplc="20D2594A" w:tentative="1">
      <w:start w:val="1"/>
      <w:numFmt w:val="lowerRoman"/>
      <w:lvlText w:val="%3."/>
      <w:lvlJc w:val="right"/>
      <w:pPr>
        <w:ind w:left="2160" w:hanging="180"/>
      </w:pPr>
    </w:lvl>
    <w:lvl w:ilvl="3" w:tplc="EFCAC928" w:tentative="1">
      <w:start w:val="1"/>
      <w:numFmt w:val="decimal"/>
      <w:lvlText w:val="%4."/>
      <w:lvlJc w:val="left"/>
      <w:pPr>
        <w:ind w:left="2880" w:hanging="360"/>
      </w:pPr>
    </w:lvl>
    <w:lvl w:ilvl="4" w:tplc="764E0B00" w:tentative="1">
      <w:start w:val="1"/>
      <w:numFmt w:val="lowerLetter"/>
      <w:lvlText w:val="%5."/>
      <w:lvlJc w:val="left"/>
      <w:pPr>
        <w:ind w:left="3600" w:hanging="360"/>
      </w:pPr>
    </w:lvl>
    <w:lvl w:ilvl="5" w:tplc="6A7C7AF6" w:tentative="1">
      <w:start w:val="1"/>
      <w:numFmt w:val="lowerRoman"/>
      <w:lvlText w:val="%6."/>
      <w:lvlJc w:val="right"/>
      <w:pPr>
        <w:ind w:left="4320" w:hanging="180"/>
      </w:pPr>
    </w:lvl>
    <w:lvl w:ilvl="6" w:tplc="CD828362" w:tentative="1">
      <w:start w:val="1"/>
      <w:numFmt w:val="decimal"/>
      <w:lvlText w:val="%7."/>
      <w:lvlJc w:val="left"/>
      <w:pPr>
        <w:ind w:left="5040" w:hanging="360"/>
      </w:pPr>
    </w:lvl>
    <w:lvl w:ilvl="7" w:tplc="B8869780" w:tentative="1">
      <w:start w:val="1"/>
      <w:numFmt w:val="lowerLetter"/>
      <w:lvlText w:val="%8."/>
      <w:lvlJc w:val="left"/>
      <w:pPr>
        <w:ind w:left="5760" w:hanging="360"/>
      </w:pPr>
    </w:lvl>
    <w:lvl w:ilvl="8" w:tplc="8F762A28" w:tentative="1">
      <w:start w:val="1"/>
      <w:numFmt w:val="lowerRoman"/>
      <w:lvlText w:val="%9."/>
      <w:lvlJc w:val="right"/>
      <w:pPr>
        <w:ind w:left="6480" w:hanging="180"/>
      </w:pPr>
    </w:lvl>
  </w:abstractNum>
  <w:abstractNum w:abstractNumId="106" w15:restartNumberingAfterBreak="0">
    <w:nsid w:val="3B8F2E27"/>
    <w:multiLevelType w:val="multilevel"/>
    <w:tmpl w:val="72B06D7E"/>
    <w:styleLink w:val="WW8Num131"/>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720"/>
      </w:pPr>
      <w:rPr>
        <w:rFonts w:cs="Times New Roman" w:hint="default"/>
        <w:b w:val="0"/>
        <w:sz w:val="22"/>
        <w:szCs w:val="22"/>
      </w:rPr>
    </w:lvl>
    <w:lvl w:ilvl="2">
      <w:start w:val="1"/>
      <w:numFmt w:val="decimal"/>
      <w:lvlText w:val="%1.%2.%3."/>
      <w:lvlJc w:val="left"/>
      <w:pPr>
        <w:tabs>
          <w:tab w:val="num" w:pos="1788"/>
        </w:tabs>
        <w:ind w:left="1788" w:hanging="1080"/>
      </w:pPr>
      <w:rPr>
        <w:rFonts w:cs="Times New Roman" w:hint="default"/>
      </w:rPr>
    </w:lvl>
    <w:lvl w:ilvl="3">
      <w:start w:val="1"/>
      <w:numFmt w:val="decimal"/>
      <w:lvlText w:val="%1.%2.%3.%4."/>
      <w:lvlJc w:val="left"/>
      <w:pPr>
        <w:tabs>
          <w:tab w:val="num" w:pos="2148"/>
        </w:tabs>
        <w:ind w:left="2148" w:hanging="1440"/>
      </w:pPr>
      <w:rPr>
        <w:rFonts w:cs="Times New Roman" w:hint="default"/>
      </w:rPr>
    </w:lvl>
    <w:lvl w:ilvl="4">
      <w:start w:val="1"/>
      <w:numFmt w:val="decimal"/>
      <w:lvlText w:val="%1.%2.%3.%4.%5."/>
      <w:lvlJc w:val="left"/>
      <w:pPr>
        <w:tabs>
          <w:tab w:val="num" w:pos="2148"/>
        </w:tabs>
        <w:ind w:left="2148" w:hanging="1440"/>
      </w:pPr>
      <w:rPr>
        <w:rFonts w:cs="Times New Roman" w:hint="default"/>
      </w:rPr>
    </w:lvl>
    <w:lvl w:ilvl="5">
      <w:start w:val="1"/>
      <w:numFmt w:val="decimal"/>
      <w:lvlText w:val="%1.%2.%3.%4.%5.%6."/>
      <w:lvlJc w:val="left"/>
      <w:pPr>
        <w:tabs>
          <w:tab w:val="num" w:pos="2508"/>
        </w:tabs>
        <w:ind w:left="2508" w:hanging="1800"/>
      </w:pPr>
      <w:rPr>
        <w:rFonts w:cs="Times New Roman" w:hint="default"/>
      </w:rPr>
    </w:lvl>
    <w:lvl w:ilvl="6">
      <w:start w:val="1"/>
      <w:numFmt w:val="decimal"/>
      <w:lvlText w:val="%1.%2.%3.%4.%5.%6.%7."/>
      <w:lvlJc w:val="left"/>
      <w:pPr>
        <w:tabs>
          <w:tab w:val="num" w:pos="2868"/>
        </w:tabs>
        <w:ind w:left="2868" w:hanging="2160"/>
      </w:pPr>
      <w:rPr>
        <w:rFonts w:cs="Times New Roman" w:hint="default"/>
      </w:rPr>
    </w:lvl>
    <w:lvl w:ilvl="7">
      <w:start w:val="1"/>
      <w:numFmt w:val="decimal"/>
      <w:lvlText w:val="%1.%2.%3.%4.%5.%6.%7.%8."/>
      <w:lvlJc w:val="left"/>
      <w:pPr>
        <w:tabs>
          <w:tab w:val="num" w:pos="3228"/>
        </w:tabs>
        <w:ind w:left="3228" w:hanging="2520"/>
      </w:pPr>
      <w:rPr>
        <w:rFonts w:cs="Times New Roman" w:hint="default"/>
      </w:rPr>
    </w:lvl>
    <w:lvl w:ilvl="8">
      <w:start w:val="1"/>
      <w:numFmt w:val="decimal"/>
      <w:lvlText w:val="%1.%2.%3.%4.%5.%6.%7.%8.%9."/>
      <w:lvlJc w:val="left"/>
      <w:pPr>
        <w:tabs>
          <w:tab w:val="num" w:pos="3588"/>
        </w:tabs>
        <w:ind w:left="3588" w:hanging="2880"/>
      </w:pPr>
      <w:rPr>
        <w:rFonts w:cs="Times New Roman" w:hint="default"/>
      </w:rPr>
    </w:lvl>
  </w:abstractNum>
  <w:abstractNum w:abstractNumId="107" w15:restartNumberingAfterBreak="0">
    <w:nsid w:val="3C56710B"/>
    <w:multiLevelType w:val="multilevel"/>
    <w:tmpl w:val="0415001F"/>
    <w:name w:val="WW8Num37623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3D8D1240"/>
    <w:multiLevelType w:val="hybridMultilevel"/>
    <w:tmpl w:val="E0F0D6DA"/>
    <w:lvl w:ilvl="0" w:tplc="989E8EE6">
      <w:start w:val="1"/>
      <w:numFmt w:val="decimal"/>
      <w:pStyle w:val="NormalN"/>
      <w:lvlText w:val="%1."/>
      <w:lvlJc w:val="left"/>
      <w:pPr>
        <w:tabs>
          <w:tab w:val="num" w:pos="425"/>
        </w:tabs>
        <w:ind w:left="425" w:hanging="425"/>
      </w:pPr>
      <w:rPr>
        <w:rFonts w:hint="default"/>
        <w:b w:val="0"/>
      </w:rPr>
    </w:lvl>
    <w:lvl w:ilvl="1" w:tplc="9E9EB41C">
      <w:start w:val="1"/>
      <w:numFmt w:val="lowerLetter"/>
      <w:lvlText w:val="%2)"/>
      <w:lvlJc w:val="left"/>
      <w:pPr>
        <w:tabs>
          <w:tab w:val="num" w:pos="1440"/>
        </w:tabs>
        <w:ind w:left="1440" w:hanging="360"/>
      </w:pPr>
    </w:lvl>
    <w:lvl w:ilvl="2" w:tplc="452E88B4">
      <w:start w:val="1"/>
      <w:numFmt w:val="decimal"/>
      <w:lvlText w:val="%3."/>
      <w:lvlJc w:val="left"/>
      <w:pPr>
        <w:tabs>
          <w:tab w:val="num" w:pos="2340"/>
        </w:tabs>
        <w:ind w:left="2340" w:hanging="360"/>
      </w:pPr>
      <w:rPr>
        <w:rFonts w:hint="default"/>
      </w:rPr>
    </w:lvl>
    <w:lvl w:ilvl="3" w:tplc="DC203942">
      <w:start w:val="1"/>
      <w:numFmt w:val="decimal"/>
      <w:lvlText w:val="%4."/>
      <w:lvlJc w:val="left"/>
      <w:pPr>
        <w:ind w:left="2880" w:hanging="360"/>
      </w:pPr>
      <w:rPr>
        <w:rFonts w:hint="default"/>
        <w:color w:val="auto"/>
        <w:u w:val="none"/>
      </w:rPr>
    </w:lvl>
    <w:lvl w:ilvl="4" w:tplc="02780182">
      <w:start w:val="1"/>
      <w:numFmt w:val="decimal"/>
      <w:lvlText w:val="%5."/>
      <w:lvlJc w:val="left"/>
      <w:pPr>
        <w:ind w:left="3600" w:hanging="360"/>
      </w:pPr>
      <w:rPr>
        <w:rFonts w:hint="default"/>
        <w:color w:val="auto"/>
        <w:u w:val="none"/>
      </w:rPr>
    </w:lvl>
    <w:lvl w:ilvl="5" w:tplc="49C6C0E8">
      <w:start w:val="1"/>
      <w:numFmt w:val="lowerRoman"/>
      <w:lvlText w:val="%6."/>
      <w:lvlJc w:val="right"/>
      <w:pPr>
        <w:tabs>
          <w:tab w:val="num" w:pos="4320"/>
        </w:tabs>
        <w:ind w:left="4320" w:hanging="180"/>
      </w:pPr>
    </w:lvl>
    <w:lvl w:ilvl="6" w:tplc="3056D2C0" w:tentative="1">
      <w:start w:val="1"/>
      <w:numFmt w:val="decimal"/>
      <w:lvlText w:val="%7."/>
      <w:lvlJc w:val="left"/>
      <w:pPr>
        <w:tabs>
          <w:tab w:val="num" w:pos="5040"/>
        </w:tabs>
        <w:ind w:left="5040" w:hanging="360"/>
      </w:pPr>
    </w:lvl>
    <w:lvl w:ilvl="7" w:tplc="980ECF0A" w:tentative="1">
      <w:start w:val="1"/>
      <w:numFmt w:val="lowerLetter"/>
      <w:lvlText w:val="%8."/>
      <w:lvlJc w:val="left"/>
      <w:pPr>
        <w:tabs>
          <w:tab w:val="num" w:pos="5760"/>
        </w:tabs>
        <w:ind w:left="5760" w:hanging="360"/>
      </w:pPr>
    </w:lvl>
    <w:lvl w:ilvl="8" w:tplc="27EE389E" w:tentative="1">
      <w:start w:val="1"/>
      <w:numFmt w:val="lowerRoman"/>
      <w:lvlText w:val="%9."/>
      <w:lvlJc w:val="right"/>
      <w:pPr>
        <w:tabs>
          <w:tab w:val="num" w:pos="6480"/>
        </w:tabs>
        <w:ind w:left="6480" w:hanging="180"/>
      </w:pPr>
    </w:lvl>
  </w:abstractNum>
  <w:abstractNum w:abstractNumId="109" w15:restartNumberingAfterBreak="0">
    <w:nsid w:val="3DCC0846"/>
    <w:multiLevelType w:val="hybridMultilevel"/>
    <w:tmpl w:val="0DF00376"/>
    <w:lvl w:ilvl="0" w:tplc="ADFAC120">
      <w:start w:val="1"/>
      <w:numFmt w:val="decimal"/>
      <w:lvlText w:val="%1)"/>
      <w:lvlJc w:val="left"/>
      <w:pPr>
        <w:ind w:left="1440" w:hanging="360"/>
      </w:pPr>
      <w:rPr>
        <w:rFonts w:asciiTheme="minorHAnsi" w:eastAsiaTheme="minorHAnsi" w:hAnsiTheme="minorHAnsi" w:cstheme="minorHAnsi"/>
        <w:i w:val="0"/>
        <w:sz w:val="24"/>
        <w:szCs w:val="24"/>
      </w:rPr>
    </w:lvl>
    <w:lvl w:ilvl="1" w:tplc="8CDA16E6" w:tentative="1">
      <w:start w:val="1"/>
      <w:numFmt w:val="lowerLetter"/>
      <w:lvlText w:val="%2."/>
      <w:lvlJc w:val="left"/>
      <w:pPr>
        <w:ind w:left="2160" w:hanging="360"/>
      </w:pPr>
    </w:lvl>
    <w:lvl w:ilvl="2" w:tplc="E2AC7B12" w:tentative="1">
      <w:start w:val="1"/>
      <w:numFmt w:val="lowerRoman"/>
      <w:lvlText w:val="%3."/>
      <w:lvlJc w:val="right"/>
      <w:pPr>
        <w:ind w:left="2880" w:hanging="180"/>
      </w:pPr>
    </w:lvl>
    <w:lvl w:ilvl="3" w:tplc="02887E2A" w:tentative="1">
      <w:start w:val="1"/>
      <w:numFmt w:val="decimal"/>
      <w:lvlText w:val="%4."/>
      <w:lvlJc w:val="left"/>
      <w:pPr>
        <w:ind w:left="3600" w:hanging="360"/>
      </w:pPr>
    </w:lvl>
    <w:lvl w:ilvl="4" w:tplc="70D03942" w:tentative="1">
      <w:start w:val="1"/>
      <w:numFmt w:val="lowerLetter"/>
      <w:lvlText w:val="%5."/>
      <w:lvlJc w:val="left"/>
      <w:pPr>
        <w:ind w:left="4320" w:hanging="360"/>
      </w:pPr>
    </w:lvl>
    <w:lvl w:ilvl="5" w:tplc="ECAAFA00" w:tentative="1">
      <w:start w:val="1"/>
      <w:numFmt w:val="lowerRoman"/>
      <w:lvlText w:val="%6."/>
      <w:lvlJc w:val="right"/>
      <w:pPr>
        <w:ind w:left="5040" w:hanging="180"/>
      </w:pPr>
    </w:lvl>
    <w:lvl w:ilvl="6" w:tplc="9D62617A" w:tentative="1">
      <w:start w:val="1"/>
      <w:numFmt w:val="decimal"/>
      <w:lvlText w:val="%7."/>
      <w:lvlJc w:val="left"/>
      <w:pPr>
        <w:ind w:left="5760" w:hanging="360"/>
      </w:pPr>
    </w:lvl>
    <w:lvl w:ilvl="7" w:tplc="18749708" w:tentative="1">
      <w:start w:val="1"/>
      <w:numFmt w:val="lowerLetter"/>
      <w:lvlText w:val="%8."/>
      <w:lvlJc w:val="left"/>
      <w:pPr>
        <w:ind w:left="6480" w:hanging="360"/>
      </w:pPr>
    </w:lvl>
    <w:lvl w:ilvl="8" w:tplc="B68CC54C" w:tentative="1">
      <w:start w:val="1"/>
      <w:numFmt w:val="lowerRoman"/>
      <w:lvlText w:val="%9."/>
      <w:lvlJc w:val="right"/>
      <w:pPr>
        <w:ind w:left="7200" w:hanging="180"/>
      </w:pPr>
    </w:lvl>
  </w:abstractNum>
  <w:abstractNum w:abstractNumId="110" w15:restartNumberingAfterBreak="0">
    <w:nsid w:val="3DF3506D"/>
    <w:multiLevelType w:val="hybridMultilevel"/>
    <w:tmpl w:val="08A633E8"/>
    <w:lvl w:ilvl="0" w:tplc="73F854A4">
      <w:start w:val="1"/>
      <w:numFmt w:val="decimal"/>
      <w:lvlText w:val="%1."/>
      <w:lvlJc w:val="left"/>
      <w:pPr>
        <w:ind w:left="720" w:hanging="360"/>
      </w:pPr>
      <w:rPr>
        <w:rFonts w:asciiTheme="minorHAnsi" w:hAnsiTheme="minorHAnsi" w:cstheme="minorHAnsi" w:hint="default"/>
        <w:sz w:val="24"/>
        <w:szCs w:val="24"/>
      </w:rPr>
    </w:lvl>
    <w:lvl w:ilvl="1" w:tplc="AAE0F4FE" w:tentative="1">
      <w:start w:val="1"/>
      <w:numFmt w:val="lowerLetter"/>
      <w:lvlText w:val="%2."/>
      <w:lvlJc w:val="left"/>
      <w:pPr>
        <w:ind w:left="1440" w:hanging="360"/>
      </w:pPr>
    </w:lvl>
    <w:lvl w:ilvl="2" w:tplc="576407F6" w:tentative="1">
      <w:start w:val="1"/>
      <w:numFmt w:val="lowerRoman"/>
      <w:lvlText w:val="%3."/>
      <w:lvlJc w:val="right"/>
      <w:pPr>
        <w:ind w:left="2160" w:hanging="180"/>
      </w:pPr>
    </w:lvl>
    <w:lvl w:ilvl="3" w:tplc="A8A2BCBE" w:tentative="1">
      <w:start w:val="1"/>
      <w:numFmt w:val="decimal"/>
      <w:lvlText w:val="%4."/>
      <w:lvlJc w:val="left"/>
      <w:pPr>
        <w:ind w:left="2880" w:hanging="360"/>
      </w:pPr>
    </w:lvl>
    <w:lvl w:ilvl="4" w:tplc="44FE3D02" w:tentative="1">
      <w:start w:val="1"/>
      <w:numFmt w:val="lowerLetter"/>
      <w:lvlText w:val="%5."/>
      <w:lvlJc w:val="left"/>
      <w:pPr>
        <w:ind w:left="3600" w:hanging="360"/>
      </w:pPr>
    </w:lvl>
    <w:lvl w:ilvl="5" w:tplc="E1C4BC94" w:tentative="1">
      <w:start w:val="1"/>
      <w:numFmt w:val="lowerRoman"/>
      <w:lvlText w:val="%6."/>
      <w:lvlJc w:val="right"/>
      <w:pPr>
        <w:ind w:left="4320" w:hanging="180"/>
      </w:pPr>
    </w:lvl>
    <w:lvl w:ilvl="6" w:tplc="28BAE504" w:tentative="1">
      <w:start w:val="1"/>
      <w:numFmt w:val="decimal"/>
      <w:lvlText w:val="%7."/>
      <w:lvlJc w:val="left"/>
      <w:pPr>
        <w:ind w:left="5040" w:hanging="360"/>
      </w:pPr>
    </w:lvl>
    <w:lvl w:ilvl="7" w:tplc="55BC7F6C" w:tentative="1">
      <w:start w:val="1"/>
      <w:numFmt w:val="lowerLetter"/>
      <w:lvlText w:val="%8."/>
      <w:lvlJc w:val="left"/>
      <w:pPr>
        <w:ind w:left="5760" w:hanging="360"/>
      </w:pPr>
    </w:lvl>
    <w:lvl w:ilvl="8" w:tplc="C0CA89CC" w:tentative="1">
      <w:start w:val="1"/>
      <w:numFmt w:val="lowerRoman"/>
      <w:lvlText w:val="%9."/>
      <w:lvlJc w:val="right"/>
      <w:pPr>
        <w:ind w:left="6480" w:hanging="180"/>
      </w:pPr>
    </w:lvl>
  </w:abstractNum>
  <w:abstractNum w:abstractNumId="111" w15:restartNumberingAfterBreak="0">
    <w:nsid w:val="3E2013C7"/>
    <w:multiLevelType w:val="hybridMultilevel"/>
    <w:tmpl w:val="9F921E2C"/>
    <w:lvl w:ilvl="0" w:tplc="ACE0BEDE">
      <w:start w:val="1"/>
      <w:numFmt w:val="decimal"/>
      <w:lvlText w:val="%1)"/>
      <w:lvlJc w:val="left"/>
      <w:pPr>
        <w:ind w:left="1080" w:hanging="360"/>
      </w:pPr>
    </w:lvl>
    <w:lvl w:ilvl="1" w:tplc="F760B990">
      <w:start w:val="1"/>
      <w:numFmt w:val="lowerLetter"/>
      <w:lvlText w:val="%2."/>
      <w:lvlJc w:val="left"/>
      <w:pPr>
        <w:ind w:left="1800" w:hanging="360"/>
      </w:pPr>
    </w:lvl>
    <w:lvl w:ilvl="2" w:tplc="5AAE43A6" w:tentative="1">
      <w:start w:val="1"/>
      <w:numFmt w:val="lowerRoman"/>
      <w:lvlText w:val="%3."/>
      <w:lvlJc w:val="right"/>
      <w:pPr>
        <w:ind w:left="2520" w:hanging="180"/>
      </w:pPr>
    </w:lvl>
    <w:lvl w:ilvl="3" w:tplc="B314BD3C" w:tentative="1">
      <w:start w:val="1"/>
      <w:numFmt w:val="decimal"/>
      <w:lvlText w:val="%4."/>
      <w:lvlJc w:val="left"/>
      <w:pPr>
        <w:ind w:left="3240" w:hanging="360"/>
      </w:pPr>
    </w:lvl>
    <w:lvl w:ilvl="4" w:tplc="2C80A5FA" w:tentative="1">
      <w:start w:val="1"/>
      <w:numFmt w:val="lowerLetter"/>
      <w:lvlText w:val="%5."/>
      <w:lvlJc w:val="left"/>
      <w:pPr>
        <w:ind w:left="3960" w:hanging="360"/>
      </w:pPr>
    </w:lvl>
    <w:lvl w:ilvl="5" w:tplc="083E8F92" w:tentative="1">
      <w:start w:val="1"/>
      <w:numFmt w:val="lowerRoman"/>
      <w:lvlText w:val="%6."/>
      <w:lvlJc w:val="right"/>
      <w:pPr>
        <w:ind w:left="4680" w:hanging="180"/>
      </w:pPr>
    </w:lvl>
    <w:lvl w:ilvl="6" w:tplc="50729A64" w:tentative="1">
      <w:start w:val="1"/>
      <w:numFmt w:val="decimal"/>
      <w:lvlText w:val="%7."/>
      <w:lvlJc w:val="left"/>
      <w:pPr>
        <w:ind w:left="5400" w:hanging="360"/>
      </w:pPr>
    </w:lvl>
    <w:lvl w:ilvl="7" w:tplc="6E949422" w:tentative="1">
      <w:start w:val="1"/>
      <w:numFmt w:val="lowerLetter"/>
      <w:lvlText w:val="%8."/>
      <w:lvlJc w:val="left"/>
      <w:pPr>
        <w:ind w:left="6120" w:hanging="360"/>
      </w:pPr>
    </w:lvl>
    <w:lvl w:ilvl="8" w:tplc="42D415D6" w:tentative="1">
      <w:start w:val="1"/>
      <w:numFmt w:val="lowerRoman"/>
      <w:lvlText w:val="%9."/>
      <w:lvlJc w:val="right"/>
      <w:pPr>
        <w:ind w:left="6840" w:hanging="180"/>
      </w:pPr>
    </w:lvl>
  </w:abstractNum>
  <w:abstractNum w:abstractNumId="112" w15:restartNumberingAfterBreak="0">
    <w:nsid w:val="3E2A1836"/>
    <w:multiLevelType w:val="hybridMultilevel"/>
    <w:tmpl w:val="E62CEDAA"/>
    <w:styleLink w:val="ImportedStyle9"/>
    <w:lvl w:ilvl="0" w:tplc="7F0A2D76">
      <w:start w:val="1"/>
      <w:numFmt w:val="decimal"/>
      <w:lvlText w:val="%1)"/>
      <w:lvlJc w:val="left"/>
      <w:pPr>
        <w:tabs>
          <w:tab w:val="num" w:pos="709"/>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23E6670">
      <w:start w:val="1"/>
      <w:numFmt w:val="lowerLetter"/>
      <w:lvlText w:val="%2."/>
      <w:lvlJc w:val="left"/>
      <w:pPr>
        <w:tabs>
          <w:tab w:val="left" w:pos="709"/>
          <w:tab w:val="num" w:pos="1418"/>
        </w:tabs>
        <w:ind w:left="1429" w:hanging="34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929380">
      <w:start w:val="1"/>
      <w:numFmt w:val="lowerRoman"/>
      <w:lvlText w:val="%3."/>
      <w:lvlJc w:val="left"/>
      <w:pPr>
        <w:tabs>
          <w:tab w:val="left" w:pos="709"/>
          <w:tab w:val="num" w:pos="2127"/>
        </w:tabs>
        <w:ind w:left="2138" w:hanging="27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090DE9E">
      <w:start w:val="1"/>
      <w:numFmt w:val="decimal"/>
      <w:lvlText w:val="%4."/>
      <w:lvlJc w:val="left"/>
      <w:pPr>
        <w:tabs>
          <w:tab w:val="left" w:pos="709"/>
          <w:tab w:val="num" w:pos="2836"/>
        </w:tabs>
        <w:ind w:left="2847" w:hanging="32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3C0E63C">
      <w:start w:val="1"/>
      <w:numFmt w:val="lowerLetter"/>
      <w:lvlText w:val="%5."/>
      <w:lvlJc w:val="left"/>
      <w:pPr>
        <w:tabs>
          <w:tab w:val="left" w:pos="709"/>
          <w:tab w:val="num" w:pos="3545"/>
        </w:tabs>
        <w:ind w:left="3556" w:hanging="31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0DCE280">
      <w:start w:val="1"/>
      <w:numFmt w:val="lowerRoman"/>
      <w:lvlText w:val="%6."/>
      <w:lvlJc w:val="left"/>
      <w:pPr>
        <w:tabs>
          <w:tab w:val="left" w:pos="709"/>
          <w:tab w:val="num" w:pos="4254"/>
        </w:tabs>
        <w:ind w:left="4265" w:hanging="24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90C7A74">
      <w:start w:val="1"/>
      <w:numFmt w:val="decimal"/>
      <w:lvlText w:val="%7."/>
      <w:lvlJc w:val="left"/>
      <w:pPr>
        <w:tabs>
          <w:tab w:val="left" w:pos="709"/>
          <w:tab w:val="num" w:pos="4963"/>
        </w:tabs>
        <w:ind w:left="4974" w:hanging="29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1E24D2">
      <w:start w:val="1"/>
      <w:numFmt w:val="lowerLetter"/>
      <w:lvlText w:val="%8."/>
      <w:lvlJc w:val="left"/>
      <w:pPr>
        <w:tabs>
          <w:tab w:val="left" w:pos="709"/>
          <w:tab w:val="num" w:pos="5672"/>
        </w:tabs>
        <w:ind w:left="5683"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99E5320">
      <w:start w:val="1"/>
      <w:numFmt w:val="lowerRoman"/>
      <w:lvlText w:val="%9."/>
      <w:lvlJc w:val="left"/>
      <w:pPr>
        <w:tabs>
          <w:tab w:val="left" w:pos="709"/>
          <w:tab w:val="num" w:pos="6381"/>
        </w:tabs>
        <w:ind w:left="6392" w:hanging="2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3" w15:restartNumberingAfterBreak="0">
    <w:nsid w:val="3E895948"/>
    <w:multiLevelType w:val="hybridMultilevel"/>
    <w:tmpl w:val="C38A08B6"/>
    <w:lvl w:ilvl="0" w:tplc="B42C92F8">
      <w:start w:val="1"/>
      <w:numFmt w:val="bullet"/>
      <w:lvlText w:val=""/>
      <w:lvlJc w:val="left"/>
      <w:pPr>
        <w:ind w:left="1145" w:hanging="360"/>
      </w:pPr>
      <w:rPr>
        <w:rFonts w:ascii="Symbol" w:hAnsi="Symbol" w:hint="default"/>
      </w:rPr>
    </w:lvl>
    <w:lvl w:ilvl="1" w:tplc="C6646AEA">
      <w:start w:val="1"/>
      <w:numFmt w:val="bullet"/>
      <w:lvlText w:val="o"/>
      <w:lvlJc w:val="left"/>
      <w:pPr>
        <w:ind w:left="1440" w:hanging="360"/>
      </w:pPr>
      <w:rPr>
        <w:rFonts w:ascii="Courier New" w:hAnsi="Courier New" w:cs="Courier New" w:hint="default"/>
      </w:rPr>
    </w:lvl>
    <w:lvl w:ilvl="2" w:tplc="F67C856A">
      <w:start w:val="1"/>
      <w:numFmt w:val="bullet"/>
      <w:lvlText w:val=""/>
      <w:lvlJc w:val="left"/>
      <w:pPr>
        <w:ind w:left="2160" w:hanging="360"/>
      </w:pPr>
      <w:rPr>
        <w:rFonts w:ascii="Wingdings" w:hAnsi="Wingdings" w:hint="default"/>
      </w:rPr>
    </w:lvl>
    <w:lvl w:ilvl="3" w:tplc="A964F176">
      <w:start w:val="1"/>
      <w:numFmt w:val="bullet"/>
      <w:lvlText w:val=""/>
      <w:lvlJc w:val="left"/>
      <w:pPr>
        <w:ind w:left="2880" w:hanging="360"/>
      </w:pPr>
      <w:rPr>
        <w:rFonts w:ascii="Symbol" w:hAnsi="Symbol" w:hint="default"/>
      </w:rPr>
    </w:lvl>
    <w:lvl w:ilvl="4" w:tplc="C36A656A">
      <w:start w:val="1"/>
      <w:numFmt w:val="bullet"/>
      <w:lvlText w:val="o"/>
      <w:lvlJc w:val="left"/>
      <w:pPr>
        <w:ind w:left="3600" w:hanging="360"/>
      </w:pPr>
      <w:rPr>
        <w:rFonts w:ascii="Courier New" w:hAnsi="Courier New" w:cs="Courier New" w:hint="default"/>
      </w:rPr>
    </w:lvl>
    <w:lvl w:ilvl="5" w:tplc="0038DBB8">
      <w:start w:val="1"/>
      <w:numFmt w:val="bullet"/>
      <w:lvlText w:val=""/>
      <w:lvlJc w:val="left"/>
      <w:pPr>
        <w:ind w:left="4320" w:hanging="360"/>
      </w:pPr>
      <w:rPr>
        <w:rFonts w:ascii="Wingdings" w:hAnsi="Wingdings" w:hint="default"/>
      </w:rPr>
    </w:lvl>
    <w:lvl w:ilvl="6" w:tplc="E2F690CA">
      <w:start w:val="1"/>
      <w:numFmt w:val="bullet"/>
      <w:lvlText w:val=""/>
      <w:lvlJc w:val="left"/>
      <w:pPr>
        <w:ind w:left="5040" w:hanging="360"/>
      </w:pPr>
      <w:rPr>
        <w:rFonts w:ascii="Symbol" w:hAnsi="Symbol" w:hint="default"/>
      </w:rPr>
    </w:lvl>
    <w:lvl w:ilvl="7" w:tplc="277AB9EE">
      <w:start w:val="1"/>
      <w:numFmt w:val="bullet"/>
      <w:lvlText w:val="o"/>
      <w:lvlJc w:val="left"/>
      <w:pPr>
        <w:ind w:left="5760" w:hanging="360"/>
      </w:pPr>
      <w:rPr>
        <w:rFonts w:ascii="Courier New" w:hAnsi="Courier New" w:cs="Courier New" w:hint="default"/>
      </w:rPr>
    </w:lvl>
    <w:lvl w:ilvl="8" w:tplc="80B4D9A6">
      <w:start w:val="1"/>
      <w:numFmt w:val="bullet"/>
      <w:lvlText w:val=""/>
      <w:lvlJc w:val="left"/>
      <w:pPr>
        <w:ind w:left="6480" w:hanging="360"/>
      </w:pPr>
      <w:rPr>
        <w:rFonts w:ascii="Wingdings" w:hAnsi="Wingdings" w:hint="default"/>
      </w:rPr>
    </w:lvl>
  </w:abstractNum>
  <w:abstractNum w:abstractNumId="114" w15:restartNumberingAfterBreak="0">
    <w:nsid w:val="3FD92888"/>
    <w:multiLevelType w:val="multilevel"/>
    <w:tmpl w:val="6346FBD8"/>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23D55BF"/>
    <w:multiLevelType w:val="multilevel"/>
    <w:tmpl w:val="BDCA74BA"/>
    <w:lvl w:ilvl="0">
      <w:start w:val="1"/>
      <w:numFmt w:val="lowerLetter"/>
      <w:lvlText w:val="%1)"/>
      <w:lvlJc w:val="left"/>
      <w:pPr>
        <w:ind w:left="720" w:hanging="360"/>
      </w:pPr>
      <w:rPr>
        <w:strike w:val="0"/>
        <w:dstrike w:val="0"/>
        <w:u w:val="none"/>
        <w:effect w:val="none"/>
      </w:rPr>
    </w:lvl>
    <w:lvl w:ilvl="1">
      <w:start w:val="1"/>
      <w:numFmt w:val="decimal"/>
      <w:lvlText w:val="%2)"/>
      <w:lvlJc w:val="left"/>
      <w:pPr>
        <w:ind w:left="3195"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b w:val="0"/>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16" w15:restartNumberingAfterBreak="0">
    <w:nsid w:val="42B84121"/>
    <w:multiLevelType w:val="hybridMultilevel"/>
    <w:tmpl w:val="E3E68D62"/>
    <w:name w:val="WW8Num37342"/>
    <w:lvl w:ilvl="0" w:tplc="F7B0A484">
      <w:start w:val="1"/>
      <w:numFmt w:val="decimal"/>
      <w:lvlText w:val="%1."/>
      <w:lvlJc w:val="left"/>
      <w:pPr>
        <w:ind w:left="360" w:hanging="360"/>
      </w:pPr>
      <w:rPr>
        <w:b w:val="0"/>
      </w:rPr>
    </w:lvl>
    <w:lvl w:ilvl="1" w:tplc="C4C6800C">
      <w:start w:val="1"/>
      <w:numFmt w:val="lowerLetter"/>
      <w:lvlText w:val="%2."/>
      <w:lvlJc w:val="left"/>
      <w:pPr>
        <w:ind w:left="1080" w:hanging="360"/>
      </w:pPr>
    </w:lvl>
    <w:lvl w:ilvl="2" w:tplc="D4429BFC">
      <w:start w:val="1"/>
      <w:numFmt w:val="lowerRoman"/>
      <w:lvlText w:val="%3."/>
      <w:lvlJc w:val="right"/>
      <w:pPr>
        <w:ind w:left="1800" w:hanging="180"/>
      </w:pPr>
    </w:lvl>
    <w:lvl w:ilvl="3" w:tplc="B0F09074">
      <w:start w:val="1"/>
      <w:numFmt w:val="decimal"/>
      <w:lvlText w:val="%4."/>
      <w:lvlJc w:val="left"/>
      <w:pPr>
        <w:ind w:left="2520" w:hanging="360"/>
      </w:pPr>
    </w:lvl>
    <w:lvl w:ilvl="4" w:tplc="451EFFA6">
      <w:start w:val="1"/>
      <w:numFmt w:val="lowerLetter"/>
      <w:lvlText w:val="%5."/>
      <w:lvlJc w:val="left"/>
      <w:pPr>
        <w:ind w:left="3240" w:hanging="360"/>
      </w:pPr>
    </w:lvl>
    <w:lvl w:ilvl="5" w:tplc="4DBEF740">
      <w:start w:val="1"/>
      <w:numFmt w:val="lowerRoman"/>
      <w:lvlText w:val="%6."/>
      <w:lvlJc w:val="right"/>
      <w:pPr>
        <w:ind w:left="3960" w:hanging="180"/>
      </w:pPr>
    </w:lvl>
    <w:lvl w:ilvl="6" w:tplc="F0AE09F2">
      <w:start w:val="1"/>
      <w:numFmt w:val="decimal"/>
      <w:lvlText w:val="%7."/>
      <w:lvlJc w:val="left"/>
      <w:pPr>
        <w:ind w:left="4680" w:hanging="360"/>
      </w:pPr>
    </w:lvl>
    <w:lvl w:ilvl="7" w:tplc="E8B2905A">
      <w:start w:val="1"/>
      <w:numFmt w:val="lowerLetter"/>
      <w:lvlText w:val="%8."/>
      <w:lvlJc w:val="left"/>
      <w:pPr>
        <w:ind w:left="5400" w:hanging="360"/>
      </w:pPr>
    </w:lvl>
    <w:lvl w:ilvl="8" w:tplc="3418DA1E">
      <w:start w:val="1"/>
      <w:numFmt w:val="lowerRoman"/>
      <w:lvlText w:val="%9."/>
      <w:lvlJc w:val="right"/>
      <w:pPr>
        <w:ind w:left="6120" w:hanging="180"/>
      </w:pPr>
    </w:lvl>
  </w:abstractNum>
  <w:abstractNum w:abstractNumId="117" w15:restartNumberingAfterBreak="0">
    <w:nsid w:val="45D0793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45D42542"/>
    <w:multiLevelType w:val="multilevel"/>
    <w:tmpl w:val="09CE9EF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9" w15:restartNumberingAfterBreak="0">
    <w:nsid w:val="464469E0"/>
    <w:multiLevelType w:val="multilevel"/>
    <w:tmpl w:val="5F06FB62"/>
    <w:lvl w:ilvl="0">
      <w:start w:val="2"/>
      <w:numFmt w:val="decimal"/>
      <w:lvlText w:val="%1."/>
      <w:lvlJc w:val="left"/>
      <w:pPr>
        <w:ind w:left="360" w:hanging="360"/>
      </w:pPr>
      <w:rPr>
        <w:rFonts w:hint="default"/>
        <w:b/>
      </w:rPr>
    </w:lvl>
    <w:lvl w:ilvl="1">
      <w:start w:val="5"/>
      <w:numFmt w:val="decimal"/>
      <w:lvlText w:val="%1.%2."/>
      <w:lvlJc w:val="left"/>
      <w:pPr>
        <w:ind w:left="1426" w:hanging="360"/>
      </w:pPr>
      <w:rPr>
        <w:rFonts w:hint="default"/>
        <w:b w:val="0"/>
      </w:rPr>
    </w:lvl>
    <w:lvl w:ilvl="2">
      <w:start w:val="1"/>
      <w:numFmt w:val="decimal"/>
      <w:lvlText w:val="%1.%2.%3."/>
      <w:lvlJc w:val="left"/>
      <w:pPr>
        <w:ind w:left="2852" w:hanging="720"/>
      </w:pPr>
      <w:rPr>
        <w:rFonts w:hint="default"/>
        <w:b w:val="0"/>
      </w:rPr>
    </w:lvl>
    <w:lvl w:ilvl="3">
      <w:start w:val="1"/>
      <w:numFmt w:val="decimal"/>
      <w:lvlText w:val="%1.%2.%3.%4."/>
      <w:lvlJc w:val="left"/>
      <w:pPr>
        <w:ind w:left="3918" w:hanging="720"/>
      </w:pPr>
      <w:rPr>
        <w:rFonts w:hint="default"/>
        <w:b w:val="0"/>
      </w:rPr>
    </w:lvl>
    <w:lvl w:ilvl="4">
      <w:start w:val="1"/>
      <w:numFmt w:val="decimal"/>
      <w:lvlText w:val="%1.%2.%3.%4.%5."/>
      <w:lvlJc w:val="left"/>
      <w:pPr>
        <w:ind w:left="5344" w:hanging="1080"/>
      </w:pPr>
      <w:rPr>
        <w:rFonts w:hint="default"/>
        <w:b/>
      </w:rPr>
    </w:lvl>
    <w:lvl w:ilvl="5">
      <w:start w:val="1"/>
      <w:numFmt w:val="decimal"/>
      <w:lvlText w:val="%1.%2.%3.%4.%5.%6."/>
      <w:lvlJc w:val="left"/>
      <w:pPr>
        <w:ind w:left="6410" w:hanging="1080"/>
      </w:pPr>
      <w:rPr>
        <w:rFonts w:hint="default"/>
        <w:b/>
      </w:rPr>
    </w:lvl>
    <w:lvl w:ilvl="6">
      <w:start w:val="1"/>
      <w:numFmt w:val="decimal"/>
      <w:lvlText w:val="%1.%2.%3.%4.%5.%6.%7."/>
      <w:lvlJc w:val="left"/>
      <w:pPr>
        <w:ind w:left="7836" w:hanging="1440"/>
      </w:pPr>
      <w:rPr>
        <w:rFonts w:hint="default"/>
        <w:b/>
      </w:rPr>
    </w:lvl>
    <w:lvl w:ilvl="7">
      <w:start w:val="1"/>
      <w:numFmt w:val="decimal"/>
      <w:lvlText w:val="%1.%2.%3.%4.%5.%6.%7.%8."/>
      <w:lvlJc w:val="left"/>
      <w:pPr>
        <w:ind w:left="8902" w:hanging="1440"/>
      </w:pPr>
      <w:rPr>
        <w:rFonts w:hint="default"/>
        <w:b/>
      </w:rPr>
    </w:lvl>
    <w:lvl w:ilvl="8">
      <w:start w:val="1"/>
      <w:numFmt w:val="decimal"/>
      <w:lvlText w:val="%1.%2.%3.%4.%5.%6.%7.%8.%9."/>
      <w:lvlJc w:val="left"/>
      <w:pPr>
        <w:ind w:left="10328" w:hanging="1800"/>
      </w:pPr>
      <w:rPr>
        <w:rFonts w:hint="default"/>
        <w:b/>
      </w:rPr>
    </w:lvl>
  </w:abstractNum>
  <w:abstractNum w:abstractNumId="120" w15:restartNumberingAfterBreak="0">
    <w:nsid w:val="47414131"/>
    <w:multiLevelType w:val="multilevel"/>
    <w:tmpl w:val="BA5499CA"/>
    <w:name w:val="WW8Num3772"/>
    <w:lvl w:ilvl="0">
      <w:start w:val="5"/>
      <w:numFmt w:val="decimal"/>
      <w:lvlText w:val="%1."/>
      <w:lvlJc w:val="left"/>
      <w:pPr>
        <w:tabs>
          <w:tab w:val="num" w:pos="502"/>
        </w:tabs>
        <w:ind w:left="502" w:hanging="360"/>
      </w:pPr>
      <w:rPr>
        <w:rFonts w:cs="Times New Roman" w:hint="default"/>
        <w:b w:val="0"/>
      </w:rPr>
    </w:lvl>
    <w:lvl w:ilvl="1">
      <w:start w:val="1"/>
      <w:numFmt w:val="decimal"/>
      <w:lvlText w:val="%1.%2."/>
      <w:lvlJc w:val="left"/>
      <w:pPr>
        <w:tabs>
          <w:tab w:val="num" w:pos="862"/>
        </w:tabs>
        <w:ind w:left="862" w:hanging="720"/>
      </w:pPr>
      <w:rPr>
        <w:rFonts w:cs="Times New Roman" w:hint="default"/>
        <w:b w:val="0"/>
        <w:color w:val="auto"/>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21" w15:restartNumberingAfterBreak="0">
    <w:nsid w:val="476375DC"/>
    <w:multiLevelType w:val="singleLevel"/>
    <w:tmpl w:val="B2782530"/>
    <w:lvl w:ilvl="0">
      <w:start w:val="7"/>
      <w:numFmt w:val="bullet"/>
      <w:lvlText w:val="-"/>
      <w:lvlJc w:val="left"/>
      <w:pPr>
        <w:tabs>
          <w:tab w:val="num" w:pos="360"/>
        </w:tabs>
        <w:ind w:left="360" w:hanging="360"/>
      </w:pPr>
    </w:lvl>
  </w:abstractNum>
  <w:abstractNum w:abstractNumId="122" w15:restartNumberingAfterBreak="0">
    <w:nsid w:val="48F52529"/>
    <w:multiLevelType w:val="multilevel"/>
    <w:tmpl w:val="AAE824DE"/>
    <w:lvl w:ilvl="0">
      <w:start w:val="6"/>
      <w:numFmt w:val="decimal"/>
      <w:lvlText w:val="%1."/>
      <w:lvlJc w:val="left"/>
      <w:pPr>
        <w:ind w:left="360" w:hanging="360"/>
      </w:pPr>
      <w:rPr>
        <w:rFonts w:hint="default"/>
      </w:rPr>
    </w:lvl>
    <w:lvl w:ilvl="1">
      <w:start w:val="1"/>
      <w:numFmt w:val="decimal"/>
      <w:lvlText w:val="%1.%2."/>
      <w:lvlJc w:val="left"/>
      <w:pPr>
        <w:ind w:left="916"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123" w15:restartNumberingAfterBreak="0">
    <w:nsid w:val="4957541B"/>
    <w:multiLevelType w:val="hybridMultilevel"/>
    <w:tmpl w:val="9F921E2C"/>
    <w:lvl w:ilvl="0" w:tplc="53241C02">
      <w:start w:val="1"/>
      <w:numFmt w:val="decimal"/>
      <w:lvlText w:val="%1)"/>
      <w:lvlJc w:val="left"/>
      <w:pPr>
        <w:ind w:left="1080" w:hanging="360"/>
      </w:pPr>
    </w:lvl>
    <w:lvl w:ilvl="1" w:tplc="C8B66A22">
      <w:start w:val="1"/>
      <w:numFmt w:val="lowerLetter"/>
      <w:lvlText w:val="%2."/>
      <w:lvlJc w:val="left"/>
      <w:pPr>
        <w:ind w:left="1800" w:hanging="360"/>
      </w:pPr>
    </w:lvl>
    <w:lvl w:ilvl="2" w:tplc="35880152" w:tentative="1">
      <w:start w:val="1"/>
      <w:numFmt w:val="lowerRoman"/>
      <w:lvlText w:val="%3."/>
      <w:lvlJc w:val="right"/>
      <w:pPr>
        <w:ind w:left="2520" w:hanging="180"/>
      </w:pPr>
    </w:lvl>
    <w:lvl w:ilvl="3" w:tplc="DE36824C" w:tentative="1">
      <w:start w:val="1"/>
      <w:numFmt w:val="decimal"/>
      <w:lvlText w:val="%4."/>
      <w:lvlJc w:val="left"/>
      <w:pPr>
        <w:ind w:left="3240" w:hanging="360"/>
      </w:pPr>
    </w:lvl>
    <w:lvl w:ilvl="4" w:tplc="0A5A85D4" w:tentative="1">
      <w:start w:val="1"/>
      <w:numFmt w:val="lowerLetter"/>
      <w:lvlText w:val="%5."/>
      <w:lvlJc w:val="left"/>
      <w:pPr>
        <w:ind w:left="3960" w:hanging="360"/>
      </w:pPr>
    </w:lvl>
    <w:lvl w:ilvl="5" w:tplc="B76891E2" w:tentative="1">
      <w:start w:val="1"/>
      <w:numFmt w:val="lowerRoman"/>
      <w:lvlText w:val="%6."/>
      <w:lvlJc w:val="right"/>
      <w:pPr>
        <w:ind w:left="4680" w:hanging="180"/>
      </w:pPr>
    </w:lvl>
    <w:lvl w:ilvl="6" w:tplc="143496BE" w:tentative="1">
      <w:start w:val="1"/>
      <w:numFmt w:val="decimal"/>
      <w:lvlText w:val="%7."/>
      <w:lvlJc w:val="left"/>
      <w:pPr>
        <w:ind w:left="5400" w:hanging="360"/>
      </w:pPr>
    </w:lvl>
    <w:lvl w:ilvl="7" w:tplc="6A76B6FC" w:tentative="1">
      <w:start w:val="1"/>
      <w:numFmt w:val="lowerLetter"/>
      <w:lvlText w:val="%8."/>
      <w:lvlJc w:val="left"/>
      <w:pPr>
        <w:ind w:left="6120" w:hanging="360"/>
      </w:pPr>
    </w:lvl>
    <w:lvl w:ilvl="8" w:tplc="52FE5DC4" w:tentative="1">
      <w:start w:val="1"/>
      <w:numFmt w:val="lowerRoman"/>
      <w:lvlText w:val="%9."/>
      <w:lvlJc w:val="right"/>
      <w:pPr>
        <w:ind w:left="6840" w:hanging="180"/>
      </w:pPr>
    </w:lvl>
  </w:abstractNum>
  <w:abstractNum w:abstractNumId="124" w15:restartNumberingAfterBreak="0">
    <w:nsid w:val="4AD934CC"/>
    <w:multiLevelType w:val="hybridMultilevel"/>
    <w:tmpl w:val="62E45DB0"/>
    <w:lvl w:ilvl="0" w:tplc="6BCCF37C">
      <w:start w:val="1"/>
      <w:numFmt w:val="upperLetter"/>
      <w:lvlText w:val="%1."/>
      <w:lvlJc w:val="left"/>
      <w:pPr>
        <w:ind w:left="720" w:hanging="360"/>
      </w:pPr>
      <w:rPr>
        <w:rFonts w:cs="Times New Roman"/>
      </w:rPr>
    </w:lvl>
    <w:lvl w:ilvl="1" w:tplc="84C610E0" w:tentative="1">
      <w:start w:val="1"/>
      <w:numFmt w:val="lowerLetter"/>
      <w:lvlText w:val="%2."/>
      <w:lvlJc w:val="left"/>
      <w:pPr>
        <w:ind w:left="1440" w:hanging="360"/>
      </w:pPr>
    </w:lvl>
    <w:lvl w:ilvl="2" w:tplc="A9967626" w:tentative="1">
      <w:start w:val="1"/>
      <w:numFmt w:val="lowerRoman"/>
      <w:lvlText w:val="%3."/>
      <w:lvlJc w:val="right"/>
      <w:pPr>
        <w:ind w:left="2160" w:hanging="180"/>
      </w:pPr>
    </w:lvl>
    <w:lvl w:ilvl="3" w:tplc="35CE7DCA" w:tentative="1">
      <w:start w:val="1"/>
      <w:numFmt w:val="decimal"/>
      <w:lvlText w:val="%4."/>
      <w:lvlJc w:val="left"/>
      <w:pPr>
        <w:ind w:left="2880" w:hanging="360"/>
      </w:pPr>
    </w:lvl>
    <w:lvl w:ilvl="4" w:tplc="2A54342C" w:tentative="1">
      <w:start w:val="1"/>
      <w:numFmt w:val="lowerLetter"/>
      <w:lvlText w:val="%5."/>
      <w:lvlJc w:val="left"/>
      <w:pPr>
        <w:ind w:left="3600" w:hanging="360"/>
      </w:pPr>
    </w:lvl>
    <w:lvl w:ilvl="5" w:tplc="EB3A906C" w:tentative="1">
      <w:start w:val="1"/>
      <w:numFmt w:val="lowerRoman"/>
      <w:lvlText w:val="%6."/>
      <w:lvlJc w:val="right"/>
      <w:pPr>
        <w:ind w:left="4320" w:hanging="180"/>
      </w:pPr>
    </w:lvl>
    <w:lvl w:ilvl="6" w:tplc="0C9E8F4C" w:tentative="1">
      <w:start w:val="1"/>
      <w:numFmt w:val="decimal"/>
      <w:lvlText w:val="%7."/>
      <w:lvlJc w:val="left"/>
      <w:pPr>
        <w:ind w:left="5040" w:hanging="360"/>
      </w:pPr>
    </w:lvl>
    <w:lvl w:ilvl="7" w:tplc="C61826C0" w:tentative="1">
      <w:start w:val="1"/>
      <w:numFmt w:val="lowerLetter"/>
      <w:lvlText w:val="%8."/>
      <w:lvlJc w:val="left"/>
      <w:pPr>
        <w:ind w:left="5760" w:hanging="360"/>
      </w:pPr>
    </w:lvl>
    <w:lvl w:ilvl="8" w:tplc="E06C354E" w:tentative="1">
      <w:start w:val="1"/>
      <w:numFmt w:val="lowerRoman"/>
      <w:lvlText w:val="%9."/>
      <w:lvlJc w:val="right"/>
      <w:pPr>
        <w:ind w:left="6480" w:hanging="180"/>
      </w:pPr>
    </w:lvl>
  </w:abstractNum>
  <w:abstractNum w:abstractNumId="125" w15:restartNumberingAfterBreak="0">
    <w:nsid w:val="4B0426A7"/>
    <w:multiLevelType w:val="multilevel"/>
    <w:tmpl w:val="8794B7CC"/>
    <w:lvl w:ilvl="0">
      <w:start w:val="4"/>
      <w:numFmt w:val="decimal"/>
      <w:lvlText w:val="%1."/>
      <w:lvlJc w:val="left"/>
      <w:pPr>
        <w:tabs>
          <w:tab w:val="num" w:pos="785"/>
        </w:tabs>
        <w:ind w:left="785" w:hanging="360"/>
      </w:pPr>
      <w:rPr>
        <w:rFonts w:cs="Times New Roman" w:hint="default"/>
        <w:b/>
      </w:rPr>
    </w:lvl>
    <w:lvl w:ilvl="1">
      <w:start w:val="1"/>
      <w:numFmt w:val="decimal"/>
      <w:lvlText w:val="%1.%2."/>
      <w:lvlJc w:val="left"/>
      <w:pPr>
        <w:tabs>
          <w:tab w:val="num" w:pos="862"/>
        </w:tabs>
        <w:ind w:left="862" w:hanging="720"/>
      </w:pPr>
      <w:rPr>
        <w:rFonts w:asciiTheme="minorHAnsi" w:hAnsiTheme="minorHAnsi" w:cstheme="minorHAnsi" w:hint="default"/>
        <w:b w:val="0"/>
        <w:color w:val="auto"/>
        <w:sz w:val="24"/>
        <w:szCs w:val="24"/>
      </w:rPr>
    </w:lvl>
    <w:lvl w:ilvl="2">
      <w:start w:val="1"/>
      <w:numFmt w:val="decimal"/>
      <w:lvlText w:val="%1.%2.%3."/>
      <w:lvlJc w:val="left"/>
      <w:pPr>
        <w:tabs>
          <w:tab w:val="num" w:pos="1789"/>
        </w:tabs>
        <w:ind w:left="1789" w:hanging="1080"/>
      </w:pPr>
      <w:rPr>
        <w:rFonts w:cs="Times New Roman" w:hint="default"/>
      </w:rPr>
    </w:lvl>
    <w:lvl w:ilvl="3">
      <w:start w:val="1"/>
      <w:numFmt w:val="decimal"/>
      <w:lvlText w:val="%1.%2.%3.%4."/>
      <w:lvlJc w:val="left"/>
      <w:pPr>
        <w:tabs>
          <w:tab w:val="num" w:pos="2149"/>
        </w:tabs>
        <w:ind w:left="2149" w:hanging="1440"/>
      </w:pPr>
      <w:rPr>
        <w:rFonts w:cs="Times New Roman" w:hint="default"/>
      </w:rPr>
    </w:lvl>
    <w:lvl w:ilvl="4">
      <w:start w:val="1"/>
      <w:numFmt w:val="decimal"/>
      <w:lvlText w:val="%1.%2.%3.%4.%5."/>
      <w:lvlJc w:val="left"/>
      <w:pPr>
        <w:tabs>
          <w:tab w:val="num" w:pos="2149"/>
        </w:tabs>
        <w:ind w:left="2149" w:hanging="1440"/>
      </w:pPr>
      <w:rPr>
        <w:rFonts w:cs="Times New Roman" w:hint="default"/>
      </w:rPr>
    </w:lvl>
    <w:lvl w:ilvl="5">
      <w:start w:val="1"/>
      <w:numFmt w:val="decimal"/>
      <w:lvlText w:val="%1.%2.%3.%4.%5.%6."/>
      <w:lvlJc w:val="left"/>
      <w:pPr>
        <w:tabs>
          <w:tab w:val="num" w:pos="2509"/>
        </w:tabs>
        <w:ind w:left="2509" w:hanging="1800"/>
      </w:pPr>
      <w:rPr>
        <w:rFonts w:cs="Times New Roman" w:hint="default"/>
      </w:rPr>
    </w:lvl>
    <w:lvl w:ilvl="6">
      <w:start w:val="1"/>
      <w:numFmt w:val="decimal"/>
      <w:lvlText w:val="%1.%2.%3.%4.%5.%6.%7."/>
      <w:lvlJc w:val="left"/>
      <w:pPr>
        <w:tabs>
          <w:tab w:val="num" w:pos="2869"/>
        </w:tabs>
        <w:ind w:left="2869" w:hanging="2160"/>
      </w:pPr>
      <w:rPr>
        <w:rFonts w:cs="Times New Roman" w:hint="default"/>
      </w:rPr>
    </w:lvl>
    <w:lvl w:ilvl="7">
      <w:start w:val="1"/>
      <w:numFmt w:val="decimal"/>
      <w:lvlText w:val="%1.%2.%3.%4.%5.%6.%7.%8."/>
      <w:lvlJc w:val="left"/>
      <w:pPr>
        <w:tabs>
          <w:tab w:val="num" w:pos="3229"/>
        </w:tabs>
        <w:ind w:left="3229" w:hanging="2520"/>
      </w:pPr>
      <w:rPr>
        <w:rFonts w:cs="Times New Roman" w:hint="default"/>
      </w:rPr>
    </w:lvl>
    <w:lvl w:ilvl="8">
      <w:start w:val="1"/>
      <w:numFmt w:val="decimal"/>
      <w:lvlText w:val="%1.%2.%3.%4.%5.%6.%7.%8.%9."/>
      <w:lvlJc w:val="left"/>
      <w:pPr>
        <w:tabs>
          <w:tab w:val="num" w:pos="3589"/>
        </w:tabs>
        <w:ind w:left="3589" w:hanging="2880"/>
      </w:pPr>
      <w:rPr>
        <w:rFonts w:cs="Times New Roman" w:hint="default"/>
      </w:rPr>
    </w:lvl>
  </w:abstractNum>
  <w:abstractNum w:abstractNumId="126" w15:restartNumberingAfterBreak="0">
    <w:nsid w:val="4D033897"/>
    <w:multiLevelType w:val="multilevel"/>
    <w:tmpl w:val="5ECC4E32"/>
    <w:styleLink w:val="111111"/>
    <w:lvl w:ilvl="0">
      <w:start w:val="1"/>
      <w:numFmt w:val="decimal"/>
      <w:lvlText w:val="%1."/>
      <w:lvlJc w:val="left"/>
      <w:pPr>
        <w:tabs>
          <w:tab w:val="num" w:pos="2487"/>
        </w:tabs>
        <w:ind w:left="2487" w:hanging="360"/>
      </w:pPr>
    </w:lvl>
    <w:lvl w:ilvl="1">
      <w:start w:val="1"/>
      <w:numFmt w:val="decimal"/>
      <w:lvlText w:val="%1.%2."/>
      <w:lvlJc w:val="left"/>
      <w:pPr>
        <w:tabs>
          <w:tab w:val="num" w:pos="2919"/>
        </w:tabs>
        <w:ind w:left="2919" w:hanging="432"/>
      </w:pPr>
    </w:lvl>
    <w:lvl w:ilvl="2">
      <w:start w:val="1"/>
      <w:numFmt w:val="decimal"/>
      <w:lvlText w:val="%1.%2.%3."/>
      <w:lvlJc w:val="left"/>
      <w:pPr>
        <w:tabs>
          <w:tab w:val="num" w:pos="3567"/>
        </w:tabs>
        <w:ind w:left="3351" w:hanging="504"/>
      </w:pPr>
    </w:lvl>
    <w:lvl w:ilvl="3">
      <w:start w:val="1"/>
      <w:numFmt w:val="decimal"/>
      <w:lvlText w:val="%1.%2.%3.%4."/>
      <w:lvlJc w:val="left"/>
      <w:pPr>
        <w:tabs>
          <w:tab w:val="num" w:pos="3927"/>
        </w:tabs>
        <w:ind w:left="3855" w:hanging="648"/>
      </w:pPr>
    </w:lvl>
    <w:lvl w:ilvl="4">
      <w:start w:val="1"/>
      <w:numFmt w:val="decimal"/>
      <w:lvlText w:val="%1.%2.%3.%4.%5."/>
      <w:lvlJc w:val="left"/>
      <w:pPr>
        <w:tabs>
          <w:tab w:val="num" w:pos="4647"/>
        </w:tabs>
        <w:ind w:left="4359" w:hanging="792"/>
      </w:pPr>
    </w:lvl>
    <w:lvl w:ilvl="5">
      <w:start w:val="1"/>
      <w:numFmt w:val="decimal"/>
      <w:lvlText w:val="%1.%2.%3.%4.%5.%6."/>
      <w:lvlJc w:val="left"/>
      <w:pPr>
        <w:tabs>
          <w:tab w:val="num" w:pos="5007"/>
        </w:tabs>
        <w:ind w:left="4863" w:hanging="936"/>
      </w:pPr>
    </w:lvl>
    <w:lvl w:ilvl="6">
      <w:start w:val="1"/>
      <w:numFmt w:val="decimal"/>
      <w:lvlText w:val="%1.%2.%3.%4.%5.%6.%7."/>
      <w:lvlJc w:val="left"/>
      <w:pPr>
        <w:tabs>
          <w:tab w:val="num" w:pos="5727"/>
        </w:tabs>
        <w:ind w:left="5367" w:hanging="1080"/>
      </w:pPr>
    </w:lvl>
    <w:lvl w:ilvl="7">
      <w:start w:val="1"/>
      <w:numFmt w:val="decimal"/>
      <w:lvlText w:val="%1.%2.%3.%4.%5.%6.%7.%8."/>
      <w:lvlJc w:val="left"/>
      <w:pPr>
        <w:tabs>
          <w:tab w:val="num" w:pos="6087"/>
        </w:tabs>
        <w:ind w:left="5871" w:hanging="1224"/>
      </w:pPr>
    </w:lvl>
    <w:lvl w:ilvl="8">
      <w:start w:val="1"/>
      <w:numFmt w:val="decimal"/>
      <w:lvlText w:val="%1.%2.%3.%4.%5.%6.%7.%8.%9."/>
      <w:lvlJc w:val="left"/>
      <w:pPr>
        <w:tabs>
          <w:tab w:val="num" w:pos="6807"/>
        </w:tabs>
        <w:ind w:left="6447" w:hanging="1440"/>
      </w:pPr>
    </w:lvl>
  </w:abstractNum>
  <w:abstractNum w:abstractNumId="127" w15:restartNumberingAfterBreak="0">
    <w:nsid w:val="4D24153D"/>
    <w:multiLevelType w:val="multilevel"/>
    <w:tmpl w:val="2EA61AFC"/>
    <w:lvl w:ilvl="0">
      <w:start w:val="1"/>
      <w:numFmt w:val="decimal"/>
      <w:lvlText w:val="%1."/>
      <w:lvlJc w:val="left"/>
      <w:pPr>
        <w:ind w:left="360" w:hanging="360"/>
      </w:pPr>
      <w:rPr>
        <w:rFonts w:asciiTheme="minorHAnsi" w:hAnsiTheme="minorHAnsi" w:cstheme="minorHAnsi" w:hint="default"/>
        <w:color w:val="000000"/>
        <w:sz w:val="24"/>
        <w:szCs w:val="24"/>
        <w:vertAlign w:val="baseline"/>
      </w:rPr>
    </w:lvl>
    <w:lvl w:ilvl="1">
      <w:start w:val="1"/>
      <w:numFmt w:val="decimal"/>
      <w:lvlText w:val="%2)"/>
      <w:lvlJc w:val="left"/>
      <w:pPr>
        <w:ind w:left="360" w:hanging="360"/>
      </w:pPr>
      <w:rPr>
        <w:rFonts w:asciiTheme="minorHAnsi" w:eastAsia="Times New Roman" w:hAnsiTheme="minorHAnsi" w:cstheme="minorHAnsi" w:hint="default"/>
        <w:sz w:val="22"/>
        <w:szCs w:val="22"/>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360" w:hanging="360"/>
      </w:pPr>
      <w:rPr>
        <w:rFonts w:cs="Times New Roman"/>
        <w:b w:val="0"/>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28" w15:restartNumberingAfterBreak="0">
    <w:nsid w:val="4D7E2FC5"/>
    <w:multiLevelType w:val="hybridMultilevel"/>
    <w:tmpl w:val="5314A5A0"/>
    <w:lvl w:ilvl="0" w:tplc="468CD08C">
      <w:start w:val="1"/>
      <w:numFmt w:val="lowerLetter"/>
      <w:lvlText w:val="%1)"/>
      <w:lvlJc w:val="left"/>
      <w:pPr>
        <w:ind w:left="720" w:hanging="360"/>
      </w:pPr>
    </w:lvl>
    <w:lvl w:ilvl="1" w:tplc="397CD72A">
      <w:start w:val="1"/>
      <w:numFmt w:val="lowerLetter"/>
      <w:lvlText w:val="%2."/>
      <w:lvlJc w:val="left"/>
      <w:pPr>
        <w:ind w:left="1440" w:hanging="360"/>
      </w:pPr>
    </w:lvl>
    <w:lvl w:ilvl="2" w:tplc="E7321F44">
      <w:start w:val="1"/>
      <w:numFmt w:val="lowerLetter"/>
      <w:lvlText w:val="%3)"/>
      <w:lvlJc w:val="left"/>
      <w:pPr>
        <w:ind w:left="2160" w:hanging="180"/>
      </w:pPr>
    </w:lvl>
    <w:lvl w:ilvl="3" w:tplc="CA5E2E9E" w:tentative="1">
      <w:start w:val="1"/>
      <w:numFmt w:val="decimal"/>
      <w:lvlText w:val="%4."/>
      <w:lvlJc w:val="left"/>
      <w:pPr>
        <w:ind w:left="2880" w:hanging="360"/>
      </w:pPr>
    </w:lvl>
    <w:lvl w:ilvl="4" w:tplc="D514E856" w:tentative="1">
      <w:start w:val="1"/>
      <w:numFmt w:val="lowerLetter"/>
      <w:lvlText w:val="%5."/>
      <w:lvlJc w:val="left"/>
      <w:pPr>
        <w:ind w:left="3600" w:hanging="360"/>
      </w:pPr>
    </w:lvl>
    <w:lvl w:ilvl="5" w:tplc="B416318E" w:tentative="1">
      <w:start w:val="1"/>
      <w:numFmt w:val="lowerRoman"/>
      <w:lvlText w:val="%6."/>
      <w:lvlJc w:val="right"/>
      <w:pPr>
        <w:ind w:left="4320" w:hanging="180"/>
      </w:pPr>
    </w:lvl>
    <w:lvl w:ilvl="6" w:tplc="69508136" w:tentative="1">
      <w:start w:val="1"/>
      <w:numFmt w:val="decimal"/>
      <w:lvlText w:val="%7."/>
      <w:lvlJc w:val="left"/>
      <w:pPr>
        <w:ind w:left="5040" w:hanging="360"/>
      </w:pPr>
    </w:lvl>
    <w:lvl w:ilvl="7" w:tplc="97182062" w:tentative="1">
      <w:start w:val="1"/>
      <w:numFmt w:val="lowerLetter"/>
      <w:lvlText w:val="%8."/>
      <w:lvlJc w:val="left"/>
      <w:pPr>
        <w:ind w:left="5760" w:hanging="360"/>
      </w:pPr>
    </w:lvl>
    <w:lvl w:ilvl="8" w:tplc="9DC4E0C8" w:tentative="1">
      <w:start w:val="1"/>
      <w:numFmt w:val="lowerRoman"/>
      <w:lvlText w:val="%9."/>
      <w:lvlJc w:val="right"/>
      <w:pPr>
        <w:ind w:left="6480" w:hanging="180"/>
      </w:pPr>
    </w:lvl>
  </w:abstractNum>
  <w:abstractNum w:abstractNumId="129" w15:restartNumberingAfterBreak="0">
    <w:nsid w:val="4DCB2DD3"/>
    <w:multiLevelType w:val="hybridMultilevel"/>
    <w:tmpl w:val="0DF00376"/>
    <w:lvl w:ilvl="0" w:tplc="51A6CD56">
      <w:start w:val="1"/>
      <w:numFmt w:val="decimal"/>
      <w:lvlText w:val="%1)"/>
      <w:lvlJc w:val="left"/>
      <w:pPr>
        <w:ind w:left="1440" w:hanging="360"/>
      </w:pPr>
      <w:rPr>
        <w:rFonts w:asciiTheme="minorHAnsi" w:eastAsiaTheme="minorHAnsi" w:hAnsiTheme="minorHAnsi" w:cstheme="minorHAnsi"/>
        <w:i w:val="0"/>
        <w:sz w:val="24"/>
        <w:szCs w:val="24"/>
      </w:rPr>
    </w:lvl>
    <w:lvl w:ilvl="1" w:tplc="0E22A662" w:tentative="1">
      <w:start w:val="1"/>
      <w:numFmt w:val="lowerLetter"/>
      <w:lvlText w:val="%2."/>
      <w:lvlJc w:val="left"/>
      <w:pPr>
        <w:ind w:left="2160" w:hanging="360"/>
      </w:pPr>
    </w:lvl>
    <w:lvl w:ilvl="2" w:tplc="7F2E9362" w:tentative="1">
      <w:start w:val="1"/>
      <w:numFmt w:val="lowerRoman"/>
      <w:lvlText w:val="%3."/>
      <w:lvlJc w:val="right"/>
      <w:pPr>
        <w:ind w:left="2880" w:hanging="180"/>
      </w:pPr>
    </w:lvl>
    <w:lvl w:ilvl="3" w:tplc="8DB017DC" w:tentative="1">
      <w:start w:val="1"/>
      <w:numFmt w:val="decimal"/>
      <w:lvlText w:val="%4."/>
      <w:lvlJc w:val="left"/>
      <w:pPr>
        <w:ind w:left="3600" w:hanging="360"/>
      </w:pPr>
    </w:lvl>
    <w:lvl w:ilvl="4" w:tplc="CDBAFD22" w:tentative="1">
      <w:start w:val="1"/>
      <w:numFmt w:val="lowerLetter"/>
      <w:lvlText w:val="%5."/>
      <w:lvlJc w:val="left"/>
      <w:pPr>
        <w:ind w:left="4320" w:hanging="360"/>
      </w:pPr>
    </w:lvl>
    <w:lvl w:ilvl="5" w:tplc="95705B4E" w:tentative="1">
      <w:start w:val="1"/>
      <w:numFmt w:val="lowerRoman"/>
      <w:lvlText w:val="%6."/>
      <w:lvlJc w:val="right"/>
      <w:pPr>
        <w:ind w:left="5040" w:hanging="180"/>
      </w:pPr>
    </w:lvl>
    <w:lvl w:ilvl="6" w:tplc="32DC72C8" w:tentative="1">
      <w:start w:val="1"/>
      <w:numFmt w:val="decimal"/>
      <w:lvlText w:val="%7."/>
      <w:lvlJc w:val="left"/>
      <w:pPr>
        <w:ind w:left="5760" w:hanging="360"/>
      </w:pPr>
    </w:lvl>
    <w:lvl w:ilvl="7" w:tplc="C79A0A0A" w:tentative="1">
      <w:start w:val="1"/>
      <w:numFmt w:val="lowerLetter"/>
      <w:lvlText w:val="%8."/>
      <w:lvlJc w:val="left"/>
      <w:pPr>
        <w:ind w:left="6480" w:hanging="360"/>
      </w:pPr>
    </w:lvl>
    <w:lvl w:ilvl="8" w:tplc="A75E5A54" w:tentative="1">
      <w:start w:val="1"/>
      <w:numFmt w:val="lowerRoman"/>
      <w:lvlText w:val="%9."/>
      <w:lvlJc w:val="right"/>
      <w:pPr>
        <w:ind w:left="7200" w:hanging="180"/>
      </w:pPr>
    </w:lvl>
  </w:abstractNum>
  <w:abstractNum w:abstractNumId="130" w15:restartNumberingAfterBreak="0">
    <w:nsid w:val="4E0C5697"/>
    <w:multiLevelType w:val="multilevel"/>
    <w:tmpl w:val="8AAED490"/>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4E89126D"/>
    <w:multiLevelType w:val="hybridMultilevel"/>
    <w:tmpl w:val="942854BC"/>
    <w:lvl w:ilvl="0" w:tplc="25F481E8">
      <w:start w:val="1"/>
      <w:numFmt w:val="decimal"/>
      <w:lvlText w:val="%1)"/>
      <w:lvlJc w:val="left"/>
      <w:pPr>
        <w:ind w:left="720" w:hanging="360"/>
      </w:pPr>
    </w:lvl>
    <w:lvl w:ilvl="1" w:tplc="0F22C9E6">
      <w:start w:val="1"/>
      <w:numFmt w:val="lowerLetter"/>
      <w:lvlText w:val="%2."/>
      <w:lvlJc w:val="left"/>
      <w:pPr>
        <w:ind w:left="1440" w:hanging="360"/>
      </w:pPr>
    </w:lvl>
    <w:lvl w:ilvl="2" w:tplc="2372345A">
      <w:start w:val="1"/>
      <w:numFmt w:val="lowerRoman"/>
      <w:lvlText w:val="%3."/>
      <w:lvlJc w:val="right"/>
      <w:pPr>
        <w:ind w:left="2160" w:hanging="180"/>
      </w:pPr>
    </w:lvl>
    <w:lvl w:ilvl="3" w:tplc="D3F6196C">
      <w:start w:val="1"/>
      <w:numFmt w:val="decimal"/>
      <w:lvlText w:val="%4."/>
      <w:lvlJc w:val="left"/>
      <w:pPr>
        <w:ind w:left="2880" w:hanging="360"/>
      </w:pPr>
    </w:lvl>
    <w:lvl w:ilvl="4" w:tplc="C01A3568">
      <w:start w:val="1"/>
      <w:numFmt w:val="lowerLetter"/>
      <w:lvlText w:val="%5."/>
      <w:lvlJc w:val="left"/>
      <w:pPr>
        <w:ind w:left="3600" w:hanging="360"/>
      </w:pPr>
    </w:lvl>
    <w:lvl w:ilvl="5" w:tplc="2FA67A8A">
      <w:start w:val="1"/>
      <w:numFmt w:val="lowerRoman"/>
      <w:lvlText w:val="%6."/>
      <w:lvlJc w:val="right"/>
      <w:pPr>
        <w:ind w:left="4320" w:hanging="180"/>
      </w:pPr>
    </w:lvl>
    <w:lvl w:ilvl="6" w:tplc="7818B6FA">
      <w:start w:val="1"/>
      <w:numFmt w:val="decimal"/>
      <w:lvlText w:val="%7."/>
      <w:lvlJc w:val="left"/>
      <w:pPr>
        <w:ind w:left="5040" w:hanging="360"/>
      </w:pPr>
    </w:lvl>
    <w:lvl w:ilvl="7" w:tplc="249CF81E">
      <w:start w:val="1"/>
      <w:numFmt w:val="lowerLetter"/>
      <w:lvlText w:val="%8."/>
      <w:lvlJc w:val="left"/>
      <w:pPr>
        <w:ind w:left="5760" w:hanging="360"/>
      </w:pPr>
    </w:lvl>
    <w:lvl w:ilvl="8" w:tplc="4F28442C">
      <w:start w:val="1"/>
      <w:numFmt w:val="lowerRoman"/>
      <w:lvlText w:val="%9."/>
      <w:lvlJc w:val="right"/>
      <w:pPr>
        <w:ind w:left="6480" w:hanging="180"/>
      </w:pPr>
    </w:lvl>
  </w:abstractNum>
  <w:abstractNum w:abstractNumId="132" w15:restartNumberingAfterBreak="0">
    <w:nsid w:val="4F9A07D6"/>
    <w:multiLevelType w:val="hybridMultilevel"/>
    <w:tmpl w:val="6A0CBE5A"/>
    <w:lvl w:ilvl="0" w:tplc="0B2A846C">
      <w:start w:val="2"/>
      <w:numFmt w:val="decimal"/>
      <w:lvlText w:val="%1."/>
      <w:lvlJc w:val="left"/>
      <w:pPr>
        <w:ind w:left="360" w:hanging="360"/>
      </w:pPr>
      <w:rPr>
        <w:rFonts w:hint="default"/>
      </w:rPr>
    </w:lvl>
    <w:lvl w:ilvl="1" w:tplc="B86C86B0" w:tentative="1">
      <w:start w:val="1"/>
      <w:numFmt w:val="lowerLetter"/>
      <w:lvlText w:val="%2."/>
      <w:lvlJc w:val="left"/>
      <w:pPr>
        <w:ind w:left="1440" w:hanging="360"/>
      </w:pPr>
    </w:lvl>
    <w:lvl w:ilvl="2" w:tplc="B70269BA" w:tentative="1">
      <w:start w:val="1"/>
      <w:numFmt w:val="lowerRoman"/>
      <w:lvlText w:val="%3."/>
      <w:lvlJc w:val="right"/>
      <w:pPr>
        <w:ind w:left="2160" w:hanging="180"/>
      </w:pPr>
    </w:lvl>
    <w:lvl w:ilvl="3" w:tplc="79147622" w:tentative="1">
      <w:start w:val="1"/>
      <w:numFmt w:val="decimal"/>
      <w:lvlText w:val="%4."/>
      <w:lvlJc w:val="left"/>
      <w:pPr>
        <w:ind w:left="2880" w:hanging="360"/>
      </w:pPr>
    </w:lvl>
    <w:lvl w:ilvl="4" w:tplc="6882B768" w:tentative="1">
      <w:start w:val="1"/>
      <w:numFmt w:val="lowerLetter"/>
      <w:lvlText w:val="%5."/>
      <w:lvlJc w:val="left"/>
      <w:pPr>
        <w:ind w:left="3600" w:hanging="360"/>
      </w:pPr>
    </w:lvl>
    <w:lvl w:ilvl="5" w:tplc="AF9EE96A" w:tentative="1">
      <w:start w:val="1"/>
      <w:numFmt w:val="lowerRoman"/>
      <w:lvlText w:val="%6."/>
      <w:lvlJc w:val="right"/>
      <w:pPr>
        <w:ind w:left="4320" w:hanging="180"/>
      </w:pPr>
    </w:lvl>
    <w:lvl w:ilvl="6" w:tplc="073A755E" w:tentative="1">
      <w:start w:val="1"/>
      <w:numFmt w:val="decimal"/>
      <w:lvlText w:val="%7."/>
      <w:lvlJc w:val="left"/>
      <w:pPr>
        <w:ind w:left="5040" w:hanging="360"/>
      </w:pPr>
    </w:lvl>
    <w:lvl w:ilvl="7" w:tplc="0F628DDE" w:tentative="1">
      <w:start w:val="1"/>
      <w:numFmt w:val="lowerLetter"/>
      <w:lvlText w:val="%8."/>
      <w:lvlJc w:val="left"/>
      <w:pPr>
        <w:ind w:left="5760" w:hanging="360"/>
      </w:pPr>
    </w:lvl>
    <w:lvl w:ilvl="8" w:tplc="FFCE3E7A" w:tentative="1">
      <w:start w:val="1"/>
      <w:numFmt w:val="lowerRoman"/>
      <w:lvlText w:val="%9."/>
      <w:lvlJc w:val="right"/>
      <w:pPr>
        <w:ind w:left="6480" w:hanging="180"/>
      </w:pPr>
    </w:lvl>
  </w:abstractNum>
  <w:abstractNum w:abstractNumId="133" w15:restartNumberingAfterBreak="0">
    <w:nsid w:val="50273E26"/>
    <w:multiLevelType w:val="multilevel"/>
    <w:tmpl w:val="0B24C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0547328"/>
    <w:multiLevelType w:val="multilevel"/>
    <w:tmpl w:val="48D223BE"/>
    <w:name w:val="WW8Num372"/>
    <w:lvl w:ilvl="0">
      <w:start w:val="6"/>
      <w:numFmt w:val="decimal"/>
      <w:lvlText w:val="%1."/>
      <w:lvlJc w:val="left"/>
      <w:pPr>
        <w:tabs>
          <w:tab w:val="num" w:pos="502"/>
        </w:tabs>
        <w:ind w:left="502" w:hanging="360"/>
      </w:pPr>
      <w:rPr>
        <w:rFonts w:cs="Times New Roman" w:hint="default"/>
        <w:b/>
      </w:rPr>
    </w:lvl>
    <w:lvl w:ilvl="1">
      <w:start w:val="1"/>
      <w:numFmt w:val="decimal"/>
      <w:lvlText w:val="%1.%2."/>
      <w:lvlJc w:val="left"/>
      <w:pPr>
        <w:tabs>
          <w:tab w:val="num" w:pos="1146"/>
        </w:tabs>
        <w:ind w:left="1146" w:hanging="720"/>
      </w:pPr>
      <w:rPr>
        <w:rFonts w:cs="Times New Roman" w:hint="default"/>
        <w:b w:val="0"/>
        <w:color w:val="auto"/>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35" w15:restartNumberingAfterBreak="0">
    <w:nsid w:val="5080099B"/>
    <w:multiLevelType w:val="multilevel"/>
    <w:tmpl w:val="C1601AD0"/>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50910C4A"/>
    <w:multiLevelType w:val="hybridMultilevel"/>
    <w:tmpl w:val="C9C05052"/>
    <w:lvl w:ilvl="0" w:tplc="827AEE1A">
      <w:start w:val="1"/>
      <w:numFmt w:val="decimal"/>
      <w:lvlText w:val="%1."/>
      <w:lvlJc w:val="left"/>
      <w:pPr>
        <w:ind w:left="720" w:hanging="360"/>
      </w:pPr>
      <w:rPr>
        <w:b w:val="0"/>
      </w:rPr>
    </w:lvl>
    <w:lvl w:ilvl="1" w:tplc="160E6F30">
      <w:start w:val="1"/>
      <w:numFmt w:val="decimal"/>
      <w:lvlText w:val="%2)"/>
      <w:lvlJc w:val="left"/>
      <w:pPr>
        <w:ind w:left="1440" w:hanging="360"/>
      </w:pPr>
    </w:lvl>
    <w:lvl w:ilvl="2" w:tplc="E042C576">
      <w:start w:val="1"/>
      <w:numFmt w:val="lowerRoman"/>
      <w:lvlText w:val="%3."/>
      <w:lvlJc w:val="right"/>
      <w:pPr>
        <w:ind w:left="2160" w:hanging="180"/>
      </w:pPr>
    </w:lvl>
    <w:lvl w:ilvl="3" w:tplc="D1006AF2">
      <w:start w:val="1"/>
      <w:numFmt w:val="decimal"/>
      <w:lvlText w:val="%4."/>
      <w:lvlJc w:val="left"/>
      <w:pPr>
        <w:ind w:left="2880" w:hanging="360"/>
      </w:pPr>
    </w:lvl>
    <w:lvl w:ilvl="4" w:tplc="31A86BD4" w:tentative="1">
      <w:start w:val="1"/>
      <w:numFmt w:val="lowerLetter"/>
      <w:lvlText w:val="%5."/>
      <w:lvlJc w:val="left"/>
      <w:pPr>
        <w:ind w:left="3600" w:hanging="360"/>
      </w:pPr>
    </w:lvl>
    <w:lvl w:ilvl="5" w:tplc="409E3E7E" w:tentative="1">
      <w:start w:val="1"/>
      <w:numFmt w:val="lowerRoman"/>
      <w:lvlText w:val="%6."/>
      <w:lvlJc w:val="right"/>
      <w:pPr>
        <w:ind w:left="4320" w:hanging="180"/>
      </w:pPr>
    </w:lvl>
    <w:lvl w:ilvl="6" w:tplc="C02AC022" w:tentative="1">
      <w:start w:val="1"/>
      <w:numFmt w:val="decimal"/>
      <w:lvlText w:val="%7."/>
      <w:lvlJc w:val="left"/>
      <w:pPr>
        <w:ind w:left="5040" w:hanging="360"/>
      </w:pPr>
    </w:lvl>
    <w:lvl w:ilvl="7" w:tplc="8A8A50AE" w:tentative="1">
      <w:start w:val="1"/>
      <w:numFmt w:val="lowerLetter"/>
      <w:lvlText w:val="%8."/>
      <w:lvlJc w:val="left"/>
      <w:pPr>
        <w:ind w:left="5760" w:hanging="360"/>
      </w:pPr>
    </w:lvl>
    <w:lvl w:ilvl="8" w:tplc="A288EAD0" w:tentative="1">
      <w:start w:val="1"/>
      <w:numFmt w:val="lowerRoman"/>
      <w:lvlText w:val="%9."/>
      <w:lvlJc w:val="right"/>
      <w:pPr>
        <w:ind w:left="6480" w:hanging="180"/>
      </w:pPr>
    </w:lvl>
  </w:abstractNum>
  <w:abstractNum w:abstractNumId="137" w15:restartNumberingAfterBreak="0">
    <w:nsid w:val="50B6246A"/>
    <w:multiLevelType w:val="hybridMultilevel"/>
    <w:tmpl w:val="E208DF02"/>
    <w:lvl w:ilvl="0" w:tplc="CD5CE220">
      <w:start w:val="1"/>
      <w:numFmt w:val="lowerLetter"/>
      <w:lvlText w:val="%1)"/>
      <w:lvlJc w:val="left"/>
      <w:pPr>
        <w:tabs>
          <w:tab w:val="num" w:pos="0"/>
        </w:tabs>
        <w:ind w:left="720" w:hanging="360"/>
      </w:pPr>
      <w:rPr>
        <w:b w:val="0"/>
      </w:rPr>
    </w:lvl>
    <w:lvl w:ilvl="1" w:tplc="ABC65E86">
      <w:start w:val="1"/>
      <w:numFmt w:val="decimal"/>
      <w:lvlText w:val="%2."/>
      <w:lvlJc w:val="left"/>
      <w:pPr>
        <w:tabs>
          <w:tab w:val="num" w:pos="1495"/>
        </w:tabs>
        <w:ind w:left="1495" w:hanging="360"/>
      </w:pPr>
      <w:rPr>
        <w:rFonts w:cs="Times New Roman"/>
        <w:b w:val="0"/>
        <w:sz w:val="24"/>
        <w:szCs w:val="24"/>
      </w:rPr>
    </w:lvl>
    <w:lvl w:ilvl="2" w:tplc="B2A01EF0">
      <w:start w:val="1"/>
      <w:numFmt w:val="decimal"/>
      <w:lvlText w:val="%3."/>
      <w:lvlJc w:val="left"/>
      <w:pPr>
        <w:tabs>
          <w:tab w:val="num" w:pos="2160"/>
        </w:tabs>
        <w:ind w:left="2160" w:hanging="360"/>
      </w:pPr>
      <w:rPr>
        <w:rFonts w:cs="Times New Roman"/>
      </w:rPr>
    </w:lvl>
    <w:lvl w:ilvl="3" w:tplc="4D1A48FA">
      <w:start w:val="1"/>
      <w:numFmt w:val="decimal"/>
      <w:lvlText w:val="%4."/>
      <w:lvlJc w:val="left"/>
      <w:pPr>
        <w:tabs>
          <w:tab w:val="num" w:pos="2880"/>
        </w:tabs>
        <w:ind w:left="2880" w:hanging="360"/>
      </w:pPr>
      <w:rPr>
        <w:rFonts w:cs="Times New Roman"/>
      </w:rPr>
    </w:lvl>
    <w:lvl w:ilvl="4" w:tplc="3072ED54">
      <w:start w:val="1"/>
      <w:numFmt w:val="decimal"/>
      <w:lvlText w:val="%5."/>
      <w:lvlJc w:val="left"/>
      <w:pPr>
        <w:tabs>
          <w:tab w:val="num" w:pos="3600"/>
        </w:tabs>
        <w:ind w:left="3600" w:hanging="360"/>
      </w:pPr>
      <w:rPr>
        <w:rFonts w:cs="Times New Roman"/>
      </w:rPr>
    </w:lvl>
    <w:lvl w:ilvl="5" w:tplc="4BD0BCE0">
      <w:start w:val="1"/>
      <w:numFmt w:val="decimal"/>
      <w:lvlText w:val="%6."/>
      <w:lvlJc w:val="left"/>
      <w:pPr>
        <w:tabs>
          <w:tab w:val="num" w:pos="4320"/>
        </w:tabs>
        <w:ind w:left="4320" w:hanging="360"/>
      </w:pPr>
      <w:rPr>
        <w:rFonts w:cs="Times New Roman"/>
      </w:rPr>
    </w:lvl>
    <w:lvl w:ilvl="6" w:tplc="5560CB64">
      <w:start w:val="1"/>
      <w:numFmt w:val="decimal"/>
      <w:lvlText w:val="%7."/>
      <w:lvlJc w:val="left"/>
      <w:pPr>
        <w:tabs>
          <w:tab w:val="num" w:pos="5040"/>
        </w:tabs>
        <w:ind w:left="5040" w:hanging="360"/>
      </w:pPr>
      <w:rPr>
        <w:rFonts w:cs="Times New Roman"/>
      </w:rPr>
    </w:lvl>
    <w:lvl w:ilvl="7" w:tplc="48925690">
      <w:start w:val="1"/>
      <w:numFmt w:val="decimal"/>
      <w:lvlText w:val="%8."/>
      <w:lvlJc w:val="left"/>
      <w:pPr>
        <w:tabs>
          <w:tab w:val="num" w:pos="5760"/>
        </w:tabs>
        <w:ind w:left="5760" w:hanging="360"/>
      </w:pPr>
      <w:rPr>
        <w:rFonts w:cs="Times New Roman"/>
      </w:rPr>
    </w:lvl>
    <w:lvl w:ilvl="8" w:tplc="652CCB32">
      <w:start w:val="1"/>
      <w:numFmt w:val="decimal"/>
      <w:lvlText w:val="%9."/>
      <w:lvlJc w:val="left"/>
      <w:pPr>
        <w:tabs>
          <w:tab w:val="num" w:pos="6480"/>
        </w:tabs>
        <w:ind w:left="6480" w:hanging="360"/>
      </w:pPr>
      <w:rPr>
        <w:rFonts w:cs="Times New Roman"/>
      </w:rPr>
    </w:lvl>
  </w:abstractNum>
  <w:abstractNum w:abstractNumId="138" w15:restartNumberingAfterBreak="0">
    <w:nsid w:val="51782002"/>
    <w:multiLevelType w:val="multilevel"/>
    <w:tmpl w:val="6D92E3C4"/>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51AC7149"/>
    <w:multiLevelType w:val="multilevel"/>
    <w:tmpl w:val="EB605AFC"/>
    <w:lvl w:ilvl="0">
      <w:start w:val="1"/>
      <w:numFmt w:val="decimal"/>
      <w:lvlText w:val="%1."/>
      <w:lvlJc w:val="left"/>
      <w:pPr>
        <w:ind w:left="408" w:hanging="408"/>
      </w:pPr>
      <w:rPr>
        <w:rFonts w:hint="default"/>
        <w:b/>
      </w:rPr>
    </w:lvl>
    <w:lvl w:ilvl="1">
      <w:start w:val="1"/>
      <w:numFmt w:val="decimal"/>
      <w:lvlText w:val="%2."/>
      <w:lvlJc w:val="left"/>
      <w:pPr>
        <w:ind w:left="1364" w:hanging="720"/>
      </w:pPr>
      <w:rPr>
        <w:rFonts w:asciiTheme="minorHAnsi" w:eastAsia="Calibri" w:hAnsiTheme="minorHAnsi" w:cstheme="minorHAnsi" w:hint="default"/>
        <w:b w:val="0"/>
        <w:sz w:val="24"/>
        <w:szCs w:val="24"/>
      </w:rPr>
    </w:lvl>
    <w:lvl w:ilvl="2">
      <w:start w:val="1"/>
      <w:numFmt w:val="decimal"/>
      <w:lvlText w:val="%1.%2.%3."/>
      <w:lvlJc w:val="left"/>
      <w:pPr>
        <w:ind w:left="2008" w:hanging="720"/>
      </w:pPr>
      <w:rPr>
        <w:rFonts w:hint="default"/>
        <w:b/>
      </w:rPr>
    </w:lvl>
    <w:lvl w:ilvl="3">
      <w:start w:val="1"/>
      <w:numFmt w:val="decimal"/>
      <w:lvlText w:val="%1.%2.%3.%4."/>
      <w:lvlJc w:val="left"/>
      <w:pPr>
        <w:ind w:left="3012" w:hanging="1080"/>
      </w:pPr>
      <w:rPr>
        <w:rFonts w:hint="default"/>
        <w:b/>
      </w:rPr>
    </w:lvl>
    <w:lvl w:ilvl="4">
      <w:start w:val="1"/>
      <w:numFmt w:val="decimal"/>
      <w:lvlText w:val="%1.%2.%3.%4.%5."/>
      <w:lvlJc w:val="left"/>
      <w:pPr>
        <w:ind w:left="4016" w:hanging="1440"/>
      </w:pPr>
      <w:rPr>
        <w:rFonts w:hint="default"/>
        <w:b/>
      </w:rPr>
    </w:lvl>
    <w:lvl w:ilvl="5">
      <w:start w:val="1"/>
      <w:numFmt w:val="decimal"/>
      <w:lvlText w:val="%1.%2.%3.%4.%5.%6."/>
      <w:lvlJc w:val="left"/>
      <w:pPr>
        <w:ind w:left="4660" w:hanging="1440"/>
      </w:pPr>
      <w:rPr>
        <w:rFonts w:hint="default"/>
        <w:b/>
      </w:rPr>
    </w:lvl>
    <w:lvl w:ilvl="6">
      <w:start w:val="1"/>
      <w:numFmt w:val="decimal"/>
      <w:lvlText w:val="%1.%2.%3.%4.%5.%6.%7."/>
      <w:lvlJc w:val="left"/>
      <w:pPr>
        <w:ind w:left="5664" w:hanging="1800"/>
      </w:pPr>
      <w:rPr>
        <w:rFonts w:hint="default"/>
        <w:b/>
      </w:rPr>
    </w:lvl>
    <w:lvl w:ilvl="7">
      <w:start w:val="1"/>
      <w:numFmt w:val="decimal"/>
      <w:lvlText w:val="%1.%2.%3.%4.%5.%6.%7.%8."/>
      <w:lvlJc w:val="left"/>
      <w:pPr>
        <w:ind w:left="6308" w:hanging="1800"/>
      </w:pPr>
      <w:rPr>
        <w:rFonts w:hint="default"/>
        <w:b/>
      </w:rPr>
    </w:lvl>
    <w:lvl w:ilvl="8">
      <w:start w:val="1"/>
      <w:numFmt w:val="decimal"/>
      <w:lvlText w:val="%1.%2.%3.%4.%5.%6.%7.%8.%9."/>
      <w:lvlJc w:val="left"/>
      <w:pPr>
        <w:ind w:left="7312" w:hanging="2160"/>
      </w:pPr>
      <w:rPr>
        <w:rFonts w:hint="default"/>
        <w:b/>
      </w:rPr>
    </w:lvl>
  </w:abstractNum>
  <w:abstractNum w:abstractNumId="140" w15:restartNumberingAfterBreak="0">
    <w:nsid w:val="51FA22C2"/>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1" w15:restartNumberingAfterBreak="0">
    <w:nsid w:val="52287D0E"/>
    <w:multiLevelType w:val="hybridMultilevel"/>
    <w:tmpl w:val="897252FA"/>
    <w:styleLink w:val="ImportedStyle10"/>
    <w:lvl w:ilvl="0" w:tplc="58761D36">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080270C">
      <w:start w:val="1"/>
      <w:numFmt w:val="decimal"/>
      <w:lvlText w:val="%2."/>
      <w:lvlJc w:val="left"/>
      <w:pPr>
        <w:ind w:left="1439"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CE8A33A">
      <w:start w:val="1"/>
      <w:numFmt w:val="lowerRoman"/>
      <w:lvlText w:val="%3."/>
      <w:lvlJc w:val="left"/>
      <w:pPr>
        <w:ind w:left="2159" w:hanging="6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638AE82">
      <w:start w:val="1"/>
      <w:numFmt w:val="decimal"/>
      <w:lvlText w:val="%4."/>
      <w:lvlJc w:val="left"/>
      <w:pPr>
        <w:ind w:left="2879"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816C96C">
      <w:start w:val="1"/>
      <w:numFmt w:val="lowerLetter"/>
      <w:lvlText w:val="%5."/>
      <w:lvlJc w:val="left"/>
      <w:pPr>
        <w:ind w:left="3599"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3AE9144">
      <w:start w:val="1"/>
      <w:numFmt w:val="lowerRoman"/>
      <w:lvlText w:val="%6."/>
      <w:lvlJc w:val="left"/>
      <w:pPr>
        <w:ind w:left="4319" w:hanging="6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DECED22">
      <w:start w:val="1"/>
      <w:numFmt w:val="decimal"/>
      <w:lvlText w:val="%7."/>
      <w:lvlJc w:val="left"/>
      <w:pPr>
        <w:ind w:left="5039"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F08B46C">
      <w:start w:val="1"/>
      <w:numFmt w:val="lowerLetter"/>
      <w:lvlText w:val="%8."/>
      <w:lvlJc w:val="left"/>
      <w:pPr>
        <w:ind w:left="5759" w:hanging="7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1768200">
      <w:start w:val="1"/>
      <w:numFmt w:val="lowerRoman"/>
      <w:lvlText w:val="%9."/>
      <w:lvlJc w:val="left"/>
      <w:pPr>
        <w:ind w:left="6479" w:hanging="6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2" w15:restartNumberingAfterBreak="0">
    <w:nsid w:val="53483584"/>
    <w:multiLevelType w:val="multilevel"/>
    <w:tmpl w:val="9BC2F5F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53650569"/>
    <w:multiLevelType w:val="hybridMultilevel"/>
    <w:tmpl w:val="72185DB4"/>
    <w:styleLink w:val="ImportedStyle13"/>
    <w:lvl w:ilvl="0" w:tplc="0A2EFCC2">
      <w:start w:val="1"/>
      <w:numFmt w:val="decimal"/>
      <w:lvlText w:val="%1."/>
      <w:lvlJc w:val="left"/>
      <w:pPr>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649186">
      <w:start w:val="1"/>
      <w:numFmt w:val="decimal"/>
      <w:lvlText w:val="%2."/>
      <w:lvlJc w:val="left"/>
      <w:pPr>
        <w:ind w:left="107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BE9924">
      <w:start w:val="1"/>
      <w:numFmt w:val="lowerRoman"/>
      <w:lvlText w:val="%3."/>
      <w:lvlJc w:val="left"/>
      <w:pPr>
        <w:ind w:left="1797" w:hanging="2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36BFA2">
      <w:start w:val="1"/>
      <w:numFmt w:val="decimal"/>
      <w:lvlText w:val="%4."/>
      <w:lvlJc w:val="left"/>
      <w:pPr>
        <w:ind w:left="25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66F086">
      <w:start w:val="1"/>
      <w:numFmt w:val="lowerLetter"/>
      <w:lvlText w:val="%5."/>
      <w:lvlJc w:val="left"/>
      <w:pPr>
        <w:ind w:left="32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FE5C26">
      <w:start w:val="1"/>
      <w:numFmt w:val="lowerRoman"/>
      <w:lvlText w:val="%6."/>
      <w:lvlJc w:val="left"/>
      <w:pPr>
        <w:ind w:left="3957" w:hanging="2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EB2F0">
      <w:start w:val="1"/>
      <w:numFmt w:val="decimal"/>
      <w:lvlText w:val="%7."/>
      <w:lvlJc w:val="left"/>
      <w:pPr>
        <w:ind w:left="46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E2201B2">
      <w:start w:val="1"/>
      <w:numFmt w:val="lowerLetter"/>
      <w:lvlText w:val="%8."/>
      <w:lvlJc w:val="left"/>
      <w:pPr>
        <w:ind w:left="53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561FC8">
      <w:start w:val="1"/>
      <w:numFmt w:val="lowerRoman"/>
      <w:lvlText w:val="%9."/>
      <w:lvlJc w:val="left"/>
      <w:pPr>
        <w:ind w:left="6117" w:hanging="2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4" w15:restartNumberingAfterBreak="0">
    <w:nsid w:val="538C6D31"/>
    <w:multiLevelType w:val="multilevel"/>
    <w:tmpl w:val="F534533C"/>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54272A72"/>
    <w:multiLevelType w:val="hybridMultilevel"/>
    <w:tmpl w:val="458ECD90"/>
    <w:lvl w:ilvl="0" w:tplc="0B9A5B32">
      <w:start w:val="1"/>
      <w:numFmt w:val="decimal"/>
      <w:lvlText w:val="%1)"/>
      <w:lvlJc w:val="left"/>
      <w:pPr>
        <w:ind w:left="643" w:hanging="360"/>
      </w:pPr>
      <w:rPr>
        <w:rFonts w:asciiTheme="minorHAnsi" w:hAnsiTheme="minorHAnsi" w:cstheme="minorHAnsi" w:hint="default"/>
        <w:b w:val="0"/>
        <w:sz w:val="22"/>
        <w:szCs w:val="22"/>
      </w:rPr>
    </w:lvl>
    <w:lvl w:ilvl="1" w:tplc="F544E488">
      <w:start w:val="1"/>
      <w:numFmt w:val="lowerLetter"/>
      <w:lvlText w:val="%2."/>
      <w:lvlJc w:val="left"/>
      <w:pPr>
        <w:ind w:left="1363" w:hanging="360"/>
      </w:pPr>
    </w:lvl>
    <w:lvl w:ilvl="2" w:tplc="C69025AE" w:tentative="1">
      <w:start w:val="1"/>
      <w:numFmt w:val="lowerRoman"/>
      <w:lvlText w:val="%3."/>
      <w:lvlJc w:val="right"/>
      <w:pPr>
        <w:ind w:left="2083" w:hanging="180"/>
      </w:pPr>
    </w:lvl>
    <w:lvl w:ilvl="3" w:tplc="C818EC5E" w:tentative="1">
      <w:start w:val="1"/>
      <w:numFmt w:val="decimal"/>
      <w:lvlText w:val="%4."/>
      <w:lvlJc w:val="left"/>
      <w:pPr>
        <w:ind w:left="2803" w:hanging="360"/>
      </w:pPr>
    </w:lvl>
    <w:lvl w:ilvl="4" w:tplc="5032E464" w:tentative="1">
      <w:start w:val="1"/>
      <w:numFmt w:val="lowerLetter"/>
      <w:lvlText w:val="%5."/>
      <w:lvlJc w:val="left"/>
      <w:pPr>
        <w:ind w:left="3523" w:hanging="360"/>
      </w:pPr>
    </w:lvl>
    <w:lvl w:ilvl="5" w:tplc="7F322BEA" w:tentative="1">
      <w:start w:val="1"/>
      <w:numFmt w:val="lowerRoman"/>
      <w:lvlText w:val="%6."/>
      <w:lvlJc w:val="right"/>
      <w:pPr>
        <w:ind w:left="4243" w:hanging="180"/>
      </w:pPr>
    </w:lvl>
    <w:lvl w:ilvl="6" w:tplc="04B044C8" w:tentative="1">
      <w:start w:val="1"/>
      <w:numFmt w:val="decimal"/>
      <w:lvlText w:val="%7."/>
      <w:lvlJc w:val="left"/>
      <w:pPr>
        <w:ind w:left="4963" w:hanging="360"/>
      </w:pPr>
    </w:lvl>
    <w:lvl w:ilvl="7" w:tplc="FF30A13E" w:tentative="1">
      <w:start w:val="1"/>
      <w:numFmt w:val="lowerLetter"/>
      <w:lvlText w:val="%8."/>
      <w:lvlJc w:val="left"/>
      <w:pPr>
        <w:ind w:left="5683" w:hanging="360"/>
      </w:pPr>
    </w:lvl>
    <w:lvl w:ilvl="8" w:tplc="3A460C74" w:tentative="1">
      <w:start w:val="1"/>
      <w:numFmt w:val="lowerRoman"/>
      <w:lvlText w:val="%9."/>
      <w:lvlJc w:val="right"/>
      <w:pPr>
        <w:ind w:left="6403" w:hanging="180"/>
      </w:pPr>
    </w:lvl>
  </w:abstractNum>
  <w:abstractNum w:abstractNumId="146" w15:restartNumberingAfterBreak="0">
    <w:nsid w:val="54A62336"/>
    <w:multiLevelType w:val="hybridMultilevel"/>
    <w:tmpl w:val="186ADBF2"/>
    <w:lvl w:ilvl="0" w:tplc="0E1EED6A">
      <w:start w:val="1"/>
      <w:numFmt w:val="decimal"/>
      <w:lvlText w:val="%1)"/>
      <w:lvlJc w:val="left"/>
      <w:pPr>
        <w:ind w:left="1080" w:hanging="360"/>
      </w:pPr>
    </w:lvl>
    <w:lvl w:ilvl="1" w:tplc="8542AC08">
      <w:start w:val="1"/>
      <w:numFmt w:val="lowerLetter"/>
      <w:lvlText w:val="%2."/>
      <w:lvlJc w:val="left"/>
      <w:pPr>
        <w:ind w:left="1800" w:hanging="360"/>
      </w:pPr>
    </w:lvl>
    <w:lvl w:ilvl="2" w:tplc="3EC68822" w:tentative="1">
      <w:start w:val="1"/>
      <w:numFmt w:val="lowerRoman"/>
      <w:lvlText w:val="%3."/>
      <w:lvlJc w:val="right"/>
      <w:pPr>
        <w:ind w:left="2520" w:hanging="180"/>
      </w:pPr>
    </w:lvl>
    <w:lvl w:ilvl="3" w:tplc="E2E860F2" w:tentative="1">
      <w:start w:val="1"/>
      <w:numFmt w:val="decimal"/>
      <w:lvlText w:val="%4."/>
      <w:lvlJc w:val="left"/>
      <w:pPr>
        <w:ind w:left="3240" w:hanging="360"/>
      </w:pPr>
    </w:lvl>
    <w:lvl w:ilvl="4" w:tplc="AE905D04" w:tentative="1">
      <w:start w:val="1"/>
      <w:numFmt w:val="lowerLetter"/>
      <w:lvlText w:val="%5."/>
      <w:lvlJc w:val="left"/>
      <w:pPr>
        <w:ind w:left="3960" w:hanging="360"/>
      </w:pPr>
    </w:lvl>
    <w:lvl w:ilvl="5" w:tplc="C36446EE" w:tentative="1">
      <w:start w:val="1"/>
      <w:numFmt w:val="lowerRoman"/>
      <w:lvlText w:val="%6."/>
      <w:lvlJc w:val="right"/>
      <w:pPr>
        <w:ind w:left="4680" w:hanging="180"/>
      </w:pPr>
    </w:lvl>
    <w:lvl w:ilvl="6" w:tplc="A2B8E10C" w:tentative="1">
      <w:start w:val="1"/>
      <w:numFmt w:val="decimal"/>
      <w:lvlText w:val="%7."/>
      <w:lvlJc w:val="left"/>
      <w:pPr>
        <w:ind w:left="5400" w:hanging="360"/>
      </w:pPr>
    </w:lvl>
    <w:lvl w:ilvl="7" w:tplc="0F92C398" w:tentative="1">
      <w:start w:val="1"/>
      <w:numFmt w:val="lowerLetter"/>
      <w:lvlText w:val="%8."/>
      <w:lvlJc w:val="left"/>
      <w:pPr>
        <w:ind w:left="6120" w:hanging="360"/>
      </w:pPr>
    </w:lvl>
    <w:lvl w:ilvl="8" w:tplc="1E54D750" w:tentative="1">
      <w:start w:val="1"/>
      <w:numFmt w:val="lowerRoman"/>
      <w:lvlText w:val="%9."/>
      <w:lvlJc w:val="right"/>
      <w:pPr>
        <w:ind w:left="6840" w:hanging="180"/>
      </w:pPr>
    </w:lvl>
  </w:abstractNum>
  <w:abstractNum w:abstractNumId="147" w15:restartNumberingAfterBreak="0">
    <w:nsid w:val="55F43F19"/>
    <w:multiLevelType w:val="hybridMultilevel"/>
    <w:tmpl w:val="C93C8324"/>
    <w:lvl w:ilvl="0" w:tplc="337ED3E8">
      <w:start w:val="1"/>
      <w:numFmt w:val="lowerLetter"/>
      <w:lvlText w:val="%1)"/>
      <w:lvlJc w:val="left"/>
      <w:pPr>
        <w:ind w:left="1069" w:hanging="360"/>
      </w:pPr>
    </w:lvl>
    <w:lvl w:ilvl="1" w:tplc="2CD20424">
      <w:start w:val="1"/>
      <w:numFmt w:val="lowerLetter"/>
      <w:lvlText w:val="%2."/>
      <w:lvlJc w:val="left"/>
      <w:pPr>
        <w:ind w:left="1789" w:hanging="360"/>
      </w:pPr>
    </w:lvl>
    <w:lvl w:ilvl="2" w:tplc="2E361192" w:tentative="1">
      <w:start w:val="1"/>
      <w:numFmt w:val="lowerRoman"/>
      <w:lvlText w:val="%3."/>
      <w:lvlJc w:val="right"/>
      <w:pPr>
        <w:ind w:left="2509" w:hanging="180"/>
      </w:pPr>
    </w:lvl>
    <w:lvl w:ilvl="3" w:tplc="7F6CF5FC" w:tentative="1">
      <w:start w:val="1"/>
      <w:numFmt w:val="decimal"/>
      <w:lvlText w:val="%4."/>
      <w:lvlJc w:val="left"/>
      <w:pPr>
        <w:ind w:left="3229" w:hanging="360"/>
      </w:pPr>
    </w:lvl>
    <w:lvl w:ilvl="4" w:tplc="844024F0" w:tentative="1">
      <w:start w:val="1"/>
      <w:numFmt w:val="lowerLetter"/>
      <w:lvlText w:val="%5."/>
      <w:lvlJc w:val="left"/>
      <w:pPr>
        <w:ind w:left="3949" w:hanging="360"/>
      </w:pPr>
    </w:lvl>
    <w:lvl w:ilvl="5" w:tplc="747C37F0" w:tentative="1">
      <w:start w:val="1"/>
      <w:numFmt w:val="lowerRoman"/>
      <w:lvlText w:val="%6."/>
      <w:lvlJc w:val="right"/>
      <w:pPr>
        <w:ind w:left="4669" w:hanging="180"/>
      </w:pPr>
    </w:lvl>
    <w:lvl w:ilvl="6" w:tplc="6D92D31C" w:tentative="1">
      <w:start w:val="1"/>
      <w:numFmt w:val="decimal"/>
      <w:lvlText w:val="%7."/>
      <w:lvlJc w:val="left"/>
      <w:pPr>
        <w:ind w:left="5389" w:hanging="360"/>
      </w:pPr>
    </w:lvl>
    <w:lvl w:ilvl="7" w:tplc="9B407542" w:tentative="1">
      <w:start w:val="1"/>
      <w:numFmt w:val="lowerLetter"/>
      <w:lvlText w:val="%8."/>
      <w:lvlJc w:val="left"/>
      <w:pPr>
        <w:ind w:left="6109" w:hanging="360"/>
      </w:pPr>
    </w:lvl>
    <w:lvl w:ilvl="8" w:tplc="DABAAF90" w:tentative="1">
      <w:start w:val="1"/>
      <w:numFmt w:val="lowerRoman"/>
      <w:lvlText w:val="%9."/>
      <w:lvlJc w:val="right"/>
      <w:pPr>
        <w:ind w:left="6829" w:hanging="180"/>
      </w:pPr>
    </w:lvl>
  </w:abstractNum>
  <w:abstractNum w:abstractNumId="148" w15:restartNumberingAfterBreak="0">
    <w:nsid w:val="56136E3D"/>
    <w:multiLevelType w:val="multilevel"/>
    <w:tmpl w:val="61044E48"/>
    <w:lvl w:ilvl="0">
      <w:start w:val="1"/>
      <w:numFmt w:val="ordinal"/>
      <w:lvlText w:val="%1"/>
      <w:lvlJc w:val="left"/>
      <w:pPr>
        <w:ind w:left="360" w:hanging="360"/>
      </w:pPr>
      <w:rPr>
        <w:rFonts w:asciiTheme="minorHAnsi" w:hAnsiTheme="minorHAnsi" w:cstheme="minorHAnsi" w:hint="default"/>
        <w:i w:val="0"/>
        <w:sz w:val="24"/>
        <w:szCs w:val="24"/>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587F4D05"/>
    <w:multiLevelType w:val="hybridMultilevel"/>
    <w:tmpl w:val="F99A320A"/>
    <w:lvl w:ilvl="0" w:tplc="9474C7BE">
      <w:start w:val="1"/>
      <w:numFmt w:val="decimal"/>
      <w:lvlText w:val="%1."/>
      <w:lvlJc w:val="left"/>
      <w:pPr>
        <w:ind w:left="153" w:hanging="360"/>
      </w:pPr>
    </w:lvl>
    <w:lvl w:ilvl="1" w:tplc="4B08CC3C" w:tentative="1">
      <w:start w:val="1"/>
      <w:numFmt w:val="lowerLetter"/>
      <w:lvlText w:val="%2."/>
      <w:lvlJc w:val="left"/>
      <w:pPr>
        <w:ind w:left="873" w:hanging="360"/>
      </w:pPr>
    </w:lvl>
    <w:lvl w:ilvl="2" w:tplc="9434FF5E" w:tentative="1">
      <w:start w:val="1"/>
      <w:numFmt w:val="lowerRoman"/>
      <w:lvlText w:val="%3."/>
      <w:lvlJc w:val="right"/>
      <w:pPr>
        <w:ind w:left="1593" w:hanging="180"/>
      </w:pPr>
    </w:lvl>
    <w:lvl w:ilvl="3" w:tplc="4934C574" w:tentative="1">
      <w:start w:val="1"/>
      <w:numFmt w:val="decimal"/>
      <w:lvlText w:val="%4."/>
      <w:lvlJc w:val="left"/>
      <w:pPr>
        <w:ind w:left="2313" w:hanging="360"/>
      </w:pPr>
    </w:lvl>
    <w:lvl w:ilvl="4" w:tplc="7BBEAA9A" w:tentative="1">
      <w:start w:val="1"/>
      <w:numFmt w:val="lowerLetter"/>
      <w:lvlText w:val="%5."/>
      <w:lvlJc w:val="left"/>
      <w:pPr>
        <w:ind w:left="3033" w:hanging="360"/>
      </w:pPr>
    </w:lvl>
    <w:lvl w:ilvl="5" w:tplc="7FA45F50" w:tentative="1">
      <w:start w:val="1"/>
      <w:numFmt w:val="lowerRoman"/>
      <w:lvlText w:val="%6."/>
      <w:lvlJc w:val="right"/>
      <w:pPr>
        <w:ind w:left="3753" w:hanging="180"/>
      </w:pPr>
    </w:lvl>
    <w:lvl w:ilvl="6" w:tplc="09345686" w:tentative="1">
      <w:start w:val="1"/>
      <w:numFmt w:val="decimal"/>
      <w:lvlText w:val="%7."/>
      <w:lvlJc w:val="left"/>
      <w:pPr>
        <w:ind w:left="4473" w:hanging="360"/>
      </w:pPr>
    </w:lvl>
    <w:lvl w:ilvl="7" w:tplc="E9920746" w:tentative="1">
      <w:start w:val="1"/>
      <w:numFmt w:val="lowerLetter"/>
      <w:lvlText w:val="%8."/>
      <w:lvlJc w:val="left"/>
      <w:pPr>
        <w:ind w:left="5193" w:hanging="360"/>
      </w:pPr>
    </w:lvl>
    <w:lvl w:ilvl="8" w:tplc="86C6BD5E" w:tentative="1">
      <w:start w:val="1"/>
      <w:numFmt w:val="lowerRoman"/>
      <w:lvlText w:val="%9."/>
      <w:lvlJc w:val="right"/>
      <w:pPr>
        <w:ind w:left="5913" w:hanging="180"/>
      </w:pPr>
    </w:lvl>
  </w:abstractNum>
  <w:abstractNum w:abstractNumId="150" w15:restartNumberingAfterBreak="0">
    <w:nsid w:val="58A442DE"/>
    <w:multiLevelType w:val="multilevel"/>
    <w:tmpl w:val="48CC284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59182AAB"/>
    <w:multiLevelType w:val="hybridMultilevel"/>
    <w:tmpl w:val="36A2469E"/>
    <w:lvl w:ilvl="0" w:tplc="D7D0D4EE">
      <w:start w:val="1"/>
      <w:numFmt w:val="lowerLetter"/>
      <w:lvlText w:val="%1)"/>
      <w:lvlJc w:val="left"/>
      <w:pPr>
        <w:ind w:left="1835" w:hanging="360"/>
      </w:pPr>
    </w:lvl>
    <w:lvl w:ilvl="1" w:tplc="257A3AD6" w:tentative="1">
      <w:start w:val="1"/>
      <w:numFmt w:val="lowerLetter"/>
      <w:lvlText w:val="%2."/>
      <w:lvlJc w:val="left"/>
      <w:pPr>
        <w:ind w:left="2555" w:hanging="360"/>
      </w:pPr>
    </w:lvl>
    <w:lvl w:ilvl="2" w:tplc="89808084" w:tentative="1">
      <w:start w:val="1"/>
      <w:numFmt w:val="lowerRoman"/>
      <w:lvlText w:val="%3."/>
      <w:lvlJc w:val="right"/>
      <w:pPr>
        <w:ind w:left="3275" w:hanging="180"/>
      </w:pPr>
    </w:lvl>
    <w:lvl w:ilvl="3" w:tplc="BE3447F6" w:tentative="1">
      <w:start w:val="1"/>
      <w:numFmt w:val="decimal"/>
      <w:lvlText w:val="%4."/>
      <w:lvlJc w:val="left"/>
      <w:pPr>
        <w:ind w:left="3995" w:hanging="360"/>
      </w:pPr>
    </w:lvl>
    <w:lvl w:ilvl="4" w:tplc="051EABB0" w:tentative="1">
      <w:start w:val="1"/>
      <w:numFmt w:val="lowerLetter"/>
      <w:lvlText w:val="%5."/>
      <w:lvlJc w:val="left"/>
      <w:pPr>
        <w:ind w:left="4715" w:hanging="360"/>
      </w:pPr>
    </w:lvl>
    <w:lvl w:ilvl="5" w:tplc="295ACB30" w:tentative="1">
      <w:start w:val="1"/>
      <w:numFmt w:val="lowerRoman"/>
      <w:lvlText w:val="%6."/>
      <w:lvlJc w:val="right"/>
      <w:pPr>
        <w:ind w:left="5435" w:hanging="180"/>
      </w:pPr>
    </w:lvl>
    <w:lvl w:ilvl="6" w:tplc="6DC2147C" w:tentative="1">
      <w:start w:val="1"/>
      <w:numFmt w:val="decimal"/>
      <w:lvlText w:val="%7."/>
      <w:lvlJc w:val="left"/>
      <w:pPr>
        <w:ind w:left="6155" w:hanging="360"/>
      </w:pPr>
    </w:lvl>
    <w:lvl w:ilvl="7" w:tplc="1C24FF90" w:tentative="1">
      <w:start w:val="1"/>
      <w:numFmt w:val="lowerLetter"/>
      <w:lvlText w:val="%8."/>
      <w:lvlJc w:val="left"/>
      <w:pPr>
        <w:ind w:left="6875" w:hanging="360"/>
      </w:pPr>
    </w:lvl>
    <w:lvl w:ilvl="8" w:tplc="EB2A2F0E" w:tentative="1">
      <w:start w:val="1"/>
      <w:numFmt w:val="lowerRoman"/>
      <w:lvlText w:val="%9."/>
      <w:lvlJc w:val="right"/>
      <w:pPr>
        <w:ind w:left="7595" w:hanging="180"/>
      </w:pPr>
    </w:lvl>
  </w:abstractNum>
  <w:abstractNum w:abstractNumId="152" w15:restartNumberingAfterBreak="0">
    <w:nsid w:val="59B53D2E"/>
    <w:multiLevelType w:val="hybridMultilevel"/>
    <w:tmpl w:val="7ED64BBE"/>
    <w:lvl w:ilvl="0" w:tplc="BACE209C">
      <w:start w:val="1"/>
      <w:numFmt w:val="decimal"/>
      <w:lvlText w:val="%1."/>
      <w:lvlJc w:val="left"/>
      <w:pPr>
        <w:ind w:left="720" w:hanging="360"/>
      </w:pPr>
    </w:lvl>
    <w:lvl w:ilvl="1" w:tplc="658AEE32" w:tentative="1">
      <w:start w:val="1"/>
      <w:numFmt w:val="lowerLetter"/>
      <w:lvlText w:val="%2."/>
      <w:lvlJc w:val="left"/>
      <w:pPr>
        <w:ind w:left="1440" w:hanging="360"/>
      </w:pPr>
    </w:lvl>
    <w:lvl w:ilvl="2" w:tplc="AB0A12AC" w:tentative="1">
      <w:start w:val="1"/>
      <w:numFmt w:val="lowerRoman"/>
      <w:lvlText w:val="%3."/>
      <w:lvlJc w:val="right"/>
      <w:pPr>
        <w:ind w:left="2160" w:hanging="180"/>
      </w:pPr>
    </w:lvl>
    <w:lvl w:ilvl="3" w:tplc="9ADC6A1E" w:tentative="1">
      <w:start w:val="1"/>
      <w:numFmt w:val="decimal"/>
      <w:lvlText w:val="%4."/>
      <w:lvlJc w:val="left"/>
      <w:pPr>
        <w:ind w:left="2880" w:hanging="360"/>
      </w:pPr>
    </w:lvl>
    <w:lvl w:ilvl="4" w:tplc="8C66895A" w:tentative="1">
      <w:start w:val="1"/>
      <w:numFmt w:val="lowerLetter"/>
      <w:lvlText w:val="%5."/>
      <w:lvlJc w:val="left"/>
      <w:pPr>
        <w:ind w:left="3600" w:hanging="360"/>
      </w:pPr>
    </w:lvl>
    <w:lvl w:ilvl="5" w:tplc="A55ADF74" w:tentative="1">
      <w:start w:val="1"/>
      <w:numFmt w:val="lowerRoman"/>
      <w:lvlText w:val="%6."/>
      <w:lvlJc w:val="right"/>
      <w:pPr>
        <w:ind w:left="4320" w:hanging="180"/>
      </w:pPr>
    </w:lvl>
    <w:lvl w:ilvl="6" w:tplc="174C379A" w:tentative="1">
      <w:start w:val="1"/>
      <w:numFmt w:val="decimal"/>
      <w:lvlText w:val="%7."/>
      <w:lvlJc w:val="left"/>
      <w:pPr>
        <w:ind w:left="5040" w:hanging="360"/>
      </w:pPr>
    </w:lvl>
    <w:lvl w:ilvl="7" w:tplc="6400AC34" w:tentative="1">
      <w:start w:val="1"/>
      <w:numFmt w:val="lowerLetter"/>
      <w:lvlText w:val="%8."/>
      <w:lvlJc w:val="left"/>
      <w:pPr>
        <w:ind w:left="5760" w:hanging="360"/>
      </w:pPr>
    </w:lvl>
    <w:lvl w:ilvl="8" w:tplc="F5FC5484" w:tentative="1">
      <w:start w:val="1"/>
      <w:numFmt w:val="lowerRoman"/>
      <w:lvlText w:val="%9."/>
      <w:lvlJc w:val="right"/>
      <w:pPr>
        <w:ind w:left="6480" w:hanging="180"/>
      </w:pPr>
    </w:lvl>
  </w:abstractNum>
  <w:abstractNum w:abstractNumId="153" w15:restartNumberingAfterBreak="0">
    <w:nsid w:val="5ACC7A8D"/>
    <w:multiLevelType w:val="multilevel"/>
    <w:tmpl w:val="898E79F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5BF178FE"/>
    <w:multiLevelType w:val="hybridMultilevel"/>
    <w:tmpl w:val="707A50AE"/>
    <w:lvl w:ilvl="0" w:tplc="234EAC44">
      <w:start w:val="4"/>
      <w:numFmt w:val="upperLetter"/>
      <w:lvlText w:val="%1."/>
      <w:lvlJc w:val="left"/>
      <w:pPr>
        <w:ind w:left="360" w:hanging="360"/>
      </w:pPr>
      <w:rPr>
        <w:rFonts w:hint="default"/>
      </w:rPr>
    </w:lvl>
    <w:lvl w:ilvl="1" w:tplc="23E20B3E">
      <w:start w:val="1"/>
      <w:numFmt w:val="decimal"/>
      <w:lvlText w:val="%2)"/>
      <w:lvlJc w:val="left"/>
      <w:pPr>
        <w:ind w:left="1440" w:hanging="360"/>
      </w:pPr>
      <w:rPr>
        <w:b w:val="0"/>
      </w:rPr>
    </w:lvl>
    <w:lvl w:ilvl="2" w:tplc="9CDE8E08" w:tentative="1">
      <w:start w:val="1"/>
      <w:numFmt w:val="lowerRoman"/>
      <w:lvlText w:val="%3."/>
      <w:lvlJc w:val="right"/>
      <w:pPr>
        <w:ind w:left="2160" w:hanging="180"/>
      </w:pPr>
    </w:lvl>
    <w:lvl w:ilvl="3" w:tplc="699023CA" w:tentative="1">
      <w:start w:val="1"/>
      <w:numFmt w:val="decimal"/>
      <w:lvlText w:val="%4."/>
      <w:lvlJc w:val="left"/>
      <w:pPr>
        <w:ind w:left="2880" w:hanging="360"/>
      </w:pPr>
    </w:lvl>
    <w:lvl w:ilvl="4" w:tplc="7280196A" w:tentative="1">
      <w:start w:val="1"/>
      <w:numFmt w:val="lowerLetter"/>
      <w:lvlText w:val="%5."/>
      <w:lvlJc w:val="left"/>
      <w:pPr>
        <w:ind w:left="3600" w:hanging="360"/>
      </w:pPr>
    </w:lvl>
    <w:lvl w:ilvl="5" w:tplc="3724DAA0" w:tentative="1">
      <w:start w:val="1"/>
      <w:numFmt w:val="lowerRoman"/>
      <w:lvlText w:val="%6."/>
      <w:lvlJc w:val="right"/>
      <w:pPr>
        <w:ind w:left="4320" w:hanging="180"/>
      </w:pPr>
    </w:lvl>
    <w:lvl w:ilvl="6" w:tplc="B748F842" w:tentative="1">
      <w:start w:val="1"/>
      <w:numFmt w:val="decimal"/>
      <w:lvlText w:val="%7."/>
      <w:lvlJc w:val="left"/>
      <w:pPr>
        <w:ind w:left="5040" w:hanging="360"/>
      </w:pPr>
    </w:lvl>
    <w:lvl w:ilvl="7" w:tplc="9CB8D7D0" w:tentative="1">
      <w:start w:val="1"/>
      <w:numFmt w:val="lowerLetter"/>
      <w:lvlText w:val="%8."/>
      <w:lvlJc w:val="left"/>
      <w:pPr>
        <w:ind w:left="5760" w:hanging="360"/>
      </w:pPr>
    </w:lvl>
    <w:lvl w:ilvl="8" w:tplc="D70C98E2" w:tentative="1">
      <w:start w:val="1"/>
      <w:numFmt w:val="lowerRoman"/>
      <w:lvlText w:val="%9."/>
      <w:lvlJc w:val="right"/>
      <w:pPr>
        <w:ind w:left="6480" w:hanging="180"/>
      </w:pPr>
    </w:lvl>
  </w:abstractNum>
  <w:abstractNum w:abstractNumId="155" w15:restartNumberingAfterBreak="0">
    <w:nsid w:val="5C1B4623"/>
    <w:multiLevelType w:val="multilevel"/>
    <w:tmpl w:val="BD501558"/>
    <w:name w:val="WW8Num37522"/>
    <w:lvl w:ilvl="0">
      <w:start w:val="5"/>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20"/>
        </w:tabs>
        <w:ind w:left="720" w:hanging="720"/>
      </w:pPr>
      <w:rPr>
        <w:rFonts w:cs="Times New Roman" w:hint="default"/>
        <w:b w:val="0"/>
        <w:bCs w:val="0"/>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56" w15:restartNumberingAfterBreak="0">
    <w:nsid w:val="5CDB7B21"/>
    <w:multiLevelType w:val="multilevel"/>
    <w:tmpl w:val="986E6262"/>
    <w:lvl w:ilvl="0">
      <w:start w:val="3"/>
      <w:numFmt w:val="decimal"/>
      <w:lvlText w:val="%1."/>
      <w:lvlJc w:val="left"/>
      <w:pPr>
        <w:tabs>
          <w:tab w:val="num" w:pos="785"/>
        </w:tabs>
        <w:ind w:left="785" w:hanging="360"/>
      </w:pPr>
      <w:rPr>
        <w:rFonts w:cs="Times New Roman" w:hint="default"/>
        <w:b/>
      </w:rPr>
    </w:lvl>
    <w:lvl w:ilvl="1">
      <w:start w:val="3"/>
      <w:numFmt w:val="decimal"/>
      <w:lvlText w:val="%1.%2."/>
      <w:lvlJc w:val="left"/>
      <w:pPr>
        <w:tabs>
          <w:tab w:val="num" w:pos="862"/>
        </w:tabs>
        <w:ind w:left="862" w:hanging="720"/>
      </w:pPr>
      <w:rPr>
        <w:rFonts w:asciiTheme="minorHAnsi" w:hAnsiTheme="minorHAnsi" w:cstheme="minorHAnsi" w:hint="default"/>
        <w:b w:val="0"/>
        <w:color w:val="auto"/>
        <w:sz w:val="24"/>
        <w:szCs w:val="24"/>
      </w:rPr>
    </w:lvl>
    <w:lvl w:ilvl="2">
      <w:start w:val="1"/>
      <w:numFmt w:val="decimal"/>
      <w:lvlText w:val="%1.%2.%3."/>
      <w:lvlJc w:val="left"/>
      <w:pPr>
        <w:tabs>
          <w:tab w:val="num" w:pos="1789"/>
        </w:tabs>
        <w:ind w:left="1789" w:hanging="1080"/>
      </w:pPr>
      <w:rPr>
        <w:rFonts w:cs="Times New Roman" w:hint="default"/>
      </w:rPr>
    </w:lvl>
    <w:lvl w:ilvl="3">
      <w:start w:val="1"/>
      <w:numFmt w:val="decimal"/>
      <w:lvlText w:val="%1.%2.%3.%4."/>
      <w:lvlJc w:val="left"/>
      <w:pPr>
        <w:tabs>
          <w:tab w:val="num" w:pos="2149"/>
        </w:tabs>
        <w:ind w:left="2149" w:hanging="1440"/>
      </w:pPr>
      <w:rPr>
        <w:rFonts w:cs="Times New Roman" w:hint="default"/>
      </w:rPr>
    </w:lvl>
    <w:lvl w:ilvl="4">
      <w:start w:val="1"/>
      <w:numFmt w:val="decimal"/>
      <w:lvlText w:val="%1.%2.%3.%4.%5."/>
      <w:lvlJc w:val="left"/>
      <w:pPr>
        <w:tabs>
          <w:tab w:val="num" w:pos="2149"/>
        </w:tabs>
        <w:ind w:left="2149" w:hanging="1440"/>
      </w:pPr>
      <w:rPr>
        <w:rFonts w:cs="Times New Roman" w:hint="default"/>
      </w:rPr>
    </w:lvl>
    <w:lvl w:ilvl="5">
      <w:start w:val="1"/>
      <w:numFmt w:val="decimal"/>
      <w:lvlText w:val="%1.%2.%3.%4.%5.%6."/>
      <w:lvlJc w:val="left"/>
      <w:pPr>
        <w:tabs>
          <w:tab w:val="num" w:pos="2509"/>
        </w:tabs>
        <w:ind w:left="2509" w:hanging="1800"/>
      </w:pPr>
      <w:rPr>
        <w:rFonts w:cs="Times New Roman" w:hint="default"/>
      </w:rPr>
    </w:lvl>
    <w:lvl w:ilvl="6">
      <w:start w:val="1"/>
      <w:numFmt w:val="decimal"/>
      <w:lvlText w:val="%1.%2.%3.%4.%5.%6.%7."/>
      <w:lvlJc w:val="left"/>
      <w:pPr>
        <w:tabs>
          <w:tab w:val="num" w:pos="2869"/>
        </w:tabs>
        <w:ind w:left="2869" w:hanging="2160"/>
      </w:pPr>
      <w:rPr>
        <w:rFonts w:cs="Times New Roman" w:hint="default"/>
      </w:rPr>
    </w:lvl>
    <w:lvl w:ilvl="7">
      <w:start w:val="1"/>
      <w:numFmt w:val="decimal"/>
      <w:lvlText w:val="%1.%2.%3.%4.%5.%6.%7.%8."/>
      <w:lvlJc w:val="left"/>
      <w:pPr>
        <w:tabs>
          <w:tab w:val="num" w:pos="3229"/>
        </w:tabs>
        <w:ind w:left="3229" w:hanging="2520"/>
      </w:pPr>
      <w:rPr>
        <w:rFonts w:cs="Times New Roman" w:hint="default"/>
      </w:rPr>
    </w:lvl>
    <w:lvl w:ilvl="8">
      <w:start w:val="1"/>
      <w:numFmt w:val="decimal"/>
      <w:lvlText w:val="%1.%2.%3.%4.%5.%6.%7.%8.%9."/>
      <w:lvlJc w:val="left"/>
      <w:pPr>
        <w:tabs>
          <w:tab w:val="num" w:pos="3589"/>
        </w:tabs>
        <w:ind w:left="3589" w:hanging="2880"/>
      </w:pPr>
      <w:rPr>
        <w:rFonts w:cs="Times New Roman" w:hint="default"/>
      </w:rPr>
    </w:lvl>
  </w:abstractNum>
  <w:abstractNum w:abstractNumId="157" w15:restartNumberingAfterBreak="0">
    <w:nsid w:val="5CE173BD"/>
    <w:multiLevelType w:val="hybridMultilevel"/>
    <w:tmpl w:val="00E23856"/>
    <w:lvl w:ilvl="0" w:tplc="739C924A">
      <w:start w:val="1"/>
      <w:numFmt w:val="decimal"/>
      <w:lvlText w:val="%1."/>
      <w:lvlJc w:val="left"/>
      <w:pPr>
        <w:ind w:left="720" w:hanging="360"/>
      </w:pPr>
    </w:lvl>
    <w:lvl w:ilvl="1" w:tplc="8B5E41B0" w:tentative="1">
      <w:start w:val="1"/>
      <w:numFmt w:val="lowerLetter"/>
      <w:lvlText w:val="%2."/>
      <w:lvlJc w:val="left"/>
      <w:pPr>
        <w:ind w:left="1440" w:hanging="360"/>
      </w:pPr>
    </w:lvl>
    <w:lvl w:ilvl="2" w:tplc="81AAC6C8">
      <w:start w:val="1"/>
      <w:numFmt w:val="lowerRoman"/>
      <w:lvlText w:val="%3."/>
      <w:lvlJc w:val="right"/>
      <w:pPr>
        <w:ind w:left="2160" w:hanging="180"/>
      </w:pPr>
    </w:lvl>
    <w:lvl w:ilvl="3" w:tplc="91340B20" w:tentative="1">
      <w:start w:val="1"/>
      <w:numFmt w:val="decimal"/>
      <w:lvlText w:val="%4."/>
      <w:lvlJc w:val="left"/>
      <w:pPr>
        <w:ind w:left="2880" w:hanging="360"/>
      </w:pPr>
    </w:lvl>
    <w:lvl w:ilvl="4" w:tplc="4844D4DE" w:tentative="1">
      <w:start w:val="1"/>
      <w:numFmt w:val="lowerLetter"/>
      <w:lvlText w:val="%5."/>
      <w:lvlJc w:val="left"/>
      <w:pPr>
        <w:ind w:left="3600" w:hanging="360"/>
      </w:pPr>
    </w:lvl>
    <w:lvl w:ilvl="5" w:tplc="DC8A1F06" w:tentative="1">
      <w:start w:val="1"/>
      <w:numFmt w:val="lowerRoman"/>
      <w:lvlText w:val="%6."/>
      <w:lvlJc w:val="right"/>
      <w:pPr>
        <w:ind w:left="4320" w:hanging="180"/>
      </w:pPr>
    </w:lvl>
    <w:lvl w:ilvl="6" w:tplc="6A26A00E" w:tentative="1">
      <w:start w:val="1"/>
      <w:numFmt w:val="decimal"/>
      <w:lvlText w:val="%7."/>
      <w:lvlJc w:val="left"/>
      <w:pPr>
        <w:ind w:left="5040" w:hanging="360"/>
      </w:pPr>
    </w:lvl>
    <w:lvl w:ilvl="7" w:tplc="BE9AA2BA" w:tentative="1">
      <w:start w:val="1"/>
      <w:numFmt w:val="lowerLetter"/>
      <w:lvlText w:val="%8."/>
      <w:lvlJc w:val="left"/>
      <w:pPr>
        <w:ind w:left="5760" w:hanging="360"/>
      </w:pPr>
    </w:lvl>
    <w:lvl w:ilvl="8" w:tplc="505EB0F4" w:tentative="1">
      <w:start w:val="1"/>
      <w:numFmt w:val="lowerRoman"/>
      <w:lvlText w:val="%9."/>
      <w:lvlJc w:val="right"/>
      <w:pPr>
        <w:ind w:left="6480" w:hanging="180"/>
      </w:pPr>
    </w:lvl>
  </w:abstractNum>
  <w:abstractNum w:abstractNumId="158" w15:restartNumberingAfterBreak="0">
    <w:nsid w:val="5D740403"/>
    <w:multiLevelType w:val="hybridMultilevel"/>
    <w:tmpl w:val="497A4CA2"/>
    <w:name w:val="WW8Num376"/>
    <w:lvl w:ilvl="0" w:tplc="36BEA4D6">
      <w:start w:val="1"/>
      <w:numFmt w:val="decimal"/>
      <w:lvlText w:val="%1)"/>
      <w:lvlJc w:val="left"/>
      <w:pPr>
        <w:ind w:left="1352" w:hanging="360"/>
      </w:pPr>
    </w:lvl>
    <w:lvl w:ilvl="1" w:tplc="49EAF368" w:tentative="1">
      <w:start w:val="1"/>
      <w:numFmt w:val="lowerLetter"/>
      <w:lvlText w:val="%2."/>
      <w:lvlJc w:val="left"/>
      <w:pPr>
        <w:ind w:left="2072" w:hanging="360"/>
      </w:pPr>
    </w:lvl>
    <w:lvl w:ilvl="2" w:tplc="80A4AA84" w:tentative="1">
      <w:start w:val="1"/>
      <w:numFmt w:val="lowerRoman"/>
      <w:lvlText w:val="%3."/>
      <w:lvlJc w:val="right"/>
      <w:pPr>
        <w:ind w:left="2792" w:hanging="180"/>
      </w:pPr>
    </w:lvl>
    <w:lvl w:ilvl="3" w:tplc="072216FA" w:tentative="1">
      <w:start w:val="1"/>
      <w:numFmt w:val="decimal"/>
      <w:lvlText w:val="%4."/>
      <w:lvlJc w:val="left"/>
      <w:pPr>
        <w:ind w:left="3512" w:hanging="360"/>
      </w:pPr>
    </w:lvl>
    <w:lvl w:ilvl="4" w:tplc="BDFAB396" w:tentative="1">
      <w:start w:val="1"/>
      <w:numFmt w:val="lowerLetter"/>
      <w:lvlText w:val="%5."/>
      <w:lvlJc w:val="left"/>
      <w:pPr>
        <w:ind w:left="4232" w:hanging="360"/>
      </w:pPr>
    </w:lvl>
    <w:lvl w:ilvl="5" w:tplc="3856AB8E" w:tentative="1">
      <w:start w:val="1"/>
      <w:numFmt w:val="lowerRoman"/>
      <w:lvlText w:val="%6."/>
      <w:lvlJc w:val="right"/>
      <w:pPr>
        <w:ind w:left="4952" w:hanging="180"/>
      </w:pPr>
    </w:lvl>
    <w:lvl w:ilvl="6" w:tplc="FCB0AD0E" w:tentative="1">
      <w:start w:val="1"/>
      <w:numFmt w:val="decimal"/>
      <w:lvlText w:val="%7."/>
      <w:lvlJc w:val="left"/>
      <w:pPr>
        <w:ind w:left="5672" w:hanging="360"/>
      </w:pPr>
    </w:lvl>
    <w:lvl w:ilvl="7" w:tplc="67DE4B02" w:tentative="1">
      <w:start w:val="1"/>
      <w:numFmt w:val="lowerLetter"/>
      <w:lvlText w:val="%8."/>
      <w:lvlJc w:val="left"/>
      <w:pPr>
        <w:ind w:left="6392" w:hanging="360"/>
      </w:pPr>
    </w:lvl>
    <w:lvl w:ilvl="8" w:tplc="FB242FB0" w:tentative="1">
      <w:start w:val="1"/>
      <w:numFmt w:val="lowerRoman"/>
      <w:lvlText w:val="%9."/>
      <w:lvlJc w:val="right"/>
      <w:pPr>
        <w:ind w:left="7112" w:hanging="180"/>
      </w:pPr>
    </w:lvl>
  </w:abstractNum>
  <w:abstractNum w:abstractNumId="159" w15:restartNumberingAfterBreak="0">
    <w:nsid w:val="5D86347B"/>
    <w:multiLevelType w:val="hybridMultilevel"/>
    <w:tmpl w:val="434AEA1E"/>
    <w:styleLink w:val="11111171"/>
    <w:lvl w:ilvl="0" w:tplc="616CC784">
      <w:start w:val="1"/>
      <w:numFmt w:val="decimal"/>
      <w:lvlText w:val="%1."/>
      <w:lvlJc w:val="left"/>
      <w:pPr>
        <w:ind w:left="437" w:hanging="360"/>
      </w:pPr>
      <w:rPr>
        <w:rFonts w:ascii="Palatino Linotype" w:hAnsi="Palatino Linotype" w:hint="default"/>
        <w:i w:val="0"/>
        <w:iCs w:val="0"/>
        <w:sz w:val="22"/>
      </w:rPr>
    </w:lvl>
    <w:lvl w:ilvl="1" w:tplc="93BAE9B4">
      <w:start w:val="1"/>
      <w:numFmt w:val="lowerLetter"/>
      <w:lvlText w:val="%2."/>
      <w:lvlJc w:val="left"/>
      <w:pPr>
        <w:ind w:left="1157" w:hanging="360"/>
      </w:pPr>
    </w:lvl>
    <w:lvl w:ilvl="2" w:tplc="323A4BC0">
      <w:start w:val="1"/>
      <w:numFmt w:val="lowerRoman"/>
      <w:lvlText w:val="%3."/>
      <w:lvlJc w:val="right"/>
      <w:pPr>
        <w:ind w:left="1877" w:hanging="180"/>
      </w:pPr>
    </w:lvl>
    <w:lvl w:ilvl="3" w:tplc="6EE25182">
      <w:start w:val="1"/>
      <w:numFmt w:val="decimal"/>
      <w:lvlText w:val="%4."/>
      <w:lvlJc w:val="left"/>
      <w:pPr>
        <w:ind w:left="2597" w:hanging="360"/>
      </w:pPr>
    </w:lvl>
    <w:lvl w:ilvl="4" w:tplc="4512131E">
      <w:start w:val="1"/>
      <w:numFmt w:val="lowerLetter"/>
      <w:lvlText w:val="%5."/>
      <w:lvlJc w:val="left"/>
      <w:pPr>
        <w:ind w:left="3317" w:hanging="360"/>
      </w:pPr>
    </w:lvl>
    <w:lvl w:ilvl="5" w:tplc="ABA44BA8">
      <w:start w:val="1"/>
      <w:numFmt w:val="lowerRoman"/>
      <w:lvlText w:val="%6."/>
      <w:lvlJc w:val="right"/>
      <w:pPr>
        <w:ind w:left="4037" w:hanging="180"/>
      </w:pPr>
    </w:lvl>
    <w:lvl w:ilvl="6" w:tplc="F41C7672">
      <w:start w:val="1"/>
      <w:numFmt w:val="decimal"/>
      <w:lvlText w:val="%7."/>
      <w:lvlJc w:val="left"/>
      <w:pPr>
        <w:ind w:left="4757" w:hanging="360"/>
      </w:pPr>
    </w:lvl>
    <w:lvl w:ilvl="7" w:tplc="87EAAF2E">
      <w:start w:val="1"/>
      <w:numFmt w:val="lowerLetter"/>
      <w:lvlText w:val="%8."/>
      <w:lvlJc w:val="left"/>
      <w:pPr>
        <w:ind w:left="5477" w:hanging="360"/>
      </w:pPr>
    </w:lvl>
    <w:lvl w:ilvl="8" w:tplc="EC8A16BA">
      <w:start w:val="1"/>
      <w:numFmt w:val="lowerRoman"/>
      <w:lvlText w:val="%9."/>
      <w:lvlJc w:val="right"/>
      <w:pPr>
        <w:ind w:left="6197" w:hanging="180"/>
      </w:pPr>
    </w:lvl>
  </w:abstractNum>
  <w:abstractNum w:abstractNumId="160" w15:restartNumberingAfterBreak="0">
    <w:nsid w:val="5F882F5F"/>
    <w:multiLevelType w:val="multilevel"/>
    <w:tmpl w:val="396EA444"/>
    <w:lvl w:ilvl="0">
      <w:start w:val="3"/>
      <w:numFmt w:val="decimal"/>
      <w:lvlText w:val="%1"/>
      <w:lvlJc w:val="left"/>
      <w:pPr>
        <w:ind w:left="360" w:hanging="360"/>
      </w:pPr>
      <w:rPr>
        <w:rFonts w:hint="default"/>
      </w:rPr>
    </w:lvl>
    <w:lvl w:ilvl="1">
      <w:start w:val="4"/>
      <w:numFmt w:val="decimal"/>
      <w:lvlText w:val="%1.%2"/>
      <w:lvlJc w:val="left"/>
      <w:pPr>
        <w:ind w:left="916"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388" w:hanging="720"/>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5888" w:hanging="1440"/>
      </w:pPr>
      <w:rPr>
        <w:rFonts w:hint="default"/>
      </w:rPr>
    </w:lvl>
  </w:abstractNum>
  <w:abstractNum w:abstractNumId="161" w15:restartNumberingAfterBreak="0">
    <w:nsid w:val="61B10182"/>
    <w:multiLevelType w:val="hybridMultilevel"/>
    <w:tmpl w:val="A23EB5B2"/>
    <w:lvl w:ilvl="0" w:tplc="392E193A">
      <w:start w:val="1"/>
      <w:numFmt w:val="decimal"/>
      <w:lvlText w:val="%1."/>
      <w:lvlJc w:val="left"/>
      <w:pPr>
        <w:ind w:left="720" w:hanging="360"/>
      </w:pPr>
      <w:rPr>
        <w:i w:val="0"/>
      </w:rPr>
    </w:lvl>
    <w:lvl w:ilvl="1" w:tplc="2F04027A">
      <w:start w:val="1"/>
      <w:numFmt w:val="lowerLetter"/>
      <w:lvlText w:val="%2."/>
      <w:lvlJc w:val="left"/>
      <w:pPr>
        <w:ind w:left="1440" w:hanging="360"/>
      </w:pPr>
    </w:lvl>
    <w:lvl w:ilvl="2" w:tplc="5498A2DC" w:tentative="1">
      <w:start w:val="1"/>
      <w:numFmt w:val="lowerRoman"/>
      <w:lvlText w:val="%3."/>
      <w:lvlJc w:val="right"/>
      <w:pPr>
        <w:ind w:left="2160" w:hanging="180"/>
      </w:pPr>
    </w:lvl>
    <w:lvl w:ilvl="3" w:tplc="4E8A86D6" w:tentative="1">
      <w:start w:val="1"/>
      <w:numFmt w:val="decimal"/>
      <w:lvlText w:val="%4."/>
      <w:lvlJc w:val="left"/>
      <w:pPr>
        <w:ind w:left="2880" w:hanging="360"/>
      </w:pPr>
    </w:lvl>
    <w:lvl w:ilvl="4" w:tplc="4BA6AF6E" w:tentative="1">
      <w:start w:val="1"/>
      <w:numFmt w:val="lowerLetter"/>
      <w:lvlText w:val="%5."/>
      <w:lvlJc w:val="left"/>
      <w:pPr>
        <w:ind w:left="3600" w:hanging="360"/>
      </w:pPr>
    </w:lvl>
    <w:lvl w:ilvl="5" w:tplc="905461B6" w:tentative="1">
      <w:start w:val="1"/>
      <w:numFmt w:val="lowerRoman"/>
      <w:lvlText w:val="%6."/>
      <w:lvlJc w:val="right"/>
      <w:pPr>
        <w:ind w:left="4320" w:hanging="180"/>
      </w:pPr>
    </w:lvl>
    <w:lvl w:ilvl="6" w:tplc="E4EA7F02" w:tentative="1">
      <w:start w:val="1"/>
      <w:numFmt w:val="decimal"/>
      <w:lvlText w:val="%7."/>
      <w:lvlJc w:val="left"/>
      <w:pPr>
        <w:ind w:left="5040" w:hanging="360"/>
      </w:pPr>
    </w:lvl>
    <w:lvl w:ilvl="7" w:tplc="0F381278" w:tentative="1">
      <w:start w:val="1"/>
      <w:numFmt w:val="lowerLetter"/>
      <w:lvlText w:val="%8."/>
      <w:lvlJc w:val="left"/>
      <w:pPr>
        <w:ind w:left="5760" w:hanging="360"/>
      </w:pPr>
    </w:lvl>
    <w:lvl w:ilvl="8" w:tplc="FAD41A08" w:tentative="1">
      <w:start w:val="1"/>
      <w:numFmt w:val="lowerRoman"/>
      <w:lvlText w:val="%9."/>
      <w:lvlJc w:val="right"/>
      <w:pPr>
        <w:ind w:left="6480" w:hanging="180"/>
      </w:pPr>
    </w:lvl>
  </w:abstractNum>
  <w:abstractNum w:abstractNumId="162" w15:restartNumberingAfterBreak="0">
    <w:nsid w:val="61FD73C5"/>
    <w:multiLevelType w:val="hybridMultilevel"/>
    <w:tmpl w:val="5424722A"/>
    <w:lvl w:ilvl="0" w:tplc="F7FC37BE">
      <w:start w:val="1"/>
      <w:numFmt w:val="decimal"/>
      <w:lvlText w:val="%1."/>
      <w:lvlJc w:val="left"/>
      <w:pPr>
        <w:ind w:left="153" w:hanging="360"/>
      </w:pPr>
    </w:lvl>
    <w:lvl w:ilvl="1" w:tplc="E1DAED86" w:tentative="1">
      <w:start w:val="1"/>
      <w:numFmt w:val="lowerLetter"/>
      <w:lvlText w:val="%2."/>
      <w:lvlJc w:val="left"/>
      <w:pPr>
        <w:ind w:left="873" w:hanging="360"/>
      </w:pPr>
    </w:lvl>
    <w:lvl w:ilvl="2" w:tplc="C7F6DE4A" w:tentative="1">
      <w:start w:val="1"/>
      <w:numFmt w:val="lowerRoman"/>
      <w:lvlText w:val="%3."/>
      <w:lvlJc w:val="right"/>
      <w:pPr>
        <w:ind w:left="1593" w:hanging="180"/>
      </w:pPr>
    </w:lvl>
    <w:lvl w:ilvl="3" w:tplc="7D0EDE58" w:tentative="1">
      <w:start w:val="1"/>
      <w:numFmt w:val="decimal"/>
      <w:lvlText w:val="%4."/>
      <w:lvlJc w:val="left"/>
      <w:pPr>
        <w:ind w:left="2313" w:hanging="360"/>
      </w:pPr>
    </w:lvl>
    <w:lvl w:ilvl="4" w:tplc="9B20A7B0" w:tentative="1">
      <w:start w:val="1"/>
      <w:numFmt w:val="lowerLetter"/>
      <w:lvlText w:val="%5."/>
      <w:lvlJc w:val="left"/>
      <w:pPr>
        <w:ind w:left="3033" w:hanging="360"/>
      </w:pPr>
    </w:lvl>
    <w:lvl w:ilvl="5" w:tplc="940AAECE" w:tentative="1">
      <w:start w:val="1"/>
      <w:numFmt w:val="lowerRoman"/>
      <w:lvlText w:val="%6."/>
      <w:lvlJc w:val="right"/>
      <w:pPr>
        <w:ind w:left="3753" w:hanging="180"/>
      </w:pPr>
    </w:lvl>
    <w:lvl w:ilvl="6" w:tplc="9D007ED2" w:tentative="1">
      <w:start w:val="1"/>
      <w:numFmt w:val="decimal"/>
      <w:lvlText w:val="%7."/>
      <w:lvlJc w:val="left"/>
      <w:pPr>
        <w:ind w:left="4473" w:hanging="360"/>
      </w:pPr>
    </w:lvl>
    <w:lvl w:ilvl="7" w:tplc="AA1092AA" w:tentative="1">
      <w:start w:val="1"/>
      <w:numFmt w:val="lowerLetter"/>
      <w:lvlText w:val="%8."/>
      <w:lvlJc w:val="left"/>
      <w:pPr>
        <w:ind w:left="5193" w:hanging="360"/>
      </w:pPr>
    </w:lvl>
    <w:lvl w:ilvl="8" w:tplc="03C4C1C6" w:tentative="1">
      <w:start w:val="1"/>
      <w:numFmt w:val="lowerRoman"/>
      <w:lvlText w:val="%9."/>
      <w:lvlJc w:val="right"/>
      <w:pPr>
        <w:ind w:left="5913" w:hanging="180"/>
      </w:pPr>
    </w:lvl>
  </w:abstractNum>
  <w:abstractNum w:abstractNumId="163" w15:restartNumberingAfterBreak="0">
    <w:nsid w:val="62F51E4C"/>
    <w:multiLevelType w:val="multilevel"/>
    <w:tmpl w:val="F13294C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647E01E3"/>
    <w:multiLevelType w:val="multilevel"/>
    <w:tmpl w:val="1200D21C"/>
    <w:lvl w:ilvl="0">
      <w:start w:val="1"/>
      <w:numFmt w:val="decimal"/>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5" w15:restartNumberingAfterBreak="0">
    <w:nsid w:val="659E1A1B"/>
    <w:multiLevelType w:val="hybridMultilevel"/>
    <w:tmpl w:val="15A8292C"/>
    <w:lvl w:ilvl="0" w:tplc="AE9ACC9E">
      <w:start w:val="4"/>
      <w:numFmt w:val="decimal"/>
      <w:lvlText w:val="%1."/>
      <w:lvlJc w:val="left"/>
      <w:pPr>
        <w:ind w:left="2292" w:hanging="360"/>
      </w:pPr>
      <w:rPr>
        <w:rFonts w:cs="Times New Roman" w:hint="default"/>
        <w:b w:val="0"/>
      </w:rPr>
    </w:lvl>
    <w:lvl w:ilvl="1" w:tplc="628030E6">
      <w:start w:val="1"/>
      <w:numFmt w:val="lowerLetter"/>
      <w:lvlText w:val="%2."/>
      <w:lvlJc w:val="left"/>
      <w:pPr>
        <w:ind w:left="3012" w:hanging="360"/>
      </w:pPr>
      <w:rPr>
        <w:rFonts w:cs="Times New Roman"/>
      </w:rPr>
    </w:lvl>
    <w:lvl w:ilvl="2" w:tplc="6DB8C9CE" w:tentative="1">
      <w:start w:val="1"/>
      <w:numFmt w:val="lowerRoman"/>
      <w:lvlText w:val="%3."/>
      <w:lvlJc w:val="right"/>
      <w:pPr>
        <w:ind w:left="3732" w:hanging="180"/>
      </w:pPr>
      <w:rPr>
        <w:rFonts w:cs="Times New Roman"/>
      </w:rPr>
    </w:lvl>
    <w:lvl w:ilvl="3" w:tplc="8572EE08" w:tentative="1">
      <w:start w:val="1"/>
      <w:numFmt w:val="decimal"/>
      <w:lvlText w:val="%4."/>
      <w:lvlJc w:val="left"/>
      <w:pPr>
        <w:ind w:left="4452" w:hanging="360"/>
      </w:pPr>
      <w:rPr>
        <w:rFonts w:cs="Times New Roman"/>
      </w:rPr>
    </w:lvl>
    <w:lvl w:ilvl="4" w:tplc="3D9015FC" w:tentative="1">
      <w:start w:val="1"/>
      <w:numFmt w:val="lowerLetter"/>
      <w:lvlText w:val="%5."/>
      <w:lvlJc w:val="left"/>
      <w:pPr>
        <w:ind w:left="5172" w:hanging="360"/>
      </w:pPr>
      <w:rPr>
        <w:rFonts w:cs="Times New Roman"/>
      </w:rPr>
    </w:lvl>
    <w:lvl w:ilvl="5" w:tplc="D35E5790" w:tentative="1">
      <w:start w:val="1"/>
      <w:numFmt w:val="lowerRoman"/>
      <w:lvlText w:val="%6."/>
      <w:lvlJc w:val="right"/>
      <w:pPr>
        <w:ind w:left="5892" w:hanging="180"/>
      </w:pPr>
      <w:rPr>
        <w:rFonts w:cs="Times New Roman"/>
      </w:rPr>
    </w:lvl>
    <w:lvl w:ilvl="6" w:tplc="9F5AB19A" w:tentative="1">
      <w:start w:val="1"/>
      <w:numFmt w:val="decimal"/>
      <w:lvlText w:val="%7."/>
      <w:lvlJc w:val="left"/>
      <w:pPr>
        <w:ind w:left="6612" w:hanging="360"/>
      </w:pPr>
      <w:rPr>
        <w:rFonts w:cs="Times New Roman"/>
      </w:rPr>
    </w:lvl>
    <w:lvl w:ilvl="7" w:tplc="F020873E" w:tentative="1">
      <w:start w:val="1"/>
      <w:numFmt w:val="lowerLetter"/>
      <w:lvlText w:val="%8."/>
      <w:lvlJc w:val="left"/>
      <w:pPr>
        <w:ind w:left="7332" w:hanging="360"/>
      </w:pPr>
      <w:rPr>
        <w:rFonts w:cs="Times New Roman"/>
      </w:rPr>
    </w:lvl>
    <w:lvl w:ilvl="8" w:tplc="FFE20428" w:tentative="1">
      <w:start w:val="1"/>
      <w:numFmt w:val="lowerRoman"/>
      <w:lvlText w:val="%9."/>
      <w:lvlJc w:val="right"/>
      <w:pPr>
        <w:ind w:left="8052" w:hanging="180"/>
      </w:pPr>
      <w:rPr>
        <w:rFonts w:cs="Times New Roman"/>
      </w:rPr>
    </w:lvl>
  </w:abstractNum>
  <w:abstractNum w:abstractNumId="166" w15:restartNumberingAfterBreak="0">
    <w:nsid w:val="664A6DC5"/>
    <w:multiLevelType w:val="hybridMultilevel"/>
    <w:tmpl w:val="D0947EA4"/>
    <w:name w:val="WW8Num29222"/>
    <w:lvl w:ilvl="0" w:tplc="375C3BDC">
      <w:start w:val="1"/>
      <w:numFmt w:val="lowerLetter"/>
      <w:lvlText w:val="%1)"/>
      <w:lvlJc w:val="left"/>
      <w:pPr>
        <w:tabs>
          <w:tab w:val="num" w:pos="2040"/>
        </w:tabs>
        <w:ind w:left="2040" w:hanging="360"/>
      </w:pPr>
      <w:rPr>
        <w:rFonts w:hint="default"/>
        <w:i w:val="0"/>
        <w:color w:val="auto"/>
        <w:sz w:val="24"/>
        <w:szCs w:val="24"/>
      </w:rPr>
    </w:lvl>
    <w:lvl w:ilvl="1" w:tplc="CB586DB8">
      <w:start w:val="1"/>
      <w:numFmt w:val="lowerLetter"/>
      <w:lvlText w:val="%2."/>
      <w:lvlJc w:val="left"/>
      <w:pPr>
        <w:tabs>
          <w:tab w:val="num" w:pos="2040"/>
        </w:tabs>
        <w:ind w:left="2040" w:hanging="360"/>
      </w:pPr>
    </w:lvl>
    <w:lvl w:ilvl="2" w:tplc="8C506F62" w:tentative="1">
      <w:start w:val="1"/>
      <w:numFmt w:val="lowerRoman"/>
      <w:lvlText w:val="%3."/>
      <w:lvlJc w:val="right"/>
      <w:pPr>
        <w:tabs>
          <w:tab w:val="num" w:pos="2760"/>
        </w:tabs>
        <w:ind w:left="2760" w:hanging="180"/>
      </w:pPr>
    </w:lvl>
    <w:lvl w:ilvl="3" w:tplc="8F10C39A" w:tentative="1">
      <w:start w:val="1"/>
      <w:numFmt w:val="decimal"/>
      <w:lvlText w:val="%4."/>
      <w:lvlJc w:val="left"/>
      <w:pPr>
        <w:tabs>
          <w:tab w:val="num" w:pos="3480"/>
        </w:tabs>
        <w:ind w:left="3480" w:hanging="360"/>
      </w:pPr>
    </w:lvl>
    <w:lvl w:ilvl="4" w:tplc="5C86198C" w:tentative="1">
      <w:start w:val="1"/>
      <w:numFmt w:val="lowerLetter"/>
      <w:lvlText w:val="%5."/>
      <w:lvlJc w:val="left"/>
      <w:pPr>
        <w:tabs>
          <w:tab w:val="num" w:pos="4200"/>
        </w:tabs>
        <w:ind w:left="4200" w:hanging="360"/>
      </w:pPr>
    </w:lvl>
    <w:lvl w:ilvl="5" w:tplc="76F40C88" w:tentative="1">
      <w:start w:val="1"/>
      <w:numFmt w:val="lowerRoman"/>
      <w:lvlText w:val="%6."/>
      <w:lvlJc w:val="right"/>
      <w:pPr>
        <w:tabs>
          <w:tab w:val="num" w:pos="4920"/>
        </w:tabs>
        <w:ind w:left="4920" w:hanging="180"/>
      </w:pPr>
    </w:lvl>
    <w:lvl w:ilvl="6" w:tplc="1E946A2C" w:tentative="1">
      <w:start w:val="1"/>
      <w:numFmt w:val="decimal"/>
      <w:lvlText w:val="%7."/>
      <w:lvlJc w:val="left"/>
      <w:pPr>
        <w:tabs>
          <w:tab w:val="num" w:pos="5640"/>
        </w:tabs>
        <w:ind w:left="5640" w:hanging="360"/>
      </w:pPr>
    </w:lvl>
    <w:lvl w:ilvl="7" w:tplc="ADFAC9D0" w:tentative="1">
      <w:start w:val="1"/>
      <w:numFmt w:val="lowerLetter"/>
      <w:lvlText w:val="%8."/>
      <w:lvlJc w:val="left"/>
      <w:pPr>
        <w:tabs>
          <w:tab w:val="num" w:pos="6360"/>
        </w:tabs>
        <w:ind w:left="6360" w:hanging="360"/>
      </w:pPr>
    </w:lvl>
    <w:lvl w:ilvl="8" w:tplc="DF66D844" w:tentative="1">
      <w:start w:val="1"/>
      <w:numFmt w:val="lowerRoman"/>
      <w:lvlText w:val="%9."/>
      <w:lvlJc w:val="right"/>
      <w:pPr>
        <w:tabs>
          <w:tab w:val="num" w:pos="7080"/>
        </w:tabs>
        <w:ind w:left="7080" w:hanging="180"/>
      </w:pPr>
    </w:lvl>
  </w:abstractNum>
  <w:abstractNum w:abstractNumId="167" w15:restartNumberingAfterBreak="0">
    <w:nsid w:val="66714919"/>
    <w:multiLevelType w:val="multilevel"/>
    <w:tmpl w:val="ADBC79C4"/>
    <w:lvl w:ilvl="0">
      <w:start w:val="1"/>
      <w:numFmt w:val="decimal"/>
      <w:lvlText w:val="%1."/>
      <w:lvlJc w:val="left"/>
      <w:rPr>
        <w:rFonts w:ascii="Calibri" w:eastAsia="Arial" w:hAnsi="Calibri" w:cs="Calibri" w:hint="default"/>
        <w:b w:val="0"/>
        <w:bCs w:val="0"/>
        <w:i w:val="0"/>
        <w:iCs w:val="0"/>
        <w:smallCaps w:val="0"/>
        <w:strike w:val="0"/>
        <w:color w:val="212121"/>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66896FA0"/>
    <w:multiLevelType w:val="hybridMultilevel"/>
    <w:tmpl w:val="02CEEFC8"/>
    <w:lvl w:ilvl="0" w:tplc="EB5EFAD4">
      <w:start w:val="1"/>
      <w:numFmt w:val="decimal"/>
      <w:lvlText w:val="%1."/>
      <w:lvlJc w:val="left"/>
      <w:pPr>
        <w:ind w:left="720" w:hanging="360"/>
      </w:pPr>
    </w:lvl>
    <w:lvl w:ilvl="1" w:tplc="335E25B2">
      <w:start w:val="1"/>
      <w:numFmt w:val="lowerLetter"/>
      <w:lvlText w:val="%2."/>
      <w:lvlJc w:val="left"/>
      <w:pPr>
        <w:ind w:left="1440" w:hanging="360"/>
      </w:pPr>
    </w:lvl>
    <w:lvl w:ilvl="2" w:tplc="61B6E8D2">
      <w:start w:val="1"/>
      <w:numFmt w:val="lowerRoman"/>
      <w:lvlText w:val="%3."/>
      <w:lvlJc w:val="right"/>
      <w:pPr>
        <w:ind w:left="2160" w:hanging="180"/>
      </w:pPr>
    </w:lvl>
    <w:lvl w:ilvl="3" w:tplc="4448F716">
      <w:start w:val="1"/>
      <w:numFmt w:val="decimal"/>
      <w:lvlText w:val="%4."/>
      <w:lvlJc w:val="left"/>
      <w:pPr>
        <w:ind w:left="2880" w:hanging="360"/>
      </w:pPr>
    </w:lvl>
    <w:lvl w:ilvl="4" w:tplc="8E8CF640">
      <w:start w:val="1"/>
      <w:numFmt w:val="lowerLetter"/>
      <w:lvlText w:val="%5."/>
      <w:lvlJc w:val="left"/>
      <w:pPr>
        <w:ind w:left="3600" w:hanging="360"/>
      </w:pPr>
    </w:lvl>
    <w:lvl w:ilvl="5" w:tplc="C0BED30C">
      <w:start w:val="1"/>
      <w:numFmt w:val="lowerRoman"/>
      <w:lvlText w:val="%6."/>
      <w:lvlJc w:val="right"/>
      <w:pPr>
        <w:ind w:left="4320" w:hanging="180"/>
      </w:pPr>
    </w:lvl>
    <w:lvl w:ilvl="6" w:tplc="F6CC9112">
      <w:start w:val="1"/>
      <w:numFmt w:val="decimal"/>
      <w:lvlText w:val="%7."/>
      <w:lvlJc w:val="left"/>
      <w:pPr>
        <w:ind w:left="5040" w:hanging="360"/>
      </w:pPr>
    </w:lvl>
    <w:lvl w:ilvl="7" w:tplc="F22E5A8A">
      <w:start w:val="1"/>
      <w:numFmt w:val="lowerLetter"/>
      <w:lvlText w:val="%8."/>
      <w:lvlJc w:val="left"/>
      <w:pPr>
        <w:ind w:left="5760" w:hanging="360"/>
      </w:pPr>
    </w:lvl>
    <w:lvl w:ilvl="8" w:tplc="BE1CCDB8">
      <w:start w:val="1"/>
      <w:numFmt w:val="lowerRoman"/>
      <w:lvlText w:val="%9."/>
      <w:lvlJc w:val="right"/>
      <w:pPr>
        <w:ind w:left="6480" w:hanging="180"/>
      </w:pPr>
    </w:lvl>
  </w:abstractNum>
  <w:abstractNum w:abstractNumId="169" w15:restartNumberingAfterBreak="0">
    <w:nsid w:val="67FC6DDB"/>
    <w:multiLevelType w:val="hybridMultilevel"/>
    <w:tmpl w:val="FCAAC65E"/>
    <w:lvl w:ilvl="0" w:tplc="72D4CEA4">
      <w:start w:val="1"/>
      <w:numFmt w:val="decimal"/>
      <w:lvlText w:val="%1."/>
      <w:lvlJc w:val="left"/>
      <w:pPr>
        <w:ind w:left="579" w:hanging="360"/>
      </w:pPr>
      <w:rPr>
        <w:rFonts w:hint="default"/>
        <w:b w:val="0"/>
      </w:rPr>
    </w:lvl>
    <w:lvl w:ilvl="1" w:tplc="E12CEAA6" w:tentative="1">
      <w:start w:val="1"/>
      <w:numFmt w:val="bullet"/>
      <w:lvlText w:val="o"/>
      <w:lvlJc w:val="left"/>
      <w:pPr>
        <w:ind w:left="1299" w:hanging="360"/>
      </w:pPr>
      <w:rPr>
        <w:rFonts w:ascii="Courier New" w:hAnsi="Courier New" w:cs="Courier New" w:hint="default"/>
      </w:rPr>
    </w:lvl>
    <w:lvl w:ilvl="2" w:tplc="9A6232EE" w:tentative="1">
      <w:start w:val="1"/>
      <w:numFmt w:val="bullet"/>
      <w:lvlText w:val=""/>
      <w:lvlJc w:val="left"/>
      <w:pPr>
        <w:ind w:left="2019" w:hanging="360"/>
      </w:pPr>
      <w:rPr>
        <w:rFonts w:ascii="Wingdings" w:hAnsi="Wingdings" w:hint="default"/>
      </w:rPr>
    </w:lvl>
    <w:lvl w:ilvl="3" w:tplc="64D81940">
      <w:start w:val="1"/>
      <w:numFmt w:val="bullet"/>
      <w:lvlText w:val=""/>
      <w:lvlJc w:val="left"/>
      <w:pPr>
        <w:ind w:left="2739" w:hanging="360"/>
      </w:pPr>
      <w:rPr>
        <w:rFonts w:ascii="Symbol" w:hAnsi="Symbol" w:hint="default"/>
      </w:rPr>
    </w:lvl>
    <w:lvl w:ilvl="4" w:tplc="323448E4" w:tentative="1">
      <w:start w:val="1"/>
      <w:numFmt w:val="bullet"/>
      <w:lvlText w:val="o"/>
      <w:lvlJc w:val="left"/>
      <w:pPr>
        <w:ind w:left="3459" w:hanging="360"/>
      </w:pPr>
      <w:rPr>
        <w:rFonts w:ascii="Courier New" w:hAnsi="Courier New" w:cs="Courier New" w:hint="default"/>
      </w:rPr>
    </w:lvl>
    <w:lvl w:ilvl="5" w:tplc="A8EC0F9A" w:tentative="1">
      <w:start w:val="1"/>
      <w:numFmt w:val="bullet"/>
      <w:lvlText w:val=""/>
      <w:lvlJc w:val="left"/>
      <w:pPr>
        <w:ind w:left="4179" w:hanging="360"/>
      </w:pPr>
      <w:rPr>
        <w:rFonts w:ascii="Wingdings" w:hAnsi="Wingdings" w:hint="default"/>
      </w:rPr>
    </w:lvl>
    <w:lvl w:ilvl="6" w:tplc="F16C5CAA" w:tentative="1">
      <w:start w:val="1"/>
      <w:numFmt w:val="bullet"/>
      <w:lvlText w:val=""/>
      <w:lvlJc w:val="left"/>
      <w:pPr>
        <w:ind w:left="4899" w:hanging="360"/>
      </w:pPr>
      <w:rPr>
        <w:rFonts w:ascii="Symbol" w:hAnsi="Symbol" w:hint="default"/>
      </w:rPr>
    </w:lvl>
    <w:lvl w:ilvl="7" w:tplc="44025690" w:tentative="1">
      <w:start w:val="1"/>
      <w:numFmt w:val="bullet"/>
      <w:lvlText w:val="o"/>
      <w:lvlJc w:val="left"/>
      <w:pPr>
        <w:ind w:left="5619" w:hanging="360"/>
      </w:pPr>
      <w:rPr>
        <w:rFonts w:ascii="Courier New" w:hAnsi="Courier New" w:cs="Courier New" w:hint="default"/>
      </w:rPr>
    </w:lvl>
    <w:lvl w:ilvl="8" w:tplc="55D2B604" w:tentative="1">
      <w:start w:val="1"/>
      <w:numFmt w:val="bullet"/>
      <w:lvlText w:val=""/>
      <w:lvlJc w:val="left"/>
      <w:pPr>
        <w:ind w:left="6339" w:hanging="360"/>
      </w:pPr>
      <w:rPr>
        <w:rFonts w:ascii="Wingdings" w:hAnsi="Wingdings" w:hint="default"/>
      </w:rPr>
    </w:lvl>
  </w:abstractNum>
  <w:abstractNum w:abstractNumId="170" w15:restartNumberingAfterBreak="0">
    <w:nsid w:val="683D47EE"/>
    <w:multiLevelType w:val="hybridMultilevel"/>
    <w:tmpl w:val="75A8475E"/>
    <w:name w:val="WW8Num37623"/>
    <w:lvl w:ilvl="0" w:tplc="8BA6C9CC">
      <w:start w:val="1"/>
      <w:numFmt w:val="decimal"/>
      <w:lvlText w:val="%1)"/>
      <w:lvlJc w:val="left"/>
      <w:pPr>
        <w:ind w:left="1494" w:hanging="360"/>
      </w:pPr>
      <w:rPr>
        <w:rFonts w:hint="default"/>
      </w:rPr>
    </w:lvl>
    <w:lvl w:ilvl="1" w:tplc="1C7E94CA" w:tentative="1">
      <w:start w:val="1"/>
      <w:numFmt w:val="lowerLetter"/>
      <w:lvlText w:val="%2."/>
      <w:lvlJc w:val="left"/>
      <w:pPr>
        <w:ind w:left="1854" w:hanging="360"/>
      </w:pPr>
    </w:lvl>
    <w:lvl w:ilvl="2" w:tplc="7A569DA0" w:tentative="1">
      <w:start w:val="1"/>
      <w:numFmt w:val="lowerRoman"/>
      <w:lvlText w:val="%3."/>
      <w:lvlJc w:val="right"/>
      <w:pPr>
        <w:ind w:left="2574" w:hanging="180"/>
      </w:pPr>
    </w:lvl>
    <w:lvl w:ilvl="3" w:tplc="6DB2D606" w:tentative="1">
      <w:start w:val="1"/>
      <w:numFmt w:val="decimal"/>
      <w:lvlText w:val="%4."/>
      <w:lvlJc w:val="left"/>
      <w:pPr>
        <w:ind w:left="3294" w:hanging="360"/>
      </w:pPr>
    </w:lvl>
    <w:lvl w:ilvl="4" w:tplc="5A9CACAA" w:tentative="1">
      <w:start w:val="1"/>
      <w:numFmt w:val="lowerLetter"/>
      <w:lvlText w:val="%5."/>
      <w:lvlJc w:val="left"/>
      <w:pPr>
        <w:ind w:left="4014" w:hanging="360"/>
      </w:pPr>
    </w:lvl>
    <w:lvl w:ilvl="5" w:tplc="68A29EAC" w:tentative="1">
      <w:start w:val="1"/>
      <w:numFmt w:val="lowerRoman"/>
      <w:lvlText w:val="%6."/>
      <w:lvlJc w:val="right"/>
      <w:pPr>
        <w:ind w:left="4734" w:hanging="180"/>
      </w:pPr>
    </w:lvl>
    <w:lvl w:ilvl="6" w:tplc="BECAF15C" w:tentative="1">
      <w:start w:val="1"/>
      <w:numFmt w:val="decimal"/>
      <w:lvlText w:val="%7."/>
      <w:lvlJc w:val="left"/>
      <w:pPr>
        <w:ind w:left="5454" w:hanging="360"/>
      </w:pPr>
    </w:lvl>
    <w:lvl w:ilvl="7" w:tplc="14A6713E" w:tentative="1">
      <w:start w:val="1"/>
      <w:numFmt w:val="lowerLetter"/>
      <w:lvlText w:val="%8."/>
      <w:lvlJc w:val="left"/>
      <w:pPr>
        <w:ind w:left="6174" w:hanging="360"/>
      </w:pPr>
    </w:lvl>
    <w:lvl w:ilvl="8" w:tplc="D8FA8B36" w:tentative="1">
      <w:start w:val="1"/>
      <w:numFmt w:val="lowerRoman"/>
      <w:lvlText w:val="%9."/>
      <w:lvlJc w:val="right"/>
      <w:pPr>
        <w:ind w:left="6894" w:hanging="180"/>
      </w:pPr>
    </w:lvl>
  </w:abstractNum>
  <w:abstractNum w:abstractNumId="171" w15:restartNumberingAfterBreak="0">
    <w:nsid w:val="691C153A"/>
    <w:multiLevelType w:val="multilevel"/>
    <w:tmpl w:val="E2C6464C"/>
    <w:styleLink w:val="WW8Num2"/>
    <w:lvl w:ilvl="0">
      <w:numFmt w:val="bullet"/>
      <w:lvlText w:val="-"/>
      <w:lvlJc w:val="left"/>
      <w:pPr>
        <w:ind w:left="927" w:hanging="360"/>
      </w:pPr>
      <w:rPr>
        <w:rFonts w:ascii="StarSymbol, 'Arial Unicode MS'" w:hAnsi="StarSymbol, 'Arial Unicode MS'" w:cs="Courier New"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72" w15:restartNumberingAfterBreak="0">
    <w:nsid w:val="6ABC02C5"/>
    <w:multiLevelType w:val="hybridMultilevel"/>
    <w:tmpl w:val="A23EB5B2"/>
    <w:lvl w:ilvl="0" w:tplc="4F68DB98">
      <w:start w:val="1"/>
      <w:numFmt w:val="decimal"/>
      <w:lvlText w:val="%1."/>
      <w:lvlJc w:val="left"/>
      <w:pPr>
        <w:ind w:left="720" w:hanging="360"/>
      </w:pPr>
      <w:rPr>
        <w:i w:val="0"/>
      </w:rPr>
    </w:lvl>
    <w:lvl w:ilvl="1" w:tplc="CF268BE8" w:tentative="1">
      <w:start w:val="1"/>
      <w:numFmt w:val="lowerLetter"/>
      <w:lvlText w:val="%2."/>
      <w:lvlJc w:val="left"/>
      <w:pPr>
        <w:ind w:left="1440" w:hanging="360"/>
      </w:pPr>
    </w:lvl>
    <w:lvl w:ilvl="2" w:tplc="DBB8ACAC" w:tentative="1">
      <w:start w:val="1"/>
      <w:numFmt w:val="lowerRoman"/>
      <w:lvlText w:val="%3."/>
      <w:lvlJc w:val="right"/>
      <w:pPr>
        <w:ind w:left="2160" w:hanging="180"/>
      </w:pPr>
    </w:lvl>
    <w:lvl w:ilvl="3" w:tplc="B07E62E0" w:tentative="1">
      <w:start w:val="1"/>
      <w:numFmt w:val="decimal"/>
      <w:lvlText w:val="%4."/>
      <w:lvlJc w:val="left"/>
      <w:pPr>
        <w:ind w:left="2880" w:hanging="360"/>
      </w:pPr>
    </w:lvl>
    <w:lvl w:ilvl="4" w:tplc="B5565D5C" w:tentative="1">
      <w:start w:val="1"/>
      <w:numFmt w:val="lowerLetter"/>
      <w:lvlText w:val="%5."/>
      <w:lvlJc w:val="left"/>
      <w:pPr>
        <w:ind w:left="3600" w:hanging="360"/>
      </w:pPr>
    </w:lvl>
    <w:lvl w:ilvl="5" w:tplc="2EB2BEF6" w:tentative="1">
      <w:start w:val="1"/>
      <w:numFmt w:val="lowerRoman"/>
      <w:lvlText w:val="%6."/>
      <w:lvlJc w:val="right"/>
      <w:pPr>
        <w:ind w:left="4320" w:hanging="180"/>
      </w:pPr>
    </w:lvl>
    <w:lvl w:ilvl="6" w:tplc="87B21D1C" w:tentative="1">
      <w:start w:val="1"/>
      <w:numFmt w:val="decimal"/>
      <w:lvlText w:val="%7."/>
      <w:lvlJc w:val="left"/>
      <w:pPr>
        <w:ind w:left="5040" w:hanging="360"/>
      </w:pPr>
    </w:lvl>
    <w:lvl w:ilvl="7" w:tplc="1616C374" w:tentative="1">
      <w:start w:val="1"/>
      <w:numFmt w:val="lowerLetter"/>
      <w:lvlText w:val="%8."/>
      <w:lvlJc w:val="left"/>
      <w:pPr>
        <w:ind w:left="5760" w:hanging="360"/>
      </w:pPr>
    </w:lvl>
    <w:lvl w:ilvl="8" w:tplc="B8B44524" w:tentative="1">
      <w:start w:val="1"/>
      <w:numFmt w:val="lowerRoman"/>
      <w:lvlText w:val="%9."/>
      <w:lvlJc w:val="right"/>
      <w:pPr>
        <w:ind w:left="6480" w:hanging="180"/>
      </w:pPr>
    </w:lvl>
  </w:abstractNum>
  <w:abstractNum w:abstractNumId="173"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74" w15:restartNumberingAfterBreak="0">
    <w:nsid w:val="6C8B6879"/>
    <w:multiLevelType w:val="hybridMultilevel"/>
    <w:tmpl w:val="FCAAC65E"/>
    <w:lvl w:ilvl="0" w:tplc="2C788734">
      <w:start w:val="1"/>
      <w:numFmt w:val="decimal"/>
      <w:lvlText w:val="%1."/>
      <w:lvlJc w:val="left"/>
      <w:pPr>
        <w:ind w:left="579" w:hanging="360"/>
      </w:pPr>
      <w:rPr>
        <w:rFonts w:hint="default"/>
        <w:b w:val="0"/>
      </w:rPr>
    </w:lvl>
    <w:lvl w:ilvl="1" w:tplc="52B0C350" w:tentative="1">
      <w:start w:val="1"/>
      <w:numFmt w:val="bullet"/>
      <w:lvlText w:val="o"/>
      <w:lvlJc w:val="left"/>
      <w:pPr>
        <w:ind w:left="1299" w:hanging="360"/>
      </w:pPr>
      <w:rPr>
        <w:rFonts w:ascii="Courier New" w:hAnsi="Courier New" w:cs="Courier New" w:hint="default"/>
      </w:rPr>
    </w:lvl>
    <w:lvl w:ilvl="2" w:tplc="7B2A5E42" w:tentative="1">
      <w:start w:val="1"/>
      <w:numFmt w:val="bullet"/>
      <w:lvlText w:val=""/>
      <w:lvlJc w:val="left"/>
      <w:pPr>
        <w:ind w:left="2019" w:hanging="360"/>
      </w:pPr>
      <w:rPr>
        <w:rFonts w:ascii="Wingdings" w:hAnsi="Wingdings" w:hint="default"/>
      </w:rPr>
    </w:lvl>
    <w:lvl w:ilvl="3" w:tplc="98FEC2A8">
      <w:start w:val="1"/>
      <w:numFmt w:val="bullet"/>
      <w:lvlText w:val=""/>
      <w:lvlJc w:val="left"/>
      <w:pPr>
        <w:ind w:left="2739" w:hanging="360"/>
      </w:pPr>
      <w:rPr>
        <w:rFonts w:ascii="Symbol" w:hAnsi="Symbol" w:hint="default"/>
      </w:rPr>
    </w:lvl>
    <w:lvl w:ilvl="4" w:tplc="5BA4176C" w:tentative="1">
      <w:start w:val="1"/>
      <w:numFmt w:val="bullet"/>
      <w:lvlText w:val="o"/>
      <w:lvlJc w:val="left"/>
      <w:pPr>
        <w:ind w:left="3459" w:hanging="360"/>
      </w:pPr>
      <w:rPr>
        <w:rFonts w:ascii="Courier New" w:hAnsi="Courier New" w:cs="Courier New" w:hint="default"/>
      </w:rPr>
    </w:lvl>
    <w:lvl w:ilvl="5" w:tplc="0FAED7E4" w:tentative="1">
      <w:start w:val="1"/>
      <w:numFmt w:val="bullet"/>
      <w:lvlText w:val=""/>
      <w:lvlJc w:val="left"/>
      <w:pPr>
        <w:ind w:left="4179" w:hanging="360"/>
      </w:pPr>
      <w:rPr>
        <w:rFonts w:ascii="Wingdings" w:hAnsi="Wingdings" w:hint="default"/>
      </w:rPr>
    </w:lvl>
    <w:lvl w:ilvl="6" w:tplc="E8047126" w:tentative="1">
      <w:start w:val="1"/>
      <w:numFmt w:val="bullet"/>
      <w:lvlText w:val=""/>
      <w:lvlJc w:val="left"/>
      <w:pPr>
        <w:ind w:left="4899" w:hanging="360"/>
      </w:pPr>
      <w:rPr>
        <w:rFonts w:ascii="Symbol" w:hAnsi="Symbol" w:hint="default"/>
      </w:rPr>
    </w:lvl>
    <w:lvl w:ilvl="7" w:tplc="345C2E0C" w:tentative="1">
      <w:start w:val="1"/>
      <w:numFmt w:val="bullet"/>
      <w:lvlText w:val="o"/>
      <w:lvlJc w:val="left"/>
      <w:pPr>
        <w:ind w:left="5619" w:hanging="360"/>
      </w:pPr>
      <w:rPr>
        <w:rFonts w:ascii="Courier New" w:hAnsi="Courier New" w:cs="Courier New" w:hint="default"/>
      </w:rPr>
    </w:lvl>
    <w:lvl w:ilvl="8" w:tplc="D754495C" w:tentative="1">
      <w:start w:val="1"/>
      <w:numFmt w:val="bullet"/>
      <w:lvlText w:val=""/>
      <w:lvlJc w:val="left"/>
      <w:pPr>
        <w:ind w:left="6339" w:hanging="360"/>
      </w:pPr>
      <w:rPr>
        <w:rFonts w:ascii="Wingdings" w:hAnsi="Wingdings" w:hint="default"/>
      </w:rPr>
    </w:lvl>
  </w:abstractNum>
  <w:abstractNum w:abstractNumId="175" w15:restartNumberingAfterBreak="0">
    <w:nsid w:val="6C9B4EA1"/>
    <w:multiLevelType w:val="hybridMultilevel"/>
    <w:tmpl w:val="6E2C0BFE"/>
    <w:lvl w:ilvl="0" w:tplc="3FE242D4">
      <w:start w:val="1"/>
      <w:numFmt w:val="decimal"/>
      <w:lvlText w:val="%1."/>
      <w:lvlJc w:val="left"/>
      <w:pPr>
        <w:ind w:left="360" w:hanging="360"/>
      </w:pPr>
      <w:rPr>
        <w:rFonts w:hint="default"/>
      </w:rPr>
    </w:lvl>
    <w:lvl w:ilvl="1" w:tplc="46DCE9D4" w:tentative="1">
      <w:start w:val="1"/>
      <w:numFmt w:val="lowerLetter"/>
      <w:lvlText w:val="%2."/>
      <w:lvlJc w:val="left"/>
      <w:pPr>
        <w:ind w:left="1440" w:hanging="360"/>
      </w:pPr>
    </w:lvl>
    <w:lvl w:ilvl="2" w:tplc="282CA204" w:tentative="1">
      <w:start w:val="1"/>
      <w:numFmt w:val="lowerRoman"/>
      <w:lvlText w:val="%3."/>
      <w:lvlJc w:val="right"/>
      <w:pPr>
        <w:ind w:left="2160" w:hanging="180"/>
      </w:pPr>
    </w:lvl>
    <w:lvl w:ilvl="3" w:tplc="18886F90">
      <w:start w:val="1"/>
      <w:numFmt w:val="decimal"/>
      <w:lvlText w:val="%4."/>
      <w:lvlJc w:val="left"/>
      <w:pPr>
        <w:ind w:left="2880" w:hanging="360"/>
      </w:pPr>
    </w:lvl>
    <w:lvl w:ilvl="4" w:tplc="6A60711C" w:tentative="1">
      <w:start w:val="1"/>
      <w:numFmt w:val="lowerLetter"/>
      <w:lvlText w:val="%5."/>
      <w:lvlJc w:val="left"/>
      <w:pPr>
        <w:ind w:left="3600" w:hanging="360"/>
      </w:pPr>
    </w:lvl>
    <w:lvl w:ilvl="5" w:tplc="9D30D95E" w:tentative="1">
      <w:start w:val="1"/>
      <w:numFmt w:val="lowerRoman"/>
      <w:lvlText w:val="%6."/>
      <w:lvlJc w:val="right"/>
      <w:pPr>
        <w:ind w:left="4320" w:hanging="180"/>
      </w:pPr>
    </w:lvl>
    <w:lvl w:ilvl="6" w:tplc="95D222A8" w:tentative="1">
      <w:start w:val="1"/>
      <w:numFmt w:val="decimal"/>
      <w:lvlText w:val="%7."/>
      <w:lvlJc w:val="left"/>
      <w:pPr>
        <w:ind w:left="5040" w:hanging="360"/>
      </w:pPr>
    </w:lvl>
    <w:lvl w:ilvl="7" w:tplc="D35049D8" w:tentative="1">
      <w:start w:val="1"/>
      <w:numFmt w:val="lowerLetter"/>
      <w:lvlText w:val="%8."/>
      <w:lvlJc w:val="left"/>
      <w:pPr>
        <w:ind w:left="5760" w:hanging="360"/>
      </w:pPr>
    </w:lvl>
    <w:lvl w:ilvl="8" w:tplc="4980443E" w:tentative="1">
      <w:start w:val="1"/>
      <w:numFmt w:val="lowerRoman"/>
      <w:lvlText w:val="%9."/>
      <w:lvlJc w:val="right"/>
      <w:pPr>
        <w:ind w:left="6480" w:hanging="180"/>
      </w:pPr>
    </w:lvl>
  </w:abstractNum>
  <w:abstractNum w:abstractNumId="176" w15:restartNumberingAfterBreak="0">
    <w:nsid w:val="6CE55E79"/>
    <w:multiLevelType w:val="multilevel"/>
    <w:tmpl w:val="1646BD00"/>
    <w:lvl w:ilvl="0">
      <w:start w:val="2"/>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7" w15:restartNumberingAfterBreak="0">
    <w:nsid w:val="6D564189"/>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6D994934"/>
    <w:multiLevelType w:val="multilevel"/>
    <w:tmpl w:val="8B78DB8E"/>
    <w:lvl w:ilvl="0">
      <w:start w:val="1"/>
      <w:numFmt w:val="decimal"/>
      <w:lvlText w:val="%1)"/>
      <w:lvlJc w:val="left"/>
      <w:rPr>
        <w:rFonts w:ascii="Calibri" w:eastAsia="Arial" w:hAnsi="Calibri" w:cs="Calibr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DB8734E"/>
    <w:multiLevelType w:val="multilevel"/>
    <w:tmpl w:val="0415001F"/>
    <w:name w:val="WW8Num376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6FB36C41"/>
    <w:multiLevelType w:val="multilevel"/>
    <w:tmpl w:val="C646E836"/>
    <w:name w:val="WW8Num375"/>
    <w:lvl w:ilvl="0">
      <w:start w:val="2"/>
      <w:numFmt w:val="decimal"/>
      <w:lvlText w:val="%1."/>
      <w:lvlJc w:val="left"/>
      <w:pPr>
        <w:tabs>
          <w:tab w:val="num" w:pos="1211"/>
        </w:tabs>
        <w:ind w:left="1211" w:hanging="360"/>
      </w:pPr>
      <w:rPr>
        <w:rFonts w:cs="Times New Roman" w:hint="default"/>
        <w:b w:val="0"/>
      </w:rPr>
    </w:lvl>
    <w:lvl w:ilvl="1">
      <w:start w:val="2"/>
      <w:numFmt w:val="decimal"/>
      <w:lvlText w:val="%1.%2."/>
      <w:lvlJc w:val="left"/>
      <w:pPr>
        <w:tabs>
          <w:tab w:val="num" w:pos="862"/>
        </w:tabs>
        <w:ind w:left="862" w:hanging="720"/>
      </w:pPr>
      <w:rPr>
        <w:rFonts w:cs="Times New Roman" w:hint="default"/>
        <w:b w:val="0"/>
        <w:color w:val="auto"/>
      </w:rPr>
    </w:lvl>
    <w:lvl w:ilvl="2">
      <w:start w:val="1"/>
      <w:numFmt w:val="decimal"/>
      <w:lvlText w:val="%1.%2.%3."/>
      <w:lvlJc w:val="left"/>
      <w:pPr>
        <w:tabs>
          <w:tab w:val="num" w:pos="1789"/>
        </w:tabs>
        <w:ind w:left="1789" w:hanging="1080"/>
      </w:pPr>
      <w:rPr>
        <w:rFonts w:cs="Times New Roman" w:hint="default"/>
      </w:rPr>
    </w:lvl>
    <w:lvl w:ilvl="3">
      <w:start w:val="1"/>
      <w:numFmt w:val="decimal"/>
      <w:lvlText w:val="%1.%2.%3.%4."/>
      <w:lvlJc w:val="left"/>
      <w:pPr>
        <w:tabs>
          <w:tab w:val="num" w:pos="2149"/>
        </w:tabs>
        <w:ind w:left="2149" w:hanging="1440"/>
      </w:pPr>
      <w:rPr>
        <w:rFonts w:cs="Times New Roman" w:hint="default"/>
      </w:rPr>
    </w:lvl>
    <w:lvl w:ilvl="4">
      <w:start w:val="1"/>
      <w:numFmt w:val="decimal"/>
      <w:lvlText w:val="%1.%2.%3.%4.%5."/>
      <w:lvlJc w:val="left"/>
      <w:pPr>
        <w:tabs>
          <w:tab w:val="num" w:pos="2149"/>
        </w:tabs>
        <w:ind w:left="2149" w:hanging="1440"/>
      </w:pPr>
      <w:rPr>
        <w:rFonts w:cs="Times New Roman" w:hint="default"/>
      </w:rPr>
    </w:lvl>
    <w:lvl w:ilvl="5">
      <w:start w:val="1"/>
      <w:numFmt w:val="decimal"/>
      <w:lvlText w:val="%1.%2.%3.%4.%5.%6."/>
      <w:lvlJc w:val="left"/>
      <w:pPr>
        <w:tabs>
          <w:tab w:val="num" w:pos="2509"/>
        </w:tabs>
        <w:ind w:left="2509" w:hanging="1800"/>
      </w:pPr>
      <w:rPr>
        <w:rFonts w:cs="Times New Roman" w:hint="default"/>
      </w:rPr>
    </w:lvl>
    <w:lvl w:ilvl="6">
      <w:start w:val="1"/>
      <w:numFmt w:val="decimal"/>
      <w:lvlText w:val="%1.%2.%3.%4.%5.%6.%7."/>
      <w:lvlJc w:val="left"/>
      <w:pPr>
        <w:tabs>
          <w:tab w:val="num" w:pos="2869"/>
        </w:tabs>
        <w:ind w:left="2869" w:hanging="2160"/>
      </w:pPr>
      <w:rPr>
        <w:rFonts w:cs="Times New Roman" w:hint="default"/>
      </w:rPr>
    </w:lvl>
    <w:lvl w:ilvl="7">
      <w:start w:val="1"/>
      <w:numFmt w:val="decimal"/>
      <w:lvlText w:val="%1.%2.%3.%4.%5.%6.%7.%8."/>
      <w:lvlJc w:val="left"/>
      <w:pPr>
        <w:tabs>
          <w:tab w:val="num" w:pos="3229"/>
        </w:tabs>
        <w:ind w:left="3229" w:hanging="2520"/>
      </w:pPr>
      <w:rPr>
        <w:rFonts w:cs="Times New Roman" w:hint="default"/>
      </w:rPr>
    </w:lvl>
    <w:lvl w:ilvl="8">
      <w:start w:val="1"/>
      <w:numFmt w:val="decimal"/>
      <w:lvlText w:val="%1.%2.%3.%4.%5.%6.%7.%8.%9."/>
      <w:lvlJc w:val="left"/>
      <w:pPr>
        <w:tabs>
          <w:tab w:val="num" w:pos="3589"/>
        </w:tabs>
        <w:ind w:left="3589" w:hanging="2880"/>
      </w:pPr>
      <w:rPr>
        <w:rFonts w:cs="Times New Roman" w:hint="default"/>
      </w:rPr>
    </w:lvl>
  </w:abstractNum>
  <w:abstractNum w:abstractNumId="181" w15:restartNumberingAfterBreak="0">
    <w:nsid w:val="70B36049"/>
    <w:multiLevelType w:val="hybridMultilevel"/>
    <w:tmpl w:val="2ADECCD6"/>
    <w:lvl w:ilvl="0" w:tplc="2104E336">
      <w:start w:val="1"/>
      <w:numFmt w:val="decimal"/>
      <w:lvlText w:val="%1)"/>
      <w:lvlJc w:val="left"/>
      <w:pPr>
        <w:ind w:left="720" w:hanging="360"/>
      </w:pPr>
    </w:lvl>
    <w:lvl w:ilvl="1" w:tplc="290CF84A" w:tentative="1">
      <w:start w:val="1"/>
      <w:numFmt w:val="lowerLetter"/>
      <w:lvlText w:val="%2."/>
      <w:lvlJc w:val="left"/>
      <w:pPr>
        <w:ind w:left="1440" w:hanging="360"/>
      </w:pPr>
    </w:lvl>
    <w:lvl w:ilvl="2" w:tplc="F500B03E" w:tentative="1">
      <w:start w:val="1"/>
      <w:numFmt w:val="lowerRoman"/>
      <w:lvlText w:val="%3."/>
      <w:lvlJc w:val="right"/>
      <w:pPr>
        <w:ind w:left="2160" w:hanging="180"/>
      </w:pPr>
    </w:lvl>
    <w:lvl w:ilvl="3" w:tplc="E4E49214" w:tentative="1">
      <w:start w:val="1"/>
      <w:numFmt w:val="decimal"/>
      <w:lvlText w:val="%4."/>
      <w:lvlJc w:val="left"/>
      <w:pPr>
        <w:ind w:left="2880" w:hanging="360"/>
      </w:pPr>
    </w:lvl>
    <w:lvl w:ilvl="4" w:tplc="9FA62874" w:tentative="1">
      <w:start w:val="1"/>
      <w:numFmt w:val="lowerLetter"/>
      <w:lvlText w:val="%5."/>
      <w:lvlJc w:val="left"/>
      <w:pPr>
        <w:ind w:left="3600" w:hanging="360"/>
      </w:pPr>
    </w:lvl>
    <w:lvl w:ilvl="5" w:tplc="2D28CD0C" w:tentative="1">
      <w:start w:val="1"/>
      <w:numFmt w:val="lowerRoman"/>
      <w:lvlText w:val="%6."/>
      <w:lvlJc w:val="right"/>
      <w:pPr>
        <w:ind w:left="4320" w:hanging="180"/>
      </w:pPr>
    </w:lvl>
    <w:lvl w:ilvl="6" w:tplc="E440FF70" w:tentative="1">
      <w:start w:val="1"/>
      <w:numFmt w:val="decimal"/>
      <w:lvlText w:val="%7."/>
      <w:lvlJc w:val="left"/>
      <w:pPr>
        <w:ind w:left="5040" w:hanging="360"/>
      </w:pPr>
    </w:lvl>
    <w:lvl w:ilvl="7" w:tplc="25D2744A" w:tentative="1">
      <w:start w:val="1"/>
      <w:numFmt w:val="lowerLetter"/>
      <w:lvlText w:val="%8."/>
      <w:lvlJc w:val="left"/>
      <w:pPr>
        <w:ind w:left="5760" w:hanging="360"/>
      </w:pPr>
    </w:lvl>
    <w:lvl w:ilvl="8" w:tplc="B4ACE2EC" w:tentative="1">
      <w:start w:val="1"/>
      <w:numFmt w:val="lowerRoman"/>
      <w:lvlText w:val="%9."/>
      <w:lvlJc w:val="right"/>
      <w:pPr>
        <w:ind w:left="6480" w:hanging="180"/>
      </w:pPr>
    </w:lvl>
  </w:abstractNum>
  <w:abstractNum w:abstractNumId="182" w15:restartNumberingAfterBreak="0">
    <w:nsid w:val="72B43182"/>
    <w:multiLevelType w:val="multilevel"/>
    <w:tmpl w:val="B29ED360"/>
    <w:name w:val="WW8Num373"/>
    <w:lvl w:ilvl="0">
      <w:start w:val="1"/>
      <w:numFmt w:val="decimal"/>
      <w:lvlText w:val="%1."/>
      <w:lvlJc w:val="left"/>
      <w:pPr>
        <w:tabs>
          <w:tab w:val="num" w:pos="1211"/>
        </w:tabs>
        <w:ind w:left="1211" w:hanging="360"/>
      </w:pPr>
      <w:rPr>
        <w:rFonts w:cs="Times New Roman" w:hint="default"/>
        <w:b w:val="0"/>
      </w:rPr>
    </w:lvl>
    <w:lvl w:ilvl="1">
      <w:start w:val="1"/>
      <w:numFmt w:val="decimal"/>
      <w:lvlText w:val="%1.%2."/>
      <w:lvlJc w:val="left"/>
      <w:pPr>
        <w:tabs>
          <w:tab w:val="num" w:pos="862"/>
        </w:tabs>
        <w:ind w:left="862" w:hanging="720"/>
      </w:pPr>
      <w:rPr>
        <w:rFonts w:cs="Times New Roman" w:hint="default"/>
        <w:b w:val="0"/>
        <w:color w:val="auto"/>
      </w:rPr>
    </w:lvl>
    <w:lvl w:ilvl="2">
      <w:start w:val="1"/>
      <w:numFmt w:val="decimal"/>
      <w:lvlText w:val="%1.%2.%3."/>
      <w:lvlJc w:val="left"/>
      <w:pPr>
        <w:tabs>
          <w:tab w:val="num" w:pos="1789"/>
        </w:tabs>
        <w:ind w:left="1789" w:hanging="1080"/>
      </w:pPr>
      <w:rPr>
        <w:rFonts w:cs="Times New Roman" w:hint="default"/>
      </w:rPr>
    </w:lvl>
    <w:lvl w:ilvl="3">
      <w:start w:val="1"/>
      <w:numFmt w:val="decimal"/>
      <w:lvlText w:val="%1.%2.%3.%4."/>
      <w:lvlJc w:val="left"/>
      <w:pPr>
        <w:tabs>
          <w:tab w:val="num" w:pos="2149"/>
        </w:tabs>
        <w:ind w:left="2149" w:hanging="1440"/>
      </w:pPr>
      <w:rPr>
        <w:rFonts w:cs="Times New Roman" w:hint="default"/>
      </w:rPr>
    </w:lvl>
    <w:lvl w:ilvl="4">
      <w:start w:val="1"/>
      <w:numFmt w:val="decimal"/>
      <w:lvlText w:val="%1.%2.%3.%4.%5."/>
      <w:lvlJc w:val="left"/>
      <w:pPr>
        <w:tabs>
          <w:tab w:val="num" w:pos="2149"/>
        </w:tabs>
        <w:ind w:left="2149" w:hanging="1440"/>
      </w:pPr>
      <w:rPr>
        <w:rFonts w:cs="Times New Roman" w:hint="default"/>
      </w:rPr>
    </w:lvl>
    <w:lvl w:ilvl="5">
      <w:start w:val="1"/>
      <w:numFmt w:val="decimal"/>
      <w:lvlText w:val="%1.%2.%3.%4.%5.%6."/>
      <w:lvlJc w:val="left"/>
      <w:pPr>
        <w:tabs>
          <w:tab w:val="num" w:pos="2509"/>
        </w:tabs>
        <w:ind w:left="2509" w:hanging="1800"/>
      </w:pPr>
      <w:rPr>
        <w:rFonts w:cs="Times New Roman" w:hint="default"/>
      </w:rPr>
    </w:lvl>
    <w:lvl w:ilvl="6">
      <w:start w:val="1"/>
      <w:numFmt w:val="decimal"/>
      <w:lvlText w:val="%1.%2.%3.%4.%5.%6.%7."/>
      <w:lvlJc w:val="left"/>
      <w:pPr>
        <w:tabs>
          <w:tab w:val="num" w:pos="2869"/>
        </w:tabs>
        <w:ind w:left="2869" w:hanging="2160"/>
      </w:pPr>
      <w:rPr>
        <w:rFonts w:cs="Times New Roman" w:hint="default"/>
      </w:rPr>
    </w:lvl>
    <w:lvl w:ilvl="7">
      <w:start w:val="1"/>
      <w:numFmt w:val="decimal"/>
      <w:lvlText w:val="%1.%2.%3.%4.%5.%6.%7.%8."/>
      <w:lvlJc w:val="left"/>
      <w:pPr>
        <w:tabs>
          <w:tab w:val="num" w:pos="3229"/>
        </w:tabs>
        <w:ind w:left="3229" w:hanging="2520"/>
      </w:pPr>
      <w:rPr>
        <w:rFonts w:cs="Times New Roman" w:hint="default"/>
      </w:rPr>
    </w:lvl>
    <w:lvl w:ilvl="8">
      <w:start w:val="1"/>
      <w:numFmt w:val="decimal"/>
      <w:lvlText w:val="%1.%2.%3.%4.%5.%6.%7.%8.%9."/>
      <w:lvlJc w:val="left"/>
      <w:pPr>
        <w:tabs>
          <w:tab w:val="num" w:pos="3589"/>
        </w:tabs>
        <w:ind w:left="3589" w:hanging="2880"/>
      </w:pPr>
      <w:rPr>
        <w:rFonts w:cs="Times New Roman" w:hint="default"/>
      </w:rPr>
    </w:lvl>
  </w:abstractNum>
  <w:abstractNum w:abstractNumId="183" w15:restartNumberingAfterBreak="0">
    <w:nsid w:val="72E059DD"/>
    <w:multiLevelType w:val="hybridMultilevel"/>
    <w:tmpl w:val="6C5A1434"/>
    <w:styleLink w:val="ImportedStyle8"/>
    <w:lvl w:ilvl="0" w:tplc="ED3C9AAC">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932E6D8">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B82DA3E">
      <w:start w:val="1"/>
      <w:numFmt w:val="lowerRoman"/>
      <w:lvlText w:val="%3."/>
      <w:lvlJc w:val="left"/>
      <w:pPr>
        <w:ind w:left="1797"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6FACE7C">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8C2E08">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F1ACFEE">
      <w:start w:val="1"/>
      <w:numFmt w:val="lowerRoman"/>
      <w:lvlText w:val="%6."/>
      <w:lvlJc w:val="left"/>
      <w:pPr>
        <w:ind w:left="3957"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E70F8B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0764E36">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9E0932C">
      <w:start w:val="1"/>
      <w:numFmt w:val="lowerRoman"/>
      <w:lvlText w:val="%9."/>
      <w:lvlJc w:val="left"/>
      <w:pPr>
        <w:ind w:left="6117"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84" w15:restartNumberingAfterBreak="0">
    <w:nsid w:val="73FE1E82"/>
    <w:multiLevelType w:val="multilevel"/>
    <w:tmpl w:val="58E0055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746B7601"/>
    <w:multiLevelType w:val="multilevel"/>
    <w:tmpl w:val="1EE812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6" w15:restartNumberingAfterBreak="0">
    <w:nsid w:val="751C7367"/>
    <w:multiLevelType w:val="hybridMultilevel"/>
    <w:tmpl w:val="18143698"/>
    <w:lvl w:ilvl="0" w:tplc="D6369018">
      <w:start w:val="1"/>
      <w:numFmt w:val="decimal"/>
      <w:lvlText w:val="%1)"/>
      <w:lvlJc w:val="left"/>
      <w:pPr>
        <w:ind w:left="1080" w:hanging="360"/>
      </w:pPr>
    </w:lvl>
    <w:lvl w:ilvl="1" w:tplc="873EFEA6">
      <w:start w:val="1"/>
      <w:numFmt w:val="lowerLetter"/>
      <w:lvlText w:val="%2."/>
      <w:lvlJc w:val="left"/>
      <w:pPr>
        <w:ind w:left="1800" w:hanging="360"/>
      </w:pPr>
    </w:lvl>
    <w:lvl w:ilvl="2" w:tplc="C5A6F748" w:tentative="1">
      <w:start w:val="1"/>
      <w:numFmt w:val="lowerRoman"/>
      <w:lvlText w:val="%3."/>
      <w:lvlJc w:val="right"/>
      <w:pPr>
        <w:ind w:left="2520" w:hanging="180"/>
      </w:pPr>
    </w:lvl>
    <w:lvl w:ilvl="3" w:tplc="3C66686E" w:tentative="1">
      <w:start w:val="1"/>
      <w:numFmt w:val="decimal"/>
      <w:lvlText w:val="%4."/>
      <w:lvlJc w:val="left"/>
      <w:pPr>
        <w:ind w:left="3240" w:hanging="360"/>
      </w:pPr>
    </w:lvl>
    <w:lvl w:ilvl="4" w:tplc="D07E1086" w:tentative="1">
      <w:start w:val="1"/>
      <w:numFmt w:val="lowerLetter"/>
      <w:lvlText w:val="%5."/>
      <w:lvlJc w:val="left"/>
      <w:pPr>
        <w:ind w:left="3960" w:hanging="360"/>
      </w:pPr>
    </w:lvl>
    <w:lvl w:ilvl="5" w:tplc="29F02A6C" w:tentative="1">
      <w:start w:val="1"/>
      <w:numFmt w:val="lowerRoman"/>
      <w:lvlText w:val="%6."/>
      <w:lvlJc w:val="right"/>
      <w:pPr>
        <w:ind w:left="4680" w:hanging="180"/>
      </w:pPr>
    </w:lvl>
    <w:lvl w:ilvl="6" w:tplc="F51E3D4A" w:tentative="1">
      <w:start w:val="1"/>
      <w:numFmt w:val="decimal"/>
      <w:lvlText w:val="%7."/>
      <w:lvlJc w:val="left"/>
      <w:pPr>
        <w:ind w:left="5400" w:hanging="360"/>
      </w:pPr>
    </w:lvl>
    <w:lvl w:ilvl="7" w:tplc="AA88D5CA" w:tentative="1">
      <w:start w:val="1"/>
      <w:numFmt w:val="lowerLetter"/>
      <w:lvlText w:val="%8."/>
      <w:lvlJc w:val="left"/>
      <w:pPr>
        <w:ind w:left="6120" w:hanging="360"/>
      </w:pPr>
    </w:lvl>
    <w:lvl w:ilvl="8" w:tplc="5148CB60" w:tentative="1">
      <w:start w:val="1"/>
      <w:numFmt w:val="lowerRoman"/>
      <w:lvlText w:val="%9."/>
      <w:lvlJc w:val="right"/>
      <w:pPr>
        <w:ind w:left="6840" w:hanging="180"/>
      </w:pPr>
    </w:lvl>
  </w:abstractNum>
  <w:abstractNum w:abstractNumId="187" w15:restartNumberingAfterBreak="0">
    <w:nsid w:val="7AE31C81"/>
    <w:multiLevelType w:val="multilevel"/>
    <w:tmpl w:val="9C9801A2"/>
    <w:lvl w:ilvl="0">
      <w:start w:val="1"/>
      <w:numFmt w:val="decimal"/>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8" w15:restartNumberingAfterBreak="0">
    <w:nsid w:val="7CAF08F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7CC43718"/>
    <w:multiLevelType w:val="hybridMultilevel"/>
    <w:tmpl w:val="BA5CFE6A"/>
    <w:lvl w:ilvl="0" w:tplc="CBF2AB22">
      <w:start w:val="1"/>
      <w:numFmt w:val="decimal"/>
      <w:lvlText w:val="%1)"/>
      <w:lvlJc w:val="left"/>
      <w:pPr>
        <w:ind w:left="1675" w:hanging="360"/>
      </w:pPr>
    </w:lvl>
    <w:lvl w:ilvl="1" w:tplc="EBF47E3C" w:tentative="1">
      <w:start w:val="1"/>
      <w:numFmt w:val="lowerLetter"/>
      <w:lvlText w:val="%2."/>
      <w:lvlJc w:val="left"/>
      <w:pPr>
        <w:ind w:left="2395" w:hanging="360"/>
      </w:pPr>
    </w:lvl>
    <w:lvl w:ilvl="2" w:tplc="41523C26" w:tentative="1">
      <w:start w:val="1"/>
      <w:numFmt w:val="lowerRoman"/>
      <w:lvlText w:val="%3."/>
      <w:lvlJc w:val="right"/>
      <w:pPr>
        <w:ind w:left="3115" w:hanging="180"/>
      </w:pPr>
    </w:lvl>
    <w:lvl w:ilvl="3" w:tplc="0918561E" w:tentative="1">
      <w:start w:val="1"/>
      <w:numFmt w:val="decimal"/>
      <w:lvlText w:val="%4."/>
      <w:lvlJc w:val="left"/>
      <w:pPr>
        <w:ind w:left="3835" w:hanging="360"/>
      </w:pPr>
    </w:lvl>
    <w:lvl w:ilvl="4" w:tplc="35A0B98C" w:tentative="1">
      <w:start w:val="1"/>
      <w:numFmt w:val="lowerLetter"/>
      <w:lvlText w:val="%5."/>
      <w:lvlJc w:val="left"/>
      <w:pPr>
        <w:ind w:left="4555" w:hanging="360"/>
      </w:pPr>
    </w:lvl>
    <w:lvl w:ilvl="5" w:tplc="D50812EE" w:tentative="1">
      <w:start w:val="1"/>
      <w:numFmt w:val="lowerRoman"/>
      <w:lvlText w:val="%6."/>
      <w:lvlJc w:val="right"/>
      <w:pPr>
        <w:ind w:left="5275" w:hanging="180"/>
      </w:pPr>
    </w:lvl>
    <w:lvl w:ilvl="6" w:tplc="B70AA9B8" w:tentative="1">
      <w:start w:val="1"/>
      <w:numFmt w:val="decimal"/>
      <w:lvlText w:val="%7."/>
      <w:lvlJc w:val="left"/>
      <w:pPr>
        <w:ind w:left="5995" w:hanging="360"/>
      </w:pPr>
    </w:lvl>
    <w:lvl w:ilvl="7" w:tplc="9746F678" w:tentative="1">
      <w:start w:val="1"/>
      <w:numFmt w:val="lowerLetter"/>
      <w:lvlText w:val="%8."/>
      <w:lvlJc w:val="left"/>
      <w:pPr>
        <w:ind w:left="6715" w:hanging="360"/>
      </w:pPr>
    </w:lvl>
    <w:lvl w:ilvl="8" w:tplc="FB8A6D00" w:tentative="1">
      <w:start w:val="1"/>
      <w:numFmt w:val="lowerRoman"/>
      <w:lvlText w:val="%9."/>
      <w:lvlJc w:val="right"/>
      <w:pPr>
        <w:ind w:left="7435" w:hanging="180"/>
      </w:pPr>
    </w:lvl>
  </w:abstractNum>
  <w:abstractNum w:abstractNumId="190" w15:restartNumberingAfterBreak="0">
    <w:nsid w:val="7E2533AD"/>
    <w:multiLevelType w:val="hybridMultilevel"/>
    <w:tmpl w:val="70609AEA"/>
    <w:lvl w:ilvl="0" w:tplc="A11C6030">
      <w:start w:val="1"/>
      <w:numFmt w:val="lowerLetter"/>
      <w:lvlText w:val="%1)"/>
      <w:lvlJc w:val="left"/>
      <w:pPr>
        <w:ind w:left="1429" w:hanging="360"/>
      </w:pPr>
    </w:lvl>
    <w:lvl w:ilvl="1" w:tplc="71600C92">
      <w:start w:val="1"/>
      <w:numFmt w:val="lowerLetter"/>
      <w:lvlText w:val="%2)"/>
      <w:lvlJc w:val="left"/>
      <w:pPr>
        <w:ind w:left="2149" w:hanging="360"/>
      </w:pPr>
    </w:lvl>
    <w:lvl w:ilvl="2" w:tplc="BDEE08E6">
      <w:start w:val="1"/>
      <w:numFmt w:val="lowerRoman"/>
      <w:lvlText w:val="%3."/>
      <w:lvlJc w:val="right"/>
      <w:pPr>
        <w:ind w:left="2869" w:hanging="180"/>
      </w:pPr>
    </w:lvl>
    <w:lvl w:ilvl="3" w:tplc="DC3ECE9C" w:tentative="1">
      <w:start w:val="1"/>
      <w:numFmt w:val="decimal"/>
      <w:lvlText w:val="%4."/>
      <w:lvlJc w:val="left"/>
      <w:pPr>
        <w:ind w:left="3589" w:hanging="360"/>
      </w:pPr>
    </w:lvl>
    <w:lvl w:ilvl="4" w:tplc="B308EAB2" w:tentative="1">
      <w:start w:val="1"/>
      <w:numFmt w:val="lowerLetter"/>
      <w:lvlText w:val="%5."/>
      <w:lvlJc w:val="left"/>
      <w:pPr>
        <w:ind w:left="4309" w:hanging="360"/>
      </w:pPr>
    </w:lvl>
    <w:lvl w:ilvl="5" w:tplc="56127F84" w:tentative="1">
      <w:start w:val="1"/>
      <w:numFmt w:val="lowerRoman"/>
      <w:lvlText w:val="%6."/>
      <w:lvlJc w:val="right"/>
      <w:pPr>
        <w:ind w:left="5029" w:hanging="180"/>
      </w:pPr>
    </w:lvl>
    <w:lvl w:ilvl="6" w:tplc="5AE0D0E2" w:tentative="1">
      <w:start w:val="1"/>
      <w:numFmt w:val="decimal"/>
      <w:lvlText w:val="%7."/>
      <w:lvlJc w:val="left"/>
      <w:pPr>
        <w:ind w:left="5749" w:hanging="360"/>
      </w:pPr>
    </w:lvl>
    <w:lvl w:ilvl="7" w:tplc="EB907BA6" w:tentative="1">
      <w:start w:val="1"/>
      <w:numFmt w:val="lowerLetter"/>
      <w:lvlText w:val="%8."/>
      <w:lvlJc w:val="left"/>
      <w:pPr>
        <w:ind w:left="6469" w:hanging="360"/>
      </w:pPr>
    </w:lvl>
    <w:lvl w:ilvl="8" w:tplc="F702D128" w:tentative="1">
      <w:start w:val="1"/>
      <w:numFmt w:val="lowerRoman"/>
      <w:lvlText w:val="%9."/>
      <w:lvlJc w:val="right"/>
      <w:pPr>
        <w:ind w:left="7189" w:hanging="180"/>
      </w:pPr>
    </w:lvl>
  </w:abstractNum>
  <w:abstractNum w:abstractNumId="191" w15:restartNumberingAfterBreak="0">
    <w:nsid w:val="7ECC1D4A"/>
    <w:multiLevelType w:val="multilevel"/>
    <w:tmpl w:val="63A88DA0"/>
    <w:name w:val="WW8Num3732"/>
    <w:lvl w:ilvl="0">
      <w:start w:val="10"/>
      <w:numFmt w:val="decimal"/>
      <w:lvlText w:val="%1."/>
      <w:lvlJc w:val="left"/>
      <w:pPr>
        <w:tabs>
          <w:tab w:val="num" w:pos="502"/>
        </w:tabs>
        <w:ind w:left="502" w:hanging="360"/>
      </w:pPr>
      <w:rPr>
        <w:rFonts w:cs="Times New Roman" w:hint="default"/>
        <w:b w:val="0"/>
        <w:sz w:val="24"/>
        <w:szCs w:val="24"/>
      </w:rPr>
    </w:lvl>
    <w:lvl w:ilvl="1">
      <w:start w:val="1"/>
      <w:numFmt w:val="decimal"/>
      <w:lvlText w:val="%1.%2."/>
      <w:lvlJc w:val="left"/>
      <w:pPr>
        <w:tabs>
          <w:tab w:val="num" w:pos="862"/>
        </w:tabs>
        <w:ind w:left="862" w:hanging="720"/>
      </w:pPr>
      <w:rPr>
        <w:rFonts w:cs="Times New Roman" w:hint="default"/>
        <w:b w:val="0"/>
        <w:color w:val="auto"/>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92" w15:restartNumberingAfterBreak="0">
    <w:nsid w:val="7F0D60BD"/>
    <w:multiLevelType w:val="multilevel"/>
    <w:tmpl w:val="6F94DADC"/>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7FB52671"/>
    <w:multiLevelType w:val="hybridMultilevel"/>
    <w:tmpl w:val="A7C8392E"/>
    <w:lvl w:ilvl="0" w:tplc="03E2457C">
      <w:start w:val="1"/>
      <w:numFmt w:val="decimal"/>
      <w:lvlText w:val="%1."/>
      <w:lvlJc w:val="left"/>
      <w:pPr>
        <w:ind w:left="720" w:hanging="360"/>
      </w:pPr>
    </w:lvl>
    <w:lvl w:ilvl="1" w:tplc="F3687032" w:tentative="1">
      <w:start w:val="1"/>
      <w:numFmt w:val="lowerLetter"/>
      <w:lvlText w:val="%2."/>
      <w:lvlJc w:val="left"/>
      <w:pPr>
        <w:ind w:left="1440" w:hanging="360"/>
      </w:pPr>
    </w:lvl>
    <w:lvl w:ilvl="2" w:tplc="A2D40856" w:tentative="1">
      <w:start w:val="1"/>
      <w:numFmt w:val="lowerRoman"/>
      <w:lvlText w:val="%3."/>
      <w:lvlJc w:val="right"/>
      <w:pPr>
        <w:ind w:left="2160" w:hanging="180"/>
      </w:pPr>
    </w:lvl>
    <w:lvl w:ilvl="3" w:tplc="4976C91C" w:tentative="1">
      <w:start w:val="1"/>
      <w:numFmt w:val="decimal"/>
      <w:lvlText w:val="%4."/>
      <w:lvlJc w:val="left"/>
      <w:pPr>
        <w:ind w:left="2880" w:hanging="360"/>
      </w:pPr>
    </w:lvl>
    <w:lvl w:ilvl="4" w:tplc="AB64D180" w:tentative="1">
      <w:start w:val="1"/>
      <w:numFmt w:val="lowerLetter"/>
      <w:lvlText w:val="%5."/>
      <w:lvlJc w:val="left"/>
      <w:pPr>
        <w:ind w:left="3600" w:hanging="360"/>
      </w:pPr>
    </w:lvl>
    <w:lvl w:ilvl="5" w:tplc="A574CB3C" w:tentative="1">
      <w:start w:val="1"/>
      <w:numFmt w:val="lowerRoman"/>
      <w:lvlText w:val="%6."/>
      <w:lvlJc w:val="right"/>
      <w:pPr>
        <w:ind w:left="4320" w:hanging="180"/>
      </w:pPr>
    </w:lvl>
    <w:lvl w:ilvl="6" w:tplc="678CCC64" w:tentative="1">
      <w:start w:val="1"/>
      <w:numFmt w:val="decimal"/>
      <w:lvlText w:val="%7."/>
      <w:lvlJc w:val="left"/>
      <w:pPr>
        <w:ind w:left="5040" w:hanging="360"/>
      </w:pPr>
    </w:lvl>
    <w:lvl w:ilvl="7" w:tplc="9654B7F8" w:tentative="1">
      <w:start w:val="1"/>
      <w:numFmt w:val="lowerLetter"/>
      <w:lvlText w:val="%8."/>
      <w:lvlJc w:val="left"/>
      <w:pPr>
        <w:ind w:left="5760" w:hanging="360"/>
      </w:pPr>
    </w:lvl>
    <w:lvl w:ilvl="8" w:tplc="19F2E114" w:tentative="1">
      <w:start w:val="1"/>
      <w:numFmt w:val="lowerRoman"/>
      <w:lvlText w:val="%9."/>
      <w:lvlJc w:val="right"/>
      <w:pPr>
        <w:ind w:left="6480" w:hanging="180"/>
      </w:pPr>
    </w:lvl>
  </w:abstractNum>
  <w:abstractNum w:abstractNumId="194" w15:restartNumberingAfterBreak="0">
    <w:nsid w:val="7FE075C5"/>
    <w:multiLevelType w:val="hybridMultilevel"/>
    <w:tmpl w:val="FE0E0FBE"/>
    <w:lvl w:ilvl="0" w:tplc="D0B07FAE">
      <w:start w:val="1"/>
      <w:numFmt w:val="decimal"/>
      <w:lvlText w:val="%1."/>
      <w:lvlJc w:val="left"/>
      <w:pPr>
        <w:ind w:left="720" w:hanging="360"/>
      </w:pPr>
    </w:lvl>
    <w:lvl w:ilvl="1" w:tplc="BD10B624">
      <w:start w:val="1"/>
      <w:numFmt w:val="lowerLetter"/>
      <w:lvlText w:val="%2."/>
      <w:lvlJc w:val="left"/>
      <w:pPr>
        <w:ind w:left="1440" w:hanging="360"/>
      </w:pPr>
    </w:lvl>
    <w:lvl w:ilvl="2" w:tplc="3054694C" w:tentative="1">
      <w:start w:val="1"/>
      <w:numFmt w:val="lowerRoman"/>
      <w:lvlText w:val="%3."/>
      <w:lvlJc w:val="right"/>
      <w:pPr>
        <w:ind w:left="2160" w:hanging="180"/>
      </w:pPr>
    </w:lvl>
    <w:lvl w:ilvl="3" w:tplc="EB0E3FCC" w:tentative="1">
      <w:start w:val="1"/>
      <w:numFmt w:val="decimal"/>
      <w:lvlText w:val="%4."/>
      <w:lvlJc w:val="left"/>
      <w:pPr>
        <w:ind w:left="2880" w:hanging="360"/>
      </w:pPr>
    </w:lvl>
    <w:lvl w:ilvl="4" w:tplc="CEB6D5B0" w:tentative="1">
      <w:start w:val="1"/>
      <w:numFmt w:val="lowerLetter"/>
      <w:lvlText w:val="%5."/>
      <w:lvlJc w:val="left"/>
      <w:pPr>
        <w:ind w:left="3600" w:hanging="360"/>
      </w:pPr>
    </w:lvl>
    <w:lvl w:ilvl="5" w:tplc="559A561E" w:tentative="1">
      <w:start w:val="1"/>
      <w:numFmt w:val="lowerRoman"/>
      <w:lvlText w:val="%6."/>
      <w:lvlJc w:val="right"/>
      <w:pPr>
        <w:ind w:left="4320" w:hanging="180"/>
      </w:pPr>
    </w:lvl>
    <w:lvl w:ilvl="6" w:tplc="154AFBBC" w:tentative="1">
      <w:start w:val="1"/>
      <w:numFmt w:val="decimal"/>
      <w:lvlText w:val="%7."/>
      <w:lvlJc w:val="left"/>
      <w:pPr>
        <w:ind w:left="5040" w:hanging="360"/>
      </w:pPr>
    </w:lvl>
    <w:lvl w:ilvl="7" w:tplc="F3FA4BA4" w:tentative="1">
      <w:start w:val="1"/>
      <w:numFmt w:val="lowerLetter"/>
      <w:lvlText w:val="%8."/>
      <w:lvlJc w:val="left"/>
      <w:pPr>
        <w:ind w:left="5760" w:hanging="360"/>
      </w:pPr>
    </w:lvl>
    <w:lvl w:ilvl="8" w:tplc="61602D9E" w:tentative="1">
      <w:start w:val="1"/>
      <w:numFmt w:val="lowerRoman"/>
      <w:lvlText w:val="%9."/>
      <w:lvlJc w:val="right"/>
      <w:pPr>
        <w:ind w:left="6480" w:hanging="180"/>
      </w:pPr>
    </w:lvl>
  </w:abstractNum>
  <w:num w:numId="1">
    <w:abstractNumId w:val="12"/>
  </w:num>
  <w:num w:numId="2">
    <w:abstractNumId w:val="10"/>
  </w:num>
  <w:num w:numId="3">
    <w:abstractNumId w:val="106"/>
    <w:lvlOverride w:ilvl="1">
      <w:lvl w:ilvl="1">
        <w:start w:val="1"/>
        <w:numFmt w:val="decimal"/>
        <w:lvlText w:val="3.%2."/>
        <w:lvlJc w:val="left"/>
        <w:pPr>
          <w:tabs>
            <w:tab w:val="num" w:pos="720"/>
          </w:tabs>
          <w:ind w:left="720" w:hanging="720"/>
        </w:pPr>
        <w:rPr>
          <w:rFonts w:cs="Times New Roman" w:hint="default"/>
          <w:b w:val="0"/>
          <w:sz w:val="24"/>
          <w:szCs w:val="24"/>
        </w:rPr>
      </w:lvl>
    </w:lvlOverride>
  </w:num>
  <w:num w:numId="4">
    <w:abstractNumId w:val="62"/>
  </w:num>
  <w:num w:numId="5">
    <w:abstractNumId w:val="137"/>
  </w:num>
  <w:num w:numId="6">
    <w:abstractNumId w:val="165"/>
  </w:num>
  <w:num w:numId="7">
    <w:abstractNumId w:val="124"/>
  </w:num>
  <w:num w:numId="8">
    <w:abstractNumId w:val="43"/>
  </w:num>
  <w:num w:numId="9">
    <w:abstractNumId w:val="0"/>
  </w:num>
  <w:num w:numId="10">
    <w:abstractNumId w:val="1"/>
  </w:num>
  <w:num w:numId="11">
    <w:abstractNumId w:val="131"/>
  </w:num>
  <w:num w:numId="12">
    <w:abstractNumId w:val="115"/>
  </w:num>
  <w:num w:numId="13">
    <w:abstractNumId w:val="139"/>
  </w:num>
  <w:num w:numId="14">
    <w:abstractNumId w:val="145"/>
  </w:num>
  <w:num w:numId="15">
    <w:abstractNumId w:val="76"/>
  </w:num>
  <w:num w:numId="16">
    <w:abstractNumId w:val="79"/>
  </w:num>
  <w:num w:numId="17">
    <w:abstractNumId w:val="63"/>
  </w:num>
  <w:num w:numId="18">
    <w:abstractNumId w:val="52"/>
  </w:num>
  <w:num w:numId="19">
    <w:abstractNumId w:val="42"/>
  </w:num>
  <w:num w:numId="20">
    <w:abstractNumId w:val="41"/>
  </w:num>
  <w:num w:numId="21">
    <w:abstractNumId w:val="157"/>
  </w:num>
  <w:num w:numId="22">
    <w:abstractNumId w:val="193"/>
  </w:num>
  <w:num w:numId="23">
    <w:abstractNumId w:val="46"/>
  </w:num>
  <w:num w:numId="24">
    <w:abstractNumId w:val="46"/>
    <w:lvlOverride w:ilvl="0">
      <w:lvl w:ilvl="0">
        <w:numFmt w:val="decimal"/>
        <w:lvlText w:val=""/>
        <w:lvlJc w:val="left"/>
      </w:lvl>
    </w:lvlOverride>
    <w:lvlOverride w:ilvl="1">
      <w:lvl w:ilvl="1">
        <w:numFmt w:val="lowerLetter"/>
        <w:lvlText w:val="%2."/>
        <w:lvlJc w:val="left"/>
      </w:lvl>
    </w:lvlOverride>
  </w:num>
  <w:num w:numId="25">
    <w:abstractNumId w:val="101"/>
  </w:num>
  <w:num w:numId="26">
    <w:abstractNumId w:val="30"/>
  </w:num>
  <w:num w:numId="27">
    <w:abstractNumId w:val="146"/>
  </w:num>
  <w:num w:numId="28">
    <w:abstractNumId w:val="122"/>
  </w:num>
  <w:num w:numId="29">
    <w:abstractNumId w:val="121"/>
  </w:num>
  <w:num w:numId="30">
    <w:abstractNumId w:val="171"/>
  </w:num>
  <w:num w:numId="31">
    <w:abstractNumId w:val="154"/>
  </w:num>
  <w:num w:numId="32">
    <w:abstractNumId w:val="102"/>
  </w:num>
  <w:num w:numId="33">
    <w:abstractNumId w:val="75"/>
  </w:num>
  <w:num w:numId="34">
    <w:abstractNumId w:val="26"/>
  </w:num>
  <w:num w:numId="35">
    <w:abstractNumId w:val="34"/>
  </w:num>
  <w:num w:numId="36">
    <w:abstractNumId w:val="69"/>
  </w:num>
  <w:num w:numId="37">
    <w:abstractNumId w:val="190"/>
  </w:num>
  <w:num w:numId="38">
    <w:abstractNumId w:val="128"/>
  </w:num>
  <w:num w:numId="39">
    <w:abstractNumId w:val="100"/>
  </w:num>
  <w:num w:numId="40">
    <w:abstractNumId w:val="133"/>
  </w:num>
  <w:num w:numId="41">
    <w:abstractNumId w:val="185"/>
  </w:num>
  <w:num w:numId="42">
    <w:abstractNumId w:val="31"/>
  </w:num>
  <w:num w:numId="43">
    <w:abstractNumId w:val="51"/>
  </w:num>
  <w:num w:numId="44">
    <w:abstractNumId w:val="93"/>
  </w:num>
  <w:num w:numId="45">
    <w:abstractNumId w:val="156"/>
  </w:num>
  <w:num w:numId="46">
    <w:abstractNumId w:val="126"/>
  </w:num>
  <w:num w:numId="47">
    <w:abstractNumId w:val="173"/>
  </w:num>
  <w:num w:numId="48">
    <w:abstractNumId w:val="49"/>
  </w:num>
  <w:num w:numId="49">
    <w:abstractNumId w:val="54"/>
  </w:num>
  <w:num w:numId="50">
    <w:abstractNumId w:val="160"/>
  </w:num>
  <w:num w:numId="51">
    <w:abstractNumId w:val="176"/>
  </w:num>
  <w:num w:numId="52">
    <w:abstractNumId w:val="108"/>
    <w:lvlOverride w:ilvl="0">
      <w:startOverride w:val="1"/>
    </w:lvlOverride>
  </w:num>
  <w:num w:numId="53">
    <w:abstractNumId w:val="61"/>
  </w:num>
  <w:num w:numId="54">
    <w:abstractNumId w:val="183"/>
  </w:num>
  <w:num w:numId="55">
    <w:abstractNumId w:val="112"/>
  </w:num>
  <w:num w:numId="56">
    <w:abstractNumId w:val="141"/>
  </w:num>
  <w:num w:numId="57">
    <w:abstractNumId w:val="143"/>
  </w:num>
  <w:num w:numId="58">
    <w:abstractNumId w:val="111"/>
  </w:num>
  <w:num w:numId="59">
    <w:abstractNumId w:val="92"/>
  </w:num>
  <w:num w:numId="60">
    <w:abstractNumId w:val="147"/>
  </w:num>
  <w:num w:numId="61">
    <w:abstractNumId w:val="106"/>
  </w:num>
  <w:num w:numId="62">
    <w:abstractNumId w:val="113"/>
  </w:num>
  <w:num w:numId="63">
    <w:abstractNumId w:val="9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1"/>
  </w:num>
  <w:num w:numId="65">
    <w:abstractNumId w:val="184"/>
  </w:num>
  <w:num w:numId="66">
    <w:abstractNumId w:val="125"/>
  </w:num>
  <w:num w:numId="67">
    <w:abstractNumId w:val="40"/>
  </w:num>
  <w:num w:numId="68">
    <w:abstractNumId w:val="188"/>
  </w:num>
  <w:num w:numId="69">
    <w:abstractNumId w:val="186"/>
  </w:num>
  <w:num w:numId="70">
    <w:abstractNumId w:val="159"/>
  </w:num>
  <w:num w:numId="71">
    <w:abstractNumId w:val="118"/>
  </w:num>
  <w:num w:numId="72">
    <w:abstractNumId w:val="25"/>
  </w:num>
  <w:num w:numId="73">
    <w:abstractNumId w:val="103"/>
  </w:num>
  <w:num w:numId="74">
    <w:abstractNumId w:val="119"/>
  </w:num>
  <w:num w:numId="75">
    <w:abstractNumId w:val="130"/>
  </w:num>
  <w:num w:numId="76">
    <w:abstractNumId w:val="21"/>
  </w:num>
  <w:num w:numId="77">
    <w:abstractNumId w:val="167"/>
  </w:num>
  <w:num w:numId="78">
    <w:abstractNumId w:val="138"/>
  </w:num>
  <w:num w:numId="79">
    <w:abstractNumId w:val="58"/>
  </w:num>
  <w:num w:numId="80">
    <w:abstractNumId w:val="55"/>
  </w:num>
  <w:num w:numId="81">
    <w:abstractNumId w:val="114"/>
  </w:num>
  <w:num w:numId="82">
    <w:abstractNumId w:val="150"/>
  </w:num>
  <w:num w:numId="83">
    <w:abstractNumId w:val="35"/>
  </w:num>
  <w:num w:numId="84">
    <w:abstractNumId w:val="73"/>
  </w:num>
  <w:num w:numId="85">
    <w:abstractNumId w:val="39"/>
  </w:num>
  <w:num w:numId="86">
    <w:abstractNumId w:val="95"/>
  </w:num>
  <w:num w:numId="87">
    <w:abstractNumId w:val="194"/>
  </w:num>
  <w:num w:numId="88">
    <w:abstractNumId w:val="27"/>
  </w:num>
  <w:num w:numId="89">
    <w:abstractNumId w:val="36"/>
  </w:num>
  <w:num w:numId="90">
    <w:abstractNumId w:val="177"/>
  </w:num>
  <w:num w:numId="91">
    <w:abstractNumId w:val="189"/>
  </w:num>
  <w:num w:numId="92">
    <w:abstractNumId w:val="86"/>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num>
  <w:num w:numId="95">
    <w:abstractNumId w:val="164"/>
  </w:num>
  <w:num w:numId="96">
    <w:abstractNumId w:val="50"/>
  </w:num>
  <w:num w:numId="97">
    <w:abstractNumId w:val="66"/>
  </w:num>
  <w:num w:numId="98">
    <w:abstractNumId w:val="32"/>
  </w:num>
  <w:num w:numId="99">
    <w:abstractNumId w:val="89"/>
  </w:num>
  <w:num w:numId="100">
    <w:abstractNumId w:val="162"/>
  </w:num>
  <w:num w:numId="101">
    <w:abstractNumId w:val="149"/>
  </w:num>
  <w:num w:numId="102">
    <w:abstractNumId w:val="181"/>
  </w:num>
  <w:num w:numId="103">
    <w:abstractNumId w:val="81"/>
  </w:num>
  <w:num w:numId="104">
    <w:abstractNumId w:val="64"/>
  </w:num>
  <w:num w:numId="105">
    <w:abstractNumId w:val="45"/>
  </w:num>
  <w:num w:numId="106">
    <w:abstractNumId w:val="90"/>
  </w:num>
  <w:num w:numId="107">
    <w:abstractNumId w:val="88"/>
  </w:num>
  <w:num w:numId="108">
    <w:abstractNumId w:val="29"/>
  </w:num>
  <w:num w:numId="109">
    <w:abstractNumId w:val="70"/>
  </w:num>
  <w:num w:numId="110">
    <w:abstractNumId w:val="94"/>
  </w:num>
  <w:num w:numId="111">
    <w:abstractNumId w:val="187"/>
  </w:num>
  <w:num w:numId="112">
    <w:abstractNumId w:val="60"/>
  </w:num>
  <w:num w:numId="113">
    <w:abstractNumId w:val="153"/>
  </w:num>
  <w:num w:numId="114">
    <w:abstractNumId w:val="38"/>
  </w:num>
  <w:num w:numId="115">
    <w:abstractNumId w:val="136"/>
  </w:num>
  <w:num w:numId="116">
    <w:abstractNumId w:val="152"/>
  </w:num>
  <w:num w:numId="117">
    <w:abstractNumId w:val="68"/>
  </w:num>
  <w:num w:numId="118">
    <w:abstractNumId w:val="91"/>
  </w:num>
  <w:num w:numId="119">
    <w:abstractNumId w:val="169"/>
  </w:num>
  <w:num w:numId="12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2"/>
  </w:num>
  <w:num w:numId="122">
    <w:abstractNumId w:val="105"/>
  </w:num>
  <w:num w:numId="123">
    <w:abstractNumId w:val="44"/>
  </w:num>
  <w:num w:numId="124">
    <w:abstractNumId w:val="59"/>
  </w:num>
  <w:num w:numId="125">
    <w:abstractNumId w:val="82"/>
  </w:num>
  <w:num w:numId="126">
    <w:abstractNumId w:val="83"/>
  </w:num>
  <w:num w:numId="127">
    <w:abstractNumId w:val="37"/>
  </w:num>
  <w:num w:numId="128">
    <w:abstractNumId w:val="161"/>
  </w:num>
  <w:num w:numId="129">
    <w:abstractNumId w:val="178"/>
  </w:num>
  <w:num w:numId="130">
    <w:abstractNumId w:val="80"/>
  </w:num>
  <w:num w:numId="131">
    <w:abstractNumId w:val="135"/>
  </w:num>
  <w:num w:numId="132">
    <w:abstractNumId w:val="172"/>
  </w:num>
  <w:num w:numId="133">
    <w:abstractNumId w:val="127"/>
  </w:num>
  <w:num w:numId="134">
    <w:abstractNumId w:val="140"/>
  </w:num>
  <w:num w:numId="135">
    <w:abstractNumId w:val="47"/>
  </w:num>
  <w:num w:numId="136">
    <w:abstractNumId w:val="78"/>
  </w:num>
  <w:num w:numId="137">
    <w:abstractNumId w:val="65"/>
  </w:num>
  <w:num w:numId="138">
    <w:abstractNumId w:val="192"/>
  </w:num>
  <w:num w:numId="139">
    <w:abstractNumId w:val="144"/>
  </w:num>
  <w:num w:numId="140">
    <w:abstractNumId w:val="117"/>
  </w:num>
  <w:num w:numId="141">
    <w:abstractNumId w:val="110"/>
  </w:num>
  <w:num w:numId="142">
    <w:abstractNumId w:val="74"/>
  </w:num>
  <w:num w:numId="143">
    <w:abstractNumId w:val="132"/>
  </w:num>
  <w:num w:numId="144">
    <w:abstractNumId w:val="123"/>
  </w:num>
  <w:num w:numId="145">
    <w:abstractNumId w:val="57"/>
  </w:num>
  <w:num w:numId="146">
    <w:abstractNumId w:val="142"/>
  </w:num>
  <w:num w:numId="147">
    <w:abstractNumId w:val="175"/>
  </w:num>
  <w:num w:numId="148">
    <w:abstractNumId w:val="148"/>
  </w:num>
  <w:num w:numId="149">
    <w:abstractNumId w:val="174"/>
  </w:num>
  <w:num w:numId="150">
    <w:abstractNumId w:val="104"/>
  </w:num>
  <w:num w:numId="151">
    <w:abstractNumId w:val="129"/>
  </w:num>
  <w:num w:numId="152">
    <w:abstractNumId w:val="163"/>
  </w:num>
  <w:num w:numId="153">
    <w:abstractNumId w:val="109"/>
  </w:num>
  <w:num w:numId="154">
    <w:abstractNumId w:val="33"/>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trackedChanges" w:enforcement="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8E"/>
    <w:rsid w:val="001805B4"/>
    <w:rsid w:val="00352937"/>
    <w:rsid w:val="005B7AD0"/>
    <w:rsid w:val="00674B8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6E2CB"/>
  <w15:docId w15:val="{94D9FB02-BEE0-4E83-B364-0583B7B03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838C3"/>
    <w:pPr>
      <w:suppressAutoHyphens/>
    </w:pPr>
    <w:rPr>
      <w:rFonts w:ascii="Verdana" w:hAnsi="Verdana"/>
      <w:sz w:val="24"/>
      <w:szCs w:val="24"/>
      <w:lang w:eastAsia="ar-SA"/>
    </w:rPr>
  </w:style>
  <w:style w:type="paragraph" w:styleId="Nagwek1">
    <w:name w:val="heading 1"/>
    <w:aliases w:val="H1"/>
    <w:basedOn w:val="Normalny"/>
    <w:next w:val="Normalny"/>
    <w:link w:val="Nagwek1Znak"/>
    <w:uiPriority w:val="9"/>
    <w:qFormat/>
    <w:rsid w:val="0007566A"/>
    <w:pPr>
      <w:keepNext/>
      <w:autoSpaceDE w:val="0"/>
      <w:jc w:val="both"/>
      <w:outlineLvl w:val="0"/>
    </w:pPr>
    <w:rPr>
      <w:rFonts w:ascii="Times New Roman" w:hAnsi="Times New Roman"/>
      <w:b/>
      <w:bCs/>
    </w:rPr>
  </w:style>
  <w:style w:type="paragraph" w:styleId="Nagwek2">
    <w:name w:val="heading 2"/>
    <w:basedOn w:val="Normalny"/>
    <w:next w:val="Normalny"/>
    <w:link w:val="Nagwek2Znak"/>
    <w:qFormat/>
    <w:rsid w:val="0007566A"/>
    <w:pPr>
      <w:keepNext/>
      <w:tabs>
        <w:tab w:val="num" w:pos="720"/>
      </w:tabs>
      <w:ind w:left="720" w:hanging="720"/>
      <w:jc w:val="both"/>
      <w:outlineLvl w:val="1"/>
    </w:pPr>
    <w:rPr>
      <w:rFonts w:ascii="Times New Roman" w:hAnsi="Times New Roman"/>
      <w:b/>
      <w:sz w:val="20"/>
      <w:szCs w:val="20"/>
    </w:rPr>
  </w:style>
  <w:style w:type="paragraph" w:styleId="Nagwek3">
    <w:name w:val="heading 3"/>
    <w:basedOn w:val="Normalny"/>
    <w:next w:val="Normalny"/>
    <w:link w:val="Nagwek3Znak"/>
    <w:qFormat/>
    <w:rsid w:val="0007566A"/>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07566A"/>
    <w:pPr>
      <w:keepNext/>
      <w:spacing w:before="240" w:after="60"/>
      <w:outlineLvl w:val="3"/>
    </w:pPr>
    <w:rPr>
      <w:rFonts w:ascii="Times New Roman" w:hAnsi="Times New Roman"/>
      <w:b/>
      <w:bCs/>
      <w:sz w:val="28"/>
      <w:szCs w:val="28"/>
    </w:rPr>
  </w:style>
  <w:style w:type="paragraph" w:styleId="Nagwek5">
    <w:name w:val="heading 5"/>
    <w:basedOn w:val="Normalny"/>
    <w:next w:val="Normalny"/>
    <w:link w:val="Nagwek5Znak"/>
    <w:qFormat/>
    <w:rsid w:val="0007566A"/>
    <w:pPr>
      <w:spacing w:before="240" w:after="60"/>
      <w:outlineLvl w:val="4"/>
    </w:pPr>
    <w:rPr>
      <w:b/>
      <w:bCs/>
      <w:i/>
      <w:iCs/>
      <w:sz w:val="26"/>
      <w:szCs w:val="26"/>
    </w:rPr>
  </w:style>
  <w:style w:type="paragraph" w:styleId="Nagwek6">
    <w:name w:val="heading 6"/>
    <w:basedOn w:val="Normalny"/>
    <w:next w:val="Normalny"/>
    <w:link w:val="Nagwek6Znak"/>
    <w:qFormat/>
    <w:rsid w:val="0007566A"/>
    <w:pPr>
      <w:spacing w:before="240" w:after="60"/>
      <w:outlineLvl w:val="5"/>
    </w:pPr>
    <w:rPr>
      <w:rFonts w:ascii="Times New Roman" w:hAnsi="Times New Roman"/>
      <w:b/>
      <w:bCs/>
      <w:sz w:val="20"/>
      <w:szCs w:val="20"/>
    </w:rPr>
  </w:style>
  <w:style w:type="paragraph" w:styleId="Nagwek7">
    <w:name w:val="heading 7"/>
    <w:basedOn w:val="Normalny"/>
    <w:next w:val="Normalny"/>
    <w:link w:val="Nagwek7Znak"/>
    <w:uiPriority w:val="9"/>
    <w:qFormat/>
    <w:rsid w:val="0007566A"/>
    <w:pPr>
      <w:keepNext/>
      <w:suppressAutoHyphens w:val="0"/>
      <w:jc w:val="center"/>
      <w:outlineLvl w:val="6"/>
    </w:pPr>
    <w:rPr>
      <w:rFonts w:ascii="Tahoma" w:hAnsi="Tahoma"/>
      <w:b/>
      <w:bCs/>
      <w:sz w:val="20"/>
      <w:szCs w:val="20"/>
      <w:lang w:eastAsia="pl-PL"/>
    </w:rPr>
  </w:style>
  <w:style w:type="paragraph" w:styleId="Nagwek8">
    <w:name w:val="heading 8"/>
    <w:basedOn w:val="Normalny"/>
    <w:next w:val="Normalny"/>
    <w:link w:val="Nagwek8Znak"/>
    <w:uiPriority w:val="9"/>
    <w:qFormat/>
    <w:rsid w:val="006165D9"/>
    <w:pPr>
      <w:keepNext/>
      <w:suppressAutoHyphens w:val="0"/>
      <w:spacing w:after="120" w:line="360" w:lineRule="atLeast"/>
      <w:jc w:val="center"/>
      <w:outlineLvl w:val="7"/>
    </w:pPr>
    <w:rPr>
      <w:rFonts w:ascii="Times New Roman" w:eastAsia="Times New Roman" w:hAnsi="Times New Roman"/>
      <w:b/>
      <w:sz w:val="20"/>
      <w:szCs w:val="20"/>
    </w:rPr>
  </w:style>
  <w:style w:type="paragraph" w:styleId="Nagwek9">
    <w:name w:val="heading 9"/>
    <w:basedOn w:val="Normalny"/>
    <w:next w:val="Normalny"/>
    <w:link w:val="Nagwek9Znak"/>
    <w:uiPriority w:val="9"/>
    <w:qFormat/>
    <w:rsid w:val="0007566A"/>
    <w:pPr>
      <w:spacing w:before="240" w:after="6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w:link w:val="Nagwek1"/>
    <w:uiPriority w:val="9"/>
    <w:rsid w:val="0007566A"/>
    <w:rPr>
      <w:rFonts w:ascii="Times New Roman" w:hAnsi="Times New Roman" w:cs="Times New Roman"/>
      <w:b/>
      <w:bCs/>
      <w:sz w:val="24"/>
      <w:szCs w:val="24"/>
      <w:lang w:eastAsia="ar-SA" w:bidi="ar-SA"/>
    </w:rPr>
  </w:style>
  <w:style w:type="character" w:customStyle="1" w:styleId="Nagwek2Znak">
    <w:name w:val="Nagłówek 2 Znak"/>
    <w:link w:val="Nagwek2"/>
    <w:rsid w:val="0007566A"/>
    <w:rPr>
      <w:rFonts w:ascii="Times New Roman" w:hAnsi="Times New Roman" w:cs="Times New Roman"/>
      <w:b/>
      <w:sz w:val="20"/>
      <w:szCs w:val="20"/>
      <w:lang w:eastAsia="ar-SA" w:bidi="ar-SA"/>
    </w:rPr>
  </w:style>
  <w:style w:type="character" w:customStyle="1" w:styleId="Nagwek5Znak">
    <w:name w:val="Nagłówek 5 Znak"/>
    <w:link w:val="Nagwek5"/>
    <w:rsid w:val="0007566A"/>
    <w:rPr>
      <w:rFonts w:ascii="Verdana" w:hAnsi="Verdana" w:cs="Times New Roman"/>
      <w:b/>
      <w:bCs/>
      <w:i/>
      <w:iCs/>
      <w:sz w:val="26"/>
      <w:szCs w:val="26"/>
      <w:lang w:eastAsia="ar-SA" w:bidi="ar-SA"/>
    </w:rPr>
  </w:style>
  <w:style w:type="character" w:customStyle="1" w:styleId="Nagwek3Znak">
    <w:name w:val="Nagłówek 3 Znak"/>
    <w:link w:val="Nagwek3"/>
    <w:rsid w:val="0007566A"/>
    <w:rPr>
      <w:rFonts w:ascii="Arial" w:hAnsi="Arial" w:cs="Arial"/>
      <w:b/>
      <w:bCs/>
      <w:sz w:val="26"/>
      <w:szCs w:val="26"/>
      <w:lang w:eastAsia="ar-SA" w:bidi="ar-SA"/>
    </w:rPr>
  </w:style>
  <w:style w:type="character" w:customStyle="1" w:styleId="Nagwek4Znak">
    <w:name w:val="Nagłówek 4 Znak"/>
    <w:link w:val="Nagwek4"/>
    <w:rsid w:val="0007566A"/>
    <w:rPr>
      <w:rFonts w:ascii="Times New Roman" w:hAnsi="Times New Roman" w:cs="Times New Roman"/>
      <w:b/>
      <w:bCs/>
      <w:sz w:val="28"/>
      <w:szCs w:val="28"/>
      <w:lang w:eastAsia="ar-SA" w:bidi="ar-SA"/>
    </w:rPr>
  </w:style>
  <w:style w:type="character" w:customStyle="1" w:styleId="Nagwek6Znak">
    <w:name w:val="Nagłówek 6 Znak"/>
    <w:link w:val="Nagwek6"/>
    <w:rsid w:val="0007566A"/>
    <w:rPr>
      <w:rFonts w:ascii="Times New Roman" w:hAnsi="Times New Roman" w:cs="Times New Roman"/>
      <w:b/>
      <w:bCs/>
      <w:lang w:eastAsia="ar-SA" w:bidi="ar-SA"/>
    </w:rPr>
  </w:style>
  <w:style w:type="character" w:customStyle="1" w:styleId="Nagwek7Znak">
    <w:name w:val="Nagłówek 7 Znak"/>
    <w:link w:val="Nagwek7"/>
    <w:uiPriority w:val="9"/>
    <w:rsid w:val="0007566A"/>
    <w:rPr>
      <w:rFonts w:ascii="Tahoma" w:hAnsi="Tahoma" w:cs="Tahoma"/>
      <w:b/>
      <w:bCs/>
      <w:sz w:val="20"/>
      <w:szCs w:val="20"/>
      <w:lang w:eastAsia="pl-PL"/>
    </w:rPr>
  </w:style>
  <w:style w:type="character" w:customStyle="1" w:styleId="Nagwek9Znak">
    <w:name w:val="Nagłówek 9 Znak"/>
    <w:link w:val="Nagwek9"/>
    <w:uiPriority w:val="9"/>
    <w:rsid w:val="0007566A"/>
    <w:rPr>
      <w:rFonts w:ascii="Cambria" w:hAnsi="Cambria" w:cs="Times New Roman"/>
      <w:lang w:eastAsia="ar-SA" w:bidi="ar-SA"/>
    </w:rPr>
  </w:style>
  <w:style w:type="paragraph" w:styleId="Tekstprzypisudolnego">
    <w:name w:val="footnote text"/>
    <w:aliases w:val="Podrozdział,Tekst przypisu"/>
    <w:basedOn w:val="Normalny"/>
    <w:link w:val="TekstprzypisudolnegoZnak"/>
    <w:uiPriority w:val="99"/>
    <w:rsid w:val="0007566A"/>
    <w:rPr>
      <w:sz w:val="20"/>
      <w:szCs w:val="20"/>
    </w:rPr>
  </w:style>
  <w:style w:type="character" w:customStyle="1" w:styleId="TekstprzypisudolnegoZnak">
    <w:name w:val="Tekst przypisu dolnego Znak"/>
    <w:aliases w:val="Podrozdział Znak,Tekst przypisu Znak"/>
    <w:link w:val="Tekstprzypisudolnego"/>
    <w:uiPriority w:val="99"/>
    <w:rsid w:val="0007566A"/>
    <w:rPr>
      <w:rFonts w:ascii="Verdana" w:hAnsi="Verdana" w:cs="Times New Roman"/>
      <w:sz w:val="20"/>
      <w:szCs w:val="20"/>
      <w:lang w:eastAsia="ar-SA" w:bidi="ar-SA"/>
    </w:rPr>
  </w:style>
  <w:style w:type="character" w:customStyle="1" w:styleId="TekstkomentarzaZnak">
    <w:name w:val="Tekst komentarza Znak"/>
    <w:aliases w:val=" Znak9 Znak"/>
    <w:link w:val="Tekstkomentarza"/>
    <w:uiPriority w:val="99"/>
    <w:qFormat/>
    <w:rsid w:val="0007566A"/>
    <w:rPr>
      <w:rFonts w:ascii="Verdana" w:hAnsi="Verdana" w:cs="Times New Roman"/>
      <w:sz w:val="20"/>
      <w:szCs w:val="20"/>
      <w:lang w:eastAsia="ar-SA" w:bidi="ar-SA"/>
    </w:rPr>
  </w:style>
  <w:style w:type="paragraph" w:styleId="Tekstkomentarza">
    <w:name w:val="annotation text"/>
    <w:aliases w:val=" Znak9"/>
    <w:basedOn w:val="Normalny"/>
    <w:link w:val="TekstkomentarzaZnak"/>
    <w:uiPriority w:val="99"/>
    <w:qFormat/>
    <w:rsid w:val="0007566A"/>
    <w:rPr>
      <w:sz w:val="20"/>
      <w:szCs w:val="20"/>
    </w:rPr>
  </w:style>
  <w:style w:type="character" w:customStyle="1" w:styleId="NagwekZnak">
    <w:name w:val="Nagłówek Znak"/>
    <w:aliases w:val="Nagłówek strony Znak"/>
    <w:link w:val="Nagwek"/>
    <w:uiPriority w:val="99"/>
    <w:rsid w:val="0007566A"/>
    <w:rPr>
      <w:rFonts w:ascii="Verdana" w:hAnsi="Verdana" w:cs="Times New Roman"/>
      <w:sz w:val="24"/>
      <w:szCs w:val="24"/>
      <w:lang w:eastAsia="ar-SA" w:bidi="ar-SA"/>
    </w:rPr>
  </w:style>
  <w:style w:type="paragraph" w:styleId="Nagwek">
    <w:name w:val="header"/>
    <w:aliases w:val="Nagłówek strony"/>
    <w:basedOn w:val="Normalny"/>
    <w:link w:val="NagwekZnak"/>
    <w:uiPriority w:val="99"/>
    <w:rsid w:val="0007566A"/>
    <w:pPr>
      <w:tabs>
        <w:tab w:val="center" w:pos="4536"/>
        <w:tab w:val="right" w:pos="9072"/>
      </w:tabs>
    </w:pPr>
  </w:style>
  <w:style w:type="character" w:customStyle="1" w:styleId="StopkaZnak">
    <w:name w:val="Stopka Znak"/>
    <w:link w:val="Stopka"/>
    <w:uiPriority w:val="99"/>
    <w:rsid w:val="0007566A"/>
    <w:rPr>
      <w:rFonts w:ascii="Times New Roman" w:hAnsi="Times New Roman" w:cs="Times New Roman"/>
      <w:sz w:val="20"/>
      <w:szCs w:val="20"/>
      <w:lang w:eastAsia="ar-SA" w:bidi="ar-SA"/>
    </w:rPr>
  </w:style>
  <w:style w:type="paragraph" w:styleId="Stopka">
    <w:name w:val="footer"/>
    <w:basedOn w:val="Normalny"/>
    <w:link w:val="StopkaZnak"/>
    <w:uiPriority w:val="99"/>
    <w:rsid w:val="0007566A"/>
    <w:pPr>
      <w:tabs>
        <w:tab w:val="center" w:pos="4536"/>
        <w:tab w:val="right" w:pos="9072"/>
      </w:tabs>
    </w:pPr>
    <w:rPr>
      <w:rFonts w:ascii="Times New Roman" w:hAnsi="Times New Roman"/>
      <w:sz w:val="20"/>
      <w:szCs w:val="20"/>
    </w:rPr>
  </w:style>
  <w:style w:type="character" w:customStyle="1" w:styleId="TekstprzypisukocowegoZnak">
    <w:name w:val="Tekst przypisu końcowego Znak"/>
    <w:link w:val="Tekstprzypisukocowego"/>
    <w:semiHidden/>
    <w:rsid w:val="0007566A"/>
    <w:rPr>
      <w:rFonts w:ascii="Verdana" w:hAnsi="Verdana" w:cs="Times New Roman"/>
      <w:sz w:val="20"/>
      <w:szCs w:val="20"/>
      <w:lang w:eastAsia="ar-SA" w:bidi="ar-SA"/>
    </w:rPr>
  </w:style>
  <w:style w:type="paragraph" w:styleId="Tekstprzypisukocowego">
    <w:name w:val="endnote text"/>
    <w:basedOn w:val="Normalny"/>
    <w:link w:val="TekstprzypisukocowegoZnak"/>
    <w:semiHidden/>
    <w:rsid w:val="0007566A"/>
    <w:rPr>
      <w:sz w:val="20"/>
      <w:szCs w:val="20"/>
    </w:rPr>
  </w:style>
  <w:style w:type="paragraph" w:styleId="Tekstpodstawowy">
    <w:name w:val="Body Text"/>
    <w:aliases w:val="(F2),AvtalBrodtext,AvtalBrödtext,Body Text2,Bodytext,EHPT,Szövegtörzs,andrad,body text,contents,ändrad"/>
    <w:basedOn w:val="Normalny"/>
    <w:link w:val="TekstpodstawowyZnak"/>
    <w:qFormat/>
    <w:rsid w:val="0007566A"/>
    <w:pPr>
      <w:jc w:val="both"/>
    </w:pPr>
    <w:rPr>
      <w:rFonts w:ascii="Times New Roman" w:hAnsi="Times New Roman"/>
      <w:sz w:val="20"/>
      <w:szCs w:val="20"/>
    </w:rPr>
  </w:style>
  <w:style w:type="character" w:customStyle="1" w:styleId="TekstpodstawowyZnak">
    <w:name w:val="Tekst podstawowy Znak"/>
    <w:aliases w:val="(F2) Znak,AvtalBrodtext Znak,AvtalBrödtext Znak,Body Text2 Znak,Bodytext Znak,EHPT Znak,Szövegtörzs Znak,andrad Znak,body text Znak,contents Znak,ändrad Znak"/>
    <w:link w:val="Tekstpodstawowy"/>
    <w:qFormat/>
    <w:rsid w:val="0007566A"/>
    <w:rPr>
      <w:rFonts w:ascii="Times New Roman" w:hAnsi="Times New Roman" w:cs="Times New Roman"/>
      <w:sz w:val="20"/>
      <w:szCs w:val="20"/>
      <w:lang w:eastAsia="ar-SA" w:bidi="ar-SA"/>
    </w:rPr>
  </w:style>
  <w:style w:type="paragraph" w:styleId="Podtytu">
    <w:name w:val="Subtitle"/>
    <w:basedOn w:val="Normalny"/>
    <w:next w:val="Normalny"/>
    <w:link w:val="PodtytuZnak"/>
    <w:qFormat/>
    <w:rsid w:val="0007566A"/>
    <w:pPr>
      <w:numPr>
        <w:ilvl w:val="1"/>
      </w:numPr>
    </w:pPr>
    <w:rPr>
      <w:rFonts w:ascii="Cambria" w:hAnsi="Cambria"/>
      <w:i/>
      <w:iCs/>
      <w:color w:val="4F81BD"/>
      <w:spacing w:val="15"/>
    </w:rPr>
  </w:style>
  <w:style w:type="character" w:customStyle="1" w:styleId="PodtytuZnak">
    <w:name w:val="Podtytuł Znak"/>
    <w:link w:val="Podtytu"/>
    <w:rsid w:val="0007566A"/>
    <w:rPr>
      <w:rFonts w:ascii="Cambria" w:hAnsi="Cambria" w:cs="Times New Roman"/>
      <w:i/>
      <w:iCs/>
      <w:color w:val="4F81BD"/>
      <w:spacing w:val="15"/>
      <w:sz w:val="24"/>
      <w:szCs w:val="24"/>
      <w:lang w:eastAsia="ar-SA" w:bidi="ar-SA"/>
    </w:rPr>
  </w:style>
  <w:style w:type="paragraph" w:styleId="Tytu">
    <w:name w:val="Title"/>
    <w:basedOn w:val="Normalny"/>
    <w:next w:val="Podtytu"/>
    <w:link w:val="TytuZnak"/>
    <w:qFormat/>
    <w:rsid w:val="0007566A"/>
    <w:pPr>
      <w:spacing w:line="360" w:lineRule="auto"/>
      <w:jc w:val="center"/>
    </w:pPr>
    <w:rPr>
      <w:rFonts w:ascii="Times New Roman" w:hAnsi="Times New Roman"/>
      <w:b/>
      <w:bCs/>
      <w:sz w:val="28"/>
      <w:szCs w:val="28"/>
    </w:rPr>
  </w:style>
  <w:style w:type="character" w:customStyle="1" w:styleId="TytuZnak">
    <w:name w:val="Tytuł Znak"/>
    <w:link w:val="Tytu"/>
    <w:rsid w:val="0007566A"/>
    <w:rPr>
      <w:rFonts w:ascii="Times New Roman" w:hAnsi="Times New Roman" w:cs="Times New Roman"/>
      <w:b/>
      <w:bCs/>
      <w:sz w:val="28"/>
      <w:szCs w:val="28"/>
      <w:lang w:eastAsia="ar-SA" w:bidi="ar-SA"/>
    </w:rPr>
  </w:style>
  <w:style w:type="paragraph" w:customStyle="1" w:styleId="Tekstpodstawowywcity1">
    <w:name w:val="Tekst podstawowy wcięty1"/>
    <w:basedOn w:val="Normalny"/>
    <w:link w:val="BodyTextIndentChar"/>
    <w:rsid w:val="0007566A"/>
    <w:pPr>
      <w:spacing w:after="120"/>
      <w:ind w:left="283"/>
    </w:pPr>
    <w:rPr>
      <w:rFonts w:ascii="Times New Roman" w:hAnsi="Times New Roman"/>
    </w:rPr>
  </w:style>
  <w:style w:type="character" w:customStyle="1" w:styleId="BodyTextIndentChar">
    <w:name w:val="Body Text Indent Char"/>
    <w:link w:val="Tekstpodstawowywcity1"/>
    <w:rsid w:val="0007566A"/>
    <w:rPr>
      <w:rFonts w:ascii="Times New Roman" w:hAnsi="Times New Roman" w:cs="Times New Roman"/>
      <w:sz w:val="24"/>
      <w:szCs w:val="24"/>
      <w:lang w:eastAsia="ar-SA" w:bidi="ar-SA"/>
    </w:rPr>
  </w:style>
  <w:style w:type="character" w:customStyle="1" w:styleId="TekstpodstawowywcityZnak">
    <w:name w:val="Tekst podstawowy wcięty Znak"/>
    <w:link w:val="Tekstpodstawowywcity"/>
    <w:qFormat/>
    <w:rsid w:val="0007566A"/>
    <w:rPr>
      <w:rFonts w:ascii="Verdana" w:hAnsi="Verdana" w:cs="Arial"/>
      <w:shd w:val="clear" w:color="auto" w:fill="FFFFFF"/>
      <w:lang w:eastAsia="ar-SA" w:bidi="ar-SA"/>
    </w:rPr>
  </w:style>
  <w:style w:type="paragraph" w:styleId="Tekstpodstawowywcity">
    <w:name w:val="Body Text Indent"/>
    <w:basedOn w:val="Normalny"/>
    <w:link w:val="TekstpodstawowywcityZnak"/>
    <w:rsid w:val="0007566A"/>
    <w:pPr>
      <w:shd w:val="clear" w:color="auto" w:fill="FFFFFF"/>
      <w:jc w:val="both"/>
    </w:pPr>
    <w:rPr>
      <w:rFonts w:cs="Arial"/>
      <w:sz w:val="20"/>
      <w:szCs w:val="20"/>
    </w:rPr>
  </w:style>
  <w:style w:type="character" w:customStyle="1" w:styleId="Tekstpodstawowy3Znak">
    <w:name w:val="Tekst podstawowy 3 Znak"/>
    <w:link w:val="Tekstpodstawowy3"/>
    <w:rsid w:val="0007566A"/>
    <w:rPr>
      <w:rFonts w:ascii="Verdana" w:hAnsi="Verdana" w:cs="Times New Roman"/>
      <w:sz w:val="16"/>
      <w:szCs w:val="16"/>
      <w:lang w:eastAsia="pl-PL"/>
    </w:rPr>
  </w:style>
  <w:style w:type="paragraph" w:styleId="Tekstpodstawowy3">
    <w:name w:val="Body Text 3"/>
    <w:basedOn w:val="Normalny"/>
    <w:link w:val="Tekstpodstawowy3Znak"/>
    <w:rsid w:val="0007566A"/>
    <w:pPr>
      <w:suppressAutoHyphens w:val="0"/>
      <w:spacing w:after="120"/>
    </w:pPr>
    <w:rPr>
      <w:sz w:val="16"/>
      <w:szCs w:val="16"/>
      <w:lang w:eastAsia="pl-PL"/>
    </w:rPr>
  </w:style>
  <w:style w:type="character" w:customStyle="1" w:styleId="Tekstpodstawowywcity2Znak">
    <w:name w:val="Tekst podstawowy wcięty 2 Znak"/>
    <w:link w:val="Tekstpodstawowywcity2"/>
    <w:rsid w:val="0007566A"/>
    <w:rPr>
      <w:rFonts w:ascii="Verdana" w:hAnsi="Verdana" w:cs="Times New Roman"/>
      <w:sz w:val="24"/>
      <w:szCs w:val="24"/>
      <w:lang w:eastAsia="ar-SA" w:bidi="ar-SA"/>
    </w:rPr>
  </w:style>
  <w:style w:type="paragraph" w:styleId="Tekstpodstawowywcity2">
    <w:name w:val="Body Text Indent 2"/>
    <w:basedOn w:val="Normalny"/>
    <w:link w:val="Tekstpodstawowywcity2Znak"/>
    <w:rsid w:val="0007566A"/>
    <w:pPr>
      <w:spacing w:after="120" w:line="480" w:lineRule="auto"/>
      <w:ind w:left="283"/>
    </w:pPr>
  </w:style>
  <w:style w:type="paragraph" w:styleId="Tekstpodstawowywcity3">
    <w:name w:val="Body Text Indent 3"/>
    <w:basedOn w:val="Normalny"/>
    <w:link w:val="Tekstpodstawowywcity3Znak"/>
    <w:rsid w:val="0007566A"/>
    <w:pPr>
      <w:spacing w:after="120"/>
      <w:ind w:left="283"/>
    </w:pPr>
    <w:rPr>
      <w:sz w:val="16"/>
      <w:szCs w:val="16"/>
    </w:rPr>
  </w:style>
  <w:style w:type="character" w:customStyle="1" w:styleId="Tekstpodstawowywcity3Znak">
    <w:name w:val="Tekst podstawowy wcięty 3 Znak"/>
    <w:link w:val="Tekstpodstawowywcity3"/>
    <w:rsid w:val="0007566A"/>
    <w:rPr>
      <w:rFonts w:ascii="Verdana" w:hAnsi="Verdana" w:cs="Times New Roman"/>
      <w:sz w:val="16"/>
      <w:szCs w:val="16"/>
      <w:lang w:eastAsia="ar-SA" w:bidi="ar-SA"/>
    </w:rPr>
  </w:style>
  <w:style w:type="paragraph" w:styleId="Tekstblokowy">
    <w:name w:val="Block Text"/>
    <w:basedOn w:val="Normalny"/>
    <w:rsid w:val="0007566A"/>
    <w:pPr>
      <w:suppressAutoHyphens w:val="0"/>
      <w:spacing w:before="100" w:beforeAutospacing="1" w:after="100" w:afterAutospacing="1"/>
    </w:pPr>
    <w:rPr>
      <w:rFonts w:ascii="Times New Roman" w:hAnsi="Times New Roman"/>
      <w:lang w:eastAsia="pl-PL"/>
    </w:rPr>
  </w:style>
  <w:style w:type="character" w:customStyle="1" w:styleId="MapadokumentuZnak2">
    <w:name w:val="Mapa dokumentu Znak2"/>
    <w:aliases w:val="Document Map_0 Znak"/>
    <w:link w:val="Mapadokumentu"/>
    <w:semiHidden/>
    <w:rsid w:val="0007566A"/>
    <w:rPr>
      <w:rFonts w:ascii="Tahoma" w:hAnsi="Tahoma" w:cs="Tahoma"/>
      <w:sz w:val="20"/>
      <w:szCs w:val="20"/>
      <w:shd w:val="clear" w:color="auto" w:fill="000080"/>
      <w:lang w:eastAsia="ar-SA" w:bidi="ar-SA"/>
    </w:rPr>
  </w:style>
  <w:style w:type="paragraph" w:styleId="Mapadokumentu">
    <w:name w:val="Document Map"/>
    <w:aliases w:val="Document Map_0"/>
    <w:basedOn w:val="Normalny"/>
    <w:link w:val="MapadokumentuZnak2"/>
    <w:semiHidden/>
    <w:rsid w:val="0007566A"/>
    <w:pPr>
      <w:shd w:val="clear" w:color="auto" w:fill="000080"/>
    </w:pPr>
    <w:rPr>
      <w:rFonts w:ascii="Tahoma" w:hAnsi="Tahoma" w:cs="Tahoma"/>
      <w:sz w:val="20"/>
      <w:szCs w:val="20"/>
    </w:rPr>
  </w:style>
  <w:style w:type="character" w:customStyle="1" w:styleId="ZwykytekstZnak">
    <w:name w:val="Zwykły tekst Znak"/>
    <w:link w:val="Zwykytekst"/>
    <w:uiPriority w:val="99"/>
    <w:rsid w:val="0007566A"/>
    <w:rPr>
      <w:rFonts w:ascii="Courier New" w:hAnsi="Courier New" w:cs="Times New Roman"/>
      <w:sz w:val="20"/>
      <w:szCs w:val="20"/>
      <w:lang w:eastAsia="pl-PL"/>
    </w:rPr>
  </w:style>
  <w:style w:type="paragraph" w:styleId="Zwykytekst">
    <w:name w:val="Plain Text"/>
    <w:basedOn w:val="Normalny"/>
    <w:link w:val="ZwykytekstZnak"/>
    <w:uiPriority w:val="99"/>
    <w:rsid w:val="0007566A"/>
    <w:pPr>
      <w:suppressAutoHyphens w:val="0"/>
    </w:pPr>
    <w:rPr>
      <w:rFonts w:ascii="Courier New" w:hAnsi="Courier New"/>
      <w:sz w:val="20"/>
      <w:szCs w:val="20"/>
      <w:lang w:eastAsia="pl-PL"/>
    </w:rPr>
  </w:style>
  <w:style w:type="paragraph" w:styleId="Tekstdymka">
    <w:name w:val="Balloon Text"/>
    <w:basedOn w:val="Normalny"/>
    <w:link w:val="TekstdymkaZnak"/>
    <w:uiPriority w:val="99"/>
    <w:semiHidden/>
    <w:rsid w:val="0007566A"/>
    <w:rPr>
      <w:rFonts w:ascii="Tahoma" w:hAnsi="Tahoma" w:cs="Tahoma"/>
      <w:sz w:val="16"/>
      <w:szCs w:val="16"/>
    </w:rPr>
  </w:style>
  <w:style w:type="character" w:customStyle="1" w:styleId="TekstdymkaZnak">
    <w:name w:val="Tekst dymka Znak"/>
    <w:link w:val="Tekstdymka"/>
    <w:uiPriority w:val="99"/>
    <w:semiHidden/>
    <w:rsid w:val="0007566A"/>
    <w:rPr>
      <w:rFonts w:ascii="Tahoma" w:hAnsi="Tahoma" w:cs="Tahoma"/>
      <w:sz w:val="16"/>
      <w:szCs w:val="16"/>
      <w:lang w:eastAsia="ar-SA" w:bidi="ar-SA"/>
    </w:rPr>
  </w:style>
  <w:style w:type="paragraph" w:customStyle="1" w:styleId="Akapitzlist1">
    <w:name w:val="Akapit z listą1"/>
    <w:basedOn w:val="Normalny"/>
    <w:uiPriority w:val="99"/>
    <w:rsid w:val="0007566A"/>
    <w:pPr>
      <w:ind w:left="708"/>
    </w:pPr>
  </w:style>
  <w:style w:type="paragraph" w:customStyle="1" w:styleId="Znak1ZnakZnakZnakZnakZnakZnakZnakZnakZnakZnakZnakZnakZnakZnakZnakZnakZnakZnakZnakZnakZnakZnakZnakZnakZnakZnakZnakZnakZnakZnakZnakZnak">
    <w:name w:val="Znak1 Znak Znak Znak Znak Znak Znak Znak Znak Znak Znak Znak Znak Znak Znak Znak Znak Znak Znak Znak Znak Znak Znak Znak Znak Znak Znak Znak Znak Znak Znak Znak Znak"/>
    <w:basedOn w:val="Normalny"/>
    <w:rsid w:val="0007566A"/>
    <w:pPr>
      <w:suppressAutoHyphens w:val="0"/>
    </w:pPr>
    <w:rPr>
      <w:rFonts w:ascii="Times New Roman" w:hAnsi="Times New Roman"/>
      <w:lang w:eastAsia="pl-PL"/>
    </w:rPr>
  </w:style>
  <w:style w:type="paragraph" w:customStyle="1" w:styleId="Podpis1">
    <w:name w:val="Podpis1"/>
    <w:basedOn w:val="Normalny"/>
    <w:rsid w:val="0007566A"/>
    <w:pPr>
      <w:suppressLineNumbers/>
      <w:spacing w:before="120" w:after="120"/>
    </w:pPr>
    <w:rPr>
      <w:rFonts w:cs="Tahoma"/>
      <w:i/>
      <w:iCs/>
      <w:sz w:val="20"/>
      <w:szCs w:val="20"/>
    </w:rPr>
  </w:style>
  <w:style w:type="paragraph" w:customStyle="1" w:styleId="Indeks">
    <w:name w:val="Indeks"/>
    <w:basedOn w:val="Normalny"/>
    <w:rsid w:val="0007566A"/>
    <w:pPr>
      <w:suppressLineNumbers/>
    </w:pPr>
    <w:rPr>
      <w:rFonts w:cs="Tahoma"/>
    </w:rPr>
  </w:style>
  <w:style w:type="paragraph" w:customStyle="1" w:styleId="Nagwek10">
    <w:name w:val="Nagłówek1"/>
    <w:basedOn w:val="Normalny"/>
    <w:next w:val="Tekstpodstawowy"/>
    <w:rsid w:val="0007566A"/>
    <w:pPr>
      <w:keepNext/>
      <w:spacing w:before="240" w:after="120"/>
    </w:pPr>
    <w:rPr>
      <w:rFonts w:ascii="Arial" w:eastAsia="MS Mincho" w:hAnsi="Arial" w:cs="Tahoma"/>
      <w:sz w:val="28"/>
      <w:szCs w:val="28"/>
    </w:rPr>
  </w:style>
  <w:style w:type="paragraph" w:customStyle="1" w:styleId="pkt">
    <w:name w:val="pkt"/>
    <w:basedOn w:val="Normalny"/>
    <w:link w:val="pktZnak"/>
    <w:rsid w:val="0007566A"/>
    <w:pPr>
      <w:spacing w:before="60" w:after="60"/>
      <w:ind w:left="851" w:hanging="295"/>
      <w:jc w:val="both"/>
    </w:pPr>
    <w:rPr>
      <w:rFonts w:ascii="Times New Roman" w:hAnsi="Times New Roman"/>
    </w:rPr>
  </w:style>
  <w:style w:type="paragraph" w:customStyle="1" w:styleId="Tekstpodstawowy21">
    <w:name w:val="Tekst podstawowy 21"/>
    <w:basedOn w:val="Normalny"/>
    <w:rsid w:val="0007566A"/>
    <w:pPr>
      <w:spacing w:after="120" w:line="480" w:lineRule="auto"/>
    </w:pPr>
  </w:style>
  <w:style w:type="paragraph" w:customStyle="1" w:styleId="Legenda1">
    <w:name w:val="Legenda1"/>
    <w:basedOn w:val="Normalny"/>
    <w:next w:val="Normalny"/>
    <w:rsid w:val="0007566A"/>
    <w:pPr>
      <w:widowControl w:val="0"/>
      <w:jc w:val="center"/>
    </w:pPr>
    <w:rPr>
      <w:rFonts w:ascii="Times New Roman" w:hAnsi="Times New Roman"/>
      <w:b/>
      <w:sz w:val="28"/>
      <w:szCs w:val="20"/>
      <w:lang w:val="en-US"/>
    </w:rPr>
  </w:style>
  <w:style w:type="paragraph" w:customStyle="1" w:styleId="ust">
    <w:name w:val="ust"/>
    <w:rsid w:val="0007566A"/>
    <w:pPr>
      <w:suppressAutoHyphens/>
      <w:spacing w:before="60" w:after="60"/>
      <w:ind w:left="426" w:hanging="284"/>
      <w:jc w:val="both"/>
    </w:pPr>
    <w:rPr>
      <w:rFonts w:ascii="Times New Roman" w:hAnsi="Times New Roman"/>
      <w:sz w:val="24"/>
      <w:szCs w:val="24"/>
      <w:lang w:eastAsia="ar-SA"/>
    </w:rPr>
  </w:style>
  <w:style w:type="paragraph" w:customStyle="1" w:styleId="pkt1">
    <w:name w:val="pkt1"/>
    <w:basedOn w:val="pkt"/>
    <w:rsid w:val="0007566A"/>
    <w:pPr>
      <w:ind w:left="850" w:hanging="425"/>
    </w:pPr>
  </w:style>
  <w:style w:type="paragraph" w:customStyle="1" w:styleId="TxBrp2">
    <w:name w:val="TxBr_p2"/>
    <w:basedOn w:val="Normalny"/>
    <w:rsid w:val="0007566A"/>
    <w:pPr>
      <w:widowControl w:val="0"/>
      <w:tabs>
        <w:tab w:val="left" w:pos="351"/>
      </w:tabs>
      <w:autoSpaceDE w:val="0"/>
      <w:spacing w:line="413" w:lineRule="atLeast"/>
      <w:ind w:left="431" w:hanging="351"/>
    </w:pPr>
    <w:rPr>
      <w:rFonts w:ascii="Times New Roman" w:hAnsi="Times New Roman"/>
      <w:lang w:val="en-US"/>
    </w:rPr>
  </w:style>
  <w:style w:type="paragraph" w:customStyle="1" w:styleId="TxBrp5">
    <w:name w:val="TxBr_p5"/>
    <w:basedOn w:val="Normalny"/>
    <w:rsid w:val="0007566A"/>
    <w:pPr>
      <w:widowControl w:val="0"/>
      <w:tabs>
        <w:tab w:val="left" w:pos="8271"/>
      </w:tabs>
      <w:autoSpaceDE w:val="0"/>
      <w:spacing w:line="240" w:lineRule="atLeast"/>
      <w:ind w:left="7489"/>
    </w:pPr>
    <w:rPr>
      <w:rFonts w:ascii="Times New Roman" w:hAnsi="Times New Roman"/>
      <w:lang w:val="en-US"/>
    </w:rPr>
  </w:style>
  <w:style w:type="paragraph" w:customStyle="1" w:styleId="TxBrp7">
    <w:name w:val="TxBr_p7"/>
    <w:basedOn w:val="Normalny"/>
    <w:rsid w:val="0007566A"/>
    <w:pPr>
      <w:widowControl w:val="0"/>
      <w:tabs>
        <w:tab w:val="left" w:pos="351"/>
      </w:tabs>
      <w:autoSpaceDE w:val="0"/>
      <w:spacing w:line="413" w:lineRule="atLeast"/>
      <w:ind w:left="431" w:hanging="351"/>
    </w:pPr>
    <w:rPr>
      <w:rFonts w:ascii="Times New Roman" w:hAnsi="Times New Roman"/>
      <w:lang w:val="en-US"/>
    </w:rPr>
  </w:style>
  <w:style w:type="paragraph" w:customStyle="1" w:styleId="TxBrp12">
    <w:name w:val="TxBr_p12"/>
    <w:basedOn w:val="Normalny"/>
    <w:rsid w:val="0007566A"/>
    <w:pPr>
      <w:widowControl w:val="0"/>
      <w:tabs>
        <w:tab w:val="left" w:pos="980"/>
        <w:tab w:val="left" w:pos="1320"/>
      </w:tabs>
      <w:autoSpaceDE w:val="0"/>
      <w:spacing w:line="413" w:lineRule="atLeast"/>
      <w:ind w:left="1321" w:hanging="340"/>
    </w:pPr>
    <w:rPr>
      <w:rFonts w:ascii="Times New Roman" w:hAnsi="Times New Roman"/>
      <w:lang w:val="en-US"/>
    </w:rPr>
  </w:style>
  <w:style w:type="paragraph" w:customStyle="1" w:styleId="Standard">
    <w:name w:val="Standard"/>
    <w:rsid w:val="0007566A"/>
    <w:pPr>
      <w:widowControl w:val="0"/>
      <w:suppressAutoHyphens/>
      <w:autoSpaceDE w:val="0"/>
    </w:pPr>
    <w:rPr>
      <w:rFonts w:ascii="Times New Roman" w:hAnsi="Times New Roman"/>
      <w:lang w:eastAsia="ar-SA"/>
    </w:rPr>
  </w:style>
  <w:style w:type="paragraph" w:customStyle="1" w:styleId="WW-Zwykytekst">
    <w:name w:val="WW-Zwyk?y tekst"/>
    <w:basedOn w:val="Standard"/>
    <w:rsid w:val="0007566A"/>
    <w:rPr>
      <w:rFonts w:ascii="Courier New" w:hAnsi="Courier New" w:cs="Courier New"/>
    </w:rPr>
  </w:style>
  <w:style w:type="paragraph" w:customStyle="1" w:styleId="Zwykytekst1">
    <w:name w:val="Zwykły tekst1"/>
    <w:basedOn w:val="Normalny"/>
    <w:uiPriority w:val="99"/>
    <w:rsid w:val="0007566A"/>
    <w:rPr>
      <w:rFonts w:ascii="Courier New" w:hAnsi="Courier New"/>
      <w:sz w:val="20"/>
      <w:szCs w:val="20"/>
    </w:rPr>
  </w:style>
  <w:style w:type="paragraph" w:customStyle="1" w:styleId="Default">
    <w:name w:val="Default"/>
    <w:qFormat/>
    <w:rsid w:val="0007566A"/>
    <w:pPr>
      <w:suppressAutoHyphens/>
      <w:autoSpaceDE w:val="0"/>
    </w:pPr>
    <w:rPr>
      <w:rFonts w:ascii="Arial" w:hAnsi="Arial" w:cs="Arial"/>
      <w:color w:val="000000"/>
      <w:sz w:val="24"/>
      <w:szCs w:val="24"/>
      <w:lang w:eastAsia="ar-SA"/>
    </w:rPr>
  </w:style>
  <w:style w:type="paragraph" w:customStyle="1" w:styleId="Tekstpodstawowy31">
    <w:name w:val="Tekst podstawowy 31"/>
    <w:basedOn w:val="Normalny"/>
    <w:rsid w:val="0007566A"/>
    <w:pPr>
      <w:spacing w:after="120"/>
    </w:pPr>
    <w:rPr>
      <w:sz w:val="16"/>
      <w:szCs w:val="16"/>
    </w:rPr>
  </w:style>
  <w:style w:type="paragraph" w:customStyle="1" w:styleId="Tekstkomentarza1">
    <w:name w:val="Tekst komentarza1"/>
    <w:basedOn w:val="Normalny"/>
    <w:rsid w:val="0007566A"/>
    <w:rPr>
      <w:sz w:val="20"/>
      <w:szCs w:val="20"/>
    </w:rPr>
  </w:style>
  <w:style w:type="paragraph" w:customStyle="1" w:styleId="ZnakZnakZnakZnak">
    <w:name w:val="Znak Znak Znak Znak"/>
    <w:basedOn w:val="Normalny"/>
    <w:rsid w:val="0007566A"/>
    <w:rPr>
      <w:rFonts w:ascii="Times New Roman" w:hAnsi="Times New Roman"/>
    </w:rPr>
  </w:style>
  <w:style w:type="paragraph" w:customStyle="1" w:styleId="Znak">
    <w:name w:val="Znak"/>
    <w:basedOn w:val="Normalny"/>
    <w:rsid w:val="0007566A"/>
    <w:pPr>
      <w:suppressAutoHyphens w:val="0"/>
    </w:pPr>
    <w:rPr>
      <w:lang w:eastAsia="pl-PL"/>
    </w:rPr>
  </w:style>
  <w:style w:type="paragraph" w:customStyle="1" w:styleId="Zawartoramki">
    <w:name w:val="Zawartość ramki"/>
    <w:basedOn w:val="Tekstpodstawowy"/>
    <w:rsid w:val="0007566A"/>
  </w:style>
  <w:style w:type="paragraph" w:customStyle="1" w:styleId="Zawartotabeli">
    <w:name w:val="Zawartość tabeli"/>
    <w:basedOn w:val="Normalny"/>
    <w:rsid w:val="0007566A"/>
    <w:pPr>
      <w:suppressLineNumbers/>
    </w:pPr>
  </w:style>
  <w:style w:type="paragraph" w:customStyle="1" w:styleId="Nagwektabeli">
    <w:name w:val="Nagłówek tabeli"/>
    <w:basedOn w:val="Zawartotabeli"/>
    <w:rsid w:val="0007566A"/>
    <w:pPr>
      <w:jc w:val="center"/>
    </w:pPr>
    <w:rPr>
      <w:b/>
      <w:bCs/>
      <w:i/>
      <w:iCs/>
    </w:rPr>
  </w:style>
  <w:style w:type="paragraph" w:customStyle="1" w:styleId="ZnakZnakZnakZnak1">
    <w:name w:val="Znak Znak Znak Znak1"/>
    <w:basedOn w:val="Normalny"/>
    <w:rsid w:val="0007566A"/>
    <w:pPr>
      <w:suppressAutoHyphens w:val="0"/>
    </w:pPr>
    <w:rPr>
      <w:rFonts w:ascii="Times New Roman" w:hAnsi="Times New Roman"/>
      <w:lang w:eastAsia="pl-PL"/>
    </w:rPr>
  </w:style>
  <w:style w:type="paragraph" w:customStyle="1" w:styleId="Znak1ZnakZnakZnakZnakZnakZnakZnakZnakZnakZnakZnakZnakZnakZnakZnakZnakZnakZnak">
    <w:name w:val="Znak1 Znak Znak Znak Znak Znak Znak Znak Znak Znak Znak Znak Znak Znak Znak Znak Znak Znak Znak"/>
    <w:basedOn w:val="Normalny"/>
    <w:rsid w:val="0007566A"/>
    <w:pPr>
      <w:suppressAutoHyphens w:val="0"/>
    </w:pPr>
    <w:rPr>
      <w:lang w:eastAsia="pl-PL"/>
    </w:rPr>
  </w:style>
  <w:style w:type="paragraph" w:customStyle="1" w:styleId="ZnakZnak">
    <w:name w:val="Znak Znak"/>
    <w:basedOn w:val="Normalny"/>
    <w:rsid w:val="0007566A"/>
    <w:pPr>
      <w:suppressAutoHyphens w:val="0"/>
    </w:pPr>
    <w:rPr>
      <w:rFonts w:ascii="Times New Roman" w:hAnsi="Times New Roman"/>
      <w:lang w:eastAsia="pl-PL"/>
    </w:rPr>
  </w:style>
  <w:style w:type="paragraph" w:customStyle="1" w:styleId="Tabelapozycja">
    <w:name w:val="Tabela pozycja"/>
    <w:basedOn w:val="Normalny"/>
    <w:rsid w:val="0007566A"/>
    <w:pPr>
      <w:suppressAutoHyphens w:val="0"/>
    </w:pPr>
    <w:rPr>
      <w:rFonts w:ascii="Arial" w:eastAsia="Times New Roman" w:hAnsi="Arial"/>
      <w:sz w:val="22"/>
      <w:szCs w:val="20"/>
      <w:lang w:eastAsia="pl-PL"/>
    </w:rPr>
  </w:style>
  <w:style w:type="paragraph" w:customStyle="1" w:styleId="Znak1ZnakZnakZnakZnakZnak">
    <w:name w:val="Znak1 Znak Znak Znak Znak Znak"/>
    <w:basedOn w:val="Normalny"/>
    <w:rsid w:val="0007566A"/>
    <w:pPr>
      <w:suppressAutoHyphens w:val="0"/>
    </w:pPr>
    <w:rPr>
      <w:rFonts w:ascii="Times New Roman" w:hAnsi="Times New Roman"/>
      <w:lang w:eastAsia="pl-PL"/>
    </w:rPr>
  </w:style>
  <w:style w:type="paragraph" w:customStyle="1" w:styleId="Znak1ZnakZnakZnakZnakZnakZnakZnakZnak">
    <w:name w:val="Znak1 Znak Znak Znak Znak Znak Znak Znak Znak"/>
    <w:basedOn w:val="Normalny"/>
    <w:rsid w:val="0007566A"/>
    <w:pPr>
      <w:suppressAutoHyphens w:val="0"/>
    </w:pPr>
    <w:rPr>
      <w:rFonts w:ascii="Times New Roman" w:hAnsi="Times New Roman"/>
      <w:lang w:eastAsia="pl-PL"/>
    </w:rPr>
  </w:style>
  <w:style w:type="paragraph" w:customStyle="1" w:styleId="Tabela-zawarto">
    <w:name w:val="Tabela - zawartość"/>
    <w:basedOn w:val="Normalny"/>
    <w:rsid w:val="0007566A"/>
    <w:pPr>
      <w:keepLines/>
      <w:widowControl w:val="0"/>
      <w:spacing w:before="30" w:after="30"/>
      <w:ind w:left="57"/>
      <w:jc w:val="both"/>
    </w:pPr>
    <w:rPr>
      <w:rFonts w:ascii="Arial" w:eastAsia="MS Mincho" w:hAnsi="Arial"/>
      <w:color w:val="000000"/>
      <w:kern w:val="2"/>
      <w:sz w:val="18"/>
      <w:szCs w:val="18"/>
      <w:lang w:eastAsia="pl-PL"/>
    </w:rPr>
  </w:style>
  <w:style w:type="paragraph" w:customStyle="1" w:styleId="StylNowy">
    <w:name w:val="StylNowy"/>
    <w:basedOn w:val="Normalny"/>
    <w:uiPriority w:val="99"/>
    <w:rsid w:val="0007566A"/>
    <w:pPr>
      <w:suppressAutoHyphens w:val="0"/>
    </w:pPr>
    <w:rPr>
      <w:rFonts w:ascii="Times New Roman" w:hAnsi="Times New Roman"/>
      <w:szCs w:val="20"/>
      <w:lang w:eastAsia="pl-PL"/>
    </w:rPr>
  </w:style>
  <w:style w:type="paragraph" w:customStyle="1" w:styleId="Znak1ZnakZnakZnakZnakZnakZnakZnakZnakZnakZnakZnakZnakZnakZnakZnakZnakZnakZnakZnakZnakZnakZnakZnakZnakZnakZnakZnakZnakZnakZnakZnakZnakZnakZnakZnak">
    <w:name w:val="Znak1 Znak Znak Znak Znak Znak Znak Znak Znak Znak Znak Znak Znak Znak Znak Znak Znak Znak Znak Znak Znak Znak Znak Znak Znak Znak Znak Znak Znak Znak Znak Znak Znak Znak Znak Znak"/>
    <w:basedOn w:val="Normalny"/>
    <w:rsid w:val="0007566A"/>
    <w:pPr>
      <w:suppressAutoHyphens w:val="0"/>
    </w:pPr>
    <w:rPr>
      <w:rFonts w:ascii="Times New Roman" w:hAnsi="Times New Roman"/>
      <w:lang w:eastAsia="pl-PL"/>
    </w:rPr>
  </w:style>
  <w:style w:type="paragraph" w:customStyle="1" w:styleId="ZnakZnakZnak">
    <w:name w:val="Znak Znak Znak"/>
    <w:basedOn w:val="Normalny"/>
    <w:rsid w:val="0007566A"/>
    <w:pPr>
      <w:suppressAutoHyphens w:val="0"/>
    </w:pPr>
    <w:rPr>
      <w:rFonts w:ascii="Times New Roman" w:hAnsi="Times New Roman"/>
      <w:lang w:eastAsia="pl-PL"/>
    </w:rPr>
  </w:style>
  <w:style w:type="paragraph" w:customStyle="1" w:styleId="xl125">
    <w:name w:val="xl125"/>
    <w:basedOn w:val="Normalny"/>
    <w:rsid w:val="0007566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color w:val="FF0000"/>
      <w:lang w:eastAsia="pl-PL"/>
    </w:rPr>
  </w:style>
  <w:style w:type="paragraph" w:customStyle="1" w:styleId="Znak1ZnakZnakZnakZnakZnakZnakZnakZnakZnakZnakZnakZnakZnakZnakZnakZnakZnakZnakZnakZnak">
    <w:name w:val="Znak1 Znak Znak Znak Znak Znak Znak Znak Znak Znak Znak Znak Znak Znak Znak Znak Znak Znak Znak Znak Znak"/>
    <w:basedOn w:val="Normalny"/>
    <w:rsid w:val="0007566A"/>
    <w:pPr>
      <w:suppressAutoHyphens w:val="0"/>
    </w:pPr>
    <w:rPr>
      <w:rFonts w:ascii="Times New Roman" w:hAnsi="Times New Roman"/>
      <w:lang w:eastAsia="pl-PL"/>
    </w:rPr>
  </w:style>
  <w:style w:type="paragraph" w:customStyle="1" w:styleId="Znak1ZnakZnakZnakZnakZnakZnakZnakZnakZnakZnakZnakZnakZnakZnakZnakZnakZnakZnakZnakZnakZnakZnakZnak">
    <w:name w:val="Znak1 Znak Znak Znak Znak Znak Znak Znak Znak Znak Znak Znak Znak Znak Znak Znak Znak Znak Znak Znak Znak Znak Znak Znak"/>
    <w:basedOn w:val="Normalny"/>
    <w:rsid w:val="0007566A"/>
    <w:pPr>
      <w:suppressAutoHyphens w:val="0"/>
    </w:pPr>
    <w:rPr>
      <w:rFonts w:ascii="Times New Roman" w:hAnsi="Times New Roman"/>
      <w:lang w:eastAsia="pl-PL"/>
    </w:rPr>
  </w:style>
  <w:style w:type="character" w:styleId="Odwoanieprzypisudolnego">
    <w:name w:val="footnote reference"/>
    <w:uiPriority w:val="99"/>
    <w:rsid w:val="0007566A"/>
    <w:rPr>
      <w:rFonts w:cs="Times New Roman"/>
      <w:vertAlign w:val="superscript"/>
    </w:rPr>
  </w:style>
  <w:style w:type="character" w:customStyle="1" w:styleId="WW8Num2z0">
    <w:name w:val="WW8Num2z0"/>
    <w:rsid w:val="0007566A"/>
    <w:rPr>
      <w:position w:val="0"/>
      <w:sz w:val="24"/>
      <w:u w:val="none"/>
      <w:effect w:val="none"/>
      <w:vertAlign w:val="baseline"/>
    </w:rPr>
  </w:style>
  <w:style w:type="character" w:customStyle="1" w:styleId="WW8Num5z0">
    <w:name w:val="WW8Num5z0"/>
    <w:rsid w:val="0007566A"/>
  </w:style>
  <w:style w:type="character" w:customStyle="1" w:styleId="WW8Num6z0">
    <w:name w:val="WW8Num6z0"/>
    <w:rsid w:val="0007566A"/>
  </w:style>
  <w:style w:type="character" w:customStyle="1" w:styleId="WW8Num9z0">
    <w:name w:val="WW8Num9z0"/>
    <w:rsid w:val="0007566A"/>
    <w:rPr>
      <w:rFonts w:ascii="Symbol" w:hAnsi="Symbol"/>
    </w:rPr>
  </w:style>
  <w:style w:type="character" w:customStyle="1" w:styleId="WW8Num9z1">
    <w:name w:val="WW8Num9z1"/>
    <w:rsid w:val="0007566A"/>
    <w:rPr>
      <w:rFonts w:ascii="Courier New" w:hAnsi="Courier New"/>
    </w:rPr>
  </w:style>
  <w:style w:type="character" w:customStyle="1" w:styleId="WW8Num9z2">
    <w:name w:val="WW8Num9z2"/>
    <w:rsid w:val="0007566A"/>
    <w:rPr>
      <w:rFonts w:ascii="Wingdings" w:hAnsi="Wingdings"/>
    </w:rPr>
  </w:style>
  <w:style w:type="character" w:customStyle="1" w:styleId="WW8Num9z3">
    <w:name w:val="WW8Num9z3"/>
    <w:rsid w:val="0007566A"/>
    <w:rPr>
      <w:rFonts w:ascii="Symbol" w:hAnsi="Symbol"/>
    </w:rPr>
  </w:style>
  <w:style w:type="character" w:customStyle="1" w:styleId="WW8Num11z0">
    <w:name w:val="WW8Num11z0"/>
    <w:rsid w:val="0007566A"/>
    <w:rPr>
      <w:rFonts w:ascii="Verdana" w:hAnsi="Verdana"/>
    </w:rPr>
  </w:style>
  <w:style w:type="character" w:customStyle="1" w:styleId="WW8Num14z0">
    <w:name w:val="WW8Num14z0"/>
    <w:rsid w:val="0007566A"/>
    <w:rPr>
      <w:rFonts w:ascii="Symbol" w:hAnsi="Symbol"/>
    </w:rPr>
  </w:style>
  <w:style w:type="character" w:customStyle="1" w:styleId="WW8Num14z1">
    <w:name w:val="WW8Num14z1"/>
    <w:rsid w:val="0007566A"/>
    <w:rPr>
      <w:rFonts w:ascii="Courier New" w:hAnsi="Courier New"/>
    </w:rPr>
  </w:style>
  <w:style w:type="character" w:customStyle="1" w:styleId="WW8Num14z2">
    <w:name w:val="WW8Num14z2"/>
    <w:rsid w:val="0007566A"/>
    <w:rPr>
      <w:rFonts w:ascii="Wingdings" w:hAnsi="Wingdings"/>
    </w:rPr>
  </w:style>
  <w:style w:type="character" w:customStyle="1" w:styleId="WW8Num24z0">
    <w:name w:val="WW8Num24z0"/>
    <w:rsid w:val="0007566A"/>
    <w:rPr>
      <w:rFonts w:ascii="Symbol" w:hAnsi="Symbol"/>
    </w:rPr>
  </w:style>
  <w:style w:type="character" w:customStyle="1" w:styleId="WW8Num30z0">
    <w:name w:val="WW8Num30z0"/>
    <w:rsid w:val="0007566A"/>
  </w:style>
  <w:style w:type="character" w:customStyle="1" w:styleId="WW8Num37z1">
    <w:name w:val="WW8Num37z1"/>
    <w:rsid w:val="0007566A"/>
  </w:style>
  <w:style w:type="character" w:customStyle="1" w:styleId="Domylnaczcionkaakapitu1">
    <w:name w:val="Domyślna czcionka akapitu1"/>
    <w:rsid w:val="0007566A"/>
  </w:style>
  <w:style w:type="character" w:customStyle="1" w:styleId="tw4winTerm">
    <w:name w:val="tw4winTerm"/>
    <w:rsid w:val="0007566A"/>
    <w:rPr>
      <w:color w:val="0000FF"/>
    </w:rPr>
  </w:style>
  <w:style w:type="character" w:customStyle="1" w:styleId="Znakiprzypiswdolnych">
    <w:name w:val="Znaki przypisów dolnych"/>
    <w:rsid w:val="0007566A"/>
    <w:rPr>
      <w:rFonts w:cs="Times New Roman"/>
      <w:vertAlign w:val="superscript"/>
    </w:rPr>
  </w:style>
  <w:style w:type="character" w:customStyle="1" w:styleId="Odwoaniedokomentarza1">
    <w:name w:val="Odwołanie do komentarza1"/>
    <w:rsid w:val="0007566A"/>
    <w:rPr>
      <w:rFonts w:cs="Times New Roman"/>
      <w:sz w:val="16"/>
      <w:szCs w:val="16"/>
    </w:rPr>
  </w:style>
  <w:style w:type="character" w:customStyle="1" w:styleId="Znakiprzypiswkocowych">
    <w:name w:val="Znaki przypisów końcowych"/>
    <w:rsid w:val="0007566A"/>
    <w:rPr>
      <w:rFonts w:cs="Times New Roman"/>
      <w:vertAlign w:val="superscript"/>
    </w:rPr>
  </w:style>
  <w:style w:type="character" w:customStyle="1" w:styleId="TematkomentarzaZnak">
    <w:name w:val="Temat komentarza Znak"/>
    <w:link w:val="Tematkomentarza"/>
    <w:uiPriority w:val="99"/>
    <w:semiHidden/>
    <w:rsid w:val="0007566A"/>
    <w:rPr>
      <w:rFonts w:ascii="Verdana" w:hAnsi="Verdana" w:cs="Times New Roman"/>
      <w:b/>
      <w:bCs/>
      <w:sz w:val="20"/>
      <w:szCs w:val="20"/>
      <w:lang w:eastAsia="ar-SA" w:bidi="ar-SA"/>
    </w:rPr>
  </w:style>
  <w:style w:type="paragraph" w:styleId="Tematkomentarza">
    <w:name w:val="annotation subject"/>
    <w:basedOn w:val="Tekstkomentarza"/>
    <w:next w:val="Tekstkomentarza"/>
    <w:link w:val="TematkomentarzaZnak"/>
    <w:uiPriority w:val="99"/>
    <w:semiHidden/>
    <w:rsid w:val="0007566A"/>
    <w:rPr>
      <w:b/>
      <w:bCs/>
    </w:rPr>
  </w:style>
  <w:style w:type="character" w:customStyle="1" w:styleId="ver8b">
    <w:name w:val="ver8b"/>
    <w:rsid w:val="0007566A"/>
    <w:rPr>
      <w:rFonts w:cs="Times New Roman"/>
    </w:rPr>
  </w:style>
  <w:style w:type="character" w:styleId="Hipercze">
    <w:name w:val="Hyperlink"/>
    <w:uiPriority w:val="99"/>
    <w:rsid w:val="0007566A"/>
    <w:rPr>
      <w:rFonts w:cs="Times New Roman"/>
      <w:color w:val="0000FF"/>
      <w:u w:val="single"/>
    </w:rPr>
  </w:style>
  <w:style w:type="character" w:styleId="Uwydatnienie">
    <w:name w:val="Emphasis"/>
    <w:uiPriority w:val="20"/>
    <w:qFormat/>
    <w:rsid w:val="0007566A"/>
    <w:rPr>
      <w:rFonts w:cs="Times New Roman"/>
      <w:i/>
      <w:iCs/>
    </w:rPr>
  </w:style>
  <w:style w:type="paragraph" w:customStyle="1" w:styleId="ZnakZnakZnak1">
    <w:name w:val="Znak Znak Znak1"/>
    <w:basedOn w:val="Normalny"/>
    <w:rsid w:val="006E0D44"/>
    <w:pPr>
      <w:suppressAutoHyphens w:val="0"/>
    </w:pPr>
    <w:rPr>
      <w:rFonts w:ascii="Times New Roman" w:hAnsi="Times New Roman"/>
      <w:lang w:eastAsia="pl-PL"/>
    </w:rPr>
  </w:style>
  <w:style w:type="character" w:styleId="Odwoaniedokomentarza">
    <w:name w:val="annotation reference"/>
    <w:uiPriority w:val="99"/>
    <w:unhideWhenUsed/>
    <w:qFormat/>
    <w:rsid w:val="0083570F"/>
    <w:rPr>
      <w:sz w:val="16"/>
      <w:szCs w:val="16"/>
    </w:rPr>
  </w:style>
  <w:style w:type="paragraph" w:styleId="Akapitzlist">
    <w:name w:val="List Paragraph"/>
    <w:aliases w:val="2 heading,A_wyliczenie,Akapit z listą31,Akapit z listą5,BulletC,Bullets,CW_Lista,L1,List Paragraph2,Numerowanie,Obiekt,Podsis rysunku,Preambuła,T_SZ_List Paragraph,WYPUNKTOWANIE Akapit z listą,Wyliczanie,Wypunktowanie,lp1,normalny tekst"/>
    <w:basedOn w:val="Normalny"/>
    <w:link w:val="AkapitzlistZnak"/>
    <w:uiPriority w:val="34"/>
    <w:qFormat/>
    <w:rsid w:val="00E118C3"/>
    <w:pPr>
      <w:widowControl w:val="0"/>
      <w:ind w:left="720"/>
      <w:contextualSpacing/>
    </w:pPr>
    <w:rPr>
      <w:rFonts w:ascii="Palatino Linotype" w:eastAsia="Lucida Sans Unicode" w:hAnsi="Palatino Linotype"/>
      <w:sz w:val="22"/>
      <w:szCs w:val="20"/>
    </w:rPr>
  </w:style>
  <w:style w:type="character" w:styleId="Odwoanieprzypisukocowego">
    <w:name w:val="endnote reference"/>
    <w:uiPriority w:val="99"/>
    <w:semiHidden/>
    <w:unhideWhenUsed/>
    <w:rsid w:val="00A25A10"/>
    <w:rPr>
      <w:vertAlign w:val="superscript"/>
    </w:rPr>
  </w:style>
  <w:style w:type="paragraph" w:styleId="Tekstpodstawowy2">
    <w:name w:val="Body Text 2"/>
    <w:basedOn w:val="Normalny"/>
    <w:link w:val="Tekstpodstawowy2Znak"/>
    <w:unhideWhenUsed/>
    <w:rsid w:val="005626C4"/>
    <w:pPr>
      <w:spacing w:after="120" w:line="480" w:lineRule="auto"/>
    </w:pPr>
  </w:style>
  <w:style w:type="character" w:customStyle="1" w:styleId="Tekstpodstawowy2Znak">
    <w:name w:val="Tekst podstawowy 2 Znak"/>
    <w:link w:val="Tekstpodstawowy2"/>
    <w:rsid w:val="005626C4"/>
    <w:rPr>
      <w:rFonts w:ascii="Verdana" w:hAnsi="Verdana"/>
      <w:sz w:val="24"/>
      <w:szCs w:val="24"/>
      <w:lang w:eastAsia="ar-SA"/>
    </w:rPr>
  </w:style>
  <w:style w:type="paragraph" w:styleId="NormalnyWeb">
    <w:name w:val="Normal (Web)"/>
    <w:basedOn w:val="Normalny"/>
    <w:uiPriority w:val="99"/>
    <w:unhideWhenUsed/>
    <w:rsid w:val="005626C4"/>
    <w:pPr>
      <w:suppressAutoHyphens w:val="0"/>
      <w:spacing w:before="100" w:beforeAutospacing="1" w:after="100" w:afterAutospacing="1"/>
    </w:pPr>
    <w:rPr>
      <w:rFonts w:ascii="Times New Roman" w:eastAsia="Times New Roman" w:hAnsi="Times New Roman"/>
      <w:lang w:eastAsia="pl-PL"/>
    </w:rPr>
  </w:style>
  <w:style w:type="paragraph" w:customStyle="1" w:styleId="a4jmakapit1">
    <w:name w:val="a4.jm.akapit1"/>
    <w:basedOn w:val="Normalny"/>
    <w:link w:val="a4jmakapit1Znak"/>
    <w:qFormat/>
    <w:rsid w:val="0033393F"/>
    <w:pPr>
      <w:spacing w:before="60"/>
      <w:ind w:left="709" w:hanging="709"/>
      <w:jc w:val="both"/>
    </w:pPr>
    <w:rPr>
      <w:rFonts w:ascii="Times New Roman" w:eastAsia="Times New Roman" w:hAnsi="Times New Roman"/>
      <w:szCs w:val="26"/>
    </w:rPr>
  </w:style>
  <w:style w:type="character" w:customStyle="1" w:styleId="a4jmakapit1Znak">
    <w:name w:val="a4.jm.akapit1 Znak"/>
    <w:link w:val="a4jmakapit1"/>
    <w:locked/>
    <w:rsid w:val="0033393F"/>
    <w:rPr>
      <w:rFonts w:ascii="Times New Roman" w:eastAsia="Times New Roman" w:hAnsi="Times New Roman"/>
      <w:sz w:val="24"/>
      <w:szCs w:val="26"/>
      <w:lang w:eastAsia="ar-SA"/>
    </w:rPr>
  </w:style>
  <w:style w:type="paragraph" w:customStyle="1" w:styleId="Akapitzlist2">
    <w:name w:val="Akapit z listą2"/>
    <w:basedOn w:val="Normalny"/>
    <w:uiPriority w:val="99"/>
    <w:rsid w:val="00F52854"/>
    <w:pPr>
      <w:ind w:left="708"/>
    </w:pPr>
  </w:style>
  <w:style w:type="paragraph" w:customStyle="1" w:styleId="a3zacznik">
    <w:name w:val="a3.załącznik"/>
    <w:basedOn w:val="Tekstpodstawowy"/>
    <w:link w:val="a3zacznikZnak"/>
    <w:uiPriority w:val="99"/>
    <w:rsid w:val="00EF747E"/>
    <w:pPr>
      <w:spacing w:after="120"/>
      <w:ind w:left="6373"/>
      <w:outlineLvl w:val="2"/>
    </w:pPr>
    <w:rPr>
      <w:rFonts w:eastAsia="Times New Roman"/>
      <w:b/>
      <w:bCs/>
      <w:sz w:val="24"/>
      <w:szCs w:val="24"/>
    </w:rPr>
  </w:style>
  <w:style w:type="character" w:customStyle="1" w:styleId="a3zacznikZnak">
    <w:name w:val="a3.załącznik Znak"/>
    <w:link w:val="a3zacznik"/>
    <w:uiPriority w:val="99"/>
    <w:locked/>
    <w:rsid w:val="00EF747E"/>
    <w:rPr>
      <w:rFonts w:ascii="Times New Roman" w:eastAsia="Times New Roman" w:hAnsi="Times New Roman"/>
      <w:b/>
      <w:bCs/>
      <w:sz w:val="24"/>
      <w:szCs w:val="24"/>
      <w:lang w:eastAsia="ar-SA"/>
    </w:rPr>
  </w:style>
  <w:style w:type="paragraph" w:customStyle="1" w:styleId="TxBrp9">
    <w:name w:val="TxBr_p9"/>
    <w:basedOn w:val="Normalny"/>
    <w:rsid w:val="00E0522B"/>
    <w:pPr>
      <w:widowControl w:val="0"/>
      <w:tabs>
        <w:tab w:val="left" w:pos="1428"/>
        <w:tab w:val="left" w:pos="1836"/>
      </w:tabs>
      <w:suppressAutoHyphens w:val="0"/>
      <w:autoSpaceDE w:val="0"/>
      <w:autoSpaceDN w:val="0"/>
      <w:adjustRightInd w:val="0"/>
      <w:spacing w:line="272" w:lineRule="atLeast"/>
      <w:ind w:left="1837" w:hanging="408"/>
    </w:pPr>
    <w:rPr>
      <w:rFonts w:eastAsia="Times New Roman"/>
      <w:lang w:val="en-US" w:eastAsia="ko-KR"/>
    </w:rPr>
  </w:style>
  <w:style w:type="character" w:customStyle="1" w:styleId="AkapitzlistZnak">
    <w:name w:val="Akapit z listą Znak"/>
    <w:aliases w:val="2 heading Znak,A_wyliczenie Znak,Akapit z listą31 Znak,Akapit z listą5 Znak,BulletC Znak,Bullets Znak,CW_Lista Znak,L1 Znak,List Paragraph2 Znak,Numerowanie Znak,Obiekt Znak,Podsis rysunku Znak,Preambuła Znak,T_SZ_List Paragraph Znak"/>
    <w:link w:val="Akapitzlist"/>
    <w:uiPriority w:val="1"/>
    <w:qFormat/>
    <w:locked/>
    <w:rsid w:val="0069291D"/>
    <w:rPr>
      <w:rFonts w:ascii="Palatino Linotype" w:eastAsia="Lucida Sans Unicode" w:hAnsi="Palatino Linotype"/>
      <w:sz w:val="22"/>
      <w:lang w:eastAsia="ar-SA"/>
    </w:rPr>
  </w:style>
  <w:style w:type="paragraph" w:customStyle="1" w:styleId="a2jmtytu2">
    <w:name w:val="a2.jm.tytuł2"/>
    <w:basedOn w:val="Normalny"/>
    <w:link w:val="a2jmtytu2Znak"/>
    <w:uiPriority w:val="99"/>
    <w:rsid w:val="007B34DC"/>
    <w:pPr>
      <w:tabs>
        <w:tab w:val="left" w:pos="709"/>
      </w:tabs>
      <w:spacing w:before="120" w:after="120"/>
      <w:ind w:left="709" w:hanging="709"/>
      <w:outlineLvl w:val="1"/>
    </w:pPr>
    <w:rPr>
      <w:rFonts w:ascii="Times New Roman" w:eastAsia="Times New Roman" w:hAnsi="Times New Roman"/>
      <w:b/>
      <w:szCs w:val="22"/>
    </w:rPr>
  </w:style>
  <w:style w:type="character" w:customStyle="1" w:styleId="a2jmtytu2Znak">
    <w:name w:val="a2.jm.tytuł2 Znak"/>
    <w:link w:val="a2jmtytu2"/>
    <w:uiPriority w:val="99"/>
    <w:locked/>
    <w:rsid w:val="007B34DC"/>
    <w:rPr>
      <w:rFonts w:ascii="Times New Roman" w:eastAsia="Times New Roman" w:hAnsi="Times New Roman"/>
      <w:b/>
      <w:sz w:val="24"/>
      <w:szCs w:val="22"/>
      <w:lang w:eastAsia="ar-SA"/>
    </w:rPr>
  </w:style>
  <w:style w:type="character" w:customStyle="1" w:styleId="DeltaViewInsertion">
    <w:name w:val="DeltaView Insertion"/>
    <w:uiPriority w:val="99"/>
    <w:rsid w:val="006165D9"/>
    <w:rPr>
      <w:b/>
      <w:i/>
      <w:spacing w:val="0"/>
    </w:rPr>
  </w:style>
  <w:style w:type="character" w:customStyle="1" w:styleId="Nagwek8Znak">
    <w:name w:val="Nagłówek 8 Znak"/>
    <w:link w:val="Nagwek8"/>
    <w:uiPriority w:val="9"/>
    <w:rsid w:val="006165D9"/>
    <w:rPr>
      <w:rFonts w:ascii="Times New Roman" w:eastAsia="Times New Roman" w:hAnsi="Times New Roman"/>
      <w:b/>
      <w:lang w:eastAsia="ar-SA"/>
    </w:rPr>
  </w:style>
  <w:style w:type="paragraph" w:customStyle="1" w:styleId="Tekstpodstawowywcity11">
    <w:name w:val="Tekst podstawowy wcięty11"/>
    <w:basedOn w:val="Normalny"/>
    <w:rsid w:val="006165D9"/>
    <w:pPr>
      <w:spacing w:after="120"/>
      <w:ind w:left="283"/>
    </w:pPr>
    <w:rPr>
      <w:rFonts w:ascii="Times New Roman" w:hAnsi="Times New Roman"/>
    </w:rPr>
  </w:style>
  <w:style w:type="character" w:customStyle="1" w:styleId="MapadokumentuZnak1">
    <w:name w:val="Mapa dokumentu Znak1"/>
    <w:link w:val="Mapadokumentu1"/>
    <w:uiPriority w:val="99"/>
    <w:semiHidden/>
    <w:rsid w:val="006165D9"/>
    <w:rPr>
      <w:rFonts w:ascii="Tahoma" w:hAnsi="Tahoma" w:cs="Tahoma"/>
      <w:shd w:val="clear" w:color="auto" w:fill="000080"/>
      <w:lang w:eastAsia="ar-SA"/>
    </w:rPr>
  </w:style>
  <w:style w:type="paragraph" w:customStyle="1" w:styleId="Mapadokumentu1">
    <w:name w:val="Mapa dokumentu1"/>
    <w:basedOn w:val="Normalny"/>
    <w:link w:val="MapadokumentuZnak1"/>
    <w:uiPriority w:val="99"/>
    <w:semiHidden/>
    <w:rsid w:val="006165D9"/>
    <w:pPr>
      <w:shd w:val="clear" w:color="auto" w:fill="000080"/>
    </w:pPr>
    <w:rPr>
      <w:rFonts w:ascii="Tahoma" w:hAnsi="Tahoma"/>
      <w:sz w:val="20"/>
      <w:szCs w:val="20"/>
    </w:rPr>
  </w:style>
  <w:style w:type="paragraph" w:customStyle="1" w:styleId="Akapitzlist11">
    <w:name w:val="Akapit z listą11"/>
    <w:basedOn w:val="Normalny"/>
    <w:link w:val="ListParagraphChar"/>
    <w:uiPriority w:val="99"/>
    <w:rsid w:val="006165D9"/>
    <w:pPr>
      <w:ind w:left="708"/>
    </w:pPr>
  </w:style>
  <w:style w:type="paragraph" w:customStyle="1" w:styleId="akapit2">
    <w:name w:val="akapit.2"/>
    <w:basedOn w:val="Normalny"/>
    <w:link w:val="akapit2Znak"/>
    <w:qFormat/>
    <w:rsid w:val="006165D9"/>
    <w:pPr>
      <w:widowControl w:val="0"/>
      <w:suppressAutoHyphens w:val="0"/>
      <w:autoSpaceDE w:val="0"/>
      <w:autoSpaceDN w:val="0"/>
      <w:adjustRightInd w:val="0"/>
      <w:spacing w:before="60" w:after="60" w:line="288" w:lineRule="auto"/>
      <w:ind w:left="567" w:hanging="567"/>
      <w:jc w:val="both"/>
    </w:pPr>
    <w:rPr>
      <w:rFonts w:ascii="Arial" w:eastAsia="Times New Roman" w:hAnsi="Arial"/>
      <w:sz w:val="22"/>
      <w:szCs w:val="22"/>
    </w:rPr>
  </w:style>
  <w:style w:type="character" w:customStyle="1" w:styleId="akapit2Znak">
    <w:name w:val="akapit.2 Znak"/>
    <w:link w:val="akapit2"/>
    <w:rsid w:val="006165D9"/>
    <w:rPr>
      <w:rFonts w:ascii="Arial" w:eastAsia="Times New Roman" w:hAnsi="Arial"/>
      <w:sz w:val="22"/>
      <w:szCs w:val="22"/>
      <w:lang w:eastAsia="ar-SA"/>
    </w:rPr>
  </w:style>
  <w:style w:type="paragraph" w:customStyle="1" w:styleId="akapit3">
    <w:name w:val="akapit.3"/>
    <w:basedOn w:val="akapit2"/>
    <w:link w:val="akapit3Znak"/>
    <w:qFormat/>
    <w:rsid w:val="006165D9"/>
    <w:pPr>
      <w:ind w:firstLine="0"/>
    </w:pPr>
  </w:style>
  <w:style w:type="character" w:customStyle="1" w:styleId="akapit3Znak">
    <w:name w:val="akapit.3 Znak"/>
    <w:link w:val="akapit3"/>
    <w:rsid w:val="006165D9"/>
    <w:rPr>
      <w:rFonts w:ascii="Arial" w:eastAsia="Times New Roman" w:hAnsi="Arial"/>
      <w:sz w:val="22"/>
      <w:szCs w:val="22"/>
      <w:lang w:eastAsia="ar-SA"/>
    </w:rPr>
  </w:style>
  <w:style w:type="paragraph" w:customStyle="1" w:styleId="akapit7">
    <w:name w:val="akapit.7"/>
    <w:basedOn w:val="Normalny"/>
    <w:link w:val="akapit7Znak"/>
    <w:rsid w:val="006165D9"/>
    <w:pPr>
      <w:tabs>
        <w:tab w:val="left" w:pos="709"/>
      </w:tabs>
      <w:spacing w:before="120" w:after="120"/>
      <w:ind w:left="709" w:hanging="709"/>
      <w:jc w:val="both"/>
    </w:pPr>
    <w:rPr>
      <w:rFonts w:eastAsia="Times New Roman"/>
    </w:rPr>
  </w:style>
  <w:style w:type="character" w:customStyle="1" w:styleId="akapit7Znak">
    <w:name w:val="akapit.7 Znak"/>
    <w:link w:val="akapit7"/>
    <w:rsid w:val="006165D9"/>
    <w:rPr>
      <w:rFonts w:ascii="Verdana" w:eastAsia="Times New Roman" w:hAnsi="Verdana"/>
      <w:sz w:val="24"/>
      <w:szCs w:val="24"/>
      <w:lang w:eastAsia="ar-SA"/>
    </w:rPr>
  </w:style>
  <w:style w:type="character" w:styleId="Pogrubienie">
    <w:name w:val="Strong"/>
    <w:uiPriority w:val="22"/>
    <w:qFormat/>
    <w:rsid w:val="006165D9"/>
    <w:rPr>
      <w:b/>
      <w:bCs/>
    </w:rPr>
  </w:style>
  <w:style w:type="table" w:styleId="Tabela-Siatka">
    <w:name w:val="Table Grid"/>
    <w:basedOn w:val="Standardowy"/>
    <w:uiPriority w:val="39"/>
    <w:rsid w:val="006165D9"/>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rsid w:val="006165D9"/>
  </w:style>
  <w:style w:type="character" w:customStyle="1" w:styleId="MapadokumentuZnak">
    <w:name w:val="Mapa dokumentu Znak"/>
    <w:semiHidden/>
    <w:rsid w:val="006165D9"/>
    <w:rPr>
      <w:rFonts w:ascii="Tahoma" w:hAnsi="Tahoma" w:cs="Tahoma"/>
      <w:shd w:val="clear" w:color="auto" w:fill="000080"/>
      <w:lang w:eastAsia="ar-SA"/>
    </w:rPr>
  </w:style>
  <w:style w:type="character" w:customStyle="1" w:styleId="ZnakZnak24">
    <w:name w:val="Znak Znak24"/>
    <w:locked/>
    <w:rsid w:val="006165D9"/>
    <w:rPr>
      <w:b/>
      <w:bCs/>
      <w:sz w:val="24"/>
      <w:szCs w:val="24"/>
      <w:lang w:val="pl-PL" w:eastAsia="ar-SA" w:bidi="ar-SA"/>
    </w:rPr>
  </w:style>
  <w:style w:type="character" w:customStyle="1" w:styleId="ZnakZnak23">
    <w:name w:val="Znak Znak23"/>
    <w:locked/>
    <w:rsid w:val="006165D9"/>
    <w:rPr>
      <w:b/>
      <w:bCs/>
      <w:caps/>
      <w:w w:val="89"/>
      <w:sz w:val="27"/>
      <w:szCs w:val="27"/>
      <w:lang w:val="pl-PL" w:eastAsia="pl-PL"/>
    </w:rPr>
  </w:style>
  <w:style w:type="character" w:customStyle="1" w:styleId="ZnakZnak22">
    <w:name w:val="Znak Znak22"/>
    <w:locked/>
    <w:rsid w:val="006165D9"/>
    <w:rPr>
      <w:rFonts w:ascii="Arial" w:hAnsi="Arial" w:cs="Arial"/>
      <w:b/>
      <w:bCs/>
      <w:sz w:val="26"/>
      <w:szCs w:val="26"/>
      <w:lang w:val="pl-PL" w:eastAsia="ar-SA" w:bidi="ar-SA"/>
    </w:rPr>
  </w:style>
  <w:style w:type="character" w:customStyle="1" w:styleId="ZnakZnak21">
    <w:name w:val="Znak Znak21"/>
    <w:locked/>
    <w:rsid w:val="006165D9"/>
    <w:rPr>
      <w:b/>
      <w:bCs/>
      <w:sz w:val="28"/>
      <w:szCs w:val="28"/>
      <w:lang w:val="pl-PL" w:eastAsia="ar-SA" w:bidi="ar-SA"/>
    </w:rPr>
  </w:style>
  <w:style w:type="character" w:customStyle="1" w:styleId="ZnakZnak20">
    <w:name w:val="Znak Znak20"/>
    <w:locked/>
    <w:rsid w:val="006165D9"/>
    <w:rPr>
      <w:rFonts w:ascii="Verdana" w:hAnsi="Verdana" w:cs="Verdana"/>
      <w:b/>
      <w:bCs/>
      <w:i/>
      <w:iCs/>
      <w:sz w:val="26"/>
      <w:szCs w:val="26"/>
      <w:lang w:val="pl-PL" w:eastAsia="ar-SA" w:bidi="ar-SA"/>
    </w:rPr>
  </w:style>
  <w:style w:type="character" w:customStyle="1" w:styleId="ZnakZnak19">
    <w:name w:val="Znak Znak19"/>
    <w:locked/>
    <w:rsid w:val="006165D9"/>
    <w:rPr>
      <w:b/>
      <w:bCs/>
      <w:sz w:val="22"/>
      <w:szCs w:val="22"/>
      <w:lang w:val="pl-PL" w:eastAsia="ar-SA" w:bidi="ar-SA"/>
    </w:rPr>
  </w:style>
  <w:style w:type="character" w:customStyle="1" w:styleId="ZnakZnak18">
    <w:name w:val="Znak Znak18"/>
    <w:locked/>
    <w:rsid w:val="006165D9"/>
    <w:rPr>
      <w:rFonts w:ascii="Tahoma" w:hAnsi="Tahoma" w:cs="Tahoma"/>
      <w:b/>
      <w:bCs/>
      <w:lang w:val="pl-PL" w:eastAsia="pl-PL"/>
    </w:rPr>
  </w:style>
  <w:style w:type="character" w:customStyle="1" w:styleId="ZnakZnak17">
    <w:name w:val="Znak Znak17"/>
    <w:locked/>
    <w:rsid w:val="006165D9"/>
    <w:rPr>
      <w:rFonts w:ascii="Cambria" w:hAnsi="Cambria" w:cs="Cambria"/>
      <w:sz w:val="22"/>
      <w:szCs w:val="22"/>
      <w:lang w:val="pl-PL" w:eastAsia="ar-SA" w:bidi="ar-SA"/>
    </w:rPr>
  </w:style>
  <w:style w:type="character" w:customStyle="1" w:styleId="ZnakZnak16">
    <w:name w:val="Znak Znak16"/>
    <w:locked/>
    <w:rsid w:val="006165D9"/>
    <w:rPr>
      <w:sz w:val="24"/>
      <w:szCs w:val="24"/>
      <w:lang w:val="pl-PL" w:eastAsia="ar-SA" w:bidi="ar-SA"/>
    </w:rPr>
  </w:style>
  <w:style w:type="character" w:customStyle="1" w:styleId="ZnakZnak15">
    <w:name w:val="Znak Znak15"/>
    <w:locked/>
    <w:rsid w:val="006165D9"/>
    <w:rPr>
      <w:sz w:val="28"/>
      <w:szCs w:val="28"/>
      <w:lang w:val="pl-PL" w:eastAsia="ar-SA" w:bidi="ar-SA"/>
    </w:rPr>
  </w:style>
  <w:style w:type="character" w:customStyle="1" w:styleId="ZnakZnak14">
    <w:name w:val="Znak Znak14"/>
    <w:locked/>
    <w:rsid w:val="006165D9"/>
    <w:rPr>
      <w:b/>
      <w:bCs/>
      <w:sz w:val="28"/>
      <w:szCs w:val="28"/>
      <w:lang w:val="pl-PL" w:eastAsia="ar-SA" w:bidi="ar-SA"/>
    </w:rPr>
  </w:style>
  <w:style w:type="character" w:customStyle="1" w:styleId="ZnakZnak13">
    <w:name w:val="Znak Znak13"/>
    <w:locked/>
    <w:rsid w:val="006165D9"/>
    <w:rPr>
      <w:rFonts w:ascii="Arial" w:hAnsi="Arial" w:cs="Arial"/>
      <w:sz w:val="24"/>
      <w:szCs w:val="24"/>
      <w:lang w:val="pl-PL" w:eastAsia="ar-SA" w:bidi="ar-SA"/>
    </w:rPr>
  </w:style>
  <w:style w:type="character" w:customStyle="1" w:styleId="ZnakZnak12">
    <w:name w:val="Znak Znak12"/>
    <w:locked/>
    <w:rsid w:val="006165D9"/>
    <w:rPr>
      <w:rFonts w:ascii="Verdana" w:hAnsi="Verdana" w:cs="Verdana"/>
      <w:sz w:val="16"/>
      <w:szCs w:val="16"/>
      <w:lang w:val="pl-PL" w:eastAsia="ar-SA" w:bidi="ar-SA"/>
    </w:rPr>
  </w:style>
  <w:style w:type="character" w:customStyle="1" w:styleId="ZnakZnak10">
    <w:name w:val="Znak Znak10"/>
    <w:locked/>
    <w:rsid w:val="006165D9"/>
    <w:rPr>
      <w:sz w:val="24"/>
      <w:szCs w:val="24"/>
      <w:lang w:val="pl-PL" w:eastAsia="ar-SA" w:bidi="ar-SA"/>
    </w:rPr>
  </w:style>
  <w:style w:type="character" w:customStyle="1" w:styleId="ZnakZnak8">
    <w:name w:val="Znak Znak8"/>
    <w:locked/>
    <w:rsid w:val="006165D9"/>
    <w:rPr>
      <w:rFonts w:ascii="Tahoma" w:hAnsi="Tahoma" w:cs="Tahoma"/>
      <w:sz w:val="16"/>
      <w:szCs w:val="16"/>
      <w:lang w:val="pl-PL" w:eastAsia="ar-SA" w:bidi="ar-SA"/>
    </w:rPr>
  </w:style>
  <w:style w:type="paragraph" w:styleId="Lista">
    <w:name w:val="List"/>
    <w:basedOn w:val="Normalny"/>
    <w:rsid w:val="006165D9"/>
    <w:pPr>
      <w:tabs>
        <w:tab w:val="num" w:pos="907"/>
      </w:tabs>
      <w:suppressAutoHyphens w:val="0"/>
      <w:autoSpaceDE w:val="0"/>
      <w:autoSpaceDN w:val="0"/>
      <w:spacing w:before="90" w:line="380" w:lineRule="atLeast"/>
      <w:ind w:left="907" w:hanging="227"/>
      <w:jc w:val="both"/>
    </w:pPr>
    <w:rPr>
      <w:rFonts w:eastAsia="Times New Roman"/>
      <w:w w:val="89"/>
      <w:sz w:val="25"/>
      <w:szCs w:val="25"/>
      <w:lang w:eastAsia="pl-PL"/>
    </w:rPr>
  </w:style>
  <w:style w:type="character" w:customStyle="1" w:styleId="ZnakZnak25">
    <w:name w:val="Znak Znak25"/>
    <w:rsid w:val="006165D9"/>
    <w:rPr>
      <w:rFonts w:ascii="Times New Roman" w:hAnsi="Times New Roman" w:cs="Times New Roman"/>
      <w:b/>
      <w:bCs/>
      <w:sz w:val="24"/>
      <w:szCs w:val="24"/>
      <w:lang w:eastAsia="ar-SA" w:bidi="ar-SA"/>
    </w:rPr>
  </w:style>
  <w:style w:type="character" w:customStyle="1" w:styleId="ZnakZnak7">
    <w:name w:val="Znak Znak7"/>
    <w:locked/>
    <w:rsid w:val="006165D9"/>
    <w:rPr>
      <w:rFonts w:ascii="Verdana" w:hAnsi="Verdana" w:cs="Verdana"/>
      <w:sz w:val="24"/>
      <w:szCs w:val="24"/>
      <w:lang w:val="pl-PL" w:eastAsia="ar-SA" w:bidi="ar-SA"/>
    </w:rPr>
  </w:style>
  <w:style w:type="character" w:customStyle="1" w:styleId="ZnakZnak5">
    <w:name w:val="Znak Znak5"/>
    <w:locked/>
    <w:rsid w:val="006165D9"/>
    <w:rPr>
      <w:rFonts w:ascii="Verdana" w:hAnsi="Verdana" w:cs="Verdana"/>
      <w:b/>
      <w:bCs/>
      <w:sz w:val="24"/>
      <w:szCs w:val="24"/>
      <w:lang w:val="pl-PL" w:eastAsia="ar-SA" w:bidi="ar-SA"/>
    </w:rPr>
  </w:style>
  <w:style w:type="paragraph" w:customStyle="1" w:styleId="ZnakZnakZnakZnak2">
    <w:name w:val="Znak Znak Znak Znak2"/>
    <w:basedOn w:val="Normalny"/>
    <w:rsid w:val="006165D9"/>
    <w:rPr>
      <w:rFonts w:eastAsia="Times New Roman"/>
    </w:rPr>
  </w:style>
  <w:style w:type="paragraph" w:customStyle="1" w:styleId="Znak2">
    <w:name w:val="Znak2"/>
    <w:basedOn w:val="Normalny"/>
    <w:uiPriority w:val="99"/>
    <w:rsid w:val="006165D9"/>
    <w:rPr>
      <w:rFonts w:eastAsia="Times New Roman"/>
    </w:rPr>
  </w:style>
  <w:style w:type="character" w:customStyle="1" w:styleId="ZnakZnak1">
    <w:name w:val="Znak Znak1"/>
    <w:locked/>
    <w:rsid w:val="006165D9"/>
    <w:rPr>
      <w:rFonts w:ascii="Verdana" w:hAnsi="Verdana" w:cs="Verdana"/>
      <w:sz w:val="24"/>
      <w:szCs w:val="24"/>
      <w:lang w:val="pl-PL" w:eastAsia="ar-SA" w:bidi="ar-SA"/>
    </w:rPr>
  </w:style>
  <w:style w:type="paragraph" w:customStyle="1" w:styleId="ZnakZnakZnakZnakZnakZnakZnakZnakZnakZnak">
    <w:name w:val="Znak Znak Znak Znak Znak Znak Znak Znak Znak Znak"/>
    <w:basedOn w:val="Normalny"/>
    <w:rsid w:val="006165D9"/>
    <w:pPr>
      <w:suppressAutoHyphens w:val="0"/>
    </w:pPr>
    <w:rPr>
      <w:rFonts w:eastAsia="Times New Roman"/>
      <w:lang w:eastAsia="pl-PL"/>
    </w:rPr>
  </w:style>
  <w:style w:type="character" w:customStyle="1" w:styleId="HTML-wstpniesformatowanyZnak">
    <w:name w:val="HTML - wstępnie sformatowany Znak"/>
    <w:link w:val="HTML-wstpniesformatowany"/>
    <w:rsid w:val="006165D9"/>
    <w:rPr>
      <w:rFonts w:ascii="Courier New" w:eastAsia="Times New Roman" w:hAnsi="Courier New" w:cs="Courier New"/>
    </w:rPr>
  </w:style>
  <w:style w:type="paragraph" w:styleId="HTML-wstpniesformatowany">
    <w:name w:val="HTML Preformatted"/>
    <w:basedOn w:val="Normalny"/>
    <w:link w:val="HTML-wstpniesformatowanyZnak"/>
    <w:rsid w:val="00616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sz w:val="20"/>
      <w:szCs w:val="20"/>
    </w:rPr>
  </w:style>
  <w:style w:type="character" w:customStyle="1" w:styleId="HTML-wstpniesformatowanyZnak1">
    <w:name w:val="HTML - wstępnie sformatowany Znak1"/>
    <w:uiPriority w:val="99"/>
    <w:semiHidden/>
    <w:rsid w:val="006165D9"/>
    <w:rPr>
      <w:rFonts w:ascii="Courier New" w:hAnsi="Courier New" w:cs="Courier New"/>
      <w:lang w:eastAsia="ar-SA"/>
    </w:rPr>
  </w:style>
  <w:style w:type="paragraph" w:customStyle="1" w:styleId="Znak1ZnakZnakZnakZnakZnakZnakZnakZnakZnakZnakZnakZnakZnakZnakZnakZnakZnakZnakZnakZnakZnak">
    <w:name w:val="Znak1 Znak Znak Znak Znak Znak Znak Znak Znak Znak Znak Znak Znak Znak Znak Znak Znak Znak Znak Znak Znak Znak"/>
    <w:basedOn w:val="Normalny"/>
    <w:rsid w:val="006165D9"/>
    <w:pPr>
      <w:suppressAutoHyphens w:val="0"/>
    </w:pPr>
    <w:rPr>
      <w:rFonts w:eastAsia="Times New Roman"/>
      <w:lang w:eastAsia="pl-PL"/>
    </w:rPr>
  </w:style>
  <w:style w:type="character" w:customStyle="1" w:styleId="Znak1">
    <w:name w:val="Znak1"/>
    <w:rsid w:val="006165D9"/>
    <w:rPr>
      <w:rFonts w:ascii="Verdana" w:hAnsi="Verdana" w:cs="Verdana"/>
      <w:b/>
      <w:bCs/>
      <w:sz w:val="24"/>
      <w:szCs w:val="24"/>
      <w:lang w:val="pl-PL" w:eastAsia="ar-SA" w:bidi="ar-SA"/>
    </w:rPr>
  </w:style>
  <w:style w:type="paragraph" w:customStyle="1" w:styleId="Znak1ZnakZnakZnakZnakZnakZnakZnakZnakZnakZnakZnakZnakZnakZnakZnakZnakZnakZnak1">
    <w:name w:val="Znak1 Znak Znak Znak Znak Znak Znak Znak Znak Znak Znak Znak Znak Znak Znak Znak Znak Znak Znak1"/>
    <w:basedOn w:val="Normalny"/>
    <w:rsid w:val="006165D9"/>
    <w:pPr>
      <w:suppressAutoHyphens w:val="0"/>
    </w:pPr>
    <w:rPr>
      <w:rFonts w:eastAsia="Times New Roman"/>
      <w:lang w:eastAsia="pl-PL"/>
    </w:rPr>
  </w:style>
  <w:style w:type="paragraph" w:customStyle="1" w:styleId="ZnakZnakZnakZnak11">
    <w:name w:val="Znak Znak Znak Znak11"/>
    <w:basedOn w:val="Normalny"/>
    <w:rsid w:val="006165D9"/>
    <w:pPr>
      <w:suppressAutoHyphens w:val="0"/>
    </w:pPr>
    <w:rPr>
      <w:rFonts w:eastAsia="Times New Roman"/>
      <w:lang w:eastAsia="pl-PL"/>
    </w:rPr>
  </w:style>
  <w:style w:type="paragraph" w:customStyle="1" w:styleId="Znak1ZnakZnakZnakZnakZnak1">
    <w:name w:val="Znak1 Znak Znak Znak Znak Znak1"/>
    <w:basedOn w:val="Normalny"/>
    <w:rsid w:val="006165D9"/>
    <w:pPr>
      <w:suppressAutoHyphens w:val="0"/>
    </w:pPr>
    <w:rPr>
      <w:rFonts w:eastAsia="Times New Roman"/>
      <w:lang w:eastAsia="pl-PL"/>
    </w:rPr>
  </w:style>
  <w:style w:type="paragraph" w:customStyle="1" w:styleId="Znak1ZnakZnakZnakZnakZnakZnakZnakZnak1">
    <w:name w:val="Znak1 Znak Znak Znak Znak Znak Znak Znak Znak1"/>
    <w:basedOn w:val="Normalny"/>
    <w:rsid w:val="006165D9"/>
    <w:pPr>
      <w:suppressAutoHyphens w:val="0"/>
    </w:pPr>
    <w:rPr>
      <w:rFonts w:eastAsia="Times New Roman"/>
      <w:lang w:eastAsia="pl-PL"/>
    </w:rPr>
  </w:style>
  <w:style w:type="character" w:customStyle="1" w:styleId="ZnakZnak251">
    <w:name w:val="Znak Znak251"/>
    <w:rsid w:val="006165D9"/>
    <w:rPr>
      <w:rFonts w:ascii="Times New Roman" w:hAnsi="Times New Roman" w:cs="Times New Roman"/>
      <w:b/>
      <w:bCs/>
      <w:sz w:val="24"/>
      <w:szCs w:val="24"/>
      <w:lang w:eastAsia="ar-SA" w:bidi="ar-SA"/>
    </w:rPr>
  </w:style>
  <w:style w:type="character" w:customStyle="1" w:styleId="ZnakZnak171">
    <w:name w:val="Znak Znak171"/>
    <w:rsid w:val="006165D9"/>
    <w:rPr>
      <w:rFonts w:ascii="Times New Roman" w:hAnsi="Times New Roman" w:cs="Times New Roman"/>
      <w:sz w:val="20"/>
      <w:szCs w:val="20"/>
      <w:lang w:eastAsia="ar-SA" w:bidi="ar-SA"/>
    </w:rPr>
  </w:style>
  <w:style w:type="character" w:customStyle="1" w:styleId="ZnakZnak161">
    <w:name w:val="Znak Znak161"/>
    <w:rsid w:val="006165D9"/>
    <w:rPr>
      <w:rFonts w:ascii="Times New Roman" w:hAnsi="Times New Roman" w:cs="Times New Roman"/>
      <w:sz w:val="20"/>
      <w:szCs w:val="20"/>
      <w:lang w:eastAsia="ar-SA" w:bidi="ar-SA"/>
    </w:rPr>
  </w:style>
  <w:style w:type="character" w:customStyle="1" w:styleId="ZnakZnak151">
    <w:name w:val="Znak Znak151"/>
    <w:rsid w:val="006165D9"/>
    <w:rPr>
      <w:rFonts w:ascii="Times New Roman" w:hAnsi="Times New Roman" w:cs="Times New Roman"/>
      <w:b/>
      <w:bCs/>
      <w:sz w:val="28"/>
      <w:szCs w:val="28"/>
      <w:lang w:eastAsia="ar-SA" w:bidi="ar-SA"/>
    </w:rPr>
  </w:style>
  <w:style w:type="character" w:customStyle="1" w:styleId="ZnakZnak121">
    <w:name w:val="Znak Znak121"/>
    <w:rsid w:val="006165D9"/>
    <w:rPr>
      <w:rFonts w:ascii="Times New Roman" w:hAnsi="Times New Roman" w:cs="Times New Roman"/>
      <w:sz w:val="24"/>
      <w:szCs w:val="24"/>
      <w:lang w:eastAsia="ar-SA" w:bidi="ar-SA"/>
    </w:rPr>
  </w:style>
  <w:style w:type="paragraph" w:customStyle="1" w:styleId="Znak1ZnakZnakZnakZnakZnakZnakZnakZnakZnakZnakZnakZnakZnakZnakZnakZnakZnakZnakZnakZnakZnak2">
    <w:name w:val="Znak1 Znak Znak Znak Znak Znak Znak Znak Znak Znak Znak Znak Znak Znak Znak Znak Znak Znak Znak Znak Znak Znak2"/>
    <w:basedOn w:val="Normalny"/>
    <w:rsid w:val="006165D9"/>
    <w:pPr>
      <w:suppressAutoHyphens w:val="0"/>
    </w:pPr>
    <w:rPr>
      <w:rFonts w:eastAsia="Times New Roman"/>
      <w:lang w:eastAsia="pl-PL"/>
    </w:rPr>
  </w:style>
  <w:style w:type="paragraph" w:customStyle="1" w:styleId="Znak1ZnakZnakZnakZnakZnakZnakZnakZnakZnakZnakZnakZnakZnakZnakZnakZnakZnakZnakZnakZnakZnak1">
    <w:name w:val="Znak1 Znak Znak Znak Znak Znak Znak Znak Znak Znak Znak Znak Znak Znak Znak Znak Znak Znak Znak Znak Znak Znak1"/>
    <w:basedOn w:val="Normalny"/>
    <w:rsid w:val="006165D9"/>
    <w:pPr>
      <w:suppressAutoHyphens w:val="0"/>
    </w:pPr>
    <w:rPr>
      <w:rFonts w:eastAsia="Times New Roman"/>
      <w:lang w:eastAsia="pl-PL"/>
    </w:rPr>
  </w:style>
  <w:style w:type="paragraph" w:customStyle="1" w:styleId="Standardowy0">
    <w:name w:val="Standardowy.+"/>
    <w:rsid w:val="006165D9"/>
    <w:pPr>
      <w:autoSpaceDE w:val="0"/>
      <w:autoSpaceDN w:val="0"/>
    </w:pPr>
    <w:rPr>
      <w:rFonts w:ascii="Arial" w:eastAsia="Times New Roman" w:hAnsi="Arial" w:cs="Arial"/>
      <w:szCs w:val="24"/>
    </w:rPr>
  </w:style>
  <w:style w:type="paragraph" w:customStyle="1" w:styleId="Tekstpodstawowy22">
    <w:name w:val="Tekst podstawowy 22"/>
    <w:basedOn w:val="Normalny"/>
    <w:rsid w:val="006165D9"/>
    <w:pPr>
      <w:suppressAutoHyphens w:val="0"/>
      <w:overflowPunct w:val="0"/>
      <w:autoSpaceDE w:val="0"/>
      <w:autoSpaceDN w:val="0"/>
      <w:adjustRightInd w:val="0"/>
      <w:jc w:val="both"/>
      <w:textAlignment w:val="baseline"/>
    </w:pPr>
    <w:rPr>
      <w:rFonts w:ascii="Times New Roman" w:eastAsia="Times New Roman" w:hAnsi="Times New Roman"/>
      <w:sz w:val="28"/>
      <w:szCs w:val="20"/>
      <w:lang w:eastAsia="en-US"/>
    </w:rPr>
  </w:style>
  <w:style w:type="paragraph" w:customStyle="1" w:styleId="ZnakZnakZnakZnakZnakZnak1Znak">
    <w:name w:val="Znak Znak Znak Znak Znak Znak1 Znak"/>
    <w:basedOn w:val="Normalny"/>
    <w:rsid w:val="006165D9"/>
    <w:pPr>
      <w:suppressAutoHyphens w:val="0"/>
    </w:pPr>
    <w:rPr>
      <w:rFonts w:ascii="Times New Roman" w:eastAsia="Times New Roman" w:hAnsi="Times New Roman"/>
      <w:lang w:eastAsia="pl-PL"/>
    </w:rPr>
  </w:style>
  <w:style w:type="paragraph" w:customStyle="1" w:styleId="pkt1art">
    <w:name w:val="pkt1 art"/>
    <w:rsid w:val="006165D9"/>
    <w:pPr>
      <w:overflowPunct w:val="0"/>
      <w:autoSpaceDE w:val="0"/>
      <w:autoSpaceDN w:val="0"/>
      <w:adjustRightInd w:val="0"/>
      <w:spacing w:before="60" w:after="60"/>
      <w:ind w:left="2269" w:hanging="284"/>
      <w:jc w:val="both"/>
      <w:textAlignment w:val="baseline"/>
    </w:pPr>
    <w:rPr>
      <w:rFonts w:ascii="Times New Roman" w:eastAsia="Times New Roman" w:hAnsi="Times New Roman"/>
      <w:sz w:val="24"/>
    </w:rPr>
  </w:style>
  <w:style w:type="paragraph" w:customStyle="1" w:styleId="ust1art">
    <w:name w:val="ust1 art"/>
    <w:rsid w:val="006165D9"/>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rPr>
  </w:style>
  <w:style w:type="paragraph" w:customStyle="1" w:styleId="St4-punkt">
    <w:name w:val="St4-punkt"/>
    <w:basedOn w:val="Normalny"/>
    <w:rsid w:val="006165D9"/>
    <w:pPr>
      <w:suppressAutoHyphens w:val="0"/>
      <w:autoSpaceDE w:val="0"/>
      <w:autoSpaceDN w:val="0"/>
      <w:ind w:left="680" w:hanging="340"/>
      <w:jc w:val="both"/>
    </w:pPr>
    <w:rPr>
      <w:rFonts w:ascii="Times New Roman" w:eastAsia="Times New Roman" w:hAnsi="Times New Roman"/>
      <w:sz w:val="20"/>
      <w:lang w:eastAsia="pl-PL"/>
    </w:rPr>
  </w:style>
  <w:style w:type="paragraph" w:customStyle="1" w:styleId="FR2">
    <w:name w:val="FR2"/>
    <w:rsid w:val="006165D9"/>
    <w:pPr>
      <w:widowControl w:val="0"/>
      <w:autoSpaceDE w:val="0"/>
      <w:autoSpaceDN w:val="0"/>
      <w:spacing w:line="338" w:lineRule="auto"/>
      <w:jc w:val="both"/>
    </w:pPr>
    <w:rPr>
      <w:rFonts w:ascii="Arial" w:eastAsia="Times New Roman" w:hAnsi="Arial" w:cs="Arial"/>
    </w:rPr>
  </w:style>
  <w:style w:type="paragraph" w:customStyle="1" w:styleId="Domyolnie">
    <w:name w:val="Domyolnie"/>
    <w:rsid w:val="006165D9"/>
    <w:pPr>
      <w:widowControl w:val="0"/>
      <w:suppressAutoHyphens/>
      <w:overflowPunct w:val="0"/>
      <w:autoSpaceDE w:val="0"/>
      <w:autoSpaceDN w:val="0"/>
      <w:adjustRightInd w:val="0"/>
      <w:textAlignment w:val="baseline"/>
    </w:pPr>
    <w:rPr>
      <w:rFonts w:ascii="Times New Roman" w:eastAsia="Times New Roman" w:hAnsi="Times New Roman"/>
      <w:lang w:val="de-DE"/>
    </w:rPr>
  </w:style>
  <w:style w:type="paragraph" w:customStyle="1" w:styleId="ZnakZnakZnakZnakZnakZnak2ZnakZnakZnak">
    <w:name w:val="Znak Znak Znak Znak Znak Znak2 Znak Znak Znak"/>
    <w:basedOn w:val="Normalny"/>
    <w:rsid w:val="006165D9"/>
    <w:pPr>
      <w:suppressAutoHyphens w:val="0"/>
    </w:pPr>
    <w:rPr>
      <w:rFonts w:ascii="Times New Roman" w:eastAsia="Times New Roman" w:hAnsi="Times New Roman"/>
      <w:lang w:eastAsia="pl-PL"/>
    </w:rPr>
  </w:style>
  <w:style w:type="paragraph" w:customStyle="1" w:styleId="ZnakZnakZnakZnakZnakZnak2">
    <w:name w:val="Znak Znak Znak Znak Znak Znak2"/>
    <w:basedOn w:val="Normalny"/>
    <w:rsid w:val="006165D9"/>
    <w:pPr>
      <w:suppressAutoHyphens w:val="0"/>
    </w:pPr>
    <w:rPr>
      <w:rFonts w:ascii="Times New Roman" w:eastAsia="Times New Roman" w:hAnsi="Times New Roman"/>
      <w:lang w:eastAsia="pl-PL"/>
    </w:rPr>
  </w:style>
  <w:style w:type="paragraph" w:customStyle="1" w:styleId="Poziom2">
    <w:name w:val="#Poziom 2"/>
    <w:basedOn w:val="Normalny"/>
    <w:rsid w:val="006165D9"/>
    <w:pPr>
      <w:keepNext/>
      <w:suppressAutoHyphens w:val="0"/>
      <w:spacing w:before="120" w:after="240" w:line="360" w:lineRule="atLeast"/>
      <w:jc w:val="both"/>
    </w:pPr>
    <w:rPr>
      <w:rFonts w:ascii="Arial" w:eastAsia="Times New Roman" w:hAnsi="Arial"/>
      <w:szCs w:val="20"/>
      <w:lang w:eastAsia="pl-PL"/>
    </w:rPr>
  </w:style>
  <w:style w:type="paragraph" w:customStyle="1" w:styleId="SummaryInfo-font">
    <w:name w:val="SummaryInfo-font"/>
    <w:basedOn w:val="Normalny"/>
    <w:rsid w:val="006165D9"/>
    <w:pPr>
      <w:suppressAutoHyphens w:val="0"/>
      <w:spacing w:before="120"/>
    </w:pPr>
    <w:rPr>
      <w:rFonts w:ascii="Arial" w:eastAsia="Times New Roman" w:hAnsi="Arial"/>
      <w:b/>
      <w:sz w:val="20"/>
      <w:szCs w:val="20"/>
      <w:lang w:eastAsia="pl-PL"/>
    </w:rPr>
  </w:style>
  <w:style w:type="paragraph" w:customStyle="1" w:styleId="SummaryInfo-opis">
    <w:name w:val="SummaryInfo-opis"/>
    <w:basedOn w:val="Normalny"/>
    <w:rsid w:val="006165D9"/>
    <w:pPr>
      <w:suppressAutoHyphens w:val="0"/>
      <w:spacing w:before="120"/>
      <w:jc w:val="right"/>
    </w:pPr>
    <w:rPr>
      <w:rFonts w:ascii="Arial" w:eastAsia="Times New Roman" w:hAnsi="Arial"/>
      <w:sz w:val="18"/>
      <w:szCs w:val="20"/>
      <w:lang w:eastAsia="pl-PL"/>
    </w:rPr>
  </w:style>
  <w:style w:type="paragraph" w:customStyle="1" w:styleId="plgd">
    <w:name w:val="plgd"/>
    <w:basedOn w:val="Normalny"/>
    <w:rsid w:val="006165D9"/>
    <w:pPr>
      <w:suppressAutoHyphens w:val="0"/>
    </w:pPr>
    <w:rPr>
      <w:rFonts w:ascii="Arial PL" w:eastAsia="Times New Roman" w:hAnsi="Arial PL"/>
      <w:sz w:val="20"/>
      <w:szCs w:val="20"/>
      <w:lang w:eastAsia="pl-PL"/>
    </w:rPr>
  </w:style>
  <w:style w:type="character" w:customStyle="1" w:styleId="TekstmakraZnak">
    <w:name w:val="Tekst makra Znak"/>
    <w:link w:val="Tekstmakra"/>
    <w:semiHidden/>
    <w:rsid w:val="006165D9"/>
    <w:rPr>
      <w:rFonts w:ascii="Arial" w:eastAsia="Times New Roman" w:hAnsi="Arial"/>
      <w:lang w:val="pl-PL" w:eastAsia="pl-PL" w:bidi="ar-SA"/>
    </w:rPr>
  </w:style>
  <w:style w:type="paragraph" w:styleId="Tekstmakra">
    <w:name w:val="macro"/>
    <w:link w:val="TekstmakraZnak"/>
    <w:semiHidden/>
    <w:rsid w:val="006165D9"/>
    <w:pPr>
      <w:tabs>
        <w:tab w:val="left" w:pos="480"/>
        <w:tab w:val="left" w:pos="960"/>
        <w:tab w:val="left" w:pos="1440"/>
        <w:tab w:val="left" w:pos="1920"/>
        <w:tab w:val="left" w:pos="2400"/>
        <w:tab w:val="left" w:pos="2880"/>
        <w:tab w:val="left" w:pos="3360"/>
        <w:tab w:val="left" w:pos="3840"/>
        <w:tab w:val="left" w:pos="4320"/>
      </w:tabs>
      <w:jc w:val="both"/>
    </w:pPr>
    <w:rPr>
      <w:rFonts w:ascii="Arial" w:eastAsia="Times New Roman" w:hAnsi="Arial"/>
    </w:rPr>
  </w:style>
  <w:style w:type="character" w:customStyle="1" w:styleId="TekstmakraZnak1">
    <w:name w:val="Tekst makra Znak1"/>
    <w:uiPriority w:val="99"/>
    <w:semiHidden/>
    <w:rsid w:val="006165D9"/>
    <w:rPr>
      <w:rFonts w:ascii="Courier New" w:hAnsi="Courier New" w:cs="Courier New"/>
      <w:lang w:eastAsia="ar-SA"/>
    </w:rPr>
  </w:style>
  <w:style w:type="paragraph" w:customStyle="1" w:styleId="NazwaEncji">
    <w:name w:val="Nazwa Encji"/>
    <w:basedOn w:val="Normalny"/>
    <w:rsid w:val="006165D9"/>
    <w:pPr>
      <w:suppressAutoHyphens w:val="0"/>
      <w:spacing w:before="120" w:line="288" w:lineRule="auto"/>
      <w:jc w:val="both"/>
    </w:pPr>
    <w:rPr>
      <w:rFonts w:ascii="Times New Roman" w:eastAsia="Times New Roman" w:hAnsi="Times New Roman"/>
      <w:szCs w:val="20"/>
      <w:lang w:eastAsia="pl-PL"/>
    </w:rPr>
  </w:style>
  <w:style w:type="paragraph" w:customStyle="1" w:styleId="PARAGRAF">
    <w:name w:val="PARAGRAF"/>
    <w:basedOn w:val="Normalny"/>
    <w:rsid w:val="006165D9"/>
    <w:pPr>
      <w:widowControl w:val="0"/>
      <w:suppressAutoHyphens w:val="0"/>
      <w:spacing w:before="240" w:after="120"/>
      <w:jc w:val="center"/>
    </w:pPr>
    <w:rPr>
      <w:rFonts w:ascii="Time" w:eastAsia="Times New Roman" w:hAnsi="Time"/>
      <w:b/>
      <w:szCs w:val="20"/>
      <w:lang w:eastAsia="pl-PL"/>
    </w:rPr>
  </w:style>
  <w:style w:type="paragraph" w:customStyle="1" w:styleId="Stand2">
    <w:name w:val="#Stand 2"/>
    <w:basedOn w:val="Normalny"/>
    <w:autoRedefine/>
    <w:rsid w:val="006165D9"/>
    <w:pPr>
      <w:keepNext/>
      <w:suppressAutoHyphens w:val="0"/>
      <w:spacing w:before="120" w:line="360" w:lineRule="auto"/>
      <w:ind w:left="709" w:hanging="425"/>
      <w:jc w:val="both"/>
    </w:pPr>
    <w:rPr>
      <w:rFonts w:ascii="Arial" w:eastAsia="Times New Roman" w:hAnsi="Arial"/>
      <w:bCs/>
      <w:szCs w:val="20"/>
      <w:lang w:eastAsia="pl-PL"/>
    </w:rPr>
  </w:style>
  <w:style w:type="paragraph" w:customStyle="1" w:styleId="Poziom3">
    <w:name w:val="#Poziom 3"/>
    <w:basedOn w:val="Normalny"/>
    <w:rsid w:val="006165D9"/>
    <w:pPr>
      <w:suppressAutoHyphens w:val="0"/>
      <w:spacing w:before="120" w:line="360" w:lineRule="atLeast"/>
      <w:jc w:val="both"/>
    </w:pPr>
    <w:rPr>
      <w:rFonts w:ascii="Arial" w:eastAsia="Times New Roman" w:hAnsi="Arial"/>
      <w:szCs w:val="20"/>
      <w:lang w:eastAsia="pl-PL"/>
    </w:rPr>
  </w:style>
  <w:style w:type="paragraph" w:customStyle="1" w:styleId="Poziom1">
    <w:name w:val="#Poziom 1"/>
    <w:basedOn w:val="Nagwek1"/>
    <w:rsid w:val="006165D9"/>
    <w:pPr>
      <w:tabs>
        <w:tab w:val="num" w:pos="1644"/>
      </w:tabs>
      <w:suppressAutoHyphens w:val="0"/>
      <w:autoSpaceDE/>
      <w:spacing w:before="720" w:after="360" w:line="360" w:lineRule="atLeast"/>
      <w:ind w:left="1644" w:hanging="1644"/>
    </w:pPr>
    <w:rPr>
      <w:rFonts w:ascii="Arial" w:eastAsia="Times New Roman" w:hAnsi="Arial"/>
      <w:bCs w:val="0"/>
      <w:sz w:val="28"/>
      <w:szCs w:val="20"/>
      <w:lang w:eastAsia="pl-PL"/>
    </w:rPr>
  </w:style>
  <w:style w:type="paragraph" w:customStyle="1" w:styleId="Doctitle">
    <w:name w:val="Doctitle"/>
    <w:basedOn w:val="Normalny"/>
    <w:rsid w:val="006165D9"/>
    <w:pPr>
      <w:keepLines/>
      <w:widowControl w:val="0"/>
      <w:suppressAutoHyphens w:val="0"/>
      <w:spacing w:before="24" w:after="1200" w:line="480" w:lineRule="atLeast"/>
      <w:jc w:val="center"/>
    </w:pPr>
    <w:rPr>
      <w:rFonts w:ascii="Helv" w:eastAsia="Times New Roman" w:hAnsi="Helv"/>
      <w:b/>
      <w:sz w:val="36"/>
      <w:szCs w:val="20"/>
      <w:lang w:eastAsia="pl-PL"/>
    </w:rPr>
  </w:style>
  <w:style w:type="paragraph" w:customStyle="1" w:styleId="Cell">
    <w:name w:val="Cell"/>
    <w:basedOn w:val="Normalny"/>
    <w:rsid w:val="006165D9"/>
    <w:pPr>
      <w:keepLines/>
      <w:widowControl w:val="0"/>
      <w:suppressAutoHyphens w:val="0"/>
      <w:spacing w:before="60" w:after="120" w:line="360" w:lineRule="atLeast"/>
      <w:jc w:val="both"/>
    </w:pPr>
    <w:rPr>
      <w:rFonts w:ascii="TimesRomanPL" w:eastAsia="Times New Roman" w:hAnsi="TimesRomanPL"/>
      <w:szCs w:val="20"/>
      <w:lang w:eastAsia="pl-PL"/>
    </w:rPr>
  </w:style>
  <w:style w:type="paragraph" w:customStyle="1" w:styleId="Normaltab">
    <w:name w:val="Normaltab"/>
    <w:basedOn w:val="Normalny"/>
    <w:rsid w:val="006165D9"/>
    <w:pPr>
      <w:widowControl w:val="0"/>
      <w:suppressAutoHyphens w:val="0"/>
      <w:spacing w:before="24" w:after="48" w:line="360" w:lineRule="atLeast"/>
      <w:jc w:val="center"/>
    </w:pPr>
    <w:rPr>
      <w:rFonts w:ascii="Gatineau" w:eastAsia="Times New Roman" w:hAnsi="Gatineau"/>
      <w:szCs w:val="20"/>
      <w:lang w:eastAsia="pl-PL"/>
    </w:rPr>
  </w:style>
  <w:style w:type="paragraph" w:customStyle="1" w:styleId="Nagwek20">
    <w:name w:val="Nagłówek2"/>
    <w:basedOn w:val="Normalny"/>
    <w:rsid w:val="006165D9"/>
    <w:pPr>
      <w:tabs>
        <w:tab w:val="num" w:pos="709"/>
      </w:tabs>
      <w:suppressAutoHyphens w:val="0"/>
      <w:spacing w:before="240" w:after="120"/>
      <w:ind w:left="709" w:hanging="708"/>
      <w:jc w:val="both"/>
    </w:pPr>
    <w:rPr>
      <w:rFonts w:ascii="Arial" w:eastAsia="Times New Roman" w:hAnsi="Arial"/>
      <w:b/>
      <w:sz w:val="28"/>
      <w:szCs w:val="20"/>
      <w:lang w:eastAsia="pl-PL"/>
    </w:rPr>
  </w:style>
  <w:style w:type="paragraph" w:customStyle="1" w:styleId="Nagwek40">
    <w:name w:val="Nagłówek4"/>
    <w:basedOn w:val="Nagwek20"/>
    <w:rsid w:val="006165D9"/>
    <w:pPr>
      <w:tabs>
        <w:tab w:val="clear" w:pos="709"/>
        <w:tab w:val="num" w:pos="420"/>
        <w:tab w:val="left" w:pos="851"/>
      </w:tabs>
      <w:ind w:left="420" w:hanging="420"/>
    </w:pPr>
  </w:style>
  <w:style w:type="paragraph" w:customStyle="1" w:styleId="3Punkt">
    <w:name w:val="3 Punkt"/>
    <w:basedOn w:val="Normalny"/>
    <w:rsid w:val="006165D9"/>
    <w:pPr>
      <w:suppressAutoHyphens w:val="0"/>
      <w:overflowPunct w:val="0"/>
      <w:autoSpaceDE w:val="0"/>
      <w:autoSpaceDN w:val="0"/>
      <w:adjustRightInd w:val="0"/>
      <w:spacing w:after="120" w:line="320" w:lineRule="exact"/>
      <w:textAlignment w:val="baseline"/>
    </w:pPr>
    <w:rPr>
      <w:rFonts w:ascii="Arial" w:eastAsia="Times New Roman" w:hAnsi="Arial"/>
      <w:szCs w:val="20"/>
      <w:lang w:eastAsia="pl-PL"/>
    </w:rPr>
  </w:style>
  <w:style w:type="paragraph" w:customStyle="1" w:styleId="Nagwek30">
    <w:name w:val="Nagłówek3"/>
    <w:basedOn w:val="Normalny"/>
    <w:rsid w:val="006165D9"/>
    <w:pPr>
      <w:tabs>
        <w:tab w:val="num" w:pos="709"/>
      </w:tabs>
      <w:suppressAutoHyphens w:val="0"/>
      <w:ind w:left="709" w:hanging="708"/>
    </w:pPr>
    <w:rPr>
      <w:rFonts w:ascii="Arial" w:eastAsia="Times New Roman" w:hAnsi="Arial"/>
      <w:b/>
      <w:lang w:eastAsia="pl-PL"/>
    </w:rPr>
  </w:style>
  <w:style w:type="paragraph" w:customStyle="1" w:styleId="2-ustp">
    <w:name w:val="2-ustęp"/>
    <w:basedOn w:val="Normalny"/>
    <w:rsid w:val="006165D9"/>
    <w:pPr>
      <w:suppressAutoHyphens w:val="0"/>
      <w:overflowPunct w:val="0"/>
      <w:autoSpaceDE w:val="0"/>
      <w:autoSpaceDN w:val="0"/>
      <w:adjustRightInd w:val="0"/>
      <w:spacing w:after="120" w:line="320" w:lineRule="exact"/>
      <w:ind w:left="567" w:hanging="567"/>
      <w:jc w:val="both"/>
      <w:textAlignment w:val="baseline"/>
    </w:pPr>
    <w:rPr>
      <w:rFonts w:ascii="Arial" w:eastAsia="Times New Roman" w:hAnsi="Arial"/>
      <w:szCs w:val="20"/>
      <w:lang w:eastAsia="pl-PL"/>
    </w:rPr>
  </w:style>
  <w:style w:type="paragraph" w:customStyle="1" w:styleId="4-litera">
    <w:name w:val="4-litera"/>
    <w:basedOn w:val="Normalny"/>
    <w:rsid w:val="006165D9"/>
    <w:pPr>
      <w:suppressAutoHyphens w:val="0"/>
      <w:overflowPunct w:val="0"/>
      <w:autoSpaceDE w:val="0"/>
      <w:autoSpaceDN w:val="0"/>
      <w:adjustRightInd w:val="0"/>
      <w:spacing w:after="120" w:line="320" w:lineRule="exact"/>
      <w:ind w:left="1701" w:hanging="567"/>
      <w:textAlignment w:val="baseline"/>
    </w:pPr>
    <w:rPr>
      <w:rFonts w:ascii="Arial" w:eastAsia="Times New Roman" w:hAnsi="Arial"/>
      <w:szCs w:val="20"/>
      <w:lang w:eastAsia="pl-PL"/>
    </w:rPr>
  </w:style>
  <w:style w:type="paragraph" w:customStyle="1" w:styleId="cyfry">
    <w:name w:val="cyfry"/>
    <w:basedOn w:val="Normalny"/>
    <w:rsid w:val="006165D9"/>
    <w:pPr>
      <w:tabs>
        <w:tab w:val="left" w:pos="284"/>
      </w:tabs>
      <w:suppressAutoHyphens w:val="0"/>
      <w:spacing w:after="120"/>
    </w:pPr>
    <w:rPr>
      <w:rFonts w:ascii="Arial" w:eastAsia="Times New Roman" w:hAnsi="Arial"/>
      <w:szCs w:val="20"/>
      <w:lang w:eastAsia="pl-PL"/>
    </w:rPr>
  </w:style>
  <w:style w:type="paragraph" w:customStyle="1" w:styleId="Naglwek2">
    <w:name w:val="Naglówek 2"/>
    <w:basedOn w:val="Normalny"/>
    <w:next w:val="Normalny"/>
    <w:rsid w:val="006165D9"/>
    <w:pPr>
      <w:widowControl w:val="0"/>
      <w:suppressAutoHyphens w:val="0"/>
      <w:spacing w:before="120"/>
    </w:pPr>
    <w:rPr>
      <w:rFonts w:ascii="Arial" w:eastAsia="Times New Roman" w:hAnsi="Arial"/>
      <w:b/>
      <w:szCs w:val="20"/>
      <w:lang w:eastAsia="pl-PL"/>
    </w:rPr>
  </w:style>
  <w:style w:type="paragraph" w:styleId="Listanumerowana2">
    <w:name w:val="List Number 2"/>
    <w:basedOn w:val="Normalny"/>
    <w:uiPriority w:val="99"/>
    <w:rsid w:val="006165D9"/>
    <w:pPr>
      <w:numPr>
        <w:numId w:val="9"/>
      </w:numPr>
      <w:suppressAutoHyphens w:val="0"/>
      <w:jc w:val="both"/>
    </w:pPr>
    <w:rPr>
      <w:rFonts w:ascii="Arial" w:eastAsia="Times New Roman" w:hAnsi="Arial"/>
      <w:szCs w:val="20"/>
      <w:lang w:eastAsia="pl-PL"/>
    </w:rPr>
  </w:style>
  <w:style w:type="paragraph" w:customStyle="1" w:styleId="Opiszawartoci">
    <w:name w:val="Opis zawartości"/>
    <w:basedOn w:val="Normalny"/>
    <w:autoRedefine/>
    <w:rsid w:val="006165D9"/>
    <w:pPr>
      <w:suppressAutoHyphens w:val="0"/>
      <w:overflowPunct w:val="0"/>
      <w:autoSpaceDE w:val="0"/>
      <w:autoSpaceDN w:val="0"/>
      <w:adjustRightInd w:val="0"/>
      <w:spacing w:after="120" w:line="276" w:lineRule="auto"/>
      <w:ind w:left="4560" w:hanging="120"/>
      <w:jc w:val="both"/>
    </w:pPr>
    <w:rPr>
      <w:rFonts w:ascii="Arial" w:eastAsia="Times New Roman" w:hAnsi="Arial"/>
      <w:b/>
      <w:sz w:val="22"/>
      <w:szCs w:val="20"/>
      <w:lang w:eastAsia="pl-PL"/>
    </w:rPr>
  </w:style>
  <w:style w:type="paragraph" w:customStyle="1" w:styleId="1Poziom-Umowa">
    <w:name w:val="1. Poziom -  Umowa"/>
    <w:basedOn w:val="Normalny"/>
    <w:autoRedefine/>
    <w:rsid w:val="006165D9"/>
    <w:pPr>
      <w:suppressAutoHyphens w:val="0"/>
      <w:jc w:val="center"/>
    </w:pPr>
    <w:rPr>
      <w:rFonts w:ascii="Arial" w:hAnsi="Arial" w:cs="Arial"/>
      <w:b/>
      <w:bCs/>
      <w:iCs/>
      <w:sz w:val="22"/>
      <w:lang w:eastAsia="en-US"/>
    </w:rPr>
  </w:style>
  <w:style w:type="paragraph" w:customStyle="1" w:styleId="2Poziom-Umowa">
    <w:name w:val="2. Poziom - Umowa"/>
    <w:basedOn w:val="Normalny"/>
    <w:autoRedefine/>
    <w:rsid w:val="006165D9"/>
    <w:pPr>
      <w:suppressAutoHyphens w:val="0"/>
      <w:ind w:left="2404" w:firstLine="1916"/>
    </w:pPr>
    <w:rPr>
      <w:rFonts w:ascii="Arial" w:hAnsi="Arial" w:cs="Tahoma"/>
      <w:b/>
      <w:bCs/>
      <w:sz w:val="20"/>
      <w:szCs w:val="20"/>
      <w:lang w:eastAsia="en-US"/>
    </w:rPr>
  </w:style>
  <w:style w:type="paragraph" w:customStyle="1" w:styleId="4Poziom-Umowa">
    <w:name w:val="4. Poziom - Umowa"/>
    <w:basedOn w:val="Normalny"/>
    <w:autoRedefine/>
    <w:rsid w:val="006165D9"/>
    <w:pPr>
      <w:suppressAutoHyphens w:val="0"/>
      <w:spacing w:after="120" w:line="276" w:lineRule="auto"/>
      <w:jc w:val="center"/>
    </w:pPr>
    <w:rPr>
      <w:rFonts w:ascii="Arial" w:hAnsi="Arial" w:cs="Tahoma"/>
      <w:b/>
      <w:bCs/>
      <w:sz w:val="20"/>
      <w:szCs w:val="20"/>
      <w:lang w:eastAsia="en-US"/>
    </w:rPr>
  </w:style>
  <w:style w:type="paragraph" w:customStyle="1" w:styleId="Styl1">
    <w:name w:val="Styl1"/>
    <w:basedOn w:val="Normalny"/>
    <w:rsid w:val="006165D9"/>
    <w:pPr>
      <w:suppressAutoHyphens w:val="0"/>
    </w:pPr>
    <w:rPr>
      <w:rFonts w:ascii="Arial" w:eastAsia="Times New Roman" w:hAnsi="Arial"/>
      <w:sz w:val="20"/>
      <w:szCs w:val="20"/>
      <w:lang w:eastAsia="pl-PL"/>
    </w:rPr>
  </w:style>
  <w:style w:type="paragraph" w:customStyle="1" w:styleId="Tiret2">
    <w:name w:val="Tiret 2"/>
    <w:basedOn w:val="Tekstpodstawowy"/>
    <w:rsid w:val="006165D9"/>
    <w:pPr>
      <w:suppressAutoHyphens w:val="0"/>
      <w:spacing w:line="300" w:lineRule="atLeast"/>
    </w:pPr>
    <w:rPr>
      <w:rFonts w:ascii="Arial" w:eastAsia="Times New Roman" w:hAnsi="Arial" w:cs="Arial"/>
      <w:sz w:val="22"/>
      <w:szCs w:val="22"/>
      <w:lang w:eastAsia="pl-PL"/>
    </w:rPr>
  </w:style>
  <w:style w:type="paragraph" w:customStyle="1" w:styleId="T4">
    <w:name w:val="T4"/>
    <w:rsid w:val="006165D9"/>
    <w:pPr>
      <w:keepNext/>
      <w:tabs>
        <w:tab w:val="left" w:pos="454"/>
      </w:tabs>
      <w:overflowPunct w:val="0"/>
      <w:autoSpaceDE w:val="0"/>
      <w:autoSpaceDN w:val="0"/>
      <w:adjustRightInd w:val="0"/>
      <w:spacing w:line="240" w:lineRule="atLeast"/>
      <w:textAlignment w:val="baseline"/>
    </w:pPr>
    <w:rPr>
      <w:rFonts w:ascii="Times New Roman" w:eastAsia="Times New Roman" w:hAnsi="Times New Roman"/>
      <w:b/>
      <w:bCs/>
      <w:lang w:val="en-GB"/>
    </w:rPr>
  </w:style>
  <w:style w:type="paragraph" w:customStyle="1" w:styleId="SIWZ1">
    <w:name w:val="SIWZ 1"/>
    <w:basedOn w:val="Normalny"/>
    <w:rsid w:val="006165D9"/>
    <w:pPr>
      <w:keepNext/>
      <w:tabs>
        <w:tab w:val="num" w:pos="-360"/>
      </w:tabs>
      <w:suppressAutoHyphens w:val="0"/>
      <w:spacing w:before="240" w:after="60" w:line="360" w:lineRule="auto"/>
      <w:ind w:left="360" w:hanging="360"/>
      <w:outlineLvl w:val="0"/>
    </w:pPr>
    <w:rPr>
      <w:rFonts w:ascii="Times New Roman" w:eastAsia="Times New Roman" w:hAnsi="Times New Roman"/>
      <w:b/>
      <w:sz w:val="28"/>
      <w:szCs w:val="28"/>
      <w:lang w:eastAsia="pl-PL"/>
    </w:rPr>
  </w:style>
  <w:style w:type="paragraph" w:customStyle="1" w:styleId="SIWZ2">
    <w:name w:val="SIWZ 2"/>
    <w:basedOn w:val="Normalny"/>
    <w:rsid w:val="006165D9"/>
    <w:pPr>
      <w:tabs>
        <w:tab w:val="num" w:pos="1495"/>
      </w:tabs>
      <w:suppressAutoHyphens w:val="0"/>
      <w:spacing w:before="60" w:line="360" w:lineRule="auto"/>
      <w:ind w:left="1495" w:hanging="360"/>
      <w:jc w:val="both"/>
    </w:pPr>
    <w:rPr>
      <w:rFonts w:ascii="Times New Roman" w:eastAsia="Times New Roman" w:hAnsi="Times New Roman"/>
      <w:lang w:eastAsia="pl-PL"/>
    </w:rPr>
  </w:style>
  <w:style w:type="paragraph" w:customStyle="1" w:styleId="SIWZ3">
    <w:name w:val="SIWZ 3"/>
    <w:basedOn w:val="Normalny"/>
    <w:rsid w:val="006165D9"/>
    <w:pPr>
      <w:tabs>
        <w:tab w:val="num" w:pos="2160"/>
      </w:tabs>
      <w:suppressAutoHyphens w:val="0"/>
      <w:spacing w:before="60" w:line="288" w:lineRule="auto"/>
      <w:ind w:left="2160" w:hanging="360"/>
      <w:jc w:val="both"/>
    </w:pPr>
    <w:rPr>
      <w:rFonts w:ascii="Times New Roman" w:eastAsia="Times New Roman" w:hAnsi="Times New Roman"/>
      <w:lang w:eastAsia="pl-PL"/>
    </w:rPr>
  </w:style>
  <w:style w:type="paragraph" w:customStyle="1" w:styleId="SIWZ4">
    <w:name w:val="SIWZ 4"/>
    <w:basedOn w:val="Normalny"/>
    <w:rsid w:val="006165D9"/>
    <w:pPr>
      <w:tabs>
        <w:tab w:val="num" w:pos="1260"/>
        <w:tab w:val="num" w:pos="2880"/>
      </w:tabs>
      <w:suppressAutoHyphens w:val="0"/>
      <w:spacing w:before="60" w:line="288" w:lineRule="auto"/>
      <w:ind w:left="1260" w:hanging="360"/>
      <w:jc w:val="both"/>
    </w:pPr>
    <w:rPr>
      <w:rFonts w:ascii="Times New Roman" w:eastAsia="Times New Roman" w:hAnsi="Times New Roman"/>
      <w:lang w:eastAsia="pl-PL"/>
    </w:rPr>
  </w:style>
  <w:style w:type="paragraph" w:customStyle="1" w:styleId="SIWZ5">
    <w:name w:val="SIWZ 5"/>
    <w:basedOn w:val="SIWZ4"/>
    <w:rsid w:val="006165D9"/>
    <w:pPr>
      <w:tabs>
        <w:tab w:val="clear" w:pos="1260"/>
        <w:tab w:val="num" w:pos="3600"/>
      </w:tabs>
      <w:ind w:left="3600"/>
    </w:pPr>
  </w:style>
  <w:style w:type="paragraph" w:customStyle="1" w:styleId="SIWZ6">
    <w:name w:val="SIWZ 6"/>
    <w:basedOn w:val="SIWZ4"/>
    <w:rsid w:val="006165D9"/>
    <w:pPr>
      <w:tabs>
        <w:tab w:val="clear" w:pos="1260"/>
        <w:tab w:val="num" w:pos="4320"/>
      </w:tabs>
      <w:ind w:left="4320"/>
    </w:pPr>
  </w:style>
  <w:style w:type="paragraph" w:customStyle="1" w:styleId="SIWZ7">
    <w:name w:val="SIWZ 7"/>
    <w:basedOn w:val="SIWZ4"/>
    <w:rsid w:val="006165D9"/>
    <w:pPr>
      <w:tabs>
        <w:tab w:val="clear" w:pos="1260"/>
        <w:tab w:val="num" w:pos="5040"/>
      </w:tabs>
      <w:ind w:left="5040"/>
    </w:pPr>
  </w:style>
  <w:style w:type="paragraph" w:customStyle="1" w:styleId="SIWZ8">
    <w:name w:val="SIWZ 8"/>
    <w:basedOn w:val="SIWZ4"/>
    <w:rsid w:val="006165D9"/>
    <w:pPr>
      <w:tabs>
        <w:tab w:val="clear" w:pos="1260"/>
        <w:tab w:val="num" w:pos="5760"/>
      </w:tabs>
      <w:ind w:left="5760"/>
    </w:pPr>
  </w:style>
  <w:style w:type="paragraph" w:styleId="Listapunktowana2">
    <w:name w:val="List Bullet 2"/>
    <w:basedOn w:val="Normalny"/>
    <w:rsid w:val="006165D9"/>
    <w:pPr>
      <w:numPr>
        <w:numId w:val="10"/>
      </w:numPr>
      <w:spacing w:before="100" w:beforeAutospacing="1" w:line="360" w:lineRule="auto"/>
    </w:pPr>
    <w:rPr>
      <w:rFonts w:ascii="Garamond" w:eastAsia="Times New Roman" w:hAnsi="Garamond"/>
      <w:szCs w:val="20"/>
      <w:lang w:eastAsia="pl-PL"/>
    </w:rPr>
  </w:style>
  <w:style w:type="paragraph" w:customStyle="1" w:styleId="Tekstpodstawowywcity31">
    <w:name w:val="Tekst podstawowy wcięty 31"/>
    <w:basedOn w:val="Normalny"/>
    <w:rsid w:val="006165D9"/>
    <w:pPr>
      <w:spacing w:after="120"/>
      <w:ind w:left="283"/>
    </w:pPr>
    <w:rPr>
      <w:rFonts w:eastAsia="Times New Roman" w:cs="Verdana"/>
      <w:sz w:val="16"/>
      <w:szCs w:val="16"/>
    </w:rPr>
  </w:style>
  <w:style w:type="character" w:customStyle="1" w:styleId="TekstpodstawowyZnak1">
    <w:name w:val="Tekst podstawowy Znak1"/>
    <w:rsid w:val="006165D9"/>
    <w:rPr>
      <w:rFonts w:ascii="Verdana" w:hAnsi="Verdana"/>
      <w:sz w:val="24"/>
      <w:szCs w:val="24"/>
      <w:lang w:val="pl-PL" w:eastAsia="ar-SA" w:bidi="ar-SA"/>
    </w:rPr>
  </w:style>
  <w:style w:type="character" w:customStyle="1" w:styleId="pktZnak">
    <w:name w:val="pkt Znak"/>
    <w:link w:val="pkt"/>
    <w:locked/>
    <w:rsid w:val="0036390B"/>
    <w:rPr>
      <w:rFonts w:ascii="Times New Roman" w:hAnsi="Times New Roman"/>
      <w:sz w:val="24"/>
      <w:szCs w:val="24"/>
      <w:lang w:eastAsia="ar-SA"/>
    </w:rPr>
  </w:style>
  <w:style w:type="paragraph" w:customStyle="1" w:styleId="Normalny1">
    <w:name w:val="Normalny1"/>
    <w:uiPriority w:val="99"/>
    <w:rsid w:val="00F80C84"/>
    <w:pPr>
      <w:spacing w:line="276" w:lineRule="auto"/>
    </w:pPr>
    <w:rPr>
      <w:rFonts w:ascii="Arial" w:eastAsia="Arial" w:hAnsi="Arial" w:cs="Arial"/>
      <w:sz w:val="22"/>
      <w:szCs w:val="22"/>
    </w:rPr>
  </w:style>
  <w:style w:type="paragraph" w:customStyle="1" w:styleId="Style2">
    <w:name w:val="Style2"/>
    <w:basedOn w:val="Normalny"/>
    <w:uiPriority w:val="99"/>
    <w:rsid w:val="0049029C"/>
    <w:pPr>
      <w:widowControl w:val="0"/>
      <w:suppressAutoHyphens w:val="0"/>
      <w:autoSpaceDE w:val="0"/>
      <w:autoSpaceDN w:val="0"/>
      <w:adjustRightInd w:val="0"/>
      <w:spacing w:line="396" w:lineRule="exact"/>
      <w:ind w:hanging="281"/>
    </w:pPr>
    <w:rPr>
      <w:rFonts w:ascii="Times New Roman" w:eastAsia="Times New Roman" w:hAnsi="Times New Roman"/>
      <w:lang w:eastAsia="pl-PL"/>
    </w:rPr>
  </w:style>
  <w:style w:type="character" w:customStyle="1" w:styleId="Nierozpoznanawzmianka1">
    <w:name w:val="Nierozpoznana wzmianka1"/>
    <w:uiPriority w:val="99"/>
    <w:semiHidden/>
    <w:unhideWhenUsed/>
    <w:rsid w:val="001416DE"/>
    <w:rPr>
      <w:color w:val="605E5C"/>
      <w:shd w:val="clear" w:color="auto" w:fill="E1DFDD"/>
    </w:rPr>
  </w:style>
  <w:style w:type="character" w:customStyle="1" w:styleId="Teksttreci">
    <w:name w:val="Tekst treści_"/>
    <w:link w:val="Teksttreci0"/>
    <w:locked/>
    <w:rsid w:val="001427BD"/>
    <w:rPr>
      <w:rFonts w:ascii="Verdana" w:hAnsi="Verdana" w:cs="Verdana"/>
      <w:sz w:val="19"/>
      <w:szCs w:val="19"/>
      <w:shd w:val="clear" w:color="auto" w:fill="FFFFFF"/>
    </w:rPr>
  </w:style>
  <w:style w:type="paragraph" w:customStyle="1" w:styleId="Teksttreci0">
    <w:name w:val="Tekst treści"/>
    <w:basedOn w:val="Normalny"/>
    <w:link w:val="Teksttreci"/>
    <w:rsid w:val="001427BD"/>
    <w:pPr>
      <w:shd w:val="clear" w:color="auto" w:fill="FFFFFF"/>
      <w:suppressAutoHyphens w:val="0"/>
      <w:spacing w:line="240" w:lineRule="atLeast"/>
      <w:ind w:hanging="1700"/>
    </w:pPr>
    <w:rPr>
      <w:rFonts w:cs="Verdana"/>
      <w:sz w:val="19"/>
      <w:szCs w:val="19"/>
      <w:lang w:eastAsia="pl-PL"/>
    </w:rPr>
  </w:style>
  <w:style w:type="character" w:customStyle="1" w:styleId="Nagwek31">
    <w:name w:val="Nagłówek #3_"/>
    <w:link w:val="Nagwek32"/>
    <w:locked/>
    <w:rsid w:val="001427BD"/>
    <w:rPr>
      <w:rFonts w:ascii="Verdana" w:hAnsi="Verdana" w:cs="Verdana"/>
      <w:sz w:val="19"/>
      <w:szCs w:val="19"/>
      <w:shd w:val="clear" w:color="auto" w:fill="FFFFFF"/>
    </w:rPr>
  </w:style>
  <w:style w:type="paragraph" w:customStyle="1" w:styleId="Nagwek32">
    <w:name w:val="Nagłówek #3"/>
    <w:basedOn w:val="Normalny"/>
    <w:link w:val="Nagwek31"/>
    <w:rsid w:val="001427BD"/>
    <w:pPr>
      <w:shd w:val="clear" w:color="auto" w:fill="FFFFFF"/>
      <w:suppressAutoHyphens w:val="0"/>
      <w:spacing w:line="241" w:lineRule="exact"/>
      <w:ind w:hanging="720"/>
      <w:jc w:val="both"/>
      <w:outlineLvl w:val="2"/>
    </w:pPr>
    <w:rPr>
      <w:rFonts w:cs="Verdana"/>
      <w:sz w:val="19"/>
      <w:szCs w:val="19"/>
      <w:lang w:eastAsia="pl-PL"/>
    </w:rPr>
  </w:style>
  <w:style w:type="character" w:customStyle="1" w:styleId="TeksttreciPogrubienie">
    <w:name w:val="Tekst treści + Pogrubienie"/>
    <w:rsid w:val="001427BD"/>
    <w:rPr>
      <w:rFonts w:ascii="Verdana" w:eastAsia="Times New Roman" w:hAnsi="Verdana" w:cs="Verdana" w:hint="default"/>
      <w:b/>
      <w:bCs/>
      <w:spacing w:val="0"/>
      <w:sz w:val="19"/>
      <w:szCs w:val="19"/>
      <w:shd w:val="clear" w:color="auto" w:fill="FFFFFF"/>
    </w:rPr>
  </w:style>
  <w:style w:type="character" w:customStyle="1" w:styleId="Nierozpoznanawzmianka2">
    <w:name w:val="Nierozpoznana wzmianka2"/>
    <w:basedOn w:val="Domylnaczcionkaakapitu"/>
    <w:uiPriority w:val="99"/>
    <w:semiHidden/>
    <w:unhideWhenUsed/>
    <w:rsid w:val="004B2C40"/>
    <w:rPr>
      <w:color w:val="605E5C"/>
      <w:shd w:val="clear" w:color="auto" w:fill="E1DFDD"/>
    </w:rPr>
  </w:style>
  <w:style w:type="character" w:customStyle="1" w:styleId="Nierozpoznanawzmianka3">
    <w:name w:val="Nierozpoznana wzmianka3"/>
    <w:basedOn w:val="Domylnaczcionkaakapitu"/>
    <w:uiPriority w:val="99"/>
    <w:semiHidden/>
    <w:unhideWhenUsed/>
    <w:rsid w:val="004D6A52"/>
    <w:rPr>
      <w:color w:val="605E5C"/>
      <w:shd w:val="clear" w:color="auto" w:fill="E1DFDD"/>
    </w:rPr>
  </w:style>
  <w:style w:type="paragraph" w:styleId="Poprawka">
    <w:name w:val="Revision"/>
    <w:hidden/>
    <w:uiPriority w:val="99"/>
    <w:semiHidden/>
    <w:rsid w:val="005F7F2D"/>
    <w:rPr>
      <w:rFonts w:ascii="Verdana" w:hAnsi="Verdana"/>
      <w:sz w:val="24"/>
      <w:szCs w:val="24"/>
      <w:lang w:eastAsia="ar-SA"/>
    </w:rPr>
  </w:style>
  <w:style w:type="numbering" w:customStyle="1" w:styleId="Bezlisty1">
    <w:name w:val="Bez listy1"/>
    <w:next w:val="Bezlisty"/>
    <w:uiPriority w:val="99"/>
    <w:semiHidden/>
    <w:unhideWhenUsed/>
    <w:rsid w:val="00DE3F2A"/>
  </w:style>
  <w:style w:type="paragraph" w:customStyle="1" w:styleId="BodyTextIndent1">
    <w:name w:val="Body Text Indent1"/>
    <w:basedOn w:val="Normalny"/>
    <w:semiHidden/>
    <w:rsid w:val="00DE3F2A"/>
    <w:pPr>
      <w:spacing w:after="120"/>
      <w:ind w:left="283"/>
    </w:pPr>
    <w:rPr>
      <w:rFonts w:ascii="Times New Roman" w:hAnsi="Times New Roman"/>
    </w:rPr>
  </w:style>
  <w:style w:type="paragraph" w:customStyle="1" w:styleId="ListParagraph1">
    <w:name w:val="List Paragraph1"/>
    <w:basedOn w:val="Normalny"/>
    <w:rsid w:val="00DE3F2A"/>
    <w:pPr>
      <w:ind w:left="708"/>
    </w:pPr>
  </w:style>
  <w:style w:type="paragraph" w:customStyle="1" w:styleId="redniasiatka1akcent21">
    <w:name w:val="Średnia siatka 1 — akcent 21"/>
    <w:basedOn w:val="Normalny"/>
    <w:uiPriority w:val="34"/>
    <w:qFormat/>
    <w:rsid w:val="00DE3F2A"/>
    <w:pPr>
      <w:ind w:left="708"/>
    </w:pPr>
    <w:rPr>
      <w:rFonts w:eastAsia="Times New Roman" w:cs="Verdana"/>
    </w:rPr>
  </w:style>
  <w:style w:type="character" w:styleId="Numerwiersza">
    <w:name w:val="line number"/>
    <w:basedOn w:val="Domylnaczcionkaakapitu"/>
    <w:uiPriority w:val="99"/>
    <w:semiHidden/>
    <w:unhideWhenUsed/>
    <w:rsid w:val="00DE3F2A"/>
  </w:style>
  <w:style w:type="table" w:customStyle="1" w:styleId="Tabela-Siatka1">
    <w:name w:val="Tabela - Siatka1"/>
    <w:basedOn w:val="Standardowy"/>
    <w:next w:val="Tabela-Siatka"/>
    <w:uiPriority w:val="59"/>
    <w:rsid w:val="00DE3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cntapple-converted-space">
    <w:name w:val="mcntapple-converted-space"/>
    <w:basedOn w:val="Domylnaczcionkaakapitu"/>
    <w:rsid w:val="00DE3F2A"/>
  </w:style>
  <w:style w:type="paragraph" w:customStyle="1" w:styleId="mcntmsonormal1">
    <w:name w:val="mcntmsonormal1"/>
    <w:rsid w:val="00DE3F2A"/>
    <w:pPr>
      <w:suppressAutoHyphens/>
    </w:pPr>
    <w:rPr>
      <w:rFonts w:ascii="Verdana" w:eastAsia="Times New Roman" w:hAnsi="Verdana" w:cs="Verdana"/>
      <w:sz w:val="24"/>
      <w:szCs w:val="24"/>
      <w:lang w:eastAsia="ar-SA"/>
    </w:rPr>
  </w:style>
  <w:style w:type="character" w:customStyle="1" w:styleId="tekst">
    <w:name w:val="tekst"/>
    <w:rsid w:val="00DE3F2A"/>
  </w:style>
  <w:style w:type="character" w:customStyle="1" w:styleId="luchili">
    <w:name w:val="luc_hili"/>
    <w:rsid w:val="00DE3F2A"/>
  </w:style>
  <w:style w:type="paragraph" w:customStyle="1" w:styleId="mcntmcntmcntmcntmcntmcntmcntmcntmcntmcntmcntmsonormal1">
    <w:name w:val="mcntmcntmcntmcntmcntmcntmcntmcntmcntmcntmcntmsonormal1"/>
    <w:basedOn w:val="Normalny"/>
    <w:uiPriority w:val="99"/>
    <w:rsid w:val="00DE3F2A"/>
    <w:pPr>
      <w:suppressAutoHyphens w:val="0"/>
    </w:pPr>
    <w:rPr>
      <w:rFonts w:ascii="Times New Roman" w:hAnsi="Times New Roman"/>
      <w:lang w:eastAsia="pl-PL"/>
    </w:rPr>
  </w:style>
  <w:style w:type="paragraph" w:customStyle="1" w:styleId="Bezodstpw1">
    <w:name w:val="Bez odstępów1"/>
    <w:link w:val="NoSpacingChar"/>
    <w:uiPriority w:val="99"/>
    <w:rsid w:val="00DE3F2A"/>
    <w:rPr>
      <w:rFonts w:eastAsia="Times New Roman"/>
      <w:sz w:val="22"/>
      <w:szCs w:val="22"/>
      <w:lang w:eastAsia="en-US"/>
    </w:rPr>
  </w:style>
  <w:style w:type="character" w:customStyle="1" w:styleId="NoSpacingChar">
    <w:name w:val="No Spacing Char"/>
    <w:link w:val="Bezodstpw1"/>
    <w:uiPriority w:val="99"/>
    <w:locked/>
    <w:rsid w:val="00DE3F2A"/>
    <w:rPr>
      <w:rFonts w:eastAsia="Times New Roman"/>
      <w:sz w:val="22"/>
      <w:szCs w:val="22"/>
      <w:lang w:eastAsia="en-US"/>
    </w:rPr>
  </w:style>
  <w:style w:type="character" w:customStyle="1" w:styleId="ListParagraphChar">
    <w:name w:val="List Paragraph Char"/>
    <w:aliases w:val="Akapit z listą BS Char,CW_Lista Char,List bullet 2 Char,Wypunktowanie Char,wypunktowanie Char"/>
    <w:link w:val="Akapitzlist11"/>
    <w:uiPriority w:val="99"/>
    <w:locked/>
    <w:rsid w:val="00DE3F2A"/>
    <w:rPr>
      <w:rFonts w:ascii="Verdana" w:hAnsi="Verdana"/>
      <w:sz w:val="24"/>
      <w:szCs w:val="24"/>
      <w:lang w:eastAsia="ar-SA"/>
    </w:rPr>
  </w:style>
  <w:style w:type="character" w:styleId="UyteHipercze">
    <w:name w:val="FollowedHyperlink"/>
    <w:uiPriority w:val="99"/>
    <w:unhideWhenUsed/>
    <w:rsid w:val="00DE3F2A"/>
    <w:rPr>
      <w:color w:val="800080"/>
      <w:u w:val="single"/>
    </w:rPr>
  </w:style>
  <w:style w:type="paragraph" w:customStyle="1" w:styleId="Style24">
    <w:name w:val="Style24"/>
    <w:basedOn w:val="Normalny"/>
    <w:uiPriority w:val="99"/>
    <w:rsid w:val="00DE3F2A"/>
    <w:pPr>
      <w:widowControl w:val="0"/>
      <w:suppressAutoHyphens w:val="0"/>
      <w:autoSpaceDE w:val="0"/>
      <w:autoSpaceDN w:val="0"/>
      <w:adjustRightInd w:val="0"/>
      <w:spacing w:line="413" w:lineRule="exact"/>
      <w:jc w:val="both"/>
    </w:pPr>
    <w:rPr>
      <w:rFonts w:ascii="Times New Roman" w:eastAsia="Times New Roman" w:hAnsi="Times New Roman"/>
      <w:lang w:eastAsia="pl-PL"/>
    </w:rPr>
  </w:style>
  <w:style w:type="paragraph" w:customStyle="1" w:styleId="Style25">
    <w:name w:val="Style25"/>
    <w:basedOn w:val="Normalny"/>
    <w:uiPriority w:val="99"/>
    <w:rsid w:val="00DE3F2A"/>
    <w:pPr>
      <w:widowControl w:val="0"/>
      <w:suppressAutoHyphens w:val="0"/>
      <w:autoSpaceDE w:val="0"/>
      <w:autoSpaceDN w:val="0"/>
      <w:adjustRightInd w:val="0"/>
      <w:spacing w:line="413" w:lineRule="exact"/>
      <w:ind w:hanging="326"/>
      <w:jc w:val="both"/>
    </w:pPr>
    <w:rPr>
      <w:rFonts w:ascii="Times New Roman" w:eastAsia="Times New Roman" w:hAnsi="Times New Roman"/>
      <w:lang w:eastAsia="pl-PL"/>
    </w:rPr>
  </w:style>
  <w:style w:type="character" w:customStyle="1" w:styleId="FontStyle54">
    <w:name w:val="Font Style54"/>
    <w:uiPriority w:val="99"/>
    <w:rsid w:val="00DE3F2A"/>
    <w:rPr>
      <w:rFonts w:ascii="Times New Roman" w:hAnsi="Times New Roman" w:cs="Times New Roman"/>
      <w:sz w:val="24"/>
      <w:szCs w:val="24"/>
    </w:rPr>
  </w:style>
  <w:style w:type="numbering" w:customStyle="1" w:styleId="WW8Num2">
    <w:name w:val="WW8Num2"/>
    <w:rsid w:val="00DE3F2A"/>
    <w:pPr>
      <w:numPr>
        <w:numId w:val="30"/>
      </w:numPr>
    </w:pPr>
  </w:style>
  <w:style w:type="paragraph" w:customStyle="1" w:styleId="Style26">
    <w:name w:val="Style26"/>
    <w:basedOn w:val="Normalny"/>
    <w:uiPriority w:val="99"/>
    <w:rsid w:val="00DE3F2A"/>
    <w:pPr>
      <w:widowControl w:val="0"/>
      <w:suppressAutoHyphens w:val="0"/>
      <w:autoSpaceDE w:val="0"/>
      <w:autoSpaceDN w:val="0"/>
      <w:adjustRightInd w:val="0"/>
      <w:spacing w:line="413" w:lineRule="exact"/>
      <w:ind w:hanging="331"/>
    </w:pPr>
    <w:rPr>
      <w:rFonts w:ascii="Times New Roman" w:eastAsia="Times New Roman" w:hAnsi="Times New Roman"/>
      <w:lang w:eastAsia="pl-PL"/>
    </w:rPr>
  </w:style>
  <w:style w:type="paragraph" w:customStyle="1" w:styleId="Style39">
    <w:name w:val="Style39"/>
    <w:basedOn w:val="Normalny"/>
    <w:uiPriority w:val="99"/>
    <w:rsid w:val="00DE3F2A"/>
    <w:pPr>
      <w:widowControl w:val="0"/>
      <w:suppressAutoHyphens w:val="0"/>
      <w:autoSpaceDE w:val="0"/>
      <w:autoSpaceDN w:val="0"/>
      <w:adjustRightInd w:val="0"/>
    </w:pPr>
    <w:rPr>
      <w:rFonts w:ascii="Times New Roman" w:eastAsia="Times New Roman" w:hAnsi="Times New Roman"/>
      <w:lang w:eastAsia="pl-PL"/>
    </w:rPr>
  </w:style>
  <w:style w:type="paragraph" w:customStyle="1" w:styleId="Style40">
    <w:name w:val="Style40"/>
    <w:basedOn w:val="Normalny"/>
    <w:uiPriority w:val="99"/>
    <w:rsid w:val="00DE3F2A"/>
    <w:pPr>
      <w:widowControl w:val="0"/>
      <w:suppressAutoHyphens w:val="0"/>
      <w:autoSpaceDE w:val="0"/>
      <w:autoSpaceDN w:val="0"/>
      <w:adjustRightInd w:val="0"/>
      <w:jc w:val="center"/>
    </w:pPr>
    <w:rPr>
      <w:rFonts w:ascii="Times New Roman" w:eastAsia="Times New Roman" w:hAnsi="Times New Roman"/>
      <w:lang w:eastAsia="pl-PL"/>
    </w:rPr>
  </w:style>
  <w:style w:type="paragraph" w:customStyle="1" w:styleId="Style41">
    <w:name w:val="Style41"/>
    <w:basedOn w:val="Normalny"/>
    <w:uiPriority w:val="99"/>
    <w:rsid w:val="00DE3F2A"/>
    <w:pPr>
      <w:widowControl w:val="0"/>
      <w:suppressAutoHyphens w:val="0"/>
      <w:autoSpaceDE w:val="0"/>
      <w:autoSpaceDN w:val="0"/>
      <w:adjustRightInd w:val="0"/>
      <w:spacing w:line="413" w:lineRule="exact"/>
      <w:ind w:firstLine="341"/>
    </w:pPr>
    <w:rPr>
      <w:rFonts w:ascii="Times New Roman" w:eastAsia="Times New Roman" w:hAnsi="Times New Roman"/>
      <w:lang w:eastAsia="pl-PL"/>
    </w:rPr>
  </w:style>
  <w:style w:type="character" w:customStyle="1" w:styleId="Teksttreci2">
    <w:name w:val="Tekst treści (2)_"/>
    <w:link w:val="Teksttreci20"/>
    <w:rsid w:val="00DE3F2A"/>
    <w:rPr>
      <w:shd w:val="clear" w:color="auto" w:fill="FFFFFF"/>
    </w:rPr>
  </w:style>
  <w:style w:type="paragraph" w:customStyle="1" w:styleId="Teksttreci20">
    <w:name w:val="Tekst treści (2)"/>
    <w:basedOn w:val="Normalny"/>
    <w:link w:val="Teksttreci2"/>
    <w:rsid w:val="00DE3F2A"/>
    <w:pPr>
      <w:widowControl w:val="0"/>
      <w:shd w:val="clear" w:color="auto" w:fill="FFFFFF"/>
      <w:suppressAutoHyphens w:val="0"/>
      <w:spacing w:before="420" w:line="0" w:lineRule="atLeast"/>
      <w:ind w:hanging="460"/>
      <w:jc w:val="both"/>
    </w:pPr>
    <w:rPr>
      <w:rFonts w:ascii="Calibri" w:hAnsi="Calibri"/>
      <w:sz w:val="20"/>
      <w:szCs w:val="20"/>
      <w:lang w:eastAsia="pl-PL"/>
    </w:rPr>
  </w:style>
  <w:style w:type="character" w:customStyle="1" w:styleId="FontStyle41">
    <w:name w:val="Font Style41"/>
    <w:uiPriority w:val="99"/>
    <w:rsid w:val="00DE3F2A"/>
    <w:rPr>
      <w:rFonts w:ascii="Times New Roman" w:hAnsi="Times New Roman" w:cs="Times New Roman"/>
      <w:sz w:val="22"/>
      <w:szCs w:val="22"/>
    </w:rPr>
  </w:style>
  <w:style w:type="character" w:customStyle="1" w:styleId="st">
    <w:name w:val="st"/>
    <w:rsid w:val="00DE3F2A"/>
  </w:style>
  <w:style w:type="table" w:customStyle="1" w:styleId="TableGrid">
    <w:name w:val="TableGrid"/>
    <w:rsid w:val="00DE3F2A"/>
    <w:rPr>
      <w:rFonts w:eastAsia="Times New Roman"/>
      <w:sz w:val="22"/>
      <w:szCs w:val="22"/>
    </w:rPr>
    <w:tblPr>
      <w:tblCellMar>
        <w:top w:w="0" w:type="dxa"/>
        <w:left w:w="0" w:type="dxa"/>
        <w:bottom w:w="0" w:type="dxa"/>
        <w:right w:w="0" w:type="dxa"/>
      </w:tblCellMar>
    </w:tblPr>
  </w:style>
  <w:style w:type="paragraph" w:styleId="Nagwekspisutreci">
    <w:name w:val="TOC Heading"/>
    <w:basedOn w:val="Nagwek1"/>
    <w:next w:val="Normalny"/>
    <w:uiPriority w:val="39"/>
    <w:unhideWhenUsed/>
    <w:qFormat/>
    <w:rsid w:val="00DE3F2A"/>
    <w:pPr>
      <w:keepLines/>
      <w:suppressAutoHyphens w:val="0"/>
      <w:autoSpaceDE/>
      <w:spacing w:before="240" w:line="259" w:lineRule="auto"/>
      <w:jc w:val="left"/>
      <w:outlineLvl w:val="9"/>
    </w:pPr>
    <w:rPr>
      <w:rFonts w:ascii="Calibri Light" w:eastAsia="Times New Roman" w:hAnsi="Calibri Light"/>
      <w:b w:val="0"/>
      <w:bCs w:val="0"/>
      <w:color w:val="2E74B5"/>
      <w:sz w:val="32"/>
      <w:szCs w:val="32"/>
      <w:lang w:eastAsia="pl-PL"/>
    </w:rPr>
  </w:style>
  <w:style w:type="paragraph" w:styleId="Spistreci1">
    <w:name w:val="toc 1"/>
    <w:basedOn w:val="Normalny"/>
    <w:next w:val="Normalny"/>
    <w:autoRedefine/>
    <w:uiPriority w:val="39"/>
    <w:unhideWhenUsed/>
    <w:rsid w:val="00DE3F2A"/>
    <w:pPr>
      <w:pBdr>
        <w:top w:val="nil"/>
        <w:left w:val="nil"/>
        <w:bottom w:val="nil"/>
        <w:right w:val="nil"/>
        <w:between w:val="nil"/>
      </w:pBdr>
      <w:suppressAutoHyphens w:val="0"/>
      <w:spacing w:after="100" w:line="276" w:lineRule="auto"/>
    </w:pPr>
    <w:rPr>
      <w:rFonts w:ascii="Arial" w:eastAsia="Arial" w:hAnsi="Arial" w:cs="Arial"/>
      <w:color w:val="000000"/>
      <w:sz w:val="22"/>
      <w:szCs w:val="22"/>
      <w:lang w:eastAsia="pl-PL"/>
    </w:rPr>
  </w:style>
  <w:style w:type="paragraph" w:styleId="Spistreci2">
    <w:name w:val="toc 2"/>
    <w:basedOn w:val="Normalny"/>
    <w:next w:val="Normalny"/>
    <w:autoRedefine/>
    <w:uiPriority w:val="39"/>
    <w:unhideWhenUsed/>
    <w:rsid w:val="00DE3F2A"/>
    <w:pPr>
      <w:pBdr>
        <w:top w:val="nil"/>
        <w:left w:val="nil"/>
        <w:bottom w:val="nil"/>
        <w:right w:val="nil"/>
        <w:between w:val="nil"/>
      </w:pBdr>
      <w:suppressAutoHyphens w:val="0"/>
      <w:spacing w:after="100" w:line="276" w:lineRule="auto"/>
      <w:ind w:left="220"/>
    </w:pPr>
    <w:rPr>
      <w:rFonts w:ascii="Arial" w:eastAsia="Arial" w:hAnsi="Arial" w:cs="Arial"/>
      <w:color w:val="000000"/>
      <w:sz w:val="22"/>
      <w:szCs w:val="22"/>
      <w:lang w:eastAsia="pl-PL"/>
    </w:rPr>
  </w:style>
  <w:style w:type="paragraph" w:styleId="Spistreci3">
    <w:name w:val="toc 3"/>
    <w:basedOn w:val="Normalny"/>
    <w:next w:val="Normalny"/>
    <w:autoRedefine/>
    <w:uiPriority w:val="39"/>
    <w:unhideWhenUsed/>
    <w:rsid w:val="00DE3F2A"/>
    <w:pPr>
      <w:pBdr>
        <w:top w:val="nil"/>
        <w:left w:val="nil"/>
        <w:bottom w:val="nil"/>
        <w:right w:val="nil"/>
        <w:between w:val="nil"/>
      </w:pBdr>
      <w:suppressAutoHyphens w:val="0"/>
      <w:spacing w:after="100" w:line="276" w:lineRule="auto"/>
      <w:ind w:left="440"/>
    </w:pPr>
    <w:rPr>
      <w:rFonts w:ascii="Arial" w:eastAsia="Arial" w:hAnsi="Arial" w:cs="Arial"/>
      <w:color w:val="000000"/>
      <w:sz w:val="22"/>
      <w:szCs w:val="22"/>
      <w:lang w:eastAsia="pl-PL"/>
    </w:rPr>
  </w:style>
  <w:style w:type="paragraph" w:styleId="Bezodstpw">
    <w:name w:val="No Spacing"/>
    <w:link w:val="BezodstpwZnak"/>
    <w:uiPriority w:val="1"/>
    <w:qFormat/>
    <w:rsid w:val="00DE3F2A"/>
    <w:pPr>
      <w:pBdr>
        <w:top w:val="nil"/>
        <w:left w:val="nil"/>
        <w:bottom w:val="nil"/>
        <w:right w:val="nil"/>
        <w:between w:val="nil"/>
      </w:pBdr>
    </w:pPr>
    <w:rPr>
      <w:rFonts w:ascii="Arial" w:eastAsia="Arial" w:hAnsi="Arial" w:cs="Arial"/>
      <w:color w:val="000000"/>
      <w:sz w:val="22"/>
      <w:szCs w:val="22"/>
    </w:rPr>
  </w:style>
  <w:style w:type="table" w:customStyle="1" w:styleId="TableNormal0">
    <w:name w:val="Table Normal_0"/>
    <w:uiPriority w:val="2"/>
    <w:semiHidden/>
    <w:unhideWhenUsed/>
    <w:qFormat/>
    <w:rsid w:val="00DE3F2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E3F2A"/>
    <w:pPr>
      <w:widowControl w:val="0"/>
      <w:suppressAutoHyphens w:val="0"/>
      <w:autoSpaceDE w:val="0"/>
      <w:autoSpaceDN w:val="0"/>
    </w:pPr>
    <w:rPr>
      <w:rFonts w:ascii="Times New Roman" w:eastAsia="Times New Roman" w:hAnsi="Times New Roman"/>
      <w:sz w:val="22"/>
      <w:szCs w:val="22"/>
      <w:lang w:eastAsia="en-US"/>
    </w:rPr>
  </w:style>
  <w:style w:type="numbering" w:customStyle="1" w:styleId="Bezlisty11">
    <w:name w:val="Bez listy11"/>
    <w:next w:val="Bezlisty"/>
    <w:uiPriority w:val="99"/>
    <w:semiHidden/>
    <w:unhideWhenUsed/>
    <w:rsid w:val="00DE3F2A"/>
  </w:style>
  <w:style w:type="numbering" w:customStyle="1" w:styleId="Bezlisty2">
    <w:name w:val="Bez listy2"/>
    <w:next w:val="Bezlisty"/>
    <w:uiPriority w:val="99"/>
    <w:semiHidden/>
    <w:unhideWhenUsed/>
    <w:rsid w:val="00B6188D"/>
  </w:style>
  <w:style w:type="character" w:customStyle="1" w:styleId="TekstkomentarzaZnak1">
    <w:name w:val="Tekst komentarza Znak1"/>
    <w:basedOn w:val="Domylnaczcionkaakapitu"/>
    <w:uiPriority w:val="99"/>
    <w:rsid w:val="00B6188D"/>
    <w:rPr>
      <w:rFonts w:ascii="Verdana" w:hAnsi="Verdana"/>
      <w:lang w:eastAsia="ar-SA"/>
    </w:rPr>
  </w:style>
  <w:style w:type="character" w:customStyle="1" w:styleId="NagwekZnak1">
    <w:name w:val="Nagłówek Znak1"/>
    <w:basedOn w:val="Domylnaczcionkaakapitu"/>
    <w:uiPriority w:val="99"/>
    <w:semiHidden/>
    <w:rsid w:val="00B6188D"/>
    <w:rPr>
      <w:rFonts w:ascii="Verdana" w:hAnsi="Verdana"/>
      <w:sz w:val="24"/>
      <w:szCs w:val="24"/>
      <w:lang w:eastAsia="ar-SA"/>
    </w:rPr>
  </w:style>
  <w:style w:type="character" w:customStyle="1" w:styleId="StopkaZnak1">
    <w:name w:val="Stopka Znak1"/>
    <w:basedOn w:val="Domylnaczcionkaakapitu"/>
    <w:uiPriority w:val="99"/>
    <w:semiHidden/>
    <w:rsid w:val="00B6188D"/>
    <w:rPr>
      <w:rFonts w:ascii="Verdana" w:hAnsi="Verdana"/>
      <w:sz w:val="24"/>
      <w:szCs w:val="24"/>
      <w:lang w:eastAsia="ar-SA"/>
    </w:rPr>
  </w:style>
  <w:style w:type="character" w:customStyle="1" w:styleId="TekstprzypisukocowegoZnak1">
    <w:name w:val="Tekst przypisu końcowego Znak1"/>
    <w:basedOn w:val="Domylnaczcionkaakapitu"/>
    <w:uiPriority w:val="99"/>
    <w:semiHidden/>
    <w:rsid w:val="00B6188D"/>
    <w:rPr>
      <w:rFonts w:ascii="Verdana" w:hAnsi="Verdana"/>
      <w:lang w:eastAsia="ar-SA"/>
    </w:rPr>
  </w:style>
  <w:style w:type="character" w:customStyle="1" w:styleId="TekstpodstawowywcityZnak1">
    <w:name w:val="Tekst podstawowy wcięty Znak1"/>
    <w:basedOn w:val="Domylnaczcionkaakapitu"/>
    <w:uiPriority w:val="99"/>
    <w:semiHidden/>
    <w:rsid w:val="00B6188D"/>
    <w:rPr>
      <w:rFonts w:ascii="Verdana" w:hAnsi="Verdana"/>
      <w:sz w:val="24"/>
      <w:szCs w:val="24"/>
      <w:lang w:eastAsia="ar-SA"/>
    </w:rPr>
  </w:style>
  <w:style w:type="character" w:customStyle="1" w:styleId="Tekstpodstawowy3Znak1">
    <w:name w:val="Tekst podstawowy 3 Znak1"/>
    <w:basedOn w:val="Domylnaczcionkaakapitu"/>
    <w:uiPriority w:val="99"/>
    <w:semiHidden/>
    <w:rsid w:val="00B6188D"/>
    <w:rPr>
      <w:rFonts w:ascii="Verdana" w:hAnsi="Verdana"/>
      <w:sz w:val="16"/>
      <w:szCs w:val="16"/>
      <w:lang w:eastAsia="ar-SA"/>
    </w:rPr>
  </w:style>
  <w:style w:type="character" w:customStyle="1" w:styleId="Tekstpodstawowywcity2Znak1">
    <w:name w:val="Tekst podstawowy wcięty 2 Znak1"/>
    <w:basedOn w:val="Domylnaczcionkaakapitu"/>
    <w:uiPriority w:val="99"/>
    <w:semiHidden/>
    <w:rsid w:val="00B6188D"/>
    <w:rPr>
      <w:rFonts w:ascii="Verdana" w:hAnsi="Verdana"/>
      <w:sz w:val="24"/>
      <w:szCs w:val="24"/>
      <w:lang w:eastAsia="ar-SA"/>
    </w:rPr>
  </w:style>
  <w:style w:type="character" w:customStyle="1" w:styleId="ZwykytekstZnak1">
    <w:name w:val="Zwykły tekst Znak1"/>
    <w:basedOn w:val="Domylnaczcionkaakapitu"/>
    <w:uiPriority w:val="99"/>
    <w:semiHidden/>
    <w:rsid w:val="00B6188D"/>
    <w:rPr>
      <w:rFonts w:ascii="Consolas" w:hAnsi="Consolas"/>
      <w:sz w:val="21"/>
      <w:szCs w:val="21"/>
      <w:lang w:eastAsia="ar-SA"/>
    </w:rPr>
  </w:style>
  <w:style w:type="character" w:customStyle="1" w:styleId="TematkomentarzaZnak1">
    <w:name w:val="Temat komentarza Znak1"/>
    <w:basedOn w:val="TekstkomentarzaZnak1"/>
    <w:uiPriority w:val="99"/>
    <w:semiHidden/>
    <w:rsid w:val="00B6188D"/>
    <w:rPr>
      <w:rFonts w:ascii="Verdana" w:hAnsi="Verdana"/>
      <w:b/>
      <w:bCs/>
      <w:lang w:eastAsia="ar-SA"/>
    </w:rPr>
  </w:style>
  <w:style w:type="table" w:customStyle="1" w:styleId="Tabela-Siatka2">
    <w:name w:val="Tabela - Siatka2"/>
    <w:basedOn w:val="Standardowy"/>
    <w:next w:val="Tabela-Siatka"/>
    <w:uiPriority w:val="59"/>
    <w:rsid w:val="00B61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
    <w:name w:val="WW8Num21"/>
    <w:rsid w:val="00B6188D"/>
    <w:pPr>
      <w:numPr>
        <w:numId w:val="32"/>
      </w:numPr>
    </w:pPr>
  </w:style>
  <w:style w:type="table" w:customStyle="1" w:styleId="TableGrid1">
    <w:name w:val="TableGrid1"/>
    <w:rsid w:val="00B6188D"/>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B6188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B6188D"/>
  </w:style>
  <w:style w:type="numbering" w:customStyle="1" w:styleId="Bezlisty3">
    <w:name w:val="Bez listy3"/>
    <w:next w:val="Bezlisty"/>
    <w:uiPriority w:val="99"/>
    <w:semiHidden/>
    <w:unhideWhenUsed/>
    <w:rsid w:val="00CC648F"/>
  </w:style>
  <w:style w:type="table" w:customStyle="1" w:styleId="Tabela-Siatka3">
    <w:name w:val="Tabela - Siatka3"/>
    <w:basedOn w:val="Standardowy"/>
    <w:next w:val="Tabela-Siatka"/>
    <w:uiPriority w:val="39"/>
    <w:rsid w:val="00CC648F"/>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CC648F"/>
  </w:style>
  <w:style w:type="table" w:customStyle="1" w:styleId="Tabela-Siatka11">
    <w:name w:val="Tabela - Siatka11"/>
    <w:basedOn w:val="Standardowy"/>
    <w:next w:val="Tabela-Siatka"/>
    <w:uiPriority w:val="59"/>
    <w:rsid w:val="00CC6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CC648F"/>
    <w:rPr>
      <w:rFonts w:eastAsia="Times New Roman"/>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CC648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11">
    <w:name w:val="Bez listy111"/>
    <w:next w:val="Bezlisty"/>
    <w:uiPriority w:val="99"/>
    <w:semiHidden/>
    <w:unhideWhenUsed/>
    <w:rsid w:val="00CC648F"/>
  </w:style>
  <w:style w:type="numbering" w:customStyle="1" w:styleId="Bezlisty21">
    <w:name w:val="Bez listy21"/>
    <w:next w:val="Bezlisty"/>
    <w:uiPriority w:val="99"/>
    <w:semiHidden/>
    <w:unhideWhenUsed/>
    <w:rsid w:val="00CC648F"/>
  </w:style>
  <w:style w:type="table" w:customStyle="1" w:styleId="Tabela-Siatka21">
    <w:name w:val="Tabela - Siatka21"/>
    <w:basedOn w:val="Standardowy"/>
    <w:next w:val="Tabela-Siatka"/>
    <w:uiPriority w:val="59"/>
    <w:rsid w:val="00CC6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CC648F"/>
    <w:rPr>
      <w:rFonts w:eastAsia="Times New Roman"/>
      <w:sz w:val="22"/>
      <w:szCs w:val="22"/>
    </w:rPr>
    <w:tblPr>
      <w:tblCellMar>
        <w:top w:w="0" w:type="dxa"/>
        <w:left w:w="0" w:type="dxa"/>
        <w:bottom w:w="0" w:type="dxa"/>
        <w:right w:w="0" w:type="dxa"/>
      </w:tblCellMar>
    </w:tblPr>
  </w:style>
  <w:style w:type="table" w:customStyle="1" w:styleId="TableNormal12">
    <w:name w:val="Table Normal12"/>
    <w:uiPriority w:val="2"/>
    <w:semiHidden/>
    <w:unhideWhenUsed/>
    <w:qFormat/>
    <w:rsid w:val="00CC648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21">
    <w:name w:val="Bez listy121"/>
    <w:next w:val="Bezlisty"/>
    <w:uiPriority w:val="99"/>
    <w:semiHidden/>
    <w:unhideWhenUsed/>
    <w:rsid w:val="00CC648F"/>
  </w:style>
  <w:style w:type="character" w:customStyle="1" w:styleId="Nierozpoznanawzmianka4">
    <w:name w:val="Nierozpoznana wzmianka4"/>
    <w:basedOn w:val="Domylnaczcionkaakapitu"/>
    <w:uiPriority w:val="99"/>
    <w:semiHidden/>
    <w:unhideWhenUsed/>
    <w:rsid w:val="00FC0293"/>
    <w:rPr>
      <w:color w:val="605E5C"/>
      <w:shd w:val="clear" w:color="auto" w:fill="E1DFDD"/>
    </w:rPr>
  </w:style>
  <w:style w:type="table" w:customStyle="1" w:styleId="Tabela-Siatka31">
    <w:name w:val="Tabela - Siatka31"/>
    <w:basedOn w:val="Standardowy"/>
    <w:next w:val="Tabela-Siatka"/>
    <w:uiPriority w:val="59"/>
    <w:rsid w:val="00450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70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867E2E"/>
    <w:rPr>
      <w:color w:val="605E5C"/>
      <w:shd w:val="clear" w:color="auto" w:fill="E1DFDD"/>
    </w:rPr>
  </w:style>
  <w:style w:type="numbering" w:customStyle="1" w:styleId="WW8Num13">
    <w:name w:val="WW8Num13"/>
    <w:basedOn w:val="Bezlisty"/>
    <w:rsid w:val="00C42DB7"/>
    <w:pPr>
      <w:numPr>
        <w:numId w:val="44"/>
      </w:numPr>
    </w:pPr>
  </w:style>
  <w:style w:type="table" w:customStyle="1" w:styleId="Tabela-Siatka5">
    <w:name w:val="Tabela - Siatka5"/>
    <w:basedOn w:val="Standardowy"/>
    <w:next w:val="Tabela-Siatka"/>
    <w:uiPriority w:val="39"/>
    <w:rsid w:val="00480A6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785C92"/>
  </w:style>
  <w:style w:type="numbering" w:customStyle="1" w:styleId="Bezlisty14">
    <w:name w:val="Bez listy14"/>
    <w:next w:val="Bezlisty"/>
    <w:uiPriority w:val="99"/>
    <w:semiHidden/>
    <w:unhideWhenUsed/>
    <w:rsid w:val="00785C92"/>
  </w:style>
  <w:style w:type="paragraph" w:customStyle="1" w:styleId="Tekstpodstawowy1">
    <w:name w:val="Tekst podstawowy1"/>
    <w:basedOn w:val="Normalny"/>
    <w:rsid w:val="003D59A0"/>
    <w:pPr>
      <w:suppressAutoHyphens w:val="0"/>
      <w:spacing w:line="360" w:lineRule="auto"/>
      <w:ind w:firstLine="510"/>
      <w:jc w:val="both"/>
    </w:pPr>
    <w:rPr>
      <w:rFonts w:ascii="Arial" w:eastAsia="Times New Roman" w:hAnsi="Arial" w:cs="Arial"/>
      <w:szCs w:val="20"/>
      <w:lang w:eastAsia="pl-PL"/>
    </w:rPr>
  </w:style>
  <w:style w:type="paragraph" w:customStyle="1" w:styleId="A3zacznik0">
    <w:name w:val="A3.załącznik"/>
    <w:basedOn w:val="Tekstpodstawowy"/>
    <w:link w:val="A3zacznikZnak0"/>
    <w:uiPriority w:val="99"/>
    <w:rsid w:val="003D59A0"/>
    <w:pPr>
      <w:suppressAutoHyphens w:val="0"/>
      <w:spacing w:after="120"/>
      <w:ind w:left="6373"/>
    </w:pPr>
    <w:rPr>
      <w:rFonts w:eastAsia="Times New Roman"/>
      <w:b/>
      <w:bCs/>
      <w:sz w:val="24"/>
      <w:szCs w:val="24"/>
    </w:rPr>
  </w:style>
  <w:style w:type="character" w:customStyle="1" w:styleId="A3zacznikZnak0">
    <w:name w:val="A3.załącznik Znak"/>
    <w:link w:val="A3zacznik0"/>
    <w:uiPriority w:val="99"/>
    <w:rsid w:val="003D59A0"/>
    <w:rPr>
      <w:rFonts w:ascii="Times New Roman" w:eastAsia="Times New Roman" w:hAnsi="Times New Roman"/>
      <w:b/>
      <w:bCs/>
      <w:sz w:val="24"/>
      <w:szCs w:val="24"/>
      <w:lang w:eastAsia="ar-SA"/>
    </w:rPr>
  </w:style>
  <w:style w:type="numbering" w:customStyle="1" w:styleId="WW8Num131">
    <w:name w:val="WW8Num131"/>
    <w:basedOn w:val="Bezlisty"/>
    <w:rsid w:val="003D59A0"/>
    <w:pPr>
      <w:numPr>
        <w:numId w:val="61"/>
      </w:numPr>
    </w:pPr>
  </w:style>
  <w:style w:type="paragraph" w:customStyle="1" w:styleId="MJ">
    <w:name w:val="MÓJ"/>
    <w:basedOn w:val="Normalny"/>
    <w:rsid w:val="003D59A0"/>
    <w:pPr>
      <w:suppressAutoHyphens w:val="0"/>
      <w:jc w:val="both"/>
    </w:pPr>
    <w:rPr>
      <w:rFonts w:ascii="Arial" w:eastAsia="Times New Roman" w:hAnsi="Arial"/>
      <w:sz w:val="22"/>
      <w:szCs w:val="20"/>
      <w:lang w:eastAsia="pl-PL"/>
    </w:rPr>
  </w:style>
  <w:style w:type="numbering" w:customStyle="1" w:styleId="WW8Num22">
    <w:name w:val="WW8Num22"/>
    <w:rsid w:val="003D59A0"/>
  </w:style>
  <w:style w:type="paragraph" w:customStyle="1" w:styleId="Pkt0">
    <w:name w:val="Pkt"/>
    <w:basedOn w:val="Normalny"/>
    <w:uiPriority w:val="99"/>
    <w:rsid w:val="003D59A0"/>
    <w:pPr>
      <w:suppressAutoHyphens w:val="0"/>
      <w:spacing w:before="60" w:after="60"/>
      <w:ind w:left="851" w:hanging="295"/>
      <w:jc w:val="both"/>
    </w:pPr>
    <w:rPr>
      <w:rFonts w:ascii="Times New Roman" w:hAnsi="Times New Roman"/>
    </w:rPr>
  </w:style>
  <w:style w:type="paragraph" w:customStyle="1" w:styleId="Ust0">
    <w:name w:val="Ust"/>
    <w:uiPriority w:val="99"/>
    <w:rsid w:val="003D59A0"/>
    <w:pPr>
      <w:spacing w:before="60" w:after="60"/>
      <w:ind w:left="426" w:hanging="284"/>
      <w:jc w:val="both"/>
    </w:pPr>
    <w:rPr>
      <w:rFonts w:ascii="Times New Roman" w:hAnsi="Times New Roman"/>
      <w:sz w:val="24"/>
      <w:szCs w:val="24"/>
      <w:lang w:eastAsia="ar-SA"/>
    </w:rPr>
  </w:style>
  <w:style w:type="paragraph" w:customStyle="1" w:styleId="Pkt10">
    <w:name w:val="Pkt1"/>
    <w:basedOn w:val="Pkt0"/>
    <w:uiPriority w:val="99"/>
    <w:rsid w:val="003D59A0"/>
    <w:pPr>
      <w:ind w:left="850" w:hanging="425"/>
    </w:pPr>
  </w:style>
  <w:style w:type="paragraph" w:customStyle="1" w:styleId="Xl1250">
    <w:name w:val="Xl125"/>
    <w:basedOn w:val="Normalny"/>
    <w:uiPriority w:val="99"/>
    <w:rsid w:val="003D59A0"/>
    <w:pPr>
      <w:pBdr>
        <w:top w:val="single" w:sz="4" w:space="0" w:color="auto"/>
        <w:left w:val="single" w:sz="4" w:space="0" w:color="auto"/>
        <w:bottom w:val="single" w:sz="4" w:space="0" w:color="auto"/>
        <w:right w:val="single" w:sz="4" w:space="0" w:color="auto"/>
      </w:pBdr>
      <w:suppressAutoHyphens w:val="0"/>
      <w:spacing w:before="100" w:after="100"/>
      <w:jc w:val="center"/>
    </w:pPr>
    <w:rPr>
      <w:rFonts w:ascii="Arial" w:hAnsi="Arial" w:cs="Arial"/>
      <w:b/>
      <w:bCs/>
      <w:color w:val="FF0000"/>
      <w:lang w:eastAsia="pl-PL"/>
    </w:rPr>
  </w:style>
  <w:style w:type="character" w:customStyle="1" w:styleId="Tw4winTerm0">
    <w:name w:val="Tw4winTerm"/>
    <w:uiPriority w:val="99"/>
    <w:rsid w:val="003D59A0"/>
    <w:rPr>
      <w:color w:val="0000FF"/>
    </w:rPr>
  </w:style>
  <w:style w:type="character" w:customStyle="1" w:styleId="Ver8b0">
    <w:name w:val="Ver8b"/>
    <w:uiPriority w:val="99"/>
    <w:rsid w:val="003D59A0"/>
    <w:rPr>
      <w:rFonts w:cs="Times New Roman"/>
    </w:rPr>
  </w:style>
  <w:style w:type="paragraph" w:customStyle="1" w:styleId="A2jmtytu20">
    <w:name w:val="A2.jm.tytuł2"/>
    <w:basedOn w:val="Normalny"/>
    <w:link w:val="A2jmtytu2Znak0"/>
    <w:uiPriority w:val="99"/>
    <w:rsid w:val="003D59A0"/>
    <w:pPr>
      <w:tabs>
        <w:tab w:val="left" w:pos="709"/>
      </w:tabs>
      <w:suppressAutoHyphens w:val="0"/>
      <w:spacing w:before="120" w:after="120"/>
      <w:ind w:left="709" w:hanging="709"/>
    </w:pPr>
    <w:rPr>
      <w:rFonts w:ascii="Times New Roman" w:eastAsia="Times New Roman" w:hAnsi="Times New Roman"/>
      <w:b/>
      <w:szCs w:val="22"/>
    </w:rPr>
  </w:style>
  <w:style w:type="character" w:customStyle="1" w:styleId="A2jmtytu2Znak0">
    <w:name w:val="A2.jm.tytuł2 Znak"/>
    <w:link w:val="A2jmtytu20"/>
    <w:uiPriority w:val="99"/>
    <w:rsid w:val="003D59A0"/>
    <w:rPr>
      <w:rFonts w:ascii="Times New Roman" w:eastAsia="Times New Roman" w:hAnsi="Times New Roman"/>
      <w:b/>
      <w:sz w:val="24"/>
      <w:szCs w:val="22"/>
      <w:lang w:eastAsia="ar-SA"/>
    </w:rPr>
  </w:style>
  <w:style w:type="paragraph" w:customStyle="1" w:styleId="A4jmakapit10">
    <w:name w:val="A4.jm.akapit1"/>
    <w:basedOn w:val="Normalny"/>
    <w:link w:val="A4jmakapit1Znak0"/>
    <w:uiPriority w:val="99"/>
    <w:qFormat/>
    <w:rsid w:val="003D59A0"/>
    <w:pPr>
      <w:suppressAutoHyphens w:val="0"/>
      <w:spacing w:before="60"/>
      <w:ind w:left="709" w:hanging="709"/>
      <w:jc w:val="both"/>
    </w:pPr>
    <w:rPr>
      <w:rFonts w:ascii="Times New Roman" w:eastAsia="Times New Roman" w:hAnsi="Times New Roman"/>
      <w:szCs w:val="26"/>
    </w:rPr>
  </w:style>
  <w:style w:type="character" w:customStyle="1" w:styleId="A4jmakapit1Znak0">
    <w:name w:val="A4.jm.akapit1 Znak"/>
    <w:link w:val="A4jmakapit10"/>
    <w:uiPriority w:val="99"/>
    <w:rsid w:val="003D59A0"/>
    <w:rPr>
      <w:rFonts w:ascii="Times New Roman" w:eastAsia="Times New Roman" w:hAnsi="Times New Roman"/>
      <w:sz w:val="24"/>
      <w:szCs w:val="26"/>
      <w:lang w:eastAsia="ar-SA"/>
    </w:rPr>
  </w:style>
  <w:style w:type="paragraph" w:customStyle="1" w:styleId="Akapit20">
    <w:name w:val="Akapit.2"/>
    <w:basedOn w:val="Normalny"/>
    <w:link w:val="Akapit2Znak0"/>
    <w:uiPriority w:val="99"/>
    <w:qFormat/>
    <w:rsid w:val="003D59A0"/>
    <w:pPr>
      <w:suppressAutoHyphens w:val="0"/>
      <w:spacing w:before="60" w:after="60" w:line="288" w:lineRule="auto"/>
      <w:ind w:left="567" w:hanging="567"/>
      <w:jc w:val="both"/>
    </w:pPr>
    <w:rPr>
      <w:rFonts w:ascii="Arial" w:eastAsia="Times New Roman" w:hAnsi="Arial"/>
      <w:sz w:val="22"/>
      <w:szCs w:val="22"/>
    </w:rPr>
  </w:style>
  <w:style w:type="paragraph" w:customStyle="1" w:styleId="Akapit30">
    <w:name w:val="Akapit.3"/>
    <w:basedOn w:val="Akapit20"/>
    <w:link w:val="Akapit3Znak0"/>
    <w:uiPriority w:val="99"/>
    <w:qFormat/>
    <w:rsid w:val="003D59A0"/>
    <w:pPr>
      <w:ind w:firstLine="0"/>
    </w:pPr>
  </w:style>
  <w:style w:type="character" w:customStyle="1" w:styleId="Akapit2Znak0">
    <w:name w:val="Akapit.2 Znak"/>
    <w:link w:val="Akapit20"/>
    <w:uiPriority w:val="99"/>
    <w:rsid w:val="003D59A0"/>
    <w:rPr>
      <w:rFonts w:ascii="Arial" w:eastAsia="Times New Roman" w:hAnsi="Arial"/>
      <w:sz w:val="22"/>
      <w:szCs w:val="22"/>
      <w:lang w:eastAsia="ar-SA"/>
    </w:rPr>
  </w:style>
  <w:style w:type="character" w:customStyle="1" w:styleId="Akapit3Znak0">
    <w:name w:val="Akapit.3 Znak"/>
    <w:link w:val="Akapit30"/>
    <w:uiPriority w:val="99"/>
    <w:rsid w:val="003D59A0"/>
    <w:rPr>
      <w:rFonts w:ascii="Arial" w:eastAsia="Times New Roman" w:hAnsi="Arial"/>
      <w:sz w:val="22"/>
      <w:szCs w:val="22"/>
      <w:lang w:eastAsia="ar-SA"/>
    </w:rPr>
  </w:style>
  <w:style w:type="paragraph" w:customStyle="1" w:styleId="Akapit70">
    <w:name w:val="Akapit.7"/>
    <w:basedOn w:val="Normalny"/>
    <w:link w:val="Akapit7Znak0"/>
    <w:uiPriority w:val="99"/>
    <w:rsid w:val="003D59A0"/>
    <w:pPr>
      <w:tabs>
        <w:tab w:val="left" w:pos="709"/>
      </w:tabs>
      <w:suppressAutoHyphens w:val="0"/>
      <w:spacing w:before="120" w:after="120"/>
      <w:ind w:left="709" w:hanging="709"/>
      <w:jc w:val="both"/>
    </w:pPr>
  </w:style>
  <w:style w:type="character" w:customStyle="1" w:styleId="Akapit7Znak0">
    <w:name w:val="Akapit.7 Znak"/>
    <w:link w:val="Akapit70"/>
    <w:uiPriority w:val="99"/>
    <w:rsid w:val="003D59A0"/>
    <w:rPr>
      <w:rFonts w:ascii="Verdana" w:hAnsi="Verdana"/>
      <w:sz w:val="24"/>
      <w:szCs w:val="24"/>
      <w:lang w:eastAsia="ar-SA"/>
    </w:rPr>
  </w:style>
  <w:style w:type="character" w:customStyle="1" w:styleId="Mcntapple-converted-space0">
    <w:name w:val="Mcntapple-converted-space"/>
    <w:uiPriority w:val="99"/>
    <w:rsid w:val="003D59A0"/>
  </w:style>
  <w:style w:type="paragraph" w:customStyle="1" w:styleId="Mcntmsonormal10">
    <w:name w:val="Mcntmsonormal1"/>
    <w:uiPriority w:val="99"/>
    <w:rsid w:val="003D59A0"/>
    <w:rPr>
      <w:rFonts w:ascii="Verdana" w:eastAsia="Times New Roman" w:hAnsi="Verdana" w:cs="Verdana"/>
      <w:sz w:val="24"/>
      <w:szCs w:val="24"/>
      <w:lang w:eastAsia="ar-SA"/>
    </w:rPr>
  </w:style>
  <w:style w:type="character" w:customStyle="1" w:styleId="Tekst0">
    <w:name w:val="Tekst"/>
    <w:uiPriority w:val="99"/>
    <w:rsid w:val="003D59A0"/>
  </w:style>
  <w:style w:type="character" w:customStyle="1" w:styleId="Luchili0">
    <w:name w:val="Luc_hili"/>
    <w:uiPriority w:val="99"/>
    <w:rsid w:val="003D59A0"/>
  </w:style>
  <w:style w:type="paragraph" w:customStyle="1" w:styleId="Mcntmcntmcntmcntmcntmcntmcntmcntmcntmcntmcntmsonormal10">
    <w:name w:val="Mcntmcntmcntmcntmcntmcntmcntmcntmcntmcntmcntmsonormal1"/>
    <w:basedOn w:val="Normalny"/>
    <w:uiPriority w:val="99"/>
    <w:rsid w:val="003D59A0"/>
    <w:pPr>
      <w:suppressAutoHyphens w:val="0"/>
    </w:pPr>
    <w:rPr>
      <w:rFonts w:ascii="Times New Roman" w:hAnsi="Times New Roman"/>
      <w:lang w:eastAsia="pl-PL"/>
    </w:rPr>
  </w:style>
  <w:style w:type="numbering" w:styleId="111111">
    <w:name w:val="Outline List 2"/>
    <w:basedOn w:val="Bezlisty"/>
    <w:uiPriority w:val="99"/>
    <w:rsid w:val="003D59A0"/>
    <w:pPr>
      <w:numPr>
        <w:numId w:val="46"/>
      </w:numPr>
    </w:pPr>
  </w:style>
  <w:style w:type="character" w:customStyle="1" w:styleId="FontStyle49">
    <w:name w:val="Font Style49"/>
    <w:uiPriority w:val="99"/>
    <w:rsid w:val="003D59A0"/>
    <w:rPr>
      <w:rFonts w:ascii="Arial" w:hAnsi="Arial"/>
      <w:sz w:val="22"/>
    </w:rPr>
  </w:style>
  <w:style w:type="paragraph" w:customStyle="1" w:styleId="Style18">
    <w:name w:val="Style18"/>
    <w:basedOn w:val="Normalny"/>
    <w:uiPriority w:val="99"/>
    <w:rsid w:val="003D59A0"/>
    <w:pPr>
      <w:suppressAutoHyphens w:val="0"/>
      <w:spacing w:line="277" w:lineRule="exact"/>
      <w:jc w:val="both"/>
    </w:pPr>
    <w:rPr>
      <w:rFonts w:ascii="Arial" w:eastAsia="Times New Roman" w:hAnsi="Arial" w:cs="Arial"/>
    </w:rPr>
  </w:style>
  <w:style w:type="paragraph" w:customStyle="1" w:styleId="Mcntmsonormal">
    <w:name w:val="Mcntmsonormal"/>
    <w:basedOn w:val="Normalny"/>
    <w:uiPriority w:val="99"/>
    <w:rsid w:val="003D59A0"/>
    <w:pPr>
      <w:suppressAutoHyphens w:val="0"/>
      <w:spacing w:before="100" w:after="100"/>
    </w:pPr>
    <w:rPr>
      <w:rFonts w:ascii="Times New Roman" w:eastAsia="Times New Roman" w:hAnsi="Times New Roman"/>
      <w:lang w:eastAsia="pl-PL"/>
    </w:rPr>
  </w:style>
  <w:style w:type="character" w:customStyle="1" w:styleId="Heading1Char">
    <w:name w:val="Heading 1 Char"/>
    <w:uiPriority w:val="9"/>
    <w:rsid w:val="003D59A0"/>
    <w:rPr>
      <w:rFonts w:ascii="Calibri Light" w:eastAsia="Times New Roman" w:hAnsi="Calibri Light" w:cs="Times New Roman"/>
      <w:b/>
      <w:bCs/>
      <w:color w:val="2F5496"/>
      <w:sz w:val="28"/>
      <w:szCs w:val="28"/>
    </w:rPr>
  </w:style>
  <w:style w:type="character" w:customStyle="1" w:styleId="Heading2Char">
    <w:name w:val="Heading 2 Char"/>
    <w:uiPriority w:val="9"/>
    <w:rsid w:val="003D59A0"/>
    <w:rPr>
      <w:rFonts w:ascii="Calibri Light" w:eastAsia="Times New Roman" w:hAnsi="Calibri Light" w:cs="Times New Roman"/>
      <w:b/>
      <w:bCs/>
      <w:color w:val="4472C4"/>
      <w:sz w:val="26"/>
      <w:szCs w:val="26"/>
    </w:rPr>
  </w:style>
  <w:style w:type="character" w:customStyle="1" w:styleId="Heading3Char">
    <w:name w:val="Heading 3 Char"/>
    <w:uiPriority w:val="9"/>
    <w:rsid w:val="003D59A0"/>
    <w:rPr>
      <w:rFonts w:ascii="Calibri Light" w:eastAsia="Times New Roman" w:hAnsi="Calibri Light" w:cs="Times New Roman"/>
      <w:b/>
      <w:bCs/>
      <w:color w:val="4472C4"/>
    </w:rPr>
  </w:style>
  <w:style w:type="character" w:customStyle="1" w:styleId="Heading4Char">
    <w:name w:val="Heading 4 Char"/>
    <w:uiPriority w:val="9"/>
    <w:rsid w:val="003D59A0"/>
    <w:rPr>
      <w:rFonts w:ascii="Calibri Light" w:eastAsia="Times New Roman" w:hAnsi="Calibri Light" w:cs="Times New Roman"/>
      <w:b/>
      <w:bCs/>
      <w:i/>
      <w:iCs/>
      <w:color w:val="4472C4"/>
    </w:rPr>
  </w:style>
  <w:style w:type="character" w:customStyle="1" w:styleId="Heading5Char">
    <w:name w:val="Heading 5 Char"/>
    <w:uiPriority w:val="9"/>
    <w:rsid w:val="003D59A0"/>
    <w:rPr>
      <w:rFonts w:ascii="Calibri Light" w:eastAsia="Times New Roman" w:hAnsi="Calibri Light" w:cs="Times New Roman"/>
      <w:color w:val="1F3763"/>
    </w:rPr>
  </w:style>
  <w:style w:type="character" w:customStyle="1" w:styleId="Heading6Char">
    <w:name w:val="Heading 6 Char"/>
    <w:uiPriority w:val="9"/>
    <w:rsid w:val="003D59A0"/>
    <w:rPr>
      <w:rFonts w:ascii="Calibri Light" w:eastAsia="Times New Roman" w:hAnsi="Calibri Light" w:cs="Times New Roman"/>
      <w:i/>
      <w:iCs/>
      <w:color w:val="1F3763"/>
    </w:rPr>
  </w:style>
  <w:style w:type="character" w:customStyle="1" w:styleId="Heading7Char">
    <w:name w:val="Heading 7 Char"/>
    <w:uiPriority w:val="9"/>
    <w:rsid w:val="003D59A0"/>
    <w:rPr>
      <w:rFonts w:ascii="Calibri Light" w:eastAsia="Times New Roman" w:hAnsi="Calibri Light" w:cs="Times New Roman"/>
      <w:i/>
      <w:iCs/>
      <w:color w:val="404040"/>
    </w:rPr>
  </w:style>
  <w:style w:type="character" w:customStyle="1" w:styleId="Heading9Char">
    <w:name w:val="Heading 9 Char"/>
    <w:uiPriority w:val="9"/>
    <w:rsid w:val="003D59A0"/>
    <w:rPr>
      <w:rFonts w:ascii="Calibri Light" w:eastAsia="Times New Roman" w:hAnsi="Calibri Light" w:cs="Times New Roman"/>
      <w:i/>
      <w:iCs/>
      <w:color w:val="404040"/>
      <w:sz w:val="20"/>
      <w:szCs w:val="20"/>
    </w:rPr>
  </w:style>
  <w:style w:type="character" w:customStyle="1" w:styleId="TitleChar">
    <w:name w:val="Title Char"/>
    <w:uiPriority w:val="10"/>
    <w:rsid w:val="003D59A0"/>
    <w:rPr>
      <w:rFonts w:ascii="Calibri Light" w:eastAsia="Times New Roman" w:hAnsi="Calibri Light" w:cs="Times New Roman"/>
      <w:color w:val="323E4F"/>
      <w:spacing w:val="5"/>
      <w:sz w:val="52"/>
      <w:szCs w:val="52"/>
    </w:rPr>
  </w:style>
  <w:style w:type="character" w:customStyle="1" w:styleId="SubtitleChar">
    <w:name w:val="Subtitle Char"/>
    <w:uiPriority w:val="11"/>
    <w:rsid w:val="003D59A0"/>
    <w:rPr>
      <w:rFonts w:ascii="Calibri Light" w:eastAsia="Times New Roman" w:hAnsi="Calibri Light" w:cs="Times New Roman"/>
      <w:i/>
      <w:iCs/>
      <w:color w:val="4472C4"/>
      <w:spacing w:val="15"/>
      <w:sz w:val="24"/>
      <w:szCs w:val="24"/>
    </w:rPr>
  </w:style>
  <w:style w:type="character" w:styleId="Wyrnieniedelikatne">
    <w:name w:val="Subtle Emphasis"/>
    <w:uiPriority w:val="19"/>
    <w:qFormat/>
    <w:rsid w:val="003D59A0"/>
    <w:rPr>
      <w:i/>
      <w:iCs/>
      <w:color w:val="808080"/>
    </w:rPr>
  </w:style>
  <w:style w:type="character" w:styleId="Wyrnienieintensywne">
    <w:name w:val="Intense Emphasis"/>
    <w:uiPriority w:val="21"/>
    <w:qFormat/>
    <w:rsid w:val="003D59A0"/>
    <w:rPr>
      <w:b/>
      <w:bCs/>
      <w:i/>
      <w:iCs/>
      <w:color w:val="4472C4"/>
    </w:rPr>
  </w:style>
  <w:style w:type="paragraph" w:styleId="Cytat">
    <w:name w:val="Quote"/>
    <w:basedOn w:val="Normalny"/>
    <w:next w:val="Normalny"/>
    <w:link w:val="CytatZnak"/>
    <w:uiPriority w:val="29"/>
    <w:qFormat/>
    <w:rsid w:val="003D59A0"/>
    <w:pPr>
      <w:suppressAutoHyphens w:val="0"/>
    </w:pPr>
    <w:rPr>
      <w:i/>
      <w:iCs/>
      <w:color w:val="000000"/>
    </w:rPr>
  </w:style>
  <w:style w:type="character" w:customStyle="1" w:styleId="CytatZnak">
    <w:name w:val="Cytat Znak"/>
    <w:basedOn w:val="Domylnaczcionkaakapitu"/>
    <w:link w:val="Cytat"/>
    <w:uiPriority w:val="29"/>
    <w:rsid w:val="003D59A0"/>
    <w:rPr>
      <w:rFonts w:ascii="Verdana" w:hAnsi="Verdana"/>
      <w:i/>
      <w:iCs/>
      <w:color w:val="000000"/>
      <w:sz w:val="24"/>
      <w:szCs w:val="24"/>
      <w:lang w:eastAsia="ar-SA"/>
    </w:rPr>
  </w:style>
  <w:style w:type="paragraph" w:styleId="Cytatintensywny">
    <w:name w:val="Intense Quote"/>
    <w:basedOn w:val="Normalny"/>
    <w:next w:val="Normalny"/>
    <w:link w:val="CytatintensywnyZnak"/>
    <w:uiPriority w:val="30"/>
    <w:qFormat/>
    <w:rsid w:val="003D59A0"/>
    <w:pPr>
      <w:pBdr>
        <w:bottom w:val="single" w:sz="4" w:space="4" w:color="4472C4"/>
      </w:pBdr>
      <w:suppressAutoHyphens w:val="0"/>
      <w:spacing w:before="200" w:after="280"/>
      <w:ind w:left="936" w:right="936"/>
    </w:pPr>
    <w:rPr>
      <w:b/>
      <w:bCs/>
      <w:i/>
      <w:iCs/>
      <w:color w:val="4472C4"/>
    </w:rPr>
  </w:style>
  <w:style w:type="character" w:customStyle="1" w:styleId="CytatintensywnyZnak">
    <w:name w:val="Cytat intensywny Znak"/>
    <w:basedOn w:val="Domylnaczcionkaakapitu"/>
    <w:link w:val="Cytatintensywny"/>
    <w:uiPriority w:val="30"/>
    <w:rsid w:val="003D59A0"/>
    <w:rPr>
      <w:rFonts w:ascii="Verdana" w:hAnsi="Verdana"/>
      <w:b/>
      <w:bCs/>
      <w:i/>
      <w:iCs/>
      <w:color w:val="4472C4"/>
      <w:sz w:val="24"/>
      <w:szCs w:val="24"/>
      <w:lang w:eastAsia="ar-SA"/>
    </w:rPr>
  </w:style>
  <w:style w:type="character" w:styleId="Odwoaniedelikatne">
    <w:name w:val="Subtle Reference"/>
    <w:uiPriority w:val="31"/>
    <w:qFormat/>
    <w:rsid w:val="003D59A0"/>
    <w:rPr>
      <w:smallCaps/>
      <w:color w:val="ED7D31"/>
      <w:u w:val="single"/>
    </w:rPr>
  </w:style>
  <w:style w:type="character" w:styleId="Odwoanieintensywne">
    <w:name w:val="Intense Reference"/>
    <w:uiPriority w:val="32"/>
    <w:qFormat/>
    <w:rsid w:val="003D59A0"/>
    <w:rPr>
      <w:b/>
      <w:bCs/>
      <w:smallCaps/>
      <w:color w:val="ED7D31"/>
      <w:spacing w:val="5"/>
      <w:u w:val="single"/>
    </w:rPr>
  </w:style>
  <w:style w:type="character" w:styleId="Tytuksiki">
    <w:name w:val="Book Title"/>
    <w:uiPriority w:val="33"/>
    <w:qFormat/>
    <w:rsid w:val="003D59A0"/>
    <w:rPr>
      <w:b/>
      <w:bCs/>
      <w:smallCaps/>
      <w:spacing w:val="5"/>
    </w:rPr>
  </w:style>
  <w:style w:type="character" w:customStyle="1" w:styleId="FootnoteTextChar">
    <w:name w:val="Footnote Text Char"/>
    <w:uiPriority w:val="99"/>
    <w:semiHidden/>
    <w:rsid w:val="003D59A0"/>
    <w:rPr>
      <w:sz w:val="20"/>
      <w:szCs w:val="20"/>
    </w:rPr>
  </w:style>
  <w:style w:type="character" w:customStyle="1" w:styleId="EndnoteTextChar">
    <w:name w:val="Endnote Text Char"/>
    <w:uiPriority w:val="99"/>
    <w:semiHidden/>
    <w:rsid w:val="003D59A0"/>
    <w:rPr>
      <w:sz w:val="20"/>
      <w:szCs w:val="20"/>
    </w:rPr>
  </w:style>
  <w:style w:type="character" w:customStyle="1" w:styleId="PlainTextChar">
    <w:name w:val="Plain Text Char"/>
    <w:uiPriority w:val="99"/>
    <w:rsid w:val="003D59A0"/>
    <w:rPr>
      <w:rFonts w:ascii="Courier New" w:hAnsi="Courier New" w:cs="Courier New"/>
      <w:sz w:val="21"/>
      <w:szCs w:val="21"/>
    </w:rPr>
  </w:style>
  <w:style w:type="paragraph" w:styleId="Adresnakopercie">
    <w:name w:val="envelope address"/>
    <w:basedOn w:val="Normalny"/>
    <w:uiPriority w:val="99"/>
    <w:unhideWhenUsed/>
    <w:rsid w:val="003D59A0"/>
    <w:pPr>
      <w:suppressAutoHyphens w:val="0"/>
      <w:ind w:left="2880"/>
    </w:pPr>
    <w:rPr>
      <w:rFonts w:ascii="Calibri Light" w:eastAsia="Times New Roman" w:hAnsi="Calibri Light"/>
    </w:rPr>
  </w:style>
  <w:style w:type="paragraph" w:styleId="Adreszwrotnynakopercie">
    <w:name w:val="envelope return"/>
    <w:basedOn w:val="Normalny"/>
    <w:uiPriority w:val="99"/>
    <w:unhideWhenUsed/>
    <w:rsid w:val="003D59A0"/>
    <w:pPr>
      <w:suppressAutoHyphens w:val="0"/>
    </w:pPr>
    <w:rPr>
      <w:rFonts w:ascii="Calibri Light" w:eastAsia="Times New Roman" w:hAnsi="Calibri Light"/>
      <w:sz w:val="20"/>
    </w:rPr>
  </w:style>
  <w:style w:type="paragraph" w:customStyle="1" w:styleId="IS0">
    <w:name w:val="IS_0"/>
    <w:basedOn w:val="Normalny"/>
    <w:link w:val="IS0Znak"/>
    <w:qFormat/>
    <w:rsid w:val="003D59A0"/>
    <w:pPr>
      <w:spacing w:line="276" w:lineRule="auto"/>
      <w:ind w:firstLine="709"/>
      <w:jc w:val="both"/>
    </w:pPr>
    <w:rPr>
      <w:rFonts w:ascii="Arial" w:hAnsi="Arial"/>
      <w:sz w:val="22"/>
      <w:szCs w:val="20"/>
      <w:lang w:eastAsia="zh-CN"/>
    </w:rPr>
  </w:style>
  <w:style w:type="character" w:customStyle="1" w:styleId="IS0Znak">
    <w:name w:val="IS_0 Znak"/>
    <w:link w:val="IS0"/>
    <w:rsid w:val="003D59A0"/>
    <w:rPr>
      <w:rFonts w:ascii="Arial" w:hAnsi="Arial"/>
      <w:sz w:val="22"/>
      <w:lang w:eastAsia="zh-CN"/>
    </w:rPr>
  </w:style>
  <w:style w:type="paragraph" w:customStyle="1" w:styleId="Tretekstu">
    <w:name w:val="Treść tekstu"/>
    <w:basedOn w:val="Normalny"/>
    <w:rsid w:val="003D59A0"/>
    <w:rPr>
      <w:rFonts w:ascii="Times New Roman" w:eastAsia="Times New Roman" w:hAnsi="Times New Roman"/>
      <w:szCs w:val="20"/>
    </w:rPr>
  </w:style>
  <w:style w:type="paragraph" w:customStyle="1" w:styleId="n11">
    <w:name w:val="n11"/>
    <w:basedOn w:val="Normalny"/>
    <w:qFormat/>
    <w:rsid w:val="003D59A0"/>
    <w:pPr>
      <w:suppressAutoHyphens w:val="0"/>
      <w:spacing w:beforeAutospacing="1" w:afterAutospacing="1"/>
      <w:jc w:val="both"/>
    </w:pPr>
    <w:rPr>
      <w:rFonts w:ascii="Arial" w:eastAsia="Times New Roman" w:hAnsi="Arial" w:cs="Arial"/>
      <w:color w:val="000000"/>
      <w:sz w:val="17"/>
      <w:szCs w:val="17"/>
      <w:lang w:eastAsia="pl-PL"/>
    </w:rPr>
  </w:style>
  <w:style w:type="paragraph" w:customStyle="1" w:styleId="Wcicietrecitekstu">
    <w:name w:val="Wcięcie treści tekstu"/>
    <w:basedOn w:val="Normalny"/>
    <w:rsid w:val="003D59A0"/>
    <w:pPr>
      <w:ind w:left="720"/>
    </w:pPr>
    <w:rPr>
      <w:rFonts w:ascii="Times New Roman" w:eastAsia="Times New Roman" w:hAnsi="Times New Roman"/>
      <w:b/>
      <w:szCs w:val="20"/>
    </w:rPr>
  </w:style>
  <w:style w:type="character" w:customStyle="1" w:styleId="FontStyle12">
    <w:name w:val="Font Style12"/>
    <w:uiPriority w:val="99"/>
    <w:rsid w:val="003D59A0"/>
    <w:rPr>
      <w:rFonts w:ascii="Arial Unicode MS" w:eastAsia="Arial Unicode MS" w:hAnsi="Arial Unicode MS" w:cs="Arial Unicode MS" w:hint="eastAsia"/>
      <w:sz w:val="20"/>
      <w:szCs w:val="20"/>
    </w:rPr>
  </w:style>
  <w:style w:type="paragraph" w:customStyle="1" w:styleId="mcntmsonormal0">
    <w:name w:val="mcntmsonormal"/>
    <w:basedOn w:val="Normalny"/>
    <w:rsid w:val="003D59A0"/>
    <w:pPr>
      <w:suppressAutoHyphens w:val="0"/>
      <w:spacing w:before="100" w:beforeAutospacing="1" w:after="100" w:afterAutospacing="1"/>
    </w:pPr>
    <w:rPr>
      <w:rFonts w:ascii="Times New Roman" w:eastAsia="Times New Roman" w:hAnsi="Times New Roman"/>
      <w:lang w:eastAsia="pl-PL"/>
    </w:rPr>
  </w:style>
  <w:style w:type="paragraph" w:customStyle="1" w:styleId="mcntmcntmcntmsolistparagraph">
    <w:name w:val="mcntmcntmcntmsolistparagraph"/>
    <w:basedOn w:val="Normalny"/>
    <w:rsid w:val="003D59A0"/>
    <w:pPr>
      <w:suppressAutoHyphens w:val="0"/>
      <w:spacing w:before="100" w:beforeAutospacing="1" w:after="100" w:afterAutospacing="1"/>
    </w:pPr>
    <w:rPr>
      <w:rFonts w:ascii="Times New Roman" w:eastAsia="Times New Roman" w:hAnsi="Times New Roman"/>
      <w:lang w:eastAsia="pl-PL"/>
    </w:rPr>
  </w:style>
  <w:style w:type="paragraph" w:customStyle="1" w:styleId="xmsonormal">
    <w:name w:val="x_msonormal"/>
    <w:basedOn w:val="Normalny"/>
    <w:rsid w:val="00F169ED"/>
    <w:pPr>
      <w:suppressAutoHyphens w:val="0"/>
      <w:spacing w:before="100" w:beforeAutospacing="1" w:after="100" w:afterAutospacing="1"/>
    </w:pPr>
    <w:rPr>
      <w:rFonts w:ascii="Times New Roman" w:eastAsia="Times New Roman" w:hAnsi="Times New Roman"/>
      <w:lang w:eastAsia="pl-PL"/>
    </w:rPr>
  </w:style>
  <w:style w:type="paragraph" w:customStyle="1" w:styleId="xmsolistparagraph">
    <w:name w:val="x_msolistparagraph"/>
    <w:basedOn w:val="Normalny"/>
    <w:rsid w:val="00F169ED"/>
    <w:pPr>
      <w:suppressAutoHyphens w:val="0"/>
      <w:spacing w:before="100" w:beforeAutospacing="1" w:after="100" w:afterAutospacing="1"/>
    </w:pPr>
    <w:rPr>
      <w:rFonts w:ascii="Times New Roman" w:eastAsia="Times New Roman" w:hAnsi="Times New Roman"/>
      <w:lang w:eastAsia="pl-PL"/>
    </w:rPr>
  </w:style>
  <w:style w:type="character" w:customStyle="1" w:styleId="Nierozpoznanawzmianka6">
    <w:name w:val="Nierozpoznana wzmianka6"/>
    <w:basedOn w:val="Domylnaczcionkaakapitu"/>
    <w:uiPriority w:val="99"/>
    <w:semiHidden/>
    <w:unhideWhenUsed/>
    <w:rsid w:val="00616CBA"/>
    <w:rPr>
      <w:color w:val="605E5C"/>
      <w:shd w:val="clear" w:color="auto" w:fill="E1DFDD"/>
    </w:rPr>
  </w:style>
  <w:style w:type="character" w:customStyle="1" w:styleId="FontStyle74">
    <w:name w:val="Font Style74"/>
    <w:uiPriority w:val="99"/>
    <w:rsid w:val="00B210A6"/>
    <w:rPr>
      <w:rFonts w:ascii="Arial" w:hAnsi="Arial" w:cs="Arial"/>
      <w:sz w:val="18"/>
      <w:szCs w:val="18"/>
    </w:rPr>
  </w:style>
  <w:style w:type="character" w:customStyle="1" w:styleId="ZnakZnak4">
    <w:name w:val="Znak Znak4"/>
    <w:semiHidden/>
    <w:rsid w:val="00B210A6"/>
    <w:rPr>
      <w:rFonts w:ascii="Courier New" w:hAnsi="Courier New" w:cs="Courier New"/>
      <w:sz w:val="20"/>
      <w:szCs w:val="20"/>
      <w:lang w:eastAsia="ar-SA"/>
    </w:rPr>
  </w:style>
  <w:style w:type="character" w:customStyle="1" w:styleId="ZnakZnak11">
    <w:name w:val="Znak Znak11"/>
    <w:semiHidden/>
    <w:rsid w:val="00B210A6"/>
    <w:rPr>
      <w:rFonts w:ascii="Verdana" w:hAnsi="Verdana" w:cs="Verdana"/>
      <w:sz w:val="24"/>
      <w:szCs w:val="24"/>
      <w:lang w:eastAsia="ar-SA"/>
    </w:rPr>
  </w:style>
  <w:style w:type="character" w:customStyle="1" w:styleId="ZnakZnak9">
    <w:name w:val="Znak Znak9"/>
    <w:semiHidden/>
    <w:locked/>
    <w:rsid w:val="00B210A6"/>
    <w:rPr>
      <w:rFonts w:ascii="Verdana" w:hAnsi="Verdana" w:cs="Verdana"/>
      <w:lang w:val="pl-PL" w:eastAsia="ar-SA" w:bidi="ar-SA"/>
    </w:rPr>
  </w:style>
  <w:style w:type="paragraph" w:styleId="Lista2">
    <w:name w:val="List 2"/>
    <w:basedOn w:val="Normalny"/>
    <w:rsid w:val="00B210A6"/>
    <w:pPr>
      <w:tabs>
        <w:tab w:val="num" w:pos="1361"/>
        <w:tab w:val="right" w:leader="dot" w:pos="9639"/>
      </w:tabs>
      <w:suppressAutoHyphens w:val="0"/>
      <w:autoSpaceDE w:val="0"/>
      <w:autoSpaceDN w:val="0"/>
      <w:spacing w:before="90" w:line="380" w:lineRule="atLeast"/>
      <w:ind w:left="1361" w:hanging="114"/>
      <w:jc w:val="both"/>
    </w:pPr>
    <w:rPr>
      <w:rFonts w:eastAsia="Times New Roman"/>
      <w:w w:val="89"/>
      <w:sz w:val="25"/>
      <w:szCs w:val="25"/>
      <w:lang w:eastAsia="pl-PL"/>
    </w:rPr>
  </w:style>
  <w:style w:type="paragraph" w:styleId="Lista3">
    <w:name w:val="List 3"/>
    <w:basedOn w:val="Normalny"/>
    <w:rsid w:val="00B210A6"/>
    <w:pPr>
      <w:tabs>
        <w:tab w:val="num" w:pos="1758"/>
        <w:tab w:val="right" w:leader="dot" w:pos="9639"/>
      </w:tabs>
      <w:suppressAutoHyphens w:val="0"/>
      <w:autoSpaceDE w:val="0"/>
      <w:autoSpaceDN w:val="0"/>
      <w:spacing w:before="90" w:line="380" w:lineRule="atLeast"/>
      <w:ind w:left="1758" w:hanging="397"/>
      <w:jc w:val="both"/>
    </w:pPr>
    <w:rPr>
      <w:rFonts w:eastAsia="Times New Roman"/>
      <w:w w:val="89"/>
      <w:sz w:val="25"/>
      <w:szCs w:val="25"/>
      <w:lang w:eastAsia="pl-PL"/>
    </w:rPr>
  </w:style>
  <w:style w:type="paragraph" w:styleId="Lista-kontynuacja2">
    <w:name w:val="List Continue 2"/>
    <w:basedOn w:val="Normalny"/>
    <w:rsid w:val="00B210A6"/>
    <w:pPr>
      <w:tabs>
        <w:tab w:val="num" w:pos="1154"/>
      </w:tabs>
      <w:suppressAutoHyphens w:val="0"/>
      <w:spacing w:before="90" w:line="380" w:lineRule="atLeast"/>
      <w:ind w:left="1154" w:hanging="170"/>
      <w:jc w:val="both"/>
    </w:pPr>
    <w:rPr>
      <w:rFonts w:eastAsia="Times New Roman"/>
      <w:w w:val="89"/>
      <w:sz w:val="25"/>
      <w:szCs w:val="25"/>
      <w:lang w:eastAsia="pl-PL"/>
    </w:rPr>
  </w:style>
  <w:style w:type="character" w:customStyle="1" w:styleId="ZnakZnak6">
    <w:name w:val="Znak Znak6"/>
    <w:semiHidden/>
    <w:rsid w:val="00B210A6"/>
    <w:rPr>
      <w:rFonts w:ascii="Verdana" w:hAnsi="Verdana" w:cs="Verdana"/>
      <w:sz w:val="20"/>
      <w:szCs w:val="20"/>
      <w:lang w:eastAsia="ar-SA"/>
    </w:rPr>
  </w:style>
  <w:style w:type="character" w:customStyle="1" w:styleId="ZnakZnak3">
    <w:name w:val="Znak Znak3"/>
    <w:semiHidden/>
    <w:rsid w:val="00B210A6"/>
    <w:rPr>
      <w:rFonts w:ascii="Verdana" w:hAnsi="Verdana" w:cs="Verdana"/>
      <w:sz w:val="16"/>
      <w:szCs w:val="16"/>
      <w:lang w:eastAsia="ar-SA"/>
    </w:rPr>
  </w:style>
  <w:style w:type="character" w:customStyle="1" w:styleId="ZnakZnak2">
    <w:name w:val="Znak Znak2"/>
    <w:semiHidden/>
    <w:locked/>
    <w:rsid w:val="00B210A6"/>
    <w:rPr>
      <w:rFonts w:ascii="Tahoma" w:hAnsi="Tahoma" w:cs="Tahoma"/>
      <w:lang w:val="pl-PL" w:eastAsia="ar-SA" w:bidi="ar-SA"/>
    </w:rPr>
  </w:style>
  <w:style w:type="character" w:styleId="HTML-staaszeroko">
    <w:name w:val="HTML Typewriter"/>
    <w:rsid w:val="00B210A6"/>
    <w:rPr>
      <w:rFonts w:ascii="Courier New" w:hAnsi="Courier New" w:cs="Courier New"/>
      <w:sz w:val="20"/>
      <w:szCs w:val="20"/>
    </w:rPr>
  </w:style>
  <w:style w:type="paragraph" w:styleId="Listanumerowana">
    <w:name w:val="List Number"/>
    <w:basedOn w:val="Normalny"/>
    <w:rsid w:val="00B210A6"/>
    <w:pPr>
      <w:suppressAutoHyphens w:val="0"/>
      <w:jc w:val="both"/>
    </w:pPr>
    <w:rPr>
      <w:rFonts w:ascii="Arial" w:eastAsia="Times New Roman" w:hAnsi="Arial"/>
      <w:szCs w:val="20"/>
      <w:lang w:eastAsia="pl-PL"/>
    </w:rPr>
  </w:style>
  <w:style w:type="paragraph" w:styleId="Listanumerowana3">
    <w:name w:val="List Number 3"/>
    <w:basedOn w:val="Normalny"/>
    <w:rsid w:val="00B210A6"/>
    <w:pPr>
      <w:tabs>
        <w:tab w:val="num" w:pos="907"/>
      </w:tabs>
      <w:suppressAutoHyphens w:val="0"/>
      <w:spacing w:before="100" w:beforeAutospacing="1"/>
      <w:ind w:left="907" w:hanging="340"/>
      <w:jc w:val="both"/>
    </w:pPr>
    <w:rPr>
      <w:rFonts w:ascii="Garamond" w:eastAsia="Times New Roman" w:hAnsi="Garamond"/>
      <w:iCs/>
      <w:szCs w:val="20"/>
      <w:lang w:eastAsia="pl-PL"/>
    </w:rPr>
  </w:style>
  <w:style w:type="paragraph" w:styleId="Listanumerowana4">
    <w:name w:val="List Number 4"/>
    <w:basedOn w:val="Normalny"/>
    <w:rsid w:val="00B210A6"/>
    <w:pPr>
      <w:tabs>
        <w:tab w:val="num" w:pos="1191"/>
      </w:tabs>
      <w:spacing w:before="100" w:beforeAutospacing="1"/>
      <w:ind w:left="1191" w:hanging="397"/>
    </w:pPr>
    <w:rPr>
      <w:rFonts w:ascii="Garamond" w:eastAsia="Times New Roman" w:hAnsi="Garamond"/>
      <w:szCs w:val="20"/>
      <w:lang w:eastAsia="pl-PL"/>
    </w:rPr>
  </w:style>
  <w:style w:type="paragraph" w:styleId="Listanumerowana5">
    <w:name w:val="List Number 5"/>
    <w:basedOn w:val="Normalny"/>
    <w:rsid w:val="00B210A6"/>
    <w:pPr>
      <w:tabs>
        <w:tab w:val="num" w:pos="1474"/>
      </w:tabs>
      <w:spacing w:before="100" w:beforeAutospacing="1"/>
      <w:ind w:left="1474" w:hanging="340"/>
    </w:pPr>
    <w:rPr>
      <w:rFonts w:ascii="Garamond" w:eastAsia="Times New Roman" w:hAnsi="Garamond"/>
      <w:szCs w:val="20"/>
      <w:lang w:eastAsia="pl-PL"/>
    </w:rPr>
  </w:style>
  <w:style w:type="paragraph" w:customStyle="1" w:styleId="2">
    <w:name w:val="2"/>
    <w:basedOn w:val="Normalny"/>
    <w:rsid w:val="00B210A6"/>
    <w:pPr>
      <w:suppressAutoHyphens w:val="0"/>
    </w:pPr>
    <w:rPr>
      <w:rFonts w:ascii="Times New Roman" w:eastAsia="Times New Roman" w:hAnsi="Times New Roman"/>
      <w:lang w:eastAsia="pl-PL"/>
    </w:rPr>
  </w:style>
  <w:style w:type="paragraph" w:customStyle="1" w:styleId="1">
    <w:name w:val="1"/>
    <w:basedOn w:val="Normalny"/>
    <w:rsid w:val="00B210A6"/>
    <w:rPr>
      <w:rFonts w:eastAsia="Times New Roman" w:cs="Verdana"/>
      <w:sz w:val="20"/>
      <w:szCs w:val="20"/>
    </w:rPr>
  </w:style>
  <w:style w:type="character" w:customStyle="1" w:styleId="Znak13">
    <w:name w:val="Znak13"/>
    <w:rsid w:val="00B210A6"/>
    <w:rPr>
      <w:rFonts w:ascii="Verdana" w:hAnsi="Verdana" w:cs="Verdana"/>
      <w:sz w:val="16"/>
      <w:szCs w:val="16"/>
      <w:lang w:eastAsia="ar-SA"/>
    </w:rPr>
  </w:style>
  <w:style w:type="paragraph" w:customStyle="1" w:styleId="Domylny">
    <w:name w:val="Domyślny"/>
    <w:rsid w:val="00B210A6"/>
    <w:pPr>
      <w:suppressAutoHyphens/>
      <w:spacing w:after="200" w:line="276" w:lineRule="auto"/>
    </w:pPr>
    <w:rPr>
      <w:rFonts w:ascii="Times New Roman" w:eastAsia="Times New Roman" w:hAnsi="Times New Roman"/>
      <w:color w:val="00000A"/>
      <w:sz w:val="24"/>
      <w:szCs w:val="24"/>
    </w:rPr>
  </w:style>
  <w:style w:type="character" w:customStyle="1" w:styleId="czeinternetowe">
    <w:name w:val="Łącze internetowe"/>
    <w:rsid w:val="00B210A6"/>
    <w:rPr>
      <w:color w:val="0000FF"/>
      <w:u w:val="single"/>
    </w:rPr>
  </w:style>
  <w:style w:type="paragraph" w:customStyle="1" w:styleId="Subitemnumbered">
    <w:name w:val="Subitem numbered"/>
    <w:basedOn w:val="Normalny"/>
    <w:rsid w:val="00B210A6"/>
    <w:pPr>
      <w:suppressAutoHyphens w:val="0"/>
      <w:spacing w:line="360" w:lineRule="auto"/>
      <w:ind w:left="567" w:hanging="283"/>
    </w:pPr>
    <w:rPr>
      <w:rFonts w:ascii="Arial" w:eastAsia="Times New Roman" w:hAnsi="Arial"/>
      <w:sz w:val="20"/>
      <w:szCs w:val="20"/>
      <w:lang w:eastAsia="pl-PL"/>
    </w:rPr>
  </w:style>
  <w:style w:type="paragraph" w:customStyle="1" w:styleId="ZnakZnakZnak2">
    <w:name w:val="Znak Znak Znak2"/>
    <w:basedOn w:val="Normalny"/>
    <w:rsid w:val="00B210A6"/>
    <w:pPr>
      <w:suppressAutoHyphens w:val="0"/>
    </w:pPr>
    <w:rPr>
      <w:rFonts w:ascii="Times New Roman" w:eastAsia="Times New Roman" w:hAnsi="Times New Roman"/>
      <w:lang w:eastAsia="pl-PL"/>
    </w:rPr>
  </w:style>
  <w:style w:type="paragraph" w:customStyle="1" w:styleId="ZnakZnakZnakZnakZnakZnak">
    <w:name w:val="Znak Znak Znak Znak Znak Znak"/>
    <w:basedOn w:val="Normalny"/>
    <w:rsid w:val="00B210A6"/>
    <w:pPr>
      <w:suppressAutoHyphens w:val="0"/>
    </w:pPr>
    <w:rPr>
      <w:rFonts w:ascii="Times New Roman" w:eastAsia="Times New Roman" w:hAnsi="Times New Roman"/>
      <w:lang w:eastAsia="pl-PL"/>
    </w:rPr>
  </w:style>
  <w:style w:type="paragraph" w:customStyle="1" w:styleId="ZnakZnakZnakZnakZnakZnak1ZnakZnakZnak">
    <w:name w:val="Znak Znak Znak Znak Znak Znak1 Znak Znak Znak"/>
    <w:basedOn w:val="Normalny"/>
    <w:rsid w:val="00B210A6"/>
    <w:pPr>
      <w:suppressAutoHyphens w:val="0"/>
    </w:pPr>
    <w:rPr>
      <w:rFonts w:ascii="Times New Roman" w:eastAsia="Times New Roman" w:hAnsi="Times New Roman"/>
      <w:lang w:eastAsia="pl-PL"/>
    </w:rPr>
  </w:style>
  <w:style w:type="character" w:customStyle="1" w:styleId="apple-converted-space">
    <w:name w:val="apple-converted-space"/>
    <w:rsid w:val="00B210A6"/>
  </w:style>
  <w:style w:type="paragraph" w:customStyle="1" w:styleId="ZnakZnakZnakZnak3">
    <w:name w:val="Znak Znak Znak Znak3"/>
    <w:basedOn w:val="Normalny"/>
    <w:rsid w:val="00B210A6"/>
    <w:rPr>
      <w:rFonts w:ascii="Times New Roman" w:eastAsia="Times New Roman" w:hAnsi="Times New Roman"/>
    </w:rPr>
  </w:style>
  <w:style w:type="character" w:customStyle="1" w:styleId="ZnakZnak241">
    <w:name w:val="Znak Znak241"/>
    <w:locked/>
    <w:rsid w:val="00B210A6"/>
    <w:rPr>
      <w:b/>
      <w:bCs/>
      <w:sz w:val="24"/>
      <w:szCs w:val="24"/>
      <w:lang w:val="pl-PL" w:eastAsia="ar-SA" w:bidi="ar-SA"/>
    </w:rPr>
  </w:style>
  <w:style w:type="character" w:customStyle="1" w:styleId="ZnakZnak231">
    <w:name w:val="Znak Znak231"/>
    <w:locked/>
    <w:rsid w:val="00B210A6"/>
    <w:rPr>
      <w:b/>
      <w:bCs/>
      <w:caps/>
      <w:w w:val="89"/>
      <w:sz w:val="27"/>
      <w:szCs w:val="27"/>
      <w:lang w:val="pl-PL" w:eastAsia="pl-PL"/>
    </w:rPr>
  </w:style>
  <w:style w:type="character" w:customStyle="1" w:styleId="ZnakZnak221">
    <w:name w:val="Znak Znak221"/>
    <w:locked/>
    <w:rsid w:val="00B210A6"/>
    <w:rPr>
      <w:rFonts w:ascii="Arial" w:hAnsi="Arial" w:cs="Arial"/>
      <w:b/>
      <w:bCs/>
      <w:sz w:val="26"/>
      <w:szCs w:val="26"/>
      <w:lang w:val="pl-PL" w:eastAsia="ar-SA" w:bidi="ar-SA"/>
    </w:rPr>
  </w:style>
  <w:style w:type="character" w:customStyle="1" w:styleId="ZnakZnak211">
    <w:name w:val="Znak Znak211"/>
    <w:locked/>
    <w:rsid w:val="00B210A6"/>
    <w:rPr>
      <w:b/>
      <w:bCs/>
      <w:sz w:val="28"/>
      <w:szCs w:val="28"/>
      <w:lang w:val="pl-PL" w:eastAsia="ar-SA" w:bidi="ar-SA"/>
    </w:rPr>
  </w:style>
  <w:style w:type="character" w:customStyle="1" w:styleId="ZnakZnak201">
    <w:name w:val="Znak Znak201"/>
    <w:locked/>
    <w:rsid w:val="00B210A6"/>
    <w:rPr>
      <w:rFonts w:ascii="Verdana" w:hAnsi="Verdana" w:cs="Verdana"/>
      <w:b/>
      <w:bCs/>
      <w:i/>
      <w:iCs/>
      <w:sz w:val="26"/>
      <w:szCs w:val="26"/>
      <w:lang w:val="pl-PL" w:eastAsia="ar-SA" w:bidi="ar-SA"/>
    </w:rPr>
  </w:style>
  <w:style w:type="character" w:customStyle="1" w:styleId="ZnakZnak191">
    <w:name w:val="Znak Znak191"/>
    <w:locked/>
    <w:rsid w:val="00B210A6"/>
    <w:rPr>
      <w:b/>
      <w:bCs/>
      <w:sz w:val="22"/>
      <w:szCs w:val="22"/>
      <w:lang w:val="pl-PL" w:eastAsia="ar-SA" w:bidi="ar-SA"/>
    </w:rPr>
  </w:style>
  <w:style w:type="character" w:customStyle="1" w:styleId="ZnakZnak181">
    <w:name w:val="Znak Znak181"/>
    <w:locked/>
    <w:rsid w:val="00B210A6"/>
    <w:rPr>
      <w:rFonts w:ascii="Tahoma" w:hAnsi="Tahoma" w:cs="Tahoma"/>
      <w:b/>
      <w:bCs/>
      <w:lang w:val="pl-PL" w:eastAsia="pl-PL"/>
    </w:rPr>
  </w:style>
  <w:style w:type="character" w:customStyle="1" w:styleId="ZnakZnak172">
    <w:name w:val="Znak Znak172"/>
    <w:locked/>
    <w:rsid w:val="00B210A6"/>
    <w:rPr>
      <w:rFonts w:ascii="Cambria" w:hAnsi="Cambria" w:cs="Cambria"/>
      <w:sz w:val="22"/>
      <w:szCs w:val="22"/>
      <w:lang w:val="pl-PL" w:eastAsia="ar-SA" w:bidi="ar-SA"/>
    </w:rPr>
  </w:style>
  <w:style w:type="character" w:customStyle="1" w:styleId="ZnakZnak162">
    <w:name w:val="Znak Znak162"/>
    <w:locked/>
    <w:rsid w:val="00B210A6"/>
    <w:rPr>
      <w:sz w:val="24"/>
      <w:szCs w:val="24"/>
      <w:lang w:val="pl-PL" w:eastAsia="ar-SA" w:bidi="ar-SA"/>
    </w:rPr>
  </w:style>
  <w:style w:type="character" w:customStyle="1" w:styleId="ZnakZnak152">
    <w:name w:val="Znak Znak152"/>
    <w:locked/>
    <w:rsid w:val="00B210A6"/>
    <w:rPr>
      <w:sz w:val="28"/>
      <w:szCs w:val="28"/>
      <w:lang w:val="pl-PL" w:eastAsia="ar-SA" w:bidi="ar-SA"/>
    </w:rPr>
  </w:style>
  <w:style w:type="character" w:customStyle="1" w:styleId="ZnakZnak141">
    <w:name w:val="Znak Znak141"/>
    <w:locked/>
    <w:rsid w:val="00B210A6"/>
    <w:rPr>
      <w:b/>
      <w:bCs/>
      <w:sz w:val="28"/>
      <w:szCs w:val="28"/>
      <w:lang w:val="pl-PL" w:eastAsia="ar-SA" w:bidi="ar-SA"/>
    </w:rPr>
  </w:style>
  <w:style w:type="character" w:customStyle="1" w:styleId="ZnakZnak131">
    <w:name w:val="Znak Znak131"/>
    <w:locked/>
    <w:rsid w:val="00B210A6"/>
    <w:rPr>
      <w:rFonts w:ascii="Arial" w:hAnsi="Arial" w:cs="Arial"/>
      <w:sz w:val="24"/>
      <w:szCs w:val="24"/>
      <w:lang w:val="pl-PL" w:eastAsia="ar-SA" w:bidi="ar-SA"/>
    </w:rPr>
  </w:style>
  <w:style w:type="character" w:customStyle="1" w:styleId="ZnakZnak122">
    <w:name w:val="Znak Znak122"/>
    <w:locked/>
    <w:rsid w:val="00B210A6"/>
    <w:rPr>
      <w:rFonts w:ascii="Verdana" w:hAnsi="Verdana" w:cs="Verdana"/>
      <w:sz w:val="16"/>
      <w:szCs w:val="16"/>
      <w:lang w:val="pl-PL" w:eastAsia="ar-SA" w:bidi="ar-SA"/>
    </w:rPr>
  </w:style>
  <w:style w:type="character" w:customStyle="1" w:styleId="ZnakZnak111">
    <w:name w:val="Znak Znak111"/>
    <w:semiHidden/>
    <w:rsid w:val="00B210A6"/>
    <w:rPr>
      <w:rFonts w:ascii="Verdana" w:hAnsi="Verdana" w:cs="Verdana"/>
      <w:sz w:val="24"/>
      <w:szCs w:val="24"/>
      <w:lang w:eastAsia="ar-SA"/>
    </w:rPr>
  </w:style>
  <w:style w:type="character" w:customStyle="1" w:styleId="ZnakZnak101">
    <w:name w:val="Znak Znak101"/>
    <w:locked/>
    <w:rsid w:val="00B210A6"/>
    <w:rPr>
      <w:sz w:val="24"/>
      <w:szCs w:val="24"/>
      <w:lang w:val="pl-PL" w:eastAsia="ar-SA" w:bidi="ar-SA"/>
    </w:rPr>
  </w:style>
  <w:style w:type="character" w:customStyle="1" w:styleId="ZnakZnak91">
    <w:name w:val="Znak Znak91"/>
    <w:semiHidden/>
    <w:locked/>
    <w:rsid w:val="00B210A6"/>
    <w:rPr>
      <w:rFonts w:ascii="Verdana" w:hAnsi="Verdana" w:cs="Verdana"/>
      <w:lang w:val="pl-PL" w:eastAsia="ar-SA" w:bidi="ar-SA"/>
    </w:rPr>
  </w:style>
  <w:style w:type="character" w:customStyle="1" w:styleId="ZnakZnak81">
    <w:name w:val="Znak Znak81"/>
    <w:locked/>
    <w:rsid w:val="00B210A6"/>
    <w:rPr>
      <w:rFonts w:ascii="Tahoma" w:hAnsi="Tahoma" w:cs="Tahoma"/>
      <w:sz w:val="16"/>
      <w:szCs w:val="16"/>
      <w:lang w:val="pl-PL" w:eastAsia="ar-SA" w:bidi="ar-SA"/>
    </w:rPr>
  </w:style>
  <w:style w:type="character" w:customStyle="1" w:styleId="ZnakZnak71">
    <w:name w:val="Znak Znak71"/>
    <w:locked/>
    <w:rsid w:val="00B210A6"/>
    <w:rPr>
      <w:rFonts w:ascii="Verdana" w:hAnsi="Verdana" w:cs="Verdana"/>
      <w:sz w:val="24"/>
      <w:szCs w:val="24"/>
      <w:lang w:val="pl-PL" w:eastAsia="ar-SA" w:bidi="ar-SA"/>
    </w:rPr>
  </w:style>
  <w:style w:type="character" w:customStyle="1" w:styleId="ZnakZnak61">
    <w:name w:val="Znak Znak61"/>
    <w:semiHidden/>
    <w:rsid w:val="00B210A6"/>
    <w:rPr>
      <w:rFonts w:ascii="Verdana" w:hAnsi="Verdana" w:cs="Verdana"/>
      <w:sz w:val="20"/>
      <w:szCs w:val="20"/>
      <w:lang w:eastAsia="ar-SA"/>
    </w:rPr>
  </w:style>
  <w:style w:type="character" w:customStyle="1" w:styleId="ZnakZnak51">
    <w:name w:val="Znak Znak51"/>
    <w:locked/>
    <w:rsid w:val="00B210A6"/>
    <w:rPr>
      <w:rFonts w:ascii="Verdana" w:hAnsi="Verdana" w:cs="Verdana"/>
      <w:b/>
      <w:bCs/>
      <w:sz w:val="24"/>
      <w:szCs w:val="24"/>
      <w:lang w:val="pl-PL" w:eastAsia="ar-SA" w:bidi="ar-SA"/>
    </w:rPr>
  </w:style>
  <w:style w:type="character" w:customStyle="1" w:styleId="ZnakZnak41">
    <w:name w:val="Znak Znak41"/>
    <w:semiHidden/>
    <w:rsid w:val="00B210A6"/>
    <w:rPr>
      <w:rFonts w:ascii="Courier New" w:hAnsi="Courier New" w:cs="Courier New"/>
      <w:sz w:val="20"/>
      <w:szCs w:val="20"/>
      <w:lang w:eastAsia="ar-SA"/>
    </w:rPr>
  </w:style>
  <w:style w:type="character" w:customStyle="1" w:styleId="ZnakZnak31">
    <w:name w:val="Znak Znak31"/>
    <w:semiHidden/>
    <w:rsid w:val="00B210A6"/>
    <w:rPr>
      <w:rFonts w:ascii="Verdana" w:hAnsi="Verdana" w:cs="Verdana"/>
      <w:sz w:val="16"/>
      <w:szCs w:val="16"/>
      <w:lang w:eastAsia="ar-SA"/>
    </w:rPr>
  </w:style>
  <w:style w:type="character" w:customStyle="1" w:styleId="ZnakZnak27">
    <w:name w:val="Znak Znak27"/>
    <w:semiHidden/>
    <w:locked/>
    <w:rsid w:val="00B210A6"/>
    <w:rPr>
      <w:rFonts w:ascii="Tahoma" w:hAnsi="Tahoma" w:cs="Tahoma"/>
      <w:lang w:val="pl-PL" w:eastAsia="ar-SA" w:bidi="ar-SA"/>
    </w:rPr>
  </w:style>
  <w:style w:type="character" w:customStyle="1" w:styleId="ZnakZnak110">
    <w:name w:val="Znak Znak110"/>
    <w:locked/>
    <w:rsid w:val="00B210A6"/>
    <w:rPr>
      <w:rFonts w:ascii="Verdana" w:hAnsi="Verdana" w:cs="Verdana"/>
      <w:sz w:val="24"/>
      <w:szCs w:val="24"/>
      <w:lang w:val="pl-PL" w:eastAsia="ar-SA" w:bidi="ar-SA"/>
    </w:rPr>
  </w:style>
  <w:style w:type="character" w:customStyle="1" w:styleId="ZnakZnak26">
    <w:name w:val="Znak Znak26"/>
    <w:semiHidden/>
    <w:rsid w:val="00B210A6"/>
    <w:rPr>
      <w:rFonts w:ascii="Verdana" w:hAnsi="Verdana" w:cs="Verdana"/>
      <w:sz w:val="20"/>
      <w:szCs w:val="20"/>
      <w:lang w:eastAsia="ar-SA"/>
    </w:rPr>
  </w:style>
  <w:style w:type="character" w:customStyle="1" w:styleId="Znak11">
    <w:name w:val="Znak11"/>
    <w:rsid w:val="00B210A6"/>
    <w:rPr>
      <w:rFonts w:ascii="Courier New" w:hAnsi="Courier New" w:cs="Courier New"/>
    </w:rPr>
  </w:style>
  <w:style w:type="paragraph" w:customStyle="1" w:styleId="Znak1ZnakZnakZnakZnakZnakZnakZnakZnakZnakZnakZnakZnakZnakZnakZnakZnakZnakZnakZnakZnakZnak11">
    <w:name w:val="Znak1 Znak Znak Znak Znak Znak Znak Znak Znak Znak Znak Znak Znak Znak Znak Znak Znak Znak Znak Znak Znak Znak11"/>
    <w:basedOn w:val="Normalny"/>
    <w:rsid w:val="00B210A6"/>
    <w:pPr>
      <w:suppressAutoHyphens w:val="0"/>
    </w:pPr>
    <w:rPr>
      <w:rFonts w:ascii="Times New Roman" w:eastAsia="Times New Roman" w:hAnsi="Times New Roman"/>
      <w:lang w:eastAsia="pl-PL"/>
    </w:rPr>
  </w:style>
  <w:style w:type="paragraph" w:customStyle="1" w:styleId="Znak3">
    <w:name w:val="Znak3"/>
    <w:basedOn w:val="Normalny"/>
    <w:rsid w:val="00B210A6"/>
    <w:rPr>
      <w:rFonts w:ascii="Times New Roman" w:eastAsia="Times New Roman" w:hAnsi="Times New Roman"/>
    </w:rPr>
  </w:style>
  <w:style w:type="paragraph" w:customStyle="1" w:styleId="ZnakZnakZnakZnak12">
    <w:name w:val="Znak Znak Znak Znak12"/>
    <w:basedOn w:val="Normalny"/>
    <w:rsid w:val="00B210A6"/>
    <w:pPr>
      <w:suppressAutoHyphens w:val="0"/>
    </w:pPr>
    <w:rPr>
      <w:rFonts w:ascii="Times New Roman" w:eastAsia="Times New Roman" w:hAnsi="Times New Roman"/>
      <w:lang w:eastAsia="pl-PL"/>
    </w:rPr>
  </w:style>
  <w:style w:type="paragraph" w:customStyle="1" w:styleId="Znak1ZnakZnakZnakZnakZnakZnakZnakZnakZnakZnakZnakZnakZnakZnakZnakZnakZnakZnak2">
    <w:name w:val="Znak1 Znak Znak Znak Znak Znak Znak Znak Znak Znak Znak Znak Znak Znak Znak Znak Znak Znak Znak2"/>
    <w:basedOn w:val="Normalny"/>
    <w:rsid w:val="00B210A6"/>
    <w:pPr>
      <w:suppressAutoHyphens w:val="0"/>
    </w:pPr>
    <w:rPr>
      <w:rFonts w:ascii="Times New Roman" w:eastAsia="Times New Roman" w:hAnsi="Times New Roman"/>
      <w:lang w:eastAsia="pl-PL"/>
    </w:rPr>
  </w:style>
  <w:style w:type="paragraph" w:customStyle="1" w:styleId="Znak1ZnakZnakZnakZnakZnak2">
    <w:name w:val="Znak1 Znak Znak Znak Znak Znak2"/>
    <w:basedOn w:val="Normalny"/>
    <w:rsid w:val="00B210A6"/>
    <w:pPr>
      <w:suppressAutoHyphens w:val="0"/>
    </w:pPr>
    <w:rPr>
      <w:rFonts w:ascii="Times New Roman" w:eastAsia="Times New Roman" w:hAnsi="Times New Roman"/>
      <w:lang w:eastAsia="pl-PL"/>
    </w:rPr>
  </w:style>
  <w:style w:type="paragraph" w:customStyle="1" w:styleId="Znak1ZnakZnakZnakZnakZnakZnakZnakZnak2">
    <w:name w:val="Znak1 Znak Znak Znak Znak Znak Znak Znak Znak2"/>
    <w:basedOn w:val="Normalny"/>
    <w:rsid w:val="00B210A6"/>
    <w:pPr>
      <w:suppressAutoHyphens w:val="0"/>
    </w:pPr>
    <w:rPr>
      <w:rFonts w:ascii="Times New Roman" w:eastAsia="Times New Roman" w:hAnsi="Times New Roman"/>
      <w:lang w:eastAsia="pl-PL"/>
    </w:rPr>
  </w:style>
  <w:style w:type="paragraph" w:customStyle="1" w:styleId="Znak1ZnakZnakZnakZnakZnakZnakZnakZnakZnakZnakZnakZnakZnakZnakZnakZnakZnakZnakZnakZnakZnakZnakZnakZnakZnakZnakZnakZnakZnakZnakZnakZnakZnakZnakZnak1">
    <w:name w:val="Znak1 Znak Znak Znak Znak Znak Znak Znak Znak Znak Znak Znak Znak Znak Znak Znak Znak Znak Znak Znak Znak Znak Znak Znak Znak Znak Znak Znak Znak Znak Znak Znak Znak Znak Znak Znak1"/>
    <w:basedOn w:val="Normalny"/>
    <w:rsid w:val="00B210A6"/>
    <w:pPr>
      <w:suppressAutoHyphens w:val="0"/>
    </w:pPr>
    <w:rPr>
      <w:rFonts w:ascii="Times New Roman" w:eastAsia="Times New Roman" w:hAnsi="Times New Roman"/>
      <w:lang w:eastAsia="pl-PL"/>
    </w:rPr>
  </w:style>
  <w:style w:type="paragraph" w:customStyle="1" w:styleId="Znak1ZnakZnakZnakZnakZnakZnakZnakZnakZnakZnakZnakZnakZnakZnakZnakZnakZnakZnakZnakZnakZnak3">
    <w:name w:val="Znak1 Znak Znak Znak Znak Znak Znak Znak Znak Znak Znak Znak Znak Znak Znak Znak Znak Znak Znak Znak Znak Znak3"/>
    <w:basedOn w:val="Normalny"/>
    <w:rsid w:val="00B210A6"/>
    <w:pPr>
      <w:suppressAutoHyphens w:val="0"/>
    </w:pPr>
    <w:rPr>
      <w:rFonts w:ascii="Times New Roman" w:eastAsia="Times New Roman" w:hAnsi="Times New Roman"/>
      <w:lang w:eastAsia="pl-PL"/>
    </w:rPr>
  </w:style>
  <w:style w:type="paragraph" w:customStyle="1" w:styleId="Tekstpodstawowy23">
    <w:name w:val="Tekst podstawowy 23"/>
    <w:basedOn w:val="Normalny"/>
    <w:rsid w:val="00B210A6"/>
    <w:pPr>
      <w:suppressAutoHyphens w:val="0"/>
      <w:overflowPunct w:val="0"/>
      <w:autoSpaceDE w:val="0"/>
      <w:autoSpaceDN w:val="0"/>
      <w:adjustRightInd w:val="0"/>
      <w:jc w:val="both"/>
      <w:textAlignment w:val="baseline"/>
    </w:pPr>
    <w:rPr>
      <w:rFonts w:ascii="Times New Roman" w:eastAsia="Times New Roman" w:hAnsi="Times New Roman"/>
      <w:sz w:val="28"/>
      <w:szCs w:val="20"/>
      <w:lang w:eastAsia="en-US"/>
    </w:rPr>
  </w:style>
  <w:style w:type="paragraph" w:customStyle="1" w:styleId="ZnakZnakZnakZnakZnakZnak1Znak1">
    <w:name w:val="Znak Znak Znak Znak Znak Znak1 Znak1"/>
    <w:basedOn w:val="Normalny"/>
    <w:rsid w:val="00B210A6"/>
    <w:pPr>
      <w:suppressAutoHyphens w:val="0"/>
    </w:pPr>
    <w:rPr>
      <w:rFonts w:ascii="Times New Roman" w:eastAsia="Times New Roman" w:hAnsi="Times New Roman"/>
      <w:lang w:eastAsia="pl-PL"/>
    </w:rPr>
  </w:style>
  <w:style w:type="paragraph" w:customStyle="1" w:styleId="Znak1ZnakZnakZnakZnakZnakZnakZnakZnakZnakZnakZnakZnakZnakZnakZnakZnakZnakZnakZnakZnak1">
    <w:name w:val="Znak1 Znak Znak Znak Znak Znak Znak Znak Znak Znak Znak Znak Znak Znak Znak Znak Znak Znak Znak Znak Znak1"/>
    <w:basedOn w:val="Normalny"/>
    <w:rsid w:val="00B210A6"/>
    <w:pPr>
      <w:suppressAutoHyphens w:val="0"/>
    </w:pPr>
    <w:rPr>
      <w:rFonts w:ascii="Times New Roman" w:eastAsia="Times New Roman" w:hAnsi="Times New Roman"/>
      <w:lang w:eastAsia="pl-PL"/>
    </w:rPr>
  </w:style>
  <w:style w:type="paragraph" w:customStyle="1" w:styleId="ZnakZnakZnakZnakZnakZnak2ZnakZnakZnak1">
    <w:name w:val="Znak Znak Znak Znak Znak Znak2 Znak Znak Znak1"/>
    <w:basedOn w:val="Normalny"/>
    <w:rsid w:val="00B210A6"/>
    <w:pPr>
      <w:suppressAutoHyphens w:val="0"/>
    </w:pPr>
    <w:rPr>
      <w:rFonts w:ascii="Times New Roman" w:eastAsia="Times New Roman" w:hAnsi="Times New Roman"/>
      <w:lang w:eastAsia="pl-PL"/>
    </w:rPr>
  </w:style>
  <w:style w:type="paragraph" w:customStyle="1" w:styleId="ZnakZnakZnakZnakZnakZnak21">
    <w:name w:val="Znak Znak Znak Znak Znak Znak21"/>
    <w:basedOn w:val="Normalny"/>
    <w:rsid w:val="00B210A6"/>
    <w:pPr>
      <w:suppressAutoHyphens w:val="0"/>
    </w:pPr>
    <w:rPr>
      <w:rFonts w:ascii="Times New Roman" w:eastAsia="Times New Roman" w:hAnsi="Times New Roman"/>
      <w:lang w:eastAsia="pl-PL"/>
    </w:rPr>
  </w:style>
  <w:style w:type="paragraph" w:customStyle="1" w:styleId="mcnttekstpodstawowy1">
    <w:name w:val="mcnttekstpodstawowy1"/>
    <w:basedOn w:val="Normalny"/>
    <w:rsid w:val="00B210A6"/>
    <w:pPr>
      <w:suppressAutoHyphens w:val="0"/>
      <w:spacing w:before="100" w:beforeAutospacing="1" w:after="100" w:afterAutospacing="1"/>
    </w:pPr>
    <w:rPr>
      <w:rFonts w:ascii="Times New Roman" w:eastAsia="Times New Roman" w:hAnsi="Times New Roman"/>
      <w:lang w:eastAsia="pl-PL"/>
    </w:rPr>
  </w:style>
  <w:style w:type="character" w:customStyle="1" w:styleId="mcntreference-text">
    <w:name w:val="mcntreference-text"/>
    <w:rsid w:val="00B210A6"/>
  </w:style>
  <w:style w:type="paragraph" w:customStyle="1" w:styleId="Bulletwithtext5">
    <w:name w:val="Bullet with text 5"/>
    <w:basedOn w:val="Normalny"/>
    <w:rsid w:val="00B210A6"/>
    <w:pPr>
      <w:numPr>
        <w:numId w:val="47"/>
      </w:numPr>
      <w:suppressAutoHyphens w:val="0"/>
    </w:pPr>
    <w:rPr>
      <w:rFonts w:ascii="Arial" w:eastAsia="Times New Roman" w:hAnsi="Arial"/>
      <w:sz w:val="20"/>
      <w:szCs w:val="20"/>
      <w:lang w:eastAsia="en-US"/>
    </w:rPr>
  </w:style>
  <w:style w:type="character" w:customStyle="1" w:styleId="BezodstpwZnak">
    <w:name w:val="Bez odstępów Znak"/>
    <w:link w:val="Bezodstpw"/>
    <w:uiPriority w:val="99"/>
    <w:rsid w:val="00B210A6"/>
    <w:rPr>
      <w:rFonts w:ascii="Arial" w:eastAsia="Arial" w:hAnsi="Arial" w:cs="Arial"/>
      <w:color w:val="000000"/>
      <w:sz w:val="22"/>
      <w:szCs w:val="22"/>
    </w:rPr>
  </w:style>
  <w:style w:type="character" w:customStyle="1" w:styleId="PlandokumentuZnak">
    <w:name w:val="Plan dokumentu Znak"/>
    <w:semiHidden/>
    <w:rsid w:val="00B210A6"/>
    <w:rPr>
      <w:rFonts w:ascii="Tahoma" w:hAnsi="Tahoma" w:cs="Tahoma"/>
      <w:sz w:val="20"/>
      <w:szCs w:val="20"/>
      <w:shd w:val="clear" w:color="auto" w:fill="000080"/>
      <w:lang w:eastAsia="ar-SA" w:bidi="ar-SA"/>
    </w:rPr>
  </w:style>
  <w:style w:type="paragraph" w:customStyle="1" w:styleId="Tekstpodstawowywcity20">
    <w:name w:val="Tekst podstawowy wcięty2"/>
    <w:basedOn w:val="Normalny"/>
    <w:semiHidden/>
    <w:rsid w:val="00B210A6"/>
    <w:pPr>
      <w:spacing w:after="120"/>
      <w:ind w:left="283"/>
    </w:pPr>
    <w:rPr>
      <w:rFonts w:ascii="Times New Roman" w:hAnsi="Times New Roman"/>
    </w:rPr>
  </w:style>
  <w:style w:type="paragraph" w:customStyle="1" w:styleId="Tekstpodstawowy24">
    <w:name w:val="Tekst podstawowy 24"/>
    <w:basedOn w:val="Normalny"/>
    <w:rsid w:val="00B210A6"/>
    <w:pPr>
      <w:suppressAutoHyphens w:val="0"/>
      <w:overflowPunct w:val="0"/>
      <w:autoSpaceDE w:val="0"/>
      <w:autoSpaceDN w:val="0"/>
      <w:adjustRightInd w:val="0"/>
      <w:jc w:val="both"/>
      <w:textAlignment w:val="baseline"/>
    </w:pPr>
    <w:rPr>
      <w:rFonts w:ascii="Times New Roman" w:eastAsia="Times New Roman" w:hAnsi="Times New Roman"/>
      <w:sz w:val="28"/>
      <w:szCs w:val="20"/>
      <w:lang w:eastAsia="en-US"/>
    </w:rPr>
  </w:style>
  <w:style w:type="character" w:customStyle="1" w:styleId="FontStyle93">
    <w:name w:val="Font Style93"/>
    <w:uiPriority w:val="99"/>
    <w:rsid w:val="00B210A6"/>
    <w:rPr>
      <w:rFonts w:ascii="Times New Roman" w:hAnsi="Times New Roman" w:cs="Times New Roman"/>
      <w:sz w:val="20"/>
      <w:szCs w:val="20"/>
    </w:rPr>
  </w:style>
  <w:style w:type="paragraph" w:customStyle="1" w:styleId="BodyBullet">
    <w:name w:val="Body Bullet"/>
    <w:basedOn w:val="Normalny"/>
    <w:rsid w:val="00B210A6"/>
    <w:pPr>
      <w:numPr>
        <w:numId w:val="48"/>
      </w:numPr>
      <w:tabs>
        <w:tab w:val="left" w:pos="215"/>
      </w:tabs>
      <w:suppressAutoHyphens w:val="0"/>
      <w:spacing w:line="240" w:lineRule="exact"/>
      <w:ind w:left="215" w:hanging="215"/>
    </w:pPr>
    <w:rPr>
      <w:rFonts w:ascii="ITCCenturyLightT" w:eastAsia="Times New Roman" w:hAnsi="ITCCenturyLightT"/>
      <w:sz w:val="20"/>
      <w:szCs w:val="20"/>
      <w:lang w:val="en-US" w:eastAsia="en-US"/>
    </w:rPr>
  </w:style>
  <w:style w:type="numbering" w:customStyle="1" w:styleId="WW8Num23">
    <w:name w:val="WW8Num23"/>
    <w:rsid w:val="00967013"/>
    <w:pPr>
      <w:numPr>
        <w:numId w:val="48"/>
      </w:numPr>
    </w:pPr>
  </w:style>
  <w:style w:type="character" w:customStyle="1" w:styleId="Nierozpoznanawzmianka7">
    <w:name w:val="Nierozpoznana wzmianka7"/>
    <w:basedOn w:val="Domylnaczcionkaakapitu"/>
    <w:uiPriority w:val="99"/>
    <w:semiHidden/>
    <w:unhideWhenUsed/>
    <w:rsid w:val="006E4223"/>
    <w:rPr>
      <w:color w:val="605E5C"/>
      <w:shd w:val="clear" w:color="auto" w:fill="E1DFDD"/>
    </w:rPr>
  </w:style>
  <w:style w:type="numbering" w:customStyle="1" w:styleId="Bezlisty5">
    <w:name w:val="Bez listy5"/>
    <w:next w:val="Bezlisty"/>
    <w:uiPriority w:val="99"/>
    <w:semiHidden/>
    <w:unhideWhenUsed/>
    <w:rsid w:val="00234E7B"/>
  </w:style>
  <w:style w:type="table" w:customStyle="1" w:styleId="Tabela-Siatka6">
    <w:name w:val="Tabela - Siatka6"/>
    <w:basedOn w:val="Standardowy"/>
    <w:next w:val="Tabela-Siatka"/>
    <w:rsid w:val="00234E7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234E7B"/>
  </w:style>
  <w:style w:type="table" w:customStyle="1" w:styleId="Tabela-Siatka12">
    <w:name w:val="Tabela - Siatka12"/>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234E7B"/>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234E7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12">
    <w:name w:val="Bez listy112"/>
    <w:next w:val="Bezlisty"/>
    <w:uiPriority w:val="99"/>
    <w:semiHidden/>
    <w:unhideWhenUsed/>
    <w:rsid w:val="00234E7B"/>
  </w:style>
  <w:style w:type="numbering" w:customStyle="1" w:styleId="Bezlisty22">
    <w:name w:val="Bez listy22"/>
    <w:next w:val="Bezlisty"/>
    <w:uiPriority w:val="99"/>
    <w:semiHidden/>
    <w:unhideWhenUsed/>
    <w:rsid w:val="00234E7B"/>
  </w:style>
  <w:style w:type="table" w:customStyle="1" w:styleId="Tabela-Siatka22">
    <w:name w:val="Tabela - Siatka22"/>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rsid w:val="00234E7B"/>
    <w:rPr>
      <w:rFonts w:eastAsia="Times New Roman"/>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234E7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22">
    <w:name w:val="Bez listy122"/>
    <w:next w:val="Bezlisty"/>
    <w:uiPriority w:val="99"/>
    <w:semiHidden/>
    <w:unhideWhenUsed/>
    <w:rsid w:val="00234E7B"/>
  </w:style>
  <w:style w:type="numbering" w:customStyle="1" w:styleId="Bezlisty31">
    <w:name w:val="Bez listy31"/>
    <w:next w:val="Bezlisty"/>
    <w:uiPriority w:val="99"/>
    <w:semiHidden/>
    <w:unhideWhenUsed/>
    <w:rsid w:val="00234E7B"/>
  </w:style>
  <w:style w:type="table" w:customStyle="1" w:styleId="Tabela-Siatka32">
    <w:name w:val="Tabela - Siatka32"/>
    <w:basedOn w:val="Standardowy"/>
    <w:next w:val="Tabela-Siatka"/>
    <w:uiPriority w:val="39"/>
    <w:rsid w:val="00234E7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234E7B"/>
  </w:style>
  <w:style w:type="table" w:customStyle="1" w:styleId="Tabela-Siatka111">
    <w:name w:val="Tabela - Siatka111"/>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234E7B"/>
    <w:rPr>
      <w:rFonts w:eastAsia="Times New Roman"/>
      <w:sz w:val="22"/>
      <w:szCs w:val="22"/>
    </w:rPr>
    <w:tblPr>
      <w:tblCellMar>
        <w:top w:w="0" w:type="dxa"/>
        <w:left w:w="0" w:type="dxa"/>
        <w:bottom w:w="0" w:type="dxa"/>
        <w:right w:w="0" w:type="dxa"/>
      </w:tblCellMar>
    </w:tblPr>
  </w:style>
  <w:style w:type="table" w:customStyle="1" w:styleId="TableNormal111">
    <w:name w:val="Table Normal111"/>
    <w:uiPriority w:val="2"/>
    <w:semiHidden/>
    <w:unhideWhenUsed/>
    <w:qFormat/>
    <w:rsid w:val="00234E7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111">
    <w:name w:val="Bez listy1111"/>
    <w:next w:val="Bezlisty"/>
    <w:uiPriority w:val="99"/>
    <w:semiHidden/>
    <w:unhideWhenUsed/>
    <w:rsid w:val="00234E7B"/>
  </w:style>
  <w:style w:type="numbering" w:customStyle="1" w:styleId="Bezlisty211">
    <w:name w:val="Bez listy211"/>
    <w:next w:val="Bezlisty"/>
    <w:uiPriority w:val="99"/>
    <w:semiHidden/>
    <w:unhideWhenUsed/>
    <w:rsid w:val="00234E7B"/>
  </w:style>
  <w:style w:type="table" w:customStyle="1" w:styleId="Tabela-Siatka211">
    <w:name w:val="Tabela - Siatka211"/>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rsid w:val="00234E7B"/>
    <w:rPr>
      <w:rFonts w:eastAsia="Times New Roman"/>
      <w:sz w:val="22"/>
      <w:szCs w:val="22"/>
    </w:rPr>
    <w:tblPr>
      <w:tblCellMar>
        <w:top w:w="0" w:type="dxa"/>
        <w:left w:w="0" w:type="dxa"/>
        <w:bottom w:w="0" w:type="dxa"/>
        <w:right w:w="0" w:type="dxa"/>
      </w:tblCellMar>
    </w:tblPr>
  </w:style>
  <w:style w:type="table" w:customStyle="1" w:styleId="TableNormal121">
    <w:name w:val="Table Normal121"/>
    <w:uiPriority w:val="2"/>
    <w:semiHidden/>
    <w:unhideWhenUsed/>
    <w:qFormat/>
    <w:rsid w:val="00234E7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listy1211">
    <w:name w:val="Bez listy1211"/>
    <w:next w:val="Bezlisty"/>
    <w:uiPriority w:val="99"/>
    <w:semiHidden/>
    <w:unhideWhenUsed/>
    <w:rsid w:val="00234E7B"/>
  </w:style>
  <w:style w:type="table" w:customStyle="1" w:styleId="Tabela-Siatka311">
    <w:name w:val="Tabela - Siatka311"/>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23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234E7B"/>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234E7B"/>
  </w:style>
  <w:style w:type="numbering" w:customStyle="1" w:styleId="Bezlisty141">
    <w:name w:val="Bez listy141"/>
    <w:next w:val="Bezlisty"/>
    <w:uiPriority w:val="99"/>
    <w:semiHidden/>
    <w:unhideWhenUsed/>
    <w:rsid w:val="00234E7B"/>
  </w:style>
  <w:style w:type="paragraph" w:customStyle="1" w:styleId="SFTPodstawowy">
    <w:name w:val="SFT_Podstawowy"/>
    <w:basedOn w:val="Normalny"/>
    <w:link w:val="SFTPodstawowyZnak"/>
    <w:qFormat/>
    <w:rsid w:val="000F3448"/>
    <w:pPr>
      <w:suppressAutoHyphens w:val="0"/>
      <w:spacing w:after="120" w:line="360" w:lineRule="auto"/>
      <w:jc w:val="both"/>
    </w:pPr>
    <w:rPr>
      <w:rFonts w:ascii="Tahoma" w:eastAsia="Times New Roman" w:hAnsi="Tahoma"/>
      <w:sz w:val="20"/>
      <w:szCs w:val="20"/>
    </w:rPr>
  </w:style>
  <w:style w:type="character" w:customStyle="1" w:styleId="SFTPodstawowyZnak">
    <w:name w:val="SFT_Podstawowy Znak"/>
    <w:link w:val="SFTPodstawowy"/>
    <w:locked/>
    <w:rsid w:val="000F3448"/>
    <w:rPr>
      <w:rFonts w:ascii="Tahoma" w:eastAsia="Times New Roman" w:hAnsi="Tahoma"/>
      <w:lang w:eastAsia="ar-SA"/>
    </w:rPr>
  </w:style>
  <w:style w:type="paragraph" w:customStyle="1" w:styleId="KOMENTARZ-IK">
    <w:name w:val="KOMENTARZ - IK"/>
    <w:basedOn w:val="Normalny"/>
    <w:rsid w:val="000F3448"/>
    <w:pPr>
      <w:autoSpaceDN w:val="0"/>
      <w:spacing w:before="240" w:after="240"/>
      <w:ind w:left="567" w:hanging="567"/>
      <w:jc w:val="both"/>
      <w:textAlignment w:val="baseline"/>
    </w:pPr>
    <w:rPr>
      <w:rFonts w:ascii="Tahoma" w:eastAsia="Times New Roman" w:hAnsi="Tahoma" w:cs="Tahoma"/>
      <w:b/>
      <w:sz w:val="20"/>
      <w:szCs w:val="20"/>
      <w:lang w:eastAsia="pl-PL"/>
    </w:rPr>
  </w:style>
  <w:style w:type="paragraph" w:customStyle="1" w:styleId="Style7">
    <w:name w:val="Style7"/>
    <w:basedOn w:val="Normalny"/>
    <w:uiPriority w:val="99"/>
    <w:rsid w:val="000F3448"/>
    <w:pPr>
      <w:widowControl w:val="0"/>
      <w:suppressAutoHyphens w:val="0"/>
      <w:autoSpaceDE w:val="0"/>
      <w:autoSpaceDN w:val="0"/>
      <w:adjustRightInd w:val="0"/>
      <w:spacing w:line="252" w:lineRule="exact"/>
      <w:ind w:hanging="346"/>
      <w:jc w:val="both"/>
    </w:pPr>
    <w:rPr>
      <w:rFonts w:eastAsiaTheme="minorEastAsia" w:cstheme="minorBidi"/>
      <w:lang w:eastAsia="pl-PL"/>
    </w:rPr>
  </w:style>
  <w:style w:type="paragraph" w:customStyle="1" w:styleId="NormalN">
    <w:name w:val="Normal N"/>
    <w:basedOn w:val="Normalny"/>
    <w:link w:val="NormalNChar"/>
    <w:qFormat/>
    <w:rsid w:val="000F3448"/>
    <w:pPr>
      <w:numPr>
        <w:numId w:val="52"/>
      </w:numPr>
      <w:suppressAutoHyphens w:val="0"/>
      <w:spacing w:before="60" w:after="40"/>
      <w:jc w:val="both"/>
    </w:pPr>
    <w:rPr>
      <w:rFonts w:ascii="Calibri" w:hAnsi="Calibri"/>
      <w:kern w:val="8"/>
      <w:sz w:val="22"/>
      <w:szCs w:val="22"/>
      <w:lang w:eastAsia="en-US"/>
    </w:rPr>
  </w:style>
  <w:style w:type="character" w:customStyle="1" w:styleId="NormalNChar">
    <w:name w:val="Normal N Char"/>
    <w:link w:val="NormalN"/>
    <w:rsid w:val="000F3448"/>
    <w:rPr>
      <w:kern w:val="8"/>
      <w:sz w:val="22"/>
      <w:szCs w:val="22"/>
      <w:lang w:eastAsia="en-US"/>
    </w:rPr>
  </w:style>
  <w:style w:type="paragraph" w:customStyle="1" w:styleId="mcntmcntmcntmcntmcntmcntmsolistparagraph">
    <w:name w:val="mcntmcntmcntmcntmcntmcntmsolistparagraph"/>
    <w:basedOn w:val="Normalny"/>
    <w:uiPriority w:val="99"/>
    <w:rsid w:val="000F3448"/>
    <w:pPr>
      <w:suppressAutoHyphens w:val="0"/>
      <w:spacing w:before="100" w:beforeAutospacing="1" w:after="100" w:afterAutospacing="1"/>
    </w:pPr>
    <w:rPr>
      <w:rFonts w:ascii="Times New Roman" w:hAnsi="Times New Roman"/>
      <w:lang w:eastAsia="pl-PL"/>
    </w:rPr>
  </w:style>
  <w:style w:type="table" w:customStyle="1" w:styleId="TableNormal3">
    <w:name w:val="Table Normal3"/>
    <w:uiPriority w:val="2"/>
    <w:semiHidden/>
    <w:unhideWhenUsed/>
    <w:qFormat/>
    <w:rsid w:val="000F344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F344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F344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F344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F344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FontStyle75">
    <w:name w:val="Font Style75"/>
    <w:uiPriority w:val="99"/>
    <w:rsid w:val="000F3448"/>
    <w:rPr>
      <w:rFonts w:ascii="Arial" w:hAnsi="Arial" w:cs="Arial"/>
      <w:i/>
      <w:iCs/>
      <w:sz w:val="18"/>
      <w:szCs w:val="18"/>
    </w:rPr>
  </w:style>
  <w:style w:type="character" w:customStyle="1" w:styleId="FontStyle100">
    <w:name w:val="Font Style100"/>
    <w:uiPriority w:val="99"/>
    <w:rsid w:val="000F3448"/>
    <w:rPr>
      <w:rFonts w:ascii="Arial" w:hAnsi="Arial" w:cs="Arial"/>
      <w:sz w:val="18"/>
      <w:szCs w:val="18"/>
    </w:rPr>
  </w:style>
  <w:style w:type="paragraph" w:customStyle="1" w:styleId="Style6">
    <w:name w:val="Style6"/>
    <w:basedOn w:val="Normalny"/>
    <w:uiPriority w:val="99"/>
    <w:rsid w:val="000F3448"/>
    <w:pPr>
      <w:widowControl w:val="0"/>
      <w:suppressAutoHyphens w:val="0"/>
      <w:autoSpaceDE w:val="0"/>
      <w:autoSpaceDN w:val="0"/>
      <w:adjustRightInd w:val="0"/>
      <w:jc w:val="both"/>
    </w:pPr>
    <w:rPr>
      <w:rFonts w:ascii="Arial" w:eastAsia="Times New Roman" w:hAnsi="Arial" w:cs="Arial"/>
      <w:lang w:eastAsia="pl-PL"/>
    </w:rPr>
  </w:style>
  <w:style w:type="character" w:customStyle="1" w:styleId="FontStyle73">
    <w:name w:val="Font Style73"/>
    <w:uiPriority w:val="99"/>
    <w:rsid w:val="000F3448"/>
    <w:rPr>
      <w:rFonts w:ascii="Arial" w:hAnsi="Arial" w:cs="Arial"/>
      <w:i/>
      <w:iCs/>
      <w:sz w:val="18"/>
      <w:szCs w:val="18"/>
    </w:rPr>
  </w:style>
  <w:style w:type="character" w:customStyle="1" w:styleId="FontStyle70">
    <w:name w:val="Font Style70"/>
    <w:uiPriority w:val="99"/>
    <w:rsid w:val="000F3448"/>
    <w:rPr>
      <w:rFonts w:ascii="Arial" w:hAnsi="Arial" w:cs="Arial"/>
      <w:b/>
      <w:bCs/>
      <w:sz w:val="18"/>
      <w:szCs w:val="18"/>
    </w:rPr>
  </w:style>
  <w:style w:type="paragraph" w:customStyle="1" w:styleId="mcntmcntmcntmcntmcntmcntmcntmsolistparagraph">
    <w:name w:val="mcntmcntmcntmcntmcntmcntmcntmsolistparagraph"/>
    <w:basedOn w:val="Normalny"/>
    <w:rsid w:val="000F3448"/>
    <w:pPr>
      <w:suppressAutoHyphens w:val="0"/>
      <w:spacing w:before="100" w:beforeAutospacing="1" w:after="100" w:afterAutospacing="1"/>
    </w:pPr>
    <w:rPr>
      <w:rFonts w:ascii="Times New Roman" w:eastAsia="Times New Roman" w:hAnsi="Times New Roman"/>
      <w:lang w:eastAsia="pl-PL"/>
    </w:rPr>
  </w:style>
  <w:style w:type="table" w:customStyle="1" w:styleId="Tabela-Siatka7">
    <w:name w:val="Tabela - Siatka7"/>
    <w:basedOn w:val="Standardowy"/>
    <w:next w:val="Tabela-Siatka"/>
    <w:uiPriority w:val="39"/>
    <w:rsid w:val="00C16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4D4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rsid w:val="00285748"/>
    <w:pPr>
      <w:pBdr>
        <w:top w:val="nil"/>
        <w:left w:val="nil"/>
        <w:bottom w:val="nil"/>
        <w:right w:val="nil"/>
        <w:between w:val="nil"/>
        <w:bar w:val="nil"/>
      </w:pBdr>
      <w:ind w:left="708"/>
    </w:pPr>
    <w:rPr>
      <w:rFonts w:ascii="Times New Roman" w:eastAsia="Times New Roman" w:hAnsi="Times New Roman"/>
      <w:color w:val="000000"/>
      <w:sz w:val="28"/>
      <w:szCs w:val="28"/>
      <w:u w:color="000000"/>
      <w:bdr w:val="nil"/>
    </w:rPr>
  </w:style>
  <w:style w:type="numbering" w:customStyle="1" w:styleId="ImportedStyle8">
    <w:name w:val="Imported Style 8"/>
    <w:rsid w:val="00285748"/>
    <w:pPr>
      <w:numPr>
        <w:numId w:val="54"/>
      </w:numPr>
    </w:pPr>
  </w:style>
  <w:style w:type="numbering" w:customStyle="1" w:styleId="ImportedStyle9">
    <w:name w:val="Imported Style 9"/>
    <w:rsid w:val="00285748"/>
    <w:pPr>
      <w:numPr>
        <w:numId w:val="55"/>
      </w:numPr>
    </w:pPr>
  </w:style>
  <w:style w:type="numbering" w:customStyle="1" w:styleId="ImportedStyle10">
    <w:name w:val="Imported Style 10"/>
    <w:rsid w:val="00285748"/>
    <w:pPr>
      <w:numPr>
        <w:numId w:val="56"/>
      </w:numPr>
    </w:pPr>
  </w:style>
  <w:style w:type="numbering" w:customStyle="1" w:styleId="ImportedStyle13">
    <w:name w:val="Imported Style 13"/>
    <w:rsid w:val="00285748"/>
    <w:pPr>
      <w:numPr>
        <w:numId w:val="57"/>
      </w:numPr>
    </w:pPr>
  </w:style>
  <w:style w:type="paragraph" w:customStyle="1" w:styleId="Tekstpodstawowywcity21">
    <w:name w:val="Tekst podstawowy wcięty 21"/>
    <w:basedOn w:val="Normalny"/>
    <w:uiPriority w:val="99"/>
    <w:rsid w:val="006203DF"/>
    <w:pPr>
      <w:spacing w:after="120" w:line="480" w:lineRule="auto"/>
      <w:ind w:left="283"/>
    </w:pPr>
    <w:rPr>
      <w:rFonts w:asciiTheme="minorHAnsi" w:eastAsia="Times New Roman" w:hAnsiTheme="minorHAnsi"/>
    </w:rPr>
  </w:style>
  <w:style w:type="numbering" w:customStyle="1" w:styleId="WW8Num221">
    <w:name w:val="WW8Num221"/>
    <w:rsid w:val="00B954BE"/>
    <w:pPr>
      <w:numPr>
        <w:numId w:val="4"/>
      </w:numPr>
    </w:pPr>
  </w:style>
  <w:style w:type="character" w:customStyle="1" w:styleId="normaltextrun">
    <w:name w:val="normaltextrun"/>
    <w:basedOn w:val="Domylnaczcionkaakapitu"/>
    <w:rsid w:val="004F18CC"/>
  </w:style>
  <w:style w:type="numbering" w:customStyle="1" w:styleId="11111171">
    <w:name w:val="1 / 1.1 / 1.1.171"/>
    <w:rsid w:val="004F18CC"/>
    <w:pPr>
      <w:numPr>
        <w:numId w:val="70"/>
      </w:numPr>
    </w:pPr>
  </w:style>
  <w:style w:type="paragraph" w:customStyle="1" w:styleId="Tekstwstpniesformatowany">
    <w:name w:val="Tekst wstępnie sformatowany"/>
    <w:basedOn w:val="Normalny"/>
    <w:rsid w:val="004F18CC"/>
    <w:pPr>
      <w:widowControl w:val="0"/>
      <w:ind w:firstLine="709"/>
    </w:pPr>
    <w:rPr>
      <w:rFonts w:ascii="Courier New" w:eastAsia="Courier New" w:hAnsi="Courier New" w:cs="Courier New"/>
      <w:sz w:val="20"/>
      <w:szCs w:val="20"/>
    </w:rPr>
  </w:style>
  <w:style w:type="character" w:customStyle="1" w:styleId="fn-ref">
    <w:name w:val="fn-ref"/>
    <w:basedOn w:val="Domylnaczcionkaakapitu"/>
    <w:rsid w:val="004F18CC"/>
  </w:style>
  <w:style w:type="paragraph" w:customStyle="1" w:styleId="Przypisdolny">
    <w:name w:val="Przypis dolny"/>
    <w:basedOn w:val="Normalny"/>
    <w:uiPriority w:val="99"/>
    <w:rsid w:val="00B13036"/>
    <w:pPr>
      <w:suppressLineNumbers/>
      <w:suppressAutoHyphens w:val="0"/>
      <w:autoSpaceDE w:val="0"/>
      <w:autoSpaceDN w:val="0"/>
      <w:adjustRightInd w:val="0"/>
      <w:ind w:left="339" w:hanging="339"/>
    </w:pPr>
    <w:rPr>
      <w:rFonts w:ascii="Times New Roman" w:eastAsia="Times New Roman" w:hAnsi="Liberation Serif"/>
      <w:sz w:val="20"/>
      <w:szCs w:val="20"/>
      <w:lang w:eastAsia="pl-PL"/>
    </w:rPr>
  </w:style>
  <w:style w:type="table" w:customStyle="1" w:styleId="TableNormal00">
    <w:name w:val="Table Normal_0_0"/>
    <w:uiPriority w:val="2"/>
    <w:semiHidden/>
    <w:unhideWhenUsed/>
    <w:qFormat/>
    <w:rsid w:val="00986E2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CharStyle3">
    <w:name w:val="Char Style 3"/>
    <w:basedOn w:val="Domylnaczcionkaakapitu"/>
    <w:link w:val="Style20"/>
    <w:rsid w:val="00F75D56"/>
    <w:rPr>
      <w:rFonts w:ascii="Arial" w:eastAsia="Arial" w:hAnsi="Arial" w:cs="Arial"/>
      <w:sz w:val="19"/>
      <w:szCs w:val="19"/>
    </w:rPr>
  </w:style>
  <w:style w:type="character" w:customStyle="1" w:styleId="CharStyle8">
    <w:name w:val="Char Style 8"/>
    <w:basedOn w:val="Domylnaczcionkaakapitu"/>
    <w:link w:val="Style70"/>
    <w:rsid w:val="00F75D56"/>
    <w:rPr>
      <w:rFonts w:ascii="Arial" w:eastAsia="Arial" w:hAnsi="Arial" w:cs="Arial"/>
      <w:b/>
      <w:bCs/>
      <w:sz w:val="19"/>
      <w:szCs w:val="19"/>
    </w:rPr>
  </w:style>
  <w:style w:type="character" w:customStyle="1" w:styleId="CharStyle10">
    <w:name w:val="Char Style 10"/>
    <w:basedOn w:val="Domylnaczcionkaakapitu"/>
    <w:link w:val="Style9"/>
    <w:rsid w:val="00F75D56"/>
  </w:style>
  <w:style w:type="paragraph" w:customStyle="1" w:styleId="Style20">
    <w:name w:val="Style 2"/>
    <w:basedOn w:val="Normalny"/>
    <w:link w:val="CharStyle3"/>
    <w:rsid w:val="00F75D56"/>
    <w:pPr>
      <w:widowControl w:val="0"/>
      <w:suppressAutoHyphens w:val="0"/>
      <w:spacing w:line="338" w:lineRule="auto"/>
    </w:pPr>
    <w:rPr>
      <w:rFonts w:ascii="Arial" w:eastAsia="Arial" w:hAnsi="Arial" w:cs="Arial"/>
      <w:sz w:val="19"/>
      <w:szCs w:val="19"/>
      <w:lang w:eastAsia="pl-PL"/>
    </w:rPr>
  </w:style>
  <w:style w:type="paragraph" w:customStyle="1" w:styleId="Style70">
    <w:name w:val="Style 7"/>
    <w:basedOn w:val="Normalny"/>
    <w:link w:val="CharStyle8"/>
    <w:rsid w:val="00F75D56"/>
    <w:pPr>
      <w:widowControl w:val="0"/>
      <w:suppressAutoHyphens w:val="0"/>
      <w:spacing w:line="338" w:lineRule="auto"/>
      <w:jc w:val="center"/>
      <w:outlineLvl w:val="0"/>
    </w:pPr>
    <w:rPr>
      <w:rFonts w:ascii="Arial" w:eastAsia="Arial" w:hAnsi="Arial" w:cs="Arial"/>
      <w:b/>
      <w:bCs/>
      <w:sz w:val="19"/>
      <w:szCs w:val="19"/>
      <w:lang w:eastAsia="pl-PL"/>
    </w:rPr>
  </w:style>
  <w:style w:type="paragraph" w:customStyle="1" w:styleId="Style9">
    <w:name w:val="Style 9"/>
    <w:basedOn w:val="Normalny"/>
    <w:link w:val="CharStyle10"/>
    <w:rsid w:val="00F75D56"/>
    <w:pPr>
      <w:widowControl w:val="0"/>
      <w:suppressAutoHyphens w:val="0"/>
    </w:pPr>
    <w:rPr>
      <w:rFonts w:ascii="Calibri" w:hAnsi="Calibri"/>
      <w:sz w:val="20"/>
      <w:szCs w:val="20"/>
      <w:lang w:eastAsia="pl-PL"/>
    </w:rPr>
  </w:style>
  <w:style w:type="character" w:customStyle="1" w:styleId="CharStyle22">
    <w:name w:val="Char Style 22"/>
    <w:basedOn w:val="Domylnaczcionkaakapitu"/>
    <w:link w:val="Style21"/>
    <w:rsid w:val="00F75D56"/>
    <w:rPr>
      <w:rFonts w:ascii="Arial" w:eastAsia="Arial" w:hAnsi="Arial" w:cs="Arial"/>
      <w:sz w:val="19"/>
      <w:szCs w:val="19"/>
    </w:rPr>
  </w:style>
  <w:style w:type="character" w:customStyle="1" w:styleId="CharStyle24">
    <w:name w:val="Char Style 24"/>
    <w:basedOn w:val="Domylnaczcionkaakapitu"/>
    <w:link w:val="Style23"/>
    <w:rsid w:val="00F75D56"/>
    <w:rPr>
      <w:rFonts w:ascii="Arial" w:eastAsia="Arial" w:hAnsi="Arial" w:cs="Arial"/>
      <w:sz w:val="19"/>
      <w:szCs w:val="19"/>
    </w:rPr>
  </w:style>
  <w:style w:type="paragraph" w:customStyle="1" w:styleId="Style21">
    <w:name w:val="Style 21"/>
    <w:basedOn w:val="Normalny"/>
    <w:link w:val="CharStyle22"/>
    <w:rsid w:val="00F75D56"/>
    <w:pPr>
      <w:widowControl w:val="0"/>
      <w:suppressAutoHyphens w:val="0"/>
    </w:pPr>
    <w:rPr>
      <w:rFonts w:ascii="Arial" w:eastAsia="Arial" w:hAnsi="Arial" w:cs="Arial"/>
      <w:sz w:val="19"/>
      <w:szCs w:val="19"/>
      <w:lang w:eastAsia="pl-PL"/>
    </w:rPr>
  </w:style>
  <w:style w:type="paragraph" w:customStyle="1" w:styleId="Style23">
    <w:name w:val="Style 23"/>
    <w:basedOn w:val="Normalny"/>
    <w:link w:val="CharStyle24"/>
    <w:rsid w:val="00F75D56"/>
    <w:pPr>
      <w:widowControl w:val="0"/>
      <w:suppressAutoHyphens w:val="0"/>
      <w:spacing w:line="338" w:lineRule="auto"/>
    </w:pPr>
    <w:rPr>
      <w:rFonts w:ascii="Arial" w:eastAsia="Arial" w:hAnsi="Arial" w:cs="Arial"/>
      <w:sz w:val="19"/>
      <w:szCs w:val="19"/>
      <w:lang w:eastAsia="pl-PL"/>
    </w:rPr>
  </w:style>
  <w:style w:type="character" w:customStyle="1" w:styleId="CharStyle28">
    <w:name w:val="Char Style 28"/>
    <w:basedOn w:val="Domylnaczcionkaakapitu"/>
    <w:link w:val="Style27"/>
    <w:rsid w:val="00A74B82"/>
    <w:rPr>
      <w:rFonts w:ascii="Arial" w:eastAsia="Arial" w:hAnsi="Arial" w:cs="Arial"/>
      <w:i/>
      <w:iCs/>
      <w:sz w:val="16"/>
      <w:szCs w:val="16"/>
    </w:rPr>
  </w:style>
  <w:style w:type="paragraph" w:customStyle="1" w:styleId="Style27">
    <w:name w:val="Style 27"/>
    <w:basedOn w:val="Normalny"/>
    <w:link w:val="CharStyle28"/>
    <w:rsid w:val="00A74B82"/>
    <w:pPr>
      <w:widowControl w:val="0"/>
      <w:suppressAutoHyphens w:val="0"/>
      <w:spacing w:after="260" w:line="288" w:lineRule="auto"/>
    </w:pPr>
    <w:rPr>
      <w:rFonts w:ascii="Arial" w:eastAsia="Arial" w:hAnsi="Arial" w:cs="Arial"/>
      <w:i/>
      <w:iCs/>
      <w:sz w:val="16"/>
      <w:szCs w:val="16"/>
      <w:lang w:eastAsia="pl-PL"/>
    </w:rPr>
  </w:style>
  <w:style w:type="character" w:customStyle="1" w:styleId="size">
    <w:name w:val="size"/>
    <w:basedOn w:val="Domylnaczcionkaakapitu"/>
    <w:rsid w:val="006A4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5DFBC-F1EF-4F08-802B-6CB835B59FB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E601728-D82B-452F-B0A1-FB5966B6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2114</Words>
  <Characters>15099</Characters>
  <Application>Microsoft Office Word</Application>
  <DocSecurity>0</DocSecurity>
  <Lines>125</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Kukla</dc:creator>
  <cp:lastModifiedBy>Karolina Malinowska</cp:lastModifiedBy>
  <cp:revision>2</cp:revision>
  <cp:lastPrinted>2026-04-14T05:33:00Z</cp:lastPrinted>
  <dcterms:created xsi:type="dcterms:W3CDTF">2026-04-14T05:35:00Z</dcterms:created>
  <dcterms:modified xsi:type="dcterms:W3CDTF">2026-04-14T05:35:00Z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ClsUserRVM">
    <vt:lpwstr>[]</vt:lpwstr>
  </property>
  <property fmtid="{D5CDD505-2E9C-101B-9397-08002B2CF9AE}" pid="3"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4" name="bjDocumentLabelXML-0">
    <vt:lpwstr>ames.com/2008/01/sie/internal/label"&gt;&lt;element uid="89790441-96e2-477c-afd4-1e96c2fd8935" value="" /&gt;&lt;/sisl&gt;</vt:lpwstr>
  </property>
  <property fmtid="{D5CDD505-2E9C-101B-9397-08002B2CF9AE}" pid="5" name="bjDocumentSecurityLabel">
    <vt:lpwstr>JAWNE</vt:lpwstr>
  </property>
  <property fmtid="{D5CDD505-2E9C-101B-9397-08002B2CF9AE}" pid="6" name="bjSaver">
    <vt:lpwstr>HkMe4z81Rakys7t2tTjk9Gr0HkRt+QoI</vt:lpwstr>
  </property>
  <property fmtid="{D5CDD505-2E9C-101B-9397-08002B2CF9AE}" pid="7" name="docIndexRef">
    <vt:lpwstr>87b92711-1f23-4f3d-a558-01312fb072a0</vt:lpwstr>
  </property>
</Properties>
</file>