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47EB" w:rsidRPr="00A004EF" w:rsidRDefault="00A147EB" w:rsidP="00A65288">
      <w:pPr>
        <w:tabs>
          <w:tab w:val="left" w:pos="0"/>
        </w:tabs>
        <w:jc w:val="right"/>
        <w:rPr>
          <w:rFonts w:ascii="Ubuntu Light" w:hAnsi="Ubuntu Light" w:cs="Arial"/>
          <w:b/>
          <w:sz w:val="18"/>
          <w:szCs w:val="18"/>
        </w:rPr>
      </w:pPr>
      <w:r w:rsidRPr="00A004EF">
        <w:rPr>
          <w:rFonts w:ascii="Ubuntu Light" w:hAnsi="Ubuntu Light" w:cs="Arial"/>
          <w:b/>
          <w:sz w:val="18"/>
          <w:szCs w:val="18"/>
        </w:rPr>
        <w:t>Załącznik Nr 1</w:t>
      </w:r>
      <w:r w:rsidR="007B1A09" w:rsidRPr="00A004EF">
        <w:rPr>
          <w:rFonts w:ascii="Ubuntu Light" w:hAnsi="Ubuntu Light" w:cs="Arial"/>
          <w:b/>
          <w:sz w:val="18"/>
          <w:szCs w:val="18"/>
        </w:rPr>
        <w:t xml:space="preserve"> do SWZ</w:t>
      </w:r>
    </w:p>
    <w:p w:rsidR="007D6ED7" w:rsidRPr="00A80AD3" w:rsidRDefault="007D6ED7" w:rsidP="00A004EF">
      <w:pPr>
        <w:jc w:val="center"/>
        <w:rPr>
          <w:rFonts w:ascii="Ubuntu Light" w:hAnsi="Ubuntu Light" w:cs="Arial"/>
          <w:sz w:val="18"/>
          <w:szCs w:val="18"/>
        </w:rPr>
      </w:pPr>
      <w:r w:rsidRPr="00A80AD3">
        <w:rPr>
          <w:rFonts w:ascii="Ubuntu Light" w:hAnsi="Ubuntu Light" w:cs="Arial"/>
          <w:b/>
          <w:sz w:val="18"/>
          <w:szCs w:val="18"/>
        </w:rPr>
        <w:t>FORMULARZ ASORTYMENTOWO - CENOWY</w:t>
      </w:r>
      <w:r w:rsidRPr="00A80AD3">
        <w:rPr>
          <w:rFonts w:ascii="Ubuntu Light" w:hAnsi="Ubuntu Light" w:cs="Arial"/>
          <w:sz w:val="18"/>
          <w:szCs w:val="18"/>
        </w:rPr>
        <w:t xml:space="preserve"> </w:t>
      </w:r>
    </w:p>
    <w:p w:rsidR="007D6ED7" w:rsidRPr="00A80AD3" w:rsidRDefault="007D6ED7" w:rsidP="00A004EF">
      <w:pPr>
        <w:jc w:val="center"/>
        <w:rPr>
          <w:rFonts w:ascii="Ubuntu Light" w:hAnsi="Ubuntu Light" w:cs="Arial"/>
          <w:sz w:val="18"/>
          <w:szCs w:val="18"/>
        </w:rPr>
      </w:pPr>
    </w:p>
    <w:p w:rsidR="007D6ED7" w:rsidRPr="00A80AD3" w:rsidRDefault="007D6ED7" w:rsidP="00A004EF">
      <w:pPr>
        <w:jc w:val="center"/>
        <w:rPr>
          <w:rFonts w:ascii="Ubuntu Light" w:hAnsi="Ubuntu Light" w:cs="Tunga"/>
          <w:b/>
          <w:sz w:val="18"/>
          <w:szCs w:val="18"/>
        </w:rPr>
      </w:pPr>
    </w:p>
    <w:p w:rsidR="007D6ED7" w:rsidRPr="002D34AC" w:rsidRDefault="00A65288" w:rsidP="00A004EF">
      <w:pPr>
        <w:rPr>
          <w:rFonts w:ascii="Ubuntu Light" w:hAnsi="Ubuntu Light"/>
          <w:b/>
          <w:bCs/>
          <w:sz w:val="20"/>
          <w:szCs w:val="20"/>
        </w:rPr>
      </w:pPr>
      <w:r w:rsidRPr="002D34AC">
        <w:rPr>
          <w:rFonts w:ascii="Ubuntu Light" w:hAnsi="Ubuntu Light"/>
          <w:b/>
          <w:bCs/>
          <w:sz w:val="20"/>
          <w:szCs w:val="20"/>
        </w:rPr>
        <w:t>Rękawice do procedur wysokiego ryzyka</w:t>
      </w:r>
    </w:p>
    <w:p w:rsidR="007D6ED7" w:rsidRPr="00A80AD3" w:rsidRDefault="007D6ED7" w:rsidP="00A004EF">
      <w:pPr>
        <w:tabs>
          <w:tab w:val="left" w:pos="0"/>
        </w:tabs>
        <w:jc w:val="both"/>
        <w:rPr>
          <w:rFonts w:ascii="Ubuntu Light" w:hAnsi="Ubuntu Light" w:cs="Estrangelo Edessa"/>
          <w:sz w:val="18"/>
          <w:szCs w:val="18"/>
        </w:rPr>
      </w:pPr>
    </w:p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1977"/>
        <w:gridCol w:w="1359"/>
        <w:gridCol w:w="979"/>
        <w:gridCol w:w="1019"/>
        <w:gridCol w:w="1220"/>
        <w:gridCol w:w="958"/>
        <w:gridCol w:w="973"/>
        <w:gridCol w:w="959"/>
        <w:gridCol w:w="959"/>
        <w:gridCol w:w="2377"/>
        <w:gridCol w:w="1599"/>
      </w:tblGrid>
      <w:tr w:rsidR="00A80AD3" w:rsidRPr="00A80AD3" w:rsidTr="00A80AD3">
        <w:trPr>
          <w:trHeight w:val="300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OPIS PRZEDMIOTU ZAMÓWIENIA – parametry wymagane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Zamawiana ilość sztuk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Cena jednostkowa netto za sztukę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Wartość Netto (kol.5.×6.)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Stawka VAT %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Nazwa handlowa, Producent, Wielkość opakowania, Nr katalogowy/REF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C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C00000"/>
                <w:sz w:val="18"/>
                <w:szCs w:val="18"/>
              </w:rPr>
              <w:t>KLASA WYROBU MEDYCZNEGO</w:t>
            </w:r>
          </w:p>
        </w:tc>
      </w:tr>
      <w:tr w:rsidR="00A80AD3" w:rsidRPr="00A80AD3" w:rsidTr="00A80AD3">
        <w:trPr>
          <w:trHeight w:val="91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Zam. Podstawowe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Opcja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Łącznie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b/>
                <w:bCs/>
                <w:color w:val="C00000"/>
                <w:sz w:val="18"/>
                <w:szCs w:val="18"/>
              </w:rPr>
            </w:pPr>
          </w:p>
        </w:tc>
      </w:tr>
      <w:tr w:rsidR="00A80AD3" w:rsidRPr="00A80AD3" w:rsidTr="00A80AD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12.</w:t>
            </w:r>
          </w:p>
        </w:tc>
      </w:tr>
      <w:tr w:rsidR="00A80AD3" w:rsidRPr="00A80AD3" w:rsidTr="00A80AD3">
        <w:trPr>
          <w:trHeight w:val="18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3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Rękawica diagnostyczna – medyczna, nitrylowa, niesterylna, bezpudrowa, zgodna z normą PN-EN 455:1-4, długość minimalna 30,5 cm (mierzona od palca środkowego do końca mankietu), AQL 1.5, średnia grubość: palce 0,15 mm, dłoń 0,12 mm, min. siły zerwania (przed / po starzeniu) – 11/9. Zgodne z normą EN ISO 374-1:2016 lub ASTM F739 tj. posiadająca odporność na przenikanie substancji chemicznych przy zastosowaniu cytostatyków dla obserwowanego braku przeniknięcia minimum 4 godz. odpowiednio dla Cyclophosphamide 20 mg//ml, Doxorubicin 2mg/ml, Cisplatin AQ 1mg/ml, Paclitaxel 6mg/ml, Dacarbazine 10mg/ml, 5-Fluorouracil 50mg/ml, Amethopterin Hydrate 100 mg/ml, Etoposide 20 mg/ml, Tio-Tepa 10mg/ml oraz minimalny brak przenikania dla Carmustine 3.3 mg/ml &gt; 3 godz., Formalin 10% &gt; 4 godz., Isopropanol 70% - 60 min., Glutaraldehyde 4% &gt; 4godz. Zgodne z EN ISO 374-5:2016 lub ASTM F1671 tj. posiadające odporność przed mikroorganizmami na penetrację przez krwiopochodne patogeny.  </w:t>
            </w: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>Klasyfikacja produktu jako wyrób medyczny i środek ochrony indywidualnej kategorii III</w:t>
            </w: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.</w:t>
            </w:r>
          </w:p>
        </w:tc>
      </w:tr>
      <w:tr w:rsidR="00A80AD3" w:rsidRPr="00A80AD3" w:rsidTr="00A80AD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both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rozmiar 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            150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    150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 xml:space="preserve">             300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</w:tr>
      <w:tr w:rsidR="00A80AD3" w:rsidRPr="00A80AD3" w:rsidTr="00A80AD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both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rozmiar 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         7 200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1 600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 xml:space="preserve">         8 800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</w:tr>
      <w:tr w:rsidR="00A80AD3" w:rsidRPr="00A80AD3" w:rsidTr="00A80AD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both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rozmiar 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       12 000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2 000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 xml:space="preserve">       14 000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</w:tr>
      <w:tr w:rsidR="00A80AD3" w:rsidRPr="00A80AD3" w:rsidTr="00A80AD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both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rozmiar XL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         2 000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 xml:space="preserve">        2 000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b/>
                <w:bCs/>
                <w:color w:val="000000"/>
                <w:sz w:val="18"/>
                <w:szCs w:val="18"/>
              </w:rPr>
              <w:t xml:space="preserve">         4 000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AD3" w:rsidRPr="00A80AD3" w:rsidRDefault="00A80AD3" w:rsidP="00A80AD3">
            <w:pPr>
              <w:jc w:val="center"/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0AD3" w:rsidRPr="00A80AD3" w:rsidRDefault="00A80AD3" w:rsidP="00A80AD3">
            <w:pPr>
              <w:rPr>
                <w:rFonts w:ascii="Ubuntu Light" w:hAnsi="Ubuntu Light" w:cs="Calibri"/>
                <w:color w:val="000000"/>
                <w:sz w:val="18"/>
                <w:szCs w:val="18"/>
              </w:rPr>
            </w:pPr>
            <w:r w:rsidRPr="00A80AD3">
              <w:rPr>
                <w:rFonts w:ascii="Ubuntu Light" w:hAnsi="Ubuntu Light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263EEB" w:rsidRPr="00A80AD3" w:rsidRDefault="00263EEB" w:rsidP="00A004EF">
      <w:pPr>
        <w:tabs>
          <w:tab w:val="left" w:pos="0"/>
        </w:tabs>
        <w:jc w:val="both"/>
        <w:rPr>
          <w:rFonts w:ascii="Ubuntu Light" w:hAnsi="Ubuntu Light"/>
          <w:color w:val="FF0000"/>
          <w:sz w:val="18"/>
          <w:szCs w:val="18"/>
          <w:lang w:eastAsia="en-US"/>
        </w:rPr>
      </w:pPr>
    </w:p>
    <w:p w:rsidR="00263EEB" w:rsidRPr="00A80AD3" w:rsidRDefault="00263EEB" w:rsidP="00A004EF">
      <w:pPr>
        <w:rPr>
          <w:rFonts w:ascii="Ubuntu Light" w:hAnsi="Ubuntu Light"/>
          <w:color w:val="FF0000"/>
          <w:sz w:val="18"/>
          <w:szCs w:val="18"/>
          <w:lang w:eastAsia="en-US"/>
        </w:rPr>
      </w:pPr>
      <w:r w:rsidRPr="00A80AD3">
        <w:rPr>
          <w:rFonts w:ascii="Ubuntu Light" w:hAnsi="Ubuntu Light"/>
          <w:color w:val="FF0000"/>
          <w:sz w:val="18"/>
          <w:szCs w:val="18"/>
          <w:lang w:eastAsia="en-US"/>
        </w:rPr>
        <w:t>Zamawiający wymaga aby Wykonawca przedstawił</w:t>
      </w:r>
      <w:r w:rsidR="002D3614" w:rsidRPr="00A80AD3">
        <w:rPr>
          <w:rFonts w:ascii="Ubuntu Light" w:hAnsi="Ubuntu Light"/>
          <w:color w:val="FF0000"/>
          <w:sz w:val="18"/>
          <w:szCs w:val="18"/>
          <w:lang w:eastAsia="en-US"/>
        </w:rPr>
        <w:t xml:space="preserve"> w </w:t>
      </w:r>
      <w:r w:rsidRPr="00A80AD3">
        <w:rPr>
          <w:rFonts w:ascii="Ubuntu Light" w:hAnsi="Ubuntu Light"/>
          <w:color w:val="FF0000"/>
          <w:sz w:val="18"/>
          <w:szCs w:val="18"/>
          <w:lang w:eastAsia="en-US"/>
        </w:rPr>
        <w:t>formularzu asortymentowo-cenowym wszystkie numery katalogowe zaoferowanych wyrobów medycznych.</w:t>
      </w:r>
    </w:p>
    <w:p w:rsidR="00263EEB" w:rsidRPr="00A80AD3" w:rsidRDefault="00263EEB" w:rsidP="00A004EF">
      <w:pPr>
        <w:tabs>
          <w:tab w:val="left" w:pos="0"/>
        </w:tabs>
        <w:jc w:val="both"/>
        <w:rPr>
          <w:rFonts w:ascii="Ubuntu Light" w:hAnsi="Ubuntu Light" w:cs="Arial"/>
          <w:b/>
          <w:sz w:val="18"/>
          <w:szCs w:val="18"/>
        </w:rPr>
      </w:pPr>
      <w:r w:rsidRPr="00A80AD3">
        <w:rPr>
          <w:rFonts w:ascii="Ubuntu Light" w:hAnsi="Ubuntu Light"/>
          <w:color w:val="FF0000"/>
          <w:sz w:val="18"/>
          <w:szCs w:val="18"/>
          <w:lang w:eastAsia="en-US"/>
        </w:rPr>
        <w:t>Brak podania numerów katalogowych (REF/kod produktu, klasy wyrobu medycznego) będzie skutkowało odrzuceniem oferty.</w:t>
      </w:r>
      <w:r w:rsidRPr="00A80AD3">
        <w:rPr>
          <w:rFonts w:ascii="Ubuntu Light" w:hAnsi="Ubuntu Light" w:cs="Arial"/>
          <w:sz w:val="18"/>
          <w:szCs w:val="18"/>
        </w:rPr>
        <w:tab/>
      </w:r>
      <w:r w:rsidRPr="00A80AD3">
        <w:rPr>
          <w:rFonts w:ascii="Ubuntu Light" w:hAnsi="Ubuntu Light" w:cs="Arial"/>
          <w:sz w:val="18"/>
          <w:szCs w:val="18"/>
        </w:rPr>
        <w:tab/>
      </w:r>
    </w:p>
    <w:p w:rsidR="0041161B" w:rsidRPr="00A80AD3" w:rsidRDefault="0041161B" w:rsidP="00A004EF">
      <w:pPr>
        <w:tabs>
          <w:tab w:val="left" w:pos="0"/>
        </w:tabs>
        <w:jc w:val="both"/>
        <w:rPr>
          <w:rFonts w:ascii="Ubuntu Light" w:hAnsi="Ubuntu Light" w:cs="Arial"/>
          <w:b/>
          <w:sz w:val="20"/>
          <w:szCs w:val="20"/>
        </w:rPr>
      </w:pPr>
    </w:p>
    <w:p w:rsidR="00D370F1" w:rsidRPr="00A004EF" w:rsidRDefault="00D370F1" w:rsidP="00A004EF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  <w:sectPr w:rsidR="00D370F1" w:rsidRPr="00A004EF" w:rsidSect="00316FBC">
          <w:headerReference w:type="default" r:id="rId8"/>
          <w:footerReference w:type="even" r:id="rId9"/>
          <w:footerReference w:type="default" r:id="rId10"/>
          <w:pgSz w:w="16838" w:h="11906" w:orient="landscape" w:code="9"/>
          <w:pgMar w:top="1134" w:right="992" w:bottom="1134" w:left="1134" w:header="709" w:footer="709" w:gutter="0"/>
          <w:cols w:space="708"/>
          <w:docGrid w:linePitch="360"/>
        </w:sectPr>
      </w:pPr>
    </w:p>
    <w:p w:rsidR="00842D35" w:rsidRPr="00A004EF" w:rsidRDefault="002D3614" w:rsidP="00691787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lastRenderedPageBreak/>
        <w:t xml:space="preserve"> </w:t>
      </w:r>
      <w:r w:rsidR="00BA09F9" w:rsidRPr="00A004EF">
        <w:rPr>
          <w:rFonts w:ascii="Ubuntu Light" w:hAnsi="Ubuntu Light" w:cs="Arial"/>
          <w:b/>
          <w:sz w:val="20"/>
          <w:szCs w:val="20"/>
        </w:rPr>
        <w:t>Z</w:t>
      </w:r>
      <w:r w:rsidR="001101C4" w:rsidRPr="00A004EF">
        <w:rPr>
          <w:rFonts w:ascii="Ubuntu Light" w:hAnsi="Ubuntu Light" w:cs="Arial"/>
          <w:b/>
          <w:sz w:val="20"/>
          <w:szCs w:val="20"/>
        </w:rPr>
        <w:t xml:space="preserve">ałącznik nr </w:t>
      </w:r>
      <w:r w:rsidR="006A2243">
        <w:rPr>
          <w:rFonts w:ascii="Ubuntu Light" w:hAnsi="Ubuntu Light" w:cs="Arial"/>
          <w:b/>
          <w:sz w:val="20"/>
          <w:szCs w:val="20"/>
        </w:rPr>
        <w:t>2</w:t>
      </w:r>
      <w:r w:rsidR="00F064B2" w:rsidRPr="00A004EF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EC1553" w:rsidRPr="00A004EF" w:rsidRDefault="00EC1553" w:rsidP="00A004EF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5F33E5" w:rsidRPr="00A004EF" w:rsidRDefault="005F33E5" w:rsidP="00A004EF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E312FF" w:rsidRPr="00A004EF" w:rsidRDefault="00E312FF" w:rsidP="00A004EF">
      <w:pPr>
        <w:rPr>
          <w:rFonts w:ascii="Ubuntu Light" w:hAnsi="Ubuntu Light" w:cs="Arial"/>
          <w:sz w:val="20"/>
          <w:szCs w:val="20"/>
        </w:rPr>
      </w:pPr>
    </w:p>
    <w:p w:rsidR="001101C4" w:rsidRPr="00A004EF" w:rsidRDefault="001101C4" w:rsidP="00A004EF">
      <w:pPr>
        <w:jc w:val="center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OFERTA</w:t>
      </w:r>
    </w:p>
    <w:p w:rsidR="001101C4" w:rsidRPr="00A004EF" w:rsidRDefault="001101C4" w:rsidP="00A004EF">
      <w:pPr>
        <w:jc w:val="center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 xml:space="preserve">DLA SAMODZIELNEGO PUBLICZNGO SZPITALA KLINICZNEGO </w:t>
      </w:r>
    </w:p>
    <w:p w:rsidR="001101C4" w:rsidRPr="00A004EF" w:rsidRDefault="001101C4" w:rsidP="00A004EF">
      <w:pPr>
        <w:jc w:val="center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 xml:space="preserve">IM. ANDRZEJA MIELĘCKIEGO ŚLĄSKIEGO UNIWERSYTETU MEDYCZNEGO </w:t>
      </w:r>
    </w:p>
    <w:p w:rsidR="001101C4" w:rsidRPr="00A004EF" w:rsidRDefault="001101C4" w:rsidP="00A004EF">
      <w:pPr>
        <w:jc w:val="center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W KATOWICACH</w:t>
      </w:r>
    </w:p>
    <w:p w:rsidR="001101C4" w:rsidRPr="00A004EF" w:rsidRDefault="001101C4" w:rsidP="00A004EF">
      <w:pPr>
        <w:jc w:val="center"/>
        <w:rPr>
          <w:rFonts w:ascii="Ubuntu Light" w:hAnsi="Ubuntu Light" w:cs="Arial"/>
          <w:sz w:val="20"/>
          <w:szCs w:val="20"/>
        </w:rPr>
      </w:pPr>
    </w:p>
    <w:p w:rsidR="00774229" w:rsidRPr="00E318AF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360" w:lineRule="auto"/>
        <w:rPr>
          <w:rFonts w:ascii="Ubuntu Light" w:hAnsi="Ubuntu Light" w:cs="Arial"/>
          <w:sz w:val="20"/>
          <w:szCs w:val="20"/>
        </w:rPr>
      </w:pPr>
    </w:p>
    <w:p w:rsidR="00774229" w:rsidRPr="00E318AF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E318AF">
        <w:rPr>
          <w:rFonts w:ascii="Ubuntu Light" w:hAnsi="Ubuntu Light" w:cs="Arial"/>
          <w:sz w:val="20"/>
          <w:szCs w:val="20"/>
        </w:rPr>
        <w:t>Nazwa wykonawcy …………………………………………................................…………………………………</w:t>
      </w:r>
      <w:r w:rsidR="00610040">
        <w:rPr>
          <w:rFonts w:ascii="Ubuntu Light" w:hAnsi="Ubuntu Light" w:cs="Arial"/>
          <w:sz w:val="20"/>
          <w:szCs w:val="20"/>
        </w:rPr>
        <w:t>..</w:t>
      </w:r>
    </w:p>
    <w:p w:rsidR="00774229" w:rsidRPr="00E318AF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E318AF">
        <w:rPr>
          <w:rFonts w:ascii="Ubuntu Light" w:hAnsi="Ubuntu Light" w:cs="Arial"/>
          <w:sz w:val="20"/>
          <w:szCs w:val="20"/>
        </w:rPr>
        <w:t>Siedziba ……………………………………………………………....................................………………………….</w:t>
      </w:r>
    </w:p>
    <w:p w:rsidR="00774229" w:rsidRPr="00E318AF" w:rsidRDefault="00610040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  <w:lang w:val="de-DE"/>
        </w:rPr>
      </w:pPr>
      <w:r>
        <w:rPr>
          <w:rFonts w:ascii="Ubuntu Light" w:hAnsi="Ubuntu Light" w:cs="Arial"/>
          <w:sz w:val="20"/>
          <w:szCs w:val="20"/>
          <w:lang w:val="de-DE"/>
        </w:rPr>
        <w:t>NIP ………………………………..............</w:t>
      </w:r>
      <w:r>
        <w:rPr>
          <w:rFonts w:ascii="Ubuntu Light" w:hAnsi="Ubuntu Light" w:cs="Arial"/>
          <w:sz w:val="20"/>
          <w:szCs w:val="20"/>
          <w:lang w:val="de-DE"/>
        </w:rPr>
        <w:tab/>
        <w:t>REGON</w:t>
      </w:r>
      <w:r w:rsidR="00774229" w:rsidRPr="00E318AF">
        <w:rPr>
          <w:rFonts w:ascii="Ubuntu Light" w:hAnsi="Ubuntu Light" w:cs="Arial"/>
          <w:sz w:val="20"/>
          <w:szCs w:val="20"/>
          <w:lang w:val="de-DE"/>
        </w:rPr>
        <w:t xml:space="preserve"> …………………………......................……………</w:t>
      </w:r>
      <w:r>
        <w:rPr>
          <w:rFonts w:ascii="Ubuntu Light" w:hAnsi="Ubuntu Light" w:cs="Arial"/>
          <w:sz w:val="20"/>
          <w:szCs w:val="20"/>
          <w:lang w:val="de-DE"/>
        </w:rPr>
        <w:t>………….</w:t>
      </w:r>
    </w:p>
    <w:p w:rsidR="00774229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  <w:lang w:val="de-DE"/>
        </w:rPr>
      </w:pPr>
      <w:r w:rsidRPr="00E318AF">
        <w:rPr>
          <w:rFonts w:ascii="Ubuntu Light" w:hAnsi="Ubuntu Light" w:cs="Arial"/>
          <w:sz w:val="20"/>
          <w:szCs w:val="20"/>
          <w:lang w:val="de-DE"/>
        </w:rPr>
        <w:t xml:space="preserve">Tel. ………………………………..............… </w:t>
      </w:r>
    </w:p>
    <w:p w:rsidR="00774229" w:rsidRPr="001A3E10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  <w:lang w:val="de-DE"/>
        </w:rPr>
      </w:pPr>
      <w:r w:rsidRPr="001A3E10">
        <w:rPr>
          <w:rFonts w:ascii="Ubuntu Light" w:hAnsi="Ubuntu Light" w:cs="Arial"/>
          <w:sz w:val="20"/>
          <w:szCs w:val="20"/>
          <w:lang w:val="de-DE"/>
        </w:rPr>
        <w:t>Osoba odpowiedzialna  za realizację przedmiotu umowy  ………………………………………</w:t>
      </w:r>
      <w:r w:rsidR="00610040">
        <w:rPr>
          <w:rFonts w:ascii="Ubuntu Light" w:hAnsi="Ubuntu Light" w:cs="Arial"/>
          <w:sz w:val="20"/>
          <w:szCs w:val="20"/>
          <w:lang w:val="de-DE"/>
        </w:rPr>
        <w:t>……………...</w:t>
      </w:r>
    </w:p>
    <w:p w:rsidR="00774229" w:rsidRPr="00E318AF" w:rsidRDefault="00610040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  <w:lang w:val="de-DE"/>
        </w:rPr>
      </w:pPr>
      <w:r>
        <w:rPr>
          <w:rFonts w:ascii="Ubuntu Light" w:hAnsi="Ubuntu Light" w:cs="Arial"/>
          <w:sz w:val="20"/>
          <w:szCs w:val="20"/>
          <w:lang w:val="de-DE"/>
        </w:rPr>
        <w:t>t</w:t>
      </w:r>
      <w:r w:rsidR="00774229" w:rsidRPr="001A3E10">
        <w:rPr>
          <w:rFonts w:ascii="Ubuntu Light" w:hAnsi="Ubuntu Light" w:cs="Arial"/>
          <w:sz w:val="20"/>
          <w:szCs w:val="20"/>
          <w:lang w:val="de-DE"/>
        </w:rPr>
        <w:t>el</w:t>
      </w:r>
      <w:r>
        <w:rPr>
          <w:rFonts w:ascii="Ubuntu Light" w:hAnsi="Ubuntu Light" w:cs="Arial"/>
          <w:sz w:val="20"/>
          <w:szCs w:val="20"/>
          <w:lang w:val="de-DE"/>
        </w:rPr>
        <w:t>.</w:t>
      </w:r>
      <w:r w:rsidR="00774229" w:rsidRPr="001A3E10">
        <w:rPr>
          <w:rFonts w:ascii="Ubuntu Light" w:hAnsi="Ubuntu Light" w:cs="Arial"/>
          <w:sz w:val="20"/>
          <w:szCs w:val="20"/>
          <w:lang w:val="de-DE"/>
        </w:rPr>
        <w:t xml:space="preserve"> …………………   e-mail ………………………………………………………………………</w:t>
      </w:r>
      <w:r>
        <w:rPr>
          <w:rFonts w:ascii="Ubuntu Light" w:hAnsi="Ubuntu Light" w:cs="Arial"/>
          <w:sz w:val="20"/>
          <w:szCs w:val="20"/>
          <w:lang w:val="de-DE"/>
        </w:rPr>
        <w:t>………………...</w:t>
      </w:r>
    </w:p>
    <w:p w:rsidR="00774229" w:rsidRPr="00E318AF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E318AF">
        <w:rPr>
          <w:rFonts w:ascii="Ubuntu Light" w:hAnsi="Ubuntu Light" w:cs="Arial"/>
          <w:sz w:val="20"/>
          <w:szCs w:val="20"/>
        </w:rPr>
        <w:t>Osoba upoważniona do kontaktu z zamawiającym ……………………………………………</w:t>
      </w:r>
      <w:r w:rsidR="00610040">
        <w:rPr>
          <w:rFonts w:ascii="Ubuntu Light" w:hAnsi="Ubuntu Light" w:cs="Arial"/>
          <w:sz w:val="20"/>
          <w:szCs w:val="20"/>
        </w:rPr>
        <w:t>………………...</w:t>
      </w:r>
    </w:p>
    <w:p w:rsidR="00774229" w:rsidRPr="00610040" w:rsidRDefault="00774229" w:rsidP="007742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E318AF">
        <w:rPr>
          <w:rFonts w:ascii="Ubuntu Light" w:hAnsi="Ubuntu Light" w:cs="Arial"/>
          <w:sz w:val="20"/>
          <w:szCs w:val="20"/>
        </w:rPr>
        <w:t xml:space="preserve">Tel …………………   e-mail </w:t>
      </w:r>
      <w:r w:rsidRPr="00E318AF">
        <w:rPr>
          <w:rFonts w:ascii="Ubuntu Light" w:hAnsi="Ubuntu Light" w:cs="Arial"/>
          <w:b/>
          <w:sz w:val="20"/>
          <w:szCs w:val="20"/>
        </w:rPr>
        <w:t>……………………………………………………………………………</w:t>
      </w:r>
      <w:r w:rsidR="00610040">
        <w:rPr>
          <w:rFonts w:ascii="Ubuntu Light" w:hAnsi="Ubuntu Light" w:cs="Arial"/>
          <w:b/>
          <w:sz w:val="20"/>
          <w:szCs w:val="20"/>
        </w:rPr>
        <w:t>……………</w:t>
      </w:r>
    </w:p>
    <w:p w:rsidR="004606A4" w:rsidRPr="00A004EF" w:rsidRDefault="004606A4" w:rsidP="00A004EF">
      <w:pPr>
        <w:tabs>
          <w:tab w:val="left" w:pos="0"/>
        </w:tabs>
        <w:jc w:val="both"/>
        <w:rPr>
          <w:rFonts w:ascii="Ubuntu Light" w:hAnsi="Ubuntu Light" w:cs="Arial"/>
          <w:b/>
          <w:i/>
          <w:sz w:val="18"/>
          <w:szCs w:val="18"/>
        </w:rPr>
      </w:pPr>
    </w:p>
    <w:p w:rsidR="0010312C" w:rsidRPr="00A004EF" w:rsidRDefault="0010312C" w:rsidP="00A004EF">
      <w:pPr>
        <w:tabs>
          <w:tab w:val="left" w:pos="0"/>
        </w:tabs>
        <w:jc w:val="both"/>
        <w:rPr>
          <w:rFonts w:ascii="Ubuntu Light" w:hAnsi="Ubuntu Light" w:cs="Arial"/>
          <w:b/>
          <w:i/>
          <w:sz w:val="18"/>
          <w:szCs w:val="18"/>
        </w:rPr>
      </w:pPr>
      <w:r w:rsidRPr="00A004EF">
        <w:rPr>
          <w:rFonts w:ascii="Ubuntu Light" w:hAnsi="Ubuntu Light" w:cs="Arial"/>
          <w:b/>
          <w:i/>
          <w:sz w:val="18"/>
          <w:szCs w:val="18"/>
        </w:rPr>
        <w:t>Zamawiający wymaga wypełnienia wszystkich pól / podania wszystkich danych wymaganych</w:t>
      </w:r>
      <w:r w:rsidR="002D3614">
        <w:rPr>
          <w:rFonts w:ascii="Ubuntu Light" w:hAnsi="Ubuntu Light" w:cs="Arial"/>
          <w:b/>
          <w:i/>
          <w:sz w:val="18"/>
          <w:szCs w:val="18"/>
        </w:rPr>
        <w:t xml:space="preserve"> w </w:t>
      </w:r>
      <w:r w:rsidRPr="00A004EF">
        <w:rPr>
          <w:rFonts w:ascii="Ubuntu Light" w:hAnsi="Ubuntu Light" w:cs="Arial"/>
          <w:b/>
          <w:i/>
          <w:sz w:val="18"/>
          <w:szCs w:val="18"/>
        </w:rPr>
        <w:t>ramce powyżej</w:t>
      </w:r>
    </w:p>
    <w:p w:rsidR="007023A5" w:rsidRPr="00A004EF" w:rsidRDefault="007023A5" w:rsidP="00A004EF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6C5C4F" w:rsidRPr="00A004EF" w:rsidRDefault="001101C4" w:rsidP="00A004EF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W nawiązaniu do ogłoszenia</w:t>
      </w:r>
      <w:r w:rsidR="002D3614">
        <w:rPr>
          <w:rFonts w:ascii="Ubuntu Light" w:hAnsi="Ubuntu Light" w:cs="Arial"/>
          <w:sz w:val="20"/>
          <w:szCs w:val="20"/>
        </w:rPr>
        <w:t xml:space="preserve"> o </w:t>
      </w:r>
      <w:r w:rsidRPr="00A004EF">
        <w:rPr>
          <w:rFonts w:ascii="Ubuntu Light" w:hAnsi="Ubuntu Light" w:cs="Arial"/>
          <w:sz w:val="20"/>
          <w:szCs w:val="20"/>
        </w:rPr>
        <w:t>przetargu nieograniczonym</w:t>
      </w:r>
      <w:r w:rsidR="00891E0B" w:rsidRPr="00A004EF">
        <w:rPr>
          <w:rFonts w:ascii="Ubuntu Light" w:hAnsi="Ubuntu Light" w:cs="Arial"/>
          <w:sz w:val="20"/>
          <w:szCs w:val="20"/>
        </w:rPr>
        <w:t xml:space="preserve"> </w:t>
      </w:r>
      <w:r w:rsidRPr="00A004EF">
        <w:rPr>
          <w:rFonts w:ascii="Ubuntu Light" w:hAnsi="Ubuntu Light" w:cs="Arial"/>
          <w:sz w:val="20"/>
          <w:szCs w:val="20"/>
        </w:rPr>
        <w:t xml:space="preserve">oferuję wykonanie </w:t>
      </w:r>
      <w:r w:rsidR="00CD5BFA" w:rsidRPr="00EB261F">
        <w:rPr>
          <w:rFonts w:ascii="Ubuntu Light" w:hAnsi="Ubuntu Light" w:cs="Arial"/>
          <w:sz w:val="20"/>
          <w:szCs w:val="20"/>
        </w:rPr>
        <w:t xml:space="preserve">dostawy </w:t>
      </w:r>
      <w:r w:rsidR="00610040">
        <w:rPr>
          <w:rFonts w:ascii="Ubuntu Light" w:hAnsi="Ubuntu Light" w:cs="Arial"/>
          <w:sz w:val="20"/>
          <w:szCs w:val="20"/>
        </w:rPr>
        <w:t xml:space="preserve">rękawic </w:t>
      </w:r>
      <w:r w:rsidR="006A2243">
        <w:rPr>
          <w:rFonts w:ascii="Ubuntu Light" w:hAnsi="Ubuntu Light" w:cs="Arial"/>
          <w:sz w:val="20"/>
          <w:szCs w:val="20"/>
        </w:rPr>
        <w:t>wysokiego ryzyka</w:t>
      </w:r>
      <w:r w:rsidR="0006150D" w:rsidRPr="00A004EF"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sz w:val="20"/>
          <w:szCs w:val="20"/>
        </w:rPr>
        <w:t>na warunka</w:t>
      </w:r>
      <w:r w:rsidR="00D24D60" w:rsidRPr="00A004EF">
        <w:rPr>
          <w:rFonts w:ascii="Ubuntu Light" w:hAnsi="Ubuntu Light" w:cs="Arial"/>
          <w:sz w:val="20"/>
          <w:szCs w:val="20"/>
        </w:rPr>
        <w:t>ch określonych</w:t>
      </w:r>
      <w:r w:rsidR="002D3614">
        <w:rPr>
          <w:rFonts w:ascii="Ubuntu Light" w:hAnsi="Ubuntu Light" w:cs="Arial"/>
          <w:sz w:val="20"/>
          <w:szCs w:val="20"/>
        </w:rPr>
        <w:t xml:space="preserve"> w </w:t>
      </w:r>
      <w:r w:rsidR="00D24D60" w:rsidRPr="00A004EF">
        <w:rPr>
          <w:rFonts w:ascii="Ubuntu Light" w:hAnsi="Ubuntu Light" w:cs="Arial"/>
          <w:sz w:val="20"/>
          <w:szCs w:val="20"/>
        </w:rPr>
        <w:t xml:space="preserve">specyfikacji </w:t>
      </w:r>
      <w:r w:rsidRPr="00A004EF">
        <w:rPr>
          <w:rFonts w:ascii="Ubuntu Light" w:hAnsi="Ubuntu Light" w:cs="Arial"/>
          <w:sz w:val="20"/>
          <w:szCs w:val="20"/>
        </w:rPr>
        <w:t xml:space="preserve">warunków zamówienia </w:t>
      </w:r>
      <w:r w:rsidR="004606A4" w:rsidRPr="00A004EF">
        <w:rPr>
          <w:rFonts w:ascii="Ubuntu Light" w:hAnsi="Ubuntu Light" w:cs="Arial"/>
          <w:sz w:val="20"/>
          <w:szCs w:val="20"/>
        </w:rPr>
        <w:t>za cenę</w:t>
      </w:r>
    </w:p>
    <w:p w:rsidR="001E42A6" w:rsidRPr="00A004EF" w:rsidRDefault="001E42A6" w:rsidP="00A004EF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6A2243" w:rsidRPr="004265A3" w:rsidRDefault="006A2243" w:rsidP="006A2243">
      <w:pPr>
        <w:pStyle w:val="Nagwek2"/>
        <w:shd w:val="clear" w:color="auto" w:fill="EEECE1"/>
        <w:rPr>
          <w:rFonts w:ascii="Ubuntu Light" w:hAnsi="Ubuntu Light"/>
          <w:sz w:val="20"/>
          <w:szCs w:val="20"/>
          <w:lang w:val="pl-PL"/>
        </w:rPr>
      </w:pPr>
      <w:r w:rsidRPr="004265A3">
        <w:rPr>
          <w:rFonts w:ascii="Ubuntu Light" w:hAnsi="Ubuntu Light"/>
          <w:sz w:val="20"/>
          <w:szCs w:val="20"/>
          <w:lang w:val="pl-PL"/>
        </w:rPr>
        <w:t>netto ..................</w:t>
      </w:r>
      <w:r>
        <w:rPr>
          <w:rFonts w:ascii="Ubuntu Light" w:hAnsi="Ubuntu Light"/>
          <w:sz w:val="20"/>
          <w:szCs w:val="20"/>
          <w:lang w:val="pl-PL"/>
        </w:rPr>
        <w:t xml:space="preserve"> </w:t>
      </w:r>
      <w:r w:rsidRPr="004265A3">
        <w:rPr>
          <w:rFonts w:ascii="Ubuntu Light" w:hAnsi="Ubuntu Light"/>
          <w:sz w:val="20"/>
          <w:szCs w:val="20"/>
          <w:lang w:val="pl-PL"/>
        </w:rPr>
        <w:t xml:space="preserve">zł </w:t>
      </w:r>
    </w:p>
    <w:p w:rsidR="006A2243" w:rsidRPr="004265A3" w:rsidRDefault="006A2243" w:rsidP="006A2243">
      <w:pPr>
        <w:pStyle w:val="Nagwek2"/>
        <w:shd w:val="clear" w:color="auto" w:fill="EEECE1"/>
        <w:rPr>
          <w:rFonts w:ascii="Ubuntu Light" w:hAnsi="Ubuntu Light"/>
          <w:sz w:val="20"/>
          <w:szCs w:val="20"/>
          <w:lang w:val="pl-PL"/>
        </w:rPr>
      </w:pPr>
      <w:r w:rsidRPr="004265A3">
        <w:rPr>
          <w:rFonts w:ascii="Ubuntu Light" w:hAnsi="Ubuntu Light"/>
          <w:sz w:val="20"/>
          <w:szCs w:val="20"/>
          <w:lang w:val="pl-PL"/>
        </w:rPr>
        <w:t>podatek VAT .......</w:t>
      </w:r>
      <w:r>
        <w:rPr>
          <w:rFonts w:ascii="Ubuntu Light" w:hAnsi="Ubuntu Light"/>
          <w:sz w:val="20"/>
          <w:szCs w:val="20"/>
          <w:lang w:val="pl-PL"/>
        </w:rPr>
        <w:t xml:space="preserve"> </w:t>
      </w:r>
      <w:r w:rsidRPr="004265A3">
        <w:rPr>
          <w:rFonts w:ascii="Ubuntu Light" w:hAnsi="Ubuntu Light"/>
          <w:sz w:val="20"/>
          <w:szCs w:val="20"/>
          <w:lang w:val="pl-PL"/>
        </w:rPr>
        <w:t>%</w:t>
      </w:r>
      <w:r>
        <w:rPr>
          <w:rFonts w:ascii="Ubuntu Light" w:hAnsi="Ubuntu Light"/>
          <w:sz w:val="20"/>
          <w:szCs w:val="20"/>
          <w:lang w:val="pl-PL"/>
        </w:rPr>
        <w:t>, tj. ………. zł</w:t>
      </w:r>
    </w:p>
    <w:p w:rsidR="006A2243" w:rsidRPr="004265A3" w:rsidRDefault="006A2243" w:rsidP="006A2243">
      <w:pPr>
        <w:pStyle w:val="Nagwek2"/>
        <w:shd w:val="clear" w:color="auto" w:fill="EEECE1"/>
        <w:rPr>
          <w:rFonts w:ascii="Ubuntu Light" w:hAnsi="Ubuntu Light"/>
          <w:sz w:val="20"/>
          <w:szCs w:val="20"/>
          <w:lang w:val="pl-PL"/>
        </w:rPr>
      </w:pPr>
      <w:r w:rsidRPr="004265A3">
        <w:rPr>
          <w:rFonts w:ascii="Ubuntu Light" w:hAnsi="Ubuntu Light"/>
          <w:sz w:val="20"/>
          <w:szCs w:val="20"/>
          <w:lang w:val="pl-PL"/>
        </w:rPr>
        <w:t>brutto: .................</w:t>
      </w:r>
      <w:r>
        <w:rPr>
          <w:rFonts w:ascii="Ubuntu Light" w:hAnsi="Ubuntu Light"/>
          <w:sz w:val="20"/>
          <w:szCs w:val="20"/>
          <w:lang w:val="pl-PL"/>
        </w:rPr>
        <w:t xml:space="preserve"> </w:t>
      </w:r>
      <w:r w:rsidRPr="004265A3">
        <w:rPr>
          <w:rFonts w:ascii="Ubuntu Light" w:hAnsi="Ubuntu Light"/>
          <w:sz w:val="20"/>
          <w:szCs w:val="20"/>
          <w:lang w:val="pl-PL"/>
        </w:rPr>
        <w:t>zł</w:t>
      </w:r>
    </w:p>
    <w:p w:rsidR="006A2243" w:rsidRPr="004265A3" w:rsidRDefault="006A2243" w:rsidP="006A2243">
      <w:pPr>
        <w:pStyle w:val="Nagwek2"/>
        <w:shd w:val="clear" w:color="auto" w:fill="EEECE1"/>
        <w:rPr>
          <w:rFonts w:ascii="Ubuntu Light" w:hAnsi="Ubuntu Light"/>
          <w:sz w:val="20"/>
          <w:szCs w:val="20"/>
          <w:lang w:val="pl-PL"/>
        </w:rPr>
      </w:pPr>
      <w:r w:rsidRPr="004265A3">
        <w:rPr>
          <w:rFonts w:ascii="Ubuntu Light" w:hAnsi="Ubuntu Light"/>
          <w:sz w:val="20"/>
          <w:szCs w:val="20"/>
          <w:lang w:val="pl-PL"/>
        </w:rPr>
        <w:t>(słownie: ...............................</w:t>
      </w:r>
      <w:r>
        <w:rPr>
          <w:rFonts w:ascii="Ubuntu Light" w:hAnsi="Ubuntu Light"/>
          <w:sz w:val="20"/>
          <w:szCs w:val="20"/>
          <w:lang w:val="pl-PL"/>
        </w:rPr>
        <w:t xml:space="preserve"> </w:t>
      </w:r>
      <w:r w:rsidRPr="004265A3">
        <w:rPr>
          <w:rFonts w:ascii="Ubuntu Light" w:hAnsi="Ubuntu Light"/>
          <w:sz w:val="20"/>
          <w:szCs w:val="20"/>
          <w:lang w:val="pl-PL"/>
        </w:rPr>
        <w:t>)</w:t>
      </w:r>
    </w:p>
    <w:p w:rsidR="002A49CE" w:rsidRPr="00A004EF" w:rsidRDefault="002A49CE" w:rsidP="00A004EF">
      <w:pPr>
        <w:pStyle w:val="Nagwek2"/>
        <w:rPr>
          <w:rFonts w:ascii="Ubuntu Light" w:hAnsi="Ubuntu Light" w:cs="Arial"/>
          <w:color w:val="C00000"/>
          <w:sz w:val="20"/>
          <w:szCs w:val="20"/>
        </w:rPr>
      </w:pPr>
    </w:p>
    <w:p w:rsidR="001101C4" w:rsidRPr="00A004EF" w:rsidRDefault="001101C4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>Oświadczamy, że cena/y brutto zawarta/e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Ofercie zawierają wszystkie koszty, jakie ponosi Zamawiający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przypadku wyboru niniejszej oferty.</w:t>
      </w:r>
    </w:p>
    <w:p w:rsidR="00081482" w:rsidRPr="00A004EF" w:rsidRDefault="00081482" w:rsidP="00A004EF">
      <w:pPr>
        <w:numPr>
          <w:ilvl w:val="0"/>
          <w:numId w:val="9"/>
        </w:numPr>
        <w:tabs>
          <w:tab w:val="clear" w:pos="720"/>
          <w:tab w:val="num" w:pos="426"/>
          <w:tab w:val="left" w:pos="851"/>
        </w:tabs>
        <w:suppressAutoHyphens/>
        <w:ind w:left="425" w:hanging="426"/>
        <w:jc w:val="both"/>
        <w:rPr>
          <w:rFonts w:ascii="Ubuntu Light" w:hAnsi="Ubuntu Light"/>
          <w:sz w:val="20"/>
          <w:szCs w:val="20"/>
          <w:lang w:eastAsia="ar-SA"/>
        </w:rPr>
      </w:pPr>
      <w:r w:rsidRPr="00A004EF">
        <w:rPr>
          <w:rFonts w:ascii="Ubuntu Light" w:hAnsi="Ubuntu Light"/>
          <w:sz w:val="20"/>
          <w:szCs w:val="20"/>
          <w:lang w:eastAsia="ar-SA"/>
        </w:rPr>
        <w:t xml:space="preserve">Oświadczamy, że należymy do grupy </w:t>
      </w:r>
      <w:r w:rsidR="00BE19B6" w:rsidRPr="00774229">
        <w:rPr>
          <w:rFonts w:ascii="Ubuntu Light" w:hAnsi="Ubuntu Light"/>
          <w:b/>
          <w:sz w:val="20"/>
          <w:szCs w:val="20"/>
          <w:shd w:val="clear" w:color="auto" w:fill="EEECE1"/>
          <w:lang w:val="en-GB" w:eastAsia="ar-SA"/>
        </w:rPr>
        <w:t xml:space="preserve">mikro / </w:t>
      </w:r>
      <w:r w:rsidRPr="00774229">
        <w:rPr>
          <w:rFonts w:ascii="Ubuntu Light" w:hAnsi="Ubuntu Light"/>
          <w:b/>
          <w:sz w:val="20"/>
          <w:szCs w:val="20"/>
          <w:shd w:val="clear" w:color="auto" w:fill="EEECE1"/>
          <w:lang w:val="en-GB" w:eastAsia="ar-SA"/>
        </w:rPr>
        <w:t>małych / średnich przedsiębiorstw</w:t>
      </w:r>
      <w:r w:rsidR="00774229">
        <w:rPr>
          <w:rFonts w:ascii="Ubuntu Light" w:hAnsi="Ubuntu Light"/>
          <w:b/>
          <w:sz w:val="20"/>
          <w:szCs w:val="20"/>
          <w:shd w:val="clear" w:color="auto" w:fill="EEECE1"/>
          <w:lang w:val="en-GB" w:eastAsia="ar-SA"/>
        </w:rPr>
        <w:t xml:space="preserve"> / dużych przedsiębiorstw</w:t>
      </w:r>
      <w:r w:rsidR="00774229" w:rsidRPr="00774229">
        <w:rPr>
          <w:rFonts w:ascii="Ubuntu Light" w:hAnsi="Ubuntu Light"/>
          <w:sz w:val="20"/>
          <w:szCs w:val="20"/>
          <w:lang w:val="en-GB" w:eastAsia="ar-SA"/>
        </w:rPr>
        <w:t xml:space="preserve"> </w:t>
      </w:r>
      <w:r w:rsidR="00774229" w:rsidRPr="00774229">
        <w:rPr>
          <w:rFonts w:ascii="Ubuntu Light" w:hAnsi="Ubuntu Light"/>
          <w:i/>
          <w:sz w:val="16"/>
          <w:szCs w:val="16"/>
          <w:lang w:val="en-GB" w:eastAsia="ar-SA"/>
        </w:rPr>
        <w:t>(</w:t>
      </w:r>
      <w:r w:rsidR="00774229" w:rsidRPr="00B4710B">
        <w:rPr>
          <w:rFonts w:ascii="Ubuntu Light" w:hAnsi="Ubuntu Light"/>
          <w:i/>
          <w:sz w:val="16"/>
          <w:szCs w:val="16"/>
          <w:lang w:eastAsia="ar-SA"/>
        </w:rPr>
        <w:t>niepotrzebne skreślić lub usunąć</w:t>
      </w:r>
      <w:r w:rsidR="00774229">
        <w:rPr>
          <w:rFonts w:ascii="Ubuntu Light" w:hAnsi="Ubuntu Light"/>
          <w:i/>
          <w:sz w:val="16"/>
          <w:szCs w:val="16"/>
          <w:lang w:eastAsia="ar-SA"/>
        </w:rPr>
        <w:t>)</w:t>
      </w:r>
    </w:p>
    <w:p w:rsidR="001101C4" w:rsidRPr="00A004EF" w:rsidRDefault="001101C4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akceptujemy warunki płatności określone przez Zamawiającego 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br/>
        <w:t>w Specyfikacji Warunków Zamówienia przedmiotowego postępowania.</w:t>
      </w:r>
    </w:p>
    <w:p w:rsidR="001101C4" w:rsidRPr="00A004EF" w:rsidRDefault="001101C4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>Oświadczamy, że jesteśmy związan</w:t>
      </w:r>
      <w:r w:rsidR="00CE7702"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i niniejszą ofertą przez okres </w:t>
      </w:r>
      <w:r w:rsidR="001E42A6" w:rsidRPr="00A004EF">
        <w:rPr>
          <w:rFonts w:ascii="Ubuntu Light" w:hAnsi="Ubuntu Light" w:cs="Arial"/>
          <w:sz w:val="20"/>
          <w:szCs w:val="20"/>
          <w:lang w:val="pl-PL" w:eastAsia="en-US"/>
        </w:rPr>
        <w:t>wskazany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="001E42A6" w:rsidRPr="00A004EF">
        <w:rPr>
          <w:rFonts w:ascii="Ubuntu Light" w:hAnsi="Ubuntu Light" w:cs="Arial"/>
          <w:sz w:val="20"/>
          <w:szCs w:val="20"/>
          <w:lang w:val="pl-PL" w:eastAsia="en-US"/>
        </w:rPr>
        <w:t>SWZ.</w:t>
      </w:r>
    </w:p>
    <w:p w:rsidR="00104F3C" w:rsidRPr="00A004EF" w:rsidRDefault="00104F3C" w:rsidP="00A004EF">
      <w:pPr>
        <w:numPr>
          <w:ilvl w:val="0"/>
          <w:numId w:val="9"/>
        </w:numPr>
        <w:tabs>
          <w:tab w:val="clear" w:pos="720"/>
          <w:tab w:val="num" w:pos="426"/>
          <w:tab w:val="left" w:pos="851"/>
        </w:tabs>
        <w:suppressAutoHyphens/>
        <w:ind w:left="425" w:hanging="426"/>
        <w:jc w:val="both"/>
        <w:rPr>
          <w:rFonts w:ascii="Ubuntu Light" w:hAnsi="Ubuntu Light"/>
          <w:sz w:val="20"/>
          <w:szCs w:val="20"/>
          <w:lang w:eastAsia="ar-SA"/>
        </w:rPr>
      </w:pPr>
      <w:r w:rsidRPr="00A004EF">
        <w:rPr>
          <w:rFonts w:ascii="Ubuntu Light" w:hAnsi="Ubuntu Light" w:cs="Tahoma"/>
          <w:b/>
          <w:bCs/>
          <w:sz w:val="20"/>
          <w:szCs w:val="20"/>
        </w:rPr>
        <w:t>Oświadczenie dotyczące tajemnicy przedsiębiorstwa</w:t>
      </w:r>
      <w:r w:rsidRPr="00A004EF">
        <w:rPr>
          <w:rFonts w:ascii="Ubuntu Light" w:hAnsi="Ubuntu Light" w:cs="Tahoma"/>
          <w:bCs/>
          <w:sz w:val="20"/>
          <w:szCs w:val="20"/>
        </w:rPr>
        <w:t xml:space="preserve"> </w:t>
      </w:r>
      <w:r w:rsidRPr="00A004EF">
        <w:rPr>
          <w:rFonts w:ascii="Ubuntu Light" w:hAnsi="Ubuntu Light" w:cs="Tahoma"/>
          <w:bCs/>
          <w:i/>
          <w:sz w:val="20"/>
          <w:szCs w:val="20"/>
        </w:rPr>
        <w:t>(</w:t>
      </w:r>
      <w:r w:rsidRPr="00A004EF">
        <w:rPr>
          <w:rFonts w:ascii="Ubuntu Light" w:hAnsi="Ubuntu Light" w:cs="Tahoma"/>
          <w:bCs/>
          <w:i/>
          <w:sz w:val="18"/>
          <w:szCs w:val="18"/>
        </w:rPr>
        <w:t>zaznaczyć właściwy kwadrat</w:t>
      </w:r>
      <w:r w:rsidRPr="00A004EF">
        <w:rPr>
          <w:rFonts w:ascii="Ubuntu Light" w:hAnsi="Ubuntu Light" w:cs="Tahoma"/>
          <w:bCs/>
          <w:i/>
          <w:sz w:val="20"/>
          <w:szCs w:val="20"/>
        </w:rPr>
        <w:t>):</w:t>
      </w:r>
    </w:p>
    <w:p w:rsidR="00104F3C" w:rsidRPr="00A004EF" w:rsidRDefault="00104F3C" w:rsidP="00A004EF">
      <w:pPr>
        <w:tabs>
          <w:tab w:val="left" w:pos="7727"/>
        </w:tabs>
        <w:ind w:left="709" w:hanging="283"/>
        <w:jc w:val="both"/>
        <w:rPr>
          <w:rFonts w:ascii="Ubuntu Light" w:hAnsi="Ubuntu Light" w:cs="Tahoma"/>
          <w:sz w:val="20"/>
          <w:szCs w:val="20"/>
        </w:rPr>
      </w:pPr>
      <w:r w:rsidRPr="004241A4">
        <w:rPr>
          <w:rFonts w:ascii="Ubuntu Light" w:hAnsi="Ubuntu Light" w:cs="Tahoma"/>
          <w:b/>
          <w:bCs/>
          <w:sz w:val="20"/>
          <w:szCs w:val="20"/>
          <w:shd w:val="clear" w:color="auto" w:fill="EEECE1"/>
        </w:rPr>
        <w:sym w:font="Symbol" w:char="00FF"/>
      </w:r>
      <w:r w:rsidR="002D3614">
        <w:rPr>
          <w:rFonts w:ascii="Ubuntu Light" w:hAnsi="Ubuntu Light" w:cs="Tahoma"/>
          <w:sz w:val="20"/>
          <w:szCs w:val="20"/>
        </w:rPr>
        <w:t xml:space="preserve"> </w:t>
      </w:r>
      <w:r w:rsidRPr="00A004EF">
        <w:rPr>
          <w:rFonts w:ascii="Ubuntu Light" w:hAnsi="Ubuntu Light" w:cs="Tahoma"/>
          <w:sz w:val="20"/>
          <w:szCs w:val="20"/>
        </w:rPr>
        <w:t>Żadna</w:t>
      </w:r>
      <w:r w:rsidR="002D3614">
        <w:rPr>
          <w:rFonts w:ascii="Ubuntu Light" w:hAnsi="Ubuntu Light" w:cs="Tahoma"/>
          <w:sz w:val="20"/>
          <w:szCs w:val="20"/>
        </w:rPr>
        <w:t xml:space="preserve"> z </w:t>
      </w:r>
      <w:r w:rsidRPr="00A004EF">
        <w:rPr>
          <w:rFonts w:ascii="Ubuntu Light" w:hAnsi="Ubuntu Light" w:cs="Tahoma"/>
          <w:sz w:val="20"/>
          <w:szCs w:val="20"/>
        </w:rPr>
        <w:t>informacji wskazanych</w:t>
      </w:r>
      <w:r w:rsidR="002D3614">
        <w:rPr>
          <w:rFonts w:ascii="Ubuntu Light" w:hAnsi="Ubuntu Light" w:cs="Tahoma"/>
          <w:sz w:val="20"/>
          <w:szCs w:val="20"/>
        </w:rPr>
        <w:t xml:space="preserve"> w </w:t>
      </w:r>
      <w:r w:rsidRPr="00A004EF">
        <w:rPr>
          <w:rFonts w:ascii="Ubuntu Light" w:hAnsi="Ubuntu Light" w:cs="Tahoma"/>
          <w:sz w:val="20"/>
          <w:szCs w:val="20"/>
        </w:rPr>
        <w:t>ofercie nie stanowi tajemnicy przedsiębiorstwa</w:t>
      </w:r>
      <w:r w:rsidR="002D3614">
        <w:rPr>
          <w:rFonts w:ascii="Ubuntu Light" w:hAnsi="Ubuntu Light" w:cs="Tahoma"/>
          <w:sz w:val="20"/>
          <w:szCs w:val="20"/>
        </w:rPr>
        <w:t xml:space="preserve"> w </w:t>
      </w:r>
      <w:r w:rsidRPr="00A004EF">
        <w:rPr>
          <w:rFonts w:ascii="Ubuntu Light" w:hAnsi="Ubuntu Light" w:cs="Tahoma"/>
          <w:sz w:val="20"/>
          <w:szCs w:val="20"/>
        </w:rPr>
        <w:t>rozumieniu przepisów</w:t>
      </w:r>
      <w:r w:rsidR="002D3614">
        <w:rPr>
          <w:rFonts w:ascii="Ubuntu Light" w:hAnsi="Ubuntu Light" w:cs="Tahoma"/>
          <w:sz w:val="20"/>
          <w:szCs w:val="20"/>
        </w:rPr>
        <w:t xml:space="preserve"> o </w:t>
      </w:r>
      <w:r w:rsidRPr="00A004EF">
        <w:rPr>
          <w:rFonts w:ascii="Ubuntu Light" w:hAnsi="Ubuntu Light" w:cs="Tahoma"/>
          <w:sz w:val="20"/>
          <w:szCs w:val="20"/>
        </w:rPr>
        <w:t>zwalczaniu nieuczciwej konkurencji</w:t>
      </w:r>
    </w:p>
    <w:p w:rsidR="00104F3C" w:rsidRPr="00A004EF" w:rsidRDefault="00104F3C" w:rsidP="00A004EF">
      <w:pPr>
        <w:tabs>
          <w:tab w:val="left" w:pos="7727"/>
        </w:tabs>
        <w:ind w:left="709" w:hanging="283"/>
        <w:jc w:val="both"/>
        <w:rPr>
          <w:rFonts w:ascii="Ubuntu Light" w:hAnsi="Ubuntu Light" w:cs="Tahoma"/>
          <w:sz w:val="20"/>
          <w:szCs w:val="20"/>
        </w:rPr>
      </w:pPr>
      <w:r w:rsidRPr="004241A4">
        <w:rPr>
          <w:rFonts w:ascii="Ubuntu Light" w:hAnsi="Ubuntu Light" w:cs="Tahoma"/>
          <w:b/>
          <w:bCs/>
          <w:sz w:val="20"/>
          <w:szCs w:val="20"/>
          <w:shd w:val="clear" w:color="auto" w:fill="EEECE1"/>
        </w:rPr>
        <w:sym w:font="Symbol" w:char="00FF"/>
      </w:r>
      <w:r w:rsidR="002D3614">
        <w:rPr>
          <w:rFonts w:ascii="Ubuntu Light" w:hAnsi="Ubuntu Light" w:cs="Tahoma"/>
          <w:b/>
          <w:bCs/>
          <w:sz w:val="20"/>
          <w:szCs w:val="20"/>
        </w:rPr>
        <w:t xml:space="preserve"> </w:t>
      </w:r>
      <w:r w:rsidRPr="00A004EF">
        <w:rPr>
          <w:rFonts w:ascii="Ubuntu Light" w:hAnsi="Ubuntu Light" w:cs="Tahoma"/>
          <w:sz w:val="20"/>
          <w:szCs w:val="20"/>
        </w:rPr>
        <w:t>Wskazane poniżej informacje wskazane</w:t>
      </w:r>
      <w:r w:rsidR="002D3614">
        <w:rPr>
          <w:rFonts w:ascii="Ubuntu Light" w:hAnsi="Ubuntu Light" w:cs="Tahoma"/>
          <w:sz w:val="20"/>
          <w:szCs w:val="20"/>
        </w:rPr>
        <w:t xml:space="preserve"> w </w:t>
      </w:r>
      <w:r w:rsidRPr="00A004EF">
        <w:rPr>
          <w:rFonts w:ascii="Ubuntu Light" w:hAnsi="Ubuntu Light" w:cs="Tahoma"/>
          <w:sz w:val="20"/>
          <w:szCs w:val="20"/>
        </w:rPr>
        <w:t>ofercie stanowią tajemnicę przedsiębiorstwa</w:t>
      </w:r>
      <w:r w:rsidR="002D3614">
        <w:rPr>
          <w:rFonts w:ascii="Ubuntu Light" w:hAnsi="Ubuntu Light" w:cs="Tahoma"/>
          <w:sz w:val="20"/>
          <w:szCs w:val="20"/>
        </w:rPr>
        <w:t xml:space="preserve"> w </w:t>
      </w:r>
      <w:r w:rsidRPr="00A004EF">
        <w:rPr>
          <w:rFonts w:ascii="Ubuntu Light" w:hAnsi="Ubuntu Light" w:cs="Tahoma"/>
          <w:sz w:val="20"/>
          <w:szCs w:val="20"/>
        </w:rPr>
        <w:t>rozumieniu przepisów</w:t>
      </w:r>
      <w:r w:rsidR="002D3614">
        <w:rPr>
          <w:rFonts w:ascii="Ubuntu Light" w:hAnsi="Ubuntu Light" w:cs="Tahoma"/>
          <w:sz w:val="20"/>
          <w:szCs w:val="20"/>
        </w:rPr>
        <w:t xml:space="preserve"> o </w:t>
      </w:r>
      <w:r w:rsidRPr="00A004EF">
        <w:rPr>
          <w:rFonts w:ascii="Ubuntu Light" w:hAnsi="Ubuntu Light" w:cs="Tahoma"/>
          <w:sz w:val="20"/>
          <w:szCs w:val="20"/>
        </w:rPr>
        <w:t>zwalczaniu nieuczciwej konkurencji</w:t>
      </w:r>
      <w:r w:rsidR="002D3614">
        <w:rPr>
          <w:rFonts w:ascii="Ubuntu Light" w:hAnsi="Ubuntu Light" w:cs="Tahoma"/>
          <w:sz w:val="20"/>
          <w:szCs w:val="20"/>
        </w:rPr>
        <w:t xml:space="preserve"> i w </w:t>
      </w:r>
      <w:r w:rsidRPr="00A004EF">
        <w:rPr>
          <w:rFonts w:ascii="Ubuntu Light" w:hAnsi="Ubuntu Light" w:cs="Tahoma"/>
          <w:sz w:val="20"/>
          <w:szCs w:val="20"/>
        </w:rPr>
        <w:t>związku</w:t>
      </w:r>
      <w:r w:rsidR="002D3614">
        <w:rPr>
          <w:rFonts w:ascii="Ubuntu Light" w:hAnsi="Ubuntu Light" w:cs="Tahoma"/>
          <w:sz w:val="20"/>
          <w:szCs w:val="20"/>
        </w:rPr>
        <w:t xml:space="preserve"> z </w:t>
      </w:r>
      <w:r w:rsidRPr="00A004EF">
        <w:rPr>
          <w:rFonts w:ascii="Ubuntu Light" w:hAnsi="Ubuntu Light" w:cs="Tahoma"/>
          <w:sz w:val="20"/>
          <w:szCs w:val="20"/>
        </w:rPr>
        <w:t>tym nie mogą być one udostępniane,</w:t>
      </w:r>
      <w:r w:rsidR="002D3614">
        <w:rPr>
          <w:rFonts w:ascii="Ubuntu Light" w:hAnsi="Ubuntu Light" w:cs="Tahoma"/>
          <w:sz w:val="20"/>
          <w:szCs w:val="20"/>
        </w:rPr>
        <w:t xml:space="preserve"> w </w:t>
      </w:r>
      <w:r w:rsidRPr="00A004EF">
        <w:rPr>
          <w:rFonts w:ascii="Ubuntu Light" w:hAnsi="Ubuntu Light" w:cs="Tahoma"/>
          <w:sz w:val="20"/>
          <w:szCs w:val="20"/>
        </w:rPr>
        <w:t>szczególności innym uczestnikom postępowania. Na dowód, że zastrzeżone informacje stanowią tajemnicę przedsiębiorstwa przedstawiam/-y dokumenty</w:t>
      </w:r>
      <w:r w:rsidR="002D3614">
        <w:rPr>
          <w:rFonts w:ascii="Ubuntu Light" w:hAnsi="Ubuntu Light" w:cs="Tahoma"/>
          <w:sz w:val="20"/>
          <w:szCs w:val="20"/>
        </w:rPr>
        <w:t xml:space="preserve"> w </w:t>
      </w:r>
      <w:r w:rsidRPr="00A004EF">
        <w:rPr>
          <w:rFonts w:ascii="Ubuntu Light" w:hAnsi="Ubuntu Light" w:cs="Tahoma"/>
          <w:sz w:val="20"/>
          <w:szCs w:val="20"/>
        </w:rPr>
        <w:t>postaci:</w:t>
      </w:r>
    </w:p>
    <w:p w:rsidR="00104F3C" w:rsidRPr="00A004EF" w:rsidRDefault="00104F3C" w:rsidP="00A004EF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  <w:r w:rsidRPr="00A004EF">
        <w:rPr>
          <w:rFonts w:ascii="Ubuntu Light" w:hAnsi="Ubuntu Light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4F3C" w:rsidRPr="00A004EF" w:rsidRDefault="00104F3C" w:rsidP="00A004EF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</w:p>
    <w:p w:rsidR="00104F3C" w:rsidRPr="00A004EF" w:rsidRDefault="00104F3C" w:rsidP="00A004EF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3776"/>
        <w:gridCol w:w="2303"/>
        <w:gridCol w:w="2303"/>
      </w:tblGrid>
      <w:tr w:rsidR="00104F3C" w:rsidRPr="00A004EF" w:rsidTr="005177DB">
        <w:trPr>
          <w:trHeight w:val="343"/>
        </w:trPr>
        <w:tc>
          <w:tcPr>
            <w:tcW w:w="540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  <w:r w:rsidRPr="00A004EF">
              <w:rPr>
                <w:rFonts w:ascii="Ubuntu Light" w:hAnsi="Ubuntu Light" w:cs="Tahoma"/>
                <w:sz w:val="20"/>
                <w:szCs w:val="20"/>
              </w:rPr>
              <w:t>Lp.</w:t>
            </w:r>
          </w:p>
        </w:tc>
        <w:tc>
          <w:tcPr>
            <w:tcW w:w="3776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  <w:r w:rsidRPr="00A004EF">
              <w:rPr>
                <w:rFonts w:ascii="Ubuntu Light" w:hAnsi="Ubuntu Light" w:cs="Tahoma"/>
                <w:sz w:val="20"/>
                <w:szCs w:val="20"/>
              </w:rPr>
              <w:t>Rodzaj informacji</w:t>
            </w:r>
          </w:p>
        </w:tc>
        <w:tc>
          <w:tcPr>
            <w:tcW w:w="4606" w:type="dxa"/>
            <w:gridSpan w:val="2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  <w:r w:rsidRPr="00A004EF">
              <w:rPr>
                <w:rFonts w:ascii="Ubuntu Light" w:hAnsi="Ubuntu Light" w:cs="Tahoma"/>
                <w:sz w:val="20"/>
                <w:szCs w:val="20"/>
              </w:rPr>
              <w:t>Strony</w:t>
            </w:r>
            <w:r w:rsidR="002D3614">
              <w:rPr>
                <w:rFonts w:ascii="Ubuntu Light" w:hAnsi="Ubuntu Light" w:cs="Tahoma"/>
                <w:sz w:val="20"/>
                <w:szCs w:val="20"/>
              </w:rPr>
              <w:t xml:space="preserve"> w </w:t>
            </w:r>
            <w:r w:rsidRPr="00A004EF">
              <w:rPr>
                <w:rFonts w:ascii="Ubuntu Light" w:hAnsi="Ubuntu Light" w:cs="Tahoma"/>
                <w:sz w:val="20"/>
                <w:szCs w:val="20"/>
              </w:rPr>
              <w:t>ofercie</w:t>
            </w:r>
          </w:p>
        </w:tc>
      </w:tr>
      <w:tr w:rsidR="00104F3C" w:rsidRPr="00A004EF" w:rsidTr="005177DB">
        <w:tc>
          <w:tcPr>
            <w:tcW w:w="540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3776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  <w:r w:rsidRPr="00A004EF">
              <w:rPr>
                <w:rFonts w:ascii="Ubuntu Light" w:hAnsi="Ubuntu Light" w:cs="Tahoma"/>
                <w:sz w:val="20"/>
                <w:szCs w:val="20"/>
              </w:rPr>
              <w:t>od numeru</w:t>
            </w:r>
          </w:p>
        </w:tc>
        <w:tc>
          <w:tcPr>
            <w:tcW w:w="2303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center"/>
              <w:rPr>
                <w:rFonts w:ascii="Ubuntu Light" w:hAnsi="Ubuntu Light" w:cs="Tahoma"/>
                <w:sz w:val="20"/>
                <w:szCs w:val="20"/>
              </w:rPr>
            </w:pPr>
            <w:r w:rsidRPr="00A004EF">
              <w:rPr>
                <w:rFonts w:ascii="Ubuntu Light" w:hAnsi="Ubuntu Light" w:cs="Tahoma"/>
                <w:sz w:val="20"/>
                <w:szCs w:val="20"/>
              </w:rPr>
              <w:t>do numeru</w:t>
            </w:r>
          </w:p>
        </w:tc>
      </w:tr>
      <w:tr w:rsidR="00104F3C" w:rsidRPr="00A004EF" w:rsidTr="005177DB">
        <w:tc>
          <w:tcPr>
            <w:tcW w:w="540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3776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</w:tr>
      <w:tr w:rsidR="00104F3C" w:rsidRPr="00A004EF" w:rsidTr="005177DB">
        <w:tc>
          <w:tcPr>
            <w:tcW w:w="540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3776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104F3C" w:rsidRPr="00A004EF" w:rsidRDefault="00104F3C" w:rsidP="00A004EF">
            <w:pPr>
              <w:tabs>
                <w:tab w:val="left" w:pos="7727"/>
              </w:tabs>
              <w:jc w:val="both"/>
              <w:rPr>
                <w:rFonts w:ascii="Ubuntu Light" w:hAnsi="Ubuntu Light" w:cs="Tahoma"/>
                <w:sz w:val="20"/>
                <w:szCs w:val="20"/>
              </w:rPr>
            </w:pPr>
          </w:p>
        </w:tc>
      </w:tr>
    </w:tbl>
    <w:p w:rsidR="001101C4" w:rsidRPr="00A004EF" w:rsidRDefault="001101C4" w:rsidP="00A004EF">
      <w:pPr>
        <w:pStyle w:val="normaltableau"/>
        <w:spacing w:before="0" w:after="0"/>
        <w:ind w:left="426"/>
        <w:rPr>
          <w:rFonts w:ascii="Ubuntu Light" w:hAnsi="Ubuntu Light" w:cs="Arial"/>
          <w:sz w:val="20"/>
          <w:szCs w:val="20"/>
          <w:lang w:val="pl-PL" w:eastAsia="en-US"/>
        </w:rPr>
      </w:pPr>
    </w:p>
    <w:p w:rsidR="00D30481" w:rsidRPr="00A004EF" w:rsidRDefault="00D30481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lastRenderedPageBreak/>
        <w:t xml:space="preserve">Oświadczam, że </w:t>
      </w:r>
      <w:r w:rsidR="007023A5" w:rsidRPr="00A004EF">
        <w:rPr>
          <w:rFonts w:ascii="Ubuntu Light" w:hAnsi="Ubuntu Light" w:cs="Arial"/>
          <w:sz w:val="20"/>
          <w:szCs w:val="20"/>
          <w:lang w:val="pl-PL" w:eastAsia="en-US"/>
        </w:rPr>
        <w:t>wypełniłem obowiązki informacyjne przewidziane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="007023A5" w:rsidRPr="00A004EF">
        <w:rPr>
          <w:rFonts w:ascii="Ubuntu Light" w:hAnsi="Ubuntu Light" w:cs="Arial"/>
          <w:sz w:val="20"/>
          <w:szCs w:val="20"/>
          <w:lang w:val="pl-PL" w:eastAsia="en-US"/>
        </w:rPr>
        <w:t>art.13 lub art.14 RODO</w:t>
      </w:r>
    </w:p>
    <w:p w:rsidR="001640BE" w:rsidRPr="00A004EF" w:rsidRDefault="001101C4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>Oświadczamy, że zapoznaliśmy się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z </w:t>
      </w:r>
      <w:r w:rsidR="00855787" w:rsidRPr="00A004EF">
        <w:rPr>
          <w:rFonts w:ascii="Ubuntu Light" w:hAnsi="Ubuntu Light" w:cs="Arial"/>
          <w:sz w:val="20"/>
          <w:szCs w:val="20"/>
          <w:lang w:val="pl-PL" w:eastAsia="en-US"/>
        </w:rPr>
        <w:t>treścią SWZ</w:t>
      </w:r>
      <w:r w:rsidR="001E42A6" w:rsidRPr="00A004EF">
        <w:rPr>
          <w:rFonts w:ascii="Ubuntu Light" w:hAnsi="Ubuntu Light" w:cs="Arial"/>
          <w:sz w:val="20"/>
          <w:szCs w:val="20"/>
          <w:lang w:val="pl-PL" w:eastAsia="en-US"/>
        </w:rPr>
        <w:t>,</w:t>
      </w:r>
      <w:r w:rsidR="00855787"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 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projektem umowy,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i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zobowiązujemy się,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przypadku wyboru naszej oferty, do zawarcia umowy zgodnej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z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niniejszą ofertą, na warunkach określonych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="00855787" w:rsidRPr="00A004EF">
        <w:rPr>
          <w:rFonts w:ascii="Ubuntu Light" w:hAnsi="Ubuntu Light" w:cs="Arial"/>
          <w:sz w:val="20"/>
          <w:szCs w:val="20"/>
          <w:lang w:val="pl-PL" w:eastAsia="en-US"/>
        </w:rPr>
        <w:t>SWZ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,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miejscu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i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terminie </w:t>
      </w:r>
      <w:r w:rsidR="002741AF" w:rsidRPr="00A004EF">
        <w:rPr>
          <w:rFonts w:ascii="Ubuntu Light" w:hAnsi="Ubuntu Light" w:cs="Arial"/>
          <w:sz w:val="20"/>
          <w:szCs w:val="20"/>
          <w:lang w:val="pl-PL" w:eastAsia="en-US"/>
        </w:rPr>
        <w:t>wyznaczonym przez Zamawiającego</w:t>
      </w:r>
      <w:r w:rsidR="001E42A6" w:rsidRPr="00A004EF">
        <w:rPr>
          <w:rFonts w:ascii="Ubuntu Light" w:hAnsi="Ubuntu Light" w:cs="Arial"/>
          <w:sz w:val="20"/>
          <w:szCs w:val="20"/>
          <w:lang w:val="pl-PL" w:eastAsia="en-US"/>
        </w:rPr>
        <w:t>.</w:t>
      </w:r>
    </w:p>
    <w:p w:rsidR="003025BA" w:rsidRPr="00A004EF" w:rsidRDefault="003025BA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Oświadczam, że wybór mojej/naszej oferty będzie prowadził do </w:t>
      </w:r>
      <w:r w:rsidRPr="00A004EF">
        <w:rPr>
          <w:rFonts w:ascii="Ubuntu Light" w:hAnsi="Ubuntu Light" w:cs="Arial"/>
          <w:b/>
          <w:sz w:val="20"/>
          <w:szCs w:val="20"/>
          <w:lang w:val="pl-PL" w:eastAsia="en-US"/>
        </w:rPr>
        <w:t>powstania u zamawiającego obowiązku podatkowego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 zgodnie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z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przepisami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o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podatku od towarów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i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usług,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o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którym mowa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/>
          <w:sz w:val="20"/>
          <w:szCs w:val="20"/>
          <w:u w:val="single"/>
        </w:rPr>
        <w:t>rozdziale II podrozdziale 9 S</w:t>
      </w:r>
      <w:r w:rsidRPr="00A004EF">
        <w:rPr>
          <w:rFonts w:ascii="Ubuntu Light" w:hAnsi="Ubuntu Light" w:cs="Arial"/>
          <w:sz w:val="20"/>
          <w:szCs w:val="20"/>
          <w:u w:val="single"/>
          <w:lang w:val="pl-PL" w:eastAsia="en-US"/>
        </w:rPr>
        <w:t>WZ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: </w:t>
      </w:r>
    </w:p>
    <w:p w:rsidR="004241A4" w:rsidRDefault="003025BA" w:rsidP="004241A4">
      <w:pPr>
        <w:pStyle w:val="normaltableau"/>
        <w:spacing w:before="0" w:after="0" w:line="276" w:lineRule="auto"/>
        <w:ind w:left="480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b/>
          <w:sz w:val="20"/>
          <w:szCs w:val="20"/>
          <w:lang w:val="pl-PL" w:eastAsia="en-US"/>
        </w:rPr>
        <w:t xml:space="preserve"> </w:t>
      </w:r>
      <w:r w:rsidRP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Tak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 powyższy obowiązek podatkowy będzie dotyczył </w:t>
      </w:r>
      <w:r w:rsidRPr="004241A4">
        <w:rPr>
          <w:rFonts w:ascii="Ubuntu Light" w:hAnsi="Ubuntu Light" w:cs="Arial"/>
          <w:sz w:val="20"/>
          <w:szCs w:val="20"/>
          <w:shd w:val="clear" w:color="auto" w:fill="EEECE1"/>
          <w:lang w:val="pl-PL" w:eastAsia="en-US"/>
        </w:rPr>
        <w:t>………………………………….…………………</w:t>
      </w:r>
      <w:r w:rsidR="00E21113" w:rsidRPr="00A004EF">
        <w:rPr>
          <w:rFonts w:ascii="Ubuntu Light" w:hAnsi="Ubuntu Light" w:cs="Arial"/>
          <w:sz w:val="20"/>
          <w:szCs w:val="20"/>
          <w:vertAlign w:val="superscript"/>
          <w:lang w:val="pl-PL" w:eastAsia="en-US"/>
        </w:rPr>
        <w:t>4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br/>
      </w:r>
      <w:r w:rsidRPr="00A004EF">
        <w:rPr>
          <w:rFonts w:ascii="Ubuntu Light" w:hAnsi="Ubuntu Light" w:cs="Arial"/>
          <w:b/>
          <w:sz w:val="20"/>
          <w:szCs w:val="20"/>
          <w:lang w:val="pl-PL" w:eastAsia="en-US"/>
        </w:rPr>
        <w:t xml:space="preserve"> </w:t>
      </w:r>
      <w:r w:rsidRP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Nie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.</w:t>
      </w:r>
      <w:r w:rsidR="004241A4" w:rsidRPr="004241A4">
        <w:rPr>
          <w:rFonts w:ascii="Ubuntu Light" w:hAnsi="Ubuntu Light" w:cs="Arial"/>
          <w:sz w:val="20"/>
          <w:szCs w:val="20"/>
          <w:lang w:val="pl-PL" w:eastAsia="en-US"/>
        </w:rPr>
        <w:t xml:space="preserve"> </w:t>
      </w:r>
    </w:p>
    <w:p w:rsidR="004241A4" w:rsidRDefault="004241A4" w:rsidP="004241A4">
      <w:pPr>
        <w:pStyle w:val="normaltableau"/>
        <w:spacing w:before="0" w:after="0" w:line="276" w:lineRule="auto"/>
        <w:ind w:left="480"/>
        <w:rPr>
          <w:rFonts w:ascii="Ubuntu Light" w:hAnsi="Ubuntu Light" w:cs="Arial"/>
          <w:sz w:val="20"/>
          <w:szCs w:val="20"/>
          <w:lang w:val="pl-PL" w:eastAsia="en-US"/>
        </w:rPr>
      </w:pPr>
      <w:r w:rsidRPr="00B4710B">
        <w:rPr>
          <w:rFonts w:ascii="Ubuntu Light" w:hAnsi="Ubuntu Light"/>
          <w:i/>
          <w:sz w:val="16"/>
          <w:szCs w:val="16"/>
          <w:lang w:eastAsia="ar-SA"/>
        </w:rPr>
        <w:t>(niepotrzebne skreślić lub usunąć)</w:t>
      </w:r>
    </w:p>
    <w:p w:rsidR="003025BA" w:rsidRPr="00A004EF" w:rsidRDefault="003025BA" w:rsidP="00A004EF">
      <w:pPr>
        <w:pStyle w:val="normaltableau"/>
        <w:numPr>
          <w:ilvl w:val="0"/>
          <w:numId w:val="9"/>
        </w:numPr>
        <w:tabs>
          <w:tab w:val="clear" w:pos="720"/>
          <w:tab w:val="num" w:pos="426"/>
        </w:tabs>
        <w:spacing w:before="0" w:after="0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przedmiot zamówienia zamierzamy wykonać </w:t>
      </w:r>
      <w:r w:rsidRP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sami</w:t>
      </w:r>
      <w:r w:rsid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 xml:space="preserve"> </w:t>
      </w:r>
      <w:r w:rsidRP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/</w:t>
      </w:r>
      <w:r w:rsid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 xml:space="preserve"> </w:t>
      </w:r>
      <w:r w:rsidRPr="004241A4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przewidujemy powierzyć podwykonawcom części zamówienia</w:t>
      </w:r>
    </w:p>
    <w:p w:rsidR="00610040" w:rsidRDefault="00610040" w:rsidP="00610040">
      <w:pPr>
        <w:pStyle w:val="normaltableau"/>
        <w:spacing w:before="0" w:after="0" w:line="276" w:lineRule="auto"/>
        <w:ind w:left="360"/>
        <w:rPr>
          <w:rFonts w:ascii="Ubuntu Light" w:hAnsi="Ubuntu Light" w:cs="Arial"/>
          <w:sz w:val="20"/>
          <w:szCs w:val="20"/>
          <w:lang w:val="pl-PL" w:eastAsia="en-US"/>
        </w:rPr>
      </w:pPr>
      <w:r w:rsidRPr="00B4710B">
        <w:rPr>
          <w:rFonts w:ascii="Ubuntu Light" w:hAnsi="Ubuntu Light"/>
          <w:i/>
          <w:sz w:val="16"/>
          <w:szCs w:val="16"/>
          <w:lang w:eastAsia="ar-SA"/>
        </w:rPr>
        <w:t>(niepotrzebne skreślić lub usunąć)</w:t>
      </w:r>
    </w:p>
    <w:p w:rsidR="007023A5" w:rsidRPr="00A004EF" w:rsidRDefault="007023A5" w:rsidP="00610040">
      <w:pPr>
        <w:pStyle w:val="normaltableau"/>
        <w:numPr>
          <w:ilvl w:val="0"/>
          <w:numId w:val="9"/>
        </w:numPr>
        <w:tabs>
          <w:tab w:val="clear" w:pos="720"/>
        </w:tabs>
        <w:spacing w:before="0" w:after="0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A004EF">
        <w:rPr>
          <w:rFonts w:ascii="Ubuntu Light" w:hAnsi="Ubuntu Light" w:cs="Arial"/>
          <w:sz w:val="20"/>
          <w:szCs w:val="20"/>
          <w:lang w:val="pl-PL" w:eastAsia="en-US"/>
        </w:rPr>
        <w:t>Oświadczam, że wypełniłem obowiązki informacyjne przewidziane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 xml:space="preserve">art.13 lub art.14 RODO </w:t>
      </w:r>
      <w:r w:rsidRPr="00A004EF">
        <w:rPr>
          <w:rFonts w:ascii="Ubuntu Light" w:hAnsi="Ubuntu Light" w:cs="Arial"/>
          <w:sz w:val="20"/>
          <w:szCs w:val="20"/>
          <w:vertAlign w:val="superscript"/>
          <w:lang w:val="pl-PL" w:eastAsia="en-US"/>
        </w:rPr>
        <w:t>1)</w:t>
      </w:r>
      <w:r w:rsidR="002D3614">
        <w:rPr>
          <w:rFonts w:ascii="Ubuntu Light" w:hAnsi="Ubuntu Light" w:cs="Arial"/>
          <w:sz w:val="20"/>
          <w:szCs w:val="20"/>
          <w:vertAlign w:val="superscript"/>
          <w:lang w:val="pl-PL" w:eastAsia="en-US"/>
        </w:rPr>
        <w:t xml:space="preserve"> 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wobec osób fizycznych, od których dane osobowe bezpośrednio lub pośrednio pozyskałem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celu ubiegania się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o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udzielenie zamówienia publicznego</w:t>
      </w:r>
      <w:r w:rsidR="002D3614">
        <w:rPr>
          <w:rFonts w:ascii="Ubuntu Light" w:hAnsi="Ubuntu Light" w:cs="Arial"/>
          <w:sz w:val="20"/>
          <w:szCs w:val="20"/>
          <w:lang w:val="pl-PL" w:eastAsia="en-US"/>
        </w:rPr>
        <w:t xml:space="preserve"> w </w:t>
      </w:r>
      <w:r w:rsidRPr="00A004EF">
        <w:rPr>
          <w:rFonts w:ascii="Ubuntu Light" w:hAnsi="Ubuntu Light" w:cs="Arial"/>
          <w:sz w:val="20"/>
          <w:szCs w:val="20"/>
          <w:lang w:val="pl-PL" w:eastAsia="en-US"/>
        </w:rPr>
        <w:t>niniejszym postepowaniu *</w:t>
      </w: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E312FF" w:rsidRPr="00A004EF" w:rsidRDefault="00E312FF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tableau"/>
        <w:spacing w:before="0" w:after="0"/>
        <w:rPr>
          <w:rFonts w:ascii="Ubuntu Light" w:hAnsi="Ubuntu Light" w:cs="Arial"/>
          <w:sz w:val="20"/>
          <w:szCs w:val="20"/>
          <w:lang w:val="pl-PL" w:eastAsia="en-US"/>
        </w:rPr>
      </w:pPr>
    </w:p>
    <w:p w:rsidR="007023A5" w:rsidRPr="00A004EF" w:rsidRDefault="007023A5" w:rsidP="00A004EF">
      <w:pPr>
        <w:pStyle w:val="NormalnyWeb"/>
        <w:spacing w:before="0" w:after="0"/>
        <w:jc w:val="both"/>
        <w:rPr>
          <w:rFonts w:ascii="Ubuntu Light" w:hAnsi="Ubuntu Light" w:cs="Arial"/>
          <w:color w:val="000000"/>
          <w:sz w:val="22"/>
          <w:szCs w:val="22"/>
        </w:rPr>
      </w:pPr>
      <w:r w:rsidRPr="00A004EF">
        <w:rPr>
          <w:rFonts w:ascii="Ubuntu Light" w:hAnsi="Ubuntu Light" w:cs="Arial"/>
          <w:color w:val="000000"/>
          <w:sz w:val="22"/>
          <w:szCs w:val="22"/>
        </w:rPr>
        <w:t>_______________________</w:t>
      </w:r>
    </w:p>
    <w:p w:rsidR="007023A5" w:rsidRPr="00A004EF" w:rsidRDefault="007023A5" w:rsidP="00A004EF">
      <w:pPr>
        <w:pStyle w:val="Tekstprzypisudolnego"/>
        <w:jc w:val="both"/>
        <w:rPr>
          <w:rFonts w:ascii="Ubuntu Light" w:hAnsi="Ubuntu Light" w:cs="Arial"/>
          <w:sz w:val="16"/>
          <w:szCs w:val="16"/>
        </w:rPr>
      </w:pPr>
      <w:r w:rsidRPr="00A004EF">
        <w:rPr>
          <w:rFonts w:ascii="Ubuntu Light" w:hAnsi="Ubuntu Light" w:cs="Arial"/>
          <w:color w:val="000000"/>
          <w:sz w:val="22"/>
          <w:szCs w:val="22"/>
          <w:vertAlign w:val="superscript"/>
        </w:rPr>
        <w:t xml:space="preserve">1) </w:t>
      </w:r>
      <w:r w:rsidRPr="00A004EF">
        <w:rPr>
          <w:rFonts w:ascii="Ubuntu Light" w:hAnsi="Ubuntu Light" w:cs="Arial"/>
          <w:sz w:val="16"/>
          <w:szCs w:val="16"/>
        </w:rPr>
        <w:t>rozporządzenie Parlamentu Europejskiego</w:t>
      </w:r>
      <w:r w:rsidR="002D3614">
        <w:rPr>
          <w:rFonts w:ascii="Ubuntu Light" w:hAnsi="Ubuntu Light" w:cs="Arial"/>
          <w:sz w:val="16"/>
          <w:szCs w:val="16"/>
        </w:rPr>
        <w:t xml:space="preserve"> i </w:t>
      </w:r>
      <w:r w:rsidRPr="00A004EF">
        <w:rPr>
          <w:rFonts w:ascii="Ubuntu Light" w:hAnsi="Ubuntu Light" w:cs="Arial"/>
          <w:sz w:val="16"/>
          <w:szCs w:val="16"/>
        </w:rPr>
        <w:t>Rady (UE) 2016/679</w:t>
      </w:r>
      <w:r w:rsidR="002D3614">
        <w:rPr>
          <w:rFonts w:ascii="Ubuntu Light" w:hAnsi="Ubuntu Light" w:cs="Arial"/>
          <w:sz w:val="16"/>
          <w:szCs w:val="16"/>
        </w:rPr>
        <w:t xml:space="preserve"> z </w:t>
      </w:r>
      <w:r w:rsidRPr="00A004EF">
        <w:rPr>
          <w:rFonts w:ascii="Ubuntu Light" w:hAnsi="Ubuntu Light" w:cs="Arial"/>
          <w:sz w:val="16"/>
          <w:szCs w:val="16"/>
        </w:rPr>
        <w:t>dnia 27 kwietnia 2016 r.</w:t>
      </w:r>
      <w:r w:rsidR="002D3614">
        <w:rPr>
          <w:rFonts w:ascii="Ubuntu Light" w:hAnsi="Ubuntu Light" w:cs="Arial"/>
          <w:sz w:val="16"/>
          <w:szCs w:val="16"/>
        </w:rPr>
        <w:t xml:space="preserve"> w </w:t>
      </w:r>
      <w:r w:rsidRPr="00A004EF">
        <w:rPr>
          <w:rFonts w:ascii="Ubuntu Light" w:hAnsi="Ubuntu Light" w:cs="Arial"/>
          <w:sz w:val="16"/>
          <w:szCs w:val="16"/>
        </w:rPr>
        <w:t>sprawie ochrony osób fizycznych</w:t>
      </w:r>
      <w:r w:rsidR="002D3614">
        <w:rPr>
          <w:rFonts w:ascii="Ubuntu Light" w:hAnsi="Ubuntu Light" w:cs="Arial"/>
          <w:sz w:val="16"/>
          <w:szCs w:val="16"/>
        </w:rPr>
        <w:t xml:space="preserve"> w </w:t>
      </w:r>
      <w:r w:rsidRPr="00A004EF">
        <w:rPr>
          <w:rFonts w:ascii="Ubuntu Light" w:hAnsi="Ubuntu Light" w:cs="Arial"/>
          <w:sz w:val="16"/>
          <w:szCs w:val="16"/>
        </w:rPr>
        <w:t>związku</w:t>
      </w:r>
      <w:r w:rsidR="002D3614">
        <w:rPr>
          <w:rFonts w:ascii="Ubuntu Light" w:hAnsi="Ubuntu Light" w:cs="Arial"/>
          <w:sz w:val="16"/>
          <w:szCs w:val="16"/>
        </w:rPr>
        <w:t xml:space="preserve"> z </w:t>
      </w:r>
      <w:r w:rsidRPr="00A004EF">
        <w:rPr>
          <w:rFonts w:ascii="Ubuntu Light" w:hAnsi="Ubuntu Light" w:cs="Arial"/>
          <w:sz w:val="16"/>
          <w:szCs w:val="16"/>
        </w:rPr>
        <w:t>przetwarzaniem danych osobowych</w:t>
      </w:r>
      <w:r w:rsidR="002D3614">
        <w:rPr>
          <w:rFonts w:ascii="Ubuntu Light" w:hAnsi="Ubuntu Light" w:cs="Arial"/>
          <w:sz w:val="16"/>
          <w:szCs w:val="16"/>
        </w:rPr>
        <w:t xml:space="preserve"> i w </w:t>
      </w:r>
      <w:r w:rsidRPr="00A004EF">
        <w:rPr>
          <w:rFonts w:ascii="Ubuntu Light" w:hAnsi="Ubuntu Light" w:cs="Arial"/>
          <w:sz w:val="16"/>
          <w:szCs w:val="16"/>
        </w:rPr>
        <w:t>sprawie swobodnego przepływu takich danych oraz uchylenia dyrektywy 95/46/WE (ogólne rozporządzenie</w:t>
      </w:r>
      <w:r w:rsidR="002D3614">
        <w:rPr>
          <w:rFonts w:ascii="Ubuntu Light" w:hAnsi="Ubuntu Light" w:cs="Arial"/>
          <w:sz w:val="16"/>
          <w:szCs w:val="16"/>
        </w:rPr>
        <w:t xml:space="preserve"> o </w:t>
      </w:r>
      <w:r w:rsidRPr="00A004EF">
        <w:rPr>
          <w:rFonts w:ascii="Ubuntu Light" w:hAnsi="Ubuntu Light" w:cs="Arial"/>
          <w:sz w:val="16"/>
          <w:szCs w:val="16"/>
        </w:rPr>
        <w:t>ochronie danych) (Dz. Urz. UE L 119</w:t>
      </w:r>
      <w:r w:rsidR="002D3614">
        <w:rPr>
          <w:rFonts w:ascii="Ubuntu Light" w:hAnsi="Ubuntu Light" w:cs="Arial"/>
          <w:sz w:val="16"/>
          <w:szCs w:val="16"/>
        </w:rPr>
        <w:t xml:space="preserve"> z </w:t>
      </w:r>
      <w:r w:rsidRPr="00A004EF">
        <w:rPr>
          <w:rFonts w:ascii="Ubuntu Light" w:hAnsi="Ubuntu Light" w:cs="Arial"/>
          <w:sz w:val="16"/>
          <w:szCs w:val="16"/>
        </w:rPr>
        <w:t xml:space="preserve">04.05.2016, str. 1). </w:t>
      </w:r>
    </w:p>
    <w:p w:rsidR="007023A5" w:rsidRPr="00A004EF" w:rsidRDefault="007023A5" w:rsidP="00A004EF">
      <w:pPr>
        <w:pStyle w:val="Tekstprzypisudolnego"/>
        <w:jc w:val="both"/>
        <w:rPr>
          <w:rFonts w:ascii="Ubuntu Light" w:hAnsi="Ubuntu Light"/>
          <w:sz w:val="16"/>
          <w:szCs w:val="16"/>
        </w:rPr>
      </w:pPr>
    </w:p>
    <w:p w:rsidR="007023A5" w:rsidRPr="00A004EF" w:rsidRDefault="007023A5" w:rsidP="00A004EF">
      <w:pPr>
        <w:pStyle w:val="NormalnyWeb"/>
        <w:spacing w:before="0" w:after="0"/>
        <w:ind w:left="142" w:hanging="142"/>
        <w:jc w:val="both"/>
        <w:rPr>
          <w:rFonts w:ascii="Ubuntu Light" w:hAnsi="Ubuntu Light" w:cs="Arial"/>
          <w:sz w:val="16"/>
          <w:szCs w:val="16"/>
        </w:rPr>
      </w:pPr>
      <w:r w:rsidRPr="00A004EF">
        <w:rPr>
          <w:rFonts w:ascii="Ubuntu Light" w:hAnsi="Ubuntu Light" w:cs="Arial"/>
          <w:color w:val="000000"/>
          <w:sz w:val="16"/>
          <w:szCs w:val="16"/>
        </w:rPr>
        <w:t>*</w:t>
      </w:r>
      <w:r w:rsidR="002D3614">
        <w:rPr>
          <w:rFonts w:ascii="Ubuntu Light" w:hAnsi="Ubuntu Light" w:cs="Arial"/>
          <w:color w:val="000000"/>
          <w:sz w:val="16"/>
          <w:szCs w:val="16"/>
        </w:rPr>
        <w:t xml:space="preserve"> w </w:t>
      </w:r>
      <w:r w:rsidRPr="00A004EF">
        <w:rPr>
          <w:rFonts w:ascii="Ubuntu Light" w:hAnsi="Ubuntu Light" w:cs="Arial"/>
          <w:color w:val="000000"/>
          <w:sz w:val="16"/>
          <w:szCs w:val="16"/>
        </w:rPr>
        <w:t xml:space="preserve">przypadku gdy wykonawca </w:t>
      </w:r>
      <w:r w:rsidRPr="00A004EF">
        <w:rPr>
          <w:rFonts w:ascii="Ubuntu Light" w:hAnsi="Ubuntu Ligh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A2243" w:rsidRPr="00A004EF" w:rsidRDefault="007C573F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br w:type="column"/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 xml:space="preserve">Załącznik Nr </w:t>
      </w:r>
      <w:r>
        <w:rPr>
          <w:rFonts w:ascii="Ubuntu Light" w:hAnsi="Ubuntu Light" w:cs="Arial"/>
          <w:b/>
          <w:sz w:val="20"/>
          <w:szCs w:val="20"/>
        </w:rPr>
        <w:t>3</w:t>
      </w:r>
      <w:r w:rsidRPr="00A004EF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bCs/>
          <w:sz w:val="20"/>
          <w:szCs w:val="20"/>
        </w:rPr>
      </w:pP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 w:rsidRPr="00A004E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>Śląskiego Uniwersytetu Medycznego</w:t>
      </w:r>
      <w:r>
        <w:rPr>
          <w:rFonts w:ascii="Ubuntu Light" w:hAnsi="Ubuntu Light" w:cs="Arial"/>
          <w:b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b/>
          <w:sz w:val="20"/>
          <w:szCs w:val="20"/>
        </w:rPr>
        <w:t>Katowicach</w:t>
      </w:r>
      <w:r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 xml:space="preserve">40-027 Katowic ul. Francuska 20/24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Wykonawca:</w:t>
      </w:r>
    </w:p>
    <w:p w:rsidR="006A2243" w:rsidRPr="00A004EF" w:rsidRDefault="006A2243" w:rsidP="006A2243">
      <w:pPr>
        <w:ind w:right="5954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</w:t>
      </w:r>
    </w:p>
    <w:p w:rsidR="006A2243" w:rsidRPr="00A004EF" w:rsidRDefault="006A2243" w:rsidP="006A2243">
      <w:pPr>
        <w:ind w:right="5953"/>
        <w:rPr>
          <w:rFonts w:ascii="Ubuntu Light" w:hAnsi="Ubuntu Light" w:cs="Arial"/>
          <w:i/>
          <w:sz w:val="20"/>
          <w:szCs w:val="20"/>
        </w:rPr>
      </w:pPr>
      <w:r w:rsidRPr="00A004EF">
        <w:rPr>
          <w:rFonts w:ascii="Ubuntu Light" w:hAnsi="Ubuntu Light" w:cs="Arial"/>
          <w:i/>
          <w:sz w:val="20"/>
          <w:szCs w:val="20"/>
        </w:rPr>
        <w:t>(pełna nazwa/firma, adres,</w:t>
      </w:r>
      <w:r>
        <w:rPr>
          <w:rFonts w:ascii="Ubuntu Light" w:hAnsi="Ubuntu Light" w:cs="Arial"/>
          <w:i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i/>
          <w:sz w:val="20"/>
          <w:szCs w:val="20"/>
        </w:rPr>
        <w:t>zależności od podmiotu: NIP/PESEL, KRS/CEiDG)</w:t>
      </w:r>
    </w:p>
    <w:p w:rsidR="006A2243" w:rsidRPr="00A004EF" w:rsidRDefault="006A2243" w:rsidP="006A2243">
      <w:pPr>
        <w:rPr>
          <w:rFonts w:ascii="Ubuntu Light" w:hAnsi="Ubuntu Light" w:cs="Arial"/>
          <w:sz w:val="20"/>
          <w:szCs w:val="20"/>
          <w:u w:val="single"/>
        </w:rPr>
      </w:pPr>
      <w:r w:rsidRPr="00A004EF">
        <w:rPr>
          <w:rFonts w:ascii="Ubuntu Light" w:hAnsi="Ubuntu Light" w:cs="Arial"/>
          <w:sz w:val="20"/>
          <w:szCs w:val="20"/>
          <w:u w:val="single"/>
        </w:rPr>
        <w:t>reprezentowany przez:</w:t>
      </w:r>
    </w:p>
    <w:p w:rsidR="006A2243" w:rsidRPr="00A004EF" w:rsidRDefault="006A2243" w:rsidP="006A2243">
      <w:pPr>
        <w:ind w:right="5954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………………………………………………………………………………………………</w:t>
      </w:r>
    </w:p>
    <w:p w:rsidR="006A2243" w:rsidRPr="00A004EF" w:rsidRDefault="006A2243" w:rsidP="006A2243">
      <w:pPr>
        <w:ind w:right="5953"/>
        <w:rPr>
          <w:rFonts w:ascii="Ubuntu Light" w:hAnsi="Ubuntu Light" w:cs="Arial"/>
          <w:i/>
          <w:sz w:val="20"/>
          <w:szCs w:val="20"/>
        </w:rPr>
      </w:pPr>
      <w:r w:rsidRPr="00A004EF">
        <w:rPr>
          <w:rFonts w:ascii="Ubuntu Light" w:hAnsi="Ubuntu Light" w:cs="Arial"/>
          <w:i/>
          <w:sz w:val="20"/>
          <w:szCs w:val="20"/>
        </w:rPr>
        <w:t>(imię, nazwisko, stanowisko/podstawa do reprezentacji)</w:t>
      </w:r>
    </w:p>
    <w:p w:rsidR="006A2243" w:rsidRPr="00A004EF" w:rsidRDefault="006A2243" w:rsidP="006A2243">
      <w:pPr>
        <w:rPr>
          <w:rFonts w:ascii="Ubuntu Light" w:hAnsi="Ubuntu Light" w:cs="Arial"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sz w:val="20"/>
          <w:szCs w:val="20"/>
        </w:rPr>
      </w:pPr>
    </w:p>
    <w:p w:rsidR="006A2243" w:rsidRPr="00A004EF" w:rsidRDefault="006A2243" w:rsidP="006A2243">
      <w:pPr>
        <w:jc w:val="center"/>
        <w:rPr>
          <w:rFonts w:ascii="Ubuntu Light" w:hAnsi="Ubuntu Light" w:cs="Arial"/>
          <w:b/>
          <w:sz w:val="22"/>
          <w:szCs w:val="22"/>
          <w:u w:val="single"/>
        </w:rPr>
      </w:pPr>
      <w:r w:rsidRPr="00A004EF">
        <w:rPr>
          <w:rFonts w:ascii="Ubuntu Light" w:hAnsi="Ubuntu Light" w:cs="Arial"/>
          <w:b/>
          <w:sz w:val="22"/>
          <w:szCs w:val="22"/>
          <w:u w:val="single"/>
        </w:rPr>
        <w:t xml:space="preserve">Oświadczenie wykonawcy </w:t>
      </w:r>
    </w:p>
    <w:p w:rsidR="006A2243" w:rsidRPr="00A004EF" w:rsidRDefault="006A2243" w:rsidP="006A2243">
      <w:pPr>
        <w:jc w:val="center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składane na podstawie art. 108 ust. 1 pkt.5 ustawy</w:t>
      </w:r>
      <w:r>
        <w:rPr>
          <w:rFonts w:ascii="Ubuntu Light" w:hAnsi="Ubuntu Light" w:cs="Arial"/>
          <w:b/>
          <w:sz w:val="20"/>
          <w:szCs w:val="20"/>
        </w:rPr>
        <w:t xml:space="preserve"> z </w:t>
      </w:r>
      <w:r w:rsidRPr="00A004EF">
        <w:rPr>
          <w:rFonts w:ascii="Ubuntu Light" w:hAnsi="Ubuntu Light" w:cs="Arial"/>
          <w:b/>
          <w:sz w:val="20"/>
          <w:szCs w:val="20"/>
        </w:rPr>
        <w:t xml:space="preserve">dnia 11 września 2019r </w:t>
      </w:r>
    </w:p>
    <w:p w:rsidR="006A2243" w:rsidRPr="00A004EF" w:rsidRDefault="006A2243" w:rsidP="006A2243">
      <w:pPr>
        <w:jc w:val="center"/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 xml:space="preserve"> Prawo zamówień publicznych </w:t>
      </w:r>
      <w:r w:rsidRPr="00A004EF">
        <w:rPr>
          <w:rFonts w:ascii="Ubuntu Light" w:eastAsia="Calibri" w:hAnsi="Ubuntu Light" w:cs="Calibri Light"/>
          <w:b/>
          <w:sz w:val="20"/>
          <w:szCs w:val="20"/>
        </w:rPr>
        <w:t>(</w:t>
      </w:r>
      <w:r w:rsidRPr="00A004EF">
        <w:rPr>
          <w:rFonts w:ascii="Ubuntu Light" w:hAnsi="Ubuntu Light" w:cs="Tahoma"/>
          <w:b/>
          <w:color w:val="000000"/>
          <w:sz w:val="20"/>
          <w:szCs w:val="20"/>
          <w:lang w:eastAsia="ar-SA"/>
        </w:rPr>
        <w:t>Dz. U.</w:t>
      </w:r>
      <w:r>
        <w:rPr>
          <w:rFonts w:ascii="Ubuntu Light" w:hAnsi="Ubuntu Light" w:cs="Tahoma"/>
          <w:b/>
          <w:color w:val="000000"/>
          <w:sz w:val="20"/>
          <w:szCs w:val="20"/>
          <w:lang w:eastAsia="ar-SA"/>
        </w:rPr>
        <w:t xml:space="preserve"> z </w:t>
      </w:r>
      <w:r w:rsidRPr="00A004EF">
        <w:rPr>
          <w:rFonts w:ascii="Ubuntu Light" w:hAnsi="Ubuntu Light" w:cs="Tahoma"/>
          <w:b/>
          <w:color w:val="000000"/>
          <w:sz w:val="20"/>
          <w:szCs w:val="20"/>
          <w:lang w:eastAsia="ar-SA"/>
        </w:rPr>
        <w:t>2024r., poz. 1320 ze zm</w:t>
      </w:r>
      <w:r w:rsidRPr="00A004EF">
        <w:rPr>
          <w:rFonts w:ascii="Ubuntu Light" w:eastAsia="Calibri" w:hAnsi="Ubuntu Light" w:cs="Calibri Light"/>
          <w:b/>
          <w:sz w:val="20"/>
          <w:szCs w:val="20"/>
        </w:rPr>
        <w:t>.)</w:t>
      </w:r>
      <w:r w:rsidRPr="00A004EF">
        <w:rPr>
          <w:rFonts w:ascii="Ubuntu Light" w:hAnsi="Ubuntu Light" w:cs="Arial"/>
          <w:b/>
          <w:sz w:val="20"/>
          <w:szCs w:val="20"/>
        </w:rPr>
        <w:t xml:space="preserve">, </w:t>
      </w:r>
    </w:p>
    <w:p w:rsidR="006A2243" w:rsidRPr="00A004EF" w:rsidRDefault="006A2243" w:rsidP="006A2243">
      <w:pPr>
        <w:jc w:val="both"/>
        <w:rPr>
          <w:rFonts w:ascii="Ubuntu Light" w:hAnsi="Ubuntu Light" w:cs="Arial"/>
          <w:sz w:val="20"/>
          <w:szCs w:val="20"/>
        </w:rPr>
      </w:pPr>
    </w:p>
    <w:p w:rsidR="006A2243" w:rsidRPr="00A004EF" w:rsidRDefault="006A2243" w:rsidP="006A2243">
      <w:pPr>
        <w:jc w:val="both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Na potrzeby postępowania</w:t>
      </w:r>
      <w:r>
        <w:rPr>
          <w:rFonts w:ascii="Ubuntu Light" w:hAnsi="Ubuntu Light" w:cs="Arial"/>
          <w:sz w:val="20"/>
          <w:szCs w:val="20"/>
        </w:rPr>
        <w:t xml:space="preserve"> o </w:t>
      </w:r>
      <w:r w:rsidRPr="00A004EF">
        <w:rPr>
          <w:rFonts w:ascii="Ubuntu Light" w:hAnsi="Ubuntu Light" w:cs="Arial"/>
          <w:sz w:val="20"/>
          <w:szCs w:val="20"/>
        </w:rPr>
        <w:t xml:space="preserve">udzielenie zamówienia publicznego pn. </w:t>
      </w:r>
      <w:r w:rsidRPr="00A004EF">
        <w:rPr>
          <w:rFonts w:ascii="Ubuntu Light" w:hAnsi="Ubuntu Light" w:cs="Tunga"/>
          <w:b/>
          <w:bCs/>
          <w:sz w:val="20"/>
          <w:szCs w:val="20"/>
        </w:rPr>
        <w:t xml:space="preserve">dostawa </w:t>
      </w:r>
      <w:r>
        <w:rPr>
          <w:rFonts w:ascii="Ubuntu Light" w:hAnsi="Ubuntu Light" w:cs="Arial"/>
          <w:b/>
          <w:sz w:val="20"/>
          <w:szCs w:val="20"/>
        </w:rPr>
        <w:t>rękawic wysokiego ryzyka</w:t>
      </w:r>
      <w:r w:rsidRPr="00A004EF">
        <w:rPr>
          <w:rFonts w:ascii="Ubuntu Light" w:hAnsi="Ubuntu Light" w:cs="Arial"/>
          <w:sz w:val="20"/>
          <w:szCs w:val="20"/>
        </w:rPr>
        <w:t>,</w:t>
      </w:r>
      <w:r w:rsidRPr="00A004EF">
        <w:rPr>
          <w:rFonts w:ascii="Ubuntu Light" w:hAnsi="Ubuntu Light" w:cs="Arial"/>
          <w:i/>
          <w:sz w:val="20"/>
          <w:szCs w:val="20"/>
        </w:rPr>
        <w:t xml:space="preserve"> </w:t>
      </w:r>
      <w:r w:rsidRPr="00A004EF">
        <w:rPr>
          <w:rFonts w:ascii="Ubuntu Light" w:hAnsi="Ubuntu Light" w:cs="Arial"/>
          <w:sz w:val="20"/>
          <w:szCs w:val="20"/>
        </w:rPr>
        <w:t>prowadzonego przez SPSKM</w:t>
      </w:r>
      <w:r>
        <w:rPr>
          <w:rFonts w:ascii="Ubuntu Light" w:hAnsi="Ubuntu Light" w:cs="Arial"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sz w:val="20"/>
          <w:szCs w:val="20"/>
        </w:rPr>
        <w:t>Katowicach</w:t>
      </w:r>
      <w:r w:rsidRPr="00A004EF">
        <w:rPr>
          <w:rFonts w:ascii="Ubuntu Light" w:hAnsi="Ubuntu Light" w:cs="Arial"/>
          <w:i/>
          <w:sz w:val="20"/>
          <w:szCs w:val="20"/>
        </w:rPr>
        <w:t xml:space="preserve">, </w:t>
      </w:r>
      <w:r w:rsidRPr="00A004EF">
        <w:rPr>
          <w:rFonts w:ascii="Ubuntu Light" w:hAnsi="Ubuntu Light" w:cs="Arial"/>
          <w:sz w:val="20"/>
          <w:szCs w:val="20"/>
        </w:rPr>
        <w:t xml:space="preserve">oświadczam, że: </w:t>
      </w:r>
    </w:p>
    <w:p w:rsidR="006A2243" w:rsidRPr="00A004EF" w:rsidRDefault="006A2243" w:rsidP="006A2243">
      <w:pPr>
        <w:ind w:left="567" w:hanging="567"/>
        <w:jc w:val="both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32"/>
          <w:szCs w:val="32"/>
          <w:shd w:val="clear" w:color="auto" w:fill="EDEDED"/>
        </w:rPr>
        <w:t>󠆒</w:t>
      </w:r>
      <w:r>
        <w:rPr>
          <w:rFonts w:ascii="Ubuntu Light" w:hAnsi="Ubuntu Light" w:cs="Arial"/>
          <w:sz w:val="32"/>
          <w:szCs w:val="32"/>
          <w:shd w:val="clear" w:color="auto" w:fill="EDEDED"/>
        </w:rPr>
        <w:t xml:space="preserve"> </w:t>
      </w:r>
      <w:r w:rsidRPr="00A004EF">
        <w:rPr>
          <w:rFonts w:ascii="Ubuntu Light" w:hAnsi="Ubuntu Light" w:cs="Arial"/>
          <w:sz w:val="20"/>
          <w:szCs w:val="20"/>
        </w:rPr>
        <w:t>nie należymy do tej samej grupy kapitałowej</w:t>
      </w:r>
      <w:r>
        <w:rPr>
          <w:rFonts w:ascii="Ubuntu Light" w:hAnsi="Ubuntu Light" w:cs="Arial"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sz w:val="20"/>
          <w:szCs w:val="20"/>
        </w:rPr>
        <w:t>rozumieniu ustawy</w:t>
      </w:r>
      <w:r>
        <w:rPr>
          <w:rFonts w:ascii="Ubuntu Light" w:hAnsi="Ubuntu Light" w:cs="Arial"/>
          <w:sz w:val="20"/>
          <w:szCs w:val="20"/>
        </w:rPr>
        <w:t xml:space="preserve"> z </w:t>
      </w:r>
      <w:r w:rsidRPr="00A004EF">
        <w:rPr>
          <w:rFonts w:ascii="Ubuntu Light" w:hAnsi="Ubuntu Light" w:cs="Arial"/>
          <w:sz w:val="20"/>
          <w:szCs w:val="20"/>
        </w:rPr>
        <w:t>dnia 16 lutego 2007r</w:t>
      </w:r>
      <w:r>
        <w:rPr>
          <w:rFonts w:ascii="Ubuntu Light" w:hAnsi="Ubuntu Light" w:cs="Arial"/>
          <w:sz w:val="20"/>
          <w:szCs w:val="20"/>
        </w:rPr>
        <w:t xml:space="preserve"> o </w:t>
      </w:r>
      <w:r w:rsidRPr="00A004EF">
        <w:rPr>
          <w:rFonts w:ascii="Ubuntu Light" w:hAnsi="Ubuntu Light" w:cs="Arial"/>
          <w:sz w:val="20"/>
          <w:szCs w:val="20"/>
        </w:rPr>
        <w:t>ochronie konkurencji</w:t>
      </w:r>
      <w:r>
        <w:rPr>
          <w:rFonts w:ascii="Ubuntu Light" w:hAnsi="Ubuntu Light" w:cs="Arial"/>
          <w:sz w:val="20"/>
          <w:szCs w:val="20"/>
        </w:rPr>
        <w:t xml:space="preserve"> i </w:t>
      </w:r>
      <w:r w:rsidRPr="00A004EF">
        <w:rPr>
          <w:rFonts w:ascii="Ubuntu Light" w:hAnsi="Ubuntu Light" w:cs="Arial"/>
          <w:sz w:val="20"/>
          <w:szCs w:val="20"/>
        </w:rPr>
        <w:t>konsumentów</w:t>
      </w:r>
      <w:r>
        <w:rPr>
          <w:rFonts w:ascii="Ubuntu Light" w:hAnsi="Ubuntu Light" w:cs="Arial"/>
          <w:sz w:val="20"/>
          <w:szCs w:val="20"/>
        </w:rPr>
        <w:t xml:space="preserve"> </w:t>
      </w:r>
      <w:r w:rsidRPr="00A004EF">
        <w:rPr>
          <w:rFonts w:ascii="Ubuntu Light" w:hAnsi="Ubuntu Light" w:cs="Arial"/>
          <w:sz w:val="20"/>
          <w:szCs w:val="20"/>
        </w:rPr>
        <w:t>(Dz.U.</w:t>
      </w:r>
      <w:r>
        <w:rPr>
          <w:rFonts w:ascii="Ubuntu Light" w:hAnsi="Ubuntu Light" w:cs="Arial"/>
          <w:sz w:val="20"/>
          <w:szCs w:val="20"/>
        </w:rPr>
        <w:t xml:space="preserve"> z </w:t>
      </w:r>
      <w:r w:rsidRPr="00A004EF">
        <w:rPr>
          <w:rFonts w:ascii="Ubuntu Light" w:hAnsi="Ubuntu Light" w:cs="Arial"/>
          <w:sz w:val="20"/>
          <w:szCs w:val="20"/>
        </w:rPr>
        <w:t>2020r poz.1076</w:t>
      </w:r>
      <w:r>
        <w:rPr>
          <w:rFonts w:ascii="Ubuntu Light" w:hAnsi="Ubuntu Light" w:cs="Arial"/>
          <w:sz w:val="20"/>
          <w:szCs w:val="20"/>
        </w:rPr>
        <w:t xml:space="preserve"> i </w:t>
      </w:r>
      <w:r w:rsidRPr="00A004EF">
        <w:rPr>
          <w:rFonts w:ascii="Ubuntu Light" w:hAnsi="Ubuntu Light" w:cs="Arial"/>
          <w:sz w:val="20"/>
          <w:szCs w:val="20"/>
        </w:rPr>
        <w:t>1086)</w:t>
      </w:r>
      <w:r>
        <w:rPr>
          <w:rFonts w:ascii="Ubuntu Light" w:hAnsi="Ubuntu Light" w:cs="Arial"/>
          <w:sz w:val="20"/>
          <w:szCs w:val="20"/>
        </w:rPr>
        <w:t xml:space="preserve"> z </w:t>
      </w:r>
      <w:r w:rsidRPr="00A004EF">
        <w:rPr>
          <w:rFonts w:ascii="Ubuntu Light" w:hAnsi="Ubuntu Light" w:cs="Arial"/>
          <w:sz w:val="20"/>
          <w:szCs w:val="20"/>
        </w:rPr>
        <w:t>innym wykonawcą, który złożył odrębną ofertę *,</w:t>
      </w:r>
    </w:p>
    <w:p w:rsidR="006A2243" w:rsidRPr="00A004EF" w:rsidRDefault="006A2243" w:rsidP="006A2243">
      <w:pPr>
        <w:ind w:left="567" w:hanging="567"/>
        <w:jc w:val="both"/>
        <w:rPr>
          <w:rFonts w:ascii="Ubuntu Light" w:hAnsi="Ubuntu Light" w:cs="Arial"/>
          <w:i/>
          <w:sz w:val="20"/>
          <w:szCs w:val="20"/>
        </w:rPr>
      </w:pPr>
      <w:r w:rsidRPr="00A004EF">
        <w:rPr>
          <w:rFonts w:ascii="Ubuntu Light" w:hAnsi="Ubuntu Light" w:cs="Arial"/>
          <w:sz w:val="32"/>
          <w:szCs w:val="32"/>
          <w:shd w:val="clear" w:color="auto" w:fill="EDEDED"/>
        </w:rPr>
        <w:t>󠆒</w:t>
      </w:r>
      <w:r>
        <w:rPr>
          <w:rFonts w:ascii="Ubuntu Light" w:hAnsi="Ubuntu Light" w:cs="Arial"/>
          <w:sz w:val="20"/>
          <w:szCs w:val="20"/>
        </w:rPr>
        <w:t xml:space="preserve"> </w:t>
      </w:r>
      <w:r w:rsidRPr="00A004EF">
        <w:rPr>
          <w:rFonts w:ascii="Ubuntu Light" w:hAnsi="Ubuntu Light" w:cs="Arial"/>
          <w:sz w:val="20"/>
          <w:szCs w:val="20"/>
        </w:rPr>
        <w:t>należymy do grupy kapitałowej,</w:t>
      </w:r>
      <w:r>
        <w:rPr>
          <w:rFonts w:ascii="Ubuntu Light" w:hAnsi="Ubuntu Light" w:cs="Arial"/>
          <w:sz w:val="20"/>
          <w:szCs w:val="20"/>
        </w:rPr>
        <w:t xml:space="preserve"> o </w:t>
      </w:r>
      <w:r w:rsidRPr="00A004EF">
        <w:rPr>
          <w:rFonts w:ascii="Ubuntu Light" w:hAnsi="Ubuntu Light" w:cs="Arial"/>
          <w:sz w:val="20"/>
          <w:szCs w:val="20"/>
        </w:rPr>
        <w:t>której mowa</w:t>
      </w:r>
      <w:r>
        <w:rPr>
          <w:rFonts w:ascii="Ubuntu Light" w:hAnsi="Ubuntu Light" w:cs="Arial"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sz w:val="20"/>
          <w:szCs w:val="20"/>
        </w:rPr>
        <w:t>art.108 ust.1 pkt.5 ustawy Prawo zamówień publicznych*.</w:t>
      </w:r>
      <w:r>
        <w:rPr>
          <w:rFonts w:ascii="Ubuntu Light" w:hAnsi="Ubuntu Light" w:cs="Arial"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i/>
          <w:sz w:val="20"/>
          <w:szCs w:val="20"/>
        </w:rPr>
        <w:t>przypadku przynależności Wykonawcy do grupy kapitałowej,</w:t>
      </w:r>
      <w:r>
        <w:rPr>
          <w:rFonts w:ascii="Ubuntu Light" w:hAnsi="Ubuntu Light" w:cs="Arial"/>
          <w:i/>
          <w:sz w:val="20"/>
          <w:szCs w:val="20"/>
        </w:rPr>
        <w:t xml:space="preserve"> o </w:t>
      </w:r>
      <w:r w:rsidRPr="00A004EF">
        <w:rPr>
          <w:rFonts w:ascii="Ubuntu Light" w:hAnsi="Ubuntu Light" w:cs="Arial"/>
          <w:i/>
          <w:sz w:val="20"/>
          <w:szCs w:val="20"/>
        </w:rPr>
        <w:t>której mowa</w:t>
      </w:r>
      <w:r>
        <w:rPr>
          <w:rFonts w:ascii="Ubuntu Light" w:hAnsi="Ubuntu Light" w:cs="Arial"/>
          <w:i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i/>
          <w:sz w:val="20"/>
          <w:szCs w:val="20"/>
        </w:rPr>
        <w:t>art. 108 ust. 1 pkt.5 ustawy Prawo zamówień publicznych,</w:t>
      </w:r>
      <w:r>
        <w:rPr>
          <w:rFonts w:ascii="Ubuntu Light" w:hAnsi="Ubuntu Light" w:cs="Arial"/>
          <w:i/>
          <w:sz w:val="20"/>
          <w:szCs w:val="20"/>
        </w:rPr>
        <w:t xml:space="preserve"> </w:t>
      </w:r>
      <w:r w:rsidRPr="00A004EF">
        <w:rPr>
          <w:rFonts w:ascii="Ubuntu Light" w:hAnsi="Ubuntu Light" w:cs="Arial"/>
          <w:i/>
          <w:sz w:val="20"/>
          <w:szCs w:val="20"/>
        </w:rPr>
        <w:t>Wykonawca składa dokumenty lub informacje potwierdzające przygotowanie oferty niezależnie od innego wykonawcy należącego do tej samej grupy kapitałowej</w:t>
      </w:r>
    </w:p>
    <w:p w:rsidR="006A2243" w:rsidRPr="00A004EF" w:rsidRDefault="006A2243" w:rsidP="006A2243">
      <w:pPr>
        <w:rPr>
          <w:rFonts w:ascii="Ubuntu Light" w:hAnsi="Ubuntu Light"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/>
          <w:sz w:val="20"/>
          <w:szCs w:val="20"/>
        </w:rPr>
      </w:pPr>
    </w:p>
    <w:p w:rsidR="006A2243" w:rsidRPr="00A004EF" w:rsidRDefault="006A2243" w:rsidP="006A2243">
      <w:pPr>
        <w:jc w:val="both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 xml:space="preserve">…………….……. </w:t>
      </w:r>
      <w:r w:rsidRPr="00A004EF">
        <w:rPr>
          <w:rFonts w:ascii="Ubuntu Light" w:hAnsi="Ubuntu Light" w:cs="Arial"/>
          <w:i/>
          <w:sz w:val="20"/>
          <w:szCs w:val="20"/>
        </w:rPr>
        <w:t xml:space="preserve">(miejscowość), </w:t>
      </w:r>
      <w:r w:rsidRPr="00A004EF">
        <w:rPr>
          <w:rFonts w:ascii="Ubuntu Light" w:hAnsi="Ubuntu Light" w:cs="Arial"/>
          <w:sz w:val="20"/>
          <w:szCs w:val="20"/>
        </w:rPr>
        <w:t xml:space="preserve">dnia ………….……. r.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br w:type="column"/>
      </w:r>
      <w:r>
        <w:rPr>
          <w:rFonts w:ascii="Ubuntu Light" w:hAnsi="Ubuntu Light" w:cs="Arial"/>
          <w:b/>
          <w:sz w:val="20"/>
          <w:szCs w:val="20"/>
        </w:rPr>
        <w:lastRenderedPageBreak/>
        <w:t>ZAŁĄCZNIK NR 4</w:t>
      </w:r>
      <w:r w:rsidRPr="00A004EF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pStyle w:val="Default"/>
        <w:rPr>
          <w:rFonts w:ascii="Ubuntu Light" w:hAnsi="Ubuntu Light"/>
          <w:color w:val="auto"/>
          <w:sz w:val="20"/>
          <w:szCs w:val="20"/>
        </w:rPr>
      </w:pP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>
        <w:rPr>
          <w:rFonts w:ascii="Ubuntu Light" w:hAnsi="Ubuntu Light"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>Śląskiego Uniwersytetu Medycznego</w:t>
      </w:r>
      <w:r>
        <w:rPr>
          <w:rFonts w:ascii="Ubuntu Light" w:hAnsi="Ubuntu Light" w:cs="Arial"/>
          <w:b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b/>
          <w:sz w:val="20"/>
          <w:szCs w:val="20"/>
        </w:rPr>
        <w:t>Katowicach</w:t>
      </w:r>
      <w:r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 xml:space="preserve">40-027 Katowic ul. Francuska 20/24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Wykonawca:</w:t>
      </w:r>
    </w:p>
    <w:p w:rsidR="006A2243" w:rsidRPr="00A004EF" w:rsidRDefault="006A2243" w:rsidP="006A2243">
      <w:pPr>
        <w:ind w:right="5954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</w:t>
      </w:r>
    </w:p>
    <w:p w:rsidR="006A2243" w:rsidRPr="00A004EF" w:rsidRDefault="006A2243" w:rsidP="006A2243">
      <w:pPr>
        <w:ind w:right="5953"/>
        <w:rPr>
          <w:rFonts w:ascii="Ubuntu Light" w:hAnsi="Ubuntu Light" w:cs="Arial"/>
          <w:i/>
          <w:sz w:val="20"/>
          <w:szCs w:val="20"/>
        </w:rPr>
      </w:pPr>
      <w:r w:rsidRPr="00A004EF">
        <w:rPr>
          <w:rFonts w:ascii="Ubuntu Light" w:hAnsi="Ubuntu Light" w:cs="Arial"/>
          <w:i/>
          <w:sz w:val="20"/>
          <w:szCs w:val="20"/>
        </w:rPr>
        <w:t>(pełna nazwa/firma, adres,</w:t>
      </w:r>
      <w:r>
        <w:rPr>
          <w:rFonts w:ascii="Ubuntu Light" w:hAnsi="Ubuntu Light" w:cs="Arial"/>
          <w:i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i/>
          <w:sz w:val="20"/>
          <w:szCs w:val="20"/>
        </w:rPr>
        <w:t>zależności od podmiotu: NIP/PESEL, KRS/CEiDG)</w:t>
      </w:r>
    </w:p>
    <w:p w:rsidR="006A2243" w:rsidRPr="00A004EF" w:rsidRDefault="006A2243" w:rsidP="006A2243">
      <w:pPr>
        <w:rPr>
          <w:rFonts w:ascii="Ubuntu Light" w:hAnsi="Ubuntu Light" w:cs="Arial"/>
          <w:sz w:val="20"/>
          <w:szCs w:val="20"/>
          <w:u w:val="single"/>
        </w:rPr>
      </w:pPr>
      <w:r w:rsidRPr="00A004EF">
        <w:rPr>
          <w:rFonts w:ascii="Ubuntu Light" w:hAnsi="Ubuntu Light" w:cs="Arial"/>
          <w:sz w:val="20"/>
          <w:szCs w:val="20"/>
          <w:u w:val="single"/>
        </w:rPr>
        <w:t>reprezentowany przez:</w:t>
      </w:r>
    </w:p>
    <w:p w:rsidR="006A2243" w:rsidRPr="00A004EF" w:rsidRDefault="006A2243" w:rsidP="006A2243">
      <w:pPr>
        <w:ind w:right="5954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………………………………………………………………………………………………</w:t>
      </w:r>
    </w:p>
    <w:p w:rsidR="006A2243" w:rsidRPr="00A004EF" w:rsidRDefault="006A2243" w:rsidP="006A2243">
      <w:pPr>
        <w:rPr>
          <w:rFonts w:ascii="Ubuntu Light" w:hAnsi="Ubuntu Light"/>
          <w:sz w:val="20"/>
          <w:szCs w:val="20"/>
        </w:rPr>
      </w:pPr>
      <w:r w:rsidRPr="00A004EF">
        <w:rPr>
          <w:rFonts w:ascii="Ubuntu Light" w:hAnsi="Ubuntu Light" w:cs="Arial"/>
          <w:i/>
          <w:sz w:val="20"/>
          <w:szCs w:val="20"/>
        </w:rPr>
        <w:t>(imię, nazwisko, stanowisko/podstawa do reprezentacji)</w:t>
      </w:r>
      <w:r w:rsidRPr="00A004EF">
        <w:rPr>
          <w:rFonts w:ascii="Ubuntu Light" w:hAnsi="Ubuntu Light"/>
          <w:i/>
          <w:iCs/>
          <w:sz w:val="20"/>
          <w:szCs w:val="20"/>
        </w:rPr>
        <w:t xml:space="preserve">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pStyle w:val="Default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b/>
          <w:bCs/>
          <w:color w:val="auto"/>
          <w:sz w:val="20"/>
          <w:szCs w:val="20"/>
        </w:rPr>
        <w:t>OŚWIADCZENIE</w:t>
      </w: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  <w:r w:rsidRPr="00A004EF">
        <w:rPr>
          <w:rFonts w:ascii="Ubuntu Light" w:hAnsi="Ubuntu Light"/>
          <w:b/>
          <w:bCs/>
          <w:color w:val="auto"/>
          <w:sz w:val="20"/>
          <w:szCs w:val="20"/>
        </w:rPr>
        <w:t>O AKTUALNOŚCI INFORMACJI ZAWARTYCH</w:t>
      </w:r>
      <w:r>
        <w:rPr>
          <w:rFonts w:ascii="Ubuntu Light" w:hAnsi="Ubuntu Light"/>
          <w:b/>
          <w:bCs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/>
          <w:b/>
          <w:bCs/>
          <w:color w:val="auto"/>
          <w:sz w:val="20"/>
          <w:szCs w:val="20"/>
        </w:rPr>
        <w:t>JEDZ*</w:t>
      </w: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both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>Na potrzeby postępowania</w:t>
      </w:r>
      <w:r>
        <w:rPr>
          <w:rFonts w:ascii="Ubuntu Light" w:hAnsi="Ubuntu Light"/>
          <w:color w:val="auto"/>
          <w:sz w:val="20"/>
          <w:szCs w:val="20"/>
        </w:rPr>
        <w:t xml:space="preserve"> o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udzielenie zamówienia publicznego na: </w:t>
      </w:r>
      <w:r w:rsidRPr="00A004EF">
        <w:rPr>
          <w:rFonts w:ascii="Ubuntu Light" w:hAnsi="Ubuntu Light" w:cs="Tunga"/>
          <w:b/>
          <w:bCs/>
          <w:sz w:val="20"/>
          <w:szCs w:val="20"/>
        </w:rPr>
        <w:t xml:space="preserve">dostawa </w:t>
      </w:r>
      <w:r>
        <w:rPr>
          <w:rFonts w:ascii="Ubuntu Light" w:hAnsi="Ubuntu Light" w:cs="Arial"/>
          <w:b/>
          <w:sz w:val="20"/>
          <w:szCs w:val="20"/>
        </w:rPr>
        <w:t>rękawic wysokiego ryzyka</w:t>
      </w:r>
      <w:r w:rsidRPr="00A004EF">
        <w:rPr>
          <w:rFonts w:ascii="Ubuntu Light" w:hAnsi="Ubuntu Light" w:cs="Arial"/>
          <w:b/>
          <w:sz w:val="20"/>
          <w:szCs w:val="20"/>
          <w:lang w:eastAsia="en-US"/>
        </w:rPr>
        <w:t>,</w:t>
      </w:r>
      <w:r>
        <w:rPr>
          <w:rFonts w:ascii="Ubuntu Light" w:hAnsi="Ubuntu Light" w:cs="Arial"/>
          <w:b/>
          <w:sz w:val="20"/>
          <w:szCs w:val="20"/>
          <w:lang w:eastAsia="en-US"/>
        </w:rPr>
        <w:t xml:space="preserve"> </w:t>
      </w:r>
      <w:r w:rsidRPr="00A004EF">
        <w:rPr>
          <w:rFonts w:ascii="Ubuntu Light" w:hAnsi="Ubuntu Light"/>
          <w:color w:val="auto"/>
          <w:sz w:val="20"/>
          <w:szCs w:val="20"/>
        </w:rPr>
        <w:t>prowadzonego</w:t>
      </w:r>
      <w:r>
        <w:rPr>
          <w:rFonts w:ascii="Ubuntu Light" w:hAnsi="Ubuntu Light"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trybie przetargu nieograniczonego, na podstawie </w:t>
      </w:r>
      <w:r w:rsidRPr="00A004EF">
        <w:rPr>
          <w:rFonts w:ascii="Ubuntu Light" w:eastAsia="Arial Unicode MS" w:hAnsi="Ubuntu Light" w:cs="Calibri Light"/>
          <w:sz w:val="20"/>
          <w:szCs w:val="20"/>
        </w:rPr>
        <w:t xml:space="preserve">ustawy - Prawo zamówień publicznych </w:t>
      </w:r>
      <w:r w:rsidRPr="00A004EF">
        <w:rPr>
          <w:rFonts w:ascii="Ubuntu Light" w:eastAsia="Calibri" w:hAnsi="Ubuntu Light" w:cs="Calibri Light"/>
          <w:sz w:val="20"/>
          <w:szCs w:val="20"/>
        </w:rPr>
        <w:t>(</w:t>
      </w:r>
      <w:r w:rsidRPr="00A004EF">
        <w:rPr>
          <w:rFonts w:ascii="Ubuntu Light" w:hAnsi="Ubuntu Light" w:cs="Tahoma"/>
          <w:sz w:val="20"/>
          <w:szCs w:val="20"/>
          <w:lang w:eastAsia="ar-SA"/>
        </w:rPr>
        <w:t>Dz. U.</w:t>
      </w:r>
      <w:r>
        <w:rPr>
          <w:rFonts w:ascii="Ubuntu Light" w:hAnsi="Ubuntu Light" w:cs="Tahoma"/>
          <w:sz w:val="20"/>
          <w:szCs w:val="20"/>
          <w:lang w:eastAsia="ar-SA"/>
        </w:rPr>
        <w:t xml:space="preserve"> z </w:t>
      </w:r>
      <w:r w:rsidRPr="00A004EF">
        <w:rPr>
          <w:rFonts w:ascii="Ubuntu Light" w:hAnsi="Ubuntu Light" w:cs="Tahoma"/>
          <w:sz w:val="20"/>
          <w:szCs w:val="20"/>
          <w:lang w:eastAsia="ar-SA"/>
        </w:rPr>
        <w:t>2024r., poz. 1320 ze zm</w:t>
      </w:r>
      <w:r w:rsidRPr="00A004EF">
        <w:rPr>
          <w:rFonts w:ascii="Ubuntu Light" w:eastAsia="Calibri" w:hAnsi="Ubuntu Light" w:cs="Calibri Light"/>
          <w:sz w:val="20"/>
          <w:szCs w:val="20"/>
        </w:rPr>
        <w:t>.)</w:t>
      </w:r>
      <w:r w:rsidRPr="00A004EF">
        <w:rPr>
          <w:rFonts w:ascii="Ubuntu Light" w:hAnsi="Ubuntu Light"/>
          <w:color w:val="auto"/>
          <w:sz w:val="20"/>
          <w:szCs w:val="20"/>
        </w:rPr>
        <w:t>, zwanej dalej ustawą oświadczam, że informacje zawarte</w:t>
      </w:r>
      <w:r>
        <w:rPr>
          <w:rFonts w:ascii="Ubuntu Light" w:hAnsi="Ubuntu Light"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/>
          <w:color w:val="auto"/>
          <w:sz w:val="20"/>
          <w:szCs w:val="20"/>
        </w:rPr>
        <w:t>Jednolitym Europejskim Dokumencie Zamówienia (JEDZ),</w:t>
      </w:r>
      <w:r>
        <w:rPr>
          <w:rFonts w:ascii="Ubuntu Light" w:hAnsi="Ubuntu Light"/>
          <w:color w:val="auto"/>
          <w:sz w:val="20"/>
          <w:szCs w:val="20"/>
        </w:rPr>
        <w:t xml:space="preserve"> o </w:t>
      </w:r>
      <w:r w:rsidRPr="00A004EF">
        <w:rPr>
          <w:rFonts w:ascii="Ubuntu Light" w:hAnsi="Ubuntu Light"/>
          <w:color w:val="auto"/>
          <w:sz w:val="20"/>
          <w:szCs w:val="20"/>
        </w:rPr>
        <w:t>którym mowa</w:t>
      </w:r>
      <w:r>
        <w:rPr>
          <w:rFonts w:ascii="Ubuntu Light" w:hAnsi="Ubuntu Light"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/>
          <w:color w:val="auto"/>
          <w:sz w:val="20"/>
          <w:szCs w:val="20"/>
        </w:rPr>
        <w:t>art. 125 ust. 1 ustawy,</w:t>
      </w:r>
      <w:r>
        <w:rPr>
          <w:rFonts w:ascii="Ubuntu Light" w:hAnsi="Ubuntu Light"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/>
          <w:color w:val="auto"/>
          <w:sz w:val="20"/>
          <w:szCs w:val="20"/>
        </w:rPr>
        <w:t>zakresie podstaw wykluczenia</w:t>
      </w:r>
      <w:r>
        <w:rPr>
          <w:rFonts w:ascii="Ubuntu Light" w:hAnsi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/>
          <w:color w:val="auto"/>
          <w:sz w:val="20"/>
          <w:szCs w:val="20"/>
        </w:rPr>
        <w:t>postępowania</w:t>
      </w:r>
      <w:r>
        <w:rPr>
          <w:rFonts w:ascii="Ubuntu Light" w:hAnsi="Ubuntu Light"/>
          <w:color w:val="auto"/>
          <w:sz w:val="20"/>
          <w:szCs w:val="20"/>
        </w:rPr>
        <w:t xml:space="preserve"> o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których mowa w: </w:t>
      </w:r>
    </w:p>
    <w:p w:rsidR="006A2243" w:rsidRPr="00A004EF" w:rsidRDefault="006A2243" w:rsidP="006A2243">
      <w:pPr>
        <w:pStyle w:val="Default"/>
        <w:jc w:val="both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>a) art. 108 ust. 1 pkt 3 ustawy, dotyczących wydania prawomocnego wyroku sądu lub ostatecznej decyzji administracyjnej</w:t>
      </w:r>
      <w:r>
        <w:rPr>
          <w:rFonts w:ascii="Ubuntu Light" w:hAnsi="Ubuntu Light"/>
          <w:color w:val="auto"/>
          <w:sz w:val="20"/>
          <w:szCs w:val="20"/>
        </w:rPr>
        <w:t xml:space="preserve"> o </w:t>
      </w:r>
      <w:r w:rsidRPr="00A004EF">
        <w:rPr>
          <w:rFonts w:ascii="Ubuntu Light" w:hAnsi="Ubuntu Light"/>
          <w:color w:val="auto"/>
          <w:sz w:val="20"/>
          <w:szCs w:val="20"/>
        </w:rPr>
        <w:t>zaleganiu</w:t>
      </w:r>
      <w:r>
        <w:rPr>
          <w:rFonts w:ascii="Ubuntu Light" w:hAnsi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uiszczeniem podatków, opłat lub składek na ubezpieczenie społeczne lub zdrowotne, </w:t>
      </w:r>
    </w:p>
    <w:p w:rsidR="006A2243" w:rsidRPr="00A004EF" w:rsidRDefault="006A2243" w:rsidP="006A2243">
      <w:pPr>
        <w:pStyle w:val="Default"/>
        <w:jc w:val="both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>b) art. 108 ust. 1 pkt 4 ustawy, dotyczących orzeczenia zakazu ubiegania się</w:t>
      </w:r>
      <w:r>
        <w:rPr>
          <w:rFonts w:ascii="Ubuntu Light" w:hAnsi="Ubuntu Light"/>
          <w:color w:val="auto"/>
          <w:sz w:val="20"/>
          <w:szCs w:val="20"/>
        </w:rPr>
        <w:t xml:space="preserve"> o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zamówienie publiczne tytułem środka zapobiegawczego, </w:t>
      </w:r>
    </w:p>
    <w:p w:rsidR="006A2243" w:rsidRPr="00A004EF" w:rsidRDefault="006A2243" w:rsidP="006A2243">
      <w:pPr>
        <w:pStyle w:val="Default"/>
        <w:jc w:val="both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>c) art. 108 ust. 1 pkt 5 ustawy, dotyczących zawarcia</w:t>
      </w:r>
      <w:r>
        <w:rPr>
          <w:rFonts w:ascii="Ubuntu Light" w:hAnsi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innymi wykonawcami porozumienia mającego na celu zakłócenie konkurencji, </w:t>
      </w:r>
    </w:p>
    <w:p w:rsidR="006A2243" w:rsidRPr="00A004EF" w:rsidRDefault="006A2243" w:rsidP="006A2243">
      <w:pPr>
        <w:pStyle w:val="Default"/>
        <w:jc w:val="both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>d) art. 108 ust. 1 pkt 6 ustawy, dotyczących zakłócenia konkurencji wynikającego</w:t>
      </w:r>
      <w:r>
        <w:rPr>
          <w:rFonts w:ascii="Ubuntu Light" w:hAnsi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/>
          <w:color w:val="auto"/>
          <w:sz w:val="20"/>
          <w:szCs w:val="20"/>
        </w:rPr>
        <w:t>wcześniejszego zaangażowania Wykonawcy lub podmiotu który należy</w:t>
      </w:r>
      <w:r>
        <w:rPr>
          <w:rFonts w:ascii="Ubuntu Light" w:hAnsi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/>
          <w:color w:val="auto"/>
          <w:sz w:val="20"/>
          <w:szCs w:val="20"/>
        </w:rPr>
        <w:t>Wykonawcą do tej samej grupy kapitałowej</w:t>
      </w:r>
      <w:r>
        <w:rPr>
          <w:rFonts w:ascii="Ubuntu Light" w:hAnsi="Ubuntu Light"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/>
          <w:color w:val="auto"/>
          <w:sz w:val="20"/>
          <w:szCs w:val="20"/>
        </w:rPr>
        <w:t>przygotowanie postępowania</w:t>
      </w:r>
      <w:r>
        <w:rPr>
          <w:rFonts w:ascii="Ubuntu Light" w:hAnsi="Ubuntu Light"/>
          <w:color w:val="auto"/>
          <w:sz w:val="20"/>
          <w:szCs w:val="20"/>
        </w:rPr>
        <w:t xml:space="preserve"> o </w:t>
      </w:r>
      <w:r w:rsidRPr="00A004EF">
        <w:rPr>
          <w:rFonts w:ascii="Ubuntu Light" w:hAnsi="Ubuntu Light"/>
          <w:color w:val="auto"/>
          <w:sz w:val="20"/>
          <w:szCs w:val="20"/>
        </w:rPr>
        <w:t xml:space="preserve">udzielenie zamówienia, </w:t>
      </w:r>
    </w:p>
    <w:p w:rsidR="006A2243" w:rsidRPr="00A004EF" w:rsidRDefault="006A2243" w:rsidP="006A2243">
      <w:pPr>
        <w:pStyle w:val="Default"/>
        <w:jc w:val="both"/>
        <w:rPr>
          <w:rFonts w:ascii="Ubuntu Light" w:eastAsia="MS Mincho" w:hAnsi="Ubuntu Light" w:cs="Calibri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 xml:space="preserve">e) </w:t>
      </w:r>
      <w:r w:rsidRPr="00A004EF">
        <w:rPr>
          <w:rFonts w:ascii="Ubuntu Light" w:eastAsia="MS Mincho" w:hAnsi="Ubuntu Light" w:cs="Calibri"/>
          <w:sz w:val="20"/>
          <w:szCs w:val="20"/>
        </w:rPr>
        <w:t>art. 7 ust. 1 pkt 1-3 ustawy</w:t>
      </w:r>
      <w:r>
        <w:rPr>
          <w:rFonts w:ascii="Ubuntu Light" w:eastAsia="MS Mincho" w:hAnsi="Ubuntu Light" w:cs="Calibri"/>
          <w:sz w:val="20"/>
          <w:szCs w:val="20"/>
        </w:rPr>
        <w:t xml:space="preserve"> z </w:t>
      </w:r>
      <w:r w:rsidRPr="00A004EF">
        <w:rPr>
          <w:rFonts w:ascii="Ubuntu Light" w:eastAsia="MS Mincho" w:hAnsi="Ubuntu Light" w:cs="Calibri"/>
          <w:sz w:val="20"/>
          <w:szCs w:val="20"/>
        </w:rPr>
        <w:t>dnia 13 kwietnia 2022r.</w:t>
      </w:r>
      <w:r>
        <w:rPr>
          <w:rFonts w:ascii="Ubuntu Light" w:eastAsia="MS Mincho" w:hAnsi="Ubuntu Light" w:cs="Calibri"/>
          <w:sz w:val="20"/>
          <w:szCs w:val="20"/>
        </w:rPr>
        <w:t xml:space="preserve"> o </w:t>
      </w:r>
      <w:r w:rsidRPr="00A004EF">
        <w:rPr>
          <w:rFonts w:ascii="Ubuntu Light" w:eastAsia="MS Mincho" w:hAnsi="Ubuntu Light" w:cs="Calibri"/>
          <w:sz w:val="20"/>
          <w:szCs w:val="20"/>
        </w:rPr>
        <w:t>szczególnych rozwiązaniach</w:t>
      </w:r>
      <w:r>
        <w:rPr>
          <w:rFonts w:ascii="Ubuntu Light" w:eastAsia="MS Mincho" w:hAnsi="Ubuntu Light" w:cs="Calibri"/>
          <w:sz w:val="20"/>
          <w:szCs w:val="20"/>
        </w:rPr>
        <w:t xml:space="preserve"> w </w:t>
      </w:r>
      <w:r w:rsidRPr="00A004EF">
        <w:rPr>
          <w:rFonts w:ascii="Ubuntu Light" w:eastAsia="MS Mincho" w:hAnsi="Ubuntu Light" w:cs="Calibri"/>
          <w:sz w:val="20"/>
          <w:szCs w:val="20"/>
        </w:rPr>
        <w:t>zakresie przeciwdziałania wspieraniu</w:t>
      </w:r>
      <w:r w:rsidRPr="00A004EF">
        <w:rPr>
          <w:rFonts w:ascii="Ubuntu Light" w:eastAsia="MS Mincho" w:hAnsi="Ubuntu Light" w:cs="Calibri"/>
        </w:rPr>
        <w:t xml:space="preserve"> </w:t>
      </w:r>
      <w:r w:rsidRPr="00A004EF">
        <w:rPr>
          <w:rFonts w:ascii="Ubuntu Light" w:eastAsia="MS Mincho" w:hAnsi="Ubuntu Light" w:cs="Calibri"/>
          <w:sz w:val="20"/>
          <w:szCs w:val="20"/>
        </w:rPr>
        <w:t>agresji na Ukrainę oraz służących ochronie bezpieczeństwa narodowego (Dz.U. poz. 835)</w:t>
      </w:r>
    </w:p>
    <w:p w:rsidR="006A2243" w:rsidRPr="00A004EF" w:rsidRDefault="006A2243" w:rsidP="006A2243">
      <w:pPr>
        <w:pStyle w:val="Default"/>
        <w:jc w:val="both"/>
        <w:rPr>
          <w:rFonts w:ascii="Ubuntu Light" w:hAnsi="Ubuntu Light" w:cs="Ubuntu Light"/>
          <w:color w:val="auto"/>
          <w:sz w:val="20"/>
          <w:szCs w:val="20"/>
        </w:rPr>
      </w:pPr>
      <w:r w:rsidRPr="00A004EF">
        <w:rPr>
          <w:rFonts w:ascii="Ubuntu Light" w:hAnsi="Ubuntu Light" w:cs="Ubuntu Light"/>
          <w:color w:val="auto"/>
          <w:sz w:val="20"/>
          <w:szCs w:val="20"/>
        </w:rPr>
        <w:t>f) art. 5k rozporządzenia Rady (UE) nr 833/2014</w:t>
      </w:r>
      <w:r>
        <w:rPr>
          <w:rFonts w:ascii="Ubuntu Light" w:hAnsi="Ubuntu Light" w:cs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 w:cs="Ubuntu Light"/>
          <w:color w:val="auto"/>
          <w:sz w:val="20"/>
          <w:szCs w:val="20"/>
        </w:rPr>
        <w:t>dnia 31 lipca 2014 r. dotyczącego środków ograniczających</w:t>
      </w:r>
      <w:r>
        <w:rPr>
          <w:rFonts w:ascii="Ubuntu Light" w:hAnsi="Ubuntu Light" w:cs="Ubuntu Light"/>
          <w:color w:val="auto"/>
          <w:sz w:val="20"/>
          <w:szCs w:val="20"/>
        </w:rPr>
        <w:t xml:space="preserve"> w </w:t>
      </w:r>
      <w:r w:rsidRPr="00A004EF">
        <w:rPr>
          <w:rFonts w:ascii="Ubuntu Light" w:hAnsi="Ubuntu Light" w:cs="Ubuntu Light"/>
          <w:color w:val="auto"/>
          <w:sz w:val="20"/>
          <w:szCs w:val="20"/>
        </w:rPr>
        <w:t>związku</w:t>
      </w:r>
      <w:r>
        <w:rPr>
          <w:rFonts w:ascii="Ubuntu Light" w:hAnsi="Ubuntu Light" w:cs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 w:cs="Ubuntu Light"/>
          <w:color w:val="auto"/>
          <w:sz w:val="20"/>
          <w:szCs w:val="20"/>
        </w:rPr>
        <w:t>działaniami Rosji destabilizującymi sytuację na Ukrainie (Dz. Urz. UE nr L 229</w:t>
      </w:r>
      <w:r>
        <w:rPr>
          <w:rFonts w:ascii="Ubuntu Light" w:hAnsi="Ubuntu Light" w:cs="Ubuntu Light"/>
          <w:color w:val="auto"/>
          <w:sz w:val="20"/>
          <w:szCs w:val="20"/>
        </w:rPr>
        <w:t xml:space="preserve"> z </w:t>
      </w:r>
      <w:r w:rsidRPr="00A004EF">
        <w:rPr>
          <w:rFonts w:ascii="Ubuntu Light" w:hAnsi="Ubuntu Light" w:cs="Ubuntu Light"/>
          <w:color w:val="auto"/>
          <w:sz w:val="20"/>
          <w:szCs w:val="20"/>
        </w:rPr>
        <w:t>31.7.2014, str. 1)</w:t>
      </w:r>
    </w:p>
    <w:p w:rsidR="006A2243" w:rsidRPr="00A004EF" w:rsidRDefault="006A2243" w:rsidP="006A2243">
      <w:pPr>
        <w:pStyle w:val="Default"/>
        <w:jc w:val="both"/>
        <w:rPr>
          <w:rFonts w:ascii="Ubuntu Light" w:hAnsi="Ubuntu Light"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color w:val="auto"/>
          <w:sz w:val="20"/>
          <w:szCs w:val="20"/>
        </w:rPr>
      </w:pPr>
      <w:r w:rsidRPr="00DC62C5">
        <w:rPr>
          <w:rFonts w:ascii="Ubuntu Light" w:hAnsi="Ubuntu Light"/>
          <w:b/>
          <w:bCs/>
          <w:color w:val="auto"/>
          <w:sz w:val="20"/>
          <w:szCs w:val="20"/>
          <w:shd w:val="clear" w:color="auto" w:fill="F2F2F2" w:themeFill="background1" w:themeFillShade="F2"/>
        </w:rPr>
        <w:t>są aktualne / są nieaktualne</w:t>
      </w:r>
      <w:r w:rsidRPr="00A004EF">
        <w:rPr>
          <w:rFonts w:ascii="Ubuntu Light" w:hAnsi="Ubuntu Light"/>
          <w:b/>
          <w:bCs/>
          <w:color w:val="auto"/>
          <w:sz w:val="20"/>
          <w:szCs w:val="20"/>
        </w:rPr>
        <w:t>.**</w:t>
      </w:r>
    </w:p>
    <w:p w:rsidR="006A2243" w:rsidRPr="00A004EF" w:rsidRDefault="006A2243" w:rsidP="006A2243">
      <w:pPr>
        <w:pStyle w:val="Default"/>
        <w:rPr>
          <w:rFonts w:ascii="Ubuntu Light" w:hAnsi="Ubuntu Light" w:cs="Times New Roman"/>
          <w:sz w:val="20"/>
          <w:szCs w:val="20"/>
        </w:rPr>
      </w:pPr>
    </w:p>
    <w:p w:rsidR="006A2243" w:rsidRPr="00A004EF" w:rsidRDefault="006A2243" w:rsidP="006A2243">
      <w:pPr>
        <w:pStyle w:val="Default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 xml:space="preserve">………………………. </w:t>
      </w:r>
    </w:p>
    <w:p w:rsidR="006A2243" w:rsidRPr="00A004EF" w:rsidRDefault="006A2243" w:rsidP="006A2243">
      <w:pPr>
        <w:pStyle w:val="Default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/>
          <w:color w:val="auto"/>
          <w:sz w:val="20"/>
          <w:szCs w:val="20"/>
        </w:rPr>
        <w:t xml:space="preserve">(miejscowość, data) </w:t>
      </w:r>
    </w:p>
    <w:p w:rsidR="006A2243" w:rsidRPr="00A004EF" w:rsidRDefault="006A2243" w:rsidP="006A2243">
      <w:pPr>
        <w:jc w:val="right"/>
        <w:rPr>
          <w:rFonts w:ascii="Ubuntu Light" w:hAnsi="Ubuntu Light"/>
          <w:sz w:val="18"/>
          <w:szCs w:val="18"/>
        </w:rPr>
      </w:pPr>
    </w:p>
    <w:p w:rsidR="006A2243" w:rsidRPr="00A004EF" w:rsidRDefault="006A2243" w:rsidP="006A2243">
      <w:pPr>
        <w:jc w:val="right"/>
        <w:rPr>
          <w:rFonts w:ascii="Ubuntu Light" w:hAnsi="Ubuntu Light"/>
          <w:sz w:val="18"/>
          <w:szCs w:val="18"/>
        </w:rPr>
      </w:pPr>
    </w:p>
    <w:p w:rsidR="006A2243" w:rsidRPr="00A004EF" w:rsidRDefault="006A2243" w:rsidP="006A2243">
      <w:pPr>
        <w:jc w:val="right"/>
        <w:rPr>
          <w:rFonts w:ascii="Ubuntu Light" w:hAnsi="Ubuntu Light"/>
          <w:sz w:val="18"/>
          <w:szCs w:val="18"/>
        </w:rPr>
      </w:pPr>
    </w:p>
    <w:p w:rsidR="006A2243" w:rsidRPr="00A004EF" w:rsidRDefault="006A2243" w:rsidP="006A2243">
      <w:pPr>
        <w:jc w:val="right"/>
        <w:rPr>
          <w:rFonts w:ascii="Ubuntu Light" w:hAnsi="Ubuntu Light"/>
          <w:sz w:val="18"/>
          <w:szCs w:val="18"/>
        </w:rPr>
      </w:pPr>
    </w:p>
    <w:p w:rsidR="006A2243" w:rsidRPr="00A004EF" w:rsidRDefault="006A2243" w:rsidP="006A2243">
      <w:pPr>
        <w:jc w:val="right"/>
        <w:rPr>
          <w:rFonts w:ascii="Ubuntu Light" w:hAnsi="Ubuntu Light"/>
          <w:sz w:val="18"/>
          <w:szCs w:val="18"/>
        </w:rPr>
      </w:pPr>
    </w:p>
    <w:p w:rsidR="006A2243" w:rsidRPr="00A004EF" w:rsidRDefault="006A2243" w:rsidP="006A2243">
      <w:pPr>
        <w:pBdr>
          <w:bottom w:val="single" w:sz="12" w:space="1" w:color="auto"/>
        </w:pBdr>
        <w:rPr>
          <w:rFonts w:ascii="Ubuntu Light" w:hAnsi="Ubuntu Light"/>
          <w:sz w:val="20"/>
          <w:szCs w:val="20"/>
        </w:rPr>
      </w:pPr>
    </w:p>
    <w:p w:rsidR="006A2243" w:rsidRPr="00A004EF" w:rsidRDefault="006A2243" w:rsidP="006A2243">
      <w:pPr>
        <w:autoSpaceDE w:val="0"/>
        <w:autoSpaceDN w:val="0"/>
        <w:adjustRightInd w:val="0"/>
        <w:jc w:val="both"/>
        <w:rPr>
          <w:rFonts w:ascii="Ubuntu Light" w:hAnsi="Ubuntu Light"/>
          <w:color w:val="000000"/>
          <w:sz w:val="18"/>
          <w:szCs w:val="18"/>
        </w:rPr>
      </w:pPr>
      <w:r w:rsidRPr="00A004EF">
        <w:rPr>
          <w:rFonts w:ascii="Ubuntu Light" w:hAnsi="Ubuntu Light"/>
          <w:color w:val="000000"/>
          <w:sz w:val="18"/>
          <w:szCs w:val="18"/>
        </w:rPr>
        <w:t>*</w:t>
      </w:r>
      <w:r w:rsidRPr="00A004EF">
        <w:rPr>
          <w:rFonts w:ascii="Ubuntu Light" w:hAnsi="Ubuntu Light"/>
          <w:color w:val="000000"/>
        </w:rPr>
        <w:t xml:space="preserve"> </w:t>
      </w:r>
      <w:r w:rsidRPr="00A004EF">
        <w:rPr>
          <w:rFonts w:ascii="Ubuntu Light" w:hAnsi="Ubuntu Light"/>
          <w:color w:val="000000"/>
          <w:sz w:val="18"/>
          <w:szCs w:val="18"/>
        </w:rPr>
        <w:t>niniejsze oświadczenie składa każdy</w:t>
      </w:r>
      <w:r>
        <w:rPr>
          <w:rFonts w:ascii="Ubuntu Light" w:hAnsi="Ubuntu Light"/>
          <w:color w:val="000000"/>
          <w:sz w:val="18"/>
          <w:szCs w:val="18"/>
        </w:rPr>
        <w:t xml:space="preserve"> z </w:t>
      </w:r>
      <w:r w:rsidRPr="00A004EF">
        <w:rPr>
          <w:rFonts w:ascii="Ubuntu Light" w:hAnsi="Ubuntu Light"/>
          <w:color w:val="000000"/>
          <w:sz w:val="18"/>
          <w:szCs w:val="18"/>
        </w:rPr>
        <w:t>Wykonawców wspólnie ubiegających się</w:t>
      </w:r>
      <w:r>
        <w:rPr>
          <w:rFonts w:ascii="Ubuntu Light" w:hAnsi="Ubuntu Light"/>
          <w:color w:val="000000"/>
          <w:sz w:val="18"/>
          <w:szCs w:val="18"/>
        </w:rPr>
        <w:t xml:space="preserve"> o </w:t>
      </w:r>
      <w:r w:rsidRPr="00A004EF">
        <w:rPr>
          <w:rFonts w:ascii="Ubuntu Light" w:hAnsi="Ubuntu Light"/>
          <w:color w:val="000000"/>
          <w:sz w:val="18"/>
          <w:szCs w:val="18"/>
        </w:rPr>
        <w:t xml:space="preserve">udzielenie zamówienia. </w:t>
      </w:r>
    </w:p>
    <w:p w:rsidR="006A2243" w:rsidRPr="00A004EF" w:rsidRDefault="006A2243" w:rsidP="006A2243">
      <w:pPr>
        <w:jc w:val="both"/>
        <w:rPr>
          <w:rFonts w:ascii="Ubuntu Light" w:hAnsi="Ubuntu Light"/>
          <w:color w:val="000000"/>
          <w:sz w:val="18"/>
          <w:szCs w:val="18"/>
        </w:rPr>
      </w:pPr>
      <w:r w:rsidRPr="00A004EF">
        <w:rPr>
          <w:rFonts w:ascii="Ubuntu Light" w:hAnsi="Ubuntu Light"/>
          <w:color w:val="000000"/>
          <w:sz w:val="18"/>
          <w:szCs w:val="18"/>
        </w:rPr>
        <w:t>** niepotrzebne skreślić.</w:t>
      </w:r>
      <w:r>
        <w:rPr>
          <w:rFonts w:ascii="Ubuntu Light" w:hAnsi="Ubuntu Light"/>
          <w:color w:val="000000"/>
          <w:sz w:val="18"/>
          <w:szCs w:val="18"/>
        </w:rPr>
        <w:t xml:space="preserve"> w </w:t>
      </w:r>
      <w:r w:rsidRPr="00A004EF">
        <w:rPr>
          <w:rFonts w:ascii="Ubuntu Light" w:hAnsi="Ubuntu Light"/>
          <w:color w:val="000000"/>
          <w:sz w:val="18"/>
          <w:szCs w:val="18"/>
        </w:rPr>
        <w:t>przypadku braku aktualności podanych uprzednio informacji dodatkowo należy złożyć stosowną informację</w:t>
      </w:r>
      <w:r>
        <w:rPr>
          <w:rFonts w:ascii="Ubuntu Light" w:hAnsi="Ubuntu Light"/>
          <w:color w:val="000000"/>
          <w:sz w:val="18"/>
          <w:szCs w:val="18"/>
        </w:rPr>
        <w:t xml:space="preserve"> w </w:t>
      </w:r>
      <w:r w:rsidRPr="00A004EF">
        <w:rPr>
          <w:rFonts w:ascii="Ubuntu Light" w:hAnsi="Ubuntu Light"/>
          <w:color w:val="000000"/>
          <w:sz w:val="18"/>
          <w:szCs w:val="18"/>
        </w:rPr>
        <w:t>tym zakresie,</w:t>
      </w:r>
      <w:r>
        <w:rPr>
          <w:rFonts w:ascii="Ubuntu Light" w:hAnsi="Ubuntu Light"/>
          <w:color w:val="000000"/>
          <w:sz w:val="18"/>
          <w:szCs w:val="18"/>
        </w:rPr>
        <w:t xml:space="preserve"> w </w:t>
      </w:r>
      <w:r w:rsidRPr="00A004EF">
        <w:rPr>
          <w:rFonts w:ascii="Ubuntu Light" w:hAnsi="Ubuntu Light"/>
          <w:color w:val="000000"/>
          <w:sz w:val="18"/>
          <w:szCs w:val="18"/>
        </w:rPr>
        <w:t>szczególności określić jakich danych dotyczy zmiana</w:t>
      </w:r>
      <w:r>
        <w:rPr>
          <w:rFonts w:ascii="Ubuntu Light" w:hAnsi="Ubuntu Light"/>
          <w:color w:val="000000"/>
          <w:sz w:val="18"/>
          <w:szCs w:val="18"/>
        </w:rPr>
        <w:t xml:space="preserve"> i </w:t>
      </w:r>
      <w:r w:rsidRPr="00A004EF">
        <w:rPr>
          <w:rFonts w:ascii="Ubuntu Light" w:hAnsi="Ubuntu Light"/>
          <w:color w:val="000000"/>
          <w:sz w:val="18"/>
          <w:szCs w:val="18"/>
        </w:rPr>
        <w:t xml:space="preserve">wskazać jej zakres.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/>
          <w:color w:val="000000"/>
          <w:sz w:val="18"/>
          <w:szCs w:val="18"/>
        </w:rPr>
        <w:br w:type="column"/>
      </w:r>
      <w:r w:rsidRPr="00A004EF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>
        <w:rPr>
          <w:rFonts w:ascii="Ubuntu Light" w:hAnsi="Ubuntu Light" w:cs="Arial"/>
          <w:b/>
          <w:sz w:val="20"/>
          <w:szCs w:val="20"/>
        </w:rPr>
        <w:t>5</w:t>
      </w:r>
      <w:r w:rsidRPr="00A004EF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pStyle w:val="Default"/>
        <w:rPr>
          <w:rFonts w:ascii="Ubuntu Light" w:hAnsi="Ubuntu Light"/>
          <w:color w:val="auto"/>
          <w:sz w:val="20"/>
          <w:szCs w:val="20"/>
        </w:rPr>
      </w:pP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>
        <w:rPr>
          <w:rFonts w:ascii="Ubuntu Light" w:hAnsi="Ubuntu Light"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>Śląskiego Uniwersytetu Medycznego</w:t>
      </w:r>
      <w:r>
        <w:rPr>
          <w:rFonts w:ascii="Ubuntu Light" w:hAnsi="Ubuntu Light" w:cs="Arial"/>
          <w:b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b/>
          <w:sz w:val="20"/>
          <w:szCs w:val="20"/>
        </w:rPr>
        <w:t>Katowicach</w:t>
      </w:r>
      <w:r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</w:t>
      </w:r>
      <w:r w:rsidRPr="00A004EF">
        <w:rPr>
          <w:rFonts w:ascii="Ubuntu Light" w:hAnsi="Ubuntu Light" w:cs="Arial"/>
          <w:b/>
          <w:sz w:val="20"/>
          <w:szCs w:val="20"/>
        </w:rPr>
        <w:t xml:space="preserve">40-027 Katowic ul. Francuska 20/24 </w:t>
      </w: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rPr>
          <w:rFonts w:ascii="Ubuntu Light" w:hAnsi="Ubuntu Light" w:cs="Arial"/>
          <w:b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Wykonawca:</w:t>
      </w:r>
    </w:p>
    <w:p w:rsidR="006A2243" w:rsidRPr="00A004EF" w:rsidRDefault="006A2243" w:rsidP="006A2243">
      <w:pPr>
        <w:ind w:right="5954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</w:t>
      </w:r>
    </w:p>
    <w:p w:rsidR="006A2243" w:rsidRPr="00A004EF" w:rsidRDefault="006A2243" w:rsidP="006A2243">
      <w:pPr>
        <w:ind w:right="5953"/>
        <w:rPr>
          <w:rFonts w:ascii="Ubuntu Light" w:hAnsi="Ubuntu Light" w:cs="Arial"/>
          <w:i/>
          <w:sz w:val="20"/>
          <w:szCs w:val="20"/>
        </w:rPr>
      </w:pPr>
      <w:r w:rsidRPr="00A004EF">
        <w:rPr>
          <w:rFonts w:ascii="Ubuntu Light" w:hAnsi="Ubuntu Light" w:cs="Arial"/>
          <w:i/>
          <w:sz w:val="20"/>
          <w:szCs w:val="20"/>
        </w:rPr>
        <w:t>(pełna nazwa/firma, adres,</w:t>
      </w:r>
      <w:r>
        <w:rPr>
          <w:rFonts w:ascii="Ubuntu Light" w:hAnsi="Ubuntu Light" w:cs="Arial"/>
          <w:i/>
          <w:sz w:val="20"/>
          <w:szCs w:val="20"/>
        </w:rPr>
        <w:t xml:space="preserve"> w </w:t>
      </w:r>
      <w:r w:rsidRPr="00A004EF">
        <w:rPr>
          <w:rFonts w:ascii="Ubuntu Light" w:hAnsi="Ubuntu Light" w:cs="Arial"/>
          <w:i/>
          <w:sz w:val="20"/>
          <w:szCs w:val="20"/>
        </w:rPr>
        <w:t>zależności od podmiotu: NIP/PESEL, KRS/CEiDG)</w:t>
      </w:r>
    </w:p>
    <w:p w:rsidR="006A2243" w:rsidRPr="00A004EF" w:rsidRDefault="006A2243" w:rsidP="006A2243">
      <w:pPr>
        <w:rPr>
          <w:rFonts w:ascii="Ubuntu Light" w:hAnsi="Ubuntu Light" w:cs="Arial"/>
          <w:sz w:val="20"/>
          <w:szCs w:val="20"/>
          <w:u w:val="single"/>
        </w:rPr>
      </w:pPr>
      <w:r w:rsidRPr="00A004EF">
        <w:rPr>
          <w:rFonts w:ascii="Ubuntu Light" w:hAnsi="Ubuntu Light" w:cs="Arial"/>
          <w:sz w:val="20"/>
          <w:szCs w:val="20"/>
          <w:u w:val="single"/>
        </w:rPr>
        <w:t>reprezentowany przez:</w:t>
      </w:r>
    </w:p>
    <w:p w:rsidR="006A2243" w:rsidRPr="00A004EF" w:rsidRDefault="006A2243" w:rsidP="006A2243">
      <w:pPr>
        <w:ind w:right="5954"/>
        <w:rPr>
          <w:rFonts w:ascii="Ubuntu Light" w:hAnsi="Ubuntu Light" w:cs="Arial"/>
          <w:sz w:val="20"/>
          <w:szCs w:val="20"/>
        </w:rPr>
      </w:pPr>
      <w:r w:rsidRPr="00A004E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………………………………………………………………………………………………</w:t>
      </w:r>
    </w:p>
    <w:p w:rsidR="006A2243" w:rsidRPr="00A004EF" w:rsidRDefault="006A2243" w:rsidP="006A2243">
      <w:pPr>
        <w:rPr>
          <w:rFonts w:ascii="Ubuntu Light" w:hAnsi="Ubuntu Light"/>
          <w:i/>
          <w:iCs/>
          <w:sz w:val="20"/>
          <w:szCs w:val="20"/>
        </w:rPr>
      </w:pPr>
      <w:r w:rsidRPr="00A004EF">
        <w:rPr>
          <w:rFonts w:ascii="Ubuntu Light" w:hAnsi="Ubuntu Light" w:cs="Arial"/>
          <w:i/>
          <w:sz w:val="20"/>
          <w:szCs w:val="20"/>
        </w:rPr>
        <w:t>(imię, nazwisko, stanowisko/podstawa do reprezentacji)</w:t>
      </w:r>
      <w:r w:rsidRPr="00A004EF">
        <w:rPr>
          <w:rFonts w:ascii="Ubuntu Light" w:hAnsi="Ubuntu Light"/>
          <w:i/>
          <w:iCs/>
          <w:sz w:val="20"/>
          <w:szCs w:val="20"/>
        </w:rPr>
        <w:t xml:space="preserve"> </w:t>
      </w:r>
    </w:p>
    <w:p w:rsidR="006A2243" w:rsidRPr="00A004EF" w:rsidRDefault="006A2243" w:rsidP="006A2243">
      <w:pPr>
        <w:rPr>
          <w:rFonts w:ascii="Ubuntu Light" w:hAnsi="Ubuntu Light"/>
          <w:sz w:val="20"/>
          <w:szCs w:val="20"/>
        </w:rPr>
      </w:pPr>
    </w:p>
    <w:p w:rsidR="006A2243" w:rsidRPr="00A004EF" w:rsidRDefault="006A2243" w:rsidP="006A2243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A2243" w:rsidRPr="00A004EF" w:rsidRDefault="006A2243" w:rsidP="006A2243">
      <w:pPr>
        <w:pStyle w:val="Default"/>
        <w:shd w:val="clear" w:color="auto" w:fill="DEEAF6"/>
        <w:jc w:val="center"/>
        <w:rPr>
          <w:rFonts w:ascii="Ubuntu Light" w:hAnsi="Ubuntu Light"/>
          <w:b/>
          <w:i/>
          <w:color w:val="auto"/>
          <w:sz w:val="20"/>
          <w:szCs w:val="20"/>
        </w:rPr>
      </w:pPr>
      <w:r>
        <w:rPr>
          <w:rFonts w:ascii="Ubuntu Light" w:hAnsi="Ubuntu Light"/>
          <w:b/>
          <w:i/>
          <w:color w:val="auto"/>
          <w:sz w:val="20"/>
          <w:szCs w:val="20"/>
        </w:rPr>
        <w:t>OŚWIADCZENIE SKŁADANE WRAZ Z </w:t>
      </w:r>
      <w:r w:rsidRPr="00A004EF">
        <w:rPr>
          <w:rFonts w:ascii="Ubuntu Light" w:hAnsi="Ubuntu Light"/>
          <w:b/>
          <w:i/>
          <w:color w:val="auto"/>
          <w:sz w:val="20"/>
          <w:szCs w:val="20"/>
        </w:rPr>
        <w:t>OFERTĄ</w:t>
      </w:r>
    </w:p>
    <w:p w:rsidR="006A2243" w:rsidRPr="00A004EF" w:rsidRDefault="006A2243" w:rsidP="006A2243">
      <w:pPr>
        <w:pStyle w:val="Default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  <w:r w:rsidRPr="00A004EF">
        <w:rPr>
          <w:rFonts w:ascii="Ubuntu Light" w:hAnsi="Ubuntu Light"/>
          <w:b/>
          <w:bCs/>
          <w:color w:val="auto"/>
          <w:sz w:val="20"/>
          <w:szCs w:val="20"/>
        </w:rPr>
        <w:t>OŚWIADCZENIE</w:t>
      </w:r>
    </w:p>
    <w:p w:rsidR="006A2243" w:rsidRPr="00A004EF" w:rsidRDefault="006A2243" w:rsidP="006A2243">
      <w:pPr>
        <w:jc w:val="center"/>
        <w:rPr>
          <w:rFonts w:ascii="Ubuntu Light" w:hAnsi="Ubuntu Light" w:cs="Arial"/>
          <w:b/>
          <w:caps/>
          <w:sz w:val="20"/>
          <w:szCs w:val="20"/>
          <w:u w:val="single"/>
        </w:rPr>
      </w:pPr>
      <w:r w:rsidRPr="00A004EF">
        <w:rPr>
          <w:rFonts w:ascii="Ubuntu Light" w:hAnsi="Ubuntu Light" w:cs="Arial"/>
          <w:b/>
          <w:sz w:val="20"/>
          <w:szCs w:val="20"/>
          <w:u w:val="single"/>
        </w:rPr>
        <w:t>DOTYCZĄCE PRZESŁANEK WYKLUCZENIA</w:t>
      </w:r>
      <w:r>
        <w:rPr>
          <w:rFonts w:ascii="Ubuntu Light" w:hAnsi="Ubuntu Light" w:cs="Arial"/>
          <w:b/>
          <w:sz w:val="20"/>
          <w:szCs w:val="20"/>
          <w:u w:val="single"/>
        </w:rPr>
        <w:t xml:space="preserve"> z </w:t>
      </w:r>
      <w:r w:rsidRPr="00A004EF">
        <w:rPr>
          <w:rFonts w:ascii="Ubuntu Light" w:hAnsi="Ubuntu Light" w:cs="Arial"/>
          <w:b/>
          <w:sz w:val="20"/>
          <w:szCs w:val="20"/>
          <w:u w:val="single"/>
        </w:rPr>
        <w:t>ART. 5K ROZPORZĄDZENIA 833/2014 ORAZ ART. 7 UST. 1 USTAWY</w:t>
      </w:r>
      <w:r>
        <w:rPr>
          <w:rFonts w:ascii="Ubuntu Light" w:hAnsi="Ubuntu Light" w:cs="Arial"/>
          <w:b/>
          <w:sz w:val="20"/>
          <w:szCs w:val="20"/>
          <w:u w:val="single"/>
        </w:rPr>
        <w:t xml:space="preserve"> o </w:t>
      </w:r>
      <w:r w:rsidRPr="00A004EF">
        <w:rPr>
          <w:rFonts w:ascii="Ubuntu Light" w:hAnsi="Ubuntu Light" w:cs="Arial"/>
          <w:b/>
          <w:caps/>
          <w:sz w:val="20"/>
          <w:szCs w:val="20"/>
          <w:u w:val="single"/>
        </w:rPr>
        <w:t>szczególnych rozwiązaniach</w:t>
      </w:r>
      <w:r>
        <w:rPr>
          <w:rFonts w:ascii="Ubuntu Light" w:hAnsi="Ubuntu Light" w:cs="Arial"/>
          <w:b/>
          <w:caps/>
          <w:sz w:val="20"/>
          <w:szCs w:val="20"/>
          <w:u w:val="single"/>
        </w:rPr>
        <w:t xml:space="preserve"> w </w:t>
      </w:r>
      <w:r w:rsidRPr="00A004EF">
        <w:rPr>
          <w:rFonts w:ascii="Ubuntu Light" w:hAnsi="Ubuntu Light" w:cs="Arial"/>
          <w:b/>
          <w:caps/>
          <w:sz w:val="20"/>
          <w:szCs w:val="20"/>
          <w:u w:val="single"/>
        </w:rPr>
        <w:t>zakresie przeciwdziałania wspieraniu agresji na Ukrainę oraz służących ochronie bezpieczeństwa narodowego</w:t>
      </w: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color w:val="auto"/>
          <w:sz w:val="20"/>
          <w:szCs w:val="20"/>
        </w:rPr>
      </w:pPr>
      <w:r w:rsidRPr="00A004EF">
        <w:rPr>
          <w:rFonts w:ascii="Ubuntu Light" w:hAnsi="Ubuntu Light" w:cs="Arial"/>
          <w:b/>
          <w:sz w:val="20"/>
          <w:szCs w:val="20"/>
        </w:rPr>
        <w:t>składane na podstawie art. 125 ust. 1 ustawy Pzp</w:t>
      </w: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Pr="00A004EF" w:rsidRDefault="006A2243" w:rsidP="006A2243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A2243" w:rsidRDefault="006A2243" w:rsidP="006A2243">
      <w:pPr>
        <w:pStyle w:val="Akapitzlist"/>
        <w:numPr>
          <w:ilvl w:val="0"/>
          <w:numId w:val="76"/>
        </w:numPr>
        <w:spacing w:after="160" w:line="254" w:lineRule="auto"/>
        <w:ind w:left="284" w:hanging="284"/>
        <w:contextualSpacing/>
        <w:jc w:val="both"/>
        <w:rPr>
          <w:rFonts w:ascii="Ubuntu Light" w:hAnsi="Ubuntu Light"/>
          <w:b/>
          <w:sz w:val="20"/>
          <w:szCs w:val="20"/>
          <w:lang w:val="pl-PL"/>
        </w:rPr>
      </w:pPr>
      <w:r>
        <w:rPr>
          <w:rFonts w:ascii="Ubuntu Light" w:hAnsi="Ubuntu Light"/>
          <w:sz w:val="20"/>
          <w:szCs w:val="20"/>
          <w:lang w:val="pl-PL"/>
        </w:rPr>
        <w:t xml:space="preserve">w imieniu Wykonawcy oświadczam, że Wykonawca </w:t>
      </w:r>
      <w:r w:rsidRPr="001D0806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podlega*/nie podlega</w:t>
      </w:r>
      <w:r>
        <w:rPr>
          <w:rFonts w:ascii="Ubuntu Light" w:hAnsi="Ubuntu Light"/>
          <w:b/>
          <w:sz w:val="20"/>
          <w:szCs w:val="20"/>
        </w:rPr>
        <w:t>*</w:t>
      </w:r>
      <w:r>
        <w:rPr>
          <w:rFonts w:ascii="Ubuntu Light" w:hAnsi="Ubuntu Light"/>
          <w:sz w:val="20"/>
          <w:szCs w:val="20"/>
          <w:lang w:val="pl-PL"/>
        </w:rPr>
        <w:t xml:space="preserve"> wykluczeniu z postępowania na podstawie</w:t>
      </w:r>
      <w:r>
        <w:rPr>
          <w:rFonts w:ascii="Ubuntu Light" w:hAnsi="Ubuntu Light"/>
          <w:sz w:val="20"/>
          <w:szCs w:val="20"/>
        </w:rPr>
        <w:t xml:space="preserve"> art. 7 ust. 1 ustawy z 13 kwietnia 2022 r. o szczególnych rozwiązaniach w zakresie przeciwdziałania wspieraniu agresji na Ukrainę oraz służących ochronie bezpieczeństwa narodowego </w:t>
      </w:r>
      <w:r>
        <w:rPr>
          <w:rFonts w:ascii="Ubuntu Light" w:hAnsi="Ubuntu Light"/>
          <w:sz w:val="20"/>
          <w:szCs w:val="20"/>
          <w:lang w:val="pl-PL"/>
        </w:rPr>
        <w:t xml:space="preserve">wobec </w:t>
      </w:r>
      <w:r w:rsidRPr="001D0806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figurowania */ braku figurowania</w:t>
      </w:r>
      <w:r>
        <w:rPr>
          <w:rFonts w:ascii="Ubuntu Light" w:hAnsi="Ubuntu Light"/>
          <w:b/>
          <w:sz w:val="20"/>
          <w:szCs w:val="20"/>
        </w:rPr>
        <w:t>*</w:t>
      </w:r>
      <w:r>
        <w:rPr>
          <w:rFonts w:ascii="Ubuntu Light" w:hAnsi="Ubuntu Light"/>
          <w:sz w:val="20"/>
          <w:szCs w:val="20"/>
          <w:lang w:val="pl-PL"/>
        </w:rPr>
        <w:t xml:space="preserve"> we wskazanych w ww. przepisie listach i rejestrach.</w:t>
      </w:r>
    </w:p>
    <w:p w:rsidR="006A2243" w:rsidRDefault="006A2243" w:rsidP="006A2243">
      <w:pPr>
        <w:pStyle w:val="Akapitzlist"/>
        <w:spacing w:after="160" w:line="254" w:lineRule="auto"/>
        <w:ind w:left="284"/>
        <w:contextualSpacing/>
        <w:jc w:val="both"/>
        <w:rPr>
          <w:rFonts w:ascii="Ubuntu Light" w:hAnsi="Ubuntu Light"/>
          <w:b/>
          <w:sz w:val="20"/>
          <w:szCs w:val="20"/>
          <w:lang w:val="pl-PL"/>
        </w:rPr>
      </w:pPr>
      <w:r>
        <w:rPr>
          <w:rFonts w:ascii="Ubuntu Light" w:hAnsi="Ubuntu Light"/>
          <w:b/>
          <w:sz w:val="20"/>
          <w:szCs w:val="20"/>
          <w:lang w:val="pl-PL"/>
        </w:rPr>
        <w:t>*  niewłaściwe skreślić</w:t>
      </w:r>
    </w:p>
    <w:p w:rsidR="006A2243" w:rsidRDefault="006A2243" w:rsidP="006A2243">
      <w:pPr>
        <w:ind w:left="284" w:hanging="284"/>
        <w:jc w:val="both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b/>
          <w:bCs/>
          <w:sz w:val="20"/>
          <w:szCs w:val="20"/>
        </w:rPr>
        <w:t>II.</w:t>
      </w:r>
      <w:r>
        <w:rPr>
          <w:rFonts w:ascii="Ubuntu Light" w:hAnsi="Ubuntu Light"/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:rsidR="006A2243" w:rsidRDefault="006A2243" w:rsidP="006A2243">
      <w:pPr>
        <w:pStyle w:val="Akapitzlist"/>
        <w:numPr>
          <w:ilvl w:val="0"/>
          <w:numId w:val="77"/>
        </w:numPr>
        <w:spacing w:after="160" w:line="254" w:lineRule="auto"/>
        <w:contextualSpacing/>
        <w:jc w:val="both"/>
        <w:rPr>
          <w:rFonts w:ascii="Ubuntu Light" w:hAnsi="Ubuntu Light"/>
          <w:sz w:val="20"/>
          <w:szCs w:val="20"/>
        </w:rPr>
      </w:pPr>
      <w:r w:rsidRPr="001D0806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jestem* / nie jestem</w:t>
      </w:r>
      <w:r>
        <w:rPr>
          <w:rFonts w:ascii="Ubuntu Light" w:hAnsi="Ubuntu Light"/>
          <w:b/>
          <w:sz w:val="20"/>
          <w:szCs w:val="20"/>
        </w:rPr>
        <w:t>*</w:t>
      </w:r>
      <w:r>
        <w:rPr>
          <w:rFonts w:ascii="Ubuntu Light" w:hAnsi="Ubuntu Light"/>
          <w:sz w:val="20"/>
          <w:szCs w:val="20"/>
        </w:rPr>
        <w:t xml:space="preserve"> obywatelem rosyjskim lub osobą fizyczną lub prawną, podmiotem lub organem z siedzibą w Rosji,</w:t>
      </w:r>
    </w:p>
    <w:p w:rsidR="006A2243" w:rsidRDefault="006A2243" w:rsidP="006A2243">
      <w:pPr>
        <w:pStyle w:val="Akapitzlist"/>
        <w:numPr>
          <w:ilvl w:val="0"/>
          <w:numId w:val="77"/>
        </w:numPr>
        <w:spacing w:after="160" w:line="254" w:lineRule="auto"/>
        <w:contextualSpacing/>
        <w:jc w:val="both"/>
        <w:rPr>
          <w:rFonts w:ascii="Ubuntu Light" w:hAnsi="Ubuntu Light"/>
          <w:sz w:val="20"/>
          <w:szCs w:val="20"/>
        </w:rPr>
      </w:pPr>
      <w:r w:rsidRPr="001D0806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jestem* / nie jestem</w:t>
      </w:r>
      <w:r>
        <w:rPr>
          <w:rFonts w:ascii="Ubuntu Light" w:hAnsi="Ubuntu Light"/>
          <w:b/>
          <w:sz w:val="20"/>
          <w:szCs w:val="20"/>
        </w:rPr>
        <w:t>*</w:t>
      </w:r>
      <w:r>
        <w:rPr>
          <w:rFonts w:ascii="Ubuntu Light" w:hAnsi="Ubuntu Light"/>
          <w:sz w:val="20"/>
          <w:szCs w:val="20"/>
        </w:rPr>
        <w:t xml:space="preserve"> osobą prawną, podmiotem lub organem, do których prawa własności bezpośrednio lub pośrednio w ponad 50% należą do podmiotu,</w:t>
      </w:r>
      <w:r>
        <w:rPr>
          <w:rFonts w:ascii="Ubuntu Light" w:hAnsi="Ubuntu Light"/>
          <w:b/>
          <w:bCs/>
          <w:sz w:val="20"/>
          <w:szCs w:val="20"/>
        </w:rPr>
        <w:t xml:space="preserve"> </w:t>
      </w:r>
      <w:r>
        <w:rPr>
          <w:rFonts w:ascii="Ubuntu Light" w:hAnsi="Ubuntu Light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:rsidR="006A2243" w:rsidRDefault="006A2243" w:rsidP="006A2243">
      <w:pPr>
        <w:pStyle w:val="Akapitzlist"/>
        <w:numPr>
          <w:ilvl w:val="0"/>
          <w:numId w:val="77"/>
        </w:numPr>
        <w:spacing w:after="160" w:line="254" w:lineRule="auto"/>
        <w:contextualSpacing/>
        <w:jc w:val="both"/>
        <w:rPr>
          <w:rFonts w:ascii="Ubuntu Light" w:hAnsi="Ubuntu Light"/>
          <w:sz w:val="20"/>
          <w:szCs w:val="20"/>
        </w:rPr>
      </w:pPr>
      <w:r w:rsidRPr="001D0806">
        <w:rPr>
          <w:rFonts w:ascii="Ubuntu Light" w:hAnsi="Ubuntu Light" w:cs="Arial"/>
          <w:b/>
          <w:sz w:val="20"/>
          <w:szCs w:val="20"/>
          <w:shd w:val="clear" w:color="auto" w:fill="EEECE1"/>
          <w:lang w:val="pl-PL" w:eastAsia="en-US"/>
        </w:rPr>
        <w:t>jestem* / nie jestem</w:t>
      </w:r>
      <w:r>
        <w:rPr>
          <w:rFonts w:ascii="Ubuntu Light" w:hAnsi="Ubuntu Light"/>
          <w:b/>
          <w:sz w:val="20"/>
          <w:szCs w:val="20"/>
        </w:rPr>
        <w:t>*</w:t>
      </w:r>
      <w:r>
        <w:rPr>
          <w:rFonts w:ascii="Ubuntu Light" w:hAnsi="Ubuntu Light"/>
          <w:sz w:val="20"/>
          <w:szCs w:val="20"/>
        </w:rPr>
        <w:t xml:space="preserve"> osobą fizyczną lub prawną, podmiotem lub organem działającym w imieniu lub pod kierunkiem podmiotu, o którym mowa w pkt 1 lub 2;</w:t>
      </w:r>
    </w:p>
    <w:p w:rsidR="006A2243" w:rsidRDefault="006A2243" w:rsidP="006A2243">
      <w:pPr>
        <w:pStyle w:val="Akapitzlist"/>
        <w:spacing w:after="160" w:line="254" w:lineRule="auto"/>
        <w:ind w:left="720"/>
        <w:contextualSpacing/>
        <w:jc w:val="both"/>
        <w:rPr>
          <w:rFonts w:ascii="Ubuntu Light" w:hAnsi="Ubuntu Light"/>
          <w:b/>
          <w:sz w:val="20"/>
          <w:szCs w:val="20"/>
          <w:lang w:val="pl-PL"/>
        </w:rPr>
      </w:pPr>
    </w:p>
    <w:p w:rsidR="006A2243" w:rsidRDefault="006A2243" w:rsidP="006A2243">
      <w:pPr>
        <w:pStyle w:val="Akapitzlist"/>
        <w:spacing w:after="160" w:line="254" w:lineRule="auto"/>
        <w:ind w:left="720"/>
        <w:contextualSpacing/>
        <w:jc w:val="both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b/>
          <w:sz w:val="20"/>
          <w:szCs w:val="20"/>
          <w:lang w:val="pl-PL"/>
        </w:rPr>
        <w:t>*  niewłaściwe skreślić</w:t>
      </w:r>
    </w:p>
    <w:p w:rsidR="006A2243" w:rsidRDefault="006A2243" w:rsidP="006A224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Ubuntu Light" w:hAnsi="Ubuntu Light"/>
          <w:b/>
          <w:sz w:val="20"/>
          <w:szCs w:val="20"/>
        </w:rPr>
        <w:t>III.</w:t>
      </w:r>
      <w:r>
        <w:rPr>
          <w:rFonts w:ascii="Ubuntu Light" w:hAnsi="Ubuntu Light"/>
          <w:sz w:val="20"/>
          <w:szCs w:val="20"/>
        </w:rPr>
        <w:t xml:space="preserve"> W związku z art. 5k ust. 1 Rozporządzenia Rady (UE) Nr 833/2014 z 31 lipca 2014 r. dotyczącego środków ograniczających w związku z działaniami Rosji destabilizującymi sytuację na Ukrainie jako Wykonawca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  <w:bookmarkStart w:id="0" w:name="_GoBack"/>
      <w:bookmarkEnd w:id="0"/>
    </w:p>
    <w:sectPr w:rsidR="006A2243" w:rsidSect="0047313F">
      <w:pgSz w:w="11906" w:h="16838" w:code="9"/>
      <w:pgMar w:top="99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6D6" w:rsidRDefault="00EC26D6" w:rsidP="009E1914">
      <w:r>
        <w:separator/>
      </w:r>
    </w:p>
  </w:endnote>
  <w:endnote w:type="continuationSeparator" w:id="0">
    <w:p w:rsidR="00EC26D6" w:rsidRDefault="00EC26D6" w:rsidP="009E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altName w:val="Ubuntu Light"/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Bahnschrift Ligh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0"/>
    <w:family w:val="script"/>
    <w:pitch w:val="variable"/>
    <w:sig w:usb0="00000003" w:usb1="00000000" w:usb2="00000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D6" w:rsidRDefault="00EC26D6" w:rsidP="00065E8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C26D6" w:rsidRDefault="00EC26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D6" w:rsidRPr="00117B0A" w:rsidRDefault="00EC26D6" w:rsidP="00755436">
    <w:pPr>
      <w:pStyle w:val="Stopka"/>
      <w:jc w:val="right"/>
      <w:rPr>
        <w:rFonts w:ascii="Ubuntu Light" w:hAnsi="Ubuntu Light" w:cs="Tunga"/>
        <w:sz w:val="18"/>
        <w:szCs w:val="18"/>
      </w:rPr>
    </w:pPr>
    <w:r w:rsidRPr="00117B0A">
      <w:rPr>
        <w:rFonts w:ascii="Ubuntu Light" w:hAnsi="Ubuntu Light" w:cs="Tunga"/>
        <w:sz w:val="18"/>
        <w:szCs w:val="18"/>
      </w:rPr>
      <w:t xml:space="preserve">str. </w:t>
    </w:r>
    <w:r w:rsidRPr="00117B0A">
      <w:rPr>
        <w:rFonts w:ascii="Ubuntu Light" w:hAnsi="Ubuntu Light" w:cs="Tunga"/>
        <w:sz w:val="18"/>
        <w:szCs w:val="18"/>
      </w:rPr>
      <w:fldChar w:fldCharType="begin"/>
    </w:r>
    <w:r w:rsidRPr="00117B0A">
      <w:rPr>
        <w:rFonts w:ascii="Ubuntu Light" w:hAnsi="Ubuntu Light" w:cs="Tunga"/>
        <w:sz w:val="18"/>
        <w:szCs w:val="18"/>
      </w:rPr>
      <w:instrText xml:space="preserve"> PAGE    \* MERGEFORMAT </w:instrText>
    </w:r>
    <w:r w:rsidRPr="00117B0A">
      <w:rPr>
        <w:rFonts w:ascii="Ubuntu Light" w:hAnsi="Ubuntu Light" w:cs="Tunga"/>
        <w:sz w:val="18"/>
        <w:szCs w:val="18"/>
      </w:rPr>
      <w:fldChar w:fldCharType="separate"/>
    </w:r>
    <w:r w:rsidR="00330CAC">
      <w:rPr>
        <w:rFonts w:ascii="Ubuntu Light" w:hAnsi="Ubuntu Light" w:cs="Tunga"/>
        <w:noProof/>
        <w:sz w:val="18"/>
        <w:szCs w:val="18"/>
      </w:rPr>
      <w:t>5</w:t>
    </w:r>
    <w:r w:rsidRPr="00117B0A">
      <w:rPr>
        <w:rFonts w:ascii="Ubuntu Light" w:hAnsi="Ubuntu Light" w:cs="Tunga"/>
        <w:sz w:val="18"/>
        <w:szCs w:val="18"/>
      </w:rPr>
      <w:fldChar w:fldCharType="end"/>
    </w:r>
  </w:p>
  <w:p w:rsidR="00EC26D6" w:rsidRDefault="00EC2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6D6" w:rsidRDefault="00EC26D6" w:rsidP="009E1914">
      <w:r>
        <w:separator/>
      </w:r>
    </w:p>
  </w:footnote>
  <w:footnote w:type="continuationSeparator" w:id="0">
    <w:p w:rsidR="00EC26D6" w:rsidRDefault="00EC26D6" w:rsidP="009E1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D6" w:rsidRPr="00A004EF" w:rsidRDefault="00EC26D6" w:rsidP="00CE2FF8">
    <w:pPr>
      <w:pStyle w:val="Nagwek"/>
      <w:rPr>
        <w:rFonts w:ascii="Arial" w:hAnsi="Arial" w:cs="Arial"/>
        <w:b/>
        <w:szCs w:val="20"/>
        <w:lang w:val="pl-PL"/>
      </w:rPr>
    </w:pPr>
    <w:r w:rsidRPr="00200D25">
      <w:rPr>
        <w:rFonts w:ascii="Arial" w:hAnsi="Arial" w:cs="Arial"/>
        <w:b/>
        <w:szCs w:val="20"/>
      </w:rPr>
      <w:t>ZP-</w:t>
    </w:r>
    <w:r>
      <w:rPr>
        <w:rFonts w:ascii="Arial" w:hAnsi="Arial" w:cs="Arial"/>
        <w:b/>
        <w:szCs w:val="20"/>
      </w:rPr>
      <w:t>2</w:t>
    </w:r>
    <w:r>
      <w:rPr>
        <w:rFonts w:ascii="Arial" w:hAnsi="Arial" w:cs="Arial"/>
        <w:b/>
        <w:szCs w:val="20"/>
        <w:lang w:val="pl-PL"/>
      </w:rPr>
      <w:t>6-053</w:t>
    </w:r>
    <w:r w:rsidRPr="00200D25">
      <w:rPr>
        <w:rFonts w:ascii="Arial" w:hAnsi="Arial" w:cs="Arial"/>
        <w:b/>
        <w:szCs w:val="20"/>
      </w:rPr>
      <w:t>UN</w:t>
    </w:r>
    <w:r>
      <w:rPr>
        <w:rFonts w:ascii="Arial" w:hAnsi="Arial" w:cs="Arial"/>
        <w:b/>
        <w:szCs w:val="20"/>
      </w:rPr>
      <w:t xml:space="preserve"> </w:t>
    </w:r>
    <w:r>
      <w:rPr>
        <w:rFonts w:ascii="Arial" w:hAnsi="Arial" w:cs="Arial"/>
        <w:b/>
        <w:szCs w:val="20"/>
        <w:lang w:val="pl-PL"/>
      </w:rPr>
      <w:t>Dostawa rękawic wysokiego ryzyka</w:t>
    </w:r>
  </w:p>
  <w:p w:rsidR="00EC26D6" w:rsidRPr="00CE2FF8" w:rsidRDefault="00EC26D6" w:rsidP="00CE2F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12AE05AA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F2648E2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00000013"/>
    <w:multiLevelType w:val="singleLevel"/>
    <w:tmpl w:val="4882163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</w:rPr>
    </w:lvl>
  </w:abstractNum>
  <w:abstractNum w:abstractNumId="18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  <w:szCs w:val="24"/>
      </w:rPr>
    </w:lvl>
  </w:abstractNum>
  <w:abstractNum w:abstractNumId="21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00000018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0000001A"/>
    <w:multiLevelType w:val="multi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Ubuntu Light" w:hAnsi="Ubuntu Light" w:cs="Ubuntu Light" w:hint="default"/>
        <w:b w:val="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270ADA"/>
    <w:multiLevelType w:val="hybridMultilevel"/>
    <w:tmpl w:val="6C2092BC"/>
    <w:lvl w:ilvl="0" w:tplc="803AC116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BF9EC7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0893CC1"/>
    <w:multiLevelType w:val="hybridMultilevel"/>
    <w:tmpl w:val="2C700DC4"/>
    <w:lvl w:ilvl="0" w:tplc="803AC116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352145D"/>
    <w:multiLevelType w:val="hybridMultilevel"/>
    <w:tmpl w:val="D730F7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040846A7"/>
    <w:multiLevelType w:val="hybridMultilevel"/>
    <w:tmpl w:val="375AEF4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9CB7144"/>
    <w:multiLevelType w:val="hybridMultilevel"/>
    <w:tmpl w:val="BE28ADE8"/>
    <w:lvl w:ilvl="0" w:tplc="8848CF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B851B27"/>
    <w:multiLevelType w:val="hybridMultilevel"/>
    <w:tmpl w:val="A86A9CA8"/>
    <w:name w:val="WW8Num132"/>
    <w:lvl w:ilvl="0" w:tplc="5594823E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34306"/>
    <w:multiLevelType w:val="multilevel"/>
    <w:tmpl w:val="C2026D9C"/>
    <w:styleLink w:val="WW8Num7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Tunga"/>
        <w:b w:val="0"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32E0515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14332CC4"/>
    <w:multiLevelType w:val="hybridMultilevel"/>
    <w:tmpl w:val="B8307E9A"/>
    <w:lvl w:ilvl="0" w:tplc="D0A86BF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4565D66"/>
    <w:multiLevelType w:val="multilevel"/>
    <w:tmpl w:val="AB183F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46E7FE0"/>
    <w:multiLevelType w:val="hybridMultilevel"/>
    <w:tmpl w:val="2C7634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3030BD"/>
    <w:multiLevelType w:val="multilevel"/>
    <w:tmpl w:val="E916B174"/>
    <w:styleLink w:val="WW8Num6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8"/>
        <w:szCs w:val="18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8"/>
        <w:szCs w:val="18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17530B4D"/>
    <w:multiLevelType w:val="hybridMultilevel"/>
    <w:tmpl w:val="72A49D52"/>
    <w:name w:val="WW8Num1322"/>
    <w:lvl w:ilvl="0" w:tplc="83DC220A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1C2607"/>
    <w:multiLevelType w:val="hybridMultilevel"/>
    <w:tmpl w:val="86AAA0C8"/>
    <w:lvl w:ilvl="0" w:tplc="F8081646">
      <w:start w:val="8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0070C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C88A22">
      <w:start w:val="1"/>
      <w:numFmt w:val="decimal"/>
      <w:lvlText w:val="%4."/>
      <w:lvlJc w:val="left"/>
      <w:pPr>
        <w:ind w:left="2880" w:hanging="360"/>
      </w:pPr>
      <w:rPr>
        <w:b/>
        <w:i w:val="0"/>
        <w:color w:val="auto"/>
        <w:sz w:val="20"/>
        <w:szCs w:val="20"/>
      </w:rPr>
    </w:lvl>
    <w:lvl w:ilvl="4" w:tplc="1C309EAE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A01CEACE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BE25556"/>
    <w:multiLevelType w:val="hybridMultilevel"/>
    <w:tmpl w:val="0C183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14D4A89"/>
    <w:multiLevelType w:val="hybridMultilevel"/>
    <w:tmpl w:val="80A49288"/>
    <w:lvl w:ilvl="0" w:tplc="2384012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 w15:restartNumberingAfterBreak="0">
    <w:nsid w:val="21A44B14"/>
    <w:multiLevelType w:val="hybridMultilevel"/>
    <w:tmpl w:val="DA046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1C39D8"/>
    <w:multiLevelType w:val="hybridMultilevel"/>
    <w:tmpl w:val="06380B40"/>
    <w:lvl w:ilvl="0" w:tplc="F13E5DF2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2B377B8"/>
    <w:multiLevelType w:val="hybridMultilevel"/>
    <w:tmpl w:val="7A0C9374"/>
    <w:lvl w:ilvl="0" w:tplc="2FCACD6C">
      <w:start w:val="1"/>
      <w:numFmt w:val="lowerLetter"/>
      <w:lvlText w:val="%1)"/>
      <w:lvlJc w:val="left"/>
      <w:pPr>
        <w:ind w:left="218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23A66222"/>
    <w:multiLevelType w:val="multilevel"/>
    <w:tmpl w:val="D7D47D04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  <w:sz w:val="18"/>
        <w:szCs w:val="18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26D313F2"/>
    <w:multiLevelType w:val="hybridMultilevel"/>
    <w:tmpl w:val="503685E0"/>
    <w:lvl w:ilvl="0" w:tplc="81E6F42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ABE7534"/>
    <w:multiLevelType w:val="hybridMultilevel"/>
    <w:tmpl w:val="7B641CCA"/>
    <w:lvl w:ilvl="0" w:tplc="DCDC7DBA">
      <w:start w:val="1"/>
      <w:numFmt w:val="lowerLetter"/>
      <w:lvlText w:val="%1)"/>
      <w:lvlJc w:val="left"/>
      <w:pPr>
        <w:ind w:left="360" w:hanging="360"/>
      </w:pPr>
      <w:rPr>
        <w:rFonts w:ascii="Ubuntu Light" w:eastAsia="Times New Roman" w:hAnsi="Ubuntu Light" w:cs="Arial"/>
        <w:b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BAB701D"/>
    <w:multiLevelType w:val="hybridMultilevel"/>
    <w:tmpl w:val="0F64B88A"/>
    <w:lvl w:ilvl="0" w:tplc="0868F638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BF50FF6"/>
    <w:multiLevelType w:val="multilevel"/>
    <w:tmpl w:val="6278E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Ubuntu Light" w:eastAsia="Times New Roman" w:hAnsi="Ubuntu Light" w:cs="Tahoma"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4"/>
        </w:tabs>
        <w:ind w:left="704" w:hanging="42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2" w15:restartNumberingAfterBreak="0">
    <w:nsid w:val="32DD781B"/>
    <w:multiLevelType w:val="hybridMultilevel"/>
    <w:tmpl w:val="79A08810"/>
    <w:lvl w:ilvl="0" w:tplc="2E0273D0">
      <w:start w:val="1"/>
      <w:numFmt w:val="decimal"/>
      <w:lvlText w:val="%1)"/>
      <w:lvlJc w:val="left"/>
      <w:pPr>
        <w:ind w:left="786" w:hanging="360"/>
      </w:pPr>
      <w:rPr>
        <w:rFonts w:ascii="Ubuntu Light" w:hAnsi="Ubuntu Ligh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35215E51"/>
    <w:multiLevelType w:val="hybridMultilevel"/>
    <w:tmpl w:val="D3201F82"/>
    <w:lvl w:ilvl="0" w:tplc="17EAF114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38562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5E5420B"/>
    <w:multiLevelType w:val="multilevel"/>
    <w:tmpl w:val="6BB0A748"/>
    <w:lvl w:ilvl="0">
      <w:start w:val="1"/>
      <w:numFmt w:val="decimal"/>
      <w:lvlText w:val="%1."/>
      <w:lvlJc w:val="left"/>
      <w:pPr>
        <w:ind w:left="360" w:hanging="360"/>
      </w:pPr>
      <w:rPr>
        <w:rFonts w:ascii="Ubuntu Light" w:eastAsia="Times New Roman" w:hAnsi="Ubuntu Light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36436D3B"/>
    <w:multiLevelType w:val="multilevel"/>
    <w:tmpl w:val="148EDFE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36E76967"/>
    <w:multiLevelType w:val="hybridMultilevel"/>
    <w:tmpl w:val="2E2CB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B810140"/>
    <w:multiLevelType w:val="hybridMultilevel"/>
    <w:tmpl w:val="2E2CB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02546E"/>
    <w:multiLevelType w:val="hybridMultilevel"/>
    <w:tmpl w:val="79A08810"/>
    <w:lvl w:ilvl="0" w:tplc="2E0273D0">
      <w:start w:val="1"/>
      <w:numFmt w:val="decimal"/>
      <w:lvlText w:val="%1)"/>
      <w:lvlJc w:val="left"/>
      <w:pPr>
        <w:ind w:left="786" w:hanging="360"/>
      </w:pPr>
      <w:rPr>
        <w:rFonts w:ascii="Ubuntu Light" w:hAnsi="Ubuntu Ligh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3DEA0AB4"/>
    <w:multiLevelType w:val="hybridMultilevel"/>
    <w:tmpl w:val="92266132"/>
    <w:lvl w:ilvl="0" w:tplc="9A16E13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F530A54"/>
    <w:multiLevelType w:val="hybridMultilevel"/>
    <w:tmpl w:val="854E83C0"/>
    <w:lvl w:ilvl="0" w:tplc="02EC532A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DF6CAF"/>
    <w:multiLevelType w:val="hybridMultilevel"/>
    <w:tmpl w:val="AC1C550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8DB4FE6"/>
    <w:multiLevelType w:val="hybridMultilevel"/>
    <w:tmpl w:val="F7B2F10E"/>
    <w:lvl w:ilvl="0" w:tplc="04150017">
      <w:start w:val="1"/>
      <w:numFmt w:val="lowerLetter"/>
      <w:lvlText w:val="%1)"/>
      <w:lvlJc w:val="left"/>
      <w:pPr>
        <w:ind w:left="1622" w:hanging="360"/>
      </w:pPr>
    </w:lvl>
    <w:lvl w:ilvl="1" w:tplc="04150017">
      <w:start w:val="1"/>
      <w:numFmt w:val="lowerLetter"/>
      <w:lvlText w:val="%2)"/>
      <w:lvlJc w:val="left"/>
      <w:pPr>
        <w:ind w:left="2342" w:hanging="360"/>
      </w:pPr>
    </w:lvl>
    <w:lvl w:ilvl="2" w:tplc="D604D014">
      <w:start w:val="1"/>
      <w:numFmt w:val="bullet"/>
      <w:lvlText w:val=""/>
      <w:lvlJc w:val="left"/>
      <w:pPr>
        <w:ind w:left="3242" w:hanging="360"/>
      </w:pPr>
      <w:rPr>
        <w:rFonts w:ascii="Symbol" w:eastAsia="Times New Roman" w:hAnsi="Symbol" w:cs="Times New Roman" w:hint="default"/>
      </w:rPr>
    </w:lvl>
    <w:lvl w:ilvl="3" w:tplc="36F010BE">
      <w:start w:val="1"/>
      <w:numFmt w:val="decimal"/>
      <w:lvlText w:val="%4)"/>
      <w:lvlJc w:val="left"/>
      <w:pPr>
        <w:ind w:left="3782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502" w:hanging="360"/>
      </w:pPr>
    </w:lvl>
    <w:lvl w:ilvl="5" w:tplc="0415001B">
      <w:start w:val="1"/>
      <w:numFmt w:val="lowerRoman"/>
      <w:lvlText w:val="%6."/>
      <w:lvlJc w:val="right"/>
      <w:pPr>
        <w:ind w:left="5222" w:hanging="180"/>
      </w:pPr>
    </w:lvl>
    <w:lvl w:ilvl="6" w:tplc="0415000F">
      <w:start w:val="1"/>
      <w:numFmt w:val="decimal"/>
      <w:lvlText w:val="%7."/>
      <w:lvlJc w:val="left"/>
      <w:pPr>
        <w:ind w:left="5942" w:hanging="360"/>
      </w:pPr>
    </w:lvl>
    <w:lvl w:ilvl="7" w:tplc="04150019">
      <w:start w:val="1"/>
      <w:numFmt w:val="lowerLetter"/>
      <w:lvlText w:val="%8."/>
      <w:lvlJc w:val="left"/>
      <w:pPr>
        <w:ind w:left="6662" w:hanging="360"/>
      </w:pPr>
    </w:lvl>
    <w:lvl w:ilvl="8" w:tplc="0415001B">
      <w:start w:val="1"/>
      <w:numFmt w:val="lowerRoman"/>
      <w:lvlText w:val="%9."/>
      <w:lvlJc w:val="right"/>
      <w:pPr>
        <w:ind w:left="7382" w:hanging="180"/>
      </w:pPr>
    </w:lvl>
  </w:abstractNum>
  <w:abstractNum w:abstractNumId="68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4A71157A"/>
    <w:multiLevelType w:val="hybridMultilevel"/>
    <w:tmpl w:val="5A5251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2C6C2F"/>
    <w:multiLevelType w:val="hybridMultilevel"/>
    <w:tmpl w:val="61A8DEC0"/>
    <w:lvl w:ilvl="0" w:tplc="21A054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CD95FE4"/>
    <w:multiLevelType w:val="hybridMultilevel"/>
    <w:tmpl w:val="888CC318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ED3856"/>
    <w:multiLevelType w:val="hybridMultilevel"/>
    <w:tmpl w:val="C17893A4"/>
    <w:lvl w:ilvl="0" w:tplc="9FD2E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AE3172"/>
    <w:multiLevelType w:val="singleLevel"/>
    <w:tmpl w:val="48821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</w:rPr>
    </w:lvl>
  </w:abstractNum>
  <w:abstractNum w:abstractNumId="75" w15:restartNumberingAfterBreak="0">
    <w:nsid w:val="572565D4"/>
    <w:multiLevelType w:val="hybridMultilevel"/>
    <w:tmpl w:val="69429874"/>
    <w:lvl w:ilvl="0" w:tplc="60FCFF92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b/>
        <w:color w:val="0070C0"/>
        <w:sz w:val="22"/>
        <w:szCs w:val="22"/>
      </w:rPr>
    </w:lvl>
    <w:lvl w:ilvl="1" w:tplc="C7742C38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b w:val="0"/>
      </w:rPr>
    </w:lvl>
    <w:lvl w:ilvl="2" w:tplc="482078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3" w:tplc="E81E55BE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 w:tplc="ADD8AA18">
      <w:start w:val="1"/>
      <w:numFmt w:val="bullet"/>
      <w:lvlText w:val=""/>
      <w:lvlJc w:val="left"/>
      <w:pPr>
        <w:tabs>
          <w:tab w:val="num" w:pos="3524"/>
        </w:tabs>
        <w:ind w:left="3467" w:hanging="227"/>
      </w:pPr>
      <w:rPr>
        <w:rFonts w:ascii="Symbol" w:hAnsi="Symbol" w:hint="default"/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8F620E9"/>
    <w:multiLevelType w:val="hybridMultilevel"/>
    <w:tmpl w:val="0F64B88A"/>
    <w:lvl w:ilvl="0" w:tplc="0868F638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AB81952"/>
    <w:multiLevelType w:val="hybridMultilevel"/>
    <w:tmpl w:val="5A7CD1B0"/>
    <w:lvl w:ilvl="0" w:tplc="ED5803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550ECB"/>
    <w:multiLevelType w:val="multilevel"/>
    <w:tmpl w:val="4FDE6D64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0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2" w15:restartNumberingAfterBreak="0">
    <w:nsid w:val="62C5680F"/>
    <w:multiLevelType w:val="hybridMultilevel"/>
    <w:tmpl w:val="B9DA7E4C"/>
    <w:name w:val="WW8Num212"/>
    <w:lvl w:ilvl="0" w:tplc="011AB5D8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E36D5A"/>
    <w:multiLevelType w:val="hybridMultilevel"/>
    <w:tmpl w:val="B8307E9A"/>
    <w:lvl w:ilvl="0" w:tplc="D0A86BF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D55156C"/>
    <w:multiLevelType w:val="hybridMultilevel"/>
    <w:tmpl w:val="65BEC0D8"/>
    <w:lvl w:ilvl="0" w:tplc="9B161A5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086235F"/>
    <w:multiLevelType w:val="hybridMultilevel"/>
    <w:tmpl w:val="F7D67DD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1D014E8"/>
    <w:multiLevelType w:val="hybridMultilevel"/>
    <w:tmpl w:val="81A87F6C"/>
    <w:lvl w:ilvl="0" w:tplc="63648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321A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22A12CE"/>
    <w:multiLevelType w:val="hybridMultilevel"/>
    <w:tmpl w:val="F7D67DD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737A53CA"/>
    <w:multiLevelType w:val="hybridMultilevel"/>
    <w:tmpl w:val="EDDCCA82"/>
    <w:lvl w:ilvl="0" w:tplc="6F2451A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3FF60EE"/>
    <w:multiLevelType w:val="multilevel"/>
    <w:tmpl w:val="9C9E004A"/>
    <w:lvl w:ilvl="0">
      <w:start w:val="1"/>
      <w:numFmt w:val="lowerLetter"/>
      <w:lvlText w:val="%1)"/>
      <w:lvlJc w:val="left"/>
      <w:pPr>
        <w:ind w:left="373" w:hanging="360"/>
      </w:pPr>
      <w:rPr>
        <w:rFonts w:ascii="Ubuntu Light" w:hAnsi="Ubuntu Light" w:cs="Tunga"/>
        <w:sz w:val="18"/>
        <w:szCs w:val="18"/>
      </w:rPr>
    </w:lvl>
    <w:lvl w:ilvl="1">
      <w:start w:val="1"/>
      <w:numFmt w:val="lowerLetter"/>
      <w:lvlText w:val="%2."/>
      <w:lvlJc w:val="left"/>
      <w:pPr>
        <w:ind w:left="1093" w:hanging="360"/>
      </w:pPr>
    </w:lvl>
    <w:lvl w:ilvl="2">
      <w:start w:val="1"/>
      <w:numFmt w:val="lowerRoman"/>
      <w:lvlText w:val="%3."/>
      <w:lvlJc w:val="right"/>
      <w:pPr>
        <w:ind w:left="1813" w:hanging="180"/>
      </w:pPr>
    </w:lvl>
    <w:lvl w:ilvl="3">
      <w:start w:val="1"/>
      <w:numFmt w:val="decimal"/>
      <w:lvlText w:val="%4."/>
      <w:lvlJc w:val="left"/>
      <w:pPr>
        <w:ind w:left="2533" w:hanging="360"/>
      </w:pPr>
    </w:lvl>
    <w:lvl w:ilvl="4">
      <w:start w:val="1"/>
      <w:numFmt w:val="lowerLetter"/>
      <w:lvlText w:val="%5."/>
      <w:lvlJc w:val="left"/>
      <w:pPr>
        <w:ind w:left="3253" w:hanging="360"/>
      </w:pPr>
    </w:lvl>
    <w:lvl w:ilvl="5">
      <w:start w:val="1"/>
      <w:numFmt w:val="lowerRoman"/>
      <w:lvlText w:val="%6."/>
      <w:lvlJc w:val="right"/>
      <w:pPr>
        <w:ind w:left="3973" w:hanging="180"/>
      </w:pPr>
    </w:lvl>
    <w:lvl w:ilvl="6">
      <w:start w:val="1"/>
      <w:numFmt w:val="decimal"/>
      <w:lvlText w:val="%7."/>
      <w:lvlJc w:val="left"/>
      <w:pPr>
        <w:ind w:left="4693" w:hanging="360"/>
      </w:pPr>
    </w:lvl>
    <w:lvl w:ilvl="7">
      <w:start w:val="1"/>
      <w:numFmt w:val="lowerLetter"/>
      <w:lvlText w:val="%8."/>
      <w:lvlJc w:val="left"/>
      <w:pPr>
        <w:ind w:left="5413" w:hanging="360"/>
      </w:pPr>
    </w:lvl>
    <w:lvl w:ilvl="8">
      <w:start w:val="1"/>
      <w:numFmt w:val="lowerRoman"/>
      <w:lvlText w:val="%9."/>
      <w:lvlJc w:val="right"/>
      <w:pPr>
        <w:ind w:left="6133" w:hanging="180"/>
      </w:pPr>
    </w:lvl>
  </w:abstractNum>
  <w:abstractNum w:abstractNumId="93" w15:restartNumberingAfterBreak="0">
    <w:nsid w:val="75BA2B31"/>
    <w:multiLevelType w:val="hybridMultilevel"/>
    <w:tmpl w:val="45703102"/>
    <w:lvl w:ilvl="0" w:tplc="9BBA9C2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7A5A10A6"/>
    <w:multiLevelType w:val="hybridMultilevel"/>
    <w:tmpl w:val="C7A8ED64"/>
    <w:lvl w:ilvl="0" w:tplc="721279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89"/>
  </w:num>
  <w:num w:numId="3">
    <w:abstractNumId w:val="17"/>
  </w:num>
  <w:num w:numId="4">
    <w:abstractNumId w:val="13"/>
  </w:num>
  <w:num w:numId="5">
    <w:abstractNumId w:val="9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0"/>
  </w:num>
  <w:num w:numId="9">
    <w:abstractNumId w:val="94"/>
  </w:num>
  <w:num w:numId="10">
    <w:abstractNumId w:val="81"/>
    <w:lvlOverride w:ilvl="0">
      <w:startOverride w:val="1"/>
    </w:lvlOverride>
  </w:num>
  <w:num w:numId="11">
    <w:abstractNumId w:val="62"/>
    <w:lvlOverride w:ilvl="0">
      <w:startOverride w:val="1"/>
    </w:lvlOverride>
  </w:num>
  <w:num w:numId="12">
    <w:abstractNumId w:val="46"/>
  </w:num>
  <w:num w:numId="13">
    <w:abstractNumId w:val="91"/>
  </w:num>
  <w:num w:numId="14">
    <w:abstractNumId w:val="54"/>
  </w:num>
  <w:num w:numId="15">
    <w:abstractNumId w:val="71"/>
  </w:num>
  <w:num w:numId="16">
    <w:abstractNumId w:val="33"/>
  </w:num>
  <w:num w:numId="17">
    <w:abstractNumId w:val="53"/>
  </w:num>
  <w:num w:numId="18">
    <w:abstractNumId w:val="65"/>
  </w:num>
  <w:num w:numId="19">
    <w:abstractNumId w:val="88"/>
  </w:num>
  <w:num w:numId="20">
    <w:abstractNumId w:val="48"/>
  </w:num>
  <w:num w:numId="21">
    <w:abstractNumId w:val="61"/>
  </w:num>
  <w:num w:numId="22">
    <w:abstractNumId w:val="45"/>
  </w:num>
  <w:num w:numId="23">
    <w:abstractNumId w:val="77"/>
  </w:num>
  <w:num w:numId="24">
    <w:abstractNumId w:val="68"/>
  </w:num>
  <w:num w:numId="25">
    <w:abstractNumId w:val="85"/>
  </w:num>
  <w:num w:numId="26">
    <w:abstractNumId w:val="27"/>
  </w:num>
  <w:num w:numId="27">
    <w:abstractNumId w:val="26"/>
  </w:num>
  <w:num w:numId="28">
    <w:abstractNumId w:val="64"/>
  </w:num>
  <w:num w:numId="29">
    <w:abstractNumId w:val="93"/>
  </w:num>
  <w:num w:numId="30">
    <w:abstractNumId w:val="44"/>
  </w:num>
  <w:num w:numId="31">
    <w:abstractNumId w:val="80"/>
  </w:num>
  <w:num w:numId="32">
    <w:abstractNumId w:val="66"/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</w:num>
  <w:num w:numId="35">
    <w:abstractNumId w:val="49"/>
  </w:num>
  <w:num w:numId="36">
    <w:abstractNumId w:val="37"/>
  </w:num>
  <w:num w:numId="37">
    <w:abstractNumId w:val="28"/>
  </w:num>
  <w:num w:numId="38">
    <w:abstractNumId w:val="87"/>
  </w:num>
  <w:num w:numId="39">
    <w:abstractNumId w:val="78"/>
  </w:num>
  <w:num w:numId="40">
    <w:abstractNumId w:val="32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Ubuntu Light" w:hAnsi="Ubuntu Light" w:cs="Tunga" w:hint="default"/>
          <w:b w:val="0"/>
          <w:color w:val="000000"/>
          <w:sz w:val="18"/>
          <w:szCs w:val="18"/>
        </w:rPr>
      </w:lvl>
    </w:lvlOverride>
  </w:num>
  <w:num w:numId="41">
    <w:abstractNumId w:val="47"/>
  </w:num>
  <w:num w:numId="42">
    <w:abstractNumId w:val="38"/>
  </w:num>
  <w:num w:numId="43">
    <w:abstractNumId w:val="6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3"/>
  </w:num>
  <w:num w:numId="45">
    <w:abstractNumId w:val="30"/>
  </w:num>
  <w:num w:numId="46">
    <w:abstractNumId w:val="51"/>
  </w:num>
  <w:num w:numId="47">
    <w:abstractNumId w:val="60"/>
  </w:num>
  <w:num w:numId="48">
    <w:abstractNumId w:val="50"/>
  </w:num>
  <w:num w:numId="49">
    <w:abstractNumId w:val="86"/>
  </w:num>
  <w:num w:numId="50">
    <w:abstractNumId w:val="29"/>
  </w:num>
  <w:num w:numId="51">
    <w:abstractNumId w:val="39"/>
  </w:num>
  <w:num w:numId="52">
    <w:abstractNumId w:val="58"/>
  </w:num>
  <w:num w:numId="53">
    <w:abstractNumId w:val="52"/>
  </w:num>
  <w:num w:numId="54">
    <w:abstractNumId w:val="72"/>
  </w:num>
  <w:num w:numId="55">
    <w:abstractNumId w:val="25"/>
  </w:num>
  <w:num w:numId="56">
    <w:abstractNumId w:val="56"/>
  </w:num>
  <w:num w:numId="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6"/>
  </w:num>
  <w:num w:numId="60">
    <w:abstractNumId w:val="74"/>
  </w:num>
  <w:num w:numId="61">
    <w:abstractNumId w:val="34"/>
  </w:num>
  <w:num w:numId="62">
    <w:abstractNumId w:val="35"/>
  </w:num>
  <w:num w:numId="63">
    <w:abstractNumId w:val="57"/>
  </w:num>
  <w:num w:numId="64">
    <w:abstractNumId w:val="59"/>
  </w:num>
  <w:num w:numId="65">
    <w:abstractNumId w:val="76"/>
  </w:num>
  <w:num w:numId="66">
    <w:abstractNumId w:val="69"/>
  </w:num>
  <w:num w:numId="67">
    <w:abstractNumId w:val="90"/>
  </w:num>
  <w:num w:numId="68">
    <w:abstractNumId w:val="43"/>
  </w:num>
  <w:num w:numId="6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1"/>
  </w:num>
  <w:num w:numId="71">
    <w:abstractNumId w:val="55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2"/>
  </w:num>
  <w:num w:numId="74">
    <w:abstractNumId w:val="83"/>
  </w:num>
  <w:num w:numId="7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914"/>
    <w:rsid w:val="00001446"/>
    <w:rsid w:val="00001593"/>
    <w:rsid w:val="0000203A"/>
    <w:rsid w:val="00002759"/>
    <w:rsid w:val="00002D9A"/>
    <w:rsid w:val="00002DFA"/>
    <w:rsid w:val="00003672"/>
    <w:rsid w:val="00003A51"/>
    <w:rsid w:val="00005AE8"/>
    <w:rsid w:val="000064A9"/>
    <w:rsid w:val="00006D74"/>
    <w:rsid w:val="000074ED"/>
    <w:rsid w:val="00007C8C"/>
    <w:rsid w:val="00007ED0"/>
    <w:rsid w:val="000104F8"/>
    <w:rsid w:val="00012AD8"/>
    <w:rsid w:val="0001353C"/>
    <w:rsid w:val="00013828"/>
    <w:rsid w:val="0001457D"/>
    <w:rsid w:val="0001552B"/>
    <w:rsid w:val="000174CE"/>
    <w:rsid w:val="000175CC"/>
    <w:rsid w:val="00017733"/>
    <w:rsid w:val="00020048"/>
    <w:rsid w:val="00020595"/>
    <w:rsid w:val="000233C3"/>
    <w:rsid w:val="000245E3"/>
    <w:rsid w:val="00024C21"/>
    <w:rsid w:val="000253DF"/>
    <w:rsid w:val="00025D91"/>
    <w:rsid w:val="00026B98"/>
    <w:rsid w:val="000273F7"/>
    <w:rsid w:val="000275F9"/>
    <w:rsid w:val="000305CB"/>
    <w:rsid w:val="00030638"/>
    <w:rsid w:val="00030A02"/>
    <w:rsid w:val="000317A1"/>
    <w:rsid w:val="00031CEB"/>
    <w:rsid w:val="00032005"/>
    <w:rsid w:val="00032331"/>
    <w:rsid w:val="000323E0"/>
    <w:rsid w:val="00032650"/>
    <w:rsid w:val="00033F47"/>
    <w:rsid w:val="00034524"/>
    <w:rsid w:val="00034B72"/>
    <w:rsid w:val="000350A6"/>
    <w:rsid w:val="0003564F"/>
    <w:rsid w:val="000356A4"/>
    <w:rsid w:val="00035EBA"/>
    <w:rsid w:val="00037049"/>
    <w:rsid w:val="00037399"/>
    <w:rsid w:val="00037664"/>
    <w:rsid w:val="00037976"/>
    <w:rsid w:val="0004011E"/>
    <w:rsid w:val="00041006"/>
    <w:rsid w:val="000411A0"/>
    <w:rsid w:val="00041D0A"/>
    <w:rsid w:val="00042A36"/>
    <w:rsid w:val="00043670"/>
    <w:rsid w:val="00043D1E"/>
    <w:rsid w:val="00044F4B"/>
    <w:rsid w:val="00045CA7"/>
    <w:rsid w:val="000465B4"/>
    <w:rsid w:val="00047131"/>
    <w:rsid w:val="00047A71"/>
    <w:rsid w:val="00047E14"/>
    <w:rsid w:val="00051952"/>
    <w:rsid w:val="00052D62"/>
    <w:rsid w:val="000541F8"/>
    <w:rsid w:val="00055BD0"/>
    <w:rsid w:val="00055FFA"/>
    <w:rsid w:val="000569FF"/>
    <w:rsid w:val="00056A4E"/>
    <w:rsid w:val="00056D35"/>
    <w:rsid w:val="00057B09"/>
    <w:rsid w:val="00057F68"/>
    <w:rsid w:val="00060AE4"/>
    <w:rsid w:val="00060C0E"/>
    <w:rsid w:val="000613CE"/>
    <w:rsid w:val="0006150D"/>
    <w:rsid w:val="00061887"/>
    <w:rsid w:val="000623A1"/>
    <w:rsid w:val="00063881"/>
    <w:rsid w:val="000649B2"/>
    <w:rsid w:val="00064C08"/>
    <w:rsid w:val="000657A0"/>
    <w:rsid w:val="000659FD"/>
    <w:rsid w:val="00065BC2"/>
    <w:rsid w:val="00065E8E"/>
    <w:rsid w:val="0006627C"/>
    <w:rsid w:val="00067C1E"/>
    <w:rsid w:val="00070C57"/>
    <w:rsid w:val="00070FF9"/>
    <w:rsid w:val="000716CE"/>
    <w:rsid w:val="00071EA1"/>
    <w:rsid w:val="00071EAF"/>
    <w:rsid w:val="000723D8"/>
    <w:rsid w:val="00072847"/>
    <w:rsid w:val="000731A8"/>
    <w:rsid w:val="00073DAE"/>
    <w:rsid w:val="0007456C"/>
    <w:rsid w:val="00074EE9"/>
    <w:rsid w:val="000753FD"/>
    <w:rsid w:val="00075AE7"/>
    <w:rsid w:val="00076260"/>
    <w:rsid w:val="0007686B"/>
    <w:rsid w:val="00076E93"/>
    <w:rsid w:val="00080504"/>
    <w:rsid w:val="00081482"/>
    <w:rsid w:val="000814B8"/>
    <w:rsid w:val="000828A0"/>
    <w:rsid w:val="00082B27"/>
    <w:rsid w:val="00083440"/>
    <w:rsid w:val="000855CA"/>
    <w:rsid w:val="00086E7B"/>
    <w:rsid w:val="0008708A"/>
    <w:rsid w:val="00090A25"/>
    <w:rsid w:val="00090AFE"/>
    <w:rsid w:val="00091049"/>
    <w:rsid w:val="00091CA3"/>
    <w:rsid w:val="000920CE"/>
    <w:rsid w:val="000926EB"/>
    <w:rsid w:val="00092D82"/>
    <w:rsid w:val="000933C7"/>
    <w:rsid w:val="00093625"/>
    <w:rsid w:val="0009375B"/>
    <w:rsid w:val="000941C7"/>
    <w:rsid w:val="00094F8C"/>
    <w:rsid w:val="00095937"/>
    <w:rsid w:val="00096C15"/>
    <w:rsid w:val="000974C5"/>
    <w:rsid w:val="0009760F"/>
    <w:rsid w:val="000979DE"/>
    <w:rsid w:val="000A0544"/>
    <w:rsid w:val="000A0617"/>
    <w:rsid w:val="000A19EB"/>
    <w:rsid w:val="000A19F4"/>
    <w:rsid w:val="000A2627"/>
    <w:rsid w:val="000A2F34"/>
    <w:rsid w:val="000A46FC"/>
    <w:rsid w:val="000A4D16"/>
    <w:rsid w:val="000A55BE"/>
    <w:rsid w:val="000A5C35"/>
    <w:rsid w:val="000A5EBC"/>
    <w:rsid w:val="000A6A60"/>
    <w:rsid w:val="000A6ADF"/>
    <w:rsid w:val="000A74E1"/>
    <w:rsid w:val="000B096B"/>
    <w:rsid w:val="000B15BC"/>
    <w:rsid w:val="000B177A"/>
    <w:rsid w:val="000B28C0"/>
    <w:rsid w:val="000B2C9A"/>
    <w:rsid w:val="000B3696"/>
    <w:rsid w:val="000B3CE2"/>
    <w:rsid w:val="000B3EC3"/>
    <w:rsid w:val="000B478B"/>
    <w:rsid w:val="000B4A02"/>
    <w:rsid w:val="000B54BB"/>
    <w:rsid w:val="000B5D14"/>
    <w:rsid w:val="000B6B54"/>
    <w:rsid w:val="000B6DE5"/>
    <w:rsid w:val="000B7464"/>
    <w:rsid w:val="000B7967"/>
    <w:rsid w:val="000B7E0C"/>
    <w:rsid w:val="000C20A0"/>
    <w:rsid w:val="000C218B"/>
    <w:rsid w:val="000C24E0"/>
    <w:rsid w:val="000C296B"/>
    <w:rsid w:val="000C4D57"/>
    <w:rsid w:val="000C58B1"/>
    <w:rsid w:val="000C7523"/>
    <w:rsid w:val="000C78D1"/>
    <w:rsid w:val="000D05A3"/>
    <w:rsid w:val="000D0874"/>
    <w:rsid w:val="000D141C"/>
    <w:rsid w:val="000D2533"/>
    <w:rsid w:val="000D2569"/>
    <w:rsid w:val="000D2588"/>
    <w:rsid w:val="000D2CB5"/>
    <w:rsid w:val="000D2E68"/>
    <w:rsid w:val="000D3E36"/>
    <w:rsid w:val="000D49B3"/>
    <w:rsid w:val="000D4FB5"/>
    <w:rsid w:val="000D51B8"/>
    <w:rsid w:val="000D5914"/>
    <w:rsid w:val="000D5A62"/>
    <w:rsid w:val="000D5C02"/>
    <w:rsid w:val="000D73B9"/>
    <w:rsid w:val="000D7D1E"/>
    <w:rsid w:val="000E09C0"/>
    <w:rsid w:val="000E10B0"/>
    <w:rsid w:val="000E1323"/>
    <w:rsid w:val="000E272A"/>
    <w:rsid w:val="000E2F13"/>
    <w:rsid w:val="000E3E76"/>
    <w:rsid w:val="000E49E3"/>
    <w:rsid w:val="000E544C"/>
    <w:rsid w:val="000E583B"/>
    <w:rsid w:val="000E5BE3"/>
    <w:rsid w:val="000E7A50"/>
    <w:rsid w:val="000E7AEF"/>
    <w:rsid w:val="000F04E4"/>
    <w:rsid w:val="000F13C3"/>
    <w:rsid w:val="000F166E"/>
    <w:rsid w:val="000F186A"/>
    <w:rsid w:val="000F1C61"/>
    <w:rsid w:val="000F2ACC"/>
    <w:rsid w:val="000F2B14"/>
    <w:rsid w:val="000F3917"/>
    <w:rsid w:val="000F3B0C"/>
    <w:rsid w:val="000F51C3"/>
    <w:rsid w:val="000F572F"/>
    <w:rsid w:val="000F61B1"/>
    <w:rsid w:val="000F6FA1"/>
    <w:rsid w:val="000F7060"/>
    <w:rsid w:val="0010024F"/>
    <w:rsid w:val="00100811"/>
    <w:rsid w:val="00100CF2"/>
    <w:rsid w:val="0010122B"/>
    <w:rsid w:val="00101322"/>
    <w:rsid w:val="00101339"/>
    <w:rsid w:val="00101879"/>
    <w:rsid w:val="00101B68"/>
    <w:rsid w:val="00102386"/>
    <w:rsid w:val="001027F2"/>
    <w:rsid w:val="001029BF"/>
    <w:rsid w:val="00103081"/>
    <w:rsid w:val="0010312C"/>
    <w:rsid w:val="00103827"/>
    <w:rsid w:val="00104173"/>
    <w:rsid w:val="001041FF"/>
    <w:rsid w:val="00104F3C"/>
    <w:rsid w:val="00105181"/>
    <w:rsid w:val="0010530D"/>
    <w:rsid w:val="001054C2"/>
    <w:rsid w:val="0010572A"/>
    <w:rsid w:val="0010653B"/>
    <w:rsid w:val="00106804"/>
    <w:rsid w:val="001101C4"/>
    <w:rsid w:val="00111843"/>
    <w:rsid w:val="00111CF5"/>
    <w:rsid w:val="00111DE0"/>
    <w:rsid w:val="00112EE3"/>
    <w:rsid w:val="0011396C"/>
    <w:rsid w:val="00113E6E"/>
    <w:rsid w:val="001141C6"/>
    <w:rsid w:val="00115227"/>
    <w:rsid w:val="00115EDE"/>
    <w:rsid w:val="001169C7"/>
    <w:rsid w:val="00116EC2"/>
    <w:rsid w:val="001173D3"/>
    <w:rsid w:val="00117B0A"/>
    <w:rsid w:val="0012098C"/>
    <w:rsid w:val="0012190F"/>
    <w:rsid w:val="00121C58"/>
    <w:rsid w:val="00121C79"/>
    <w:rsid w:val="00121ECA"/>
    <w:rsid w:val="001224C0"/>
    <w:rsid w:val="00122AA4"/>
    <w:rsid w:val="00122C46"/>
    <w:rsid w:val="00122FC7"/>
    <w:rsid w:val="00123104"/>
    <w:rsid w:val="001238BE"/>
    <w:rsid w:val="001246F9"/>
    <w:rsid w:val="001248F4"/>
    <w:rsid w:val="00124B7B"/>
    <w:rsid w:val="00124E45"/>
    <w:rsid w:val="0012551B"/>
    <w:rsid w:val="001258E1"/>
    <w:rsid w:val="00125BD5"/>
    <w:rsid w:val="00125D2F"/>
    <w:rsid w:val="001274A1"/>
    <w:rsid w:val="0012791C"/>
    <w:rsid w:val="00127AD5"/>
    <w:rsid w:val="00127C4D"/>
    <w:rsid w:val="00130C23"/>
    <w:rsid w:val="00131C47"/>
    <w:rsid w:val="00132024"/>
    <w:rsid w:val="00133F42"/>
    <w:rsid w:val="00135D0B"/>
    <w:rsid w:val="0013629B"/>
    <w:rsid w:val="001362E4"/>
    <w:rsid w:val="0013668C"/>
    <w:rsid w:val="00136852"/>
    <w:rsid w:val="00136CCD"/>
    <w:rsid w:val="00140697"/>
    <w:rsid w:val="00140A21"/>
    <w:rsid w:val="001413C5"/>
    <w:rsid w:val="001432CA"/>
    <w:rsid w:val="00143566"/>
    <w:rsid w:val="00143D5E"/>
    <w:rsid w:val="0014431D"/>
    <w:rsid w:val="0014540C"/>
    <w:rsid w:val="001459F6"/>
    <w:rsid w:val="00145CEA"/>
    <w:rsid w:val="00145E21"/>
    <w:rsid w:val="001460FB"/>
    <w:rsid w:val="001465B9"/>
    <w:rsid w:val="00146850"/>
    <w:rsid w:val="0014755E"/>
    <w:rsid w:val="00147F19"/>
    <w:rsid w:val="0015115A"/>
    <w:rsid w:val="001511DD"/>
    <w:rsid w:val="001515A1"/>
    <w:rsid w:val="00151B65"/>
    <w:rsid w:val="00151BD5"/>
    <w:rsid w:val="00153B23"/>
    <w:rsid w:val="00153C6D"/>
    <w:rsid w:val="00155442"/>
    <w:rsid w:val="001557FE"/>
    <w:rsid w:val="00155EF1"/>
    <w:rsid w:val="0015719C"/>
    <w:rsid w:val="00157519"/>
    <w:rsid w:val="001579D1"/>
    <w:rsid w:val="00157BF8"/>
    <w:rsid w:val="00160456"/>
    <w:rsid w:val="00160894"/>
    <w:rsid w:val="00160C79"/>
    <w:rsid w:val="00161182"/>
    <w:rsid w:val="00161185"/>
    <w:rsid w:val="0016262C"/>
    <w:rsid w:val="00162AE9"/>
    <w:rsid w:val="00162D2A"/>
    <w:rsid w:val="00162D42"/>
    <w:rsid w:val="001640BE"/>
    <w:rsid w:val="001652A1"/>
    <w:rsid w:val="00165453"/>
    <w:rsid w:val="001659EC"/>
    <w:rsid w:val="00165BF0"/>
    <w:rsid w:val="00165CCB"/>
    <w:rsid w:val="0016615F"/>
    <w:rsid w:val="00166276"/>
    <w:rsid w:val="001663B1"/>
    <w:rsid w:val="00166721"/>
    <w:rsid w:val="0016694B"/>
    <w:rsid w:val="00166CC0"/>
    <w:rsid w:val="001713EA"/>
    <w:rsid w:val="00171719"/>
    <w:rsid w:val="001719C1"/>
    <w:rsid w:val="00171E6C"/>
    <w:rsid w:val="00172C63"/>
    <w:rsid w:val="00173545"/>
    <w:rsid w:val="00173798"/>
    <w:rsid w:val="00173AE9"/>
    <w:rsid w:val="00173DDE"/>
    <w:rsid w:val="001751B6"/>
    <w:rsid w:val="00175EF5"/>
    <w:rsid w:val="00175F21"/>
    <w:rsid w:val="001768FD"/>
    <w:rsid w:val="001806BE"/>
    <w:rsid w:val="00180A74"/>
    <w:rsid w:val="00180E03"/>
    <w:rsid w:val="001818B3"/>
    <w:rsid w:val="00181A13"/>
    <w:rsid w:val="00181B97"/>
    <w:rsid w:val="00181D9F"/>
    <w:rsid w:val="001823DF"/>
    <w:rsid w:val="00182B52"/>
    <w:rsid w:val="00183CB0"/>
    <w:rsid w:val="00183F9C"/>
    <w:rsid w:val="00184646"/>
    <w:rsid w:val="00184BF2"/>
    <w:rsid w:val="00185558"/>
    <w:rsid w:val="001861B1"/>
    <w:rsid w:val="00186A1B"/>
    <w:rsid w:val="0019110C"/>
    <w:rsid w:val="0019147C"/>
    <w:rsid w:val="0019238B"/>
    <w:rsid w:val="00192B13"/>
    <w:rsid w:val="00192F26"/>
    <w:rsid w:val="00193513"/>
    <w:rsid w:val="001940D8"/>
    <w:rsid w:val="00195014"/>
    <w:rsid w:val="001951AC"/>
    <w:rsid w:val="00195601"/>
    <w:rsid w:val="00196807"/>
    <w:rsid w:val="001968F2"/>
    <w:rsid w:val="00197AF3"/>
    <w:rsid w:val="00197E35"/>
    <w:rsid w:val="001A0A76"/>
    <w:rsid w:val="001A18B4"/>
    <w:rsid w:val="001A2257"/>
    <w:rsid w:val="001A241F"/>
    <w:rsid w:val="001A29A8"/>
    <w:rsid w:val="001A31DC"/>
    <w:rsid w:val="001A487B"/>
    <w:rsid w:val="001A499C"/>
    <w:rsid w:val="001A4BC9"/>
    <w:rsid w:val="001A60E7"/>
    <w:rsid w:val="001A6541"/>
    <w:rsid w:val="001A6CCA"/>
    <w:rsid w:val="001A7618"/>
    <w:rsid w:val="001B0692"/>
    <w:rsid w:val="001B0712"/>
    <w:rsid w:val="001B0B06"/>
    <w:rsid w:val="001B14C9"/>
    <w:rsid w:val="001B359F"/>
    <w:rsid w:val="001B397F"/>
    <w:rsid w:val="001B3E53"/>
    <w:rsid w:val="001B4242"/>
    <w:rsid w:val="001B469D"/>
    <w:rsid w:val="001B47F2"/>
    <w:rsid w:val="001B4A4C"/>
    <w:rsid w:val="001B5167"/>
    <w:rsid w:val="001B52BE"/>
    <w:rsid w:val="001B6502"/>
    <w:rsid w:val="001B67F1"/>
    <w:rsid w:val="001B7072"/>
    <w:rsid w:val="001B7655"/>
    <w:rsid w:val="001C09EE"/>
    <w:rsid w:val="001C10BA"/>
    <w:rsid w:val="001C1B77"/>
    <w:rsid w:val="001C27C3"/>
    <w:rsid w:val="001C30FE"/>
    <w:rsid w:val="001C3649"/>
    <w:rsid w:val="001C3E88"/>
    <w:rsid w:val="001C3F51"/>
    <w:rsid w:val="001C5511"/>
    <w:rsid w:val="001C5DDB"/>
    <w:rsid w:val="001C5F42"/>
    <w:rsid w:val="001C6B46"/>
    <w:rsid w:val="001C6B9F"/>
    <w:rsid w:val="001C6E23"/>
    <w:rsid w:val="001C7ACE"/>
    <w:rsid w:val="001C7D69"/>
    <w:rsid w:val="001D0A41"/>
    <w:rsid w:val="001D13D2"/>
    <w:rsid w:val="001D307F"/>
    <w:rsid w:val="001D366A"/>
    <w:rsid w:val="001D4CCF"/>
    <w:rsid w:val="001D4DD7"/>
    <w:rsid w:val="001D515E"/>
    <w:rsid w:val="001D5E92"/>
    <w:rsid w:val="001D656A"/>
    <w:rsid w:val="001D6783"/>
    <w:rsid w:val="001D6BA0"/>
    <w:rsid w:val="001D71E8"/>
    <w:rsid w:val="001D768D"/>
    <w:rsid w:val="001D79E4"/>
    <w:rsid w:val="001E085F"/>
    <w:rsid w:val="001E094E"/>
    <w:rsid w:val="001E0E79"/>
    <w:rsid w:val="001E14C1"/>
    <w:rsid w:val="001E1D49"/>
    <w:rsid w:val="001E2B05"/>
    <w:rsid w:val="001E2B44"/>
    <w:rsid w:val="001E344F"/>
    <w:rsid w:val="001E3461"/>
    <w:rsid w:val="001E39B5"/>
    <w:rsid w:val="001E42A6"/>
    <w:rsid w:val="001E511C"/>
    <w:rsid w:val="001E5F0C"/>
    <w:rsid w:val="001E5FE4"/>
    <w:rsid w:val="001E605A"/>
    <w:rsid w:val="001E6CD8"/>
    <w:rsid w:val="001E7A61"/>
    <w:rsid w:val="001E7AFF"/>
    <w:rsid w:val="001E7CE3"/>
    <w:rsid w:val="001F07C8"/>
    <w:rsid w:val="001F1350"/>
    <w:rsid w:val="001F1D57"/>
    <w:rsid w:val="001F21BC"/>
    <w:rsid w:val="001F23B5"/>
    <w:rsid w:val="001F284A"/>
    <w:rsid w:val="001F333B"/>
    <w:rsid w:val="001F4964"/>
    <w:rsid w:val="001F4BBD"/>
    <w:rsid w:val="001F707A"/>
    <w:rsid w:val="001F7221"/>
    <w:rsid w:val="001F72B8"/>
    <w:rsid w:val="002000C6"/>
    <w:rsid w:val="002002A8"/>
    <w:rsid w:val="0020055A"/>
    <w:rsid w:val="00200D25"/>
    <w:rsid w:val="0020106C"/>
    <w:rsid w:val="002019D2"/>
    <w:rsid w:val="002020CE"/>
    <w:rsid w:val="00202C71"/>
    <w:rsid w:val="00202EBC"/>
    <w:rsid w:val="00203AD3"/>
    <w:rsid w:val="00203E68"/>
    <w:rsid w:val="00204002"/>
    <w:rsid w:val="002048F4"/>
    <w:rsid w:val="002053A8"/>
    <w:rsid w:val="00205DE4"/>
    <w:rsid w:val="002068BC"/>
    <w:rsid w:val="00206EA1"/>
    <w:rsid w:val="002073EF"/>
    <w:rsid w:val="00207AFF"/>
    <w:rsid w:val="00210E3B"/>
    <w:rsid w:val="00211407"/>
    <w:rsid w:val="00211B8D"/>
    <w:rsid w:val="0021300A"/>
    <w:rsid w:val="00213294"/>
    <w:rsid w:val="00213763"/>
    <w:rsid w:val="00213956"/>
    <w:rsid w:val="00214480"/>
    <w:rsid w:val="002148CE"/>
    <w:rsid w:val="00214DE9"/>
    <w:rsid w:val="0021561F"/>
    <w:rsid w:val="0021703A"/>
    <w:rsid w:val="00217235"/>
    <w:rsid w:val="00217556"/>
    <w:rsid w:val="00220915"/>
    <w:rsid w:val="002209CF"/>
    <w:rsid w:val="00221967"/>
    <w:rsid w:val="00221CB6"/>
    <w:rsid w:val="00222906"/>
    <w:rsid w:val="00222D85"/>
    <w:rsid w:val="002230FC"/>
    <w:rsid w:val="0022329D"/>
    <w:rsid w:val="0022353E"/>
    <w:rsid w:val="002235F1"/>
    <w:rsid w:val="002246FA"/>
    <w:rsid w:val="002247D2"/>
    <w:rsid w:val="00224F8D"/>
    <w:rsid w:val="00225597"/>
    <w:rsid w:val="00225B0C"/>
    <w:rsid w:val="00225B68"/>
    <w:rsid w:val="00225D57"/>
    <w:rsid w:val="00225E4F"/>
    <w:rsid w:val="00226276"/>
    <w:rsid w:val="0022686D"/>
    <w:rsid w:val="00226AC3"/>
    <w:rsid w:val="00226D43"/>
    <w:rsid w:val="00227ADA"/>
    <w:rsid w:val="00227C4D"/>
    <w:rsid w:val="00227E04"/>
    <w:rsid w:val="002300DE"/>
    <w:rsid w:val="002302BC"/>
    <w:rsid w:val="00230FAB"/>
    <w:rsid w:val="002311DD"/>
    <w:rsid w:val="00231BA4"/>
    <w:rsid w:val="0023230F"/>
    <w:rsid w:val="00232713"/>
    <w:rsid w:val="00233097"/>
    <w:rsid w:val="00233CA5"/>
    <w:rsid w:val="00234E0F"/>
    <w:rsid w:val="00235156"/>
    <w:rsid w:val="00235D73"/>
    <w:rsid w:val="00235F34"/>
    <w:rsid w:val="002364E8"/>
    <w:rsid w:val="00236566"/>
    <w:rsid w:val="00237702"/>
    <w:rsid w:val="00237C1F"/>
    <w:rsid w:val="00240AB6"/>
    <w:rsid w:val="00240F2C"/>
    <w:rsid w:val="002419A1"/>
    <w:rsid w:val="0024275C"/>
    <w:rsid w:val="002427EC"/>
    <w:rsid w:val="00242C02"/>
    <w:rsid w:val="00244140"/>
    <w:rsid w:val="002444D7"/>
    <w:rsid w:val="00244B55"/>
    <w:rsid w:val="00244D24"/>
    <w:rsid w:val="00245088"/>
    <w:rsid w:val="002454DB"/>
    <w:rsid w:val="002459C7"/>
    <w:rsid w:val="00245EA5"/>
    <w:rsid w:val="002466EE"/>
    <w:rsid w:val="002469D6"/>
    <w:rsid w:val="00247B25"/>
    <w:rsid w:val="00250FEC"/>
    <w:rsid w:val="002522B4"/>
    <w:rsid w:val="002526C9"/>
    <w:rsid w:val="00252710"/>
    <w:rsid w:val="0025497B"/>
    <w:rsid w:val="0025501D"/>
    <w:rsid w:val="00255628"/>
    <w:rsid w:val="0025572E"/>
    <w:rsid w:val="00255E15"/>
    <w:rsid w:val="002564D2"/>
    <w:rsid w:val="00256649"/>
    <w:rsid w:val="002572C7"/>
    <w:rsid w:val="002573C9"/>
    <w:rsid w:val="002624F3"/>
    <w:rsid w:val="00262F18"/>
    <w:rsid w:val="00263872"/>
    <w:rsid w:val="00263EEB"/>
    <w:rsid w:val="00264868"/>
    <w:rsid w:val="0026525B"/>
    <w:rsid w:val="00265341"/>
    <w:rsid w:val="00265E3E"/>
    <w:rsid w:val="00266475"/>
    <w:rsid w:val="00266A82"/>
    <w:rsid w:val="00266B52"/>
    <w:rsid w:val="002670DC"/>
    <w:rsid w:val="00267536"/>
    <w:rsid w:val="002727A4"/>
    <w:rsid w:val="00272EDB"/>
    <w:rsid w:val="00272FB1"/>
    <w:rsid w:val="00273896"/>
    <w:rsid w:val="00273B3A"/>
    <w:rsid w:val="00273C22"/>
    <w:rsid w:val="00273DBF"/>
    <w:rsid w:val="00273DFC"/>
    <w:rsid w:val="00273FDF"/>
    <w:rsid w:val="002741AF"/>
    <w:rsid w:val="002742C1"/>
    <w:rsid w:val="002746A8"/>
    <w:rsid w:val="00274C8B"/>
    <w:rsid w:val="00274F82"/>
    <w:rsid w:val="002755CA"/>
    <w:rsid w:val="0027587E"/>
    <w:rsid w:val="002763AB"/>
    <w:rsid w:val="00276433"/>
    <w:rsid w:val="00276A32"/>
    <w:rsid w:val="00277A18"/>
    <w:rsid w:val="002823CA"/>
    <w:rsid w:val="00282CD5"/>
    <w:rsid w:val="00282CFC"/>
    <w:rsid w:val="00282EC7"/>
    <w:rsid w:val="0028384C"/>
    <w:rsid w:val="00284B5B"/>
    <w:rsid w:val="00284BDD"/>
    <w:rsid w:val="00285CB3"/>
    <w:rsid w:val="00285F1A"/>
    <w:rsid w:val="0028698C"/>
    <w:rsid w:val="00286A36"/>
    <w:rsid w:val="002872A4"/>
    <w:rsid w:val="0028737B"/>
    <w:rsid w:val="0028760C"/>
    <w:rsid w:val="00290140"/>
    <w:rsid w:val="00290C03"/>
    <w:rsid w:val="002919F0"/>
    <w:rsid w:val="002920B0"/>
    <w:rsid w:val="002920D5"/>
    <w:rsid w:val="00292147"/>
    <w:rsid w:val="0029247D"/>
    <w:rsid w:val="002925E4"/>
    <w:rsid w:val="00292618"/>
    <w:rsid w:val="00292927"/>
    <w:rsid w:val="00292E34"/>
    <w:rsid w:val="00292F08"/>
    <w:rsid w:val="00293BDF"/>
    <w:rsid w:val="002949A7"/>
    <w:rsid w:val="00294B7D"/>
    <w:rsid w:val="00295358"/>
    <w:rsid w:val="00296428"/>
    <w:rsid w:val="00296442"/>
    <w:rsid w:val="002966EB"/>
    <w:rsid w:val="00296C02"/>
    <w:rsid w:val="002973A9"/>
    <w:rsid w:val="002A0882"/>
    <w:rsid w:val="002A0D85"/>
    <w:rsid w:val="002A12DC"/>
    <w:rsid w:val="002A2294"/>
    <w:rsid w:val="002A2C26"/>
    <w:rsid w:val="002A34AA"/>
    <w:rsid w:val="002A3DFD"/>
    <w:rsid w:val="002A3F9B"/>
    <w:rsid w:val="002A407E"/>
    <w:rsid w:val="002A49CE"/>
    <w:rsid w:val="002A53E2"/>
    <w:rsid w:val="002A58D6"/>
    <w:rsid w:val="002A6EA6"/>
    <w:rsid w:val="002A7406"/>
    <w:rsid w:val="002B0102"/>
    <w:rsid w:val="002B07BE"/>
    <w:rsid w:val="002B094F"/>
    <w:rsid w:val="002B0CFB"/>
    <w:rsid w:val="002B16A5"/>
    <w:rsid w:val="002B1FDF"/>
    <w:rsid w:val="002B2320"/>
    <w:rsid w:val="002B24EB"/>
    <w:rsid w:val="002B2658"/>
    <w:rsid w:val="002B2D92"/>
    <w:rsid w:val="002B4FA9"/>
    <w:rsid w:val="002B5F8C"/>
    <w:rsid w:val="002B70A9"/>
    <w:rsid w:val="002B7D28"/>
    <w:rsid w:val="002C07D5"/>
    <w:rsid w:val="002C0DCB"/>
    <w:rsid w:val="002C139D"/>
    <w:rsid w:val="002C163F"/>
    <w:rsid w:val="002C1C8E"/>
    <w:rsid w:val="002C21A6"/>
    <w:rsid w:val="002C340B"/>
    <w:rsid w:val="002C4B3C"/>
    <w:rsid w:val="002C4C3F"/>
    <w:rsid w:val="002C5579"/>
    <w:rsid w:val="002C5F8B"/>
    <w:rsid w:val="002C6385"/>
    <w:rsid w:val="002C6E88"/>
    <w:rsid w:val="002C7485"/>
    <w:rsid w:val="002C7814"/>
    <w:rsid w:val="002C7FD6"/>
    <w:rsid w:val="002D0858"/>
    <w:rsid w:val="002D0AE6"/>
    <w:rsid w:val="002D14E6"/>
    <w:rsid w:val="002D1776"/>
    <w:rsid w:val="002D19AC"/>
    <w:rsid w:val="002D1EDD"/>
    <w:rsid w:val="002D34AC"/>
    <w:rsid w:val="002D3614"/>
    <w:rsid w:val="002D3FD6"/>
    <w:rsid w:val="002D43A1"/>
    <w:rsid w:val="002D47B0"/>
    <w:rsid w:val="002D483E"/>
    <w:rsid w:val="002D6136"/>
    <w:rsid w:val="002D6670"/>
    <w:rsid w:val="002D7D31"/>
    <w:rsid w:val="002E1471"/>
    <w:rsid w:val="002E14D5"/>
    <w:rsid w:val="002E152D"/>
    <w:rsid w:val="002E20D0"/>
    <w:rsid w:val="002E2734"/>
    <w:rsid w:val="002E2853"/>
    <w:rsid w:val="002E377E"/>
    <w:rsid w:val="002E38B4"/>
    <w:rsid w:val="002E38C5"/>
    <w:rsid w:val="002E3BF3"/>
    <w:rsid w:val="002E40C5"/>
    <w:rsid w:val="002E4965"/>
    <w:rsid w:val="002E4AB9"/>
    <w:rsid w:val="002E5465"/>
    <w:rsid w:val="002E6971"/>
    <w:rsid w:val="002E69D8"/>
    <w:rsid w:val="002E6DF5"/>
    <w:rsid w:val="002E7081"/>
    <w:rsid w:val="002E71EC"/>
    <w:rsid w:val="002F027B"/>
    <w:rsid w:val="002F0721"/>
    <w:rsid w:val="002F0E6F"/>
    <w:rsid w:val="002F0FB8"/>
    <w:rsid w:val="002F1253"/>
    <w:rsid w:val="002F22F7"/>
    <w:rsid w:val="002F27BA"/>
    <w:rsid w:val="002F2DA5"/>
    <w:rsid w:val="002F3044"/>
    <w:rsid w:val="002F3BE8"/>
    <w:rsid w:val="002F444B"/>
    <w:rsid w:val="002F4548"/>
    <w:rsid w:val="002F460C"/>
    <w:rsid w:val="002F55B1"/>
    <w:rsid w:val="002F5D93"/>
    <w:rsid w:val="002F7E1B"/>
    <w:rsid w:val="00300393"/>
    <w:rsid w:val="0030059C"/>
    <w:rsid w:val="00300A32"/>
    <w:rsid w:val="00301094"/>
    <w:rsid w:val="00301AF2"/>
    <w:rsid w:val="003025BA"/>
    <w:rsid w:val="003029B7"/>
    <w:rsid w:val="003033D7"/>
    <w:rsid w:val="00304DF9"/>
    <w:rsid w:val="0030536D"/>
    <w:rsid w:val="00306890"/>
    <w:rsid w:val="00307CF6"/>
    <w:rsid w:val="00310DCC"/>
    <w:rsid w:val="00310E7E"/>
    <w:rsid w:val="00311AF1"/>
    <w:rsid w:val="00313279"/>
    <w:rsid w:val="003161B3"/>
    <w:rsid w:val="003167D0"/>
    <w:rsid w:val="00316C78"/>
    <w:rsid w:val="00316FBC"/>
    <w:rsid w:val="00317498"/>
    <w:rsid w:val="00317A2E"/>
    <w:rsid w:val="00317F83"/>
    <w:rsid w:val="00320183"/>
    <w:rsid w:val="003206EC"/>
    <w:rsid w:val="00321C5E"/>
    <w:rsid w:val="00322BD3"/>
    <w:rsid w:val="0032318A"/>
    <w:rsid w:val="00323C70"/>
    <w:rsid w:val="0032400A"/>
    <w:rsid w:val="0032435F"/>
    <w:rsid w:val="00324884"/>
    <w:rsid w:val="00324C87"/>
    <w:rsid w:val="00325F8A"/>
    <w:rsid w:val="003262C8"/>
    <w:rsid w:val="003264BD"/>
    <w:rsid w:val="00326FAF"/>
    <w:rsid w:val="0032784D"/>
    <w:rsid w:val="00327CBF"/>
    <w:rsid w:val="00330328"/>
    <w:rsid w:val="00330370"/>
    <w:rsid w:val="00330B02"/>
    <w:rsid w:val="00330CAC"/>
    <w:rsid w:val="00331EDE"/>
    <w:rsid w:val="0033225D"/>
    <w:rsid w:val="0033238F"/>
    <w:rsid w:val="003329DB"/>
    <w:rsid w:val="00332AA5"/>
    <w:rsid w:val="0033344C"/>
    <w:rsid w:val="003334E0"/>
    <w:rsid w:val="0033390F"/>
    <w:rsid w:val="00333FAC"/>
    <w:rsid w:val="00334A9D"/>
    <w:rsid w:val="00334B9C"/>
    <w:rsid w:val="0033563C"/>
    <w:rsid w:val="00335E06"/>
    <w:rsid w:val="003363B9"/>
    <w:rsid w:val="00336B53"/>
    <w:rsid w:val="00337D6E"/>
    <w:rsid w:val="003408FD"/>
    <w:rsid w:val="00340E47"/>
    <w:rsid w:val="003423FB"/>
    <w:rsid w:val="003424D6"/>
    <w:rsid w:val="00342819"/>
    <w:rsid w:val="0034290D"/>
    <w:rsid w:val="00342F9A"/>
    <w:rsid w:val="0034346B"/>
    <w:rsid w:val="003449B2"/>
    <w:rsid w:val="00345388"/>
    <w:rsid w:val="00346C7F"/>
    <w:rsid w:val="0034700A"/>
    <w:rsid w:val="0034727D"/>
    <w:rsid w:val="00347F92"/>
    <w:rsid w:val="00350991"/>
    <w:rsid w:val="0035172D"/>
    <w:rsid w:val="00351E68"/>
    <w:rsid w:val="00352091"/>
    <w:rsid w:val="00352414"/>
    <w:rsid w:val="00352985"/>
    <w:rsid w:val="00352FDF"/>
    <w:rsid w:val="0035340A"/>
    <w:rsid w:val="00353738"/>
    <w:rsid w:val="003538D8"/>
    <w:rsid w:val="00353CE1"/>
    <w:rsid w:val="00355759"/>
    <w:rsid w:val="00355A98"/>
    <w:rsid w:val="003563EB"/>
    <w:rsid w:val="00356FEE"/>
    <w:rsid w:val="003573E9"/>
    <w:rsid w:val="00360BE9"/>
    <w:rsid w:val="0036156A"/>
    <w:rsid w:val="003615E5"/>
    <w:rsid w:val="00361AFB"/>
    <w:rsid w:val="00362CF3"/>
    <w:rsid w:val="003630C8"/>
    <w:rsid w:val="00363CA6"/>
    <w:rsid w:val="00364616"/>
    <w:rsid w:val="00364ED4"/>
    <w:rsid w:val="00364F39"/>
    <w:rsid w:val="00365D9E"/>
    <w:rsid w:val="0036679E"/>
    <w:rsid w:val="00366C36"/>
    <w:rsid w:val="003675EF"/>
    <w:rsid w:val="00367BF5"/>
    <w:rsid w:val="00370020"/>
    <w:rsid w:val="00371294"/>
    <w:rsid w:val="00371468"/>
    <w:rsid w:val="00371E12"/>
    <w:rsid w:val="0037204C"/>
    <w:rsid w:val="00372B2F"/>
    <w:rsid w:val="003731DC"/>
    <w:rsid w:val="003735E1"/>
    <w:rsid w:val="0037466F"/>
    <w:rsid w:val="003751F2"/>
    <w:rsid w:val="00375272"/>
    <w:rsid w:val="003755D4"/>
    <w:rsid w:val="003759D7"/>
    <w:rsid w:val="0037690E"/>
    <w:rsid w:val="003773E8"/>
    <w:rsid w:val="00380444"/>
    <w:rsid w:val="003807A6"/>
    <w:rsid w:val="003827AF"/>
    <w:rsid w:val="00382EEA"/>
    <w:rsid w:val="00382EFB"/>
    <w:rsid w:val="0038307F"/>
    <w:rsid w:val="0038349B"/>
    <w:rsid w:val="003848FC"/>
    <w:rsid w:val="00384A65"/>
    <w:rsid w:val="00385B1A"/>
    <w:rsid w:val="00385C49"/>
    <w:rsid w:val="003868FB"/>
    <w:rsid w:val="00387B91"/>
    <w:rsid w:val="00390492"/>
    <w:rsid w:val="003908EE"/>
    <w:rsid w:val="0039117C"/>
    <w:rsid w:val="00392720"/>
    <w:rsid w:val="00392781"/>
    <w:rsid w:val="0039317F"/>
    <w:rsid w:val="0039339B"/>
    <w:rsid w:val="003938A5"/>
    <w:rsid w:val="003947C6"/>
    <w:rsid w:val="003953C7"/>
    <w:rsid w:val="00396336"/>
    <w:rsid w:val="00396C72"/>
    <w:rsid w:val="003975DB"/>
    <w:rsid w:val="00397835"/>
    <w:rsid w:val="003A18A5"/>
    <w:rsid w:val="003A1959"/>
    <w:rsid w:val="003A23F6"/>
    <w:rsid w:val="003A25C2"/>
    <w:rsid w:val="003A2969"/>
    <w:rsid w:val="003A391E"/>
    <w:rsid w:val="003A3B7F"/>
    <w:rsid w:val="003A3FBD"/>
    <w:rsid w:val="003A595B"/>
    <w:rsid w:val="003A5A40"/>
    <w:rsid w:val="003A5ADA"/>
    <w:rsid w:val="003A6E54"/>
    <w:rsid w:val="003A7CF7"/>
    <w:rsid w:val="003B02B7"/>
    <w:rsid w:val="003B08B4"/>
    <w:rsid w:val="003B1519"/>
    <w:rsid w:val="003B158D"/>
    <w:rsid w:val="003B1785"/>
    <w:rsid w:val="003B359D"/>
    <w:rsid w:val="003B426B"/>
    <w:rsid w:val="003B4A07"/>
    <w:rsid w:val="003B4B69"/>
    <w:rsid w:val="003B5A52"/>
    <w:rsid w:val="003B5BB0"/>
    <w:rsid w:val="003B5D77"/>
    <w:rsid w:val="003B5EF9"/>
    <w:rsid w:val="003B5F02"/>
    <w:rsid w:val="003B6AAD"/>
    <w:rsid w:val="003B6CC0"/>
    <w:rsid w:val="003B7C3A"/>
    <w:rsid w:val="003C019A"/>
    <w:rsid w:val="003C0365"/>
    <w:rsid w:val="003C0775"/>
    <w:rsid w:val="003C0A92"/>
    <w:rsid w:val="003C0D8E"/>
    <w:rsid w:val="003C14A7"/>
    <w:rsid w:val="003C238B"/>
    <w:rsid w:val="003C2409"/>
    <w:rsid w:val="003C2FD8"/>
    <w:rsid w:val="003C3890"/>
    <w:rsid w:val="003C3CD2"/>
    <w:rsid w:val="003C41ED"/>
    <w:rsid w:val="003C46FD"/>
    <w:rsid w:val="003C4B40"/>
    <w:rsid w:val="003C5600"/>
    <w:rsid w:val="003C6647"/>
    <w:rsid w:val="003C66BF"/>
    <w:rsid w:val="003C74B2"/>
    <w:rsid w:val="003C782B"/>
    <w:rsid w:val="003C7A72"/>
    <w:rsid w:val="003C7B6D"/>
    <w:rsid w:val="003D07ED"/>
    <w:rsid w:val="003D0AB0"/>
    <w:rsid w:val="003D11B6"/>
    <w:rsid w:val="003D12D9"/>
    <w:rsid w:val="003D1B4B"/>
    <w:rsid w:val="003D1BDF"/>
    <w:rsid w:val="003D26E7"/>
    <w:rsid w:val="003D26EE"/>
    <w:rsid w:val="003D3DCC"/>
    <w:rsid w:val="003D3F5F"/>
    <w:rsid w:val="003D4882"/>
    <w:rsid w:val="003D50E9"/>
    <w:rsid w:val="003D53D8"/>
    <w:rsid w:val="003D5E80"/>
    <w:rsid w:val="003D687A"/>
    <w:rsid w:val="003D6937"/>
    <w:rsid w:val="003D7423"/>
    <w:rsid w:val="003D7972"/>
    <w:rsid w:val="003D7AED"/>
    <w:rsid w:val="003D7CE9"/>
    <w:rsid w:val="003E03FA"/>
    <w:rsid w:val="003E0474"/>
    <w:rsid w:val="003E1160"/>
    <w:rsid w:val="003E1A66"/>
    <w:rsid w:val="003E2135"/>
    <w:rsid w:val="003E22AB"/>
    <w:rsid w:val="003E29E5"/>
    <w:rsid w:val="003E2AF2"/>
    <w:rsid w:val="003E35D6"/>
    <w:rsid w:val="003E4529"/>
    <w:rsid w:val="003E5BAF"/>
    <w:rsid w:val="003E64CD"/>
    <w:rsid w:val="003E6CD5"/>
    <w:rsid w:val="003E6FB8"/>
    <w:rsid w:val="003F0A0A"/>
    <w:rsid w:val="003F0A51"/>
    <w:rsid w:val="003F168A"/>
    <w:rsid w:val="003F16B1"/>
    <w:rsid w:val="003F173F"/>
    <w:rsid w:val="003F215D"/>
    <w:rsid w:val="003F2E0C"/>
    <w:rsid w:val="003F3570"/>
    <w:rsid w:val="003F35A3"/>
    <w:rsid w:val="003F4815"/>
    <w:rsid w:val="003F4E09"/>
    <w:rsid w:val="003F4E5B"/>
    <w:rsid w:val="003F51EA"/>
    <w:rsid w:val="003F5554"/>
    <w:rsid w:val="003F7473"/>
    <w:rsid w:val="00400236"/>
    <w:rsid w:val="004006EF"/>
    <w:rsid w:val="00400C04"/>
    <w:rsid w:val="00400CFF"/>
    <w:rsid w:val="00400E7A"/>
    <w:rsid w:val="004010E5"/>
    <w:rsid w:val="004015FD"/>
    <w:rsid w:val="00401CCF"/>
    <w:rsid w:val="00402099"/>
    <w:rsid w:val="00402BF0"/>
    <w:rsid w:val="0040356B"/>
    <w:rsid w:val="00405B96"/>
    <w:rsid w:val="00405CD1"/>
    <w:rsid w:val="00406D12"/>
    <w:rsid w:val="00407CAE"/>
    <w:rsid w:val="00407DAD"/>
    <w:rsid w:val="00407EFC"/>
    <w:rsid w:val="00410A66"/>
    <w:rsid w:val="0041161B"/>
    <w:rsid w:val="00414498"/>
    <w:rsid w:val="00414F6C"/>
    <w:rsid w:val="00414FAA"/>
    <w:rsid w:val="00415626"/>
    <w:rsid w:val="0041599A"/>
    <w:rsid w:val="00415A2C"/>
    <w:rsid w:val="00415BAF"/>
    <w:rsid w:val="00416AD8"/>
    <w:rsid w:val="00416B41"/>
    <w:rsid w:val="0041708C"/>
    <w:rsid w:val="004175A9"/>
    <w:rsid w:val="004177B2"/>
    <w:rsid w:val="00417ED4"/>
    <w:rsid w:val="00420070"/>
    <w:rsid w:val="004207C0"/>
    <w:rsid w:val="00420988"/>
    <w:rsid w:val="00421199"/>
    <w:rsid w:val="004213EB"/>
    <w:rsid w:val="00421C58"/>
    <w:rsid w:val="00421F77"/>
    <w:rsid w:val="004227A4"/>
    <w:rsid w:val="00423604"/>
    <w:rsid w:val="00423D42"/>
    <w:rsid w:val="004241A4"/>
    <w:rsid w:val="004246E1"/>
    <w:rsid w:val="00424800"/>
    <w:rsid w:val="004248CA"/>
    <w:rsid w:val="00424F9B"/>
    <w:rsid w:val="00425321"/>
    <w:rsid w:val="00425856"/>
    <w:rsid w:val="00425874"/>
    <w:rsid w:val="0042662F"/>
    <w:rsid w:val="00426B7A"/>
    <w:rsid w:val="00426BD5"/>
    <w:rsid w:val="00430BF4"/>
    <w:rsid w:val="0043107A"/>
    <w:rsid w:val="00431FAC"/>
    <w:rsid w:val="0043235E"/>
    <w:rsid w:val="004328E9"/>
    <w:rsid w:val="00432AD0"/>
    <w:rsid w:val="00432BAE"/>
    <w:rsid w:val="00433B71"/>
    <w:rsid w:val="00433DC9"/>
    <w:rsid w:val="004341B6"/>
    <w:rsid w:val="004345B9"/>
    <w:rsid w:val="0043569C"/>
    <w:rsid w:val="004357CA"/>
    <w:rsid w:val="00435888"/>
    <w:rsid w:val="00435BBD"/>
    <w:rsid w:val="00435E01"/>
    <w:rsid w:val="0043665B"/>
    <w:rsid w:val="00437958"/>
    <w:rsid w:val="00437CAE"/>
    <w:rsid w:val="00437CD1"/>
    <w:rsid w:val="004400A8"/>
    <w:rsid w:val="00441672"/>
    <w:rsid w:val="0044173A"/>
    <w:rsid w:val="004418FC"/>
    <w:rsid w:val="00441B2F"/>
    <w:rsid w:val="00441DAA"/>
    <w:rsid w:val="00441EDD"/>
    <w:rsid w:val="004424BC"/>
    <w:rsid w:val="00442D56"/>
    <w:rsid w:val="00442D87"/>
    <w:rsid w:val="00444676"/>
    <w:rsid w:val="00444E70"/>
    <w:rsid w:val="00445869"/>
    <w:rsid w:val="00445955"/>
    <w:rsid w:val="00446A9D"/>
    <w:rsid w:val="00446AE9"/>
    <w:rsid w:val="00447278"/>
    <w:rsid w:val="004473D7"/>
    <w:rsid w:val="00447903"/>
    <w:rsid w:val="00447AD4"/>
    <w:rsid w:val="004500B3"/>
    <w:rsid w:val="00451399"/>
    <w:rsid w:val="00451727"/>
    <w:rsid w:val="00451884"/>
    <w:rsid w:val="0045236A"/>
    <w:rsid w:val="00452651"/>
    <w:rsid w:val="00453710"/>
    <w:rsid w:val="00453DA0"/>
    <w:rsid w:val="0045400C"/>
    <w:rsid w:val="0045488A"/>
    <w:rsid w:val="00454B3E"/>
    <w:rsid w:val="00454BDF"/>
    <w:rsid w:val="00456A00"/>
    <w:rsid w:val="00456F6A"/>
    <w:rsid w:val="00457584"/>
    <w:rsid w:val="004575A4"/>
    <w:rsid w:val="00457AC0"/>
    <w:rsid w:val="0046009C"/>
    <w:rsid w:val="004606A4"/>
    <w:rsid w:val="004616ED"/>
    <w:rsid w:val="00462E68"/>
    <w:rsid w:val="00463027"/>
    <w:rsid w:val="0046388B"/>
    <w:rsid w:val="0046534A"/>
    <w:rsid w:val="00465B89"/>
    <w:rsid w:val="00465E8B"/>
    <w:rsid w:val="004663AC"/>
    <w:rsid w:val="00466DB1"/>
    <w:rsid w:val="00466E1B"/>
    <w:rsid w:val="004672CF"/>
    <w:rsid w:val="00470140"/>
    <w:rsid w:val="00470257"/>
    <w:rsid w:val="00470C85"/>
    <w:rsid w:val="00470F89"/>
    <w:rsid w:val="00471CA8"/>
    <w:rsid w:val="00472080"/>
    <w:rsid w:val="00472229"/>
    <w:rsid w:val="0047264F"/>
    <w:rsid w:val="00473009"/>
    <w:rsid w:val="0047313F"/>
    <w:rsid w:val="00473D00"/>
    <w:rsid w:val="0047550F"/>
    <w:rsid w:val="00475668"/>
    <w:rsid w:val="00475D02"/>
    <w:rsid w:val="004766E9"/>
    <w:rsid w:val="00476EF6"/>
    <w:rsid w:val="00480201"/>
    <w:rsid w:val="0048031D"/>
    <w:rsid w:val="00481B14"/>
    <w:rsid w:val="00481FD3"/>
    <w:rsid w:val="00482844"/>
    <w:rsid w:val="004831AD"/>
    <w:rsid w:val="004831F8"/>
    <w:rsid w:val="00483A8F"/>
    <w:rsid w:val="004847F3"/>
    <w:rsid w:val="0048485E"/>
    <w:rsid w:val="00484C21"/>
    <w:rsid w:val="00484D06"/>
    <w:rsid w:val="00485811"/>
    <w:rsid w:val="00486283"/>
    <w:rsid w:val="00486E57"/>
    <w:rsid w:val="00486F01"/>
    <w:rsid w:val="00487653"/>
    <w:rsid w:val="00491375"/>
    <w:rsid w:val="004916BC"/>
    <w:rsid w:val="0049256A"/>
    <w:rsid w:val="004957AF"/>
    <w:rsid w:val="004958D9"/>
    <w:rsid w:val="00495AEB"/>
    <w:rsid w:val="00496482"/>
    <w:rsid w:val="004A08D4"/>
    <w:rsid w:val="004A094D"/>
    <w:rsid w:val="004A0CC6"/>
    <w:rsid w:val="004A0D48"/>
    <w:rsid w:val="004A14C8"/>
    <w:rsid w:val="004A1891"/>
    <w:rsid w:val="004A1AED"/>
    <w:rsid w:val="004A2047"/>
    <w:rsid w:val="004A2632"/>
    <w:rsid w:val="004A269B"/>
    <w:rsid w:val="004A35C0"/>
    <w:rsid w:val="004A3FFA"/>
    <w:rsid w:val="004A41BF"/>
    <w:rsid w:val="004A5813"/>
    <w:rsid w:val="004A5B47"/>
    <w:rsid w:val="004B1263"/>
    <w:rsid w:val="004B14E5"/>
    <w:rsid w:val="004B2BCC"/>
    <w:rsid w:val="004B2C02"/>
    <w:rsid w:val="004B2F23"/>
    <w:rsid w:val="004B35B8"/>
    <w:rsid w:val="004B4311"/>
    <w:rsid w:val="004B4CD8"/>
    <w:rsid w:val="004B53F8"/>
    <w:rsid w:val="004B56C4"/>
    <w:rsid w:val="004B5DB6"/>
    <w:rsid w:val="004B5F25"/>
    <w:rsid w:val="004B7871"/>
    <w:rsid w:val="004C0584"/>
    <w:rsid w:val="004C1161"/>
    <w:rsid w:val="004C1706"/>
    <w:rsid w:val="004C236A"/>
    <w:rsid w:val="004C2AE1"/>
    <w:rsid w:val="004C3DB2"/>
    <w:rsid w:val="004C3E5B"/>
    <w:rsid w:val="004C470E"/>
    <w:rsid w:val="004C54FD"/>
    <w:rsid w:val="004C562A"/>
    <w:rsid w:val="004C565B"/>
    <w:rsid w:val="004C5C4D"/>
    <w:rsid w:val="004C6310"/>
    <w:rsid w:val="004C6CEA"/>
    <w:rsid w:val="004D0D94"/>
    <w:rsid w:val="004D0DF9"/>
    <w:rsid w:val="004D0FB4"/>
    <w:rsid w:val="004D1422"/>
    <w:rsid w:val="004D2100"/>
    <w:rsid w:val="004D24B8"/>
    <w:rsid w:val="004D2500"/>
    <w:rsid w:val="004D3889"/>
    <w:rsid w:val="004D4698"/>
    <w:rsid w:val="004D5D2E"/>
    <w:rsid w:val="004D6002"/>
    <w:rsid w:val="004D71AF"/>
    <w:rsid w:val="004D71E8"/>
    <w:rsid w:val="004D7EDE"/>
    <w:rsid w:val="004E0453"/>
    <w:rsid w:val="004E1FDF"/>
    <w:rsid w:val="004E2ABC"/>
    <w:rsid w:val="004E3971"/>
    <w:rsid w:val="004E4232"/>
    <w:rsid w:val="004E4AEC"/>
    <w:rsid w:val="004E5113"/>
    <w:rsid w:val="004E51AB"/>
    <w:rsid w:val="004E5592"/>
    <w:rsid w:val="004E55EB"/>
    <w:rsid w:val="004E5B2C"/>
    <w:rsid w:val="004E5F14"/>
    <w:rsid w:val="004E636A"/>
    <w:rsid w:val="004E7800"/>
    <w:rsid w:val="004E78A8"/>
    <w:rsid w:val="004E7AF9"/>
    <w:rsid w:val="004E7E76"/>
    <w:rsid w:val="004F094B"/>
    <w:rsid w:val="004F0E20"/>
    <w:rsid w:val="004F17DF"/>
    <w:rsid w:val="004F191C"/>
    <w:rsid w:val="004F1947"/>
    <w:rsid w:val="004F1B88"/>
    <w:rsid w:val="004F1D75"/>
    <w:rsid w:val="004F2DCD"/>
    <w:rsid w:val="004F317B"/>
    <w:rsid w:val="004F3697"/>
    <w:rsid w:val="004F3DAB"/>
    <w:rsid w:val="004F4019"/>
    <w:rsid w:val="004F4F76"/>
    <w:rsid w:val="004F5E7F"/>
    <w:rsid w:val="004F5F4B"/>
    <w:rsid w:val="004F63B6"/>
    <w:rsid w:val="004F6854"/>
    <w:rsid w:val="004F6CED"/>
    <w:rsid w:val="004F6D05"/>
    <w:rsid w:val="00501104"/>
    <w:rsid w:val="00502042"/>
    <w:rsid w:val="005026F2"/>
    <w:rsid w:val="00502772"/>
    <w:rsid w:val="00503477"/>
    <w:rsid w:val="0050361C"/>
    <w:rsid w:val="00504FEF"/>
    <w:rsid w:val="0050574A"/>
    <w:rsid w:val="00505A6A"/>
    <w:rsid w:val="005070FF"/>
    <w:rsid w:val="00510789"/>
    <w:rsid w:val="005113DF"/>
    <w:rsid w:val="0051227B"/>
    <w:rsid w:val="005125BC"/>
    <w:rsid w:val="00512773"/>
    <w:rsid w:val="005128F1"/>
    <w:rsid w:val="00513188"/>
    <w:rsid w:val="0051358C"/>
    <w:rsid w:val="00513853"/>
    <w:rsid w:val="0051429A"/>
    <w:rsid w:val="005156C8"/>
    <w:rsid w:val="005159E0"/>
    <w:rsid w:val="005166BC"/>
    <w:rsid w:val="005177DB"/>
    <w:rsid w:val="00520CF7"/>
    <w:rsid w:val="005218C9"/>
    <w:rsid w:val="00522A85"/>
    <w:rsid w:val="00522D00"/>
    <w:rsid w:val="005231A8"/>
    <w:rsid w:val="005236E2"/>
    <w:rsid w:val="00523927"/>
    <w:rsid w:val="0052407C"/>
    <w:rsid w:val="0052523C"/>
    <w:rsid w:val="00525530"/>
    <w:rsid w:val="005264BC"/>
    <w:rsid w:val="00526C09"/>
    <w:rsid w:val="00526F03"/>
    <w:rsid w:val="005271E0"/>
    <w:rsid w:val="005272F9"/>
    <w:rsid w:val="00527BA2"/>
    <w:rsid w:val="005306AD"/>
    <w:rsid w:val="00530EA8"/>
    <w:rsid w:val="00532456"/>
    <w:rsid w:val="005329F4"/>
    <w:rsid w:val="00533AC9"/>
    <w:rsid w:val="00533C06"/>
    <w:rsid w:val="00533F2F"/>
    <w:rsid w:val="00534FF8"/>
    <w:rsid w:val="005354A5"/>
    <w:rsid w:val="005357C7"/>
    <w:rsid w:val="00535C5C"/>
    <w:rsid w:val="005360FA"/>
    <w:rsid w:val="005368CA"/>
    <w:rsid w:val="00536AAC"/>
    <w:rsid w:val="00536B7D"/>
    <w:rsid w:val="00536BE0"/>
    <w:rsid w:val="00536C0B"/>
    <w:rsid w:val="00536D6F"/>
    <w:rsid w:val="00536D82"/>
    <w:rsid w:val="00536FE8"/>
    <w:rsid w:val="00537401"/>
    <w:rsid w:val="0053743B"/>
    <w:rsid w:val="0053770C"/>
    <w:rsid w:val="00540170"/>
    <w:rsid w:val="0054047F"/>
    <w:rsid w:val="00541652"/>
    <w:rsid w:val="00541B59"/>
    <w:rsid w:val="00541B92"/>
    <w:rsid w:val="00541C88"/>
    <w:rsid w:val="00542434"/>
    <w:rsid w:val="0054347D"/>
    <w:rsid w:val="00544642"/>
    <w:rsid w:val="0054491C"/>
    <w:rsid w:val="00544FCE"/>
    <w:rsid w:val="0054549B"/>
    <w:rsid w:val="005473BA"/>
    <w:rsid w:val="00547414"/>
    <w:rsid w:val="00547B94"/>
    <w:rsid w:val="00550962"/>
    <w:rsid w:val="00550B63"/>
    <w:rsid w:val="005514F4"/>
    <w:rsid w:val="00551682"/>
    <w:rsid w:val="005523E4"/>
    <w:rsid w:val="00552AEF"/>
    <w:rsid w:val="00552D96"/>
    <w:rsid w:val="0055393C"/>
    <w:rsid w:val="00553F9C"/>
    <w:rsid w:val="00554D28"/>
    <w:rsid w:val="00554DA2"/>
    <w:rsid w:val="00555A4F"/>
    <w:rsid w:val="00555DAE"/>
    <w:rsid w:val="00555EB7"/>
    <w:rsid w:val="00556720"/>
    <w:rsid w:val="0055677E"/>
    <w:rsid w:val="00556974"/>
    <w:rsid w:val="00556CAA"/>
    <w:rsid w:val="00557AC4"/>
    <w:rsid w:val="00560E49"/>
    <w:rsid w:val="00561311"/>
    <w:rsid w:val="00561C8A"/>
    <w:rsid w:val="00563121"/>
    <w:rsid w:val="00563AEE"/>
    <w:rsid w:val="00564514"/>
    <w:rsid w:val="00564971"/>
    <w:rsid w:val="0056540E"/>
    <w:rsid w:val="00565824"/>
    <w:rsid w:val="005660C8"/>
    <w:rsid w:val="00566182"/>
    <w:rsid w:val="00566702"/>
    <w:rsid w:val="00566A84"/>
    <w:rsid w:val="00567B04"/>
    <w:rsid w:val="00567CFA"/>
    <w:rsid w:val="005714C7"/>
    <w:rsid w:val="005714FA"/>
    <w:rsid w:val="00571BB4"/>
    <w:rsid w:val="005724A4"/>
    <w:rsid w:val="005728DF"/>
    <w:rsid w:val="005732EB"/>
    <w:rsid w:val="00573303"/>
    <w:rsid w:val="00573719"/>
    <w:rsid w:val="005739FB"/>
    <w:rsid w:val="00573E9B"/>
    <w:rsid w:val="00574389"/>
    <w:rsid w:val="00574D0A"/>
    <w:rsid w:val="00575C47"/>
    <w:rsid w:val="00576440"/>
    <w:rsid w:val="00576EA0"/>
    <w:rsid w:val="0057730C"/>
    <w:rsid w:val="00580788"/>
    <w:rsid w:val="005814FC"/>
    <w:rsid w:val="005818B3"/>
    <w:rsid w:val="00581AC0"/>
    <w:rsid w:val="00582351"/>
    <w:rsid w:val="0058245C"/>
    <w:rsid w:val="0058270D"/>
    <w:rsid w:val="00582730"/>
    <w:rsid w:val="0058316C"/>
    <w:rsid w:val="00583199"/>
    <w:rsid w:val="0058325C"/>
    <w:rsid w:val="00583391"/>
    <w:rsid w:val="0058353E"/>
    <w:rsid w:val="00583688"/>
    <w:rsid w:val="00583933"/>
    <w:rsid w:val="00583D43"/>
    <w:rsid w:val="00583F61"/>
    <w:rsid w:val="00584074"/>
    <w:rsid w:val="00584084"/>
    <w:rsid w:val="0058523B"/>
    <w:rsid w:val="0058603E"/>
    <w:rsid w:val="005879C6"/>
    <w:rsid w:val="00587F9B"/>
    <w:rsid w:val="00590932"/>
    <w:rsid w:val="005909B3"/>
    <w:rsid w:val="00590BE5"/>
    <w:rsid w:val="00591870"/>
    <w:rsid w:val="00591BAB"/>
    <w:rsid w:val="005935F0"/>
    <w:rsid w:val="00596807"/>
    <w:rsid w:val="005968D7"/>
    <w:rsid w:val="00596B3A"/>
    <w:rsid w:val="00597092"/>
    <w:rsid w:val="005974FF"/>
    <w:rsid w:val="00597609"/>
    <w:rsid w:val="005977AD"/>
    <w:rsid w:val="0059782C"/>
    <w:rsid w:val="005A0449"/>
    <w:rsid w:val="005A068E"/>
    <w:rsid w:val="005A119E"/>
    <w:rsid w:val="005A1230"/>
    <w:rsid w:val="005A1F76"/>
    <w:rsid w:val="005A2717"/>
    <w:rsid w:val="005A2885"/>
    <w:rsid w:val="005A2C00"/>
    <w:rsid w:val="005A2D6D"/>
    <w:rsid w:val="005A3655"/>
    <w:rsid w:val="005A3847"/>
    <w:rsid w:val="005A45B1"/>
    <w:rsid w:val="005A534B"/>
    <w:rsid w:val="005A5813"/>
    <w:rsid w:val="005A6447"/>
    <w:rsid w:val="005A65FC"/>
    <w:rsid w:val="005A6BCF"/>
    <w:rsid w:val="005A7C07"/>
    <w:rsid w:val="005B2497"/>
    <w:rsid w:val="005B267F"/>
    <w:rsid w:val="005B2A99"/>
    <w:rsid w:val="005B3D7D"/>
    <w:rsid w:val="005B4462"/>
    <w:rsid w:val="005B4C26"/>
    <w:rsid w:val="005B4CC1"/>
    <w:rsid w:val="005B4DFA"/>
    <w:rsid w:val="005B4E46"/>
    <w:rsid w:val="005B530C"/>
    <w:rsid w:val="005B5A57"/>
    <w:rsid w:val="005B6200"/>
    <w:rsid w:val="005B6AA3"/>
    <w:rsid w:val="005B6BD3"/>
    <w:rsid w:val="005B702E"/>
    <w:rsid w:val="005B7082"/>
    <w:rsid w:val="005B774E"/>
    <w:rsid w:val="005C0471"/>
    <w:rsid w:val="005C04BC"/>
    <w:rsid w:val="005C21A4"/>
    <w:rsid w:val="005C23F3"/>
    <w:rsid w:val="005C2C89"/>
    <w:rsid w:val="005C2D08"/>
    <w:rsid w:val="005C367C"/>
    <w:rsid w:val="005C3B2C"/>
    <w:rsid w:val="005C4115"/>
    <w:rsid w:val="005C41E2"/>
    <w:rsid w:val="005C4B02"/>
    <w:rsid w:val="005C4BBD"/>
    <w:rsid w:val="005C5730"/>
    <w:rsid w:val="005C5C31"/>
    <w:rsid w:val="005C6442"/>
    <w:rsid w:val="005C6E76"/>
    <w:rsid w:val="005D0BA3"/>
    <w:rsid w:val="005D23F5"/>
    <w:rsid w:val="005D2EFE"/>
    <w:rsid w:val="005D308E"/>
    <w:rsid w:val="005D5734"/>
    <w:rsid w:val="005D65E9"/>
    <w:rsid w:val="005D68B9"/>
    <w:rsid w:val="005D708C"/>
    <w:rsid w:val="005D7724"/>
    <w:rsid w:val="005D7C01"/>
    <w:rsid w:val="005E024B"/>
    <w:rsid w:val="005E0CBD"/>
    <w:rsid w:val="005E1070"/>
    <w:rsid w:val="005E11E6"/>
    <w:rsid w:val="005E16A8"/>
    <w:rsid w:val="005E1DED"/>
    <w:rsid w:val="005E35D7"/>
    <w:rsid w:val="005E3AF4"/>
    <w:rsid w:val="005E4FB9"/>
    <w:rsid w:val="005E57BA"/>
    <w:rsid w:val="005E5B13"/>
    <w:rsid w:val="005E5E9C"/>
    <w:rsid w:val="005E6119"/>
    <w:rsid w:val="005E6D0A"/>
    <w:rsid w:val="005E7E8F"/>
    <w:rsid w:val="005E7EB2"/>
    <w:rsid w:val="005F01CA"/>
    <w:rsid w:val="005F04C4"/>
    <w:rsid w:val="005F05B1"/>
    <w:rsid w:val="005F0AB2"/>
    <w:rsid w:val="005F0EB9"/>
    <w:rsid w:val="005F1543"/>
    <w:rsid w:val="005F2FDB"/>
    <w:rsid w:val="005F33E5"/>
    <w:rsid w:val="005F35F8"/>
    <w:rsid w:val="005F3EEC"/>
    <w:rsid w:val="005F44A3"/>
    <w:rsid w:val="005F491C"/>
    <w:rsid w:val="005F5A6F"/>
    <w:rsid w:val="005F5CF4"/>
    <w:rsid w:val="005F6FE8"/>
    <w:rsid w:val="005F765D"/>
    <w:rsid w:val="005F7FA5"/>
    <w:rsid w:val="00600B36"/>
    <w:rsid w:val="00600BE3"/>
    <w:rsid w:val="00600C08"/>
    <w:rsid w:val="00601035"/>
    <w:rsid w:val="00601851"/>
    <w:rsid w:val="00601A18"/>
    <w:rsid w:val="00601B6A"/>
    <w:rsid w:val="00602278"/>
    <w:rsid w:val="006022E5"/>
    <w:rsid w:val="0060268B"/>
    <w:rsid w:val="00602724"/>
    <w:rsid w:val="00602D5D"/>
    <w:rsid w:val="00602DCD"/>
    <w:rsid w:val="00603789"/>
    <w:rsid w:val="00604758"/>
    <w:rsid w:val="0060588A"/>
    <w:rsid w:val="00605E4F"/>
    <w:rsid w:val="00605FE4"/>
    <w:rsid w:val="00606B0E"/>
    <w:rsid w:val="0060736F"/>
    <w:rsid w:val="00607F70"/>
    <w:rsid w:val="00610040"/>
    <w:rsid w:val="006106AB"/>
    <w:rsid w:val="00610A3A"/>
    <w:rsid w:val="00611246"/>
    <w:rsid w:val="00612385"/>
    <w:rsid w:val="006124C8"/>
    <w:rsid w:val="0061264F"/>
    <w:rsid w:val="00615003"/>
    <w:rsid w:val="0061713A"/>
    <w:rsid w:val="00617957"/>
    <w:rsid w:val="00617CDF"/>
    <w:rsid w:val="00620B82"/>
    <w:rsid w:val="00620D2A"/>
    <w:rsid w:val="00620E3E"/>
    <w:rsid w:val="00621594"/>
    <w:rsid w:val="006219EE"/>
    <w:rsid w:val="00622BD2"/>
    <w:rsid w:val="00622EB9"/>
    <w:rsid w:val="00624722"/>
    <w:rsid w:val="00625277"/>
    <w:rsid w:val="0062541E"/>
    <w:rsid w:val="0062604E"/>
    <w:rsid w:val="00626795"/>
    <w:rsid w:val="0062699A"/>
    <w:rsid w:val="00627A9C"/>
    <w:rsid w:val="00627BCD"/>
    <w:rsid w:val="00630879"/>
    <w:rsid w:val="0063174A"/>
    <w:rsid w:val="00631790"/>
    <w:rsid w:val="00631DA0"/>
    <w:rsid w:val="00631DB6"/>
    <w:rsid w:val="0063228F"/>
    <w:rsid w:val="006324A2"/>
    <w:rsid w:val="0063294E"/>
    <w:rsid w:val="00632DE2"/>
    <w:rsid w:val="00633755"/>
    <w:rsid w:val="00633889"/>
    <w:rsid w:val="00633A0A"/>
    <w:rsid w:val="00633AF4"/>
    <w:rsid w:val="006348F6"/>
    <w:rsid w:val="006351A7"/>
    <w:rsid w:val="006360FA"/>
    <w:rsid w:val="00636210"/>
    <w:rsid w:val="00636C0A"/>
    <w:rsid w:val="00637080"/>
    <w:rsid w:val="00637FC2"/>
    <w:rsid w:val="0064048E"/>
    <w:rsid w:val="006404A9"/>
    <w:rsid w:val="00640897"/>
    <w:rsid w:val="006409F5"/>
    <w:rsid w:val="00641DD6"/>
    <w:rsid w:val="00641FCF"/>
    <w:rsid w:val="0064229E"/>
    <w:rsid w:val="00642C15"/>
    <w:rsid w:val="006454AC"/>
    <w:rsid w:val="006454D2"/>
    <w:rsid w:val="00645A67"/>
    <w:rsid w:val="00645D25"/>
    <w:rsid w:val="00646968"/>
    <w:rsid w:val="00647153"/>
    <w:rsid w:val="00647279"/>
    <w:rsid w:val="006475E7"/>
    <w:rsid w:val="00647C14"/>
    <w:rsid w:val="0065025C"/>
    <w:rsid w:val="00650699"/>
    <w:rsid w:val="00650A5A"/>
    <w:rsid w:val="00650DA6"/>
    <w:rsid w:val="006516A6"/>
    <w:rsid w:val="00651743"/>
    <w:rsid w:val="00651DED"/>
    <w:rsid w:val="00651E97"/>
    <w:rsid w:val="0065208D"/>
    <w:rsid w:val="00652372"/>
    <w:rsid w:val="006524AE"/>
    <w:rsid w:val="006533AC"/>
    <w:rsid w:val="00653F4D"/>
    <w:rsid w:val="006541C8"/>
    <w:rsid w:val="00654B73"/>
    <w:rsid w:val="00654EA3"/>
    <w:rsid w:val="00655346"/>
    <w:rsid w:val="0065555C"/>
    <w:rsid w:val="00655922"/>
    <w:rsid w:val="00655A9A"/>
    <w:rsid w:val="00655D58"/>
    <w:rsid w:val="00656C97"/>
    <w:rsid w:val="006573E4"/>
    <w:rsid w:val="00657877"/>
    <w:rsid w:val="00657AE6"/>
    <w:rsid w:val="00660337"/>
    <w:rsid w:val="00660586"/>
    <w:rsid w:val="0066101A"/>
    <w:rsid w:val="00661C78"/>
    <w:rsid w:val="00662A7C"/>
    <w:rsid w:val="0066344D"/>
    <w:rsid w:val="00664F65"/>
    <w:rsid w:val="006668F2"/>
    <w:rsid w:val="00666D39"/>
    <w:rsid w:val="00666DB8"/>
    <w:rsid w:val="006709EB"/>
    <w:rsid w:val="00671350"/>
    <w:rsid w:val="0067187F"/>
    <w:rsid w:val="00671FE7"/>
    <w:rsid w:val="00672C4A"/>
    <w:rsid w:val="00672F9C"/>
    <w:rsid w:val="00672FD6"/>
    <w:rsid w:val="006731FF"/>
    <w:rsid w:val="0067346A"/>
    <w:rsid w:val="00673615"/>
    <w:rsid w:val="006739C1"/>
    <w:rsid w:val="00674D32"/>
    <w:rsid w:val="0067556B"/>
    <w:rsid w:val="0067569E"/>
    <w:rsid w:val="00675E21"/>
    <w:rsid w:val="00675E44"/>
    <w:rsid w:val="00675FD3"/>
    <w:rsid w:val="0067693C"/>
    <w:rsid w:val="00677224"/>
    <w:rsid w:val="00677305"/>
    <w:rsid w:val="006775C9"/>
    <w:rsid w:val="00677B7E"/>
    <w:rsid w:val="00677E3C"/>
    <w:rsid w:val="0068042A"/>
    <w:rsid w:val="006807F0"/>
    <w:rsid w:val="00681371"/>
    <w:rsid w:val="006813AC"/>
    <w:rsid w:val="0068216F"/>
    <w:rsid w:val="006829B9"/>
    <w:rsid w:val="00682D05"/>
    <w:rsid w:val="006838B4"/>
    <w:rsid w:val="00683DDB"/>
    <w:rsid w:val="00684A8F"/>
    <w:rsid w:val="00684AAC"/>
    <w:rsid w:val="006852FB"/>
    <w:rsid w:val="00685938"/>
    <w:rsid w:val="00686541"/>
    <w:rsid w:val="00686A09"/>
    <w:rsid w:val="0068740A"/>
    <w:rsid w:val="006900B0"/>
    <w:rsid w:val="006904E2"/>
    <w:rsid w:val="00690CAE"/>
    <w:rsid w:val="00690CC3"/>
    <w:rsid w:val="00690E60"/>
    <w:rsid w:val="00691787"/>
    <w:rsid w:val="00691A1B"/>
    <w:rsid w:val="00692FB1"/>
    <w:rsid w:val="006933FC"/>
    <w:rsid w:val="00693E41"/>
    <w:rsid w:val="0069429A"/>
    <w:rsid w:val="0069467F"/>
    <w:rsid w:val="00694AFF"/>
    <w:rsid w:val="006951C9"/>
    <w:rsid w:val="0069534F"/>
    <w:rsid w:val="00695402"/>
    <w:rsid w:val="00695FB2"/>
    <w:rsid w:val="0069654E"/>
    <w:rsid w:val="00696A1E"/>
    <w:rsid w:val="00696A52"/>
    <w:rsid w:val="006A0231"/>
    <w:rsid w:val="006A209F"/>
    <w:rsid w:val="006A2243"/>
    <w:rsid w:val="006A2BF7"/>
    <w:rsid w:val="006A2D64"/>
    <w:rsid w:val="006A2DC1"/>
    <w:rsid w:val="006A2EE4"/>
    <w:rsid w:val="006A4E6F"/>
    <w:rsid w:val="006A5961"/>
    <w:rsid w:val="006A6451"/>
    <w:rsid w:val="006A6DDF"/>
    <w:rsid w:val="006A738C"/>
    <w:rsid w:val="006B0020"/>
    <w:rsid w:val="006B03FC"/>
    <w:rsid w:val="006B0B3D"/>
    <w:rsid w:val="006B21E6"/>
    <w:rsid w:val="006B2399"/>
    <w:rsid w:val="006B2586"/>
    <w:rsid w:val="006B2846"/>
    <w:rsid w:val="006B28C8"/>
    <w:rsid w:val="006B325E"/>
    <w:rsid w:val="006B36E9"/>
    <w:rsid w:val="006B3966"/>
    <w:rsid w:val="006B5EC0"/>
    <w:rsid w:val="006B71C7"/>
    <w:rsid w:val="006B7253"/>
    <w:rsid w:val="006C0CD7"/>
    <w:rsid w:val="006C0FB3"/>
    <w:rsid w:val="006C1163"/>
    <w:rsid w:val="006C126A"/>
    <w:rsid w:val="006C193F"/>
    <w:rsid w:val="006C1EEB"/>
    <w:rsid w:val="006C1F74"/>
    <w:rsid w:val="006C2FD7"/>
    <w:rsid w:val="006C33A2"/>
    <w:rsid w:val="006C4543"/>
    <w:rsid w:val="006C494E"/>
    <w:rsid w:val="006C4E7F"/>
    <w:rsid w:val="006C4EC3"/>
    <w:rsid w:val="006C4FA1"/>
    <w:rsid w:val="006C529A"/>
    <w:rsid w:val="006C5581"/>
    <w:rsid w:val="006C5A30"/>
    <w:rsid w:val="006C5C4F"/>
    <w:rsid w:val="006C5E70"/>
    <w:rsid w:val="006C5F6E"/>
    <w:rsid w:val="006C692A"/>
    <w:rsid w:val="006C69FE"/>
    <w:rsid w:val="006C7455"/>
    <w:rsid w:val="006C767E"/>
    <w:rsid w:val="006C787F"/>
    <w:rsid w:val="006D0606"/>
    <w:rsid w:val="006D0C40"/>
    <w:rsid w:val="006D10F5"/>
    <w:rsid w:val="006D1794"/>
    <w:rsid w:val="006D1B4A"/>
    <w:rsid w:val="006D2574"/>
    <w:rsid w:val="006D2E81"/>
    <w:rsid w:val="006D3EF6"/>
    <w:rsid w:val="006D4023"/>
    <w:rsid w:val="006D534F"/>
    <w:rsid w:val="006D56D4"/>
    <w:rsid w:val="006D5E4C"/>
    <w:rsid w:val="006D6069"/>
    <w:rsid w:val="006D6B31"/>
    <w:rsid w:val="006D6C5F"/>
    <w:rsid w:val="006D6CD2"/>
    <w:rsid w:val="006D7662"/>
    <w:rsid w:val="006D7986"/>
    <w:rsid w:val="006E00BC"/>
    <w:rsid w:val="006E0958"/>
    <w:rsid w:val="006E0C3F"/>
    <w:rsid w:val="006E0D6C"/>
    <w:rsid w:val="006E1015"/>
    <w:rsid w:val="006E1923"/>
    <w:rsid w:val="006E1AAE"/>
    <w:rsid w:val="006E2D09"/>
    <w:rsid w:val="006E30DA"/>
    <w:rsid w:val="006E462C"/>
    <w:rsid w:val="006E4A44"/>
    <w:rsid w:val="006E59A7"/>
    <w:rsid w:val="006E5FA1"/>
    <w:rsid w:val="006E6AB8"/>
    <w:rsid w:val="006E7091"/>
    <w:rsid w:val="006E72EB"/>
    <w:rsid w:val="006F0594"/>
    <w:rsid w:val="006F0C4D"/>
    <w:rsid w:val="006F1B58"/>
    <w:rsid w:val="006F1DF2"/>
    <w:rsid w:val="006F1DFA"/>
    <w:rsid w:val="006F2CC9"/>
    <w:rsid w:val="006F35C4"/>
    <w:rsid w:val="006F3883"/>
    <w:rsid w:val="006F3E85"/>
    <w:rsid w:val="006F48D4"/>
    <w:rsid w:val="006F4BF4"/>
    <w:rsid w:val="006F595E"/>
    <w:rsid w:val="006F672A"/>
    <w:rsid w:val="006F6877"/>
    <w:rsid w:val="006F7445"/>
    <w:rsid w:val="006F76F9"/>
    <w:rsid w:val="00700300"/>
    <w:rsid w:val="00700FE0"/>
    <w:rsid w:val="007014ED"/>
    <w:rsid w:val="00701D6A"/>
    <w:rsid w:val="00701E7A"/>
    <w:rsid w:val="00701FD9"/>
    <w:rsid w:val="007023A5"/>
    <w:rsid w:val="00703393"/>
    <w:rsid w:val="007034B9"/>
    <w:rsid w:val="00704135"/>
    <w:rsid w:val="0070423E"/>
    <w:rsid w:val="00705043"/>
    <w:rsid w:val="00705A10"/>
    <w:rsid w:val="0070659D"/>
    <w:rsid w:val="007068E5"/>
    <w:rsid w:val="007069DA"/>
    <w:rsid w:val="00706A81"/>
    <w:rsid w:val="00707C0C"/>
    <w:rsid w:val="00711373"/>
    <w:rsid w:val="00711B66"/>
    <w:rsid w:val="00712298"/>
    <w:rsid w:val="007127F3"/>
    <w:rsid w:val="00713266"/>
    <w:rsid w:val="007143B5"/>
    <w:rsid w:val="007145C8"/>
    <w:rsid w:val="00714F48"/>
    <w:rsid w:val="00715610"/>
    <w:rsid w:val="007166DC"/>
    <w:rsid w:val="00716A00"/>
    <w:rsid w:val="00716B7F"/>
    <w:rsid w:val="00717D1E"/>
    <w:rsid w:val="00720543"/>
    <w:rsid w:val="007206E1"/>
    <w:rsid w:val="007209DB"/>
    <w:rsid w:val="00721FDA"/>
    <w:rsid w:val="00722A08"/>
    <w:rsid w:val="00722FE1"/>
    <w:rsid w:val="0072326D"/>
    <w:rsid w:val="007239F1"/>
    <w:rsid w:val="00724623"/>
    <w:rsid w:val="007249BB"/>
    <w:rsid w:val="00726150"/>
    <w:rsid w:val="00726370"/>
    <w:rsid w:val="0072672F"/>
    <w:rsid w:val="0072727A"/>
    <w:rsid w:val="007276E3"/>
    <w:rsid w:val="00730199"/>
    <w:rsid w:val="0073029C"/>
    <w:rsid w:val="00730B35"/>
    <w:rsid w:val="00731AC4"/>
    <w:rsid w:val="00731E5A"/>
    <w:rsid w:val="00732BC9"/>
    <w:rsid w:val="00732F9C"/>
    <w:rsid w:val="0073352E"/>
    <w:rsid w:val="0073517D"/>
    <w:rsid w:val="00735B98"/>
    <w:rsid w:val="00736405"/>
    <w:rsid w:val="00736427"/>
    <w:rsid w:val="0073668F"/>
    <w:rsid w:val="00736770"/>
    <w:rsid w:val="007368CD"/>
    <w:rsid w:val="00736946"/>
    <w:rsid w:val="00736B40"/>
    <w:rsid w:val="00737F4D"/>
    <w:rsid w:val="007404ED"/>
    <w:rsid w:val="00740998"/>
    <w:rsid w:val="00740F31"/>
    <w:rsid w:val="007420E8"/>
    <w:rsid w:val="00742359"/>
    <w:rsid w:val="007425E2"/>
    <w:rsid w:val="007427F1"/>
    <w:rsid w:val="00742C48"/>
    <w:rsid w:val="00743AD6"/>
    <w:rsid w:val="00743C2F"/>
    <w:rsid w:val="007440E7"/>
    <w:rsid w:val="00744783"/>
    <w:rsid w:val="00744A93"/>
    <w:rsid w:val="00744BE7"/>
    <w:rsid w:val="00744CC9"/>
    <w:rsid w:val="007451CE"/>
    <w:rsid w:val="00745830"/>
    <w:rsid w:val="00746BC0"/>
    <w:rsid w:val="00746FE8"/>
    <w:rsid w:val="0075086C"/>
    <w:rsid w:val="007510FA"/>
    <w:rsid w:val="00751539"/>
    <w:rsid w:val="0075177C"/>
    <w:rsid w:val="00751A3E"/>
    <w:rsid w:val="007525CE"/>
    <w:rsid w:val="0075262B"/>
    <w:rsid w:val="007527E4"/>
    <w:rsid w:val="00753415"/>
    <w:rsid w:val="00753767"/>
    <w:rsid w:val="0075399F"/>
    <w:rsid w:val="007542EB"/>
    <w:rsid w:val="00755436"/>
    <w:rsid w:val="00755DF5"/>
    <w:rsid w:val="00757615"/>
    <w:rsid w:val="007578A2"/>
    <w:rsid w:val="007606C9"/>
    <w:rsid w:val="00761827"/>
    <w:rsid w:val="007618D6"/>
    <w:rsid w:val="00762F01"/>
    <w:rsid w:val="007633A4"/>
    <w:rsid w:val="00764B63"/>
    <w:rsid w:val="00765468"/>
    <w:rsid w:val="00765E37"/>
    <w:rsid w:val="0076652B"/>
    <w:rsid w:val="0076680A"/>
    <w:rsid w:val="007669DE"/>
    <w:rsid w:val="00766A9A"/>
    <w:rsid w:val="00767E01"/>
    <w:rsid w:val="00767EC6"/>
    <w:rsid w:val="0077019B"/>
    <w:rsid w:val="00770E27"/>
    <w:rsid w:val="007713D6"/>
    <w:rsid w:val="0077151D"/>
    <w:rsid w:val="00771678"/>
    <w:rsid w:val="0077192E"/>
    <w:rsid w:val="00772097"/>
    <w:rsid w:val="007725F5"/>
    <w:rsid w:val="00772801"/>
    <w:rsid w:val="00772B65"/>
    <w:rsid w:val="00773A5F"/>
    <w:rsid w:val="00773B09"/>
    <w:rsid w:val="00773DF5"/>
    <w:rsid w:val="00774229"/>
    <w:rsid w:val="007743F3"/>
    <w:rsid w:val="007744A8"/>
    <w:rsid w:val="00774C52"/>
    <w:rsid w:val="00775147"/>
    <w:rsid w:val="00775481"/>
    <w:rsid w:val="00777B33"/>
    <w:rsid w:val="00777FE5"/>
    <w:rsid w:val="00780A54"/>
    <w:rsid w:val="0078148E"/>
    <w:rsid w:val="00781B95"/>
    <w:rsid w:val="00781F89"/>
    <w:rsid w:val="0078250A"/>
    <w:rsid w:val="00782580"/>
    <w:rsid w:val="00783612"/>
    <w:rsid w:val="00783874"/>
    <w:rsid w:val="00783D4B"/>
    <w:rsid w:val="007843DD"/>
    <w:rsid w:val="0078549C"/>
    <w:rsid w:val="00785654"/>
    <w:rsid w:val="00786022"/>
    <w:rsid w:val="00786870"/>
    <w:rsid w:val="00787FB4"/>
    <w:rsid w:val="00790943"/>
    <w:rsid w:val="007937E6"/>
    <w:rsid w:val="007947F8"/>
    <w:rsid w:val="00794971"/>
    <w:rsid w:val="00794A1C"/>
    <w:rsid w:val="00794A39"/>
    <w:rsid w:val="007955A7"/>
    <w:rsid w:val="00795822"/>
    <w:rsid w:val="00795EBA"/>
    <w:rsid w:val="007961F7"/>
    <w:rsid w:val="0079650A"/>
    <w:rsid w:val="007966CD"/>
    <w:rsid w:val="0079685C"/>
    <w:rsid w:val="0079780A"/>
    <w:rsid w:val="00797B5E"/>
    <w:rsid w:val="007A04B7"/>
    <w:rsid w:val="007A0685"/>
    <w:rsid w:val="007A09C3"/>
    <w:rsid w:val="007A1D88"/>
    <w:rsid w:val="007A2E77"/>
    <w:rsid w:val="007A30C6"/>
    <w:rsid w:val="007A3484"/>
    <w:rsid w:val="007A35DD"/>
    <w:rsid w:val="007A36DA"/>
    <w:rsid w:val="007A3728"/>
    <w:rsid w:val="007A3A24"/>
    <w:rsid w:val="007A426B"/>
    <w:rsid w:val="007A5422"/>
    <w:rsid w:val="007A658E"/>
    <w:rsid w:val="007A685A"/>
    <w:rsid w:val="007A75BB"/>
    <w:rsid w:val="007A7686"/>
    <w:rsid w:val="007A7788"/>
    <w:rsid w:val="007A7F4E"/>
    <w:rsid w:val="007B1737"/>
    <w:rsid w:val="007B1A09"/>
    <w:rsid w:val="007B1C9B"/>
    <w:rsid w:val="007B32DA"/>
    <w:rsid w:val="007B335C"/>
    <w:rsid w:val="007B372B"/>
    <w:rsid w:val="007B494C"/>
    <w:rsid w:val="007B50D8"/>
    <w:rsid w:val="007B520A"/>
    <w:rsid w:val="007B6C2B"/>
    <w:rsid w:val="007B6D79"/>
    <w:rsid w:val="007B6E2B"/>
    <w:rsid w:val="007B7758"/>
    <w:rsid w:val="007B7770"/>
    <w:rsid w:val="007C202D"/>
    <w:rsid w:val="007C2B28"/>
    <w:rsid w:val="007C2F69"/>
    <w:rsid w:val="007C333B"/>
    <w:rsid w:val="007C4425"/>
    <w:rsid w:val="007C573F"/>
    <w:rsid w:val="007C5D99"/>
    <w:rsid w:val="007C6B05"/>
    <w:rsid w:val="007C75CF"/>
    <w:rsid w:val="007D03CB"/>
    <w:rsid w:val="007D0595"/>
    <w:rsid w:val="007D0627"/>
    <w:rsid w:val="007D09C3"/>
    <w:rsid w:val="007D122F"/>
    <w:rsid w:val="007D12EF"/>
    <w:rsid w:val="007D161B"/>
    <w:rsid w:val="007D17FB"/>
    <w:rsid w:val="007D1CA2"/>
    <w:rsid w:val="007D2184"/>
    <w:rsid w:val="007D2717"/>
    <w:rsid w:val="007D2A49"/>
    <w:rsid w:val="007D2E33"/>
    <w:rsid w:val="007D4934"/>
    <w:rsid w:val="007D5351"/>
    <w:rsid w:val="007D565C"/>
    <w:rsid w:val="007D6ED7"/>
    <w:rsid w:val="007D75D0"/>
    <w:rsid w:val="007E0A40"/>
    <w:rsid w:val="007E0D3D"/>
    <w:rsid w:val="007E192D"/>
    <w:rsid w:val="007E1C0B"/>
    <w:rsid w:val="007E216D"/>
    <w:rsid w:val="007E3DDB"/>
    <w:rsid w:val="007E408B"/>
    <w:rsid w:val="007E4CEC"/>
    <w:rsid w:val="007E4E55"/>
    <w:rsid w:val="007E55C6"/>
    <w:rsid w:val="007E5B7F"/>
    <w:rsid w:val="007E5F99"/>
    <w:rsid w:val="007E6849"/>
    <w:rsid w:val="007E6F5D"/>
    <w:rsid w:val="007E7028"/>
    <w:rsid w:val="007E7A0E"/>
    <w:rsid w:val="007E7B9F"/>
    <w:rsid w:val="007E7E2A"/>
    <w:rsid w:val="007F071D"/>
    <w:rsid w:val="007F1070"/>
    <w:rsid w:val="007F13E5"/>
    <w:rsid w:val="007F230A"/>
    <w:rsid w:val="007F25A0"/>
    <w:rsid w:val="007F2F4E"/>
    <w:rsid w:val="007F30F8"/>
    <w:rsid w:val="007F36FA"/>
    <w:rsid w:val="007F3B87"/>
    <w:rsid w:val="007F5E04"/>
    <w:rsid w:val="007F645E"/>
    <w:rsid w:val="007F6FDE"/>
    <w:rsid w:val="007F75A5"/>
    <w:rsid w:val="007F7C4D"/>
    <w:rsid w:val="007F7C83"/>
    <w:rsid w:val="00801051"/>
    <w:rsid w:val="00801B6D"/>
    <w:rsid w:val="00801E83"/>
    <w:rsid w:val="00802488"/>
    <w:rsid w:val="008024AE"/>
    <w:rsid w:val="0080311B"/>
    <w:rsid w:val="008031C9"/>
    <w:rsid w:val="00803D9D"/>
    <w:rsid w:val="00803EA3"/>
    <w:rsid w:val="00805C3E"/>
    <w:rsid w:val="008065EC"/>
    <w:rsid w:val="00806A53"/>
    <w:rsid w:val="008072B2"/>
    <w:rsid w:val="00807303"/>
    <w:rsid w:val="00807CAB"/>
    <w:rsid w:val="00807CDA"/>
    <w:rsid w:val="008104CF"/>
    <w:rsid w:val="00810AA2"/>
    <w:rsid w:val="00810AB9"/>
    <w:rsid w:val="00810DF9"/>
    <w:rsid w:val="00812B3E"/>
    <w:rsid w:val="00812CE2"/>
    <w:rsid w:val="00813923"/>
    <w:rsid w:val="00814251"/>
    <w:rsid w:val="00814522"/>
    <w:rsid w:val="00814838"/>
    <w:rsid w:val="00814850"/>
    <w:rsid w:val="00815416"/>
    <w:rsid w:val="00815665"/>
    <w:rsid w:val="00816487"/>
    <w:rsid w:val="00816691"/>
    <w:rsid w:val="00816A89"/>
    <w:rsid w:val="00817129"/>
    <w:rsid w:val="00817499"/>
    <w:rsid w:val="00817A52"/>
    <w:rsid w:val="00817DE2"/>
    <w:rsid w:val="0082000E"/>
    <w:rsid w:val="00820CBD"/>
    <w:rsid w:val="00820D98"/>
    <w:rsid w:val="00820E2D"/>
    <w:rsid w:val="008212E6"/>
    <w:rsid w:val="00821926"/>
    <w:rsid w:val="00822A9A"/>
    <w:rsid w:val="0082412F"/>
    <w:rsid w:val="00824479"/>
    <w:rsid w:val="008245AF"/>
    <w:rsid w:val="0082471A"/>
    <w:rsid w:val="00824E31"/>
    <w:rsid w:val="00824F50"/>
    <w:rsid w:val="008259A9"/>
    <w:rsid w:val="00825C41"/>
    <w:rsid w:val="00826340"/>
    <w:rsid w:val="00826443"/>
    <w:rsid w:val="00826B34"/>
    <w:rsid w:val="00827684"/>
    <w:rsid w:val="008276DB"/>
    <w:rsid w:val="00827E5C"/>
    <w:rsid w:val="0083098A"/>
    <w:rsid w:val="0083232C"/>
    <w:rsid w:val="00833DA2"/>
    <w:rsid w:val="0083497C"/>
    <w:rsid w:val="00834F13"/>
    <w:rsid w:val="00835D7F"/>
    <w:rsid w:val="00836ECF"/>
    <w:rsid w:val="00836F3B"/>
    <w:rsid w:val="00837FDD"/>
    <w:rsid w:val="0084031B"/>
    <w:rsid w:val="00840880"/>
    <w:rsid w:val="00840A1D"/>
    <w:rsid w:val="00841847"/>
    <w:rsid w:val="00842993"/>
    <w:rsid w:val="00842D35"/>
    <w:rsid w:val="008431AB"/>
    <w:rsid w:val="008435BE"/>
    <w:rsid w:val="00843D56"/>
    <w:rsid w:val="0084404E"/>
    <w:rsid w:val="008445FB"/>
    <w:rsid w:val="00845611"/>
    <w:rsid w:val="00846743"/>
    <w:rsid w:val="00847A95"/>
    <w:rsid w:val="008501F6"/>
    <w:rsid w:val="00850F97"/>
    <w:rsid w:val="0085130D"/>
    <w:rsid w:val="0085181F"/>
    <w:rsid w:val="00851917"/>
    <w:rsid w:val="00851F72"/>
    <w:rsid w:val="0085265F"/>
    <w:rsid w:val="008529D3"/>
    <w:rsid w:val="00852E47"/>
    <w:rsid w:val="00855787"/>
    <w:rsid w:val="00856016"/>
    <w:rsid w:val="00856687"/>
    <w:rsid w:val="00860A2A"/>
    <w:rsid w:val="00860EDC"/>
    <w:rsid w:val="00861448"/>
    <w:rsid w:val="008614DA"/>
    <w:rsid w:val="00861522"/>
    <w:rsid w:val="00862797"/>
    <w:rsid w:val="008635A1"/>
    <w:rsid w:val="008646AD"/>
    <w:rsid w:val="00865364"/>
    <w:rsid w:val="008656C5"/>
    <w:rsid w:val="00866B3F"/>
    <w:rsid w:val="00866E29"/>
    <w:rsid w:val="0086769D"/>
    <w:rsid w:val="00870A08"/>
    <w:rsid w:val="00871E21"/>
    <w:rsid w:val="00872E64"/>
    <w:rsid w:val="00873621"/>
    <w:rsid w:val="00873752"/>
    <w:rsid w:val="00874BA5"/>
    <w:rsid w:val="00875965"/>
    <w:rsid w:val="00875B2A"/>
    <w:rsid w:val="00875DBE"/>
    <w:rsid w:val="00876372"/>
    <w:rsid w:val="00876540"/>
    <w:rsid w:val="00877DE8"/>
    <w:rsid w:val="00877E90"/>
    <w:rsid w:val="00881950"/>
    <w:rsid w:val="008823C3"/>
    <w:rsid w:val="00882E15"/>
    <w:rsid w:val="008831F2"/>
    <w:rsid w:val="008833EA"/>
    <w:rsid w:val="0088349D"/>
    <w:rsid w:val="00884572"/>
    <w:rsid w:val="00885BBA"/>
    <w:rsid w:val="008864DB"/>
    <w:rsid w:val="0088745C"/>
    <w:rsid w:val="00887CD3"/>
    <w:rsid w:val="008900A0"/>
    <w:rsid w:val="00890C44"/>
    <w:rsid w:val="00890CD0"/>
    <w:rsid w:val="00890F2D"/>
    <w:rsid w:val="00891CBF"/>
    <w:rsid w:val="00891E0B"/>
    <w:rsid w:val="00892196"/>
    <w:rsid w:val="008928BA"/>
    <w:rsid w:val="008932C9"/>
    <w:rsid w:val="008934EB"/>
    <w:rsid w:val="00893531"/>
    <w:rsid w:val="00893DE7"/>
    <w:rsid w:val="008940B3"/>
    <w:rsid w:val="008941C9"/>
    <w:rsid w:val="0089429F"/>
    <w:rsid w:val="008944AD"/>
    <w:rsid w:val="00894B0B"/>
    <w:rsid w:val="00895251"/>
    <w:rsid w:val="008952EE"/>
    <w:rsid w:val="00895A30"/>
    <w:rsid w:val="00895E3C"/>
    <w:rsid w:val="00895F28"/>
    <w:rsid w:val="00895F52"/>
    <w:rsid w:val="00896755"/>
    <w:rsid w:val="00896C2C"/>
    <w:rsid w:val="00897615"/>
    <w:rsid w:val="00897B1D"/>
    <w:rsid w:val="00897CC6"/>
    <w:rsid w:val="008A0A36"/>
    <w:rsid w:val="008A1A42"/>
    <w:rsid w:val="008A1AA3"/>
    <w:rsid w:val="008A200E"/>
    <w:rsid w:val="008A3132"/>
    <w:rsid w:val="008A33E6"/>
    <w:rsid w:val="008A3732"/>
    <w:rsid w:val="008A400F"/>
    <w:rsid w:val="008A47E8"/>
    <w:rsid w:val="008A4B8B"/>
    <w:rsid w:val="008A569E"/>
    <w:rsid w:val="008A6136"/>
    <w:rsid w:val="008A7D0A"/>
    <w:rsid w:val="008A7E63"/>
    <w:rsid w:val="008B0C95"/>
    <w:rsid w:val="008B0F10"/>
    <w:rsid w:val="008B2126"/>
    <w:rsid w:val="008B2471"/>
    <w:rsid w:val="008B2E43"/>
    <w:rsid w:val="008B4427"/>
    <w:rsid w:val="008B4B20"/>
    <w:rsid w:val="008B4E2F"/>
    <w:rsid w:val="008B540B"/>
    <w:rsid w:val="008B638E"/>
    <w:rsid w:val="008B67F2"/>
    <w:rsid w:val="008B71EA"/>
    <w:rsid w:val="008C0190"/>
    <w:rsid w:val="008C12DD"/>
    <w:rsid w:val="008C175C"/>
    <w:rsid w:val="008C1C8A"/>
    <w:rsid w:val="008C37B6"/>
    <w:rsid w:val="008C38B7"/>
    <w:rsid w:val="008C40BC"/>
    <w:rsid w:val="008C4611"/>
    <w:rsid w:val="008C53AB"/>
    <w:rsid w:val="008C6082"/>
    <w:rsid w:val="008C78C7"/>
    <w:rsid w:val="008D00B6"/>
    <w:rsid w:val="008D09A3"/>
    <w:rsid w:val="008D2042"/>
    <w:rsid w:val="008D23EB"/>
    <w:rsid w:val="008D3567"/>
    <w:rsid w:val="008D3A1E"/>
    <w:rsid w:val="008D3A87"/>
    <w:rsid w:val="008D4947"/>
    <w:rsid w:val="008D4F08"/>
    <w:rsid w:val="008D56DB"/>
    <w:rsid w:val="008D579A"/>
    <w:rsid w:val="008D57E7"/>
    <w:rsid w:val="008D5B43"/>
    <w:rsid w:val="008D7583"/>
    <w:rsid w:val="008D7A1B"/>
    <w:rsid w:val="008E155E"/>
    <w:rsid w:val="008E15D3"/>
    <w:rsid w:val="008E17F9"/>
    <w:rsid w:val="008E1ABB"/>
    <w:rsid w:val="008E2390"/>
    <w:rsid w:val="008E25C6"/>
    <w:rsid w:val="008E2C53"/>
    <w:rsid w:val="008E2FB6"/>
    <w:rsid w:val="008E3193"/>
    <w:rsid w:val="008E3CA8"/>
    <w:rsid w:val="008E48C8"/>
    <w:rsid w:val="008E48E7"/>
    <w:rsid w:val="008E4CEA"/>
    <w:rsid w:val="008E4DE1"/>
    <w:rsid w:val="008E54E7"/>
    <w:rsid w:val="008F1197"/>
    <w:rsid w:val="008F16BD"/>
    <w:rsid w:val="008F2621"/>
    <w:rsid w:val="008F27AF"/>
    <w:rsid w:val="008F289B"/>
    <w:rsid w:val="008F28D8"/>
    <w:rsid w:val="008F30BD"/>
    <w:rsid w:val="008F3190"/>
    <w:rsid w:val="008F37CB"/>
    <w:rsid w:val="008F3877"/>
    <w:rsid w:val="008F48CB"/>
    <w:rsid w:val="008F5199"/>
    <w:rsid w:val="008F6172"/>
    <w:rsid w:val="008F7260"/>
    <w:rsid w:val="008F735A"/>
    <w:rsid w:val="008F7885"/>
    <w:rsid w:val="008F7FD2"/>
    <w:rsid w:val="008F7FF2"/>
    <w:rsid w:val="00900A6A"/>
    <w:rsid w:val="009011EF"/>
    <w:rsid w:val="00902774"/>
    <w:rsid w:val="009029E2"/>
    <w:rsid w:val="00903C93"/>
    <w:rsid w:val="00904CBF"/>
    <w:rsid w:val="00905004"/>
    <w:rsid w:val="0090555C"/>
    <w:rsid w:val="00906168"/>
    <w:rsid w:val="00906405"/>
    <w:rsid w:val="00906815"/>
    <w:rsid w:val="00906943"/>
    <w:rsid w:val="00906ABA"/>
    <w:rsid w:val="00907A11"/>
    <w:rsid w:val="009100B8"/>
    <w:rsid w:val="009108FF"/>
    <w:rsid w:val="00910D4A"/>
    <w:rsid w:val="00910F22"/>
    <w:rsid w:val="0091142D"/>
    <w:rsid w:val="00911B15"/>
    <w:rsid w:val="00912198"/>
    <w:rsid w:val="00912552"/>
    <w:rsid w:val="00913D6A"/>
    <w:rsid w:val="00913F45"/>
    <w:rsid w:val="0091409C"/>
    <w:rsid w:val="0091418A"/>
    <w:rsid w:val="00914356"/>
    <w:rsid w:val="00914AAC"/>
    <w:rsid w:val="00915249"/>
    <w:rsid w:val="00915289"/>
    <w:rsid w:val="00915671"/>
    <w:rsid w:val="0091585C"/>
    <w:rsid w:val="00917A34"/>
    <w:rsid w:val="00917A5F"/>
    <w:rsid w:val="00917BA5"/>
    <w:rsid w:val="00917BE2"/>
    <w:rsid w:val="00920E02"/>
    <w:rsid w:val="009213EF"/>
    <w:rsid w:val="009217B1"/>
    <w:rsid w:val="00922048"/>
    <w:rsid w:val="00922050"/>
    <w:rsid w:val="0092267C"/>
    <w:rsid w:val="009231D4"/>
    <w:rsid w:val="00924A49"/>
    <w:rsid w:val="00924B5A"/>
    <w:rsid w:val="00924EB3"/>
    <w:rsid w:val="009257CF"/>
    <w:rsid w:val="00925C92"/>
    <w:rsid w:val="009260DA"/>
    <w:rsid w:val="0092627C"/>
    <w:rsid w:val="009267D7"/>
    <w:rsid w:val="00927315"/>
    <w:rsid w:val="0092764D"/>
    <w:rsid w:val="009277A9"/>
    <w:rsid w:val="00927A02"/>
    <w:rsid w:val="00930C18"/>
    <w:rsid w:val="00930E80"/>
    <w:rsid w:val="00930E8E"/>
    <w:rsid w:val="00931783"/>
    <w:rsid w:val="00931F2A"/>
    <w:rsid w:val="00932082"/>
    <w:rsid w:val="00932D64"/>
    <w:rsid w:val="00932DBA"/>
    <w:rsid w:val="00932EA9"/>
    <w:rsid w:val="00934D71"/>
    <w:rsid w:val="0093535B"/>
    <w:rsid w:val="00935715"/>
    <w:rsid w:val="00935EE6"/>
    <w:rsid w:val="00936CEC"/>
    <w:rsid w:val="00940418"/>
    <w:rsid w:val="00940A1F"/>
    <w:rsid w:val="00940BC6"/>
    <w:rsid w:val="00940DBF"/>
    <w:rsid w:val="00941120"/>
    <w:rsid w:val="0094139F"/>
    <w:rsid w:val="0094178A"/>
    <w:rsid w:val="009420F7"/>
    <w:rsid w:val="0094230E"/>
    <w:rsid w:val="00943051"/>
    <w:rsid w:val="00943437"/>
    <w:rsid w:val="00943520"/>
    <w:rsid w:val="00944422"/>
    <w:rsid w:val="00945DFF"/>
    <w:rsid w:val="009461FB"/>
    <w:rsid w:val="00946A33"/>
    <w:rsid w:val="00946EA8"/>
    <w:rsid w:val="009478B3"/>
    <w:rsid w:val="00950013"/>
    <w:rsid w:val="00951AAA"/>
    <w:rsid w:val="009524BE"/>
    <w:rsid w:val="00952787"/>
    <w:rsid w:val="009528BA"/>
    <w:rsid w:val="00952D95"/>
    <w:rsid w:val="00952EA2"/>
    <w:rsid w:val="0095361C"/>
    <w:rsid w:val="00953FE2"/>
    <w:rsid w:val="00954F38"/>
    <w:rsid w:val="00955190"/>
    <w:rsid w:val="009555CE"/>
    <w:rsid w:val="009565C2"/>
    <w:rsid w:val="00956A77"/>
    <w:rsid w:val="0095763B"/>
    <w:rsid w:val="0096036B"/>
    <w:rsid w:val="0096067F"/>
    <w:rsid w:val="0096119E"/>
    <w:rsid w:val="00961D87"/>
    <w:rsid w:val="009628B1"/>
    <w:rsid w:val="00962B41"/>
    <w:rsid w:val="00963019"/>
    <w:rsid w:val="00963576"/>
    <w:rsid w:val="00963631"/>
    <w:rsid w:val="00963684"/>
    <w:rsid w:val="00963E57"/>
    <w:rsid w:val="009641F8"/>
    <w:rsid w:val="009645AB"/>
    <w:rsid w:val="009646C9"/>
    <w:rsid w:val="009647B0"/>
    <w:rsid w:val="009653E2"/>
    <w:rsid w:val="00965435"/>
    <w:rsid w:val="00965932"/>
    <w:rsid w:val="00966359"/>
    <w:rsid w:val="00966EF3"/>
    <w:rsid w:val="009673B4"/>
    <w:rsid w:val="0096788C"/>
    <w:rsid w:val="00967C78"/>
    <w:rsid w:val="00970319"/>
    <w:rsid w:val="009706B5"/>
    <w:rsid w:val="00970BE6"/>
    <w:rsid w:val="00970E0C"/>
    <w:rsid w:val="00971049"/>
    <w:rsid w:val="0097214B"/>
    <w:rsid w:val="00972160"/>
    <w:rsid w:val="0097247B"/>
    <w:rsid w:val="0097295A"/>
    <w:rsid w:val="009729A4"/>
    <w:rsid w:val="0097380A"/>
    <w:rsid w:val="00973DD6"/>
    <w:rsid w:val="0097504A"/>
    <w:rsid w:val="00975EFB"/>
    <w:rsid w:val="009767A0"/>
    <w:rsid w:val="0097684F"/>
    <w:rsid w:val="00976B6A"/>
    <w:rsid w:val="00977BCE"/>
    <w:rsid w:val="00977F76"/>
    <w:rsid w:val="009801E9"/>
    <w:rsid w:val="0098270E"/>
    <w:rsid w:val="00983BCB"/>
    <w:rsid w:val="00983D94"/>
    <w:rsid w:val="00985E9D"/>
    <w:rsid w:val="0098607A"/>
    <w:rsid w:val="00986797"/>
    <w:rsid w:val="009869CD"/>
    <w:rsid w:val="00987079"/>
    <w:rsid w:val="009872AE"/>
    <w:rsid w:val="00987EEE"/>
    <w:rsid w:val="00990459"/>
    <w:rsid w:val="009908A7"/>
    <w:rsid w:val="00990E71"/>
    <w:rsid w:val="00991699"/>
    <w:rsid w:val="00992F61"/>
    <w:rsid w:val="00993444"/>
    <w:rsid w:val="009935DC"/>
    <w:rsid w:val="00993A41"/>
    <w:rsid w:val="0099434A"/>
    <w:rsid w:val="0099550D"/>
    <w:rsid w:val="0099561B"/>
    <w:rsid w:val="0099593B"/>
    <w:rsid w:val="00996CF6"/>
    <w:rsid w:val="00997099"/>
    <w:rsid w:val="0099731D"/>
    <w:rsid w:val="00997D54"/>
    <w:rsid w:val="009A0381"/>
    <w:rsid w:val="009A03D1"/>
    <w:rsid w:val="009A0499"/>
    <w:rsid w:val="009A1731"/>
    <w:rsid w:val="009A1C18"/>
    <w:rsid w:val="009A2322"/>
    <w:rsid w:val="009A329D"/>
    <w:rsid w:val="009A32F5"/>
    <w:rsid w:val="009A37ED"/>
    <w:rsid w:val="009A408F"/>
    <w:rsid w:val="009A4461"/>
    <w:rsid w:val="009A473F"/>
    <w:rsid w:val="009A589E"/>
    <w:rsid w:val="009A6B12"/>
    <w:rsid w:val="009A6B66"/>
    <w:rsid w:val="009B2ABC"/>
    <w:rsid w:val="009B3240"/>
    <w:rsid w:val="009B435C"/>
    <w:rsid w:val="009B4574"/>
    <w:rsid w:val="009B4911"/>
    <w:rsid w:val="009B4AB8"/>
    <w:rsid w:val="009B4B77"/>
    <w:rsid w:val="009B5702"/>
    <w:rsid w:val="009B5827"/>
    <w:rsid w:val="009B5CB5"/>
    <w:rsid w:val="009B6A06"/>
    <w:rsid w:val="009B6B85"/>
    <w:rsid w:val="009B7650"/>
    <w:rsid w:val="009C1159"/>
    <w:rsid w:val="009C14D4"/>
    <w:rsid w:val="009C1631"/>
    <w:rsid w:val="009C166B"/>
    <w:rsid w:val="009C2660"/>
    <w:rsid w:val="009C2C20"/>
    <w:rsid w:val="009C4089"/>
    <w:rsid w:val="009C421E"/>
    <w:rsid w:val="009C4746"/>
    <w:rsid w:val="009C4898"/>
    <w:rsid w:val="009C4A49"/>
    <w:rsid w:val="009C4B67"/>
    <w:rsid w:val="009C55F7"/>
    <w:rsid w:val="009C66BA"/>
    <w:rsid w:val="009C6A43"/>
    <w:rsid w:val="009C6C40"/>
    <w:rsid w:val="009C74C2"/>
    <w:rsid w:val="009C7B75"/>
    <w:rsid w:val="009D0174"/>
    <w:rsid w:val="009D06F8"/>
    <w:rsid w:val="009D0B39"/>
    <w:rsid w:val="009D0D6F"/>
    <w:rsid w:val="009D172F"/>
    <w:rsid w:val="009D312D"/>
    <w:rsid w:val="009D3BDE"/>
    <w:rsid w:val="009D5146"/>
    <w:rsid w:val="009D6016"/>
    <w:rsid w:val="009D6017"/>
    <w:rsid w:val="009D6401"/>
    <w:rsid w:val="009D6653"/>
    <w:rsid w:val="009E0458"/>
    <w:rsid w:val="009E076A"/>
    <w:rsid w:val="009E0CD2"/>
    <w:rsid w:val="009E0DB3"/>
    <w:rsid w:val="009E1914"/>
    <w:rsid w:val="009E2589"/>
    <w:rsid w:val="009E25E0"/>
    <w:rsid w:val="009E292F"/>
    <w:rsid w:val="009E45D9"/>
    <w:rsid w:val="009E5583"/>
    <w:rsid w:val="009E6865"/>
    <w:rsid w:val="009E68DA"/>
    <w:rsid w:val="009E6C1E"/>
    <w:rsid w:val="009E70AE"/>
    <w:rsid w:val="009E7209"/>
    <w:rsid w:val="009E76E5"/>
    <w:rsid w:val="009F010F"/>
    <w:rsid w:val="009F144D"/>
    <w:rsid w:val="009F1640"/>
    <w:rsid w:val="009F1AAB"/>
    <w:rsid w:val="009F235E"/>
    <w:rsid w:val="009F346E"/>
    <w:rsid w:val="009F36CF"/>
    <w:rsid w:val="009F38CB"/>
    <w:rsid w:val="009F409D"/>
    <w:rsid w:val="009F49A1"/>
    <w:rsid w:val="009F4CD2"/>
    <w:rsid w:val="009F562D"/>
    <w:rsid w:val="009F5B88"/>
    <w:rsid w:val="009F73D5"/>
    <w:rsid w:val="009F7EDC"/>
    <w:rsid w:val="00A001BF"/>
    <w:rsid w:val="00A004EF"/>
    <w:rsid w:val="00A0052A"/>
    <w:rsid w:val="00A009CF"/>
    <w:rsid w:val="00A011D5"/>
    <w:rsid w:val="00A030B8"/>
    <w:rsid w:val="00A033B1"/>
    <w:rsid w:val="00A03580"/>
    <w:rsid w:val="00A03699"/>
    <w:rsid w:val="00A04CD9"/>
    <w:rsid w:val="00A04FE8"/>
    <w:rsid w:val="00A05344"/>
    <w:rsid w:val="00A059C9"/>
    <w:rsid w:val="00A05DBF"/>
    <w:rsid w:val="00A063ED"/>
    <w:rsid w:val="00A06417"/>
    <w:rsid w:val="00A06BC9"/>
    <w:rsid w:val="00A07610"/>
    <w:rsid w:val="00A07A77"/>
    <w:rsid w:val="00A10788"/>
    <w:rsid w:val="00A10C84"/>
    <w:rsid w:val="00A11071"/>
    <w:rsid w:val="00A11160"/>
    <w:rsid w:val="00A11834"/>
    <w:rsid w:val="00A11F92"/>
    <w:rsid w:val="00A13124"/>
    <w:rsid w:val="00A13B6A"/>
    <w:rsid w:val="00A13F9F"/>
    <w:rsid w:val="00A1427E"/>
    <w:rsid w:val="00A14709"/>
    <w:rsid w:val="00A147EB"/>
    <w:rsid w:val="00A1598C"/>
    <w:rsid w:val="00A16742"/>
    <w:rsid w:val="00A1695E"/>
    <w:rsid w:val="00A16F6B"/>
    <w:rsid w:val="00A179A6"/>
    <w:rsid w:val="00A20A2D"/>
    <w:rsid w:val="00A20A50"/>
    <w:rsid w:val="00A20BB7"/>
    <w:rsid w:val="00A20EAA"/>
    <w:rsid w:val="00A211AB"/>
    <w:rsid w:val="00A229EA"/>
    <w:rsid w:val="00A232D8"/>
    <w:rsid w:val="00A234C1"/>
    <w:rsid w:val="00A2353B"/>
    <w:rsid w:val="00A235C8"/>
    <w:rsid w:val="00A2421B"/>
    <w:rsid w:val="00A24EDB"/>
    <w:rsid w:val="00A25050"/>
    <w:rsid w:val="00A25663"/>
    <w:rsid w:val="00A257A6"/>
    <w:rsid w:val="00A25964"/>
    <w:rsid w:val="00A25A8F"/>
    <w:rsid w:val="00A261FB"/>
    <w:rsid w:val="00A27C6E"/>
    <w:rsid w:val="00A304EA"/>
    <w:rsid w:val="00A30B7E"/>
    <w:rsid w:val="00A30FF7"/>
    <w:rsid w:val="00A311FA"/>
    <w:rsid w:val="00A31769"/>
    <w:rsid w:val="00A31AB4"/>
    <w:rsid w:val="00A31FC1"/>
    <w:rsid w:val="00A32077"/>
    <w:rsid w:val="00A3215C"/>
    <w:rsid w:val="00A324C7"/>
    <w:rsid w:val="00A337CC"/>
    <w:rsid w:val="00A33E76"/>
    <w:rsid w:val="00A33FB8"/>
    <w:rsid w:val="00A34B1A"/>
    <w:rsid w:val="00A34C5D"/>
    <w:rsid w:val="00A352EF"/>
    <w:rsid w:val="00A360AB"/>
    <w:rsid w:val="00A3626B"/>
    <w:rsid w:val="00A36760"/>
    <w:rsid w:val="00A36C1D"/>
    <w:rsid w:val="00A37776"/>
    <w:rsid w:val="00A4051C"/>
    <w:rsid w:val="00A419D0"/>
    <w:rsid w:val="00A41B6D"/>
    <w:rsid w:val="00A42499"/>
    <w:rsid w:val="00A4387E"/>
    <w:rsid w:val="00A446EE"/>
    <w:rsid w:val="00A44A18"/>
    <w:rsid w:val="00A44C72"/>
    <w:rsid w:val="00A4522F"/>
    <w:rsid w:val="00A47414"/>
    <w:rsid w:val="00A4749E"/>
    <w:rsid w:val="00A50223"/>
    <w:rsid w:val="00A50C28"/>
    <w:rsid w:val="00A5127B"/>
    <w:rsid w:val="00A514B9"/>
    <w:rsid w:val="00A5162F"/>
    <w:rsid w:val="00A51808"/>
    <w:rsid w:val="00A53E5C"/>
    <w:rsid w:val="00A53F45"/>
    <w:rsid w:val="00A5489A"/>
    <w:rsid w:val="00A54E39"/>
    <w:rsid w:val="00A5564C"/>
    <w:rsid w:val="00A55E72"/>
    <w:rsid w:val="00A57E63"/>
    <w:rsid w:val="00A60331"/>
    <w:rsid w:val="00A60C5A"/>
    <w:rsid w:val="00A61581"/>
    <w:rsid w:val="00A619B8"/>
    <w:rsid w:val="00A61B6E"/>
    <w:rsid w:val="00A6203A"/>
    <w:rsid w:val="00A62B04"/>
    <w:rsid w:val="00A6365F"/>
    <w:rsid w:val="00A63D30"/>
    <w:rsid w:val="00A640F2"/>
    <w:rsid w:val="00A64289"/>
    <w:rsid w:val="00A64BE4"/>
    <w:rsid w:val="00A64F95"/>
    <w:rsid w:val="00A651D2"/>
    <w:rsid w:val="00A65288"/>
    <w:rsid w:val="00A659C1"/>
    <w:rsid w:val="00A66C27"/>
    <w:rsid w:val="00A6785A"/>
    <w:rsid w:val="00A70D2A"/>
    <w:rsid w:val="00A70E7A"/>
    <w:rsid w:val="00A71132"/>
    <w:rsid w:val="00A72CF8"/>
    <w:rsid w:val="00A72D66"/>
    <w:rsid w:val="00A73A3F"/>
    <w:rsid w:val="00A73FCE"/>
    <w:rsid w:val="00A75345"/>
    <w:rsid w:val="00A7545F"/>
    <w:rsid w:val="00A75F1C"/>
    <w:rsid w:val="00A75FB8"/>
    <w:rsid w:val="00A75FC5"/>
    <w:rsid w:val="00A760B3"/>
    <w:rsid w:val="00A76659"/>
    <w:rsid w:val="00A766CD"/>
    <w:rsid w:val="00A772AA"/>
    <w:rsid w:val="00A778A0"/>
    <w:rsid w:val="00A77F38"/>
    <w:rsid w:val="00A808D8"/>
    <w:rsid w:val="00A80AD3"/>
    <w:rsid w:val="00A80C00"/>
    <w:rsid w:val="00A81D1A"/>
    <w:rsid w:val="00A81F66"/>
    <w:rsid w:val="00A823AA"/>
    <w:rsid w:val="00A82C5C"/>
    <w:rsid w:val="00A83535"/>
    <w:rsid w:val="00A83A87"/>
    <w:rsid w:val="00A83B57"/>
    <w:rsid w:val="00A8417A"/>
    <w:rsid w:val="00A8439C"/>
    <w:rsid w:val="00A844DE"/>
    <w:rsid w:val="00A84AB3"/>
    <w:rsid w:val="00A8550A"/>
    <w:rsid w:val="00A870C4"/>
    <w:rsid w:val="00A8799B"/>
    <w:rsid w:val="00A87B59"/>
    <w:rsid w:val="00A87BBB"/>
    <w:rsid w:val="00A90F85"/>
    <w:rsid w:val="00A915C3"/>
    <w:rsid w:val="00A9343C"/>
    <w:rsid w:val="00A94421"/>
    <w:rsid w:val="00A944E9"/>
    <w:rsid w:val="00A946E5"/>
    <w:rsid w:val="00A95494"/>
    <w:rsid w:val="00A955A1"/>
    <w:rsid w:val="00A95CBE"/>
    <w:rsid w:val="00A96393"/>
    <w:rsid w:val="00A97F6B"/>
    <w:rsid w:val="00AA022E"/>
    <w:rsid w:val="00AA0620"/>
    <w:rsid w:val="00AA0E90"/>
    <w:rsid w:val="00AA197B"/>
    <w:rsid w:val="00AA210C"/>
    <w:rsid w:val="00AA24AA"/>
    <w:rsid w:val="00AA3C19"/>
    <w:rsid w:val="00AA3D4D"/>
    <w:rsid w:val="00AA4863"/>
    <w:rsid w:val="00AA4AAA"/>
    <w:rsid w:val="00AA4D1D"/>
    <w:rsid w:val="00AA5427"/>
    <w:rsid w:val="00AA5612"/>
    <w:rsid w:val="00AA5EEF"/>
    <w:rsid w:val="00AA5FAF"/>
    <w:rsid w:val="00AA6148"/>
    <w:rsid w:val="00AA6BF3"/>
    <w:rsid w:val="00AA6C09"/>
    <w:rsid w:val="00AA7BCA"/>
    <w:rsid w:val="00AA7D49"/>
    <w:rsid w:val="00AB02BA"/>
    <w:rsid w:val="00AB02D1"/>
    <w:rsid w:val="00AB0A22"/>
    <w:rsid w:val="00AB1002"/>
    <w:rsid w:val="00AB10E6"/>
    <w:rsid w:val="00AB112F"/>
    <w:rsid w:val="00AB1533"/>
    <w:rsid w:val="00AB1CBC"/>
    <w:rsid w:val="00AB216C"/>
    <w:rsid w:val="00AB23DB"/>
    <w:rsid w:val="00AB2FB9"/>
    <w:rsid w:val="00AB3C27"/>
    <w:rsid w:val="00AB3DAD"/>
    <w:rsid w:val="00AB4841"/>
    <w:rsid w:val="00AB4EAB"/>
    <w:rsid w:val="00AB5666"/>
    <w:rsid w:val="00AB6053"/>
    <w:rsid w:val="00AB7105"/>
    <w:rsid w:val="00AB7FB1"/>
    <w:rsid w:val="00AC09A1"/>
    <w:rsid w:val="00AC176B"/>
    <w:rsid w:val="00AC1D2F"/>
    <w:rsid w:val="00AC3F89"/>
    <w:rsid w:val="00AC4391"/>
    <w:rsid w:val="00AC4423"/>
    <w:rsid w:val="00AC499E"/>
    <w:rsid w:val="00AC4B11"/>
    <w:rsid w:val="00AC4F1F"/>
    <w:rsid w:val="00AC4FC7"/>
    <w:rsid w:val="00AC55F6"/>
    <w:rsid w:val="00AC63D9"/>
    <w:rsid w:val="00AC6AF2"/>
    <w:rsid w:val="00AC6FC6"/>
    <w:rsid w:val="00AD0093"/>
    <w:rsid w:val="00AD0DDA"/>
    <w:rsid w:val="00AD16B9"/>
    <w:rsid w:val="00AD16BC"/>
    <w:rsid w:val="00AD337E"/>
    <w:rsid w:val="00AD3396"/>
    <w:rsid w:val="00AD3B02"/>
    <w:rsid w:val="00AD3C84"/>
    <w:rsid w:val="00AD4C6A"/>
    <w:rsid w:val="00AD6376"/>
    <w:rsid w:val="00AD78F1"/>
    <w:rsid w:val="00AD7A66"/>
    <w:rsid w:val="00AE0450"/>
    <w:rsid w:val="00AE0610"/>
    <w:rsid w:val="00AE1279"/>
    <w:rsid w:val="00AE1298"/>
    <w:rsid w:val="00AE1784"/>
    <w:rsid w:val="00AE178C"/>
    <w:rsid w:val="00AE18F5"/>
    <w:rsid w:val="00AE1E29"/>
    <w:rsid w:val="00AE2133"/>
    <w:rsid w:val="00AE2665"/>
    <w:rsid w:val="00AE35CA"/>
    <w:rsid w:val="00AE3A90"/>
    <w:rsid w:val="00AE3F2F"/>
    <w:rsid w:val="00AE4303"/>
    <w:rsid w:val="00AE469B"/>
    <w:rsid w:val="00AE4FB1"/>
    <w:rsid w:val="00AE501B"/>
    <w:rsid w:val="00AE5CF2"/>
    <w:rsid w:val="00AE5D9B"/>
    <w:rsid w:val="00AF0C81"/>
    <w:rsid w:val="00AF1283"/>
    <w:rsid w:val="00AF19D7"/>
    <w:rsid w:val="00AF1DCF"/>
    <w:rsid w:val="00AF20C5"/>
    <w:rsid w:val="00AF2917"/>
    <w:rsid w:val="00AF2B07"/>
    <w:rsid w:val="00AF4C6A"/>
    <w:rsid w:val="00AF5262"/>
    <w:rsid w:val="00AF55A4"/>
    <w:rsid w:val="00AF5686"/>
    <w:rsid w:val="00AF5A1D"/>
    <w:rsid w:val="00AF5D24"/>
    <w:rsid w:val="00B01357"/>
    <w:rsid w:val="00B021B4"/>
    <w:rsid w:val="00B03779"/>
    <w:rsid w:val="00B03798"/>
    <w:rsid w:val="00B03A7C"/>
    <w:rsid w:val="00B03E1F"/>
    <w:rsid w:val="00B04A20"/>
    <w:rsid w:val="00B04F4F"/>
    <w:rsid w:val="00B06648"/>
    <w:rsid w:val="00B06EF7"/>
    <w:rsid w:val="00B07266"/>
    <w:rsid w:val="00B1074D"/>
    <w:rsid w:val="00B10DE8"/>
    <w:rsid w:val="00B1122A"/>
    <w:rsid w:val="00B11928"/>
    <w:rsid w:val="00B1275B"/>
    <w:rsid w:val="00B128DA"/>
    <w:rsid w:val="00B139B1"/>
    <w:rsid w:val="00B14107"/>
    <w:rsid w:val="00B142A8"/>
    <w:rsid w:val="00B15A49"/>
    <w:rsid w:val="00B15B8B"/>
    <w:rsid w:val="00B16201"/>
    <w:rsid w:val="00B16A8F"/>
    <w:rsid w:val="00B16F23"/>
    <w:rsid w:val="00B178AE"/>
    <w:rsid w:val="00B17B24"/>
    <w:rsid w:val="00B17FD3"/>
    <w:rsid w:val="00B200AE"/>
    <w:rsid w:val="00B20B34"/>
    <w:rsid w:val="00B21509"/>
    <w:rsid w:val="00B216B3"/>
    <w:rsid w:val="00B218C8"/>
    <w:rsid w:val="00B2198A"/>
    <w:rsid w:val="00B21A7C"/>
    <w:rsid w:val="00B22941"/>
    <w:rsid w:val="00B233BC"/>
    <w:rsid w:val="00B23981"/>
    <w:rsid w:val="00B23F76"/>
    <w:rsid w:val="00B240B3"/>
    <w:rsid w:val="00B2440E"/>
    <w:rsid w:val="00B2468B"/>
    <w:rsid w:val="00B25CFD"/>
    <w:rsid w:val="00B25E0A"/>
    <w:rsid w:val="00B26AC2"/>
    <w:rsid w:val="00B26B08"/>
    <w:rsid w:val="00B26D9E"/>
    <w:rsid w:val="00B27050"/>
    <w:rsid w:val="00B27441"/>
    <w:rsid w:val="00B279E1"/>
    <w:rsid w:val="00B27C8C"/>
    <w:rsid w:val="00B27F7C"/>
    <w:rsid w:val="00B30187"/>
    <w:rsid w:val="00B30286"/>
    <w:rsid w:val="00B30E18"/>
    <w:rsid w:val="00B30EF4"/>
    <w:rsid w:val="00B31D60"/>
    <w:rsid w:val="00B32C05"/>
    <w:rsid w:val="00B3323F"/>
    <w:rsid w:val="00B33471"/>
    <w:rsid w:val="00B335A2"/>
    <w:rsid w:val="00B33681"/>
    <w:rsid w:val="00B33740"/>
    <w:rsid w:val="00B33C72"/>
    <w:rsid w:val="00B34AAC"/>
    <w:rsid w:val="00B35DAA"/>
    <w:rsid w:val="00B36003"/>
    <w:rsid w:val="00B365F3"/>
    <w:rsid w:val="00B36D73"/>
    <w:rsid w:val="00B36EA8"/>
    <w:rsid w:val="00B36EB6"/>
    <w:rsid w:val="00B370D3"/>
    <w:rsid w:val="00B372ED"/>
    <w:rsid w:val="00B37ED8"/>
    <w:rsid w:val="00B40531"/>
    <w:rsid w:val="00B40A8D"/>
    <w:rsid w:val="00B4108E"/>
    <w:rsid w:val="00B41757"/>
    <w:rsid w:val="00B432EE"/>
    <w:rsid w:val="00B433D5"/>
    <w:rsid w:val="00B43E05"/>
    <w:rsid w:val="00B44B56"/>
    <w:rsid w:val="00B45B1F"/>
    <w:rsid w:val="00B45E86"/>
    <w:rsid w:val="00B46972"/>
    <w:rsid w:val="00B46B89"/>
    <w:rsid w:val="00B47B89"/>
    <w:rsid w:val="00B47FA3"/>
    <w:rsid w:val="00B47FE1"/>
    <w:rsid w:val="00B50D5E"/>
    <w:rsid w:val="00B51178"/>
    <w:rsid w:val="00B516FF"/>
    <w:rsid w:val="00B522E4"/>
    <w:rsid w:val="00B5263B"/>
    <w:rsid w:val="00B5366E"/>
    <w:rsid w:val="00B53E2F"/>
    <w:rsid w:val="00B541B1"/>
    <w:rsid w:val="00B54982"/>
    <w:rsid w:val="00B5560B"/>
    <w:rsid w:val="00B55FD4"/>
    <w:rsid w:val="00B56349"/>
    <w:rsid w:val="00B56821"/>
    <w:rsid w:val="00B574F5"/>
    <w:rsid w:val="00B57E2A"/>
    <w:rsid w:val="00B57F7D"/>
    <w:rsid w:val="00B60729"/>
    <w:rsid w:val="00B60A5F"/>
    <w:rsid w:val="00B61A2B"/>
    <w:rsid w:val="00B6219C"/>
    <w:rsid w:val="00B62FF9"/>
    <w:rsid w:val="00B6301B"/>
    <w:rsid w:val="00B6360F"/>
    <w:rsid w:val="00B636B5"/>
    <w:rsid w:val="00B6380D"/>
    <w:rsid w:val="00B63987"/>
    <w:rsid w:val="00B6438A"/>
    <w:rsid w:val="00B644BA"/>
    <w:rsid w:val="00B65B23"/>
    <w:rsid w:val="00B65D6E"/>
    <w:rsid w:val="00B66E4D"/>
    <w:rsid w:val="00B67132"/>
    <w:rsid w:val="00B675E8"/>
    <w:rsid w:val="00B67862"/>
    <w:rsid w:val="00B70840"/>
    <w:rsid w:val="00B70D01"/>
    <w:rsid w:val="00B725FA"/>
    <w:rsid w:val="00B7276D"/>
    <w:rsid w:val="00B73051"/>
    <w:rsid w:val="00B73760"/>
    <w:rsid w:val="00B73979"/>
    <w:rsid w:val="00B73B50"/>
    <w:rsid w:val="00B741B9"/>
    <w:rsid w:val="00B75917"/>
    <w:rsid w:val="00B764D5"/>
    <w:rsid w:val="00B778B6"/>
    <w:rsid w:val="00B80625"/>
    <w:rsid w:val="00B80A8A"/>
    <w:rsid w:val="00B81174"/>
    <w:rsid w:val="00B81843"/>
    <w:rsid w:val="00B819DE"/>
    <w:rsid w:val="00B825F8"/>
    <w:rsid w:val="00B82E69"/>
    <w:rsid w:val="00B84D57"/>
    <w:rsid w:val="00B85CCE"/>
    <w:rsid w:val="00B8656A"/>
    <w:rsid w:val="00B86852"/>
    <w:rsid w:val="00B86F0A"/>
    <w:rsid w:val="00B87BDB"/>
    <w:rsid w:val="00B90273"/>
    <w:rsid w:val="00B904F3"/>
    <w:rsid w:val="00B90A18"/>
    <w:rsid w:val="00B90CC9"/>
    <w:rsid w:val="00B90FBD"/>
    <w:rsid w:val="00B9178B"/>
    <w:rsid w:val="00B9193B"/>
    <w:rsid w:val="00B91C31"/>
    <w:rsid w:val="00B92430"/>
    <w:rsid w:val="00B92A6A"/>
    <w:rsid w:val="00B9345B"/>
    <w:rsid w:val="00B9351A"/>
    <w:rsid w:val="00B94961"/>
    <w:rsid w:val="00B9554A"/>
    <w:rsid w:val="00B955E1"/>
    <w:rsid w:val="00B96422"/>
    <w:rsid w:val="00B9712B"/>
    <w:rsid w:val="00B97EF4"/>
    <w:rsid w:val="00BA0043"/>
    <w:rsid w:val="00BA0903"/>
    <w:rsid w:val="00BA09F9"/>
    <w:rsid w:val="00BA0C32"/>
    <w:rsid w:val="00BA18F1"/>
    <w:rsid w:val="00BA1D80"/>
    <w:rsid w:val="00BA1E14"/>
    <w:rsid w:val="00BA245C"/>
    <w:rsid w:val="00BA294E"/>
    <w:rsid w:val="00BA2B76"/>
    <w:rsid w:val="00BA2E96"/>
    <w:rsid w:val="00BA3915"/>
    <w:rsid w:val="00BA39D5"/>
    <w:rsid w:val="00BA4CDC"/>
    <w:rsid w:val="00BA547E"/>
    <w:rsid w:val="00BA56DE"/>
    <w:rsid w:val="00BA709A"/>
    <w:rsid w:val="00BA740E"/>
    <w:rsid w:val="00BA7919"/>
    <w:rsid w:val="00BA7D50"/>
    <w:rsid w:val="00BB026A"/>
    <w:rsid w:val="00BB09C2"/>
    <w:rsid w:val="00BB0B4C"/>
    <w:rsid w:val="00BB11B3"/>
    <w:rsid w:val="00BB24BB"/>
    <w:rsid w:val="00BB3497"/>
    <w:rsid w:val="00BB34CF"/>
    <w:rsid w:val="00BB3BC1"/>
    <w:rsid w:val="00BB3C3A"/>
    <w:rsid w:val="00BB5F34"/>
    <w:rsid w:val="00BB6E5F"/>
    <w:rsid w:val="00BB74CC"/>
    <w:rsid w:val="00BB7D05"/>
    <w:rsid w:val="00BC053B"/>
    <w:rsid w:val="00BC0596"/>
    <w:rsid w:val="00BC1DE1"/>
    <w:rsid w:val="00BC2811"/>
    <w:rsid w:val="00BC28F9"/>
    <w:rsid w:val="00BC3167"/>
    <w:rsid w:val="00BC3D6C"/>
    <w:rsid w:val="00BC3FA2"/>
    <w:rsid w:val="00BC43B2"/>
    <w:rsid w:val="00BC4D83"/>
    <w:rsid w:val="00BC4F30"/>
    <w:rsid w:val="00BC5292"/>
    <w:rsid w:val="00BC5C24"/>
    <w:rsid w:val="00BC5DFE"/>
    <w:rsid w:val="00BC688D"/>
    <w:rsid w:val="00BC712B"/>
    <w:rsid w:val="00BD01C9"/>
    <w:rsid w:val="00BD087B"/>
    <w:rsid w:val="00BD1760"/>
    <w:rsid w:val="00BD1AC6"/>
    <w:rsid w:val="00BD2A55"/>
    <w:rsid w:val="00BD4034"/>
    <w:rsid w:val="00BD41B9"/>
    <w:rsid w:val="00BD447F"/>
    <w:rsid w:val="00BD4E29"/>
    <w:rsid w:val="00BD5DA6"/>
    <w:rsid w:val="00BD5DAC"/>
    <w:rsid w:val="00BD627E"/>
    <w:rsid w:val="00BD68FE"/>
    <w:rsid w:val="00BD71BE"/>
    <w:rsid w:val="00BD74A6"/>
    <w:rsid w:val="00BD771F"/>
    <w:rsid w:val="00BD7D9E"/>
    <w:rsid w:val="00BD7FF3"/>
    <w:rsid w:val="00BE0068"/>
    <w:rsid w:val="00BE11B4"/>
    <w:rsid w:val="00BE125B"/>
    <w:rsid w:val="00BE19B6"/>
    <w:rsid w:val="00BE22C8"/>
    <w:rsid w:val="00BE26B9"/>
    <w:rsid w:val="00BE2EE3"/>
    <w:rsid w:val="00BE4437"/>
    <w:rsid w:val="00BE52F4"/>
    <w:rsid w:val="00BE593F"/>
    <w:rsid w:val="00BE63AB"/>
    <w:rsid w:val="00BE74B5"/>
    <w:rsid w:val="00BE7AFE"/>
    <w:rsid w:val="00BE7B32"/>
    <w:rsid w:val="00BE7C8B"/>
    <w:rsid w:val="00BF0810"/>
    <w:rsid w:val="00BF0995"/>
    <w:rsid w:val="00BF120C"/>
    <w:rsid w:val="00BF14F5"/>
    <w:rsid w:val="00BF1849"/>
    <w:rsid w:val="00BF1C08"/>
    <w:rsid w:val="00BF275A"/>
    <w:rsid w:val="00BF2A33"/>
    <w:rsid w:val="00BF2F11"/>
    <w:rsid w:val="00BF2F4C"/>
    <w:rsid w:val="00BF38C5"/>
    <w:rsid w:val="00BF49DA"/>
    <w:rsid w:val="00BF4CC4"/>
    <w:rsid w:val="00BF517F"/>
    <w:rsid w:val="00BF5DCF"/>
    <w:rsid w:val="00BF6023"/>
    <w:rsid w:val="00BF647A"/>
    <w:rsid w:val="00BF717E"/>
    <w:rsid w:val="00BF75AD"/>
    <w:rsid w:val="00BF7C5F"/>
    <w:rsid w:val="00C00405"/>
    <w:rsid w:val="00C01A91"/>
    <w:rsid w:val="00C01FB2"/>
    <w:rsid w:val="00C03E3F"/>
    <w:rsid w:val="00C04C40"/>
    <w:rsid w:val="00C06096"/>
    <w:rsid w:val="00C06EEA"/>
    <w:rsid w:val="00C07144"/>
    <w:rsid w:val="00C0788C"/>
    <w:rsid w:val="00C10228"/>
    <w:rsid w:val="00C1044D"/>
    <w:rsid w:val="00C1059D"/>
    <w:rsid w:val="00C10A94"/>
    <w:rsid w:val="00C1237A"/>
    <w:rsid w:val="00C13755"/>
    <w:rsid w:val="00C139ED"/>
    <w:rsid w:val="00C13DAB"/>
    <w:rsid w:val="00C1410C"/>
    <w:rsid w:val="00C1524C"/>
    <w:rsid w:val="00C16228"/>
    <w:rsid w:val="00C1665B"/>
    <w:rsid w:val="00C1746F"/>
    <w:rsid w:val="00C176EF"/>
    <w:rsid w:val="00C1787D"/>
    <w:rsid w:val="00C179D6"/>
    <w:rsid w:val="00C201F8"/>
    <w:rsid w:val="00C208EF"/>
    <w:rsid w:val="00C2094D"/>
    <w:rsid w:val="00C20CB6"/>
    <w:rsid w:val="00C21DF0"/>
    <w:rsid w:val="00C21EDB"/>
    <w:rsid w:val="00C22EA9"/>
    <w:rsid w:val="00C22EAB"/>
    <w:rsid w:val="00C2370C"/>
    <w:rsid w:val="00C23ACC"/>
    <w:rsid w:val="00C23B6B"/>
    <w:rsid w:val="00C23C7A"/>
    <w:rsid w:val="00C23CDD"/>
    <w:rsid w:val="00C24504"/>
    <w:rsid w:val="00C24718"/>
    <w:rsid w:val="00C24C89"/>
    <w:rsid w:val="00C24DB8"/>
    <w:rsid w:val="00C25284"/>
    <w:rsid w:val="00C2579F"/>
    <w:rsid w:val="00C2592C"/>
    <w:rsid w:val="00C25A4D"/>
    <w:rsid w:val="00C25AF3"/>
    <w:rsid w:val="00C25EB5"/>
    <w:rsid w:val="00C25EC3"/>
    <w:rsid w:val="00C26295"/>
    <w:rsid w:val="00C26BC7"/>
    <w:rsid w:val="00C270CC"/>
    <w:rsid w:val="00C2760B"/>
    <w:rsid w:val="00C27BB8"/>
    <w:rsid w:val="00C319F9"/>
    <w:rsid w:val="00C32242"/>
    <w:rsid w:val="00C3225B"/>
    <w:rsid w:val="00C34084"/>
    <w:rsid w:val="00C3441B"/>
    <w:rsid w:val="00C344C8"/>
    <w:rsid w:val="00C34C01"/>
    <w:rsid w:val="00C34CB3"/>
    <w:rsid w:val="00C34DB9"/>
    <w:rsid w:val="00C35E4E"/>
    <w:rsid w:val="00C36157"/>
    <w:rsid w:val="00C36301"/>
    <w:rsid w:val="00C36D2E"/>
    <w:rsid w:val="00C36EA9"/>
    <w:rsid w:val="00C37137"/>
    <w:rsid w:val="00C40624"/>
    <w:rsid w:val="00C4083E"/>
    <w:rsid w:val="00C40ADF"/>
    <w:rsid w:val="00C40B13"/>
    <w:rsid w:val="00C40D4E"/>
    <w:rsid w:val="00C40DF4"/>
    <w:rsid w:val="00C413B6"/>
    <w:rsid w:val="00C413D6"/>
    <w:rsid w:val="00C41851"/>
    <w:rsid w:val="00C4238D"/>
    <w:rsid w:val="00C43C16"/>
    <w:rsid w:val="00C44F6F"/>
    <w:rsid w:val="00C452FC"/>
    <w:rsid w:val="00C45C12"/>
    <w:rsid w:val="00C476DE"/>
    <w:rsid w:val="00C476E0"/>
    <w:rsid w:val="00C47755"/>
    <w:rsid w:val="00C478B0"/>
    <w:rsid w:val="00C47DAF"/>
    <w:rsid w:val="00C47F84"/>
    <w:rsid w:val="00C50584"/>
    <w:rsid w:val="00C50CCC"/>
    <w:rsid w:val="00C50EAF"/>
    <w:rsid w:val="00C51587"/>
    <w:rsid w:val="00C5200F"/>
    <w:rsid w:val="00C52884"/>
    <w:rsid w:val="00C52F4B"/>
    <w:rsid w:val="00C53345"/>
    <w:rsid w:val="00C54112"/>
    <w:rsid w:val="00C5437C"/>
    <w:rsid w:val="00C54BB7"/>
    <w:rsid w:val="00C5554A"/>
    <w:rsid w:val="00C556F4"/>
    <w:rsid w:val="00C5596B"/>
    <w:rsid w:val="00C55D45"/>
    <w:rsid w:val="00C5626F"/>
    <w:rsid w:val="00C5631C"/>
    <w:rsid w:val="00C57F66"/>
    <w:rsid w:val="00C60032"/>
    <w:rsid w:val="00C60BA9"/>
    <w:rsid w:val="00C60CE0"/>
    <w:rsid w:val="00C60D4B"/>
    <w:rsid w:val="00C611BE"/>
    <w:rsid w:val="00C61F83"/>
    <w:rsid w:val="00C62481"/>
    <w:rsid w:val="00C62D79"/>
    <w:rsid w:val="00C637E5"/>
    <w:rsid w:val="00C63AEA"/>
    <w:rsid w:val="00C63C5D"/>
    <w:rsid w:val="00C63E94"/>
    <w:rsid w:val="00C647A0"/>
    <w:rsid w:val="00C6499C"/>
    <w:rsid w:val="00C64AF5"/>
    <w:rsid w:val="00C6612F"/>
    <w:rsid w:val="00C665DE"/>
    <w:rsid w:val="00C668E3"/>
    <w:rsid w:val="00C66F7E"/>
    <w:rsid w:val="00C677D1"/>
    <w:rsid w:val="00C67B6A"/>
    <w:rsid w:val="00C70098"/>
    <w:rsid w:val="00C70B65"/>
    <w:rsid w:val="00C70E92"/>
    <w:rsid w:val="00C722EF"/>
    <w:rsid w:val="00C73783"/>
    <w:rsid w:val="00C741EB"/>
    <w:rsid w:val="00C744B8"/>
    <w:rsid w:val="00C7483A"/>
    <w:rsid w:val="00C749BB"/>
    <w:rsid w:val="00C74C49"/>
    <w:rsid w:val="00C74D89"/>
    <w:rsid w:val="00C752E1"/>
    <w:rsid w:val="00C759AA"/>
    <w:rsid w:val="00C75EDF"/>
    <w:rsid w:val="00C76775"/>
    <w:rsid w:val="00C76BAB"/>
    <w:rsid w:val="00C7742E"/>
    <w:rsid w:val="00C776C5"/>
    <w:rsid w:val="00C810A3"/>
    <w:rsid w:val="00C815BA"/>
    <w:rsid w:val="00C81708"/>
    <w:rsid w:val="00C819FC"/>
    <w:rsid w:val="00C82120"/>
    <w:rsid w:val="00C82FC5"/>
    <w:rsid w:val="00C83049"/>
    <w:rsid w:val="00C830CF"/>
    <w:rsid w:val="00C83358"/>
    <w:rsid w:val="00C840CF"/>
    <w:rsid w:val="00C84F5F"/>
    <w:rsid w:val="00C851F5"/>
    <w:rsid w:val="00C85718"/>
    <w:rsid w:val="00C85BC8"/>
    <w:rsid w:val="00C85C28"/>
    <w:rsid w:val="00C874EC"/>
    <w:rsid w:val="00C879D2"/>
    <w:rsid w:val="00C87DC3"/>
    <w:rsid w:val="00C900A7"/>
    <w:rsid w:val="00C90270"/>
    <w:rsid w:val="00C90738"/>
    <w:rsid w:val="00C907CC"/>
    <w:rsid w:val="00C91132"/>
    <w:rsid w:val="00C913D9"/>
    <w:rsid w:val="00C918D9"/>
    <w:rsid w:val="00C91A2C"/>
    <w:rsid w:val="00C91EB6"/>
    <w:rsid w:val="00C932EF"/>
    <w:rsid w:val="00C933AD"/>
    <w:rsid w:val="00C93F7C"/>
    <w:rsid w:val="00C94E5D"/>
    <w:rsid w:val="00C95245"/>
    <w:rsid w:val="00C953B5"/>
    <w:rsid w:val="00C96748"/>
    <w:rsid w:val="00C96B7A"/>
    <w:rsid w:val="00C97059"/>
    <w:rsid w:val="00C97244"/>
    <w:rsid w:val="00C97319"/>
    <w:rsid w:val="00CA0057"/>
    <w:rsid w:val="00CA03F9"/>
    <w:rsid w:val="00CA0C68"/>
    <w:rsid w:val="00CA111D"/>
    <w:rsid w:val="00CA113C"/>
    <w:rsid w:val="00CA1D19"/>
    <w:rsid w:val="00CA2216"/>
    <w:rsid w:val="00CA4299"/>
    <w:rsid w:val="00CA4467"/>
    <w:rsid w:val="00CA46F8"/>
    <w:rsid w:val="00CA47A7"/>
    <w:rsid w:val="00CA5C32"/>
    <w:rsid w:val="00CA5ECB"/>
    <w:rsid w:val="00CA6CE5"/>
    <w:rsid w:val="00CA70D4"/>
    <w:rsid w:val="00CA78A3"/>
    <w:rsid w:val="00CA7931"/>
    <w:rsid w:val="00CA7B7F"/>
    <w:rsid w:val="00CA7B96"/>
    <w:rsid w:val="00CB0393"/>
    <w:rsid w:val="00CB0E3F"/>
    <w:rsid w:val="00CB0F49"/>
    <w:rsid w:val="00CB1965"/>
    <w:rsid w:val="00CB1A31"/>
    <w:rsid w:val="00CB1B05"/>
    <w:rsid w:val="00CB227C"/>
    <w:rsid w:val="00CB23B6"/>
    <w:rsid w:val="00CB339D"/>
    <w:rsid w:val="00CB3B26"/>
    <w:rsid w:val="00CB5293"/>
    <w:rsid w:val="00CB53BB"/>
    <w:rsid w:val="00CB56AC"/>
    <w:rsid w:val="00CB57AF"/>
    <w:rsid w:val="00CB63A8"/>
    <w:rsid w:val="00CB6B82"/>
    <w:rsid w:val="00CB753C"/>
    <w:rsid w:val="00CC06AB"/>
    <w:rsid w:val="00CC3013"/>
    <w:rsid w:val="00CC3294"/>
    <w:rsid w:val="00CC39DC"/>
    <w:rsid w:val="00CC3A3C"/>
    <w:rsid w:val="00CC3F1B"/>
    <w:rsid w:val="00CC3F30"/>
    <w:rsid w:val="00CC4398"/>
    <w:rsid w:val="00CC45A6"/>
    <w:rsid w:val="00CC4B1F"/>
    <w:rsid w:val="00CC546B"/>
    <w:rsid w:val="00CC54E9"/>
    <w:rsid w:val="00CC565B"/>
    <w:rsid w:val="00CC63BC"/>
    <w:rsid w:val="00CC72A5"/>
    <w:rsid w:val="00CC7F1D"/>
    <w:rsid w:val="00CD1FED"/>
    <w:rsid w:val="00CD2658"/>
    <w:rsid w:val="00CD2806"/>
    <w:rsid w:val="00CD2EEA"/>
    <w:rsid w:val="00CD3A38"/>
    <w:rsid w:val="00CD3AFA"/>
    <w:rsid w:val="00CD471F"/>
    <w:rsid w:val="00CD48A7"/>
    <w:rsid w:val="00CD4BB5"/>
    <w:rsid w:val="00CD5471"/>
    <w:rsid w:val="00CD568B"/>
    <w:rsid w:val="00CD5BFA"/>
    <w:rsid w:val="00CD6F9C"/>
    <w:rsid w:val="00CD720D"/>
    <w:rsid w:val="00CD7981"/>
    <w:rsid w:val="00CD7FBA"/>
    <w:rsid w:val="00CE00F8"/>
    <w:rsid w:val="00CE1531"/>
    <w:rsid w:val="00CE1A4D"/>
    <w:rsid w:val="00CE2F22"/>
    <w:rsid w:val="00CE2FF8"/>
    <w:rsid w:val="00CE49A2"/>
    <w:rsid w:val="00CE4C2A"/>
    <w:rsid w:val="00CE52EE"/>
    <w:rsid w:val="00CE6978"/>
    <w:rsid w:val="00CE6CD8"/>
    <w:rsid w:val="00CE6EF7"/>
    <w:rsid w:val="00CE7702"/>
    <w:rsid w:val="00CF201F"/>
    <w:rsid w:val="00CF20E5"/>
    <w:rsid w:val="00CF30F0"/>
    <w:rsid w:val="00CF3405"/>
    <w:rsid w:val="00CF37BC"/>
    <w:rsid w:val="00CF37CD"/>
    <w:rsid w:val="00CF43B6"/>
    <w:rsid w:val="00CF442E"/>
    <w:rsid w:val="00CF4AD0"/>
    <w:rsid w:val="00CF5080"/>
    <w:rsid w:val="00CF5DA6"/>
    <w:rsid w:val="00CF66CE"/>
    <w:rsid w:val="00CF6A33"/>
    <w:rsid w:val="00CF6A75"/>
    <w:rsid w:val="00CF6B69"/>
    <w:rsid w:val="00CF6FFC"/>
    <w:rsid w:val="00D00C8B"/>
    <w:rsid w:val="00D010FA"/>
    <w:rsid w:val="00D01591"/>
    <w:rsid w:val="00D019D0"/>
    <w:rsid w:val="00D01DD2"/>
    <w:rsid w:val="00D045F1"/>
    <w:rsid w:val="00D04D94"/>
    <w:rsid w:val="00D05D5F"/>
    <w:rsid w:val="00D05E08"/>
    <w:rsid w:val="00D07161"/>
    <w:rsid w:val="00D07832"/>
    <w:rsid w:val="00D07DD0"/>
    <w:rsid w:val="00D101A5"/>
    <w:rsid w:val="00D109B6"/>
    <w:rsid w:val="00D10B94"/>
    <w:rsid w:val="00D11740"/>
    <w:rsid w:val="00D11F47"/>
    <w:rsid w:val="00D1218F"/>
    <w:rsid w:val="00D12318"/>
    <w:rsid w:val="00D125D0"/>
    <w:rsid w:val="00D137F1"/>
    <w:rsid w:val="00D14832"/>
    <w:rsid w:val="00D14BB1"/>
    <w:rsid w:val="00D14D03"/>
    <w:rsid w:val="00D14EB4"/>
    <w:rsid w:val="00D14F09"/>
    <w:rsid w:val="00D152A2"/>
    <w:rsid w:val="00D16759"/>
    <w:rsid w:val="00D16A16"/>
    <w:rsid w:val="00D17065"/>
    <w:rsid w:val="00D17EBF"/>
    <w:rsid w:val="00D21DAD"/>
    <w:rsid w:val="00D22247"/>
    <w:rsid w:val="00D22E56"/>
    <w:rsid w:val="00D2451D"/>
    <w:rsid w:val="00D2465F"/>
    <w:rsid w:val="00D248B7"/>
    <w:rsid w:val="00D24D60"/>
    <w:rsid w:val="00D24E8D"/>
    <w:rsid w:val="00D25061"/>
    <w:rsid w:val="00D25331"/>
    <w:rsid w:val="00D259B5"/>
    <w:rsid w:val="00D25DF1"/>
    <w:rsid w:val="00D27753"/>
    <w:rsid w:val="00D27937"/>
    <w:rsid w:val="00D30481"/>
    <w:rsid w:val="00D306DD"/>
    <w:rsid w:val="00D30777"/>
    <w:rsid w:val="00D31379"/>
    <w:rsid w:val="00D3186B"/>
    <w:rsid w:val="00D31AFE"/>
    <w:rsid w:val="00D327B0"/>
    <w:rsid w:val="00D33124"/>
    <w:rsid w:val="00D33612"/>
    <w:rsid w:val="00D3492C"/>
    <w:rsid w:val="00D349D9"/>
    <w:rsid w:val="00D35267"/>
    <w:rsid w:val="00D358F1"/>
    <w:rsid w:val="00D35A52"/>
    <w:rsid w:val="00D3656D"/>
    <w:rsid w:val="00D369FB"/>
    <w:rsid w:val="00D370F1"/>
    <w:rsid w:val="00D40061"/>
    <w:rsid w:val="00D4057D"/>
    <w:rsid w:val="00D409ED"/>
    <w:rsid w:val="00D4208C"/>
    <w:rsid w:val="00D42F39"/>
    <w:rsid w:val="00D4315F"/>
    <w:rsid w:val="00D43B3A"/>
    <w:rsid w:val="00D44308"/>
    <w:rsid w:val="00D44625"/>
    <w:rsid w:val="00D44780"/>
    <w:rsid w:val="00D452E8"/>
    <w:rsid w:val="00D455F4"/>
    <w:rsid w:val="00D45A71"/>
    <w:rsid w:val="00D473BE"/>
    <w:rsid w:val="00D47D19"/>
    <w:rsid w:val="00D5033C"/>
    <w:rsid w:val="00D50B6C"/>
    <w:rsid w:val="00D50EAD"/>
    <w:rsid w:val="00D50F65"/>
    <w:rsid w:val="00D51848"/>
    <w:rsid w:val="00D52285"/>
    <w:rsid w:val="00D52456"/>
    <w:rsid w:val="00D52E5B"/>
    <w:rsid w:val="00D52F64"/>
    <w:rsid w:val="00D53CEB"/>
    <w:rsid w:val="00D53F38"/>
    <w:rsid w:val="00D54415"/>
    <w:rsid w:val="00D54F73"/>
    <w:rsid w:val="00D56F68"/>
    <w:rsid w:val="00D57323"/>
    <w:rsid w:val="00D578B6"/>
    <w:rsid w:val="00D6077B"/>
    <w:rsid w:val="00D61B80"/>
    <w:rsid w:val="00D620F2"/>
    <w:rsid w:val="00D62B18"/>
    <w:rsid w:val="00D631E4"/>
    <w:rsid w:val="00D633D8"/>
    <w:rsid w:val="00D63A23"/>
    <w:rsid w:val="00D646CF"/>
    <w:rsid w:val="00D649E2"/>
    <w:rsid w:val="00D64B8F"/>
    <w:rsid w:val="00D65204"/>
    <w:rsid w:val="00D6535F"/>
    <w:rsid w:val="00D655AF"/>
    <w:rsid w:val="00D655E7"/>
    <w:rsid w:val="00D65D25"/>
    <w:rsid w:val="00D6611B"/>
    <w:rsid w:val="00D66716"/>
    <w:rsid w:val="00D66D64"/>
    <w:rsid w:val="00D6740B"/>
    <w:rsid w:val="00D67438"/>
    <w:rsid w:val="00D67501"/>
    <w:rsid w:val="00D67BB7"/>
    <w:rsid w:val="00D67C57"/>
    <w:rsid w:val="00D72230"/>
    <w:rsid w:val="00D7244B"/>
    <w:rsid w:val="00D72C60"/>
    <w:rsid w:val="00D733C9"/>
    <w:rsid w:val="00D74296"/>
    <w:rsid w:val="00D74A83"/>
    <w:rsid w:val="00D7535C"/>
    <w:rsid w:val="00D75827"/>
    <w:rsid w:val="00D75C1A"/>
    <w:rsid w:val="00D763C4"/>
    <w:rsid w:val="00D77900"/>
    <w:rsid w:val="00D77A0D"/>
    <w:rsid w:val="00D82537"/>
    <w:rsid w:val="00D825DA"/>
    <w:rsid w:val="00D8276C"/>
    <w:rsid w:val="00D82B1F"/>
    <w:rsid w:val="00D8310F"/>
    <w:rsid w:val="00D837F8"/>
    <w:rsid w:val="00D83B69"/>
    <w:rsid w:val="00D84143"/>
    <w:rsid w:val="00D84D32"/>
    <w:rsid w:val="00D84EA9"/>
    <w:rsid w:val="00D85189"/>
    <w:rsid w:val="00D85481"/>
    <w:rsid w:val="00D8561C"/>
    <w:rsid w:val="00D866C0"/>
    <w:rsid w:val="00D874B2"/>
    <w:rsid w:val="00D87B63"/>
    <w:rsid w:val="00D87BFC"/>
    <w:rsid w:val="00D90539"/>
    <w:rsid w:val="00D9089F"/>
    <w:rsid w:val="00D90A05"/>
    <w:rsid w:val="00D91908"/>
    <w:rsid w:val="00D92193"/>
    <w:rsid w:val="00D92519"/>
    <w:rsid w:val="00D927D8"/>
    <w:rsid w:val="00D93A89"/>
    <w:rsid w:val="00D93BC1"/>
    <w:rsid w:val="00D9403E"/>
    <w:rsid w:val="00D9487E"/>
    <w:rsid w:val="00D94A7D"/>
    <w:rsid w:val="00D95604"/>
    <w:rsid w:val="00D959C7"/>
    <w:rsid w:val="00D96D61"/>
    <w:rsid w:val="00D970C2"/>
    <w:rsid w:val="00D97B91"/>
    <w:rsid w:val="00DA01DB"/>
    <w:rsid w:val="00DA0210"/>
    <w:rsid w:val="00DA0F7A"/>
    <w:rsid w:val="00DA1486"/>
    <w:rsid w:val="00DA16E2"/>
    <w:rsid w:val="00DA211E"/>
    <w:rsid w:val="00DA2914"/>
    <w:rsid w:val="00DA2E78"/>
    <w:rsid w:val="00DA521B"/>
    <w:rsid w:val="00DA5A02"/>
    <w:rsid w:val="00DA5A78"/>
    <w:rsid w:val="00DA5A85"/>
    <w:rsid w:val="00DA649B"/>
    <w:rsid w:val="00DA70CA"/>
    <w:rsid w:val="00DB033B"/>
    <w:rsid w:val="00DB0D08"/>
    <w:rsid w:val="00DB190B"/>
    <w:rsid w:val="00DB1D5C"/>
    <w:rsid w:val="00DB22C8"/>
    <w:rsid w:val="00DB2F9C"/>
    <w:rsid w:val="00DB329B"/>
    <w:rsid w:val="00DB36AB"/>
    <w:rsid w:val="00DB3C11"/>
    <w:rsid w:val="00DB4D35"/>
    <w:rsid w:val="00DB4E2C"/>
    <w:rsid w:val="00DB588C"/>
    <w:rsid w:val="00DB5F04"/>
    <w:rsid w:val="00DB6533"/>
    <w:rsid w:val="00DB6E0A"/>
    <w:rsid w:val="00DB7049"/>
    <w:rsid w:val="00DC018F"/>
    <w:rsid w:val="00DC0829"/>
    <w:rsid w:val="00DC1798"/>
    <w:rsid w:val="00DC1E0D"/>
    <w:rsid w:val="00DC200D"/>
    <w:rsid w:val="00DC2047"/>
    <w:rsid w:val="00DC229A"/>
    <w:rsid w:val="00DC3B1E"/>
    <w:rsid w:val="00DC3F31"/>
    <w:rsid w:val="00DC4087"/>
    <w:rsid w:val="00DC4142"/>
    <w:rsid w:val="00DC4739"/>
    <w:rsid w:val="00DC486B"/>
    <w:rsid w:val="00DC4F9E"/>
    <w:rsid w:val="00DC5664"/>
    <w:rsid w:val="00DC62C5"/>
    <w:rsid w:val="00DC64F6"/>
    <w:rsid w:val="00DC6FE9"/>
    <w:rsid w:val="00DC716E"/>
    <w:rsid w:val="00DD00FB"/>
    <w:rsid w:val="00DD02D7"/>
    <w:rsid w:val="00DD0496"/>
    <w:rsid w:val="00DD0F04"/>
    <w:rsid w:val="00DD14CA"/>
    <w:rsid w:val="00DD170C"/>
    <w:rsid w:val="00DD1811"/>
    <w:rsid w:val="00DD1A6C"/>
    <w:rsid w:val="00DD1EE3"/>
    <w:rsid w:val="00DD23DC"/>
    <w:rsid w:val="00DD3F2E"/>
    <w:rsid w:val="00DD428A"/>
    <w:rsid w:val="00DD48AF"/>
    <w:rsid w:val="00DD4A79"/>
    <w:rsid w:val="00DD5845"/>
    <w:rsid w:val="00DD58DD"/>
    <w:rsid w:val="00DD5AFF"/>
    <w:rsid w:val="00DD6C9D"/>
    <w:rsid w:val="00DE19E4"/>
    <w:rsid w:val="00DE1AA9"/>
    <w:rsid w:val="00DE1F47"/>
    <w:rsid w:val="00DE1F8D"/>
    <w:rsid w:val="00DE2096"/>
    <w:rsid w:val="00DE2173"/>
    <w:rsid w:val="00DE233F"/>
    <w:rsid w:val="00DE23BB"/>
    <w:rsid w:val="00DE2479"/>
    <w:rsid w:val="00DE2484"/>
    <w:rsid w:val="00DE2852"/>
    <w:rsid w:val="00DE2EF5"/>
    <w:rsid w:val="00DE3ADB"/>
    <w:rsid w:val="00DE4003"/>
    <w:rsid w:val="00DE4CA5"/>
    <w:rsid w:val="00DE545C"/>
    <w:rsid w:val="00DE5F1A"/>
    <w:rsid w:val="00DE6700"/>
    <w:rsid w:val="00DE728B"/>
    <w:rsid w:val="00DE7F18"/>
    <w:rsid w:val="00DF0576"/>
    <w:rsid w:val="00DF0921"/>
    <w:rsid w:val="00DF0DE6"/>
    <w:rsid w:val="00DF1A54"/>
    <w:rsid w:val="00DF1B0F"/>
    <w:rsid w:val="00DF262B"/>
    <w:rsid w:val="00DF2A3F"/>
    <w:rsid w:val="00DF2E02"/>
    <w:rsid w:val="00DF3B9E"/>
    <w:rsid w:val="00DF4E4C"/>
    <w:rsid w:val="00DF4EA2"/>
    <w:rsid w:val="00DF53BC"/>
    <w:rsid w:val="00DF6624"/>
    <w:rsid w:val="00DF6D43"/>
    <w:rsid w:val="00DF744B"/>
    <w:rsid w:val="00DF7942"/>
    <w:rsid w:val="00E0004C"/>
    <w:rsid w:val="00E0008C"/>
    <w:rsid w:val="00E01596"/>
    <w:rsid w:val="00E017C8"/>
    <w:rsid w:val="00E01958"/>
    <w:rsid w:val="00E01A02"/>
    <w:rsid w:val="00E02008"/>
    <w:rsid w:val="00E0342C"/>
    <w:rsid w:val="00E04205"/>
    <w:rsid w:val="00E04217"/>
    <w:rsid w:val="00E04A9E"/>
    <w:rsid w:val="00E04BF5"/>
    <w:rsid w:val="00E052A6"/>
    <w:rsid w:val="00E05DC2"/>
    <w:rsid w:val="00E063FB"/>
    <w:rsid w:val="00E07283"/>
    <w:rsid w:val="00E078ED"/>
    <w:rsid w:val="00E07DF7"/>
    <w:rsid w:val="00E11E9C"/>
    <w:rsid w:val="00E12194"/>
    <w:rsid w:val="00E12E01"/>
    <w:rsid w:val="00E13AE9"/>
    <w:rsid w:val="00E13F29"/>
    <w:rsid w:val="00E14815"/>
    <w:rsid w:val="00E148B0"/>
    <w:rsid w:val="00E15525"/>
    <w:rsid w:val="00E15F5A"/>
    <w:rsid w:val="00E165A3"/>
    <w:rsid w:val="00E20367"/>
    <w:rsid w:val="00E21113"/>
    <w:rsid w:val="00E21187"/>
    <w:rsid w:val="00E21C0B"/>
    <w:rsid w:val="00E21CC4"/>
    <w:rsid w:val="00E228D6"/>
    <w:rsid w:val="00E22D9D"/>
    <w:rsid w:val="00E22DD5"/>
    <w:rsid w:val="00E22ECB"/>
    <w:rsid w:val="00E2339F"/>
    <w:rsid w:val="00E239EE"/>
    <w:rsid w:val="00E24406"/>
    <w:rsid w:val="00E24541"/>
    <w:rsid w:val="00E2483C"/>
    <w:rsid w:val="00E24DF1"/>
    <w:rsid w:val="00E252FE"/>
    <w:rsid w:val="00E25CEB"/>
    <w:rsid w:val="00E30508"/>
    <w:rsid w:val="00E30B7C"/>
    <w:rsid w:val="00E312FF"/>
    <w:rsid w:val="00E318A2"/>
    <w:rsid w:val="00E31976"/>
    <w:rsid w:val="00E32019"/>
    <w:rsid w:val="00E3219C"/>
    <w:rsid w:val="00E3252C"/>
    <w:rsid w:val="00E32C43"/>
    <w:rsid w:val="00E32C73"/>
    <w:rsid w:val="00E32CDA"/>
    <w:rsid w:val="00E3459A"/>
    <w:rsid w:val="00E349E9"/>
    <w:rsid w:val="00E357E7"/>
    <w:rsid w:val="00E35B17"/>
    <w:rsid w:val="00E36955"/>
    <w:rsid w:val="00E37268"/>
    <w:rsid w:val="00E373CC"/>
    <w:rsid w:val="00E37698"/>
    <w:rsid w:val="00E377A6"/>
    <w:rsid w:val="00E37AB5"/>
    <w:rsid w:val="00E37F82"/>
    <w:rsid w:val="00E40B0D"/>
    <w:rsid w:val="00E40C36"/>
    <w:rsid w:val="00E412B2"/>
    <w:rsid w:val="00E414AA"/>
    <w:rsid w:val="00E41638"/>
    <w:rsid w:val="00E42384"/>
    <w:rsid w:val="00E44018"/>
    <w:rsid w:val="00E44433"/>
    <w:rsid w:val="00E44A45"/>
    <w:rsid w:val="00E4656B"/>
    <w:rsid w:val="00E470BB"/>
    <w:rsid w:val="00E470F3"/>
    <w:rsid w:val="00E472E9"/>
    <w:rsid w:val="00E479C0"/>
    <w:rsid w:val="00E5036A"/>
    <w:rsid w:val="00E50954"/>
    <w:rsid w:val="00E52264"/>
    <w:rsid w:val="00E525C1"/>
    <w:rsid w:val="00E527BB"/>
    <w:rsid w:val="00E53E8F"/>
    <w:rsid w:val="00E53FC7"/>
    <w:rsid w:val="00E54389"/>
    <w:rsid w:val="00E5573E"/>
    <w:rsid w:val="00E55A26"/>
    <w:rsid w:val="00E55CA5"/>
    <w:rsid w:val="00E563C9"/>
    <w:rsid w:val="00E574D5"/>
    <w:rsid w:val="00E57CED"/>
    <w:rsid w:val="00E60272"/>
    <w:rsid w:val="00E61BE9"/>
    <w:rsid w:val="00E61FC1"/>
    <w:rsid w:val="00E628BF"/>
    <w:rsid w:val="00E63117"/>
    <w:rsid w:val="00E637B0"/>
    <w:rsid w:val="00E63CB1"/>
    <w:rsid w:val="00E641E1"/>
    <w:rsid w:val="00E6481F"/>
    <w:rsid w:val="00E64F80"/>
    <w:rsid w:val="00E65DF8"/>
    <w:rsid w:val="00E65F3F"/>
    <w:rsid w:val="00E66291"/>
    <w:rsid w:val="00E707D0"/>
    <w:rsid w:val="00E71475"/>
    <w:rsid w:val="00E72567"/>
    <w:rsid w:val="00E72826"/>
    <w:rsid w:val="00E728BB"/>
    <w:rsid w:val="00E732CD"/>
    <w:rsid w:val="00E74C91"/>
    <w:rsid w:val="00E754E9"/>
    <w:rsid w:val="00E75757"/>
    <w:rsid w:val="00E761B3"/>
    <w:rsid w:val="00E7741F"/>
    <w:rsid w:val="00E779A2"/>
    <w:rsid w:val="00E8027B"/>
    <w:rsid w:val="00E80885"/>
    <w:rsid w:val="00E80997"/>
    <w:rsid w:val="00E80C2B"/>
    <w:rsid w:val="00E81D62"/>
    <w:rsid w:val="00E82EE8"/>
    <w:rsid w:val="00E83DA2"/>
    <w:rsid w:val="00E846BA"/>
    <w:rsid w:val="00E84EEC"/>
    <w:rsid w:val="00E85A8D"/>
    <w:rsid w:val="00E85B4B"/>
    <w:rsid w:val="00E86ACE"/>
    <w:rsid w:val="00E86B8B"/>
    <w:rsid w:val="00E86BE5"/>
    <w:rsid w:val="00E875C6"/>
    <w:rsid w:val="00E87D7F"/>
    <w:rsid w:val="00E87F56"/>
    <w:rsid w:val="00E905E3"/>
    <w:rsid w:val="00E90C7A"/>
    <w:rsid w:val="00E90EBA"/>
    <w:rsid w:val="00E912EB"/>
    <w:rsid w:val="00E928CA"/>
    <w:rsid w:val="00E93110"/>
    <w:rsid w:val="00E935FA"/>
    <w:rsid w:val="00E93A48"/>
    <w:rsid w:val="00E93AD9"/>
    <w:rsid w:val="00E93EC8"/>
    <w:rsid w:val="00E946B6"/>
    <w:rsid w:val="00E94CAB"/>
    <w:rsid w:val="00E956D9"/>
    <w:rsid w:val="00E95D5F"/>
    <w:rsid w:val="00E970DA"/>
    <w:rsid w:val="00E97B54"/>
    <w:rsid w:val="00EA0786"/>
    <w:rsid w:val="00EA0FFB"/>
    <w:rsid w:val="00EA219F"/>
    <w:rsid w:val="00EA231F"/>
    <w:rsid w:val="00EA2402"/>
    <w:rsid w:val="00EA2623"/>
    <w:rsid w:val="00EA3534"/>
    <w:rsid w:val="00EA3656"/>
    <w:rsid w:val="00EA5EA4"/>
    <w:rsid w:val="00EA65EC"/>
    <w:rsid w:val="00EB06BF"/>
    <w:rsid w:val="00EB0CFB"/>
    <w:rsid w:val="00EB16AC"/>
    <w:rsid w:val="00EB1760"/>
    <w:rsid w:val="00EB2046"/>
    <w:rsid w:val="00EB209E"/>
    <w:rsid w:val="00EB261F"/>
    <w:rsid w:val="00EB2F41"/>
    <w:rsid w:val="00EB320F"/>
    <w:rsid w:val="00EB3954"/>
    <w:rsid w:val="00EB3DFC"/>
    <w:rsid w:val="00EB4DA4"/>
    <w:rsid w:val="00EB5F8F"/>
    <w:rsid w:val="00EB649B"/>
    <w:rsid w:val="00EB751B"/>
    <w:rsid w:val="00EB7C35"/>
    <w:rsid w:val="00EC0CA6"/>
    <w:rsid w:val="00EC1277"/>
    <w:rsid w:val="00EC1553"/>
    <w:rsid w:val="00EC26D6"/>
    <w:rsid w:val="00EC38CB"/>
    <w:rsid w:val="00EC38F6"/>
    <w:rsid w:val="00EC3D2C"/>
    <w:rsid w:val="00EC3DD7"/>
    <w:rsid w:val="00EC4357"/>
    <w:rsid w:val="00EC470D"/>
    <w:rsid w:val="00EC53CB"/>
    <w:rsid w:val="00EC5514"/>
    <w:rsid w:val="00EC680D"/>
    <w:rsid w:val="00EC6E3F"/>
    <w:rsid w:val="00EC6F90"/>
    <w:rsid w:val="00EC7077"/>
    <w:rsid w:val="00EC7996"/>
    <w:rsid w:val="00ED0BD6"/>
    <w:rsid w:val="00ED0D3A"/>
    <w:rsid w:val="00ED1D6E"/>
    <w:rsid w:val="00ED1F53"/>
    <w:rsid w:val="00ED3004"/>
    <w:rsid w:val="00ED31E6"/>
    <w:rsid w:val="00ED38D4"/>
    <w:rsid w:val="00ED39EB"/>
    <w:rsid w:val="00ED3B99"/>
    <w:rsid w:val="00ED3FDD"/>
    <w:rsid w:val="00ED5879"/>
    <w:rsid w:val="00ED6AEE"/>
    <w:rsid w:val="00ED72A6"/>
    <w:rsid w:val="00ED7623"/>
    <w:rsid w:val="00ED7755"/>
    <w:rsid w:val="00EE01EB"/>
    <w:rsid w:val="00EE0B71"/>
    <w:rsid w:val="00EE0D72"/>
    <w:rsid w:val="00EE1708"/>
    <w:rsid w:val="00EE3F10"/>
    <w:rsid w:val="00EE3F27"/>
    <w:rsid w:val="00EE40FF"/>
    <w:rsid w:val="00EE47DB"/>
    <w:rsid w:val="00EE5264"/>
    <w:rsid w:val="00EE60A0"/>
    <w:rsid w:val="00EE6FDB"/>
    <w:rsid w:val="00EE7A9C"/>
    <w:rsid w:val="00EE7FFB"/>
    <w:rsid w:val="00EF021A"/>
    <w:rsid w:val="00EF0456"/>
    <w:rsid w:val="00EF0E09"/>
    <w:rsid w:val="00EF11D1"/>
    <w:rsid w:val="00EF133A"/>
    <w:rsid w:val="00EF1E8D"/>
    <w:rsid w:val="00EF219A"/>
    <w:rsid w:val="00EF2903"/>
    <w:rsid w:val="00EF3505"/>
    <w:rsid w:val="00EF37EF"/>
    <w:rsid w:val="00EF4ED5"/>
    <w:rsid w:val="00EF4F5B"/>
    <w:rsid w:val="00EF53A0"/>
    <w:rsid w:val="00EF54CE"/>
    <w:rsid w:val="00EF59B8"/>
    <w:rsid w:val="00EF5B66"/>
    <w:rsid w:val="00EF67FC"/>
    <w:rsid w:val="00EF7A61"/>
    <w:rsid w:val="00F001ED"/>
    <w:rsid w:val="00F01911"/>
    <w:rsid w:val="00F02DA9"/>
    <w:rsid w:val="00F0363E"/>
    <w:rsid w:val="00F0418A"/>
    <w:rsid w:val="00F0475D"/>
    <w:rsid w:val="00F049ED"/>
    <w:rsid w:val="00F051FD"/>
    <w:rsid w:val="00F05865"/>
    <w:rsid w:val="00F064AF"/>
    <w:rsid w:val="00F064B2"/>
    <w:rsid w:val="00F064D0"/>
    <w:rsid w:val="00F06BF5"/>
    <w:rsid w:val="00F10427"/>
    <w:rsid w:val="00F105B3"/>
    <w:rsid w:val="00F1069A"/>
    <w:rsid w:val="00F11AE3"/>
    <w:rsid w:val="00F1202D"/>
    <w:rsid w:val="00F122DD"/>
    <w:rsid w:val="00F13023"/>
    <w:rsid w:val="00F130B1"/>
    <w:rsid w:val="00F140DF"/>
    <w:rsid w:val="00F146FE"/>
    <w:rsid w:val="00F14775"/>
    <w:rsid w:val="00F14851"/>
    <w:rsid w:val="00F14D69"/>
    <w:rsid w:val="00F15567"/>
    <w:rsid w:val="00F1565D"/>
    <w:rsid w:val="00F15C6D"/>
    <w:rsid w:val="00F16CCE"/>
    <w:rsid w:val="00F1703B"/>
    <w:rsid w:val="00F17528"/>
    <w:rsid w:val="00F17671"/>
    <w:rsid w:val="00F20026"/>
    <w:rsid w:val="00F2031C"/>
    <w:rsid w:val="00F207BE"/>
    <w:rsid w:val="00F20C2D"/>
    <w:rsid w:val="00F21542"/>
    <w:rsid w:val="00F21A04"/>
    <w:rsid w:val="00F21B00"/>
    <w:rsid w:val="00F21DBE"/>
    <w:rsid w:val="00F21FCF"/>
    <w:rsid w:val="00F225FE"/>
    <w:rsid w:val="00F231B8"/>
    <w:rsid w:val="00F24011"/>
    <w:rsid w:val="00F24160"/>
    <w:rsid w:val="00F25C2D"/>
    <w:rsid w:val="00F25F14"/>
    <w:rsid w:val="00F262C9"/>
    <w:rsid w:val="00F26F8E"/>
    <w:rsid w:val="00F30629"/>
    <w:rsid w:val="00F30A36"/>
    <w:rsid w:val="00F310E5"/>
    <w:rsid w:val="00F31211"/>
    <w:rsid w:val="00F312C8"/>
    <w:rsid w:val="00F31643"/>
    <w:rsid w:val="00F321ED"/>
    <w:rsid w:val="00F322C6"/>
    <w:rsid w:val="00F33A06"/>
    <w:rsid w:val="00F34762"/>
    <w:rsid w:val="00F347A5"/>
    <w:rsid w:val="00F34AB9"/>
    <w:rsid w:val="00F35196"/>
    <w:rsid w:val="00F3530E"/>
    <w:rsid w:val="00F35DA0"/>
    <w:rsid w:val="00F35DA4"/>
    <w:rsid w:val="00F36FEE"/>
    <w:rsid w:val="00F374F7"/>
    <w:rsid w:val="00F37544"/>
    <w:rsid w:val="00F379BA"/>
    <w:rsid w:val="00F40096"/>
    <w:rsid w:val="00F41EA0"/>
    <w:rsid w:val="00F420C9"/>
    <w:rsid w:val="00F42563"/>
    <w:rsid w:val="00F4294C"/>
    <w:rsid w:val="00F4488E"/>
    <w:rsid w:val="00F44BB9"/>
    <w:rsid w:val="00F451E8"/>
    <w:rsid w:val="00F4698B"/>
    <w:rsid w:val="00F46DB5"/>
    <w:rsid w:val="00F4762B"/>
    <w:rsid w:val="00F4788D"/>
    <w:rsid w:val="00F51278"/>
    <w:rsid w:val="00F51458"/>
    <w:rsid w:val="00F516CD"/>
    <w:rsid w:val="00F51AD7"/>
    <w:rsid w:val="00F52E0B"/>
    <w:rsid w:val="00F538E0"/>
    <w:rsid w:val="00F53A6E"/>
    <w:rsid w:val="00F53DD1"/>
    <w:rsid w:val="00F542F8"/>
    <w:rsid w:val="00F546C0"/>
    <w:rsid w:val="00F549BA"/>
    <w:rsid w:val="00F54E42"/>
    <w:rsid w:val="00F5542A"/>
    <w:rsid w:val="00F55612"/>
    <w:rsid w:val="00F569B9"/>
    <w:rsid w:val="00F57673"/>
    <w:rsid w:val="00F57B6E"/>
    <w:rsid w:val="00F57C56"/>
    <w:rsid w:val="00F602D1"/>
    <w:rsid w:val="00F60A7C"/>
    <w:rsid w:val="00F60D22"/>
    <w:rsid w:val="00F61649"/>
    <w:rsid w:val="00F62E7C"/>
    <w:rsid w:val="00F62F34"/>
    <w:rsid w:val="00F63078"/>
    <w:rsid w:val="00F632EA"/>
    <w:rsid w:val="00F63765"/>
    <w:rsid w:val="00F63CD4"/>
    <w:rsid w:val="00F640C0"/>
    <w:rsid w:val="00F651AF"/>
    <w:rsid w:val="00F6520E"/>
    <w:rsid w:val="00F65307"/>
    <w:rsid w:val="00F658B3"/>
    <w:rsid w:val="00F67397"/>
    <w:rsid w:val="00F67457"/>
    <w:rsid w:val="00F67ADA"/>
    <w:rsid w:val="00F709F8"/>
    <w:rsid w:val="00F70B24"/>
    <w:rsid w:val="00F713FD"/>
    <w:rsid w:val="00F716FF"/>
    <w:rsid w:val="00F721B1"/>
    <w:rsid w:val="00F728FE"/>
    <w:rsid w:val="00F729F7"/>
    <w:rsid w:val="00F72C5D"/>
    <w:rsid w:val="00F741EB"/>
    <w:rsid w:val="00F74436"/>
    <w:rsid w:val="00F7487C"/>
    <w:rsid w:val="00F75136"/>
    <w:rsid w:val="00F755D9"/>
    <w:rsid w:val="00F7576B"/>
    <w:rsid w:val="00F757BF"/>
    <w:rsid w:val="00F75A33"/>
    <w:rsid w:val="00F76D1A"/>
    <w:rsid w:val="00F776F8"/>
    <w:rsid w:val="00F8045B"/>
    <w:rsid w:val="00F805D7"/>
    <w:rsid w:val="00F8068D"/>
    <w:rsid w:val="00F807A0"/>
    <w:rsid w:val="00F80CC5"/>
    <w:rsid w:val="00F80CCD"/>
    <w:rsid w:val="00F80F5D"/>
    <w:rsid w:val="00F81823"/>
    <w:rsid w:val="00F8196D"/>
    <w:rsid w:val="00F81B08"/>
    <w:rsid w:val="00F81DA1"/>
    <w:rsid w:val="00F81EAD"/>
    <w:rsid w:val="00F82299"/>
    <w:rsid w:val="00F82553"/>
    <w:rsid w:val="00F82731"/>
    <w:rsid w:val="00F82A73"/>
    <w:rsid w:val="00F8316A"/>
    <w:rsid w:val="00F836D6"/>
    <w:rsid w:val="00F843F0"/>
    <w:rsid w:val="00F8441A"/>
    <w:rsid w:val="00F84ED7"/>
    <w:rsid w:val="00F84F71"/>
    <w:rsid w:val="00F850C9"/>
    <w:rsid w:val="00F86018"/>
    <w:rsid w:val="00F86371"/>
    <w:rsid w:val="00F86C6A"/>
    <w:rsid w:val="00F86EDE"/>
    <w:rsid w:val="00F87FC9"/>
    <w:rsid w:val="00F905FB"/>
    <w:rsid w:val="00F91815"/>
    <w:rsid w:val="00F92379"/>
    <w:rsid w:val="00F929A3"/>
    <w:rsid w:val="00F9509F"/>
    <w:rsid w:val="00F951C2"/>
    <w:rsid w:val="00F95614"/>
    <w:rsid w:val="00F95689"/>
    <w:rsid w:val="00FA017B"/>
    <w:rsid w:val="00FA0A79"/>
    <w:rsid w:val="00FA106D"/>
    <w:rsid w:val="00FA157E"/>
    <w:rsid w:val="00FA21CC"/>
    <w:rsid w:val="00FA2637"/>
    <w:rsid w:val="00FA3229"/>
    <w:rsid w:val="00FA3BEB"/>
    <w:rsid w:val="00FA3F9B"/>
    <w:rsid w:val="00FA4732"/>
    <w:rsid w:val="00FA4BC2"/>
    <w:rsid w:val="00FA6F4D"/>
    <w:rsid w:val="00FB08E6"/>
    <w:rsid w:val="00FB095F"/>
    <w:rsid w:val="00FB0B5A"/>
    <w:rsid w:val="00FB0DE2"/>
    <w:rsid w:val="00FB0F10"/>
    <w:rsid w:val="00FB0FB8"/>
    <w:rsid w:val="00FB1041"/>
    <w:rsid w:val="00FB1D75"/>
    <w:rsid w:val="00FB24EE"/>
    <w:rsid w:val="00FB266B"/>
    <w:rsid w:val="00FB38C3"/>
    <w:rsid w:val="00FB49BD"/>
    <w:rsid w:val="00FB5300"/>
    <w:rsid w:val="00FB602F"/>
    <w:rsid w:val="00FB661A"/>
    <w:rsid w:val="00FB6DE8"/>
    <w:rsid w:val="00FB7F87"/>
    <w:rsid w:val="00FC1726"/>
    <w:rsid w:val="00FC1B00"/>
    <w:rsid w:val="00FC200F"/>
    <w:rsid w:val="00FC2ED6"/>
    <w:rsid w:val="00FC2FED"/>
    <w:rsid w:val="00FC3594"/>
    <w:rsid w:val="00FC5179"/>
    <w:rsid w:val="00FC5542"/>
    <w:rsid w:val="00FC5CBD"/>
    <w:rsid w:val="00FC626D"/>
    <w:rsid w:val="00FC7731"/>
    <w:rsid w:val="00FC77BD"/>
    <w:rsid w:val="00FD0BE1"/>
    <w:rsid w:val="00FD0D40"/>
    <w:rsid w:val="00FD2149"/>
    <w:rsid w:val="00FD36AC"/>
    <w:rsid w:val="00FD48B9"/>
    <w:rsid w:val="00FD4E2E"/>
    <w:rsid w:val="00FD5417"/>
    <w:rsid w:val="00FD560B"/>
    <w:rsid w:val="00FD5DDD"/>
    <w:rsid w:val="00FD61F8"/>
    <w:rsid w:val="00FD657F"/>
    <w:rsid w:val="00FD7F4B"/>
    <w:rsid w:val="00FE00CE"/>
    <w:rsid w:val="00FE0105"/>
    <w:rsid w:val="00FE0D09"/>
    <w:rsid w:val="00FE18D7"/>
    <w:rsid w:val="00FE19B5"/>
    <w:rsid w:val="00FE1B87"/>
    <w:rsid w:val="00FE2083"/>
    <w:rsid w:val="00FE2366"/>
    <w:rsid w:val="00FE3071"/>
    <w:rsid w:val="00FE3AC5"/>
    <w:rsid w:val="00FE4FB6"/>
    <w:rsid w:val="00FE55C4"/>
    <w:rsid w:val="00FE5C3B"/>
    <w:rsid w:val="00FE6950"/>
    <w:rsid w:val="00FE72DD"/>
    <w:rsid w:val="00FF0049"/>
    <w:rsid w:val="00FF0358"/>
    <w:rsid w:val="00FF09EE"/>
    <w:rsid w:val="00FF1016"/>
    <w:rsid w:val="00FF209B"/>
    <w:rsid w:val="00FF25DF"/>
    <w:rsid w:val="00FF3621"/>
    <w:rsid w:val="00FF38EB"/>
    <w:rsid w:val="00FF445A"/>
    <w:rsid w:val="00FF4586"/>
    <w:rsid w:val="00FF467F"/>
    <w:rsid w:val="00FF48C2"/>
    <w:rsid w:val="00FF4DC8"/>
    <w:rsid w:val="00FF5042"/>
    <w:rsid w:val="00FF591E"/>
    <w:rsid w:val="00FF5B61"/>
    <w:rsid w:val="00FF60E6"/>
    <w:rsid w:val="00FF6114"/>
    <w:rsid w:val="00FF6C73"/>
    <w:rsid w:val="00FF6EAA"/>
    <w:rsid w:val="00FF7106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985CB03E-AFDB-4A7C-9F04-9918395E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435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782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1"/>
    <w:qFormat/>
    <w:rsid w:val="009E1914"/>
    <w:pPr>
      <w:keepNext/>
      <w:tabs>
        <w:tab w:val="left" w:pos="0"/>
      </w:tabs>
      <w:jc w:val="both"/>
      <w:outlineLvl w:val="1"/>
    </w:pPr>
    <w:rPr>
      <w:b/>
      <w:sz w:val="36"/>
      <w:lang w:val="x-none"/>
    </w:rPr>
  </w:style>
  <w:style w:type="paragraph" w:styleId="Nagwek3">
    <w:name w:val="heading 3"/>
    <w:basedOn w:val="Normalny"/>
    <w:link w:val="Nagwek3Znak"/>
    <w:qFormat/>
    <w:rsid w:val="009E1914"/>
    <w:pPr>
      <w:keepNext/>
      <w:tabs>
        <w:tab w:val="left" w:pos="0"/>
      </w:tabs>
      <w:spacing w:line="360" w:lineRule="auto"/>
      <w:jc w:val="center"/>
      <w:outlineLvl w:val="2"/>
    </w:pPr>
    <w:rPr>
      <w:rFonts w:ascii="Verdana" w:hAnsi="Verdana"/>
      <w:b/>
      <w:sz w:val="20"/>
      <w:lang w:val="x-none"/>
    </w:rPr>
  </w:style>
  <w:style w:type="paragraph" w:styleId="Nagwek4">
    <w:name w:val="heading 4"/>
    <w:basedOn w:val="Normalny"/>
    <w:link w:val="Nagwek4Znak"/>
    <w:qFormat/>
    <w:rsid w:val="009E1914"/>
    <w:pPr>
      <w:keepNext/>
      <w:tabs>
        <w:tab w:val="left" w:pos="0"/>
      </w:tabs>
      <w:jc w:val="center"/>
      <w:outlineLvl w:val="3"/>
    </w:pPr>
    <w:rPr>
      <w:i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9E1914"/>
    <w:pPr>
      <w:keepNext/>
      <w:tabs>
        <w:tab w:val="left" w:pos="0"/>
      </w:tabs>
      <w:outlineLvl w:val="6"/>
    </w:pPr>
    <w:rPr>
      <w:rFonts w:ascii="Verdana" w:hAnsi="Verdana"/>
      <w:b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"/>
    <w:rsid w:val="0078258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rsid w:val="009E1914"/>
    <w:rPr>
      <w:rFonts w:ascii="Times New Roman" w:eastAsia="Times New Roman" w:hAnsi="Times New Roman" w:cs="Times New Roman"/>
      <w:b/>
      <w:sz w:val="36"/>
      <w:szCs w:val="24"/>
      <w:lang w:eastAsia="pl-PL"/>
    </w:rPr>
  </w:style>
  <w:style w:type="character" w:customStyle="1" w:styleId="Nagwek3Znak">
    <w:name w:val="Nagłówek 3 Znak"/>
    <w:link w:val="Nagwek3"/>
    <w:rsid w:val="009E1914"/>
    <w:rPr>
      <w:rFonts w:ascii="Verdana" w:eastAsia="Times New Roman" w:hAnsi="Verdana" w:cs="Times New Roman"/>
      <w:b/>
      <w:sz w:val="20"/>
      <w:szCs w:val="24"/>
      <w:lang w:eastAsia="pl-PL"/>
    </w:rPr>
  </w:style>
  <w:style w:type="character" w:customStyle="1" w:styleId="Nagwek4Znak">
    <w:name w:val="Nagłówek 4 Znak"/>
    <w:link w:val="Nagwek4"/>
    <w:rsid w:val="009E1914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9E1914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styleId="Hipercze">
    <w:name w:val="Hyperlink"/>
    <w:unhideWhenUsed/>
    <w:rsid w:val="009E1914"/>
    <w:rPr>
      <w:color w:val="0000FF"/>
      <w:u w:val="single"/>
    </w:rPr>
  </w:style>
  <w:style w:type="paragraph" w:styleId="Nagwek">
    <w:name w:val="header"/>
    <w:basedOn w:val="Normalny"/>
    <w:link w:val="NagwekZnak1"/>
    <w:unhideWhenUsed/>
    <w:rsid w:val="009E1914"/>
    <w:pPr>
      <w:tabs>
        <w:tab w:val="center" w:pos="4536"/>
        <w:tab w:val="right" w:pos="9072"/>
      </w:tabs>
    </w:pPr>
    <w:rPr>
      <w:rFonts w:ascii="Tahoma" w:hAnsi="Tahoma"/>
      <w:sz w:val="20"/>
      <w:lang w:val="x-none"/>
    </w:rPr>
  </w:style>
  <w:style w:type="character" w:customStyle="1" w:styleId="NagwekZnak1">
    <w:name w:val="Nagłówek Znak1"/>
    <w:link w:val="Nagwek"/>
    <w:rsid w:val="009E1914"/>
    <w:rPr>
      <w:rFonts w:ascii="Tahoma" w:eastAsia="Times New Roman" w:hAnsi="Tahoma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191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E19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Char Znak,Char Znak Znak Znak,Char Znak Znak"/>
    <w:basedOn w:val="Normalny"/>
    <w:link w:val="TekstpodstawowyZnak"/>
    <w:unhideWhenUsed/>
    <w:rsid w:val="009E1914"/>
    <w:pPr>
      <w:tabs>
        <w:tab w:val="left" w:pos="0"/>
      </w:tabs>
      <w:jc w:val="both"/>
    </w:pPr>
    <w:rPr>
      <w:rFonts w:ascii="Verdana" w:hAnsi="Verdana"/>
      <w:sz w:val="20"/>
      <w:lang w:val="x-none"/>
    </w:rPr>
  </w:style>
  <w:style w:type="character" w:customStyle="1" w:styleId="TekstpodstawowyZnak">
    <w:name w:val="Tekst podstawowy Znak"/>
    <w:aliases w:val="(F2) Znak,Char Znak Znak1,Char Znak Znak Znak Znak,Char Znak Znak Znak1"/>
    <w:link w:val="Tekstpodstawowy"/>
    <w:rsid w:val="009E1914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1914"/>
    <w:pPr>
      <w:ind w:left="360"/>
    </w:pPr>
    <w:rPr>
      <w:b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9E191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E1914"/>
    <w:pPr>
      <w:tabs>
        <w:tab w:val="left" w:pos="0"/>
      </w:tabs>
      <w:jc w:val="both"/>
    </w:pPr>
    <w:rPr>
      <w:lang w:val="x-none"/>
    </w:rPr>
  </w:style>
  <w:style w:type="character" w:customStyle="1" w:styleId="Tekstpodstawowy2Znak">
    <w:name w:val="Tekst podstawowy 2 Znak"/>
    <w:link w:val="Tekstpodstawowy2"/>
    <w:semiHidden/>
    <w:rsid w:val="009E19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9E1914"/>
    <w:pPr>
      <w:tabs>
        <w:tab w:val="left" w:pos="0"/>
      </w:tabs>
    </w:pPr>
    <w:rPr>
      <w:rFonts w:ascii="Verdana" w:hAnsi="Verdana"/>
      <w:sz w:val="20"/>
      <w:szCs w:val="20"/>
      <w:lang w:val="x-none"/>
    </w:rPr>
  </w:style>
  <w:style w:type="character" w:customStyle="1" w:styleId="Tekstpodstawowy3Znak">
    <w:name w:val="Tekst podstawowy 3 Znak"/>
    <w:link w:val="Tekstpodstawowy3"/>
    <w:semiHidden/>
    <w:rsid w:val="009E1914"/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spelle">
    <w:name w:val="spelle"/>
    <w:basedOn w:val="Domylnaczcionkaakapitu"/>
    <w:rsid w:val="009E1914"/>
  </w:style>
  <w:style w:type="paragraph" w:customStyle="1" w:styleId="Style1">
    <w:name w:val="Style1"/>
    <w:basedOn w:val="Normalny"/>
    <w:rsid w:val="002048F4"/>
    <w:pPr>
      <w:widowControl w:val="0"/>
    </w:pPr>
    <w:rPr>
      <w:szCs w:val="20"/>
    </w:rPr>
  </w:style>
  <w:style w:type="paragraph" w:styleId="Akapitzlist">
    <w:name w:val="List Paragraph"/>
    <w:aliases w:val="Numerowanie,L1,Akapit z listą5,Akapit normalny,Akapit z listą1,Akapit z listą BS,Kolorowa lista — akcent 11,List Paragraph2,CW_Lista,lp1,Preambuła,Dot pt,F5 List Paragraph,Recommendation,List Paragraph11,Podsis rysunku,Bulleted list,Norma"/>
    <w:basedOn w:val="Normalny"/>
    <w:link w:val="AkapitzlistZnak"/>
    <w:uiPriority w:val="34"/>
    <w:qFormat/>
    <w:rsid w:val="00425856"/>
    <w:pPr>
      <w:ind w:left="708"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1465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01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1016"/>
    <w:rPr>
      <w:rFonts w:ascii="Tahoma" w:eastAsia="Times New Roman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71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4D71AF"/>
    <w:rPr>
      <w:rFonts w:ascii="Times New Roman" w:eastAsia="Times New Roman" w:hAnsi="Times New Roman"/>
      <w:sz w:val="16"/>
      <w:szCs w:val="16"/>
    </w:rPr>
  </w:style>
  <w:style w:type="character" w:customStyle="1" w:styleId="ZnakZnak8">
    <w:name w:val="Znak Znak8"/>
    <w:locked/>
    <w:rsid w:val="00600C08"/>
    <w:rPr>
      <w:rFonts w:ascii="Verdana" w:hAnsi="Verdana"/>
      <w:b/>
      <w:szCs w:val="24"/>
      <w:lang w:val="pl-PL" w:eastAsia="pl-PL" w:bidi="ar-SA"/>
    </w:rPr>
  </w:style>
  <w:style w:type="character" w:customStyle="1" w:styleId="ZnakZnak1">
    <w:name w:val="Znak Znak1"/>
    <w:locked/>
    <w:rsid w:val="00600C08"/>
    <w:rPr>
      <w:sz w:val="24"/>
      <w:szCs w:val="24"/>
      <w:lang w:val="pl-PL" w:eastAsia="pl-PL" w:bidi="ar-SA"/>
    </w:rPr>
  </w:style>
  <w:style w:type="paragraph" w:styleId="Tekstprzypisudolnego">
    <w:name w:val="footnote text"/>
    <w:aliases w:val="Tekst przypisu,Znak1,Footnote,Podrozdział,Podrozdzia3, Znak1, Znak Znak,Footnote Text Char1,Znak Znak"/>
    <w:basedOn w:val="Normalny"/>
    <w:link w:val="TekstprzypisudolnegoZnak"/>
    <w:uiPriority w:val="99"/>
    <w:unhideWhenUsed/>
    <w:rsid w:val="00782580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Znak1 Znak,Footnote Znak,Podrozdział Znak,Podrozdzia3 Znak, Znak1 Znak, Znak Znak Znak,Footnote Text Char1 Znak,Znak Znak Znak"/>
    <w:link w:val="Tekstprzypisudolnego"/>
    <w:uiPriority w:val="99"/>
    <w:rsid w:val="00782580"/>
    <w:rPr>
      <w:rFonts w:ascii="Times New Roman" w:eastAsia="Times New Roman" w:hAnsi="Times New Roman"/>
    </w:rPr>
  </w:style>
  <w:style w:type="paragraph" w:styleId="Zwykytekst">
    <w:name w:val="Plain Text"/>
    <w:basedOn w:val="Normalny"/>
    <w:link w:val="ZwykytekstZnak1"/>
    <w:semiHidden/>
    <w:unhideWhenUsed/>
    <w:rsid w:val="0078258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1">
    <w:name w:val="Zwykły tekst Znak1"/>
    <w:link w:val="Zwykytekst"/>
    <w:semiHidden/>
    <w:rsid w:val="00782580"/>
    <w:rPr>
      <w:rFonts w:ascii="Courier New" w:eastAsia="Times New Roman" w:hAnsi="Courier New"/>
    </w:rPr>
  </w:style>
  <w:style w:type="paragraph" w:customStyle="1" w:styleId="Tekstpodstawowy21">
    <w:name w:val="Tekst podstawowy 21"/>
    <w:basedOn w:val="Normalny"/>
    <w:rsid w:val="00782580"/>
    <w:rPr>
      <w:b/>
      <w:szCs w:val="20"/>
    </w:rPr>
  </w:style>
  <w:style w:type="paragraph" w:customStyle="1" w:styleId="normaltableau">
    <w:name w:val="normal_tableau"/>
    <w:basedOn w:val="Normalny"/>
    <w:rsid w:val="0078258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styleId="Numerstrony">
    <w:name w:val="page number"/>
    <w:basedOn w:val="Domylnaczcionkaakapitu"/>
    <w:rsid w:val="0069654E"/>
  </w:style>
  <w:style w:type="character" w:customStyle="1" w:styleId="WW8Num6z0">
    <w:name w:val="WW8Num6z0"/>
    <w:rsid w:val="00DD428A"/>
    <w:rPr>
      <w:rFonts w:ascii="Symbol" w:hAnsi="Symbol"/>
      <w:sz w:val="20"/>
    </w:rPr>
  </w:style>
  <w:style w:type="character" w:customStyle="1" w:styleId="WW8Num6z1">
    <w:name w:val="WW8Num6z1"/>
    <w:rsid w:val="00DD428A"/>
    <w:rPr>
      <w:rFonts w:ascii="Courier New" w:hAnsi="Courier New"/>
      <w:sz w:val="20"/>
    </w:rPr>
  </w:style>
  <w:style w:type="character" w:customStyle="1" w:styleId="WW8Num6z2">
    <w:name w:val="WW8Num6z2"/>
    <w:rsid w:val="00DD428A"/>
    <w:rPr>
      <w:rFonts w:ascii="Wingdings" w:hAnsi="Wingdings"/>
      <w:sz w:val="20"/>
    </w:rPr>
  </w:style>
  <w:style w:type="character" w:customStyle="1" w:styleId="WW8Num7z0">
    <w:name w:val="WW8Num7z0"/>
    <w:rsid w:val="00DD428A"/>
    <w:rPr>
      <w:rFonts w:ascii="Symbol" w:hAnsi="Symbol"/>
      <w:sz w:val="20"/>
    </w:rPr>
  </w:style>
  <w:style w:type="character" w:customStyle="1" w:styleId="WW8Num7z1">
    <w:name w:val="WW8Num7z1"/>
    <w:rsid w:val="00DD428A"/>
    <w:rPr>
      <w:rFonts w:ascii="Courier New" w:hAnsi="Courier New"/>
      <w:sz w:val="20"/>
    </w:rPr>
  </w:style>
  <w:style w:type="character" w:customStyle="1" w:styleId="WW8Num7z2">
    <w:name w:val="WW8Num7z2"/>
    <w:rsid w:val="00DD428A"/>
    <w:rPr>
      <w:rFonts w:ascii="Wingdings" w:hAnsi="Wingdings"/>
      <w:sz w:val="20"/>
    </w:rPr>
  </w:style>
  <w:style w:type="character" w:customStyle="1" w:styleId="WW8Num24z0">
    <w:name w:val="WW8Num24z0"/>
    <w:rsid w:val="00DD428A"/>
    <w:rPr>
      <w:sz w:val="24"/>
    </w:rPr>
  </w:style>
  <w:style w:type="character" w:customStyle="1" w:styleId="WW8Num26z0">
    <w:name w:val="WW8Num26z0"/>
    <w:rsid w:val="00DD428A"/>
    <w:rPr>
      <w:rFonts w:ascii="Symbol" w:hAnsi="Symbol"/>
      <w:sz w:val="20"/>
    </w:rPr>
  </w:style>
  <w:style w:type="character" w:customStyle="1" w:styleId="WW8Num26z1">
    <w:name w:val="WW8Num26z1"/>
    <w:rsid w:val="00DD428A"/>
    <w:rPr>
      <w:rFonts w:ascii="Courier New" w:hAnsi="Courier New"/>
      <w:sz w:val="20"/>
    </w:rPr>
  </w:style>
  <w:style w:type="character" w:customStyle="1" w:styleId="WW8Num26z2">
    <w:name w:val="WW8Num26z2"/>
    <w:rsid w:val="00DD428A"/>
    <w:rPr>
      <w:rFonts w:ascii="Wingdings" w:hAnsi="Wingdings"/>
      <w:sz w:val="20"/>
    </w:rPr>
  </w:style>
  <w:style w:type="character" w:customStyle="1" w:styleId="WW8Num29z0">
    <w:name w:val="WW8Num29z0"/>
    <w:rsid w:val="00DD428A"/>
    <w:rPr>
      <w:rFonts w:ascii="Symbol" w:hAnsi="Symbol"/>
      <w:sz w:val="20"/>
    </w:rPr>
  </w:style>
  <w:style w:type="character" w:customStyle="1" w:styleId="WW8Num29z1">
    <w:name w:val="WW8Num29z1"/>
    <w:rsid w:val="00DD428A"/>
    <w:rPr>
      <w:rFonts w:ascii="Courier New" w:hAnsi="Courier New"/>
      <w:sz w:val="20"/>
    </w:rPr>
  </w:style>
  <w:style w:type="character" w:customStyle="1" w:styleId="WW8Num29z2">
    <w:name w:val="WW8Num29z2"/>
    <w:rsid w:val="00DD428A"/>
    <w:rPr>
      <w:rFonts w:ascii="Wingdings" w:hAnsi="Wingdings"/>
      <w:sz w:val="20"/>
    </w:rPr>
  </w:style>
  <w:style w:type="character" w:customStyle="1" w:styleId="WW8Num30z0">
    <w:name w:val="WW8Num30z0"/>
    <w:rsid w:val="00DD428A"/>
    <w:rPr>
      <w:rFonts w:ascii="Symbol" w:hAnsi="Symbol"/>
      <w:sz w:val="20"/>
    </w:rPr>
  </w:style>
  <w:style w:type="character" w:customStyle="1" w:styleId="WW8Num30z1">
    <w:name w:val="WW8Num30z1"/>
    <w:rsid w:val="00DD428A"/>
    <w:rPr>
      <w:rFonts w:ascii="Courier New" w:hAnsi="Courier New"/>
      <w:sz w:val="20"/>
    </w:rPr>
  </w:style>
  <w:style w:type="character" w:customStyle="1" w:styleId="WW8Num30z2">
    <w:name w:val="WW8Num30z2"/>
    <w:rsid w:val="00DD428A"/>
    <w:rPr>
      <w:rFonts w:ascii="Wingdings" w:hAnsi="Wingdings"/>
      <w:sz w:val="20"/>
    </w:rPr>
  </w:style>
  <w:style w:type="character" w:customStyle="1" w:styleId="Domylnaczcionkaakapitu1">
    <w:name w:val="Domyślna czcionka akapitu1"/>
    <w:rsid w:val="00DD428A"/>
  </w:style>
  <w:style w:type="character" w:customStyle="1" w:styleId="Nagwek1Znak">
    <w:name w:val="Nagłówek 1 Znak"/>
    <w:rsid w:val="00DD428A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sid w:val="00DD428A"/>
    <w:rPr>
      <w:rFonts w:ascii="Arial" w:hAnsi="Arial" w:cs="Arial"/>
      <w:b/>
      <w:bCs/>
      <w:iCs/>
      <w:sz w:val="24"/>
      <w:szCs w:val="24"/>
    </w:rPr>
  </w:style>
  <w:style w:type="character" w:customStyle="1" w:styleId="NagwekZnak">
    <w:name w:val="Nagłówek Znak"/>
    <w:rsid w:val="00DD428A"/>
    <w:rPr>
      <w:rFonts w:ascii="Arial" w:hAnsi="Arial" w:cs="Arial"/>
      <w:b/>
      <w:bCs/>
      <w:iCs/>
      <w:color w:val="000000"/>
      <w:sz w:val="22"/>
      <w:szCs w:val="22"/>
    </w:rPr>
  </w:style>
  <w:style w:type="character" w:customStyle="1" w:styleId="ZwykytekstZnak">
    <w:name w:val="Zwykły tekst Znak"/>
    <w:rsid w:val="00DD428A"/>
    <w:rPr>
      <w:rFonts w:ascii="Consolas" w:eastAsia="Times New Roman" w:hAnsi="Consolas" w:cs="Times New Roman"/>
      <w:sz w:val="21"/>
      <w:szCs w:val="21"/>
    </w:rPr>
  </w:style>
  <w:style w:type="paragraph" w:customStyle="1" w:styleId="Nagwek10">
    <w:name w:val="Nagłówek1"/>
    <w:basedOn w:val="Normalny"/>
    <w:next w:val="Tekstpodstawowy"/>
    <w:rsid w:val="00DD428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D428A"/>
    <w:pPr>
      <w:suppressLineNumbers/>
      <w:suppressAutoHyphens/>
      <w:spacing w:before="120" w:after="120"/>
    </w:pPr>
    <w:rPr>
      <w:rFonts w:eastAsia="SimSun" w:cs="Tahoma"/>
      <w:i/>
      <w:iCs/>
      <w:lang w:eastAsia="ar-SA"/>
    </w:rPr>
  </w:style>
  <w:style w:type="paragraph" w:customStyle="1" w:styleId="Indeks">
    <w:name w:val="Indeks"/>
    <w:basedOn w:val="Normalny"/>
    <w:rsid w:val="00DD428A"/>
    <w:pPr>
      <w:suppressLineNumbers/>
      <w:suppressAutoHyphens/>
    </w:pPr>
    <w:rPr>
      <w:rFonts w:eastAsia="SimSun" w:cs="Tahoma"/>
      <w:lang w:eastAsia="ar-SA"/>
    </w:rPr>
  </w:style>
  <w:style w:type="paragraph" w:customStyle="1" w:styleId="Akapitzlist2">
    <w:name w:val="Akapit z listą2"/>
    <w:basedOn w:val="Normalny"/>
    <w:rsid w:val="00DD428A"/>
    <w:pPr>
      <w:suppressAutoHyphens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DD428A"/>
    <w:pPr>
      <w:suppressAutoHyphens/>
    </w:pPr>
    <w:rPr>
      <w:rFonts w:ascii="Consolas" w:hAnsi="Consolas"/>
      <w:sz w:val="21"/>
      <w:szCs w:val="21"/>
      <w:lang w:eastAsia="ar-SA"/>
    </w:rPr>
  </w:style>
  <w:style w:type="paragraph" w:styleId="NormalnyWeb">
    <w:name w:val="Normal (Web)"/>
    <w:basedOn w:val="Normalny"/>
    <w:uiPriority w:val="99"/>
    <w:rsid w:val="00DD428A"/>
    <w:pPr>
      <w:suppressAutoHyphens/>
      <w:spacing w:before="280" w:after="119"/>
    </w:pPr>
    <w:rPr>
      <w:lang w:eastAsia="ar-SA"/>
    </w:rPr>
  </w:style>
  <w:style w:type="paragraph" w:customStyle="1" w:styleId="Spistreci10">
    <w:name w:val="Spis treści 10"/>
    <w:basedOn w:val="Indeks"/>
    <w:rsid w:val="00DD428A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DD428A"/>
    <w:pPr>
      <w:suppressLineNumbers/>
      <w:suppressAutoHyphens/>
    </w:pPr>
    <w:rPr>
      <w:rFonts w:eastAsia="SimSun"/>
      <w:lang w:eastAsia="ar-SA"/>
    </w:rPr>
  </w:style>
  <w:style w:type="paragraph" w:customStyle="1" w:styleId="Nagwektabeli">
    <w:name w:val="Nagłówek tabeli"/>
    <w:basedOn w:val="Zawartotabeli"/>
    <w:rsid w:val="00DD428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428A"/>
    <w:pPr>
      <w:tabs>
        <w:tab w:val="clear" w:pos="0"/>
      </w:tabs>
      <w:suppressAutoHyphens/>
      <w:spacing w:after="120"/>
      <w:jc w:val="left"/>
    </w:pPr>
    <w:rPr>
      <w:rFonts w:ascii="Times New Roman" w:eastAsia="SimSun" w:hAnsi="Times New Roman"/>
      <w:sz w:val="24"/>
      <w:lang w:eastAsia="ar-SA"/>
    </w:rPr>
  </w:style>
  <w:style w:type="character" w:customStyle="1" w:styleId="FooterChar">
    <w:name w:val="Footer Char"/>
    <w:locked/>
    <w:rsid w:val="00DD428A"/>
    <w:rPr>
      <w:rFonts w:eastAsia="SimSun" w:cs="Times New Roman"/>
      <w:sz w:val="24"/>
      <w:szCs w:val="24"/>
      <w:lang w:val="x-none" w:eastAsia="ar-SA" w:bidi="ar-SA"/>
    </w:rPr>
  </w:style>
  <w:style w:type="paragraph" w:styleId="Mapadokumentu">
    <w:name w:val="Document Map"/>
    <w:basedOn w:val="Normalny"/>
    <w:link w:val="MapadokumentuZnak"/>
    <w:semiHidden/>
    <w:rsid w:val="00DD428A"/>
    <w:pPr>
      <w:suppressAutoHyphens/>
    </w:pPr>
    <w:rPr>
      <w:rFonts w:ascii="Tahoma" w:eastAsia="SimSun" w:hAnsi="Tahoma" w:cs="Tahoma"/>
      <w:sz w:val="16"/>
      <w:szCs w:val="16"/>
      <w:lang w:eastAsia="ar-SA"/>
    </w:rPr>
  </w:style>
  <w:style w:type="character" w:customStyle="1" w:styleId="MapadokumentuZnak">
    <w:name w:val="Mapa dokumentu Znak"/>
    <w:link w:val="Mapadokumentu"/>
    <w:semiHidden/>
    <w:locked/>
    <w:rsid w:val="00DD428A"/>
    <w:rPr>
      <w:rFonts w:ascii="Tahoma" w:eastAsia="SimSun" w:hAnsi="Tahoma" w:cs="Tahoma"/>
      <w:sz w:val="16"/>
      <w:szCs w:val="16"/>
      <w:lang w:val="pl-PL" w:eastAsia="ar-SA" w:bidi="ar-SA"/>
    </w:rPr>
  </w:style>
  <w:style w:type="paragraph" w:customStyle="1" w:styleId="ZnakZnak1Znak">
    <w:name w:val="Znak Znak1 Znak"/>
    <w:basedOn w:val="Normalny"/>
    <w:rsid w:val="005E57BA"/>
  </w:style>
  <w:style w:type="paragraph" w:customStyle="1" w:styleId="Domyolnie">
    <w:name w:val="Domyolnie"/>
    <w:rsid w:val="005E57BA"/>
    <w:pPr>
      <w:widowControl w:val="0"/>
      <w:suppressAutoHyphens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TableContents">
    <w:name w:val="Table Contents"/>
    <w:basedOn w:val="Normalny"/>
    <w:rsid w:val="009E76E5"/>
    <w:pPr>
      <w:widowControl w:val="0"/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paragraph" w:customStyle="1" w:styleId="Default">
    <w:name w:val="Default"/>
    <w:qFormat/>
    <w:rsid w:val="00090AF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WW-Absatz-Standardschriftart11111111111111111111111111111111111111">
    <w:name w:val="WW-Absatz-Standardschriftart11111111111111111111111111111111111111"/>
    <w:rsid w:val="00F25C2D"/>
  </w:style>
  <w:style w:type="paragraph" w:customStyle="1" w:styleId="Tekstpodstawowy210">
    <w:name w:val="Tekst podstawowy 21"/>
    <w:basedOn w:val="Normalny"/>
    <w:rsid w:val="00E078ED"/>
    <w:pPr>
      <w:suppressAutoHyphens/>
      <w:jc w:val="both"/>
    </w:pPr>
    <w:rPr>
      <w:rFonts w:cs="Calibri"/>
      <w:lang w:eastAsia="ar-SA"/>
    </w:rPr>
  </w:style>
  <w:style w:type="character" w:styleId="Uwydatnienie">
    <w:name w:val="Emphasis"/>
    <w:uiPriority w:val="20"/>
    <w:qFormat/>
    <w:rsid w:val="006C0CD7"/>
    <w:rPr>
      <w:i/>
      <w:iCs/>
    </w:rPr>
  </w:style>
  <w:style w:type="character" w:styleId="Pogrubienie">
    <w:name w:val="Strong"/>
    <w:uiPriority w:val="22"/>
    <w:qFormat/>
    <w:rsid w:val="006C0CD7"/>
    <w:rPr>
      <w:b/>
      <w:bCs/>
    </w:rPr>
  </w:style>
  <w:style w:type="paragraph" w:customStyle="1" w:styleId="pkt">
    <w:name w:val="pkt"/>
    <w:basedOn w:val="Normalny"/>
    <w:rsid w:val="008864DB"/>
    <w:pPr>
      <w:spacing w:before="60" w:after="60"/>
      <w:ind w:left="851" w:hanging="295"/>
      <w:jc w:val="both"/>
    </w:pPr>
  </w:style>
  <w:style w:type="paragraph" w:customStyle="1" w:styleId="ZLITPKTzmpktliter">
    <w:name w:val="Z_LIT/PKT – zm. pkt literą"/>
    <w:basedOn w:val="Normalny"/>
    <w:uiPriority w:val="47"/>
    <w:qFormat/>
    <w:rsid w:val="0085181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C0829"/>
  </w:style>
  <w:style w:type="paragraph" w:customStyle="1" w:styleId="NormalBold">
    <w:name w:val="NormalBold"/>
    <w:basedOn w:val="Normalny"/>
    <w:link w:val="NormalBoldChar"/>
    <w:rsid w:val="00235D73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35D73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235D73"/>
    <w:rPr>
      <w:b/>
      <w:i/>
      <w:spacing w:val="0"/>
    </w:rPr>
  </w:style>
  <w:style w:type="character" w:styleId="Odwoanieprzypisudolnego">
    <w:name w:val="footnote reference"/>
    <w:aliases w:val="Footnote Reference Number"/>
    <w:uiPriority w:val="99"/>
    <w:unhideWhenUsed/>
    <w:rsid w:val="00235D73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35D7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235D73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235D73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235D73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235D73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235D73"/>
    <w:pPr>
      <w:numPr>
        <w:ilvl w:val="1"/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235D73"/>
    <w:pPr>
      <w:numPr>
        <w:ilvl w:val="2"/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235D73"/>
    <w:pPr>
      <w:numPr>
        <w:ilvl w:val="3"/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35D7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35D7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35D73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L1 Znak,Akapit z listą5 Znak,Akapit normalny Znak,Akapit z listą1 Znak,Akapit z listą BS Znak,Kolorowa lista — akcent 11 Znak,List Paragraph2 Znak,CW_Lista Znak,lp1 Znak,Preambuła Znak,Dot pt Znak,Recommendation Znak"/>
    <w:link w:val="Akapitzlist"/>
    <w:uiPriority w:val="34"/>
    <w:qFormat/>
    <w:rsid w:val="008E48E7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qFormat/>
    <w:rsid w:val="003908EE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Bezlisty"/>
    <w:rsid w:val="003908EE"/>
    <w:pPr>
      <w:numPr>
        <w:numId w:val="34"/>
      </w:numPr>
    </w:pPr>
  </w:style>
  <w:style w:type="character" w:customStyle="1" w:styleId="markedcontent">
    <w:name w:val="markedcontent"/>
    <w:rsid w:val="00D65204"/>
  </w:style>
  <w:style w:type="paragraph" w:customStyle="1" w:styleId="Textbody">
    <w:name w:val="Text body"/>
    <w:basedOn w:val="Standard"/>
    <w:rsid w:val="004F1B88"/>
    <w:pPr>
      <w:spacing w:after="120"/>
    </w:pPr>
  </w:style>
  <w:style w:type="paragraph" w:customStyle="1" w:styleId="TableParagraph">
    <w:name w:val="Table Paragraph"/>
    <w:basedOn w:val="Standard"/>
    <w:qFormat/>
    <w:rsid w:val="004F1B88"/>
    <w:rPr>
      <w:rFonts w:ascii="Arial" w:eastAsia="Arial" w:hAnsi="Arial" w:cs="Arial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3E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33EA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833EA"/>
    <w:rPr>
      <w:vertAlign w:val="superscript"/>
    </w:rPr>
  </w:style>
  <w:style w:type="paragraph" w:customStyle="1" w:styleId="Standarduser">
    <w:name w:val="Standard (user)"/>
    <w:rsid w:val="001E1D49"/>
    <w:pPr>
      <w:widowControl w:val="0"/>
      <w:suppressAutoHyphens/>
      <w:autoSpaceDN w:val="0"/>
      <w:spacing w:after="160" w:line="256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/>
    </w:rPr>
  </w:style>
  <w:style w:type="character" w:customStyle="1" w:styleId="st">
    <w:name w:val="st"/>
    <w:rsid w:val="00BF14F5"/>
  </w:style>
  <w:style w:type="numbering" w:customStyle="1" w:styleId="WW8Num7">
    <w:name w:val="WW8Num7"/>
    <w:basedOn w:val="Bezlisty"/>
    <w:rsid w:val="006F3E85"/>
    <w:pPr>
      <w:numPr>
        <w:numId w:val="73"/>
      </w:numPr>
    </w:pPr>
  </w:style>
  <w:style w:type="numbering" w:customStyle="1" w:styleId="WW8Num8">
    <w:name w:val="WW8Num8"/>
    <w:basedOn w:val="Bezlisty"/>
    <w:rsid w:val="008F28D8"/>
    <w:pPr>
      <w:numPr>
        <w:numId w:val="41"/>
      </w:numPr>
    </w:pPr>
  </w:style>
  <w:style w:type="numbering" w:customStyle="1" w:styleId="WW8Num68">
    <w:name w:val="WW8Num68"/>
    <w:basedOn w:val="Bezlisty"/>
    <w:rsid w:val="00C413B6"/>
    <w:pPr>
      <w:numPr>
        <w:numId w:val="42"/>
      </w:numPr>
    </w:pPr>
  </w:style>
  <w:style w:type="paragraph" w:customStyle="1" w:styleId="standard0">
    <w:name w:val="standard"/>
    <w:basedOn w:val="Normalny"/>
    <w:rsid w:val="00F86EDE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285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B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5CB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B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CB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13AC9-1677-46D7-BAD7-65F9BFA1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1812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12659</CharactersWithSpaces>
  <SharedDoc>false</SharedDoc>
  <HLinks>
    <vt:vector size="66" baseType="variant">
      <vt:variant>
        <vt:i4>4718626</vt:i4>
      </vt:variant>
      <vt:variant>
        <vt:i4>30</vt:i4>
      </vt:variant>
      <vt:variant>
        <vt:i4>0</vt:i4>
      </vt:variant>
      <vt:variant>
        <vt:i4>5</vt:i4>
      </vt:variant>
      <vt:variant>
        <vt:lpwstr>mailto:jod@spskm.katowice.pl</vt:lpwstr>
      </vt:variant>
      <vt:variant>
        <vt:lpwstr/>
      </vt:variant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4587585</vt:i4>
      </vt:variant>
      <vt:variant>
        <vt:i4>24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1048701</vt:i4>
      </vt:variant>
      <vt:variant>
        <vt:i4>21</vt:i4>
      </vt:variant>
      <vt:variant>
        <vt:i4>0</vt:i4>
      </vt:variant>
      <vt:variant>
        <vt:i4>5</vt:i4>
      </vt:variant>
      <vt:variant>
        <vt:lpwstr>mailto:komisy@spskm.katowice.pl</vt:lpwstr>
      </vt:variant>
      <vt:variant>
        <vt:lpwstr/>
      </vt:variant>
      <vt:variant>
        <vt:i4>7995482</vt:i4>
      </vt:variant>
      <vt:variant>
        <vt:i4>18</vt:i4>
      </vt:variant>
      <vt:variant>
        <vt:i4>0</vt:i4>
      </vt:variant>
      <vt:variant>
        <vt:i4>5</vt:i4>
      </vt:variant>
      <vt:variant>
        <vt:lpwstr>mailto:apteka.wyrobymedyczne@spskm.katowice.pl</vt:lpwstr>
      </vt:variant>
      <vt:variant>
        <vt:lpwstr/>
      </vt:variant>
      <vt:variant>
        <vt:i4>393294</vt:i4>
      </vt:variant>
      <vt:variant>
        <vt:i4>15</vt:i4>
      </vt:variant>
      <vt:variant>
        <vt:i4>0</vt:i4>
      </vt:variant>
      <vt:variant>
        <vt:i4>5</vt:i4>
      </vt:variant>
      <vt:variant>
        <vt:lpwstr>https://www.platformazakupowa.pl/</vt:lpwstr>
      </vt:variant>
      <vt:variant>
        <vt:lpwstr/>
      </vt:variant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6488076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https://www.uzp.gov.pl/__data/assets/pdf_file/0015/32415/Instrukcja-wypelniania-JEDZ-ESPD.pdf</vt:lpwstr>
      </vt:variant>
      <vt:variant>
        <vt:lpwstr/>
      </vt:variant>
      <vt:variant>
        <vt:i4>5046274</vt:i4>
      </vt:variant>
      <vt:variant>
        <vt:i4>6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655390</vt:i4>
      </vt:variant>
      <vt:variant>
        <vt:i4>3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655390</vt:i4>
      </vt:variant>
      <vt:variant>
        <vt:i4>0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bhuchro</dc:creator>
  <cp:keywords/>
  <dc:description/>
  <cp:lastModifiedBy>Patrycja Guja</cp:lastModifiedBy>
  <cp:revision>3</cp:revision>
  <cp:lastPrinted>2025-08-04T10:11:00Z</cp:lastPrinted>
  <dcterms:created xsi:type="dcterms:W3CDTF">2026-04-13T05:35:00Z</dcterms:created>
  <dcterms:modified xsi:type="dcterms:W3CDTF">2026-04-13T05:36:00Z</dcterms:modified>
</cp:coreProperties>
</file>