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B2D6F" w14:textId="5441E0F0" w:rsidR="005321FC" w:rsidRPr="003C1787" w:rsidRDefault="005321FC" w:rsidP="00A80D59">
      <w:pPr>
        <w:jc w:val="right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  <w:b/>
        </w:rPr>
        <w:t>Załącznik nr 1</w:t>
      </w:r>
      <w:r w:rsidR="00CC0FEE" w:rsidRPr="003C1787">
        <w:rPr>
          <w:rFonts w:asciiTheme="minorHAnsi" w:hAnsiTheme="minorHAnsi" w:cstheme="minorHAnsi"/>
          <w:b/>
        </w:rPr>
        <w:t xml:space="preserve"> do SWZ</w:t>
      </w:r>
    </w:p>
    <w:p w14:paraId="4D1ADE14" w14:textId="77777777" w:rsidR="005321FC" w:rsidRPr="003C1787" w:rsidRDefault="005321FC" w:rsidP="00A80D59">
      <w:pPr>
        <w:widowControl w:val="0"/>
        <w:jc w:val="right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3C1787">
        <w:rPr>
          <w:rFonts w:asciiTheme="minorHAnsi" w:eastAsia="Calibri" w:hAnsiTheme="minorHAnsi" w:cstheme="minorHAnsi"/>
          <w:b/>
          <w:u w:val="single"/>
          <w:lang w:eastAsia="en-US"/>
        </w:rPr>
        <w:t>Zamawiający</w:t>
      </w:r>
    </w:p>
    <w:p w14:paraId="1AC68E8B" w14:textId="041031C6" w:rsidR="005321FC" w:rsidRPr="003C1787" w:rsidRDefault="00DF2CC5" w:rsidP="00A80D59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 w:rsidRPr="003C1787">
        <w:rPr>
          <w:rFonts w:asciiTheme="minorHAnsi" w:eastAsia="Calibri" w:hAnsiTheme="minorHAnsi" w:cstheme="minorHAnsi"/>
          <w:b/>
          <w:lang w:eastAsia="en-US"/>
        </w:rPr>
        <w:t xml:space="preserve">Akademia </w:t>
      </w:r>
      <w:r w:rsidR="00353D3D" w:rsidRPr="003C1787">
        <w:rPr>
          <w:rFonts w:asciiTheme="minorHAnsi" w:eastAsia="Calibri" w:hAnsiTheme="minorHAnsi" w:cstheme="minorHAnsi"/>
          <w:b/>
          <w:lang w:eastAsia="en-US"/>
        </w:rPr>
        <w:t>Tarnowska</w:t>
      </w:r>
    </w:p>
    <w:p w14:paraId="4E5725D7" w14:textId="77777777" w:rsidR="005321FC" w:rsidRPr="003C1787" w:rsidRDefault="005321FC" w:rsidP="00A80D59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 w:rsidRPr="003C1787">
        <w:rPr>
          <w:rFonts w:asciiTheme="minorHAnsi" w:eastAsia="Calibri" w:hAnsiTheme="minorHAnsi" w:cstheme="minorHAnsi"/>
          <w:b/>
          <w:lang w:eastAsia="en-US"/>
        </w:rPr>
        <w:t>ul. Mickiewicza 8</w:t>
      </w:r>
    </w:p>
    <w:p w14:paraId="00537D8E" w14:textId="77777777" w:rsidR="005321FC" w:rsidRPr="003C1787" w:rsidRDefault="005321FC" w:rsidP="00A80D59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 w:rsidRPr="003C1787">
        <w:rPr>
          <w:rFonts w:asciiTheme="minorHAnsi" w:eastAsia="Calibri" w:hAnsiTheme="minorHAnsi" w:cstheme="minorHAnsi"/>
          <w:b/>
          <w:lang w:eastAsia="en-US"/>
        </w:rPr>
        <w:t>33-100 Tarnów</w:t>
      </w:r>
    </w:p>
    <w:p w14:paraId="6E1B5A1C" w14:textId="57BFF8EE" w:rsidR="005321FC" w:rsidRPr="003C1787" w:rsidRDefault="005321FC" w:rsidP="00A80D59">
      <w:pPr>
        <w:jc w:val="both"/>
        <w:rPr>
          <w:rFonts w:asciiTheme="minorHAnsi" w:eastAsia="Calibri" w:hAnsiTheme="minorHAnsi" w:cstheme="minorHAnsi"/>
          <w:snapToGrid w:val="0"/>
          <w:lang w:eastAsia="en-US"/>
        </w:rPr>
      </w:pPr>
      <w:r w:rsidRPr="003C1787">
        <w:rPr>
          <w:rFonts w:asciiTheme="minorHAnsi" w:hAnsiTheme="minorHAnsi" w:cstheme="minorHAnsi"/>
          <w:b/>
          <w:u w:val="single"/>
          <w:lang w:eastAsia="zh-CN"/>
        </w:rPr>
        <w:t>Nazwa (Firma) Wykonawcy</w:t>
      </w:r>
      <w:r w:rsidR="00E3052D" w:rsidRPr="003C1787">
        <w:rPr>
          <w:rFonts w:asciiTheme="minorHAnsi" w:hAnsiTheme="minorHAnsi" w:cstheme="minorHAnsi"/>
          <w:b/>
          <w:u w:val="single"/>
          <w:lang w:eastAsia="zh-CN"/>
        </w:rPr>
        <w:t>:</w:t>
      </w:r>
      <w:r w:rsidR="00E3052D" w:rsidRPr="003C1787">
        <w:rPr>
          <w:rStyle w:val="Odwoanieprzypisudolnego"/>
          <w:rFonts w:asciiTheme="minorHAnsi" w:hAnsiTheme="minorHAnsi" w:cstheme="minorHAnsi"/>
          <w:b/>
          <w:u w:val="single"/>
          <w:lang w:eastAsia="zh-CN"/>
        </w:rPr>
        <w:footnoteReference w:id="1"/>
      </w:r>
      <w:r w:rsidR="0033270B" w:rsidRPr="003C1787">
        <w:rPr>
          <w:rFonts w:asciiTheme="minorHAnsi" w:hAnsiTheme="minorHAnsi" w:cstheme="minorHAnsi"/>
          <w:b/>
          <w:lang w:eastAsia="zh-CN"/>
        </w:rPr>
        <w:t xml:space="preserve"> </w:t>
      </w:r>
    </w:p>
    <w:p w14:paraId="2A5CE8DF" w14:textId="77777777" w:rsidR="005321FC" w:rsidRPr="003C1787" w:rsidRDefault="005321FC" w:rsidP="00A80D59">
      <w:pPr>
        <w:jc w:val="both"/>
        <w:rPr>
          <w:rFonts w:asciiTheme="minorHAnsi" w:eastAsia="Calibri" w:hAnsiTheme="minorHAnsi" w:cstheme="minorHAnsi"/>
          <w:snapToGrid w:val="0"/>
          <w:lang w:eastAsia="en-US"/>
        </w:rPr>
      </w:pPr>
    </w:p>
    <w:p w14:paraId="495E80DD" w14:textId="77777777" w:rsidR="005321FC" w:rsidRPr="003C1787" w:rsidRDefault="005321FC" w:rsidP="00A80D59">
      <w:pPr>
        <w:tabs>
          <w:tab w:val="right" w:pos="9000"/>
        </w:tabs>
        <w:suppressAutoHyphens/>
        <w:rPr>
          <w:rFonts w:asciiTheme="minorHAnsi" w:hAnsiTheme="minorHAnsi" w:cstheme="minorHAnsi"/>
          <w:lang w:eastAsia="zh-CN"/>
        </w:rPr>
      </w:pPr>
      <w:r w:rsidRPr="003C1787">
        <w:rPr>
          <w:rFonts w:asciiTheme="minorHAnsi" w:hAnsiTheme="minorHAnsi" w:cstheme="minorHAnsi"/>
          <w:lang w:eastAsia="zh-CN"/>
        </w:rPr>
        <w:t>……………………………………………………………………………………………………………………………………………….</w:t>
      </w:r>
    </w:p>
    <w:p w14:paraId="49826D8F" w14:textId="6594540E" w:rsidR="005321FC" w:rsidRPr="003C1787" w:rsidRDefault="005321FC" w:rsidP="00A80D59">
      <w:pPr>
        <w:tabs>
          <w:tab w:val="right" w:pos="9000"/>
        </w:tabs>
        <w:suppressAutoHyphens/>
        <w:rPr>
          <w:rFonts w:asciiTheme="minorHAnsi" w:hAnsiTheme="minorHAnsi" w:cstheme="minorHAnsi"/>
          <w:lang w:eastAsia="zh-CN"/>
        </w:rPr>
      </w:pPr>
      <w:r w:rsidRPr="003C1787">
        <w:rPr>
          <w:rFonts w:asciiTheme="minorHAnsi" w:hAnsiTheme="minorHAnsi" w:cstheme="minorHAnsi"/>
          <w:lang w:eastAsia="zh-CN"/>
        </w:rPr>
        <w:t>Adres:………</w:t>
      </w:r>
      <w:r w:rsidR="00E74ABD" w:rsidRPr="003C1787">
        <w:rPr>
          <w:rFonts w:asciiTheme="minorHAnsi" w:hAnsiTheme="minorHAnsi" w:cstheme="minorHAnsi"/>
          <w:lang w:eastAsia="zh-CN"/>
        </w:rPr>
        <w:t>……………………………………………………………………… Województwo:.</w:t>
      </w:r>
      <w:r w:rsidR="0033270B" w:rsidRPr="003C1787">
        <w:rPr>
          <w:rFonts w:asciiTheme="minorHAnsi" w:hAnsiTheme="minorHAnsi" w:cstheme="minorHAnsi"/>
          <w:lang w:eastAsia="zh-CN"/>
        </w:rPr>
        <w:t>.</w:t>
      </w:r>
      <w:r w:rsidRPr="003C1787">
        <w:rPr>
          <w:rFonts w:asciiTheme="minorHAnsi" w:hAnsiTheme="minorHAnsi" w:cstheme="minorHAnsi"/>
          <w:lang w:eastAsia="zh-CN"/>
        </w:rPr>
        <w:t>…………………………..</w:t>
      </w:r>
    </w:p>
    <w:p w14:paraId="2BB1E789" w14:textId="4987B5AD" w:rsidR="005321FC" w:rsidRPr="009838DA" w:rsidRDefault="003406A3" w:rsidP="00A80D59">
      <w:pPr>
        <w:tabs>
          <w:tab w:val="right" w:pos="9000"/>
        </w:tabs>
        <w:suppressAutoHyphens/>
        <w:rPr>
          <w:rFonts w:asciiTheme="minorHAnsi" w:hAnsiTheme="minorHAnsi" w:cstheme="minorHAnsi"/>
          <w:lang w:eastAsia="zh-CN"/>
        </w:rPr>
      </w:pPr>
      <w:r w:rsidRPr="003C1787">
        <w:rPr>
          <w:rFonts w:asciiTheme="minorHAnsi" w:hAnsiTheme="minorHAnsi" w:cstheme="minorHAnsi"/>
          <w:lang w:val="de-DE" w:eastAsia="zh-CN"/>
        </w:rPr>
        <w:t>Tel</w:t>
      </w:r>
      <w:r w:rsidR="00997A27" w:rsidRPr="003C1787">
        <w:rPr>
          <w:rFonts w:asciiTheme="minorHAnsi" w:hAnsiTheme="minorHAnsi" w:cstheme="minorHAnsi"/>
          <w:lang w:val="de-DE" w:eastAsia="zh-CN"/>
        </w:rPr>
        <w:t>:</w:t>
      </w:r>
      <w:r w:rsidR="005321FC" w:rsidRPr="003C1787">
        <w:rPr>
          <w:rFonts w:asciiTheme="minorHAnsi" w:hAnsiTheme="minorHAnsi" w:cstheme="minorHAnsi"/>
          <w:lang w:val="de-DE" w:eastAsia="zh-CN"/>
        </w:rPr>
        <w:t>…………</w:t>
      </w:r>
      <w:r w:rsidRPr="003C1787">
        <w:rPr>
          <w:rFonts w:asciiTheme="minorHAnsi" w:hAnsiTheme="minorHAnsi" w:cstheme="minorHAnsi"/>
          <w:lang w:val="de-DE" w:eastAsia="zh-CN"/>
        </w:rPr>
        <w:t>.</w:t>
      </w:r>
      <w:r w:rsidR="005321FC" w:rsidRPr="003C1787">
        <w:rPr>
          <w:rFonts w:asciiTheme="minorHAnsi" w:hAnsiTheme="minorHAnsi" w:cstheme="minorHAnsi"/>
          <w:lang w:val="de-DE" w:eastAsia="zh-CN"/>
        </w:rPr>
        <w:t>………………</w:t>
      </w:r>
      <w:r w:rsidR="00997A27" w:rsidRPr="003C1787">
        <w:rPr>
          <w:rFonts w:asciiTheme="minorHAnsi" w:hAnsiTheme="minorHAnsi" w:cstheme="minorHAnsi"/>
          <w:lang w:val="de-DE" w:eastAsia="zh-CN"/>
        </w:rPr>
        <w:t>E-mail:</w:t>
      </w:r>
      <w:r w:rsidR="005321FC" w:rsidRPr="003C1787">
        <w:rPr>
          <w:rFonts w:asciiTheme="minorHAnsi" w:hAnsiTheme="minorHAnsi" w:cstheme="minorHAnsi"/>
          <w:lang w:val="de-DE" w:eastAsia="zh-CN"/>
        </w:rPr>
        <w:t>……………………………………………………………………………………………………</w:t>
      </w:r>
    </w:p>
    <w:p w14:paraId="630C2B6A" w14:textId="77777777" w:rsidR="005321FC" w:rsidRPr="009838DA" w:rsidRDefault="005321FC" w:rsidP="00A80D59">
      <w:pPr>
        <w:tabs>
          <w:tab w:val="right" w:pos="9000"/>
        </w:tabs>
        <w:suppressAutoHyphens/>
        <w:rPr>
          <w:rFonts w:asciiTheme="minorHAnsi" w:hAnsiTheme="minorHAnsi" w:cstheme="minorHAnsi"/>
          <w:lang w:eastAsia="zh-CN"/>
        </w:rPr>
      </w:pPr>
      <w:r w:rsidRPr="003C1787">
        <w:rPr>
          <w:rFonts w:asciiTheme="minorHAnsi" w:hAnsiTheme="minorHAnsi" w:cstheme="minorHAnsi"/>
          <w:lang w:val="de-DE" w:eastAsia="zh-CN"/>
        </w:rPr>
        <w:t>NIP</w:t>
      </w:r>
      <w:r w:rsidR="00997A27" w:rsidRPr="003C1787">
        <w:rPr>
          <w:rFonts w:asciiTheme="minorHAnsi" w:hAnsiTheme="minorHAnsi" w:cstheme="minorHAnsi"/>
          <w:lang w:val="de-DE" w:eastAsia="zh-CN"/>
        </w:rPr>
        <w:t>:</w:t>
      </w:r>
      <w:r w:rsidRPr="003C1787">
        <w:rPr>
          <w:rFonts w:asciiTheme="minorHAnsi" w:hAnsiTheme="minorHAnsi" w:cstheme="minorHAnsi"/>
          <w:lang w:val="de-DE" w:eastAsia="zh-CN"/>
        </w:rPr>
        <w:t>………</w:t>
      </w:r>
      <w:r w:rsidR="00997A27" w:rsidRPr="003C1787">
        <w:rPr>
          <w:rFonts w:asciiTheme="minorHAnsi" w:hAnsiTheme="minorHAnsi" w:cstheme="minorHAnsi"/>
          <w:lang w:val="de-DE" w:eastAsia="zh-CN"/>
        </w:rPr>
        <w:t>..</w:t>
      </w:r>
      <w:r w:rsidRPr="003C1787">
        <w:rPr>
          <w:rFonts w:asciiTheme="minorHAnsi" w:hAnsiTheme="minorHAnsi" w:cstheme="minorHAnsi"/>
          <w:lang w:val="de-DE" w:eastAsia="zh-CN"/>
        </w:rPr>
        <w:t>…</w:t>
      </w:r>
      <w:r w:rsidR="00997A27" w:rsidRPr="003C1787">
        <w:rPr>
          <w:rFonts w:asciiTheme="minorHAnsi" w:hAnsiTheme="minorHAnsi" w:cstheme="minorHAnsi"/>
          <w:lang w:val="de-DE" w:eastAsia="zh-CN"/>
        </w:rPr>
        <w:t>..</w:t>
      </w:r>
      <w:r w:rsidRPr="003C1787">
        <w:rPr>
          <w:rFonts w:asciiTheme="minorHAnsi" w:hAnsiTheme="minorHAnsi" w:cstheme="minorHAnsi"/>
          <w:lang w:val="de-DE" w:eastAsia="zh-CN"/>
        </w:rPr>
        <w:t>…</w:t>
      </w:r>
      <w:r w:rsidR="00997A27" w:rsidRPr="003C1787">
        <w:rPr>
          <w:rFonts w:asciiTheme="minorHAnsi" w:hAnsiTheme="minorHAnsi" w:cstheme="minorHAnsi"/>
          <w:lang w:val="de-DE" w:eastAsia="zh-CN"/>
        </w:rPr>
        <w:t>….</w:t>
      </w:r>
      <w:r w:rsidRPr="003C1787">
        <w:rPr>
          <w:rFonts w:asciiTheme="minorHAnsi" w:hAnsiTheme="minorHAnsi" w:cstheme="minorHAnsi"/>
          <w:lang w:val="de-DE" w:eastAsia="zh-CN"/>
        </w:rPr>
        <w:t xml:space="preserve">…. </w:t>
      </w:r>
      <w:r w:rsidRPr="009838DA">
        <w:rPr>
          <w:rFonts w:asciiTheme="minorHAnsi" w:hAnsiTheme="minorHAnsi" w:cstheme="minorHAnsi"/>
          <w:lang w:eastAsia="zh-CN"/>
        </w:rPr>
        <w:t>REGON:……………</w:t>
      </w:r>
      <w:r w:rsidR="00997A27" w:rsidRPr="009838DA">
        <w:rPr>
          <w:rFonts w:asciiTheme="minorHAnsi" w:hAnsiTheme="minorHAnsi" w:cstheme="minorHAnsi"/>
          <w:lang w:eastAsia="zh-CN"/>
        </w:rPr>
        <w:t>..……</w:t>
      </w:r>
      <w:r w:rsidRPr="009838DA">
        <w:rPr>
          <w:rFonts w:asciiTheme="minorHAnsi" w:hAnsiTheme="minorHAnsi" w:cstheme="minorHAnsi"/>
          <w:lang w:eastAsia="zh-CN"/>
        </w:rPr>
        <w:t>……KRS</w:t>
      </w:r>
      <w:r w:rsidR="00997A27" w:rsidRPr="009838DA">
        <w:rPr>
          <w:rFonts w:asciiTheme="minorHAnsi" w:hAnsiTheme="minorHAnsi" w:cstheme="minorHAnsi"/>
          <w:lang w:eastAsia="zh-CN"/>
        </w:rPr>
        <w:t>:</w:t>
      </w:r>
      <w:r w:rsidRPr="009838DA">
        <w:rPr>
          <w:rFonts w:asciiTheme="minorHAnsi" w:hAnsiTheme="minorHAnsi" w:cstheme="minorHAnsi"/>
          <w:lang w:eastAsia="zh-CN"/>
        </w:rPr>
        <w:t>………</w:t>
      </w:r>
      <w:r w:rsidR="00997A27" w:rsidRPr="009838DA">
        <w:rPr>
          <w:rFonts w:asciiTheme="minorHAnsi" w:hAnsiTheme="minorHAnsi" w:cstheme="minorHAnsi"/>
          <w:lang w:eastAsia="zh-CN"/>
        </w:rPr>
        <w:t>…..</w:t>
      </w:r>
      <w:r w:rsidRPr="009838DA">
        <w:rPr>
          <w:rFonts w:asciiTheme="minorHAnsi" w:hAnsiTheme="minorHAnsi" w:cstheme="minorHAnsi"/>
          <w:lang w:eastAsia="zh-CN"/>
        </w:rPr>
        <w:t>……………CEiDG</w:t>
      </w:r>
      <w:r w:rsidR="00997A27" w:rsidRPr="009838DA">
        <w:rPr>
          <w:rFonts w:asciiTheme="minorHAnsi" w:hAnsiTheme="minorHAnsi" w:cstheme="minorHAnsi"/>
          <w:lang w:eastAsia="zh-CN"/>
        </w:rPr>
        <w:t>:</w:t>
      </w:r>
      <w:r w:rsidRPr="009838DA">
        <w:rPr>
          <w:rFonts w:asciiTheme="minorHAnsi" w:hAnsiTheme="minorHAnsi" w:cstheme="minorHAnsi"/>
          <w:lang w:eastAsia="zh-CN"/>
        </w:rPr>
        <w:t>………………………………</w:t>
      </w:r>
    </w:p>
    <w:p w14:paraId="0F96A1CC" w14:textId="66DBEA05" w:rsidR="005321FC" w:rsidRPr="003C1787" w:rsidRDefault="005321FC" w:rsidP="00A80D59">
      <w:pPr>
        <w:tabs>
          <w:tab w:val="right" w:pos="9000"/>
        </w:tabs>
        <w:suppressAutoHyphens/>
        <w:rPr>
          <w:rFonts w:asciiTheme="minorHAnsi" w:hAnsiTheme="minorHAnsi" w:cstheme="minorHAnsi"/>
          <w:lang w:eastAsia="zh-CN"/>
        </w:rPr>
      </w:pPr>
      <w:r w:rsidRPr="003C1787">
        <w:rPr>
          <w:rFonts w:asciiTheme="minorHAnsi" w:hAnsiTheme="minorHAnsi" w:cstheme="minorHAnsi"/>
          <w:lang w:eastAsia="zh-CN"/>
        </w:rPr>
        <w:t>(w zależności od podmiotu)</w:t>
      </w:r>
    </w:p>
    <w:p w14:paraId="5FFA3B53" w14:textId="77777777" w:rsidR="00D458D3" w:rsidRPr="003C1787" w:rsidRDefault="00D458D3" w:rsidP="00A80D59">
      <w:pPr>
        <w:widowControl w:val="0"/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7D13A9DF" w14:textId="20B0A40A" w:rsidR="005321FC" w:rsidRPr="008161EC" w:rsidRDefault="005321FC" w:rsidP="00A80D59">
      <w:pPr>
        <w:keepNext/>
        <w:jc w:val="center"/>
        <w:outlineLvl w:val="0"/>
        <w:rPr>
          <w:rFonts w:asciiTheme="minorHAnsi" w:hAnsiTheme="minorHAnsi" w:cstheme="minorHAnsi"/>
          <w:b/>
          <w:lang w:eastAsia="x-none"/>
        </w:rPr>
      </w:pPr>
      <w:r w:rsidRPr="003C1787">
        <w:rPr>
          <w:rFonts w:asciiTheme="minorHAnsi" w:hAnsiTheme="minorHAnsi" w:cstheme="minorHAnsi"/>
          <w:b/>
          <w:lang w:eastAsia="x-none"/>
        </w:rPr>
        <w:t>FORMULARZ OFERTY</w:t>
      </w:r>
    </w:p>
    <w:p w14:paraId="13FC88D7" w14:textId="27868084" w:rsidR="00A01B97" w:rsidRPr="0021588B" w:rsidRDefault="005321FC" w:rsidP="00A80D59">
      <w:pPr>
        <w:suppressAutoHyphens/>
        <w:jc w:val="both"/>
        <w:rPr>
          <w:rFonts w:asciiTheme="minorHAnsi" w:hAnsiTheme="minorHAnsi" w:cstheme="minorHAnsi"/>
          <w:b/>
          <w:bCs/>
        </w:rPr>
      </w:pPr>
      <w:r w:rsidRPr="003C1787">
        <w:rPr>
          <w:rFonts w:asciiTheme="minorHAnsi" w:hAnsiTheme="minorHAnsi" w:cstheme="minorHAnsi"/>
          <w:lang w:eastAsia="zh-CN"/>
        </w:rPr>
        <w:t xml:space="preserve">Przystępując do postępowania o udzielenie zamówienia publicznego prowadzonego w trybie </w:t>
      </w:r>
      <w:r w:rsidR="008101DE" w:rsidRPr="003C1787">
        <w:rPr>
          <w:rFonts w:asciiTheme="minorHAnsi" w:hAnsiTheme="minorHAnsi" w:cstheme="minorHAnsi"/>
          <w:lang w:eastAsia="zh-CN"/>
        </w:rPr>
        <w:t>przetargu nieograniczonego</w:t>
      </w:r>
      <w:r w:rsidRPr="003C1787">
        <w:rPr>
          <w:rFonts w:asciiTheme="minorHAnsi" w:hAnsiTheme="minorHAnsi" w:cstheme="minorHAnsi"/>
          <w:lang w:eastAsia="zh-CN"/>
        </w:rPr>
        <w:t xml:space="preserve"> pn.</w:t>
      </w:r>
      <w:r w:rsidRPr="003C1787">
        <w:rPr>
          <w:rFonts w:asciiTheme="minorHAnsi" w:hAnsiTheme="minorHAnsi" w:cstheme="minorHAnsi"/>
          <w:b/>
          <w:lang w:eastAsia="zh-CN"/>
        </w:rPr>
        <w:t xml:space="preserve"> </w:t>
      </w:r>
      <w:r w:rsidR="0021588B" w:rsidRPr="0021588B">
        <w:rPr>
          <w:rFonts w:asciiTheme="minorHAnsi" w:hAnsiTheme="minorHAnsi" w:cstheme="minorHAnsi"/>
          <w:b/>
          <w:bCs/>
        </w:rPr>
        <w:t>,,Zakup i dostawa sprzętu medycznego dla Akademii Tarnowskiej</w:t>
      </w:r>
      <w:r w:rsidR="00DC3EC2" w:rsidRPr="003C1787">
        <w:rPr>
          <w:rFonts w:asciiTheme="minorHAnsi" w:hAnsiTheme="minorHAnsi" w:cstheme="minorHAnsi"/>
          <w:b/>
          <w:bCs/>
        </w:rPr>
        <w:t xml:space="preserve">” </w:t>
      </w:r>
      <w:r w:rsidRPr="003C1787">
        <w:rPr>
          <w:rFonts w:asciiTheme="minorHAnsi" w:hAnsiTheme="minorHAnsi" w:cstheme="minorHAnsi"/>
          <w:lang w:eastAsia="zh-CN"/>
        </w:rPr>
        <w:t>oferuj</w:t>
      </w:r>
      <w:r w:rsidR="001244B0" w:rsidRPr="003C1787">
        <w:rPr>
          <w:rFonts w:asciiTheme="minorHAnsi" w:hAnsiTheme="minorHAnsi" w:cstheme="minorHAnsi"/>
          <w:lang w:eastAsia="zh-CN"/>
        </w:rPr>
        <w:t>emy</w:t>
      </w:r>
      <w:r w:rsidRPr="003C1787">
        <w:rPr>
          <w:rFonts w:asciiTheme="minorHAnsi" w:hAnsiTheme="minorHAnsi" w:cstheme="minorHAnsi"/>
          <w:lang w:eastAsia="zh-CN"/>
        </w:rPr>
        <w:t xml:space="preserve"> realizację przedmiotu zamówienia, zgodnie z</w:t>
      </w:r>
      <w:r w:rsidR="0085578D" w:rsidRPr="003C1787">
        <w:rPr>
          <w:rFonts w:asciiTheme="minorHAnsi" w:hAnsiTheme="minorHAnsi" w:cstheme="minorHAnsi"/>
          <w:lang w:eastAsia="zh-CN"/>
        </w:rPr>
        <w:t> </w:t>
      </w:r>
      <w:r w:rsidRPr="003C1787">
        <w:rPr>
          <w:rFonts w:asciiTheme="minorHAnsi" w:hAnsiTheme="minorHAnsi" w:cstheme="minorHAnsi"/>
          <w:lang w:eastAsia="zh-CN"/>
        </w:rPr>
        <w:t>warunkami określonymi w SWZ:</w:t>
      </w:r>
    </w:p>
    <w:p w14:paraId="3357489C" w14:textId="77777777" w:rsidR="00351168" w:rsidRDefault="00351168" w:rsidP="00A80D59">
      <w:pPr>
        <w:jc w:val="both"/>
        <w:rPr>
          <w:rFonts w:asciiTheme="minorHAnsi" w:hAnsiTheme="minorHAnsi" w:cstheme="minorHAnsi"/>
          <w:snapToGrid w:val="0"/>
        </w:rPr>
      </w:pPr>
    </w:p>
    <w:p w14:paraId="7E065129" w14:textId="7D7EAA98" w:rsidR="00E57C2A" w:rsidRPr="00A80D59" w:rsidRDefault="00E57C2A" w:rsidP="00A80D59">
      <w:pPr>
        <w:shd w:val="clear" w:color="auto" w:fill="DBDBDB" w:themeFill="accent3" w:themeFillTint="66"/>
        <w:jc w:val="both"/>
        <w:rPr>
          <w:rFonts w:asciiTheme="minorHAnsi" w:hAnsiTheme="minorHAnsi" w:cstheme="minorHAnsi"/>
          <w:b/>
          <w:snapToGrid w:val="0"/>
          <w:sz w:val="28"/>
          <w:szCs w:val="28"/>
        </w:rPr>
      </w:pPr>
      <w:r w:rsidRPr="00A80D59">
        <w:rPr>
          <w:rFonts w:asciiTheme="minorHAnsi" w:hAnsiTheme="minorHAnsi" w:cstheme="minorHAnsi"/>
          <w:b/>
          <w:snapToGrid w:val="0"/>
          <w:sz w:val="28"/>
          <w:szCs w:val="28"/>
        </w:rPr>
        <w:t>Część 1: Defibrylatory 1</w:t>
      </w:r>
    </w:p>
    <w:p w14:paraId="5FF285C3" w14:textId="06873D12" w:rsidR="00E57C2A" w:rsidRPr="00E57C2A" w:rsidRDefault="00E57C2A" w:rsidP="00A80D59">
      <w:pPr>
        <w:rPr>
          <w:rFonts w:asciiTheme="minorHAnsi" w:hAnsiTheme="minorHAnsi" w:cstheme="minorHAnsi"/>
          <w:sz w:val="18"/>
          <w:szCs w:val="20"/>
        </w:rPr>
      </w:pPr>
      <w:r w:rsidRPr="00BC59DB">
        <w:rPr>
          <w:rFonts w:asciiTheme="minorHAnsi" w:hAnsiTheme="minorHAnsi" w:cstheme="minorHAnsi"/>
          <w:sz w:val="18"/>
          <w:szCs w:val="18"/>
        </w:rPr>
        <w:t>(skreślić</w:t>
      </w:r>
      <w:r w:rsidRPr="00BC59DB">
        <w:rPr>
          <w:rFonts w:asciiTheme="minorHAnsi" w:hAnsiTheme="minorHAnsi" w:cstheme="minorHAnsi"/>
          <w:sz w:val="18"/>
          <w:szCs w:val="20"/>
        </w:rPr>
        <w:t xml:space="preserve"> lub usunąć tę część, jeżeli nie dotyczy)</w:t>
      </w:r>
    </w:p>
    <w:p w14:paraId="07F99A1E" w14:textId="77777777" w:rsidR="00E57C2A" w:rsidRDefault="00E57C2A" w:rsidP="00A80D59">
      <w:pPr>
        <w:jc w:val="both"/>
        <w:rPr>
          <w:rFonts w:asciiTheme="minorHAnsi" w:hAnsiTheme="minorHAnsi" w:cstheme="minorHAnsi"/>
          <w:b/>
          <w:snapToGrid w:val="0"/>
        </w:rPr>
      </w:pPr>
    </w:p>
    <w:p w14:paraId="1506EA4E" w14:textId="0CEC21C2" w:rsidR="00EC4A98" w:rsidRDefault="003B56F9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t>wartość netto</w:t>
      </w:r>
      <w:r w:rsidR="00B62A4A"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595B9F9C" w14:textId="77777777" w:rsidR="00A80D59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45577279" w14:textId="59D7D3A9" w:rsidR="00EC4A98" w:rsidRDefault="003B56F9" w:rsidP="00A80D59">
      <w:pPr>
        <w:jc w:val="both"/>
        <w:rPr>
          <w:rFonts w:asciiTheme="minorHAnsi" w:hAnsiTheme="minorHAnsi" w:cstheme="minorHAnsi"/>
          <w:snapToGrid w:val="0"/>
        </w:rPr>
      </w:pPr>
      <w:r w:rsidRPr="003C1787">
        <w:rPr>
          <w:rFonts w:asciiTheme="minorHAnsi" w:hAnsiTheme="minorHAnsi" w:cstheme="minorHAnsi"/>
          <w:snapToGrid w:val="0"/>
        </w:rPr>
        <w:t>podatek VAT ........%, tj. ............................... zł</w:t>
      </w:r>
    </w:p>
    <w:p w14:paraId="2B070C6C" w14:textId="77777777" w:rsidR="00A80D59" w:rsidRPr="00E57C2A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789EE651" w14:textId="292AC7DF" w:rsidR="003B56F9" w:rsidRDefault="003B56F9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t>cena brutto</w:t>
      </w:r>
      <w:r w:rsidR="00801820"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657E24D1" w14:textId="4772B50E" w:rsidR="00351168" w:rsidRPr="00801820" w:rsidRDefault="00801820" w:rsidP="00A80D59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801820">
        <w:rPr>
          <w:rFonts w:asciiTheme="minorHAnsi" w:hAnsiTheme="minorHAnsi" w:cstheme="minorHAnsi"/>
          <w:snapToGrid w:val="0"/>
          <w:sz w:val="20"/>
          <w:szCs w:val="20"/>
        </w:rPr>
        <w:t>*</w:t>
      </w:r>
      <w:r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(należy wpisać wartość z </w:t>
      </w:r>
      <w:r>
        <w:rPr>
          <w:rFonts w:asciiTheme="minorHAnsi" w:hAnsiTheme="minorHAnsi" w:cstheme="minorHAnsi"/>
          <w:snapToGrid w:val="0"/>
          <w:sz w:val="20"/>
          <w:szCs w:val="20"/>
        </w:rPr>
        <w:t>k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olumny </w:t>
      </w:r>
      <w:r w:rsidR="008161EC">
        <w:rPr>
          <w:rFonts w:asciiTheme="minorHAnsi" w:hAnsiTheme="minorHAnsi" w:cstheme="minorHAnsi"/>
          <w:snapToGrid w:val="0"/>
          <w:sz w:val="20"/>
          <w:szCs w:val="20"/>
        </w:rPr>
        <w:t xml:space="preserve">WARTOŚĆ OFERTY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>(RAZEM)</w:t>
      </w:r>
      <w:r w:rsidR="00A80D59">
        <w:rPr>
          <w:rFonts w:asciiTheme="minorHAnsi" w:hAnsiTheme="minorHAnsi" w:cstheme="minorHAnsi"/>
          <w:snapToGrid w:val="0"/>
          <w:sz w:val="20"/>
          <w:szCs w:val="20"/>
        </w:rPr>
        <w:t>)</w:t>
      </w:r>
    </w:p>
    <w:p w14:paraId="48746287" w14:textId="77777777" w:rsidR="00A80D59" w:rsidRDefault="00A80D59" w:rsidP="00A80D59">
      <w:pPr>
        <w:rPr>
          <w:rFonts w:asciiTheme="minorHAnsi" w:hAnsiTheme="minorHAnsi" w:cstheme="minorHAnsi"/>
        </w:rPr>
      </w:pPr>
    </w:p>
    <w:p w14:paraId="364EB85E" w14:textId="770AE569" w:rsidR="00D0386A" w:rsidRPr="00801820" w:rsidRDefault="00D0386A" w:rsidP="00A80D59">
      <w:pPr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t>ustaloną na podstawie kalkulacji szczegółowej: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862"/>
        <w:gridCol w:w="781"/>
        <w:gridCol w:w="1258"/>
        <w:gridCol w:w="1735"/>
        <w:gridCol w:w="1212"/>
        <w:gridCol w:w="1870"/>
      </w:tblGrid>
      <w:tr w:rsidR="001C67C7" w:rsidRPr="00A80D59" w14:paraId="62B25CCF" w14:textId="77777777" w:rsidTr="001C67C7">
        <w:trPr>
          <w:trHeight w:val="109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0897003" w14:textId="77777777" w:rsidR="001C67C7" w:rsidRPr="00A80D59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39AE554" w14:textId="2F696DFB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szCs w:val="24"/>
              </w:rPr>
            </w:pPr>
            <w:r w:rsidRPr="00A80D59">
              <w:rPr>
                <w:rFonts w:asciiTheme="minorHAnsi" w:hAnsiTheme="minorHAnsi" w:cstheme="minorHAnsi"/>
                <w:szCs w:val="24"/>
              </w:rPr>
              <w:t xml:space="preserve">Opis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622E8E2E" w14:textId="77777777" w:rsidR="001C67C7" w:rsidRPr="00A80D59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  <w:bCs/>
              </w:rPr>
              <w:t>Liczba sztuk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F116C61" w14:textId="77777777" w:rsidR="001C67C7" w:rsidRPr="00A80D59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Wartość netto [zł]</w:t>
            </w:r>
          </w:p>
          <w:p w14:paraId="4A778DC5" w14:textId="77777777" w:rsidR="001C67C7" w:rsidRPr="00A80D59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za 1 szt.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678691CF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Wartość netto [zł]</w:t>
            </w:r>
          </w:p>
          <w:p w14:paraId="3094AAD6" w14:textId="7FFCAF4D" w:rsidR="001C67C7" w:rsidRPr="00A80D59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(kol.C x kol.D)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26A9827" w14:textId="77777777" w:rsidR="001C67C7" w:rsidRPr="00A80D59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Stawka VAT</w:t>
            </w:r>
          </w:p>
          <w:p w14:paraId="5E5BE3C9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[%]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63E8B23" w14:textId="3AE7D2DE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Cena</w:t>
            </w:r>
          </w:p>
          <w:p w14:paraId="1BDE2785" w14:textId="77777777" w:rsidR="001C67C7" w:rsidRPr="00A80D59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brutto [zł]</w:t>
            </w:r>
          </w:p>
          <w:p w14:paraId="286C6D85" w14:textId="672618C8" w:rsidR="001C67C7" w:rsidRPr="00A80D59" w:rsidRDefault="001C67C7" w:rsidP="00A80D59">
            <w:pPr>
              <w:ind w:left="-70" w:right="-70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087AABE3" w14:textId="77777777" w:rsidTr="001C67C7">
        <w:trPr>
          <w:trHeight w:val="274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6F9F54B4" w14:textId="77777777" w:rsidR="001C67C7" w:rsidRPr="00A80D59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E815F9F" w14:textId="77777777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Cs w:val="24"/>
              </w:rPr>
            </w:pPr>
            <w:r w:rsidRPr="00A80D59">
              <w:rPr>
                <w:rFonts w:asciiTheme="minorHAnsi" w:hAnsiTheme="minorHAnsi" w:cstheme="minorHAnsi"/>
                <w:b w:val="0"/>
                <w:szCs w:val="24"/>
              </w:rPr>
              <w:t>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19ECCD2" w14:textId="3994809E" w:rsidR="001C67C7" w:rsidRPr="00A80D59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Cs/>
              </w:rPr>
            </w:pPr>
            <w:r w:rsidRPr="00A80D59">
              <w:rPr>
                <w:rFonts w:asciiTheme="minorHAnsi" w:hAnsiTheme="minorHAnsi" w:cstheme="minorHAnsi"/>
                <w:bCs/>
              </w:rPr>
              <w:t>C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424885A" w14:textId="38C02063" w:rsidR="001C67C7" w:rsidRPr="00A80D59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88FCC79" w14:textId="12208B23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FA40775" w14:textId="1149BB22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F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2BF1AF9" w14:textId="14A78713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</w:p>
        </w:tc>
      </w:tr>
      <w:tr w:rsidR="001C67C7" w:rsidRPr="00A80D59" w14:paraId="7C0FD699" w14:textId="77777777" w:rsidTr="001C67C7">
        <w:trPr>
          <w:trHeight w:val="34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661" w14:textId="77777777" w:rsidR="001C67C7" w:rsidRPr="00A80D59" w:rsidRDefault="001C67C7" w:rsidP="00A80D59">
            <w:pPr>
              <w:pStyle w:val="Akapitzlist"/>
              <w:numPr>
                <w:ilvl w:val="0"/>
                <w:numId w:val="33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769CE" w14:textId="14CD64AD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Cs w:val="24"/>
              </w:rPr>
            </w:pPr>
            <w:r w:rsidRPr="00A80D59"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  <w:t>Defibrylator manualny z kardiowersją i stymulacją przezskórną, możliwość AED, SpO2, EKG, z kapnografem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F2BB" w14:textId="474C6D95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eastAsia="Calibri" w:hAnsiTheme="minorHAnsi" w:cstheme="minorHAnsi"/>
                <w:bCs/>
                <w:lang w:eastAsia="en-US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EE6A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235C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6BDE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FC5" w14:textId="3C763A2C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08E43E8D" w14:textId="77777777" w:rsidTr="001C67C7">
        <w:trPr>
          <w:trHeight w:val="34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DBE5" w14:textId="77777777" w:rsidR="001C67C7" w:rsidRPr="00A80D59" w:rsidRDefault="001C67C7" w:rsidP="00A80D59">
            <w:pPr>
              <w:pStyle w:val="Akapitzlist"/>
              <w:numPr>
                <w:ilvl w:val="0"/>
                <w:numId w:val="33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AA8F2" w14:textId="6CA00D0E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Cs w:val="24"/>
              </w:rPr>
            </w:pPr>
            <w:r w:rsidRPr="00A80D59"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  <w:t xml:space="preserve">Defibrylator manualny z kardiowersją i stymulacją przezskórną, możliwość AED, SpO2, EKG 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03411" w14:textId="4E9C6B88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eastAsia="Calibri" w:hAnsiTheme="minorHAnsi" w:cstheme="minorHAnsi"/>
                <w:lang w:eastAsia="en-US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363C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6F45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6AE1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1825" w14:textId="5985DFE5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525D6127" w14:textId="77777777" w:rsidTr="001C67C7">
        <w:trPr>
          <w:trHeight w:val="340"/>
          <w:jc w:val="center"/>
        </w:trPr>
        <w:tc>
          <w:tcPr>
            <w:tcW w:w="238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0B730F0E" w14:textId="2B9A417E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WARTOŚĆ OFERTY (RAZEM)</w:t>
            </w:r>
          </w:p>
        </w:tc>
        <w:tc>
          <w:tcPr>
            <w:tcW w:w="9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58154E3F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shd w:val="clear" w:color="auto" w:fill="ACB9CA" w:themeFill="text2" w:themeFillTint="66"/>
            <w:vAlign w:val="center"/>
          </w:tcPr>
          <w:p w14:paraId="4467AFA3" w14:textId="022F6EF5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58C9D781" w14:textId="2979F1A0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AB0CABD" w14:textId="13479FAA" w:rsidR="00926910" w:rsidRPr="00A80D59" w:rsidRDefault="00926910" w:rsidP="00A80D59">
      <w:pPr>
        <w:jc w:val="both"/>
        <w:rPr>
          <w:rFonts w:asciiTheme="minorHAnsi" w:hAnsiTheme="minorHAnsi" w:cstheme="minorHAnsi"/>
          <w:i/>
          <w:sz w:val="20"/>
          <w:szCs w:val="20"/>
          <w:lang w:eastAsia="zh-CN"/>
        </w:rPr>
      </w:pP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(UWAGA: cena brutto oferty stanowi </w:t>
      </w:r>
      <w:r w:rsidRPr="00A80D59">
        <w:rPr>
          <w:rFonts w:asciiTheme="minorHAnsi" w:hAnsiTheme="minorHAnsi" w:cstheme="minorHAnsi"/>
          <w:b/>
          <w:i/>
          <w:sz w:val="20"/>
          <w:szCs w:val="20"/>
          <w:lang w:eastAsia="zh-CN"/>
        </w:rPr>
        <w:t>kryterium oceny ofert</w:t>
      </w: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 i będzie podlegać ocenie zgodnie z zasadami opisanymi w rozdziale 19 SWZ)</w:t>
      </w:r>
    </w:p>
    <w:p w14:paraId="564E396E" w14:textId="77777777" w:rsidR="00926910" w:rsidRDefault="00926910" w:rsidP="00A80D59">
      <w:pPr>
        <w:rPr>
          <w:rFonts w:asciiTheme="minorHAnsi" w:hAnsiTheme="minorHAnsi" w:cstheme="minorHAnsi"/>
          <w:b/>
        </w:rPr>
      </w:pPr>
    </w:p>
    <w:p w14:paraId="6AD7FCE4" w14:textId="51BFEADC" w:rsidR="00926910" w:rsidRPr="000D281F" w:rsidRDefault="00926910" w:rsidP="00A80D59">
      <w:pPr>
        <w:shd w:val="clear" w:color="auto" w:fill="DEEAF6" w:themeFill="accent1" w:themeFillTint="33"/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  <w:r w:rsidRPr="000D281F">
        <w:rPr>
          <w:rFonts w:ascii="Calibri" w:hAnsi="Calibri"/>
          <w:b/>
          <w:bCs/>
          <w:iCs/>
          <w:u w:val="single"/>
          <w:lang w:eastAsia="zh-CN"/>
        </w:rPr>
        <w:t xml:space="preserve">Okres gwarancji </w:t>
      </w:r>
      <w:r w:rsidR="00A80D59">
        <w:rPr>
          <w:rFonts w:ascii="Calibri" w:hAnsi="Calibri"/>
          <w:b/>
          <w:bCs/>
          <w:iCs/>
          <w:u w:val="single"/>
          <w:lang w:eastAsia="zh-CN"/>
        </w:rPr>
        <w:t xml:space="preserve">Część </w:t>
      </w:r>
      <w:r w:rsidR="00E57C2A">
        <w:rPr>
          <w:rFonts w:ascii="Calibri" w:hAnsi="Calibri"/>
          <w:b/>
          <w:bCs/>
          <w:iCs/>
          <w:u w:val="single"/>
          <w:lang w:eastAsia="zh-CN"/>
        </w:rPr>
        <w:t>1</w:t>
      </w:r>
      <w:r w:rsidRPr="000D281F">
        <w:rPr>
          <w:rFonts w:ascii="Calibri" w:hAnsi="Calibri"/>
          <w:b/>
          <w:bCs/>
          <w:iCs/>
          <w:lang w:eastAsia="zh-CN"/>
        </w:rPr>
        <w:t>………………miesięcy</w:t>
      </w:r>
    </w:p>
    <w:p w14:paraId="0306CCA9" w14:textId="4B8D4BB0" w:rsidR="00926910" w:rsidRPr="00A80D59" w:rsidRDefault="00926910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sz w:val="20"/>
          <w:szCs w:val="20"/>
          <w:lang w:eastAsia="zh-CN"/>
        </w:rPr>
      </w:pPr>
      <w:r w:rsidRPr="00A80D59">
        <w:rPr>
          <w:rFonts w:ascii="Calibri" w:hAnsi="Calibri" w:cs="Arial"/>
          <w:i/>
          <w:sz w:val="20"/>
          <w:szCs w:val="20"/>
        </w:rPr>
        <w:t xml:space="preserve">(UWAGA: okres gwarancji stanowi </w:t>
      </w:r>
      <w:r w:rsidRPr="00A80D59">
        <w:rPr>
          <w:rFonts w:ascii="Calibri" w:hAnsi="Calibri" w:cs="Arial"/>
          <w:b/>
          <w:i/>
          <w:sz w:val="20"/>
          <w:szCs w:val="20"/>
        </w:rPr>
        <w:t>kryterium oceny ofert</w:t>
      </w:r>
      <w:r w:rsidRPr="00A80D59">
        <w:rPr>
          <w:rFonts w:ascii="Calibri" w:hAnsi="Calibri" w:cs="Arial"/>
          <w:i/>
          <w:sz w:val="20"/>
          <w:szCs w:val="20"/>
        </w:rPr>
        <w:t xml:space="preserve"> i będzie podlegać ocenie zgodnie </w:t>
      </w:r>
      <w:r w:rsidRPr="00A80D59">
        <w:rPr>
          <w:rFonts w:ascii="Calibri" w:hAnsi="Calibri" w:cs="Arial"/>
          <w:i/>
          <w:sz w:val="20"/>
          <w:szCs w:val="20"/>
        </w:rPr>
        <w:br/>
        <w:t>z zasadami opisanymi w rozdziale 19 SWZ).</w:t>
      </w:r>
    </w:p>
    <w:p w14:paraId="0D4CE9DD" w14:textId="77777777" w:rsidR="00E57C2A" w:rsidRDefault="00E57C2A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</w:p>
    <w:p w14:paraId="5773B190" w14:textId="1BBE4FD8" w:rsidR="00E57C2A" w:rsidRPr="00A80D59" w:rsidRDefault="00E57C2A" w:rsidP="00A80D59">
      <w:pPr>
        <w:shd w:val="clear" w:color="auto" w:fill="DBDBDB" w:themeFill="accent3" w:themeFillTint="66"/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sz w:val="28"/>
          <w:szCs w:val="28"/>
          <w:lang w:eastAsia="zh-CN"/>
        </w:rPr>
      </w:pPr>
      <w:r w:rsidRPr="00A80D59">
        <w:rPr>
          <w:rFonts w:ascii="Calibri" w:hAnsi="Calibri"/>
          <w:b/>
          <w:bCs/>
          <w:iCs/>
          <w:sz w:val="28"/>
          <w:szCs w:val="28"/>
          <w:lang w:eastAsia="zh-CN"/>
        </w:rPr>
        <w:t>Część 2: Aparatura medyczna 1</w:t>
      </w:r>
    </w:p>
    <w:p w14:paraId="39DEB850" w14:textId="0CE8390C" w:rsidR="00E57C2A" w:rsidRDefault="00E57C2A" w:rsidP="00A80D59">
      <w:pPr>
        <w:rPr>
          <w:rFonts w:asciiTheme="minorHAnsi" w:hAnsiTheme="minorHAnsi" w:cstheme="minorHAnsi"/>
          <w:sz w:val="18"/>
          <w:szCs w:val="20"/>
        </w:rPr>
      </w:pPr>
      <w:r w:rsidRPr="00BC59DB">
        <w:rPr>
          <w:rFonts w:asciiTheme="minorHAnsi" w:hAnsiTheme="minorHAnsi" w:cstheme="minorHAnsi"/>
          <w:sz w:val="18"/>
          <w:szCs w:val="18"/>
        </w:rPr>
        <w:t>(skreślić</w:t>
      </w:r>
      <w:r w:rsidRPr="00BC59DB">
        <w:rPr>
          <w:rFonts w:asciiTheme="minorHAnsi" w:hAnsiTheme="minorHAnsi" w:cstheme="minorHAnsi"/>
          <w:sz w:val="18"/>
          <w:szCs w:val="20"/>
        </w:rPr>
        <w:t xml:space="preserve"> lub usunąć tę część, jeżeli nie dotyczy)</w:t>
      </w:r>
    </w:p>
    <w:p w14:paraId="43E14A57" w14:textId="77777777" w:rsidR="00E57C2A" w:rsidRPr="00E57C2A" w:rsidRDefault="00E57C2A" w:rsidP="00A80D59">
      <w:pPr>
        <w:rPr>
          <w:rFonts w:asciiTheme="minorHAnsi" w:hAnsiTheme="minorHAnsi" w:cstheme="minorHAnsi"/>
          <w:sz w:val="18"/>
          <w:szCs w:val="20"/>
        </w:rPr>
      </w:pPr>
    </w:p>
    <w:p w14:paraId="62FFAE29" w14:textId="1E691E69" w:rsidR="00EC4A98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t>wartość netto</w:t>
      </w:r>
      <w:r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4C4D9C93" w14:textId="77777777" w:rsidR="00A80D59" w:rsidRPr="003C1787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05C94273" w14:textId="41C0697A" w:rsidR="00EC4A98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3C1787">
        <w:rPr>
          <w:rFonts w:asciiTheme="minorHAnsi" w:hAnsiTheme="minorHAnsi" w:cstheme="minorHAnsi"/>
          <w:snapToGrid w:val="0"/>
        </w:rPr>
        <w:t>podatek VAT ........%, tj. ............................... zł</w:t>
      </w:r>
    </w:p>
    <w:p w14:paraId="587C8B97" w14:textId="77777777" w:rsidR="00A80D59" w:rsidRPr="003C1787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3D04180A" w14:textId="611B1EF5" w:rsidR="00A80D59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t>cena brutto</w:t>
      </w:r>
      <w:r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32140762" w14:textId="5F6882E7" w:rsidR="00E57C2A" w:rsidRPr="00801820" w:rsidRDefault="00E57C2A" w:rsidP="00A80D59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801820">
        <w:rPr>
          <w:rFonts w:asciiTheme="minorHAnsi" w:hAnsiTheme="minorHAnsi" w:cstheme="minorHAnsi"/>
          <w:snapToGrid w:val="0"/>
          <w:sz w:val="20"/>
          <w:szCs w:val="20"/>
        </w:rPr>
        <w:t>*</w:t>
      </w:r>
      <w:r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(należy wpisać wartość z </w:t>
      </w:r>
      <w:r>
        <w:rPr>
          <w:rFonts w:asciiTheme="minorHAnsi" w:hAnsiTheme="minorHAnsi" w:cstheme="minorHAnsi"/>
          <w:snapToGrid w:val="0"/>
          <w:sz w:val="20"/>
          <w:szCs w:val="20"/>
        </w:rPr>
        <w:t>k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olumny </w:t>
      </w:r>
      <w:r>
        <w:rPr>
          <w:rFonts w:asciiTheme="minorHAnsi" w:hAnsiTheme="minorHAnsi" w:cstheme="minorHAnsi"/>
          <w:snapToGrid w:val="0"/>
          <w:sz w:val="20"/>
          <w:szCs w:val="20"/>
        </w:rPr>
        <w:t xml:space="preserve">WARTOŚĆ OFERTY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>(RAZEM)</w:t>
      </w:r>
      <w:r w:rsidR="00A80D59">
        <w:rPr>
          <w:rFonts w:asciiTheme="minorHAnsi" w:hAnsiTheme="minorHAnsi" w:cstheme="minorHAnsi"/>
          <w:snapToGrid w:val="0"/>
          <w:sz w:val="20"/>
          <w:szCs w:val="20"/>
        </w:rPr>
        <w:t>)</w:t>
      </w:r>
    </w:p>
    <w:p w14:paraId="687F8959" w14:textId="77777777" w:rsidR="00A80D59" w:rsidRDefault="00A80D59" w:rsidP="00A80D59">
      <w:pPr>
        <w:rPr>
          <w:rFonts w:asciiTheme="minorHAnsi" w:hAnsiTheme="minorHAnsi" w:cstheme="minorHAnsi"/>
        </w:rPr>
      </w:pPr>
    </w:p>
    <w:p w14:paraId="456C163D" w14:textId="77777777" w:rsidR="00E57C2A" w:rsidRPr="00801820" w:rsidRDefault="00E57C2A" w:rsidP="00A80D59">
      <w:pPr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t>ustaloną na podstawie kalkulacji szczegółowej: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2021"/>
        <w:gridCol w:w="779"/>
        <w:gridCol w:w="1231"/>
        <w:gridCol w:w="1706"/>
        <w:gridCol w:w="1183"/>
        <w:gridCol w:w="1839"/>
      </w:tblGrid>
      <w:tr w:rsidR="001C67C7" w:rsidRPr="00A80D59" w14:paraId="21F48983" w14:textId="77777777" w:rsidTr="001C67C7">
        <w:trPr>
          <w:trHeight w:val="109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E9E019E" w14:textId="77777777" w:rsidR="001C67C7" w:rsidRPr="00A80D59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6EB0F3F8" w14:textId="77777777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szCs w:val="24"/>
              </w:rPr>
            </w:pPr>
            <w:r w:rsidRPr="00A80D59">
              <w:rPr>
                <w:rFonts w:asciiTheme="minorHAnsi" w:hAnsiTheme="minorHAnsi" w:cstheme="minorHAnsi"/>
                <w:szCs w:val="24"/>
              </w:rPr>
              <w:t xml:space="preserve">Opis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58C6EAD" w14:textId="77777777" w:rsidR="001C67C7" w:rsidRPr="00A80D59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  <w:bCs/>
              </w:rPr>
              <w:t>Liczba sztuk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77EA6CF" w14:textId="77777777" w:rsidR="001C67C7" w:rsidRPr="00A80D59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Wartość netto [zł]</w:t>
            </w:r>
          </w:p>
          <w:p w14:paraId="60D2235F" w14:textId="77777777" w:rsidR="001C67C7" w:rsidRPr="00A80D59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za 1 szt.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8A3DAFC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Wartość netto [zł]</w:t>
            </w:r>
          </w:p>
          <w:p w14:paraId="4114EFD5" w14:textId="77777777" w:rsidR="001C67C7" w:rsidRPr="00A80D59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(kol.C x kol.D)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B4182A3" w14:textId="77777777" w:rsidR="001C67C7" w:rsidRPr="00A80D59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Stawka VAT</w:t>
            </w:r>
          </w:p>
          <w:p w14:paraId="7B3D9342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[%]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DAEBA5F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Cena</w:t>
            </w:r>
          </w:p>
          <w:p w14:paraId="7330B204" w14:textId="77777777" w:rsidR="001C67C7" w:rsidRPr="00A80D59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brutto [zł]</w:t>
            </w:r>
          </w:p>
          <w:p w14:paraId="2E2A25AF" w14:textId="77777777" w:rsidR="001C67C7" w:rsidRPr="00A80D59" w:rsidRDefault="001C67C7" w:rsidP="00A80D59">
            <w:pPr>
              <w:ind w:left="-70" w:right="-70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0988E350" w14:textId="77777777" w:rsidTr="001C67C7">
        <w:trPr>
          <w:trHeight w:val="274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D4C1F63" w14:textId="77777777" w:rsidR="001C67C7" w:rsidRPr="00A80D59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C5CE6AB" w14:textId="77777777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Cs w:val="24"/>
              </w:rPr>
            </w:pPr>
            <w:r w:rsidRPr="00A80D59">
              <w:rPr>
                <w:rFonts w:asciiTheme="minorHAnsi" w:hAnsiTheme="minorHAnsi" w:cstheme="minorHAnsi"/>
                <w:b w:val="0"/>
                <w:szCs w:val="24"/>
              </w:rPr>
              <w:t>B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309EF76" w14:textId="77777777" w:rsidR="001C67C7" w:rsidRPr="00A80D59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Cs/>
              </w:rPr>
            </w:pPr>
            <w:r w:rsidRPr="00A80D59">
              <w:rPr>
                <w:rFonts w:asciiTheme="minorHAnsi" w:hAnsiTheme="minorHAnsi" w:cstheme="minorHAnsi"/>
                <w:bCs/>
              </w:rPr>
              <w:t>C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F344454" w14:textId="77777777" w:rsidR="001C67C7" w:rsidRPr="00A80D59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32E28C8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CDF381B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hAnsiTheme="minorHAnsi" w:cstheme="minorHAnsi"/>
              </w:rPr>
              <w:t>F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E8398C7" w14:textId="1136191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</w:p>
        </w:tc>
      </w:tr>
      <w:tr w:rsidR="001C67C7" w:rsidRPr="00A80D59" w14:paraId="0F3A7041" w14:textId="77777777" w:rsidTr="001C67C7">
        <w:trPr>
          <w:trHeight w:val="34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1F72" w14:textId="77777777" w:rsidR="001C67C7" w:rsidRPr="00A80D59" w:rsidRDefault="001C67C7" w:rsidP="00A80D59">
            <w:pPr>
              <w:pStyle w:val="Akapitzlist"/>
              <w:numPr>
                <w:ilvl w:val="0"/>
                <w:numId w:val="42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38C7" w14:textId="44B262F9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Cs w:val="24"/>
              </w:rPr>
            </w:pPr>
            <w:r w:rsidRPr="00A80D59"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  <w:t xml:space="preserve">Pompa strzykawkowa, zestaw 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E08" w14:textId="2E38B1D1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eastAsia="Calibri" w:hAnsiTheme="minorHAnsi" w:cstheme="minorHAnsi"/>
                <w:bCs/>
                <w:lang w:eastAsia="en-US"/>
              </w:rPr>
              <w:t>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B65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4083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ADF2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77EC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58090E9F" w14:textId="77777777" w:rsidTr="001C67C7">
        <w:trPr>
          <w:trHeight w:val="34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2715" w14:textId="77777777" w:rsidR="001C67C7" w:rsidRPr="00A80D59" w:rsidRDefault="001C67C7" w:rsidP="00A80D59">
            <w:pPr>
              <w:pStyle w:val="Akapitzlist"/>
              <w:numPr>
                <w:ilvl w:val="0"/>
                <w:numId w:val="42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36AE" w14:textId="3D3AC3B4" w:rsidR="001C67C7" w:rsidRPr="00A80D59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Cs w:val="24"/>
              </w:rPr>
            </w:pPr>
            <w:r w:rsidRPr="00A80D59"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  <w:t xml:space="preserve">Pompa infuzyjna, zestaw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9A30" w14:textId="52333F8A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  <w:r w:rsidRPr="00A80D59">
              <w:rPr>
                <w:rFonts w:asciiTheme="minorHAnsi" w:eastAsia="Calibri" w:hAnsiTheme="minorHAnsi" w:cstheme="minorHAnsi"/>
                <w:lang w:eastAsia="en-US"/>
              </w:rPr>
              <w:t>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959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C0DD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CDB4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DE83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132A1325" w14:textId="77777777" w:rsidTr="001C67C7">
        <w:trPr>
          <w:trHeight w:val="34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02C" w14:textId="77777777" w:rsidR="001C67C7" w:rsidRPr="00A80D59" w:rsidRDefault="001C67C7" w:rsidP="00A80D59">
            <w:pPr>
              <w:pStyle w:val="Akapitzlist"/>
              <w:numPr>
                <w:ilvl w:val="0"/>
                <w:numId w:val="42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CC14C" w14:textId="667AA451" w:rsidR="001C67C7" w:rsidRPr="00A80D59" w:rsidRDefault="001C67C7" w:rsidP="00A80D59">
            <w:pPr>
              <w:pStyle w:val="Nagwek4"/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</w:pPr>
            <w:r w:rsidRPr="00A80D59"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  <w:t xml:space="preserve">Ssak elektryczny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06E3A" w14:textId="09030DC1" w:rsidR="001C67C7" w:rsidRPr="00A80D59" w:rsidRDefault="001C67C7" w:rsidP="00A80D59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A80D59">
              <w:rPr>
                <w:rFonts w:asciiTheme="minorHAnsi" w:eastAsia="Calibri" w:hAnsiTheme="minorHAnsi" w:cstheme="minorHAnsi"/>
                <w:lang w:eastAsia="en-US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D50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AB75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4D1E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015C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12E9EBF3" w14:textId="77777777" w:rsidTr="001C67C7">
        <w:trPr>
          <w:trHeight w:val="34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8531" w14:textId="77777777" w:rsidR="001C67C7" w:rsidRPr="00A80D59" w:rsidRDefault="001C67C7" w:rsidP="00A80D59">
            <w:pPr>
              <w:pStyle w:val="Akapitzlist"/>
              <w:numPr>
                <w:ilvl w:val="0"/>
                <w:numId w:val="42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09CDE" w14:textId="280A1991" w:rsidR="001C67C7" w:rsidRPr="00A80D59" w:rsidRDefault="001C67C7" w:rsidP="00A80D59">
            <w:pPr>
              <w:pStyle w:val="Nagwek4"/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</w:pPr>
            <w:r w:rsidRPr="00A80D59"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  <w:t xml:space="preserve">Aparat EKG 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B1FD" w14:textId="26839669" w:rsidR="001C67C7" w:rsidRPr="00A80D59" w:rsidRDefault="001C67C7" w:rsidP="00A80D59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A80D59">
              <w:rPr>
                <w:rFonts w:asciiTheme="minorHAnsi" w:eastAsia="Calibri" w:hAnsiTheme="minorHAnsi" w:cstheme="minorHAnsi"/>
                <w:lang w:eastAsia="en-US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F95F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8FC6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65BD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C053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54D61A1E" w14:textId="77777777" w:rsidTr="001C67C7">
        <w:trPr>
          <w:trHeight w:val="34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6839" w14:textId="77777777" w:rsidR="001C67C7" w:rsidRPr="00A80D59" w:rsidRDefault="001C67C7" w:rsidP="00A80D59">
            <w:pPr>
              <w:pStyle w:val="Akapitzlist"/>
              <w:numPr>
                <w:ilvl w:val="0"/>
                <w:numId w:val="42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92774" w14:textId="11F6C77A" w:rsidR="001C67C7" w:rsidRPr="00A80D59" w:rsidRDefault="001C67C7" w:rsidP="00A80D59">
            <w:pPr>
              <w:pStyle w:val="Nagwek4"/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</w:pPr>
            <w:r w:rsidRPr="00A80D59">
              <w:rPr>
                <w:rFonts w:asciiTheme="minorHAnsi" w:eastAsia="Calibri" w:hAnsiTheme="minorHAnsi" w:cstheme="minorHAnsi"/>
                <w:b w:val="0"/>
                <w:szCs w:val="24"/>
                <w:lang w:eastAsia="en-US"/>
              </w:rPr>
              <w:t>Aparat KTG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B5154" w14:textId="434F4872" w:rsidR="001C67C7" w:rsidRPr="00A80D59" w:rsidRDefault="001C67C7" w:rsidP="00A80D59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A80D59">
              <w:rPr>
                <w:rFonts w:asciiTheme="minorHAnsi" w:eastAsia="Calibri" w:hAnsiTheme="minorHAnsi" w:cstheme="minorHAnsi"/>
                <w:lang w:eastAsia="en-US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C23B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2C8D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CBE8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176A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67C7" w:rsidRPr="00A80D59" w14:paraId="0F46E5A1" w14:textId="77777777" w:rsidTr="001C67C7">
        <w:trPr>
          <w:trHeight w:val="340"/>
          <w:jc w:val="center"/>
        </w:trPr>
        <w:tc>
          <w:tcPr>
            <w:tcW w:w="243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6E82CB17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80D59">
              <w:rPr>
                <w:rFonts w:asciiTheme="minorHAnsi" w:hAnsiTheme="minorHAnsi" w:cstheme="minorHAnsi"/>
                <w:b/>
              </w:rPr>
              <w:t>WARTOŚĆ OFERTY (RAZEM)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2AB62FB0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shd w:val="clear" w:color="auto" w:fill="ACB9CA" w:themeFill="text2" w:themeFillTint="66"/>
            <w:vAlign w:val="center"/>
          </w:tcPr>
          <w:p w14:paraId="2A503001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1969EA1C" w14:textId="77777777" w:rsidR="001C67C7" w:rsidRPr="00A80D59" w:rsidRDefault="001C67C7" w:rsidP="00A80D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DE40078" w14:textId="77777777" w:rsidR="00E57C2A" w:rsidRPr="00A80D59" w:rsidRDefault="00E57C2A" w:rsidP="00A80D59">
      <w:pPr>
        <w:jc w:val="both"/>
        <w:rPr>
          <w:rFonts w:asciiTheme="minorHAnsi" w:hAnsiTheme="minorHAnsi" w:cstheme="minorHAnsi"/>
          <w:i/>
          <w:sz w:val="20"/>
          <w:szCs w:val="20"/>
          <w:lang w:eastAsia="zh-CN"/>
        </w:rPr>
      </w:pP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(UWAGA: cena brutto oferty stanowi </w:t>
      </w:r>
      <w:r w:rsidRPr="00A80D59">
        <w:rPr>
          <w:rFonts w:asciiTheme="minorHAnsi" w:hAnsiTheme="minorHAnsi" w:cstheme="minorHAnsi"/>
          <w:b/>
          <w:i/>
          <w:sz w:val="20"/>
          <w:szCs w:val="20"/>
          <w:lang w:eastAsia="zh-CN"/>
        </w:rPr>
        <w:t>kryterium oceny ofert</w:t>
      </w: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 i będzie podlegać ocenie zgodnie z zasadami opisanymi w rozdziale 19 SWZ)</w:t>
      </w:r>
    </w:p>
    <w:p w14:paraId="1EF2D12A" w14:textId="77777777" w:rsidR="00E57C2A" w:rsidRDefault="00E57C2A" w:rsidP="00A80D59">
      <w:pPr>
        <w:rPr>
          <w:rFonts w:asciiTheme="minorHAnsi" w:hAnsiTheme="minorHAnsi" w:cstheme="minorHAnsi"/>
          <w:b/>
        </w:rPr>
      </w:pPr>
    </w:p>
    <w:p w14:paraId="644EFC5E" w14:textId="739891ED" w:rsidR="00E57C2A" w:rsidRPr="000D281F" w:rsidRDefault="00E57C2A" w:rsidP="00A80D59">
      <w:pPr>
        <w:shd w:val="clear" w:color="auto" w:fill="DEEAF6" w:themeFill="accent1" w:themeFillTint="33"/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  <w:r w:rsidRPr="000D281F">
        <w:rPr>
          <w:rFonts w:ascii="Calibri" w:hAnsi="Calibri"/>
          <w:b/>
          <w:bCs/>
          <w:iCs/>
          <w:u w:val="single"/>
          <w:lang w:eastAsia="zh-CN"/>
        </w:rPr>
        <w:t>Okres gwarancji</w:t>
      </w:r>
      <w:r w:rsidR="00A80D59">
        <w:rPr>
          <w:rFonts w:ascii="Calibri" w:hAnsi="Calibri"/>
          <w:b/>
          <w:bCs/>
          <w:iCs/>
          <w:u w:val="single"/>
          <w:lang w:eastAsia="zh-CN"/>
        </w:rPr>
        <w:t xml:space="preserve"> Część </w:t>
      </w:r>
      <w:r>
        <w:rPr>
          <w:rFonts w:ascii="Calibri" w:hAnsi="Calibri"/>
          <w:b/>
          <w:bCs/>
          <w:iCs/>
          <w:u w:val="single"/>
          <w:lang w:eastAsia="zh-CN"/>
        </w:rPr>
        <w:t>2</w:t>
      </w:r>
      <w:r w:rsidRPr="000D281F">
        <w:rPr>
          <w:rFonts w:ascii="Calibri" w:hAnsi="Calibri"/>
          <w:b/>
          <w:bCs/>
          <w:iCs/>
          <w:u w:val="single"/>
          <w:lang w:eastAsia="zh-CN"/>
        </w:rPr>
        <w:t xml:space="preserve"> </w:t>
      </w:r>
      <w:r w:rsidRPr="000D281F">
        <w:rPr>
          <w:rFonts w:ascii="Calibri" w:hAnsi="Calibri"/>
          <w:b/>
          <w:bCs/>
          <w:iCs/>
          <w:lang w:eastAsia="zh-CN"/>
        </w:rPr>
        <w:t>………………miesięcy</w:t>
      </w:r>
    </w:p>
    <w:p w14:paraId="45348042" w14:textId="77777777" w:rsidR="00E57C2A" w:rsidRPr="00A80D59" w:rsidRDefault="00E57C2A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sz w:val="20"/>
          <w:szCs w:val="20"/>
          <w:lang w:eastAsia="zh-CN"/>
        </w:rPr>
      </w:pPr>
      <w:r w:rsidRPr="00A80D59">
        <w:rPr>
          <w:rFonts w:ascii="Calibri" w:hAnsi="Calibri" w:cs="Arial"/>
          <w:i/>
          <w:sz w:val="20"/>
          <w:szCs w:val="20"/>
        </w:rPr>
        <w:t xml:space="preserve">(UWAGA: okres gwarancji stanowi </w:t>
      </w:r>
      <w:r w:rsidRPr="00A80D59">
        <w:rPr>
          <w:rFonts w:ascii="Calibri" w:hAnsi="Calibri" w:cs="Arial"/>
          <w:b/>
          <w:i/>
          <w:sz w:val="20"/>
          <w:szCs w:val="20"/>
        </w:rPr>
        <w:t>kryterium oceny ofert</w:t>
      </w:r>
      <w:r w:rsidRPr="00A80D59">
        <w:rPr>
          <w:rFonts w:ascii="Calibri" w:hAnsi="Calibri" w:cs="Arial"/>
          <w:i/>
          <w:sz w:val="20"/>
          <w:szCs w:val="20"/>
        </w:rPr>
        <w:t xml:space="preserve"> i będzie podlegać ocenie zgodnie </w:t>
      </w:r>
      <w:r w:rsidRPr="00A80D59">
        <w:rPr>
          <w:rFonts w:ascii="Calibri" w:hAnsi="Calibri" w:cs="Arial"/>
          <w:i/>
          <w:sz w:val="20"/>
          <w:szCs w:val="20"/>
        </w:rPr>
        <w:br/>
        <w:t>z zasadami opisanymi w rozdziale 19 SWZ).</w:t>
      </w:r>
    </w:p>
    <w:p w14:paraId="588BFCA3" w14:textId="77777777" w:rsidR="00E57C2A" w:rsidRDefault="00E57C2A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</w:p>
    <w:p w14:paraId="55335AD6" w14:textId="77777777" w:rsidR="00A80D59" w:rsidRDefault="00A80D59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</w:p>
    <w:p w14:paraId="0C525E32" w14:textId="5672CE2A" w:rsidR="00E57C2A" w:rsidRPr="00A80D59" w:rsidRDefault="00E57C2A" w:rsidP="00A80D59">
      <w:pPr>
        <w:shd w:val="clear" w:color="auto" w:fill="DBDBDB" w:themeFill="accent3" w:themeFillTint="66"/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sz w:val="28"/>
          <w:szCs w:val="28"/>
          <w:lang w:eastAsia="zh-CN"/>
        </w:rPr>
      </w:pPr>
      <w:r w:rsidRPr="00A80D59">
        <w:rPr>
          <w:rFonts w:ascii="Calibri" w:hAnsi="Calibri"/>
          <w:b/>
          <w:bCs/>
          <w:iCs/>
          <w:sz w:val="28"/>
          <w:szCs w:val="28"/>
          <w:lang w:eastAsia="zh-CN"/>
        </w:rPr>
        <w:t>Część 3: Aparatura medyczna 2</w:t>
      </w:r>
    </w:p>
    <w:p w14:paraId="61E39A0F" w14:textId="77777777" w:rsidR="00A80D59" w:rsidRDefault="00A80D59" w:rsidP="00A80D59">
      <w:pPr>
        <w:rPr>
          <w:rFonts w:asciiTheme="minorHAnsi" w:hAnsiTheme="minorHAnsi" w:cstheme="minorHAnsi"/>
          <w:sz w:val="18"/>
          <w:szCs w:val="20"/>
        </w:rPr>
      </w:pPr>
      <w:r w:rsidRPr="00BC59DB">
        <w:rPr>
          <w:rFonts w:asciiTheme="minorHAnsi" w:hAnsiTheme="minorHAnsi" w:cstheme="minorHAnsi"/>
          <w:sz w:val="18"/>
          <w:szCs w:val="18"/>
        </w:rPr>
        <w:t>(skreślić</w:t>
      </w:r>
      <w:r w:rsidRPr="00BC59DB">
        <w:rPr>
          <w:rFonts w:asciiTheme="minorHAnsi" w:hAnsiTheme="minorHAnsi" w:cstheme="minorHAnsi"/>
          <w:sz w:val="18"/>
          <w:szCs w:val="20"/>
        </w:rPr>
        <w:t xml:space="preserve"> lub usunąć tę część, jeżeli nie dotyczy)</w:t>
      </w:r>
    </w:p>
    <w:p w14:paraId="1E6B318F" w14:textId="77777777" w:rsidR="00A80D59" w:rsidRDefault="00A80D59" w:rsidP="00A80D59">
      <w:pPr>
        <w:jc w:val="both"/>
        <w:rPr>
          <w:rFonts w:asciiTheme="minorHAnsi" w:hAnsiTheme="minorHAnsi" w:cstheme="minorHAnsi"/>
          <w:b/>
          <w:snapToGrid w:val="0"/>
        </w:rPr>
      </w:pPr>
    </w:p>
    <w:p w14:paraId="7A2D4183" w14:textId="77777777" w:rsidR="00E57C2A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t>wartość netto</w:t>
      </w:r>
      <w:r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739A2B0E" w14:textId="77777777" w:rsidR="00A80D59" w:rsidRPr="003C1787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35373919" w14:textId="77777777" w:rsidR="00E57C2A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3C1787">
        <w:rPr>
          <w:rFonts w:asciiTheme="minorHAnsi" w:hAnsiTheme="minorHAnsi" w:cstheme="minorHAnsi"/>
          <w:snapToGrid w:val="0"/>
        </w:rPr>
        <w:t>podatek VAT ........%, tj. ............................... zł</w:t>
      </w:r>
    </w:p>
    <w:p w14:paraId="7C72B0B8" w14:textId="77777777" w:rsidR="00A80D59" w:rsidRPr="003C1787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56F26DC4" w14:textId="2D69D9D6" w:rsidR="00A80D59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t>cena brutto</w:t>
      </w:r>
      <w:r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423FA80C" w14:textId="57CC9B23" w:rsidR="00E57C2A" w:rsidRPr="00801820" w:rsidRDefault="00E57C2A" w:rsidP="00A80D59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801820">
        <w:rPr>
          <w:rFonts w:asciiTheme="minorHAnsi" w:hAnsiTheme="minorHAnsi" w:cstheme="minorHAnsi"/>
          <w:snapToGrid w:val="0"/>
          <w:sz w:val="20"/>
          <w:szCs w:val="20"/>
        </w:rPr>
        <w:t>*</w:t>
      </w:r>
      <w:r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(należy wpisać wartość z </w:t>
      </w:r>
      <w:r>
        <w:rPr>
          <w:rFonts w:asciiTheme="minorHAnsi" w:hAnsiTheme="minorHAnsi" w:cstheme="minorHAnsi"/>
          <w:snapToGrid w:val="0"/>
          <w:sz w:val="20"/>
          <w:szCs w:val="20"/>
        </w:rPr>
        <w:t>k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olumny </w:t>
      </w:r>
      <w:r>
        <w:rPr>
          <w:rFonts w:asciiTheme="minorHAnsi" w:hAnsiTheme="minorHAnsi" w:cstheme="minorHAnsi"/>
          <w:snapToGrid w:val="0"/>
          <w:sz w:val="20"/>
          <w:szCs w:val="20"/>
        </w:rPr>
        <w:t xml:space="preserve">WARTOŚĆ OFERTY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>(RAZEM)</w:t>
      </w:r>
      <w:r w:rsidR="00A80D59">
        <w:rPr>
          <w:rFonts w:asciiTheme="minorHAnsi" w:hAnsiTheme="minorHAnsi" w:cstheme="minorHAnsi"/>
          <w:snapToGrid w:val="0"/>
          <w:sz w:val="20"/>
          <w:szCs w:val="20"/>
        </w:rPr>
        <w:t>)</w:t>
      </w:r>
    </w:p>
    <w:p w14:paraId="50D6B438" w14:textId="77777777" w:rsidR="00A80D59" w:rsidRDefault="00A80D59" w:rsidP="00A80D59">
      <w:pPr>
        <w:rPr>
          <w:rFonts w:asciiTheme="minorHAnsi" w:hAnsiTheme="minorHAnsi" w:cstheme="minorHAnsi"/>
        </w:rPr>
      </w:pPr>
    </w:p>
    <w:p w14:paraId="1F1E9FAA" w14:textId="77777777" w:rsidR="00E57C2A" w:rsidRPr="00801820" w:rsidRDefault="00E57C2A" w:rsidP="00A80D59">
      <w:pPr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t>ustaloną na podstawie kalkulacji szczegółowej: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1999"/>
        <w:gridCol w:w="912"/>
        <w:gridCol w:w="1092"/>
        <w:gridCol w:w="1617"/>
        <w:gridCol w:w="1173"/>
        <w:gridCol w:w="1780"/>
      </w:tblGrid>
      <w:tr w:rsidR="001C67C7" w:rsidRPr="003C1787" w14:paraId="010ACB88" w14:textId="77777777" w:rsidTr="001C67C7">
        <w:trPr>
          <w:trHeight w:val="109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4E00549" w14:textId="77777777" w:rsidR="001C67C7" w:rsidRPr="003C1787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137BB21" w14:textId="77777777" w:rsidR="001C67C7" w:rsidRPr="003C1787" w:rsidRDefault="001C67C7" w:rsidP="00A80D59">
            <w:pPr>
              <w:pStyle w:val="Nagwek4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 xml:space="preserve">Opis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6212B355" w14:textId="77777777" w:rsidR="001C67C7" w:rsidRPr="003C1787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276B5A0" w14:textId="77777777" w:rsidR="001C67C7" w:rsidRPr="003C1787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Wartość netto [zł]</w:t>
            </w:r>
          </w:p>
          <w:p w14:paraId="1F226443" w14:textId="77777777" w:rsidR="001C67C7" w:rsidRPr="003C1787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za 1 szt.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56D2D78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Wartość netto [zł]</w:t>
            </w:r>
          </w:p>
          <w:p w14:paraId="487617E1" w14:textId="77777777" w:rsidR="001C67C7" w:rsidRPr="003C1787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>(kol.C x kol.D)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57EF0EC" w14:textId="77777777" w:rsidR="001C67C7" w:rsidRPr="003C1787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1787">
              <w:rPr>
                <w:rFonts w:asciiTheme="minorHAnsi" w:hAnsiTheme="minorHAnsi" w:cstheme="minorHAnsi"/>
                <w:b/>
                <w:sz w:val="21"/>
                <w:szCs w:val="21"/>
              </w:rPr>
              <w:t>Stawka VAT</w:t>
            </w:r>
          </w:p>
          <w:p w14:paraId="21ED73F0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1"/>
                <w:szCs w:val="21"/>
              </w:rPr>
              <w:t>[%]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7C1A640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5B13CAED" w14:textId="77777777" w:rsidR="001C67C7" w:rsidRPr="003C1787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brutto [zł]</w:t>
            </w:r>
          </w:p>
          <w:p w14:paraId="215CD2AC" w14:textId="77777777" w:rsidR="001C67C7" w:rsidRPr="003C1787" w:rsidRDefault="001C67C7" w:rsidP="00A80D59">
            <w:pPr>
              <w:ind w:left="-70" w:right="-7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76676FD2" w14:textId="77777777" w:rsidTr="001C67C7">
        <w:trPr>
          <w:trHeight w:val="274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62ED8FB" w14:textId="77777777" w:rsidR="001C67C7" w:rsidRPr="003C1787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E46CDFC" w14:textId="77777777" w:rsidR="001C67C7" w:rsidRPr="003C1787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 w:val="0"/>
                <w:sz w:val="22"/>
                <w:szCs w:val="22"/>
              </w:rPr>
              <w:t>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D58EF63" w14:textId="77777777" w:rsidR="001C67C7" w:rsidRPr="003C1787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7E478F3" w14:textId="77777777" w:rsidR="001C67C7" w:rsidRPr="003C1787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300EB84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557F21C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10EF8B1" w14:textId="6553B2DA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1C67C7" w:rsidRPr="003C1787" w14:paraId="73A872C3" w14:textId="77777777" w:rsidTr="001C67C7">
        <w:trPr>
          <w:trHeight w:val="34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BD1A" w14:textId="77777777" w:rsidR="001C67C7" w:rsidRPr="003C1787" w:rsidRDefault="001C67C7" w:rsidP="00A80D59">
            <w:pPr>
              <w:pStyle w:val="Akapitzlist"/>
              <w:numPr>
                <w:ilvl w:val="0"/>
                <w:numId w:val="44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88B5A" w14:textId="3FB11618" w:rsidR="001C67C7" w:rsidRPr="00E57C2A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 w:val="20"/>
              </w:rPr>
            </w:pPr>
            <w:r w:rsidRPr="00E57C2A"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>Respirator</w:t>
            </w:r>
            <w:r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 xml:space="preserve"> transportowy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CDBE" w14:textId="2F8F7FC4" w:rsidR="001C67C7" w:rsidRPr="00E57C2A" w:rsidRDefault="001C67C7" w:rsidP="00A80D5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57C2A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7E3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55D0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DA44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C74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10E69407" w14:textId="77777777" w:rsidTr="001C67C7">
        <w:trPr>
          <w:trHeight w:val="34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902A" w14:textId="77777777" w:rsidR="001C67C7" w:rsidRPr="003C1787" w:rsidRDefault="001C67C7" w:rsidP="00A80D59">
            <w:pPr>
              <w:pStyle w:val="Akapitzlist"/>
              <w:numPr>
                <w:ilvl w:val="0"/>
                <w:numId w:val="44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4F55" w14:textId="473A8450" w:rsidR="001C67C7" w:rsidRPr="00E57C2A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 w:val="20"/>
              </w:rPr>
            </w:pPr>
            <w:r w:rsidRPr="00E57C2A"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>Aparat do znieczulenia ogólnego z respiratorem anestetycznym i kardiomonitorem anestezjologicznym (w zestawie z parownikiem)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52EF" w14:textId="42640ECD" w:rsidR="001C67C7" w:rsidRPr="00E57C2A" w:rsidRDefault="001C67C7" w:rsidP="00A80D5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57C2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79C3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6A3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C8EB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2895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2F57066B" w14:textId="77777777" w:rsidTr="001C67C7">
        <w:trPr>
          <w:trHeight w:val="34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9759" w14:textId="77777777" w:rsidR="001C67C7" w:rsidRPr="003C1787" w:rsidRDefault="001C67C7" w:rsidP="00A80D59">
            <w:pPr>
              <w:pStyle w:val="Akapitzlist"/>
              <w:numPr>
                <w:ilvl w:val="0"/>
                <w:numId w:val="44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0241F" w14:textId="6304F0A7" w:rsidR="001C67C7" w:rsidRPr="00E57C2A" w:rsidRDefault="001C67C7" w:rsidP="00A80D59">
            <w:pPr>
              <w:pStyle w:val="Nagwek4"/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</w:pPr>
            <w:r w:rsidRPr="00E57C2A"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>Stanowisko resuscytacji z promiennikiem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69D98" w14:textId="1099BEB2" w:rsidR="001C67C7" w:rsidRPr="00E57C2A" w:rsidRDefault="001C67C7" w:rsidP="00A80D5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57C2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C04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26FA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4780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BA25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5E92E21A" w14:textId="77777777" w:rsidTr="001C67C7">
        <w:trPr>
          <w:trHeight w:val="34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FCB4" w14:textId="77777777" w:rsidR="001C67C7" w:rsidRPr="003C1787" w:rsidRDefault="001C67C7" w:rsidP="00A80D59">
            <w:pPr>
              <w:pStyle w:val="Akapitzlist"/>
              <w:numPr>
                <w:ilvl w:val="0"/>
                <w:numId w:val="44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A52" w14:textId="1E70CFAC" w:rsidR="001C67C7" w:rsidRPr="00E57C2A" w:rsidRDefault="001C67C7" w:rsidP="00A80D59">
            <w:pPr>
              <w:pStyle w:val="Nagwek4"/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</w:pPr>
            <w:r w:rsidRPr="00E57C2A"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>Stół operacyjny ogólnochirurgiczny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F98F6" w14:textId="514A4B39" w:rsidR="001C67C7" w:rsidRPr="00E57C2A" w:rsidRDefault="001C67C7" w:rsidP="00A80D5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57C2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1904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DD7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2D58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AC26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2481374C" w14:textId="77777777" w:rsidTr="001C67C7">
        <w:trPr>
          <w:trHeight w:val="34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F768" w14:textId="77777777" w:rsidR="001C67C7" w:rsidRPr="003C1787" w:rsidRDefault="001C67C7" w:rsidP="00A80D59">
            <w:pPr>
              <w:pStyle w:val="Akapitzlist"/>
              <w:numPr>
                <w:ilvl w:val="0"/>
                <w:numId w:val="44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2EAB" w14:textId="45927E81" w:rsidR="001C67C7" w:rsidRPr="00E57C2A" w:rsidRDefault="001C67C7" w:rsidP="00A80D59">
            <w:pPr>
              <w:pStyle w:val="Nagwek4"/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</w:pPr>
            <w:r w:rsidRPr="00E57C2A"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 xml:space="preserve">Inkubator </w:t>
            </w:r>
            <w:r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>otwarty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2074" w14:textId="5B3807BB" w:rsidR="001C67C7" w:rsidRPr="00E57C2A" w:rsidRDefault="001C67C7" w:rsidP="00A80D5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57C2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BCD0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33A8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816E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EA1C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10F9C8FC" w14:textId="77777777" w:rsidTr="001C67C7">
        <w:trPr>
          <w:trHeight w:val="340"/>
          <w:jc w:val="center"/>
        </w:trPr>
        <w:tc>
          <w:tcPr>
            <w:tcW w:w="2518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73E30E66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OFERTY (RAZEM)</w:t>
            </w:r>
          </w:p>
        </w:tc>
        <w:tc>
          <w:tcPr>
            <w:tcW w:w="8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68AC5A9C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shd w:val="clear" w:color="auto" w:fill="ACB9CA" w:themeFill="text2" w:themeFillTint="66"/>
            <w:vAlign w:val="center"/>
          </w:tcPr>
          <w:p w14:paraId="371D00BE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CB9CA" w:themeFill="text2" w:themeFillTint="66"/>
            <w:vAlign w:val="center"/>
          </w:tcPr>
          <w:p w14:paraId="4927A535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A02025" w14:textId="77777777" w:rsidR="00E57C2A" w:rsidRPr="00A80D59" w:rsidRDefault="00E57C2A" w:rsidP="00A80D59">
      <w:pPr>
        <w:jc w:val="both"/>
        <w:rPr>
          <w:rFonts w:asciiTheme="minorHAnsi" w:hAnsiTheme="minorHAnsi" w:cstheme="minorHAnsi"/>
          <w:i/>
          <w:sz w:val="20"/>
          <w:szCs w:val="20"/>
          <w:lang w:eastAsia="zh-CN"/>
        </w:rPr>
      </w:pP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(UWAGA: cena brutto oferty stanowi </w:t>
      </w:r>
      <w:r w:rsidRPr="00A80D59">
        <w:rPr>
          <w:rFonts w:asciiTheme="minorHAnsi" w:hAnsiTheme="minorHAnsi" w:cstheme="minorHAnsi"/>
          <w:b/>
          <w:i/>
          <w:sz w:val="20"/>
          <w:szCs w:val="20"/>
          <w:lang w:eastAsia="zh-CN"/>
        </w:rPr>
        <w:t>kryterium oceny ofert</w:t>
      </w: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 i będzie podlegać ocenie zgodnie z zasadami opisanymi w rozdziale 19 SWZ)</w:t>
      </w:r>
    </w:p>
    <w:p w14:paraId="6EFE18E9" w14:textId="77777777" w:rsidR="00E57C2A" w:rsidRDefault="00E57C2A" w:rsidP="00A80D59">
      <w:pPr>
        <w:rPr>
          <w:rFonts w:asciiTheme="minorHAnsi" w:hAnsiTheme="minorHAnsi" w:cstheme="minorHAnsi"/>
          <w:b/>
        </w:rPr>
      </w:pPr>
    </w:p>
    <w:p w14:paraId="250E8AF2" w14:textId="6FCF21FA" w:rsidR="00E57C2A" w:rsidRPr="000D281F" w:rsidRDefault="00E57C2A" w:rsidP="00A80D59">
      <w:pPr>
        <w:shd w:val="clear" w:color="auto" w:fill="DEEAF6" w:themeFill="accent1" w:themeFillTint="33"/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  <w:r w:rsidRPr="000D281F">
        <w:rPr>
          <w:rFonts w:ascii="Calibri" w:hAnsi="Calibri"/>
          <w:b/>
          <w:bCs/>
          <w:iCs/>
          <w:u w:val="single"/>
          <w:lang w:eastAsia="zh-CN"/>
        </w:rPr>
        <w:t>Okres gwarancji</w:t>
      </w:r>
      <w:r w:rsidR="00A80D59">
        <w:rPr>
          <w:rFonts w:ascii="Calibri" w:hAnsi="Calibri"/>
          <w:b/>
          <w:bCs/>
          <w:iCs/>
          <w:u w:val="single"/>
          <w:lang w:eastAsia="zh-CN"/>
        </w:rPr>
        <w:t xml:space="preserve"> Część </w:t>
      </w:r>
      <w:r>
        <w:rPr>
          <w:rFonts w:ascii="Calibri" w:hAnsi="Calibri"/>
          <w:b/>
          <w:bCs/>
          <w:iCs/>
          <w:u w:val="single"/>
          <w:lang w:eastAsia="zh-CN"/>
        </w:rPr>
        <w:t>3</w:t>
      </w:r>
      <w:r w:rsidRPr="000D281F">
        <w:rPr>
          <w:rFonts w:ascii="Calibri" w:hAnsi="Calibri"/>
          <w:b/>
          <w:bCs/>
          <w:iCs/>
          <w:u w:val="single"/>
          <w:lang w:eastAsia="zh-CN"/>
        </w:rPr>
        <w:t xml:space="preserve"> </w:t>
      </w:r>
      <w:r w:rsidRPr="000D281F">
        <w:rPr>
          <w:rFonts w:ascii="Calibri" w:hAnsi="Calibri"/>
          <w:b/>
          <w:bCs/>
          <w:iCs/>
          <w:lang w:eastAsia="zh-CN"/>
        </w:rPr>
        <w:t>………………miesięcy</w:t>
      </w:r>
    </w:p>
    <w:p w14:paraId="39F539C2" w14:textId="77777777" w:rsidR="00E57C2A" w:rsidRPr="00A80D59" w:rsidRDefault="00E57C2A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sz w:val="20"/>
          <w:szCs w:val="20"/>
          <w:lang w:eastAsia="zh-CN"/>
        </w:rPr>
      </w:pPr>
      <w:r w:rsidRPr="00A80D59">
        <w:rPr>
          <w:rFonts w:ascii="Calibri" w:hAnsi="Calibri" w:cs="Arial"/>
          <w:i/>
          <w:sz w:val="20"/>
          <w:szCs w:val="20"/>
        </w:rPr>
        <w:t xml:space="preserve">(UWAGA: okres gwarancji stanowi </w:t>
      </w:r>
      <w:r w:rsidRPr="00A80D59">
        <w:rPr>
          <w:rFonts w:ascii="Calibri" w:hAnsi="Calibri" w:cs="Arial"/>
          <w:b/>
          <w:i/>
          <w:sz w:val="20"/>
          <w:szCs w:val="20"/>
        </w:rPr>
        <w:t>kryterium oceny ofert</w:t>
      </w:r>
      <w:r w:rsidRPr="00A80D59">
        <w:rPr>
          <w:rFonts w:ascii="Calibri" w:hAnsi="Calibri" w:cs="Arial"/>
          <w:i/>
          <w:sz w:val="20"/>
          <w:szCs w:val="20"/>
        </w:rPr>
        <w:t xml:space="preserve"> i będzie podlegać ocenie zgodnie </w:t>
      </w:r>
      <w:r w:rsidRPr="00A80D59">
        <w:rPr>
          <w:rFonts w:ascii="Calibri" w:hAnsi="Calibri" w:cs="Arial"/>
          <w:i/>
          <w:sz w:val="20"/>
          <w:szCs w:val="20"/>
        </w:rPr>
        <w:br/>
        <w:t>z zasadami opisanymi w rozdziale 19 SWZ).</w:t>
      </w:r>
    </w:p>
    <w:p w14:paraId="4EF46A26" w14:textId="77777777" w:rsidR="00E57C2A" w:rsidRDefault="00E57C2A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</w:p>
    <w:p w14:paraId="35AD9BA2" w14:textId="4F34B1DF" w:rsidR="00E57C2A" w:rsidRPr="00A80D59" w:rsidRDefault="00E57C2A" w:rsidP="00A80D59">
      <w:pPr>
        <w:shd w:val="clear" w:color="auto" w:fill="DBDBDB" w:themeFill="accent3" w:themeFillTint="66"/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sz w:val="28"/>
          <w:szCs w:val="28"/>
          <w:lang w:eastAsia="zh-CN"/>
        </w:rPr>
      </w:pPr>
      <w:r w:rsidRPr="00A80D59">
        <w:rPr>
          <w:rFonts w:ascii="Calibri" w:hAnsi="Calibri"/>
          <w:b/>
          <w:bCs/>
          <w:iCs/>
          <w:sz w:val="28"/>
          <w:szCs w:val="28"/>
          <w:lang w:eastAsia="zh-CN"/>
        </w:rPr>
        <w:t>Część 4: Defibrylatory 2</w:t>
      </w:r>
    </w:p>
    <w:p w14:paraId="4E06E77F" w14:textId="77777777" w:rsidR="00A80D59" w:rsidRDefault="00A80D59" w:rsidP="00A80D59">
      <w:pPr>
        <w:jc w:val="both"/>
        <w:rPr>
          <w:rFonts w:asciiTheme="minorHAnsi" w:hAnsiTheme="minorHAnsi" w:cstheme="minorHAnsi"/>
          <w:b/>
          <w:snapToGrid w:val="0"/>
        </w:rPr>
      </w:pPr>
    </w:p>
    <w:p w14:paraId="52D817CB" w14:textId="77777777" w:rsidR="00E57C2A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t>wartość netto</w:t>
      </w:r>
      <w:r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79EBE241" w14:textId="77777777" w:rsidR="00A80D59" w:rsidRPr="003C1787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4715B245" w14:textId="77777777" w:rsidR="00E57C2A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3C1787">
        <w:rPr>
          <w:rFonts w:asciiTheme="minorHAnsi" w:hAnsiTheme="minorHAnsi" w:cstheme="minorHAnsi"/>
          <w:snapToGrid w:val="0"/>
        </w:rPr>
        <w:t>podatek VAT ........%, tj. ............................... zł</w:t>
      </w:r>
    </w:p>
    <w:p w14:paraId="6953BFC3" w14:textId="77777777" w:rsidR="00A80D59" w:rsidRPr="003C1787" w:rsidRDefault="00A80D59" w:rsidP="00A80D59">
      <w:pPr>
        <w:jc w:val="both"/>
        <w:rPr>
          <w:rFonts w:asciiTheme="minorHAnsi" w:hAnsiTheme="minorHAnsi" w:cstheme="minorHAnsi"/>
          <w:snapToGrid w:val="0"/>
        </w:rPr>
      </w:pPr>
    </w:p>
    <w:p w14:paraId="2664CDA5" w14:textId="77777777" w:rsidR="00E57C2A" w:rsidRDefault="00E57C2A" w:rsidP="00A80D59">
      <w:pPr>
        <w:jc w:val="both"/>
        <w:rPr>
          <w:rFonts w:asciiTheme="minorHAnsi" w:hAnsiTheme="minorHAnsi" w:cstheme="minorHAnsi"/>
          <w:snapToGrid w:val="0"/>
        </w:rPr>
      </w:pPr>
      <w:r w:rsidRPr="00926910">
        <w:rPr>
          <w:rFonts w:asciiTheme="minorHAnsi" w:hAnsiTheme="minorHAnsi" w:cstheme="minorHAnsi"/>
          <w:b/>
          <w:snapToGrid w:val="0"/>
        </w:rPr>
        <w:lastRenderedPageBreak/>
        <w:t>cena brutto</w:t>
      </w:r>
      <w:r>
        <w:rPr>
          <w:rFonts w:asciiTheme="minorHAnsi" w:hAnsiTheme="minorHAnsi" w:cstheme="minorHAnsi"/>
          <w:snapToGrid w:val="0"/>
        </w:rPr>
        <w:t>*</w:t>
      </w:r>
      <w:r w:rsidRPr="003C1787">
        <w:rPr>
          <w:rFonts w:asciiTheme="minorHAnsi" w:hAnsiTheme="minorHAnsi" w:cstheme="minorHAnsi"/>
          <w:snapToGrid w:val="0"/>
        </w:rPr>
        <w:t xml:space="preserve"> ....................................... zł</w:t>
      </w:r>
    </w:p>
    <w:p w14:paraId="0A7E12CE" w14:textId="4CF08843" w:rsidR="00E57C2A" w:rsidRPr="00801820" w:rsidRDefault="00E57C2A" w:rsidP="00A80D59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801820">
        <w:rPr>
          <w:rFonts w:asciiTheme="minorHAnsi" w:hAnsiTheme="minorHAnsi" w:cstheme="minorHAnsi"/>
          <w:snapToGrid w:val="0"/>
          <w:sz w:val="20"/>
          <w:szCs w:val="20"/>
        </w:rPr>
        <w:t>*</w:t>
      </w:r>
      <w:r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(należy wpisać wartość z </w:t>
      </w:r>
      <w:r>
        <w:rPr>
          <w:rFonts w:asciiTheme="minorHAnsi" w:hAnsiTheme="minorHAnsi" w:cstheme="minorHAnsi"/>
          <w:snapToGrid w:val="0"/>
          <w:sz w:val="20"/>
          <w:szCs w:val="20"/>
        </w:rPr>
        <w:t>k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 xml:space="preserve">olumny </w:t>
      </w:r>
      <w:r>
        <w:rPr>
          <w:rFonts w:asciiTheme="minorHAnsi" w:hAnsiTheme="minorHAnsi" w:cstheme="minorHAnsi"/>
          <w:snapToGrid w:val="0"/>
          <w:sz w:val="20"/>
          <w:szCs w:val="20"/>
        </w:rPr>
        <w:t xml:space="preserve">WARTOŚĆ OFERTY </w:t>
      </w:r>
      <w:r w:rsidRPr="00801820">
        <w:rPr>
          <w:rFonts w:asciiTheme="minorHAnsi" w:hAnsiTheme="minorHAnsi" w:cstheme="minorHAnsi"/>
          <w:snapToGrid w:val="0"/>
          <w:sz w:val="20"/>
          <w:szCs w:val="20"/>
        </w:rPr>
        <w:t>(RAZEM)</w:t>
      </w:r>
      <w:r w:rsidR="00A80D59">
        <w:rPr>
          <w:rFonts w:asciiTheme="minorHAnsi" w:hAnsiTheme="minorHAnsi" w:cstheme="minorHAnsi"/>
          <w:snapToGrid w:val="0"/>
          <w:sz w:val="20"/>
          <w:szCs w:val="20"/>
        </w:rPr>
        <w:t>)</w:t>
      </w:r>
    </w:p>
    <w:p w14:paraId="42A845CF" w14:textId="77777777" w:rsidR="00A80D59" w:rsidRDefault="00A80D59" w:rsidP="00A80D59">
      <w:pPr>
        <w:rPr>
          <w:rFonts w:asciiTheme="minorHAnsi" w:hAnsiTheme="minorHAnsi" w:cstheme="minorHAnsi"/>
        </w:rPr>
      </w:pPr>
    </w:p>
    <w:p w14:paraId="669F4E3D" w14:textId="77777777" w:rsidR="00E57C2A" w:rsidRPr="00801820" w:rsidRDefault="00E57C2A" w:rsidP="00A80D59">
      <w:pPr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t>ustaloną na podstawie kalkulacji szczegółowej: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1999"/>
        <w:gridCol w:w="912"/>
        <w:gridCol w:w="1092"/>
        <w:gridCol w:w="1617"/>
        <w:gridCol w:w="1173"/>
        <w:gridCol w:w="1780"/>
      </w:tblGrid>
      <w:tr w:rsidR="001C67C7" w:rsidRPr="003C1787" w14:paraId="4DA87327" w14:textId="77777777" w:rsidTr="001C67C7">
        <w:trPr>
          <w:trHeight w:val="109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88975CC" w14:textId="77777777" w:rsidR="001C67C7" w:rsidRPr="003C1787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C78BB59" w14:textId="77777777" w:rsidR="001C67C7" w:rsidRPr="003C1787" w:rsidRDefault="001C67C7" w:rsidP="00A80D59">
            <w:pPr>
              <w:pStyle w:val="Nagwek4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 xml:space="preserve">Opis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EB80D90" w14:textId="77777777" w:rsidR="001C67C7" w:rsidRPr="003C1787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5ED2B0C" w14:textId="77777777" w:rsidR="001C67C7" w:rsidRPr="003C1787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Wartość netto [zł]</w:t>
            </w:r>
          </w:p>
          <w:p w14:paraId="06994E1E" w14:textId="77777777" w:rsidR="001C67C7" w:rsidRPr="003C1787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za 1 szt.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25697CF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Wartość netto [zł]</w:t>
            </w:r>
          </w:p>
          <w:p w14:paraId="0F0AC1E9" w14:textId="77777777" w:rsidR="001C67C7" w:rsidRPr="003C1787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>(kol.C x kol.D)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ABDB5BA" w14:textId="77777777" w:rsidR="001C67C7" w:rsidRPr="003C1787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1787">
              <w:rPr>
                <w:rFonts w:asciiTheme="minorHAnsi" w:hAnsiTheme="minorHAnsi" w:cstheme="minorHAnsi"/>
                <w:b/>
                <w:sz w:val="21"/>
                <w:szCs w:val="21"/>
              </w:rPr>
              <w:t>Stawka VAT</w:t>
            </w:r>
          </w:p>
          <w:p w14:paraId="4AF16F3F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1"/>
                <w:szCs w:val="21"/>
              </w:rPr>
              <w:t>[%]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7288C9C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</w:p>
          <w:p w14:paraId="59A6F970" w14:textId="77777777" w:rsidR="001C67C7" w:rsidRPr="003C1787" w:rsidRDefault="001C67C7" w:rsidP="00A80D59">
            <w:pPr>
              <w:ind w:left="-70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/>
                <w:sz w:val="22"/>
                <w:szCs w:val="22"/>
              </w:rPr>
              <w:t>brutto [zł]</w:t>
            </w:r>
          </w:p>
          <w:p w14:paraId="75BC2370" w14:textId="77777777" w:rsidR="001C67C7" w:rsidRPr="003C1787" w:rsidRDefault="001C67C7" w:rsidP="00A80D59">
            <w:pPr>
              <w:ind w:left="-70" w:right="-7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1B8743FC" w14:textId="77777777" w:rsidTr="001C67C7">
        <w:trPr>
          <w:trHeight w:val="274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256758F" w14:textId="77777777" w:rsidR="001C67C7" w:rsidRPr="003C1787" w:rsidRDefault="001C67C7" w:rsidP="00A80D59">
            <w:pPr>
              <w:ind w:left="-75" w:right="-7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9E8D959" w14:textId="77777777" w:rsidR="001C67C7" w:rsidRPr="003C1787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 w:val="0"/>
                <w:sz w:val="22"/>
                <w:szCs w:val="22"/>
              </w:rPr>
              <w:t>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4E70279" w14:textId="77777777" w:rsidR="001C67C7" w:rsidRPr="003C1787" w:rsidRDefault="001C67C7" w:rsidP="00A80D59">
            <w:pPr>
              <w:ind w:left="-65" w:right="-7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D56BF50" w14:textId="77777777" w:rsidR="001C67C7" w:rsidRPr="003C1787" w:rsidRDefault="001C67C7" w:rsidP="00A80D59">
            <w:pPr>
              <w:ind w:left="-65" w:right="-7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178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3F6345B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7436E29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08EA61C" w14:textId="067EB93E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1C67C7" w:rsidRPr="003C1787" w14:paraId="71062254" w14:textId="77777777" w:rsidTr="001C67C7">
        <w:trPr>
          <w:trHeight w:val="34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DCC9" w14:textId="77777777" w:rsidR="001C67C7" w:rsidRPr="003C1787" w:rsidRDefault="001C67C7" w:rsidP="00A80D59">
            <w:pPr>
              <w:pStyle w:val="Akapitzlist"/>
              <w:numPr>
                <w:ilvl w:val="0"/>
                <w:numId w:val="46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D45F" w14:textId="7E57C399" w:rsidR="001C67C7" w:rsidRPr="00E57C2A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 w:val="20"/>
              </w:rPr>
            </w:pPr>
            <w:r w:rsidRPr="00E57C2A"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>Defibrylator treningowy AED, zestaw - Defibrylator z etui i komplet elektrod dla dorosłego i  dziecka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93A0C" w14:textId="452E7CD2" w:rsidR="001C67C7" w:rsidRPr="00E57C2A" w:rsidRDefault="001C67C7" w:rsidP="00A80D5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57C2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9CF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6709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690E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826C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791AA945" w14:textId="77777777" w:rsidTr="001C67C7">
        <w:trPr>
          <w:trHeight w:val="340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DA18" w14:textId="77777777" w:rsidR="001C67C7" w:rsidRPr="003C1787" w:rsidRDefault="001C67C7" w:rsidP="00A80D59">
            <w:pPr>
              <w:pStyle w:val="Akapitzlist"/>
              <w:numPr>
                <w:ilvl w:val="0"/>
                <w:numId w:val="46"/>
              </w:numPr>
              <w:suppressAutoHyphens w:val="0"/>
              <w:ind w:left="209" w:hanging="14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7BA5" w14:textId="36403FB4" w:rsidR="001C67C7" w:rsidRPr="00E57C2A" w:rsidRDefault="001C67C7" w:rsidP="00A80D59">
            <w:pPr>
              <w:pStyle w:val="Nagwek4"/>
              <w:rPr>
                <w:rFonts w:asciiTheme="minorHAnsi" w:hAnsiTheme="minorHAnsi" w:cstheme="minorHAnsi"/>
                <w:b w:val="0"/>
                <w:sz w:val="20"/>
              </w:rPr>
            </w:pPr>
            <w:r w:rsidRPr="00E57C2A">
              <w:rPr>
                <w:rFonts w:asciiTheme="minorHAnsi" w:eastAsia="Calibri" w:hAnsiTheme="minorHAnsi" w:cstheme="minorHAnsi"/>
                <w:b w:val="0"/>
                <w:sz w:val="20"/>
                <w:lang w:eastAsia="en-US"/>
              </w:rPr>
              <w:t>Plecak ratowniczy oraz drobny sprzęt, zestaw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A5A3B" w14:textId="6832F9DB" w:rsidR="001C67C7" w:rsidRPr="00E57C2A" w:rsidRDefault="001C67C7" w:rsidP="00A80D5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57C2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7BD9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1BC1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B8D8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85D2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7C7" w:rsidRPr="003C1787" w14:paraId="7A46E0A3" w14:textId="77777777" w:rsidTr="001C67C7">
        <w:trPr>
          <w:trHeight w:val="340"/>
          <w:jc w:val="center"/>
        </w:trPr>
        <w:tc>
          <w:tcPr>
            <w:tcW w:w="2518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8FE45E1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WARTOŚĆ OFERTY (RAZEM)</w:t>
            </w:r>
          </w:p>
        </w:tc>
        <w:tc>
          <w:tcPr>
            <w:tcW w:w="8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DCBBFA7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shd w:val="clear" w:color="auto" w:fill="DEEAF6" w:themeFill="accent1" w:themeFillTint="33"/>
            <w:vAlign w:val="center"/>
          </w:tcPr>
          <w:p w14:paraId="7C842741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1D0973D" w14:textId="77777777" w:rsidR="001C67C7" w:rsidRPr="003C1787" w:rsidRDefault="001C67C7" w:rsidP="00A80D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24D97C" w14:textId="77777777" w:rsidR="00E57C2A" w:rsidRPr="00A80D59" w:rsidRDefault="00E57C2A" w:rsidP="00A80D59">
      <w:pPr>
        <w:jc w:val="both"/>
        <w:rPr>
          <w:rFonts w:asciiTheme="minorHAnsi" w:hAnsiTheme="minorHAnsi" w:cstheme="minorHAnsi"/>
          <w:i/>
          <w:sz w:val="20"/>
          <w:szCs w:val="20"/>
          <w:lang w:eastAsia="zh-CN"/>
        </w:rPr>
      </w:pP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(UWAGA: cena brutto oferty stanowi </w:t>
      </w:r>
      <w:r w:rsidRPr="00A80D59">
        <w:rPr>
          <w:rFonts w:asciiTheme="minorHAnsi" w:hAnsiTheme="minorHAnsi" w:cstheme="minorHAnsi"/>
          <w:b/>
          <w:i/>
          <w:sz w:val="20"/>
          <w:szCs w:val="20"/>
          <w:lang w:eastAsia="zh-CN"/>
        </w:rPr>
        <w:t>kryterium oceny ofert</w:t>
      </w:r>
      <w:r w:rsidRPr="00A80D59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 i będzie podlegać ocenie zgodnie z zasadami opisanymi w rozdziale 19 SWZ)</w:t>
      </w:r>
    </w:p>
    <w:p w14:paraId="7CB81EB8" w14:textId="77777777" w:rsidR="00E57C2A" w:rsidRDefault="00E57C2A" w:rsidP="00A80D59">
      <w:pPr>
        <w:rPr>
          <w:rFonts w:asciiTheme="minorHAnsi" w:hAnsiTheme="minorHAnsi" w:cstheme="minorHAnsi"/>
          <w:b/>
        </w:rPr>
      </w:pPr>
    </w:p>
    <w:p w14:paraId="3E7F6D48" w14:textId="6C41FD6E" w:rsidR="00E57C2A" w:rsidRPr="000D281F" w:rsidRDefault="00E57C2A" w:rsidP="00A80D59">
      <w:pPr>
        <w:shd w:val="clear" w:color="auto" w:fill="DEEAF6" w:themeFill="accent1" w:themeFillTint="33"/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  <w:r w:rsidRPr="000D281F">
        <w:rPr>
          <w:rFonts w:ascii="Calibri" w:hAnsi="Calibri"/>
          <w:b/>
          <w:bCs/>
          <w:iCs/>
          <w:u w:val="single"/>
          <w:lang w:eastAsia="zh-CN"/>
        </w:rPr>
        <w:t>Okres gwarancji</w:t>
      </w:r>
      <w:r w:rsidR="00A80D59">
        <w:rPr>
          <w:rFonts w:ascii="Calibri" w:hAnsi="Calibri"/>
          <w:b/>
          <w:bCs/>
          <w:iCs/>
          <w:u w:val="single"/>
          <w:lang w:eastAsia="zh-CN"/>
        </w:rPr>
        <w:t xml:space="preserve"> Część </w:t>
      </w:r>
      <w:r>
        <w:rPr>
          <w:rFonts w:ascii="Calibri" w:hAnsi="Calibri"/>
          <w:b/>
          <w:bCs/>
          <w:iCs/>
          <w:u w:val="single"/>
          <w:lang w:eastAsia="zh-CN"/>
        </w:rPr>
        <w:t>4</w:t>
      </w:r>
      <w:r w:rsidRPr="000D281F">
        <w:rPr>
          <w:rFonts w:ascii="Calibri" w:hAnsi="Calibri"/>
          <w:b/>
          <w:bCs/>
          <w:iCs/>
          <w:u w:val="single"/>
          <w:lang w:eastAsia="zh-CN"/>
        </w:rPr>
        <w:t xml:space="preserve"> </w:t>
      </w:r>
      <w:r w:rsidRPr="000D281F">
        <w:rPr>
          <w:rFonts w:ascii="Calibri" w:hAnsi="Calibri"/>
          <w:b/>
          <w:bCs/>
          <w:iCs/>
          <w:lang w:eastAsia="zh-CN"/>
        </w:rPr>
        <w:t>………………miesięcy</w:t>
      </w:r>
    </w:p>
    <w:p w14:paraId="0C21D0AA" w14:textId="78AC1F4A" w:rsidR="00E57C2A" w:rsidRPr="00A80D59" w:rsidRDefault="00E57C2A" w:rsidP="00A80D59">
      <w:pP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sz w:val="20"/>
          <w:szCs w:val="20"/>
          <w:lang w:eastAsia="zh-CN"/>
        </w:rPr>
      </w:pPr>
      <w:r w:rsidRPr="00A80D59">
        <w:rPr>
          <w:rFonts w:ascii="Calibri" w:hAnsi="Calibri" w:cs="Arial"/>
          <w:i/>
          <w:sz w:val="20"/>
          <w:szCs w:val="20"/>
        </w:rPr>
        <w:t xml:space="preserve">(UWAGA: okres gwarancji stanowi </w:t>
      </w:r>
      <w:r w:rsidRPr="00A80D59">
        <w:rPr>
          <w:rFonts w:ascii="Calibri" w:hAnsi="Calibri" w:cs="Arial"/>
          <w:b/>
          <w:i/>
          <w:sz w:val="20"/>
          <w:szCs w:val="20"/>
        </w:rPr>
        <w:t>kryterium oceny ofert</w:t>
      </w:r>
      <w:r w:rsidRPr="00A80D59">
        <w:rPr>
          <w:rFonts w:ascii="Calibri" w:hAnsi="Calibri" w:cs="Arial"/>
          <w:i/>
          <w:sz w:val="20"/>
          <w:szCs w:val="20"/>
        </w:rPr>
        <w:t xml:space="preserve"> i będzie podlegać ocenie zgodnie </w:t>
      </w:r>
      <w:r w:rsidRPr="00A80D59">
        <w:rPr>
          <w:rFonts w:ascii="Calibri" w:hAnsi="Calibri" w:cs="Arial"/>
          <w:i/>
          <w:sz w:val="20"/>
          <w:szCs w:val="20"/>
        </w:rPr>
        <w:br/>
        <w:t>z zasadami opisanymi w rozdziale 19 SWZ).</w:t>
      </w:r>
    </w:p>
    <w:p w14:paraId="7E393F68" w14:textId="77777777" w:rsidR="00EC4A98" w:rsidRPr="00926910" w:rsidRDefault="00EC4A98" w:rsidP="00A80D59">
      <w:pPr>
        <w:pBdr>
          <w:bottom w:val="single" w:sz="4" w:space="1" w:color="auto"/>
        </w:pBdr>
        <w:tabs>
          <w:tab w:val="left" w:pos="1276"/>
        </w:tabs>
        <w:suppressAutoHyphens/>
        <w:jc w:val="both"/>
        <w:rPr>
          <w:rFonts w:ascii="Calibri" w:hAnsi="Calibri"/>
          <w:b/>
          <w:bCs/>
          <w:iCs/>
          <w:lang w:eastAsia="zh-CN"/>
        </w:rPr>
      </w:pPr>
    </w:p>
    <w:p w14:paraId="61CD805C" w14:textId="77777777" w:rsidR="00926910" w:rsidRPr="00926910" w:rsidRDefault="00926910" w:rsidP="00A80D59">
      <w:pPr>
        <w:pStyle w:val="Akapitzlist"/>
        <w:ind w:left="360"/>
        <w:jc w:val="both"/>
        <w:rPr>
          <w:rFonts w:asciiTheme="minorHAnsi" w:eastAsia="Calibri" w:hAnsiTheme="minorHAnsi" w:cstheme="minorHAnsi"/>
          <w:lang w:eastAsia="en-US"/>
        </w:rPr>
      </w:pPr>
    </w:p>
    <w:p w14:paraId="61C84E3A" w14:textId="77777777" w:rsidR="001C67C7" w:rsidRDefault="001C67C7" w:rsidP="001C67C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hAnsiTheme="minorHAnsi" w:cstheme="minorHAnsi"/>
        </w:rPr>
        <w:t>Oświadczamy, że z</w:t>
      </w:r>
      <w:r w:rsidRPr="003C1787">
        <w:rPr>
          <w:rFonts w:asciiTheme="minorHAnsi" w:eastAsia="Calibri" w:hAnsiTheme="minorHAnsi" w:cstheme="minorHAnsi"/>
        </w:rPr>
        <w:t>apoznaliśmy się z zapisami SWZ wraz z załącznikami i nie wnosimy do nich zastrzeżeń oraz uzyskaliśmy informacje konieczne do przygotowania oferty. Oświadczamy, że złożona przez nas oferta spełnia wymagania zawarte w SWZ.</w:t>
      </w:r>
    </w:p>
    <w:p w14:paraId="5C6DF66A" w14:textId="77777777" w:rsidR="001C67C7" w:rsidRPr="002324BE" w:rsidRDefault="001C67C7" w:rsidP="001C67C7">
      <w:pPr>
        <w:pStyle w:val="Akapitzlist"/>
        <w:numPr>
          <w:ilvl w:val="0"/>
          <w:numId w:val="1"/>
        </w:numPr>
        <w:rPr>
          <w:rFonts w:asciiTheme="minorHAnsi" w:eastAsia="Calibri" w:hAnsiTheme="minorHAnsi" w:cstheme="minorHAnsi"/>
          <w:lang w:eastAsia="en-US"/>
        </w:rPr>
      </w:pPr>
      <w:r w:rsidRPr="002324BE">
        <w:rPr>
          <w:rFonts w:asciiTheme="minorHAnsi" w:eastAsia="Calibri" w:hAnsiTheme="minorHAnsi" w:cstheme="minorHAnsi"/>
          <w:lang w:eastAsia="en-US"/>
        </w:rPr>
        <w:t>Oświadczam/y, że na dzień składania ofert nie istnieją okoliczności, które uniemożliwiają nam wykonanie przedmiotu zamówienia zgodnie z wymaganiami Zamawiającego.</w:t>
      </w:r>
    </w:p>
    <w:p w14:paraId="01931734" w14:textId="77777777" w:rsidR="001C67C7" w:rsidRPr="003C1787" w:rsidRDefault="001C67C7" w:rsidP="001C67C7">
      <w:pPr>
        <w:numPr>
          <w:ilvl w:val="0"/>
          <w:numId w:val="1"/>
        </w:numPr>
        <w:suppressAutoHyphens/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hAnsiTheme="minorHAnsi" w:cstheme="minorHAnsi"/>
        </w:rPr>
        <w:t>Oświadczamy, że w</w:t>
      </w:r>
      <w:r w:rsidRPr="003C1787">
        <w:rPr>
          <w:rFonts w:asciiTheme="minorHAnsi" w:eastAsia="Calibri" w:hAnsiTheme="minorHAnsi" w:cstheme="minorHAnsi"/>
          <w:lang w:eastAsia="ar-SA"/>
        </w:rPr>
        <w:t xml:space="preserve">ykonamy zamówienie w terminie określonym w </w:t>
      </w:r>
      <w:r w:rsidRPr="00057A71">
        <w:rPr>
          <w:rFonts w:asciiTheme="minorHAnsi" w:eastAsia="Calibri" w:hAnsiTheme="minorHAnsi" w:cstheme="minorHAnsi"/>
          <w:b/>
          <w:lang w:eastAsia="ar-SA"/>
        </w:rPr>
        <w:t>rozdziale 5 SWZ.</w:t>
      </w:r>
    </w:p>
    <w:p w14:paraId="02EDDF71" w14:textId="77777777" w:rsidR="001C67C7" w:rsidRPr="002000B5" w:rsidRDefault="001C67C7" w:rsidP="001C67C7">
      <w:pPr>
        <w:numPr>
          <w:ilvl w:val="0"/>
          <w:numId w:val="1"/>
        </w:numPr>
        <w:tabs>
          <w:tab w:val="left" w:pos="2520"/>
          <w:tab w:val="left" w:pos="2586"/>
        </w:tabs>
        <w:suppressAutoHyphens/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hAnsiTheme="minorHAnsi" w:cstheme="minorHAnsi"/>
        </w:rPr>
        <w:t>Oświadczamy</w:t>
      </w:r>
      <w:r w:rsidRPr="002000B5">
        <w:rPr>
          <w:rFonts w:asciiTheme="minorHAnsi" w:hAnsiTheme="minorHAnsi" w:cstheme="minorHAnsi"/>
        </w:rPr>
        <w:t>, że z</w:t>
      </w:r>
      <w:r w:rsidRPr="002000B5">
        <w:rPr>
          <w:rFonts w:asciiTheme="minorHAnsi" w:eastAsia="Calibri" w:hAnsiTheme="minorHAnsi" w:cstheme="minorHAnsi"/>
          <w:lang w:eastAsia="ar-SA"/>
        </w:rPr>
        <w:t xml:space="preserve">apoznaliśmy się z projektowanymi postanowieniami umowy, określonymi w </w:t>
      </w:r>
      <w:r w:rsidRPr="002000B5">
        <w:rPr>
          <w:rFonts w:asciiTheme="minorHAnsi" w:eastAsia="Calibri" w:hAnsiTheme="minorHAnsi" w:cstheme="minorHAnsi"/>
          <w:b/>
          <w:lang w:eastAsia="ar-SA"/>
        </w:rPr>
        <w:t>załączniku nr 3 do SWZ</w:t>
      </w:r>
      <w:r w:rsidRPr="002000B5">
        <w:rPr>
          <w:rFonts w:asciiTheme="minorHAnsi" w:eastAsia="Calibri" w:hAnsiTheme="minorHAnsi" w:cstheme="minorHAnsi"/>
          <w:lang w:eastAsia="ar-SA"/>
        </w:rPr>
        <w:t xml:space="preserve"> i zobowiązujemy się w przypadku wyboru naszej oferty, do zawarcia umowy na określonych w nich warunkach, w miejscu i terminie wyznaczonym przez Zamawiającego.</w:t>
      </w:r>
    </w:p>
    <w:p w14:paraId="7AA19258" w14:textId="77777777" w:rsidR="001C67C7" w:rsidRPr="002324BE" w:rsidRDefault="001C67C7" w:rsidP="001C67C7">
      <w:pPr>
        <w:numPr>
          <w:ilvl w:val="0"/>
          <w:numId w:val="1"/>
        </w:numPr>
        <w:tabs>
          <w:tab w:val="left" w:pos="2520"/>
          <w:tab w:val="left" w:pos="2586"/>
        </w:tabs>
        <w:suppressAutoHyphens/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2000B5">
        <w:rPr>
          <w:rFonts w:asciiTheme="minorHAnsi" w:hAnsiTheme="minorHAnsi" w:cstheme="minorHAnsi"/>
        </w:rPr>
        <w:t>Oświadczamy, że</w:t>
      </w:r>
      <w:r w:rsidRPr="002000B5">
        <w:rPr>
          <w:rFonts w:asciiTheme="minorHAnsi" w:eastAsia="Calibri" w:hAnsiTheme="minorHAnsi" w:cstheme="minorHAnsi"/>
          <w:lang w:eastAsia="ar-SA"/>
        </w:rPr>
        <w:t xml:space="preserve"> akceptujemy warunki płatności określone w projektowanych postanowieniach umowy zawarte w </w:t>
      </w:r>
      <w:r w:rsidRPr="002000B5">
        <w:rPr>
          <w:rFonts w:asciiTheme="minorHAnsi" w:eastAsia="Calibri" w:hAnsiTheme="minorHAnsi" w:cstheme="minorHAnsi"/>
          <w:b/>
          <w:lang w:eastAsia="ar-SA"/>
        </w:rPr>
        <w:t>załączniku nr 3 do SWZ.</w:t>
      </w:r>
    </w:p>
    <w:p w14:paraId="23782A53" w14:textId="77777777" w:rsidR="001C67C7" w:rsidRPr="005A6D7E" w:rsidRDefault="001C67C7" w:rsidP="001C67C7">
      <w:pPr>
        <w:pStyle w:val="Akapitzlist"/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5A6D7E">
        <w:rPr>
          <w:rFonts w:asciiTheme="minorHAnsi" w:eastAsia="Calibri" w:hAnsiTheme="minorHAnsi" w:cstheme="minorHAnsi"/>
          <w:lang w:eastAsia="en-US"/>
        </w:rPr>
        <w:t>Oświadczam, że oferowany przedmiot zamówienia jest pełnowartościowy, fabrycznie nowy, niebędący próbką, nieuszkodzony, nieregenerowany, niemodyfikowany, nie będący uprzednio przedmiotem wystaw i prezentacji, kompletny i gotowy do użycia po zamontowaniu (tj. bez konieczności jakichkolwiek dodatkowych zakupów i inwestycji), pochodzący z bieżącej produkcji, posiadający wymagane prawem atesty i certyfikaty dopuszczające do obrotu na terenie Unii Europejskiej, nieobciążony prawami osób lub podmiotów trzecich.</w:t>
      </w:r>
    </w:p>
    <w:p w14:paraId="102ED227" w14:textId="421064DA" w:rsidR="001C67C7" w:rsidRPr="0049596A" w:rsidRDefault="001C67C7" w:rsidP="001C67C7">
      <w:pPr>
        <w:numPr>
          <w:ilvl w:val="0"/>
          <w:numId w:val="1"/>
        </w:numPr>
        <w:suppressAutoHyphens/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hAnsiTheme="minorHAnsi" w:cstheme="minorHAnsi"/>
        </w:rPr>
        <w:lastRenderedPageBreak/>
        <w:t>Oświadczamy, że</w:t>
      </w:r>
      <w:r w:rsidRPr="003C1787">
        <w:rPr>
          <w:rFonts w:asciiTheme="minorHAnsi" w:eastAsia="Calibri" w:hAnsiTheme="minorHAnsi" w:cstheme="minorHAnsi"/>
          <w:lang w:eastAsia="ar-SA"/>
        </w:rPr>
        <w:t xml:space="preserve"> jesteśmy związani niniejszą ofertą od upływu terminu składania ofert </w:t>
      </w:r>
      <w:r w:rsidRPr="0049596A">
        <w:rPr>
          <w:rFonts w:asciiTheme="minorHAnsi" w:eastAsia="Calibri" w:hAnsiTheme="minorHAnsi" w:cstheme="minorHAnsi"/>
          <w:lang w:eastAsia="ar-SA"/>
        </w:rPr>
        <w:t>do dnia wskazanego w SWZ.</w:t>
      </w:r>
      <w:r w:rsidRPr="0049596A">
        <w:rPr>
          <w:rFonts w:asciiTheme="minorHAnsi" w:eastAsia="Calibri" w:hAnsiTheme="minorHAnsi" w:cstheme="minorHAnsi"/>
          <w:lang w:eastAsia="en-US"/>
        </w:rPr>
        <w:t xml:space="preserve"> </w:t>
      </w:r>
    </w:p>
    <w:p w14:paraId="3F4D3409" w14:textId="77777777" w:rsidR="00D4632C" w:rsidRPr="0049596A" w:rsidRDefault="00D4632C" w:rsidP="00A80D59">
      <w:pPr>
        <w:numPr>
          <w:ilvl w:val="0"/>
          <w:numId w:val="1"/>
        </w:numPr>
        <w:tabs>
          <w:tab w:val="clear" w:pos="36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49596A">
        <w:rPr>
          <w:rFonts w:asciiTheme="minorHAnsi" w:hAnsiTheme="minorHAnsi" w:cstheme="minorHAnsi"/>
        </w:rPr>
        <w:t xml:space="preserve">Oświadczamy, że do wykonania przedmiotu zamówienia zastosujemy rozwiązania równoważne w stosunku do wskazanych w opisie przedmiotu zamówienia </w:t>
      </w:r>
    </w:p>
    <w:p w14:paraId="68F027A5" w14:textId="696D99EF" w:rsidR="0049596A" w:rsidRPr="0049596A" w:rsidRDefault="00D4632C" w:rsidP="0049596A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hAnsiTheme="minorHAnsi" w:cstheme="minorHAnsi"/>
        </w:rPr>
      </w:pPr>
      <w:r w:rsidRPr="0049596A">
        <w:rPr>
          <w:rFonts w:asciiTheme="minorHAnsi" w:hAnsiTheme="minorHAnsi" w:cstheme="minorHAnsi"/>
        </w:rPr>
        <w:t>TAK   /   NIE     (niepotrzebne skreślić)</w:t>
      </w:r>
    </w:p>
    <w:p w14:paraId="695692AF" w14:textId="2CB75146" w:rsidR="0049596A" w:rsidRPr="003C1787" w:rsidRDefault="0049596A" w:rsidP="0049596A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  <w:r w:rsidRPr="0049596A">
        <w:rPr>
          <w:rFonts w:asciiTheme="minorHAnsi" w:hAnsiTheme="minorHAnsi" w:cstheme="minorHAnsi"/>
        </w:rPr>
        <w:t xml:space="preserve">W przypadku udzielenia odpowiedzi TAK tj. zastosowania w ofercie rozwiązań równoważnych, o których mowa w Rozdziale 3 SWZ, do oferty należy załączyć wykaz rozwiązań równoważnych wraz z dowodami równoważności. Jeżeli </w:t>
      </w:r>
      <w:bookmarkStart w:id="0" w:name="_GoBack"/>
      <w:r w:rsidRPr="0049596A">
        <w:rPr>
          <w:rFonts w:asciiTheme="minorHAnsi" w:hAnsiTheme="minorHAnsi" w:cstheme="minorHAnsi"/>
        </w:rPr>
        <w:t>Wykonawca nie zaznaczy żadnej z opcji TAK/NIE, Zamawiający przyjmie, iż na etapie real</w:t>
      </w:r>
      <w:bookmarkEnd w:id="0"/>
      <w:r w:rsidRPr="0049596A">
        <w:rPr>
          <w:rFonts w:asciiTheme="minorHAnsi" w:hAnsiTheme="minorHAnsi" w:cstheme="minorHAnsi"/>
        </w:rPr>
        <w:t>izacji zamówienia Wykonawca zastosuje rozwiązania opisane w SWZ i załącznikach do SWZ.</w:t>
      </w:r>
    </w:p>
    <w:p w14:paraId="53F97A2B" w14:textId="77777777" w:rsidR="001F1DFE" w:rsidRPr="003C1787" w:rsidRDefault="0026180A" w:rsidP="00A80D59">
      <w:pPr>
        <w:widowControl w:val="0"/>
        <w:numPr>
          <w:ilvl w:val="0"/>
          <w:numId w:val="1"/>
        </w:numPr>
        <w:suppressAutoHyphens/>
        <w:ind w:left="284"/>
        <w:jc w:val="both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t>Wybór oferty:</w:t>
      </w:r>
      <w:r w:rsidR="001F1DFE" w:rsidRPr="003C1787">
        <w:rPr>
          <w:rFonts w:asciiTheme="minorHAnsi" w:hAnsiTheme="minorHAnsi" w:cstheme="minorHAnsi"/>
        </w:rPr>
        <w:t xml:space="preserve">     </w:t>
      </w:r>
    </w:p>
    <w:p w14:paraId="3D25C6AB" w14:textId="24D0A88D" w:rsidR="001F1DFE" w:rsidRPr="003C1787" w:rsidRDefault="0026180A" w:rsidP="00A80D59">
      <w:pPr>
        <w:widowControl w:val="0"/>
        <w:tabs>
          <w:tab w:val="left" w:pos="3686"/>
        </w:tabs>
        <w:suppressAutoHyphens/>
        <w:ind w:left="284" w:firstLine="3260"/>
        <w:jc w:val="both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t>nie będzie</w:t>
      </w:r>
      <w:r w:rsidR="001F1DFE" w:rsidRPr="003C1787">
        <w:rPr>
          <w:rFonts w:asciiTheme="minorHAnsi" w:hAnsiTheme="minorHAnsi" w:cstheme="minorHAnsi"/>
        </w:rPr>
        <w:t>/będzie*</w:t>
      </w:r>
    </w:p>
    <w:p w14:paraId="1E3C0E58" w14:textId="61C6AD73" w:rsidR="0026180A" w:rsidRPr="003C1787" w:rsidRDefault="0026180A" w:rsidP="00A80D59">
      <w:pPr>
        <w:widowControl w:val="0"/>
        <w:tabs>
          <w:tab w:val="left" w:pos="709"/>
        </w:tabs>
        <w:suppressAutoHyphens/>
        <w:ind w:left="284"/>
        <w:jc w:val="both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t>prowadził do powstania u Zamawiającego obowiązku podatkowego zgodnie z przepisam</w:t>
      </w:r>
      <w:r w:rsidR="00406258" w:rsidRPr="003C1787">
        <w:rPr>
          <w:rFonts w:asciiTheme="minorHAnsi" w:hAnsiTheme="minorHAnsi" w:cstheme="minorHAnsi"/>
        </w:rPr>
        <w:t>i o</w:t>
      </w:r>
      <w:r w:rsidR="001F1DFE" w:rsidRPr="003C1787">
        <w:rPr>
          <w:rFonts w:asciiTheme="minorHAnsi" w:hAnsiTheme="minorHAnsi" w:cstheme="minorHAnsi"/>
        </w:rPr>
        <w:t> </w:t>
      </w:r>
      <w:r w:rsidR="00406258" w:rsidRPr="003C1787">
        <w:rPr>
          <w:rFonts w:asciiTheme="minorHAnsi" w:hAnsiTheme="minorHAnsi" w:cstheme="minorHAnsi"/>
        </w:rPr>
        <w:t>podatku od towarów i usług.</w:t>
      </w:r>
      <w:r w:rsidR="001F1DFE" w:rsidRPr="003C1787">
        <w:rPr>
          <w:rFonts w:asciiTheme="minorHAnsi" w:hAnsiTheme="minorHAnsi" w:cstheme="minorHAnsi"/>
        </w:rPr>
        <w:t xml:space="preserve"> </w:t>
      </w:r>
      <w:r w:rsidRPr="003C1787">
        <w:rPr>
          <w:rFonts w:asciiTheme="minorHAnsi" w:hAnsiTheme="minorHAnsi" w:cstheme="minorHAnsi"/>
        </w:rPr>
        <w:t>Powyższy obowiązek podatkowy będzie dotyczył ……………………………………… (</w:t>
      </w:r>
      <w:r w:rsidR="001F1DFE" w:rsidRPr="003C1787">
        <w:rPr>
          <w:rFonts w:asciiTheme="minorHAnsi" w:hAnsiTheme="minorHAnsi" w:cstheme="minorHAnsi"/>
        </w:rPr>
        <w:t>*</w:t>
      </w:r>
      <w:r w:rsidR="001F1DFE" w:rsidRPr="003C1787">
        <w:rPr>
          <w:rFonts w:asciiTheme="minorHAnsi" w:hAnsiTheme="minorHAnsi" w:cstheme="minorHAnsi"/>
          <w:i/>
        </w:rPr>
        <w:t>w przypadku obowiązku podatkowego u Zamawiającego, należ</w:t>
      </w:r>
      <w:r w:rsidR="001F1DFE" w:rsidRPr="003C1787">
        <w:rPr>
          <w:rFonts w:asciiTheme="minorHAnsi" w:hAnsiTheme="minorHAnsi" w:cstheme="minorHAnsi"/>
        </w:rPr>
        <w:t xml:space="preserve">y </w:t>
      </w:r>
      <w:r w:rsidRPr="003C1787">
        <w:rPr>
          <w:rFonts w:asciiTheme="minorHAnsi" w:hAnsiTheme="minorHAnsi" w:cstheme="minorHAnsi"/>
          <w:i/>
        </w:rPr>
        <w:t>wpisać numer pozycji/nazwę/rodzaj towaru</w:t>
      </w:r>
      <w:r w:rsidRPr="003C1787">
        <w:rPr>
          <w:rStyle w:val="Odwoaniedokomentarza"/>
          <w:rFonts w:asciiTheme="minorHAnsi" w:hAnsiTheme="minorHAnsi" w:cstheme="minorHAnsi"/>
          <w:sz w:val="24"/>
          <w:szCs w:val="24"/>
        </w:rPr>
        <w:t xml:space="preserve">, </w:t>
      </w:r>
      <w:r w:rsidRPr="003C1787">
        <w:rPr>
          <w:rFonts w:asciiTheme="minorHAnsi" w:hAnsiTheme="minorHAnsi" w:cstheme="minorHAnsi"/>
          <w:i/>
        </w:rPr>
        <w:t>które będą prowadziły do powstania u Zamawiającego obowiązku podatkowego zgodnie z przepisami o podatku od towarów i usług</w:t>
      </w:r>
      <w:r w:rsidR="001F1DFE" w:rsidRPr="003C1787">
        <w:rPr>
          <w:rFonts w:asciiTheme="minorHAnsi" w:hAnsiTheme="minorHAnsi" w:cstheme="minorHAnsi"/>
          <w:i/>
        </w:rPr>
        <w:t>, brak udzielenia odpowiedzi oznacza udzielenie odpowiedzi ‘nie będzie’</w:t>
      </w:r>
      <w:r w:rsidRPr="003C1787">
        <w:rPr>
          <w:rFonts w:asciiTheme="minorHAnsi" w:hAnsiTheme="minorHAnsi" w:cstheme="minorHAnsi"/>
          <w:i/>
        </w:rPr>
        <w:t>)</w:t>
      </w:r>
      <w:r w:rsidRPr="003C1787">
        <w:rPr>
          <w:rFonts w:asciiTheme="minorHAnsi" w:hAnsiTheme="minorHAnsi" w:cstheme="minorHAnsi"/>
          <w:i/>
          <w:vertAlign w:val="superscript"/>
        </w:rPr>
        <w:t xml:space="preserve"> </w:t>
      </w:r>
      <w:r w:rsidRPr="003C1787">
        <w:rPr>
          <w:rFonts w:asciiTheme="minorHAnsi" w:hAnsiTheme="minorHAnsi" w:cstheme="minorHAnsi"/>
        </w:rPr>
        <w:t>objętych przedmiotem zamówienia.</w:t>
      </w:r>
    </w:p>
    <w:p w14:paraId="51B43093" w14:textId="498BC57C" w:rsidR="0026180A" w:rsidRDefault="0026180A" w:rsidP="00A80D59">
      <w:pPr>
        <w:pStyle w:val="Akapitzlist"/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eastAsia="Calibri" w:hAnsiTheme="minorHAnsi" w:cstheme="minorHAnsi"/>
          <w:lang w:eastAsia="en-US"/>
        </w:rPr>
        <w:t>Oświadczam/y, że wypełniliśmy obowiązki informacyjne przewidziane w art. 13 lub art. 14 RODO</w:t>
      </w:r>
      <w:r w:rsidR="008B0AD8" w:rsidRPr="003C1787"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2"/>
      </w:r>
      <w:r w:rsidRPr="003C1787">
        <w:rPr>
          <w:rFonts w:asciiTheme="minorHAnsi" w:eastAsia="Calibri" w:hAnsiTheme="minorHAnsi" w:cstheme="minorHAnsi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="008B0AD8" w:rsidRPr="003C1787">
        <w:rPr>
          <w:rFonts w:asciiTheme="minorHAnsi" w:eastAsia="Calibri" w:hAnsiTheme="minorHAnsi" w:cstheme="minorHAnsi"/>
          <w:lang w:eastAsia="en-US"/>
        </w:rPr>
        <w:t>.</w:t>
      </w:r>
      <w:r w:rsidR="008B0AD8" w:rsidRPr="003C1787"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3"/>
      </w:r>
    </w:p>
    <w:p w14:paraId="1DACE0A6" w14:textId="63CD5DE9" w:rsidR="00B36AE6" w:rsidRPr="00B36AE6" w:rsidRDefault="00B36AE6" w:rsidP="00B36AE6">
      <w:pPr>
        <w:pStyle w:val="Akapitzlist"/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B36AE6">
        <w:rPr>
          <w:rFonts w:asciiTheme="minorHAnsi" w:eastAsia="Calibri" w:hAnsiTheme="minorHAnsi" w:cstheme="minorHAnsi"/>
          <w:lang w:eastAsia="en-US"/>
        </w:rPr>
        <w:t>Oświadczamy, że oferowany przedmiot zamówienia jest zgodny  z zasadą „nieczynienia poważnych szkód” (DNSH), w rozumieniu art. 17 rozporządzenia (UE) 2020/852 (rozporządzenie w sprawie taksonomii).</w:t>
      </w:r>
    </w:p>
    <w:p w14:paraId="3537D04C" w14:textId="21B34D8E" w:rsidR="00EA6069" w:rsidRPr="00F22644" w:rsidRDefault="00EA6069" w:rsidP="00A80D59">
      <w:pPr>
        <w:pStyle w:val="Akapitzlist"/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F22644">
        <w:rPr>
          <w:rFonts w:asciiTheme="minorHAnsi" w:eastAsia="Calibri" w:hAnsiTheme="minorHAnsi" w:cstheme="minorHAnsi"/>
          <w:lang w:eastAsia="en-US"/>
        </w:rPr>
        <w:t>T</w:t>
      </w:r>
      <w:r w:rsidR="00F8267C" w:rsidRPr="00F22644">
        <w:rPr>
          <w:rFonts w:asciiTheme="minorHAnsi" w:eastAsia="Calibri" w:hAnsiTheme="minorHAnsi" w:cstheme="minorHAnsi"/>
          <w:lang w:eastAsia="en-US"/>
        </w:rPr>
        <w:t xml:space="preserve">ajemnica przedsiębiorstwa </w:t>
      </w:r>
      <w:r w:rsidRPr="00F22644">
        <w:rPr>
          <w:rFonts w:asciiTheme="minorHAnsi" w:eastAsia="Calibri" w:hAnsiTheme="minorHAnsi" w:cstheme="minorHAnsi"/>
          <w:lang w:eastAsia="en-US"/>
        </w:rPr>
        <w:t>(</w:t>
      </w:r>
      <w:r w:rsidR="00F8267C" w:rsidRPr="00F22644">
        <w:rPr>
          <w:rFonts w:asciiTheme="minorHAnsi" w:eastAsia="Calibri" w:hAnsiTheme="minorHAnsi" w:cstheme="minorHAnsi"/>
          <w:lang w:eastAsia="en-US"/>
        </w:rPr>
        <w:t xml:space="preserve">wypełnić </w:t>
      </w:r>
      <w:r w:rsidRPr="00F22644">
        <w:rPr>
          <w:rFonts w:asciiTheme="minorHAnsi" w:eastAsia="Calibri" w:hAnsiTheme="minorHAnsi" w:cstheme="minorHAnsi"/>
          <w:lang w:eastAsia="en-US"/>
        </w:rPr>
        <w:t xml:space="preserve">jeżeli dotyczy) </w:t>
      </w:r>
    </w:p>
    <w:p w14:paraId="78835A1F" w14:textId="6ED06F69" w:rsidR="00EA6069" w:rsidRPr="00F22644" w:rsidRDefault="00EA6069" w:rsidP="00A80D59">
      <w:pPr>
        <w:pStyle w:val="Akapitzlist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F22644">
        <w:rPr>
          <w:rFonts w:asciiTheme="minorHAnsi" w:eastAsia="Calibri" w:hAnsiTheme="minorHAnsi" w:cstheme="minorHAnsi"/>
          <w:lang w:eastAsia="en-US"/>
        </w:rPr>
        <w:t>Niniejszym informujemy, że następujące informacje składające się na ofertę stanowią tajemnicę przedsiębiorstwa w rozumieniu przepisów ustawy o zwalczaniu nieuczciwej konkurencji i jako takie nie mogą być ogólnodostępne:</w:t>
      </w:r>
    </w:p>
    <w:p w14:paraId="622542C8" w14:textId="77777777" w:rsidR="00EA6069" w:rsidRPr="00F22644" w:rsidRDefault="00EA6069" w:rsidP="00A80D59">
      <w:pPr>
        <w:pStyle w:val="Akapitzlist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F22644">
        <w:rPr>
          <w:rFonts w:asciiTheme="minorHAnsi" w:eastAsia="Calibri" w:hAnsiTheme="minorHAnsi" w:cstheme="minorHAnsi"/>
          <w:lang w:eastAsia="en-US"/>
        </w:rPr>
        <w:t xml:space="preserve">plik o nazwie: ………….………….…………………………………………………… </w:t>
      </w:r>
    </w:p>
    <w:p w14:paraId="4A7FE5AC" w14:textId="06A50B8C" w:rsidR="00EA6069" w:rsidRPr="00F22644" w:rsidRDefault="00BB6990" w:rsidP="00A80D59">
      <w:pPr>
        <w:jc w:val="both"/>
        <w:rPr>
          <w:rFonts w:asciiTheme="minorHAnsi" w:eastAsia="Calibri" w:hAnsiTheme="minorHAnsi" w:cstheme="minorHAnsi"/>
          <w:lang w:eastAsia="en-US"/>
        </w:rPr>
      </w:pPr>
      <w:r w:rsidRPr="00F22644">
        <w:rPr>
          <w:rFonts w:asciiTheme="minorHAnsi" w:eastAsia="Calibri" w:hAnsiTheme="minorHAnsi" w:cstheme="minorHAnsi"/>
          <w:lang w:eastAsia="en-US"/>
        </w:rPr>
        <w:t xml:space="preserve">      </w:t>
      </w:r>
      <w:r w:rsidR="00EA6069" w:rsidRPr="00F22644">
        <w:rPr>
          <w:rFonts w:asciiTheme="minorHAnsi" w:eastAsia="Calibri" w:hAnsiTheme="minorHAnsi" w:cstheme="minorHAnsi"/>
          <w:lang w:eastAsia="en-US"/>
        </w:rPr>
        <w:t xml:space="preserve">plik o nazwie: ………….………….…………………………………………………… </w:t>
      </w:r>
    </w:p>
    <w:p w14:paraId="0CE9CC49" w14:textId="54DED2F4" w:rsidR="00EA6069" w:rsidRPr="00EA6069" w:rsidRDefault="00EA6069" w:rsidP="00A80D59">
      <w:pPr>
        <w:jc w:val="both"/>
        <w:rPr>
          <w:rFonts w:asciiTheme="minorHAnsi" w:eastAsia="Calibri" w:hAnsiTheme="minorHAnsi" w:cstheme="minorHAnsi"/>
          <w:lang w:eastAsia="en-US"/>
        </w:rPr>
      </w:pPr>
      <w:r w:rsidRPr="00F22644">
        <w:rPr>
          <w:rFonts w:asciiTheme="minorHAnsi" w:eastAsia="Calibri" w:hAnsiTheme="minorHAnsi" w:cstheme="minorHAnsi"/>
          <w:b/>
          <w:lang w:eastAsia="en-US"/>
        </w:rPr>
        <w:t>Uwaga!</w:t>
      </w:r>
      <w:r w:rsidRPr="00F22644">
        <w:rPr>
          <w:rFonts w:asciiTheme="minorHAnsi" w:eastAsia="Calibri" w:hAnsiTheme="minorHAnsi" w:cstheme="minorHAnsi"/>
          <w:lang w:eastAsia="en-US"/>
        </w:rPr>
        <w:t xml:space="preserve"> </w:t>
      </w:r>
      <w:r w:rsidRPr="00F22644">
        <w:rPr>
          <w:rFonts w:asciiTheme="minorHAnsi" w:eastAsia="Calibri" w:hAnsiTheme="minorHAnsi" w:cstheme="minorHAnsi"/>
          <w:u w:val="single"/>
          <w:lang w:eastAsia="en-US"/>
        </w:rPr>
        <w:t>Zamawiający zwraca uwagę na konieczność wykazania przez Wykonawcę, że zastrzeżone informacje stanowią tajemnicę przedsiębiorstwa i</w:t>
      </w:r>
      <w:r w:rsidRPr="00F22644">
        <w:rPr>
          <w:rFonts w:asciiTheme="minorHAnsi" w:eastAsia="Calibri" w:hAnsiTheme="minorHAnsi" w:cstheme="minorHAnsi"/>
          <w:lang w:eastAsia="en-US"/>
        </w:rPr>
        <w:t xml:space="preserve"> </w:t>
      </w:r>
      <w:r w:rsidRPr="00F22644">
        <w:rPr>
          <w:rFonts w:asciiTheme="minorHAnsi" w:eastAsia="Calibri" w:hAnsiTheme="minorHAnsi" w:cstheme="minorHAnsi"/>
          <w:u w:val="single"/>
          <w:lang w:eastAsia="en-US"/>
        </w:rPr>
        <w:t>przedłożenia uzasadnienia tego zastrzeżenia</w:t>
      </w:r>
      <w:r w:rsidRPr="00F22644">
        <w:rPr>
          <w:rFonts w:asciiTheme="minorHAnsi" w:eastAsia="Calibri" w:hAnsiTheme="minorHAnsi" w:cstheme="minorHAnsi"/>
          <w:lang w:eastAsia="en-US"/>
        </w:rPr>
        <w:t>. Wykonawca nie może zastrzec informacji, o których mowa w art. 222 ust. 5 ustawy Prawo zamówień publicznych.</w:t>
      </w:r>
      <w:r>
        <w:rPr>
          <w:rFonts w:asciiTheme="minorHAnsi" w:eastAsia="Calibri" w:hAnsiTheme="minorHAnsi" w:cstheme="minorHAnsi"/>
          <w:lang w:eastAsia="en-US"/>
        </w:rPr>
        <w:t xml:space="preserve"> </w:t>
      </w:r>
    </w:p>
    <w:p w14:paraId="24871857" w14:textId="1BFEBCE9" w:rsidR="0026180A" w:rsidRPr="003C1787" w:rsidRDefault="0026180A" w:rsidP="00A80D59">
      <w:pPr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eastAsia="Calibri" w:hAnsiTheme="minorHAnsi" w:cstheme="minorHAnsi"/>
          <w:lang w:eastAsia="en-US"/>
        </w:rPr>
        <w:t>Oświadczamy, że zamierzamy/nie zamierzamy</w:t>
      </w:r>
      <w:r w:rsidR="00FE04F7" w:rsidRPr="003C1787"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4"/>
      </w:r>
      <w:r w:rsidRPr="003C1787">
        <w:rPr>
          <w:rFonts w:asciiTheme="minorHAnsi" w:eastAsia="Calibri" w:hAnsiTheme="minorHAnsi" w:cstheme="minorHAnsi"/>
          <w:lang w:eastAsia="en-US"/>
        </w:rPr>
        <w:t xml:space="preserve"> powierzyć realizację następujących części zamówienia podwykonawcom:</w:t>
      </w:r>
    </w:p>
    <w:tbl>
      <w:tblPr>
        <w:tblW w:w="9072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520"/>
        <w:gridCol w:w="6093"/>
        <w:gridCol w:w="2459"/>
      </w:tblGrid>
      <w:tr w:rsidR="004B38A0" w:rsidRPr="003C1787" w14:paraId="44F0BF49" w14:textId="77777777" w:rsidTr="001A48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DBD7ED2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lastRenderedPageBreak/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9B7277E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 xml:space="preserve">Opis części zamówienia, którą wykonawca </w:t>
            </w:r>
          </w:p>
          <w:p w14:paraId="2272C127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>zamierza powierzyć do realizacji przez podwykonawcę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8A75F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>Nazwa podwykonawcy/</w:t>
            </w:r>
          </w:p>
          <w:p w14:paraId="74E9B5CF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>podwykonawców (o ile są znani)</w:t>
            </w:r>
          </w:p>
        </w:tc>
      </w:tr>
      <w:tr w:rsidR="004B38A0" w:rsidRPr="003C1787" w14:paraId="7B69CDBB" w14:textId="77777777" w:rsidTr="001A48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2E71B60" w14:textId="3AEE4B8C" w:rsidR="0026180A" w:rsidRPr="003C1787" w:rsidRDefault="00E3052D" w:rsidP="00A80D59">
            <w:pPr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7121321" w14:textId="77777777" w:rsidR="0026180A" w:rsidRPr="003C1787" w:rsidRDefault="0026180A" w:rsidP="00A80D59">
            <w:pPr>
              <w:suppressAutoHyphens/>
              <w:autoSpaceDE w:val="0"/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D059" w14:textId="77777777" w:rsidR="0026180A" w:rsidRPr="003C1787" w:rsidRDefault="0026180A" w:rsidP="00A80D59">
            <w:pPr>
              <w:suppressAutoHyphens/>
              <w:autoSpaceDE w:val="0"/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14:paraId="0359C9B6" w14:textId="77777777" w:rsidR="0026180A" w:rsidRPr="003C1787" w:rsidRDefault="0026180A" w:rsidP="00A80D59">
      <w:pPr>
        <w:jc w:val="both"/>
        <w:rPr>
          <w:rFonts w:asciiTheme="minorHAnsi" w:eastAsia="Calibri" w:hAnsiTheme="minorHAnsi" w:cstheme="minorHAnsi"/>
          <w:lang w:eastAsia="en-US"/>
        </w:rPr>
      </w:pPr>
    </w:p>
    <w:p w14:paraId="269BF108" w14:textId="231E7445" w:rsidR="0026180A" w:rsidRPr="003C1787" w:rsidRDefault="0026180A" w:rsidP="00A80D59">
      <w:pPr>
        <w:numPr>
          <w:ilvl w:val="0"/>
          <w:numId w:val="1"/>
        </w:numPr>
        <w:tabs>
          <w:tab w:val="left" w:pos="0"/>
        </w:tabs>
        <w:suppressAutoHyphens/>
        <w:ind w:right="1"/>
        <w:jc w:val="both"/>
        <w:rPr>
          <w:rFonts w:asciiTheme="minorHAnsi" w:eastAsia="Calibri" w:hAnsiTheme="minorHAnsi" w:cstheme="minorHAnsi"/>
          <w:b/>
          <w:lang w:eastAsia="en-US"/>
        </w:rPr>
      </w:pPr>
      <w:r w:rsidRPr="003C1787">
        <w:rPr>
          <w:rFonts w:asciiTheme="minorHAnsi" w:eastAsia="Calibri" w:hAnsiTheme="minorHAnsi" w:cstheme="minorHAnsi"/>
          <w:lang w:eastAsia="en-US"/>
        </w:rPr>
        <w:t xml:space="preserve">W przypadku </w:t>
      </w:r>
      <w:r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>wykonawców wspólnie ubiegających się o udzielenie zamówienia (</w:t>
      </w:r>
      <w:r w:rsidR="0073479F"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>k</w:t>
      </w:r>
      <w:r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>onsorcj</w:t>
      </w:r>
      <w:r w:rsidR="003F27D4"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>a</w:t>
      </w:r>
      <w:r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 xml:space="preserve">, </w:t>
      </w:r>
      <w:r w:rsidR="003F27D4"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>spółki cywilne</w:t>
      </w:r>
      <w:r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>)</w:t>
      </w:r>
      <w:r w:rsidR="00E3052D" w:rsidRPr="003C1787">
        <w:rPr>
          <w:rStyle w:val="Odwoanieprzypisudolnego"/>
          <w:rFonts w:asciiTheme="minorHAnsi" w:eastAsia="Calibri" w:hAnsiTheme="minorHAnsi" w:cstheme="minorHAnsi"/>
          <w:shd w:val="clear" w:color="auto" w:fill="FFFFFF"/>
          <w:lang w:eastAsia="en-US"/>
        </w:rPr>
        <w:footnoteReference w:id="5"/>
      </w:r>
      <w:r w:rsidR="001F1DFE" w:rsidRPr="003C1787">
        <w:rPr>
          <w:rFonts w:asciiTheme="minorHAnsi" w:eastAsia="Calibri" w:hAnsiTheme="minorHAnsi" w:cstheme="minorHAnsi"/>
          <w:shd w:val="clear" w:color="auto" w:fill="FFFFFF"/>
          <w:lang w:eastAsia="en-US"/>
        </w:rPr>
        <w:t>, dostawy wykonają następujący wykonawcy:</w:t>
      </w:r>
    </w:p>
    <w:tbl>
      <w:tblPr>
        <w:tblW w:w="9072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520"/>
        <w:gridCol w:w="3565"/>
        <w:gridCol w:w="4987"/>
      </w:tblGrid>
      <w:tr w:rsidR="004B38A0" w:rsidRPr="003C1787" w14:paraId="18660B02" w14:textId="77777777" w:rsidTr="001A48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77A964C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>Lp.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4E4CC02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 xml:space="preserve">Nazwa wykonawcy  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33FDF" w14:textId="77777777" w:rsidR="0026180A" w:rsidRPr="003C1787" w:rsidRDefault="0026180A" w:rsidP="00A80D59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 xml:space="preserve">Dostawa/zakres dostawy, którą/który wykonają poszczególni wykonawcy </w:t>
            </w:r>
          </w:p>
        </w:tc>
      </w:tr>
      <w:tr w:rsidR="004B38A0" w:rsidRPr="003C1787" w14:paraId="061FA89D" w14:textId="77777777" w:rsidTr="001A48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DC0F9A9" w14:textId="77777777" w:rsidR="0026180A" w:rsidRPr="003C1787" w:rsidRDefault="0026180A" w:rsidP="00A80D59">
            <w:pPr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3C1787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F368923" w14:textId="77777777" w:rsidR="0026180A" w:rsidRPr="003C1787" w:rsidRDefault="0026180A" w:rsidP="00A80D59">
            <w:pPr>
              <w:suppressAutoHyphens/>
              <w:autoSpaceDE w:val="0"/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B4CB" w14:textId="77777777" w:rsidR="0026180A" w:rsidRPr="003C1787" w:rsidRDefault="0026180A" w:rsidP="00A80D59">
            <w:pPr>
              <w:suppressAutoHyphens/>
              <w:autoSpaceDE w:val="0"/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14:paraId="603B1111" w14:textId="77777777" w:rsidR="0026180A" w:rsidRPr="003C1787" w:rsidRDefault="0026180A" w:rsidP="00A80D59">
      <w:pPr>
        <w:jc w:val="both"/>
        <w:rPr>
          <w:rFonts w:asciiTheme="minorHAnsi" w:eastAsia="Calibri" w:hAnsiTheme="minorHAnsi" w:cstheme="minorHAnsi"/>
          <w:lang w:eastAsia="en-US"/>
        </w:rPr>
      </w:pPr>
    </w:p>
    <w:p w14:paraId="550AA8E5" w14:textId="23E8BD86" w:rsidR="0026180A" w:rsidRPr="003C1787" w:rsidRDefault="00E3052D" w:rsidP="00A80D59">
      <w:pPr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eastAsia="Calibri" w:hAnsiTheme="minorHAnsi" w:cstheme="minorHAnsi"/>
          <w:lang w:eastAsia="en-US"/>
        </w:rPr>
        <w:t>Informujemy, że jesteśmy</w:t>
      </w:r>
      <w:r w:rsidRPr="003C1787"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6"/>
      </w:r>
      <w:r w:rsidRPr="003C1787">
        <w:rPr>
          <w:rFonts w:asciiTheme="minorHAnsi" w:eastAsia="Calibri" w:hAnsiTheme="minorHAnsi" w:cstheme="minorHAnsi"/>
          <w:lang w:eastAsia="en-US"/>
        </w:rPr>
        <w:t>:</w:t>
      </w:r>
    </w:p>
    <w:p w14:paraId="4F6CEB18" w14:textId="5FD37558" w:rsidR="0026180A" w:rsidRPr="003C1787" w:rsidRDefault="0026180A" w:rsidP="00A80D59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sym w:font="Symbol" w:char="F0FF"/>
      </w:r>
      <w:r w:rsidRPr="003C1787">
        <w:rPr>
          <w:rFonts w:asciiTheme="minorHAnsi" w:hAnsiTheme="minorHAnsi" w:cstheme="minorHAnsi"/>
        </w:rPr>
        <w:t xml:space="preserve">  mikroprzedsiębiorstw</w:t>
      </w:r>
      <w:r w:rsidR="00AF5AB2" w:rsidRPr="003C1787">
        <w:rPr>
          <w:rFonts w:asciiTheme="minorHAnsi" w:hAnsiTheme="minorHAnsi" w:cstheme="minorHAnsi"/>
        </w:rPr>
        <w:t>em</w:t>
      </w:r>
    </w:p>
    <w:p w14:paraId="2083D2E9" w14:textId="4EF0F781" w:rsidR="0026180A" w:rsidRPr="003C1787" w:rsidRDefault="0026180A" w:rsidP="00A80D59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  <w:iCs/>
        </w:rPr>
        <w:sym w:font="Symbol" w:char="F0FF"/>
      </w:r>
      <w:r w:rsidRPr="003C1787">
        <w:rPr>
          <w:rFonts w:asciiTheme="minorHAnsi" w:hAnsiTheme="minorHAnsi" w:cstheme="minorHAnsi"/>
          <w:iCs/>
        </w:rPr>
        <w:t xml:space="preserve">  </w:t>
      </w:r>
      <w:r w:rsidRPr="003C1787">
        <w:rPr>
          <w:rFonts w:asciiTheme="minorHAnsi" w:hAnsiTheme="minorHAnsi" w:cstheme="minorHAnsi"/>
        </w:rPr>
        <w:t>mał</w:t>
      </w:r>
      <w:r w:rsidR="00AF5AB2" w:rsidRPr="003C1787">
        <w:rPr>
          <w:rFonts w:asciiTheme="minorHAnsi" w:hAnsiTheme="minorHAnsi" w:cstheme="minorHAnsi"/>
        </w:rPr>
        <w:t>ym</w:t>
      </w:r>
      <w:r w:rsidRPr="003C1787">
        <w:rPr>
          <w:rFonts w:asciiTheme="minorHAnsi" w:hAnsiTheme="minorHAnsi" w:cstheme="minorHAnsi"/>
        </w:rPr>
        <w:t xml:space="preserve"> przedsiębiorstw</w:t>
      </w:r>
      <w:r w:rsidR="00AF5AB2" w:rsidRPr="003C1787">
        <w:rPr>
          <w:rFonts w:asciiTheme="minorHAnsi" w:hAnsiTheme="minorHAnsi" w:cstheme="minorHAnsi"/>
        </w:rPr>
        <w:t>em</w:t>
      </w:r>
    </w:p>
    <w:p w14:paraId="7C3EEA4A" w14:textId="006587BC" w:rsidR="0026180A" w:rsidRPr="003C1787" w:rsidRDefault="0026180A" w:rsidP="00A80D59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  <w:iCs/>
        </w:rPr>
        <w:sym w:font="Symbol" w:char="F0FF"/>
      </w:r>
      <w:r w:rsidRPr="003C1787">
        <w:rPr>
          <w:rFonts w:asciiTheme="minorHAnsi" w:hAnsiTheme="minorHAnsi" w:cstheme="minorHAnsi"/>
          <w:iCs/>
        </w:rPr>
        <w:t xml:space="preserve"> </w:t>
      </w:r>
      <w:r w:rsidRPr="003C1787">
        <w:rPr>
          <w:rFonts w:asciiTheme="minorHAnsi" w:hAnsiTheme="minorHAnsi" w:cstheme="minorHAnsi"/>
        </w:rPr>
        <w:t xml:space="preserve"> średni</w:t>
      </w:r>
      <w:r w:rsidR="00AF5AB2" w:rsidRPr="003C1787">
        <w:rPr>
          <w:rFonts w:asciiTheme="minorHAnsi" w:hAnsiTheme="minorHAnsi" w:cstheme="minorHAnsi"/>
        </w:rPr>
        <w:t>m</w:t>
      </w:r>
      <w:r w:rsidRPr="003C1787">
        <w:rPr>
          <w:rFonts w:asciiTheme="minorHAnsi" w:hAnsiTheme="minorHAnsi" w:cstheme="minorHAnsi"/>
        </w:rPr>
        <w:t xml:space="preserve"> przedsiębiorstw</w:t>
      </w:r>
      <w:r w:rsidR="00AF5AB2" w:rsidRPr="003C1787">
        <w:rPr>
          <w:rFonts w:asciiTheme="minorHAnsi" w:hAnsiTheme="minorHAnsi" w:cstheme="minorHAnsi"/>
        </w:rPr>
        <w:t>em</w:t>
      </w:r>
    </w:p>
    <w:p w14:paraId="14AF1B30" w14:textId="675DC051" w:rsidR="0026180A" w:rsidRPr="003C1787" w:rsidRDefault="0026180A" w:rsidP="00A80D59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Cs/>
        </w:rPr>
      </w:pPr>
      <w:r w:rsidRPr="003C1787">
        <w:rPr>
          <w:rFonts w:asciiTheme="minorHAnsi" w:hAnsiTheme="minorHAnsi" w:cstheme="minorHAnsi"/>
        </w:rPr>
        <w:sym w:font="Symbol" w:char="F0FF"/>
      </w:r>
      <w:r w:rsidRPr="003C1787">
        <w:rPr>
          <w:rFonts w:asciiTheme="minorHAnsi" w:hAnsiTheme="minorHAnsi" w:cstheme="minorHAnsi"/>
          <w:iCs/>
        </w:rPr>
        <w:t xml:space="preserve">  jednoosobow</w:t>
      </w:r>
      <w:r w:rsidR="00AF5AB2" w:rsidRPr="003C1787">
        <w:rPr>
          <w:rFonts w:asciiTheme="minorHAnsi" w:hAnsiTheme="minorHAnsi" w:cstheme="minorHAnsi"/>
          <w:iCs/>
        </w:rPr>
        <w:t>ą</w:t>
      </w:r>
      <w:r w:rsidRPr="003C1787">
        <w:rPr>
          <w:rFonts w:asciiTheme="minorHAnsi" w:hAnsiTheme="minorHAnsi" w:cstheme="minorHAnsi"/>
          <w:iCs/>
        </w:rPr>
        <w:t xml:space="preserve"> działalnoś</w:t>
      </w:r>
      <w:r w:rsidR="00AF5AB2" w:rsidRPr="003C1787">
        <w:rPr>
          <w:rFonts w:asciiTheme="minorHAnsi" w:hAnsiTheme="minorHAnsi" w:cstheme="minorHAnsi"/>
          <w:iCs/>
        </w:rPr>
        <w:t>cią</w:t>
      </w:r>
      <w:r w:rsidRPr="003C1787">
        <w:rPr>
          <w:rFonts w:asciiTheme="minorHAnsi" w:hAnsiTheme="minorHAnsi" w:cstheme="minorHAnsi"/>
          <w:iCs/>
        </w:rPr>
        <w:t xml:space="preserve"> gospodarcz</w:t>
      </w:r>
      <w:r w:rsidR="00AF5AB2" w:rsidRPr="003C1787">
        <w:rPr>
          <w:rFonts w:asciiTheme="minorHAnsi" w:hAnsiTheme="minorHAnsi" w:cstheme="minorHAnsi"/>
          <w:iCs/>
        </w:rPr>
        <w:t>ą</w:t>
      </w:r>
    </w:p>
    <w:p w14:paraId="1CB2AF1F" w14:textId="096270F5" w:rsidR="0026180A" w:rsidRPr="003C1787" w:rsidRDefault="0026180A" w:rsidP="00A80D59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</w:rPr>
      </w:pPr>
      <w:r w:rsidRPr="003C1787">
        <w:rPr>
          <w:rFonts w:asciiTheme="minorHAnsi" w:hAnsiTheme="minorHAnsi" w:cstheme="minorHAnsi"/>
        </w:rPr>
        <w:sym w:font="Symbol" w:char="F0FF"/>
      </w:r>
      <w:r w:rsidRPr="003C1787">
        <w:rPr>
          <w:rFonts w:asciiTheme="minorHAnsi" w:hAnsiTheme="minorHAnsi" w:cstheme="minorHAnsi"/>
          <w:iCs/>
        </w:rPr>
        <w:t xml:space="preserve">  osob</w:t>
      </w:r>
      <w:r w:rsidR="00AF5AB2" w:rsidRPr="003C1787">
        <w:rPr>
          <w:rFonts w:asciiTheme="minorHAnsi" w:hAnsiTheme="minorHAnsi" w:cstheme="minorHAnsi"/>
          <w:iCs/>
        </w:rPr>
        <w:t>ą</w:t>
      </w:r>
      <w:r w:rsidRPr="003C1787">
        <w:rPr>
          <w:rFonts w:asciiTheme="minorHAnsi" w:hAnsiTheme="minorHAnsi" w:cstheme="minorHAnsi"/>
          <w:iCs/>
        </w:rPr>
        <w:t xml:space="preserve"> fizyczn</w:t>
      </w:r>
      <w:r w:rsidR="00AF5AB2" w:rsidRPr="003C1787">
        <w:rPr>
          <w:rFonts w:asciiTheme="minorHAnsi" w:hAnsiTheme="minorHAnsi" w:cstheme="minorHAnsi"/>
          <w:iCs/>
        </w:rPr>
        <w:t>ą</w:t>
      </w:r>
      <w:r w:rsidRPr="003C1787">
        <w:rPr>
          <w:rFonts w:asciiTheme="minorHAnsi" w:hAnsiTheme="minorHAnsi" w:cstheme="minorHAnsi"/>
          <w:iCs/>
        </w:rPr>
        <w:t xml:space="preserve"> nieprowadząc</w:t>
      </w:r>
      <w:r w:rsidR="00AF5AB2" w:rsidRPr="003C1787">
        <w:rPr>
          <w:rFonts w:asciiTheme="minorHAnsi" w:hAnsiTheme="minorHAnsi" w:cstheme="minorHAnsi"/>
          <w:iCs/>
        </w:rPr>
        <w:t>ą</w:t>
      </w:r>
      <w:r w:rsidRPr="003C1787">
        <w:rPr>
          <w:rFonts w:asciiTheme="minorHAnsi" w:hAnsiTheme="minorHAnsi" w:cstheme="minorHAnsi"/>
          <w:iCs/>
        </w:rPr>
        <w:t xml:space="preserve"> działalności gospodarczej</w:t>
      </w:r>
    </w:p>
    <w:p w14:paraId="0DF4F1F6" w14:textId="77777777" w:rsidR="0026180A" w:rsidRPr="003C1787" w:rsidRDefault="0026180A" w:rsidP="00A80D59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3C1787">
        <w:rPr>
          <w:rFonts w:asciiTheme="minorHAnsi" w:hAnsiTheme="minorHAnsi" w:cstheme="minorHAnsi"/>
        </w:rPr>
        <w:sym w:font="Symbol" w:char="F0FF"/>
      </w:r>
      <w:r w:rsidRPr="003C1787">
        <w:rPr>
          <w:rFonts w:asciiTheme="minorHAnsi" w:hAnsiTheme="minorHAnsi" w:cstheme="minorHAnsi"/>
        </w:rPr>
        <w:t xml:space="preserve"> </w:t>
      </w:r>
      <w:r w:rsidRPr="003C1787">
        <w:rPr>
          <w:rFonts w:asciiTheme="minorHAnsi" w:hAnsiTheme="minorHAnsi" w:cstheme="minorHAnsi"/>
          <w:i/>
        </w:rPr>
        <w:t xml:space="preserve"> </w:t>
      </w:r>
      <w:r w:rsidRPr="003C1787">
        <w:rPr>
          <w:rFonts w:asciiTheme="minorHAnsi" w:hAnsiTheme="minorHAnsi" w:cstheme="minorHAnsi"/>
          <w:iCs/>
        </w:rPr>
        <w:t>inny rodzaj</w:t>
      </w:r>
      <w:r w:rsidRPr="003C1787" w:rsidDel="009A7DB4">
        <w:rPr>
          <w:rFonts w:asciiTheme="minorHAnsi" w:hAnsiTheme="minorHAnsi" w:cstheme="minorHAnsi"/>
        </w:rPr>
        <w:t xml:space="preserve"> </w:t>
      </w:r>
    </w:p>
    <w:p w14:paraId="060DD0BE" w14:textId="5A49DEDF" w:rsidR="0026180A" w:rsidRPr="003C1787" w:rsidRDefault="0026180A" w:rsidP="00A80D59">
      <w:pPr>
        <w:jc w:val="both"/>
        <w:rPr>
          <w:rFonts w:asciiTheme="minorHAnsi" w:eastAsia="Calibri" w:hAnsiTheme="minorHAnsi" w:cstheme="minorHAnsi"/>
          <w:i/>
          <w:lang w:eastAsia="en-US"/>
        </w:rPr>
      </w:pPr>
      <w:r w:rsidRPr="003C1787">
        <w:rPr>
          <w:rFonts w:asciiTheme="minorHAnsi" w:eastAsia="Calibri" w:hAnsiTheme="minorHAnsi" w:cstheme="minorHAnsi"/>
          <w:i/>
          <w:lang w:eastAsia="en-US"/>
        </w:rPr>
        <w:t>W rozumieniu ustawy z dnia 6 marca 2018 r. Prawo przedsiębiorc</w:t>
      </w:r>
      <w:r w:rsidR="00AF5AB2" w:rsidRPr="003C1787">
        <w:rPr>
          <w:rFonts w:asciiTheme="minorHAnsi" w:eastAsia="Calibri" w:hAnsiTheme="minorHAnsi" w:cstheme="minorHAnsi"/>
          <w:i/>
          <w:lang w:eastAsia="en-US"/>
        </w:rPr>
        <w:t xml:space="preserve">ów </w:t>
      </w:r>
      <w:r w:rsidR="00711E77" w:rsidRPr="003C1787">
        <w:rPr>
          <w:rFonts w:asciiTheme="minorHAnsi" w:eastAsia="Calibri" w:hAnsiTheme="minorHAnsi" w:cstheme="minorHAnsi"/>
          <w:i/>
          <w:lang w:eastAsia="en-US"/>
        </w:rPr>
        <w:t>(tj. Dz. U. z 202</w:t>
      </w:r>
      <w:r w:rsidR="00D118CF">
        <w:rPr>
          <w:rFonts w:asciiTheme="minorHAnsi" w:eastAsia="Calibri" w:hAnsiTheme="minorHAnsi" w:cstheme="minorHAnsi"/>
          <w:i/>
          <w:lang w:eastAsia="en-US"/>
        </w:rPr>
        <w:t>5</w:t>
      </w:r>
      <w:r w:rsidR="00711E77" w:rsidRPr="003C1787">
        <w:rPr>
          <w:rFonts w:asciiTheme="minorHAnsi" w:eastAsia="Calibri" w:hAnsiTheme="minorHAnsi" w:cstheme="minorHAnsi"/>
          <w:i/>
          <w:lang w:eastAsia="en-US"/>
        </w:rPr>
        <w:t xml:space="preserve"> r., poz. </w:t>
      </w:r>
      <w:r w:rsidR="00D118CF">
        <w:rPr>
          <w:rFonts w:asciiTheme="minorHAnsi" w:eastAsia="Calibri" w:hAnsiTheme="minorHAnsi" w:cstheme="minorHAnsi"/>
          <w:i/>
          <w:lang w:eastAsia="en-US"/>
        </w:rPr>
        <w:t>1480</w:t>
      </w:r>
      <w:r w:rsidRPr="003C1787">
        <w:rPr>
          <w:rFonts w:asciiTheme="minorHAnsi" w:eastAsia="Calibri" w:hAnsiTheme="minorHAnsi" w:cstheme="minorHAnsi"/>
          <w:i/>
          <w:lang w:eastAsia="en-US"/>
        </w:rPr>
        <w:t>).</w:t>
      </w:r>
    </w:p>
    <w:p w14:paraId="5B0DB647" w14:textId="4EBD9BD6" w:rsidR="0026180A" w:rsidRPr="003C1787" w:rsidRDefault="0026180A" w:rsidP="00A80D59">
      <w:pPr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eastAsia="Calibri" w:hAnsiTheme="minorHAnsi" w:cstheme="minorHAnsi"/>
          <w:lang w:eastAsia="en-US"/>
        </w:rPr>
        <w:t xml:space="preserve">Osobą upoważnioną do kontaktów z Zamawiającym w zakresie złożonej oferty oraz </w:t>
      </w:r>
      <w:r w:rsidRPr="003C1787">
        <w:rPr>
          <w:rFonts w:asciiTheme="minorHAnsi" w:eastAsia="Calibri" w:hAnsiTheme="minorHAnsi" w:cstheme="minorHAnsi"/>
          <w:lang w:eastAsia="en-US"/>
        </w:rPr>
        <w:br/>
        <w:t>w sprawach dotyczą</w:t>
      </w:r>
      <w:r w:rsidR="00E51EDC" w:rsidRPr="003C1787">
        <w:rPr>
          <w:rFonts w:asciiTheme="minorHAnsi" w:eastAsia="Calibri" w:hAnsiTheme="minorHAnsi" w:cstheme="minorHAnsi"/>
          <w:lang w:eastAsia="en-US"/>
        </w:rPr>
        <w:t>cych realizacji umowy jest: ……………, e-mail: ……………</w:t>
      </w:r>
      <w:r w:rsidRPr="003C1787">
        <w:rPr>
          <w:rFonts w:asciiTheme="minorHAnsi" w:eastAsia="Calibri" w:hAnsiTheme="minorHAnsi" w:cstheme="minorHAnsi"/>
          <w:lang w:eastAsia="en-US"/>
        </w:rPr>
        <w:t>, tel.: …………………</w:t>
      </w:r>
    </w:p>
    <w:p w14:paraId="3816B6E8" w14:textId="77777777" w:rsidR="0026180A" w:rsidRPr="003C1787" w:rsidRDefault="0026180A" w:rsidP="00A80D59">
      <w:pPr>
        <w:numPr>
          <w:ilvl w:val="0"/>
          <w:numId w:val="1"/>
        </w:numPr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eastAsia="Calibri" w:hAnsiTheme="minorHAnsi" w:cstheme="minorHAnsi"/>
          <w:lang w:eastAsia="en-US"/>
        </w:rPr>
        <w:t>Załącznikami do niniejszego formularza oferty są:</w:t>
      </w:r>
    </w:p>
    <w:p w14:paraId="229BA223" w14:textId="1A036E33" w:rsidR="006A0A47" w:rsidRPr="003C1787" w:rsidRDefault="0026180A" w:rsidP="00A80D59">
      <w:pPr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C178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452671" w14:textId="2EA620CE" w:rsidR="003406A3" w:rsidRPr="005C01CE" w:rsidRDefault="007A3454" w:rsidP="00A80D59">
      <w:pPr>
        <w:tabs>
          <w:tab w:val="left" w:pos="0"/>
        </w:tabs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  <w:r w:rsidRPr="005C01CE"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  <w:t xml:space="preserve">Formularz oferty musi być opatrzony przez osobę lub osoby uprawnione do reprezentowania </w:t>
      </w:r>
      <w:r w:rsidRPr="00057A71"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  <w:t xml:space="preserve">Wykonawcy </w:t>
      </w:r>
      <w:r w:rsidRPr="00057A71">
        <w:rPr>
          <w:rFonts w:asciiTheme="minorHAnsi" w:eastAsia="Calibri" w:hAnsiTheme="minorHAnsi" w:cstheme="minorHAnsi"/>
          <w:b/>
          <w:bCs/>
          <w:i/>
          <w:iCs/>
          <w:color w:val="FF0000"/>
          <w:lang w:eastAsia="en-US"/>
        </w:rPr>
        <w:t>kwalifik</w:t>
      </w:r>
      <w:r w:rsidR="005C01CE" w:rsidRPr="00057A71">
        <w:rPr>
          <w:rFonts w:asciiTheme="minorHAnsi" w:eastAsia="Calibri" w:hAnsiTheme="minorHAnsi" w:cstheme="minorHAnsi"/>
          <w:b/>
          <w:bCs/>
          <w:i/>
          <w:iCs/>
          <w:color w:val="FF0000"/>
          <w:lang w:eastAsia="en-US"/>
        </w:rPr>
        <w:t>owanym podpisem elektronicznym</w:t>
      </w:r>
      <w:r w:rsidR="005C01CE" w:rsidRPr="005C01CE"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  <w:t xml:space="preserve">. </w:t>
      </w:r>
    </w:p>
    <w:p w14:paraId="291F9CBF" w14:textId="77777777" w:rsidR="00374D56" w:rsidRPr="003C1787" w:rsidRDefault="00374D56" w:rsidP="00A80D59">
      <w:pPr>
        <w:tabs>
          <w:tab w:val="left" w:pos="0"/>
        </w:tabs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p w14:paraId="3CCD10C5" w14:textId="77777777" w:rsidR="00374D56" w:rsidRPr="003C1787" w:rsidRDefault="00374D56" w:rsidP="00A80D59">
      <w:pPr>
        <w:tabs>
          <w:tab w:val="left" w:pos="0"/>
        </w:tabs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p w14:paraId="2209370D" w14:textId="77777777" w:rsidR="00374D56" w:rsidRPr="003C1787" w:rsidRDefault="00374D56" w:rsidP="00A80D59">
      <w:pPr>
        <w:tabs>
          <w:tab w:val="left" w:pos="0"/>
        </w:tabs>
        <w:ind w:left="426" w:right="1"/>
        <w:contextualSpacing/>
        <w:jc w:val="center"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p w14:paraId="45DFD3E3" w14:textId="77777777" w:rsidR="00B62A4A" w:rsidRPr="003C1787" w:rsidRDefault="00B62A4A" w:rsidP="00A80D59">
      <w:pPr>
        <w:tabs>
          <w:tab w:val="left" w:pos="0"/>
        </w:tabs>
        <w:ind w:right="1"/>
        <w:contextualSpacing/>
        <w:rPr>
          <w:rFonts w:asciiTheme="minorHAnsi" w:eastAsia="Calibri" w:hAnsiTheme="minorHAnsi" w:cstheme="minorHAnsi"/>
          <w:bCs/>
          <w:i/>
          <w:iCs/>
          <w:color w:val="FF0000"/>
          <w:lang w:eastAsia="en-US"/>
        </w:rPr>
      </w:pPr>
    </w:p>
    <w:sectPr w:rsidR="00B62A4A" w:rsidRPr="003C1787" w:rsidSect="00D51E7E">
      <w:headerReference w:type="default" r:id="rId8"/>
      <w:footerReference w:type="default" r:id="rId9"/>
      <w:pgSz w:w="11906" w:h="16838"/>
      <w:pgMar w:top="1276" w:right="1417" w:bottom="1560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EEC6F" w14:textId="77777777" w:rsidR="00411A49" w:rsidRDefault="00411A49" w:rsidP="00547D88">
      <w:r>
        <w:separator/>
      </w:r>
    </w:p>
  </w:endnote>
  <w:endnote w:type="continuationSeparator" w:id="0">
    <w:p w14:paraId="758C879B" w14:textId="77777777" w:rsidR="00411A49" w:rsidRDefault="00411A49" w:rsidP="0054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6D18" w14:textId="12F53F2D" w:rsidR="00351168" w:rsidRPr="00DC4815" w:rsidRDefault="00351168" w:rsidP="00DC4815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B3960">
      <w:rPr>
        <w:rFonts w:asciiTheme="minorHAnsi" w:hAnsiTheme="minorHAnsi" w:cstheme="minorHAnsi"/>
        <w:sz w:val="20"/>
        <w:szCs w:val="20"/>
      </w:rPr>
      <w:fldChar w:fldCharType="begin"/>
    </w:r>
    <w:r w:rsidRPr="001B3960">
      <w:rPr>
        <w:rFonts w:asciiTheme="minorHAnsi" w:hAnsiTheme="minorHAnsi" w:cstheme="minorHAnsi"/>
        <w:sz w:val="20"/>
        <w:szCs w:val="20"/>
      </w:rPr>
      <w:instrText>PAGE   \* MERGEFORMAT</w:instrText>
    </w:r>
    <w:r w:rsidRPr="001B3960">
      <w:rPr>
        <w:rFonts w:asciiTheme="minorHAnsi" w:hAnsiTheme="minorHAnsi" w:cstheme="minorHAnsi"/>
        <w:sz w:val="20"/>
        <w:szCs w:val="20"/>
      </w:rPr>
      <w:fldChar w:fldCharType="separate"/>
    </w:r>
    <w:r w:rsidR="0049596A">
      <w:rPr>
        <w:rFonts w:asciiTheme="minorHAnsi" w:hAnsiTheme="minorHAnsi" w:cstheme="minorHAnsi"/>
        <w:noProof/>
        <w:sz w:val="20"/>
        <w:szCs w:val="20"/>
      </w:rPr>
      <w:t>4</w:t>
    </w:r>
    <w:r w:rsidRPr="001B3960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4DC4F" w14:textId="77777777" w:rsidR="00411A49" w:rsidRDefault="00411A49" w:rsidP="00547D88">
      <w:r>
        <w:separator/>
      </w:r>
    </w:p>
  </w:footnote>
  <w:footnote w:type="continuationSeparator" w:id="0">
    <w:p w14:paraId="6B9F9ED0" w14:textId="77777777" w:rsidR="00411A49" w:rsidRDefault="00411A49" w:rsidP="00547D88">
      <w:r>
        <w:continuationSeparator/>
      </w:r>
    </w:p>
  </w:footnote>
  <w:footnote w:id="1">
    <w:p w14:paraId="7ABDAF2E" w14:textId="5E748128" w:rsidR="00351168" w:rsidRDefault="003511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21FC">
        <w:rPr>
          <w:rFonts w:ascii="Calibri" w:eastAsia="Calibri" w:hAnsi="Calibri"/>
          <w:snapToGrid w:val="0"/>
          <w:lang w:eastAsia="en-US"/>
        </w:rPr>
        <w:t xml:space="preserve">w przypadku Wykonawców wspólnie ubiegających się o udzielenie zamówienia, należy podać dane </w:t>
      </w:r>
      <w:r>
        <w:rPr>
          <w:rFonts w:ascii="Calibri" w:eastAsia="Calibri" w:hAnsi="Calibri"/>
          <w:snapToGrid w:val="0"/>
          <w:lang w:eastAsia="en-US"/>
        </w:rPr>
        <w:t>dotyczące wszystkich Wykonawców</w:t>
      </w:r>
    </w:p>
  </w:footnote>
  <w:footnote w:id="2">
    <w:p w14:paraId="19E13EC8" w14:textId="4C734AD8" w:rsidR="00351168" w:rsidRPr="0059107B" w:rsidRDefault="00351168" w:rsidP="00E3052D">
      <w:pPr>
        <w:pStyle w:val="Tekstprzypisudolnego"/>
        <w:jc w:val="both"/>
        <w:rPr>
          <w:rFonts w:asciiTheme="minorHAnsi" w:hAnsiTheme="minorHAnsi" w:cstheme="minorHAnsi"/>
          <w:sz w:val="19"/>
          <w:szCs w:val="19"/>
        </w:rPr>
      </w:pPr>
      <w:r w:rsidRPr="0059107B">
        <w:rPr>
          <w:rStyle w:val="Odwoanieprzypisudolnego"/>
          <w:rFonts w:asciiTheme="minorHAnsi" w:hAnsiTheme="minorHAnsi" w:cstheme="minorHAnsi"/>
          <w:sz w:val="19"/>
          <w:szCs w:val="19"/>
        </w:rPr>
        <w:footnoteRef/>
      </w:r>
      <w:r w:rsidRPr="0059107B">
        <w:rPr>
          <w:rFonts w:asciiTheme="minorHAnsi" w:eastAsia="Calibri" w:hAnsiTheme="minorHAnsi" w:cstheme="minorHAnsi"/>
          <w:sz w:val="19"/>
          <w:szCs w:val="19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 </w:t>
      </w:r>
    </w:p>
  </w:footnote>
  <w:footnote w:id="3">
    <w:p w14:paraId="1223F88C" w14:textId="5D6B98F3" w:rsidR="00351168" w:rsidRPr="0059107B" w:rsidRDefault="00351168" w:rsidP="00E3052D">
      <w:pPr>
        <w:pStyle w:val="Tekstprzypisudolnego"/>
        <w:jc w:val="both"/>
        <w:rPr>
          <w:rFonts w:asciiTheme="minorHAnsi" w:hAnsiTheme="minorHAnsi" w:cstheme="minorHAnsi"/>
          <w:sz w:val="19"/>
          <w:szCs w:val="19"/>
        </w:rPr>
      </w:pPr>
      <w:r w:rsidRPr="0059107B">
        <w:rPr>
          <w:rStyle w:val="Odwoanieprzypisudolnego"/>
          <w:rFonts w:asciiTheme="minorHAnsi" w:hAnsiTheme="minorHAnsi" w:cstheme="minorHAnsi"/>
          <w:sz w:val="19"/>
          <w:szCs w:val="19"/>
        </w:rPr>
        <w:footnoteRef/>
      </w:r>
      <w:r w:rsidRPr="0059107B">
        <w:rPr>
          <w:rFonts w:asciiTheme="minorHAnsi" w:eastAsia="Calibri" w:hAnsiTheme="minorHAnsi" w:cstheme="minorHAnsi"/>
          <w:sz w:val="19"/>
          <w:szCs w:val="19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– treść powyższego zapisu proszę wykreślić,</w:t>
      </w:r>
    </w:p>
  </w:footnote>
  <w:footnote w:id="4">
    <w:p w14:paraId="59E10EF0" w14:textId="03D78629" w:rsidR="00351168" w:rsidRPr="0059107B" w:rsidRDefault="00351168" w:rsidP="00E3052D">
      <w:pPr>
        <w:pStyle w:val="Tekstprzypisudolnego"/>
        <w:rPr>
          <w:rFonts w:asciiTheme="minorHAnsi" w:hAnsiTheme="minorHAnsi" w:cstheme="minorHAnsi"/>
          <w:sz w:val="19"/>
          <w:szCs w:val="19"/>
        </w:rPr>
      </w:pPr>
      <w:r w:rsidRPr="0059107B">
        <w:rPr>
          <w:rStyle w:val="Odwoanieprzypisudolnego"/>
          <w:rFonts w:asciiTheme="minorHAnsi" w:hAnsiTheme="minorHAnsi" w:cstheme="minorHAnsi"/>
          <w:sz w:val="19"/>
          <w:szCs w:val="19"/>
        </w:rPr>
        <w:footnoteRef/>
      </w:r>
      <w:r w:rsidRPr="0059107B">
        <w:rPr>
          <w:rFonts w:asciiTheme="minorHAnsi" w:hAnsiTheme="minorHAnsi" w:cstheme="minorHAnsi"/>
          <w:sz w:val="19"/>
          <w:szCs w:val="19"/>
        </w:rPr>
        <w:t xml:space="preserve"> niepotrzebne skreślić, </w:t>
      </w:r>
      <w:r w:rsidRPr="0059107B">
        <w:rPr>
          <w:rFonts w:asciiTheme="minorHAnsi" w:eastAsia="Calibri" w:hAnsiTheme="minorHAnsi" w:cstheme="minorHAnsi"/>
          <w:sz w:val="19"/>
          <w:szCs w:val="19"/>
          <w:lang w:eastAsia="en-US"/>
        </w:rPr>
        <w:t>wypełnić tabelę tylko w przypadku powierzenia części zamówienia podwykonawcom, w przeciwnym razie wykreślić lub pozostawić niewypełnioną,</w:t>
      </w:r>
    </w:p>
  </w:footnote>
  <w:footnote w:id="5">
    <w:p w14:paraId="0310F462" w14:textId="7E428B3D" w:rsidR="00351168" w:rsidRPr="0059107B" w:rsidRDefault="00351168" w:rsidP="00E3052D">
      <w:pPr>
        <w:jc w:val="both"/>
        <w:rPr>
          <w:rFonts w:asciiTheme="minorHAnsi" w:eastAsia="Calibri" w:hAnsiTheme="minorHAnsi" w:cstheme="minorHAnsi"/>
          <w:sz w:val="19"/>
          <w:szCs w:val="19"/>
          <w:lang w:eastAsia="en-US"/>
        </w:rPr>
      </w:pPr>
      <w:r w:rsidRPr="0059107B">
        <w:rPr>
          <w:rStyle w:val="Odwoanieprzypisudolnego"/>
          <w:rFonts w:asciiTheme="minorHAnsi" w:hAnsiTheme="minorHAnsi" w:cstheme="minorHAnsi"/>
          <w:sz w:val="19"/>
          <w:szCs w:val="19"/>
        </w:rPr>
        <w:footnoteRef/>
      </w:r>
      <w:r w:rsidRPr="0059107B">
        <w:rPr>
          <w:rFonts w:asciiTheme="minorHAnsi" w:hAnsiTheme="minorHAnsi" w:cstheme="minorHAnsi"/>
          <w:sz w:val="19"/>
          <w:szCs w:val="19"/>
        </w:rPr>
        <w:t xml:space="preserve"> </w:t>
      </w:r>
      <w:r w:rsidRPr="0059107B">
        <w:rPr>
          <w:rFonts w:asciiTheme="minorHAnsi" w:eastAsia="Calibri" w:hAnsiTheme="minorHAnsi" w:cstheme="minorHAnsi"/>
          <w:sz w:val="19"/>
          <w:szCs w:val="19"/>
          <w:lang w:eastAsia="en-US"/>
        </w:rPr>
        <w:t>wypełnić tabelę tylko w przypadku wykonawców wspólnie ubiegających się o udzielenie zamówienia, w przeciwnym razie wykreślić lub pozostawić niewypełnioną,</w:t>
      </w:r>
    </w:p>
  </w:footnote>
  <w:footnote w:id="6">
    <w:p w14:paraId="32BB744E" w14:textId="2A12BFAB" w:rsidR="00351168" w:rsidRDefault="00351168">
      <w:pPr>
        <w:pStyle w:val="Tekstprzypisudolnego"/>
      </w:pPr>
      <w:r w:rsidRPr="0059107B">
        <w:rPr>
          <w:rStyle w:val="Odwoanieprzypisudolnego"/>
          <w:rFonts w:asciiTheme="minorHAnsi" w:hAnsiTheme="minorHAnsi" w:cstheme="minorHAnsi"/>
          <w:sz w:val="19"/>
          <w:szCs w:val="19"/>
        </w:rPr>
        <w:footnoteRef/>
      </w:r>
      <w:r w:rsidRPr="0059107B">
        <w:rPr>
          <w:rFonts w:asciiTheme="minorHAnsi" w:hAnsiTheme="minorHAnsi" w:cstheme="minorHAnsi"/>
          <w:sz w:val="19"/>
          <w:szCs w:val="19"/>
        </w:rPr>
        <w:t xml:space="preserve"> </w:t>
      </w:r>
      <w:r w:rsidRPr="0059107B">
        <w:rPr>
          <w:rFonts w:asciiTheme="minorHAnsi" w:eastAsia="Calibri" w:hAnsiTheme="minorHAnsi" w:cstheme="minorHAnsi"/>
          <w:sz w:val="19"/>
          <w:szCs w:val="19"/>
          <w:lang w:eastAsia="en-US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BE50D" w14:textId="6B551FF6" w:rsidR="00351168" w:rsidRDefault="00351168" w:rsidP="00E96B9E">
    <w:pPr>
      <w:pStyle w:val="Nagwek"/>
      <w:rPr>
        <w:rFonts w:asciiTheme="minorHAnsi" w:hAnsiTheme="minorHAnsi" w:cstheme="minorHAnsi"/>
        <w:i/>
        <w:sz w:val="20"/>
        <w:szCs w:val="20"/>
      </w:rPr>
    </w:pPr>
    <w:r w:rsidRPr="006A416F">
      <w:rPr>
        <w:rFonts w:asciiTheme="minorHAnsi" w:hAnsiTheme="minorHAnsi" w:cstheme="minorHAnsi"/>
        <w:i/>
        <w:color w:val="000000"/>
        <w:sz w:val="20"/>
        <w:szCs w:val="20"/>
      </w:rPr>
      <w:t xml:space="preserve">Nr referencyjny: </w:t>
    </w:r>
    <w:r>
      <w:rPr>
        <w:rFonts w:asciiTheme="minorHAnsi" w:hAnsiTheme="minorHAnsi" w:cstheme="minorHAnsi"/>
        <w:i/>
        <w:sz w:val="20"/>
        <w:szCs w:val="20"/>
      </w:rPr>
      <w:t>K-dzpz/382-</w:t>
    </w:r>
    <w:r w:rsidR="001719AC">
      <w:rPr>
        <w:rFonts w:asciiTheme="minorHAnsi" w:hAnsiTheme="minorHAnsi" w:cstheme="minorHAnsi"/>
        <w:i/>
        <w:sz w:val="20"/>
        <w:szCs w:val="20"/>
      </w:rPr>
      <w:t>28</w:t>
    </w:r>
    <w:r w:rsidR="00D118CF">
      <w:rPr>
        <w:rFonts w:asciiTheme="minorHAnsi" w:hAnsiTheme="minorHAnsi" w:cstheme="minorHAnsi"/>
        <w:i/>
        <w:sz w:val="20"/>
        <w:szCs w:val="20"/>
      </w:rPr>
      <w:t>/2026</w:t>
    </w:r>
  </w:p>
  <w:p w14:paraId="632EFE59" w14:textId="33C1F666" w:rsidR="00FE5A9D" w:rsidRPr="00E96B9E" w:rsidRDefault="00FE5A9D" w:rsidP="00E96B9E">
    <w:pPr>
      <w:pStyle w:val="Nagwek"/>
      <w:rPr>
        <w:rFonts w:asciiTheme="minorHAnsi" w:hAnsiTheme="minorHAnsi" w:cstheme="minorHAnsi"/>
        <w:i/>
        <w:sz w:val="20"/>
        <w:szCs w:val="20"/>
      </w:rPr>
    </w:pPr>
    <w:r>
      <w:rPr>
        <w:rFonts w:asciiTheme="minorHAnsi" w:hAnsiTheme="minorHAnsi" w:cstheme="minorHAnsi"/>
        <w:i/>
        <w:noProof/>
        <w:sz w:val="20"/>
        <w:szCs w:val="20"/>
      </w:rPr>
      <w:drawing>
        <wp:inline distT="0" distB="0" distL="0" distR="0" wp14:anchorId="6BDFEA9D" wp14:editId="5DE4F619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2264B3EC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Theme="minorHAnsi" w:hAnsiTheme="minorHAnsi" w:cstheme="minorHAnsi" w:hint="default"/>
        <w:b w:val="0"/>
        <w:bCs w:val="0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lang w:val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9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0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1" w15:restartNumberingAfterBreak="0">
    <w:nsid w:val="0000000F"/>
    <w:multiLevelType w:val="singleLevel"/>
    <w:tmpl w:val="0000000F"/>
    <w:name w:val="WW8Num14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2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4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5" w15:restartNumberingAfterBreak="0">
    <w:nsid w:val="00000014"/>
    <w:multiLevelType w:val="singleLevel"/>
    <w:tmpl w:val="00000014"/>
    <w:name w:val="WW8Num2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6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7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8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9" w15:restartNumberingAfterBreak="0">
    <w:nsid w:val="00000018"/>
    <w:multiLevelType w:val="singleLevel"/>
    <w:tmpl w:val="00000018"/>
    <w:name w:val="WW8Num30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20" w15:restartNumberingAfterBreak="0">
    <w:nsid w:val="00000019"/>
    <w:multiLevelType w:val="singleLevel"/>
    <w:tmpl w:val="00000019"/>
    <w:name w:val="WW8Num31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21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2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3" w15:restartNumberingAfterBreak="0">
    <w:nsid w:val="0000001D"/>
    <w:multiLevelType w:val="singleLevel"/>
    <w:tmpl w:val="0000001D"/>
    <w:name w:val="WW8Num3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4" w15:restartNumberingAfterBreak="0">
    <w:nsid w:val="04B96EA4"/>
    <w:multiLevelType w:val="multilevel"/>
    <w:tmpl w:val="2AA08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04F3044E"/>
    <w:multiLevelType w:val="multilevel"/>
    <w:tmpl w:val="BF7A49CA"/>
    <w:lvl w:ilvl="0">
      <w:start w:val="1"/>
      <w:numFmt w:val="lowerLetter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36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-1080"/>
        </w:tabs>
        <w:ind w:left="1080" w:hanging="180"/>
      </w:pPr>
      <w:rPr>
        <w:lang w:val="en-US"/>
      </w:rPr>
    </w:lvl>
    <w:lvl w:ilvl="3">
      <w:start w:val="1"/>
      <w:numFmt w:val="decimal"/>
      <w:lvlText w:val="%4."/>
      <w:lvlJc w:val="left"/>
      <w:pPr>
        <w:tabs>
          <w:tab w:val="num" w:pos="-108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-108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-108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-1080"/>
        </w:tabs>
        <w:ind w:left="5400" w:hanging="180"/>
      </w:pPr>
    </w:lvl>
  </w:abstractNum>
  <w:abstractNum w:abstractNumId="26" w15:restartNumberingAfterBreak="0">
    <w:nsid w:val="084D2420"/>
    <w:multiLevelType w:val="hybridMultilevel"/>
    <w:tmpl w:val="3DCE9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A296C03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CC63CFA"/>
    <w:multiLevelType w:val="hybridMultilevel"/>
    <w:tmpl w:val="0242195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E1312E1"/>
    <w:multiLevelType w:val="hybridMultilevel"/>
    <w:tmpl w:val="F3C8C8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FF2ACCA">
      <w:numFmt w:val="bullet"/>
      <w:lvlText w:val="•"/>
      <w:lvlJc w:val="left"/>
      <w:pPr>
        <w:ind w:left="2160" w:hanging="720"/>
      </w:pPr>
      <w:rPr>
        <w:rFonts w:ascii="Calibri Light" w:eastAsiaTheme="minorHAnsi" w:hAnsi="Calibri Light" w:cs="Calibri Light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0FB54772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756F6"/>
    <w:multiLevelType w:val="multilevel"/>
    <w:tmpl w:val="95B6C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F6E0481"/>
    <w:multiLevelType w:val="hybridMultilevel"/>
    <w:tmpl w:val="BEB6FD4A"/>
    <w:lvl w:ilvl="0" w:tplc="1E04F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FF7C8F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537E02"/>
    <w:multiLevelType w:val="hybridMultilevel"/>
    <w:tmpl w:val="5F3E3BAC"/>
    <w:lvl w:ilvl="0" w:tplc="293A1B3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D6D6B2E"/>
    <w:multiLevelType w:val="hybridMultilevel"/>
    <w:tmpl w:val="9BC69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8E4EF8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4D0829"/>
    <w:multiLevelType w:val="hybridMultilevel"/>
    <w:tmpl w:val="E4E0F1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EFA63E1"/>
    <w:multiLevelType w:val="hybridMultilevel"/>
    <w:tmpl w:val="25EE8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CE0445"/>
    <w:multiLevelType w:val="hybridMultilevel"/>
    <w:tmpl w:val="27CC034C"/>
    <w:lvl w:ilvl="0" w:tplc="6EAAD02E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425037"/>
    <w:multiLevelType w:val="hybridMultilevel"/>
    <w:tmpl w:val="E1344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F7538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B479A3"/>
    <w:multiLevelType w:val="hybridMultilevel"/>
    <w:tmpl w:val="24100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7A2CFD"/>
    <w:multiLevelType w:val="hybridMultilevel"/>
    <w:tmpl w:val="3BC6A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F55BD3"/>
    <w:multiLevelType w:val="hybridMultilevel"/>
    <w:tmpl w:val="E54C3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D84D9F"/>
    <w:multiLevelType w:val="hybridMultilevel"/>
    <w:tmpl w:val="FEF0CA58"/>
    <w:lvl w:ilvl="0" w:tplc="76F413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B82E16"/>
    <w:multiLevelType w:val="hybridMultilevel"/>
    <w:tmpl w:val="89FAE0C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BA50C4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D83309"/>
    <w:multiLevelType w:val="multilevel"/>
    <w:tmpl w:val="2AA08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4D9F1F73"/>
    <w:multiLevelType w:val="hybridMultilevel"/>
    <w:tmpl w:val="B57A7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A97593"/>
    <w:multiLevelType w:val="hybridMultilevel"/>
    <w:tmpl w:val="62523EFA"/>
    <w:lvl w:ilvl="0" w:tplc="7EB8F858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1C07FE"/>
    <w:multiLevelType w:val="hybridMultilevel"/>
    <w:tmpl w:val="251E734C"/>
    <w:lvl w:ilvl="0" w:tplc="AF18C98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9ED111D"/>
    <w:multiLevelType w:val="hybridMultilevel"/>
    <w:tmpl w:val="28B04F96"/>
    <w:lvl w:ilvl="0" w:tplc="8AA8E6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AA200D"/>
    <w:multiLevelType w:val="hybridMultilevel"/>
    <w:tmpl w:val="CF88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E741A"/>
    <w:multiLevelType w:val="hybridMultilevel"/>
    <w:tmpl w:val="96EC40E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49F6BA5"/>
    <w:multiLevelType w:val="hybridMultilevel"/>
    <w:tmpl w:val="2A205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952734"/>
    <w:multiLevelType w:val="hybridMultilevel"/>
    <w:tmpl w:val="4066FC0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C10B8C"/>
    <w:multiLevelType w:val="multilevel"/>
    <w:tmpl w:val="2EA49076"/>
    <w:styleLink w:val="Styl1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6F1250DE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EE12AD"/>
    <w:multiLevelType w:val="hybridMultilevel"/>
    <w:tmpl w:val="35B271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0C70D3"/>
    <w:multiLevelType w:val="hybridMultilevel"/>
    <w:tmpl w:val="612402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4FC43F3"/>
    <w:multiLevelType w:val="hybridMultilevel"/>
    <w:tmpl w:val="662AD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61B4164"/>
    <w:multiLevelType w:val="hybridMultilevel"/>
    <w:tmpl w:val="88186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AF6ACB"/>
    <w:multiLevelType w:val="hybridMultilevel"/>
    <w:tmpl w:val="99C0D12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CE48EF"/>
    <w:multiLevelType w:val="hybridMultilevel"/>
    <w:tmpl w:val="6434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956DFF"/>
    <w:multiLevelType w:val="hybridMultilevel"/>
    <w:tmpl w:val="627473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207DFF"/>
    <w:multiLevelType w:val="hybridMultilevel"/>
    <w:tmpl w:val="CE2CE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C37C7F"/>
    <w:multiLevelType w:val="hybridMultilevel"/>
    <w:tmpl w:val="1A2212B8"/>
    <w:lvl w:ilvl="0" w:tplc="0CEC00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57"/>
  </w:num>
  <w:num w:numId="3">
    <w:abstractNumId w:val="24"/>
  </w:num>
  <w:num w:numId="4">
    <w:abstractNumId w:val="59"/>
  </w:num>
  <w:num w:numId="5">
    <w:abstractNumId w:val="64"/>
  </w:num>
  <w:num w:numId="6">
    <w:abstractNumId w:val="55"/>
  </w:num>
  <w:num w:numId="7">
    <w:abstractNumId w:val="35"/>
  </w:num>
  <w:num w:numId="8">
    <w:abstractNumId w:val="62"/>
  </w:num>
  <w:num w:numId="9">
    <w:abstractNumId w:val="49"/>
  </w:num>
  <w:num w:numId="10">
    <w:abstractNumId w:val="66"/>
  </w:num>
  <w:num w:numId="11">
    <w:abstractNumId w:val="45"/>
  </w:num>
  <w:num w:numId="12">
    <w:abstractNumId w:val="42"/>
  </w:num>
  <w:num w:numId="13">
    <w:abstractNumId w:val="26"/>
  </w:num>
  <w:num w:numId="14">
    <w:abstractNumId w:val="38"/>
  </w:num>
  <w:num w:numId="15">
    <w:abstractNumId w:val="44"/>
  </w:num>
  <w:num w:numId="16">
    <w:abstractNumId w:val="40"/>
  </w:num>
  <w:num w:numId="17">
    <w:abstractNumId w:val="52"/>
  </w:num>
  <w:num w:numId="18">
    <w:abstractNumId w:val="43"/>
  </w:num>
  <w:num w:numId="19">
    <w:abstractNumId w:val="56"/>
  </w:num>
  <w:num w:numId="20">
    <w:abstractNumId w:val="63"/>
  </w:num>
  <w:num w:numId="21">
    <w:abstractNumId w:val="2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</w:num>
  <w:num w:numId="25">
    <w:abstractNumId w:val="50"/>
  </w:num>
  <w:num w:numId="26">
    <w:abstractNumId w:val="37"/>
  </w:num>
  <w:num w:numId="27">
    <w:abstractNumId w:val="46"/>
  </w:num>
  <w:num w:numId="28">
    <w:abstractNumId w:val="61"/>
  </w:num>
  <w:num w:numId="29">
    <w:abstractNumId w:val="60"/>
  </w:num>
  <w:num w:numId="30">
    <w:abstractNumId w:val="48"/>
  </w:num>
  <w:num w:numId="31">
    <w:abstractNumId w:val="29"/>
  </w:num>
  <w:num w:numId="32">
    <w:abstractNumId w:val="39"/>
  </w:num>
  <w:num w:numId="33">
    <w:abstractNumId w:val="41"/>
  </w:num>
  <w:num w:numId="34">
    <w:abstractNumId w:val="51"/>
  </w:num>
  <w:num w:numId="35">
    <w:abstractNumId w:val="53"/>
  </w:num>
  <w:num w:numId="36">
    <w:abstractNumId w:val="54"/>
  </w:num>
  <w:num w:numId="37">
    <w:abstractNumId w:val="47"/>
  </w:num>
  <w:num w:numId="38">
    <w:abstractNumId w:val="67"/>
  </w:num>
  <w:num w:numId="39">
    <w:abstractNumId w:val="34"/>
  </w:num>
  <w:num w:numId="40">
    <w:abstractNumId w:val="32"/>
  </w:num>
  <w:num w:numId="41">
    <w:abstractNumId w:val="27"/>
  </w:num>
  <w:num w:numId="42">
    <w:abstractNumId w:val="65"/>
  </w:num>
  <w:num w:numId="43">
    <w:abstractNumId w:val="30"/>
  </w:num>
  <w:num w:numId="44">
    <w:abstractNumId w:val="33"/>
  </w:num>
  <w:num w:numId="45">
    <w:abstractNumId w:val="58"/>
  </w:num>
  <w:num w:numId="46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07"/>
    <w:rsid w:val="0000187E"/>
    <w:rsid w:val="0000233F"/>
    <w:rsid w:val="0000401B"/>
    <w:rsid w:val="000053C8"/>
    <w:rsid w:val="00005C93"/>
    <w:rsid w:val="00005CC5"/>
    <w:rsid w:val="0000649F"/>
    <w:rsid w:val="00006CDD"/>
    <w:rsid w:val="00007036"/>
    <w:rsid w:val="000141C4"/>
    <w:rsid w:val="0001560E"/>
    <w:rsid w:val="000179FC"/>
    <w:rsid w:val="00021962"/>
    <w:rsid w:val="00025249"/>
    <w:rsid w:val="000252E4"/>
    <w:rsid w:val="00032040"/>
    <w:rsid w:val="00033433"/>
    <w:rsid w:val="00033707"/>
    <w:rsid w:val="000469A3"/>
    <w:rsid w:val="00051B4E"/>
    <w:rsid w:val="000543B7"/>
    <w:rsid w:val="000552D4"/>
    <w:rsid w:val="00055B21"/>
    <w:rsid w:val="00057A71"/>
    <w:rsid w:val="00062815"/>
    <w:rsid w:val="0006539A"/>
    <w:rsid w:val="00067A45"/>
    <w:rsid w:val="0007327D"/>
    <w:rsid w:val="00073386"/>
    <w:rsid w:val="000803DE"/>
    <w:rsid w:val="00082EB6"/>
    <w:rsid w:val="000841F7"/>
    <w:rsid w:val="0008741A"/>
    <w:rsid w:val="000874F9"/>
    <w:rsid w:val="000905C9"/>
    <w:rsid w:val="000911A0"/>
    <w:rsid w:val="00091C7E"/>
    <w:rsid w:val="00093018"/>
    <w:rsid w:val="0009367E"/>
    <w:rsid w:val="00095288"/>
    <w:rsid w:val="000A3C64"/>
    <w:rsid w:val="000A57AC"/>
    <w:rsid w:val="000A702B"/>
    <w:rsid w:val="000B4B72"/>
    <w:rsid w:val="000C36CA"/>
    <w:rsid w:val="000C3CB6"/>
    <w:rsid w:val="000C41EB"/>
    <w:rsid w:val="000C7A90"/>
    <w:rsid w:val="000D09A4"/>
    <w:rsid w:val="000D1D91"/>
    <w:rsid w:val="000E00C8"/>
    <w:rsid w:val="000E1401"/>
    <w:rsid w:val="000E1E26"/>
    <w:rsid w:val="000F4E8B"/>
    <w:rsid w:val="001003A6"/>
    <w:rsid w:val="00100F4C"/>
    <w:rsid w:val="001037F1"/>
    <w:rsid w:val="00113ABF"/>
    <w:rsid w:val="00113B32"/>
    <w:rsid w:val="00115137"/>
    <w:rsid w:val="00116F5B"/>
    <w:rsid w:val="001244B0"/>
    <w:rsid w:val="001247CD"/>
    <w:rsid w:val="00125E14"/>
    <w:rsid w:val="00126019"/>
    <w:rsid w:val="00127A9E"/>
    <w:rsid w:val="00132C0C"/>
    <w:rsid w:val="00136CB5"/>
    <w:rsid w:val="00151CA9"/>
    <w:rsid w:val="001525EC"/>
    <w:rsid w:val="00153503"/>
    <w:rsid w:val="00153A11"/>
    <w:rsid w:val="00156163"/>
    <w:rsid w:val="001567A0"/>
    <w:rsid w:val="001617D9"/>
    <w:rsid w:val="00161873"/>
    <w:rsid w:val="001622BA"/>
    <w:rsid w:val="0016344D"/>
    <w:rsid w:val="00163AFB"/>
    <w:rsid w:val="0016629D"/>
    <w:rsid w:val="001719AC"/>
    <w:rsid w:val="0017464E"/>
    <w:rsid w:val="001761EA"/>
    <w:rsid w:val="00176DC4"/>
    <w:rsid w:val="001772B1"/>
    <w:rsid w:val="00177BCE"/>
    <w:rsid w:val="00180A52"/>
    <w:rsid w:val="00181E96"/>
    <w:rsid w:val="00187F13"/>
    <w:rsid w:val="00190167"/>
    <w:rsid w:val="00190626"/>
    <w:rsid w:val="0019260C"/>
    <w:rsid w:val="001A0F0A"/>
    <w:rsid w:val="001A18F6"/>
    <w:rsid w:val="001A4865"/>
    <w:rsid w:val="001A48BB"/>
    <w:rsid w:val="001B3960"/>
    <w:rsid w:val="001C67C7"/>
    <w:rsid w:val="001D0307"/>
    <w:rsid w:val="001D2154"/>
    <w:rsid w:val="001D4D10"/>
    <w:rsid w:val="001D6CF2"/>
    <w:rsid w:val="001E006A"/>
    <w:rsid w:val="001E1990"/>
    <w:rsid w:val="001E7062"/>
    <w:rsid w:val="001F1DFE"/>
    <w:rsid w:val="001F1FCA"/>
    <w:rsid w:val="001F2D02"/>
    <w:rsid w:val="001F64D6"/>
    <w:rsid w:val="001F736D"/>
    <w:rsid w:val="002000B5"/>
    <w:rsid w:val="00201258"/>
    <w:rsid w:val="0020197F"/>
    <w:rsid w:val="002040BE"/>
    <w:rsid w:val="0020448E"/>
    <w:rsid w:val="00205274"/>
    <w:rsid w:val="00213691"/>
    <w:rsid w:val="0021524A"/>
    <w:rsid w:val="0021588B"/>
    <w:rsid w:val="00217556"/>
    <w:rsid w:val="002202E8"/>
    <w:rsid w:val="002302C0"/>
    <w:rsid w:val="00231184"/>
    <w:rsid w:val="00237CE8"/>
    <w:rsid w:val="0024293D"/>
    <w:rsid w:val="00246484"/>
    <w:rsid w:val="00246B22"/>
    <w:rsid w:val="00247E91"/>
    <w:rsid w:val="002523A4"/>
    <w:rsid w:val="0026180A"/>
    <w:rsid w:val="00261C1B"/>
    <w:rsid w:val="0026281F"/>
    <w:rsid w:val="002630D6"/>
    <w:rsid w:val="002655FD"/>
    <w:rsid w:val="00271545"/>
    <w:rsid w:val="00276F60"/>
    <w:rsid w:val="002846C3"/>
    <w:rsid w:val="002901CC"/>
    <w:rsid w:val="00291ACB"/>
    <w:rsid w:val="00292D50"/>
    <w:rsid w:val="002945A7"/>
    <w:rsid w:val="00294B41"/>
    <w:rsid w:val="0029777C"/>
    <w:rsid w:val="002A0EB9"/>
    <w:rsid w:val="002A2211"/>
    <w:rsid w:val="002A58AD"/>
    <w:rsid w:val="002A7802"/>
    <w:rsid w:val="002B13E6"/>
    <w:rsid w:val="002B2135"/>
    <w:rsid w:val="002B3DDE"/>
    <w:rsid w:val="002C088B"/>
    <w:rsid w:val="002C617E"/>
    <w:rsid w:val="002C709C"/>
    <w:rsid w:val="002E028D"/>
    <w:rsid w:val="002E2C0D"/>
    <w:rsid w:val="002E5BDF"/>
    <w:rsid w:val="002E5F07"/>
    <w:rsid w:val="002E6B7C"/>
    <w:rsid w:val="002F110C"/>
    <w:rsid w:val="002F253C"/>
    <w:rsid w:val="002F4B2F"/>
    <w:rsid w:val="002F6F9B"/>
    <w:rsid w:val="00300AD3"/>
    <w:rsid w:val="00302259"/>
    <w:rsid w:val="00302AB7"/>
    <w:rsid w:val="00303489"/>
    <w:rsid w:val="003035D2"/>
    <w:rsid w:val="00303867"/>
    <w:rsid w:val="00303F80"/>
    <w:rsid w:val="0030686E"/>
    <w:rsid w:val="003134F3"/>
    <w:rsid w:val="00315102"/>
    <w:rsid w:val="00322703"/>
    <w:rsid w:val="0033178E"/>
    <w:rsid w:val="0033270B"/>
    <w:rsid w:val="003406A3"/>
    <w:rsid w:val="00347185"/>
    <w:rsid w:val="00351168"/>
    <w:rsid w:val="00351A56"/>
    <w:rsid w:val="00351D8B"/>
    <w:rsid w:val="00353D3D"/>
    <w:rsid w:val="00355C32"/>
    <w:rsid w:val="00361B6A"/>
    <w:rsid w:val="00362D80"/>
    <w:rsid w:val="00370067"/>
    <w:rsid w:val="00370D61"/>
    <w:rsid w:val="00371041"/>
    <w:rsid w:val="00374D56"/>
    <w:rsid w:val="003758CF"/>
    <w:rsid w:val="00380ACA"/>
    <w:rsid w:val="003852D0"/>
    <w:rsid w:val="003879A2"/>
    <w:rsid w:val="00390DF6"/>
    <w:rsid w:val="00392705"/>
    <w:rsid w:val="00394CB5"/>
    <w:rsid w:val="00397156"/>
    <w:rsid w:val="003A3242"/>
    <w:rsid w:val="003A3517"/>
    <w:rsid w:val="003A460E"/>
    <w:rsid w:val="003A5B27"/>
    <w:rsid w:val="003B374B"/>
    <w:rsid w:val="003B517A"/>
    <w:rsid w:val="003B56F9"/>
    <w:rsid w:val="003B7552"/>
    <w:rsid w:val="003B78FE"/>
    <w:rsid w:val="003C012A"/>
    <w:rsid w:val="003C1787"/>
    <w:rsid w:val="003C31D2"/>
    <w:rsid w:val="003C3731"/>
    <w:rsid w:val="003C52E9"/>
    <w:rsid w:val="003C7070"/>
    <w:rsid w:val="003D0423"/>
    <w:rsid w:val="003D048D"/>
    <w:rsid w:val="003D1443"/>
    <w:rsid w:val="003D7271"/>
    <w:rsid w:val="003E1046"/>
    <w:rsid w:val="003E3178"/>
    <w:rsid w:val="003E5957"/>
    <w:rsid w:val="003F0D4E"/>
    <w:rsid w:val="003F1874"/>
    <w:rsid w:val="003F1D37"/>
    <w:rsid w:val="003F27D4"/>
    <w:rsid w:val="003F3298"/>
    <w:rsid w:val="00402FEF"/>
    <w:rsid w:val="004058FC"/>
    <w:rsid w:val="00406258"/>
    <w:rsid w:val="004113E1"/>
    <w:rsid w:val="00411A49"/>
    <w:rsid w:val="004130FC"/>
    <w:rsid w:val="0042003C"/>
    <w:rsid w:val="00420390"/>
    <w:rsid w:val="00425B9D"/>
    <w:rsid w:val="00430FFB"/>
    <w:rsid w:val="00433D34"/>
    <w:rsid w:val="00434F0E"/>
    <w:rsid w:val="0043512F"/>
    <w:rsid w:val="004364C8"/>
    <w:rsid w:val="004376E0"/>
    <w:rsid w:val="00440040"/>
    <w:rsid w:val="00446236"/>
    <w:rsid w:val="0045010E"/>
    <w:rsid w:val="00451406"/>
    <w:rsid w:val="00453880"/>
    <w:rsid w:val="00454999"/>
    <w:rsid w:val="00455871"/>
    <w:rsid w:val="00457D22"/>
    <w:rsid w:val="00457ED7"/>
    <w:rsid w:val="00461B4E"/>
    <w:rsid w:val="00462356"/>
    <w:rsid w:val="00462A97"/>
    <w:rsid w:val="00466A68"/>
    <w:rsid w:val="00466CB4"/>
    <w:rsid w:val="00467B3C"/>
    <w:rsid w:val="00467BD3"/>
    <w:rsid w:val="00473838"/>
    <w:rsid w:val="0047516E"/>
    <w:rsid w:val="00475D47"/>
    <w:rsid w:val="00477A25"/>
    <w:rsid w:val="00480BBD"/>
    <w:rsid w:val="00481CBD"/>
    <w:rsid w:val="004825E5"/>
    <w:rsid w:val="00485B09"/>
    <w:rsid w:val="00486E56"/>
    <w:rsid w:val="004874DE"/>
    <w:rsid w:val="004875DC"/>
    <w:rsid w:val="00487FE7"/>
    <w:rsid w:val="0049596A"/>
    <w:rsid w:val="00496509"/>
    <w:rsid w:val="004A27EA"/>
    <w:rsid w:val="004A2EAC"/>
    <w:rsid w:val="004A4DBE"/>
    <w:rsid w:val="004A7C98"/>
    <w:rsid w:val="004B15DE"/>
    <w:rsid w:val="004B2452"/>
    <w:rsid w:val="004B2508"/>
    <w:rsid w:val="004B38A0"/>
    <w:rsid w:val="004C0E67"/>
    <w:rsid w:val="004C2F98"/>
    <w:rsid w:val="004C557B"/>
    <w:rsid w:val="004C6611"/>
    <w:rsid w:val="004D3D9F"/>
    <w:rsid w:val="004D3E69"/>
    <w:rsid w:val="004E0327"/>
    <w:rsid w:val="004E22F4"/>
    <w:rsid w:val="004E389D"/>
    <w:rsid w:val="004E5DE6"/>
    <w:rsid w:val="004F1728"/>
    <w:rsid w:val="004F32A1"/>
    <w:rsid w:val="00505463"/>
    <w:rsid w:val="00505CE5"/>
    <w:rsid w:val="0051376A"/>
    <w:rsid w:val="00514D00"/>
    <w:rsid w:val="00515845"/>
    <w:rsid w:val="00516037"/>
    <w:rsid w:val="005173F8"/>
    <w:rsid w:val="005176FA"/>
    <w:rsid w:val="005246F9"/>
    <w:rsid w:val="0052538E"/>
    <w:rsid w:val="00530504"/>
    <w:rsid w:val="005306AD"/>
    <w:rsid w:val="005321FC"/>
    <w:rsid w:val="0053405A"/>
    <w:rsid w:val="00534EA1"/>
    <w:rsid w:val="0053595C"/>
    <w:rsid w:val="0053796B"/>
    <w:rsid w:val="00537EF7"/>
    <w:rsid w:val="00543B65"/>
    <w:rsid w:val="0054449A"/>
    <w:rsid w:val="00546C30"/>
    <w:rsid w:val="00547D88"/>
    <w:rsid w:val="00551D99"/>
    <w:rsid w:val="005571E8"/>
    <w:rsid w:val="005602D6"/>
    <w:rsid w:val="005608F4"/>
    <w:rsid w:val="00561C0D"/>
    <w:rsid w:val="00562E27"/>
    <w:rsid w:val="00563C5E"/>
    <w:rsid w:val="0056637A"/>
    <w:rsid w:val="00570003"/>
    <w:rsid w:val="00571884"/>
    <w:rsid w:val="00572F28"/>
    <w:rsid w:val="00576223"/>
    <w:rsid w:val="005809D0"/>
    <w:rsid w:val="00581A7E"/>
    <w:rsid w:val="00583CE8"/>
    <w:rsid w:val="005857E2"/>
    <w:rsid w:val="00586707"/>
    <w:rsid w:val="0059107B"/>
    <w:rsid w:val="00595102"/>
    <w:rsid w:val="005A68B2"/>
    <w:rsid w:val="005A6D7E"/>
    <w:rsid w:val="005B174B"/>
    <w:rsid w:val="005B5F3F"/>
    <w:rsid w:val="005B62E5"/>
    <w:rsid w:val="005B718D"/>
    <w:rsid w:val="005C01CE"/>
    <w:rsid w:val="005C182C"/>
    <w:rsid w:val="005C1EC6"/>
    <w:rsid w:val="005C2C26"/>
    <w:rsid w:val="005C3DAE"/>
    <w:rsid w:val="005C5C80"/>
    <w:rsid w:val="005C6D1A"/>
    <w:rsid w:val="005D3584"/>
    <w:rsid w:val="005D70AE"/>
    <w:rsid w:val="005E069E"/>
    <w:rsid w:val="005E0CE6"/>
    <w:rsid w:val="005E1918"/>
    <w:rsid w:val="005E27CC"/>
    <w:rsid w:val="005E4741"/>
    <w:rsid w:val="005F1F1E"/>
    <w:rsid w:val="005F21E3"/>
    <w:rsid w:val="005F33A5"/>
    <w:rsid w:val="005F669F"/>
    <w:rsid w:val="00606108"/>
    <w:rsid w:val="006068FD"/>
    <w:rsid w:val="006079AD"/>
    <w:rsid w:val="00610067"/>
    <w:rsid w:val="00613722"/>
    <w:rsid w:val="00613EE1"/>
    <w:rsid w:val="006203D3"/>
    <w:rsid w:val="0062266F"/>
    <w:rsid w:val="0062321A"/>
    <w:rsid w:val="00624BAA"/>
    <w:rsid w:val="00633D1B"/>
    <w:rsid w:val="0063473E"/>
    <w:rsid w:val="0064497A"/>
    <w:rsid w:val="00645DB7"/>
    <w:rsid w:val="006556F4"/>
    <w:rsid w:val="00655F07"/>
    <w:rsid w:val="006563C2"/>
    <w:rsid w:val="00663018"/>
    <w:rsid w:val="00663F07"/>
    <w:rsid w:val="006654C5"/>
    <w:rsid w:val="006668FB"/>
    <w:rsid w:val="00674117"/>
    <w:rsid w:val="00677F66"/>
    <w:rsid w:val="00680D90"/>
    <w:rsid w:val="006824D1"/>
    <w:rsid w:val="00683A8E"/>
    <w:rsid w:val="00684490"/>
    <w:rsid w:val="00684912"/>
    <w:rsid w:val="00694003"/>
    <w:rsid w:val="006A0A47"/>
    <w:rsid w:val="006A1878"/>
    <w:rsid w:val="006A2263"/>
    <w:rsid w:val="006A3393"/>
    <w:rsid w:val="006A416F"/>
    <w:rsid w:val="006A4DE1"/>
    <w:rsid w:val="006A5BB7"/>
    <w:rsid w:val="006B0506"/>
    <w:rsid w:val="006B16DF"/>
    <w:rsid w:val="006B2A5D"/>
    <w:rsid w:val="006C0AE6"/>
    <w:rsid w:val="006C31D0"/>
    <w:rsid w:val="006C755F"/>
    <w:rsid w:val="006D3899"/>
    <w:rsid w:val="006D5D29"/>
    <w:rsid w:val="006D632E"/>
    <w:rsid w:val="006E3845"/>
    <w:rsid w:val="006F0C95"/>
    <w:rsid w:val="006F6C55"/>
    <w:rsid w:val="006F6D71"/>
    <w:rsid w:val="007035FD"/>
    <w:rsid w:val="007042B7"/>
    <w:rsid w:val="007043BD"/>
    <w:rsid w:val="0070657D"/>
    <w:rsid w:val="00711E77"/>
    <w:rsid w:val="007137B6"/>
    <w:rsid w:val="00714C16"/>
    <w:rsid w:val="00715EAA"/>
    <w:rsid w:val="00716802"/>
    <w:rsid w:val="00720522"/>
    <w:rsid w:val="00720542"/>
    <w:rsid w:val="00721934"/>
    <w:rsid w:val="00724B82"/>
    <w:rsid w:val="00725B68"/>
    <w:rsid w:val="00725E2E"/>
    <w:rsid w:val="00730A2C"/>
    <w:rsid w:val="0073479F"/>
    <w:rsid w:val="00735768"/>
    <w:rsid w:val="007434BC"/>
    <w:rsid w:val="00745BB2"/>
    <w:rsid w:val="00746423"/>
    <w:rsid w:val="007465FD"/>
    <w:rsid w:val="007476ED"/>
    <w:rsid w:val="007525C6"/>
    <w:rsid w:val="00752D39"/>
    <w:rsid w:val="00754ABB"/>
    <w:rsid w:val="00754D15"/>
    <w:rsid w:val="0075659E"/>
    <w:rsid w:val="007645B3"/>
    <w:rsid w:val="0076690D"/>
    <w:rsid w:val="00767D35"/>
    <w:rsid w:val="00770361"/>
    <w:rsid w:val="00770513"/>
    <w:rsid w:val="007705BC"/>
    <w:rsid w:val="00772BFE"/>
    <w:rsid w:val="00772E4B"/>
    <w:rsid w:val="00773141"/>
    <w:rsid w:val="00775314"/>
    <w:rsid w:val="00780408"/>
    <w:rsid w:val="0078057C"/>
    <w:rsid w:val="00784C57"/>
    <w:rsid w:val="00784D94"/>
    <w:rsid w:val="0078633F"/>
    <w:rsid w:val="00790815"/>
    <w:rsid w:val="00791146"/>
    <w:rsid w:val="00791757"/>
    <w:rsid w:val="00795C1C"/>
    <w:rsid w:val="00796C72"/>
    <w:rsid w:val="007974B6"/>
    <w:rsid w:val="007A2F60"/>
    <w:rsid w:val="007A3454"/>
    <w:rsid w:val="007B3867"/>
    <w:rsid w:val="007B4D6F"/>
    <w:rsid w:val="007B5CF5"/>
    <w:rsid w:val="007B78DA"/>
    <w:rsid w:val="007C143A"/>
    <w:rsid w:val="007C2DE4"/>
    <w:rsid w:val="007C32F4"/>
    <w:rsid w:val="007C37AA"/>
    <w:rsid w:val="007C56AA"/>
    <w:rsid w:val="007C7A85"/>
    <w:rsid w:val="007D0B2A"/>
    <w:rsid w:val="007D20A4"/>
    <w:rsid w:val="007E3077"/>
    <w:rsid w:val="007F2008"/>
    <w:rsid w:val="007F7DC1"/>
    <w:rsid w:val="00801820"/>
    <w:rsid w:val="008035B7"/>
    <w:rsid w:val="0080400A"/>
    <w:rsid w:val="00805E2B"/>
    <w:rsid w:val="0080767F"/>
    <w:rsid w:val="008101DE"/>
    <w:rsid w:val="008104EE"/>
    <w:rsid w:val="0081129B"/>
    <w:rsid w:val="00813837"/>
    <w:rsid w:val="0081602C"/>
    <w:rsid w:val="008161EC"/>
    <w:rsid w:val="00817E1D"/>
    <w:rsid w:val="0082363A"/>
    <w:rsid w:val="0083090B"/>
    <w:rsid w:val="00830B33"/>
    <w:rsid w:val="008310DE"/>
    <w:rsid w:val="00831CA7"/>
    <w:rsid w:val="008347BA"/>
    <w:rsid w:val="00842ECC"/>
    <w:rsid w:val="00847060"/>
    <w:rsid w:val="00847FF5"/>
    <w:rsid w:val="00853B1C"/>
    <w:rsid w:val="0085578D"/>
    <w:rsid w:val="0085786D"/>
    <w:rsid w:val="00861AF1"/>
    <w:rsid w:val="0086205F"/>
    <w:rsid w:val="00863EFE"/>
    <w:rsid w:val="008641CD"/>
    <w:rsid w:val="00864B72"/>
    <w:rsid w:val="008658D6"/>
    <w:rsid w:val="00865F28"/>
    <w:rsid w:val="008676B5"/>
    <w:rsid w:val="00875194"/>
    <w:rsid w:val="008752DB"/>
    <w:rsid w:val="0088158D"/>
    <w:rsid w:val="00885B08"/>
    <w:rsid w:val="00887C7D"/>
    <w:rsid w:val="00891082"/>
    <w:rsid w:val="00893CF7"/>
    <w:rsid w:val="008A133F"/>
    <w:rsid w:val="008A32FC"/>
    <w:rsid w:val="008B0AD8"/>
    <w:rsid w:val="008B0F7D"/>
    <w:rsid w:val="008B2ACF"/>
    <w:rsid w:val="008B3457"/>
    <w:rsid w:val="008B3AF1"/>
    <w:rsid w:val="008B5B54"/>
    <w:rsid w:val="008B7806"/>
    <w:rsid w:val="008B7B1B"/>
    <w:rsid w:val="008C1D0E"/>
    <w:rsid w:val="008C2148"/>
    <w:rsid w:val="008C5713"/>
    <w:rsid w:val="008C65AE"/>
    <w:rsid w:val="008D0945"/>
    <w:rsid w:val="008D0A7A"/>
    <w:rsid w:val="008D3444"/>
    <w:rsid w:val="008D3808"/>
    <w:rsid w:val="008D4626"/>
    <w:rsid w:val="008E1784"/>
    <w:rsid w:val="008E3983"/>
    <w:rsid w:val="008E3FF5"/>
    <w:rsid w:val="008E56F7"/>
    <w:rsid w:val="008F0EF8"/>
    <w:rsid w:val="008F1F28"/>
    <w:rsid w:val="008F50DD"/>
    <w:rsid w:val="008F5C98"/>
    <w:rsid w:val="008F6797"/>
    <w:rsid w:val="008F76D0"/>
    <w:rsid w:val="00901D37"/>
    <w:rsid w:val="00903FF5"/>
    <w:rsid w:val="0090485A"/>
    <w:rsid w:val="00904CBA"/>
    <w:rsid w:val="00904E83"/>
    <w:rsid w:val="00905EC6"/>
    <w:rsid w:val="00910E6F"/>
    <w:rsid w:val="00921F2D"/>
    <w:rsid w:val="00922D22"/>
    <w:rsid w:val="0092545D"/>
    <w:rsid w:val="00926910"/>
    <w:rsid w:val="009274FB"/>
    <w:rsid w:val="00932511"/>
    <w:rsid w:val="00932A76"/>
    <w:rsid w:val="00932BFA"/>
    <w:rsid w:val="009370C1"/>
    <w:rsid w:val="0094092C"/>
    <w:rsid w:val="00941BB3"/>
    <w:rsid w:val="0094253C"/>
    <w:rsid w:val="0094401A"/>
    <w:rsid w:val="0095147A"/>
    <w:rsid w:val="00952F6F"/>
    <w:rsid w:val="00953333"/>
    <w:rsid w:val="00957918"/>
    <w:rsid w:val="00970E73"/>
    <w:rsid w:val="00974A56"/>
    <w:rsid w:val="00980780"/>
    <w:rsid w:val="00982AD5"/>
    <w:rsid w:val="00982EC9"/>
    <w:rsid w:val="009838DA"/>
    <w:rsid w:val="0098546A"/>
    <w:rsid w:val="00987486"/>
    <w:rsid w:val="00992B2F"/>
    <w:rsid w:val="00993C74"/>
    <w:rsid w:val="009944E5"/>
    <w:rsid w:val="00996F69"/>
    <w:rsid w:val="00997A27"/>
    <w:rsid w:val="009A20D4"/>
    <w:rsid w:val="009A4117"/>
    <w:rsid w:val="009A4449"/>
    <w:rsid w:val="009A7350"/>
    <w:rsid w:val="009B0702"/>
    <w:rsid w:val="009B426A"/>
    <w:rsid w:val="009B43C7"/>
    <w:rsid w:val="009B70B0"/>
    <w:rsid w:val="009B7223"/>
    <w:rsid w:val="009B7654"/>
    <w:rsid w:val="009C1830"/>
    <w:rsid w:val="009C1D3B"/>
    <w:rsid w:val="009C22A2"/>
    <w:rsid w:val="009C4826"/>
    <w:rsid w:val="009C7FEB"/>
    <w:rsid w:val="009D29CF"/>
    <w:rsid w:val="009E02F4"/>
    <w:rsid w:val="009E49BB"/>
    <w:rsid w:val="009F4B73"/>
    <w:rsid w:val="009F5CDA"/>
    <w:rsid w:val="00A01B97"/>
    <w:rsid w:val="00A05C97"/>
    <w:rsid w:val="00A05D47"/>
    <w:rsid w:val="00A10571"/>
    <w:rsid w:val="00A11602"/>
    <w:rsid w:val="00A138F4"/>
    <w:rsid w:val="00A15DD8"/>
    <w:rsid w:val="00A16936"/>
    <w:rsid w:val="00A16F4E"/>
    <w:rsid w:val="00A21F42"/>
    <w:rsid w:val="00A23B81"/>
    <w:rsid w:val="00A24582"/>
    <w:rsid w:val="00A24C1A"/>
    <w:rsid w:val="00A24D2A"/>
    <w:rsid w:val="00A277AB"/>
    <w:rsid w:val="00A27B58"/>
    <w:rsid w:val="00A315E4"/>
    <w:rsid w:val="00A33322"/>
    <w:rsid w:val="00A357B3"/>
    <w:rsid w:val="00A36FF4"/>
    <w:rsid w:val="00A3750C"/>
    <w:rsid w:val="00A42B84"/>
    <w:rsid w:val="00A44693"/>
    <w:rsid w:val="00A45960"/>
    <w:rsid w:val="00A470A3"/>
    <w:rsid w:val="00A54FDF"/>
    <w:rsid w:val="00A5644B"/>
    <w:rsid w:val="00A569CB"/>
    <w:rsid w:val="00A66363"/>
    <w:rsid w:val="00A70ED1"/>
    <w:rsid w:val="00A71D6C"/>
    <w:rsid w:val="00A75C8F"/>
    <w:rsid w:val="00A80D59"/>
    <w:rsid w:val="00A80DA0"/>
    <w:rsid w:val="00A81805"/>
    <w:rsid w:val="00A81F8D"/>
    <w:rsid w:val="00A83AD0"/>
    <w:rsid w:val="00A8533C"/>
    <w:rsid w:val="00A87E09"/>
    <w:rsid w:val="00A91837"/>
    <w:rsid w:val="00A91D93"/>
    <w:rsid w:val="00A92AC7"/>
    <w:rsid w:val="00A92FDA"/>
    <w:rsid w:val="00A95109"/>
    <w:rsid w:val="00AA384A"/>
    <w:rsid w:val="00AB247E"/>
    <w:rsid w:val="00AB2C08"/>
    <w:rsid w:val="00AB2EF9"/>
    <w:rsid w:val="00AB456B"/>
    <w:rsid w:val="00AB49E8"/>
    <w:rsid w:val="00AB6219"/>
    <w:rsid w:val="00AC3C8E"/>
    <w:rsid w:val="00AD4726"/>
    <w:rsid w:val="00AE5001"/>
    <w:rsid w:val="00AE6B47"/>
    <w:rsid w:val="00AF2826"/>
    <w:rsid w:val="00AF31C9"/>
    <w:rsid w:val="00AF5AB2"/>
    <w:rsid w:val="00AF6BC9"/>
    <w:rsid w:val="00B04DD9"/>
    <w:rsid w:val="00B16B93"/>
    <w:rsid w:val="00B20980"/>
    <w:rsid w:val="00B24B8A"/>
    <w:rsid w:val="00B25B0B"/>
    <w:rsid w:val="00B263C8"/>
    <w:rsid w:val="00B36384"/>
    <w:rsid w:val="00B36AE6"/>
    <w:rsid w:val="00B37BF7"/>
    <w:rsid w:val="00B42449"/>
    <w:rsid w:val="00B438F3"/>
    <w:rsid w:val="00B458C4"/>
    <w:rsid w:val="00B469B7"/>
    <w:rsid w:val="00B47607"/>
    <w:rsid w:val="00B547F6"/>
    <w:rsid w:val="00B56F8F"/>
    <w:rsid w:val="00B62A4A"/>
    <w:rsid w:val="00B633A9"/>
    <w:rsid w:val="00B6468C"/>
    <w:rsid w:val="00B64D03"/>
    <w:rsid w:val="00B66D85"/>
    <w:rsid w:val="00B72D8E"/>
    <w:rsid w:val="00B73AB3"/>
    <w:rsid w:val="00B775AE"/>
    <w:rsid w:val="00B87431"/>
    <w:rsid w:val="00B91FDB"/>
    <w:rsid w:val="00B95830"/>
    <w:rsid w:val="00B9797D"/>
    <w:rsid w:val="00BA0097"/>
    <w:rsid w:val="00BA00DA"/>
    <w:rsid w:val="00BA0ABC"/>
    <w:rsid w:val="00BA1C1E"/>
    <w:rsid w:val="00BA2122"/>
    <w:rsid w:val="00BA2761"/>
    <w:rsid w:val="00BB5D03"/>
    <w:rsid w:val="00BB647F"/>
    <w:rsid w:val="00BB68E8"/>
    <w:rsid w:val="00BB6990"/>
    <w:rsid w:val="00BB6F30"/>
    <w:rsid w:val="00BC1592"/>
    <w:rsid w:val="00BC1D5B"/>
    <w:rsid w:val="00BC4D13"/>
    <w:rsid w:val="00BC5FE4"/>
    <w:rsid w:val="00BC67C8"/>
    <w:rsid w:val="00BD4FDD"/>
    <w:rsid w:val="00BE0681"/>
    <w:rsid w:val="00BE1709"/>
    <w:rsid w:val="00BE173F"/>
    <w:rsid w:val="00BE274D"/>
    <w:rsid w:val="00BF246A"/>
    <w:rsid w:val="00BF271F"/>
    <w:rsid w:val="00C022FA"/>
    <w:rsid w:val="00C04392"/>
    <w:rsid w:val="00C04E18"/>
    <w:rsid w:val="00C10159"/>
    <w:rsid w:val="00C10BB4"/>
    <w:rsid w:val="00C11736"/>
    <w:rsid w:val="00C11E7E"/>
    <w:rsid w:val="00C13EF2"/>
    <w:rsid w:val="00C14758"/>
    <w:rsid w:val="00C15D20"/>
    <w:rsid w:val="00C15E51"/>
    <w:rsid w:val="00C175B8"/>
    <w:rsid w:val="00C23A93"/>
    <w:rsid w:val="00C30AD9"/>
    <w:rsid w:val="00C4640D"/>
    <w:rsid w:val="00C5195E"/>
    <w:rsid w:val="00C61C68"/>
    <w:rsid w:val="00C65B56"/>
    <w:rsid w:val="00C66693"/>
    <w:rsid w:val="00C67A0E"/>
    <w:rsid w:val="00C67B58"/>
    <w:rsid w:val="00C72AF1"/>
    <w:rsid w:val="00C75A94"/>
    <w:rsid w:val="00C75F4B"/>
    <w:rsid w:val="00C80DB5"/>
    <w:rsid w:val="00C81BA2"/>
    <w:rsid w:val="00C86221"/>
    <w:rsid w:val="00C86960"/>
    <w:rsid w:val="00C87850"/>
    <w:rsid w:val="00C900EA"/>
    <w:rsid w:val="00C9285A"/>
    <w:rsid w:val="00C94E2B"/>
    <w:rsid w:val="00C964CD"/>
    <w:rsid w:val="00CA6D79"/>
    <w:rsid w:val="00CB3ED0"/>
    <w:rsid w:val="00CB7AEA"/>
    <w:rsid w:val="00CC0F84"/>
    <w:rsid w:val="00CC0FEE"/>
    <w:rsid w:val="00CC72DA"/>
    <w:rsid w:val="00CD23A5"/>
    <w:rsid w:val="00CD6A9A"/>
    <w:rsid w:val="00CE1B17"/>
    <w:rsid w:val="00CE5A34"/>
    <w:rsid w:val="00CE5F63"/>
    <w:rsid w:val="00CF02FE"/>
    <w:rsid w:val="00CF25A3"/>
    <w:rsid w:val="00CF7B40"/>
    <w:rsid w:val="00D01DE5"/>
    <w:rsid w:val="00D0386A"/>
    <w:rsid w:val="00D04614"/>
    <w:rsid w:val="00D05E8A"/>
    <w:rsid w:val="00D07137"/>
    <w:rsid w:val="00D0747A"/>
    <w:rsid w:val="00D118CF"/>
    <w:rsid w:val="00D13143"/>
    <w:rsid w:val="00D155D0"/>
    <w:rsid w:val="00D16486"/>
    <w:rsid w:val="00D23657"/>
    <w:rsid w:val="00D23AF6"/>
    <w:rsid w:val="00D23F0E"/>
    <w:rsid w:val="00D31E18"/>
    <w:rsid w:val="00D3491F"/>
    <w:rsid w:val="00D3694A"/>
    <w:rsid w:val="00D3784B"/>
    <w:rsid w:val="00D41389"/>
    <w:rsid w:val="00D4446D"/>
    <w:rsid w:val="00D452D4"/>
    <w:rsid w:val="00D458D3"/>
    <w:rsid w:val="00D4632C"/>
    <w:rsid w:val="00D46F67"/>
    <w:rsid w:val="00D5121E"/>
    <w:rsid w:val="00D51E7E"/>
    <w:rsid w:val="00D71F57"/>
    <w:rsid w:val="00D73595"/>
    <w:rsid w:val="00D75220"/>
    <w:rsid w:val="00D83F06"/>
    <w:rsid w:val="00D85CFF"/>
    <w:rsid w:val="00D87BCA"/>
    <w:rsid w:val="00D91E9C"/>
    <w:rsid w:val="00D92930"/>
    <w:rsid w:val="00D93852"/>
    <w:rsid w:val="00D94EA8"/>
    <w:rsid w:val="00D952B0"/>
    <w:rsid w:val="00DA0BF8"/>
    <w:rsid w:val="00DA2022"/>
    <w:rsid w:val="00DA4B33"/>
    <w:rsid w:val="00DA7051"/>
    <w:rsid w:val="00DB26C7"/>
    <w:rsid w:val="00DB4B43"/>
    <w:rsid w:val="00DB7132"/>
    <w:rsid w:val="00DC14F7"/>
    <w:rsid w:val="00DC2A1E"/>
    <w:rsid w:val="00DC362D"/>
    <w:rsid w:val="00DC3EC2"/>
    <w:rsid w:val="00DC4815"/>
    <w:rsid w:val="00DC644D"/>
    <w:rsid w:val="00DC781D"/>
    <w:rsid w:val="00DC798C"/>
    <w:rsid w:val="00DD30AA"/>
    <w:rsid w:val="00DD427A"/>
    <w:rsid w:val="00DE5BD8"/>
    <w:rsid w:val="00DE7DC8"/>
    <w:rsid w:val="00DF0AF6"/>
    <w:rsid w:val="00DF0B2E"/>
    <w:rsid w:val="00DF2CC5"/>
    <w:rsid w:val="00E02D7A"/>
    <w:rsid w:val="00E03BB4"/>
    <w:rsid w:val="00E056A0"/>
    <w:rsid w:val="00E22A48"/>
    <w:rsid w:val="00E26E43"/>
    <w:rsid w:val="00E274C9"/>
    <w:rsid w:val="00E27AFC"/>
    <w:rsid w:val="00E3052D"/>
    <w:rsid w:val="00E30A83"/>
    <w:rsid w:val="00E32C29"/>
    <w:rsid w:val="00E33595"/>
    <w:rsid w:val="00E353FB"/>
    <w:rsid w:val="00E3567E"/>
    <w:rsid w:val="00E37405"/>
    <w:rsid w:val="00E40EB9"/>
    <w:rsid w:val="00E4211F"/>
    <w:rsid w:val="00E437CE"/>
    <w:rsid w:val="00E46F61"/>
    <w:rsid w:val="00E5197C"/>
    <w:rsid w:val="00E51EDC"/>
    <w:rsid w:val="00E54CA6"/>
    <w:rsid w:val="00E558A3"/>
    <w:rsid w:val="00E56575"/>
    <w:rsid w:val="00E57C2A"/>
    <w:rsid w:val="00E61A8F"/>
    <w:rsid w:val="00E61D79"/>
    <w:rsid w:val="00E665C2"/>
    <w:rsid w:val="00E66E23"/>
    <w:rsid w:val="00E705C4"/>
    <w:rsid w:val="00E72BF6"/>
    <w:rsid w:val="00E73284"/>
    <w:rsid w:val="00E73F21"/>
    <w:rsid w:val="00E74ABD"/>
    <w:rsid w:val="00E74F5B"/>
    <w:rsid w:val="00E822A7"/>
    <w:rsid w:val="00E847FC"/>
    <w:rsid w:val="00E852BF"/>
    <w:rsid w:val="00E8768F"/>
    <w:rsid w:val="00E87EA8"/>
    <w:rsid w:val="00E9178A"/>
    <w:rsid w:val="00E92C1C"/>
    <w:rsid w:val="00E96B9E"/>
    <w:rsid w:val="00EA02F6"/>
    <w:rsid w:val="00EA6069"/>
    <w:rsid w:val="00EB7EFF"/>
    <w:rsid w:val="00EC085A"/>
    <w:rsid w:val="00EC1E82"/>
    <w:rsid w:val="00EC3E14"/>
    <w:rsid w:val="00EC4A98"/>
    <w:rsid w:val="00ED01C1"/>
    <w:rsid w:val="00ED0FB8"/>
    <w:rsid w:val="00ED1C28"/>
    <w:rsid w:val="00ED2901"/>
    <w:rsid w:val="00EE15FA"/>
    <w:rsid w:val="00EE558E"/>
    <w:rsid w:val="00EE5A0D"/>
    <w:rsid w:val="00EF2AC3"/>
    <w:rsid w:val="00EF6139"/>
    <w:rsid w:val="00F00585"/>
    <w:rsid w:val="00F00817"/>
    <w:rsid w:val="00F00A59"/>
    <w:rsid w:val="00F01B1C"/>
    <w:rsid w:val="00F06374"/>
    <w:rsid w:val="00F16C1D"/>
    <w:rsid w:val="00F20239"/>
    <w:rsid w:val="00F20B79"/>
    <w:rsid w:val="00F22644"/>
    <w:rsid w:val="00F23E2C"/>
    <w:rsid w:val="00F371DD"/>
    <w:rsid w:val="00F428E8"/>
    <w:rsid w:val="00F45917"/>
    <w:rsid w:val="00F46164"/>
    <w:rsid w:val="00F542F1"/>
    <w:rsid w:val="00F545FD"/>
    <w:rsid w:val="00F54B22"/>
    <w:rsid w:val="00F57191"/>
    <w:rsid w:val="00F60B40"/>
    <w:rsid w:val="00F61D17"/>
    <w:rsid w:val="00F62B5C"/>
    <w:rsid w:val="00F62B89"/>
    <w:rsid w:val="00F63158"/>
    <w:rsid w:val="00F66A8C"/>
    <w:rsid w:val="00F67E98"/>
    <w:rsid w:val="00F7076E"/>
    <w:rsid w:val="00F8267C"/>
    <w:rsid w:val="00F87C49"/>
    <w:rsid w:val="00F92197"/>
    <w:rsid w:val="00FA5E61"/>
    <w:rsid w:val="00FA6643"/>
    <w:rsid w:val="00FB452E"/>
    <w:rsid w:val="00FB50CF"/>
    <w:rsid w:val="00FB67DE"/>
    <w:rsid w:val="00FC2C8D"/>
    <w:rsid w:val="00FC3B16"/>
    <w:rsid w:val="00FC3E0D"/>
    <w:rsid w:val="00FC532B"/>
    <w:rsid w:val="00FC59A4"/>
    <w:rsid w:val="00FD0340"/>
    <w:rsid w:val="00FD41BE"/>
    <w:rsid w:val="00FD4C3B"/>
    <w:rsid w:val="00FD6B14"/>
    <w:rsid w:val="00FD7243"/>
    <w:rsid w:val="00FD7391"/>
    <w:rsid w:val="00FE04F7"/>
    <w:rsid w:val="00FE233E"/>
    <w:rsid w:val="00FE408A"/>
    <w:rsid w:val="00FE47A7"/>
    <w:rsid w:val="00FE4FBA"/>
    <w:rsid w:val="00FE5A9D"/>
    <w:rsid w:val="00FF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483641"/>
  <w15:docId w15:val="{56E0C7BA-ACF3-4490-8F68-F1384469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D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0D09A4"/>
    <w:pPr>
      <w:keepNext/>
      <w:tabs>
        <w:tab w:val="num" w:pos="0"/>
      </w:tabs>
      <w:suppressAutoHyphens/>
      <w:snapToGrid w:val="0"/>
      <w:spacing w:line="100" w:lineRule="atLeast"/>
      <w:ind w:left="360"/>
      <w:jc w:val="center"/>
      <w:textAlignment w:val="baseline"/>
      <w:outlineLvl w:val="5"/>
    </w:pPr>
    <w:rPr>
      <w:rFonts w:ascii="Tahoma" w:hAnsi="Tahoma" w:cs="Tahoma"/>
      <w:b/>
      <w:bCs/>
      <w:kern w:val="1"/>
      <w:sz w:val="20"/>
      <w:lang w:eastAsia="ar-SA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szCs w:val="20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pPr>
      <w:jc w:val="both"/>
    </w:p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kat">
    <w:name w:val="kat"/>
    <w:basedOn w:val="Domylnaczcionkaakapitu"/>
  </w:style>
  <w:style w:type="paragraph" w:customStyle="1" w:styleId="ZnakZnak1">
    <w:name w:val="Znak Znak1"/>
    <w:basedOn w:val="Normalny"/>
    <w:rsid w:val="00A24C1A"/>
    <w:rPr>
      <w:rFonts w:ascii="Arial" w:hAnsi="Arial" w:cs="Arial"/>
    </w:rPr>
  </w:style>
  <w:style w:type="character" w:customStyle="1" w:styleId="Normalny1">
    <w:name w:val="Normalny1"/>
    <w:basedOn w:val="Domylnaczcionkaakapitu"/>
    <w:rsid w:val="002901CC"/>
  </w:style>
  <w:style w:type="character" w:customStyle="1" w:styleId="hdrorange">
    <w:name w:val="hdrorange"/>
    <w:basedOn w:val="Domylnaczcionkaakapitu"/>
    <w:rsid w:val="00831CA7"/>
  </w:style>
  <w:style w:type="character" w:customStyle="1" w:styleId="Domylnaczcionkaakapitu2">
    <w:name w:val="Domyślna czcionka akapitu2"/>
    <w:rsid w:val="00032040"/>
  </w:style>
  <w:style w:type="character" w:customStyle="1" w:styleId="Nagwek1Znak">
    <w:name w:val="Nagłówek 1 Znak"/>
    <w:link w:val="Nagwek1"/>
    <w:uiPriority w:val="9"/>
    <w:rsid w:val="00032040"/>
    <w:rPr>
      <w:sz w:val="24"/>
    </w:rPr>
  </w:style>
  <w:style w:type="character" w:customStyle="1" w:styleId="Normalny11">
    <w:name w:val="Normalny11"/>
    <w:rsid w:val="00032040"/>
  </w:style>
  <w:style w:type="paragraph" w:styleId="Nagwek">
    <w:name w:val="header"/>
    <w:basedOn w:val="Normalny"/>
    <w:link w:val="NagwekZnak"/>
    <w:uiPriority w:val="99"/>
    <w:rsid w:val="00547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47D8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47D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47D88"/>
    <w:rPr>
      <w:sz w:val="24"/>
      <w:szCs w:val="24"/>
    </w:rPr>
  </w:style>
  <w:style w:type="character" w:customStyle="1" w:styleId="Nagwek3Znak">
    <w:name w:val="Nagłówek 3 Znak"/>
    <w:link w:val="Nagwek3"/>
    <w:rsid w:val="00091C7E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091C7E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A10571"/>
    <w:pPr>
      <w:suppressAutoHyphens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A10571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6449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4497A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rsid w:val="00DC362D"/>
    <w:rPr>
      <w:b/>
      <w:sz w:val="24"/>
    </w:rPr>
  </w:style>
  <w:style w:type="character" w:customStyle="1" w:styleId="TekstpodstawowyZnak">
    <w:name w:val="Tekst podstawowy Znak"/>
    <w:link w:val="Tekstpodstawowy"/>
    <w:rsid w:val="00DC362D"/>
    <w:rPr>
      <w:sz w:val="24"/>
    </w:rPr>
  </w:style>
  <w:style w:type="character" w:customStyle="1" w:styleId="TekstkomentarzaZnak">
    <w:name w:val="Tekst komentarza Znak"/>
    <w:link w:val="Tekstkomentarza"/>
    <w:uiPriority w:val="99"/>
    <w:rsid w:val="005321FC"/>
  </w:style>
  <w:style w:type="table" w:styleId="Tabela-Siatka">
    <w:name w:val="Table Grid"/>
    <w:basedOn w:val="Standardowy"/>
    <w:rsid w:val="00A42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8347B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347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347BA"/>
    <w:rPr>
      <w:b/>
      <w:bCs/>
    </w:rPr>
  </w:style>
  <w:style w:type="character" w:styleId="Hipercze">
    <w:name w:val="Hyperlink"/>
    <w:basedOn w:val="Domylnaczcionkaakapitu"/>
    <w:rsid w:val="006D632E"/>
    <w:rPr>
      <w:color w:val="0563C1" w:themeColor="hyperlink"/>
      <w:u w:val="single"/>
    </w:rPr>
  </w:style>
  <w:style w:type="numbering" w:customStyle="1" w:styleId="Styl1">
    <w:name w:val="Styl1"/>
    <w:uiPriority w:val="99"/>
    <w:rsid w:val="00246B22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rsid w:val="00E26E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26E43"/>
  </w:style>
  <w:style w:type="character" w:styleId="Odwoanieprzypisudolnego">
    <w:name w:val="footnote reference"/>
    <w:basedOn w:val="Domylnaczcionkaakapitu"/>
    <w:rsid w:val="00E26E43"/>
    <w:rPr>
      <w:vertAlign w:val="superscript"/>
    </w:rPr>
  </w:style>
  <w:style w:type="paragraph" w:customStyle="1" w:styleId="Oli2">
    <w:name w:val="Oli2"/>
    <w:basedOn w:val="Tekstpodstawowy"/>
    <w:qFormat/>
    <w:rsid w:val="0094253C"/>
    <w:pPr>
      <w:spacing w:line="360" w:lineRule="auto"/>
      <w:ind w:left="35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rsid w:val="000D09A4"/>
    <w:rPr>
      <w:rFonts w:ascii="Tahoma" w:hAnsi="Tahoma" w:cs="Tahoma"/>
      <w:b/>
      <w:bCs/>
      <w:kern w:val="1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74D56"/>
  </w:style>
  <w:style w:type="paragraph" w:customStyle="1" w:styleId="Standard">
    <w:name w:val="Standard"/>
    <w:qFormat/>
    <w:rsid w:val="00374D56"/>
    <w:pPr>
      <w:suppressAutoHyphens/>
      <w:autoSpaceDN w:val="0"/>
      <w:textAlignment w:val="baseline"/>
    </w:pPr>
    <w:rPr>
      <w:kern w:val="3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374D56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374D56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4D56"/>
    <w:rPr>
      <w:rFonts w:ascii="Calibri" w:eastAsia="Calibri" w:hAnsi="Calibri"/>
      <w:sz w:val="20"/>
      <w:szCs w:val="20"/>
      <w:lang w:val="en-US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4D56"/>
    <w:rPr>
      <w:rFonts w:ascii="Calibri" w:eastAsia="Calibri" w:hAnsi="Calibri"/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4D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9254-93C7-4EF5-9420-E42C1484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6</Pages>
  <Words>1395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Państwowa Wyższa Kszkoła Zawodowa</Company>
  <LinksUpToDate>false</LinksUpToDate>
  <CharactersWithSpaces>9748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ANS w Tarnowie</dc:creator>
  <cp:keywords/>
  <dc:description/>
  <cp:lastModifiedBy>Małgorzata</cp:lastModifiedBy>
  <cp:revision>44</cp:revision>
  <cp:lastPrinted>2022-02-23T14:14:00Z</cp:lastPrinted>
  <dcterms:created xsi:type="dcterms:W3CDTF">2024-09-16T10:04:00Z</dcterms:created>
  <dcterms:modified xsi:type="dcterms:W3CDTF">2026-04-10T07:55:00Z</dcterms:modified>
</cp:coreProperties>
</file>