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3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7"/>
      </w:tblGrid>
      <w:tr w:rsidR="004F3414" w:rsidRPr="000C472C" w14:paraId="25BE2351" w14:textId="77777777" w:rsidTr="00697EB9">
        <w:trPr>
          <w:trHeight w:val="415"/>
        </w:trPr>
        <w:tc>
          <w:tcPr>
            <w:tcW w:w="9537" w:type="dxa"/>
            <w:tcBorders>
              <w:top w:val="single" w:sz="4" w:space="0" w:color="auto"/>
              <w:left w:val="single" w:sz="4" w:space="0" w:color="auto"/>
              <w:bottom w:val="single" w:sz="4" w:space="0" w:color="auto"/>
              <w:right w:val="single" w:sz="4" w:space="0" w:color="auto"/>
            </w:tcBorders>
            <w:shd w:val="clear" w:color="auto" w:fill="F2F2F2"/>
            <w:vAlign w:val="center"/>
          </w:tcPr>
          <w:p w14:paraId="36884B51" w14:textId="004DBDE4" w:rsidR="002E18B8" w:rsidRPr="00AB390D" w:rsidRDefault="00AB390D" w:rsidP="00A31959">
            <w:pPr>
              <w:pStyle w:val="Nagwek3"/>
              <w:spacing w:before="0" w:after="0"/>
              <w:jc w:val="right"/>
              <w:rPr>
                <w:b w:val="0"/>
                <w:sz w:val="20"/>
                <w:szCs w:val="20"/>
                <w:lang w:val="pl-PL"/>
              </w:rPr>
            </w:pPr>
            <w:r w:rsidRPr="00AB390D">
              <w:rPr>
                <w:rFonts w:ascii="Calibri" w:hAnsi="Calibri" w:cs="Calibri"/>
                <w:bCs w:val="0"/>
                <w:sz w:val="20"/>
                <w:szCs w:val="20"/>
                <w:lang w:val="pl-PL"/>
              </w:rPr>
              <w:t xml:space="preserve">Załącznik nr </w:t>
            </w:r>
            <w:r w:rsidR="00DD2686">
              <w:rPr>
                <w:rFonts w:ascii="Calibri" w:hAnsi="Calibri" w:cs="Calibri"/>
                <w:bCs w:val="0"/>
                <w:sz w:val="20"/>
                <w:szCs w:val="20"/>
                <w:lang w:val="pl-PL"/>
              </w:rPr>
              <w:t>5</w:t>
            </w:r>
            <w:r w:rsidRPr="00AB390D">
              <w:rPr>
                <w:rFonts w:ascii="Calibri" w:hAnsi="Calibri" w:cs="Calibri"/>
                <w:bCs w:val="0"/>
                <w:sz w:val="20"/>
                <w:szCs w:val="20"/>
                <w:lang w:val="pl-PL"/>
              </w:rPr>
              <w:t xml:space="preserve"> do SWZ</w:t>
            </w:r>
          </w:p>
        </w:tc>
      </w:tr>
      <w:tr w:rsidR="00AB390D" w:rsidRPr="000C472C" w14:paraId="43D454AC" w14:textId="77777777" w:rsidTr="00697EB9">
        <w:trPr>
          <w:trHeight w:val="415"/>
        </w:trPr>
        <w:tc>
          <w:tcPr>
            <w:tcW w:w="9537" w:type="dxa"/>
            <w:tcBorders>
              <w:top w:val="single" w:sz="4" w:space="0" w:color="auto"/>
              <w:left w:val="single" w:sz="4" w:space="0" w:color="auto"/>
              <w:bottom w:val="single" w:sz="4" w:space="0" w:color="auto"/>
              <w:right w:val="single" w:sz="4" w:space="0" w:color="auto"/>
            </w:tcBorders>
            <w:shd w:val="clear" w:color="auto" w:fill="F2F2F2"/>
            <w:vAlign w:val="center"/>
          </w:tcPr>
          <w:p w14:paraId="0A5D9972" w14:textId="77777777" w:rsidR="00AB390D" w:rsidRPr="000C472C" w:rsidRDefault="00AB390D" w:rsidP="00697EB9">
            <w:pPr>
              <w:pStyle w:val="Nagwek3"/>
              <w:spacing w:before="0" w:after="0"/>
              <w:jc w:val="center"/>
              <w:rPr>
                <w:rFonts w:ascii="Calibri" w:hAnsi="Calibri" w:cs="Calibri"/>
                <w:bCs w:val="0"/>
                <w:sz w:val="20"/>
                <w:szCs w:val="20"/>
                <w:lang w:val="pl-PL"/>
              </w:rPr>
            </w:pPr>
            <w:r w:rsidRPr="000C472C">
              <w:rPr>
                <w:rFonts w:ascii="Calibri" w:hAnsi="Calibri" w:cs="Calibri"/>
                <w:bCs w:val="0"/>
                <w:sz w:val="20"/>
                <w:szCs w:val="20"/>
                <w:lang w:val="pl-PL"/>
              </w:rPr>
              <w:t>Potwierdzenie odbycia wizji lokalnej przez Wykonawcę</w:t>
            </w:r>
          </w:p>
        </w:tc>
      </w:tr>
      <w:tr w:rsidR="004F3414" w:rsidRPr="000C472C" w14:paraId="662AB856" w14:textId="77777777" w:rsidTr="00D33AFB">
        <w:trPr>
          <w:trHeight w:val="355"/>
        </w:trPr>
        <w:tc>
          <w:tcPr>
            <w:tcW w:w="9537" w:type="dxa"/>
            <w:tcBorders>
              <w:top w:val="single" w:sz="4" w:space="0" w:color="auto"/>
              <w:left w:val="single" w:sz="4" w:space="0" w:color="auto"/>
              <w:bottom w:val="single" w:sz="4" w:space="0" w:color="auto"/>
              <w:right w:val="single" w:sz="4" w:space="0" w:color="auto"/>
            </w:tcBorders>
            <w:shd w:val="clear" w:color="auto" w:fill="F2F2F2"/>
            <w:vAlign w:val="center"/>
          </w:tcPr>
          <w:p w14:paraId="43C13568" w14:textId="46C6F6F2" w:rsidR="004F3414" w:rsidRPr="000C472C" w:rsidRDefault="00D33AFB" w:rsidP="00A76CA7">
            <w:pPr>
              <w:pStyle w:val="Nagwek3"/>
              <w:spacing w:before="0" w:after="0"/>
              <w:rPr>
                <w:rFonts w:ascii="Calibri" w:hAnsi="Calibri" w:cs="Calibri"/>
                <w:bCs w:val="0"/>
                <w:sz w:val="20"/>
                <w:szCs w:val="20"/>
                <w:lang w:val="pl-PL"/>
              </w:rPr>
            </w:pPr>
            <w:r w:rsidRPr="000C472C">
              <w:rPr>
                <w:rFonts w:ascii="Calibri" w:hAnsi="Calibri" w:cs="Calibri"/>
                <w:bCs w:val="0"/>
                <w:sz w:val="20"/>
                <w:szCs w:val="20"/>
                <w:lang w:val="pl-PL"/>
              </w:rPr>
              <w:t xml:space="preserve">Zamawiający: </w:t>
            </w:r>
            <w:r w:rsidR="004F3414" w:rsidRPr="000C472C">
              <w:rPr>
                <w:rFonts w:ascii="Calibri" w:hAnsi="Calibri" w:cs="Calibri"/>
                <w:bCs w:val="0"/>
                <w:sz w:val="20"/>
                <w:szCs w:val="20"/>
                <w:lang w:val="pl-PL"/>
              </w:rPr>
              <w:t xml:space="preserve">Zakład Gospodarki Odpadami Komunalnymi Sp. z o.o., ul. </w:t>
            </w:r>
            <w:r w:rsidR="00DD2686">
              <w:rPr>
                <w:rFonts w:ascii="Calibri" w:hAnsi="Calibri" w:cs="Calibri"/>
                <w:bCs w:val="0"/>
                <w:sz w:val="20"/>
                <w:szCs w:val="20"/>
                <w:lang w:val="pl-PL"/>
              </w:rPr>
              <w:t xml:space="preserve">P. Poleskiego </w:t>
            </w:r>
            <w:r w:rsidR="004F3414" w:rsidRPr="000C472C">
              <w:rPr>
                <w:rFonts w:ascii="Calibri" w:hAnsi="Calibri" w:cs="Calibri"/>
                <w:bCs w:val="0"/>
                <w:sz w:val="20"/>
                <w:szCs w:val="20"/>
                <w:lang w:val="pl-PL"/>
              </w:rPr>
              <w:t>3, 10-410 Olsztyn</w:t>
            </w:r>
          </w:p>
        </w:tc>
      </w:tr>
      <w:tr w:rsidR="004F3414" w:rsidRPr="000C472C" w14:paraId="09C02B98" w14:textId="77777777" w:rsidTr="00D33AFB">
        <w:trPr>
          <w:trHeight w:val="363"/>
        </w:trPr>
        <w:tc>
          <w:tcPr>
            <w:tcW w:w="9537" w:type="dxa"/>
            <w:tcBorders>
              <w:top w:val="single" w:sz="4" w:space="0" w:color="auto"/>
              <w:left w:val="single" w:sz="4" w:space="0" w:color="auto"/>
              <w:bottom w:val="single" w:sz="4" w:space="0" w:color="auto"/>
              <w:right w:val="single" w:sz="4" w:space="0" w:color="auto"/>
            </w:tcBorders>
            <w:shd w:val="clear" w:color="auto" w:fill="F2F2F2"/>
            <w:vAlign w:val="center"/>
          </w:tcPr>
          <w:p w14:paraId="0FEEA81E" w14:textId="4CEED1C9" w:rsidR="00A87D2F" w:rsidRPr="00C92A4A" w:rsidRDefault="00A87D2F" w:rsidP="00A87D2F">
            <w:pPr>
              <w:spacing w:before="240"/>
              <w:jc w:val="both"/>
              <w:rPr>
                <w:rFonts w:ascii="Calibri" w:hAnsi="Calibri" w:cs="Calibri"/>
                <w:b/>
                <w:lang w:eastAsia="x-none"/>
              </w:rPr>
            </w:pPr>
            <w:r w:rsidRPr="00EE46ED">
              <w:rPr>
                <w:rFonts w:ascii="Calibri" w:hAnsi="Calibri" w:cs="Calibri"/>
                <w:b/>
                <w:bCs/>
              </w:rPr>
              <w:t>Przedmiot zamówienia</w:t>
            </w:r>
            <w:r w:rsidRPr="00C92A4A">
              <w:rPr>
                <w:rFonts w:ascii="Calibri" w:hAnsi="Calibri" w:cs="Calibri"/>
                <w:b/>
                <w:bCs/>
              </w:rPr>
              <w:t>:</w:t>
            </w:r>
            <w:r w:rsidRPr="00C92A4A">
              <w:rPr>
                <w:rFonts w:ascii="Calibri" w:hAnsi="Calibri" w:cs="Calibri"/>
                <w:bCs/>
              </w:rPr>
              <w:t xml:space="preserve"> </w:t>
            </w:r>
            <w:r w:rsidR="00DD2686" w:rsidRPr="00A757BE">
              <w:rPr>
                <w:rFonts w:asciiTheme="minorHAnsi" w:hAnsiTheme="minorHAnsi" w:cstheme="minorHAnsi"/>
                <w:b/>
                <w:lang w:eastAsia="x-none"/>
              </w:rPr>
              <w:t>Dostawa Stacji Załadowczej Odpadu do ZUOK Olsztyn</w:t>
            </w:r>
          </w:p>
          <w:p w14:paraId="51B43774" w14:textId="10327125" w:rsidR="00DA0EE1" w:rsidRPr="000C472C" w:rsidRDefault="00A87D2F" w:rsidP="00234395">
            <w:pPr>
              <w:pStyle w:val="Nagwek3"/>
              <w:spacing w:before="0" w:after="0"/>
              <w:rPr>
                <w:rFonts w:ascii="Calibri" w:hAnsi="Calibri" w:cs="Calibri"/>
                <w:bCs w:val="0"/>
                <w:sz w:val="20"/>
                <w:szCs w:val="20"/>
                <w:lang w:val="pl-PL"/>
              </w:rPr>
            </w:pPr>
            <w:r w:rsidRPr="001E26E3">
              <w:rPr>
                <w:rFonts w:ascii="Calibri" w:hAnsi="Calibri" w:cs="Calibri"/>
                <w:bCs w:val="0"/>
                <w:sz w:val="20"/>
                <w:szCs w:val="20"/>
                <w:lang w:val="pl-PL" w:eastAsia="pl-PL"/>
              </w:rPr>
              <w:t>nr referencyjny nadany przez Zamawiającego</w:t>
            </w:r>
            <w:r w:rsidRPr="00A24E13">
              <w:rPr>
                <w:rFonts w:ascii="Calibri" w:hAnsi="Calibri" w:cs="Calibri"/>
                <w:bCs w:val="0"/>
                <w:sz w:val="20"/>
                <w:szCs w:val="20"/>
                <w:lang w:val="pl-PL" w:eastAsia="pl-PL"/>
              </w:rPr>
              <w:t xml:space="preserve">: </w:t>
            </w:r>
            <w:r w:rsidRPr="003F01F7">
              <w:rPr>
                <w:rFonts w:ascii="Calibri" w:hAnsi="Calibri" w:cs="Calibri"/>
                <w:bCs w:val="0"/>
                <w:sz w:val="20"/>
                <w:szCs w:val="20"/>
                <w:lang w:val="pl-PL" w:eastAsia="pl-PL"/>
              </w:rPr>
              <w:t>ZGOK/</w:t>
            </w:r>
            <w:r w:rsidR="00A31959" w:rsidRPr="003F01F7">
              <w:rPr>
                <w:rFonts w:ascii="Calibri" w:hAnsi="Calibri" w:cs="Calibri"/>
                <w:bCs w:val="0"/>
                <w:sz w:val="20"/>
                <w:szCs w:val="20"/>
                <w:lang w:val="pl-PL" w:eastAsia="pl-PL"/>
              </w:rPr>
              <w:t>TP2</w:t>
            </w:r>
            <w:r w:rsidR="00EE06BC" w:rsidRPr="003F01F7">
              <w:rPr>
                <w:rFonts w:ascii="Calibri" w:hAnsi="Calibri" w:cs="Calibri"/>
                <w:bCs w:val="0"/>
                <w:sz w:val="20"/>
                <w:szCs w:val="20"/>
                <w:lang w:val="pl-PL" w:eastAsia="pl-PL"/>
              </w:rPr>
              <w:t>/</w:t>
            </w:r>
            <w:r w:rsidR="003F01F7" w:rsidRPr="003F01F7">
              <w:rPr>
                <w:rFonts w:ascii="Calibri" w:hAnsi="Calibri" w:cs="Calibri"/>
                <w:bCs w:val="0"/>
                <w:sz w:val="20"/>
                <w:szCs w:val="20"/>
                <w:lang w:val="pl-PL" w:eastAsia="pl-PL"/>
              </w:rPr>
              <w:t>1</w:t>
            </w:r>
            <w:r w:rsidR="00DD2686">
              <w:rPr>
                <w:rFonts w:ascii="Calibri" w:hAnsi="Calibri" w:cs="Calibri"/>
                <w:bCs w:val="0"/>
                <w:sz w:val="20"/>
                <w:szCs w:val="20"/>
                <w:lang w:val="pl-PL" w:eastAsia="pl-PL"/>
              </w:rPr>
              <w:t>2</w:t>
            </w:r>
            <w:r w:rsidRPr="003F01F7">
              <w:rPr>
                <w:rFonts w:ascii="Calibri" w:hAnsi="Calibri" w:cs="Calibri"/>
                <w:bCs w:val="0"/>
                <w:sz w:val="20"/>
                <w:szCs w:val="20"/>
                <w:lang w:val="pl-PL" w:eastAsia="pl-PL"/>
              </w:rPr>
              <w:t>/202</w:t>
            </w:r>
            <w:r w:rsidR="00DD2686">
              <w:rPr>
                <w:rFonts w:ascii="Calibri" w:hAnsi="Calibri" w:cs="Calibri"/>
                <w:bCs w:val="0"/>
                <w:sz w:val="20"/>
                <w:szCs w:val="20"/>
                <w:lang w:val="pl-PL" w:eastAsia="pl-PL"/>
              </w:rPr>
              <w:t>6</w:t>
            </w:r>
          </w:p>
        </w:tc>
      </w:tr>
      <w:tr w:rsidR="004F3414" w:rsidRPr="003F30A0" w14:paraId="72A81862" w14:textId="77777777" w:rsidTr="00707296">
        <w:trPr>
          <w:trHeight w:val="554"/>
        </w:trPr>
        <w:tc>
          <w:tcPr>
            <w:tcW w:w="9537" w:type="dxa"/>
            <w:tcBorders>
              <w:top w:val="single" w:sz="4" w:space="0" w:color="auto"/>
              <w:left w:val="single" w:sz="4" w:space="0" w:color="auto"/>
              <w:bottom w:val="single" w:sz="4" w:space="0" w:color="auto"/>
              <w:right w:val="single" w:sz="4" w:space="0" w:color="auto"/>
            </w:tcBorders>
            <w:vAlign w:val="center"/>
          </w:tcPr>
          <w:p w14:paraId="2C552084" w14:textId="77777777" w:rsidR="004F3414" w:rsidRPr="000C472C" w:rsidRDefault="004F3414" w:rsidP="000C472C">
            <w:pPr>
              <w:pStyle w:val="Nagwek3"/>
              <w:numPr>
                <w:ilvl w:val="0"/>
                <w:numId w:val="43"/>
              </w:numPr>
              <w:rPr>
                <w:rFonts w:ascii="Calibri" w:hAnsi="Calibri" w:cs="Calibri"/>
                <w:bCs w:val="0"/>
                <w:sz w:val="20"/>
                <w:szCs w:val="20"/>
                <w:lang w:val="pl-PL"/>
              </w:rPr>
            </w:pPr>
            <w:r w:rsidRPr="000C472C">
              <w:rPr>
                <w:rFonts w:ascii="Calibri" w:hAnsi="Calibri" w:cs="Calibri"/>
                <w:bCs w:val="0"/>
                <w:sz w:val="20"/>
                <w:szCs w:val="20"/>
                <w:lang w:val="pl-PL"/>
              </w:rPr>
              <w:t>Nazwa/firma albo imię i nazwisko (w przypadku osób fizycznych)</w:t>
            </w:r>
            <w:r w:rsidR="000C472C" w:rsidRPr="000C472C">
              <w:rPr>
                <w:rFonts w:ascii="Calibri" w:hAnsi="Calibri" w:cs="Calibri"/>
                <w:bCs w:val="0"/>
                <w:sz w:val="20"/>
                <w:szCs w:val="20"/>
                <w:lang w:val="pl-PL"/>
              </w:rPr>
              <w:t xml:space="preserve"> oraz adres Wykonawcy</w:t>
            </w:r>
          </w:p>
          <w:p w14:paraId="58CD2791" w14:textId="77777777" w:rsidR="004F3414" w:rsidRPr="00FE5BDE" w:rsidRDefault="004F3414" w:rsidP="000C472C">
            <w:pPr>
              <w:pStyle w:val="Nagwek3"/>
              <w:ind w:left="388"/>
              <w:rPr>
                <w:rFonts w:ascii="Calibri" w:hAnsi="Calibri" w:cs="Calibri"/>
                <w:b w:val="0"/>
                <w:bCs w:val="0"/>
                <w:sz w:val="20"/>
                <w:szCs w:val="20"/>
                <w:lang w:val="pl-PL"/>
              </w:rPr>
            </w:pPr>
            <w:r w:rsidRPr="00FE5BDE">
              <w:rPr>
                <w:rFonts w:ascii="Calibri" w:hAnsi="Calibri" w:cs="Calibri"/>
                <w:b w:val="0"/>
                <w:bCs w:val="0"/>
                <w:sz w:val="20"/>
                <w:szCs w:val="20"/>
                <w:lang w:val="pl-PL"/>
              </w:rPr>
              <w:t>……………………………………………………………………………………………………………</w:t>
            </w:r>
            <w:r w:rsidR="000C472C" w:rsidRPr="00FE5BDE">
              <w:rPr>
                <w:rFonts w:ascii="Calibri" w:hAnsi="Calibri" w:cs="Calibri"/>
                <w:b w:val="0"/>
                <w:bCs w:val="0"/>
                <w:sz w:val="20"/>
                <w:szCs w:val="20"/>
                <w:lang w:val="pl-PL"/>
              </w:rPr>
              <w:t>…………………</w:t>
            </w:r>
            <w:r w:rsidR="00FE5BDE" w:rsidRPr="00FE5BDE">
              <w:rPr>
                <w:rFonts w:ascii="Calibri" w:hAnsi="Calibri" w:cs="Calibri"/>
                <w:b w:val="0"/>
                <w:bCs w:val="0"/>
                <w:sz w:val="20"/>
                <w:szCs w:val="20"/>
                <w:lang w:val="pl-PL"/>
              </w:rPr>
              <w:t>……………………………………</w:t>
            </w:r>
          </w:p>
          <w:p w14:paraId="5173C7AE" w14:textId="77777777" w:rsidR="00FE5BDE" w:rsidRPr="00FE5BDE" w:rsidRDefault="00FE5BDE" w:rsidP="00FE5BDE">
            <w:pPr>
              <w:rPr>
                <w:rFonts w:ascii="Calibri" w:hAnsi="Calibri" w:cs="Calibri"/>
                <w:lang w:eastAsia="x-none"/>
              </w:rPr>
            </w:pPr>
          </w:p>
          <w:p w14:paraId="61C04E87" w14:textId="77777777" w:rsidR="00FE5BDE" w:rsidRPr="00FE5BDE" w:rsidRDefault="00FE5BDE" w:rsidP="00FE5BDE">
            <w:pPr>
              <w:rPr>
                <w:rFonts w:ascii="Calibri" w:hAnsi="Calibri" w:cs="Calibri"/>
                <w:lang w:eastAsia="x-none"/>
              </w:rPr>
            </w:pPr>
          </w:p>
          <w:p w14:paraId="29917599" w14:textId="77777777" w:rsidR="00FE5BDE" w:rsidRPr="00FE5BDE" w:rsidRDefault="00FE5BDE" w:rsidP="00FE5BDE">
            <w:pPr>
              <w:ind w:left="388"/>
              <w:rPr>
                <w:rFonts w:ascii="Calibri" w:hAnsi="Calibri" w:cs="Calibri"/>
                <w:lang w:eastAsia="x-none"/>
              </w:rPr>
            </w:pPr>
            <w:r w:rsidRPr="00FE5BDE">
              <w:rPr>
                <w:rFonts w:ascii="Calibri" w:hAnsi="Calibri" w:cs="Calibri"/>
                <w:lang w:eastAsia="x-none"/>
              </w:rPr>
              <w:t>…………………………………………………………………………………………………………………</w:t>
            </w:r>
            <w:r>
              <w:rPr>
                <w:rFonts w:ascii="Calibri" w:hAnsi="Calibri" w:cs="Calibri"/>
                <w:lang w:eastAsia="x-none"/>
              </w:rPr>
              <w:t>…………………………………………………</w:t>
            </w:r>
          </w:p>
          <w:p w14:paraId="4C593F48" w14:textId="77777777" w:rsidR="000C472C" w:rsidRPr="00FE5BDE" w:rsidRDefault="000C472C" w:rsidP="000C472C">
            <w:pPr>
              <w:rPr>
                <w:rFonts w:ascii="Calibri" w:hAnsi="Calibri" w:cs="Calibri"/>
                <w:lang w:eastAsia="x-none"/>
              </w:rPr>
            </w:pPr>
          </w:p>
          <w:p w14:paraId="16DD78B0" w14:textId="77777777" w:rsidR="000C472C" w:rsidRPr="00FE5BDE" w:rsidRDefault="000C472C" w:rsidP="000C472C">
            <w:pPr>
              <w:numPr>
                <w:ilvl w:val="0"/>
                <w:numId w:val="43"/>
              </w:numPr>
              <w:rPr>
                <w:rFonts w:ascii="Calibri" w:hAnsi="Calibri" w:cs="Calibri"/>
                <w:b/>
                <w:lang w:eastAsia="x-none"/>
              </w:rPr>
            </w:pPr>
            <w:r w:rsidRPr="00FE5BDE">
              <w:rPr>
                <w:rFonts w:ascii="Calibri" w:hAnsi="Calibri" w:cs="Calibri"/>
                <w:b/>
                <w:lang w:eastAsia="x-none"/>
              </w:rPr>
              <w:t>Imię i nazwisko osoby będącej na wizji lokalnej ze strony ww. Wykonawcy</w:t>
            </w:r>
          </w:p>
          <w:p w14:paraId="496BAF02" w14:textId="77777777" w:rsidR="000C472C" w:rsidRPr="00FE5BDE" w:rsidRDefault="000C472C" w:rsidP="000C472C">
            <w:pPr>
              <w:pStyle w:val="Nagwek3"/>
              <w:rPr>
                <w:rFonts w:ascii="Calibri" w:hAnsi="Calibri" w:cs="Calibri"/>
                <w:b w:val="0"/>
                <w:bCs w:val="0"/>
                <w:sz w:val="20"/>
                <w:szCs w:val="20"/>
                <w:lang w:val="pl-PL"/>
              </w:rPr>
            </w:pPr>
            <w:r w:rsidRPr="00FE5BDE">
              <w:rPr>
                <w:rFonts w:ascii="Calibri" w:hAnsi="Calibri" w:cs="Calibri"/>
                <w:b w:val="0"/>
                <w:bCs w:val="0"/>
                <w:sz w:val="20"/>
                <w:szCs w:val="20"/>
                <w:lang w:val="pl-PL"/>
              </w:rPr>
              <w:t>………………………………………………………………………………………………………………………………</w:t>
            </w:r>
            <w:r w:rsidR="00FE5BDE">
              <w:rPr>
                <w:rFonts w:ascii="Calibri" w:hAnsi="Calibri" w:cs="Calibri"/>
                <w:b w:val="0"/>
                <w:bCs w:val="0"/>
                <w:sz w:val="20"/>
                <w:szCs w:val="20"/>
                <w:lang w:val="pl-PL"/>
              </w:rPr>
              <w:t>………………………………………</w:t>
            </w:r>
          </w:p>
          <w:p w14:paraId="4325CCF9" w14:textId="77777777" w:rsidR="00DA0EE1" w:rsidRPr="00FE5BDE" w:rsidRDefault="00DA0EE1" w:rsidP="00DA0EE1">
            <w:pPr>
              <w:rPr>
                <w:rFonts w:ascii="Calibri" w:hAnsi="Calibri" w:cs="Calibri"/>
                <w:lang w:eastAsia="x-none"/>
              </w:rPr>
            </w:pPr>
          </w:p>
          <w:p w14:paraId="1C353FDB" w14:textId="77777777" w:rsidR="000C472C" w:rsidRPr="00FE5BDE" w:rsidRDefault="000C472C" w:rsidP="00DA0EE1">
            <w:pPr>
              <w:rPr>
                <w:rFonts w:ascii="Calibri" w:hAnsi="Calibri" w:cs="Calibri"/>
                <w:lang w:eastAsia="x-none"/>
              </w:rPr>
            </w:pPr>
          </w:p>
          <w:p w14:paraId="41DF6E67" w14:textId="77777777" w:rsidR="000C472C" w:rsidRPr="000C472C" w:rsidRDefault="000C472C" w:rsidP="00DA0EE1">
            <w:pPr>
              <w:rPr>
                <w:rFonts w:ascii="Calibri" w:hAnsi="Calibri" w:cs="Calibri"/>
                <w:b/>
                <w:lang w:eastAsia="x-none"/>
              </w:rPr>
            </w:pPr>
          </w:p>
          <w:p w14:paraId="339B47F3" w14:textId="77777777" w:rsidR="000C472C" w:rsidRPr="000C472C" w:rsidRDefault="000C472C" w:rsidP="000C472C">
            <w:pPr>
              <w:pStyle w:val="Nagwek3"/>
              <w:rPr>
                <w:rFonts w:ascii="Calibri" w:hAnsi="Calibri" w:cs="Calibri"/>
                <w:bCs w:val="0"/>
                <w:sz w:val="20"/>
                <w:szCs w:val="20"/>
                <w:lang w:val="pl-PL"/>
              </w:rPr>
            </w:pPr>
            <w:r w:rsidRPr="000C472C">
              <w:rPr>
                <w:rFonts w:ascii="Calibri" w:hAnsi="Calibri" w:cs="Calibri"/>
                <w:bCs w:val="0"/>
                <w:sz w:val="20"/>
                <w:szCs w:val="20"/>
                <w:lang w:val="pl-PL"/>
              </w:rPr>
              <w:t>……………………………………………………………………………</w:t>
            </w:r>
            <w:r w:rsidR="006B740F">
              <w:rPr>
                <w:rFonts w:ascii="Calibri" w:hAnsi="Calibri" w:cs="Calibri"/>
                <w:bCs w:val="0"/>
                <w:sz w:val="20"/>
                <w:szCs w:val="20"/>
                <w:lang w:val="pl-PL"/>
              </w:rPr>
              <w:t>………………………………………………..</w:t>
            </w:r>
            <w:r w:rsidRPr="000C472C">
              <w:rPr>
                <w:rFonts w:ascii="Calibri" w:hAnsi="Calibri" w:cs="Calibri"/>
                <w:bCs w:val="0"/>
                <w:sz w:val="20"/>
                <w:szCs w:val="20"/>
                <w:lang w:val="pl-PL"/>
              </w:rPr>
              <w:t>.</w:t>
            </w:r>
          </w:p>
          <w:p w14:paraId="672409A5" w14:textId="77777777" w:rsidR="000C472C" w:rsidRPr="000C472C" w:rsidRDefault="000C472C" w:rsidP="000C472C">
            <w:pPr>
              <w:rPr>
                <w:rFonts w:ascii="Calibri" w:hAnsi="Calibri" w:cs="Calibri"/>
                <w:b/>
                <w:lang w:eastAsia="x-none"/>
              </w:rPr>
            </w:pPr>
            <w:r w:rsidRPr="000C472C">
              <w:rPr>
                <w:rFonts w:ascii="Calibri" w:hAnsi="Calibri" w:cs="Calibri"/>
                <w:b/>
                <w:lang w:eastAsia="x-none"/>
              </w:rPr>
              <w:t>data</w:t>
            </w:r>
            <w:r w:rsidR="006B740F">
              <w:rPr>
                <w:rFonts w:ascii="Calibri" w:hAnsi="Calibri" w:cs="Calibri"/>
                <w:b/>
                <w:lang w:eastAsia="x-none"/>
              </w:rPr>
              <w:t xml:space="preserve"> przeprowadzenia wizji lokalnej </w:t>
            </w:r>
            <w:r w:rsidRPr="000C472C">
              <w:rPr>
                <w:rFonts w:ascii="Calibri" w:hAnsi="Calibri" w:cs="Calibri"/>
                <w:b/>
                <w:lang w:eastAsia="x-none"/>
              </w:rPr>
              <w:t>i podpis osoby uczestniczącej w wizji lokalnej</w:t>
            </w:r>
          </w:p>
          <w:p w14:paraId="6C92ED02" w14:textId="77777777" w:rsidR="000C472C" w:rsidRPr="000C472C" w:rsidRDefault="000C472C" w:rsidP="00DA0EE1">
            <w:pPr>
              <w:rPr>
                <w:rFonts w:ascii="Calibri" w:hAnsi="Calibri" w:cs="Calibri"/>
                <w:lang w:eastAsia="x-none"/>
              </w:rPr>
            </w:pPr>
          </w:p>
          <w:p w14:paraId="5B9B5F69" w14:textId="77777777" w:rsidR="00DA0EE1" w:rsidRPr="003F30A0" w:rsidRDefault="00DA0EE1" w:rsidP="000C472C">
            <w:pPr>
              <w:rPr>
                <w:lang w:eastAsia="x-none"/>
              </w:rPr>
            </w:pPr>
          </w:p>
        </w:tc>
      </w:tr>
      <w:tr w:rsidR="004605A4" w:rsidRPr="000C472C" w14:paraId="38AD1297" w14:textId="77777777" w:rsidTr="00705F03">
        <w:trPr>
          <w:trHeight w:val="929"/>
        </w:trPr>
        <w:tc>
          <w:tcPr>
            <w:tcW w:w="9537" w:type="dxa"/>
            <w:vAlign w:val="center"/>
          </w:tcPr>
          <w:p w14:paraId="35BC4E41" w14:textId="77777777" w:rsidR="006B740F" w:rsidRDefault="006B740F" w:rsidP="00DA0EE1">
            <w:pPr>
              <w:jc w:val="both"/>
              <w:rPr>
                <w:rFonts w:ascii="Calibri" w:hAnsi="Calibri" w:cs="Calibri"/>
                <w:b/>
              </w:rPr>
            </w:pPr>
            <w:bookmarkStart w:id="0" w:name="_Toc297184197"/>
            <w:bookmarkStart w:id="1" w:name="_Toc297184724"/>
            <w:bookmarkStart w:id="2" w:name="_Toc343607600"/>
          </w:p>
          <w:p w14:paraId="1412E7C3" w14:textId="77777777" w:rsidR="000C472C" w:rsidRPr="000C472C" w:rsidRDefault="000C472C" w:rsidP="00DA0EE1">
            <w:pPr>
              <w:jc w:val="both"/>
              <w:rPr>
                <w:rFonts w:ascii="Calibri" w:hAnsi="Calibri" w:cs="Calibri"/>
                <w:b/>
              </w:rPr>
            </w:pPr>
            <w:r w:rsidRPr="000C472C">
              <w:rPr>
                <w:rFonts w:ascii="Calibri" w:hAnsi="Calibri" w:cs="Calibri"/>
                <w:b/>
              </w:rPr>
              <w:t>Potwierdzenie ze strony Zamawiającego o przeprowadzeniu wizji przez ww. Wykonawcę</w:t>
            </w:r>
          </w:p>
          <w:p w14:paraId="3451D6A4" w14:textId="77777777" w:rsidR="000C472C" w:rsidRPr="000C472C" w:rsidRDefault="000C472C" w:rsidP="00DA0EE1">
            <w:pPr>
              <w:jc w:val="both"/>
              <w:rPr>
                <w:rFonts w:ascii="Calibri" w:hAnsi="Calibri" w:cs="Calibri"/>
                <w:b/>
              </w:rPr>
            </w:pPr>
          </w:p>
          <w:p w14:paraId="42A43143" w14:textId="77777777" w:rsidR="000C472C" w:rsidRPr="000C472C" w:rsidRDefault="000C472C" w:rsidP="00DA0EE1">
            <w:pPr>
              <w:jc w:val="both"/>
              <w:rPr>
                <w:rFonts w:ascii="Calibri" w:hAnsi="Calibri" w:cs="Calibri"/>
                <w:b/>
              </w:rPr>
            </w:pPr>
          </w:p>
          <w:p w14:paraId="3002AF75" w14:textId="77777777" w:rsidR="000C472C" w:rsidRPr="000C472C" w:rsidRDefault="000C472C" w:rsidP="00DA0EE1">
            <w:pPr>
              <w:jc w:val="both"/>
              <w:rPr>
                <w:rFonts w:ascii="Calibri" w:hAnsi="Calibri" w:cs="Calibri"/>
                <w:b/>
              </w:rPr>
            </w:pPr>
          </w:p>
          <w:p w14:paraId="7211E65B" w14:textId="77777777" w:rsidR="000C472C" w:rsidRPr="000C472C" w:rsidRDefault="006B740F" w:rsidP="000C472C">
            <w:pPr>
              <w:pStyle w:val="Nagwek3"/>
              <w:rPr>
                <w:rFonts w:ascii="Calibri" w:hAnsi="Calibri" w:cs="Calibri"/>
                <w:bCs w:val="0"/>
                <w:sz w:val="20"/>
                <w:szCs w:val="20"/>
                <w:lang w:val="pl-PL"/>
              </w:rPr>
            </w:pPr>
            <w:r>
              <w:rPr>
                <w:rFonts w:ascii="Calibri" w:hAnsi="Calibri" w:cs="Calibri"/>
                <w:bCs w:val="0"/>
                <w:sz w:val="20"/>
                <w:szCs w:val="20"/>
                <w:lang w:val="pl-PL"/>
              </w:rPr>
              <w:t>………………………………………………………………………</w:t>
            </w:r>
          </w:p>
          <w:p w14:paraId="33BF1C82" w14:textId="77777777" w:rsidR="000C472C" w:rsidRPr="000C472C" w:rsidRDefault="000C472C" w:rsidP="000C472C">
            <w:pPr>
              <w:rPr>
                <w:rFonts w:ascii="Calibri" w:hAnsi="Calibri" w:cs="Calibri"/>
                <w:b/>
                <w:lang w:eastAsia="x-none"/>
              </w:rPr>
            </w:pPr>
            <w:r w:rsidRPr="000C472C">
              <w:rPr>
                <w:rFonts w:ascii="Calibri" w:hAnsi="Calibri" w:cs="Calibri"/>
                <w:b/>
                <w:lang w:eastAsia="x-none"/>
              </w:rPr>
              <w:t xml:space="preserve">data i podpis osoby </w:t>
            </w:r>
            <w:r w:rsidR="006B740F">
              <w:rPr>
                <w:rFonts w:ascii="Calibri" w:hAnsi="Calibri" w:cs="Calibri"/>
                <w:b/>
                <w:lang w:eastAsia="x-none"/>
              </w:rPr>
              <w:t xml:space="preserve">ze strony </w:t>
            </w:r>
            <w:r w:rsidRPr="000C472C">
              <w:rPr>
                <w:rFonts w:ascii="Calibri" w:hAnsi="Calibri" w:cs="Calibri"/>
                <w:b/>
                <w:lang w:eastAsia="x-none"/>
              </w:rPr>
              <w:t>Zamawiającego</w:t>
            </w:r>
          </w:p>
          <w:p w14:paraId="45B56CFC" w14:textId="77777777" w:rsidR="000C472C" w:rsidRPr="000C472C" w:rsidRDefault="000C472C" w:rsidP="000C472C">
            <w:pPr>
              <w:rPr>
                <w:rFonts w:ascii="Calibri" w:hAnsi="Calibri" w:cs="Calibri"/>
                <w:lang w:eastAsia="x-none"/>
              </w:rPr>
            </w:pPr>
          </w:p>
          <w:p w14:paraId="5C22DD81" w14:textId="77777777" w:rsidR="000C472C" w:rsidRPr="000C472C" w:rsidRDefault="000C472C" w:rsidP="00DA0EE1">
            <w:pPr>
              <w:jc w:val="both"/>
              <w:rPr>
                <w:rFonts w:ascii="Calibri" w:hAnsi="Calibri" w:cs="Calibri"/>
              </w:rPr>
            </w:pPr>
          </w:p>
          <w:p w14:paraId="40989586" w14:textId="77777777" w:rsidR="000C472C" w:rsidRPr="000C472C" w:rsidRDefault="000C472C" w:rsidP="00DA0EE1">
            <w:pPr>
              <w:jc w:val="both"/>
              <w:rPr>
                <w:rFonts w:ascii="Calibri" w:hAnsi="Calibri" w:cs="Calibri"/>
              </w:rPr>
            </w:pPr>
          </w:p>
        </w:tc>
      </w:tr>
      <w:tr w:rsidR="00611846" w:rsidRPr="000C472C" w14:paraId="70ACE2D0" w14:textId="77777777" w:rsidTr="00705F03">
        <w:trPr>
          <w:trHeight w:val="929"/>
        </w:trPr>
        <w:tc>
          <w:tcPr>
            <w:tcW w:w="9537" w:type="dxa"/>
            <w:vAlign w:val="center"/>
          </w:tcPr>
          <w:p w14:paraId="62AF0DAF" w14:textId="77777777" w:rsidR="00611846" w:rsidRDefault="00A31959" w:rsidP="00A31959">
            <w:pPr>
              <w:jc w:val="center"/>
              <w:rPr>
                <w:rFonts w:ascii="Calibri" w:hAnsi="Calibri" w:cs="Calibri"/>
                <w:b/>
              </w:rPr>
            </w:pPr>
            <w:r w:rsidRPr="0096583E">
              <w:rPr>
                <w:rFonts w:ascii="Calibri" w:hAnsi="Calibri" w:cs="Calibri"/>
                <w:b/>
                <w:i/>
                <w:sz w:val="18"/>
                <w:szCs w:val="18"/>
              </w:rPr>
              <w:t>Dokument powinien być podpisany kwalifikowanym podpisem elektronicznym, podpisem zaufanym lub podpisem osobistym przez osobę upoważnioną do reprezentowania Wykonawcy, zgodnie z formą reprezentacji Wykonawcy określoną w rejestrze lub innym dokumencie, właściwym dla danej formy organizacyjnej Wykonawcy albo przez upełnomocnionego przedstawiciela Wykonawcy</w:t>
            </w:r>
          </w:p>
        </w:tc>
      </w:tr>
      <w:bookmarkEnd w:id="0"/>
      <w:bookmarkEnd w:id="1"/>
      <w:bookmarkEnd w:id="2"/>
    </w:tbl>
    <w:p w14:paraId="33864983" w14:textId="77777777" w:rsidR="003F30A0" w:rsidRDefault="003F30A0" w:rsidP="00FF7FAA">
      <w:pPr>
        <w:pStyle w:val="Tekstprzypisudolnego"/>
        <w:tabs>
          <w:tab w:val="left" w:pos="4678"/>
        </w:tabs>
        <w:spacing w:after="40"/>
        <w:rPr>
          <w:rFonts w:ascii="Calibri" w:hAnsi="Calibri" w:cs="Calibri"/>
          <w:lang w:val="pl-PL"/>
        </w:rPr>
      </w:pPr>
    </w:p>
    <w:p w14:paraId="41BEFB7C" w14:textId="77777777" w:rsidR="003F30A0" w:rsidRDefault="003F30A0" w:rsidP="00FF7FAA">
      <w:pPr>
        <w:pStyle w:val="Tekstprzypisudolnego"/>
        <w:tabs>
          <w:tab w:val="left" w:pos="4678"/>
        </w:tabs>
        <w:spacing w:after="40"/>
        <w:rPr>
          <w:rFonts w:ascii="Calibri" w:hAnsi="Calibri" w:cs="Calibri"/>
          <w:lang w:val="pl-PL"/>
        </w:rPr>
      </w:pPr>
    </w:p>
    <w:sectPr w:rsidR="003F30A0" w:rsidSect="00697EB9">
      <w:headerReference w:type="even" r:id="rId8"/>
      <w:headerReference w:type="default" r:id="rId9"/>
      <w:footerReference w:type="even" r:id="rId10"/>
      <w:footerReference w:type="default" r:id="rId11"/>
      <w:headerReference w:type="first" r:id="rId12"/>
      <w:footerReference w:type="first" r:id="rId13"/>
      <w:type w:val="continuous"/>
      <w:pgSz w:w="11905" w:h="16837"/>
      <w:pgMar w:top="392" w:right="990" w:bottom="851" w:left="1418" w:header="426" w:footer="124"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F83B" w14:textId="77777777" w:rsidR="0002482D" w:rsidRDefault="0002482D">
      <w:r>
        <w:separator/>
      </w:r>
    </w:p>
  </w:endnote>
  <w:endnote w:type="continuationSeparator" w:id="0">
    <w:p w14:paraId="73F63C5C" w14:textId="77777777" w:rsidR="0002482D" w:rsidRDefault="0002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0E1D" w14:textId="77777777" w:rsidR="00611846" w:rsidRDefault="006118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056A" w14:textId="77777777" w:rsidR="00C60C6E" w:rsidRPr="000262CF" w:rsidRDefault="00C60C6E">
    <w:pPr>
      <w:pStyle w:val="Stopka"/>
      <w:jc w:val="right"/>
      <w:rPr>
        <w:rFonts w:ascii="Calibri" w:hAnsi="Calibri" w:cs="Calibri"/>
        <w:sz w:val="18"/>
        <w:szCs w:val="18"/>
      </w:rPr>
    </w:pPr>
    <w:r w:rsidRPr="000262CF">
      <w:rPr>
        <w:rFonts w:ascii="Calibri" w:hAnsi="Calibri" w:cs="Calibri"/>
        <w:sz w:val="18"/>
        <w:szCs w:val="18"/>
      </w:rPr>
      <w:fldChar w:fldCharType="begin"/>
    </w:r>
    <w:r w:rsidRPr="000262CF">
      <w:rPr>
        <w:rFonts w:ascii="Calibri" w:hAnsi="Calibri" w:cs="Calibri"/>
        <w:sz w:val="18"/>
        <w:szCs w:val="18"/>
      </w:rPr>
      <w:instrText>PAGE   \* MERGEFORMAT</w:instrText>
    </w:r>
    <w:r w:rsidRPr="000262CF">
      <w:rPr>
        <w:rFonts w:ascii="Calibri" w:hAnsi="Calibri" w:cs="Calibri"/>
        <w:sz w:val="18"/>
        <w:szCs w:val="18"/>
      </w:rPr>
      <w:fldChar w:fldCharType="separate"/>
    </w:r>
    <w:r w:rsidR="00611846" w:rsidRPr="00611846">
      <w:rPr>
        <w:rFonts w:ascii="Calibri" w:hAnsi="Calibri" w:cs="Calibri"/>
        <w:noProof/>
        <w:sz w:val="18"/>
        <w:szCs w:val="18"/>
        <w:lang w:val="pl-PL"/>
      </w:rPr>
      <w:t>2</w:t>
    </w:r>
    <w:r w:rsidRPr="000262CF">
      <w:rPr>
        <w:rFonts w:ascii="Calibri" w:hAnsi="Calibri" w:cs="Calibri"/>
        <w:sz w:val="18"/>
        <w:szCs w:val="18"/>
      </w:rPr>
      <w:fldChar w:fldCharType="end"/>
    </w:r>
  </w:p>
  <w:p w14:paraId="5EA68ACC" w14:textId="77777777" w:rsidR="008F4ABB" w:rsidRPr="00FC2FA0" w:rsidRDefault="008F4ABB" w:rsidP="008F4ABB">
    <w:pPr>
      <w:jc w:val="center"/>
      <w:rPr>
        <w:rFonts w:ascii="Calibri" w:hAnsi="Calibri" w:cs="Calibri"/>
        <w:b/>
        <w:bCs/>
        <w:color w:val="000000"/>
        <w:sz w:val="14"/>
        <w:szCs w:val="14"/>
      </w:rPr>
    </w:pPr>
    <w:r w:rsidRPr="00FC2FA0">
      <w:rPr>
        <w:rFonts w:ascii="Calibri" w:hAnsi="Calibri" w:cs="Calibri"/>
        <w:b/>
        <w:bCs/>
        <w:color w:val="000000"/>
        <w:sz w:val="14"/>
        <w:szCs w:val="14"/>
      </w:rPr>
      <w:t>Zakład Gospodarki Odpadami Komunalnymi Sp. z o. o. z siedzibą w Olsztynie</w:t>
    </w:r>
  </w:p>
  <w:p w14:paraId="3627A567" w14:textId="77777777" w:rsidR="008F4ABB" w:rsidRPr="00FC2FA0" w:rsidRDefault="008F4ABB" w:rsidP="008F4ABB">
    <w:pPr>
      <w:jc w:val="center"/>
      <w:rPr>
        <w:rFonts w:ascii="Calibri" w:hAnsi="Calibri" w:cs="Calibri"/>
        <w:color w:val="000000"/>
        <w:sz w:val="14"/>
        <w:szCs w:val="14"/>
      </w:rPr>
    </w:pPr>
    <w:r w:rsidRPr="00FC2FA0">
      <w:rPr>
        <w:rFonts w:ascii="Calibri" w:hAnsi="Calibri" w:cs="Calibri"/>
        <w:color w:val="000000"/>
        <w:sz w:val="14"/>
        <w:szCs w:val="14"/>
      </w:rPr>
      <w:t xml:space="preserve">ul. Lubelska 53, 10-410 Olsztyn, tel. 89 555 20 10, email: zgok@zgok.olsztyn.pl, </w:t>
    </w:r>
  </w:p>
  <w:p w14:paraId="2A012C79" w14:textId="77777777" w:rsidR="008F4ABB" w:rsidRPr="00FC2FA0" w:rsidRDefault="008F4ABB" w:rsidP="008F4ABB">
    <w:pPr>
      <w:jc w:val="center"/>
      <w:rPr>
        <w:rFonts w:ascii="Calibri" w:hAnsi="Calibri" w:cs="Calibri"/>
        <w:color w:val="000000"/>
        <w:sz w:val="14"/>
        <w:szCs w:val="14"/>
      </w:rPr>
    </w:pPr>
    <w:r w:rsidRPr="00FC2FA0">
      <w:rPr>
        <w:rFonts w:ascii="Calibri" w:hAnsi="Calibri" w:cs="Calibri"/>
        <w:color w:val="000000"/>
        <w:sz w:val="14"/>
        <w:szCs w:val="14"/>
      </w:rPr>
      <w:t>REGON 510734049, NIP 739-29-54-369, numer rejestrowy BDO:</w:t>
    </w:r>
    <w:r w:rsidRPr="00FC2FA0">
      <w:rPr>
        <w:rFonts w:ascii="Calibri" w:hAnsi="Calibri" w:cs="Calibri"/>
      </w:rPr>
      <w:t xml:space="preserve"> </w:t>
    </w:r>
    <w:r w:rsidRPr="00FC2FA0">
      <w:rPr>
        <w:rFonts w:ascii="Calibri" w:hAnsi="Calibri" w:cs="Calibri"/>
        <w:color w:val="000000"/>
        <w:sz w:val="14"/>
        <w:szCs w:val="14"/>
      </w:rPr>
      <w:t>000027736</w:t>
    </w:r>
  </w:p>
  <w:p w14:paraId="0A13DF73" w14:textId="77777777" w:rsidR="008F4ABB" w:rsidRPr="00FC2FA0" w:rsidRDefault="008F4ABB" w:rsidP="008F4ABB">
    <w:pPr>
      <w:jc w:val="center"/>
      <w:rPr>
        <w:rFonts w:ascii="Calibri" w:hAnsi="Calibri" w:cs="Calibri"/>
        <w:b/>
        <w:bCs/>
        <w:color w:val="000000"/>
        <w:sz w:val="14"/>
        <w:szCs w:val="14"/>
      </w:rPr>
    </w:pPr>
    <w:r w:rsidRPr="00FC2FA0">
      <w:rPr>
        <w:rFonts w:ascii="Calibri" w:hAnsi="Calibri" w:cs="Calibri"/>
        <w:color w:val="000000"/>
        <w:sz w:val="14"/>
        <w:szCs w:val="14"/>
      </w:rPr>
      <w:t>KRS 0000097877 Sąd Rejonowy w Olsztynie, Kapitał zakładowy wniesiony 29 993 500 zł</w:t>
    </w:r>
  </w:p>
  <w:p w14:paraId="376FE8D0" w14:textId="77777777" w:rsidR="00384256" w:rsidRPr="00840764" w:rsidRDefault="00384256" w:rsidP="00384256">
    <w:pPr>
      <w:pStyle w:val="Stopka"/>
      <w:tabs>
        <w:tab w:val="clear" w:pos="4536"/>
        <w:tab w:val="clear" w:pos="9072"/>
        <w:tab w:val="center" w:pos="0"/>
      </w:tabs>
      <w:spacing w:line="360" w:lineRule="auto"/>
      <w:ind w:right="-426"/>
      <w:jc w:val="center"/>
      <w:rPr>
        <w:rFonts w:ascii="Verdana" w:hAnsi="Verdana" w:cs="Arial"/>
        <w:sz w:val="15"/>
        <w:szCs w:val="15"/>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2CFA" w14:textId="77777777" w:rsidR="0003193E" w:rsidRDefault="00CF57D5" w:rsidP="00CF57D5">
    <w:pPr>
      <w:pStyle w:val="Stopka"/>
      <w:tabs>
        <w:tab w:val="left" w:pos="4007"/>
      </w:tabs>
    </w:pPr>
    <w:r>
      <w:tab/>
    </w:r>
    <w:r>
      <w:tab/>
    </w:r>
    <w:r>
      <w:tab/>
    </w:r>
  </w:p>
  <w:p w14:paraId="2A9B6A08" w14:textId="77777777" w:rsidR="00611846" w:rsidRPr="00894BF3" w:rsidRDefault="00611846" w:rsidP="00611846">
    <w:pPr>
      <w:jc w:val="center"/>
      <w:rPr>
        <w:rFonts w:ascii="Calibri" w:hAnsi="Calibri" w:cs="Calibri"/>
        <w:b/>
        <w:bCs/>
        <w:color w:val="000000"/>
        <w:sz w:val="14"/>
        <w:szCs w:val="14"/>
      </w:rPr>
    </w:pPr>
    <w:r w:rsidRPr="00894BF3">
      <w:rPr>
        <w:rFonts w:ascii="Calibri" w:hAnsi="Calibri" w:cs="Calibri"/>
        <w:b/>
        <w:bCs/>
        <w:color w:val="000000"/>
        <w:sz w:val="14"/>
        <w:szCs w:val="14"/>
      </w:rPr>
      <w:t>Zakład Gospodarki Odpadami Komunalnymi Sp. z o. o. z siedzibą w Olsztynie</w:t>
    </w:r>
  </w:p>
  <w:p w14:paraId="273F8E5F" w14:textId="6CA7F039" w:rsidR="00611846" w:rsidRPr="00894BF3" w:rsidRDefault="00611846" w:rsidP="00611846">
    <w:pPr>
      <w:jc w:val="center"/>
      <w:rPr>
        <w:rFonts w:ascii="Calibri" w:hAnsi="Calibri" w:cs="Calibri"/>
        <w:color w:val="000000"/>
        <w:sz w:val="14"/>
        <w:szCs w:val="14"/>
      </w:rPr>
    </w:pPr>
    <w:r w:rsidRPr="00894BF3">
      <w:rPr>
        <w:rFonts w:ascii="Calibri" w:hAnsi="Calibri" w:cs="Calibri"/>
        <w:color w:val="000000"/>
        <w:sz w:val="14"/>
        <w:szCs w:val="14"/>
      </w:rPr>
      <w:t xml:space="preserve">ul. </w:t>
    </w:r>
    <w:r w:rsidR="00DD2686">
      <w:rPr>
        <w:rFonts w:ascii="Calibri" w:hAnsi="Calibri" w:cs="Calibri"/>
        <w:color w:val="000000"/>
        <w:sz w:val="14"/>
        <w:szCs w:val="14"/>
      </w:rPr>
      <w:t xml:space="preserve">P. Poleskiego </w:t>
    </w:r>
    <w:r w:rsidRPr="00894BF3">
      <w:rPr>
        <w:rFonts w:ascii="Calibri" w:hAnsi="Calibri" w:cs="Calibri"/>
        <w:color w:val="000000"/>
        <w:sz w:val="14"/>
        <w:szCs w:val="14"/>
      </w:rPr>
      <w:t xml:space="preserve">3, 10-410 Olsztyn, tel. </w:t>
    </w:r>
    <w:r w:rsidRPr="008F2DED">
      <w:rPr>
        <w:rFonts w:ascii="Calibri" w:hAnsi="Calibri" w:cs="Calibri"/>
        <w:color w:val="000000"/>
        <w:sz w:val="14"/>
        <w:szCs w:val="14"/>
      </w:rPr>
      <w:t>514 337 522</w:t>
    </w:r>
    <w:r w:rsidRPr="00894BF3">
      <w:rPr>
        <w:rFonts w:ascii="Calibri" w:hAnsi="Calibri" w:cs="Calibri"/>
        <w:color w:val="000000"/>
        <w:sz w:val="14"/>
        <w:szCs w:val="14"/>
      </w:rPr>
      <w:t xml:space="preserve">, email: zgok@zgok.olsztyn.pl, </w:t>
    </w:r>
  </w:p>
  <w:p w14:paraId="4C45A7B4" w14:textId="77777777" w:rsidR="00611846" w:rsidRPr="00894BF3" w:rsidRDefault="00611846" w:rsidP="00611846">
    <w:pPr>
      <w:jc w:val="center"/>
      <w:rPr>
        <w:rFonts w:ascii="Calibri" w:hAnsi="Calibri" w:cs="Calibri"/>
        <w:color w:val="000000"/>
        <w:sz w:val="14"/>
        <w:szCs w:val="14"/>
      </w:rPr>
    </w:pPr>
    <w:r w:rsidRPr="00894BF3">
      <w:rPr>
        <w:rFonts w:ascii="Calibri" w:hAnsi="Calibri" w:cs="Calibri"/>
        <w:color w:val="000000"/>
        <w:sz w:val="14"/>
        <w:szCs w:val="14"/>
      </w:rPr>
      <w:t>REGON 510734049, NIP 739-29-54-369, numer rejestrowy BDO:</w:t>
    </w:r>
    <w:r w:rsidRPr="00894BF3">
      <w:rPr>
        <w:rFonts w:ascii="Calibri" w:hAnsi="Calibri" w:cs="Calibri"/>
      </w:rPr>
      <w:t xml:space="preserve"> </w:t>
    </w:r>
    <w:r w:rsidRPr="00894BF3">
      <w:rPr>
        <w:rFonts w:ascii="Calibri" w:hAnsi="Calibri" w:cs="Calibri"/>
        <w:color w:val="000000"/>
        <w:sz w:val="14"/>
        <w:szCs w:val="14"/>
      </w:rPr>
      <w:t>000027736</w:t>
    </w:r>
  </w:p>
  <w:p w14:paraId="273F9263" w14:textId="77777777" w:rsidR="00611846" w:rsidRPr="00894BF3" w:rsidRDefault="00611846" w:rsidP="00611846">
    <w:pPr>
      <w:jc w:val="center"/>
      <w:rPr>
        <w:rFonts w:ascii="Calibri" w:hAnsi="Calibri" w:cs="Calibri"/>
        <w:b/>
        <w:bCs/>
        <w:color w:val="000000"/>
        <w:sz w:val="14"/>
        <w:szCs w:val="14"/>
      </w:rPr>
    </w:pPr>
    <w:r w:rsidRPr="00894BF3">
      <w:rPr>
        <w:rFonts w:ascii="Calibri" w:hAnsi="Calibri" w:cs="Calibri"/>
        <w:color w:val="000000"/>
        <w:sz w:val="14"/>
        <w:szCs w:val="14"/>
      </w:rPr>
      <w:t>KRS 0000097877 Sąd Rejonowy w Olsztynie, Kapitał zakładowy wniesiony 29 993 500 zł</w:t>
    </w:r>
  </w:p>
  <w:p w14:paraId="4CDFAC51" w14:textId="77777777" w:rsidR="00384256" w:rsidRPr="00840764" w:rsidRDefault="00384256" w:rsidP="00384256">
    <w:pPr>
      <w:pStyle w:val="Stopka"/>
      <w:tabs>
        <w:tab w:val="clear" w:pos="4536"/>
        <w:tab w:val="clear" w:pos="9072"/>
        <w:tab w:val="center" w:pos="0"/>
      </w:tabs>
      <w:spacing w:line="360" w:lineRule="auto"/>
      <w:ind w:right="-426"/>
      <w:jc w:val="center"/>
      <w:rPr>
        <w:rFonts w:ascii="Verdana" w:hAnsi="Verdana" w:cs="Arial"/>
        <w:sz w:val="15"/>
        <w:szCs w:val="15"/>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678B7" w14:textId="77777777" w:rsidR="0002482D" w:rsidRDefault="0002482D">
      <w:r>
        <w:separator/>
      </w:r>
    </w:p>
  </w:footnote>
  <w:footnote w:type="continuationSeparator" w:id="0">
    <w:p w14:paraId="363C72AA" w14:textId="77777777" w:rsidR="0002482D" w:rsidRDefault="0002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0A5AC" w14:textId="77777777" w:rsidR="00611846" w:rsidRDefault="0061184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409D" w14:textId="77777777" w:rsidR="009D199C" w:rsidRDefault="001418FD" w:rsidP="00B515DD">
    <w:pPr>
      <w:ind w:left="142"/>
      <w:jc w:val="center"/>
      <w:rPr>
        <w:rFonts w:ascii="Arial" w:hAnsi="Arial" w:cs="Arial"/>
        <w:b/>
        <w:color w:val="808080"/>
        <w:sz w:val="16"/>
        <w:szCs w:val="16"/>
      </w:rPr>
    </w:pPr>
    <w:r>
      <w:rPr>
        <w:rFonts w:ascii="Arial" w:hAnsi="Arial" w:cs="Arial"/>
        <w:b/>
        <w:noProof/>
        <w:color w:val="808080"/>
        <w:sz w:val="16"/>
        <w:szCs w:val="16"/>
      </w:rPr>
      <w:drawing>
        <wp:anchor distT="0" distB="0" distL="114300" distR="114300" simplePos="0" relativeHeight="251657216" behindDoc="0" locked="0" layoutInCell="1" allowOverlap="1" wp14:anchorId="1AD66821" wp14:editId="2E657376">
          <wp:simplePos x="0" y="0"/>
          <wp:positionH relativeFrom="column">
            <wp:posOffset>2630170</wp:posOffset>
          </wp:positionH>
          <wp:positionV relativeFrom="paragraph">
            <wp:posOffset>318135</wp:posOffset>
          </wp:positionV>
          <wp:extent cx="1556385" cy="317500"/>
          <wp:effectExtent l="0" t="0" r="5715" b="6350"/>
          <wp:wrapNone/>
          <wp:docPr id="57" name="Obraz 57"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56385" cy="317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98AE23" w14:textId="77777777" w:rsidR="00384256" w:rsidRDefault="00384256" w:rsidP="00CF57D5">
    <w:pPr>
      <w:rPr>
        <w:rFonts w:ascii="Arial" w:hAnsi="Arial" w:cs="Arial"/>
        <w:b/>
        <w:color w:val="808080"/>
        <w:sz w:val="16"/>
        <w:szCs w:val="16"/>
      </w:rPr>
    </w:pPr>
  </w:p>
  <w:p w14:paraId="765D4C27" w14:textId="77777777" w:rsidR="00384256" w:rsidRDefault="00384256" w:rsidP="00B515DD">
    <w:pPr>
      <w:ind w:left="142"/>
      <w:jc w:val="center"/>
      <w:rPr>
        <w:rFonts w:ascii="Arial" w:hAnsi="Arial" w:cs="Arial"/>
        <w:b/>
        <w:color w:val="808080"/>
        <w:sz w:val="16"/>
        <w:szCs w:val="16"/>
      </w:rPr>
    </w:pPr>
  </w:p>
  <w:p w14:paraId="743F7365" w14:textId="77777777" w:rsidR="00384256" w:rsidRDefault="00384256" w:rsidP="00B515DD">
    <w:pPr>
      <w:ind w:left="142"/>
      <w:jc w:val="center"/>
      <w:rPr>
        <w:rFonts w:ascii="Arial" w:hAnsi="Arial" w:cs="Arial"/>
        <w:b/>
        <w:color w:val="808080"/>
        <w:sz w:val="16"/>
        <w:szCs w:val="16"/>
      </w:rPr>
    </w:pPr>
  </w:p>
  <w:p w14:paraId="413AD404" w14:textId="77777777" w:rsidR="00384256" w:rsidRDefault="00384256" w:rsidP="00B515DD">
    <w:pPr>
      <w:ind w:left="142"/>
      <w:jc w:val="center"/>
      <w:rPr>
        <w:rFonts w:ascii="Arial" w:hAnsi="Arial" w:cs="Arial"/>
        <w:b/>
        <w:color w:val="808080"/>
        <w:sz w:val="16"/>
        <w:szCs w:val="16"/>
      </w:rPr>
    </w:pPr>
  </w:p>
  <w:p w14:paraId="08E46DB4" w14:textId="77777777" w:rsidR="00CF57D5" w:rsidRDefault="00CF57D5" w:rsidP="00B515DD">
    <w:pPr>
      <w:ind w:left="142"/>
      <w:jc w:val="center"/>
      <w:rPr>
        <w:rFonts w:ascii="Arial" w:hAnsi="Arial" w:cs="Arial"/>
        <w:b/>
        <w:color w:val="808080"/>
        <w:sz w:val="16"/>
        <w:szCs w:val="16"/>
      </w:rPr>
    </w:pPr>
  </w:p>
  <w:p w14:paraId="3E515A79" w14:textId="77777777" w:rsidR="00384256" w:rsidRDefault="00384256" w:rsidP="00B515DD">
    <w:pPr>
      <w:ind w:left="142"/>
      <w:jc w:val="center"/>
      <w:rPr>
        <w:rFonts w:ascii="Arial" w:hAnsi="Arial" w:cs="Arial"/>
        <w:b/>
        <w:color w:val="80808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AA0B0" w14:textId="77777777" w:rsidR="000A4307" w:rsidRDefault="000A4307" w:rsidP="00CF57D5"/>
  <w:p w14:paraId="78A34551" w14:textId="77777777" w:rsidR="000A4307" w:rsidRDefault="001418FD" w:rsidP="00CF57D5">
    <w:r>
      <w:rPr>
        <w:noProof/>
      </w:rPr>
      <w:drawing>
        <wp:anchor distT="0" distB="0" distL="114300" distR="114300" simplePos="0" relativeHeight="251658240" behindDoc="0" locked="0" layoutInCell="1" allowOverlap="1" wp14:anchorId="050B358F" wp14:editId="1A127190">
          <wp:simplePos x="0" y="0"/>
          <wp:positionH relativeFrom="margin">
            <wp:posOffset>2157730</wp:posOffset>
          </wp:positionH>
          <wp:positionV relativeFrom="paragraph">
            <wp:posOffset>73025</wp:posOffset>
          </wp:positionV>
          <wp:extent cx="1599565" cy="315595"/>
          <wp:effectExtent l="0" t="0" r="635" b="8255"/>
          <wp:wrapNone/>
          <wp:docPr id="58" name="Obraz 3"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pic:spPr>
              </pic:pic>
            </a:graphicData>
          </a:graphic>
          <wp14:sizeRelH relativeFrom="page">
            <wp14:pctWidth>0</wp14:pctWidth>
          </wp14:sizeRelH>
          <wp14:sizeRelV relativeFrom="page">
            <wp14:pctHeight>0</wp14:pctHeight>
          </wp14:sizeRelV>
        </wp:anchor>
      </w:drawing>
    </w:r>
  </w:p>
  <w:p w14:paraId="2AA73C46" w14:textId="77777777" w:rsidR="000A4307" w:rsidRDefault="000A4307" w:rsidP="00CF57D5"/>
  <w:p w14:paraId="6CC0090B" w14:textId="77777777" w:rsidR="000A4307" w:rsidRDefault="000A4307" w:rsidP="00CF57D5"/>
  <w:p w14:paraId="1E27CD01" w14:textId="77777777" w:rsidR="009D199C" w:rsidRDefault="009D199C" w:rsidP="00CF57D5">
    <w:pP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6" w15:restartNumberingAfterBreak="0">
    <w:nsid w:val="0ED657A8"/>
    <w:multiLevelType w:val="hybridMultilevel"/>
    <w:tmpl w:val="97180398"/>
    <w:lvl w:ilvl="0" w:tplc="17822966">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8" w15:restartNumberingAfterBreak="0">
    <w:nsid w:val="10792912"/>
    <w:multiLevelType w:val="hybridMultilevel"/>
    <w:tmpl w:val="B81E0F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177229F"/>
    <w:multiLevelType w:val="hybridMultilevel"/>
    <w:tmpl w:val="3E908A0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C61917"/>
    <w:multiLevelType w:val="hybridMultilevel"/>
    <w:tmpl w:val="65640754"/>
    <w:lvl w:ilvl="0" w:tplc="0415000F">
      <w:start w:val="1"/>
      <w:numFmt w:val="decimal"/>
      <w:lvlText w:val="%1."/>
      <w:lvlJc w:val="left"/>
      <w:pPr>
        <w:ind w:left="360" w:hanging="360"/>
      </w:pPr>
      <w:rPr>
        <w:rFonts w:hint="default"/>
      </w:rPr>
    </w:lvl>
    <w:lvl w:ilvl="1" w:tplc="62AE4650">
      <w:start w:val="1"/>
      <w:numFmt w:val="decimal"/>
      <w:lvlText w:val="%2)"/>
      <w:lvlJc w:val="left"/>
      <w:pPr>
        <w:ind w:left="1080" w:hanging="360"/>
      </w:pPr>
      <w:rPr>
        <w:rFonts w:ascii="Times New Roman" w:hAnsi="Times New Roman" w:cs="Times New Roman" w:hint="default"/>
        <w:b/>
        <w:sz w:val="2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6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2DE075C"/>
    <w:multiLevelType w:val="hybridMultilevel"/>
    <w:tmpl w:val="3ACC043C"/>
    <w:lvl w:ilvl="0" w:tplc="6BA86A3E">
      <w:start w:val="1"/>
      <w:numFmt w:val="bullet"/>
      <w:lvlText w:val=""/>
      <w:lvlJc w:val="left"/>
      <w:pPr>
        <w:tabs>
          <w:tab w:val="num" w:pos="935"/>
        </w:tabs>
        <w:ind w:left="1048" w:hanging="340"/>
      </w:pPr>
      <w:rPr>
        <w:rFonts w:ascii="Symbol" w:hAnsi="Symbol" w:hint="default"/>
        <w:color w:val="auto"/>
      </w:rPr>
    </w:lvl>
    <w:lvl w:ilvl="1" w:tplc="04150003" w:tentative="1">
      <w:start w:val="1"/>
      <w:numFmt w:val="bullet"/>
      <w:lvlText w:val="o"/>
      <w:lvlJc w:val="left"/>
      <w:pPr>
        <w:tabs>
          <w:tab w:val="num" w:pos="1921"/>
        </w:tabs>
        <w:ind w:left="1921" w:hanging="360"/>
      </w:pPr>
      <w:rPr>
        <w:rFonts w:ascii="Courier New" w:hAnsi="Courier New" w:cs="Courier New" w:hint="default"/>
      </w:rPr>
    </w:lvl>
    <w:lvl w:ilvl="2" w:tplc="04150005" w:tentative="1">
      <w:start w:val="1"/>
      <w:numFmt w:val="bullet"/>
      <w:lvlText w:val=""/>
      <w:lvlJc w:val="left"/>
      <w:pPr>
        <w:tabs>
          <w:tab w:val="num" w:pos="2641"/>
        </w:tabs>
        <w:ind w:left="2641" w:hanging="360"/>
      </w:pPr>
      <w:rPr>
        <w:rFonts w:ascii="Wingdings" w:hAnsi="Wingdings" w:hint="default"/>
      </w:rPr>
    </w:lvl>
    <w:lvl w:ilvl="3" w:tplc="04150001" w:tentative="1">
      <w:start w:val="1"/>
      <w:numFmt w:val="bullet"/>
      <w:lvlText w:val=""/>
      <w:lvlJc w:val="left"/>
      <w:pPr>
        <w:tabs>
          <w:tab w:val="num" w:pos="3361"/>
        </w:tabs>
        <w:ind w:left="3361" w:hanging="360"/>
      </w:pPr>
      <w:rPr>
        <w:rFonts w:ascii="Symbol" w:hAnsi="Symbol" w:hint="default"/>
      </w:rPr>
    </w:lvl>
    <w:lvl w:ilvl="4" w:tplc="04150003" w:tentative="1">
      <w:start w:val="1"/>
      <w:numFmt w:val="bullet"/>
      <w:lvlText w:val="o"/>
      <w:lvlJc w:val="left"/>
      <w:pPr>
        <w:tabs>
          <w:tab w:val="num" w:pos="4081"/>
        </w:tabs>
        <w:ind w:left="4081" w:hanging="360"/>
      </w:pPr>
      <w:rPr>
        <w:rFonts w:ascii="Courier New" w:hAnsi="Courier New" w:cs="Courier New" w:hint="default"/>
      </w:rPr>
    </w:lvl>
    <w:lvl w:ilvl="5" w:tplc="04150005" w:tentative="1">
      <w:start w:val="1"/>
      <w:numFmt w:val="bullet"/>
      <w:lvlText w:val=""/>
      <w:lvlJc w:val="left"/>
      <w:pPr>
        <w:tabs>
          <w:tab w:val="num" w:pos="4801"/>
        </w:tabs>
        <w:ind w:left="4801" w:hanging="360"/>
      </w:pPr>
      <w:rPr>
        <w:rFonts w:ascii="Wingdings" w:hAnsi="Wingdings" w:hint="default"/>
      </w:rPr>
    </w:lvl>
    <w:lvl w:ilvl="6" w:tplc="04150001" w:tentative="1">
      <w:start w:val="1"/>
      <w:numFmt w:val="bullet"/>
      <w:lvlText w:val=""/>
      <w:lvlJc w:val="left"/>
      <w:pPr>
        <w:tabs>
          <w:tab w:val="num" w:pos="5521"/>
        </w:tabs>
        <w:ind w:left="5521" w:hanging="360"/>
      </w:pPr>
      <w:rPr>
        <w:rFonts w:ascii="Symbol" w:hAnsi="Symbol" w:hint="default"/>
      </w:rPr>
    </w:lvl>
    <w:lvl w:ilvl="7" w:tplc="04150003" w:tentative="1">
      <w:start w:val="1"/>
      <w:numFmt w:val="bullet"/>
      <w:lvlText w:val="o"/>
      <w:lvlJc w:val="left"/>
      <w:pPr>
        <w:tabs>
          <w:tab w:val="num" w:pos="6241"/>
        </w:tabs>
        <w:ind w:left="6241" w:hanging="360"/>
      </w:pPr>
      <w:rPr>
        <w:rFonts w:ascii="Courier New" w:hAnsi="Courier New" w:cs="Courier New" w:hint="default"/>
      </w:rPr>
    </w:lvl>
    <w:lvl w:ilvl="8" w:tplc="04150005" w:tentative="1">
      <w:start w:val="1"/>
      <w:numFmt w:val="bullet"/>
      <w:lvlText w:val=""/>
      <w:lvlJc w:val="left"/>
      <w:pPr>
        <w:tabs>
          <w:tab w:val="num" w:pos="6961"/>
        </w:tabs>
        <w:ind w:left="6961" w:hanging="360"/>
      </w:pPr>
      <w:rPr>
        <w:rFonts w:ascii="Wingdings" w:hAnsi="Wingdings" w:hint="default"/>
      </w:rPr>
    </w:lvl>
  </w:abstractNum>
  <w:abstractNum w:abstractNumId="32" w15:restartNumberingAfterBreak="0">
    <w:nsid w:val="13EB4A4D"/>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140D65BE"/>
    <w:multiLevelType w:val="hybridMultilevel"/>
    <w:tmpl w:val="FB7202C4"/>
    <w:lvl w:ilvl="0" w:tplc="62AE4650">
      <w:start w:val="1"/>
      <w:numFmt w:val="decimal"/>
      <w:lvlText w:val="%1)"/>
      <w:lvlJc w:val="left"/>
      <w:pPr>
        <w:ind w:left="360" w:hanging="360"/>
      </w:pPr>
      <w:rPr>
        <w:rFonts w:ascii="Times New Roman" w:hAnsi="Times New Roman" w:cs="Times New Roman" w:hint="default"/>
        <w:b/>
        <w:sz w:val="2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4" w15:restartNumberingAfterBreak="0">
    <w:nsid w:val="17FA7C3D"/>
    <w:multiLevelType w:val="hybridMultilevel"/>
    <w:tmpl w:val="CB2CEC48"/>
    <w:lvl w:ilvl="0" w:tplc="1F0E9CBA">
      <w:start w:val="1"/>
      <w:numFmt w:val="upperLetter"/>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18F4702B"/>
    <w:multiLevelType w:val="hybridMultilevel"/>
    <w:tmpl w:val="CC80D606"/>
    <w:lvl w:ilvl="0" w:tplc="570E38AE">
      <w:start w:val="1"/>
      <w:numFmt w:val="upperLetter"/>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BD566AF"/>
    <w:multiLevelType w:val="hybridMultilevel"/>
    <w:tmpl w:val="0212C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4C2984"/>
    <w:multiLevelType w:val="hybridMultilevel"/>
    <w:tmpl w:val="C58E5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9" w15:restartNumberingAfterBreak="0">
    <w:nsid w:val="20E66062"/>
    <w:multiLevelType w:val="hybridMultilevel"/>
    <w:tmpl w:val="7D48AB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16D0317"/>
    <w:multiLevelType w:val="hybridMultilevel"/>
    <w:tmpl w:val="4C62D1CE"/>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700645F"/>
    <w:multiLevelType w:val="hybridMultilevel"/>
    <w:tmpl w:val="2C3A00D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E633599"/>
    <w:multiLevelType w:val="hybridMultilevel"/>
    <w:tmpl w:val="BA805D60"/>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02412B0"/>
    <w:multiLevelType w:val="hybridMultilevel"/>
    <w:tmpl w:val="1152BE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71C6857"/>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9A470A"/>
    <w:multiLevelType w:val="hybridMultilevel"/>
    <w:tmpl w:val="BBA0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FD4C5E"/>
    <w:multiLevelType w:val="hybridMultilevel"/>
    <w:tmpl w:val="143A3B3E"/>
    <w:lvl w:ilvl="0" w:tplc="B0EA80CC">
      <w:start w:val="1"/>
      <w:numFmt w:val="bullet"/>
      <w:lvlText w:val=""/>
      <w:lvlJc w:val="left"/>
      <w:pPr>
        <w:tabs>
          <w:tab w:val="num" w:pos="992"/>
        </w:tabs>
        <w:ind w:left="992" w:hanging="284"/>
      </w:pPr>
      <w:rPr>
        <w:rFonts w:ascii="Symbol" w:hAnsi="Symbol" w:hint="default"/>
        <w:color w:val="auto"/>
      </w:rPr>
    </w:lvl>
    <w:lvl w:ilvl="1" w:tplc="6BA86A3E">
      <w:start w:val="1"/>
      <w:numFmt w:val="bullet"/>
      <w:lvlText w:val=""/>
      <w:lvlJc w:val="left"/>
      <w:pPr>
        <w:tabs>
          <w:tab w:val="num" w:pos="2015"/>
        </w:tabs>
        <w:ind w:left="2128" w:hanging="340"/>
      </w:pPr>
      <w:rPr>
        <w:rFonts w:ascii="Symbol" w:hAnsi="Symbol" w:hint="default"/>
        <w:color w:val="auto"/>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48" w15:restartNumberingAfterBreak="0">
    <w:nsid w:val="4A0C75AC"/>
    <w:multiLevelType w:val="hybridMultilevel"/>
    <w:tmpl w:val="19148B32"/>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B107499"/>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4D7A7719"/>
    <w:multiLevelType w:val="hybridMultilevel"/>
    <w:tmpl w:val="042EAA96"/>
    <w:lvl w:ilvl="0" w:tplc="C39E24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4D82394B"/>
    <w:multiLevelType w:val="hybridMultilevel"/>
    <w:tmpl w:val="4914D2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3B3CCB"/>
    <w:multiLevelType w:val="hybridMultilevel"/>
    <w:tmpl w:val="F85EBFD2"/>
    <w:lvl w:ilvl="0" w:tplc="82D84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2E79B3"/>
    <w:multiLevelType w:val="hybridMultilevel"/>
    <w:tmpl w:val="112ACBF6"/>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98A563E"/>
    <w:multiLevelType w:val="hybridMultilevel"/>
    <w:tmpl w:val="8970FC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D14107A"/>
    <w:multiLevelType w:val="hybridMultilevel"/>
    <w:tmpl w:val="CA28EE20"/>
    <w:lvl w:ilvl="0" w:tplc="D9AE89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8" w15:restartNumberingAfterBreak="0">
    <w:nsid w:val="680306E6"/>
    <w:multiLevelType w:val="hybridMultilevel"/>
    <w:tmpl w:val="CC2C63B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B3E6C71"/>
    <w:multiLevelType w:val="hybridMultilevel"/>
    <w:tmpl w:val="10F4C632"/>
    <w:lvl w:ilvl="0" w:tplc="17822966">
      <w:start w:val="1"/>
      <w:numFmt w:val="bullet"/>
      <w:lvlText w:val=""/>
      <w:lvlJc w:val="left"/>
      <w:pPr>
        <w:ind w:left="360" w:hanging="360"/>
      </w:pPr>
      <w:rPr>
        <w:rFonts w:ascii="Symbol" w:hAnsi="Symbol"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6BC12666"/>
    <w:multiLevelType w:val="hybridMultilevel"/>
    <w:tmpl w:val="0CA44D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D833F5"/>
    <w:multiLevelType w:val="hybridMultilevel"/>
    <w:tmpl w:val="E474E11E"/>
    <w:lvl w:ilvl="0" w:tplc="04150001">
      <w:start w:val="1"/>
      <w:numFmt w:val="bullet"/>
      <w:lvlText w:val=""/>
      <w:lvlJc w:val="left"/>
      <w:pPr>
        <w:tabs>
          <w:tab w:val="num" w:pos="1080"/>
        </w:tabs>
        <w:ind w:left="1080" w:hanging="360"/>
      </w:pPr>
      <w:rPr>
        <w:rFonts w:ascii="Symbol" w:hAnsi="Symbol" w:hint="default"/>
      </w:rPr>
    </w:lvl>
    <w:lvl w:ilvl="1" w:tplc="B0EA80CC">
      <w:start w:val="1"/>
      <w:numFmt w:val="bullet"/>
      <w:lvlText w:val=""/>
      <w:lvlJc w:val="left"/>
      <w:pPr>
        <w:tabs>
          <w:tab w:val="num" w:pos="1724"/>
        </w:tabs>
        <w:ind w:left="1724" w:hanging="284"/>
      </w:pPr>
      <w:rPr>
        <w:rFonts w:ascii="Symbol" w:hAnsi="Symbol" w:hint="default"/>
        <w:color w:val="auto"/>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A9A471C"/>
    <w:multiLevelType w:val="hybridMultilevel"/>
    <w:tmpl w:val="7DEA04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F5E1840"/>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15:restartNumberingAfterBreak="0">
    <w:nsid w:val="7F6B74CD"/>
    <w:multiLevelType w:val="hybridMultilevel"/>
    <w:tmpl w:val="D4D215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404483">
    <w:abstractNumId w:val="25"/>
  </w:num>
  <w:num w:numId="2" w16cid:durableId="751388556">
    <w:abstractNumId w:val="30"/>
  </w:num>
  <w:num w:numId="3" w16cid:durableId="2556787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88977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4568780">
    <w:abstractNumId w:val="32"/>
  </w:num>
  <w:num w:numId="6" w16cid:durableId="438261302">
    <w:abstractNumId w:val="61"/>
  </w:num>
  <w:num w:numId="7" w16cid:durableId="1158837270">
    <w:abstractNumId w:val="47"/>
  </w:num>
  <w:num w:numId="8" w16cid:durableId="575018078">
    <w:abstractNumId w:val="31"/>
  </w:num>
  <w:num w:numId="9" w16cid:durableId="251280347">
    <w:abstractNumId w:val="65"/>
  </w:num>
  <w:num w:numId="10" w16cid:durableId="927887054">
    <w:abstractNumId w:val="26"/>
  </w:num>
  <w:num w:numId="11" w16cid:durableId="1817255785">
    <w:abstractNumId w:val="42"/>
  </w:num>
  <w:num w:numId="12" w16cid:durableId="1847675346">
    <w:abstractNumId w:val="35"/>
  </w:num>
  <w:num w:numId="13" w16cid:durableId="2063284713">
    <w:abstractNumId w:val="28"/>
  </w:num>
  <w:num w:numId="14" w16cid:durableId="1474257325">
    <w:abstractNumId w:val="63"/>
  </w:num>
  <w:num w:numId="15" w16cid:durableId="486367066">
    <w:abstractNumId w:val="57"/>
  </w:num>
  <w:num w:numId="16" w16cid:durableId="1897012160">
    <w:abstractNumId w:val="54"/>
  </w:num>
  <w:num w:numId="17" w16cid:durableId="1555384527">
    <w:abstractNumId w:val="33"/>
  </w:num>
  <w:num w:numId="18" w16cid:durableId="373233037">
    <w:abstractNumId w:val="43"/>
  </w:num>
  <w:num w:numId="19" w16cid:durableId="8725674">
    <w:abstractNumId w:val="53"/>
  </w:num>
  <w:num w:numId="20" w16cid:durableId="974258963">
    <w:abstractNumId w:val="40"/>
  </w:num>
  <w:num w:numId="21" w16cid:durableId="289016459">
    <w:abstractNumId w:val="48"/>
  </w:num>
  <w:num w:numId="22" w16cid:durableId="1360738174">
    <w:abstractNumId w:val="51"/>
  </w:num>
  <w:num w:numId="23" w16cid:durableId="1800029697">
    <w:abstractNumId w:val="62"/>
  </w:num>
  <w:num w:numId="24" w16cid:durableId="1252927500">
    <w:abstractNumId w:val="38"/>
  </w:num>
  <w:num w:numId="25" w16cid:durableId="148375543">
    <w:abstractNumId w:val="41"/>
  </w:num>
  <w:num w:numId="26" w16cid:durableId="1439368385">
    <w:abstractNumId w:val="52"/>
  </w:num>
  <w:num w:numId="27" w16cid:durableId="2096591313">
    <w:abstractNumId w:val="46"/>
  </w:num>
  <w:num w:numId="28" w16cid:durableId="927084090">
    <w:abstractNumId w:val="45"/>
  </w:num>
  <w:num w:numId="29" w16cid:durableId="311063059">
    <w:abstractNumId w:val="55"/>
  </w:num>
  <w:num w:numId="30" w16cid:durableId="1755348332">
    <w:abstractNumId w:val="60"/>
  </w:num>
  <w:num w:numId="31" w16cid:durableId="870071695">
    <w:abstractNumId w:val="36"/>
  </w:num>
  <w:num w:numId="32" w16cid:durableId="21134348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3830870">
    <w:abstractNumId w:val="66"/>
  </w:num>
  <w:num w:numId="34" w16cid:durableId="17859255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9658875">
    <w:abstractNumId w:val="34"/>
  </w:num>
  <w:num w:numId="36" w16cid:durableId="3579001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1109476">
    <w:abstractNumId w:val="39"/>
  </w:num>
  <w:num w:numId="38" w16cid:durableId="386997333">
    <w:abstractNumId w:val="27"/>
  </w:num>
  <w:num w:numId="39" w16cid:durableId="832913233">
    <w:abstractNumId w:val="59"/>
  </w:num>
  <w:num w:numId="40" w16cid:durableId="1191648802">
    <w:abstractNumId w:val="29"/>
  </w:num>
  <w:num w:numId="41" w16cid:durableId="676813534">
    <w:abstractNumId w:val="64"/>
  </w:num>
  <w:num w:numId="42" w16cid:durableId="1929390647">
    <w:abstractNumId w:val="37"/>
  </w:num>
  <w:num w:numId="43" w16cid:durableId="1746683062">
    <w:abstractNumId w:val="5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B2E"/>
    <w:rsid w:val="00000170"/>
    <w:rsid w:val="0000219A"/>
    <w:rsid w:val="000024CC"/>
    <w:rsid w:val="00006BC0"/>
    <w:rsid w:val="00012374"/>
    <w:rsid w:val="000125A4"/>
    <w:rsid w:val="00015F5D"/>
    <w:rsid w:val="00017442"/>
    <w:rsid w:val="00020095"/>
    <w:rsid w:val="000210D8"/>
    <w:rsid w:val="00021D10"/>
    <w:rsid w:val="0002482D"/>
    <w:rsid w:val="00026099"/>
    <w:rsid w:val="000262CF"/>
    <w:rsid w:val="0002658F"/>
    <w:rsid w:val="000266DD"/>
    <w:rsid w:val="00027440"/>
    <w:rsid w:val="0003193E"/>
    <w:rsid w:val="00031A3B"/>
    <w:rsid w:val="00032DCC"/>
    <w:rsid w:val="0003376B"/>
    <w:rsid w:val="000368E1"/>
    <w:rsid w:val="0004020D"/>
    <w:rsid w:val="00046558"/>
    <w:rsid w:val="00046B64"/>
    <w:rsid w:val="0005508B"/>
    <w:rsid w:val="000616A0"/>
    <w:rsid w:val="0006272E"/>
    <w:rsid w:val="00064F99"/>
    <w:rsid w:val="0006513F"/>
    <w:rsid w:val="00070218"/>
    <w:rsid w:val="00070DC0"/>
    <w:rsid w:val="00070F5C"/>
    <w:rsid w:val="000719B0"/>
    <w:rsid w:val="00073183"/>
    <w:rsid w:val="00076C74"/>
    <w:rsid w:val="00076CF7"/>
    <w:rsid w:val="00080885"/>
    <w:rsid w:val="0008411C"/>
    <w:rsid w:val="000841CB"/>
    <w:rsid w:val="000875C5"/>
    <w:rsid w:val="000905AF"/>
    <w:rsid w:val="000919E3"/>
    <w:rsid w:val="0009333A"/>
    <w:rsid w:val="000937C7"/>
    <w:rsid w:val="00094221"/>
    <w:rsid w:val="00094B61"/>
    <w:rsid w:val="0009501F"/>
    <w:rsid w:val="0009772A"/>
    <w:rsid w:val="000A0F71"/>
    <w:rsid w:val="000A25FE"/>
    <w:rsid w:val="000A39C4"/>
    <w:rsid w:val="000A4307"/>
    <w:rsid w:val="000A57E2"/>
    <w:rsid w:val="000B2179"/>
    <w:rsid w:val="000B614D"/>
    <w:rsid w:val="000B697D"/>
    <w:rsid w:val="000B6E54"/>
    <w:rsid w:val="000B7242"/>
    <w:rsid w:val="000C26FA"/>
    <w:rsid w:val="000C472C"/>
    <w:rsid w:val="000C5983"/>
    <w:rsid w:val="000C689B"/>
    <w:rsid w:val="000D0B49"/>
    <w:rsid w:val="000D5F50"/>
    <w:rsid w:val="000E171E"/>
    <w:rsid w:val="000E4B6C"/>
    <w:rsid w:val="000E773E"/>
    <w:rsid w:val="000F38B2"/>
    <w:rsid w:val="000F3971"/>
    <w:rsid w:val="0010075B"/>
    <w:rsid w:val="00100B08"/>
    <w:rsid w:val="00105ACC"/>
    <w:rsid w:val="00106887"/>
    <w:rsid w:val="00110450"/>
    <w:rsid w:val="001113E5"/>
    <w:rsid w:val="00115C7E"/>
    <w:rsid w:val="00117BAE"/>
    <w:rsid w:val="00120160"/>
    <w:rsid w:val="0012182C"/>
    <w:rsid w:val="00123C0A"/>
    <w:rsid w:val="00124E11"/>
    <w:rsid w:val="00125A70"/>
    <w:rsid w:val="001306BE"/>
    <w:rsid w:val="001412BE"/>
    <w:rsid w:val="001418FD"/>
    <w:rsid w:val="00145B12"/>
    <w:rsid w:val="00150314"/>
    <w:rsid w:val="00150B2E"/>
    <w:rsid w:val="00152673"/>
    <w:rsid w:val="001549B3"/>
    <w:rsid w:val="001575AC"/>
    <w:rsid w:val="00157EF9"/>
    <w:rsid w:val="001604A3"/>
    <w:rsid w:val="001611D5"/>
    <w:rsid w:val="001652BD"/>
    <w:rsid w:val="001664DD"/>
    <w:rsid w:val="00166878"/>
    <w:rsid w:val="00166BAC"/>
    <w:rsid w:val="0016757D"/>
    <w:rsid w:val="00170D33"/>
    <w:rsid w:val="00173817"/>
    <w:rsid w:val="00193FB7"/>
    <w:rsid w:val="00197652"/>
    <w:rsid w:val="0019789C"/>
    <w:rsid w:val="00197F49"/>
    <w:rsid w:val="001A4C98"/>
    <w:rsid w:val="001A5E91"/>
    <w:rsid w:val="001B2722"/>
    <w:rsid w:val="001B491B"/>
    <w:rsid w:val="001B56A9"/>
    <w:rsid w:val="001B60C0"/>
    <w:rsid w:val="001C21F3"/>
    <w:rsid w:val="001C3ED2"/>
    <w:rsid w:val="001D1DBC"/>
    <w:rsid w:val="001D438C"/>
    <w:rsid w:val="001E0B1B"/>
    <w:rsid w:val="001E14BD"/>
    <w:rsid w:val="001E31C5"/>
    <w:rsid w:val="001E5CCF"/>
    <w:rsid w:val="001E7F7A"/>
    <w:rsid w:val="001F114E"/>
    <w:rsid w:val="001F2702"/>
    <w:rsid w:val="001F6672"/>
    <w:rsid w:val="001F669C"/>
    <w:rsid w:val="00201370"/>
    <w:rsid w:val="00206755"/>
    <w:rsid w:val="00212096"/>
    <w:rsid w:val="00214786"/>
    <w:rsid w:val="002154B4"/>
    <w:rsid w:val="002205E0"/>
    <w:rsid w:val="00220797"/>
    <w:rsid w:val="00220837"/>
    <w:rsid w:val="00221CB8"/>
    <w:rsid w:val="00222B8B"/>
    <w:rsid w:val="00234395"/>
    <w:rsid w:val="00236B14"/>
    <w:rsid w:val="00236CA8"/>
    <w:rsid w:val="00240B47"/>
    <w:rsid w:val="002412CA"/>
    <w:rsid w:val="00241889"/>
    <w:rsid w:val="00242444"/>
    <w:rsid w:val="002425D5"/>
    <w:rsid w:val="00242DCA"/>
    <w:rsid w:val="00243049"/>
    <w:rsid w:val="0024589E"/>
    <w:rsid w:val="00245ADC"/>
    <w:rsid w:val="00247191"/>
    <w:rsid w:val="00247755"/>
    <w:rsid w:val="0025427D"/>
    <w:rsid w:val="00261072"/>
    <w:rsid w:val="00262541"/>
    <w:rsid w:val="002643F0"/>
    <w:rsid w:val="00264D46"/>
    <w:rsid w:val="00265212"/>
    <w:rsid w:val="002654E1"/>
    <w:rsid w:val="002702A0"/>
    <w:rsid w:val="00273466"/>
    <w:rsid w:val="00273FDE"/>
    <w:rsid w:val="00275B9F"/>
    <w:rsid w:val="002775A4"/>
    <w:rsid w:val="00285056"/>
    <w:rsid w:val="00285B2A"/>
    <w:rsid w:val="002872C5"/>
    <w:rsid w:val="00290C48"/>
    <w:rsid w:val="00291C74"/>
    <w:rsid w:val="00291CD6"/>
    <w:rsid w:val="00292076"/>
    <w:rsid w:val="002969C0"/>
    <w:rsid w:val="002A1DCC"/>
    <w:rsid w:val="002A2186"/>
    <w:rsid w:val="002A2296"/>
    <w:rsid w:val="002A3895"/>
    <w:rsid w:val="002A7208"/>
    <w:rsid w:val="002A7285"/>
    <w:rsid w:val="002B264C"/>
    <w:rsid w:val="002B34DD"/>
    <w:rsid w:val="002B41AA"/>
    <w:rsid w:val="002B6F94"/>
    <w:rsid w:val="002B7DE1"/>
    <w:rsid w:val="002C01EF"/>
    <w:rsid w:val="002C2427"/>
    <w:rsid w:val="002C319A"/>
    <w:rsid w:val="002C3528"/>
    <w:rsid w:val="002C4A1C"/>
    <w:rsid w:val="002C4B80"/>
    <w:rsid w:val="002C711A"/>
    <w:rsid w:val="002C71B9"/>
    <w:rsid w:val="002D1FCB"/>
    <w:rsid w:val="002D211C"/>
    <w:rsid w:val="002D4AC9"/>
    <w:rsid w:val="002E18B8"/>
    <w:rsid w:val="002E442B"/>
    <w:rsid w:val="002E4E4F"/>
    <w:rsid w:val="002E4FC3"/>
    <w:rsid w:val="002E5295"/>
    <w:rsid w:val="002E680C"/>
    <w:rsid w:val="002F2B89"/>
    <w:rsid w:val="002F2F57"/>
    <w:rsid w:val="0030555D"/>
    <w:rsid w:val="00305940"/>
    <w:rsid w:val="00305E61"/>
    <w:rsid w:val="00307B9E"/>
    <w:rsid w:val="00314567"/>
    <w:rsid w:val="0032132C"/>
    <w:rsid w:val="00321955"/>
    <w:rsid w:val="00326D0E"/>
    <w:rsid w:val="003301EA"/>
    <w:rsid w:val="00333C8A"/>
    <w:rsid w:val="00337A49"/>
    <w:rsid w:val="003424A3"/>
    <w:rsid w:val="0034344E"/>
    <w:rsid w:val="00343E32"/>
    <w:rsid w:val="003502ED"/>
    <w:rsid w:val="00351013"/>
    <w:rsid w:val="00357A12"/>
    <w:rsid w:val="00357E53"/>
    <w:rsid w:val="00364B59"/>
    <w:rsid w:val="00372012"/>
    <w:rsid w:val="00372D73"/>
    <w:rsid w:val="00373C70"/>
    <w:rsid w:val="00374666"/>
    <w:rsid w:val="003764CC"/>
    <w:rsid w:val="0037738E"/>
    <w:rsid w:val="00380498"/>
    <w:rsid w:val="00381401"/>
    <w:rsid w:val="003829D1"/>
    <w:rsid w:val="00384256"/>
    <w:rsid w:val="003847C5"/>
    <w:rsid w:val="0038627B"/>
    <w:rsid w:val="00390E93"/>
    <w:rsid w:val="00392033"/>
    <w:rsid w:val="00393B3A"/>
    <w:rsid w:val="00396B41"/>
    <w:rsid w:val="00397492"/>
    <w:rsid w:val="003A0009"/>
    <w:rsid w:val="003A282C"/>
    <w:rsid w:val="003A2F9A"/>
    <w:rsid w:val="003A482D"/>
    <w:rsid w:val="003B3CC5"/>
    <w:rsid w:val="003B44B0"/>
    <w:rsid w:val="003B78C2"/>
    <w:rsid w:val="003C06B9"/>
    <w:rsid w:val="003C78BE"/>
    <w:rsid w:val="003D55EB"/>
    <w:rsid w:val="003D640B"/>
    <w:rsid w:val="003D6AE3"/>
    <w:rsid w:val="003D6F01"/>
    <w:rsid w:val="003D7048"/>
    <w:rsid w:val="003D7173"/>
    <w:rsid w:val="003E66ED"/>
    <w:rsid w:val="003F01F7"/>
    <w:rsid w:val="003F0A8C"/>
    <w:rsid w:val="003F1953"/>
    <w:rsid w:val="003F30A0"/>
    <w:rsid w:val="003F46AF"/>
    <w:rsid w:val="003F718C"/>
    <w:rsid w:val="003F78F5"/>
    <w:rsid w:val="00401436"/>
    <w:rsid w:val="00401873"/>
    <w:rsid w:val="00401C27"/>
    <w:rsid w:val="00404692"/>
    <w:rsid w:val="0041032B"/>
    <w:rsid w:val="00413725"/>
    <w:rsid w:val="004179A3"/>
    <w:rsid w:val="00417DFB"/>
    <w:rsid w:val="004208D1"/>
    <w:rsid w:val="00423363"/>
    <w:rsid w:val="00423462"/>
    <w:rsid w:val="00424BD8"/>
    <w:rsid w:val="00432D82"/>
    <w:rsid w:val="0043338D"/>
    <w:rsid w:val="004342AB"/>
    <w:rsid w:val="004353FC"/>
    <w:rsid w:val="0043680B"/>
    <w:rsid w:val="0045093F"/>
    <w:rsid w:val="00452969"/>
    <w:rsid w:val="00456B2C"/>
    <w:rsid w:val="004605A4"/>
    <w:rsid w:val="00464467"/>
    <w:rsid w:val="004657C8"/>
    <w:rsid w:val="00465FF8"/>
    <w:rsid w:val="0047316E"/>
    <w:rsid w:val="004776AC"/>
    <w:rsid w:val="00480260"/>
    <w:rsid w:val="00484A1D"/>
    <w:rsid w:val="00485D91"/>
    <w:rsid w:val="00486B59"/>
    <w:rsid w:val="0049008F"/>
    <w:rsid w:val="004917DF"/>
    <w:rsid w:val="00491E36"/>
    <w:rsid w:val="004A5C23"/>
    <w:rsid w:val="004B0444"/>
    <w:rsid w:val="004B1EB4"/>
    <w:rsid w:val="004B2001"/>
    <w:rsid w:val="004B3FF2"/>
    <w:rsid w:val="004B48B9"/>
    <w:rsid w:val="004B5D6A"/>
    <w:rsid w:val="004B714D"/>
    <w:rsid w:val="004B7517"/>
    <w:rsid w:val="004C21C1"/>
    <w:rsid w:val="004C2200"/>
    <w:rsid w:val="004C4584"/>
    <w:rsid w:val="004C6FD1"/>
    <w:rsid w:val="004D2D8F"/>
    <w:rsid w:val="004D3335"/>
    <w:rsid w:val="004D36EB"/>
    <w:rsid w:val="004D6622"/>
    <w:rsid w:val="004D6DD1"/>
    <w:rsid w:val="004D7DF4"/>
    <w:rsid w:val="004E3BBA"/>
    <w:rsid w:val="004F0BE4"/>
    <w:rsid w:val="004F1B06"/>
    <w:rsid w:val="004F33AC"/>
    <w:rsid w:val="004F3414"/>
    <w:rsid w:val="004F4A32"/>
    <w:rsid w:val="004F5031"/>
    <w:rsid w:val="004F5AC6"/>
    <w:rsid w:val="00500018"/>
    <w:rsid w:val="00501F08"/>
    <w:rsid w:val="00503CE6"/>
    <w:rsid w:val="00505DA3"/>
    <w:rsid w:val="005115D9"/>
    <w:rsid w:val="005123AA"/>
    <w:rsid w:val="00512F97"/>
    <w:rsid w:val="00521733"/>
    <w:rsid w:val="00521F1F"/>
    <w:rsid w:val="0052249E"/>
    <w:rsid w:val="00524ED2"/>
    <w:rsid w:val="00527400"/>
    <w:rsid w:val="00533110"/>
    <w:rsid w:val="00533551"/>
    <w:rsid w:val="00535016"/>
    <w:rsid w:val="00535374"/>
    <w:rsid w:val="005354E8"/>
    <w:rsid w:val="0053612B"/>
    <w:rsid w:val="00540D58"/>
    <w:rsid w:val="0054518C"/>
    <w:rsid w:val="00550137"/>
    <w:rsid w:val="00552B98"/>
    <w:rsid w:val="0056242D"/>
    <w:rsid w:val="00564D44"/>
    <w:rsid w:val="005658F8"/>
    <w:rsid w:val="00567085"/>
    <w:rsid w:val="005711C2"/>
    <w:rsid w:val="0057332A"/>
    <w:rsid w:val="00573899"/>
    <w:rsid w:val="0057511F"/>
    <w:rsid w:val="00576073"/>
    <w:rsid w:val="00582A71"/>
    <w:rsid w:val="00582D86"/>
    <w:rsid w:val="00586FE2"/>
    <w:rsid w:val="005915FC"/>
    <w:rsid w:val="00591FDE"/>
    <w:rsid w:val="00592787"/>
    <w:rsid w:val="005956CE"/>
    <w:rsid w:val="0059638A"/>
    <w:rsid w:val="00596808"/>
    <w:rsid w:val="00597D88"/>
    <w:rsid w:val="005A1617"/>
    <w:rsid w:val="005A217D"/>
    <w:rsid w:val="005A5018"/>
    <w:rsid w:val="005B5ECA"/>
    <w:rsid w:val="005C350F"/>
    <w:rsid w:val="005C4B03"/>
    <w:rsid w:val="005C5FA8"/>
    <w:rsid w:val="005D01D9"/>
    <w:rsid w:val="005D6D65"/>
    <w:rsid w:val="005D739A"/>
    <w:rsid w:val="005D7A04"/>
    <w:rsid w:val="005E0176"/>
    <w:rsid w:val="005E067E"/>
    <w:rsid w:val="005E0882"/>
    <w:rsid w:val="005E23D7"/>
    <w:rsid w:val="005E24B8"/>
    <w:rsid w:val="005E6911"/>
    <w:rsid w:val="005E7CC4"/>
    <w:rsid w:val="005F0604"/>
    <w:rsid w:val="005F1F41"/>
    <w:rsid w:val="005F4B76"/>
    <w:rsid w:val="00600E62"/>
    <w:rsid w:val="00601AE7"/>
    <w:rsid w:val="00604E13"/>
    <w:rsid w:val="00607C19"/>
    <w:rsid w:val="0061035C"/>
    <w:rsid w:val="00611846"/>
    <w:rsid w:val="006132C7"/>
    <w:rsid w:val="00614C30"/>
    <w:rsid w:val="00615A9F"/>
    <w:rsid w:val="00616BEE"/>
    <w:rsid w:val="006204DA"/>
    <w:rsid w:val="00624CD0"/>
    <w:rsid w:val="00627372"/>
    <w:rsid w:val="00630C8B"/>
    <w:rsid w:val="006331F3"/>
    <w:rsid w:val="006355CA"/>
    <w:rsid w:val="006360CC"/>
    <w:rsid w:val="006361CB"/>
    <w:rsid w:val="006412B7"/>
    <w:rsid w:val="00644618"/>
    <w:rsid w:val="00646131"/>
    <w:rsid w:val="00651C8F"/>
    <w:rsid w:val="00653D45"/>
    <w:rsid w:val="0065422B"/>
    <w:rsid w:val="0065506B"/>
    <w:rsid w:val="00657E3B"/>
    <w:rsid w:val="00657F67"/>
    <w:rsid w:val="006601D7"/>
    <w:rsid w:val="006610ED"/>
    <w:rsid w:val="00662A27"/>
    <w:rsid w:val="00667069"/>
    <w:rsid w:val="006679F7"/>
    <w:rsid w:val="00684FB0"/>
    <w:rsid w:val="00685E9B"/>
    <w:rsid w:val="00692A3E"/>
    <w:rsid w:val="00695D42"/>
    <w:rsid w:val="00695E85"/>
    <w:rsid w:val="00696DC2"/>
    <w:rsid w:val="00697EB9"/>
    <w:rsid w:val="006A0C98"/>
    <w:rsid w:val="006A21A2"/>
    <w:rsid w:val="006A31DF"/>
    <w:rsid w:val="006A4014"/>
    <w:rsid w:val="006A4D7E"/>
    <w:rsid w:val="006A557C"/>
    <w:rsid w:val="006B1120"/>
    <w:rsid w:val="006B5ACE"/>
    <w:rsid w:val="006B6EFD"/>
    <w:rsid w:val="006B707C"/>
    <w:rsid w:val="006B740F"/>
    <w:rsid w:val="006B744C"/>
    <w:rsid w:val="006B7BBE"/>
    <w:rsid w:val="006C0725"/>
    <w:rsid w:val="006C0C70"/>
    <w:rsid w:val="006C1D1E"/>
    <w:rsid w:val="006C4613"/>
    <w:rsid w:val="006C6E33"/>
    <w:rsid w:val="006D0B2C"/>
    <w:rsid w:val="006D0C14"/>
    <w:rsid w:val="006D1A57"/>
    <w:rsid w:val="006D292E"/>
    <w:rsid w:val="006D2DAA"/>
    <w:rsid w:val="006D43A8"/>
    <w:rsid w:val="006E17A3"/>
    <w:rsid w:val="006E1CA6"/>
    <w:rsid w:val="006E27CD"/>
    <w:rsid w:val="006E2E28"/>
    <w:rsid w:val="006E3CF6"/>
    <w:rsid w:val="006F0191"/>
    <w:rsid w:val="006F4FC7"/>
    <w:rsid w:val="006F5B4E"/>
    <w:rsid w:val="006F6A62"/>
    <w:rsid w:val="006F6BA8"/>
    <w:rsid w:val="006F7484"/>
    <w:rsid w:val="00702DC6"/>
    <w:rsid w:val="0070521A"/>
    <w:rsid w:val="007059E0"/>
    <w:rsid w:val="00705D11"/>
    <w:rsid w:val="00705F03"/>
    <w:rsid w:val="00707296"/>
    <w:rsid w:val="007072F5"/>
    <w:rsid w:val="00711FC5"/>
    <w:rsid w:val="0071340D"/>
    <w:rsid w:val="0071463B"/>
    <w:rsid w:val="00715E73"/>
    <w:rsid w:val="007165EF"/>
    <w:rsid w:val="00722ABE"/>
    <w:rsid w:val="0072536C"/>
    <w:rsid w:val="00726656"/>
    <w:rsid w:val="007306B1"/>
    <w:rsid w:val="007316B5"/>
    <w:rsid w:val="007340D0"/>
    <w:rsid w:val="00734C75"/>
    <w:rsid w:val="00737031"/>
    <w:rsid w:val="007414C5"/>
    <w:rsid w:val="00743083"/>
    <w:rsid w:val="007430D8"/>
    <w:rsid w:val="00746F87"/>
    <w:rsid w:val="00747CD2"/>
    <w:rsid w:val="00747DF5"/>
    <w:rsid w:val="00750DD7"/>
    <w:rsid w:val="007513AF"/>
    <w:rsid w:val="007517CC"/>
    <w:rsid w:val="00752B30"/>
    <w:rsid w:val="00754FC5"/>
    <w:rsid w:val="00756525"/>
    <w:rsid w:val="00757B5E"/>
    <w:rsid w:val="00760211"/>
    <w:rsid w:val="00761C8A"/>
    <w:rsid w:val="00765356"/>
    <w:rsid w:val="0077129A"/>
    <w:rsid w:val="007717C2"/>
    <w:rsid w:val="00776F0E"/>
    <w:rsid w:val="007811A8"/>
    <w:rsid w:val="0078138A"/>
    <w:rsid w:val="0078208A"/>
    <w:rsid w:val="007829F0"/>
    <w:rsid w:val="00783872"/>
    <w:rsid w:val="00785992"/>
    <w:rsid w:val="0078743D"/>
    <w:rsid w:val="00797882"/>
    <w:rsid w:val="00797E3D"/>
    <w:rsid w:val="007A7D6D"/>
    <w:rsid w:val="007B0593"/>
    <w:rsid w:val="007B6C58"/>
    <w:rsid w:val="007B787F"/>
    <w:rsid w:val="007C0EC3"/>
    <w:rsid w:val="007C12F9"/>
    <w:rsid w:val="007C2878"/>
    <w:rsid w:val="007C28BA"/>
    <w:rsid w:val="007C52D8"/>
    <w:rsid w:val="007D3B16"/>
    <w:rsid w:val="007E18A4"/>
    <w:rsid w:val="007E26D5"/>
    <w:rsid w:val="007E2AED"/>
    <w:rsid w:val="007E2DFC"/>
    <w:rsid w:val="007F028B"/>
    <w:rsid w:val="007F4725"/>
    <w:rsid w:val="007F7259"/>
    <w:rsid w:val="00806C89"/>
    <w:rsid w:val="00806DBD"/>
    <w:rsid w:val="00807D86"/>
    <w:rsid w:val="00810D8B"/>
    <w:rsid w:val="00813C81"/>
    <w:rsid w:val="008146D9"/>
    <w:rsid w:val="00816208"/>
    <w:rsid w:val="0082221A"/>
    <w:rsid w:val="0083030A"/>
    <w:rsid w:val="0083063C"/>
    <w:rsid w:val="00830F5D"/>
    <w:rsid w:val="0083390B"/>
    <w:rsid w:val="00833B03"/>
    <w:rsid w:val="00835E10"/>
    <w:rsid w:val="008363D9"/>
    <w:rsid w:val="00837186"/>
    <w:rsid w:val="008379B4"/>
    <w:rsid w:val="00840764"/>
    <w:rsid w:val="00841951"/>
    <w:rsid w:val="00842648"/>
    <w:rsid w:val="008446DF"/>
    <w:rsid w:val="008450FB"/>
    <w:rsid w:val="008467B5"/>
    <w:rsid w:val="00846A4D"/>
    <w:rsid w:val="00847469"/>
    <w:rsid w:val="008608B2"/>
    <w:rsid w:val="008647E1"/>
    <w:rsid w:val="00864960"/>
    <w:rsid w:val="00864FA2"/>
    <w:rsid w:val="00865D31"/>
    <w:rsid w:val="00867AB8"/>
    <w:rsid w:val="00870667"/>
    <w:rsid w:val="00871CA2"/>
    <w:rsid w:val="00874550"/>
    <w:rsid w:val="00875F49"/>
    <w:rsid w:val="00881287"/>
    <w:rsid w:val="00885918"/>
    <w:rsid w:val="00896D9B"/>
    <w:rsid w:val="00897072"/>
    <w:rsid w:val="008A10D6"/>
    <w:rsid w:val="008A21AE"/>
    <w:rsid w:val="008A2687"/>
    <w:rsid w:val="008A317A"/>
    <w:rsid w:val="008A4CA5"/>
    <w:rsid w:val="008A66BE"/>
    <w:rsid w:val="008B20E2"/>
    <w:rsid w:val="008B2B03"/>
    <w:rsid w:val="008B4BE3"/>
    <w:rsid w:val="008B741A"/>
    <w:rsid w:val="008C1034"/>
    <w:rsid w:val="008C4E3A"/>
    <w:rsid w:val="008C5D4C"/>
    <w:rsid w:val="008C78FF"/>
    <w:rsid w:val="008D37D1"/>
    <w:rsid w:val="008D63CF"/>
    <w:rsid w:val="008E2C76"/>
    <w:rsid w:val="008E3C1D"/>
    <w:rsid w:val="008E4A55"/>
    <w:rsid w:val="008E59E9"/>
    <w:rsid w:val="008E5F15"/>
    <w:rsid w:val="008F0F6E"/>
    <w:rsid w:val="008F2412"/>
    <w:rsid w:val="008F32BC"/>
    <w:rsid w:val="008F4ABB"/>
    <w:rsid w:val="008F4AFB"/>
    <w:rsid w:val="008F4BE9"/>
    <w:rsid w:val="008F719F"/>
    <w:rsid w:val="008F7949"/>
    <w:rsid w:val="008F7B96"/>
    <w:rsid w:val="00901816"/>
    <w:rsid w:val="009026BE"/>
    <w:rsid w:val="0090796A"/>
    <w:rsid w:val="00910902"/>
    <w:rsid w:val="00910929"/>
    <w:rsid w:val="00912DB9"/>
    <w:rsid w:val="0091360F"/>
    <w:rsid w:val="0091493F"/>
    <w:rsid w:val="00914F2D"/>
    <w:rsid w:val="0092018E"/>
    <w:rsid w:val="00920D36"/>
    <w:rsid w:val="009229B8"/>
    <w:rsid w:val="00922E8B"/>
    <w:rsid w:val="00924116"/>
    <w:rsid w:val="009249BA"/>
    <w:rsid w:val="0092538F"/>
    <w:rsid w:val="00925928"/>
    <w:rsid w:val="0092619C"/>
    <w:rsid w:val="00926952"/>
    <w:rsid w:val="0093042B"/>
    <w:rsid w:val="00932DA0"/>
    <w:rsid w:val="00936161"/>
    <w:rsid w:val="00940759"/>
    <w:rsid w:val="00942C88"/>
    <w:rsid w:val="0094463A"/>
    <w:rsid w:val="00945385"/>
    <w:rsid w:val="0094591A"/>
    <w:rsid w:val="00945C59"/>
    <w:rsid w:val="00946503"/>
    <w:rsid w:val="00952F6D"/>
    <w:rsid w:val="00952F7A"/>
    <w:rsid w:val="00955609"/>
    <w:rsid w:val="0096528B"/>
    <w:rsid w:val="00970CD6"/>
    <w:rsid w:val="00971A75"/>
    <w:rsid w:val="00971E78"/>
    <w:rsid w:val="009720A5"/>
    <w:rsid w:val="009745CB"/>
    <w:rsid w:val="00981617"/>
    <w:rsid w:val="0098388A"/>
    <w:rsid w:val="009874FB"/>
    <w:rsid w:val="009927E1"/>
    <w:rsid w:val="00993F88"/>
    <w:rsid w:val="00994632"/>
    <w:rsid w:val="009A30E0"/>
    <w:rsid w:val="009A3A45"/>
    <w:rsid w:val="009A71BE"/>
    <w:rsid w:val="009B0312"/>
    <w:rsid w:val="009B0642"/>
    <w:rsid w:val="009B25C3"/>
    <w:rsid w:val="009B26DA"/>
    <w:rsid w:val="009B3380"/>
    <w:rsid w:val="009B50B0"/>
    <w:rsid w:val="009B597C"/>
    <w:rsid w:val="009C120B"/>
    <w:rsid w:val="009C15F8"/>
    <w:rsid w:val="009C4669"/>
    <w:rsid w:val="009C5166"/>
    <w:rsid w:val="009C5262"/>
    <w:rsid w:val="009C53D6"/>
    <w:rsid w:val="009C570F"/>
    <w:rsid w:val="009C787B"/>
    <w:rsid w:val="009D199C"/>
    <w:rsid w:val="009D4E86"/>
    <w:rsid w:val="009E0269"/>
    <w:rsid w:val="009E0A7E"/>
    <w:rsid w:val="009E0CFE"/>
    <w:rsid w:val="009E46F7"/>
    <w:rsid w:val="009E76B3"/>
    <w:rsid w:val="009F503E"/>
    <w:rsid w:val="009F63B4"/>
    <w:rsid w:val="009F6FEC"/>
    <w:rsid w:val="00A01702"/>
    <w:rsid w:val="00A0224E"/>
    <w:rsid w:val="00A026C3"/>
    <w:rsid w:val="00A02AC5"/>
    <w:rsid w:val="00A05F2C"/>
    <w:rsid w:val="00A10B2C"/>
    <w:rsid w:val="00A117F2"/>
    <w:rsid w:val="00A127AB"/>
    <w:rsid w:val="00A12B57"/>
    <w:rsid w:val="00A12FFC"/>
    <w:rsid w:val="00A15EDB"/>
    <w:rsid w:val="00A200F3"/>
    <w:rsid w:val="00A2111D"/>
    <w:rsid w:val="00A21258"/>
    <w:rsid w:val="00A244E1"/>
    <w:rsid w:val="00A275D3"/>
    <w:rsid w:val="00A31187"/>
    <w:rsid w:val="00A31959"/>
    <w:rsid w:val="00A31CEA"/>
    <w:rsid w:val="00A345E2"/>
    <w:rsid w:val="00A34996"/>
    <w:rsid w:val="00A36467"/>
    <w:rsid w:val="00A3653D"/>
    <w:rsid w:val="00A36BD6"/>
    <w:rsid w:val="00A427A7"/>
    <w:rsid w:val="00A44C55"/>
    <w:rsid w:val="00A45800"/>
    <w:rsid w:val="00A46011"/>
    <w:rsid w:val="00A509E1"/>
    <w:rsid w:val="00A51C7A"/>
    <w:rsid w:val="00A54822"/>
    <w:rsid w:val="00A54C3B"/>
    <w:rsid w:val="00A628B7"/>
    <w:rsid w:val="00A62C92"/>
    <w:rsid w:val="00A63B52"/>
    <w:rsid w:val="00A66C72"/>
    <w:rsid w:val="00A73B53"/>
    <w:rsid w:val="00A73E6C"/>
    <w:rsid w:val="00A76CA7"/>
    <w:rsid w:val="00A76EDB"/>
    <w:rsid w:val="00A81AC6"/>
    <w:rsid w:val="00A820E9"/>
    <w:rsid w:val="00A85DB8"/>
    <w:rsid w:val="00A87BE0"/>
    <w:rsid w:val="00A87D2F"/>
    <w:rsid w:val="00A9174F"/>
    <w:rsid w:val="00A956B2"/>
    <w:rsid w:val="00A97D1E"/>
    <w:rsid w:val="00AA090F"/>
    <w:rsid w:val="00AA0BDC"/>
    <w:rsid w:val="00AA0D90"/>
    <w:rsid w:val="00AA110B"/>
    <w:rsid w:val="00AA3C1C"/>
    <w:rsid w:val="00AA44FD"/>
    <w:rsid w:val="00AA6CA5"/>
    <w:rsid w:val="00AB2EA2"/>
    <w:rsid w:val="00AB390D"/>
    <w:rsid w:val="00AB4F59"/>
    <w:rsid w:val="00AB64E0"/>
    <w:rsid w:val="00AB6B27"/>
    <w:rsid w:val="00AB77E8"/>
    <w:rsid w:val="00AC2A13"/>
    <w:rsid w:val="00AC2A8E"/>
    <w:rsid w:val="00AC3B13"/>
    <w:rsid w:val="00AC443B"/>
    <w:rsid w:val="00AD2B40"/>
    <w:rsid w:val="00AD2DF0"/>
    <w:rsid w:val="00AD3208"/>
    <w:rsid w:val="00AD43A1"/>
    <w:rsid w:val="00AD4433"/>
    <w:rsid w:val="00AD6BA6"/>
    <w:rsid w:val="00AE2355"/>
    <w:rsid w:val="00AE4019"/>
    <w:rsid w:val="00AE5AE4"/>
    <w:rsid w:val="00AE6992"/>
    <w:rsid w:val="00AE6DDF"/>
    <w:rsid w:val="00AE737C"/>
    <w:rsid w:val="00AF5286"/>
    <w:rsid w:val="00B01A61"/>
    <w:rsid w:val="00B02BDA"/>
    <w:rsid w:val="00B0485B"/>
    <w:rsid w:val="00B05C23"/>
    <w:rsid w:val="00B06F24"/>
    <w:rsid w:val="00B07290"/>
    <w:rsid w:val="00B112A8"/>
    <w:rsid w:val="00B131A3"/>
    <w:rsid w:val="00B13E3B"/>
    <w:rsid w:val="00B14177"/>
    <w:rsid w:val="00B14925"/>
    <w:rsid w:val="00B17496"/>
    <w:rsid w:val="00B20042"/>
    <w:rsid w:val="00B21505"/>
    <w:rsid w:val="00B237C3"/>
    <w:rsid w:val="00B23A5F"/>
    <w:rsid w:val="00B245CF"/>
    <w:rsid w:val="00B256EA"/>
    <w:rsid w:val="00B25E4D"/>
    <w:rsid w:val="00B26AE8"/>
    <w:rsid w:val="00B35179"/>
    <w:rsid w:val="00B36E53"/>
    <w:rsid w:val="00B3767E"/>
    <w:rsid w:val="00B42164"/>
    <w:rsid w:val="00B43856"/>
    <w:rsid w:val="00B450CF"/>
    <w:rsid w:val="00B47C48"/>
    <w:rsid w:val="00B47CE4"/>
    <w:rsid w:val="00B515DD"/>
    <w:rsid w:val="00B540D1"/>
    <w:rsid w:val="00B56687"/>
    <w:rsid w:val="00B621A0"/>
    <w:rsid w:val="00B62745"/>
    <w:rsid w:val="00B634A9"/>
    <w:rsid w:val="00B64B82"/>
    <w:rsid w:val="00B66946"/>
    <w:rsid w:val="00B72C96"/>
    <w:rsid w:val="00B7491F"/>
    <w:rsid w:val="00B76A99"/>
    <w:rsid w:val="00B80708"/>
    <w:rsid w:val="00B822B9"/>
    <w:rsid w:val="00B828DD"/>
    <w:rsid w:val="00B846D7"/>
    <w:rsid w:val="00B867B5"/>
    <w:rsid w:val="00B86F03"/>
    <w:rsid w:val="00BA15F6"/>
    <w:rsid w:val="00BA3CAB"/>
    <w:rsid w:val="00BA4F09"/>
    <w:rsid w:val="00BA7A22"/>
    <w:rsid w:val="00BB0D37"/>
    <w:rsid w:val="00BB53AB"/>
    <w:rsid w:val="00BC0C06"/>
    <w:rsid w:val="00BC216B"/>
    <w:rsid w:val="00BC21FE"/>
    <w:rsid w:val="00BC3523"/>
    <w:rsid w:val="00BC3789"/>
    <w:rsid w:val="00BC62F4"/>
    <w:rsid w:val="00BC78E3"/>
    <w:rsid w:val="00BD1F8C"/>
    <w:rsid w:val="00BD4675"/>
    <w:rsid w:val="00BD6239"/>
    <w:rsid w:val="00BE39A0"/>
    <w:rsid w:val="00BE5521"/>
    <w:rsid w:val="00BE6CA6"/>
    <w:rsid w:val="00BF08F8"/>
    <w:rsid w:val="00BF2B43"/>
    <w:rsid w:val="00BF340D"/>
    <w:rsid w:val="00BF62C5"/>
    <w:rsid w:val="00BF6AD1"/>
    <w:rsid w:val="00BF79C2"/>
    <w:rsid w:val="00C000F5"/>
    <w:rsid w:val="00C01855"/>
    <w:rsid w:val="00C036CA"/>
    <w:rsid w:val="00C05DC5"/>
    <w:rsid w:val="00C10A10"/>
    <w:rsid w:val="00C11857"/>
    <w:rsid w:val="00C1461D"/>
    <w:rsid w:val="00C151AB"/>
    <w:rsid w:val="00C16103"/>
    <w:rsid w:val="00C17846"/>
    <w:rsid w:val="00C2214C"/>
    <w:rsid w:val="00C22E0B"/>
    <w:rsid w:val="00C2403B"/>
    <w:rsid w:val="00C242D8"/>
    <w:rsid w:val="00C24E80"/>
    <w:rsid w:val="00C270C3"/>
    <w:rsid w:val="00C32002"/>
    <w:rsid w:val="00C33507"/>
    <w:rsid w:val="00C34B99"/>
    <w:rsid w:val="00C36A14"/>
    <w:rsid w:val="00C41409"/>
    <w:rsid w:val="00C46B87"/>
    <w:rsid w:val="00C5104F"/>
    <w:rsid w:val="00C60C6E"/>
    <w:rsid w:val="00C64B88"/>
    <w:rsid w:val="00C65649"/>
    <w:rsid w:val="00C736DD"/>
    <w:rsid w:val="00C73A25"/>
    <w:rsid w:val="00C77393"/>
    <w:rsid w:val="00C77822"/>
    <w:rsid w:val="00C77B14"/>
    <w:rsid w:val="00C839E4"/>
    <w:rsid w:val="00C87303"/>
    <w:rsid w:val="00C87D49"/>
    <w:rsid w:val="00C9348A"/>
    <w:rsid w:val="00C96648"/>
    <w:rsid w:val="00C9717E"/>
    <w:rsid w:val="00CA0429"/>
    <w:rsid w:val="00CA054C"/>
    <w:rsid w:val="00CA09C3"/>
    <w:rsid w:val="00CA398B"/>
    <w:rsid w:val="00CA4BC0"/>
    <w:rsid w:val="00CA70CC"/>
    <w:rsid w:val="00CB408A"/>
    <w:rsid w:val="00CC22DC"/>
    <w:rsid w:val="00CC2508"/>
    <w:rsid w:val="00CD0A9B"/>
    <w:rsid w:val="00CD60E5"/>
    <w:rsid w:val="00CD753E"/>
    <w:rsid w:val="00CE077B"/>
    <w:rsid w:val="00CE12B1"/>
    <w:rsid w:val="00CE40C0"/>
    <w:rsid w:val="00CE56FE"/>
    <w:rsid w:val="00CE780E"/>
    <w:rsid w:val="00CF1B49"/>
    <w:rsid w:val="00CF36A9"/>
    <w:rsid w:val="00CF3A55"/>
    <w:rsid w:val="00CF57D5"/>
    <w:rsid w:val="00CF5A4F"/>
    <w:rsid w:val="00CF6713"/>
    <w:rsid w:val="00D02CE4"/>
    <w:rsid w:val="00D036F7"/>
    <w:rsid w:val="00D03ACF"/>
    <w:rsid w:val="00D03D4A"/>
    <w:rsid w:val="00D071C6"/>
    <w:rsid w:val="00D134D0"/>
    <w:rsid w:val="00D15DF2"/>
    <w:rsid w:val="00D16A43"/>
    <w:rsid w:val="00D17AC1"/>
    <w:rsid w:val="00D2069A"/>
    <w:rsid w:val="00D20830"/>
    <w:rsid w:val="00D23119"/>
    <w:rsid w:val="00D263F3"/>
    <w:rsid w:val="00D26BE6"/>
    <w:rsid w:val="00D301C8"/>
    <w:rsid w:val="00D314ED"/>
    <w:rsid w:val="00D3175F"/>
    <w:rsid w:val="00D31BCE"/>
    <w:rsid w:val="00D32BEC"/>
    <w:rsid w:val="00D32C8C"/>
    <w:rsid w:val="00D335C7"/>
    <w:rsid w:val="00D33AFB"/>
    <w:rsid w:val="00D3682D"/>
    <w:rsid w:val="00D402C7"/>
    <w:rsid w:val="00D42D7C"/>
    <w:rsid w:val="00D432D1"/>
    <w:rsid w:val="00D5160A"/>
    <w:rsid w:val="00D57AE9"/>
    <w:rsid w:val="00D60A34"/>
    <w:rsid w:val="00D624E3"/>
    <w:rsid w:val="00D637EA"/>
    <w:rsid w:val="00D63E2C"/>
    <w:rsid w:val="00D6504A"/>
    <w:rsid w:val="00D6736D"/>
    <w:rsid w:val="00D70BD3"/>
    <w:rsid w:val="00D7123F"/>
    <w:rsid w:val="00D71981"/>
    <w:rsid w:val="00D72B43"/>
    <w:rsid w:val="00D74C37"/>
    <w:rsid w:val="00D75887"/>
    <w:rsid w:val="00D76349"/>
    <w:rsid w:val="00D80C56"/>
    <w:rsid w:val="00D81D5A"/>
    <w:rsid w:val="00D8366C"/>
    <w:rsid w:val="00D84649"/>
    <w:rsid w:val="00D92ADE"/>
    <w:rsid w:val="00D940B6"/>
    <w:rsid w:val="00D943EA"/>
    <w:rsid w:val="00D94DBC"/>
    <w:rsid w:val="00DA0EE1"/>
    <w:rsid w:val="00DA2079"/>
    <w:rsid w:val="00DA494C"/>
    <w:rsid w:val="00DA5A8D"/>
    <w:rsid w:val="00DB033B"/>
    <w:rsid w:val="00DB17AA"/>
    <w:rsid w:val="00DB1CF7"/>
    <w:rsid w:val="00DB227D"/>
    <w:rsid w:val="00DB40FB"/>
    <w:rsid w:val="00DC42B3"/>
    <w:rsid w:val="00DC6667"/>
    <w:rsid w:val="00DD196E"/>
    <w:rsid w:val="00DD2686"/>
    <w:rsid w:val="00DD3049"/>
    <w:rsid w:val="00DD3C5B"/>
    <w:rsid w:val="00DD474B"/>
    <w:rsid w:val="00DD601F"/>
    <w:rsid w:val="00DE0BDA"/>
    <w:rsid w:val="00DE1897"/>
    <w:rsid w:val="00DE2522"/>
    <w:rsid w:val="00DE2AA4"/>
    <w:rsid w:val="00DE5227"/>
    <w:rsid w:val="00DE526F"/>
    <w:rsid w:val="00DE5A92"/>
    <w:rsid w:val="00DF2D91"/>
    <w:rsid w:val="00DF7A3A"/>
    <w:rsid w:val="00E00F80"/>
    <w:rsid w:val="00E04005"/>
    <w:rsid w:val="00E04B9D"/>
    <w:rsid w:val="00E070AE"/>
    <w:rsid w:val="00E109EF"/>
    <w:rsid w:val="00E13FB1"/>
    <w:rsid w:val="00E16C89"/>
    <w:rsid w:val="00E20C44"/>
    <w:rsid w:val="00E22C98"/>
    <w:rsid w:val="00E23500"/>
    <w:rsid w:val="00E23EA7"/>
    <w:rsid w:val="00E25CC8"/>
    <w:rsid w:val="00E27B2C"/>
    <w:rsid w:val="00E304CF"/>
    <w:rsid w:val="00E32A6D"/>
    <w:rsid w:val="00E3361F"/>
    <w:rsid w:val="00E33E4B"/>
    <w:rsid w:val="00E45B73"/>
    <w:rsid w:val="00E47365"/>
    <w:rsid w:val="00E50488"/>
    <w:rsid w:val="00E51886"/>
    <w:rsid w:val="00E51DA1"/>
    <w:rsid w:val="00E526C5"/>
    <w:rsid w:val="00E53690"/>
    <w:rsid w:val="00E549B3"/>
    <w:rsid w:val="00E54C12"/>
    <w:rsid w:val="00E64C03"/>
    <w:rsid w:val="00E7042D"/>
    <w:rsid w:val="00E72D63"/>
    <w:rsid w:val="00E741BA"/>
    <w:rsid w:val="00E80634"/>
    <w:rsid w:val="00E8339F"/>
    <w:rsid w:val="00E839F8"/>
    <w:rsid w:val="00E8462E"/>
    <w:rsid w:val="00E84B32"/>
    <w:rsid w:val="00E84C38"/>
    <w:rsid w:val="00E861F0"/>
    <w:rsid w:val="00E863F8"/>
    <w:rsid w:val="00E87289"/>
    <w:rsid w:val="00E93025"/>
    <w:rsid w:val="00E97D93"/>
    <w:rsid w:val="00EA0160"/>
    <w:rsid w:val="00EA097E"/>
    <w:rsid w:val="00EA3CFC"/>
    <w:rsid w:val="00EA449D"/>
    <w:rsid w:val="00EA7AC0"/>
    <w:rsid w:val="00EB1853"/>
    <w:rsid w:val="00EB1D1D"/>
    <w:rsid w:val="00EC5B51"/>
    <w:rsid w:val="00EC7D6A"/>
    <w:rsid w:val="00ED12BA"/>
    <w:rsid w:val="00ED23FE"/>
    <w:rsid w:val="00ED2425"/>
    <w:rsid w:val="00ED52A3"/>
    <w:rsid w:val="00ED6990"/>
    <w:rsid w:val="00EE06BC"/>
    <w:rsid w:val="00EE111E"/>
    <w:rsid w:val="00EE33A6"/>
    <w:rsid w:val="00EE4778"/>
    <w:rsid w:val="00EF18D3"/>
    <w:rsid w:val="00EF2860"/>
    <w:rsid w:val="00EF2880"/>
    <w:rsid w:val="00EF33DB"/>
    <w:rsid w:val="00EF6A7A"/>
    <w:rsid w:val="00EF6F0F"/>
    <w:rsid w:val="00EF7D26"/>
    <w:rsid w:val="00F00A85"/>
    <w:rsid w:val="00F01976"/>
    <w:rsid w:val="00F04C32"/>
    <w:rsid w:val="00F06C0C"/>
    <w:rsid w:val="00F077D4"/>
    <w:rsid w:val="00F154CF"/>
    <w:rsid w:val="00F22F01"/>
    <w:rsid w:val="00F30920"/>
    <w:rsid w:val="00F3099B"/>
    <w:rsid w:val="00F35BDD"/>
    <w:rsid w:val="00F36B4E"/>
    <w:rsid w:val="00F4403C"/>
    <w:rsid w:val="00F6457A"/>
    <w:rsid w:val="00F65DF4"/>
    <w:rsid w:val="00F6784F"/>
    <w:rsid w:val="00F703FA"/>
    <w:rsid w:val="00F70453"/>
    <w:rsid w:val="00F70530"/>
    <w:rsid w:val="00F7517D"/>
    <w:rsid w:val="00F76FBA"/>
    <w:rsid w:val="00F776BF"/>
    <w:rsid w:val="00F77CD8"/>
    <w:rsid w:val="00F82B25"/>
    <w:rsid w:val="00F8457E"/>
    <w:rsid w:val="00F905AD"/>
    <w:rsid w:val="00F935AA"/>
    <w:rsid w:val="00F972FC"/>
    <w:rsid w:val="00FA45D8"/>
    <w:rsid w:val="00FA4C56"/>
    <w:rsid w:val="00FA4F25"/>
    <w:rsid w:val="00FA73FC"/>
    <w:rsid w:val="00FB0213"/>
    <w:rsid w:val="00FB18B0"/>
    <w:rsid w:val="00FB53D6"/>
    <w:rsid w:val="00FB54E7"/>
    <w:rsid w:val="00FB5A0A"/>
    <w:rsid w:val="00FB750B"/>
    <w:rsid w:val="00FB7D8D"/>
    <w:rsid w:val="00FC23F6"/>
    <w:rsid w:val="00FC2C48"/>
    <w:rsid w:val="00FC2FA0"/>
    <w:rsid w:val="00FC77F6"/>
    <w:rsid w:val="00FD0AD1"/>
    <w:rsid w:val="00FD1AFB"/>
    <w:rsid w:val="00FD4149"/>
    <w:rsid w:val="00FD5133"/>
    <w:rsid w:val="00FD51BA"/>
    <w:rsid w:val="00FD52CF"/>
    <w:rsid w:val="00FD534F"/>
    <w:rsid w:val="00FD6439"/>
    <w:rsid w:val="00FD6DF9"/>
    <w:rsid w:val="00FE0966"/>
    <w:rsid w:val="00FE1212"/>
    <w:rsid w:val="00FE2915"/>
    <w:rsid w:val="00FE5BDE"/>
    <w:rsid w:val="00FF0153"/>
    <w:rsid w:val="00FF02F6"/>
    <w:rsid w:val="00FF3F7D"/>
    <w:rsid w:val="00FF7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0DB5E"/>
  <w15:docId w15:val="{F73EE863-37C2-4D35-A16C-2F53E316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normalny tekst,List Paragraph,Akapit z list¹,Preambuła,lp1,CW_Lista"/>
    <w:basedOn w:val="Normalny"/>
    <w:link w:val="AkapitzlistZnak"/>
    <w:qFormat/>
    <w:rsid w:val="00747DF5"/>
    <w:pPr>
      <w:ind w:left="720"/>
      <w:contextualSpacing/>
    </w:pPr>
  </w:style>
  <w:style w:type="character" w:customStyle="1" w:styleId="AkapitzlistZnak">
    <w:name w:val="Akapit z listą Znak"/>
    <w:aliases w:val="normalny tekst Znak,List Paragraph Znak,Akapit z list¹ Znak,Preambuła Znak,lp1 Znak,CW_Lista Znak"/>
    <w:link w:val="Akapitzlist"/>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wypunkt">
    <w:name w:val="wypunkt"/>
    <w:basedOn w:val="Normalny"/>
    <w:rsid w:val="00833B03"/>
    <w:pPr>
      <w:numPr>
        <w:numId w:val="23"/>
      </w:numPr>
      <w:tabs>
        <w:tab w:val="left" w:pos="0"/>
      </w:tabs>
      <w:spacing w:line="360" w:lineRule="auto"/>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0566">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1107652512">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526677080">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570994754">
      <w:bodyDiv w:val="1"/>
      <w:marLeft w:val="0"/>
      <w:marRight w:val="0"/>
      <w:marTop w:val="0"/>
      <w:marBottom w:val="0"/>
      <w:divBdr>
        <w:top w:val="none" w:sz="0" w:space="0" w:color="auto"/>
        <w:left w:val="none" w:sz="0" w:space="0" w:color="auto"/>
        <w:bottom w:val="none" w:sz="0" w:space="0" w:color="auto"/>
        <w:right w:val="none" w:sz="0" w:space="0" w:color="auto"/>
      </w:divBdr>
    </w:div>
    <w:div w:id="213378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9C7FC-A7B9-470A-A75D-202241319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188</Words>
  <Characters>1134</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OBSŁUGA PROCESU PRYWATYZACJI   MIEJSKIEGO PRZEDSIĘBIORSTWA ENER</vt:lpstr>
    </vt:vector>
  </TitlesOfParts>
  <Company>UM Olsztyn</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OBSŁUGA PROCESU PRYWATYZACJI   MIEJSKIEGO PRZEDSIĘBIORSTWA ENER</dc:title>
  <dc:subject>___</dc:subject>
  <dc:creator>Urząd Miasta___</dc:creator>
  <cp:keywords>___</cp:keywords>
  <cp:lastModifiedBy>Beata Bagińska</cp:lastModifiedBy>
  <cp:revision>14</cp:revision>
  <cp:lastPrinted>2022-12-20T06:49:00Z</cp:lastPrinted>
  <dcterms:created xsi:type="dcterms:W3CDTF">2024-10-21T11:42:00Z</dcterms:created>
  <dcterms:modified xsi:type="dcterms:W3CDTF">2026-04-13T04:12:00Z</dcterms:modified>
</cp:coreProperties>
</file>