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5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4"/>
      </w:tblGrid>
      <w:tr w:rsidR="0023740C" w:rsidRPr="00794698" w14:paraId="0CB3BAC3" w14:textId="77777777" w:rsidTr="0073730E">
        <w:tc>
          <w:tcPr>
            <w:tcW w:w="14954" w:type="dxa"/>
            <w:shd w:val="clear" w:color="auto" w:fill="F2F2F2"/>
            <w:vAlign w:val="center"/>
          </w:tcPr>
          <w:p w14:paraId="2D5E10B5" w14:textId="010AF87B" w:rsidR="0023740C" w:rsidRPr="00794698" w:rsidRDefault="004356AF" w:rsidP="00140443">
            <w:pPr>
              <w:pStyle w:val="Nagwek3"/>
              <w:spacing w:before="0" w:after="0" w:line="360" w:lineRule="auto"/>
              <w:jc w:val="center"/>
              <w:rPr>
                <w:rFonts w:ascii="Calibri" w:hAnsi="Calibri" w:cs="Calibri"/>
                <w:bCs w:val="0"/>
                <w:sz w:val="20"/>
                <w:szCs w:val="20"/>
                <w:lang w:val="pl-PL"/>
              </w:rPr>
            </w:pPr>
            <w:r>
              <w:rPr>
                <w:rFonts w:ascii="Calibri" w:hAnsi="Calibri" w:cs="Calibri"/>
                <w:bCs w:val="0"/>
                <w:sz w:val="20"/>
                <w:szCs w:val="20"/>
                <w:lang w:val="pl-PL"/>
              </w:rPr>
              <w:t>Załącznik nr</w:t>
            </w:r>
            <w:r w:rsidR="00D5526A">
              <w:rPr>
                <w:rFonts w:ascii="Calibri" w:hAnsi="Calibri" w:cs="Calibri"/>
                <w:bCs w:val="0"/>
                <w:sz w:val="20"/>
                <w:szCs w:val="20"/>
                <w:lang w:val="pl-PL"/>
              </w:rPr>
              <w:t xml:space="preserve"> </w:t>
            </w:r>
            <w:r w:rsidR="00EE373F">
              <w:rPr>
                <w:rFonts w:ascii="Calibri" w:hAnsi="Calibri" w:cs="Calibri"/>
                <w:bCs w:val="0"/>
                <w:sz w:val="20"/>
                <w:szCs w:val="20"/>
                <w:lang w:val="pl-PL"/>
              </w:rPr>
              <w:t>4</w:t>
            </w:r>
            <w:r w:rsidR="0023740C" w:rsidRPr="00794698">
              <w:rPr>
                <w:rFonts w:ascii="Calibri" w:hAnsi="Calibri" w:cs="Calibri"/>
                <w:bCs w:val="0"/>
                <w:sz w:val="20"/>
                <w:szCs w:val="20"/>
                <w:lang w:val="pl-PL"/>
              </w:rPr>
              <w:t xml:space="preserve"> do SWZ</w:t>
            </w:r>
          </w:p>
        </w:tc>
      </w:tr>
      <w:tr w:rsidR="0023740C" w:rsidRPr="00794698" w14:paraId="20C526DE" w14:textId="77777777" w:rsidTr="00E43FB9">
        <w:trPr>
          <w:trHeight w:val="368"/>
        </w:trPr>
        <w:tc>
          <w:tcPr>
            <w:tcW w:w="14954" w:type="dxa"/>
            <w:shd w:val="clear" w:color="auto" w:fill="F2F2F2"/>
            <w:vAlign w:val="center"/>
          </w:tcPr>
          <w:p w14:paraId="6610777F" w14:textId="6ECB140A" w:rsidR="0023740C" w:rsidRPr="00F01C0A" w:rsidRDefault="00F01C0A" w:rsidP="00140443">
            <w:pPr>
              <w:pStyle w:val="Nagwek3"/>
              <w:spacing w:before="0" w:after="0" w:line="276" w:lineRule="auto"/>
              <w:jc w:val="center"/>
              <w:rPr>
                <w:rFonts w:ascii="Calibri" w:hAnsi="Calibri" w:cs="Calibri"/>
                <w:sz w:val="20"/>
                <w:szCs w:val="20"/>
                <w:lang w:val="pl-PL"/>
              </w:rPr>
            </w:pPr>
            <w:r w:rsidRPr="00006B4B">
              <w:rPr>
                <w:rFonts w:ascii="Calibri" w:hAnsi="Calibri" w:cs="Calibri"/>
                <w:sz w:val="20"/>
                <w:szCs w:val="20"/>
                <w:lang w:val="pl-PL"/>
              </w:rPr>
              <w:t xml:space="preserve">WYKAZ </w:t>
            </w:r>
            <w:r w:rsidR="00140443">
              <w:rPr>
                <w:rFonts w:ascii="Calibri" w:hAnsi="Calibri" w:cs="Calibri"/>
                <w:sz w:val="20"/>
                <w:szCs w:val="20"/>
                <w:lang w:val="pl-PL"/>
              </w:rPr>
              <w:t>DOSTAW</w:t>
            </w:r>
          </w:p>
        </w:tc>
      </w:tr>
      <w:tr w:rsidR="0023740C" w:rsidRPr="00794698" w14:paraId="73D178BA" w14:textId="77777777" w:rsidTr="00E43FB9">
        <w:trPr>
          <w:trHeight w:val="475"/>
        </w:trPr>
        <w:tc>
          <w:tcPr>
            <w:tcW w:w="14954" w:type="dxa"/>
            <w:shd w:val="clear" w:color="auto" w:fill="F2F2F2"/>
            <w:vAlign w:val="center"/>
          </w:tcPr>
          <w:p w14:paraId="4670E36C" w14:textId="498317D6" w:rsidR="0023740C" w:rsidRPr="00794698" w:rsidRDefault="0023740C" w:rsidP="00E43FB9">
            <w:pPr>
              <w:pStyle w:val="Nagwek3"/>
              <w:spacing w:before="0" w:after="0" w:line="276" w:lineRule="auto"/>
              <w:jc w:val="both"/>
              <w:rPr>
                <w:rFonts w:ascii="Calibri" w:hAnsi="Calibri" w:cs="Calibri"/>
                <w:bCs w:val="0"/>
                <w:sz w:val="20"/>
                <w:szCs w:val="20"/>
                <w:lang w:val="pl-PL"/>
              </w:rPr>
            </w:pPr>
            <w:r w:rsidRPr="00794698">
              <w:rPr>
                <w:rFonts w:ascii="Calibri" w:hAnsi="Calibri" w:cs="Calibri"/>
                <w:bCs w:val="0"/>
                <w:sz w:val="20"/>
                <w:szCs w:val="20"/>
                <w:lang w:val="pl-PL"/>
              </w:rPr>
              <w:t xml:space="preserve">Zamawiający: Zakład Gospodarki Odpadami Komunalnymi Sp. z o.o., ul. </w:t>
            </w:r>
            <w:r w:rsidR="00EE373F">
              <w:rPr>
                <w:rFonts w:ascii="Calibri" w:hAnsi="Calibri" w:cs="Calibri"/>
                <w:bCs w:val="0"/>
                <w:sz w:val="20"/>
                <w:szCs w:val="20"/>
                <w:lang w:val="pl-PL"/>
              </w:rPr>
              <w:t>P. Poleskiego</w:t>
            </w:r>
            <w:r w:rsidRPr="00794698">
              <w:rPr>
                <w:rFonts w:ascii="Calibri" w:hAnsi="Calibri" w:cs="Calibri"/>
                <w:bCs w:val="0"/>
                <w:sz w:val="20"/>
                <w:szCs w:val="20"/>
                <w:lang w:val="pl-PL"/>
              </w:rPr>
              <w:t>3, 10-410 Olsztyn</w:t>
            </w:r>
          </w:p>
        </w:tc>
      </w:tr>
      <w:tr w:rsidR="0023740C" w:rsidRPr="00794698" w14:paraId="4333110C" w14:textId="77777777" w:rsidTr="0073730E">
        <w:trPr>
          <w:trHeight w:val="610"/>
        </w:trPr>
        <w:tc>
          <w:tcPr>
            <w:tcW w:w="14954" w:type="dxa"/>
            <w:shd w:val="clear" w:color="auto" w:fill="F2F2F2"/>
            <w:vAlign w:val="center"/>
          </w:tcPr>
          <w:p w14:paraId="46117740" w14:textId="77777777" w:rsidR="0023740C" w:rsidRDefault="0023740C" w:rsidP="00E43FB9">
            <w:pPr>
              <w:pStyle w:val="Nagwek3"/>
              <w:spacing w:before="0" w:after="0" w:line="276" w:lineRule="auto"/>
              <w:jc w:val="both"/>
              <w:rPr>
                <w:rFonts w:ascii="Calibri" w:hAnsi="Calibri" w:cs="Calibri"/>
                <w:bCs w:val="0"/>
                <w:sz w:val="20"/>
                <w:szCs w:val="20"/>
                <w:lang w:val="pl-PL"/>
              </w:rPr>
            </w:pPr>
            <w:r w:rsidRPr="00794698">
              <w:rPr>
                <w:rFonts w:ascii="Calibri" w:hAnsi="Calibri" w:cs="Calibri"/>
                <w:bCs w:val="0"/>
                <w:sz w:val="20"/>
                <w:szCs w:val="20"/>
                <w:lang w:val="pl-PL"/>
              </w:rPr>
              <w:t xml:space="preserve">Przedmiot zamówienia: </w:t>
            </w:r>
          </w:p>
          <w:p w14:paraId="164EDDD0" w14:textId="2B8141F0" w:rsidR="00B42435" w:rsidRDefault="00EE373F" w:rsidP="00B42435">
            <w:pPr>
              <w:spacing w:line="276" w:lineRule="auto"/>
              <w:rPr>
                <w:rFonts w:ascii="Calibri" w:hAnsi="Calibri" w:cs="Calibri"/>
                <w:b/>
                <w:lang w:eastAsia="x-none"/>
              </w:rPr>
            </w:pPr>
            <w:r w:rsidRPr="00A757BE">
              <w:rPr>
                <w:rFonts w:asciiTheme="minorHAnsi" w:hAnsiTheme="minorHAnsi" w:cstheme="minorHAnsi"/>
                <w:b/>
                <w:lang w:eastAsia="x-none"/>
              </w:rPr>
              <w:t>Dostawa Stacji Załadowczej Odpadu do ZUOK Olsztyn</w:t>
            </w:r>
          </w:p>
          <w:p w14:paraId="75C5E019" w14:textId="5527CB61" w:rsidR="0023740C" w:rsidRPr="00794698" w:rsidRDefault="006D7C2D" w:rsidP="00E821BD">
            <w:pPr>
              <w:spacing w:line="276" w:lineRule="auto"/>
              <w:rPr>
                <w:rFonts w:ascii="Calibri" w:hAnsi="Calibri" w:cs="Calibri"/>
                <w:b/>
                <w:lang w:eastAsia="x-none"/>
              </w:rPr>
            </w:pPr>
            <w:r w:rsidRPr="00857AF6">
              <w:rPr>
                <w:rFonts w:ascii="Calibri" w:hAnsi="Calibri" w:cs="Calibri"/>
                <w:b/>
                <w:lang w:eastAsia="x-none"/>
              </w:rPr>
              <w:t xml:space="preserve">nr referencyjny nadany przez </w:t>
            </w:r>
            <w:r w:rsidR="00A000DE" w:rsidRPr="00857AF6">
              <w:rPr>
                <w:rFonts w:ascii="Calibri" w:hAnsi="Calibri" w:cs="Calibri"/>
                <w:b/>
                <w:lang w:eastAsia="x-none"/>
              </w:rPr>
              <w:t>Zamawiającego: ZGOK/</w:t>
            </w:r>
            <w:r w:rsidR="00140443" w:rsidRPr="00857AF6">
              <w:rPr>
                <w:rFonts w:ascii="Calibri" w:hAnsi="Calibri" w:cs="Calibri"/>
                <w:b/>
                <w:lang w:eastAsia="x-none"/>
              </w:rPr>
              <w:t>TP2</w:t>
            </w:r>
            <w:r w:rsidR="00B42435" w:rsidRPr="00857AF6">
              <w:rPr>
                <w:rFonts w:ascii="Calibri" w:hAnsi="Calibri" w:cs="Calibri"/>
                <w:b/>
                <w:lang w:eastAsia="x-none"/>
              </w:rPr>
              <w:t>/</w:t>
            </w:r>
            <w:r w:rsidR="00857AF6" w:rsidRPr="00857AF6">
              <w:rPr>
                <w:rFonts w:ascii="Calibri" w:hAnsi="Calibri" w:cs="Calibri"/>
                <w:b/>
                <w:lang w:eastAsia="x-none"/>
              </w:rPr>
              <w:t>1</w:t>
            </w:r>
            <w:r w:rsidR="00EE373F">
              <w:rPr>
                <w:rFonts w:ascii="Calibri" w:hAnsi="Calibri" w:cs="Calibri"/>
                <w:b/>
                <w:lang w:eastAsia="x-none"/>
              </w:rPr>
              <w:t>2</w:t>
            </w:r>
            <w:r w:rsidR="00857AF6" w:rsidRPr="00857AF6">
              <w:rPr>
                <w:rFonts w:ascii="Calibri" w:hAnsi="Calibri" w:cs="Calibri"/>
                <w:b/>
                <w:lang w:eastAsia="x-none"/>
              </w:rPr>
              <w:t>/</w:t>
            </w:r>
            <w:r w:rsidR="00B42435" w:rsidRPr="00857AF6">
              <w:rPr>
                <w:rFonts w:ascii="Calibri" w:hAnsi="Calibri" w:cs="Calibri"/>
                <w:b/>
                <w:lang w:eastAsia="x-none"/>
              </w:rPr>
              <w:t>202</w:t>
            </w:r>
            <w:r w:rsidR="00EE373F">
              <w:rPr>
                <w:rFonts w:ascii="Calibri" w:hAnsi="Calibri" w:cs="Calibri"/>
                <w:b/>
                <w:lang w:eastAsia="x-none"/>
              </w:rPr>
              <w:t>6</w:t>
            </w:r>
          </w:p>
        </w:tc>
      </w:tr>
      <w:tr w:rsidR="0023740C" w:rsidRPr="00794698" w14:paraId="21290BF0" w14:textId="77777777" w:rsidTr="0073730E">
        <w:tc>
          <w:tcPr>
            <w:tcW w:w="14954" w:type="dxa"/>
            <w:vAlign w:val="center"/>
          </w:tcPr>
          <w:p w14:paraId="1921DDD7" w14:textId="77777777" w:rsidR="0023740C" w:rsidRPr="00794698" w:rsidRDefault="0023740C" w:rsidP="00140443">
            <w:pPr>
              <w:spacing w:line="480" w:lineRule="auto"/>
              <w:jc w:val="both"/>
              <w:rPr>
                <w:rFonts w:ascii="Calibri" w:hAnsi="Calibri" w:cs="Calibri"/>
                <w:b/>
              </w:rPr>
            </w:pPr>
            <w:r w:rsidRPr="00794698">
              <w:rPr>
                <w:rFonts w:ascii="Calibri" w:hAnsi="Calibri" w:cs="Calibri"/>
                <w:b/>
              </w:rPr>
              <w:t>DANE WYKONAWCY:</w:t>
            </w:r>
          </w:p>
          <w:p w14:paraId="43484AD6" w14:textId="77777777" w:rsidR="0023740C" w:rsidRPr="00794698" w:rsidRDefault="0023740C" w:rsidP="00140443">
            <w:pPr>
              <w:spacing w:line="480" w:lineRule="auto"/>
              <w:jc w:val="both"/>
              <w:rPr>
                <w:rFonts w:ascii="Calibri" w:hAnsi="Calibri" w:cs="Calibri"/>
                <w:b/>
              </w:rPr>
            </w:pPr>
            <w:r w:rsidRPr="00794698">
              <w:rPr>
                <w:rFonts w:ascii="Calibri" w:hAnsi="Calibri" w:cs="Calibri"/>
                <w:b/>
              </w:rPr>
              <w:t>Nazwa/firma albo imię i nazwisko (w przypadku osób fizycznych)</w:t>
            </w:r>
          </w:p>
          <w:p w14:paraId="476BC364" w14:textId="77777777" w:rsidR="0023740C" w:rsidRPr="00794698" w:rsidRDefault="0023740C" w:rsidP="00140443">
            <w:pPr>
              <w:spacing w:line="480" w:lineRule="auto"/>
              <w:jc w:val="both"/>
              <w:rPr>
                <w:rFonts w:ascii="Calibri" w:hAnsi="Calibri" w:cs="Calibri"/>
                <w:b/>
              </w:rPr>
            </w:pPr>
            <w:r w:rsidRPr="00794698">
              <w:rPr>
                <w:rFonts w:ascii="Calibri" w:hAnsi="Calibri" w:cs="Calibri"/>
                <w:b/>
              </w:rPr>
              <w:t>……………………………………………………………………………………………………………</w:t>
            </w:r>
          </w:p>
          <w:p w14:paraId="0C33B064" w14:textId="77777777" w:rsidR="0023740C" w:rsidRPr="00794698" w:rsidRDefault="0023740C" w:rsidP="00140443">
            <w:pPr>
              <w:spacing w:line="480" w:lineRule="auto"/>
              <w:jc w:val="both"/>
              <w:rPr>
                <w:rFonts w:ascii="Calibri" w:hAnsi="Calibri" w:cs="Calibri"/>
                <w:b/>
              </w:rPr>
            </w:pPr>
            <w:r w:rsidRPr="00794698">
              <w:rPr>
                <w:rFonts w:ascii="Calibri" w:hAnsi="Calibri" w:cs="Calibri"/>
                <w:b/>
              </w:rPr>
              <w:t>Adres (siedziba w przypadku firm) albo miejsce prowadzenia działalności w przypadku osób fizycznych prowadzących działalność gospodarczą albo miejsce zamieszkania</w:t>
            </w:r>
          </w:p>
          <w:p w14:paraId="3602B6BC" w14:textId="77777777" w:rsidR="0023740C" w:rsidRPr="00794698" w:rsidRDefault="0023740C" w:rsidP="00140443">
            <w:pPr>
              <w:spacing w:line="480" w:lineRule="auto"/>
              <w:jc w:val="both"/>
              <w:rPr>
                <w:rFonts w:ascii="Calibri" w:hAnsi="Calibri" w:cs="Calibri"/>
                <w:b/>
              </w:rPr>
            </w:pPr>
            <w:r w:rsidRPr="00794698">
              <w:rPr>
                <w:rFonts w:ascii="Calibri" w:hAnsi="Calibri" w:cs="Calibri"/>
                <w:b/>
              </w:rPr>
              <w:t>…………………………</w:t>
            </w:r>
            <w:r w:rsidR="00F10F30">
              <w:rPr>
                <w:rFonts w:ascii="Calibri" w:hAnsi="Calibri" w:cs="Calibri"/>
                <w:b/>
              </w:rPr>
              <w:t>…………………………………………………………………………………</w:t>
            </w:r>
          </w:p>
        </w:tc>
      </w:tr>
      <w:tr w:rsidR="0023740C" w:rsidRPr="00794698" w14:paraId="1D797248" w14:textId="77777777" w:rsidTr="0073730E">
        <w:tc>
          <w:tcPr>
            <w:tcW w:w="14954" w:type="dxa"/>
            <w:vAlign w:val="center"/>
          </w:tcPr>
          <w:p w14:paraId="7D9698A6" w14:textId="77777777" w:rsidR="003C60CC" w:rsidRDefault="0073730E" w:rsidP="0073730E">
            <w:pPr>
              <w:spacing w:before="240" w:after="120" w:line="360" w:lineRule="auto"/>
              <w:jc w:val="both"/>
              <w:rPr>
                <w:rFonts w:ascii="Calibri" w:hAnsi="Calibri" w:cs="Calibri"/>
                <w:b/>
                <w:sz w:val="22"/>
                <w:szCs w:val="22"/>
              </w:rPr>
            </w:pPr>
            <w:r w:rsidRPr="00A420AF">
              <w:rPr>
                <w:rFonts w:ascii="Calibri" w:hAnsi="Calibri" w:cs="Calibri"/>
                <w:b/>
                <w:sz w:val="22"/>
                <w:szCs w:val="22"/>
              </w:rPr>
              <w:t>Oświadczam, że wykonałem (wykonaliśmy) następujące</w:t>
            </w:r>
            <w:r w:rsidR="003C60CC">
              <w:rPr>
                <w:rFonts w:ascii="Calibri" w:hAnsi="Calibri" w:cs="Calibri"/>
                <w:b/>
                <w:sz w:val="22"/>
                <w:szCs w:val="22"/>
              </w:rPr>
              <w:t>:</w:t>
            </w:r>
          </w:p>
          <w:p w14:paraId="6066163A" w14:textId="72B23C39" w:rsidR="003C60CC" w:rsidRPr="003C60CC" w:rsidRDefault="00140443" w:rsidP="003C60CC">
            <w:pPr>
              <w:pStyle w:val="Akapitzlist"/>
              <w:numPr>
                <w:ilvl w:val="0"/>
                <w:numId w:val="43"/>
              </w:numPr>
              <w:spacing w:before="240" w:after="120" w:line="360" w:lineRule="auto"/>
              <w:jc w:val="both"/>
              <w:rPr>
                <w:rFonts w:ascii="Calibri" w:hAnsi="Calibri" w:cs="Calibri"/>
                <w:b/>
                <w:sz w:val="22"/>
                <w:szCs w:val="22"/>
              </w:rPr>
            </w:pPr>
            <w:r>
              <w:rPr>
                <w:rFonts w:ascii="Calibri" w:hAnsi="Calibri" w:cs="Calibri"/>
                <w:b/>
                <w:sz w:val="22"/>
                <w:szCs w:val="22"/>
              </w:rPr>
              <w:t>dostawy</w:t>
            </w:r>
            <w:r w:rsidR="003C60CC" w:rsidRPr="003C60CC">
              <w:rPr>
                <w:rFonts w:ascii="Calibri" w:hAnsi="Calibri" w:cs="Calibri"/>
                <w:b/>
                <w:sz w:val="22"/>
                <w:szCs w:val="22"/>
              </w:rPr>
              <w:t>, o których mowa w Rozdziale XI</w:t>
            </w:r>
            <w:r>
              <w:rPr>
                <w:rFonts w:ascii="Calibri" w:hAnsi="Calibri" w:cs="Calibri"/>
                <w:b/>
                <w:sz w:val="22"/>
                <w:szCs w:val="22"/>
              </w:rPr>
              <w:t>V</w:t>
            </w:r>
            <w:r w:rsidR="003C60CC" w:rsidRPr="003C60CC">
              <w:rPr>
                <w:rFonts w:ascii="Calibri" w:hAnsi="Calibri" w:cs="Calibri"/>
                <w:b/>
                <w:sz w:val="22"/>
                <w:szCs w:val="22"/>
              </w:rPr>
              <w:t xml:space="preserve"> ust. 1. pkt 1.2. SWZ</w:t>
            </w:r>
          </w:p>
          <w:tbl>
            <w:tblPr>
              <w:tblW w:w="142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27"/>
              <w:gridCol w:w="2684"/>
              <w:gridCol w:w="6659"/>
              <w:gridCol w:w="1275"/>
              <w:gridCol w:w="3114"/>
            </w:tblGrid>
            <w:tr w:rsidR="003C60CC" w:rsidRPr="00A420AF" w14:paraId="3EFF194D" w14:textId="77777777" w:rsidTr="00F5425F">
              <w:trPr>
                <w:cantSplit/>
                <w:trHeight w:val="1123"/>
              </w:trPr>
              <w:tc>
                <w:tcPr>
                  <w:tcW w:w="185" w:type="pct"/>
                  <w:tcBorders>
                    <w:top w:val="single" w:sz="12" w:space="0" w:color="auto"/>
                  </w:tcBorders>
                  <w:vAlign w:val="center"/>
                </w:tcPr>
                <w:p w14:paraId="2AD16635" w14:textId="77777777" w:rsidR="003C60CC" w:rsidRPr="00A420AF" w:rsidRDefault="003C60CC" w:rsidP="003C60CC">
                  <w:pPr>
                    <w:jc w:val="center"/>
                    <w:rPr>
                      <w:rFonts w:ascii="Calibri" w:hAnsi="Calibri" w:cs="Calibri"/>
                    </w:rPr>
                  </w:pPr>
                  <w:r w:rsidRPr="00A420AF">
                    <w:rPr>
                      <w:rFonts w:ascii="Calibri" w:hAnsi="Calibri" w:cs="Calibri"/>
                    </w:rPr>
                    <w:t>L.p.</w:t>
                  </w:r>
                </w:p>
              </w:tc>
              <w:tc>
                <w:tcPr>
                  <w:tcW w:w="941" w:type="pct"/>
                  <w:tcBorders>
                    <w:top w:val="single" w:sz="12" w:space="0" w:color="auto"/>
                  </w:tcBorders>
                  <w:vAlign w:val="center"/>
                </w:tcPr>
                <w:p w14:paraId="3E4AC876" w14:textId="77777777" w:rsidR="003C60CC" w:rsidRPr="00A420AF" w:rsidRDefault="003C60CC" w:rsidP="003C60CC">
                  <w:pPr>
                    <w:jc w:val="center"/>
                    <w:rPr>
                      <w:rFonts w:ascii="Calibri" w:hAnsi="Calibri" w:cs="Calibri"/>
                    </w:rPr>
                  </w:pPr>
                  <w:r w:rsidRPr="00A420AF">
                    <w:rPr>
                      <w:rFonts w:ascii="Calibri" w:hAnsi="Calibri" w:cs="Calibri"/>
                    </w:rPr>
                    <w:t>Wykonawca</w:t>
                  </w:r>
                </w:p>
                <w:p w14:paraId="55F91C1A" w14:textId="77777777" w:rsidR="003C60CC" w:rsidRPr="00A420AF" w:rsidRDefault="003C60CC" w:rsidP="003C60CC">
                  <w:pPr>
                    <w:jc w:val="center"/>
                    <w:rPr>
                      <w:rFonts w:ascii="Calibri" w:hAnsi="Calibri" w:cs="Calibri"/>
                    </w:rPr>
                  </w:pPr>
                  <w:r w:rsidRPr="00A420AF">
                    <w:rPr>
                      <w:rFonts w:ascii="Calibri" w:hAnsi="Calibri" w:cs="Calibri"/>
                    </w:rPr>
                    <w:t>(nazwa, adres, dane do kontaktu) / Podmiot trzeci (nazwa adres, dane do kontaktu) – jeśli dotyczy</w:t>
                  </w:r>
                </w:p>
              </w:tc>
              <w:tc>
                <w:tcPr>
                  <w:tcW w:w="2335" w:type="pct"/>
                  <w:tcBorders>
                    <w:top w:val="single" w:sz="12" w:space="0" w:color="auto"/>
                    <w:right w:val="single" w:sz="4" w:space="0" w:color="auto"/>
                  </w:tcBorders>
                  <w:vAlign w:val="center"/>
                </w:tcPr>
                <w:p w14:paraId="50B7E4FD" w14:textId="6A714F89" w:rsidR="003C60CC" w:rsidRPr="00A420AF" w:rsidRDefault="003C60CC" w:rsidP="003C60CC">
                  <w:pPr>
                    <w:jc w:val="center"/>
                    <w:rPr>
                      <w:rFonts w:ascii="Calibri" w:hAnsi="Calibri" w:cs="Calibri"/>
                    </w:rPr>
                  </w:pPr>
                  <w:r w:rsidRPr="00A420AF">
                    <w:rPr>
                      <w:rFonts w:ascii="Calibri" w:hAnsi="Calibri" w:cs="Calibri"/>
                    </w:rPr>
                    <w:t>Przedmiot zamówienia wraz z jego krótkim opisem</w:t>
                  </w:r>
                  <w:r w:rsidR="00A77AE0" w:rsidRPr="00A420AF">
                    <w:rPr>
                      <w:rStyle w:val="Odwoanieprzypisudolnego"/>
                      <w:rFonts w:ascii="Calibri" w:hAnsi="Calibri" w:cs="Calibri"/>
                    </w:rPr>
                    <w:footnoteReference w:id="1"/>
                  </w:r>
                </w:p>
              </w:tc>
              <w:tc>
                <w:tcPr>
                  <w:tcW w:w="447" w:type="pct"/>
                  <w:tcBorders>
                    <w:top w:val="single" w:sz="12" w:space="0" w:color="auto"/>
                    <w:left w:val="single" w:sz="4" w:space="0" w:color="auto"/>
                    <w:right w:val="single" w:sz="4" w:space="0" w:color="auto"/>
                  </w:tcBorders>
                  <w:vAlign w:val="center"/>
                </w:tcPr>
                <w:p w14:paraId="39D8AC0E" w14:textId="77777777" w:rsidR="003C60CC" w:rsidRPr="00A420AF" w:rsidRDefault="003C60CC" w:rsidP="003C60CC">
                  <w:pPr>
                    <w:jc w:val="center"/>
                    <w:rPr>
                      <w:rFonts w:ascii="Calibri" w:hAnsi="Calibri" w:cs="Calibri"/>
                    </w:rPr>
                  </w:pPr>
                  <w:r w:rsidRPr="00A420AF">
                    <w:rPr>
                      <w:rFonts w:ascii="Calibri" w:hAnsi="Calibri" w:cs="Calibri"/>
                    </w:rPr>
                    <w:t>Data wykonania (data dd.mm.rrrr)</w:t>
                  </w:r>
                </w:p>
              </w:tc>
              <w:tc>
                <w:tcPr>
                  <w:tcW w:w="1092" w:type="pct"/>
                  <w:tcBorders>
                    <w:top w:val="single" w:sz="12" w:space="0" w:color="auto"/>
                    <w:left w:val="single" w:sz="4" w:space="0" w:color="auto"/>
                    <w:right w:val="single" w:sz="4" w:space="0" w:color="auto"/>
                  </w:tcBorders>
                  <w:vAlign w:val="center"/>
                </w:tcPr>
                <w:p w14:paraId="484D6F60" w14:textId="77777777" w:rsidR="003C60CC" w:rsidRPr="00A420AF" w:rsidRDefault="003C60CC" w:rsidP="003C60CC">
                  <w:pPr>
                    <w:jc w:val="center"/>
                    <w:rPr>
                      <w:rFonts w:ascii="Calibri" w:hAnsi="Calibri" w:cs="Calibri"/>
                    </w:rPr>
                  </w:pPr>
                  <w:r w:rsidRPr="00A420AF">
                    <w:rPr>
                      <w:rFonts w:ascii="Calibri" w:hAnsi="Calibri" w:cs="Calibri"/>
                    </w:rPr>
                    <w:t>Podmiot, dla którego zamówienia zostały wykonane</w:t>
                  </w:r>
                  <w:r>
                    <w:rPr>
                      <w:rFonts w:ascii="Calibri" w:hAnsi="Calibri" w:cs="Calibri"/>
                    </w:rPr>
                    <w:t xml:space="preserve"> </w:t>
                  </w:r>
                </w:p>
                <w:p w14:paraId="5DB68AFE" w14:textId="77777777" w:rsidR="003C60CC" w:rsidRPr="00A420AF" w:rsidRDefault="003C60CC" w:rsidP="003C60CC">
                  <w:pPr>
                    <w:jc w:val="center"/>
                    <w:rPr>
                      <w:rFonts w:ascii="Calibri" w:hAnsi="Calibri" w:cs="Calibri"/>
                    </w:rPr>
                  </w:pPr>
                  <w:r w:rsidRPr="00A420AF">
                    <w:rPr>
                      <w:rFonts w:ascii="Calibri" w:hAnsi="Calibri" w:cs="Calibri"/>
                    </w:rPr>
                    <w:t>(nazwa, adres, nr telefonu do kontaktu)</w:t>
                  </w:r>
                </w:p>
              </w:tc>
            </w:tr>
            <w:tr w:rsidR="003C60CC" w:rsidRPr="00A420AF" w14:paraId="155A5A90" w14:textId="77777777" w:rsidTr="003C60CC">
              <w:trPr>
                <w:cantSplit/>
                <w:trHeight w:val="674"/>
              </w:trPr>
              <w:tc>
                <w:tcPr>
                  <w:tcW w:w="185" w:type="pct"/>
                </w:tcPr>
                <w:p w14:paraId="5B7A6F72" w14:textId="77777777" w:rsidR="003C60CC" w:rsidRPr="00A420AF" w:rsidRDefault="003C60CC" w:rsidP="003C60CC">
                  <w:pPr>
                    <w:rPr>
                      <w:rFonts w:ascii="Calibri" w:hAnsi="Calibri" w:cs="Calibri"/>
                    </w:rPr>
                  </w:pPr>
                  <w:r w:rsidRPr="00A420AF">
                    <w:rPr>
                      <w:rFonts w:ascii="Calibri" w:hAnsi="Calibri" w:cs="Calibri"/>
                    </w:rPr>
                    <w:t>1.</w:t>
                  </w:r>
                </w:p>
              </w:tc>
              <w:tc>
                <w:tcPr>
                  <w:tcW w:w="941" w:type="pct"/>
                </w:tcPr>
                <w:p w14:paraId="03124567" w14:textId="77777777" w:rsidR="003C60CC" w:rsidRPr="00A420AF" w:rsidRDefault="003C60CC" w:rsidP="003C60CC">
                  <w:pPr>
                    <w:rPr>
                      <w:rFonts w:ascii="Calibri" w:hAnsi="Calibri" w:cs="Calibri"/>
                    </w:rPr>
                  </w:pPr>
                </w:p>
              </w:tc>
              <w:tc>
                <w:tcPr>
                  <w:tcW w:w="2335" w:type="pct"/>
                  <w:tcBorders>
                    <w:right w:val="single" w:sz="4" w:space="0" w:color="auto"/>
                  </w:tcBorders>
                </w:tcPr>
                <w:p w14:paraId="6EFD43DA" w14:textId="77777777" w:rsidR="003C60CC" w:rsidRPr="00A420AF" w:rsidRDefault="003C60CC" w:rsidP="003C60CC">
                  <w:pPr>
                    <w:rPr>
                      <w:rFonts w:ascii="Calibri" w:hAnsi="Calibri" w:cs="Calibri"/>
                    </w:rPr>
                  </w:pPr>
                </w:p>
              </w:tc>
              <w:tc>
                <w:tcPr>
                  <w:tcW w:w="447" w:type="pct"/>
                  <w:tcBorders>
                    <w:left w:val="single" w:sz="4" w:space="0" w:color="auto"/>
                    <w:right w:val="single" w:sz="4" w:space="0" w:color="auto"/>
                  </w:tcBorders>
                </w:tcPr>
                <w:p w14:paraId="0520EE53" w14:textId="77777777" w:rsidR="003C60CC" w:rsidRPr="00A420AF" w:rsidRDefault="003C60CC" w:rsidP="003C60CC">
                  <w:pPr>
                    <w:rPr>
                      <w:rFonts w:ascii="Calibri" w:hAnsi="Calibri" w:cs="Calibri"/>
                    </w:rPr>
                  </w:pPr>
                </w:p>
              </w:tc>
              <w:tc>
                <w:tcPr>
                  <w:tcW w:w="1092" w:type="pct"/>
                  <w:tcBorders>
                    <w:left w:val="single" w:sz="4" w:space="0" w:color="auto"/>
                    <w:right w:val="single" w:sz="4" w:space="0" w:color="auto"/>
                  </w:tcBorders>
                </w:tcPr>
                <w:p w14:paraId="5B638E63" w14:textId="77777777" w:rsidR="003C60CC" w:rsidRPr="00A420AF" w:rsidRDefault="003C60CC" w:rsidP="003C60CC">
                  <w:pPr>
                    <w:rPr>
                      <w:rFonts w:ascii="Calibri" w:hAnsi="Calibri" w:cs="Calibri"/>
                    </w:rPr>
                  </w:pPr>
                </w:p>
              </w:tc>
            </w:tr>
            <w:tr w:rsidR="003C60CC" w:rsidRPr="00A420AF" w14:paraId="33D52439" w14:textId="77777777" w:rsidTr="003C60CC">
              <w:trPr>
                <w:cantSplit/>
                <w:trHeight w:val="683"/>
              </w:trPr>
              <w:tc>
                <w:tcPr>
                  <w:tcW w:w="185" w:type="pct"/>
                </w:tcPr>
                <w:p w14:paraId="4650FDAF" w14:textId="77777777" w:rsidR="003C60CC" w:rsidRPr="00A420AF" w:rsidRDefault="003C60CC" w:rsidP="003C60CC">
                  <w:pPr>
                    <w:rPr>
                      <w:rFonts w:ascii="Calibri" w:hAnsi="Calibri" w:cs="Calibri"/>
                    </w:rPr>
                  </w:pPr>
                  <w:r w:rsidRPr="00A420AF">
                    <w:rPr>
                      <w:rFonts w:ascii="Calibri" w:hAnsi="Calibri" w:cs="Calibri"/>
                    </w:rPr>
                    <w:lastRenderedPageBreak/>
                    <w:t>2.</w:t>
                  </w:r>
                </w:p>
              </w:tc>
              <w:tc>
                <w:tcPr>
                  <w:tcW w:w="941" w:type="pct"/>
                </w:tcPr>
                <w:p w14:paraId="2C210555" w14:textId="77777777" w:rsidR="003C60CC" w:rsidRPr="00A420AF" w:rsidRDefault="003C60CC" w:rsidP="003C60CC">
                  <w:pPr>
                    <w:rPr>
                      <w:rFonts w:ascii="Calibri" w:hAnsi="Calibri" w:cs="Calibri"/>
                    </w:rPr>
                  </w:pPr>
                </w:p>
              </w:tc>
              <w:tc>
                <w:tcPr>
                  <w:tcW w:w="2335" w:type="pct"/>
                  <w:tcBorders>
                    <w:right w:val="single" w:sz="4" w:space="0" w:color="auto"/>
                  </w:tcBorders>
                </w:tcPr>
                <w:p w14:paraId="09D650CB" w14:textId="77777777" w:rsidR="003C60CC" w:rsidRPr="00A420AF" w:rsidRDefault="003C60CC" w:rsidP="003C60CC">
                  <w:pPr>
                    <w:rPr>
                      <w:rFonts w:ascii="Calibri" w:hAnsi="Calibri" w:cs="Calibri"/>
                    </w:rPr>
                  </w:pPr>
                </w:p>
              </w:tc>
              <w:tc>
                <w:tcPr>
                  <w:tcW w:w="447" w:type="pct"/>
                  <w:tcBorders>
                    <w:left w:val="single" w:sz="4" w:space="0" w:color="auto"/>
                    <w:right w:val="single" w:sz="4" w:space="0" w:color="auto"/>
                  </w:tcBorders>
                </w:tcPr>
                <w:p w14:paraId="7DE63716" w14:textId="77777777" w:rsidR="003C60CC" w:rsidRPr="00A420AF" w:rsidRDefault="003C60CC" w:rsidP="003C60CC">
                  <w:pPr>
                    <w:rPr>
                      <w:rFonts w:ascii="Calibri" w:hAnsi="Calibri" w:cs="Calibri"/>
                    </w:rPr>
                  </w:pPr>
                </w:p>
              </w:tc>
              <w:tc>
                <w:tcPr>
                  <w:tcW w:w="1092" w:type="pct"/>
                  <w:tcBorders>
                    <w:left w:val="single" w:sz="4" w:space="0" w:color="auto"/>
                    <w:right w:val="single" w:sz="4" w:space="0" w:color="auto"/>
                  </w:tcBorders>
                </w:tcPr>
                <w:p w14:paraId="03DC41CE" w14:textId="77777777" w:rsidR="003C60CC" w:rsidRPr="00A420AF" w:rsidRDefault="003C60CC" w:rsidP="003C60CC">
                  <w:pPr>
                    <w:rPr>
                      <w:rFonts w:ascii="Calibri" w:hAnsi="Calibri" w:cs="Calibri"/>
                    </w:rPr>
                  </w:pPr>
                </w:p>
              </w:tc>
            </w:tr>
            <w:tr w:rsidR="00140443" w:rsidRPr="00A420AF" w14:paraId="3E0F8A14" w14:textId="77777777" w:rsidTr="003C60CC">
              <w:trPr>
                <w:cantSplit/>
                <w:trHeight w:val="683"/>
              </w:trPr>
              <w:tc>
                <w:tcPr>
                  <w:tcW w:w="185" w:type="pct"/>
                </w:tcPr>
                <w:p w14:paraId="7AFFF37F" w14:textId="2C1B5527" w:rsidR="00140443" w:rsidRPr="00A420AF" w:rsidRDefault="00140443" w:rsidP="003C60CC">
                  <w:pPr>
                    <w:rPr>
                      <w:rFonts w:ascii="Calibri" w:hAnsi="Calibri" w:cs="Calibri"/>
                    </w:rPr>
                  </w:pPr>
                  <w:r>
                    <w:rPr>
                      <w:rFonts w:ascii="Calibri" w:hAnsi="Calibri" w:cs="Calibri"/>
                    </w:rPr>
                    <w:t xml:space="preserve">3. </w:t>
                  </w:r>
                </w:p>
              </w:tc>
              <w:tc>
                <w:tcPr>
                  <w:tcW w:w="941" w:type="pct"/>
                </w:tcPr>
                <w:p w14:paraId="482D473F" w14:textId="77777777" w:rsidR="00140443" w:rsidRPr="00A420AF" w:rsidRDefault="00140443" w:rsidP="003C60CC">
                  <w:pPr>
                    <w:rPr>
                      <w:rFonts w:ascii="Calibri" w:hAnsi="Calibri" w:cs="Calibri"/>
                    </w:rPr>
                  </w:pPr>
                </w:p>
              </w:tc>
              <w:tc>
                <w:tcPr>
                  <w:tcW w:w="2335" w:type="pct"/>
                  <w:tcBorders>
                    <w:right w:val="single" w:sz="4" w:space="0" w:color="auto"/>
                  </w:tcBorders>
                </w:tcPr>
                <w:p w14:paraId="0C131C53" w14:textId="77777777" w:rsidR="00140443" w:rsidRPr="00A420AF" w:rsidRDefault="00140443" w:rsidP="003C60CC">
                  <w:pPr>
                    <w:rPr>
                      <w:rFonts w:ascii="Calibri" w:hAnsi="Calibri" w:cs="Calibri"/>
                    </w:rPr>
                  </w:pPr>
                </w:p>
              </w:tc>
              <w:tc>
                <w:tcPr>
                  <w:tcW w:w="447" w:type="pct"/>
                  <w:tcBorders>
                    <w:left w:val="single" w:sz="4" w:space="0" w:color="auto"/>
                    <w:right w:val="single" w:sz="4" w:space="0" w:color="auto"/>
                  </w:tcBorders>
                </w:tcPr>
                <w:p w14:paraId="543246DC" w14:textId="77777777" w:rsidR="00140443" w:rsidRPr="00A420AF" w:rsidRDefault="00140443" w:rsidP="003C60CC">
                  <w:pPr>
                    <w:rPr>
                      <w:rFonts w:ascii="Calibri" w:hAnsi="Calibri" w:cs="Calibri"/>
                    </w:rPr>
                  </w:pPr>
                </w:p>
              </w:tc>
              <w:tc>
                <w:tcPr>
                  <w:tcW w:w="1092" w:type="pct"/>
                  <w:tcBorders>
                    <w:left w:val="single" w:sz="4" w:space="0" w:color="auto"/>
                    <w:right w:val="single" w:sz="4" w:space="0" w:color="auto"/>
                  </w:tcBorders>
                </w:tcPr>
                <w:p w14:paraId="27D5544B" w14:textId="77777777" w:rsidR="00140443" w:rsidRPr="00A420AF" w:rsidRDefault="00140443" w:rsidP="003C60CC">
                  <w:pPr>
                    <w:rPr>
                      <w:rFonts w:ascii="Calibri" w:hAnsi="Calibri" w:cs="Calibri"/>
                    </w:rPr>
                  </w:pPr>
                </w:p>
              </w:tc>
            </w:tr>
          </w:tbl>
          <w:p w14:paraId="6C97FAB2" w14:textId="4EFAB63A" w:rsidR="0073730E" w:rsidRPr="00140443" w:rsidRDefault="003C60CC" w:rsidP="00140443">
            <w:pPr>
              <w:spacing w:before="240" w:after="120" w:line="360" w:lineRule="auto"/>
              <w:jc w:val="both"/>
              <w:rPr>
                <w:rFonts w:ascii="Calibri" w:hAnsi="Calibri" w:cs="Calibri"/>
                <w:b/>
                <w:sz w:val="22"/>
                <w:szCs w:val="22"/>
              </w:rPr>
            </w:pPr>
            <w:r w:rsidRPr="00EC0CBF">
              <w:rPr>
                <w:rFonts w:ascii="Calibri" w:hAnsi="Calibri" w:cs="Calibri"/>
                <w:b/>
              </w:rPr>
              <w:t xml:space="preserve">Wykonawca obowiązany jest załączyć </w:t>
            </w:r>
            <w:r w:rsidRPr="00EC0CBF">
              <w:rPr>
                <w:rFonts w:ascii="Calibri" w:hAnsi="Calibri" w:cs="Calibri"/>
                <w:b/>
                <w:bCs/>
              </w:rPr>
              <w:t>dowody</w:t>
            </w:r>
            <w:r w:rsidRPr="00EC0CBF">
              <w:rPr>
                <w:rFonts w:ascii="Calibri" w:hAnsi="Calibri" w:cs="Calibri"/>
                <w:bCs/>
              </w:rPr>
              <w:t xml:space="preserve"> </w:t>
            </w:r>
            <w:r w:rsidRPr="00EC0CBF">
              <w:rPr>
                <w:rFonts w:ascii="Calibri" w:hAnsi="Calibri" w:cs="Calibri"/>
                <w:b/>
                <w:bCs/>
              </w:rPr>
              <w:t xml:space="preserve">określające, czy te </w:t>
            </w:r>
            <w:r w:rsidR="00140443">
              <w:rPr>
                <w:rFonts w:ascii="Calibri" w:hAnsi="Calibri" w:cs="Calibri"/>
                <w:b/>
                <w:bCs/>
              </w:rPr>
              <w:t>dostawy</w:t>
            </w:r>
            <w:r w:rsidRPr="00EC0CBF">
              <w:rPr>
                <w:rFonts w:ascii="Calibri" w:hAnsi="Calibri" w:cs="Calibri"/>
                <w:b/>
                <w:bCs/>
              </w:rPr>
              <w:t xml:space="preserve"> zostały wykonane lub są wykonywane należycie</w:t>
            </w:r>
            <w:r w:rsidR="00140443">
              <w:rPr>
                <w:rFonts w:ascii="Calibri" w:hAnsi="Calibri" w:cs="Calibri"/>
                <w:b/>
                <w:bCs/>
              </w:rPr>
              <w:t>.</w:t>
            </w:r>
          </w:p>
        </w:tc>
      </w:tr>
      <w:tr w:rsidR="005C4AE5" w:rsidRPr="00140443" w14:paraId="570F2E27" w14:textId="77777777" w:rsidTr="0073730E">
        <w:tc>
          <w:tcPr>
            <w:tcW w:w="14954" w:type="dxa"/>
            <w:vAlign w:val="center"/>
          </w:tcPr>
          <w:p w14:paraId="11D5EDC4" w14:textId="5B5B4B3D" w:rsidR="0073730E" w:rsidRPr="00140443" w:rsidRDefault="00140443" w:rsidP="006D7C2D">
            <w:pPr>
              <w:autoSpaceDE w:val="0"/>
              <w:autoSpaceDN w:val="0"/>
              <w:adjustRightInd w:val="0"/>
              <w:jc w:val="center"/>
              <w:rPr>
                <w:rFonts w:ascii="Calibri" w:hAnsi="Calibri" w:cs="Calibri"/>
                <w:i/>
                <w:sz w:val="18"/>
                <w:szCs w:val="18"/>
              </w:rPr>
            </w:pPr>
            <w:r w:rsidRPr="00140443">
              <w:rPr>
                <w:rFonts w:ascii="Calibri" w:hAnsi="Calibri" w:cs="Calibri"/>
                <w:i/>
                <w:sz w:val="18"/>
                <w:szCs w:val="18"/>
              </w:rPr>
              <w:lastRenderedPageBreak/>
              <w:t>Dokument powinien być podpisany kwalifikowanym podpisem elektronicznym, podpisem zaufanym lub podpisem osobistym przez osobę upoważnioną do reprezentowania Wykonawcy, zgodnie z formą reprezentacji Wykonawcy określoną w rejestrze lub innym dokumencie, właściwym dla danej formy organizacyjnej Wykonawcy albo przez upełnomocnionego przedstawiciela Wykonawcy.</w:t>
            </w:r>
          </w:p>
        </w:tc>
      </w:tr>
    </w:tbl>
    <w:p w14:paraId="7C6A5F9D" w14:textId="77777777" w:rsidR="00A72B5B" w:rsidRPr="002462B1" w:rsidRDefault="00A72B5B" w:rsidP="0023740C">
      <w:pPr>
        <w:spacing w:before="240"/>
        <w:rPr>
          <w:rFonts w:ascii="Calibri" w:eastAsia="Calibri" w:hAnsi="Calibri" w:cs="Calibri"/>
          <w:b/>
          <w:smallCaps/>
          <w:lang w:eastAsia="en-GB"/>
        </w:rPr>
      </w:pPr>
    </w:p>
    <w:sectPr w:rsidR="00A72B5B" w:rsidRPr="002462B1" w:rsidSect="00E43FB9">
      <w:footerReference w:type="default" r:id="rId8"/>
      <w:headerReference w:type="first" r:id="rId9"/>
      <w:footerReference w:type="first" r:id="rId10"/>
      <w:type w:val="continuous"/>
      <w:pgSz w:w="16837" w:h="11905" w:orient="landscape"/>
      <w:pgMar w:top="1418" w:right="851" w:bottom="1276" w:left="1134" w:header="426" w:footer="36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C03C2" w14:textId="77777777" w:rsidR="00923755" w:rsidRDefault="00923755">
      <w:r>
        <w:separator/>
      </w:r>
    </w:p>
  </w:endnote>
  <w:endnote w:type="continuationSeparator" w:id="0">
    <w:p w14:paraId="5D546E7F" w14:textId="77777777" w:rsidR="00923755" w:rsidRDefault="0092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B823" w14:textId="77777777" w:rsidR="00C60C6E" w:rsidRDefault="00C60C6E">
    <w:pPr>
      <w:pStyle w:val="Stopka"/>
      <w:jc w:val="right"/>
    </w:pPr>
    <w:r>
      <w:fldChar w:fldCharType="begin"/>
    </w:r>
    <w:r>
      <w:instrText>PAGE   \* MERGEFORMAT</w:instrText>
    </w:r>
    <w:r>
      <w:fldChar w:fldCharType="separate"/>
    </w:r>
    <w:r w:rsidR="00E821BD" w:rsidRPr="00E821BD">
      <w:rPr>
        <w:noProof/>
        <w:lang w:val="pl-PL"/>
      </w:rPr>
      <w:t>2</w:t>
    </w:r>
    <w:r>
      <w:fldChar w:fldCharType="end"/>
    </w:r>
  </w:p>
  <w:p w14:paraId="14A114BF" w14:textId="77777777" w:rsidR="009D199C" w:rsidRDefault="009D199C" w:rsidP="00B515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B5E6A" w14:textId="77777777" w:rsidR="00C60C6E" w:rsidRDefault="00C60C6E">
    <w:pPr>
      <w:pStyle w:val="Stopka"/>
      <w:jc w:val="right"/>
    </w:pPr>
    <w:r>
      <w:fldChar w:fldCharType="begin"/>
    </w:r>
    <w:r>
      <w:instrText>PAGE   \* MERGEFORMAT</w:instrText>
    </w:r>
    <w:r>
      <w:fldChar w:fldCharType="separate"/>
    </w:r>
    <w:r w:rsidR="00E821BD" w:rsidRPr="00E821BD">
      <w:rPr>
        <w:noProof/>
        <w:lang w:val="pl-PL"/>
      </w:rPr>
      <w:t>1</w:t>
    </w:r>
    <w:r>
      <w:fldChar w:fldCharType="end"/>
    </w:r>
  </w:p>
  <w:p w14:paraId="2D9D1709" w14:textId="77777777" w:rsidR="00140443" w:rsidRPr="00EF092F" w:rsidRDefault="00140443" w:rsidP="00140443">
    <w:pPr>
      <w:jc w:val="center"/>
      <w:rPr>
        <w:rFonts w:ascii="Calibri" w:hAnsi="Calibri" w:cs="Calibri"/>
        <w:b/>
        <w:bCs/>
        <w:color w:val="000000"/>
        <w:sz w:val="16"/>
        <w:szCs w:val="16"/>
      </w:rPr>
    </w:pPr>
    <w:r w:rsidRPr="00EF092F">
      <w:rPr>
        <w:rFonts w:ascii="Calibri" w:hAnsi="Calibri" w:cs="Calibri"/>
        <w:b/>
        <w:bCs/>
        <w:color w:val="000000"/>
        <w:sz w:val="16"/>
        <w:szCs w:val="16"/>
      </w:rPr>
      <w:t>Zakład Gospodarki Odpadami Komunalnymi Sp. z o. o. z siedzibą w Olsztynie</w:t>
    </w:r>
  </w:p>
  <w:p w14:paraId="7E89924D" w14:textId="20210C57" w:rsidR="00140443" w:rsidRPr="00EF092F" w:rsidRDefault="00140443" w:rsidP="00140443">
    <w:pPr>
      <w:jc w:val="center"/>
      <w:rPr>
        <w:rFonts w:ascii="Calibri" w:hAnsi="Calibri" w:cs="Calibri"/>
        <w:color w:val="000000"/>
        <w:sz w:val="16"/>
        <w:szCs w:val="16"/>
      </w:rPr>
    </w:pPr>
    <w:r w:rsidRPr="00EF092F">
      <w:rPr>
        <w:rFonts w:ascii="Calibri" w:hAnsi="Calibri" w:cs="Calibri"/>
        <w:color w:val="000000"/>
        <w:sz w:val="16"/>
        <w:szCs w:val="16"/>
      </w:rPr>
      <w:t xml:space="preserve">ul. </w:t>
    </w:r>
    <w:r w:rsidR="00EE373F">
      <w:rPr>
        <w:rFonts w:ascii="Calibri" w:hAnsi="Calibri" w:cs="Calibri"/>
        <w:color w:val="000000"/>
        <w:sz w:val="16"/>
        <w:szCs w:val="16"/>
      </w:rPr>
      <w:t xml:space="preserve">P. Poleskiego </w:t>
    </w:r>
    <w:r w:rsidRPr="00EF092F">
      <w:rPr>
        <w:rFonts w:ascii="Calibri" w:hAnsi="Calibri" w:cs="Calibri"/>
        <w:color w:val="000000"/>
        <w:sz w:val="16"/>
        <w:szCs w:val="16"/>
      </w:rPr>
      <w:t xml:space="preserve">3, 10-410 Olsztyn, tel. 514 337 522, email: zgok@zgok.olsztyn.pl, </w:t>
    </w:r>
  </w:p>
  <w:p w14:paraId="7EBE9299" w14:textId="77777777" w:rsidR="00140443" w:rsidRPr="00EF092F" w:rsidRDefault="00140443" w:rsidP="00140443">
    <w:pPr>
      <w:jc w:val="center"/>
      <w:rPr>
        <w:rFonts w:ascii="Calibri" w:hAnsi="Calibri" w:cs="Calibri"/>
        <w:color w:val="000000"/>
        <w:sz w:val="16"/>
        <w:szCs w:val="16"/>
      </w:rPr>
    </w:pPr>
    <w:r w:rsidRPr="00EF092F">
      <w:rPr>
        <w:rFonts w:ascii="Calibri" w:hAnsi="Calibri" w:cs="Calibri"/>
        <w:color w:val="000000"/>
        <w:sz w:val="16"/>
        <w:szCs w:val="16"/>
      </w:rPr>
      <w:t>REGON 510734049, NIP 739-29-54-369, numer rejestrowy BDO:</w:t>
    </w:r>
    <w:r w:rsidRPr="00EF092F">
      <w:rPr>
        <w:rFonts w:ascii="Calibri" w:hAnsi="Calibri" w:cs="Calibri"/>
        <w:sz w:val="22"/>
        <w:szCs w:val="22"/>
      </w:rPr>
      <w:t xml:space="preserve"> </w:t>
    </w:r>
    <w:r w:rsidRPr="00EF092F">
      <w:rPr>
        <w:rFonts w:ascii="Calibri" w:hAnsi="Calibri" w:cs="Calibri"/>
        <w:color w:val="000000"/>
        <w:sz w:val="16"/>
        <w:szCs w:val="16"/>
      </w:rPr>
      <w:t>000027736</w:t>
    </w:r>
  </w:p>
  <w:p w14:paraId="700AF6E2" w14:textId="77777777" w:rsidR="00140443" w:rsidRPr="00EF092F" w:rsidRDefault="00140443" w:rsidP="00140443">
    <w:pPr>
      <w:jc w:val="center"/>
      <w:rPr>
        <w:rFonts w:ascii="Calibri" w:hAnsi="Calibri" w:cs="Calibri"/>
        <w:b/>
        <w:bCs/>
        <w:color w:val="000000"/>
        <w:sz w:val="16"/>
        <w:szCs w:val="16"/>
      </w:rPr>
    </w:pPr>
    <w:r w:rsidRPr="00EF092F">
      <w:rPr>
        <w:rFonts w:ascii="Calibri" w:hAnsi="Calibri" w:cs="Calibri"/>
        <w:color w:val="000000"/>
        <w:sz w:val="16"/>
        <w:szCs w:val="16"/>
      </w:rPr>
      <w:t>KRS 0000097877 Sąd Rejonowy w Olsztynie, Kapitał zakładowy wniesiony 29 993 500 zł</w:t>
    </w:r>
  </w:p>
  <w:p w14:paraId="00439A2E" w14:textId="71D904E1" w:rsidR="00D86E6E" w:rsidRPr="006430C8" w:rsidRDefault="00D86E6E" w:rsidP="00140443">
    <w:pPr>
      <w:jc w:val="center"/>
      <w:rPr>
        <w:rFonts w:ascii="Verdana" w:hAnsi="Verdana" w:cs="Arial"/>
        <w:b/>
        <w:bCs/>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6087" w14:textId="77777777" w:rsidR="00923755" w:rsidRDefault="00923755">
      <w:r>
        <w:separator/>
      </w:r>
    </w:p>
  </w:footnote>
  <w:footnote w:type="continuationSeparator" w:id="0">
    <w:p w14:paraId="5BE9328D" w14:textId="77777777" w:rsidR="00923755" w:rsidRDefault="00923755">
      <w:r>
        <w:continuationSeparator/>
      </w:r>
    </w:p>
  </w:footnote>
  <w:footnote w:id="1">
    <w:p w14:paraId="18053D72" w14:textId="77777777" w:rsidR="00A77AE0" w:rsidRPr="006D7C2D" w:rsidRDefault="00A77AE0" w:rsidP="00A77AE0">
      <w:pPr>
        <w:pStyle w:val="Tekstprzypisudolnego"/>
        <w:rPr>
          <w:rFonts w:ascii="Calibri" w:hAnsi="Calibri" w:cs="Calibri"/>
          <w:i/>
          <w:lang w:val="pl-PL"/>
        </w:rPr>
      </w:pPr>
      <w:r w:rsidRPr="006D7C2D">
        <w:rPr>
          <w:rStyle w:val="Odwoanieprzypisudolnego"/>
          <w:rFonts w:ascii="Calibri" w:hAnsi="Calibri" w:cs="Calibri"/>
          <w:color w:val="000000"/>
          <w:sz w:val="18"/>
          <w:szCs w:val="18"/>
        </w:rPr>
        <w:footnoteRef/>
      </w:r>
      <w:r w:rsidRPr="006D7C2D">
        <w:rPr>
          <w:rFonts w:ascii="Calibri" w:hAnsi="Calibri" w:cs="Calibri"/>
          <w:color w:val="000000"/>
          <w:sz w:val="18"/>
          <w:szCs w:val="18"/>
        </w:rPr>
        <w:t xml:space="preserve"> </w:t>
      </w:r>
      <w:r w:rsidRPr="006D7C2D">
        <w:rPr>
          <w:rFonts w:ascii="Calibri" w:hAnsi="Calibri" w:cs="Calibri"/>
          <w:i/>
          <w:color w:val="000000"/>
          <w:sz w:val="18"/>
          <w:szCs w:val="18"/>
        </w:rPr>
        <w:t xml:space="preserve">Przedmiot i opis wykonanych </w:t>
      </w:r>
      <w:r w:rsidRPr="006D7C2D">
        <w:rPr>
          <w:rFonts w:ascii="Calibri" w:hAnsi="Calibri" w:cs="Calibri"/>
          <w:i/>
          <w:color w:val="000000"/>
          <w:sz w:val="18"/>
          <w:szCs w:val="18"/>
          <w:lang w:val="pl-PL"/>
        </w:rPr>
        <w:t>usług</w:t>
      </w:r>
      <w:r w:rsidRPr="006D7C2D">
        <w:rPr>
          <w:rFonts w:ascii="Calibri" w:hAnsi="Calibri" w:cs="Calibri"/>
          <w:i/>
          <w:color w:val="000000"/>
          <w:sz w:val="18"/>
          <w:szCs w:val="18"/>
        </w:rPr>
        <w:t xml:space="preserve"> powinien być tak przedstawiony, by umożliwić Zamawiającemu ocenę spełnienia warunk</w:t>
      </w:r>
      <w:r w:rsidRPr="006D7C2D">
        <w:rPr>
          <w:rFonts w:ascii="Calibri" w:hAnsi="Calibri" w:cs="Calibri"/>
          <w:i/>
          <w:color w:val="000000"/>
          <w:sz w:val="18"/>
          <w:szCs w:val="18"/>
          <w:lang w:val="pl-PL"/>
        </w:rPr>
        <w:t>u</w:t>
      </w:r>
      <w:r w:rsidRPr="006D7C2D">
        <w:rPr>
          <w:rFonts w:ascii="Calibri" w:hAnsi="Calibri" w:cs="Calibri"/>
          <w:i/>
          <w:color w:val="000000"/>
          <w:sz w:val="18"/>
          <w:szCs w:val="18"/>
        </w:rPr>
        <w:t xml:space="preserve"> określon</w:t>
      </w:r>
      <w:r w:rsidRPr="006D7C2D">
        <w:rPr>
          <w:rFonts w:ascii="Calibri" w:hAnsi="Calibri" w:cs="Calibri"/>
          <w:i/>
          <w:color w:val="000000"/>
          <w:sz w:val="18"/>
          <w:szCs w:val="18"/>
          <w:lang w:val="pl-PL"/>
        </w:rPr>
        <w:t>ego</w:t>
      </w:r>
      <w:r w:rsidRPr="006D7C2D">
        <w:rPr>
          <w:rFonts w:ascii="Calibri" w:hAnsi="Calibri" w:cs="Calibri"/>
          <w:i/>
          <w:color w:val="000000"/>
          <w:sz w:val="18"/>
          <w:szCs w:val="18"/>
        </w:rPr>
        <w:t xml:space="preserve"> w</w:t>
      </w:r>
      <w:r w:rsidRPr="006D7C2D">
        <w:rPr>
          <w:rFonts w:ascii="Calibri" w:hAnsi="Calibri" w:cs="Calibri"/>
          <w:i/>
          <w:color w:val="000000"/>
          <w:sz w:val="18"/>
          <w:szCs w:val="18"/>
          <w:lang w:val="pl-PL"/>
        </w:rPr>
        <w:t xml:space="preserve"> XII</w:t>
      </w:r>
      <w:r>
        <w:rPr>
          <w:rFonts w:ascii="Calibri" w:hAnsi="Calibri" w:cs="Calibri"/>
          <w:i/>
          <w:color w:val="000000"/>
          <w:sz w:val="18"/>
          <w:szCs w:val="18"/>
          <w:lang w:val="pl-PL"/>
        </w:rPr>
        <w:t>I</w:t>
      </w:r>
      <w:r w:rsidRPr="006D7C2D">
        <w:rPr>
          <w:rFonts w:ascii="Calibri" w:hAnsi="Calibri" w:cs="Calibri"/>
          <w:i/>
          <w:color w:val="000000"/>
          <w:sz w:val="18"/>
          <w:szCs w:val="18"/>
          <w:lang w:val="pl-PL"/>
        </w:rPr>
        <w:t xml:space="preserve"> ust. 1. pkt 1.2. </w:t>
      </w:r>
      <w:r>
        <w:rPr>
          <w:rFonts w:ascii="Calibri" w:hAnsi="Calibri" w:cs="Calibri"/>
          <w:i/>
          <w:color w:val="000000"/>
          <w:sz w:val="18"/>
          <w:szCs w:val="18"/>
          <w:lang w:val="pl-PL"/>
        </w:rPr>
        <w:t>ppkt 1.2.1.</w:t>
      </w:r>
      <w:r w:rsidRPr="006D7C2D">
        <w:rPr>
          <w:rFonts w:ascii="Calibri" w:hAnsi="Calibri" w:cs="Calibri"/>
          <w:i/>
          <w:color w:val="000000"/>
          <w:sz w:val="18"/>
          <w:szCs w:val="18"/>
          <w:lang w:val="pl-PL"/>
        </w:rPr>
        <w:t>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BCB4D" w14:textId="77777777" w:rsidR="00D25CFA" w:rsidRDefault="0044335A" w:rsidP="00D25CFA">
    <w:pPr>
      <w:ind w:left="142"/>
      <w:jc w:val="center"/>
      <w:rPr>
        <w:rFonts w:ascii="Arial" w:hAnsi="Arial" w:cs="Arial"/>
        <w:b/>
        <w:color w:val="808080"/>
        <w:sz w:val="16"/>
        <w:szCs w:val="16"/>
      </w:rPr>
    </w:pPr>
    <w:r>
      <w:rPr>
        <w:noProof/>
      </w:rPr>
      <w:drawing>
        <wp:anchor distT="0" distB="0" distL="114300" distR="114300" simplePos="0" relativeHeight="251657728" behindDoc="0" locked="0" layoutInCell="1" allowOverlap="1" wp14:anchorId="256C4074" wp14:editId="44F1692C">
          <wp:simplePos x="0" y="0"/>
          <wp:positionH relativeFrom="margin">
            <wp:align>center</wp:align>
          </wp:positionH>
          <wp:positionV relativeFrom="paragraph">
            <wp:posOffset>24130</wp:posOffset>
          </wp:positionV>
          <wp:extent cx="1599565" cy="315595"/>
          <wp:effectExtent l="0" t="0" r="635" b="8255"/>
          <wp:wrapNone/>
          <wp:docPr id="56" name="Obraz 3" descr="glowk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D30417" w14:textId="77777777" w:rsidR="00D25CFA" w:rsidRDefault="00D25CFA" w:rsidP="00D25CFA">
    <w:pPr>
      <w:ind w:left="142"/>
      <w:jc w:val="center"/>
      <w:rPr>
        <w:rFonts w:ascii="Arial" w:hAnsi="Arial" w:cs="Arial"/>
        <w:b/>
        <w:color w:val="808080"/>
        <w:sz w:val="16"/>
        <w:szCs w:val="16"/>
      </w:rPr>
    </w:pPr>
  </w:p>
  <w:p w14:paraId="6950E342" w14:textId="77777777" w:rsidR="00D25CFA" w:rsidRDefault="00D25CFA" w:rsidP="00D25CFA">
    <w:pPr>
      <w:ind w:left="142"/>
      <w:jc w:val="center"/>
      <w:rPr>
        <w:rFonts w:ascii="Arial" w:hAnsi="Arial" w:cs="Arial"/>
        <w:b/>
        <w:color w:val="808080"/>
        <w:sz w:val="16"/>
        <w:szCs w:val="16"/>
      </w:rPr>
    </w:pPr>
  </w:p>
  <w:p w14:paraId="5F2B5362" w14:textId="77777777" w:rsidR="00F23733" w:rsidRDefault="00F23733" w:rsidP="00F23733">
    <w:pPr>
      <w:jc w:val="center"/>
      <w:rPr>
        <w:rFonts w:ascii="Arial" w:hAnsi="Arial" w:cs="Arial"/>
        <w:b/>
        <w:color w:val="808080"/>
        <w:sz w:val="16"/>
        <w:szCs w:val="16"/>
      </w:rPr>
    </w:pPr>
  </w:p>
  <w:p w14:paraId="1C2AD2D6" w14:textId="77777777" w:rsidR="00BD2F07" w:rsidRDefault="00BD2F07" w:rsidP="00E43FB9">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8"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1"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3" w15:restartNumberingAfterBreak="0">
    <w:nsid w:val="17FA7C3D"/>
    <w:multiLevelType w:val="hybridMultilevel"/>
    <w:tmpl w:val="CB2CEC48"/>
    <w:lvl w:ilvl="0" w:tplc="1F0E9CBA">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8A47B5D"/>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8F4702B"/>
    <w:multiLevelType w:val="hybridMultilevel"/>
    <w:tmpl w:val="2B28019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B56585F"/>
    <w:multiLevelType w:val="hybridMultilevel"/>
    <w:tmpl w:val="8244F3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8" w15:restartNumberingAfterBreak="0">
    <w:nsid w:val="20D42A49"/>
    <w:multiLevelType w:val="hybridMultilevel"/>
    <w:tmpl w:val="A412AFC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7C4442A"/>
    <w:multiLevelType w:val="hybridMultilevel"/>
    <w:tmpl w:val="6ED2F14C"/>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2DA20EA"/>
    <w:multiLevelType w:val="hybridMultilevel"/>
    <w:tmpl w:val="5E1276EC"/>
    <w:lvl w:ilvl="0" w:tplc="9A5099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5393115"/>
    <w:multiLevelType w:val="hybridMultilevel"/>
    <w:tmpl w:val="AB1024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8"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F354252"/>
    <w:multiLevelType w:val="hybridMultilevel"/>
    <w:tmpl w:val="1FDCA34C"/>
    <w:lvl w:ilvl="0" w:tplc="1782296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1"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250890718">
    <w:abstractNumId w:val="25"/>
  </w:num>
  <w:num w:numId="2" w16cid:durableId="88627835">
    <w:abstractNumId w:val="29"/>
  </w:num>
  <w:num w:numId="3" w16cid:durableId="18735732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19087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238165">
    <w:abstractNumId w:val="31"/>
  </w:num>
  <w:num w:numId="6" w16cid:durableId="1366101762">
    <w:abstractNumId w:val="61"/>
  </w:num>
  <w:num w:numId="7" w16cid:durableId="1050572904">
    <w:abstractNumId w:val="49"/>
  </w:num>
  <w:num w:numId="8" w16cid:durableId="1952976364">
    <w:abstractNumId w:val="30"/>
  </w:num>
  <w:num w:numId="9" w16cid:durableId="962536854">
    <w:abstractNumId w:val="63"/>
  </w:num>
  <w:num w:numId="10" w16cid:durableId="298922265">
    <w:abstractNumId w:val="26"/>
  </w:num>
  <w:num w:numId="11" w16cid:durableId="134220882">
    <w:abstractNumId w:val="42"/>
  </w:num>
  <w:num w:numId="12" w16cid:durableId="230308634">
    <w:abstractNumId w:val="35"/>
  </w:num>
  <w:num w:numId="13" w16cid:durableId="1130854610">
    <w:abstractNumId w:val="28"/>
  </w:num>
  <w:num w:numId="14" w16cid:durableId="1297640645">
    <w:abstractNumId w:val="62"/>
  </w:num>
  <w:num w:numId="15" w16cid:durableId="389617819">
    <w:abstractNumId w:val="60"/>
  </w:num>
  <w:num w:numId="16" w16cid:durableId="1430855922">
    <w:abstractNumId w:val="56"/>
  </w:num>
  <w:num w:numId="17" w16cid:durableId="1037051100">
    <w:abstractNumId w:val="32"/>
  </w:num>
  <w:num w:numId="18" w16cid:durableId="866330923">
    <w:abstractNumId w:val="44"/>
  </w:num>
  <w:num w:numId="19" w16cid:durableId="1821656011">
    <w:abstractNumId w:val="54"/>
  </w:num>
  <w:num w:numId="20" w16cid:durableId="555899901">
    <w:abstractNumId w:val="39"/>
  </w:num>
  <w:num w:numId="21" w16cid:durableId="1849906616">
    <w:abstractNumId w:val="50"/>
  </w:num>
  <w:num w:numId="22" w16cid:durableId="345602084">
    <w:abstractNumId w:val="52"/>
  </w:num>
  <w:num w:numId="23" w16cid:durableId="1681006100">
    <w:abstractNumId w:val="57"/>
    <w:lvlOverride w:ilvl="0">
      <w:startOverride w:val="1"/>
    </w:lvlOverride>
  </w:num>
  <w:num w:numId="24" w16cid:durableId="2132627386">
    <w:abstractNumId w:val="48"/>
    <w:lvlOverride w:ilvl="0">
      <w:startOverride w:val="1"/>
    </w:lvlOverride>
  </w:num>
  <w:num w:numId="25" w16cid:durableId="729424468">
    <w:abstractNumId w:val="57"/>
  </w:num>
  <w:num w:numId="26" w16cid:durableId="178273160">
    <w:abstractNumId w:val="48"/>
  </w:num>
  <w:num w:numId="27" w16cid:durableId="1214543186">
    <w:abstractNumId w:val="41"/>
  </w:num>
  <w:num w:numId="28" w16cid:durableId="1828857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8435701">
    <w:abstractNumId w:val="37"/>
  </w:num>
  <w:num w:numId="30" w16cid:durableId="58670612">
    <w:abstractNumId w:val="40"/>
  </w:num>
  <w:num w:numId="31" w16cid:durableId="502360435">
    <w:abstractNumId w:val="53"/>
  </w:num>
  <w:num w:numId="32" w16cid:durableId="2146657482">
    <w:abstractNumId w:val="47"/>
  </w:num>
  <w:num w:numId="33" w16cid:durableId="207567516">
    <w:abstractNumId w:val="46"/>
  </w:num>
  <w:num w:numId="34" w16cid:durableId="1172532060">
    <w:abstractNumId w:val="27"/>
  </w:num>
  <w:num w:numId="35" w16cid:durableId="266735497">
    <w:abstractNumId w:val="34"/>
  </w:num>
  <w:num w:numId="36" w16cid:durableId="519394534">
    <w:abstractNumId w:val="38"/>
  </w:num>
  <w:num w:numId="37" w16cid:durableId="957762109">
    <w:abstractNumId w:val="25"/>
  </w:num>
  <w:num w:numId="38" w16cid:durableId="393359049">
    <w:abstractNumId w:val="43"/>
  </w:num>
  <w:num w:numId="39" w16cid:durableId="379136107">
    <w:abstractNumId w:val="33"/>
  </w:num>
  <w:num w:numId="40" w16cid:durableId="2097510514">
    <w:abstractNumId w:val="59"/>
  </w:num>
  <w:num w:numId="41" w16cid:durableId="2039891261">
    <w:abstractNumId w:val="45"/>
  </w:num>
  <w:num w:numId="42" w16cid:durableId="1415592564">
    <w:abstractNumId w:val="55"/>
  </w:num>
  <w:num w:numId="43" w16cid:durableId="1595892466">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219A"/>
    <w:rsid w:val="00006B4B"/>
    <w:rsid w:val="00006BC0"/>
    <w:rsid w:val="00012374"/>
    <w:rsid w:val="000125A4"/>
    <w:rsid w:val="00015F5D"/>
    <w:rsid w:val="00020095"/>
    <w:rsid w:val="000210D8"/>
    <w:rsid w:val="00021D10"/>
    <w:rsid w:val="00026099"/>
    <w:rsid w:val="000266DD"/>
    <w:rsid w:val="00027440"/>
    <w:rsid w:val="00032DCC"/>
    <w:rsid w:val="0003376B"/>
    <w:rsid w:val="00034B6F"/>
    <w:rsid w:val="000368E1"/>
    <w:rsid w:val="0004020D"/>
    <w:rsid w:val="00046558"/>
    <w:rsid w:val="00046B64"/>
    <w:rsid w:val="0005178C"/>
    <w:rsid w:val="0005508B"/>
    <w:rsid w:val="00056C3C"/>
    <w:rsid w:val="000616A0"/>
    <w:rsid w:val="00061857"/>
    <w:rsid w:val="0006635C"/>
    <w:rsid w:val="00070218"/>
    <w:rsid w:val="00070DC0"/>
    <w:rsid w:val="00070F5C"/>
    <w:rsid w:val="00073183"/>
    <w:rsid w:val="00076C74"/>
    <w:rsid w:val="00076CF7"/>
    <w:rsid w:val="00080885"/>
    <w:rsid w:val="00083D21"/>
    <w:rsid w:val="0008411C"/>
    <w:rsid w:val="000841CB"/>
    <w:rsid w:val="000875C5"/>
    <w:rsid w:val="000905AF"/>
    <w:rsid w:val="000919E3"/>
    <w:rsid w:val="0009333A"/>
    <w:rsid w:val="000937C7"/>
    <w:rsid w:val="00094221"/>
    <w:rsid w:val="0009501F"/>
    <w:rsid w:val="0009772A"/>
    <w:rsid w:val="000A08CB"/>
    <w:rsid w:val="000A25FE"/>
    <w:rsid w:val="000A39C4"/>
    <w:rsid w:val="000A60F0"/>
    <w:rsid w:val="000B138D"/>
    <w:rsid w:val="000B1D9E"/>
    <w:rsid w:val="000B2179"/>
    <w:rsid w:val="000B27FB"/>
    <w:rsid w:val="000B4845"/>
    <w:rsid w:val="000B614D"/>
    <w:rsid w:val="000B697D"/>
    <w:rsid w:val="000B7242"/>
    <w:rsid w:val="000C26FA"/>
    <w:rsid w:val="000C5983"/>
    <w:rsid w:val="000C689B"/>
    <w:rsid w:val="000D0B49"/>
    <w:rsid w:val="000D5F50"/>
    <w:rsid w:val="000D7CE1"/>
    <w:rsid w:val="000E171E"/>
    <w:rsid w:val="000E4B6C"/>
    <w:rsid w:val="000F38B2"/>
    <w:rsid w:val="000F3971"/>
    <w:rsid w:val="0010075B"/>
    <w:rsid w:val="00100B08"/>
    <w:rsid w:val="00100B77"/>
    <w:rsid w:val="00100E14"/>
    <w:rsid w:val="00105ACC"/>
    <w:rsid w:val="00106887"/>
    <w:rsid w:val="00107D68"/>
    <w:rsid w:val="00110450"/>
    <w:rsid w:val="001113E5"/>
    <w:rsid w:val="00115C7E"/>
    <w:rsid w:val="00117BAE"/>
    <w:rsid w:val="00120160"/>
    <w:rsid w:val="0012182C"/>
    <w:rsid w:val="00123C0A"/>
    <w:rsid w:val="00124E11"/>
    <w:rsid w:val="00125A70"/>
    <w:rsid w:val="001306BE"/>
    <w:rsid w:val="00140443"/>
    <w:rsid w:val="00145B12"/>
    <w:rsid w:val="00150314"/>
    <w:rsid w:val="00150B2E"/>
    <w:rsid w:val="00152673"/>
    <w:rsid w:val="001549B3"/>
    <w:rsid w:val="00156411"/>
    <w:rsid w:val="001575AC"/>
    <w:rsid w:val="00157C31"/>
    <w:rsid w:val="00157EF9"/>
    <w:rsid w:val="001604A3"/>
    <w:rsid w:val="00160860"/>
    <w:rsid w:val="001611D5"/>
    <w:rsid w:val="001652BD"/>
    <w:rsid w:val="001664DD"/>
    <w:rsid w:val="00166878"/>
    <w:rsid w:val="00166BAC"/>
    <w:rsid w:val="00170D33"/>
    <w:rsid w:val="00173817"/>
    <w:rsid w:val="00193FB7"/>
    <w:rsid w:val="00196E87"/>
    <w:rsid w:val="0019789C"/>
    <w:rsid w:val="00197F49"/>
    <w:rsid w:val="001A1990"/>
    <w:rsid w:val="001A4C98"/>
    <w:rsid w:val="001A5E91"/>
    <w:rsid w:val="001A6A12"/>
    <w:rsid w:val="001B2722"/>
    <w:rsid w:val="001B491B"/>
    <w:rsid w:val="001B56A9"/>
    <w:rsid w:val="001B60C0"/>
    <w:rsid w:val="001C21F3"/>
    <w:rsid w:val="001D1DBC"/>
    <w:rsid w:val="001D438C"/>
    <w:rsid w:val="001E0B1B"/>
    <w:rsid w:val="001E14BD"/>
    <w:rsid w:val="001E31C5"/>
    <w:rsid w:val="001E5CCF"/>
    <w:rsid w:val="001E6D67"/>
    <w:rsid w:val="001E7F7A"/>
    <w:rsid w:val="001F0698"/>
    <w:rsid w:val="001F0EF0"/>
    <w:rsid w:val="001F114E"/>
    <w:rsid w:val="001F2702"/>
    <w:rsid w:val="001F2E8D"/>
    <w:rsid w:val="001F669C"/>
    <w:rsid w:val="00201370"/>
    <w:rsid w:val="00206755"/>
    <w:rsid w:val="00207984"/>
    <w:rsid w:val="00210C01"/>
    <w:rsid w:val="00212096"/>
    <w:rsid w:val="00214786"/>
    <w:rsid w:val="002166A2"/>
    <w:rsid w:val="002205E0"/>
    <w:rsid w:val="00220797"/>
    <w:rsid w:val="00220837"/>
    <w:rsid w:val="00221CB8"/>
    <w:rsid w:val="002229B8"/>
    <w:rsid w:val="00236B14"/>
    <w:rsid w:val="0023740C"/>
    <w:rsid w:val="00240B47"/>
    <w:rsid w:val="002412CA"/>
    <w:rsid w:val="00242444"/>
    <w:rsid w:val="002425D5"/>
    <w:rsid w:val="00242DCA"/>
    <w:rsid w:val="00243049"/>
    <w:rsid w:val="00244DFB"/>
    <w:rsid w:val="0024589E"/>
    <w:rsid w:val="00245ADC"/>
    <w:rsid w:val="002462B1"/>
    <w:rsid w:val="0024668A"/>
    <w:rsid w:val="00247191"/>
    <w:rsid w:val="00247755"/>
    <w:rsid w:val="00252CEC"/>
    <w:rsid w:val="0025427D"/>
    <w:rsid w:val="00261072"/>
    <w:rsid w:val="00262541"/>
    <w:rsid w:val="002643F0"/>
    <w:rsid w:val="00264D46"/>
    <w:rsid w:val="00265212"/>
    <w:rsid w:val="002654E1"/>
    <w:rsid w:val="002702A0"/>
    <w:rsid w:val="00273466"/>
    <w:rsid w:val="00275B9F"/>
    <w:rsid w:val="002775A4"/>
    <w:rsid w:val="002777E8"/>
    <w:rsid w:val="00285056"/>
    <w:rsid w:val="00285B2A"/>
    <w:rsid w:val="00286686"/>
    <w:rsid w:val="002872C5"/>
    <w:rsid w:val="00290C48"/>
    <w:rsid w:val="00291C74"/>
    <w:rsid w:val="00291CD6"/>
    <w:rsid w:val="00292076"/>
    <w:rsid w:val="002A1093"/>
    <w:rsid w:val="002A2296"/>
    <w:rsid w:val="002A3895"/>
    <w:rsid w:val="002A7208"/>
    <w:rsid w:val="002A7285"/>
    <w:rsid w:val="002B3000"/>
    <w:rsid w:val="002B34DD"/>
    <w:rsid w:val="002B41AA"/>
    <w:rsid w:val="002C01EF"/>
    <w:rsid w:val="002C2427"/>
    <w:rsid w:val="002C3528"/>
    <w:rsid w:val="002C4A1C"/>
    <w:rsid w:val="002C4B80"/>
    <w:rsid w:val="002C6CC5"/>
    <w:rsid w:val="002C711A"/>
    <w:rsid w:val="002C71B9"/>
    <w:rsid w:val="002D1FCB"/>
    <w:rsid w:val="002D211C"/>
    <w:rsid w:val="002D3073"/>
    <w:rsid w:val="002D4AC9"/>
    <w:rsid w:val="002E442B"/>
    <w:rsid w:val="002E4E4F"/>
    <w:rsid w:val="002E4FC3"/>
    <w:rsid w:val="002E5295"/>
    <w:rsid w:val="002E680C"/>
    <w:rsid w:val="002F2B89"/>
    <w:rsid w:val="002F3FF3"/>
    <w:rsid w:val="0030555D"/>
    <w:rsid w:val="00305940"/>
    <w:rsid w:val="00305E61"/>
    <w:rsid w:val="00307B9E"/>
    <w:rsid w:val="00314567"/>
    <w:rsid w:val="00314A8D"/>
    <w:rsid w:val="00320C3D"/>
    <w:rsid w:val="0032132C"/>
    <w:rsid w:val="00321BE9"/>
    <w:rsid w:val="00326D0E"/>
    <w:rsid w:val="003301EA"/>
    <w:rsid w:val="00333C8A"/>
    <w:rsid w:val="00334AC9"/>
    <w:rsid w:val="00337A49"/>
    <w:rsid w:val="003424A3"/>
    <w:rsid w:val="0034344E"/>
    <w:rsid w:val="00343E32"/>
    <w:rsid w:val="003468D4"/>
    <w:rsid w:val="003502ED"/>
    <w:rsid w:val="00351013"/>
    <w:rsid w:val="00357A12"/>
    <w:rsid w:val="00372D73"/>
    <w:rsid w:val="00373C70"/>
    <w:rsid w:val="00374666"/>
    <w:rsid w:val="0037738E"/>
    <w:rsid w:val="0038263C"/>
    <w:rsid w:val="003829D1"/>
    <w:rsid w:val="00382D9C"/>
    <w:rsid w:val="00382DA9"/>
    <w:rsid w:val="003847C5"/>
    <w:rsid w:val="0038627B"/>
    <w:rsid w:val="00390E93"/>
    <w:rsid w:val="00393B3A"/>
    <w:rsid w:val="00396B41"/>
    <w:rsid w:val="00397492"/>
    <w:rsid w:val="003A0009"/>
    <w:rsid w:val="003A2F9A"/>
    <w:rsid w:val="003A482D"/>
    <w:rsid w:val="003B3CC5"/>
    <w:rsid w:val="003B44B0"/>
    <w:rsid w:val="003C06B9"/>
    <w:rsid w:val="003C1C76"/>
    <w:rsid w:val="003C60CC"/>
    <w:rsid w:val="003C78BE"/>
    <w:rsid w:val="003D3F7B"/>
    <w:rsid w:val="003D55EB"/>
    <w:rsid w:val="003D640B"/>
    <w:rsid w:val="003D6AE3"/>
    <w:rsid w:val="003D7173"/>
    <w:rsid w:val="003E66ED"/>
    <w:rsid w:val="003F0A8C"/>
    <w:rsid w:val="003F46AF"/>
    <w:rsid w:val="003F78F5"/>
    <w:rsid w:val="00401436"/>
    <w:rsid w:val="00401850"/>
    <w:rsid w:val="00401C27"/>
    <w:rsid w:val="00404692"/>
    <w:rsid w:val="004047B8"/>
    <w:rsid w:val="0041032B"/>
    <w:rsid w:val="00413725"/>
    <w:rsid w:val="00415903"/>
    <w:rsid w:val="004179A3"/>
    <w:rsid w:val="00417DFB"/>
    <w:rsid w:val="004208D1"/>
    <w:rsid w:val="0042256B"/>
    <w:rsid w:val="00423462"/>
    <w:rsid w:val="00423B80"/>
    <w:rsid w:val="00424BD8"/>
    <w:rsid w:val="00427E4E"/>
    <w:rsid w:val="00432D82"/>
    <w:rsid w:val="004353FC"/>
    <w:rsid w:val="00435461"/>
    <w:rsid w:val="004356AF"/>
    <w:rsid w:val="0043680B"/>
    <w:rsid w:val="00437E2F"/>
    <w:rsid w:val="0044335A"/>
    <w:rsid w:val="0045093F"/>
    <w:rsid w:val="00452969"/>
    <w:rsid w:val="00456B2C"/>
    <w:rsid w:val="004605A4"/>
    <w:rsid w:val="00464467"/>
    <w:rsid w:val="004657C8"/>
    <w:rsid w:val="00465FF8"/>
    <w:rsid w:val="00467E46"/>
    <w:rsid w:val="0047189C"/>
    <w:rsid w:val="004722DC"/>
    <w:rsid w:val="0047316E"/>
    <w:rsid w:val="004776AC"/>
    <w:rsid w:val="00480201"/>
    <w:rsid w:val="00480260"/>
    <w:rsid w:val="00482368"/>
    <w:rsid w:val="00484A1D"/>
    <w:rsid w:val="00485D91"/>
    <w:rsid w:val="00486B59"/>
    <w:rsid w:val="0049008F"/>
    <w:rsid w:val="004917DF"/>
    <w:rsid w:val="004927FC"/>
    <w:rsid w:val="00494D69"/>
    <w:rsid w:val="004A5C23"/>
    <w:rsid w:val="004B0444"/>
    <w:rsid w:val="004B1EB4"/>
    <w:rsid w:val="004B2001"/>
    <w:rsid w:val="004B3FF2"/>
    <w:rsid w:val="004B48B9"/>
    <w:rsid w:val="004B5D6A"/>
    <w:rsid w:val="004B714D"/>
    <w:rsid w:val="004B7517"/>
    <w:rsid w:val="004C2200"/>
    <w:rsid w:val="004C4584"/>
    <w:rsid w:val="004C6FD1"/>
    <w:rsid w:val="004D2D8F"/>
    <w:rsid w:val="004D36EB"/>
    <w:rsid w:val="004D6622"/>
    <w:rsid w:val="004D6DD1"/>
    <w:rsid w:val="004E113E"/>
    <w:rsid w:val="004E4706"/>
    <w:rsid w:val="004E519A"/>
    <w:rsid w:val="004F0BE4"/>
    <w:rsid w:val="004F1B06"/>
    <w:rsid w:val="004F33AC"/>
    <w:rsid w:val="004F4A32"/>
    <w:rsid w:val="004F5031"/>
    <w:rsid w:val="004F5AC6"/>
    <w:rsid w:val="00500018"/>
    <w:rsid w:val="00501F08"/>
    <w:rsid w:val="00503CE6"/>
    <w:rsid w:val="00505DA3"/>
    <w:rsid w:val="005115D9"/>
    <w:rsid w:val="005123AA"/>
    <w:rsid w:val="00512F97"/>
    <w:rsid w:val="00521733"/>
    <w:rsid w:val="00521F1F"/>
    <w:rsid w:val="0052249E"/>
    <w:rsid w:val="00524ED2"/>
    <w:rsid w:val="00524EF0"/>
    <w:rsid w:val="0052669D"/>
    <w:rsid w:val="00533551"/>
    <w:rsid w:val="005337D4"/>
    <w:rsid w:val="00535016"/>
    <w:rsid w:val="005354E8"/>
    <w:rsid w:val="0053612B"/>
    <w:rsid w:val="00540D58"/>
    <w:rsid w:val="00542E02"/>
    <w:rsid w:val="0054518C"/>
    <w:rsid w:val="00552B98"/>
    <w:rsid w:val="0056242D"/>
    <w:rsid w:val="00564D44"/>
    <w:rsid w:val="005658F8"/>
    <w:rsid w:val="00567085"/>
    <w:rsid w:val="005711C2"/>
    <w:rsid w:val="00571352"/>
    <w:rsid w:val="0057332A"/>
    <w:rsid w:val="00573899"/>
    <w:rsid w:val="005743EA"/>
    <w:rsid w:val="0057511F"/>
    <w:rsid w:val="00576073"/>
    <w:rsid w:val="00582D86"/>
    <w:rsid w:val="00586FE2"/>
    <w:rsid w:val="00591FDE"/>
    <w:rsid w:val="00592787"/>
    <w:rsid w:val="00592BE2"/>
    <w:rsid w:val="005956CE"/>
    <w:rsid w:val="0059638A"/>
    <w:rsid w:val="005A1617"/>
    <w:rsid w:val="005A217D"/>
    <w:rsid w:val="005A3A48"/>
    <w:rsid w:val="005A404A"/>
    <w:rsid w:val="005A478B"/>
    <w:rsid w:val="005A5018"/>
    <w:rsid w:val="005A71EC"/>
    <w:rsid w:val="005B2274"/>
    <w:rsid w:val="005B3A51"/>
    <w:rsid w:val="005B7296"/>
    <w:rsid w:val="005C128E"/>
    <w:rsid w:val="005C1C26"/>
    <w:rsid w:val="005C350F"/>
    <w:rsid w:val="005C4AE5"/>
    <w:rsid w:val="005C4B03"/>
    <w:rsid w:val="005D01D9"/>
    <w:rsid w:val="005D6D65"/>
    <w:rsid w:val="005D739A"/>
    <w:rsid w:val="005D7A04"/>
    <w:rsid w:val="005E0176"/>
    <w:rsid w:val="005E0882"/>
    <w:rsid w:val="005E10A2"/>
    <w:rsid w:val="005E23D7"/>
    <w:rsid w:val="005E24B8"/>
    <w:rsid w:val="005E6911"/>
    <w:rsid w:val="005E6BFF"/>
    <w:rsid w:val="005E6DD9"/>
    <w:rsid w:val="005E7CC4"/>
    <w:rsid w:val="005F0604"/>
    <w:rsid w:val="005F1F41"/>
    <w:rsid w:val="005F4B76"/>
    <w:rsid w:val="005F6910"/>
    <w:rsid w:val="00600E62"/>
    <w:rsid w:val="00601AE7"/>
    <w:rsid w:val="00604E13"/>
    <w:rsid w:val="00607C19"/>
    <w:rsid w:val="0061035C"/>
    <w:rsid w:val="006132C7"/>
    <w:rsid w:val="00614C30"/>
    <w:rsid w:val="00615A9F"/>
    <w:rsid w:val="00616BEE"/>
    <w:rsid w:val="006204DA"/>
    <w:rsid w:val="0062470F"/>
    <w:rsid w:val="00624CD0"/>
    <w:rsid w:val="0063060F"/>
    <w:rsid w:val="00630C8B"/>
    <w:rsid w:val="006331F3"/>
    <w:rsid w:val="006355CA"/>
    <w:rsid w:val="006360CC"/>
    <w:rsid w:val="006361CB"/>
    <w:rsid w:val="006412B7"/>
    <w:rsid w:val="00644618"/>
    <w:rsid w:val="00644B7C"/>
    <w:rsid w:val="00646131"/>
    <w:rsid w:val="00651C8F"/>
    <w:rsid w:val="00653D45"/>
    <w:rsid w:val="0065422B"/>
    <w:rsid w:val="0065506B"/>
    <w:rsid w:val="006570C5"/>
    <w:rsid w:val="00657E3B"/>
    <w:rsid w:val="00657F67"/>
    <w:rsid w:val="006601D7"/>
    <w:rsid w:val="006610ED"/>
    <w:rsid w:val="00662A27"/>
    <w:rsid w:val="00667069"/>
    <w:rsid w:val="006679F7"/>
    <w:rsid w:val="00674B8D"/>
    <w:rsid w:val="00684FB0"/>
    <w:rsid w:val="00685E9B"/>
    <w:rsid w:val="00692A3E"/>
    <w:rsid w:val="00695D42"/>
    <w:rsid w:val="00696DC2"/>
    <w:rsid w:val="006A0299"/>
    <w:rsid w:val="006A0C98"/>
    <w:rsid w:val="006A21A2"/>
    <w:rsid w:val="006A31DF"/>
    <w:rsid w:val="006A4014"/>
    <w:rsid w:val="006A4D7E"/>
    <w:rsid w:val="006A557C"/>
    <w:rsid w:val="006B1120"/>
    <w:rsid w:val="006B5ACE"/>
    <w:rsid w:val="006B707C"/>
    <w:rsid w:val="006B744C"/>
    <w:rsid w:val="006B7BBE"/>
    <w:rsid w:val="006C0C70"/>
    <w:rsid w:val="006C1D1E"/>
    <w:rsid w:val="006C4613"/>
    <w:rsid w:val="006C6E33"/>
    <w:rsid w:val="006D0B2C"/>
    <w:rsid w:val="006D0C14"/>
    <w:rsid w:val="006D1A57"/>
    <w:rsid w:val="006D292E"/>
    <w:rsid w:val="006D2DAA"/>
    <w:rsid w:val="006D43A8"/>
    <w:rsid w:val="006D7C2D"/>
    <w:rsid w:val="006E17A3"/>
    <w:rsid w:val="006E1CA6"/>
    <w:rsid w:val="006E24E5"/>
    <w:rsid w:val="006E27CD"/>
    <w:rsid w:val="006E2E28"/>
    <w:rsid w:val="006E3CF6"/>
    <w:rsid w:val="006E3D3B"/>
    <w:rsid w:val="006F0191"/>
    <w:rsid w:val="006F4FC7"/>
    <w:rsid w:val="006F5B4E"/>
    <w:rsid w:val="006F6BA8"/>
    <w:rsid w:val="006F7484"/>
    <w:rsid w:val="00702DC6"/>
    <w:rsid w:val="0070521A"/>
    <w:rsid w:val="007059E0"/>
    <w:rsid w:val="00705D11"/>
    <w:rsid w:val="00711FC5"/>
    <w:rsid w:val="0071340D"/>
    <w:rsid w:val="0071463B"/>
    <w:rsid w:val="00715E73"/>
    <w:rsid w:val="007165EF"/>
    <w:rsid w:val="0072536C"/>
    <w:rsid w:val="00726656"/>
    <w:rsid w:val="007306B1"/>
    <w:rsid w:val="007316B5"/>
    <w:rsid w:val="007340D0"/>
    <w:rsid w:val="00734C75"/>
    <w:rsid w:val="00737031"/>
    <w:rsid w:val="00737120"/>
    <w:rsid w:val="0073730E"/>
    <w:rsid w:val="00737B93"/>
    <w:rsid w:val="007414C5"/>
    <w:rsid w:val="00743083"/>
    <w:rsid w:val="007430D8"/>
    <w:rsid w:val="00746F87"/>
    <w:rsid w:val="00747CD2"/>
    <w:rsid w:val="00747DF5"/>
    <w:rsid w:val="00750DD7"/>
    <w:rsid w:val="007513AF"/>
    <w:rsid w:val="007517CC"/>
    <w:rsid w:val="00752B30"/>
    <w:rsid w:val="00752CE2"/>
    <w:rsid w:val="007530F0"/>
    <w:rsid w:val="00754FC5"/>
    <w:rsid w:val="00756525"/>
    <w:rsid w:val="00757B5E"/>
    <w:rsid w:val="00760211"/>
    <w:rsid w:val="00761C8A"/>
    <w:rsid w:val="00765356"/>
    <w:rsid w:val="0077129A"/>
    <w:rsid w:val="00776F0E"/>
    <w:rsid w:val="007811A8"/>
    <w:rsid w:val="0078138A"/>
    <w:rsid w:val="0078208A"/>
    <w:rsid w:val="007829F0"/>
    <w:rsid w:val="0078341E"/>
    <w:rsid w:val="00783872"/>
    <w:rsid w:val="00785992"/>
    <w:rsid w:val="0078743D"/>
    <w:rsid w:val="00797882"/>
    <w:rsid w:val="00797E3D"/>
    <w:rsid w:val="007A0C0B"/>
    <w:rsid w:val="007A7D6D"/>
    <w:rsid w:val="007B0593"/>
    <w:rsid w:val="007B6C58"/>
    <w:rsid w:val="007B787F"/>
    <w:rsid w:val="007C0EC3"/>
    <w:rsid w:val="007C12F9"/>
    <w:rsid w:val="007C2878"/>
    <w:rsid w:val="007C28BA"/>
    <w:rsid w:val="007C5292"/>
    <w:rsid w:val="007C52D8"/>
    <w:rsid w:val="007D3B16"/>
    <w:rsid w:val="007E18A4"/>
    <w:rsid w:val="007E26D5"/>
    <w:rsid w:val="007E2AED"/>
    <w:rsid w:val="007E2DFC"/>
    <w:rsid w:val="007F4725"/>
    <w:rsid w:val="007F5146"/>
    <w:rsid w:val="00806DBD"/>
    <w:rsid w:val="00807D86"/>
    <w:rsid w:val="00810D8B"/>
    <w:rsid w:val="00813C81"/>
    <w:rsid w:val="00815966"/>
    <w:rsid w:val="0082221A"/>
    <w:rsid w:val="0083030A"/>
    <w:rsid w:val="0083063C"/>
    <w:rsid w:val="00830F5D"/>
    <w:rsid w:val="0083390B"/>
    <w:rsid w:val="00835E10"/>
    <w:rsid w:val="008363D9"/>
    <w:rsid w:val="00837186"/>
    <w:rsid w:val="008379B4"/>
    <w:rsid w:val="00840764"/>
    <w:rsid w:val="00842648"/>
    <w:rsid w:val="008446DF"/>
    <w:rsid w:val="008450FB"/>
    <w:rsid w:val="008467B5"/>
    <w:rsid w:val="00846A4D"/>
    <w:rsid w:val="00847469"/>
    <w:rsid w:val="00847C3A"/>
    <w:rsid w:val="00857AF6"/>
    <w:rsid w:val="00857CE4"/>
    <w:rsid w:val="008608B2"/>
    <w:rsid w:val="00862D28"/>
    <w:rsid w:val="008647E1"/>
    <w:rsid w:val="00864960"/>
    <w:rsid w:val="00864FA2"/>
    <w:rsid w:val="00866EAB"/>
    <w:rsid w:val="00867AB8"/>
    <w:rsid w:val="00870667"/>
    <w:rsid w:val="00872B93"/>
    <w:rsid w:val="00873319"/>
    <w:rsid w:val="00874550"/>
    <w:rsid w:val="00875F49"/>
    <w:rsid w:val="00877337"/>
    <w:rsid w:val="00885874"/>
    <w:rsid w:val="00885918"/>
    <w:rsid w:val="008859BC"/>
    <w:rsid w:val="008870D2"/>
    <w:rsid w:val="00893DBA"/>
    <w:rsid w:val="00893FD2"/>
    <w:rsid w:val="00896D9B"/>
    <w:rsid w:val="00897072"/>
    <w:rsid w:val="008A10D6"/>
    <w:rsid w:val="008A21AE"/>
    <w:rsid w:val="008A2687"/>
    <w:rsid w:val="008A317A"/>
    <w:rsid w:val="008A4CA5"/>
    <w:rsid w:val="008B2B03"/>
    <w:rsid w:val="008B3DC6"/>
    <w:rsid w:val="008B4BE3"/>
    <w:rsid w:val="008C1034"/>
    <w:rsid w:val="008C5D4C"/>
    <w:rsid w:val="008C78FF"/>
    <w:rsid w:val="008D1446"/>
    <w:rsid w:val="008D37D1"/>
    <w:rsid w:val="008D63CF"/>
    <w:rsid w:val="008E2C76"/>
    <w:rsid w:val="008E304A"/>
    <w:rsid w:val="008E4A55"/>
    <w:rsid w:val="008E59E9"/>
    <w:rsid w:val="008E5ADD"/>
    <w:rsid w:val="008E75C2"/>
    <w:rsid w:val="008F0F6E"/>
    <w:rsid w:val="008F2412"/>
    <w:rsid w:val="008F4AFB"/>
    <w:rsid w:val="008F4BE9"/>
    <w:rsid w:val="008F719F"/>
    <w:rsid w:val="008F7949"/>
    <w:rsid w:val="008F7B96"/>
    <w:rsid w:val="00901816"/>
    <w:rsid w:val="009021A2"/>
    <w:rsid w:val="009026BE"/>
    <w:rsid w:val="00904F42"/>
    <w:rsid w:val="0090796A"/>
    <w:rsid w:val="00910902"/>
    <w:rsid w:val="00910929"/>
    <w:rsid w:val="00912DB9"/>
    <w:rsid w:val="0091360F"/>
    <w:rsid w:val="0091493F"/>
    <w:rsid w:val="00914F2D"/>
    <w:rsid w:val="00920D36"/>
    <w:rsid w:val="009229B8"/>
    <w:rsid w:val="00922E8B"/>
    <w:rsid w:val="00923755"/>
    <w:rsid w:val="00924116"/>
    <w:rsid w:val="00925928"/>
    <w:rsid w:val="0092619C"/>
    <w:rsid w:val="00926952"/>
    <w:rsid w:val="00926DE1"/>
    <w:rsid w:val="0093042B"/>
    <w:rsid w:val="00932DA0"/>
    <w:rsid w:val="00936161"/>
    <w:rsid w:val="00940759"/>
    <w:rsid w:val="00941652"/>
    <w:rsid w:val="00942BD7"/>
    <w:rsid w:val="00942C88"/>
    <w:rsid w:val="0094463A"/>
    <w:rsid w:val="00945326"/>
    <w:rsid w:val="00945385"/>
    <w:rsid w:val="0094591A"/>
    <w:rsid w:val="00946503"/>
    <w:rsid w:val="00952A70"/>
    <w:rsid w:val="00952F7A"/>
    <w:rsid w:val="00955609"/>
    <w:rsid w:val="0096528B"/>
    <w:rsid w:val="00970CD6"/>
    <w:rsid w:val="00971A75"/>
    <w:rsid w:val="00971E78"/>
    <w:rsid w:val="009720A5"/>
    <w:rsid w:val="00981617"/>
    <w:rsid w:val="0098388A"/>
    <w:rsid w:val="00983D2A"/>
    <w:rsid w:val="009874FB"/>
    <w:rsid w:val="00994632"/>
    <w:rsid w:val="009A30E0"/>
    <w:rsid w:val="009A6113"/>
    <w:rsid w:val="009A61BC"/>
    <w:rsid w:val="009B0642"/>
    <w:rsid w:val="009B25C3"/>
    <w:rsid w:val="009B3380"/>
    <w:rsid w:val="009B4668"/>
    <w:rsid w:val="009B50B0"/>
    <w:rsid w:val="009B5A11"/>
    <w:rsid w:val="009C11A1"/>
    <w:rsid w:val="009C120B"/>
    <w:rsid w:val="009C2B01"/>
    <w:rsid w:val="009C5166"/>
    <w:rsid w:val="009C5262"/>
    <w:rsid w:val="009C570F"/>
    <w:rsid w:val="009C787B"/>
    <w:rsid w:val="009D199C"/>
    <w:rsid w:val="009D4E86"/>
    <w:rsid w:val="009E0269"/>
    <w:rsid w:val="009E0A7E"/>
    <w:rsid w:val="009E0CFE"/>
    <w:rsid w:val="009E46F7"/>
    <w:rsid w:val="009E76B3"/>
    <w:rsid w:val="009F2495"/>
    <w:rsid w:val="009F3679"/>
    <w:rsid w:val="009F503E"/>
    <w:rsid w:val="009F6FEC"/>
    <w:rsid w:val="00A000DE"/>
    <w:rsid w:val="00A01702"/>
    <w:rsid w:val="00A0224E"/>
    <w:rsid w:val="00A02AC5"/>
    <w:rsid w:val="00A05F2C"/>
    <w:rsid w:val="00A117F2"/>
    <w:rsid w:val="00A12B57"/>
    <w:rsid w:val="00A12FFC"/>
    <w:rsid w:val="00A15EDB"/>
    <w:rsid w:val="00A200F3"/>
    <w:rsid w:val="00A2111D"/>
    <w:rsid w:val="00A244E1"/>
    <w:rsid w:val="00A275D3"/>
    <w:rsid w:val="00A27A33"/>
    <w:rsid w:val="00A30C56"/>
    <w:rsid w:val="00A31187"/>
    <w:rsid w:val="00A31CEA"/>
    <w:rsid w:val="00A341EF"/>
    <w:rsid w:val="00A345E2"/>
    <w:rsid w:val="00A34996"/>
    <w:rsid w:val="00A35E87"/>
    <w:rsid w:val="00A3653D"/>
    <w:rsid w:val="00A36BD6"/>
    <w:rsid w:val="00A42740"/>
    <w:rsid w:val="00A427A7"/>
    <w:rsid w:val="00A45800"/>
    <w:rsid w:val="00A46011"/>
    <w:rsid w:val="00A509E1"/>
    <w:rsid w:val="00A51C7A"/>
    <w:rsid w:val="00A54822"/>
    <w:rsid w:val="00A54C3B"/>
    <w:rsid w:val="00A628B7"/>
    <w:rsid w:val="00A62C92"/>
    <w:rsid w:val="00A63B52"/>
    <w:rsid w:val="00A66C72"/>
    <w:rsid w:val="00A72B5B"/>
    <w:rsid w:val="00A73B53"/>
    <w:rsid w:val="00A73E6C"/>
    <w:rsid w:val="00A76EDB"/>
    <w:rsid w:val="00A77AE0"/>
    <w:rsid w:val="00A81AC6"/>
    <w:rsid w:val="00A820E9"/>
    <w:rsid w:val="00A85DB8"/>
    <w:rsid w:val="00A956B2"/>
    <w:rsid w:val="00AA0BDC"/>
    <w:rsid w:val="00AA0D90"/>
    <w:rsid w:val="00AA110B"/>
    <w:rsid w:val="00AA3C1C"/>
    <w:rsid w:val="00AA44FD"/>
    <w:rsid w:val="00AA6CA5"/>
    <w:rsid w:val="00AB2EA2"/>
    <w:rsid w:val="00AB4F59"/>
    <w:rsid w:val="00AB6B27"/>
    <w:rsid w:val="00AB77E8"/>
    <w:rsid w:val="00AC2A8E"/>
    <w:rsid w:val="00AC3B13"/>
    <w:rsid w:val="00AC443B"/>
    <w:rsid w:val="00AD2B40"/>
    <w:rsid w:val="00AD2DE0"/>
    <w:rsid w:val="00AD2DF0"/>
    <w:rsid w:val="00AD43A1"/>
    <w:rsid w:val="00AD4433"/>
    <w:rsid w:val="00AD6BA6"/>
    <w:rsid w:val="00AE2355"/>
    <w:rsid w:val="00AE3166"/>
    <w:rsid w:val="00AE4019"/>
    <w:rsid w:val="00AE5AE4"/>
    <w:rsid w:val="00AE6992"/>
    <w:rsid w:val="00AE6DDF"/>
    <w:rsid w:val="00AF3A60"/>
    <w:rsid w:val="00AF5286"/>
    <w:rsid w:val="00B01A61"/>
    <w:rsid w:val="00B02BDA"/>
    <w:rsid w:val="00B0485B"/>
    <w:rsid w:val="00B05C23"/>
    <w:rsid w:val="00B06F24"/>
    <w:rsid w:val="00B07290"/>
    <w:rsid w:val="00B10E31"/>
    <w:rsid w:val="00B112A8"/>
    <w:rsid w:val="00B13E3B"/>
    <w:rsid w:val="00B14177"/>
    <w:rsid w:val="00B14925"/>
    <w:rsid w:val="00B20042"/>
    <w:rsid w:val="00B21505"/>
    <w:rsid w:val="00B237C3"/>
    <w:rsid w:val="00B23A5F"/>
    <w:rsid w:val="00B245CF"/>
    <w:rsid w:val="00B256EA"/>
    <w:rsid w:val="00B25E4D"/>
    <w:rsid w:val="00B26AE8"/>
    <w:rsid w:val="00B35179"/>
    <w:rsid w:val="00B36E53"/>
    <w:rsid w:val="00B3767E"/>
    <w:rsid w:val="00B42164"/>
    <w:rsid w:val="00B42435"/>
    <w:rsid w:val="00B425B0"/>
    <w:rsid w:val="00B43856"/>
    <w:rsid w:val="00B47C48"/>
    <w:rsid w:val="00B47CE4"/>
    <w:rsid w:val="00B515DD"/>
    <w:rsid w:val="00B540D1"/>
    <w:rsid w:val="00B624FF"/>
    <w:rsid w:val="00B62745"/>
    <w:rsid w:val="00B634A9"/>
    <w:rsid w:val="00B64B82"/>
    <w:rsid w:val="00B66946"/>
    <w:rsid w:val="00B72C96"/>
    <w:rsid w:val="00B7491F"/>
    <w:rsid w:val="00B80708"/>
    <w:rsid w:val="00B816FC"/>
    <w:rsid w:val="00B822B9"/>
    <w:rsid w:val="00B828DD"/>
    <w:rsid w:val="00B846D7"/>
    <w:rsid w:val="00B86F03"/>
    <w:rsid w:val="00BA15F6"/>
    <w:rsid w:val="00BA3CAB"/>
    <w:rsid w:val="00BA7A22"/>
    <w:rsid w:val="00BB0044"/>
    <w:rsid w:val="00BB0D37"/>
    <w:rsid w:val="00BB1F8A"/>
    <w:rsid w:val="00BB53AB"/>
    <w:rsid w:val="00BC0437"/>
    <w:rsid w:val="00BC0C06"/>
    <w:rsid w:val="00BC0DFE"/>
    <w:rsid w:val="00BC216B"/>
    <w:rsid w:val="00BC21FE"/>
    <w:rsid w:val="00BC3523"/>
    <w:rsid w:val="00BC3789"/>
    <w:rsid w:val="00BC62F4"/>
    <w:rsid w:val="00BC78E3"/>
    <w:rsid w:val="00BD2EF0"/>
    <w:rsid w:val="00BD2F07"/>
    <w:rsid w:val="00BD4675"/>
    <w:rsid w:val="00BE5521"/>
    <w:rsid w:val="00BE5C28"/>
    <w:rsid w:val="00BE6CA6"/>
    <w:rsid w:val="00BF08F8"/>
    <w:rsid w:val="00BF11F1"/>
    <w:rsid w:val="00BF2B43"/>
    <w:rsid w:val="00BF340D"/>
    <w:rsid w:val="00BF62C5"/>
    <w:rsid w:val="00BF6AD1"/>
    <w:rsid w:val="00BF79C2"/>
    <w:rsid w:val="00C000F5"/>
    <w:rsid w:val="00C036CA"/>
    <w:rsid w:val="00C05DC5"/>
    <w:rsid w:val="00C0716B"/>
    <w:rsid w:val="00C10A10"/>
    <w:rsid w:val="00C11857"/>
    <w:rsid w:val="00C1461D"/>
    <w:rsid w:val="00C151AB"/>
    <w:rsid w:val="00C16103"/>
    <w:rsid w:val="00C17846"/>
    <w:rsid w:val="00C2214C"/>
    <w:rsid w:val="00C22E0B"/>
    <w:rsid w:val="00C2403B"/>
    <w:rsid w:val="00C242D8"/>
    <w:rsid w:val="00C24E80"/>
    <w:rsid w:val="00C270C3"/>
    <w:rsid w:val="00C27D9C"/>
    <w:rsid w:val="00C32002"/>
    <w:rsid w:val="00C33507"/>
    <w:rsid w:val="00C34B99"/>
    <w:rsid w:val="00C36A14"/>
    <w:rsid w:val="00C41409"/>
    <w:rsid w:val="00C46B87"/>
    <w:rsid w:val="00C5104F"/>
    <w:rsid w:val="00C53C86"/>
    <w:rsid w:val="00C57443"/>
    <w:rsid w:val="00C60C6E"/>
    <w:rsid w:val="00C61658"/>
    <w:rsid w:val="00C63717"/>
    <w:rsid w:val="00C64B88"/>
    <w:rsid w:val="00C65649"/>
    <w:rsid w:val="00C73A25"/>
    <w:rsid w:val="00C73F28"/>
    <w:rsid w:val="00C74E42"/>
    <w:rsid w:val="00C77393"/>
    <w:rsid w:val="00C77822"/>
    <w:rsid w:val="00C77B14"/>
    <w:rsid w:val="00C839E4"/>
    <w:rsid w:val="00C87303"/>
    <w:rsid w:val="00C87D49"/>
    <w:rsid w:val="00C9348A"/>
    <w:rsid w:val="00C96648"/>
    <w:rsid w:val="00C9717E"/>
    <w:rsid w:val="00CA0429"/>
    <w:rsid w:val="00CA054C"/>
    <w:rsid w:val="00CA09C3"/>
    <w:rsid w:val="00CA3808"/>
    <w:rsid w:val="00CA398B"/>
    <w:rsid w:val="00CA4BC0"/>
    <w:rsid w:val="00CC22DC"/>
    <w:rsid w:val="00CC2508"/>
    <w:rsid w:val="00CD60E5"/>
    <w:rsid w:val="00CD65E9"/>
    <w:rsid w:val="00CD753E"/>
    <w:rsid w:val="00CE12B1"/>
    <w:rsid w:val="00CE56FE"/>
    <w:rsid w:val="00CE780E"/>
    <w:rsid w:val="00CF3A55"/>
    <w:rsid w:val="00CF5A4F"/>
    <w:rsid w:val="00CF6713"/>
    <w:rsid w:val="00D02248"/>
    <w:rsid w:val="00D02CE4"/>
    <w:rsid w:val="00D036F7"/>
    <w:rsid w:val="00D03ACF"/>
    <w:rsid w:val="00D071C6"/>
    <w:rsid w:val="00D134D0"/>
    <w:rsid w:val="00D15DF2"/>
    <w:rsid w:val="00D16A43"/>
    <w:rsid w:val="00D17203"/>
    <w:rsid w:val="00D2069A"/>
    <w:rsid w:val="00D20830"/>
    <w:rsid w:val="00D21213"/>
    <w:rsid w:val="00D21A4A"/>
    <w:rsid w:val="00D22E6E"/>
    <w:rsid w:val="00D23119"/>
    <w:rsid w:val="00D259E5"/>
    <w:rsid w:val="00D25CFA"/>
    <w:rsid w:val="00D263F3"/>
    <w:rsid w:val="00D301C8"/>
    <w:rsid w:val="00D314ED"/>
    <w:rsid w:val="00D3175F"/>
    <w:rsid w:val="00D31BCE"/>
    <w:rsid w:val="00D32BEC"/>
    <w:rsid w:val="00D32C8C"/>
    <w:rsid w:val="00D335C7"/>
    <w:rsid w:val="00D3631D"/>
    <w:rsid w:val="00D402C7"/>
    <w:rsid w:val="00D432D1"/>
    <w:rsid w:val="00D5160A"/>
    <w:rsid w:val="00D5526A"/>
    <w:rsid w:val="00D57AE9"/>
    <w:rsid w:val="00D60A34"/>
    <w:rsid w:val="00D60B37"/>
    <w:rsid w:val="00D624E3"/>
    <w:rsid w:val="00D637EA"/>
    <w:rsid w:val="00D63BDF"/>
    <w:rsid w:val="00D63E2C"/>
    <w:rsid w:val="00D64FC0"/>
    <w:rsid w:val="00D6504A"/>
    <w:rsid w:val="00D6736D"/>
    <w:rsid w:val="00D70BD3"/>
    <w:rsid w:val="00D7123F"/>
    <w:rsid w:val="00D71981"/>
    <w:rsid w:val="00D72B43"/>
    <w:rsid w:val="00D74C37"/>
    <w:rsid w:val="00D75887"/>
    <w:rsid w:val="00D76349"/>
    <w:rsid w:val="00D80C56"/>
    <w:rsid w:val="00D81D5A"/>
    <w:rsid w:val="00D8366C"/>
    <w:rsid w:val="00D85D63"/>
    <w:rsid w:val="00D86E6E"/>
    <w:rsid w:val="00D92ADE"/>
    <w:rsid w:val="00D940B6"/>
    <w:rsid w:val="00D943EA"/>
    <w:rsid w:val="00DA335A"/>
    <w:rsid w:val="00DA494C"/>
    <w:rsid w:val="00DB033B"/>
    <w:rsid w:val="00DB17AA"/>
    <w:rsid w:val="00DB1CF7"/>
    <w:rsid w:val="00DB227D"/>
    <w:rsid w:val="00DB40FB"/>
    <w:rsid w:val="00DC42B3"/>
    <w:rsid w:val="00DC6667"/>
    <w:rsid w:val="00DD196E"/>
    <w:rsid w:val="00DD3C5B"/>
    <w:rsid w:val="00DD474B"/>
    <w:rsid w:val="00DD601F"/>
    <w:rsid w:val="00DE0BDA"/>
    <w:rsid w:val="00DE1897"/>
    <w:rsid w:val="00DE2522"/>
    <w:rsid w:val="00DE2AA4"/>
    <w:rsid w:val="00DE2EF2"/>
    <w:rsid w:val="00DE5227"/>
    <w:rsid w:val="00DE526F"/>
    <w:rsid w:val="00DE6763"/>
    <w:rsid w:val="00DE7A00"/>
    <w:rsid w:val="00DF7A3A"/>
    <w:rsid w:val="00E00F80"/>
    <w:rsid w:val="00E03B7B"/>
    <w:rsid w:val="00E04005"/>
    <w:rsid w:val="00E04B9D"/>
    <w:rsid w:val="00E06D21"/>
    <w:rsid w:val="00E070AE"/>
    <w:rsid w:val="00E13FB1"/>
    <w:rsid w:val="00E20C44"/>
    <w:rsid w:val="00E22C98"/>
    <w:rsid w:val="00E23500"/>
    <w:rsid w:val="00E23EA7"/>
    <w:rsid w:val="00E25CC8"/>
    <w:rsid w:val="00E27B2C"/>
    <w:rsid w:val="00E32A6D"/>
    <w:rsid w:val="00E3361F"/>
    <w:rsid w:val="00E33E4B"/>
    <w:rsid w:val="00E43FB9"/>
    <w:rsid w:val="00E45B73"/>
    <w:rsid w:val="00E47365"/>
    <w:rsid w:val="00E50488"/>
    <w:rsid w:val="00E51886"/>
    <w:rsid w:val="00E51DA1"/>
    <w:rsid w:val="00E526C5"/>
    <w:rsid w:val="00E53690"/>
    <w:rsid w:val="00E53EA5"/>
    <w:rsid w:val="00E54C12"/>
    <w:rsid w:val="00E55D33"/>
    <w:rsid w:val="00E64C03"/>
    <w:rsid w:val="00E7042D"/>
    <w:rsid w:val="00E72D63"/>
    <w:rsid w:val="00E80634"/>
    <w:rsid w:val="00E821BD"/>
    <w:rsid w:val="00E839F8"/>
    <w:rsid w:val="00E8462E"/>
    <w:rsid w:val="00E84B32"/>
    <w:rsid w:val="00E84C38"/>
    <w:rsid w:val="00E861F0"/>
    <w:rsid w:val="00E913C7"/>
    <w:rsid w:val="00E92504"/>
    <w:rsid w:val="00E93025"/>
    <w:rsid w:val="00EA0160"/>
    <w:rsid w:val="00EA097E"/>
    <w:rsid w:val="00EA3CFC"/>
    <w:rsid w:val="00EA449D"/>
    <w:rsid w:val="00EA6226"/>
    <w:rsid w:val="00EA7AC0"/>
    <w:rsid w:val="00EB1853"/>
    <w:rsid w:val="00EB4B54"/>
    <w:rsid w:val="00EC0CBF"/>
    <w:rsid w:val="00EC369A"/>
    <w:rsid w:val="00EC5B51"/>
    <w:rsid w:val="00EC7D6A"/>
    <w:rsid w:val="00ED12BA"/>
    <w:rsid w:val="00ED23FE"/>
    <w:rsid w:val="00ED2425"/>
    <w:rsid w:val="00ED6990"/>
    <w:rsid w:val="00EE111E"/>
    <w:rsid w:val="00EE373F"/>
    <w:rsid w:val="00EF2860"/>
    <w:rsid w:val="00EF2880"/>
    <w:rsid w:val="00EF33DB"/>
    <w:rsid w:val="00EF6A7A"/>
    <w:rsid w:val="00EF6F0F"/>
    <w:rsid w:val="00EF7D26"/>
    <w:rsid w:val="00F00A85"/>
    <w:rsid w:val="00F01C0A"/>
    <w:rsid w:val="00F04C32"/>
    <w:rsid w:val="00F068DE"/>
    <w:rsid w:val="00F06B56"/>
    <w:rsid w:val="00F06C0C"/>
    <w:rsid w:val="00F077D4"/>
    <w:rsid w:val="00F10DC1"/>
    <w:rsid w:val="00F10F30"/>
    <w:rsid w:val="00F154CF"/>
    <w:rsid w:val="00F20794"/>
    <w:rsid w:val="00F22F01"/>
    <w:rsid w:val="00F23733"/>
    <w:rsid w:val="00F24915"/>
    <w:rsid w:val="00F30920"/>
    <w:rsid w:val="00F3099B"/>
    <w:rsid w:val="00F35BDD"/>
    <w:rsid w:val="00F36B4E"/>
    <w:rsid w:val="00F376BA"/>
    <w:rsid w:val="00F4403C"/>
    <w:rsid w:val="00F502A3"/>
    <w:rsid w:val="00F641B5"/>
    <w:rsid w:val="00F64462"/>
    <w:rsid w:val="00F65DF4"/>
    <w:rsid w:val="00F6784F"/>
    <w:rsid w:val="00F703FA"/>
    <w:rsid w:val="00F70453"/>
    <w:rsid w:val="00F70530"/>
    <w:rsid w:val="00F76FBA"/>
    <w:rsid w:val="00F776BF"/>
    <w:rsid w:val="00F77CD8"/>
    <w:rsid w:val="00F82B25"/>
    <w:rsid w:val="00F8457E"/>
    <w:rsid w:val="00F905AD"/>
    <w:rsid w:val="00F972FC"/>
    <w:rsid w:val="00FA45D8"/>
    <w:rsid w:val="00FA4C56"/>
    <w:rsid w:val="00FA4F25"/>
    <w:rsid w:val="00FA73FC"/>
    <w:rsid w:val="00FB0213"/>
    <w:rsid w:val="00FB0D53"/>
    <w:rsid w:val="00FB18B0"/>
    <w:rsid w:val="00FB2A93"/>
    <w:rsid w:val="00FB53D6"/>
    <w:rsid w:val="00FB54E7"/>
    <w:rsid w:val="00FB5A0A"/>
    <w:rsid w:val="00FB750B"/>
    <w:rsid w:val="00FB7D8D"/>
    <w:rsid w:val="00FC0967"/>
    <w:rsid w:val="00FC23F6"/>
    <w:rsid w:val="00FC2C48"/>
    <w:rsid w:val="00FC77F6"/>
    <w:rsid w:val="00FD0AD1"/>
    <w:rsid w:val="00FD1AFB"/>
    <w:rsid w:val="00FD4149"/>
    <w:rsid w:val="00FD5133"/>
    <w:rsid w:val="00FD51BA"/>
    <w:rsid w:val="00FD52CF"/>
    <w:rsid w:val="00FD534F"/>
    <w:rsid w:val="00FD6439"/>
    <w:rsid w:val="00FD6DF9"/>
    <w:rsid w:val="00FE0966"/>
    <w:rsid w:val="00FE1212"/>
    <w:rsid w:val="00FE2915"/>
    <w:rsid w:val="00FE3655"/>
    <w:rsid w:val="00FF0153"/>
    <w:rsid w:val="00FF02F6"/>
    <w:rsid w:val="00FF0865"/>
    <w:rsid w:val="00FF2D95"/>
    <w:rsid w:val="00FF3F7D"/>
    <w:rsid w:val="00FF6E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F19BE"/>
  <w15:docId w15:val="{9BD9B311-17DD-429A-BBE8-7A50C51C5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basedOn w:val="Normalny"/>
    <w:link w:val="AkapitzlistZnak"/>
    <w:uiPriority w:val="34"/>
    <w:qFormat/>
    <w:rsid w:val="00747DF5"/>
    <w:pPr>
      <w:ind w:left="720"/>
      <w:contextualSpacing/>
    </w:pPr>
  </w:style>
  <w:style w:type="character" w:customStyle="1" w:styleId="AkapitzlistZnak">
    <w:name w:val="Akapit z listą Znak"/>
    <w:link w:val="Akapitzlist"/>
    <w:uiPriority w:val="34"/>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3"/>
      </w:numPr>
      <w:spacing w:before="120" w:after="120"/>
      <w:jc w:val="both"/>
    </w:pPr>
    <w:rPr>
      <w:rFonts w:eastAsia="Calibri"/>
      <w:sz w:val="24"/>
      <w:szCs w:val="22"/>
      <w:lang w:eastAsia="en-GB"/>
    </w:rPr>
  </w:style>
  <w:style w:type="paragraph" w:customStyle="1" w:styleId="Tiret1">
    <w:name w:val="Tiret 1"/>
    <w:basedOn w:val="Normalny"/>
    <w:rsid w:val="00D21A4A"/>
    <w:pPr>
      <w:numPr>
        <w:numId w:val="24"/>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27"/>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27"/>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27"/>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27"/>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 w:type="paragraph" w:customStyle="1" w:styleId="Znak5">
    <w:name w:val="Znak5"/>
    <w:basedOn w:val="Normalny"/>
    <w:rsid w:val="001A1990"/>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4642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BF795-D38E-4407-8901-79A45676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214</Words>
  <Characters>1285</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OBSŁUGA PROCESU PRYWATYZACJI   MIEJSKIEGO PRZEDSIĘBIORSTWA ENER</vt:lpstr>
    </vt:vector>
  </TitlesOfParts>
  <Company>UM Olsztyn</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OBSŁUGA PROCESU PRYWATYZACJI   MIEJSKIEGO PRZEDSIĘBIORSTWA ENER</dc:title>
  <dc:subject>___</dc:subject>
  <dc:creator>Urząd Miasta___</dc:creator>
  <cp:keywords>___</cp:keywords>
  <cp:lastModifiedBy>Beata Bagińska</cp:lastModifiedBy>
  <cp:revision>18</cp:revision>
  <cp:lastPrinted>2019-01-23T11:00:00Z</cp:lastPrinted>
  <dcterms:created xsi:type="dcterms:W3CDTF">2022-08-07T17:36:00Z</dcterms:created>
  <dcterms:modified xsi:type="dcterms:W3CDTF">2026-04-13T04:11:00Z</dcterms:modified>
</cp:coreProperties>
</file>