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2B66BD7" w14:textId="77777777" w:rsidR="003430D5" w:rsidRPr="008663B5" w:rsidRDefault="003430D5" w:rsidP="002B5214">
      <w:pPr>
        <w:pageBreakBefore/>
        <w:tabs>
          <w:tab w:val="center" w:pos="-2280"/>
          <w:tab w:val="right" w:pos="-2040"/>
        </w:tabs>
        <w:jc w:val="right"/>
        <w:rPr>
          <w:rFonts w:ascii="Arial" w:hAnsi="Arial" w:cs="Arial"/>
          <w:i/>
          <w:sz w:val="18"/>
          <w:szCs w:val="18"/>
        </w:rPr>
      </w:pPr>
      <w:r w:rsidRPr="008663B5">
        <w:rPr>
          <w:rFonts w:ascii="Arial" w:hAnsi="Arial" w:cs="Arial"/>
          <w:i/>
          <w:sz w:val="18"/>
          <w:szCs w:val="18"/>
        </w:rPr>
        <w:t>Załącznik nr 1 do SWZ</w:t>
      </w:r>
    </w:p>
    <w:p w14:paraId="7B53D811" w14:textId="77777777" w:rsidR="003430D5" w:rsidRPr="008663B5" w:rsidRDefault="003430D5" w:rsidP="002B5214">
      <w:pPr>
        <w:pStyle w:val="Nagwek1"/>
        <w:tabs>
          <w:tab w:val="clear" w:pos="-2280"/>
          <w:tab w:val="clear" w:pos="-2040"/>
          <w:tab w:val="left" w:pos="0"/>
        </w:tabs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FORMULARZ OFERTY</w:t>
      </w:r>
    </w:p>
    <w:p w14:paraId="5A94F085" w14:textId="77777777" w:rsidR="003430D5" w:rsidRPr="008663B5" w:rsidRDefault="003430D5" w:rsidP="002B5214">
      <w:pPr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b/>
          <w:sz w:val="18"/>
          <w:szCs w:val="18"/>
        </w:rPr>
        <w:t>Wykonawca</w:t>
      </w:r>
      <w:r w:rsidRPr="008663B5">
        <w:rPr>
          <w:rFonts w:ascii="Arial" w:hAnsi="Arial" w:cs="Arial"/>
          <w:sz w:val="18"/>
          <w:szCs w:val="18"/>
        </w:rPr>
        <w:t>:</w:t>
      </w:r>
    </w:p>
    <w:p w14:paraId="1EDC1155" w14:textId="77777777" w:rsidR="003430D5" w:rsidRPr="008663B5" w:rsidRDefault="003430D5" w:rsidP="002B5214">
      <w:pPr>
        <w:rPr>
          <w:rFonts w:ascii="Arial" w:hAnsi="Arial" w:cs="Arial"/>
          <w:i/>
          <w:sz w:val="18"/>
          <w:szCs w:val="18"/>
          <w:lang w:eastAsia="pl-PL"/>
        </w:rPr>
      </w:pPr>
      <w:r w:rsidRPr="008663B5">
        <w:rPr>
          <w:rFonts w:ascii="Arial" w:hAnsi="Arial" w:cs="Arial"/>
          <w:i/>
          <w:sz w:val="18"/>
          <w:szCs w:val="18"/>
          <w:lang w:eastAsia="pl-PL"/>
        </w:rPr>
        <w:t>Nazwa (firma) Wykonawcy/wykonawców; w przypadku składania oferty przez podmioty występujące wspólnie podać nazwy (firmy)  i dokładne adresy wszystkich podmiotów składających wspólną ofertę</w:t>
      </w:r>
    </w:p>
    <w:p w14:paraId="7B91BCBF" w14:textId="77777777" w:rsidR="003430D5" w:rsidRPr="008663B5" w:rsidRDefault="003430D5" w:rsidP="002B5214">
      <w:pPr>
        <w:rPr>
          <w:rFonts w:ascii="Arial" w:hAnsi="Arial" w:cs="Arial"/>
          <w:i/>
          <w:sz w:val="18"/>
          <w:szCs w:val="18"/>
          <w:lang w:eastAsia="pl-PL"/>
        </w:rPr>
      </w:pPr>
    </w:p>
    <w:p w14:paraId="2102E78C" w14:textId="77777777" w:rsidR="003430D5" w:rsidRPr="008663B5" w:rsidRDefault="003430D5" w:rsidP="002B5214">
      <w:pPr>
        <w:rPr>
          <w:rFonts w:ascii="Arial" w:hAnsi="Arial" w:cs="Arial"/>
          <w:sz w:val="18"/>
          <w:szCs w:val="18"/>
          <w:lang w:val="de-DE"/>
        </w:rPr>
      </w:pPr>
      <w:r w:rsidRPr="008663B5">
        <w:rPr>
          <w:rFonts w:ascii="Arial" w:hAnsi="Arial" w:cs="Arial"/>
          <w:sz w:val="18"/>
          <w:szCs w:val="18"/>
        </w:rPr>
        <w:tab/>
      </w:r>
      <w:r w:rsidRPr="008663B5">
        <w:rPr>
          <w:rFonts w:ascii="Arial" w:hAnsi="Arial" w:cs="Arial"/>
          <w:sz w:val="18"/>
          <w:szCs w:val="18"/>
        </w:rPr>
        <w:tab/>
      </w:r>
      <w:r w:rsidRPr="008663B5">
        <w:rPr>
          <w:rFonts w:ascii="Arial" w:hAnsi="Arial" w:cs="Arial"/>
          <w:sz w:val="18"/>
          <w:szCs w:val="18"/>
        </w:rPr>
        <w:tab/>
      </w:r>
      <w:r w:rsidRPr="008663B5">
        <w:rPr>
          <w:rFonts w:ascii="Arial" w:hAnsi="Arial" w:cs="Arial"/>
          <w:sz w:val="18"/>
          <w:szCs w:val="18"/>
          <w:lang w:val="de-DE"/>
        </w:rPr>
        <w:t xml:space="preserve">Nazwa </w:t>
      </w:r>
      <w:r w:rsidRPr="008663B5">
        <w:rPr>
          <w:rFonts w:ascii="Arial" w:hAnsi="Arial" w:cs="Arial"/>
          <w:sz w:val="18"/>
          <w:szCs w:val="18"/>
          <w:lang w:val="de-DE"/>
        </w:rPr>
        <w:tab/>
        <w:t>..................................................................................................</w:t>
      </w:r>
    </w:p>
    <w:p w14:paraId="07799897" w14:textId="77777777" w:rsidR="003430D5" w:rsidRPr="008663B5" w:rsidRDefault="003430D5" w:rsidP="002B5214">
      <w:pPr>
        <w:rPr>
          <w:rFonts w:ascii="Arial" w:hAnsi="Arial" w:cs="Arial"/>
          <w:sz w:val="18"/>
          <w:szCs w:val="18"/>
          <w:lang w:val="de-DE"/>
        </w:rPr>
      </w:pPr>
      <w:r w:rsidRPr="008663B5">
        <w:rPr>
          <w:rFonts w:ascii="Arial" w:hAnsi="Arial" w:cs="Arial"/>
          <w:sz w:val="18"/>
          <w:szCs w:val="18"/>
          <w:lang w:val="de-DE"/>
        </w:rPr>
        <w:tab/>
      </w:r>
      <w:r w:rsidRPr="008663B5">
        <w:rPr>
          <w:rFonts w:ascii="Arial" w:hAnsi="Arial" w:cs="Arial"/>
          <w:sz w:val="18"/>
          <w:szCs w:val="18"/>
          <w:lang w:val="de-DE"/>
        </w:rPr>
        <w:tab/>
      </w:r>
      <w:r w:rsidRPr="008663B5">
        <w:rPr>
          <w:rFonts w:ascii="Arial" w:hAnsi="Arial" w:cs="Arial"/>
          <w:sz w:val="18"/>
          <w:szCs w:val="18"/>
          <w:lang w:val="de-DE"/>
        </w:rPr>
        <w:tab/>
      </w:r>
      <w:r w:rsidRPr="008663B5">
        <w:rPr>
          <w:rFonts w:ascii="Arial" w:hAnsi="Arial" w:cs="Arial"/>
          <w:sz w:val="18"/>
          <w:szCs w:val="18"/>
          <w:lang w:val="de-DE"/>
        </w:rPr>
        <w:tab/>
        <w:t>..................................................................................................</w:t>
      </w:r>
    </w:p>
    <w:p w14:paraId="5EDF8B35" w14:textId="77777777" w:rsidR="003430D5" w:rsidRPr="008663B5" w:rsidRDefault="003430D5" w:rsidP="002B5214">
      <w:pPr>
        <w:rPr>
          <w:rFonts w:ascii="Arial" w:hAnsi="Arial" w:cs="Arial"/>
          <w:sz w:val="18"/>
          <w:szCs w:val="18"/>
          <w:lang w:val="de-DE"/>
        </w:rPr>
      </w:pPr>
      <w:r w:rsidRPr="008663B5">
        <w:rPr>
          <w:rFonts w:ascii="Arial" w:hAnsi="Arial" w:cs="Arial"/>
          <w:sz w:val="18"/>
          <w:szCs w:val="18"/>
          <w:lang w:val="de-DE"/>
        </w:rPr>
        <w:tab/>
      </w:r>
      <w:r w:rsidRPr="008663B5">
        <w:rPr>
          <w:rFonts w:ascii="Arial" w:hAnsi="Arial" w:cs="Arial"/>
          <w:sz w:val="18"/>
          <w:szCs w:val="18"/>
          <w:lang w:val="de-DE"/>
        </w:rPr>
        <w:tab/>
      </w:r>
      <w:r w:rsidRPr="008663B5">
        <w:rPr>
          <w:rFonts w:ascii="Arial" w:hAnsi="Arial" w:cs="Arial"/>
          <w:sz w:val="18"/>
          <w:szCs w:val="18"/>
          <w:lang w:val="de-DE"/>
        </w:rPr>
        <w:tab/>
        <w:t xml:space="preserve">Adres </w:t>
      </w:r>
      <w:r w:rsidRPr="008663B5">
        <w:rPr>
          <w:rFonts w:ascii="Arial" w:hAnsi="Arial" w:cs="Arial"/>
          <w:sz w:val="18"/>
          <w:szCs w:val="18"/>
          <w:lang w:val="de-DE"/>
        </w:rPr>
        <w:tab/>
        <w:t>..................................................................................................</w:t>
      </w:r>
    </w:p>
    <w:p w14:paraId="40EC4C7E" w14:textId="77777777" w:rsidR="003430D5" w:rsidRPr="008663B5" w:rsidRDefault="003430D5" w:rsidP="002B5214">
      <w:pPr>
        <w:rPr>
          <w:rFonts w:ascii="Arial" w:hAnsi="Arial" w:cs="Arial"/>
          <w:sz w:val="18"/>
          <w:szCs w:val="18"/>
          <w:lang w:val="de-DE"/>
        </w:rPr>
      </w:pPr>
      <w:r w:rsidRPr="008663B5">
        <w:rPr>
          <w:rFonts w:ascii="Arial" w:hAnsi="Arial" w:cs="Arial"/>
          <w:sz w:val="18"/>
          <w:szCs w:val="18"/>
          <w:lang w:val="de-DE"/>
        </w:rPr>
        <w:tab/>
      </w:r>
      <w:r w:rsidRPr="008663B5">
        <w:rPr>
          <w:rFonts w:ascii="Arial" w:hAnsi="Arial" w:cs="Arial"/>
          <w:sz w:val="18"/>
          <w:szCs w:val="18"/>
          <w:lang w:val="de-DE"/>
        </w:rPr>
        <w:tab/>
      </w:r>
      <w:r w:rsidRPr="008663B5">
        <w:rPr>
          <w:rFonts w:ascii="Arial" w:hAnsi="Arial" w:cs="Arial"/>
          <w:sz w:val="18"/>
          <w:szCs w:val="18"/>
          <w:lang w:val="de-DE"/>
        </w:rPr>
        <w:tab/>
        <w:t>tel.</w:t>
      </w:r>
      <w:r w:rsidRPr="008663B5">
        <w:rPr>
          <w:rFonts w:ascii="Arial" w:hAnsi="Arial" w:cs="Arial"/>
          <w:sz w:val="18"/>
          <w:szCs w:val="18"/>
          <w:lang w:val="de-DE"/>
        </w:rPr>
        <w:tab/>
        <w:t>..................................................................................................</w:t>
      </w:r>
    </w:p>
    <w:p w14:paraId="443F4841" w14:textId="77777777" w:rsidR="003430D5" w:rsidRPr="008663B5" w:rsidRDefault="003430D5" w:rsidP="002B5214">
      <w:pPr>
        <w:rPr>
          <w:rFonts w:ascii="Arial" w:hAnsi="Arial" w:cs="Arial"/>
          <w:sz w:val="18"/>
          <w:szCs w:val="18"/>
          <w:lang w:val="de-DE"/>
        </w:rPr>
      </w:pPr>
      <w:r w:rsidRPr="008663B5">
        <w:rPr>
          <w:rFonts w:ascii="Arial" w:hAnsi="Arial" w:cs="Arial"/>
          <w:sz w:val="18"/>
          <w:szCs w:val="18"/>
          <w:lang w:val="de-DE"/>
        </w:rPr>
        <w:tab/>
      </w:r>
      <w:r w:rsidRPr="008663B5">
        <w:rPr>
          <w:rFonts w:ascii="Arial" w:hAnsi="Arial" w:cs="Arial"/>
          <w:sz w:val="18"/>
          <w:szCs w:val="18"/>
          <w:lang w:val="de-DE"/>
        </w:rPr>
        <w:tab/>
      </w:r>
      <w:r w:rsidRPr="008663B5">
        <w:rPr>
          <w:rFonts w:ascii="Arial" w:hAnsi="Arial" w:cs="Arial"/>
          <w:sz w:val="18"/>
          <w:szCs w:val="18"/>
          <w:lang w:val="de-DE"/>
        </w:rPr>
        <w:tab/>
        <w:t xml:space="preserve">e-mail </w:t>
      </w:r>
      <w:r w:rsidRPr="008663B5">
        <w:rPr>
          <w:rFonts w:ascii="Arial" w:hAnsi="Arial" w:cs="Arial"/>
          <w:sz w:val="18"/>
          <w:szCs w:val="18"/>
          <w:lang w:val="de-DE"/>
        </w:rPr>
        <w:tab/>
        <w:t>..................................................................................................</w:t>
      </w:r>
    </w:p>
    <w:p w14:paraId="4AC3AE38" w14:textId="77777777" w:rsidR="003430D5" w:rsidRPr="008663B5" w:rsidRDefault="003430D5" w:rsidP="002B5214">
      <w:pPr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  <w:lang w:val="de-DE"/>
        </w:rPr>
        <w:tab/>
      </w:r>
      <w:r w:rsidRPr="008663B5">
        <w:rPr>
          <w:rFonts w:ascii="Arial" w:hAnsi="Arial" w:cs="Arial"/>
          <w:sz w:val="18"/>
          <w:szCs w:val="18"/>
          <w:lang w:val="de-DE"/>
        </w:rPr>
        <w:tab/>
      </w:r>
      <w:r w:rsidRPr="008663B5">
        <w:rPr>
          <w:rFonts w:ascii="Arial" w:hAnsi="Arial" w:cs="Arial"/>
          <w:sz w:val="18"/>
          <w:szCs w:val="18"/>
          <w:lang w:val="de-DE"/>
        </w:rPr>
        <w:tab/>
      </w:r>
      <w:r w:rsidRPr="008663B5">
        <w:rPr>
          <w:rFonts w:ascii="Arial" w:hAnsi="Arial" w:cs="Arial"/>
          <w:sz w:val="18"/>
          <w:szCs w:val="18"/>
        </w:rPr>
        <w:t>NIP</w:t>
      </w:r>
      <w:r w:rsidRPr="008663B5">
        <w:rPr>
          <w:rFonts w:ascii="Arial" w:hAnsi="Arial" w:cs="Arial"/>
          <w:sz w:val="18"/>
          <w:szCs w:val="18"/>
        </w:rPr>
        <w:tab/>
        <w:t>..................................................................................................</w:t>
      </w:r>
    </w:p>
    <w:p w14:paraId="4FFF748F" w14:textId="77777777" w:rsidR="003430D5" w:rsidRPr="008663B5" w:rsidRDefault="003430D5" w:rsidP="002B5214">
      <w:pPr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ab/>
      </w:r>
      <w:r w:rsidRPr="008663B5">
        <w:rPr>
          <w:rFonts w:ascii="Arial" w:hAnsi="Arial" w:cs="Arial"/>
          <w:sz w:val="18"/>
          <w:szCs w:val="18"/>
        </w:rPr>
        <w:tab/>
      </w:r>
      <w:r w:rsidRPr="008663B5">
        <w:rPr>
          <w:rFonts w:ascii="Arial" w:hAnsi="Arial" w:cs="Arial"/>
          <w:sz w:val="18"/>
          <w:szCs w:val="18"/>
        </w:rPr>
        <w:tab/>
        <w:t xml:space="preserve">Regon </w:t>
      </w:r>
      <w:r w:rsidRPr="008663B5">
        <w:rPr>
          <w:rFonts w:ascii="Arial" w:hAnsi="Arial" w:cs="Arial"/>
          <w:sz w:val="18"/>
          <w:szCs w:val="18"/>
        </w:rPr>
        <w:tab/>
        <w:t>..................................................................................................</w:t>
      </w:r>
    </w:p>
    <w:p w14:paraId="1627601A" w14:textId="77777777" w:rsidR="003430D5" w:rsidRPr="008663B5" w:rsidRDefault="003430D5" w:rsidP="002B5214">
      <w:pPr>
        <w:tabs>
          <w:tab w:val="left" w:pos="2127"/>
          <w:tab w:val="center" w:pos="4536"/>
          <w:tab w:val="right" w:pos="9072"/>
        </w:tabs>
        <w:suppressAutoHyphens w:val="0"/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pl-PL"/>
        </w:rPr>
      </w:pPr>
      <w:r w:rsidRPr="008663B5">
        <w:rPr>
          <w:rFonts w:ascii="Arial" w:hAnsi="Arial" w:cs="Arial"/>
          <w:sz w:val="18"/>
          <w:szCs w:val="18"/>
        </w:rPr>
        <w:tab/>
      </w:r>
      <w:r w:rsidRPr="008663B5">
        <w:rPr>
          <w:rFonts w:ascii="Arial" w:hAnsi="Arial" w:cs="Arial"/>
          <w:sz w:val="18"/>
          <w:szCs w:val="18"/>
        </w:rPr>
        <w:tab/>
        <w:t>Osoba upoważniona do reprezentacji Wykonawcy/ów (podpisująca ofertę):</w:t>
      </w:r>
    </w:p>
    <w:p w14:paraId="7F9E8A3A" w14:textId="56376625" w:rsidR="003430D5" w:rsidRPr="008663B5" w:rsidRDefault="003430D5" w:rsidP="002B5214">
      <w:pPr>
        <w:tabs>
          <w:tab w:val="left" w:pos="2127"/>
          <w:tab w:val="right" w:pos="9072"/>
        </w:tabs>
        <w:suppressAutoHyphens w:val="0"/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pl-PL"/>
        </w:rPr>
      </w:pPr>
      <w:r w:rsidRPr="008663B5">
        <w:rPr>
          <w:rFonts w:ascii="Arial" w:hAnsi="Arial" w:cs="Arial"/>
          <w:sz w:val="18"/>
          <w:szCs w:val="18"/>
          <w:lang w:eastAsia="pl-PL"/>
        </w:rPr>
        <w:tab/>
        <w:t>………………………</w:t>
      </w:r>
      <w:r w:rsidR="003D78E0" w:rsidRPr="008663B5">
        <w:rPr>
          <w:rFonts w:ascii="Arial" w:hAnsi="Arial" w:cs="Arial"/>
          <w:sz w:val="18"/>
          <w:szCs w:val="18"/>
          <w:lang w:eastAsia="pl-PL"/>
        </w:rPr>
        <w:t>…………………………………………………………………</w:t>
      </w:r>
      <w:r w:rsidRPr="008663B5">
        <w:rPr>
          <w:rFonts w:ascii="Arial" w:hAnsi="Arial" w:cs="Arial"/>
          <w:sz w:val="18"/>
          <w:szCs w:val="18"/>
          <w:lang w:eastAsia="pl-PL"/>
        </w:rPr>
        <w:t>…..</w:t>
      </w:r>
    </w:p>
    <w:p w14:paraId="6F366563" w14:textId="77777777" w:rsidR="007C4FC3" w:rsidRPr="008663B5" w:rsidRDefault="007C4FC3" w:rsidP="007C4FC3">
      <w:pPr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b/>
          <w:sz w:val="18"/>
          <w:szCs w:val="18"/>
        </w:rPr>
        <w:t>Zamawiający</w:t>
      </w:r>
      <w:r w:rsidRPr="008663B5">
        <w:rPr>
          <w:rFonts w:ascii="Arial" w:hAnsi="Arial" w:cs="Arial"/>
          <w:sz w:val="18"/>
          <w:szCs w:val="18"/>
        </w:rPr>
        <w:t>:</w:t>
      </w:r>
      <w:r w:rsidRPr="008663B5">
        <w:rPr>
          <w:rFonts w:ascii="Arial" w:hAnsi="Arial" w:cs="Arial"/>
          <w:sz w:val="18"/>
          <w:szCs w:val="18"/>
        </w:rPr>
        <w:tab/>
      </w:r>
      <w:r w:rsidRPr="008663B5">
        <w:rPr>
          <w:rFonts w:ascii="Arial" w:hAnsi="Arial" w:cs="Arial"/>
          <w:sz w:val="18"/>
          <w:szCs w:val="18"/>
        </w:rPr>
        <w:tab/>
        <w:t>Muzeum Archeologiczne w Gdańsku</w:t>
      </w:r>
    </w:p>
    <w:p w14:paraId="14DC66A7" w14:textId="77777777" w:rsidR="007C4FC3" w:rsidRPr="008663B5" w:rsidRDefault="007C4FC3" w:rsidP="007C4FC3">
      <w:pPr>
        <w:ind w:left="1416" w:firstLine="708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ul. Mariacka 25/26, 80-833 Gdańsk</w:t>
      </w:r>
    </w:p>
    <w:p w14:paraId="665AC67E" w14:textId="77777777" w:rsidR="007C4FC3" w:rsidRPr="008663B5" w:rsidRDefault="007C4FC3" w:rsidP="007C4FC3">
      <w:pPr>
        <w:jc w:val="both"/>
        <w:rPr>
          <w:rFonts w:ascii="Arial" w:hAnsi="Arial" w:cs="Arial"/>
          <w:sz w:val="18"/>
          <w:szCs w:val="18"/>
        </w:rPr>
      </w:pPr>
    </w:p>
    <w:p w14:paraId="437DC7F5" w14:textId="24994122" w:rsidR="007C4FC3" w:rsidRPr="008663B5" w:rsidRDefault="007C4FC3" w:rsidP="00CD0E86">
      <w:pPr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Nawiązując do ogłoszenia o postępowaniu prowadzonym w trybie podstawowym z możliwością  przeprowadzenia negocjacji na podstawie art. 275 pkt 2 ustawy z dnia 11 września 2019 r. Prawo zamówień publicznych na</w:t>
      </w:r>
      <w:r w:rsidR="00BE191D" w:rsidRPr="008663B5">
        <w:rPr>
          <w:rFonts w:ascii="Arial" w:hAnsi="Arial" w:cs="Arial"/>
          <w:sz w:val="18"/>
          <w:szCs w:val="18"/>
        </w:rPr>
        <w:t xml:space="preserve"> </w:t>
      </w:r>
      <w:r w:rsidR="00BE191D" w:rsidRPr="008663B5">
        <w:rPr>
          <w:rFonts w:ascii="Arial" w:hAnsi="Arial" w:cs="Arial"/>
          <w:b/>
          <w:sz w:val="18"/>
          <w:szCs w:val="18"/>
        </w:rPr>
        <w:t xml:space="preserve">wykonanie robót budowlanych w systemie zaprojektuj i wybuduj - wymiana systemu alarmu pożarowego, alarmu włamaniowego i telewizji dozorowej w </w:t>
      </w:r>
      <w:r w:rsidR="004701DA">
        <w:rPr>
          <w:rFonts w:ascii="Arial" w:hAnsi="Arial" w:cs="Arial"/>
          <w:b/>
          <w:sz w:val="18"/>
          <w:szCs w:val="18"/>
        </w:rPr>
        <w:t>o</w:t>
      </w:r>
      <w:r w:rsidR="00BE191D" w:rsidRPr="008663B5">
        <w:rPr>
          <w:rFonts w:ascii="Arial" w:hAnsi="Arial" w:cs="Arial"/>
          <w:b/>
          <w:sz w:val="18"/>
          <w:szCs w:val="18"/>
        </w:rPr>
        <w:t xml:space="preserve">ddziale przy ul. </w:t>
      </w:r>
      <w:r w:rsidR="004701DA">
        <w:rPr>
          <w:rFonts w:ascii="Arial" w:hAnsi="Arial" w:cs="Arial"/>
          <w:b/>
          <w:sz w:val="18"/>
          <w:szCs w:val="18"/>
        </w:rPr>
        <w:t>Rycerskiej 9 w Gdańsku</w:t>
      </w:r>
      <w:r w:rsidRPr="008663B5">
        <w:rPr>
          <w:rFonts w:ascii="Arial" w:hAnsi="Arial" w:cs="Arial"/>
          <w:b/>
          <w:sz w:val="18"/>
          <w:szCs w:val="18"/>
        </w:rPr>
        <w:t>,</w:t>
      </w:r>
      <w:r w:rsidRPr="008663B5">
        <w:rPr>
          <w:rFonts w:ascii="Arial" w:hAnsi="Arial" w:cs="Arial"/>
          <w:sz w:val="18"/>
          <w:szCs w:val="18"/>
        </w:rPr>
        <w:t xml:space="preserve"> jako osoba upoważniona do reprezentacji </w:t>
      </w:r>
      <w:r w:rsidRPr="008663B5">
        <w:rPr>
          <w:rFonts w:ascii="Arial" w:hAnsi="Arial" w:cs="Arial"/>
          <w:sz w:val="18"/>
          <w:szCs w:val="18"/>
          <w:lang w:eastAsia="pl-PL"/>
        </w:rPr>
        <w:t>Wykonawcy/ów, składam ofertę o następującej treści:</w:t>
      </w:r>
    </w:p>
    <w:p w14:paraId="12523D5A" w14:textId="77777777" w:rsidR="003430D5" w:rsidRPr="008663B5" w:rsidRDefault="003430D5" w:rsidP="002B5214">
      <w:pPr>
        <w:jc w:val="both"/>
        <w:rPr>
          <w:rFonts w:ascii="Arial" w:hAnsi="Arial" w:cs="Arial"/>
          <w:sz w:val="18"/>
          <w:szCs w:val="18"/>
        </w:rPr>
      </w:pPr>
    </w:p>
    <w:p w14:paraId="3D372D97" w14:textId="12A87662" w:rsidR="00B814FE" w:rsidRPr="008663B5" w:rsidRDefault="00375027" w:rsidP="00B814FE">
      <w:pPr>
        <w:numPr>
          <w:ilvl w:val="3"/>
          <w:numId w:val="3"/>
        </w:numPr>
        <w:tabs>
          <w:tab w:val="clear" w:pos="2880"/>
          <w:tab w:val="left" w:pos="426"/>
        </w:tabs>
        <w:ind w:left="470" w:hanging="357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Oferujemy</w:t>
      </w:r>
      <w:r w:rsidR="006B75F5" w:rsidRPr="008663B5">
        <w:rPr>
          <w:rFonts w:ascii="Arial" w:hAnsi="Arial" w:cs="Arial"/>
          <w:sz w:val="18"/>
          <w:szCs w:val="18"/>
        </w:rPr>
        <w:t xml:space="preserve"> wykonanie przedmiotu zamówienia, opisanego w punkcie 3 SWZ w kwocie</w:t>
      </w:r>
      <w:r w:rsidRPr="008663B5">
        <w:rPr>
          <w:rFonts w:ascii="Arial" w:hAnsi="Arial" w:cs="Arial"/>
          <w:sz w:val="18"/>
          <w:szCs w:val="18"/>
        </w:rPr>
        <w:t>:</w:t>
      </w:r>
    </w:p>
    <w:tbl>
      <w:tblPr>
        <w:tblW w:w="88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728"/>
        <w:gridCol w:w="1694"/>
        <w:gridCol w:w="663"/>
        <w:gridCol w:w="1754"/>
      </w:tblGrid>
      <w:tr w:rsidR="00EB21A5" w:rsidRPr="008663B5" w14:paraId="73B49739" w14:textId="77777777" w:rsidTr="00EB21A5"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07EBB" w14:textId="0BDEF773" w:rsidR="00EB21A5" w:rsidRPr="008663B5" w:rsidRDefault="00EB21A5" w:rsidP="00EB21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3B5">
              <w:rPr>
                <w:rFonts w:ascii="Arial" w:hAnsi="Arial" w:cs="Arial"/>
                <w:sz w:val="18"/>
                <w:szCs w:val="18"/>
              </w:rPr>
              <w:t>Przedmiot zamówienia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C30A1" w14:textId="251CE891" w:rsidR="00EB21A5" w:rsidRPr="008663B5" w:rsidRDefault="00EB21A5" w:rsidP="00567015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3B5">
              <w:rPr>
                <w:rFonts w:ascii="Arial" w:hAnsi="Arial" w:cs="Arial"/>
                <w:sz w:val="18"/>
                <w:szCs w:val="18"/>
              </w:rPr>
              <w:t>Cena netto oferty</w:t>
            </w:r>
          </w:p>
          <w:p w14:paraId="00D27CFD" w14:textId="77777777" w:rsidR="00EB21A5" w:rsidRPr="008663B5" w:rsidRDefault="00EB21A5" w:rsidP="00567015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3B5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11A9FD" w14:textId="77777777" w:rsidR="00EB21A5" w:rsidRPr="008663B5" w:rsidRDefault="00EB21A5" w:rsidP="00567015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3B5">
              <w:rPr>
                <w:rFonts w:ascii="Arial" w:hAnsi="Arial" w:cs="Arial"/>
                <w:sz w:val="18"/>
                <w:szCs w:val="18"/>
              </w:rPr>
              <w:t>VAT</w:t>
            </w:r>
          </w:p>
          <w:p w14:paraId="05D0FD3C" w14:textId="77777777" w:rsidR="00EB21A5" w:rsidRPr="008663B5" w:rsidRDefault="00EB21A5" w:rsidP="005670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3B5">
              <w:rPr>
                <w:rFonts w:ascii="Arial" w:hAnsi="Arial" w:cs="Arial"/>
                <w:sz w:val="18"/>
                <w:szCs w:val="18"/>
              </w:rPr>
              <w:t>[%]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5A6B1" w14:textId="2FB76C58" w:rsidR="00EB21A5" w:rsidRPr="008663B5" w:rsidRDefault="00EB21A5" w:rsidP="008435E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3B5">
              <w:rPr>
                <w:rFonts w:ascii="Arial" w:hAnsi="Arial" w:cs="Arial"/>
                <w:sz w:val="18"/>
                <w:szCs w:val="18"/>
              </w:rPr>
              <w:t>Cena brutto oferty</w:t>
            </w:r>
          </w:p>
          <w:p w14:paraId="55D8A812" w14:textId="77777777" w:rsidR="00EB21A5" w:rsidRPr="008663B5" w:rsidRDefault="00EB21A5" w:rsidP="005670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3B5">
              <w:rPr>
                <w:rFonts w:ascii="Arial" w:hAnsi="Arial" w:cs="Arial"/>
                <w:sz w:val="18"/>
                <w:szCs w:val="18"/>
              </w:rPr>
              <w:t>[zł]</w:t>
            </w:r>
          </w:p>
        </w:tc>
      </w:tr>
      <w:tr w:rsidR="00EB21A5" w:rsidRPr="008663B5" w14:paraId="35CFE2F5" w14:textId="77777777" w:rsidTr="00EB21A5">
        <w:trPr>
          <w:trHeight w:val="397"/>
        </w:trPr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E6D147" w14:textId="625E6F07" w:rsidR="00EB21A5" w:rsidRPr="008663B5" w:rsidRDefault="00EB21A5" w:rsidP="004701DA">
            <w:pPr>
              <w:suppressAutoHyphens w:val="0"/>
              <w:rPr>
                <w:rFonts w:ascii="Arial" w:hAnsi="Arial" w:cs="Arial"/>
                <w:sz w:val="18"/>
                <w:szCs w:val="18"/>
              </w:rPr>
            </w:pPr>
            <w:r w:rsidRPr="008663B5">
              <w:rPr>
                <w:rFonts w:ascii="Arial" w:hAnsi="Arial" w:cs="Arial"/>
                <w:sz w:val="18"/>
                <w:szCs w:val="18"/>
              </w:rPr>
              <w:t xml:space="preserve">Wykonanie robót budowlanych w systemie zaprojektuj i wybuduj - wymiana systemu alarmu pożarowego, alarmu włamaniowego i telewizji </w:t>
            </w:r>
            <w:r w:rsidR="004701DA">
              <w:rPr>
                <w:rFonts w:ascii="Arial" w:hAnsi="Arial" w:cs="Arial"/>
                <w:sz w:val="18"/>
                <w:szCs w:val="18"/>
              </w:rPr>
              <w:t xml:space="preserve">dozorowej w oddziale przy </w:t>
            </w:r>
            <w:r w:rsidRPr="008663B5">
              <w:rPr>
                <w:rFonts w:ascii="Arial" w:hAnsi="Arial" w:cs="Arial"/>
                <w:sz w:val="18"/>
                <w:szCs w:val="18"/>
              </w:rPr>
              <w:t xml:space="preserve">ul. </w:t>
            </w:r>
            <w:r w:rsidR="004701DA">
              <w:rPr>
                <w:rFonts w:ascii="Arial" w:hAnsi="Arial" w:cs="Arial"/>
                <w:sz w:val="18"/>
                <w:szCs w:val="18"/>
              </w:rPr>
              <w:t>Rycerskiej 9 w Gdańsku</w:t>
            </w:r>
            <w:r w:rsidRPr="008663B5">
              <w:rPr>
                <w:rFonts w:ascii="Arial" w:hAnsi="Arial" w:cs="Arial"/>
                <w:sz w:val="18"/>
                <w:szCs w:val="18"/>
              </w:rPr>
              <w:t>, zgodnie z pkt 3 SWZ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D934E" w14:textId="77777777" w:rsidR="00EB21A5" w:rsidRPr="008663B5" w:rsidRDefault="00EB21A5" w:rsidP="00567015">
            <w:pPr>
              <w:snapToGrid w:val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92075" w14:textId="0964226D" w:rsidR="00EB21A5" w:rsidRPr="008663B5" w:rsidRDefault="00EB21A5" w:rsidP="00567015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EEB91" w14:textId="77777777" w:rsidR="00EB21A5" w:rsidRPr="008663B5" w:rsidRDefault="00EB21A5" w:rsidP="00567015">
            <w:pPr>
              <w:snapToGrid w:val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2B9F94D" w14:textId="2164BD73" w:rsidR="003430D5" w:rsidRPr="008663B5" w:rsidRDefault="003430D5" w:rsidP="002B5214">
      <w:pPr>
        <w:tabs>
          <w:tab w:val="left" w:pos="426"/>
        </w:tabs>
        <w:ind w:left="470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 xml:space="preserve">Cena brutto </w:t>
      </w:r>
      <w:r w:rsidR="00DC19E8" w:rsidRPr="008663B5">
        <w:rPr>
          <w:rFonts w:ascii="Arial" w:hAnsi="Arial" w:cs="Arial"/>
          <w:sz w:val="18"/>
          <w:szCs w:val="18"/>
        </w:rPr>
        <w:t xml:space="preserve">oferty </w:t>
      </w:r>
      <w:r w:rsidRPr="008663B5">
        <w:rPr>
          <w:rFonts w:ascii="Arial" w:hAnsi="Arial" w:cs="Arial"/>
          <w:sz w:val="18"/>
          <w:szCs w:val="18"/>
        </w:rPr>
        <w:t xml:space="preserve">słownie: </w:t>
      </w:r>
      <w:r w:rsidR="00C246FF" w:rsidRPr="008663B5">
        <w:rPr>
          <w:rFonts w:ascii="Arial" w:hAnsi="Arial" w:cs="Arial"/>
          <w:sz w:val="18"/>
          <w:szCs w:val="18"/>
        </w:rPr>
        <w:tab/>
      </w:r>
      <w:r w:rsidR="00761DA8" w:rsidRPr="008663B5">
        <w:rPr>
          <w:rFonts w:ascii="Arial" w:hAnsi="Arial" w:cs="Arial"/>
          <w:sz w:val="18"/>
          <w:szCs w:val="18"/>
        </w:rPr>
        <w:tab/>
      </w:r>
      <w:r w:rsidRPr="008663B5">
        <w:rPr>
          <w:rFonts w:ascii="Arial" w:hAnsi="Arial" w:cs="Arial"/>
          <w:sz w:val="18"/>
          <w:szCs w:val="18"/>
        </w:rPr>
        <w:t>………………………………………………………………………………………</w:t>
      </w:r>
    </w:p>
    <w:p w14:paraId="3A06F8AA" w14:textId="5B909E26" w:rsidR="00B814FE" w:rsidRPr="008663B5" w:rsidRDefault="00B814FE" w:rsidP="002B5214">
      <w:pPr>
        <w:tabs>
          <w:tab w:val="left" w:pos="426"/>
        </w:tabs>
        <w:ind w:left="470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ab/>
      </w:r>
    </w:p>
    <w:p w14:paraId="5B77C80A" w14:textId="77777777" w:rsidR="00FA52A8" w:rsidRPr="008663B5" w:rsidRDefault="00F832C3" w:rsidP="00F832C3">
      <w:pPr>
        <w:numPr>
          <w:ilvl w:val="3"/>
          <w:numId w:val="3"/>
        </w:numPr>
        <w:tabs>
          <w:tab w:val="clear" w:pos="2880"/>
          <w:tab w:val="left" w:pos="426"/>
        </w:tabs>
        <w:ind w:left="470" w:hanging="357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 xml:space="preserve">Oświadczam, że </w:t>
      </w:r>
      <w:r w:rsidRPr="008663B5">
        <w:rPr>
          <w:rFonts w:ascii="Arial" w:hAnsi="Arial" w:cs="Arial"/>
          <w:b/>
          <w:sz w:val="18"/>
          <w:szCs w:val="18"/>
        </w:rPr>
        <w:t xml:space="preserve">udzielamy </w:t>
      </w:r>
      <w:r w:rsidR="00FA52A8" w:rsidRPr="008663B5">
        <w:rPr>
          <w:rFonts w:ascii="Arial" w:hAnsi="Arial" w:cs="Arial"/>
          <w:b/>
          <w:sz w:val="18"/>
          <w:szCs w:val="18"/>
        </w:rPr>
        <w:t xml:space="preserve">………… </w:t>
      </w:r>
      <w:r w:rsidRPr="008663B5">
        <w:rPr>
          <w:rFonts w:ascii="Arial" w:hAnsi="Arial" w:cs="Arial"/>
          <w:b/>
          <w:sz w:val="18"/>
          <w:szCs w:val="18"/>
        </w:rPr>
        <w:t>lat gwarancji i rękojmi</w:t>
      </w:r>
      <w:r w:rsidRPr="008663B5">
        <w:rPr>
          <w:rFonts w:ascii="Arial" w:hAnsi="Arial" w:cs="Arial"/>
          <w:sz w:val="18"/>
          <w:szCs w:val="18"/>
        </w:rPr>
        <w:t xml:space="preserve"> n</w:t>
      </w:r>
      <w:r w:rsidR="00761DA8" w:rsidRPr="008663B5">
        <w:rPr>
          <w:rFonts w:ascii="Arial" w:hAnsi="Arial" w:cs="Arial"/>
          <w:sz w:val="18"/>
          <w:szCs w:val="18"/>
        </w:rPr>
        <w:t>a wykonany przedmiot zamówienia.</w:t>
      </w:r>
      <w:r w:rsidR="00FA52A8" w:rsidRPr="008663B5">
        <w:rPr>
          <w:rFonts w:ascii="Arial" w:hAnsi="Arial" w:cs="Arial"/>
          <w:sz w:val="18"/>
          <w:szCs w:val="18"/>
        </w:rPr>
        <w:t xml:space="preserve"> </w:t>
      </w:r>
    </w:p>
    <w:p w14:paraId="3A19E88A" w14:textId="5415B8FA" w:rsidR="008878BE" w:rsidRPr="008663B5" w:rsidRDefault="00FA52A8" w:rsidP="00FA52A8">
      <w:pPr>
        <w:ind w:left="535"/>
        <w:jc w:val="both"/>
        <w:rPr>
          <w:rFonts w:ascii="Arial" w:hAnsi="Arial" w:cs="Arial"/>
          <w:b/>
          <w:i/>
          <w:sz w:val="18"/>
          <w:szCs w:val="18"/>
        </w:rPr>
      </w:pPr>
      <w:r w:rsidRPr="008663B5">
        <w:rPr>
          <w:rFonts w:ascii="Arial" w:hAnsi="Arial" w:cs="Arial"/>
          <w:b/>
          <w:i/>
          <w:sz w:val="18"/>
          <w:szCs w:val="18"/>
        </w:rPr>
        <w:t>Proszę uzupełnić. W przypadku braku uzupełniania – przyjmuje się 5 lat.</w:t>
      </w:r>
    </w:p>
    <w:p w14:paraId="7401F780" w14:textId="77777777" w:rsidR="00B814FE" w:rsidRPr="008663B5" w:rsidRDefault="00B814FE" w:rsidP="00B814FE">
      <w:pPr>
        <w:tabs>
          <w:tab w:val="left" w:pos="426"/>
        </w:tabs>
        <w:ind w:left="470"/>
        <w:jc w:val="both"/>
        <w:rPr>
          <w:rFonts w:ascii="Arial" w:hAnsi="Arial" w:cs="Arial"/>
          <w:sz w:val="18"/>
          <w:szCs w:val="18"/>
        </w:rPr>
      </w:pPr>
    </w:p>
    <w:p w14:paraId="3EB6B33D" w14:textId="4A3BA549" w:rsidR="0056643C" w:rsidRPr="000F4559" w:rsidRDefault="002D1715" w:rsidP="008C7E29">
      <w:pPr>
        <w:numPr>
          <w:ilvl w:val="3"/>
          <w:numId w:val="3"/>
        </w:numPr>
        <w:tabs>
          <w:tab w:val="clear" w:pos="2880"/>
          <w:tab w:val="left" w:pos="426"/>
        </w:tabs>
        <w:ind w:left="470" w:hanging="357"/>
        <w:jc w:val="both"/>
        <w:rPr>
          <w:rFonts w:ascii="Arial" w:hAnsi="Arial" w:cs="Arial"/>
          <w:sz w:val="18"/>
          <w:szCs w:val="18"/>
        </w:rPr>
      </w:pPr>
      <w:r w:rsidRPr="000F4559">
        <w:rPr>
          <w:rFonts w:ascii="Arial" w:hAnsi="Arial" w:cs="Arial"/>
          <w:b/>
          <w:sz w:val="18"/>
          <w:szCs w:val="18"/>
        </w:rPr>
        <w:t xml:space="preserve">Wadium w wysokości </w:t>
      </w:r>
      <w:r w:rsidR="00F16718" w:rsidRPr="000F4559">
        <w:rPr>
          <w:rFonts w:ascii="Arial" w:hAnsi="Arial" w:cs="Arial"/>
          <w:b/>
          <w:sz w:val="18"/>
          <w:szCs w:val="18"/>
        </w:rPr>
        <w:t>3</w:t>
      </w:r>
      <w:r w:rsidR="004701DA" w:rsidRPr="000F4559">
        <w:rPr>
          <w:rFonts w:ascii="Arial" w:hAnsi="Arial" w:cs="Arial"/>
          <w:b/>
          <w:sz w:val="18"/>
          <w:szCs w:val="18"/>
        </w:rPr>
        <w:t>.000</w:t>
      </w:r>
      <w:r w:rsidR="006F0E22" w:rsidRPr="000F4559">
        <w:rPr>
          <w:rFonts w:ascii="Arial" w:hAnsi="Arial" w:cs="Arial"/>
          <w:b/>
          <w:sz w:val="18"/>
          <w:szCs w:val="18"/>
        </w:rPr>
        <w:t xml:space="preserve"> </w:t>
      </w:r>
      <w:r w:rsidR="0056643C" w:rsidRPr="000F4559">
        <w:rPr>
          <w:rFonts w:ascii="Arial" w:hAnsi="Arial" w:cs="Arial"/>
          <w:b/>
          <w:sz w:val="18"/>
          <w:szCs w:val="18"/>
        </w:rPr>
        <w:t>zł</w:t>
      </w:r>
      <w:r w:rsidR="003C7D6C" w:rsidRPr="000F4559">
        <w:rPr>
          <w:rFonts w:ascii="Arial" w:hAnsi="Arial" w:cs="Arial"/>
          <w:sz w:val="18"/>
          <w:szCs w:val="18"/>
        </w:rPr>
        <w:t xml:space="preserve"> zostało złożone w formie: </w:t>
      </w:r>
      <w:r w:rsidR="0056643C" w:rsidRPr="000F4559">
        <w:rPr>
          <w:rFonts w:ascii="Arial" w:hAnsi="Arial" w:cs="Arial"/>
          <w:sz w:val="18"/>
          <w:szCs w:val="18"/>
        </w:rPr>
        <w:t xml:space="preserve">………………………………….. </w:t>
      </w:r>
    </w:p>
    <w:p w14:paraId="1FAC1567" w14:textId="77630080" w:rsidR="0056643C" w:rsidRDefault="0056643C" w:rsidP="0056643C">
      <w:pPr>
        <w:tabs>
          <w:tab w:val="left" w:pos="426"/>
        </w:tabs>
        <w:ind w:left="470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W przypadku wpłaty wadium w formie pieniężnej wadium prosimy zwrócić na wskazany rachunek bankowy: …………………………………</w:t>
      </w:r>
      <w:r w:rsidR="00602393" w:rsidRPr="008663B5">
        <w:rPr>
          <w:rFonts w:ascii="Arial" w:hAnsi="Arial" w:cs="Arial"/>
          <w:sz w:val="18"/>
          <w:szCs w:val="18"/>
        </w:rPr>
        <w:t>………………………………………………………………………</w:t>
      </w:r>
      <w:r w:rsidRPr="008663B5">
        <w:rPr>
          <w:rFonts w:ascii="Arial" w:hAnsi="Arial" w:cs="Arial"/>
          <w:sz w:val="18"/>
          <w:szCs w:val="18"/>
        </w:rPr>
        <w:t>..</w:t>
      </w:r>
    </w:p>
    <w:p w14:paraId="2C171FF1" w14:textId="77777777" w:rsidR="006F0E22" w:rsidRPr="008663B5" w:rsidRDefault="006F0E22" w:rsidP="0056643C">
      <w:pPr>
        <w:tabs>
          <w:tab w:val="left" w:pos="426"/>
        </w:tabs>
        <w:ind w:left="470"/>
        <w:jc w:val="both"/>
        <w:rPr>
          <w:rFonts w:ascii="Arial" w:hAnsi="Arial" w:cs="Arial"/>
          <w:sz w:val="18"/>
          <w:szCs w:val="18"/>
        </w:rPr>
      </w:pPr>
    </w:p>
    <w:p w14:paraId="471AAB69" w14:textId="79031CB4" w:rsidR="008435EB" w:rsidRPr="006F0E22" w:rsidRDefault="008435EB" w:rsidP="00874DD3">
      <w:pPr>
        <w:numPr>
          <w:ilvl w:val="3"/>
          <w:numId w:val="3"/>
        </w:numPr>
        <w:tabs>
          <w:tab w:val="clear" w:pos="2880"/>
          <w:tab w:val="left" w:pos="426"/>
        </w:tabs>
        <w:ind w:left="470" w:hanging="357"/>
        <w:jc w:val="both"/>
        <w:rPr>
          <w:rFonts w:ascii="Arial" w:hAnsi="Arial" w:cs="Arial"/>
          <w:sz w:val="18"/>
          <w:szCs w:val="18"/>
        </w:rPr>
      </w:pPr>
      <w:r w:rsidRPr="006F0E22">
        <w:rPr>
          <w:rFonts w:ascii="Arial" w:hAnsi="Arial" w:cs="Arial"/>
          <w:sz w:val="18"/>
          <w:szCs w:val="18"/>
        </w:rPr>
        <w:t>Oświadczam, że nasz przedstawiciel</w:t>
      </w:r>
      <w:r w:rsidR="006F0E22" w:rsidRPr="006F0E22">
        <w:rPr>
          <w:rFonts w:ascii="Arial" w:hAnsi="Arial" w:cs="Arial"/>
          <w:sz w:val="18"/>
          <w:szCs w:val="18"/>
        </w:rPr>
        <w:t xml:space="preserve">: ……………………………. </w:t>
      </w:r>
      <w:r w:rsidR="006F0E22" w:rsidRPr="006F0E22">
        <w:rPr>
          <w:rFonts w:ascii="Arial" w:hAnsi="Arial" w:cs="Arial"/>
          <w:b/>
          <w:i/>
          <w:sz w:val="18"/>
          <w:szCs w:val="18"/>
        </w:rPr>
        <w:t>proszę podać imię i nazwisko</w:t>
      </w:r>
      <w:r w:rsidRPr="006F0E22">
        <w:rPr>
          <w:rFonts w:ascii="Arial" w:hAnsi="Arial" w:cs="Arial"/>
          <w:sz w:val="18"/>
          <w:szCs w:val="18"/>
        </w:rPr>
        <w:t xml:space="preserve"> odbył wizję lokalną oraz dokonał sprawdzenia dokumentów niezbędnych do realizacji zamówienia dostępnych na miejscu u Zamawiającego w dniu: ………………</w:t>
      </w:r>
      <w:r w:rsidR="00CA7FAC" w:rsidRPr="006F0E22">
        <w:rPr>
          <w:rFonts w:ascii="Arial" w:hAnsi="Arial" w:cs="Arial"/>
          <w:sz w:val="18"/>
          <w:szCs w:val="18"/>
        </w:rPr>
        <w:t>………….</w:t>
      </w:r>
      <w:r w:rsidR="006F0E22">
        <w:rPr>
          <w:rFonts w:ascii="Arial" w:hAnsi="Arial" w:cs="Arial"/>
          <w:sz w:val="18"/>
          <w:szCs w:val="18"/>
        </w:rPr>
        <w:t xml:space="preserve"> </w:t>
      </w:r>
      <w:r w:rsidR="006F0E22">
        <w:rPr>
          <w:rFonts w:ascii="Arial" w:hAnsi="Arial" w:cs="Arial"/>
          <w:b/>
          <w:i/>
          <w:sz w:val="18"/>
          <w:szCs w:val="18"/>
        </w:rPr>
        <w:t>pr</w:t>
      </w:r>
      <w:r w:rsidRPr="006F0E22">
        <w:rPr>
          <w:rFonts w:ascii="Arial" w:hAnsi="Arial" w:cs="Arial"/>
          <w:b/>
          <w:i/>
          <w:sz w:val="18"/>
          <w:szCs w:val="18"/>
        </w:rPr>
        <w:t>oszę podać datę.</w:t>
      </w:r>
    </w:p>
    <w:p w14:paraId="4BA0F890" w14:textId="77777777" w:rsidR="008435EB" w:rsidRPr="008663B5" w:rsidRDefault="008435EB" w:rsidP="0056643C">
      <w:pPr>
        <w:tabs>
          <w:tab w:val="left" w:pos="426"/>
        </w:tabs>
        <w:ind w:left="470"/>
        <w:jc w:val="both"/>
        <w:rPr>
          <w:rFonts w:ascii="Arial" w:hAnsi="Arial" w:cs="Arial"/>
          <w:sz w:val="18"/>
          <w:szCs w:val="18"/>
        </w:rPr>
      </w:pPr>
    </w:p>
    <w:p w14:paraId="19304EB6" w14:textId="1134D310" w:rsidR="00550444" w:rsidRPr="008663B5" w:rsidRDefault="00550444" w:rsidP="008C7E29">
      <w:pPr>
        <w:numPr>
          <w:ilvl w:val="3"/>
          <w:numId w:val="3"/>
        </w:numPr>
        <w:tabs>
          <w:tab w:val="clear" w:pos="2880"/>
          <w:tab w:val="left" w:pos="426"/>
        </w:tabs>
        <w:ind w:left="470" w:hanging="357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Oświadczam, że zamówienie zostanie wykonane w terminie określonym w SWZ.</w:t>
      </w:r>
    </w:p>
    <w:p w14:paraId="6D486881" w14:textId="77777777" w:rsidR="00550444" w:rsidRPr="008663B5" w:rsidRDefault="00550444" w:rsidP="00550444">
      <w:pPr>
        <w:ind w:left="476"/>
        <w:jc w:val="both"/>
        <w:rPr>
          <w:rFonts w:ascii="Arial" w:hAnsi="Arial" w:cs="Arial"/>
          <w:sz w:val="18"/>
          <w:szCs w:val="18"/>
        </w:rPr>
      </w:pPr>
    </w:p>
    <w:p w14:paraId="0DDE10E5" w14:textId="1DED5A7F" w:rsidR="00550444" w:rsidRPr="008663B5" w:rsidRDefault="00550444" w:rsidP="00550444">
      <w:pPr>
        <w:numPr>
          <w:ilvl w:val="3"/>
          <w:numId w:val="3"/>
        </w:numPr>
        <w:tabs>
          <w:tab w:val="clear" w:pos="2880"/>
          <w:tab w:val="left" w:pos="426"/>
        </w:tabs>
        <w:ind w:left="470" w:hanging="357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 xml:space="preserve">Oświadczam, że cena oferty uwzględnia wszystkie koszty związane z wykonaniem przedmiotu zamówienia, określone w SWZ i </w:t>
      </w:r>
      <w:r w:rsidR="002840AB" w:rsidRPr="008663B5">
        <w:rPr>
          <w:rFonts w:ascii="Arial" w:hAnsi="Arial" w:cs="Arial"/>
          <w:sz w:val="18"/>
          <w:szCs w:val="18"/>
        </w:rPr>
        <w:t xml:space="preserve">projektowanych postanowieniach </w:t>
      </w:r>
      <w:r w:rsidRPr="008663B5">
        <w:rPr>
          <w:rFonts w:ascii="Arial" w:hAnsi="Arial" w:cs="Arial"/>
          <w:sz w:val="18"/>
          <w:szCs w:val="18"/>
        </w:rPr>
        <w:t>umowy.</w:t>
      </w:r>
    </w:p>
    <w:p w14:paraId="36656BD6" w14:textId="77777777" w:rsidR="008C7E29" w:rsidRPr="008663B5" w:rsidRDefault="008C7E29" w:rsidP="008C7E29">
      <w:pPr>
        <w:tabs>
          <w:tab w:val="left" w:pos="426"/>
        </w:tabs>
        <w:jc w:val="both"/>
        <w:rPr>
          <w:rFonts w:ascii="Arial" w:hAnsi="Arial" w:cs="Arial"/>
          <w:sz w:val="18"/>
          <w:szCs w:val="18"/>
        </w:rPr>
      </w:pPr>
    </w:p>
    <w:p w14:paraId="4E62911A" w14:textId="77777777" w:rsidR="008C7E29" w:rsidRPr="008663B5" w:rsidRDefault="008C7E29" w:rsidP="008C7E29">
      <w:pPr>
        <w:numPr>
          <w:ilvl w:val="3"/>
          <w:numId w:val="3"/>
        </w:numPr>
        <w:tabs>
          <w:tab w:val="clear" w:pos="2880"/>
          <w:tab w:val="left" w:pos="426"/>
        </w:tabs>
        <w:ind w:left="470" w:hanging="357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Oświadczam, że pozostajemy związani niniejszą ofertą do dnia określonego w dokumentacji przedmiotowego postępowania.</w:t>
      </w:r>
    </w:p>
    <w:p w14:paraId="3D86218B" w14:textId="77777777" w:rsidR="008C7E29" w:rsidRPr="008663B5" w:rsidRDefault="008C7E29" w:rsidP="008C7E29">
      <w:pPr>
        <w:tabs>
          <w:tab w:val="left" w:pos="426"/>
        </w:tabs>
        <w:jc w:val="both"/>
        <w:rPr>
          <w:rFonts w:ascii="Arial" w:hAnsi="Arial" w:cs="Arial"/>
          <w:sz w:val="18"/>
          <w:szCs w:val="18"/>
        </w:rPr>
      </w:pPr>
    </w:p>
    <w:p w14:paraId="750743BA" w14:textId="3AD5732E" w:rsidR="008C7E29" w:rsidRPr="008663B5" w:rsidRDefault="008C7E29" w:rsidP="008C7E29">
      <w:pPr>
        <w:numPr>
          <w:ilvl w:val="3"/>
          <w:numId w:val="3"/>
        </w:numPr>
        <w:tabs>
          <w:tab w:val="clear" w:pos="2880"/>
          <w:tab w:val="left" w:pos="426"/>
        </w:tabs>
        <w:ind w:left="470" w:hanging="357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Oświadczam, że zapoznaliśmy się ze specyfikacją warunków zamówienia ZP/0</w:t>
      </w:r>
      <w:r w:rsidR="00D9200F" w:rsidRPr="008663B5">
        <w:rPr>
          <w:rFonts w:ascii="Arial" w:hAnsi="Arial" w:cs="Arial"/>
          <w:sz w:val="18"/>
          <w:szCs w:val="18"/>
        </w:rPr>
        <w:t>2</w:t>
      </w:r>
      <w:r w:rsidR="00955AF2" w:rsidRPr="008663B5">
        <w:rPr>
          <w:rFonts w:ascii="Arial" w:hAnsi="Arial" w:cs="Arial"/>
          <w:sz w:val="18"/>
          <w:szCs w:val="18"/>
        </w:rPr>
        <w:t>/</w:t>
      </w:r>
      <w:r w:rsidRPr="008663B5">
        <w:rPr>
          <w:rFonts w:ascii="Arial" w:hAnsi="Arial" w:cs="Arial"/>
          <w:sz w:val="18"/>
          <w:szCs w:val="18"/>
        </w:rPr>
        <w:t>202</w:t>
      </w:r>
      <w:r w:rsidR="00D9200F" w:rsidRPr="008663B5">
        <w:rPr>
          <w:rFonts w:ascii="Arial" w:hAnsi="Arial" w:cs="Arial"/>
          <w:sz w:val="18"/>
          <w:szCs w:val="18"/>
        </w:rPr>
        <w:t>6</w:t>
      </w:r>
      <w:r w:rsidRPr="008663B5">
        <w:rPr>
          <w:rFonts w:ascii="Arial" w:hAnsi="Arial" w:cs="Arial"/>
          <w:sz w:val="18"/>
          <w:szCs w:val="18"/>
        </w:rPr>
        <w:t xml:space="preserve"> wraz z załącznikami do niej (oraz zmianami i wyjaśnieniami), nie wnosimy do niej zastrzeżeń, akceptujemy jej zapisy oraz zdobyliśmy niezbędne informacje konieczne do przygotowania oferty i wykonania zamówienia</w:t>
      </w:r>
      <w:r w:rsidR="004A4C90" w:rsidRPr="008663B5">
        <w:rPr>
          <w:rFonts w:ascii="Arial" w:hAnsi="Arial" w:cs="Arial"/>
          <w:sz w:val="18"/>
          <w:szCs w:val="18"/>
        </w:rPr>
        <w:t>.</w:t>
      </w:r>
    </w:p>
    <w:p w14:paraId="32BE3F8A" w14:textId="77777777" w:rsidR="008C7E29" w:rsidRPr="008663B5" w:rsidRDefault="008C7E29" w:rsidP="008C7E29">
      <w:pPr>
        <w:tabs>
          <w:tab w:val="left" w:pos="426"/>
        </w:tabs>
        <w:ind w:left="470"/>
        <w:jc w:val="both"/>
        <w:rPr>
          <w:rFonts w:ascii="Arial" w:hAnsi="Arial" w:cs="Arial"/>
          <w:sz w:val="18"/>
          <w:szCs w:val="18"/>
        </w:rPr>
      </w:pPr>
    </w:p>
    <w:p w14:paraId="47986C78" w14:textId="706CAFD5" w:rsidR="008C7E29" w:rsidRPr="008663B5" w:rsidRDefault="008C7E29" w:rsidP="008C7E29">
      <w:pPr>
        <w:numPr>
          <w:ilvl w:val="3"/>
          <w:numId w:val="3"/>
        </w:numPr>
        <w:tabs>
          <w:tab w:val="clear" w:pos="2880"/>
          <w:tab w:val="left" w:pos="426"/>
        </w:tabs>
        <w:ind w:left="470" w:hanging="357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 xml:space="preserve">Oświadczam, że znane są nam </w:t>
      </w:r>
      <w:r w:rsidR="002840AB" w:rsidRPr="008663B5">
        <w:rPr>
          <w:rFonts w:ascii="Arial" w:hAnsi="Arial" w:cs="Arial"/>
          <w:sz w:val="18"/>
          <w:szCs w:val="18"/>
        </w:rPr>
        <w:t xml:space="preserve">projektowane postanowienia </w:t>
      </w:r>
      <w:r w:rsidRPr="008663B5">
        <w:rPr>
          <w:rFonts w:ascii="Arial" w:hAnsi="Arial" w:cs="Arial"/>
          <w:sz w:val="18"/>
          <w:szCs w:val="18"/>
        </w:rPr>
        <w:t>umowy, która zostanie zawarta w wyniku przeprowadzenia w/w postępowania i potwierdzam gotowość jej zawarcia w przypadku wyboru naszej ofe</w:t>
      </w:r>
      <w:r w:rsidR="002840AB" w:rsidRPr="008663B5">
        <w:rPr>
          <w:rFonts w:ascii="Arial" w:hAnsi="Arial" w:cs="Arial"/>
          <w:sz w:val="18"/>
          <w:szCs w:val="18"/>
        </w:rPr>
        <w:t>rty, na warunka</w:t>
      </w:r>
      <w:r w:rsidR="00B768F3" w:rsidRPr="008663B5">
        <w:rPr>
          <w:rFonts w:ascii="Arial" w:hAnsi="Arial" w:cs="Arial"/>
          <w:sz w:val="18"/>
          <w:szCs w:val="18"/>
        </w:rPr>
        <w:t xml:space="preserve">ch określonych w załączniku nr </w:t>
      </w:r>
      <w:r w:rsidR="00523F6B" w:rsidRPr="008663B5">
        <w:rPr>
          <w:rFonts w:ascii="Arial" w:hAnsi="Arial" w:cs="Arial"/>
          <w:sz w:val="18"/>
          <w:szCs w:val="18"/>
        </w:rPr>
        <w:t>9</w:t>
      </w:r>
      <w:r w:rsidR="002840AB" w:rsidRPr="008663B5">
        <w:rPr>
          <w:rFonts w:ascii="Arial" w:hAnsi="Arial" w:cs="Arial"/>
          <w:sz w:val="18"/>
          <w:szCs w:val="18"/>
        </w:rPr>
        <w:t xml:space="preserve"> do SWZ</w:t>
      </w:r>
      <w:r w:rsidRPr="008663B5">
        <w:rPr>
          <w:rFonts w:ascii="Arial" w:hAnsi="Arial" w:cs="Arial"/>
          <w:sz w:val="18"/>
          <w:szCs w:val="18"/>
        </w:rPr>
        <w:t>.</w:t>
      </w:r>
    </w:p>
    <w:p w14:paraId="1BF93567" w14:textId="77777777" w:rsidR="008C7E29" w:rsidRPr="008663B5" w:rsidRDefault="008C7E29" w:rsidP="008C7E29">
      <w:pPr>
        <w:tabs>
          <w:tab w:val="left" w:pos="426"/>
        </w:tabs>
        <w:jc w:val="both"/>
        <w:rPr>
          <w:rFonts w:ascii="Arial" w:hAnsi="Arial" w:cs="Arial"/>
          <w:sz w:val="18"/>
          <w:szCs w:val="18"/>
        </w:rPr>
      </w:pPr>
    </w:p>
    <w:p w14:paraId="7EF1C400" w14:textId="3786E4C9" w:rsidR="008C7E29" w:rsidRPr="008663B5" w:rsidRDefault="008C7E29" w:rsidP="008C7E29">
      <w:pPr>
        <w:numPr>
          <w:ilvl w:val="3"/>
          <w:numId w:val="3"/>
        </w:numPr>
        <w:tabs>
          <w:tab w:val="clear" w:pos="2880"/>
          <w:tab w:val="left" w:pos="426"/>
        </w:tabs>
        <w:ind w:left="470" w:hanging="357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Oświadczam, że wypełniłem obowiązki informacyjne przewidziane w art. 13 lub art. 14 RODO wobec osób fizycznych, od których dane osobowe bezpośrednio lub pośrednio po</w:t>
      </w:r>
      <w:r w:rsidR="00194FCF" w:rsidRPr="008663B5">
        <w:rPr>
          <w:rFonts w:ascii="Arial" w:hAnsi="Arial" w:cs="Arial"/>
          <w:sz w:val="18"/>
          <w:szCs w:val="18"/>
        </w:rPr>
        <w:t>zyskałem w celu ubiegania się o </w:t>
      </w:r>
      <w:r w:rsidRPr="008663B5">
        <w:rPr>
          <w:rFonts w:ascii="Arial" w:hAnsi="Arial" w:cs="Arial"/>
          <w:sz w:val="18"/>
          <w:szCs w:val="18"/>
        </w:rPr>
        <w:t>udzielenie zamówienia publicznego w niniejszym postępowaniu.</w:t>
      </w:r>
    </w:p>
    <w:p w14:paraId="1B67322D" w14:textId="77777777" w:rsidR="003430D5" w:rsidRPr="008663B5" w:rsidRDefault="003430D5" w:rsidP="002B5214">
      <w:pPr>
        <w:tabs>
          <w:tab w:val="left" w:pos="426"/>
        </w:tabs>
        <w:ind w:left="470"/>
        <w:jc w:val="both"/>
        <w:rPr>
          <w:rFonts w:ascii="Arial" w:hAnsi="Arial" w:cs="Arial"/>
          <w:sz w:val="18"/>
          <w:szCs w:val="18"/>
        </w:rPr>
      </w:pPr>
    </w:p>
    <w:p w14:paraId="60FC98AD" w14:textId="77777777" w:rsidR="003430D5" w:rsidRPr="008663B5" w:rsidRDefault="003430D5" w:rsidP="002B5214">
      <w:pPr>
        <w:numPr>
          <w:ilvl w:val="3"/>
          <w:numId w:val="3"/>
        </w:numPr>
        <w:tabs>
          <w:tab w:val="clear" w:pos="2880"/>
          <w:tab w:val="left" w:pos="426"/>
        </w:tabs>
        <w:ind w:left="470" w:hanging="357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Oświadczam, że w rozumieniu przepisów ustawy z dnia 6 marca 2018 r. – Prawo przedsiębiorców (Dz.U. z 2018 r. poz. 646 z późn. zmianami):</w:t>
      </w:r>
    </w:p>
    <w:p w14:paraId="69D7CB8A" w14:textId="52022141" w:rsidR="008C7E29" w:rsidRPr="008663B5" w:rsidRDefault="008C7E29" w:rsidP="00B11163">
      <w:pPr>
        <w:numPr>
          <w:ilvl w:val="0"/>
          <w:numId w:val="11"/>
        </w:numPr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lastRenderedPageBreak/>
        <w:t>JESTEŚMY wykonawcą z sektora mikro przedsiębiorstw</w:t>
      </w:r>
    </w:p>
    <w:p w14:paraId="4AD24ACB" w14:textId="54018E85" w:rsidR="00B814FE" w:rsidRPr="008663B5" w:rsidRDefault="003430D5" w:rsidP="00B11163">
      <w:pPr>
        <w:numPr>
          <w:ilvl w:val="0"/>
          <w:numId w:val="11"/>
        </w:numPr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JESTEŚMY wykonawcą z sektora małych</w:t>
      </w:r>
      <w:r w:rsidR="00B814FE" w:rsidRPr="008663B5">
        <w:rPr>
          <w:rFonts w:ascii="Arial" w:hAnsi="Arial" w:cs="Arial"/>
          <w:sz w:val="18"/>
          <w:szCs w:val="18"/>
        </w:rPr>
        <w:t xml:space="preserve"> przedsiębiorstw</w:t>
      </w:r>
    </w:p>
    <w:p w14:paraId="534992DF" w14:textId="42B8D397" w:rsidR="00B814FE" w:rsidRPr="008663B5" w:rsidRDefault="00B814FE" w:rsidP="00B11163">
      <w:pPr>
        <w:numPr>
          <w:ilvl w:val="0"/>
          <w:numId w:val="11"/>
        </w:numPr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JESTEŚMY wykonawcą z sektora średnich przedsiębiorstw</w:t>
      </w:r>
    </w:p>
    <w:p w14:paraId="557A04C1" w14:textId="2359C94B" w:rsidR="003430D5" w:rsidRPr="008663B5" w:rsidRDefault="00B814FE" w:rsidP="00B11163">
      <w:pPr>
        <w:numPr>
          <w:ilvl w:val="0"/>
          <w:numId w:val="11"/>
        </w:numPr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JESTEŚMY wykonawcą z sektora</w:t>
      </w:r>
      <w:r w:rsidR="003430D5" w:rsidRPr="008663B5">
        <w:rPr>
          <w:rFonts w:ascii="Arial" w:hAnsi="Arial" w:cs="Arial"/>
          <w:sz w:val="18"/>
          <w:szCs w:val="18"/>
        </w:rPr>
        <w:t xml:space="preserve"> </w:t>
      </w:r>
      <w:r w:rsidRPr="008663B5">
        <w:rPr>
          <w:rFonts w:ascii="Arial" w:hAnsi="Arial" w:cs="Arial"/>
          <w:sz w:val="18"/>
          <w:szCs w:val="18"/>
        </w:rPr>
        <w:t xml:space="preserve">dużych </w:t>
      </w:r>
      <w:r w:rsidR="00276A43" w:rsidRPr="008663B5">
        <w:rPr>
          <w:rFonts w:ascii="Arial" w:hAnsi="Arial" w:cs="Arial"/>
          <w:sz w:val="18"/>
          <w:szCs w:val="18"/>
        </w:rPr>
        <w:t>przedsiębiorstw</w:t>
      </w:r>
    </w:p>
    <w:p w14:paraId="45EC3AC7" w14:textId="3CE2BC27" w:rsidR="008C7E29" w:rsidRPr="008663B5" w:rsidRDefault="008C7E29" w:rsidP="008C7E29">
      <w:pPr>
        <w:ind w:firstLine="470"/>
        <w:jc w:val="both"/>
        <w:rPr>
          <w:rFonts w:ascii="Arial" w:hAnsi="Arial" w:cs="Arial"/>
          <w:b/>
          <w:sz w:val="18"/>
          <w:szCs w:val="18"/>
        </w:rPr>
      </w:pPr>
      <w:r w:rsidRPr="008663B5">
        <w:rPr>
          <w:rFonts w:ascii="Arial" w:hAnsi="Arial" w:cs="Arial"/>
          <w:b/>
          <w:i/>
          <w:sz w:val="18"/>
          <w:szCs w:val="18"/>
        </w:rPr>
        <w:t>Proszę zaznaczyć odpowiednią część, a pozostałą część wykreślić</w:t>
      </w:r>
    </w:p>
    <w:p w14:paraId="282CFA86" w14:textId="77777777" w:rsidR="003430D5" w:rsidRPr="008663B5" w:rsidRDefault="003430D5" w:rsidP="002B5214">
      <w:pPr>
        <w:tabs>
          <w:tab w:val="left" w:pos="426"/>
        </w:tabs>
        <w:ind w:left="470"/>
        <w:jc w:val="both"/>
        <w:rPr>
          <w:rFonts w:ascii="Arial" w:hAnsi="Arial" w:cs="Arial"/>
          <w:sz w:val="18"/>
          <w:szCs w:val="18"/>
        </w:rPr>
      </w:pPr>
    </w:p>
    <w:p w14:paraId="3E72A327" w14:textId="59AA866A" w:rsidR="008C7E29" w:rsidRPr="008663B5" w:rsidRDefault="003430D5" w:rsidP="008C7E29">
      <w:pPr>
        <w:numPr>
          <w:ilvl w:val="3"/>
          <w:numId w:val="3"/>
        </w:numPr>
        <w:tabs>
          <w:tab w:val="clear" w:pos="2880"/>
          <w:tab w:val="left" w:pos="426"/>
        </w:tabs>
        <w:ind w:left="470" w:hanging="357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Oświadczam, że z</w:t>
      </w:r>
      <w:r w:rsidR="008C7E29" w:rsidRPr="008663B5">
        <w:rPr>
          <w:rFonts w:ascii="Arial" w:hAnsi="Arial" w:cs="Arial"/>
          <w:sz w:val="18"/>
          <w:szCs w:val="18"/>
        </w:rPr>
        <w:t xml:space="preserve">amówienie wykonamy samodzielnie / </w:t>
      </w:r>
      <w:r w:rsidRPr="008663B5">
        <w:rPr>
          <w:rFonts w:ascii="Arial" w:hAnsi="Arial" w:cs="Arial"/>
          <w:sz w:val="18"/>
          <w:szCs w:val="18"/>
        </w:rPr>
        <w:t>przy udziale podwykonawców, którym powierzymy następujące części zamówienia:</w:t>
      </w:r>
      <w:r w:rsidR="008C7E29" w:rsidRPr="008663B5">
        <w:rPr>
          <w:rFonts w:ascii="Arial" w:hAnsi="Arial" w:cs="Arial"/>
          <w:sz w:val="18"/>
          <w:szCs w:val="18"/>
        </w:rPr>
        <w:t xml:space="preserve"> …………………….</w:t>
      </w:r>
    </w:p>
    <w:p w14:paraId="5AE3D3E3" w14:textId="77777777" w:rsidR="008C7E29" w:rsidRPr="008663B5" w:rsidRDefault="008C7E29" w:rsidP="008C7E29">
      <w:pPr>
        <w:ind w:firstLine="470"/>
        <w:jc w:val="both"/>
        <w:rPr>
          <w:rFonts w:ascii="Arial" w:hAnsi="Arial" w:cs="Arial"/>
          <w:b/>
          <w:i/>
          <w:sz w:val="18"/>
          <w:szCs w:val="18"/>
        </w:rPr>
      </w:pPr>
      <w:r w:rsidRPr="008663B5">
        <w:rPr>
          <w:rFonts w:ascii="Arial" w:hAnsi="Arial" w:cs="Arial"/>
          <w:b/>
          <w:i/>
          <w:sz w:val="18"/>
          <w:szCs w:val="18"/>
        </w:rPr>
        <w:t>Proszę zaznaczyć odpowiednią część, a pozostałą część wykreślić</w:t>
      </w:r>
    </w:p>
    <w:p w14:paraId="1161E59A" w14:textId="77777777" w:rsidR="00550444" w:rsidRPr="008663B5" w:rsidRDefault="00550444" w:rsidP="002B5214">
      <w:pPr>
        <w:suppressAutoHyphens w:val="0"/>
        <w:ind w:left="993"/>
        <w:jc w:val="both"/>
        <w:rPr>
          <w:rFonts w:ascii="Arial" w:hAnsi="Arial" w:cs="Arial"/>
          <w:sz w:val="18"/>
          <w:szCs w:val="18"/>
          <w:lang w:eastAsia="pl-PL"/>
        </w:rPr>
      </w:pPr>
    </w:p>
    <w:p w14:paraId="65C41E89" w14:textId="438D8FC2" w:rsidR="00550444" w:rsidRPr="008663B5" w:rsidRDefault="00550444" w:rsidP="00550444">
      <w:pPr>
        <w:numPr>
          <w:ilvl w:val="3"/>
          <w:numId w:val="3"/>
        </w:numPr>
        <w:tabs>
          <w:tab w:val="clear" w:pos="2880"/>
          <w:tab w:val="left" w:pos="426"/>
        </w:tabs>
        <w:ind w:left="470" w:hanging="357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Składając ofertę w niniejszym postępowaniu informuję, że wybór mojej oferty będzie prowadzić do powstania u Zamawiającego obowiązku podatkowego zgodnie z przepisami o podatku od towarów i usług w przypadku następującego towaru: …….. którego wartość bez kwoty podatku wynosi: ………………… z</w:t>
      </w:r>
      <w:r w:rsidR="008C7E29" w:rsidRPr="008663B5">
        <w:rPr>
          <w:rFonts w:ascii="Arial" w:hAnsi="Arial" w:cs="Arial"/>
          <w:sz w:val="18"/>
          <w:szCs w:val="18"/>
        </w:rPr>
        <w:t>ł.</w:t>
      </w:r>
    </w:p>
    <w:p w14:paraId="4F50C7EA" w14:textId="7BDF53C7" w:rsidR="008C7E29" w:rsidRPr="008663B5" w:rsidRDefault="008C7E29" w:rsidP="008C7E29">
      <w:pPr>
        <w:ind w:firstLine="470"/>
        <w:jc w:val="both"/>
        <w:rPr>
          <w:rFonts w:ascii="Arial" w:hAnsi="Arial" w:cs="Arial"/>
          <w:b/>
          <w:sz w:val="18"/>
          <w:szCs w:val="18"/>
        </w:rPr>
      </w:pPr>
      <w:r w:rsidRPr="008663B5">
        <w:rPr>
          <w:rFonts w:ascii="Arial" w:hAnsi="Arial" w:cs="Arial"/>
          <w:b/>
          <w:i/>
          <w:sz w:val="18"/>
          <w:szCs w:val="18"/>
        </w:rPr>
        <w:t>Proszę zaznaczyć odpowiednią część, a pozostałą część wykreślić</w:t>
      </w:r>
    </w:p>
    <w:p w14:paraId="746A70D8" w14:textId="77777777" w:rsidR="003430D5" w:rsidRPr="008663B5" w:rsidRDefault="003430D5" w:rsidP="002B5214">
      <w:pPr>
        <w:suppressAutoHyphens w:val="0"/>
        <w:jc w:val="both"/>
        <w:rPr>
          <w:rFonts w:ascii="Arial" w:hAnsi="Arial" w:cs="Arial"/>
          <w:sz w:val="18"/>
          <w:szCs w:val="18"/>
          <w:lang w:eastAsia="pl-PL"/>
        </w:rPr>
      </w:pPr>
    </w:p>
    <w:p w14:paraId="32780F6C" w14:textId="441A233E" w:rsidR="003430D5" w:rsidRPr="008663B5" w:rsidRDefault="008A273A" w:rsidP="002B5214">
      <w:pPr>
        <w:numPr>
          <w:ilvl w:val="3"/>
          <w:numId w:val="3"/>
        </w:numPr>
        <w:tabs>
          <w:tab w:val="clear" w:pos="2880"/>
          <w:tab w:val="left" w:pos="426"/>
        </w:tabs>
        <w:ind w:left="470" w:hanging="357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 xml:space="preserve">Następujące </w:t>
      </w:r>
      <w:r w:rsidR="003430D5" w:rsidRPr="008663B5">
        <w:rPr>
          <w:rFonts w:ascii="Arial" w:hAnsi="Arial" w:cs="Arial"/>
          <w:sz w:val="18"/>
          <w:szCs w:val="18"/>
        </w:rPr>
        <w:t>dokumenty składające się na ofertę stanow</w:t>
      </w:r>
      <w:r w:rsidR="00C964F4" w:rsidRPr="008663B5">
        <w:rPr>
          <w:rFonts w:ascii="Arial" w:hAnsi="Arial" w:cs="Arial"/>
          <w:sz w:val="18"/>
          <w:szCs w:val="18"/>
        </w:rPr>
        <w:t>ią tajemnicę przedsiębiorstwa w </w:t>
      </w:r>
      <w:r w:rsidR="003430D5" w:rsidRPr="008663B5">
        <w:rPr>
          <w:rFonts w:ascii="Arial" w:hAnsi="Arial" w:cs="Arial"/>
          <w:sz w:val="18"/>
          <w:szCs w:val="18"/>
        </w:rPr>
        <w:t>rozumieniu ustawy o zwalczaniu nieuczciwej konkurencji i nie mogą być ogólnie dostępne:</w:t>
      </w:r>
      <w:r w:rsidRPr="008663B5">
        <w:rPr>
          <w:rFonts w:ascii="Arial" w:hAnsi="Arial" w:cs="Arial"/>
          <w:sz w:val="18"/>
          <w:szCs w:val="18"/>
        </w:rPr>
        <w:t xml:space="preserve"> …</w:t>
      </w:r>
      <w:r w:rsidR="00F52A82" w:rsidRPr="008663B5">
        <w:rPr>
          <w:rFonts w:ascii="Arial" w:hAnsi="Arial" w:cs="Arial"/>
          <w:sz w:val="18"/>
          <w:szCs w:val="18"/>
        </w:rPr>
        <w:t>…</w:t>
      </w:r>
      <w:r w:rsidR="004A4C90" w:rsidRPr="008663B5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………………………………………………………………………………………………………..</w:t>
      </w:r>
    </w:p>
    <w:p w14:paraId="6B5E465A" w14:textId="77777777" w:rsidR="003F1BB6" w:rsidRPr="008663B5" w:rsidRDefault="003F1BB6" w:rsidP="003F1BB6">
      <w:pPr>
        <w:tabs>
          <w:tab w:val="left" w:pos="426"/>
        </w:tabs>
        <w:ind w:left="470"/>
        <w:jc w:val="both"/>
        <w:rPr>
          <w:rFonts w:ascii="Arial" w:hAnsi="Arial" w:cs="Arial"/>
          <w:sz w:val="18"/>
          <w:szCs w:val="18"/>
        </w:rPr>
      </w:pPr>
    </w:p>
    <w:p w14:paraId="51ABD31A" w14:textId="77777777" w:rsidR="003F1BB6" w:rsidRPr="008663B5" w:rsidRDefault="003F1BB6" w:rsidP="003F1BB6">
      <w:pPr>
        <w:numPr>
          <w:ilvl w:val="3"/>
          <w:numId w:val="3"/>
        </w:numPr>
        <w:tabs>
          <w:tab w:val="clear" w:pos="2880"/>
          <w:tab w:val="left" w:pos="426"/>
        </w:tabs>
        <w:ind w:left="470" w:hanging="357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Oświadczam, że nie podlegamy wykluczeniu z postępowania na podstawie art. 7 ust. 1 ustawy z dnia 13 kwietnia 2022 r. o szczególnych rozwiązaniach w zakresie przeciwdziałania wspieraniu agresji na Ukrainę oraz służących ochronie bezpieczeństwa narodowego, tj.:</w:t>
      </w:r>
    </w:p>
    <w:p w14:paraId="6B8B0619" w14:textId="5FAB821F" w:rsidR="003F1BB6" w:rsidRPr="008663B5" w:rsidRDefault="003F1BB6" w:rsidP="003F1BB6">
      <w:pPr>
        <w:tabs>
          <w:tab w:val="left" w:pos="426"/>
        </w:tabs>
        <w:ind w:left="470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 xml:space="preserve">Z postępowania o udzielenie zamówienia publicznego lub konkursu prowadzonego na podstawie ustawy z dnia 11 września 2019 r. – Prawo zamówień publicznych wyklucza się: </w:t>
      </w:r>
    </w:p>
    <w:p w14:paraId="4F75CDF7" w14:textId="77777777" w:rsidR="003F1BB6" w:rsidRPr="008663B5" w:rsidRDefault="003F1BB6" w:rsidP="00A13E57">
      <w:pPr>
        <w:pStyle w:val="Akapitzlist"/>
        <w:numPr>
          <w:ilvl w:val="2"/>
          <w:numId w:val="106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Arial" w:hAnsi="Arial" w:cs="Arial"/>
          <w:sz w:val="18"/>
          <w:szCs w:val="18"/>
          <w:lang w:eastAsia="ar-SA"/>
        </w:rPr>
      </w:pPr>
      <w:r w:rsidRPr="008663B5">
        <w:rPr>
          <w:rFonts w:ascii="Arial" w:hAnsi="Arial" w:cs="Arial"/>
          <w:sz w:val="18"/>
          <w:szCs w:val="18"/>
          <w:lang w:eastAsia="ar-SA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756B5152" w14:textId="77777777" w:rsidR="003F1BB6" w:rsidRPr="008663B5" w:rsidRDefault="003F1BB6" w:rsidP="00A13E57">
      <w:pPr>
        <w:pStyle w:val="Akapitzlist"/>
        <w:numPr>
          <w:ilvl w:val="2"/>
          <w:numId w:val="106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Arial" w:hAnsi="Arial" w:cs="Arial"/>
          <w:sz w:val="18"/>
          <w:szCs w:val="18"/>
          <w:lang w:eastAsia="ar-SA"/>
        </w:rPr>
      </w:pPr>
      <w:r w:rsidRPr="008663B5">
        <w:rPr>
          <w:rFonts w:ascii="Arial" w:hAnsi="Arial" w:cs="Arial"/>
          <w:sz w:val="18"/>
          <w:szCs w:val="18"/>
          <w:lang w:eastAsia="ar-SA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311BB9C4" w14:textId="77777777" w:rsidR="003F1BB6" w:rsidRPr="008663B5" w:rsidRDefault="003F1BB6" w:rsidP="00A13E57">
      <w:pPr>
        <w:pStyle w:val="Akapitzlist"/>
        <w:numPr>
          <w:ilvl w:val="2"/>
          <w:numId w:val="106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Arial" w:hAnsi="Arial" w:cs="Arial"/>
          <w:sz w:val="18"/>
          <w:szCs w:val="18"/>
          <w:lang w:eastAsia="ar-SA"/>
        </w:rPr>
      </w:pPr>
      <w:r w:rsidRPr="008663B5">
        <w:rPr>
          <w:rFonts w:ascii="Arial" w:hAnsi="Arial" w:cs="Arial"/>
          <w:sz w:val="18"/>
          <w:szCs w:val="18"/>
          <w:lang w:eastAsia="ar-SA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50170E0" w14:textId="64D38F8D" w:rsidR="003430D5" w:rsidRPr="008663B5" w:rsidRDefault="003430D5" w:rsidP="00C3704F">
      <w:pPr>
        <w:tabs>
          <w:tab w:val="left" w:pos="426"/>
        </w:tabs>
        <w:ind w:left="470"/>
        <w:jc w:val="both"/>
        <w:rPr>
          <w:rFonts w:ascii="Arial" w:hAnsi="Arial" w:cs="Arial"/>
          <w:sz w:val="18"/>
          <w:szCs w:val="18"/>
        </w:rPr>
      </w:pPr>
    </w:p>
    <w:p w14:paraId="40CF4EAC" w14:textId="77777777" w:rsidR="003430D5" w:rsidRPr="008663B5" w:rsidRDefault="003430D5" w:rsidP="002B5214">
      <w:pPr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Załącznikami do niniejszej oferty, stanowiącymi jej nierozerwalną część są:</w:t>
      </w:r>
    </w:p>
    <w:p w14:paraId="0424E175" w14:textId="31F2022A" w:rsidR="00784F16" w:rsidRPr="008663B5" w:rsidRDefault="00F52A82" w:rsidP="00276A43">
      <w:pPr>
        <w:pStyle w:val="Akapitzlist"/>
        <w:numPr>
          <w:ilvl w:val="0"/>
          <w:numId w:val="23"/>
        </w:numPr>
        <w:spacing w:after="0" w:line="240" w:lineRule="auto"/>
        <w:ind w:left="567" w:hanging="283"/>
        <w:contextualSpacing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8663B5">
        <w:rPr>
          <w:rFonts w:ascii="Arial" w:hAnsi="Arial" w:cs="Arial"/>
          <w:sz w:val="18"/>
          <w:szCs w:val="18"/>
          <w:lang w:eastAsia="pl-PL"/>
        </w:rPr>
        <w:t>O</w:t>
      </w:r>
      <w:r w:rsidR="00784F16" w:rsidRPr="008663B5">
        <w:rPr>
          <w:rFonts w:ascii="Arial" w:hAnsi="Arial" w:cs="Arial"/>
          <w:sz w:val="18"/>
          <w:szCs w:val="18"/>
          <w:lang w:eastAsia="pl-PL"/>
        </w:rPr>
        <w:t>świadczenie o braku podstaw wykluczenia z postępowania</w:t>
      </w:r>
      <w:r w:rsidRPr="008663B5">
        <w:rPr>
          <w:rFonts w:ascii="Arial" w:hAnsi="Arial" w:cs="Arial"/>
          <w:sz w:val="18"/>
          <w:szCs w:val="18"/>
          <w:lang w:eastAsia="pl-PL"/>
        </w:rPr>
        <w:t xml:space="preserve"> (</w:t>
      </w:r>
      <w:r w:rsidR="00784F16" w:rsidRPr="008663B5">
        <w:rPr>
          <w:rFonts w:ascii="Arial" w:hAnsi="Arial" w:cs="Arial"/>
          <w:sz w:val="18"/>
          <w:szCs w:val="18"/>
          <w:lang w:eastAsia="pl-PL"/>
        </w:rPr>
        <w:t>załącznik nr 2 do SWZ</w:t>
      </w:r>
      <w:r w:rsidRPr="008663B5">
        <w:rPr>
          <w:rFonts w:ascii="Arial" w:hAnsi="Arial" w:cs="Arial"/>
          <w:sz w:val="18"/>
          <w:szCs w:val="18"/>
          <w:lang w:eastAsia="pl-PL"/>
        </w:rPr>
        <w:t>).</w:t>
      </w:r>
    </w:p>
    <w:p w14:paraId="549515AA" w14:textId="5F9A185C" w:rsidR="008A273A" w:rsidRPr="008663B5" w:rsidRDefault="00F52A82" w:rsidP="00276A43">
      <w:pPr>
        <w:pStyle w:val="Akapitzlist"/>
        <w:numPr>
          <w:ilvl w:val="0"/>
          <w:numId w:val="23"/>
        </w:numPr>
        <w:spacing w:after="0" w:line="240" w:lineRule="auto"/>
        <w:ind w:left="567" w:hanging="283"/>
        <w:contextualSpacing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8663B5">
        <w:rPr>
          <w:rFonts w:ascii="Arial" w:hAnsi="Arial" w:cs="Arial"/>
          <w:sz w:val="18"/>
          <w:szCs w:val="18"/>
          <w:lang w:eastAsia="pl-PL"/>
        </w:rPr>
        <w:t>O</w:t>
      </w:r>
      <w:r w:rsidR="00784F16" w:rsidRPr="008663B5">
        <w:rPr>
          <w:rFonts w:ascii="Arial" w:hAnsi="Arial" w:cs="Arial"/>
          <w:sz w:val="18"/>
          <w:szCs w:val="18"/>
          <w:lang w:eastAsia="pl-PL"/>
        </w:rPr>
        <w:t>świadczenie o spełnianiu warunków udziału w postępowaniu</w:t>
      </w:r>
      <w:r w:rsidRPr="008663B5">
        <w:rPr>
          <w:rFonts w:ascii="Arial" w:hAnsi="Arial" w:cs="Arial"/>
          <w:sz w:val="18"/>
          <w:szCs w:val="18"/>
          <w:lang w:eastAsia="pl-PL"/>
        </w:rPr>
        <w:t xml:space="preserve"> (</w:t>
      </w:r>
      <w:r w:rsidR="00784F16" w:rsidRPr="008663B5">
        <w:rPr>
          <w:rFonts w:ascii="Arial" w:hAnsi="Arial" w:cs="Arial"/>
          <w:sz w:val="18"/>
          <w:szCs w:val="18"/>
          <w:lang w:eastAsia="pl-PL"/>
        </w:rPr>
        <w:t>załącznik nr 3 do SWZ</w:t>
      </w:r>
      <w:r w:rsidRPr="008663B5">
        <w:rPr>
          <w:rFonts w:ascii="Arial" w:hAnsi="Arial" w:cs="Arial"/>
          <w:sz w:val="18"/>
          <w:szCs w:val="18"/>
          <w:lang w:eastAsia="pl-PL"/>
        </w:rPr>
        <w:t>).</w:t>
      </w:r>
    </w:p>
    <w:p w14:paraId="625BF938" w14:textId="7D74C2D7" w:rsidR="0044285B" w:rsidRPr="008663B5" w:rsidRDefault="0044285B" w:rsidP="00276A43">
      <w:pPr>
        <w:pStyle w:val="Akapitzlist"/>
        <w:numPr>
          <w:ilvl w:val="0"/>
          <w:numId w:val="23"/>
        </w:numPr>
        <w:spacing w:after="0" w:line="240" w:lineRule="auto"/>
        <w:ind w:left="567" w:hanging="283"/>
        <w:contextualSpacing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8663B5">
        <w:rPr>
          <w:rFonts w:ascii="Arial" w:hAnsi="Arial" w:cs="Arial"/>
          <w:sz w:val="18"/>
          <w:szCs w:val="18"/>
          <w:lang w:eastAsia="pl-PL"/>
        </w:rPr>
        <w:t>Dowód wniesienia wadium</w:t>
      </w:r>
    </w:p>
    <w:p w14:paraId="2469C593" w14:textId="66097E4B" w:rsidR="003430D5" w:rsidRPr="008663B5" w:rsidRDefault="00784F16" w:rsidP="00276A43">
      <w:pPr>
        <w:pStyle w:val="Akapitzlist"/>
        <w:numPr>
          <w:ilvl w:val="0"/>
          <w:numId w:val="23"/>
        </w:numPr>
        <w:spacing w:after="0" w:line="240" w:lineRule="auto"/>
        <w:ind w:left="567" w:hanging="283"/>
        <w:contextualSpacing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8663B5">
        <w:rPr>
          <w:rFonts w:ascii="Arial" w:hAnsi="Arial" w:cs="Arial"/>
          <w:sz w:val="18"/>
          <w:szCs w:val="18"/>
          <w:lang w:eastAsia="pl-PL"/>
        </w:rPr>
        <w:t>………………….</w:t>
      </w:r>
    </w:p>
    <w:p w14:paraId="08CD6116" w14:textId="77777777" w:rsidR="003430D5" w:rsidRPr="008663B5" w:rsidRDefault="003430D5" w:rsidP="002B5214">
      <w:pPr>
        <w:ind w:left="360"/>
        <w:jc w:val="both"/>
        <w:rPr>
          <w:rFonts w:ascii="Arial" w:hAnsi="Arial" w:cs="Arial"/>
          <w:sz w:val="18"/>
          <w:szCs w:val="18"/>
        </w:rPr>
      </w:pPr>
    </w:p>
    <w:p w14:paraId="4A1243D0" w14:textId="77777777" w:rsidR="003430D5" w:rsidRPr="008663B5" w:rsidRDefault="003430D5" w:rsidP="002B5214">
      <w:pPr>
        <w:tabs>
          <w:tab w:val="left" w:pos="1978"/>
          <w:tab w:val="left" w:pos="3828"/>
          <w:tab w:val="center" w:pos="4677"/>
        </w:tabs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8663B5">
        <w:rPr>
          <w:rFonts w:ascii="Arial" w:hAnsi="Arial" w:cs="Arial"/>
          <w:b/>
          <w:i/>
          <w:color w:val="FF0000"/>
          <w:sz w:val="18"/>
          <w:szCs w:val="18"/>
        </w:rPr>
        <w:t>Dokument należy wypełnić i podpisać kwalifikowanym podpisem elektronicznym lub elektronicznym podpisem zaufanym lub elektronicznym podpisem osobistym.</w:t>
      </w:r>
    </w:p>
    <w:p w14:paraId="52B0E7F4" w14:textId="464914ED" w:rsidR="00B768F3" w:rsidRPr="008663B5" w:rsidRDefault="003430D5" w:rsidP="00363EDE">
      <w:pPr>
        <w:tabs>
          <w:tab w:val="left" w:pos="1978"/>
          <w:tab w:val="left" w:pos="3828"/>
          <w:tab w:val="center" w:pos="4677"/>
        </w:tabs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8663B5">
        <w:rPr>
          <w:rFonts w:ascii="Arial" w:hAnsi="Arial" w:cs="Arial"/>
          <w:b/>
          <w:i/>
          <w:color w:val="FF0000"/>
          <w:sz w:val="18"/>
          <w:szCs w:val="18"/>
        </w:rPr>
        <w:t xml:space="preserve">Zamawiający zaleca zapisanie dokumentu w formacie PDF. </w:t>
      </w:r>
    </w:p>
    <w:p w14:paraId="1D5BACEF" w14:textId="2935E357" w:rsidR="003430D5" w:rsidRPr="008663B5" w:rsidRDefault="00B768F3" w:rsidP="00CD7DEA">
      <w:pPr>
        <w:suppressAutoHyphens w:val="0"/>
        <w:jc w:val="right"/>
        <w:rPr>
          <w:rFonts w:ascii="Arial" w:hAnsi="Arial" w:cs="Arial"/>
          <w:b/>
          <w:sz w:val="18"/>
          <w:szCs w:val="18"/>
        </w:rPr>
      </w:pPr>
      <w:r w:rsidRPr="008663B5">
        <w:rPr>
          <w:rFonts w:ascii="Arial" w:hAnsi="Arial" w:cs="Arial"/>
          <w:i/>
          <w:sz w:val="18"/>
          <w:szCs w:val="18"/>
        </w:rPr>
        <w:br w:type="page"/>
      </w:r>
      <w:r w:rsidR="003430D5" w:rsidRPr="008663B5">
        <w:rPr>
          <w:rFonts w:ascii="Arial" w:hAnsi="Arial" w:cs="Arial"/>
          <w:i/>
          <w:sz w:val="18"/>
          <w:szCs w:val="18"/>
        </w:rPr>
        <w:lastRenderedPageBreak/>
        <w:t>Załącznik nr 2 do SWZ</w:t>
      </w:r>
    </w:p>
    <w:p w14:paraId="4E9BB9F6" w14:textId="77777777" w:rsidR="00C75BBA" w:rsidRPr="008663B5" w:rsidRDefault="003430D5" w:rsidP="00C75BBA">
      <w:pPr>
        <w:pStyle w:val="Nagwek1"/>
        <w:tabs>
          <w:tab w:val="clear" w:pos="-2280"/>
          <w:tab w:val="clear" w:pos="-2040"/>
          <w:tab w:val="left" w:pos="0"/>
        </w:tabs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OŚWIADCZENIE WYKONAWCY</w:t>
      </w:r>
      <w:r w:rsidR="00C75BBA" w:rsidRPr="008663B5">
        <w:rPr>
          <w:rFonts w:ascii="Arial" w:hAnsi="Arial" w:cs="Arial"/>
          <w:sz w:val="18"/>
          <w:szCs w:val="18"/>
        </w:rPr>
        <w:t xml:space="preserve"> </w:t>
      </w:r>
    </w:p>
    <w:p w14:paraId="47D00415" w14:textId="473A029C" w:rsidR="003430D5" w:rsidRPr="008663B5" w:rsidRDefault="003430D5" w:rsidP="00C75BBA">
      <w:pPr>
        <w:pStyle w:val="Nagwek1"/>
        <w:tabs>
          <w:tab w:val="clear" w:pos="-2280"/>
          <w:tab w:val="clear" w:pos="-2040"/>
          <w:tab w:val="left" w:pos="0"/>
        </w:tabs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DOTYCZĄCE PRZESŁANEK WYKLUCZENIA Z POSTĘPOWANIA</w:t>
      </w:r>
    </w:p>
    <w:p w14:paraId="123961DD" w14:textId="77777777" w:rsidR="003430D5" w:rsidRPr="008663B5" w:rsidRDefault="003430D5" w:rsidP="002B5214">
      <w:pPr>
        <w:pStyle w:val="Nagwek1"/>
        <w:tabs>
          <w:tab w:val="clear" w:pos="-2280"/>
          <w:tab w:val="clear" w:pos="-2040"/>
          <w:tab w:val="left" w:pos="0"/>
        </w:tabs>
        <w:rPr>
          <w:rFonts w:ascii="Arial" w:hAnsi="Arial" w:cs="Arial"/>
          <w:b w:val="0"/>
          <w:sz w:val="18"/>
          <w:szCs w:val="18"/>
        </w:rPr>
      </w:pPr>
      <w:r w:rsidRPr="008663B5">
        <w:rPr>
          <w:rFonts w:ascii="Arial" w:hAnsi="Arial" w:cs="Arial"/>
          <w:b w:val="0"/>
          <w:sz w:val="18"/>
          <w:szCs w:val="18"/>
        </w:rPr>
        <w:t>składane na podstawie art. 125 ust. 1 ustawy PZP</w:t>
      </w:r>
    </w:p>
    <w:p w14:paraId="3D206BAA" w14:textId="0E30D66F" w:rsidR="0044285B" w:rsidRPr="008663B5" w:rsidRDefault="0044285B" w:rsidP="0044285B">
      <w:pPr>
        <w:pStyle w:val="Nagwek1"/>
        <w:tabs>
          <w:tab w:val="clear" w:pos="-2280"/>
          <w:tab w:val="clear" w:pos="-2040"/>
          <w:tab w:val="left" w:pos="0"/>
        </w:tabs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(oświadczenie składa także podmiot udostępniający zasoby, o ile dotyczy)</w:t>
      </w:r>
    </w:p>
    <w:p w14:paraId="059B97EF" w14:textId="77777777" w:rsidR="0044285B" w:rsidRPr="008663B5" w:rsidRDefault="0044285B" w:rsidP="0044285B">
      <w:pPr>
        <w:rPr>
          <w:rFonts w:ascii="Arial" w:hAnsi="Arial" w:cs="Arial"/>
          <w:sz w:val="18"/>
          <w:szCs w:val="18"/>
        </w:rPr>
      </w:pPr>
    </w:p>
    <w:p w14:paraId="3E6C12A8" w14:textId="77777777" w:rsidR="003430D5" w:rsidRPr="008663B5" w:rsidRDefault="003430D5" w:rsidP="002B5214">
      <w:pPr>
        <w:jc w:val="center"/>
        <w:rPr>
          <w:rFonts w:ascii="Arial" w:hAnsi="Arial" w:cs="Arial"/>
          <w:iCs/>
          <w:sz w:val="18"/>
          <w:szCs w:val="18"/>
        </w:rPr>
      </w:pPr>
    </w:p>
    <w:p w14:paraId="531499C9" w14:textId="54F83264" w:rsidR="003430D5" w:rsidRPr="008663B5" w:rsidRDefault="003430D5" w:rsidP="002B5214">
      <w:pPr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Wykonawca:</w:t>
      </w:r>
    </w:p>
    <w:p w14:paraId="585C9D4B" w14:textId="66BB00F4" w:rsidR="003430D5" w:rsidRPr="008663B5" w:rsidRDefault="003430D5" w:rsidP="002B5214">
      <w:pPr>
        <w:pStyle w:val="Textbody"/>
        <w:ind w:right="1"/>
        <w:rPr>
          <w:rFonts w:ascii="Arial" w:hAnsi="Arial" w:cs="Arial"/>
          <w:i/>
          <w:sz w:val="18"/>
          <w:szCs w:val="18"/>
        </w:rPr>
      </w:pPr>
      <w:r w:rsidRPr="008663B5">
        <w:rPr>
          <w:rFonts w:ascii="Arial" w:hAnsi="Arial" w:cs="Arial"/>
          <w:i/>
          <w:sz w:val="18"/>
          <w:szCs w:val="18"/>
        </w:rPr>
        <w:t>(pełna nazwa/firma, adres, w zależności od podmiotu: NIP/KRS)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1"/>
      </w:tblGrid>
      <w:tr w:rsidR="003430D5" w:rsidRPr="008663B5" w14:paraId="428C6ABE" w14:textId="77777777" w:rsidTr="0049310A">
        <w:tc>
          <w:tcPr>
            <w:tcW w:w="9211" w:type="dxa"/>
          </w:tcPr>
          <w:p w14:paraId="740B27F3" w14:textId="77777777" w:rsidR="003430D5" w:rsidRPr="008663B5" w:rsidRDefault="003430D5" w:rsidP="004931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B089015" w14:textId="77777777" w:rsidR="003430D5" w:rsidRPr="008663B5" w:rsidRDefault="003430D5" w:rsidP="004931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E7D145" w14:textId="77777777" w:rsidR="003430D5" w:rsidRPr="008663B5" w:rsidRDefault="003430D5" w:rsidP="002B5214">
      <w:pPr>
        <w:jc w:val="both"/>
        <w:rPr>
          <w:rFonts w:ascii="Arial" w:hAnsi="Arial" w:cs="Arial"/>
          <w:sz w:val="18"/>
          <w:szCs w:val="18"/>
        </w:rPr>
      </w:pPr>
    </w:p>
    <w:p w14:paraId="1B53FA2B" w14:textId="77777777" w:rsidR="003430D5" w:rsidRPr="008663B5" w:rsidRDefault="003430D5" w:rsidP="002B5214">
      <w:pPr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reprezentowany przez:</w:t>
      </w:r>
    </w:p>
    <w:p w14:paraId="7FB0FCA3" w14:textId="77777777" w:rsidR="003430D5" w:rsidRPr="008663B5" w:rsidRDefault="003430D5" w:rsidP="002B5214">
      <w:pPr>
        <w:pStyle w:val="Textbody"/>
        <w:ind w:right="1"/>
        <w:jc w:val="left"/>
        <w:rPr>
          <w:rFonts w:ascii="Arial" w:hAnsi="Arial" w:cs="Arial"/>
          <w:i/>
          <w:sz w:val="18"/>
          <w:szCs w:val="18"/>
        </w:rPr>
      </w:pPr>
      <w:r w:rsidRPr="008663B5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1"/>
      </w:tblGrid>
      <w:tr w:rsidR="003430D5" w:rsidRPr="008663B5" w14:paraId="5F57C617" w14:textId="77777777" w:rsidTr="0049310A">
        <w:tc>
          <w:tcPr>
            <w:tcW w:w="9211" w:type="dxa"/>
          </w:tcPr>
          <w:p w14:paraId="43D9022F" w14:textId="77777777" w:rsidR="003430D5" w:rsidRPr="008663B5" w:rsidRDefault="003430D5" w:rsidP="0049310A">
            <w:pPr>
              <w:pStyle w:val="Textbody"/>
              <w:ind w:right="1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7735A069" w14:textId="77777777" w:rsidR="003430D5" w:rsidRPr="008663B5" w:rsidRDefault="003430D5" w:rsidP="0049310A">
            <w:pPr>
              <w:pStyle w:val="Textbody"/>
              <w:ind w:right="1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575A90" w14:textId="77777777" w:rsidR="003430D5" w:rsidRPr="008663B5" w:rsidRDefault="003430D5" w:rsidP="002B5214">
      <w:pPr>
        <w:pStyle w:val="Textbody"/>
        <w:ind w:right="1"/>
        <w:jc w:val="left"/>
        <w:rPr>
          <w:rFonts w:ascii="Arial" w:hAnsi="Arial" w:cs="Arial"/>
          <w:sz w:val="18"/>
          <w:szCs w:val="18"/>
        </w:rPr>
      </w:pPr>
    </w:p>
    <w:p w14:paraId="433A29F8" w14:textId="77777777" w:rsidR="003430D5" w:rsidRPr="008663B5" w:rsidRDefault="003430D5" w:rsidP="002B5214">
      <w:pPr>
        <w:jc w:val="both"/>
        <w:rPr>
          <w:rFonts w:ascii="Arial" w:hAnsi="Arial" w:cs="Arial"/>
          <w:sz w:val="18"/>
          <w:szCs w:val="18"/>
        </w:rPr>
      </w:pPr>
    </w:p>
    <w:p w14:paraId="0363A8B9" w14:textId="77777777" w:rsidR="0044285B" w:rsidRPr="008663B5" w:rsidRDefault="003430D5" w:rsidP="002B5214">
      <w:pPr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Na potrzeby postępowania o udzielenie zamówienia public</w:t>
      </w:r>
      <w:r w:rsidR="00201F17" w:rsidRPr="008663B5">
        <w:rPr>
          <w:rFonts w:ascii="Arial" w:hAnsi="Arial" w:cs="Arial"/>
          <w:sz w:val="18"/>
          <w:szCs w:val="18"/>
        </w:rPr>
        <w:t>znego na</w:t>
      </w:r>
      <w:r w:rsidR="0044285B" w:rsidRPr="008663B5">
        <w:rPr>
          <w:rFonts w:ascii="Arial" w:hAnsi="Arial" w:cs="Arial"/>
          <w:sz w:val="18"/>
          <w:szCs w:val="18"/>
        </w:rPr>
        <w:t>:</w:t>
      </w:r>
    </w:p>
    <w:p w14:paraId="13A05EED" w14:textId="1C1FA6DC" w:rsidR="003430D5" w:rsidRPr="008663B5" w:rsidRDefault="0044285B" w:rsidP="002B5214">
      <w:pPr>
        <w:rPr>
          <w:rFonts w:ascii="Arial" w:hAnsi="Arial" w:cs="Arial"/>
          <w:iCs/>
          <w:sz w:val="18"/>
          <w:szCs w:val="18"/>
        </w:rPr>
      </w:pPr>
      <w:r w:rsidRPr="008663B5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</w:t>
      </w:r>
    </w:p>
    <w:p w14:paraId="0A7ECDC5" w14:textId="77777777" w:rsidR="0044285B" w:rsidRPr="008663B5" w:rsidRDefault="0044285B" w:rsidP="002B5214">
      <w:pPr>
        <w:rPr>
          <w:rFonts w:ascii="Arial" w:hAnsi="Arial" w:cs="Arial"/>
          <w:iCs/>
          <w:sz w:val="18"/>
          <w:szCs w:val="18"/>
        </w:rPr>
      </w:pPr>
    </w:p>
    <w:p w14:paraId="4D588CC1" w14:textId="77777777" w:rsidR="00865AB7" w:rsidRDefault="00865AB7" w:rsidP="00865AB7">
      <w:pPr>
        <w:pStyle w:val="Akapitzlist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 xml:space="preserve">Oświadczam, że </w:t>
      </w:r>
      <w:r w:rsidRPr="00080F9F">
        <w:rPr>
          <w:rFonts w:ascii="Arial" w:hAnsi="Arial" w:cs="Arial"/>
          <w:b/>
          <w:sz w:val="18"/>
          <w:szCs w:val="18"/>
        </w:rPr>
        <w:t>nie podlegam wykluczeniu</w:t>
      </w:r>
      <w:r w:rsidRPr="00080F9F">
        <w:rPr>
          <w:rFonts w:ascii="Arial" w:hAnsi="Arial" w:cs="Arial"/>
          <w:sz w:val="18"/>
          <w:szCs w:val="18"/>
        </w:rPr>
        <w:t xml:space="preserve"> z postępowania na podstawie art. 108 ust. 1 ustawy PZP oraz na podstawie art. 109 ust. 1 pkt 4</w:t>
      </w:r>
      <w:r>
        <w:rPr>
          <w:rFonts w:ascii="Arial" w:hAnsi="Arial" w:cs="Arial"/>
          <w:sz w:val="18"/>
          <w:szCs w:val="18"/>
        </w:rPr>
        <w:t>, pkt 5 i pkt 7</w:t>
      </w:r>
      <w:r w:rsidRPr="00080F9F">
        <w:rPr>
          <w:rFonts w:ascii="Arial" w:hAnsi="Arial" w:cs="Arial"/>
          <w:sz w:val="18"/>
          <w:szCs w:val="18"/>
        </w:rPr>
        <w:t xml:space="preserve"> ustawy PZP.</w:t>
      </w:r>
    </w:p>
    <w:p w14:paraId="591CAC11" w14:textId="77777777" w:rsidR="00865AB7" w:rsidRPr="00080F9F" w:rsidRDefault="00865AB7" w:rsidP="00865AB7">
      <w:pPr>
        <w:pStyle w:val="Akapitzlist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sz w:val="18"/>
          <w:szCs w:val="18"/>
        </w:rPr>
      </w:pPr>
    </w:p>
    <w:p w14:paraId="3C01EDDB" w14:textId="77777777" w:rsidR="00865AB7" w:rsidRPr="00080F9F" w:rsidRDefault="00865AB7" w:rsidP="00865AB7">
      <w:pPr>
        <w:pStyle w:val="WW-Tekstpodstawowy2"/>
        <w:tabs>
          <w:tab w:val="left" w:pos="993"/>
          <w:tab w:val="left" w:pos="8706"/>
        </w:tabs>
        <w:spacing w:line="240" w:lineRule="auto"/>
        <w:rPr>
          <w:rFonts w:ascii="Arial" w:hAnsi="Arial" w:cs="Arial"/>
          <w:b w:val="0"/>
          <w:sz w:val="18"/>
          <w:szCs w:val="18"/>
        </w:rPr>
      </w:pPr>
      <w:r w:rsidRPr="00080F9F">
        <w:rPr>
          <w:rFonts w:ascii="Arial" w:hAnsi="Arial" w:cs="Arial"/>
          <w:b w:val="0"/>
          <w:sz w:val="18"/>
          <w:szCs w:val="18"/>
        </w:rPr>
        <w:t>Oświadczam, że</w:t>
      </w:r>
      <w:r w:rsidRPr="00080F9F">
        <w:rPr>
          <w:rFonts w:ascii="Arial" w:hAnsi="Arial" w:cs="Arial"/>
          <w:sz w:val="18"/>
          <w:szCs w:val="18"/>
        </w:rPr>
        <w:t xml:space="preserve"> nie podlegam wykluczeniu z postępowania na podstawie</w:t>
      </w:r>
      <w:r w:rsidRPr="00080F9F">
        <w:rPr>
          <w:rFonts w:ascii="Arial" w:hAnsi="Arial" w:cs="Arial"/>
          <w:b w:val="0"/>
          <w:sz w:val="18"/>
          <w:szCs w:val="18"/>
        </w:rPr>
        <w:t xml:space="preserve"> art. 7 ust. 1 ustawy z dnia 13 kwietnia 2022 r. o szczególnych rozwiązaniach w zakresie przeciwdziałania wspieraniu agresji na Ukrainę oraz służących ochronie bezpieczeństwa narodowego (Dz. U. poz. 835 z późn. zmianami).</w:t>
      </w:r>
    </w:p>
    <w:p w14:paraId="36ABE31F" w14:textId="2B0C7F4E" w:rsidR="00201F17" w:rsidRPr="008663B5" w:rsidRDefault="00201F17" w:rsidP="00201F17">
      <w:pPr>
        <w:pStyle w:val="Akapitzlist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sz w:val="18"/>
          <w:szCs w:val="18"/>
        </w:rPr>
      </w:pPr>
    </w:p>
    <w:p w14:paraId="197C96B3" w14:textId="77777777" w:rsidR="00201F17" w:rsidRPr="008663B5" w:rsidRDefault="00201F17" w:rsidP="00201F17">
      <w:pPr>
        <w:pStyle w:val="Akapitzlist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sz w:val="18"/>
          <w:szCs w:val="18"/>
        </w:rPr>
      </w:pPr>
    </w:p>
    <w:p w14:paraId="2A8EAF1F" w14:textId="409EB93B" w:rsidR="00201F17" w:rsidRPr="008663B5" w:rsidRDefault="00201F17" w:rsidP="00201F17">
      <w:pPr>
        <w:pStyle w:val="Akapitzlist"/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Arial" w:hAnsi="Arial" w:cs="Arial"/>
          <w:b/>
          <w:sz w:val="18"/>
          <w:szCs w:val="18"/>
        </w:rPr>
      </w:pPr>
      <w:r w:rsidRPr="008663B5">
        <w:rPr>
          <w:rFonts w:ascii="Arial" w:hAnsi="Arial" w:cs="Arial"/>
          <w:b/>
          <w:sz w:val="18"/>
          <w:szCs w:val="18"/>
        </w:rPr>
        <w:t>LUB*</w:t>
      </w:r>
    </w:p>
    <w:p w14:paraId="0FFCAA84" w14:textId="609A0DDB" w:rsidR="00201F17" w:rsidRPr="008663B5" w:rsidRDefault="00201F17" w:rsidP="00201F17">
      <w:pPr>
        <w:pStyle w:val="Akapitzlist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sz w:val="18"/>
          <w:szCs w:val="18"/>
        </w:rPr>
      </w:pPr>
    </w:p>
    <w:p w14:paraId="11126EF7" w14:textId="77777777" w:rsidR="00201F17" w:rsidRPr="008663B5" w:rsidRDefault="00201F17" w:rsidP="00201F17">
      <w:pPr>
        <w:pStyle w:val="Akapitzlist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sz w:val="18"/>
          <w:szCs w:val="18"/>
        </w:rPr>
      </w:pPr>
    </w:p>
    <w:p w14:paraId="32BEB589" w14:textId="77777777" w:rsidR="0044285B" w:rsidRPr="008663B5" w:rsidRDefault="0044285B" w:rsidP="0044285B">
      <w:pPr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Na potrzeby postępowania o udzielenie zamówienia publicznego na:</w:t>
      </w:r>
    </w:p>
    <w:p w14:paraId="59470DC7" w14:textId="0FE0FFB2" w:rsidR="0044285B" w:rsidRPr="008663B5" w:rsidRDefault="0044285B" w:rsidP="0044285B">
      <w:pPr>
        <w:rPr>
          <w:rFonts w:ascii="Arial" w:hAnsi="Arial" w:cs="Arial"/>
          <w:iCs/>
          <w:sz w:val="18"/>
          <w:szCs w:val="18"/>
        </w:rPr>
      </w:pPr>
      <w:r w:rsidRPr="008663B5">
        <w:rPr>
          <w:rFonts w:ascii="Arial" w:hAnsi="Arial" w:cs="Arial"/>
          <w:iCs/>
          <w:sz w:val="18"/>
          <w:szCs w:val="18"/>
        </w:rPr>
        <w:t>………………………………………</w:t>
      </w:r>
      <w:r w:rsidR="00A7698B" w:rsidRPr="008663B5">
        <w:rPr>
          <w:rFonts w:ascii="Arial" w:hAnsi="Arial" w:cs="Arial"/>
          <w:iCs/>
          <w:sz w:val="18"/>
          <w:szCs w:val="18"/>
        </w:rPr>
        <w:t>…………………………………………………………………</w:t>
      </w:r>
      <w:r w:rsidRPr="008663B5">
        <w:rPr>
          <w:rFonts w:ascii="Arial" w:hAnsi="Arial" w:cs="Arial"/>
          <w:iCs/>
          <w:sz w:val="18"/>
          <w:szCs w:val="18"/>
        </w:rPr>
        <w:t>…</w:t>
      </w:r>
    </w:p>
    <w:p w14:paraId="52797F88" w14:textId="77777777" w:rsidR="00201F17" w:rsidRPr="008663B5" w:rsidRDefault="00201F17" w:rsidP="00201F17">
      <w:pPr>
        <w:pStyle w:val="Akapitzlist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sz w:val="18"/>
          <w:szCs w:val="18"/>
        </w:rPr>
      </w:pPr>
    </w:p>
    <w:p w14:paraId="09265689" w14:textId="789A4C24" w:rsidR="003430D5" w:rsidRPr="008663B5" w:rsidRDefault="00D55AC8" w:rsidP="00201F17">
      <w:pPr>
        <w:pStyle w:val="Akapitzlist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O</w:t>
      </w:r>
      <w:r w:rsidR="003430D5" w:rsidRPr="008663B5">
        <w:rPr>
          <w:rFonts w:ascii="Arial" w:hAnsi="Arial" w:cs="Arial"/>
          <w:sz w:val="18"/>
          <w:szCs w:val="18"/>
        </w:rPr>
        <w:t xml:space="preserve">świadczam, że </w:t>
      </w:r>
      <w:r w:rsidR="003430D5" w:rsidRPr="008663B5">
        <w:rPr>
          <w:rFonts w:ascii="Arial" w:hAnsi="Arial" w:cs="Arial"/>
          <w:b/>
          <w:sz w:val="18"/>
          <w:szCs w:val="18"/>
        </w:rPr>
        <w:t>zachodzą w stosunku do mnie podstawy wykluczenia</w:t>
      </w:r>
      <w:r w:rsidR="003430D5" w:rsidRPr="008663B5">
        <w:rPr>
          <w:rFonts w:ascii="Arial" w:hAnsi="Arial" w:cs="Arial"/>
          <w:sz w:val="18"/>
          <w:szCs w:val="18"/>
        </w:rPr>
        <w:t xml:space="preserve"> z postępowania </w:t>
      </w:r>
      <w:r w:rsidR="003430D5" w:rsidRPr="008663B5">
        <w:rPr>
          <w:rFonts w:ascii="Arial" w:hAnsi="Arial" w:cs="Arial"/>
          <w:sz w:val="18"/>
          <w:szCs w:val="18"/>
        </w:rPr>
        <w:br/>
        <w:t xml:space="preserve">na </w:t>
      </w:r>
      <w:r w:rsidRPr="008663B5">
        <w:rPr>
          <w:rFonts w:ascii="Arial" w:hAnsi="Arial" w:cs="Arial"/>
          <w:sz w:val="18"/>
          <w:szCs w:val="18"/>
        </w:rPr>
        <w:t>podstawie art. ……..…</w:t>
      </w:r>
      <w:r w:rsidR="003430D5" w:rsidRPr="008663B5">
        <w:rPr>
          <w:rFonts w:ascii="Arial" w:hAnsi="Arial" w:cs="Arial"/>
          <w:sz w:val="18"/>
          <w:szCs w:val="18"/>
        </w:rPr>
        <w:t xml:space="preserve"> ustawy PZP </w:t>
      </w:r>
      <w:r w:rsidR="003430D5" w:rsidRPr="008663B5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 pkt. 1,2 i 5  lub art. 109 ust. 1 pkt 4, 5 i 7 ustawy PZP).</w:t>
      </w:r>
      <w:r w:rsidR="003430D5" w:rsidRPr="008663B5">
        <w:rPr>
          <w:rFonts w:ascii="Arial" w:hAnsi="Arial" w:cs="Arial"/>
          <w:sz w:val="18"/>
          <w:szCs w:val="18"/>
        </w:rPr>
        <w:t xml:space="preserve"> </w:t>
      </w:r>
      <w:r w:rsidR="003430D5" w:rsidRPr="008663B5">
        <w:rPr>
          <w:rFonts w:ascii="Arial" w:hAnsi="Arial" w:cs="Arial"/>
          <w:b/>
          <w:sz w:val="18"/>
          <w:szCs w:val="18"/>
        </w:rPr>
        <w:t>Jednocześnie oświadczam</w:t>
      </w:r>
      <w:r w:rsidR="003430D5" w:rsidRPr="008663B5">
        <w:rPr>
          <w:rFonts w:ascii="Arial" w:hAnsi="Arial" w:cs="Arial"/>
          <w:sz w:val="18"/>
          <w:szCs w:val="18"/>
        </w:rPr>
        <w:t xml:space="preserve">, że w związku z ww. okolicznością, na podstawie art. 110 ust. 2 ustawy PZP </w:t>
      </w:r>
      <w:r w:rsidR="003430D5" w:rsidRPr="008663B5">
        <w:rPr>
          <w:rFonts w:ascii="Arial" w:hAnsi="Arial" w:cs="Arial"/>
          <w:b/>
          <w:sz w:val="18"/>
          <w:szCs w:val="18"/>
        </w:rPr>
        <w:t>podjąłem następujące środki naprawcze</w:t>
      </w:r>
      <w:r w:rsidR="003430D5" w:rsidRPr="008663B5">
        <w:rPr>
          <w:rFonts w:ascii="Arial" w:hAnsi="Arial" w:cs="Arial"/>
          <w:sz w:val="18"/>
          <w:szCs w:val="18"/>
        </w:rPr>
        <w:t>:</w:t>
      </w:r>
    </w:p>
    <w:p w14:paraId="317046BA" w14:textId="77777777" w:rsidR="00A7698B" w:rsidRPr="008663B5" w:rsidRDefault="00A7698B" w:rsidP="00A7698B">
      <w:pPr>
        <w:rPr>
          <w:rFonts w:ascii="Arial" w:hAnsi="Arial" w:cs="Arial"/>
          <w:iCs/>
          <w:sz w:val="18"/>
          <w:szCs w:val="18"/>
        </w:rPr>
      </w:pPr>
      <w:r w:rsidRPr="008663B5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</w:t>
      </w:r>
    </w:p>
    <w:p w14:paraId="3B5628D5" w14:textId="77777777" w:rsidR="00A7698B" w:rsidRPr="008663B5" w:rsidRDefault="00A7698B" w:rsidP="00A7698B">
      <w:pPr>
        <w:rPr>
          <w:rFonts w:ascii="Arial" w:hAnsi="Arial" w:cs="Arial"/>
          <w:iCs/>
          <w:sz w:val="18"/>
          <w:szCs w:val="18"/>
        </w:rPr>
      </w:pPr>
      <w:r w:rsidRPr="008663B5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</w:t>
      </w:r>
    </w:p>
    <w:p w14:paraId="7369565B" w14:textId="77777777" w:rsidR="00A7698B" w:rsidRPr="008663B5" w:rsidRDefault="00A7698B" w:rsidP="00A7698B">
      <w:pPr>
        <w:rPr>
          <w:rFonts w:ascii="Arial" w:hAnsi="Arial" w:cs="Arial"/>
          <w:iCs/>
          <w:sz w:val="18"/>
          <w:szCs w:val="18"/>
        </w:rPr>
      </w:pPr>
      <w:r w:rsidRPr="008663B5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</w:t>
      </w:r>
    </w:p>
    <w:p w14:paraId="2B22DF3D" w14:textId="77777777" w:rsidR="00A7698B" w:rsidRPr="008663B5" w:rsidRDefault="00A7698B" w:rsidP="00A7698B">
      <w:pPr>
        <w:rPr>
          <w:rFonts w:ascii="Arial" w:hAnsi="Arial" w:cs="Arial"/>
          <w:iCs/>
          <w:sz w:val="18"/>
          <w:szCs w:val="18"/>
        </w:rPr>
      </w:pPr>
      <w:r w:rsidRPr="008663B5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</w:t>
      </w:r>
    </w:p>
    <w:p w14:paraId="1B136592" w14:textId="7F87E91C" w:rsidR="00882929" w:rsidRPr="008663B5" w:rsidRDefault="00882929" w:rsidP="00882929">
      <w:pPr>
        <w:jc w:val="both"/>
        <w:rPr>
          <w:rFonts w:ascii="Arial" w:hAnsi="Arial" w:cs="Arial"/>
          <w:sz w:val="18"/>
          <w:szCs w:val="18"/>
          <w:lang w:eastAsia="pl-PL"/>
        </w:rPr>
      </w:pPr>
    </w:p>
    <w:p w14:paraId="236E0BA4" w14:textId="3DDA2A1C" w:rsidR="003430D5" w:rsidRPr="008663B5" w:rsidRDefault="00197491" w:rsidP="002B5214">
      <w:pPr>
        <w:rPr>
          <w:rStyle w:val="Domylnaczcionkaakapitu5"/>
          <w:rFonts w:ascii="Arial" w:hAnsi="Arial" w:cs="Arial"/>
          <w:b/>
          <w:sz w:val="18"/>
          <w:szCs w:val="18"/>
        </w:rPr>
      </w:pPr>
      <w:r w:rsidRPr="008663B5">
        <w:rPr>
          <w:rFonts w:ascii="Arial" w:hAnsi="Arial" w:cs="Arial"/>
          <w:b/>
          <w:sz w:val="18"/>
          <w:szCs w:val="18"/>
        </w:rPr>
        <w:t xml:space="preserve">* </w:t>
      </w:r>
      <w:r w:rsidR="00C75BBA" w:rsidRPr="008663B5">
        <w:rPr>
          <w:rFonts w:ascii="Arial" w:hAnsi="Arial" w:cs="Arial"/>
          <w:b/>
          <w:sz w:val="18"/>
          <w:szCs w:val="18"/>
        </w:rPr>
        <w:t>Proszę w</w:t>
      </w:r>
      <w:r w:rsidR="00201F17" w:rsidRPr="008663B5">
        <w:rPr>
          <w:rFonts w:ascii="Arial" w:hAnsi="Arial" w:cs="Arial"/>
          <w:b/>
          <w:sz w:val="18"/>
          <w:szCs w:val="18"/>
        </w:rPr>
        <w:t xml:space="preserve">ypełnić odpowiednią część, a pozostałą część wykreślić </w:t>
      </w:r>
    </w:p>
    <w:p w14:paraId="0F1B560B" w14:textId="77777777" w:rsidR="003430D5" w:rsidRPr="008663B5" w:rsidRDefault="003430D5" w:rsidP="002B5214">
      <w:pPr>
        <w:jc w:val="both"/>
        <w:rPr>
          <w:rStyle w:val="Domylnaczcionkaakapitu5"/>
          <w:rFonts w:ascii="Arial" w:hAnsi="Arial" w:cs="Arial"/>
          <w:i/>
          <w:sz w:val="18"/>
          <w:szCs w:val="18"/>
          <w:lang w:eastAsia="pl-PL"/>
        </w:rPr>
      </w:pPr>
    </w:p>
    <w:p w14:paraId="5E8F5E6C" w14:textId="77777777" w:rsidR="00A41E18" w:rsidRPr="008663B5" w:rsidRDefault="00A41E18" w:rsidP="00A41E18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  <w:lang w:eastAsia="pl-PL"/>
        </w:rPr>
      </w:pPr>
    </w:p>
    <w:p w14:paraId="3D263F2F" w14:textId="77777777" w:rsidR="00A41E18" w:rsidRPr="008663B5" w:rsidRDefault="00A41E18" w:rsidP="00A41E18">
      <w:pPr>
        <w:suppressAutoHyphens w:val="0"/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pl-PL"/>
        </w:rPr>
      </w:pPr>
      <w:r w:rsidRPr="008663B5">
        <w:rPr>
          <w:rFonts w:ascii="Arial" w:hAnsi="Arial" w:cs="Arial"/>
          <w:b/>
          <w:bCs/>
          <w:sz w:val="18"/>
          <w:szCs w:val="18"/>
          <w:lang w:eastAsia="pl-PL"/>
        </w:rPr>
        <w:t xml:space="preserve">INFORMACJA DOTYCZĄCA DOSTĘPU DO PODMIOTOWYCH ŚRODKÓW DOWODOWYCH: </w:t>
      </w:r>
    </w:p>
    <w:p w14:paraId="7F52C1C4" w14:textId="7ED63B4D" w:rsidR="00A41E18" w:rsidRPr="008663B5" w:rsidRDefault="00A41E18" w:rsidP="00A41E18">
      <w:pPr>
        <w:suppressAutoHyphens w:val="0"/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pl-PL"/>
        </w:rPr>
      </w:pPr>
      <w:r w:rsidRPr="008663B5">
        <w:rPr>
          <w:rFonts w:ascii="Arial" w:hAnsi="Arial" w:cs="Arial"/>
          <w:sz w:val="18"/>
          <w:szCs w:val="18"/>
          <w:lang w:eastAsia="pl-PL"/>
        </w:rPr>
        <w:t xml:space="preserve">Wskazuję następujące podmiotowe środki dowodowe, które można </w:t>
      </w:r>
      <w:r w:rsidR="00637C8B" w:rsidRPr="008663B5">
        <w:rPr>
          <w:rFonts w:ascii="Arial" w:hAnsi="Arial" w:cs="Arial"/>
          <w:sz w:val="18"/>
          <w:szCs w:val="18"/>
          <w:lang w:eastAsia="pl-PL"/>
        </w:rPr>
        <w:t>uzyskać za pomocą bezpłatnych i </w:t>
      </w:r>
      <w:r w:rsidRPr="008663B5">
        <w:rPr>
          <w:rFonts w:ascii="Arial" w:hAnsi="Arial" w:cs="Arial"/>
          <w:sz w:val="18"/>
          <w:szCs w:val="18"/>
          <w:lang w:eastAsia="pl-PL"/>
        </w:rPr>
        <w:t xml:space="preserve">ogólnodostępnych baz danych, oraz dane umożliwiające dostęp do tych środków: </w:t>
      </w:r>
    </w:p>
    <w:p w14:paraId="24E07849" w14:textId="5709B01D" w:rsidR="00A41E18" w:rsidRPr="008663B5" w:rsidRDefault="00A41E18" w:rsidP="00A13E57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Arial" w:hAnsi="Arial" w:cs="Arial"/>
          <w:sz w:val="18"/>
          <w:szCs w:val="18"/>
          <w:lang w:eastAsia="pl-PL"/>
        </w:rPr>
      </w:pPr>
      <w:r w:rsidRPr="008663B5">
        <w:rPr>
          <w:rFonts w:ascii="Arial" w:hAnsi="Arial" w:cs="Arial"/>
          <w:sz w:val="18"/>
          <w:szCs w:val="18"/>
          <w:lang w:eastAsia="pl-PL"/>
        </w:rPr>
        <w:t xml:space="preserve">Środek dowodowy: ………………………………… </w:t>
      </w:r>
    </w:p>
    <w:p w14:paraId="2E66428C" w14:textId="77777777" w:rsidR="00A41E18" w:rsidRPr="008663B5" w:rsidRDefault="00A41E18" w:rsidP="00A41E18">
      <w:pPr>
        <w:suppressAutoHyphens w:val="0"/>
        <w:autoSpaceDE w:val="0"/>
        <w:autoSpaceDN w:val="0"/>
        <w:adjustRightInd w:val="0"/>
        <w:ind w:firstLine="708"/>
        <w:rPr>
          <w:rFonts w:ascii="Arial" w:hAnsi="Arial" w:cs="Arial"/>
          <w:sz w:val="18"/>
          <w:szCs w:val="18"/>
          <w:lang w:eastAsia="pl-PL"/>
        </w:rPr>
      </w:pPr>
      <w:r w:rsidRPr="008663B5">
        <w:rPr>
          <w:rFonts w:ascii="Arial" w:hAnsi="Arial" w:cs="Arial"/>
          <w:sz w:val="18"/>
          <w:szCs w:val="18"/>
          <w:lang w:eastAsia="pl-PL"/>
        </w:rPr>
        <w:t xml:space="preserve">Dane umożliwiające dostęp do ww. środka dowodowego: ………………………………. </w:t>
      </w:r>
    </w:p>
    <w:p w14:paraId="04F31FD2" w14:textId="77777777" w:rsidR="00A7698B" w:rsidRPr="008663B5" w:rsidRDefault="00A7698B" w:rsidP="00A13E57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Arial" w:hAnsi="Arial" w:cs="Arial"/>
          <w:sz w:val="18"/>
          <w:szCs w:val="18"/>
          <w:lang w:eastAsia="pl-PL"/>
        </w:rPr>
      </w:pPr>
      <w:r w:rsidRPr="008663B5">
        <w:rPr>
          <w:rFonts w:ascii="Arial" w:hAnsi="Arial" w:cs="Arial"/>
          <w:sz w:val="18"/>
          <w:szCs w:val="18"/>
          <w:lang w:eastAsia="pl-PL"/>
        </w:rPr>
        <w:t xml:space="preserve">Środek dowodowy: ………………………………… </w:t>
      </w:r>
    </w:p>
    <w:p w14:paraId="7E185D01" w14:textId="77777777" w:rsidR="00A7698B" w:rsidRPr="008663B5" w:rsidRDefault="00A7698B" w:rsidP="00A7698B">
      <w:pPr>
        <w:suppressAutoHyphens w:val="0"/>
        <w:autoSpaceDE w:val="0"/>
        <w:autoSpaceDN w:val="0"/>
        <w:adjustRightInd w:val="0"/>
        <w:ind w:firstLine="708"/>
        <w:rPr>
          <w:rFonts w:ascii="Arial" w:hAnsi="Arial" w:cs="Arial"/>
          <w:sz w:val="18"/>
          <w:szCs w:val="18"/>
          <w:lang w:eastAsia="pl-PL"/>
        </w:rPr>
      </w:pPr>
      <w:r w:rsidRPr="008663B5">
        <w:rPr>
          <w:rFonts w:ascii="Arial" w:hAnsi="Arial" w:cs="Arial"/>
          <w:sz w:val="18"/>
          <w:szCs w:val="18"/>
          <w:lang w:eastAsia="pl-PL"/>
        </w:rPr>
        <w:t xml:space="preserve">Dane umożliwiające dostęp do ww. środka dowodowego: ………………………………. </w:t>
      </w:r>
    </w:p>
    <w:p w14:paraId="22197250" w14:textId="77777777" w:rsidR="00A41E18" w:rsidRPr="008663B5" w:rsidRDefault="00A41E18" w:rsidP="00A41E18">
      <w:pPr>
        <w:suppressAutoHyphens w:val="0"/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pl-PL"/>
        </w:rPr>
      </w:pPr>
    </w:p>
    <w:p w14:paraId="3B6665E8" w14:textId="77777777" w:rsidR="00A41E18" w:rsidRPr="008663B5" w:rsidRDefault="00A41E18" w:rsidP="00A41E18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  <w:lang w:eastAsia="pl-PL"/>
        </w:rPr>
      </w:pPr>
      <w:r w:rsidRPr="008663B5">
        <w:rPr>
          <w:rFonts w:ascii="Arial" w:hAnsi="Arial" w:cs="Arial"/>
          <w:b/>
          <w:bCs/>
          <w:sz w:val="18"/>
          <w:szCs w:val="18"/>
          <w:lang w:eastAsia="pl-PL"/>
        </w:rPr>
        <w:t xml:space="preserve">Proszę wskazać podmiotowy środek dowodowy oraz dane umożliwiające dostęp do tych środków, np. adres internetowy, wydający urząd lub organ, dokładne dane referencyjne dokumentacji. </w:t>
      </w:r>
    </w:p>
    <w:p w14:paraId="5C84EA27" w14:textId="77777777" w:rsidR="00A41E18" w:rsidRPr="008663B5" w:rsidRDefault="00A41E18" w:rsidP="00A41E18">
      <w:pPr>
        <w:suppressAutoHyphens w:val="0"/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pl-PL"/>
        </w:rPr>
      </w:pPr>
    </w:p>
    <w:p w14:paraId="4637C65A" w14:textId="77777777" w:rsidR="003430D5" w:rsidRPr="008663B5" w:rsidRDefault="003430D5" w:rsidP="00801C20">
      <w:pPr>
        <w:tabs>
          <w:tab w:val="left" w:pos="1978"/>
          <w:tab w:val="left" w:pos="3828"/>
          <w:tab w:val="center" w:pos="4677"/>
        </w:tabs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8663B5">
        <w:rPr>
          <w:rFonts w:ascii="Arial" w:hAnsi="Arial" w:cs="Arial"/>
          <w:b/>
          <w:i/>
          <w:color w:val="FF0000"/>
          <w:sz w:val="18"/>
          <w:szCs w:val="18"/>
        </w:rPr>
        <w:t>Dokument należy wypełnić i podpisać kwalifikowanym podpisem elektronicznym lub elektronicznym podpisem zaufanym lub elektronicznym podpisem osobistym.</w:t>
      </w:r>
    </w:p>
    <w:p w14:paraId="6615C5F0" w14:textId="2FB68A67" w:rsidR="003430D5" w:rsidRPr="008663B5" w:rsidRDefault="003430D5" w:rsidP="00A41E18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i/>
          <w:sz w:val="18"/>
          <w:szCs w:val="18"/>
        </w:rPr>
      </w:pPr>
      <w:r w:rsidRPr="008663B5">
        <w:rPr>
          <w:rFonts w:ascii="Arial" w:hAnsi="Arial" w:cs="Arial"/>
          <w:b/>
          <w:i/>
          <w:color w:val="FF0000"/>
          <w:sz w:val="18"/>
          <w:szCs w:val="18"/>
        </w:rPr>
        <w:t xml:space="preserve">Zamawiający zaleca zapisanie dokumentu w formacie PDF. </w:t>
      </w:r>
    </w:p>
    <w:p w14:paraId="6C577F19" w14:textId="77777777" w:rsidR="003430D5" w:rsidRPr="008663B5" w:rsidRDefault="003430D5" w:rsidP="002B5214">
      <w:pPr>
        <w:rPr>
          <w:rFonts w:ascii="Arial" w:hAnsi="Arial" w:cs="Arial"/>
          <w:sz w:val="18"/>
          <w:szCs w:val="18"/>
        </w:rPr>
      </w:pPr>
    </w:p>
    <w:p w14:paraId="73B3C609" w14:textId="77777777" w:rsidR="003430D5" w:rsidRPr="008663B5" w:rsidRDefault="003430D5" w:rsidP="002B5214">
      <w:pPr>
        <w:pageBreakBefore/>
        <w:tabs>
          <w:tab w:val="center" w:pos="-2280"/>
          <w:tab w:val="right" w:pos="-2040"/>
        </w:tabs>
        <w:jc w:val="right"/>
        <w:rPr>
          <w:rFonts w:ascii="Arial" w:hAnsi="Arial" w:cs="Arial"/>
          <w:i/>
          <w:sz w:val="18"/>
          <w:szCs w:val="18"/>
        </w:rPr>
      </w:pPr>
      <w:r w:rsidRPr="008663B5">
        <w:rPr>
          <w:rFonts w:ascii="Arial" w:hAnsi="Arial" w:cs="Arial"/>
          <w:i/>
          <w:sz w:val="18"/>
          <w:szCs w:val="18"/>
        </w:rPr>
        <w:lastRenderedPageBreak/>
        <w:t>Załącznik nr 3 do SWZ</w:t>
      </w:r>
    </w:p>
    <w:p w14:paraId="52C12D19" w14:textId="77777777" w:rsidR="003430D5" w:rsidRPr="008663B5" w:rsidRDefault="003430D5" w:rsidP="002B5214">
      <w:pPr>
        <w:jc w:val="right"/>
        <w:rPr>
          <w:rFonts w:ascii="Arial" w:hAnsi="Arial" w:cs="Arial"/>
          <w:i/>
          <w:sz w:val="18"/>
          <w:szCs w:val="18"/>
          <w:lang w:eastAsia="en-US"/>
        </w:rPr>
      </w:pPr>
    </w:p>
    <w:p w14:paraId="10D2463D" w14:textId="16F9CABC" w:rsidR="003430D5" w:rsidRPr="008663B5" w:rsidRDefault="003430D5" w:rsidP="00C75BBA">
      <w:pPr>
        <w:pStyle w:val="Nagwek1"/>
        <w:tabs>
          <w:tab w:val="clear" w:pos="-2280"/>
          <w:tab w:val="clear" w:pos="-2040"/>
          <w:tab w:val="left" w:pos="0"/>
        </w:tabs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OŚWIADCZENIE WYKONAWCY</w:t>
      </w:r>
      <w:r w:rsidR="00333C18" w:rsidRPr="008663B5">
        <w:rPr>
          <w:rFonts w:ascii="Arial" w:hAnsi="Arial" w:cs="Arial"/>
          <w:sz w:val="18"/>
          <w:szCs w:val="18"/>
        </w:rPr>
        <w:t xml:space="preserve"> </w:t>
      </w:r>
    </w:p>
    <w:p w14:paraId="6DDD4B7A" w14:textId="77777777" w:rsidR="003430D5" w:rsidRPr="008663B5" w:rsidRDefault="003430D5" w:rsidP="002B5214">
      <w:pPr>
        <w:pStyle w:val="Nagwek1"/>
        <w:tabs>
          <w:tab w:val="clear" w:pos="-2280"/>
          <w:tab w:val="clear" w:pos="-2040"/>
          <w:tab w:val="left" w:pos="0"/>
        </w:tabs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 xml:space="preserve">DOTYCZĄCE SPEŁNIANIA WARUNKÓW UDZIAŁU W POSTĘPOWANIU </w:t>
      </w:r>
    </w:p>
    <w:p w14:paraId="5DA585CC" w14:textId="77777777" w:rsidR="003430D5" w:rsidRPr="008663B5" w:rsidRDefault="003430D5" w:rsidP="002B5214">
      <w:pPr>
        <w:pStyle w:val="Nagwek1"/>
        <w:tabs>
          <w:tab w:val="clear" w:pos="-2280"/>
          <w:tab w:val="clear" w:pos="-2040"/>
          <w:tab w:val="left" w:pos="0"/>
        </w:tabs>
        <w:rPr>
          <w:rFonts w:ascii="Arial" w:hAnsi="Arial" w:cs="Arial"/>
          <w:b w:val="0"/>
          <w:sz w:val="18"/>
          <w:szCs w:val="18"/>
        </w:rPr>
      </w:pPr>
      <w:r w:rsidRPr="008663B5">
        <w:rPr>
          <w:rFonts w:ascii="Arial" w:hAnsi="Arial" w:cs="Arial"/>
          <w:b w:val="0"/>
          <w:sz w:val="18"/>
          <w:szCs w:val="18"/>
        </w:rPr>
        <w:t>składane na podstawie art. 125 ust. 1 ustawy PZP</w:t>
      </w:r>
    </w:p>
    <w:p w14:paraId="422A0DB0" w14:textId="77777777" w:rsidR="0044285B" w:rsidRPr="008663B5" w:rsidRDefault="0044285B" w:rsidP="0044285B">
      <w:pPr>
        <w:pStyle w:val="Nagwek1"/>
        <w:tabs>
          <w:tab w:val="clear" w:pos="-2280"/>
          <w:tab w:val="clear" w:pos="-2040"/>
          <w:tab w:val="left" w:pos="0"/>
        </w:tabs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(oświadczenie składa także podmiot udostępniający zasoby, o ile dotyczy)</w:t>
      </w:r>
    </w:p>
    <w:p w14:paraId="2F148B20" w14:textId="77777777" w:rsidR="0044285B" w:rsidRPr="008663B5" w:rsidRDefault="0044285B" w:rsidP="0044285B">
      <w:pPr>
        <w:rPr>
          <w:rFonts w:ascii="Arial" w:hAnsi="Arial" w:cs="Arial"/>
          <w:sz w:val="18"/>
          <w:szCs w:val="18"/>
        </w:rPr>
      </w:pPr>
    </w:p>
    <w:p w14:paraId="320AD454" w14:textId="77777777" w:rsidR="003430D5" w:rsidRPr="008663B5" w:rsidRDefault="003430D5" w:rsidP="002B5214">
      <w:pPr>
        <w:jc w:val="center"/>
        <w:rPr>
          <w:rFonts w:ascii="Arial" w:hAnsi="Arial" w:cs="Arial"/>
          <w:iCs/>
          <w:sz w:val="18"/>
          <w:szCs w:val="18"/>
        </w:rPr>
      </w:pPr>
    </w:p>
    <w:p w14:paraId="1C9CF342" w14:textId="77777777" w:rsidR="00824551" w:rsidRPr="00080F9F" w:rsidRDefault="00824551" w:rsidP="00824551">
      <w:pPr>
        <w:jc w:val="both"/>
        <w:rPr>
          <w:rFonts w:ascii="Arial" w:hAnsi="Arial" w:cs="Arial"/>
          <w:b/>
          <w:sz w:val="18"/>
          <w:szCs w:val="18"/>
        </w:rPr>
      </w:pPr>
      <w:r w:rsidRPr="00080F9F">
        <w:rPr>
          <w:rFonts w:ascii="Arial" w:hAnsi="Arial" w:cs="Arial"/>
          <w:b/>
          <w:sz w:val="18"/>
          <w:szCs w:val="18"/>
        </w:rPr>
        <w:t>Wykonawca:</w:t>
      </w:r>
    </w:p>
    <w:p w14:paraId="4C2CF9E0" w14:textId="77777777" w:rsidR="00824551" w:rsidRPr="00080F9F" w:rsidRDefault="00824551" w:rsidP="00824551">
      <w:pPr>
        <w:pStyle w:val="Textbody"/>
        <w:ind w:right="1"/>
        <w:rPr>
          <w:rFonts w:ascii="Arial" w:hAnsi="Arial" w:cs="Arial"/>
          <w:i/>
          <w:sz w:val="18"/>
          <w:szCs w:val="18"/>
        </w:rPr>
      </w:pPr>
      <w:r w:rsidRPr="00080F9F">
        <w:rPr>
          <w:rFonts w:ascii="Arial" w:hAnsi="Arial" w:cs="Arial"/>
          <w:i/>
          <w:sz w:val="18"/>
          <w:szCs w:val="18"/>
        </w:rPr>
        <w:t>(pełna nazwa/firma, adres, w zależności od podmiotu: NIP/KRS)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1"/>
      </w:tblGrid>
      <w:tr w:rsidR="00824551" w:rsidRPr="00080F9F" w14:paraId="618EDE27" w14:textId="77777777" w:rsidTr="00E82B06">
        <w:tc>
          <w:tcPr>
            <w:tcW w:w="9211" w:type="dxa"/>
          </w:tcPr>
          <w:p w14:paraId="747AEA7A" w14:textId="77777777" w:rsidR="00824551" w:rsidRPr="00080F9F" w:rsidRDefault="00824551" w:rsidP="00E82B06">
            <w:pPr>
              <w:pStyle w:val="Textbody"/>
              <w:ind w:right="1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2A823DF0" w14:textId="77777777" w:rsidR="00824551" w:rsidRPr="00080F9F" w:rsidRDefault="00824551" w:rsidP="00E82B06">
            <w:pPr>
              <w:pStyle w:val="Textbody"/>
              <w:ind w:right="1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40ED6053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reprezentowany przez:</w:t>
      </w:r>
    </w:p>
    <w:p w14:paraId="6D95280A" w14:textId="77777777" w:rsidR="00824551" w:rsidRPr="00080F9F" w:rsidRDefault="00824551" w:rsidP="00824551">
      <w:pPr>
        <w:pStyle w:val="Textbody"/>
        <w:ind w:right="1"/>
        <w:jc w:val="left"/>
        <w:rPr>
          <w:rFonts w:ascii="Arial" w:hAnsi="Arial" w:cs="Arial"/>
          <w:i/>
          <w:sz w:val="18"/>
          <w:szCs w:val="18"/>
        </w:rPr>
      </w:pPr>
      <w:r w:rsidRPr="00080F9F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1"/>
      </w:tblGrid>
      <w:tr w:rsidR="00824551" w:rsidRPr="00080F9F" w14:paraId="317F584A" w14:textId="77777777" w:rsidTr="00E82B06">
        <w:tc>
          <w:tcPr>
            <w:tcW w:w="9211" w:type="dxa"/>
          </w:tcPr>
          <w:p w14:paraId="0E2E0A50" w14:textId="77777777" w:rsidR="00824551" w:rsidRPr="00080F9F" w:rsidRDefault="00824551" w:rsidP="00E82B06">
            <w:pPr>
              <w:pStyle w:val="Textbody"/>
              <w:ind w:right="1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174E4A26" w14:textId="77777777" w:rsidR="00824551" w:rsidRPr="00080F9F" w:rsidRDefault="00824551" w:rsidP="00E82B06">
            <w:pPr>
              <w:pStyle w:val="Textbody"/>
              <w:ind w:right="1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D6AE978" w14:textId="77777777" w:rsidR="00824551" w:rsidRPr="00080F9F" w:rsidRDefault="00824551" w:rsidP="00824551">
      <w:pPr>
        <w:pStyle w:val="Textbody"/>
        <w:ind w:right="1"/>
        <w:jc w:val="left"/>
        <w:rPr>
          <w:rFonts w:ascii="Arial" w:hAnsi="Arial" w:cs="Arial"/>
          <w:sz w:val="18"/>
          <w:szCs w:val="18"/>
        </w:rPr>
      </w:pPr>
    </w:p>
    <w:p w14:paraId="098B9197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</w:p>
    <w:p w14:paraId="4A5CFE09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Na potrzeby postępowania o udzielenie zamówienia publicznego na:</w:t>
      </w:r>
    </w:p>
    <w:p w14:paraId="6C8A713D" w14:textId="77777777" w:rsidR="00824551" w:rsidRPr="00080F9F" w:rsidRDefault="00824551" w:rsidP="00824551">
      <w:pPr>
        <w:rPr>
          <w:rFonts w:ascii="Arial" w:hAnsi="Arial" w:cs="Arial"/>
          <w:iCs/>
          <w:sz w:val="18"/>
          <w:szCs w:val="18"/>
        </w:rPr>
      </w:pPr>
      <w:r w:rsidRPr="00080F9F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1627266D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</w:p>
    <w:p w14:paraId="76F9E169" w14:textId="77777777" w:rsidR="00824551" w:rsidRPr="00080F9F" w:rsidRDefault="00824551" w:rsidP="00824551">
      <w:pPr>
        <w:rPr>
          <w:rFonts w:ascii="Arial" w:hAnsi="Arial" w:cs="Arial"/>
          <w:iCs/>
          <w:sz w:val="18"/>
          <w:szCs w:val="18"/>
        </w:rPr>
      </w:pPr>
    </w:p>
    <w:p w14:paraId="6B4973BA" w14:textId="77777777" w:rsidR="00824551" w:rsidRPr="00080F9F" w:rsidRDefault="00824551" w:rsidP="00824551">
      <w:pPr>
        <w:pStyle w:val="WW-Tekstpodstawowy2"/>
        <w:tabs>
          <w:tab w:val="left" w:pos="993"/>
          <w:tab w:val="left" w:pos="8706"/>
        </w:tabs>
        <w:spacing w:line="240" w:lineRule="auto"/>
        <w:rPr>
          <w:rFonts w:ascii="Arial" w:hAnsi="Arial" w:cs="Arial"/>
          <w:b w:val="0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 xml:space="preserve">I. OŚWIADCZENIE WYKONAWCY </w:t>
      </w:r>
    </w:p>
    <w:p w14:paraId="7BE986B3" w14:textId="77777777" w:rsidR="00824551" w:rsidRPr="00080F9F" w:rsidRDefault="00824551" w:rsidP="008245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Oświadczam, że spełniam warunki udziału w postępowaniu w zakresie wskazanym przez Zamawiającego w Specyfikacji Warunków Zamówienia i w ogłoszeniu o zamówieniu.</w:t>
      </w:r>
    </w:p>
    <w:p w14:paraId="48E18307" w14:textId="77777777" w:rsidR="00824551" w:rsidRPr="00080F9F" w:rsidRDefault="00824551" w:rsidP="008245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E6C8314" w14:textId="77777777" w:rsidR="00824551" w:rsidRPr="00080F9F" w:rsidRDefault="00824551" w:rsidP="00824551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</w:p>
    <w:p w14:paraId="73ED6071" w14:textId="77777777" w:rsidR="00824551" w:rsidRPr="00080F9F" w:rsidRDefault="00824551" w:rsidP="00824551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</w:p>
    <w:p w14:paraId="7499C882" w14:textId="77777777" w:rsidR="00824551" w:rsidRPr="00080F9F" w:rsidRDefault="00824551" w:rsidP="00824551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080F9F">
        <w:rPr>
          <w:rFonts w:ascii="Arial" w:hAnsi="Arial" w:cs="Arial"/>
          <w:b/>
          <w:sz w:val="18"/>
          <w:szCs w:val="18"/>
        </w:rPr>
        <w:t>II. INFORMACJA W ZWIĄZKU Z POLEGANIEM NA ZASOBACH INNYCH PODMIOTÓW *</w:t>
      </w:r>
    </w:p>
    <w:p w14:paraId="4AAE0E00" w14:textId="77777777" w:rsidR="00824551" w:rsidRPr="00080F9F" w:rsidRDefault="00824551" w:rsidP="008245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 xml:space="preserve">Oświadczam, że w celu wykazania spełniania warunku udziału w postępowaniu, określonego przez Zamawiającego w Specyfikacji Warunków Zamówienia i w ogłoszeniu o zamówieniu  polegam na zasobach następującego/ -ych podmiotu/ -ów: </w:t>
      </w:r>
      <w:r w:rsidRPr="00080F9F">
        <w:rPr>
          <w:rFonts w:ascii="Arial" w:hAnsi="Arial" w:cs="Arial"/>
          <w:b/>
          <w:sz w:val="18"/>
          <w:szCs w:val="18"/>
        </w:rPr>
        <w:t>(proszę uzupełnić)</w:t>
      </w:r>
    </w:p>
    <w:p w14:paraId="125BE9B3" w14:textId="77777777" w:rsidR="00824551" w:rsidRPr="00080F9F" w:rsidRDefault="00824551" w:rsidP="008245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</w:t>
      </w:r>
    </w:p>
    <w:p w14:paraId="6B212761" w14:textId="77777777" w:rsidR="00824551" w:rsidRPr="00080F9F" w:rsidRDefault="00824551" w:rsidP="008245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</w:t>
      </w:r>
    </w:p>
    <w:p w14:paraId="71F0ACA5" w14:textId="77777777" w:rsidR="00824551" w:rsidRPr="00080F9F" w:rsidRDefault="00824551" w:rsidP="008245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91C3240" w14:textId="77777777" w:rsidR="00824551" w:rsidRPr="00080F9F" w:rsidRDefault="00824551" w:rsidP="008245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w następującym zakresie:</w:t>
      </w:r>
      <w:r w:rsidRPr="00080F9F">
        <w:rPr>
          <w:rFonts w:ascii="Arial" w:hAnsi="Arial" w:cs="Arial"/>
          <w:b/>
          <w:sz w:val="18"/>
          <w:szCs w:val="18"/>
        </w:rPr>
        <w:t xml:space="preserve"> (proszę uzupełnić)</w:t>
      </w:r>
    </w:p>
    <w:p w14:paraId="09C081EB" w14:textId="77777777" w:rsidR="00824551" w:rsidRPr="00080F9F" w:rsidRDefault="00824551" w:rsidP="008245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</w:t>
      </w:r>
    </w:p>
    <w:p w14:paraId="3944BE7B" w14:textId="77777777" w:rsidR="00824551" w:rsidRPr="00080F9F" w:rsidRDefault="00824551" w:rsidP="008245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</w:t>
      </w:r>
    </w:p>
    <w:p w14:paraId="1D4C51AC" w14:textId="77777777" w:rsidR="00824551" w:rsidRPr="00080F9F" w:rsidRDefault="00824551" w:rsidP="0082455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3E5F6EC" w14:textId="77777777" w:rsidR="00824551" w:rsidRPr="00080F9F" w:rsidRDefault="00824551" w:rsidP="00824551">
      <w:pPr>
        <w:autoSpaceDE w:val="0"/>
        <w:autoSpaceDN w:val="0"/>
        <w:adjustRightInd w:val="0"/>
        <w:rPr>
          <w:rFonts w:ascii="Arial" w:hAnsi="Arial" w:cs="Arial"/>
          <w:i/>
          <w:sz w:val="18"/>
          <w:szCs w:val="18"/>
        </w:rPr>
      </w:pPr>
      <w:r w:rsidRPr="00080F9F">
        <w:rPr>
          <w:rFonts w:ascii="Arial" w:hAnsi="Arial" w:cs="Arial"/>
          <w:b/>
          <w:sz w:val="18"/>
          <w:szCs w:val="18"/>
        </w:rPr>
        <w:t xml:space="preserve">* Proszę wykreślić jeśli nie dotyczy </w:t>
      </w:r>
    </w:p>
    <w:p w14:paraId="783E817D" w14:textId="77777777" w:rsidR="00824551" w:rsidRPr="00080F9F" w:rsidRDefault="00824551" w:rsidP="00824551">
      <w:pPr>
        <w:jc w:val="both"/>
        <w:rPr>
          <w:rStyle w:val="Domylnaczcionkaakapitu5"/>
          <w:rFonts w:ascii="Arial" w:hAnsi="Arial" w:cs="Arial"/>
          <w:b/>
          <w:sz w:val="18"/>
          <w:szCs w:val="18"/>
        </w:rPr>
      </w:pPr>
    </w:p>
    <w:p w14:paraId="10FA9CBD" w14:textId="77777777" w:rsidR="00824551" w:rsidRPr="00080F9F" w:rsidRDefault="00824551" w:rsidP="00824551">
      <w:pPr>
        <w:jc w:val="both"/>
        <w:rPr>
          <w:rStyle w:val="Domylnaczcionkaakapitu5"/>
          <w:rFonts w:ascii="Arial" w:hAnsi="Arial" w:cs="Arial"/>
          <w:b/>
          <w:sz w:val="18"/>
          <w:szCs w:val="18"/>
        </w:rPr>
      </w:pPr>
    </w:p>
    <w:p w14:paraId="795BA9BE" w14:textId="77777777" w:rsidR="00824551" w:rsidRPr="00080F9F" w:rsidRDefault="00824551" w:rsidP="00824551">
      <w:pPr>
        <w:jc w:val="both"/>
        <w:rPr>
          <w:rStyle w:val="Domylnaczcionkaakapitu5"/>
          <w:rFonts w:ascii="Arial" w:hAnsi="Arial" w:cs="Arial"/>
          <w:b/>
          <w:sz w:val="18"/>
          <w:szCs w:val="18"/>
        </w:rPr>
      </w:pPr>
      <w:r w:rsidRPr="00080F9F">
        <w:rPr>
          <w:rStyle w:val="Domylnaczcionkaakapitu5"/>
          <w:rFonts w:ascii="Arial" w:hAnsi="Arial" w:cs="Arial"/>
          <w:b/>
          <w:sz w:val="18"/>
          <w:szCs w:val="18"/>
        </w:rPr>
        <w:t>III. OŚWIADCZENIE DOTYCZĄCE PODANYCH INFORMACJI:</w:t>
      </w:r>
    </w:p>
    <w:p w14:paraId="4C8BC8DF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  <w:lang w:eastAsia="zh-CN"/>
        </w:rPr>
      </w:pPr>
      <w:r w:rsidRPr="00080F9F">
        <w:rPr>
          <w:rFonts w:ascii="Arial" w:hAnsi="Arial" w:cs="Arial"/>
          <w:sz w:val="18"/>
          <w:szCs w:val="18"/>
          <w:lang w:eastAsia="zh-CN"/>
        </w:rPr>
        <w:t>Oświadczam, że wszystkie informacje podane w powyższym oświadczeniu są aktualne i zgodne                              z prawdą oraz zostały przedstawione z pełną świadomością konsekwencji wprowadzenia zamawiającego w błąd przy przedstawianiu informacji.</w:t>
      </w:r>
    </w:p>
    <w:p w14:paraId="29A5EDC0" w14:textId="77777777" w:rsidR="00824551" w:rsidRPr="00080F9F" w:rsidRDefault="00824551" w:rsidP="00824551">
      <w:pPr>
        <w:jc w:val="both"/>
        <w:rPr>
          <w:rStyle w:val="Domylnaczcionkaakapitu5"/>
          <w:rFonts w:ascii="Arial" w:hAnsi="Arial" w:cs="Arial"/>
          <w:sz w:val="18"/>
          <w:szCs w:val="18"/>
          <w:lang w:eastAsia="zh-CN"/>
        </w:rPr>
      </w:pPr>
    </w:p>
    <w:p w14:paraId="5D9EB750" w14:textId="77777777" w:rsidR="00824551" w:rsidRPr="00080F9F" w:rsidRDefault="00824551" w:rsidP="00824551">
      <w:pPr>
        <w:pStyle w:val="WW-Tekstpodstawowy2"/>
        <w:tabs>
          <w:tab w:val="left" w:pos="993"/>
          <w:tab w:val="left" w:pos="8706"/>
        </w:tabs>
        <w:spacing w:line="240" w:lineRule="auto"/>
        <w:rPr>
          <w:rFonts w:ascii="Arial" w:hAnsi="Arial" w:cs="Arial"/>
          <w:sz w:val="18"/>
          <w:szCs w:val="18"/>
        </w:rPr>
      </w:pPr>
    </w:p>
    <w:p w14:paraId="2CEB6CBA" w14:textId="77777777" w:rsidR="00824551" w:rsidRPr="00080F9F" w:rsidRDefault="00824551" w:rsidP="00824551">
      <w:pPr>
        <w:pStyle w:val="WW-Tekstpodstawowy2"/>
        <w:tabs>
          <w:tab w:val="left" w:pos="993"/>
          <w:tab w:val="left" w:pos="8706"/>
        </w:tabs>
        <w:spacing w:line="240" w:lineRule="auto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IV. INFORMACJA DOTYCZĄCA DOSTĘPU DO PODMIOTOWYCH ŚRODKÓW DOWODOWYCH:</w:t>
      </w:r>
    </w:p>
    <w:p w14:paraId="5EB6EE4A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Wskazuję następujące podmiotowe środki dowodowe, które można uzyskać za pomocą bezpłatnych i ogólnodostępnych baz danych, oraz</w:t>
      </w:r>
      <w:r w:rsidRPr="00080F9F">
        <w:rPr>
          <w:sz w:val="18"/>
          <w:szCs w:val="18"/>
        </w:rPr>
        <w:t xml:space="preserve"> </w:t>
      </w:r>
      <w:r w:rsidRPr="00080F9F">
        <w:rPr>
          <w:rFonts w:ascii="Arial" w:hAnsi="Arial" w:cs="Arial"/>
          <w:sz w:val="18"/>
          <w:szCs w:val="18"/>
        </w:rPr>
        <w:t>dane umożliwiające dostęp do tych środków:</w:t>
      </w:r>
    </w:p>
    <w:p w14:paraId="2AE07B1B" w14:textId="77777777" w:rsidR="00824551" w:rsidRPr="00080F9F" w:rsidRDefault="00824551" w:rsidP="00A13E57">
      <w:pPr>
        <w:numPr>
          <w:ilvl w:val="0"/>
          <w:numId w:val="114"/>
        </w:numPr>
        <w:rPr>
          <w:rFonts w:ascii="Arial" w:hAnsi="Arial" w:cs="Arial"/>
          <w:iCs/>
          <w:sz w:val="18"/>
          <w:szCs w:val="18"/>
        </w:rPr>
      </w:pPr>
      <w:r w:rsidRPr="00080F9F">
        <w:rPr>
          <w:rFonts w:ascii="Arial" w:hAnsi="Arial" w:cs="Arial"/>
          <w:iCs/>
          <w:sz w:val="18"/>
          <w:szCs w:val="18"/>
        </w:rPr>
        <w:t>Środek dowodowy: ……………………………………………………………………………</w:t>
      </w:r>
    </w:p>
    <w:p w14:paraId="00DF75B5" w14:textId="77777777" w:rsidR="00824551" w:rsidRPr="00080F9F" w:rsidRDefault="00824551" w:rsidP="00824551">
      <w:pPr>
        <w:ind w:firstLine="708"/>
        <w:rPr>
          <w:rFonts w:ascii="Arial" w:hAnsi="Arial" w:cs="Arial"/>
          <w:iCs/>
          <w:sz w:val="18"/>
          <w:szCs w:val="18"/>
        </w:rPr>
      </w:pPr>
      <w:r w:rsidRPr="00080F9F">
        <w:rPr>
          <w:rFonts w:ascii="Arial" w:hAnsi="Arial" w:cs="Arial"/>
          <w:iCs/>
          <w:sz w:val="18"/>
          <w:szCs w:val="18"/>
        </w:rPr>
        <w:t>Dane umożliwiające dostęp do ww. środka dowodowego: ……………………………….</w:t>
      </w:r>
    </w:p>
    <w:p w14:paraId="17B34B64" w14:textId="77777777" w:rsidR="00824551" w:rsidRPr="00080F9F" w:rsidRDefault="00824551" w:rsidP="00A13E57">
      <w:pPr>
        <w:numPr>
          <w:ilvl w:val="0"/>
          <w:numId w:val="114"/>
        </w:numPr>
        <w:rPr>
          <w:rFonts w:ascii="Arial" w:hAnsi="Arial" w:cs="Arial"/>
          <w:iCs/>
          <w:sz w:val="18"/>
          <w:szCs w:val="18"/>
        </w:rPr>
      </w:pPr>
      <w:r w:rsidRPr="00080F9F">
        <w:rPr>
          <w:rFonts w:ascii="Arial" w:hAnsi="Arial" w:cs="Arial"/>
          <w:iCs/>
          <w:sz w:val="18"/>
          <w:szCs w:val="18"/>
        </w:rPr>
        <w:t>Środek dowodowy: ……………………………………………………………………………</w:t>
      </w:r>
    </w:p>
    <w:p w14:paraId="545FFC5E" w14:textId="77777777" w:rsidR="00824551" w:rsidRPr="00080F9F" w:rsidRDefault="00824551" w:rsidP="00824551">
      <w:pPr>
        <w:ind w:firstLine="708"/>
        <w:rPr>
          <w:rFonts w:ascii="Arial" w:hAnsi="Arial" w:cs="Arial"/>
          <w:iCs/>
          <w:sz w:val="18"/>
          <w:szCs w:val="18"/>
        </w:rPr>
      </w:pPr>
      <w:r w:rsidRPr="00080F9F">
        <w:rPr>
          <w:rFonts w:ascii="Arial" w:hAnsi="Arial" w:cs="Arial"/>
          <w:iCs/>
          <w:sz w:val="18"/>
          <w:szCs w:val="18"/>
        </w:rPr>
        <w:t>Dane umożliwiające dostęp do ww. środka dowodowego: ……………………………….</w:t>
      </w:r>
    </w:p>
    <w:p w14:paraId="01617A9B" w14:textId="77777777" w:rsidR="00824551" w:rsidRPr="00080F9F" w:rsidRDefault="00824551" w:rsidP="00824551">
      <w:pPr>
        <w:ind w:firstLine="708"/>
        <w:rPr>
          <w:rFonts w:ascii="Arial" w:hAnsi="Arial" w:cs="Arial"/>
          <w:iCs/>
          <w:sz w:val="18"/>
          <w:szCs w:val="18"/>
        </w:rPr>
      </w:pPr>
    </w:p>
    <w:p w14:paraId="13A93D04" w14:textId="77777777" w:rsidR="00824551" w:rsidRPr="00080F9F" w:rsidRDefault="00824551" w:rsidP="00824551">
      <w:pPr>
        <w:rPr>
          <w:rFonts w:ascii="Arial" w:hAnsi="Arial" w:cs="Arial"/>
          <w:b/>
          <w:sz w:val="18"/>
          <w:szCs w:val="18"/>
        </w:rPr>
      </w:pPr>
      <w:r w:rsidRPr="00080F9F">
        <w:rPr>
          <w:rFonts w:ascii="Arial" w:hAnsi="Arial" w:cs="Arial"/>
          <w:b/>
          <w:sz w:val="18"/>
          <w:szCs w:val="18"/>
        </w:rPr>
        <w:t>Proszę wskazać podmiotowy środek dowodowy oraz dane umożliwiające dostęp do tych środków, np. adres internetowy, wydający urząd lub organ, dokładne dane referencyjne dokumentacji.</w:t>
      </w:r>
    </w:p>
    <w:p w14:paraId="153E53BF" w14:textId="77777777" w:rsidR="003430D5" w:rsidRPr="008663B5" w:rsidRDefault="003430D5" w:rsidP="002B5214">
      <w:pPr>
        <w:jc w:val="both"/>
        <w:rPr>
          <w:rFonts w:ascii="Arial" w:hAnsi="Arial" w:cs="Arial"/>
          <w:sz w:val="18"/>
          <w:szCs w:val="18"/>
          <w:lang w:eastAsia="pl-PL"/>
        </w:rPr>
      </w:pPr>
    </w:p>
    <w:p w14:paraId="131F7286" w14:textId="77777777" w:rsidR="003430D5" w:rsidRPr="008663B5" w:rsidRDefault="003430D5" w:rsidP="00801C20">
      <w:pPr>
        <w:tabs>
          <w:tab w:val="left" w:pos="1978"/>
          <w:tab w:val="left" w:pos="3828"/>
          <w:tab w:val="center" w:pos="4677"/>
        </w:tabs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8663B5">
        <w:rPr>
          <w:rFonts w:ascii="Arial" w:hAnsi="Arial" w:cs="Arial"/>
          <w:b/>
          <w:i/>
          <w:color w:val="FF0000"/>
          <w:sz w:val="18"/>
          <w:szCs w:val="18"/>
        </w:rPr>
        <w:t>Dokument należy wypełnić i podpisać kwalifikowanym podpisem elektronicznym lub elektronicznym podpisem zaufanym lub elektronicznym podpisem osobistym.</w:t>
      </w:r>
    </w:p>
    <w:p w14:paraId="387931A2" w14:textId="77777777" w:rsidR="003430D5" w:rsidRPr="008663B5" w:rsidRDefault="003430D5" w:rsidP="002B5214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b/>
          <w:color w:val="FF0000"/>
          <w:sz w:val="18"/>
          <w:szCs w:val="18"/>
          <w:lang w:eastAsia="pl-PL"/>
        </w:rPr>
      </w:pPr>
      <w:r w:rsidRPr="008663B5">
        <w:rPr>
          <w:rFonts w:ascii="Arial" w:hAnsi="Arial" w:cs="Arial"/>
          <w:b/>
          <w:i/>
          <w:color w:val="FF0000"/>
          <w:sz w:val="18"/>
          <w:szCs w:val="18"/>
        </w:rPr>
        <w:t xml:space="preserve">Zamawiający zaleca zapisanie dokumentu w formacie PDF. </w:t>
      </w:r>
    </w:p>
    <w:p w14:paraId="56EF910B" w14:textId="77777777" w:rsidR="003430D5" w:rsidRPr="008663B5" w:rsidRDefault="003430D5" w:rsidP="002B5214">
      <w:pPr>
        <w:suppressAutoHyphens w:val="0"/>
        <w:rPr>
          <w:rFonts w:ascii="Arial" w:hAnsi="Arial" w:cs="Arial"/>
          <w:i/>
          <w:sz w:val="18"/>
          <w:szCs w:val="18"/>
        </w:rPr>
      </w:pPr>
    </w:p>
    <w:p w14:paraId="3F9C44F6" w14:textId="77777777" w:rsidR="003430D5" w:rsidRPr="008663B5" w:rsidRDefault="003430D5" w:rsidP="002B5214">
      <w:pPr>
        <w:pageBreakBefore/>
        <w:tabs>
          <w:tab w:val="center" w:pos="-2280"/>
          <w:tab w:val="right" w:pos="-2040"/>
        </w:tabs>
        <w:jc w:val="right"/>
        <w:rPr>
          <w:rFonts w:ascii="Arial" w:hAnsi="Arial" w:cs="Arial"/>
          <w:i/>
          <w:sz w:val="18"/>
          <w:szCs w:val="18"/>
        </w:rPr>
      </w:pPr>
      <w:r w:rsidRPr="008663B5">
        <w:rPr>
          <w:rFonts w:ascii="Arial" w:hAnsi="Arial" w:cs="Arial"/>
          <w:i/>
          <w:sz w:val="18"/>
          <w:szCs w:val="18"/>
        </w:rPr>
        <w:lastRenderedPageBreak/>
        <w:t>Załącznik nr 4 do SWZ</w:t>
      </w:r>
    </w:p>
    <w:p w14:paraId="690E75C5" w14:textId="77777777" w:rsidR="003430D5" w:rsidRPr="008663B5" w:rsidRDefault="003430D5" w:rsidP="002B5214">
      <w:pPr>
        <w:pStyle w:val="Nagwek1"/>
        <w:tabs>
          <w:tab w:val="clear" w:pos="-2280"/>
          <w:tab w:val="clear" w:pos="-2040"/>
          <w:tab w:val="left" w:pos="0"/>
        </w:tabs>
        <w:rPr>
          <w:rFonts w:ascii="Arial" w:hAnsi="Arial" w:cs="Arial"/>
          <w:b w:val="0"/>
          <w:sz w:val="18"/>
          <w:szCs w:val="18"/>
        </w:rPr>
      </w:pPr>
    </w:p>
    <w:p w14:paraId="0E962EC3" w14:textId="18A5282F" w:rsidR="004C32B5" w:rsidRPr="008663B5" w:rsidRDefault="004C32B5" w:rsidP="004C32B5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8663B5">
        <w:rPr>
          <w:rFonts w:ascii="Arial" w:hAnsi="Arial" w:cs="Arial"/>
          <w:b/>
          <w:sz w:val="18"/>
          <w:szCs w:val="18"/>
        </w:rPr>
        <w:t>OŚWIADCZENIE WYKONAWCY O AKTUALNOŚCI INFORMA</w:t>
      </w:r>
      <w:r w:rsidR="00803F40">
        <w:rPr>
          <w:rFonts w:ascii="Arial" w:hAnsi="Arial" w:cs="Arial"/>
          <w:b/>
          <w:sz w:val="18"/>
          <w:szCs w:val="18"/>
        </w:rPr>
        <w:t>CJI ZAWARTYCH W OŚWIADCZENIU, o </w:t>
      </w:r>
      <w:r w:rsidRPr="008663B5">
        <w:rPr>
          <w:rFonts w:ascii="Arial" w:hAnsi="Arial" w:cs="Arial"/>
          <w:b/>
          <w:sz w:val="18"/>
          <w:szCs w:val="18"/>
        </w:rPr>
        <w:t>którym mowa w art. 125 ust. 1 ustawy PZP</w:t>
      </w:r>
    </w:p>
    <w:p w14:paraId="328CAC35" w14:textId="77777777" w:rsidR="004C32B5" w:rsidRPr="008663B5" w:rsidRDefault="004C32B5" w:rsidP="004C32B5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8663B5">
        <w:rPr>
          <w:rFonts w:ascii="Arial" w:hAnsi="Arial" w:cs="Arial"/>
          <w:b/>
          <w:sz w:val="18"/>
          <w:szCs w:val="18"/>
        </w:rPr>
        <w:t>w zakresie podstaw wykluczenia  z postępowania</w:t>
      </w:r>
    </w:p>
    <w:p w14:paraId="7D9D8534" w14:textId="77777777" w:rsidR="004C32B5" w:rsidRPr="008663B5" w:rsidRDefault="004C32B5" w:rsidP="004C32B5">
      <w:pPr>
        <w:rPr>
          <w:rFonts w:ascii="Arial" w:hAnsi="Arial" w:cs="Arial"/>
          <w:sz w:val="18"/>
          <w:szCs w:val="18"/>
        </w:rPr>
      </w:pPr>
    </w:p>
    <w:p w14:paraId="50EDE860" w14:textId="77777777" w:rsidR="003430D5" w:rsidRPr="008663B5" w:rsidRDefault="003430D5" w:rsidP="002B5214">
      <w:pPr>
        <w:rPr>
          <w:rFonts w:ascii="Arial" w:hAnsi="Arial" w:cs="Arial"/>
          <w:sz w:val="18"/>
          <w:szCs w:val="18"/>
        </w:rPr>
      </w:pPr>
    </w:p>
    <w:p w14:paraId="10D5E3B6" w14:textId="77777777" w:rsidR="00824551" w:rsidRPr="00080F9F" w:rsidRDefault="00824551" w:rsidP="00824551">
      <w:pPr>
        <w:jc w:val="both"/>
        <w:rPr>
          <w:rFonts w:ascii="Arial" w:hAnsi="Arial" w:cs="Arial"/>
          <w:b/>
          <w:sz w:val="18"/>
          <w:szCs w:val="18"/>
        </w:rPr>
      </w:pPr>
      <w:r w:rsidRPr="00080F9F">
        <w:rPr>
          <w:rFonts w:ascii="Arial" w:hAnsi="Arial" w:cs="Arial"/>
          <w:b/>
          <w:sz w:val="18"/>
          <w:szCs w:val="18"/>
        </w:rPr>
        <w:t>Wykonawca:</w:t>
      </w:r>
    </w:p>
    <w:p w14:paraId="788D67E6" w14:textId="77777777" w:rsidR="00824551" w:rsidRPr="00080F9F" w:rsidRDefault="00824551" w:rsidP="00824551">
      <w:pPr>
        <w:pStyle w:val="Textbody"/>
        <w:ind w:right="1"/>
        <w:rPr>
          <w:rFonts w:ascii="Arial" w:hAnsi="Arial" w:cs="Arial"/>
          <w:i/>
          <w:sz w:val="18"/>
          <w:szCs w:val="18"/>
        </w:rPr>
      </w:pPr>
      <w:r w:rsidRPr="00080F9F">
        <w:rPr>
          <w:rFonts w:ascii="Arial" w:hAnsi="Arial" w:cs="Arial"/>
          <w:i/>
          <w:sz w:val="18"/>
          <w:szCs w:val="18"/>
        </w:rPr>
        <w:t>(pełna nazwa/firma, adres, w zależności od podmiotu: NIP/KRS)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1"/>
      </w:tblGrid>
      <w:tr w:rsidR="00824551" w:rsidRPr="00080F9F" w14:paraId="1FA096CB" w14:textId="77777777" w:rsidTr="00E82B06">
        <w:tc>
          <w:tcPr>
            <w:tcW w:w="9211" w:type="dxa"/>
          </w:tcPr>
          <w:p w14:paraId="63D7D7E4" w14:textId="77777777" w:rsidR="00824551" w:rsidRPr="00080F9F" w:rsidRDefault="00824551" w:rsidP="00E82B06">
            <w:pPr>
              <w:pStyle w:val="Textbody"/>
              <w:ind w:right="1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6A82310C" w14:textId="77777777" w:rsidR="00824551" w:rsidRPr="00080F9F" w:rsidRDefault="00824551" w:rsidP="00E82B06">
            <w:pPr>
              <w:pStyle w:val="Textbody"/>
              <w:ind w:right="1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6EC59FC4" w14:textId="77777777" w:rsidR="00824551" w:rsidRPr="00080F9F" w:rsidRDefault="00824551" w:rsidP="00824551">
      <w:pPr>
        <w:pStyle w:val="Textbody"/>
        <w:ind w:right="1"/>
        <w:rPr>
          <w:rFonts w:ascii="Arial" w:hAnsi="Arial" w:cs="Arial"/>
          <w:i/>
          <w:sz w:val="18"/>
          <w:szCs w:val="18"/>
        </w:rPr>
      </w:pPr>
    </w:p>
    <w:p w14:paraId="2E8F20FC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reprezentowany przez:</w:t>
      </w:r>
    </w:p>
    <w:p w14:paraId="43F123E9" w14:textId="77777777" w:rsidR="00824551" w:rsidRPr="00080F9F" w:rsidRDefault="00824551" w:rsidP="00824551">
      <w:pPr>
        <w:pStyle w:val="Textbody"/>
        <w:ind w:right="1"/>
        <w:jc w:val="left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1"/>
      </w:tblGrid>
      <w:tr w:rsidR="00824551" w:rsidRPr="00080F9F" w14:paraId="7D174197" w14:textId="77777777" w:rsidTr="00E82B06">
        <w:tc>
          <w:tcPr>
            <w:tcW w:w="9211" w:type="dxa"/>
          </w:tcPr>
          <w:p w14:paraId="14FB7C9C" w14:textId="77777777" w:rsidR="00824551" w:rsidRPr="00080F9F" w:rsidRDefault="00824551" w:rsidP="00E82B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EE833C8" w14:textId="77777777" w:rsidR="00824551" w:rsidRPr="00080F9F" w:rsidRDefault="00824551" w:rsidP="00E82B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03C3811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</w:p>
    <w:p w14:paraId="213FA18B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</w:p>
    <w:p w14:paraId="21252246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Na potrzeby postępowania o udzielenie zamówienia publicznego na:</w:t>
      </w:r>
    </w:p>
    <w:p w14:paraId="28A091F3" w14:textId="77777777" w:rsidR="00824551" w:rsidRPr="00080F9F" w:rsidRDefault="00824551" w:rsidP="00824551">
      <w:pPr>
        <w:rPr>
          <w:rFonts w:ascii="Arial" w:hAnsi="Arial" w:cs="Arial"/>
          <w:iCs/>
          <w:sz w:val="18"/>
          <w:szCs w:val="18"/>
        </w:rPr>
      </w:pPr>
      <w:r w:rsidRPr="00080F9F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330BEBCC" w14:textId="77777777" w:rsidR="00824551" w:rsidRPr="00080F9F" w:rsidRDefault="00824551" w:rsidP="00824551">
      <w:pPr>
        <w:pStyle w:val="WW-Tekstpodstawowy2"/>
        <w:tabs>
          <w:tab w:val="left" w:pos="993"/>
          <w:tab w:val="left" w:pos="8706"/>
        </w:tabs>
        <w:spacing w:line="240" w:lineRule="auto"/>
        <w:rPr>
          <w:rFonts w:ascii="Arial" w:hAnsi="Arial" w:cs="Arial"/>
          <w:b w:val="0"/>
          <w:sz w:val="18"/>
          <w:szCs w:val="18"/>
        </w:rPr>
      </w:pPr>
    </w:p>
    <w:p w14:paraId="6B61C6C0" w14:textId="77777777" w:rsidR="00824551" w:rsidRPr="00080F9F" w:rsidRDefault="00824551" w:rsidP="00824551">
      <w:pPr>
        <w:pStyle w:val="WW-Tekstpodstawowy2"/>
        <w:tabs>
          <w:tab w:val="left" w:pos="993"/>
          <w:tab w:val="left" w:pos="8706"/>
        </w:tabs>
        <w:spacing w:line="240" w:lineRule="auto"/>
        <w:rPr>
          <w:rFonts w:ascii="Arial" w:hAnsi="Arial" w:cs="Arial"/>
          <w:b w:val="0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potwierdzam aktualność informacji</w:t>
      </w:r>
      <w:r w:rsidRPr="00080F9F">
        <w:rPr>
          <w:rFonts w:ascii="Arial" w:hAnsi="Arial" w:cs="Arial"/>
          <w:b w:val="0"/>
          <w:sz w:val="18"/>
          <w:szCs w:val="18"/>
        </w:rPr>
        <w:t xml:space="preserve"> zawartych w oświadczeniu składanym na podstawie art. 125 ust. 1 ustawy PZP dotyczące podstaw wykluczenia z postępowania:</w:t>
      </w:r>
    </w:p>
    <w:p w14:paraId="2112A532" w14:textId="77777777" w:rsidR="00824551" w:rsidRPr="00080F9F" w:rsidRDefault="00824551" w:rsidP="00824551">
      <w:pPr>
        <w:pStyle w:val="WW-Tekstpodstawowy2"/>
        <w:tabs>
          <w:tab w:val="left" w:pos="993"/>
          <w:tab w:val="left" w:pos="8706"/>
        </w:tabs>
        <w:spacing w:line="240" w:lineRule="auto"/>
        <w:rPr>
          <w:rFonts w:ascii="Arial" w:hAnsi="Arial" w:cs="Arial"/>
          <w:b w:val="0"/>
          <w:sz w:val="18"/>
          <w:szCs w:val="18"/>
        </w:rPr>
      </w:pPr>
      <w:r w:rsidRPr="00080F9F">
        <w:rPr>
          <w:rFonts w:ascii="Arial" w:hAnsi="Arial" w:cs="Arial"/>
          <w:b w:val="0"/>
          <w:sz w:val="18"/>
          <w:szCs w:val="18"/>
        </w:rPr>
        <w:t>- w zakresie art. 108 ust. 1  ustawy PZP,</w:t>
      </w:r>
    </w:p>
    <w:p w14:paraId="635822F0" w14:textId="77777777" w:rsidR="00824551" w:rsidRPr="00080F9F" w:rsidRDefault="00824551" w:rsidP="00824551">
      <w:pPr>
        <w:pStyle w:val="WW-Tekstpodstawowy2"/>
        <w:tabs>
          <w:tab w:val="left" w:pos="993"/>
          <w:tab w:val="left" w:pos="8706"/>
        </w:tabs>
        <w:spacing w:line="240" w:lineRule="auto"/>
        <w:rPr>
          <w:rFonts w:ascii="Arial" w:hAnsi="Arial" w:cs="Arial"/>
          <w:b w:val="0"/>
          <w:sz w:val="18"/>
          <w:szCs w:val="18"/>
        </w:rPr>
      </w:pPr>
      <w:r w:rsidRPr="00080F9F">
        <w:rPr>
          <w:rFonts w:ascii="Arial" w:hAnsi="Arial" w:cs="Arial"/>
          <w:b w:val="0"/>
          <w:sz w:val="18"/>
          <w:szCs w:val="18"/>
        </w:rPr>
        <w:t>- w zakresie art. 109 ust. 1 pkt 4</w:t>
      </w:r>
      <w:r>
        <w:rPr>
          <w:rFonts w:ascii="Arial" w:hAnsi="Arial" w:cs="Arial"/>
          <w:b w:val="0"/>
          <w:sz w:val="18"/>
          <w:szCs w:val="18"/>
        </w:rPr>
        <w:t>, pkt 5 i pkt 7</w:t>
      </w:r>
      <w:r w:rsidRPr="00080F9F">
        <w:rPr>
          <w:rFonts w:ascii="Arial" w:hAnsi="Arial" w:cs="Arial"/>
          <w:b w:val="0"/>
          <w:sz w:val="18"/>
          <w:szCs w:val="18"/>
        </w:rPr>
        <w:t xml:space="preserve"> ustawy PZP na dzień złożenia niniejszego oświadczenia. </w:t>
      </w:r>
    </w:p>
    <w:p w14:paraId="47413EBC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</w:p>
    <w:p w14:paraId="2D107B34" w14:textId="77777777" w:rsidR="00824551" w:rsidRPr="00080F9F" w:rsidRDefault="00824551" w:rsidP="00824551">
      <w:pPr>
        <w:pStyle w:val="WW-Tekstpodstawowy2"/>
        <w:tabs>
          <w:tab w:val="left" w:pos="993"/>
          <w:tab w:val="left" w:pos="8706"/>
        </w:tabs>
        <w:spacing w:line="240" w:lineRule="auto"/>
        <w:rPr>
          <w:rFonts w:ascii="Arial" w:hAnsi="Arial" w:cs="Arial"/>
          <w:b w:val="0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Potwierdzam aktualność informacji</w:t>
      </w:r>
      <w:r w:rsidRPr="00080F9F">
        <w:rPr>
          <w:rFonts w:ascii="Arial" w:hAnsi="Arial" w:cs="Arial"/>
          <w:b w:val="0"/>
          <w:sz w:val="18"/>
          <w:szCs w:val="18"/>
        </w:rPr>
        <w:t xml:space="preserve"> w zakresie art. 7 ust. 1 ustawy z dnia 13 kwietnia 2022 r. o szczególnych rozwiązaniach w zakresie przeciwdziałania wspieraniu agresji na Ukrainę oraz służących ochronie bezpieczeństwa narodowego (Dz. U. poz. 835</w:t>
      </w:r>
      <w:r>
        <w:rPr>
          <w:rFonts w:ascii="Arial" w:hAnsi="Arial" w:cs="Arial"/>
          <w:b w:val="0"/>
          <w:sz w:val="18"/>
          <w:szCs w:val="18"/>
        </w:rPr>
        <w:t xml:space="preserve"> z późn. z</w:t>
      </w:r>
      <w:r w:rsidRPr="00080F9F">
        <w:rPr>
          <w:rFonts w:ascii="Arial" w:hAnsi="Arial" w:cs="Arial"/>
          <w:b w:val="0"/>
          <w:sz w:val="18"/>
          <w:szCs w:val="18"/>
        </w:rPr>
        <w:t>mianami).</w:t>
      </w:r>
    </w:p>
    <w:p w14:paraId="638B5D75" w14:textId="77777777" w:rsidR="00824551" w:rsidRDefault="00824551" w:rsidP="00801C20">
      <w:pPr>
        <w:tabs>
          <w:tab w:val="left" w:pos="1978"/>
          <w:tab w:val="left" w:pos="3828"/>
          <w:tab w:val="center" w:pos="4677"/>
        </w:tabs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</w:p>
    <w:p w14:paraId="39CCC374" w14:textId="58CA4A25" w:rsidR="003430D5" w:rsidRPr="008663B5" w:rsidRDefault="003430D5" w:rsidP="00801C20">
      <w:pPr>
        <w:tabs>
          <w:tab w:val="left" w:pos="1978"/>
          <w:tab w:val="left" w:pos="3828"/>
          <w:tab w:val="center" w:pos="4677"/>
        </w:tabs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8663B5">
        <w:rPr>
          <w:rFonts w:ascii="Arial" w:hAnsi="Arial" w:cs="Arial"/>
          <w:b/>
          <w:i/>
          <w:color w:val="FF0000"/>
          <w:sz w:val="18"/>
          <w:szCs w:val="18"/>
        </w:rPr>
        <w:t>Dokument należy wypełnić i podpisać kwalifikowanym podpisem elektronicznym lub elektronicznym podpisem zaufanym lub elektronicznym podpisem osobistym.</w:t>
      </w:r>
    </w:p>
    <w:p w14:paraId="7062EE0B" w14:textId="77777777" w:rsidR="00452303" w:rsidRPr="008663B5" w:rsidRDefault="003430D5" w:rsidP="00452303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hAnsi="Arial" w:cs="Arial"/>
          <w:b/>
          <w:i/>
          <w:color w:val="FF0000"/>
          <w:kern w:val="1"/>
          <w:sz w:val="18"/>
          <w:szCs w:val="18"/>
          <w:lang w:eastAsia="zh-CN" w:bidi="hi-IN"/>
        </w:rPr>
      </w:pPr>
      <w:r w:rsidRPr="008663B5">
        <w:rPr>
          <w:rFonts w:ascii="Arial" w:hAnsi="Arial" w:cs="Arial"/>
          <w:b/>
          <w:i/>
          <w:color w:val="FF0000"/>
          <w:kern w:val="1"/>
          <w:sz w:val="18"/>
          <w:szCs w:val="18"/>
          <w:lang w:eastAsia="zh-CN" w:bidi="hi-IN"/>
        </w:rPr>
        <w:t>Zamawiający zaleca zapisanie dokumentu w formacie PDF.</w:t>
      </w:r>
    </w:p>
    <w:p w14:paraId="5555E3B5" w14:textId="1E531C47" w:rsidR="00452303" w:rsidRPr="008663B5" w:rsidRDefault="00452303" w:rsidP="00452303">
      <w:pPr>
        <w:tabs>
          <w:tab w:val="left" w:pos="1978"/>
          <w:tab w:val="left" w:pos="3828"/>
          <w:tab w:val="center" w:pos="4677"/>
        </w:tabs>
        <w:jc w:val="right"/>
        <w:textAlignment w:val="baseline"/>
        <w:rPr>
          <w:rFonts w:ascii="Arial" w:hAnsi="Arial" w:cs="Arial"/>
          <w:i/>
          <w:sz w:val="18"/>
          <w:szCs w:val="18"/>
        </w:rPr>
      </w:pPr>
      <w:r w:rsidRPr="008663B5">
        <w:rPr>
          <w:rFonts w:ascii="Arial" w:hAnsi="Arial" w:cs="Arial"/>
          <w:b/>
          <w:i/>
          <w:color w:val="FF0000"/>
          <w:kern w:val="1"/>
          <w:sz w:val="18"/>
          <w:szCs w:val="18"/>
          <w:lang w:eastAsia="zh-CN" w:bidi="hi-IN"/>
        </w:rPr>
        <w:br w:type="page"/>
      </w:r>
      <w:r w:rsidRPr="008663B5">
        <w:rPr>
          <w:rFonts w:ascii="Arial" w:hAnsi="Arial" w:cs="Arial"/>
          <w:i/>
          <w:sz w:val="18"/>
          <w:szCs w:val="18"/>
        </w:rPr>
        <w:lastRenderedPageBreak/>
        <w:t>Załącznik nr 5 do SWZ</w:t>
      </w:r>
    </w:p>
    <w:p w14:paraId="5B0D7F21" w14:textId="77777777" w:rsidR="00452303" w:rsidRPr="008663B5" w:rsidRDefault="00452303" w:rsidP="00452303">
      <w:pPr>
        <w:pStyle w:val="WW-Tekstpodstawowy2"/>
        <w:tabs>
          <w:tab w:val="left" w:pos="993"/>
          <w:tab w:val="left" w:pos="8706"/>
        </w:tabs>
        <w:spacing w:line="240" w:lineRule="auto"/>
        <w:jc w:val="left"/>
        <w:rPr>
          <w:rFonts w:ascii="Arial" w:hAnsi="Arial" w:cs="Arial"/>
          <w:i/>
          <w:sz w:val="18"/>
          <w:szCs w:val="18"/>
        </w:rPr>
      </w:pPr>
    </w:p>
    <w:p w14:paraId="2FD2EFCD" w14:textId="77777777" w:rsidR="00452303" w:rsidRPr="008663B5" w:rsidRDefault="00452303" w:rsidP="00452303">
      <w:pPr>
        <w:pStyle w:val="Nagwek1"/>
        <w:tabs>
          <w:tab w:val="clear" w:pos="-2280"/>
          <w:tab w:val="clear" w:pos="-2040"/>
          <w:tab w:val="left" w:pos="0"/>
        </w:tabs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 xml:space="preserve">ZOBOWIĄZANIE PODMIOTU TRZECIEGO </w:t>
      </w:r>
    </w:p>
    <w:p w14:paraId="4A466B02" w14:textId="77777777" w:rsidR="00452303" w:rsidRPr="008663B5" w:rsidRDefault="00452303" w:rsidP="00452303">
      <w:pPr>
        <w:pStyle w:val="Nagwek1"/>
        <w:tabs>
          <w:tab w:val="clear" w:pos="-2280"/>
          <w:tab w:val="clear" w:pos="-2040"/>
          <w:tab w:val="left" w:pos="0"/>
        </w:tabs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UDOSTĘPNIAJĄCEGO ZASOBY NA POTRZEBY REALIZACJI ZAMÓWIENIA</w:t>
      </w:r>
    </w:p>
    <w:p w14:paraId="0A83F5E9" w14:textId="77777777" w:rsidR="00452303" w:rsidRPr="008663B5" w:rsidRDefault="00452303" w:rsidP="00452303">
      <w:pPr>
        <w:jc w:val="center"/>
        <w:rPr>
          <w:rFonts w:ascii="Arial" w:hAnsi="Arial" w:cs="Arial"/>
          <w:b/>
          <w:sz w:val="18"/>
          <w:szCs w:val="18"/>
        </w:rPr>
      </w:pPr>
    </w:p>
    <w:p w14:paraId="037D9861" w14:textId="77777777" w:rsidR="00452303" w:rsidRPr="008663B5" w:rsidRDefault="00452303" w:rsidP="00452303">
      <w:pPr>
        <w:jc w:val="both"/>
        <w:rPr>
          <w:rFonts w:ascii="Arial" w:hAnsi="Arial" w:cs="Arial"/>
          <w:i/>
          <w:sz w:val="18"/>
          <w:szCs w:val="18"/>
        </w:rPr>
      </w:pPr>
    </w:p>
    <w:p w14:paraId="06DD8065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Podmiot udostępniający zasoby:</w:t>
      </w:r>
    </w:p>
    <w:p w14:paraId="7A935E8E" w14:textId="77777777" w:rsidR="00824551" w:rsidRPr="00080F9F" w:rsidRDefault="00824551" w:rsidP="00824551">
      <w:pPr>
        <w:pStyle w:val="Textbody"/>
        <w:ind w:right="1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i/>
          <w:sz w:val="18"/>
          <w:szCs w:val="18"/>
        </w:rPr>
        <w:t>(pełna nazwa/firma, adres, w zależności od podmiotu: NIP/KRS)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1"/>
      </w:tblGrid>
      <w:tr w:rsidR="00824551" w:rsidRPr="00080F9F" w14:paraId="513958E5" w14:textId="77777777" w:rsidTr="00E82B06">
        <w:tc>
          <w:tcPr>
            <w:tcW w:w="9211" w:type="dxa"/>
          </w:tcPr>
          <w:p w14:paraId="029F72D0" w14:textId="77777777" w:rsidR="00824551" w:rsidRPr="00080F9F" w:rsidRDefault="00824551" w:rsidP="00E82B06">
            <w:pPr>
              <w:pStyle w:val="Textbody"/>
              <w:ind w:right="1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A04478A" w14:textId="77777777" w:rsidR="00824551" w:rsidRPr="00080F9F" w:rsidRDefault="00824551" w:rsidP="00E82B06">
            <w:pPr>
              <w:pStyle w:val="Textbody"/>
              <w:ind w:right="1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201418EB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</w:p>
    <w:p w14:paraId="3E0CAD0A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reprezentowany przez:</w:t>
      </w:r>
    </w:p>
    <w:p w14:paraId="07571EEB" w14:textId="77777777" w:rsidR="00824551" w:rsidRPr="00080F9F" w:rsidRDefault="00824551" w:rsidP="00824551">
      <w:pPr>
        <w:pStyle w:val="Textbody"/>
        <w:ind w:right="1"/>
        <w:jc w:val="left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1"/>
      </w:tblGrid>
      <w:tr w:rsidR="00824551" w:rsidRPr="00080F9F" w14:paraId="033CFB0C" w14:textId="77777777" w:rsidTr="00E82B06">
        <w:tc>
          <w:tcPr>
            <w:tcW w:w="9211" w:type="dxa"/>
          </w:tcPr>
          <w:p w14:paraId="3449DF62" w14:textId="77777777" w:rsidR="00824551" w:rsidRPr="00080F9F" w:rsidRDefault="00824551" w:rsidP="00E82B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10B8D6B" w14:textId="77777777" w:rsidR="00824551" w:rsidRPr="00080F9F" w:rsidRDefault="00824551" w:rsidP="00E82B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779F2D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</w:p>
    <w:p w14:paraId="69225471" w14:textId="77777777" w:rsidR="00824551" w:rsidRPr="00080F9F" w:rsidRDefault="00824551" w:rsidP="00824551">
      <w:pPr>
        <w:autoSpaceDN w:val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650E74C0" w14:textId="77777777" w:rsidR="00824551" w:rsidRPr="00080F9F" w:rsidRDefault="00824551" w:rsidP="00824551">
      <w:pPr>
        <w:autoSpaceDN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 xml:space="preserve">Zgodnie z art. 118 ust. 3 ustawy Prawo zamówień Publicznych </w:t>
      </w:r>
      <w:r w:rsidRPr="00080F9F">
        <w:rPr>
          <w:rFonts w:ascii="Arial" w:hAnsi="Arial" w:cs="Arial"/>
          <w:b/>
          <w:sz w:val="18"/>
          <w:szCs w:val="18"/>
        </w:rPr>
        <w:t>oświadczam, że zobowiązuję się oddać do dyspozycji Wykonawcy</w:t>
      </w:r>
      <w:r w:rsidRPr="00080F9F">
        <w:rPr>
          <w:rFonts w:ascii="Arial" w:hAnsi="Arial" w:cs="Arial"/>
          <w:sz w:val="18"/>
          <w:szCs w:val="18"/>
        </w:rPr>
        <w:t>:</w:t>
      </w:r>
    </w:p>
    <w:p w14:paraId="76A1D3B2" w14:textId="77777777" w:rsidR="00824551" w:rsidRPr="00080F9F" w:rsidRDefault="00824551" w:rsidP="00824551">
      <w:pPr>
        <w:autoSpaceDN w:val="0"/>
        <w:textAlignment w:val="baseline"/>
        <w:rPr>
          <w:rFonts w:ascii="Arial" w:hAnsi="Arial" w:cs="Arial"/>
          <w:i/>
          <w:sz w:val="18"/>
          <w:szCs w:val="18"/>
        </w:rPr>
      </w:pPr>
      <w:r w:rsidRPr="00080F9F">
        <w:rPr>
          <w:rFonts w:ascii="Arial" w:hAnsi="Arial" w:cs="Arial"/>
          <w:i/>
          <w:sz w:val="18"/>
          <w:szCs w:val="18"/>
        </w:rPr>
        <w:t>(nazwa i adres wykonawcy ubiegającego się o udzielenie zamówienia)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1"/>
      </w:tblGrid>
      <w:tr w:rsidR="00824551" w:rsidRPr="00080F9F" w14:paraId="16B34105" w14:textId="77777777" w:rsidTr="00E82B06">
        <w:tc>
          <w:tcPr>
            <w:tcW w:w="9211" w:type="dxa"/>
          </w:tcPr>
          <w:p w14:paraId="39434DB9" w14:textId="77777777" w:rsidR="00824551" w:rsidRPr="00080F9F" w:rsidRDefault="00824551" w:rsidP="00E82B06">
            <w:pPr>
              <w:autoSpaceDN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660987FF" w14:textId="77777777" w:rsidR="00824551" w:rsidRPr="00080F9F" w:rsidRDefault="00824551" w:rsidP="00E82B06">
            <w:pPr>
              <w:autoSpaceDN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5D20832" w14:textId="77777777" w:rsidR="00824551" w:rsidRPr="00080F9F" w:rsidRDefault="00824551" w:rsidP="00824551">
      <w:pPr>
        <w:autoSpaceDN w:val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15916CE3" w14:textId="77777777" w:rsidR="00824551" w:rsidRPr="00080F9F" w:rsidRDefault="00824551" w:rsidP="00824551">
      <w:pPr>
        <w:autoSpaceDN w:val="0"/>
        <w:jc w:val="both"/>
        <w:textAlignment w:val="baseline"/>
        <w:rPr>
          <w:rFonts w:ascii="Arial" w:hAnsi="Arial" w:cs="Arial"/>
          <w:b/>
          <w:sz w:val="18"/>
          <w:szCs w:val="18"/>
        </w:rPr>
      </w:pPr>
      <w:r w:rsidRPr="00080F9F">
        <w:rPr>
          <w:rFonts w:ascii="Arial" w:hAnsi="Arial" w:cs="Arial"/>
          <w:b/>
          <w:bCs/>
          <w:sz w:val="18"/>
          <w:szCs w:val="18"/>
        </w:rPr>
        <w:t xml:space="preserve">niezbędne zasoby do realizacji zamówienia </w:t>
      </w:r>
      <w:r w:rsidRPr="00080F9F">
        <w:rPr>
          <w:rFonts w:ascii="Arial" w:hAnsi="Arial" w:cs="Arial"/>
          <w:b/>
          <w:sz w:val="18"/>
          <w:szCs w:val="18"/>
        </w:rPr>
        <w:t>na poniższych warunkach:</w:t>
      </w:r>
    </w:p>
    <w:p w14:paraId="070B0AB9" w14:textId="77777777" w:rsidR="00824551" w:rsidRPr="00080F9F" w:rsidRDefault="00824551" w:rsidP="00824551">
      <w:pPr>
        <w:autoSpaceDN w:val="0"/>
        <w:jc w:val="both"/>
        <w:textAlignment w:val="baseline"/>
        <w:rPr>
          <w:rFonts w:ascii="Arial" w:hAnsi="Arial" w:cs="Arial"/>
          <w:b/>
          <w:bCs/>
          <w:sz w:val="18"/>
          <w:szCs w:val="18"/>
        </w:rPr>
      </w:pPr>
    </w:p>
    <w:p w14:paraId="4DA70EE8" w14:textId="77777777" w:rsidR="00824551" w:rsidRPr="00080F9F" w:rsidRDefault="00824551" w:rsidP="00824551">
      <w:pPr>
        <w:numPr>
          <w:ilvl w:val="0"/>
          <w:numId w:val="28"/>
        </w:numPr>
        <w:autoSpaceDN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Zakres zasobów, jakie udostępniamy wykonawcy:</w:t>
      </w:r>
    </w:p>
    <w:p w14:paraId="1CF3C0DC" w14:textId="77777777" w:rsidR="00824551" w:rsidRPr="00080F9F" w:rsidRDefault="00824551" w:rsidP="00824551">
      <w:pPr>
        <w:autoSpaceDN w:val="0"/>
        <w:ind w:left="720"/>
        <w:jc w:val="both"/>
        <w:textAlignment w:val="baseline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…………………………………………………………………………………………………………………....…</w:t>
      </w:r>
    </w:p>
    <w:p w14:paraId="4E3A84F3" w14:textId="77777777" w:rsidR="00824551" w:rsidRPr="00080F9F" w:rsidRDefault="00824551" w:rsidP="00824551">
      <w:pPr>
        <w:autoSpaceDN w:val="0"/>
        <w:ind w:left="720"/>
        <w:jc w:val="both"/>
        <w:textAlignment w:val="baseline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…………………………………………………………………………………………………………………....…</w:t>
      </w:r>
    </w:p>
    <w:p w14:paraId="360B2DA1" w14:textId="77777777" w:rsidR="00824551" w:rsidRPr="00080F9F" w:rsidRDefault="00824551" w:rsidP="00824551">
      <w:pPr>
        <w:autoSpaceDN w:val="0"/>
        <w:ind w:left="720"/>
        <w:jc w:val="both"/>
        <w:textAlignment w:val="baseline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…………………………………………………………………………………………………………………....…</w:t>
      </w:r>
    </w:p>
    <w:p w14:paraId="65E23AAD" w14:textId="77777777" w:rsidR="00824551" w:rsidRPr="00080F9F" w:rsidRDefault="00824551" w:rsidP="00824551">
      <w:pPr>
        <w:autoSpaceDN w:val="0"/>
        <w:ind w:left="72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32F1D9BD" w14:textId="77777777" w:rsidR="00824551" w:rsidRPr="00080F9F" w:rsidRDefault="00824551" w:rsidP="00824551">
      <w:pPr>
        <w:numPr>
          <w:ilvl w:val="0"/>
          <w:numId w:val="27"/>
        </w:numPr>
        <w:autoSpaceDN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Sposób wykorzystania zasobów przy realizacji zamówienia:</w:t>
      </w:r>
    </w:p>
    <w:p w14:paraId="033AE7CE" w14:textId="77777777" w:rsidR="00824551" w:rsidRPr="00080F9F" w:rsidRDefault="00824551" w:rsidP="00824551">
      <w:pPr>
        <w:autoSpaceDN w:val="0"/>
        <w:ind w:left="720"/>
        <w:jc w:val="both"/>
        <w:textAlignment w:val="baseline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……………………………………………………………………………………………………………....…</w:t>
      </w:r>
    </w:p>
    <w:p w14:paraId="05DB6989" w14:textId="77777777" w:rsidR="00824551" w:rsidRPr="00080F9F" w:rsidRDefault="00824551" w:rsidP="00824551">
      <w:pPr>
        <w:autoSpaceDN w:val="0"/>
        <w:ind w:left="720"/>
        <w:jc w:val="both"/>
        <w:textAlignment w:val="baseline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…………………………………………………………………………………………………………………....…</w:t>
      </w:r>
    </w:p>
    <w:p w14:paraId="4D6C59E1" w14:textId="77777777" w:rsidR="00824551" w:rsidRPr="00080F9F" w:rsidRDefault="00824551" w:rsidP="00824551">
      <w:pPr>
        <w:autoSpaceDN w:val="0"/>
        <w:ind w:left="720"/>
        <w:jc w:val="both"/>
        <w:textAlignment w:val="baseline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…………………………………………………………………………………………………………………....…</w:t>
      </w:r>
    </w:p>
    <w:p w14:paraId="50C0E48B" w14:textId="77777777" w:rsidR="00824551" w:rsidRPr="00080F9F" w:rsidRDefault="00824551" w:rsidP="00824551">
      <w:pPr>
        <w:autoSpaceDN w:val="0"/>
        <w:ind w:left="72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130C94EC" w14:textId="77777777" w:rsidR="00824551" w:rsidRPr="00080F9F" w:rsidRDefault="00824551" w:rsidP="00824551">
      <w:pPr>
        <w:numPr>
          <w:ilvl w:val="0"/>
          <w:numId w:val="27"/>
        </w:numPr>
        <w:autoSpaceDN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Zakres i okres naszego udziału przy realizacji zamówienia:</w:t>
      </w:r>
    </w:p>
    <w:p w14:paraId="64B9CED7" w14:textId="77777777" w:rsidR="00824551" w:rsidRPr="00080F9F" w:rsidRDefault="00824551" w:rsidP="00824551">
      <w:pPr>
        <w:autoSpaceDN w:val="0"/>
        <w:ind w:left="720"/>
        <w:jc w:val="both"/>
        <w:textAlignment w:val="baseline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…………………………………………………………………………………………………………………....…</w:t>
      </w:r>
    </w:p>
    <w:p w14:paraId="4740F548" w14:textId="77777777" w:rsidR="00824551" w:rsidRPr="00080F9F" w:rsidRDefault="00824551" w:rsidP="00824551">
      <w:pPr>
        <w:autoSpaceDN w:val="0"/>
        <w:ind w:left="720"/>
        <w:jc w:val="both"/>
        <w:textAlignment w:val="baseline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…………………………………………………………………………………………………………………....…</w:t>
      </w:r>
    </w:p>
    <w:p w14:paraId="220EA991" w14:textId="77777777" w:rsidR="00824551" w:rsidRPr="00080F9F" w:rsidRDefault="00824551" w:rsidP="00824551">
      <w:pPr>
        <w:autoSpaceDN w:val="0"/>
        <w:ind w:left="720"/>
        <w:jc w:val="both"/>
        <w:textAlignment w:val="baseline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…………………………………………………………………………………………………………………....…</w:t>
      </w:r>
    </w:p>
    <w:p w14:paraId="278BF46C" w14:textId="77777777" w:rsidR="00824551" w:rsidRPr="00080F9F" w:rsidRDefault="00824551" w:rsidP="00824551">
      <w:pPr>
        <w:autoSpaceDN w:val="0"/>
        <w:ind w:left="72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3F2C976B" w14:textId="77777777" w:rsidR="00824551" w:rsidRPr="00080F9F" w:rsidRDefault="00824551" w:rsidP="00824551">
      <w:pPr>
        <w:autoSpaceDN w:val="0"/>
        <w:ind w:left="720"/>
        <w:jc w:val="both"/>
        <w:textAlignment w:val="baseline"/>
        <w:rPr>
          <w:rFonts w:ascii="Arial" w:hAnsi="Arial" w:cs="Arial"/>
          <w:i/>
          <w:sz w:val="18"/>
          <w:szCs w:val="18"/>
        </w:rPr>
      </w:pPr>
    </w:p>
    <w:p w14:paraId="2CB9C8F3" w14:textId="77777777" w:rsidR="00824551" w:rsidRPr="00080F9F" w:rsidRDefault="00824551" w:rsidP="00824551">
      <w:pPr>
        <w:autoSpaceDN w:val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6E5EED63" w14:textId="77777777" w:rsidR="00824551" w:rsidRPr="00080F9F" w:rsidRDefault="00824551" w:rsidP="00824551">
      <w:pPr>
        <w:autoSpaceDN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Art. 120 ustawy PZP: Podmiot,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winy.</w:t>
      </w:r>
    </w:p>
    <w:p w14:paraId="4AC5EA5F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</w:p>
    <w:p w14:paraId="63A103CF" w14:textId="77777777" w:rsidR="00452303" w:rsidRPr="008663B5" w:rsidRDefault="00452303" w:rsidP="00452303">
      <w:pPr>
        <w:jc w:val="both"/>
        <w:rPr>
          <w:rFonts w:ascii="Arial" w:hAnsi="Arial" w:cs="Arial"/>
          <w:sz w:val="18"/>
          <w:szCs w:val="18"/>
        </w:rPr>
      </w:pPr>
    </w:p>
    <w:p w14:paraId="331C0F37" w14:textId="77777777" w:rsidR="00452303" w:rsidRPr="008663B5" w:rsidRDefault="00452303" w:rsidP="00452303">
      <w:pPr>
        <w:tabs>
          <w:tab w:val="left" w:pos="1978"/>
          <w:tab w:val="left" w:pos="3828"/>
          <w:tab w:val="center" w:pos="4677"/>
        </w:tabs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8663B5">
        <w:rPr>
          <w:rFonts w:ascii="Arial" w:hAnsi="Arial" w:cs="Arial"/>
          <w:b/>
          <w:i/>
          <w:color w:val="FF0000"/>
          <w:sz w:val="18"/>
          <w:szCs w:val="18"/>
        </w:rPr>
        <w:t>Dokument należy wypełnić i podpisać kwalifikowanym podpisem elektronicznym lub elektronicznym podpisem zaufanym lub elektronicznym podpisem osobistym.</w:t>
      </w:r>
    </w:p>
    <w:p w14:paraId="568083DA" w14:textId="77777777" w:rsidR="00452303" w:rsidRPr="008663B5" w:rsidRDefault="00452303" w:rsidP="00452303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hAnsi="Arial" w:cs="Arial"/>
          <w:b/>
          <w:color w:val="FF0000"/>
          <w:sz w:val="18"/>
          <w:szCs w:val="18"/>
          <w:lang w:eastAsia="pl-PL"/>
        </w:rPr>
      </w:pPr>
      <w:r w:rsidRPr="008663B5">
        <w:rPr>
          <w:rFonts w:ascii="Arial" w:hAnsi="Arial" w:cs="Arial"/>
          <w:b/>
          <w:i/>
          <w:color w:val="FF0000"/>
          <w:kern w:val="1"/>
          <w:sz w:val="18"/>
          <w:szCs w:val="18"/>
          <w:lang w:bidi="hi-IN"/>
        </w:rPr>
        <w:t xml:space="preserve">Zamawiający zaleca zapisanie dokumentu w formacie PDF. </w:t>
      </w:r>
    </w:p>
    <w:p w14:paraId="1B4F17FE" w14:textId="77777777" w:rsidR="00452303" w:rsidRPr="008663B5" w:rsidRDefault="00452303" w:rsidP="00452303">
      <w:pPr>
        <w:tabs>
          <w:tab w:val="center" w:pos="-2280"/>
          <w:tab w:val="right" w:pos="-2040"/>
        </w:tabs>
        <w:jc w:val="right"/>
        <w:rPr>
          <w:rFonts w:ascii="Arial" w:hAnsi="Arial" w:cs="Arial"/>
          <w:i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br w:type="page"/>
      </w:r>
      <w:r w:rsidRPr="008663B5">
        <w:rPr>
          <w:rFonts w:ascii="Arial" w:hAnsi="Arial" w:cs="Arial"/>
          <w:i/>
          <w:sz w:val="18"/>
          <w:szCs w:val="18"/>
        </w:rPr>
        <w:lastRenderedPageBreak/>
        <w:t>Załącznik nr 6 do SWZ</w:t>
      </w:r>
    </w:p>
    <w:p w14:paraId="44581DED" w14:textId="77777777" w:rsidR="00452303" w:rsidRPr="008663B5" w:rsidRDefault="00452303" w:rsidP="00452303">
      <w:pPr>
        <w:tabs>
          <w:tab w:val="center" w:pos="-2280"/>
          <w:tab w:val="right" w:pos="-2040"/>
        </w:tabs>
        <w:jc w:val="right"/>
        <w:rPr>
          <w:rFonts w:ascii="Arial" w:hAnsi="Arial" w:cs="Arial"/>
          <w:i/>
          <w:sz w:val="18"/>
          <w:szCs w:val="18"/>
        </w:rPr>
      </w:pPr>
    </w:p>
    <w:p w14:paraId="0380DED9" w14:textId="77777777" w:rsidR="00452303" w:rsidRPr="008663B5" w:rsidRDefault="00452303" w:rsidP="00452303">
      <w:pPr>
        <w:pStyle w:val="Nagwek1"/>
        <w:tabs>
          <w:tab w:val="clear" w:pos="-2280"/>
          <w:tab w:val="clear" w:pos="-2040"/>
          <w:tab w:val="left" w:pos="0"/>
        </w:tabs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OŚWIADCZENIE WYKONAWCÓW WSPÓLNIE UBIEGAJĄCYCH SIĘ O UDZIELENIE ZAMÓWIENIA</w:t>
      </w:r>
    </w:p>
    <w:p w14:paraId="01F1E4D5" w14:textId="77777777" w:rsidR="00452303" w:rsidRPr="008663B5" w:rsidRDefault="00452303" w:rsidP="00452303">
      <w:pPr>
        <w:pStyle w:val="Nagwek1"/>
        <w:tabs>
          <w:tab w:val="clear" w:pos="-2280"/>
          <w:tab w:val="clear" w:pos="-2040"/>
          <w:tab w:val="left" w:pos="0"/>
        </w:tabs>
        <w:rPr>
          <w:rFonts w:ascii="Arial" w:hAnsi="Arial" w:cs="Arial"/>
          <w:b w:val="0"/>
          <w:sz w:val="18"/>
          <w:szCs w:val="18"/>
        </w:rPr>
      </w:pPr>
      <w:r w:rsidRPr="008663B5">
        <w:rPr>
          <w:rFonts w:ascii="Arial" w:hAnsi="Arial" w:cs="Arial"/>
          <w:b w:val="0"/>
          <w:sz w:val="18"/>
          <w:szCs w:val="18"/>
        </w:rPr>
        <w:t>składane na podstawie art. 117 ust. 4 ustawy PZP</w:t>
      </w:r>
    </w:p>
    <w:p w14:paraId="37E4631F" w14:textId="77777777" w:rsidR="00452303" w:rsidRPr="008663B5" w:rsidRDefault="00452303" w:rsidP="00452303">
      <w:pPr>
        <w:jc w:val="both"/>
        <w:rPr>
          <w:rFonts w:ascii="Arial" w:hAnsi="Arial" w:cs="Arial"/>
          <w:sz w:val="18"/>
          <w:szCs w:val="18"/>
        </w:rPr>
      </w:pPr>
    </w:p>
    <w:p w14:paraId="4FBB6864" w14:textId="77777777" w:rsidR="00452303" w:rsidRPr="008663B5" w:rsidRDefault="00452303" w:rsidP="00452303">
      <w:pPr>
        <w:jc w:val="both"/>
        <w:rPr>
          <w:rFonts w:ascii="Arial" w:hAnsi="Arial" w:cs="Arial"/>
          <w:sz w:val="18"/>
          <w:szCs w:val="18"/>
        </w:rPr>
      </w:pPr>
    </w:p>
    <w:p w14:paraId="091EE83B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Na potrzeby postępowania o udzielenie zamówienia publicznego na:</w:t>
      </w:r>
    </w:p>
    <w:p w14:paraId="01BFDF6D" w14:textId="77777777" w:rsidR="00824551" w:rsidRPr="00080F9F" w:rsidRDefault="00824551" w:rsidP="00824551">
      <w:pPr>
        <w:rPr>
          <w:rFonts w:ascii="Arial" w:hAnsi="Arial" w:cs="Arial"/>
          <w:iCs/>
          <w:sz w:val="18"/>
          <w:szCs w:val="18"/>
        </w:rPr>
      </w:pPr>
      <w:r w:rsidRPr="00080F9F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38EB10B8" w14:textId="77777777" w:rsidR="00824551" w:rsidRPr="00080F9F" w:rsidRDefault="00824551" w:rsidP="00824551">
      <w:pPr>
        <w:pStyle w:val="WW-Tekstpodstawowy2"/>
        <w:tabs>
          <w:tab w:val="left" w:pos="993"/>
          <w:tab w:val="left" w:pos="8706"/>
        </w:tabs>
        <w:spacing w:line="240" w:lineRule="auto"/>
        <w:rPr>
          <w:rFonts w:ascii="Arial" w:hAnsi="Arial" w:cs="Arial"/>
          <w:b w:val="0"/>
          <w:sz w:val="18"/>
          <w:szCs w:val="18"/>
        </w:rPr>
      </w:pPr>
    </w:p>
    <w:p w14:paraId="2CED3E8F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 xml:space="preserve">1. </w:t>
      </w:r>
      <w:r w:rsidRPr="00080F9F">
        <w:rPr>
          <w:rFonts w:ascii="Arial" w:hAnsi="Arial" w:cs="Arial"/>
          <w:b/>
          <w:sz w:val="18"/>
          <w:szCs w:val="18"/>
        </w:rPr>
        <w:t>Oświadczam, że wykonawca</w:t>
      </w:r>
      <w:r w:rsidRPr="00080F9F">
        <w:rPr>
          <w:rFonts w:ascii="Arial" w:hAnsi="Arial" w:cs="Arial"/>
          <w:sz w:val="18"/>
          <w:szCs w:val="18"/>
        </w:rPr>
        <w:t>:</w:t>
      </w:r>
    </w:p>
    <w:p w14:paraId="2485CB05" w14:textId="77777777" w:rsidR="00824551" w:rsidRPr="00080F9F" w:rsidRDefault="00824551" w:rsidP="00824551">
      <w:pPr>
        <w:pStyle w:val="Textbody"/>
        <w:ind w:right="1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i/>
          <w:sz w:val="18"/>
          <w:szCs w:val="18"/>
        </w:rPr>
        <w:t>(pełna nazwa/firma, adres, w zależności od podmiotu: NIP/KRS)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1"/>
      </w:tblGrid>
      <w:tr w:rsidR="00824551" w:rsidRPr="00080F9F" w14:paraId="3106790B" w14:textId="77777777" w:rsidTr="00E82B06">
        <w:tc>
          <w:tcPr>
            <w:tcW w:w="9211" w:type="dxa"/>
          </w:tcPr>
          <w:p w14:paraId="3BCA34D7" w14:textId="77777777" w:rsidR="00824551" w:rsidRPr="00080F9F" w:rsidRDefault="00824551" w:rsidP="00E82B06">
            <w:pPr>
              <w:pStyle w:val="Textbody"/>
              <w:ind w:right="1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5759F485" w14:textId="77777777" w:rsidR="00824551" w:rsidRPr="00080F9F" w:rsidRDefault="00824551" w:rsidP="00E82B06">
            <w:pPr>
              <w:pStyle w:val="Textbody"/>
              <w:ind w:right="1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605E75F5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</w:p>
    <w:p w14:paraId="22E0257A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reprezentowany przez:</w:t>
      </w:r>
    </w:p>
    <w:p w14:paraId="0C0A7B43" w14:textId="77777777" w:rsidR="00824551" w:rsidRPr="00080F9F" w:rsidRDefault="00824551" w:rsidP="00824551">
      <w:pPr>
        <w:pStyle w:val="Textbody"/>
        <w:ind w:right="1"/>
        <w:jc w:val="left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1"/>
      </w:tblGrid>
      <w:tr w:rsidR="00824551" w:rsidRPr="00080F9F" w14:paraId="700D32B7" w14:textId="77777777" w:rsidTr="00E82B06">
        <w:tc>
          <w:tcPr>
            <w:tcW w:w="9211" w:type="dxa"/>
          </w:tcPr>
          <w:p w14:paraId="092766D3" w14:textId="77777777" w:rsidR="00824551" w:rsidRPr="00080F9F" w:rsidRDefault="00824551" w:rsidP="00E82B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7A069F2" w14:textId="77777777" w:rsidR="00824551" w:rsidRPr="00080F9F" w:rsidRDefault="00824551" w:rsidP="00E82B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5F9376" w14:textId="77777777" w:rsidR="00824551" w:rsidRPr="00080F9F" w:rsidRDefault="00824551" w:rsidP="00824551">
      <w:pPr>
        <w:pStyle w:val="WW-Tekstpodstawowy2"/>
        <w:tabs>
          <w:tab w:val="left" w:pos="993"/>
          <w:tab w:val="left" w:pos="8706"/>
        </w:tabs>
        <w:spacing w:line="240" w:lineRule="auto"/>
        <w:ind w:left="720"/>
        <w:rPr>
          <w:rFonts w:ascii="Arial" w:hAnsi="Arial" w:cs="Arial"/>
          <w:b w:val="0"/>
          <w:sz w:val="18"/>
          <w:szCs w:val="18"/>
        </w:rPr>
      </w:pPr>
    </w:p>
    <w:p w14:paraId="7EA8EECE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b/>
          <w:sz w:val="18"/>
          <w:szCs w:val="18"/>
        </w:rPr>
        <w:t>zrealizuje następujący zakres</w:t>
      </w:r>
      <w:r w:rsidRPr="00080F9F">
        <w:rPr>
          <w:rFonts w:ascii="Arial" w:hAnsi="Arial" w:cs="Arial"/>
          <w:sz w:val="18"/>
          <w:szCs w:val="18"/>
        </w:rPr>
        <w:t>:</w:t>
      </w:r>
    </w:p>
    <w:p w14:paraId="31DE45FB" w14:textId="77777777" w:rsidR="00824551" w:rsidRPr="00080F9F" w:rsidRDefault="00824551" w:rsidP="00824551">
      <w:pPr>
        <w:rPr>
          <w:rFonts w:ascii="Arial" w:hAnsi="Arial" w:cs="Arial"/>
          <w:iCs/>
          <w:sz w:val="18"/>
          <w:szCs w:val="18"/>
        </w:rPr>
      </w:pPr>
      <w:r w:rsidRPr="00080F9F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372F6C73" w14:textId="77777777" w:rsidR="00824551" w:rsidRPr="00080F9F" w:rsidRDefault="00824551" w:rsidP="00824551">
      <w:pPr>
        <w:rPr>
          <w:rFonts w:ascii="Arial" w:hAnsi="Arial" w:cs="Arial"/>
          <w:iCs/>
          <w:sz w:val="18"/>
          <w:szCs w:val="18"/>
        </w:rPr>
      </w:pPr>
      <w:r w:rsidRPr="00080F9F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31604F72" w14:textId="77777777" w:rsidR="00824551" w:rsidRPr="00080F9F" w:rsidRDefault="00824551" w:rsidP="00824551">
      <w:pPr>
        <w:pStyle w:val="WW-Tekstpodstawowy2"/>
        <w:tabs>
          <w:tab w:val="left" w:pos="1418"/>
        </w:tabs>
        <w:spacing w:line="240" w:lineRule="auto"/>
        <w:ind w:left="1440"/>
        <w:rPr>
          <w:rFonts w:ascii="Arial" w:hAnsi="Arial" w:cs="Arial"/>
          <w:b w:val="0"/>
          <w:sz w:val="18"/>
          <w:szCs w:val="18"/>
        </w:rPr>
      </w:pPr>
    </w:p>
    <w:p w14:paraId="56D48FD2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 xml:space="preserve">2. </w:t>
      </w:r>
      <w:r w:rsidRPr="00080F9F">
        <w:rPr>
          <w:rFonts w:ascii="Arial" w:hAnsi="Arial" w:cs="Arial"/>
          <w:b/>
          <w:sz w:val="18"/>
          <w:szCs w:val="18"/>
        </w:rPr>
        <w:t>Oświadczam, że wykonawca</w:t>
      </w:r>
      <w:r w:rsidRPr="00080F9F">
        <w:rPr>
          <w:rFonts w:ascii="Arial" w:hAnsi="Arial" w:cs="Arial"/>
          <w:sz w:val="18"/>
          <w:szCs w:val="18"/>
        </w:rPr>
        <w:t>:</w:t>
      </w:r>
    </w:p>
    <w:p w14:paraId="339E491A" w14:textId="77777777" w:rsidR="00824551" w:rsidRPr="00080F9F" w:rsidRDefault="00824551" w:rsidP="00824551">
      <w:pPr>
        <w:pStyle w:val="Textbody"/>
        <w:ind w:right="1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i/>
          <w:sz w:val="18"/>
          <w:szCs w:val="18"/>
        </w:rPr>
        <w:t>(pełna nazwa/firma, adres, w zależności od podmiotu: NIP/KRS)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1"/>
      </w:tblGrid>
      <w:tr w:rsidR="00824551" w:rsidRPr="00080F9F" w14:paraId="3345F7FE" w14:textId="77777777" w:rsidTr="00E82B06">
        <w:tc>
          <w:tcPr>
            <w:tcW w:w="9211" w:type="dxa"/>
          </w:tcPr>
          <w:p w14:paraId="5A672DCE" w14:textId="77777777" w:rsidR="00824551" w:rsidRPr="00080F9F" w:rsidRDefault="00824551" w:rsidP="00E82B06">
            <w:pPr>
              <w:pStyle w:val="Textbody"/>
              <w:ind w:right="1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43551CFD" w14:textId="77777777" w:rsidR="00824551" w:rsidRPr="00080F9F" w:rsidRDefault="00824551" w:rsidP="00E82B06">
            <w:pPr>
              <w:pStyle w:val="Textbody"/>
              <w:ind w:right="1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1E479C33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</w:p>
    <w:p w14:paraId="3C400A99" w14:textId="77777777" w:rsidR="00824551" w:rsidRPr="00080F9F" w:rsidRDefault="00824551" w:rsidP="00824551">
      <w:pPr>
        <w:jc w:val="both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sz w:val="18"/>
          <w:szCs w:val="18"/>
        </w:rPr>
        <w:t>reprezentowany przez:</w:t>
      </w:r>
    </w:p>
    <w:p w14:paraId="7FE360A7" w14:textId="77777777" w:rsidR="00824551" w:rsidRPr="00080F9F" w:rsidRDefault="00824551" w:rsidP="00824551">
      <w:pPr>
        <w:pStyle w:val="Textbody"/>
        <w:ind w:right="1"/>
        <w:jc w:val="left"/>
        <w:rPr>
          <w:rFonts w:ascii="Arial" w:hAnsi="Arial" w:cs="Arial"/>
          <w:sz w:val="18"/>
          <w:szCs w:val="18"/>
        </w:rPr>
      </w:pPr>
      <w:r w:rsidRPr="00080F9F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1"/>
      </w:tblGrid>
      <w:tr w:rsidR="00824551" w:rsidRPr="00080F9F" w14:paraId="7220E2DB" w14:textId="77777777" w:rsidTr="00E82B06">
        <w:tc>
          <w:tcPr>
            <w:tcW w:w="9211" w:type="dxa"/>
          </w:tcPr>
          <w:p w14:paraId="50FFD509" w14:textId="77777777" w:rsidR="00824551" w:rsidRPr="00080F9F" w:rsidRDefault="00824551" w:rsidP="00E82B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19CA98B" w14:textId="77777777" w:rsidR="00824551" w:rsidRPr="00080F9F" w:rsidRDefault="00824551" w:rsidP="00E82B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2ABCF96" w14:textId="77777777" w:rsidR="00824551" w:rsidRPr="00080F9F" w:rsidRDefault="00824551" w:rsidP="00824551">
      <w:pPr>
        <w:pStyle w:val="WW-Tekstpodstawowy2"/>
        <w:tabs>
          <w:tab w:val="left" w:pos="993"/>
          <w:tab w:val="left" w:pos="8706"/>
        </w:tabs>
        <w:spacing w:line="240" w:lineRule="auto"/>
        <w:ind w:left="720"/>
        <w:rPr>
          <w:rFonts w:ascii="Arial" w:hAnsi="Arial" w:cs="Arial"/>
          <w:b w:val="0"/>
          <w:sz w:val="18"/>
          <w:szCs w:val="18"/>
        </w:rPr>
      </w:pPr>
    </w:p>
    <w:p w14:paraId="4447A5C1" w14:textId="77777777" w:rsidR="00824551" w:rsidRPr="00080F9F" w:rsidRDefault="00824551" w:rsidP="00824551">
      <w:pPr>
        <w:jc w:val="both"/>
        <w:rPr>
          <w:rFonts w:ascii="Arial" w:hAnsi="Arial" w:cs="Arial"/>
          <w:b/>
          <w:sz w:val="18"/>
          <w:szCs w:val="18"/>
        </w:rPr>
      </w:pPr>
      <w:r w:rsidRPr="00080F9F">
        <w:rPr>
          <w:rFonts w:ascii="Arial" w:hAnsi="Arial" w:cs="Arial"/>
          <w:b/>
          <w:sz w:val="18"/>
          <w:szCs w:val="18"/>
        </w:rPr>
        <w:t>zrealizuje następujący zakres:</w:t>
      </w:r>
    </w:p>
    <w:p w14:paraId="0BAEA51F" w14:textId="77777777" w:rsidR="00824551" w:rsidRPr="00080F9F" w:rsidRDefault="00824551" w:rsidP="00824551">
      <w:pPr>
        <w:rPr>
          <w:rFonts w:ascii="Arial" w:hAnsi="Arial" w:cs="Arial"/>
          <w:iCs/>
          <w:sz w:val="18"/>
          <w:szCs w:val="18"/>
        </w:rPr>
      </w:pPr>
      <w:r w:rsidRPr="00080F9F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46015F18" w14:textId="77777777" w:rsidR="00824551" w:rsidRPr="00080F9F" w:rsidRDefault="00824551" w:rsidP="00824551">
      <w:pPr>
        <w:rPr>
          <w:rFonts w:ascii="Arial" w:hAnsi="Arial" w:cs="Arial"/>
          <w:iCs/>
          <w:sz w:val="18"/>
          <w:szCs w:val="18"/>
        </w:rPr>
      </w:pPr>
      <w:r w:rsidRPr="00080F9F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3DA9E479" w14:textId="77777777" w:rsidR="00824551" w:rsidRPr="00080F9F" w:rsidRDefault="00824551" w:rsidP="00824551">
      <w:pPr>
        <w:pStyle w:val="WW-Tekstpodstawowy2"/>
        <w:tabs>
          <w:tab w:val="left" w:pos="1418"/>
        </w:tabs>
        <w:spacing w:line="240" w:lineRule="auto"/>
        <w:ind w:left="1440"/>
        <w:rPr>
          <w:rFonts w:ascii="Arial" w:hAnsi="Arial" w:cs="Arial"/>
          <w:b w:val="0"/>
          <w:sz w:val="18"/>
          <w:szCs w:val="18"/>
        </w:rPr>
      </w:pPr>
    </w:p>
    <w:p w14:paraId="6C419455" w14:textId="77777777" w:rsidR="00BE3543" w:rsidRPr="008663B5" w:rsidRDefault="00BE3543" w:rsidP="00BE3543">
      <w:pPr>
        <w:pStyle w:val="WW-Tekstpodstawowy2"/>
        <w:tabs>
          <w:tab w:val="left" w:pos="1418"/>
        </w:tabs>
        <w:spacing w:line="240" w:lineRule="auto"/>
        <w:ind w:left="1440"/>
        <w:rPr>
          <w:rFonts w:ascii="Arial" w:hAnsi="Arial" w:cs="Arial"/>
          <w:b w:val="0"/>
          <w:sz w:val="18"/>
          <w:szCs w:val="18"/>
        </w:rPr>
      </w:pPr>
    </w:p>
    <w:p w14:paraId="297B0B85" w14:textId="77777777" w:rsidR="00452303" w:rsidRPr="008663B5" w:rsidRDefault="00452303" w:rsidP="00452303">
      <w:pPr>
        <w:jc w:val="both"/>
        <w:rPr>
          <w:rFonts w:ascii="Arial" w:hAnsi="Arial" w:cs="Arial"/>
          <w:sz w:val="18"/>
          <w:szCs w:val="18"/>
          <w:lang w:eastAsia="pl-PL"/>
        </w:rPr>
      </w:pPr>
    </w:p>
    <w:p w14:paraId="7075A56F" w14:textId="77777777" w:rsidR="00452303" w:rsidRPr="008663B5" w:rsidRDefault="00452303" w:rsidP="00452303">
      <w:pPr>
        <w:tabs>
          <w:tab w:val="left" w:pos="1978"/>
          <w:tab w:val="left" w:pos="3828"/>
          <w:tab w:val="center" w:pos="4677"/>
        </w:tabs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8663B5">
        <w:rPr>
          <w:rFonts w:ascii="Arial" w:hAnsi="Arial" w:cs="Arial"/>
          <w:b/>
          <w:i/>
          <w:color w:val="FF0000"/>
          <w:sz w:val="18"/>
          <w:szCs w:val="18"/>
        </w:rPr>
        <w:t>Dokument należy wypełnić i podpisać kwalifikowanym podpisem elektronicznym lub elektronicznym podpisem zaufanym lub elektronicznym podpisem osobistym.</w:t>
      </w:r>
    </w:p>
    <w:p w14:paraId="6C589566" w14:textId="77777777" w:rsidR="00452303" w:rsidRPr="008663B5" w:rsidRDefault="00452303" w:rsidP="00452303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b/>
          <w:color w:val="FF0000"/>
          <w:sz w:val="18"/>
          <w:szCs w:val="18"/>
          <w:lang w:eastAsia="pl-PL"/>
        </w:rPr>
      </w:pPr>
      <w:r w:rsidRPr="008663B5">
        <w:rPr>
          <w:rFonts w:ascii="Arial" w:hAnsi="Arial" w:cs="Arial"/>
          <w:b/>
          <w:i/>
          <w:color w:val="FF0000"/>
          <w:sz w:val="18"/>
          <w:szCs w:val="18"/>
        </w:rPr>
        <w:t xml:space="preserve">Zamawiający zaleca zapisanie dokumentu w formacie PDF. </w:t>
      </w:r>
    </w:p>
    <w:p w14:paraId="1D68507C" w14:textId="77777777" w:rsidR="00452303" w:rsidRPr="008663B5" w:rsidRDefault="00452303" w:rsidP="00452303">
      <w:pPr>
        <w:jc w:val="both"/>
        <w:rPr>
          <w:rFonts w:ascii="Arial" w:hAnsi="Arial" w:cs="Arial"/>
          <w:sz w:val="18"/>
          <w:szCs w:val="18"/>
        </w:rPr>
      </w:pPr>
    </w:p>
    <w:p w14:paraId="45E46436" w14:textId="77777777" w:rsidR="00452303" w:rsidRPr="008663B5" w:rsidRDefault="00452303" w:rsidP="00452303">
      <w:pPr>
        <w:jc w:val="both"/>
        <w:rPr>
          <w:rFonts w:ascii="Arial" w:hAnsi="Arial" w:cs="Arial"/>
          <w:sz w:val="18"/>
          <w:szCs w:val="18"/>
        </w:rPr>
      </w:pPr>
    </w:p>
    <w:p w14:paraId="7F73009E" w14:textId="77035161" w:rsidR="003430D5" w:rsidRPr="008663B5" w:rsidRDefault="003430D5" w:rsidP="002B5214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hAnsi="Arial" w:cs="Arial"/>
          <w:b/>
          <w:color w:val="FF0000"/>
          <w:sz w:val="18"/>
          <w:szCs w:val="18"/>
          <w:lang w:eastAsia="pl-PL"/>
        </w:rPr>
      </w:pPr>
      <w:r w:rsidRPr="008663B5">
        <w:rPr>
          <w:rFonts w:ascii="Arial" w:hAnsi="Arial" w:cs="Arial"/>
          <w:b/>
          <w:i/>
          <w:color w:val="FF0000"/>
          <w:kern w:val="1"/>
          <w:sz w:val="18"/>
          <w:szCs w:val="18"/>
          <w:lang w:eastAsia="zh-CN" w:bidi="hi-IN"/>
        </w:rPr>
        <w:t xml:space="preserve"> </w:t>
      </w:r>
    </w:p>
    <w:p w14:paraId="01869B91" w14:textId="77777777" w:rsidR="003E2369" w:rsidRPr="008663B5" w:rsidRDefault="003E2369" w:rsidP="00B11163">
      <w:pPr>
        <w:jc w:val="right"/>
        <w:rPr>
          <w:rFonts w:ascii="Arial" w:hAnsi="Arial" w:cs="Arial"/>
          <w:sz w:val="18"/>
          <w:szCs w:val="18"/>
        </w:rPr>
      </w:pPr>
    </w:p>
    <w:p w14:paraId="240AB031" w14:textId="534CC6B4" w:rsidR="003E2369" w:rsidRPr="008663B5" w:rsidRDefault="003E2369" w:rsidP="003E2369">
      <w:pPr>
        <w:tabs>
          <w:tab w:val="center" w:pos="-2280"/>
          <w:tab w:val="right" w:pos="-2040"/>
        </w:tabs>
        <w:jc w:val="right"/>
        <w:rPr>
          <w:rFonts w:ascii="Arial" w:hAnsi="Arial" w:cs="Arial"/>
          <w:i/>
          <w:sz w:val="18"/>
          <w:szCs w:val="18"/>
        </w:rPr>
      </w:pPr>
      <w:r w:rsidRPr="008663B5">
        <w:rPr>
          <w:rFonts w:ascii="Arial" w:hAnsi="Arial" w:cs="Arial"/>
          <w:i/>
          <w:sz w:val="18"/>
          <w:szCs w:val="18"/>
        </w:rPr>
        <w:br w:type="page"/>
      </w:r>
      <w:r w:rsidRPr="008663B5">
        <w:rPr>
          <w:rFonts w:ascii="Arial" w:hAnsi="Arial" w:cs="Arial"/>
          <w:i/>
          <w:sz w:val="18"/>
          <w:szCs w:val="18"/>
        </w:rPr>
        <w:lastRenderedPageBreak/>
        <w:t>Załącznik nr 7 do SWZ</w:t>
      </w:r>
    </w:p>
    <w:p w14:paraId="49160937" w14:textId="77777777" w:rsidR="003E2369" w:rsidRPr="008663B5" w:rsidRDefault="003E2369" w:rsidP="003E2369">
      <w:pPr>
        <w:tabs>
          <w:tab w:val="center" w:pos="-2280"/>
          <w:tab w:val="right" w:pos="-2040"/>
        </w:tabs>
        <w:jc w:val="right"/>
        <w:rPr>
          <w:rFonts w:ascii="Arial" w:hAnsi="Arial" w:cs="Arial"/>
          <w:i/>
          <w:sz w:val="18"/>
          <w:szCs w:val="18"/>
        </w:rPr>
      </w:pPr>
    </w:p>
    <w:p w14:paraId="6D6C57E9" w14:textId="010E6D6A" w:rsidR="003E2369" w:rsidRPr="008663B5" w:rsidRDefault="003E2369" w:rsidP="003E2369">
      <w:pPr>
        <w:pStyle w:val="Nagwek1"/>
        <w:tabs>
          <w:tab w:val="clear" w:pos="-2280"/>
          <w:tab w:val="clear" w:pos="-2040"/>
          <w:tab w:val="left" w:pos="0"/>
        </w:tabs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 xml:space="preserve">WYKAZ </w:t>
      </w:r>
      <w:r w:rsidR="0040023E" w:rsidRPr="008663B5">
        <w:rPr>
          <w:rFonts w:ascii="Arial" w:hAnsi="Arial" w:cs="Arial"/>
          <w:sz w:val="18"/>
          <w:szCs w:val="18"/>
        </w:rPr>
        <w:t>ROBÓT BUDOWLANYCH</w:t>
      </w:r>
    </w:p>
    <w:p w14:paraId="70756E64" w14:textId="77777777" w:rsidR="003E2369" w:rsidRPr="008663B5" w:rsidRDefault="003E2369" w:rsidP="003E2369">
      <w:pPr>
        <w:jc w:val="center"/>
        <w:rPr>
          <w:rFonts w:ascii="Arial" w:hAnsi="Arial" w:cs="Arial"/>
          <w:i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 xml:space="preserve">potwierdzający spełnienie warunku udziału w postępowaniu </w:t>
      </w:r>
    </w:p>
    <w:p w14:paraId="6418F021" w14:textId="77777777" w:rsidR="003E2369" w:rsidRPr="008663B5" w:rsidRDefault="003E2369" w:rsidP="003E2369">
      <w:pPr>
        <w:ind w:left="426"/>
        <w:jc w:val="both"/>
        <w:rPr>
          <w:rFonts w:ascii="Arial" w:hAnsi="Arial" w:cs="Arial"/>
          <w:i/>
          <w:sz w:val="18"/>
          <w:szCs w:val="18"/>
        </w:rPr>
      </w:pPr>
    </w:p>
    <w:p w14:paraId="273113E0" w14:textId="77777777" w:rsidR="00B70157" w:rsidRPr="008663B5" w:rsidRDefault="00B70157" w:rsidP="00B70157">
      <w:pPr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Wykonawca:</w:t>
      </w:r>
    </w:p>
    <w:p w14:paraId="20D42E67" w14:textId="5C9BB397" w:rsidR="00B70157" w:rsidRPr="008663B5" w:rsidRDefault="00B70157" w:rsidP="00B70157">
      <w:pPr>
        <w:pStyle w:val="Textbody"/>
        <w:ind w:right="1"/>
        <w:rPr>
          <w:rFonts w:ascii="Arial" w:hAnsi="Arial" w:cs="Arial"/>
          <w:i/>
          <w:sz w:val="18"/>
          <w:szCs w:val="18"/>
        </w:rPr>
      </w:pPr>
      <w:r w:rsidRPr="008663B5">
        <w:rPr>
          <w:rFonts w:ascii="Arial" w:hAnsi="Arial" w:cs="Arial"/>
          <w:i/>
          <w:sz w:val="18"/>
          <w:szCs w:val="18"/>
        </w:rPr>
        <w:t xml:space="preserve">(pełna nazwa/firma, adres, w </w:t>
      </w:r>
      <w:r w:rsidR="00824551">
        <w:rPr>
          <w:rFonts w:ascii="Arial" w:hAnsi="Arial" w:cs="Arial"/>
          <w:i/>
          <w:sz w:val="18"/>
          <w:szCs w:val="18"/>
        </w:rPr>
        <w:t>zależności od podmiotu: NIP/KRS</w:t>
      </w:r>
      <w:r w:rsidRPr="008663B5">
        <w:rPr>
          <w:rFonts w:ascii="Arial" w:hAnsi="Arial" w:cs="Arial"/>
          <w:i/>
          <w:sz w:val="18"/>
          <w:szCs w:val="1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1"/>
      </w:tblGrid>
      <w:tr w:rsidR="003E2369" w:rsidRPr="008663B5" w14:paraId="34D8D746" w14:textId="77777777" w:rsidTr="003D78E0">
        <w:tc>
          <w:tcPr>
            <w:tcW w:w="9211" w:type="dxa"/>
          </w:tcPr>
          <w:p w14:paraId="12F89BA9" w14:textId="77777777" w:rsidR="003E2369" w:rsidRPr="008663B5" w:rsidRDefault="003E2369" w:rsidP="003D78E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6786C1F" w14:textId="77777777" w:rsidR="003E2369" w:rsidRPr="008663B5" w:rsidRDefault="003E2369" w:rsidP="003D78E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DC7757D" w14:textId="77777777" w:rsidR="003E2369" w:rsidRPr="008663B5" w:rsidRDefault="003E2369" w:rsidP="003E2369">
      <w:pPr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reprezentowany przez:</w:t>
      </w:r>
    </w:p>
    <w:p w14:paraId="67F32D2D" w14:textId="77777777" w:rsidR="003E2369" w:rsidRPr="008663B5" w:rsidRDefault="003E2369" w:rsidP="003E2369">
      <w:pPr>
        <w:pStyle w:val="Textbody"/>
        <w:ind w:right="1"/>
        <w:jc w:val="left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1"/>
      </w:tblGrid>
      <w:tr w:rsidR="003E2369" w:rsidRPr="008663B5" w14:paraId="7D8CF2C9" w14:textId="77777777" w:rsidTr="003D78E0">
        <w:tc>
          <w:tcPr>
            <w:tcW w:w="9211" w:type="dxa"/>
          </w:tcPr>
          <w:p w14:paraId="7718FF6C" w14:textId="77777777" w:rsidR="003E2369" w:rsidRPr="008663B5" w:rsidRDefault="003E2369" w:rsidP="003D78E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50BB78A" w14:textId="77777777" w:rsidR="003E2369" w:rsidRPr="008663B5" w:rsidRDefault="003E2369" w:rsidP="003D78E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4AF811" w14:textId="77777777" w:rsidR="003E2369" w:rsidRPr="008663B5" w:rsidRDefault="003E2369" w:rsidP="003E2369">
      <w:pPr>
        <w:jc w:val="both"/>
        <w:rPr>
          <w:rFonts w:ascii="Arial" w:hAnsi="Arial" w:cs="Arial"/>
          <w:sz w:val="18"/>
          <w:szCs w:val="18"/>
        </w:rPr>
      </w:pPr>
    </w:p>
    <w:p w14:paraId="0B3E33C8" w14:textId="77777777" w:rsidR="007C4FC3" w:rsidRPr="008663B5" w:rsidRDefault="007C4FC3" w:rsidP="007C4FC3">
      <w:pPr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Na potrzeby postępowania o udzielenie zamówienia publicznego na:</w:t>
      </w:r>
    </w:p>
    <w:p w14:paraId="6C554364" w14:textId="77777777" w:rsidR="007C4FC3" w:rsidRPr="008663B5" w:rsidRDefault="007C4FC3" w:rsidP="007C4FC3">
      <w:pPr>
        <w:rPr>
          <w:rFonts w:ascii="Arial" w:hAnsi="Arial" w:cs="Arial"/>
          <w:iCs/>
          <w:sz w:val="18"/>
          <w:szCs w:val="18"/>
        </w:rPr>
      </w:pPr>
      <w:r w:rsidRPr="008663B5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551D070F" w14:textId="77777777" w:rsidR="003E2369" w:rsidRPr="008663B5" w:rsidRDefault="003E2369" w:rsidP="003E2369">
      <w:pPr>
        <w:rPr>
          <w:rFonts w:ascii="Arial" w:hAnsi="Arial" w:cs="Arial"/>
          <w:sz w:val="18"/>
          <w:szCs w:val="18"/>
        </w:rPr>
      </w:pPr>
    </w:p>
    <w:p w14:paraId="4B425BFF" w14:textId="3AEA4497" w:rsidR="0040023E" w:rsidRPr="003506AF" w:rsidRDefault="0040023E" w:rsidP="0040023E">
      <w:pPr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 xml:space="preserve">Oświadczam, że w okresie </w:t>
      </w:r>
      <w:r w:rsidRPr="003506AF">
        <w:rPr>
          <w:rFonts w:ascii="Arial" w:hAnsi="Arial" w:cs="Arial"/>
          <w:sz w:val="18"/>
          <w:szCs w:val="18"/>
        </w:rPr>
        <w:t xml:space="preserve">ostatnich </w:t>
      </w:r>
      <w:r w:rsidR="00E847BF" w:rsidRPr="003506AF">
        <w:rPr>
          <w:rFonts w:ascii="Arial" w:hAnsi="Arial" w:cs="Arial"/>
          <w:sz w:val="18"/>
          <w:szCs w:val="18"/>
        </w:rPr>
        <w:t>7</w:t>
      </w:r>
      <w:r w:rsidRPr="003506AF">
        <w:rPr>
          <w:rFonts w:ascii="Arial" w:hAnsi="Arial" w:cs="Arial"/>
          <w:sz w:val="18"/>
          <w:szCs w:val="18"/>
        </w:rPr>
        <w:t xml:space="preserve"> lat przed dniem wszczęcia postępowania zrealizowaliśmy i prawidłowo ukończyliśmy następujące roboty budowlane:</w:t>
      </w:r>
    </w:p>
    <w:p w14:paraId="4BD02A31" w14:textId="77777777" w:rsidR="0040023E" w:rsidRPr="003506AF" w:rsidRDefault="0040023E" w:rsidP="0040023E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92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1839"/>
        <w:gridCol w:w="1639"/>
        <w:gridCol w:w="1759"/>
        <w:gridCol w:w="1714"/>
        <w:gridCol w:w="1701"/>
      </w:tblGrid>
      <w:tr w:rsidR="0040023E" w:rsidRPr="003506AF" w14:paraId="7B3D2185" w14:textId="77777777" w:rsidTr="00AD5105">
        <w:tc>
          <w:tcPr>
            <w:tcW w:w="571" w:type="dxa"/>
            <w:vAlign w:val="center"/>
          </w:tcPr>
          <w:p w14:paraId="0BEF6A81" w14:textId="77777777" w:rsidR="0040023E" w:rsidRPr="003506AF" w:rsidRDefault="0040023E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06AF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1839" w:type="dxa"/>
            <w:vAlign w:val="center"/>
          </w:tcPr>
          <w:p w14:paraId="7AD57C06" w14:textId="77777777" w:rsidR="0040023E" w:rsidRPr="003506AF" w:rsidRDefault="0040023E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06AF">
              <w:rPr>
                <w:rFonts w:ascii="Arial" w:hAnsi="Arial" w:cs="Arial"/>
                <w:sz w:val="18"/>
                <w:szCs w:val="18"/>
              </w:rPr>
              <w:t>Rodzaj</w:t>
            </w:r>
          </w:p>
          <w:p w14:paraId="6B03F5FA" w14:textId="0165C856" w:rsidR="0040023E" w:rsidRPr="003506AF" w:rsidRDefault="0040023E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06AF">
              <w:rPr>
                <w:rFonts w:ascii="Arial" w:hAnsi="Arial" w:cs="Arial"/>
                <w:sz w:val="18"/>
                <w:szCs w:val="18"/>
              </w:rPr>
              <w:t>robót (krótki opis umożliwiający ocenę spełnienia warunku udziału w postępowaniu określonego w p. 7.4.1 SWZ</w:t>
            </w:r>
          </w:p>
        </w:tc>
        <w:tc>
          <w:tcPr>
            <w:tcW w:w="1639" w:type="dxa"/>
            <w:vAlign w:val="center"/>
          </w:tcPr>
          <w:p w14:paraId="12006525" w14:textId="77777777" w:rsidR="0040023E" w:rsidRPr="003506AF" w:rsidRDefault="0040023E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06AF">
              <w:rPr>
                <w:rFonts w:ascii="Arial" w:hAnsi="Arial" w:cs="Arial"/>
                <w:sz w:val="18"/>
                <w:szCs w:val="18"/>
              </w:rPr>
              <w:t>Wartość</w:t>
            </w:r>
          </w:p>
          <w:p w14:paraId="3434F085" w14:textId="77777777" w:rsidR="0040023E" w:rsidRPr="003506AF" w:rsidRDefault="0040023E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06AF">
              <w:rPr>
                <w:rFonts w:ascii="Arial" w:hAnsi="Arial" w:cs="Arial"/>
                <w:sz w:val="18"/>
                <w:szCs w:val="18"/>
              </w:rPr>
              <w:t>netto i brutto robót [zł]</w:t>
            </w:r>
          </w:p>
        </w:tc>
        <w:tc>
          <w:tcPr>
            <w:tcW w:w="1759" w:type="dxa"/>
            <w:vAlign w:val="center"/>
          </w:tcPr>
          <w:p w14:paraId="6DFBDB01" w14:textId="77777777" w:rsidR="0040023E" w:rsidRPr="003506AF" w:rsidRDefault="0040023E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06AF">
              <w:rPr>
                <w:rFonts w:ascii="Arial" w:hAnsi="Arial" w:cs="Arial"/>
                <w:sz w:val="18"/>
                <w:szCs w:val="18"/>
              </w:rPr>
              <w:t>Miejsce</w:t>
            </w:r>
          </w:p>
          <w:p w14:paraId="720DBA82" w14:textId="77777777" w:rsidR="0040023E" w:rsidRPr="003506AF" w:rsidRDefault="0040023E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06AF">
              <w:rPr>
                <w:rFonts w:ascii="Arial" w:hAnsi="Arial" w:cs="Arial"/>
                <w:sz w:val="18"/>
                <w:szCs w:val="18"/>
              </w:rPr>
              <w:t>wykonania robót</w:t>
            </w:r>
          </w:p>
        </w:tc>
        <w:tc>
          <w:tcPr>
            <w:tcW w:w="1714" w:type="dxa"/>
            <w:vAlign w:val="center"/>
          </w:tcPr>
          <w:p w14:paraId="13B904E4" w14:textId="77777777" w:rsidR="0040023E" w:rsidRPr="003506AF" w:rsidRDefault="0040023E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06AF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3BFD5574" w14:textId="77777777" w:rsidR="0040023E" w:rsidRPr="003506AF" w:rsidRDefault="0040023E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06AF">
              <w:rPr>
                <w:rFonts w:ascii="Arial" w:hAnsi="Arial" w:cs="Arial"/>
                <w:sz w:val="18"/>
                <w:szCs w:val="18"/>
              </w:rPr>
              <w:t>wykonania</w:t>
            </w:r>
          </w:p>
        </w:tc>
        <w:tc>
          <w:tcPr>
            <w:tcW w:w="1701" w:type="dxa"/>
            <w:vAlign w:val="center"/>
          </w:tcPr>
          <w:p w14:paraId="00C40695" w14:textId="77777777" w:rsidR="0040023E" w:rsidRPr="003506AF" w:rsidRDefault="0040023E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06AF">
              <w:rPr>
                <w:rFonts w:ascii="Arial" w:hAnsi="Arial" w:cs="Arial"/>
                <w:sz w:val="18"/>
                <w:szCs w:val="18"/>
              </w:rPr>
              <w:t>Podmioty, na rzecz których roboty zostały wykonane</w:t>
            </w:r>
          </w:p>
        </w:tc>
      </w:tr>
      <w:tr w:rsidR="0040023E" w:rsidRPr="003506AF" w14:paraId="79BC77B0" w14:textId="77777777" w:rsidTr="00AD5105">
        <w:tc>
          <w:tcPr>
            <w:tcW w:w="571" w:type="dxa"/>
            <w:vAlign w:val="center"/>
          </w:tcPr>
          <w:p w14:paraId="733BEFA3" w14:textId="77777777" w:rsidR="0040023E" w:rsidRPr="003506AF" w:rsidRDefault="0040023E" w:rsidP="00AD510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06A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39" w:type="dxa"/>
            <w:vAlign w:val="center"/>
          </w:tcPr>
          <w:p w14:paraId="5D65436A" w14:textId="077C2F73" w:rsidR="001663AF" w:rsidRPr="003506AF" w:rsidRDefault="00124FE8" w:rsidP="001663AF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506AF">
              <w:rPr>
                <w:rFonts w:ascii="Arial" w:hAnsi="Arial" w:cs="Arial"/>
                <w:i/>
                <w:sz w:val="18"/>
                <w:szCs w:val="18"/>
              </w:rPr>
              <w:t>W opisie</w:t>
            </w:r>
            <w:r w:rsidR="001663AF" w:rsidRPr="003506AF">
              <w:rPr>
                <w:rFonts w:ascii="Arial" w:hAnsi="Arial" w:cs="Arial"/>
                <w:i/>
                <w:sz w:val="18"/>
                <w:szCs w:val="18"/>
              </w:rPr>
              <w:t xml:space="preserve"> dla dokumentacji projektowej systemu alarmu pożarowego i antywłamaniowego</w:t>
            </w:r>
            <w:r w:rsidRPr="003506AF">
              <w:rPr>
                <w:rFonts w:ascii="Arial" w:hAnsi="Arial" w:cs="Arial"/>
                <w:i/>
                <w:sz w:val="18"/>
                <w:szCs w:val="18"/>
              </w:rPr>
              <w:t xml:space="preserve"> należy podać numer opinii NIMOZ</w:t>
            </w:r>
            <w:r w:rsidR="003B6538" w:rsidRPr="003506AF">
              <w:rPr>
                <w:rFonts w:ascii="Arial" w:hAnsi="Arial" w:cs="Arial"/>
                <w:i/>
                <w:sz w:val="18"/>
                <w:szCs w:val="18"/>
              </w:rPr>
              <w:t xml:space="preserve"> / NIM, numer decyzji </w:t>
            </w:r>
            <w:r w:rsidR="003506AF">
              <w:rPr>
                <w:rFonts w:ascii="Arial" w:hAnsi="Arial" w:cs="Arial"/>
                <w:i/>
                <w:sz w:val="18"/>
                <w:szCs w:val="18"/>
              </w:rPr>
              <w:t>W</w:t>
            </w:r>
            <w:r w:rsidRPr="003506AF">
              <w:rPr>
                <w:rFonts w:ascii="Arial" w:hAnsi="Arial" w:cs="Arial"/>
                <w:i/>
                <w:sz w:val="18"/>
                <w:szCs w:val="18"/>
              </w:rPr>
              <w:t>KZ, numer pozwolenia na budowę</w:t>
            </w:r>
            <w:r w:rsidR="006C30F7" w:rsidRPr="003506AF">
              <w:rPr>
                <w:rFonts w:ascii="Arial" w:hAnsi="Arial" w:cs="Arial"/>
                <w:i/>
                <w:sz w:val="18"/>
                <w:szCs w:val="18"/>
              </w:rPr>
              <w:t xml:space="preserve"> oraz numer rejestru zabytkó</w:t>
            </w:r>
            <w:r w:rsidR="006C30F7" w:rsidRPr="003506AF"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 w:rsidR="006C30F7" w:rsidRPr="003506AF">
              <w:rPr>
                <w:rFonts w:ascii="Arial" w:hAnsi="Arial" w:cs="Arial"/>
                <w:i/>
                <w:sz w:val="18"/>
                <w:szCs w:val="18"/>
              </w:rPr>
              <w:instrText xml:space="preserve"> LISTNUM </w:instrText>
            </w:r>
            <w:r w:rsidR="006C30F7" w:rsidRPr="003506AF"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  <w:r w:rsidR="006C30F7" w:rsidRPr="003506AF">
              <w:rPr>
                <w:rFonts w:ascii="Arial" w:hAnsi="Arial" w:cs="Arial"/>
                <w:i/>
                <w:sz w:val="18"/>
                <w:szCs w:val="18"/>
              </w:rPr>
              <w:t>w nieruchomych</w:t>
            </w:r>
          </w:p>
        </w:tc>
        <w:tc>
          <w:tcPr>
            <w:tcW w:w="1639" w:type="dxa"/>
            <w:vAlign w:val="center"/>
          </w:tcPr>
          <w:p w14:paraId="10D81573" w14:textId="77777777" w:rsidR="0040023E" w:rsidRPr="003506AF" w:rsidRDefault="0040023E" w:rsidP="00AD5105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dxa"/>
            <w:vAlign w:val="center"/>
          </w:tcPr>
          <w:p w14:paraId="4CBB8B62" w14:textId="77777777" w:rsidR="0040023E" w:rsidRPr="003506AF" w:rsidRDefault="0040023E" w:rsidP="00AD510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4" w:type="dxa"/>
            <w:vAlign w:val="center"/>
          </w:tcPr>
          <w:p w14:paraId="51DF07B1" w14:textId="77777777" w:rsidR="0040023E" w:rsidRPr="003506AF" w:rsidRDefault="0040023E" w:rsidP="00AD510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06AF">
              <w:rPr>
                <w:rFonts w:ascii="Arial" w:hAnsi="Arial" w:cs="Arial"/>
                <w:sz w:val="18"/>
                <w:szCs w:val="18"/>
              </w:rPr>
              <w:t>Rozpoczęcie / zakończenie</w:t>
            </w:r>
          </w:p>
        </w:tc>
        <w:tc>
          <w:tcPr>
            <w:tcW w:w="1701" w:type="dxa"/>
            <w:vAlign w:val="center"/>
          </w:tcPr>
          <w:p w14:paraId="7436EA03" w14:textId="77777777" w:rsidR="0040023E" w:rsidRPr="003506AF" w:rsidRDefault="0040023E" w:rsidP="00AD5105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3AF" w:rsidRPr="008663B5" w14:paraId="261D7260" w14:textId="77777777" w:rsidTr="00AD5105">
        <w:tc>
          <w:tcPr>
            <w:tcW w:w="571" w:type="dxa"/>
            <w:vAlign w:val="center"/>
          </w:tcPr>
          <w:p w14:paraId="5B031515" w14:textId="2D7A5EDC" w:rsidR="001663AF" w:rsidRPr="003506AF" w:rsidRDefault="001663AF" w:rsidP="00AD510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06A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39" w:type="dxa"/>
            <w:vAlign w:val="center"/>
          </w:tcPr>
          <w:p w14:paraId="204CADE2" w14:textId="461CCDC5" w:rsidR="001663AF" w:rsidRPr="008663B5" w:rsidRDefault="001663AF" w:rsidP="00C9170C">
            <w:pPr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506AF">
              <w:rPr>
                <w:rFonts w:ascii="Arial" w:hAnsi="Arial" w:cs="Arial"/>
                <w:i/>
                <w:sz w:val="18"/>
                <w:szCs w:val="18"/>
              </w:rPr>
              <w:t xml:space="preserve">W opisie dla robót instalacyjnych systemu pożarowego i antywłamaniowego </w:t>
            </w:r>
            <w:r w:rsidR="00C9170C">
              <w:rPr>
                <w:rFonts w:ascii="Arial" w:hAnsi="Arial" w:cs="Arial"/>
                <w:i/>
                <w:sz w:val="18"/>
                <w:szCs w:val="18"/>
              </w:rPr>
              <w:t xml:space="preserve">należy podać numer </w:t>
            </w:r>
            <w:r w:rsidR="00C9170C" w:rsidRPr="003506AF">
              <w:rPr>
                <w:rFonts w:ascii="Arial" w:hAnsi="Arial" w:cs="Arial"/>
                <w:i/>
                <w:sz w:val="18"/>
                <w:szCs w:val="18"/>
              </w:rPr>
              <w:t>rejestru zabytkó</w:t>
            </w:r>
            <w:r w:rsidR="00C9170C" w:rsidRPr="003506AF">
              <w:rPr>
                <w:rFonts w:ascii="Arial" w:hAnsi="Arial" w:cs="Arial"/>
                <w:i/>
                <w:sz w:val="18"/>
                <w:szCs w:val="18"/>
              </w:rPr>
              <w:fldChar w:fldCharType="begin"/>
            </w:r>
            <w:r w:rsidR="00C9170C" w:rsidRPr="003506AF">
              <w:rPr>
                <w:rFonts w:ascii="Arial" w:hAnsi="Arial" w:cs="Arial"/>
                <w:i/>
                <w:sz w:val="18"/>
                <w:szCs w:val="18"/>
              </w:rPr>
              <w:instrText xml:space="preserve"> LISTNUM </w:instrText>
            </w:r>
            <w:r w:rsidR="00C9170C" w:rsidRPr="003506AF">
              <w:rPr>
                <w:rFonts w:ascii="Arial" w:hAnsi="Arial" w:cs="Arial"/>
                <w:i/>
                <w:sz w:val="18"/>
                <w:szCs w:val="18"/>
              </w:rPr>
              <w:fldChar w:fldCharType="end"/>
            </w:r>
            <w:r w:rsidR="00C9170C" w:rsidRPr="003506AF">
              <w:rPr>
                <w:rFonts w:ascii="Arial" w:hAnsi="Arial" w:cs="Arial"/>
                <w:i/>
                <w:sz w:val="18"/>
                <w:szCs w:val="18"/>
              </w:rPr>
              <w:t>w nieruchomych</w:t>
            </w:r>
            <w:r w:rsidR="00C9170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639" w:type="dxa"/>
            <w:vAlign w:val="center"/>
          </w:tcPr>
          <w:p w14:paraId="38B78D1F" w14:textId="77777777" w:rsidR="001663AF" w:rsidRPr="008663B5" w:rsidRDefault="001663AF" w:rsidP="00AD5105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dxa"/>
            <w:vAlign w:val="center"/>
          </w:tcPr>
          <w:p w14:paraId="74ADA5D1" w14:textId="77777777" w:rsidR="001663AF" w:rsidRPr="008663B5" w:rsidRDefault="001663AF" w:rsidP="00AD510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4" w:type="dxa"/>
            <w:vAlign w:val="center"/>
          </w:tcPr>
          <w:p w14:paraId="44BF2EAC" w14:textId="77777777" w:rsidR="001663AF" w:rsidRPr="008663B5" w:rsidRDefault="001663AF" w:rsidP="00AD510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56E5E1D" w14:textId="77777777" w:rsidR="001663AF" w:rsidRPr="008663B5" w:rsidRDefault="001663AF" w:rsidP="00AD5105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E488BDB" w14:textId="77777777" w:rsidR="0040023E" w:rsidRPr="008663B5" w:rsidRDefault="0040023E" w:rsidP="0040023E">
      <w:pPr>
        <w:rPr>
          <w:rFonts w:ascii="Arial" w:hAnsi="Arial" w:cs="Arial"/>
          <w:sz w:val="18"/>
          <w:szCs w:val="18"/>
        </w:rPr>
      </w:pPr>
    </w:p>
    <w:p w14:paraId="2A3EFE35" w14:textId="77777777" w:rsidR="008F721E" w:rsidRPr="008663B5" w:rsidRDefault="008F721E" w:rsidP="0040023E">
      <w:pPr>
        <w:rPr>
          <w:rFonts w:ascii="Arial" w:hAnsi="Arial" w:cs="Arial"/>
          <w:sz w:val="18"/>
          <w:szCs w:val="18"/>
        </w:rPr>
      </w:pPr>
    </w:p>
    <w:p w14:paraId="502A2035" w14:textId="7D39BE88" w:rsidR="0040023E" w:rsidRPr="008663B5" w:rsidRDefault="0040023E" w:rsidP="0040023E">
      <w:pPr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Uwaga:</w:t>
      </w:r>
    </w:p>
    <w:p w14:paraId="7B226E50" w14:textId="77777777" w:rsidR="0040023E" w:rsidRPr="008663B5" w:rsidRDefault="0040023E" w:rsidP="009266DA">
      <w:pPr>
        <w:widowControl w:val="0"/>
        <w:numPr>
          <w:ilvl w:val="0"/>
          <w:numId w:val="29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Jeżeli Wykonawca wykazuje doświadczenie nabyte w ramach kontraktu (zamówienia/umowy) realizowanego przez wykonawców wspólnie ubiegających się o udzielenie zamówienia (konsorcjum), Zamawiający nie dopuszcza by Wykonawca polegał na doświadczeniu innego wykonawcy lub grupy wykonawców, której był członkiem, jeżeli faktycznie i konkretnie nie wykonywał wykazywanego zakresu prac. Zamawiający zastrzega możliwość zwrócenia się do Wykonawcy o wyjaśnienia w zakresie faktycznie i konkretnie wykonywanego zakresu prac oraz przedstawienia stosownych dowodów np. umowy konsorcjum, z której wynika zakres obowiązków czy wystawionych przez wykonawcę faktur. Zamawiający zastrzega weryfikację potwierdzenia należytego wykonania prac bezpośrednio u podmiotu, na rzecz, którego były wykonane.</w:t>
      </w:r>
    </w:p>
    <w:p w14:paraId="72EEE3D4" w14:textId="45B41501" w:rsidR="0040023E" w:rsidRPr="008663B5" w:rsidRDefault="0040023E" w:rsidP="009266DA">
      <w:pPr>
        <w:widowControl w:val="0"/>
        <w:numPr>
          <w:ilvl w:val="0"/>
          <w:numId w:val="29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lastRenderedPageBreak/>
        <w:t xml:space="preserve">Wykonawca składa wykaz wraz z załączeniem dowodów załączeniem dowodów określających, czy te </w:t>
      </w:r>
      <w:r w:rsidR="00013AB1">
        <w:rPr>
          <w:rFonts w:ascii="Arial" w:hAnsi="Arial" w:cs="Arial"/>
          <w:sz w:val="18"/>
          <w:szCs w:val="18"/>
        </w:rPr>
        <w:t xml:space="preserve">usługi i </w:t>
      </w:r>
      <w:r w:rsidRPr="008663B5">
        <w:rPr>
          <w:rFonts w:ascii="Arial" w:hAnsi="Arial" w:cs="Arial"/>
          <w:sz w:val="18"/>
          <w:szCs w:val="18"/>
        </w:rPr>
        <w:t xml:space="preserve">roboty budowlane zostały wykonane należycie, przy czym dowodami, o których mowa, są referencje bądź inne dokumenty sporządzone przez podmiot, na rzecz którego </w:t>
      </w:r>
      <w:r w:rsidR="00013AB1">
        <w:rPr>
          <w:rFonts w:ascii="Arial" w:hAnsi="Arial" w:cs="Arial"/>
          <w:sz w:val="18"/>
          <w:szCs w:val="18"/>
        </w:rPr>
        <w:t xml:space="preserve">usługi i </w:t>
      </w:r>
      <w:r w:rsidRPr="008663B5">
        <w:rPr>
          <w:rFonts w:ascii="Arial" w:hAnsi="Arial" w:cs="Arial"/>
          <w:sz w:val="18"/>
          <w:szCs w:val="18"/>
        </w:rPr>
        <w:t>roboty budowlane</w:t>
      </w:r>
      <w:r w:rsidR="00013AB1">
        <w:rPr>
          <w:rFonts w:ascii="Arial" w:hAnsi="Arial" w:cs="Arial"/>
          <w:sz w:val="18"/>
          <w:szCs w:val="18"/>
        </w:rPr>
        <w:t xml:space="preserve"> </w:t>
      </w:r>
      <w:r w:rsidRPr="008663B5">
        <w:rPr>
          <w:rFonts w:ascii="Arial" w:hAnsi="Arial" w:cs="Arial"/>
          <w:sz w:val="18"/>
          <w:szCs w:val="18"/>
        </w:rPr>
        <w:t xml:space="preserve">zostały wykonane, a jeżeli wykonawca z przyczyn niezależnych od niego nie jest w stanie uzyskać tych dokumentów – inne odpowiednie dokumenty. </w:t>
      </w:r>
    </w:p>
    <w:p w14:paraId="51A72417" w14:textId="77777777" w:rsidR="0040023E" w:rsidRPr="008663B5" w:rsidRDefault="0040023E" w:rsidP="009266DA">
      <w:pPr>
        <w:widowControl w:val="0"/>
        <w:numPr>
          <w:ilvl w:val="0"/>
          <w:numId w:val="29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 xml:space="preserve">Wymagania w zakresie oświadczeń i dokumentów, jakich zamawiający może żądać od wykonawcy, wskazane są w Rozporządzeniu Ministra Rozwoju Pracy i Technologii z dnia 23 grudnia 2020 r. </w:t>
      </w:r>
      <w:r w:rsidRPr="008663B5">
        <w:rPr>
          <w:rFonts w:ascii="Arial" w:hAnsi="Arial" w:cs="Arial"/>
          <w:i/>
          <w:sz w:val="18"/>
          <w:szCs w:val="18"/>
        </w:rPr>
        <w:t>w sprawie podmiotowych środków dowodowych oraz innych dokumentów lub oświadczeń, jakich może żądać zamawiający od wykonawcy</w:t>
      </w:r>
      <w:r w:rsidRPr="008663B5">
        <w:rPr>
          <w:rFonts w:ascii="Arial" w:hAnsi="Arial" w:cs="Arial"/>
          <w:sz w:val="18"/>
          <w:szCs w:val="18"/>
        </w:rPr>
        <w:t>.</w:t>
      </w:r>
    </w:p>
    <w:p w14:paraId="14206BBD" w14:textId="77777777" w:rsidR="0040023E" w:rsidRPr="008663B5" w:rsidRDefault="0040023E" w:rsidP="0040023E">
      <w:pPr>
        <w:jc w:val="both"/>
        <w:rPr>
          <w:rFonts w:ascii="Arial" w:hAnsi="Arial" w:cs="Arial"/>
          <w:sz w:val="18"/>
          <w:szCs w:val="18"/>
        </w:rPr>
      </w:pPr>
    </w:p>
    <w:p w14:paraId="3AD1DBEC" w14:textId="77777777" w:rsidR="0040023E" w:rsidRPr="008663B5" w:rsidRDefault="0040023E" w:rsidP="0040023E">
      <w:pPr>
        <w:tabs>
          <w:tab w:val="left" w:pos="1978"/>
          <w:tab w:val="left" w:pos="3828"/>
          <w:tab w:val="center" w:pos="4677"/>
        </w:tabs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8663B5">
        <w:rPr>
          <w:rFonts w:ascii="Arial" w:hAnsi="Arial" w:cs="Arial"/>
          <w:b/>
          <w:i/>
          <w:color w:val="FF0000"/>
          <w:sz w:val="18"/>
          <w:szCs w:val="18"/>
        </w:rPr>
        <w:t>Dokument należy wypełnić i podpisać kwalifikowanym podpisem elektronicznym lub elektronicznym podpisem zaufanym lub elektronicznym podpisem osobistym.</w:t>
      </w:r>
    </w:p>
    <w:p w14:paraId="1FEEB14C" w14:textId="77777777" w:rsidR="0040023E" w:rsidRPr="008663B5" w:rsidRDefault="0040023E" w:rsidP="0040023E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hAnsi="Arial" w:cs="Arial"/>
          <w:b/>
          <w:color w:val="FF0000"/>
          <w:sz w:val="18"/>
          <w:szCs w:val="18"/>
          <w:lang w:eastAsia="pl-PL"/>
        </w:rPr>
      </w:pPr>
      <w:r w:rsidRPr="008663B5">
        <w:rPr>
          <w:rFonts w:ascii="Arial" w:hAnsi="Arial" w:cs="Arial"/>
          <w:b/>
          <w:i/>
          <w:color w:val="FF0000"/>
          <w:kern w:val="1"/>
          <w:sz w:val="18"/>
          <w:szCs w:val="18"/>
          <w:lang w:bidi="hi-IN"/>
        </w:rPr>
        <w:t xml:space="preserve">Zamawiający zaleca zapisanie dokumentu w formacie PDF. </w:t>
      </w:r>
    </w:p>
    <w:p w14:paraId="19C8AACD" w14:textId="634DFA20" w:rsidR="00734F6C" w:rsidRPr="008663B5" w:rsidRDefault="00734F6C">
      <w:pPr>
        <w:suppressAutoHyphens w:val="0"/>
        <w:rPr>
          <w:rFonts w:ascii="Arial" w:hAnsi="Arial" w:cs="Arial"/>
          <w:b/>
          <w:color w:val="FF0000"/>
          <w:sz w:val="18"/>
          <w:szCs w:val="18"/>
          <w:lang w:eastAsia="pl-PL"/>
        </w:rPr>
      </w:pPr>
      <w:r w:rsidRPr="008663B5">
        <w:rPr>
          <w:rFonts w:ascii="Arial" w:hAnsi="Arial" w:cs="Arial"/>
          <w:b/>
          <w:color w:val="FF0000"/>
          <w:sz w:val="18"/>
          <w:szCs w:val="18"/>
          <w:lang w:eastAsia="pl-PL"/>
        </w:rPr>
        <w:br w:type="page"/>
      </w:r>
    </w:p>
    <w:p w14:paraId="227CD79D" w14:textId="4ADC4C69" w:rsidR="00734F6C" w:rsidRPr="008663B5" w:rsidRDefault="00734F6C" w:rsidP="00734F6C">
      <w:pPr>
        <w:tabs>
          <w:tab w:val="center" w:pos="-2280"/>
          <w:tab w:val="right" w:pos="-2040"/>
        </w:tabs>
        <w:jc w:val="right"/>
        <w:rPr>
          <w:rFonts w:ascii="Arial" w:hAnsi="Arial" w:cs="Arial"/>
          <w:i/>
          <w:sz w:val="18"/>
          <w:szCs w:val="18"/>
        </w:rPr>
      </w:pPr>
      <w:r w:rsidRPr="008663B5">
        <w:rPr>
          <w:rFonts w:ascii="Arial" w:hAnsi="Arial" w:cs="Arial"/>
          <w:i/>
          <w:sz w:val="18"/>
          <w:szCs w:val="18"/>
        </w:rPr>
        <w:lastRenderedPageBreak/>
        <w:t>Załącznik nr 8 do SWZ</w:t>
      </w:r>
    </w:p>
    <w:p w14:paraId="2A68768E" w14:textId="77777777" w:rsidR="00734F6C" w:rsidRPr="008663B5" w:rsidRDefault="00734F6C" w:rsidP="00734F6C">
      <w:pPr>
        <w:tabs>
          <w:tab w:val="center" w:pos="-2280"/>
          <w:tab w:val="right" w:pos="-2040"/>
        </w:tabs>
        <w:jc w:val="right"/>
        <w:rPr>
          <w:rFonts w:ascii="Arial" w:hAnsi="Arial" w:cs="Arial"/>
          <w:i/>
          <w:sz w:val="18"/>
          <w:szCs w:val="18"/>
        </w:rPr>
      </w:pPr>
    </w:p>
    <w:p w14:paraId="0498FB3C" w14:textId="5480E2CB" w:rsidR="00734F6C" w:rsidRPr="008663B5" w:rsidRDefault="00734F6C" w:rsidP="00734F6C">
      <w:pPr>
        <w:pStyle w:val="Nagwek1"/>
        <w:tabs>
          <w:tab w:val="clear" w:pos="-2280"/>
          <w:tab w:val="clear" w:pos="-2040"/>
          <w:tab w:val="left" w:pos="0"/>
        </w:tabs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WYKAZ OSÓB</w:t>
      </w:r>
    </w:p>
    <w:p w14:paraId="7BEAD182" w14:textId="77777777" w:rsidR="00734F6C" w:rsidRPr="008663B5" w:rsidRDefault="00734F6C" w:rsidP="00734F6C">
      <w:pPr>
        <w:jc w:val="center"/>
        <w:rPr>
          <w:rFonts w:ascii="Arial" w:hAnsi="Arial" w:cs="Arial"/>
          <w:i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 xml:space="preserve">potwierdzający spełnienie warunku udziału w postępowaniu </w:t>
      </w:r>
    </w:p>
    <w:p w14:paraId="7A746893" w14:textId="77777777" w:rsidR="00734F6C" w:rsidRPr="008663B5" w:rsidRDefault="00734F6C" w:rsidP="00734F6C">
      <w:pPr>
        <w:ind w:left="426"/>
        <w:jc w:val="both"/>
        <w:rPr>
          <w:rFonts w:ascii="Arial" w:hAnsi="Arial" w:cs="Arial"/>
          <w:i/>
          <w:sz w:val="18"/>
          <w:szCs w:val="18"/>
        </w:rPr>
      </w:pPr>
    </w:p>
    <w:p w14:paraId="5EDCD573" w14:textId="77777777" w:rsidR="00734F6C" w:rsidRPr="008663B5" w:rsidRDefault="00734F6C" w:rsidP="00734F6C">
      <w:pPr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Wykonawca:</w:t>
      </w:r>
    </w:p>
    <w:p w14:paraId="58F574F7" w14:textId="7F87207D" w:rsidR="00734F6C" w:rsidRPr="008663B5" w:rsidRDefault="00734F6C" w:rsidP="00734F6C">
      <w:pPr>
        <w:pStyle w:val="Textbody"/>
        <w:ind w:right="1"/>
        <w:rPr>
          <w:rFonts w:ascii="Arial" w:hAnsi="Arial" w:cs="Arial"/>
          <w:i/>
          <w:sz w:val="18"/>
          <w:szCs w:val="18"/>
        </w:rPr>
      </w:pPr>
      <w:r w:rsidRPr="008663B5">
        <w:rPr>
          <w:rFonts w:ascii="Arial" w:hAnsi="Arial" w:cs="Arial"/>
          <w:i/>
          <w:sz w:val="18"/>
          <w:szCs w:val="18"/>
        </w:rPr>
        <w:t>(pełna nazwa/firma, adres, w z</w:t>
      </w:r>
      <w:r w:rsidR="00DF15C9">
        <w:rPr>
          <w:rFonts w:ascii="Arial" w:hAnsi="Arial" w:cs="Arial"/>
          <w:i/>
          <w:sz w:val="18"/>
          <w:szCs w:val="18"/>
        </w:rPr>
        <w:t>ależności od podmiotu: NIP/KRS</w:t>
      </w:r>
      <w:r w:rsidRPr="008663B5">
        <w:rPr>
          <w:rFonts w:ascii="Arial" w:hAnsi="Arial" w:cs="Arial"/>
          <w:i/>
          <w:sz w:val="18"/>
          <w:szCs w:val="1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1"/>
      </w:tblGrid>
      <w:tr w:rsidR="00734F6C" w:rsidRPr="008663B5" w14:paraId="3B4F183A" w14:textId="77777777" w:rsidTr="00AD5105">
        <w:tc>
          <w:tcPr>
            <w:tcW w:w="9211" w:type="dxa"/>
          </w:tcPr>
          <w:p w14:paraId="5B951FEA" w14:textId="77777777" w:rsidR="00734F6C" w:rsidRPr="008663B5" w:rsidRDefault="00734F6C" w:rsidP="00AD51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2F63B57" w14:textId="77777777" w:rsidR="00734F6C" w:rsidRPr="008663B5" w:rsidRDefault="00734F6C" w:rsidP="00AD51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4613593" w14:textId="77777777" w:rsidR="00734F6C" w:rsidRPr="008663B5" w:rsidRDefault="00734F6C" w:rsidP="00734F6C">
      <w:pPr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reprezentowany przez:</w:t>
      </w:r>
    </w:p>
    <w:p w14:paraId="00512458" w14:textId="77777777" w:rsidR="00734F6C" w:rsidRPr="008663B5" w:rsidRDefault="00734F6C" w:rsidP="00734F6C">
      <w:pPr>
        <w:pStyle w:val="Textbody"/>
        <w:ind w:right="1"/>
        <w:jc w:val="left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1"/>
      </w:tblGrid>
      <w:tr w:rsidR="00734F6C" w:rsidRPr="008663B5" w14:paraId="37F62AE0" w14:textId="77777777" w:rsidTr="00AD5105">
        <w:tc>
          <w:tcPr>
            <w:tcW w:w="9211" w:type="dxa"/>
          </w:tcPr>
          <w:p w14:paraId="43EBF293" w14:textId="77777777" w:rsidR="00734F6C" w:rsidRPr="008663B5" w:rsidRDefault="00734F6C" w:rsidP="00AD51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DC5CA7E" w14:textId="77777777" w:rsidR="00734F6C" w:rsidRPr="008663B5" w:rsidRDefault="00734F6C" w:rsidP="00AD51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9D7AAD0" w14:textId="77777777" w:rsidR="00734F6C" w:rsidRPr="008663B5" w:rsidRDefault="00734F6C" w:rsidP="00734F6C">
      <w:pPr>
        <w:jc w:val="both"/>
        <w:rPr>
          <w:rFonts w:ascii="Arial" w:hAnsi="Arial" w:cs="Arial"/>
          <w:sz w:val="18"/>
          <w:szCs w:val="18"/>
        </w:rPr>
      </w:pPr>
    </w:p>
    <w:p w14:paraId="61C0ECCA" w14:textId="77777777" w:rsidR="00734F6C" w:rsidRPr="008663B5" w:rsidRDefault="00734F6C" w:rsidP="00734F6C">
      <w:pPr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Na potrzeby postępowania o udzielenie zamówienia publicznego na:</w:t>
      </w:r>
    </w:p>
    <w:p w14:paraId="4148EBB5" w14:textId="77777777" w:rsidR="00734F6C" w:rsidRPr="008663B5" w:rsidRDefault="00734F6C" w:rsidP="00734F6C">
      <w:pPr>
        <w:rPr>
          <w:rFonts w:ascii="Arial" w:hAnsi="Arial" w:cs="Arial"/>
          <w:iCs/>
          <w:sz w:val="18"/>
          <w:szCs w:val="18"/>
        </w:rPr>
      </w:pPr>
      <w:r w:rsidRPr="008663B5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41818FF7" w14:textId="77777777" w:rsidR="003E2369" w:rsidRPr="008663B5" w:rsidRDefault="003E2369" w:rsidP="007335E1">
      <w:pPr>
        <w:tabs>
          <w:tab w:val="center" w:pos="-2280"/>
          <w:tab w:val="right" w:pos="-2040"/>
        </w:tabs>
        <w:rPr>
          <w:rFonts w:ascii="Arial" w:hAnsi="Arial" w:cs="Arial"/>
          <w:b/>
          <w:color w:val="FF0000"/>
          <w:sz w:val="18"/>
          <w:szCs w:val="18"/>
          <w:lang w:eastAsia="pl-PL"/>
        </w:rPr>
      </w:pPr>
    </w:p>
    <w:p w14:paraId="64B89D8E" w14:textId="77777777" w:rsidR="00734F6C" w:rsidRPr="008663B5" w:rsidRDefault="00734F6C" w:rsidP="00734F6C">
      <w:pPr>
        <w:rPr>
          <w:rFonts w:ascii="Arial" w:hAnsi="Arial" w:cs="Arial"/>
          <w:sz w:val="18"/>
          <w:szCs w:val="18"/>
        </w:rPr>
      </w:pPr>
    </w:p>
    <w:p w14:paraId="19812CD4" w14:textId="77777777" w:rsidR="00734F6C" w:rsidRPr="008663B5" w:rsidRDefault="00734F6C" w:rsidP="00734F6C">
      <w:pPr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Oświadczam, że wskazane poniżej osoby zostaną skierowane do realizacji zamówienia:</w:t>
      </w:r>
    </w:p>
    <w:tbl>
      <w:tblPr>
        <w:tblW w:w="94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014"/>
        <w:gridCol w:w="1559"/>
        <w:gridCol w:w="1889"/>
        <w:gridCol w:w="1371"/>
        <w:gridCol w:w="1515"/>
      </w:tblGrid>
      <w:tr w:rsidR="00734F6C" w:rsidRPr="008663B5" w14:paraId="23E6BE4C" w14:textId="77777777" w:rsidTr="00202E98">
        <w:tc>
          <w:tcPr>
            <w:tcW w:w="1134" w:type="dxa"/>
            <w:vAlign w:val="center"/>
          </w:tcPr>
          <w:p w14:paraId="0BA17385" w14:textId="77777777" w:rsidR="00734F6C" w:rsidRPr="008663B5" w:rsidRDefault="00734F6C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3B5">
              <w:rPr>
                <w:rFonts w:ascii="Arial" w:hAnsi="Arial" w:cs="Arial"/>
                <w:sz w:val="18"/>
                <w:szCs w:val="18"/>
              </w:rPr>
              <w:t>Imię i nazwisko</w:t>
            </w:r>
          </w:p>
        </w:tc>
        <w:tc>
          <w:tcPr>
            <w:tcW w:w="2014" w:type="dxa"/>
            <w:vAlign w:val="center"/>
          </w:tcPr>
          <w:p w14:paraId="7108A939" w14:textId="71DBC642" w:rsidR="00734F6C" w:rsidRPr="008663B5" w:rsidRDefault="00734F6C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3B5">
              <w:rPr>
                <w:rFonts w:ascii="Arial" w:hAnsi="Arial" w:cs="Arial"/>
                <w:sz w:val="18"/>
                <w:szCs w:val="18"/>
              </w:rPr>
              <w:t>Zakres</w:t>
            </w:r>
            <w:r w:rsidR="00A7698B" w:rsidRPr="008663B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663B5">
              <w:rPr>
                <w:rFonts w:ascii="Arial" w:hAnsi="Arial" w:cs="Arial"/>
                <w:sz w:val="18"/>
                <w:szCs w:val="18"/>
              </w:rPr>
              <w:t>wykonywanych</w:t>
            </w:r>
          </w:p>
          <w:p w14:paraId="7450DF6C" w14:textId="77777777" w:rsidR="00734F6C" w:rsidRPr="008663B5" w:rsidRDefault="00734F6C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3B5">
              <w:rPr>
                <w:rFonts w:ascii="Arial" w:hAnsi="Arial" w:cs="Arial"/>
                <w:sz w:val="18"/>
                <w:szCs w:val="18"/>
              </w:rPr>
              <w:t>czynności</w:t>
            </w:r>
          </w:p>
        </w:tc>
        <w:tc>
          <w:tcPr>
            <w:tcW w:w="1559" w:type="dxa"/>
            <w:vAlign w:val="center"/>
          </w:tcPr>
          <w:p w14:paraId="5D982BD7" w14:textId="77777777" w:rsidR="00734F6C" w:rsidRPr="008663B5" w:rsidRDefault="00734F6C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3B5">
              <w:rPr>
                <w:rFonts w:ascii="Arial" w:hAnsi="Arial" w:cs="Arial"/>
                <w:sz w:val="18"/>
                <w:szCs w:val="18"/>
              </w:rPr>
              <w:t xml:space="preserve">Kwalifikacje zawodowe </w:t>
            </w:r>
          </w:p>
          <w:p w14:paraId="31D6CFD1" w14:textId="77777777" w:rsidR="00734F6C" w:rsidRPr="008663B5" w:rsidRDefault="00734F6C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3B5">
              <w:rPr>
                <w:rFonts w:ascii="Arial" w:hAnsi="Arial" w:cs="Arial"/>
                <w:sz w:val="18"/>
                <w:szCs w:val="18"/>
              </w:rPr>
              <w:t xml:space="preserve">(rodzaj uprawnień) </w:t>
            </w:r>
          </w:p>
        </w:tc>
        <w:tc>
          <w:tcPr>
            <w:tcW w:w="1889" w:type="dxa"/>
            <w:vAlign w:val="center"/>
          </w:tcPr>
          <w:p w14:paraId="3D233022" w14:textId="77777777" w:rsidR="0007692B" w:rsidRPr="008663B5" w:rsidRDefault="00734F6C" w:rsidP="000769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3B5">
              <w:rPr>
                <w:rFonts w:ascii="Arial" w:hAnsi="Arial" w:cs="Arial"/>
                <w:sz w:val="18"/>
                <w:szCs w:val="18"/>
              </w:rPr>
              <w:t xml:space="preserve">Doświadczenie </w:t>
            </w:r>
          </w:p>
          <w:p w14:paraId="18EF504E" w14:textId="02846F0E" w:rsidR="00734F6C" w:rsidRPr="008663B5" w:rsidRDefault="00734F6C" w:rsidP="00921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3B5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921737">
              <w:rPr>
                <w:rFonts w:ascii="Arial" w:hAnsi="Arial" w:cs="Arial"/>
                <w:sz w:val="18"/>
                <w:szCs w:val="18"/>
              </w:rPr>
              <w:t>proszę w opisie podać informacje o których mowa w pkt</w:t>
            </w:r>
            <w:r w:rsidRPr="008663B5">
              <w:rPr>
                <w:rFonts w:ascii="Arial" w:hAnsi="Arial" w:cs="Arial"/>
                <w:sz w:val="18"/>
                <w:szCs w:val="18"/>
              </w:rPr>
              <w:t xml:space="preserve"> 7.</w:t>
            </w:r>
            <w:r w:rsidR="0007692B" w:rsidRPr="008663B5">
              <w:rPr>
                <w:rFonts w:ascii="Arial" w:hAnsi="Arial" w:cs="Arial"/>
                <w:sz w:val="18"/>
                <w:szCs w:val="18"/>
              </w:rPr>
              <w:t>4.2</w:t>
            </w:r>
            <w:r w:rsidRPr="008663B5">
              <w:rPr>
                <w:rFonts w:ascii="Arial" w:hAnsi="Arial" w:cs="Arial"/>
                <w:sz w:val="18"/>
                <w:szCs w:val="18"/>
              </w:rPr>
              <w:t xml:space="preserve"> SWZ</w:t>
            </w:r>
          </w:p>
        </w:tc>
        <w:tc>
          <w:tcPr>
            <w:tcW w:w="1371" w:type="dxa"/>
            <w:vAlign w:val="center"/>
          </w:tcPr>
          <w:p w14:paraId="2FE88FD6" w14:textId="77777777" w:rsidR="00734F6C" w:rsidRPr="008663B5" w:rsidRDefault="00734F6C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3B5">
              <w:rPr>
                <w:rFonts w:ascii="Arial" w:hAnsi="Arial" w:cs="Arial"/>
                <w:sz w:val="18"/>
                <w:szCs w:val="18"/>
              </w:rPr>
              <w:t xml:space="preserve">Wykształcenie </w:t>
            </w:r>
          </w:p>
        </w:tc>
        <w:tc>
          <w:tcPr>
            <w:tcW w:w="1515" w:type="dxa"/>
            <w:vAlign w:val="center"/>
          </w:tcPr>
          <w:p w14:paraId="07E2D3DF" w14:textId="77777777" w:rsidR="00734F6C" w:rsidRPr="008663B5" w:rsidRDefault="00734F6C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63B5">
              <w:rPr>
                <w:rFonts w:ascii="Arial" w:hAnsi="Arial" w:cs="Arial"/>
                <w:sz w:val="18"/>
                <w:szCs w:val="18"/>
              </w:rPr>
              <w:t>Prawo do dysponowania osobą</w:t>
            </w:r>
          </w:p>
        </w:tc>
      </w:tr>
      <w:tr w:rsidR="003B6538" w:rsidRPr="008663B5" w14:paraId="0AD99587" w14:textId="77777777" w:rsidTr="003506AF">
        <w:trPr>
          <w:trHeight w:val="567"/>
        </w:trPr>
        <w:tc>
          <w:tcPr>
            <w:tcW w:w="1134" w:type="dxa"/>
            <w:vAlign w:val="center"/>
          </w:tcPr>
          <w:p w14:paraId="77E048CF" w14:textId="77777777" w:rsidR="003B6538" w:rsidRPr="008663B5" w:rsidRDefault="003B6538" w:rsidP="00E8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4" w:type="dxa"/>
            <w:vAlign w:val="center"/>
          </w:tcPr>
          <w:p w14:paraId="7256333E" w14:textId="50EE58B0" w:rsidR="003B6538" w:rsidRPr="008663B5" w:rsidRDefault="003B6538" w:rsidP="004B0F7C">
            <w:pPr>
              <w:rPr>
                <w:rFonts w:ascii="Arial" w:hAnsi="Arial" w:cs="Arial"/>
                <w:sz w:val="18"/>
                <w:szCs w:val="18"/>
              </w:rPr>
            </w:pPr>
            <w:r w:rsidRPr="008663B5">
              <w:rPr>
                <w:rFonts w:ascii="Arial" w:hAnsi="Arial" w:cs="Arial"/>
                <w:sz w:val="18"/>
                <w:szCs w:val="18"/>
              </w:rPr>
              <w:t xml:space="preserve">Projektant branży </w:t>
            </w:r>
            <w:r w:rsidR="004B0F7C">
              <w:rPr>
                <w:rFonts w:ascii="Arial" w:hAnsi="Arial" w:cs="Arial"/>
                <w:sz w:val="18"/>
                <w:szCs w:val="18"/>
              </w:rPr>
              <w:t>teletechnicznej</w:t>
            </w:r>
          </w:p>
        </w:tc>
        <w:tc>
          <w:tcPr>
            <w:tcW w:w="1559" w:type="dxa"/>
            <w:vAlign w:val="center"/>
          </w:tcPr>
          <w:p w14:paraId="6FF8D013" w14:textId="77777777" w:rsidR="003B6538" w:rsidRPr="008663B5" w:rsidRDefault="003B6538" w:rsidP="00E8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14:paraId="3753612A" w14:textId="5F2053E5" w:rsidR="003B6538" w:rsidRPr="008663B5" w:rsidRDefault="003B6538" w:rsidP="00E82B06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71" w:type="dxa"/>
            <w:vAlign w:val="center"/>
          </w:tcPr>
          <w:p w14:paraId="14C35044" w14:textId="77777777" w:rsidR="003B6538" w:rsidRPr="008663B5" w:rsidRDefault="003B6538" w:rsidP="00E8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23EB0989" w14:textId="77777777" w:rsidR="003B6538" w:rsidRPr="008663B5" w:rsidRDefault="003B6538" w:rsidP="00E8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692B" w:rsidRPr="008663B5" w14:paraId="1526D121" w14:textId="77777777" w:rsidTr="003506AF">
        <w:trPr>
          <w:trHeight w:val="567"/>
        </w:trPr>
        <w:tc>
          <w:tcPr>
            <w:tcW w:w="1134" w:type="dxa"/>
            <w:vAlign w:val="center"/>
          </w:tcPr>
          <w:p w14:paraId="02AF4926" w14:textId="77777777" w:rsidR="0007692B" w:rsidRPr="008663B5" w:rsidRDefault="0007692B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4" w:type="dxa"/>
            <w:vAlign w:val="center"/>
          </w:tcPr>
          <w:p w14:paraId="1995DC7F" w14:textId="0D534EAC" w:rsidR="0007692B" w:rsidRPr="008663B5" w:rsidRDefault="0007692B" w:rsidP="004B0F7C">
            <w:pPr>
              <w:rPr>
                <w:rFonts w:ascii="Arial" w:hAnsi="Arial" w:cs="Arial"/>
                <w:sz w:val="18"/>
                <w:szCs w:val="18"/>
              </w:rPr>
            </w:pPr>
            <w:r w:rsidRPr="008663B5">
              <w:rPr>
                <w:rFonts w:ascii="Arial" w:hAnsi="Arial" w:cs="Arial"/>
                <w:sz w:val="18"/>
                <w:szCs w:val="18"/>
              </w:rPr>
              <w:t xml:space="preserve">Projektant branży </w:t>
            </w:r>
            <w:r w:rsidR="004B0F7C">
              <w:rPr>
                <w:rFonts w:ascii="Arial" w:hAnsi="Arial" w:cs="Arial"/>
                <w:sz w:val="18"/>
                <w:szCs w:val="18"/>
              </w:rPr>
              <w:t>elektrycznej</w:t>
            </w:r>
          </w:p>
        </w:tc>
        <w:tc>
          <w:tcPr>
            <w:tcW w:w="1559" w:type="dxa"/>
            <w:vAlign w:val="center"/>
          </w:tcPr>
          <w:p w14:paraId="2538B5A1" w14:textId="77777777" w:rsidR="0007692B" w:rsidRPr="008663B5" w:rsidRDefault="0007692B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9" w:type="dxa"/>
            <w:vAlign w:val="center"/>
          </w:tcPr>
          <w:p w14:paraId="0B9CA288" w14:textId="763F5DF1" w:rsidR="0007692B" w:rsidRPr="008663B5" w:rsidRDefault="0007692B" w:rsidP="00202E98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71" w:type="dxa"/>
            <w:vAlign w:val="center"/>
          </w:tcPr>
          <w:p w14:paraId="1313E1FF" w14:textId="77777777" w:rsidR="0007692B" w:rsidRPr="008663B5" w:rsidRDefault="0007692B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7CD1BC04" w14:textId="77777777" w:rsidR="0007692B" w:rsidRPr="008663B5" w:rsidRDefault="0007692B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4F6C" w:rsidRPr="008663B5" w14:paraId="6876CA58" w14:textId="77777777" w:rsidTr="003506AF">
        <w:trPr>
          <w:trHeight w:val="567"/>
        </w:trPr>
        <w:tc>
          <w:tcPr>
            <w:tcW w:w="1134" w:type="dxa"/>
            <w:vAlign w:val="center"/>
          </w:tcPr>
          <w:p w14:paraId="3E59ED7A" w14:textId="77777777" w:rsidR="00734F6C" w:rsidRPr="008663B5" w:rsidRDefault="00734F6C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4" w:type="dxa"/>
            <w:vAlign w:val="center"/>
          </w:tcPr>
          <w:p w14:paraId="1AF84042" w14:textId="4FFA31FF" w:rsidR="00734F6C" w:rsidRPr="008663B5" w:rsidRDefault="0007692B" w:rsidP="003506AF">
            <w:pPr>
              <w:rPr>
                <w:rFonts w:ascii="Arial" w:hAnsi="Arial" w:cs="Arial"/>
                <w:sz w:val="18"/>
                <w:szCs w:val="18"/>
              </w:rPr>
            </w:pPr>
            <w:r w:rsidRPr="008663B5">
              <w:rPr>
                <w:rFonts w:ascii="Arial" w:hAnsi="Arial" w:cs="Arial"/>
                <w:sz w:val="18"/>
                <w:szCs w:val="18"/>
              </w:rPr>
              <w:t>Kierownik</w:t>
            </w:r>
            <w:r w:rsidR="003506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34F6C" w:rsidRPr="008663B5">
              <w:rPr>
                <w:rFonts w:ascii="Arial" w:hAnsi="Arial" w:cs="Arial"/>
                <w:sz w:val="18"/>
                <w:szCs w:val="18"/>
              </w:rPr>
              <w:t xml:space="preserve">budowy </w:t>
            </w:r>
          </w:p>
        </w:tc>
        <w:tc>
          <w:tcPr>
            <w:tcW w:w="1559" w:type="dxa"/>
            <w:vAlign w:val="center"/>
          </w:tcPr>
          <w:p w14:paraId="40C5DCC6" w14:textId="77777777" w:rsidR="00734F6C" w:rsidRPr="008663B5" w:rsidRDefault="00734F6C" w:rsidP="00AD5105">
            <w:pPr>
              <w:jc w:val="center"/>
              <w:rPr>
                <w:rFonts w:ascii="Arial" w:hAnsi="Arial" w:cs="Arial"/>
                <w:sz w:val="18"/>
                <w:szCs w:val="18"/>
                <w:highlight w:val="magenta"/>
              </w:rPr>
            </w:pPr>
          </w:p>
        </w:tc>
        <w:tc>
          <w:tcPr>
            <w:tcW w:w="1889" w:type="dxa"/>
            <w:vAlign w:val="center"/>
          </w:tcPr>
          <w:p w14:paraId="3EC451F4" w14:textId="7803DA03" w:rsidR="00734F6C" w:rsidRPr="008663B5" w:rsidRDefault="00734F6C" w:rsidP="00202E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1" w:type="dxa"/>
            <w:vAlign w:val="center"/>
          </w:tcPr>
          <w:p w14:paraId="0C88C50D" w14:textId="77777777" w:rsidR="00734F6C" w:rsidRPr="008663B5" w:rsidRDefault="00734F6C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75FC3B2B" w14:textId="77777777" w:rsidR="00734F6C" w:rsidRPr="008663B5" w:rsidRDefault="00734F6C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4F6C" w:rsidRPr="008663B5" w14:paraId="121E3C99" w14:textId="77777777" w:rsidTr="003506AF">
        <w:trPr>
          <w:trHeight w:val="567"/>
        </w:trPr>
        <w:tc>
          <w:tcPr>
            <w:tcW w:w="1134" w:type="dxa"/>
            <w:vAlign w:val="center"/>
          </w:tcPr>
          <w:p w14:paraId="303D7733" w14:textId="4FD0B8D7" w:rsidR="00734F6C" w:rsidRPr="008663B5" w:rsidRDefault="00734F6C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4" w:type="dxa"/>
            <w:vAlign w:val="center"/>
          </w:tcPr>
          <w:p w14:paraId="4112A237" w14:textId="77777777" w:rsidR="00734F6C" w:rsidRPr="008663B5" w:rsidRDefault="00734F6C" w:rsidP="003506AF">
            <w:pPr>
              <w:rPr>
                <w:rFonts w:ascii="Arial" w:hAnsi="Arial" w:cs="Arial"/>
                <w:sz w:val="18"/>
                <w:szCs w:val="18"/>
              </w:rPr>
            </w:pPr>
            <w:r w:rsidRPr="008663B5">
              <w:rPr>
                <w:rFonts w:ascii="Arial" w:hAnsi="Arial" w:cs="Arial"/>
                <w:sz w:val="18"/>
                <w:szCs w:val="18"/>
              </w:rPr>
              <w:t xml:space="preserve">Kierownik robót elektrycznych </w:t>
            </w:r>
          </w:p>
        </w:tc>
        <w:tc>
          <w:tcPr>
            <w:tcW w:w="1559" w:type="dxa"/>
            <w:vAlign w:val="center"/>
          </w:tcPr>
          <w:p w14:paraId="02E5E4C9" w14:textId="77777777" w:rsidR="00734F6C" w:rsidRPr="008663B5" w:rsidRDefault="00734F6C" w:rsidP="00AD5105">
            <w:pPr>
              <w:jc w:val="center"/>
              <w:rPr>
                <w:rFonts w:ascii="Arial" w:hAnsi="Arial" w:cs="Arial"/>
                <w:sz w:val="18"/>
                <w:szCs w:val="18"/>
                <w:highlight w:val="magenta"/>
              </w:rPr>
            </w:pPr>
          </w:p>
        </w:tc>
        <w:tc>
          <w:tcPr>
            <w:tcW w:w="1889" w:type="dxa"/>
            <w:vAlign w:val="center"/>
          </w:tcPr>
          <w:p w14:paraId="21816F14" w14:textId="46CFA1D8" w:rsidR="00734F6C" w:rsidRPr="008663B5" w:rsidRDefault="00734F6C" w:rsidP="00202E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1" w:type="dxa"/>
            <w:vAlign w:val="center"/>
          </w:tcPr>
          <w:p w14:paraId="7D8F22E3" w14:textId="77777777" w:rsidR="00734F6C" w:rsidRPr="008663B5" w:rsidRDefault="00734F6C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14:paraId="773A4962" w14:textId="77777777" w:rsidR="00734F6C" w:rsidRPr="008663B5" w:rsidRDefault="00734F6C" w:rsidP="00AD5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078722" w14:textId="77777777" w:rsidR="00734F6C" w:rsidRPr="008663B5" w:rsidRDefault="00734F6C" w:rsidP="00734F6C">
      <w:pPr>
        <w:spacing w:line="276" w:lineRule="auto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Uwaga:</w:t>
      </w:r>
    </w:p>
    <w:p w14:paraId="14D7FD1E" w14:textId="3F5802A0" w:rsidR="00734F6C" w:rsidRPr="008663B5" w:rsidRDefault="00734F6C" w:rsidP="00734F6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663B5">
        <w:rPr>
          <w:rFonts w:ascii="Arial" w:hAnsi="Arial" w:cs="Arial"/>
          <w:sz w:val="18"/>
          <w:szCs w:val="18"/>
        </w:rPr>
        <w:t>W zakresie doświadczenia w tabeli należy podać takie informacje, które umożliwią Zamawiającemu ocenę spełnienia warunku udziału w postępowaniu</w:t>
      </w:r>
      <w:r w:rsidR="00921737">
        <w:rPr>
          <w:rFonts w:ascii="Arial" w:hAnsi="Arial" w:cs="Arial"/>
          <w:sz w:val="18"/>
          <w:szCs w:val="18"/>
        </w:rPr>
        <w:t xml:space="preserve"> z pkt 7.4.2</w:t>
      </w:r>
      <w:r w:rsidRPr="008663B5">
        <w:rPr>
          <w:rFonts w:ascii="Arial" w:hAnsi="Arial" w:cs="Arial"/>
          <w:sz w:val="18"/>
          <w:szCs w:val="18"/>
        </w:rPr>
        <w:t>. Zasady korzystania z zasobów innych p</w:t>
      </w:r>
      <w:r w:rsidR="00777914">
        <w:rPr>
          <w:rFonts w:ascii="Arial" w:hAnsi="Arial" w:cs="Arial"/>
          <w:sz w:val="18"/>
          <w:szCs w:val="18"/>
        </w:rPr>
        <w:t>odmiotów zostały określone w pkt</w:t>
      </w:r>
      <w:r w:rsidRPr="008663B5">
        <w:rPr>
          <w:rFonts w:ascii="Arial" w:hAnsi="Arial" w:cs="Arial"/>
          <w:sz w:val="18"/>
          <w:szCs w:val="18"/>
        </w:rPr>
        <w:t xml:space="preserve"> 7.5 SWZ.</w:t>
      </w:r>
    </w:p>
    <w:p w14:paraId="3D16329A" w14:textId="77777777" w:rsidR="00734F6C" w:rsidRPr="008663B5" w:rsidRDefault="00734F6C" w:rsidP="00734F6C">
      <w:pPr>
        <w:jc w:val="both"/>
        <w:rPr>
          <w:rFonts w:ascii="Arial" w:hAnsi="Arial" w:cs="Arial"/>
          <w:sz w:val="18"/>
          <w:szCs w:val="18"/>
        </w:rPr>
      </w:pPr>
    </w:p>
    <w:p w14:paraId="17A01B75" w14:textId="77777777" w:rsidR="00734F6C" w:rsidRPr="008663B5" w:rsidRDefault="00734F6C" w:rsidP="00734F6C">
      <w:pPr>
        <w:tabs>
          <w:tab w:val="left" w:pos="1978"/>
          <w:tab w:val="left" w:pos="3828"/>
          <w:tab w:val="center" w:pos="4677"/>
        </w:tabs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8663B5">
        <w:rPr>
          <w:rFonts w:ascii="Arial" w:hAnsi="Arial" w:cs="Arial"/>
          <w:b/>
          <w:i/>
          <w:color w:val="FF0000"/>
          <w:sz w:val="18"/>
          <w:szCs w:val="18"/>
        </w:rPr>
        <w:t>Dokument należy wypełnić i podpisać kwalifikowanym podpisem elektronicznym lub elektronicznym podpisem zaufanym lub elektronicznym podpisem osobistym.</w:t>
      </w:r>
    </w:p>
    <w:p w14:paraId="744A255A" w14:textId="77777777" w:rsidR="00734F6C" w:rsidRPr="008663B5" w:rsidRDefault="00734F6C" w:rsidP="00734F6C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hAnsi="Arial" w:cs="Arial"/>
          <w:b/>
          <w:i/>
          <w:color w:val="FF0000"/>
          <w:kern w:val="1"/>
          <w:sz w:val="18"/>
          <w:szCs w:val="18"/>
          <w:lang w:bidi="hi-IN"/>
        </w:rPr>
      </w:pPr>
      <w:r w:rsidRPr="008663B5">
        <w:rPr>
          <w:rFonts w:ascii="Arial" w:hAnsi="Arial" w:cs="Arial"/>
          <w:b/>
          <w:i/>
          <w:color w:val="FF0000"/>
          <w:kern w:val="1"/>
          <w:sz w:val="18"/>
          <w:szCs w:val="18"/>
          <w:lang w:bidi="hi-IN"/>
        </w:rPr>
        <w:t xml:space="preserve">Zamawiający zaleca zapisanie dokumentu w formacie PDF. </w:t>
      </w:r>
      <w:bookmarkStart w:id="0" w:name="_GoBack"/>
      <w:bookmarkEnd w:id="0"/>
    </w:p>
    <w:sectPr w:rsidR="00734F6C" w:rsidRPr="008663B5" w:rsidSect="00924A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AC29B" w14:textId="77777777" w:rsidR="005C4008" w:rsidRDefault="005C4008">
      <w:r>
        <w:separator/>
      </w:r>
    </w:p>
  </w:endnote>
  <w:endnote w:type="continuationSeparator" w:id="0">
    <w:p w14:paraId="3ED8DC61" w14:textId="77777777" w:rsidR="005C4008" w:rsidRDefault="005C4008">
      <w:r>
        <w:continuationSeparator/>
      </w:r>
    </w:p>
  </w:endnote>
  <w:endnote w:type="continuationNotice" w:id="1">
    <w:p w14:paraId="1A5A2FF8" w14:textId="77777777" w:rsidR="005C4008" w:rsidRDefault="005C40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BF064" w14:textId="77777777" w:rsidR="005C4008" w:rsidRDefault="005C4008">
    <w:pPr>
      <w:pStyle w:val="Stopka"/>
    </w:pPr>
  </w:p>
  <w:p w14:paraId="6A8F8E22" w14:textId="77777777" w:rsidR="005C4008" w:rsidRDefault="005C40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E49BC" w14:textId="0107DDC3" w:rsidR="005C4008" w:rsidRPr="00185E2B" w:rsidRDefault="005C4008" w:rsidP="00214E9C">
    <w:pPr>
      <w:pStyle w:val="Stopka"/>
      <w:pBdr>
        <w:top w:val="single" w:sz="4" w:space="1" w:color="auto"/>
      </w:pBdr>
      <w:jc w:val="right"/>
      <w:rPr>
        <w:rFonts w:ascii="Arial" w:hAnsi="Arial" w:cs="Arial"/>
        <w:sz w:val="20"/>
      </w:rPr>
    </w:pPr>
    <w:r w:rsidRPr="00185E2B">
      <w:rPr>
        <w:rFonts w:ascii="Arial" w:hAnsi="Arial" w:cs="Arial"/>
        <w:sz w:val="20"/>
      </w:rPr>
      <w:fldChar w:fldCharType="begin"/>
    </w:r>
    <w:r w:rsidRPr="00185E2B">
      <w:rPr>
        <w:rFonts w:ascii="Arial" w:hAnsi="Arial" w:cs="Arial"/>
        <w:sz w:val="20"/>
      </w:rPr>
      <w:instrText xml:space="preserve"> PAGE   \* MERGEFORMAT </w:instrText>
    </w:r>
    <w:r w:rsidRPr="00185E2B">
      <w:rPr>
        <w:rFonts w:ascii="Arial" w:hAnsi="Arial" w:cs="Arial"/>
        <w:sz w:val="20"/>
      </w:rPr>
      <w:fldChar w:fldCharType="separate"/>
    </w:r>
    <w:r w:rsidR="00334901">
      <w:rPr>
        <w:rFonts w:ascii="Arial" w:hAnsi="Arial" w:cs="Arial"/>
        <w:noProof/>
        <w:sz w:val="20"/>
      </w:rPr>
      <w:t>9</w:t>
    </w:r>
    <w:r w:rsidRPr="00185E2B">
      <w:rPr>
        <w:rFonts w:ascii="Arial" w:hAnsi="Arial" w:cs="Arial"/>
        <w:sz w:val="20"/>
      </w:rPr>
      <w:fldChar w:fldCharType="end"/>
    </w:r>
  </w:p>
  <w:p w14:paraId="0EEF7B2E" w14:textId="77777777" w:rsidR="005C4008" w:rsidRDefault="005C4008" w:rsidP="00214E9C">
    <w:pPr>
      <w:pStyle w:val="Stopka"/>
      <w:ind w:right="360"/>
    </w:pPr>
  </w:p>
  <w:p w14:paraId="7960028B" w14:textId="77777777" w:rsidR="005C4008" w:rsidRDefault="005C400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B1C9D" w14:textId="77777777" w:rsidR="005C4008" w:rsidRDefault="005C40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D49C3" w14:textId="77777777" w:rsidR="005C4008" w:rsidRDefault="005C4008">
      <w:r>
        <w:separator/>
      </w:r>
    </w:p>
  </w:footnote>
  <w:footnote w:type="continuationSeparator" w:id="0">
    <w:p w14:paraId="2CA03F6C" w14:textId="77777777" w:rsidR="005C4008" w:rsidRDefault="005C4008">
      <w:r>
        <w:continuationSeparator/>
      </w:r>
    </w:p>
  </w:footnote>
  <w:footnote w:type="continuationNotice" w:id="1">
    <w:p w14:paraId="1D6BC4E5" w14:textId="77777777" w:rsidR="005C4008" w:rsidRDefault="005C40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D500B" w14:textId="77777777" w:rsidR="005C4008" w:rsidRDefault="005C4008">
    <w:pPr>
      <w:pStyle w:val="Nagwek"/>
    </w:pPr>
  </w:p>
  <w:p w14:paraId="1E0FD74D" w14:textId="77777777" w:rsidR="005C4008" w:rsidRDefault="005C400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B2553" w14:textId="1AF62777" w:rsidR="005C4008" w:rsidRDefault="005C4008">
    <w:pPr>
      <w:pStyle w:val="Nagwek"/>
      <w:pBdr>
        <w:bottom w:val="single" w:sz="4" w:space="1" w:color="000000"/>
      </w:pBdr>
      <w:rPr>
        <w:b/>
        <w:i/>
        <w:sz w:val="20"/>
      </w:rPr>
    </w:pPr>
    <w:r>
      <w:rPr>
        <w:b/>
        <w:i/>
        <w:sz w:val="20"/>
      </w:rPr>
      <w:tab/>
    </w:r>
    <w:r>
      <w:rPr>
        <w:b/>
        <w:i/>
        <w:sz w:val="20"/>
      </w:rPr>
      <w:tab/>
    </w:r>
  </w:p>
  <w:p w14:paraId="73024A0D" w14:textId="77777777" w:rsidR="005C4008" w:rsidRDefault="005C40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95665" w14:textId="77777777" w:rsidR="005C4008" w:rsidRDefault="005C40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7C02F5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10"/>
    <w:lvl w:ilvl="0">
      <w:start w:val="4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870"/>
      </w:pPr>
      <w:rPr>
        <w:rFonts w:cs="Times New Roman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decimal"/>
      <w:lvlText w:val="%1.%2.%3.%4"/>
      <w:lvlJc w:val="left"/>
      <w:pPr>
        <w:tabs>
          <w:tab w:val="num" w:pos="2490"/>
        </w:tabs>
        <w:ind w:left="2490" w:hanging="87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030"/>
        </w:tabs>
        <w:ind w:left="3030" w:hanging="87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11"/>
    <w:lvl w:ilvl="0">
      <w:start w:val="4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cs="Times New Roman"/>
      </w:rPr>
    </w:lvl>
    <w:lvl w:ilvl="1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7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490"/>
        </w:tabs>
        <w:ind w:left="2490" w:hanging="87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030"/>
        </w:tabs>
        <w:ind w:left="3030" w:hanging="87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/>
      </w:rPr>
    </w:lvl>
  </w:abstractNum>
  <w:abstractNum w:abstractNumId="3" w15:restartNumberingAfterBreak="0">
    <w:nsid w:val="00000005"/>
    <w:multiLevelType w:val="singleLevel"/>
    <w:tmpl w:val="00000005"/>
    <w:name w:val="WW8Num15"/>
    <w:lvl w:ilvl="0">
      <w:start w:val="1"/>
      <w:numFmt w:val="decimal"/>
      <w:pStyle w:val="norm2"/>
      <w:lvlText w:val="%1."/>
      <w:lvlJc w:val="left"/>
      <w:pPr>
        <w:tabs>
          <w:tab w:val="num" w:pos="1065"/>
        </w:tabs>
        <w:ind w:left="1065" w:hanging="705"/>
      </w:pPr>
      <w:rPr>
        <w:rFonts w:cs="Times New Roman"/>
      </w:rPr>
    </w:lvl>
  </w:abstractNum>
  <w:abstractNum w:abstractNumId="4" w15:restartNumberingAfterBreak="0">
    <w:nsid w:val="00000006"/>
    <w:multiLevelType w:val="multilevel"/>
    <w:tmpl w:val="1FB6CF9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7"/>
    <w:multiLevelType w:val="multilevel"/>
    <w:tmpl w:val="7172C38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cs="Times New Roman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588" w:hanging="45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00000008"/>
    <w:multiLevelType w:val="multilevel"/>
    <w:tmpl w:val="4F421B06"/>
    <w:name w:val="WW8Num2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sz w:val="24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9"/>
    <w:multiLevelType w:val="multilevel"/>
    <w:tmpl w:val="00000009"/>
    <w:name w:val="WW8Num3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/>
      </w:rPr>
    </w:lvl>
  </w:abstractNum>
  <w:abstractNum w:abstractNumId="8" w15:restartNumberingAfterBreak="0">
    <w:nsid w:val="0000000A"/>
    <w:multiLevelType w:val="multilevel"/>
    <w:tmpl w:val="0000000A"/>
    <w:name w:val="WW8Num35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sz w:val="24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322AEF"/>
    <w:multiLevelType w:val="multilevel"/>
    <w:tmpl w:val="8AF8D59E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2482758"/>
    <w:multiLevelType w:val="hybridMultilevel"/>
    <w:tmpl w:val="6B307000"/>
    <w:lvl w:ilvl="0" w:tplc="881C3F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35162D1"/>
    <w:multiLevelType w:val="hybridMultilevel"/>
    <w:tmpl w:val="30D6C7BC"/>
    <w:numStyleLink w:val="Zaimportowanystyl33"/>
  </w:abstractNum>
  <w:abstractNum w:abstractNumId="12" w15:restartNumberingAfterBreak="0">
    <w:nsid w:val="036E3036"/>
    <w:multiLevelType w:val="hybridMultilevel"/>
    <w:tmpl w:val="A798E514"/>
    <w:lvl w:ilvl="0" w:tplc="A7BEAA8C">
      <w:start w:val="1"/>
      <w:numFmt w:val="lowerLetter"/>
      <w:lvlText w:val="%1)"/>
      <w:lvlJc w:val="left"/>
      <w:pPr>
        <w:ind w:left="135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3F15B01"/>
    <w:multiLevelType w:val="multilevel"/>
    <w:tmpl w:val="6EE496A6"/>
    <w:name w:val="WW8Num1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6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 w15:restartNumberingAfterBreak="0">
    <w:nsid w:val="03F453F1"/>
    <w:multiLevelType w:val="multilevel"/>
    <w:tmpl w:val="F74A95AA"/>
    <w:name w:val="WW8Num16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6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0400185C"/>
    <w:multiLevelType w:val="hybridMultilevel"/>
    <w:tmpl w:val="7BF87D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4461757"/>
    <w:multiLevelType w:val="multilevel"/>
    <w:tmpl w:val="947CE242"/>
    <w:numStyleLink w:val="Zaimportowanystyl19"/>
  </w:abstractNum>
  <w:abstractNum w:abstractNumId="17" w15:restartNumberingAfterBreak="0">
    <w:nsid w:val="047F3EB0"/>
    <w:multiLevelType w:val="hybridMultilevel"/>
    <w:tmpl w:val="10D89FB0"/>
    <w:numStyleLink w:val="Zaimportowanystyl17"/>
  </w:abstractNum>
  <w:abstractNum w:abstractNumId="18" w15:restartNumberingAfterBreak="0">
    <w:nsid w:val="049A31ED"/>
    <w:multiLevelType w:val="hybridMultilevel"/>
    <w:tmpl w:val="2BD606B8"/>
    <w:lvl w:ilvl="0" w:tplc="04150017">
      <w:start w:val="1"/>
      <w:numFmt w:val="lowerLetter"/>
      <w:lvlText w:val="%1)"/>
      <w:lvlJc w:val="left"/>
      <w:pPr>
        <w:ind w:left="1713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19" w15:restartNumberingAfterBreak="0">
    <w:nsid w:val="056529E4"/>
    <w:multiLevelType w:val="hybridMultilevel"/>
    <w:tmpl w:val="7BD883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59B33D7"/>
    <w:multiLevelType w:val="multilevel"/>
    <w:tmpl w:val="9FC029A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340" w:hanging="360"/>
      </w:pPr>
      <w:rPr>
        <w:rFonts w:ascii="Courier New" w:hAnsi="Courier New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06797E2B"/>
    <w:multiLevelType w:val="multilevel"/>
    <w:tmpl w:val="F38242E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cs="Times New Roman" w:hint="default"/>
        <w:i w:val="0"/>
        <w:color w:val="auto"/>
      </w:rPr>
    </w:lvl>
    <w:lvl w:ilvl="2">
      <w:start w:val="1"/>
      <w:numFmt w:val="bullet"/>
      <w:lvlText w:val=""/>
      <w:lvlJc w:val="left"/>
      <w:pPr>
        <w:ind w:left="1588" w:hanging="45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2" w15:restartNumberingAfterBreak="0">
    <w:nsid w:val="079E7787"/>
    <w:multiLevelType w:val="hybridMultilevel"/>
    <w:tmpl w:val="399A1BF2"/>
    <w:lvl w:ilvl="0" w:tplc="FFFFFFFF">
      <w:start w:val="1"/>
      <w:numFmt w:val="decimal"/>
      <w:lvlText w:val="%1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FFFFFFF">
      <w:start w:val="1"/>
      <w:numFmt w:val="decimal"/>
      <w:lvlText w:val="%2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FFFFFFFF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FFFFFFFF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FFFFFFFF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FFFFFFFF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FFFFFFFF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FFFFFFFF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FFFFFFFF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3" w15:restartNumberingAfterBreak="0">
    <w:nsid w:val="099718A9"/>
    <w:multiLevelType w:val="hybridMultilevel"/>
    <w:tmpl w:val="ED16EB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A0939AD"/>
    <w:multiLevelType w:val="hybridMultilevel"/>
    <w:tmpl w:val="A07A1230"/>
    <w:styleLink w:val="Zaimportowanystyl9"/>
    <w:lvl w:ilvl="0" w:tplc="3CC82A72">
      <w:start w:val="1"/>
      <w:numFmt w:val="decimal"/>
      <w:lvlText w:val="%1."/>
      <w:lvlJc w:val="left"/>
      <w:rPr>
        <w:rFonts w:ascii="Calibri" w:eastAsia="Arial Unicode MS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BBDC8432">
      <w:start w:val="1"/>
      <w:numFmt w:val="decimal"/>
      <w:lvlText w:val="%2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D36EB11A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BF7A3AE0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8D06992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9F947EC4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AB3E1D88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6EDE9400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6A3E479C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5" w15:restartNumberingAfterBreak="0">
    <w:nsid w:val="0B573319"/>
    <w:multiLevelType w:val="multilevel"/>
    <w:tmpl w:val="DABE543A"/>
    <w:name w:val="WW8Num163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6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0BB67DA1"/>
    <w:multiLevelType w:val="hybridMultilevel"/>
    <w:tmpl w:val="BC06BA64"/>
    <w:name w:val="WW8Num16332"/>
    <w:lvl w:ilvl="0" w:tplc="321809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CAC4642"/>
    <w:multiLevelType w:val="hybridMultilevel"/>
    <w:tmpl w:val="17B8504C"/>
    <w:lvl w:ilvl="0" w:tplc="04150011">
      <w:start w:val="1"/>
      <w:numFmt w:val="decimal"/>
      <w:lvlText w:val="%1)"/>
      <w:lvlJc w:val="left"/>
      <w:pPr>
        <w:ind w:left="136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8" w15:restartNumberingAfterBreak="0">
    <w:nsid w:val="0DE71902"/>
    <w:multiLevelType w:val="hybridMultilevel"/>
    <w:tmpl w:val="2C9225C8"/>
    <w:lvl w:ilvl="0" w:tplc="458A1DE6">
      <w:start w:val="1"/>
      <w:numFmt w:val="bullet"/>
      <w:lvlText w:val=""/>
      <w:lvlJc w:val="left"/>
      <w:pPr>
        <w:ind w:left="23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ascii="Wingdings" w:hAnsi="Wingdings" w:hint="default"/>
      </w:rPr>
    </w:lvl>
  </w:abstractNum>
  <w:abstractNum w:abstractNumId="29" w15:restartNumberingAfterBreak="0">
    <w:nsid w:val="0DEB2BB3"/>
    <w:multiLevelType w:val="multilevel"/>
    <w:tmpl w:val="4950D70E"/>
    <w:styleLink w:val="WWNum8"/>
    <w:lvl w:ilvl="0">
      <w:start w:val="3"/>
      <w:numFmt w:val="decimal"/>
      <w:lvlText w:val="%1"/>
      <w:lvlJc w:val="left"/>
      <w:rPr>
        <w:rFonts w:cs="Times New Roman"/>
      </w:rPr>
    </w:lvl>
    <w:lvl w:ilvl="1">
      <w:start w:val="1"/>
      <w:numFmt w:val="lowerLetter"/>
      <w:lvlText w:val="%1.%2"/>
      <w:lvlJc w:val="left"/>
      <w:rPr>
        <w:rFonts w:cs="Times New Roman"/>
      </w:rPr>
    </w:lvl>
    <w:lvl w:ilvl="2">
      <w:start w:val="1"/>
      <w:numFmt w:val="lowerRoman"/>
      <w:lvlText w:val="%1.%2.%3"/>
      <w:lvlJc w:val="righ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lowerLetter"/>
      <w:lvlText w:val="%1.%2.%3.%4.%5"/>
      <w:lvlJc w:val="left"/>
      <w:rPr>
        <w:rFonts w:cs="Times New Roman"/>
      </w:rPr>
    </w:lvl>
    <w:lvl w:ilvl="5">
      <w:start w:val="1"/>
      <w:numFmt w:val="lowerRoman"/>
      <w:lvlText w:val="%1.%2.%3.%4.%5.%6"/>
      <w:lvlJc w:val="righ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lowerLetter"/>
      <w:lvlText w:val="%1.%2.%3.%4.%5.%6.%7.%8"/>
      <w:lvlJc w:val="left"/>
      <w:rPr>
        <w:rFonts w:cs="Times New Roman"/>
      </w:rPr>
    </w:lvl>
    <w:lvl w:ilvl="8">
      <w:start w:val="1"/>
      <w:numFmt w:val="lowerRoman"/>
      <w:lvlText w:val="%1.%2.%3.%4.%5.%6.%7.%8.%9"/>
      <w:lvlJc w:val="right"/>
      <w:rPr>
        <w:rFonts w:cs="Times New Roman"/>
      </w:rPr>
    </w:lvl>
  </w:abstractNum>
  <w:abstractNum w:abstractNumId="30" w15:restartNumberingAfterBreak="0">
    <w:nsid w:val="0E89597E"/>
    <w:multiLevelType w:val="hybridMultilevel"/>
    <w:tmpl w:val="DBFE2B56"/>
    <w:styleLink w:val="Zaimportowanystyl5"/>
    <w:lvl w:ilvl="0" w:tplc="D902CB0A">
      <w:start w:val="1"/>
      <w:numFmt w:val="decimal"/>
      <w:lvlText w:val="%1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B8985860">
      <w:start w:val="1"/>
      <w:numFmt w:val="decimal"/>
      <w:lvlText w:val="%2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C45227D6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9A3A079E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877AE066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2424D02C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C44AC8BE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D5EA2DE0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378C5A2A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1" w15:restartNumberingAfterBreak="0">
    <w:nsid w:val="0EEB0BA7"/>
    <w:multiLevelType w:val="hybridMultilevel"/>
    <w:tmpl w:val="6ADE1D0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0FB5425E"/>
    <w:multiLevelType w:val="multilevel"/>
    <w:tmpl w:val="3DAAFBC6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1035637D"/>
    <w:multiLevelType w:val="hybridMultilevel"/>
    <w:tmpl w:val="E6224AF6"/>
    <w:styleLink w:val="Zaimportowanystyl18"/>
    <w:lvl w:ilvl="0" w:tplc="2CB4550A">
      <w:start w:val="1"/>
      <w:numFmt w:val="decimal"/>
      <w:lvlText w:val="%1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B4C0BD66">
      <w:start w:val="1"/>
      <w:numFmt w:val="decimal"/>
      <w:lvlText w:val="%2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9A089CD8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8F20686C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70A289B8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F1DABCB2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80EEC27C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9ADC5486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31866A7A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4" w15:restartNumberingAfterBreak="0">
    <w:nsid w:val="148C7821"/>
    <w:multiLevelType w:val="hybridMultilevel"/>
    <w:tmpl w:val="DA3A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6EA4CD8"/>
    <w:multiLevelType w:val="multilevel"/>
    <w:tmpl w:val="04B261FA"/>
    <w:name w:val="WW8Num16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6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6" w15:restartNumberingAfterBreak="0">
    <w:nsid w:val="18A81B70"/>
    <w:multiLevelType w:val="hybridMultilevel"/>
    <w:tmpl w:val="6042341E"/>
    <w:numStyleLink w:val="Zaimportowanystyl37"/>
  </w:abstractNum>
  <w:abstractNum w:abstractNumId="37" w15:restartNumberingAfterBreak="0">
    <w:nsid w:val="1B11097A"/>
    <w:multiLevelType w:val="hybridMultilevel"/>
    <w:tmpl w:val="8CBA5A0C"/>
    <w:lvl w:ilvl="0" w:tplc="F8266C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D9C134D"/>
    <w:multiLevelType w:val="hybridMultilevel"/>
    <w:tmpl w:val="E6224AF6"/>
    <w:lvl w:ilvl="0" w:tplc="FFFFFFFF">
      <w:start w:val="1"/>
      <w:numFmt w:val="decimal"/>
      <w:lvlText w:val="%1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FFFFFFF">
      <w:start w:val="1"/>
      <w:numFmt w:val="decimal"/>
      <w:lvlText w:val="%2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FFFFFFFF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FFFFFFFF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FFFFFFFF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FFFFFFFF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FFFFFFFF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FFFFFFFF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FFFFFFFF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9" w15:restartNumberingAfterBreak="0">
    <w:nsid w:val="1E3A4A12"/>
    <w:multiLevelType w:val="hybridMultilevel"/>
    <w:tmpl w:val="B9EAF8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EE85E5B"/>
    <w:multiLevelType w:val="hybridMultilevel"/>
    <w:tmpl w:val="2BE66AEA"/>
    <w:lvl w:ilvl="0" w:tplc="A7BEAA8C">
      <w:start w:val="1"/>
      <w:numFmt w:val="lowerLetter"/>
      <w:lvlText w:val="%1)"/>
      <w:lvlJc w:val="left"/>
      <w:pPr>
        <w:ind w:left="163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41" w15:restartNumberingAfterBreak="0">
    <w:nsid w:val="1F5E116E"/>
    <w:multiLevelType w:val="hybridMultilevel"/>
    <w:tmpl w:val="A8D20370"/>
    <w:lvl w:ilvl="0" w:tplc="7422B8F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20D54C8C"/>
    <w:multiLevelType w:val="hybridMultilevel"/>
    <w:tmpl w:val="D4043954"/>
    <w:lvl w:ilvl="0" w:tplc="53207740">
      <w:start w:val="1"/>
      <w:numFmt w:val="bullet"/>
      <w:lvlText w:val=""/>
      <w:lvlJc w:val="left"/>
      <w:rPr>
        <w:rFonts w:ascii="Symbol" w:hAnsi="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7436D530">
      <w:start w:val="1"/>
      <w:numFmt w:val="lowerLetter"/>
      <w:lvlText w:val="%2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14D22DCE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96D29F5C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36FA9754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210C0ABE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6B1EDC2C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2B769C56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159A323C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43" w15:restartNumberingAfterBreak="0">
    <w:nsid w:val="22E44976"/>
    <w:multiLevelType w:val="hybridMultilevel"/>
    <w:tmpl w:val="56381658"/>
    <w:lvl w:ilvl="0" w:tplc="98E86F96">
      <w:start w:val="1"/>
      <w:numFmt w:val="lowerLetter"/>
      <w:lvlText w:val="%1)"/>
      <w:lvlJc w:val="left"/>
      <w:pPr>
        <w:ind w:left="19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68" w:hanging="360"/>
      </w:pPr>
    </w:lvl>
    <w:lvl w:ilvl="2" w:tplc="0415001B" w:tentative="1">
      <w:start w:val="1"/>
      <w:numFmt w:val="lowerRoman"/>
      <w:lvlText w:val="%3."/>
      <w:lvlJc w:val="right"/>
      <w:pPr>
        <w:ind w:left="3388" w:hanging="180"/>
      </w:pPr>
    </w:lvl>
    <w:lvl w:ilvl="3" w:tplc="0415000F" w:tentative="1">
      <w:start w:val="1"/>
      <w:numFmt w:val="decimal"/>
      <w:lvlText w:val="%4."/>
      <w:lvlJc w:val="left"/>
      <w:pPr>
        <w:ind w:left="4108" w:hanging="360"/>
      </w:pPr>
    </w:lvl>
    <w:lvl w:ilvl="4" w:tplc="04150019" w:tentative="1">
      <w:start w:val="1"/>
      <w:numFmt w:val="lowerLetter"/>
      <w:lvlText w:val="%5."/>
      <w:lvlJc w:val="left"/>
      <w:pPr>
        <w:ind w:left="4828" w:hanging="360"/>
      </w:pPr>
    </w:lvl>
    <w:lvl w:ilvl="5" w:tplc="0415001B" w:tentative="1">
      <w:start w:val="1"/>
      <w:numFmt w:val="lowerRoman"/>
      <w:lvlText w:val="%6."/>
      <w:lvlJc w:val="right"/>
      <w:pPr>
        <w:ind w:left="5548" w:hanging="180"/>
      </w:pPr>
    </w:lvl>
    <w:lvl w:ilvl="6" w:tplc="0415000F" w:tentative="1">
      <w:start w:val="1"/>
      <w:numFmt w:val="decimal"/>
      <w:lvlText w:val="%7."/>
      <w:lvlJc w:val="left"/>
      <w:pPr>
        <w:ind w:left="6268" w:hanging="360"/>
      </w:pPr>
    </w:lvl>
    <w:lvl w:ilvl="7" w:tplc="04150019" w:tentative="1">
      <w:start w:val="1"/>
      <w:numFmt w:val="lowerLetter"/>
      <w:lvlText w:val="%8."/>
      <w:lvlJc w:val="left"/>
      <w:pPr>
        <w:ind w:left="6988" w:hanging="360"/>
      </w:pPr>
    </w:lvl>
    <w:lvl w:ilvl="8" w:tplc="0415001B" w:tentative="1">
      <w:start w:val="1"/>
      <w:numFmt w:val="lowerRoman"/>
      <w:lvlText w:val="%9."/>
      <w:lvlJc w:val="right"/>
      <w:pPr>
        <w:ind w:left="7708" w:hanging="180"/>
      </w:pPr>
    </w:lvl>
  </w:abstractNum>
  <w:abstractNum w:abstractNumId="44" w15:restartNumberingAfterBreak="0">
    <w:nsid w:val="251A22E9"/>
    <w:multiLevelType w:val="hybridMultilevel"/>
    <w:tmpl w:val="3B7442F8"/>
    <w:numStyleLink w:val="Zaimportowanystyl41"/>
  </w:abstractNum>
  <w:abstractNum w:abstractNumId="45" w15:restartNumberingAfterBreak="0">
    <w:nsid w:val="283A613B"/>
    <w:multiLevelType w:val="hybridMultilevel"/>
    <w:tmpl w:val="63D68C1A"/>
    <w:numStyleLink w:val="Zaimportowanystyl30"/>
  </w:abstractNum>
  <w:abstractNum w:abstractNumId="46" w15:restartNumberingAfterBreak="0">
    <w:nsid w:val="29817EFF"/>
    <w:multiLevelType w:val="hybridMultilevel"/>
    <w:tmpl w:val="92D47680"/>
    <w:styleLink w:val="Zaimportowanystyl34"/>
    <w:lvl w:ilvl="0" w:tplc="909A0C36">
      <w:start w:val="1"/>
      <w:numFmt w:val="decimal"/>
      <w:lvlText w:val="%1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C338B052">
      <w:start w:val="1"/>
      <w:numFmt w:val="decimal"/>
      <w:lvlText w:val="%2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B6D24F56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F1365774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69B4AC76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BE9A96F2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5526147E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749AA1F8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A1A2982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47" w15:restartNumberingAfterBreak="0">
    <w:nsid w:val="2A1B0DDA"/>
    <w:multiLevelType w:val="hybridMultilevel"/>
    <w:tmpl w:val="4EEACD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AED0456"/>
    <w:multiLevelType w:val="hybridMultilevel"/>
    <w:tmpl w:val="F2FC6214"/>
    <w:lvl w:ilvl="0" w:tplc="8EA259A2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9" w15:restartNumberingAfterBreak="0">
    <w:nsid w:val="2C393AA1"/>
    <w:multiLevelType w:val="hybridMultilevel"/>
    <w:tmpl w:val="8980657A"/>
    <w:lvl w:ilvl="0" w:tplc="59B83B58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2CAB6501"/>
    <w:multiLevelType w:val="hybridMultilevel"/>
    <w:tmpl w:val="5CE054CA"/>
    <w:styleLink w:val="Zaimportowanystyl38"/>
    <w:lvl w:ilvl="0" w:tplc="49DA99C2">
      <w:start w:val="1"/>
      <w:numFmt w:val="decimal"/>
      <w:lvlText w:val="%1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3A146FB4">
      <w:start w:val="1"/>
      <w:numFmt w:val="lowerLetter"/>
      <w:lvlText w:val="%2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DC5077A6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92EE4220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5958EEF4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90A6C77A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28884472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309C1A26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9EBE8F8E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51" w15:restartNumberingAfterBreak="0">
    <w:nsid w:val="2DB12D05"/>
    <w:multiLevelType w:val="hybridMultilevel"/>
    <w:tmpl w:val="CE644EE0"/>
    <w:styleLink w:val="Zaimportowanystyl8"/>
    <w:lvl w:ilvl="0" w:tplc="49907B3E">
      <w:start w:val="1"/>
      <w:numFmt w:val="decimal"/>
      <w:lvlText w:val="%1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661EED70">
      <w:start w:val="1"/>
      <w:numFmt w:val="lowerLetter"/>
      <w:lvlText w:val="%2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883CFA00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8468F5CE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7310987A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10200534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07D23EAC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96A01FB0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145A1A2E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52" w15:restartNumberingAfterBreak="0">
    <w:nsid w:val="2DE20033"/>
    <w:multiLevelType w:val="hybridMultilevel"/>
    <w:tmpl w:val="BB148C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9A11CD"/>
    <w:multiLevelType w:val="hybridMultilevel"/>
    <w:tmpl w:val="32486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EA81EAA"/>
    <w:multiLevelType w:val="multilevel"/>
    <w:tmpl w:val="6EE496A6"/>
    <w:name w:val="WW8Num1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6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5" w15:restartNumberingAfterBreak="0">
    <w:nsid w:val="2EAC31A4"/>
    <w:multiLevelType w:val="hybridMultilevel"/>
    <w:tmpl w:val="4554F316"/>
    <w:lvl w:ilvl="0" w:tplc="2B2EEC2A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6" w15:restartNumberingAfterBreak="0">
    <w:nsid w:val="2FE9427E"/>
    <w:multiLevelType w:val="hybridMultilevel"/>
    <w:tmpl w:val="CF9E8A74"/>
    <w:lvl w:ilvl="0" w:tplc="437EA9C8">
      <w:start w:val="1"/>
      <w:numFmt w:val="decimal"/>
      <w:lvlText w:val="%1)"/>
      <w:lvlJc w:val="left"/>
      <w:pPr>
        <w:ind w:left="2402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31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8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5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2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0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7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4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162" w:hanging="180"/>
      </w:pPr>
      <w:rPr>
        <w:rFonts w:cs="Times New Roman"/>
      </w:rPr>
    </w:lvl>
  </w:abstractNum>
  <w:abstractNum w:abstractNumId="57" w15:restartNumberingAfterBreak="0">
    <w:nsid w:val="30C70998"/>
    <w:multiLevelType w:val="hybridMultilevel"/>
    <w:tmpl w:val="8CA6238E"/>
    <w:styleLink w:val="Zaimportowanystyl32"/>
    <w:lvl w:ilvl="0" w:tplc="7F0EBB52">
      <w:start w:val="1"/>
      <w:numFmt w:val="decimal"/>
      <w:lvlText w:val="%1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C2C0F70C">
      <w:start w:val="1"/>
      <w:numFmt w:val="decimal"/>
      <w:lvlText w:val="%2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305CBBBE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EF728F86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A24E1342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0A221768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64DEF776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31BC7FBA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939C67E4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58" w15:restartNumberingAfterBreak="0">
    <w:nsid w:val="30F723F2"/>
    <w:multiLevelType w:val="multilevel"/>
    <w:tmpl w:val="3C72626C"/>
    <w:name w:val="WW8Num16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6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9" w15:restartNumberingAfterBreak="0">
    <w:nsid w:val="31A843EA"/>
    <w:multiLevelType w:val="multilevel"/>
    <w:tmpl w:val="98B4C8E4"/>
    <w:name w:val="WW8Num1633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6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0" w15:restartNumberingAfterBreak="0">
    <w:nsid w:val="325B1A92"/>
    <w:multiLevelType w:val="hybridMultilevel"/>
    <w:tmpl w:val="10D89FB0"/>
    <w:styleLink w:val="Zaimportowanystyl17"/>
    <w:lvl w:ilvl="0" w:tplc="908A94B8">
      <w:start w:val="1"/>
      <w:numFmt w:val="decimal"/>
      <w:lvlText w:val="%1."/>
      <w:lvlJc w:val="left"/>
      <w:rPr>
        <w:rFonts w:ascii="Calibri" w:eastAsia="Arial Unicode MS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E112ECD8">
      <w:start w:val="1"/>
      <w:numFmt w:val="decimal"/>
      <w:lvlText w:val="%2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B98CDB5A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A378E434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26D07D52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1A30E202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EAD47A1A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ADE82ED8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886616B4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61" w15:restartNumberingAfterBreak="0">
    <w:nsid w:val="32C3110A"/>
    <w:multiLevelType w:val="hybridMultilevel"/>
    <w:tmpl w:val="A716A9C4"/>
    <w:name w:val="WW8Num1632"/>
    <w:lvl w:ilvl="0" w:tplc="321809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3F03C74"/>
    <w:multiLevelType w:val="hybridMultilevel"/>
    <w:tmpl w:val="F98C3B1E"/>
    <w:lvl w:ilvl="0" w:tplc="62D634AC">
      <w:start w:val="1"/>
      <w:numFmt w:val="bullet"/>
      <w:lvlText w:val="-"/>
      <w:lvlJc w:val="left"/>
      <w:pPr>
        <w:tabs>
          <w:tab w:val="num" w:pos="895"/>
        </w:tabs>
        <w:ind w:left="89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15"/>
        </w:tabs>
        <w:ind w:left="161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35"/>
        </w:tabs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55"/>
        </w:tabs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75"/>
        </w:tabs>
        <w:ind w:left="377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95"/>
        </w:tabs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15"/>
        </w:tabs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35"/>
        </w:tabs>
        <w:ind w:left="593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55"/>
        </w:tabs>
        <w:ind w:left="6655" w:hanging="360"/>
      </w:pPr>
      <w:rPr>
        <w:rFonts w:ascii="Wingdings" w:hAnsi="Wingdings" w:hint="default"/>
      </w:rPr>
    </w:lvl>
  </w:abstractNum>
  <w:abstractNum w:abstractNumId="63" w15:restartNumberingAfterBreak="0">
    <w:nsid w:val="34236E04"/>
    <w:multiLevelType w:val="hybridMultilevel"/>
    <w:tmpl w:val="E6224AF6"/>
    <w:numStyleLink w:val="Zaimportowanystyl18"/>
  </w:abstractNum>
  <w:abstractNum w:abstractNumId="64" w15:restartNumberingAfterBreak="0">
    <w:nsid w:val="35D31439"/>
    <w:multiLevelType w:val="hybridMultilevel"/>
    <w:tmpl w:val="947CE242"/>
    <w:numStyleLink w:val="Zaimportowanystyl19"/>
  </w:abstractNum>
  <w:abstractNum w:abstractNumId="65" w15:restartNumberingAfterBreak="0">
    <w:nsid w:val="36D24284"/>
    <w:multiLevelType w:val="multilevel"/>
    <w:tmpl w:val="1E46B8AA"/>
    <w:styleLink w:val="List14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26"/>
      </w:pPr>
      <w:rPr>
        <w:rFonts w:ascii="Arial" w:eastAsia="Times New Roman" w:hAnsi="Arial" w:cs="Arial"/>
        <w:position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6"/>
        </w:tabs>
        <w:ind w:left="726" w:hanging="300"/>
      </w:pPr>
      <w:rPr>
        <w:rFonts w:ascii="Arial" w:eastAsia="Times New Roman" w:hAnsi="Arial" w:cs="Arial"/>
        <w:position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92"/>
        </w:tabs>
        <w:ind w:left="1092" w:hanging="600"/>
      </w:pPr>
      <w:rPr>
        <w:rFonts w:ascii="Arial" w:eastAsia="Times New Roman" w:hAnsi="Arial" w:cs="Arial"/>
        <w:position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158"/>
        </w:tabs>
        <w:ind w:left="1158" w:hanging="600"/>
      </w:pPr>
      <w:rPr>
        <w:rFonts w:ascii="Arial" w:eastAsia="Times New Roman" w:hAnsi="Arial" w:cs="Arial"/>
        <w:position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524"/>
        </w:tabs>
        <w:ind w:left="1524" w:hanging="900"/>
      </w:pPr>
      <w:rPr>
        <w:rFonts w:ascii="Arial" w:eastAsia="Times New Roman" w:hAnsi="Arial" w:cs="Arial"/>
        <w:position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590"/>
        </w:tabs>
        <w:ind w:left="1590" w:hanging="900"/>
      </w:pPr>
      <w:rPr>
        <w:rFonts w:ascii="Arial" w:eastAsia="Times New Roman" w:hAnsi="Arial" w:cs="Arial"/>
        <w:position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956"/>
        </w:tabs>
        <w:ind w:left="1956" w:hanging="1200"/>
      </w:pPr>
      <w:rPr>
        <w:rFonts w:ascii="Arial" w:eastAsia="Times New Roman" w:hAnsi="Arial" w:cs="Arial"/>
        <w:position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022"/>
        </w:tabs>
        <w:ind w:left="2022" w:hanging="1200"/>
      </w:pPr>
      <w:rPr>
        <w:rFonts w:ascii="Arial" w:eastAsia="Times New Roman" w:hAnsi="Arial" w:cs="Arial"/>
        <w:position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388"/>
        </w:tabs>
        <w:ind w:left="2388" w:hanging="1500"/>
      </w:pPr>
      <w:rPr>
        <w:rFonts w:ascii="Arial" w:eastAsia="Times New Roman" w:hAnsi="Arial" w:cs="Arial"/>
        <w:position w:val="0"/>
        <w:sz w:val="20"/>
        <w:szCs w:val="20"/>
      </w:rPr>
    </w:lvl>
  </w:abstractNum>
  <w:abstractNum w:abstractNumId="66" w15:restartNumberingAfterBreak="0">
    <w:nsid w:val="37B319A1"/>
    <w:multiLevelType w:val="multilevel"/>
    <w:tmpl w:val="EFF62EC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37C24C3E"/>
    <w:multiLevelType w:val="multilevel"/>
    <w:tmpl w:val="3AC2B786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8" w15:restartNumberingAfterBreak="0">
    <w:nsid w:val="38030C96"/>
    <w:multiLevelType w:val="hybridMultilevel"/>
    <w:tmpl w:val="237EDBC4"/>
    <w:styleLink w:val="Zaimportowanystyl7"/>
    <w:lvl w:ilvl="0" w:tplc="781C405A">
      <w:start w:val="1"/>
      <w:numFmt w:val="decimal"/>
      <w:lvlText w:val="%1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42FADC46">
      <w:start w:val="1"/>
      <w:numFmt w:val="decimal"/>
      <w:lvlText w:val="%2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1DF0C56A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2002433C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DB6E972E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682E2766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BB60EE96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704EEB5E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19788700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69" w15:restartNumberingAfterBreak="0">
    <w:nsid w:val="3E9C3AC6"/>
    <w:multiLevelType w:val="hybridMultilevel"/>
    <w:tmpl w:val="C30E9B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0207FD"/>
    <w:multiLevelType w:val="hybridMultilevel"/>
    <w:tmpl w:val="42C01D9A"/>
    <w:name w:val="WW8Num1633332"/>
    <w:lvl w:ilvl="0" w:tplc="321809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2A6255A"/>
    <w:multiLevelType w:val="multilevel"/>
    <w:tmpl w:val="2C0AC1EE"/>
    <w:styleLink w:val="List16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26"/>
      </w:pPr>
      <w:rPr>
        <w:rFonts w:ascii="Arial" w:eastAsia="Times New Roman" w:hAnsi="Arial" w:cs="Arial"/>
        <w:color w:val="000000"/>
        <w:position w:val="0"/>
        <w:sz w:val="20"/>
        <w:szCs w:val="20"/>
        <w:u w:color="00000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Arial" w:eastAsia="Times New Roman" w:hAnsi="Arial" w:cs="Arial"/>
        <w:color w:val="000000"/>
        <w:position w:val="0"/>
        <w:sz w:val="20"/>
        <w:szCs w:val="20"/>
        <w:u w:color="00000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Arial" w:eastAsia="Times New Roman" w:hAnsi="Arial" w:cs="Arial"/>
        <w:color w:val="000000"/>
        <w:position w:val="0"/>
        <w:sz w:val="20"/>
        <w:szCs w:val="20"/>
        <w:u w:color="00000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Arial" w:eastAsia="Times New Roman" w:hAnsi="Arial" w:cs="Arial"/>
        <w:color w:val="000000"/>
        <w:position w:val="0"/>
        <w:sz w:val="20"/>
        <w:szCs w:val="20"/>
        <w:u w:color="00000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Arial" w:eastAsia="Times New Roman" w:hAnsi="Arial" w:cs="Arial"/>
        <w:color w:val="000000"/>
        <w:position w:val="0"/>
        <w:sz w:val="20"/>
        <w:szCs w:val="20"/>
        <w:u w:color="00000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Arial" w:eastAsia="Times New Roman" w:hAnsi="Arial" w:cs="Arial"/>
        <w:color w:val="000000"/>
        <w:position w:val="0"/>
        <w:sz w:val="20"/>
        <w:szCs w:val="20"/>
        <w:u w:color="00000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Arial" w:eastAsia="Times New Roman" w:hAnsi="Arial" w:cs="Arial"/>
        <w:color w:val="000000"/>
        <w:position w:val="0"/>
        <w:sz w:val="20"/>
        <w:szCs w:val="20"/>
        <w:u w:color="00000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Arial" w:eastAsia="Times New Roman" w:hAnsi="Arial" w:cs="Arial"/>
        <w:color w:val="000000"/>
        <w:position w:val="0"/>
        <w:sz w:val="20"/>
        <w:szCs w:val="20"/>
        <w:u w:color="00000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Arial" w:eastAsia="Times New Roman" w:hAnsi="Arial" w:cs="Arial"/>
        <w:color w:val="000000"/>
        <w:position w:val="0"/>
        <w:sz w:val="20"/>
        <w:szCs w:val="20"/>
        <w:u w:color="000000"/>
      </w:rPr>
    </w:lvl>
  </w:abstractNum>
  <w:abstractNum w:abstractNumId="72" w15:restartNumberingAfterBreak="0">
    <w:nsid w:val="44B402B4"/>
    <w:multiLevelType w:val="multilevel"/>
    <w:tmpl w:val="8AF8D59E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55809C2"/>
    <w:multiLevelType w:val="multilevel"/>
    <w:tmpl w:val="17FC8D34"/>
    <w:name w:val="WW8Num1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4" w15:restartNumberingAfterBreak="0">
    <w:nsid w:val="46AE4926"/>
    <w:multiLevelType w:val="multilevel"/>
    <w:tmpl w:val="F350DCBC"/>
    <w:styleLink w:val="Numery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rFonts w:cs="Times New Roman"/>
        <w:position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87"/>
        </w:tabs>
        <w:ind w:left="687" w:hanging="327"/>
      </w:pPr>
      <w:rPr>
        <w:rFonts w:cs="Times New Roman"/>
        <w:position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047"/>
        </w:tabs>
        <w:ind w:left="1047" w:hanging="327"/>
      </w:pPr>
      <w:rPr>
        <w:rFonts w:cs="Times New Roman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07"/>
        </w:tabs>
        <w:ind w:left="1407" w:hanging="327"/>
      </w:pPr>
      <w:rPr>
        <w:rFonts w:cs="Times New Roman"/>
        <w:position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767"/>
        </w:tabs>
        <w:ind w:left="1767" w:hanging="327"/>
      </w:pPr>
      <w:rPr>
        <w:rFonts w:cs="Times New Roman"/>
        <w:position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127"/>
        </w:tabs>
        <w:ind w:left="2127" w:hanging="327"/>
      </w:pPr>
      <w:rPr>
        <w:rFonts w:cs="Times New Roman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487"/>
        </w:tabs>
        <w:ind w:left="2487" w:hanging="327"/>
      </w:pPr>
      <w:rPr>
        <w:rFonts w:cs="Times New Roman"/>
        <w:position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2847"/>
        </w:tabs>
        <w:ind w:left="2847" w:hanging="327"/>
      </w:pPr>
      <w:rPr>
        <w:rFonts w:cs="Times New Roman"/>
        <w:position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207"/>
        </w:tabs>
        <w:ind w:left="3207" w:hanging="327"/>
      </w:pPr>
      <w:rPr>
        <w:rFonts w:cs="Times New Roman"/>
        <w:position w:val="0"/>
        <w:sz w:val="20"/>
        <w:szCs w:val="20"/>
      </w:rPr>
    </w:lvl>
  </w:abstractNum>
  <w:abstractNum w:abstractNumId="75" w15:restartNumberingAfterBreak="0">
    <w:nsid w:val="47972EE3"/>
    <w:multiLevelType w:val="hybridMultilevel"/>
    <w:tmpl w:val="FE128960"/>
    <w:lvl w:ilvl="0" w:tplc="458A1DE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6" w15:restartNumberingAfterBreak="0">
    <w:nsid w:val="4810539E"/>
    <w:multiLevelType w:val="hybridMultilevel"/>
    <w:tmpl w:val="97BE024E"/>
    <w:lvl w:ilvl="0" w:tplc="BC220EF2">
      <w:start w:val="1"/>
      <w:numFmt w:val="decimal"/>
      <w:lvlText w:val="%1."/>
      <w:lvlJc w:val="left"/>
      <w:rPr>
        <w:rFonts w:ascii="Calibri" w:eastAsia="Arial Unicode MS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DAE2AFAA">
      <w:start w:val="1"/>
      <w:numFmt w:val="decimal"/>
      <w:lvlText w:val="%2)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CB96C882">
      <w:start w:val="1"/>
      <w:numFmt w:val="lowerRoman"/>
      <w:lvlText w:val="%3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BC5C8B60">
      <w:start w:val="1"/>
      <w:numFmt w:val="decimal"/>
      <w:lvlText w:val="%4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6B32DAB0">
      <w:start w:val="1"/>
      <w:numFmt w:val="lowerLetter"/>
      <w:lvlText w:val="%5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1AD22FD8">
      <w:start w:val="1"/>
      <w:numFmt w:val="lowerRoman"/>
      <w:lvlText w:val="%6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E0ACC10A">
      <w:start w:val="1"/>
      <w:numFmt w:val="decimal"/>
      <w:lvlText w:val="%7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537C21A4">
      <w:start w:val="1"/>
      <w:numFmt w:val="lowerLetter"/>
      <w:lvlText w:val="%8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E4B80EFC">
      <w:start w:val="1"/>
      <w:numFmt w:val="lowerRoman"/>
      <w:lvlText w:val="%9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77" w15:restartNumberingAfterBreak="0">
    <w:nsid w:val="485A6F09"/>
    <w:multiLevelType w:val="hybridMultilevel"/>
    <w:tmpl w:val="E886EE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95346FB"/>
    <w:multiLevelType w:val="hybridMultilevel"/>
    <w:tmpl w:val="87DC873A"/>
    <w:lvl w:ilvl="0" w:tplc="04150011">
      <w:start w:val="1"/>
      <w:numFmt w:val="decimal"/>
      <w:lvlText w:val="%1)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E00CEE6">
      <w:start w:val="1"/>
      <w:numFmt w:val="lowerLetter"/>
      <w:lvlText w:val="%2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D02E3462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0E4A6DFC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E738EF9C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F709D44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D4EE7036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3C168AF8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CEBCA686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79" w15:restartNumberingAfterBreak="0">
    <w:nsid w:val="4A5D1BFA"/>
    <w:multiLevelType w:val="multilevel"/>
    <w:tmpl w:val="E22C6A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134" w:hanging="567"/>
      </w:pPr>
      <w:rPr>
        <w:rFonts w:ascii="Symbol" w:hAnsi="Symbol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588" w:hanging="45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D9A4EF9"/>
    <w:multiLevelType w:val="hybridMultilevel"/>
    <w:tmpl w:val="F1FA87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DF7354C"/>
    <w:multiLevelType w:val="hybridMultilevel"/>
    <w:tmpl w:val="BEA0A4EE"/>
    <w:lvl w:ilvl="0" w:tplc="A7BEAA8C">
      <w:start w:val="1"/>
      <w:numFmt w:val="lowerLetter"/>
      <w:lvlText w:val="%1)"/>
      <w:lvlJc w:val="left"/>
      <w:pPr>
        <w:ind w:left="135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2" w15:restartNumberingAfterBreak="0">
    <w:nsid w:val="4FA069C3"/>
    <w:multiLevelType w:val="hybridMultilevel"/>
    <w:tmpl w:val="3A728386"/>
    <w:lvl w:ilvl="0" w:tplc="04150017">
      <w:start w:val="1"/>
      <w:numFmt w:val="lowerLetter"/>
      <w:lvlText w:val="%1)"/>
      <w:lvlJc w:val="left"/>
      <w:pPr>
        <w:ind w:left="2308" w:hanging="360"/>
      </w:pPr>
    </w:lvl>
    <w:lvl w:ilvl="1" w:tplc="04150019" w:tentative="1">
      <w:start w:val="1"/>
      <w:numFmt w:val="lowerLetter"/>
      <w:lvlText w:val="%2."/>
      <w:lvlJc w:val="left"/>
      <w:pPr>
        <w:ind w:left="3028" w:hanging="360"/>
      </w:pPr>
    </w:lvl>
    <w:lvl w:ilvl="2" w:tplc="0415001B" w:tentative="1">
      <w:start w:val="1"/>
      <w:numFmt w:val="lowerRoman"/>
      <w:lvlText w:val="%3."/>
      <w:lvlJc w:val="right"/>
      <w:pPr>
        <w:ind w:left="3748" w:hanging="180"/>
      </w:pPr>
    </w:lvl>
    <w:lvl w:ilvl="3" w:tplc="0415000F" w:tentative="1">
      <w:start w:val="1"/>
      <w:numFmt w:val="decimal"/>
      <w:lvlText w:val="%4."/>
      <w:lvlJc w:val="left"/>
      <w:pPr>
        <w:ind w:left="4468" w:hanging="360"/>
      </w:pPr>
    </w:lvl>
    <w:lvl w:ilvl="4" w:tplc="04150019" w:tentative="1">
      <w:start w:val="1"/>
      <w:numFmt w:val="lowerLetter"/>
      <w:lvlText w:val="%5."/>
      <w:lvlJc w:val="left"/>
      <w:pPr>
        <w:ind w:left="5188" w:hanging="360"/>
      </w:pPr>
    </w:lvl>
    <w:lvl w:ilvl="5" w:tplc="0415001B" w:tentative="1">
      <w:start w:val="1"/>
      <w:numFmt w:val="lowerRoman"/>
      <w:lvlText w:val="%6."/>
      <w:lvlJc w:val="right"/>
      <w:pPr>
        <w:ind w:left="5908" w:hanging="180"/>
      </w:pPr>
    </w:lvl>
    <w:lvl w:ilvl="6" w:tplc="0415000F" w:tentative="1">
      <w:start w:val="1"/>
      <w:numFmt w:val="decimal"/>
      <w:lvlText w:val="%7."/>
      <w:lvlJc w:val="left"/>
      <w:pPr>
        <w:ind w:left="6628" w:hanging="360"/>
      </w:pPr>
    </w:lvl>
    <w:lvl w:ilvl="7" w:tplc="04150019" w:tentative="1">
      <w:start w:val="1"/>
      <w:numFmt w:val="lowerLetter"/>
      <w:lvlText w:val="%8."/>
      <w:lvlJc w:val="left"/>
      <w:pPr>
        <w:ind w:left="7348" w:hanging="360"/>
      </w:pPr>
    </w:lvl>
    <w:lvl w:ilvl="8" w:tplc="0415001B" w:tentative="1">
      <w:start w:val="1"/>
      <w:numFmt w:val="lowerRoman"/>
      <w:lvlText w:val="%9."/>
      <w:lvlJc w:val="right"/>
      <w:pPr>
        <w:ind w:left="8068" w:hanging="180"/>
      </w:pPr>
    </w:lvl>
  </w:abstractNum>
  <w:abstractNum w:abstractNumId="83" w15:restartNumberingAfterBreak="0">
    <w:nsid w:val="4FBE60D1"/>
    <w:multiLevelType w:val="multilevel"/>
    <w:tmpl w:val="016AB6EA"/>
    <w:styleLink w:val="Numbering12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4" w15:restartNumberingAfterBreak="0">
    <w:nsid w:val="4FC915CC"/>
    <w:multiLevelType w:val="hybridMultilevel"/>
    <w:tmpl w:val="5F4679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142053C"/>
    <w:multiLevelType w:val="hybridMultilevel"/>
    <w:tmpl w:val="237EDBC4"/>
    <w:numStyleLink w:val="Zaimportowanystyl7"/>
  </w:abstractNum>
  <w:abstractNum w:abstractNumId="86" w15:restartNumberingAfterBreak="0">
    <w:nsid w:val="52B36937"/>
    <w:multiLevelType w:val="hybridMultilevel"/>
    <w:tmpl w:val="814A7C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52C16F39"/>
    <w:multiLevelType w:val="hybridMultilevel"/>
    <w:tmpl w:val="63D68C1A"/>
    <w:styleLink w:val="Zaimportowanystyl30"/>
    <w:lvl w:ilvl="0" w:tplc="6B76F4E0">
      <w:start w:val="1"/>
      <w:numFmt w:val="decimal"/>
      <w:lvlText w:val="%1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E202E6E8">
      <w:start w:val="1"/>
      <w:numFmt w:val="decimal"/>
      <w:lvlText w:val="%2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FD043370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A970BA8A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BEB48E24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80A8493E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66B47A7E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CB82F446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E7D6B1EE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88" w15:restartNumberingAfterBreak="0">
    <w:nsid w:val="53C443D6"/>
    <w:multiLevelType w:val="hybridMultilevel"/>
    <w:tmpl w:val="6042341E"/>
    <w:styleLink w:val="Zaimportowanystyl37"/>
    <w:lvl w:ilvl="0" w:tplc="D354C0D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BEE5DAA">
      <w:start w:val="1"/>
      <w:numFmt w:val="lowerLetter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C578482A">
      <w:start w:val="1"/>
      <w:numFmt w:val="lowerRoman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F61881CA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B67C583E">
      <w:start w:val="1"/>
      <w:numFmt w:val="lowerLetter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096BAAA">
      <w:start w:val="1"/>
      <w:numFmt w:val="lowerRoman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B90C8F4C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F4748BEE">
      <w:start w:val="1"/>
      <w:numFmt w:val="lowerLetter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8BEEC62A">
      <w:start w:val="1"/>
      <w:numFmt w:val="lowerRoman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89" w15:restartNumberingAfterBreak="0">
    <w:nsid w:val="54B025EC"/>
    <w:multiLevelType w:val="hybridMultilevel"/>
    <w:tmpl w:val="862A7248"/>
    <w:numStyleLink w:val="Zaimportowanystyl39"/>
  </w:abstractNum>
  <w:abstractNum w:abstractNumId="90" w15:restartNumberingAfterBreak="0">
    <w:nsid w:val="576B6BD9"/>
    <w:multiLevelType w:val="hybridMultilevel"/>
    <w:tmpl w:val="862A7248"/>
    <w:styleLink w:val="Zaimportowanystyl39"/>
    <w:lvl w:ilvl="0" w:tplc="96CEF1AA">
      <w:start w:val="1"/>
      <w:numFmt w:val="decimal"/>
      <w:lvlText w:val="%1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88280DD8">
      <w:start w:val="1"/>
      <w:numFmt w:val="decimal"/>
      <w:lvlText w:val="%2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8ACE7728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DE3E8226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84A898D6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F70C51F4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70084A00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3ED4D956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43ACA7A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91" w15:restartNumberingAfterBreak="0">
    <w:nsid w:val="582A027E"/>
    <w:multiLevelType w:val="hybridMultilevel"/>
    <w:tmpl w:val="CE644EE0"/>
    <w:numStyleLink w:val="Zaimportowanystyl8"/>
  </w:abstractNum>
  <w:abstractNum w:abstractNumId="92" w15:restartNumberingAfterBreak="0">
    <w:nsid w:val="583F3BA5"/>
    <w:multiLevelType w:val="multilevel"/>
    <w:tmpl w:val="CFA43C7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134" w:hanging="567"/>
      </w:pPr>
      <w:rPr>
        <w:rFonts w:ascii="Symbol" w:hAnsi="Symbol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588" w:hanging="45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3" w15:restartNumberingAfterBreak="0">
    <w:nsid w:val="58493FF2"/>
    <w:multiLevelType w:val="hybridMultilevel"/>
    <w:tmpl w:val="FBB885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587A7EA7"/>
    <w:multiLevelType w:val="hybridMultilevel"/>
    <w:tmpl w:val="92D47680"/>
    <w:numStyleLink w:val="Zaimportowanystyl34"/>
  </w:abstractNum>
  <w:abstractNum w:abstractNumId="95" w15:restartNumberingAfterBreak="0">
    <w:nsid w:val="5A332FF3"/>
    <w:multiLevelType w:val="hybridMultilevel"/>
    <w:tmpl w:val="054C9FEE"/>
    <w:lvl w:ilvl="0" w:tplc="E31097F4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6C06F0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6" w15:restartNumberingAfterBreak="0">
    <w:nsid w:val="5AA95A77"/>
    <w:multiLevelType w:val="hybridMultilevel"/>
    <w:tmpl w:val="D88ADBA4"/>
    <w:lvl w:ilvl="0" w:tplc="DBAAB2AA">
      <w:start w:val="5"/>
      <w:numFmt w:val="decimal"/>
      <w:pStyle w:val="norm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cs="Times New Roman"/>
      </w:rPr>
    </w:lvl>
  </w:abstractNum>
  <w:abstractNum w:abstractNumId="97" w15:restartNumberingAfterBreak="0">
    <w:nsid w:val="5C8E0D0E"/>
    <w:multiLevelType w:val="hybridMultilevel"/>
    <w:tmpl w:val="1FF8D26E"/>
    <w:lvl w:ilvl="0" w:tplc="A7BEAA8C">
      <w:start w:val="1"/>
      <w:numFmt w:val="lowerLetter"/>
      <w:lvlText w:val="%1)"/>
      <w:lvlJc w:val="left"/>
      <w:pPr>
        <w:ind w:left="135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8" w15:restartNumberingAfterBreak="0">
    <w:nsid w:val="5C9E58A4"/>
    <w:multiLevelType w:val="hybridMultilevel"/>
    <w:tmpl w:val="B11AC9F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9" w15:restartNumberingAfterBreak="0">
    <w:nsid w:val="5CC77FE5"/>
    <w:multiLevelType w:val="multilevel"/>
    <w:tmpl w:val="8B7459B8"/>
    <w:lvl w:ilvl="0">
      <w:start w:val="1"/>
      <w:numFmt w:val="decimal"/>
      <w:lvlText w:val="%1."/>
      <w:lvlJc w:val="left"/>
      <w:pPr>
        <w:ind w:left="631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cs="Times New Roman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1588" w:hanging="45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0" w15:restartNumberingAfterBreak="0">
    <w:nsid w:val="5D222405"/>
    <w:multiLevelType w:val="hybridMultilevel"/>
    <w:tmpl w:val="947CE242"/>
    <w:styleLink w:val="Zaimportowanystyl19"/>
    <w:lvl w:ilvl="0" w:tplc="947CE242">
      <w:start w:val="1"/>
      <w:numFmt w:val="decimal"/>
      <w:lvlText w:val="%1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9DD2283C">
      <w:start w:val="1"/>
      <w:numFmt w:val="decimal"/>
      <w:lvlText w:val="%2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CD64F3C4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313C2450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8BE8A9AE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2A7A0A94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3210EA0C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75303CD2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B082E324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01" w15:restartNumberingAfterBreak="0">
    <w:nsid w:val="5EFD6118"/>
    <w:multiLevelType w:val="hybridMultilevel"/>
    <w:tmpl w:val="5C8260B8"/>
    <w:name w:val="WW8Num163332"/>
    <w:lvl w:ilvl="0" w:tplc="321809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020795F"/>
    <w:multiLevelType w:val="hybridMultilevel"/>
    <w:tmpl w:val="EB3AA034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3" w15:restartNumberingAfterBreak="0">
    <w:nsid w:val="60B253B8"/>
    <w:multiLevelType w:val="hybridMultilevel"/>
    <w:tmpl w:val="A07A1230"/>
    <w:numStyleLink w:val="Zaimportowanystyl9"/>
  </w:abstractNum>
  <w:abstractNum w:abstractNumId="104" w15:restartNumberingAfterBreak="0">
    <w:nsid w:val="60BF5A10"/>
    <w:multiLevelType w:val="hybridMultilevel"/>
    <w:tmpl w:val="A83A2362"/>
    <w:lvl w:ilvl="0" w:tplc="0C92852E">
      <w:start w:val="1"/>
      <w:numFmt w:val="lowerLetter"/>
      <w:lvlText w:val="%1)"/>
      <w:lvlJc w:val="left"/>
      <w:pPr>
        <w:ind w:left="2229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</w:lvl>
    <w:lvl w:ilvl="3" w:tplc="0415000F" w:tentative="1">
      <w:start w:val="1"/>
      <w:numFmt w:val="decimal"/>
      <w:lvlText w:val="%4."/>
      <w:lvlJc w:val="left"/>
      <w:pPr>
        <w:ind w:left="4374" w:hanging="360"/>
      </w:p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</w:lvl>
    <w:lvl w:ilvl="6" w:tplc="0415000F" w:tentative="1">
      <w:start w:val="1"/>
      <w:numFmt w:val="decimal"/>
      <w:lvlText w:val="%7."/>
      <w:lvlJc w:val="left"/>
      <w:pPr>
        <w:ind w:left="6534" w:hanging="360"/>
      </w:p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05" w15:restartNumberingAfterBreak="0">
    <w:nsid w:val="649046CD"/>
    <w:multiLevelType w:val="hybridMultilevel"/>
    <w:tmpl w:val="A8D20370"/>
    <w:lvl w:ilvl="0" w:tplc="7422B8F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6" w15:restartNumberingAfterBreak="0">
    <w:nsid w:val="656C35E7"/>
    <w:multiLevelType w:val="hybridMultilevel"/>
    <w:tmpl w:val="30D6C7BC"/>
    <w:styleLink w:val="Zaimportowanystyl33"/>
    <w:lvl w:ilvl="0" w:tplc="F9DE4D32">
      <w:start w:val="1"/>
      <w:numFmt w:val="decimal"/>
      <w:lvlText w:val="%1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128D286">
      <w:start w:val="1"/>
      <w:numFmt w:val="decimal"/>
      <w:lvlText w:val="%2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148A4E58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EA020544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8438CA5E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FF261AA6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C786D766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12A484FE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7062DBEC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07" w15:restartNumberingAfterBreak="0">
    <w:nsid w:val="657B5CDA"/>
    <w:multiLevelType w:val="hybridMultilevel"/>
    <w:tmpl w:val="B252A800"/>
    <w:styleLink w:val="Zaimportowanystyl23"/>
    <w:lvl w:ilvl="0" w:tplc="972273C2">
      <w:start w:val="1"/>
      <w:numFmt w:val="decimal"/>
      <w:lvlText w:val="%1."/>
      <w:lvlJc w:val="left"/>
      <w:rPr>
        <w:rFonts w:ascii="Calibri" w:eastAsia="Arial Unicode MS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5C3025DA">
      <w:start w:val="1"/>
      <w:numFmt w:val="decimal"/>
      <w:lvlText w:val="%2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976C8140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D43C84A8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834204CA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2D7C3B6A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C818CC34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6600A92E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E29AADEE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08" w15:restartNumberingAfterBreak="0">
    <w:nsid w:val="66906102"/>
    <w:multiLevelType w:val="multilevel"/>
    <w:tmpl w:val="B798E182"/>
    <w:name w:val="WW8Num1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09" w15:restartNumberingAfterBreak="0">
    <w:nsid w:val="67976611"/>
    <w:multiLevelType w:val="hybridMultilevel"/>
    <w:tmpl w:val="E9A278EA"/>
    <w:lvl w:ilvl="0" w:tplc="A7BEAA8C">
      <w:start w:val="1"/>
      <w:numFmt w:val="lowerLetter"/>
      <w:lvlText w:val="%1)"/>
      <w:lvlJc w:val="left"/>
      <w:pPr>
        <w:ind w:left="163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10" w15:restartNumberingAfterBreak="0">
    <w:nsid w:val="681E18AD"/>
    <w:multiLevelType w:val="hybridMultilevel"/>
    <w:tmpl w:val="A1ACC8B4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11" w15:restartNumberingAfterBreak="0">
    <w:nsid w:val="68704BAD"/>
    <w:multiLevelType w:val="multilevel"/>
    <w:tmpl w:val="CEBCB812"/>
    <w:styleLink w:val="WWNum1"/>
    <w:lvl w:ilvl="0">
      <w:start w:val="1"/>
      <w:numFmt w:val="decimal"/>
      <w:lvlText w:val="%1"/>
      <w:lvlJc w:val="left"/>
      <w:rPr>
        <w:rFonts w:cs="Times New Roman"/>
        <w:b w:val="0"/>
      </w:rPr>
    </w:lvl>
    <w:lvl w:ilvl="1">
      <w:start w:val="1"/>
      <w:numFmt w:val="decimal"/>
      <w:lvlText w:val="%1.%2"/>
      <w:lvlJc w:val="left"/>
      <w:rPr>
        <w:rFonts w:ascii="Cambria" w:eastAsia="Times New Roman" w:hAnsi="Cambria" w:cs="Cambria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112" w15:restartNumberingAfterBreak="0">
    <w:nsid w:val="68F373A6"/>
    <w:multiLevelType w:val="hybridMultilevel"/>
    <w:tmpl w:val="FB0229B4"/>
    <w:styleLink w:val="Zaimportowanystyl6"/>
    <w:lvl w:ilvl="0" w:tplc="4600F6BC">
      <w:start w:val="1"/>
      <w:numFmt w:val="decimal"/>
      <w:lvlText w:val="%1."/>
      <w:lvlJc w:val="left"/>
      <w:rPr>
        <w:rFonts w:ascii="Calibri" w:eastAsia="Arial Unicode MS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4FFAA562">
      <w:start w:val="1"/>
      <w:numFmt w:val="decimal"/>
      <w:lvlText w:val="%2)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336C223E">
      <w:start w:val="1"/>
      <w:numFmt w:val="lowerRoman"/>
      <w:lvlText w:val="%3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20A6D69E">
      <w:start w:val="1"/>
      <w:numFmt w:val="decimal"/>
      <w:lvlText w:val="%4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FB0823A2">
      <w:start w:val="1"/>
      <w:numFmt w:val="lowerLetter"/>
      <w:lvlText w:val="%5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68FA9610">
      <w:start w:val="1"/>
      <w:numFmt w:val="lowerRoman"/>
      <w:lvlText w:val="%6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6978B896">
      <w:start w:val="1"/>
      <w:numFmt w:val="decimal"/>
      <w:lvlText w:val="%7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C9D463C4">
      <w:start w:val="1"/>
      <w:numFmt w:val="lowerLetter"/>
      <w:lvlText w:val="%8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F0D023EE">
      <w:start w:val="1"/>
      <w:numFmt w:val="lowerRoman"/>
      <w:lvlText w:val="%9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13" w15:restartNumberingAfterBreak="0">
    <w:nsid w:val="690B25D4"/>
    <w:multiLevelType w:val="hybridMultilevel"/>
    <w:tmpl w:val="E98AF8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9385A8A"/>
    <w:multiLevelType w:val="hybridMultilevel"/>
    <w:tmpl w:val="5FAA90AE"/>
    <w:lvl w:ilvl="0" w:tplc="A7BEAA8C">
      <w:start w:val="1"/>
      <w:numFmt w:val="lowerLetter"/>
      <w:lvlText w:val="%1)"/>
      <w:lvlJc w:val="left"/>
      <w:pPr>
        <w:ind w:left="135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5" w15:restartNumberingAfterBreak="0">
    <w:nsid w:val="699D7731"/>
    <w:multiLevelType w:val="hybridMultilevel"/>
    <w:tmpl w:val="EE4C9A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9E66498"/>
    <w:multiLevelType w:val="hybridMultilevel"/>
    <w:tmpl w:val="BA3888AE"/>
    <w:styleLink w:val="Zaimportowanystyl24"/>
    <w:lvl w:ilvl="0" w:tplc="E8467A2A">
      <w:start w:val="1"/>
      <w:numFmt w:val="decimal"/>
      <w:lvlText w:val="%1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176A9DC0">
      <w:start w:val="1"/>
      <w:numFmt w:val="decimal"/>
      <w:lvlText w:val="%2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796ED4D4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4E3A564E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7A441B02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948086B8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B844C16E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38BC04BC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0692832E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17" w15:restartNumberingAfterBreak="0">
    <w:nsid w:val="6BC35881"/>
    <w:multiLevelType w:val="hybridMultilevel"/>
    <w:tmpl w:val="06A41618"/>
    <w:lvl w:ilvl="0" w:tplc="0415000B">
      <w:start w:val="1"/>
      <w:numFmt w:val="bullet"/>
      <w:lvlText w:val=""/>
      <w:lvlJc w:val="left"/>
      <w:pPr>
        <w:ind w:left="1812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32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92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52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572" w:hanging="360"/>
      </w:pPr>
      <w:rPr>
        <w:rFonts w:ascii="Wingdings" w:hAnsi="Wingdings" w:hint="default"/>
      </w:rPr>
    </w:lvl>
  </w:abstractNum>
  <w:abstractNum w:abstractNumId="118" w15:restartNumberingAfterBreak="0">
    <w:nsid w:val="6BF0231A"/>
    <w:multiLevelType w:val="hybridMultilevel"/>
    <w:tmpl w:val="69AA2368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9" w15:restartNumberingAfterBreak="0">
    <w:nsid w:val="6C82069E"/>
    <w:multiLevelType w:val="hybridMultilevel"/>
    <w:tmpl w:val="5CE054CA"/>
    <w:numStyleLink w:val="Zaimportowanystyl38"/>
  </w:abstractNum>
  <w:abstractNum w:abstractNumId="120" w15:restartNumberingAfterBreak="0">
    <w:nsid w:val="6D2D2BF3"/>
    <w:multiLevelType w:val="hybridMultilevel"/>
    <w:tmpl w:val="77F68E80"/>
    <w:lvl w:ilvl="0" w:tplc="A7BEAA8C">
      <w:start w:val="1"/>
      <w:numFmt w:val="lowerLetter"/>
      <w:lvlText w:val="%1)"/>
      <w:lvlJc w:val="left"/>
      <w:pPr>
        <w:ind w:left="135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1" w15:restartNumberingAfterBreak="0">
    <w:nsid w:val="6D3A2B8A"/>
    <w:multiLevelType w:val="hybridMultilevel"/>
    <w:tmpl w:val="0B065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DFA6420"/>
    <w:multiLevelType w:val="multilevel"/>
    <w:tmpl w:val="F662D72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cs="Times New Roman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588" w:hanging="454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3" w15:restartNumberingAfterBreak="0">
    <w:nsid w:val="6E046EDD"/>
    <w:multiLevelType w:val="hybridMultilevel"/>
    <w:tmpl w:val="8CA6238E"/>
    <w:numStyleLink w:val="Zaimportowanystyl32"/>
  </w:abstractNum>
  <w:abstractNum w:abstractNumId="124" w15:restartNumberingAfterBreak="0">
    <w:nsid w:val="6E602155"/>
    <w:multiLevelType w:val="hybridMultilevel"/>
    <w:tmpl w:val="DBFE2B56"/>
    <w:numStyleLink w:val="Zaimportowanystyl5"/>
  </w:abstractNum>
  <w:abstractNum w:abstractNumId="125" w15:restartNumberingAfterBreak="0">
    <w:nsid w:val="6F4B51FA"/>
    <w:multiLevelType w:val="multilevel"/>
    <w:tmpl w:val="DF24EF32"/>
    <w:lvl w:ilvl="0">
      <w:start w:val="1"/>
      <w:numFmt w:val="decimal"/>
      <w:pStyle w:val="Styl1"/>
      <w:lvlText w:val="%1.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6" w15:restartNumberingAfterBreak="0">
    <w:nsid w:val="6F4F72F3"/>
    <w:multiLevelType w:val="hybridMultilevel"/>
    <w:tmpl w:val="4F364C3E"/>
    <w:lvl w:ilvl="0" w:tplc="8EA25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5C251E9"/>
    <w:multiLevelType w:val="multilevel"/>
    <w:tmpl w:val="947CE242"/>
    <w:numStyleLink w:val="Zaimportowanystyl19"/>
  </w:abstractNum>
  <w:abstractNum w:abstractNumId="128" w15:restartNumberingAfterBreak="0">
    <w:nsid w:val="76B53DD0"/>
    <w:multiLevelType w:val="multilevel"/>
    <w:tmpl w:val="1180DA4C"/>
    <w:styleLink w:val="List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Arial" w:eastAsia="Times New Roman" w:hAnsi="Arial" w:cs="Arial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Arial" w:eastAsia="Times New Roman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Arial" w:eastAsia="Times New Roman" w:hAnsi="Arial" w:cs="Arial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Arial" w:eastAsia="Times New Roman" w:hAnsi="Arial" w:cs="Arial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Arial" w:eastAsia="Times New Roman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Arial" w:eastAsia="Times New Roman" w:hAnsi="Arial" w:cs="Arial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Arial" w:eastAsia="Times New Roman" w:hAnsi="Arial" w:cs="Arial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Arial" w:eastAsia="Times New Roman" w:hAnsi="Arial" w:cs="Arial"/>
        <w:position w:val="0"/>
        <w:sz w:val="20"/>
        <w:szCs w:val="20"/>
      </w:rPr>
    </w:lvl>
  </w:abstractNum>
  <w:abstractNum w:abstractNumId="129" w15:restartNumberingAfterBreak="0">
    <w:nsid w:val="772E7BC1"/>
    <w:multiLevelType w:val="hybridMultilevel"/>
    <w:tmpl w:val="B252A800"/>
    <w:numStyleLink w:val="Zaimportowanystyl23"/>
  </w:abstractNum>
  <w:abstractNum w:abstractNumId="130" w15:restartNumberingAfterBreak="0">
    <w:nsid w:val="77CA5B37"/>
    <w:multiLevelType w:val="hybridMultilevel"/>
    <w:tmpl w:val="38A474D2"/>
    <w:lvl w:ilvl="0" w:tplc="458A1D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9840934"/>
    <w:multiLevelType w:val="multilevel"/>
    <w:tmpl w:val="7F1600D2"/>
    <w:name w:val="WW8Num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2" w15:restartNumberingAfterBreak="0">
    <w:nsid w:val="7DF579AE"/>
    <w:multiLevelType w:val="hybridMultilevel"/>
    <w:tmpl w:val="BA3888AE"/>
    <w:numStyleLink w:val="Zaimportowanystyl24"/>
  </w:abstractNum>
  <w:abstractNum w:abstractNumId="133" w15:restartNumberingAfterBreak="0">
    <w:nsid w:val="7E1E2B2D"/>
    <w:multiLevelType w:val="hybridMultilevel"/>
    <w:tmpl w:val="3B7442F8"/>
    <w:styleLink w:val="Zaimportowanystyl41"/>
    <w:lvl w:ilvl="0" w:tplc="797E5D64">
      <w:start w:val="1"/>
      <w:numFmt w:val="decimal"/>
      <w:lvlText w:val="%1."/>
      <w:lvlJc w:val="left"/>
      <w:rPr>
        <w:rFonts w:ascii="Calibri" w:eastAsia="Arial Unicode MS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456826FC">
      <w:start w:val="1"/>
      <w:numFmt w:val="decimal"/>
      <w:lvlText w:val="%2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00E6B7F6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F1389508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F27619EE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FEB2B73E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5928BC18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5CEE7684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2C5ADBCC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34" w15:restartNumberingAfterBreak="0">
    <w:nsid w:val="7E7A66A5"/>
    <w:multiLevelType w:val="multilevel"/>
    <w:tmpl w:val="46EA019E"/>
    <w:lvl w:ilvl="0">
      <w:start w:val="1"/>
      <w:numFmt w:val="lowerLetter"/>
      <w:lvlText w:val="%1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)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lowerRoman"/>
      <w:lvlText w:val="%3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4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lowerLetter"/>
      <w:lvlText w:val="%5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lowerRoman"/>
      <w:lvlText w:val="%6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7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lowerLetter"/>
      <w:lvlText w:val="%8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lowerRoman"/>
      <w:lvlText w:val="%9."/>
      <w:lvlJc w:val="left"/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35" w15:restartNumberingAfterBreak="0">
    <w:nsid w:val="7FBB0252"/>
    <w:multiLevelType w:val="hybridMultilevel"/>
    <w:tmpl w:val="5CA233C0"/>
    <w:lvl w:ilvl="0" w:tplc="0415000F">
      <w:start w:val="1"/>
      <w:numFmt w:val="decimal"/>
      <w:lvlText w:val="%1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65"/>
  </w:num>
  <w:num w:numId="6">
    <w:abstractNumId w:val="71"/>
  </w:num>
  <w:num w:numId="7">
    <w:abstractNumId w:val="128"/>
  </w:num>
  <w:num w:numId="8">
    <w:abstractNumId w:val="74"/>
  </w:num>
  <w:num w:numId="9">
    <w:abstractNumId w:val="125"/>
  </w:num>
  <w:num w:numId="10">
    <w:abstractNumId w:val="96"/>
  </w:num>
  <w:num w:numId="11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1"/>
  </w:num>
  <w:num w:numId="13">
    <w:abstractNumId w:val="83"/>
  </w:num>
  <w:num w:numId="14">
    <w:abstractNumId w:val="29"/>
  </w:num>
  <w:num w:numId="15">
    <w:abstractNumId w:val="12"/>
  </w:num>
  <w:num w:numId="16">
    <w:abstractNumId w:val="109"/>
  </w:num>
  <w:num w:numId="17">
    <w:abstractNumId w:val="40"/>
  </w:num>
  <w:num w:numId="18">
    <w:abstractNumId w:val="97"/>
  </w:num>
  <w:num w:numId="19">
    <w:abstractNumId w:val="114"/>
  </w:num>
  <w:num w:numId="20">
    <w:abstractNumId w:val="81"/>
  </w:num>
  <w:num w:numId="21">
    <w:abstractNumId w:val="120"/>
  </w:num>
  <w:num w:numId="22">
    <w:abstractNumId w:val="27"/>
  </w:num>
  <w:num w:numId="23">
    <w:abstractNumId w:val="56"/>
  </w:num>
  <w:num w:numId="24">
    <w:abstractNumId w:val="86"/>
  </w:num>
  <w:num w:numId="25">
    <w:abstractNumId w:val="21"/>
  </w:num>
  <w:num w:numId="26">
    <w:abstractNumId w:val="55"/>
  </w:num>
  <w:num w:numId="27">
    <w:abstractNumId w:val="66"/>
  </w:num>
  <w:num w:numId="28">
    <w:abstractNumId w:val="66"/>
    <w:lvlOverride w:ilvl="0">
      <w:startOverride w:val="1"/>
    </w:lvlOverride>
  </w:num>
  <w:num w:numId="29">
    <w:abstractNumId w:val="10"/>
  </w:num>
  <w:num w:numId="30">
    <w:abstractNumId w:val="3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2"/>
  </w:num>
  <w:num w:numId="34">
    <w:abstractNumId w:val="122"/>
  </w:num>
  <w:num w:numId="35">
    <w:abstractNumId w:val="43"/>
  </w:num>
  <w:num w:numId="36">
    <w:abstractNumId w:val="82"/>
  </w:num>
  <w:num w:numId="37">
    <w:abstractNumId w:val="28"/>
  </w:num>
  <w:num w:numId="38">
    <w:abstractNumId w:val="102"/>
  </w:num>
  <w:num w:numId="39">
    <w:abstractNumId w:val="18"/>
  </w:num>
  <w:num w:numId="40">
    <w:abstractNumId w:val="52"/>
  </w:num>
  <w:num w:numId="41">
    <w:abstractNumId w:val="37"/>
  </w:num>
  <w:num w:numId="42">
    <w:abstractNumId w:val="117"/>
  </w:num>
  <w:num w:numId="43">
    <w:abstractNumId w:val="75"/>
  </w:num>
  <w:num w:numId="44">
    <w:abstractNumId w:val="98"/>
  </w:num>
  <w:num w:numId="45">
    <w:abstractNumId w:val="67"/>
  </w:num>
  <w:num w:numId="46">
    <w:abstractNumId w:val="104"/>
  </w:num>
  <w:num w:numId="47">
    <w:abstractNumId w:val="30"/>
  </w:num>
  <w:num w:numId="48">
    <w:abstractNumId w:val="112"/>
  </w:num>
  <w:num w:numId="49">
    <w:abstractNumId w:val="76"/>
    <w:lvlOverride w:ilvl="0">
      <w:lvl w:ilvl="0" w:tplc="BC220EF2">
        <w:start w:val="1"/>
        <w:numFmt w:val="decimal"/>
        <w:lvlText w:val="%1."/>
        <w:lvlJc w:val="left"/>
        <w:rPr>
          <w:rFonts w:ascii="Calibri" w:eastAsia="Arial Unicode MS" w:hAnsi="Calibri" w:cs="Calibri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DAE2AFAA">
        <w:start w:val="1"/>
        <w:numFmt w:val="decimal"/>
        <w:lvlText w:val="%2)"/>
        <w:lvlJc w:val="left"/>
        <w:rPr>
          <w:rFonts w:ascii="Arial" w:eastAsia="Times New Roman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CB96C882">
        <w:start w:val="1"/>
        <w:numFmt w:val="lowerRoman"/>
        <w:lvlText w:val="%3."/>
        <w:lvlJc w:val="left"/>
        <w:rPr>
          <w:rFonts w:ascii="Arial" w:eastAsia="Times New Roman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BC5C8B60">
        <w:start w:val="1"/>
        <w:numFmt w:val="decimal"/>
        <w:lvlText w:val="%4."/>
        <w:lvlJc w:val="left"/>
        <w:rPr>
          <w:rFonts w:ascii="Arial" w:eastAsia="Times New Roman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6B32DAB0">
        <w:start w:val="1"/>
        <w:numFmt w:val="lowerLetter"/>
        <w:lvlText w:val="%5."/>
        <w:lvlJc w:val="left"/>
        <w:rPr>
          <w:rFonts w:ascii="Arial" w:eastAsia="Times New Roman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1AD22FD8">
        <w:start w:val="1"/>
        <w:numFmt w:val="lowerRoman"/>
        <w:lvlText w:val="%6."/>
        <w:lvlJc w:val="left"/>
        <w:rPr>
          <w:rFonts w:ascii="Arial" w:eastAsia="Times New Roman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E0ACC10A">
        <w:start w:val="1"/>
        <w:numFmt w:val="decimal"/>
        <w:lvlText w:val="%7."/>
        <w:lvlJc w:val="left"/>
        <w:rPr>
          <w:rFonts w:ascii="Arial" w:eastAsia="Times New Roman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537C21A4">
        <w:start w:val="1"/>
        <w:numFmt w:val="lowerLetter"/>
        <w:lvlText w:val="%8."/>
        <w:lvlJc w:val="left"/>
        <w:rPr>
          <w:rFonts w:ascii="Arial" w:eastAsia="Times New Roman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E4B80EFC">
        <w:start w:val="1"/>
        <w:numFmt w:val="lowerRoman"/>
        <w:lvlText w:val="%9."/>
        <w:lvlJc w:val="left"/>
        <w:rPr>
          <w:rFonts w:ascii="Arial" w:eastAsia="Times New Roman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vertAlign w:val="baseline"/>
        </w:rPr>
      </w:lvl>
    </w:lvlOverride>
  </w:num>
  <w:num w:numId="50">
    <w:abstractNumId w:val="68"/>
  </w:num>
  <w:num w:numId="51">
    <w:abstractNumId w:val="85"/>
  </w:num>
  <w:num w:numId="52">
    <w:abstractNumId w:val="76"/>
  </w:num>
  <w:num w:numId="53">
    <w:abstractNumId w:val="51"/>
  </w:num>
  <w:num w:numId="54">
    <w:abstractNumId w:val="91"/>
    <w:lvlOverride w:ilvl="0">
      <w:lvl w:ilvl="0" w:tplc="70642AF6">
        <w:numFmt w:val="decimal"/>
        <w:lvlText w:val=""/>
        <w:lvlJc w:val="left"/>
      </w:lvl>
    </w:lvlOverride>
    <w:lvlOverride w:ilvl="3">
      <w:lvl w:ilvl="3" w:tplc="DEBC871C">
        <w:start w:val="1"/>
        <w:numFmt w:val="decimal"/>
        <w:lvlText w:val="%4."/>
        <w:lvlJc w:val="left"/>
        <w:rPr>
          <w:rFonts w:hAnsi="Arial Unicode MS" w:cs="Times New Roman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vertAlign w:val="baseline"/>
        </w:rPr>
      </w:lvl>
    </w:lvlOverride>
  </w:num>
  <w:num w:numId="55">
    <w:abstractNumId w:val="24"/>
  </w:num>
  <w:num w:numId="56">
    <w:abstractNumId w:val="103"/>
  </w:num>
  <w:num w:numId="57">
    <w:abstractNumId w:val="60"/>
  </w:num>
  <w:num w:numId="58">
    <w:abstractNumId w:val="17"/>
  </w:num>
  <w:num w:numId="59">
    <w:abstractNumId w:val="33"/>
  </w:num>
  <w:num w:numId="60">
    <w:abstractNumId w:val="63"/>
  </w:num>
  <w:num w:numId="61">
    <w:abstractNumId w:val="124"/>
  </w:num>
  <w:num w:numId="62">
    <w:abstractNumId w:val="100"/>
  </w:num>
  <w:num w:numId="63">
    <w:abstractNumId w:val="107"/>
  </w:num>
  <w:num w:numId="64">
    <w:abstractNumId w:val="129"/>
  </w:num>
  <w:num w:numId="65">
    <w:abstractNumId w:val="116"/>
  </w:num>
  <w:num w:numId="66">
    <w:abstractNumId w:val="132"/>
  </w:num>
  <w:num w:numId="67">
    <w:abstractNumId w:val="64"/>
  </w:num>
  <w:num w:numId="68">
    <w:abstractNumId w:val="87"/>
  </w:num>
  <w:num w:numId="69">
    <w:abstractNumId w:val="45"/>
  </w:num>
  <w:num w:numId="70">
    <w:abstractNumId w:val="57"/>
  </w:num>
  <w:num w:numId="71">
    <w:abstractNumId w:val="123"/>
  </w:num>
  <w:num w:numId="72">
    <w:abstractNumId w:val="106"/>
  </w:num>
  <w:num w:numId="73">
    <w:abstractNumId w:val="11"/>
  </w:num>
  <w:num w:numId="74">
    <w:abstractNumId w:val="46"/>
  </w:num>
  <w:num w:numId="75">
    <w:abstractNumId w:val="94"/>
  </w:num>
  <w:num w:numId="76">
    <w:abstractNumId w:val="88"/>
  </w:num>
  <w:num w:numId="77">
    <w:abstractNumId w:val="36"/>
  </w:num>
  <w:num w:numId="78">
    <w:abstractNumId w:val="50"/>
  </w:num>
  <w:num w:numId="79">
    <w:abstractNumId w:val="119"/>
  </w:num>
  <w:num w:numId="80">
    <w:abstractNumId w:val="90"/>
  </w:num>
  <w:num w:numId="81">
    <w:abstractNumId w:val="89"/>
  </w:num>
  <w:num w:numId="82">
    <w:abstractNumId w:val="133"/>
  </w:num>
  <w:num w:numId="83">
    <w:abstractNumId w:val="44"/>
  </w:num>
  <w:num w:numId="84">
    <w:abstractNumId w:val="78"/>
  </w:num>
  <w:num w:numId="85">
    <w:abstractNumId w:val="34"/>
  </w:num>
  <w:num w:numId="86">
    <w:abstractNumId w:val="69"/>
  </w:num>
  <w:num w:numId="87">
    <w:abstractNumId w:val="135"/>
  </w:num>
  <w:num w:numId="88">
    <w:abstractNumId w:val="38"/>
  </w:num>
  <w:num w:numId="89">
    <w:abstractNumId w:val="118"/>
  </w:num>
  <w:num w:numId="90">
    <w:abstractNumId w:val="22"/>
  </w:num>
  <w:num w:numId="91">
    <w:abstractNumId w:val="16"/>
  </w:num>
  <w:num w:numId="92">
    <w:abstractNumId w:val="127"/>
  </w:num>
  <w:num w:numId="93">
    <w:abstractNumId w:val="134"/>
  </w:num>
  <w:num w:numId="94">
    <w:abstractNumId w:val="99"/>
  </w:num>
  <w:num w:numId="95">
    <w:abstractNumId w:val="84"/>
  </w:num>
  <w:num w:numId="96">
    <w:abstractNumId w:val="39"/>
  </w:num>
  <w:num w:numId="97">
    <w:abstractNumId w:val="47"/>
  </w:num>
  <w:num w:numId="98">
    <w:abstractNumId w:val="77"/>
  </w:num>
  <w:num w:numId="99">
    <w:abstractNumId w:val="113"/>
  </w:num>
  <w:num w:numId="100">
    <w:abstractNumId w:val="121"/>
  </w:num>
  <w:num w:numId="101">
    <w:abstractNumId w:val="115"/>
  </w:num>
  <w:num w:numId="102">
    <w:abstractNumId w:val="15"/>
  </w:num>
  <w:num w:numId="103">
    <w:abstractNumId w:val="19"/>
  </w:num>
  <w:num w:numId="104">
    <w:abstractNumId w:val="53"/>
  </w:num>
  <w:num w:numId="105">
    <w:abstractNumId w:val="76"/>
    <w:lvlOverride w:ilvl="0">
      <w:startOverride w:val="1"/>
      <w:lvl w:ilvl="0" w:tplc="BC220EF2">
        <w:start w:val="1"/>
        <w:numFmt w:val="decimal"/>
        <w:lvlText w:val=""/>
        <w:lvlJc w:val="left"/>
      </w:lvl>
    </w:lvlOverride>
    <w:lvlOverride w:ilvl="1">
      <w:startOverride w:val="1"/>
      <w:lvl w:ilvl="1" w:tplc="DAE2AFAA">
        <w:start w:val="1"/>
        <w:numFmt w:val="decimal"/>
        <w:lvlText w:val="%2)"/>
        <w:lvlJc w:val="left"/>
        <w:rPr>
          <w:rFonts w:ascii="Arial" w:eastAsia="Times New Roman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vertAlign w:val="baseline"/>
        </w:rPr>
      </w:lvl>
    </w:lvlOverride>
    <w:lvlOverride w:ilvl="2">
      <w:startOverride w:val="1"/>
      <w:lvl w:ilvl="2" w:tplc="CB96C882">
        <w:start w:val="1"/>
        <w:numFmt w:val="decimal"/>
        <w:lvlText w:val=""/>
        <w:lvlJc w:val="left"/>
      </w:lvl>
    </w:lvlOverride>
    <w:lvlOverride w:ilvl="3">
      <w:startOverride w:val="1"/>
      <w:lvl w:ilvl="3" w:tplc="BC5C8B60">
        <w:start w:val="1"/>
        <w:numFmt w:val="decimal"/>
        <w:lvlText w:val=""/>
        <w:lvlJc w:val="left"/>
      </w:lvl>
    </w:lvlOverride>
    <w:lvlOverride w:ilvl="4">
      <w:startOverride w:val="1"/>
      <w:lvl w:ilvl="4" w:tplc="6B32DAB0">
        <w:start w:val="1"/>
        <w:numFmt w:val="decimal"/>
        <w:lvlText w:val=""/>
        <w:lvlJc w:val="left"/>
      </w:lvl>
    </w:lvlOverride>
    <w:lvlOverride w:ilvl="5">
      <w:startOverride w:val="1"/>
      <w:lvl w:ilvl="5" w:tplc="1AD22FD8">
        <w:start w:val="1"/>
        <w:numFmt w:val="decimal"/>
        <w:lvlText w:val=""/>
        <w:lvlJc w:val="left"/>
      </w:lvl>
    </w:lvlOverride>
    <w:lvlOverride w:ilvl="6">
      <w:startOverride w:val="1"/>
      <w:lvl w:ilvl="6" w:tplc="E0ACC10A">
        <w:start w:val="1"/>
        <w:numFmt w:val="decimal"/>
        <w:lvlText w:val=""/>
        <w:lvlJc w:val="left"/>
      </w:lvl>
    </w:lvlOverride>
  </w:num>
  <w:num w:numId="106">
    <w:abstractNumId w:val="95"/>
  </w:num>
  <w:num w:numId="107">
    <w:abstractNumId w:val="130"/>
  </w:num>
  <w:num w:numId="108">
    <w:abstractNumId w:val="9"/>
  </w:num>
  <w:num w:numId="109">
    <w:abstractNumId w:val="42"/>
  </w:num>
  <w:num w:numId="110">
    <w:abstractNumId w:val="41"/>
  </w:num>
  <w:num w:numId="111">
    <w:abstractNumId w:val="105"/>
  </w:num>
  <w:num w:numId="112">
    <w:abstractNumId w:val="48"/>
  </w:num>
  <w:num w:numId="113">
    <w:abstractNumId w:val="79"/>
  </w:num>
  <w:num w:numId="114">
    <w:abstractNumId w:val="23"/>
  </w:num>
  <w:num w:numId="115">
    <w:abstractNumId w:val="80"/>
  </w:num>
  <w:num w:numId="116">
    <w:abstractNumId w:val="126"/>
  </w:num>
  <w:num w:numId="1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110"/>
  </w:num>
  <w:num w:numId="120">
    <w:abstractNumId w:val="49"/>
  </w:num>
  <w:numIdMacAtCleanup w:val="1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5297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95B"/>
    <w:rsid w:val="00000260"/>
    <w:rsid w:val="000008C0"/>
    <w:rsid w:val="00000F95"/>
    <w:rsid w:val="000012B4"/>
    <w:rsid w:val="000024D2"/>
    <w:rsid w:val="00003CFE"/>
    <w:rsid w:val="000051FE"/>
    <w:rsid w:val="00005B82"/>
    <w:rsid w:val="000107E8"/>
    <w:rsid w:val="00011172"/>
    <w:rsid w:val="00011461"/>
    <w:rsid w:val="00013AB1"/>
    <w:rsid w:val="00016267"/>
    <w:rsid w:val="000166B4"/>
    <w:rsid w:val="00016FDF"/>
    <w:rsid w:val="000171C2"/>
    <w:rsid w:val="0001798F"/>
    <w:rsid w:val="00020B8F"/>
    <w:rsid w:val="00020BB4"/>
    <w:rsid w:val="00021602"/>
    <w:rsid w:val="000218E5"/>
    <w:rsid w:val="000232EB"/>
    <w:rsid w:val="00023861"/>
    <w:rsid w:val="00025AD5"/>
    <w:rsid w:val="00026289"/>
    <w:rsid w:val="00026A42"/>
    <w:rsid w:val="00026AF2"/>
    <w:rsid w:val="00027731"/>
    <w:rsid w:val="00030B46"/>
    <w:rsid w:val="00030EB3"/>
    <w:rsid w:val="000310A5"/>
    <w:rsid w:val="00031590"/>
    <w:rsid w:val="0003228C"/>
    <w:rsid w:val="000334D6"/>
    <w:rsid w:val="000334E2"/>
    <w:rsid w:val="00033945"/>
    <w:rsid w:val="000343C5"/>
    <w:rsid w:val="00036D2D"/>
    <w:rsid w:val="00036EB9"/>
    <w:rsid w:val="00042168"/>
    <w:rsid w:val="000428C7"/>
    <w:rsid w:val="00043192"/>
    <w:rsid w:val="00046ECA"/>
    <w:rsid w:val="000471E1"/>
    <w:rsid w:val="00047CC0"/>
    <w:rsid w:val="0005099B"/>
    <w:rsid w:val="00052912"/>
    <w:rsid w:val="00053012"/>
    <w:rsid w:val="000558D5"/>
    <w:rsid w:val="00055A21"/>
    <w:rsid w:val="00055C84"/>
    <w:rsid w:val="000562C2"/>
    <w:rsid w:val="0005725C"/>
    <w:rsid w:val="000572E6"/>
    <w:rsid w:val="00057B40"/>
    <w:rsid w:val="00057BB9"/>
    <w:rsid w:val="0006056D"/>
    <w:rsid w:val="00060870"/>
    <w:rsid w:val="00060E1F"/>
    <w:rsid w:val="000610AA"/>
    <w:rsid w:val="00061BBF"/>
    <w:rsid w:val="0006229E"/>
    <w:rsid w:val="00062598"/>
    <w:rsid w:val="00062957"/>
    <w:rsid w:val="0006319E"/>
    <w:rsid w:val="00063514"/>
    <w:rsid w:val="0006473D"/>
    <w:rsid w:val="000652A8"/>
    <w:rsid w:val="000657B6"/>
    <w:rsid w:val="00065AE4"/>
    <w:rsid w:val="00066D38"/>
    <w:rsid w:val="00070191"/>
    <w:rsid w:val="00071606"/>
    <w:rsid w:val="00073400"/>
    <w:rsid w:val="00073A2C"/>
    <w:rsid w:val="0007428F"/>
    <w:rsid w:val="0007504B"/>
    <w:rsid w:val="00075CFC"/>
    <w:rsid w:val="0007692B"/>
    <w:rsid w:val="00076B1D"/>
    <w:rsid w:val="00076CA6"/>
    <w:rsid w:val="0007764E"/>
    <w:rsid w:val="000779F4"/>
    <w:rsid w:val="00077A3B"/>
    <w:rsid w:val="000801E6"/>
    <w:rsid w:val="00080BAA"/>
    <w:rsid w:val="00080E82"/>
    <w:rsid w:val="00084189"/>
    <w:rsid w:val="00084758"/>
    <w:rsid w:val="00086BFC"/>
    <w:rsid w:val="00087328"/>
    <w:rsid w:val="00087761"/>
    <w:rsid w:val="00090A00"/>
    <w:rsid w:val="00091014"/>
    <w:rsid w:val="000910DB"/>
    <w:rsid w:val="000928DB"/>
    <w:rsid w:val="00092C1D"/>
    <w:rsid w:val="00092E18"/>
    <w:rsid w:val="000941D3"/>
    <w:rsid w:val="0009492A"/>
    <w:rsid w:val="000959E9"/>
    <w:rsid w:val="00095A11"/>
    <w:rsid w:val="00095DBF"/>
    <w:rsid w:val="00097546"/>
    <w:rsid w:val="000A1030"/>
    <w:rsid w:val="000A150E"/>
    <w:rsid w:val="000A170F"/>
    <w:rsid w:val="000A19A2"/>
    <w:rsid w:val="000A1EF7"/>
    <w:rsid w:val="000A2347"/>
    <w:rsid w:val="000A44A9"/>
    <w:rsid w:val="000A4D32"/>
    <w:rsid w:val="000A606A"/>
    <w:rsid w:val="000A67FC"/>
    <w:rsid w:val="000A743B"/>
    <w:rsid w:val="000A7B32"/>
    <w:rsid w:val="000B0039"/>
    <w:rsid w:val="000B0F66"/>
    <w:rsid w:val="000B13C1"/>
    <w:rsid w:val="000B1D41"/>
    <w:rsid w:val="000B22D7"/>
    <w:rsid w:val="000B2B10"/>
    <w:rsid w:val="000B2F3D"/>
    <w:rsid w:val="000B2FBD"/>
    <w:rsid w:val="000B32F8"/>
    <w:rsid w:val="000B3606"/>
    <w:rsid w:val="000B3893"/>
    <w:rsid w:val="000B39F4"/>
    <w:rsid w:val="000B3B36"/>
    <w:rsid w:val="000B3C88"/>
    <w:rsid w:val="000B4371"/>
    <w:rsid w:val="000B4A18"/>
    <w:rsid w:val="000B4C5D"/>
    <w:rsid w:val="000B5E55"/>
    <w:rsid w:val="000B69F7"/>
    <w:rsid w:val="000B7BF7"/>
    <w:rsid w:val="000C04BD"/>
    <w:rsid w:val="000C1954"/>
    <w:rsid w:val="000C2407"/>
    <w:rsid w:val="000D1777"/>
    <w:rsid w:val="000D262D"/>
    <w:rsid w:val="000D2845"/>
    <w:rsid w:val="000D2DCD"/>
    <w:rsid w:val="000D444C"/>
    <w:rsid w:val="000D444F"/>
    <w:rsid w:val="000D5173"/>
    <w:rsid w:val="000D5B8F"/>
    <w:rsid w:val="000D6B2C"/>
    <w:rsid w:val="000D6D56"/>
    <w:rsid w:val="000D7F96"/>
    <w:rsid w:val="000E2ED7"/>
    <w:rsid w:val="000E34A6"/>
    <w:rsid w:val="000E4879"/>
    <w:rsid w:val="000E487D"/>
    <w:rsid w:val="000E55B0"/>
    <w:rsid w:val="000E5751"/>
    <w:rsid w:val="000E6F11"/>
    <w:rsid w:val="000E7E0F"/>
    <w:rsid w:val="000F1229"/>
    <w:rsid w:val="000F1A0A"/>
    <w:rsid w:val="000F2529"/>
    <w:rsid w:val="000F285C"/>
    <w:rsid w:val="000F2FA0"/>
    <w:rsid w:val="000F3F07"/>
    <w:rsid w:val="000F4559"/>
    <w:rsid w:val="000F6732"/>
    <w:rsid w:val="000F7915"/>
    <w:rsid w:val="000F7A0F"/>
    <w:rsid w:val="0010057C"/>
    <w:rsid w:val="00101472"/>
    <w:rsid w:val="001017CC"/>
    <w:rsid w:val="00102394"/>
    <w:rsid w:val="00102855"/>
    <w:rsid w:val="00104622"/>
    <w:rsid w:val="00105501"/>
    <w:rsid w:val="00105B50"/>
    <w:rsid w:val="001077B4"/>
    <w:rsid w:val="00110717"/>
    <w:rsid w:val="00111454"/>
    <w:rsid w:val="00111694"/>
    <w:rsid w:val="00111753"/>
    <w:rsid w:val="0011201C"/>
    <w:rsid w:val="00112937"/>
    <w:rsid w:val="00114A32"/>
    <w:rsid w:val="0011649F"/>
    <w:rsid w:val="00116929"/>
    <w:rsid w:val="0011773E"/>
    <w:rsid w:val="00120F3A"/>
    <w:rsid w:val="001217C1"/>
    <w:rsid w:val="001227F7"/>
    <w:rsid w:val="00122878"/>
    <w:rsid w:val="00122E83"/>
    <w:rsid w:val="00123A5B"/>
    <w:rsid w:val="00123EE0"/>
    <w:rsid w:val="0012417B"/>
    <w:rsid w:val="00124FE8"/>
    <w:rsid w:val="00125292"/>
    <w:rsid w:val="0012716F"/>
    <w:rsid w:val="0013063E"/>
    <w:rsid w:val="00131498"/>
    <w:rsid w:val="001329D0"/>
    <w:rsid w:val="00133D2B"/>
    <w:rsid w:val="00135567"/>
    <w:rsid w:val="0013669D"/>
    <w:rsid w:val="00136935"/>
    <w:rsid w:val="00136D69"/>
    <w:rsid w:val="0013743F"/>
    <w:rsid w:val="00137B00"/>
    <w:rsid w:val="00141882"/>
    <w:rsid w:val="00141E1D"/>
    <w:rsid w:val="0014211B"/>
    <w:rsid w:val="00142B63"/>
    <w:rsid w:val="00142DC7"/>
    <w:rsid w:val="00143192"/>
    <w:rsid w:val="00143678"/>
    <w:rsid w:val="00143D7E"/>
    <w:rsid w:val="00143DA0"/>
    <w:rsid w:val="00144513"/>
    <w:rsid w:val="00144E54"/>
    <w:rsid w:val="00145CDA"/>
    <w:rsid w:val="001465FA"/>
    <w:rsid w:val="0014693D"/>
    <w:rsid w:val="0015030B"/>
    <w:rsid w:val="001504DE"/>
    <w:rsid w:val="001512E9"/>
    <w:rsid w:val="0015174C"/>
    <w:rsid w:val="001517D7"/>
    <w:rsid w:val="00153450"/>
    <w:rsid w:val="00153E5F"/>
    <w:rsid w:val="00154F30"/>
    <w:rsid w:val="001558DA"/>
    <w:rsid w:val="00155AB5"/>
    <w:rsid w:val="00155D42"/>
    <w:rsid w:val="00156937"/>
    <w:rsid w:val="00156B01"/>
    <w:rsid w:val="00156E69"/>
    <w:rsid w:val="0015793B"/>
    <w:rsid w:val="00157DCD"/>
    <w:rsid w:val="00161386"/>
    <w:rsid w:val="00161438"/>
    <w:rsid w:val="00161C01"/>
    <w:rsid w:val="001624A1"/>
    <w:rsid w:val="00163913"/>
    <w:rsid w:val="00164BC2"/>
    <w:rsid w:val="001663AF"/>
    <w:rsid w:val="00166AA3"/>
    <w:rsid w:val="00166AAC"/>
    <w:rsid w:val="00166C0C"/>
    <w:rsid w:val="001671C4"/>
    <w:rsid w:val="001674BA"/>
    <w:rsid w:val="00167E48"/>
    <w:rsid w:val="001709F5"/>
    <w:rsid w:val="0017127F"/>
    <w:rsid w:val="00171391"/>
    <w:rsid w:val="00171841"/>
    <w:rsid w:val="001722CF"/>
    <w:rsid w:val="001729AC"/>
    <w:rsid w:val="00172D09"/>
    <w:rsid w:val="001760A3"/>
    <w:rsid w:val="00177CF0"/>
    <w:rsid w:val="0018003E"/>
    <w:rsid w:val="00180CE9"/>
    <w:rsid w:val="00180F62"/>
    <w:rsid w:val="00181EA0"/>
    <w:rsid w:val="001832FA"/>
    <w:rsid w:val="00183594"/>
    <w:rsid w:val="001835F3"/>
    <w:rsid w:val="00183910"/>
    <w:rsid w:val="00183BD9"/>
    <w:rsid w:val="00183DDC"/>
    <w:rsid w:val="00185191"/>
    <w:rsid w:val="00185277"/>
    <w:rsid w:val="001856D6"/>
    <w:rsid w:val="00185784"/>
    <w:rsid w:val="00185E2B"/>
    <w:rsid w:val="0018605C"/>
    <w:rsid w:val="001866F9"/>
    <w:rsid w:val="00186726"/>
    <w:rsid w:val="00190183"/>
    <w:rsid w:val="00190482"/>
    <w:rsid w:val="001911B0"/>
    <w:rsid w:val="0019142E"/>
    <w:rsid w:val="00191F7F"/>
    <w:rsid w:val="00192FA4"/>
    <w:rsid w:val="00193508"/>
    <w:rsid w:val="00194F73"/>
    <w:rsid w:val="00194FCF"/>
    <w:rsid w:val="0019515E"/>
    <w:rsid w:val="001970AD"/>
    <w:rsid w:val="00197491"/>
    <w:rsid w:val="001A05A5"/>
    <w:rsid w:val="001A0E35"/>
    <w:rsid w:val="001A1858"/>
    <w:rsid w:val="001A1A51"/>
    <w:rsid w:val="001A1C7A"/>
    <w:rsid w:val="001A2358"/>
    <w:rsid w:val="001A30C6"/>
    <w:rsid w:val="001A34F9"/>
    <w:rsid w:val="001A3A99"/>
    <w:rsid w:val="001A3F4A"/>
    <w:rsid w:val="001A453B"/>
    <w:rsid w:val="001A4A63"/>
    <w:rsid w:val="001A56CB"/>
    <w:rsid w:val="001A696C"/>
    <w:rsid w:val="001B05B8"/>
    <w:rsid w:val="001B36CB"/>
    <w:rsid w:val="001B4F75"/>
    <w:rsid w:val="001B55B6"/>
    <w:rsid w:val="001B69B4"/>
    <w:rsid w:val="001B7815"/>
    <w:rsid w:val="001B7D78"/>
    <w:rsid w:val="001C0441"/>
    <w:rsid w:val="001C1A8F"/>
    <w:rsid w:val="001C1DD4"/>
    <w:rsid w:val="001C1EE1"/>
    <w:rsid w:val="001C45A8"/>
    <w:rsid w:val="001C4AC0"/>
    <w:rsid w:val="001C570E"/>
    <w:rsid w:val="001C6089"/>
    <w:rsid w:val="001C6A24"/>
    <w:rsid w:val="001C6E85"/>
    <w:rsid w:val="001D0035"/>
    <w:rsid w:val="001D06EA"/>
    <w:rsid w:val="001D0E66"/>
    <w:rsid w:val="001D10A4"/>
    <w:rsid w:val="001D4316"/>
    <w:rsid w:val="001D6158"/>
    <w:rsid w:val="001D6624"/>
    <w:rsid w:val="001D662C"/>
    <w:rsid w:val="001D6AC5"/>
    <w:rsid w:val="001D7FE8"/>
    <w:rsid w:val="001E0AC9"/>
    <w:rsid w:val="001E0EDC"/>
    <w:rsid w:val="001E1E1F"/>
    <w:rsid w:val="001E397C"/>
    <w:rsid w:val="001E3B1A"/>
    <w:rsid w:val="001E4AF0"/>
    <w:rsid w:val="001E5146"/>
    <w:rsid w:val="001E5DA2"/>
    <w:rsid w:val="001E676E"/>
    <w:rsid w:val="001E7963"/>
    <w:rsid w:val="001E7C98"/>
    <w:rsid w:val="001E7FE9"/>
    <w:rsid w:val="001F0071"/>
    <w:rsid w:val="001F04FA"/>
    <w:rsid w:val="001F0BBB"/>
    <w:rsid w:val="001F10F3"/>
    <w:rsid w:val="001F1354"/>
    <w:rsid w:val="001F13AA"/>
    <w:rsid w:val="001F2D1A"/>
    <w:rsid w:val="001F330F"/>
    <w:rsid w:val="001F40E6"/>
    <w:rsid w:val="001F494F"/>
    <w:rsid w:val="001F5C18"/>
    <w:rsid w:val="001F6453"/>
    <w:rsid w:val="001F7ADB"/>
    <w:rsid w:val="002005CD"/>
    <w:rsid w:val="00200A37"/>
    <w:rsid w:val="00200C5A"/>
    <w:rsid w:val="0020178F"/>
    <w:rsid w:val="00201F17"/>
    <w:rsid w:val="00201F55"/>
    <w:rsid w:val="002022B2"/>
    <w:rsid w:val="00202E98"/>
    <w:rsid w:val="00203359"/>
    <w:rsid w:val="002033A2"/>
    <w:rsid w:val="00203429"/>
    <w:rsid w:val="002037B4"/>
    <w:rsid w:val="00203849"/>
    <w:rsid w:val="002040FA"/>
    <w:rsid w:val="00204D3F"/>
    <w:rsid w:val="002051E7"/>
    <w:rsid w:val="00205F99"/>
    <w:rsid w:val="002063AB"/>
    <w:rsid w:val="0020711B"/>
    <w:rsid w:val="0020784C"/>
    <w:rsid w:val="00207D3E"/>
    <w:rsid w:val="00213C0A"/>
    <w:rsid w:val="002143AB"/>
    <w:rsid w:val="00214B13"/>
    <w:rsid w:val="00214E9C"/>
    <w:rsid w:val="00215126"/>
    <w:rsid w:val="00215733"/>
    <w:rsid w:val="002158FF"/>
    <w:rsid w:val="00216483"/>
    <w:rsid w:val="00216F47"/>
    <w:rsid w:val="00217F48"/>
    <w:rsid w:val="00217F98"/>
    <w:rsid w:val="0022021B"/>
    <w:rsid w:val="002216BC"/>
    <w:rsid w:val="0022181A"/>
    <w:rsid w:val="00221C64"/>
    <w:rsid w:val="0022223F"/>
    <w:rsid w:val="00222933"/>
    <w:rsid w:val="00222B9E"/>
    <w:rsid w:val="00224FE7"/>
    <w:rsid w:val="00225B65"/>
    <w:rsid w:val="00226730"/>
    <w:rsid w:val="0023244B"/>
    <w:rsid w:val="00232F2C"/>
    <w:rsid w:val="00232F8F"/>
    <w:rsid w:val="00232FBE"/>
    <w:rsid w:val="00233E91"/>
    <w:rsid w:val="00234EB9"/>
    <w:rsid w:val="002370EA"/>
    <w:rsid w:val="002375B1"/>
    <w:rsid w:val="002376F9"/>
    <w:rsid w:val="002377EF"/>
    <w:rsid w:val="00237A26"/>
    <w:rsid w:val="00240BA1"/>
    <w:rsid w:val="002411F7"/>
    <w:rsid w:val="0024131A"/>
    <w:rsid w:val="002422CA"/>
    <w:rsid w:val="00243E1C"/>
    <w:rsid w:val="00244CDC"/>
    <w:rsid w:val="002456C4"/>
    <w:rsid w:val="00246282"/>
    <w:rsid w:val="0024640B"/>
    <w:rsid w:val="00246AA2"/>
    <w:rsid w:val="00246EF7"/>
    <w:rsid w:val="0025060C"/>
    <w:rsid w:val="0025178E"/>
    <w:rsid w:val="0025418D"/>
    <w:rsid w:val="00254854"/>
    <w:rsid w:val="002548D4"/>
    <w:rsid w:val="00255198"/>
    <w:rsid w:val="0025527A"/>
    <w:rsid w:val="00256DF7"/>
    <w:rsid w:val="0025787E"/>
    <w:rsid w:val="0026159A"/>
    <w:rsid w:val="00261BD0"/>
    <w:rsid w:val="0026552E"/>
    <w:rsid w:val="002671E4"/>
    <w:rsid w:val="002678EC"/>
    <w:rsid w:val="00270A82"/>
    <w:rsid w:val="00271374"/>
    <w:rsid w:val="00272793"/>
    <w:rsid w:val="002734DD"/>
    <w:rsid w:val="002735F8"/>
    <w:rsid w:val="00273F22"/>
    <w:rsid w:val="002748EB"/>
    <w:rsid w:val="00274ADB"/>
    <w:rsid w:val="002760ED"/>
    <w:rsid w:val="0027646E"/>
    <w:rsid w:val="00276966"/>
    <w:rsid w:val="00276A43"/>
    <w:rsid w:val="00277F08"/>
    <w:rsid w:val="00280C3B"/>
    <w:rsid w:val="00280F8F"/>
    <w:rsid w:val="00281198"/>
    <w:rsid w:val="002838FC"/>
    <w:rsid w:val="002840A1"/>
    <w:rsid w:val="002840AB"/>
    <w:rsid w:val="00284208"/>
    <w:rsid w:val="0028489E"/>
    <w:rsid w:val="002851E8"/>
    <w:rsid w:val="0029069E"/>
    <w:rsid w:val="00292C05"/>
    <w:rsid w:val="0029349E"/>
    <w:rsid w:val="002936F4"/>
    <w:rsid w:val="0029423F"/>
    <w:rsid w:val="00294579"/>
    <w:rsid w:val="00295103"/>
    <w:rsid w:val="0029645C"/>
    <w:rsid w:val="00296F25"/>
    <w:rsid w:val="002A08BB"/>
    <w:rsid w:val="002A0C60"/>
    <w:rsid w:val="002A12E0"/>
    <w:rsid w:val="002A2B76"/>
    <w:rsid w:val="002A3461"/>
    <w:rsid w:val="002A3E8F"/>
    <w:rsid w:val="002A50BE"/>
    <w:rsid w:val="002A5EB2"/>
    <w:rsid w:val="002A709F"/>
    <w:rsid w:val="002B0246"/>
    <w:rsid w:val="002B0E7D"/>
    <w:rsid w:val="002B22E7"/>
    <w:rsid w:val="002B3042"/>
    <w:rsid w:val="002B32CA"/>
    <w:rsid w:val="002B39F4"/>
    <w:rsid w:val="002B3E1E"/>
    <w:rsid w:val="002B5214"/>
    <w:rsid w:val="002B589B"/>
    <w:rsid w:val="002B5D91"/>
    <w:rsid w:val="002B6039"/>
    <w:rsid w:val="002C0247"/>
    <w:rsid w:val="002C02A3"/>
    <w:rsid w:val="002C0651"/>
    <w:rsid w:val="002C0B70"/>
    <w:rsid w:val="002C22D5"/>
    <w:rsid w:val="002C2C2A"/>
    <w:rsid w:val="002C2C7E"/>
    <w:rsid w:val="002C47A7"/>
    <w:rsid w:val="002C6F3B"/>
    <w:rsid w:val="002C75A3"/>
    <w:rsid w:val="002C7C4D"/>
    <w:rsid w:val="002D018B"/>
    <w:rsid w:val="002D087C"/>
    <w:rsid w:val="002D1173"/>
    <w:rsid w:val="002D14F6"/>
    <w:rsid w:val="002D1715"/>
    <w:rsid w:val="002D2FDA"/>
    <w:rsid w:val="002D604A"/>
    <w:rsid w:val="002D611A"/>
    <w:rsid w:val="002D6D77"/>
    <w:rsid w:val="002D7383"/>
    <w:rsid w:val="002D7711"/>
    <w:rsid w:val="002D7FB1"/>
    <w:rsid w:val="002E0255"/>
    <w:rsid w:val="002E097F"/>
    <w:rsid w:val="002E253F"/>
    <w:rsid w:val="002E2CFB"/>
    <w:rsid w:val="002E2F3D"/>
    <w:rsid w:val="002E324D"/>
    <w:rsid w:val="002E4BB5"/>
    <w:rsid w:val="002E4D90"/>
    <w:rsid w:val="002E56ED"/>
    <w:rsid w:val="002E6B5B"/>
    <w:rsid w:val="002F03A4"/>
    <w:rsid w:val="002F108C"/>
    <w:rsid w:val="002F162E"/>
    <w:rsid w:val="002F16E5"/>
    <w:rsid w:val="002F1A14"/>
    <w:rsid w:val="002F3F0A"/>
    <w:rsid w:val="002F5545"/>
    <w:rsid w:val="002F57BB"/>
    <w:rsid w:val="002F781D"/>
    <w:rsid w:val="00300A22"/>
    <w:rsid w:val="00301184"/>
    <w:rsid w:val="00301934"/>
    <w:rsid w:val="00301F9A"/>
    <w:rsid w:val="00303167"/>
    <w:rsid w:val="00303312"/>
    <w:rsid w:val="003046E7"/>
    <w:rsid w:val="003048C6"/>
    <w:rsid w:val="00304A3F"/>
    <w:rsid w:val="00304A7E"/>
    <w:rsid w:val="00304CE7"/>
    <w:rsid w:val="003064AC"/>
    <w:rsid w:val="0030750E"/>
    <w:rsid w:val="00307D47"/>
    <w:rsid w:val="003103C5"/>
    <w:rsid w:val="00310B10"/>
    <w:rsid w:val="003117A2"/>
    <w:rsid w:val="00312E1B"/>
    <w:rsid w:val="0031375C"/>
    <w:rsid w:val="00317D47"/>
    <w:rsid w:val="003203F6"/>
    <w:rsid w:val="00320702"/>
    <w:rsid w:val="00320AE3"/>
    <w:rsid w:val="00321849"/>
    <w:rsid w:val="003226D3"/>
    <w:rsid w:val="00322D09"/>
    <w:rsid w:val="0032384F"/>
    <w:rsid w:val="00323853"/>
    <w:rsid w:val="00323B6A"/>
    <w:rsid w:val="00324F40"/>
    <w:rsid w:val="00325447"/>
    <w:rsid w:val="003256A5"/>
    <w:rsid w:val="00325B04"/>
    <w:rsid w:val="00325CFF"/>
    <w:rsid w:val="0032666A"/>
    <w:rsid w:val="0032667B"/>
    <w:rsid w:val="0033092D"/>
    <w:rsid w:val="003314E7"/>
    <w:rsid w:val="00333071"/>
    <w:rsid w:val="003332EC"/>
    <w:rsid w:val="003339FC"/>
    <w:rsid w:val="00333C18"/>
    <w:rsid w:val="0033424B"/>
    <w:rsid w:val="00334537"/>
    <w:rsid w:val="00334901"/>
    <w:rsid w:val="00334D2D"/>
    <w:rsid w:val="00335773"/>
    <w:rsid w:val="00335A74"/>
    <w:rsid w:val="00335C1F"/>
    <w:rsid w:val="003361AD"/>
    <w:rsid w:val="003376FC"/>
    <w:rsid w:val="0033774F"/>
    <w:rsid w:val="00337C7E"/>
    <w:rsid w:val="0034068D"/>
    <w:rsid w:val="003416B1"/>
    <w:rsid w:val="0034277D"/>
    <w:rsid w:val="003430D5"/>
    <w:rsid w:val="0034425F"/>
    <w:rsid w:val="003443FB"/>
    <w:rsid w:val="00344520"/>
    <w:rsid w:val="003445AE"/>
    <w:rsid w:val="00345B68"/>
    <w:rsid w:val="00345F96"/>
    <w:rsid w:val="00347425"/>
    <w:rsid w:val="003476E1"/>
    <w:rsid w:val="00347CBF"/>
    <w:rsid w:val="00347F3B"/>
    <w:rsid w:val="003506AF"/>
    <w:rsid w:val="00350B90"/>
    <w:rsid w:val="00351747"/>
    <w:rsid w:val="003519BA"/>
    <w:rsid w:val="00351A06"/>
    <w:rsid w:val="003543A7"/>
    <w:rsid w:val="00355906"/>
    <w:rsid w:val="00355A2B"/>
    <w:rsid w:val="00355A6C"/>
    <w:rsid w:val="00355B28"/>
    <w:rsid w:val="0035694C"/>
    <w:rsid w:val="0035738F"/>
    <w:rsid w:val="00357BDD"/>
    <w:rsid w:val="00357FBD"/>
    <w:rsid w:val="003600F0"/>
    <w:rsid w:val="00360EDD"/>
    <w:rsid w:val="00361E94"/>
    <w:rsid w:val="00363EDE"/>
    <w:rsid w:val="0036435D"/>
    <w:rsid w:val="0036619A"/>
    <w:rsid w:val="003661BE"/>
    <w:rsid w:val="0036728B"/>
    <w:rsid w:val="00370110"/>
    <w:rsid w:val="003712D5"/>
    <w:rsid w:val="00371D4E"/>
    <w:rsid w:val="003739A6"/>
    <w:rsid w:val="00373D7E"/>
    <w:rsid w:val="003749A2"/>
    <w:rsid w:val="00375027"/>
    <w:rsid w:val="00375BEC"/>
    <w:rsid w:val="00375EF6"/>
    <w:rsid w:val="00376E53"/>
    <w:rsid w:val="0037792B"/>
    <w:rsid w:val="00377A7E"/>
    <w:rsid w:val="00377C9C"/>
    <w:rsid w:val="003807C4"/>
    <w:rsid w:val="00381A08"/>
    <w:rsid w:val="00383676"/>
    <w:rsid w:val="00383D0A"/>
    <w:rsid w:val="00383DF6"/>
    <w:rsid w:val="003862D7"/>
    <w:rsid w:val="003870BC"/>
    <w:rsid w:val="003870D4"/>
    <w:rsid w:val="00387F9F"/>
    <w:rsid w:val="0039150E"/>
    <w:rsid w:val="003933C7"/>
    <w:rsid w:val="00393C29"/>
    <w:rsid w:val="00393DFD"/>
    <w:rsid w:val="00395210"/>
    <w:rsid w:val="00395384"/>
    <w:rsid w:val="00396274"/>
    <w:rsid w:val="00397931"/>
    <w:rsid w:val="003A1188"/>
    <w:rsid w:val="003A2288"/>
    <w:rsid w:val="003A2589"/>
    <w:rsid w:val="003A2F6C"/>
    <w:rsid w:val="003A3641"/>
    <w:rsid w:val="003A3FE2"/>
    <w:rsid w:val="003A4832"/>
    <w:rsid w:val="003A65BC"/>
    <w:rsid w:val="003A6A14"/>
    <w:rsid w:val="003A7879"/>
    <w:rsid w:val="003B1F92"/>
    <w:rsid w:val="003B3265"/>
    <w:rsid w:val="003B3866"/>
    <w:rsid w:val="003B4755"/>
    <w:rsid w:val="003B4AB2"/>
    <w:rsid w:val="003B4B7B"/>
    <w:rsid w:val="003B4C34"/>
    <w:rsid w:val="003B5131"/>
    <w:rsid w:val="003B56F1"/>
    <w:rsid w:val="003B577C"/>
    <w:rsid w:val="003B585E"/>
    <w:rsid w:val="003B60AD"/>
    <w:rsid w:val="003B60D2"/>
    <w:rsid w:val="003B6538"/>
    <w:rsid w:val="003B66C8"/>
    <w:rsid w:val="003C01A6"/>
    <w:rsid w:val="003C0E4F"/>
    <w:rsid w:val="003C1733"/>
    <w:rsid w:val="003C17A9"/>
    <w:rsid w:val="003C1F9B"/>
    <w:rsid w:val="003C2718"/>
    <w:rsid w:val="003C2CE3"/>
    <w:rsid w:val="003C35B0"/>
    <w:rsid w:val="003C4909"/>
    <w:rsid w:val="003C495A"/>
    <w:rsid w:val="003C5596"/>
    <w:rsid w:val="003C5D5C"/>
    <w:rsid w:val="003C67EA"/>
    <w:rsid w:val="003C7D6C"/>
    <w:rsid w:val="003D042F"/>
    <w:rsid w:val="003D0470"/>
    <w:rsid w:val="003D36B7"/>
    <w:rsid w:val="003D38EC"/>
    <w:rsid w:val="003D4196"/>
    <w:rsid w:val="003D4C8D"/>
    <w:rsid w:val="003D6EBC"/>
    <w:rsid w:val="003D77D3"/>
    <w:rsid w:val="003D78E0"/>
    <w:rsid w:val="003E0B46"/>
    <w:rsid w:val="003E0C78"/>
    <w:rsid w:val="003E0E3A"/>
    <w:rsid w:val="003E2369"/>
    <w:rsid w:val="003E2B78"/>
    <w:rsid w:val="003E365F"/>
    <w:rsid w:val="003E641C"/>
    <w:rsid w:val="003E6958"/>
    <w:rsid w:val="003E6FD8"/>
    <w:rsid w:val="003E75A0"/>
    <w:rsid w:val="003F0841"/>
    <w:rsid w:val="003F0C19"/>
    <w:rsid w:val="003F1BB6"/>
    <w:rsid w:val="003F22EE"/>
    <w:rsid w:val="003F279D"/>
    <w:rsid w:val="003F284C"/>
    <w:rsid w:val="003F3186"/>
    <w:rsid w:val="003F3825"/>
    <w:rsid w:val="003F3E98"/>
    <w:rsid w:val="003F426E"/>
    <w:rsid w:val="003F4B1B"/>
    <w:rsid w:val="003F4F48"/>
    <w:rsid w:val="003F5872"/>
    <w:rsid w:val="003F5B1E"/>
    <w:rsid w:val="003F701C"/>
    <w:rsid w:val="003F732B"/>
    <w:rsid w:val="003F7337"/>
    <w:rsid w:val="003F774B"/>
    <w:rsid w:val="003F77FA"/>
    <w:rsid w:val="0040023E"/>
    <w:rsid w:val="00400F8D"/>
    <w:rsid w:val="004024C9"/>
    <w:rsid w:val="004029B4"/>
    <w:rsid w:val="00402DC0"/>
    <w:rsid w:val="00404053"/>
    <w:rsid w:val="0040459A"/>
    <w:rsid w:val="0040484E"/>
    <w:rsid w:val="00405082"/>
    <w:rsid w:val="00405934"/>
    <w:rsid w:val="00405976"/>
    <w:rsid w:val="00405F3D"/>
    <w:rsid w:val="00406135"/>
    <w:rsid w:val="00406282"/>
    <w:rsid w:val="004064B0"/>
    <w:rsid w:val="00407B12"/>
    <w:rsid w:val="0041030C"/>
    <w:rsid w:val="004110C6"/>
    <w:rsid w:val="004116C9"/>
    <w:rsid w:val="00412275"/>
    <w:rsid w:val="004127C1"/>
    <w:rsid w:val="00412982"/>
    <w:rsid w:val="00413772"/>
    <w:rsid w:val="00414AF5"/>
    <w:rsid w:val="00414DDD"/>
    <w:rsid w:val="0041516E"/>
    <w:rsid w:val="00415C95"/>
    <w:rsid w:val="004168A1"/>
    <w:rsid w:val="004204E3"/>
    <w:rsid w:val="004205C6"/>
    <w:rsid w:val="004206D5"/>
    <w:rsid w:val="00420DC6"/>
    <w:rsid w:val="00421254"/>
    <w:rsid w:val="00421675"/>
    <w:rsid w:val="00421950"/>
    <w:rsid w:val="00421C5C"/>
    <w:rsid w:val="00422297"/>
    <w:rsid w:val="00424B8C"/>
    <w:rsid w:val="004250F8"/>
    <w:rsid w:val="00425E74"/>
    <w:rsid w:val="0042642D"/>
    <w:rsid w:val="004277A8"/>
    <w:rsid w:val="00431351"/>
    <w:rsid w:val="0043186C"/>
    <w:rsid w:val="00431FD9"/>
    <w:rsid w:val="004329D3"/>
    <w:rsid w:val="004344E2"/>
    <w:rsid w:val="00436AAC"/>
    <w:rsid w:val="004376E9"/>
    <w:rsid w:val="00437E2D"/>
    <w:rsid w:val="004404D8"/>
    <w:rsid w:val="004408AB"/>
    <w:rsid w:val="0044147A"/>
    <w:rsid w:val="004426FE"/>
    <w:rsid w:val="0044285B"/>
    <w:rsid w:val="00442EA0"/>
    <w:rsid w:val="0044380F"/>
    <w:rsid w:val="00444794"/>
    <w:rsid w:val="004449C8"/>
    <w:rsid w:val="00450EB7"/>
    <w:rsid w:val="004510E7"/>
    <w:rsid w:val="004513AE"/>
    <w:rsid w:val="0045162C"/>
    <w:rsid w:val="00451B7E"/>
    <w:rsid w:val="00452303"/>
    <w:rsid w:val="00452A90"/>
    <w:rsid w:val="00453885"/>
    <w:rsid w:val="0045421C"/>
    <w:rsid w:val="00454D15"/>
    <w:rsid w:val="00455652"/>
    <w:rsid w:val="00455813"/>
    <w:rsid w:val="00455ACA"/>
    <w:rsid w:val="00456F84"/>
    <w:rsid w:val="00457F6D"/>
    <w:rsid w:val="0046071C"/>
    <w:rsid w:val="00461554"/>
    <w:rsid w:val="004615A9"/>
    <w:rsid w:val="00461690"/>
    <w:rsid w:val="004618B7"/>
    <w:rsid w:val="00461FD9"/>
    <w:rsid w:val="00462C8C"/>
    <w:rsid w:val="0046327A"/>
    <w:rsid w:val="00463462"/>
    <w:rsid w:val="00463640"/>
    <w:rsid w:val="00464B5A"/>
    <w:rsid w:val="00464EC9"/>
    <w:rsid w:val="00465018"/>
    <w:rsid w:val="00465B96"/>
    <w:rsid w:val="00466BD6"/>
    <w:rsid w:val="00467749"/>
    <w:rsid w:val="004701DA"/>
    <w:rsid w:val="004702AC"/>
    <w:rsid w:val="0047041D"/>
    <w:rsid w:val="00470E56"/>
    <w:rsid w:val="0047128E"/>
    <w:rsid w:val="00472D64"/>
    <w:rsid w:val="004737B0"/>
    <w:rsid w:val="00473D87"/>
    <w:rsid w:val="00474849"/>
    <w:rsid w:val="00475028"/>
    <w:rsid w:val="004753CB"/>
    <w:rsid w:val="00475805"/>
    <w:rsid w:val="00476029"/>
    <w:rsid w:val="00476D66"/>
    <w:rsid w:val="0047760F"/>
    <w:rsid w:val="0048021F"/>
    <w:rsid w:val="004817AC"/>
    <w:rsid w:val="00481EBE"/>
    <w:rsid w:val="00483218"/>
    <w:rsid w:val="00483F23"/>
    <w:rsid w:val="00484BC5"/>
    <w:rsid w:val="004855BF"/>
    <w:rsid w:val="004861D1"/>
    <w:rsid w:val="00487647"/>
    <w:rsid w:val="00490F92"/>
    <w:rsid w:val="004922D7"/>
    <w:rsid w:val="0049310A"/>
    <w:rsid w:val="004949FC"/>
    <w:rsid w:val="00494B18"/>
    <w:rsid w:val="0049723A"/>
    <w:rsid w:val="00497E1C"/>
    <w:rsid w:val="004A23A2"/>
    <w:rsid w:val="004A259D"/>
    <w:rsid w:val="004A39F4"/>
    <w:rsid w:val="004A4BB9"/>
    <w:rsid w:val="004A4C90"/>
    <w:rsid w:val="004A4D6B"/>
    <w:rsid w:val="004A6974"/>
    <w:rsid w:val="004A7687"/>
    <w:rsid w:val="004A799F"/>
    <w:rsid w:val="004B0235"/>
    <w:rsid w:val="004B036E"/>
    <w:rsid w:val="004B08FF"/>
    <w:rsid w:val="004B0F7C"/>
    <w:rsid w:val="004B0F80"/>
    <w:rsid w:val="004B1100"/>
    <w:rsid w:val="004B1173"/>
    <w:rsid w:val="004B1301"/>
    <w:rsid w:val="004B1B64"/>
    <w:rsid w:val="004B2E6F"/>
    <w:rsid w:val="004B2F52"/>
    <w:rsid w:val="004B4B34"/>
    <w:rsid w:val="004B4BFC"/>
    <w:rsid w:val="004C0090"/>
    <w:rsid w:val="004C09FD"/>
    <w:rsid w:val="004C0C70"/>
    <w:rsid w:val="004C1BA3"/>
    <w:rsid w:val="004C2628"/>
    <w:rsid w:val="004C3098"/>
    <w:rsid w:val="004C32B5"/>
    <w:rsid w:val="004C450C"/>
    <w:rsid w:val="004C67C9"/>
    <w:rsid w:val="004C71FB"/>
    <w:rsid w:val="004C789A"/>
    <w:rsid w:val="004C7D5A"/>
    <w:rsid w:val="004C7DE1"/>
    <w:rsid w:val="004D06E9"/>
    <w:rsid w:val="004D0B5C"/>
    <w:rsid w:val="004D1063"/>
    <w:rsid w:val="004D2840"/>
    <w:rsid w:val="004D48EE"/>
    <w:rsid w:val="004D4C9A"/>
    <w:rsid w:val="004D571B"/>
    <w:rsid w:val="004D662F"/>
    <w:rsid w:val="004D6EE2"/>
    <w:rsid w:val="004D7144"/>
    <w:rsid w:val="004E0466"/>
    <w:rsid w:val="004E05EB"/>
    <w:rsid w:val="004E0CF6"/>
    <w:rsid w:val="004E1441"/>
    <w:rsid w:val="004E15A1"/>
    <w:rsid w:val="004E23D5"/>
    <w:rsid w:val="004E26D4"/>
    <w:rsid w:val="004E3E8A"/>
    <w:rsid w:val="004E452E"/>
    <w:rsid w:val="004E4799"/>
    <w:rsid w:val="004E5844"/>
    <w:rsid w:val="004E5C27"/>
    <w:rsid w:val="004F119A"/>
    <w:rsid w:val="004F1E6A"/>
    <w:rsid w:val="004F3926"/>
    <w:rsid w:val="004F5600"/>
    <w:rsid w:val="004F7937"/>
    <w:rsid w:val="004F7D2F"/>
    <w:rsid w:val="00500270"/>
    <w:rsid w:val="0050057D"/>
    <w:rsid w:val="005024FC"/>
    <w:rsid w:val="0050294C"/>
    <w:rsid w:val="005056D6"/>
    <w:rsid w:val="005066AD"/>
    <w:rsid w:val="005103A6"/>
    <w:rsid w:val="00512E93"/>
    <w:rsid w:val="00513623"/>
    <w:rsid w:val="005150E4"/>
    <w:rsid w:val="005170CA"/>
    <w:rsid w:val="00517A26"/>
    <w:rsid w:val="0052044B"/>
    <w:rsid w:val="005204DC"/>
    <w:rsid w:val="00521CAE"/>
    <w:rsid w:val="00522B74"/>
    <w:rsid w:val="00523F6B"/>
    <w:rsid w:val="00524AB7"/>
    <w:rsid w:val="005254AA"/>
    <w:rsid w:val="005263DA"/>
    <w:rsid w:val="00526740"/>
    <w:rsid w:val="00526B56"/>
    <w:rsid w:val="005306B4"/>
    <w:rsid w:val="005314CA"/>
    <w:rsid w:val="005317DE"/>
    <w:rsid w:val="005337A2"/>
    <w:rsid w:val="0053712A"/>
    <w:rsid w:val="0053769D"/>
    <w:rsid w:val="005418B0"/>
    <w:rsid w:val="005422F4"/>
    <w:rsid w:val="005429E5"/>
    <w:rsid w:val="005439E4"/>
    <w:rsid w:val="00543D5E"/>
    <w:rsid w:val="005441BC"/>
    <w:rsid w:val="0054493E"/>
    <w:rsid w:val="0054552F"/>
    <w:rsid w:val="00545791"/>
    <w:rsid w:val="00545804"/>
    <w:rsid w:val="00550444"/>
    <w:rsid w:val="00550F3B"/>
    <w:rsid w:val="00552334"/>
    <w:rsid w:val="00553C57"/>
    <w:rsid w:val="00554093"/>
    <w:rsid w:val="005541C3"/>
    <w:rsid w:val="00554FDC"/>
    <w:rsid w:val="00555026"/>
    <w:rsid w:val="00557D3B"/>
    <w:rsid w:val="00560214"/>
    <w:rsid w:val="00560417"/>
    <w:rsid w:val="005619AF"/>
    <w:rsid w:val="00561E4B"/>
    <w:rsid w:val="00562B43"/>
    <w:rsid w:val="00562DAA"/>
    <w:rsid w:val="00564660"/>
    <w:rsid w:val="005656B0"/>
    <w:rsid w:val="005661EC"/>
    <w:rsid w:val="0056643C"/>
    <w:rsid w:val="00566823"/>
    <w:rsid w:val="00567015"/>
    <w:rsid w:val="005671D9"/>
    <w:rsid w:val="0056774D"/>
    <w:rsid w:val="005679FD"/>
    <w:rsid w:val="00567D7F"/>
    <w:rsid w:val="0057116F"/>
    <w:rsid w:val="00573DDC"/>
    <w:rsid w:val="00576616"/>
    <w:rsid w:val="005774B1"/>
    <w:rsid w:val="005810DB"/>
    <w:rsid w:val="00581E56"/>
    <w:rsid w:val="005822A8"/>
    <w:rsid w:val="00584D71"/>
    <w:rsid w:val="005851C2"/>
    <w:rsid w:val="0058563F"/>
    <w:rsid w:val="00585807"/>
    <w:rsid w:val="00586350"/>
    <w:rsid w:val="005872B1"/>
    <w:rsid w:val="00587500"/>
    <w:rsid w:val="005876A4"/>
    <w:rsid w:val="00587B1A"/>
    <w:rsid w:val="00587DA4"/>
    <w:rsid w:val="00587EC9"/>
    <w:rsid w:val="00591142"/>
    <w:rsid w:val="00591509"/>
    <w:rsid w:val="00592E79"/>
    <w:rsid w:val="005938A8"/>
    <w:rsid w:val="00594474"/>
    <w:rsid w:val="0059540B"/>
    <w:rsid w:val="00596335"/>
    <w:rsid w:val="005A1D59"/>
    <w:rsid w:val="005A3CA1"/>
    <w:rsid w:val="005A45BB"/>
    <w:rsid w:val="005A4CCD"/>
    <w:rsid w:val="005A579F"/>
    <w:rsid w:val="005A6135"/>
    <w:rsid w:val="005A7113"/>
    <w:rsid w:val="005A714F"/>
    <w:rsid w:val="005A7554"/>
    <w:rsid w:val="005B0536"/>
    <w:rsid w:val="005B0744"/>
    <w:rsid w:val="005B0E04"/>
    <w:rsid w:val="005B15F1"/>
    <w:rsid w:val="005B25AD"/>
    <w:rsid w:val="005B2991"/>
    <w:rsid w:val="005B3329"/>
    <w:rsid w:val="005B38C7"/>
    <w:rsid w:val="005B38CA"/>
    <w:rsid w:val="005B3E68"/>
    <w:rsid w:val="005B3F81"/>
    <w:rsid w:val="005B4169"/>
    <w:rsid w:val="005B5F4A"/>
    <w:rsid w:val="005B665E"/>
    <w:rsid w:val="005B6AC1"/>
    <w:rsid w:val="005B6B9E"/>
    <w:rsid w:val="005C0D5C"/>
    <w:rsid w:val="005C1580"/>
    <w:rsid w:val="005C1991"/>
    <w:rsid w:val="005C1FAA"/>
    <w:rsid w:val="005C205F"/>
    <w:rsid w:val="005C2CB3"/>
    <w:rsid w:val="005C39EA"/>
    <w:rsid w:val="005C3F90"/>
    <w:rsid w:val="005C4008"/>
    <w:rsid w:val="005C4C59"/>
    <w:rsid w:val="005C59B9"/>
    <w:rsid w:val="005C5C14"/>
    <w:rsid w:val="005C5E58"/>
    <w:rsid w:val="005C6889"/>
    <w:rsid w:val="005C6B9F"/>
    <w:rsid w:val="005C79D5"/>
    <w:rsid w:val="005D1017"/>
    <w:rsid w:val="005D1851"/>
    <w:rsid w:val="005D204A"/>
    <w:rsid w:val="005D4547"/>
    <w:rsid w:val="005D53CE"/>
    <w:rsid w:val="005D5C45"/>
    <w:rsid w:val="005D5D46"/>
    <w:rsid w:val="005D6719"/>
    <w:rsid w:val="005D684D"/>
    <w:rsid w:val="005D6AA8"/>
    <w:rsid w:val="005E018E"/>
    <w:rsid w:val="005E1B23"/>
    <w:rsid w:val="005E2173"/>
    <w:rsid w:val="005E2853"/>
    <w:rsid w:val="005E41DC"/>
    <w:rsid w:val="005E5304"/>
    <w:rsid w:val="005E56FE"/>
    <w:rsid w:val="005E6FE5"/>
    <w:rsid w:val="005E74FA"/>
    <w:rsid w:val="005E7B43"/>
    <w:rsid w:val="005F01D3"/>
    <w:rsid w:val="005F0907"/>
    <w:rsid w:val="005F17B4"/>
    <w:rsid w:val="005F222D"/>
    <w:rsid w:val="005F2C8B"/>
    <w:rsid w:val="005F3815"/>
    <w:rsid w:val="005F394D"/>
    <w:rsid w:val="005F4D85"/>
    <w:rsid w:val="005F5B50"/>
    <w:rsid w:val="00600266"/>
    <w:rsid w:val="00602393"/>
    <w:rsid w:val="0060253B"/>
    <w:rsid w:val="00602DD9"/>
    <w:rsid w:val="006033C5"/>
    <w:rsid w:val="006065DC"/>
    <w:rsid w:val="0060783A"/>
    <w:rsid w:val="00607980"/>
    <w:rsid w:val="006115CE"/>
    <w:rsid w:val="00611B01"/>
    <w:rsid w:val="00612D23"/>
    <w:rsid w:val="00612F83"/>
    <w:rsid w:val="006147BD"/>
    <w:rsid w:val="00615F64"/>
    <w:rsid w:val="00616176"/>
    <w:rsid w:val="00620233"/>
    <w:rsid w:val="00620503"/>
    <w:rsid w:val="006211C5"/>
    <w:rsid w:val="006215E6"/>
    <w:rsid w:val="00621AF6"/>
    <w:rsid w:val="00622AE6"/>
    <w:rsid w:val="0062308C"/>
    <w:rsid w:val="00623B45"/>
    <w:rsid w:val="006240C6"/>
    <w:rsid w:val="0062462D"/>
    <w:rsid w:val="00625ABF"/>
    <w:rsid w:val="006261A1"/>
    <w:rsid w:val="00626A69"/>
    <w:rsid w:val="00626BC0"/>
    <w:rsid w:val="0063097F"/>
    <w:rsid w:val="006310CE"/>
    <w:rsid w:val="006314C3"/>
    <w:rsid w:val="00632614"/>
    <w:rsid w:val="00632C2F"/>
    <w:rsid w:val="006333C0"/>
    <w:rsid w:val="006334E2"/>
    <w:rsid w:val="00634A4D"/>
    <w:rsid w:val="00634E77"/>
    <w:rsid w:val="0063658D"/>
    <w:rsid w:val="00636BCB"/>
    <w:rsid w:val="00637535"/>
    <w:rsid w:val="00637C8B"/>
    <w:rsid w:val="006403C3"/>
    <w:rsid w:val="00640F20"/>
    <w:rsid w:val="00641AAD"/>
    <w:rsid w:val="006432CF"/>
    <w:rsid w:val="00643458"/>
    <w:rsid w:val="00644055"/>
    <w:rsid w:val="0064498B"/>
    <w:rsid w:val="006461E1"/>
    <w:rsid w:val="0064638A"/>
    <w:rsid w:val="00650B26"/>
    <w:rsid w:val="00651AB5"/>
    <w:rsid w:val="00652024"/>
    <w:rsid w:val="00652D59"/>
    <w:rsid w:val="0065369F"/>
    <w:rsid w:val="00653B73"/>
    <w:rsid w:val="00653C83"/>
    <w:rsid w:val="0065449F"/>
    <w:rsid w:val="00654CA0"/>
    <w:rsid w:val="006550AB"/>
    <w:rsid w:val="0065546E"/>
    <w:rsid w:val="0065554D"/>
    <w:rsid w:val="0065662F"/>
    <w:rsid w:val="0065701D"/>
    <w:rsid w:val="00657181"/>
    <w:rsid w:val="00657D59"/>
    <w:rsid w:val="00657FB6"/>
    <w:rsid w:val="0066022F"/>
    <w:rsid w:val="00660320"/>
    <w:rsid w:val="006603C4"/>
    <w:rsid w:val="006606C1"/>
    <w:rsid w:val="006616F1"/>
    <w:rsid w:val="00661801"/>
    <w:rsid w:val="00661F5D"/>
    <w:rsid w:val="00662AAE"/>
    <w:rsid w:val="00663111"/>
    <w:rsid w:val="0066333B"/>
    <w:rsid w:val="0066372C"/>
    <w:rsid w:val="00663FA7"/>
    <w:rsid w:val="006654DC"/>
    <w:rsid w:val="00666933"/>
    <w:rsid w:val="00666DEF"/>
    <w:rsid w:val="00667E05"/>
    <w:rsid w:val="006700E3"/>
    <w:rsid w:val="00670D68"/>
    <w:rsid w:val="00670FB6"/>
    <w:rsid w:val="0067107F"/>
    <w:rsid w:val="00673379"/>
    <w:rsid w:val="00673944"/>
    <w:rsid w:val="00673DE8"/>
    <w:rsid w:val="00674078"/>
    <w:rsid w:val="006743C3"/>
    <w:rsid w:val="006758E9"/>
    <w:rsid w:val="00677218"/>
    <w:rsid w:val="00677378"/>
    <w:rsid w:val="00681014"/>
    <w:rsid w:val="00681497"/>
    <w:rsid w:val="006833A3"/>
    <w:rsid w:val="00683463"/>
    <w:rsid w:val="0069016E"/>
    <w:rsid w:val="006915E8"/>
    <w:rsid w:val="006925E8"/>
    <w:rsid w:val="00692CEC"/>
    <w:rsid w:val="00692F95"/>
    <w:rsid w:val="00693E63"/>
    <w:rsid w:val="006955F3"/>
    <w:rsid w:val="00695E99"/>
    <w:rsid w:val="00696028"/>
    <w:rsid w:val="00696C84"/>
    <w:rsid w:val="00696EE2"/>
    <w:rsid w:val="006974BF"/>
    <w:rsid w:val="00697E62"/>
    <w:rsid w:val="006A1FA7"/>
    <w:rsid w:val="006A24D7"/>
    <w:rsid w:val="006A24E0"/>
    <w:rsid w:val="006A2DFD"/>
    <w:rsid w:val="006A2E45"/>
    <w:rsid w:val="006A460A"/>
    <w:rsid w:val="006A53D6"/>
    <w:rsid w:val="006A5860"/>
    <w:rsid w:val="006A6507"/>
    <w:rsid w:val="006A69A5"/>
    <w:rsid w:val="006A6C9A"/>
    <w:rsid w:val="006A7091"/>
    <w:rsid w:val="006B100A"/>
    <w:rsid w:val="006B1808"/>
    <w:rsid w:val="006B3225"/>
    <w:rsid w:val="006B3EC5"/>
    <w:rsid w:val="006B4BDB"/>
    <w:rsid w:val="006B63A6"/>
    <w:rsid w:val="006B75F5"/>
    <w:rsid w:val="006C2805"/>
    <w:rsid w:val="006C30F7"/>
    <w:rsid w:val="006C3383"/>
    <w:rsid w:val="006C4D7D"/>
    <w:rsid w:val="006C4DF1"/>
    <w:rsid w:val="006C58C5"/>
    <w:rsid w:val="006C67FE"/>
    <w:rsid w:val="006C6E8D"/>
    <w:rsid w:val="006D16F6"/>
    <w:rsid w:val="006D1CA3"/>
    <w:rsid w:val="006D27B8"/>
    <w:rsid w:val="006D32BE"/>
    <w:rsid w:val="006D376B"/>
    <w:rsid w:val="006D3BA0"/>
    <w:rsid w:val="006D3D32"/>
    <w:rsid w:val="006D53B8"/>
    <w:rsid w:val="006D63FE"/>
    <w:rsid w:val="006D72E8"/>
    <w:rsid w:val="006D7DA0"/>
    <w:rsid w:val="006E10A9"/>
    <w:rsid w:val="006E23E2"/>
    <w:rsid w:val="006E2615"/>
    <w:rsid w:val="006E3A6F"/>
    <w:rsid w:val="006E3B44"/>
    <w:rsid w:val="006E3EAE"/>
    <w:rsid w:val="006E6919"/>
    <w:rsid w:val="006F0652"/>
    <w:rsid w:val="006F0954"/>
    <w:rsid w:val="006F0A96"/>
    <w:rsid w:val="006F0B85"/>
    <w:rsid w:val="006F0DC9"/>
    <w:rsid w:val="006F0E22"/>
    <w:rsid w:val="006F165B"/>
    <w:rsid w:val="006F195A"/>
    <w:rsid w:val="006F1A6D"/>
    <w:rsid w:val="006F21EF"/>
    <w:rsid w:val="006F3280"/>
    <w:rsid w:val="006F5D51"/>
    <w:rsid w:val="006F5F48"/>
    <w:rsid w:val="006F674B"/>
    <w:rsid w:val="006F760A"/>
    <w:rsid w:val="00700248"/>
    <w:rsid w:val="00701C72"/>
    <w:rsid w:val="00702484"/>
    <w:rsid w:val="007056F3"/>
    <w:rsid w:val="0070597D"/>
    <w:rsid w:val="007059E6"/>
    <w:rsid w:val="007063D1"/>
    <w:rsid w:val="0070684C"/>
    <w:rsid w:val="00706B12"/>
    <w:rsid w:val="007078DE"/>
    <w:rsid w:val="00707CCA"/>
    <w:rsid w:val="00707DE3"/>
    <w:rsid w:val="0071079D"/>
    <w:rsid w:val="00710C40"/>
    <w:rsid w:val="00711417"/>
    <w:rsid w:val="007128B0"/>
    <w:rsid w:val="00713FB2"/>
    <w:rsid w:val="007151FA"/>
    <w:rsid w:val="007161A9"/>
    <w:rsid w:val="00716863"/>
    <w:rsid w:val="007168B3"/>
    <w:rsid w:val="00716CC9"/>
    <w:rsid w:val="0071740B"/>
    <w:rsid w:val="00717A62"/>
    <w:rsid w:val="00717C3A"/>
    <w:rsid w:val="00717C8D"/>
    <w:rsid w:val="007207B4"/>
    <w:rsid w:val="00721D91"/>
    <w:rsid w:val="00723023"/>
    <w:rsid w:val="0072368A"/>
    <w:rsid w:val="007251F9"/>
    <w:rsid w:val="007251FC"/>
    <w:rsid w:val="0072580A"/>
    <w:rsid w:val="00727EEE"/>
    <w:rsid w:val="00727FD8"/>
    <w:rsid w:val="007319F3"/>
    <w:rsid w:val="00733232"/>
    <w:rsid w:val="007335E1"/>
    <w:rsid w:val="00733CBA"/>
    <w:rsid w:val="00734F6C"/>
    <w:rsid w:val="0073533A"/>
    <w:rsid w:val="0073640A"/>
    <w:rsid w:val="00736E85"/>
    <w:rsid w:val="00741261"/>
    <w:rsid w:val="00741776"/>
    <w:rsid w:val="00742D0F"/>
    <w:rsid w:val="00743220"/>
    <w:rsid w:val="00743554"/>
    <w:rsid w:val="00743EDA"/>
    <w:rsid w:val="00745DED"/>
    <w:rsid w:val="0074611F"/>
    <w:rsid w:val="00746CBD"/>
    <w:rsid w:val="0074708F"/>
    <w:rsid w:val="00747199"/>
    <w:rsid w:val="00747446"/>
    <w:rsid w:val="00747A50"/>
    <w:rsid w:val="007501A2"/>
    <w:rsid w:val="00750555"/>
    <w:rsid w:val="00750801"/>
    <w:rsid w:val="00750D35"/>
    <w:rsid w:val="007512EC"/>
    <w:rsid w:val="007517F3"/>
    <w:rsid w:val="00752A75"/>
    <w:rsid w:val="00753B5D"/>
    <w:rsid w:val="00753F3E"/>
    <w:rsid w:val="00755499"/>
    <w:rsid w:val="00756C3E"/>
    <w:rsid w:val="007574EA"/>
    <w:rsid w:val="00761803"/>
    <w:rsid w:val="00761883"/>
    <w:rsid w:val="00761DA8"/>
    <w:rsid w:val="007623AA"/>
    <w:rsid w:val="007628AC"/>
    <w:rsid w:val="00762ACA"/>
    <w:rsid w:val="007636D5"/>
    <w:rsid w:val="00764535"/>
    <w:rsid w:val="0076663A"/>
    <w:rsid w:val="0076788B"/>
    <w:rsid w:val="00767AEE"/>
    <w:rsid w:val="0077128C"/>
    <w:rsid w:val="00771826"/>
    <w:rsid w:val="007720CC"/>
    <w:rsid w:val="00772F2E"/>
    <w:rsid w:val="00774109"/>
    <w:rsid w:val="00774C90"/>
    <w:rsid w:val="00775D78"/>
    <w:rsid w:val="00776172"/>
    <w:rsid w:val="007769A6"/>
    <w:rsid w:val="00777639"/>
    <w:rsid w:val="00777914"/>
    <w:rsid w:val="007809A0"/>
    <w:rsid w:val="00780C51"/>
    <w:rsid w:val="00781F3A"/>
    <w:rsid w:val="00782159"/>
    <w:rsid w:val="007821B6"/>
    <w:rsid w:val="00783FC3"/>
    <w:rsid w:val="00784F16"/>
    <w:rsid w:val="00785E5B"/>
    <w:rsid w:val="00786077"/>
    <w:rsid w:val="00786FA2"/>
    <w:rsid w:val="007919DD"/>
    <w:rsid w:val="00791A16"/>
    <w:rsid w:val="00797D9F"/>
    <w:rsid w:val="007A05B7"/>
    <w:rsid w:val="007A1682"/>
    <w:rsid w:val="007A27C8"/>
    <w:rsid w:val="007A4541"/>
    <w:rsid w:val="007A4934"/>
    <w:rsid w:val="007A65C5"/>
    <w:rsid w:val="007B0C60"/>
    <w:rsid w:val="007B1C1D"/>
    <w:rsid w:val="007B2CF1"/>
    <w:rsid w:val="007B30D3"/>
    <w:rsid w:val="007B3840"/>
    <w:rsid w:val="007B45BD"/>
    <w:rsid w:val="007B471B"/>
    <w:rsid w:val="007B5171"/>
    <w:rsid w:val="007B51AE"/>
    <w:rsid w:val="007B6558"/>
    <w:rsid w:val="007B6A4E"/>
    <w:rsid w:val="007B6B1A"/>
    <w:rsid w:val="007B78F0"/>
    <w:rsid w:val="007C000D"/>
    <w:rsid w:val="007C0442"/>
    <w:rsid w:val="007C1757"/>
    <w:rsid w:val="007C2C0D"/>
    <w:rsid w:val="007C3558"/>
    <w:rsid w:val="007C4FC3"/>
    <w:rsid w:val="007C540B"/>
    <w:rsid w:val="007C59AB"/>
    <w:rsid w:val="007C6928"/>
    <w:rsid w:val="007C7679"/>
    <w:rsid w:val="007D0AB6"/>
    <w:rsid w:val="007D0DB7"/>
    <w:rsid w:val="007D14E8"/>
    <w:rsid w:val="007D233E"/>
    <w:rsid w:val="007D2B6B"/>
    <w:rsid w:val="007D3B25"/>
    <w:rsid w:val="007D4215"/>
    <w:rsid w:val="007D750A"/>
    <w:rsid w:val="007D750F"/>
    <w:rsid w:val="007D7D5B"/>
    <w:rsid w:val="007E0796"/>
    <w:rsid w:val="007E0AAC"/>
    <w:rsid w:val="007E0B51"/>
    <w:rsid w:val="007E14CF"/>
    <w:rsid w:val="007E316A"/>
    <w:rsid w:val="007E4083"/>
    <w:rsid w:val="007E5183"/>
    <w:rsid w:val="007E5D99"/>
    <w:rsid w:val="007E66B0"/>
    <w:rsid w:val="007E793C"/>
    <w:rsid w:val="007F001B"/>
    <w:rsid w:val="007F15C5"/>
    <w:rsid w:val="007F193C"/>
    <w:rsid w:val="007F1D44"/>
    <w:rsid w:val="007F24BB"/>
    <w:rsid w:val="007F39FC"/>
    <w:rsid w:val="007F42E1"/>
    <w:rsid w:val="007F45A8"/>
    <w:rsid w:val="007F5ABE"/>
    <w:rsid w:val="007F5C09"/>
    <w:rsid w:val="00801C20"/>
    <w:rsid w:val="00801C9F"/>
    <w:rsid w:val="00801F4E"/>
    <w:rsid w:val="00802E48"/>
    <w:rsid w:val="00803F40"/>
    <w:rsid w:val="008047F2"/>
    <w:rsid w:val="00804F9B"/>
    <w:rsid w:val="0080519E"/>
    <w:rsid w:val="008057CC"/>
    <w:rsid w:val="008064A6"/>
    <w:rsid w:val="00806691"/>
    <w:rsid w:val="00806BBC"/>
    <w:rsid w:val="008076FF"/>
    <w:rsid w:val="0080772E"/>
    <w:rsid w:val="00807A1C"/>
    <w:rsid w:val="0081283B"/>
    <w:rsid w:val="00812E70"/>
    <w:rsid w:val="008133CB"/>
    <w:rsid w:val="00813B16"/>
    <w:rsid w:val="00813DF5"/>
    <w:rsid w:val="00813E5F"/>
    <w:rsid w:val="00814C61"/>
    <w:rsid w:val="008151A5"/>
    <w:rsid w:val="00815AC9"/>
    <w:rsid w:val="00816191"/>
    <w:rsid w:val="00816AA1"/>
    <w:rsid w:val="00816B57"/>
    <w:rsid w:val="00817B2A"/>
    <w:rsid w:val="00823906"/>
    <w:rsid w:val="00824551"/>
    <w:rsid w:val="008258BB"/>
    <w:rsid w:val="0082683F"/>
    <w:rsid w:val="00830380"/>
    <w:rsid w:val="00830BE6"/>
    <w:rsid w:val="00831A05"/>
    <w:rsid w:val="008335FD"/>
    <w:rsid w:val="00833E9C"/>
    <w:rsid w:val="008342D5"/>
    <w:rsid w:val="008345B1"/>
    <w:rsid w:val="00834B89"/>
    <w:rsid w:val="00834F10"/>
    <w:rsid w:val="00835714"/>
    <w:rsid w:val="008360A8"/>
    <w:rsid w:val="008360DF"/>
    <w:rsid w:val="008370A7"/>
    <w:rsid w:val="00840FB9"/>
    <w:rsid w:val="0084147E"/>
    <w:rsid w:val="008415B9"/>
    <w:rsid w:val="00842BA0"/>
    <w:rsid w:val="0084333B"/>
    <w:rsid w:val="008435EB"/>
    <w:rsid w:val="008458EF"/>
    <w:rsid w:val="00845D10"/>
    <w:rsid w:val="00846953"/>
    <w:rsid w:val="0084737C"/>
    <w:rsid w:val="00850278"/>
    <w:rsid w:val="008520AF"/>
    <w:rsid w:val="0085285B"/>
    <w:rsid w:val="00853CF1"/>
    <w:rsid w:val="00854792"/>
    <w:rsid w:val="00854859"/>
    <w:rsid w:val="00855ABB"/>
    <w:rsid w:val="00855F07"/>
    <w:rsid w:val="00857257"/>
    <w:rsid w:val="008574CF"/>
    <w:rsid w:val="008575A7"/>
    <w:rsid w:val="00857B9C"/>
    <w:rsid w:val="00860C16"/>
    <w:rsid w:val="0086244A"/>
    <w:rsid w:val="00863547"/>
    <w:rsid w:val="00863CFD"/>
    <w:rsid w:val="00865AB7"/>
    <w:rsid w:val="008660C3"/>
    <w:rsid w:val="008663B5"/>
    <w:rsid w:val="00866BF9"/>
    <w:rsid w:val="008672B1"/>
    <w:rsid w:val="00871720"/>
    <w:rsid w:val="00871DB5"/>
    <w:rsid w:val="00872E34"/>
    <w:rsid w:val="00873548"/>
    <w:rsid w:val="008738E3"/>
    <w:rsid w:val="0087462A"/>
    <w:rsid w:val="00874DD3"/>
    <w:rsid w:val="00875626"/>
    <w:rsid w:val="0087620B"/>
    <w:rsid w:val="00876EA5"/>
    <w:rsid w:val="00877871"/>
    <w:rsid w:val="008826C0"/>
    <w:rsid w:val="0088291D"/>
    <w:rsid w:val="00882929"/>
    <w:rsid w:val="00882ECE"/>
    <w:rsid w:val="00883020"/>
    <w:rsid w:val="00883592"/>
    <w:rsid w:val="008866A4"/>
    <w:rsid w:val="008878BE"/>
    <w:rsid w:val="008879C4"/>
    <w:rsid w:val="00887DFB"/>
    <w:rsid w:val="00891967"/>
    <w:rsid w:val="00892A4F"/>
    <w:rsid w:val="00893C12"/>
    <w:rsid w:val="00893EEF"/>
    <w:rsid w:val="0089439F"/>
    <w:rsid w:val="008945C8"/>
    <w:rsid w:val="0089505E"/>
    <w:rsid w:val="00895936"/>
    <w:rsid w:val="00896071"/>
    <w:rsid w:val="00897A34"/>
    <w:rsid w:val="00897CBB"/>
    <w:rsid w:val="008A05F6"/>
    <w:rsid w:val="008A0AAB"/>
    <w:rsid w:val="008A1638"/>
    <w:rsid w:val="008A273A"/>
    <w:rsid w:val="008A2AF4"/>
    <w:rsid w:val="008A31A4"/>
    <w:rsid w:val="008A4DE9"/>
    <w:rsid w:val="008A51F4"/>
    <w:rsid w:val="008A6037"/>
    <w:rsid w:val="008A65E1"/>
    <w:rsid w:val="008A6856"/>
    <w:rsid w:val="008A6E81"/>
    <w:rsid w:val="008A76E1"/>
    <w:rsid w:val="008A7B6F"/>
    <w:rsid w:val="008A7D9D"/>
    <w:rsid w:val="008A7E89"/>
    <w:rsid w:val="008A7F21"/>
    <w:rsid w:val="008B030C"/>
    <w:rsid w:val="008B0C4E"/>
    <w:rsid w:val="008B0EC2"/>
    <w:rsid w:val="008B1E50"/>
    <w:rsid w:val="008B2540"/>
    <w:rsid w:val="008B2E01"/>
    <w:rsid w:val="008B2E9E"/>
    <w:rsid w:val="008B2F51"/>
    <w:rsid w:val="008B4430"/>
    <w:rsid w:val="008B47B0"/>
    <w:rsid w:val="008B5083"/>
    <w:rsid w:val="008B670A"/>
    <w:rsid w:val="008B7509"/>
    <w:rsid w:val="008C082B"/>
    <w:rsid w:val="008C0FD8"/>
    <w:rsid w:val="008C208F"/>
    <w:rsid w:val="008C2B91"/>
    <w:rsid w:val="008C488B"/>
    <w:rsid w:val="008C49F3"/>
    <w:rsid w:val="008C5A1E"/>
    <w:rsid w:val="008C72FA"/>
    <w:rsid w:val="008C7E29"/>
    <w:rsid w:val="008D08A4"/>
    <w:rsid w:val="008D09DF"/>
    <w:rsid w:val="008D1315"/>
    <w:rsid w:val="008D15B8"/>
    <w:rsid w:val="008D18C6"/>
    <w:rsid w:val="008D1AE4"/>
    <w:rsid w:val="008D1D2E"/>
    <w:rsid w:val="008D30B5"/>
    <w:rsid w:val="008D3914"/>
    <w:rsid w:val="008D45CE"/>
    <w:rsid w:val="008D466F"/>
    <w:rsid w:val="008D4BC6"/>
    <w:rsid w:val="008D5275"/>
    <w:rsid w:val="008D5393"/>
    <w:rsid w:val="008D6783"/>
    <w:rsid w:val="008D73A4"/>
    <w:rsid w:val="008E0B92"/>
    <w:rsid w:val="008E1A99"/>
    <w:rsid w:val="008E286C"/>
    <w:rsid w:val="008E3128"/>
    <w:rsid w:val="008E38EE"/>
    <w:rsid w:val="008E3DF2"/>
    <w:rsid w:val="008E4A2A"/>
    <w:rsid w:val="008E5595"/>
    <w:rsid w:val="008E5AE6"/>
    <w:rsid w:val="008E5F28"/>
    <w:rsid w:val="008E6E99"/>
    <w:rsid w:val="008E7567"/>
    <w:rsid w:val="008E7D8B"/>
    <w:rsid w:val="008F0CFC"/>
    <w:rsid w:val="008F0F14"/>
    <w:rsid w:val="008F2916"/>
    <w:rsid w:val="008F2E4C"/>
    <w:rsid w:val="008F2FB5"/>
    <w:rsid w:val="008F3776"/>
    <w:rsid w:val="008F3DC0"/>
    <w:rsid w:val="008F467D"/>
    <w:rsid w:val="008F4A1A"/>
    <w:rsid w:val="008F4ACE"/>
    <w:rsid w:val="008F502A"/>
    <w:rsid w:val="008F721E"/>
    <w:rsid w:val="008F7B27"/>
    <w:rsid w:val="008F7FBB"/>
    <w:rsid w:val="00900316"/>
    <w:rsid w:val="0090034B"/>
    <w:rsid w:val="0090050F"/>
    <w:rsid w:val="00900F81"/>
    <w:rsid w:val="00901560"/>
    <w:rsid w:val="00901602"/>
    <w:rsid w:val="009017E1"/>
    <w:rsid w:val="00901804"/>
    <w:rsid w:val="00902990"/>
    <w:rsid w:val="00902B20"/>
    <w:rsid w:val="00903E58"/>
    <w:rsid w:val="009068DA"/>
    <w:rsid w:val="00907014"/>
    <w:rsid w:val="009073C9"/>
    <w:rsid w:val="00910433"/>
    <w:rsid w:val="009119D7"/>
    <w:rsid w:val="00912831"/>
    <w:rsid w:val="00913003"/>
    <w:rsid w:val="0091318C"/>
    <w:rsid w:val="00915130"/>
    <w:rsid w:val="009157D2"/>
    <w:rsid w:val="009177AC"/>
    <w:rsid w:val="00917F9F"/>
    <w:rsid w:val="00921737"/>
    <w:rsid w:val="0092398A"/>
    <w:rsid w:val="00924681"/>
    <w:rsid w:val="00924842"/>
    <w:rsid w:val="0092484B"/>
    <w:rsid w:val="00924ADC"/>
    <w:rsid w:val="00924ADE"/>
    <w:rsid w:val="00925E91"/>
    <w:rsid w:val="00926171"/>
    <w:rsid w:val="009266DA"/>
    <w:rsid w:val="009276A1"/>
    <w:rsid w:val="009318AF"/>
    <w:rsid w:val="00932685"/>
    <w:rsid w:val="00932810"/>
    <w:rsid w:val="00932D25"/>
    <w:rsid w:val="009330B1"/>
    <w:rsid w:val="0093326B"/>
    <w:rsid w:val="00933597"/>
    <w:rsid w:val="00933973"/>
    <w:rsid w:val="00933C9C"/>
    <w:rsid w:val="0093427C"/>
    <w:rsid w:val="00934405"/>
    <w:rsid w:val="00934842"/>
    <w:rsid w:val="009352E2"/>
    <w:rsid w:val="00936EF7"/>
    <w:rsid w:val="00937BAB"/>
    <w:rsid w:val="0094022D"/>
    <w:rsid w:val="0094367D"/>
    <w:rsid w:val="00944EE0"/>
    <w:rsid w:val="0094537D"/>
    <w:rsid w:val="009453B1"/>
    <w:rsid w:val="009465D0"/>
    <w:rsid w:val="00946860"/>
    <w:rsid w:val="009472F1"/>
    <w:rsid w:val="009473F5"/>
    <w:rsid w:val="009501B4"/>
    <w:rsid w:val="00950E8D"/>
    <w:rsid w:val="00952C6E"/>
    <w:rsid w:val="00954183"/>
    <w:rsid w:val="00954676"/>
    <w:rsid w:val="00954FFB"/>
    <w:rsid w:val="00955589"/>
    <w:rsid w:val="00955AF2"/>
    <w:rsid w:val="00956187"/>
    <w:rsid w:val="00956B8C"/>
    <w:rsid w:val="00957C08"/>
    <w:rsid w:val="00960749"/>
    <w:rsid w:val="0096076D"/>
    <w:rsid w:val="00960F16"/>
    <w:rsid w:val="009624DC"/>
    <w:rsid w:val="009624F1"/>
    <w:rsid w:val="00963063"/>
    <w:rsid w:val="009636C0"/>
    <w:rsid w:val="00964184"/>
    <w:rsid w:val="009641D9"/>
    <w:rsid w:val="00964C82"/>
    <w:rsid w:val="00966376"/>
    <w:rsid w:val="00966418"/>
    <w:rsid w:val="009707DB"/>
    <w:rsid w:val="00970FDF"/>
    <w:rsid w:val="00971585"/>
    <w:rsid w:val="00971D03"/>
    <w:rsid w:val="00972D4E"/>
    <w:rsid w:val="009736B7"/>
    <w:rsid w:val="00973E35"/>
    <w:rsid w:val="00974577"/>
    <w:rsid w:val="00974804"/>
    <w:rsid w:val="00976BD0"/>
    <w:rsid w:val="00976E64"/>
    <w:rsid w:val="0097722B"/>
    <w:rsid w:val="00977F24"/>
    <w:rsid w:val="009802FC"/>
    <w:rsid w:val="00981C51"/>
    <w:rsid w:val="00982B72"/>
    <w:rsid w:val="009832A5"/>
    <w:rsid w:val="0098371A"/>
    <w:rsid w:val="0098384E"/>
    <w:rsid w:val="00984724"/>
    <w:rsid w:val="0098575F"/>
    <w:rsid w:val="0098612F"/>
    <w:rsid w:val="009861F0"/>
    <w:rsid w:val="00986244"/>
    <w:rsid w:val="00987D54"/>
    <w:rsid w:val="00990E80"/>
    <w:rsid w:val="00991179"/>
    <w:rsid w:val="00991189"/>
    <w:rsid w:val="00991330"/>
    <w:rsid w:val="00991D07"/>
    <w:rsid w:val="0099229E"/>
    <w:rsid w:val="00993269"/>
    <w:rsid w:val="00994D59"/>
    <w:rsid w:val="009953F5"/>
    <w:rsid w:val="0099562F"/>
    <w:rsid w:val="00995A45"/>
    <w:rsid w:val="00995B85"/>
    <w:rsid w:val="009969F4"/>
    <w:rsid w:val="009973AE"/>
    <w:rsid w:val="00997408"/>
    <w:rsid w:val="009A031D"/>
    <w:rsid w:val="009A0BDD"/>
    <w:rsid w:val="009A1F14"/>
    <w:rsid w:val="009A22A3"/>
    <w:rsid w:val="009A23DC"/>
    <w:rsid w:val="009A2E61"/>
    <w:rsid w:val="009A34FC"/>
    <w:rsid w:val="009A3918"/>
    <w:rsid w:val="009A5D77"/>
    <w:rsid w:val="009A6B36"/>
    <w:rsid w:val="009A7013"/>
    <w:rsid w:val="009A708C"/>
    <w:rsid w:val="009B00C6"/>
    <w:rsid w:val="009B1C8E"/>
    <w:rsid w:val="009B42CE"/>
    <w:rsid w:val="009B49BD"/>
    <w:rsid w:val="009B5506"/>
    <w:rsid w:val="009B56C8"/>
    <w:rsid w:val="009B6129"/>
    <w:rsid w:val="009B7985"/>
    <w:rsid w:val="009C25EC"/>
    <w:rsid w:val="009C31D5"/>
    <w:rsid w:val="009C3331"/>
    <w:rsid w:val="009C508C"/>
    <w:rsid w:val="009C55D8"/>
    <w:rsid w:val="009C5A55"/>
    <w:rsid w:val="009C6860"/>
    <w:rsid w:val="009C6961"/>
    <w:rsid w:val="009C6B3E"/>
    <w:rsid w:val="009D018D"/>
    <w:rsid w:val="009D03C1"/>
    <w:rsid w:val="009D0774"/>
    <w:rsid w:val="009D2320"/>
    <w:rsid w:val="009D2C98"/>
    <w:rsid w:val="009D3836"/>
    <w:rsid w:val="009D4DFE"/>
    <w:rsid w:val="009D4F85"/>
    <w:rsid w:val="009D5CEF"/>
    <w:rsid w:val="009D7704"/>
    <w:rsid w:val="009D797E"/>
    <w:rsid w:val="009E0C82"/>
    <w:rsid w:val="009E1315"/>
    <w:rsid w:val="009E1890"/>
    <w:rsid w:val="009E1C27"/>
    <w:rsid w:val="009E20B5"/>
    <w:rsid w:val="009E2794"/>
    <w:rsid w:val="009E414E"/>
    <w:rsid w:val="009E488C"/>
    <w:rsid w:val="009E4AE2"/>
    <w:rsid w:val="009E4FBA"/>
    <w:rsid w:val="009E5D7A"/>
    <w:rsid w:val="009E6641"/>
    <w:rsid w:val="009E6E58"/>
    <w:rsid w:val="009E7D95"/>
    <w:rsid w:val="009F0421"/>
    <w:rsid w:val="009F0A80"/>
    <w:rsid w:val="009F0B04"/>
    <w:rsid w:val="009F10DE"/>
    <w:rsid w:val="009F1D31"/>
    <w:rsid w:val="009F29DA"/>
    <w:rsid w:val="009F3BB7"/>
    <w:rsid w:val="009F3ECC"/>
    <w:rsid w:val="009F5A4B"/>
    <w:rsid w:val="009F61E7"/>
    <w:rsid w:val="009F6347"/>
    <w:rsid w:val="009F6BE2"/>
    <w:rsid w:val="009F6F57"/>
    <w:rsid w:val="00A00D7A"/>
    <w:rsid w:val="00A017D1"/>
    <w:rsid w:val="00A02E14"/>
    <w:rsid w:val="00A02E72"/>
    <w:rsid w:val="00A04773"/>
    <w:rsid w:val="00A0498F"/>
    <w:rsid w:val="00A04E3D"/>
    <w:rsid w:val="00A05C94"/>
    <w:rsid w:val="00A060FF"/>
    <w:rsid w:val="00A06451"/>
    <w:rsid w:val="00A107F3"/>
    <w:rsid w:val="00A11E96"/>
    <w:rsid w:val="00A125F0"/>
    <w:rsid w:val="00A13E57"/>
    <w:rsid w:val="00A14538"/>
    <w:rsid w:val="00A14592"/>
    <w:rsid w:val="00A147C4"/>
    <w:rsid w:val="00A156FD"/>
    <w:rsid w:val="00A158B7"/>
    <w:rsid w:val="00A1590C"/>
    <w:rsid w:val="00A15EC6"/>
    <w:rsid w:val="00A1636D"/>
    <w:rsid w:val="00A169B6"/>
    <w:rsid w:val="00A16DAB"/>
    <w:rsid w:val="00A17031"/>
    <w:rsid w:val="00A17066"/>
    <w:rsid w:val="00A17081"/>
    <w:rsid w:val="00A17217"/>
    <w:rsid w:val="00A2006D"/>
    <w:rsid w:val="00A20870"/>
    <w:rsid w:val="00A20CE3"/>
    <w:rsid w:val="00A220CB"/>
    <w:rsid w:val="00A22689"/>
    <w:rsid w:val="00A22C97"/>
    <w:rsid w:val="00A236FE"/>
    <w:rsid w:val="00A23B8B"/>
    <w:rsid w:val="00A24AE0"/>
    <w:rsid w:val="00A24E5A"/>
    <w:rsid w:val="00A25232"/>
    <w:rsid w:val="00A2548A"/>
    <w:rsid w:val="00A269D8"/>
    <w:rsid w:val="00A30272"/>
    <w:rsid w:val="00A30EE2"/>
    <w:rsid w:val="00A31406"/>
    <w:rsid w:val="00A316C9"/>
    <w:rsid w:val="00A31A08"/>
    <w:rsid w:val="00A32661"/>
    <w:rsid w:val="00A32FB4"/>
    <w:rsid w:val="00A3353B"/>
    <w:rsid w:val="00A3420D"/>
    <w:rsid w:val="00A3455B"/>
    <w:rsid w:val="00A3489D"/>
    <w:rsid w:val="00A35235"/>
    <w:rsid w:val="00A35527"/>
    <w:rsid w:val="00A3710E"/>
    <w:rsid w:val="00A404E3"/>
    <w:rsid w:val="00A41959"/>
    <w:rsid w:val="00A41E18"/>
    <w:rsid w:val="00A4249E"/>
    <w:rsid w:val="00A42763"/>
    <w:rsid w:val="00A42AC1"/>
    <w:rsid w:val="00A43EBE"/>
    <w:rsid w:val="00A441F4"/>
    <w:rsid w:val="00A44230"/>
    <w:rsid w:val="00A455C5"/>
    <w:rsid w:val="00A458B9"/>
    <w:rsid w:val="00A46435"/>
    <w:rsid w:val="00A46694"/>
    <w:rsid w:val="00A46797"/>
    <w:rsid w:val="00A47B4E"/>
    <w:rsid w:val="00A503D4"/>
    <w:rsid w:val="00A504FA"/>
    <w:rsid w:val="00A50AB6"/>
    <w:rsid w:val="00A5174C"/>
    <w:rsid w:val="00A52360"/>
    <w:rsid w:val="00A544CD"/>
    <w:rsid w:val="00A55687"/>
    <w:rsid w:val="00A55980"/>
    <w:rsid w:val="00A56C08"/>
    <w:rsid w:val="00A573CB"/>
    <w:rsid w:val="00A57934"/>
    <w:rsid w:val="00A6005A"/>
    <w:rsid w:val="00A60107"/>
    <w:rsid w:val="00A6086D"/>
    <w:rsid w:val="00A61AA2"/>
    <w:rsid w:val="00A63024"/>
    <w:rsid w:val="00A64340"/>
    <w:rsid w:val="00A6533B"/>
    <w:rsid w:val="00A658B8"/>
    <w:rsid w:val="00A65B2D"/>
    <w:rsid w:val="00A66777"/>
    <w:rsid w:val="00A66F1F"/>
    <w:rsid w:val="00A67816"/>
    <w:rsid w:val="00A70277"/>
    <w:rsid w:val="00A703B4"/>
    <w:rsid w:val="00A709D8"/>
    <w:rsid w:val="00A71E51"/>
    <w:rsid w:val="00A72368"/>
    <w:rsid w:val="00A7301D"/>
    <w:rsid w:val="00A73B0C"/>
    <w:rsid w:val="00A746EF"/>
    <w:rsid w:val="00A75085"/>
    <w:rsid w:val="00A7540F"/>
    <w:rsid w:val="00A76712"/>
    <w:rsid w:val="00A7698B"/>
    <w:rsid w:val="00A772CC"/>
    <w:rsid w:val="00A80129"/>
    <w:rsid w:val="00A805F6"/>
    <w:rsid w:val="00A8204F"/>
    <w:rsid w:val="00A828FB"/>
    <w:rsid w:val="00A8306F"/>
    <w:rsid w:val="00A858DB"/>
    <w:rsid w:val="00A86A6B"/>
    <w:rsid w:val="00A87272"/>
    <w:rsid w:val="00A910EE"/>
    <w:rsid w:val="00A910FD"/>
    <w:rsid w:val="00A91284"/>
    <w:rsid w:val="00A946DE"/>
    <w:rsid w:val="00A9688D"/>
    <w:rsid w:val="00A968E9"/>
    <w:rsid w:val="00AA0D4A"/>
    <w:rsid w:val="00AA1825"/>
    <w:rsid w:val="00AA1A1A"/>
    <w:rsid w:val="00AA2DB4"/>
    <w:rsid w:val="00AA32AE"/>
    <w:rsid w:val="00AA35B2"/>
    <w:rsid w:val="00AA3AAE"/>
    <w:rsid w:val="00AA3F53"/>
    <w:rsid w:val="00AA54C8"/>
    <w:rsid w:val="00AA580D"/>
    <w:rsid w:val="00AA6167"/>
    <w:rsid w:val="00AA6F37"/>
    <w:rsid w:val="00AA7F85"/>
    <w:rsid w:val="00AB1905"/>
    <w:rsid w:val="00AB1EC0"/>
    <w:rsid w:val="00AB1F41"/>
    <w:rsid w:val="00AB25D1"/>
    <w:rsid w:val="00AB277A"/>
    <w:rsid w:val="00AB46CD"/>
    <w:rsid w:val="00AB4CA3"/>
    <w:rsid w:val="00AB5478"/>
    <w:rsid w:val="00AB549A"/>
    <w:rsid w:val="00AB673F"/>
    <w:rsid w:val="00AB67E7"/>
    <w:rsid w:val="00AB73FD"/>
    <w:rsid w:val="00AB7E90"/>
    <w:rsid w:val="00AC0ADF"/>
    <w:rsid w:val="00AC1C71"/>
    <w:rsid w:val="00AC458B"/>
    <w:rsid w:val="00AC5811"/>
    <w:rsid w:val="00AC5C40"/>
    <w:rsid w:val="00AC6CCB"/>
    <w:rsid w:val="00AC75FF"/>
    <w:rsid w:val="00AD212B"/>
    <w:rsid w:val="00AD25E1"/>
    <w:rsid w:val="00AD27FF"/>
    <w:rsid w:val="00AD3FDC"/>
    <w:rsid w:val="00AD4C0C"/>
    <w:rsid w:val="00AD5105"/>
    <w:rsid w:val="00AD529C"/>
    <w:rsid w:val="00AD5432"/>
    <w:rsid w:val="00AD63C2"/>
    <w:rsid w:val="00AD64A3"/>
    <w:rsid w:val="00AD70A0"/>
    <w:rsid w:val="00AE1298"/>
    <w:rsid w:val="00AE215A"/>
    <w:rsid w:val="00AE240B"/>
    <w:rsid w:val="00AE258B"/>
    <w:rsid w:val="00AE3100"/>
    <w:rsid w:val="00AE3B4F"/>
    <w:rsid w:val="00AE495B"/>
    <w:rsid w:val="00AE694D"/>
    <w:rsid w:val="00AE6BA7"/>
    <w:rsid w:val="00AE75D2"/>
    <w:rsid w:val="00AE7AE7"/>
    <w:rsid w:val="00AF06F6"/>
    <w:rsid w:val="00AF0F85"/>
    <w:rsid w:val="00AF10E4"/>
    <w:rsid w:val="00AF1FB8"/>
    <w:rsid w:val="00AF2008"/>
    <w:rsid w:val="00AF34F0"/>
    <w:rsid w:val="00AF41C4"/>
    <w:rsid w:val="00AF4552"/>
    <w:rsid w:val="00AF69B5"/>
    <w:rsid w:val="00AF7965"/>
    <w:rsid w:val="00B00407"/>
    <w:rsid w:val="00B01F05"/>
    <w:rsid w:val="00B025A3"/>
    <w:rsid w:val="00B02B1F"/>
    <w:rsid w:val="00B03309"/>
    <w:rsid w:val="00B05777"/>
    <w:rsid w:val="00B10450"/>
    <w:rsid w:val="00B10552"/>
    <w:rsid w:val="00B11163"/>
    <w:rsid w:val="00B119A7"/>
    <w:rsid w:val="00B125DB"/>
    <w:rsid w:val="00B13133"/>
    <w:rsid w:val="00B1327C"/>
    <w:rsid w:val="00B14E4E"/>
    <w:rsid w:val="00B15885"/>
    <w:rsid w:val="00B163E7"/>
    <w:rsid w:val="00B166C9"/>
    <w:rsid w:val="00B17CC1"/>
    <w:rsid w:val="00B2074C"/>
    <w:rsid w:val="00B21B86"/>
    <w:rsid w:val="00B21DC8"/>
    <w:rsid w:val="00B21F0E"/>
    <w:rsid w:val="00B24183"/>
    <w:rsid w:val="00B250C3"/>
    <w:rsid w:val="00B25A00"/>
    <w:rsid w:val="00B25DA1"/>
    <w:rsid w:val="00B261CA"/>
    <w:rsid w:val="00B26DBA"/>
    <w:rsid w:val="00B27392"/>
    <w:rsid w:val="00B30025"/>
    <w:rsid w:val="00B30594"/>
    <w:rsid w:val="00B335B0"/>
    <w:rsid w:val="00B33AA3"/>
    <w:rsid w:val="00B33BBE"/>
    <w:rsid w:val="00B34EDF"/>
    <w:rsid w:val="00B34F98"/>
    <w:rsid w:val="00B365C8"/>
    <w:rsid w:val="00B37C64"/>
    <w:rsid w:val="00B420F0"/>
    <w:rsid w:val="00B43386"/>
    <w:rsid w:val="00B45BC9"/>
    <w:rsid w:val="00B4728A"/>
    <w:rsid w:val="00B50AD2"/>
    <w:rsid w:val="00B52929"/>
    <w:rsid w:val="00B533A1"/>
    <w:rsid w:val="00B5462F"/>
    <w:rsid w:val="00B5477A"/>
    <w:rsid w:val="00B54D5E"/>
    <w:rsid w:val="00B57272"/>
    <w:rsid w:val="00B5788A"/>
    <w:rsid w:val="00B6006D"/>
    <w:rsid w:val="00B608E8"/>
    <w:rsid w:val="00B61F14"/>
    <w:rsid w:val="00B62600"/>
    <w:rsid w:val="00B62F69"/>
    <w:rsid w:val="00B630AE"/>
    <w:rsid w:val="00B6368D"/>
    <w:rsid w:val="00B63D80"/>
    <w:rsid w:val="00B63EA8"/>
    <w:rsid w:val="00B6412A"/>
    <w:rsid w:val="00B64B0F"/>
    <w:rsid w:val="00B6520B"/>
    <w:rsid w:val="00B6582C"/>
    <w:rsid w:val="00B6693C"/>
    <w:rsid w:val="00B6756F"/>
    <w:rsid w:val="00B70157"/>
    <w:rsid w:val="00B70C71"/>
    <w:rsid w:val="00B71C85"/>
    <w:rsid w:val="00B73261"/>
    <w:rsid w:val="00B734C8"/>
    <w:rsid w:val="00B736C3"/>
    <w:rsid w:val="00B768F3"/>
    <w:rsid w:val="00B77178"/>
    <w:rsid w:val="00B7720C"/>
    <w:rsid w:val="00B80611"/>
    <w:rsid w:val="00B814FE"/>
    <w:rsid w:val="00B81A4E"/>
    <w:rsid w:val="00B820F6"/>
    <w:rsid w:val="00B82E2B"/>
    <w:rsid w:val="00B841EC"/>
    <w:rsid w:val="00B845D7"/>
    <w:rsid w:val="00B846BF"/>
    <w:rsid w:val="00B853FE"/>
    <w:rsid w:val="00B86EB9"/>
    <w:rsid w:val="00B87E6B"/>
    <w:rsid w:val="00B9019B"/>
    <w:rsid w:val="00B9094C"/>
    <w:rsid w:val="00B922D3"/>
    <w:rsid w:val="00B9267D"/>
    <w:rsid w:val="00B93E6B"/>
    <w:rsid w:val="00B96328"/>
    <w:rsid w:val="00B967C0"/>
    <w:rsid w:val="00BA0CEC"/>
    <w:rsid w:val="00BA1EF9"/>
    <w:rsid w:val="00BA2896"/>
    <w:rsid w:val="00BA3C00"/>
    <w:rsid w:val="00BA4F58"/>
    <w:rsid w:val="00BA730F"/>
    <w:rsid w:val="00BA7B82"/>
    <w:rsid w:val="00BA7F72"/>
    <w:rsid w:val="00BB07D6"/>
    <w:rsid w:val="00BB0C5A"/>
    <w:rsid w:val="00BB151A"/>
    <w:rsid w:val="00BB2DBF"/>
    <w:rsid w:val="00BB376D"/>
    <w:rsid w:val="00BB3B53"/>
    <w:rsid w:val="00BB466E"/>
    <w:rsid w:val="00BB4891"/>
    <w:rsid w:val="00BB4D2C"/>
    <w:rsid w:val="00BB7190"/>
    <w:rsid w:val="00BB7E58"/>
    <w:rsid w:val="00BC0DEE"/>
    <w:rsid w:val="00BC0F2E"/>
    <w:rsid w:val="00BC200D"/>
    <w:rsid w:val="00BC20B0"/>
    <w:rsid w:val="00BC2A1F"/>
    <w:rsid w:val="00BC3391"/>
    <w:rsid w:val="00BC38A6"/>
    <w:rsid w:val="00BC4151"/>
    <w:rsid w:val="00BC4BC7"/>
    <w:rsid w:val="00BC51A4"/>
    <w:rsid w:val="00BC5234"/>
    <w:rsid w:val="00BC52C3"/>
    <w:rsid w:val="00BC5797"/>
    <w:rsid w:val="00BC609D"/>
    <w:rsid w:val="00BC6201"/>
    <w:rsid w:val="00BC6700"/>
    <w:rsid w:val="00BC6FF0"/>
    <w:rsid w:val="00BC7744"/>
    <w:rsid w:val="00BC78FF"/>
    <w:rsid w:val="00BD4A31"/>
    <w:rsid w:val="00BD5592"/>
    <w:rsid w:val="00BD5D97"/>
    <w:rsid w:val="00BD61BA"/>
    <w:rsid w:val="00BD6C5D"/>
    <w:rsid w:val="00BD70AE"/>
    <w:rsid w:val="00BD72CE"/>
    <w:rsid w:val="00BD7A64"/>
    <w:rsid w:val="00BE009A"/>
    <w:rsid w:val="00BE191D"/>
    <w:rsid w:val="00BE1B76"/>
    <w:rsid w:val="00BE2C66"/>
    <w:rsid w:val="00BE3496"/>
    <w:rsid w:val="00BE3543"/>
    <w:rsid w:val="00BE520E"/>
    <w:rsid w:val="00BE5951"/>
    <w:rsid w:val="00BE66F8"/>
    <w:rsid w:val="00BE68C2"/>
    <w:rsid w:val="00BE7B23"/>
    <w:rsid w:val="00BF06ED"/>
    <w:rsid w:val="00BF1218"/>
    <w:rsid w:val="00BF1B7C"/>
    <w:rsid w:val="00BF2E6E"/>
    <w:rsid w:val="00BF2F5D"/>
    <w:rsid w:val="00BF520D"/>
    <w:rsid w:val="00BF617E"/>
    <w:rsid w:val="00BF6E09"/>
    <w:rsid w:val="00C0033A"/>
    <w:rsid w:val="00C004B1"/>
    <w:rsid w:val="00C00CFA"/>
    <w:rsid w:val="00C01FCE"/>
    <w:rsid w:val="00C0269F"/>
    <w:rsid w:val="00C037E5"/>
    <w:rsid w:val="00C03944"/>
    <w:rsid w:val="00C04618"/>
    <w:rsid w:val="00C05474"/>
    <w:rsid w:val="00C05B53"/>
    <w:rsid w:val="00C06663"/>
    <w:rsid w:val="00C070EA"/>
    <w:rsid w:val="00C074C7"/>
    <w:rsid w:val="00C1054E"/>
    <w:rsid w:val="00C11116"/>
    <w:rsid w:val="00C1146E"/>
    <w:rsid w:val="00C11B23"/>
    <w:rsid w:val="00C1262B"/>
    <w:rsid w:val="00C13068"/>
    <w:rsid w:val="00C132B4"/>
    <w:rsid w:val="00C13546"/>
    <w:rsid w:val="00C145D9"/>
    <w:rsid w:val="00C14CCA"/>
    <w:rsid w:val="00C15808"/>
    <w:rsid w:val="00C1589F"/>
    <w:rsid w:val="00C17774"/>
    <w:rsid w:val="00C20B72"/>
    <w:rsid w:val="00C21B6A"/>
    <w:rsid w:val="00C23C5E"/>
    <w:rsid w:val="00C24615"/>
    <w:rsid w:val="00C246FF"/>
    <w:rsid w:val="00C26ED5"/>
    <w:rsid w:val="00C30EC2"/>
    <w:rsid w:val="00C3207B"/>
    <w:rsid w:val="00C32970"/>
    <w:rsid w:val="00C339E0"/>
    <w:rsid w:val="00C33ABD"/>
    <w:rsid w:val="00C33D43"/>
    <w:rsid w:val="00C340D0"/>
    <w:rsid w:val="00C34DCE"/>
    <w:rsid w:val="00C36561"/>
    <w:rsid w:val="00C3684A"/>
    <w:rsid w:val="00C3704F"/>
    <w:rsid w:val="00C42DA3"/>
    <w:rsid w:val="00C43178"/>
    <w:rsid w:val="00C4325F"/>
    <w:rsid w:val="00C43274"/>
    <w:rsid w:val="00C43C02"/>
    <w:rsid w:val="00C448E8"/>
    <w:rsid w:val="00C452C5"/>
    <w:rsid w:val="00C454A5"/>
    <w:rsid w:val="00C45C9D"/>
    <w:rsid w:val="00C46D60"/>
    <w:rsid w:val="00C477FD"/>
    <w:rsid w:val="00C47CED"/>
    <w:rsid w:val="00C50AF3"/>
    <w:rsid w:val="00C50D2D"/>
    <w:rsid w:val="00C512CE"/>
    <w:rsid w:val="00C52E1D"/>
    <w:rsid w:val="00C5376C"/>
    <w:rsid w:val="00C53796"/>
    <w:rsid w:val="00C53FDA"/>
    <w:rsid w:val="00C55760"/>
    <w:rsid w:val="00C55AED"/>
    <w:rsid w:val="00C55DDA"/>
    <w:rsid w:val="00C56316"/>
    <w:rsid w:val="00C569D1"/>
    <w:rsid w:val="00C56F33"/>
    <w:rsid w:val="00C57BBE"/>
    <w:rsid w:val="00C61704"/>
    <w:rsid w:val="00C61BBC"/>
    <w:rsid w:val="00C61D4E"/>
    <w:rsid w:val="00C61F40"/>
    <w:rsid w:val="00C6236F"/>
    <w:rsid w:val="00C624A6"/>
    <w:rsid w:val="00C62A7C"/>
    <w:rsid w:val="00C635B0"/>
    <w:rsid w:val="00C6513E"/>
    <w:rsid w:val="00C65185"/>
    <w:rsid w:val="00C6696D"/>
    <w:rsid w:val="00C6767A"/>
    <w:rsid w:val="00C7089A"/>
    <w:rsid w:val="00C70B42"/>
    <w:rsid w:val="00C71162"/>
    <w:rsid w:val="00C713AC"/>
    <w:rsid w:val="00C718A9"/>
    <w:rsid w:val="00C71967"/>
    <w:rsid w:val="00C71A66"/>
    <w:rsid w:val="00C71C44"/>
    <w:rsid w:val="00C720A9"/>
    <w:rsid w:val="00C7278A"/>
    <w:rsid w:val="00C72AEA"/>
    <w:rsid w:val="00C744A5"/>
    <w:rsid w:val="00C744A8"/>
    <w:rsid w:val="00C7494B"/>
    <w:rsid w:val="00C75BBA"/>
    <w:rsid w:val="00C76665"/>
    <w:rsid w:val="00C77236"/>
    <w:rsid w:val="00C772B3"/>
    <w:rsid w:val="00C81ED7"/>
    <w:rsid w:val="00C83304"/>
    <w:rsid w:val="00C83496"/>
    <w:rsid w:val="00C85CF9"/>
    <w:rsid w:val="00C86A7C"/>
    <w:rsid w:val="00C90FC7"/>
    <w:rsid w:val="00C916D0"/>
    <w:rsid w:val="00C9170C"/>
    <w:rsid w:val="00C920AE"/>
    <w:rsid w:val="00C94BC1"/>
    <w:rsid w:val="00C964F4"/>
    <w:rsid w:val="00C96F42"/>
    <w:rsid w:val="00C975ED"/>
    <w:rsid w:val="00C97FFD"/>
    <w:rsid w:val="00CA18C3"/>
    <w:rsid w:val="00CA1A02"/>
    <w:rsid w:val="00CA1A14"/>
    <w:rsid w:val="00CA1E69"/>
    <w:rsid w:val="00CA2424"/>
    <w:rsid w:val="00CA258A"/>
    <w:rsid w:val="00CA3C53"/>
    <w:rsid w:val="00CA48D8"/>
    <w:rsid w:val="00CA7276"/>
    <w:rsid w:val="00CA7FAC"/>
    <w:rsid w:val="00CB14FF"/>
    <w:rsid w:val="00CB19EB"/>
    <w:rsid w:val="00CB1ACE"/>
    <w:rsid w:val="00CB1D6F"/>
    <w:rsid w:val="00CB24F7"/>
    <w:rsid w:val="00CB2BB0"/>
    <w:rsid w:val="00CB3000"/>
    <w:rsid w:val="00CB3416"/>
    <w:rsid w:val="00CB3CD2"/>
    <w:rsid w:val="00CB752E"/>
    <w:rsid w:val="00CB7B2C"/>
    <w:rsid w:val="00CB7BAD"/>
    <w:rsid w:val="00CC07D3"/>
    <w:rsid w:val="00CC11D9"/>
    <w:rsid w:val="00CC1342"/>
    <w:rsid w:val="00CC1524"/>
    <w:rsid w:val="00CC15FA"/>
    <w:rsid w:val="00CC5769"/>
    <w:rsid w:val="00CC6ADC"/>
    <w:rsid w:val="00CD0277"/>
    <w:rsid w:val="00CD0B05"/>
    <w:rsid w:val="00CD0E86"/>
    <w:rsid w:val="00CD1528"/>
    <w:rsid w:val="00CD1EE8"/>
    <w:rsid w:val="00CD2A40"/>
    <w:rsid w:val="00CD30BD"/>
    <w:rsid w:val="00CD381D"/>
    <w:rsid w:val="00CD38CA"/>
    <w:rsid w:val="00CD3967"/>
    <w:rsid w:val="00CD4028"/>
    <w:rsid w:val="00CD4448"/>
    <w:rsid w:val="00CD4B3C"/>
    <w:rsid w:val="00CD5339"/>
    <w:rsid w:val="00CD6388"/>
    <w:rsid w:val="00CD6C37"/>
    <w:rsid w:val="00CD7151"/>
    <w:rsid w:val="00CD79EC"/>
    <w:rsid w:val="00CD7DEA"/>
    <w:rsid w:val="00CE0144"/>
    <w:rsid w:val="00CE02FC"/>
    <w:rsid w:val="00CE0A0B"/>
    <w:rsid w:val="00CE1F20"/>
    <w:rsid w:val="00CE26C9"/>
    <w:rsid w:val="00CE29E3"/>
    <w:rsid w:val="00CE338F"/>
    <w:rsid w:val="00CE5812"/>
    <w:rsid w:val="00CE783D"/>
    <w:rsid w:val="00CE79CB"/>
    <w:rsid w:val="00CF013A"/>
    <w:rsid w:val="00CF028A"/>
    <w:rsid w:val="00CF0369"/>
    <w:rsid w:val="00CF130A"/>
    <w:rsid w:val="00CF1405"/>
    <w:rsid w:val="00CF1FBB"/>
    <w:rsid w:val="00CF3081"/>
    <w:rsid w:val="00CF371F"/>
    <w:rsid w:val="00CF3FBA"/>
    <w:rsid w:val="00CF4955"/>
    <w:rsid w:val="00CF64C3"/>
    <w:rsid w:val="00CF6906"/>
    <w:rsid w:val="00CF7E38"/>
    <w:rsid w:val="00D00675"/>
    <w:rsid w:val="00D00AB0"/>
    <w:rsid w:val="00D01718"/>
    <w:rsid w:val="00D04815"/>
    <w:rsid w:val="00D0695C"/>
    <w:rsid w:val="00D06A8A"/>
    <w:rsid w:val="00D06D9B"/>
    <w:rsid w:val="00D07D1A"/>
    <w:rsid w:val="00D11ABC"/>
    <w:rsid w:val="00D1406C"/>
    <w:rsid w:val="00D14273"/>
    <w:rsid w:val="00D14C3E"/>
    <w:rsid w:val="00D15480"/>
    <w:rsid w:val="00D166C1"/>
    <w:rsid w:val="00D17C74"/>
    <w:rsid w:val="00D17FA8"/>
    <w:rsid w:val="00D214CE"/>
    <w:rsid w:val="00D22360"/>
    <w:rsid w:val="00D22CB9"/>
    <w:rsid w:val="00D233D7"/>
    <w:rsid w:val="00D238AE"/>
    <w:rsid w:val="00D243F2"/>
    <w:rsid w:val="00D248CE"/>
    <w:rsid w:val="00D24991"/>
    <w:rsid w:val="00D25239"/>
    <w:rsid w:val="00D26C1B"/>
    <w:rsid w:val="00D27047"/>
    <w:rsid w:val="00D2799B"/>
    <w:rsid w:val="00D344DB"/>
    <w:rsid w:val="00D358CA"/>
    <w:rsid w:val="00D35E4D"/>
    <w:rsid w:val="00D366F9"/>
    <w:rsid w:val="00D367AC"/>
    <w:rsid w:val="00D374F5"/>
    <w:rsid w:val="00D37554"/>
    <w:rsid w:val="00D37CEE"/>
    <w:rsid w:val="00D40B8B"/>
    <w:rsid w:val="00D40C01"/>
    <w:rsid w:val="00D413A5"/>
    <w:rsid w:val="00D475B0"/>
    <w:rsid w:val="00D47615"/>
    <w:rsid w:val="00D47948"/>
    <w:rsid w:val="00D50107"/>
    <w:rsid w:val="00D50C0C"/>
    <w:rsid w:val="00D51054"/>
    <w:rsid w:val="00D5143C"/>
    <w:rsid w:val="00D51E5A"/>
    <w:rsid w:val="00D5200B"/>
    <w:rsid w:val="00D528DE"/>
    <w:rsid w:val="00D529F6"/>
    <w:rsid w:val="00D540EA"/>
    <w:rsid w:val="00D54242"/>
    <w:rsid w:val="00D55AC8"/>
    <w:rsid w:val="00D572BF"/>
    <w:rsid w:val="00D573A8"/>
    <w:rsid w:val="00D57D6F"/>
    <w:rsid w:val="00D60459"/>
    <w:rsid w:val="00D621E3"/>
    <w:rsid w:val="00D62B2E"/>
    <w:rsid w:val="00D64F93"/>
    <w:rsid w:val="00D656F1"/>
    <w:rsid w:val="00D65DAE"/>
    <w:rsid w:val="00D65E4D"/>
    <w:rsid w:val="00D661E1"/>
    <w:rsid w:val="00D663FD"/>
    <w:rsid w:val="00D67710"/>
    <w:rsid w:val="00D71299"/>
    <w:rsid w:val="00D7164E"/>
    <w:rsid w:val="00D7250F"/>
    <w:rsid w:val="00D74842"/>
    <w:rsid w:val="00D7601D"/>
    <w:rsid w:val="00D81E4D"/>
    <w:rsid w:val="00D83E1B"/>
    <w:rsid w:val="00D8402E"/>
    <w:rsid w:val="00D859F7"/>
    <w:rsid w:val="00D85E51"/>
    <w:rsid w:val="00D86738"/>
    <w:rsid w:val="00D870D4"/>
    <w:rsid w:val="00D8788A"/>
    <w:rsid w:val="00D904E1"/>
    <w:rsid w:val="00D9200F"/>
    <w:rsid w:val="00D9312D"/>
    <w:rsid w:val="00D93B75"/>
    <w:rsid w:val="00D93E80"/>
    <w:rsid w:val="00D94F80"/>
    <w:rsid w:val="00D958B0"/>
    <w:rsid w:val="00D9670B"/>
    <w:rsid w:val="00D9753A"/>
    <w:rsid w:val="00D97B1E"/>
    <w:rsid w:val="00DA0CFD"/>
    <w:rsid w:val="00DA10A0"/>
    <w:rsid w:val="00DA18BF"/>
    <w:rsid w:val="00DA280B"/>
    <w:rsid w:val="00DA3393"/>
    <w:rsid w:val="00DA4302"/>
    <w:rsid w:val="00DA5B79"/>
    <w:rsid w:val="00DA6A8C"/>
    <w:rsid w:val="00DB0085"/>
    <w:rsid w:val="00DB097B"/>
    <w:rsid w:val="00DB11FE"/>
    <w:rsid w:val="00DB15D7"/>
    <w:rsid w:val="00DB23DF"/>
    <w:rsid w:val="00DB2EE1"/>
    <w:rsid w:val="00DB4F10"/>
    <w:rsid w:val="00DB5E2F"/>
    <w:rsid w:val="00DB63B5"/>
    <w:rsid w:val="00DB69AF"/>
    <w:rsid w:val="00DB6D8F"/>
    <w:rsid w:val="00DB73A6"/>
    <w:rsid w:val="00DB7F82"/>
    <w:rsid w:val="00DC1085"/>
    <w:rsid w:val="00DC16BE"/>
    <w:rsid w:val="00DC19E8"/>
    <w:rsid w:val="00DC518E"/>
    <w:rsid w:val="00DC5313"/>
    <w:rsid w:val="00DC5AF1"/>
    <w:rsid w:val="00DC5B51"/>
    <w:rsid w:val="00DC63F5"/>
    <w:rsid w:val="00DC6512"/>
    <w:rsid w:val="00DC6A2A"/>
    <w:rsid w:val="00DC78B6"/>
    <w:rsid w:val="00DD00EC"/>
    <w:rsid w:val="00DD088C"/>
    <w:rsid w:val="00DD1450"/>
    <w:rsid w:val="00DD1CF6"/>
    <w:rsid w:val="00DD2C0C"/>
    <w:rsid w:val="00DD3104"/>
    <w:rsid w:val="00DD409F"/>
    <w:rsid w:val="00DD464F"/>
    <w:rsid w:val="00DD4E80"/>
    <w:rsid w:val="00DD51A3"/>
    <w:rsid w:val="00DD659F"/>
    <w:rsid w:val="00DD66B0"/>
    <w:rsid w:val="00DD6980"/>
    <w:rsid w:val="00DD7771"/>
    <w:rsid w:val="00DE07C8"/>
    <w:rsid w:val="00DE0BDC"/>
    <w:rsid w:val="00DE2B78"/>
    <w:rsid w:val="00DE3D93"/>
    <w:rsid w:val="00DE41C0"/>
    <w:rsid w:val="00DE4E60"/>
    <w:rsid w:val="00DE4FDF"/>
    <w:rsid w:val="00DE6059"/>
    <w:rsid w:val="00DE6526"/>
    <w:rsid w:val="00DE669B"/>
    <w:rsid w:val="00DE6950"/>
    <w:rsid w:val="00DE71D5"/>
    <w:rsid w:val="00DF15C9"/>
    <w:rsid w:val="00DF16B5"/>
    <w:rsid w:val="00DF1F6D"/>
    <w:rsid w:val="00DF47A4"/>
    <w:rsid w:val="00DF57BE"/>
    <w:rsid w:val="00DF77A8"/>
    <w:rsid w:val="00DF77DD"/>
    <w:rsid w:val="00DF7D91"/>
    <w:rsid w:val="00E00F02"/>
    <w:rsid w:val="00E0166F"/>
    <w:rsid w:val="00E018D2"/>
    <w:rsid w:val="00E04E6B"/>
    <w:rsid w:val="00E05090"/>
    <w:rsid w:val="00E0526D"/>
    <w:rsid w:val="00E05683"/>
    <w:rsid w:val="00E0570B"/>
    <w:rsid w:val="00E06155"/>
    <w:rsid w:val="00E07212"/>
    <w:rsid w:val="00E07350"/>
    <w:rsid w:val="00E078A1"/>
    <w:rsid w:val="00E1040E"/>
    <w:rsid w:val="00E11311"/>
    <w:rsid w:val="00E11C21"/>
    <w:rsid w:val="00E12852"/>
    <w:rsid w:val="00E13979"/>
    <w:rsid w:val="00E143F4"/>
    <w:rsid w:val="00E15583"/>
    <w:rsid w:val="00E15D2B"/>
    <w:rsid w:val="00E161A9"/>
    <w:rsid w:val="00E16BCC"/>
    <w:rsid w:val="00E1789D"/>
    <w:rsid w:val="00E20A26"/>
    <w:rsid w:val="00E20E7E"/>
    <w:rsid w:val="00E228A3"/>
    <w:rsid w:val="00E22CAE"/>
    <w:rsid w:val="00E22D43"/>
    <w:rsid w:val="00E22F0E"/>
    <w:rsid w:val="00E24FB1"/>
    <w:rsid w:val="00E2668C"/>
    <w:rsid w:val="00E26DF8"/>
    <w:rsid w:val="00E278D9"/>
    <w:rsid w:val="00E27BB2"/>
    <w:rsid w:val="00E314A5"/>
    <w:rsid w:val="00E318E3"/>
    <w:rsid w:val="00E33B41"/>
    <w:rsid w:val="00E35600"/>
    <w:rsid w:val="00E35933"/>
    <w:rsid w:val="00E35D08"/>
    <w:rsid w:val="00E371A9"/>
    <w:rsid w:val="00E4009F"/>
    <w:rsid w:val="00E412E3"/>
    <w:rsid w:val="00E414FC"/>
    <w:rsid w:val="00E43D46"/>
    <w:rsid w:val="00E454C5"/>
    <w:rsid w:val="00E4592A"/>
    <w:rsid w:val="00E45BEE"/>
    <w:rsid w:val="00E469C5"/>
    <w:rsid w:val="00E47760"/>
    <w:rsid w:val="00E501D6"/>
    <w:rsid w:val="00E50518"/>
    <w:rsid w:val="00E513D1"/>
    <w:rsid w:val="00E53FA7"/>
    <w:rsid w:val="00E55679"/>
    <w:rsid w:val="00E567BF"/>
    <w:rsid w:val="00E61BC2"/>
    <w:rsid w:val="00E62800"/>
    <w:rsid w:val="00E62BA0"/>
    <w:rsid w:val="00E63DC0"/>
    <w:rsid w:val="00E63F00"/>
    <w:rsid w:val="00E652A7"/>
    <w:rsid w:val="00E659D3"/>
    <w:rsid w:val="00E65F3A"/>
    <w:rsid w:val="00E7057E"/>
    <w:rsid w:val="00E72B8B"/>
    <w:rsid w:val="00E7431D"/>
    <w:rsid w:val="00E74DB4"/>
    <w:rsid w:val="00E74EE0"/>
    <w:rsid w:val="00E752C8"/>
    <w:rsid w:val="00E754F3"/>
    <w:rsid w:val="00E755D5"/>
    <w:rsid w:val="00E75C78"/>
    <w:rsid w:val="00E76409"/>
    <w:rsid w:val="00E7740E"/>
    <w:rsid w:val="00E77D1F"/>
    <w:rsid w:val="00E8187F"/>
    <w:rsid w:val="00E81965"/>
    <w:rsid w:val="00E8254F"/>
    <w:rsid w:val="00E82B06"/>
    <w:rsid w:val="00E83058"/>
    <w:rsid w:val="00E8397F"/>
    <w:rsid w:val="00E847BF"/>
    <w:rsid w:val="00E84AAC"/>
    <w:rsid w:val="00E86E72"/>
    <w:rsid w:val="00E909A8"/>
    <w:rsid w:val="00E91325"/>
    <w:rsid w:val="00E924A5"/>
    <w:rsid w:val="00E925DA"/>
    <w:rsid w:val="00E92767"/>
    <w:rsid w:val="00E92915"/>
    <w:rsid w:val="00E93154"/>
    <w:rsid w:val="00E95E16"/>
    <w:rsid w:val="00E95E95"/>
    <w:rsid w:val="00E963E0"/>
    <w:rsid w:val="00E973FE"/>
    <w:rsid w:val="00EA05F2"/>
    <w:rsid w:val="00EA07D4"/>
    <w:rsid w:val="00EA21E1"/>
    <w:rsid w:val="00EA2809"/>
    <w:rsid w:val="00EA4D96"/>
    <w:rsid w:val="00EA4EA6"/>
    <w:rsid w:val="00EA610E"/>
    <w:rsid w:val="00EA6533"/>
    <w:rsid w:val="00EA769C"/>
    <w:rsid w:val="00EB21A5"/>
    <w:rsid w:val="00EB2E41"/>
    <w:rsid w:val="00EB335D"/>
    <w:rsid w:val="00EB364C"/>
    <w:rsid w:val="00EB36BD"/>
    <w:rsid w:val="00EB3FE8"/>
    <w:rsid w:val="00EB4459"/>
    <w:rsid w:val="00EB4E83"/>
    <w:rsid w:val="00EB5055"/>
    <w:rsid w:val="00EB5CDE"/>
    <w:rsid w:val="00EB5EF7"/>
    <w:rsid w:val="00EB63B4"/>
    <w:rsid w:val="00EB6799"/>
    <w:rsid w:val="00EB7762"/>
    <w:rsid w:val="00EB7C92"/>
    <w:rsid w:val="00EC19F5"/>
    <w:rsid w:val="00EC259B"/>
    <w:rsid w:val="00EC47D0"/>
    <w:rsid w:val="00EC5116"/>
    <w:rsid w:val="00EC60DB"/>
    <w:rsid w:val="00EC623C"/>
    <w:rsid w:val="00EC6748"/>
    <w:rsid w:val="00EC6A9C"/>
    <w:rsid w:val="00EC6B5E"/>
    <w:rsid w:val="00EC7D3A"/>
    <w:rsid w:val="00EC7E1B"/>
    <w:rsid w:val="00ED24F5"/>
    <w:rsid w:val="00ED3368"/>
    <w:rsid w:val="00ED3828"/>
    <w:rsid w:val="00ED3D18"/>
    <w:rsid w:val="00ED442E"/>
    <w:rsid w:val="00ED5F2F"/>
    <w:rsid w:val="00EE03DB"/>
    <w:rsid w:val="00EE159C"/>
    <w:rsid w:val="00EE4DE0"/>
    <w:rsid w:val="00EE530E"/>
    <w:rsid w:val="00EF15E3"/>
    <w:rsid w:val="00EF35D4"/>
    <w:rsid w:val="00EF3779"/>
    <w:rsid w:val="00EF3AE8"/>
    <w:rsid w:val="00EF3DCB"/>
    <w:rsid w:val="00EF4053"/>
    <w:rsid w:val="00EF466D"/>
    <w:rsid w:val="00EF4931"/>
    <w:rsid w:val="00EF54AD"/>
    <w:rsid w:val="00EF5A1C"/>
    <w:rsid w:val="00EF61AD"/>
    <w:rsid w:val="00EF7D53"/>
    <w:rsid w:val="00F01203"/>
    <w:rsid w:val="00F01930"/>
    <w:rsid w:val="00F01A87"/>
    <w:rsid w:val="00F027EF"/>
    <w:rsid w:val="00F0488E"/>
    <w:rsid w:val="00F05519"/>
    <w:rsid w:val="00F068E5"/>
    <w:rsid w:val="00F07D5F"/>
    <w:rsid w:val="00F07EA2"/>
    <w:rsid w:val="00F10C63"/>
    <w:rsid w:val="00F11A32"/>
    <w:rsid w:val="00F127B6"/>
    <w:rsid w:val="00F12F52"/>
    <w:rsid w:val="00F13383"/>
    <w:rsid w:val="00F14241"/>
    <w:rsid w:val="00F14F13"/>
    <w:rsid w:val="00F1595D"/>
    <w:rsid w:val="00F16718"/>
    <w:rsid w:val="00F1699D"/>
    <w:rsid w:val="00F20BA4"/>
    <w:rsid w:val="00F21784"/>
    <w:rsid w:val="00F22989"/>
    <w:rsid w:val="00F22A3A"/>
    <w:rsid w:val="00F22FC1"/>
    <w:rsid w:val="00F234B9"/>
    <w:rsid w:val="00F23638"/>
    <w:rsid w:val="00F236F9"/>
    <w:rsid w:val="00F23848"/>
    <w:rsid w:val="00F244B6"/>
    <w:rsid w:val="00F24A2B"/>
    <w:rsid w:val="00F25811"/>
    <w:rsid w:val="00F30547"/>
    <w:rsid w:val="00F31626"/>
    <w:rsid w:val="00F34AF4"/>
    <w:rsid w:val="00F36929"/>
    <w:rsid w:val="00F426A9"/>
    <w:rsid w:val="00F42E0D"/>
    <w:rsid w:val="00F438BF"/>
    <w:rsid w:val="00F43D11"/>
    <w:rsid w:val="00F44163"/>
    <w:rsid w:val="00F4493D"/>
    <w:rsid w:val="00F4538A"/>
    <w:rsid w:val="00F476F8"/>
    <w:rsid w:val="00F47995"/>
    <w:rsid w:val="00F50D7A"/>
    <w:rsid w:val="00F512F4"/>
    <w:rsid w:val="00F5251D"/>
    <w:rsid w:val="00F52A82"/>
    <w:rsid w:val="00F52F19"/>
    <w:rsid w:val="00F52FE3"/>
    <w:rsid w:val="00F53590"/>
    <w:rsid w:val="00F535A7"/>
    <w:rsid w:val="00F5387A"/>
    <w:rsid w:val="00F53B82"/>
    <w:rsid w:val="00F54C42"/>
    <w:rsid w:val="00F559B6"/>
    <w:rsid w:val="00F5785F"/>
    <w:rsid w:val="00F6091C"/>
    <w:rsid w:val="00F60B27"/>
    <w:rsid w:val="00F60EAE"/>
    <w:rsid w:val="00F6190A"/>
    <w:rsid w:val="00F621E7"/>
    <w:rsid w:val="00F628B0"/>
    <w:rsid w:val="00F63D44"/>
    <w:rsid w:val="00F64291"/>
    <w:rsid w:val="00F64CB6"/>
    <w:rsid w:val="00F65ADC"/>
    <w:rsid w:val="00F70057"/>
    <w:rsid w:val="00F70BA3"/>
    <w:rsid w:val="00F70F72"/>
    <w:rsid w:val="00F70F88"/>
    <w:rsid w:val="00F71193"/>
    <w:rsid w:val="00F7148A"/>
    <w:rsid w:val="00F71506"/>
    <w:rsid w:val="00F71922"/>
    <w:rsid w:val="00F71B92"/>
    <w:rsid w:val="00F73514"/>
    <w:rsid w:val="00F7444E"/>
    <w:rsid w:val="00F751FB"/>
    <w:rsid w:val="00F765AD"/>
    <w:rsid w:val="00F76B15"/>
    <w:rsid w:val="00F7737C"/>
    <w:rsid w:val="00F77F95"/>
    <w:rsid w:val="00F80B68"/>
    <w:rsid w:val="00F8145A"/>
    <w:rsid w:val="00F81FC5"/>
    <w:rsid w:val="00F82219"/>
    <w:rsid w:val="00F832C3"/>
    <w:rsid w:val="00F8330F"/>
    <w:rsid w:val="00F83709"/>
    <w:rsid w:val="00F83FB8"/>
    <w:rsid w:val="00F84EA5"/>
    <w:rsid w:val="00F858FB"/>
    <w:rsid w:val="00F866D2"/>
    <w:rsid w:val="00F86AB2"/>
    <w:rsid w:val="00F87B87"/>
    <w:rsid w:val="00F91B66"/>
    <w:rsid w:val="00F91E24"/>
    <w:rsid w:val="00F92041"/>
    <w:rsid w:val="00F92FE6"/>
    <w:rsid w:val="00F94ACD"/>
    <w:rsid w:val="00F97599"/>
    <w:rsid w:val="00FA08DD"/>
    <w:rsid w:val="00FA0DA2"/>
    <w:rsid w:val="00FA1DE3"/>
    <w:rsid w:val="00FA303B"/>
    <w:rsid w:val="00FA3873"/>
    <w:rsid w:val="00FA3C79"/>
    <w:rsid w:val="00FA52A8"/>
    <w:rsid w:val="00FA53B9"/>
    <w:rsid w:val="00FA653D"/>
    <w:rsid w:val="00FA73C3"/>
    <w:rsid w:val="00FB0626"/>
    <w:rsid w:val="00FB0B64"/>
    <w:rsid w:val="00FB0F62"/>
    <w:rsid w:val="00FB19D7"/>
    <w:rsid w:val="00FB2FA0"/>
    <w:rsid w:val="00FB3452"/>
    <w:rsid w:val="00FB38D0"/>
    <w:rsid w:val="00FB6FA7"/>
    <w:rsid w:val="00FC0626"/>
    <w:rsid w:val="00FC0BBD"/>
    <w:rsid w:val="00FC0CF2"/>
    <w:rsid w:val="00FC0E7E"/>
    <w:rsid w:val="00FC1CA5"/>
    <w:rsid w:val="00FC3DF4"/>
    <w:rsid w:val="00FC4CF5"/>
    <w:rsid w:val="00FC59DD"/>
    <w:rsid w:val="00FC7039"/>
    <w:rsid w:val="00FC780C"/>
    <w:rsid w:val="00FD03CE"/>
    <w:rsid w:val="00FD0B04"/>
    <w:rsid w:val="00FD2043"/>
    <w:rsid w:val="00FD2249"/>
    <w:rsid w:val="00FD3019"/>
    <w:rsid w:val="00FD3296"/>
    <w:rsid w:val="00FD5EF0"/>
    <w:rsid w:val="00FD60B3"/>
    <w:rsid w:val="00FD6725"/>
    <w:rsid w:val="00FD7835"/>
    <w:rsid w:val="00FE0490"/>
    <w:rsid w:val="00FE19DC"/>
    <w:rsid w:val="00FE1DD9"/>
    <w:rsid w:val="00FE1F20"/>
    <w:rsid w:val="00FE4DBC"/>
    <w:rsid w:val="00FE4F32"/>
    <w:rsid w:val="00FE63E8"/>
    <w:rsid w:val="00FE646A"/>
    <w:rsid w:val="00FE6E67"/>
    <w:rsid w:val="00FE6FE7"/>
    <w:rsid w:val="00FE746E"/>
    <w:rsid w:val="00FF114F"/>
    <w:rsid w:val="00FF218D"/>
    <w:rsid w:val="00FF38CC"/>
    <w:rsid w:val="00FF3FA4"/>
    <w:rsid w:val="00FF6044"/>
    <w:rsid w:val="00FF7C5F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ocId w14:val="6CECC9AC"/>
  <w15:docId w15:val="{ECA85CB4-E2AB-498E-81DD-161543538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4BC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24ADE"/>
    <w:pPr>
      <w:keepNext/>
      <w:numPr>
        <w:numId w:val="1"/>
      </w:numPr>
      <w:tabs>
        <w:tab w:val="center" w:pos="-2280"/>
        <w:tab w:val="right" w:pos="-2040"/>
      </w:tabs>
      <w:jc w:val="center"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9465D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19018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C0CF2"/>
    <w:pPr>
      <w:keepNext/>
      <w:keepLines/>
      <w:spacing w:before="40"/>
      <w:outlineLvl w:val="4"/>
    </w:pPr>
    <w:rPr>
      <w:rFonts w:ascii="Cambria" w:hAnsi="Cambria"/>
      <w:color w:val="365F9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7F5C09"/>
    <w:rPr>
      <w:b/>
      <w:bCs/>
      <w:sz w:val="32"/>
      <w:szCs w:val="24"/>
      <w:lang w:eastAsia="ar-SA"/>
    </w:rPr>
  </w:style>
  <w:style w:type="character" w:customStyle="1" w:styleId="Nagwek2Znak">
    <w:name w:val="Nagłówek 2 Znak"/>
    <w:link w:val="Nagwek2"/>
    <w:uiPriority w:val="99"/>
    <w:semiHidden/>
    <w:locked/>
    <w:rsid w:val="00E16BCC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5Znak">
    <w:name w:val="Nagłówek 5 Znak"/>
    <w:link w:val="Nagwek5"/>
    <w:uiPriority w:val="99"/>
    <w:semiHidden/>
    <w:locked/>
    <w:rsid w:val="00FC0CF2"/>
    <w:rPr>
      <w:rFonts w:ascii="Cambria" w:hAnsi="Cambria" w:cs="Times New Roman"/>
      <w:color w:val="365F91"/>
      <w:sz w:val="24"/>
      <w:lang w:eastAsia="ar-SA" w:bidi="ar-SA"/>
    </w:rPr>
  </w:style>
  <w:style w:type="character" w:customStyle="1" w:styleId="WW8Num3z0">
    <w:name w:val="WW8Num3z0"/>
    <w:uiPriority w:val="99"/>
    <w:rsid w:val="00924ADE"/>
    <w:rPr>
      <w:rFonts w:ascii="Wingdings" w:hAnsi="Wingdings"/>
    </w:rPr>
  </w:style>
  <w:style w:type="character" w:customStyle="1" w:styleId="WW8Num3z1">
    <w:name w:val="WW8Num3z1"/>
    <w:uiPriority w:val="99"/>
    <w:rsid w:val="00924ADE"/>
    <w:rPr>
      <w:rFonts w:ascii="Courier New" w:hAnsi="Courier New"/>
    </w:rPr>
  </w:style>
  <w:style w:type="character" w:customStyle="1" w:styleId="WW8Num3z3">
    <w:name w:val="WW8Num3z3"/>
    <w:uiPriority w:val="99"/>
    <w:rsid w:val="00924ADE"/>
    <w:rPr>
      <w:rFonts w:ascii="Symbol" w:hAnsi="Symbol"/>
    </w:rPr>
  </w:style>
  <w:style w:type="character" w:customStyle="1" w:styleId="WW8Num8z0">
    <w:name w:val="WW8Num8z0"/>
    <w:uiPriority w:val="99"/>
    <w:rsid w:val="00924ADE"/>
    <w:rPr>
      <w:rFonts w:ascii="Wingdings" w:hAnsi="Wingdings"/>
    </w:rPr>
  </w:style>
  <w:style w:type="character" w:customStyle="1" w:styleId="WW8Num8z1">
    <w:name w:val="WW8Num8z1"/>
    <w:uiPriority w:val="99"/>
    <w:rsid w:val="00924ADE"/>
    <w:rPr>
      <w:rFonts w:ascii="Courier New" w:hAnsi="Courier New"/>
    </w:rPr>
  </w:style>
  <w:style w:type="character" w:customStyle="1" w:styleId="WW8Num8z3">
    <w:name w:val="WW8Num8z3"/>
    <w:uiPriority w:val="99"/>
    <w:rsid w:val="00924ADE"/>
    <w:rPr>
      <w:rFonts w:ascii="Symbol" w:hAnsi="Symbol"/>
    </w:rPr>
  </w:style>
  <w:style w:type="character" w:customStyle="1" w:styleId="WW8Num10z2">
    <w:name w:val="WW8Num10z2"/>
    <w:uiPriority w:val="99"/>
    <w:rsid w:val="00924ADE"/>
    <w:rPr>
      <w:rFonts w:ascii="Wingdings" w:hAnsi="Wingdings"/>
    </w:rPr>
  </w:style>
  <w:style w:type="character" w:customStyle="1" w:styleId="WW8Num11z1">
    <w:name w:val="WW8Num11z1"/>
    <w:uiPriority w:val="99"/>
    <w:rsid w:val="00924ADE"/>
    <w:rPr>
      <w:rFonts w:ascii="Wingdings" w:hAnsi="Wingdings"/>
    </w:rPr>
  </w:style>
  <w:style w:type="character" w:customStyle="1" w:styleId="WW8Num18z0">
    <w:name w:val="WW8Num18z0"/>
    <w:uiPriority w:val="99"/>
    <w:rsid w:val="00924ADE"/>
    <w:rPr>
      <w:rFonts w:ascii="Symbol" w:hAnsi="Symbol"/>
    </w:rPr>
  </w:style>
  <w:style w:type="character" w:customStyle="1" w:styleId="WW8Num18z1">
    <w:name w:val="WW8Num18z1"/>
    <w:uiPriority w:val="99"/>
    <w:rsid w:val="00924ADE"/>
    <w:rPr>
      <w:rFonts w:ascii="Courier New" w:hAnsi="Courier New"/>
    </w:rPr>
  </w:style>
  <w:style w:type="character" w:customStyle="1" w:styleId="WW8Num18z2">
    <w:name w:val="WW8Num18z2"/>
    <w:uiPriority w:val="99"/>
    <w:rsid w:val="00924ADE"/>
    <w:rPr>
      <w:rFonts w:ascii="Wingdings" w:hAnsi="Wingdings"/>
    </w:rPr>
  </w:style>
  <w:style w:type="character" w:customStyle="1" w:styleId="WW8Num19z2">
    <w:name w:val="WW8Num19z2"/>
    <w:uiPriority w:val="99"/>
    <w:rsid w:val="00924ADE"/>
    <w:rPr>
      <w:rFonts w:ascii="Arial Narrow" w:hAnsi="Arial Narrow"/>
    </w:rPr>
  </w:style>
  <w:style w:type="character" w:customStyle="1" w:styleId="WW8Num25z0">
    <w:name w:val="WW8Num25z0"/>
    <w:uiPriority w:val="99"/>
    <w:rsid w:val="00924ADE"/>
    <w:rPr>
      <w:rFonts w:ascii="Wingdings" w:hAnsi="Wingdings"/>
    </w:rPr>
  </w:style>
  <w:style w:type="character" w:customStyle="1" w:styleId="WW8Num25z1">
    <w:name w:val="WW8Num25z1"/>
    <w:uiPriority w:val="99"/>
    <w:rsid w:val="00924ADE"/>
    <w:rPr>
      <w:rFonts w:ascii="Courier New" w:hAnsi="Courier New"/>
    </w:rPr>
  </w:style>
  <w:style w:type="character" w:customStyle="1" w:styleId="WW8Num25z3">
    <w:name w:val="WW8Num25z3"/>
    <w:uiPriority w:val="99"/>
    <w:rsid w:val="00924ADE"/>
    <w:rPr>
      <w:rFonts w:ascii="Symbol" w:hAnsi="Symbol"/>
    </w:rPr>
  </w:style>
  <w:style w:type="character" w:customStyle="1" w:styleId="WW8Num26z0">
    <w:name w:val="WW8Num26z0"/>
    <w:uiPriority w:val="99"/>
    <w:rsid w:val="00924ADE"/>
    <w:rPr>
      <w:rFonts w:ascii="Symbol" w:hAnsi="Symbol"/>
    </w:rPr>
  </w:style>
  <w:style w:type="character" w:customStyle="1" w:styleId="WW8Num26z1">
    <w:name w:val="WW8Num26z1"/>
    <w:uiPriority w:val="99"/>
    <w:rsid w:val="00924ADE"/>
    <w:rPr>
      <w:rFonts w:ascii="Courier New" w:hAnsi="Courier New"/>
    </w:rPr>
  </w:style>
  <w:style w:type="character" w:customStyle="1" w:styleId="WW8Num26z2">
    <w:name w:val="WW8Num26z2"/>
    <w:uiPriority w:val="99"/>
    <w:rsid w:val="00924ADE"/>
    <w:rPr>
      <w:rFonts w:ascii="Wingdings" w:hAnsi="Wingdings"/>
    </w:rPr>
  </w:style>
  <w:style w:type="character" w:customStyle="1" w:styleId="WW8Num28z0">
    <w:name w:val="WW8Num28z0"/>
    <w:uiPriority w:val="99"/>
    <w:rsid w:val="00924ADE"/>
    <w:rPr>
      <w:sz w:val="24"/>
    </w:rPr>
  </w:style>
  <w:style w:type="character" w:customStyle="1" w:styleId="WW8Num33z0">
    <w:name w:val="WW8Num33z0"/>
    <w:uiPriority w:val="99"/>
    <w:rsid w:val="00924ADE"/>
    <w:rPr>
      <w:rFonts w:ascii="Symbol" w:hAnsi="Symbol"/>
    </w:rPr>
  </w:style>
  <w:style w:type="character" w:customStyle="1" w:styleId="WW8Num33z1">
    <w:name w:val="WW8Num33z1"/>
    <w:uiPriority w:val="99"/>
    <w:rsid w:val="00924ADE"/>
    <w:rPr>
      <w:rFonts w:ascii="Wingdings" w:hAnsi="Wingdings"/>
    </w:rPr>
  </w:style>
  <w:style w:type="character" w:customStyle="1" w:styleId="WW8Num33z4">
    <w:name w:val="WW8Num33z4"/>
    <w:uiPriority w:val="99"/>
    <w:rsid w:val="00924ADE"/>
    <w:rPr>
      <w:rFonts w:ascii="Courier New" w:hAnsi="Courier New"/>
    </w:rPr>
  </w:style>
  <w:style w:type="character" w:customStyle="1" w:styleId="WW8Num34z0">
    <w:name w:val="WW8Num34z0"/>
    <w:uiPriority w:val="99"/>
    <w:rsid w:val="00924ADE"/>
  </w:style>
  <w:style w:type="character" w:customStyle="1" w:styleId="Domylnaczcionkaakapitu1">
    <w:name w:val="Domyślna czcionka akapitu1"/>
    <w:uiPriority w:val="99"/>
    <w:rsid w:val="00924ADE"/>
  </w:style>
  <w:style w:type="character" w:styleId="Numerstrony">
    <w:name w:val="page number"/>
    <w:uiPriority w:val="99"/>
    <w:rsid w:val="00924ADE"/>
    <w:rPr>
      <w:rFonts w:cs="Times New Roman"/>
    </w:rPr>
  </w:style>
  <w:style w:type="character" w:customStyle="1" w:styleId="Znakiprzypiswkocowych">
    <w:name w:val="Znaki przypisów końcowych"/>
    <w:uiPriority w:val="99"/>
    <w:rsid w:val="00924ADE"/>
    <w:rPr>
      <w:vertAlign w:val="superscript"/>
    </w:rPr>
  </w:style>
  <w:style w:type="paragraph" w:customStyle="1" w:styleId="Nagwek10">
    <w:name w:val="Nagłówek1"/>
    <w:basedOn w:val="Normalny"/>
    <w:next w:val="Tekstpodstawowy"/>
    <w:uiPriority w:val="99"/>
    <w:rsid w:val="00924AD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924ADE"/>
    <w:pPr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7F5C09"/>
    <w:rPr>
      <w:rFonts w:cs="Times New Roman"/>
      <w:sz w:val="24"/>
      <w:lang w:eastAsia="ar-SA" w:bidi="ar-SA"/>
    </w:rPr>
  </w:style>
  <w:style w:type="paragraph" w:styleId="Lista">
    <w:name w:val="List"/>
    <w:basedOn w:val="Tekstpodstawowy"/>
    <w:uiPriority w:val="99"/>
    <w:rsid w:val="00924ADE"/>
    <w:rPr>
      <w:rFonts w:cs="Tahoma"/>
    </w:rPr>
  </w:style>
  <w:style w:type="paragraph" w:customStyle="1" w:styleId="Podpis1">
    <w:name w:val="Podpis1"/>
    <w:basedOn w:val="Normalny"/>
    <w:uiPriority w:val="99"/>
    <w:rsid w:val="00924AD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924ADE"/>
    <w:pPr>
      <w:suppressLineNumbers/>
    </w:pPr>
    <w:rPr>
      <w:rFonts w:cs="Tahoma"/>
    </w:rPr>
  </w:style>
  <w:style w:type="paragraph" w:customStyle="1" w:styleId="Styl">
    <w:name w:val="Styl"/>
    <w:uiPriority w:val="99"/>
    <w:rsid w:val="00924ADE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pkt">
    <w:name w:val="pkt"/>
    <w:basedOn w:val="Normalny"/>
    <w:uiPriority w:val="99"/>
    <w:rsid w:val="00924ADE"/>
    <w:pPr>
      <w:spacing w:before="60" w:after="60"/>
      <w:ind w:left="851" w:hanging="295"/>
      <w:jc w:val="both"/>
    </w:pPr>
  </w:style>
  <w:style w:type="paragraph" w:styleId="Tytu">
    <w:name w:val="Title"/>
    <w:basedOn w:val="Normalny"/>
    <w:next w:val="Podtytu"/>
    <w:link w:val="TytuZnak"/>
    <w:uiPriority w:val="99"/>
    <w:qFormat/>
    <w:rsid w:val="00924ADE"/>
    <w:pPr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TytuZnak">
    <w:name w:val="Tytuł Znak"/>
    <w:link w:val="Tytu"/>
    <w:uiPriority w:val="99"/>
    <w:locked/>
    <w:rsid w:val="007F5C09"/>
    <w:rPr>
      <w:rFonts w:ascii="Cambria" w:hAnsi="Cambria" w:cs="Times New Roman"/>
      <w:b/>
      <w:kern w:val="28"/>
      <w:sz w:val="32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924ADE"/>
    <w:pPr>
      <w:jc w:val="center"/>
    </w:pPr>
    <w:rPr>
      <w:rFonts w:ascii="Cambria" w:hAnsi="Cambria" w:cs="Times New Roman"/>
      <w:sz w:val="24"/>
      <w:szCs w:val="20"/>
    </w:rPr>
  </w:style>
  <w:style w:type="character" w:customStyle="1" w:styleId="PodtytuZnak">
    <w:name w:val="Podtytuł Znak"/>
    <w:link w:val="Podtytu"/>
    <w:uiPriority w:val="99"/>
    <w:locked/>
    <w:rsid w:val="007F5C09"/>
    <w:rPr>
      <w:rFonts w:ascii="Cambria" w:hAnsi="Cambria" w:cs="Times New Roman"/>
      <w:sz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924ADE"/>
    <w:pPr>
      <w:spacing w:after="120" w:line="480" w:lineRule="auto"/>
    </w:pPr>
  </w:style>
  <w:style w:type="paragraph" w:styleId="Tekstpodstawowywcity">
    <w:name w:val="Body Text Indent"/>
    <w:basedOn w:val="Normalny"/>
    <w:link w:val="TekstpodstawowywcityZnak"/>
    <w:uiPriority w:val="99"/>
    <w:rsid w:val="00924ADE"/>
    <w:pPr>
      <w:spacing w:line="360" w:lineRule="auto"/>
      <w:ind w:left="540"/>
      <w:jc w:val="both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F5C09"/>
    <w:rPr>
      <w:rFonts w:cs="Times New Roman"/>
      <w:sz w:val="24"/>
      <w:lang w:eastAsia="ar-SA" w:bidi="ar-SA"/>
    </w:rPr>
  </w:style>
  <w:style w:type="paragraph" w:styleId="NormalnyWeb">
    <w:name w:val="Normal (Web)"/>
    <w:basedOn w:val="Normalny"/>
    <w:uiPriority w:val="99"/>
    <w:rsid w:val="00924ADE"/>
    <w:pPr>
      <w:spacing w:before="280" w:after="280"/>
      <w:jc w:val="both"/>
    </w:pPr>
    <w:rPr>
      <w:rFonts w:ascii="Arial Unicode MS" w:hAnsi="Arial Unicode MS" w:cs="Arial Unicode MS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24ADE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214E9C"/>
    <w:rPr>
      <w:rFonts w:cs="Times New Roman"/>
      <w:sz w:val="24"/>
      <w:lang w:eastAsia="ar-SA" w:bidi="ar-SA"/>
    </w:rPr>
  </w:style>
  <w:style w:type="paragraph" w:customStyle="1" w:styleId="ust">
    <w:name w:val="ust"/>
    <w:uiPriority w:val="99"/>
    <w:rsid w:val="00924ADE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924ADE"/>
    <w:pPr>
      <w:spacing w:after="120"/>
    </w:pPr>
    <w:rPr>
      <w:sz w:val="16"/>
      <w:szCs w:val="16"/>
    </w:rPr>
  </w:style>
  <w:style w:type="paragraph" w:styleId="Nagwek">
    <w:name w:val="header"/>
    <w:basedOn w:val="Normalny"/>
    <w:link w:val="NagwekZnak"/>
    <w:uiPriority w:val="99"/>
    <w:rsid w:val="00924ADE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214E9C"/>
    <w:rPr>
      <w:rFonts w:cs="Times New Roman"/>
      <w:sz w:val="24"/>
      <w:lang w:eastAsia="ar-SA" w:bidi="ar-SA"/>
    </w:rPr>
  </w:style>
  <w:style w:type="paragraph" w:styleId="Tekstdymka">
    <w:name w:val="Balloon Text"/>
    <w:basedOn w:val="Normalny"/>
    <w:link w:val="TekstdymkaZnak"/>
    <w:uiPriority w:val="99"/>
    <w:rsid w:val="00924ADE"/>
    <w:rPr>
      <w:sz w:val="2"/>
      <w:szCs w:val="20"/>
    </w:rPr>
  </w:style>
  <w:style w:type="character" w:customStyle="1" w:styleId="TekstdymkaZnak">
    <w:name w:val="Tekst dymka Znak"/>
    <w:link w:val="Tekstdymka"/>
    <w:uiPriority w:val="99"/>
    <w:locked/>
    <w:rsid w:val="007F5C09"/>
    <w:rPr>
      <w:rFonts w:cs="Times New Roman"/>
      <w:sz w:val="2"/>
      <w:lang w:eastAsia="ar-SA" w:bidi="ar-SA"/>
    </w:rPr>
  </w:style>
  <w:style w:type="paragraph" w:customStyle="1" w:styleId="Default">
    <w:name w:val="Default"/>
    <w:rsid w:val="00924ADE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24AD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7F5C09"/>
    <w:rPr>
      <w:rFonts w:cs="Times New Roman"/>
      <w:sz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924ADE"/>
    <w:pPr>
      <w:suppressLineNumbers/>
    </w:pPr>
  </w:style>
  <w:style w:type="paragraph" w:customStyle="1" w:styleId="Nagwektabeli">
    <w:name w:val="Nagłówek tabeli"/>
    <w:basedOn w:val="Zawartotabeli"/>
    <w:uiPriority w:val="99"/>
    <w:rsid w:val="00924ADE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924ADE"/>
  </w:style>
  <w:style w:type="paragraph" w:styleId="Akapitzlist">
    <w:name w:val="List Paragraph"/>
    <w:aliases w:val="L1,Numerowanie,2 heading,A_wyliczenie,K-P_odwolanie,Akapit z listą5,maz_wyliczenie,opis dzialania,Lista punktowana1,Lista punktowana2,Lista punktowana3,Lista punktowana4,List bullet,Podsis rysunku,Normalny PDST,lp1,Preambuła,HŁ_Bullet1"/>
    <w:basedOn w:val="Normalny"/>
    <w:link w:val="AkapitzlistZnak"/>
    <w:uiPriority w:val="34"/>
    <w:qFormat/>
    <w:rsid w:val="00BF520D"/>
    <w:pPr>
      <w:suppressAutoHyphens w:val="0"/>
      <w:spacing w:after="200" w:line="276" w:lineRule="auto"/>
      <w:ind w:left="720"/>
      <w:contextualSpacing/>
    </w:pPr>
    <w:rPr>
      <w:rFonts w:ascii="Calibri" w:hAnsi="Calibri"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797D9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797D9F"/>
    <w:rPr>
      <w:rFonts w:cs="Times New Roman"/>
      <w:lang w:eastAsia="ar-SA" w:bidi="ar-SA"/>
    </w:rPr>
  </w:style>
  <w:style w:type="character" w:styleId="Odwoanieprzypisudolnego">
    <w:name w:val="footnote reference"/>
    <w:uiPriority w:val="99"/>
    <w:rsid w:val="00797D9F"/>
    <w:rPr>
      <w:rFonts w:cs="Times New Roman"/>
      <w:vertAlign w:val="superscript"/>
    </w:rPr>
  </w:style>
  <w:style w:type="paragraph" w:customStyle="1" w:styleId="celp">
    <w:name w:val="cel_p"/>
    <w:basedOn w:val="Normalny"/>
    <w:uiPriority w:val="99"/>
    <w:rsid w:val="00607980"/>
    <w:pPr>
      <w:suppressAutoHyphens w:val="0"/>
      <w:spacing w:after="15"/>
      <w:ind w:left="15" w:right="15"/>
      <w:jc w:val="both"/>
      <w:textAlignment w:val="top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981C51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81C51"/>
    <w:rPr>
      <w:rFonts w:cs="Times New Roman"/>
      <w:sz w:val="24"/>
      <w:lang w:eastAsia="ar-SA" w:bidi="ar-SA"/>
    </w:rPr>
  </w:style>
  <w:style w:type="character" w:customStyle="1" w:styleId="h11">
    <w:name w:val="h11"/>
    <w:uiPriority w:val="99"/>
    <w:rsid w:val="000A1EF7"/>
    <w:rPr>
      <w:rFonts w:ascii="Verdana" w:hAnsi="Verdana"/>
      <w:b/>
      <w:sz w:val="23"/>
    </w:rPr>
  </w:style>
  <w:style w:type="character" w:styleId="Hipercze">
    <w:name w:val="Hyperlink"/>
    <w:uiPriority w:val="99"/>
    <w:rsid w:val="005306B4"/>
    <w:rPr>
      <w:rFonts w:cs="Times New Roman"/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rsid w:val="00AC58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AC5811"/>
    <w:rPr>
      <w:rFonts w:ascii="Courier New" w:hAnsi="Courier New" w:cs="Times New Roman"/>
    </w:rPr>
  </w:style>
  <w:style w:type="character" w:customStyle="1" w:styleId="text">
    <w:name w:val="text"/>
    <w:uiPriority w:val="99"/>
    <w:rsid w:val="00EB4E83"/>
  </w:style>
  <w:style w:type="paragraph" w:styleId="Zwykytekst">
    <w:name w:val="Plain Text"/>
    <w:basedOn w:val="Normalny"/>
    <w:link w:val="ZwykytekstZnak"/>
    <w:uiPriority w:val="99"/>
    <w:rsid w:val="00CD381D"/>
    <w:pPr>
      <w:suppressAutoHyphens w:val="0"/>
    </w:pPr>
    <w:rPr>
      <w:rFonts w:ascii="Consolas" w:hAnsi="Consolas"/>
      <w:sz w:val="21"/>
      <w:szCs w:val="20"/>
      <w:lang w:eastAsia="en-US"/>
    </w:rPr>
  </w:style>
  <w:style w:type="character" w:customStyle="1" w:styleId="ZwykytekstZnak">
    <w:name w:val="Zwykły tekst Znak"/>
    <w:link w:val="Zwykytekst"/>
    <w:uiPriority w:val="99"/>
    <w:locked/>
    <w:rsid w:val="00CD381D"/>
    <w:rPr>
      <w:rFonts w:ascii="Consolas" w:hAnsi="Consolas" w:cs="Times New Roman"/>
      <w:sz w:val="21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rsid w:val="00FC0CF2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FC0CF2"/>
    <w:rPr>
      <w:rFonts w:cs="Times New Roman"/>
      <w:sz w:val="16"/>
      <w:lang w:eastAsia="ar-SA" w:bidi="ar-SA"/>
    </w:rPr>
  </w:style>
  <w:style w:type="paragraph" w:styleId="Poprawka">
    <w:name w:val="Revision"/>
    <w:hidden/>
    <w:uiPriority w:val="99"/>
    <w:semiHidden/>
    <w:rsid w:val="004D0B5C"/>
    <w:rPr>
      <w:sz w:val="24"/>
      <w:szCs w:val="24"/>
      <w:lang w:eastAsia="ar-SA"/>
    </w:rPr>
  </w:style>
  <w:style w:type="character" w:customStyle="1" w:styleId="Teksttreci">
    <w:name w:val="Tekst treści_"/>
    <w:link w:val="Teksttreci0"/>
    <w:uiPriority w:val="99"/>
    <w:locked/>
    <w:rsid w:val="00042168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42168"/>
    <w:pPr>
      <w:shd w:val="clear" w:color="auto" w:fill="FFFFFF"/>
      <w:suppressAutoHyphens w:val="0"/>
      <w:spacing w:before="240" w:after="1200" w:line="408" w:lineRule="exact"/>
      <w:ind w:hanging="640"/>
      <w:jc w:val="center"/>
    </w:pPr>
    <w:rPr>
      <w:sz w:val="23"/>
      <w:szCs w:val="20"/>
      <w:lang w:eastAsia="pl-PL"/>
    </w:rPr>
  </w:style>
  <w:style w:type="character" w:styleId="Odwoanieprzypisukocowego">
    <w:name w:val="endnote reference"/>
    <w:uiPriority w:val="99"/>
    <w:semiHidden/>
    <w:rsid w:val="00663111"/>
    <w:rPr>
      <w:rFonts w:cs="Times New Roman"/>
      <w:vertAlign w:val="superscript"/>
    </w:rPr>
  </w:style>
  <w:style w:type="character" w:customStyle="1" w:styleId="LPzwykly">
    <w:name w:val="LP_zwykly"/>
    <w:uiPriority w:val="99"/>
    <w:rsid w:val="00663111"/>
  </w:style>
  <w:style w:type="paragraph" w:styleId="Mapadokumentu">
    <w:name w:val="Document Map"/>
    <w:basedOn w:val="Normalny"/>
    <w:link w:val="MapadokumentuZnak"/>
    <w:uiPriority w:val="99"/>
    <w:semiHidden/>
    <w:rsid w:val="00663111"/>
    <w:pPr>
      <w:shd w:val="clear" w:color="auto" w:fill="000080"/>
      <w:suppressAutoHyphens w:val="0"/>
    </w:pPr>
    <w:rPr>
      <w:rFonts w:ascii="Tahoma" w:hAnsi="Tahoma"/>
      <w:sz w:val="20"/>
      <w:szCs w:val="20"/>
      <w:lang w:eastAsia="pl-PL"/>
    </w:rPr>
  </w:style>
  <w:style w:type="character" w:customStyle="1" w:styleId="MapadokumentuZnak">
    <w:name w:val="Mapa dokumentu Znak"/>
    <w:link w:val="Mapadokumentu"/>
    <w:uiPriority w:val="99"/>
    <w:semiHidden/>
    <w:locked/>
    <w:rsid w:val="00663111"/>
    <w:rPr>
      <w:rFonts w:ascii="Tahoma" w:hAnsi="Tahoma" w:cs="Times New Roman"/>
      <w:shd w:val="clear" w:color="auto" w:fill="000080"/>
    </w:rPr>
  </w:style>
  <w:style w:type="paragraph" w:customStyle="1" w:styleId="LPwiadomosczalacznik">
    <w:name w:val="LP_wiadomosc_zalacznik"/>
    <w:uiPriority w:val="99"/>
    <w:rsid w:val="00663111"/>
    <w:pPr>
      <w:keepNext/>
    </w:pPr>
    <w:rPr>
      <w:rFonts w:ascii="Arial" w:hAnsi="Arial" w:cs="Arial"/>
      <w:color w:val="000000"/>
      <w:lang w:val="en-US"/>
    </w:rPr>
  </w:style>
  <w:style w:type="paragraph" w:customStyle="1" w:styleId="Paragraf">
    <w:name w:val="Paragraf"/>
    <w:basedOn w:val="Normalny"/>
    <w:uiPriority w:val="99"/>
    <w:rsid w:val="00663111"/>
    <w:pPr>
      <w:shd w:val="clear" w:color="auto" w:fill="FFFFFF"/>
      <w:tabs>
        <w:tab w:val="left" w:pos="4404"/>
      </w:tabs>
      <w:suppressAutoHyphens w:val="0"/>
      <w:spacing w:before="240" w:line="360" w:lineRule="auto"/>
      <w:jc w:val="center"/>
    </w:pPr>
    <w:rPr>
      <w:rFonts w:ascii="Arial" w:hAnsi="Arial" w:cs="Arial"/>
      <w:b/>
      <w:color w:val="000000"/>
      <w:sz w:val="22"/>
      <w:szCs w:val="22"/>
      <w:lang w:eastAsia="pl-PL"/>
    </w:rPr>
  </w:style>
  <w:style w:type="paragraph" w:customStyle="1" w:styleId="wypunktowanie">
    <w:name w:val="wypunktowanie"/>
    <w:basedOn w:val="Normalny"/>
    <w:autoRedefine/>
    <w:uiPriority w:val="99"/>
    <w:rsid w:val="00750D35"/>
    <w:pPr>
      <w:numPr>
        <w:ilvl w:val="1"/>
      </w:numPr>
      <w:shd w:val="clear" w:color="auto" w:fill="FFFFFF"/>
      <w:tabs>
        <w:tab w:val="num" w:pos="1134"/>
      </w:tabs>
      <w:spacing w:line="276" w:lineRule="auto"/>
      <w:ind w:left="1440" w:hanging="360"/>
      <w:jc w:val="both"/>
    </w:pPr>
    <w:rPr>
      <w:rFonts w:ascii="Arial" w:hAnsi="Arial" w:cs="Arial"/>
      <w:sz w:val="20"/>
      <w:szCs w:val="20"/>
      <w:lang w:eastAsia="pl-PL"/>
    </w:rPr>
  </w:style>
  <w:style w:type="paragraph" w:customStyle="1" w:styleId="wypunktowanie2">
    <w:name w:val="wypunktowanie 2"/>
    <w:basedOn w:val="Normalny"/>
    <w:uiPriority w:val="99"/>
    <w:rsid w:val="00663111"/>
    <w:pPr>
      <w:shd w:val="clear" w:color="auto" w:fill="FFFFFF"/>
      <w:spacing w:line="360" w:lineRule="auto"/>
      <w:jc w:val="both"/>
    </w:pPr>
    <w:rPr>
      <w:rFonts w:ascii="Arial" w:hAnsi="Arial" w:cs="Arial"/>
      <w:sz w:val="22"/>
      <w:szCs w:val="22"/>
      <w:lang w:eastAsia="pl-PL"/>
    </w:rPr>
  </w:style>
  <w:style w:type="paragraph" w:customStyle="1" w:styleId="norm">
    <w:name w:val="_norm"/>
    <w:basedOn w:val="Normalny"/>
    <w:uiPriority w:val="99"/>
    <w:rsid w:val="00663111"/>
    <w:pPr>
      <w:numPr>
        <w:numId w:val="10"/>
      </w:numPr>
      <w:shd w:val="clear" w:color="auto" w:fill="FFFFFF"/>
      <w:tabs>
        <w:tab w:val="clear" w:pos="363"/>
      </w:tabs>
      <w:spacing w:before="62" w:line="360" w:lineRule="auto"/>
      <w:ind w:left="284" w:hanging="284"/>
      <w:jc w:val="both"/>
    </w:pPr>
    <w:rPr>
      <w:rFonts w:ascii="Arial" w:hAnsi="Arial" w:cs="Arial"/>
      <w:sz w:val="22"/>
      <w:szCs w:val="22"/>
      <w:lang w:eastAsia="pl-PL"/>
    </w:rPr>
  </w:style>
  <w:style w:type="paragraph" w:customStyle="1" w:styleId="norm2">
    <w:name w:val="_norm2"/>
    <w:basedOn w:val="Normalny"/>
    <w:uiPriority w:val="99"/>
    <w:rsid w:val="00663111"/>
    <w:pPr>
      <w:numPr>
        <w:numId w:val="2"/>
      </w:numPr>
      <w:shd w:val="clear" w:color="auto" w:fill="FFFFFF"/>
      <w:spacing w:before="41" w:line="360" w:lineRule="auto"/>
      <w:jc w:val="both"/>
    </w:pPr>
    <w:rPr>
      <w:rFonts w:ascii="Arial" w:hAnsi="Arial" w:cs="Arial"/>
      <w:color w:val="000000"/>
      <w:sz w:val="22"/>
      <w:szCs w:val="22"/>
      <w:lang w:eastAsia="pl-PL"/>
    </w:rPr>
  </w:style>
  <w:style w:type="paragraph" w:customStyle="1" w:styleId="Styl1">
    <w:name w:val="Styl1"/>
    <w:basedOn w:val="norm2"/>
    <w:uiPriority w:val="99"/>
    <w:rsid w:val="00663111"/>
    <w:pPr>
      <w:numPr>
        <w:numId w:val="9"/>
      </w:numPr>
    </w:pPr>
  </w:style>
  <w:style w:type="paragraph" w:customStyle="1" w:styleId="ss">
    <w:name w:val="ss"/>
    <w:basedOn w:val="Normalny"/>
    <w:uiPriority w:val="99"/>
    <w:rsid w:val="00663111"/>
    <w:pPr>
      <w:shd w:val="clear" w:color="auto" w:fill="FFFFFF"/>
      <w:suppressAutoHyphens w:val="0"/>
      <w:spacing w:before="22" w:line="360" w:lineRule="auto"/>
      <w:jc w:val="both"/>
    </w:pPr>
    <w:rPr>
      <w:rFonts w:ascii="Arial" w:hAnsi="Arial" w:cs="Arial"/>
      <w:sz w:val="22"/>
      <w:szCs w:val="22"/>
      <w:lang w:eastAsia="pl-PL"/>
    </w:rPr>
  </w:style>
  <w:style w:type="character" w:styleId="Odwoaniedokomentarza">
    <w:name w:val="annotation reference"/>
    <w:uiPriority w:val="99"/>
    <w:rsid w:val="0066311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663111"/>
    <w:pPr>
      <w:suppressAutoHyphens w:val="0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66311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63111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63111"/>
    <w:rPr>
      <w:rFonts w:cs="Times New Roman"/>
      <w:b/>
    </w:rPr>
  </w:style>
  <w:style w:type="character" w:customStyle="1" w:styleId="Bodytext">
    <w:name w:val="Body text_"/>
    <w:link w:val="Tekstpodstawowy7"/>
    <w:uiPriority w:val="99"/>
    <w:locked/>
    <w:rsid w:val="00663111"/>
    <w:rPr>
      <w:rFonts w:ascii="Calibri" w:hAnsi="Calibri"/>
      <w:sz w:val="21"/>
      <w:shd w:val="clear" w:color="auto" w:fill="FFFFFF"/>
    </w:rPr>
  </w:style>
  <w:style w:type="paragraph" w:customStyle="1" w:styleId="Tekstpodstawowy7">
    <w:name w:val="Tekst podstawowy7"/>
    <w:basedOn w:val="Normalny"/>
    <w:link w:val="Bodytext"/>
    <w:uiPriority w:val="99"/>
    <w:rsid w:val="00663111"/>
    <w:pPr>
      <w:widowControl w:val="0"/>
      <w:shd w:val="clear" w:color="auto" w:fill="FFFFFF"/>
      <w:suppressAutoHyphens w:val="0"/>
      <w:spacing w:before="1020" w:line="336" w:lineRule="exact"/>
      <w:ind w:hanging="360"/>
      <w:jc w:val="both"/>
    </w:pPr>
    <w:rPr>
      <w:rFonts w:ascii="Calibri" w:hAnsi="Calibri"/>
      <w:sz w:val="21"/>
      <w:szCs w:val="20"/>
      <w:lang w:eastAsia="pl-PL"/>
    </w:rPr>
  </w:style>
  <w:style w:type="character" w:customStyle="1" w:styleId="Tekstpodstawowy20">
    <w:name w:val="Tekst podstawowy2"/>
    <w:uiPriority w:val="99"/>
    <w:rsid w:val="00663111"/>
    <w:rPr>
      <w:rFonts w:ascii="Calibri" w:hAnsi="Calibri"/>
      <w:color w:val="000000"/>
      <w:spacing w:val="0"/>
      <w:w w:val="100"/>
      <w:position w:val="0"/>
      <w:sz w:val="21"/>
      <w:shd w:val="clear" w:color="auto" w:fill="FFFFFF"/>
      <w:lang w:val="pl-PL"/>
    </w:rPr>
  </w:style>
  <w:style w:type="character" w:customStyle="1" w:styleId="apple-converted-space">
    <w:name w:val="apple-converted-space"/>
    <w:uiPriority w:val="99"/>
    <w:rsid w:val="00663111"/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4A6974"/>
    <w:pPr>
      <w:suppressAutoHyphens w:val="0"/>
      <w:spacing w:after="200" w:line="276" w:lineRule="auto"/>
      <w:ind w:left="720"/>
      <w:contextualSpacing/>
    </w:pPr>
    <w:rPr>
      <w:rFonts w:ascii="Calibri" w:hAnsi="Calibri"/>
      <w:sz w:val="20"/>
      <w:szCs w:val="20"/>
      <w:lang w:eastAsia="en-US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4A6974"/>
    <w:rPr>
      <w:rFonts w:ascii="Calibri" w:hAnsi="Calibri"/>
      <w:lang w:eastAsia="en-US"/>
    </w:rPr>
  </w:style>
  <w:style w:type="paragraph" w:customStyle="1" w:styleId="redniasiatka1akcent21">
    <w:name w:val="Średnia siatka 1 — akcent 21"/>
    <w:basedOn w:val="Normalny"/>
    <w:uiPriority w:val="99"/>
    <w:rsid w:val="00DC78B6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lb">
    <w:name w:val="a_lb"/>
    <w:uiPriority w:val="99"/>
    <w:rsid w:val="00DC78B6"/>
  </w:style>
  <w:style w:type="paragraph" w:customStyle="1" w:styleId="Akapitzlist1">
    <w:name w:val="Akapit z listą1"/>
    <w:basedOn w:val="Normalny"/>
    <w:uiPriority w:val="99"/>
    <w:rsid w:val="00CA48D8"/>
    <w:pPr>
      <w:autoSpaceDN w:val="0"/>
      <w:spacing w:after="160" w:line="259" w:lineRule="auto"/>
      <w:ind w:left="720"/>
      <w:textAlignment w:val="baseline"/>
    </w:pPr>
    <w:rPr>
      <w:rFonts w:ascii="Cambria" w:hAnsi="Cambria" w:cs="Arial"/>
      <w:kern w:val="3"/>
      <w:lang w:eastAsia="en-US" w:bidi="hi-IN"/>
    </w:rPr>
  </w:style>
  <w:style w:type="character" w:customStyle="1" w:styleId="Internetlink">
    <w:name w:val="Internet link"/>
    <w:uiPriority w:val="99"/>
    <w:rsid w:val="00CA48D8"/>
    <w:rPr>
      <w:color w:val="000080"/>
      <w:u w:val="single"/>
    </w:rPr>
  </w:style>
  <w:style w:type="paragraph" w:customStyle="1" w:styleId="Standard">
    <w:name w:val="Standard"/>
    <w:uiPriority w:val="99"/>
    <w:rsid w:val="00B57272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NormalnyArialNarrow">
    <w:name w:val="Normalny + Arial Narrow"/>
    <w:aliases w:val="11 pt"/>
    <w:basedOn w:val="Normalny"/>
    <w:uiPriority w:val="99"/>
    <w:rsid w:val="009465D0"/>
    <w:pPr>
      <w:autoSpaceDN w:val="0"/>
      <w:jc w:val="both"/>
    </w:pPr>
    <w:rPr>
      <w:rFonts w:ascii="Arial Narrow" w:hAnsi="Arial Narrow"/>
      <w:sz w:val="22"/>
      <w:szCs w:val="22"/>
      <w:lang w:eastAsia="pl-PL"/>
    </w:rPr>
  </w:style>
  <w:style w:type="character" w:customStyle="1" w:styleId="FontStyle22">
    <w:name w:val="Font Style22"/>
    <w:uiPriority w:val="99"/>
    <w:rsid w:val="005679FD"/>
    <w:rPr>
      <w:rFonts w:ascii="Times New Roman" w:hAnsi="Times New Roman"/>
      <w:b/>
      <w:sz w:val="18"/>
    </w:rPr>
  </w:style>
  <w:style w:type="paragraph" w:customStyle="1" w:styleId="Style2">
    <w:name w:val="Style2"/>
    <w:basedOn w:val="Normalny"/>
    <w:uiPriority w:val="99"/>
    <w:rsid w:val="005679FD"/>
    <w:pPr>
      <w:widowControl w:val="0"/>
      <w:autoSpaceDE w:val="0"/>
      <w:spacing w:line="250" w:lineRule="exact"/>
      <w:ind w:firstLine="110"/>
    </w:pPr>
  </w:style>
  <w:style w:type="paragraph" w:customStyle="1" w:styleId="WW-Tekstpodstawowy2">
    <w:name w:val="WW-Tekst podstawowy 2"/>
    <w:basedOn w:val="Normalny"/>
    <w:uiPriority w:val="99"/>
    <w:rsid w:val="009F10DE"/>
    <w:pPr>
      <w:widowControl w:val="0"/>
      <w:spacing w:line="120" w:lineRule="atLeast"/>
      <w:jc w:val="both"/>
    </w:pPr>
    <w:rPr>
      <w:b/>
      <w:szCs w:val="20"/>
      <w:lang w:eastAsia="zh-CN"/>
    </w:rPr>
  </w:style>
  <w:style w:type="paragraph" w:customStyle="1" w:styleId="Textbody">
    <w:name w:val="Text body"/>
    <w:basedOn w:val="Normalny"/>
    <w:uiPriority w:val="99"/>
    <w:rsid w:val="009F10DE"/>
    <w:pPr>
      <w:jc w:val="both"/>
    </w:pPr>
    <w:rPr>
      <w:sz w:val="22"/>
      <w:szCs w:val="20"/>
      <w:lang w:eastAsia="zh-CN"/>
    </w:rPr>
  </w:style>
  <w:style w:type="character" w:customStyle="1" w:styleId="Domylnaczcionkaakapitu5">
    <w:name w:val="Domyślna czcionka akapitu5"/>
    <w:rsid w:val="00FF3FA4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a punktowana1 Znak,Lista punktowana2 Znak,Lista punktowana3 Znak,Lista punktowana4 Znak"/>
    <w:link w:val="Akapitzlist"/>
    <w:uiPriority w:val="34"/>
    <w:qFormat/>
    <w:locked/>
    <w:rsid w:val="00CA1A14"/>
    <w:rPr>
      <w:rFonts w:ascii="Calibri" w:hAnsi="Calibri"/>
      <w:lang w:eastAsia="en-US"/>
    </w:rPr>
  </w:style>
  <w:style w:type="character" w:styleId="Pogrubienie">
    <w:name w:val="Strong"/>
    <w:uiPriority w:val="22"/>
    <w:qFormat/>
    <w:rsid w:val="003B3866"/>
    <w:rPr>
      <w:rFonts w:cs="Times New Roman"/>
      <w:b/>
    </w:rPr>
  </w:style>
  <w:style w:type="table" w:styleId="Tabela-Siatka">
    <w:name w:val="Table Grid"/>
    <w:basedOn w:val="Standardowy"/>
    <w:uiPriority w:val="39"/>
    <w:locked/>
    <w:rsid w:val="00244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8">
    <w:name w:val="WWNum8"/>
    <w:rsid w:val="004204B3"/>
    <w:pPr>
      <w:numPr>
        <w:numId w:val="14"/>
      </w:numPr>
    </w:pPr>
  </w:style>
  <w:style w:type="numbering" w:customStyle="1" w:styleId="List14">
    <w:name w:val="List 14"/>
    <w:rsid w:val="004204B3"/>
    <w:pPr>
      <w:numPr>
        <w:numId w:val="5"/>
      </w:numPr>
    </w:pPr>
  </w:style>
  <w:style w:type="numbering" w:customStyle="1" w:styleId="List16">
    <w:name w:val="List 16"/>
    <w:rsid w:val="004204B3"/>
    <w:pPr>
      <w:numPr>
        <w:numId w:val="6"/>
      </w:numPr>
    </w:pPr>
  </w:style>
  <w:style w:type="numbering" w:customStyle="1" w:styleId="Numery">
    <w:name w:val="Numery"/>
    <w:rsid w:val="004204B3"/>
    <w:pPr>
      <w:numPr>
        <w:numId w:val="8"/>
      </w:numPr>
    </w:pPr>
  </w:style>
  <w:style w:type="numbering" w:customStyle="1" w:styleId="Numbering123">
    <w:name w:val="Numbering 123"/>
    <w:rsid w:val="004204B3"/>
    <w:pPr>
      <w:numPr>
        <w:numId w:val="13"/>
      </w:numPr>
    </w:pPr>
  </w:style>
  <w:style w:type="numbering" w:customStyle="1" w:styleId="WWNum1">
    <w:name w:val="WWNum1"/>
    <w:rsid w:val="004204B3"/>
    <w:pPr>
      <w:numPr>
        <w:numId w:val="12"/>
      </w:numPr>
    </w:pPr>
  </w:style>
  <w:style w:type="numbering" w:customStyle="1" w:styleId="List18">
    <w:name w:val="List 18"/>
    <w:rsid w:val="004204B3"/>
    <w:pPr>
      <w:numPr>
        <w:numId w:val="7"/>
      </w:numPr>
    </w:pPr>
  </w:style>
  <w:style w:type="character" w:customStyle="1" w:styleId="Nagwek3Znak">
    <w:name w:val="Nagłówek 3 Znak"/>
    <w:link w:val="Nagwek3"/>
    <w:uiPriority w:val="9"/>
    <w:semiHidden/>
    <w:rsid w:val="0019018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Hyperlink0">
    <w:name w:val="Hyperlink.0"/>
    <w:rsid w:val="00A060FF"/>
    <w:rPr>
      <w:sz w:val="20"/>
      <w:szCs w:val="20"/>
    </w:rPr>
  </w:style>
  <w:style w:type="character" w:customStyle="1" w:styleId="Brak">
    <w:name w:val="Brak"/>
    <w:uiPriority w:val="99"/>
    <w:rsid w:val="00C61F40"/>
  </w:style>
  <w:style w:type="character" w:styleId="UyteHipercze">
    <w:name w:val="FollowedHyperlink"/>
    <w:basedOn w:val="Domylnaczcionkaakapitu"/>
    <w:uiPriority w:val="99"/>
    <w:semiHidden/>
    <w:unhideWhenUsed/>
    <w:locked/>
    <w:rsid w:val="00BE520E"/>
    <w:rPr>
      <w:color w:val="800080" w:themeColor="followedHyperlink"/>
      <w:u w:val="single"/>
    </w:rPr>
  </w:style>
  <w:style w:type="paragraph" w:customStyle="1" w:styleId="Domylne">
    <w:name w:val="Domyślne"/>
    <w:uiPriority w:val="99"/>
    <w:rsid w:val="00AD529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before="160"/>
    </w:pPr>
    <w:rPr>
      <w:rFonts w:ascii="Helvetica Neue" w:eastAsia="Arial Unicode MS" w:hAnsi="Helvetica Neue" w:cs="Helvetica Neue"/>
      <w:color w:val="000000"/>
      <w:sz w:val="24"/>
      <w:szCs w:val="24"/>
    </w:rPr>
  </w:style>
  <w:style w:type="numbering" w:customStyle="1" w:styleId="Zaimportowanystyl9">
    <w:name w:val="Zaimportowany styl 9"/>
    <w:rsid w:val="00AD529C"/>
    <w:pPr>
      <w:numPr>
        <w:numId w:val="55"/>
      </w:numPr>
    </w:pPr>
  </w:style>
  <w:style w:type="numbering" w:customStyle="1" w:styleId="Zaimportowanystyl5">
    <w:name w:val="Zaimportowany styl 5"/>
    <w:rsid w:val="00AD529C"/>
    <w:pPr>
      <w:numPr>
        <w:numId w:val="47"/>
      </w:numPr>
    </w:pPr>
  </w:style>
  <w:style w:type="numbering" w:customStyle="1" w:styleId="Zaimportowanystyl18">
    <w:name w:val="Zaimportowany styl 18"/>
    <w:rsid w:val="00AD529C"/>
    <w:pPr>
      <w:numPr>
        <w:numId w:val="59"/>
      </w:numPr>
    </w:pPr>
  </w:style>
  <w:style w:type="numbering" w:customStyle="1" w:styleId="Zaimportowanystyl34">
    <w:name w:val="Zaimportowany styl 34"/>
    <w:rsid w:val="00AD529C"/>
    <w:pPr>
      <w:numPr>
        <w:numId w:val="74"/>
      </w:numPr>
    </w:pPr>
  </w:style>
  <w:style w:type="numbering" w:customStyle="1" w:styleId="Zaimportowanystyl38">
    <w:name w:val="Zaimportowany styl 38"/>
    <w:rsid w:val="00AD529C"/>
    <w:pPr>
      <w:numPr>
        <w:numId w:val="78"/>
      </w:numPr>
    </w:pPr>
  </w:style>
  <w:style w:type="numbering" w:customStyle="1" w:styleId="Zaimportowanystyl8">
    <w:name w:val="Zaimportowany styl 8"/>
    <w:rsid w:val="00AD529C"/>
    <w:pPr>
      <w:numPr>
        <w:numId w:val="53"/>
      </w:numPr>
    </w:pPr>
  </w:style>
  <w:style w:type="numbering" w:customStyle="1" w:styleId="Zaimportowanystyl32">
    <w:name w:val="Zaimportowany styl 32"/>
    <w:rsid w:val="00AD529C"/>
    <w:pPr>
      <w:numPr>
        <w:numId w:val="70"/>
      </w:numPr>
    </w:pPr>
  </w:style>
  <w:style w:type="numbering" w:customStyle="1" w:styleId="Zaimportowanystyl17">
    <w:name w:val="Zaimportowany styl 17"/>
    <w:rsid w:val="00AD529C"/>
    <w:pPr>
      <w:numPr>
        <w:numId w:val="57"/>
      </w:numPr>
    </w:pPr>
  </w:style>
  <w:style w:type="numbering" w:customStyle="1" w:styleId="Zaimportowanystyl7">
    <w:name w:val="Zaimportowany styl 7"/>
    <w:rsid w:val="00AD529C"/>
    <w:pPr>
      <w:numPr>
        <w:numId w:val="50"/>
      </w:numPr>
    </w:pPr>
  </w:style>
  <w:style w:type="numbering" w:customStyle="1" w:styleId="Zaimportowanystyl30">
    <w:name w:val="Zaimportowany styl 30"/>
    <w:rsid w:val="00AD529C"/>
    <w:pPr>
      <w:numPr>
        <w:numId w:val="68"/>
      </w:numPr>
    </w:pPr>
  </w:style>
  <w:style w:type="numbering" w:customStyle="1" w:styleId="Zaimportowanystyl37">
    <w:name w:val="Zaimportowany styl 37"/>
    <w:rsid w:val="00AD529C"/>
    <w:pPr>
      <w:numPr>
        <w:numId w:val="76"/>
      </w:numPr>
    </w:pPr>
  </w:style>
  <w:style w:type="numbering" w:customStyle="1" w:styleId="Zaimportowanystyl39">
    <w:name w:val="Zaimportowany styl 39"/>
    <w:rsid w:val="00AD529C"/>
    <w:pPr>
      <w:numPr>
        <w:numId w:val="80"/>
      </w:numPr>
    </w:pPr>
  </w:style>
  <w:style w:type="numbering" w:customStyle="1" w:styleId="Zaimportowanystyl19">
    <w:name w:val="Zaimportowany styl 19"/>
    <w:rsid w:val="00AD529C"/>
    <w:pPr>
      <w:numPr>
        <w:numId w:val="62"/>
      </w:numPr>
    </w:pPr>
  </w:style>
  <w:style w:type="numbering" w:customStyle="1" w:styleId="Zaimportowanystyl33">
    <w:name w:val="Zaimportowany styl 33"/>
    <w:rsid w:val="00AD529C"/>
    <w:pPr>
      <w:numPr>
        <w:numId w:val="72"/>
      </w:numPr>
    </w:pPr>
  </w:style>
  <w:style w:type="numbering" w:customStyle="1" w:styleId="Zaimportowanystyl23">
    <w:name w:val="Zaimportowany styl 23"/>
    <w:rsid w:val="00AD529C"/>
    <w:pPr>
      <w:numPr>
        <w:numId w:val="63"/>
      </w:numPr>
    </w:pPr>
  </w:style>
  <w:style w:type="numbering" w:customStyle="1" w:styleId="Zaimportowanystyl6">
    <w:name w:val="Zaimportowany styl 6"/>
    <w:rsid w:val="00AD529C"/>
    <w:pPr>
      <w:numPr>
        <w:numId w:val="48"/>
      </w:numPr>
    </w:pPr>
  </w:style>
  <w:style w:type="numbering" w:customStyle="1" w:styleId="Zaimportowanystyl24">
    <w:name w:val="Zaimportowany styl 24"/>
    <w:rsid w:val="00AD529C"/>
    <w:pPr>
      <w:numPr>
        <w:numId w:val="65"/>
      </w:numPr>
    </w:pPr>
  </w:style>
  <w:style w:type="numbering" w:customStyle="1" w:styleId="Zaimportowanystyl41">
    <w:name w:val="Zaimportowany styl 41"/>
    <w:rsid w:val="00AD529C"/>
    <w:pPr>
      <w:numPr>
        <w:numId w:val="82"/>
      </w:numPr>
    </w:pPr>
  </w:style>
  <w:style w:type="character" w:customStyle="1" w:styleId="alb-s">
    <w:name w:val="a_lb-s"/>
    <w:basedOn w:val="Domylnaczcionkaakapitu"/>
    <w:rsid w:val="004B0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7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2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4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8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0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0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0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0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0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E236F-7BCC-4E03-9AF3-0FD6C5A28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2443</Words>
  <Characters>18037</Characters>
  <Application>Microsoft Office Word</Application>
  <DocSecurity>0</DocSecurity>
  <Lines>150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20440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>SIWZ - Spichlerz</dc:subject>
  <dc:creator>Elżbieta Kozyra</dc:creator>
  <cp:keywords/>
  <dc:description/>
  <cp:lastModifiedBy>E Kozyra-Maniszewska</cp:lastModifiedBy>
  <cp:revision>3</cp:revision>
  <cp:lastPrinted>2026-04-10T12:04:00Z</cp:lastPrinted>
  <dcterms:created xsi:type="dcterms:W3CDTF">2026-04-10T12:04:00Z</dcterms:created>
  <dcterms:modified xsi:type="dcterms:W3CDTF">2026-04-10T12:07:00Z</dcterms:modified>
</cp:coreProperties>
</file>