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161A703" w14:textId="72C85B56" w:rsidR="007E5AA8" w:rsidRPr="006B754B" w:rsidRDefault="004427D0" w:rsidP="003B4871">
      <w:pPr>
        <w:jc w:val="right"/>
        <w:rPr>
          <w:rFonts w:ascii="Calibri" w:hAnsi="Calibri" w:cs="Calibri"/>
          <w:b/>
        </w:rPr>
      </w:pPr>
      <w:r w:rsidRPr="006B754B">
        <w:rPr>
          <w:rFonts w:ascii="Calibri" w:hAnsi="Calibri" w:cs="Calibri"/>
          <w:b/>
        </w:rPr>
        <w:t>Z</w:t>
      </w:r>
      <w:r w:rsidR="00C35D87" w:rsidRPr="006B754B">
        <w:rPr>
          <w:rFonts w:ascii="Calibri" w:hAnsi="Calibri" w:cs="Calibri"/>
          <w:b/>
        </w:rPr>
        <w:t xml:space="preserve">ałącznik </w:t>
      </w:r>
      <w:r w:rsidR="00CE7648" w:rsidRPr="006B754B">
        <w:rPr>
          <w:rFonts w:ascii="Calibri" w:hAnsi="Calibri" w:cs="Calibri"/>
          <w:b/>
          <w:color w:val="000000" w:themeColor="text1"/>
        </w:rPr>
        <w:t>nr</w:t>
      </w:r>
      <w:r w:rsidR="00C35D87" w:rsidRPr="006B754B">
        <w:rPr>
          <w:rFonts w:ascii="Calibri" w:hAnsi="Calibri" w:cs="Calibri"/>
          <w:b/>
          <w:color w:val="000000" w:themeColor="text1"/>
        </w:rPr>
        <w:t xml:space="preserve"> </w:t>
      </w:r>
      <w:r w:rsidR="001D17EA" w:rsidRPr="006B754B">
        <w:rPr>
          <w:rFonts w:ascii="Calibri" w:hAnsi="Calibri" w:cs="Calibri"/>
          <w:b/>
          <w:color w:val="000000" w:themeColor="text1"/>
        </w:rPr>
        <w:t>5</w:t>
      </w:r>
      <w:r w:rsidR="003B4871" w:rsidRPr="006B754B">
        <w:rPr>
          <w:rFonts w:ascii="Calibri" w:hAnsi="Calibri" w:cs="Calibri"/>
          <w:b/>
          <w:color w:val="000000" w:themeColor="text1"/>
        </w:rPr>
        <w:t xml:space="preserve"> do SWZ</w:t>
      </w:r>
    </w:p>
    <w:p w14:paraId="30AC1C3A" w14:textId="77777777" w:rsidR="007E5AA8" w:rsidRPr="006B754B" w:rsidRDefault="007E5AA8" w:rsidP="008A6618">
      <w:pPr>
        <w:jc w:val="center"/>
        <w:rPr>
          <w:rFonts w:ascii="Calibri" w:hAnsi="Calibri" w:cs="Calibri"/>
          <w:b/>
          <w:sz w:val="20"/>
          <w:szCs w:val="20"/>
        </w:rPr>
      </w:pPr>
    </w:p>
    <w:p w14:paraId="6F4A8509" w14:textId="3D7CDD83" w:rsidR="007E5AA8" w:rsidRPr="006B754B" w:rsidRDefault="00CC70BA" w:rsidP="008A6618">
      <w:pPr>
        <w:jc w:val="center"/>
        <w:rPr>
          <w:rFonts w:ascii="Calibri" w:hAnsi="Calibri" w:cs="Calibri"/>
          <w:b/>
          <w:sz w:val="20"/>
          <w:szCs w:val="20"/>
          <w:u w:val="single"/>
        </w:rPr>
      </w:pPr>
      <w:r w:rsidRPr="006B754B">
        <w:rPr>
          <w:rFonts w:ascii="Calibri" w:hAnsi="Calibri" w:cs="Calibri"/>
          <w:b/>
          <w:sz w:val="20"/>
          <w:szCs w:val="20"/>
          <w:u w:val="single"/>
        </w:rPr>
        <w:t xml:space="preserve">UMOWA </w:t>
      </w:r>
      <w:r w:rsidR="004427D0" w:rsidRPr="006B754B">
        <w:rPr>
          <w:rFonts w:ascii="Calibri" w:hAnsi="Calibri" w:cs="Calibri"/>
          <w:b/>
          <w:sz w:val="20"/>
          <w:szCs w:val="20"/>
          <w:u w:val="single"/>
        </w:rPr>
        <w:t xml:space="preserve">nr </w:t>
      </w:r>
      <w:bookmarkStart w:id="0" w:name="_Hlk220491153"/>
      <w:r w:rsidR="001D17EA" w:rsidRPr="006B754B">
        <w:rPr>
          <w:rFonts w:ascii="Calibri" w:hAnsi="Calibri" w:cs="Calibri"/>
          <w:b/>
          <w:sz w:val="20"/>
          <w:szCs w:val="20"/>
          <w:u w:val="single"/>
        </w:rPr>
        <w:t>D25M/251/N/</w:t>
      </w:r>
      <w:r w:rsidR="006B754B">
        <w:rPr>
          <w:rFonts w:ascii="Calibri" w:hAnsi="Calibri" w:cs="Calibri"/>
          <w:b/>
          <w:sz w:val="20"/>
          <w:szCs w:val="20"/>
          <w:u w:val="single"/>
        </w:rPr>
        <w:t>28-43</w:t>
      </w:r>
      <w:r w:rsidR="001D17EA" w:rsidRPr="006B754B">
        <w:rPr>
          <w:rFonts w:ascii="Calibri" w:hAnsi="Calibri" w:cs="Calibri"/>
          <w:b/>
          <w:sz w:val="20"/>
          <w:szCs w:val="20"/>
          <w:u w:val="single"/>
        </w:rPr>
        <w:t xml:space="preserve">rj/26 </w:t>
      </w:r>
      <w:bookmarkEnd w:id="0"/>
      <w:r w:rsidR="001D17EA" w:rsidRPr="006B754B">
        <w:rPr>
          <w:rFonts w:ascii="Calibri" w:hAnsi="Calibri" w:cs="Calibri"/>
          <w:b/>
          <w:sz w:val="20"/>
          <w:szCs w:val="20"/>
          <w:u w:val="single"/>
        </w:rPr>
        <w:t>(PROJEKT UMOWY)</w:t>
      </w:r>
    </w:p>
    <w:p w14:paraId="03D6F86C" w14:textId="1EF27C69" w:rsidR="00A65997" w:rsidRPr="006B754B" w:rsidRDefault="009D4619" w:rsidP="008A6618">
      <w:pPr>
        <w:jc w:val="center"/>
        <w:rPr>
          <w:rFonts w:ascii="Calibri" w:hAnsi="Calibri" w:cs="Calibri"/>
          <w:b/>
          <w:sz w:val="20"/>
          <w:szCs w:val="20"/>
        </w:rPr>
      </w:pPr>
      <w:r w:rsidRPr="006B754B">
        <w:rPr>
          <w:rFonts w:ascii="Calibri" w:hAnsi="Calibri" w:cs="Calibri"/>
          <w:b/>
          <w:sz w:val="20"/>
          <w:szCs w:val="20"/>
        </w:rPr>
        <w:t>z dnia  ………………………r.</w:t>
      </w:r>
    </w:p>
    <w:p w14:paraId="69050CB1" w14:textId="77777777" w:rsidR="001101CC" w:rsidRPr="006B754B" w:rsidRDefault="001101CC" w:rsidP="008A6618">
      <w:pPr>
        <w:jc w:val="both"/>
        <w:rPr>
          <w:rFonts w:ascii="Calibri" w:hAnsi="Calibri" w:cs="Calibri"/>
          <w:sz w:val="20"/>
          <w:szCs w:val="20"/>
        </w:rPr>
      </w:pPr>
    </w:p>
    <w:p w14:paraId="7A33283A" w14:textId="48903988" w:rsidR="0007078C" w:rsidRPr="006B754B" w:rsidRDefault="0007078C" w:rsidP="008A6618">
      <w:pPr>
        <w:pStyle w:val="Default"/>
        <w:jc w:val="both"/>
        <w:rPr>
          <w:rFonts w:ascii="Calibri" w:hAnsi="Calibri" w:cs="Calibri"/>
          <w:b/>
          <w:sz w:val="20"/>
          <w:szCs w:val="20"/>
        </w:rPr>
      </w:pPr>
      <w:r w:rsidRPr="006B754B">
        <w:rPr>
          <w:rFonts w:ascii="Calibri" w:hAnsi="Calibri" w:cs="Calibri"/>
          <w:sz w:val="20"/>
          <w:szCs w:val="20"/>
        </w:rPr>
        <w:t xml:space="preserve">zawarta w wyniku przeprowadzenia postępowania o udzielenie zamówienia publicznego w trybie przetargu nieograniczonego  znak: </w:t>
      </w:r>
      <w:r w:rsidR="001D17EA" w:rsidRPr="006B754B">
        <w:rPr>
          <w:rFonts w:ascii="Calibri" w:hAnsi="Calibri" w:cs="Calibri"/>
          <w:b/>
          <w:sz w:val="20"/>
          <w:szCs w:val="20"/>
        </w:rPr>
        <w:t>D25M/251/N/</w:t>
      </w:r>
      <w:r w:rsidR="00B608CF">
        <w:rPr>
          <w:rFonts w:ascii="Calibri" w:hAnsi="Calibri" w:cs="Calibri"/>
          <w:b/>
          <w:sz w:val="20"/>
          <w:szCs w:val="20"/>
        </w:rPr>
        <w:t>28-43</w:t>
      </w:r>
      <w:r w:rsidR="001D17EA" w:rsidRPr="006B754B">
        <w:rPr>
          <w:rFonts w:ascii="Calibri" w:hAnsi="Calibri" w:cs="Calibri"/>
          <w:b/>
          <w:sz w:val="20"/>
          <w:szCs w:val="20"/>
        </w:rPr>
        <w:t xml:space="preserve">rj/26 </w:t>
      </w:r>
      <w:r w:rsidRPr="006B754B">
        <w:rPr>
          <w:rFonts w:ascii="Calibri" w:hAnsi="Calibri" w:cs="Calibri"/>
          <w:sz w:val="20"/>
          <w:szCs w:val="20"/>
        </w:rPr>
        <w:t xml:space="preserve">na: </w:t>
      </w:r>
      <w:r w:rsidR="00096C09" w:rsidRPr="00B608CF">
        <w:rPr>
          <w:rFonts w:ascii="Calibri" w:hAnsi="Calibri" w:cs="Calibri"/>
          <w:b/>
          <w:bCs/>
          <w:color w:val="4472C4" w:themeColor="accent1"/>
          <w:sz w:val="20"/>
          <w:szCs w:val="20"/>
        </w:rPr>
        <w:t>„</w:t>
      </w:r>
      <w:r w:rsidR="00B608CF" w:rsidRPr="00B608CF">
        <w:rPr>
          <w:rFonts w:ascii="Calibri" w:hAnsi="Calibri" w:cs="Calibri"/>
          <w:b/>
          <w:bCs/>
          <w:color w:val="4472C4" w:themeColor="accent1"/>
          <w:sz w:val="20"/>
          <w:szCs w:val="20"/>
        </w:rPr>
        <w:t xml:space="preserve">Rozbudowa obecnego </w:t>
      </w:r>
      <w:bookmarkStart w:id="1" w:name="_Hlk226698178"/>
      <w:r w:rsidR="00B608CF" w:rsidRPr="00B608CF">
        <w:rPr>
          <w:rFonts w:ascii="Calibri" w:hAnsi="Calibri" w:cs="Calibri"/>
          <w:b/>
          <w:bCs/>
          <w:color w:val="4472C4" w:themeColor="accent1"/>
          <w:sz w:val="20"/>
          <w:szCs w:val="20"/>
        </w:rPr>
        <w:t xml:space="preserve">systemu kopii zapasowych </w:t>
      </w:r>
      <w:bookmarkEnd w:id="1"/>
      <w:r w:rsidR="00B608CF" w:rsidRPr="00B608CF">
        <w:rPr>
          <w:rFonts w:ascii="Calibri" w:hAnsi="Calibri" w:cs="Calibri"/>
          <w:b/>
          <w:bCs/>
          <w:color w:val="4472C4" w:themeColor="accent1"/>
          <w:sz w:val="20"/>
          <w:szCs w:val="20"/>
        </w:rPr>
        <w:t>z 3-letnim wsparciem i serwisem dla Szpitali Pomorskich Sp. z o.o”</w:t>
      </w:r>
    </w:p>
    <w:p w14:paraId="10D88B30" w14:textId="0E1296E3" w:rsidR="0007078C" w:rsidRPr="006B754B" w:rsidRDefault="0007078C" w:rsidP="008A6618">
      <w:pPr>
        <w:contextualSpacing/>
        <w:jc w:val="both"/>
        <w:rPr>
          <w:rFonts w:ascii="Calibri" w:hAnsi="Calibri" w:cs="Calibri"/>
          <w:sz w:val="20"/>
          <w:szCs w:val="20"/>
        </w:rPr>
      </w:pPr>
      <w:r w:rsidRPr="006B754B">
        <w:rPr>
          <w:rFonts w:ascii="Calibri" w:hAnsi="Calibri" w:cs="Calibri"/>
          <w:sz w:val="20"/>
          <w:szCs w:val="20"/>
        </w:rPr>
        <w:t>pomiędzy:</w:t>
      </w:r>
      <w:r w:rsidRPr="006B754B">
        <w:rPr>
          <w:rFonts w:ascii="Calibri" w:hAnsi="Calibri" w:cs="Calibri"/>
          <w:sz w:val="20"/>
          <w:szCs w:val="20"/>
          <w:lang w:eastAsia="pl-PL"/>
        </w:rPr>
        <w:t xml:space="preserve"> </w:t>
      </w:r>
    </w:p>
    <w:p w14:paraId="5E6076DE" w14:textId="3085CE5C" w:rsidR="0007078C" w:rsidRPr="006B754B" w:rsidRDefault="0007078C" w:rsidP="008A6618">
      <w:pPr>
        <w:contextualSpacing/>
        <w:jc w:val="both"/>
        <w:rPr>
          <w:rFonts w:ascii="Calibri" w:hAnsi="Calibri" w:cs="Calibri"/>
          <w:sz w:val="20"/>
          <w:szCs w:val="20"/>
        </w:rPr>
      </w:pPr>
      <w:r w:rsidRPr="006B754B">
        <w:rPr>
          <w:rFonts w:ascii="Calibri" w:hAnsi="Calibri" w:cs="Calibri"/>
          <w:b/>
          <w:sz w:val="20"/>
          <w:szCs w:val="20"/>
        </w:rPr>
        <w:t xml:space="preserve">Szpitalami Pomorskimi Spółka z ograniczoną odpowiedzialnością  </w:t>
      </w:r>
      <w:r w:rsidRPr="006B754B">
        <w:rPr>
          <w:rFonts w:ascii="Calibri" w:hAnsi="Calibri" w:cs="Calibri"/>
          <w:sz w:val="20"/>
          <w:szCs w:val="20"/>
        </w:rPr>
        <w:t xml:space="preserve">z siedzibą w Gdyni (81-519) przy ul. Powstania Styczniowego 1, wpisaną do Rejestru Przedsiębiorców Krajowego Rejestru Sądowego przez Sąd Rejonowy Gdańsk – Północ w Gdańsku, VIII Wydział Gospodarczy Krajowego Rejestru Sądowego pod numerem: KRS: 0000492201, NIP: 586-22-86-770, REGON: 190141612, kapitał zakładowy: </w:t>
      </w:r>
      <w:r w:rsidR="001D17EA" w:rsidRPr="006B754B">
        <w:rPr>
          <w:rFonts w:ascii="Calibri" w:hAnsi="Calibri" w:cs="Calibri"/>
          <w:sz w:val="20"/>
          <w:szCs w:val="20"/>
        </w:rPr>
        <w:t xml:space="preserve">187 261 500,00  </w:t>
      </w:r>
      <w:r w:rsidRPr="006B754B">
        <w:rPr>
          <w:rFonts w:ascii="Calibri" w:hAnsi="Calibri" w:cs="Calibri"/>
          <w:sz w:val="20"/>
          <w:szCs w:val="20"/>
        </w:rPr>
        <w:t>zł, reprezentowaną przez</w:t>
      </w:r>
      <w:r w:rsidRPr="006B754B">
        <w:rPr>
          <w:rFonts w:ascii="Calibri" w:hAnsi="Calibri" w:cs="Calibri"/>
          <w:b/>
          <w:sz w:val="20"/>
          <w:szCs w:val="20"/>
        </w:rPr>
        <w:t xml:space="preserve">: </w:t>
      </w:r>
    </w:p>
    <w:p w14:paraId="35BD18F6"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b/>
          <w:sz w:val="20"/>
          <w:szCs w:val="20"/>
        </w:rPr>
        <w:t>1.</w:t>
      </w:r>
      <w:r w:rsidRPr="006B754B">
        <w:rPr>
          <w:rFonts w:ascii="Calibri" w:hAnsi="Calibri" w:cs="Calibri"/>
          <w:b/>
          <w:sz w:val="20"/>
          <w:szCs w:val="20"/>
        </w:rPr>
        <w:tab/>
        <w:t>… – …,</w:t>
      </w:r>
    </w:p>
    <w:p w14:paraId="327367F0"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b/>
          <w:sz w:val="20"/>
          <w:szCs w:val="20"/>
        </w:rPr>
        <w:t>2.</w:t>
      </w:r>
      <w:r w:rsidRPr="006B754B">
        <w:rPr>
          <w:rFonts w:ascii="Calibri" w:hAnsi="Calibri" w:cs="Calibri"/>
          <w:b/>
          <w:sz w:val="20"/>
          <w:szCs w:val="20"/>
        </w:rPr>
        <w:tab/>
        <w:t>… – …,</w:t>
      </w:r>
    </w:p>
    <w:p w14:paraId="10674279" w14:textId="3BAEF694" w:rsidR="0007078C" w:rsidRPr="006B754B" w:rsidRDefault="0007078C" w:rsidP="008A6618">
      <w:pPr>
        <w:contextualSpacing/>
        <w:jc w:val="both"/>
        <w:rPr>
          <w:rFonts w:ascii="Calibri" w:hAnsi="Calibri" w:cs="Calibri"/>
          <w:sz w:val="20"/>
          <w:szCs w:val="20"/>
        </w:rPr>
      </w:pPr>
      <w:r w:rsidRPr="006B754B">
        <w:rPr>
          <w:rFonts w:ascii="Calibri" w:hAnsi="Calibri" w:cs="Calibri"/>
          <w:sz w:val="20"/>
          <w:szCs w:val="20"/>
        </w:rPr>
        <w:t xml:space="preserve">zwaną dalej </w:t>
      </w:r>
      <w:r w:rsidRPr="006B754B">
        <w:rPr>
          <w:rFonts w:ascii="Calibri" w:hAnsi="Calibri" w:cs="Calibri"/>
          <w:b/>
          <w:sz w:val="20"/>
          <w:szCs w:val="20"/>
          <w:u w:val="single"/>
        </w:rPr>
        <w:t>Zamawiającym</w:t>
      </w:r>
      <w:r w:rsidR="00B54F31" w:rsidRPr="006B754B">
        <w:rPr>
          <w:rFonts w:ascii="Calibri" w:hAnsi="Calibri" w:cs="Calibri"/>
          <w:b/>
          <w:sz w:val="20"/>
          <w:szCs w:val="20"/>
          <w:u w:val="single"/>
        </w:rPr>
        <w:t xml:space="preserve">, Szpitalem, Spółką </w:t>
      </w:r>
      <w:r w:rsidRPr="006B754B">
        <w:rPr>
          <w:rFonts w:ascii="Calibri" w:hAnsi="Calibri" w:cs="Calibri"/>
          <w:b/>
          <w:sz w:val="20"/>
          <w:szCs w:val="20"/>
          <w:u w:val="single"/>
        </w:rPr>
        <w:t xml:space="preserve">lub Stroną, </w:t>
      </w:r>
    </w:p>
    <w:p w14:paraId="646DDF17"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b/>
          <w:sz w:val="20"/>
          <w:szCs w:val="20"/>
        </w:rPr>
        <w:t>a</w:t>
      </w:r>
    </w:p>
    <w:p w14:paraId="66146BF7"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b/>
          <w:sz w:val="20"/>
          <w:szCs w:val="20"/>
        </w:rPr>
        <w:t>……………………………..</w:t>
      </w:r>
    </w:p>
    <w:p w14:paraId="387ED12D"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b/>
          <w:sz w:val="20"/>
          <w:szCs w:val="20"/>
        </w:rPr>
        <w:t>……………………………..</w:t>
      </w:r>
    </w:p>
    <w:p w14:paraId="742B7B25"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b/>
          <w:sz w:val="20"/>
          <w:szCs w:val="20"/>
        </w:rPr>
        <w:t>……………………………..</w:t>
      </w:r>
    </w:p>
    <w:p w14:paraId="43202570"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sz w:val="20"/>
          <w:szCs w:val="20"/>
        </w:rPr>
        <w:t>wpisaną do Rejestru Przedsiębiorców Krajowego Rejestru Sądowego przez Sąd Rejonowy w .… Wydział Gospodarczy Krajowego Rejestru Sądowego pod numerem:</w:t>
      </w:r>
    </w:p>
    <w:p w14:paraId="43492236"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sz w:val="20"/>
          <w:szCs w:val="20"/>
        </w:rPr>
        <w:t>KRS -  …………………</w:t>
      </w:r>
    </w:p>
    <w:p w14:paraId="67B25A5D"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sz w:val="20"/>
          <w:szCs w:val="20"/>
        </w:rPr>
        <w:t>NIP –  ………………….</w:t>
      </w:r>
    </w:p>
    <w:p w14:paraId="40419F71"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sz w:val="20"/>
          <w:szCs w:val="20"/>
        </w:rPr>
        <w:t>REGON -  ……………...</w:t>
      </w:r>
    </w:p>
    <w:p w14:paraId="308E7CFB"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sz w:val="20"/>
          <w:szCs w:val="20"/>
        </w:rPr>
        <w:t>kapitał zakładowy: …….</w:t>
      </w:r>
    </w:p>
    <w:p w14:paraId="655D753C"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sz w:val="20"/>
          <w:szCs w:val="20"/>
        </w:rPr>
        <w:t>reprezentowaną przez:</w:t>
      </w:r>
    </w:p>
    <w:p w14:paraId="4D6766A6"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b/>
          <w:sz w:val="20"/>
          <w:szCs w:val="20"/>
        </w:rPr>
        <w:t>1.</w:t>
      </w:r>
      <w:r w:rsidRPr="006B754B">
        <w:rPr>
          <w:rFonts w:ascii="Calibri" w:hAnsi="Calibri" w:cs="Calibri"/>
          <w:b/>
          <w:sz w:val="20"/>
          <w:szCs w:val="20"/>
        </w:rPr>
        <w:tab/>
        <w:t>… – …,</w:t>
      </w:r>
    </w:p>
    <w:p w14:paraId="12D9BEB5"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b/>
          <w:sz w:val="20"/>
          <w:szCs w:val="20"/>
        </w:rPr>
        <w:t>2.</w:t>
      </w:r>
      <w:r w:rsidRPr="006B754B">
        <w:rPr>
          <w:rFonts w:ascii="Calibri" w:hAnsi="Calibri" w:cs="Calibri"/>
          <w:b/>
          <w:sz w:val="20"/>
          <w:szCs w:val="20"/>
        </w:rPr>
        <w:tab/>
        <w:t>… – …,</w:t>
      </w:r>
    </w:p>
    <w:p w14:paraId="4675D569" w14:textId="77777777" w:rsidR="0007078C" w:rsidRPr="006B754B" w:rsidRDefault="0007078C" w:rsidP="008A6618">
      <w:pPr>
        <w:contextualSpacing/>
        <w:jc w:val="both"/>
        <w:rPr>
          <w:rFonts w:ascii="Calibri" w:hAnsi="Calibri" w:cs="Calibri"/>
          <w:sz w:val="20"/>
          <w:szCs w:val="20"/>
        </w:rPr>
      </w:pPr>
      <w:r w:rsidRPr="006B754B">
        <w:rPr>
          <w:rFonts w:ascii="Calibri" w:hAnsi="Calibri" w:cs="Calibri"/>
          <w:sz w:val="20"/>
          <w:szCs w:val="20"/>
        </w:rPr>
        <w:t xml:space="preserve">zwaną dalej </w:t>
      </w:r>
      <w:r w:rsidRPr="006B754B">
        <w:rPr>
          <w:rFonts w:ascii="Calibri" w:hAnsi="Calibri" w:cs="Calibri"/>
          <w:b/>
          <w:sz w:val="20"/>
          <w:szCs w:val="20"/>
          <w:u w:val="single"/>
        </w:rPr>
        <w:t>Wykonawcą lub Stroną</w:t>
      </w:r>
    </w:p>
    <w:p w14:paraId="3188E4B4" w14:textId="77777777" w:rsidR="0007078C" w:rsidRPr="006B754B" w:rsidRDefault="0007078C" w:rsidP="008A6618">
      <w:pPr>
        <w:pStyle w:val="Domy"/>
        <w:tabs>
          <w:tab w:val="left" w:pos="141"/>
        </w:tabs>
        <w:contextualSpacing/>
        <w:jc w:val="both"/>
        <w:rPr>
          <w:rFonts w:ascii="Calibri" w:hAnsi="Calibri" w:cs="Calibri"/>
          <w:sz w:val="20"/>
        </w:rPr>
      </w:pPr>
      <w:r w:rsidRPr="006B754B">
        <w:rPr>
          <w:rFonts w:ascii="Calibri" w:hAnsi="Calibri" w:cs="Calibri"/>
          <w:sz w:val="20"/>
        </w:rPr>
        <w:t>o następującej treści:</w:t>
      </w:r>
    </w:p>
    <w:p w14:paraId="49ACD48F" w14:textId="77777777" w:rsidR="00CC70BA" w:rsidRPr="006B754B" w:rsidRDefault="00CC70BA" w:rsidP="008A6618">
      <w:pPr>
        <w:pStyle w:val="Nagwek"/>
        <w:tabs>
          <w:tab w:val="clear" w:pos="4536"/>
          <w:tab w:val="clear" w:pos="9072"/>
          <w:tab w:val="left" w:pos="9360"/>
        </w:tabs>
        <w:jc w:val="both"/>
        <w:rPr>
          <w:rFonts w:ascii="Calibri" w:hAnsi="Calibri" w:cs="Calibri"/>
          <w:b/>
          <w:i/>
          <w:sz w:val="20"/>
          <w:szCs w:val="20"/>
        </w:rPr>
      </w:pPr>
    </w:p>
    <w:p w14:paraId="1983059D" w14:textId="5657601F" w:rsidR="00904E21" w:rsidRPr="006B754B" w:rsidRDefault="009511A3" w:rsidP="003B4871">
      <w:pPr>
        <w:pStyle w:val="Nagwek"/>
        <w:tabs>
          <w:tab w:val="clear" w:pos="4536"/>
          <w:tab w:val="clear" w:pos="9072"/>
          <w:tab w:val="left" w:pos="9360"/>
        </w:tabs>
        <w:jc w:val="both"/>
        <w:rPr>
          <w:rFonts w:ascii="Calibri" w:hAnsi="Calibri" w:cs="Calibri"/>
          <w:bCs/>
          <w:i/>
          <w:sz w:val="20"/>
          <w:szCs w:val="20"/>
        </w:rPr>
      </w:pPr>
      <w:r w:rsidRPr="006B754B">
        <w:rPr>
          <w:rFonts w:ascii="Calibri" w:hAnsi="Calibri" w:cs="Calibri"/>
          <w:sz w:val="20"/>
          <w:szCs w:val="20"/>
        </w:rPr>
        <w:t xml:space="preserve">Umowa została zawarta na podstawie przeprowadzonego postępowania o udzielenie zamówienia publicznego </w:t>
      </w:r>
      <w:r w:rsidR="001101CC" w:rsidRPr="006B754B">
        <w:rPr>
          <w:rFonts w:ascii="Calibri" w:hAnsi="Calibri" w:cs="Calibri"/>
          <w:sz w:val="20"/>
          <w:szCs w:val="20"/>
        </w:rPr>
        <w:t xml:space="preserve">nr </w:t>
      </w:r>
      <w:r w:rsidR="001D17EA" w:rsidRPr="006B754B">
        <w:rPr>
          <w:rFonts w:ascii="Calibri" w:hAnsi="Calibri" w:cs="Calibri"/>
          <w:sz w:val="20"/>
          <w:szCs w:val="20"/>
        </w:rPr>
        <w:t>D25M/251/N/</w:t>
      </w:r>
      <w:r w:rsidR="006B754B">
        <w:rPr>
          <w:rFonts w:ascii="Calibri" w:hAnsi="Calibri" w:cs="Calibri"/>
          <w:sz w:val="20"/>
          <w:szCs w:val="20"/>
        </w:rPr>
        <w:t>28-43</w:t>
      </w:r>
      <w:r w:rsidR="001D17EA" w:rsidRPr="006B754B">
        <w:rPr>
          <w:rFonts w:ascii="Calibri" w:hAnsi="Calibri" w:cs="Calibri"/>
          <w:sz w:val="20"/>
          <w:szCs w:val="20"/>
        </w:rPr>
        <w:t>rj/26</w:t>
      </w:r>
      <w:r w:rsidR="009F6559" w:rsidRPr="006B754B">
        <w:rPr>
          <w:rFonts w:ascii="Calibri" w:hAnsi="Calibri" w:cs="Calibri"/>
          <w:sz w:val="20"/>
          <w:szCs w:val="20"/>
        </w:rPr>
        <w:t xml:space="preserve"> </w:t>
      </w:r>
      <w:r w:rsidRPr="006B754B">
        <w:rPr>
          <w:rFonts w:ascii="Calibri" w:hAnsi="Calibri" w:cs="Calibri"/>
          <w:sz w:val="20"/>
          <w:szCs w:val="20"/>
        </w:rPr>
        <w:t xml:space="preserve">w trybie </w:t>
      </w:r>
      <w:r w:rsidR="00E8300E" w:rsidRPr="006B754B">
        <w:rPr>
          <w:rFonts w:ascii="Calibri" w:hAnsi="Calibri" w:cs="Calibri"/>
          <w:sz w:val="20"/>
          <w:szCs w:val="20"/>
        </w:rPr>
        <w:t>przetargu nieograniczonego</w:t>
      </w:r>
      <w:r w:rsidR="00CC3F57" w:rsidRPr="006B754B">
        <w:rPr>
          <w:rFonts w:ascii="Calibri" w:hAnsi="Calibri" w:cs="Calibri"/>
          <w:sz w:val="20"/>
          <w:szCs w:val="20"/>
        </w:rPr>
        <w:t xml:space="preserve"> </w:t>
      </w:r>
      <w:r w:rsidRPr="006B754B">
        <w:rPr>
          <w:rFonts w:ascii="Calibri" w:hAnsi="Calibri" w:cs="Calibri"/>
          <w:sz w:val="20"/>
          <w:szCs w:val="20"/>
        </w:rPr>
        <w:t xml:space="preserve">zgodnie </w:t>
      </w:r>
      <w:r w:rsidR="00B7667D" w:rsidRPr="006B754B">
        <w:rPr>
          <w:rFonts w:ascii="Calibri" w:hAnsi="Calibri" w:cs="Calibri"/>
          <w:sz w:val="20"/>
          <w:szCs w:val="20"/>
        </w:rPr>
        <w:t>z ustawą z dnia 11 września 2019r. - Prawo zamówień publicznych (</w:t>
      </w:r>
      <w:proofErr w:type="spellStart"/>
      <w:r w:rsidR="0001792C" w:rsidRPr="006B754B">
        <w:rPr>
          <w:rFonts w:ascii="Calibri" w:hAnsi="Calibri" w:cs="Calibri"/>
          <w:sz w:val="20"/>
          <w:szCs w:val="20"/>
        </w:rPr>
        <w:t>t.j</w:t>
      </w:r>
      <w:proofErr w:type="spellEnd"/>
      <w:r w:rsidR="0001792C" w:rsidRPr="006B754B">
        <w:rPr>
          <w:rFonts w:ascii="Calibri" w:hAnsi="Calibri" w:cs="Calibri"/>
          <w:sz w:val="20"/>
          <w:szCs w:val="20"/>
        </w:rPr>
        <w:t>. Dz.U. z 2024r. poz.1320</w:t>
      </w:r>
      <w:r w:rsidR="00AA0AB7" w:rsidRPr="006B754B">
        <w:rPr>
          <w:rFonts w:ascii="Calibri" w:hAnsi="Calibri" w:cs="Calibri"/>
          <w:sz w:val="20"/>
          <w:szCs w:val="20"/>
        </w:rPr>
        <w:t xml:space="preserve"> ze zm.</w:t>
      </w:r>
      <w:r w:rsidR="00B7667D" w:rsidRPr="006B754B">
        <w:rPr>
          <w:rFonts w:ascii="Calibri" w:hAnsi="Calibri" w:cs="Calibri"/>
          <w:sz w:val="20"/>
          <w:szCs w:val="20"/>
        </w:rPr>
        <w:t>) [zwanej dalej także „</w:t>
      </w:r>
      <w:r w:rsidR="00513652" w:rsidRPr="006B754B">
        <w:rPr>
          <w:rFonts w:ascii="Calibri" w:hAnsi="Calibri" w:cs="Calibri"/>
          <w:sz w:val="20"/>
          <w:szCs w:val="20"/>
        </w:rPr>
        <w:t>PZP</w:t>
      </w:r>
      <w:r w:rsidR="00B7667D" w:rsidRPr="006B754B">
        <w:rPr>
          <w:rFonts w:ascii="Calibri" w:hAnsi="Calibri" w:cs="Calibri"/>
          <w:sz w:val="20"/>
          <w:szCs w:val="20"/>
        </w:rPr>
        <w:t>”]</w:t>
      </w:r>
      <w:r w:rsidR="009D4619" w:rsidRPr="006B754B">
        <w:rPr>
          <w:rFonts w:ascii="Calibri" w:hAnsi="Calibri" w:cs="Calibri"/>
          <w:sz w:val="20"/>
          <w:szCs w:val="20"/>
        </w:rPr>
        <w:t xml:space="preserve"> w ramach </w:t>
      </w:r>
      <w:r w:rsidR="009D4619" w:rsidRPr="006B754B">
        <w:rPr>
          <w:rFonts w:ascii="Calibri" w:hAnsi="Calibri" w:cs="Calibri"/>
          <w:bCs/>
          <w:i/>
          <w:sz w:val="20"/>
          <w:szCs w:val="20"/>
        </w:rPr>
        <w:t>przedsięwzięcia pn.</w:t>
      </w:r>
      <w:r w:rsidR="009D4619" w:rsidRPr="006B754B">
        <w:rPr>
          <w:rFonts w:ascii="Calibri" w:hAnsi="Calibri" w:cs="Calibri"/>
          <w:sz w:val="20"/>
          <w:szCs w:val="20"/>
        </w:rPr>
        <w:t xml:space="preserve"> </w:t>
      </w:r>
      <w:bookmarkStart w:id="2" w:name="_Hlk220491364"/>
      <w:r w:rsidR="00904E21" w:rsidRPr="006B754B">
        <w:rPr>
          <w:rFonts w:ascii="Calibri" w:hAnsi="Calibri" w:cs="Calibri"/>
          <w:bCs/>
          <w:i/>
          <w:sz w:val="20"/>
          <w:szCs w:val="20"/>
        </w:rPr>
        <w:t>„</w:t>
      </w:r>
      <w:r w:rsidR="0007078C" w:rsidRPr="006B754B">
        <w:rPr>
          <w:rFonts w:ascii="Calibri" w:hAnsi="Calibri" w:cs="Calibri"/>
          <w:bCs/>
          <w:i/>
          <w:sz w:val="20"/>
          <w:szCs w:val="20"/>
        </w:rPr>
        <w:t>Transformacja cyfrowa procesów usług medycznych z wykorzystaniem kompleksowej wymiany danych, zaawansowanej diagnostyki i ochrony systemów informatycznych w Szpitalach Pomorskich Sp. z o.o.</w:t>
      </w:r>
      <w:r w:rsidR="00904E21" w:rsidRPr="006B754B">
        <w:rPr>
          <w:rFonts w:ascii="Calibri" w:hAnsi="Calibri" w:cs="Calibri"/>
          <w:bCs/>
          <w:i/>
          <w:sz w:val="20"/>
          <w:szCs w:val="20"/>
        </w:rPr>
        <w:t>” współfinansowanego z Krajowego Planu Odbudowy i Zwiększania Odporności (KPO). Inwestycja D1.1.2 „Przyspieszenie procesów transformacji cyfrowej ochrony zdrowia poprzez dalszy rozwój usług cyfrowych w ochronie zdrowia”.</w:t>
      </w:r>
    </w:p>
    <w:p w14:paraId="7096343A" w14:textId="77777777" w:rsidR="006776FF" w:rsidRPr="006B754B" w:rsidRDefault="006776FF" w:rsidP="008A6618">
      <w:pPr>
        <w:pStyle w:val="Nagwek"/>
        <w:tabs>
          <w:tab w:val="clear" w:pos="4536"/>
          <w:tab w:val="clear" w:pos="9072"/>
          <w:tab w:val="left" w:pos="9360"/>
        </w:tabs>
        <w:ind w:left="284"/>
        <w:jc w:val="both"/>
        <w:rPr>
          <w:rFonts w:ascii="Calibri" w:hAnsi="Calibri" w:cs="Calibri"/>
          <w:sz w:val="20"/>
          <w:szCs w:val="20"/>
        </w:rPr>
      </w:pPr>
    </w:p>
    <w:p w14:paraId="1E6095CA" w14:textId="07B5E79B" w:rsidR="006776FF" w:rsidRPr="006B754B" w:rsidRDefault="00CC70BA" w:rsidP="008A6618">
      <w:pPr>
        <w:pStyle w:val="Nagwek"/>
        <w:tabs>
          <w:tab w:val="clear" w:pos="4536"/>
          <w:tab w:val="clear" w:pos="9072"/>
          <w:tab w:val="left" w:pos="9360"/>
        </w:tabs>
        <w:jc w:val="center"/>
        <w:rPr>
          <w:rFonts w:ascii="Calibri" w:hAnsi="Calibri" w:cs="Calibri"/>
          <w:b/>
          <w:sz w:val="20"/>
          <w:szCs w:val="20"/>
        </w:rPr>
      </w:pPr>
      <w:bookmarkStart w:id="3" w:name="_Hlk198028418"/>
      <w:bookmarkEnd w:id="2"/>
      <w:r w:rsidRPr="006B754B">
        <w:rPr>
          <w:rFonts w:ascii="Calibri" w:hAnsi="Calibri" w:cs="Calibri"/>
          <w:b/>
          <w:sz w:val="20"/>
          <w:szCs w:val="20"/>
        </w:rPr>
        <w:t>§1.</w:t>
      </w:r>
      <w:r w:rsidR="006776FF" w:rsidRPr="006B754B">
        <w:rPr>
          <w:rFonts w:ascii="Calibri" w:hAnsi="Calibri" w:cs="Calibri"/>
          <w:b/>
          <w:sz w:val="20"/>
          <w:szCs w:val="20"/>
        </w:rPr>
        <w:t xml:space="preserve"> PRZEDMIOT </w:t>
      </w:r>
      <w:r w:rsidR="007A745D" w:rsidRPr="006B754B">
        <w:rPr>
          <w:rFonts w:ascii="Calibri" w:hAnsi="Calibri" w:cs="Calibri"/>
          <w:b/>
          <w:sz w:val="20"/>
          <w:szCs w:val="20"/>
        </w:rPr>
        <w:t xml:space="preserve">I SPOSÓB REALIZACJI </w:t>
      </w:r>
      <w:r w:rsidR="006776FF" w:rsidRPr="006B754B">
        <w:rPr>
          <w:rFonts w:ascii="Calibri" w:hAnsi="Calibri" w:cs="Calibri"/>
          <w:b/>
          <w:sz w:val="20"/>
          <w:szCs w:val="20"/>
        </w:rPr>
        <w:t>UMOWY</w:t>
      </w:r>
    </w:p>
    <w:p w14:paraId="04971EE2" w14:textId="1C5C5CCB" w:rsidR="009511A3" w:rsidRPr="006B754B" w:rsidRDefault="009511A3" w:rsidP="008A6618">
      <w:pPr>
        <w:pStyle w:val="Nagwek"/>
        <w:tabs>
          <w:tab w:val="clear" w:pos="4536"/>
          <w:tab w:val="clear" w:pos="9072"/>
          <w:tab w:val="left" w:pos="9360"/>
        </w:tabs>
        <w:jc w:val="center"/>
        <w:rPr>
          <w:rFonts w:ascii="Calibri" w:hAnsi="Calibri" w:cs="Calibri"/>
          <w:b/>
          <w:sz w:val="20"/>
          <w:szCs w:val="20"/>
        </w:rPr>
      </w:pPr>
    </w:p>
    <w:bookmarkEnd w:id="3"/>
    <w:p w14:paraId="5293B737" w14:textId="341D852D" w:rsidR="007A745D" w:rsidRPr="00B608CF" w:rsidRDefault="007A745D" w:rsidP="00B608CF">
      <w:pPr>
        <w:numPr>
          <w:ilvl w:val="0"/>
          <w:numId w:val="2"/>
        </w:numPr>
        <w:jc w:val="both"/>
        <w:rPr>
          <w:rFonts w:ascii="Calibri" w:hAnsi="Calibri" w:cs="Calibri"/>
          <w:sz w:val="20"/>
          <w:szCs w:val="20"/>
        </w:rPr>
      </w:pPr>
      <w:r w:rsidRPr="006B754B">
        <w:rPr>
          <w:rFonts w:ascii="Calibri" w:hAnsi="Calibri" w:cs="Calibri"/>
          <w:sz w:val="20"/>
          <w:szCs w:val="20"/>
        </w:rPr>
        <w:t>Przedmiotem niniejszej umowy jest</w:t>
      </w:r>
      <w:r w:rsidR="006B754B">
        <w:rPr>
          <w:rFonts w:ascii="Calibri" w:hAnsi="Calibri" w:cs="Calibri"/>
          <w:sz w:val="20"/>
          <w:szCs w:val="20"/>
        </w:rPr>
        <w:t xml:space="preserve"> </w:t>
      </w:r>
      <w:r w:rsidRPr="006B754B">
        <w:rPr>
          <w:rFonts w:ascii="Calibri" w:hAnsi="Calibri" w:cs="Calibri"/>
          <w:sz w:val="20"/>
          <w:szCs w:val="20"/>
        </w:rPr>
        <w:t xml:space="preserve">rozbudowa </w:t>
      </w:r>
      <w:r w:rsidR="006B754B" w:rsidRPr="006B754B">
        <w:rPr>
          <w:rFonts w:ascii="Calibri" w:hAnsi="Calibri" w:cs="Calibri"/>
          <w:sz w:val="20"/>
          <w:szCs w:val="20"/>
        </w:rPr>
        <w:t>obecnego systemu kopii zapasowych z 3-letnim wsparciem i serwisem, zlokalizowanego w dwóch węzłach Zamawiającego, o nową przestrzeń dyskową oraz modernizacja interfejsów sieciowych w posiadanych urządzeniach do standardu 25Gbit wraz ze szkoleniem personelu</w:t>
      </w:r>
      <w:r w:rsidR="00B608CF">
        <w:rPr>
          <w:rFonts w:ascii="Calibri" w:hAnsi="Calibri" w:cs="Calibri"/>
          <w:sz w:val="20"/>
          <w:szCs w:val="20"/>
        </w:rPr>
        <w:t xml:space="preserve"> </w:t>
      </w:r>
      <w:r w:rsidRPr="00B608CF">
        <w:rPr>
          <w:rFonts w:ascii="Calibri" w:hAnsi="Calibri" w:cs="Calibri"/>
          <w:color w:val="000000" w:themeColor="text1"/>
          <w:sz w:val="20"/>
          <w:szCs w:val="20"/>
        </w:rPr>
        <w:t xml:space="preserve">zgodnie z postanowieniami niniejszej Umowy, Formularzem ofertowym </w:t>
      </w:r>
      <w:r w:rsidRPr="00B608CF">
        <w:rPr>
          <w:rFonts w:ascii="Calibri" w:hAnsi="Calibri" w:cs="Calibri"/>
          <w:b/>
          <w:color w:val="000000" w:themeColor="text1"/>
          <w:sz w:val="20"/>
          <w:szCs w:val="20"/>
        </w:rPr>
        <w:t>(Załącznik nr 1 do SWZ),</w:t>
      </w:r>
      <w:r w:rsidRPr="00B608CF">
        <w:rPr>
          <w:rFonts w:ascii="Calibri" w:hAnsi="Calibri" w:cs="Calibri"/>
          <w:color w:val="000000" w:themeColor="text1"/>
          <w:sz w:val="20"/>
          <w:szCs w:val="20"/>
        </w:rPr>
        <w:t xml:space="preserve"> Formularzem asortymentowo-</w:t>
      </w:r>
      <w:r w:rsidR="000C6E5A" w:rsidRPr="00B608CF">
        <w:rPr>
          <w:rFonts w:ascii="Calibri" w:hAnsi="Calibri" w:cs="Calibri"/>
          <w:color w:val="000000" w:themeColor="text1"/>
          <w:sz w:val="20"/>
          <w:szCs w:val="20"/>
        </w:rPr>
        <w:t>cenowym</w:t>
      </w:r>
      <w:r w:rsidRPr="00B608CF">
        <w:rPr>
          <w:rFonts w:ascii="Calibri" w:hAnsi="Calibri" w:cs="Calibri"/>
          <w:color w:val="000000" w:themeColor="text1"/>
          <w:sz w:val="20"/>
          <w:szCs w:val="20"/>
        </w:rPr>
        <w:t xml:space="preserve"> (</w:t>
      </w:r>
      <w:r w:rsidRPr="00B608CF">
        <w:rPr>
          <w:rFonts w:ascii="Calibri" w:hAnsi="Calibri" w:cs="Calibri"/>
          <w:b/>
          <w:color w:val="000000" w:themeColor="text1"/>
          <w:sz w:val="20"/>
          <w:szCs w:val="20"/>
        </w:rPr>
        <w:t xml:space="preserve">Załącznik nr </w:t>
      </w:r>
      <w:r w:rsidR="001D17EA" w:rsidRPr="00B608CF">
        <w:rPr>
          <w:rFonts w:ascii="Calibri" w:hAnsi="Calibri" w:cs="Calibri"/>
          <w:b/>
          <w:color w:val="000000" w:themeColor="text1"/>
          <w:sz w:val="20"/>
          <w:szCs w:val="20"/>
        </w:rPr>
        <w:t>2</w:t>
      </w:r>
      <w:r w:rsidR="00B608CF">
        <w:rPr>
          <w:rFonts w:ascii="Calibri" w:hAnsi="Calibri" w:cs="Calibri"/>
          <w:b/>
          <w:color w:val="000000" w:themeColor="text1"/>
          <w:sz w:val="20"/>
          <w:szCs w:val="20"/>
        </w:rPr>
        <w:t>A</w:t>
      </w:r>
      <w:r w:rsidRPr="00B608CF">
        <w:rPr>
          <w:rFonts w:ascii="Calibri" w:hAnsi="Calibri" w:cs="Calibri"/>
          <w:color w:val="000000" w:themeColor="text1"/>
          <w:sz w:val="20"/>
          <w:szCs w:val="20"/>
        </w:rPr>
        <w:t xml:space="preserve"> do SWZ) i Opisem Przedmiotu Zamówienia </w:t>
      </w:r>
      <w:r w:rsidRPr="00B608CF">
        <w:rPr>
          <w:rFonts w:ascii="Calibri" w:hAnsi="Calibri" w:cs="Calibri"/>
          <w:b/>
          <w:color w:val="000000" w:themeColor="text1"/>
          <w:sz w:val="20"/>
          <w:szCs w:val="20"/>
        </w:rPr>
        <w:t xml:space="preserve">(Załącznik nr </w:t>
      </w:r>
      <w:r w:rsidR="00B608CF">
        <w:rPr>
          <w:rFonts w:ascii="Calibri" w:hAnsi="Calibri" w:cs="Calibri"/>
          <w:b/>
          <w:color w:val="000000" w:themeColor="text1"/>
          <w:sz w:val="20"/>
          <w:szCs w:val="20"/>
        </w:rPr>
        <w:t>2</w:t>
      </w:r>
      <w:r w:rsidRPr="00B608CF">
        <w:rPr>
          <w:rFonts w:ascii="Calibri" w:hAnsi="Calibri" w:cs="Calibri"/>
          <w:b/>
          <w:color w:val="000000" w:themeColor="text1"/>
          <w:sz w:val="20"/>
          <w:szCs w:val="20"/>
        </w:rPr>
        <w:t xml:space="preserve"> do SWZ, </w:t>
      </w:r>
      <w:r w:rsidRPr="00B608CF">
        <w:rPr>
          <w:rFonts w:ascii="Calibri" w:hAnsi="Calibri" w:cs="Calibri"/>
          <w:b/>
          <w:sz w:val="20"/>
          <w:szCs w:val="20"/>
        </w:rPr>
        <w:t xml:space="preserve">zwanym dalej „OPZ”), </w:t>
      </w:r>
      <w:r w:rsidRPr="00B608CF">
        <w:rPr>
          <w:rFonts w:ascii="Calibri" w:hAnsi="Calibri" w:cs="Calibri"/>
          <w:sz w:val="20"/>
          <w:szCs w:val="20"/>
        </w:rPr>
        <w:t>które stanowią integralne załączniki do Umowy.</w:t>
      </w:r>
    </w:p>
    <w:p w14:paraId="07E88F74" w14:textId="77777777" w:rsidR="007A745D" w:rsidRPr="006B754B" w:rsidRDefault="007A745D" w:rsidP="008A6618">
      <w:pPr>
        <w:numPr>
          <w:ilvl w:val="0"/>
          <w:numId w:val="2"/>
        </w:numPr>
        <w:jc w:val="both"/>
        <w:rPr>
          <w:rFonts w:ascii="Calibri" w:hAnsi="Calibri" w:cs="Calibri"/>
          <w:sz w:val="20"/>
          <w:szCs w:val="20"/>
        </w:rPr>
      </w:pPr>
      <w:r w:rsidRPr="006B754B">
        <w:rPr>
          <w:rFonts w:ascii="Calibri" w:hAnsi="Calibri" w:cs="Calibri"/>
          <w:sz w:val="20"/>
          <w:szCs w:val="20"/>
        </w:rPr>
        <w:t>Szczegółowy zakres działań Wykonawcy określa Opis Przedmiotu Zamówienia.</w:t>
      </w:r>
    </w:p>
    <w:p w14:paraId="7FD3F9C7" w14:textId="77777777" w:rsidR="007A745D" w:rsidRPr="00D4600B" w:rsidRDefault="007A745D" w:rsidP="008A6618">
      <w:pPr>
        <w:numPr>
          <w:ilvl w:val="0"/>
          <w:numId w:val="2"/>
        </w:numPr>
        <w:jc w:val="both"/>
        <w:rPr>
          <w:rFonts w:ascii="Calibri" w:hAnsi="Calibri" w:cs="Calibri"/>
          <w:sz w:val="20"/>
          <w:szCs w:val="20"/>
        </w:rPr>
      </w:pPr>
      <w:r w:rsidRPr="006B754B">
        <w:rPr>
          <w:rFonts w:ascii="Calibri" w:hAnsi="Calibri" w:cs="Calibri"/>
          <w:sz w:val="20"/>
          <w:szCs w:val="20"/>
        </w:rPr>
        <w:lastRenderedPageBreak/>
        <w:t xml:space="preserve">Na potrzeby niniejszej Umowy, poniższym </w:t>
      </w:r>
      <w:r w:rsidRPr="00D4600B">
        <w:rPr>
          <w:rFonts w:ascii="Calibri" w:hAnsi="Calibri" w:cs="Calibri"/>
          <w:sz w:val="20"/>
          <w:szCs w:val="20"/>
        </w:rPr>
        <w:t>pojęciom nadaje się następujące znaczenie:</w:t>
      </w:r>
    </w:p>
    <w:p w14:paraId="77181093" w14:textId="07FB8A8D" w:rsidR="007A745D" w:rsidRPr="00D4600B" w:rsidRDefault="007A745D" w:rsidP="00D4600B">
      <w:pPr>
        <w:numPr>
          <w:ilvl w:val="1"/>
          <w:numId w:val="2"/>
        </w:numPr>
        <w:jc w:val="both"/>
        <w:rPr>
          <w:rFonts w:ascii="Calibri" w:hAnsi="Calibri" w:cs="Calibri"/>
          <w:sz w:val="20"/>
          <w:szCs w:val="20"/>
        </w:rPr>
      </w:pPr>
      <w:r w:rsidRPr="00D4600B">
        <w:rPr>
          <w:rFonts w:ascii="Calibri" w:hAnsi="Calibri" w:cs="Calibri"/>
          <w:sz w:val="20"/>
          <w:szCs w:val="20"/>
        </w:rPr>
        <w:t>„Umowa” – niniejszy dokument wraz z załącznikami.</w:t>
      </w:r>
    </w:p>
    <w:p w14:paraId="7140CE8A" w14:textId="0E60F8E5" w:rsidR="007A745D" w:rsidRPr="00D4600B" w:rsidRDefault="007A745D" w:rsidP="008A6618">
      <w:pPr>
        <w:numPr>
          <w:ilvl w:val="1"/>
          <w:numId w:val="2"/>
        </w:numPr>
        <w:jc w:val="both"/>
        <w:rPr>
          <w:rFonts w:ascii="Calibri" w:hAnsi="Calibri" w:cs="Calibri"/>
          <w:sz w:val="20"/>
          <w:szCs w:val="20"/>
        </w:rPr>
      </w:pPr>
      <w:r w:rsidRPr="00D4600B">
        <w:rPr>
          <w:rFonts w:ascii="Calibri" w:hAnsi="Calibri" w:cs="Calibri"/>
          <w:sz w:val="20"/>
          <w:szCs w:val="20"/>
        </w:rPr>
        <w:t xml:space="preserve">„Wdrożenie” – realizacja wszystkich działań niezbędnych do uruchomienia i pełnego funkcjonowania </w:t>
      </w:r>
      <w:r w:rsidR="0008277A" w:rsidRPr="00D4600B">
        <w:rPr>
          <w:rFonts w:ascii="Calibri" w:hAnsi="Calibri" w:cs="Calibri"/>
          <w:sz w:val="20"/>
          <w:szCs w:val="20"/>
        </w:rPr>
        <w:t xml:space="preserve">systemu kopii zapasowych </w:t>
      </w:r>
      <w:r w:rsidRPr="00D4600B">
        <w:rPr>
          <w:rFonts w:ascii="Calibri" w:hAnsi="Calibri" w:cs="Calibri"/>
          <w:sz w:val="20"/>
          <w:szCs w:val="20"/>
        </w:rPr>
        <w:t>zgodnie z OPZ, w tym instalacja, konfiguracja, integracja, testy.</w:t>
      </w:r>
    </w:p>
    <w:p w14:paraId="5E406DB5" w14:textId="6681F4B4" w:rsidR="007A745D" w:rsidRPr="00D4600B" w:rsidRDefault="007A745D" w:rsidP="008A6618">
      <w:pPr>
        <w:numPr>
          <w:ilvl w:val="1"/>
          <w:numId w:val="2"/>
        </w:numPr>
        <w:jc w:val="both"/>
        <w:rPr>
          <w:rFonts w:ascii="Calibri" w:hAnsi="Calibri" w:cs="Calibri"/>
          <w:sz w:val="20"/>
          <w:szCs w:val="20"/>
        </w:rPr>
      </w:pPr>
      <w:r w:rsidRPr="00D4600B">
        <w:rPr>
          <w:rFonts w:ascii="Calibri" w:hAnsi="Calibri" w:cs="Calibri"/>
          <w:sz w:val="20"/>
          <w:szCs w:val="20"/>
        </w:rPr>
        <w:t xml:space="preserve">„Wsparcie serwisowe” – świadczenie usług utrzymania i obsługi technicznej </w:t>
      </w:r>
      <w:r w:rsidR="0008277A" w:rsidRPr="00D4600B">
        <w:rPr>
          <w:rFonts w:ascii="Calibri" w:hAnsi="Calibri" w:cs="Calibri"/>
          <w:sz w:val="20"/>
          <w:szCs w:val="20"/>
        </w:rPr>
        <w:t xml:space="preserve">systemu kopii zapasowych </w:t>
      </w:r>
      <w:r w:rsidRPr="00D4600B">
        <w:rPr>
          <w:rFonts w:ascii="Calibri" w:hAnsi="Calibri" w:cs="Calibri"/>
          <w:sz w:val="20"/>
          <w:szCs w:val="20"/>
        </w:rPr>
        <w:t>przez okres 36 miesięcy.</w:t>
      </w:r>
    </w:p>
    <w:p w14:paraId="71511F8E" w14:textId="59AEA035" w:rsidR="00937A00" w:rsidRPr="006B754B" w:rsidRDefault="009836E0" w:rsidP="008A6618">
      <w:pPr>
        <w:numPr>
          <w:ilvl w:val="0"/>
          <w:numId w:val="2"/>
        </w:numPr>
        <w:jc w:val="both"/>
        <w:rPr>
          <w:rFonts w:ascii="Calibri" w:hAnsi="Calibri" w:cs="Calibri"/>
          <w:sz w:val="20"/>
          <w:szCs w:val="20"/>
        </w:rPr>
      </w:pPr>
      <w:r w:rsidRPr="00D4600B">
        <w:rPr>
          <w:rFonts w:ascii="Calibri" w:hAnsi="Calibri" w:cs="Calibri"/>
          <w:sz w:val="20"/>
          <w:szCs w:val="20"/>
        </w:rPr>
        <w:t>Wykonawca zobowiązuje się przy wykonywaniu przedmiotu Umowy do zachowania</w:t>
      </w:r>
      <w:r w:rsidR="00AE2123" w:rsidRPr="00D4600B">
        <w:rPr>
          <w:rFonts w:ascii="Calibri" w:hAnsi="Calibri" w:cs="Calibri"/>
          <w:sz w:val="20"/>
          <w:szCs w:val="20"/>
        </w:rPr>
        <w:t xml:space="preserve"> </w:t>
      </w:r>
      <w:r w:rsidRPr="00D4600B">
        <w:rPr>
          <w:rFonts w:ascii="Calibri" w:hAnsi="Calibri" w:cs="Calibri"/>
          <w:sz w:val="20"/>
          <w:szCs w:val="20"/>
        </w:rPr>
        <w:t>procedur i</w:t>
      </w:r>
      <w:r w:rsidR="00AE2123" w:rsidRPr="00D4600B">
        <w:rPr>
          <w:rFonts w:ascii="Calibri" w:hAnsi="Calibri" w:cs="Calibri"/>
          <w:sz w:val="20"/>
          <w:szCs w:val="20"/>
        </w:rPr>
        <w:t> </w:t>
      </w:r>
      <w:r w:rsidRPr="00D4600B">
        <w:rPr>
          <w:rFonts w:ascii="Calibri" w:hAnsi="Calibri" w:cs="Calibri"/>
          <w:sz w:val="20"/>
          <w:szCs w:val="20"/>
        </w:rPr>
        <w:t>instrukcji obowiązujących w Szpitalu tj. Instrukcją bezpiecznego wykonywania prac przez</w:t>
      </w:r>
      <w:r w:rsidRPr="006B754B">
        <w:rPr>
          <w:rFonts w:ascii="Calibri" w:hAnsi="Calibri" w:cs="Calibri"/>
          <w:sz w:val="20"/>
          <w:szCs w:val="20"/>
        </w:rPr>
        <w:t xml:space="preserve"> wykonawców zewnętrznych</w:t>
      </w:r>
      <w:r w:rsidR="00B54F31" w:rsidRPr="006B754B">
        <w:rPr>
          <w:rFonts w:ascii="Calibri" w:hAnsi="Calibri" w:cs="Calibri"/>
          <w:sz w:val="20"/>
          <w:szCs w:val="20"/>
        </w:rPr>
        <w:t xml:space="preserve"> </w:t>
      </w:r>
      <w:r w:rsidRPr="006B754B">
        <w:rPr>
          <w:rFonts w:ascii="Calibri" w:hAnsi="Calibri" w:cs="Calibri"/>
          <w:sz w:val="20"/>
          <w:szCs w:val="20"/>
        </w:rPr>
        <w:t xml:space="preserve">oraz z Informacją o zagrożeniach występujących na terenie </w:t>
      </w:r>
      <w:r w:rsidR="00B54F31" w:rsidRPr="006B754B">
        <w:rPr>
          <w:rFonts w:ascii="Calibri" w:hAnsi="Calibri" w:cs="Calibri"/>
          <w:sz w:val="20"/>
          <w:szCs w:val="20"/>
        </w:rPr>
        <w:t>placówek szpitalnych Szpitali Pomorskich Sp. z o.o. z siedzibą w Gdyni</w:t>
      </w:r>
      <w:r w:rsidRPr="006B754B">
        <w:rPr>
          <w:rFonts w:ascii="Calibri" w:hAnsi="Calibri" w:cs="Calibri"/>
          <w:sz w:val="20"/>
          <w:szCs w:val="20"/>
        </w:rPr>
        <w:t>. Fakt zapoznania się z powyższymi dokumentami Wykonawca potwierdza pisemnie na formularz</w:t>
      </w:r>
      <w:r w:rsidR="00B54F31" w:rsidRPr="006B754B">
        <w:rPr>
          <w:rFonts w:ascii="Calibri" w:hAnsi="Calibri" w:cs="Calibri"/>
          <w:sz w:val="20"/>
          <w:szCs w:val="20"/>
        </w:rPr>
        <w:t xml:space="preserve">ach </w:t>
      </w:r>
      <w:r w:rsidR="00B54F31" w:rsidRPr="006B754B">
        <w:rPr>
          <w:rFonts w:ascii="Calibri" w:hAnsi="Calibri" w:cs="Calibri"/>
          <w:b/>
          <w:sz w:val="20"/>
          <w:szCs w:val="20"/>
        </w:rPr>
        <w:t xml:space="preserve">Załącznika nr </w:t>
      </w:r>
      <w:r w:rsidR="007A745D" w:rsidRPr="006B754B">
        <w:rPr>
          <w:rFonts w:ascii="Calibri" w:hAnsi="Calibri" w:cs="Calibri"/>
          <w:b/>
          <w:sz w:val="20"/>
          <w:szCs w:val="20"/>
        </w:rPr>
        <w:t>4</w:t>
      </w:r>
      <w:r w:rsidR="00B54F31" w:rsidRPr="006B754B">
        <w:rPr>
          <w:rFonts w:ascii="Calibri" w:hAnsi="Calibri" w:cs="Calibri"/>
          <w:sz w:val="20"/>
          <w:szCs w:val="20"/>
        </w:rPr>
        <w:t xml:space="preserve"> oraz </w:t>
      </w:r>
      <w:r w:rsidR="00B54F31" w:rsidRPr="006B754B">
        <w:rPr>
          <w:rFonts w:ascii="Calibri" w:hAnsi="Calibri" w:cs="Calibri"/>
          <w:b/>
          <w:sz w:val="20"/>
          <w:szCs w:val="20"/>
        </w:rPr>
        <w:t xml:space="preserve">Załącznika nr </w:t>
      </w:r>
      <w:r w:rsidR="007A745D" w:rsidRPr="006B754B">
        <w:rPr>
          <w:rFonts w:ascii="Calibri" w:hAnsi="Calibri" w:cs="Calibri"/>
          <w:b/>
          <w:sz w:val="20"/>
          <w:szCs w:val="20"/>
        </w:rPr>
        <w:t>5</w:t>
      </w:r>
      <w:r w:rsidRPr="006B754B">
        <w:rPr>
          <w:rFonts w:ascii="Calibri" w:hAnsi="Calibri" w:cs="Calibri"/>
          <w:b/>
          <w:sz w:val="20"/>
          <w:szCs w:val="20"/>
        </w:rPr>
        <w:t xml:space="preserve"> do </w:t>
      </w:r>
      <w:r w:rsidR="00B54F31" w:rsidRPr="006B754B">
        <w:rPr>
          <w:rFonts w:ascii="Calibri" w:hAnsi="Calibri" w:cs="Calibri"/>
          <w:b/>
          <w:sz w:val="20"/>
          <w:szCs w:val="20"/>
        </w:rPr>
        <w:t>U</w:t>
      </w:r>
      <w:r w:rsidRPr="006B754B">
        <w:rPr>
          <w:rFonts w:ascii="Calibri" w:hAnsi="Calibri" w:cs="Calibri"/>
          <w:b/>
          <w:sz w:val="20"/>
          <w:szCs w:val="20"/>
        </w:rPr>
        <w:t>mowy.</w:t>
      </w:r>
    </w:p>
    <w:p w14:paraId="4A16C2D4" w14:textId="340286DA" w:rsidR="00937A00" w:rsidRPr="006B754B" w:rsidRDefault="00937A00" w:rsidP="008A6618">
      <w:pPr>
        <w:numPr>
          <w:ilvl w:val="0"/>
          <w:numId w:val="2"/>
        </w:numPr>
        <w:jc w:val="both"/>
        <w:rPr>
          <w:rFonts w:ascii="Calibri" w:hAnsi="Calibri" w:cs="Calibri"/>
          <w:sz w:val="20"/>
          <w:szCs w:val="20"/>
        </w:rPr>
      </w:pPr>
      <w:bookmarkStart w:id="4" w:name="_Hlk197934357"/>
      <w:r w:rsidRPr="006B754B">
        <w:rPr>
          <w:rFonts w:ascii="Calibri" w:hAnsi="Calibri" w:cs="Calibri"/>
          <w:sz w:val="20"/>
          <w:szCs w:val="20"/>
        </w:rPr>
        <w:t>Wykonawca zobowiązuje się przy wykonywaniu przedmiotu Umowy do zachowania</w:t>
      </w:r>
      <w:r w:rsidR="00A17313" w:rsidRPr="006B754B">
        <w:rPr>
          <w:rFonts w:ascii="Calibri" w:hAnsi="Calibri" w:cs="Calibri"/>
          <w:sz w:val="20"/>
          <w:szCs w:val="20"/>
        </w:rPr>
        <w:t xml:space="preserve"> </w:t>
      </w:r>
      <w:r w:rsidRPr="006B754B">
        <w:rPr>
          <w:rFonts w:ascii="Calibri" w:hAnsi="Calibri" w:cs="Calibri"/>
          <w:sz w:val="20"/>
          <w:szCs w:val="20"/>
        </w:rPr>
        <w:t>procedur i</w:t>
      </w:r>
      <w:r w:rsidR="00A17313" w:rsidRPr="006B754B">
        <w:rPr>
          <w:rFonts w:ascii="Calibri" w:hAnsi="Calibri" w:cs="Calibri"/>
          <w:sz w:val="20"/>
          <w:szCs w:val="20"/>
        </w:rPr>
        <w:t> </w:t>
      </w:r>
      <w:r w:rsidRPr="006B754B">
        <w:rPr>
          <w:rFonts w:ascii="Calibri" w:hAnsi="Calibri" w:cs="Calibri"/>
          <w:sz w:val="20"/>
          <w:szCs w:val="20"/>
        </w:rPr>
        <w:t>instrukcji obowiązujących w Szpitalu w tym m.in.</w:t>
      </w:r>
      <w:r w:rsidR="000602DD" w:rsidRPr="006B754B">
        <w:rPr>
          <w:rFonts w:ascii="Calibri" w:hAnsi="Calibri" w:cs="Calibri"/>
          <w:sz w:val="20"/>
          <w:szCs w:val="20"/>
        </w:rPr>
        <w:t xml:space="preserve"> </w:t>
      </w:r>
      <w:r w:rsidR="00346401" w:rsidRPr="006B754B">
        <w:rPr>
          <w:rFonts w:ascii="Calibri" w:hAnsi="Calibri" w:cs="Calibri"/>
          <w:sz w:val="20"/>
          <w:szCs w:val="20"/>
        </w:rPr>
        <w:t>spełniających wymagania norm ISO 14001:2015</w:t>
      </w:r>
      <w:r w:rsidR="009C2E85" w:rsidRPr="006B754B">
        <w:rPr>
          <w:rFonts w:ascii="Calibri" w:hAnsi="Calibri" w:cs="Calibri"/>
          <w:sz w:val="20"/>
          <w:szCs w:val="20"/>
        </w:rPr>
        <w:t xml:space="preserve"> zapewniającej zmniejszenie negatywnego i jednocześnie zwiększenia pozytywnego oddziaływania Szpitala na środowisko</w:t>
      </w:r>
      <w:r w:rsidR="00B54F31" w:rsidRPr="006B754B">
        <w:rPr>
          <w:rFonts w:ascii="Calibri" w:hAnsi="Calibri" w:cs="Calibri"/>
          <w:sz w:val="20"/>
          <w:szCs w:val="20"/>
        </w:rPr>
        <w:t xml:space="preserve">, a także w zgodzie z „Wymaganiami dla środowiska IT Szpitali Pomorskich”, które stanowią </w:t>
      </w:r>
      <w:r w:rsidR="00B54F31" w:rsidRPr="006B754B">
        <w:rPr>
          <w:rFonts w:ascii="Calibri" w:hAnsi="Calibri" w:cs="Calibri"/>
          <w:b/>
          <w:sz w:val="20"/>
          <w:szCs w:val="20"/>
        </w:rPr>
        <w:t>Załącznik nr 7 do Umowy.</w:t>
      </w:r>
    </w:p>
    <w:bookmarkEnd w:id="4"/>
    <w:p w14:paraId="74365B9D" w14:textId="35C11638" w:rsidR="00C02024" w:rsidRPr="00D4600B" w:rsidRDefault="00C02024" w:rsidP="008A6618">
      <w:pPr>
        <w:numPr>
          <w:ilvl w:val="0"/>
          <w:numId w:val="2"/>
        </w:numPr>
        <w:jc w:val="both"/>
        <w:rPr>
          <w:rFonts w:ascii="Calibri" w:hAnsi="Calibri" w:cs="Calibri"/>
          <w:sz w:val="20"/>
          <w:szCs w:val="20"/>
        </w:rPr>
      </w:pPr>
      <w:r w:rsidRPr="006B754B">
        <w:rPr>
          <w:rFonts w:ascii="Calibri" w:hAnsi="Calibri" w:cs="Calibri"/>
          <w:sz w:val="20"/>
          <w:szCs w:val="20"/>
        </w:rPr>
        <w:t xml:space="preserve">Wykonawca zobowiązuje się do </w:t>
      </w:r>
      <w:r w:rsidRPr="00D4600B">
        <w:rPr>
          <w:rFonts w:ascii="Calibri" w:hAnsi="Calibri" w:cs="Calibri"/>
          <w:sz w:val="20"/>
          <w:szCs w:val="20"/>
        </w:rPr>
        <w:t>wykonania Umowy zgodnie z wymaganiami dotyczącymi</w:t>
      </w:r>
      <w:r w:rsidR="00A17313" w:rsidRPr="00D4600B">
        <w:rPr>
          <w:rFonts w:ascii="Calibri" w:hAnsi="Calibri" w:cs="Calibri"/>
          <w:sz w:val="20"/>
          <w:szCs w:val="20"/>
        </w:rPr>
        <w:t xml:space="preserve"> </w:t>
      </w:r>
      <w:r w:rsidRPr="00D4600B">
        <w:rPr>
          <w:rFonts w:ascii="Calibri" w:hAnsi="Calibri" w:cs="Calibri"/>
          <w:sz w:val="20"/>
          <w:szCs w:val="20"/>
        </w:rPr>
        <w:t>przedmiotu zamówienia określonymi w Specyfikacji oraz postanowieniami oferty złożonej</w:t>
      </w:r>
      <w:r w:rsidR="00A17313" w:rsidRPr="00D4600B">
        <w:rPr>
          <w:rFonts w:ascii="Calibri" w:hAnsi="Calibri" w:cs="Calibri"/>
          <w:sz w:val="20"/>
          <w:szCs w:val="20"/>
        </w:rPr>
        <w:t xml:space="preserve"> </w:t>
      </w:r>
      <w:r w:rsidRPr="00D4600B">
        <w:rPr>
          <w:rFonts w:ascii="Calibri" w:hAnsi="Calibri" w:cs="Calibri"/>
          <w:sz w:val="20"/>
          <w:szCs w:val="20"/>
        </w:rPr>
        <w:t>w</w:t>
      </w:r>
      <w:r w:rsidR="00A17313" w:rsidRPr="00D4600B">
        <w:rPr>
          <w:rFonts w:ascii="Calibri" w:hAnsi="Calibri" w:cs="Calibri"/>
          <w:sz w:val="20"/>
          <w:szCs w:val="20"/>
        </w:rPr>
        <w:t> </w:t>
      </w:r>
      <w:r w:rsidRPr="00D4600B">
        <w:rPr>
          <w:rFonts w:ascii="Calibri" w:hAnsi="Calibri" w:cs="Calibri"/>
          <w:sz w:val="20"/>
          <w:szCs w:val="20"/>
        </w:rPr>
        <w:t>ramach postępowania o udzielenie zamówienia publicznego.</w:t>
      </w:r>
    </w:p>
    <w:p w14:paraId="29FB78A9" w14:textId="77777777" w:rsidR="00543324" w:rsidRPr="00D4600B" w:rsidRDefault="00543324" w:rsidP="008A6618">
      <w:pPr>
        <w:pStyle w:val="Akapitzlist"/>
        <w:numPr>
          <w:ilvl w:val="0"/>
          <w:numId w:val="2"/>
        </w:numPr>
        <w:tabs>
          <w:tab w:val="left" w:pos="392"/>
        </w:tabs>
        <w:jc w:val="both"/>
        <w:rPr>
          <w:rFonts w:ascii="Calibri" w:hAnsi="Calibri" w:cs="Calibri"/>
          <w:bCs/>
          <w:sz w:val="20"/>
          <w:szCs w:val="20"/>
        </w:rPr>
      </w:pPr>
      <w:r w:rsidRPr="00D4600B">
        <w:rPr>
          <w:rFonts w:ascii="Calibri" w:hAnsi="Calibri" w:cs="Calibri"/>
          <w:bCs/>
          <w:sz w:val="20"/>
          <w:szCs w:val="20"/>
        </w:rPr>
        <w:t>Wykonawca oświadcza, że dysponuje niezbędnym zapleczem technicznym, kadrowym i finansowym, pozwalającym na zgodne z Umową zrealizowanie przedmiotu Umowy.</w:t>
      </w:r>
    </w:p>
    <w:p w14:paraId="606A000D" w14:textId="78E6F0DE" w:rsidR="00543324" w:rsidRPr="00D4600B" w:rsidRDefault="00543324" w:rsidP="008A6618">
      <w:pPr>
        <w:pStyle w:val="Akapitzlist"/>
        <w:numPr>
          <w:ilvl w:val="0"/>
          <w:numId w:val="2"/>
        </w:numPr>
        <w:tabs>
          <w:tab w:val="clear" w:pos="360"/>
          <w:tab w:val="left" w:pos="392"/>
        </w:tabs>
        <w:jc w:val="both"/>
        <w:rPr>
          <w:rFonts w:ascii="Calibri" w:hAnsi="Calibri" w:cs="Calibri"/>
          <w:bCs/>
          <w:sz w:val="20"/>
          <w:szCs w:val="20"/>
        </w:rPr>
      </w:pPr>
      <w:r w:rsidRPr="00D4600B">
        <w:rPr>
          <w:rFonts w:ascii="Calibri" w:hAnsi="Calibri" w:cs="Calibri"/>
          <w:bCs/>
          <w:sz w:val="20"/>
          <w:szCs w:val="20"/>
        </w:rPr>
        <w:t>Wykonawca zobowiązuje się do wdrożenia oprogramowania z uwzględnieniem standardów profesjonalnej obsługi wdrożeń systemów informatycznych, przy wykorzystaniu całej posiadanej wiedzy i doświadczenia.</w:t>
      </w:r>
    </w:p>
    <w:p w14:paraId="095CE816" w14:textId="77777777" w:rsidR="00F00595" w:rsidRPr="00D4600B" w:rsidRDefault="00F00595" w:rsidP="008A6618">
      <w:pPr>
        <w:pStyle w:val="Akapitzlist"/>
        <w:numPr>
          <w:ilvl w:val="0"/>
          <w:numId w:val="2"/>
        </w:numPr>
        <w:jc w:val="both"/>
        <w:rPr>
          <w:rFonts w:ascii="Calibri" w:hAnsi="Calibri" w:cs="Calibri"/>
          <w:sz w:val="20"/>
          <w:szCs w:val="20"/>
        </w:rPr>
      </w:pPr>
      <w:r w:rsidRPr="00D4600B">
        <w:rPr>
          <w:rFonts w:ascii="Calibri" w:hAnsi="Calibri" w:cs="Calibri"/>
          <w:sz w:val="20"/>
          <w:szCs w:val="20"/>
        </w:rPr>
        <w:t>Wykonawca ponosi pełną odpowiedzialność za realizację, koordynację i nadzorowanie wszystkich prac związanych z wykonaniem Umowy, z wyjątkiem czynności, które zgodnie z Umową leżą po stronie Zamawiającego. Wykonawca zobowiązuje się do wykonania przedmiotu Umowy z najwyższą starannością, przy wykorzystaniu posiadanej wiedzy i doświadczenia, z uwzględnieniem specyfiki działalności Zamawiającego oraz wszelkich przekazanych wytycznych.</w:t>
      </w:r>
    </w:p>
    <w:p w14:paraId="4C405900" w14:textId="35687F64" w:rsidR="00F00595" w:rsidRPr="00D4600B" w:rsidRDefault="00F00595" w:rsidP="008A6618">
      <w:pPr>
        <w:pStyle w:val="Akapitzlist"/>
        <w:numPr>
          <w:ilvl w:val="0"/>
          <w:numId w:val="2"/>
        </w:numPr>
        <w:jc w:val="both"/>
        <w:rPr>
          <w:rFonts w:ascii="Calibri" w:hAnsi="Calibri" w:cs="Calibri"/>
          <w:sz w:val="20"/>
          <w:szCs w:val="20"/>
        </w:rPr>
      </w:pPr>
      <w:r w:rsidRPr="00D4600B">
        <w:rPr>
          <w:rFonts w:ascii="Calibri" w:hAnsi="Calibri" w:cs="Calibri"/>
          <w:sz w:val="20"/>
          <w:szCs w:val="20"/>
        </w:rPr>
        <w:t xml:space="preserve">Wykonawca nie ponosi odpowiedzialności za działanie ani utrzymanie infrastruktury Zamawiającego, która nie została dostarczona w ramach Umowy, chyba że nieprawidłowe funkcjonowanie </w:t>
      </w:r>
      <w:r w:rsidR="0008277A" w:rsidRPr="00D4600B">
        <w:rPr>
          <w:rFonts w:ascii="Calibri" w:hAnsi="Calibri" w:cs="Calibri"/>
          <w:sz w:val="20"/>
          <w:szCs w:val="20"/>
        </w:rPr>
        <w:t>systemu kopii zapasowych</w:t>
      </w:r>
      <w:r w:rsidRPr="00D4600B">
        <w:rPr>
          <w:rFonts w:ascii="Calibri" w:hAnsi="Calibri" w:cs="Calibri"/>
          <w:sz w:val="20"/>
          <w:szCs w:val="20"/>
        </w:rPr>
        <w:t xml:space="preserve"> wynika z działania Wykonawcy, w szczególności z błędnej konfiguracji.</w:t>
      </w:r>
    </w:p>
    <w:p w14:paraId="5BA33A01" w14:textId="66687C17" w:rsidR="00F00595" w:rsidRPr="00D4600B" w:rsidRDefault="00F00595" w:rsidP="008A6618">
      <w:pPr>
        <w:pStyle w:val="Akapitzlist"/>
        <w:numPr>
          <w:ilvl w:val="0"/>
          <w:numId w:val="2"/>
        </w:numPr>
        <w:jc w:val="both"/>
        <w:rPr>
          <w:rFonts w:ascii="Calibri" w:hAnsi="Calibri" w:cs="Calibri"/>
          <w:sz w:val="20"/>
          <w:szCs w:val="20"/>
        </w:rPr>
      </w:pPr>
      <w:r w:rsidRPr="00D4600B">
        <w:rPr>
          <w:rFonts w:ascii="Calibri" w:hAnsi="Calibri" w:cs="Calibri"/>
          <w:sz w:val="20"/>
          <w:szCs w:val="20"/>
        </w:rPr>
        <w:t xml:space="preserve">W przypadku wykrycia niezgodności w konfiguracji sprzętu, oprogramowania lub usług z wymaganiami </w:t>
      </w:r>
      <w:r w:rsidR="0008277A" w:rsidRPr="00D4600B">
        <w:rPr>
          <w:rFonts w:ascii="Calibri" w:hAnsi="Calibri" w:cs="Calibri"/>
          <w:sz w:val="20"/>
          <w:szCs w:val="20"/>
        </w:rPr>
        <w:t>systemu kopii zapasowych</w:t>
      </w:r>
      <w:r w:rsidRPr="00D4600B">
        <w:rPr>
          <w:rFonts w:ascii="Calibri" w:hAnsi="Calibri" w:cs="Calibri"/>
          <w:sz w:val="20"/>
          <w:szCs w:val="20"/>
        </w:rPr>
        <w:t>, Wykonawca niezwłocznie poinformuje o tym Zamawiającego oraz udzieli wsparcia personelowi Zamawiającego w przywróceniu prawidłowej konfiguracji.</w:t>
      </w:r>
    </w:p>
    <w:p w14:paraId="1FF50C83" w14:textId="77777777" w:rsidR="00F00595" w:rsidRPr="00D4600B" w:rsidRDefault="00F00595" w:rsidP="008A6618">
      <w:pPr>
        <w:pStyle w:val="Akapitzlist"/>
        <w:numPr>
          <w:ilvl w:val="0"/>
          <w:numId w:val="2"/>
        </w:numPr>
        <w:jc w:val="both"/>
        <w:rPr>
          <w:rFonts w:ascii="Calibri" w:hAnsi="Calibri" w:cs="Calibri"/>
          <w:sz w:val="20"/>
          <w:szCs w:val="20"/>
        </w:rPr>
      </w:pPr>
      <w:r w:rsidRPr="00D4600B">
        <w:rPr>
          <w:rFonts w:ascii="Calibri" w:hAnsi="Calibri" w:cs="Calibri"/>
          <w:sz w:val="20"/>
          <w:szCs w:val="20"/>
        </w:rPr>
        <w:t>Wykonawca zobowiązuje się do prowadzenia prac w sposób zapewniający ciągłość funkcjonowania Zamawiającego oraz do przekazywania na żądanie informacji o postępach prac, przyczynach opóźnień lub problemach w realizacji Umowy.</w:t>
      </w:r>
    </w:p>
    <w:p w14:paraId="62636734" w14:textId="77777777" w:rsidR="00F00595" w:rsidRPr="006B754B" w:rsidRDefault="00F00595" w:rsidP="008A6618">
      <w:pPr>
        <w:pStyle w:val="Akapitzlist"/>
        <w:numPr>
          <w:ilvl w:val="0"/>
          <w:numId w:val="2"/>
        </w:numPr>
        <w:jc w:val="both"/>
        <w:rPr>
          <w:rFonts w:ascii="Calibri" w:hAnsi="Calibri" w:cs="Calibri"/>
          <w:sz w:val="20"/>
          <w:szCs w:val="20"/>
        </w:rPr>
      </w:pPr>
      <w:r w:rsidRPr="00D4600B">
        <w:rPr>
          <w:rFonts w:ascii="Calibri" w:hAnsi="Calibri" w:cs="Calibri"/>
          <w:sz w:val="20"/>
          <w:szCs w:val="20"/>
        </w:rPr>
        <w:t>Wykonawca ponosi odpowiedzialność za wszelkie szkody powstałe</w:t>
      </w:r>
      <w:r w:rsidRPr="006B754B">
        <w:rPr>
          <w:rFonts w:ascii="Calibri" w:hAnsi="Calibri" w:cs="Calibri"/>
          <w:sz w:val="20"/>
          <w:szCs w:val="20"/>
        </w:rPr>
        <w:t xml:space="preserve"> w trakcie realizacji Umowy u Zamawiającego, Wykonawcy, podwykonawców lub osób trzecich, wynikłe z wad przedmiotu Umowy lub nienależytego wykonania Umowy.</w:t>
      </w:r>
    </w:p>
    <w:p w14:paraId="7E91219D" w14:textId="77777777" w:rsidR="001F7A70" w:rsidRPr="006B754B" w:rsidRDefault="001F7A70" w:rsidP="008A6618">
      <w:pPr>
        <w:pStyle w:val="Akapitzlist"/>
        <w:numPr>
          <w:ilvl w:val="0"/>
          <w:numId w:val="2"/>
        </w:numPr>
        <w:tabs>
          <w:tab w:val="left" w:pos="392"/>
        </w:tabs>
        <w:jc w:val="both"/>
        <w:rPr>
          <w:rFonts w:ascii="Calibri" w:hAnsi="Calibri" w:cs="Calibri"/>
          <w:bCs/>
          <w:sz w:val="20"/>
          <w:szCs w:val="20"/>
        </w:rPr>
      </w:pPr>
      <w:r w:rsidRPr="006B754B">
        <w:rPr>
          <w:rFonts w:ascii="Calibri" w:hAnsi="Calibri" w:cs="Calibri"/>
          <w:sz w:val="20"/>
          <w:szCs w:val="20"/>
        </w:rPr>
        <w:t xml:space="preserve">Wykonawca oświadcza i zapewnia, że realizacja niniejszego zamówienia odbywać się będzie zgodnie z wymogami zrównoważonego rozwoju oraz ochrony środowiska, określonymi w ramach Krajowego Planu Odbudowy i Zwiększania Odporności (KPO), a także zgodnie z zasadą „nieczynienia poważnych szkód” (DNSH – Do No </w:t>
      </w:r>
      <w:proofErr w:type="spellStart"/>
      <w:r w:rsidRPr="006B754B">
        <w:rPr>
          <w:rFonts w:ascii="Calibri" w:hAnsi="Calibri" w:cs="Calibri"/>
          <w:sz w:val="20"/>
          <w:szCs w:val="20"/>
        </w:rPr>
        <w:t>Significant</w:t>
      </w:r>
      <w:proofErr w:type="spellEnd"/>
      <w:r w:rsidRPr="006B754B">
        <w:rPr>
          <w:rFonts w:ascii="Calibri" w:hAnsi="Calibri" w:cs="Calibri"/>
          <w:sz w:val="20"/>
          <w:szCs w:val="20"/>
        </w:rPr>
        <w:t xml:space="preserve"> </w:t>
      </w:r>
      <w:proofErr w:type="spellStart"/>
      <w:r w:rsidRPr="006B754B">
        <w:rPr>
          <w:rFonts w:ascii="Calibri" w:hAnsi="Calibri" w:cs="Calibri"/>
          <w:sz w:val="20"/>
          <w:szCs w:val="20"/>
        </w:rPr>
        <w:t>Harm</w:t>
      </w:r>
      <w:proofErr w:type="spellEnd"/>
      <w:r w:rsidRPr="006B754B">
        <w:rPr>
          <w:rFonts w:ascii="Calibri" w:hAnsi="Calibri" w:cs="Calibri"/>
          <w:sz w:val="20"/>
          <w:szCs w:val="20"/>
        </w:rPr>
        <w:t>).</w:t>
      </w:r>
    </w:p>
    <w:p w14:paraId="21AB7A30" w14:textId="77777777" w:rsidR="001F7A70" w:rsidRPr="006B754B" w:rsidRDefault="001F7A70" w:rsidP="008A6618">
      <w:pPr>
        <w:pStyle w:val="Akapitzlist"/>
        <w:numPr>
          <w:ilvl w:val="0"/>
          <w:numId w:val="2"/>
        </w:numPr>
        <w:tabs>
          <w:tab w:val="left" w:pos="392"/>
        </w:tabs>
        <w:jc w:val="both"/>
        <w:rPr>
          <w:rFonts w:ascii="Calibri" w:hAnsi="Calibri" w:cs="Calibri"/>
          <w:bCs/>
          <w:sz w:val="20"/>
          <w:szCs w:val="20"/>
        </w:rPr>
      </w:pPr>
      <w:r w:rsidRPr="006B754B">
        <w:rPr>
          <w:rFonts w:ascii="Calibri" w:hAnsi="Calibri" w:cs="Calibri"/>
          <w:sz w:val="20"/>
          <w:szCs w:val="20"/>
        </w:rPr>
        <w:t>Wykonawca oświadcza, że przedmiot zamówienia oraz sposób jego realizacji nie spowodują znaczącej szkody dla żadnego z celów środowiskowych, w szczególności w zakresie ochrony klimatu, zasobów wodnych, gospodarki o obiegu zamkniętym, zapobiegania zanieczyszczeniom oraz ochrony bioróżnorodności.</w:t>
      </w:r>
    </w:p>
    <w:p w14:paraId="3E650496" w14:textId="44E39C6D" w:rsidR="001F7A70" w:rsidRPr="006B754B" w:rsidRDefault="001F7A70" w:rsidP="008A6618">
      <w:pPr>
        <w:pStyle w:val="Akapitzlist"/>
        <w:numPr>
          <w:ilvl w:val="0"/>
          <w:numId w:val="2"/>
        </w:numPr>
        <w:tabs>
          <w:tab w:val="left" w:pos="392"/>
        </w:tabs>
        <w:jc w:val="both"/>
        <w:rPr>
          <w:rFonts w:ascii="Calibri" w:hAnsi="Calibri" w:cs="Calibri"/>
          <w:bCs/>
          <w:sz w:val="20"/>
          <w:szCs w:val="20"/>
        </w:rPr>
      </w:pPr>
      <w:r w:rsidRPr="006B754B">
        <w:rPr>
          <w:rFonts w:ascii="Calibri" w:hAnsi="Calibri" w:cs="Calibri"/>
          <w:sz w:val="20"/>
          <w:szCs w:val="20"/>
        </w:rPr>
        <w:t>Wykonawca oświadcza, że realizacja zamówienia została zaplanowana z poszanowaniem istniejącej infrastruktury IT Zamawiającego, bez konieczności rozbudowy obiektów lub serwerowni</w:t>
      </w:r>
      <w:r w:rsidR="00C468F1" w:rsidRPr="006B754B">
        <w:rPr>
          <w:rFonts w:ascii="Calibri" w:hAnsi="Calibri" w:cs="Calibri"/>
          <w:sz w:val="20"/>
          <w:szCs w:val="20"/>
        </w:rPr>
        <w:t xml:space="preserve"> i będzie w tym </w:t>
      </w:r>
      <w:r w:rsidR="00C468F1" w:rsidRPr="006B754B">
        <w:rPr>
          <w:rFonts w:ascii="Calibri" w:hAnsi="Calibri" w:cs="Calibri"/>
          <w:sz w:val="20"/>
          <w:szCs w:val="20"/>
        </w:rPr>
        <w:lastRenderedPageBreak/>
        <w:t xml:space="preserve">zakresie stosował </w:t>
      </w:r>
      <w:r w:rsidR="001B5B1C" w:rsidRPr="006B754B">
        <w:rPr>
          <w:rFonts w:ascii="Calibri" w:hAnsi="Calibri" w:cs="Calibri"/>
          <w:sz w:val="20"/>
          <w:szCs w:val="20"/>
        </w:rPr>
        <w:t xml:space="preserve">zapisy „Wymagań dla środowiska IT Szpitali Pomorskich”, które stanowią </w:t>
      </w:r>
      <w:r w:rsidR="001B5B1C" w:rsidRPr="006B754B">
        <w:rPr>
          <w:rFonts w:ascii="Calibri" w:hAnsi="Calibri" w:cs="Calibri"/>
          <w:b/>
          <w:sz w:val="20"/>
          <w:szCs w:val="20"/>
        </w:rPr>
        <w:t xml:space="preserve">Załącznik nr 7 </w:t>
      </w:r>
      <w:r w:rsidR="001B5B1C" w:rsidRPr="006B754B">
        <w:rPr>
          <w:rFonts w:ascii="Calibri" w:hAnsi="Calibri" w:cs="Calibri"/>
          <w:sz w:val="20"/>
          <w:szCs w:val="20"/>
        </w:rPr>
        <w:t>do Umowy.</w:t>
      </w:r>
    </w:p>
    <w:p w14:paraId="097C1292" w14:textId="09A29CC6" w:rsidR="001F7A70" w:rsidRPr="006B754B" w:rsidRDefault="001F7A70" w:rsidP="008A6618">
      <w:pPr>
        <w:pStyle w:val="Akapitzlist"/>
        <w:numPr>
          <w:ilvl w:val="0"/>
          <w:numId w:val="2"/>
        </w:numPr>
        <w:tabs>
          <w:tab w:val="left" w:pos="392"/>
        </w:tabs>
        <w:jc w:val="both"/>
        <w:rPr>
          <w:rFonts w:ascii="Calibri" w:hAnsi="Calibri" w:cs="Calibri"/>
          <w:bCs/>
          <w:sz w:val="20"/>
          <w:szCs w:val="20"/>
        </w:rPr>
      </w:pPr>
      <w:r w:rsidRPr="006B754B">
        <w:rPr>
          <w:rFonts w:ascii="Calibri" w:hAnsi="Calibri" w:cs="Calibri"/>
          <w:sz w:val="20"/>
          <w:szCs w:val="20"/>
        </w:rPr>
        <w:t>Wykonawca oświadcza, że w toku realizacji zamówienia zastosuje rozwiązania ograniczające negatywny wpływ na środowisko, w szczególności poprzez:</w:t>
      </w:r>
    </w:p>
    <w:p w14:paraId="77E120AF" w14:textId="77777777" w:rsidR="001F7A70" w:rsidRPr="006B754B" w:rsidRDefault="001F7A70" w:rsidP="008A6618">
      <w:pPr>
        <w:pStyle w:val="Akapitzlist"/>
        <w:numPr>
          <w:ilvl w:val="0"/>
          <w:numId w:val="18"/>
        </w:numPr>
        <w:jc w:val="both"/>
        <w:rPr>
          <w:rFonts w:ascii="Calibri" w:hAnsi="Calibri" w:cs="Calibri"/>
          <w:sz w:val="20"/>
          <w:szCs w:val="20"/>
        </w:rPr>
      </w:pPr>
      <w:r w:rsidRPr="006B754B">
        <w:rPr>
          <w:rFonts w:ascii="Calibri" w:hAnsi="Calibri" w:cs="Calibri"/>
          <w:sz w:val="20"/>
          <w:szCs w:val="20"/>
        </w:rPr>
        <w:t>wykorzystanie posiadanych zasobów sprzętowych, w tym energooszczędnych serwerów,</w:t>
      </w:r>
    </w:p>
    <w:p w14:paraId="12AFDBE1" w14:textId="77777777" w:rsidR="001F7A70" w:rsidRPr="00D4600B" w:rsidRDefault="001F7A70" w:rsidP="008A6618">
      <w:pPr>
        <w:pStyle w:val="Akapitzlist"/>
        <w:numPr>
          <w:ilvl w:val="0"/>
          <w:numId w:val="18"/>
        </w:numPr>
        <w:jc w:val="both"/>
        <w:rPr>
          <w:rFonts w:ascii="Calibri" w:hAnsi="Calibri" w:cs="Calibri"/>
          <w:sz w:val="20"/>
          <w:szCs w:val="20"/>
        </w:rPr>
      </w:pPr>
      <w:r w:rsidRPr="006B754B">
        <w:rPr>
          <w:rFonts w:ascii="Calibri" w:hAnsi="Calibri" w:cs="Calibri"/>
          <w:sz w:val="20"/>
          <w:szCs w:val="20"/>
        </w:rPr>
        <w:t xml:space="preserve">realizację prac w </w:t>
      </w:r>
      <w:r w:rsidRPr="00D4600B">
        <w:rPr>
          <w:rFonts w:ascii="Calibri" w:hAnsi="Calibri" w:cs="Calibri"/>
          <w:sz w:val="20"/>
          <w:szCs w:val="20"/>
        </w:rPr>
        <w:t>sposób zdalny, ograniczając konieczność dojazdów personelu,</w:t>
      </w:r>
    </w:p>
    <w:p w14:paraId="7F92F56A" w14:textId="7A115274" w:rsidR="001F7A70" w:rsidRPr="00D4600B" w:rsidRDefault="001F7A70" w:rsidP="008A6618">
      <w:pPr>
        <w:pStyle w:val="Akapitzlist"/>
        <w:numPr>
          <w:ilvl w:val="0"/>
          <w:numId w:val="18"/>
        </w:numPr>
        <w:jc w:val="both"/>
        <w:rPr>
          <w:rFonts w:ascii="Calibri" w:hAnsi="Calibri" w:cs="Calibri"/>
          <w:sz w:val="20"/>
          <w:szCs w:val="20"/>
        </w:rPr>
      </w:pPr>
      <w:r w:rsidRPr="00D4600B">
        <w:rPr>
          <w:rFonts w:ascii="Calibri" w:hAnsi="Calibri" w:cs="Calibri"/>
          <w:sz w:val="20"/>
          <w:szCs w:val="20"/>
        </w:rPr>
        <w:t>rezygnację z dokumentacji papierowej na rzecz wersji elektronicznych</w:t>
      </w:r>
      <w:r w:rsidR="00CC5E71" w:rsidRPr="00D4600B">
        <w:rPr>
          <w:rFonts w:ascii="Calibri" w:hAnsi="Calibri" w:cs="Calibri"/>
          <w:sz w:val="20"/>
          <w:szCs w:val="20"/>
        </w:rPr>
        <w:t>.</w:t>
      </w:r>
    </w:p>
    <w:p w14:paraId="23CDC971" w14:textId="03CBCB19" w:rsidR="001F7A70" w:rsidRPr="00D4600B" w:rsidRDefault="001F7A70" w:rsidP="008A6618">
      <w:pPr>
        <w:pStyle w:val="Akapitzlist"/>
        <w:numPr>
          <w:ilvl w:val="0"/>
          <w:numId w:val="2"/>
        </w:numPr>
        <w:jc w:val="both"/>
        <w:rPr>
          <w:rFonts w:ascii="Calibri" w:hAnsi="Calibri" w:cs="Calibri"/>
          <w:sz w:val="20"/>
          <w:szCs w:val="20"/>
        </w:rPr>
      </w:pPr>
      <w:r w:rsidRPr="00D4600B">
        <w:rPr>
          <w:rFonts w:ascii="Calibri" w:hAnsi="Calibri" w:cs="Calibri"/>
          <w:sz w:val="20"/>
          <w:szCs w:val="20"/>
        </w:rPr>
        <w:t>Wykonawca oświadcza, że w fazie eksploatacji i wsparcia serwisowego</w:t>
      </w:r>
      <w:r w:rsidR="00940E25" w:rsidRPr="00D4600B">
        <w:rPr>
          <w:rFonts w:ascii="Calibri" w:hAnsi="Calibri" w:cs="Calibri"/>
          <w:sz w:val="20"/>
          <w:szCs w:val="20"/>
        </w:rPr>
        <w:t>, trwającej 36 miesięcy</w:t>
      </w:r>
      <w:r w:rsidRPr="00D4600B">
        <w:rPr>
          <w:rFonts w:ascii="Calibri" w:hAnsi="Calibri" w:cs="Calibri"/>
          <w:sz w:val="20"/>
          <w:szCs w:val="20"/>
        </w:rPr>
        <w:t xml:space="preserve">, utrzymanie i aktualizacje </w:t>
      </w:r>
      <w:r w:rsidR="0008277A" w:rsidRPr="00D4600B">
        <w:rPr>
          <w:rFonts w:ascii="Calibri" w:hAnsi="Calibri" w:cs="Calibri"/>
          <w:sz w:val="20"/>
          <w:szCs w:val="20"/>
        </w:rPr>
        <w:t xml:space="preserve">systemu kopii zapasowych </w:t>
      </w:r>
      <w:r w:rsidRPr="00D4600B">
        <w:rPr>
          <w:rFonts w:ascii="Calibri" w:hAnsi="Calibri" w:cs="Calibri"/>
          <w:sz w:val="20"/>
          <w:szCs w:val="20"/>
        </w:rPr>
        <w:t>będą prowadzone w sposób minimalizujący zużycie energii, w tym poprzez preferowanie zdalnych form wsparcia technicznego.</w:t>
      </w:r>
    </w:p>
    <w:p w14:paraId="28B5B2C4" w14:textId="77777777" w:rsidR="001F7A70" w:rsidRPr="006B754B" w:rsidRDefault="001F7A70" w:rsidP="008A6618">
      <w:pPr>
        <w:pStyle w:val="Akapitzlist"/>
        <w:numPr>
          <w:ilvl w:val="0"/>
          <w:numId w:val="2"/>
        </w:numPr>
        <w:jc w:val="both"/>
        <w:rPr>
          <w:rFonts w:ascii="Calibri" w:hAnsi="Calibri" w:cs="Calibri"/>
          <w:sz w:val="20"/>
          <w:szCs w:val="20"/>
        </w:rPr>
      </w:pPr>
      <w:r w:rsidRPr="00D4600B">
        <w:rPr>
          <w:rFonts w:ascii="Calibri" w:hAnsi="Calibri" w:cs="Calibri"/>
          <w:sz w:val="20"/>
          <w:szCs w:val="20"/>
        </w:rPr>
        <w:t>Na żądanie Zamawiającego, Wykonawca</w:t>
      </w:r>
      <w:r w:rsidRPr="006B754B">
        <w:rPr>
          <w:rFonts w:ascii="Calibri" w:hAnsi="Calibri" w:cs="Calibri"/>
          <w:sz w:val="20"/>
          <w:szCs w:val="20"/>
        </w:rPr>
        <w:t xml:space="preserve"> zobowiązuje się do przedstawienia dodatkowych informacji lub dokumentów potwierdzających zgodność realizacji zamówienia z zasadą DNSH, w szczególności certyfikatów energetycznych, deklaracji producentów lub raportów środowiskowych.</w:t>
      </w:r>
    </w:p>
    <w:p w14:paraId="5258D577" w14:textId="77777777" w:rsidR="001F7A70" w:rsidRPr="006B754B" w:rsidRDefault="001F7A70" w:rsidP="008A6618">
      <w:pPr>
        <w:pStyle w:val="Akapitzlist"/>
        <w:numPr>
          <w:ilvl w:val="0"/>
          <w:numId w:val="2"/>
        </w:numPr>
        <w:tabs>
          <w:tab w:val="left" w:pos="392"/>
        </w:tabs>
        <w:jc w:val="both"/>
        <w:rPr>
          <w:rFonts w:ascii="Calibri" w:hAnsi="Calibri" w:cs="Calibri"/>
          <w:bCs/>
          <w:sz w:val="20"/>
          <w:szCs w:val="20"/>
        </w:rPr>
      </w:pPr>
      <w:r w:rsidRPr="006B754B">
        <w:rPr>
          <w:rFonts w:ascii="Calibri" w:hAnsi="Calibri" w:cs="Calibri"/>
          <w:bCs/>
          <w:sz w:val="20"/>
          <w:szCs w:val="20"/>
        </w:rPr>
        <w:t>Wykonawca przyjmuje do wiadomości, że dane dotyczące realizacji niniejszej umowy, w tym dane wykonawcy i jego podwykonawców, mogą być przetwarzane przez Zamawiającego lub instytucje pośredniczące w systemach informatycznych ARACHNE</w:t>
      </w:r>
      <w:r w:rsidRPr="006B754B">
        <w:rPr>
          <w:rStyle w:val="Odwoanieprzypisudolnego"/>
          <w:rFonts w:ascii="Calibri" w:hAnsi="Calibri" w:cs="Calibri"/>
          <w:bCs/>
          <w:sz w:val="20"/>
          <w:szCs w:val="20"/>
        </w:rPr>
        <w:footnoteReference w:id="1"/>
      </w:r>
      <w:r w:rsidRPr="006B754B">
        <w:rPr>
          <w:rFonts w:ascii="Calibri" w:hAnsi="Calibri" w:cs="Calibri"/>
          <w:bCs/>
          <w:sz w:val="20"/>
          <w:szCs w:val="20"/>
        </w:rPr>
        <w:t xml:space="preserve"> oraz SKANER</w:t>
      </w:r>
      <w:r w:rsidRPr="006B754B">
        <w:rPr>
          <w:rStyle w:val="Odwoanieprzypisudolnego"/>
          <w:rFonts w:ascii="Calibri" w:hAnsi="Calibri" w:cs="Calibri"/>
          <w:bCs/>
          <w:sz w:val="20"/>
          <w:szCs w:val="20"/>
        </w:rPr>
        <w:footnoteReference w:id="2"/>
      </w:r>
      <w:r w:rsidRPr="006B754B">
        <w:rPr>
          <w:rFonts w:ascii="Calibri" w:hAnsi="Calibri" w:cs="Calibri"/>
          <w:bCs/>
          <w:sz w:val="20"/>
          <w:szCs w:val="20"/>
        </w:rPr>
        <w:t>, służących do analizy ryzyka oraz monitorowania przedsięwzięć współfinansowanych ze środków publicznych.</w:t>
      </w:r>
    </w:p>
    <w:p w14:paraId="0E46EF59" w14:textId="2ECE7653" w:rsidR="001F7A70" w:rsidRPr="006B754B" w:rsidRDefault="001F7A70" w:rsidP="003B4871">
      <w:pPr>
        <w:pStyle w:val="Akapitzlist"/>
        <w:numPr>
          <w:ilvl w:val="0"/>
          <w:numId w:val="2"/>
        </w:numPr>
        <w:tabs>
          <w:tab w:val="left" w:pos="392"/>
        </w:tabs>
        <w:jc w:val="both"/>
        <w:rPr>
          <w:rFonts w:ascii="Calibri" w:hAnsi="Calibri" w:cs="Calibri"/>
          <w:bCs/>
          <w:sz w:val="20"/>
          <w:szCs w:val="20"/>
        </w:rPr>
      </w:pPr>
      <w:r w:rsidRPr="006B754B">
        <w:rPr>
          <w:rFonts w:ascii="Calibri" w:hAnsi="Calibri" w:cs="Calibri"/>
          <w:bCs/>
          <w:sz w:val="20"/>
          <w:szCs w:val="20"/>
        </w:rPr>
        <w:t>Wykonawca zobowiązuje się poinformować o powyższym swoich podwykonawców oraz inne podmioty zaangażowane w realizację zamówienia.</w:t>
      </w:r>
    </w:p>
    <w:p w14:paraId="76731E67" w14:textId="77777777" w:rsidR="005C06C3" w:rsidRPr="006B754B" w:rsidRDefault="005C06C3" w:rsidP="003B4871">
      <w:pPr>
        <w:pStyle w:val="Akapitzlist"/>
        <w:numPr>
          <w:ilvl w:val="0"/>
          <w:numId w:val="2"/>
        </w:numPr>
        <w:jc w:val="both"/>
        <w:rPr>
          <w:rFonts w:ascii="Calibri" w:hAnsi="Calibri" w:cs="Calibri"/>
          <w:bCs/>
          <w:sz w:val="20"/>
          <w:szCs w:val="20"/>
        </w:rPr>
      </w:pPr>
      <w:r w:rsidRPr="006B754B">
        <w:rPr>
          <w:rFonts w:ascii="Calibri" w:hAnsi="Calibri" w:cs="Calibri"/>
          <w:bCs/>
          <w:sz w:val="20"/>
          <w:szCs w:val="20"/>
        </w:rPr>
        <w:t>Wykonawca zobowiązuje się przy wykonywaniu przedmiotu Umowy do zachowania procedur i instrukcji obowiązujących w Szpitalu w tym m.in. spełniających wymagania norm ISO 14001:2015 zapewniającej zmniejszenie negatywnego i jednocześnie zwiększenia pozytywnego oddziaływania Szpitala na środowisko.</w:t>
      </w:r>
    </w:p>
    <w:p w14:paraId="6494B351" w14:textId="6E28D05D" w:rsidR="007A745D" w:rsidRPr="006B754B" w:rsidRDefault="007A745D" w:rsidP="003B4871">
      <w:pPr>
        <w:pStyle w:val="Akapitzlist"/>
        <w:numPr>
          <w:ilvl w:val="0"/>
          <w:numId w:val="2"/>
        </w:numPr>
        <w:jc w:val="both"/>
        <w:rPr>
          <w:rFonts w:ascii="Calibri" w:hAnsi="Calibri" w:cs="Calibri"/>
          <w:bCs/>
          <w:sz w:val="20"/>
          <w:szCs w:val="20"/>
        </w:rPr>
      </w:pPr>
      <w:r w:rsidRPr="006B754B">
        <w:rPr>
          <w:rFonts w:ascii="Calibri" w:hAnsi="Calibri" w:cs="Calibri"/>
          <w:bCs/>
          <w:sz w:val="20"/>
          <w:szCs w:val="20"/>
        </w:rPr>
        <w:t>Strony deklarują współpracę w celu realizacji przedmiotu Umowy. W szczególności zobowiązane są do wzajemnego informowania o wszelkich istotnych okolicznościach mogących mieć wpływ na wykonanie Umowy, w tym o ewentualnych opóźnieniach.</w:t>
      </w:r>
    </w:p>
    <w:p w14:paraId="5BC08D59" w14:textId="77777777" w:rsidR="004D7F36" w:rsidRPr="006B754B" w:rsidRDefault="004D7F36" w:rsidP="008A6618">
      <w:pPr>
        <w:jc w:val="both"/>
        <w:rPr>
          <w:rFonts w:ascii="Calibri" w:hAnsi="Calibri" w:cs="Calibri"/>
          <w:sz w:val="20"/>
          <w:szCs w:val="20"/>
        </w:rPr>
      </w:pPr>
    </w:p>
    <w:p w14:paraId="47664601" w14:textId="60C20A07" w:rsidR="006776FF" w:rsidRPr="006B754B" w:rsidRDefault="00DE310A" w:rsidP="008A6618">
      <w:pPr>
        <w:tabs>
          <w:tab w:val="left" w:pos="360"/>
        </w:tabs>
        <w:jc w:val="center"/>
        <w:rPr>
          <w:rFonts w:ascii="Calibri" w:hAnsi="Calibri" w:cs="Calibri"/>
          <w:b/>
          <w:bCs/>
          <w:sz w:val="20"/>
          <w:szCs w:val="20"/>
        </w:rPr>
      </w:pPr>
      <w:r w:rsidRPr="006B754B">
        <w:rPr>
          <w:rFonts w:ascii="Calibri" w:hAnsi="Calibri" w:cs="Calibri"/>
          <w:b/>
          <w:sz w:val="20"/>
          <w:szCs w:val="20"/>
        </w:rPr>
        <w:t>§2</w:t>
      </w:r>
      <w:r w:rsidRPr="006B754B">
        <w:rPr>
          <w:rFonts w:ascii="Calibri" w:hAnsi="Calibri" w:cs="Calibri"/>
          <w:b/>
          <w:i/>
          <w:sz w:val="20"/>
          <w:szCs w:val="20"/>
        </w:rPr>
        <w:t>.</w:t>
      </w:r>
      <w:r w:rsidR="006776FF" w:rsidRPr="006B754B">
        <w:rPr>
          <w:rFonts w:ascii="Calibri" w:hAnsi="Calibri" w:cs="Calibri"/>
          <w:b/>
          <w:i/>
          <w:sz w:val="20"/>
          <w:szCs w:val="20"/>
        </w:rPr>
        <w:t xml:space="preserve"> </w:t>
      </w:r>
      <w:r w:rsidR="006776FF" w:rsidRPr="006B754B">
        <w:rPr>
          <w:rFonts w:ascii="Calibri" w:hAnsi="Calibri" w:cs="Calibri"/>
          <w:b/>
          <w:bCs/>
          <w:sz w:val="20"/>
          <w:szCs w:val="20"/>
        </w:rPr>
        <w:t xml:space="preserve">WARUNKI DOSTAWY I </w:t>
      </w:r>
      <w:r w:rsidR="005C06C3" w:rsidRPr="006B754B">
        <w:rPr>
          <w:rFonts w:ascii="Calibri" w:hAnsi="Calibri" w:cs="Calibri"/>
          <w:b/>
          <w:bCs/>
          <w:sz w:val="20"/>
          <w:szCs w:val="20"/>
        </w:rPr>
        <w:t>WDROŻENIA PRZEDMIOTU ZAMÓWIENIA</w:t>
      </w:r>
    </w:p>
    <w:p w14:paraId="0586A7EB" w14:textId="17D7A875" w:rsidR="00DE310A" w:rsidRPr="006B754B" w:rsidRDefault="00DE310A" w:rsidP="008A6618">
      <w:pPr>
        <w:jc w:val="center"/>
        <w:rPr>
          <w:rFonts w:ascii="Calibri" w:hAnsi="Calibri" w:cs="Calibri"/>
          <w:b/>
          <w:sz w:val="20"/>
          <w:szCs w:val="20"/>
        </w:rPr>
      </w:pPr>
    </w:p>
    <w:p w14:paraId="56D47C11" w14:textId="491C75C5" w:rsidR="003B6D04" w:rsidRPr="00D4600B" w:rsidRDefault="005C06C3" w:rsidP="003B6D04">
      <w:pPr>
        <w:pStyle w:val="Akapitzlist"/>
        <w:numPr>
          <w:ilvl w:val="0"/>
          <w:numId w:val="12"/>
        </w:numPr>
        <w:ind w:left="357" w:hanging="357"/>
        <w:jc w:val="both"/>
        <w:rPr>
          <w:rFonts w:ascii="Calibri" w:hAnsi="Calibri" w:cs="Calibri"/>
          <w:sz w:val="20"/>
          <w:szCs w:val="20"/>
        </w:rPr>
      </w:pPr>
      <w:bookmarkStart w:id="5" w:name="_Hlk213923045"/>
      <w:r w:rsidRPr="006B754B">
        <w:rPr>
          <w:rFonts w:ascii="Calibri" w:hAnsi="Calibri" w:cs="Calibri"/>
          <w:sz w:val="20"/>
          <w:szCs w:val="20"/>
        </w:rPr>
        <w:t xml:space="preserve">Okres realizacji Umowy wynosi do </w:t>
      </w:r>
      <w:r w:rsidRPr="006B754B">
        <w:rPr>
          <w:rFonts w:ascii="Calibri" w:hAnsi="Calibri" w:cs="Calibri"/>
          <w:b/>
          <w:sz w:val="20"/>
          <w:szCs w:val="20"/>
        </w:rPr>
        <w:t>60 dni</w:t>
      </w:r>
      <w:r w:rsidRPr="006B754B">
        <w:rPr>
          <w:rFonts w:ascii="Calibri" w:hAnsi="Calibri" w:cs="Calibri"/>
          <w:sz w:val="20"/>
          <w:szCs w:val="20"/>
        </w:rPr>
        <w:t xml:space="preserve"> kalendarzowych od dnia jej zawarcia i obejmuje wykonanie wszystkich czynności</w:t>
      </w:r>
      <w:r w:rsidR="003B6D04">
        <w:rPr>
          <w:rFonts w:ascii="Calibri" w:hAnsi="Calibri" w:cs="Calibri"/>
          <w:sz w:val="20"/>
          <w:szCs w:val="20"/>
        </w:rPr>
        <w:t>.</w:t>
      </w:r>
    </w:p>
    <w:p w14:paraId="1BC83541" w14:textId="186844C3" w:rsidR="007820FD" w:rsidRPr="00D4600B" w:rsidRDefault="005C06C3" w:rsidP="003B6D04">
      <w:pPr>
        <w:pStyle w:val="Akapitzlist"/>
        <w:numPr>
          <w:ilvl w:val="0"/>
          <w:numId w:val="12"/>
        </w:numPr>
        <w:ind w:left="357" w:hanging="357"/>
        <w:jc w:val="both"/>
        <w:rPr>
          <w:rFonts w:ascii="Calibri" w:hAnsi="Calibri" w:cs="Calibri"/>
          <w:sz w:val="20"/>
          <w:szCs w:val="20"/>
        </w:rPr>
      </w:pPr>
      <w:r w:rsidRPr="00D4600B">
        <w:rPr>
          <w:rFonts w:ascii="Calibri" w:hAnsi="Calibri" w:cs="Calibri"/>
          <w:sz w:val="20"/>
          <w:szCs w:val="20"/>
        </w:rPr>
        <w:t xml:space="preserve">W zakresie </w:t>
      </w:r>
      <w:r w:rsidR="007820FD" w:rsidRPr="00D4600B">
        <w:rPr>
          <w:rFonts w:ascii="Calibri" w:hAnsi="Calibri" w:cs="Calibri"/>
          <w:sz w:val="20"/>
          <w:szCs w:val="20"/>
        </w:rPr>
        <w:t xml:space="preserve">świadczenia wsparcia serwisowego </w:t>
      </w:r>
      <w:r w:rsidR="003B4871" w:rsidRPr="00D4600B">
        <w:rPr>
          <w:rFonts w:ascii="Calibri" w:hAnsi="Calibri" w:cs="Calibri"/>
          <w:sz w:val="20"/>
          <w:szCs w:val="20"/>
        </w:rPr>
        <w:t>–</w:t>
      </w:r>
      <w:r w:rsidR="007820FD" w:rsidRPr="00D4600B">
        <w:rPr>
          <w:rFonts w:ascii="Calibri" w:hAnsi="Calibri" w:cs="Calibri"/>
          <w:b/>
          <w:bCs/>
          <w:sz w:val="20"/>
          <w:szCs w:val="20"/>
        </w:rPr>
        <w:t xml:space="preserve"> </w:t>
      </w:r>
      <w:r w:rsidR="003B4871" w:rsidRPr="00D4600B">
        <w:rPr>
          <w:rFonts w:ascii="Calibri" w:hAnsi="Calibri" w:cs="Calibri"/>
          <w:b/>
          <w:bCs/>
          <w:sz w:val="20"/>
          <w:szCs w:val="20"/>
        </w:rPr>
        <w:t xml:space="preserve">Wykonawca zapewnia </w:t>
      </w:r>
      <w:r w:rsidR="007820FD" w:rsidRPr="00D4600B">
        <w:rPr>
          <w:rFonts w:ascii="Calibri" w:hAnsi="Calibri" w:cs="Calibri"/>
          <w:sz w:val="20"/>
          <w:szCs w:val="20"/>
        </w:rPr>
        <w:t>okres</w:t>
      </w:r>
      <w:r w:rsidR="007820FD" w:rsidRPr="00D4600B">
        <w:rPr>
          <w:rFonts w:ascii="Calibri" w:hAnsi="Calibri" w:cs="Calibri"/>
          <w:b/>
          <w:bCs/>
          <w:sz w:val="20"/>
          <w:szCs w:val="20"/>
        </w:rPr>
        <w:t xml:space="preserve"> 36 miesięcy</w:t>
      </w:r>
      <w:r w:rsidR="003B4871" w:rsidRPr="00D4600B">
        <w:rPr>
          <w:rFonts w:ascii="Calibri" w:hAnsi="Calibri" w:cs="Calibri"/>
          <w:b/>
          <w:bCs/>
          <w:sz w:val="20"/>
          <w:szCs w:val="20"/>
        </w:rPr>
        <w:t xml:space="preserve"> wsparcia</w:t>
      </w:r>
      <w:r w:rsidR="007820FD" w:rsidRPr="00D4600B">
        <w:rPr>
          <w:rFonts w:ascii="Calibri" w:hAnsi="Calibri" w:cs="Calibri"/>
          <w:sz w:val="20"/>
          <w:szCs w:val="20"/>
        </w:rPr>
        <w:t xml:space="preserve"> </w:t>
      </w:r>
      <w:bookmarkStart w:id="6" w:name="_Hlk217034539"/>
      <w:r w:rsidR="007820FD" w:rsidRPr="00D4600B">
        <w:rPr>
          <w:rFonts w:ascii="Calibri" w:hAnsi="Calibri" w:cs="Calibri"/>
          <w:sz w:val="20"/>
          <w:szCs w:val="20"/>
        </w:rPr>
        <w:t xml:space="preserve">od daty podpisania protokołu odbioru </w:t>
      </w:r>
      <w:r w:rsidR="00E72948" w:rsidRPr="00D4600B">
        <w:rPr>
          <w:rFonts w:ascii="Calibri" w:hAnsi="Calibri" w:cs="Calibri"/>
          <w:sz w:val="20"/>
          <w:szCs w:val="20"/>
        </w:rPr>
        <w:t>przedmiot</w:t>
      </w:r>
      <w:r w:rsidR="004F2DBB" w:rsidRPr="00D4600B">
        <w:rPr>
          <w:rFonts w:ascii="Calibri" w:hAnsi="Calibri" w:cs="Calibri"/>
          <w:sz w:val="20"/>
          <w:szCs w:val="20"/>
        </w:rPr>
        <w:t>u</w:t>
      </w:r>
      <w:r w:rsidR="00E72948" w:rsidRPr="00D4600B">
        <w:rPr>
          <w:rFonts w:ascii="Calibri" w:hAnsi="Calibri" w:cs="Calibri"/>
          <w:sz w:val="20"/>
          <w:szCs w:val="20"/>
        </w:rPr>
        <w:t xml:space="preserve"> Umowy</w:t>
      </w:r>
      <w:r w:rsidR="001B5B1C" w:rsidRPr="00D4600B">
        <w:rPr>
          <w:rFonts w:ascii="Calibri" w:hAnsi="Calibri" w:cs="Calibri"/>
          <w:sz w:val="20"/>
          <w:szCs w:val="20"/>
        </w:rPr>
        <w:t xml:space="preserve"> </w:t>
      </w:r>
      <w:r w:rsidR="007820FD" w:rsidRPr="00D4600B">
        <w:rPr>
          <w:rFonts w:ascii="Calibri" w:hAnsi="Calibri" w:cs="Calibri"/>
          <w:sz w:val="20"/>
          <w:szCs w:val="20"/>
        </w:rPr>
        <w:t>bez istotnych zastrzeżeń.</w:t>
      </w:r>
    </w:p>
    <w:bookmarkEnd w:id="5"/>
    <w:bookmarkEnd w:id="6"/>
    <w:p w14:paraId="21085350" w14:textId="5BDA6749" w:rsidR="005D69A9" w:rsidRPr="00D4600B" w:rsidRDefault="002E29F8" w:rsidP="008A6618">
      <w:pPr>
        <w:pStyle w:val="Akapitzlist"/>
        <w:numPr>
          <w:ilvl w:val="0"/>
          <w:numId w:val="9"/>
        </w:numPr>
        <w:ind w:left="357" w:hanging="357"/>
        <w:jc w:val="both"/>
        <w:rPr>
          <w:rFonts w:ascii="Calibri" w:hAnsi="Calibri" w:cs="Calibri"/>
          <w:sz w:val="20"/>
          <w:szCs w:val="20"/>
        </w:rPr>
      </w:pPr>
      <w:r w:rsidRPr="00D4600B">
        <w:rPr>
          <w:rFonts w:ascii="Calibri" w:hAnsi="Calibri" w:cs="Calibri"/>
          <w:sz w:val="20"/>
          <w:szCs w:val="20"/>
        </w:rPr>
        <w:t>Wymienione w ust.1 czynności zostaną potwierdzone protokołem odbioru, o którym mowa w §</w:t>
      </w:r>
      <w:r w:rsidR="00B93F75" w:rsidRPr="00D4600B">
        <w:rPr>
          <w:rFonts w:ascii="Calibri" w:hAnsi="Calibri" w:cs="Calibri"/>
          <w:sz w:val="20"/>
          <w:szCs w:val="20"/>
        </w:rPr>
        <w:t>3</w:t>
      </w:r>
      <w:r w:rsidRPr="00D4600B">
        <w:rPr>
          <w:rFonts w:ascii="Calibri" w:hAnsi="Calibri" w:cs="Calibri"/>
          <w:sz w:val="20"/>
          <w:szCs w:val="20"/>
        </w:rPr>
        <w:t xml:space="preserve"> ust.1.</w:t>
      </w:r>
    </w:p>
    <w:p w14:paraId="64B95115" w14:textId="70B2149C" w:rsidR="0079300B" w:rsidRPr="006B754B" w:rsidRDefault="0079300B" w:rsidP="008A6618">
      <w:pPr>
        <w:pStyle w:val="Akapitzlist"/>
        <w:numPr>
          <w:ilvl w:val="0"/>
          <w:numId w:val="9"/>
        </w:numPr>
        <w:ind w:left="357" w:hanging="357"/>
        <w:jc w:val="both"/>
        <w:rPr>
          <w:rFonts w:ascii="Calibri" w:hAnsi="Calibri" w:cs="Calibri"/>
          <w:sz w:val="20"/>
          <w:szCs w:val="20"/>
        </w:rPr>
      </w:pPr>
      <w:r w:rsidRPr="00D4600B">
        <w:rPr>
          <w:rFonts w:ascii="Calibri" w:hAnsi="Calibri" w:cs="Calibri"/>
          <w:sz w:val="20"/>
          <w:szCs w:val="20"/>
        </w:rPr>
        <w:t xml:space="preserve">Wykonawca uzgodni konkretny termin dostawy </w:t>
      </w:r>
      <w:r w:rsidRPr="006B754B">
        <w:rPr>
          <w:rFonts w:ascii="Calibri" w:hAnsi="Calibri" w:cs="Calibri"/>
          <w:sz w:val="20"/>
          <w:szCs w:val="20"/>
        </w:rPr>
        <w:t>i wdrożenia z Zamawiającym.</w:t>
      </w:r>
    </w:p>
    <w:p w14:paraId="5E72E177" w14:textId="1EB79D5D" w:rsidR="005D69A9" w:rsidRPr="006B754B" w:rsidRDefault="005D69A9" w:rsidP="008A6618">
      <w:pPr>
        <w:pStyle w:val="Akapitzlist"/>
        <w:numPr>
          <w:ilvl w:val="0"/>
          <w:numId w:val="9"/>
        </w:numPr>
        <w:ind w:left="357" w:hanging="357"/>
        <w:jc w:val="both"/>
        <w:rPr>
          <w:rFonts w:ascii="Calibri" w:hAnsi="Calibri" w:cs="Calibri"/>
          <w:sz w:val="20"/>
          <w:szCs w:val="20"/>
        </w:rPr>
      </w:pPr>
      <w:r w:rsidRPr="006B754B">
        <w:rPr>
          <w:rFonts w:ascii="Calibri" w:hAnsi="Calibri" w:cs="Calibri"/>
          <w:sz w:val="20"/>
          <w:szCs w:val="20"/>
        </w:rPr>
        <w:t>Wykonawca zawiadomi w formie e-mail Zamawiającego o terminie realizacji zamówienia z trzydniowym wyprzedzeniem, na adres Zamawiającego</w:t>
      </w:r>
      <w:r w:rsidR="0019732F" w:rsidRPr="006B754B">
        <w:rPr>
          <w:rFonts w:ascii="Calibri" w:hAnsi="Calibri" w:cs="Calibri"/>
          <w:sz w:val="20"/>
          <w:szCs w:val="20"/>
        </w:rPr>
        <w:t>:</w:t>
      </w:r>
      <w:r w:rsidR="00947032" w:rsidRPr="006B754B">
        <w:rPr>
          <w:rFonts w:ascii="Calibri" w:hAnsi="Calibri" w:cs="Calibri"/>
          <w:sz w:val="20"/>
          <w:szCs w:val="20"/>
        </w:rPr>
        <w:t xml:space="preserve"> </w:t>
      </w:r>
      <w:hyperlink r:id="rId8" w:history="1">
        <w:r w:rsidR="00947032" w:rsidRPr="006B754B">
          <w:rPr>
            <w:rStyle w:val="Hipercze"/>
            <w:rFonts w:ascii="Calibri" w:hAnsi="Calibri" w:cs="Calibri"/>
            <w:sz w:val="20"/>
            <w:szCs w:val="20"/>
          </w:rPr>
          <w:t>wwrzesniewski@szpitalepomorskie.eu</w:t>
        </w:r>
      </w:hyperlink>
      <w:r w:rsidR="00947032" w:rsidRPr="006B754B">
        <w:rPr>
          <w:rFonts w:ascii="Calibri" w:hAnsi="Calibri" w:cs="Calibri"/>
          <w:sz w:val="20"/>
          <w:szCs w:val="20"/>
        </w:rPr>
        <w:t xml:space="preserve"> </w:t>
      </w:r>
    </w:p>
    <w:p w14:paraId="7B4509F8" w14:textId="39286F43" w:rsidR="005D69A9" w:rsidRPr="006B754B" w:rsidRDefault="005D69A9" w:rsidP="008A6618">
      <w:pPr>
        <w:pStyle w:val="Akapitzlist"/>
        <w:numPr>
          <w:ilvl w:val="0"/>
          <w:numId w:val="9"/>
        </w:numPr>
        <w:ind w:left="357" w:hanging="357"/>
        <w:jc w:val="both"/>
        <w:rPr>
          <w:rFonts w:ascii="Calibri" w:hAnsi="Calibri" w:cs="Calibri"/>
          <w:sz w:val="20"/>
          <w:szCs w:val="20"/>
        </w:rPr>
      </w:pPr>
      <w:r w:rsidRPr="006B754B">
        <w:rPr>
          <w:rFonts w:ascii="Calibri" w:hAnsi="Calibri" w:cs="Calibri"/>
          <w:sz w:val="20"/>
          <w:szCs w:val="20"/>
        </w:rPr>
        <w:t xml:space="preserve">Wykonawca dostarczy i </w:t>
      </w:r>
      <w:r w:rsidRPr="00E72948">
        <w:rPr>
          <w:rFonts w:ascii="Calibri" w:hAnsi="Calibri" w:cs="Calibri"/>
          <w:sz w:val="20"/>
          <w:szCs w:val="20"/>
        </w:rPr>
        <w:t>zainstaluje przedmiot</w:t>
      </w:r>
      <w:r w:rsidRPr="006B754B">
        <w:rPr>
          <w:rFonts w:ascii="Calibri" w:hAnsi="Calibri" w:cs="Calibri"/>
          <w:sz w:val="20"/>
          <w:szCs w:val="20"/>
        </w:rPr>
        <w:t xml:space="preserve"> umowy na własny koszt i ryzyko w dni powszednie od poniedziałku do piątku w godzinach 08:00</w:t>
      </w:r>
      <w:r w:rsidR="001B5B1C" w:rsidRPr="006B754B">
        <w:rPr>
          <w:rFonts w:ascii="Calibri" w:hAnsi="Calibri" w:cs="Calibri"/>
          <w:sz w:val="20"/>
          <w:szCs w:val="20"/>
        </w:rPr>
        <w:t xml:space="preserve"> ÷ </w:t>
      </w:r>
      <w:r w:rsidRPr="006B754B">
        <w:rPr>
          <w:rFonts w:ascii="Calibri" w:hAnsi="Calibri" w:cs="Calibri"/>
          <w:sz w:val="20"/>
          <w:szCs w:val="20"/>
        </w:rPr>
        <w:t>15:00.</w:t>
      </w:r>
    </w:p>
    <w:p w14:paraId="4E4457BF" w14:textId="614B2FC6" w:rsidR="005D69A9" w:rsidRPr="006B754B" w:rsidRDefault="005D69A9" w:rsidP="008A6618">
      <w:pPr>
        <w:pStyle w:val="Akapitzlist"/>
        <w:numPr>
          <w:ilvl w:val="0"/>
          <w:numId w:val="9"/>
        </w:numPr>
        <w:ind w:left="357" w:hanging="357"/>
        <w:jc w:val="both"/>
        <w:rPr>
          <w:rFonts w:ascii="Calibri" w:hAnsi="Calibri" w:cs="Calibri"/>
          <w:sz w:val="20"/>
          <w:szCs w:val="20"/>
        </w:rPr>
      </w:pPr>
      <w:r w:rsidRPr="006B754B">
        <w:rPr>
          <w:rFonts w:ascii="Calibri" w:hAnsi="Calibri" w:cs="Calibri"/>
          <w:sz w:val="20"/>
          <w:szCs w:val="20"/>
        </w:rPr>
        <w:t xml:space="preserve">Warunki techniczne i miejsce instalacji przedmiotu niniejszej </w:t>
      </w:r>
      <w:r w:rsidR="001B5B1C" w:rsidRPr="006B754B">
        <w:rPr>
          <w:rFonts w:ascii="Calibri" w:hAnsi="Calibri" w:cs="Calibri"/>
          <w:sz w:val="20"/>
          <w:szCs w:val="20"/>
        </w:rPr>
        <w:t>U</w:t>
      </w:r>
      <w:r w:rsidRPr="006B754B">
        <w:rPr>
          <w:rFonts w:ascii="Calibri" w:hAnsi="Calibri" w:cs="Calibri"/>
          <w:sz w:val="20"/>
          <w:szCs w:val="20"/>
        </w:rPr>
        <w:t>mowy zostaną wskazane przez Zamawiającego.</w:t>
      </w:r>
    </w:p>
    <w:p w14:paraId="10AE1E97" w14:textId="77777777" w:rsidR="00DB7665" w:rsidRPr="006B754B" w:rsidRDefault="006C6011" w:rsidP="008A6618">
      <w:pPr>
        <w:pStyle w:val="Akapitzlist"/>
        <w:numPr>
          <w:ilvl w:val="0"/>
          <w:numId w:val="9"/>
        </w:numPr>
        <w:ind w:left="357" w:hanging="357"/>
        <w:jc w:val="both"/>
        <w:rPr>
          <w:rFonts w:ascii="Calibri" w:hAnsi="Calibri" w:cs="Calibri"/>
          <w:sz w:val="20"/>
          <w:szCs w:val="20"/>
        </w:rPr>
      </w:pPr>
      <w:r w:rsidRPr="006B754B">
        <w:rPr>
          <w:rFonts w:ascii="Calibri" w:hAnsi="Calibri" w:cs="Calibri"/>
          <w:sz w:val="20"/>
          <w:szCs w:val="20"/>
        </w:rPr>
        <w:t>Czynności dotyczące odbioru przedmiotu zamówienia dokonywane będą z udziałem pracownika Działu Informatyki. Wykonawca zobowiązany jest do udzielenia wyjaśnień dotyczących czynności instalacyjnych i funkcjonowania przedmiotu niniejsze</w:t>
      </w:r>
      <w:r w:rsidR="00DB7665" w:rsidRPr="006B754B">
        <w:rPr>
          <w:rFonts w:ascii="Calibri" w:hAnsi="Calibri" w:cs="Calibri"/>
          <w:sz w:val="20"/>
          <w:szCs w:val="20"/>
        </w:rPr>
        <w:t>j Umowy.</w:t>
      </w:r>
    </w:p>
    <w:p w14:paraId="5AF4C58C" w14:textId="02D8316B" w:rsidR="005D69A9" w:rsidRPr="006B754B" w:rsidRDefault="005D69A9" w:rsidP="008A6618">
      <w:pPr>
        <w:pStyle w:val="Akapitzlist"/>
        <w:numPr>
          <w:ilvl w:val="0"/>
          <w:numId w:val="9"/>
        </w:numPr>
        <w:ind w:left="357" w:hanging="357"/>
        <w:jc w:val="both"/>
        <w:rPr>
          <w:rFonts w:ascii="Calibri" w:hAnsi="Calibri" w:cs="Calibri"/>
          <w:sz w:val="20"/>
          <w:szCs w:val="20"/>
        </w:rPr>
      </w:pPr>
      <w:r w:rsidRPr="006B754B">
        <w:rPr>
          <w:rFonts w:ascii="Calibri" w:hAnsi="Calibri" w:cs="Calibri"/>
          <w:sz w:val="20"/>
          <w:szCs w:val="20"/>
        </w:rPr>
        <w:t xml:space="preserve">Wykonawca zobowiązuje się do przeszkolenia personelu Zamawiającego zgodnie z </w:t>
      </w:r>
      <w:r w:rsidR="005621C4" w:rsidRPr="006B754B">
        <w:rPr>
          <w:rFonts w:ascii="Calibri" w:hAnsi="Calibri" w:cs="Calibri"/>
          <w:sz w:val="20"/>
          <w:szCs w:val="20"/>
        </w:rPr>
        <w:t>OPZ</w:t>
      </w:r>
      <w:r w:rsidRPr="006B754B">
        <w:rPr>
          <w:rFonts w:ascii="Calibri" w:hAnsi="Calibri" w:cs="Calibri"/>
          <w:sz w:val="20"/>
          <w:szCs w:val="20"/>
        </w:rPr>
        <w:t>. Potwierdzeniem przeprowadzenia szkolenia będzie lista podpisana przez przeszkolonych pracowników.</w:t>
      </w:r>
    </w:p>
    <w:p w14:paraId="2BC64A9E" w14:textId="2FB1059A" w:rsidR="005D69A9" w:rsidRPr="006B754B" w:rsidRDefault="005D69A9" w:rsidP="008A6618">
      <w:pPr>
        <w:pStyle w:val="Akapitzlist"/>
        <w:numPr>
          <w:ilvl w:val="0"/>
          <w:numId w:val="9"/>
        </w:numPr>
        <w:ind w:left="357" w:hanging="357"/>
        <w:jc w:val="both"/>
        <w:rPr>
          <w:rFonts w:ascii="Calibri" w:hAnsi="Calibri" w:cs="Calibri"/>
          <w:sz w:val="20"/>
          <w:szCs w:val="20"/>
        </w:rPr>
      </w:pPr>
      <w:r w:rsidRPr="006B754B">
        <w:rPr>
          <w:rFonts w:ascii="Calibri" w:hAnsi="Calibri" w:cs="Calibri"/>
          <w:sz w:val="20"/>
          <w:szCs w:val="20"/>
        </w:rPr>
        <w:lastRenderedPageBreak/>
        <w:t>Przeszkolenie wskazanego przez Zamawiającego personelu zostanie przeprowadzone po uprzednim uzgodnieniu terminów z Zamawiającym. Liczbę osób szkolonych określa Zamawiający.</w:t>
      </w:r>
      <w:r w:rsidR="00BD051D" w:rsidRPr="006B754B">
        <w:rPr>
          <w:rFonts w:ascii="Calibri" w:hAnsi="Calibri" w:cs="Calibri"/>
          <w:sz w:val="20"/>
          <w:szCs w:val="20"/>
        </w:rPr>
        <w:t xml:space="preserve"> </w:t>
      </w:r>
    </w:p>
    <w:p w14:paraId="0E3B5ACB" w14:textId="77777777" w:rsidR="005D69A9" w:rsidRPr="006B754B" w:rsidRDefault="005D69A9" w:rsidP="008A6618">
      <w:pPr>
        <w:pStyle w:val="Akapitzlist"/>
        <w:numPr>
          <w:ilvl w:val="0"/>
          <w:numId w:val="9"/>
        </w:numPr>
        <w:ind w:left="357" w:hanging="357"/>
        <w:jc w:val="both"/>
        <w:rPr>
          <w:rFonts w:ascii="Calibri" w:hAnsi="Calibri" w:cs="Calibri"/>
          <w:sz w:val="20"/>
          <w:szCs w:val="20"/>
        </w:rPr>
      </w:pPr>
      <w:r w:rsidRPr="006B754B">
        <w:rPr>
          <w:rFonts w:ascii="Calibri" w:hAnsi="Calibri" w:cs="Calibri"/>
          <w:sz w:val="20"/>
          <w:szCs w:val="20"/>
        </w:rPr>
        <w:t>Za wszystkie szkody powstałe podczas montażu lub instalacji przedmiotu zamówienia odpowiedzialność ponosi Wykonawca. Powstałe szkody stwierdzone zostaną protokołem.</w:t>
      </w:r>
    </w:p>
    <w:p w14:paraId="5154F5B0" w14:textId="63975182" w:rsidR="005D69A9" w:rsidRPr="006B754B" w:rsidRDefault="005D69A9" w:rsidP="008A6618">
      <w:pPr>
        <w:pStyle w:val="Akapitzlist"/>
        <w:numPr>
          <w:ilvl w:val="0"/>
          <w:numId w:val="9"/>
        </w:numPr>
        <w:ind w:left="357" w:hanging="357"/>
        <w:jc w:val="both"/>
        <w:rPr>
          <w:rFonts w:ascii="Calibri" w:hAnsi="Calibri" w:cs="Calibri"/>
          <w:sz w:val="20"/>
          <w:szCs w:val="20"/>
        </w:rPr>
      </w:pPr>
      <w:r w:rsidRPr="006B754B">
        <w:rPr>
          <w:rFonts w:ascii="Calibri" w:hAnsi="Calibri" w:cs="Calibri"/>
          <w:sz w:val="20"/>
          <w:szCs w:val="20"/>
        </w:rPr>
        <w:t xml:space="preserve">Wykonawca zobowiązany jest do naprawienia ewentualnych szkód powstałych w trakcie montażu lub instalacji w terminie nie przekraczającym czasu przewidzianego na wykonanie całości przedmiotu </w:t>
      </w:r>
      <w:r w:rsidR="00DB7665" w:rsidRPr="006B754B">
        <w:rPr>
          <w:rFonts w:ascii="Calibri" w:hAnsi="Calibri" w:cs="Calibri"/>
          <w:sz w:val="20"/>
          <w:szCs w:val="20"/>
        </w:rPr>
        <w:t>U</w:t>
      </w:r>
      <w:r w:rsidRPr="006B754B">
        <w:rPr>
          <w:rFonts w:ascii="Calibri" w:hAnsi="Calibri" w:cs="Calibri"/>
          <w:sz w:val="20"/>
          <w:szCs w:val="20"/>
        </w:rPr>
        <w:t>mowy.</w:t>
      </w:r>
    </w:p>
    <w:p w14:paraId="15667D18" w14:textId="77777777" w:rsidR="00DB7665" w:rsidRPr="00D4600B" w:rsidRDefault="00DB7665" w:rsidP="008A6618">
      <w:pPr>
        <w:pStyle w:val="Akapitzlist"/>
        <w:numPr>
          <w:ilvl w:val="0"/>
          <w:numId w:val="9"/>
        </w:numPr>
        <w:ind w:left="357" w:hanging="357"/>
        <w:jc w:val="both"/>
        <w:rPr>
          <w:rFonts w:ascii="Calibri" w:hAnsi="Calibri" w:cs="Calibri"/>
          <w:sz w:val="20"/>
          <w:szCs w:val="20"/>
        </w:rPr>
      </w:pPr>
      <w:r w:rsidRPr="006B754B">
        <w:rPr>
          <w:rFonts w:ascii="Calibri" w:hAnsi="Calibri" w:cs="Calibri"/>
          <w:sz w:val="20"/>
          <w:szCs w:val="20"/>
        </w:rPr>
        <w:t xml:space="preserve">Wykonawca oświadcza, że dysponuje niezbędnym zapleczem </w:t>
      </w:r>
      <w:r w:rsidRPr="00D4600B">
        <w:rPr>
          <w:rFonts w:ascii="Calibri" w:hAnsi="Calibri" w:cs="Calibri"/>
          <w:sz w:val="20"/>
          <w:szCs w:val="20"/>
        </w:rPr>
        <w:t>technicznym, kadrowym i finansowym, pozwalającym na zgodne z Umową zrealizowanie przedmiotu Umowy.</w:t>
      </w:r>
    </w:p>
    <w:p w14:paraId="1CABFCD1" w14:textId="7535F9B3" w:rsidR="00DB7665" w:rsidRPr="00D4600B" w:rsidRDefault="00DB7665" w:rsidP="008A6618">
      <w:pPr>
        <w:pStyle w:val="Akapitzlist"/>
        <w:numPr>
          <w:ilvl w:val="0"/>
          <w:numId w:val="9"/>
        </w:numPr>
        <w:ind w:left="357" w:hanging="357"/>
        <w:jc w:val="both"/>
        <w:rPr>
          <w:rFonts w:ascii="Calibri" w:hAnsi="Calibri" w:cs="Calibri"/>
          <w:sz w:val="20"/>
          <w:szCs w:val="20"/>
        </w:rPr>
      </w:pPr>
      <w:r w:rsidRPr="00D4600B">
        <w:rPr>
          <w:rFonts w:ascii="Calibri" w:hAnsi="Calibri" w:cs="Calibri"/>
          <w:sz w:val="20"/>
          <w:szCs w:val="20"/>
        </w:rPr>
        <w:t xml:space="preserve">Wykonawca zobowiązuje się do wdrożenia </w:t>
      </w:r>
      <w:r w:rsidR="0008277A" w:rsidRPr="00D4600B">
        <w:rPr>
          <w:rFonts w:ascii="Calibri" w:hAnsi="Calibri" w:cs="Calibri"/>
          <w:sz w:val="20"/>
          <w:szCs w:val="20"/>
        </w:rPr>
        <w:t xml:space="preserve">systemu kopii zapasowych </w:t>
      </w:r>
      <w:r w:rsidRPr="00D4600B">
        <w:rPr>
          <w:rFonts w:ascii="Calibri" w:hAnsi="Calibri" w:cs="Calibri"/>
          <w:sz w:val="20"/>
          <w:szCs w:val="20"/>
        </w:rPr>
        <w:t>z uwzględnieniem standardów profesjonalnej obsługi wdrożeń systemów informatycznych, przy wykorzystaniu całej posiadanej wiedzy i doświadczenia.</w:t>
      </w:r>
    </w:p>
    <w:p w14:paraId="18C16167" w14:textId="0D0EA64F" w:rsidR="00DB7665" w:rsidRPr="00D4600B" w:rsidRDefault="00DB7665" w:rsidP="008A6618">
      <w:pPr>
        <w:pStyle w:val="Akapitzlist"/>
        <w:numPr>
          <w:ilvl w:val="0"/>
          <w:numId w:val="9"/>
        </w:numPr>
        <w:ind w:left="357" w:hanging="357"/>
        <w:jc w:val="both"/>
        <w:rPr>
          <w:rFonts w:ascii="Calibri" w:hAnsi="Calibri" w:cs="Calibri"/>
          <w:sz w:val="20"/>
          <w:szCs w:val="20"/>
        </w:rPr>
      </w:pPr>
      <w:r w:rsidRPr="00D4600B">
        <w:rPr>
          <w:rFonts w:ascii="Calibri" w:hAnsi="Calibri" w:cs="Calibri"/>
          <w:sz w:val="20"/>
          <w:szCs w:val="20"/>
        </w:rPr>
        <w:t>Wykonawca zobowiązuje się do odbioru opakowań po dostarczonym sprzęcie oraz do jego utylizacji w sposób bezpieczny dla środowiska, zgodny z obowiązującymi przepisami prawa oraz zasadą DNSH. Na żądanie Zamawiającego Wykonawca przedstawi dokumentację potwierdzającą prawidłową utylizację.</w:t>
      </w:r>
    </w:p>
    <w:p w14:paraId="2204D0B9" w14:textId="77777777" w:rsidR="00520F4F" w:rsidRPr="00D4600B" w:rsidRDefault="00520F4F" w:rsidP="008A6618">
      <w:pPr>
        <w:pStyle w:val="Akapitzlist"/>
        <w:ind w:left="357"/>
        <w:jc w:val="both"/>
        <w:rPr>
          <w:rFonts w:ascii="Calibri" w:hAnsi="Calibri" w:cs="Calibri"/>
          <w:sz w:val="20"/>
          <w:szCs w:val="20"/>
        </w:rPr>
      </w:pPr>
    </w:p>
    <w:p w14:paraId="37C689D2" w14:textId="77777777" w:rsidR="006776FF" w:rsidRPr="00D4600B" w:rsidRDefault="00A27E68" w:rsidP="008A6618">
      <w:pPr>
        <w:tabs>
          <w:tab w:val="left" w:pos="283"/>
        </w:tabs>
        <w:jc w:val="center"/>
        <w:rPr>
          <w:rFonts w:ascii="Calibri" w:hAnsi="Calibri" w:cs="Calibri"/>
          <w:b/>
          <w:bCs/>
          <w:sz w:val="20"/>
          <w:szCs w:val="20"/>
        </w:rPr>
      </w:pPr>
      <w:bookmarkStart w:id="7" w:name="_Hlk217024515"/>
      <w:r w:rsidRPr="00D4600B">
        <w:rPr>
          <w:rFonts w:ascii="Calibri" w:hAnsi="Calibri" w:cs="Calibri"/>
          <w:b/>
          <w:bCs/>
          <w:sz w:val="20"/>
          <w:szCs w:val="20"/>
        </w:rPr>
        <w:t>§3.</w:t>
      </w:r>
      <w:r w:rsidR="006776FF" w:rsidRPr="00D4600B">
        <w:rPr>
          <w:rFonts w:ascii="Calibri" w:hAnsi="Calibri" w:cs="Calibri"/>
          <w:b/>
          <w:bCs/>
          <w:sz w:val="20"/>
          <w:szCs w:val="20"/>
        </w:rPr>
        <w:t xml:space="preserve"> ODBIORY</w:t>
      </w:r>
    </w:p>
    <w:p w14:paraId="2689DF99" w14:textId="5F7572EB" w:rsidR="00A27E68" w:rsidRPr="00D4600B" w:rsidRDefault="00A27E68" w:rsidP="008A6618">
      <w:pPr>
        <w:pStyle w:val="Tekstpodstawowy"/>
        <w:tabs>
          <w:tab w:val="left" w:pos="567"/>
        </w:tabs>
        <w:ind w:left="284" w:hanging="284"/>
        <w:jc w:val="center"/>
        <w:rPr>
          <w:rFonts w:ascii="Calibri" w:hAnsi="Calibri" w:cs="Calibri"/>
          <w:b/>
          <w:bCs/>
          <w:sz w:val="20"/>
        </w:rPr>
      </w:pPr>
    </w:p>
    <w:bookmarkEnd w:id="7"/>
    <w:p w14:paraId="603F6A3A" w14:textId="5CBD9CD5" w:rsidR="005D69A9" w:rsidRPr="006B754B" w:rsidRDefault="00DB7665" w:rsidP="008A6618">
      <w:pPr>
        <w:numPr>
          <w:ilvl w:val="0"/>
          <w:numId w:val="10"/>
        </w:numPr>
        <w:jc w:val="both"/>
        <w:rPr>
          <w:rFonts w:ascii="Calibri" w:hAnsi="Calibri" w:cs="Calibri"/>
          <w:sz w:val="20"/>
          <w:szCs w:val="20"/>
          <w:lang w:eastAsia="en-US"/>
        </w:rPr>
      </w:pPr>
      <w:r w:rsidRPr="00D4600B">
        <w:rPr>
          <w:rFonts w:ascii="Calibri" w:hAnsi="Calibri" w:cs="Calibri"/>
          <w:sz w:val="20"/>
          <w:szCs w:val="20"/>
          <w:lang w:eastAsia="en-US"/>
        </w:rPr>
        <w:t xml:space="preserve">Odbiór przedmiotu zamówienia w zakresie dostawy sprzętu i licencji, wdrożenia </w:t>
      </w:r>
      <w:r w:rsidR="0008277A" w:rsidRPr="00D4600B">
        <w:rPr>
          <w:rFonts w:ascii="Calibri" w:hAnsi="Calibri" w:cs="Calibri"/>
          <w:sz w:val="20"/>
          <w:szCs w:val="20"/>
          <w:lang w:eastAsia="en-US"/>
        </w:rPr>
        <w:t xml:space="preserve">systemu kopii zapasowych </w:t>
      </w:r>
      <w:r w:rsidRPr="00D4600B">
        <w:rPr>
          <w:rFonts w:ascii="Calibri" w:hAnsi="Calibri" w:cs="Calibri"/>
          <w:sz w:val="20"/>
          <w:szCs w:val="20"/>
          <w:lang w:eastAsia="en-US"/>
        </w:rPr>
        <w:t>oraz szkolenia personelu, odbędzie się na podstawie obustronnie podpisanego protokołu odbioru</w:t>
      </w:r>
      <w:r w:rsidRPr="006B754B">
        <w:rPr>
          <w:rFonts w:ascii="Calibri" w:hAnsi="Calibri" w:cs="Calibri"/>
          <w:sz w:val="20"/>
          <w:szCs w:val="20"/>
          <w:lang w:eastAsia="en-US"/>
        </w:rPr>
        <w:t xml:space="preserve"> sporządzonego przez upoważnionego przedstawiciela Zamawiającego. Zamawiający przystąpi do odbioru w terminie 3 dni od zgłoszenia przez Wykonawcę gotowości do przekazania przedmiotu zamówienia. Wzór protokołu stanowi </w:t>
      </w:r>
      <w:r w:rsidRPr="006B754B">
        <w:rPr>
          <w:rFonts w:ascii="Calibri" w:hAnsi="Calibri" w:cs="Calibri"/>
          <w:b/>
          <w:sz w:val="20"/>
          <w:szCs w:val="20"/>
          <w:lang w:eastAsia="en-US"/>
        </w:rPr>
        <w:t xml:space="preserve">Załącznik nr </w:t>
      </w:r>
      <w:r w:rsidR="003E2EB1" w:rsidRPr="006B754B">
        <w:rPr>
          <w:rFonts w:ascii="Calibri" w:hAnsi="Calibri" w:cs="Calibri"/>
          <w:b/>
          <w:sz w:val="20"/>
          <w:szCs w:val="20"/>
          <w:lang w:eastAsia="en-US"/>
        </w:rPr>
        <w:t>6</w:t>
      </w:r>
      <w:r w:rsidRPr="006B754B">
        <w:rPr>
          <w:rFonts w:ascii="Calibri" w:hAnsi="Calibri" w:cs="Calibri"/>
          <w:sz w:val="20"/>
          <w:szCs w:val="20"/>
          <w:lang w:eastAsia="en-US"/>
        </w:rPr>
        <w:t xml:space="preserve"> do Umowy.</w:t>
      </w:r>
      <w:r w:rsidR="003B79CA" w:rsidRPr="006B754B">
        <w:rPr>
          <w:rFonts w:ascii="Calibri" w:hAnsi="Calibri" w:cs="Calibri"/>
          <w:b/>
          <w:bCs/>
          <w:sz w:val="20"/>
          <w:szCs w:val="20"/>
          <w:lang w:eastAsia="en-US"/>
        </w:rPr>
        <w:t xml:space="preserve"> </w:t>
      </w:r>
    </w:p>
    <w:p w14:paraId="7BDB12E6" w14:textId="48FE80AE" w:rsidR="005D69A9" w:rsidRPr="006B754B" w:rsidRDefault="005D69A9" w:rsidP="008A6618">
      <w:pPr>
        <w:numPr>
          <w:ilvl w:val="0"/>
          <w:numId w:val="10"/>
        </w:numPr>
        <w:jc w:val="both"/>
        <w:rPr>
          <w:rFonts w:ascii="Calibri" w:hAnsi="Calibri" w:cs="Calibri"/>
          <w:sz w:val="20"/>
          <w:szCs w:val="20"/>
          <w:lang w:eastAsia="en-US"/>
        </w:rPr>
      </w:pPr>
      <w:bookmarkStart w:id="8" w:name="_Hlk170214826"/>
      <w:r w:rsidRPr="006B754B">
        <w:rPr>
          <w:rFonts w:ascii="Calibri" w:hAnsi="Calibri" w:cs="Calibri"/>
          <w:sz w:val="20"/>
          <w:szCs w:val="20"/>
          <w:lang w:eastAsia="en-US"/>
        </w:rPr>
        <w:t>Podpisany przez obie strony protokół</w:t>
      </w:r>
      <w:r w:rsidR="0004326F" w:rsidRPr="006B754B">
        <w:rPr>
          <w:rFonts w:ascii="Calibri" w:hAnsi="Calibri" w:cs="Calibri"/>
          <w:sz w:val="20"/>
          <w:szCs w:val="20"/>
          <w:lang w:eastAsia="en-US"/>
        </w:rPr>
        <w:t xml:space="preserve"> odbioru</w:t>
      </w:r>
      <w:r w:rsidRPr="006B754B">
        <w:rPr>
          <w:rFonts w:ascii="Calibri" w:hAnsi="Calibri" w:cs="Calibri"/>
          <w:sz w:val="20"/>
          <w:szCs w:val="20"/>
          <w:lang w:eastAsia="en-US"/>
        </w:rPr>
        <w:t>, bez istotnych zastrzeżeń, sporządzony w formie pisemnej pod rygorem nieważności</w:t>
      </w:r>
      <w:r w:rsidR="00386770" w:rsidRPr="006B754B">
        <w:rPr>
          <w:rFonts w:ascii="Calibri" w:hAnsi="Calibri" w:cs="Calibri"/>
          <w:sz w:val="20"/>
          <w:szCs w:val="20"/>
          <w:lang w:eastAsia="en-US"/>
        </w:rPr>
        <w:t xml:space="preserve"> </w:t>
      </w:r>
      <w:r w:rsidRPr="006B754B">
        <w:rPr>
          <w:rFonts w:ascii="Calibri" w:hAnsi="Calibri" w:cs="Calibri"/>
          <w:sz w:val="20"/>
          <w:szCs w:val="20"/>
          <w:lang w:eastAsia="en-US"/>
        </w:rPr>
        <w:t>stanowi podstawę do wystawienia przez Wykonawcę faktury i podstawę do zapłaty przez Zamawiającego wynagrodzenia</w:t>
      </w:r>
      <w:r w:rsidR="00DF58B2" w:rsidRPr="006B754B">
        <w:rPr>
          <w:rFonts w:ascii="Calibri" w:hAnsi="Calibri" w:cs="Calibri"/>
          <w:sz w:val="20"/>
          <w:szCs w:val="20"/>
          <w:lang w:eastAsia="en-US"/>
        </w:rPr>
        <w:t>,</w:t>
      </w:r>
      <w:r w:rsidRPr="006B754B">
        <w:rPr>
          <w:rFonts w:ascii="Calibri" w:hAnsi="Calibri" w:cs="Calibri"/>
          <w:sz w:val="20"/>
          <w:szCs w:val="20"/>
          <w:lang w:eastAsia="en-US"/>
        </w:rPr>
        <w:t xml:space="preserve"> o którym mowa </w:t>
      </w:r>
      <w:r w:rsidRPr="006B754B">
        <w:rPr>
          <w:rFonts w:ascii="Calibri" w:hAnsi="Calibri" w:cs="Calibri"/>
          <w:bCs/>
          <w:sz w:val="20"/>
          <w:szCs w:val="20"/>
          <w:lang w:eastAsia="en-US"/>
        </w:rPr>
        <w:t>§</w:t>
      </w:r>
      <w:r w:rsidR="00075C51" w:rsidRPr="006B754B">
        <w:rPr>
          <w:rFonts w:ascii="Calibri" w:hAnsi="Calibri" w:cs="Calibri"/>
          <w:bCs/>
          <w:sz w:val="20"/>
          <w:szCs w:val="20"/>
          <w:lang w:eastAsia="en-US"/>
        </w:rPr>
        <w:t>6</w:t>
      </w:r>
      <w:r w:rsidRPr="006B754B">
        <w:rPr>
          <w:rFonts w:ascii="Calibri" w:hAnsi="Calibri" w:cs="Calibri"/>
          <w:bCs/>
          <w:sz w:val="20"/>
          <w:szCs w:val="20"/>
          <w:lang w:eastAsia="en-US"/>
        </w:rPr>
        <w:t xml:space="preserve"> ust.1</w:t>
      </w:r>
      <w:r w:rsidRPr="006B754B">
        <w:rPr>
          <w:rFonts w:ascii="Calibri" w:hAnsi="Calibri" w:cs="Calibri"/>
          <w:sz w:val="20"/>
          <w:szCs w:val="20"/>
          <w:lang w:eastAsia="en-US"/>
        </w:rPr>
        <w:t xml:space="preserve"> </w:t>
      </w:r>
      <w:r w:rsidR="008E6A15" w:rsidRPr="006B754B">
        <w:rPr>
          <w:rFonts w:ascii="Calibri" w:hAnsi="Calibri" w:cs="Calibri"/>
          <w:sz w:val="20"/>
          <w:szCs w:val="20"/>
          <w:lang w:eastAsia="en-US"/>
        </w:rPr>
        <w:t>U</w:t>
      </w:r>
      <w:r w:rsidRPr="006B754B">
        <w:rPr>
          <w:rFonts w:ascii="Calibri" w:hAnsi="Calibri" w:cs="Calibri"/>
          <w:sz w:val="20"/>
          <w:szCs w:val="20"/>
          <w:lang w:eastAsia="en-US"/>
        </w:rPr>
        <w:t xml:space="preserve">mowy. Za istotne zastrzeżenia strony uznają zastrzeżenia dotyczące niezgodności przedmiotu </w:t>
      </w:r>
      <w:r w:rsidR="008E6A15" w:rsidRPr="006B754B">
        <w:rPr>
          <w:rFonts w:ascii="Calibri" w:hAnsi="Calibri" w:cs="Calibri"/>
          <w:sz w:val="20"/>
          <w:szCs w:val="20"/>
          <w:lang w:eastAsia="en-US"/>
        </w:rPr>
        <w:t>U</w:t>
      </w:r>
      <w:r w:rsidRPr="006B754B">
        <w:rPr>
          <w:rFonts w:ascii="Calibri" w:hAnsi="Calibri" w:cs="Calibri"/>
          <w:sz w:val="20"/>
          <w:szCs w:val="20"/>
          <w:lang w:eastAsia="en-US"/>
        </w:rPr>
        <w:t xml:space="preserve">mowy, o którym mowa w </w:t>
      </w:r>
      <w:r w:rsidRPr="006B754B">
        <w:rPr>
          <w:rFonts w:ascii="Calibri" w:hAnsi="Calibri" w:cs="Calibri"/>
          <w:bCs/>
          <w:sz w:val="20"/>
          <w:szCs w:val="20"/>
          <w:lang w:eastAsia="en-US"/>
        </w:rPr>
        <w:t>§1 ust.1</w:t>
      </w:r>
      <w:r w:rsidRPr="006B754B">
        <w:rPr>
          <w:rFonts w:ascii="Calibri" w:hAnsi="Calibri" w:cs="Calibri"/>
          <w:b/>
          <w:bCs/>
          <w:sz w:val="20"/>
          <w:szCs w:val="20"/>
          <w:lang w:eastAsia="en-US"/>
        </w:rPr>
        <w:t xml:space="preserve"> </w:t>
      </w:r>
      <w:r w:rsidRPr="006B754B">
        <w:rPr>
          <w:rFonts w:ascii="Calibri" w:hAnsi="Calibri" w:cs="Calibri"/>
          <w:sz w:val="20"/>
          <w:szCs w:val="20"/>
          <w:lang w:eastAsia="en-US"/>
        </w:rPr>
        <w:t>umowy z Opisem Przedmiotu Zamówienia (</w:t>
      </w:r>
      <w:r w:rsidRPr="006B754B">
        <w:rPr>
          <w:rFonts w:ascii="Calibri" w:hAnsi="Calibri" w:cs="Calibri"/>
          <w:b/>
          <w:bCs/>
          <w:sz w:val="20"/>
          <w:szCs w:val="20"/>
          <w:lang w:eastAsia="en-US"/>
        </w:rPr>
        <w:t xml:space="preserve">Załącznik </w:t>
      </w:r>
      <w:r w:rsidRPr="00B608CF">
        <w:rPr>
          <w:rFonts w:ascii="Calibri" w:hAnsi="Calibri" w:cs="Calibri"/>
          <w:b/>
          <w:bCs/>
          <w:sz w:val="20"/>
          <w:szCs w:val="20"/>
          <w:lang w:eastAsia="en-US"/>
        </w:rPr>
        <w:t xml:space="preserve">nr </w:t>
      </w:r>
      <w:r w:rsidR="00B608CF">
        <w:rPr>
          <w:rFonts w:ascii="Calibri" w:hAnsi="Calibri" w:cs="Calibri"/>
          <w:b/>
          <w:bCs/>
          <w:sz w:val="20"/>
          <w:szCs w:val="20"/>
          <w:lang w:eastAsia="en-US"/>
        </w:rPr>
        <w:t>2</w:t>
      </w:r>
      <w:r w:rsidRPr="00B608CF">
        <w:rPr>
          <w:rFonts w:ascii="Calibri" w:hAnsi="Calibri" w:cs="Calibri"/>
          <w:b/>
          <w:bCs/>
          <w:sz w:val="20"/>
          <w:szCs w:val="20"/>
          <w:lang w:eastAsia="en-US"/>
        </w:rPr>
        <w:t xml:space="preserve"> </w:t>
      </w:r>
      <w:r w:rsidRPr="00B608CF">
        <w:rPr>
          <w:rFonts w:ascii="Calibri" w:hAnsi="Calibri" w:cs="Calibri"/>
          <w:bCs/>
          <w:sz w:val="20"/>
          <w:szCs w:val="20"/>
          <w:lang w:eastAsia="en-US"/>
        </w:rPr>
        <w:t xml:space="preserve">do </w:t>
      </w:r>
      <w:r w:rsidR="00705806" w:rsidRPr="006B754B">
        <w:rPr>
          <w:rFonts w:ascii="Calibri" w:hAnsi="Calibri" w:cs="Calibri"/>
          <w:bCs/>
          <w:sz w:val="20"/>
          <w:szCs w:val="20"/>
          <w:lang w:eastAsia="en-US"/>
        </w:rPr>
        <w:t>SWZ</w:t>
      </w:r>
      <w:r w:rsidRPr="006B754B">
        <w:rPr>
          <w:rFonts w:ascii="Calibri" w:hAnsi="Calibri" w:cs="Calibri"/>
          <w:sz w:val="20"/>
          <w:szCs w:val="20"/>
          <w:lang w:eastAsia="en-US"/>
        </w:rPr>
        <w:t>) lub przepisami prawa lub zasadami wiedzy technicznej lub powodujące, że urządzenia</w:t>
      </w:r>
      <w:r w:rsidR="00DB7665" w:rsidRPr="006B754B">
        <w:rPr>
          <w:rFonts w:ascii="Calibri" w:hAnsi="Calibri" w:cs="Calibri"/>
          <w:sz w:val="20"/>
          <w:szCs w:val="20"/>
          <w:lang w:eastAsia="en-US"/>
        </w:rPr>
        <w:t>/oprogramowanie</w:t>
      </w:r>
      <w:r w:rsidRPr="006B754B">
        <w:rPr>
          <w:rFonts w:ascii="Calibri" w:hAnsi="Calibri" w:cs="Calibri"/>
          <w:sz w:val="20"/>
          <w:szCs w:val="20"/>
          <w:lang w:eastAsia="en-US"/>
        </w:rPr>
        <w:t xml:space="preserve"> nie nadają się do użytkowania.</w:t>
      </w:r>
      <w:bookmarkEnd w:id="8"/>
    </w:p>
    <w:p w14:paraId="1E710DF9" w14:textId="77777777" w:rsidR="005D69A9" w:rsidRPr="006B754B" w:rsidRDefault="005D69A9" w:rsidP="008A6618">
      <w:pPr>
        <w:numPr>
          <w:ilvl w:val="0"/>
          <w:numId w:val="10"/>
        </w:numPr>
        <w:jc w:val="both"/>
        <w:rPr>
          <w:rFonts w:ascii="Calibri" w:hAnsi="Calibri" w:cs="Calibri"/>
          <w:sz w:val="20"/>
          <w:szCs w:val="20"/>
          <w:lang w:eastAsia="en-US"/>
        </w:rPr>
      </w:pPr>
      <w:r w:rsidRPr="006B754B">
        <w:rPr>
          <w:rFonts w:ascii="Calibri" w:hAnsi="Calibri" w:cs="Calibri"/>
          <w:sz w:val="20"/>
          <w:szCs w:val="20"/>
          <w:lang w:eastAsia="en-US"/>
        </w:rPr>
        <w:t xml:space="preserve">W przypadku błędów lub niezgodności ujawnionych w trakcie czynności odbioru przedmiotu zamówienia, Strony dodatkowo sporządzają protokół rozbieżności, wyznaczając Wykonawcy termin usunięcia wszystkich ujawnionych wad. </w:t>
      </w:r>
    </w:p>
    <w:p w14:paraId="7DC0584B" w14:textId="7D5B501E" w:rsidR="00BA20B3" w:rsidRPr="006B754B" w:rsidRDefault="00BA20B3" w:rsidP="008A6618">
      <w:pPr>
        <w:pStyle w:val="Akapitzlist"/>
        <w:numPr>
          <w:ilvl w:val="0"/>
          <w:numId w:val="10"/>
        </w:numPr>
        <w:jc w:val="both"/>
        <w:rPr>
          <w:rFonts w:ascii="Calibri" w:hAnsi="Calibri" w:cs="Calibri"/>
          <w:sz w:val="20"/>
          <w:szCs w:val="20"/>
        </w:rPr>
      </w:pPr>
      <w:r w:rsidRPr="006B754B">
        <w:rPr>
          <w:rFonts w:ascii="Calibri" w:hAnsi="Calibri" w:cs="Calibri"/>
          <w:sz w:val="20"/>
          <w:szCs w:val="20"/>
        </w:rPr>
        <w:t>Czynności dotyczące odbioru przedmiotu zamówienia dokonywane będą z udziałem pracownika Działu Informatyki. Wykonawca zobowiązany jest do udzielenia wyjaśnień dotyczących czynności instalacyjnych i funkcjonowania przedmiotu niniejszej Umowy.</w:t>
      </w:r>
    </w:p>
    <w:p w14:paraId="7231CC37" w14:textId="2C559725" w:rsidR="005D69A9" w:rsidRPr="006B754B" w:rsidRDefault="005D69A9" w:rsidP="008A6618">
      <w:pPr>
        <w:numPr>
          <w:ilvl w:val="0"/>
          <w:numId w:val="10"/>
        </w:numPr>
        <w:jc w:val="both"/>
        <w:rPr>
          <w:rFonts w:ascii="Calibri" w:hAnsi="Calibri" w:cs="Calibri"/>
          <w:sz w:val="20"/>
          <w:szCs w:val="20"/>
          <w:lang w:eastAsia="en-US"/>
        </w:rPr>
      </w:pPr>
      <w:r w:rsidRPr="006B754B">
        <w:rPr>
          <w:rFonts w:ascii="Calibri" w:hAnsi="Calibri" w:cs="Calibri"/>
          <w:sz w:val="20"/>
          <w:szCs w:val="20"/>
        </w:rPr>
        <w:t xml:space="preserve">Osobą odpowiedzialną za realizację niniejszej umowy ze strony Zamawiającego jest: </w:t>
      </w:r>
      <w:r w:rsidRPr="006B754B">
        <w:rPr>
          <w:rFonts w:ascii="Calibri" w:hAnsi="Calibri" w:cs="Calibri"/>
          <w:sz w:val="20"/>
          <w:szCs w:val="20"/>
        </w:rPr>
        <w:br/>
      </w:r>
      <w:bookmarkStart w:id="9" w:name="_Hlk200366038"/>
      <w:r w:rsidRPr="006B754B">
        <w:rPr>
          <w:rFonts w:ascii="Calibri" w:hAnsi="Calibri" w:cs="Calibri"/>
          <w:sz w:val="20"/>
          <w:szCs w:val="20"/>
        </w:rPr>
        <w:t xml:space="preserve">p. </w:t>
      </w:r>
      <w:r w:rsidR="00947032" w:rsidRPr="006B754B">
        <w:rPr>
          <w:rFonts w:ascii="Calibri" w:hAnsi="Calibri" w:cs="Calibri"/>
          <w:sz w:val="20"/>
          <w:szCs w:val="20"/>
        </w:rPr>
        <w:t>Wojciech Wrześniewski</w:t>
      </w:r>
      <w:r w:rsidRPr="006B754B">
        <w:rPr>
          <w:rFonts w:ascii="Calibri" w:hAnsi="Calibri" w:cs="Calibri"/>
          <w:sz w:val="20"/>
          <w:szCs w:val="20"/>
        </w:rPr>
        <w:t xml:space="preserve"> tel.: </w:t>
      </w:r>
      <w:bookmarkEnd w:id="9"/>
      <w:r w:rsidR="00947032" w:rsidRPr="006B754B">
        <w:rPr>
          <w:rFonts w:ascii="Calibri" w:hAnsi="Calibri" w:cs="Calibri"/>
          <w:sz w:val="20"/>
          <w:szCs w:val="20"/>
        </w:rPr>
        <w:t xml:space="preserve">(58) 726 01 60 </w:t>
      </w:r>
      <w:r w:rsidRPr="006B754B">
        <w:rPr>
          <w:rFonts w:ascii="Calibri" w:hAnsi="Calibri" w:cs="Calibri"/>
          <w:sz w:val="20"/>
          <w:szCs w:val="20"/>
        </w:rPr>
        <w:t>lub w przypadku nieobecności inna osoba upoważniona przez Zamawiającego.</w:t>
      </w:r>
    </w:p>
    <w:p w14:paraId="7B74541C" w14:textId="77777777" w:rsidR="005D69A9" w:rsidRPr="006B754B" w:rsidRDefault="005D69A9" w:rsidP="008A6618">
      <w:pPr>
        <w:numPr>
          <w:ilvl w:val="0"/>
          <w:numId w:val="10"/>
        </w:numPr>
        <w:jc w:val="both"/>
        <w:rPr>
          <w:rFonts w:ascii="Calibri" w:hAnsi="Calibri" w:cs="Calibri"/>
          <w:sz w:val="20"/>
          <w:szCs w:val="20"/>
          <w:lang w:eastAsia="en-US"/>
        </w:rPr>
      </w:pPr>
      <w:r w:rsidRPr="006B754B">
        <w:rPr>
          <w:rFonts w:ascii="Calibri" w:hAnsi="Calibri" w:cs="Calibri"/>
          <w:sz w:val="20"/>
          <w:szCs w:val="20"/>
        </w:rPr>
        <w:t xml:space="preserve">Osobą odpowiedzialną za realizację niniejszej umowy ze strony Wykonawcy jest: </w:t>
      </w:r>
      <w:r w:rsidRPr="006B754B">
        <w:rPr>
          <w:rFonts w:ascii="Calibri" w:hAnsi="Calibri" w:cs="Calibri"/>
          <w:sz w:val="20"/>
          <w:szCs w:val="20"/>
        </w:rPr>
        <w:br/>
        <w:t>p. ……………….. tel.: …………………. lub w przypadku nieobecności inna osoba upoważniona przez Wykonawcę.</w:t>
      </w:r>
    </w:p>
    <w:p w14:paraId="4A910A62" w14:textId="77777777" w:rsidR="00520F4F" w:rsidRPr="006B754B" w:rsidRDefault="00520F4F" w:rsidP="008A6618">
      <w:pPr>
        <w:ind w:left="360"/>
        <w:jc w:val="both"/>
        <w:rPr>
          <w:rFonts w:ascii="Calibri" w:hAnsi="Calibri" w:cs="Calibri"/>
          <w:sz w:val="20"/>
          <w:szCs w:val="20"/>
          <w:lang w:eastAsia="en-US"/>
        </w:rPr>
      </w:pPr>
    </w:p>
    <w:p w14:paraId="2D8A3D32" w14:textId="77777777" w:rsidR="005D69A9" w:rsidRPr="006B754B" w:rsidRDefault="005D69A9" w:rsidP="008A6618">
      <w:pPr>
        <w:pStyle w:val="Tekstpodstawowy"/>
        <w:tabs>
          <w:tab w:val="left" w:pos="360"/>
        </w:tabs>
        <w:ind w:left="-360"/>
        <w:jc w:val="center"/>
        <w:rPr>
          <w:rFonts w:ascii="Calibri" w:hAnsi="Calibri" w:cs="Calibri"/>
          <w:b/>
          <w:bCs/>
          <w:sz w:val="20"/>
        </w:rPr>
      </w:pPr>
    </w:p>
    <w:p w14:paraId="422CE22F" w14:textId="5A62B932" w:rsidR="006776FF" w:rsidRPr="006B754B" w:rsidRDefault="00F53110" w:rsidP="008A6618">
      <w:pPr>
        <w:pStyle w:val="Tekstpodstawowy"/>
        <w:tabs>
          <w:tab w:val="left" w:pos="360"/>
        </w:tabs>
        <w:ind w:left="-360"/>
        <w:jc w:val="center"/>
        <w:rPr>
          <w:rFonts w:ascii="Calibri" w:hAnsi="Calibri" w:cs="Calibri"/>
          <w:b/>
          <w:bCs/>
          <w:sz w:val="20"/>
        </w:rPr>
      </w:pPr>
      <w:bookmarkStart w:id="10" w:name="_Hlk217034771"/>
      <w:r w:rsidRPr="006B754B">
        <w:rPr>
          <w:rFonts w:ascii="Calibri" w:hAnsi="Calibri" w:cs="Calibri"/>
          <w:b/>
          <w:bCs/>
          <w:sz w:val="20"/>
        </w:rPr>
        <w:t>§</w:t>
      </w:r>
      <w:bookmarkEnd w:id="10"/>
      <w:r w:rsidR="009E03FE">
        <w:rPr>
          <w:rFonts w:ascii="Calibri" w:hAnsi="Calibri" w:cs="Calibri"/>
          <w:b/>
          <w:bCs/>
          <w:sz w:val="20"/>
        </w:rPr>
        <w:t>4</w:t>
      </w:r>
      <w:r w:rsidRPr="006B754B">
        <w:rPr>
          <w:rFonts w:ascii="Calibri" w:hAnsi="Calibri" w:cs="Calibri"/>
          <w:b/>
          <w:bCs/>
          <w:sz w:val="20"/>
        </w:rPr>
        <w:t>.</w:t>
      </w:r>
      <w:r w:rsidR="006776FF" w:rsidRPr="006B754B">
        <w:rPr>
          <w:rFonts w:ascii="Calibri" w:hAnsi="Calibri" w:cs="Calibri"/>
          <w:b/>
          <w:bCs/>
          <w:sz w:val="20"/>
        </w:rPr>
        <w:t xml:space="preserve"> WADY, RĘKOJMIA, GWARANCJA JAKOŚCI, SERWIS W OKRESIE GWARANCJI </w:t>
      </w:r>
    </w:p>
    <w:p w14:paraId="6D2D0A69" w14:textId="4D6F4EBF" w:rsidR="00F53110" w:rsidRPr="006B754B" w:rsidRDefault="00F53110" w:rsidP="008A6618">
      <w:pPr>
        <w:pStyle w:val="Tekstpodstawowy"/>
        <w:tabs>
          <w:tab w:val="left" w:pos="567"/>
        </w:tabs>
        <w:ind w:left="284" w:hanging="284"/>
        <w:jc w:val="center"/>
        <w:rPr>
          <w:rFonts w:ascii="Calibri" w:hAnsi="Calibri" w:cs="Calibri"/>
          <w:b/>
          <w:bCs/>
          <w:sz w:val="20"/>
        </w:rPr>
      </w:pPr>
    </w:p>
    <w:p w14:paraId="73F55DBF" w14:textId="6BC9DA01" w:rsidR="00F53110" w:rsidRPr="00D72B07" w:rsidRDefault="00F53110" w:rsidP="008A6618">
      <w:pPr>
        <w:numPr>
          <w:ilvl w:val="0"/>
          <w:numId w:val="6"/>
        </w:numPr>
        <w:tabs>
          <w:tab w:val="left" w:pos="360"/>
        </w:tabs>
        <w:ind w:left="357" w:hanging="357"/>
        <w:jc w:val="both"/>
        <w:rPr>
          <w:rFonts w:ascii="Calibri" w:hAnsi="Calibri" w:cs="Calibri"/>
          <w:bCs/>
          <w:sz w:val="20"/>
          <w:szCs w:val="20"/>
        </w:rPr>
      </w:pPr>
      <w:r w:rsidRPr="006B754B">
        <w:rPr>
          <w:rFonts w:ascii="Calibri" w:hAnsi="Calibri" w:cs="Calibri"/>
          <w:bCs/>
          <w:sz w:val="20"/>
          <w:szCs w:val="20"/>
        </w:rPr>
        <w:t xml:space="preserve">Wykonawca oświadcza, że </w:t>
      </w:r>
      <w:r w:rsidRPr="00D72B07">
        <w:rPr>
          <w:rFonts w:ascii="Calibri" w:hAnsi="Calibri" w:cs="Calibri"/>
          <w:bCs/>
          <w:sz w:val="20"/>
          <w:szCs w:val="20"/>
        </w:rPr>
        <w:t xml:space="preserve">dostarczony przedmiot </w:t>
      </w:r>
      <w:r w:rsidR="008E6A15" w:rsidRPr="00D72B07">
        <w:rPr>
          <w:rFonts w:ascii="Calibri" w:hAnsi="Calibri" w:cs="Calibri"/>
          <w:bCs/>
          <w:sz w:val="20"/>
          <w:szCs w:val="20"/>
        </w:rPr>
        <w:t>U</w:t>
      </w:r>
      <w:r w:rsidRPr="00D72B07">
        <w:rPr>
          <w:rFonts w:ascii="Calibri" w:hAnsi="Calibri" w:cs="Calibri"/>
          <w:bCs/>
          <w:sz w:val="20"/>
          <w:szCs w:val="20"/>
        </w:rPr>
        <w:t xml:space="preserve">mowy jest wolny od wszelkich wad fizycznych. </w:t>
      </w:r>
    </w:p>
    <w:p w14:paraId="271A4F1E" w14:textId="75FDC302" w:rsidR="00F53110" w:rsidRPr="00D72B07" w:rsidRDefault="00F53110" w:rsidP="008A6618">
      <w:pPr>
        <w:numPr>
          <w:ilvl w:val="0"/>
          <w:numId w:val="6"/>
        </w:numPr>
        <w:tabs>
          <w:tab w:val="left" w:pos="360"/>
        </w:tabs>
        <w:ind w:left="357" w:hanging="357"/>
        <w:jc w:val="both"/>
        <w:rPr>
          <w:rFonts w:ascii="Calibri" w:hAnsi="Calibri" w:cs="Calibri"/>
          <w:bCs/>
          <w:sz w:val="20"/>
          <w:szCs w:val="20"/>
        </w:rPr>
      </w:pPr>
      <w:r w:rsidRPr="00D72B07">
        <w:rPr>
          <w:rFonts w:ascii="Calibri" w:hAnsi="Calibri" w:cs="Calibri"/>
          <w:bCs/>
          <w:sz w:val="20"/>
          <w:szCs w:val="20"/>
        </w:rPr>
        <w:t xml:space="preserve">Przez wadę fizyczną rozumie się w szczególności jakąkolwiek niezgodność </w:t>
      </w:r>
      <w:r w:rsidR="000C2B1A" w:rsidRPr="00D72B07">
        <w:rPr>
          <w:rFonts w:ascii="Calibri" w:hAnsi="Calibri" w:cs="Calibri"/>
          <w:bCs/>
          <w:sz w:val="20"/>
          <w:szCs w:val="20"/>
        </w:rPr>
        <w:t>przedmiotu zamówienia</w:t>
      </w:r>
      <w:r w:rsidRPr="00D72B07">
        <w:rPr>
          <w:rFonts w:ascii="Calibri" w:hAnsi="Calibri" w:cs="Calibri"/>
          <w:bCs/>
          <w:sz w:val="20"/>
          <w:szCs w:val="20"/>
        </w:rPr>
        <w:t xml:space="preserve"> z Opisem Przedmiotu Zamówienia </w:t>
      </w:r>
      <w:r w:rsidR="00E93A0B" w:rsidRPr="00D72B07">
        <w:rPr>
          <w:rFonts w:ascii="Calibri" w:hAnsi="Calibri" w:cs="Calibri"/>
          <w:bCs/>
          <w:sz w:val="20"/>
          <w:szCs w:val="20"/>
        </w:rPr>
        <w:t>(</w:t>
      </w:r>
      <w:r w:rsidR="00E93A0B" w:rsidRPr="00D72B07">
        <w:rPr>
          <w:rFonts w:ascii="Calibri" w:hAnsi="Calibri" w:cs="Calibri"/>
          <w:b/>
          <w:sz w:val="20"/>
          <w:szCs w:val="20"/>
        </w:rPr>
        <w:t xml:space="preserve">Załącznik nr </w:t>
      </w:r>
      <w:r w:rsidR="00B608CF">
        <w:rPr>
          <w:rFonts w:ascii="Calibri" w:hAnsi="Calibri" w:cs="Calibri"/>
          <w:b/>
          <w:sz w:val="20"/>
          <w:szCs w:val="20"/>
        </w:rPr>
        <w:t>2</w:t>
      </w:r>
      <w:r w:rsidR="00E93A0B" w:rsidRPr="00D72B07">
        <w:rPr>
          <w:rFonts w:ascii="Calibri" w:hAnsi="Calibri" w:cs="Calibri"/>
          <w:b/>
          <w:sz w:val="20"/>
          <w:szCs w:val="20"/>
        </w:rPr>
        <w:t xml:space="preserve"> </w:t>
      </w:r>
      <w:r w:rsidR="00E93A0B" w:rsidRPr="00D72B07">
        <w:rPr>
          <w:rFonts w:ascii="Calibri" w:hAnsi="Calibri" w:cs="Calibri"/>
          <w:sz w:val="20"/>
          <w:szCs w:val="20"/>
        </w:rPr>
        <w:t xml:space="preserve">do </w:t>
      </w:r>
      <w:r w:rsidR="00897A72" w:rsidRPr="00D72B07">
        <w:rPr>
          <w:rFonts w:ascii="Calibri" w:hAnsi="Calibri" w:cs="Calibri"/>
          <w:sz w:val="20"/>
          <w:szCs w:val="20"/>
        </w:rPr>
        <w:t>SWZ</w:t>
      </w:r>
      <w:r w:rsidR="00E93A0B" w:rsidRPr="00D72B07">
        <w:rPr>
          <w:rFonts w:ascii="Calibri" w:hAnsi="Calibri" w:cs="Calibri"/>
          <w:bCs/>
          <w:sz w:val="20"/>
          <w:szCs w:val="20"/>
        </w:rPr>
        <w:t>).</w:t>
      </w:r>
    </w:p>
    <w:p w14:paraId="5F3F2460" w14:textId="1CE5C3DD" w:rsidR="0033642C" w:rsidRPr="006B754B" w:rsidRDefault="00F53110" w:rsidP="008A6618">
      <w:pPr>
        <w:numPr>
          <w:ilvl w:val="0"/>
          <w:numId w:val="6"/>
        </w:numPr>
        <w:tabs>
          <w:tab w:val="left" w:pos="360"/>
        </w:tabs>
        <w:ind w:left="357" w:hanging="357"/>
        <w:jc w:val="both"/>
        <w:rPr>
          <w:rFonts w:ascii="Calibri" w:hAnsi="Calibri" w:cs="Calibri"/>
          <w:sz w:val="20"/>
          <w:szCs w:val="20"/>
        </w:rPr>
      </w:pPr>
      <w:r w:rsidRPr="00D72B07">
        <w:rPr>
          <w:rFonts w:ascii="Calibri" w:hAnsi="Calibri" w:cs="Calibri"/>
          <w:bCs/>
          <w:sz w:val="20"/>
          <w:szCs w:val="20"/>
        </w:rPr>
        <w:t>Wykonawca</w:t>
      </w:r>
      <w:r w:rsidRPr="00D72B07">
        <w:rPr>
          <w:rFonts w:ascii="Calibri" w:hAnsi="Calibri" w:cs="Calibri"/>
          <w:sz w:val="20"/>
          <w:szCs w:val="20"/>
        </w:rPr>
        <w:t xml:space="preserve"> oświadcza, że przedmiot </w:t>
      </w:r>
      <w:r w:rsidR="008E6A15" w:rsidRPr="00D72B07">
        <w:rPr>
          <w:rFonts w:ascii="Calibri" w:hAnsi="Calibri" w:cs="Calibri"/>
          <w:sz w:val="20"/>
          <w:szCs w:val="20"/>
        </w:rPr>
        <w:t>U</w:t>
      </w:r>
      <w:r w:rsidRPr="00D72B07">
        <w:rPr>
          <w:rFonts w:ascii="Calibri" w:hAnsi="Calibri" w:cs="Calibri"/>
          <w:sz w:val="20"/>
          <w:szCs w:val="20"/>
        </w:rPr>
        <w:t xml:space="preserve">mowy jest wolny od wszelkich wad prawnych, w tym również ewentualnych roszczeń osób trzecich </w:t>
      </w:r>
      <w:r w:rsidRPr="006B754B">
        <w:rPr>
          <w:rFonts w:ascii="Calibri" w:hAnsi="Calibri" w:cs="Calibri"/>
          <w:sz w:val="20"/>
          <w:szCs w:val="20"/>
        </w:rPr>
        <w:t xml:space="preserve">wynikających z naruszenia praw własności intelektualnej lub przemysłowej, w tym praw autorskich, patentów, praw ochronnych na znaki towarowe oraz praw z rejestracji na wzory użytkowe i przemysłowe, pozostające w związku z wprowadzeniem towaru do obrotu </w:t>
      </w:r>
      <w:r w:rsidRPr="006B754B">
        <w:rPr>
          <w:rFonts w:ascii="Calibri" w:hAnsi="Calibri" w:cs="Calibri"/>
          <w:sz w:val="20"/>
          <w:szCs w:val="20"/>
        </w:rPr>
        <w:lastRenderedPageBreak/>
        <w:t>na terytorium Rzeczypospolitej Polskiej, oraz nie stanowi przedmiotu żadnego zabezpieczenia, ani toczącego się postępowania.</w:t>
      </w:r>
    </w:p>
    <w:p w14:paraId="56B8BA1B" w14:textId="232F26C7" w:rsidR="0033642C" w:rsidRPr="006B754B" w:rsidRDefault="00D80197" w:rsidP="008A6618">
      <w:pPr>
        <w:numPr>
          <w:ilvl w:val="0"/>
          <w:numId w:val="6"/>
        </w:numPr>
        <w:tabs>
          <w:tab w:val="left" w:pos="360"/>
        </w:tabs>
        <w:ind w:left="357" w:hanging="357"/>
        <w:jc w:val="both"/>
        <w:rPr>
          <w:rFonts w:ascii="Calibri" w:hAnsi="Calibri" w:cs="Calibri"/>
          <w:sz w:val="20"/>
          <w:szCs w:val="20"/>
        </w:rPr>
      </w:pPr>
      <w:r w:rsidRPr="006B754B">
        <w:rPr>
          <w:rFonts w:ascii="Calibri" w:hAnsi="Calibri" w:cs="Calibri"/>
          <w:sz w:val="20"/>
          <w:szCs w:val="20"/>
        </w:rPr>
        <w:t xml:space="preserve">Wykonawca udziela Zamawiającemu </w:t>
      </w:r>
      <w:r w:rsidRPr="006B754B">
        <w:rPr>
          <w:rFonts w:ascii="Calibri" w:hAnsi="Calibri" w:cs="Calibri"/>
          <w:bCs/>
          <w:sz w:val="20"/>
          <w:szCs w:val="20"/>
        </w:rPr>
        <w:t>gwarancji</w:t>
      </w:r>
      <w:r w:rsidRPr="006B754B">
        <w:rPr>
          <w:rFonts w:ascii="Calibri" w:hAnsi="Calibri" w:cs="Calibri"/>
          <w:sz w:val="20"/>
          <w:szCs w:val="20"/>
        </w:rPr>
        <w:t xml:space="preserve"> jakości na przedmiot Umowy, w tym na poprawne </w:t>
      </w:r>
      <w:r w:rsidR="00253DBA" w:rsidRPr="006B754B">
        <w:rPr>
          <w:rFonts w:ascii="Calibri" w:hAnsi="Calibri" w:cs="Calibri"/>
          <w:sz w:val="20"/>
          <w:szCs w:val="20"/>
        </w:rPr>
        <w:t>działanie wdrożon</w:t>
      </w:r>
      <w:r w:rsidR="0032544B" w:rsidRPr="006B754B">
        <w:rPr>
          <w:rFonts w:ascii="Calibri" w:hAnsi="Calibri" w:cs="Calibri"/>
          <w:sz w:val="20"/>
          <w:szCs w:val="20"/>
        </w:rPr>
        <w:t>ego</w:t>
      </w:r>
      <w:r w:rsidR="00253DBA" w:rsidRPr="006B754B">
        <w:rPr>
          <w:rFonts w:ascii="Calibri" w:hAnsi="Calibri" w:cs="Calibri"/>
          <w:sz w:val="20"/>
          <w:szCs w:val="20"/>
        </w:rPr>
        <w:t xml:space="preserve"> </w:t>
      </w:r>
      <w:r w:rsidR="0032544B" w:rsidRPr="006B754B">
        <w:rPr>
          <w:rFonts w:ascii="Calibri" w:hAnsi="Calibri" w:cs="Calibri"/>
          <w:sz w:val="20"/>
          <w:szCs w:val="20"/>
        </w:rPr>
        <w:t xml:space="preserve">systemu </w:t>
      </w:r>
      <w:r w:rsidR="008B04B5" w:rsidRPr="006B754B">
        <w:rPr>
          <w:rFonts w:ascii="Calibri" w:hAnsi="Calibri" w:cs="Calibri"/>
          <w:sz w:val="20"/>
          <w:szCs w:val="20"/>
        </w:rPr>
        <w:t>oraz na dostarczone urządzenia</w:t>
      </w:r>
      <w:r w:rsidRPr="006B754B">
        <w:rPr>
          <w:rFonts w:ascii="Calibri" w:hAnsi="Calibri" w:cs="Calibri"/>
          <w:sz w:val="20"/>
          <w:szCs w:val="20"/>
        </w:rPr>
        <w:t xml:space="preserve">, </w:t>
      </w:r>
      <w:r w:rsidRPr="006B754B">
        <w:rPr>
          <w:rFonts w:ascii="Calibri" w:hAnsi="Calibri" w:cs="Calibri"/>
          <w:b/>
          <w:bCs/>
          <w:sz w:val="20"/>
          <w:szCs w:val="20"/>
        </w:rPr>
        <w:t>na okres</w:t>
      </w:r>
      <w:r w:rsidRPr="006B754B">
        <w:rPr>
          <w:rFonts w:ascii="Calibri" w:hAnsi="Calibri" w:cs="Calibri"/>
          <w:sz w:val="20"/>
          <w:szCs w:val="20"/>
        </w:rPr>
        <w:t xml:space="preserve"> </w:t>
      </w:r>
      <w:r w:rsidR="006218F2" w:rsidRPr="006B754B">
        <w:rPr>
          <w:rFonts w:ascii="Calibri" w:hAnsi="Calibri" w:cs="Calibri"/>
          <w:b/>
          <w:bCs/>
          <w:sz w:val="20"/>
          <w:szCs w:val="20"/>
        </w:rPr>
        <w:t>36</w:t>
      </w:r>
      <w:r w:rsidRPr="006B754B">
        <w:rPr>
          <w:rFonts w:ascii="Calibri" w:hAnsi="Calibri" w:cs="Calibri"/>
          <w:b/>
          <w:bCs/>
          <w:sz w:val="20"/>
          <w:szCs w:val="20"/>
        </w:rPr>
        <w:t xml:space="preserve"> miesięcy</w:t>
      </w:r>
      <w:r w:rsidRPr="006B754B">
        <w:rPr>
          <w:rFonts w:ascii="Calibri" w:hAnsi="Calibri" w:cs="Calibri"/>
          <w:sz w:val="20"/>
          <w:szCs w:val="20"/>
        </w:rPr>
        <w:t xml:space="preserve"> </w:t>
      </w:r>
      <w:bookmarkStart w:id="11" w:name="_Hlk212723243"/>
      <w:r w:rsidRPr="006B754B">
        <w:rPr>
          <w:rFonts w:ascii="Calibri" w:hAnsi="Calibri" w:cs="Calibri"/>
          <w:sz w:val="20"/>
          <w:szCs w:val="20"/>
        </w:rPr>
        <w:t xml:space="preserve">od daty podpisania przez Strony protokołu odbioru </w:t>
      </w:r>
      <w:bookmarkEnd w:id="11"/>
      <w:r w:rsidR="0033642C" w:rsidRPr="006B754B">
        <w:rPr>
          <w:rFonts w:ascii="Calibri" w:hAnsi="Calibri" w:cs="Calibri"/>
          <w:sz w:val="20"/>
          <w:szCs w:val="20"/>
        </w:rPr>
        <w:t>wdrożenia oprogramowania bez istotnych zastrzeżeń.</w:t>
      </w:r>
    </w:p>
    <w:p w14:paraId="5C203305" w14:textId="77777777" w:rsidR="00897A72" w:rsidRPr="00D4600B" w:rsidRDefault="00331805" w:rsidP="008A6618">
      <w:pPr>
        <w:numPr>
          <w:ilvl w:val="0"/>
          <w:numId w:val="6"/>
        </w:numPr>
        <w:tabs>
          <w:tab w:val="left" w:pos="360"/>
        </w:tabs>
        <w:ind w:left="357" w:hanging="357"/>
        <w:jc w:val="both"/>
        <w:rPr>
          <w:rFonts w:ascii="Calibri" w:hAnsi="Calibri" w:cs="Calibri"/>
          <w:sz w:val="20"/>
          <w:szCs w:val="20"/>
        </w:rPr>
      </w:pPr>
      <w:r w:rsidRPr="00D4600B">
        <w:rPr>
          <w:rFonts w:ascii="Calibri" w:hAnsi="Calibri" w:cs="Calibri"/>
          <w:sz w:val="20"/>
          <w:szCs w:val="20"/>
        </w:rPr>
        <w:t>Uprawnienia z tytułu gwarancji, o których mowa w niniejszym paragrafie, nie pozbawiają Zamawiającego roszczeń z tytułu rękojmi.</w:t>
      </w:r>
    </w:p>
    <w:p w14:paraId="4E6AC0C6" w14:textId="02C87E41" w:rsidR="00897A72" w:rsidRPr="00D4600B" w:rsidRDefault="00897A72" w:rsidP="008A6618">
      <w:pPr>
        <w:numPr>
          <w:ilvl w:val="0"/>
          <w:numId w:val="6"/>
        </w:numPr>
        <w:tabs>
          <w:tab w:val="left" w:pos="360"/>
        </w:tabs>
        <w:ind w:left="357" w:hanging="357"/>
        <w:jc w:val="both"/>
        <w:rPr>
          <w:rFonts w:ascii="Calibri" w:hAnsi="Calibri" w:cs="Calibri"/>
          <w:sz w:val="20"/>
          <w:szCs w:val="20"/>
        </w:rPr>
      </w:pPr>
      <w:r w:rsidRPr="00D4600B">
        <w:rPr>
          <w:rFonts w:ascii="Calibri" w:hAnsi="Calibri" w:cs="Calibri"/>
          <w:sz w:val="20"/>
          <w:szCs w:val="20"/>
        </w:rPr>
        <w:t xml:space="preserve">Wykonawca zobowiązuje się do świadczenia na rzecz Zamawiającego usług wsparcia serwisowego w zakresie prawidłowego funkcjonowania wdrożonego </w:t>
      </w:r>
      <w:r w:rsidR="0008277A" w:rsidRPr="00D4600B">
        <w:rPr>
          <w:rFonts w:ascii="Calibri" w:hAnsi="Calibri" w:cs="Calibri"/>
          <w:sz w:val="20"/>
          <w:szCs w:val="20"/>
        </w:rPr>
        <w:t>systemu kopii zapasowych</w:t>
      </w:r>
      <w:r w:rsidRPr="00D4600B">
        <w:rPr>
          <w:rFonts w:ascii="Calibri" w:hAnsi="Calibri" w:cs="Calibri"/>
          <w:sz w:val="20"/>
          <w:szCs w:val="20"/>
        </w:rPr>
        <w:t>.</w:t>
      </w:r>
    </w:p>
    <w:p w14:paraId="3752F58A" w14:textId="7CBF3540" w:rsidR="00897A72" w:rsidRPr="00D4600B" w:rsidRDefault="00897A72" w:rsidP="008A6618">
      <w:pPr>
        <w:numPr>
          <w:ilvl w:val="0"/>
          <w:numId w:val="6"/>
        </w:numPr>
        <w:tabs>
          <w:tab w:val="left" w:pos="360"/>
        </w:tabs>
        <w:ind w:left="357" w:hanging="357"/>
        <w:jc w:val="both"/>
        <w:rPr>
          <w:rFonts w:ascii="Calibri" w:hAnsi="Calibri" w:cs="Calibri"/>
          <w:sz w:val="20"/>
          <w:szCs w:val="20"/>
        </w:rPr>
      </w:pPr>
      <w:r w:rsidRPr="00D4600B">
        <w:rPr>
          <w:rFonts w:ascii="Calibri" w:hAnsi="Calibri" w:cs="Calibri"/>
          <w:sz w:val="20"/>
          <w:szCs w:val="20"/>
        </w:rPr>
        <w:t>W ramach świadczenia usług wsparcia serwisowego Wykonawca będzie zobowiązany do wykonywania wszystkich czynności oraz spełniania wszystkich wymagań określonych w opisie przedmiotu zamówienia</w:t>
      </w:r>
    </w:p>
    <w:p w14:paraId="4DBFE65A" w14:textId="77777777" w:rsidR="00660EAB" w:rsidRPr="00D4600B" w:rsidRDefault="00660EAB" w:rsidP="008A6618">
      <w:pPr>
        <w:tabs>
          <w:tab w:val="left" w:pos="360"/>
        </w:tabs>
        <w:jc w:val="both"/>
        <w:rPr>
          <w:rFonts w:ascii="Calibri" w:hAnsi="Calibri" w:cs="Calibri"/>
          <w:sz w:val="20"/>
          <w:szCs w:val="20"/>
        </w:rPr>
      </w:pPr>
    </w:p>
    <w:p w14:paraId="2F7EAB68" w14:textId="57DE2DEE" w:rsidR="006776FF" w:rsidRPr="00D4600B" w:rsidRDefault="00CC70BA" w:rsidP="008A6618">
      <w:pPr>
        <w:jc w:val="center"/>
        <w:rPr>
          <w:rFonts w:ascii="Calibri" w:hAnsi="Calibri" w:cs="Calibri"/>
          <w:b/>
          <w:sz w:val="20"/>
          <w:szCs w:val="20"/>
        </w:rPr>
      </w:pPr>
      <w:r w:rsidRPr="00D4600B">
        <w:rPr>
          <w:rFonts w:ascii="Calibri" w:hAnsi="Calibri" w:cs="Calibri"/>
          <w:b/>
          <w:sz w:val="20"/>
          <w:szCs w:val="20"/>
        </w:rPr>
        <w:t>§</w:t>
      </w:r>
      <w:r w:rsidR="009E03FE" w:rsidRPr="00D4600B">
        <w:rPr>
          <w:rFonts w:ascii="Calibri" w:hAnsi="Calibri" w:cs="Calibri"/>
          <w:b/>
          <w:sz w:val="20"/>
          <w:szCs w:val="20"/>
        </w:rPr>
        <w:t>5</w:t>
      </w:r>
      <w:r w:rsidRPr="00D4600B">
        <w:rPr>
          <w:rFonts w:ascii="Calibri" w:hAnsi="Calibri" w:cs="Calibri"/>
          <w:i/>
          <w:sz w:val="20"/>
          <w:szCs w:val="20"/>
        </w:rPr>
        <w:t>.</w:t>
      </w:r>
      <w:r w:rsidR="006776FF" w:rsidRPr="00D4600B">
        <w:rPr>
          <w:rFonts w:ascii="Calibri" w:hAnsi="Calibri" w:cs="Calibri"/>
          <w:i/>
          <w:sz w:val="20"/>
          <w:szCs w:val="20"/>
        </w:rPr>
        <w:t xml:space="preserve"> </w:t>
      </w:r>
      <w:r w:rsidR="006776FF" w:rsidRPr="00D4600B">
        <w:rPr>
          <w:rFonts w:ascii="Calibri" w:hAnsi="Calibri" w:cs="Calibri"/>
          <w:b/>
          <w:sz w:val="20"/>
          <w:szCs w:val="20"/>
        </w:rPr>
        <w:t>CENA</w:t>
      </w:r>
    </w:p>
    <w:p w14:paraId="437FB7CF" w14:textId="6A2BDB08" w:rsidR="00CC70BA" w:rsidRPr="00D4600B" w:rsidRDefault="00CC70BA" w:rsidP="008A6618">
      <w:pPr>
        <w:jc w:val="center"/>
        <w:rPr>
          <w:rFonts w:ascii="Calibri" w:hAnsi="Calibri" w:cs="Calibri"/>
          <w:sz w:val="20"/>
          <w:szCs w:val="20"/>
        </w:rPr>
      </w:pPr>
    </w:p>
    <w:p w14:paraId="2B73CEE0" w14:textId="5EAAC7CE" w:rsidR="001E03D6" w:rsidRPr="00D4600B" w:rsidRDefault="00C45576" w:rsidP="008A6618">
      <w:pPr>
        <w:numPr>
          <w:ilvl w:val="0"/>
          <w:numId w:val="3"/>
        </w:numPr>
        <w:tabs>
          <w:tab w:val="left" w:pos="360"/>
        </w:tabs>
        <w:ind w:left="360"/>
        <w:jc w:val="both"/>
        <w:rPr>
          <w:rFonts w:ascii="Calibri" w:hAnsi="Calibri" w:cs="Calibri"/>
          <w:bCs/>
          <w:sz w:val="20"/>
          <w:szCs w:val="20"/>
        </w:rPr>
      </w:pPr>
      <w:r w:rsidRPr="00D4600B">
        <w:rPr>
          <w:rFonts w:ascii="Calibri" w:hAnsi="Calibri" w:cs="Calibri"/>
          <w:bCs/>
          <w:sz w:val="20"/>
          <w:szCs w:val="20"/>
        </w:rPr>
        <w:t>Zamawiający</w:t>
      </w:r>
      <w:r w:rsidRPr="00D4600B">
        <w:rPr>
          <w:rFonts w:ascii="Calibri" w:hAnsi="Calibri" w:cs="Calibri"/>
          <w:bCs/>
          <w:i/>
          <w:sz w:val="20"/>
          <w:szCs w:val="20"/>
        </w:rPr>
        <w:t xml:space="preserve"> </w:t>
      </w:r>
      <w:r w:rsidRPr="00D4600B">
        <w:rPr>
          <w:rFonts w:ascii="Calibri" w:hAnsi="Calibri" w:cs="Calibri"/>
          <w:bCs/>
          <w:sz w:val="20"/>
          <w:szCs w:val="20"/>
        </w:rPr>
        <w:t>zobowiązuje się zapłacić Wykonawcy wynagrodzenie za</w:t>
      </w:r>
      <w:r w:rsidR="001E03D6" w:rsidRPr="00D4600B">
        <w:rPr>
          <w:rFonts w:ascii="Calibri" w:hAnsi="Calibri" w:cs="Calibri"/>
          <w:bCs/>
          <w:sz w:val="20"/>
          <w:szCs w:val="20"/>
        </w:rPr>
        <w:t xml:space="preserve"> prawidłowo wykonany przedmiot Umowy </w:t>
      </w:r>
      <w:r w:rsidR="00F140B7" w:rsidRPr="00D4600B">
        <w:rPr>
          <w:rFonts w:ascii="Calibri" w:hAnsi="Calibri" w:cs="Calibri"/>
          <w:bCs/>
          <w:sz w:val="20"/>
          <w:szCs w:val="20"/>
        </w:rPr>
        <w:t xml:space="preserve">w </w:t>
      </w:r>
      <w:r w:rsidR="001E03D6" w:rsidRPr="00D4600B">
        <w:rPr>
          <w:rFonts w:ascii="Calibri" w:hAnsi="Calibri" w:cs="Calibri"/>
          <w:bCs/>
          <w:sz w:val="20"/>
          <w:szCs w:val="20"/>
        </w:rPr>
        <w:t>kwocie:</w:t>
      </w:r>
    </w:p>
    <w:p w14:paraId="28D5710D" w14:textId="3538855D" w:rsidR="00C45576" w:rsidRPr="00D4600B" w:rsidRDefault="00AD473F" w:rsidP="008A6618">
      <w:pPr>
        <w:tabs>
          <w:tab w:val="left" w:pos="360"/>
        </w:tabs>
        <w:ind w:left="360"/>
        <w:jc w:val="both"/>
        <w:rPr>
          <w:rFonts w:ascii="Calibri" w:hAnsi="Calibri" w:cs="Calibri"/>
          <w:bCs/>
          <w:sz w:val="20"/>
          <w:szCs w:val="20"/>
        </w:rPr>
      </w:pPr>
      <w:bookmarkStart w:id="12" w:name="_Hlk193107609"/>
      <w:r w:rsidRPr="00D4600B">
        <w:rPr>
          <w:rFonts w:ascii="Calibri" w:hAnsi="Calibri" w:cs="Calibri"/>
          <w:bCs/>
          <w:sz w:val="20"/>
          <w:szCs w:val="20"/>
        </w:rPr>
        <w:t xml:space="preserve">- </w:t>
      </w:r>
      <w:r w:rsidR="00606905" w:rsidRPr="00D4600B">
        <w:rPr>
          <w:rFonts w:ascii="Calibri" w:hAnsi="Calibri" w:cs="Calibri"/>
          <w:bCs/>
          <w:sz w:val="20"/>
          <w:szCs w:val="20"/>
        </w:rPr>
        <w:t>..........................</w:t>
      </w:r>
      <w:r w:rsidR="00C45576" w:rsidRPr="00D4600B">
        <w:rPr>
          <w:rFonts w:ascii="Calibri" w:hAnsi="Calibri" w:cs="Calibri"/>
          <w:bCs/>
          <w:sz w:val="20"/>
          <w:szCs w:val="20"/>
        </w:rPr>
        <w:t xml:space="preserve"> PLN netto - słow</w:t>
      </w:r>
      <w:r w:rsidR="00606905" w:rsidRPr="00D4600B">
        <w:rPr>
          <w:rFonts w:ascii="Calibri" w:hAnsi="Calibri" w:cs="Calibri"/>
          <w:bCs/>
          <w:sz w:val="20"/>
          <w:szCs w:val="20"/>
        </w:rPr>
        <w:t>nie: .........</w:t>
      </w:r>
      <w:r w:rsidR="00C45576" w:rsidRPr="00D4600B">
        <w:rPr>
          <w:rFonts w:ascii="Calibri" w:hAnsi="Calibri" w:cs="Calibri"/>
          <w:bCs/>
          <w:sz w:val="20"/>
          <w:szCs w:val="20"/>
        </w:rPr>
        <w:t xml:space="preserve"> </w:t>
      </w:r>
      <w:r w:rsidR="001B3F66" w:rsidRPr="00D4600B">
        <w:rPr>
          <w:rFonts w:ascii="Calibri" w:hAnsi="Calibri" w:cs="Calibri"/>
          <w:bCs/>
          <w:sz w:val="20"/>
          <w:szCs w:val="20"/>
        </w:rPr>
        <w:t xml:space="preserve">/100 </w:t>
      </w:r>
      <w:r w:rsidR="00C45576" w:rsidRPr="00D4600B">
        <w:rPr>
          <w:rFonts w:ascii="Calibri" w:hAnsi="Calibri" w:cs="Calibri"/>
          <w:bCs/>
          <w:sz w:val="20"/>
          <w:szCs w:val="20"/>
        </w:rPr>
        <w:t xml:space="preserve">PLN, plus podatek VAT w wysokości </w:t>
      </w:r>
      <w:r w:rsidRPr="00D4600B">
        <w:rPr>
          <w:rFonts w:ascii="Calibri" w:hAnsi="Calibri" w:cs="Calibri"/>
          <w:bCs/>
          <w:sz w:val="20"/>
          <w:szCs w:val="20"/>
        </w:rPr>
        <w:t>……</w:t>
      </w:r>
      <w:r w:rsidR="002536B4" w:rsidRPr="00D4600B">
        <w:rPr>
          <w:rFonts w:ascii="Calibri" w:hAnsi="Calibri" w:cs="Calibri"/>
          <w:bCs/>
          <w:sz w:val="20"/>
          <w:szCs w:val="20"/>
        </w:rPr>
        <w:t>.</w:t>
      </w:r>
      <w:r w:rsidR="00C45576" w:rsidRPr="00D4600B">
        <w:rPr>
          <w:rFonts w:ascii="Calibri" w:hAnsi="Calibri" w:cs="Calibri"/>
          <w:bCs/>
          <w:sz w:val="20"/>
          <w:szCs w:val="20"/>
        </w:rPr>
        <w:t>%, tj</w:t>
      </w:r>
      <w:r w:rsidR="00341758" w:rsidRPr="00D4600B">
        <w:rPr>
          <w:rFonts w:ascii="Calibri" w:hAnsi="Calibri" w:cs="Calibri"/>
          <w:bCs/>
          <w:sz w:val="20"/>
          <w:szCs w:val="20"/>
        </w:rPr>
        <w:t>.</w:t>
      </w:r>
      <w:r w:rsidR="00C45576" w:rsidRPr="00D4600B">
        <w:rPr>
          <w:rFonts w:ascii="Calibri" w:hAnsi="Calibri" w:cs="Calibri"/>
          <w:bCs/>
          <w:sz w:val="20"/>
          <w:szCs w:val="20"/>
        </w:rPr>
        <w:t>:</w:t>
      </w:r>
      <w:r w:rsidRPr="00D4600B">
        <w:rPr>
          <w:rFonts w:ascii="Calibri" w:hAnsi="Calibri" w:cs="Calibri"/>
          <w:bCs/>
          <w:sz w:val="20"/>
          <w:szCs w:val="20"/>
        </w:rPr>
        <w:t xml:space="preserve"> </w:t>
      </w:r>
      <w:r w:rsidR="00606905" w:rsidRPr="00D4600B">
        <w:rPr>
          <w:rFonts w:ascii="Calibri" w:hAnsi="Calibri" w:cs="Calibri"/>
          <w:bCs/>
          <w:sz w:val="20"/>
          <w:szCs w:val="20"/>
        </w:rPr>
        <w:t>...................</w:t>
      </w:r>
      <w:r w:rsidR="00AE2726" w:rsidRPr="00D4600B">
        <w:rPr>
          <w:rFonts w:ascii="Calibri" w:hAnsi="Calibri" w:cs="Calibri"/>
          <w:bCs/>
          <w:sz w:val="20"/>
          <w:szCs w:val="20"/>
        </w:rPr>
        <w:t>...</w:t>
      </w:r>
      <w:r w:rsidR="00606905" w:rsidRPr="00D4600B">
        <w:rPr>
          <w:rFonts w:ascii="Calibri" w:hAnsi="Calibri" w:cs="Calibri"/>
          <w:bCs/>
          <w:sz w:val="20"/>
          <w:szCs w:val="20"/>
        </w:rPr>
        <w:t>....</w:t>
      </w:r>
      <w:r w:rsidR="00C45576" w:rsidRPr="00D4600B">
        <w:rPr>
          <w:rFonts w:ascii="Calibri" w:hAnsi="Calibri" w:cs="Calibri"/>
          <w:bCs/>
          <w:sz w:val="20"/>
          <w:szCs w:val="20"/>
        </w:rPr>
        <w:t xml:space="preserve"> PLN brutto – </w:t>
      </w:r>
      <w:r w:rsidR="00AE2726" w:rsidRPr="00D4600B">
        <w:rPr>
          <w:rFonts w:ascii="Calibri" w:hAnsi="Calibri" w:cs="Calibri"/>
          <w:bCs/>
          <w:sz w:val="20"/>
          <w:szCs w:val="20"/>
        </w:rPr>
        <w:t>słownie</w:t>
      </w:r>
      <w:r w:rsidR="00226EA7" w:rsidRPr="00D4600B">
        <w:rPr>
          <w:rFonts w:ascii="Calibri" w:hAnsi="Calibri" w:cs="Calibri"/>
          <w:bCs/>
          <w:sz w:val="20"/>
          <w:szCs w:val="20"/>
        </w:rPr>
        <w:t>:</w:t>
      </w:r>
      <w:r w:rsidR="00D92D55" w:rsidRPr="00D4600B">
        <w:rPr>
          <w:rFonts w:ascii="Calibri" w:hAnsi="Calibri" w:cs="Calibri"/>
          <w:bCs/>
          <w:sz w:val="20"/>
          <w:szCs w:val="20"/>
        </w:rPr>
        <w:t xml:space="preserve"> </w:t>
      </w:r>
      <w:r w:rsidR="00AE2726" w:rsidRPr="00D4600B">
        <w:rPr>
          <w:rFonts w:ascii="Calibri" w:hAnsi="Calibri" w:cs="Calibri"/>
          <w:bCs/>
          <w:sz w:val="20"/>
          <w:szCs w:val="20"/>
        </w:rPr>
        <w:t>.........</w:t>
      </w:r>
      <w:r w:rsidR="00C45576" w:rsidRPr="00D4600B">
        <w:rPr>
          <w:rFonts w:ascii="Calibri" w:hAnsi="Calibri" w:cs="Calibri"/>
          <w:bCs/>
          <w:sz w:val="20"/>
          <w:szCs w:val="20"/>
        </w:rPr>
        <w:t xml:space="preserve"> </w:t>
      </w:r>
      <w:r w:rsidR="001B3F66" w:rsidRPr="00D4600B">
        <w:rPr>
          <w:rFonts w:ascii="Calibri" w:hAnsi="Calibri" w:cs="Calibri"/>
          <w:bCs/>
          <w:sz w:val="20"/>
          <w:szCs w:val="20"/>
        </w:rPr>
        <w:t xml:space="preserve">/100 </w:t>
      </w:r>
      <w:r w:rsidR="00C45576" w:rsidRPr="00D4600B">
        <w:rPr>
          <w:rFonts w:ascii="Calibri" w:hAnsi="Calibri" w:cs="Calibri"/>
          <w:bCs/>
          <w:sz w:val="20"/>
          <w:szCs w:val="20"/>
        </w:rPr>
        <w:t>PLN</w:t>
      </w:r>
    </w:p>
    <w:bookmarkEnd w:id="12"/>
    <w:p w14:paraId="01D5E9BF" w14:textId="612FDBFD" w:rsidR="00664394" w:rsidRPr="00D4600B" w:rsidRDefault="00664394" w:rsidP="008A6618">
      <w:pPr>
        <w:pStyle w:val="Akapitzlist"/>
        <w:numPr>
          <w:ilvl w:val="0"/>
          <w:numId w:val="3"/>
        </w:numPr>
        <w:ind w:left="357" w:hanging="357"/>
        <w:jc w:val="both"/>
        <w:rPr>
          <w:rFonts w:ascii="Calibri" w:hAnsi="Calibri" w:cs="Calibri"/>
          <w:sz w:val="20"/>
          <w:szCs w:val="20"/>
        </w:rPr>
      </w:pPr>
      <w:r w:rsidRPr="00D4600B">
        <w:rPr>
          <w:rFonts w:ascii="Calibri" w:hAnsi="Calibri" w:cs="Calibri"/>
          <w:sz w:val="20"/>
          <w:szCs w:val="20"/>
        </w:rPr>
        <w:t xml:space="preserve">Wartość umowy brutto obejmuje wszelkie koszty związane z realizacja przedmiotu zamówienia, a w szczególności koszt dostawy, instalacji – uruchomienia, przeprowadzenia szkolenia, podatek VAT oraz podatek akcyzowy, jeżeli na podstawie odrębnych przepisów sprzedaż towaru podlega obciążeniu tymi podatkami, a także inne opłaty i podatki (np., cło) oraz koszty wszelkich zobowiązań wynikających z postanowień </w:t>
      </w:r>
      <w:r w:rsidR="00356C69" w:rsidRPr="00D4600B">
        <w:rPr>
          <w:rFonts w:ascii="Calibri" w:hAnsi="Calibri" w:cs="Calibri"/>
          <w:sz w:val="20"/>
          <w:szCs w:val="20"/>
        </w:rPr>
        <w:t>U</w:t>
      </w:r>
      <w:r w:rsidRPr="00D4600B">
        <w:rPr>
          <w:rFonts w:ascii="Calibri" w:hAnsi="Calibri" w:cs="Calibri"/>
          <w:sz w:val="20"/>
          <w:szCs w:val="20"/>
        </w:rPr>
        <w:t>mowy.</w:t>
      </w:r>
    </w:p>
    <w:p w14:paraId="0636D6A8" w14:textId="77777777" w:rsidR="00B62D8C" w:rsidRPr="00D4600B" w:rsidRDefault="00947EC2" w:rsidP="00B62D8C">
      <w:pPr>
        <w:numPr>
          <w:ilvl w:val="0"/>
          <w:numId w:val="3"/>
        </w:numPr>
        <w:tabs>
          <w:tab w:val="left" w:pos="360"/>
        </w:tabs>
        <w:ind w:left="360"/>
        <w:jc w:val="both"/>
        <w:rPr>
          <w:rFonts w:ascii="Calibri" w:hAnsi="Calibri" w:cs="Calibri"/>
          <w:sz w:val="20"/>
          <w:szCs w:val="20"/>
        </w:rPr>
      </w:pPr>
      <w:r w:rsidRPr="00D4600B">
        <w:rPr>
          <w:rFonts w:ascii="Calibri" w:hAnsi="Calibri" w:cs="Calibri"/>
          <w:sz w:val="20"/>
          <w:szCs w:val="20"/>
        </w:rPr>
        <w:t>Zapłata należności nastąpi w formie polecenia przelewu z rachunku Zamawiającego na rachunek bankowy Wykonawcy</w:t>
      </w:r>
      <w:r w:rsidRPr="00D4600B">
        <w:rPr>
          <w:rFonts w:ascii="Calibri" w:hAnsi="Calibri" w:cs="Calibri"/>
          <w:i/>
          <w:sz w:val="20"/>
          <w:szCs w:val="20"/>
        </w:rPr>
        <w:t xml:space="preserve"> </w:t>
      </w:r>
      <w:r w:rsidRPr="00D4600B">
        <w:rPr>
          <w:rFonts w:ascii="Calibri" w:hAnsi="Calibri" w:cs="Calibri"/>
          <w:sz w:val="20"/>
          <w:szCs w:val="20"/>
        </w:rPr>
        <w:t xml:space="preserve">umieszczony na fakturze, w terminie do </w:t>
      </w:r>
      <w:r w:rsidR="00B62D8C" w:rsidRPr="00D4600B">
        <w:rPr>
          <w:rFonts w:ascii="Calibri" w:hAnsi="Calibri" w:cs="Calibri"/>
          <w:sz w:val="20"/>
          <w:szCs w:val="20"/>
        </w:rPr>
        <w:t>3</w:t>
      </w:r>
      <w:r w:rsidRPr="00D4600B">
        <w:rPr>
          <w:rFonts w:ascii="Calibri" w:hAnsi="Calibri" w:cs="Calibri"/>
          <w:sz w:val="20"/>
          <w:szCs w:val="20"/>
        </w:rPr>
        <w:t xml:space="preserve">0 dni od daty otrzymania przez Zamawiającego prawidłowo wystawionej faktury, po wykonaniu wszystkich obowiązków Wykonawcy i podpisaniu </w:t>
      </w:r>
      <w:r w:rsidR="006E14E6" w:rsidRPr="00D4600B">
        <w:rPr>
          <w:rFonts w:ascii="Calibri" w:hAnsi="Calibri" w:cs="Calibri"/>
          <w:sz w:val="20"/>
          <w:szCs w:val="20"/>
        </w:rPr>
        <w:t>P</w:t>
      </w:r>
      <w:r w:rsidRPr="00D4600B">
        <w:rPr>
          <w:rFonts w:ascii="Calibri" w:hAnsi="Calibri" w:cs="Calibri"/>
          <w:sz w:val="20"/>
          <w:szCs w:val="20"/>
        </w:rPr>
        <w:t xml:space="preserve">rotokołu odbioru, o którym mowa w </w:t>
      </w:r>
      <w:r w:rsidRPr="00D4600B">
        <w:rPr>
          <w:rFonts w:ascii="Calibri" w:hAnsi="Calibri" w:cs="Calibri"/>
          <w:bCs/>
          <w:sz w:val="20"/>
          <w:szCs w:val="20"/>
        </w:rPr>
        <w:t>§3 ust.</w:t>
      </w:r>
      <w:r w:rsidR="006E14E6" w:rsidRPr="00D4600B">
        <w:rPr>
          <w:rFonts w:ascii="Calibri" w:hAnsi="Calibri" w:cs="Calibri"/>
          <w:bCs/>
          <w:sz w:val="20"/>
          <w:szCs w:val="20"/>
        </w:rPr>
        <w:t>1</w:t>
      </w:r>
      <w:r w:rsidR="00F140B7" w:rsidRPr="00D4600B">
        <w:rPr>
          <w:rFonts w:ascii="Calibri" w:hAnsi="Calibri" w:cs="Calibri"/>
          <w:sz w:val="20"/>
          <w:szCs w:val="20"/>
        </w:rPr>
        <w:t xml:space="preserve"> </w:t>
      </w:r>
      <w:r w:rsidR="006E14E6" w:rsidRPr="00D4600B">
        <w:rPr>
          <w:rFonts w:ascii="Calibri" w:hAnsi="Calibri" w:cs="Calibri"/>
          <w:sz w:val="20"/>
          <w:szCs w:val="20"/>
        </w:rPr>
        <w:t>U</w:t>
      </w:r>
      <w:r w:rsidR="00F140B7" w:rsidRPr="00D4600B">
        <w:rPr>
          <w:rFonts w:ascii="Calibri" w:hAnsi="Calibri" w:cs="Calibri"/>
          <w:sz w:val="20"/>
          <w:szCs w:val="20"/>
        </w:rPr>
        <w:t>mowy</w:t>
      </w:r>
      <w:r w:rsidR="007200AC" w:rsidRPr="00D4600B">
        <w:rPr>
          <w:rFonts w:ascii="Calibri" w:hAnsi="Calibri" w:cs="Calibri"/>
          <w:sz w:val="20"/>
          <w:szCs w:val="20"/>
        </w:rPr>
        <w:t>.</w:t>
      </w:r>
      <w:bookmarkStart w:id="13" w:name="_Hlk76536802"/>
    </w:p>
    <w:p w14:paraId="2B916329" w14:textId="77777777" w:rsidR="00B62D8C" w:rsidRPr="00D4600B" w:rsidRDefault="00B62D8C" w:rsidP="00B62D8C">
      <w:pPr>
        <w:numPr>
          <w:ilvl w:val="0"/>
          <w:numId w:val="3"/>
        </w:numPr>
        <w:tabs>
          <w:tab w:val="left" w:pos="360"/>
        </w:tabs>
        <w:ind w:left="360"/>
        <w:jc w:val="both"/>
        <w:rPr>
          <w:rFonts w:ascii="Calibri" w:hAnsi="Calibri" w:cs="Calibri"/>
          <w:sz w:val="20"/>
          <w:szCs w:val="20"/>
        </w:rPr>
      </w:pPr>
      <w:r w:rsidRPr="00D4600B">
        <w:rPr>
          <w:rFonts w:ascii="Calibri" w:hAnsi="Calibri" w:cs="Calibri"/>
          <w:sz w:val="20"/>
          <w:szCs w:val="20"/>
        </w:rPr>
        <w:t>Wykonawca zobowiązany jest do wpisywania na fakturze numeru Umowy, na mocy której wystawił fakturę oraz wyspecyfikować lokalizację, dla której wystawiona jest faktura zgodnie ze zgłoszonym zamówieniem asortymentu.</w:t>
      </w:r>
    </w:p>
    <w:p w14:paraId="36CDDD83" w14:textId="77777777" w:rsidR="00B62D8C" w:rsidRPr="00D4600B" w:rsidRDefault="00B62D8C" w:rsidP="00B62D8C">
      <w:pPr>
        <w:numPr>
          <w:ilvl w:val="0"/>
          <w:numId w:val="3"/>
        </w:numPr>
        <w:tabs>
          <w:tab w:val="left" w:pos="360"/>
        </w:tabs>
        <w:ind w:left="360"/>
        <w:jc w:val="both"/>
        <w:rPr>
          <w:rFonts w:ascii="Calibri" w:hAnsi="Calibri" w:cs="Calibri"/>
          <w:sz w:val="20"/>
          <w:szCs w:val="20"/>
        </w:rPr>
      </w:pPr>
      <w:r w:rsidRPr="00D4600B">
        <w:rPr>
          <w:rFonts w:ascii="Calibri" w:hAnsi="Calibri" w:cs="Calibri"/>
          <w:sz w:val="20"/>
          <w:szCs w:val="20"/>
        </w:rPr>
        <w:t xml:space="preserve">Adresem przekazania faktury, w przypadku przekazywania jej w wersji papierowej jest lokalizacja: ul. Powstania Styczniowego 1, 81-519 Gdynia. </w:t>
      </w:r>
    </w:p>
    <w:p w14:paraId="2E5D89F9" w14:textId="77777777" w:rsidR="00B62D8C" w:rsidRPr="00D4600B" w:rsidRDefault="00B62D8C" w:rsidP="00B62D8C">
      <w:pPr>
        <w:numPr>
          <w:ilvl w:val="0"/>
          <w:numId w:val="3"/>
        </w:numPr>
        <w:tabs>
          <w:tab w:val="left" w:pos="360"/>
        </w:tabs>
        <w:ind w:left="360"/>
        <w:jc w:val="both"/>
        <w:rPr>
          <w:rFonts w:ascii="Calibri" w:hAnsi="Calibri" w:cs="Calibri"/>
          <w:sz w:val="20"/>
          <w:szCs w:val="20"/>
        </w:rPr>
      </w:pPr>
      <w:r w:rsidRPr="00D4600B">
        <w:rPr>
          <w:rFonts w:ascii="Calibri" w:hAnsi="Calibri" w:cs="Calibri"/>
          <w:sz w:val="20"/>
          <w:szCs w:val="20"/>
        </w:rPr>
        <w:t>Zamawiający wyraża również zgodę na przesyłanie faktur, duplikatów tych faktur oraz ich korekt a także wszelkich pism i dokumentów związanych z dochodzeniem należności dotyczących niniejszej umowy, w formie elektronicznej na adres e-mail: faktury@szpitalepomorskie.eu. Zamawiający zobowiązuje się przyjmować faktury, o których mowa powyżej, w formie papierowej w przypadku, gdy przeszkody techniczne lub formalne uniemożliwiają przesłanie faktur drogą elektroniczną.</w:t>
      </w:r>
    </w:p>
    <w:p w14:paraId="5A69CDBF" w14:textId="676F27FA" w:rsidR="00B62D8C" w:rsidRPr="00D4600B" w:rsidRDefault="00B62D8C" w:rsidP="00B62D8C">
      <w:pPr>
        <w:numPr>
          <w:ilvl w:val="0"/>
          <w:numId w:val="3"/>
        </w:numPr>
        <w:tabs>
          <w:tab w:val="left" w:pos="360"/>
        </w:tabs>
        <w:ind w:left="360"/>
        <w:jc w:val="both"/>
        <w:rPr>
          <w:rFonts w:ascii="Calibri" w:hAnsi="Calibri" w:cs="Calibri"/>
          <w:sz w:val="20"/>
          <w:szCs w:val="20"/>
        </w:rPr>
      </w:pPr>
      <w:r w:rsidRPr="00D4600B">
        <w:rPr>
          <w:rFonts w:ascii="Calibri" w:hAnsi="Calibri" w:cs="Calibri"/>
          <w:sz w:val="20"/>
          <w:szCs w:val="20"/>
        </w:rPr>
        <w:t>Od dnia wejścia w życie zapisów ustawy z dnia 16 czerwca 2023r. o zmianie ustawy o podatku  od towarów i usług oraz niektórych innych ustaw (Dz.U. 2023r. poz.1598), wprowadzającej termin obligatoryjnego obowiązku wystawiania faktur wyłącznie drogą elektroniczną przy użyciu Krajowego Systemu e-Faktur (dalej „</w:t>
      </w:r>
      <w:proofErr w:type="spellStart"/>
      <w:r w:rsidRPr="00D4600B">
        <w:rPr>
          <w:rFonts w:ascii="Calibri" w:hAnsi="Calibri" w:cs="Calibri"/>
          <w:sz w:val="20"/>
          <w:szCs w:val="20"/>
        </w:rPr>
        <w:t>KSeF</w:t>
      </w:r>
      <w:proofErr w:type="spellEnd"/>
      <w:r w:rsidRPr="00D4600B">
        <w:rPr>
          <w:rFonts w:ascii="Calibri" w:hAnsi="Calibri" w:cs="Calibri"/>
          <w:sz w:val="20"/>
          <w:szCs w:val="20"/>
        </w:rPr>
        <w:t xml:space="preserve">”). Wykonawca zobowiązany będzie wystawić fakturę VAT, o której mowa w ust. 1 i 3  niniejszego paragrafu w formie ustrukturyzowanej przy użyciu </w:t>
      </w:r>
      <w:proofErr w:type="spellStart"/>
      <w:r w:rsidRPr="00D4600B">
        <w:rPr>
          <w:rFonts w:ascii="Calibri" w:hAnsi="Calibri" w:cs="Calibri"/>
          <w:sz w:val="20"/>
          <w:szCs w:val="20"/>
        </w:rPr>
        <w:t>KSeF</w:t>
      </w:r>
      <w:proofErr w:type="spellEnd"/>
      <w:r w:rsidRPr="00D4600B">
        <w:rPr>
          <w:rFonts w:ascii="Calibri" w:hAnsi="Calibri" w:cs="Calibri"/>
          <w:sz w:val="20"/>
          <w:szCs w:val="20"/>
        </w:rPr>
        <w:t>.</w:t>
      </w:r>
    </w:p>
    <w:p w14:paraId="1F735A9B" w14:textId="77777777" w:rsidR="00B62D8C" w:rsidRPr="00D4600B" w:rsidRDefault="00B62D8C" w:rsidP="00B62D8C">
      <w:pPr>
        <w:tabs>
          <w:tab w:val="left" w:pos="360"/>
        </w:tabs>
        <w:ind w:left="360"/>
        <w:jc w:val="both"/>
        <w:rPr>
          <w:rFonts w:ascii="Calibri" w:hAnsi="Calibri" w:cs="Calibri"/>
          <w:sz w:val="20"/>
          <w:szCs w:val="20"/>
        </w:rPr>
      </w:pPr>
    </w:p>
    <w:p w14:paraId="378306F9" w14:textId="3D0FBA85" w:rsidR="00947EC2" w:rsidRPr="00D4600B" w:rsidRDefault="00947EC2" w:rsidP="008A6618">
      <w:pPr>
        <w:numPr>
          <w:ilvl w:val="0"/>
          <w:numId w:val="3"/>
        </w:numPr>
        <w:tabs>
          <w:tab w:val="left" w:pos="360"/>
        </w:tabs>
        <w:ind w:left="360"/>
        <w:jc w:val="both"/>
        <w:rPr>
          <w:rFonts w:ascii="Calibri" w:hAnsi="Calibri" w:cs="Calibri"/>
          <w:sz w:val="20"/>
          <w:szCs w:val="20"/>
        </w:rPr>
      </w:pPr>
      <w:r w:rsidRPr="00D4600B">
        <w:rPr>
          <w:rFonts w:ascii="Calibri" w:hAnsi="Calibri" w:cs="Calibri"/>
          <w:sz w:val="20"/>
          <w:szCs w:val="20"/>
        </w:rPr>
        <w:t>W związku z art.4c ustawy z dnia 8 marca 2013r. o przeciwdziałaniu nadmiernym opóźnieniom w</w:t>
      </w:r>
      <w:r w:rsidR="00A17313" w:rsidRPr="00D4600B">
        <w:rPr>
          <w:rFonts w:ascii="Calibri" w:hAnsi="Calibri" w:cs="Calibri"/>
          <w:sz w:val="20"/>
          <w:szCs w:val="20"/>
        </w:rPr>
        <w:t> </w:t>
      </w:r>
      <w:r w:rsidRPr="00D4600B">
        <w:rPr>
          <w:rFonts w:ascii="Calibri" w:hAnsi="Calibri" w:cs="Calibri"/>
          <w:sz w:val="20"/>
          <w:szCs w:val="20"/>
        </w:rPr>
        <w:t>transakcjach handlowych (</w:t>
      </w:r>
      <w:proofErr w:type="spellStart"/>
      <w:r w:rsidRPr="00D4600B">
        <w:rPr>
          <w:rFonts w:ascii="Calibri" w:hAnsi="Calibri" w:cs="Calibri"/>
          <w:sz w:val="20"/>
          <w:szCs w:val="20"/>
        </w:rPr>
        <w:t>t.j</w:t>
      </w:r>
      <w:proofErr w:type="spellEnd"/>
      <w:r w:rsidRPr="00D4600B">
        <w:rPr>
          <w:rFonts w:ascii="Calibri" w:hAnsi="Calibri" w:cs="Calibri"/>
          <w:sz w:val="20"/>
          <w:szCs w:val="20"/>
        </w:rPr>
        <w:t>. Dz.U.</w:t>
      </w:r>
      <w:r w:rsidR="00F140B7" w:rsidRPr="00D4600B">
        <w:rPr>
          <w:rFonts w:ascii="Calibri" w:hAnsi="Calibri" w:cs="Calibri"/>
          <w:sz w:val="20"/>
          <w:szCs w:val="20"/>
        </w:rPr>
        <w:t xml:space="preserve"> z </w:t>
      </w:r>
      <w:r w:rsidRPr="00D4600B">
        <w:rPr>
          <w:rFonts w:ascii="Calibri" w:hAnsi="Calibri" w:cs="Calibri"/>
          <w:sz w:val="20"/>
          <w:szCs w:val="20"/>
        </w:rPr>
        <w:t>202</w:t>
      </w:r>
      <w:r w:rsidR="00F140B7" w:rsidRPr="00D4600B">
        <w:rPr>
          <w:rFonts w:ascii="Calibri" w:hAnsi="Calibri" w:cs="Calibri"/>
          <w:sz w:val="20"/>
          <w:szCs w:val="20"/>
        </w:rPr>
        <w:t>3</w:t>
      </w:r>
      <w:r w:rsidRPr="00D4600B">
        <w:rPr>
          <w:rFonts w:ascii="Calibri" w:hAnsi="Calibri" w:cs="Calibri"/>
          <w:sz w:val="20"/>
          <w:szCs w:val="20"/>
        </w:rPr>
        <w:t>r., poz.</w:t>
      </w:r>
      <w:r w:rsidR="00F140B7" w:rsidRPr="00D4600B">
        <w:rPr>
          <w:rFonts w:ascii="Calibri" w:hAnsi="Calibri" w:cs="Calibri"/>
          <w:sz w:val="20"/>
          <w:szCs w:val="20"/>
        </w:rPr>
        <w:t>1790</w:t>
      </w:r>
      <w:r w:rsidRPr="00D4600B">
        <w:rPr>
          <w:rFonts w:ascii="Calibri" w:hAnsi="Calibri" w:cs="Calibri"/>
          <w:sz w:val="20"/>
          <w:szCs w:val="20"/>
        </w:rPr>
        <w:t>) Zamawiający oświadcza, że zalicza się do kategorii dużego przedsiębiorcy w rozumieniu Załącznika nr I Rozporządzenia Komisji (UE) nr</w:t>
      </w:r>
      <w:r w:rsidR="00A17313" w:rsidRPr="00D4600B">
        <w:rPr>
          <w:rFonts w:ascii="Calibri" w:hAnsi="Calibri" w:cs="Calibri"/>
          <w:sz w:val="20"/>
          <w:szCs w:val="20"/>
        </w:rPr>
        <w:t> </w:t>
      </w:r>
      <w:r w:rsidRPr="00D4600B">
        <w:rPr>
          <w:rFonts w:ascii="Calibri" w:hAnsi="Calibri" w:cs="Calibri"/>
          <w:sz w:val="20"/>
          <w:szCs w:val="20"/>
        </w:rPr>
        <w:t>651/2014 z dnia 17 czerwca 2014r.</w:t>
      </w:r>
    </w:p>
    <w:bookmarkEnd w:id="13"/>
    <w:p w14:paraId="278C0B77" w14:textId="77777777" w:rsidR="007614E2" w:rsidRPr="00D4600B" w:rsidRDefault="007614E2" w:rsidP="008A6618">
      <w:pPr>
        <w:pStyle w:val="Tekstpodstawowy"/>
        <w:jc w:val="both"/>
        <w:rPr>
          <w:rFonts w:ascii="Calibri" w:hAnsi="Calibri" w:cs="Calibri"/>
          <w:b/>
          <w:bCs/>
          <w:sz w:val="20"/>
        </w:rPr>
      </w:pPr>
    </w:p>
    <w:p w14:paraId="46410846" w14:textId="4956497C" w:rsidR="006776FF" w:rsidRPr="00D4600B" w:rsidRDefault="00A86F1F" w:rsidP="008A6618">
      <w:pPr>
        <w:pStyle w:val="Tekstpodstawowy"/>
        <w:ind w:left="284" w:hanging="284"/>
        <w:jc w:val="center"/>
        <w:rPr>
          <w:rFonts w:ascii="Calibri" w:hAnsi="Calibri" w:cs="Calibri"/>
          <w:b/>
          <w:bCs/>
          <w:sz w:val="20"/>
        </w:rPr>
      </w:pPr>
      <w:r w:rsidRPr="00D4600B">
        <w:rPr>
          <w:rFonts w:ascii="Calibri" w:hAnsi="Calibri" w:cs="Calibri"/>
          <w:b/>
          <w:sz w:val="20"/>
        </w:rPr>
        <w:t>§</w:t>
      </w:r>
      <w:r w:rsidR="009E03FE" w:rsidRPr="00D4600B">
        <w:rPr>
          <w:rFonts w:ascii="Calibri" w:hAnsi="Calibri" w:cs="Calibri"/>
          <w:b/>
          <w:sz w:val="20"/>
        </w:rPr>
        <w:t>6</w:t>
      </w:r>
      <w:r w:rsidRPr="00D4600B">
        <w:rPr>
          <w:rFonts w:ascii="Calibri" w:hAnsi="Calibri" w:cs="Calibri"/>
          <w:b/>
          <w:sz w:val="20"/>
        </w:rPr>
        <w:t>.</w:t>
      </w:r>
      <w:r w:rsidR="006776FF" w:rsidRPr="00D4600B">
        <w:rPr>
          <w:rFonts w:ascii="Calibri" w:hAnsi="Calibri" w:cs="Calibri"/>
          <w:b/>
          <w:sz w:val="20"/>
        </w:rPr>
        <w:t xml:space="preserve"> </w:t>
      </w:r>
      <w:r w:rsidR="006776FF" w:rsidRPr="00D4600B">
        <w:rPr>
          <w:rFonts w:ascii="Calibri" w:hAnsi="Calibri" w:cs="Calibri"/>
          <w:b/>
          <w:bCs/>
          <w:sz w:val="20"/>
        </w:rPr>
        <w:t>KARY UMOWNE, ODSTĄPIENIE OD UMOWY</w:t>
      </w:r>
    </w:p>
    <w:p w14:paraId="6F81B72A" w14:textId="000B22C1" w:rsidR="00A86F1F" w:rsidRPr="00D4600B" w:rsidRDefault="00A86F1F" w:rsidP="008A6618">
      <w:pPr>
        <w:pStyle w:val="Tekstpodstawowy"/>
        <w:tabs>
          <w:tab w:val="left" w:pos="270"/>
          <w:tab w:val="center" w:pos="4535"/>
        </w:tabs>
        <w:ind w:left="360" w:hanging="360"/>
        <w:jc w:val="center"/>
        <w:rPr>
          <w:rFonts w:ascii="Calibri" w:hAnsi="Calibri" w:cs="Calibri"/>
          <w:b/>
          <w:sz w:val="20"/>
        </w:rPr>
      </w:pPr>
    </w:p>
    <w:p w14:paraId="03089684" w14:textId="620A8C26" w:rsidR="003E2EB1" w:rsidRPr="00D4600B" w:rsidRDefault="003E2EB1" w:rsidP="008A6618">
      <w:pPr>
        <w:numPr>
          <w:ilvl w:val="0"/>
          <w:numId w:val="4"/>
        </w:numPr>
        <w:tabs>
          <w:tab w:val="left" w:pos="360"/>
        </w:tabs>
        <w:ind w:left="360"/>
        <w:jc w:val="both"/>
        <w:rPr>
          <w:rFonts w:ascii="Calibri" w:hAnsi="Calibri" w:cs="Calibri"/>
          <w:bCs/>
          <w:sz w:val="20"/>
          <w:szCs w:val="20"/>
        </w:rPr>
      </w:pPr>
      <w:r w:rsidRPr="00D4600B">
        <w:rPr>
          <w:rFonts w:ascii="Calibri" w:hAnsi="Calibri" w:cs="Calibri"/>
          <w:bCs/>
          <w:sz w:val="20"/>
          <w:szCs w:val="20"/>
        </w:rPr>
        <w:lastRenderedPageBreak/>
        <w:t xml:space="preserve">W przypadku odstąpienia od Umowy lub rozwiązania Umowy przez Zamawiającego z przyczyn leżących po stronie Wykonawcy, Wykonawca zobowiązuje się do zapłaty kary umownej w wysokości 15% wartości wynagrodzenia brutto określonego w </w:t>
      </w:r>
      <w:bookmarkStart w:id="14" w:name="_Hlk215669796"/>
      <w:r w:rsidRPr="00D4600B">
        <w:rPr>
          <w:rFonts w:ascii="Calibri" w:hAnsi="Calibri" w:cs="Calibri"/>
          <w:bCs/>
          <w:sz w:val="20"/>
          <w:szCs w:val="20"/>
        </w:rPr>
        <w:t>§</w:t>
      </w:r>
      <w:r w:rsidR="009E03FE" w:rsidRPr="00D4600B">
        <w:rPr>
          <w:rFonts w:ascii="Calibri" w:hAnsi="Calibri" w:cs="Calibri"/>
          <w:bCs/>
          <w:sz w:val="20"/>
          <w:szCs w:val="20"/>
        </w:rPr>
        <w:t>5</w:t>
      </w:r>
      <w:r w:rsidRPr="00D4600B">
        <w:rPr>
          <w:rFonts w:ascii="Calibri" w:hAnsi="Calibri" w:cs="Calibri"/>
          <w:bCs/>
          <w:sz w:val="20"/>
          <w:szCs w:val="20"/>
        </w:rPr>
        <w:t xml:space="preserve"> ust. 1 Umowy</w:t>
      </w:r>
      <w:bookmarkEnd w:id="14"/>
      <w:r w:rsidRPr="00D4600B">
        <w:rPr>
          <w:rFonts w:ascii="Calibri" w:hAnsi="Calibri" w:cs="Calibri"/>
          <w:bCs/>
          <w:sz w:val="20"/>
          <w:szCs w:val="20"/>
        </w:rPr>
        <w:t>.</w:t>
      </w:r>
    </w:p>
    <w:p w14:paraId="7B82E5B8" w14:textId="77777777" w:rsidR="003E2EB1" w:rsidRPr="00D4600B" w:rsidRDefault="003E2EB1" w:rsidP="008A6618">
      <w:pPr>
        <w:numPr>
          <w:ilvl w:val="0"/>
          <w:numId w:val="4"/>
        </w:numPr>
        <w:tabs>
          <w:tab w:val="left" w:pos="360"/>
        </w:tabs>
        <w:ind w:left="360"/>
        <w:jc w:val="both"/>
        <w:rPr>
          <w:rFonts w:ascii="Calibri" w:hAnsi="Calibri" w:cs="Calibri"/>
          <w:bCs/>
          <w:sz w:val="20"/>
          <w:szCs w:val="20"/>
        </w:rPr>
      </w:pPr>
      <w:r w:rsidRPr="00D4600B">
        <w:rPr>
          <w:rFonts w:ascii="Calibri" w:hAnsi="Calibri" w:cs="Calibri"/>
          <w:bCs/>
          <w:sz w:val="20"/>
          <w:szCs w:val="20"/>
        </w:rPr>
        <w:t>W razie zwłoki Wykonawcy, w wykonaniu obowiązków wynikających z postanowień niniejszej Umowy, Zamawiający jest uprawniony do nałożenia na Wykonawcę kary umownej w wysokości:</w:t>
      </w:r>
    </w:p>
    <w:p w14:paraId="67B3C4A5" w14:textId="5A09FB27" w:rsidR="003E2EB1" w:rsidRPr="00D4600B" w:rsidRDefault="003E2EB1" w:rsidP="008A6618">
      <w:pPr>
        <w:pStyle w:val="Akapitzlist"/>
        <w:numPr>
          <w:ilvl w:val="0"/>
          <w:numId w:val="19"/>
        </w:numPr>
        <w:ind w:left="714" w:hanging="357"/>
        <w:jc w:val="both"/>
        <w:rPr>
          <w:rFonts w:ascii="Calibri" w:hAnsi="Calibri" w:cs="Calibri"/>
          <w:bCs/>
          <w:iCs/>
          <w:sz w:val="20"/>
          <w:szCs w:val="20"/>
        </w:rPr>
      </w:pPr>
      <w:r w:rsidRPr="00D4600B">
        <w:rPr>
          <w:rFonts w:ascii="Calibri" w:hAnsi="Calibri" w:cs="Calibri"/>
          <w:bCs/>
          <w:iCs/>
          <w:sz w:val="20"/>
          <w:szCs w:val="20"/>
        </w:rPr>
        <w:t xml:space="preserve">za zwłokę w realizacji wdrożenia </w:t>
      </w:r>
      <w:r w:rsidR="0008277A" w:rsidRPr="00D4600B">
        <w:rPr>
          <w:rFonts w:ascii="Calibri" w:hAnsi="Calibri" w:cs="Calibri"/>
          <w:bCs/>
          <w:iCs/>
          <w:sz w:val="20"/>
          <w:szCs w:val="20"/>
        </w:rPr>
        <w:t>systemu kopii zapasowych</w:t>
      </w:r>
      <w:r w:rsidRPr="00D4600B">
        <w:rPr>
          <w:rFonts w:ascii="Calibri" w:hAnsi="Calibri" w:cs="Calibri"/>
          <w:bCs/>
          <w:iCs/>
          <w:sz w:val="20"/>
          <w:szCs w:val="20"/>
        </w:rPr>
        <w:t>, za każdy dzień zwłoki kara umowna w wysokości 1% wartości wynagrodzenia brutto, o którym mowa §</w:t>
      </w:r>
      <w:r w:rsidR="009E03FE" w:rsidRPr="00D4600B">
        <w:rPr>
          <w:rFonts w:ascii="Calibri" w:hAnsi="Calibri" w:cs="Calibri"/>
          <w:bCs/>
          <w:iCs/>
          <w:sz w:val="20"/>
          <w:szCs w:val="20"/>
        </w:rPr>
        <w:t>5</w:t>
      </w:r>
      <w:r w:rsidRPr="00D4600B">
        <w:rPr>
          <w:rFonts w:ascii="Calibri" w:hAnsi="Calibri" w:cs="Calibri"/>
          <w:bCs/>
          <w:iCs/>
          <w:sz w:val="20"/>
          <w:szCs w:val="20"/>
        </w:rPr>
        <w:t xml:space="preserve"> ust.1 Umowy;</w:t>
      </w:r>
    </w:p>
    <w:p w14:paraId="4C90EDE4" w14:textId="71F7AEE4" w:rsidR="003E2EB1" w:rsidRPr="00D4600B" w:rsidRDefault="003E2EB1" w:rsidP="008A6618">
      <w:pPr>
        <w:pStyle w:val="Akapitzlist"/>
        <w:numPr>
          <w:ilvl w:val="0"/>
          <w:numId w:val="19"/>
        </w:numPr>
        <w:ind w:left="714" w:hanging="357"/>
        <w:jc w:val="both"/>
        <w:rPr>
          <w:rFonts w:ascii="Calibri" w:hAnsi="Calibri" w:cs="Calibri"/>
          <w:bCs/>
          <w:iCs/>
          <w:sz w:val="20"/>
          <w:szCs w:val="20"/>
        </w:rPr>
      </w:pPr>
      <w:bookmarkStart w:id="15" w:name="_Hlk215670339"/>
      <w:r w:rsidRPr="00D4600B">
        <w:rPr>
          <w:rFonts w:ascii="Calibri" w:hAnsi="Calibri" w:cs="Calibri"/>
          <w:bCs/>
          <w:iCs/>
          <w:sz w:val="20"/>
          <w:szCs w:val="20"/>
        </w:rPr>
        <w:t>za zwłokę w usunięciu wady aplikacji, za każdy dzień zwłoki kara umowna w wysokości 0,1% wartości wynagrodzenia brutto, o którym mowa w §</w:t>
      </w:r>
      <w:r w:rsidR="009E03FE" w:rsidRPr="00D4600B">
        <w:rPr>
          <w:rFonts w:ascii="Calibri" w:hAnsi="Calibri" w:cs="Calibri"/>
          <w:bCs/>
          <w:iCs/>
          <w:sz w:val="20"/>
          <w:szCs w:val="20"/>
        </w:rPr>
        <w:t>5</w:t>
      </w:r>
      <w:r w:rsidRPr="00D4600B">
        <w:rPr>
          <w:rFonts w:ascii="Calibri" w:hAnsi="Calibri" w:cs="Calibri"/>
          <w:bCs/>
          <w:iCs/>
          <w:sz w:val="20"/>
          <w:szCs w:val="20"/>
        </w:rPr>
        <w:t xml:space="preserve"> ust.1 Umowy;</w:t>
      </w:r>
    </w:p>
    <w:bookmarkEnd w:id="15"/>
    <w:p w14:paraId="6F0319C5" w14:textId="6DD227D3" w:rsidR="003E2EB1" w:rsidRPr="00D4600B" w:rsidRDefault="003E2EB1" w:rsidP="008A6618">
      <w:pPr>
        <w:pStyle w:val="Akapitzlist"/>
        <w:numPr>
          <w:ilvl w:val="0"/>
          <w:numId w:val="19"/>
        </w:numPr>
        <w:ind w:left="714" w:hanging="357"/>
        <w:jc w:val="both"/>
        <w:rPr>
          <w:rFonts w:ascii="Calibri" w:hAnsi="Calibri" w:cs="Calibri"/>
          <w:bCs/>
          <w:iCs/>
          <w:sz w:val="20"/>
          <w:szCs w:val="20"/>
        </w:rPr>
      </w:pPr>
      <w:r w:rsidRPr="00D4600B">
        <w:rPr>
          <w:rFonts w:ascii="Calibri" w:hAnsi="Calibri" w:cs="Calibri"/>
          <w:bCs/>
          <w:iCs/>
          <w:sz w:val="20"/>
          <w:szCs w:val="20"/>
        </w:rPr>
        <w:t xml:space="preserve">za zwłokę w usunięciu wady </w:t>
      </w:r>
      <w:r w:rsidR="0008277A" w:rsidRPr="00D4600B">
        <w:rPr>
          <w:rFonts w:ascii="Calibri" w:hAnsi="Calibri" w:cs="Calibri"/>
          <w:bCs/>
          <w:iCs/>
          <w:sz w:val="20"/>
          <w:szCs w:val="20"/>
        </w:rPr>
        <w:t>systemu kopii zapasowych</w:t>
      </w:r>
      <w:r w:rsidRPr="00D4600B">
        <w:rPr>
          <w:rFonts w:ascii="Calibri" w:hAnsi="Calibri" w:cs="Calibri"/>
          <w:bCs/>
          <w:iCs/>
          <w:sz w:val="20"/>
          <w:szCs w:val="20"/>
        </w:rPr>
        <w:t>, za każdy dzień zwłoki kara umowna w wysokości 0,2% wartości wynagrodzenia brutto, o którym mowa w §</w:t>
      </w:r>
      <w:r w:rsidR="009E03FE" w:rsidRPr="00D4600B">
        <w:rPr>
          <w:rFonts w:ascii="Calibri" w:hAnsi="Calibri" w:cs="Calibri"/>
          <w:bCs/>
          <w:iCs/>
          <w:sz w:val="20"/>
          <w:szCs w:val="20"/>
        </w:rPr>
        <w:t>5</w:t>
      </w:r>
      <w:r w:rsidRPr="00D4600B">
        <w:rPr>
          <w:rFonts w:ascii="Calibri" w:hAnsi="Calibri" w:cs="Calibri"/>
          <w:bCs/>
          <w:iCs/>
          <w:sz w:val="20"/>
          <w:szCs w:val="20"/>
        </w:rPr>
        <w:t xml:space="preserve"> ust.1 Umowy;</w:t>
      </w:r>
    </w:p>
    <w:p w14:paraId="65008184" w14:textId="6A404374" w:rsidR="003E2EB1" w:rsidRPr="00D4600B" w:rsidRDefault="003E2EB1" w:rsidP="008A6618">
      <w:pPr>
        <w:pStyle w:val="Akapitzlist"/>
        <w:numPr>
          <w:ilvl w:val="0"/>
          <w:numId w:val="19"/>
        </w:numPr>
        <w:ind w:left="714" w:hanging="357"/>
        <w:jc w:val="both"/>
        <w:rPr>
          <w:rFonts w:ascii="Calibri" w:hAnsi="Calibri" w:cs="Calibri"/>
          <w:bCs/>
          <w:iCs/>
          <w:sz w:val="20"/>
          <w:szCs w:val="20"/>
        </w:rPr>
      </w:pPr>
      <w:r w:rsidRPr="00D4600B">
        <w:rPr>
          <w:rFonts w:ascii="Calibri" w:hAnsi="Calibri" w:cs="Calibri"/>
          <w:bCs/>
          <w:iCs/>
          <w:sz w:val="20"/>
          <w:szCs w:val="20"/>
        </w:rPr>
        <w:t xml:space="preserve">za zwłokę w usunięciu błędu krytycznego </w:t>
      </w:r>
      <w:r w:rsidR="0008277A" w:rsidRPr="00D4600B">
        <w:rPr>
          <w:rFonts w:ascii="Calibri" w:hAnsi="Calibri" w:cs="Calibri"/>
          <w:bCs/>
          <w:iCs/>
          <w:sz w:val="20"/>
          <w:szCs w:val="20"/>
        </w:rPr>
        <w:t>systemu kopii zapasowych</w:t>
      </w:r>
      <w:r w:rsidRPr="00D4600B">
        <w:rPr>
          <w:rFonts w:ascii="Calibri" w:hAnsi="Calibri" w:cs="Calibri"/>
          <w:bCs/>
          <w:iCs/>
          <w:sz w:val="20"/>
          <w:szCs w:val="20"/>
        </w:rPr>
        <w:t>, za każdą rozpoczętą godzinę zwłoki kara umowna w wysokości 0,3% wartości wynagrodzenia brutto, o którym mowa w §6 ust.1 Umowy.</w:t>
      </w:r>
    </w:p>
    <w:p w14:paraId="5F7594F8" w14:textId="5989D090" w:rsidR="003E2EB1" w:rsidRPr="006B754B" w:rsidRDefault="003E2EB1" w:rsidP="008A6618">
      <w:pPr>
        <w:numPr>
          <w:ilvl w:val="0"/>
          <w:numId w:val="4"/>
        </w:numPr>
        <w:tabs>
          <w:tab w:val="left" w:pos="360"/>
        </w:tabs>
        <w:ind w:left="360"/>
        <w:jc w:val="both"/>
        <w:rPr>
          <w:rFonts w:ascii="Calibri" w:hAnsi="Calibri" w:cs="Calibri"/>
          <w:sz w:val="20"/>
          <w:szCs w:val="20"/>
        </w:rPr>
      </w:pPr>
      <w:r w:rsidRPr="00D4600B">
        <w:rPr>
          <w:rFonts w:ascii="Calibri" w:hAnsi="Calibri" w:cs="Calibri"/>
          <w:sz w:val="20"/>
          <w:szCs w:val="20"/>
          <w:lang w:eastAsia="pl-PL"/>
        </w:rPr>
        <w:t>Wykonawca zapłaci Zamawiającemu karę umowną w wysokości 5.000,00 zł za każde stwierdzone powierzenie danych osobowych podwykonawcy bez zgody Zamawiającego a także</w:t>
      </w:r>
      <w:r w:rsidRPr="00B608CF">
        <w:rPr>
          <w:rFonts w:ascii="Calibri" w:hAnsi="Calibri" w:cs="Calibri"/>
          <w:sz w:val="20"/>
          <w:szCs w:val="20"/>
          <w:lang w:eastAsia="pl-PL"/>
        </w:rPr>
        <w:t xml:space="preserve"> karę umową w wysokości 5.000,00 zł netto za każde stwierdzenie powierzenia podwykonawcy wykonania części Umowy bez zgody</w:t>
      </w:r>
      <w:r w:rsidRPr="006B754B">
        <w:rPr>
          <w:rFonts w:ascii="Calibri" w:hAnsi="Calibri" w:cs="Calibri"/>
          <w:sz w:val="20"/>
          <w:szCs w:val="20"/>
          <w:lang w:eastAsia="pl-PL"/>
        </w:rPr>
        <w:t xml:space="preserve"> Zamawiającego.</w:t>
      </w:r>
    </w:p>
    <w:p w14:paraId="3CE0DD23" w14:textId="50DA96C0" w:rsidR="003E2EB1" w:rsidRPr="006B754B" w:rsidRDefault="003E2EB1" w:rsidP="008A6618">
      <w:pPr>
        <w:numPr>
          <w:ilvl w:val="0"/>
          <w:numId w:val="4"/>
        </w:numPr>
        <w:tabs>
          <w:tab w:val="left" w:pos="360"/>
        </w:tabs>
        <w:ind w:left="360"/>
        <w:jc w:val="both"/>
        <w:rPr>
          <w:rFonts w:ascii="Calibri" w:hAnsi="Calibri" w:cs="Calibri"/>
          <w:sz w:val="20"/>
          <w:szCs w:val="20"/>
        </w:rPr>
      </w:pPr>
      <w:r w:rsidRPr="006B754B">
        <w:rPr>
          <w:rFonts w:ascii="Calibri" w:hAnsi="Calibri" w:cs="Calibri"/>
          <w:sz w:val="20"/>
          <w:szCs w:val="20"/>
          <w:lang w:eastAsia="pl-PL"/>
        </w:rPr>
        <w:t xml:space="preserve">Wykonawca zapłaci Zamawiającemu karę umowną w wysokości 5.000,00 zł za każde stwierdzone niepoinformowanie Zamawiającego o wystąpieniu zagrożeniu </w:t>
      </w:r>
      <w:r w:rsidRPr="006B754B">
        <w:rPr>
          <w:rFonts w:ascii="Calibri" w:hAnsi="Calibri" w:cs="Calibri"/>
          <w:sz w:val="20"/>
          <w:szCs w:val="20"/>
        </w:rPr>
        <w:t>bezpieczeństwa danych osobowych</w:t>
      </w:r>
      <w:r w:rsidRPr="006B754B">
        <w:rPr>
          <w:rFonts w:ascii="Calibri" w:hAnsi="Calibri" w:cs="Calibri"/>
          <w:sz w:val="20"/>
          <w:szCs w:val="20"/>
          <w:lang w:eastAsia="pl-PL"/>
        </w:rPr>
        <w:t xml:space="preserve"> Zamawiającego.</w:t>
      </w:r>
    </w:p>
    <w:p w14:paraId="199068E6" w14:textId="77777777" w:rsidR="003E2EB1" w:rsidRPr="006B754B" w:rsidRDefault="003E2EB1" w:rsidP="008A6618">
      <w:pPr>
        <w:pStyle w:val="Tekstpodstawowy21"/>
        <w:numPr>
          <w:ilvl w:val="0"/>
          <w:numId w:val="4"/>
        </w:numPr>
        <w:tabs>
          <w:tab w:val="left" w:pos="360"/>
        </w:tabs>
        <w:ind w:left="360"/>
        <w:rPr>
          <w:rFonts w:ascii="Calibri" w:hAnsi="Calibri" w:cs="Calibri"/>
          <w:bCs/>
          <w:sz w:val="20"/>
        </w:rPr>
      </w:pPr>
      <w:r w:rsidRPr="006B754B">
        <w:rPr>
          <w:rFonts w:ascii="Calibri" w:hAnsi="Calibri" w:cs="Calibri"/>
          <w:bCs/>
          <w:sz w:val="20"/>
        </w:rPr>
        <w:t>Łączna maksymalna wysokość kar umownych nie może przekraczać 30% wartości umowy.</w:t>
      </w:r>
    </w:p>
    <w:p w14:paraId="54150995" w14:textId="77777777" w:rsidR="003E2EB1" w:rsidRPr="006B754B" w:rsidRDefault="003E2EB1" w:rsidP="008A6618">
      <w:pPr>
        <w:numPr>
          <w:ilvl w:val="0"/>
          <w:numId w:val="4"/>
        </w:numPr>
        <w:tabs>
          <w:tab w:val="left" w:pos="360"/>
        </w:tabs>
        <w:ind w:left="360"/>
        <w:jc w:val="both"/>
        <w:rPr>
          <w:rFonts w:ascii="Calibri" w:hAnsi="Calibri" w:cs="Calibri"/>
          <w:bCs/>
          <w:sz w:val="20"/>
          <w:szCs w:val="20"/>
        </w:rPr>
      </w:pPr>
      <w:r w:rsidRPr="006B754B">
        <w:rPr>
          <w:rFonts w:ascii="Calibri" w:hAnsi="Calibri" w:cs="Calibri"/>
          <w:bCs/>
          <w:sz w:val="20"/>
          <w:szCs w:val="20"/>
        </w:rPr>
        <w:t>Przed naliczeniem kary umownej Zamawiający wzywa Wykonawcę do szczegółowego podania przyczyn niewykonania lub nienależytego wykonania Umowy. Wykonawca zobowiązany jest podać przyczyny niewykonania lub nienależytego wykonania Umowy w terminie 3 dni roboczych od daty otrzymania wezwania.</w:t>
      </w:r>
    </w:p>
    <w:p w14:paraId="461D84A7" w14:textId="77777777" w:rsidR="003E2EB1" w:rsidRPr="006B754B" w:rsidRDefault="003E2EB1" w:rsidP="008A6618">
      <w:pPr>
        <w:pStyle w:val="Tekstpodstawowy"/>
        <w:numPr>
          <w:ilvl w:val="0"/>
          <w:numId w:val="4"/>
        </w:numPr>
        <w:tabs>
          <w:tab w:val="left" w:pos="360"/>
        </w:tabs>
        <w:ind w:left="360"/>
        <w:jc w:val="both"/>
        <w:rPr>
          <w:rFonts w:ascii="Calibri" w:hAnsi="Calibri" w:cs="Calibri"/>
          <w:bCs/>
          <w:sz w:val="20"/>
        </w:rPr>
      </w:pPr>
      <w:r w:rsidRPr="006B754B">
        <w:rPr>
          <w:rFonts w:ascii="Calibri" w:hAnsi="Calibri" w:cs="Calibri"/>
          <w:bCs/>
          <w:sz w:val="20"/>
        </w:rPr>
        <w:t>Zamawiający zastrzega sobie prawo dochodzenia roszczeń do pełnej wysokości powstałej szkody.</w:t>
      </w:r>
    </w:p>
    <w:p w14:paraId="7576C73E" w14:textId="77777777" w:rsidR="003E2EB1" w:rsidRPr="006B754B" w:rsidRDefault="003E2EB1" w:rsidP="008A6618">
      <w:pPr>
        <w:pStyle w:val="Tekstpodstawowy"/>
        <w:numPr>
          <w:ilvl w:val="0"/>
          <w:numId w:val="4"/>
        </w:numPr>
        <w:tabs>
          <w:tab w:val="left" w:pos="360"/>
        </w:tabs>
        <w:ind w:left="360"/>
        <w:jc w:val="both"/>
        <w:rPr>
          <w:rFonts w:ascii="Calibri" w:hAnsi="Calibri" w:cs="Calibri"/>
          <w:bCs/>
          <w:sz w:val="20"/>
        </w:rPr>
      </w:pPr>
      <w:r w:rsidRPr="006B754B">
        <w:rPr>
          <w:rFonts w:ascii="Calibri" w:hAnsi="Calibri" w:cs="Calibri"/>
          <w:bCs/>
          <w:sz w:val="20"/>
        </w:rPr>
        <w:t>Wykonawca nie ponosi odpowiedzialności z tytułu kar umownych, jeżeli okoliczności będące podstawą do ich nałożenia wynikają z okoliczności za które, wyłączną odpowiedzialność ponosi Zamawiający.</w:t>
      </w:r>
    </w:p>
    <w:p w14:paraId="68C687C9" w14:textId="2F9C56C7" w:rsidR="003E2EB1" w:rsidRPr="006B754B" w:rsidRDefault="003E2EB1" w:rsidP="008A6618">
      <w:pPr>
        <w:pStyle w:val="Tekstpodstawowy"/>
        <w:numPr>
          <w:ilvl w:val="0"/>
          <w:numId w:val="4"/>
        </w:numPr>
        <w:tabs>
          <w:tab w:val="left" w:pos="360"/>
        </w:tabs>
        <w:ind w:left="360"/>
        <w:jc w:val="both"/>
        <w:rPr>
          <w:rFonts w:ascii="Calibri" w:hAnsi="Calibri" w:cs="Calibri"/>
          <w:sz w:val="20"/>
        </w:rPr>
      </w:pPr>
      <w:r w:rsidRPr="006B754B">
        <w:rPr>
          <w:rFonts w:ascii="Calibri" w:hAnsi="Calibri" w:cs="Calibri"/>
          <w:bCs/>
          <w:sz w:val="20"/>
        </w:rPr>
        <w:t>Za niewykonanie umowy strony uważają w szczególności niedostarczenie przedmiotu umowy w terminie, o którym mowa w §2 ust.1 umowy, dostarczenie go z wadami uniemożliwiającymi podpisanie protokołu odbioru bez istotnych zastrzeżeń lub w niekompletnym stanie.</w:t>
      </w:r>
    </w:p>
    <w:p w14:paraId="23542A60" w14:textId="12F0A6AD" w:rsidR="003E2EB1" w:rsidRPr="006B754B" w:rsidRDefault="003E2EB1" w:rsidP="008A6618">
      <w:pPr>
        <w:pStyle w:val="Tekstpodstawowy"/>
        <w:numPr>
          <w:ilvl w:val="0"/>
          <w:numId w:val="4"/>
        </w:numPr>
        <w:tabs>
          <w:tab w:val="left" w:pos="360"/>
        </w:tabs>
        <w:ind w:left="360"/>
        <w:jc w:val="both"/>
        <w:rPr>
          <w:rFonts w:ascii="Calibri" w:hAnsi="Calibri" w:cs="Calibri"/>
          <w:sz w:val="20"/>
        </w:rPr>
      </w:pPr>
      <w:r w:rsidRPr="006B754B">
        <w:rPr>
          <w:rFonts w:ascii="Calibri" w:hAnsi="Calibri" w:cs="Calibri"/>
          <w:sz w:val="20"/>
        </w:rPr>
        <w:t>Zamawiający może odstąpić od Umowy i naliczyć Wykonawcy kary umowne zastrzeżone w §7 Umowy, z przyczyn następujących:</w:t>
      </w:r>
    </w:p>
    <w:p w14:paraId="6EEA5E1E" w14:textId="77777777" w:rsidR="003E2EB1" w:rsidRPr="006B754B" w:rsidRDefault="003E2EB1" w:rsidP="008A6618">
      <w:pPr>
        <w:pStyle w:val="Tekstpodstawowy"/>
        <w:numPr>
          <w:ilvl w:val="0"/>
          <w:numId w:val="20"/>
        </w:numPr>
        <w:tabs>
          <w:tab w:val="left" w:pos="360"/>
        </w:tabs>
        <w:ind w:left="714" w:hanging="357"/>
        <w:jc w:val="both"/>
        <w:rPr>
          <w:rFonts w:ascii="Calibri" w:hAnsi="Calibri" w:cs="Calibri"/>
          <w:sz w:val="20"/>
        </w:rPr>
      </w:pPr>
      <w:r w:rsidRPr="006B754B">
        <w:rPr>
          <w:rFonts w:ascii="Calibri" w:hAnsi="Calibri" w:cs="Calibri"/>
          <w:sz w:val="20"/>
        </w:rPr>
        <w:t>z powodu nierozpoczęcia lub zawieszenia realizacji przedmiotu Umowy przez Wykonawcę, w całości lub w części, przez okres co najmniej 15 dni, bez odpowiedniego upoważnienia wydanego przez Zamawiającego;</w:t>
      </w:r>
    </w:p>
    <w:p w14:paraId="30299C69" w14:textId="77777777" w:rsidR="003E2EB1" w:rsidRPr="006B754B" w:rsidRDefault="003E2EB1" w:rsidP="008A6618">
      <w:pPr>
        <w:pStyle w:val="Tekstpodstawowy"/>
        <w:numPr>
          <w:ilvl w:val="0"/>
          <w:numId w:val="21"/>
        </w:numPr>
        <w:tabs>
          <w:tab w:val="left" w:pos="360"/>
        </w:tabs>
        <w:ind w:left="714" w:hanging="357"/>
        <w:jc w:val="both"/>
        <w:rPr>
          <w:rFonts w:ascii="Calibri" w:hAnsi="Calibri" w:cs="Calibri"/>
          <w:sz w:val="20"/>
        </w:rPr>
      </w:pPr>
      <w:r w:rsidRPr="006B754B">
        <w:rPr>
          <w:rFonts w:ascii="Calibri" w:hAnsi="Calibri" w:cs="Calibri"/>
          <w:sz w:val="20"/>
        </w:rPr>
        <w:t>z powodu co najmniej trzykrotnego istotnego naruszenia postanowień Umowy przez Wykonawcę (np. powtarzające się opóźnienia w terminowej realizacji Umowy z przyczyn, za które odpowiada Wykonawca, odmowa zrealizowania Umowy zgodnie z zamówieniem, realizacja Umowy w sposób niezgodny z postanowieniami OPZ) - pomimo uprzedniego wezwania Wykonawcy do zaprzestania naruszeń Umowy pod rygorem odstąpienia od niej przez Zamawiającego;</w:t>
      </w:r>
    </w:p>
    <w:p w14:paraId="47623732" w14:textId="77777777" w:rsidR="003E2EB1" w:rsidRPr="006B754B" w:rsidRDefault="003E2EB1" w:rsidP="008A6618">
      <w:pPr>
        <w:pStyle w:val="Tekstpodstawowy"/>
        <w:numPr>
          <w:ilvl w:val="0"/>
          <w:numId w:val="21"/>
        </w:numPr>
        <w:tabs>
          <w:tab w:val="left" w:pos="360"/>
        </w:tabs>
        <w:ind w:left="714" w:hanging="357"/>
        <w:jc w:val="both"/>
        <w:rPr>
          <w:rFonts w:ascii="Calibri" w:hAnsi="Calibri" w:cs="Calibri"/>
          <w:sz w:val="20"/>
        </w:rPr>
      </w:pPr>
      <w:r w:rsidRPr="006B754B">
        <w:rPr>
          <w:rFonts w:ascii="Calibri" w:hAnsi="Calibri" w:cs="Calibri"/>
          <w:sz w:val="20"/>
        </w:rPr>
        <w:t>gdy okaże się, że Wykonawca w chwili zawarcia umowy podlegał wykluczeniu z postępowania o udzielenie zamówienia.</w:t>
      </w:r>
    </w:p>
    <w:p w14:paraId="1DEC44D8" w14:textId="77777777" w:rsidR="003E2EB1" w:rsidRPr="006B754B" w:rsidRDefault="003E2EB1" w:rsidP="008A6618">
      <w:pPr>
        <w:pStyle w:val="Tekstpodstawowy"/>
        <w:numPr>
          <w:ilvl w:val="0"/>
          <w:numId w:val="4"/>
        </w:numPr>
        <w:tabs>
          <w:tab w:val="left" w:pos="360"/>
        </w:tabs>
        <w:ind w:left="357" w:hanging="357"/>
        <w:jc w:val="both"/>
        <w:rPr>
          <w:rFonts w:ascii="Calibri" w:hAnsi="Calibri" w:cs="Calibri"/>
          <w:sz w:val="20"/>
        </w:rPr>
      </w:pPr>
      <w:r w:rsidRPr="006B754B">
        <w:rPr>
          <w:rFonts w:ascii="Calibri" w:hAnsi="Calibri" w:cs="Calibri"/>
          <w:sz w:val="20"/>
        </w:rPr>
        <w:t>W przypadku odstąpienia od Umowy zgodnie z niniejszym paragrafem, Wykonawca będzie miał prawo do otrzymania zapłaty za dostawy właściwie zrealizowane, które zostały zrealizowane do dnia odstąpienia od Umowy.</w:t>
      </w:r>
    </w:p>
    <w:p w14:paraId="0C19D77B" w14:textId="77777777" w:rsidR="003E2EB1" w:rsidRPr="006B754B" w:rsidRDefault="003E2EB1" w:rsidP="008A6618">
      <w:pPr>
        <w:pStyle w:val="Tekstpodstawowy"/>
        <w:numPr>
          <w:ilvl w:val="0"/>
          <w:numId w:val="4"/>
        </w:numPr>
        <w:tabs>
          <w:tab w:val="left" w:pos="360"/>
        </w:tabs>
        <w:ind w:left="357" w:hanging="357"/>
        <w:jc w:val="both"/>
        <w:rPr>
          <w:rFonts w:ascii="Calibri" w:hAnsi="Calibri" w:cs="Calibri"/>
          <w:sz w:val="20"/>
        </w:rPr>
      </w:pPr>
      <w:r w:rsidRPr="006B754B">
        <w:rPr>
          <w:rFonts w:ascii="Calibri" w:hAnsi="Calibri" w:cs="Calibri"/>
          <w:sz w:val="20"/>
        </w:rPr>
        <w:t xml:space="preserve">Niezależnie od postanowień powyższych 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w:t>
      </w:r>
      <w:r w:rsidRPr="006B754B">
        <w:rPr>
          <w:rFonts w:ascii="Calibri" w:hAnsi="Calibri" w:cs="Calibri"/>
          <w:sz w:val="20"/>
        </w:rPr>
        <w:lastRenderedPageBreak/>
        <w:t xml:space="preserve">bezpieczeństwu publicznemu. W takim przypadku, Wykonawca może żądać wyłącznie wynagrodzenia należnego z tytułu wykonania części Umowy, według stanu na dzień rozwiązania Umowy. </w:t>
      </w:r>
    </w:p>
    <w:p w14:paraId="566C4853" w14:textId="77777777" w:rsidR="003E2EB1" w:rsidRPr="006B754B" w:rsidRDefault="003E2EB1" w:rsidP="008A6618">
      <w:pPr>
        <w:pStyle w:val="Tekstpodstawowy"/>
        <w:numPr>
          <w:ilvl w:val="0"/>
          <w:numId w:val="4"/>
        </w:numPr>
        <w:tabs>
          <w:tab w:val="left" w:pos="360"/>
        </w:tabs>
        <w:ind w:left="360"/>
        <w:jc w:val="both"/>
        <w:rPr>
          <w:rFonts w:ascii="Calibri" w:hAnsi="Calibri" w:cs="Calibri"/>
          <w:sz w:val="20"/>
        </w:rPr>
      </w:pPr>
      <w:r w:rsidRPr="006B754B">
        <w:rPr>
          <w:rFonts w:ascii="Calibri" w:hAnsi="Calibri" w:cs="Calibri"/>
          <w:sz w:val="20"/>
        </w:rPr>
        <w:t xml:space="preserve">Żadna ze Stron Umowy nie będzie odpowiedzialna za niewykonanie lub nienależyte wykonanie zobowiązań wynikających z Umowy spowodowane przez okoliczności niewynikające z winy danej Strony, w szczególności za okoliczności traktowane jako Siła Wyższa. </w:t>
      </w:r>
    </w:p>
    <w:p w14:paraId="131F6C4D" w14:textId="77777777" w:rsidR="003E2EB1" w:rsidRPr="006B754B" w:rsidRDefault="003E2EB1" w:rsidP="008A6618">
      <w:pPr>
        <w:pStyle w:val="Tekstpodstawowy"/>
        <w:numPr>
          <w:ilvl w:val="0"/>
          <w:numId w:val="4"/>
        </w:numPr>
        <w:tabs>
          <w:tab w:val="left" w:pos="360"/>
        </w:tabs>
        <w:ind w:left="360"/>
        <w:jc w:val="both"/>
        <w:rPr>
          <w:rFonts w:ascii="Calibri" w:hAnsi="Calibri" w:cs="Calibri"/>
          <w:sz w:val="20"/>
        </w:rPr>
      </w:pPr>
      <w:r w:rsidRPr="006B754B">
        <w:rPr>
          <w:rFonts w:ascii="Calibri" w:hAnsi="Calibri" w:cs="Calibri"/>
          <w:sz w:val="20"/>
        </w:rPr>
        <w:t xml:space="preserve">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itp. </w:t>
      </w:r>
    </w:p>
    <w:p w14:paraId="378A78C6" w14:textId="77777777" w:rsidR="003E2EB1" w:rsidRPr="006B754B" w:rsidRDefault="003E2EB1" w:rsidP="008A6618">
      <w:pPr>
        <w:pStyle w:val="Tekstpodstawowy"/>
        <w:numPr>
          <w:ilvl w:val="0"/>
          <w:numId w:val="4"/>
        </w:numPr>
        <w:tabs>
          <w:tab w:val="left" w:pos="360"/>
        </w:tabs>
        <w:ind w:left="360"/>
        <w:jc w:val="both"/>
        <w:rPr>
          <w:rFonts w:ascii="Calibri" w:hAnsi="Calibri" w:cs="Calibri"/>
          <w:sz w:val="20"/>
        </w:rPr>
      </w:pPr>
      <w:r w:rsidRPr="006B754B">
        <w:rPr>
          <w:rFonts w:ascii="Calibri" w:hAnsi="Calibri" w:cs="Calibri"/>
          <w:sz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648239D" w14:textId="77777777" w:rsidR="003E2EB1" w:rsidRPr="006B754B" w:rsidRDefault="003E2EB1" w:rsidP="008A6618">
      <w:pPr>
        <w:pStyle w:val="Tekstpodstawowy"/>
        <w:numPr>
          <w:ilvl w:val="0"/>
          <w:numId w:val="4"/>
        </w:numPr>
        <w:tabs>
          <w:tab w:val="left" w:pos="360"/>
        </w:tabs>
        <w:ind w:left="360"/>
        <w:jc w:val="both"/>
        <w:rPr>
          <w:rFonts w:ascii="Calibri" w:hAnsi="Calibri" w:cs="Calibri"/>
          <w:sz w:val="20"/>
        </w:rPr>
      </w:pPr>
      <w:r w:rsidRPr="006B754B">
        <w:rPr>
          <w:rFonts w:ascii="Calibri" w:hAnsi="Calibri" w:cs="Calibri"/>
          <w:sz w:val="20"/>
        </w:rPr>
        <w:t>Jeżeli Siła Wyższa, będzie trwała nieprzerwanie przez okres 180 dni lub dłużej, Strony mogą w drodze wzajemnego uzgodnienia rozwiązać Umowę bez nakładania na żadną ze Stron dalszych zobowiązań oprócz płatności należnych z tytułu prawidłowo wykonanych usług.</w:t>
      </w:r>
    </w:p>
    <w:p w14:paraId="288B1627" w14:textId="77777777" w:rsidR="003E2EB1" w:rsidRPr="006B754B" w:rsidRDefault="003E2EB1" w:rsidP="008A6618">
      <w:pPr>
        <w:pStyle w:val="Tekstpodstawowy"/>
        <w:tabs>
          <w:tab w:val="left" w:pos="360"/>
          <w:tab w:val="left" w:pos="1080"/>
        </w:tabs>
        <w:ind w:left="360"/>
        <w:jc w:val="both"/>
        <w:rPr>
          <w:rFonts w:ascii="Calibri" w:hAnsi="Calibri" w:cs="Calibri"/>
          <w:sz w:val="20"/>
        </w:rPr>
      </w:pPr>
      <w:r w:rsidRPr="006B754B">
        <w:rPr>
          <w:rFonts w:ascii="Calibri" w:hAnsi="Calibri" w:cs="Calibri"/>
          <w:sz w:val="20"/>
        </w:rPr>
        <w:t>Stan Siły Wyższej powoduje odpowiednie przesunięcie terminów realizacji Umowy chyba, że Strony postanowiły inaczej.</w:t>
      </w:r>
    </w:p>
    <w:p w14:paraId="38B46FDB" w14:textId="77777777" w:rsidR="0038511D" w:rsidRPr="006B754B" w:rsidRDefault="0038511D" w:rsidP="008A6618">
      <w:pPr>
        <w:pStyle w:val="Tekstpodstawowy"/>
        <w:tabs>
          <w:tab w:val="left" w:pos="360"/>
          <w:tab w:val="left" w:pos="1080"/>
        </w:tabs>
        <w:ind w:left="360"/>
        <w:jc w:val="both"/>
        <w:rPr>
          <w:rFonts w:ascii="Calibri" w:hAnsi="Calibri" w:cs="Calibri"/>
          <w:sz w:val="20"/>
        </w:rPr>
      </w:pPr>
    </w:p>
    <w:p w14:paraId="3E06CC65" w14:textId="2658526B" w:rsidR="006776FF" w:rsidRPr="006B754B" w:rsidRDefault="00AE7C32" w:rsidP="008A6618">
      <w:pPr>
        <w:pStyle w:val="Tekstpodstawowy"/>
        <w:ind w:left="284" w:hanging="284"/>
        <w:jc w:val="center"/>
        <w:rPr>
          <w:rFonts w:ascii="Calibri" w:hAnsi="Calibri" w:cs="Calibri"/>
          <w:b/>
          <w:bCs/>
          <w:sz w:val="20"/>
        </w:rPr>
      </w:pPr>
      <w:r w:rsidRPr="006B754B">
        <w:rPr>
          <w:rFonts w:ascii="Calibri" w:hAnsi="Calibri" w:cs="Calibri"/>
          <w:b/>
          <w:bCs/>
          <w:sz w:val="20"/>
        </w:rPr>
        <w:t>§</w:t>
      </w:r>
      <w:r w:rsidR="009E03FE">
        <w:rPr>
          <w:rFonts w:ascii="Calibri" w:hAnsi="Calibri" w:cs="Calibri"/>
          <w:b/>
          <w:bCs/>
          <w:sz w:val="20"/>
        </w:rPr>
        <w:t>7</w:t>
      </w:r>
      <w:r w:rsidR="006776FF" w:rsidRPr="006B754B">
        <w:rPr>
          <w:rFonts w:ascii="Calibri" w:hAnsi="Calibri" w:cs="Calibri"/>
          <w:b/>
          <w:bCs/>
          <w:sz w:val="20"/>
        </w:rPr>
        <w:t>. PODWYKONAWCY</w:t>
      </w:r>
      <w:r w:rsidR="006776FF" w:rsidRPr="006B754B">
        <w:rPr>
          <w:rStyle w:val="Odwoanieprzypisudolnego"/>
          <w:rFonts w:ascii="Calibri" w:hAnsi="Calibri" w:cs="Calibri"/>
          <w:b/>
          <w:bCs/>
          <w:sz w:val="20"/>
        </w:rPr>
        <w:footnoteReference w:id="3"/>
      </w:r>
    </w:p>
    <w:p w14:paraId="4683D6B4" w14:textId="56C77CAD" w:rsidR="00AE7C32" w:rsidRPr="006B754B" w:rsidRDefault="00AE7C32" w:rsidP="008A6618">
      <w:pPr>
        <w:pStyle w:val="Tekstpodstawowy"/>
        <w:ind w:left="284" w:hanging="284"/>
        <w:jc w:val="center"/>
        <w:rPr>
          <w:rFonts w:ascii="Calibri" w:hAnsi="Calibri" w:cs="Calibri"/>
          <w:b/>
          <w:bCs/>
          <w:sz w:val="20"/>
        </w:rPr>
      </w:pPr>
    </w:p>
    <w:p w14:paraId="4AD08F48" w14:textId="005EA42B" w:rsidR="00AE7C32" w:rsidRPr="006B754B" w:rsidRDefault="00AE7C32" w:rsidP="008A6618">
      <w:pPr>
        <w:pStyle w:val="Default"/>
        <w:numPr>
          <w:ilvl w:val="3"/>
          <w:numId w:val="3"/>
        </w:numPr>
        <w:ind w:left="357" w:hanging="357"/>
        <w:jc w:val="both"/>
        <w:rPr>
          <w:rFonts w:ascii="Calibri" w:hAnsi="Calibri" w:cs="Calibri"/>
          <w:sz w:val="20"/>
          <w:szCs w:val="20"/>
        </w:rPr>
      </w:pPr>
      <w:r w:rsidRPr="006B754B">
        <w:rPr>
          <w:rFonts w:ascii="Calibri" w:hAnsi="Calibri" w:cs="Calibri"/>
          <w:color w:val="auto"/>
          <w:sz w:val="20"/>
          <w:szCs w:val="20"/>
        </w:rPr>
        <w:t xml:space="preserve">Wykonawca oświadcza, że zamierza/nie zamierza powierzyć podwykonawcom realizację przedmiotu Umowy w części dotyczącej </w:t>
      </w:r>
      <w:r w:rsidR="00F61216" w:rsidRPr="006B754B">
        <w:rPr>
          <w:rFonts w:ascii="Calibri" w:hAnsi="Calibri" w:cs="Calibri"/>
          <w:color w:val="auto"/>
          <w:sz w:val="20"/>
          <w:szCs w:val="20"/>
        </w:rPr>
        <w:t>………………………………..</w:t>
      </w:r>
      <w:r w:rsidRPr="006B754B">
        <w:rPr>
          <w:rFonts w:ascii="Calibri" w:hAnsi="Calibri" w:cs="Calibri"/>
          <w:color w:val="auto"/>
          <w:sz w:val="20"/>
          <w:szCs w:val="20"/>
        </w:rPr>
        <w:t xml:space="preserve">…. </w:t>
      </w:r>
    </w:p>
    <w:p w14:paraId="3E159978" w14:textId="77777777" w:rsidR="00AE7C32" w:rsidRPr="00D4600B" w:rsidRDefault="00AE7C32" w:rsidP="008A6618">
      <w:pPr>
        <w:pStyle w:val="Default"/>
        <w:numPr>
          <w:ilvl w:val="3"/>
          <w:numId w:val="3"/>
        </w:numPr>
        <w:ind w:left="357" w:hanging="357"/>
        <w:jc w:val="both"/>
        <w:rPr>
          <w:rFonts w:ascii="Calibri" w:hAnsi="Calibri" w:cs="Calibri"/>
          <w:sz w:val="20"/>
          <w:szCs w:val="20"/>
        </w:rPr>
      </w:pPr>
      <w:r w:rsidRPr="006B754B">
        <w:rPr>
          <w:rFonts w:ascii="Calibri" w:hAnsi="Calibri" w:cs="Calibri"/>
          <w:color w:val="auto"/>
          <w:sz w:val="20"/>
          <w:szCs w:val="20"/>
        </w:rPr>
        <w:t xml:space="preserve">Wykonawca </w:t>
      </w:r>
      <w:r w:rsidRPr="00D4600B">
        <w:rPr>
          <w:rFonts w:ascii="Calibri" w:hAnsi="Calibri" w:cs="Calibri"/>
          <w:color w:val="auto"/>
          <w:sz w:val="20"/>
          <w:szCs w:val="20"/>
        </w:rPr>
        <w:t xml:space="preserve">ponosi pełną odpowiedzialność za działania lub zaniechania podwykonawców oraz osób trzecich z pomocą których wykonuje zobowiązanie w takim samym stopniu, jakby to były działania lub zaniechania jego własne. </w:t>
      </w:r>
    </w:p>
    <w:p w14:paraId="5DAD620A" w14:textId="49CCBC18" w:rsidR="00AE7C32" w:rsidRPr="00D4600B" w:rsidRDefault="00AE7C32" w:rsidP="008A6618">
      <w:pPr>
        <w:pStyle w:val="Default"/>
        <w:numPr>
          <w:ilvl w:val="3"/>
          <w:numId w:val="3"/>
        </w:numPr>
        <w:ind w:left="357" w:hanging="357"/>
        <w:jc w:val="both"/>
        <w:rPr>
          <w:rFonts w:ascii="Calibri" w:hAnsi="Calibri" w:cs="Calibri"/>
          <w:sz w:val="20"/>
          <w:szCs w:val="20"/>
        </w:rPr>
      </w:pPr>
      <w:r w:rsidRPr="00D4600B">
        <w:rPr>
          <w:rFonts w:ascii="Calibri" w:hAnsi="Calibri" w:cs="Calibri"/>
          <w:color w:val="auto"/>
          <w:sz w:val="20"/>
          <w:szCs w:val="20"/>
        </w:rPr>
        <w:t>Strony dopuszczają możliwość zmiany Umowy w zakresie zmiany podwykonawcy, o którym mowa w ust.1.</w:t>
      </w:r>
    </w:p>
    <w:p w14:paraId="22CDA047" w14:textId="77777777" w:rsidR="00FF0E86" w:rsidRPr="00D4600B" w:rsidRDefault="00FF0E86" w:rsidP="008A6618">
      <w:pPr>
        <w:pStyle w:val="Default"/>
        <w:jc w:val="both"/>
        <w:rPr>
          <w:rFonts w:ascii="Calibri" w:hAnsi="Calibri" w:cs="Calibri"/>
          <w:color w:val="auto"/>
          <w:sz w:val="20"/>
          <w:szCs w:val="20"/>
        </w:rPr>
      </w:pPr>
    </w:p>
    <w:p w14:paraId="6E784DCC" w14:textId="3B1D5EE9" w:rsidR="006776FF" w:rsidRPr="00D4600B" w:rsidRDefault="00FF0E86" w:rsidP="008A6618">
      <w:pPr>
        <w:pStyle w:val="Tekstpodstawowy"/>
        <w:tabs>
          <w:tab w:val="left" w:pos="1080"/>
        </w:tabs>
        <w:jc w:val="center"/>
        <w:rPr>
          <w:rFonts w:ascii="Calibri" w:hAnsi="Calibri" w:cs="Calibri"/>
          <w:b/>
          <w:bCs/>
          <w:sz w:val="20"/>
        </w:rPr>
      </w:pPr>
      <w:r w:rsidRPr="00D4600B">
        <w:rPr>
          <w:rFonts w:ascii="Calibri" w:hAnsi="Calibri" w:cs="Calibri"/>
          <w:b/>
          <w:sz w:val="20"/>
        </w:rPr>
        <w:t>§</w:t>
      </w:r>
      <w:r w:rsidR="009E03FE" w:rsidRPr="00D4600B">
        <w:rPr>
          <w:rFonts w:ascii="Calibri" w:hAnsi="Calibri" w:cs="Calibri"/>
          <w:b/>
          <w:sz w:val="20"/>
        </w:rPr>
        <w:t>8</w:t>
      </w:r>
      <w:r w:rsidRPr="00D4600B">
        <w:rPr>
          <w:rFonts w:ascii="Calibri" w:hAnsi="Calibri" w:cs="Calibri"/>
          <w:b/>
          <w:i/>
          <w:sz w:val="20"/>
        </w:rPr>
        <w:t>.</w:t>
      </w:r>
      <w:r w:rsidR="006776FF" w:rsidRPr="00D4600B">
        <w:rPr>
          <w:rFonts w:ascii="Calibri" w:hAnsi="Calibri" w:cs="Calibri"/>
          <w:b/>
          <w:sz w:val="20"/>
        </w:rPr>
        <w:t xml:space="preserve"> </w:t>
      </w:r>
      <w:r w:rsidR="006776FF" w:rsidRPr="00D4600B">
        <w:rPr>
          <w:rFonts w:ascii="Calibri" w:hAnsi="Calibri" w:cs="Calibri"/>
          <w:b/>
          <w:bCs/>
          <w:sz w:val="20"/>
        </w:rPr>
        <w:t>POLISA OC</w:t>
      </w:r>
    </w:p>
    <w:p w14:paraId="453A87A6" w14:textId="03E47565" w:rsidR="00FF0E86" w:rsidRPr="00D4600B" w:rsidRDefault="00FF0E86" w:rsidP="008A6618">
      <w:pPr>
        <w:pStyle w:val="Tekstpodstawowy"/>
        <w:jc w:val="center"/>
        <w:rPr>
          <w:rFonts w:ascii="Calibri" w:hAnsi="Calibri" w:cs="Calibri"/>
          <w:b/>
          <w:sz w:val="20"/>
        </w:rPr>
      </w:pPr>
    </w:p>
    <w:p w14:paraId="4A95A869" w14:textId="444F0256" w:rsidR="00FF0E86" w:rsidRPr="00D4600B" w:rsidRDefault="00FF0E86" w:rsidP="008A6618">
      <w:pPr>
        <w:pStyle w:val="Default"/>
        <w:numPr>
          <w:ilvl w:val="6"/>
          <w:numId w:val="3"/>
        </w:numPr>
        <w:ind w:left="357" w:hanging="357"/>
        <w:jc w:val="both"/>
        <w:rPr>
          <w:rFonts w:ascii="Calibri" w:hAnsi="Calibri" w:cs="Calibri"/>
          <w:sz w:val="20"/>
          <w:szCs w:val="20"/>
        </w:rPr>
      </w:pPr>
      <w:r w:rsidRPr="00D4600B">
        <w:rPr>
          <w:rFonts w:ascii="Calibri" w:hAnsi="Calibri" w:cs="Calibri"/>
          <w:color w:val="auto"/>
          <w:sz w:val="20"/>
          <w:szCs w:val="20"/>
        </w:rPr>
        <w:t>Wykonawca oświadcza, że jest ubezpieczony Polisą OC z tytułu następstw błędów</w:t>
      </w:r>
      <w:r w:rsidRPr="00D4600B">
        <w:rPr>
          <w:rFonts w:ascii="Calibri" w:hAnsi="Calibri" w:cs="Calibri"/>
          <w:sz w:val="20"/>
          <w:szCs w:val="20"/>
        </w:rPr>
        <w:t xml:space="preserve"> w</w:t>
      </w:r>
      <w:r w:rsidRPr="00D4600B">
        <w:rPr>
          <w:rFonts w:ascii="Calibri" w:hAnsi="Calibri" w:cs="Calibri"/>
          <w:color w:val="auto"/>
          <w:sz w:val="20"/>
          <w:szCs w:val="20"/>
        </w:rPr>
        <w:t>e wdrażaniu oprogramowania stanowiącego przedmiot zamówienia mogących powstać w toku realizacji niniejszej Umowy, na kwotę nie</w:t>
      </w:r>
      <w:r w:rsidRPr="00D4600B">
        <w:rPr>
          <w:rFonts w:ascii="Calibri" w:hAnsi="Calibri" w:cs="Calibri"/>
          <w:sz w:val="20"/>
          <w:szCs w:val="20"/>
        </w:rPr>
        <w:t xml:space="preserve"> </w:t>
      </w:r>
      <w:r w:rsidRPr="00D4600B">
        <w:rPr>
          <w:rFonts w:ascii="Calibri" w:hAnsi="Calibri" w:cs="Calibri"/>
          <w:color w:val="auto"/>
          <w:sz w:val="20"/>
          <w:szCs w:val="20"/>
        </w:rPr>
        <w:t xml:space="preserve">mniejszą niż wynagrodzenie brutto Wykonawcy </w:t>
      </w:r>
      <w:r w:rsidR="00A63815" w:rsidRPr="00D4600B">
        <w:rPr>
          <w:rFonts w:ascii="Calibri" w:hAnsi="Calibri" w:cs="Calibri"/>
          <w:color w:val="auto"/>
          <w:sz w:val="20"/>
          <w:szCs w:val="20"/>
        </w:rPr>
        <w:t xml:space="preserve">w zakresie </w:t>
      </w:r>
      <w:r w:rsidR="00504776" w:rsidRPr="00D4600B">
        <w:rPr>
          <w:rFonts w:ascii="Calibri" w:hAnsi="Calibri" w:cs="Calibri"/>
          <w:color w:val="auto"/>
          <w:sz w:val="20"/>
          <w:szCs w:val="20"/>
        </w:rPr>
        <w:t xml:space="preserve">usługi wdrożenia </w:t>
      </w:r>
      <w:r w:rsidR="0008277A" w:rsidRPr="00D4600B">
        <w:rPr>
          <w:rFonts w:ascii="Calibri" w:hAnsi="Calibri" w:cs="Calibri"/>
          <w:color w:val="auto"/>
          <w:sz w:val="20"/>
          <w:szCs w:val="20"/>
        </w:rPr>
        <w:t xml:space="preserve">systemu kopii zapasowych </w:t>
      </w:r>
      <w:r w:rsidR="00504776" w:rsidRPr="00D4600B">
        <w:rPr>
          <w:rFonts w:ascii="Calibri" w:hAnsi="Calibri" w:cs="Calibri"/>
          <w:color w:val="auto"/>
          <w:sz w:val="20"/>
          <w:szCs w:val="20"/>
        </w:rPr>
        <w:t>oraz wsparcie serwisowe przez okres 36 miesięcy</w:t>
      </w:r>
      <w:r w:rsidRPr="00D4600B">
        <w:rPr>
          <w:rFonts w:ascii="Calibri" w:hAnsi="Calibri" w:cs="Calibri"/>
          <w:color w:val="auto"/>
          <w:sz w:val="20"/>
          <w:szCs w:val="20"/>
        </w:rPr>
        <w:t>.</w:t>
      </w:r>
    </w:p>
    <w:p w14:paraId="555C4C69" w14:textId="2178C0D9" w:rsidR="00A63815" w:rsidRPr="006B754B" w:rsidRDefault="00314127" w:rsidP="008A6618">
      <w:pPr>
        <w:pStyle w:val="Default"/>
        <w:numPr>
          <w:ilvl w:val="6"/>
          <w:numId w:val="3"/>
        </w:numPr>
        <w:ind w:left="357" w:hanging="357"/>
        <w:jc w:val="both"/>
        <w:rPr>
          <w:rFonts w:ascii="Calibri" w:hAnsi="Calibri" w:cs="Calibri"/>
          <w:sz w:val="20"/>
          <w:szCs w:val="20"/>
        </w:rPr>
      </w:pPr>
      <w:r w:rsidRPr="00D4600B">
        <w:rPr>
          <w:rFonts w:ascii="Calibri" w:hAnsi="Calibri" w:cs="Calibri"/>
          <w:sz w:val="20"/>
          <w:szCs w:val="20"/>
        </w:rPr>
        <w:t>Wykonawca jest zobowiązany do przekazania dowodu posiadania Polisy OC, o której mowa w ust.1 na</w:t>
      </w:r>
      <w:bookmarkStart w:id="16" w:name="_GoBack"/>
      <w:bookmarkEnd w:id="16"/>
      <w:r w:rsidRPr="006B754B">
        <w:rPr>
          <w:rFonts w:ascii="Calibri" w:hAnsi="Calibri" w:cs="Calibri"/>
          <w:sz w:val="20"/>
          <w:szCs w:val="20"/>
        </w:rPr>
        <w:t xml:space="preserve"> wezwanie Zamawiającego w wyznaczonym przez niego terminie.</w:t>
      </w:r>
    </w:p>
    <w:p w14:paraId="6284A4F8" w14:textId="20B517A3" w:rsidR="00FF0E86" w:rsidRPr="006B754B" w:rsidRDefault="00FF0E86" w:rsidP="008A6618">
      <w:pPr>
        <w:pStyle w:val="Default"/>
        <w:numPr>
          <w:ilvl w:val="6"/>
          <w:numId w:val="3"/>
        </w:numPr>
        <w:ind w:left="357" w:hanging="357"/>
        <w:jc w:val="both"/>
        <w:rPr>
          <w:rFonts w:ascii="Calibri" w:hAnsi="Calibri" w:cs="Calibri"/>
          <w:sz w:val="20"/>
          <w:szCs w:val="20"/>
        </w:rPr>
      </w:pPr>
      <w:r w:rsidRPr="006B754B">
        <w:rPr>
          <w:rFonts w:ascii="Calibri" w:hAnsi="Calibri" w:cs="Calibri"/>
          <w:color w:val="auto"/>
          <w:sz w:val="20"/>
          <w:szCs w:val="20"/>
        </w:rPr>
        <w:t>Wykonawca zobowiązuje się do utrzymania ciągłości zawartej umowy ubezpieczenia w całym</w:t>
      </w:r>
      <w:r w:rsidRPr="006B754B">
        <w:rPr>
          <w:rFonts w:ascii="Calibri" w:hAnsi="Calibri" w:cs="Calibri"/>
          <w:sz w:val="20"/>
          <w:szCs w:val="20"/>
        </w:rPr>
        <w:t xml:space="preserve"> </w:t>
      </w:r>
      <w:r w:rsidRPr="006B754B">
        <w:rPr>
          <w:rFonts w:ascii="Calibri" w:hAnsi="Calibri" w:cs="Calibri"/>
          <w:color w:val="auto"/>
          <w:sz w:val="20"/>
          <w:szCs w:val="20"/>
        </w:rPr>
        <w:t>okresie wykonywania Umowy.</w:t>
      </w:r>
    </w:p>
    <w:p w14:paraId="0D0931DC" w14:textId="77777777" w:rsidR="00FF0E86" w:rsidRPr="006B754B" w:rsidRDefault="00FF0E86" w:rsidP="008A6618">
      <w:pPr>
        <w:pStyle w:val="Default"/>
        <w:jc w:val="both"/>
        <w:rPr>
          <w:rFonts w:ascii="Calibri" w:hAnsi="Calibri" w:cs="Calibri"/>
          <w:color w:val="auto"/>
          <w:sz w:val="20"/>
          <w:szCs w:val="20"/>
        </w:rPr>
      </w:pPr>
    </w:p>
    <w:p w14:paraId="373C7FA8" w14:textId="01D42FB4" w:rsidR="006776FF" w:rsidRPr="006B754B" w:rsidRDefault="00CC70BA" w:rsidP="008A6618">
      <w:pPr>
        <w:pStyle w:val="Tekstpodstawowy"/>
        <w:tabs>
          <w:tab w:val="left" w:pos="1080"/>
        </w:tabs>
        <w:jc w:val="center"/>
        <w:rPr>
          <w:rFonts w:ascii="Calibri" w:hAnsi="Calibri" w:cs="Calibri"/>
          <w:b/>
          <w:bCs/>
          <w:sz w:val="20"/>
        </w:rPr>
      </w:pPr>
      <w:r w:rsidRPr="006B754B">
        <w:rPr>
          <w:rFonts w:ascii="Calibri" w:hAnsi="Calibri" w:cs="Calibri"/>
          <w:b/>
          <w:sz w:val="20"/>
        </w:rPr>
        <w:t>§</w:t>
      </w:r>
      <w:r w:rsidR="009E03FE">
        <w:rPr>
          <w:rFonts w:ascii="Calibri" w:hAnsi="Calibri" w:cs="Calibri"/>
          <w:b/>
          <w:sz w:val="20"/>
        </w:rPr>
        <w:t>9</w:t>
      </w:r>
      <w:r w:rsidRPr="006B754B">
        <w:rPr>
          <w:rFonts w:ascii="Calibri" w:hAnsi="Calibri" w:cs="Calibri"/>
          <w:b/>
          <w:i/>
          <w:sz w:val="20"/>
        </w:rPr>
        <w:t>.</w:t>
      </w:r>
      <w:r w:rsidR="006776FF" w:rsidRPr="006B754B">
        <w:rPr>
          <w:rFonts w:ascii="Calibri" w:hAnsi="Calibri" w:cs="Calibri"/>
          <w:b/>
          <w:i/>
          <w:sz w:val="20"/>
        </w:rPr>
        <w:t xml:space="preserve"> </w:t>
      </w:r>
      <w:r w:rsidR="006776FF" w:rsidRPr="006B754B">
        <w:rPr>
          <w:rFonts w:ascii="Calibri" w:hAnsi="Calibri" w:cs="Calibri"/>
          <w:b/>
          <w:bCs/>
          <w:sz w:val="20"/>
        </w:rPr>
        <w:t>ZMIANA UMOWY, JĘZYK, PRAWO, ZAWIADOMIENIA</w:t>
      </w:r>
    </w:p>
    <w:p w14:paraId="2D77BDC5" w14:textId="565FE0B6" w:rsidR="00CC70BA" w:rsidRPr="006B754B" w:rsidRDefault="00CC70BA" w:rsidP="008A6618">
      <w:pPr>
        <w:pStyle w:val="Tekstpodstawowy"/>
        <w:jc w:val="center"/>
        <w:rPr>
          <w:rFonts w:ascii="Calibri" w:hAnsi="Calibri" w:cs="Calibri"/>
          <w:b/>
          <w:sz w:val="20"/>
        </w:rPr>
      </w:pPr>
    </w:p>
    <w:p w14:paraId="65B7ECFB" w14:textId="77777777" w:rsidR="00CC70BA" w:rsidRPr="006B754B" w:rsidRDefault="00CC70BA" w:rsidP="008A6618">
      <w:pPr>
        <w:numPr>
          <w:ilvl w:val="0"/>
          <w:numId w:val="5"/>
        </w:numPr>
        <w:tabs>
          <w:tab w:val="left" w:pos="340"/>
        </w:tabs>
        <w:jc w:val="both"/>
        <w:rPr>
          <w:rFonts w:ascii="Calibri" w:hAnsi="Calibri" w:cs="Calibri"/>
          <w:sz w:val="20"/>
          <w:szCs w:val="20"/>
        </w:rPr>
      </w:pPr>
      <w:r w:rsidRPr="006B754B">
        <w:rPr>
          <w:rFonts w:ascii="Calibri" w:hAnsi="Calibri" w:cs="Calibri"/>
          <w:sz w:val="20"/>
          <w:szCs w:val="20"/>
        </w:rPr>
        <w:t>Bez pisemnej zgody Zamawiającego Wykonawca nie może przenieść na osoby trzecie wierzytelności, wynikającej z niniejszej umowy.</w:t>
      </w:r>
    </w:p>
    <w:p w14:paraId="5C0B3EC9" w14:textId="77777777" w:rsidR="00CC70BA" w:rsidRPr="006B754B" w:rsidRDefault="00CC70BA" w:rsidP="008A6618">
      <w:pPr>
        <w:pStyle w:val="Tekstpodstawowy"/>
        <w:numPr>
          <w:ilvl w:val="0"/>
          <w:numId w:val="5"/>
        </w:numPr>
        <w:tabs>
          <w:tab w:val="left" w:pos="340"/>
          <w:tab w:val="left" w:pos="720"/>
        </w:tabs>
        <w:jc w:val="both"/>
        <w:rPr>
          <w:rFonts w:ascii="Calibri" w:hAnsi="Calibri" w:cs="Calibri"/>
          <w:sz w:val="20"/>
        </w:rPr>
      </w:pPr>
      <w:r w:rsidRPr="006B754B">
        <w:rPr>
          <w:rFonts w:ascii="Calibri" w:hAnsi="Calibri" w:cs="Calibri"/>
          <w:sz w:val="20"/>
        </w:rPr>
        <w:t>Wszelkie zmiany w treści niniejszej umowy wymagają formy pisemnej pod rygorem nieważności.</w:t>
      </w:r>
    </w:p>
    <w:p w14:paraId="36748A8C" w14:textId="78485255" w:rsidR="00C9166A" w:rsidRPr="006B754B" w:rsidRDefault="00F64C4C" w:rsidP="008A6618">
      <w:pPr>
        <w:pStyle w:val="Tekstpodstawowy"/>
        <w:numPr>
          <w:ilvl w:val="0"/>
          <w:numId w:val="5"/>
        </w:numPr>
        <w:tabs>
          <w:tab w:val="left" w:pos="340"/>
          <w:tab w:val="left" w:pos="720"/>
        </w:tabs>
        <w:jc w:val="both"/>
        <w:rPr>
          <w:rFonts w:ascii="Calibri" w:hAnsi="Calibri" w:cs="Calibri"/>
          <w:sz w:val="20"/>
        </w:rPr>
      </w:pPr>
      <w:r w:rsidRPr="006B754B">
        <w:rPr>
          <w:rFonts w:ascii="Calibri" w:hAnsi="Calibri" w:cs="Calibri"/>
          <w:noProof/>
          <w:sz w:val="20"/>
        </w:rPr>
        <w:t>Zamawiający, w terminie realizacji zamówienia w szczególnie uzasadnionych przypadkach, dopuszcza wprowadzenie zmiany w postanowieniach zawartej umowy</w:t>
      </w:r>
      <w:r w:rsidR="00A84F4B" w:rsidRPr="006B754B">
        <w:rPr>
          <w:rFonts w:ascii="Calibri" w:hAnsi="Calibri" w:cs="Calibri"/>
          <w:noProof/>
          <w:sz w:val="20"/>
        </w:rPr>
        <w:t xml:space="preserve"> </w:t>
      </w:r>
      <w:r w:rsidRPr="006B754B">
        <w:rPr>
          <w:rFonts w:ascii="Calibri" w:hAnsi="Calibri" w:cs="Calibri"/>
          <w:noProof/>
          <w:sz w:val="20"/>
        </w:rPr>
        <w:t>w następujących sytuacjach:</w:t>
      </w:r>
    </w:p>
    <w:p w14:paraId="141DBA2C" w14:textId="77777777" w:rsidR="00720AA2" w:rsidRPr="006B754B" w:rsidRDefault="00720AA2" w:rsidP="008A6618">
      <w:pPr>
        <w:numPr>
          <w:ilvl w:val="0"/>
          <w:numId w:val="7"/>
        </w:numPr>
        <w:suppressAutoHyphens w:val="0"/>
        <w:rPr>
          <w:rFonts w:ascii="Calibri" w:hAnsi="Calibri" w:cs="Calibri"/>
          <w:bCs/>
          <w:noProof/>
          <w:sz w:val="20"/>
          <w:szCs w:val="20"/>
        </w:rPr>
      </w:pPr>
      <w:r w:rsidRPr="006B754B">
        <w:rPr>
          <w:rFonts w:ascii="Calibri" w:hAnsi="Calibri" w:cs="Calibri"/>
          <w:bCs/>
          <w:noProof/>
          <w:sz w:val="20"/>
          <w:szCs w:val="20"/>
        </w:rPr>
        <w:lastRenderedPageBreak/>
        <w:t>wystąpienia okoliczności siły wyższej, takich jak w szczególności: pożar, powódź, niszczące działanie wiatru, gradobicie, uderzenie pioruna, upadek statku powietrznego, które to okoliczności przyczyniłyby się do opóźnienia wykonania świadczenia Wykonawcy – poprzez przedłużenie terminu na wykonanie świadczenia Wykonawcy stosownie do przyczynienia się okoliczności siły wyższej do opóźnienia.</w:t>
      </w:r>
    </w:p>
    <w:p w14:paraId="537BE03B" w14:textId="13680DEC" w:rsidR="00720AA2" w:rsidRPr="006B754B" w:rsidRDefault="00720AA2" w:rsidP="008A6618">
      <w:pPr>
        <w:numPr>
          <w:ilvl w:val="0"/>
          <w:numId w:val="7"/>
        </w:numPr>
        <w:suppressAutoHyphens w:val="0"/>
        <w:rPr>
          <w:rFonts w:ascii="Calibri" w:hAnsi="Calibri" w:cs="Calibri"/>
          <w:bCs/>
          <w:noProof/>
          <w:sz w:val="20"/>
          <w:szCs w:val="20"/>
        </w:rPr>
      </w:pPr>
      <w:r w:rsidRPr="006B754B">
        <w:rPr>
          <w:rFonts w:ascii="Calibri" w:hAnsi="Calibri" w:cs="Calibri"/>
          <w:bCs/>
          <w:noProof/>
          <w:sz w:val="20"/>
          <w:szCs w:val="20"/>
        </w:rPr>
        <w:t>zmiany przepisów prawa mających wpływ na realizację Umowy i powodujących konieczność odpowiedniej zmiany jej treści</w:t>
      </w:r>
      <w:r w:rsidR="002F61C4" w:rsidRPr="006B754B">
        <w:rPr>
          <w:rFonts w:ascii="Calibri" w:hAnsi="Calibri" w:cs="Calibri"/>
          <w:bCs/>
          <w:noProof/>
          <w:sz w:val="20"/>
          <w:szCs w:val="20"/>
        </w:rPr>
        <w:t>.</w:t>
      </w:r>
    </w:p>
    <w:p w14:paraId="525624C1" w14:textId="77777777" w:rsidR="00720AA2" w:rsidRPr="006B754B" w:rsidRDefault="00720AA2" w:rsidP="008A6618">
      <w:pPr>
        <w:numPr>
          <w:ilvl w:val="0"/>
          <w:numId w:val="7"/>
        </w:numPr>
        <w:suppressAutoHyphens w:val="0"/>
        <w:jc w:val="both"/>
        <w:rPr>
          <w:rFonts w:ascii="Calibri" w:hAnsi="Calibri" w:cs="Calibri"/>
          <w:bCs/>
          <w:noProof/>
          <w:sz w:val="20"/>
          <w:szCs w:val="20"/>
        </w:rPr>
      </w:pPr>
      <w:r w:rsidRPr="006B754B">
        <w:rPr>
          <w:rFonts w:ascii="Calibri" w:hAnsi="Calibri" w:cs="Calibri"/>
          <w:bCs/>
          <w:noProof/>
          <w:sz w:val="20"/>
          <w:szCs w:val="20"/>
        </w:rPr>
        <w:t>Strony dopuszczają możliwość zmiany Umowy w zakresie zmiany terminów realizacji wskazanych w Umowie</w:t>
      </w:r>
      <w:r w:rsidRPr="006B754B">
        <w:rPr>
          <w:rFonts w:ascii="Calibri" w:hAnsi="Calibri" w:cs="Calibri"/>
          <w:sz w:val="20"/>
          <w:szCs w:val="20"/>
        </w:rPr>
        <w:t xml:space="preserve"> </w:t>
      </w:r>
      <w:r w:rsidRPr="006B754B">
        <w:rPr>
          <w:rFonts w:ascii="Calibri" w:hAnsi="Calibri" w:cs="Calibri"/>
          <w:bCs/>
          <w:noProof/>
          <w:sz w:val="20"/>
          <w:szCs w:val="20"/>
        </w:rPr>
        <w:t>wskutek wystąpienia okoliczności leżących wyłącznie po stronie Zamawiającego, w szczególności w przypadku wystąpienia trudności organizacyjnych związanych z pracą Oddziałów i jednostek Szpitala, w związku koniecznością wykonywania przez te oddziały i jednostki zadań statutowych.</w:t>
      </w:r>
    </w:p>
    <w:p w14:paraId="654B4E76" w14:textId="23A2A238" w:rsidR="002F61C4" w:rsidRPr="006B754B" w:rsidRDefault="00720AA2" w:rsidP="008A6618">
      <w:pPr>
        <w:pStyle w:val="Akapitzlist"/>
        <w:numPr>
          <w:ilvl w:val="0"/>
          <w:numId w:val="7"/>
        </w:numPr>
        <w:jc w:val="both"/>
        <w:rPr>
          <w:rFonts w:ascii="Calibri" w:hAnsi="Calibri" w:cs="Calibri"/>
          <w:bCs/>
          <w:noProof/>
          <w:sz w:val="20"/>
          <w:szCs w:val="20"/>
        </w:rPr>
      </w:pPr>
      <w:r w:rsidRPr="006B754B">
        <w:rPr>
          <w:rFonts w:ascii="Calibri" w:hAnsi="Calibri" w:cs="Calibri"/>
          <w:bCs/>
          <w:noProof/>
          <w:sz w:val="20"/>
          <w:szCs w:val="20"/>
        </w:rPr>
        <w:t>Strony dopuszczają możliwość zmiany Umowy w zakresie warunków realizacji Umowy, gdy zmiana taka jest niezbędna do prawidłowego wykonania Umowy zgodnie z jej celem</w:t>
      </w:r>
      <w:r w:rsidR="005A5883" w:rsidRPr="006B754B">
        <w:rPr>
          <w:rFonts w:ascii="Calibri" w:hAnsi="Calibri" w:cs="Calibri"/>
          <w:bCs/>
          <w:noProof/>
          <w:sz w:val="20"/>
          <w:szCs w:val="20"/>
        </w:rPr>
        <w:t xml:space="preserve"> </w:t>
      </w:r>
      <w:r w:rsidRPr="006B754B">
        <w:rPr>
          <w:rFonts w:ascii="Calibri" w:hAnsi="Calibri" w:cs="Calibri"/>
          <w:bCs/>
          <w:noProof/>
          <w:sz w:val="20"/>
          <w:szCs w:val="20"/>
        </w:rPr>
        <w:t>wskutek nieprzewidzianej przez Strony zmiany okoliczności.</w:t>
      </w:r>
    </w:p>
    <w:p w14:paraId="52AF3514" w14:textId="61C039B3" w:rsidR="006273E4" w:rsidRPr="006B754B" w:rsidRDefault="006273E4" w:rsidP="008A6618">
      <w:pPr>
        <w:pStyle w:val="Akapitzlist"/>
        <w:numPr>
          <w:ilvl w:val="0"/>
          <w:numId w:val="7"/>
        </w:numPr>
        <w:jc w:val="both"/>
        <w:rPr>
          <w:rFonts w:ascii="Calibri" w:hAnsi="Calibri" w:cs="Calibri"/>
          <w:bCs/>
          <w:noProof/>
          <w:sz w:val="20"/>
          <w:szCs w:val="20"/>
        </w:rPr>
      </w:pPr>
      <w:r w:rsidRPr="006B754B">
        <w:rPr>
          <w:rFonts w:ascii="Calibri" w:hAnsi="Calibri" w:cs="Calibri"/>
          <w:bCs/>
          <w:noProof/>
          <w:sz w:val="20"/>
          <w:szCs w:val="20"/>
        </w:rPr>
        <w:t xml:space="preserve">Strony dopuszczają możliwość przedłużenia terminu realizacji Umowy w przypadku wydłużenia realizacji projektu przez instytucję finansującą, jeżeli ma to wpływ na realizację Umowy, przy czym okres przedłużenia nie może przekroczyć </w:t>
      </w:r>
      <w:r w:rsidR="00F61216" w:rsidRPr="006B754B">
        <w:rPr>
          <w:rFonts w:ascii="Calibri" w:hAnsi="Calibri" w:cs="Calibri"/>
          <w:bCs/>
          <w:noProof/>
          <w:sz w:val="20"/>
          <w:szCs w:val="20"/>
        </w:rPr>
        <w:t>3</w:t>
      </w:r>
      <w:r w:rsidRPr="006B754B">
        <w:rPr>
          <w:rFonts w:ascii="Calibri" w:hAnsi="Calibri" w:cs="Calibri"/>
          <w:bCs/>
          <w:noProof/>
          <w:sz w:val="20"/>
          <w:szCs w:val="20"/>
        </w:rPr>
        <w:t xml:space="preserve"> miesięcy.</w:t>
      </w:r>
    </w:p>
    <w:p w14:paraId="041CBB69" w14:textId="03370321" w:rsidR="00600F74" w:rsidRPr="006B754B" w:rsidRDefault="00600F74" w:rsidP="008A6618">
      <w:pPr>
        <w:pStyle w:val="Akapitzlist"/>
        <w:numPr>
          <w:ilvl w:val="0"/>
          <w:numId w:val="8"/>
        </w:numPr>
        <w:tabs>
          <w:tab w:val="clear" w:pos="700"/>
          <w:tab w:val="num" w:pos="426"/>
        </w:tabs>
        <w:suppressAutoHyphens w:val="0"/>
        <w:ind w:left="340"/>
        <w:jc w:val="both"/>
        <w:rPr>
          <w:rFonts w:ascii="Calibri" w:hAnsi="Calibri" w:cs="Calibri"/>
          <w:sz w:val="20"/>
          <w:szCs w:val="20"/>
        </w:rPr>
      </w:pPr>
      <w:r w:rsidRPr="006B754B">
        <w:rPr>
          <w:rFonts w:ascii="Calibri" w:hAnsi="Calibri" w:cs="Calibri"/>
          <w:sz w:val="20"/>
          <w:szCs w:val="20"/>
        </w:rPr>
        <w:t>Spory wynikłe z niniejszej umowy poddaje się rozstrzygnięciu sądu właściwego dla siedziby Zamawiającego.</w:t>
      </w:r>
    </w:p>
    <w:p w14:paraId="5D4E4AD6" w14:textId="77777777" w:rsidR="00CC70BA" w:rsidRPr="006B754B" w:rsidRDefault="00CC70BA" w:rsidP="008A6618">
      <w:pPr>
        <w:pStyle w:val="Tekstpodstawowy"/>
        <w:numPr>
          <w:ilvl w:val="0"/>
          <w:numId w:val="8"/>
        </w:numPr>
        <w:tabs>
          <w:tab w:val="clear" w:pos="700"/>
          <w:tab w:val="num" w:pos="426"/>
        </w:tabs>
        <w:ind w:left="340"/>
        <w:jc w:val="both"/>
        <w:rPr>
          <w:rFonts w:ascii="Calibri" w:hAnsi="Calibri" w:cs="Calibri"/>
          <w:sz w:val="20"/>
        </w:rPr>
      </w:pPr>
      <w:r w:rsidRPr="006B754B">
        <w:rPr>
          <w:rFonts w:ascii="Calibri" w:hAnsi="Calibri" w:cs="Calibri"/>
          <w:sz w:val="20"/>
        </w:rPr>
        <w:t>W sprawach nieuregulowanych niniejszą umową mają zastosowanie przepisy kodeksu cywilnego.</w:t>
      </w:r>
    </w:p>
    <w:p w14:paraId="1F99ED94" w14:textId="3286D497" w:rsidR="00CC70BA" w:rsidRPr="006B754B" w:rsidRDefault="00CC70BA" w:rsidP="008A6618">
      <w:pPr>
        <w:pStyle w:val="Tekstpodstawowy"/>
        <w:numPr>
          <w:ilvl w:val="0"/>
          <w:numId w:val="8"/>
        </w:numPr>
        <w:tabs>
          <w:tab w:val="clear" w:pos="700"/>
          <w:tab w:val="num" w:pos="426"/>
        </w:tabs>
        <w:ind w:left="340"/>
        <w:jc w:val="both"/>
        <w:rPr>
          <w:rFonts w:ascii="Calibri" w:hAnsi="Calibri" w:cs="Calibri"/>
          <w:sz w:val="20"/>
        </w:rPr>
      </w:pPr>
      <w:r w:rsidRPr="006B754B">
        <w:rPr>
          <w:rFonts w:ascii="Calibri" w:hAnsi="Calibri" w:cs="Calibri"/>
          <w:sz w:val="20"/>
        </w:rPr>
        <w:t>Integralną częścią umowy jest specyfikacja warunków zamówienia i oferta Wykonawcy</w:t>
      </w:r>
      <w:r w:rsidR="00DE4910" w:rsidRPr="006B754B">
        <w:rPr>
          <w:rFonts w:ascii="Calibri" w:hAnsi="Calibri" w:cs="Calibri"/>
          <w:sz w:val="20"/>
        </w:rPr>
        <w:t xml:space="preserve"> wraz z</w:t>
      </w:r>
      <w:r w:rsidR="00E83135" w:rsidRPr="006B754B">
        <w:rPr>
          <w:rFonts w:ascii="Calibri" w:hAnsi="Calibri" w:cs="Calibri"/>
          <w:sz w:val="20"/>
        </w:rPr>
        <w:t> </w:t>
      </w:r>
      <w:r w:rsidR="00DE4910" w:rsidRPr="006B754B">
        <w:rPr>
          <w:rFonts w:ascii="Calibri" w:hAnsi="Calibri" w:cs="Calibri"/>
          <w:sz w:val="20"/>
        </w:rPr>
        <w:t>załącznikami</w:t>
      </w:r>
      <w:r w:rsidRPr="006B754B">
        <w:rPr>
          <w:rFonts w:ascii="Calibri" w:hAnsi="Calibri" w:cs="Calibri"/>
          <w:sz w:val="20"/>
        </w:rPr>
        <w:t xml:space="preserve">. </w:t>
      </w:r>
    </w:p>
    <w:p w14:paraId="6F3C0793" w14:textId="77777777" w:rsidR="00CC70BA" w:rsidRPr="006B754B" w:rsidRDefault="00CC70BA" w:rsidP="008A6618">
      <w:pPr>
        <w:numPr>
          <w:ilvl w:val="0"/>
          <w:numId w:val="8"/>
        </w:numPr>
        <w:tabs>
          <w:tab w:val="clear" w:pos="700"/>
          <w:tab w:val="num" w:pos="426"/>
        </w:tabs>
        <w:ind w:left="340"/>
        <w:jc w:val="both"/>
        <w:rPr>
          <w:rFonts w:ascii="Calibri" w:hAnsi="Calibri" w:cs="Calibri"/>
          <w:spacing w:val="-3"/>
          <w:sz w:val="20"/>
          <w:szCs w:val="20"/>
        </w:rPr>
      </w:pPr>
      <w:r w:rsidRPr="006B754B">
        <w:rPr>
          <w:rFonts w:ascii="Calibri" w:hAnsi="Calibri" w:cs="Calibri"/>
          <w:spacing w:val="-3"/>
          <w:sz w:val="20"/>
          <w:szCs w:val="20"/>
        </w:rPr>
        <w:t xml:space="preserve">Umowa podlega prawu polskiemu i zgodnie z nim powinna być interpretowana. </w:t>
      </w:r>
    </w:p>
    <w:p w14:paraId="6CFB972C" w14:textId="77777777" w:rsidR="00CC70BA" w:rsidRPr="009E03FE" w:rsidRDefault="00CC70BA" w:rsidP="008A6618">
      <w:pPr>
        <w:numPr>
          <w:ilvl w:val="0"/>
          <w:numId w:val="8"/>
        </w:numPr>
        <w:tabs>
          <w:tab w:val="clear" w:pos="700"/>
          <w:tab w:val="num" w:pos="426"/>
        </w:tabs>
        <w:ind w:left="340"/>
        <w:jc w:val="both"/>
        <w:rPr>
          <w:rFonts w:ascii="Calibri" w:hAnsi="Calibri" w:cs="Calibri"/>
          <w:spacing w:val="-3"/>
          <w:sz w:val="20"/>
          <w:szCs w:val="20"/>
        </w:rPr>
      </w:pPr>
      <w:r w:rsidRPr="006B754B">
        <w:rPr>
          <w:rFonts w:ascii="Calibri" w:hAnsi="Calibri" w:cs="Calibri"/>
          <w:spacing w:val="-3"/>
          <w:sz w:val="20"/>
          <w:szCs w:val="20"/>
        </w:rPr>
        <w:t>Wszelka korespondencja, zawiadomienia, wezwania i inne stanowiska stron mogą b</w:t>
      </w:r>
      <w:r w:rsidR="00E41890" w:rsidRPr="006B754B">
        <w:rPr>
          <w:rFonts w:ascii="Calibri" w:hAnsi="Calibri" w:cs="Calibri"/>
          <w:spacing w:val="-3"/>
          <w:sz w:val="20"/>
          <w:szCs w:val="20"/>
        </w:rPr>
        <w:t xml:space="preserve">yć przekazywane drugiej stronie </w:t>
      </w:r>
      <w:r w:rsidR="00E41890" w:rsidRPr="009E03FE">
        <w:rPr>
          <w:rFonts w:ascii="Calibri" w:hAnsi="Calibri" w:cs="Calibri"/>
          <w:spacing w:val="-3"/>
          <w:sz w:val="20"/>
          <w:szCs w:val="20"/>
        </w:rPr>
        <w:t>wyłącznie w formie pisemnej.</w:t>
      </w:r>
    </w:p>
    <w:p w14:paraId="0AE36E18" w14:textId="6228FF56" w:rsidR="00CC70BA" w:rsidRPr="009E03FE" w:rsidRDefault="00CC70BA" w:rsidP="008A6618">
      <w:pPr>
        <w:pStyle w:val="Tekstpodstawowy21"/>
        <w:numPr>
          <w:ilvl w:val="0"/>
          <w:numId w:val="8"/>
        </w:numPr>
        <w:tabs>
          <w:tab w:val="clear" w:pos="700"/>
          <w:tab w:val="num" w:pos="426"/>
        </w:tabs>
        <w:ind w:left="340"/>
        <w:rPr>
          <w:rFonts w:ascii="Calibri" w:hAnsi="Calibri" w:cs="Calibri"/>
          <w:sz w:val="20"/>
        </w:rPr>
      </w:pPr>
      <w:r w:rsidRPr="009E03FE">
        <w:rPr>
          <w:rFonts w:ascii="Calibri" w:hAnsi="Calibri" w:cs="Calibri"/>
          <w:sz w:val="20"/>
        </w:rPr>
        <w:t xml:space="preserve">Umowa została sporządzona w </w:t>
      </w:r>
      <w:r w:rsidR="005C394B" w:rsidRPr="009E03FE">
        <w:rPr>
          <w:rFonts w:ascii="Calibri" w:hAnsi="Calibri" w:cs="Calibri"/>
          <w:sz w:val="20"/>
        </w:rPr>
        <w:t>3</w:t>
      </w:r>
      <w:r w:rsidRPr="009E03FE">
        <w:rPr>
          <w:rFonts w:ascii="Calibri" w:hAnsi="Calibri" w:cs="Calibri"/>
          <w:sz w:val="20"/>
        </w:rPr>
        <w:t xml:space="preserve"> jednobrzmiących egzemplarzach</w:t>
      </w:r>
      <w:r w:rsidR="005C394B" w:rsidRPr="009E03FE">
        <w:rPr>
          <w:rFonts w:ascii="Calibri" w:hAnsi="Calibri" w:cs="Calibri"/>
          <w:sz w:val="20"/>
        </w:rPr>
        <w:t>, dwa dla Zamawiającego, jeden dla Wykonawcy</w:t>
      </w:r>
      <w:r w:rsidRPr="009E03FE">
        <w:rPr>
          <w:rFonts w:ascii="Calibri" w:hAnsi="Calibri" w:cs="Calibri"/>
          <w:sz w:val="20"/>
        </w:rPr>
        <w:t>.</w:t>
      </w:r>
    </w:p>
    <w:p w14:paraId="520352FA" w14:textId="77777777" w:rsidR="00155EC5" w:rsidRPr="006B754B" w:rsidRDefault="00CC70BA" w:rsidP="008A6618">
      <w:pPr>
        <w:numPr>
          <w:ilvl w:val="0"/>
          <w:numId w:val="8"/>
        </w:numPr>
        <w:tabs>
          <w:tab w:val="clear" w:pos="700"/>
          <w:tab w:val="num" w:pos="426"/>
        </w:tabs>
        <w:ind w:left="340"/>
        <w:jc w:val="both"/>
        <w:rPr>
          <w:rFonts w:ascii="Calibri" w:hAnsi="Calibri" w:cs="Calibri"/>
          <w:sz w:val="20"/>
          <w:szCs w:val="20"/>
        </w:rPr>
      </w:pPr>
      <w:r w:rsidRPr="009E03FE">
        <w:rPr>
          <w:rFonts w:ascii="Calibri" w:hAnsi="Calibri" w:cs="Calibri"/>
          <w:sz w:val="20"/>
          <w:szCs w:val="20"/>
        </w:rPr>
        <w:t xml:space="preserve">Umowa wchodzi w życie </w:t>
      </w:r>
      <w:r w:rsidRPr="006B754B">
        <w:rPr>
          <w:rFonts w:ascii="Calibri" w:hAnsi="Calibri" w:cs="Calibri"/>
          <w:sz w:val="20"/>
          <w:szCs w:val="20"/>
        </w:rPr>
        <w:t xml:space="preserve">z dniem </w:t>
      </w:r>
      <w:r w:rsidR="00C6629F" w:rsidRPr="006B754B">
        <w:rPr>
          <w:rFonts w:ascii="Calibri" w:hAnsi="Calibri" w:cs="Calibri"/>
          <w:sz w:val="20"/>
          <w:szCs w:val="20"/>
        </w:rPr>
        <w:t>zawarcia</w:t>
      </w:r>
      <w:r w:rsidRPr="006B754B">
        <w:rPr>
          <w:rFonts w:ascii="Calibri" w:hAnsi="Calibri" w:cs="Calibri"/>
          <w:sz w:val="20"/>
          <w:szCs w:val="20"/>
        </w:rPr>
        <w:t xml:space="preserve">.   </w:t>
      </w:r>
    </w:p>
    <w:p w14:paraId="47214BA7" w14:textId="77777777" w:rsidR="00C80BBE" w:rsidRPr="006B754B" w:rsidRDefault="00C80BBE" w:rsidP="008A6618">
      <w:pPr>
        <w:ind w:firstLine="340"/>
        <w:jc w:val="both"/>
        <w:rPr>
          <w:rFonts w:ascii="Calibri" w:hAnsi="Calibri" w:cs="Calibri"/>
          <w:b/>
          <w:sz w:val="20"/>
          <w:szCs w:val="20"/>
        </w:rPr>
      </w:pPr>
    </w:p>
    <w:p w14:paraId="3E5AB77A" w14:textId="77777777" w:rsidR="0001477D" w:rsidRPr="006B754B" w:rsidRDefault="0001477D" w:rsidP="008A6618">
      <w:pPr>
        <w:ind w:firstLine="340"/>
        <w:jc w:val="both"/>
        <w:rPr>
          <w:rFonts w:ascii="Calibri" w:hAnsi="Calibri" w:cs="Calibri"/>
          <w:b/>
          <w:sz w:val="20"/>
          <w:szCs w:val="20"/>
        </w:rPr>
      </w:pPr>
    </w:p>
    <w:p w14:paraId="0DB16953" w14:textId="77777777" w:rsidR="0001477D" w:rsidRPr="006B754B" w:rsidRDefault="0001477D" w:rsidP="008A6618">
      <w:pPr>
        <w:ind w:firstLine="340"/>
        <w:jc w:val="both"/>
        <w:rPr>
          <w:rFonts w:ascii="Calibri" w:hAnsi="Calibri" w:cs="Calibri"/>
          <w:b/>
          <w:sz w:val="20"/>
          <w:szCs w:val="20"/>
        </w:rPr>
      </w:pPr>
    </w:p>
    <w:p w14:paraId="7D2D17A3" w14:textId="194A0151" w:rsidR="00155EC5" w:rsidRPr="006B754B" w:rsidRDefault="00CC70BA" w:rsidP="008A6618">
      <w:pPr>
        <w:ind w:firstLine="340"/>
        <w:jc w:val="both"/>
        <w:rPr>
          <w:rFonts w:ascii="Calibri" w:hAnsi="Calibri" w:cs="Calibri"/>
          <w:b/>
          <w:sz w:val="20"/>
          <w:szCs w:val="20"/>
        </w:rPr>
      </w:pPr>
      <w:r w:rsidRPr="006B754B">
        <w:rPr>
          <w:rFonts w:ascii="Calibri" w:hAnsi="Calibri" w:cs="Calibri"/>
          <w:b/>
          <w:sz w:val="20"/>
          <w:szCs w:val="20"/>
        </w:rPr>
        <w:t>WYKONAWCA</w:t>
      </w:r>
      <w:r w:rsidRPr="006B754B">
        <w:rPr>
          <w:rFonts w:ascii="Calibri" w:hAnsi="Calibri" w:cs="Calibri"/>
          <w:b/>
          <w:sz w:val="20"/>
          <w:szCs w:val="20"/>
        </w:rPr>
        <w:tab/>
      </w:r>
      <w:r w:rsidRPr="006B754B">
        <w:rPr>
          <w:rFonts w:ascii="Calibri" w:hAnsi="Calibri" w:cs="Calibri"/>
          <w:b/>
          <w:sz w:val="20"/>
          <w:szCs w:val="20"/>
        </w:rPr>
        <w:tab/>
      </w:r>
      <w:r w:rsidRPr="006B754B">
        <w:rPr>
          <w:rFonts w:ascii="Calibri" w:hAnsi="Calibri" w:cs="Calibri"/>
          <w:b/>
          <w:sz w:val="20"/>
          <w:szCs w:val="20"/>
        </w:rPr>
        <w:tab/>
      </w:r>
      <w:r w:rsidRPr="006B754B">
        <w:rPr>
          <w:rFonts w:ascii="Calibri" w:hAnsi="Calibri" w:cs="Calibri"/>
          <w:b/>
          <w:sz w:val="20"/>
          <w:szCs w:val="20"/>
        </w:rPr>
        <w:tab/>
      </w:r>
      <w:r w:rsidRPr="006B754B">
        <w:rPr>
          <w:rFonts w:ascii="Calibri" w:hAnsi="Calibri" w:cs="Calibri"/>
          <w:b/>
          <w:sz w:val="20"/>
          <w:szCs w:val="20"/>
        </w:rPr>
        <w:tab/>
      </w:r>
      <w:r w:rsidRPr="006B754B">
        <w:rPr>
          <w:rFonts w:ascii="Calibri" w:hAnsi="Calibri" w:cs="Calibri"/>
          <w:b/>
          <w:sz w:val="20"/>
          <w:szCs w:val="20"/>
        </w:rPr>
        <w:tab/>
      </w:r>
      <w:r w:rsidRPr="006B754B">
        <w:rPr>
          <w:rFonts w:ascii="Calibri" w:hAnsi="Calibri" w:cs="Calibri"/>
          <w:b/>
          <w:sz w:val="20"/>
          <w:szCs w:val="20"/>
        </w:rPr>
        <w:tab/>
        <w:t>ZAMAWIAJĄCY</w:t>
      </w:r>
    </w:p>
    <w:p w14:paraId="7BC1F795" w14:textId="77777777" w:rsidR="00C80BBE" w:rsidRPr="006B754B" w:rsidRDefault="00C80BBE" w:rsidP="008A6618">
      <w:pPr>
        <w:ind w:firstLine="340"/>
        <w:jc w:val="both"/>
        <w:rPr>
          <w:rFonts w:ascii="Calibri" w:hAnsi="Calibri" w:cs="Calibri"/>
          <w:b/>
          <w:sz w:val="20"/>
          <w:szCs w:val="20"/>
        </w:rPr>
      </w:pPr>
    </w:p>
    <w:p w14:paraId="5BDC4F55" w14:textId="77777777" w:rsidR="00C80BBE" w:rsidRPr="006B754B" w:rsidRDefault="00C80BBE" w:rsidP="008A6618">
      <w:pPr>
        <w:ind w:firstLine="340"/>
        <w:jc w:val="both"/>
        <w:rPr>
          <w:rFonts w:ascii="Calibri" w:hAnsi="Calibri" w:cs="Calibri"/>
          <w:b/>
          <w:sz w:val="20"/>
          <w:szCs w:val="20"/>
        </w:rPr>
      </w:pPr>
    </w:p>
    <w:p w14:paraId="45F0C3FF" w14:textId="7D823006" w:rsidR="00E01067" w:rsidRPr="006B754B" w:rsidRDefault="002016A4" w:rsidP="008A6618">
      <w:pPr>
        <w:ind w:firstLine="340"/>
        <w:jc w:val="both"/>
        <w:rPr>
          <w:rFonts w:ascii="Calibri" w:hAnsi="Calibri" w:cs="Calibri"/>
          <w:b/>
          <w:sz w:val="20"/>
          <w:szCs w:val="20"/>
        </w:rPr>
      </w:pPr>
      <w:r w:rsidRPr="006B754B">
        <w:rPr>
          <w:rFonts w:ascii="Calibri" w:hAnsi="Calibri" w:cs="Calibri"/>
          <w:b/>
          <w:sz w:val="20"/>
          <w:szCs w:val="20"/>
        </w:rPr>
        <w:t>___________</w:t>
      </w:r>
      <w:r w:rsidRPr="006B754B">
        <w:rPr>
          <w:rFonts w:ascii="Calibri" w:hAnsi="Calibri" w:cs="Calibri"/>
          <w:b/>
          <w:sz w:val="20"/>
          <w:szCs w:val="20"/>
        </w:rPr>
        <w:tab/>
      </w:r>
      <w:r w:rsidRPr="006B754B">
        <w:rPr>
          <w:rFonts w:ascii="Calibri" w:hAnsi="Calibri" w:cs="Calibri"/>
          <w:b/>
          <w:sz w:val="20"/>
          <w:szCs w:val="20"/>
        </w:rPr>
        <w:tab/>
      </w:r>
      <w:r w:rsidRPr="006B754B">
        <w:rPr>
          <w:rFonts w:ascii="Calibri" w:hAnsi="Calibri" w:cs="Calibri"/>
          <w:b/>
          <w:sz w:val="20"/>
          <w:szCs w:val="20"/>
        </w:rPr>
        <w:tab/>
      </w:r>
      <w:r w:rsidRPr="006B754B">
        <w:rPr>
          <w:rFonts w:ascii="Calibri" w:hAnsi="Calibri" w:cs="Calibri"/>
          <w:b/>
          <w:sz w:val="20"/>
          <w:szCs w:val="20"/>
        </w:rPr>
        <w:tab/>
      </w:r>
      <w:r w:rsidRPr="006B754B">
        <w:rPr>
          <w:rFonts w:ascii="Calibri" w:hAnsi="Calibri" w:cs="Calibri"/>
          <w:b/>
          <w:sz w:val="20"/>
          <w:szCs w:val="20"/>
        </w:rPr>
        <w:tab/>
      </w:r>
      <w:r w:rsidRPr="006B754B">
        <w:rPr>
          <w:rFonts w:ascii="Calibri" w:hAnsi="Calibri" w:cs="Calibri"/>
          <w:b/>
          <w:sz w:val="20"/>
          <w:szCs w:val="20"/>
        </w:rPr>
        <w:tab/>
      </w:r>
      <w:r w:rsidRPr="006B754B">
        <w:rPr>
          <w:rFonts w:ascii="Calibri" w:hAnsi="Calibri" w:cs="Calibri"/>
          <w:b/>
          <w:sz w:val="20"/>
          <w:szCs w:val="20"/>
        </w:rPr>
        <w:tab/>
        <w:t>____________</w:t>
      </w:r>
    </w:p>
    <w:p w14:paraId="2AE012F1" w14:textId="77777777" w:rsidR="00D83899" w:rsidRPr="006B754B" w:rsidRDefault="00D83899" w:rsidP="008A6618">
      <w:pPr>
        <w:jc w:val="both"/>
        <w:rPr>
          <w:rFonts w:ascii="Calibri" w:hAnsi="Calibri" w:cs="Calibri"/>
          <w:b/>
          <w:sz w:val="20"/>
          <w:szCs w:val="20"/>
        </w:rPr>
      </w:pPr>
    </w:p>
    <w:p w14:paraId="154D57E3" w14:textId="77777777" w:rsidR="006776FF" w:rsidRPr="006B754B" w:rsidRDefault="006776FF" w:rsidP="008A6618">
      <w:pPr>
        <w:shd w:val="clear" w:color="auto" w:fill="FFFFFF"/>
        <w:ind w:right="-2"/>
        <w:contextualSpacing/>
        <w:rPr>
          <w:rFonts w:ascii="Calibri" w:hAnsi="Calibri" w:cs="Calibri"/>
          <w:sz w:val="20"/>
          <w:szCs w:val="20"/>
        </w:rPr>
      </w:pPr>
      <w:r w:rsidRPr="006B754B">
        <w:rPr>
          <w:rFonts w:ascii="Calibri" w:hAnsi="Calibri" w:cs="Calibri"/>
          <w:sz w:val="20"/>
          <w:szCs w:val="20"/>
        </w:rPr>
        <w:t xml:space="preserve">Załączniki: </w:t>
      </w:r>
    </w:p>
    <w:p w14:paraId="53314E12" w14:textId="7DF734AB" w:rsidR="006776FF" w:rsidRPr="006B754B" w:rsidRDefault="006776FF" w:rsidP="008A6618">
      <w:pPr>
        <w:numPr>
          <w:ilvl w:val="1"/>
          <w:numId w:val="23"/>
        </w:numPr>
        <w:shd w:val="clear" w:color="auto" w:fill="FFFFFF"/>
        <w:tabs>
          <w:tab w:val="left" w:pos="-709"/>
          <w:tab w:val="left" w:pos="567"/>
          <w:tab w:val="left" w:pos="1134"/>
        </w:tabs>
        <w:ind w:left="426" w:right="-2" w:firstLine="0"/>
        <w:contextualSpacing/>
        <w:rPr>
          <w:rFonts w:ascii="Calibri" w:hAnsi="Calibri" w:cs="Calibri"/>
          <w:sz w:val="20"/>
          <w:szCs w:val="20"/>
        </w:rPr>
      </w:pPr>
      <w:r w:rsidRPr="006B754B">
        <w:rPr>
          <w:rFonts w:ascii="Calibri" w:hAnsi="Calibri" w:cs="Calibri"/>
          <w:sz w:val="20"/>
          <w:szCs w:val="20"/>
        </w:rPr>
        <w:t xml:space="preserve">Formularz </w:t>
      </w:r>
      <w:r w:rsidRPr="006B754B">
        <w:rPr>
          <w:rFonts w:ascii="Calibri" w:hAnsi="Calibri" w:cs="Calibri"/>
          <w:color w:val="000000" w:themeColor="text1"/>
          <w:sz w:val="20"/>
          <w:szCs w:val="20"/>
        </w:rPr>
        <w:t>Oferty– Załącznik nr 1</w:t>
      </w:r>
      <w:r w:rsidR="005C394B" w:rsidRPr="006B754B">
        <w:rPr>
          <w:rFonts w:ascii="Calibri" w:hAnsi="Calibri" w:cs="Calibri"/>
          <w:color w:val="000000" w:themeColor="text1"/>
          <w:sz w:val="20"/>
          <w:szCs w:val="20"/>
        </w:rPr>
        <w:t xml:space="preserve"> </w:t>
      </w:r>
      <w:r w:rsidR="003E2EB1" w:rsidRPr="006B754B">
        <w:rPr>
          <w:rFonts w:ascii="Calibri" w:hAnsi="Calibri" w:cs="Calibri"/>
          <w:color w:val="000000" w:themeColor="text1"/>
          <w:sz w:val="20"/>
          <w:szCs w:val="20"/>
        </w:rPr>
        <w:t>do SWZ</w:t>
      </w:r>
    </w:p>
    <w:p w14:paraId="32542E13" w14:textId="7D4CFD29" w:rsidR="00FE3FA9" w:rsidRPr="006B754B" w:rsidRDefault="00FE3FA9" w:rsidP="008A6618">
      <w:pPr>
        <w:numPr>
          <w:ilvl w:val="1"/>
          <w:numId w:val="23"/>
        </w:numPr>
        <w:shd w:val="clear" w:color="auto" w:fill="FFFFFF"/>
        <w:tabs>
          <w:tab w:val="left" w:pos="-709"/>
          <w:tab w:val="left" w:pos="567"/>
          <w:tab w:val="left" w:pos="1134"/>
        </w:tabs>
        <w:ind w:left="426" w:right="-2" w:firstLine="0"/>
        <w:contextualSpacing/>
        <w:rPr>
          <w:rFonts w:ascii="Calibri" w:hAnsi="Calibri" w:cs="Calibri"/>
          <w:sz w:val="20"/>
          <w:szCs w:val="20"/>
        </w:rPr>
      </w:pPr>
      <w:r w:rsidRPr="006B754B">
        <w:rPr>
          <w:rFonts w:ascii="Calibri" w:hAnsi="Calibri" w:cs="Calibri"/>
          <w:sz w:val="20"/>
          <w:szCs w:val="20"/>
        </w:rPr>
        <w:t>Formularz Asortymentowo – Cenowy – Załącznik nr 2</w:t>
      </w:r>
      <w:r w:rsidR="00B608CF">
        <w:rPr>
          <w:rFonts w:ascii="Calibri" w:hAnsi="Calibri" w:cs="Calibri"/>
          <w:sz w:val="20"/>
          <w:szCs w:val="20"/>
        </w:rPr>
        <w:t>A</w:t>
      </w:r>
      <w:r w:rsidRPr="006B754B">
        <w:rPr>
          <w:rFonts w:ascii="Calibri" w:hAnsi="Calibri" w:cs="Calibri"/>
          <w:sz w:val="20"/>
          <w:szCs w:val="20"/>
        </w:rPr>
        <w:t xml:space="preserve"> do SWZ</w:t>
      </w:r>
    </w:p>
    <w:p w14:paraId="28B8B635" w14:textId="402F6FE6" w:rsidR="006776FF" w:rsidRPr="006B754B" w:rsidRDefault="006776FF" w:rsidP="008A6618">
      <w:pPr>
        <w:numPr>
          <w:ilvl w:val="1"/>
          <w:numId w:val="23"/>
        </w:numPr>
        <w:shd w:val="clear" w:color="auto" w:fill="FFFFFF"/>
        <w:tabs>
          <w:tab w:val="left" w:pos="-709"/>
          <w:tab w:val="left" w:pos="567"/>
          <w:tab w:val="left" w:pos="1134"/>
        </w:tabs>
        <w:ind w:left="426" w:right="-2" w:firstLine="0"/>
        <w:contextualSpacing/>
        <w:rPr>
          <w:rFonts w:ascii="Calibri" w:hAnsi="Calibri" w:cs="Calibri"/>
          <w:color w:val="000000" w:themeColor="text1"/>
          <w:sz w:val="20"/>
          <w:szCs w:val="20"/>
        </w:rPr>
      </w:pPr>
      <w:r w:rsidRPr="006B754B">
        <w:rPr>
          <w:rFonts w:ascii="Calibri" w:hAnsi="Calibri" w:cs="Calibri"/>
          <w:sz w:val="20"/>
          <w:szCs w:val="20"/>
        </w:rPr>
        <w:t xml:space="preserve">Opis Przedmiotu Zamówienia – Załącznik </w:t>
      </w:r>
      <w:r w:rsidRPr="006B754B">
        <w:rPr>
          <w:rFonts w:ascii="Calibri" w:hAnsi="Calibri" w:cs="Calibri"/>
          <w:color w:val="000000" w:themeColor="text1"/>
          <w:sz w:val="20"/>
          <w:szCs w:val="20"/>
        </w:rPr>
        <w:t xml:space="preserve">nr </w:t>
      </w:r>
      <w:r w:rsidR="00B608CF">
        <w:rPr>
          <w:rFonts w:ascii="Calibri" w:hAnsi="Calibri" w:cs="Calibri"/>
          <w:color w:val="000000" w:themeColor="text1"/>
          <w:sz w:val="20"/>
          <w:szCs w:val="20"/>
        </w:rPr>
        <w:t>2</w:t>
      </w:r>
      <w:r w:rsidR="003E2EB1" w:rsidRPr="006B754B">
        <w:rPr>
          <w:rFonts w:ascii="Calibri" w:hAnsi="Calibri" w:cs="Calibri"/>
          <w:color w:val="000000" w:themeColor="text1"/>
          <w:sz w:val="20"/>
          <w:szCs w:val="20"/>
        </w:rPr>
        <w:t xml:space="preserve"> do SWZ</w:t>
      </w:r>
    </w:p>
    <w:p w14:paraId="5132C520" w14:textId="555D42D3" w:rsidR="006776FF" w:rsidRPr="006B754B" w:rsidRDefault="006776FF" w:rsidP="008A6618">
      <w:pPr>
        <w:numPr>
          <w:ilvl w:val="1"/>
          <w:numId w:val="23"/>
        </w:numPr>
        <w:shd w:val="clear" w:color="auto" w:fill="FFFFFF"/>
        <w:tabs>
          <w:tab w:val="left" w:pos="-709"/>
          <w:tab w:val="left" w:pos="567"/>
          <w:tab w:val="left" w:pos="1134"/>
        </w:tabs>
        <w:ind w:left="426" w:right="-2" w:firstLine="0"/>
        <w:contextualSpacing/>
        <w:rPr>
          <w:rFonts w:ascii="Calibri" w:hAnsi="Calibri" w:cs="Calibri"/>
          <w:sz w:val="20"/>
          <w:szCs w:val="20"/>
        </w:rPr>
      </w:pPr>
      <w:r w:rsidRPr="006B754B">
        <w:rPr>
          <w:rFonts w:ascii="Calibri" w:hAnsi="Calibri" w:cs="Calibri"/>
          <w:color w:val="000000" w:themeColor="text1"/>
          <w:sz w:val="20"/>
          <w:szCs w:val="20"/>
        </w:rPr>
        <w:t xml:space="preserve">Zasady środowiskowe dla Wykonawców – Załącznik </w:t>
      </w:r>
      <w:r w:rsidRPr="006B754B">
        <w:rPr>
          <w:rFonts w:ascii="Calibri" w:hAnsi="Calibri" w:cs="Calibri"/>
          <w:sz w:val="20"/>
          <w:szCs w:val="20"/>
        </w:rPr>
        <w:t xml:space="preserve">nr </w:t>
      </w:r>
      <w:r w:rsidR="003B6403" w:rsidRPr="006B754B">
        <w:rPr>
          <w:rFonts w:ascii="Calibri" w:hAnsi="Calibri" w:cs="Calibri"/>
          <w:sz w:val="20"/>
          <w:szCs w:val="20"/>
        </w:rPr>
        <w:t>3</w:t>
      </w:r>
      <w:r w:rsidR="003E2EB1" w:rsidRPr="006B754B">
        <w:rPr>
          <w:rFonts w:ascii="Calibri" w:hAnsi="Calibri" w:cs="Calibri"/>
          <w:sz w:val="20"/>
          <w:szCs w:val="20"/>
        </w:rPr>
        <w:t xml:space="preserve"> do Umowy</w:t>
      </w:r>
    </w:p>
    <w:p w14:paraId="49C5BD33" w14:textId="33227B8F" w:rsidR="006776FF" w:rsidRPr="006B754B" w:rsidRDefault="006776FF" w:rsidP="008A6618">
      <w:pPr>
        <w:numPr>
          <w:ilvl w:val="1"/>
          <w:numId w:val="23"/>
        </w:numPr>
        <w:shd w:val="clear" w:color="auto" w:fill="FFFFFF"/>
        <w:tabs>
          <w:tab w:val="left" w:pos="-709"/>
          <w:tab w:val="left" w:pos="567"/>
          <w:tab w:val="left" w:pos="1134"/>
        </w:tabs>
        <w:ind w:left="426" w:right="-2" w:firstLine="0"/>
        <w:contextualSpacing/>
        <w:rPr>
          <w:rFonts w:ascii="Calibri" w:hAnsi="Calibri" w:cs="Calibri"/>
          <w:sz w:val="20"/>
          <w:szCs w:val="20"/>
        </w:rPr>
      </w:pPr>
      <w:r w:rsidRPr="006B754B">
        <w:rPr>
          <w:rFonts w:ascii="Calibri" w:hAnsi="Calibri" w:cs="Calibri"/>
          <w:sz w:val="20"/>
          <w:szCs w:val="20"/>
        </w:rPr>
        <w:t xml:space="preserve">Zasady BHP dla Wykonawców – Załącznik nr </w:t>
      </w:r>
      <w:r w:rsidR="003B6403" w:rsidRPr="006B754B">
        <w:rPr>
          <w:rFonts w:ascii="Calibri" w:hAnsi="Calibri" w:cs="Calibri"/>
          <w:sz w:val="20"/>
          <w:szCs w:val="20"/>
        </w:rPr>
        <w:t>4</w:t>
      </w:r>
      <w:r w:rsidR="003E2EB1" w:rsidRPr="006B754B">
        <w:rPr>
          <w:rFonts w:ascii="Calibri" w:hAnsi="Calibri" w:cs="Calibri"/>
          <w:sz w:val="20"/>
          <w:szCs w:val="20"/>
        </w:rPr>
        <w:t xml:space="preserve"> do Umowy</w:t>
      </w:r>
    </w:p>
    <w:p w14:paraId="41F827BE" w14:textId="316E7828" w:rsidR="006776FF" w:rsidRPr="006B754B" w:rsidRDefault="006776FF" w:rsidP="008A6618">
      <w:pPr>
        <w:numPr>
          <w:ilvl w:val="1"/>
          <w:numId w:val="23"/>
        </w:numPr>
        <w:shd w:val="clear" w:color="auto" w:fill="FFFFFF"/>
        <w:tabs>
          <w:tab w:val="left" w:pos="-709"/>
          <w:tab w:val="left" w:pos="567"/>
          <w:tab w:val="left" w:pos="1134"/>
        </w:tabs>
        <w:ind w:left="426" w:right="-2" w:firstLine="0"/>
        <w:contextualSpacing/>
        <w:rPr>
          <w:rFonts w:ascii="Calibri" w:hAnsi="Calibri" w:cs="Calibri"/>
          <w:sz w:val="20"/>
          <w:szCs w:val="20"/>
        </w:rPr>
      </w:pPr>
      <w:r w:rsidRPr="006B754B">
        <w:rPr>
          <w:rFonts w:ascii="Calibri" w:hAnsi="Calibri" w:cs="Calibri"/>
          <w:sz w:val="20"/>
          <w:szCs w:val="20"/>
        </w:rPr>
        <w:t xml:space="preserve">Klauzula informacyjna z art.13 RODO przekazywana przez Zamawiającego w celu związanym z postępowaniem o udzielenie zamówienia publicznego – Załącznik nr </w:t>
      </w:r>
      <w:r w:rsidR="003B6403" w:rsidRPr="006B754B">
        <w:rPr>
          <w:rFonts w:ascii="Calibri" w:hAnsi="Calibri" w:cs="Calibri"/>
          <w:sz w:val="20"/>
          <w:szCs w:val="20"/>
        </w:rPr>
        <w:t>5</w:t>
      </w:r>
      <w:r w:rsidR="003E2EB1" w:rsidRPr="006B754B">
        <w:rPr>
          <w:rFonts w:ascii="Calibri" w:hAnsi="Calibri" w:cs="Calibri"/>
          <w:sz w:val="20"/>
          <w:szCs w:val="20"/>
        </w:rPr>
        <w:t xml:space="preserve"> do Umowy</w:t>
      </w:r>
    </w:p>
    <w:p w14:paraId="10097B81" w14:textId="571D510D" w:rsidR="003B6403" w:rsidRPr="006B754B" w:rsidRDefault="003B6403" w:rsidP="008A6618">
      <w:pPr>
        <w:numPr>
          <w:ilvl w:val="1"/>
          <w:numId w:val="23"/>
        </w:numPr>
        <w:shd w:val="clear" w:color="auto" w:fill="FFFFFF"/>
        <w:tabs>
          <w:tab w:val="left" w:pos="-709"/>
          <w:tab w:val="left" w:pos="567"/>
          <w:tab w:val="left" w:pos="1134"/>
        </w:tabs>
        <w:ind w:left="426" w:right="-2" w:firstLine="0"/>
        <w:contextualSpacing/>
        <w:rPr>
          <w:rFonts w:ascii="Calibri" w:hAnsi="Calibri" w:cs="Calibri"/>
          <w:sz w:val="20"/>
          <w:szCs w:val="20"/>
        </w:rPr>
      </w:pPr>
      <w:r w:rsidRPr="006B754B">
        <w:rPr>
          <w:rFonts w:ascii="Calibri" w:hAnsi="Calibri" w:cs="Calibri"/>
          <w:sz w:val="20"/>
          <w:szCs w:val="20"/>
        </w:rPr>
        <w:t>Protokół odbior</w:t>
      </w:r>
      <w:r w:rsidR="001B5B1C" w:rsidRPr="006B754B">
        <w:rPr>
          <w:rFonts w:ascii="Calibri" w:hAnsi="Calibri" w:cs="Calibri"/>
          <w:sz w:val="20"/>
          <w:szCs w:val="20"/>
        </w:rPr>
        <w:t>u</w:t>
      </w:r>
      <w:r w:rsidRPr="006B754B">
        <w:rPr>
          <w:rFonts w:ascii="Calibri" w:hAnsi="Calibri" w:cs="Calibri"/>
          <w:sz w:val="20"/>
          <w:szCs w:val="20"/>
        </w:rPr>
        <w:t xml:space="preserve"> – Załącznik nr 6</w:t>
      </w:r>
      <w:r w:rsidR="003E2EB1" w:rsidRPr="006B754B">
        <w:rPr>
          <w:rFonts w:ascii="Calibri" w:hAnsi="Calibri" w:cs="Calibri"/>
          <w:sz w:val="20"/>
          <w:szCs w:val="20"/>
        </w:rPr>
        <w:t xml:space="preserve"> do Umowy</w:t>
      </w:r>
    </w:p>
    <w:p w14:paraId="28C05D76" w14:textId="734B9CF6" w:rsidR="00B54F31" w:rsidRPr="006B754B" w:rsidRDefault="00B54F31" w:rsidP="008A6618">
      <w:pPr>
        <w:numPr>
          <w:ilvl w:val="1"/>
          <w:numId w:val="23"/>
        </w:numPr>
        <w:shd w:val="clear" w:color="auto" w:fill="FFFFFF"/>
        <w:tabs>
          <w:tab w:val="left" w:pos="-709"/>
          <w:tab w:val="left" w:pos="567"/>
          <w:tab w:val="left" w:pos="1134"/>
        </w:tabs>
        <w:ind w:left="426" w:right="-2" w:firstLine="0"/>
        <w:contextualSpacing/>
        <w:rPr>
          <w:rFonts w:ascii="Calibri" w:hAnsi="Calibri" w:cs="Calibri"/>
          <w:sz w:val="20"/>
          <w:szCs w:val="20"/>
        </w:rPr>
      </w:pPr>
      <w:r w:rsidRPr="006B754B">
        <w:rPr>
          <w:rFonts w:ascii="Calibri" w:hAnsi="Calibri" w:cs="Calibri"/>
          <w:sz w:val="20"/>
          <w:szCs w:val="20"/>
        </w:rPr>
        <w:t>Wymagania dla środowiska IT Szpitali Pomorskich Sp. z o.o. – Załącznik nr 7</w:t>
      </w:r>
      <w:r w:rsidR="003E2EB1" w:rsidRPr="006B754B">
        <w:rPr>
          <w:rFonts w:ascii="Calibri" w:hAnsi="Calibri" w:cs="Calibri"/>
          <w:sz w:val="20"/>
          <w:szCs w:val="20"/>
        </w:rPr>
        <w:t xml:space="preserve"> do SWZ</w:t>
      </w:r>
    </w:p>
    <w:p w14:paraId="66F27203" w14:textId="6138157C" w:rsidR="00124DD7" w:rsidRPr="006B754B" w:rsidRDefault="00124DD7" w:rsidP="008A6618">
      <w:pPr>
        <w:numPr>
          <w:ilvl w:val="1"/>
          <w:numId w:val="23"/>
        </w:numPr>
        <w:shd w:val="clear" w:color="auto" w:fill="FFFFFF"/>
        <w:tabs>
          <w:tab w:val="left" w:pos="-709"/>
          <w:tab w:val="left" w:pos="567"/>
          <w:tab w:val="left" w:pos="1134"/>
        </w:tabs>
        <w:ind w:left="426" w:right="-2" w:firstLine="0"/>
        <w:contextualSpacing/>
        <w:rPr>
          <w:rFonts w:ascii="Calibri" w:hAnsi="Calibri" w:cs="Calibri"/>
          <w:sz w:val="20"/>
          <w:szCs w:val="20"/>
        </w:rPr>
      </w:pPr>
      <w:r w:rsidRPr="006B754B">
        <w:rPr>
          <w:rFonts w:ascii="Calibri" w:hAnsi="Calibri" w:cs="Calibri"/>
          <w:sz w:val="20"/>
          <w:szCs w:val="20"/>
        </w:rPr>
        <w:t>Umowa powierzenia przetwarzania danych osobowych – Załącznik nr 8</w:t>
      </w:r>
      <w:r w:rsidR="003E2EB1" w:rsidRPr="006B754B">
        <w:rPr>
          <w:rFonts w:ascii="Calibri" w:hAnsi="Calibri" w:cs="Calibri"/>
          <w:sz w:val="20"/>
          <w:szCs w:val="20"/>
        </w:rPr>
        <w:t xml:space="preserve"> do Umowy</w:t>
      </w:r>
    </w:p>
    <w:p w14:paraId="4D79BA86" w14:textId="6D60B22E" w:rsidR="00124DD7" w:rsidRPr="006B754B" w:rsidRDefault="00124DD7" w:rsidP="005C394B">
      <w:pPr>
        <w:pStyle w:val="Akapitzlist"/>
        <w:numPr>
          <w:ilvl w:val="1"/>
          <w:numId w:val="23"/>
        </w:numPr>
        <w:shd w:val="clear" w:color="auto" w:fill="FFFFFF"/>
        <w:tabs>
          <w:tab w:val="clear" w:pos="1440"/>
          <w:tab w:val="left" w:pos="-709"/>
          <w:tab w:val="left" w:pos="567"/>
          <w:tab w:val="left" w:pos="1134"/>
        </w:tabs>
        <w:ind w:left="709" w:right="-2"/>
        <w:contextualSpacing/>
        <w:rPr>
          <w:rFonts w:ascii="Calibri" w:hAnsi="Calibri" w:cs="Calibri"/>
          <w:sz w:val="20"/>
          <w:szCs w:val="20"/>
        </w:rPr>
      </w:pPr>
      <w:r w:rsidRPr="006B754B">
        <w:rPr>
          <w:rFonts w:ascii="Calibri" w:hAnsi="Calibri" w:cs="Calibri"/>
          <w:sz w:val="20"/>
          <w:szCs w:val="20"/>
        </w:rPr>
        <w:t>Zasady udzielania zdalnego dostępu do zasobów – Załącznik nr 9</w:t>
      </w:r>
      <w:r w:rsidR="003E2EB1" w:rsidRPr="006B754B">
        <w:rPr>
          <w:rFonts w:ascii="Calibri" w:hAnsi="Calibri" w:cs="Calibri"/>
          <w:sz w:val="20"/>
          <w:szCs w:val="20"/>
        </w:rPr>
        <w:t xml:space="preserve"> do Umowy</w:t>
      </w:r>
    </w:p>
    <w:p w14:paraId="6819722C" w14:textId="77777777" w:rsidR="006776FF" w:rsidRPr="006B754B" w:rsidRDefault="006776FF" w:rsidP="008A6618">
      <w:pPr>
        <w:shd w:val="clear" w:color="auto" w:fill="FFFFFF"/>
        <w:tabs>
          <w:tab w:val="left" w:pos="-709"/>
          <w:tab w:val="left" w:pos="567"/>
          <w:tab w:val="left" w:pos="1134"/>
        </w:tabs>
        <w:ind w:left="426" w:right="-2"/>
        <w:contextualSpacing/>
        <w:rPr>
          <w:rFonts w:ascii="Calibri" w:hAnsi="Calibri" w:cs="Calibri"/>
          <w:sz w:val="20"/>
          <w:szCs w:val="20"/>
        </w:rPr>
      </w:pPr>
    </w:p>
    <w:p w14:paraId="333DED22" w14:textId="77777777" w:rsidR="006776FF" w:rsidRPr="006B754B" w:rsidRDefault="006776FF" w:rsidP="008A6618">
      <w:pPr>
        <w:shd w:val="clear" w:color="auto" w:fill="FFFFFF"/>
        <w:tabs>
          <w:tab w:val="left" w:pos="-709"/>
          <w:tab w:val="left" w:pos="567"/>
        </w:tabs>
        <w:ind w:left="426" w:right="-2"/>
        <w:contextualSpacing/>
        <w:rPr>
          <w:rFonts w:ascii="Calibri" w:hAnsi="Calibri" w:cs="Calibri"/>
          <w:b/>
          <w:sz w:val="20"/>
          <w:szCs w:val="20"/>
          <w:lang w:val="x-none"/>
        </w:rPr>
      </w:pPr>
    </w:p>
    <w:p w14:paraId="69BF0173" w14:textId="77777777" w:rsidR="006776FF" w:rsidRPr="006B754B" w:rsidRDefault="006776FF" w:rsidP="008A6618">
      <w:pPr>
        <w:pageBreakBefore/>
        <w:tabs>
          <w:tab w:val="left" w:pos="1970"/>
        </w:tabs>
        <w:jc w:val="right"/>
        <w:rPr>
          <w:rFonts w:ascii="Calibri" w:hAnsi="Calibri" w:cs="Calibri"/>
          <w:b/>
          <w:sz w:val="20"/>
          <w:szCs w:val="20"/>
          <w:lang w:val="x-none"/>
        </w:rPr>
      </w:pPr>
    </w:p>
    <w:p w14:paraId="5FA77949" w14:textId="46AFA4A8" w:rsidR="006776FF" w:rsidRPr="006B754B" w:rsidRDefault="006776FF" w:rsidP="008A6618">
      <w:pPr>
        <w:tabs>
          <w:tab w:val="left" w:pos="1970"/>
        </w:tabs>
        <w:jc w:val="right"/>
        <w:rPr>
          <w:rFonts w:ascii="Calibri" w:hAnsi="Calibri" w:cs="Calibri"/>
          <w:b/>
          <w:sz w:val="20"/>
          <w:szCs w:val="20"/>
        </w:rPr>
      </w:pPr>
      <w:r w:rsidRPr="006B754B">
        <w:rPr>
          <w:rFonts w:ascii="Calibri" w:hAnsi="Calibri" w:cs="Calibri"/>
          <w:b/>
          <w:sz w:val="20"/>
          <w:szCs w:val="20"/>
        </w:rPr>
        <w:t xml:space="preserve">Załącznik nr </w:t>
      </w:r>
      <w:r w:rsidR="003B6403" w:rsidRPr="006B754B">
        <w:rPr>
          <w:rFonts w:ascii="Calibri" w:hAnsi="Calibri" w:cs="Calibri"/>
          <w:b/>
          <w:sz w:val="20"/>
          <w:szCs w:val="20"/>
        </w:rPr>
        <w:t>3</w:t>
      </w:r>
      <w:r w:rsidRPr="006B754B">
        <w:rPr>
          <w:rFonts w:ascii="Calibri" w:hAnsi="Calibri" w:cs="Calibri"/>
          <w:b/>
          <w:sz w:val="20"/>
          <w:szCs w:val="20"/>
        </w:rPr>
        <w:t xml:space="preserve"> do Umowy</w:t>
      </w:r>
    </w:p>
    <w:p w14:paraId="36E4BD90" w14:textId="77777777" w:rsidR="006776FF" w:rsidRPr="006B754B" w:rsidRDefault="006776FF" w:rsidP="008A6618">
      <w:pPr>
        <w:tabs>
          <w:tab w:val="left" w:pos="1970"/>
        </w:tabs>
        <w:rPr>
          <w:rFonts w:ascii="Calibri" w:hAnsi="Calibri" w:cs="Calibri"/>
          <w:b/>
          <w:sz w:val="20"/>
          <w:szCs w:val="20"/>
        </w:rPr>
      </w:pPr>
    </w:p>
    <w:p w14:paraId="00490134" w14:textId="77777777" w:rsidR="006776FF" w:rsidRPr="006B754B" w:rsidRDefault="006776FF" w:rsidP="008A6618">
      <w:pPr>
        <w:tabs>
          <w:tab w:val="left" w:pos="1970"/>
        </w:tabs>
        <w:rPr>
          <w:rFonts w:ascii="Calibri" w:hAnsi="Calibri" w:cs="Calibri"/>
          <w:b/>
          <w:sz w:val="20"/>
          <w:szCs w:val="20"/>
        </w:rPr>
      </w:pPr>
    </w:p>
    <w:p w14:paraId="0BBFCABC" w14:textId="77777777" w:rsidR="006776FF" w:rsidRPr="006B754B" w:rsidRDefault="006776FF" w:rsidP="008A6618">
      <w:pPr>
        <w:widowControl w:val="0"/>
        <w:jc w:val="center"/>
        <w:rPr>
          <w:rFonts w:ascii="Calibri" w:hAnsi="Calibri" w:cs="Calibri"/>
          <w:sz w:val="20"/>
          <w:szCs w:val="20"/>
        </w:rPr>
      </w:pPr>
      <w:r w:rsidRPr="006B754B">
        <w:rPr>
          <w:rFonts w:ascii="Calibri" w:hAnsi="Calibri" w:cs="Calibri"/>
          <w:b/>
          <w:sz w:val="20"/>
          <w:szCs w:val="20"/>
          <w:lang w:val="cs-CZ"/>
        </w:rPr>
        <w:t>ZASADY ŚRODOWISKOWE DLA WYKONAWCÓW</w:t>
      </w:r>
    </w:p>
    <w:p w14:paraId="57D15388" w14:textId="77777777" w:rsidR="006776FF" w:rsidRPr="006B754B" w:rsidRDefault="006776FF" w:rsidP="008A6618">
      <w:pPr>
        <w:widowControl w:val="0"/>
        <w:ind w:left="1418"/>
        <w:jc w:val="center"/>
        <w:rPr>
          <w:rFonts w:ascii="Calibri" w:hAnsi="Calibri" w:cs="Calibri"/>
          <w:sz w:val="20"/>
          <w:szCs w:val="20"/>
          <w:lang w:val="cs-CZ"/>
        </w:rPr>
      </w:pPr>
    </w:p>
    <w:p w14:paraId="147E6A55" w14:textId="77777777" w:rsidR="006776FF" w:rsidRPr="006B754B" w:rsidRDefault="006776FF" w:rsidP="008A6618">
      <w:pPr>
        <w:widowControl w:val="0"/>
        <w:numPr>
          <w:ilvl w:val="0"/>
          <w:numId w:val="27"/>
        </w:numPr>
        <w:tabs>
          <w:tab w:val="clear" w:pos="360"/>
        </w:tabs>
        <w:ind w:left="284" w:hanging="284"/>
        <w:jc w:val="both"/>
        <w:rPr>
          <w:rFonts w:ascii="Calibri" w:hAnsi="Calibri" w:cs="Calibri"/>
          <w:sz w:val="20"/>
          <w:szCs w:val="20"/>
        </w:rPr>
      </w:pPr>
      <w:r w:rsidRPr="006B754B">
        <w:rPr>
          <w:rFonts w:ascii="Calibri" w:hAnsi="Calibri" w:cs="Calibri"/>
          <w:sz w:val="20"/>
          <w:szCs w:val="20"/>
          <w:lang w:val="cs-CZ"/>
        </w:rPr>
        <w:t>Wykonawca zobowiązany jest do przestrzegania wymagań określonych w systemie zarządzania środowiskowego wg ISO 14001 : 2004,  a w szczególności do:</w:t>
      </w:r>
    </w:p>
    <w:p w14:paraId="50C1F294" w14:textId="77777777" w:rsidR="006776FF" w:rsidRPr="006B754B" w:rsidRDefault="006776FF" w:rsidP="008A6618">
      <w:pPr>
        <w:widowControl w:val="0"/>
        <w:numPr>
          <w:ilvl w:val="0"/>
          <w:numId w:val="26"/>
        </w:numPr>
        <w:tabs>
          <w:tab w:val="clear" w:pos="360"/>
        </w:tabs>
        <w:ind w:left="567" w:hanging="283"/>
        <w:jc w:val="both"/>
        <w:rPr>
          <w:rFonts w:ascii="Calibri" w:hAnsi="Calibri" w:cs="Calibri"/>
          <w:sz w:val="20"/>
          <w:szCs w:val="20"/>
        </w:rPr>
      </w:pPr>
      <w:r w:rsidRPr="006B754B">
        <w:rPr>
          <w:rFonts w:ascii="Calibri" w:hAnsi="Calibri" w:cs="Calibri"/>
          <w:sz w:val="20"/>
          <w:szCs w:val="20"/>
          <w:lang w:val="cs-CZ"/>
        </w:rPr>
        <w:t>przestrzegania wymagań prawnych w zakresie podpisanej Umowy ze Szpitalami Pomorskimi Sp. z o.o.,</w:t>
      </w:r>
    </w:p>
    <w:p w14:paraId="3B83FE58" w14:textId="77777777" w:rsidR="006776FF" w:rsidRPr="006B754B" w:rsidRDefault="006776FF" w:rsidP="008A6618">
      <w:pPr>
        <w:widowControl w:val="0"/>
        <w:numPr>
          <w:ilvl w:val="0"/>
          <w:numId w:val="26"/>
        </w:numPr>
        <w:tabs>
          <w:tab w:val="clear" w:pos="360"/>
        </w:tabs>
        <w:ind w:left="567" w:hanging="283"/>
        <w:jc w:val="both"/>
        <w:rPr>
          <w:rFonts w:ascii="Calibri" w:hAnsi="Calibri" w:cs="Calibri"/>
          <w:sz w:val="20"/>
          <w:szCs w:val="20"/>
        </w:rPr>
      </w:pPr>
      <w:r w:rsidRPr="006B754B">
        <w:rPr>
          <w:rFonts w:ascii="Calibri" w:hAnsi="Calibri" w:cs="Calibri"/>
          <w:sz w:val="20"/>
          <w:szCs w:val="20"/>
          <w:lang w:val="cs-CZ"/>
        </w:rPr>
        <w:t xml:space="preserve">maksymalnego ograniczenia uciążliwość dla otoczenia swojej działalności związanej </w:t>
      </w:r>
      <w:r w:rsidRPr="006B754B">
        <w:rPr>
          <w:rFonts w:ascii="Calibri" w:hAnsi="Calibri" w:cs="Calibri"/>
          <w:sz w:val="20"/>
          <w:szCs w:val="20"/>
          <w:lang w:val="cs-CZ"/>
        </w:rPr>
        <w:br/>
        <w:t>z wykonywaniem prac zleconych,</w:t>
      </w:r>
    </w:p>
    <w:p w14:paraId="51C142FF" w14:textId="77777777" w:rsidR="006776FF" w:rsidRPr="006B754B" w:rsidRDefault="006776FF" w:rsidP="008A6618">
      <w:pPr>
        <w:widowControl w:val="0"/>
        <w:numPr>
          <w:ilvl w:val="0"/>
          <w:numId w:val="26"/>
        </w:numPr>
        <w:tabs>
          <w:tab w:val="clear" w:pos="360"/>
        </w:tabs>
        <w:ind w:left="567" w:hanging="283"/>
        <w:jc w:val="both"/>
        <w:rPr>
          <w:rFonts w:ascii="Calibri" w:hAnsi="Calibri" w:cs="Calibri"/>
          <w:sz w:val="20"/>
          <w:szCs w:val="20"/>
        </w:rPr>
      </w:pPr>
      <w:r w:rsidRPr="006B754B">
        <w:rPr>
          <w:rFonts w:ascii="Calibri" w:hAnsi="Calibri" w:cs="Calibri"/>
          <w:sz w:val="20"/>
          <w:szCs w:val="20"/>
          <w:lang w:val="cs-CZ"/>
        </w:rPr>
        <w:t xml:space="preserve">minimalizowania ilość powstających odpadów, </w:t>
      </w:r>
    </w:p>
    <w:p w14:paraId="7E33FFFB" w14:textId="77777777" w:rsidR="006776FF" w:rsidRPr="006B754B" w:rsidRDefault="006776FF" w:rsidP="008A6618">
      <w:pPr>
        <w:widowControl w:val="0"/>
        <w:numPr>
          <w:ilvl w:val="0"/>
          <w:numId w:val="26"/>
        </w:numPr>
        <w:tabs>
          <w:tab w:val="clear" w:pos="360"/>
        </w:tabs>
        <w:ind w:left="567" w:hanging="283"/>
        <w:jc w:val="both"/>
        <w:rPr>
          <w:rFonts w:ascii="Calibri" w:hAnsi="Calibri" w:cs="Calibri"/>
          <w:sz w:val="20"/>
          <w:szCs w:val="20"/>
        </w:rPr>
      </w:pPr>
      <w:r w:rsidRPr="006B754B">
        <w:rPr>
          <w:rFonts w:ascii="Calibri" w:hAnsi="Calibri" w:cs="Calibri"/>
          <w:sz w:val="20"/>
          <w:szCs w:val="20"/>
          <w:lang w:val="cs-CZ"/>
        </w:rPr>
        <w:t xml:space="preserve">niezwłocznego usuwania z terenu Szpitala wszelkich odpady powstałych w czasie wykonywania prac zleconych, </w:t>
      </w:r>
    </w:p>
    <w:p w14:paraId="2BF04E19" w14:textId="77777777" w:rsidR="006776FF" w:rsidRPr="006B754B" w:rsidRDefault="006776FF" w:rsidP="008A6618">
      <w:pPr>
        <w:widowControl w:val="0"/>
        <w:numPr>
          <w:ilvl w:val="0"/>
          <w:numId w:val="26"/>
        </w:numPr>
        <w:tabs>
          <w:tab w:val="clear" w:pos="360"/>
        </w:tabs>
        <w:ind w:left="567" w:hanging="283"/>
        <w:jc w:val="both"/>
        <w:rPr>
          <w:rFonts w:ascii="Calibri" w:hAnsi="Calibri" w:cs="Calibri"/>
          <w:sz w:val="20"/>
          <w:szCs w:val="20"/>
        </w:rPr>
      </w:pPr>
      <w:r w:rsidRPr="006B754B">
        <w:rPr>
          <w:rFonts w:ascii="Calibri" w:hAnsi="Calibri" w:cs="Calibri"/>
          <w:sz w:val="20"/>
          <w:szCs w:val="20"/>
          <w:lang w:val="cs-CZ"/>
        </w:rPr>
        <w:t xml:space="preserve">minimalizowania zużycie nośników energii i surowców naturalnych. </w:t>
      </w:r>
    </w:p>
    <w:p w14:paraId="3CF0F01F" w14:textId="77777777" w:rsidR="006776FF" w:rsidRPr="006B754B" w:rsidRDefault="006776FF" w:rsidP="008A6618">
      <w:pPr>
        <w:widowControl w:val="0"/>
        <w:numPr>
          <w:ilvl w:val="0"/>
          <w:numId w:val="27"/>
        </w:numPr>
        <w:tabs>
          <w:tab w:val="clear" w:pos="360"/>
        </w:tabs>
        <w:ind w:left="284" w:hanging="284"/>
        <w:jc w:val="both"/>
        <w:rPr>
          <w:rFonts w:ascii="Calibri" w:hAnsi="Calibri" w:cs="Calibri"/>
          <w:sz w:val="20"/>
          <w:szCs w:val="20"/>
        </w:rPr>
      </w:pPr>
      <w:r w:rsidRPr="006B754B">
        <w:rPr>
          <w:rFonts w:ascii="Calibri" w:hAnsi="Calibri" w:cs="Calibri"/>
          <w:sz w:val="20"/>
          <w:szCs w:val="20"/>
          <w:lang w:val="cs-CZ"/>
        </w:rPr>
        <w:t>Wykonawcy  nie wolno :</w:t>
      </w:r>
    </w:p>
    <w:p w14:paraId="0238A357" w14:textId="77777777" w:rsidR="006776FF" w:rsidRPr="006B754B" w:rsidRDefault="006776FF" w:rsidP="008A6618">
      <w:pPr>
        <w:widowControl w:val="0"/>
        <w:numPr>
          <w:ilvl w:val="0"/>
          <w:numId w:val="32"/>
        </w:numPr>
        <w:tabs>
          <w:tab w:val="clear" w:pos="397"/>
        </w:tabs>
        <w:ind w:left="567" w:hanging="283"/>
        <w:jc w:val="both"/>
        <w:rPr>
          <w:rFonts w:ascii="Calibri" w:hAnsi="Calibri" w:cs="Calibri"/>
          <w:sz w:val="20"/>
          <w:szCs w:val="20"/>
        </w:rPr>
      </w:pPr>
      <w:r w:rsidRPr="006B754B">
        <w:rPr>
          <w:rFonts w:ascii="Calibri" w:hAnsi="Calibri" w:cs="Calibri"/>
          <w:sz w:val="20"/>
          <w:szCs w:val="20"/>
          <w:lang w:val="cs-CZ"/>
        </w:rPr>
        <w:t xml:space="preserve">wwozić z zewnątrz na teren Szpitala jakichkolwiek odpadów, </w:t>
      </w:r>
    </w:p>
    <w:p w14:paraId="51DEFE6C" w14:textId="77777777" w:rsidR="006776FF" w:rsidRPr="006B754B" w:rsidRDefault="006776FF" w:rsidP="008A6618">
      <w:pPr>
        <w:widowControl w:val="0"/>
        <w:numPr>
          <w:ilvl w:val="0"/>
          <w:numId w:val="32"/>
        </w:numPr>
        <w:tabs>
          <w:tab w:val="clear" w:pos="397"/>
        </w:tabs>
        <w:ind w:left="567" w:hanging="283"/>
        <w:jc w:val="both"/>
        <w:rPr>
          <w:rFonts w:ascii="Calibri" w:hAnsi="Calibri" w:cs="Calibri"/>
          <w:sz w:val="20"/>
          <w:szCs w:val="20"/>
        </w:rPr>
      </w:pPr>
      <w:r w:rsidRPr="006B754B">
        <w:rPr>
          <w:rFonts w:ascii="Calibri" w:hAnsi="Calibri" w:cs="Calibri"/>
          <w:sz w:val="20"/>
          <w:szCs w:val="20"/>
          <w:lang w:val="cs-CZ"/>
        </w:rPr>
        <w:t xml:space="preserve">składować na terenie Szpitala jakichkolwiek substancji mogących zanieczyścić powietrze atmosferyczne, wodę lub glebę. W przypadku gdy substancje te są bezwzględnie konieczne do wykonywania prac zleconych, szczegóły ich  składowania i stosowania należy uzgodnić z Pełnomocnikiem ds. Zintegrowanego Systemu Zarządzania Szpitala, </w:t>
      </w:r>
    </w:p>
    <w:p w14:paraId="72D34974" w14:textId="77777777" w:rsidR="006776FF" w:rsidRPr="006B754B" w:rsidRDefault="006776FF" w:rsidP="008A6618">
      <w:pPr>
        <w:widowControl w:val="0"/>
        <w:numPr>
          <w:ilvl w:val="0"/>
          <w:numId w:val="32"/>
        </w:numPr>
        <w:tabs>
          <w:tab w:val="clear" w:pos="397"/>
        </w:tabs>
        <w:ind w:left="567" w:hanging="283"/>
        <w:jc w:val="both"/>
        <w:rPr>
          <w:rFonts w:ascii="Calibri" w:hAnsi="Calibri" w:cs="Calibri"/>
          <w:sz w:val="20"/>
          <w:szCs w:val="20"/>
        </w:rPr>
      </w:pPr>
      <w:r w:rsidRPr="006B754B">
        <w:rPr>
          <w:rFonts w:ascii="Calibri" w:hAnsi="Calibri" w:cs="Calibri"/>
          <w:sz w:val="20"/>
          <w:szCs w:val="20"/>
          <w:lang w:val="cs-CZ"/>
        </w:rPr>
        <w:t xml:space="preserve">myć pojazdów na terenie Szpitala, </w:t>
      </w:r>
    </w:p>
    <w:p w14:paraId="2EB5DE47" w14:textId="77777777" w:rsidR="006776FF" w:rsidRPr="006B754B" w:rsidRDefault="006776FF" w:rsidP="008A6618">
      <w:pPr>
        <w:widowControl w:val="0"/>
        <w:numPr>
          <w:ilvl w:val="0"/>
          <w:numId w:val="32"/>
        </w:numPr>
        <w:tabs>
          <w:tab w:val="clear" w:pos="397"/>
        </w:tabs>
        <w:ind w:left="567" w:hanging="283"/>
        <w:jc w:val="both"/>
        <w:rPr>
          <w:rFonts w:ascii="Calibri" w:hAnsi="Calibri" w:cs="Calibri"/>
          <w:sz w:val="20"/>
          <w:szCs w:val="20"/>
        </w:rPr>
      </w:pPr>
      <w:r w:rsidRPr="006B754B">
        <w:rPr>
          <w:rFonts w:ascii="Calibri" w:hAnsi="Calibri" w:cs="Calibri"/>
          <w:sz w:val="20"/>
          <w:szCs w:val="20"/>
          <w:lang w:val="cs-CZ"/>
        </w:rPr>
        <w:t xml:space="preserve">spalać odpadów na terenie Szpitala, </w:t>
      </w:r>
    </w:p>
    <w:p w14:paraId="121D1C71" w14:textId="77777777" w:rsidR="006776FF" w:rsidRPr="006B754B" w:rsidRDefault="006776FF" w:rsidP="008A6618">
      <w:pPr>
        <w:widowControl w:val="0"/>
        <w:numPr>
          <w:ilvl w:val="0"/>
          <w:numId w:val="32"/>
        </w:numPr>
        <w:tabs>
          <w:tab w:val="clear" w:pos="397"/>
        </w:tabs>
        <w:ind w:left="567" w:hanging="283"/>
        <w:jc w:val="both"/>
        <w:rPr>
          <w:rFonts w:ascii="Calibri" w:hAnsi="Calibri" w:cs="Calibri"/>
          <w:sz w:val="20"/>
          <w:szCs w:val="20"/>
        </w:rPr>
      </w:pPr>
      <w:r w:rsidRPr="006B754B">
        <w:rPr>
          <w:rFonts w:ascii="Calibri" w:hAnsi="Calibri" w:cs="Calibri"/>
          <w:sz w:val="20"/>
          <w:szCs w:val="20"/>
          <w:lang w:val="cs-CZ"/>
        </w:rPr>
        <w:t>wylewać jakichkolwiek substancji niebezpiecznych do gleby lub kanalizacji.</w:t>
      </w:r>
    </w:p>
    <w:p w14:paraId="01D8DBF1" w14:textId="77777777" w:rsidR="006776FF" w:rsidRPr="006B754B" w:rsidRDefault="006776FF" w:rsidP="008A6618">
      <w:pPr>
        <w:widowControl w:val="0"/>
        <w:numPr>
          <w:ilvl w:val="0"/>
          <w:numId w:val="29"/>
        </w:numPr>
        <w:tabs>
          <w:tab w:val="clear" w:pos="360"/>
        </w:tabs>
        <w:ind w:left="284" w:hanging="284"/>
        <w:jc w:val="both"/>
        <w:rPr>
          <w:rFonts w:ascii="Calibri" w:hAnsi="Calibri" w:cs="Calibri"/>
          <w:sz w:val="20"/>
          <w:szCs w:val="20"/>
        </w:rPr>
      </w:pPr>
      <w:r w:rsidRPr="006B754B">
        <w:rPr>
          <w:rFonts w:ascii="Calibri" w:hAnsi="Calibri" w:cs="Calibri"/>
          <w:sz w:val="20"/>
          <w:szCs w:val="20"/>
          <w:lang w:val="cs-CZ"/>
        </w:rPr>
        <w:t>Wykonawca zobowiązany jest do przeprowadzenia szkoleń wśród podległych pracowników wykonujących prace zlecone w zakresie obowiązującej w szpitalu polityki środowiskowej i systemu zarządzania środowiskowego wg ISO 14001.</w:t>
      </w:r>
    </w:p>
    <w:p w14:paraId="777A6B90" w14:textId="77777777" w:rsidR="006776FF" w:rsidRPr="006B754B" w:rsidRDefault="006776FF" w:rsidP="008A6618">
      <w:pPr>
        <w:widowControl w:val="0"/>
        <w:numPr>
          <w:ilvl w:val="0"/>
          <w:numId w:val="29"/>
        </w:numPr>
        <w:tabs>
          <w:tab w:val="clear" w:pos="360"/>
        </w:tabs>
        <w:ind w:left="284" w:hanging="284"/>
        <w:jc w:val="both"/>
        <w:rPr>
          <w:rFonts w:ascii="Calibri" w:hAnsi="Calibri" w:cs="Calibri"/>
          <w:sz w:val="20"/>
          <w:szCs w:val="20"/>
        </w:rPr>
      </w:pPr>
      <w:r w:rsidRPr="006B754B">
        <w:rPr>
          <w:rFonts w:ascii="Calibri" w:eastAsia="Calibri" w:hAnsi="Calibri" w:cs="Calibri"/>
          <w:sz w:val="20"/>
          <w:szCs w:val="20"/>
          <w:lang w:val="cs-CZ"/>
        </w:rPr>
        <w:t xml:space="preserve"> </w:t>
      </w:r>
      <w:r w:rsidRPr="006B754B">
        <w:rPr>
          <w:rFonts w:ascii="Calibri" w:hAnsi="Calibri" w:cs="Calibri"/>
          <w:sz w:val="20"/>
          <w:szCs w:val="20"/>
          <w:lang w:val="cs-CZ"/>
        </w:rPr>
        <w:t>Wykonawca zobowiązany jest do umożliwienia przeprowadzenia przez Koordynatorowi ds. Środowiska Szpitala kontroli postępowania na zgodność z przyjętymi zasadami środowiskowymi.</w:t>
      </w:r>
    </w:p>
    <w:p w14:paraId="2E7D6A4D" w14:textId="77777777" w:rsidR="006776FF" w:rsidRPr="006B754B" w:rsidRDefault="006776FF" w:rsidP="008A6618">
      <w:pPr>
        <w:widowControl w:val="0"/>
        <w:numPr>
          <w:ilvl w:val="0"/>
          <w:numId w:val="29"/>
        </w:numPr>
        <w:tabs>
          <w:tab w:val="clear" w:pos="360"/>
        </w:tabs>
        <w:ind w:left="284" w:hanging="284"/>
        <w:jc w:val="both"/>
        <w:rPr>
          <w:rFonts w:ascii="Calibri" w:hAnsi="Calibri" w:cs="Calibri"/>
          <w:sz w:val="20"/>
          <w:szCs w:val="20"/>
        </w:rPr>
      </w:pPr>
      <w:r w:rsidRPr="006B754B">
        <w:rPr>
          <w:rFonts w:ascii="Calibri" w:hAnsi="Calibri" w:cs="Calibri"/>
          <w:sz w:val="20"/>
          <w:szCs w:val="20"/>
          <w:lang w:val="cs-CZ"/>
        </w:rPr>
        <w:t>W sytuacjach wątpliwych i nieokreślonych w powyższych zasadach środowiskowych należy zwracać się o przedstawienie stanowiska do Koordynatora ds. Środowiska.</w:t>
      </w:r>
    </w:p>
    <w:p w14:paraId="1C63E79D" w14:textId="77777777" w:rsidR="006776FF" w:rsidRPr="006B754B" w:rsidRDefault="006776FF" w:rsidP="008A6618">
      <w:pPr>
        <w:widowControl w:val="0"/>
        <w:tabs>
          <w:tab w:val="left" w:pos="360"/>
        </w:tabs>
        <w:ind w:hanging="180"/>
        <w:jc w:val="both"/>
        <w:rPr>
          <w:rFonts w:ascii="Calibri" w:hAnsi="Calibri" w:cs="Calibri"/>
          <w:sz w:val="20"/>
          <w:szCs w:val="20"/>
          <w:lang w:val="cs-CZ"/>
        </w:rPr>
      </w:pPr>
    </w:p>
    <w:p w14:paraId="3FB92B22" w14:textId="77777777" w:rsidR="006776FF" w:rsidRPr="006B754B" w:rsidRDefault="006776FF" w:rsidP="008A6618">
      <w:pPr>
        <w:widowControl w:val="0"/>
        <w:tabs>
          <w:tab w:val="left" w:pos="360"/>
        </w:tabs>
        <w:ind w:hanging="180"/>
        <w:jc w:val="both"/>
        <w:rPr>
          <w:rFonts w:ascii="Calibri" w:hAnsi="Calibri" w:cs="Calibri"/>
          <w:sz w:val="20"/>
          <w:szCs w:val="20"/>
          <w:lang w:val="cs-CZ"/>
        </w:rPr>
      </w:pPr>
    </w:p>
    <w:p w14:paraId="3DB87A90" w14:textId="77777777" w:rsidR="006776FF" w:rsidRPr="006B754B" w:rsidRDefault="006776FF" w:rsidP="008A6618">
      <w:pPr>
        <w:widowControl w:val="0"/>
        <w:tabs>
          <w:tab w:val="left" w:pos="360"/>
        </w:tabs>
        <w:ind w:hanging="180"/>
        <w:jc w:val="both"/>
        <w:rPr>
          <w:rFonts w:ascii="Calibri" w:hAnsi="Calibri" w:cs="Calibri"/>
          <w:sz w:val="20"/>
          <w:szCs w:val="20"/>
          <w:lang w:val="cs-CZ"/>
        </w:rPr>
      </w:pPr>
    </w:p>
    <w:p w14:paraId="6942BD87" w14:textId="77777777" w:rsidR="006776FF" w:rsidRPr="006B754B" w:rsidRDefault="006776FF" w:rsidP="008A6618">
      <w:pPr>
        <w:widowControl w:val="0"/>
        <w:tabs>
          <w:tab w:val="left" w:pos="360"/>
        </w:tabs>
        <w:ind w:hanging="180"/>
        <w:jc w:val="both"/>
        <w:rPr>
          <w:rFonts w:ascii="Calibri" w:hAnsi="Calibri" w:cs="Calibri"/>
          <w:sz w:val="20"/>
          <w:szCs w:val="20"/>
          <w:lang w:val="cs-CZ"/>
        </w:rPr>
      </w:pPr>
    </w:p>
    <w:p w14:paraId="406DCE5E" w14:textId="77777777" w:rsidR="006776FF" w:rsidRPr="006B754B" w:rsidRDefault="006776FF" w:rsidP="008A6618">
      <w:pPr>
        <w:widowControl w:val="0"/>
        <w:jc w:val="both"/>
        <w:rPr>
          <w:rFonts w:ascii="Calibri" w:hAnsi="Calibri" w:cs="Calibri"/>
          <w:sz w:val="20"/>
          <w:szCs w:val="20"/>
          <w:lang w:val="cs-CZ"/>
        </w:rPr>
      </w:pPr>
    </w:p>
    <w:p w14:paraId="4F92BC52" w14:textId="77777777" w:rsidR="006776FF" w:rsidRPr="006B754B" w:rsidRDefault="006776FF" w:rsidP="008A6618">
      <w:pPr>
        <w:widowControl w:val="0"/>
        <w:jc w:val="both"/>
        <w:rPr>
          <w:rFonts w:ascii="Calibri" w:hAnsi="Calibri" w:cs="Calibri"/>
          <w:sz w:val="20"/>
          <w:szCs w:val="20"/>
          <w:lang w:val="cs-CZ"/>
        </w:rPr>
      </w:pPr>
    </w:p>
    <w:p w14:paraId="4B4F7D44" w14:textId="77777777" w:rsidR="006776FF" w:rsidRPr="006B754B" w:rsidRDefault="006776FF" w:rsidP="008A6618">
      <w:pPr>
        <w:widowControl w:val="0"/>
        <w:jc w:val="both"/>
        <w:rPr>
          <w:rFonts w:ascii="Calibri" w:hAnsi="Calibri" w:cs="Calibri"/>
          <w:sz w:val="20"/>
          <w:szCs w:val="20"/>
        </w:rPr>
      </w:pPr>
      <w:r w:rsidRPr="006B754B">
        <w:rPr>
          <w:rFonts w:ascii="Calibri" w:hAnsi="Calibri" w:cs="Calibri"/>
          <w:sz w:val="20"/>
          <w:szCs w:val="20"/>
          <w:lang w:val="cs-CZ"/>
        </w:rPr>
        <w:t>Gdynia, dnia ...................................                                 Podpis Wykonawcy: …………………………………………</w:t>
      </w:r>
    </w:p>
    <w:p w14:paraId="43856D9F" w14:textId="77777777" w:rsidR="006776FF" w:rsidRPr="006B754B" w:rsidRDefault="006776FF" w:rsidP="008A6618">
      <w:pPr>
        <w:pageBreakBefore/>
        <w:tabs>
          <w:tab w:val="left" w:pos="1970"/>
        </w:tabs>
        <w:rPr>
          <w:rFonts w:ascii="Calibri" w:hAnsi="Calibri" w:cs="Calibri"/>
          <w:b/>
          <w:sz w:val="20"/>
          <w:szCs w:val="20"/>
        </w:rPr>
      </w:pPr>
    </w:p>
    <w:p w14:paraId="70CB5762" w14:textId="23F2794A" w:rsidR="006776FF" w:rsidRPr="006B754B" w:rsidRDefault="006776FF" w:rsidP="008A6618">
      <w:pPr>
        <w:tabs>
          <w:tab w:val="left" w:pos="1970"/>
        </w:tabs>
        <w:jc w:val="right"/>
        <w:rPr>
          <w:rFonts w:ascii="Calibri" w:hAnsi="Calibri" w:cs="Calibri"/>
          <w:b/>
          <w:sz w:val="20"/>
          <w:szCs w:val="20"/>
        </w:rPr>
      </w:pPr>
      <w:r w:rsidRPr="006B754B">
        <w:rPr>
          <w:rFonts w:ascii="Calibri" w:hAnsi="Calibri" w:cs="Calibri"/>
          <w:b/>
          <w:sz w:val="20"/>
          <w:szCs w:val="20"/>
        </w:rPr>
        <w:t xml:space="preserve">Załącznik nr </w:t>
      </w:r>
      <w:r w:rsidR="003B6403" w:rsidRPr="006B754B">
        <w:rPr>
          <w:rFonts w:ascii="Calibri" w:hAnsi="Calibri" w:cs="Calibri"/>
          <w:b/>
          <w:sz w:val="20"/>
          <w:szCs w:val="20"/>
        </w:rPr>
        <w:t>4</w:t>
      </w:r>
      <w:r w:rsidRPr="006B754B">
        <w:rPr>
          <w:rFonts w:ascii="Calibri" w:hAnsi="Calibri" w:cs="Calibri"/>
          <w:b/>
          <w:sz w:val="20"/>
          <w:szCs w:val="20"/>
        </w:rPr>
        <w:t xml:space="preserve"> do Umowy</w:t>
      </w:r>
    </w:p>
    <w:p w14:paraId="43E436A6" w14:textId="77777777" w:rsidR="006776FF" w:rsidRPr="006B754B" w:rsidRDefault="006776FF" w:rsidP="008A6618">
      <w:pPr>
        <w:ind w:firstLine="357"/>
        <w:jc w:val="center"/>
        <w:rPr>
          <w:rFonts w:ascii="Calibri" w:hAnsi="Calibri" w:cs="Calibri"/>
          <w:b/>
          <w:bCs/>
          <w:sz w:val="20"/>
          <w:szCs w:val="20"/>
        </w:rPr>
      </w:pPr>
    </w:p>
    <w:p w14:paraId="25115573" w14:textId="77777777" w:rsidR="006776FF" w:rsidRPr="006B754B" w:rsidRDefault="006776FF" w:rsidP="008A6618">
      <w:pPr>
        <w:jc w:val="center"/>
        <w:rPr>
          <w:rFonts w:ascii="Calibri" w:hAnsi="Calibri" w:cs="Calibri"/>
          <w:b/>
          <w:bCs/>
          <w:sz w:val="20"/>
          <w:szCs w:val="20"/>
        </w:rPr>
      </w:pPr>
    </w:p>
    <w:p w14:paraId="2507D9C5" w14:textId="77777777" w:rsidR="006776FF" w:rsidRPr="006B754B" w:rsidRDefault="006776FF" w:rsidP="008A6618">
      <w:pPr>
        <w:widowControl w:val="0"/>
        <w:jc w:val="center"/>
        <w:rPr>
          <w:rFonts w:ascii="Calibri" w:hAnsi="Calibri" w:cs="Calibri"/>
          <w:sz w:val="20"/>
          <w:szCs w:val="20"/>
        </w:rPr>
      </w:pPr>
      <w:r w:rsidRPr="006B754B">
        <w:rPr>
          <w:rFonts w:ascii="Calibri" w:hAnsi="Calibri" w:cs="Calibri"/>
          <w:b/>
          <w:sz w:val="20"/>
          <w:szCs w:val="20"/>
          <w:lang w:val="cs-CZ"/>
        </w:rPr>
        <w:t>ZASADY BHP DLA WYKONAWCÓW</w:t>
      </w:r>
    </w:p>
    <w:p w14:paraId="393A2EDD" w14:textId="77777777" w:rsidR="006776FF" w:rsidRPr="006B754B" w:rsidRDefault="006776FF" w:rsidP="008A6618">
      <w:pPr>
        <w:widowControl w:val="0"/>
        <w:jc w:val="both"/>
        <w:rPr>
          <w:rFonts w:ascii="Calibri" w:hAnsi="Calibri" w:cs="Calibri"/>
          <w:sz w:val="20"/>
          <w:szCs w:val="20"/>
          <w:lang w:val="cs-CZ"/>
        </w:rPr>
      </w:pPr>
    </w:p>
    <w:p w14:paraId="08249507" w14:textId="77777777" w:rsidR="006776FF" w:rsidRPr="006B754B" w:rsidRDefault="006776FF" w:rsidP="008A6618">
      <w:pPr>
        <w:widowControl w:val="0"/>
        <w:jc w:val="both"/>
        <w:rPr>
          <w:rFonts w:ascii="Calibri" w:hAnsi="Calibri" w:cs="Calibri"/>
          <w:sz w:val="20"/>
          <w:szCs w:val="20"/>
          <w:lang w:val="cs-CZ"/>
        </w:rPr>
      </w:pPr>
    </w:p>
    <w:p w14:paraId="7E75DE9E" w14:textId="77777777" w:rsidR="006776FF" w:rsidRPr="006B754B" w:rsidRDefault="006776FF" w:rsidP="008A6618">
      <w:pPr>
        <w:widowControl w:val="0"/>
        <w:numPr>
          <w:ilvl w:val="2"/>
          <w:numId w:val="22"/>
        </w:numPr>
        <w:tabs>
          <w:tab w:val="left" w:pos="284"/>
        </w:tabs>
        <w:ind w:left="284" w:hanging="284"/>
        <w:jc w:val="both"/>
        <w:rPr>
          <w:rFonts w:ascii="Calibri" w:hAnsi="Calibri" w:cs="Calibri"/>
          <w:sz w:val="20"/>
          <w:szCs w:val="20"/>
        </w:rPr>
      </w:pPr>
      <w:r w:rsidRPr="006B754B">
        <w:rPr>
          <w:rFonts w:ascii="Calibri" w:hAnsi="Calibri" w:cs="Calibri"/>
          <w:sz w:val="20"/>
          <w:szCs w:val="20"/>
          <w:lang w:val="cs-CZ"/>
        </w:rPr>
        <w:t>Wykonawca jest zobowiązany do przestrzegania wymagań określonych w Systemie Zarządzania Bezpieczeństwa i Higieny Pracy wg PN- N-18001:2004, a w szczególności do:</w:t>
      </w:r>
    </w:p>
    <w:p w14:paraId="0AEA52A1" w14:textId="77777777" w:rsidR="006776FF" w:rsidRPr="006B754B" w:rsidRDefault="006776FF" w:rsidP="008A6618">
      <w:pPr>
        <w:widowControl w:val="0"/>
        <w:numPr>
          <w:ilvl w:val="0"/>
          <w:numId w:val="26"/>
        </w:numPr>
        <w:tabs>
          <w:tab w:val="left" w:pos="1134"/>
        </w:tabs>
        <w:ind w:left="1134" w:hanging="283"/>
        <w:jc w:val="both"/>
        <w:rPr>
          <w:rFonts w:ascii="Calibri" w:hAnsi="Calibri" w:cs="Calibri"/>
          <w:sz w:val="20"/>
          <w:szCs w:val="20"/>
        </w:rPr>
      </w:pPr>
      <w:r w:rsidRPr="006B754B">
        <w:rPr>
          <w:rFonts w:ascii="Calibri" w:hAnsi="Calibri" w:cs="Calibri"/>
          <w:sz w:val="20"/>
          <w:szCs w:val="20"/>
          <w:lang w:val="cs-CZ"/>
        </w:rPr>
        <w:t>przestrzegania wymagań prawnych w zakresie podpisanej Umowy ze Szpitalami Pomorskimi Sp. z o.o.,</w:t>
      </w:r>
    </w:p>
    <w:p w14:paraId="5A70AE72" w14:textId="77777777" w:rsidR="006776FF" w:rsidRPr="006B754B" w:rsidRDefault="006776FF" w:rsidP="008A6618">
      <w:pPr>
        <w:widowControl w:val="0"/>
        <w:numPr>
          <w:ilvl w:val="0"/>
          <w:numId w:val="26"/>
        </w:numPr>
        <w:tabs>
          <w:tab w:val="left" w:pos="1134"/>
        </w:tabs>
        <w:ind w:left="1134" w:hanging="283"/>
        <w:jc w:val="both"/>
        <w:rPr>
          <w:rFonts w:ascii="Calibri" w:hAnsi="Calibri" w:cs="Calibri"/>
          <w:sz w:val="20"/>
          <w:szCs w:val="20"/>
        </w:rPr>
      </w:pPr>
      <w:r w:rsidRPr="006B754B">
        <w:rPr>
          <w:rFonts w:ascii="Calibri" w:hAnsi="Calibri" w:cs="Calibri"/>
          <w:bCs/>
          <w:sz w:val="20"/>
          <w:szCs w:val="20"/>
          <w:lang w:val="cs-CZ"/>
        </w:rPr>
        <w:t xml:space="preserve">rejestrowania wszystkich wypadków przy pracy, chorób zawodowych i zdarzeń potencjalnie wypadkowych wśród podległych pracowników </w:t>
      </w:r>
      <w:r w:rsidRPr="006B754B">
        <w:rPr>
          <w:rFonts w:ascii="Calibri" w:hAnsi="Calibri" w:cs="Calibri"/>
          <w:sz w:val="20"/>
          <w:szCs w:val="20"/>
          <w:lang w:val="cs-CZ"/>
        </w:rPr>
        <w:t>wykonujących prace zlecone na rzecz Szpitala</w:t>
      </w:r>
      <w:r w:rsidRPr="006B754B">
        <w:rPr>
          <w:rFonts w:ascii="Calibri" w:hAnsi="Calibri" w:cs="Calibri"/>
          <w:bCs/>
          <w:sz w:val="20"/>
          <w:szCs w:val="20"/>
          <w:lang w:val="cs-CZ"/>
        </w:rPr>
        <w:t>,</w:t>
      </w:r>
    </w:p>
    <w:p w14:paraId="2FE141F4" w14:textId="77777777" w:rsidR="006776FF" w:rsidRPr="006B754B" w:rsidRDefault="006776FF" w:rsidP="008A6618">
      <w:pPr>
        <w:widowControl w:val="0"/>
        <w:numPr>
          <w:ilvl w:val="0"/>
          <w:numId w:val="26"/>
        </w:numPr>
        <w:tabs>
          <w:tab w:val="left" w:pos="1134"/>
        </w:tabs>
        <w:ind w:left="1134" w:hanging="283"/>
        <w:jc w:val="both"/>
        <w:rPr>
          <w:rFonts w:ascii="Calibri" w:hAnsi="Calibri" w:cs="Calibri"/>
          <w:sz w:val="20"/>
          <w:szCs w:val="20"/>
        </w:rPr>
      </w:pPr>
      <w:r w:rsidRPr="006B754B">
        <w:rPr>
          <w:rFonts w:ascii="Calibri" w:hAnsi="Calibri" w:cs="Calibri"/>
          <w:sz w:val="20"/>
          <w:szCs w:val="20"/>
          <w:lang w:val="cs-CZ"/>
        </w:rPr>
        <w:t>wyposażenia wszystkich podległych pracowników wykonujących prace zlecone na rzecz Szpitala w środki bezpieczeństwa .</w:t>
      </w:r>
    </w:p>
    <w:p w14:paraId="6FABEEC0" w14:textId="77777777" w:rsidR="006776FF" w:rsidRPr="006B754B" w:rsidRDefault="006776FF" w:rsidP="008A6618">
      <w:pPr>
        <w:widowControl w:val="0"/>
        <w:numPr>
          <w:ilvl w:val="0"/>
          <w:numId w:val="22"/>
        </w:numPr>
        <w:tabs>
          <w:tab w:val="left" w:pos="284"/>
        </w:tabs>
        <w:ind w:left="284" w:hanging="284"/>
        <w:jc w:val="both"/>
        <w:rPr>
          <w:rFonts w:ascii="Calibri" w:hAnsi="Calibri" w:cs="Calibri"/>
          <w:sz w:val="20"/>
          <w:szCs w:val="20"/>
        </w:rPr>
      </w:pPr>
      <w:r w:rsidRPr="006B754B">
        <w:rPr>
          <w:rFonts w:ascii="Calibri" w:hAnsi="Calibri" w:cs="Calibri"/>
          <w:sz w:val="20"/>
          <w:szCs w:val="20"/>
          <w:lang w:val="cs-CZ"/>
        </w:rPr>
        <w:t>Wykonawca jest zobowiązany do:</w:t>
      </w:r>
    </w:p>
    <w:p w14:paraId="31F33609" w14:textId="77777777" w:rsidR="006776FF" w:rsidRPr="006B754B" w:rsidRDefault="006776FF" w:rsidP="008A6618">
      <w:pPr>
        <w:widowControl w:val="0"/>
        <w:numPr>
          <w:ilvl w:val="0"/>
          <w:numId w:val="32"/>
        </w:numPr>
        <w:tabs>
          <w:tab w:val="left" w:pos="851"/>
        </w:tabs>
        <w:ind w:left="1134" w:hanging="283"/>
        <w:jc w:val="both"/>
        <w:rPr>
          <w:rFonts w:ascii="Calibri" w:hAnsi="Calibri" w:cs="Calibri"/>
          <w:sz w:val="20"/>
          <w:szCs w:val="20"/>
        </w:rPr>
      </w:pPr>
      <w:r w:rsidRPr="006B754B">
        <w:rPr>
          <w:rFonts w:ascii="Calibri" w:hAnsi="Calibri" w:cs="Calibri"/>
          <w:sz w:val="20"/>
          <w:szCs w:val="20"/>
          <w:lang w:val="cs-CZ"/>
        </w:rPr>
        <w:t>organizacji pracy podległych pracowników w sposób spełniający zasady bezpieczeństwa i higieny pracy,</w:t>
      </w:r>
    </w:p>
    <w:p w14:paraId="5A6CBB87" w14:textId="77777777" w:rsidR="006776FF" w:rsidRPr="006B754B" w:rsidRDefault="006776FF" w:rsidP="008A6618">
      <w:pPr>
        <w:widowControl w:val="0"/>
        <w:numPr>
          <w:ilvl w:val="0"/>
          <w:numId w:val="32"/>
        </w:numPr>
        <w:tabs>
          <w:tab w:val="left" w:pos="851"/>
        </w:tabs>
        <w:ind w:left="1134" w:hanging="283"/>
        <w:jc w:val="both"/>
        <w:rPr>
          <w:rFonts w:ascii="Calibri" w:hAnsi="Calibri" w:cs="Calibri"/>
          <w:sz w:val="20"/>
          <w:szCs w:val="20"/>
        </w:rPr>
      </w:pPr>
      <w:r w:rsidRPr="006B754B">
        <w:rPr>
          <w:rFonts w:ascii="Calibri" w:hAnsi="Calibri" w:cs="Calibri"/>
          <w:sz w:val="20"/>
          <w:szCs w:val="20"/>
          <w:lang w:val="cs-CZ"/>
        </w:rPr>
        <w:t xml:space="preserve">informowania podległych pracowników o </w:t>
      </w:r>
      <w:r w:rsidRPr="006B754B">
        <w:rPr>
          <w:rFonts w:ascii="Calibri" w:hAnsi="Calibri" w:cs="Calibri"/>
          <w:bCs/>
          <w:sz w:val="20"/>
          <w:szCs w:val="20"/>
          <w:lang w:val="cs-CZ"/>
        </w:rPr>
        <w:t>możliwych zagrożeniach związanych wykonywaniem przez nich prac,</w:t>
      </w:r>
    </w:p>
    <w:p w14:paraId="18631618" w14:textId="77777777" w:rsidR="006776FF" w:rsidRPr="006B754B" w:rsidRDefault="006776FF" w:rsidP="008A6618">
      <w:pPr>
        <w:widowControl w:val="0"/>
        <w:numPr>
          <w:ilvl w:val="0"/>
          <w:numId w:val="32"/>
        </w:numPr>
        <w:tabs>
          <w:tab w:val="left" w:pos="851"/>
        </w:tabs>
        <w:ind w:left="1134" w:hanging="283"/>
        <w:jc w:val="both"/>
        <w:rPr>
          <w:rFonts w:ascii="Calibri" w:hAnsi="Calibri" w:cs="Calibri"/>
          <w:sz w:val="20"/>
          <w:szCs w:val="20"/>
        </w:rPr>
      </w:pPr>
      <w:r w:rsidRPr="006B754B">
        <w:rPr>
          <w:rFonts w:ascii="Calibri" w:hAnsi="Calibri" w:cs="Calibri"/>
          <w:sz w:val="20"/>
          <w:szCs w:val="20"/>
          <w:lang w:val="cs-CZ"/>
        </w:rPr>
        <w:t xml:space="preserve">powiadamiania Inspektora ds. BHP o zaistniałych wypadkach przy pracy. </w:t>
      </w:r>
    </w:p>
    <w:p w14:paraId="2C534759" w14:textId="77777777" w:rsidR="006776FF" w:rsidRPr="006B754B" w:rsidRDefault="006776FF" w:rsidP="008A6618">
      <w:pPr>
        <w:widowControl w:val="0"/>
        <w:numPr>
          <w:ilvl w:val="0"/>
          <w:numId w:val="22"/>
        </w:numPr>
        <w:tabs>
          <w:tab w:val="left" w:pos="284"/>
        </w:tabs>
        <w:ind w:left="284" w:hanging="284"/>
        <w:jc w:val="both"/>
        <w:rPr>
          <w:rFonts w:ascii="Calibri" w:hAnsi="Calibri" w:cs="Calibri"/>
          <w:sz w:val="20"/>
          <w:szCs w:val="20"/>
        </w:rPr>
      </w:pPr>
      <w:r w:rsidRPr="006B754B">
        <w:rPr>
          <w:rFonts w:ascii="Calibri" w:hAnsi="Calibri" w:cs="Calibri"/>
          <w:sz w:val="20"/>
          <w:szCs w:val="20"/>
          <w:lang w:val="cs-CZ"/>
        </w:rPr>
        <w:t xml:space="preserve">Wykonawca jest zobowiązany do przeprowadzenia szkoleń wśród podległych pracowników wykonujących prace zlecone na rzecz Szpitala w zakresie obowiązującej w firmie polityki bezpieczeństwa i higieny pracy </w:t>
      </w:r>
      <w:r w:rsidRPr="006B754B">
        <w:rPr>
          <w:rFonts w:ascii="Calibri" w:hAnsi="Calibri" w:cs="Calibri"/>
          <w:sz w:val="20"/>
          <w:szCs w:val="20"/>
          <w:lang w:val="cs-CZ"/>
        </w:rPr>
        <w:br/>
        <w:t>i systemu zarządzania.</w:t>
      </w:r>
    </w:p>
    <w:p w14:paraId="11E4F6C1" w14:textId="77777777" w:rsidR="006776FF" w:rsidRPr="006B754B" w:rsidRDefault="006776FF" w:rsidP="008A6618">
      <w:pPr>
        <w:widowControl w:val="0"/>
        <w:numPr>
          <w:ilvl w:val="0"/>
          <w:numId w:val="22"/>
        </w:numPr>
        <w:tabs>
          <w:tab w:val="left" w:pos="284"/>
          <w:tab w:val="left" w:pos="426"/>
        </w:tabs>
        <w:ind w:left="284" w:hanging="284"/>
        <w:jc w:val="both"/>
        <w:rPr>
          <w:rFonts w:ascii="Calibri" w:hAnsi="Calibri" w:cs="Calibri"/>
          <w:sz w:val="20"/>
          <w:szCs w:val="20"/>
        </w:rPr>
      </w:pPr>
      <w:r w:rsidRPr="006B754B">
        <w:rPr>
          <w:rFonts w:ascii="Calibri" w:hAnsi="Calibri" w:cs="Calibri"/>
          <w:sz w:val="20"/>
          <w:szCs w:val="20"/>
          <w:lang w:val="cs-CZ"/>
        </w:rPr>
        <w:t>Wykonawca zobowiązany jest do umożliwienia przeprowadzenia przez Inspektora ds. BHP Szpitala kontroli postępowania na zgodność z przyjętymi zasadami BHP.</w:t>
      </w:r>
    </w:p>
    <w:p w14:paraId="17DB004A" w14:textId="77777777" w:rsidR="006776FF" w:rsidRPr="006B754B" w:rsidRDefault="006776FF" w:rsidP="008A6618">
      <w:pPr>
        <w:widowControl w:val="0"/>
        <w:numPr>
          <w:ilvl w:val="0"/>
          <w:numId w:val="22"/>
        </w:numPr>
        <w:tabs>
          <w:tab w:val="left" w:pos="284"/>
          <w:tab w:val="left" w:pos="426"/>
        </w:tabs>
        <w:ind w:left="284" w:hanging="284"/>
        <w:jc w:val="both"/>
        <w:rPr>
          <w:rFonts w:ascii="Calibri" w:hAnsi="Calibri" w:cs="Calibri"/>
          <w:sz w:val="20"/>
          <w:szCs w:val="20"/>
        </w:rPr>
      </w:pPr>
      <w:r w:rsidRPr="006B754B">
        <w:rPr>
          <w:rFonts w:ascii="Calibri" w:hAnsi="Calibri" w:cs="Calibri"/>
          <w:sz w:val="20"/>
          <w:szCs w:val="20"/>
          <w:lang w:val="cs-CZ"/>
        </w:rPr>
        <w:t xml:space="preserve">W sytuacjach wątpliwych i nieokreślonych w powyższych zasadach BHP należy zwracać się </w:t>
      </w:r>
      <w:r w:rsidRPr="006B754B">
        <w:rPr>
          <w:rFonts w:ascii="Calibri" w:hAnsi="Calibri" w:cs="Calibri"/>
          <w:sz w:val="20"/>
          <w:szCs w:val="20"/>
          <w:lang w:val="cs-CZ"/>
        </w:rPr>
        <w:br/>
        <w:t xml:space="preserve">o  przedstawienie stanowiska do Inspektora ds. BHP. </w:t>
      </w:r>
    </w:p>
    <w:p w14:paraId="47A6D6DF" w14:textId="77777777" w:rsidR="006776FF" w:rsidRPr="006B754B" w:rsidRDefault="006776FF" w:rsidP="008A6618">
      <w:pPr>
        <w:widowControl w:val="0"/>
        <w:jc w:val="both"/>
        <w:rPr>
          <w:rFonts w:ascii="Calibri" w:hAnsi="Calibri" w:cs="Calibri"/>
          <w:sz w:val="20"/>
          <w:szCs w:val="20"/>
          <w:lang w:val="cs-CZ"/>
        </w:rPr>
      </w:pPr>
    </w:p>
    <w:p w14:paraId="668E077F" w14:textId="77777777" w:rsidR="006776FF" w:rsidRPr="006B754B" w:rsidRDefault="006776FF" w:rsidP="008A6618">
      <w:pPr>
        <w:widowControl w:val="0"/>
        <w:jc w:val="both"/>
        <w:rPr>
          <w:rFonts w:ascii="Calibri" w:hAnsi="Calibri" w:cs="Calibri"/>
          <w:sz w:val="20"/>
          <w:szCs w:val="20"/>
          <w:lang w:val="cs-CZ"/>
        </w:rPr>
      </w:pPr>
    </w:p>
    <w:p w14:paraId="71C26ED9" w14:textId="77777777" w:rsidR="006776FF" w:rsidRPr="006B754B" w:rsidRDefault="006776FF" w:rsidP="008A6618">
      <w:pPr>
        <w:widowControl w:val="0"/>
        <w:jc w:val="both"/>
        <w:rPr>
          <w:rFonts w:ascii="Calibri" w:hAnsi="Calibri" w:cs="Calibri"/>
          <w:sz w:val="20"/>
          <w:szCs w:val="20"/>
          <w:lang w:val="cs-CZ"/>
        </w:rPr>
      </w:pPr>
    </w:p>
    <w:p w14:paraId="4B236142" w14:textId="77777777" w:rsidR="006776FF" w:rsidRPr="006B754B" w:rsidRDefault="006776FF" w:rsidP="008A6618">
      <w:pPr>
        <w:widowControl w:val="0"/>
        <w:jc w:val="both"/>
        <w:rPr>
          <w:rFonts w:ascii="Calibri" w:hAnsi="Calibri" w:cs="Calibri"/>
          <w:sz w:val="20"/>
          <w:szCs w:val="20"/>
          <w:lang w:val="cs-CZ"/>
        </w:rPr>
      </w:pPr>
    </w:p>
    <w:p w14:paraId="27570682" w14:textId="77777777" w:rsidR="006776FF" w:rsidRPr="006B754B" w:rsidRDefault="006776FF" w:rsidP="008A6618">
      <w:pPr>
        <w:widowControl w:val="0"/>
        <w:jc w:val="both"/>
        <w:rPr>
          <w:rFonts w:ascii="Calibri" w:hAnsi="Calibri" w:cs="Calibri"/>
          <w:sz w:val="20"/>
          <w:szCs w:val="20"/>
        </w:rPr>
      </w:pPr>
      <w:r w:rsidRPr="006B754B">
        <w:rPr>
          <w:rFonts w:ascii="Calibri" w:hAnsi="Calibri" w:cs="Calibri"/>
          <w:sz w:val="20"/>
          <w:szCs w:val="20"/>
          <w:lang w:val="cs-CZ"/>
        </w:rPr>
        <w:t>Gdynia, dnia ...................................                                 Podpis Wykonawcy: …………………………………………</w:t>
      </w:r>
    </w:p>
    <w:p w14:paraId="50A1616C" w14:textId="77777777" w:rsidR="006776FF" w:rsidRPr="006B754B" w:rsidRDefault="006776FF" w:rsidP="008A6618">
      <w:pPr>
        <w:ind w:left="283"/>
        <w:rPr>
          <w:rFonts w:ascii="Calibri" w:hAnsi="Calibri" w:cs="Calibri"/>
          <w:sz w:val="20"/>
          <w:szCs w:val="20"/>
        </w:rPr>
      </w:pPr>
    </w:p>
    <w:p w14:paraId="5A234EEA" w14:textId="77777777" w:rsidR="006776FF" w:rsidRPr="006B754B" w:rsidRDefault="006776FF" w:rsidP="008A6618">
      <w:pPr>
        <w:ind w:left="283"/>
        <w:rPr>
          <w:rFonts w:ascii="Calibri" w:hAnsi="Calibri" w:cs="Calibri"/>
          <w:sz w:val="20"/>
          <w:szCs w:val="20"/>
        </w:rPr>
      </w:pPr>
    </w:p>
    <w:p w14:paraId="17974951" w14:textId="77777777" w:rsidR="006776FF" w:rsidRPr="006B754B" w:rsidRDefault="006776FF" w:rsidP="008A6618">
      <w:pPr>
        <w:rPr>
          <w:rFonts w:ascii="Calibri" w:eastAsia="Lucida Sans Unicode" w:hAnsi="Calibri" w:cs="Calibri"/>
          <w:kern w:val="2"/>
          <w:sz w:val="20"/>
          <w:szCs w:val="20"/>
        </w:rPr>
      </w:pPr>
    </w:p>
    <w:p w14:paraId="21E467E4" w14:textId="77777777" w:rsidR="006776FF" w:rsidRPr="006B754B" w:rsidRDefault="006776FF" w:rsidP="008A6618">
      <w:pPr>
        <w:ind w:firstLine="357"/>
        <w:jc w:val="center"/>
        <w:rPr>
          <w:rFonts w:ascii="Calibri" w:eastAsia="Lucida Sans Unicode" w:hAnsi="Calibri" w:cs="Calibri"/>
          <w:bCs/>
          <w:kern w:val="2"/>
          <w:sz w:val="20"/>
          <w:szCs w:val="20"/>
        </w:rPr>
      </w:pPr>
    </w:p>
    <w:p w14:paraId="527269E6" w14:textId="77777777" w:rsidR="006776FF" w:rsidRPr="006B754B" w:rsidRDefault="006776FF" w:rsidP="008A6618">
      <w:pPr>
        <w:shd w:val="clear" w:color="auto" w:fill="FFFFFF"/>
        <w:tabs>
          <w:tab w:val="left" w:pos="-709"/>
        </w:tabs>
        <w:ind w:right="-2"/>
        <w:contextualSpacing/>
        <w:rPr>
          <w:rFonts w:ascii="Calibri" w:eastAsia="Lucida Sans Unicode" w:hAnsi="Calibri" w:cs="Calibri"/>
          <w:bCs/>
          <w:kern w:val="2"/>
          <w:sz w:val="20"/>
          <w:szCs w:val="20"/>
        </w:rPr>
      </w:pPr>
    </w:p>
    <w:p w14:paraId="0A556EC1" w14:textId="77777777" w:rsidR="006776FF" w:rsidRPr="006B754B" w:rsidRDefault="006776FF" w:rsidP="008A6618">
      <w:pPr>
        <w:shd w:val="clear" w:color="auto" w:fill="FFFFFF"/>
        <w:tabs>
          <w:tab w:val="left" w:pos="-709"/>
        </w:tabs>
        <w:ind w:right="-2"/>
        <w:contextualSpacing/>
        <w:rPr>
          <w:rFonts w:ascii="Calibri" w:eastAsia="Lucida Sans Unicode" w:hAnsi="Calibri" w:cs="Calibri"/>
          <w:bCs/>
          <w:kern w:val="2"/>
          <w:sz w:val="20"/>
          <w:szCs w:val="20"/>
        </w:rPr>
      </w:pPr>
    </w:p>
    <w:p w14:paraId="0A869F8F" w14:textId="77777777" w:rsidR="006776FF" w:rsidRPr="006B754B" w:rsidRDefault="006776FF" w:rsidP="008A6618">
      <w:pPr>
        <w:pStyle w:val="Teksttreci22"/>
        <w:shd w:val="clear" w:color="auto" w:fill="auto"/>
        <w:tabs>
          <w:tab w:val="left" w:pos="733"/>
        </w:tabs>
        <w:spacing w:line="240" w:lineRule="auto"/>
        <w:ind w:firstLine="0"/>
        <w:jc w:val="right"/>
        <w:rPr>
          <w:rFonts w:ascii="Calibri" w:hAnsi="Calibri" w:cs="Calibri"/>
          <w:b/>
          <w:bCs/>
          <w:sz w:val="20"/>
          <w:szCs w:val="20"/>
        </w:rPr>
      </w:pPr>
    </w:p>
    <w:p w14:paraId="69A3E253" w14:textId="77777777" w:rsidR="006776FF" w:rsidRPr="006B754B" w:rsidRDefault="006776FF" w:rsidP="008A6618">
      <w:pPr>
        <w:rPr>
          <w:rFonts w:ascii="Calibri" w:eastAsia="Lucida Sans Unicode" w:hAnsi="Calibri" w:cs="Calibri"/>
          <w:b/>
          <w:bCs/>
          <w:kern w:val="2"/>
          <w:sz w:val="20"/>
          <w:szCs w:val="20"/>
        </w:rPr>
      </w:pPr>
    </w:p>
    <w:p w14:paraId="4F2E7EE4" w14:textId="77777777" w:rsidR="006776FF" w:rsidRPr="006B754B" w:rsidRDefault="006776FF" w:rsidP="008A6618">
      <w:pPr>
        <w:rPr>
          <w:rFonts w:ascii="Calibri" w:eastAsia="Lucida Sans Unicode" w:hAnsi="Calibri" w:cs="Calibri"/>
          <w:b/>
          <w:bCs/>
          <w:kern w:val="2"/>
          <w:sz w:val="20"/>
          <w:szCs w:val="20"/>
        </w:rPr>
      </w:pPr>
    </w:p>
    <w:p w14:paraId="45C6CA84" w14:textId="77777777" w:rsidR="006776FF" w:rsidRPr="006B754B" w:rsidRDefault="006776FF" w:rsidP="008A6618">
      <w:pPr>
        <w:rPr>
          <w:rFonts w:ascii="Calibri" w:hAnsi="Calibri" w:cs="Calibri"/>
          <w:b/>
          <w:bCs/>
          <w:sz w:val="20"/>
          <w:szCs w:val="20"/>
        </w:rPr>
      </w:pPr>
    </w:p>
    <w:p w14:paraId="7654140C" w14:textId="77777777" w:rsidR="006776FF" w:rsidRPr="006B754B" w:rsidRDefault="006776FF" w:rsidP="008A6618">
      <w:pPr>
        <w:rPr>
          <w:rFonts w:ascii="Calibri" w:hAnsi="Calibri" w:cs="Calibri"/>
          <w:b/>
          <w:sz w:val="20"/>
          <w:szCs w:val="20"/>
        </w:rPr>
      </w:pPr>
    </w:p>
    <w:p w14:paraId="1292185B" w14:textId="77777777" w:rsidR="006776FF" w:rsidRPr="006B754B" w:rsidRDefault="006776FF" w:rsidP="008A6618">
      <w:pPr>
        <w:rPr>
          <w:rFonts w:ascii="Calibri" w:hAnsi="Calibri" w:cs="Calibri"/>
          <w:b/>
          <w:sz w:val="20"/>
          <w:szCs w:val="20"/>
        </w:rPr>
      </w:pPr>
    </w:p>
    <w:p w14:paraId="09BD289D" w14:textId="77777777" w:rsidR="006776FF" w:rsidRPr="006B754B" w:rsidRDefault="006776FF" w:rsidP="008A6618">
      <w:pPr>
        <w:rPr>
          <w:rFonts w:ascii="Calibri" w:hAnsi="Calibri" w:cs="Calibri"/>
          <w:b/>
          <w:sz w:val="20"/>
          <w:szCs w:val="20"/>
        </w:rPr>
      </w:pPr>
    </w:p>
    <w:p w14:paraId="38CBC270" w14:textId="77777777" w:rsidR="006776FF" w:rsidRPr="006B754B" w:rsidRDefault="006776FF" w:rsidP="008A6618">
      <w:pPr>
        <w:rPr>
          <w:rFonts w:ascii="Calibri" w:hAnsi="Calibri" w:cs="Calibri"/>
          <w:b/>
          <w:sz w:val="20"/>
          <w:szCs w:val="20"/>
        </w:rPr>
      </w:pPr>
    </w:p>
    <w:p w14:paraId="7BEF0D63" w14:textId="77777777" w:rsidR="006776FF" w:rsidRPr="006B754B" w:rsidRDefault="006776FF" w:rsidP="008A6618">
      <w:pPr>
        <w:rPr>
          <w:rFonts w:ascii="Calibri" w:hAnsi="Calibri" w:cs="Calibri"/>
          <w:b/>
          <w:sz w:val="20"/>
          <w:szCs w:val="20"/>
        </w:rPr>
      </w:pPr>
    </w:p>
    <w:p w14:paraId="1CE192D7" w14:textId="77777777" w:rsidR="006776FF" w:rsidRPr="006B754B" w:rsidRDefault="006776FF" w:rsidP="008A6618">
      <w:pPr>
        <w:rPr>
          <w:rFonts w:ascii="Calibri" w:hAnsi="Calibri" w:cs="Calibri"/>
          <w:sz w:val="20"/>
          <w:szCs w:val="20"/>
        </w:rPr>
      </w:pPr>
    </w:p>
    <w:p w14:paraId="63817A40" w14:textId="77777777" w:rsidR="003E2EB1" w:rsidRPr="006B754B" w:rsidRDefault="003E2EB1" w:rsidP="008A6618">
      <w:pPr>
        <w:autoSpaceDE w:val="0"/>
        <w:jc w:val="right"/>
        <w:rPr>
          <w:rFonts w:ascii="Calibri" w:hAnsi="Calibri" w:cs="Calibri"/>
          <w:b/>
          <w:sz w:val="20"/>
          <w:szCs w:val="20"/>
        </w:rPr>
        <w:sectPr w:rsidR="003E2EB1" w:rsidRPr="006B754B">
          <w:headerReference w:type="default" r:id="rId9"/>
          <w:footerReference w:type="default" r:id="rId10"/>
          <w:pgSz w:w="11906" w:h="16838"/>
          <w:pgMar w:top="1813" w:right="1418" w:bottom="1418" w:left="1418" w:header="340" w:footer="40" w:gutter="0"/>
          <w:cols w:space="708"/>
          <w:docGrid w:linePitch="360"/>
        </w:sectPr>
      </w:pPr>
    </w:p>
    <w:p w14:paraId="3CBDB6E2" w14:textId="32CC5263" w:rsidR="006776FF" w:rsidRPr="006B754B" w:rsidRDefault="006776FF" w:rsidP="008A6618">
      <w:pPr>
        <w:autoSpaceDE w:val="0"/>
        <w:jc w:val="right"/>
        <w:rPr>
          <w:rFonts w:ascii="Calibri" w:hAnsi="Calibri" w:cs="Calibri"/>
          <w:b/>
          <w:sz w:val="20"/>
          <w:szCs w:val="20"/>
        </w:rPr>
      </w:pPr>
      <w:r w:rsidRPr="006B754B">
        <w:rPr>
          <w:rFonts w:ascii="Calibri" w:hAnsi="Calibri" w:cs="Calibri"/>
          <w:b/>
          <w:sz w:val="20"/>
          <w:szCs w:val="20"/>
        </w:rPr>
        <w:lastRenderedPageBreak/>
        <w:t xml:space="preserve">Załącznik nr </w:t>
      </w:r>
      <w:r w:rsidR="003B6403" w:rsidRPr="006B754B">
        <w:rPr>
          <w:rFonts w:ascii="Calibri" w:hAnsi="Calibri" w:cs="Calibri"/>
          <w:b/>
          <w:sz w:val="20"/>
          <w:szCs w:val="20"/>
        </w:rPr>
        <w:t>5</w:t>
      </w:r>
      <w:r w:rsidRPr="006B754B">
        <w:rPr>
          <w:rFonts w:ascii="Calibri" w:hAnsi="Calibri" w:cs="Calibri"/>
          <w:b/>
          <w:sz w:val="20"/>
          <w:szCs w:val="20"/>
        </w:rPr>
        <w:t xml:space="preserve"> do Umowy</w:t>
      </w:r>
    </w:p>
    <w:p w14:paraId="767CBB03" w14:textId="77777777" w:rsidR="006776FF" w:rsidRPr="006B754B" w:rsidRDefault="006776FF" w:rsidP="008A6618">
      <w:pPr>
        <w:autoSpaceDE w:val="0"/>
        <w:jc w:val="right"/>
        <w:rPr>
          <w:rFonts w:ascii="Calibri" w:hAnsi="Calibri" w:cs="Calibri"/>
          <w:sz w:val="20"/>
          <w:szCs w:val="20"/>
        </w:rPr>
      </w:pPr>
    </w:p>
    <w:p w14:paraId="2A1F4A2B" w14:textId="77777777" w:rsidR="006776FF" w:rsidRPr="006B754B" w:rsidRDefault="006776FF" w:rsidP="008A6618">
      <w:pPr>
        <w:autoSpaceDE w:val="0"/>
        <w:jc w:val="center"/>
        <w:rPr>
          <w:rFonts w:ascii="Calibri" w:hAnsi="Calibri" w:cs="Calibri"/>
          <w:sz w:val="20"/>
          <w:szCs w:val="20"/>
        </w:rPr>
      </w:pPr>
      <w:r w:rsidRPr="006B754B">
        <w:rPr>
          <w:rFonts w:ascii="Calibri" w:hAnsi="Calibri" w:cs="Calibri"/>
          <w:b/>
          <w:i/>
          <w:sz w:val="20"/>
          <w:szCs w:val="20"/>
          <w:u w:val="single"/>
        </w:rPr>
        <w:t>Klauzula informacyjna z art. 13 RODO przekazywana przez Zamawiającego w celu związanym z postępowaniem o udzielenie zamówienia publicznego</w:t>
      </w:r>
    </w:p>
    <w:p w14:paraId="0D6D12A4" w14:textId="77777777" w:rsidR="006776FF" w:rsidRPr="006B754B" w:rsidRDefault="006776FF" w:rsidP="008A6618">
      <w:pPr>
        <w:autoSpaceDE w:val="0"/>
        <w:jc w:val="both"/>
        <w:rPr>
          <w:rFonts w:ascii="Calibri" w:hAnsi="Calibri" w:cs="Calibri"/>
          <w:sz w:val="20"/>
          <w:szCs w:val="20"/>
        </w:rPr>
      </w:pPr>
    </w:p>
    <w:p w14:paraId="2C70C7D7" w14:textId="77777777" w:rsidR="006776FF" w:rsidRPr="006B754B" w:rsidRDefault="006776FF" w:rsidP="008A6618">
      <w:pPr>
        <w:autoSpaceDE w:val="0"/>
        <w:jc w:val="both"/>
        <w:rPr>
          <w:rFonts w:ascii="Calibri" w:hAnsi="Calibri" w:cs="Calibri"/>
          <w:sz w:val="20"/>
          <w:szCs w:val="20"/>
        </w:rPr>
      </w:pPr>
      <w:r w:rsidRPr="006B754B">
        <w:rPr>
          <w:rFonts w:ascii="Calibri" w:hAnsi="Calibri" w:cs="Calibri"/>
          <w:sz w:val="20"/>
          <w:szCs w:val="20"/>
        </w:rPr>
        <w:t xml:space="preserve">Zgodnie z art.13 ust.1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str.1), dalej „RODO”, informuję, że: </w:t>
      </w:r>
    </w:p>
    <w:p w14:paraId="7DAF47A9" w14:textId="77777777" w:rsidR="006776FF" w:rsidRPr="006B754B" w:rsidRDefault="006776FF" w:rsidP="008A6618">
      <w:pPr>
        <w:numPr>
          <w:ilvl w:val="0"/>
          <w:numId w:val="30"/>
        </w:numPr>
        <w:autoSpaceDE w:val="0"/>
        <w:ind w:left="426" w:hanging="426"/>
        <w:contextualSpacing/>
        <w:jc w:val="both"/>
        <w:rPr>
          <w:rFonts w:ascii="Calibri" w:hAnsi="Calibri" w:cs="Calibri"/>
          <w:sz w:val="20"/>
          <w:szCs w:val="20"/>
        </w:rPr>
      </w:pPr>
      <w:r w:rsidRPr="006B754B">
        <w:rPr>
          <w:rFonts w:ascii="Calibri" w:hAnsi="Calibri" w:cs="Calibri"/>
          <w:sz w:val="20"/>
          <w:szCs w:val="20"/>
          <w:lang w:val="x-none"/>
        </w:rPr>
        <w:t xml:space="preserve">administratorem Pani/Pana danych osobowych jest </w:t>
      </w:r>
      <w:r w:rsidRPr="006B754B">
        <w:rPr>
          <w:rFonts w:ascii="Calibri" w:hAnsi="Calibri" w:cs="Calibri"/>
          <w:b/>
          <w:bCs/>
          <w:spacing w:val="-3"/>
          <w:sz w:val="20"/>
          <w:szCs w:val="20"/>
          <w:lang w:val="x-none"/>
        </w:rPr>
        <w:t>Szpitale Pomorskie Sp. z o.o., ul. Powstania Styczniowego 1, 81-519 Gdynia, KRS 0000492201, NIP 5862286770, REGON 190141612;</w:t>
      </w:r>
    </w:p>
    <w:p w14:paraId="485D2650" w14:textId="77777777" w:rsidR="006776FF" w:rsidRPr="006B754B" w:rsidRDefault="006776FF" w:rsidP="008A6618">
      <w:pPr>
        <w:numPr>
          <w:ilvl w:val="0"/>
          <w:numId w:val="25"/>
        </w:numPr>
        <w:autoSpaceDE w:val="0"/>
        <w:ind w:left="426" w:hanging="426"/>
        <w:contextualSpacing/>
        <w:jc w:val="both"/>
        <w:rPr>
          <w:rFonts w:ascii="Calibri" w:hAnsi="Calibri" w:cs="Calibri"/>
          <w:sz w:val="20"/>
          <w:szCs w:val="20"/>
        </w:rPr>
      </w:pPr>
      <w:r w:rsidRPr="006B754B">
        <w:rPr>
          <w:rFonts w:ascii="Calibri" w:hAnsi="Calibri" w:cs="Calibri"/>
          <w:sz w:val="20"/>
          <w:szCs w:val="20"/>
          <w:lang w:val="x-none"/>
        </w:rPr>
        <w:t xml:space="preserve">Szpitale Pomorskie w Gdyni Sp. z o.o. wyznaczyła Inspektora Ochrony Danych, adres email: </w:t>
      </w:r>
      <w:hyperlink r:id="rId11" w:history="1">
        <w:r w:rsidRPr="006B754B">
          <w:rPr>
            <w:rStyle w:val="Hipercze"/>
            <w:rFonts w:ascii="Calibri" w:hAnsi="Calibri" w:cs="Calibri"/>
            <w:color w:val="000000"/>
            <w:sz w:val="20"/>
            <w:szCs w:val="20"/>
            <w:lang w:val="x-none"/>
          </w:rPr>
          <w:t>iod@szpitalepomorskie.eu</w:t>
        </w:r>
      </w:hyperlink>
      <w:r w:rsidRPr="006B754B">
        <w:rPr>
          <w:rFonts w:ascii="Calibri" w:hAnsi="Calibri" w:cs="Calibri"/>
          <w:sz w:val="20"/>
          <w:szCs w:val="20"/>
          <w:lang w:val="x-none"/>
        </w:rPr>
        <w:t>;</w:t>
      </w:r>
    </w:p>
    <w:p w14:paraId="3893B815" w14:textId="34EE28C3" w:rsidR="006776FF" w:rsidRPr="006B754B" w:rsidRDefault="006776FF" w:rsidP="008A6618">
      <w:pPr>
        <w:numPr>
          <w:ilvl w:val="0"/>
          <w:numId w:val="25"/>
        </w:numPr>
        <w:autoSpaceDE w:val="0"/>
        <w:contextualSpacing/>
        <w:jc w:val="both"/>
        <w:rPr>
          <w:rFonts w:ascii="Calibri" w:hAnsi="Calibri" w:cs="Calibri"/>
          <w:sz w:val="20"/>
          <w:szCs w:val="20"/>
        </w:rPr>
      </w:pPr>
      <w:r w:rsidRPr="006B754B">
        <w:rPr>
          <w:rFonts w:ascii="Calibri" w:hAnsi="Calibri" w:cs="Calibri"/>
          <w:sz w:val="20"/>
          <w:szCs w:val="20"/>
          <w:lang w:val="x-none"/>
        </w:rPr>
        <w:t>Pani/Pana dane osobowe przetwarzane będą na podstawie art. 6 ust. 1 lit. c</w:t>
      </w:r>
      <w:r w:rsidRPr="006B754B">
        <w:rPr>
          <w:rFonts w:ascii="Calibri" w:hAnsi="Calibri" w:cs="Calibri"/>
          <w:i/>
          <w:sz w:val="20"/>
          <w:szCs w:val="20"/>
          <w:lang w:val="x-none"/>
        </w:rPr>
        <w:t xml:space="preserve"> </w:t>
      </w:r>
      <w:r w:rsidRPr="006B754B">
        <w:rPr>
          <w:rFonts w:ascii="Calibri" w:hAnsi="Calibri" w:cs="Calibri"/>
          <w:sz w:val="20"/>
          <w:szCs w:val="20"/>
          <w:lang w:val="x-none"/>
        </w:rPr>
        <w:t xml:space="preserve">RODO w celu związanym z postępowaniem o udzielenie zamówienia </w:t>
      </w:r>
      <w:r w:rsidRPr="006B754B">
        <w:rPr>
          <w:rFonts w:ascii="Calibri" w:hAnsi="Calibri" w:cs="Calibri"/>
          <w:color w:val="000000" w:themeColor="text1"/>
          <w:sz w:val="20"/>
          <w:szCs w:val="20"/>
          <w:lang w:val="x-none"/>
        </w:rPr>
        <w:t xml:space="preserve">publicznego </w:t>
      </w:r>
      <w:r w:rsidR="005C394B" w:rsidRPr="006B754B">
        <w:rPr>
          <w:rFonts w:ascii="Calibri" w:hAnsi="Calibri" w:cs="Calibri"/>
          <w:b/>
          <w:color w:val="000000" w:themeColor="text1"/>
          <w:sz w:val="20"/>
          <w:szCs w:val="20"/>
          <w:u w:val="single"/>
        </w:rPr>
        <w:t>D25M/251/N/</w:t>
      </w:r>
      <w:r w:rsidR="009E03FE">
        <w:rPr>
          <w:rFonts w:ascii="Calibri" w:hAnsi="Calibri" w:cs="Calibri"/>
          <w:b/>
          <w:color w:val="000000" w:themeColor="text1"/>
          <w:sz w:val="20"/>
          <w:szCs w:val="20"/>
          <w:u w:val="single"/>
        </w:rPr>
        <w:t>28-43</w:t>
      </w:r>
      <w:r w:rsidR="005C394B" w:rsidRPr="006B754B">
        <w:rPr>
          <w:rFonts w:ascii="Calibri" w:hAnsi="Calibri" w:cs="Calibri"/>
          <w:b/>
          <w:color w:val="000000" w:themeColor="text1"/>
          <w:sz w:val="20"/>
          <w:szCs w:val="20"/>
          <w:u w:val="single"/>
        </w:rPr>
        <w:t>rj/26</w:t>
      </w:r>
      <w:r w:rsidRPr="006B754B">
        <w:rPr>
          <w:rFonts w:ascii="Calibri" w:hAnsi="Calibri" w:cs="Calibri"/>
          <w:color w:val="000000" w:themeColor="text1"/>
          <w:sz w:val="20"/>
          <w:szCs w:val="20"/>
          <w:lang w:val="x-none"/>
        </w:rPr>
        <w:t xml:space="preserve"> </w:t>
      </w:r>
      <w:r w:rsidRPr="006B754B">
        <w:rPr>
          <w:rFonts w:ascii="Calibri" w:hAnsi="Calibri" w:cs="Calibri"/>
          <w:b/>
          <w:color w:val="000000" w:themeColor="text1"/>
          <w:sz w:val="20"/>
          <w:szCs w:val="20"/>
          <w:lang w:val="x-none"/>
        </w:rPr>
        <w:t xml:space="preserve">prowadzonym </w:t>
      </w:r>
      <w:r w:rsidRPr="006B754B">
        <w:rPr>
          <w:rFonts w:ascii="Calibri" w:hAnsi="Calibri" w:cs="Calibri"/>
          <w:b/>
          <w:sz w:val="20"/>
          <w:szCs w:val="20"/>
          <w:lang w:val="x-none"/>
        </w:rPr>
        <w:t xml:space="preserve">w trybie przetargu </w:t>
      </w:r>
      <w:r w:rsidRPr="006B754B">
        <w:rPr>
          <w:rFonts w:ascii="Calibri" w:hAnsi="Calibri" w:cs="Calibri"/>
          <w:b/>
          <w:sz w:val="20"/>
          <w:szCs w:val="20"/>
        </w:rPr>
        <w:t>nieograniczonego</w:t>
      </w:r>
      <w:r w:rsidRPr="006B754B">
        <w:rPr>
          <w:rFonts w:ascii="Calibri" w:hAnsi="Calibri" w:cs="Calibri"/>
          <w:b/>
          <w:sz w:val="20"/>
          <w:szCs w:val="20"/>
          <w:lang w:val="x-none"/>
        </w:rPr>
        <w:t xml:space="preserve"> </w:t>
      </w:r>
    </w:p>
    <w:p w14:paraId="1609E27C" w14:textId="77777777" w:rsidR="006776FF" w:rsidRPr="006B754B" w:rsidRDefault="006776FF" w:rsidP="008A6618">
      <w:pPr>
        <w:numPr>
          <w:ilvl w:val="0"/>
          <w:numId w:val="25"/>
        </w:numPr>
        <w:autoSpaceDE w:val="0"/>
        <w:ind w:left="426" w:hanging="426"/>
        <w:contextualSpacing/>
        <w:jc w:val="both"/>
        <w:rPr>
          <w:rFonts w:ascii="Calibri" w:hAnsi="Calibri" w:cs="Calibri"/>
          <w:sz w:val="20"/>
          <w:szCs w:val="20"/>
        </w:rPr>
      </w:pPr>
      <w:r w:rsidRPr="006B754B">
        <w:rPr>
          <w:rFonts w:ascii="Calibri" w:hAnsi="Calibri" w:cs="Calibri"/>
          <w:sz w:val="20"/>
          <w:szCs w:val="20"/>
          <w:lang w:eastAsia="pl-PL"/>
        </w:rPr>
        <w:t xml:space="preserve">odbiorcami Pani/Pana danych osobowych będą osoby lub podmioty, którym udostępniona zostanie dokumentacja postępowania o art. 18 oraz art. 74 ust. 1 ustawy z dnia 11 września 2019 r. Prawo zamówień publicznych (t. j. Dz. U. z 2021 r. poz. 1129 z </w:t>
      </w:r>
      <w:proofErr w:type="spellStart"/>
      <w:r w:rsidRPr="006B754B">
        <w:rPr>
          <w:rFonts w:ascii="Calibri" w:hAnsi="Calibri" w:cs="Calibri"/>
          <w:sz w:val="20"/>
          <w:szCs w:val="20"/>
          <w:lang w:eastAsia="pl-PL"/>
        </w:rPr>
        <w:t>późn</w:t>
      </w:r>
      <w:proofErr w:type="spellEnd"/>
      <w:r w:rsidRPr="006B754B">
        <w:rPr>
          <w:rFonts w:ascii="Calibri" w:hAnsi="Calibri" w:cs="Calibri"/>
          <w:sz w:val="20"/>
          <w:szCs w:val="20"/>
          <w:lang w:eastAsia="pl-PL"/>
        </w:rPr>
        <w:t xml:space="preserve">. zm.); dalej „ustawa </w:t>
      </w:r>
      <w:proofErr w:type="spellStart"/>
      <w:r w:rsidRPr="006B754B">
        <w:rPr>
          <w:rFonts w:ascii="Calibri" w:hAnsi="Calibri" w:cs="Calibri"/>
          <w:sz w:val="20"/>
          <w:szCs w:val="20"/>
          <w:lang w:eastAsia="pl-PL"/>
        </w:rPr>
        <w:t>Pzp</w:t>
      </w:r>
      <w:proofErr w:type="spellEnd"/>
      <w:r w:rsidRPr="006B754B">
        <w:rPr>
          <w:rFonts w:ascii="Calibri" w:hAnsi="Calibri" w:cs="Calibri"/>
          <w:sz w:val="20"/>
          <w:szCs w:val="20"/>
          <w:lang w:eastAsia="pl-PL"/>
        </w:rPr>
        <w:t>”;</w:t>
      </w:r>
    </w:p>
    <w:p w14:paraId="14427542" w14:textId="77777777" w:rsidR="006776FF" w:rsidRPr="006B754B" w:rsidRDefault="006776FF" w:rsidP="008A6618">
      <w:pPr>
        <w:numPr>
          <w:ilvl w:val="0"/>
          <w:numId w:val="25"/>
        </w:numPr>
        <w:autoSpaceDE w:val="0"/>
        <w:ind w:left="426" w:hanging="426"/>
        <w:contextualSpacing/>
        <w:jc w:val="both"/>
        <w:rPr>
          <w:rFonts w:ascii="Calibri" w:hAnsi="Calibri" w:cs="Calibri"/>
          <w:sz w:val="20"/>
          <w:szCs w:val="20"/>
        </w:rPr>
      </w:pPr>
      <w:r w:rsidRPr="006B754B">
        <w:rPr>
          <w:rFonts w:ascii="Calibri" w:hAnsi="Calibri" w:cs="Calibri"/>
          <w:sz w:val="20"/>
          <w:szCs w:val="20"/>
          <w:lang w:eastAsia="pl-PL"/>
        </w:rPr>
        <w:t xml:space="preserve">Pani/Pana dane osobowe będą przechowywane, zgodnie z art. 78 ust. 1 ustawy </w:t>
      </w:r>
      <w:proofErr w:type="spellStart"/>
      <w:r w:rsidRPr="006B754B">
        <w:rPr>
          <w:rFonts w:ascii="Calibri" w:hAnsi="Calibri" w:cs="Calibri"/>
          <w:sz w:val="20"/>
          <w:szCs w:val="20"/>
          <w:lang w:eastAsia="pl-PL"/>
        </w:rPr>
        <w:t>Pzp</w:t>
      </w:r>
      <w:proofErr w:type="spellEnd"/>
      <w:r w:rsidRPr="006B754B">
        <w:rPr>
          <w:rFonts w:ascii="Calibri" w:hAnsi="Calibri" w:cs="Calibri"/>
          <w:sz w:val="20"/>
          <w:szCs w:val="20"/>
          <w:lang w:eastAsia="pl-PL"/>
        </w:rPr>
        <w:t>, przez okres 4 lat od dnia zakończenia postępowania o udzielenie zamówienia, a jeżeli czas trwania Umowy przekracza 4 lata, okres przechowywania obejmuje cały czas trwania Umowy;</w:t>
      </w:r>
    </w:p>
    <w:p w14:paraId="54992005" w14:textId="77777777" w:rsidR="006776FF" w:rsidRPr="006B754B" w:rsidRDefault="006776FF" w:rsidP="008A6618">
      <w:pPr>
        <w:numPr>
          <w:ilvl w:val="0"/>
          <w:numId w:val="25"/>
        </w:numPr>
        <w:autoSpaceDE w:val="0"/>
        <w:ind w:left="426" w:hanging="426"/>
        <w:contextualSpacing/>
        <w:jc w:val="both"/>
        <w:rPr>
          <w:rFonts w:ascii="Calibri" w:hAnsi="Calibri" w:cs="Calibri"/>
          <w:sz w:val="20"/>
          <w:szCs w:val="20"/>
        </w:rPr>
      </w:pPr>
      <w:r w:rsidRPr="006B754B">
        <w:rPr>
          <w:rFonts w:ascii="Calibri" w:hAnsi="Calibri" w:cs="Calibri"/>
          <w:sz w:val="20"/>
          <w:szCs w:val="20"/>
          <w:lang w:val="x-none"/>
        </w:rPr>
        <w:t xml:space="preserve">obowiązek podania przez Panią/Pana danych osobowych bezpośrednio Pani/Pana dotyczących jest wymogiem ustawowym określonym w przepisach ustawy </w:t>
      </w:r>
      <w:proofErr w:type="spellStart"/>
      <w:r w:rsidRPr="006B754B">
        <w:rPr>
          <w:rFonts w:ascii="Calibri" w:hAnsi="Calibri" w:cs="Calibri"/>
          <w:sz w:val="20"/>
          <w:szCs w:val="20"/>
          <w:lang w:val="x-none"/>
        </w:rPr>
        <w:t>Pzp</w:t>
      </w:r>
      <w:proofErr w:type="spellEnd"/>
      <w:r w:rsidRPr="006B754B">
        <w:rPr>
          <w:rFonts w:ascii="Calibri" w:hAnsi="Calibri" w:cs="Calibri"/>
          <w:sz w:val="20"/>
          <w:szCs w:val="20"/>
          <w:lang w:val="x-none"/>
        </w:rPr>
        <w:t xml:space="preserve">, związanym z udziałem w postępowaniu o udzielenie zamówienia publicznego; konsekwencje niepodania określonych danych wynikają z ustawy </w:t>
      </w:r>
      <w:proofErr w:type="spellStart"/>
      <w:r w:rsidRPr="006B754B">
        <w:rPr>
          <w:rFonts w:ascii="Calibri" w:hAnsi="Calibri" w:cs="Calibri"/>
          <w:sz w:val="20"/>
          <w:szCs w:val="20"/>
          <w:lang w:val="x-none"/>
        </w:rPr>
        <w:t>Pzp</w:t>
      </w:r>
      <w:proofErr w:type="spellEnd"/>
      <w:r w:rsidRPr="006B754B">
        <w:rPr>
          <w:rFonts w:ascii="Calibri" w:hAnsi="Calibri" w:cs="Calibri"/>
          <w:sz w:val="20"/>
          <w:szCs w:val="20"/>
          <w:lang w:val="x-none"/>
        </w:rPr>
        <w:t xml:space="preserve">;  </w:t>
      </w:r>
    </w:p>
    <w:p w14:paraId="116E3EC1" w14:textId="77777777" w:rsidR="006776FF" w:rsidRPr="006B754B" w:rsidRDefault="006776FF" w:rsidP="008A6618">
      <w:pPr>
        <w:numPr>
          <w:ilvl w:val="0"/>
          <w:numId w:val="25"/>
        </w:numPr>
        <w:autoSpaceDE w:val="0"/>
        <w:ind w:left="426" w:hanging="426"/>
        <w:contextualSpacing/>
        <w:jc w:val="both"/>
        <w:rPr>
          <w:rFonts w:ascii="Calibri" w:hAnsi="Calibri" w:cs="Calibri"/>
          <w:sz w:val="20"/>
          <w:szCs w:val="20"/>
        </w:rPr>
      </w:pPr>
      <w:r w:rsidRPr="006B754B">
        <w:rPr>
          <w:rFonts w:ascii="Calibri" w:hAnsi="Calibri" w:cs="Calibri"/>
          <w:sz w:val="20"/>
          <w:szCs w:val="20"/>
          <w:lang w:val="x-none"/>
        </w:rPr>
        <w:t>w odniesieniu do Pani/Pana danych osobowych decyzje nie będą podejmowane w sposób zautomatyzowany, stosowanie do art. 22 RODO;</w:t>
      </w:r>
    </w:p>
    <w:p w14:paraId="4D6A2AE9" w14:textId="77777777" w:rsidR="006776FF" w:rsidRPr="006B754B" w:rsidRDefault="006776FF" w:rsidP="008A6618">
      <w:pPr>
        <w:numPr>
          <w:ilvl w:val="0"/>
          <w:numId w:val="25"/>
        </w:numPr>
        <w:autoSpaceDE w:val="0"/>
        <w:ind w:left="426" w:hanging="426"/>
        <w:contextualSpacing/>
        <w:jc w:val="both"/>
        <w:rPr>
          <w:rFonts w:ascii="Calibri" w:hAnsi="Calibri" w:cs="Calibri"/>
          <w:sz w:val="20"/>
          <w:szCs w:val="20"/>
        </w:rPr>
      </w:pPr>
      <w:r w:rsidRPr="006B754B">
        <w:rPr>
          <w:rFonts w:ascii="Calibri" w:hAnsi="Calibri" w:cs="Calibri"/>
          <w:sz w:val="20"/>
          <w:szCs w:val="20"/>
          <w:lang w:val="x-none"/>
        </w:rPr>
        <w:t>posiada Pani/Pan:</w:t>
      </w:r>
    </w:p>
    <w:p w14:paraId="7CFCFA57" w14:textId="77777777" w:rsidR="006776FF" w:rsidRPr="006B754B" w:rsidRDefault="006776FF" w:rsidP="008A6618">
      <w:pPr>
        <w:numPr>
          <w:ilvl w:val="0"/>
          <w:numId w:val="24"/>
        </w:numPr>
        <w:tabs>
          <w:tab w:val="clear" w:pos="360"/>
          <w:tab w:val="num" w:pos="0"/>
        </w:tabs>
        <w:autoSpaceDE w:val="0"/>
        <w:ind w:left="709" w:hanging="283"/>
        <w:contextualSpacing/>
        <w:jc w:val="both"/>
        <w:rPr>
          <w:rFonts w:ascii="Calibri" w:hAnsi="Calibri" w:cs="Calibri"/>
          <w:sz w:val="20"/>
          <w:szCs w:val="20"/>
        </w:rPr>
      </w:pPr>
      <w:r w:rsidRPr="006B754B">
        <w:rPr>
          <w:rFonts w:ascii="Calibri" w:hAnsi="Calibri" w:cs="Calibri"/>
          <w:sz w:val="20"/>
          <w:szCs w:val="20"/>
          <w:lang w:val="x-none"/>
        </w:rPr>
        <w:t>na podstawie art. 15 RODO prawo dostępu do Pani/Pana danych osobowych;</w:t>
      </w:r>
    </w:p>
    <w:p w14:paraId="101CE9AC" w14:textId="77777777" w:rsidR="006776FF" w:rsidRPr="006B754B" w:rsidRDefault="006776FF" w:rsidP="008A6618">
      <w:pPr>
        <w:numPr>
          <w:ilvl w:val="0"/>
          <w:numId w:val="24"/>
        </w:numPr>
        <w:tabs>
          <w:tab w:val="clear" w:pos="360"/>
          <w:tab w:val="num" w:pos="0"/>
        </w:tabs>
        <w:autoSpaceDE w:val="0"/>
        <w:ind w:left="709" w:hanging="283"/>
        <w:contextualSpacing/>
        <w:jc w:val="both"/>
        <w:rPr>
          <w:rFonts w:ascii="Calibri" w:hAnsi="Calibri" w:cs="Calibri"/>
          <w:sz w:val="20"/>
          <w:szCs w:val="20"/>
        </w:rPr>
      </w:pPr>
      <w:r w:rsidRPr="006B754B">
        <w:rPr>
          <w:rFonts w:ascii="Calibri" w:hAnsi="Calibri" w:cs="Calibri"/>
          <w:sz w:val="20"/>
          <w:szCs w:val="20"/>
          <w:lang w:val="x-none"/>
        </w:rPr>
        <w:t xml:space="preserve">na podstawie art. 16 RODO prawo do sprostowania Pani/Pana danych osobowych </w:t>
      </w:r>
      <w:r w:rsidRPr="006B754B">
        <w:rPr>
          <w:rFonts w:ascii="Calibri" w:hAnsi="Calibri" w:cs="Calibri"/>
          <w:b/>
          <w:sz w:val="20"/>
          <w:szCs w:val="20"/>
          <w:vertAlign w:val="superscript"/>
          <w:lang w:val="x-none"/>
        </w:rPr>
        <w:t>**</w:t>
      </w:r>
      <w:r w:rsidRPr="006B754B">
        <w:rPr>
          <w:rFonts w:ascii="Calibri" w:hAnsi="Calibri" w:cs="Calibri"/>
          <w:sz w:val="20"/>
          <w:szCs w:val="20"/>
          <w:lang w:val="x-none"/>
        </w:rPr>
        <w:t>;</w:t>
      </w:r>
    </w:p>
    <w:p w14:paraId="403D2DF2" w14:textId="77777777" w:rsidR="006776FF" w:rsidRPr="006B754B" w:rsidRDefault="006776FF" w:rsidP="008A6618">
      <w:pPr>
        <w:numPr>
          <w:ilvl w:val="0"/>
          <w:numId w:val="24"/>
        </w:numPr>
        <w:tabs>
          <w:tab w:val="clear" w:pos="360"/>
          <w:tab w:val="num" w:pos="0"/>
        </w:tabs>
        <w:autoSpaceDE w:val="0"/>
        <w:ind w:left="709" w:hanging="283"/>
        <w:contextualSpacing/>
        <w:jc w:val="both"/>
        <w:rPr>
          <w:rFonts w:ascii="Calibri" w:hAnsi="Calibri" w:cs="Calibri"/>
          <w:sz w:val="20"/>
          <w:szCs w:val="20"/>
        </w:rPr>
      </w:pPr>
      <w:r w:rsidRPr="006B754B">
        <w:rPr>
          <w:rFonts w:ascii="Calibri" w:hAnsi="Calibri" w:cs="Calibri"/>
          <w:sz w:val="20"/>
          <w:szCs w:val="20"/>
          <w:lang w:val="x-none"/>
        </w:rPr>
        <w:t xml:space="preserve">na podstawie art. 18 RODO prawo żądania od administratora ograniczenia przetwarzania danych osobowych z zastrzeżeniem przypadków, o których mowa w art. 18 ust. 2 RODO ***;  </w:t>
      </w:r>
    </w:p>
    <w:p w14:paraId="06187B2D" w14:textId="77777777" w:rsidR="006776FF" w:rsidRPr="006B754B" w:rsidRDefault="006776FF" w:rsidP="008A6618">
      <w:pPr>
        <w:numPr>
          <w:ilvl w:val="0"/>
          <w:numId w:val="24"/>
        </w:numPr>
        <w:tabs>
          <w:tab w:val="clear" w:pos="360"/>
          <w:tab w:val="num" w:pos="0"/>
        </w:tabs>
        <w:autoSpaceDE w:val="0"/>
        <w:ind w:left="709" w:hanging="283"/>
        <w:contextualSpacing/>
        <w:jc w:val="both"/>
        <w:rPr>
          <w:rFonts w:ascii="Calibri" w:hAnsi="Calibri" w:cs="Calibri"/>
          <w:sz w:val="20"/>
          <w:szCs w:val="20"/>
        </w:rPr>
      </w:pPr>
      <w:r w:rsidRPr="006B754B">
        <w:rPr>
          <w:rFonts w:ascii="Calibri" w:hAnsi="Calibri" w:cs="Calibri"/>
          <w:sz w:val="20"/>
          <w:szCs w:val="20"/>
          <w:lang w:val="x-none"/>
        </w:rPr>
        <w:t>prawo do wniesienia skargi do Prezesa Urzędu Ochrony Danych Osobowych, gdy uzna Pani/Pan, że przetwarzanie danych osobowych Pani/Pana dotyczących narusza przepisy RODO;</w:t>
      </w:r>
    </w:p>
    <w:p w14:paraId="743A3427" w14:textId="77777777" w:rsidR="006776FF" w:rsidRPr="006B754B" w:rsidRDefault="006776FF" w:rsidP="008A6618">
      <w:pPr>
        <w:numPr>
          <w:ilvl w:val="0"/>
          <w:numId w:val="25"/>
        </w:numPr>
        <w:autoSpaceDE w:val="0"/>
        <w:ind w:left="426" w:hanging="426"/>
        <w:contextualSpacing/>
        <w:jc w:val="both"/>
        <w:rPr>
          <w:rFonts w:ascii="Calibri" w:hAnsi="Calibri" w:cs="Calibri"/>
          <w:sz w:val="20"/>
          <w:szCs w:val="20"/>
        </w:rPr>
      </w:pPr>
      <w:r w:rsidRPr="006B754B">
        <w:rPr>
          <w:rFonts w:ascii="Calibri" w:hAnsi="Calibri" w:cs="Calibri"/>
          <w:sz w:val="20"/>
          <w:szCs w:val="20"/>
          <w:lang w:val="x-none"/>
        </w:rPr>
        <w:t>nie przysługuje Pani/Panu:</w:t>
      </w:r>
    </w:p>
    <w:p w14:paraId="77EFAEF4" w14:textId="77777777" w:rsidR="006776FF" w:rsidRPr="006B754B" w:rsidRDefault="006776FF" w:rsidP="008A6618">
      <w:pPr>
        <w:numPr>
          <w:ilvl w:val="0"/>
          <w:numId w:val="28"/>
        </w:numPr>
        <w:autoSpaceDE w:val="0"/>
        <w:ind w:left="709" w:hanging="283"/>
        <w:contextualSpacing/>
        <w:jc w:val="both"/>
        <w:rPr>
          <w:rFonts w:ascii="Calibri" w:hAnsi="Calibri" w:cs="Calibri"/>
          <w:sz w:val="20"/>
          <w:szCs w:val="20"/>
        </w:rPr>
      </w:pPr>
      <w:r w:rsidRPr="006B754B">
        <w:rPr>
          <w:rFonts w:ascii="Calibri" w:hAnsi="Calibri" w:cs="Calibri"/>
          <w:sz w:val="20"/>
          <w:szCs w:val="20"/>
          <w:lang w:val="x-none"/>
        </w:rPr>
        <w:t>w związku z art. 17 ust. 3 lit. b, d lub e RODO prawo do usunięcia danych osobowych;</w:t>
      </w:r>
    </w:p>
    <w:p w14:paraId="4117D155" w14:textId="77777777" w:rsidR="006776FF" w:rsidRPr="006B754B" w:rsidRDefault="006776FF" w:rsidP="008A6618">
      <w:pPr>
        <w:numPr>
          <w:ilvl w:val="0"/>
          <w:numId w:val="28"/>
        </w:numPr>
        <w:autoSpaceDE w:val="0"/>
        <w:ind w:left="709" w:hanging="283"/>
        <w:contextualSpacing/>
        <w:jc w:val="both"/>
        <w:rPr>
          <w:rFonts w:ascii="Calibri" w:hAnsi="Calibri" w:cs="Calibri"/>
          <w:sz w:val="20"/>
          <w:szCs w:val="20"/>
        </w:rPr>
      </w:pPr>
      <w:r w:rsidRPr="006B754B">
        <w:rPr>
          <w:rFonts w:ascii="Calibri" w:hAnsi="Calibri" w:cs="Calibri"/>
          <w:sz w:val="20"/>
          <w:szCs w:val="20"/>
          <w:lang w:val="x-none"/>
        </w:rPr>
        <w:t>prawo do przenoszenia danych osobowych, o którym mowa w art. 20 RODO;</w:t>
      </w:r>
    </w:p>
    <w:p w14:paraId="49C68C1C" w14:textId="77777777" w:rsidR="006776FF" w:rsidRPr="006B754B" w:rsidRDefault="006776FF" w:rsidP="008A6618">
      <w:pPr>
        <w:numPr>
          <w:ilvl w:val="0"/>
          <w:numId w:val="28"/>
        </w:numPr>
        <w:autoSpaceDE w:val="0"/>
        <w:ind w:left="709" w:hanging="283"/>
        <w:contextualSpacing/>
        <w:jc w:val="both"/>
        <w:rPr>
          <w:rFonts w:ascii="Calibri" w:hAnsi="Calibri" w:cs="Calibri"/>
          <w:sz w:val="20"/>
          <w:szCs w:val="20"/>
        </w:rPr>
      </w:pPr>
      <w:r w:rsidRPr="006B754B">
        <w:rPr>
          <w:rFonts w:ascii="Calibri" w:hAnsi="Calibri" w:cs="Calibri"/>
          <w:b/>
          <w:sz w:val="20"/>
          <w:szCs w:val="20"/>
          <w:lang w:val="x-none"/>
        </w:rPr>
        <w:t>na podstawie art. 21 RODO prawo sprzeciwu, wobec przetwarzania danych osobowych, gdyż podstawą prawną przetwarzania Pani/Pana danych osobowych jest art. 6 ust. 1 lit. c RODO</w:t>
      </w:r>
      <w:r w:rsidRPr="006B754B">
        <w:rPr>
          <w:rFonts w:ascii="Calibri" w:hAnsi="Calibri" w:cs="Calibri"/>
          <w:sz w:val="20"/>
          <w:szCs w:val="20"/>
          <w:lang w:val="x-none"/>
        </w:rPr>
        <w:t>.</w:t>
      </w:r>
      <w:r w:rsidRPr="006B754B">
        <w:rPr>
          <w:rFonts w:ascii="Calibri" w:hAnsi="Calibri" w:cs="Calibri"/>
          <w:b/>
          <w:sz w:val="20"/>
          <w:szCs w:val="20"/>
          <w:lang w:val="x-none"/>
        </w:rPr>
        <w:t xml:space="preserve"> </w:t>
      </w:r>
    </w:p>
    <w:p w14:paraId="60F9ED08" w14:textId="77777777" w:rsidR="006776FF" w:rsidRPr="006B754B" w:rsidRDefault="006776FF" w:rsidP="008A6618">
      <w:pPr>
        <w:autoSpaceDE w:val="0"/>
        <w:contextualSpacing/>
        <w:jc w:val="both"/>
        <w:rPr>
          <w:rFonts w:ascii="Calibri" w:hAnsi="Calibri" w:cs="Calibri"/>
          <w:sz w:val="20"/>
          <w:szCs w:val="20"/>
        </w:rPr>
      </w:pPr>
    </w:p>
    <w:p w14:paraId="6F072418" w14:textId="77777777" w:rsidR="006776FF" w:rsidRPr="006B754B" w:rsidRDefault="006776FF" w:rsidP="008A6618">
      <w:pPr>
        <w:autoSpaceDE w:val="0"/>
        <w:ind w:left="425"/>
        <w:jc w:val="both"/>
        <w:rPr>
          <w:rFonts w:ascii="Calibri" w:hAnsi="Calibri" w:cs="Calibri"/>
          <w:sz w:val="20"/>
          <w:szCs w:val="20"/>
        </w:rPr>
      </w:pPr>
      <w:r w:rsidRPr="006B754B">
        <w:rPr>
          <w:rFonts w:ascii="Calibri" w:hAnsi="Calibri" w:cs="Calibri"/>
          <w:b/>
          <w:i/>
          <w:sz w:val="20"/>
          <w:szCs w:val="20"/>
          <w:vertAlign w:val="superscript"/>
        </w:rPr>
        <w:t>*</w:t>
      </w:r>
      <w:r w:rsidRPr="006B754B">
        <w:rPr>
          <w:rFonts w:ascii="Calibri" w:hAnsi="Calibri" w:cs="Calibri"/>
          <w:b/>
          <w:i/>
          <w:sz w:val="20"/>
          <w:szCs w:val="20"/>
        </w:rPr>
        <w:t xml:space="preserve">     Wyjaśnienie:</w:t>
      </w:r>
      <w:r w:rsidRPr="006B754B">
        <w:rPr>
          <w:rFonts w:ascii="Calibri" w:hAnsi="Calibri" w:cs="Calibri"/>
          <w:i/>
          <w:sz w:val="20"/>
          <w:szCs w:val="20"/>
        </w:rPr>
        <w:t xml:space="preserve"> informacja w tym zakresie jest wymagana, jeżeli w odniesieniu do danego administratora lub podmiotu przetwarzającego istnieje obowiązek wyznaczenia inspektora ochrony danych osobowych.</w:t>
      </w:r>
    </w:p>
    <w:p w14:paraId="0000A4E8" w14:textId="77777777" w:rsidR="006776FF" w:rsidRPr="006B754B" w:rsidRDefault="006776FF" w:rsidP="008A6618">
      <w:pPr>
        <w:ind w:left="425"/>
        <w:contextualSpacing/>
        <w:jc w:val="both"/>
        <w:rPr>
          <w:rFonts w:ascii="Calibri" w:hAnsi="Calibri" w:cs="Calibri"/>
          <w:sz w:val="20"/>
          <w:szCs w:val="20"/>
        </w:rPr>
      </w:pPr>
      <w:r w:rsidRPr="006B754B">
        <w:rPr>
          <w:rFonts w:ascii="Calibri" w:hAnsi="Calibri" w:cs="Calibri"/>
          <w:b/>
          <w:i/>
          <w:sz w:val="20"/>
          <w:szCs w:val="20"/>
          <w:vertAlign w:val="superscript"/>
          <w:lang w:val="x-none"/>
        </w:rPr>
        <w:t>**</w:t>
      </w:r>
      <w:r w:rsidRPr="006B754B">
        <w:rPr>
          <w:rFonts w:ascii="Calibri" w:hAnsi="Calibri" w:cs="Calibri"/>
          <w:b/>
          <w:i/>
          <w:sz w:val="20"/>
          <w:szCs w:val="20"/>
          <w:vertAlign w:val="superscript"/>
        </w:rPr>
        <w:t xml:space="preserve"> </w:t>
      </w:r>
      <w:r w:rsidRPr="006B754B">
        <w:rPr>
          <w:rFonts w:ascii="Calibri" w:hAnsi="Calibri" w:cs="Calibri"/>
          <w:b/>
          <w:i/>
          <w:sz w:val="20"/>
          <w:szCs w:val="20"/>
          <w:lang w:val="x-none"/>
        </w:rPr>
        <w:t>Wyjaśnienie:</w:t>
      </w:r>
      <w:r w:rsidRPr="006B754B">
        <w:rPr>
          <w:rFonts w:ascii="Calibri" w:hAnsi="Calibri" w:cs="Calibri"/>
          <w:i/>
          <w:sz w:val="20"/>
          <w:szCs w:val="20"/>
          <w:lang w:val="x-none"/>
        </w:rPr>
        <w:t xml:space="preserve"> skorzystanie z prawa do sprostowania nie może skutkować zmianą wyniku postępowania</w:t>
      </w:r>
      <w:r w:rsidRPr="006B754B">
        <w:rPr>
          <w:rFonts w:ascii="Calibri" w:hAnsi="Calibri" w:cs="Calibri"/>
          <w:i/>
          <w:sz w:val="20"/>
          <w:szCs w:val="20"/>
          <w:lang w:val="x-none"/>
        </w:rPr>
        <w:br/>
        <w:t xml:space="preserve">o udzielenie zamówienia publicznego ani zmianą postanowień </w:t>
      </w:r>
      <w:r w:rsidRPr="006B754B">
        <w:rPr>
          <w:rFonts w:ascii="Calibri" w:hAnsi="Calibri" w:cs="Calibri"/>
          <w:i/>
          <w:sz w:val="20"/>
          <w:szCs w:val="20"/>
        </w:rPr>
        <w:t>U</w:t>
      </w:r>
      <w:r w:rsidRPr="006B754B">
        <w:rPr>
          <w:rFonts w:ascii="Calibri" w:hAnsi="Calibri" w:cs="Calibri"/>
          <w:i/>
          <w:sz w:val="20"/>
          <w:szCs w:val="20"/>
          <w:lang w:val="x-none"/>
        </w:rPr>
        <w:t xml:space="preserve">mowy w zakresie niezgodnym z ustawą </w:t>
      </w:r>
      <w:proofErr w:type="spellStart"/>
      <w:r w:rsidRPr="006B754B">
        <w:rPr>
          <w:rFonts w:ascii="Calibri" w:hAnsi="Calibri" w:cs="Calibri"/>
          <w:i/>
          <w:sz w:val="20"/>
          <w:szCs w:val="20"/>
          <w:lang w:val="x-none"/>
        </w:rPr>
        <w:t>Pzp</w:t>
      </w:r>
      <w:proofErr w:type="spellEnd"/>
      <w:r w:rsidRPr="006B754B">
        <w:rPr>
          <w:rFonts w:ascii="Calibri" w:hAnsi="Calibri" w:cs="Calibri"/>
          <w:i/>
          <w:sz w:val="20"/>
          <w:szCs w:val="20"/>
          <w:lang w:val="x-none"/>
        </w:rPr>
        <w:t xml:space="preserve"> oraz nie może naruszać integralności protokołu oraz jego załączników.</w:t>
      </w:r>
    </w:p>
    <w:p w14:paraId="33C3193F" w14:textId="6DAAAAC7" w:rsidR="006776FF" w:rsidRPr="006B754B" w:rsidRDefault="006776FF" w:rsidP="008A6618">
      <w:pPr>
        <w:ind w:left="426"/>
        <w:rPr>
          <w:rFonts w:ascii="Calibri" w:hAnsi="Calibri" w:cs="Calibri"/>
          <w:i/>
          <w:sz w:val="20"/>
          <w:szCs w:val="20"/>
        </w:rPr>
      </w:pPr>
      <w:r w:rsidRPr="006B754B">
        <w:rPr>
          <w:rFonts w:ascii="Calibri" w:hAnsi="Calibri" w:cs="Calibri"/>
          <w:b/>
          <w:i/>
          <w:sz w:val="20"/>
          <w:szCs w:val="20"/>
          <w:vertAlign w:val="superscript"/>
        </w:rPr>
        <w:t xml:space="preserve">***     </w:t>
      </w:r>
      <w:r w:rsidRPr="006B754B">
        <w:rPr>
          <w:rFonts w:ascii="Calibri" w:hAnsi="Calibri" w:cs="Calibri"/>
          <w:b/>
          <w:i/>
          <w:sz w:val="20"/>
          <w:szCs w:val="20"/>
        </w:rPr>
        <w:t>Wyjaśnienie:</w:t>
      </w:r>
      <w:r w:rsidRPr="006B754B">
        <w:rPr>
          <w:rFonts w:ascii="Calibri" w:hAnsi="Calibri" w:cs="Calibri"/>
          <w:i/>
          <w:sz w:val="20"/>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9166EDC" w14:textId="77777777" w:rsidR="003B6403" w:rsidRPr="006B754B" w:rsidRDefault="003B6403" w:rsidP="008A6618">
      <w:pPr>
        <w:ind w:left="426"/>
        <w:rPr>
          <w:rFonts w:ascii="Calibri" w:hAnsi="Calibri" w:cs="Calibri"/>
          <w:sz w:val="20"/>
          <w:szCs w:val="20"/>
        </w:rPr>
        <w:sectPr w:rsidR="003B6403" w:rsidRPr="006B754B">
          <w:pgSz w:w="11906" w:h="16838"/>
          <w:pgMar w:top="1813" w:right="1418" w:bottom="1418" w:left="1418" w:header="340" w:footer="40" w:gutter="0"/>
          <w:cols w:space="708"/>
          <w:docGrid w:linePitch="360"/>
        </w:sectPr>
      </w:pPr>
    </w:p>
    <w:p w14:paraId="366FF530" w14:textId="1CE384CB" w:rsidR="003B6403" w:rsidRPr="006B754B" w:rsidRDefault="003B6403" w:rsidP="008A6618">
      <w:pPr>
        <w:autoSpaceDE w:val="0"/>
        <w:jc w:val="right"/>
        <w:rPr>
          <w:rFonts w:ascii="Calibri" w:hAnsi="Calibri" w:cs="Calibri"/>
          <w:b/>
          <w:sz w:val="20"/>
          <w:szCs w:val="20"/>
        </w:rPr>
      </w:pPr>
      <w:r w:rsidRPr="006B754B">
        <w:rPr>
          <w:rFonts w:ascii="Calibri" w:hAnsi="Calibri" w:cs="Calibri"/>
          <w:b/>
          <w:sz w:val="20"/>
          <w:szCs w:val="20"/>
        </w:rPr>
        <w:lastRenderedPageBreak/>
        <w:t>Załącznik nr 6 do Umowy</w:t>
      </w:r>
    </w:p>
    <w:p w14:paraId="3568B5E4" w14:textId="77777777" w:rsidR="006776FF" w:rsidRPr="006B754B" w:rsidRDefault="006776FF" w:rsidP="008A6618">
      <w:pPr>
        <w:ind w:left="4956" w:firstLine="708"/>
        <w:jc w:val="right"/>
        <w:rPr>
          <w:rFonts w:ascii="Calibri" w:hAnsi="Calibri" w:cs="Calibri"/>
          <w:i/>
          <w:sz w:val="20"/>
          <w:szCs w:val="20"/>
        </w:rPr>
      </w:pPr>
    </w:p>
    <w:p w14:paraId="0D16AF44" w14:textId="77777777" w:rsidR="006776FF" w:rsidRPr="006B754B" w:rsidRDefault="006776FF" w:rsidP="008A6618">
      <w:pPr>
        <w:ind w:left="4956" w:firstLine="708"/>
        <w:jc w:val="right"/>
        <w:rPr>
          <w:rFonts w:ascii="Calibri" w:hAnsi="Calibri" w:cs="Calibri"/>
          <w:sz w:val="20"/>
          <w:szCs w:val="20"/>
        </w:rPr>
      </w:pPr>
      <w:r w:rsidRPr="006B754B">
        <w:rPr>
          <w:rFonts w:ascii="Calibri" w:hAnsi="Calibri" w:cs="Calibri"/>
          <w:i/>
          <w:sz w:val="20"/>
          <w:szCs w:val="20"/>
        </w:rPr>
        <w:t>Gdynia, dnia ……………………………..….</w:t>
      </w:r>
    </w:p>
    <w:p w14:paraId="3A4E8976" w14:textId="77777777" w:rsidR="006776FF" w:rsidRPr="006B754B" w:rsidRDefault="006776FF" w:rsidP="008A6618">
      <w:pPr>
        <w:jc w:val="center"/>
        <w:rPr>
          <w:rFonts w:ascii="Calibri" w:hAnsi="Calibri" w:cs="Calibri"/>
          <w:sz w:val="20"/>
          <w:szCs w:val="20"/>
          <w:vertAlign w:val="superscript"/>
        </w:rPr>
      </w:pPr>
    </w:p>
    <w:p w14:paraId="71FC51D3" w14:textId="2F64907B" w:rsidR="006776FF" w:rsidRPr="006B754B" w:rsidRDefault="006776FF" w:rsidP="008A6618">
      <w:pPr>
        <w:jc w:val="center"/>
        <w:rPr>
          <w:rFonts w:ascii="Calibri" w:hAnsi="Calibri" w:cs="Calibri"/>
          <w:sz w:val="20"/>
          <w:szCs w:val="20"/>
        </w:rPr>
      </w:pPr>
      <w:r w:rsidRPr="006B754B">
        <w:rPr>
          <w:rFonts w:ascii="Calibri" w:hAnsi="Calibri" w:cs="Calibri"/>
          <w:b/>
          <w:sz w:val="20"/>
          <w:szCs w:val="20"/>
          <w:u w:val="double"/>
        </w:rPr>
        <w:t>PROTOKÓŁ ODBIOR</w:t>
      </w:r>
      <w:r w:rsidR="001B5B1C" w:rsidRPr="006B754B">
        <w:rPr>
          <w:rFonts w:ascii="Calibri" w:hAnsi="Calibri" w:cs="Calibri"/>
          <w:b/>
          <w:sz w:val="20"/>
          <w:szCs w:val="20"/>
          <w:u w:val="double"/>
        </w:rPr>
        <w:t>U</w:t>
      </w:r>
    </w:p>
    <w:p w14:paraId="77DC034F" w14:textId="2F3BFACF" w:rsidR="006776FF" w:rsidRPr="006B754B" w:rsidRDefault="006776FF" w:rsidP="008A6618">
      <w:pPr>
        <w:ind w:left="284" w:hanging="284"/>
        <w:rPr>
          <w:rFonts w:ascii="Calibri" w:hAnsi="Calibri" w:cs="Calibri"/>
          <w:sz w:val="20"/>
          <w:szCs w:val="20"/>
        </w:rPr>
      </w:pPr>
      <w:r w:rsidRPr="006B754B">
        <w:rPr>
          <w:rFonts w:ascii="Calibri" w:hAnsi="Calibri" w:cs="Calibri"/>
          <w:b/>
          <w:sz w:val="20"/>
          <w:szCs w:val="20"/>
        </w:rPr>
        <w:t>Zamawiający</w:t>
      </w:r>
      <w:r w:rsidRPr="006B754B">
        <w:rPr>
          <w:rFonts w:ascii="Calibri" w:hAnsi="Calibri" w:cs="Calibri"/>
          <w:sz w:val="20"/>
          <w:szCs w:val="20"/>
        </w:rPr>
        <w:t xml:space="preserve">: </w:t>
      </w:r>
    </w:p>
    <w:p w14:paraId="4E77F10C" w14:textId="77777777" w:rsidR="006776FF" w:rsidRPr="006B754B" w:rsidRDefault="006776FF" w:rsidP="008A6618">
      <w:pPr>
        <w:rPr>
          <w:rFonts w:ascii="Calibri" w:hAnsi="Calibri" w:cs="Calibri"/>
          <w:sz w:val="20"/>
          <w:szCs w:val="20"/>
        </w:rPr>
      </w:pPr>
      <w:r w:rsidRPr="006B754B">
        <w:rPr>
          <w:rFonts w:ascii="Calibri" w:hAnsi="Calibri" w:cs="Calibri"/>
          <w:b/>
          <w:i/>
          <w:sz w:val="20"/>
          <w:szCs w:val="20"/>
        </w:rPr>
        <w:t>Szpitale Pomorskie Sp. z o. o.</w:t>
      </w:r>
    </w:p>
    <w:p w14:paraId="6A67433B" w14:textId="77777777" w:rsidR="006776FF" w:rsidRPr="006B754B" w:rsidRDefault="006776FF" w:rsidP="008A6618">
      <w:pPr>
        <w:rPr>
          <w:rFonts w:ascii="Calibri" w:hAnsi="Calibri" w:cs="Calibri"/>
          <w:sz w:val="20"/>
          <w:szCs w:val="20"/>
        </w:rPr>
      </w:pPr>
      <w:r w:rsidRPr="006B754B">
        <w:rPr>
          <w:rFonts w:ascii="Calibri" w:hAnsi="Calibri" w:cs="Calibri"/>
          <w:b/>
          <w:i/>
          <w:sz w:val="20"/>
          <w:szCs w:val="20"/>
        </w:rPr>
        <w:t>ul. Powstania Styczniowego 1, 81-519 Gdynia</w:t>
      </w:r>
    </w:p>
    <w:p w14:paraId="168B2187" w14:textId="77777777" w:rsidR="006776FF" w:rsidRPr="006B754B" w:rsidRDefault="006776FF" w:rsidP="008A6618">
      <w:pPr>
        <w:rPr>
          <w:rFonts w:ascii="Calibri" w:hAnsi="Calibri" w:cs="Calibri"/>
          <w:sz w:val="20"/>
          <w:szCs w:val="20"/>
        </w:rPr>
      </w:pPr>
      <w:r w:rsidRPr="006B754B">
        <w:rPr>
          <w:rFonts w:ascii="Calibri" w:hAnsi="Calibri" w:cs="Calibri"/>
          <w:sz w:val="20"/>
          <w:szCs w:val="20"/>
        </w:rPr>
        <w:t>w imieniu którego odbioru dokonują:</w:t>
      </w:r>
    </w:p>
    <w:p w14:paraId="7291EB84" w14:textId="77777777" w:rsidR="006776FF" w:rsidRPr="006B754B" w:rsidRDefault="006776FF" w:rsidP="008A6618">
      <w:pPr>
        <w:tabs>
          <w:tab w:val="left" w:pos="426"/>
        </w:tabs>
        <w:rPr>
          <w:rFonts w:ascii="Calibri" w:hAnsi="Calibri" w:cs="Calibri"/>
          <w:sz w:val="20"/>
          <w:szCs w:val="20"/>
        </w:rPr>
      </w:pPr>
    </w:p>
    <w:p w14:paraId="63051EFD" w14:textId="77777777" w:rsidR="006776FF" w:rsidRPr="006B754B" w:rsidRDefault="006776FF" w:rsidP="008A6618">
      <w:pPr>
        <w:tabs>
          <w:tab w:val="left" w:pos="426"/>
        </w:tabs>
        <w:rPr>
          <w:rFonts w:ascii="Calibri" w:hAnsi="Calibri" w:cs="Calibri"/>
          <w:sz w:val="20"/>
          <w:szCs w:val="20"/>
        </w:rPr>
      </w:pPr>
      <w:r w:rsidRPr="006B754B">
        <w:rPr>
          <w:rFonts w:ascii="Calibri" w:hAnsi="Calibri" w:cs="Calibri"/>
          <w:spacing w:val="-3"/>
          <w:sz w:val="20"/>
          <w:szCs w:val="20"/>
        </w:rPr>
        <w:t>….………………………………………………………………………………………………..………………..</w:t>
      </w:r>
    </w:p>
    <w:p w14:paraId="5682A973" w14:textId="77777777" w:rsidR="006776FF" w:rsidRPr="006B754B" w:rsidRDefault="006776FF" w:rsidP="008A6618">
      <w:pPr>
        <w:tabs>
          <w:tab w:val="left" w:pos="426"/>
        </w:tabs>
        <w:rPr>
          <w:rFonts w:ascii="Calibri" w:hAnsi="Calibri" w:cs="Calibri"/>
          <w:sz w:val="20"/>
          <w:szCs w:val="20"/>
        </w:rPr>
      </w:pPr>
      <w:r w:rsidRPr="006B754B">
        <w:rPr>
          <w:rFonts w:ascii="Calibri" w:hAnsi="Calibri" w:cs="Calibri"/>
          <w:sz w:val="20"/>
          <w:szCs w:val="20"/>
        </w:rPr>
        <w:t xml:space="preserve">               </w:t>
      </w:r>
      <w:r w:rsidRPr="006B754B">
        <w:rPr>
          <w:rFonts w:ascii="Calibri" w:hAnsi="Calibri" w:cs="Calibri"/>
          <w:i/>
          <w:sz w:val="20"/>
          <w:szCs w:val="20"/>
          <w:vertAlign w:val="superscript"/>
        </w:rPr>
        <w:t>Imię,                              Nazwisko                                                                                     stanowisko</w:t>
      </w:r>
    </w:p>
    <w:p w14:paraId="6DAB7CF0" w14:textId="77777777" w:rsidR="006776FF" w:rsidRPr="006B754B" w:rsidRDefault="006776FF" w:rsidP="008A6618">
      <w:pPr>
        <w:tabs>
          <w:tab w:val="left" w:pos="986"/>
          <w:tab w:val="left" w:pos="1270"/>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78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ind w:left="493" w:hanging="493"/>
        <w:rPr>
          <w:rFonts w:ascii="Calibri" w:hAnsi="Calibri" w:cs="Calibri"/>
          <w:sz w:val="20"/>
          <w:szCs w:val="20"/>
        </w:rPr>
      </w:pPr>
      <w:r w:rsidRPr="006B754B">
        <w:rPr>
          <w:rFonts w:ascii="Calibri" w:hAnsi="Calibri" w:cs="Calibri"/>
          <w:spacing w:val="-3"/>
          <w:sz w:val="20"/>
          <w:szCs w:val="20"/>
        </w:rPr>
        <w:t>….………………………………………………………………………………………………..………………..</w:t>
      </w:r>
    </w:p>
    <w:p w14:paraId="66E4ED0F" w14:textId="77777777" w:rsidR="006776FF" w:rsidRPr="006B754B" w:rsidRDefault="006776FF" w:rsidP="008A6618">
      <w:pPr>
        <w:tabs>
          <w:tab w:val="left" w:pos="426"/>
        </w:tabs>
        <w:rPr>
          <w:rFonts w:ascii="Calibri" w:hAnsi="Calibri" w:cs="Calibri"/>
          <w:sz w:val="20"/>
          <w:szCs w:val="20"/>
        </w:rPr>
      </w:pPr>
      <w:r w:rsidRPr="006B754B">
        <w:rPr>
          <w:rFonts w:ascii="Calibri" w:hAnsi="Calibri" w:cs="Calibri"/>
          <w:sz w:val="20"/>
          <w:szCs w:val="20"/>
        </w:rPr>
        <w:t xml:space="preserve">               </w:t>
      </w:r>
      <w:r w:rsidRPr="006B754B">
        <w:rPr>
          <w:rFonts w:ascii="Calibri" w:hAnsi="Calibri" w:cs="Calibri"/>
          <w:i/>
          <w:sz w:val="20"/>
          <w:szCs w:val="20"/>
          <w:vertAlign w:val="superscript"/>
        </w:rPr>
        <w:t>Imię,                              Nazwisko                                                                                    stanowisko</w:t>
      </w:r>
    </w:p>
    <w:p w14:paraId="77674B9C" w14:textId="77777777" w:rsidR="006776FF" w:rsidRPr="006B754B" w:rsidRDefault="006776FF" w:rsidP="008A6618">
      <w:pPr>
        <w:tabs>
          <w:tab w:val="left" w:pos="426"/>
        </w:tabs>
        <w:rPr>
          <w:rFonts w:ascii="Calibri" w:hAnsi="Calibri" w:cs="Calibri"/>
          <w:sz w:val="20"/>
          <w:szCs w:val="20"/>
        </w:rPr>
      </w:pPr>
      <w:r w:rsidRPr="006B754B">
        <w:rPr>
          <w:rFonts w:ascii="Calibri" w:hAnsi="Calibri" w:cs="Calibri"/>
          <w:sz w:val="20"/>
          <w:szCs w:val="20"/>
        </w:rPr>
        <w:t xml:space="preserve">niniejszym potwierdza przyjęcie od </w:t>
      </w:r>
      <w:r w:rsidRPr="006B754B">
        <w:rPr>
          <w:rFonts w:ascii="Calibri" w:hAnsi="Calibri" w:cs="Calibri"/>
          <w:b/>
          <w:sz w:val="20"/>
          <w:szCs w:val="20"/>
        </w:rPr>
        <w:t>Wykonawcy</w:t>
      </w:r>
      <w:r w:rsidRPr="006B754B">
        <w:rPr>
          <w:rFonts w:ascii="Calibri" w:hAnsi="Calibri" w:cs="Calibri"/>
          <w:sz w:val="20"/>
          <w:szCs w:val="20"/>
        </w:rPr>
        <w:t>:</w:t>
      </w:r>
      <w:r w:rsidRPr="006B754B">
        <w:rPr>
          <w:rFonts w:ascii="Calibri" w:hAnsi="Calibri" w:cs="Calibri"/>
          <w:sz w:val="20"/>
          <w:szCs w:val="20"/>
        </w:rPr>
        <w:tab/>
      </w:r>
    </w:p>
    <w:p w14:paraId="50CCA6D8" w14:textId="77777777" w:rsidR="006776FF" w:rsidRPr="006B754B" w:rsidRDefault="006776FF" w:rsidP="008A6618">
      <w:pPr>
        <w:tabs>
          <w:tab w:val="left" w:pos="10651"/>
          <w:tab w:val="left" w:pos="11037"/>
          <w:tab w:val="left" w:pos="11425"/>
        </w:tabs>
        <w:ind w:left="284" w:hanging="284"/>
        <w:rPr>
          <w:rFonts w:ascii="Calibri" w:hAnsi="Calibri" w:cs="Calibri"/>
          <w:sz w:val="20"/>
          <w:szCs w:val="20"/>
        </w:rPr>
      </w:pPr>
      <w:r w:rsidRPr="006B754B">
        <w:rPr>
          <w:rFonts w:ascii="Calibri" w:hAnsi="Calibri" w:cs="Calibri"/>
          <w:spacing w:val="-3"/>
          <w:sz w:val="20"/>
          <w:szCs w:val="20"/>
        </w:rPr>
        <w:t>….………………………………………………………………………………………………..………………..</w:t>
      </w:r>
    </w:p>
    <w:p w14:paraId="56297A05" w14:textId="77777777" w:rsidR="006776FF" w:rsidRPr="006B754B" w:rsidRDefault="006776FF" w:rsidP="008A6618">
      <w:pPr>
        <w:tabs>
          <w:tab w:val="left" w:pos="426"/>
        </w:tabs>
        <w:rPr>
          <w:rFonts w:ascii="Calibri" w:hAnsi="Calibri" w:cs="Calibri"/>
          <w:sz w:val="20"/>
          <w:szCs w:val="20"/>
        </w:rPr>
      </w:pPr>
      <w:r w:rsidRPr="006B754B">
        <w:rPr>
          <w:rFonts w:ascii="Calibri" w:hAnsi="Calibri" w:cs="Calibri"/>
          <w:sz w:val="20"/>
          <w:szCs w:val="20"/>
        </w:rPr>
        <w:t>w imieniu którego przekazuje:</w:t>
      </w:r>
      <w:r w:rsidRPr="006B754B">
        <w:rPr>
          <w:rFonts w:ascii="Calibri" w:hAnsi="Calibri" w:cs="Calibri"/>
          <w:sz w:val="20"/>
          <w:szCs w:val="20"/>
        </w:rPr>
        <w:tab/>
      </w:r>
    </w:p>
    <w:p w14:paraId="103AEB95" w14:textId="77777777" w:rsidR="006776FF" w:rsidRPr="006B754B" w:rsidRDefault="006776FF" w:rsidP="008A6618">
      <w:pPr>
        <w:tabs>
          <w:tab w:val="left" w:pos="986"/>
          <w:tab w:val="left" w:pos="1270"/>
          <w:tab w:val="left" w:pos="2146"/>
          <w:tab w:val="left" w:pos="2533"/>
          <w:tab w:val="left" w:pos="2919"/>
          <w:tab w:val="left" w:pos="3306"/>
          <w:tab w:val="left" w:pos="3692"/>
          <w:tab w:val="left" w:pos="4078"/>
          <w:tab w:val="left" w:pos="4466"/>
          <w:tab w:val="left" w:pos="4852"/>
          <w:tab w:val="left" w:pos="5239"/>
          <w:tab w:val="left" w:pos="5625"/>
          <w:tab w:val="left" w:pos="6012"/>
          <w:tab w:val="left" w:pos="6398"/>
          <w:tab w:val="left" w:pos="6786"/>
          <w:tab w:val="left" w:pos="7172"/>
          <w:tab w:val="left" w:pos="7558"/>
          <w:tab w:val="left" w:pos="7945"/>
          <w:tab w:val="left" w:pos="8331"/>
          <w:tab w:val="left" w:pos="8718"/>
          <w:tab w:val="left" w:pos="9105"/>
          <w:tab w:val="left" w:pos="9492"/>
          <w:tab w:val="left" w:pos="9878"/>
          <w:tab w:val="left" w:pos="10264"/>
          <w:tab w:val="left" w:pos="10651"/>
          <w:tab w:val="left" w:pos="11037"/>
          <w:tab w:val="left" w:pos="11425"/>
        </w:tabs>
        <w:ind w:left="493" w:hanging="493"/>
        <w:rPr>
          <w:rFonts w:ascii="Calibri" w:hAnsi="Calibri" w:cs="Calibri"/>
          <w:sz w:val="20"/>
          <w:szCs w:val="20"/>
        </w:rPr>
      </w:pPr>
      <w:r w:rsidRPr="006B754B">
        <w:rPr>
          <w:rFonts w:ascii="Calibri" w:hAnsi="Calibri" w:cs="Calibri"/>
          <w:spacing w:val="-3"/>
          <w:sz w:val="20"/>
          <w:szCs w:val="20"/>
        </w:rPr>
        <w:t>….………………………………………………………………………………………………..………………..</w:t>
      </w:r>
    </w:p>
    <w:p w14:paraId="3F6C7DD5" w14:textId="77777777" w:rsidR="006776FF" w:rsidRPr="006B754B" w:rsidRDefault="006776FF" w:rsidP="008A6618">
      <w:pPr>
        <w:tabs>
          <w:tab w:val="left" w:pos="426"/>
        </w:tabs>
        <w:rPr>
          <w:rFonts w:ascii="Calibri" w:hAnsi="Calibri" w:cs="Calibri"/>
          <w:sz w:val="20"/>
          <w:szCs w:val="20"/>
        </w:rPr>
      </w:pPr>
      <w:r w:rsidRPr="006B754B">
        <w:rPr>
          <w:rFonts w:ascii="Calibri" w:hAnsi="Calibri" w:cs="Calibri"/>
          <w:sz w:val="20"/>
          <w:szCs w:val="20"/>
        </w:rPr>
        <w:t xml:space="preserve">        </w:t>
      </w:r>
      <w:r w:rsidRPr="006B754B">
        <w:rPr>
          <w:rFonts w:ascii="Calibri" w:hAnsi="Calibri" w:cs="Calibri"/>
          <w:i/>
          <w:sz w:val="20"/>
          <w:szCs w:val="20"/>
          <w:vertAlign w:val="superscript"/>
        </w:rPr>
        <w:t>Imię                                    Nazwisko                                                                                         stanowisko</w:t>
      </w:r>
    </w:p>
    <w:p w14:paraId="680A47DF" w14:textId="3AE77E7D" w:rsidR="003E6CA0" w:rsidRPr="006B754B" w:rsidRDefault="003E6CA0" w:rsidP="008A6618">
      <w:pPr>
        <w:suppressAutoHyphens w:val="0"/>
        <w:contextualSpacing/>
        <w:rPr>
          <w:rFonts w:ascii="Calibri" w:hAnsi="Calibri" w:cs="Calibri"/>
          <w:sz w:val="20"/>
          <w:szCs w:val="20"/>
          <w:lang w:eastAsia="pl-PL"/>
        </w:rPr>
      </w:pPr>
      <w:r w:rsidRPr="006B754B">
        <w:rPr>
          <w:rFonts w:ascii="Calibri" w:hAnsi="Calibri" w:cs="Calibri"/>
          <w:sz w:val="20"/>
          <w:szCs w:val="20"/>
          <w:lang w:eastAsia="pl-PL"/>
        </w:rPr>
        <w:t>Zamawiający na podstawie umowy nr …………………………………… dokonuje odbioru przedmiotu zamówienia w zakresie:</w:t>
      </w:r>
    </w:p>
    <w:p w14:paraId="6098B1F4" w14:textId="23EB906B" w:rsidR="008B771F" w:rsidRPr="006B754B" w:rsidRDefault="008B771F" w:rsidP="008A6618">
      <w:pPr>
        <w:suppressAutoHyphens w:val="0"/>
        <w:contextualSpacing/>
        <w:rPr>
          <w:rFonts w:ascii="Calibri" w:hAnsi="Calibri" w:cs="Calibri"/>
          <w:sz w:val="20"/>
          <w:szCs w:val="20"/>
          <w:lang w:eastAsia="pl-PL"/>
        </w:rPr>
      </w:pPr>
      <w:r w:rsidRPr="006B754B">
        <w:rPr>
          <w:rFonts w:ascii="Calibri" w:hAnsi="Calibri" w:cs="Calibri"/>
          <w:noProof/>
          <w:sz w:val="20"/>
          <w:szCs w:val="20"/>
          <w:lang w:eastAsia="pl-PL"/>
        </w:rPr>
        <mc:AlternateContent>
          <mc:Choice Requires="wps">
            <w:drawing>
              <wp:anchor distT="0" distB="0" distL="114300" distR="114300" simplePos="0" relativeHeight="251660288" behindDoc="0" locked="0" layoutInCell="1" allowOverlap="1" wp14:anchorId="1F100D40" wp14:editId="7C11C3C5">
                <wp:simplePos x="0" y="0"/>
                <wp:positionH relativeFrom="column">
                  <wp:posOffset>-7133</wp:posOffset>
                </wp:positionH>
                <wp:positionV relativeFrom="paragraph">
                  <wp:posOffset>42496</wp:posOffset>
                </wp:positionV>
                <wp:extent cx="5718517" cy="0"/>
                <wp:effectExtent l="0" t="0" r="0" b="0"/>
                <wp:wrapNone/>
                <wp:docPr id="5" name="Łącznik prosty 5"/>
                <wp:cNvGraphicFramePr/>
                <a:graphic xmlns:a="http://schemas.openxmlformats.org/drawingml/2006/main">
                  <a:graphicData uri="http://schemas.microsoft.com/office/word/2010/wordprocessingShape">
                    <wps:wsp>
                      <wps:cNvCnPr/>
                      <wps:spPr>
                        <a:xfrm>
                          <a:off x="0" y="0"/>
                          <a:ext cx="571851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B91228" id="Łącznik prosty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5pt,3.35pt" to="449.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" strokecolor="#4472c4 [3204]" strokeweight=".5pt">
                <v:stroke joinstyle="miter"/>
              </v:line>
            </w:pict>
          </mc:Fallback>
        </mc:AlternateContent>
      </w:r>
    </w:p>
    <w:p w14:paraId="13A54EFE" w14:textId="719CFB89" w:rsidR="008B771F" w:rsidRPr="006B754B" w:rsidRDefault="008B771F" w:rsidP="008A6618">
      <w:pPr>
        <w:suppressAutoHyphens w:val="0"/>
        <w:contextualSpacing/>
        <w:rPr>
          <w:rFonts w:ascii="Calibri" w:hAnsi="Calibri" w:cs="Calibri"/>
          <w:sz w:val="20"/>
          <w:szCs w:val="20"/>
          <w:lang w:eastAsia="pl-PL"/>
        </w:rPr>
      </w:pPr>
    </w:p>
    <w:p w14:paraId="713BE7E9" w14:textId="0282F811" w:rsidR="008B771F" w:rsidRPr="006B754B" w:rsidRDefault="008B771F" w:rsidP="008A6618">
      <w:pPr>
        <w:suppressAutoHyphens w:val="0"/>
        <w:contextualSpacing/>
        <w:rPr>
          <w:rFonts w:ascii="Calibri" w:hAnsi="Calibri" w:cs="Calibri"/>
          <w:b/>
          <w:sz w:val="20"/>
          <w:szCs w:val="20"/>
          <w:lang w:eastAsia="pl-PL"/>
        </w:rPr>
      </w:pPr>
      <w:r w:rsidRPr="006B754B">
        <w:rPr>
          <w:rFonts w:ascii="Calibri" w:hAnsi="Calibri" w:cs="Calibri"/>
          <w:b/>
          <w:noProof/>
          <w:sz w:val="20"/>
          <w:szCs w:val="20"/>
          <w:lang w:eastAsia="pl-PL"/>
        </w:rPr>
        <mc:AlternateContent>
          <mc:Choice Requires="wps">
            <w:drawing>
              <wp:anchor distT="0" distB="0" distL="114300" distR="114300" simplePos="0" relativeHeight="251659264" behindDoc="0" locked="0" layoutInCell="1" allowOverlap="1" wp14:anchorId="75734AD7" wp14:editId="5425A2C5">
                <wp:simplePos x="0" y="0"/>
                <wp:positionH relativeFrom="column">
                  <wp:posOffset>-7132</wp:posOffset>
                </wp:positionH>
                <wp:positionV relativeFrom="paragraph">
                  <wp:posOffset>113860</wp:posOffset>
                </wp:positionV>
                <wp:extent cx="5732194" cy="0"/>
                <wp:effectExtent l="0" t="0" r="0" b="0"/>
                <wp:wrapNone/>
                <wp:docPr id="1" name="Łącznik prosty 1"/>
                <wp:cNvGraphicFramePr/>
                <a:graphic xmlns:a="http://schemas.openxmlformats.org/drawingml/2006/main">
                  <a:graphicData uri="http://schemas.microsoft.com/office/word/2010/wordprocessingShape">
                    <wps:wsp>
                      <wps:cNvCnPr/>
                      <wps:spPr>
                        <a:xfrm>
                          <a:off x="0" y="0"/>
                          <a:ext cx="573219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8D4CB9" id="Łącznik prosty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pt,8.95pt" to="450.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" strokecolor="#4472c4 [3204]" strokeweight=".5pt">
                <v:stroke joinstyle="miter"/>
              </v:line>
            </w:pict>
          </mc:Fallback>
        </mc:AlternateContent>
      </w:r>
    </w:p>
    <w:p w14:paraId="49003BC5" w14:textId="77777777" w:rsidR="00B608CF" w:rsidRPr="003E6CA0" w:rsidRDefault="00B608CF" w:rsidP="00B608CF">
      <w:pPr>
        <w:numPr>
          <w:ilvl w:val="0"/>
          <w:numId w:val="35"/>
        </w:numPr>
        <w:suppressAutoHyphens w:val="0"/>
        <w:spacing w:after="200"/>
        <w:ind w:left="357" w:hanging="357"/>
        <w:contextualSpacing/>
        <w:rPr>
          <w:rFonts w:ascii="Fira Sans" w:hAnsi="Fira Sans"/>
          <w:sz w:val="18"/>
          <w:szCs w:val="18"/>
          <w:lang w:eastAsia="pl-PL"/>
        </w:rPr>
      </w:pPr>
      <w:r w:rsidRPr="003E6CA0">
        <w:rPr>
          <w:rFonts w:ascii="Fira Sans" w:hAnsi="Fira Sans"/>
          <w:sz w:val="18"/>
          <w:szCs w:val="18"/>
          <w:lang w:eastAsia="pl-PL"/>
        </w:rPr>
        <w:t>Data odbioru: …......</w:t>
      </w:r>
      <w:r>
        <w:rPr>
          <w:rFonts w:ascii="Fira Sans" w:hAnsi="Fira Sans"/>
          <w:sz w:val="18"/>
          <w:szCs w:val="18"/>
          <w:lang w:eastAsia="pl-PL"/>
        </w:rPr>
        <w:t>.................</w:t>
      </w:r>
      <w:r w:rsidRPr="003E6CA0">
        <w:rPr>
          <w:rFonts w:ascii="Fira Sans" w:hAnsi="Fira Sans"/>
          <w:sz w:val="18"/>
          <w:szCs w:val="18"/>
          <w:lang w:eastAsia="pl-PL"/>
        </w:rPr>
        <w:t>.............</w:t>
      </w:r>
    </w:p>
    <w:p w14:paraId="41BF562F" w14:textId="77777777" w:rsidR="00B608CF" w:rsidRPr="003E6CA0" w:rsidRDefault="00B608CF" w:rsidP="00B608CF">
      <w:pPr>
        <w:suppressAutoHyphens w:val="0"/>
        <w:rPr>
          <w:rFonts w:ascii="Fira Sans" w:hAnsi="Fira Sans"/>
          <w:sz w:val="18"/>
          <w:szCs w:val="18"/>
          <w:lang w:eastAsia="pl-PL"/>
        </w:rPr>
      </w:pPr>
    </w:p>
    <w:p w14:paraId="645A1B7E" w14:textId="77777777" w:rsidR="00B608CF" w:rsidRPr="003E6CA0" w:rsidRDefault="00B608CF" w:rsidP="00B608CF">
      <w:pPr>
        <w:numPr>
          <w:ilvl w:val="0"/>
          <w:numId w:val="35"/>
        </w:numPr>
        <w:suppressAutoHyphens w:val="0"/>
        <w:spacing w:after="200"/>
        <w:ind w:left="357" w:hanging="357"/>
        <w:jc w:val="both"/>
        <w:rPr>
          <w:rFonts w:ascii="Fira Sans" w:hAnsi="Fira Sans"/>
          <w:sz w:val="18"/>
          <w:szCs w:val="18"/>
          <w:lang w:eastAsia="pl-PL"/>
        </w:rPr>
      </w:pPr>
      <w:r w:rsidRPr="003E6CA0">
        <w:rPr>
          <w:rFonts w:ascii="Fira Sans" w:hAnsi="Fira Sans"/>
          <w:sz w:val="18"/>
          <w:szCs w:val="18"/>
          <w:lang w:eastAsia="pl-PL"/>
        </w:rPr>
        <w:t>W dniu/ach …...........</w:t>
      </w:r>
      <w:r>
        <w:rPr>
          <w:rFonts w:ascii="Fira Sans" w:hAnsi="Fira Sans"/>
          <w:sz w:val="18"/>
          <w:szCs w:val="18"/>
          <w:lang w:eastAsia="pl-PL"/>
        </w:rPr>
        <w:t>........</w:t>
      </w:r>
      <w:r w:rsidRPr="003E6CA0">
        <w:rPr>
          <w:rFonts w:ascii="Fira Sans" w:hAnsi="Fira Sans"/>
          <w:sz w:val="18"/>
          <w:szCs w:val="18"/>
          <w:lang w:eastAsia="pl-PL"/>
        </w:rPr>
        <w:t>.......... przeprowadzono szkolenie personelu Zamawiającego w zakresie, o którym mowa w Opisie Przedmiotu Zamówienia. Lista uczestników szkolenia w załączeniu.</w:t>
      </w:r>
    </w:p>
    <w:p w14:paraId="6FDDA97B" w14:textId="77777777" w:rsidR="00B608CF" w:rsidRPr="003E6CA0" w:rsidRDefault="00B608CF" w:rsidP="00B608CF">
      <w:pPr>
        <w:numPr>
          <w:ilvl w:val="0"/>
          <w:numId w:val="35"/>
        </w:numPr>
        <w:suppressAutoHyphens w:val="0"/>
        <w:spacing w:after="200"/>
        <w:ind w:left="357" w:hanging="357"/>
        <w:jc w:val="both"/>
        <w:rPr>
          <w:rFonts w:ascii="Fira Sans" w:hAnsi="Fira Sans"/>
          <w:sz w:val="18"/>
          <w:szCs w:val="18"/>
          <w:lang w:eastAsia="pl-PL"/>
        </w:rPr>
      </w:pPr>
      <w:r w:rsidRPr="003E6CA0">
        <w:rPr>
          <w:rFonts w:ascii="Fira Sans" w:hAnsi="Fira Sans"/>
          <w:sz w:val="18"/>
          <w:szCs w:val="18"/>
          <w:lang w:eastAsia="pl-PL"/>
        </w:rPr>
        <w:t>Wykonawca przekazał Zamawiającemu wszystkie ewentualnie wymagane dokumenty określone w SWZ, Umowie oraz w załącznikach, sporządzone w języku polskim i prawidłowo uzupełnione.</w:t>
      </w:r>
    </w:p>
    <w:p w14:paraId="25BBC56D" w14:textId="77777777" w:rsidR="00B608CF" w:rsidRPr="003E6CA0" w:rsidRDefault="00B608CF" w:rsidP="00B608CF">
      <w:pPr>
        <w:numPr>
          <w:ilvl w:val="0"/>
          <w:numId w:val="35"/>
        </w:numPr>
        <w:suppressAutoHyphens w:val="0"/>
        <w:spacing w:after="200"/>
        <w:ind w:left="357" w:hanging="357"/>
        <w:jc w:val="both"/>
        <w:rPr>
          <w:rFonts w:ascii="Fira Sans" w:hAnsi="Fira Sans"/>
          <w:sz w:val="18"/>
          <w:szCs w:val="18"/>
          <w:lang w:eastAsia="pl-PL"/>
        </w:rPr>
      </w:pPr>
      <w:r w:rsidRPr="003E6CA0">
        <w:rPr>
          <w:rFonts w:ascii="Fira Sans" w:hAnsi="Fira Sans"/>
          <w:sz w:val="18"/>
          <w:szCs w:val="18"/>
          <w:lang w:eastAsia="pl-PL"/>
        </w:rPr>
        <w:t>Zamawiający nie wnosi zastrzeżeń do realizacji ww. przedmiotu Umowy oraz wykonania innych obowiązków Wykonawcy.</w:t>
      </w:r>
    </w:p>
    <w:p w14:paraId="2F91B63F" w14:textId="77777777" w:rsidR="00B608CF" w:rsidRPr="003E6CA0" w:rsidRDefault="00B608CF" w:rsidP="00B608CF">
      <w:pPr>
        <w:numPr>
          <w:ilvl w:val="0"/>
          <w:numId w:val="35"/>
        </w:numPr>
        <w:suppressAutoHyphens w:val="0"/>
        <w:spacing w:after="200"/>
        <w:ind w:left="357" w:hanging="357"/>
        <w:contextualSpacing/>
        <w:jc w:val="both"/>
        <w:rPr>
          <w:rFonts w:ascii="Fira Sans" w:hAnsi="Fira Sans"/>
          <w:bCs/>
          <w:sz w:val="18"/>
          <w:szCs w:val="18"/>
          <w:lang w:eastAsia="pl-PL"/>
        </w:rPr>
      </w:pPr>
      <w:r w:rsidRPr="003E6CA0">
        <w:rPr>
          <w:rFonts w:ascii="Fira Sans" w:hAnsi="Fira Sans"/>
          <w:bCs/>
          <w:sz w:val="18"/>
          <w:szCs w:val="18"/>
          <w:lang w:eastAsia="pl-PL"/>
        </w:rPr>
        <w:t>Uwagi do protokołu: …………………………………………………………………………………………………………..</w:t>
      </w:r>
    </w:p>
    <w:p w14:paraId="04096BF4" w14:textId="77777777" w:rsidR="00B608CF" w:rsidRDefault="00B608CF" w:rsidP="00B608CF">
      <w:pPr>
        <w:suppressAutoHyphens w:val="0"/>
        <w:rPr>
          <w:rFonts w:ascii="Fira Sans" w:hAnsi="Fira Sans"/>
          <w:b/>
          <w:sz w:val="18"/>
          <w:szCs w:val="18"/>
          <w:lang w:eastAsia="pl-PL"/>
        </w:rPr>
      </w:pPr>
    </w:p>
    <w:p w14:paraId="787F13AE" w14:textId="77777777" w:rsidR="00B608CF" w:rsidRDefault="00B608CF" w:rsidP="00B608CF">
      <w:pPr>
        <w:suppressAutoHyphens w:val="0"/>
        <w:rPr>
          <w:rFonts w:ascii="Fira Sans" w:hAnsi="Fira Sans"/>
          <w:b/>
          <w:sz w:val="18"/>
          <w:szCs w:val="18"/>
          <w:lang w:eastAsia="pl-PL"/>
        </w:rPr>
      </w:pPr>
    </w:p>
    <w:p w14:paraId="3E22E236" w14:textId="77777777" w:rsidR="00B608CF" w:rsidRDefault="00B608CF" w:rsidP="00B608CF">
      <w:pPr>
        <w:suppressAutoHyphens w:val="0"/>
        <w:rPr>
          <w:rFonts w:ascii="Fira Sans" w:hAnsi="Fira Sans"/>
          <w:b/>
          <w:sz w:val="18"/>
          <w:szCs w:val="18"/>
          <w:lang w:eastAsia="pl-PL"/>
        </w:rPr>
      </w:pPr>
    </w:p>
    <w:p w14:paraId="5B4D0FF3" w14:textId="77777777" w:rsidR="00B608CF" w:rsidRDefault="00B608CF" w:rsidP="00B608CF">
      <w:pPr>
        <w:suppressAutoHyphens w:val="0"/>
        <w:rPr>
          <w:rFonts w:ascii="Fira Sans" w:hAnsi="Fira Sans"/>
          <w:b/>
          <w:sz w:val="18"/>
          <w:szCs w:val="18"/>
          <w:lang w:eastAsia="pl-PL"/>
        </w:rPr>
      </w:pPr>
    </w:p>
    <w:p w14:paraId="3669D16B" w14:textId="77777777" w:rsidR="00B608CF" w:rsidRDefault="00B608CF" w:rsidP="00B608CF">
      <w:pPr>
        <w:suppressAutoHyphens w:val="0"/>
        <w:rPr>
          <w:rFonts w:ascii="Fira Sans" w:hAnsi="Fira Sans"/>
          <w:b/>
          <w:sz w:val="18"/>
          <w:szCs w:val="18"/>
          <w:lang w:eastAsia="pl-PL"/>
        </w:rPr>
      </w:pP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3024"/>
        <w:gridCol w:w="3024"/>
      </w:tblGrid>
      <w:tr w:rsidR="00B608CF" w14:paraId="6E972AB5" w14:textId="77777777" w:rsidTr="00E525E7">
        <w:tc>
          <w:tcPr>
            <w:tcW w:w="1666" w:type="pct"/>
          </w:tcPr>
          <w:p w14:paraId="1493BE2E" w14:textId="77777777" w:rsidR="00B608CF" w:rsidRDefault="00B608CF" w:rsidP="00E525E7">
            <w:pPr>
              <w:suppressAutoHyphens w:val="0"/>
              <w:jc w:val="center"/>
              <w:rPr>
                <w:rFonts w:ascii="Fira Sans" w:hAnsi="Fira Sans"/>
                <w:b/>
                <w:sz w:val="18"/>
                <w:szCs w:val="18"/>
                <w:lang w:eastAsia="pl-PL"/>
              </w:rPr>
            </w:pPr>
            <w:r w:rsidRPr="003E6CA0">
              <w:rPr>
                <w:rFonts w:ascii="Fira Sans" w:hAnsi="Fira Sans"/>
                <w:b/>
                <w:sz w:val="18"/>
                <w:szCs w:val="18"/>
                <w:lang w:eastAsia="pl-PL"/>
              </w:rPr>
              <w:t>Przedstawiciel Zamawiającego</w:t>
            </w:r>
          </w:p>
        </w:tc>
        <w:tc>
          <w:tcPr>
            <w:tcW w:w="1667" w:type="pct"/>
          </w:tcPr>
          <w:p w14:paraId="02F3A90E" w14:textId="77777777" w:rsidR="00B608CF" w:rsidRDefault="00B608CF" w:rsidP="00E525E7">
            <w:pPr>
              <w:suppressAutoHyphens w:val="0"/>
              <w:jc w:val="center"/>
              <w:rPr>
                <w:rFonts w:ascii="Fira Sans" w:hAnsi="Fira Sans"/>
                <w:b/>
                <w:sz w:val="18"/>
                <w:szCs w:val="18"/>
                <w:lang w:eastAsia="pl-PL"/>
              </w:rPr>
            </w:pPr>
          </w:p>
        </w:tc>
        <w:tc>
          <w:tcPr>
            <w:tcW w:w="1667" w:type="pct"/>
          </w:tcPr>
          <w:p w14:paraId="58A9365B" w14:textId="77777777" w:rsidR="00B608CF" w:rsidRDefault="00B608CF" w:rsidP="00E525E7">
            <w:pPr>
              <w:suppressAutoHyphens w:val="0"/>
              <w:jc w:val="center"/>
              <w:rPr>
                <w:rFonts w:ascii="Fira Sans" w:hAnsi="Fira Sans"/>
                <w:b/>
                <w:sz w:val="18"/>
                <w:szCs w:val="18"/>
                <w:lang w:eastAsia="pl-PL"/>
              </w:rPr>
            </w:pPr>
            <w:r w:rsidRPr="003E6CA0">
              <w:rPr>
                <w:rFonts w:ascii="Fira Sans" w:hAnsi="Fira Sans"/>
                <w:b/>
                <w:sz w:val="18"/>
                <w:szCs w:val="18"/>
                <w:lang w:eastAsia="pl-PL"/>
              </w:rPr>
              <w:t>Przedstawiciel Wykonawcy</w:t>
            </w:r>
          </w:p>
        </w:tc>
      </w:tr>
      <w:tr w:rsidR="00B608CF" w14:paraId="44AD0572" w14:textId="77777777" w:rsidTr="00E525E7">
        <w:tc>
          <w:tcPr>
            <w:tcW w:w="1666" w:type="pct"/>
          </w:tcPr>
          <w:p w14:paraId="384E56F1" w14:textId="77777777" w:rsidR="00B608CF" w:rsidRDefault="00B608CF" w:rsidP="00E525E7">
            <w:pPr>
              <w:suppressAutoHyphens w:val="0"/>
              <w:rPr>
                <w:rFonts w:ascii="Fira Sans" w:hAnsi="Fira Sans"/>
                <w:b/>
                <w:sz w:val="18"/>
                <w:szCs w:val="18"/>
                <w:lang w:eastAsia="pl-PL"/>
              </w:rPr>
            </w:pPr>
          </w:p>
          <w:p w14:paraId="306A38B0" w14:textId="77777777" w:rsidR="00B608CF" w:rsidRDefault="00B608CF" w:rsidP="00E525E7">
            <w:pPr>
              <w:suppressAutoHyphens w:val="0"/>
              <w:rPr>
                <w:rFonts w:ascii="Fira Sans" w:hAnsi="Fira Sans"/>
                <w:b/>
                <w:sz w:val="18"/>
                <w:szCs w:val="18"/>
                <w:lang w:eastAsia="pl-PL"/>
              </w:rPr>
            </w:pPr>
          </w:p>
          <w:p w14:paraId="760D894F" w14:textId="77777777" w:rsidR="00B608CF" w:rsidRDefault="00B608CF" w:rsidP="00E525E7">
            <w:pPr>
              <w:suppressAutoHyphens w:val="0"/>
              <w:rPr>
                <w:rFonts w:ascii="Fira Sans" w:hAnsi="Fira Sans"/>
                <w:b/>
                <w:sz w:val="18"/>
                <w:szCs w:val="18"/>
                <w:lang w:eastAsia="pl-PL"/>
              </w:rPr>
            </w:pPr>
          </w:p>
        </w:tc>
        <w:tc>
          <w:tcPr>
            <w:tcW w:w="1667" w:type="pct"/>
          </w:tcPr>
          <w:p w14:paraId="00597F95" w14:textId="77777777" w:rsidR="00B608CF" w:rsidRDefault="00B608CF" w:rsidP="00E525E7">
            <w:pPr>
              <w:suppressAutoHyphens w:val="0"/>
              <w:rPr>
                <w:rFonts w:ascii="Fira Sans" w:hAnsi="Fira Sans"/>
                <w:b/>
                <w:sz w:val="18"/>
                <w:szCs w:val="18"/>
                <w:lang w:eastAsia="pl-PL"/>
              </w:rPr>
            </w:pPr>
          </w:p>
        </w:tc>
        <w:tc>
          <w:tcPr>
            <w:tcW w:w="1667" w:type="pct"/>
          </w:tcPr>
          <w:p w14:paraId="04802F8E" w14:textId="77777777" w:rsidR="00B608CF" w:rsidRDefault="00B608CF" w:rsidP="00E525E7">
            <w:pPr>
              <w:suppressAutoHyphens w:val="0"/>
              <w:rPr>
                <w:rFonts w:ascii="Fira Sans" w:hAnsi="Fira Sans"/>
                <w:b/>
                <w:sz w:val="18"/>
                <w:szCs w:val="18"/>
                <w:lang w:eastAsia="pl-PL"/>
              </w:rPr>
            </w:pPr>
          </w:p>
        </w:tc>
      </w:tr>
      <w:tr w:rsidR="00B608CF" w14:paraId="12E1208D" w14:textId="77777777" w:rsidTr="00E525E7">
        <w:tc>
          <w:tcPr>
            <w:tcW w:w="1666" w:type="pct"/>
            <w:tcBorders>
              <w:bottom w:val="dashed" w:sz="4" w:space="0" w:color="auto"/>
            </w:tcBorders>
          </w:tcPr>
          <w:p w14:paraId="3CB6CABB" w14:textId="77777777" w:rsidR="00B608CF" w:rsidRDefault="00B608CF" w:rsidP="00E525E7">
            <w:pPr>
              <w:suppressAutoHyphens w:val="0"/>
              <w:jc w:val="center"/>
              <w:rPr>
                <w:rFonts w:ascii="Fira Sans" w:hAnsi="Fira Sans"/>
                <w:b/>
                <w:sz w:val="18"/>
                <w:szCs w:val="18"/>
                <w:lang w:eastAsia="pl-PL"/>
              </w:rPr>
            </w:pPr>
          </w:p>
        </w:tc>
        <w:tc>
          <w:tcPr>
            <w:tcW w:w="1667" w:type="pct"/>
          </w:tcPr>
          <w:p w14:paraId="4B8C333C" w14:textId="77777777" w:rsidR="00B608CF" w:rsidRDefault="00B608CF" w:rsidP="00E525E7">
            <w:pPr>
              <w:suppressAutoHyphens w:val="0"/>
              <w:jc w:val="center"/>
              <w:rPr>
                <w:rFonts w:ascii="Fira Sans" w:hAnsi="Fira Sans"/>
                <w:b/>
                <w:sz w:val="18"/>
                <w:szCs w:val="18"/>
                <w:lang w:eastAsia="pl-PL"/>
              </w:rPr>
            </w:pPr>
          </w:p>
        </w:tc>
        <w:tc>
          <w:tcPr>
            <w:tcW w:w="1667" w:type="pct"/>
            <w:tcBorders>
              <w:bottom w:val="dashed" w:sz="4" w:space="0" w:color="auto"/>
            </w:tcBorders>
          </w:tcPr>
          <w:p w14:paraId="5C9673B0" w14:textId="77777777" w:rsidR="00B608CF" w:rsidRDefault="00B608CF" w:rsidP="00E525E7">
            <w:pPr>
              <w:suppressAutoHyphens w:val="0"/>
              <w:jc w:val="center"/>
              <w:rPr>
                <w:rFonts w:ascii="Fira Sans" w:hAnsi="Fira Sans"/>
                <w:b/>
                <w:sz w:val="18"/>
                <w:szCs w:val="18"/>
                <w:lang w:eastAsia="pl-PL"/>
              </w:rPr>
            </w:pPr>
          </w:p>
        </w:tc>
      </w:tr>
      <w:tr w:rsidR="00B608CF" w14:paraId="301AB69E" w14:textId="77777777" w:rsidTr="00E525E7">
        <w:tc>
          <w:tcPr>
            <w:tcW w:w="1666" w:type="pct"/>
            <w:tcBorders>
              <w:top w:val="dashed" w:sz="4" w:space="0" w:color="auto"/>
            </w:tcBorders>
          </w:tcPr>
          <w:p w14:paraId="61AA6D21" w14:textId="77777777" w:rsidR="00B608CF" w:rsidRDefault="00B608CF" w:rsidP="00E525E7">
            <w:pPr>
              <w:suppressAutoHyphens w:val="0"/>
              <w:rPr>
                <w:rFonts w:ascii="Fira Sans" w:hAnsi="Fira Sans"/>
                <w:b/>
                <w:sz w:val="18"/>
                <w:szCs w:val="18"/>
                <w:lang w:eastAsia="pl-PL"/>
              </w:rPr>
            </w:pPr>
          </w:p>
        </w:tc>
        <w:tc>
          <w:tcPr>
            <w:tcW w:w="1667" w:type="pct"/>
          </w:tcPr>
          <w:p w14:paraId="622975C2" w14:textId="77777777" w:rsidR="00B608CF" w:rsidRDefault="00B608CF" w:rsidP="00E525E7">
            <w:pPr>
              <w:suppressAutoHyphens w:val="0"/>
              <w:rPr>
                <w:rFonts w:ascii="Fira Sans" w:hAnsi="Fira Sans"/>
                <w:b/>
                <w:sz w:val="18"/>
                <w:szCs w:val="18"/>
                <w:lang w:eastAsia="pl-PL"/>
              </w:rPr>
            </w:pPr>
          </w:p>
        </w:tc>
        <w:tc>
          <w:tcPr>
            <w:tcW w:w="1667" w:type="pct"/>
            <w:tcBorders>
              <w:top w:val="dashed" w:sz="4" w:space="0" w:color="auto"/>
            </w:tcBorders>
          </w:tcPr>
          <w:p w14:paraId="6B978D75" w14:textId="77777777" w:rsidR="00B608CF" w:rsidRDefault="00B608CF" w:rsidP="00E525E7">
            <w:pPr>
              <w:suppressAutoHyphens w:val="0"/>
              <w:rPr>
                <w:rFonts w:ascii="Fira Sans" w:hAnsi="Fira Sans"/>
                <w:b/>
                <w:sz w:val="18"/>
                <w:szCs w:val="18"/>
                <w:lang w:eastAsia="pl-PL"/>
              </w:rPr>
            </w:pPr>
          </w:p>
        </w:tc>
      </w:tr>
    </w:tbl>
    <w:p w14:paraId="0BDCA1A5" w14:textId="77777777" w:rsidR="00B608CF" w:rsidRDefault="00B608CF" w:rsidP="00B608CF">
      <w:pPr>
        <w:suppressAutoHyphens w:val="0"/>
        <w:rPr>
          <w:rFonts w:ascii="Fira Sans" w:hAnsi="Fira Sans"/>
          <w:b/>
          <w:sz w:val="18"/>
          <w:szCs w:val="18"/>
          <w:lang w:eastAsia="pl-PL"/>
        </w:rPr>
      </w:pPr>
    </w:p>
    <w:p w14:paraId="2A31ED0B" w14:textId="77777777" w:rsidR="00B608CF" w:rsidRPr="003E6CA0" w:rsidRDefault="00B608CF" w:rsidP="00B608CF">
      <w:pPr>
        <w:suppressAutoHyphens w:val="0"/>
        <w:jc w:val="center"/>
        <w:rPr>
          <w:rFonts w:ascii="Fira Sans" w:hAnsi="Fira Sans"/>
          <w:sz w:val="18"/>
          <w:szCs w:val="18"/>
          <w:lang w:eastAsia="pl-PL"/>
        </w:rPr>
      </w:pPr>
    </w:p>
    <w:p w14:paraId="585F7804" w14:textId="77777777" w:rsidR="00B608CF" w:rsidRPr="003E6CA0" w:rsidRDefault="00B608CF" w:rsidP="00B608CF">
      <w:pPr>
        <w:suppressAutoHyphens w:val="0"/>
        <w:jc w:val="center"/>
        <w:rPr>
          <w:rFonts w:ascii="Fira Sans" w:hAnsi="Fira Sans"/>
          <w:sz w:val="18"/>
          <w:szCs w:val="18"/>
          <w:lang w:eastAsia="pl-PL"/>
        </w:rPr>
      </w:pPr>
    </w:p>
    <w:p w14:paraId="618C140F" w14:textId="77777777" w:rsidR="00B608CF" w:rsidRPr="003E6CA0" w:rsidRDefault="00B608CF" w:rsidP="00B608CF">
      <w:pPr>
        <w:suppressAutoHyphens w:val="0"/>
        <w:jc w:val="center"/>
        <w:rPr>
          <w:rFonts w:ascii="Fira Sans" w:hAnsi="Fira Sans"/>
          <w:sz w:val="18"/>
          <w:szCs w:val="18"/>
          <w:lang w:eastAsia="pl-PL"/>
        </w:rPr>
      </w:pPr>
    </w:p>
    <w:p w14:paraId="55EA5EC9" w14:textId="77777777" w:rsidR="00B608CF" w:rsidRPr="003E6CA0" w:rsidRDefault="00B608CF" w:rsidP="00B608CF">
      <w:pPr>
        <w:suppressAutoHyphens w:val="0"/>
        <w:rPr>
          <w:rFonts w:ascii="Fira Sans" w:hAnsi="Fira Sans"/>
          <w:sz w:val="18"/>
          <w:szCs w:val="18"/>
          <w:lang w:eastAsia="pl-PL"/>
        </w:rPr>
      </w:pPr>
      <w:r w:rsidRPr="003E6CA0">
        <w:rPr>
          <w:rFonts w:ascii="Fira Sans" w:hAnsi="Fira Sans"/>
          <w:sz w:val="18"/>
          <w:szCs w:val="18"/>
          <w:lang w:eastAsia="pl-PL"/>
        </w:rPr>
        <w:t>Załącznik:</w:t>
      </w:r>
    </w:p>
    <w:p w14:paraId="1B432EF8" w14:textId="77777777" w:rsidR="00B608CF" w:rsidRPr="003E6CA0" w:rsidRDefault="00B608CF" w:rsidP="00B608CF">
      <w:pPr>
        <w:suppressAutoHyphens w:val="0"/>
        <w:rPr>
          <w:rFonts w:ascii="Fira Sans" w:hAnsi="Fira Sans"/>
          <w:sz w:val="18"/>
          <w:szCs w:val="18"/>
          <w:lang w:eastAsia="pl-PL"/>
        </w:rPr>
      </w:pPr>
      <w:r>
        <w:rPr>
          <w:rFonts w:ascii="Fira Sans" w:hAnsi="Fira Sans"/>
          <w:sz w:val="18"/>
          <w:szCs w:val="18"/>
          <w:lang w:eastAsia="pl-PL"/>
        </w:rPr>
        <w:t xml:space="preserve">- </w:t>
      </w:r>
      <w:r w:rsidRPr="003E6CA0">
        <w:rPr>
          <w:rFonts w:ascii="Fira Sans" w:hAnsi="Fira Sans"/>
          <w:sz w:val="18"/>
          <w:szCs w:val="18"/>
          <w:lang w:eastAsia="pl-PL"/>
        </w:rPr>
        <w:t xml:space="preserve">Lista </w:t>
      </w:r>
      <w:r>
        <w:rPr>
          <w:rFonts w:ascii="Fira Sans" w:hAnsi="Fira Sans"/>
          <w:sz w:val="18"/>
          <w:szCs w:val="18"/>
          <w:lang w:eastAsia="pl-PL"/>
        </w:rPr>
        <w:t xml:space="preserve">imienna </w:t>
      </w:r>
      <w:r w:rsidRPr="003E6CA0">
        <w:rPr>
          <w:rFonts w:ascii="Fira Sans" w:hAnsi="Fira Sans"/>
          <w:sz w:val="18"/>
          <w:szCs w:val="18"/>
          <w:lang w:eastAsia="pl-PL"/>
        </w:rPr>
        <w:t>uczestników szkolenia</w:t>
      </w:r>
      <w:r>
        <w:rPr>
          <w:rFonts w:ascii="Fira Sans" w:hAnsi="Fira Sans"/>
          <w:sz w:val="18"/>
          <w:szCs w:val="18"/>
          <w:lang w:eastAsia="pl-PL"/>
        </w:rPr>
        <w:t xml:space="preserve"> z podpisami</w:t>
      </w:r>
    </w:p>
    <w:p w14:paraId="14F35C7E" w14:textId="7B54CFCE" w:rsidR="008B771F" w:rsidRPr="006B754B" w:rsidRDefault="008B771F" w:rsidP="008A6618">
      <w:pPr>
        <w:suppressAutoHyphens w:val="0"/>
        <w:contextualSpacing/>
        <w:rPr>
          <w:rFonts w:ascii="Calibri" w:hAnsi="Calibri" w:cs="Calibri"/>
          <w:sz w:val="20"/>
          <w:szCs w:val="20"/>
          <w:lang w:eastAsia="pl-PL"/>
        </w:rPr>
      </w:pPr>
    </w:p>
    <w:p w14:paraId="5A2CF9E5" w14:textId="77777777" w:rsidR="004A0EDA" w:rsidRPr="004A0EDA" w:rsidRDefault="004A0EDA" w:rsidP="004A0EDA">
      <w:pPr>
        <w:widowControl w:val="0"/>
        <w:tabs>
          <w:tab w:val="left" w:pos="141"/>
        </w:tabs>
        <w:suppressAutoHyphens w:val="0"/>
        <w:jc w:val="right"/>
        <w:rPr>
          <w:rFonts w:ascii="Arial Narrow" w:hAnsi="Arial Narrow" w:cs="Arial"/>
          <w:i/>
          <w:sz w:val="14"/>
          <w:szCs w:val="14"/>
          <w:lang w:eastAsia="pl-PL"/>
        </w:rPr>
      </w:pPr>
    </w:p>
    <w:p w14:paraId="0A7B9C70" w14:textId="51FDAABD" w:rsidR="004A0EDA" w:rsidRPr="004A0EDA" w:rsidRDefault="004A0EDA" w:rsidP="004A0EDA">
      <w:pPr>
        <w:suppressAutoHyphens w:val="0"/>
        <w:jc w:val="right"/>
        <w:rPr>
          <w:rFonts w:ascii="Calibri" w:hAnsi="Calibri" w:cs="Calibri"/>
          <w:b/>
          <w:bCs/>
          <w:sz w:val="20"/>
          <w:szCs w:val="20"/>
          <w:lang w:eastAsia="pl-PL"/>
        </w:rPr>
      </w:pPr>
      <w:r w:rsidRPr="004A0EDA">
        <w:rPr>
          <w:rFonts w:ascii="Calibri" w:hAnsi="Calibri" w:cs="Calibri"/>
          <w:b/>
          <w:bCs/>
          <w:sz w:val="20"/>
          <w:szCs w:val="20"/>
          <w:lang w:eastAsia="pl-PL"/>
        </w:rPr>
        <w:t xml:space="preserve">Załącznik Nr </w:t>
      </w:r>
      <w:r>
        <w:rPr>
          <w:rFonts w:ascii="Calibri" w:hAnsi="Calibri" w:cs="Calibri"/>
          <w:b/>
          <w:bCs/>
          <w:sz w:val="20"/>
          <w:szCs w:val="20"/>
          <w:lang w:eastAsia="pl-PL"/>
        </w:rPr>
        <w:t>10</w:t>
      </w:r>
      <w:r w:rsidRPr="004A0EDA">
        <w:rPr>
          <w:rFonts w:ascii="Calibri" w:hAnsi="Calibri" w:cs="Calibri"/>
          <w:b/>
          <w:bCs/>
          <w:sz w:val="20"/>
          <w:szCs w:val="20"/>
          <w:lang w:eastAsia="pl-PL"/>
        </w:rPr>
        <w:t xml:space="preserve"> do Umowy</w:t>
      </w:r>
    </w:p>
    <w:p w14:paraId="432D2AC9" w14:textId="77777777" w:rsidR="004A0EDA" w:rsidRPr="004A0EDA" w:rsidRDefault="004A0EDA" w:rsidP="004A0EDA">
      <w:pPr>
        <w:suppressAutoHyphens w:val="0"/>
        <w:autoSpaceDE w:val="0"/>
        <w:spacing w:after="60"/>
        <w:jc w:val="both"/>
        <w:rPr>
          <w:rFonts w:ascii="Calibri" w:eastAsia="Calibri" w:hAnsi="Calibri" w:cs="Calibri"/>
          <w:sz w:val="20"/>
          <w:szCs w:val="20"/>
          <w:lang w:eastAsia="en-US"/>
        </w:rPr>
      </w:pPr>
    </w:p>
    <w:p w14:paraId="36CF4067" w14:textId="77777777" w:rsidR="004A0EDA" w:rsidRPr="004A0EDA" w:rsidRDefault="004A0EDA" w:rsidP="004A0EDA">
      <w:pPr>
        <w:suppressAutoHyphens w:val="0"/>
        <w:autoSpaceDE w:val="0"/>
        <w:jc w:val="both"/>
        <w:rPr>
          <w:rFonts w:ascii="Calibri" w:eastAsia="Calibri" w:hAnsi="Calibri" w:cs="Calibri"/>
          <w:i/>
          <w:sz w:val="16"/>
          <w:szCs w:val="16"/>
          <w:lang w:eastAsia="en-US"/>
        </w:rPr>
      </w:pPr>
      <w:bookmarkStart w:id="17" w:name="_Hlk193795559"/>
      <w:r w:rsidRPr="004A0EDA">
        <w:rPr>
          <w:rFonts w:ascii="Calibri" w:eastAsia="Calibri" w:hAnsi="Calibri" w:cs="Calibri"/>
          <w:b/>
          <w:i/>
          <w:sz w:val="16"/>
          <w:szCs w:val="16"/>
          <w:lang w:eastAsia="en-US"/>
        </w:rPr>
        <w:t xml:space="preserve">Umowa </w:t>
      </w:r>
      <w:r w:rsidRPr="004A0EDA">
        <w:rPr>
          <w:rFonts w:ascii="Calibri" w:eastAsia="Calibri" w:hAnsi="Calibri" w:cs="Calibri"/>
          <w:i/>
          <w:sz w:val="16"/>
          <w:szCs w:val="16"/>
          <w:lang w:eastAsia="en-US"/>
        </w:rPr>
        <w:t>o objęcie wsparciem ze środków planu rozwojowego Przedsięwzięcia realizowanego w ramach Krajowego Planu Odbudowy i Zwiększenia Odporności.</w:t>
      </w:r>
    </w:p>
    <w:p w14:paraId="47E69206" w14:textId="77777777" w:rsidR="004A0EDA" w:rsidRPr="004A0EDA" w:rsidRDefault="004A0EDA" w:rsidP="004A0EDA">
      <w:pPr>
        <w:suppressAutoHyphens w:val="0"/>
        <w:autoSpaceDE w:val="0"/>
        <w:jc w:val="both"/>
        <w:rPr>
          <w:rFonts w:ascii="Calibri" w:eastAsia="Calibri" w:hAnsi="Calibri" w:cs="Calibri"/>
          <w:i/>
          <w:color w:val="000000"/>
          <w:sz w:val="16"/>
          <w:szCs w:val="16"/>
          <w:lang w:eastAsia="en-US"/>
        </w:rPr>
      </w:pPr>
      <w:r w:rsidRPr="004A0EDA">
        <w:rPr>
          <w:rFonts w:ascii="Calibri" w:eastAsia="Calibri" w:hAnsi="Calibri" w:cs="Calibri"/>
          <w:b/>
          <w:i/>
          <w:color w:val="000000"/>
          <w:sz w:val="16"/>
          <w:szCs w:val="16"/>
          <w:lang w:eastAsia="en-US"/>
        </w:rPr>
        <w:t>Komponent D:</w:t>
      </w:r>
      <w:r w:rsidRPr="004A0EDA">
        <w:rPr>
          <w:rFonts w:ascii="Calibri" w:eastAsia="Calibri" w:hAnsi="Calibri" w:cs="Calibri"/>
          <w:i/>
          <w:color w:val="000000"/>
          <w:sz w:val="16"/>
          <w:szCs w:val="16"/>
          <w:lang w:eastAsia="en-US"/>
        </w:rPr>
        <w:t xml:space="preserve"> ,,Efektywność, dostępność i jakość systemu ochrony zdrowia”.</w:t>
      </w:r>
    </w:p>
    <w:p w14:paraId="737CCB84" w14:textId="77777777" w:rsidR="004A0EDA" w:rsidRPr="004A0EDA" w:rsidRDefault="004A0EDA" w:rsidP="004A0EDA">
      <w:pPr>
        <w:suppressAutoHyphens w:val="0"/>
        <w:autoSpaceDE w:val="0"/>
        <w:jc w:val="both"/>
        <w:rPr>
          <w:rFonts w:ascii="Calibri" w:eastAsia="Calibri" w:hAnsi="Calibri" w:cs="Calibri"/>
          <w:i/>
          <w:color w:val="000000"/>
          <w:sz w:val="16"/>
          <w:szCs w:val="16"/>
          <w:lang w:eastAsia="en-US"/>
        </w:rPr>
      </w:pPr>
      <w:r w:rsidRPr="004A0EDA">
        <w:rPr>
          <w:rFonts w:ascii="Calibri" w:eastAsia="Calibri" w:hAnsi="Calibri" w:cs="Calibri"/>
          <w:b/>
          <w:i/>
          <w:color w:val="000000"/>
          <w:sz w:val="16"/>
          <w:szCs w:val="16"/>
          <w:lang w:eastAsia="en-US"/>
        </w:rPr>
        <w:t>Inwestycja D1.1.1:</w:t>
      </w:r>
      <w:r w:rsidRPr="004A0EDA">
        <w:rPr>
          <w:rFonts w:ascii="Calibri" w:eastAsia="Calibri" w:hAnsi="Calibri" w:cs="Calibri"/>
          <w:i/>
          <w:color w:val="000000"/>
          <w:sz w:val="16"/>
          <w:szCs w:val="16"/>
          <w:lang w:eastAsia="en-US"/>
        </w:rPr>
        <w:t xml:space="preserve"> ,,Rozwój i modernizacja infrastruktury centrów opieki wysokospecjalistycznej i innych podmiotów leczniczych”.</w:t>
      </w:r>
    </w:p>
    <w:bookmarkEnd w:id="17"/>
    <w:p w14:paraId="159870E8" w14:textId="77777777" w:rsidR="004A0EDA" w:rsidRPr="004A0EDA" w:rsidRDefault="004A0EDA" w:rsidP="004A0EDA">
      <w:pPr>
        <w:suppressAutoHyphens w:val="0"/>
        <w:rPr>
          <w:rFonts w:ascii="Calibri" w:eastAsia="Calibri" w:hAnsi="Calibri" w:cs="Calibri"/>
          <w:b/>
          <w:sz w:val="18"/>
          <w:szCs w:val="18"/>
          <w:lang w:eastAsia="en-US"/>
        </w:rPr>
      </w:pPr>
    </w:p>
    <w:p w14:paraId="143021C4" w14:textId="77777777" w:rsidR="004A0EDA" w:rsidRPr="004A0EDA" w:rsidRDefault="004A0EDA" w:rsidP="004A0EDA">
      <w:pPr>
        <w:suppressAutoHyphens w:val="0"/>
        <w:rPr>
          <w:rFonts w:ascii="Calibri" w:eastAsia="Calibri" w:hAnsi="Calibri" w:cs="Calibri"/>
          <w:b/>
          <w:sz w:val="18"/>
          <w:szCs w:val="18"/>
          <w:lang w:eastAsia="en-US"/>
        </w:rPr>
      </w:pPr>
    </w:p>
    <w:p w14:paraId="158C197F" w14:textId="77777777" w:rsidR="004A0EDA" w:rsidRPr="004A0EDA" w:rsidRDefault="004A0EDA" w:rsidP="004A0EDA">
      <w:pPr>
        <w:suppressAutoHyphens w:val="0"/>
        <w:jc w:val="center"/>
        <w:rPr>
          <w:rFonts w:ascii="Calibri" w:eastAsia="Calibri" w:hAnsi="Calibri" w:cs="Calibri"/>
          <w:b/>
          <w:sz w:val="18"/>
          <w:szCs w:val="18"/>
          <w:lang w:eastAsia="en-US"/>
        </w:rPr>
      </w:pPr>
      <w:bookmarkStart w:id="18" w:name="_Hlk221709255"/>
      <w:r w:rsidRPr="004A0EDA">
        <w:rPr>
          <w:rFonts w:ascii="Calibri" w:eastAsia="Calibri" w:hAnsi="Calibri" w:cs="Calibri"/>
          <w:b/>
          <w:sz w:val="18"/>
          <w:szCs w:val="18"/>
          <w:lang w:eastAsia="en-US"/>
        </w:rPr>
        <w:t>OŚWIADCZENIE DOSTAWCY WYPOSAŻENIA</w:t>
      </w:r>
    </w:p>
    <w:p w14:paraId="3ABAE6F1" w14:textId="77777777" w:rsidR="004A0EDA" w:rsidRPr="004A0EDA" w:rsidRDefault="004A0EDA" w:rsidP="004A0EDA">
      <w:pPr>
        <w:suppressAutoHyphens w:val="0"/>
        <w:spacing w:line="276" w:lineRule="auto"/>
        <w:jc w:val="center"/>
        <w:rPr>
          <w:rFonts w:ascii="Calibri" w:eastAsia="Calibri" w:hAnsi="Calibri" w:cs="Calibri"/>
          <w:b/>
          <w:sz w:val="18"/>
          <w:szCs w:val="18"/>
          <w:lang w:eastAsia="en-US"/>
        </w:rPr>
      </w:pPr>
      <w:r w:rsidRPr="004A0EDA">
        <w:rPr>
          <w:rFonts w:ascii="Calibri" w:eastAsia="Calibri" w:hAnsi="Calibri" w:cs="Calibri"/>
          <w:b/>
          <w:sz w:val="18"/>
          <w:szCs w:val="18"/>
          <w:lang w:eastAsia="en-US"/>
        </w:rPr>
        <w:t xml:space="preserve">o zgodności działań z zasadą DNSH </w:t>
      </w:r>
      <w:bookmarkEnd w:id="18"/>
    </w:p>
    <w:p w14:paraId="2F3A822B" w14:textId="77777777" w:rsidR="004A0EDA" w:rsidRPr="004A0EDA" w:rsidRDefault="004A0EDA" w:rsidP="004A0EDA">
      <w:pPr>
        <w:suppressAutoHyphens w:val="0"/>
        <w:autoSpaceDE w:val="0"/>
        <w:autoSpaceDN w:val="0"/>
        <w:adjustRightInd w:val="0"/>
        <w:spacing w:after="120"/>
        <w:ind w:firstLine="567"/>
        <w:jc w:val="both"/>
        <w:rPr>
          <w:rFonts w:ascii="Calibri" w:hAnsi="Calibri" w:cs="Calibri"/>
          <w:bCs/>
          <w:sz w:val="20"/>
          <w:szCs w:val="20"/>
          <w:lang w:eastAsia="en-US"/>
        </w:rPr>
      </w:pPr>
      <w:r w:rsidRPr="004A0EDA">
        <w:rPr>
          <w:rFonts w:ascii="Calibri" w:hAnsi="Calibri" w:cs="Calibri"/>
          <w:sz w:val="20"/>
          <w:szCs w:val="20"/>
          <w:lang w:eastAsia="en-US"/>
        </w:rPr>
        <w:t xml:space="preserve">Przystępując do udziału w postępowaniu o udzielenie zamówienia publicznego Wykonawca oświadcza, że w ramach realizacji przedmiotowego zamówienia zobowiązuje się spełniać wymogi w oparciu o zasady DNSH ,,Niewyrządzanie znaczącej szkody środowisku” w rozumieniu art. 17 rozporządzenia Parlamentu Europejskiego i Rady (UE) 2020/852, w tym poniższe </w:t>
      </w:r>
      <w:r w:rsidRPr="004A0EDA">
        <w:rPr>
          <w:rFonts w:ascii="Calibri" w:hAnsi="Calibri" w:cs="Calibri"/>
          <w:bCs/>
          <w:sz w:val="20"/>
          <w:szCs w:val="20"/>
          <w:lang w:eastAsia="en-US"/>
        </w:rPr>
        <w:t>cele środowiskowe:</w:t>
      </w:r>
    </w:p>
    <w:p w14:paraId="72A0848F" w14:textId="77777777" w:rsidR="004A0EDA" w:rsidRPr="004A0EDA" w:rsidRDefault="004A0EDA" w:rsidP="004A0EDA">
      <w:pPr>
        <w:numPr>
          <w:ilvl w:val="0"/>
          <w:numId w:val="37"/>
        </w:numPr>
        <w:suppressAutoHyphens w:val="0"/>
        <w:autoSpaceDE w:val="0"/>
        <w:autoSpaceDN w:val="0"/>
        <w:adjustRightInd w:val="0"/>
        <w:spacing w:after="200" w:line="276" w:lineRule="auto"/>
        <w:ind w:left="851" w:hanging="284"/>
        <w:contextualSpacing/>
        <w:jc w:val="both"/>
        <w:rPr>
          <w:rFonts w:ascii="Calibri" w:hAnsi="Calibri" w:cs="Calibri"/>
          <w:sz w:val="20"/>
          <w:szCs w:val="20"/>
          <w:lang w:eastAsia="en-US"/>
        </w:rPr>
      </w:pPr>
      <w:r w:rsidRPr="004A0EDA">
        <w:rPr>
          <w:rFonts w:ascii="Calibri" w:hAnsi="Calibri" w:cs="Calibri"/>
          <w:sz w:val="20"/>
          <w:szCs w:val="20"/>
          <w:lang w:eastAsia="en-US"/>
        </w:rPr>
        <w:t>łagodzenie skutków zmian klimatycznych,</w:t>
      </w:r>
    </w:p>
    <w:p w14:paraId="130A5318" w14:textId="77777777" w:rsidR="004A0EDA" w:rsidRPr="004A0EDA" w:rsidRDefault="004A0EDA" w:rsidP="004A0EDA">
      <w:pPr>
        <w:numPr>
          <w:ilvl w:val="0"/>
          <w:numId w:val="37"/>
        </w:numPr>
        <w:suppressAutoHyphens w:val="0"/>
        <w:autoSpaceDE w:val="0"/>
        <w:autoSpaceDN w:val="0"/>
        <w:adjustRightInd w:val="0"/>
        <w:spacing w:after="200" w:line="276" w:lineRule="auto"/>
        <w:ind w:left="851" w:hanging="284"/>
        <w:contextualSpacing/>
        <w:jc w:val="both"/>
        <w:rPr>
          <w:rFonts w:ascii="Calibri" w:hAnsi="Calibri" w:cs="Calibri"/>
          <w:sz w:val="20"/>
          <w:szCs w:val="20"/>
          <w:lang w:eastAsia="en-US"/>
        </w:rPr>
      </w:pPr>
      <w:r w:rsidRPr="004A0EDA">
        <w:rPr>
          <w:rFonts w:ascii="Calibri" w:hAnsi="Calibri" w:cs="Calibri"/>
          <w:sz w:val="20"/>
          <w:szCs w:val="20"/>
          <w:lang w:eastAsia="en-US"/>
        </w:rPr>
        <w:t>adaptacja do zmian klimatu,</w:t>
      </w:r>
    </w:p>
    <w:p w14:paraId="0E227DFD" w14:textId="77777777" w:rsidR="004A0EDA" w:rsidRPr="004A0EDA" w:rsidRDefault="004A0EDA" w:rsidP="004A0EDA">
      <w:pPr>
        <w:numPr>
          <w:ilvl w:val="0"/>
          <w:numId w:val="37"/>
        </w:numPr>
        <w:suppressAutoHyphens w:val="0"/>
        <w:autoSpaceDE w:val="0"/>
        <w:autoSpaceDN w:val="0"/>
        <w:adjustRightInd w:val="0"/>
        <w:spacing w:after="200" w:line="276" w:lineRule="auto"/>
        <w:ind w:left="851" w:hanging="284"/>
        <w:contextualSpacing/>
        <w:jc w:val="both"/>
        <w:rPr>
          <w:rFonts w:ascii="Calibri" w:hAnsi="Calibri" w:cs="Calibri"/>
          <w:sz w:val="20"/>
          <w:szCs w:val="20"/>
          <w:lang w:eastAsia="en-US"/>
        </w:rPr>
      </w:pPr>
      <w:r w:rsidRPr="004A0EDA">
        <w:rPr>
          <w:rFonts w:ascii="Calibri" w:hAnsi="Calibri" w:cs="Calibri"/>
          <w:sz w:val="20"/>
          <w:szCs w:val="20"/>
          <w:lang w:eastAsia="en-US"/>
        </w:rPr>
        <w:t>zrównoważone wykorzystywanie i ochrona zasobów wodnych i morskich,</w:t>
      </w:r>
    </w:p>
    <w:p w14:paraId="5C480436" w14:textId="77777777" w:rsidR="004A0EDA" w:rsidRPr="004A0EDA" w:rsidRDefault="004A0EDA" w:rsidP="004A0EDA">
      <w:pPr>
        <w:numPr>
          <w:ilvl w:val="0"/>
          <w:numId w:val="37"/>
        </w:numPr>
        <w:suppressAutoHyphens w:val="0"/>
        <w:autoSpaceDE w:val="0"/>
        <w:autoSpaceDN w:val="0"/>
        <w:adjustRightInd w:val="0"/>
        <w:spacing w:after="200" w:line="276" w:lineRule="auto"/>
        <w:ind w:left="851" w:hanging="284"/>
        <w:contextualSpacing/>
        <w:jc w:val="both"/>
        <w:rPr>
          <w:rFonts w:ascii="Calibri" w:hAnsi="Calibri" w:cs="Calibri"/>
          <w:sz w:val="20"/>
          <w:szCs w:val="20"/>
          <w:lang w:eastAsia="en-US"/>
        </w:rPr>
      </w:pPr>
      <w:r w:rsidRPr="004A0EDA">
        <w:rPr>
          <w:rFonts w:ascii="Calibri" w:hAnsi="Calibri" w:cs="Calibri"/>
          <w:sz w:val="20"/>
          <w:szCs w:val="20"/>
          <w:lang w:eastAsia="en-US"/>
        </w:rPr>
        <w:t>przejście do gospodarki obiegowej, w tym zapobieganie powstawaniu odpadów i recykling,</w:t>
      </w:r>
    </w:p>
    <w:p w14:paraId="51D67963" w14:textId="77777777" w:rsidR="004A0EDA" w:rsidRPr="004A0EDA" w:rsidRDefault="004A0EDA" w:rsidP="004A0EDA">
      <w:pPr>
        <w:numPr>
          <w:ilvl w:val="0"/>
          <w:numId w:val="37"/>
        </w:numPr>
        <w:suppressAutoHyphens w:val="0"/>
        <w:autoSpaceDE w:val="0"/>
        <w:autoSpaceDN w:val="0"/>
        <w:adjustRightInd w:val="0"/>
        <w:spacing w:after="200" w:line="276" w:lineRule="auto"/>
        <w:ind w:left="851" w:hanging="284"/>
        <w:contextualSpacing/>
        <w:jc w:val="both"/>
        <w:rPr>
          <w:rFonts w:ascii="Calibri" w:hAnsi="Calibri" w:cs="Calibri"/>
          <w:sz w:val="20"/>
          <w:szCs w:val="20"/>
          <w:lang w:eastAsia="en-US"/>
        </w:rPr>
      </w:pPr>
      <w:r w:rsidRPr="004A0EDA">
        <w:rPr>
          <w:rFonts w:ascii="Calibri" w:hAnsi="Calibri" w:cs="Calibri"/>
          <w:sz w:val="20"/>
          <w:szCs w:val="20"/>
          <w:lang w:eastAsia="en-US"/>
        </w:rPr>
        <w:t>zapobieganie zanieczyszczeniom powietrza, wody lub gleby, i jego kontrola,</w:t>
      </w:r>
    </w:p>
    <w:p w14:paraId="2BFBA8C7" w14:textId="77777777" w:rsidR="004A0EDA" w:rsidRPr="004A0EDA" w:rsidRDefault="004A0EDA" w:rsidP="004A0EDA">
      <w:pPr>
        <w:numPr>
          <w:ilvl w:val="0"/>
          <w:numId w:val="37"/>
        </w:numPr>
        <w:suppressAutoHyphens w:val="0"/>
        <w:autoSpaceDE w:val="0"/>
        <w:autoSpaceDN w:val="0"/>
        <w:adjustRightInd w:val="0"/>
        <w:spacing w:after="120" w:line="276" w:lineRule="auto"/>
        <w:ind w:left="851" w:hanging="284"/>
        <w:jc w:val="both"/>
        <w:rPr>
          <w:rFonts w:ascii="Calibri" w:hAnsi="Calibri" w:cs="Calibri"/>
          <w:sz w:val="20"/>
          <w:szCs w:val="20"/>
          <w:lang w:eastAsia="en-US"/>
        </w:rPr>
      </w:pPr>
      <w:r w:rsidRPr="004A0EDA">
        <w:rPr>
          <w:rFonts w:ascii="Calibri" w:hAnsi="Calibri" w:cs="Calibri"/>
          <w:sz w:val="20"/>
          <w:szCs w:val="20"/>
          <w:lang w:eastAsia="en-US"/>
        </w:rPr>
        <w:t>ochrona i odbudowa bioróżnorodności i ekosystemów</w:t>
      </w:r>
      <w:r w:rsidRPr="004A0EDA">
        <w:rPr>
          <w:rFonts w:ascii="Calibri" w:eastAsia="Calibri" w:hAnsi="Calibri" w:cs="Calibri"/>
          <w:sz w:val="20"/>
          <w:szCs w:val="20"/>
          <w:lang w:eastAsia="en-US"/>
        </w:rPr>
        <w:t xml:space="preserve">. </w:t>
      </w:r>
    </w:p>
    <w:p w14:paraId="70869DA7" w14:textId="77777777" w:rsidR="004A0EDA" w:rsidRPr="004A0EDA" w:rsidRDefault="004A0EDA" w:rsidP="004A0EDA">
      <w:pPr>
        <w:suppressAutoHyphens w:val="0"/>
        <w:spacing w:after="120"/>
        <w:ind w:firstLine="567"/>
        <w:jc w:val="both"/>
        <w:rPr>
          <w:rFonts w:ascii="Calibri" w:eastAsia="Calibri" w:hAnsi="Calibri" w:cs="Calibri"/>
          <w:sz w:val="20"/>
          <w:szCs w:val="20"/>
          <w:lang w:eastAsia="en-US"/>
        </w:rPr>
      </w:pPr>
      <w:r w:rsidRPr="004A0EDA">
        <w:rPr>
          <w:rFonts w:ascii="Calibri" w:eastAsia="Calibri" w:hAnsi="Calibri" w:cs="Calibri"/>
          <w:sz w:val="20"/>
          <w:szCs w:val="20"/>
          <w:lang w:eastAsia="en-US"/>
        </w:rPr>
        <w:t>Wykonawca zobowiązuje się stosować rozwiązania techniczne i technologiczne uwzględniające potrzeby zapewnienia trwałości i odporności na zmiany klimatu poprzez zastosowanie dopasowanych i adekwatnych rozwiązań, norm, materiałów oraz nie podejmować działań powodujących znaczące szkody dla celów środowiskowych Unii Europejskiej między innymi poprzez:</w:t>
      </w:r>
    </w:p>
    <w:p w14:paraId="775AF4D1" w14:textId="77777777" w:rsidR="004A0EDA" w:rsidRPr="004A0EDA" w:rsidRDefault="004A0EDA" w:rsidP="004A0EDA">
      <w:pPr>
        <w:numPr>
          <w:ilvl w:val="0"/>
          <w:numId w:val="36"/>
        </w:numPr>
        <w:suppressAutoHyphens w:val="0"/>
        <w:spacing w:after="200" w:line="276" w:lineRule="auto"/>
        <w:contextualSpacing/>
        <w:jc w:val="both"/>
        <w:rPr>
          <w:rFonts w:ascii="Calibri" w:eastAsia="Calibri" w:hAnsi="Calibri" w:cs="Calibri"/>
          <w:sz w:val="20"/>
          <w:szCs w:val="20"/>
          <w:lang w:eastAsia="en-US"/>
        </w:rPr>
      </w:pPr>
      <w:r w:rsidRPr="004A0EDA">
        <w:rPr>
          <w:rFonts w:ascii="Calibri" w:eastAsia="Calibri" w:hAnsi="Calibri" w:cs="Calibri"/>
          <w:sz w:val="20"/>
          <w:szCs w:val="20"/>
          <w:lang w:eastAsia="en-US"/>
        </w:rPr>
        <w:t>Dostarczanie nowoczesnego i bardziej energooszczędnego wyposażenia, dzięki czemu nie doprowadzi to do znaczących emisji gazów cieplarnianych, które mogłyby się przyczynić do pogłębienia zmian klimatu. Sprzęt będzie posiadał wymagane aktualnymi regulacjami certyfikaty oraz odpowiednie klasy energetyczne poświadczające jego energooszczędność.</w:t>
      </w:r>
    </w:p>
    <w:p w14:paraId="776EFE84" w14:textId="77777777" w:rsidR="004A0EDA" w:rsidRPr="004A0EDA" w:rsidRDefault="004A0EDA" w:rsidP="004A0EDA">
      <w:pPr>
        <w:numPr>
          <w:ilvl w:val="0"/>
          <w:numId w:val="36"/>
        </w:numPr>
        <w:suppressAutoHyphens w:val="0"/>
        <w:spacing w:after="200" w:line="276" w:lineRule="auto"/>
        <w:contextualSpacing/>
        <w:jc w:val="both"/>
        <w:rPr>
          <w:rFonts w:ascii="Calibri" w:eastAsia="Calibri" w:hAnsi="Calibri" w:cs="Calibri"/>
          <w:sz w:val="20"/>
          <w:szCs w:val="20"/>
          <w:lang w:eastAsia="en-US"/>
        </w:rPr>
      </w:pPr>
      <w:r w:rsidRPr="004A0EDA">
        <w:rPr>
          <w:rFonts w:ascii="Calibri" w:eastAsia="Calibri" w:hAnsi="Calibri" w:cs="Calibri"/>
          <w:sz w:val="20"/>
          <w:szCs w:val="20"/>
          <w:lang w:eastAsia="en-US"/>
        </w:rPr>
        <w:t>Realizowanie dostaw z uwzględnieniem w odniesieniu do produktu najlepszych dostępnych materiałów i technologii w zakresie oddziaływania na środowisko, kosztów eksploatacji, kosztów życia produktu, jakości technicznej, poziomu emisji zanieczyszczeń oraz hałasu, zużycia wody przez aparaturę, zużycia energii elektrycznej.</w:t>
      </w:r>
    </w:p>
    <w:p w14:paraId="7827133F" w14:textId="77777777" w:rsidR="004A0EDA" w:rsidRPr="004A0EDA" w:rsidRDefault="004A0EDA" w:rsidP="004A0EDA">
      <w:pPr>
        <w:numPr>
          <w:ilvl w:val="0"/>
          <w:numId w:val="36"/>
        </w:numPr>
        <w:suppressAutoHyphens w:val="0"/>
        <w:spacing w:after="120" w:line="276" w:lineRule="auto"/>
        <w:ind w:left="714" w:hanging="357"/>
        <w:jc w:val="both"/>
        <w:rPr>
          <w:rFonts w:ascii="Calibri" w:eastAsia="Calibri" w:hAnsi="Calibri" w:cs="Calibri"/>
          <w:sz w:val="20"/>
          <w:szCs w:val="20"/>
          <w:lang w:eastAsia="en-US"/>
        </w:rPr>
      </w:pPr>
      <w:r w:rsidRPr="004A0EDA">
        <w:rPr>
          <w:rFonts w:ascii="Calibri" w:eastAsia="Calibri" w:hAnsi="Calibri" w:cs="Calibri"/>
          <w:sz w:val="20"/>
          <w:szCs w:val="20"/>
          <w:lang w:eastAsia="en-US"/>
        </w:rPr>
        <w:t>Minimalizowanie odpadów poprzez unikanie nadmiernego pakowania oraz wybieranie produktów, które generują jak najmniej odpadów.</w:t>
      </w:r>
    </w:p>
    <w:p w14:paraId="0E1A5D7D" w14:textId="77777777" w:rsidR="004A0EDA" w:rsidRPr="004A0EDA" w:rsidRDefault="004A0EDA" w:rsidP="004A0EDA">
      <w:pPr>
        <w:suppressAutoHyphens w:val="0"/>
        <w:autoSpaceDE w:val="0"/>
        <w:autoSpaceDN w:val="0"/>
        <w:adjustRightInd w:val="0"/>
        <w:spacing w:after="120"/>
        <w:ind w:firstLine="567"/>
        <w:jc w:val="both"/>
        <w:rPr>
          <w:rFonts w:ascii="Calibri" w:hAnsi="Calibri" w:cs="Calibri"/>
          <w:bCs/>
          <w:sz w:val="20"/>
          <w:szCs w:val="20"/>
          <w:lang w:eastAsia="en-US"/>
        </w:rPr>
      </w:pPr>
      <w:r w:rsidRPr="004A0EDA">
        <w:rPr>
          <w:rFonts w:ascii="Calibri" w:hAnsi="Calibri" w:cs="Calibri"/>
          <w:sz w:val="20"/>
          <w:szCs w:val="20"/>
          <w:lang w:eastAsia="en-US"/>
        </w:rPr>
        <w:t xml:space="preserve">W ramach realizacji przedmiotowego zamówienia Wykonawca zobowiązuje się dostarczać wszystkie wymagane przez Zamawiającego dokumenty </w:t>
      </w:r>
      <w:r w:rsidRPr="004A0EDA">
        <w:rPr>
          <w:rFonts w:ascii="Calibri" w:hAnsi="Calibri" w:cs="Calibri"/>
          <w:bCs/>
          <w:sz w:val="20"/>
          <w:szCs w:val="20"/>
          <w:lang w:eastAsia="en-US"/>
        </w:rPr>
        <w:t>potwierdzające wdrożenie oraz umożliwiające monitorowanie realizacji warunków DNSH, w tym między innymi (dotyczy celów zdefiniowanych w Projekcie):</w:t>
      </w:r>
    </w:p>
    <w:p w14:paraId="248132CB" w14:textId="77777777" w:rsidR="004A0EDA" w:rsidRPr="004A0EDA" w:rsidRDefault="004A0EDA" w:rsidP="004A0EDA">
      <w:pPr>
        <w:suppressAutoHyphens w:val="0"/>
        <w:autoSpaceDE w:val="0"/>
        <w:autoSpaceDN w:val="0"/>
        <w:adjustRightInd w:val="0"/>
        <w:jc w:val="both"/>
        <w:rPr>
          <w:rFonts w:ascii="Calibri" w:hAnsi="Calibri" w:cs="Calibri"/>
          <w:bCs/>
          <w:sz w:val="20"/>
          <w:szCs w:val="20"/>
          <w:lang w:eastAsia="en-US"/>
        </w:rPr>
      </w:pPr>
      <w:r w:rsidRPr="004A0EDA">
        <w:rPr>
          <w:rFonts w:ascii="Calibri" w:hAnsi="Calibri" w:cs="Calibri"/>
          <w:bCs/>
          <w:sz w:val="20"/>
          <w:szCs w:val="20"/>
          <w:lang w:eastAsia="en-US"/>
        </w:rPr>
        <w:t>Cel 1 - Łagodzenie zmian klimatu:</w:t>
      </w:r>
    </w:p>
    <w:p w14:paraId="0B8659EF" w14:textId="77777777" w:rsidR="004A0EDA" w:rsidRPr="004A0EDA" w:rsidRDefault="004A0EDA" w:rsidP="004A0EDA">
      <w:pPr>
        <w:numPr>
          <w:ilvl w:val="0"/>
          <w:numId w:val="38"/>
        </w:numPr>
        <w:suppressAutoHyphens w:val="0"/>
        <w:autoSpaceDE w:val="0"/>
        <w:autoSpaceDN w:val="0"/>
        <w:adjustRightInd w:val="0"/>
        <w:spacing w:after="200" w:line="276" w:lineRule="auto"/>
        <w:ind w:left="851" w:hanging="284"/>
        <w:contextualSpacing/>
        <w:jc w:val="both"/>
        <w:rPr>
          <w:rFonts w:ascii="Calibri" w:hAnsi="Calibri" w:cs="Calibri"/>
          <w:sz w:val="20"/>
          <w:szCs w:val="20"/>
          <w:lang w:eastAsia="en-US"/>
        </w:rPr>
      </w:pPr>
      <w:r w:rsidRPr="004A0EDA">
        <w:rPr>
          <w:rFonts w:ascii="Calibri" w:hAnsi="Calibri" w:cs="Calibri"/>
          <w:sz w:val="20"/>
          <w:szCs w:val="20"/>
          <w:lang w:eastAsia="en-US"/>
        </w:rPr>
        <w:lastRenderedPageBreak/>
        <w:t>Informacja o realizacji celów środowiskowych w ramach systemu ISO-14001, o ile wśród celów zdefiniowano ograniczenie emisji gazów cieplarnianych,</w:t>
      </w:r>
    </w:p>
    <w:p w14:paraId="3C34E48A" w14:textId="77777777" w:rsidR="004A0EDA" w:rsidRPr="004A0EDA" w:rsidRDefault="004A0EDA" w:rsidP="004A0EDA">
      <w:pPr>
        <w:numPr>
          <w:ilvl w:val="0"/>
          <w:numId w:val="38"/>
        </w:numPr>
        <w:suppressAutoHyphens w:val="0"/>
        <w:autoSpaceDE w:val="0"/>
        <w:autoSpaceDN w:val="0"/>
        <w:adjustRightInd w:val="0"/>
        <w:spacing w:after="120" w:line="276" w:lineRule="auto"/>
        <w:ind w:left="851" w:hanging="284"/>
        <w:jc w:val="both"/>
        <w:rPr>
          <w:rFonts w:ascii="Calibri" w:hAnsi="Calibri" w:cs="Calibri"/>
          <w:sz w:val="20"/>
          <w:szCs w:val="20"/>
          <w:lang w:eastAsia="en-US"/>
        </w:rPr>
      </w:pPr>
      <w:r w:rsidRPr="004A0EDA">
        <w:rPr>
          <w:rFonts w:ascii="Calibri" w:hAnsi="Calibri" w:cs="Calibri"/>
          <w:sz w:val="20"/>
          <w:szCs w:val="20"/>
          <w:lang w:eastAsia="en-US"/>
        </w:rPr>
        <w:t>wyniki audytów energetycznych.</w:t>
      </w:r>
    </w:p>
    <w:p w14:paraId="54305D3F" w14:textId="77777777" w:rsidR="004A0EDA" w:rsidRPr="004A0EDA" w:rsidRDefault="004A0EDA" w:rsidP="004A0EDA">
      <w:pPr>
        <w:suppressAutoHyphens w:val="0"/>
        <w:autoSpaceDE w:val="0"/>
        <w:autoSpaceDN w:val="0"/>
        <w:adjustRightInd w:val="0"/>
        <w:jc w:val="both"/>
        <w:rPr>
          <w:rFonts w:ascii="Calibri" w:hAnsi="Calibri" w:cs="Calibri"/>
          <w:bCs/>
          <w:sz w:val="20"/>
          <w:szCs w:val="20"/>
          <w:lang w:eastAsia="en-US"/>
        </w:rPr>
      </w:pPr>
      <w:r w:rsidRPr="004A0EDA">
        <w:rPr>
          <w:rFonts w:ascii="Calibri" w:hAnsi="Calibri" w:cs="Calibri"/>
          <w:bCs/>
          <w:sz w:val="20"/>
          <w:szCs w:val="20"/>
          <w:lang w:eastAsia="en-US"/>
        </w:rPr>
        <w:t>Cel 2 - Adaptacja do zmian klimatu</w:t>
      </w:r>
    </w:p>
    <w:p w14:paraId="5E760EEE" w14:textId="77777777" w:rsidR="004A0EDA" w:rsidRPr="004A0EDA" w:rsidRDefault="004A0EDA" w:rsidP="004A0EDA">
      <w:pPr>
        <w:numPr>
          <w:ilvl w:val="0"/>
          <w:numId w:val="39"/>
        </w:numPr>
        <w:suppressAutoHyphens w:val="0"/>
        <w:autoSpaceDE w:val="0"/>
        <w:autoSpaceDN w:val="0"/>
        <w:adjustRightInd w:val="0"/>
        <w:spacing w:after="120" w:line="276" w:lineRule="auto"/>
        <w:ind w:left="851" w:hanging="284"/>
        <w:jc w:val="both"/>
        <w:rPr>
          <w:rFonts w:ascii="Calibri" w:hAnsi="Calibri" w:cs="Calibri"/>
          <w:sz w:val="20"/>
          <w:szCs w:val="20"/>
          <w:lang w:eastAsia="en-US"/>
        </w:rPr>
      </w:pPr>
      <w:r w:rsidRPr="004A0EDA">
        <w:rPr>
          <w:rFonts w:ascii="Calibri" w:hAnsi="Calibri" w:cs="Calibri"/>
          <w:sz w:val="20"/>
          <w:szCs w:val="20"/>
          <w:lang w:eastAsia="en-US"/>
        </w:rPr>
        <w:t>informacja w zakresie zastosowanych rozwiązań opartych na zasobach przyrody (ang. „</w:t>
      </w:r>
      <w:proofErr w:type="spellStart"/>
      <w:r w:rsidRPr="004A0EDA">
        <w:rPr>
          <w:rFonts w:ascii="Calibri" w:hAnsi="Calibri" w:cs="Calibri"/>
          <w:i/>
          <w:iCs/>
          <w:sz w:val="20"/>
          <w:szCs w:val="20"/>
          <w:lang w:eastAsia="en-US"/>
        </w:rPr>
        <w:t>nature</w:t>
      </w:r>
      <w:proofErr w:type="spellEnd"/>
      <w:r w:rsidRPr="004A0EDA">
        <w:rPr>
          <w:rFonts w:ascii="Calibri" w:hAnsi="Calibri" w:cs="Calibri"/>
          <w:i/>
          <w:iCs/>
          <w:sz w:val="20"/>
          <w:szCs w:val="20"/>
          <w:lang w:eastAsia="en-US"/>
        </w:rPr>
        <w:t xml:space="preserve"> </w:t>
      </w:r>
      <w:proofErr w:type="spellStart"/>
      <w:r w:rsidRPr="004A0EDA">
        <w:rPr>
          <w:rFonts w:ascii="Calibri" w:hAnsi="Calibri" w:cs="Calibri"/>
          <w:i/>
          <w:iCs/>
          <w:sz w:val="20"/>
          <w:szCs w:val="20"/>
          <w:lang w:eastAsia="en-US"/>
        </w:rPr>
        <w:t>based</w:t>
      </w:r>
      <w:proofErr w:type="spellEnd"/>
      <w:r w:rsidRPr="004A0EDA">
        <w:rPr>
          <w:rFonts w:ascii="Calibri" w:hAnsi="Calibri" w:cs="Calibri"/>
          <w:i/>
          <w:iCs/>
          <w:sz w:val="20"/>
          <w:szCs w:val="20"/>
          <w:lang w:eastAsia="en-US"/>
        </w:rPr>
        <w:t xml:space="preserve"> </w:t>
      </w:r>
      <w:proofErr w:type="spellStart"/>
      <w:r w:rsidRPr="004A0EDA">
        <w:rPr>
          <w:rFonts w:ascii="Calibri" w:hAnsi="Calibri" w:cs="Calibri"/>
          <w:i/>
          <w:iCs/>
          <w:sz w:val="20"/>
          <w:szCs w:val="20"/>
          <w:lang w:eastAsia="en-US"/>
        </w:rPr>
        <w:t>solutions</w:t>
      </w:r>
      <w:proofErr w:type="spellEnd"/>
      <w:r w:rsidRPr="004A0EDA">
        <w:rPr>
          <w:rFonts w:ascii="Calibri" w:hAnsi="Calibri" w:cs="Calibri"/>
          <w:sz w:val="20"/>
          <w:szCs w:val="20"/>
          <w:lang w:eastAsia="en-US"/>
        </w:rPr>
        <w:t>”, NBS).</w:t>
      </w:r>
    </w:p>
    <w:p w14:paraId="7227A084" w14:textId="77777777" w:rsidR="004A0EDA" w:rsidRPr="004A0EDA" w:rsidRDefault="004A0EDA" w:rsidP="004A0EDA">
      <w:pPr>
        <w:suppressAutoHyphens w:val="0"/>
        <w:autoSpaceDE w:val="0"/>
        <w:autoSpaceDN w:val="0"/>
        <w:adjustRightInd w:val="0"/>
        <w:jc w:val="both"/>
        <w:rPr>
          <w:rFonts w:ascii="Calibri" w:hAnsi="Calibri" w:cs="Calibri"/>
          <w:bCs/>
          <w:sz w:val="20"/>
          <w:szCs w:val="20"/>
          <w:lang w:eastAsia="en-US"/>
        </w:rPr>
      </w:pPr>
      <w:r w:rsidRPr="004A0EDA">
        <w:rPr>
          <w:rFonts w:ascii="Calibri" w:hAnsi="Calibri" w:cs="Calibri"/>
          <w:bCs/>
          <w:sz w:val="20"/>
          <w:szCs w:val="20"/>
          <w:lang w:eastAsia="en-US"/>
        </w:rPr>
        <w:t>Cel 3 - Zrównoważone wykorzystywanie i ochrona zasobów wodnych i morskich</w:t>
      </w:r>
    </w:p>
    <w:p w14:paraId="7545E2E8" w14:textId="77777777" w:rsidR="004A0EDA" w:rsidRPr="004A0EDA" w:rsidRDefault="004A0EDA" w:rsidP="004A0EDA">
      <w:pPr>
        <w:numPr>
          <w:ilvl w:val="0"/>
          <w:numId w:val="39"/>
        </w:numPr>
        <w:suppressAutoHyphens w:val="0"/>
        <w:autoSpaceDE w:val="0"/>
        <w:autoSpaceDN w:val="0"/>
        <w:adjustRightInd w:val="0"/>
        <w:spacing w:after="120" w:line="276" w:lineRule="auto"/>
        <w:ind w:left="851" w:hanging="284"/>
        <w:jc w:val="both"/>
        <w:rPr>
          <w:rFonts w:ascii="Calibri" w:hAnsi="Calibri" w:cs="Calibri"/>
          <w:sz w:val="20"/>
          <w:szCs w:val="20"/>
          <w:lang w:eastAsia="en-US"/>
        </w:rPr>
      </w:pPr>
      <w:r w:rsidRPr="004A0EDA">
        <w:rPr>
          <w:rFonts w:ascii="Calibri" w:hAnsi="Calibri" w:cs="Calibri"/>
          <w:sz w:val="20"/>
          <w:szCs w:val="20"/>
          <w:lang w:eastAsia="en-US"/>
        </w:rPr>
        <w:t>dokumentacja wynikająca z obowiązków związanych z Dyrektywą Wodną i odpowiednimi przepisami krajowymi.</w:t>
      </w:r>
    </w:p>
    <w:p w14:paraId="151EE155" w14:textId="77777777" w:rsidR="004A0EDA" w:rsidRPr="004A0EDA" w:rsidRDefault="004A0EDA" w:rsidP="004A0EDA">
      <w:pPr>
        <w:suppressAutoHyphens w:val="0"/>
        <w:autoSpaceDE w:val="0"/>
        <w:autoSpaceDN w:val="0"/>
        <w:adjustRightInd w:val="0"/>
        <w:jc w:val="both"/>
        <w:rPr>
          <w:rFonts w:ascii="Calibri" w:hAnsi="Calibri" w:cs="Calibri"/>
          <w:bCs/>
          <w:sz w:val="20"/>
          <w:szCs w:val="20"/>
          <w:lang w:eastAsia="en-US"/>
        </w:rPr>
      </w:pPr>
      <w:r w:rsidRPr="004A0EDA">
        <w:rPr>
          <w:rFonts w:ascii="Calibri" w:hAnsi="Calibri" w:cs="Calibri"/>
          <w:bCs/>
          <w:sz w:val="20"/>
          <w:szCs w:val="20"/>
          <w:lang w:eastAsia="en-US"/>
        </w:rPr>
        <w:t>Cel 4 - Gospodarka o obiegu zamkniętym, w tym zapobieganie powstawaniu odpadów i recykling</w:t>
      </w:r>
    </w:p>
    <w:p w14:paraId="5CB747E1" w14:textId="77777777" w:rsidR="004A0EDA" w:rsidRPr="004A0EDA" w:rsidRDefault="004A0EDA" w:rsidP="004A0EDA">
      <w:pPr>
        <w:numPr>
          <w:ilvl w:val="0"/>
          <w:numId w:val="39"/>
        </w:numPr>
        <w:suppressAutoHyphens w:val="0"/>
        <w:autoSpaceDE w:val="0"/>
        <w:autoSpaceDN w:val="0"/>
        <w:adjustRightInd w:val="0"/>
        <w:spacing w:after="200" w:line="276" w:lineRule="auto"/>
        <w:ind w:left="851" w:hanging="284"/>
        <w:contextualSpacing/>
        <w:jc w:val="both"/>
        <w:rPr>
          <w:rFonts w:ascii="Calibri" w:hAnsi="Calibri" w:cs="Calibri"/>
          <w:sz w:val="20"/>
          <w:szCs w:val="20"/>
          <w:lang w:eastAsia="en-US"/>
        </w:rPr>
      </w:pPr>
      <w:r w:rsidRPr="004A0EDA">
        <w:rPr>
          <w:rFonts w:ascii="Calibri" w:hAnsi="Calibri" w:cs="Calibri"/>
          <w:sz w:val="20"/>
          <w:szCs w:val="20"/>
          <w:lang w:eastAsia="en-US"/>
        </w:rPr>
        <w:t xml:space="preserve">pełna sprawozdawczość odpadowa, zgodna z obowiązującymi przepisami, </w:t>
      </w:r>
    </w:p>
    <w:p w14:paraId="7E4D5FF2" w14:textId="77777777" w:rsidR="004A0EDA" w:rsidRPr="004A0EDA" w:rsidRDefault="004A0EDA" w:rsidP="004A0EDA">
      <w:pPr>
        <w:numPr>
          <w:ilvl w:val="0"/>
          <w:numId w:val="39"/>
        </w:numPr>
        <w:suppressAutoHyphens w:val="0"/>
        <w:autoSpaceDE w:val="0"/>
        <w:autoSpaceDN w:val="0"/>
        <w:adjustRightInd w:val="0"/>
        <w:spacing w:after="120" w:line="276" w:lineRule="auto"/>
        <w:ind w:left="851" w:hanging="284"/>
        <w:jc w:val="both"/>
        <w:rPr>
          <w:rFonts w:ascii="Calibri" w:hAnsi="Calibri" w:cs="Calibri"/>
          <w:sz w:val="20"/>
          <w:szCs w:val="20"/>
          <w:lang w:eastAsia="en-US"/>
        </w:rPr>
      </w:pPr>
      <w:r w:rsidRPr="004A0EDA">
        <w:rPr>
          <w:rFonts w:ascii="Calibri" w:hAnsi="Calibri" w:cs="Calibri"/>
          <w:sz w:val="20"/>
          <w:szCs w:val="20"/>
          <w:lang w:eastAsia="en-US"/>
        </w:rPr>
        <w:t>indywidualne bilanse odpadowo-materiałowe dotyczące skierowanych do ponownego użycia, recyklingu i odzysku odpadów budowlanych i rozbiórkowych innych niż niebezpieczne.</w:t>
      </w:r>
    </w:p>
    <w:p w14:paraId="7966C59D" w14:textId="77777777" w:rsidR="004A0EDA" w:rsidRPr="004A0EDA" w:rsidRDefault="004A0EDA" w:rsidP="004A0EDA">
      <w:pPr>
        <w:suppressAutoHyphens w:val="0"/>
        <w:autoSpaceDE w:val="0"/>
        <w:autoSpaceDN w:val="0"/>
        <w:adjustRightInd w:val="0"/>
        <w:jc w:val="both"/>
        <w:rPr>
          <w:rFonts w:ascii="Calibri" w:hAnsi="Calibri" w:cs="Calibri"/>
          <w:bCs/>
          <w:sz w:val="20"/>
          <w:szCs w:val="20"/>
          <w:lang w:eastAsia="en-US"/>
        </w:rPr>
      </w:pPr>
      <w:r w:rsidRPr="004A0EDA">
        <w:rPr>
          <w:rFonts w:ascii="Calibri" w:hAnsi="Calibri" w:cs="Calibri"/>
          <w:bCs/>
          <w:sz w:val="20"/>
          <w:szCs w:val="20"/>
          <w:lang w:eastAsia="en-US"/>
        </w:rPr>
        <w:t>Cel 5 - Zapobieganie zanieczyszczeniom powietrza, wody lub gleby i ich kontrola</w:t>
      </w:r>
    </w:p>
    <w:p w14:paraId="76B81E3B" w14:textId="77777777" w:rsidR="004A0EDA" w:rsidRPr="004A0EDA" w:rsidRDefault="004A0EDA" w:rsidP="004A0EDA">
      <w:pPr>
        <w:numPr>
          <w:ilvl w:val="0"/>
          <w:numId w:val="40"/>
        </w:numPr>
        <w:tabs>
          <w:tab w:val="left" w:pos="142"/>
        </w:tabs>
        <w:suppressAutoHyphens w:val="0"/>
        <w:spacing w:after="160" w:line="259" w:lineRule="auto"/>
        <w:ind w:left="851" w:hanging="284"/>
        <w:contextualSpacing/>
        <w:jc w:val="both"/>
        <w:rPr>
          <w:rFonts w:ascii="Calibri" w:hAnsi="Calibri" w:cs="Calibri"/>
          <w:sz w:val="20"/>
          <w:szCs w:val="20"/>
          <w:lang w:eastAsia="en-US"/>
        </w:rPr>
      </w:pPr>
      <w:r w:rsidRPr="004A0EDA">
        <w:rPr>
          <w:rFonts w:ascii="Calibri" w:hAnsi="Calibri" w:cs="Calibri"/>
          <w:sz w:val="20"/>
          <w:szCs w:val="20"/>
          <w:lang w:eastAsia="en-US"/>
        </w:rPr>
        <w:t>raporty w zakresie emisji zanieczyszczeń powietrza oraz emisji zanieczyszczeń do wód,</w:t>
      </w:r>
    </w:p>
    <w:p w14:paraId="106CA390" w14:textId="77777777" w:rsidR="004A0EDA" w:rsidRPr="004A0EDA" w:rsidRDefault="004A0EDA" w:rsidP="004A0EDA">
      <w:pPr>
        <w:numPr>
          <w:ilvl w:val="0"/>
          <w:numId w:val="40"/>
        </w:numPr>
        <w:suppressAutoHyphens w:val="0"/>
        <w:autoSpaceDE w:val="0"/>
        <w:autoSpaceDN w:val="0"/>
        <w:adjustRightInd w:val="0"/>
        <w:spacing w:after="120" w:line="276" w:lineRule="auto"/>
        <w:ind w:left="851" w:hanging="284"/>
        <w:jc w:val="both"/>
        <w:rPr>
          <w:rFonts w:ascii="Calibri" w:hAnsi="Calibri" w:cs="Calibri"/>
          <w:sz w:val="20"/>
          <w:szCs w:val="20"/>
          <w:lang w:eastAsia="en-US"/>
        </w:rPr>
      </w:pPr>
      <w:r w:rsidRPr="004A0EDA">
        <w:rPr>
          <w:rFonts w:ascii="Calibri" w:hAnsi="Calibri" w:cs="Calibri"/>
          <w:sz w:val="20"/>
          <w:szCs w:val="20"/>
          <w:lang w:eastAsia="en-US"/>
        </w:rPr>
        <w:t>raporty realizacji celów środowiskowych w ramach systemu ISO-14001, o ile wśród celów zdefiniowano ograniczenie emisji zanieczyszczeń.</w:t>
      </w:r>
    </w:p>
    <w:p w14:paraId="32CB94F8" w14:textId="77777777" w:rsidR="004A0EDA" w:rsidRPr="004A0EDA" w:rsidRDefault="004A0EDA" w:rsidP="004A0EDA">
      <w:pPr>
        <w:suppressAutoHyphens w:val="0"/>
        <w:autoSpaceDE w:val="0"/>
        <w:autoSpaceDN w:val="0"/>
        <w:adjustRightInd w:val="0"/>
        <w:jc w:val="both"/>
        <w:rPr>
          <w:rFonts w:ascii="Calibri" w:hAnsi="Calibri" w:cs="Calibri"/>
          <w:bCs/>
          <w:sz w:val="20"/>
          <w:szCs w:val="20"/>
          <w:lang w:eastAsia="en-US"/>
        </w:rPr>
      </w:pPr>
      <w:r w:rsidRPr="004A0EDA">
        <w:rPr>
          <w:rFonts w:ascii="Calibri" w:hAnsi="Calibri" w:cs="Calibri"/>
          <w:bCs/>
          <w:sz w:val="20"/>
          <w:szCs w:val="20"/>
          <w:lang w:eastAsia="en-US"/>
        </w:rPr>
        <w:t>Cel 6 - Ochrona i odbudowa bioróżnorodności i ekosystemów</w:t>
      </w:r>
    </w:p>
    <w:p w14:paraId="471EB6C6" w14:textId="77777777" w:rsidR="004A0EDA" w:rsidRPr="004A0EDA" w:rsidRDefault="004A0EDA" w:rsidP="004A0EDA">
      <w:pPr>
        <w:numPr>
          <w:ilvl w:val="0"/>
          <w:numId w:val="41"/>
        </w:numPr>
        <w:suppressAutoHyphens w:val="0"/>
        <w:spacing w:after="200" w:line="276" w:lineRule="auto"/>
        <w:ind w:left="851" w:hanging="284"/>
        <w:contextualSpacing/>
        <w:jc w:val="both"/>
        <w:rPr>
          <w:rFonts w:ascii="Calibri" w:eastAsia="Calibri" w:hAnsi="Calibri" w:cs="Calibri"/>
          <w:sz w:val="18"/>
          <w:szCs w:val="18"/>
          <w:lang w:eastAsia="en-US"/>
        </w:rPr>
      </w:pPr>
      <w:r w:rsidRPr="004A0EDA">
        <w:rPr>
          <w:rFonts w:ascii="Calibri" w:hAnsi="Calibri" w:cs="Calibri"/>
          <w:sz w:val="20"/>
          <w:szCs w:val="20"/>
          <w:lang w:eastAsia="en-US"/>
        </w:rPr>
        <w:t>sprawozdanie z wykonywania nadzoru przyrodniczego, jeżeli taki nadzór został wprowadzony na podstawie decyzji o środowiskowych uwarunkowaniach inwestycji lub innych przepisów</w:t>
      </w:r>
      <w:r w:rsidRPr="004A0EDA">
        <w:rPr>
          <w:rFonts w:ascii="Calibri" w:eastAsia="Calibri" w:hAnsi="Calibri" w:cs="Calibri"/>
          <w:bCs/>
          <w:sz w:val="20"/>
          <w:szCs w:val="20"/>
          <w:lang w:eastAsia="en-US"/>
        </w:rPr>
        <w:t>.</w:t>
      </w:r>
    </w:p>
    <w:p w14:paraId="0056AB1E" w14:textId="77777777" w:rsidR="004A0EDA" w:rsidRPr="004A0EDA" w:rsidRDefault="004A0EDA" w:rsidP="004A0EDA">
      <w:pPr>
        <w:suppressAutoHyphens w:val="0"/>
        <w:jc w:val="right"/>
        <w:rPr>
          <w:rFonts w:ascii="Calibri" w:eastAsia="Calibri" w:hAnsi="Calibri" w:cs="Calibri"/>
          <w:sz w:val="18"/>
          <w:szCs w:val="18"/>
          <w:lang w:eastAsia="en-US"/>
        </w:rPr>
      </w:pPr>
    </w:p>
    <w:p w14:paraId="17EF4191" w14:textId="77777777" w:rsidR="004A0EDA" w:rsidRPr="004A0EDA" w:rsidRDefault="004A0EDA" w:rsidP="004A0EDA">
      <w:pPr>
        <w:suppressAutoHyphens w:val="0"/>
        <w:jc w:val="right"/>
        <w:rPr>
          <w:rFonts w:ascii="Calibri" w:eastAsia="Calibri" w:hAnsi="Calibri" w:cs="Calibri"/>
          <w:sz w:val="18"/>
          <w:szCs w:val="18"/>
          <w:lang w:eastAsia="en-US"/>
        </w:rPr>
      </w:pPr>
    </w:p>
    <w:p w14:paraId="50B31CD6" w14:textId="77777777" w:rsidR="004A0EDA" w:rsidRPr="004A0EDA" w:rsidRDefault="004A0EDA" w:rsidP="004A0EDA">
      <w:pPr>
        <w:suppressAutoHyphens w:val="0"/>
        <w:jc w:val="right"/>
        <w:rPr>
          <w:rFonts w:ascii="Calibri" w:eastAsia="Calibri" w:hAnsi="Calibri" w:cs="Calibri"/>
          <w:sz w:val="18"/>
          <w:szCs w:val="18"/>
          <w:lang w:eastAsia="en-US"/>
        </w:rPr>
      </w:pPr>
    </w:p>
    <w:p w14:paraId="026618B1" w14:textId="77777777" w:rsidR="004A0EDA" w:rsidRPr="004A0EDA" w:rsidRDefault="004A0EDA" w:rsidP="004A0EDA">
      <w:pPr>
        <w:suppressAutoHyphens w:val="0"/>
        <w:jc w:val="right"/>
        <w:rPr>
          <w:rFonts w:ascii="Calibri" w:eastAsia="Calibri" w:hAnsi="Calibri" w:cs="Calibri"/>
          <w:sz w:val="18"/>
          <w:szCs w:val="18"/>
          <w:lang w:eastAsia="en-US"/>
        </w:rPr>
      </w:pPr>
      <w:r w:rsidRPr="004A0EDA">
        <w:rPr>
          <w:rFonts w:ascii="Calibri" w:eastAsia="Calibri" w:hAnsi="Calibri" w:cs="Calibri"/>
          <w:sz w:val="18"/>
          <w:szCs w:val="18"/>
          <w:lang w:eastAsia="en-US"/>
        </w:rPr>
        <w:t>……………………………………………..</w:t>
      </w:r>
    </w:p>
    <w:p w14:paraId="21CDE6EA" w14:textId="77777777" w:rsidR="004A0EDA" w:rsidRPr="004A0EDA" w:rsidRDefault="004A0EDA" w:rsidP="004A0EDA">
      <w:pPr>
        <w:suppressAutoHyphens w:val="0"/>
        <w:spacing w:after="200" w:line="276" w:lineRule="auto"/>
        <w:ind w:left="4956" w:firstLine="708"/>
        <w:rPr>
          <w:rFonts w:ascii="Calibri" w:eastAsia="Calibri" w:hAnsi="Calibri" w:cs="Calibri"/>
          <w:i/>
          <w:sz w:val="18"/>
          <w:szCs w:val="18"/>
          <w:lang w:eastAsia="en-US"/>
        </w:rPr>
      </w:pPr>
      <w:r w:rsidRPr="004A0EDA">
        <w:rPr>
          <w:rFonts w:ascii="Calibri" w:eastAsia="Calibri" w:hAnsi="Calibri" w:cs="Calibri"/>
          <w:i/>
          <w:sz w:val="18"/>
          <w:szCs w:val="18"/>
          <w:lang w:eastAsia="en-US"/>
        </w:rPr>
        <w:t xml:space="preserve">                                 Podpis osoby uprawnionej</w:t>
      </w:r>
    </w:p>
    <w:p w14:paraId="732063B7" w14:textId="77777777" w:rsidR="004A0EDA" w:rsidRPr="004A0EDA" w:rsidRDefault="004A0EDA" w:rsidP="004A0EDA">
      <w:pPr>
        <w:suppressAutoHyphens w:val="0"/>
        <w:spacing w:after="200" w:line="276" w:lineRule="auto"/>
        <w:jc w:val="both"/>
        <w:rPr>
          <w:rFonts w:ascii="Calibri" w:eastAsia="Calibri" w:hAnsi="Calibri" w:cs="Calibri"/>
          <w:sz w:val="18"/>
          <w:szCs w:val="18"/>
          <w:lang w:eastAsia="en-US"/>
        </w:rPr>
      </w:pPr>
    </w:p>
    <w:p w14:paraId="3C9E69FA" w14:textId="77777777" w:rsidR="004A0EDA" w:rsidRPr="004A0EDA" w:rsidRDefault="004A0EDA" w:rsidP="004A0EDA">
      <w:pPr>
        <w:suppressAutoHyphens w:val="0"/>
        <w:spacing w:after="200" w:line="276" w:lineRule="auto"/>
        <w:jc w:val="both"/>
        <w:rPr>
          <w:rFonts w:ascii="Calibri" w:eastAsia="Calibri" w:hAnsi="Calibri" w:cs="Calibri"/>
          <w:sz w:val="18"/>
          <w:szCs w:val="18"/>
          <w:lang w:eastAsia="en-US"/>
        </w:rPr>
      </w:pPr>
    </w:p>
    <w:tbl>
      <w:tblPr>
        <w:tblW w:w="7760" w:type="dxa"/>
        <w:tblInd w:w="649" w:type="dxa"/>
        <w:tblCellMar>
          <w:left w:w="70" w:type="dxa"/>
          <w:right w:w="70" w:type="dxa"/>
        </w:tblCellMar>
        <w:tblLook w:val="04A0" w:firstRow="1" w:lastRow="0" w:firstColumn="1" w:lastColumn="0" w:noHBand="0" w:noVBand="1"/>
      </w:tblPr>
      <w:tblGrid>
        <w:gridCol w:w="2240"/>
        <w:gridCol w:w="5520"/>
      </w:tblGrid>
      <w:tr w:rsidR="004A0EDA" w:rsidRPr="004A0EDA" w14:paraId="23B3A0F1" w14:textId="77777777" w:rsidTr="0059651C">
        <w:trPr>
          <w:trHeight w:val="264"/>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47776" w14:textId="77777777" w:rsidR="004A0EDA" w:rsidRPr="004A0EDA" w:rsidRDefault="004A0EDA" w:rsidP="004A0EDA">
            <w:pPr>
              <w:suppressAutoHyphens w:val="0"/>
              <w:rPr>
                <w:rFonts w:ascii="Agency FB" w:hAnsi="Agency FB" w:cs="Calibri"/>
                <w:b/>
                <w:bCs/>
                <w:i/>
                <w:iCs/>
                <w:color w:val="000000"/>
                <w:sz w:val="16"/>
                <w:szCs w:val="16"/>
                <w:lang w:eastAsia="pl-PL"/>
              </w:rPr>
            </w:pPr>
            <w:r w:rsidRPr="004A0EDA">
              <w:rPr>
                <w:rFonts w:ascii="Agency FB" w:hAnsi="Agency FB" w:cs="Calibri"/>
                <w:b/>
                <w:bCs/>
                <w:i/>
                <w:iCs/>
                <w:color w:val="000000"/>
                <w:sz w:val="16"/>
                <w:szCs w:val="16"/>
                <w:lang w:eastAsia="pl-PL"/>
              </w:rPr>
              <w:t xml:space="preserve">Cel </w:t>
            </w:r>
            <w:r w:rsidRPr="004A0EDA">
              <w:rPr>
                <w:rFonts w:ascii="Calibri" w:hAnsi="Calibri" w:cs="Calibri"/>
                <w:b/>
                <w:bCs/>
                <w:i/>
                <w:iCs/>
                <w:color w:val="000000"/>
                <w:sz w:val="16"/>
                <w:szCs w:val="16"/>
                <w:lang w:eastAsia="pl-PL"/>
              </w:rPr>
              <w:t>ś</w:t>
            </w:r>
            <w:r w:rsidRPr="004A0EDA">
              <w:rPr>
                <w:rFonts w:ascii="Agency FB" w:hAnsi="Agency FB" w:cs="Calibri"/>
                <w:b/>
                <w:bCs/>
                <w:i/>
                <w:iCs/>
                <w:color w:val="000000"/>
                <w:sz w:val="16"/>
                <w:szCs w:val="16"/>
                <w:lang w:eastAsia="pl-PL"/>
              </w:rPr>
              <w:t>rodowiskowy UE</w:t>
            </w:r>
            <w:r w:rsidRPr="004A0EDA">
              <w:rPr>
                <w:rFonts w:ascii="Agency FB" w:hAnsi="Agency FB" w:cs="Calibri"/>
                <w:b/>
                <w:bCs/>
                <w:i/>
                <w:iCs/>
                <w:color w:val="000000"/>
                <w:sz w:val="16"/>
                <w:szCs w:val="16"/>
                <w:vertAlign w:val="superscript"/>
                <w:lang w:eastAsia="pl-PL"/>
              </w:rPr>
              <w:t>1</w:t>
            </w:r>
            <w:r w:rsidRPr="004A0EDA">
              <w:rPr>
                <w:rFonts w:ascii="Agency FB" w:hAnsi="Agency FB" w:cs="Calibri"/>
                <w:b/>
                <w:bCs/>
                <w:i/>
                <w:iCs/>
                <w:color w:val="000000"/>
                <w:sz w:val="16"/>
                <w:szCs w:val="16"/>
                <w:lang w:eastAsia="pl-PL"/>
              </w:rPr>
              <w:t xml:space="preserve"> </w:t>
            </w:r>
          </w:p>
        </w:tc>
        <w:tc>
          <w:tcPr>
            <w:tcW w:w="5520" w:type="dxa"/>
            <w:tcBorders>
              <w:top w:val="single" w:sz="4" w:space="0" w:color="auto"/>
              <w:left w:val="nil"/>
              <w:bottom w:val="single" w:sz="4" w:space="0" w:color="auto"/>
              <w:right w:val="single" w:sz="4" w:space="0" w:color="auto"/>
            </w:tcBorders>
            <w:shd w:val="clear" w:color="auto" w:fill="auto"/>
            <w:vAlign w:val="center"/>
            <w:hideMark/>
          </w:tcPr>
          <w:p w14:paraId="5777A2F6" w14:textId="77777777" w:rsidR="004A0EDA" w:rsidRPr="004A0EDA" w:rsidRDefault="004A0EDA" w:rsidP="004A0EDA">
            <w:pPr>
              <w:suppressAutoHyphens w:val="0"/>
              <w:rPr>
                <w:rFonts w:ascii="Agency FB" w:hAnsi="Agency FB" w:cs="Calibri"/>
                <w:b/>
                <w:bCs/>
                <w:i/>
                <w:iCs/>
                <w:color w:val="000000"/>
                <w:sz w:val="16"/>
                <w:szCs w:val="16"/>
                <w:lang w:eastAsia="pl-PL"/>
              </w:rPr>
            </w:pPr>
            <w:r w:rsidRPr="004A0EDA">
              <w:rPr>
                <w:rFonts w:ascii="Agency FB" w:hAnsi="Agency FB" w:cs="Calibri"/>
                <w:b/>
                <w:bCs/>
                <w:i/>
                <w:iCs/>
                <w:color w:val="000000"/>
                <w:sz w:val="16"/>
                <w:szCs w:val="16"/>
                <w:lang w:eastAsia="pl-PL"/>
              </w:rPr>
              <w:t>Dana działalno</w:t>
            </w:r>
            <w:r w:rsidRPr="004A0EDA">
              <w:rPr>
                <w:rFonts w:ascii="Calibri" w:hAnsi="Calibri" w:cs="Calibri"/>
                <w:b/>
                <w:bCs/>
                <w:i/>
                <w:iCs/>
                <w:color w:val="000000"/>
                <w:sz w:val="16"/>
                <w:szCs w:val="16"/>
                <w:lang w:eastAsia="pl-PL"/>
              </w:rPr>
              <w:t>ść</w:t>
            </w:r>
            <w:r w:rsidRPr="004A0EDA">
              <w:rPr>
                <w:rFonts w:ascii="Agency FB" w:hAnsi="Agency FB" w:cs="Calibri"/>
                <w:b/>
                <w:bCs/>
                <w:i/>
                <w:iCs/>
                <w:color w:val="000000"/>
                <w:sz w:val="16"/>
                <w:szCs w:val="16"/>
                <w:lang w:eastAsia="pl-PL"/>
              </w:rPr>
              <w:t xml:space="preserve"> wyrz</w:t>
            </w:r>
            <w:r w:rsidRPr="004A0EDA">
              <w:rPr>
                <w:rFonts w:ascii="Calibri" w:hAnsi="Calibri" w:cs="Calibri"/>
                <w:b/>
                <w:bCs/>
                <w:i/>
                <w:iCs/>
                <w:color w:val="000000"/>
                <w:sz w:val="16"/>
                <w:szCs w:val="16"/>
                <w:lang w:eastAsia="pl-PL"/>
              </w:rPr>
              <w:t>ą</w:t>
            </w:r>
            <w:r w:rsidRPr="004A0EDA">
              <w:rPr>
                <w:rFonts w:ascii="Agency FB" w:hAnsi="Agency FB" w:cs="Calibri"/>
                <w:b/>
                <w:bCs/>
                <w:i/>
                <w:iCs/>
                <w:color w:val="000000"/>
                <w:sz w:val="16"/>
                <w:szCs w:val="16"/>
                <w:lang w:eastAsia="pl-PL"/>
              </w:rPr>
              <w:t>dza znacz</w:t>
            </w:r>
            <w:r w:rsidRPr="004A0EDA">
              <w:rPr>
                <w:rFonts w:ascii="Calibri" w:hAnsi="Calibri" w:cs="Calibri"/>
                <w:b/>
                <w:bCs/>
                <w:i/>
                <w:iCs/>
                <w:color w:val="000000"/>
                <w:sz w:val="16"/>
                <w:szCs w:val="16"/>
                <w:lang w:eastAsia="pl-PL"/>
              </w:rPr>
              <w:t>ą</w:t>
            </w:r>
            <w:r w:rsidRPr="004A0EDA">
              <w:rPr>
                <w:rFonts w:ascii="Agency FB" w:hAnsi="Agency FB" w:cs="Calibri"/>
                <w:b/>
                <w:bCs/>
                <w:i/>
                <w:iCs/>
                <w:color w:val="000000"/>
                <w:sz w:val="16"/>
                <w:szCs w:val="16"/>
                <w:lang w:eastAsia="pl-PL"/>
              </w:rPr>
              <w:t>ce szkody, je</w:t>
            </w:r>
            <w:r w:rsidRPr="004A0EDA">
              <w:rPr>
                <w:rFonts w:ascii="Calibri" w:hAnsi="Calibri" w:cs="Calibri"/>
                <w:b/>
                <w:bCs/>
                <w:i/>
                <w:iCs/>
                <w:color w:val="000000"/>
                <w:sz w:val="16"/>
                <w:szCs w:val="16"/>
                <w:lang w:eastAsia="pl-PL"/>
              </w:rPr>
              <w:t>ż</w:t>
            </w:r>
            <w:r w:rsidRPr="004A0EDA">
              <w:rPr>
                <w:rFonts w:ascii="Agency FB" w:hAnsi="Agency FB" w:cs="Calibri"/>
                <w:b/>
                <w:bCs/>
                <w:i/>
                <w:iCs/>
                <w:color w:val="000000"/>
                <w:sz w:val="16"/>
                <w:szCs w:val="16"/>
                <w:lang w:eastAsia="pl-PL"/>
              </w:rPr>
              <w:t xml:space="preserve">eli: </w:t>
            </w:r>
          </w:p>
        </w:tc>
      </w:tr>
      <w:tr w:rsidR="004A0EDA" w:rsidRPr="004A0EDA" w14:paraId="31694438" w14:textId="77777777" w:rsidTr="0059651C">
        <w:trPr>
          <w:trHeight w:val="264"/>
        </w:trPr>
        <w:tc>
          <w:tcPr>
            <w:tcW w:w="2240" w:type="dxa"/>
            <w:tcBorders>
              <w:top w:val="nil"/>
              <w:left w:val="single" w:sz="4" w:space="0" w:color="auto"/>
              <w:bottom w:val="single" w:sz="4" w:space="0" w:color="auto"/>
              <w:right w:val="single" w:sz="4" w:space="0" w:color="auto"/>
            </w:tcBorders>
            <w:shd w:val="clear" w:color="auto" w:fill="auto"/>
            <w:vAlign w:val="center"/>
            <w:hideMark/>
          </w:tcPr>
          <w:p w14:paraId="3D3214C5" w14:textId="77777777" w:rsidR="004A0EDA" w:rsidRPr="004A0EDA" w:rsidRDefault="004A0EDA" w:rsidP="004A0EDA">
            <w:pPr>
              <w:suppressAutoHyphens w:val="0"/>
              <w:rPr>
                <w:rFonts w:ascii="Agency FB" w:hAnsi="Agency FB" w:cs="Calibri"/>
                <w:i/>
                <w:iCs/>
                <w:color w:val="000000"/>
                <w:sz w:val="16"/>
                <w:szCs w:val="16"/>
                <w:lang w:eastAsia="pl-PL"/>
              </w:rPr>
            </w:pPr>
            <w:r w:rsidRPr="004A0EDA">
              <w:rPr>
                <w:rFonts w:ascii="Agency FB" w:hAnsi="Agency FB" w:cs="Calibri"/>
                <w:i/>
                <w:iCs/>
                <w:color w:val="000000"/>
                <w:sz w:val="16"/>
                <w:szCs w:val="16"/>
                <w:lang w:eastAsia="pl-PL"/>
              </w:rPr>
              <w:t xml:space="preserve">Łagodzenie zmian klimatu </w:t>
            </w:r>
          </w:p>
        </w:tc>
        <w:tc>
          <w:tcPr>
            <w:tcW w:w="5520" w:type="dxa"/>
            <w:tcBorders>
              <w:top w:val="nil"/>
              <w:left w:val="nil"/>
              <w:bottom w:val="single" w:sz="4" w:space="0" w:color="auto"/>
              <w:right w:val="single" w:sz="4" w:space="0" w:color="auto"/>
            </w:tcBorders>
            <w:shd w:val="clear" w:color="auto" w:fill="auto"/>
            <w:vAlign w:val="center"/>
            <w:hideMark/>
          </w:tcPr>
          <w:p w14:paraId="45538D87" w14:textId="77777777" w:rsidR="004A0EDA" w:rsidRPr="004A0EDA" w:rsidRDefault="004A0EDA" w:rsidP="004A0EDA">
            <w:pPr>
              <w:suppressAutoHyphens w:val="0"/>
              <w:rPr>
                <w:rFonts w:ascii="Agency FB" w:hAnsi="Agency FB" w:cs="Calibri"/>
                <w:i/>
                <w:iCs/>
                <w:color w:val="000000"/>
                <w:sz w:val="16"/>
                <w:szCs w:val="16"/>
                <w:lang w:eastAsia="pl-PL"/>
              </w:rPr>
            </w:pPr>
            <w:r w:rsidRPr="004A0EDA">
              <w:rPr>
                <w:rFonts w:ascii="Agency FB" w:hAnsi="Agency FB" w:cs="Calibri"/>
                <w:i/>
                <w:iCs/>
                <w:color w:val="000000"/>
                <w:sz w:val="16"/>
                <w:szCs w:val="16"/>
                <w:lang w:eastAsia="pl-PL"/>
              </w:rPr>
              <w:t>prowadzi do znacz</w:t>
            </w:r>
            <w:r w:rsidRPr="004A0EDA">
              <w:rPr>
                <w:rFonts w:ascii="Calibri" w:hAnsi="Calibri" w:cs="Calibri"/>
                <w:i/>
                <w:iCs/>
                <w:color w:val="000000"/>
                <w:sz w:val="16"/>
                <w:szCs w:val="16"/>
                <w:lang w:eastAsia="pl-PL"/>
              </w:rPr>
              <w:t>ą</w:t>
            </w:r>
            <w:r w:rsidRPr="004A0EDA">
              <w:rPr>
                <w:rFonts w:ascii="Agency FB" w:hAnsi="Agency FB" w:cs="Calibri"/>
                <w:i/>
                <w:iCs/>
                <w:color w:val="000000"/>
                <w:sz w:val="16"/>
                <w:szCs w:val="16"/>
                <w:lang w:eastAsia="pl-PL"/>
              </w:rPr>
              <w:t>cych emisji gaz</w:t>
            </w:r>
            <w:r w:rsidRPr="004A0EDA">
              <w:rPr>
                <w:rFonts w:ascii="Agency FB" w:hAnsi="Agency FB" w:cs="Agency FB"/>
                <w:i/>
                <w:iCs/>
                <w:color w:val="000000"/>
                <w:sz w:val="16"/>
                <w:szCs w:val="16"/>
                <w:lang w:eastAsia="pl-PL"/>
              </w:rPr>
              <w:t>ó</w:t>
            </w:r>
            <w:r w:rsidRPr="004A0EDA">
              <w:rPr>
                <w:rFonts w:ascii="Agency FB" w:hAnsi="Agency FB" w:cs="Calibri"/>
                <w:i/>
                <w:iCs/>
                <w:color w:val="000000"/>
                <w:sz w:val="16"/>
                <w:szCs w:val="16"/>
                <w:lang w:eastAsia="pl-PL"/>
              </w:rPr>
              <w:t xml:space="preserve">w cieplarnianych </w:t>
            </w:r>
          </w:p>
        </w:tc>
      </w:tr>
      <w:tr w:rsidR="004A0EDA" w:rsidRPr="004A0EDA" w14:paraId="31E5E6DC" w14:textId="77777777" w:rsidTr="0059651C">
        <w:trPr>
          <w:trHeight w:val="432"/>
        </w:trPr>
        <w:tc>
          <w:tcPr>
            <w:tcW w:w="2240" w:type="dxa"/>
            <w:tcBorders>
              <w:top w:val="nil"/>
              <w:left w:val="single" w:sz="4" w:space="0" w:color="auto"/>
              <w:bottom w:val="single" w:sz="4" w:space="0" w:color="auto"/>
              <w:right w:val="single" w:sz="4" w:space="0" w:color="auto"/>
            </w:tcBorders>
            <w:shd w:val="clear" w:color="auto" w:fill="auto"/>
            <w:vAlign w:val="center"/>
            <w:hideMark/>
          </w:tcPr>
          <w:p w14:paraId="2E6AD975" w14:textId="77777777" w:rsidR="004A0EDA" w:rsidRPr="004A0EDA" w:rsidRDefault="004A0EDA" w:rsidP="004A0EDA">
            <w:pPr>
              <w:suppressAutoHyphens w:val="0"/>
              <w:rPr>
                <w:rFonts w:ascii="Agency FB" w:hAnsi="Agency FB" w:cs="Calibri"/>
                <w:i/>
                <w:iCs/>
                <w:color w:val="000000"/>
                <w:sz w:val="16"/>
                <w:szCs w:val="16"/>
                <w:lang w:eastAsia="pl-PL"/>
              </w:rPr>
            </w:pPr>
            <w:r w:rsidRPr="004A0EDA">
              <w:rPr>
                <w:rFonts w:ascii="Agency FB" w:hAnsi="Agency FB" w:cs="Calibri"/>
                <w:i/>
                <w:iCs/>
                <w:color w:val="000000"/>
                <w:sz w:val="16"/>
                <w:szCs w:val="16"/>
                <w:lang w:eastAsia="pl-PL"/>
              </w:rPr>
              <w:t xml:space="preserve">Adaptacja do zmian klimatu </w:t>
            </w:r>
          </w:p>
        </w:tc>
        <w:tc>
          <w:tcPr>
            <w:tcW w:w="5520" w:type="dxa"/>
            <w:tcBorders>
              <w:top w:val="nil"/>
              <w:left w:val="nil"/>
              <w:bottom w:val="single" w:sz="4" w:space="0" w:color="auto"/>
              <w:right w:val="single" w:sz="4" w:space="0" w:color="auto"/>
            </w:tcBorders>
            <w:shd w:val="clear" w:color="auto" w:fill="auto"/>
            <w:vAlign w:val="center"/>
            <w:hideMark/>
          </w:tcPr>
          <w:p w14:paraId="5425316C" w14:textId="77777777" w:rsidR="004A0EDA" w:rsidRPr="004A0EDA" w:rsidRDefault="004A0EDA" w:rsidP="004A0EDA">
            <w:pPr>
              <w:suppressAutoHyphens w:val="0"/>
              <w:rPr>
                <w:rFonts w:ascii="Agency FB" w:hAnsi="Agency FB" w:cs="Calibri"/>
                <w:i/>
                <w:iCs/>
                <w:color w:val="000000"/>
                <w:sz w:val="16"/>
                <w:szCs w:val="16"/>
                <w:lang w:eastAsia="pl-PL"/>
              </w:rPr>
            </w:pPr>
            <w:r w:rsidRPr="004A0EDA">
              <w:rPr>
                <w:rFonts w:ascii="Agency FB" w:hAnsi="Agency FB" w:cs="Calibri"/>
                <w:i/>
                <w:iCs/>
                <w:color w:val="000000"/>
                <w:sz w:val="16"/>
                <w:szCs w:val="16"/>
                <w:lang w:eastAsia="pl-PL"/>
              </w:rPr>
              <w:t>prowadzi do nasilenia niekorzystnych skutków obecnych i oczekiwanych, przyszłych warunków klimatycznych, wywieranych na t</w:t>
            </w:r>
            <w:r w:rsidRPr="004A0EDA">
              <w:rPr>
                <w:rFonts w:ascii="Calibri" w:hAnsi="Calibri" w:cs="Calibri"/>
                <w:i/>
                <w:iCs/>
                <w:color w:val="000000"/>
                <w:sz w:val="16"/>
                <w:szCs w:val="16"/>
                <w:lang w:eastAsia="pl-PL"/>
              </w:rPr>
              <w:t>ę</w:t>
            </w:r>
            <w:r w:rsidRPr="004A0EDA">
              <w:rPr>
                <w:rFonts w:ascii="Agency FB" w:hAnsi="Agency FB" w:cs="Calibri"/>
                <w:i/>
                <w:iCs/>
                <w:color w:val="000000"/>
                <w:sz w:val="16"/>
                <w:szCs w:val="16"/>
                <w:lang w:eastAsia="pl-PL"/>
              </w:rPr>
              <w:t xml:space="preserve"> dzia</w:t>
            </w:r>
            <w:r w:rsidRPr="004A0EDA">
              <w:rPr>
                <w:rFonts w:ascii="Agency FB" w:hAnsi="Agency FB" w:cs="Agency FB"/>
                <w:i/>
                <w:iCs/>
                <w:color w:val="000000"/>
                <w:sz w:val="16"/>
                <w:szCs w:val="16"/>
                <w:lang w:eastAsia="pl-PL"/>
              </w:rPr>
              <w:t>ł</w:t>
            </w:r>
            <w:r w:rsidRPr="004A0EDA">
              <w:rPr>
                <w:rFonts w:ascii="Agency FB" w:hAnsi="Agency FB" w:cs="Calibri"/>
                <w:i/>
                <w:iCs/>
                <w:color w:val="000000"/>
                <w:sz w:val="16"/>
                <w:szCs w:val="16"/>
                <w:lang w:eastAsia="pl-PL"/>
              </w:rPr>
              <w:t>alno</w:t>
            </w:r>
            <w:r w:rsidRPr="004A0EDA">
              <w:rPr>
                <w:rFonts w:ascii="Calibri" w:hAnsi="Calibri" w:cs="Calibri"/>
                <w:i/>
                <w:iCs/>
                <w:color w:val="000000"/>
                <w:sz w:val="16"/>
                <w:szCs w:val="16"/>
                <w:lang w:eastAsia="pl-PL"/>
              </w:rPr>
              <w:t>ść</w:t>
            </w:r>
            <w:r w:rsidRPr="004A0EDA">
              <w:rPr>
                <w:rFonts w:ascii="Agency FB" w:hAnsi="Agency FB" w:cs="Calibri"/>
                <w:i/>
                <w:iCs/>
                <w:color w:val="000000"/>
                <w:sz w:val="16"/>
                <w:szCs w:val="16"/>
                <w:lang w:eastAsia="pl-PL"/>
              </w:rPr>
              <w:t xml:space="preserve"> lub na ludzi, przyrod</w:t>
            </w:r>
            <w:r w:rsidRPr="004A0EDA">
              <w:rPr>
                <w:rFonts w:ascii="Calibri" w:hAnsi="Calibri" w:cs="Calibri"/>
                <w:i/>
                <w:iCs/>
                <w:color w:val="000000"/>
                <w:sz w:val="16"/>
                <w:szCs w:val="16"/>
                <w:lang w:eastAsia="pl-PL"/>
              </w:rPr>
              <w:t>ę</w:t>
            </w:r>
            <w:r w:rsidRPr="004A0EDA">
              <w:rPr>
                <w:rFonts w:ascii="Agency FB" w:hAnsi="Agency FB" w:cs="Calibri"/>
                <w:i/>
                <w:iCs/>
                <w:color w:val="000000"/>
                <w:sz w:val="16"/>
                <w:szCs w:val="16"/>
                <w:lang w:eastAsia="pl-PL"/>
              </w:rPr>
              <w:t xml:space="preserve"> lub aktywa </w:t>
            </w:r>
          </w:p>
        </w:tc>
      </w:tr>
      <w:tr w:rsidR="004A0EDA" w:rsidRPr="004A0EDA" w14:paraId="17586F65" w14:textId="77777777" w:rsidTr="0059651C">
        <w:trPr>
          <w:trHeight w:val="588"/>
        </w:trPr>
        <w:tc>
          <w:tcPr>
            <w:tcW w:w="2240" w:type="dxa"/>
            <w:tcBorders>
              <w:top w:val="nil"/>
              <w:left w:val="single" w:sz="4" w:space="0" w:color="auto"/>
              <w:bottom w:val="single" w:sz="4" w:space="0" w:color="auto"/>
              <w:right w:val="single" w:sz="4" w:space="0" w:color="auto"/>
            </w:tcBorders>
            <w:shd w:val="clear" w:color="auto" w:fill="auto"/>
            <w:vAlign w:val="center"/>
            <w:hideMark/>
          </w:tcPr>
          <w:p w14:paraId="5BD64B9B" w14:textId="77777777" w:rsidR="004A0EDA" w:rsidRPr="004A0EDA" w:rsidRDefault="004A0EDA" w:rsidP="004A0EDA">
            <w:pPr>
              <w:suppressAutoHyphens w:val="0"/>
              <w:rPr>
                <w:rFonts w:ascii="Agency FB" w:hAnsi="Agency FB" w:cs="Calibri"/>
                <w:i/>
                <w:iCs/>
                <w:color w:val="000000"/>
                <w:sz w:val="16"/>
                <w:szCs w:val="16"/>
                <w:lang w:eastAsia="pl-PL"/>
              </w:rPr>
            </w:pPr>
            <w:r w:rsidRPr="004A0EDA">
              <w:rPr>
                <w:rFonts w:ascii="Agency FB" w:hAnsi="Agency FB" w:cs="Calibri"/>
                <w:i/>
                <w:iCs/>
                <w:color w:val="000000"/>
                <w:sz w:val="16"/>
                <w:szCs w:val="16"/>
                <w:lang w:eastAsia="pl-PL"/>
              </w:rPr>
              <w:t>Odpowiednie u</w:t>
            </w:r>
            <w:r w:rsidRPr="004A0EDA">
              <w:rPr>
                <w:rFonts w:ascii="Calibri" w:hAnsi="Calibri" w:cs="Calibri"/>
                <w:i/>
                <w:iCs/>
                <w:color w:val="000000"/>
                <w:sz w:val="16"/>
                <w:szCs w:val="16"/>
                <w:lang w:eastAsia="pl-PL"/>
              </w:rPr>
              <w:t>ż</w:t>
            </w:r>
            <w:r w:rsidRPr="004A0EDA">
              <w:rPr>
                <w:rFonts w:ascii="Agency FB" w:hAnsi="Agency FB" w:cs="Calibri"/>
                <w:i/>
                <w:iCs/>
                <w:color w:val="000000"/>
                <w:sz w:val="16"/>
                <w:szCs w:val="16"/>
                <w:lang w:eastAsia="pl-PL"/>
              </w:rPr>
              <w:t>ytkowanie i ochrona zasob</w:t>
            </w:r>
            <w:r w:rsidRPr="004A0EDA">
              <w:rPr>
                <w:rFonts w:ascii="Agency FB" w:hAnsi="Agency FB" w:cs="Agency FB"/>
                <w:i/>
                <w:iCs/>
                <w:color w:val="000000"/>
                <w:sz w:val="16"/>
                <w:szCs w:val="16"/>
                <w:lang w:eastAsia="pl-PL"/>
              </w:rPr>
              <w:t>ó</w:t>
            </w:r>
            <w:r w:rsidRPr="004A0EDA">
              <w:rPr>
                <w:rFonts w:ascii="Agency FB" w:hAnsi="Agency FB" w:cs="Calibri"/>
                <w:i/>
                <w:iCs/>
                <w:color w:val="000000"/>
                <w:sz w:val="16"/>
                <w:szCs w:val="16"/>
                <w:lang w:eastAsia="pl-PL"/>
              </w:rPr>
              <w:t xml:space="preserve">w wodnych i morskich </w:t>
            </w:r>
          </w:p>
        </w:tc>
        <w:tc>
          <w:tcPr>
            <w:tcW w:w="5520" w:type="dxa"/>
            <w:tcBorders>
              <w:top w:val="nil"/>
              <w:left w:val="nil"/>
              <w:bottom w:val="single" w:sz="4" w:space="0" w:color="auto"/>
              <w:right w:val="single" w:sz="4" w:space="0" w:color="auto"/>
            </w:tcBorders>
            <w:shd w:val="clear" w:color="auto" w:fill="auto"/>
            <w:vAlign w:val="center"/>
            <w:hideMark/>
          </w:tcPr>
          <w:p w14:paraId="471F504D" w14:textId="77777777" w:rsidR="004A0EDA" w:rsidRPr="004A0EDA" w:rsidRDefault="004A0EDA" w:rsidP="004A0EDA">
            <w:pPr>
              <w:suppressAutoHyphens w:val="0"/>
              <w:rPr>
                <w:rFonts w:ascii="Agency FB" w:hAnsi="Agency FB" w:cs="Calibri"/>
                <w:i/>
                <w:iCs/>
                <w:color w:val="000000"/>
                <w:sz w:val="16"/>
                <w:szCs w:val="16"/>
                <w:lang w:eastAsia="pl-PL"/>
              </w:rPr>
            </w:pPr>
            <w:r w:rsidRPr="004A0EDA">
              <w:rPr>
                <w:rFonts w:ascii="Agency FB" w:hAnsi="Agency FB" w:cs="Calibri"/>
                <w:i/>
                <w:iCs/>
                <w:color w:val="000000"/>
                <w:sz w:val="16"/>
                <w:szCs w:val="16"/>
                <w:lang w:eastAsia="pl-PL"/>
              </w:rPr>
              <w:t>szkodzi dobremu stanowi lub dobremu potencjałowi ekologicznemu jednolitych cz</w:t>
            </w:r>
            <w:r w:rsidRPr="004A0EDA">
              <w:rPr>
                <w:rFonts w:ascii="Calibri" w:hAnsi="Calibri" w:cs="Calibri"/>
                <w:i/>
                <w:iCs/>
                <w:color w:val="000000"/>
                <w:sz w:val="16"/>
                <w:szCs w:val="16"/>
                <w:lang w:eastAsia="pl-PL"/>
              </w:rPr>
              <w:t>ęś</w:t>
            </w:r>
            <w:r w:rsidRPr="004A0EDA">
              <w:rPr>
                <w:rFonts w:ascii="Agency FB" w:hAnsi="Agency FB" w:cs="Calibri"/>
                <w:i/>
                <w:iCs/>
                <w:color w:val="000000"/>
                <w:sz w:val="16"/>
                <w:szCs w:val="16"/>
                <w:lang w:eastAsia="pl-PL"/>
              </w:rPr>
              <w:t xml:space="preserve">ci wód, w tym wód powierzchniowych i wód podziemnych; lub dobremu stanowi </w:t>
            </w:r>
            <w:r w:rsidRPr="004A0EDA">
              <w:rPr>
                <w:rFonts w:ascii="Calibri" w:hAnsi="Calibri" w:cs="Calibri"/>
                <w:i/>
                <w:iCs/>
                <w:color w:val="000000"/>
                <w:sz w:val="16"/>
                <w:szCs w:val="16"/>
                <w:lang w:eastAsia="pl-PL"/>
              </w:rPr>
              <w:t>ś</w:t>
            </w:r>
            <w:r w:rsidRPr="004A0EDA">
              <w:rPr>
                <w:rFonts w:ascii="Agency FB" w:hAnsi="Agency FB" w:cs="Calibri"/>
                <w:i/>
                <w:iCs/>
                <w:color w:val="000000"/>
                <w:sz w:val="16"/>
                <w:szCs w:val="16"/>
                <w:lang w:eastAsia="pl-PL"/>
              </w:rPr>
              <w:t>rodowiska w</w:t>
            </w:r>
            <w:r w:rsidRPr="004A0EDA">
              <w:rPr>
                <w:rFonts w:ascii="Agency FB" w:hAnsi="Agency FB" w:cs="Agency FB"/>
                <w:i/>
                <w:iCs/>
                <w:color w:val="000000"/>
                <w:sz w:val="16"/>
                <w:szCs w:val="16"/>
                <w:lang w:eastAsia="pl-PL"/>
              </w:rPr>
              <w:t>ó</w:t>
            </w:r>
            <w:r w:rsidRPr="004A0EDA">
              <w:rPr>
                <w:rFonts w:ascii="Agency FB" w:hAnsi="Agency FB" w:cs="Calibri"/>
                <w:i/>
                <w:iCs/>
                <w:color w:val="000000"/>
                <w:sz w:val="16"/>
                <w:szCs w:val="16"/>
                <w:lang w:eastAsia="pl-PL"/>
              </w:rPr>
              <w:t xml:space="preserve">d morskich </w:t>
            </w:r>
          </w:p>
        </w:tc>
      </w:tr>
      <w:tr w:rsidR="004A0EDA" w:rsidRPr="004A0EDA" w14:paraId="573B82B3" w14:textId="77777777" w:rsidTr="0059651C">
        <w:trPr>
          <w:trHeight w:val="624"/>
        </w:trPr>
        <w:tc>
          <w:tcPr>
            <w:tcW w:w="2240" w:type="dxa"/>
            <w:tcBorders>
              <w:top w:val="nil"/>
              <w:left w:val="single" w:sz="4" w:space="0" w:color="auto"/>
              <w:bottom w:val="single" w:sz="4" w:space="0" w:color="auto"/>
              <w:right w:val="single" w:sz="4" w:space="0" w:color="auto"/>
            </w:tcBorders>
            <w:shd w:val="clear" w:color="auto" w:fill="auto"/>
            <w:vAlign w:val="center"/>
            <w:hideMark/>
          </w:tcPr>
          <w:p w14:paraId="36B62BDE" w14:textId="77777777" w:rsidR="004A0EDA" w:rsidRPr="004A0EDA" w:rsidRDefault="004A0EDA" w:rsidP="004A0EDA">
            <w:pPr>
              <w:suppressAutoHyphens w:val="0"/>
              <w:rPr>
                <w:rFonts w:ascii="Agency FB" w:hAnsi="Agency FB" w:cs="Calibri"/>
                <w:i/>
                <w:iCs/>
                <w:color w:val="000000"/>
                <w:sz w:val="16"/>
                <w:szCs w:val="16"/>
                <w:lang w:eastAsia="pl-PL"/>
              </w:rPr>
            </w:pPr>
            <w:r w:rsidRPr="004A0EDA">
              <w:rPr>
                <w:rFonts w:ascii="Agency FB" w:hAnsi="Agency FB" w:cs="Calibri"/>
                <w:i/>
                <w:iCs/>
                <w:color w:val="000000"/>
                <w:sz w:val="16"/>
                <w:szCs w:val="16"/>
                <w:lang w:eastAsia="pl-PL"/>
              </w:rPr>
              <w:t>Gospodarka o obiegu zamkni</w:t>
            </w:r>
            <w:r w:rsidRPr="004A0EDA">
              <w:rPr>
                <w:rFonts w:ascii="Calibri" w:hAnsi="Calibri" w:cs="Calibri"/>
                <w:i/>
                <w:iCs/>
                <w:color w:val="000000"/>
                <w:sz w:val="16"/>
                <w:szCs w:val="16"/>
                <w:lang w:eastAsia="pl-PL"/>
              </w:rPr>
              <w:t>ę</w:t>
            </w:r>
            <w:r w:rsidRPr="004A0EDA">
              <w:rPr>
                <w:rFonts w:ascii="Agency FB" w:hAnsi="Agency FB" w:cs="Calibri"/>
                <w:i/>
                <w:iCs/>
                <w:color w:val="000000"/>
                <w:sz w:val="16"/>
                <w:szCs w:val="16"/>
                <w:lang w:eastAsia="pl-PL"/>
              </w:rPr>
              <w:t xml:space="preserve">tym, w tym zapobieganie powstawaniu odpadów i recykling </w:t>
            </w:r>
          </w:p>
        </w:tc>
        <w:tc>
          <w:tcPr>
            <w:tcW w:w="5520" w:type="dxa"/>
            <w:tcBorders>
              <w:top w:val="nil"/>
              <w:left w:val="nil"/>
              <w:bottom w:val="single" w:sz="4" w:space="0" w:color="auto"/>
              <w:right w:val="single" w:sz="4" w:space="0" w:color="auto"/>
            </w:tcBorders>
            <w:shd w:val="clear" w:color="auto" w:fill="auto"/>
            <w:vAlign w:val="center"/>
            <w:hideMark/>
          </w:tcPr>
          <w:p w14:paraId="05BDA3A4" w14:textId="77777777" w:rsidR="004A0EDA" w:rsidRPr="004A0EDA" w:rsidRDefault="004A0EDA" w:rsidP="004A0EDA">
            <w:pPr>
              <w:suppressAutoHyphens w:val="0"/>
              <w:rPr>
                <w:rFonts w:ascii="Agency FB" w:hAnsi="Agency FB" w:cs="Calibri"/>
                <w:i/>
                <w:iCs/>
                <w:color w:val="000000"/>
                <w:sz w:val="16"/>
                <w:szCs w:val="16"/>
                <w:lang w:eastAsia="pl-PL"/>
              </w:rPr>
            </w:pPr>
            <w:r w:rsidRPr="004A0EDA">
              <w:rPr>
                <w:rFonts w:ascii="Agency FB" w:hAnsi="Agency FB" w:cs="Calibri"/>
                <w:i/>
                <w:iCs/>
                <w:color w:val="000000"/>
                <w:sz w:val="16"/>
                <w:szCs w:val="16"/>
                <w:lang w:eastAsia="pl-PL"/>
              </w:rPr>
              <w:t>prowadzi do znacz</w:t>
            </w:r>
            <w:r w:rsidRPr="004A0EDA">
              <w:rPr>
                <w:rFonts w:ascii="Calibri" w:hAnsi="Calibri" w:cs="Calibri"/>
                <w:i/>
                <w:iCs/>
                <w:color w:val="000000"/>
                <w:sz w:val="16"/>
                <w:szCs w:val="16"/>
                <w:lang w:eastAsia="pl-PL"/>
              </w:rPr>
              <w:t>ą</w:t>
            </w:r>
            <w:r w:rsidRPr="004A0EDA">
              <w:rPr>
                <w:rFonts w:ascii="Agency FB" w:hAnsi="Agency FB" w:cs="Calibri"/>
                <w:i/>
                <w:iCs/>
                <w:color w:val="000000"/>
                <w:sz w:val="16"/>
                <w:szCs w:val="16"/>
                <w:lang w:eastAsia="pl-PL"/>
              </w:rPr>
              <w:t>cego braku efektywno</w:t>
            </w:r>
            <w:r w:rsidRPr="004A0EDA">
              <w:rPr>
                <w:rFonts w:ascii="Calibri" w:hAnsi="Calibri" w:cs="Calibri"/>
                <w:i/>
                <w:iCs/>
                <w:color w:val="000000"/>
                <w:sz w:val="16"/>
                <w:szCs w:val="16"/>
                <w:lang w:eastAsia="pl-PL"/>
              </w:rPr>
              <w:t>ś</w:t>
            </w:r>
            <w:r w:rsidRPr="004A0EDA">
              <w:rPr>
                <w:rFonts w:ascii="Agency FB" w:hAnsi="Agency FB" w:cs="Calibri"/>
                <w:i/>
                <w:iCs/>
                <w:color w:val="000000"/>
                <w:sz w:val="16"/>
                <w:szCs w:val="16"/>
                <w:lang w:eastAsia="pl-PL"/>
              </w:rPr>
              <w:t>ci w wykorzystywaniu materia</w:t>
            </w:r>
            <w:r w:rsidRPr="004A0EDA">
              <w:rPr>
                <w:rFonts w:ascii="Agency FB" w:hAnsi="Agency FB" w:cs="Agency FB"/>
                <w:i/>
                <w:iCs/>
                <w:color w:val="000000"/>
                <w:sz w:val="16"/>
                <w:szCs w:val="16"/>
                <w:lang w:eastAsia="pl-PL"/>
              </w:rPr>
              <w:t>łó</w:t>
            </w:r>
            <w:r w:rsidRPr="004A0EDA">
              <w:rPr>
                <w:rFonts w:ascii="Agency FB" w:hAnsi="Agency FB" w:cs="Calibri"/>
                <w:i/>
                <w:iCs/>
                <w:color w:val="000000"/>
                <w:sz w:val="16"/>
                <w:szCs w:val="16"/>
                <w:lang w:eastAsia="pl-PL"/>
              </w:rPr>
              <w:t>w lub w bezpo</w:t>
            </w:r>
            <w:r w:rsidRPr="004A0EDA">
              <w:rPr>
                <w:rFonts w:ascii="Calibri" w:hAnsi="Calibri" w:cs="Calibri"/>
                <w:i/>
                <w:iCs/>
                <w:color w:val="000000"/>
                <w:sz w:val="16"/>
                <w:szCs w:val="16"/>
                <w:lang w:eastAsia="pl-PL"/>
              </w:rPr>
              <w:t>ś</w:t>
            </w:r>
            <w:r w:rsidRPr="004A0EDA">
              <w:rPr>
                <w:rFonts w:ascii="Agency FB" w:hAnsi="Agency FB" w:cs="Calibri"/>
                <w:i/>
                <w:iCs/>
                <w:color w:val="000000"/>
                <w:sz w:val="16"/>
                <w:szCs w:val="16"/>
                <w:lang w:eastAsia="pl-PL"/>
              </w:rPr>
              <w:t>rednim lub po</w:t>
            </w:r>
            <w:r w:rsidRPr="004A0EDA">
              <w:rPr>
                <w:rFonts w:ascii="Calibri" w:hAnsi="Calibri" w:cs="Calibri"/>
                <w:i/>
                <w:iCs/>
                <w:color w:val="000000"/>
                <w:sz w:val="16"/>
                <w:szCs w:val="16"/>
                <w:lang w:eastAsia="pl-PL"/>
              </w:rPr>
              <w:t>ś</w:t>
            </w:r>
            <w:r w:rsidRPr="004A0EDA">
              <w:rPr>
                <w:rFonts w:ascii="Agency FB" w:hAnsi="Agency FB" w:cs="Calibri"/>
                <w:i/>
                <w:iCs/>
                <w:color w:val="000000"/>
                <w:sz w:val="16"/>
                <w:szCs w:val="16"/>
                <w:lang w:eastAsia="pl-PL"/>
              </w:rPr>
              <w:t>rednim wykorzystywaniu zasob</w:t>
            </w:r>
            <w:r w:rsidRPr="004A0EDA">
              <w:rPr>
                <w:rFonts w:ascii="Agency FB" w:hAnsi="Agency FB" w:cs="Agency FB"/>
                <w:i/>
                <w:iCs/>
                <w:color w:val="000000"/>
                <w:sz w:val="16"/>
                <w:szCs w:val="16"/>
                <w:lang w:eastAsia="pl-PL"/>
              </w:rPr>
              <w:t>ó</w:t>
            </w:r>
            <w:r w:rsidRPr="004A0EDA">
              <w:rPr>
                <w:rFonts w:ascii="Agency FB" w:hAnsi="Agency FB" w:cs="Calibri"/>
                <w:i/>
                <w:iCs/>
                <w:color w:val="000000"/>
                <w:sz w:val="16"/>
                <w:szCs w:val="16"/>
                <w:lang w:eastAsia="pl-PL"/>
              </w:rPr>
              <w:t>w naturalnych, lub do znacznego zwi</w:t>
            </w:r>
            <w:r w:rsidRPr="004A0EDA">
              <w:rPr>
                <w:rFonts w:ascii="Calibri" w:hAnsi="Calibri" w:cs="Calibri"/>
                <w:i/>
                <w:iCs/>
                <w:color w:val="000000"/>
                <w:sz w:val="16"/>
                <w:szCs w:val="16"/>
                <w:lang w:eastAsia="pl-PL"/>
              </w:rPr>
              <w:t>ę</w:t>
            </w:r>
            <w:r w:rsidRPr="004A0EDA">
              <w:rPr>
                <w:rFonts w:ascii="Agency FB" w:hAnsi="Agency FB" w:cs="Calibri"/>
                <w:i/>
                <w:iCs/>
                <w:color w:val="000000"/>
                <w:sz w:val="16"/>
                <w:szCs w:val="16"/>
                <w:lang w:eastAsia="pl-PL"/>
              </w:rPr>
              <w:t>kszenia wytwarzania, spalania lub unieszkodliwiania odpad</w:t>
            </w:r>
            <w:r w:rsidRPr="004A0EDA">
              <w:rPr>
                <w:rFonts w:ascii="Agency FB" w:hAnsi="Agency FB" w:cs="Agency FB"/>
                <w:i/>
                <w:iCs/>
                <w:color w:val="000000"/>
                <w:sz w:val="16"/>
                <w:szCs w:val="16"/>
                <w:lang w:eastAsia="pl-PL"/>
              </w:rPr>
              <w:t>ó</w:t>
            </w:r>
            <w:r w:rsidRPr="004A0EDA">
              <w:rPr>
                <w:rFonts w:ascii="Agency FB" w:hAnsi="Agency FB" w:cs="Calibri"/>
                <w:i/>
                <w:iCs/>
                <w:color w:val="000000"/>
                <w:sz w:val="16"/>
                <w:szCs w:val="16"/>
                <w:lang w:eastAsia="pl-PL"/>
              </w:rPr>
              <w:t>w, lub je</w:t>
            </w:r>
            <w:r w:rsidRPr="004A0EDA">
              <w:rPr>
                <w:rFonts w:ascii="Calibri" w:hAnsi="Calibri" w:cs="Calibri"/>
                <w:i/>
                <w:iCs/>
                <w:color w:val="000000"/>
                <w:sz w:val="16"/>
                <w:szCs w:val="16"/>
                <w:lang w:eastAsia="pl-PL"/>
              </w:rPr>
              <w:t>ż</w:t>
            </w:r>
            <w:r w:rsidRPr="004A0EDA">
              <w:rPr>
                <w:rFonts w:ascii="Agency FB" w:hAnsi="Agency FB" w:cs="Calibri"/>
                <w:i/>
                <w:iCs/>
                <w:color w:val="000000"/>
                <w:sz w:val="16"/>
                <w:szCs w:val="16"/>
                <w:lang w:eastAsia="pl-PL"/>
              </w:rPr>
              <w:t>eli d</w:t>
            </w:r>
            <w:r w:rsidRPr="004A0EDA">
              <w:rPr>
                <w:rFonts w:ascii="Agency FB" w:hAnsi="Agency FB" w:cs="Agency FB"/>
                <w:i/>
                <w:iCs/>
                <w:color w:val="000000"/>
                <w:sz w:val="16"/>
                <w:szCs w:val="16"/>
                <w:lang w:eastAsia="pl-PL"/>
              </w:rPr>
              <w:t>ł</w:t>
            </w:r>
            <w:r w:rsidRPr="004A0EDA">
              <w:rPr>
                <w:rFonts w:ascii="Agency FB" w:hAnsi="Agency FB" w:cs="Calibri"/>
                <w:i/>
                <w:iCs/>
                <w:color w:val="000000"/>
                <w:sz w:val="16"/>
                <w:szCs w:val="16"/>
                <w:lang w:eastAsia="pl-PL"/>
              </w:rPr>
              <w:t>ugotrwa</w:t>
            </w:r>
            <w:r w:rsidRPr="004A0EDA">
              <w:rPr>
                <w:rFonts w:ascii="Agency FB" w:hAnsi="Agency FB" w:cs="Agency FB"/>
                <w:i/>
                <w:iCs/>
                <w:color w:val="000000"/>
                <w:sz w:val="16"/>
                <w:szCs w:val="16"/>
                <w:lang w:eastAsia="pl-PL"/>
              </w:rPr>
              <w:t>ł</w:t>
            </w:r>
            <w:r w:rsidRPr="004A0EDA">
              <w:rPr>
                <w:rFonts w:ascii="Agency FB" w:hAnsi="Agency FB" w:cs="Calibri"/>
                <w:i/>
                <w:iCs/>
                <w:color w:val="000000"/>
                <w:sz w:val="16"/>
                <w:szCs w:val="16"/>
                <w:lang w:eastAsia="pl-PL"/>
              </w:rPr>
              <w:t>e sk</w:t>
            </w:r>
            <w:r w:rsidRPr="004A0EDA">
              <w:rPr>
                <w:rFonts w:ascii="Agency FB" w:hAnsi="Agency FB" w:cs="Agency FB"/>
                <w:i/>
                <w:iCs/>
                <w:color w:val="000000"/>
                <w:sz w:val="16"/>
                <w:szCs w:val="16"/>
                <w:lang w:eastAsia="pl-PL"/>
              </w:rPr>
              <w:t>ł</w:t>
            </w:r>
            <w:r w:rsidRPr="004A0EDA">
              <w:rPr>
                <w:rFonts w:ascii="Agency FB" w:hAnsi="Agency FB" w:cs="Calibri"/>
                <w:i/>
                <w:iCs/>
                <w:color w:val="000000"/>
                <w:sz w:val="16"/>
                <w:szCs w:val="16"/>
                <w:lang w:eastAsia="pl-PL"/>
              </w:rPr>
              <w:t>adowanie odpad</w:t>
            </w:r>
            <w:r w:rsidRPr="004A0EDA">
              <w:rPr>
                <w:rFonts w:ascii="Agency FB" w:hAnsi="Agency FB" w:cs="Agency FB"/>
                <w:i/>
                <w:iCs/>
                <w:color w:val="000000"/>
                <w:sz w:val="16"/>
                <w:szCs w:val="16"/>
                <w:lang w:eastAsia="pl-PL"/>
              </w:rPr>
              <w:t>ó</w:t>
            </w:r>
            <w:r w:rsidRPr="004A0EDA">
              <w:rPr>
                <w:rFonts w:ascii="Agency FB" w:hAnsi="Agency FB" w:cs="Calibri"/>
                <w:i/>
                <w:iCs/>
                <w:color w:val="000000"/>
                <w:sz w:val="16"/>
                <w:szCs w:val="16"/>
                <w:lang w:eastAsia="pl-PL"/>
              </w:rPr>
              <w:t>w mo</w:t>
            </w:r>
            <w:r w:rsidRPr="004A0EDA">
              <w:rPr>
                <w:rFonts w:ascii="Calibri" w:hAnsi="Calibri" w:cs="Calibri"/>
                <w:i/>
                <w:iCs/>
                <w:color w:val="000000"/>
                <w:sz w:val="16"/>
                <w:szCs w:val="16"/>
                <w:lang w:eastAsia="pl-PL"/>
              </w:rPr>
              <w:t>ż</w:t>
            </w:r>
            <w:r w:rsidRPr="004A0EDA">
              <w:rPr>
                <w:rFonts w:ascii="Agency FB" w:hAnsi="Agency FB" w:cs="Calibri"/>
                <w:i/>
                <w:iCs/>
                <w:color w:val="000000"/>
                <w:sz w:val="16"/>
                <w:szCs w:val="16"/>
                <w:lang w:eastAsia="pl-PL"/>
              </w:rPr>
              <w:t>e wyrz</w:t>
            </w:r>
            <w:r w:rsidRPr="004A0EDA">
              <w:rPr>
                <w:rFonts w:ascii="Calibri" w:hAnsi="Calibri" w:cs="Calibri"/>
                <w:i/>
                <w:iCs/>
                <w:color w:val="000000"/>
                <w:sz w:val="16"/>
                <w:szCs w:val="16"/>
                <w:lang w:eastAsia="pl-PL"/>
              </w:rPr>
              <w:t>ą</w:t>
            </w:r>
            <w:r w:rsidRPr="004A0EDA">
              <w:rPr>
                <w:rFonts w:ascii="Agency FB" w:hAnsi="Agency FB" w:cs="Calibri"/>
                <w:i/>
                <w:iCs/>
                <w:color w:val="000000"/>
                <w:sz w:val="16"/>
                <w:szCs w:val="16"/>
                <w:lang w:eastAsia="pl-PL"/>
              </w:rPr>
              <w:t>dza</w:t>
            </w:r>
            <w:r w:rsidRPr="004A0EDA">
              <w:rPr>
                <w:rFonts w:ascii="Calibri" w:hAnsi="Calibri" w:cs="Calibri"/>
                <w:i/>
                <w:iCs/>
                <w:color w:val="000000"/>
                <w:sz w:val="16"/>
                <w:szCs w:val="16"/>
                <w:lang w:eastAsia="pl-PL"/>
              </w:rPr>
              <w:t>ć</w:t>
            </w:r>
            <w:r w:rsidRPr="004A0EDA">
              <w:rPr>
                <w:rFonts w:ascii="Agency FB" w:hAnsi="Agency FB" w:cs="Calibri"/>
                <w:i/>
                <w:iCs/>
                <w:color w:val="000000"/>
                <w:sz w:val="16"/>
                <w:szCs w:val="16"/>
                <w:lang w:eastAsia="pl-PL"/>
              </w:rPr>
              <w:t xml:space="preserve"> znacz</w:t>
            </w:r>
            <w:r w:rsidRPr="004A0EDA">
              <w:rPr>
                <w:rFonts w:ascii="Calibri" w:hAnsi="Calibri" w:cs="Calibri"/>
                <w:i/>
                <w:iCs/>
                <w:color w:val="000000"/>
                <w:sz w:val="16"/>
                <w:szCs w:val="16"/>
                <w:lang w:eastAsia="pl-PL"/>
              </w:rPr>
              <w:t>ą</w:t>
            </w:r>
            <w:r w:rsidRPr="004A0EDA">
              <w:rPr>
                <w:rFonts w:ascii="Agency FB" w:hAnsi="Agency FB" w:cs="Calibri"/>
                <w:i/>
                <w:iCs/>
                <w:color w:val="000000"/>
                <w:sz w:val="16"/>
                <w:szCs w:val="16"/>
                <w:lang w:eastAsia="pl-PL"/>
              </w:rPr>
              <w:t xml:space="preserve">ce i długoterminowe szkody dla </w:t>
            </w:r>
            <w:r w:rsidRPr="004A0EDA">
              <w:rPr>
                <w:rFonts w:ascii="Calibri" w:hAnsi="Calibri" w:cs="Calibri"/>
                <w:i/>
                <w:iCs/>
                <w:color w:val="000000"/>
                <w:sz w:val="16"/>
                <w:szCs w:val="16"/>
                <w:lang w:eastAsia="pl-PL"/>
              </w:rPr>
              <w:t>ś</w:t>
            </w:r>
            <w:r w:rsidRPr="004A0EDA">
              <w:rPr>
                <w:rFonts w:ascii="Agency FB" w:hAnsi="Agency FB" w:cs="Calibri"/>
                <w:i/>
                <w:iCs/>
                <w:color w:val="000000"/>
                <w:sz w:val="16"/>
                <w:szCs w:val="16"/>
                <w:lang w:eastAsia="pl-PL"/>
              </w:rPr>
              <w:t xml:space="preserve">rodowiska </w:t>
            </w:r>
          </w:p>
        </w:tc>
      </w:tr>
      <w:tr w:rsidR="004A0EDA" w:rsidRPr="004A0EDA" w14:paraId="5ED70E72" w14:textId="77777777" w:rsidTr="0059651C">
        <w:trPr>
          <w:trHeight w:val="444"/>
        </w:trPr>
        <w:tc>
          <w:tcPr>
            <w:tcW w:w="2240" w:type="dxa"/>
            <w:tcBorders>
              <w:top w:val="nil"/>
              <w:left w:val="single" w:sz="4" w:space="0" w:color="auto"/>
              <w:bottom w:val="single" w:sz="4" w:space="0" w:color="auto"/>
              <w:right w:val="single" w:sz="4" w:space="0" w:color="auto"/>
            </w:tcBorders>
            <w:shd w:val="clear" w:color="auto" w:fill="auto"/>
            <w:vAlign w:val="center"/>
            <w:hideMark/>
          </w:tcPr>
          <w:p w14:paraId="2111E8BE" w14:textId="77777777" w:rsidR="004A0EDA" w:rsidRPr="004A0EDA" w:rsidRDefault="004A0EDA" w:rsidP="004A0EDA">
            <w:pPr>
              <w:suppressAutoHyphens w:val="0"/>
              <w:rPr>
                <w:rFonts w:ascii="Agency FB" w:hAnsi="Agency FB" w:cs="Calibri"/>
                <w:i/>
                <w:iCs/>
                <w:color w:val="000000"/>
                <w:sz w:val="16"/>
                <w:szCs w:val="16"/>
                <w:lang w:eastAsia="pl-PL"/>
              </w:rPr>
            </w:pPr>
            <w:r w:rsidRPr="004A0EDA">
              <w:rPr>
                <w:rFonts w:ascii="Agency FB" w:hAnsi="Agency FB" w:cs="Calibri"/>
                <w:i/>
                <w:iCs/>
                <w:color w:val="000000"/>
                <w:sz w:val="16"/>
                <w:szCs w:val="16"/>
                <w:lang w:eastAsia="pl-PL"/>
              </w:rPr>
              <w:t>Zapobieganie i kontrola zanieczyszcze</w:t>
            </w:r>
            <w:r w:rsidRPr="004A0EDA">
              <w:rPr>
                <w:rFonts w:ascii="Calibri" w:hAnsi="Calibri" w:cs="Calibri"/>
                <w:i/>
                <w:iCs/>
                <w:color w:val="000000"/>
                <w:sz w:val="16"/>
                <w:szCs w:val="16"/>
                <w:lang w:eastAsia="pl-PL"/>
              </w:rPr>
              <w:t>ń</w:t>
            </w:r>
            <w:r w:rsidRPr="004A0EDA">
              <w:rPr>
                <w:rFonts w:ascii="Agency FB" w:hAnsi="Agency FB" w:cs="Calibri"/>
                <w:i/>
                <w:iCs/>
                <w:color w:val="000000"/>
                <w:sz w:val="16"/>
                <w:szCs w:val="16"/>
                <w:lang w:eastAsia="pl-PL"/>
              </w:rPr>
              <w:t xml:space="preserve"> powietrza, wody lub ziemi </w:t>
            </w:r>
          </w:p>
        </w:tc>
        <w:tc>
          <w:tcPr>
            <w:tcW w:w="5520" w:type="dxa"/>
            <w:tcBorders>
              <w:top w:val="nil"/>
              <w:left w:val="nil"/>
              <w:bottom w:val="single" w:sz="4" w:space="0" w:color="auto"/>
              <w:right w:val="single" w:sz="4" w:space="0" w:color="auto"/>
            </w:tcBorders>
            <w:shd w:val="clear" w:color="auto" w:fill="auto"/>
            <w:vAlign w:val="center"/>
            <w:hideMark/>
          </w:tcPr>
          <w:p w14:paraId="471A8116" w14:textId="77777777" w:rsidR="004A0EDA" w:rsidRPr="004A0EDA" w:rsidRDefault="004A0EDA" w:rsidP="004A0EDA">
            <w:pPr>
              <w:suppressAutoHyphens w:val="0"/>
              <w:rPr>
                <w:rFonts w:ascii="Agency FB" w:hAnsi="Agency FB" w:cs="Calibri"/>
                <w:i/>
                <w:iCs/>
                <w:color w:val="000000"/>
                <w:sz w:val="16"/>
                <w:szCs w:val="16"/>
                <w:lang w:eastAsia="pl-PL"/>
              </w:rPr>
            </w:pPr>
            <w:r w:rsidRPr="004A0EDA">
              <w:rPr>
                <w:rFonts w:ascii="Agency FB" w:hAnsi="Agency FB" w:cs="Calibri"/>
                <w:i/>
                <w:iCs/>
                <w:color w:val="000000"/>
                <w:sz w:val="16"/>
                <w:szCs w:val="16"/>
                <w:lang w:eastAsia="pl-PL"/>
              </w:rPr>
              <w:t>prowadzi do znacz</w:t>
            </w:r>
            <w:r w:rsidRPr="004A0EDA">
              <w:rPr>
                <w:rFonts w:ascii="Calibri" w:hAnsi="Calibri" w:cs="Calibri"/>
                <w:i/>
                <w:iCs/>
                <w:color w:val="000000"/>
                <w:sz w:val="16"/>
                <w:szCs w:val="16"/>
                <w:lang w:eastAsia="pl-PL"/>
              </w:rPr>
              <w:t>ą</w:t>
            </w:r>
            <w:r w:rsidRPr="004A0EDA">
              <w:rPr>
                <w:rFonts w:ascii="Agency FB" w:hAnsi="Agency FB" w:cs="Calibri"/>
                <w:i/>
                <w:iCs/>
                <w:color w:val="000000"/>
                <w:sz w:val="16"/>
                <w:szCs w:val="16"/>
                <w:lang w:eastAsia="pl-PL"/>
              </w:rPr>
              <w:t>cego wzrostu emisji zanieczyszcze</w:t>
            </w:r>
            <w:r w:rsidRPr="004A0EDA">
              <w:rPr>
                <w:rFonts w:ascii="Calibri" w:hAnsi="Calibri" w:cs="Calibri"/>
                <w:i/>
                <w:iCs/>
                <w:color w:val="000000"/>
                <w:sz w:val="16"/>
                <w:szCs w:val="16"/>
                <w:lang w:eastAsia="pl-PL"/>
              </w:rPr>
              <w:t>ń</w:t>
            </w:r>
            <w:r w:rsidRPr="004A0EDA">
              <w:rPr>
                <w:rFonts w:ascii="Agency FB" w:hAnsi="Agency FB" w:cs="Calibri"/>
                <w:i/>
                <w:iCs/>
                <w:color w:val="000000"/>
                <w:sz w:val="16"/>
                <w:szCs w:val="16"/>
                <w:lang w:eastAsia="pl-PL"/>
              </w:rPr>
              <w:t xml:space="preserve"> do powietrza, wody lub ziemi </w:t>
            </w:r>
          </w:p>
        </w:tc>
      </w:tr>
      <w:tr w:rsidR="004A0EDA" w:rsidRPr="004A0EDA" w14:paraId="7B5A4130" w14:textId="77777777" w:rsidTr="0059651C">
        <w:trPr>
          <w:trHeight w:val="444"/>
        </w:trPr>
        <w:tc>
          <w:tcPr>
            <w:tcW w:w="2240" w:type="dxa"/>
            <w:tcBorders>
              <w:top w:val="nil"/>
              <w:left w:val="single" w:sz="4" w:space="0" w:color="auto"/>
              <w:bottom w:val="single" w:sz="4" w:space="0" w:color="auto"/>
              <w:right w:val="single" w:sz="4" w:space="0" w:color="auto"/>
            </w:tcBorders>
            <w:shd w:val="clear" w:color="auto" w:fill="auto"/>
            <w:vAlign w:val="center"/>
            <w:hideMark/>
          </w:tcPr>
          <w:p w14:paraId="7B520300" w14:textId="77777777" w:rsidR="004A0EDA" w:rsidRPr="004A0EDA" w:rsidRDefault="004A0EDA" w:rsidP="004A0EDA">
            <w:pPr>
              <w:suppressAutoHyphens w:val="0"/>
              <w:rPr>
                <w:rFonts w:ascii="Agency FB" w:hAnsi="Agency FB" w:cs="Calibri"/>
                <w:i/>
                <w:iCs/>
                <w:color w:val="000000"/>
                <w:sz w:val="16"/>
                <w:szCs w:val="16"/>
                <w:lang w:eastAsia="pl-PL"/>
              </w:rPr>
            </w:pPr>
            <w:r w:rsidRPr="004A0EDA">
              <w:rPr>
                <w:rFonts w:ascii="Agency FB" w:hAnsi="Agency FB" w:cs="Calibri"/>
                <w:i/>
                <w:iCs/>
                <w:color w:val="000000"/>
                <w:sz w:val="16"/>
                <w:szCs w:val="16"/>
                <w:lang w:eastAsia="pl-PL"/>
              </w:rPr>
              <w:lastRenderedPageBreak/>
              <w:t>Ochrona i odtwarzanie bioró</w:t>
            </w:r>
            <w:r w:rsidRPr="004A0EDA">
              <w:rPr>
                <w:rFonts w:ascii="Calibri" w:hAnsi="Calibri" w:cs="Calibri"/>
                <w:i/>
                <w:iCs/>
                <w:color w:val="000000"/>
                <w:sz w:val="16"/>
                <w:szCs w:val="16"/>
                <w:lang w:eastAsia="pl-PL"/>
              </w:rPr>
              <w:t>ż</w:t>
            </w:r>
            <w:r w:rsidRPr="004A0EDA">
              <w:rPr>
                <w:rFonts w:ascii="Agency FB" w:hAnsi="Agency FB" w:cs="Calibri"/>
                <w:i/>
                <w:iCs/>
                <w:color w:val="000000"/>
                <w:sz w:val="16"/>
                <w:szCs w:val="16"/>
                <w:lang w:eastAsia="pl-PL"/>
              </w:rPr>
              <w:t>norodno</w:t>
            </w:r>
            <w:r w:rsidRPr="004A0EDA">
              <w:rPr>
                <w:rFonts w:ascii="Calibri" w:hAnsi="Calibri" w:cs="Calibri"/>
                <w:i/>
                <w:iCs/>
                <w:color w:val="000000"/>
                <w:sz w:val="16"/>
                <w:szCs w:val="16"/>
                <w:lang w:eastAsia="pl-PL"/>
              </w:rPr>
              <w:t>ś</w:t>
            </w:r>
            <w:r w:rsidRPr="004A0EDA">
              <w:rPr>
                <w:rFonts w:ascii="Agency FB" w:hAnsi="Agency FB" w:cs="Calibri"/>
                <w:i/>
                <w:iCs/>
                <w:color w:val="000000"/>
                <w:sz w:val="16"/>
                <w:szCs w:val="16"/>
                <w:lang w:eastAsia="pl-PL"/>
              </w:rPr>
              <w:t xml:space="preserve">ci i ekosystemów </w:t>
            </w:r>
          </w:p>
        </w:tc>
        <w:tc>
          <w:tcPr>
            <w:tcW w:w="5520" w:type="dxa"/>
            <w:tcBorders>
              <w:top w:val="nil"/>
              <w:left w:val="nil"/>
              <w:bottom w:val="single" w:sz="4" w:space="0" w:color="auto"/>
              <w:right w:val="single" w:sz="4" w:space="0" w:color="auto"/>
            </w:tcBorders>
            <w:shd w:val="clear" w:color="auto" w:fill="auto"/>
            <w:vAlign w:val="center"/>
            <w:hideMark/>
          </w:tcPr>
          <w:p w14:paraId="144A242B" w14:textId="77777777" w:rsidR="004A0EDA" w:rsidRPr="004A0EDA" w:rsidRDefault="004A0EDA" w:rsidP="004A0EDA">
            <w:pPr>
              <w:suppressAutoHyphens w:val="0"/>
              <w:rPr>
                <w:rFonts w:ascii="Agency FB" w:hAnsi="Agency FB" w:cs="Calibri"/>
                <w:i/>
                <w:iCs/>
                <w:color w:val="000000"/>
                <w:sz w:val="16"/>
                <w:szCs w:val="16"/>
                <w:lang w:eastAsia="pl-PL"/>
              </w:rPr>
            </w:pPr>
            <w:r w:rsidRPr="004A0EDA">
              <w:rPr>
                <w:rFonts w:ascii="Agency FB" w:hAnsi="Agency FB" w:cs="Calibri"/>
                <w:i/>
                <w:iCs/>
                <w:color w:val="000000"/>
                <w:sz w:val="16"/>
                <w:szCs w:val="16"/>
                <w:lang w:eastAsia="pl-PL"/>
              </w:rPr>
              <w:t>w znacznym stopniu szkodzi dobremu stanowi i odporno</w:t>
            </w:r>
            <w:r w:rsidRPr="004A0EDA">
              <w:rPr>
                <w:rFonts w:ascii="Calibri" w:hAnsi="Calibri" w:cs="Calibri"/>
                <w:i/>
                <w:iCs/>
                <w:color w:val="000000"/>
                <w:sz w:val="16"/>
                <w:szCs w:val="16"/>
                <w:lang w:eastAsia="pl-PL"/>
              </w:rPr>
              <w:t>ś</w:t>
            </w:r>
            <w:r w:rsidRPr="004A0EDA">
              <w:rPr>
                <w:rFonts w:ascii="Agency FB" w:hAnsi="Agency FB" w:cs="Calibri"/>
                <w:i/>
                <w:iCs/>
                <w:color w:val="000000"/>
                <w:sz w:val="16"/>
                <w:szCs w:val="16"/>
                <w:lang w:eastAsia="pl-PL"/>
              </w:rPr>
              <w:t>ci ekosystem</w:t>
            </w:r>
            <w:r w:rsidRPr="004A0EDA">
              <w:rPr>
                <w:rFonts w:ascii="Agency FB" w:hAnsi="Agency FB" w:cs="Agency FB"/>
                <w:i/>
                <w:iCs/>
                <w:color w:val="000000"/>
                <w:sz w:val="16"/>
                <w:szCs w:val="16"/>
                <w:lang w:eastAsia="pl-PL"/>
              </w:rPr>
              <w:t>ó</w:t>
            </w:r>
            <w:r w:rsidRPr="004A0EDA">
              <w:rPr>
                <w:rFonts w:ascii="Agency FB" w:hAnsi="Agency FB" w:cs="Calibri"/>
                <w:i/>
                <w:iCs/>
                <w:color w:val="000000"/>
                <w:sz w:val="16"/>
                <w:szCs w:val="16"/>
                <w:lang w:eastAsia="pl-PL"/>
              </w:rPr>
              <w:t>w lub jest szkodliwa dla stanu zachowania siedlisk i gatunków, w tym siedlisk i gatunków obj</w:t>
            </w:r>
            <w:r w:rsidRPr="004A0EDA">
              <w:rPr>
                <w:rFonts w:ascii="Calibri" w:hAnsi="Calibri" w:cs="Calibri"/>
                <w:i/>
                <w:iCs/>
                <w:color w:val="000000"/>
                <w:sz w:val="16"/>
                <w:szCs w:val="16"/>
                <w:lang w:eastAsia="pl-PL"/>
              </w:rPr>
              <w:t>ę</w:t>
            </w:r>
            <w:r w:rsidRPr="004A0EDA">
              <w:rPr>
                <w:rFonts w:ascii="Agency FB" w:hAnsi="Agency FB" w:cs="Calibri"/>
                <w:i/>
                <w:iCs/>
                <w:color w:val="000000"/>
                <w:sz w:val="16"/>
                <w:szCs w:val="16"/>
                <w:lang w:eastAsia="pl-PL"/>
              </w:rPr>
              <w:t xml:space="preserve">tych zakresem zainteresowania Unii </w:t>
            </w:r>
          </w:p>
        </w:tc>
      </w:tr>
    </w:tbl>
    <w:p w14:paraId="5083B7C9" w14:textId="77777777" w:rsidR="004A0EDA" w:rsidRPr="004A0EDA" w:rsidRDefault="004A0EDA" w:rsidP="004A0EDA">
      <w:pPr>
        <w:suppressAutoHyphens w:val="0"/>
        <w:ind w:left="708"/>
        <w:jc w:val="both"/>
        <w:rPr>
          <w:rFonts w:ascii="Agency FB" w:hAnsi="Agency FB" w:cs="Calibri"/>
          <w:i/>
          <w:iCs/>
          <w:color w:val="000000"/>
          <w:sz w:val="16"/>
          <w:szCs w:val="16"/>
          <w:lang w:eastAsia="pl-PL"/>
        </w:rPr>
      </w:pPr>
    </w:p>
    <w:p w14:paraId="2257FE14" w14:textId="27DC1246" w:rsidR="003E6CA0" w:rsidRPr="006B754B" w:rsidRDefault="003E6CA0" w:rsidP="008A6618">
      <w:pPr>
        <w:suppressAutoHyphens w:val="0"/>
        <w:rPr>
          <w:rFonts w:ascii="Calibri" w:hAnsi="Calibri" w:cs="Calibri"/>
          <w:sz w:val="20"/>
          <w:szCs w:val="20"/>
          <w:lang w:eastAsia="pl-PL"/>
        </w:rPr>
      </w:pPr>
    </w:p>
    <w:sectPr w:rsidR="003E6CA0" w:rsidRPr="006B754B" w:rsidSect="004427D0">
      <w:headerReference w:type="default" r:id="rId12"/>
      <w:footerReference w:type="default" r:id="rId13"/>
      <w:headerReference w:type="first" r:id="rId14"/>
      <w:footerReference w:type="first" r:id="rId15"/>
      <w:footnotePr>
        <w:pos w:val="beneathText"/>
      </w:footnotePr>
      <w:pgSz w:w="11905" w:h="16837" w:code="9"/>
      <w:pgMar w:top="1276" w:right="1418" w:bottom="1418" w:left="1418"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AE4E5" w14:textId="77777777" w:rsidR="00D87086" w:rsidRDefault="00D87086">
      <w:r>
        <w:separator/>
      </w:r>
    </w:p>
  </w:endnote>
  <w:endnote w:type="continuationSeparator" w:id="0">
    <w:p w14:paraId="38F2AED2" w14:textId="77777777" w:rsidR="00D87086" w:rsidRDefault="00D8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ira Sans">
    <w:altName w:val="Calibri"/>
    <w:charset w:val="EE"/>
    <w:family w:val="swiss"/>
    <w:pitch w:val="variable"/>
    <w:sig w:usb0="600002FF" w:usb1="00000001" w:usb2="00000000" w:usb3="00000000" w:csb0="0000019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ira Sans Condensed SemiBold">
    <w:altName w:val="Calibri"/>
    <w:charset w:val="00"/>
    <w:family w:val="swiss"/>
    <w:pitch w:val="variable"/>
    <w:sig w:usb0="600002FF" w:usb1="00000001"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F5130" w14:textId="77777777" w:rsidR="00356C69" w:rsidRPr="003B4871" w:rsidRDefault="00356C69" w:rsidP="00E152AD">
    <w:pPr>
      <w:pStyle w:val="Stopka"/>
      <w:spacing w:before="240"/>
      <w:rPr>
        <w:rFonts w:ascii="Century Gothic" w:hAnsi="Century Gothic"/>
        <w:b/>
        <w:color w:val="004685"/>
        <w:sz w:val="16"/>
        <w:szCs w:val="16"/>
      </w:rPr>
    </w:pPr>
    <w:r w:rsidRPr="003B4871">
      <w:rPr>
        <w:rFonts w:ascii="Fira Sans Condensed SemiBold" w:hAnsi="Fira Sans Condensed SemiBold" w:cs="Arial"/>
        <w:noProof/>
        <w:sz w:val="16"/>
        <w:szCs w:val="16"/>
        <w:lang w:val="en-AU"/>
      </w:rPr>
      <mc:AlternateContent>
        <mc:Choice Requires="wps">
          <w:drawing>
            <wp:anchor distT="0" distB="0" distL="114300" distR="114300" simplePos="0" relativeHeight="251663360" behindDoc="0" locked="0" layoutInCell="1" allowOverlap="1" wp14:anchorId="692F3168" wp14:editId="52874D7A">
              <wp:simplePos x="0" y="0"/>
              <wp:positionH relativeFrom="column">
                <wp:posOffset>0</wp:posOffset>
              </wp:positionH>
              <wp:positionV relativeFrom="paragraph">
                <wp:posOffset>0</wp:posOffset>
              </wp:positionV>
              <wp:extent cx="5725160" cy="0"/>
              <wp:effectExtent l="0" t="0" r="0" b="0"/>
              <wp:wrapNone/>
              <wp:docPr id="8" name="Łącznik prosty 8"/>
              <wp:cNvGraphicFramePr/>
              <a:graphic xmlns:a="http://schemas.openxmlformats.org/drawingml/2006/main">
                <a:graphicData uri="http://schemas.microsoft.com/office/word/2010/wordprocessingShape">
                  <wps:wsp>
                    <wps:cNvCnPr/>
                    <wps:spPr>
                      <a:xfrm>
                        <a:off x="0" y="0"/>
                        <a:ext cx="5725160" cy="0"/>
                      </a:xfrm>
                      <a:prstGeom prst="line">
                        <a:avLst/>
                      </a:prstGeom>
                      <a:noFill/>
                      <a:ln w="12700" cap="flat" cmpd="sng" algn="ctr">
                        <a:solidFill>
                          <a:srgbClr val="0069B4"/>
                        </a:solidFill>
                        <a:prstDash val="solid"/>
                        <a:miter lim="800000"/>
                      </a:ln>
                      <a:effectLst/>
                    </wps:spPr>
                    <wps:bodyPr/>
                  </wps:wsp>
                </a:graphicData>
              </a:graphic>
              <wp14:sizeRelV relativeFrom="margin">
                <wp14:pctHeight>0</wp14:pctHeight>
              </wp14:sizeRelV>
            </wp:anchor>
          </w:drawing>
        </mc:Choice>
        <mc:Fallback>
          <w:pict>
            <v:line w14:anchorId="46D117EF" id="Łącznik prosty 8"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0" to="450.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" strokecolor="#0069b4" strokeweight="1pt">
              <v:stroke joinstyle="miter"/>
            </v:line>
          </w:pict>
        </mc:Fallback>
      </mc:AlternateContent>
    </w:r>
    <w:r w:rsidRPr="003B4871">
      <w:rPr>
        <w:rFonts w:ascii="Century Gothic" w:hAnsi="Century Gothic"/>
        <w:b/>
        <w:color w:val="004685"/>
        <w:sz w:val="16"/>
        <w:szCs w:val="16"/>
      </w:rPr>
      <w:t>Szpitale Pomorskie Sp. z o.o.</w:t>
    </w:r>
    <w:r w:rsidRPr="003B4871">
      <w:rPr>
        <w:b/>
        <w:sz w:val="16"/>
        <w:szCs w:val="16"/>
        <w:lang w:eastAsia="pl-PL"/>
      </w:rPr>
      <w:t xml:space="preserve"> </w:t>
    </w:r>
  </w:p>
  <w:p w14:paraId="780A43E6" w14:textId="77777777" w:rsidR="00356C69" w:rsidRPr="003B4871" w:rsidRDefault="00356C69" w:rsidP="00E152AD">
    <w:pPr>
      <w:pStyle w:val="Stopka"/>
      <w:rPr>
        <w:rFonts w:ascii="Century Gothic" w:hAnsi="Century Gothic"/>
        <w:color w:val="004685"/>
        <w:sz w:val="16"/>
        <w:szCs w:val="16"/>
      </w:rPr>
    </w:pPr>
    <w:r w:rsidRPr="003B4871">
      <w:rPr>
        <w:rFonts w:ascii="Century Gothic" w:hAnsi="Century Gothic"/>
        <w:color w:val="004685"/>
        <w:sz w:val="16"/>
        <w:szCs w:val="16"/>
      </w:rPr>
      <w:t xml:space="preserve">ul. Powstania Styczniowego 1, 81-519 Gdynia | tel. + 48 58 72 60 119; fax +48 58 72 60  332 </w:t>
    </w:r>
  </w:p>
  <w:p w14:paraId="3CDBC7DE" w14:textId="77777777" w:rsidR="00356C69" w:rsidRPr="003B4871" w:rsidRDefault="00356C69" w:rsidP="00E152AD">
    <w:pPr>
      <w:pStyle w:val="Stopka"/>
      <w:rPr>
        <w:rFonts w:ascii="Century Gothic" w:hAnsi="Century Gothic"/>
        <w:color w:val="004685"/>
        <w:sz w:val="16"/>
        <w:szCs w:val="16"/>
      </w:rPr>
    </w:pPr>
    <w:r w:rsidRPr="003B4871">
      <w:rPr>
        <w:rFonts w:ascii="Century Gothic" w:hAnsi="Century Gothic"/>
        <w:color w:val="004685"/>
        <w:sz w:val="16"/>
        <w:szCs w:val="16"/>
      </w:rPr>
      <w:t xml:space="preserve">Sąd Rejonowy Gdańsk-Północ w Gdańsku, VIII Wydział Gospodarczy KRS 0000492201 </w:t>
    </w:r>
  </w:p>
  <w:p w14:paraId="568F51A9" w14:textId="20529DFB" w:rsidR="00356C69" w:rsidRPr="003B4871" w:rsidRDefault="00356C69" w:rsidP="00E152AD">
    <w:pPr>
      <w:pStyle w:val="Stopka"/>
      <w:rPr>
        <w:sz w:val="16"/>
        <w:szCs w:val="16"/>
      </w:rPr>
    </w:pPr>
    <w:r w:rsidRPr="003B4871">
      <w:rPr>
        <w:rFonts w:ascii="Century Gothic" w:hAnsi="Century Gothic"/>
        <w:color w:val="004685"/>
        <w:sz w:val="16"/>
        <w:szCs w:val="16"/>
      </w:rPr>
      <w:t xml:space="preserve">| kapitał zakładowy: </w:t>
    </w:r>
    <w:r w:rsidR="001D17EA" w:rsidRPr="003B4871">
      <w:rPr>
        <w:rFonts w:ascii="Century Gothic" w:hAnsi="Century Gothic"/>
        <w:color w:val="004685"/>
        <w:sz w:val="16"/>
        <w:szCs w:val="16"/>
      </w:rPr>
      <w:t xml:space="preserve">187 261 500,00  </w:t>
    </w:r>
    <w:r w:rsidRPr="003B4871">
      <w:rPr>
        <w:rFonts w:ascii="Century Gothic" w:hAnsi="Century Gothic"/>
        <w:color w:val="004685"/>
        <w:sz w:val="16"/>
        <w:szCs w:val="16"/>
      </w:rPr>
      <w:t>zł</w:t>
    </w:r>
  </w:p>
  <w:p w14:paraId="533C9B35" w14:textId="77777777" w:rsidR="00356C69" w:rsidRPr="003B4871" w:rsidRDefault="00356C69" w:rsidP="00E152AD">
    <w:pPr>
      <w:pStyle w:val="Stopka"/>
      <w:rPr>
        <w:rFonts w:ascii="Century Gothic" w:hAnsi="Century Gothic"/>
        <w:color w:val="004685"/>
        <w:sz w:val="16"/>
        <w:szCs w:val="16"/>
      </w:rPr>
    </w:pPr>
  </w:p>
  <w:p w14:paraId="571B1FC9" w14:textId="77777777" w:rsidR="00356C69" w:rsidRPr="003B4871" w:rsidRDefault="00356C69" w:rsidP="00E152AD">
    <w:pPr>
      <w:pStyle w:val="Stopka"/>
      <w:rPr>
        <w:rFonts w:ascii="Century Gothic" w:hAnsi="Century Gothic"/>
        <w:color w:val="004685"/>
        <w:sz w:val="16"/>
        <w:szCs w:val="16"/>
      </w:rPr>
    </w:pPr>
    <w:r w:rsidRPr="003B4871">
      <w:rPr>
        <w:rFonts w:ascii="Century Gothic" w:hAnsi="Century Gothic"/>
        <w:color w:val="004685"/>
        <w:sz w:val="16"/>
        <w:szCs w:val="16"/>
      </w:rPr>
      <w:t>NIP 586 22 86 770 | REGON 190 14 16 12 | Bank PKO BP S.A. nr 68 1440 1084 0000 0000 0011 0148</w:t>
    </w:r>
  </w:p>
  <w:p w14:paraId="469F5290" w14:textId="77777777" w:rsidR="00356C69" w:rsidRPr="003B4871" w:rsidRDefault="00356C69" w:rsidP="00E152AD">
    <w:pPr>
      <w:pStyle w:val="Stopka"/>
      <w:rPr>
        <w:rFonts w:ascii="Century Gothic" w:hAnsi="Century Gothic"/>
        <w:color w:val="004685"/>
        <w:sz w:val="16"/>
        <w:szCs w:val="16"/>
      </w:rPr>
    </w:pPr>
    <w:r w:rsidRPr="003B4871">
      <w:rPr>
        <w:rFonts w:ascii="Century Gothic" w:hAnsi="Century Gothic"/>
        <w:color w:val="004685"/>
        <w:sz w:val="16"/>
        <w:szCs w:val="16"/>
      </w:rPr>
      <w:t>e-mail: sekretariat@szpitalepomorskie.eu |</w:t>
    </w:r>
    <w:r w:rsidRPr="003B4871">
      <w:rPr>
        <w:rFonts w:ascii="Century Gothic" w:hAnsi="Century Gothic"/>
        <w:b/>
        <w:color w:val="004685"/>
        <w:sz w:val="16"/>
        <w:szCs w:val="16"/>
      </w:rPr>
      <w:t xml:space="preserve"> szpitalepomorskie.eu</w:t>
    </w:r>
  </w:p>
  <w:p w14:paraId="3853C668" w14:textId="77777777" w:rsidR="00356C69" w:rsidRPr="003B4871" w:rsidRDefault="00356C69">
    <w:pPr>
      <w:pStyle w:val="Stopka"/>
      <w:jc w:val="center"/>
      <w:rPr>
        <w:sz w:val="16"/>
        <w:szCs w:val="16"/>
      </w:rPr>
    </w:pPr>
  </w:p>
  <w:sdt>
    <w:sdtPr>
      <w:id w:val="1741600104"/>
      <w:docPartObj>
        <w:docPartGallery w:val="Page Numbers (Bottom of Page)"/>
        <w:docPartUnique/>
      </w:docPartObj>
    </w:sdtPr>
    <w:sdtEndPr/>
    <w:sdtContent>
      <w:sdt>
        <w:sdtPr>
          <w:id w:val="2038227903"/>
          <w:docPartObj>
            <w:docPartGallery w:val="Page Numbers (Top of Page)"/>
            <w:docPartUnique/>
          </w:docPartObj>
        </w:sdtPr>
        <w:sdtEndPr/>
        <w:sdtContent>
          <w:p w14:paraId="3FADB88F" w14:textId="5933EE8F" w:rsidR="00356C69" w:rsidRDefault="00356C69">
            <w:pPr>
              <w:pStyle w:val="Stopka"/>
              <w:jc w:val="center"/>
            </w:pPr>
            <w:r w:rsidRPr="00E152AD">
              <w:rPr>
                <w:rFonts w:asciiTheme="minorHAnsi" w:hAnsiTheme="minorHAnsi" w:cstheme="minorHAnsi"/>
                <w:i/>
                <w:sz w:val="18"/>
                <w:szCs w:val="18"/>
              </w:rPr>
              <w:t xml:space="preserve">Strona </w:t>
            </w:r>
            <w:r w:rsidRPr="00E152AD">
              <w:rPr>
                <w:rFonts w:asciiTheme="minorHAnsi" w:hAnsiTheme="minorHAnsi" w:cstheme="minorHAnsi"/>
                <w:bCs/>
                <w:i/>
                <w:sz w:val="18"/>
                <w:szCs w:val="18"/>
              </w:rPr>
              <w:fldChar w:fldCharType="begin"/>
            </w:r>
            <w:r w:rsidRPr="00E152AD">
              <w:rPr>
                <w:rFonts w:asciiTheme="minorHAnsi" w:hAnsiTheme="minorHAnsi" w:cstheme="minorHAnsi"/>
                <w:bCs/>
                <w:i/>
                <w:sz w:val="18"/>
                <w:szCs w:val="18"/>
              </w:rPr>
              <w:instrText>PAGE</w:instrText>
            </w:r>
            <w:r w:rsidRPr="00E152AD">
              <w:rPr>
                <w:rFonts w:asciiTheme="minorHAnsi" w:hAnsiTheme="minorHAnsi" w:cstheme="minorHAnsi"/>
                <w:bCs/>
                <w:i/>
                <w:sz w:val="18"/>
                <w:szCs w:val="18"/>
              </w:rPr>
              <w:fldChar w:fldCharType="separate"/>
            </w:r>
            <w:r w:rsidRPr="00E152AD">
              <w:rPr>
                <w:rFonts w:asciiTheme="minorHAnsi" w:hAnsiTheme="minorHAnsi" w:cstheme="minorHAnsi"/>
                <w:bCs/>
                <w:i/>
                <w:sz w:val="18"/>
                <w:szCs w:val="18"/>
              </w:rPr>
              <w:t>2</w:t>
            </w:r>
            <w:r w:rsidRPr="00E152AD">
              <w:rPr>
                <w:rFonts w:asciiTheme="minorHAnsi" w:hAnsiTheme="minorHAnsi" w:cstheme="minorHAnsi"/>
                <w:bCs/>
                <w:i/>
                <w:sz w:val="18"/>
                <w:szCs w:val="18"/>
              </w:rPr>
              <w:fldChar w:fldCharType="end"/>
            </w:r>
            <w:r w:rsidRPr="00E152AD">
              <w:rPr>
                <w:rFonts w:asciiTheme="minorHAnsi" w:hAnsiTheme="minorHAnsi" w:cstheme="minorHAnsi"/>
                <w:i/>
                <w:sz w:val="18"/>
                <w:szCs w:val="18"/>
              </w:rPr>
              <w:t xml:space="preserve"> z </w:t>
            </w:r>
            <w:r w:rsidRPr="00E152AD">
              <w:rPr>
                <w:rFonts w:asciiTheme="minorHAnsi" w:hAnsiTheme="minorHAnsi" w:cstheme="minorHAnsi"/>
                <w:bCs/>
                <w:i/>
                <w:sz w:val="18"/>
                <w:szCs w:val="18"/>
              </w:rPr>
              <w:fldChar w:fldCharType="begin"/>
            </w:r>
            <w:r w:rsidRPr="00E152AD">
              <w:rPr>
                <w:rFonts w:asciiTheme="minorHAnsi" w:hAnsiTheme="minorHAnsi" w:cstheme="minorHAnsi"/>
                <w:bCs/>
                <w:i/>
                <w:sz w:val="18"/>
                <w:szCs w:val="18"/>
              </w:rPr>
              <w:instrText>NUMPAGES</w:instrText>
            </w:r>
            <w:r w:rsidRPr="00E152AD">
              <w:rPr>
                <w:rFonts w:asciiTheme="minorHAnsi" w:hAnsiTheme="minorHAnsi" w:cstheme="minorHAnsi"/>
                <w:bCs/>
                <w:i/>
                <w:sz w:val="18"/>
                <w:szCs w:val="18"/>
              </w:rPr>
              <w:fldChar w:fldCharType="separate"/>
            </w:r>
            <w:r w:rsidRPr="00E152AD">
              <w:rPr>
                <w:rFonts w:asciiTheme="minorHAnsi" w:hAnsiTheme="minorHAnsi" w:cstheme="minorHAnsi"/>
                <w:bCs/>
                <w:i/>
                <w:sz w:val="18"/>
                <w:szCs w:val="18"/>
              </w:rPr>
              <w:t>2</w:t>
            </w:r>
            <w:r w:rsidRPr="00E152AD">
              <w:rPr>
                <w:rFonts w:asciiTheme="minorHAnsi" w:hAnsiTheme="minorHAnsi" w:cstheme="minorHAnsi"/>
                <w:bCs/>
                <w:i/>
                <w:sz w:val="18"/>
                <w:szCs w:val="18"/>
              </w:rPr>
              <w:fldChar w:fldCharType="end"/>
            </w:r>
          </w:p>
        </w:sdtContent>
      </w:sdt>
    </w:sdtContent>
  </w:sdt>
  <w:p w14:paraId="23DBE19C" w14:textId="77777777" w:rsidR="00356C69" w:rsidRDefault="00356C6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4479786"/>
      <w:docPartObj>
        <w:docPartGallery w:val="Page Numbers (Bottom of Page)"/>
        <w:docPartUnique/>
      </w:docPartObj>
    </w:sdtPr>
    <w:sdtEndPr/>
    <w:sdtContent>
      <w:sdt>
        <w:sdtPr>
          <w:id w:val="-358287221"/>
          <w:docPartObj>
            <w:docPartGallery w:val="Page Numbers (Top of Page)"/>
            <w:docPartUnique/>
          </w:docPartObj>
        </w:sdtPr>
        <w:sdtEndPr/>
        <w:sdtContent>
          <w:p w14:paraId="573CE591" w14:textId="77777777" w:rsidR="00356C69" w:rsidRPr="00DC4202" w:rsidRDefault="00356C69" w:rsidP="004427D0">
            <w:pPr>
              <w:pStyle w:val="Stopka"/>
              <w:spacing w:before="240"/>
              <w:rPr>
                <w:rFonts w:ascii="Century Gothic" w:hAnsi="Century Gothic"/>
                <w:b/>
                <w:color w:val="004685"/>
              </w:rPr>
            </w:pPr>
            <w:r w:rsidRPr="00344AD2">
              <w:rPr>
                <w:rFonts w:ascii="Fira Sans Condensed SemiBold" w:hAnsi="Fira Sans Condensed SemiBold" w:cs="Arial"/>
                <w:noProof/>
                <w:sz w:val="14"/>
                <w:szCs w:val="14"/>
                <w:lang w:val="en-AU"/>
              </w:rPr>
              <mc:AlternateContent>
                <mc:Choice Requires="wps">
                  <w:drawing>
                    <wp:anchor distT="0" distB="0" distL="114300" distR="114300" simplePos="0" relativeHeight="251661312" behindDoc="0" locked="0" layoutInCell="1" allowOverlap="1" wp14:anchorId="3A9F81A9" wp14:editId="143E0418">
                      <wp:simplePos x="0" y="0"/>
                      <wp:positionH relativeFrom="column">
                        <wp:posOffset>0</wp:posOffset>
                      </wp:positionH>
                      <wp:positionV relativeFrom="paragraph">
                        <wp:posOffset>0</wp:posOffset>
                      </wp:positionV>
                      <wp:extent cx="5725160" cy="0"/>
                      <wp:effectExtent l="0" t="0" r="0" b="0"/>
                      <wp:wrapNone/>
                      <wp:docPr id="2" name="Łącznik prosty 2"/>
                      <wp:cNvGraphicFramePr/>
                      <a:graphic xmlns:a="http://schemas.openxmlformats.org/drawingml/2006/main">
                        <a:graphicData uri="http://schemas.microsoft.com/office/word/2010/wordprocessingShape">
                          <wps:wsp>
                            <wps:cNvCnPr/>
                            <wps:spPr>
                              <a:xfrm>
                                <a:off x="0" y="0"/>
                                <a:ext cx="5725160" cy="0"/>
                              </a:xfrm>
                              <a:prstGeom prst="line">
                                <a:avLst/>
                              </a:prstGeom>
                              <a:noFill/>
                              <a:ln w="12700" cap="flat" cmpd="sng" algn="ctr">
                                <a:solidFill>
                                  <a:srgbClr val="0069B4"/>
                                </a:solidFill>
                                <a:prstDash val="solid"/>
                                <a:miter lim="800000"/>
                              </a:ln>
                              <a:effectLst/>
                            </wps:spPr>
                            <wps:bodyPr/>
                          </wps:wsp>
                        </a:graphicData>
                      </a:graphic>
                      <wp14:sizeRelV relativeFrom="margin">
                        <wp14:pctHeight>0</wp14:pctHeight>
                      </wp14:sizeRelV>
                    </wp:anchor>
                  </w:drawing>
                </mc:Choice>
                <mc:Fallback>
                  <w:pict>
                    <v:line w14:anchorId="5BD982D4" id="Łącznik prosty 2"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0" to="450.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" strokecolor="#0069b4" strokeweight="1pt">
                      <v:stroke joinstyle="miter"/>
                    </v:line>
                  </w:pict>
                </mc:Fallback>
              </mc:AlternateContent>
            </w:r>
            <w:r>
              <w:rPr>
                <w:rFonts w:ascii="Century Gothic" w:hAnsi="Century Gothic"/>
                <w:b/>
                <w:color w:val="004685"/>
              </w:rPr>
              <w:t>Szpitale Pomorskie Sp. z o.o.</w:t>
            </w:r>
            <w:r>
              <w:rPr>
                <w:b/>
                <w:lang w:eastAsia="pl-PL"/>
              </w:rPr>
              <w:t xml:space="preserve"> </w:t>
            </w:r>
          </w:p>
          <w:p w14:paraId="563FBDA5" w14:textId="77777777" w:rsidR="00356C69" w:rsidRDefault="00356C69" w:rsidP="004427D0">
            <w:pPr>
              <w:pStyle w:val="Stopka"/>
              <w:rPr>
                <w:rFonts w:ascii="Century Gothic" w:hAnsi="Century Gothic"/>
                <w:color w:val="004685"/>
                <w:sz w:val="18"/>
                <w:szCs w:val="18"/>
              </w:rPr>
            </w:pPr>
            <w:r>
              <w:rPr>
                <w:rFonts w:ascii="Century Gothic" w:hAnsi="Century Gothic"/>
                <w:color w:val="004685"/>
                <w:sz w:val="18"/>
                <w:szCs w:val="18"/>
              </w:rPr>
              <w:t xml:space="preserve">ul. Powstania Styczniowego 1, 81-519 Gdynia | tel. + 48 58 72 60 119; fax +48 58 72 60  332 </w:t>
            </w:r>
          </w:p>
          <w:p w14:paraId="665B5834" w14:textId="77777777" w:rsidR="00356C69" w:rsidRDefault="00356C69" w:rsidP="004427D0">
            <w:pPr>
              <w:pStyle w:val="Stopka"/>
              <w:rPr>
                <w:rFonts w:ascii="Century Gothic" w:hAnsi="Century Gothic"/>
                <w:color w:val="004685"/>
                <w:sz w:val="18"/>
                <w:szCs w:val="18"/>
              </w:rPr>
            </w:pPr>
            <w:r>
              <w:rPr>
                <w:rFonts w:ascii="Century Gothic" w:hAnsi="Century Gothic"/>
                <w:color w:val="004685"/>
                <w:sz w:val="18"/>
                <w:szCs w:val="18"/>
              </w:rPr>
              <w:t xml:space="preserve">Sąd Rejonowy Gdańsk-Północ w Gdańsku, VIII Wydział Gospodarczy KRS 0000492201 </w:t>
            </w:r>
          </w:p>
          <w:p w14:paraId="5953A6FE" w14:textId="77777777" w:rsidR="00356C69" w:rsidRDefault="00356C69" w:rsidP="004427D0">
            <w:pPr>
              <w:pStyle w:val="Stopka"/>
            </w:pPr>
            <w:r>
              <w:rPr>
                <w:rFonts w:ascii="Century Gothic" w:hAnsi="Century Gothic"/>
                <w:color w:val="004685"/>
                <w:sz w:val="18"/>
                <w:szCs w:val="18"/>
              </w:rPr>
              <w:t xml:space="preserve">| kapitał zakładowy: </w:t>
            </w:r>
            <w:r w:rsidRPr="00360201">
              <w:rPr>
                <w:rFonts w:ascii="Century Gothic" w:hAnsi="Century Gothic"/>
                <w:color w:val="004685"/>
                <w:sz w:val="18"/>
                <w:szCs w:val="18"/>
              </w:rPr>
              <w:t>1</w:t>
            </w:r>
            <w:r>
              <w:rPr>
                <w:rFonts w:ascii="Century Gothic" w:hAnsi="Century Gothic"/>
                <w:color w:val="004685"/>
                <w:sz w:val="18"/>
                <w:szCs w:val="18"/>
              </w:rPr>
              <w:t>85 761 5</w:t>
            </w:r>
            <w:r w:rsidRPr="00360201">
              <w:rPr>
                <w:rFonts w:ascii="Century Gothic" w:hAnsi="Century Gothic"/>
                <w:color w:val="004685"/>
                <w:sz w:val="18"/>
                <w:szCs w:val="18"/>
              </w:rPr>
              <w:t>00,00</w:t>
            </w:r>
            <w:r>
              <w:rPr>
                <w:rFonts w:ascii="Century Gothic" w:hAnsi="Century Gothic"/>
                <w:color w:val="004685"/>
                <w:sz w:val="18"/>
                <w:szCs w:val="18"/>
              </w:rPr>
              <w:t xml:space="preserve"> zł</w:t>
            </w:r>
          </w:p>
          <w:p w14:paraId="793A51E2" w14:textId="77777777" w:rsidR="00356C69" w:rsidRDefault="00356C69" w:rsidP="004427D0">
            <w:pPr>
              <w:pStyle w:val="Stopka"/>
              <w:rPr>
                <w:rFonts w:ascii="Century Gothic" w:hAnsi="Century Gothic"/>
                <w:color w:val="004685"/>
                <w:sz w:val="18"/>
                <w:szCs w:val="18"/>
              </w:rPr>
            </w:pPr>
          </w:p>
          <w:p w14:paraId="4D6455B8" w14:textId="77777777" w:rsidR="00356C69" w:rsidRDefault="00356C69" w:rsidP="004427D0">
            <w:pPr>
              <w:pStyle w:val="Stopka"/>
              <w:rPr>
                <w:rFonts w:ascii="Century Gothic" w:hAnsi="Century Gothic"/>
                <w:color w:val="004685"/>
                <w:sz w:val="18"/>
                <w:szCs w:val="18"/>
              </w:rPr>
            </w:pPr>
            <w:r>
              <w:rPr>
                <w:rFonts w:ascii="Century Gothic" w:hAnsi="Century Gothic"/>
                <w:color w:val="004685"/>
                <w:sz w:val="18"/>
                <w:szCs w:val="18"/>
              </w:rPr>
              <w:t>NIP 586 22 86 770 | REGON 190 14 16 12 | Bank PKO BP S.A. nr 68 1440 1084 0000 0000 0011 0148</w:t>
            </w:r>
          </w:p>
          <w:p w14:paraId="1D394F2F" w14:textId="77777777" w:rsidR="00356C69" w:rsidRPr="00520B90" w:rsidRDefault="00356C69" w:rsidP="004427D0">
            <w:pPr>
              <w:pStyle w:val="Stopka"/>
              <w:rPr>
                <w:rFonts w:ascii="Century Gothic" w:hAnsi="Century Gothic"/>
                <w:color w:val="004685"/>
                <w:sz w:val="18"/>
                <w:szCs w:val="18"/>
              </w:rPr>
            </w:pPr>
            <w:r>
              <w:rPr>
                <w:rFonts w:ascii="Century Gothic" w:hAnsi="Century Gothic"/>
                <w:color w:val="004685"/>
                <w:sz w:val="18"/>
                <w:szCs w:val="18"/>
              </w:rPr>
              <w:t>e-mail: sekretariat@szpitalepomorskie.eu |</w:t>
            </w:r>
            <w:r>
              <w:rPr>
                <w:rFonts w:ascii="Century Gothic" w:hAnsi="Century Gothic"/>
                <w:b/>
                <w:color w:val="004685"/>
                <w:sz w:val="18"/>
                <w:szCs w:val="18"/>
              </w:rPr>
              <w:t xml:space="preserve"> szpitalepomorskie.eu</w:t>
            </w:r>
          </w:p>
          <w:p w14:paraId="7A214C48" w14:textId="77777777" w:rsidR="00356C69" w:rsidRDefault="00356C69">
            <w:pPr>
              <w:pStyle w:val="Stopka"/>
              <w:jc w:val="center"/>
            </w:pPr>
          </w:p>
          <w:p w14:paraId="269420B2" w14:textId="2D38E120" w:rsidR="00356C69" w:rsidRDefault="00356C69">
            <w:pPr>
              <w:pStyle w:val="Stopka"/>
              <w:jc w:val="center"/>
            </w:pPr>
            <w:r w:rsidRPr="004427D0">
              <w:rPr>
                <w:rFonts w:asciiTheme="minorHAnsi" w:hAnsiTheme="minorHAnsi" w:cstheme="minorHAnsi"/>
                <w:i/>
                <w:sz w:val="18"/>
                <w:szCs w:val="18"/>
              </w:rPr>
              <w:t xml:space="preserve">Strona </w:t>
            </w:r>
            <w:r w:rsidRPr="004427D0">
              <w:rPr>
                <w:rFonts w:asciiTheme="minorHAnsi" w:hAnsiTheme="minorHAnsi" w:cstheme="minorHAnsi"/>
                <w:bCs/>
                <w:i/>
                <w:sz w:val="18"/>
                <w:szCs w:val="18"/>
              </w:rPr>
              <w:fldChar w:fldCharType="begin"/>
            </w:r>
            <w:r w:rsidRPr="004427D0">
              <w:rPr>
                <w:rFonts w:asciiTheme="minorHAnsi" w:hAnsiTheme="minorHAnsi" w:cstheme="minorHAnsi"/>
                <w:bCs/>
                <w:i/>
                <w:sz w:val="18"/>
                <w:szCs w:val="18"/>
              </w:rPr>
              <w:instrText>PAGE</w:instrText>
            </w:r>
            <w:r w:rsidRPr="004427D0">
              <w:rPr>
                <w:rFonts w:asciiTheme="minorHAnsi" w:hAnsiTheme="minorHAnsi" w:cstheme="minorHAnsi"/>
                <w:bCs/>
                <w:i/>
                <w:sz w:val="18"/>
                <w:szCs w:val="18"/>
              </w:rPr>
              <w:fldChar w:fldCharType="separate"/>
            </w:r>
            <w:r w:rsidRPr="004427D0">
              <w:rPr>
                <w:rFonts w:asciiTheme="minorHAnsi" w:hAnsiTheme="minorHAnsi" w:cstheme="minorHAnsi"/>
                <w:bCs/>
                <w:i/>
                <w:sz w:val="18"/>
                <w:szCs w:val="18"/>
              </w:rPr>
              <w:t>2</w:t>
            </w:r>
            <w:r w:rsidRPr="004427D0">
              <w:rPr>
                <w:rFonts w:asciiTheme="minorHAnsi" w:hAnsiTheme="minorHAnsi" w:cstheme="minorHAnsi"/>
                <w:bCs/>
                <w:i/>
                <w:sz w:val="18"/>
                <w:szCs w:val="18"/>
              </w:rPr>
              <w:fldChar w:fldCharType="end"/>
            </w:r>
            <w:r w:rsidRPr="004427D0">
              <w:rPr>
                <w:rFonts w:asciiTheme="minorHAnsi" w:hAnsiTheme="minorHAnsi" w:cstheme="minorHAnsi"/>
                <w:i/>
                <w:sz w:val="18"/>
                <w:szCs w:val="18"/>
              </w:rPr>
              <w:t xml:space="preserve"> z </w:t>
            </w:r>
            <w:r w:rsidRPr="004427D0">
              <w:rPr>
                <w:rFonts w:asciiTheme="minorHAnsi" w:hAnsiTheme="minorHAnsi" w:cstheme="minorHAnsi"/>
                <w:bCs/>
                <w:i/>
                <w:sz w:val="18"/>
                <w:szCs w:val="18"/>
              </w:rPr>
              <w:fldChar w:fldCharType="begin"/>
            </w:r>
            <w:r w:rsidRPr="004427D0">
              <w:rPr>
                <w:rFonts w:asciiTheme="minorHAnsi" w:hAnsiTheme="minorHAnsi" w:cstheme="minorHAnsi"/>
                <w:bCs/>
                <w:i/>
                <w:sz w:val="18"/>
                <w:szCs w:val="18"/>
              </w:rPr>
              <w:instrText>NUMPAGES</w:instrText>
            </w:r>
            <w:r w:rsidRPr="004427D0">
              <w:rPr>
                <w:rFonts w:asciiTheme="minorHAnsi" w:hAnsiTheme="minorHAnsi" w:cstheme="minorHAnsi"/>
                <w:bCs/>
                <w:i/>
                <w:sz w:val="18"/>
                <w:szCs w:val="18"/>
              </w:rPr>
              <w:fldChar w:fldCharType="separate"/>
            </w:r>
            <w:r w:rsidRPr="004427D0">
              <w:rPr>
                <w:rFonts w:asciiTheme="minorHAnsi" w:hAnsiTheme="minorHAnsi" w:cstheme="minorHAnsi"/>
                <w:bCs/>
                <w:i/>
                <w:sz w:val="18"/>
                <w:szCs w:val="18"/>
              </w:rPr>
              <w:t>2</w:t>
            </w:r>
            <w:r w:rsidRPr="004427D0">
              <w:rPr>
                <w:rFonts w:asciiTheme="minorHAnsi" w:hAnsiTheme="minorHAnsi" w:cstheme="minorHAnsi"/>
                <w:bCs/>
                <w:i/>
                <w:sz w:val="18"/>
                <w:szCs w:val="18"/>
              </w:rPr>
              <w:fldChar w:fldCharType="end"/>
            </w:r>
          </w:p>
        </w:sdtContent>
      </w:sdt>
    </w:sdtContent>
  </w:sdt>
  <w:p w14:paraId="65ABB29E" w14:textId="77777777" w:rsidR="00356C69" w:rsidRDefault="00356C69" w:rsidP="002C54D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6843216"/>
      <w:docPartObj>
        <w:docPartGallery w:val="Page Numbers (Bottom of Page)"/>
        <w:docPartUnique/>
      </w:docPartObj>
    </w:sdtPr>
    <w:sdtEndPr/>
    <w:sdtContent>
      <w:sdt>
        <w:sdtPr>
          <w:id w:val="1728636285"/>
          <w:docPartObj>
            <w:docPartGallery w:val="Page Numbers (Top of Page)"/>
            <w:docPartUnique/>
          </w:docPartObj>
        </w:sdtPr>
        <w:sdtEndPr/>
        <w:sdtContent>
          <w:p w14:paraId="028524F2" w14:textId="77777777" w:rsidR="00356C69" w:rsidRPr="00DC4202" w:rsidRDefault="00356C69" w:rsidP="004427D0">
            <w:pPr>
              <w:pStyle w:val="Stopka"/>
              <w:spacing w:before="240"/>
              <w:rPr>
                <w:rFonts w:ascii="Century Gothic" w:hAnsi="Century Gothic"/>
                <w:b/>
                <w:color w:val="004685"/>
              </w:rPr>
            </w:pPr>
            <w:r w:rsidRPr="00344AD2">
              <w:rPr>
                <w:rFonts w:ascii="Fira Sans Condensed SemiBold" w:hAnsi="Fira Sans Condensed SemiBold" w:cs="Arial"/>
                <w:noProof/>
                <w:sz w:val="14"/>
                <w:szCs w:val="14"/>
                <w:lang w:val="en-AU"/>
              </w:rPr>
              <mc:AlternateContent>
                <mc:Choice Requires="wps">
                  <w:drawing>
                    <wp:anchor distT="0" distB="0" distL="114300" distR="114300" simplePos="0" relativeHeight="251659264" behindDoc="0" locked="0" layoutInCell="1" allowOverlap="1" wp14:anchorId="2812B818" wp14:editId="712D2DB5">
                      <wp:simplePos x="0" y="0"/>
                      <wp:positionH relativeFrom="column">
                        <wp:posOffset>0</wp:posOffset>
                      </wp:positionH>
                      <wp:positionV relativeFrom="paragraph">
                        <wp:posOffset>0</wp:posOffset>
                      </wp:positionV>
                      <wp:extent cx="5725160" cy="0"/>
                      <wp:effectExtent l="0" t="0" r="0" b="0"/>
                      <wp:wrapNone/>
                      <wp:docPr id="3" name="Łącznik prosty 3"/>
                      <wp:cNvGraphicFramePr/>
                      <a:graphic xmlns:a="http://schemas.openxmlformats.org/drawingml/2006/main">
                        <a:graphicData uri="http://schemas.microsoft.com/office/word/2010/wordprocessingShape">
                          <wps:wsp>
                            <wps:cNvCnPr/>
                            <wps:spPr>
                              <a:xfrm>
                                <a:off x="0" y="0"/>
                                <a:ext cx="5725160" cy="0"/>
                              </a:xfrm>
                              <a:prstGeom prst="line">
                                <a:avLst/>
                              </a:prstGeom>
                              <a:noFill/>
                              <a:ln w="12700" cap="flat" cmpd="sng" algn="ctr">
                                <a:solidFill>
                                  <a:srgbClr val="0069B4"/>
                                </a:solidFill>
                                <a:prstDash val="solid"/>
                                <a:miter lim="800000"/>
                              </a:ln>
                              <a:effectLst/>
                            </wps:spPr>
                            <wps:bodyPr/>
                          </wps:wsp>
                        </a:graphicData>
                      </a:graphic>
                      <wp14:sizeRelV relativeFrom="margin">
                        <wp14:pctHeight>0</wp14:pctHeight>
                      </wp14:sizeRelV>
                    </wp:anchor>
                  </w:drawing>
                </mc:Choice>
                <mc:Fallback>
                  <w:pict>
                    <v:line w14:anchorId="61AF9B32" id="Łącznik prosty 3"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0" to="450.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" strokecolor="#0069b4" strokeweight="1pt">
                      <v:stroke joinstyle="miter"/>
                    </v:line>
                  </w:pict>
                </mc:Fallback>
              </mc:AlternateContent>
            </w:r>
            <w:r>
              <w:rPr>
                <w:rFonts w:ascii="Century Gothic" w:hAnsi="Century Gothic"/>
                <w:b/>
                <w:color w:val="004685"/>
              </w:rPr>
              <w:t>Szpitale Pomorskie Sp. z o.o.</w:t>
            </w:r>
            <w:r>
              <w:rPr>
                <w:b/>
                <w:lang w:eastAsia="pl-PL"/>
              </w:rPr>
              <w:t xml:space="preserve"> </w:t>
            </w:r>
          </w:p>
          <w:p w14:paraId="48E71C53" w14:textId="77777777" w:rsidR="00356C69" w:rsidRDefault="00356C69" w:rsidP="004427D0">
            <w:pPr>
              <w:pStyle w:val="Stopka"/>
              <w:rPr>
                <w:rFonts w:ascii="Century Gothic" w:hAnsi="Century Gothic"/>
                <w:color w:val="004685"/>
                <w:sz w:val="18"/>
                <w:szCs w:val="18"/>
              </w:rPr>
            </w:pPr>
            <w:r>
              <w:rPr>
                <w:rFonts w:ascii="Century Gothic" w:hAnsi="Century Gothic"/>
                <w:color w:val="004685"/>
                <w:sz w:val="18"/>
                <w:szCs w:val="18"/>
              </w:rPr>
              <w:t xml:space="preserve">ul. Powstania Styczniowego 1, 81-519 Gdynia | tel. + 48 58 72 60 119; fax +48 58 72 60  332 </w:t>
            </w:r>
          </w:p>
          <w:p w14:paraId="65366FC6" w14:textId="77777777" w:rsidR="00356C69" w:rsidRDefault="00356C69" w:rsidP="004427D0">
            <w:pPr>
              <w:pStyle w:val="Stopka"/>
              <w:rPr>
                <w:rFonts w:ascii="Century Gothic" w:hAnsi="Century Gothic"/>
                <w:color w:val="004685"/>
                <w:sz w:val="18"/>
                <w:szCs w:val="18"/>
              </w:rPr>
            </w:pPr>
            <w:r>
              <w:rPr>
                <w:rFonts w:ascii="Century Gothic" w:hAnsi="Century Gothic"/>
                <w:color w:val="004685"/>
                <w:sz w:val="18"/>
                <w:szCs w:val="18"/>
              </w:rPr>
              <w:t xml:space="preserve">Sąd Rejonowy Gdańsk-Północ w Gdańsku, VIII Wydział Gospodarczy KRS 0000492201 </w:t>
            </w:r>
          </w:p>
          <w:p w14:paraId="746AE4AE" w14:textId="77777777" w:rsidR="00356C69" w:rsidRDefault="00356C69" w:rsidP="004427D0">
            <w:pPr>
              <w:pStyle w:val="Stopka"/>
            </w:pPr>
            <w:r>
              <w:rPr>
                <w:rFonts w:ascii="Century Gothic" w:hAnsi="Century Gothic"/>
                <w:color w:val="004685"/>
                <w:sz w:val="18"/>
                <w:szCs w:val="18"/>
              </w:rPr>
              <w:t xml:space="preserve">| kapitał zakładowy: </w:t>
            </w:r>
            <w:r w:rsidRPr="00360201">
              <w:rPr>
                <w:rFonts w:ascii="Century Gothic" w:hAnsi="Century Gothic"/>
                <w:color w:val="004685"/>
                <w:sz w:val="18"/>
                <w:szCs w:val="18"/>
              </w:rPr>
              <w:t>1</w:t>
            </w:r>
            <w:r>
              <w:rPr>
                <w:rFonts w:ascii="Century Gothic" w:hAnsi="Century Gothic"/>
                <w:color w:val="004685"/>
                <w:sz w:val="18"/>
                <w:szCs w:val="18"/>
              </w:rPr>
              <w:t>85 761 5</w:t>
            </w:r>
            <w:r w:rsidRPr="00360201">
              <w:rPr>
                <w:rFonts w:ascii="Century Gothic" w:hAnsi="Century Gothic"/>
                <w:color w:val="004685"/>
                <w:sz w:val="18"/>
                <w:szCs w:val="18"/>
              </w:rPr>
              <w:t>00,00</w:t>
            </w:r>
            <w:r>
              <w:rPr>
                <w:rFonts w:ascii="Century Gothic" w:hAnsi="Century Gothic"/>
                <w:color w:val="004685"/>
                <w:sz w:val="18"/>
                <w:szCs w:val="18"/>
              </w:rPr>
              <w:t xml:space="preserve"> zł</w:t>
            </w:r>
          </w:p>
          <w:p w14:paraId="43D3DAAD" w14:textId="77777777" w:rsidR="00356C69" w:rsidRDefault="00356C69" w:rsidP="004427D0">
            <w:pPr>
              <w:pStyle w:val="Stopka"/>
              <w:rPr>
                <w:rFonts w:ascii="Century Gothic" w:hAnsi="Century Gothic"/>
                <w:color w:val="004685"/>
                <w:sz w:val="18"/>
                <w:szCs w:val="18"/>
              </w:rPr>
            </w:pPr>
          </w:p>
          <w:p w14:paraId="3178F53E" w14:textId="77777777" w:rsidR="00356C69" w:rsidRDefault="00356C69" w:rsidP="004427D0">
            <w:pPr>
              <w:pStyle w:val="Stopka"/>
              <w:rPr>
                <w:rFonts w:ascii="Century Gothic" w:hAnsi="Century Gothic"/>
                <w:color w:val="004685"/>
                <w:sz w:val="18"/>
                <w:szCs w:val="18"/>
              </w:rPr>
            </w:pPr>
            <w:r>
              <w:rPr>
                <w:rFonts w:ascii="Century Gothic" w:hAnsi="Century Gothic"/>
                <w:color w:val="004685"/>
                <w:sz w:val="18"/>
                <w:szCs w:val="18"/>
              </w:rPr>
              <w:t>NIP 586 22 86 770 | REGON 190 14 16 12 | Bank PKO BP S.A. nr 68 1440 1084 0000 0000 0011 0148</w:t>
            </w:r>
          </w:p>
          <w:p w14:paraId="08650F90" w14:textId="77777777" w:rsidR="00356C69" w:rsidRPr="00520B90" w:rsidRDefault="00356C69" w:rsidP="004427D0">
            <w:pPr>
              <w:pStyle w:val="Stopka"/>
              <w:rPr>
                <w:rFonts w:ascii="Century Gothic" w:hAnsi="Century Gothic"/>
                <w:color w:val="004685"/>
                <w:sz w:val="18"/>
                <w:szCs w:val="18"/>
              </w:rPr>
            </w:pPr>
            <w:r>
              <w:rPr>
                <w:rFonts w:ascii="Century Gothic" w:hAnsi="Century Gothic"/>
                <w:color w:val="004685"/>
                <w:sz w:val="18"/>
                <w:szCs w:val="18"/>
              </w:rPr>
              <w:t>e-mail: sekretariat@szpitalepomorskie.eu |</w:t>
            </w:r>
            <w:r>
              <w:rPr>
                <w:rFonts w:ascii="Century Gothic" w:hAnsi="Century Gothic"/>
                <w:b/>
                <w:color w:val="004685"/>
                <w:sz w:val="18"/>
                <w:szCs w:val="18"/>
              </w:rPr>
              <w:t xml:space="preserve"> szpitalepomorskie.eu</w:t>
            </w:r>
          </w:p>
          <w:p w14:paraId="45CC3BB0" w14:textId="77777777" w:rsidR="00356C69" w:rsidRDefault="00356C69">
            <w:pPr>
              <w:pStyle w:val="Stopka"/>
              <w:jc w:val="center"/>
            </w:pPr>
          </w:p>
          <w:p w14:paraId="51035922" w14:textId="0AA06195" w:rsidR="00356C69" w:rsidRDefault="00356C69">
            <w:pPr>
              <w:pStyle w:val="Stopka"/>
              <w:jc w:val="center"/>
            </w:pPr>
            <w:r w:rsidRPr="004427D0">
              <w:rPr>
                <w:rFonts w:asciiTheme="minorHAnsi" w:hAnsiTheme="minorHAnsi" w:cstheme="minorHAnsi"/>
                <w:i/>
                <w:sz w:val="18"/>
                <w:szCs w:val="18"/>
              </w:rPr>
              <w:t xml:space="preserve">Strona </w:t>
            </w:r>
            <w:r w:rsidRPr="004427D0">
              <w:rPr>
                <w:rFonts w:asciiTheme="minorHAnsi" w:hAnsiTheme="minorHAnsi" w:cstheme="minorHAnsi"/>
                <w:bCs/>
                <w:i/>
                <w:sz w:val="18"/>
                <w:szCs w:val="18"/>
              </w:rPr>
              <w:fldChar w:fldCharType="begin"/>
            </w:r>
            <w:r w:rsidRPr="004427D0">
              <w:rPr>
                <w:rFonts w:asciiTheme="minorHAnsi" w:hAnsiTheme="minorHAnsi" w:cstheme="minorHAnsi"/>
                <w:bCs/>
                <w:i/>
                <w:sz w:val="18"/>
                <w:szCs w:val="18"/>
              </w:rPr>
              <w:instrText>PAGE</w:instrText>
            </w:r>
            <w:r w:rsidRPr="004427D0">
              <w:rPr>
                <w:rFonts w:asciiTheme="minorHAnsi" w:hAnsiTheme="minorHAnsi" w:cstheme="minorHAnsi"/>
                <w:bCs/>
                <w:i/>
                <w:sz w:val="18"/>
                <w:szCs w:val="18"/>
              </w:rPr>
              <w:fldChar w:fldCharType="separate"/>
            </w:r>
            <w:r w:rsidRPr="004427D0">
              <w:rPr>
                <w:rFonts w:asciiTheme="minorHAnsi" w:hAnsiTheme="minorHAnsi" w:cstheme="minorHAnsi"/>
                <w:bCs/>
                <w:i/>
                <w:sz w:val="18"/>
                <w:szCs w:val="18"/>
              </w:rPr>
              <w:t>2</w:t>
            </w:r>
            <w:r w:rsidRPr="004427D0">
              <w:rPr>
                <w:rFonts w:asciiTheme="minorHAnsi" w:hAnsiTheme="minorHAnsi" w:cstheme="minorHAnsi"/>
                <w:bCs/>
                <w:i/>
                <w:sz w:val="18"/>
                <w:szCs w:val="18"/>
              </w:rPr>
              <w:fldChar w:fldCharType="end"/>
            </w:r>
            <w:r w:rsidRPr="004427D0">
              <w:rPr>
                <w:rFonts w:asciiTheme="minorHAnsi" w:hAnsiTheme="minorHAnsi" w:cstheme="minorHAnsi"/>
                <w:i/>
                <w:sz w:val="18"/>
                <w:szCs w:val="18"/>
              </w:rPr>
              <w:t xml:space="preserve"> z </w:t>
            </w:r>
            <w:r w:rsidRPr="004427D0">
              <w:rPr>
                <w:rFonts w:asciiTheme="minorHAnsi" w:hAnsiTheme="minorHAnsi" w:cstheme="minorHAnsi"/>
                <w:bCs/>
                <w:i/>
                <w:sz w:val="18"/>
                <w:szCs w:val="18"/>
              </w:rPr>
              <w:fldChar w:fldCharType="begin"/>
            </w:r>
            <w:r w:rsidRPr="004427D0">
              <w:rPr>
                <w:rFonts w:asciiTheme="minorHAnsi" w:hAnsiTheme="minorHAnsi" w:cstheme="minorHAnsi"/>
                <w:bCs/>
                <w:i/>
                <w:sz w:val="18"/>
                <w:szCs w:val="18"/>
              </w:rPr>
              <w:instrText>NUMPAGES</w:instrText>
            </w:r>
            <w:r w:rsidRPr="004427D0">
              <w:rPr>
                <w:rFonts w:asciiTheme="minorHAnsi" w:hAnsiTheme="minorHAnsi" w:cstheme="minorHAnsi"/>
                <w:bCs/>
                <w:i/>
                <w:sz w:val="18"/>
                <w:szCs w:val="18"/>
              </w:rPr>
              <w:fldChar w:fldCharType="separate"/>
            </w:r>
            <w:r w:rsidRPr="004427D0">
              <w:rPr>
                <w:rFonts w:asciiTheme="minorHAnsi" w:hAnsiTheme="minorHAnsi" w:cstheme="minorHAnsi"/>
                <w:bCs/>
                <w:i/>
                <w:sz w:val="18"/>
                <w:szCs w:val="18"/>
              </w:rPr>
              <w:t>2</w:t>
            </w:r>
            <w:r w:rsidRPr="004427D0">
              <w:rPr>
                <w:rFonts w:asciiTheme="minorHAnsi" w:hAnsiTheme="minorHAnsi" w:cstheme="minorHAnsi"/>
                <w:bCs/>
                <w:i/>
                <w:sz w:val="18"/>
                <w:szCs w:val="18"/>
              </w:rPr>
              <w:fldChar w:fldCharType="end"/>
            </w:r>
          </w:p>
        </w:sdtContent>
      </w:sdt>
    </w:sdtContent>
  </w:sdt>
  <w:p w14:paraId="7AA23CE5" w14:textId="77777777" w:rsidR="00356C69" w:rsidRDefault="00356C69" w:rsidP="0088322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FE787" w14:textId="77777777" w:rsidR="00D87086" w:rsidRDefault="00D87086">
      <w:r>
        <w:separator/>
      </w:r>
    </w:p>
  </w:footnote>
  <w:footnote w:type="continuationSeparator" w:id="0">
    <w:p w14:paraId="53F5EB16" w14:textId="77777777" w:rsidR="00D87086" w:rsidRDefault="00D87086">
      <w:r>
        <w:continuationSeparator/>
      </w:r>
    </w:p>
  </w:footnote>
  <w:footnote w:id="1">
    <w:p w14:paraId="2B1B351E" w14:textId="77777777" w:rsidR="00356C69" w:rsidRPr="008B771F" w:rsidRDefault="00356C69" w:rsidP="001F7A70">
      <w:pPr>
        <w:pStyle w:val="Tekstprzypisudolnego"/>
        <w:jc w:val="both"/>
        <w:rPr>
          <w:rFonts w:ascii="Arial Narrow" w:hAnsi="Arial Narrow"/>
          <w:sz w:val="16"/>
          <w:szCs w:val="16"/>
        </w:rPr>
      </w:pPr>
      <w:r w:rsidRPr="008B771F">
        <w:rPr>
          <w:rStyle w:val="Odwoanieprzypisudolnego"/>
          <w:rFonts w:ascii="Arial Narrow" w:hAnsi="Arial Narrow"/>
          <w:sz w:val="16"/>
          <w:szCs w:val="16"/>
        </w:rPr>
        <w:footnoteRef/>
      </w:r>
      <w:r w:rsidRPr="008B771F">
        <w:rPr>
          <w:rFonts w:ascii="Arial Narrow" w:hAnsi="Arial Narrow"/>
          <w:sz w:val="16"/>
          <w:szCs w:val="16"/>
        </w:rPr>
        <w:t xml:space="preserve"> </w:t>
      </w:r>
      <w:r w:rsidRPr="008B771F">
        <w:rPr>
          <w:rFonts w:ascii="Arial Narrow" w:hAnsi="Arial Narrow"/>
          <w:b/>
          <w:bCs/>
          <w:sz w:val="16"/>
          <w:szCs w:val="16"/>
        </w:rPr>
        <w:t>System Arachne</w:t>
      </w:r>
      <w:r w:rsidRPr="008B771F">
        <w:rPr>
          <w:rFonts w:ascii="Arial Narrow" w:hAnsi="Arial Narrow"/>
          <w:sz w:val="16"/>
          <w:szCs w:val="16"/>
        </w:rPr>
        <w:t xml:space="preserve"> – oznacza zintegrowane narzędzie informatyczne opracowane przez Komisję Europejską, którego celem jest gromadzenie danych dotyczących realizowanych inwestycji ze środków UE i oceny ich ryzyka oraz wspieranie instytucji w procesach zapewniania prawidłowości ponoszonych wydatków, w tym kierunkowania kontroli.</w:t>
      </w:r>
    </w:p>
  </w:footnote>
  <w:footnote w:id="2">
    <w:p w14:paraId="4DD18FC5" w14:textId="77777777" w:rsidR="00356C69" w:rsidRPr="008B771F" w:rsidRDefault="00356C69" w:rsidP="001F7A70">
      <w:pPr>
        <w:pStyle w:val="Tekstprzypisudolnego"/>
        <w:jc w:val="both"/>
        <w:rPr>
          <w:rFonts w:ascii="Arial Narrow" w:hAnsi="Arial Narrow"/>
          <w:sz w:val="16"/>
          <w:szCs w:val="16"/>
        </w:rPr>
      </w:pPr>
      <w:r w:rsidRPr="008B771F">
        <w:rPr>
          <w:rStyle w:val="Odwoanieprzypisudolnego"/>
          <w:rFonts w:ascii="Arial Narrow" w:hAnsi="Arial Narrow"/>
          <w:sz w:val="16"/>
          <w:szCs w:val="16"/>
        </w:rPr>
        <w:footnoteRef/>
      </w:r>
      <w:r w:rsidRPr="008B771F">
        <w:rPr>
          <w:rFonts w:ascii="Arial Narrow" w:hAnsi="Arial Narrow"/>
          <w:sz w:val="16"/>
          <w:szCs w:val="16"/>
        </w:rPr>
        <w:t xml:space="preserve"> </w:t>
      </w:r>
      <w:r w:rsidRPr="008B771F">
        <w:rPr>
          <w:rFonts w:ascii="Arial Narrow" w:hAnsi="Arial Narrow"/>
          <w:b/>
          <w:bCs/>
          <w:sz w:val="16"/>
          <w:szCs w:val="16"/>
        </w:rPr>
        <w:t>System SKANER</w:t>
      </w:r>
      <w:r w:rsidRPr="008B771F">
        <w:rPr>
          <w:rFonts w:ascii="Arial Narrow" w:hAnsi="Arial Narrow"/>
          <w:sz w:val="16"/>
          <w:szCs w:val="16"/>
        </w:rPr>
        <w:t xml:space="preserve"> – aplikacja połączona z SL2021 oraz innymi źródłami danych (m.in. Krajowego Rejestru Sądowego - KRS, Centralnej Ewidencji i Informacji o Działalności Gospodarczej - CEiDG, Centralnego Rejestru Beneficjentów Rzeczywistych - CRBR). Komunikacja między Systemami pozwala na pobieranie z poszczególnych źródeł, danych takich jak: dane identyfikacyjne, informacje o podmiotach i osobach powiązanych, listę beneficjentów rzeczywistych, kody PKD, informacje o realizowanych projektach, informacje o zamówieniach.</w:t>
      </w:r>
    </w:p>
  </w:footnote>
  <w:footnote w:id="3">
    <w:p w14:paraId="25DC067A" w14:textId="77777777" w:rsidR="00356C69" w:rsidRPr="008B771F" w:rsidRDefault="00356C69" w:rsidP="006776FF">
      <w:pPr>
        <w:pStyle w:val="Tekstprzypisudolnego"/>
        <w:rPr>
          <w:rFonts w:ascii="Arial Narrow" w:hAnsi="Arial Narrow"/>
          <w:sz w:val="16"/>
          <w:szCs w:val="16"/>
        </w:rPr>
      </w:pPr>
      <w:r w:rsidRPr="008B771F">
        <w:rPr>
          <w:rStyle w:val="Odwoanieprzypisudolnego"/>
          <w:rFonts w:ascii="Arial Narrow" w:hAnsi="Arial Narrow"/>
          <w:sz w:val="16"/>
          <w:szCs w:val="16"/>
        </w:rPr>
        <w:footnoteRef/>
      </w:r>
      <w:r w:rsidRPr="008B771F">
        <w:rPr>
          <w:rFonts w:ascii="Arial Narrow" w:hAnsi="Arial Narrow"/>
          <w:sz w:val="16"/>
          <w:szCs w:val="16"/>
        </w:rPr>
        <w:t xml:space="preserve"> Zapisy w zakresie podwykonawstwa są uzależnione od złożonej Wykonawcę oferty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215A8" w14:textId="7E27EEC2" w:rsidR="00356C69" w:rsidRDefault="00356C69" w:rsidP="006776FF">
    <w:pPr>
      <w:pStyle w:val="Nagwek"/>
      <w:jc w:val="center"/>
      <w:rPr>
        <w:lang w:eastAsia="pl-PL"/>
      </w:rPr>
    </w:pPr>
    <w:r>
      <w:rPr>
        <w:noProof/>
      </w:rPr>
      <w:drawing>
        <wp:inline distT="0" distB="0" distL="0" distR="0" wp14:anchorId="5CFF871B" wp14:editId="51EEEFBF">
          <wp:extent cx="5758815" cy="576102"/>
          <wp:effectExtent l="0" t="0" r="0" b="0"/>
          <wp:docPr id="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576102"/>
                  </a:xfrm>
                  <a:prstGeom prst="rect">
                    <a:avLst/>
                  </a:prstGeom>
                  <a:noFill/>
                  <a:ln>
                    <a:noFill/>
                  </a:ln>
                </pic:spPr>
              </pic:pic>
            </a:graphicData>
          </a:graphic>
        </wp:inline>
      </w:drawing>
    </w:r>
  </w:p>
  <w:p w14:paraId="3225A52D" w14:textId="77777777" w:rsidR="00356C69" w:rsidRDefault="00356C69">
    <w:pPr>
      <w:pStyle w:val="Nagwek"/>
      <w:jc w:val="center"/>
      <w:rPr>
        <w:lang w:eastAsia="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D86D9" w14:textId="6693D31E" w:rsidR="00356C69" w:rsidRDefault="00356C69" w:rsidP="00CF1851">
    <w:pPr>
      <w:pStyle w:val="Nagwek"/>
      <w:jc w:val="center"/>
    </w:pPr>
    <w:r>
      <w:rPr>
        <w:noProof/>
      </w:rPr>
      <w:drawing>
        <wp:inline distT="0" distB="0" distL="0" distR="0" wp14:anchorId="4B62B584" wp14:editId="45F02C7A">
          <wp:extent cx="5758815" cy="575945"/>
          <wp:effectExtent l="0" t="0" r="0" b="0"/>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575945"/>
                  </a:xfrm>
                  <a:prstGeom prst="rect">
                    <a:avLst/>
                  </a:prstGeom>
                  <a:noFill/>
                  <a:ln>
                    <a:noFill/>
                  </a:ln>
                </pic:spPr>
              </pic:pic>
            </a:graphicData>
          </a:graphic>
        </wp:inline>
      </w:drawing>
    </w:r>
  </w:p>
  <w:p w14:paraId="5017085B" w14:textId="77777777" w:rsidR="00356C69" w:rsidRDefault="00356C69" w:rsidP="00CF1851">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DD5F1" w14:textId="4B590B97" w:rsidR="00356C69" w:rsidRDefault="00356C69" w:rsidP="005E3810">
    <w:pPr>
      <w:pStyle w:val="Nagwek"/>
      <w:jc w:val="center"/>
      <w:rPr>
        <w:noProof/>
      </w:rPr>
    </w:pPr>
    <w:r>
      <w:rPr>
        <w:noProof/>
      </w:rPr>
      <w:drawing>
        <wp:inline distT="0" distB="0" distL="0" distR="0" wp14:anchorId="321E74FA" wp14:editId="232DC617">
          <wp:extent cx="5758815" cy="575945"/>
          <wp:effectExtent l="0" t="0" r="0" b="0"/>
          <wp:docPr id="208419330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575945"/>
                  </a:xfrm>
                  <a:prstGeom prst="rect">
                    <a:avLst/>
                  </a:prstGeom>
                  <a:noFill/>
                  <a:ln>
                    <a:noFill/>
                  </a:ln>
                </pic:spPr>
              </pic:pic>
            </a:graphicData>
          </a:graphic>
        </wp:inline>
      </w:drawing>
    </w:r>
  </w:p>
  <w:p w14:paraId="58D54CED" w14:textId="5D892A18" w:rsidR="00356C69" w:rsidRDefault="00356C69" w:rsidP="00DC1978">
    <w:pPr>
      <w:pStyle w:val="Nagwek"/>
      <w:jc w:val="center"/>
      <w:rPr>
        <w:noProof/>
      </w:rPr>
    </w:pPr>
  </w:p>
  <w:p w14:paraId="7A9632C9" w14:textId="77777777" w:rsidR="00356C69" w:rsidRDefault="00356C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3"/>
    <w:multiLevelType w:val="singleLevel"/>
    <w:tmpl w:val="00000003"/>
    <w:name w:val="WW8Num4"/>
    <w:lvl w:ilvl="0">
      <w:start w:val="1"/>
      <w:numFmt w:val="bullet"/>
      <w:lvlText w:val=""/>
      <w:lvlJc w:val="left"/>
      <w:pPr>
        <w:tabs>
          <w:tab w:val="num" w:pos="340"/>
        </w:tabs>
        <w:ind w:left="340" w:hanging="340"/>
      </w:pPr>
      <w:rPr>
        <w:rFonts w:ascii="Symbol" w:hAnsi="Symbol"/>
      </w:rPr>
    </w:lvl>
  </w:abstractNum>
  <w:abstractNum w:abstractNumId="3" w15:restartNumberingAfterBreak="0">
    <w:nsid w:val="00000004"/>
    <w:multiLevelType w:val="multilevel"/>
    <w:tmpl w:val="C1C4106A"/>
    <w:name w:val="WW8Num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0000005"/>
    <w:multiLevelType w:val="multilevel"/>
    <w:tmpl w:val="CD6C547E"/>
    <w:name w:val="WW8Num6"/>
    <w:lvl w:ilvl="0">
      <w:start w:val="1"/>
      <w:numFmt w:val="decimal"/>
      <w:lvlText w:val="%1."/>
      <w:lvlJc w:val="left"/>
      <w:pPr>
        <w:tabs>
          <w:tab w:val="num" w:pos="360"/>
        </w:tabs>
        <w:ind w:left="360" w:hanging="360"/>
      </w:pPr>
    </w:lvl>
    <w:lvl w:ilvl="1">
      <w:start w:val="1"/>
      <w:numFmt w:val="lowerLetter"/>
      <w:lvlText w:val="%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0000006"/>
    <w:multiLevelType w:val="multilevel"/>
    <w:tmpl w:val="3872F372"/>
    <w:name w:val="WW8Num7"/>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8"/>
    <w:multiLevelType w:val="singleLevel"/>
    <w:tmpl w:val="00000008"/>
    <w:name w:val="WW8Num10"/>
    <w:lvl w:ilvl="0">
      <w:start w:val="1"/>
      <w:numFmt w:val="bullet"/>
      <w:lvlText w:val=""/>
      <w:lvlJc w:val="left"/>
      <w:pPr>
        <w:tabs>
          <w:tab w:val="num" w:pos="340"/>
        </w:tabs>
        <w:ind w:left="340" w:hanging="340"/>
      </w:pPr>
      <w:rPr>
        <w:rFonts w:ascii="Symbol" w:hAnsi="Symbol"/>
        <w:b w:val="0"/>
        <w:i w:val="0"/>
      </w:rPr>
    </w:lvl>
  </w:abstractNum>
  <w:abstractNum w:abstractNumId="7" w15:restartNumberingAfterBreak="0">
    <w:nsid w:val="0000000A"/>
    <w:multiLevelType w:val="singleLevel"/>
    <w:tmpl w:val="0000000A"/>
    <w:lvl w:ilvl="0">
      <w:start w:val="1"/>
      <w:numFmt w:val="decimal"/>
      <w:lvlText w:val="%1."/>
      <w:lvlJc w:val="left"/>
      <w:pPr>
        <w:tabs>
          <w:tab w:val="num" w:pos="1080"/>
        </w:tabs>
        <w:ind w:left="1080" w:hanging="360"/>
      </w:pPr>
      <w:rPr>
        <w:b w:val="0"/>
      </w:rPr>
    </w:lvl>
  </w:abstractNum>
  <w:abstractNum w:abstractNumId="8" w15:restartNumberingAfterBreak="0">
    <w:nsid w:val="0000000C"/>
    <w:multiLevelType w:val="singleLevel"/>
    <w:tmpl w:val="0000000C"/>
    <w:name w:val="WW8Num14"/>
    <w:lvl w:ilvl="0">
      <w:start w:val="1"/>
      <w:numFmt w:val="decimal"/>
      <w:lvlText w:val="%1."/>
      <w:lvlJc w:val="left"/>
      <w:pPr>
        <w:tabs>
          <w:tab w:val="num" w:pos="340"/>
        </w:tabs>
        <w:ind w:left="340" w:hanging="340"/>
      </w:pPr>
      <w:rPr>
        <w:b w:val="0"/>
      </w:rPr>
    </w:lvl>
  </w:abstractNum>
  <w:abstractNum w:abstractNumId="9" w15:restartNumberingAfterBreak="0">
    <w:nsid w:val="0000000D"/>
    <w:multiLevelType w:val="multilevel"/>
    <w:tmpl w:val="FA2642FE"/>
    <w:name w:val="WW8Num13"/>
    <w:lvl w:ilvl="0">
      <w:start w:val="1"/>
      <w:numFmt w:val="decimal"/>
      <w:lvlText w:val="%1."/>
      <w:lvlJc w:val="left"/>
      <w:pPr>
        <w:tabs>
          <w:tab w:val="num" w:pos="720"/>
        </w:tabs>
        <w:ind w:left="720" w:hanging="360"/>
      </w:pPr>
      <w:rPr>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Arial" w:hAnsi="Arial" w:cs="Arial" w:hint="default"/>
        <w:sz w:val="20"/>
        <w:szCs w:val="2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10"/>
    <w:multiLevelType w:val="multilevel"/>
    <w:tmpl w:val="00000010"/>
    <w:name w:val="WW8Num16"/>
    <w:lvl w:ilvl="0">
      <w:start w:val="8"/>
      <w:numFmt w:val="decimal"/>
      <w:lvlText w:val="%1."/>
      <w:lvlJc w:val="left"/>
      <w:pPr>
        <w:tabs>
          <w:tab w:val="num" w:pos="360"/>
        </w:tabs>
        <w:ind w:left="360" w:hanging="360"/>
      </w:pPr>
    </w:lvl>
    <w:lvl w:ilvl="1">
      <w:start w:val="1"/>
      <w:numFmt w:val="decimal"/>
      <w:lvlText w:val="%2."/>
      <w:lvlJc w:val="left"/>
      <w:pPr>
        <w:tabs>
          <w:tab w:val="num" w:pos="1440"/>
        </w:tabs>
        <w:ind w:left="1440" w:hanging="360"/>
      </w:pPr>
      <w:rPr>
        <w:rFonts w:ascii="Arial Narrow" w:hAnsi="Arial Narrow" w:cs="Arial Narrow"/>
        <w:b w:val="0"/>
        <w:i w:val="0"/>
        <w:iCs/>
        <w:sz w:val="16"/>
        <w:szCs w:val="16"/>
        <w:lang w:eastAsia="zh-CN"/>
      </w:rPr>
    </w:lvl>
    <w:lvl w:ilvl="2">
      <w:start w:val="1"/>
      <w:numFmt w:val="lowerRoman"/>
      <w:lvlText w:val="%2.%3."/>
      <w:lvlJc w:val="left"/>
      <w:pPr>
        <w:tabs>
          <w:tab w:val="num" w:pos="2160"/>
        </w:tabs>
        <w:ind w:left="2160" w:hanging="180"/>
      </w:pPr>
    </w:lvl>
    <w:lvl w:ilvl="3">
      <w:start w:val="3"/>
      <w:numFmt w:val="decimal"/>
      <w:lvlText w:val="%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7."/>
      <w:lvlJc w:val="left"/>
      <w:pPr>
        <w:tabs>
          <w:tab w:val="num" w:pos="5040"/>
        </w:tabs>
        <w:ind w:left="5040" w:hanging="360"/>
      </w:pPr>
      <w:rPr>
        <w:sz w:val="20"/>
        <w:szCs w:val="20"/>
      </w:r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2" w15:restartNumberingAfterBreak="0">
    <w:nsid w:val="00000017"/>
    <w:multiLevelType w:val="multilevel"/>
    <w:tmpl w:val="00000017"/>
    <w:name w:val="WW8Num23"/>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3" w15:restartNumberingAfterBreak="0">
    <w:nsid w:val="00000018"/>
    <w:multiLevelType w:val="singleLevel"/>
    <w:tmpl w:val="00000018"/>
    <w:name w:val="WW8Num24"/>
    <w:lvl w:ilvl="0">
      <w:start w:val="1"/>
      <w:numFmt w:val="bullet"/>
      <w:lvlText w:val=""/>
      <w:lvlJc w:val="left"/>
      <w:pPr>
        <w:tabs>
          <w:tab w:val="num" w:pos="0"/>
        </w:tabs>
        <w:ind w:left="720" w:hanging="360"/>
      </w:pPr>
      <w:rPr>
        <w:rFonts w:ascii="Wingdings" w:hAnsi="Wingdings" w:cs="Wingdings"/>
        <w:color w:val="000000"/>
        <w:sz w:val="18"/>
        <w:szCs w:val="20"/>
        <w:lang w:val="x-none" w:eastAsia="ar-SA"/>
      </w:rPr>
    </w:lvl>
  </w:abstractNum>
  <w:abstractNum w:abstractNumId="14" w15:restartNumberingAfterBreak="0">
    <w:nsid w:val="00000019"/>
    <w:multiLevelType w:val="singleLevel"/>
    <w:tmpl w:val="00000019"/>
    <w:name w:val="WW8Num25"/>
    <w:lvl w:ilvl="0">
      <w:start w:val="1"/>
      <w:numFmt w:val="bullet"/>
      <w:lvlText w:val=""/>
      <w:lvlJc w:val="left"/>
      <w:pPr>
        <w:tabs>
          <w:tab w:val="num" w:pos="360"/>
        </w:tabs>
        <w:ind w:left="360" w:hanging="360"/>
      </w:pPr>
      <w:rPr>
        <w:rFonts w:ascii="Symbol" w:hAnsi="Symbol" w:cs="Symbol"/>
        <w:sz w:val="20"/>
        <w:szCs w:val="20"/>
        <w:lang w:val="cs-CZ" w:eastAsia="zh-CN"/>
      </w:rPr>
    </w:lvl>
  </w:abstractNum>
  <w:abstractNum w:abstractNumId="15" w15:restartNumberingAfterBreak="0">
    <w:nsid w:val="0000001A"/>
    <w:multiLevelType w:val="singleLevel"/>
    <w:tmpl w:val="CDDE5710"/>
    <w:name w:val="WW8Num26"/>
    <w:lvl w:ilvl="0">
      <w:start w:val="1"/>
      <w:numFmt w:val="decimal"/>
      <w:lvlText w:val="%1."/>
      <w:lvlJc w:val="left"/>
      <w:pPr>
        <w:tabs>
          <w:tab w:val="num" w:pos="360"/>
        </w:tabs>
        <w:ind w:left="360" w:hanging="360"/>
      </w:pPr>
      <w:rPr>
        <w:rFonts w:ascii="Calibri" w:hAnsi="Calibri" w:cs="Calibri" w:hint="default"/>
        <w:sz w:val="20"/>
        <w:szCs w:val="20"/>
      </w:rPr>
    </w:lvl>
  </w:abstractNum>
  <w:abstractNum w:abstractNumId="16" w15:restartNumberingAfterBreak="0">
    <w:nsid w:val="0000001B"/>
    <w:multiLevelType w:val="singleLevel"/>
    <w:tmpl w:val="0000001B"/>
    <w:name w:val="WW8Num27"/>
    <w:lvl w:ilvl="0">
      <w:start w:val="1"/>
      <w:numFmt w:val="bullet"/>
      <w:lvlText w:val="−"/>
      <w:lvlJc w:val="left"/>
      <w:pPr>
        <w:tabs>
          <w:tab w:val="num" w:pos="0"/>
        </w:tabs>
        <w:ind w:left="1146" w:hanging="360"/>
      </w:pPr>
      <w:rPr>
        <w:rFonts w:ascii="Times New Roman" w:hAnsi="Times New Roman" w:cs="Times New Roman"/>
        <w:color w:val="000000"/>
        <w:sz w:val="20"/>
        <w:szCs w:val="20"/>
        <w:lang w:val="x-none"/>
      </w:rPr>
    </w:lvl>
  </w:abstractNum>
  <w:abstractNum w:abstractNumId="17" w15:restartNumberingAfterBreak="0">
    <w:nsid w:val="0000001C"/>
    <w:multiLevelType w:val="singleLevel"/>
    <w:tmpl w:val="0000001C"/>
    <w:name w:val="WW8Num28"/>
    <w:lvl w:ilvl="0">
      <w:start w:val="3"/>
      <w:numFmt w:val="decimal"/>
      <w:lvlText w:val="%1."/>
      <w:lvlJc w:val="left"/>
      <w:pPr>
        <w:tabs>
          <w:tab w:val="num" w:pos="360"/>
        </w:tabs>
        <w:ind w:left="360" w:hanging="360"/>
      </w:pPr>
      <w:rPr>
        <w:rFonts w:ascii="Calibri" w:hAnsi="Calibri" w:cs="Calibri"/>
        <w:sz w:val="20"/>
        <w:szCs w:val="20"/>
        <w:lang w:val="cs-CZ"/>
      </w:rPr>
    </w:lvl>
  </w:abstractNum>
  <w:abstractNum w:abstractNumId="18" w15:restartNumberingAfterBreak="0">
    <w:nsid w:val="0000001E"/>
    <w:multiLevelType w:val="singleLevel"/>
    <w:tmpl w:val="0000001E"/>
    <w:name w:val="WW8Num30"/>
    <w:lvl w:ilvl="0">
      <w:start w:val="1"/>
      <w:numFmt w:val="bullet"/>
      <w:lvlText w:val=""/>
      <w:lvlJc w:val="left"/>
      <w:pPr>
        <w:tabs>
          <w:tab w:val="num" w:pos="0"/>
        </w:tabs>
        <w:ind w:left="720" w:hanging="360"/>
      </w:pPr>
      <w:rPr>
        <w:rFonts w:ascii="Wingdings" w:hAnsi="Wingdings" w:cs="Wingdings"/>
        <w:spacing w:val="-3"/>
        <w:sz w:val="18"/>
        <w:szCs w:val="20"/>
        <w:lang w:val="x-none"/>
      </w:rPr>
    </w:lvl>
  </w:abstractNum>
  <w:abstractNum w:abstractNumId="19" w15:restartNumberingAfterBreak="0">
    <w:nsid w:val="00000020"/>
    <w:multiLevelType w:val="multilevel"/>
    <w:tmpl w:val="00000020"/>
    <w:name w:val="WW8Num32"/>
    <w:lvl w:ilvl="0">
      <w:start w:val="1"/>
      <w:numFmt w:val="decimal"/>
      <w:lvlText w:val="%1."/>
      <w:lvlJc w:val="left"/>
      <w:pPr>
        <w:tabs>
          <w:tab w:val="num" w:pos="0"/>
        </w:tabs>
        <w:ind w:left="360" w:hanging="360"/>
      </w:pPr>
    </w:lvl>
    <w:lvl w:ilvl="1">
      <w:start w:val="1"/>
      <w:numFmt w:val="bullet"/>
      <w:lvlText w:val=""/>
      <w:lvlJc w:val="left"/>
      <w:pPr>
        <w:tabs>
          <w:tab w:val="num" w:pos="0"/>
        </w:tabs>
        <w:ind w:left="792" w:hanging="432"/>
      </w:pPr>
      <w:rPr>
        <w:rFonts w:ascii="Symbol" w:hAnsi="Symbol" w:cs="Symbol"/>
        <w:b/>
        <w:spacing w:val="-5"/>
        <w:lang w:eastAsia="zh-CN"/>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00000021"/>
    <w:multiLevelType w:val="singleLevel"/>
    <w:tmpl w:val="00000021"/>
    <w:name w:val="WW8Num33"/>
    <w:lvl w:ilvl="0">
      <w:start w:val="1"/>
      <w:numFmt w:val="bullet"/>
      <w:lvlText w:val=""/>
      <w:lvlJc w:val="left"/>
      <w:pPr>
        <w:tabs>
          <w:tab w:val="num" w:pos="397"/>
        </w:tabs>
        <w:ind w:left="397" w:hanging="397"/>
      </w:pPr>
      <w:rPr>
        <w:rFonts w:ascii="Symbol" w:hAnsi="Symbol" w:cs="Symbol"/>
        <w:sz w:val="20"/>
        <w:szCs w:val="20"/>
        <w:lang w:val="cs-CZ" w:eastAsia="zh-CN"/>
      </w:rPr>
    </w:lvl>
  </w:abstractNum>
  <w:abstractNum w:abstractNumId="21" w15:restartNumberingAfterBreak="0">
    <w:nsid w:val="00A26A69"/>
    <w:multiLevelType w:val="hybridMultilevel"/>
    <w:tmpl w:val="8064F0C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02EF2E97"/>
    <w:multiLevelType w:val="hybridMultilevel"/>
    <w:tmpl w:val="325EB1B6"/>
    <w:lvl w:ilvl="0" w:tplc="E46CC996">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CCF159D"/>
    <w:multiLevelType w:val="hybridMultilevel"/>
    <w:tmpl w:val="AA8C6E6C"/>
    <w:lvl w:ilvl="0" w:tplc="A2C6FD60">
      <w:start w:val="1"/>
      <w:numFmt w:val="decimal"/>
      <w:lvlText w:val="%1."/>
      <w:lvlJc w:val="left"/>
      <w:pPr>
        <w:ind w:left="720" w:hanging="360"/>
      </w:pPr>
      <w:rPr>
        <w:rFonts w:ascii="Fira Sans" w:hAnsi="Fira Sans" w:hint="default"/>
        <w:b w:val="0"/>
        <w:bCs/>
        <w:sz w:val="18"/>
        <w:szCs w:val="1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D1E77DF"/>
    <w:multiLevelType w:val="hybridMultilevel"/>
    <w:tmpl w:val="D67268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11F0063"/>
    <w:multiLevelType w:val="hybridMultilevel"/>
    <w:tmpl w:val="139807D2"/>
    <w:lvl w:ilvl="0" w:tplc="0415000F">
      <w:start w:val="1"/>
      <w:numFmt w:val="decimal"/>
      <w:lvlText w:val="%1."/>
      <w:lvlJc w:val="left"/>
      <w:pPr>
        <w:ind w:left="720" w:hanging="360"/>
      </w:pPr>
      <w:rPr>
        <w:rFonts w:cs="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8BC64B8"/>
    <w:multiLevelType w:val="multilevel"/>
    <w:tmpl w:val="5AFE44A8"/>
    <w:name w:val="WW8Num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2AF2492F"/>
    <w:multiLevelType w:val="hybridMultilevel"/>
    <w:tmpl w:val="BAD05D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B871AD4"/>
    <w:multiLevelType w:val="hybridMultilevel"/>
    <w:tmpl w:val="CDB4EDF0"/>
    <w:lvl w:ilvl="0" w:tplc="04150017">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DD92408"/>
    <w:multiLevelType w:val="hybridMultilevel"/>
    <w:tmpl w:val="0A12B602"/>
    <w:lvl w:ilvl="0" w:tplc="DB18AF0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217DD6"/>
    <w:multiLevelType w:val="hybridMultilevel"/>
    <w:tmpl w:val="EB3AC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8792997"/>
    <w:multiLevelType w:val="hybridMultilevel"/>
    <w:tmpl w:val="F97A57C0"/>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2" w15:restartNumberingAfterBreak="0">
    <w:nsid w:val="3DF0582B"/>
    <w:multiLevelType w:val="hybridMultilevel"/>
    <w:tmpl w:val="544420FA"/>
    <w:name w:val="WW8Num142"/>
    <w:lvl w:ilvl="0" w:tplc="4E768770">
      <w:start w:val="5"/>
      <w:numFmt w:val="decimal"/>
      <w:lvlText w:val="%1."/>
      <w:lvlJc w:val="left"/>
      <w:pPr>
        <w:tabs>
          <w:tab w:val="num" w:pos="340"/>
        </w:tabs>
        <w:ind w:left="340" w:hanging="34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8C628E1"/>
    <w:multiLevelType w:val="hybridMultilevel"/>
    <w:tmpl w:val="0C2C6E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BE12F09"/>
    <w:multiLevelType w:val="hybridMultilevel"/>
    <w:tmpl w:val="2E8CF9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D2B395E"/>
    <w:multiLevelType w:val="hybridMultilevel"/>
    <w:tmpl w:val="F7622308"/>
    <w:lvl w:ilvl="0" w:tplc="2A1E0CAC">
      <w:start w:val="4"/>
      <w:numFmt w:val="decimal"/>
      <w:lvlText w:val="%1."/>
      <w:lvlJc w:val="left"/>
      <w:pPr>
        <w:tabs>
          <w:tab w:val="num" w:pos="700"/>
        </w:tabs>
        <w:ind w:left="700" w:hanging="34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8460C6"/>
    <w:multiLevelType w:val="hybridMultilevel"/>
    <w:tmpl w:val="771872EC"/>
    <w:lvl w:ilvl="0" w:tplc="3B92AF1C">
      <w:start w:val="1"/>
      <w:numFmt w:val="decimal"/>
      <w:lvlText w:val="%1."/>
      <w:lvlJc w:val="left"/>
      <w:pPr>
        <w:ind w:left="360" w:hanging="360"/>
      </w:pPr>
      <w:rPr>
        <w:rFonts w:cs="Times New Roman" w:hint="default"/>
        <w:color w:val="auto"/>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37" w15:restartNumberingAfterBreak="0">
    <w:nsid w:val="5BB73849"/>
    <w:multiLevelType w:val="hybridMultilevel"/>
    <w:tmpl w:val="BFD24EB2"/>
    <w:lvl w:ilvl="0" w:tplc="61A0AB3E">
      <w:start w:val="5"/>
      <w:numFmt w:val="decimal"/>
      <w:lvlText w:val="%1."/>
      <w:lvlJc w:val="left"/>
      <w:pPr>
        <w:ind w:left="1437"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5C0A3CD7"/>
    <w:multiLevelType w:val="hybridMultilevel"/>
    <w:tmpl w:val="73D66E60"/>
    <w:lvl w:ilvl="0" w:tplc="C796443E">
      <w:start w:val="2"/>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986248"/>
    <w:multiLevelType w:val="hybridMultilevel"/>
    <w:tmpl w:val="87E24BC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0" w15:restartNumberingAfterBreak="0">
    <w:nsid w:val="62F65044"/>
    <w:multiLevelType w:val="hybridMultilevel"/>
    <w:tmpl w:val="73A61FE2"/>
    <w:lvl w:ilvl="0" w:tplc="AACA7620">
      <w:start w:val="1"/>
      <w:numFmt w:val="decimal"/>
      <w:lvlText w:val="%1."/>
      <w:lvlJc w:val="left"/>
      <w:pPr>
        <w:tabs>
          <w:tab w:val="num" w:pos="2349"/>
        </w:tabs>
        <w:ind w:left="2349" w:hanging="360"/>
      </w:pPr>
      <w:rPr>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7BA0A18"/>
    <w:multiLevelType w:val="hybridMultilevel"/>
    <w:tmpl w:val="B5BEE464"/>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67BF4FA4"/>
    <w:multiLevelType w:val="hybridMultilevel"/>
    <w:tmpl w:val="08AE596A"/>
    <w:name w:val="WW8Num42"/>
    <w:lvl w:ilvl="0" w:tplc="7F4E75FC">
      <w:start w:val="1"/>
      <w:numFmt w:val="decimal"/>
      <w:lvlText w:val="%1."/>
      <w:lvlJc w:val="left"/>
      <w:pPr>
        <w:tabs>
          <w:tab w:val="num" w:pos="1080"/>
        </w:tabs>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793728"/>
    <w:multiLevelType w:val="hybridMultilevel"/>
    <w:tmpl w:val="D078370C"/>
    <w:lvl w:ilvl="0" w:tplc="04150017">
      <w:start w:val="1"/>
      <w:numFmt w:val="lowerLetter"/>
      <w:lvlText w:val="%1)"/>
      <w:lvlJc w:val="left"/>
      <w:pPr>
        <w:ind w:left="1437" w:hanging="360"/>
      </w:pPr>
    </w:lvl>
    <w:lvl w:ilvl="1" w:tplc="FFFFFFFF">
      <w:start w:val="1"/>
      <w:numFmt w:val="lowerLetter"/>
      <w:lvlText w:val="%2."/>
      <w:lvlJc w:val="left"/>
      <w:pPr>
        <w:ind w:left="2157" w:hanging="360"/>
      </w:pPr>
    </w:lvl>
    <w:lvl w:ilvl="2" w:tplc="FFFFFFFF">
      <w:start w:val="1"/>
      <w:numFmt w:val="lowerRoman"/>
      <w:lvlText w:val="%3."/>
      <w:lvlJc w:val="right"/>
      <w:pPr>
        <w:ind w:left="2877" w:hanging="180"/>
      </w:pPr>
    </w:lvl>
    <w:lvl w:ilvl="3" w:tplc="FFFFFFFF">
      <w:start w:val="1"/>
      <w:numFmt w:val="decimal"/>
      <w:lvlText w:val="%4."/>
      <w:lvlJc w:val="left"/>
      <w:pPr>
        <w:ind w:left="3597" w:hanging="360"/>
      </w:pPr>
    </w:lvl>
    <w:lvl w:ilvl="4" w:tplc="FFFFFFFF">
      <w:start w:val="1"/>
      <w:numFmt w:val="lowerLetter"/>
      <w:lvlText w:val="%5."/>
      <w:lvlJc w:val="left"/>
      <w:pPr>
        <w:ind w:left="4317" w:hanging="360"/>
      </w:pPr>
    </w:lvl>
    <w:lvl w:ilvl="5" w:tplc="FFFFFFFF">
      <w:start w:val="1"/>
      <w:numFmt w:val="lowerRoman"/>
      <w:lvlText w:val="%6."/>
      <w:lvlJc w:val="right"/>
      <w:pPr>
        <w:ind w:left="5037" w:hanging="180"/>
      </w:pPr>
    </w:lvl>
    <w:lvl w:ilvl="6" w:tplc="FFFFFFFF">
      <w:start w:val="1"/>
      <w:numFmt w:val="decimal"/>
      <w:lvlText w:val="%7."/>
      <w:lvlJc w:val="left"/>
      <w:pPr>
        <w:ind w:left="5757" w:hanging="360"/>
      </w:pPr>
    </w:lvl>
    <w:lvl w:ilvl="7" w:tplc="FFFFFFFF">
      <w:start w:val="1"/>
      <w:numFmt w:val="lowerLetter"/>
      <w:lvlText w:val="%8."/>
      <w:lvlJc w:val="left"/>
      <w:pPr>
        <w:ind w:left="6477" w:hanging="360"/>
      </w:pPr>
    </w:lvl>
    <w:lvl w:ilvl="8" w:tplc="FFFFFFFF">
      <w:start w:val="1"/>
      <w:numFmt w:val="lowerRoman"/>
      <w:lvlText w:val="%9."/>
      <w:lvlJc w:val="right"/>
      <w:pPr>
        <w:ind w:left="7197" w:hanging="180"/>
      </w:pPr>
    </w:lvl>
  </w:abstractNum>
  <w:abstractNum w:abstractNumId="44" w15:restartNumberingAfterBreak="0">
    <w:nsid w:val="687A57FF"/>
    <w:multiLevelType w:val="hybridMultilevel"/>
    <w:tmpl w:val="6B4A686C"/>
    <w:lvl w:ilvl="0" w:tplc="0415000F">
      <w:start w:val="1"/>
      <w:numFmt w:val="decimal"/>
      <w:lvlText w:val="%1."/>
      <w:lvlJc w:val="left"/>
      <w:pPr>
        <w:ind w:left="720" w:hanging="360"/>
      </w:pPr>
      <w:rPr>
        <w:rFonts w:hint="default"/>
      </w:rPr>
    </w:lvl>
    <w:lvl w:ilvl="1" w:tplc="85AE0004">
      <w:start w:val="1"/>
      <w:numFmt w:val="lowerLetter"/>
      <w:lvlText w:val="%2)"/>
      <w:lvlJc w:val="left"/>
      <w:pPr>
        <w:ind w:left="108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B393B2B"/>
    <w:multiLevelType w:val="hybridMultilevel"/>
    <w:tmpl w:val="1F7050EA"/>
    <w:lvl w:ilvl="0" w:tplc="04150017">
      <w:start w:val="1"/>
      <w:numFmt w:val="lowerLetter"/>
      <w:lvlText w:val="%1)"/>
      <w:lvlJc w:val="left"/>
      <w:pPr>
        <w:ind w:left="1797" w:hanging="360"/>
      </w:pPr>
    </w:lvl>
    <w:lvl w:ilvl="1" w:tplc="04150019">
      <w:start w:val="1"/>
      <w:numFmt w:val="lowerLetter"/>
      <w:lvlText w:val="%2."/>
      <w:lvlJc w:val="left"/>
      <w:pPr>
        <w:ind w:left="2517" w:hanging="360"/>
      </w:pPr>
    </w:lvl>
    <w:lvl w:ilvl="2" w:tplc="0415001B">
      <w:start w:val="1"/>
      <w:numFmt w:val="lowerRoman"/>
      <w:lvlText w:val="%3."/>
      <w:lvlJc w:val="right"/>
      <w:pPr>
        <w:ind w:left="3237" w:hanging="180"/>
      </w:pPr>
    </w:lvl>
    <w:lvl w:ilvl="3" w:tplc="0415000F">
      <w:start w:val="1"/>
      <w:numFmt w:val="decimal"/>
      <w:lvlText w:val="%4."/>
      <w:lvlJc w:val="left"/>
      <w:pPr>
        <w:ind w:left="3957" w:hanging="360"/>
      </w:pPr>
    </w:lvl>
    <w:lvl w:ilvl="4" w:tplc="04150019">
      <w:start w:val="1"/>
      <w:numFmt w:val="lowerLetter"/>
      <w:lvlText w:val="%5."/>
      <w:lvlJc w:val="left"/>
      <w:pPr>
        <w:ind w:left="4677" w:hanging="360"/>
      </w:pPr>
    </w:lvl>
    <w:lvl w:ilvl="5" w:tplc="0415001B">
      <w:start w:val="1"/>
      <w:numFmt w:val="lowerRoman"/>
      <w:lvlText w:val="%6."/>
      <w:lvlJc w:val="right"/>
      <w:pPr>
        <w:ind w:left="5397" w:hanging="180"/>
      </w:pPr>
    </w:lvl>
    <w:lvl w:ilvl="6" w:tplc="0415000F">
      <w:start w:val="1"/>
      <w:numFmt w:val="decimal"/>
      <w:lvlText w:val="%7."/>
      <w:lvlJc w:val="left"/>
      <w:pPr>
        <w:ind w:left="6117" w:hanging="360"/>
      </w:pPr>
    </w:lvl>
    <w:lvl w:ilvl="7" w:tplc="04150019">
      <w:start w:val="1"/>
      <w:numFmt w:val="lowerLetter"/>
      <w:lvlText w:val="%8."/>
      <w:lvlJc w:val="left"/>
      <w:pPr>
        <w:ind w:left="6837" w:hanging="360"/>
      </w:pPr>
    </w:lvl>
    <w:lvl w:ilvl="8" w:tplc="0415001B">
      <w:start w:val="1"/>
      <w:numFmt w:val="lowerRoman"/>
      <w:lvlText w:val="%9."/>
      <w:lvlJc w:val="right"/>
      <w:pPr>
        <w:ind w:left="7557" w:hanging="180"/>
      </w:pPr>
    </w:lvl>
  </w:abstractNum>
  <w:abstractNum w:abstractNumId="46" w15:restartNumberingAfterBreak="0">
    <w:nsid w:val="6D3974FF"/>
    <w:multiLevelType w:val="hybridMultilevel"/>
    <w:tmpl w:val="33828FB6"/>
    <w:lvl w:ilvl="0" w:tplc="04150017">
      <w:start w:val="1"/>
      <w:numFmt w:val="lowerLetter"/>
      <w:lvlText w:val="%1)"/>
      <w:lvlJc w:val="left"/>
      <w:pPr>
        <w:ind w:left="720" w:hanging="360"/>
      </w:pPr>
      <w:rPr>
        <w:strike w:val="0"/>
      </w:rPr>
    </w:lvl>
    <w:lvl w:ilvl="1" w:tplc="04150017">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78A17D0E"/>
    <w:multiLevelType w:val="hybridMultilevel"/>
    <w:tmpl w:val="951CC7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7"/>
  </w:num>
  <w:num w:numId="5">
    <w:abstractNumId w:val="8"/>
  </w:num>
  <w:num w:numId="6">
    <w:abstractNumId w:val="10"/>
  </w:num>
  <w:num w:numId="7">
    <w:abstractNumId w:val="46"/>
  </w:num>
  <w:num w:numId="8">
    <w:abstractNumId w:val="35"/>
  </w:num>
  <w:num w:numId="9">
    <w:abstractNumId w:val="38"/>
  </w:num>
  <w:num w:numId="10">
    <w:abstractNumId w:val="36"/>
  </w:num>
  <w:num w:numId="11">
    <w:abstractNumId w:val="28"/>
  </w:num>
  <w:num w:numId="12">
    <w:abstractNumId w:val="44"/>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39"/>
  </w:num>
  <w:num w:numId="17">
    <w:abstractNumId w:val="43"/>
  </w:num>
  <w:num w:numId="18">
    <w:abstractNumId w:val="24"/>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2"/>
  </w:num>
  <w:num w:numId="22">
    <w:abstractNumId w:val="9"/>
  </w:num>
  <w:num w:numId="23">
    <w:abstractNumId w:val="11"/>
  </w:num>
  <w:num w:numId="24">
    <w:abstractNumId w:val="12"/>
  </w:num>
  <w:num w:numId="25">
    <w:abstractNumId w:val="13"/>
  </w:num>
  <w:num w:numId="26">
    <w:abstractNumId w:val="14"/>
  </w:num>
  <w:num w:numId="27">
    <w:abstractNumId w:val="15"/>
  </w:num>
  <w:num w:numId="28">
    <w:abstractNumId w:val="16"/>
  </w:num>
  <w:num w:numId="29">
    <w:abstractNumId w:val="17"/>
  </w:num>
  <w:num w:numId="30">
    <w:abstractNumId w:val="18"/>
  </w:num>
  <w:num w:numId="31">
    <w:abstractNumId w:val="19"/>
  </w:num>
  <w:num w:numId="32">
    <w:abstractNumId w:val="20"/>
  </w:num>
  <w:num w:numId="33">
    <w:abstractNumId w:val="41"/>
  </w:num>
  <w:num w:numId="34">
    <w:abstractNumId w:val="23"/>
  </w:num>
  <w:num w:numId="35">
    <w:abstractNumId w:val="29"/>
  </w:num>
  <w:num w:numId="36">
    <w:abstractNumId w:val="33"/>
  </w:num>
  <w:num w:numId="37">
    <w:abstractNumId w:val="25"/>
  </w:num>
  <w:num w:numId="38">
    <w:abstractNumId w:val="27"/>
  </w:num>
  <w:num w:numId="39">
    <w:abstractNumId w:val="30"/>
  </w:num>
  <w:num w:numId="40">
    <w:abstractNumId w:val="47"/>
  </w:num>
  <w:num w:numId="41">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4A7"/>
    <w:rsid w:val="0000073C"/>
    <w:rsid w:val="00001590"/>
    <w:rsid w:val="00001D5C"/>
    <w:rsid w:val="00001E8B"/>
    <w:rsid w:val="00002B21"/>
    <w:rsid w:val="0000310D"/>
    <w:rsid w:val="0000556D"/>
    <w:rsid w:val="000057F6"/>
    <w:rsid w:val="00006360"/>
    <w:rsid w:val="000124A6"/>
    <w:rsid w:val="0001477D"/>
    <w:rsid w:val="000150B2"/>
    <w:rsid w:val="00016C52"/>
    <w:rsid w:val="0001792C"/>
    <w:rsid w:val="00017A5E"/>
    <w:rsid w:val="00017B37"/>
    <w:rsid w:val="000202C9"/>
    <w:rsid w:val="00020C31"/>
    <w:rsid w:val="0002158A"/>
    <w:rsid w:val="0002240E"/>
    <w:rsid w:val="00023B59"/>
    <w:rsid w:val="000240C5"/>
    <w:rsid w:val="00024213"/>
    <w:rsid w:val="00024397"/>
    <w:rsid w:val="000245A9"/>
    <w:rsid w:val="000277B3"/>
    <w:rsid w:val="0002782F"/>
    <w:rsid w:val="00030580"/>
    <w:rsid w:val="00030E30"/>
    <w:rsid w:val="0003139B"/>
    <w:rsid w:val="00031FBD"/>
    <w:rsid w:val="0003319F"/>
    <w:rsid w:val="00033342"/>
    <w:rsid w:val="00034FB0"/>
    <w:rsid w:val="0003582A"/>
    <w:rsid w:val="00035E1F"/>
    <w:rsid w:val="00035F45"/>
    <w:rsid w:val="00037626"/>
    <w:rsid w:val="0003763A"/>
    <w:rsid w:val="000376AE"/>
    <w:rsid w:val="00037CBD"/>
    <w:rsid w:val="00037E4C"/>
    <w:rsid w:val="00037F26"/>
    <w:rsid w:val="00040572"/>
    <w:rsid w:val="00040A12"/>
    <w:rsid w:val="0004326F"/>
    <w:rsid w:val="000443E1"/>
    <w:rsid w:val="000443E9"/>
    <w:rsid w:val="00044DC8"/>
    <w:rsid w:val="00045E40"/>
    <w:rsid w:val="00045E74"/>
    <w:rsid w:val="00045ED4"/>
    <w:rsid w:val="00046651"/>
    <w:rsid w:val="00046BFE"/>
    <w:rsid w:val="000473B8"/>
    <w:rsid w:val="00052262"/>
    <w:rsid w:val="00053751"/>
    <w:rsid w:val="00053A2F"/>
    <w:rsid w:val="0005571E"/>
    <w:rsid w:val="00057284"/>
    <w:rsid w:val="000602DD"/>
    <w:rsid w:val="00062A53"/>
    <w:rsid w:val="000646D5"/>
    <w:rsid w:val="00067707"/>
    <w:rsid w:val="00067A7F"/>
    <w:rsid w:val="00067AF0"/>
    <w:rsid w:val="00067BEC"/>
    <w:rsid w:val="00067DDC"/>
    <w:rsid w:val="0007045D"/>
    <w:rsid w:val="0007078C"/>
    <w:rsid w:val="0007171C"/>
    <w:rsid w:val="000719B2"/>
    <w:rsid w:val="00071E24"/>
    <w:rsid w:val="00072E0A"/>
    <w:rsid w:val="00075C51"/>
    <w:rsid w:val="000815BB"/>
    <w:rsid w:val="00081F6D"/>
    <w:rsid w:val="00082286"/>
    <w:rsid w:val="0008277A"/>
    <w:rsid w:val="00082C40"/>
    <w:rsid w:val="0008633B"/>
    <w:rsid w:val="00090F4D"/>
    <w:rsid w:val="00091C4D"/>
    <w:rsid w:val="00093B86"/>
    <w:rsid w:val="00094A62"/>
    <w:rsid w:val="000952CC"/>
    <w:rsid w:val="00096AC2"/>
    <w:rsid w:val="00096BA2"/>
    <w:rsid w:val="00096C09"/>
    <w:rsid w:val="00097693"/>
    <w:rsid w:val="000A0F71"/>
    <w:rsid w:val="000A2577"/>
    <w:rsid w:val="000A349C"/>
    <w:rsid w:val="000A368C"/>
    <w:rsid w:val="000A573A"/>
    <w:rsid w:val="000A585C"/>
    <w:rsid w:val="000A5898"/>
    <w:rsid w:val="000B04D7"/>
    <w:rsid w:val="000B04F8"/>
    <w:rsid w:val="000B09EF"/>
    <w:rsid w:val="000B155A"/>
    <w:rsid w:val="000B2626"/>
    <w:rsid w:val="000B2778"/>
    <w:rsid w:val="000B4865"/>
    <w:rsid w:val="000B785E"/>
    <w:rsid w:val="000B78DB"/>
    <w:rsid w:val="000C0438"/>
    <w:rsid w:val="000C2824"/>
    <w:rsid w:val="000C2B1A"/>
    <w:rsid w:val="000C3AD5"/>
    <w:rsid w:val="000C4B7F"/>
    <w:rsid w:val="000C52BB"/>
    <w:rsid w:val="000C6E5A"/>
    <w:rsid w:val="000D0519"/>
    <w:rsid w:val="000D0532"/>
    <w:rsid w:val="000D095C"/>
    <w:rsid w:val="000D0C1E"/>
    <w:rsid w:val="000D16BF"/>
    <w:rsid w:val="000D381C"/>
    <w:rsid w:val="000D410C"/>
    <w:rsid w:val="000D4E0A"/>
    <w:rsid w:val="000D56C5"/>
    <w:rsid w:val="000D771A"/>
    <w:rsid w:val="000D7ADE"/>
    <w:rsid w:val="000E05C1"/>
    <w:rsid w:val="000E1EBD"/>
    <w:rsid w:val="000E220B"/>
    <w:rsid w:val="000E236A"/>
    <w:rsid w:val="000E2F7B"/>
    <w:rsid w:val="000E4810"/>
    <w:rsid w:val="000E7224"/>
    <w:rsid w:val="000E7D1D"/>
    <w:rsid w:val="000F1604"/>
    <w:rsid w:val="000F2D3B"/>
    <w:rsid w:val="000F348F"/>
    <w:rsid w:val="000F3C60"/>
    <w:rsid w:val="000F55D9"/>
    <w:rsid w:val="000F567A"/>
    <w:rsid w:val="000F5F2B"/>
    <w:rsid w:val="000F76E8"/>
    <w:rsid w:val="001001BC"/>
    <w:rsid w:val="0010250A"/>
    <w:rsid w:val="00104DDB"/>
    <w:rsid w:val="001064C2"/>
    <w:rsid w:val="00107AC5"/>
    <w:rsid w:val="001101CC"/>
    <w:rsid w:val="00110DA3"/>
    <w:rsid w:val="001117D3"/>
    <w:rsid w:val="001119BB"/>
    <w:rsid w:val="001124A7"/>
    <w:rsid w:val="00112AF0"/>
    <w:rsid w:val="00112D33"/>
    <w:rsid w:val="00114F6D"/>
    <w:rsid w:val="00115C68"/>
    <w:rsid w:val="00116353"/>
    <w:rsid w:val="00117A83"/>
    <w:rsid w:val="00120300"/>
    <w:rsid w:val="0012051F"/>
    <w:rsid w:val="00120EF1"/>
    <w:rsid w:val="001236D5"/>
    <w:rsid w:val="00123C92"/>
    <w:rsid w:val="00123EFA"/>
    <w:rsid w:val="001245B7"/>
    <w:rsid w:val="00124DD7"/>
    <w:rsid w:val="00127CFA"/>
    <w:rsid w:val="00130D0B"/>
    <w:rsid w:val="00132797"/>
    <w:rsid w:val="00132E6D"/>
    <w:rsid w:val="00135D33"/>
    <w:rsid w:val="001403E0"/>
    <w:rsid w:val="0014098A"/>
    <w:rsid w:val="001409E1"/>
    <w:rsid w:val="00140DC5"/>
    <w:rsid w:val="00141201"/>
    <w:rsid w:val="00142A77"/>
    <w:rsid w:val="00143884"/>
    <w:rsid w:val="00143D7C"/>
    <w:rsid w:val="00143F07"/>
    <w:rsid w:val="00146193"/>
    <w:rsid w:val="00147AC1"/>
    <w:rsid w:val="00147D69"/>
    <w:rsid w:val="0015027C"/>
    <w:rsid w:val="00152092"/>
    <w:rsid w:val="00152A49"/>
    <w:rsid w:val="00155142"/>
    <w:rsid w:val="00155EC5"/>
    <w:rsid w:val="00156313"/>
    <w:rsid w:val="00157E67"/>
    <w:rsid w:val="00162497"/>
    <w:rsid w:val="001644A3"/>
    <w:rsid w:val="00165809"/>
    <w:rsid w:val="00166065"/>
    <w:rsid w:val="001727D9"/>
    <w:rsid w:val="00172B4A"/>
    <w:rsid w:val="001731C6"/>
    <w:rsid w:val="00174864"/>
    <w:rsid w:val="001749B3"/>
    <w:rsid w:val="00175772"/>
    <w:rsid w:val="00175E58"/>
    <w:rsid w:val="0017692C"/>
    <w:rsid w:val="00177632"/>
    <w:rsid w:val="00180131"/>
    <w:rsid w:val="0018035D"/>
    <w:rsid w:val="0018173F"/>
    <w:rsid w:val="00183000"/>
    <w:rsid w:val="00183CBE"/>
    <w:rsid w:val="001845FB"/>
    <w:rsid w:val="00190FE9"/>
    <w:rsid w:val="00192CEB"/>
    <w:rsid w:val="00194AE7"/>
    <w:rsid w:val="001951D3"/>
    <w:rsid w:val="001957EC"/>
    <w:rsid w:val="0019612D"/>
    <w:rsid w:val="00196914"/>
    <w:rsid w:val="00196AC0"/>
    <w:rsid w:val="001970DE"/>
    <w:rsid w:val="0019729A"/>
    <w:rsid w:val="0019732F"/>
    <w:rsid w:val="001A0AB1"/>
    <w:rsid w:val="001A1CDA"/>
    <w:rsid w:val="001A2496"/>
    <w:rsid w:val="001A2E30"/>
    <w:rsid w:val="001A401F"/>
    <w:rsid w:val="001A5408"/>
    <w:rsid w:val="001A5BEE"/>
    <w:rsid w:val="001B0DA5"/>
    <w:rsid w:val="001B1BEC"/>
    <w:rsid w:val="001B29DF"/>
    <w:rsid w:val="001B38BA"/>
    <w:rsid w:val="001B3F66"/>
    <w:rsid w:val="001B4051"/>
    <w:rsid w:val="001B5B1C"/>
    <w:rsid w:val="001B6627"/>
    <w:rsid w:val="001B66B5"/>
    <w:rsid w:val="001C02F3"/>
    <w:rsid w:val="001C0331"/>
    <w:rsid w:val="001C14A7"/>
    <w:rsid w:val="001C3286"/>
    <w:rsid w:val="001C4573"/>
    <w:rsid w:val="001C4D57"/>
    <w:rsid w:val="001C713E"/>
    <w:rsid w:val="001C73D9"/>
    <w:rsid w:val="001C7B44"/>
    <w:rsid w:val="001C7E76"/>
    <w:rsid w:val="001D14A9"/>
    <w:rsid w:val="001D17EA"/>
    <w:rsid w:val="001D2C10"/>
    <w:rsid w:val="001D2C52"/>
    <w:rsid w:val="001D4625"/>
    <w:rsid w:val="001D4B5F"/>
    <w:rsid w:val="001D4E96"/>
    <w:rsid w:val="001D57EA"/>
    <w:rsid w:val="001D6071"/>
    <w:rsid w:val="001D6712"/>
    <w:rsid w:val="001D6C49"/>
    <w:rsid w:val="001D7D51"/>
    <w:rsid w:val="001E03D6"/>
    <w:rsid w:val="001E066F"/>
    <w:rsid w:val="001E2D5F"/>
    <w:rsid w:val="001E5B52"/>
    <w:rsid w:val="001E68D6"/>
    <w:rsid w:val="001E6B9D"/>
    <w:rsid w:val="001E7BF2"/>
    <w:rsid w:val="001F0AB1"/>
    <w:rsid w:val="001F625E"/>
    <w:rsid w:val="001F7A70"/>
    <w:rsid w:val="00200C4D"/>
    <w:rsid w:val="002016A4"/>
    <w:rsid w:val="002022BF"/>
    <w:rsid w:val="002023DE"/>
    <w:rsid w:val="00204CBD"/>
    <w:rsid w:val="00205DEE"/>
    <w:rsid w:val="0020753E"/>
    <w:rsid w:val="00207A2A"/>
    <w:rsid w:val="00210389"/>
    <w:rsid w:val="00210D6E"/>
    <w:rsid w:val="00211F8D"/>
    <w:rsid w:val="0021258B"/>
    <w:rsid w:val="00212F52"/>
    <w:rsid w:val="00213D0E"/>
    <w:rsid w:val="002144CC"/>
    <w:rsid w:val="00214505"/>
    <w:rsid w:val="00214A39"/>
    <w:rsid w:val="00220AB5"/>
    <w:rsid w:val="00223441"/>
    <w:rsid w:val="00223F24"/>
    <w:rsid w:val="0022477E"/>
    <w:rsid w:val="00226EA7"/>
    <w:rsid w:val="002326BF"/>
    <w:rsid w:val="00232BA9"/>
    <w:rsid w:val="00234C92"/>
    <w:rsid w:val="00237781"/>
    <w:rsid w:val="0024206A"/>
    <w:rsid w:val="00242487"/>
    <w:rsid w:val="002427E0"/>
    <w:rsid w:val="002501F9"/>
    <w:rsid w:val="002503A0"/>
    <w:rsid w:val="00250957"/>
    <w:rsid w:val="00250B4C"/>
    <w:rsid w:val="00251220"/>
    <w:rsid w:val="00252CBE"/>
    <w:rsid w:val="002536B4"/>
    <w:rsid w:val="00253DBA"/>
    <w:rsid w:val="002563F7"/>
    <w:rsid w:val="0025677A"/>
    <w:rsid w:val="00257DD2"/>
    <w:rsid w:val="00262581"/>
    <w:rsid w:val="00262602"/>
    <w:rsid w:val="0026388F"/>
    <w:rsid w:val="00263978"/>
    <w:rsid w:val="00263BD6"/>
    <w:rsid w:val="00265451"/>
    <w:rsid w:val="00271555"/>
    <w:rsid w:val="002717F9"/>
    <w:rsid w:val="00272939"/>
    <w:rsid w:val="00275319"/>
    <w:rsid w:val="00276D42"/>
    <w:rsid w:val="00276EF2"/>
    <w:rsid w:val="0028213D"/>
    <w:rsid w:val="0028537A"/>
    <w:rsid w:val="00290F0A"/>
    <w:rsid w:val="00293591"/>
    <w:rsid w:val="0029504C"/>
    <w:rsid w:val="0029599C"/>
    <w:rsid w:val="00295BD8"/>
    <w:rsid w:val="0029691A"/>
    <w:rsid w:val="00297CAE"/>
    <w:rsid w:val="00297E15"/>
    <w:rsid w:val="002A0ECF"/>
    <w:rsid w:val="002A1A21"/>
    <w:rsid w:val="002A31FE"/>
    <w:rsid w:val="002A435C"/>
    <w:rsid w:val="002A4BAF"/>
    <w:rsid w:val="002A61FB"/>
    <w:rsid w:val="002A7313"/>
    <w:rsid w:val="002A7B30"/>
    <w:rsid w:val="002B6FD9"/>
    <w:rsid w:val="002B7AD5"/>
    <w:rsid w:val="002B7C3F"/>
    <w:rsid w:val="002C122B"/>
    <w:rsid w:val="002C2DB7"/>
    <w:rsid w:val="002C304D"/>
    <w:rsid w:val="002C364F"/>
    <w:rsid w:val="002C37F5"/>
    <w:rsid w:val="002C3BD2"/>
    <w:rsid w:val="002C54DF"/>
    <w:rsid w:val="002C7F64"/>
    <w:rsid w:val="002D28A2"/>
    <w:rsid w:val="002D3ACA"/>
    <w:rsid w:val="002D4366"/>
    <w:rsid w:val="002D4E02"/>
    <w:rsid w:val="002D6CEF"/>
    <w:rsid w:val="002D7735"/>
    <w:rsid w:val="002E195E"/>
    <w:rsid w:val="002E29F8"/>
    <w:rsid w:val="002E3D09"/>
    <w:rsid w:val="002E46C6"/>
    <w:rsid w:val="002E58AE"/>
    <w:rsid w:val="002E59B0"/>
    <w:rsid w:val="002E5ED1"/>
    <w:rsid w:val="002E6185"/>
    <w:rsid w:val="002F0232"/>
    <w:rsid w:val="002F0695"/>
    <w:rsid w:val="002F0AFD"/>
    <w:rsid w:val="002F20F5"/>
    <w:rsid w:val="002F2B8E"/>
    <w:rsid w:val="002F2BE9"/>
    <w:rsid w:val="002F5201"/>
    <w:rsid w:val="002F5D1E"/>
    <w:rsid w:val="002F61C4"/>
    <w:rsid w:val="003028FB"/>
    <w:rsid w:val="00307816"/>
    <w:rsid w:val="00307CCC"/>
    <w:rsid w:val="00310777"/>
    <w:rsid w:val="003110CE"/>
    <w:rsid w:val="0031200B"/>
    <w:rsid w:val="0031287C"/>
    <w:rsid w:val="00314127"/>
    <w:rsid w:val="00314D4B"/>
    <w:rsid w:val="00316F8B"/>
    <w:rsid w:val="00317C5B"/>
    <w:rsid w:val="003213F8"/>
    <w:rsid w:val="003216A9"/>
    <w:rsid w:val="003223DF"/>
    <w:rsid w:val="0032427B"/>
    <w:rsid w:val="0032544B"/>
    <w:rsid w:val="003279ED"/>
    <w:rsid w:val="00327A02"/>
    <w:rsid w:val="003306F9"/>
    <w:rsid w:val="00330906"/>
    <w:rsid w:val="00331805"/>
    <w:rsid w:val="003327A8"/>
    <w:rsid w:val="00332E17"/>
    <w:rsid w:val="00333D3F"/>
    <w:rsid w:val="00335062"/>
    <w:rsid w:val="0033642C"/>
    <w:rsid w:val="00336D25"/>
    <w:rsid w:val="00340522"/>
    <w:rsid w:val="003412FA"/>
    <w:rsid w:val="0034137B"/>
    <w:rsid w:val="00341758"/>
    <w:rsid w:val="003423BA"/>
    <w:rsid w:val="0034275E"/>
    <w:rsid w:val="003431FA"/>
    <w:rsid w:val="0034532E"/>
    <w:rsid w:val="00346281"/>
    <w:rsid w:val="00346401"/>
    <w:rsid w:val="0034661C"/>
    <w:rsid w:val="00351F77"/>
    <w:rsid w:val="00352346"/>
    <w:rsid w:val="00352E2C"/>
    <w:rsid w:val="0035582A"/>
    <w:rsid w:val="00355A79"/>
    <w:rsid w:val="00356C69"/>
    <w:rsid w:val="00360695"/>
    <w:rsid w:val="00360ABF"/>
    <w:rsid w:val="0036218B"/>
    <w:rsid w:val="00362D1D"/>
    <w:rsid w:val="00362F66"/>
    <w:rsid w:val="00363ABE"/>
    <w:rsid w:val="00363B7A"/>
    <w:rsid w:val="00364147"/>
    <w:rsid w:val="00364E31"/>
    <w:rsid w:val="00365541"/>
    <w:rsid w:val="00365ACA"/>
    <w:rsid w:val="00365B9C"/>
    <w:rsid w:val="00365EB0"/>
    <w:rsid w:val="00370A87"/>
    <w:rsid w:val="00372B5E"/>
    <w:rsid w:val="00372D78"/>
    <w:rsid w:val="00373F3F"/>
    <w:rsid w:val="00374A86"/>
    <w:rsid w:val="0037589E"/>
    <w:rsid w:val="00376070"/>
    <w:rsid w:val="003760B6"/>
    <w:rsid w:val="00376DE3"/>
    <w:rsid w:val="00377BA2"/>
    <w:rsid w:val="00380A11"/>
    <w:rsid w:val="0038142E"/>
    <w:rsid w:val="003840D8"/>
    <w:rsid w:val="0038511D"/>
    <w:rsid w:val="00386770"/>
    <w:rsid w:val="003877C6"/>
    <w:rsid w:val="0038796B"/>
    <w:rsid w:val="00387C33"/>
    <w:rsid w:val="0039547A"/>
    <w:rsid w:val="00396791"/>
    <w:rsid w:val="003973A7"/>
    <w:rsid w:val="003A06B2"/>
    <w:rsid w:val="003A06C0"/>
    <w:rsid w:val="003A22F6"/>
    <w:rsid w:val="003A2A26"/>
    <w:rsid w:val="003A42BA"/>
    <w:rsid w:val="003A597E"/>
    <w:rsid w:val="003A62A2"/>
    <w:rsid w:val="003A64C4"/>
    <w:rsid w:val="003A7F95"/>
    <w:rsid w:val="003B1DDA"/>
    <w:rsid w:val="003B4871"/>
    <w:rsid w:val="003B5020"/>
    <w:rsid w:val="003B6403"/>
    <w:rsid w:val="003B6D04"/>
    <w:rsid w:val="003B6D72"/>
    <w:rsid w:val="003B79CA"/>
    <w:rsid w:val="003C2286"/>
    <w:rsid w:val="003C2A34"/>
    <w:rsid w:val="003C5AAB"/>
    <w:rsid w:val="003C64F3"/>
    <w:rsid w:val="003D0235"/>
    <w:rsid w:val="003D11B7"/>
    <w:rsid w:val="003D2353"/>
    <w:rsid w:val="003D2689"/>
    <w:rsid w:val="003D28C0"/>
    <w:rsid w:val="003D3CDA"/>
    <w:rsid w:val="003D3D6B"/>
    <w:rsid w:val="003E0AC0"/>
    <w:rsid w:val="003E1B55"/>
    <w:rsid w:val="003E29A5"/>
    <w:rsid w:val="003E2EB1"/>
    <w:rsid w:val="003E4CA5"/>
    <w:rsid w:val="003E5B34"/>
    <w:rsid w:val="003E5B7A"/>
    <w:rsid w:val="003E6363"/>
    <w:rsid w:val="003E657D"/>
    <w:rsid w:val="003E67CD"/>
    <w:rsid w:val="003E6CA0"/>
    <w:rsid w:val="003E71A2"/>
    <w:rsid w:val="003F27CC"/>
    <w:rsid w:val="003F5770"/>
    <w:rsid w:val="003F65BF"/>
    <w:rsid w:val="004000BB"/>
    <w:rsid w:val="00400DF5"/>
    <w:rsid w:val="0040257B"/>
    <w:rsid w:val="00402C2B"/>
    <w:rsid w:val="00402FFB"/>
    <w:rsid w:val="00403D96"/>
    <w:rsid w:val="00404B43"/>
    <w:rsid w:val="004050B6"/>
    <w:rsid w:val="00410F37"/>
    <w:rsid w:val="0041207C"/>
    <w:rsid w:val="004123E0"/>
    <w:rsid w:val="004139F6"/>
    <w:rsid w:val="0041489C"/>
    <w:rsid w:val="00415B1C"/>
    <w:rsid w:val="00421850"/>
    <w:rsid w:val="00422F4A"/>
    <w:rsid w:val="00422FBF"/>
    <w:rsid w:val="00423D26"/>
    <w:rsid w:val="00425987"/>
    <w:rsid w:val="00426300"/>
    <w:rsid w:val="00427EBD"/>
    <w:rsid w:val="00430FCB"/>
    <w:rsid w:val="004314A8"/>
    <w:rsid w:val="004314FC"/>
    <w:rsid w:val="00432857"/>
    <w:rsid w:val="00433FD2"/>
    <w:rsid w:val="00434A55"/>
    <w:rsid w:val="00436B47"/>
    <w:rsid w:val="004406F3"/>
    <w:rsid w:val="00441F50"/>
    <w:rsid w:val="004424DB"/>
    <w:rsid w:val="004427D0"/>
    <w:rsid w:val="0044291D"/>
    <w:rsid w:val="00442F81"/>
    <w:rsid w:val="00444504"/>
    <w:rsid w:val="00444DC5"/>
    <w:rsid w:val="004479CD"/>
    <w:rsid w:val="004503F4"/>
    <w:rsid w:val="00450AED"/>
    <w:rsid w:val="00451849"/>
    <w:rsid w:val="00451CD1"/>
    <w:rsid w:val="004535D6"/>
    <w:rsid w:val="00453F77"/>
    <w:rsid w:val="00455250"/>
    <w:rsid w:val="00457AD4"/>
    <w:rsid w:val="004608E5"/>
    <w:rsid w:val="00460948"/>
    <w:rsid w:val="00461031"/>
    <w:rsid w:val="00462427"/>
    <w:rsid w:val="0046308A"/>
    <w:rsid w:val="00470567"/>
    <w:rsid w:val="00470FD9"/>
    <w:rsid w:val="00471940"/>
    <w:rsid w:val="004723B3"/>
    <w:rsid w:val="0047325A"/>
    <w:rsid w:val="004736A9"/>
    <w:rsid w:val="00474F15"/>
    <w:rsid w:val="00476085"/>
    <w:rsid w:val="004769DD"/>
    <w:rsid w:val="00477882"/>
    <w:rsid w:val="004806CB"/>
    <w:rsid w:val="00481429"/>
    <w:rsid w:val="00481442"/>
    <w:rsid w:val="00481875"/>
    <w:rsid w:val="00483972"/>
    <w:rsid w:val="00483A5B"/>
    <w:rsid w:val="00483DF0"/>
    <w:rsid w:val="00486599"/>
    <w:rsid w:val="00486C0C"/>
    <w:rsid w:val="00486EE9"/>
    <w:rsid w:val="00487136"/>
    <w:rsid w:val="00487553"/>
    <w:rsid w:val="00494A6E"/>
    <w:rsid w:val="00496409"/>
    <w:rsid w:val="00496A74"/>
    <w:rsid w:val="004A0EDA"/>
    <w:rsid w:val="004A1DB7"/>
    <w:rsid w:val="004A5E5A"/>
    <w:rsid w:val="004A6272"/>
    <w:rsid w:val="004A638E"/>
    <w:rsid w:val="004B010E"/>
    <w:rsid w:val="004B0C22"/>
    <w:rsid w:val="004B3848"/>
    <w:rsid w:val="004B3FC6"/>
    <w:rsid w:val="004C1488"/>
    <w:rsid w:val="004C4AB9"/>
    <w:rsid w:val="004C5AB0"/>
    <w:rsid w:val="004C646B"/>
    <w:rsid w:val="004D01A1"/>
    <w:rsid w:val="004D23C0"/>
    <w:rsid w:val="004D2C37"/>
    <w:rsid w:val="004D45AB"/>
    <w:rsid w:val="004D460E"/>
    <w:rsid w:val="004D5B3C"/>
    <w:rsid w:val="004D6B66"/>
    <w:rsid w:val="004D7F36"/>
    <w:rsid w:val="004E1EA8"/>
    <w:rsid w:val="004E40EA"/>
    <w:rsid w:val="004E43D6"/>
    <w:rsid w:val="004E5397"/>
    <w:rsid w:val="004E5916"/>
    <w:rsid w:val="004E5A83"/>
    <w:rsid w:val="004E5AC0"/>
    <w:rsid w:val="004E652C"/>
    <w:rsid w:val="004E67EB"/>
    <w:rsid w:val="004F011E"/>
    <w:rsid w:val="004F08CB"/>
    <w:rsid w:val="004F1C69"/>
    <w:rsid w:val="004F2480"/>
    <w:rsid w:val="004F2799"/>
    <w:rsid w:val="004F2DBB"/>
    <w:rsid w:val="004F4070"/>
    <w:rsid w:val="004F52FE"/>
    <w:rsid w:val="004F53A4"/>
    <w:rsid w:val="004F5F2A"/>
    <w:rsid w:val="004F6035"/>
    <w:rsid w:val="004F77EB"/>
    <w:rsid w:val="005009AB"/>
    <w:rsid w:val="005013E4"/>
    <w:rsid w:val="00501521"/>
    <w:rsid w:val="00502AFD"/>
    <w:rsid w:val="005040FD"/>
    <w:rsid w:val="00504776"/>
    <w:rsid w:val="00504F28"/>
    <w:rsid w:val="0050538E"/>
    <w:rsid w:val="00505DC9"/>
    <w:rsid w:val="00507215"/>
    <w:rsid w:val="005077D6"/>
    <w:rsid w:val="00511C91"/>
    <w:rsid w:val="005126F7"/>
    <w:rsid w:val="00512873"/>
    <w:rsid w:val="00513652"/>
    <w:rsid w:val="00514147"/>
    <w:rsid w:val="005143BE"/>
    <w:rsid w:val="00515D50"/>
    <w:rsid w:val="0051617F"/>
    <w:rsid w:val="00516547"/>
    <w:rsid w:val="00516967"/>
    <w:rsid w:val="005170D5"/>
    <w:rsid w:val="00520F4F"/>
    <w:rsid w:val="00523947"/>
    <w:rsid w:val="00524260"/>
    <w:rsid w:val="00524797"/>
    <w:rsid w:val="0052631E"/>
    <w:rsid w:val="005279E0"/>
    <w:rsid w:val="00530600"/>
    <w:rsid w:val="00531424"/>
    <w:rsid w:val="00531D84"/>
    <w:rsid w:val="005332BE"/>
    <w:rsid w:val="005335FA"/>
    <w:rsid w:val="0053765A"/>
    <w:rsid w:val="00542AAE"/>
    <w:rsid w:val="00543324"/>
    <w:rsid w:val="005446AA"/>
    <w:rsid w:val="005447BB"/>
    <w:rsid w:val="00545727"/>
    <w:rsid w:val="00546090"/>
    <w:rsid w:val="005460E6"/>
    <w:rsid w:val="005463DA"/>
    <w:rsid w:val="005510C5"/>
    <w:rsid w:val="005513B8"/>
    <w:rsid w:val="0055143A"/>
    <w:rsid w:val="00553ADA"/>
    <w:rsid w:val="00553DDB"/>
    <w:rsid w:val="00555FA2"/>
    <w:rsid w:val="00557B25"/>
    <w:rsid w:val="005621C4"/>
    <w:rsid w:val="00564D1D"/>
    <w:rsid w:val="005702BA"/>
    <w:rsid w:val="0057059A"/>
    <w:rsid w:val="00570B9E"/>
    <w:rsid w:val="00571AC5"/>
    <w:rsid w:val="0057422B"/>
    <w:rsid w:val="00574E4B"/>
    <w:rsid w:val="00575555"/>
    <w:rsid w:val="00575626"/>
    <w:rsid w:val="00575643"/>
    <w:rsid w:val="00575B63"/>
    <w:rsid w:val="00576FFB"/>
    <w:rsid w:val="005771BD"/>
    <w:rsid w:val="00583A07"/>
    <w:rsid w:val="00584861"/>
    <w:rsid w:val="00585792"/>
    <w:rsid w:val="00585B0E"/>
    <w:rsid w:val="0058687C"/>
    <w:rsid w:val="00586AA5"/>
    <w:rsid w:val="00586E21"/>
    <w:rsid w:val="00591BD4"/>
    <w:rsid w:val="00592D94"/>
    <w:rsid w:val="005930CD"/>
    <w:rsid w:val="00593D5E"/>
    <w:rsid w:val="005956FE"/>
    <w:rsid w:val="00595A86"/>
    <w:rsid w:val="00596FF8"/>
    <w:rsid w:val="005A0D01"/>
    <w:rsid w:val="005A193A"/>
    <w:rsid w:val="005A35A6"/>
    <w:rsid w:val="005A5883"/>
    <w:rsid w:val="005A6025"/>
    <w:rsid w:val="005A6111"/>
    <w:rsid w:val="005A6DF1"/>
    <w:rsid w:val="005A7FE3"/>
    <w:rsid w:val="005B04C6"/>
    <w:rsid w:val="005B1520"/>
    <w:rsid w:val="005B1928"/>
    <w:rsid w:val="005B32F2"/>
    <w:rsid w:val="005B4C6F"/>
    <w:rsid w:val="005C06C3"/>
    <w:rsid w:val="005C0C21"/>
    <w:rsid w:val="005C2456"/>
    <w:rsid w:val="005C2629"/>
    <w:rsid w:val="005C394B"/>
    <w:rsid w:val="005C3C0E"/>
    <w:rsid w:val="005C70DD"/>
    <w:rsid w:val="005C7109"/>
    <w:rsid w:val="005D08E6"/>
    <w:rsid w:val="005D3020"/>
    <w:rsid w:val="005D3C0D"/>
    <w:rsid w:val="005D3C1B"/>
    <w:rsid w:val="005D41CE"/>
    <w:rsid w:val="005D5320"/>
    <w:rsid w:val="005D69A9"/>
    <w:rsid w:val="005D69F3"/>
    <w:rsid w:val="005E0BA6"/>
    <w:rsid w:val="005E0E24"/>
    <w:rsid w:val="005E3810"/>
    <w:rsid w:val="005E51B9"/>
    <w:rsid w:val="005E636D"/>
    <w:rsid w:val="005E6E00"/>
    <w:rsid w:val="005E7B4D"/>
    <w:rsid w:val="005F254F"/>
    <w:rsid w:val="005F5EB9"/>
    <w:rsid w:val="005F65B6"/>
    <w:rsid w:val="005F7C4A"/>
    <w:rsid w:val="006004A0"/>
    <w:rsid w:val="00600F74"/>
    <w:rsid w:val="00601BFC"/>
    <w:rsid w:val="00602902"/>
    <w:rsid w:val="00602B17"/>
    <w:rsid w:val="00603EA5"/>
    <w:rsid w:val="006048E7"/>
    <w:rsid w:val="0060520C"/>
    <w:rsid w:val="00605BD5"/>
    <w:rsid w:val="00606905"/>
    <w:rsid w:val="0061030D"/>
    <w:rsid w:val="00611B23"/>
    <w:rsid w:val="006125B5"/>
    <w:rsid w:val="0061381B"/>
    <w:rsid w:val="00614216"/>
    <w:rsid w:val="006155B1"/>
    <w:rsid w:val="00617E16"/>
    <w:rsid w:val="00617EFC"/>
    <w:rsid w:val="006204F6"/>
    <w:rsid w:val="006218F2"/>
    <w:rsid w:val="006227E1"/>
    <w:rsid w:val="00623522"/>
    <w:rsid w:val="0062392D"/>
    <w:rsid w:val="00623FF7"/>
    <w:rsid w:val="0062527C"/>
    <w:rsid w:val="0062637F"/>
    <w:rsid w:val="006273E4"/>
    <w:rsid w:val="00630E95"/>
    <w:rsid w:val="00632DAA"/>
    <w:rsid w:val="00635B81"/>
    <w:rsid w:val="006361D9"/>
    <w:rsid w:val="00636FE3"/>
    <w:rsid w:val="00637394"/>
    <w:rsid w:val="00637DF0"/>
    <w:rsid w:val="00641A16"/>
    <w:rsid w:val="0064279B"/>
    <w:rsid w:val="00643538"/>
    <w:rsid w:val="006444A1"/>
    <w:rsid w:val="00645D6F"/>
    <w:rsid w:val="00645FD3"/>
    <w:rsid w:val="00646488"/>
    <w:rsid w:val="0065021B"/>
    <w:rsid w:val="006508DA"/>
    <w:rsid w:val="0065236E"/>
    <w:rsid w:val="00653DFE"/>
    <w:rsid w:val="0065432E"/>
    <w:rsid w:val="00655A13"/>
    <w:rsid w:val="00655E5D"/>
    <w:rsid w:val="0065604E"/>
    <w:rsid w:val="006560D6"/>
    <w:rsid w:val="00656650"/>
    <w:rsid w:val="00657A4B"/>
    <w:rsid w:val="00657C34"/>
    <w:rsid w:val="00660EAB"/>
    <w:rsid w:val="00661AFA"/>
    <w:rsid w:val="00661B37"/>
    <w:rsid w:val="0066265F"/>
    <w:rsid w:val="00664394"/>
    <w:rsid w:val="00665358"/>
    <w:rsid w:val="00665BD4"/>
    <w:rsid w:val="006668F6"/>
    <w:rsid w:val="00670972"/>
    <w:rsid w:val="0067142B"/>
    <w:rsid w:val="00671CEE"/>
    <w:rsid w:val="00673808"/>
    <w:rsid w:val="0067473C"/>
    <w:rsid w:val="006750C7"/>
    <w:rsid w:val="0067582C"/>
    <w:rsid w:val="006763BF"/>
    <w:rsid w:val="006776FF"/>
    <w:rsid w:val="006827D9"/>
    <w:rsid w:val="00683922"/>
    <w:rsid w:val="0068392A"/>
    <w:rsid w:val="00685748"/>
    <w:rsid w:val="00685ACD"/>
    <w:rsid w:val="00687B4F"/>
    <w:rsid w:val="00690397"/>
    <w:rsid w:val="0069125A"/>
    <w:rsid w:val="0069183C"/>
    <w:rsid w:val="00691C0E"/>
    <w:rsid w:val="006921A4"/>
    <w:rsid w:val="00692593"/>
    <w:rsid w:val="006937BF"/>
    <w:rsid w:val="006941DD"/>
    <w:rsid w:val="00694C8E"/>
    <w:rsid w:val="0069511B"/>
    <w:rsid w:val="0069657F"/>
    <w:rsid w:val="006971CE"/>
    <w:rsid w:val="00697696"/>
    <w:rsid w:val="006A0389"/>
    <w:rsid w:val="006A1558"/>
    <w:rsid w:val="006A6E9B"/>
    <w:rsid w:val="006B012B"/>
    <w:rsid w:val="006B07FB"/>
    <w:rsid w:val="006B087E"/>
    <w:rsid w:val="006B2D2D"/>
    <w:rsid w:val="006B38D0"/>
    <w:rsid w:val="006B49FD"/>
    <w:rsid w:val="006B67AC"/>
    <w:rsid w:val="006B6E92"/>
    <w:rsid w:val="006B754B"/>
    <w:rsid w:val="006C055B"/>
    <w:rsid w:val="006C068B"/>
    <w:rsid w:val="006C07D2"/>
    <w:rsid w:val="006C1087"/>
    <w:rsid w:val="006C2220"/>
    <w:rsid w:val="006C3E9E"/>
    <w:rsid w:val="006C40AB"/>
    <w:rsid w:val="006C42D5"/>
    <w:rsid w:val="006C4450"/>
    <w:rsid w:val="006C5E61"/>
    <w:rsid w:val="006C6011"/>
    <w:rsid w:val="006C66B8"/>
    <w:rsid w:val="006C72BB"/>
    <w:rsid w:val="006C764E"/>
    <w:rsid w:val="006C7A42"/>
    <w:rsid w:val="006D0525"/>
    <w:rsid w:val="006D0E48"/>
    <w:rsid w:val="006D1267"/>
    <w:rsid w:val="006D2987"/>
    <w:rsid w:val="006D3302"/>
    <w:rsid w:val="006D35E4"/>
    <w:rsid w:val="006D39EB"/>
    <w:rsid w:val="006D5DC2"/>
    <w:rsid w:val="006D5E0C"/>
    <w:rsid w:val="006D7EF8"/>
    <w:rsid w:val="006E1308"/>
    <w:rsid w:val="006E14E6"/>
    <w:rsid w:val="006E48A5"/>
    <w:rsid w:val="006E645F"/>
    <w:rsid w:val="006E6AFE"/>
    <w:rsid w:val="006F095B"/>
    <w:rsid w:val="006F0D59"/>
    <w:rsid w:val="006F2C31"/>
    <w:rsid w:val="006F2C37"/>
    <w:rsid w:val="006F32A2"/>
    <w:rsid w:val="006F3D6D"/>
    <w:rsid w:val="006F45B4"/>
    <w:rsid w:val="006F478B"/>
    <w:rsid w:val="006F4E53"/>
    <w:rsid w:val="006F4F03"/>
    <w:rsid w:val="006F5D4A"/>
    <w:rsid w:val="006F7713"/>
    <w:rsid w:val="006F7DFB"/>
    <w:rsid w:val="00700E5D"/>
    <w:rsid w:val="00702911"/>
    <w:rsid w:val="0070354F"/>
    <w:rsid w:val="0070377C"/>
    <w:rsid w:val="00705427"/>
    <w:rsid w:val="00705806"/>
    <w:rsid w:val="00706DC9"/>
    <w:rsid w:val="00707032"/>
    <w:rsid w:val="007070C6"/>
    <w:rsid w:val="007124AE"/>
    <w:rsid w:val="007134F7"/>
    <w:rsid w:val="00713570"/>
    <w:rsid w:val="007151D7"/>
    <w:rsid w:val="00715E3A"/>
    <w:rsid w:val="00716A42"/>
    <w:rsid w:val="00716D58"/>
    <w:rsid w:val="00716ED0"/>
    <w:rsid w:val="007200AC"/>
    <w:rsid w:val="00720AA2"/>
    <w:rsid w:val="00722BA8"/>
    <w:rsid w:val="00723858"/>
    <w:rsid w:val="00724B19"/>
    <w:rsid w:val="00725417"/>
    <w:rsid w:val="0072680A"/>
    <w:rsid w:val="00726E35"/>
    <w:rsid w:val="0073248F"/>
    <w:rsid w:val="00734193"/>
    <w:rsid w:val="0073500B"/>
    <w:rsid w:val="0073596B"/>
    <w:rsid w:val="007406D9"/>
    <w:rsid w:val="00743076"/>
    <w:rsid w:val="007432C3"/>
    <w:rsid w:val="00743EB5"/>
    <w:rsid w:val="0074496C"/>
    <w:rsid w:val="00744E57"/>
    <w:rsid w:val="00744E6A"/>
    <w:rsid w:val="00745317"/>
    <w:rsid w:val="00747D72"/>
    <w:rsid w:val="00750A05"/>
    <w:rsid w:val="00750DB9"/>
    <w:rsid w:val="00751018"/>
    <w:rsid w:val="00751A0D"/>
    <w:rsid w:val="00752D73"/>
    <w:rsid w:val="00753287"/>
    <w:rsid w:val="00753F78"/>
    <w:rsid w:val="00755D45"/>
    <w:rsid w:val="0075609B"/>
    <w:rsid w:val="007569AD"/>
    <w:rsid w:val="00757041"/>
    <w:rsid w:val="0075763F"/>
    <w:rsid w:val="00761289"/>
    <w:rsid w:val="007614E2"/>
    <w:rsid w:val="007615E8"/>
    <w:rsid w:val="0076238F"/>
    <w:rsid w:val="00767130"/>
    <w:rsid w:val="00770CD2"/>
    <w:rsid w:val="007732CF"/>
    <w:rsid w:val="007747B7"/>
    <w:rsid w:val="00776F87"/>
    <w:rsid w:val="0077792C"/>
    <w:rsid w:val="00777AF9"/>
    <w:rsid w:val="00781149"/>
    <w:rsid w:val="007820FD"/>
    <w:rsid w:val="00782BC4"/>
    <w:rsid w:val="00783DD8"/>
    <w:rsid w:val="00786D55"/>
    <w:rsid w:val="007874FE"/>
    <w:rsid w:val="00787DA5"/>
    <w:rsid w:val="0079023B"/>
    <w:rsid w:val="00790D26"/>
    <w:rsid w:val="00792B2B"/>
    <w:rsid w:val="0079300B"/>
    <w:rsid w:val="00793055"/>
    <w:rsid w:val="0079460C"/>
    <w:rsid w:val="007952C5"/>
    <w:rsid w:val="00795548"/>
    <w:rsid w:val="00796D22"/>
    <w:rsid w:val="00797B0B"/>
    <w:rsid w:val="007A0171"/>
    <w:rsid w:val="007A01A6"/>
    <w:rsid w:val="007A14F3"/>
    <w:rsid w:val="007A222E"/>
    <w:rsid w:val="007A2A0B"/>
    <w:rsid w:val="007A3D15"/>
    <w:rsid w:val="007A549A"/>
    <w:rsid w:val="007A6D75"/>
    <w:rsid w:val="007A745D"/>
    <w:rsid w:val="007B12E8"/>
    <w:rsid w:val="007B2EA7"/>
    <w:rsid w:val="007B3850"/>
    <w:rsid w:val="007B3BC2"/>
    <w:rsid w:val="007B588F"/>
    <w:rsid w:val="007B5CCE"/>
    <w:rsid w:val="007B62FC"/>
    <w:rsid w:val="007B64F6"/>
    <w:rsid w:val="007B69EE"/>
    <w:rsid w:val="007B6D63"/>
    <w:rsid w:val="007B6ED6"/>
    <w:rsid w:val="007B763B"/>
    <w:rsid w:val="007B7864"/>
    <w:rsid w:val="007C0FAD"/>
    <w:rsid w:val="007C20F9"/>
    <w:rsid w:val="007C235D"/>
    <w:rsid w:val="007C4221"/>
    <w:rsid w:val="007C4710"/>
    <w:rsid w:val="007C4F54"/>
    <w:rsid w:val="007C6CFF"/>
    <w:rsid w:val="007C6F70"/>
    <w:rsid w:val="007D1687"/>
    <w:rsid w:val="007D2206"/>
    <w:rsid w:val="007D2591"/>
    <w:rsid w:val="007D2A98"/>
    <w:rsid w:val="007D36D6"/>
    <w:rsid w:val="007D62EC"/>
    <w:rsid w:val="007D795F"/>
    <w:rsid w:val="007E1444"/>
    <w:rsid w:val="007E1FFA"/>
    <w:rsid w:val="007E2354"/>
    <w:rsid w:val="007E24A6"/>
    <w:rsid w:val="007E29FE"/>
    <w:rsid w:val="007E45B8"/>
    <w:rsid w:val="007E5AA8"/>
    <w:rsid w:val="007E5D4E"/>
    <w:rsid w:val="007E6007"/>
    <w:rsid w:val="007F0475"/>
    <w:rsid w:val="007F2253"/>
    <w:rsid w:val="007F27E1"/>
    <w:rsid w:val="007F2C4D"/>
    <w:rsid w:val="007F35C4"/>
    <w:rsid w:val="007F5A18"/>
    <w:rsid w:val="007F5EAC"/>
    <w:rsid w:val="0080005D"/>
    <w:rsid w:val="00800085"/>
    <w:rsid w:val="0080201D"/>
    <w:rsid w:val="00803C8C"/>
    <w:rsid w:val="00804619"/>
    <w:rsid w:val="0080470D"/>
    <w:rsid w:val="008076EC"/>
    <w:rsid w:val="00807CC8"/>
    <w:rsid w:val="008100F6"/>
    <w:rsid w:val="00814FAA"/>
    <w:rsid w:val="00815AED"/>
    <w:rsid w:val="00815CA7"/>
    <w:rsid w:val="00815EA4"/>
    <w:rsid w:val="00816466"/>
    <w:rsid w:val="008167F1"/>
    <w:rsid w:val="00816F15"/>
    <w:rsid w:val="0081725A"/>
    <w:rsid w:val="00820884"/>
    <w:rsid w:val="008224B9"/>
    <w:rsid w:val="008237F3"/>
    <w:rsid w:val="008250AF"/>
    <w:rsid w:val="00826FE1"/>
    <w:rsid w:val="008274D6"/>
    <w:rsid w:val="00830AC4"/>
    <w:rsid w:val="00830C9F"/>
    <w:rsid w:val="00830CD1"/>
    <w:rsid w:val="00830E89"/>
    <w:rsid w:val="0083360A"/>
    <w:rsid w:val="00837D59"/>
    <w:rsid w:val="00840AE4"/>
    <w:rsid w:val="008422B3"/>
    <w:rsid w:val="00842FFF"/>
    <w:rsid w:val="00843972"/>
    <w:rsid w:val="00843B1B"/>
    <w:rsid w:val="00850083"/>
    <w:rsid w:val="00850240"/>
    <w:rsid w:val="008506AA"/>
    <w:rsid w:val="00850BA6"/>
    <w:rsid w:val="00851116"/>
    <w:rsid w:val="008518B5"/>
    <w:rsid w:val="00852AA6"/>
    <w:rsid w:val="00852D9F"/>
    <w:rsid w:val="00853B2B"/>
    <w:rsid w:val="008545C9"/>
    <w:rsid w:val="00856612"/>
    <w:rsid w:val="00857276"/>
    <w:rsid w:val="008615AA"/>
    <w:rsid w:val="00862E7D"/>
    <w:rsid w:val="00863BB9"/>
    <w:rsid w:val="0086463E"/>
    <w:rsid w:val="00866AD2"/>
    <w:rsid w:val="00866FEC"/>
    <w:rsid w:val="00867FFB"/>
    <w:rsid w:val="00870130"/>
    <w:rsid w:val="0087076D"/>
    <w:rsid w:val="00870776"/>
    <w:rsid w:val="00870A78"/>
    <w:rsid w:val="00871340"/>
    <w:rsid w:val="0087316E"/>
    <w:rsid w:val="008739FD"/>
    <w:rsid w:val="00874833"/>
    <w:rsid w:val="008768BD"/>
    <w:rsid w:val="0087763B"/>
    <w:rsid w:val="008814DB"/>
    <w:rsid w:val="0088227C"/>
    <w:rsid w:val="00883228"/>
    <w:rsid w:val="0088327D"/>
    <w:rsid w:val="0088407C"/>
    <w:rsid w:val="00886F2E"/>
    <w:rsid w:val="00887EC8"/>
    <w:rsid w:val="00890E50"/>
    <w:rsid w:val="00890EDB"/>
    <w:rsid w:val="0089235E"/>
    <w:rsid w:val="00892D55"/>
    <w:rsid w:val="00893E5A"/>
    <w:rsid w:val="008946EA"/>
    <w:rsid w:val="008949B2"/>
    <w:rsid w:val="008952D0"/>
    <w:rsid w:val="0089605A"/>
    <w:rsid w:val="008977BF"/>
    <w:rsid w:val="00897A72"/>
    <w:rsid w:val="008A15C4"/>
    <w:rsid w:val="008A1ACA"/>
    <w:rsid w:val="008A1EC3"/>
    <w:rsid w:val="008A39C2"/>
    <w:rsid w:val="008A485A"/>
    <w:rsid w:val="008A5A63"/>
    <w:rsid w:val="008A6618"/>
    <w:rsid w:val="008A66B2"/>
    <w:rsid w:val="008B04B5"/>
    <w:rsid w:val="008B136D"/>
    <w:rsid w:val="008B2604"/>
    <w:rsid w:val="008B4DA8"/>
    <w:rsid w:val="008B57FD"/>
    <w:rsid w:val="008B652E"/>
    <w:rsid w:val="008B7022"/>
    <w:rsid w:val="008B771F"/>
    <w:rsid w:val="008C15EB"/>
    <w:rsid w:val="008C1736"/>
    <w:rsid w:val="008C5CAC"/>
    <w:rsid w:val="008C698F"/>
    <w:rsid w:val="008D0FB2"/>
    <w:rsid w:val="008D161C"/>
    <w:rsid w:val="008D1796"/>
    <w:rsid w:val="008D1E2D"/>
    <w:rsid w:val="008E2441"/>
    <w:rsid w:val="008E245E"/>
    <w:rsid w:val="008E463C"/>
    <w:rsid w:val="008E477E"/>
    <w:rsid w:val="008E4C7E"/>
    <w:rsid w:val="008E5338"/>
    <w:rsid w:val="008E6A15"/>
    <w:rsid w:val="008E6D33"/>
    <w:rsid w:val="008E709F"/>
    <w:rsid w:val="008F1AE6"/>
    <w:rsid w:val="008F3BDC"/>
    <w:rsid w:val="008F5305"/>
    <w:rsid w:val="008F615B"/>
    <w:rsid w:val="008F71A4"/>
    <w:rsid w:val="008F733B"/>
    <w:rsid w:val="00901533"/>
    <w:rsid w:val="009017B4"/>
    <w:rsid w:val="009018B1"/>
    <w:rsid w:val="00902432"/>
    <w:rsid w:val="00902969"/>
    <w:rsid w:val="0090343B"/>
    <w:rsid w:val="00904A00"/>
    <w:rsid w:val="00904D10"/>
    <w:rsid w:val="00904D41"/>
    <w:rsid w:val="00904E21"/>
    <w:rsid w:val="009059ED"/>
    <w:rsid w:val="00906B49"/>
    <w:rsid w:val="00906C2C"/>
    <w:rsid w:val="00907A9F"/>
    <w:rsid w:val="00907E44"/>
    <w:rsid w:val="009130BA"/>
    <w:rsid w:val="00915BDF"/>
    <w:rsid w:val="00916132"/>
    <w:rsid w:val="0091620D"/>
    <w:rsid w:val="00916486"/>
    <w:rsid w:val="00916824"/>
    <w:rsid w:val="00916CF6"/>
    <w:rsid w:val="00920A33"/>
    <w:rsid w:val="009210C4"/>
    <w:rsid w:val="00921DFC"/>
    <w:rsid w:val="009235A3"/>
    <w:rsid w:val="009242BC"/>
    <w:rsid w:val="00926FDF"/>
    <w:rsid w:val="00927B69"/>
    <w:rsid w:val="00927BA3"/>
    <w:rsid w:val="00927C71"/>
    <w:rsid w:val="0093099F"/>
    <w:rsid w:val="00930F2A"/>
    <w:rsid w:val="00931021"/>
    <w:rsid w:val="009310DF"/>
    <w:rsid w:val="00933972"/>
    <w:rsid w:val="00934348"/>
    <w:rsid w:val="00935C72"/>
    <w:rsid w:val="00936624"/>
    <w:rsid w:val="0093764A"/>
    <w:rsid w:val="00937A00"/>
    <w:rsid w:val="00937B8B"/>
    <w:rsid w:val="00937C2F"/>
    <w:rsid w:val="00940E25"/>
    <w:rsid w:val="00942C4B"/>
    <w:rsid w:val="00942D9E"/>
    <w:rsid w:val="009434F6"/>
    <w:rsid w:val="00943E0D"/>
    <w:rsid w:val="009440BD"/>
    <w:rsid w:val="00944326"/>
    <w:rsid w:val="0094436A"/>
    <w:rsid w:val="0094602C"/>
    <w:rsid w:val="00946A77"/>
    <w:rsid w:val="00946CF2"/>
    <w:rsid w:val="00947032"/>
    <w:rsid w:val="00947EC2"/>
    <w:rsid w:val="00950476"/>
    <w:rsid w:val="009511A3"/>
    <w:rsid w:val="009520D7"/>
    <w:rsid w:val="00953838"/>
    <w:rsid w:val="00953D9E"/>
    <w:rsid w:val="00954640"/>
    <w:rsid w:val="00957248"/>
    <w:rsid w:val="00957BE8"/>
    <w:rsid w:val="0096093C"/>
    <w:rsid w:val="00961078"/>
    <w:rsid w:val="00961670"/>
    <w:rsid w:val="009622A4"/>
    <w:rsid w:val="0096658B"/>
    <w:rsid w:val="009675C3"/>
    <w:rsid w:val="0097046D"/>
    <w:rsid w:val="0097394A"/>
    <w:rsid w:val="00977DBC"/>
    <w:rsid w:val="0098028F"/>
    <w:rsid w:val="00980A25"/>
    <w:rsid w:val="009810B3"/>
    <w:rsid w:val="00981A2B"/>
    <w:rsid w:val="009836E0"/>
    <w:rsid w:val="0098535D"/>
    <w:rsid w:val="00985AC2"/>
    <w:rsid w:val="009861ED"/>
    <w:rsid w:val="00986F26"/>
    <w:rsid w:val="0098746A"/>
    <w:rsid w:val="00990891"/>
    <w:rsid w:val="00990BE3"/>
    <w:rsid w:val="0099343C"/>
    <w:rsid w:val="00995DE9"/>
    <w:rsid w:val="009965AD"/>
    <w:rsid w:val="00997EB0"/>
    <w:rsid w:val="009A20F2"/>
    <w:rsid w:val="009A31FD"/>
    <w:rsid w:val="009A3C17"/>
    <w:rsid w:val="009A3FC1"/>
    <w:rsid w:val="009A736D"/>
    <w:rsid w:val="009A7548"/>
    <w:rsid w:val="009A7BA9"/>
    <w:rsid w:val="009B006A"/>
    <w:rsid w:val="009B1340"/>
    <w:rsid w:val="009B3C6F"/>
    <w:rsid w:val="009B476C"/>
    <w:rsid w:val="009B6B01"/>
    <w:rsid w:val="009C103F"/>
    <w:rsid w:val="009C1B7C"/>
    <w:rsid w:val="009C2E85"/>
    <w:rsid w:val="009C3D0F"/>
    <w:rsid w:val="009C581C"/>
    <w:rsid w:val="009C591A"/>
    <w:rsid w:val="009C5FC2"/>
    <w:rsid w:val="009D4619"/>
    <w:rsid w:val="009D64B3"/>
    <w:rsid w:val="009D65CA"/>
    <w:rsid w:val="009D6839"/>
    <w:rsid w:val="009D6901"/>
    <w:rsid w:val="009E03FE"/>
    <w:rsid w:val="009E32D9"/>
    <w:rsid w:val="009E369D"/>
    <w:rsid w:val="009E378B"/>
    <w:rsid w:val="009E387D"/>
    <w:rsid w:val="009E4610"/>
    <w:rsid w:val="009E5F66"/>
    <w:rsid w:val="009F03D5"/>
    <w:rsid w:val="009F1B12"/>
    <w:rsid w:val="009F48CA"/>
    <w:rsid w:val="009F520E"/>
    <w:rsid w:val="009F5E0D"/>
    <w:rsid w:val="009F6559"/>
    <w:rsid w:val="009F76ED"/>
    <w:rsid w:val="00A00521"/>
    <w:rsid w:val="00A0096F"/>
    <w:rsid w:val="00A0225B"/>
    <w:rsid w:val="00A0428A"/>
    <w:rsid w:val="00A04316"/>
    <w:rsid w:val="00A05485"/>
    <w:rsid w:val="00A0721D"/>
    <w:rsid w:val="00A07C01"/>
    <w:rsid w:val="00A10F08"/>
    <w:rsid w:val="00A11424"/>
    <w:rsid w:val="00A11471"/>
    <w:rsid w:val="00A12AD5"/>
    <w:rsid w:val="00A12AF0"/>
    <w:rsid w:val="00A12F9A"/>
    <w:rsid w:val="00A14928"/>
    <w:rsid w:val="00A15CF8"/>
    <w:rsid w:val="00A17313"/>
    <w:rsid w:val="00A1788B"/>
    <w:rsid w:val="00A21A72"/>
    <w:rsid w:val="00A22586"/>
    <w:rsid w:val="00A23385"/>
    <w:rsid w:val="00A24468"/>
    <w:rsid w:val="00A24622"/>
    <w:rsid w:val="00A24B20"/>
    <w:rsid w:val="00A26CEA"/>
    <w:rsid w:val="00A27E68"/>
    <w:rsid w:val="00A30C25"/>
    <w:rsid w:val="00A32888"/>
    <w:rsid w:val="00A330C9"/>
    <w:rsid w:val="00A3500A"/>
    <w:rsid w:val="00A375CF"/>
    <w:rsid w:val="00A37EF8"/>
    <w:rsid w:val="00A42E7C"/>
    <w:rsid w:val="00A43ACE"/>
    <w:rsid w:val="00A43E65"/>
    <w:rsid w:val="00A44A45"/>
    <w:rsid w:val="00A45C6E"/>
    <w:rsid w:val="00A46819"/>
    <w:rsid w:val="00A46D82"/>
    <w:rsid w:val="00A479D1"/>
    <w:rsid w:val="00A50EDF"/>
    <w:rsid w:val="00A51970"/>
    <w:rsid w:val="00A521A8"/>
    <w:rsid w:val="00A54082"/>
    <w:rsid w:val="00A540B4"/>
    <w:rsid w:val="00A55BC2"/>
    <w:rsid w:val="00A5687B"/>
    <w:rsid w:val="00A62124"/>
    <w:rsid w:val="00A63815"/>
    <w:rsid w:val="00A65017"/>
    <w:rsid w:val="00A652D0"/>
    <w:rsid w:val="00A65997"/>
    <w:rsid w:val="00A66635"/>
    <w:rsid w:val="00A66C25"/>
    <w:rsid w:val="00A6708F"/>
    <w:rsid w:val="00A67FD9"/>
    <w:rsid w:val="00A70120"/>
    <w:rsid w:val="00A71783"/>
    <w:rsid w:val="00A7246F"/>
    <w:rsid w:val="00A73C69"/>
    <w:rsid w:val="00A73EC9"/>
    <w:rsid w:val="00A74A9F"/>
    <w:rsid w:val="00A74E60"/>
    <w:rsid w:val="00A75775"/>
    <w:rsid w:val="00A76603"/>
    <w:rsid w:val="00A77F05"/>
    <w:rsid w:val="00A8097A"/>
    <w:rsid w:val="00A80AB8"/>
    <w:rsid w:val="00A8201E"/>
    <w:rsid w:val="00A84B0E"/>
    <w:rsid w:val="00A84F4B"/>
    <w:rsid w:val="00A84F96"/>
    <w:rsid w:val="00A85CB8"/>
    <w:rsid w:val="00A86EAD"/>
    <w:rsid w:val="00A86F1F"/>
    <w:rsid w:val="00A90AF0"/>
    <w:rsid w:val="00A92364"/>
    <w:rsid w:val="00A93A10"/>
    <w:rsid w:val="00A953FC"/>
    <w:rsid w:val="00A96438"/>
    <w:rsid w:val="00AA045E"/>
    <w:rsid w:val="00AA06CF"/>
    <w:rsid w:val="00AA0AB7"/>
    <w:rsid w:val="00AA1058"/>
    <w:rsid w:val="00AA3E8A"/>
    <w:rsid w:val="00AA4093"/>
    <w:rsid w:val="00AA7132"/>
    <w:rsid w:val="00AB052D"/>
    <w:rsid w:val="00AB10AF"/>
    <w:rsid w:val="00AB162A"/>
    <w:rsid w:val="00AB2467"/>
    <w:rsid w:val="00AB5B5B"/>
    <w:rsid w:val="00AB5C06"/>
    <w:rsid w:val="00AB7E8E"/>
    <w:rsid w:val="00AC1C85"/>
    <w:rsid w:val="00AC20B9"/>
    <w:rsid w:val="00AC25F1"/>
    <w:rsid w:val="00AC2BAD"/>
    <w:rsid w:val="00AC3937"/>
    <w:rsid w:val="00AC3AC1"/>
    <w:rsid w:val="00AC3D94"/>
    <w:rsid w:val="00AD0483"/>
    <w:rsid w:val="00AD1359"/>
    <w:rsid w:val="00AD1A7D"/>
    <w:rsid w:val="00AD1B6D"/>
    <w:rsid w:val="00AD2767"/>
    <w:rsid w:val="00AD36AD"/>
    <w:rsid w:val="00AD473F"/>
    <w:rsid w:val="00AD5CA7"/>
    <w:rsid w:val="00AD5EB4"/>
    <w:rsid w:val="00AD638B"/>
    <w:rsid w:val="00AD6914"/>
    <w:rsid w:val="00AE0EE1"/>
    <w:rsid w:val="00AE130C"/>
    <w:rsid w:val="00AE1CC8"/>
    <w:rsid w:val="00AE2123"/>
    <w:rsid w:val="00AE22CE"/>
    <w:rsid w:val="00AE26B2"/>
    <w:rsid w:val="00AE2726"/>
    <w:rsid w:val="00AE5284"/>
    <w:rsid w:val="00AE62A8"/>
    <w:rsid w:val="00AE7C32"/>
    <w:rsid w:val="00AE7EE7"/>
    <w:rsid w:val="00AE7F94"/>
    <w:rsid w:val="00AF0308"/>
    <w:rsid w:val="00AF1301"/>
    <w:rsid w:val="00AF132D"/>
    <w:rsid w:val="00AF27A1"/>
    <w:rsid w:val="00AF28AE"/>
    <w:rsid w:val="00AF31EB"/>
    <w:rsid w:val="00AF47B8"/>
    <w:rsid w:val="00AF4F51"/>
    <w:rsid w:val="00AF59F9"/>
    <w:rsid w:val="00B001B4"/>
    <w:rsid w:val="00B00FC8"/>
    <w:rsid w:val="00B01B68"/>
    <w:rsid w:val="00B02146"/>
    <w:rsid w:val="00B03DD2"/>
    <w:rsid w:val="00B05524"/>
    <w:rsid w:val="00B055F0"/>
    <w:rsid w:val="00B061EB"/>
    <w:rsid w:val="00B065BB"/>
    <w:rsid w:val="00B12565"/>
    <w:rsid w:val="00B12685"/>
    <w:rsid w:val="00B12AAB"/>
    <w:rsid w:val="00B13735"/>
    <w:rsid w:val="00B13BC7"/>
    <w:rsid w:val="00B13D10"/>
    <w:rsid w:val="00B17F78"/>
    <w:rsid w:val="00B211DD"/>
    <w:rsid w:val="00B2122E"/>
    <w:rsid w:val="00B21688"/>
    <w:rsid w:val="00B2382C"/>
    <w:rsid w:val="00B24739"/>
    <w:rsid w:val="00B2483E"/>
    <w:rsid w:val="00B25ECB"/>
    <w:rsid w:val="00B300E1"/>
    <w:rsid w:val="00B3038B"/>
    <w:rsid w:val="00B33131"/>
    <w:rsid w:val="00B33653"/>
    <w:rsid w:val="00B3588B"/>
    <w:rsid w:val="00B36658"/>
    <w:rsid w:val="00B36E91"/>
    <w:rsid w:val="00B4197C"/>
    <w:rsid w:val="00B41E35"/>
    <w:rsid w:val="00B42135"/>
    <w:rsid w:val="00B424D7"/>
    <w:rsid w:val="00B4264A"/>
    <w:rsid w:val="00B42C39"/>
    <w:rsid w:val="00B43024"/>
    <w:rsid w:val="00B43D81"/>
    <w:rsid w:val="00B45049"/>
    <w:rsid w:val="00B52FF5"/>
    <w:rsid w:val="00B53D77"/>
    <w:rsid w:val="00B54F31"/>
    <w:rsid w:val="00B555B6"/>
    <w:rsid w:val="00B565E4"/>
    <w:rsid w:val="00B5759A"/>
    <w:rsid w:val="00B576EF"/>
    <w:rsid w:val="00B6068F"/>
    <w:rsid w:val="00B608CF"/>
    <w:rsid w:val="00B614BE"/>
    <w:rsid w:val="00B62D8C"/>
    <w:rsid w:val="00B6395B"/>
    <w:rsid w:val="00B63FE6"/>
    <w:rsid w:val="00B65659"/>
    <w:rsid w:val="00B66392"/>
    <w:rsid w:val="00B66B6C"/>
    <w:rsid w:val="00B67532"/>
    <w:rsid w:val="00B67CA6"/>
    <w:rsid w:val="00B67FD9"/>
    <w:rsid w:val="00B70522"/>
    <w:rsid w:val="00B7186C"/>
    <w:rsid w:val="00B7253F"/>
    <w:rsid w:val="00B72B81"/>
    <w:rsid w:val="00B750EB"/>
    <w:rsid w:val="00B751D2"/>
    <w:rsid w:val="00B756F3"/>
    <w:rsid w:val="00B75AC4"/>
    <w:rsid w:val="00B7667D"/>
    <w:rsid w:val="00B80FBF"/>
    <w:rsid w:val="00B83649"/>
    <w:rsid w:val="00B85B9D"/>
    <w:rsid w:val="00B865DB"/>
    <w:rsid w:val="00B86CCE"/>
    <w:rsid w:val="00B86FAE"/>
    <w:rsid w:val="00B877C0"/>
    <w:rsid w:val="00B87D41"/>
    <w:rsid w:val="00B87FDA"/>
    <w:rsid w:val="00B9040C"/>
    <w:rsid w:val="00B91248"/>
    <w:rsid w:val="00B91BF4"/>
    <w:rsid w:val="00B92D25"/>
    <w:rsid w:val="00B93673"/>
    <w:rsid w:val="00B93F75"/>
    <w:rsid w:val="00B95364"/>
    <w:rsid w:val="00B963E9"/>
    <w:rsid w:val="00B96F6F"/>
    <w:rsid w:val="00BA0FD2"/>
    <w:rsid w:val="00BA1CA0"/>
    <w:rsid w:val="00BA20B3"/>
    <w:rsid w:val="00BA39F9"/>
    <w:rsid w:val="00BA3B24"/>
    <w:rsid w:val="00BA419C"/>
    <w:rsid w:val="00BA7232"/>
    <w:rsid w:val="00BB62CB"/>
    <w:rsid w:val="00BB76B7"/>
    <w:rsid w:val="00BC2278"/>
    <w:rsid w:val="00BC2C14"/>
    <w:rsid w:val="00BC2DBD"/>
    <w:rsid w:val="00BC43B4"/>
    <w:rsid w:val="00BC7BFE"/>
    <w:rsid w:val="00BD051D"/>
    <w:rsid w:val="00BD0C47"/>
    <w:rsid w:val="00BD3B82"/>
    <w:rsid w:val="00BD4B5E"/>
    <w:rsid w:val="00BD59DB"/>
    <w:rsid w:val="00BE0142"/>
    <w:rsid w:val="00BE09E3"/>
    <w:rsid w:val="00BE3636"/>
    <w:rsid w:val="00BE72C3"/>
    <w:rsid w:val="00BE7375"/>
    <w:rsid w:val="00BE7D1B"/>
    <w:rsid w:val="00BF040D"/>
    <w:rsid w:val="00BF3E90"/>
    <w:rsid w:val="00BF6134"/>
    <w:rsid w:val="00BF6687"/>
    <w:rsid w:val="00C01F63"/>
    <w:rsid w:val="00C02024"/>
    <w:rsid w:val="00C05212"/>
    <w:rsid w:val="00C07886"/>
    <w:rsid w:val="00C1304E"/>
    <w:rsid w:val="00C177AF"/>
    <w:rsid w:val="00C205F9"/>
    <w:rsid w:val="00C225ED"/>
    <w:rsid w:val="00C2402E"/>
    <w:rsid w:val="00C24351"/>
    <w:rsid w:val="00C267A9"/>
    <w:rsid w:val="00C27D3B"/>
    <w:rsid w:val="00C27EC4"/>
    <w:rsid w:val="00C313A4"/>
    <w:rsid w:val="00C3164B"/>
    <w:rsid w:val="00C32A76"/>
    <w:rsid w:val="00C34DA4"/>
    <w:rsid w:val="00C35D87"/>
    <w:rsid w:val="00C36C29"/>
    <w:rsid w:val="00C37607"/>
    <w:rsid w:val="00C42C41"/>
    <w:rsid w:val="00C439FE"/>
    <w:rsid w:val="00C452BA"/>
    <w:rsid w:val="00C45576"/>
    <w:rsid w:val="00C45C14"/>
    <w:rsid w:val="00C468F1"/>
    <w:rsid w:val="00C471FE"/>
    <w:rsid w:val="00C53DAA"/>
    <w:rsid w:val="00C61C49"/>
    <w:rsid w:val="00C6386C"/>
    <w:rsid w:val="00C6417C"/>
    <w:rsid w:val="00C65385"/>
    <w:rsid w:val="00C6629F"/>
    <w:rsid w:val="00C66E75"/>
    <w:rsid w:val="00C7067F"/>
    <w:rsid w:val="00C70ACA"/>
    <w:rsid w:val="00C70C91"/>
    <w:rsid w:val="00C72953"/>
    <w:rsid w:val="00C72E36"/>
    <w:rsid w:val="00C74855"/>
    <w:rsid w:val="00C74CAB"/>
    <w:rsid w:val="00C769AF"/>
    <w:rsid w:val="00C80BBE"/>
    <w:rsid w:val="00C80DC5"/>
    <w:rsid w:val="00C80E42"/>
    <w:rsid w:val="00C81002"/>
    <w:rsid w:val="00C818B4"/>
    <w:rsid w:val="00C82575"/>
    <w:rsid w:val="00C82EC2"/>
    <w:rsid w:val="00C82F1B"/>
    <w:rsid w:val="00C82F7C"/>
    <w:rsid w:val="00C83C77"/>
    <w:rsid w:val="00C83E2C"/>
    <w:rsid w:val="00C83E87"/>
    <w:rsid w:val="00C85EFB"/>
    <w:rsid w:val="00C8750A"/>
    <w:rsid w:val="00C902E4"/>
    <w:rsid w:val="00C9166A"/>
    <w:rsid w:val="00C92E96"/>
    <w:rsid w:val="00C95D30"/>
    <w:rsid w:val="00C971C7"/>
    <w:rsid w:val="00C97FE4"/>
    <w:rsid w:val="00CA13A0"/>
    <w:rsid w:val="00CA27FE"/>
    <w:rsid w:val="00CA3439"/>
    <w:rsid w:val="00CA3685"/>
    <w:rsid w:val="00CA426F"/>
    <w:rsid w:val="00CA4C8C"/>
    <w:rsid w:val="00CA545B"/>
    <w:rsid w:val="00CA6D04"/>
    <w:rsid w:val="00CA76F0"/>
    <w:rsid w:val="00CA7B3D"/>
    <w:rsid w:val="00CB12B9"/>
    <w:rsid w:val="00CB14C0"/>
    <w:rsid w:val="00CB1BA0"/>
    <w:rsid w:val="00CB3146"/>
    <w:rsid w:val="00CB4CE1"/>
    <w:rsid w:val="00CB5506"/>
    <w:rsid w:val="00CB58D6"/>
    <w:rsid w:val="00CC3AA2"/>
    <w:rsid w:val="00CC3F57"/>
    <w:rsid w:val="00CC5B60"/>
    <w:rsid w:val="00CC5E71"/>
    <w:rsid w:val="00CC67B6"/>
    <w:rsid w:val="00CC70BA"/>
    <w:rsid w:val="00CC7128"/>
    <w:rsid w:val="00CC71FC"/>
    <w:rsid w:val="00CC77B6"/>
    <w:rsid w:val="00CC7D57"/>
    <w:rsid w:val="00CD3A44"/>
    <w:rsid w:val="00CD3BE7"/>
    <w:rsid w:val="00CD6ED6"/>
    <w:rsid w:val="00CD7AC0"/>
    <w:rsid w:val="00CE0A78"/>
    <w:rsid w:val="00CE1356"/>
    <w:rsid w:val="00CE1667"/>
    <w:rsid w:val="00CE2823"/>
    <w:rsid w:val="00CE3068"/>
    <w:rsid w:val="00CE3543"/>
    <w:rsid w:val="00CE3AAA"/>
    <w:rsid w:val="00CE3B41"/>
    <w:rsid w:val="00CE4139"/>
    <w:rsid w:val="00CE451D"/>
    <w:rsid w:val="00CE4C1D"/>
    <w:rsid w:val="00CE6E18"/>
    <w:rsid w:val="00CE72EE"/>
    <w:rsid w:val="00CE7648"/>
    <w:rsid w:val="00CF0C54"/>
    <w:rsid w:val="00CF1851"/>
    <w:rsid w:val="00CF1A20"/>
    <w:rsid w:val="00CF3978"/>
    <w:rsid w:val="00CF407F"/>
    <w:rsid w:val="00CF6311"/>
    <w:rsid w:val="00CF65CA"/>
    <w:rsid w:val="00CF77C8"/>
    <w:rsid w:val="00CF7B39"/>
    <w:rsid w:val="00CF7D24"/>
    <w:rsid w:val="00D00578"/>
    <w:rsid w:val="00D03E1A"/>
    <w:rsid w:val="00D04187"/>
    <w:rsid w:val="00D0609B"/>
    <w:rsid w:val="00D079E5"/>
    <w:rsid w:val="00D07AE9"/>
    <w:rsid w:val="00D13000"/>
    <w:rsid w:val="00D13297"/>
    <w:rsid w:val="00D13EA7"/>
    <w:rsid w:val="00D14252"/>
    <w:rsid w:val="00D150A7"/>
    <w:rsid w:val="00D1554D"/>
    <w:rsid w:val="00D16B28"/>
    <w:rsid w:val="00D17A55"/>
    <w:rsid w:val="00D206D6"/>
    <w:rsid w:val="00D2082F"/>
    <w:rsid w:val="00D21690"/>
    <w:rsid w:val="00D21B89"/>
    <w:rsid w:val="00D2280C"/>
    <w:rsid w:val="00D250EF"/>
    <w:rsid w:val="00D25F3A"/>
    <w:rsid w:val="00D31168"/>
    <w:rsid w:val="00D31496"/>
    <w:rsid w:val="00D319F6"/>
    <w:rsid w:val="00D319FE"/>
    <w:rsid w:val="00D327B6"/>
    <w:rsid w:val="00D33363"/>
    <w:rsid w:val="00D35948"/>
    <w:rsid w:val="00D37E31"/>
    <w:rsid w:val="00D41844"/>
    <w:rsid w:val="00D435F6"/>
    <w:rsid w:val="00D4524C"/>
    <w:rsid w:val="00D4600B"/>
    <w:rsid w:val="00D50514"/>
    <w:rsid w:val="00D5075A"/>
    <w:rsid w:val="00D50CA3"/>
    <w:rsid w:val="00D52A4E"/>
    <w:rsid w:val="00D53091"/>
    <w:rsid w:val="00D54000"/>
    <w:rsid w:val="00D5477D"/>
    <w:rsid w:val="00D557BC"/>
    <w:rsid w:val="00D5676A"/>
    <w:rsid w:val="00D6131E"/>
    <w:rsid w:val="00D61476"/>
    <w:rsid w:val="00D6380D"/>
    <w:rsid w:val="00D6665F"/>
    <w:rsid w:val="00D71FCD"/>
    <w:rsid w:val="00D72B07"/>
    <w:rsid w:val="00D72DC0"/>
    <w:rsid w:val="00D73634"/>
    <w:rsid w:val="00D73A7D"/>
    <w:rsid w:val="00D742BF"/>
    <w:rsid w:val="00D74A5C"/>
    <w:rsid w:val="00D74D21"/>
    <w:rsid w:val="00D76F8D"/>
    <w:rsid w:val="00D80197"/>
    <w:rsid w:val="00D81440"/>
    <w:rsid w:val="00D833A7"/>
    <w:rsid w:val="00D83899"/>
    <w:rsid w:val="00D87086"/>
    <w:rsid w:val="00D87A76"/>
    <w:rsid w:val="00D902FE"/>
    <w:rsid w:val="00D904C8"/>
    <w:rsid w:val="00D9057B"/>
    <w:rsid w:val="00D90F5E"/>
    <w:rsid w:val="00D92CC8"/>
    <w:rsid w:val="00D92D55"/>
    <w:rsid w:val="00D93649"/>
    <w:rsid w:val="00D939B3"/>
    <w:rsid w:val="00D95449"/>
    <w:rsid w:val="00D958C4"/>
    <w:rsid w:val="00D959B7"/>
    <w:rsid w:val="00D97AEB"/>
    <w:rsid w:val="00DA0288"/>
    <w:rsid w:val="00DA156D"/>
    <w:rsid w:val="00DA1C19"/>
    <w:rsid w:val="00DA24B0"/>
    <w:rsid w:val="00DA3F20"/>
    <w:rsid w:val="00DA482C"/>
    <w:rsid w:val="00DA566A"/>
    <w:rsid w:val="00DA5CA6"/>
    <w:rsid w:val="00DA620E"/>
    <w:rsid w:val="00DA7219"/>
    <w:rsid w:val="00DA73F5"/>
    <w:rsid w:val="00DB129A"/>
    <w:rsid w:val="00DB60DE"/>
    <w:rsid w:val="00DB7665"/>
    <w:rsid w:val="00DC0AC2"/>
    <w:rsid w:val="00DC1458"/>
    <w:rsid w:val="00DC1978"/>
    <w:rsid w:val="00DC2258"/>
    <w:rsid w:val="00DC2A97"/>
    <w:rsid w:val="00DC5A45"/>
    <w:rsid w:val="00DC6015"/>
    <w:rsid w:val="00DC6195"/>
    <w:rsid w:val="00DC66BC"/>
    <w:rsid w:val="00DC689E"/>
    <w:rsid w:val="00DC7B82"/>
    <w:rsid w:val="00DD2AE5"/>
    <w:rsid w:val="00DD3304"/>
    <w:rsid w:val="00DD3EE2"/>
    <w:rsid w:val="00DD50B9"/>
    <w:rsid w:val="00DE19F6"/>
    <w:rsid w:val="00DE2D36"/>
    <w:rsid w:val="00DE310A"/>
    <w:rsid w:val="00DE4910"/>
    <w:rsid w:val="00DE6377"/>
    <w:rsid w:val="00DE677E"/>
    <w:rsid w:val="00DE6CE2"/>
    <w:rsid w:val="00DF0648"/>
    <w:rsid w:val="00DF1B60"/>
    <w:rsid w:val="00DF4C49"/>
    <w:rsid w:val="00DF4F67"/>
    <w:rsid w:val="00DF58B2"/>
    <w:rsid w:val="00DF5EC4"/>
    <w:rsid w:val="00DF7BE0"/>
    <w:rsid w:val="00E00EC8"/>
    <w:rsid w:val="00E01067"/>
    <w:rsid w:val="00E0174A"/>
    <w:rsid w:val="00E04A73"/>
    <w:rsid w:val="00E05596"/>
    <w:rsid w:val="00E055B8"/>
    <w:rsid w:val="00E05F7D"/>
    <w:rsid w:val="00E0683B"/>
    <w:rsid w:val="00E07039"/>
    <w:rsid w:val="00E11BBE"/>
    <w:rsid w:val="00E11F60"/>
    <w:rsid w:val="00E12F76"/>
    <w:rsid w:val="00E14CE7"/>
    <w:rsid w:val="00E152AD"/>
    <w:rsid w:val="00E15986"/>
    <w:rsid w:val="00E15DC8"/>
    <w:rsid w:val="00E16D29"/>
    <w:rsid w:val="00E1713B"/>
    <w:rsid w:val="00E2055A"/>
    <w:rsid w:val="00E20F62"/>
    <w:rsid w:val="00E22097"/>
    <w:rsid w:val="00E2265D"/>
    <w:rsid w:val="00E22E47"/>
    <w:rsid w:val="00E22FF3"/>
    <w:rsid w:val="00E23AE2"/>
    <w:rsid w:val="00E2427D"/>
    <w:rsid w:val="00E26ADD"/>
    <w:rsid w:val="00E274BF"/>
    <w:rsid w:val="00E31358"/>
    <w:rsid w:val="00E318E2"/>
    <w:rsid w:val="00E3266C"/>
    <w:rsid w:val="00E33733"/>
    <w:rsid w:val="00E34B93"/>
    <w:rsid w:val="00E351A0"/>
    <w:rsid w:val="00E3568E"/>
    <w:rsid w:val="00E35BA6"/>
    <w:rsid w:val="00E35F2E"/>
    <w:rsid w:val="00E3674A"/>
    <w:rsid w:val="00E3723B"/>
    <w:rsid w:val="00E37BC1"/>
    <w:rsid w:val="00E40607"/>
    <w:rsid w:val="00E41890"/>
    <w:rsid w:val="00E418BF"/>
    <w:rsid w:val="00E420A2"/>
    <w:rsid w:val="00E42E96"/>
    <w:rsid w:val="00E435DE"/>
    <w:rsid w:val="00E46136"/>
    <w:rsid w:val="00E50787"/>
    <w:rsid w:val="00E51A9B"/>
    <w:rsid w:val="00E51C7B"/>
    <w:rsid w:val="00E51DE8"/>
    <w:rsid w:val="00E53AF7"/>
    <w:rsid w:val="00E53B6B"/>
    <w:rsid w:val="00E57856"/>
    <w:rsid w:val="00E62F5F"/>
    <w:rsid w:val="00E63BB2"/>
    <w:rsid w:val="00E63D49"/>
    <w:rsid w:val="00E65EFF"/>
    <w:rsid w:val="00E665B2"/>
    <w:rsid w:val="00E719C9"/>
    <w:rsid w:val="00E72948"/>
    <w:rsid w:val="00E7324F"/>
    <w:rsid w:val="00E7449A"/>
    <w:rsid w:val="00E74D29"/>
    <w:rsid w:val="00E74E63"/>
    <w:rsid w:val="00E750DE"/>
    <w:rsid w:val="00E75AD4"/>
    <w:rsid w:val="00E76692"/>
    <w:rsid w:val="00E7722D"/>
    <w:rsid w:val="00E7737A"/>
    <w:rsid w:val="00E77560"/>
    <w:rsid w:val="00E77C44"/>
    <w:rsid w:val="00E77FF8"/>
    <w:rsid w:val="00E80030"/>
    <w:rsid w:val="00E81295"/>
    <w:rsid w:val="00E826D8"/>
    <w:rsid w:val="00E8300E"/>
    <w:rsid w:val="00E83135"/>
    <w:rsid w:val="00E838CF"/>
    <w:rsid w:val="00E84F90"/>
    <w:rsid w:val="00E84FA0"/>
    <w:rsid w:val="00E85FE7"/>
    <w:rsid w:val="00E9228A"/>
    <w:rsid w:val="00E9242A"/>
    <w:rsid w:val="00E934D4"/>
    <w:rsid w:val="00E9378B"/>
    <w:rsid w:val="00E93A0B"/>
    <w:rsid w:val="00E93AF8"/>
    <w:rsid w:val="00E94370"/>
    <w:rsid w:val="00E9440F"/>
    <w:rsid w:val="00E947E4"/>
    <w:rsid w:val="00E94ACF"/>
    <w:rsid w:val="00E95381"/>
    <w:rsid w:val="00E95835"/>
    <w:rsid w:val="00E9679B"/>
    <w:rsid w:val="00E96861"/>
    <w:rsid w:val="00E96FA4"/>
    <w:rsid w:val="00EA0295"/>
    <w:rsid w:val="00EA02CD"/>
    <w:rsid w:val="00EA0C22"/>
    <w:rsid w:val="00EA3587"/>
    <w:rsid w:val="00EA416D"/>
    <w:rsid w:val="00EA4C24"/>
    <w:rsid w:val="00EA615A"/>
    <w:rsid w:val="00EA6C3C"/>
    <w:rsid w:val="00EA761A"/>
    <w:rsid w:val="00EB07F2"/>
    <w:rsid w:val="00EB1B4B"/>
    <w:rsid w:val="00EB5CED"/>
    <w:rsid w:val="00EB6CA9"/>
    <w:rsid w:val="00EC00B6"/>
    <w:rsid w:val="00EC29AC"/>
    <w:rsid w:val="00EC2BCF"/>
    <w:rsid w:val="00EC304B"/>
    <w:rsid w:val="00EC48CF"/>
    <w:rsid w:val="00ED0A4B"/>
    <w:rsid w:val="00ED422A"/>
    <w:rsid w:val="00ED63C9"/>
    <w:rsid w:val="00ED71A5"/>
    <w:rsid w:val="00ED7942"/>
    <w:rsid w:val="00ED7E35"/>
    <w:rsid w:val="00EE18CA"/>
    <w:rsid w:val="00EE30AF"/>
    <w:rsid w:val="00EE76B5"/>
    <w:rsid w:val="00EF11AE"/>
    <w:rsid w:val="00EF1567"/>
    <w:rsid w:val="00EF198E"/>
    <w:rsid w:val="00EF26A1"/>
    <w:rsid w:val="00EF3DF2"/>
    <w:rsid w:val="00EF3E03"/>
    <w:rsid w:val="00F00524"/>
    <w:rsid w:val="00F00595"/>
    <w:rsid w:val="00F03A14"/>
    <w:rsid w:val="00F056C3"/>
    <w:rsid w:val="00F067F6"/>
    <w:rsid w:val="00F06B84"/>
    <w:rsid w:val="00F07C71"/>
    <w:rsid w:val="00F10EBA"/>
    <w:rsid w:val="00F11A48"/>
    <w:rsid w:val="00F125C2"/>
    <w:rsid w:val="00F127D3"/>
    <w:rsid w:val="00F12A1C"/>
    <w:rsid w:val="00F12CAF"/>
    <w:rsid w:val="00F12DF7"/>
    <w:rsid w:val="00F134FE"/>
    <w:rsid w:val="00F140B7"/>
    <w:rsid w:val="00F14D88"/>
    <w:rsid w:val="00F20C03"/>
    <w:rsid w:val="00F253BF"/>
    <w:rsid w:val="00F26F4E"/>
    <w:rsid w:val="00F279F2"/>
    <w:rsid w:val="00F313BD"/>
    <w:rsid w:val="00F31B13"/>
    <w:rsid w:val="00F31DEA"/>
    <w:rsid w:val="00F3289A"/>
    <w:rsid w:val="00F32D9C"/>
    <w:rsid w:val="00F334FB"/>
    <w:rsid w:val="00F37AB1"/>
    <w:rsid w:val="00F40487"/>
    <w:rsid w:val="00F40E02"/>
    <w:rsid w:val="00F416E2"/>
    <w:rsid w:val="00F422F1"/>
    <w:rsid w:val="00F43091"/>
    <w:rsid w:val="00F4477D"/>
    <w:rsid w:val="00F45568"/>
    <w:rsid w:val="00F455BB"/>
    <w:rsid w:val="00F45DA7"/>
    <w:rsid w:val="00F50356"/>
    <w:rsid w:val="00F510F3"/>
    <w:rsid w:val="00F5193C"/>
    <w:rsid w:val="00F523CC"/>
    <w:rsid w:val="00F52D38"/>
    <w:rsid w:val="00F53110"/>
    <w:rsid w:val="00F54B91"/>
    <w:rsid w:val="00F552AD"/>
    <w:rsid w:val="00F5692F"/>
    <w:rsid w:val="00F56C08"/>
    <w:rsid w:val="00F57452"/>
    <w:rsid w:val="00F576FD"/>
    <w:rsid w:val="00F61216"/>
    <w:rsid w:val="00F61AE1"/>
    <w:rsid w:val="00F62E38"/>
    <w:rsid w:val="00F643C7"/>
    <w:rsid w:val="00F64C4C"/>
    <w:rsid w:val="00F71684"/>
    <w:rsid w:val="00F723E3"/>
    <w:rsid w:val="00F73755"/>
    <w:rsid w:val="00F75915"/>
    <w:rsid w:val="00F77C21"/>
    <w:rsid w:val="00F8102E"/>
    <w:rsid w:val="00F81ADD"/>
    <w:rsid w:val="00F835A3"/>
    <w:rsid w:val="00F847F0"/>
    <w:rsid w:val="00F84EA9"/>
    <w:rsid w:val="00F85B5E"/>
    <w:rsid w:val="00F869C7"/>
    <w:rsid w:val="00F86B81"/>
    <w:rsid w:val="00F9011A"/>
    <w:rsid w:val="00F90703"/>
    <w:rsid w:val="00F90DE2"/>
    <w:rsid w:val="00F95D13"/>
    <w:rsid w:val="00F96D2C"/>
    <w:rsid w:val="00F971D9"/>
    <w:rsid w:val="00F973F5"/>
    <w:rsid w:val="00F978F7"/>
    <w:rsid w:val="00F97A32"/>
    <w:rsid w:val="00FA1C6C"/>
    <w:rsid w:val="00FA254A"/>
    <w:rsid w:val="00FA2593"/>
    <w:rsid w:val="00FA4AE5"/>
    <w:rsid w:val="00FA4F1C"/>
    <w:rsid w:val="00FB062D"/>
    <w:rsid w:val="00FB22E4"/>
    <w:rsid w:val="00FB39EA"/>
    <w:rsid w:val="00FB5CE0"/>
    <w:rsid w:val="00FB7694"/>
    <w:rsid w:val="00FC18A8"/>
    <w:rsid w:val="00FC1B9F"/>
    <w:rsid w:val="00FC1D50"/>
    <w:rsid w:val="00FC2A2B"/>
    <w:rsid w:val="00FC2C4E"/>
    <w:rsid w:val="00FC3278"/>
    <w:rsid w:val="00FD01DA"/>
    <w:rsid w:val="00FD17AC"/>
    <w:rsid w:val="00FD24BB"/>
    <w:rsid w:val="00FD4311"/>
    <w:rsid w:val="00FD6016"/>
    <w:rsid w:val="00FD6D5C"/>
    <w:rsid w:val="00FD7868"/>
    <w:rsid w:val="00FE062E"/>
    <w:rsid w:val="00FE1E68"/>
    <w:rsid w:val="00FE20DD"/>
    <w:rsid w:val="00FE26E0"/>
    <w:rsid w:val="00FE3A21"/>
    <w:rsid w:val="00FE3DFB"/>
    <w:rsid w:val="00FE3FA9"/>
    <w:rsid w:val="00FE5F0D"/>
    <w:rsid w:val="00FF0E86"/>
    <w:rsid w:val="00FF3F0C"/>
    <w:rsid w:val="00FF3F86"/>
    <w:rsid w:val="00FF5198"/>
    <w:rsid w:val="00FF6EA1"/>
    <w:rsid w:val="00FF6F7C"/>
    <w:rsid w:val="00FF7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BB45E9"/>
  <w15:chartTrackingRefBased/>
  <w15:docId w15:val="{A256AB80-C1DD-412B-95F1-23C2EFFB2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3B6403"/>
    <w:pPr>
      <w:suppressAutoHyphens/>
    </w:pPr>
    <w:rPr>
      <w:sz w:val="24"/>
      <w:szCs w:val="24"/>
      <w:lang w:eastAsia="ar-SA"/>
    </w:rPr>
  </w:style>
  <w:style w:type="paragraph" w:styleId="Nagwek1">
    <w:name w:val="heading 1"/>
    <w:basedOn w:val="Normalny"/>
    <w:next w:val="Normalny"/>
    <w:qFormat/>
    <w:pPr>
      <w:keepNext/>
      <w:numPr>
        <w:numId w:val="1"/>
      </w:numPr>
      <w:spacing w:line="360" w:lineRule="auto"/>
      <w:jc w:val="both"/>
      <w:outlineLvl w:val="0"/>
    </w:pPr>
    <w:rPr>
      <w:rFonts w:ascii="Arial" w:hAnsi="Arial"/>
      <w:i/>
      <w:sz w:val="20"/>
      <w:szCs w:val="20"/>
    </w:rPr>
  </w:style>
  <w:style w:type="paragraph" w:styleId="Nagwek2">
    <w:name w:val="heading 2"/>
    <w:basedOn w:val="Normalny"/>
    <w:next w:val="Normalny"/>
    <w:qFormat/>
    <w:pPr>
      <w:keepNext/>
      <w:numPr>
        <w:ilvl w:val="1"/>
        <w:numId w:val="1"/>
      </w:numPr>
      <w:ind w:left="3660"/>
      <w:jc w:val="center"/>
      <w:outlineLvl w:val="1"/>
    </w:pPr>
    <w:rPr>
      <w:b/>
      <w:i/>
      <w:sz w:val="28"/>
    </w:rPr>
  </w:style>
  <w:style w:type="paragraph" w:styleId="Nagwek3">
    <w:name w:val="heading 3"/>
    <w:basedOn w:val="Normalny"/>
    <w:next w:val="Normalny"/>
    <w:qFormat/>
    <w:pPr>
      <w:keepNext/>
      <w:numPr>
        <w:ilvl w:val="2"/>
        <w:numId w:val="1"/>
      </w:numPr>
      <w:ind w:left="7200"/>
      <w:outlineLvl w:val="2"/>
    </w:pPr>
    <w:rPr>
      <w:rFonts w:ascii="Arial" w:hAnsi="Arial"/>
      <w:i/>
      <w:iCs/>
    </w:rPr>
  </w:style>
  <w:style w:type="paragraph" w:styleId="Nagwek4">
    <w:name w:val="heading 4"/>
    <w:basedOn w:val="Normalny"/>
    <w:next w:val="Normalny"/>
    <w:qFormat/>
    <w:pPr>
      <w:keepNext/>
      <w:numPr>
        <w:ilvl w:val="3"/>
        <w:numId w:val="1"/>
      </w:numPr>
      <w:spacing w:before="100"/>
      <w:jc w:val="center"/>
      <w:outlineLvl w:val="3"/>
    </w:pPr>
    <w:rPr>
      <w:rFonts w:ascii="Arial" w:hAnsi="Arial"/>
      <w:b/>
      <w:sz w:val="22"/>
      <w:szCs w:val="20"/>
    </w:rPr>
  </w:style>
  <w:style w:type="paragraph" w:styleId="Nagwek5">
    <w:name w:val="heading 5"/>
    <w:basedOn w:val="Normalny"/>
    <w:next w:val="Normalny"/>
    <w:qFormat/>
    <w:pPr>
      <w:keepNext/>
      <w:numPr>
        <w:ilvl w:val="4"/>
        <w:numId w:val="1"/>
      </w:numPr>
      <w:ind w:left="7788"/>
      <w:outlineLvl w:val="4"/>
    </w:pPr>
    <w:rPr>
      <w:b/>
    </w:rPr>
  </w:style>
  <w:style w:type="paragraph" w:styleId="Nagwek7">
    <w:name w:val="heading 7"/>
    <w:basedOn w:val="Normalny"/>
    <w:next w:val="Normalny"/>
    <w:qFormat/>
    <w:pPr>
      <w:keepNext/>
      <w:numPr>
        <w:ilvl w:val="6"/>
        <w:numId w:val="1"/>
      </w:numPr>
      <w:jc w:val="center"/>
      <w:outlineLvl w:val="6"/>
    </w:pPr>
    <w:rPr>
      <w:i/>
      <w:i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i w:val="0"/>
    </w:rPr>
  </w:style>
  <w:style w:type="character" w:customStyle="1" w:styleId="WW8Num4z0">
    <w:name w:val="WW8Num4z0"/>
    <w:rPr>
      <w:rFonts w:ascii="Symbol" w:hAnsi="Symbol"/>
    </w:rPr>
  </w:style>
  <w:style w:type="character" w:customStyle="1" w:styleId="WW8Num9z0">
    <w:name w:val="WW8Num9z0"/>
    <w:rPr>
      <w:b w:val="0"/>
      <w:i w:val="0"/>
    </w:rPr>
  </w:style>
  <w:style w:type="character" w:customStyle="1" w:styleId="WW8Num10z0">
    <w:name w:val="WW8Num10z0"/>
    <w:rPr>
      <w:b w:val="0"/>
      <w:i w:val="0"/>
    </w:rPr>
  </w:style>
  <w:style w:type="character" w:customStyle="1" w:styleId="WW8Num12z0">
    <w:name w:val="WW8Num12z0"/>
    <w:rPr>
      <w:b w:val="0"/>
    </w:rPr>
  </w:style>
  <w:style w:type="character" w:customStyle="1" w:styleId="WW8Num13z1">
    <w:name w:val="WW8Num13z1"/>
    <w:rPr>
      <w:rFonts w:ascii="Symbol" w:hAnsi="Symbol" w:cs="Times New Roman"/>
    </w:rPr>
  </w:style>
  <w:style w:type="character" w:customStyle="1" w:styleId="WW8Num14z0">
    <w:name w:val="WW8Num14z0"/>
    <w:rPr>
      <w:b w:val="0"/>
    </w:rPr>
  </w:style>
  <w:style w:type="character" w:customStyle="1" w:styleId="Domylnaczcionkaakapitu2">
    <w:name w:val="Domyślna czcionka akapitu2"/>
  </w:style>
  <w:style w:type="character" w:customStyle="1" w:styleId="WW8Num11z0">
    <w:name w:val="WW8Num11z0"/>
    <w:rPr>
      <w:rFonts w:ascii="Symbol" w:hAnsi="Symbol"/>
    </w:rPr>
  </w:style>
  <w:style w:type="character" w:customStyle="1" w:styleId="WW8Num13z0">
    <w:name w:val="WW8Num13z0"/>
    <w:rPr>
      <w:b w:val="0"/>
    </w:rPr>
  </w:style>
  <w:style w:type="character" w:customStyle="1" w:styleId="WW8Num14z1">
    <w:name w:val="WW8Num14z1"/>
    <w:rPr>
      <w:rFonts w:ascii="Symbol" w:eastAsia="Times New Roman" w:hAnsi="Symbol" w:cs="Times New Roman"/>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i w:val="0"/>
    </w:rPr>
  </w:style>
  <w:style w:type="character" w:customStyle="1" w:styleId="WW8Num3z0">
    <w:name w:val="WW8Num3z0"/>
    <w:rPr>
      <w:rFonts w:ascii="Symbol" w:hAnsi="Symbol"/>
    </w:rPr>
  </w:style>
  <w:style w:type="character" w:customStyle="1" w:styleId="Domylnaczcionkaakapitu1">
    <w:name w:val="Domyślna czcionka akapitu1"/>
  </w:style>
  <w:style w:type="character" w:styleId="Numerstrony">
    <w:name w:val="page number"/>
    <w:basedOn w:val="Domylnaczcionkaakapitu1"/>
  </w:style>
  <w:style w:type="character" w:customStyle="1" w:styleId="Znakinumeracji">
    <w:name w:val="Znaki numeracji"/>
  </w:style>
  <w:style w:type="paragraph" w:customStyle="1" w:styleId="Nagwek20">
    <w:name w:val="Nagłówek2"/>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rPr>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Podpis1">
    <w:name w:val="Podpis1"/>
    <w:basedOn w:val="Normalny"/>
    <w:pPr>
      <w:suppressLineNumbers/>
      <w:spacing w:before="120" w:after="120"/>
    </w:pPr>
    <w:rPr>
      <w:rFonts w:cs="Tahoma"/>
      <w:i/>
      <w:iCs/>
    </w:rPr>
  </w:style>
  <w:style w:type="paragraph" w:styleId="Nagwek">
    <w:name w:val="header"/>
    <w:basedOn w:val="Normalny"/>
    <w:link w:val="NagwekZnak"/>
    <w:pPr>
      <w:tabs>
        <w:tab w:val="center" w:pos="4536"/>
        <w:tab w:val="right" w:pos="9072"/>
      </w:tabs>
    </w:pPr>
  </w:style>
  <w:style w:type="paragraph" w:customStyle="1" w:styleId="Tekstpodstawowy31">
    <w:name w:val="Tekst podstawowy 31"/>
    <w:basedOn w:val="Normalny"/>
    <w:pPr>
      <w:spacing w:line="360" w:lineRule="auto"/>
      <w:jc w:val="center"/>
    </w:pPr>
    <w:rPr>
      <w:b/>
    </w:rPr>
  </w:style>
  <w:style w:type="paragraph" w:customStyle="1" w:styleId="Tekstpodstawowy21">
    <w:name w:val="Tekst podstawowy 21"/>
    <w:basedOn w:val="Normalny"/>
    <w:pPr>
      <w:jc w:val="both"/>
    </w:pPr>
    <w:rPr>
      <w:szCs w:val="20"/>
    </w:rPr>
  </w:style>
  <w:style w:type="paragraph" w:styleId="Stopka">
    <w:name w:val="footer"/>
    <w:basedOn w:val="Normalny"/>
    <w:link w:val="StopkaZnak"/>
    <w:pPr>
      <w:tabs>
        <w:tab w:val="center" w:pos="4536"/>
        <w:tab w:val="right" w:pos="9072"/>
      </w:tabs>
    </w:pPr>
  </w:style>
  <w:style w:type="paragraph" w:styleId="Tekstpodstawowywcity">
    <w:name w:val="Body Text Indent"/>
    <w:basedOn w:val="Normalny"/>
    <w:pPr>
      <w:ind w:left="284"/>
    </w:pPr>
  </w:style>
  <w:style w:type="paragraph" w:customStyle="1" w:styleId="Tekstpodstawowywcity21">
    <w:name w:val="Tekst podstawowy wcięty 21"/>
    <w:basedOn w:val="Normalny"/>
    <w:pPr>
      <w:ind w:left="540" w:hanging="180"/>
    </w:pPr>
  </w:style>
  <w:style w:type="paragraph" w:customStyle="1" w:styleId="Tekstpodstawowywcity31">
    <w:name w:val="Tekst podstawowy wcięty 31"/>
    <w:basedOn w:val="Normalny"/>
    <w:pPr>
      <w:ind w:left="360"/>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styleId="Tekstdymka">
    <w:name w:val="Balloon Text"/>
    <w:basedOn w:val="Normalny"/>
    <w:rPr>
      <w:rFonts w:ascii="Tahoma" w:hAnsi="Tahoma" w:cs="Tahoma"/>
      <w:sz w:val="16"/>
      <w:szCs w:val="16"/>
    </w:rPr>
  </w:style>
  <w:style w:type="paragraph" w:customStyle="1" w:styleId="Tabela">
    <w:name w:val="Tabela"/>
    <w:basedOn w:val="Podpis2"/>
  </w:style>
  <w:style w:type="character" w:customStyle="1" w:styleId="NagwekZnak">
    <w:name w:val="Nagłówek Znak"/>
    <w:link w:val="Nagwek"/>
    <w:rsid w:val="00501521"/>
    <w:rPr>
      <w:sz w:val="24"/>
      <w:szCs w:val="24"/>
      <w:lang w:eastAsia="ar-SA"/>
    </w:rPr>
  </w:style>
  <w:style w:type="character" w:styleId="Uwydatnienie">
    <w:name w:val="Emphasis"/>
    <w:uiPriority w:val="20"/>
    <w:qFormat/>
    <w:rsid w:val="00E11BBE"/>
    <w:rPr>
      <w:i/>
      <w:iCs/>
    </w:rPr>
  </w:style>
  <w:style w:type="character" w:styleId="Odwoaniedokomentarza">
    <w:name w:val="annotation reference"/>
    <w:uiPriority w:val="99"/>
    <w:rsid w:val="000F1604"/>
    <w:rPr>
      <w:sz w:val="16"/>
      <w:szCs w:val="16"/>
    </w:rPr>
  </w:style>
  <w:style w:type="paragraph" w:customStyle="1" w:styleId="3BF8DB1C3564444D82AFB5C119E997C3">
    <w:name w:val="3BF8DB1C3564444D82AFB5C119E997C3"/>
    <w:rsid w:val="0007045D"/>
    <w:pPr>
      <w:spacing w:after="200" w:line="276" w:lineRule="auto"/>
    </w:pPr>
    <w:rPr>
      <w:rFonts w:ascii="Calibri" w:hAnsi="Calibri"/>
      <w:sz w:val="22"/>
      <w:szCs w:val="22"/>
      <w:lang w:val="en-US" w:eastAsia="en-US"/>
    </w:rPr>
  </w:style>
  <w:style w:type="character" w:customStyle="1" w:styleId="StopkaZnak">
    <w:name w:val="Stopka Znak"/>
    <w:link w:val="Stopka"/>
    <w:qFormat/>
    <w:rsid w:val="00852AA6"/>
    <w:rPr>
      <w:sz w:val="24"/>
      <w:szCs w:val="24"/>
      <w:lang w:eastAsia="ar-SA"/>
    </w:rPr>
  </w:style>
  <w:style w:type="paragraph" w:styleId="Tekstkomentarza">
    <w:name w:val="annotation text"/>
    <w:basedOn w:val="Normalny"/>
    <w:link w:val="TekstkomentarzaZnak"/>
    <w:rsid w:val="005E0BA6"/>
    <w:rPr>
      <w:sz w:val="20"/>
      <w:szCs w:val="20"/>
    </w:rPr>
  </w:style>
  <w:style w:type="character" w:customStyle="1" w:styleId="TekstkomentarzaZnak">
    <w:name w:val="Tekst komentarza Znak"/>
    <w:link w:val="Tekstkomentarza"/>
    <w:rsid w:val="005E0BA6"/>
    <w:rPr>
      <w:lang w:eastAsia="ar-SA"/>
    </w:rPr>
  </w:style>
  <w:style w:type="paragraph" w:styleId="Tematkomentarza">
    <w:name w:val="annotation subject"/>
    <w:basedOn w:val="Tekstkomentarza"/>
    <w:next w:val="Tekstkomentarza"/>
    <w:link w:val="TematkomentarzaZnak"/>
    <w:rsid w:val="005E0BA6"/>
    <w:rPr>
      <w:b/>
      <w:bCs/>
    </w:rPr>
  </w:style>
  <w:style w:type="character" w:customStyle="1" w:styleId="TematkomentarzaZnak">
    <w:name w:val="Temat komentarza Znak"/>
    <w:link w:val="Tematkomentarza"/>
    <w:rsid w:val="005E0BA6"/>
    <w:rPr>
      <w:b/>
      <w:bCs/>
      <w:lang w:eastAsia="ar-SA"/>
    </w:rPr>
  </w:style>
  <w:style w:type="character" w:customStyle="1" w:styleId="TekstpodstawowyZnak">
    <w:name w:val="Tekst podstawowy Znak"/>
    <w:link w:val="Tekstpodstawowy"/>
    <w:rsid w:val="00037CBD"/>
    <w:rPr>
      <w:sz w:val="24"/>
      <w:lang w:eastAsia="ar-SA"/>
    </w:rPr>
  </w:style>
  <w:style w:type="paragraph" w:styleId="Akapitzlist">
    <w:name w:val="List Paragraph"/>
    <w:aliases w:val="List Paragraph1,BulletC,Numerowanie,List Paragraph,Akapit z listą BS,Kolorowa lista — akcent 11,Obiekt,Akapit z listą 1,Akapit z listą1,Wypunktowanie,normalny tekst,paragraf,L1,Akapit z listą5,RR PGE Akapit z listą,Styl 1,Citation List"/>
    <w:basedOn w:val="Normalny"/>
    <w:link w:val="AkapitzlistZnak"/>
    <w:uiPriority w:val="34"/>
    <w:qFormat/>
    <w:rsid w:val="003A62A2"/>
    <w:pPr>
      <w:ind w:left="708"/>
    </w:pPr>
  </w:style>
  <w:style w:type="paragraph" w:styleId="Bezodstpw">
    <w:name w:val="No Spacing"/>
    <w:link w:val="BezodstpwZnak"/>
    <w:uiPriority w:val="1"/>
    <w:qFormat/>
    <w:rsid w:val="00930F2A"/>
    <w:rPr>
      <w:rFonts w:ascii="Calibri" w:eastAsia="Calibri" w:hAnsi="Calibri"/>
      <w:sz w:val="22"/>
      <w:szCs w:val="22"/>
      <w:lang w:eastAsia="en-US"/>
    </w:rPr>
  </w:style>
  <w:style w:type="character" w:customStyle="1" w:styleId="BezodstpwZnak">
    <w:name w:val="Bez odstępów Znak"/>
    <w:link w:val="Bezodstpw"/>
    <w:uiPriority w:val="1"/>
    <w:rsid w:val="00930F2A"/>
    <w:rPr>
      <w:rFonts w:ascii="Calibri" w:eastAsia="Calibri" w:hAnsi="Calibri"/>
      <w:sz w:val="22"/>
      <w:szCs w:val="22"/>
      <w:lang w:val="pl-PL" w:eastAsia="en-US" w:bidi="ar-SA"/>
    </w:rPr>
  </w:style>
  <w:style w:type="table" w:styleId="Tabela-Siatka">
    <w:name w:val="Table Grid"/>
    <w:basedOn w:val="Standardowy"/>
    <w:uiPriority w:val="59"/>
    <w:rsid w:val="00930F2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090F4D"/>
    <w:pPr>
      <w:suppressAutoHyphens w:val="0"/>
      <w:spacing w:before="100" w:beforeAutospacing="1" w:after="100" w:afterAutospacing="1"/>
    </w:pPr>
    <w:rPr>
      <w:lang w:eastAsia="pl-PL"/>
    </w:rPr>
  </w:style>
  <w:style w:type="character" w:styleId="Hipercze">
    <w:name w:val="Hyperlink"/>
    <w:uiPriority w:val="99"/>
    <w:unhideWhenUsed/>
    <w:qFormat/>
    <w:rsid w:val="00090F4D"/>
    <w:rPr>
      <w:color w:val="0563C1"/>
      <w:u w:val="single"/>
    </w:rPr>
  </w:style>
  <w:style w:type="paragraph" w:styleId="Tekstprzypisudolnego">
    <w:name w:val="footnote text"/>
    <w:basedOn w:val="Normalny"/>
    <w:link w:val="TekstprzypisudolnegoZnak"/>
    <w:rsid w:val="00B7253F"/>
    <w:rPr>
      <w:sz w:val="20"/>
      <w:szCs w:val="20"/>
    </w:rPr>
  </w:style>
  <w:style w:type="character" w:customStyle="1" w:styleId="TekstprzypisudolnegoZnak">
    <w:name w:val="Tekst przypisu dolnego Znak"/>
    <w:basedOn w:val="Domylnaczcionkaakapitu"/>
    <w:link w:val="Tekstprzypisudolnego"/>
    <w:rsid w:val="00B7253F"/>
    <w:rPr>
      <w:lang w:eastAsia="ar-SA"/>
    </w:rPr>
  </w:style>
  <w:style w:type="character" w:styleId="Odwoanieprzypisudolnego">
    <w:name w:val="footnote reference"/>
    <w:basedOn w:val="Domylnaczcionkaakapitu"/>
    <w:rsid w:val="00B7253F"/>
    <w:rPr>
      <w:vertAlign w:val="superscript"/>
    </w:rPr>
  </w:style>
  <w:style w:type="paragraph" w:customStyle="1" w:styleId="Default">
    <w:name w:val="Default"/>
    <w:rsid w:val="007614E2"/>
    <w:pPr>
      <w:autoSpaceDE w:val="0"/>
      <w:autoSpaceDN w:val="0"/>
      <w:adjustRightInd w:val="0"/>
    </w:pPr>
    <w:rPr>
      <w:color w:val="000000"/>
      <w:sz w:val="24"/>
      <w:szCs w:val="24"/>
    </w:rPr>
  </w:style>
  <w:style w:type="character" w:customStyle="1" w:styleId="AkapitzlistZnak">
    <w:name w:val="Akapit z listą Znak"/>
    <w:aliases w:val="List Paragraph1 Znak,BulletC Znak,Numerowanie Znak,List Paragraph Znak,Akapit z listą BS Znak,Kolorowa lista — akcent 11 Znak,Obiekt Znak,Akapit z listą 1 Znak,Akapit z listą1 Znak,Wypunktowanie Znak,normalny tekst Znak,paragraf Znak"/>
    <w:basedOn w:val="Domylnaczcionkaakapitu"/>
    <w:link w:val="Akapitzlist"/>
    <w:uiPriority w:val="34"/>
    <w:qFormat/>
    <w:rsid w:val="0000310D"/>
    <w:rPr>
      <w:sz w:val="24"/>
      <w:szCs w:val="24"/>
      <w:lang w:eastAsia="ar-SA"/>
    </w:rPr>
  </w:style>
  <w:style w:type="paragraph" w:styleId="Poprawka">
    <w:name w:val="Revision"/>
    <w:hidden/>
    <w:uiPriority w:val="99"/>
    <w:semiHidden/>
    <w:rsid w:val="009C1B7C"/>
    <w:rPr>
      <w:sz w:val="24"/>
      <w:szCs w:val="24"/>
      <w:lang w:eastAsia="ar-SA"/>
    </w:rPr>
  </w:style>
  <w:style w:type="paragraph" w:customStyle="1" w:styleId="Domy">
    <w:name w:val="Domy"/>
    <w:rsid w:val="0007078C"/>
    <w:pPr>
      <w:widowControl w:val="0"/>
      <w:suppressAutoHyphens/>
    </w:pPr>
    <w:rPr>
      <w:sz w:val="24"/>
      <w:lang w:eastAsia="zh-CN"/>
    </w:rPr>
  </w:style>
  <w:style w:type="paragraph" w:customStyle="1" w:styleId="Teksttreci22">
    <w:name w:val="Tekst treści (22)"/>
    <w:basedOn w:val="Normalny"/>
    <w:rsid w:val="006776FF"/>
    <w:pPr>
      <w:widowControl w:val="0"/>
      <w:shd w:val="clear" w:color="auto" w:fill="FFFFFF"/>
      <w:spacing w:line="240" w:lineRule="atLeast"/>
      <w:ind w:hanging="1060"/>
    </w:pPr>
    <w:rPr>
      <w:rFonts w:ascii="Lucida Sans Unicode" w:eastAsia="Lucida Sans Unicode" w:hAnsi="Lucida Sans Unicode" w:cs="Lucida Sans Unicode"/>
      <w:spacing w:val="-10"/>
      <w:kern w:val="2"/>
      <w:sz w:val="23"/>
      <w:szCs w:val="23"/>
      <w:lang w:eastAsia="zh-CN"/>
    </w:rPr>
  </w:style>
  <w:style w:type="character" w:styleId="Nierozpoznanawzmianka">
    <w:name w:val="Unresolved Mention"/>
    <w:basedOn w:val="Domylnaczcionkaakapitu"/>
    <w:uiPriority w:val="99"/>
    <w:semiHidden/>
    <w:unhideWhenUsed/>
    <w:rsid w:val="009470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07865">
      <w:bodyDiv w:val="1"/>
      <w:marLeft w:val="0"/>
      <w:marRight w:val="0"/>
      <w:marTop w:val="0"/>
      <w:marBottom w:val="0"/>
      <w:divBdr>
        <w:top w:val="none" w:sz="0" w:space="0" w:color="auto"/>
        <w:left w:val="none" w:sz="0" w:space="0" w:color="auto"/>
        <w:bottom w:val="none" w:sz="0" w:space="0" w:color="auto"/>
        <w:right w:val="none" w:sz="0" w:space="0" w:color="auto"/>
      </w:divBdr>
    </w:div>
    <w:div w:id="142166474">
      <w:bodyDiv w:val="1"/>
      <w:marLeft w:val="0"/>
      <w:marRight w:val="0"/>
      <w:marTop w:val="0"/>
      <w:marBottom w:val="0"/>
      <w:divBdr>
        <w:top w:val="none" w:sz="0" w:space="0" w:color="auto"/>
        <w:left w:val="none" w:sz="0" w:space="0" w:color="auto"/>
        <w:bottom w:val="none" w:sz="0" w:space="0" w:color="auto"/>
        <w:right w:val="none" w:sz="0" w:space="0" w:color="auto"/>
      </w:divBdr>
    </w:div>
    <w:div w:id="198591857">
      <w:bodyDiv w:val="1"/>
      <w:marLeft w:val="0"/>
      <w:marRight w:val="0"/>
      <w:marTop w:val="0"/>
      <w:marBottom w:val="0"/>
      <w:divBdr>
        <w:top w:val="none" w:sz="0" w:space="0" w:color="auto"/>
        <w:left w:val="none" w:sz="0" w:space="0" w:color="auto"/>
        <w:bottom w:val="none" w:sz="0" w:space="0" w:color="auto"/>
        <w:right w:val="none" w:sz="0" w:space="0" w:color="auto"/>
      </w:divBdr>
    </w:div>
    <w:div w:id="230970643">
      <w:bodyDiv w:val="1"/>
      <w:marLeft w:val="0"/>
      <w:marRight w:val="0"/>
      <w:marTop w:val="0"/>
      <w:marBottom w:val="0"/>
      <w:divBdr>
        <w:top w:val="none" w:sz="0" w:space="0" w:color="auto"/>
        <w:left w:val="none" w:sz="0" w:space="0" w:color="auto"/>
        <w:bottom w:val="none" w:sz="0" w:space="0" w:color="auto"/>
        <w:right w:val="none" w:sz="0" w:space="0" w:color="auto"/>
      </w:divBdr>
    </w:div>
    <w:div w:id="301036051">
      <w:bodyDiv w:val="1"/>
      <w:marLeft w:val="0"/>
      <w:marRight w:val="0"/>
      <w:marTop w:val="0"/>
      <w:marBottom w:val="0"/>
      <w:divBdr>
        <w:top w:val="none" w:sz="0" w:space="0" w:color="auto"/>
        <w:left w:val="none" w:sz="0" w:space="0" w:color="auto"/>
        <w:bottom w:val="none" w:sz="0" w:space="0" w:color="auto"/>
        <w:right w:val="none" w:sz="0" w:space="0" w:color="auto"/>
      </w:divBdr>
    </w:div>
    <w:div w:id="589507287">
      <w:bodyDiv w:val="1"/>
      <w:marLeft w:val="0"/>
      <w:marRight w:val="0"/>
      <w:marTop w:val="0"/>
      <w:marBottom w:val="0"/>
      <w:divBdr>
        <w:top w:val="none" w:sz="0" w:space="0" w:color="auto"/>
        <w:left w:val="none" w:sz="0" w:space="0" w:color="auto"/>
        <w:bottom w:val="none" w:sz="0" w:space="0" w:color="auto"/>
        <w:right w:val="none" w:sz="0" w:space="0" w:color="auto"/>
      </w:divBdr>
    </w:div>
    <w:div w:id="655493182">
      <w:bodyDiv w:val="1"/>
      <w:marLeft w:val="0"/>
      <w:marRight w:val="0"/>
      <w:marTop w:val="0"/>
      <w:marBottom w:val="0"/>
      <w:divBdr>
        <w:top w:val="none" w:sz="0" w:space="0" w:color="auto"/>
        <w:left w:val="none" w:sz="0" w:space="0" w:color="auto"/>
        <w:bottom w:val="none" w:sz="0" w:space="0" w:color="auto"/>
        <w:right w:val="none" w:sz="0" w:space="0" w:color="auto"/>
      </w:divBdr>
    </w:div>
    <w:div w:id="831139695">
      <w:bodyDiv w:val="1"/>
      <w:marLeft w:val="0"/>
      <w:marRight w:val="0"/>
      <w:marTop w:val="0"/>
      <w:marBottom w:val="0"/>
      <w:divBdr>
        <w:top w:val="none" w:sz="0" w:space="0" w:color="auto"/>
        <w:left w:val="none" w:sz="0" w:space="0" w:color="auto"/>
        <w:bottom w:val="none" w:sz="0" w:space="0" w:color="auto"/>
        <w:right w:val="none" w:sz="0" w:space="0" w:color="auto"/>
      </w:divBdr>
    </w:div>
    <w:div w:id="933438921">
      <w:bodyDiv w:val="1"/>
      <w:marLeft w:val="0"/>
      <w:marRight w:val="0"/>
      <w:marTop w:val="0"/>
      <w:marBottom w:val="0"/>
      <w:divBdr>
        <w:top w:val="none" w:sz="0" w:space="0" w:color="auto"/>
        <w:left w:val="none" w:sz="0" w:space="0" w:color="auto"/>
        <w:bottom w:val="none" w:sz="0" w:space="0" w:color="auto"/>
        <w:right w:val="none" w:sz="0" w:space="0" w:color="auto"/>
      </w:divBdr>
    </w:div>
    <w:div w:id="1066683740">
      <w:bodyDiv w:val="1"/>
      <w:marLeft w:val="0"/>
      <w:marRight w:val="0"/>
      <w:marTop w:val="0"/>
      <w:marBottom w:val="0"/>
      <w:divBdr>
        <w:top w:val="none" w:sz="0" w:space="0" w:color="auto"/>
        <w:left w:val="none" w:sz="0" w:space="0" w:color="auto"/>
        <w:bottom w:val="none" w:sz="0" w:space="0" w:color="auto"/>
        <w:right w:val="none" w:sz="0" w:space="0" w:color="auto"/>
      </w:divBdr>
    </w:div>
    <w:div w:id="1252853335">
      <w:bodyDiv w:val="1"/>
      <w:marLeft w:val="0"/>
      <w:marRight w:val="0"/>
      <w:marTop w:val="0"/>
      <w:marBottom w:val="0"/>
      <w:divBdr>
        <w:top w:val="none" w:sz="0" w:space="0" w:color="auto"/>
        <w:left w:val="none" w:sz="0" w:space="0" w:color="auto"/>
        <w:bottom w:val="none" w:sz="0" w:space="0" w:color="auto"/>
        <w:right w:val="none" w:sz="0" w:space="0" w:color="auto"/>
      </w:divBdr>
    </w:div>
    <w:div w:id="1442650905">
      <w:bodyDiv w:val="1"/>
      <w:marLeft w:val="0"/>
      <w:marRight w:val="0"/>
      <w:marTop w:val="0"/>
      <w:marBottom w:val="0"/>
      <w:divBdr>
        <w:top w:val="none" w:sz="0" w:space="0" w:color="auto"/>
        <w:left w:val="none" w:sz="0" w:space="0" w:color="auto"/>
        <w:bottom w:val="none" w:sz="0" w:space="0" w:color="auto"/>
        <w:right w:val="none" w:sz="0" w:space="0" w:color="auto"/>
      </w:divBdr>
    </w:div>
    <w:div w:id="165190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wrzesniewski@szpitalepomorskie.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szpitalepomorskie.e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3FF14-83FA-4006-931C-FFA1DA31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5991</Words>
  <Characters>35950</Characters>
  <Application>Microsoft Office Word</Application>
  <DocSecurity>4</DocSecurity>
  <Lines>299</Lines>
  <Paragraphs>83</Paragraphs>
  <ScaleCrop>false</ScaleCrop>
  <HeadingPairs>
    <vt:vector size="2" baseType="variant">
      <vt:variant>
        <vt:lpstr>Tytuł</vt:lpstr>
      </vt:variant>
      <vt:variant>
        <vt:i4>1</vt:i4>
      </vt:variant>
    </vt:vector>
  </HeadingPairs>
  <TitlesOfParts>
    <vt:vector size="1" baseType="lpstr">
      <vt:lpstr>Wzór umowy</vt:lpstr>
    </vt:vector>
  </TitlesOfParts>
  <Manager>Wojciech Wrześniewski</Manager>
  <Company>Szpitale Pomorskie Sp. z o. o.</Company>
  <LinksUpToDate>false</LinksUpToDate>
  <CharactersWithSpaces>41858</CharactersWithSpaces>
  <SharedDoc>false</SharedDoc>
  <HLinks>
    <vt:vector size="6" baseType="variant">
      <vt:variant>
        <vt:i4>5177377</vt:i4>
      </vt:variant>
      <vt:variant>
        <vt:i4>3</vt:i4>
      </vt:variant>
      <vt:variant>
        <vt:i4>0</vt:i4>
      </vt:variant>
      <vt:variant>
        <vt:i4>5</vt:i4>
      </vt:variant>
      <vt:variant>
        <vt:lpwstr>mailto:sekretariat@szpital.slupsk.pl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Wojciech Wrześniewski</dc:creator>
  <cp:keywords/>
  <cp:lastModifiedBy>Malgorzata Brancewicz</cp:lastModifiedBy>
  <cp:revision>2</cp:revision>
  <cp:lastPrinted>2012-09-14T12:38:00Z</cp:lastPrinted>
  <dcterms:created xsi:type="dcterms:W3CDTF">2026-04-10T06:55:00Z</dcterms:created>
  <dcterms:modified xsi:type="dcterms:W3CDTF">2026-04-10T06:55:00Z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ział">
    <vt:lpwstr>Dział Informatyki</vt:lpwstr>
  </property>
  <property fmtid="{D5CDD505-2E9C-101B-9397-08002B2CF9AE}" pid="3" name="Edytor">
    <vt:lpwstr>Wojciech Wrześniewski</vt:lpwstr>
  </property>
  <property fmtid="{D5CDD505-2E9C-101B-9397-08002B2CF9AE}" pid="4" name="Otrzymany od">
    <vt:lpwstr>Wojciech Wrześniewski</vt:lpwstr>
  </property>
  <property fmtid="{D5CDD505-2E9C-101B-9397-08002B2CF9AE}" pid="5" name="Piszący">
    <vt:lpwstr>Wojciech Wrześniewski</vt:lpwstr>
  </property>
  <property fmtid="{D5CDD505-2E9C-101B-9397-08002B2CF9AE}" pid="6" name="Sprawdzone przez">
    <vt:lpwstr>Wojciech Wrześniewski</vt:lpwstr>
  </property>
  <property fmtid="{D5CDD505-2E9C-101B-9397-08002B2CF9AE}" pid="7" name="Właściciel">
    <vt:lpwstr>Wojciech Wrześniewski</vt:lpwstr>
  </property>
  <property fmtid="{D5CDD505-2E9C-101B-9397-08002B2CF9AE}" pid="8" name="Wydawca">
    <vt:lpwstr>Wojciech Wrześniewski</vt:lpwstr>
  </property>
  <property fmtid="{D5CDD505-2E9C-101B-9397-08002B2CF9AE}" pid="9" name="Zarejestrowany przez">
    <vt:lpwstr>Wojciech Wrześniewski</vt:lpwstr>
  </property>
</Properties>
</file>