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45C03" w14:textId="324CF743" w:rsidR="006756B3" w:rsidRPr="00A73025" w:rsidRDefault="006756B3" w:rsidP="00726539">
      <w:pPr>
        <w:tabs>
          <w:tab w:val="left" w:pos="284"/>
        </w:tabs>
        <w:jc w:val="right"/>
        <w:rPr>
          <w:rFonts w:ascii="Calibri" w:hAnsi="Calibri" w:cs="Calibri"/>
          <w:b/>
          <w:sz w:val="20"/>
          <w:szCs w:val="20"/>
          <w:lang w:eastAsia="zh-CN"/>
        </w:rPr>
      </w:pPr>
      <w:r w:rsidRPr="00A73025">
        <w:rPr>
          <w:rFonts w:ascii="Calibri" w:hAnsi="Calibri" w:cs="Calibri"/>
          <w:b/>
          <w:sz w:val="20"/>
          <w:szCs w:val="20"/>
          <w:lang w:eastAsia="zh-CN"/>
        </w:rPr>
        <w:t xml:space="preserve">Załącznik nr </w:t>
      </w:r>
      <w:r w:rsidR="00726539">
        <w:rPr>
          <w:rFonts w:ascii="Calibri" w:hAnsi="Calibri" w:cs="Calibri"/>
          <w:b/>
          <w:sz w:val="20"/>
          <w:szCs w:val="20"/>
          <w:lang w:eastAsia="zh-CN"/>
        </w:rPr>
        <w:t>8</w:t>
      </w:r>
      <w:r w:rsidR="00C763DB" w:rsidRPr="00A73025">
        <w:rPr>
          <w:rFonts w:ascii="Calibri" w:hAnsi="Calibri" w:cs="Calibri"/>
          <w:b/>
          <w:sz w:val="20"/>
          <w:szCs w:val="20"/>
          <w:lang w:eastAsia="zh-CN"/>
        </w:rPr>
        <w:t xml:space="preserve"> </w:t>
      </w:r>
      <w:r w:rsidRPr="00A73025">
        <w:rPr>
          <w:rFonts w:ascii="Calibri" w:hAnsi="Calibri" w:cs="Calibri"/>
          <w:b/>
          <w:sz w:val="20"/>
          <w:szCs w:val="20"/>
          <w:lang w:eastAsia="zh-CN"/>
        </w:rPr>
        <w:t>do Umowy</w:t>
      </w:r>
    </w:p>
    <w:p w14:paraId="618A9D0E" w14:textId="77777777" w:rsidR="006756B3" w:rsidRPr="00A73025" w:rsidRDefault="006756B3" w:rsidP="00726539">
      <w:pPr>
        <w:tabs>
          <w:tab w:val="left" w:pos="284"/>
        </w:tabs>
        <w:rPr>
          <w:rFonts w:ascii="Calibri" w:hAnsi="Calibri" w:cs="Calibri"/>
          <w:sz w:val="20"/>
          <w:szCs w:val="20"/>
        </w:rPr>
      </w:pPr>
    </w:p>
    <w:p w14:paraId="1DB8043F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UMOWA powierzenia przetwarzania danych osobowych, zwana dalej Umową</w:t>
      </w:r>
    </w:p>
    <w:p w14:paraId="67A23CD1" w14:textId="766E60C5" w:rsidR="006756B3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zawarta w Gdyni w dniu .............................. r. pomiędzy:</w:t>
      </w:r>
    </w:p>
    <w:p w14:paraId="0383609A" w14:textId="77777777" w:rsidR="00726539" w:rsidRPr="00A73025" w:rsidRDefault="00726539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shd w:val="clear" w:color="auto" w:fill="C0C0C0"/>
          <w:lang w:val="cs-CZ"/>
        </w:rPr>
      </w:pPr>
    </w:p>
    <w:p w14:paraId="75C2B824" w14:textId="3168AD24" w:rsidR="006756B3" w:rsidRPr="00A73025" w:rsidRDefault="006756B3" w:rsidP="00726539">
      <w:pPr>
        <w:shd w:val="clear" w:color="auto" w:fill="FFFFFF"/>
        <w:tabs>
          <w:tab w:val="left" w:pos="284"/>
          <w:tab w:val="right" w:pos="9072"/>
        </w:tabs>
        <w:jc w:val="both"/>
        <w:rPr>
          <w:rFonts w:ascii="Calibri" w:eastAsia="Arial Narrow" w:hAnsi="Calibri" w:cs="Calibri"/>
          <w:bCs/>
          <w:i/>
          <w:i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Szpitalami Pomorskimi Spółka z ograniczoną odpowiedzialnością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z siedzibą w Gdyni (81-519), ul. Powstania Styczniowego 1, wpisaną do Rejestru Przedsiębiorców Krajowego Rejestru Sądowego przez Sąd Rejonowy Gdańsk-Północ w Gdańsku, VIII Wydział Gospodarczy Krajowego Rejestru Sądowego pod numerem KRS 0000492201, NIP 586-22-86-770, REGON 190141612, o kapitale zakładowym </w:t>
      </w:r>
      <w:r w:rsidR="00C763DB" w:rsidRPr="00A73025">
        <w:rPr>
          <w:rFonts w:ascii="Calibri" w:hAnsi="Calibri" w:cs="Calibri"/>
          <w:sz w:val="20"/>
          <w:szCs w:val="20"/>
        </w:rPr>
        <w:t>18</w:t>
      </w:r>
      <w:r w:rsidR="005C65B4">
        <w:rPr>
          <w:rFonts w:ascii="Calibri" w:hAnsi="Calibri" w:cs="Calibri"/>
          <w:sz w:val="20"/>
          <w:szCs w:val="20"/>
        </w:rPr>
        <w:t>7</w:t>
      </w:r>
      <w:r w:rsidRPr="00A73025">
        <w:rPr>
          <w:rFonts w:ascii="Calibri" w:hAnsi="Calibri" w:cs="Calibri"/>
          <w:sz w:val="20"/>
          <w:szCs w:val="20"/>
        </w:rPr>
        <w:t> </w:t>
      </w:r>
      <w:r w:rsidR="005C65B4">
        <w:rPr>
          <w:rFonts w:ascii="Calibri" w:hAnsi="Calibri" w:cs="Calibri"/>
          <w:sz w:val="20"/>
          <w:szCs w:val="20"/>
        </w:rPr>
        <w:t>2</w:t>
      </w:r>
      <w:r w:rsidR="00C763DB" w:rsidRPr="00A73025">
        <w:rPr>
          <w:rFonts w:ascii="Calibri" w:hAnsi="Calibri" w:cs="Calibri"/>
          <w:sz w:val="20"/>
          <w:szCs w:val="20"/>
        </w:rPr>
        <w:t>6</w:t>
      </w:r>
      <w:r w:rsidRPr="00A73025">
        <w:rPr>
          <w:rFonts w:ascii="Calibri" w:hAnsi="Calibri" w:cs="Calibri"/>
          <w:sz w:val="20"/>
          <w:szCs w:val="20"/>
        </w:rPr>
        <w:t xml:space="preserve">1 500,00 </w:t>
      </w:r>
      <w:r w:rsidRPr="00A73025">
        <w:rPr>
          <w:rFonts w:ascii="Calibri" w:hAnsi="Calibri" w:cs="Calibri"/>
          <w:sz w:val="20"/>
          <w:szCs w:val="20"/>
          <w:lang w:val="cs-CZ"/>
        </w:rPr>
        <w:t>zł, reprezentowaną przez:</w:t>
      </w:r>
    </w:p>
    <w:p w14:paraId="4A1F3E08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bCs/>
          <w:i/>
          <w:iCs/>
          <w:sz w:val="20"/>
          <w:szCs w:val="20"/>
          <w:lang w:val="cs-CZ"/>
        </w:rPr>
        <w:t>……………………………………………………</w:t>
      </w:r>
    </w:p>
    <w:p w14:paraId="2B9B839D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zwanym dalej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Administratorem danych,</w:t>
      </w:r>
    </w:p>
    <w:p w14:paraId="0814D53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a</w:t>
      </w:r>
    </w:p>
    <w:p w14:paraId="224339ED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eastAsia="Arial Narrow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sz w:val="20"/>
          <w:szCs w:val="20"/>
          <w:lang w:val="cs-CZ"/>
        </w:rPr>
        <w:t>.................................................................................................................................................................................</w:t>
      </w:r>
    </w:p>
    <w:p w14:paraId="0812086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eastAsia="Arial Narrow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sz w:val="20"/>
          <w:szCs w:val="20"/>
          <w:lang w:val="cs-CZ"/>
        </w:rPr>
        <w:t>reprezentowanym przez:</w:t>
      </w:r>
    </w:p>
    <w:p w14:paraId="36D80518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sz w:val="20"/>
          <w:szCs w:val="20"/>
          <w:lang w:val="cs-CZ"/>
        </w:rPr>
        <w:t>.........................................................</w:t>
      </w:r>
    </w:p>
    <w:p w14:paraId="184848BB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281AEDB3" w14:textId="69A7FD43" w:rsidR="006756B3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zwanym dalej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Podmiotem przetwarzającym</w:t>
      </w:r>
      <w:r w:rsidRPr="00A73025">
        <w:rPr>
          <w:rFonts w:ascii="Calibri" w:hAnsi="Calibri" w:cs="Calibri"/>
          <w:sz w:val="20"/>
          <w:szCs w:val="20"/>
          <w:lang w:val="cs-CZ"/>
        </w:rPr>
        <w:t>,</w:t>
      </w:r>
    </w:p>
    <w:p w14:paraId="6CABE0CF" w14:textId="77777777" w:rsidR="00726539" w:rsidRPr="00A73025" w:rsidRDefault="00726539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2C1DB59C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1</w:t>
      </w:r>
    </w:p>
    <w:p w14:paraId="0ACCE363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Definicje</w:t>
      </w:r>
    </w:p>
    <w:p w14:paraId="713C0BE7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 xml:space="preserve">Administrator Danych Osobowych (Administrator) </w:t>
      </w:r>
      <w:r w:rsidRPr="00A73025">
        <w:rPr>
          <w:rFonts w:ascii="Calibri" w:hAnsi="Calibri" w:cs="Calibri"/>
          <w:sz w:val="20"/>
          <w:szCs w:val="20"/>
          <w:lang w:val="cs-CZ"/>
        </w:rPr>
        <w:t>– Szpitale Pomorskie sp. z o.o., podmiot, który decyduje o celach i środkach przetwarzania danych osobowych,</w:t>
      </w:r>
    </w:p>
    <w:p w14:paraId="27A18CF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– </w:t>
      </w:r>
      <w:r w:rsidRPr="00A73025">
        <w:rPr>
          <w:rFonts w:ascii="Calibri" w:hAnsi="Calibri" w:cs="Calibri"/>
          <w:b/>
          <w:i/>
          <w:sz w:val="20"/>
          <w:szCs w:val="20"/>
          <w:lang w:val="cs-CZ"/>
        </w:rPr>
        <w:t>(nazwa firmy)</w:t>
      </w:r>
      <w:r w:rsidRPr="00A73025">
        <w:rPr>
          <w:rFonts w:ascii="Calibri" w:hAnsi="Calibri" w:cs="Calibri"/>
          <w:sz w:val="20"/>
          <w:szCs w:val="20"/>
          <w:lang w:val="cs-CZ"/>
        </w:rPr>
        <w:t>, podmiot, któremu Administrator powierza dane osobowe.</w:t>
      </w:r>
    </w:p>
    <w:p w14:paraId="7BA89BF1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Zbiór danych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- każdy posiadający strukturę zestaw danych o charakterze osobowym, dostępnych według określonych kryteriów, niezależnie od tego, czy zestaw ten jest rozproszony lub podzielony funkcjonalnie,</w:t>
      </w:r>
    </w:p>
    <w:p w14:paraId="0E7354B4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Przetwarzanie danych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- jakiekolwiek operacje wykonywane na danych osobowych, takie jak zbieranie, utrwalanie, przechowywanie, opracowywanie, zmienianie, udostępnianie i usuwanie, a zwłaszcza te, które wykonuje się w systemach informatycznych,</w:t>
      </w:r>
    </w:p>
    <w:p w14:paraId="08796640" w14:textId="396F1B12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 xml:space="preserve">RODO </w:t>
      </w:r>
      <w:r w:rsidRPr="00A73025">
        <w:rPr>
          <w:rFonts w:ascii="Calibri" w:hAnsi="Calibri" w:cs="Calibri"/>
          <w:sz w:val="20"/>
          <w:szCs w:val="20"/>
          <w:lang w:val="cs-CZ"/>
        </w:rPr>
        <w:t>- Rozporządzenie PE -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osobowych).</w:t>
      </w:r>
    </w:p>
    <w:p w14:paraId="34546637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2</w:t>
      </w:r>
    </w:p>
    <w:p w14:paraId="24E211F7" w14:textId="77777777" w:rsidR="006756B3" w:rsidRPr="00A73025" w:rsidRDefault="006756B3" w:rsidP="00726539">
      <w:pPr>
        <w:keepNext/>
        <w:tabs>
          <w:tab w:val="left" w:pos="284"/>
        </w:tabs>
        <w:jc w:val="center"/>
        <w:outlineLvl w:val="1"/>
        <w:rPr>
          <w:rFonts w:ascii="Calibri" w:hAnsi="Calibri" w:cs="Calibri"/>
          <w:b/>
          <w:bCs/>
          <w:i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iCs/>
          <w:sz w:val="20"/>
          <w:szCs w:val="20"/>
          <w:lang w:val="cs-CZ"/>
        </w:rPr>
        <w:t>Przedmiot Umowy</w:t>
      </w:r>
    </w:p>
    <w:p w14:paraId="0FD7FD3C" w14:textId="18DC4D81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1. W związku z realizacją umowy nr ………………. z dnia ………………….. r. zawartej pomiędzy (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Szpitale Pomorskie Sp. z o. o. </w:t>
      </w:r>
      <w:r w:rsidRPr="00A73025">
        <w:rPr>
          <w:rFonts w:ascii="Calibri" w:hAnsi="Calibri" w:cs="Calibri"/>
          <w:bCs/>
          <w:sz w:val="20"/>
          <w:szCs w:val="20"/>
          <w:lang w:val="cs-CZ"/>
        </w:rPr>
        <w:t>)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a (……………………..) Zamawiający powierza Wykonawcy jako Podmiotowi przetwarzającemu, w trybie art. 28 ogólnego rozporządzenia o ochronie danych z dnia 27 kwietnia 2016r. (zwanego w dalszej części „Rozporządzeniem”) dane osobowe do przetwarzania, na zasadach i w celu określonym w w/w Umowie.</w:t>
      </w:r>
    </w:p>
    <w:p w14:paraId="6C1AABBB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2. Na mocy niniejszej Umowy Administrator powierza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Podmiotowi przetwarzającemu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przetwarzanie zbioru danych osobowych o nazwie: </w:t>
      </w:r>
    </w:p>
    <w:p w14:paraId="563B02F8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- ZBIÓR „....................................”.</w:t>
      </w:r>
    </w:p>
    <w:p w14:paraId="30EDBC6F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eastAsia="Arial Narrow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3.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Celem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przetwarzania powierzonego zbioru danych osobowych jest:</w:t>
      </w:r>
    </w:p>
    <w:p w14:paraId="2B62CE16" w14:textId="4D80BDEE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- </w:t>
      </w:r>
      <w:r w:rsidRPr="00A73025">
        <w:rPr>
          <w:rFonts w:ascii="Calibri" w:hAnsi="Calibri" w:cs="Calibri"/>
          <w:sz w:val="20"/>
          <w:szCs w:val="20"/>
        </w:rPr>
        <w:t>realizacja umowy</w:t>
      </w:r>
      <w:r w:rsidR="00726539">
        <w:rPr>
          <w:rFonts w:ascii="Calibri" w:hAnsi="Calibri" w:cs="Calibri"/>
          <w:sz w:val="20"/>
          <w:szCs w:val="20"/>
        </w:rPr>
        <w:t>,</w:t>
      </w:r>
      <w:r w:rsidRPr="00A73025">
        <w:rPr>
          <w:rFonts w:ascii="Calibri" w:hAnsi="Calibri" w:cs="Calibri"/>
          <w:sz w:val="20"/>
          <w:szCs w:val="20"/>
        </w:rPr>
        <w:t xml:space="preserve"> o której mowa w ust.1.</w:t>
      </w:r>
    </w:p>
    <w:p w14:paraId="0888DAB7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4.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Zakres, rodzaj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i kategorie osób</w:t>
      </w:r>
      <w:r w:rsidRPr="00A73025">
        <w:rPr>
          <w:rFonts w:ascii="Calibri" w:hAnsi="Calibri" w:cs="Calibri"/>
          <w:sz w:val="20"/>
          <w:szCs w:val="20"/>
          <w:lang w:val="cs-CZ"/>
        </w:rPr>
        <w:t>, które obejmuje przetwarzanie powierzonych danych osobowych:</w:t>
      </w:r>
    </w:p>
    <w:p w14:paraId="053B6537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- dla ZBIORU „</w:t>
      </w:r>
      <w:r w:rsidRPr="00A73025">
        <w:rPr>
          <w:rFonts w:ascii="Calibri" w:hAnsi="Calibri" w:cs="Calibri"/>
          <w:sz w:val="20"/>
          <w:szCs w:val="20"/>
        </w:rPr>
        <w:t>……………………………………..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” przetwarzane są dane osobowe osób fizycznych, od których zbierane są dane osobowe w zakresie: </w:t>
      </w:r>
      <w:r w:rsidRPr="00A73025">
        <w:rPr>
          <w:rFonts w:ascii="Calibri" w:hAnsi="Calibri" w:cs="Calibri"/>
          <w:sz w:val="20"/>
          <w:szCs w:val="20"/>
        </w:rPr>
        <w:t>…………………………………………………………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(dane zwykłe/dane wrażliwe). </w:t>
      </w:r>
    </w:p>
    <w:p w14:paraId="52A6B47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5.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Charakter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przetwarzania danych osobowych: do</w:t>
      </w:r>
      <w:bookmarkStart w:id="0" w:name="_GoBack"/>
      <w:bookmarkEnd w:id="0"/>
      <w:r w:rsidRPr="00A73025">
        <w:rPr>
          <w:rFonts w:ascii="Calibri" w:hAnsi="Calibri" w:cs="Calibri"/>
          <w:sz w:val="20"/>
          <w:szCs w:val="20"/>
          <w:lang w:val="cs-CZ"/>
        </w:rPr>
        <w:t xml:space="preserve">stęp do danych odbywa się przez przekazanie przez Administratora. Przetwarzanie danych odbywa się w siedzibie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Podmiotu przetwarzającego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w systemach </w:t>
      </w:r>
      <w:r w:rsidRPr="00A73025">
        <w:rPr>
          <w:rFonts w:ascii="Calibri" w:hAnsi="Calibri" w:cs="Calibri"/>
          <w:sz w:val="20"/>
          <w:szCs w:val="20"/>
          <w:lang w:val="cs-CZ"/>
        </w:rPr>
        <w:lastRenderedPageBreak/>
        <w:t>informatycznych i w systemie tradycyjnym.</w:t>
      </w:r>
    </w:p>
    <w:p w14:paraId="60651523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eastAsia="Arial Narrow" w:hAnsi="Calibri" w:cs="Calibri"/>
          <w:i/>
          <w:iCs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6.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Czas przetwarzania danych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osobowych:</w:t>
      </w:r>
    </w:p>
    <w:p w14:paraId="20E8C18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eastAsia="Arial Narrow" w:hAnsi="Calibri" w:cs="Calibri"/>
          <w:i/>
          <w:iCs/>
          <w:sz w:val="20"/>
          <w:szCs w:val="20"/>
          <w:lang w:val="cs-CZ"/>
        </w:rPr>
        <w:t>– niniejsza umowa powierzenia zostaje zawarta na czas trwania umowy o której mowa w § 2 ust. 1 niniejszej umowy łącznie z wykonywaniem świadczeń gwarancyjnych</w:t>
      </w:r>
    </w:p>
    <w:p w14:paraId="1C54008D" w14:textId="4DB6A28D" w:rsidR="006756B3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6.1 Po upływie tych terminów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>przekazuje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 do Administratora Danych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na piśmie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miesięcznie do ostatniego dnia miesiąca </w:t>
      </w:r>
      <w:r w:rsidRPr="00A73025">
        <w:rPr>
          <w:rFonts w:ascii="Calibri" w:hAnsi="Calibri" w:cs="Calibri"/>
          <w:sz w:val="20"/>
          <w:szCs w:val="20"/>
          <w:lang w:val="cs-CZ"/>
        </w:rPr>
        <w:t>wykaz usuniętych danych osobowych, z zastrzeżeniem § 3 ust. 9 niniejszej umowy.</w:t>
      </w:r>
    </w:p>
    <w:p w14:paraId="7286D38F" w14:textId="77777777" w:rsidR="00726539" w:rsidRPr="00A73025" w:rsidRDefault="00726539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5DA5EBC6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3</w:t>
      </w:r>
    </w:p>
    <w:p w14:paraId="415300DE" w14:textId="5FBC930C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 xml:space="preserve">Zobowiązania Podmiotu przetwarzającego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– (</w:t>
      </w:r>
      <w:r w:rsidR="00726539">
        <w:rPr>
          <w:rFonts w:ascii="Calibri" w:hAnsi="Calibri" w:cs="Calibri"/>
          <w:b/>
          <w:sz w:val="20"/>
          <w:szCs w:val="20"/>
          <w:lang w:val="cs-CZ"/>
        </w:rPr>
        <w:t>.......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nazwa firmy</w:t>
      </w:r>
      <w:r w:rsidR="00726539">
        <w:rPr>
          <w:rFonts w:ascii="Calibri" w:hAnsi="Calibri" w:cs="Calibri"/>
          <w:b/>
          <w:sz w:val="20"/>
          <w:szCs w:val="20"/>
          <w:lang w:val="cs-CZ"/>
        </w:rPr>
        <w:t>......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)</w:t>
      </w:r>
    </w:p>
    <w:p w14:paraId="28551ABE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>zobowiązuje się przetwarzać powierzone dane wyłącznie w zakresie i celu przewidzianym w Umowie oraz na pisemne zlecenie z Administratora.</w:t>
      </w:r>
    </w:p>
    <w:p w14:paraId="63EFB98C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i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zobowiązuje się przed przystąpieniem do przetwarzania danych powierzonych przez Administratora, wdrożyć i utrzymywać przez czas przetwarzania obowiązujące przepisy prawne o ochronie danych osobowych, w szczególności zawarte w art. 32 Rozporządzenia PE i Rady UE 2016/679 z dnia 27.04.2016 (RODO). Za ich przestrzeganie  ponosi odpowiedzialność jak Administrator.</w:t>
      </w:r>
    </w:p>
    <w:p w14:paraId="7EAE177B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i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zobowiązuje się do prowadzenia rejestru czynności przetwarzania (art. 30 RODO)i okazuje go na każde żądanie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Administratora</w:t>
      </w:r>
      <w:r w:rsidRPr="00A73025">
        <w:rPr>
          <w:rFonts w:ascii="Calibri" w:hAnsi="Calibri" w:cs="Calibri"/>
          <w:sz w:val="20"/>
          <w:szCs w:val="20"/>
          <w:lang w:val="cs-CZ"/>
        </w:rPr>
        <w:t>.</w:t>
      </w:r>
    </w:p>
    <w:p w14:paraId="77C7D1E6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i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 przekazanych do przetwarzania przez Administratora, zarówno w czasie realizacji umowy, jak i po jej ustaniu.</w:t>
      </w:r>
      <w:r w:rsidRPr="00A73025">
        <w:rPr>
          <w:rFonts w:ascii="Calibri" w:hAnsi="Calibri" w:cs="Calibri"/>
          <w:sz w:val="20"/>
          <w:szCs w:val="20"/>
        </w:rPr>
        <w:t xml:space="preserve"> 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14:paraId="47CC6D73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sz w:val="20"/>
          <w:szCs w:val="20"/>
        </w:rPr>
        <w:t xml:space="preserve"> </w:t>
      </w:r>
      <w:r w:rsidRPr="00A73025">
        <w:rPr>
          <w:rFonts w:ascii="Calibri" w:hAnsi="Calibri" w:cs="Calibri"/>
          <w:sz w:val="20"/>
          <w:szCs w:val="20"/>
        </w:rPr>
        <w:t xml:space="preserve">upoważni swoich pracowników do przetwarzania danych powierzonych danych osobowych.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sz w:val="20"/>
          <w:szCs w:val="20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nie może upoważnić innych osób do przetwarzania danych osobowych przekazanych przez Administratora, ani nie może dokonać dalszego powierzenia danych osobowych, ani nie może przetwarzać danych w innym celu niż wskazanym w §</w:t>
      </w:r>
      <w:r w:rsidRPr="00A73025">
        <w:rPr>
          <w:rFonts w:ascii="Calibri" w:hAnsi="Calibri" w:cs="Calibri"/>
          <w:sz w:val="20"/>
          <w:szCs w:val="20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2 niniejszej umowy, bez pisemnej zgody Administratora pod rygorem nieważności.</w:t>
      </w:r>
    </w:p>
    <w:p w14:paraId="088FA93A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pacing w:val="4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Podwykonawca winien spełniać te same gwarancje i obowiązki jakie zostały nałożone na Podmiot przetwarzający w niniejszej Umowie. </w:t>
      </w:r>
    </w:p>
    <w:p w14:paraId="0A5BBE63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pacing w:val="4"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pacing w:val="4"/>
          <w:sz w:val="20"/>
          <w:szCs w:val="20"/>
          <w:lang w:val="cs-CZ"/>
        </w:rPr>
        <w:t xml:space="preserve"> ponosi pełną odpowiedzialność wobec Administratora za nie wywiązanie się ze spoczywających na podwykonawcy obowiązków ochrony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danych.</w:t>
      </w:r>
    </w:p>
    <w:p w14:paraId="7CA384CC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W przypadku wystąpienia osoby, której dane dotyczą z żądaniem o udzielnie informacji dotyczących przetwarzania jej danych osobowych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>udostępnia wszystkie niezbędne informacje dla Administratora celem zrealizowania obowiązku informacyjnego (art. 15 RODO) oraz udostępnia Administratorowi informacje dotyczące bezpieczeństwa przetwarzania w podmiocie przetwarzającym (art. 32 RODO).</w:t>
      </w:r>
    </w:p>
    <w:p w14:paraId="282A8617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Po rozwiązaniu lub wygaśnięciu Umowy z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Podmiotem przetwarzającym Podmiot przetwarzający</w:t>
      </w:r>
      <w:r w:rsidRPr="00A73025">
        <w:rPr>
          <w:rFonts w:ascii="Calibri" w:hAnsi="Calibri" w:cs="Calibri"/>
          <w:b/>
          <w:i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>zobowiązuje się niezwłocznie i trwale usunąć powierzone zbiory danych z wszystkich nośników, zarówno w wersji elektronicznej, jaki i papierowej wraz z dokumentacją towarzysząca realizacji zadań zleconych przekazanych przez Administratora</w:t>
      </w:r>
      <w:r w:rsidRPr="00A73025">
        <w:rPr>
          <w:rFonts w:ascii="Calibri" w:hAnsi="Calibri" w:cs="Calibri"/>
          <w:strike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z zachowaniem terminów usunięcia wskazanych w § 2 pkt, 5 niniejszej umowy, </w:t>
      </w:r>
      <w:r w:rsidRPr="00A73025">
        <w:rPr>
          <w:rFonts w:ascii="Calibri" w:hAnsi="Calibri" w:cs="Calibri"/>
          <w:spacing w:val="-4"/>
          <w:sz w:val="20"/>
          <w:szCs w:val="20"/>
          <w:lang w:val="cs-CZ"/>
        </w:rPr>
        <w:t>chyba że prawo Unii lub prawo państwa członkowskiego nakazują przechowywanie danych osobowych.</w:t>
      </w:r>
    </w:p>
    <w:p w14:paraId="0266DD20" w14:textId="77777777" w:rsidR="006756B3" w:rsidRPr="00A73025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zobowiązuje się do niezwłocznego (w ciągu 12 godzin od uzyskania wiedzy) poinformowania Administratora o:</w:t>
      </w:r>
    </w:p>
    <w:p w14:paraId="3F3DD404" w14:textId="77777777" w:rsidR="006756B3" w:rsidRPr="00A73025" w:rsidRDefault="006756B3" w:rsidP="00726539">
      <w:pPr>
        <w:tabs>
          <w:tab w:val="num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- jakimkolwiek naruszeniu ochrony danych osobowych – zgłoszenie powinno zawierać dane wskazane w art. 33 ust. 3 RODO,</w:t>
      </w:r>
    </w:p>
    <w:p w14:paraId="41FB6A8F" w14:textId="77777777" w:rsidR="006756B3" w:rsidRPr="00A73025" w:rsidRDefault="006756B3" w:rsidP="00726539">
      <w:pPr>
        <w:tabs>
          <w:tab w:val="num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lastRenderedPageBreak/>
        <w:t>- jakimkolwiek postępowaniu administracyjnym lub sądowym, decyzji administracyjnej, orzeczeniu, zapowiedzianych kontrolach i inspekcjach, jeśli dotyczą one danych osobowych powierzonych przez Administratora.</w:t>
      </w:r>
    </w:p>
    <w:p w14:paraId="6533B6E8" w14:textId="0066ACAA" w:rsidR="006756B3" w:rsidRDefault="006756B3" w:rsidP="00726539">
      <w:pPr>
        <w:numPr>
          <w:ilvl w:val="0"/>
          <w:numId w:val="3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Jeżeli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dokonuje przetwarzania powierzonych przez Administratora danych osobowych w innych celach i w inny sposób niż to wskazano w § 2 umowy sam staje się ich Administratorem.</w:t>
      </w:r>
    </w:p>
    <w:p w14:paraId="7DFAA329" w14:textId="77777777" w:rsidR="00726539" w:rsidRPr="00A73025" w:rsidRDefault="00726539" w:rsidP="007265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</w:p>
    <w:p w14:paraId="0BFCBCA6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bCs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4</w:t>
      </w:r>
    </w:p>
    <w:p w14:paraId="79DDE206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Prawo kontroli</w:t>
      </w:r>
    </w:p>
    <w:p w14:paraId="50350973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umożliwi audytorowi upoważnionemu przez Administratora przeprowadzenie audytu ochrony danych osobowych w miejscu przetwarzania danych. Kontrola może dotyczyć jedynie danych osobowych powierzonych do przetwarzania na podstawie Umowy i będzie ograniczona do siedziby Podmiotu przetwarzającego i urządzeń służących do przetwarzania danych osobowych oraz personelu zaangażowanego w czynności przetwarzania objęte zakresem Umowy.</w:t>
      </w:r>
    </w:p>
    <w:p w14:paraId="1DB851A1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A73025">
        <w:rPr>
          <w:rFonts w:ascii="Calibri" w:hAnsi="Calibri" w:cs="Calibri"/>
          <w:b/>
          <w:bCs/>
          <w:sz w:val="20"/>
          <w:szCs w:val="20"/>
        </w:rPr>
        <w:t>Podmiot przetwarzający</w:t>
      </w:r>
      <w:r w:rsidRPr="00A73025">
        <w:rPr>
          <w:rFonts w:ascii="Calibri" w:hAnsi="Calibri" w:cs="Calibri"/>
          <w:sz w:val="20"/>
          <w:szCs w:val="20"/>
        </w:rPr>
        <w:t xml:space="preserve"> udostępnia </w:t>
      </w:r>
      <w:r w:rsidRPr="00A73025">
        <w:rPr>
          <w:rFonts w:ascii="Calibri" w:hAnsi="Calibri" w:cs="Calibri"/>
          <w:b/>
          <w:bCs/>
          <w:sz w:val="20"/>
          <w:szCs w:val="20"/>
        </w:rPr>
        <w:t>Administratorowi</w:t>
      </w:r>
      <w:r w:rsidRPr="00A73025">
        <w:rPr>
          <w:rFonts w:ascii="Calibri" w:hAnsi="Calibri" w:cs="Calibri"/>
          <w:sz w:val="20"/>
          <w:szCs w:val="20"/>
        </w:rPr>
        <w:t xml:space="preserve"> wszelkie informacje niezbędne do wykazania spełnienia obowiązków określonych w art. 28 Rozporządzenia. </w:t>
      </w:r>
    </w:p>
    <w:p w14:paraId="43204097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Administrator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powiadomi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o terminie audytu z 30-dniowym wyprzedzeniem przesyłając mu Plan audytu, w którym wskazane zostaną komórki organizacyjne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Podmiotu przetwarzającego </w:t>
      </w:r>
      <w:r w:rsidRPr="00A73025">
        <w:rPr>
          <w:rFonts w:ascii="Calibri" w:hAnsi="Calibri" w:cs="Calibri"/>
          <w:sz w:val="20"/>
          <w:szCs w:val="20"/>
          <w:lang w:val="cs-CZ"/>
        </w:rPr>
        <w:t>przeznaczone do audytowania.</w:t>
      </w:r>
    </w:p>
    <w:p w14:paraId="475AB60C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zobowiązuje się potwierdzić gotowość do przeprowadzenia kontroli zgodnie </w:t>
      </w:r>
      <w:r w:rsidRPr="00A73025">
        <w:rPr>
          <w:rFonts w:ascii="Calibri" w:hAnsi="Calibri" w:cs="Calibri"/>
          <w:sz w:val="20"/>
          <w:szCs w:val="20"/>
          <w:lang w:val="cs-CZ"/>
        </w:rPr>
        <w:br/>
        <w:t>z zawiadomieniem w ciągu 3 dni roboczych od otrzymania zawiadomienia o kontroli.</w:t>
      </w:r>
    </w:p>
    <w:p w14:paraId="7E06D85A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A73025">
        <w:rPr>
          <w:rFonts w:ascii="Calibri" w:hAnsi="Calibri" w:cs="Calibri"/>
          <w:sz w:val="20"/>
          <w:szCs w:val="20"/>
        </w:rPr>
        <w:t xml:space="preserve">W przypadku niezależnej od Podmiotu przetwarzającego niemożliwości przeprowadzenia kontroli w planowanym terminie lub innych niespodziewanych przeszkód, </w:t>
      </w:r>
      <w:r w:rsidRPr="00A73025">
        <w:rPr>
          <w:rFonts w:ascii="Calibri" w:hAnsi="Calibri" w:cs="Calibri"/>
          <w:b/>
          <w:bCs/>
          <w:sz w:val="20"/>
          <w:szCs w:val="20"/>
        </w:rPr>
        <w:t>Podmiot przetwarzający</w:t>
      </w:r>
      <w:r w:rsidRPr="00A73025">
        <w:rPr>
          <w:rFonts w:ascii="Calibri" w:hAnsi="Calibri" w:cs="Calibri"/>
          <w:sz w:val="20"/>
          <w:szCs w:val="20"/>
        </w:rPr>
        <w:t xml:space="preserve"> powiadomi Administratora danych o takich okolicznościach i zaproponuje nowy termin kontroli, nie później jednak niż w ciągu 7 dni roboczych od terminu kontroli.</w:t>
      </w:r>
    </w:p>
    <w:p w14:paraId="67A6E769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A73025">
        <w:rPr>
          <w:rFonts w:ascii="Calibri" w:hAnsi="Calibri" w:cs="Calibri"/>
          <w:sz w:val="20"/>
          <w:szCs w:val="20"/>
        </w:rPr>
        <w:t>Koszty wynikające z lub poniesione w związku z przeprowadzeniem kontroli ponosi każda ze Stron odpowiednio do wysokości poniesionych kosztów.</w:t>
      </w:r>
    </w:p>
    <w:p w14:paraId="09088495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>oddeleguje do audytu osobę odpowiedzialną za system ochrony danych osobowych w miejscu przetwarzania danych.</w:t>
      </w:r>
    </w:p>
    <w:p w14:paraId="26D30F03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umożliwi przeprowadzenie audytu poprzez m.in. udostępnienie dokumentacji systemu ochrony danych osobowych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Podmiotu przetwarzającego</w:t>
      </w:r>
      <w:r w:rsidRPr="00A73025">
        <w:rPr>
          <w:rFonts w:ascii="Calibri" w:hAnsi="Calibri" w:cs="Calibri"/>
          <w:sz w:val="20"/>
          <w:szCs w:val="20"/>
          <w:lang w:val="cs-CZ"/>
        </w:rPr>
        <w:t>, udzielanie wyczerpujących wyjaśnień, okazanie lokalizacji, w których przetwarzane są dane osobowe oraz zabezpieczeń organizacyjnych i technicznych stosowanych w systemie ochrony danych osobowych.</w:t>
      </w:r>
    </w:p>
    <w:p w14:paraId="09F3B97D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Kontrola będzie prowadzona w zwykłych godzinach pracy Podmiotu przetwarzającego, w sposób nie zakłócający działalności gospodarczej Podmiotu przetwarzającego i zgodnie z politykami bezpieczeństwa Podmiotu przetwarzającego.</w:t>
      </w:r>
    </w:p>
    <w:p w14:paraId="661FAA41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A73025">
        <w:rPr>
          <w:rFonts w:ascii="Calibri" w:hAnsi="Calibri" w:cs="Calibri"/>
          <w:b/>
          <w:bCs/>
          <w:sz w:val="20"/>
          <w:szCs w:val="20"/>
        </w:rPr>
        <w:t>Administrator danych</w:t>
      </w:r>
      <w:r w:rsidRPr="00A73025">
        <w:rPr>
          <w:rFonts w:ascii="Calibri" w:hAnsi="Calibri" w:cs="Calibri"/>
          <w:sz w:val="20"/>
          <w:szCs w:val="20"/>
        </w:rPr>
        <w:t xml:space="preserve"> zobowiązuje się do opracowania raportu podsumowującego ustalenia z przeprowadzonej kontroli. Raport zostanie przekazany Podmiotowi przetwarzającemu i będzie stanowić informacje poufne o Podmiocie przetwarzającym, które nie mogą być ujawniane stronom trzecim bez zgody Podmiotu przetwarzającego, chyba że wymaga tego obowiązujące prawo.</w:t>
      </w:r>
    </w:p>
    <w:p w14:paraId="67D36224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A73025">
        <w:rPr>
          <w:rFonts w:ascii="Calibri" w:hAnsi="Calibri" w:cs="Calibri"/>
          <w:sz w:val="20"/>
          <w:szCs w:val="20"/>
        </w:rPr>
        <w:t>W przypadku posiadania przez Podmiot przetwarzający certyfikacji, o której mowa w art. 42 Rozporządzenia lub stosowania kodeksu postępowania, o którym mowa w art. 40 Rozporządzenia, uprawnienia kontrolne Administratora danych mogą być realizowane również poprzez odwołanie się przez Podmiot przetwarzający do wyników monitorowania zasad certyfikacji lub kodeksu postępowania. W takim wypadku, kontrola będzie dotyczyć jedynie kwestii, które nie mogą zostać dostatecznie wyjaśnione poprzez przedstawienie takich wyników monitorowania przez Podmiot przetwarzający.</w:t>
      </w:r>
    </w:p>
    <w:p w14:paraId="3368F9D0" w14:textId="77777777" w:rsidR="006756B3" w:rsidRPr="00A73025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W przypadku stwierdzenia w Raporcie niezgodności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 xml:space="preserve">Podmiot przetwarzający 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wskaże przyczynę niezgodności, działania korekcyjne (usunięcie niezgodności) i korygujące (usunięcie przyczyny niezgodności).  Działania podlegają akceptacji przez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Administratora.</w:t>
      </w:r>
    </w:p>
    <w:p w14:paraId="5D446844" w14:textId="60621810" w:rsidR="006756B3" w:rsidRPr="00726539" w:rsidRDefault="006756B3" w:rsidP="00726539">
      <w:pPr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ind w:left="284" w:hanging="284"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</w:rPr>
        <w:lastRenderedPageBreak/>
        <w:t>Podmiot przetwarzający</w:t>
      </w:r>
      <w:r w:rsidRPr="00A73025">
        <w:rPr>
          <w:rFonts w:ascii="Calibri" w:hAnsi="Calibri" w:cs="Calibri"/>
          <w:sz w:val="20"/>
          <w:szCs w:val="20"/>
        </w:rPr>
        <w:t xml:space="preserve"> zobowiązuje się do usunięcia uchybień związanych z realizacją Umowy, w tym dotyczących zastosowanych środków ochrony danych osobowych, stwierdzonych podczas kontroli, wskazanych w raporcie podsumowującym ustalenia kontroli, w terminie wskazanym przez Administratora danych nie dłuższym niż 7 dni.</w:t>
      </w:r>
    </w:p>
    <w:p w14:paraId="2E41FC73" w14:textId="77777777" w:rsidR="00726539" w:rsidRPr="00A73025" w:rsidRDefault="00726539" w:rsidP="007265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val="cs-CZ"/>
        </w:rPr>
      </w:pPr>
    </w:p>
    <w:p w14:paraId="2460F264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bCs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5</w:t>
      </w:r>
    </w:p>
    <w:p w14:paraId="363F9935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Odpowiedzialności i kary</w:t>
      </w:r>
    </w:p>
    <w:p w14:paraId="40E5468B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1.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odpowiada za wszelkie wyrządzone osobom trzecim szkody, które powstały w związku z nienależytym przetwarzaniem przez niego powierzonych danych osobowych.</w:t>
      </w:r>
    </w:p>
    <w:p w14:paraId="36D0167E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67FBAB00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bCs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6</w:t>
      </w:r>
    </w:p>
    <w:p w14:paraId="3CDC06ED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Obowiązywanie umowy</w:t>
      </w:r>
    </w:p>
    <w:p w14:paraId="60028976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1.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Administrator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może wypowiedzieć Umowę ze skutkiem natychmiastowym, w przypadku:</w:t>
      </w:r>
    </w:p>
    <w:p w14:paraId="5C606C20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a)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przetwarzania  danych osobowych przez Podmiot przetwarzający w sposób niezgodny z umową;</w:t>
      </w:r>
    </w:p>
    <w:p w14:paraId="7A20F5EB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b)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wyrządzenia szkody przez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przy wykonaniu Umowy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Administratorowi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lub osobie, której dane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przetwarza na mocy umowy powierzenia,</w:t>
      </w:r>
    </w:p>
    <w:p w14:paraId="5D872098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 xml:space="preserve">c) wszczęcia przez organ nadzorczy postępowania przeciw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>Podmiotowi przetwarzającemu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w związku z naruszeniem ochrony danych osobowych,</w:t>
      </w:r>
    </w:p>
    <w:p w14:paraId="23FA5A89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d) gdy pomimo zobowiązania Podmiotu Przetwarzającego do usunięcia uchybień stwierdzonych podczas kontroli, nie usunie  on ich w wyznaczonym terminie;</w:t>
      </w:r>
    </w:p>
    <w:p w14:paraId="56700226" w14:textId="347E8B10" w:rsidR="006756B3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e) gdy Podmiot przetwarzający powierzył przetwarzanie danych osobowych innemu podmiotowi bez zgody Administratora danych.</w:t>
      </w:r>
    </w:p>
    <w:p w14:paraId="75A9C2FF" w14:textId="77777777" w:rsidR="00726539" w:rsidRPr="00A73025" w:rsidRDefault="00726539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220F577B" w14:textId="77777777" w:rsidR="006756B3" w:rsidRPr="00726539" w:rsidRDefault="006756B3" w:rsidP="00726539">
      <w:pPr>
        <w:tabs>
          <w:tab w:val="left" w:pos="284"/>
        </w:tabs>
        <w:jc w:val="center"/>
        <w:rPr>
          <w:rFonts w:ascii="Calibri" w:hAnsi="Calibri" w:cs="Calibri"/>
          <w:b/>
          <w:bCs/>
          <w:sz w:val="20"/>
          <w:szCs w:val="20"/>
          <w:lang w:val="cs-CZ"/>
        </w:rPr>
      </w:pPr>
      <w:r w:rsidRPr="00726539">
        <w:rPr>
          <w:rFonts w:ascii="Calibri" w:hAnsi="Calibri" w:cs="Calibri"/>
          <w:b/>
          <w:sz w:val="20"/>
          <w:szCs w:val="20"/>
          <w:lang w:val="cs-CZ"/>
        </w:rPr>
        <w:t>§ 7</w:t>
      </w:r>
    </w:p>
    <w:p w14:paraId="419BBDD5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bCs/>
          <w:sz w:val="20"/>
          <w:szCs w:val="20"/>
          <w:lang w:val="cs-CZ"/>
        </w:rPr>
        <w:t>Postanowienia końcowe</w:t>
      </w:r>
    </w:p>
    <w:p w14:paraId="0ECE7E68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1.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do zapoznania się z ich treścią.</w:t>
      </w:r>
    </w:p>
    <w:p w14:paraId="22D41015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2.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Wszelkie zmiany Umowy powinny być dokonane w formie pisemnej pod rygorem nieważności.</w:t>
      </w:r>
    </w:p>
    <w:p w14:paraId="3C79C73A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3.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W sprawach nieuregulowanych Umową, zastosowanie znajdują przepisy polskiego prawa, w tym Ustawy oraz Kodeksu Cywilnego.</w:t>
      </w:r>
    </w:p>
    <w:p w14:paraId="26DCCE7E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4.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Sądem właściwym dla rozpatrzenia sporów wynikających z niniejszej umowy będzie sąd właściwy Administratora danych. </w:t>
      </w:r>
    </w:p>
    <w:p w14:paraId="7FEA8A1E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5.</w:t>
      </w:r>
      <w:r w:rsidRPr="00A73025">
        <w:rPr>
          <w:rFonts w:ascii="Calibri" w:hAnsi="Calibri" w:cs="Calibri"/>
          <w:sz w:val="20"/>
          <w:szCs w:val="20"/>
          <w:lang w:val="cs-CZ"/>
        </w:rPr>
        <w:t xml:space="preserve"> Umowę sporządzono w trzech jednobrzmiących egzemplarzach, dwa dla Administratowa danych i jeden dla Podmiotu przetwarzającego. </w:t>
      </w:r>
    </w:p>
    <w:p w14:paraId="63C192A3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14236D3B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2E222722" w14:textId="77777777" w:rsidR="006756B3" w:rsidRPr="00A73025" w:rsidRDefault="006756B3" w:rsidP="00726539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cs-CZ"/>
        </w:rPr>
      </w:pPr>
    </w:p>
    <w:p w14:paraId="6F440DC1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</w:p>
    <w:p w14:paraId="20D08D1E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eastAsia="Arial Narrow" w:hAnsi="Calibri" w:cs="Calibri"/>
          <w:b/>
          <w:sz w:val="20"/>
          <w:szCs w:val="20"/>
          <w:lang w:val="cs-CZ"/>
        </w:rPr>
      </w:pPr>
      <w:r w:rsidRPr="00A73025">
        <w:rPr>
          <w:rFonts w:ascii="Calibri" w:hAnsi="Calibri" w:cs="Calibri"/>
          <w:sz w:val="20"/>
          <w:szCs w:val="20"/>
          <w:lang w:val="cs-CZ"/>
        </w:rPr>
        <w:t>...............................................</w:t>
      </w:r>
      <w:r w:rsidRPr="00A73025">
        <w:rPr>
          <w:rFonts w:ascii="Calibri" w:hAnsi="Calibri" w:cs="Calibri"/>
          <w:sz w:val="20"/>
          <w:szCs w:val="20"/>
          <w:lang w:val="cs-CZ"/>
        </w:rPr>
        <w:tab/>
      </w:r>
      <w:r w:rsidRPr="00A73025">
        <w:rPr>
          <w:rFonts w:ascii="Calibri" w:hAnsi="Calibri" w:cs="Calibri"/>
          <w:sz w:val="20"/>
          <w:szCs w:val="20"/>
          <w:lang w:val="cs-CZ"/>
        </w:rPr>
        <w:tab/>
      </w:r>
      <w:r w:rsidRPr="00A73025">
        <w:rPr>
          <w:rFonts w:ascii="Calibri" w:hAnsi="Calibri" w:cs="Calibri"/>
          <w:sz w:val="20"/>
          <w:szCs w:val="20"/>
          <w:lang w:val="cs-CZ"/>
        </w:rPr>
        <w:tab/>
      </w:r>
      <w:r w:rsidRPr="00A73025">
        <w:rPr>
          <w:rFonts w:ascii="Calibri" w:hAnsi="Calibri" w:cs="Calibri"/>
          <w:sz w:val="20"/>
          <w:szCs w:val="20"/>
          <w:lang w:val="cs-CZ"/>
        </w:rPr>
        <w:tab/>
      </w:r>
      <w:r w:rsidRPr="00A73025">
        <w:rPr>
          <w:rFonts w:ascii="Calibri" w:hAnsi="Calibri" w:cs="Calibri"/>
          <w:sz w:val="20"/>
          <w:szCs w:val="20"/>
          <w:lang w:val="cs-CZ"/>
        </w:rPr>
        <w:tab/>
        <w:t xml:space="preserve"> ……………...............................</w:t>
      </w:r>
    </w:p>
    <w:p w14:paraId="7BC26FDE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val="cs-CZ"/>
        </w:rPr>
      </w:pPr>
      <w:r w:rsidRPr="00A73025">
        <w:rPr>
          <w:rFonts w:ascii="Calibri" w:hAnsi="Calibri" w:cs="Calibri"/>
          <w:b/>
          <w:sz w:val="20"/>
          <w:szCs w:val="20"/>
          <w:lang w:val="cs-CZ"/>
        </w:rPr>
        <w:t>Podmiot przetwarzający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  <w:t xml:space="preserve">     </w:t>
      </w:r>
      <w:r w:rsidRPr="00A73025">
        <w:rPr>
          <w:rFonts w:ascii="Calibri" w:hAnsi="Calibri" w:cs="Calibri"/>
          <w:b/>
          <w:sz w:val="20"/>
          <w:szCs w:val="20"/>
          <w:lang w:val="cs-CZ"/>
        </w:rPr>
        <w:tab/>
        <w:t xml:space="preserve">      Administrator danych</w:t>
      </w:r>
    </w:p>
    <w:p w14:paraId="6D4A8BC9" w14:textId="77777777" w:rsidR="006756B3" w:rsidRPr="00A73025" w:rsidRDefault="006756B3" w:rsidP="00726539">
      <w:pPr>
        <w:tabs>
          <w:tab w:val="left" w:pos="284"/>
        </w:tabs>
        <w:jc w:val="center"/>
        <w:rPr>
          <w:rFonts w:ascii="Calibri" w:hAnsi="Calibri" w:cs="Calibri"/>
          <w:sz w:val="20"/>
          <w:szCs w:val="20"/>
          <w:lang w:eastAsia="ar-SA"/>
        </w:rPr>
      </w:pPr>
    </w:p>
    <w:sectPr w:rsidR="006756B3" w:rsidRPr="00A73025" w:rsidSect="002C02F9">
      <w:headerReference w:type="default" r:id="rId8"/>
      <w:footerReference w:type="even" r:id="rId9"/>
      <w:footerReference w:type="default" r:id="rId10"/>
      <w:pgSz w:w="11905" w:h="16837"/>
      <w:pgMar w:top="1242" w:right="1134" w:bottom="1134" w:left="1418" w:header="425" w:footer="709" w:gutter="0"/>
      <w:cols w:space="70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99B640" w16cex:dateUtc="2025-08-25T0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370B0" w14:textId="77777777" w:rsidR="007C337D" w:rsidRDefault="007C337D">
      <w:r>
        <w:separator/>
      </w:r>
    </w:p>
  </w:endnote>
  <w:endnote w:type="continuationSeparator" w:id="0">
    <w:p w14:paraId="210F259F" w14:textId="77777777" w:rsidR="007C337D" w:rsidRDefault="007C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 SemiBold">
    <w:altName w:val="Calibri"/>
    <w:charset w:val="00"/>
    <w:family w:val="swiss"/>
    <w:pitch w:val="variable"/>
    <w:sig w:usb0="600002FF" w:usb1="00000001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A35B" w14:textId="77777777" w:rsidR="008A131A" w:rsidRDefault="008A131A" w:rsidP="007304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14BE18" w14:textId="77777777" w:rsidR="008A131A" w:rsidRDefault="008A131A" w:rsidP="001E1ABC">
    <w:pPr>
      <w:pStyle w:val="Stopka"/>
      <w:ind w:right="360"/>
    </w:pPr>
  </w:p>
  <w:p w14:paraId="4DCD3EA3" w14:textId="77777777" w:rsidR="008A131A" w:rsidRDefault="008A13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60665815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27BE8E9" w14:textId="77777777" w:rsidR="00726539" w:rsidRPr="00954E71" w:rsidRDefault="00726539" w:rsidP="00726539">
            <w:pPr>
              <w:pStyle w:val="Stopka"/>
              <w:spacing w:before="240"/>
              <w:rPr>
                <w:rFonts w:ascii="Century Gothic" w:hAnsi="Century Gothic"/>
                <w:b/>
                <w:color w:val="004685"/>
                <w:sz w:val="18"/>
                <w:szCs w:val="18"/>
              </w:rPr>
            </w:pPr>
            <w:r w:rsidRPr="00954E71">
              <w:rPr>
                <w:rFonts w:ascii="Fira Sans Condensed SemiBold" w:hAnsi="Fira Sans Condensed SemiBold" w:cs="Arial"/>
                <w:noProof/>
                <w:sz w:val="18"/>
                <w:szCs w:val="18"/>
                <w:lang w:val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A519F3" wp14:editId="60E13D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25160" cy="0"/>
                      <wp:effectExtent l="0" t="0" r="0" b="0"/>
                      <wp:wrapNone/>
                      <wp:docPr id="8" name="Łącznik prosty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516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69B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00DA02" id="Łącznik prosty 8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0" to="450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" strokecolor="#0069b4" strokeweight="1pt">
                      <v:stroke joinstyle="miter"/>
                    </v:line>
                  </w:pict>
                </mc:Fallback>
              </mc:AlternateContent>
            </w:r>
            <w:r w:rsidRPr="00954E71">
              <w:rPr>
                <w:rFonts w:ascii="Century Gothic" w:hAnsi="Century Gothic"/>
                <w:b/>
                <w:color w:val="004685"/>
                <w:sz w:val="18"/>
                <w:szCs w:val="18"/>
              </w:rPr>
              <w:t>Szpitale Pomorskie Sp. z o.o.</w:t>
            </w:r>
            <w:r w:rsidRPr="00954E71">
              <w:rPr>
                <w:b/>
                <w:sz w:val="18"/>
                <w:szCs w:val="18"/>
              </w:rPr>
              <w:t xml:space="preserve"> </w:t>
            </w:r>
          </w:p>
          <w:p w14:paraId="46A31566" w14:textId="77777777" w:rsidR="00726539" w:rsidRPr="00954E71" w:rsidRDefault="00726539" w:rsidP="00726539">
            <w:pPr>
              <w:pStyle w:val="Stopka"/>
              <w:rPr>
                <w:rFonts w:ascii="Century Gothic" w:hAnsi="Century Gothic"/>
                <w:color w:val="004685"/>
                <w:sz w:val="18"/>
                <w:szCs w:val="18"/>
              </w:rPr>
            </w:pP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 xml:space="preserve">ul. Powstania Styczniowego 1, 81-519 Gdynia | tel. + 48 58 72 60 119; fax +48 58 72 60  332 </w:t>
            </w:r>
          </w:p>
          <w:p w14:paraId="7978D353" w14:textId="77777777" w:rsidR="00726539" w:rsidRPr="00954E71" w:rsidRDefault="00726539" w:rsidP="00726539">
            <w:pPr>
              <w:pStyle w:val="Stopka"/>
              <w:rPr>
                <w:rFonts w:ascii="Century Gothic" w:hAnsi="Century Gothic"/>
                <w:color w:val="004685"/>
                <w:sz w:val="18"/>
                <w:szCs w:val="18"/>
              </w:rPr>
            </w:pP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 xml:space="preserve">Sąd Rejonowy Gdańsk-Północ w Gdańsku, VIII Wydział Gospodarczy KRS 0000492201 </w:t>
            </w:r>
          </w:p>
          <w:p w14:paraId="2B501F39" w14:textId="7D706896" w:rsidR="00726539" w:rsidRPr="00954E71" w:rsidRDefault="00726539" w:rsidP="00726539">
            <w:pPr>
              <w:pStyle w:val="Stopka"/>
              <w:rPr>
                <w:sz w:val="18"/>
                <w:szCs w:val="18"/>
              </w:rPr>
            </w:pP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>| kapitał zakładowy: 18</w:t>
            </w:r>
            <w:r w:rsidR="006A110B">
              <w:rPr>
                <w:rFonts w:ascii="Century Gothic" w:hAnsi="Century Gothic"/>
                <w:color w:val="004685"/>
                <w:sz w:val="18"/>
                <w:szCs w:val="18"/>
              </w:rPr>
              <w:t>7</w:t>
            </w: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> </w:t>
            </w:r>
            <w:r w:rsidR="006A110B">
              <w:rPr>
                <w:rFonts w:ascii="Century Gothic" w:hAnsi="Century Gothic"/>
                <w:color w:val="004685"/>
                <w:sz w:val="18"/>
                <w:szCs w:val="18"/>
              </w:rPr>
              <w:t>2</w:t>
            </w: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>61 500,00 zł</w:t>
            </w:r>
          </w:p>
          <w:p w14:paraId="3BCAA227" w14:textId="77777777" w:rsidR="00726539" w:rsidRPr="00954E71" w:rsidRDefault="00726539" w:rsidP="00726539">
            <w:pPr>
              <w:pStyle w:val="Stopka"/>
              <w:rPr>
                <w:rFonts w:ascii="Century Gothic" w:hAnsi="Century Gothic"/>
                <w:color w:val="004685"/>
                <w:sz w:val="18"/>
                <w:szCs w:val="18"/>
              </w:rPr>
            </w:pP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>NIP 586 22 86 770 | REGON 190 14 16 12 | Bank PKO BP S.A. nr 68 1440 1084 0000 0000 0011 0148</w:t>
            </w:r>
          </w:p>
          <w:p w14:paraId="67BB80D7" w14:textId="77777777" w:rsidR="00726539" w:rsidRPr="00954E71" w:rsidRDefault="00726539" w:rsidP="00726539">
            <w:pPr>
              <w:pStyle w:val="Stopka"/>
              <w:rPr>
                <w:rFonts w:ascii="Century Gothic" w:hAnsi="Century Gothic"/>
                <w:color w:val="004685"/>
                <w:sz w:val="18"/>
                <w:szCs w:val="18"/>
              </w:rPr>
            </w:pPr>
            <w:r w:rsidRPr="00954E71">
              <w:rPr>
                <w:rFonts w:ascii="Century Gothic" w:hAnsi="Century Gothic"/>
                <w:color w:val="004685"/>
                <w:sz w:val="18"/>
                <w:szCs w:val="18"/>
              </w:rPr>
              <w:t>e-mail: sekretariat@szpitalepomorskie.eu |</w:t>
            </w:r>
            <w:r w:rsidRPr="00954E71">
              <w:rPr>
                <w:rFonts w:ascii="Century Gothic" w:hAnsi="Century Gothic"/>
                <w:b/>
                <w:color w:val="004685"/>
                <w:sz w:val="18"/>
                <w:szCs w:val="18"/>
              </w:rPr>
              <w:t xml:space="preserve"> szpitalepomorskie.eu</w:t>
            </w:r>
          </w:p>
          <w:p w14:paraId="1F4AADAC" w14:textId="77777777" w:rsidR="00726539" w:rsidRPr="00954E71" w:rsidRDefault="00726539" w:rsidP="00726539">
            <w:pPr>
              <w:pStyle w:val="Stopka"/>
              <w:jc w:val="center"/>
              <w:rPr>
                <w:sz w:val="18"/>
                <w:szCs w:val="18"/>
              </w:rPr>
            </w:pPr>
          </w:p>
          <w:p w14:paraId="0EF552BD" w14:textId="77777777" w:rsidR="00726539" w:rsidRPr="00954E71" w:rsidRDefault="00726539" w:rsidP="00726539">
            <w:pPr>
              <w:pStyle w:val="Stopka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</w:p>
          <w:p w14:paraId="7473D96D" w14:textId="77777777" w:rsidR="00726539" w:rsidRDefault="00726539" w:rsidP="00726539">
            <w:pPr>
              <w:pStyle w:val="Stopka"/>
              <w:jc w:val="right"/>
            </w:pPr>
            <w:r w:rsidRPr="002C55D3">
              <w:rPr>
                <w:rFonts w:ascii="Arial Narrow" w:hAnsi="Arial Narrow"/>
                <w:i/>
                <w:sz w:val="18"/>
                <w:szCs w:val="18"/>
              </w:rPr>
              <w:t xml:space="preserve">Strona </w: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instrText>PAGE</w:instrTex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Cs/>
                <w:i/>
                <w:sz w:val="18"/>
                <w:szCs w:val="18"/>
              </w:rPr>
              <w:t>1</w: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  <w:r w:rsidRPr="002C55D3">
              <w:rPr>
                <w:rFonts w:ascii="Arial Narrow" w:hAnsi="Arial Narrow"/>
                <w:i/>
                <w:sz w:val="18"/>
                <w:szCs w:val="18"/>
              </w:rPr>
              <w:t xml:space="preserve"> z </w: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instrText>NUMPAGES</w:instrTex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Cs/>
                <w:i/>
                <w:sz w:val="18"/>
                <w:szCs w:val="18"/>
              </w:rPr>
              <w:t>3</w:t>
            </w:r>
            <w:r w:rsidRPr="002C55D3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1B69105A" w14:textId="77777777" w:rsidR="00726539" w:rsidRPr="002C55D3" w:rsidRDefault="00726539" w:rsidP="00726539">
    <w:pPr>
      <w:pStyle w:val="Stopka"/>
      <w:jc w:val="center"/>
    </w:pPr>
  </w:p>
  <w:p w14:paraId="33C06F5B" w14:textId="77777777" w:rsidR="00726539" w:rsidRDefault="00726539" w:rsidP="0072653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3C674" w14:textId="77777777" w:rsidR="007C337D" w:rsidRDefault="007C337D">
      <w:r>
        <w:separator/>
      </w:r>
    </w:p>
  </w:footnote>
  <w:footnote w:type="continuationSeparator" w:id="0">
    <w:p w14:paraId="3541EA4A" w14:textId="77777777" w:rsidR="007C337D" w:rsidRDefault="007C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0F08F" w14:textId="3981C7C5" w:rsidR="008A131A" w:rsidRDefault="00726539" w:rsidP="00BD72DA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42D9AB9B" wp14:editId="33992763">
          <wp:extent cx="5758815" cy="576102"/>
          <wp:effectExtent l="0" t="0" r="0" b="0"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197817" w14:textId="77777777" w:rsidR="008A131A" w:rsidRPr="003272C9" w:rsidRDefault="008A131A" w:rsidP="00B3068B">
    <w:pPr>
      <w:pStyle w:val="Nagwek"/>
      <w:rPr>
        <w:sz w:val="6"/>
      </w:rPr>
    </w:pPr>
  </w:p>
  <w:p w14:paraId="5A20D189" w14:textId="77777777" w:rsidR="008A131A" w:rsidRPr="003B6DFD" w:rsidRDefault="008A131A" w:rsidP="003B6DFD">
    <w:pPr>
      <w:pStyle w:val="Nagwek"/>
      <w:jc w:val="right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B0B6D88E"/>
    <w:name w:val="WW8Num3"/>
    <w:lvl w:ilvl="0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0000004"/>
    <w:multiLevelType w:val="singleLevel"/>
    <w:tmpl w:val="7D7096EC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ahoma"/>
        <w:b/>
      </w:rPr>
    </w:lvl>
  </w:abstractNum>
  <w:abstractNum w:abstractNumId="4" w15:restartNumberingAfterBreak="0">
    <w:nsid w:val="00000005"/>
    <w:multiLevelType w:val="multilevel"/>
    <w:tmpl w:val="A4C2210A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 Narrow" w:hAnsi="Arial Narrow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1C09E4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0"/>
        <w:szCs w:val="20"/>
      </w:rPr>
    </w:lvl>
  </w:abstractNum>
  <w:abstractNum w:abstractNumId="6" w15:restartNumberingAfterBreak="0">
    <w:nsid w:val="00000007"/>
    <w:multiLevelType w:val="singleLevel"/>
    <w:tmpl w:val="389AE53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7" w15:restartNumberingAfterBreak="0">
    <w:nsid w:val="0000000A"/>
    <w:multiLevelType w:val="multilevel"/>
    <w:tmpl w:val="F9FA898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/>
        <w:b/>
        <w:bCs/>
        <w:iCs/>
        <w:color w:val="000000"/>
        <w:kern w:val="1"/>
        <w:sz w:val="20"/>
        <w:szCs w:val="20"/>
        <w:lang w:val="pl-PL" w:eastAsia="ar-SA"/>
      </w:rPr>
    </w:lvl>
  </w:abstractNum>
  <w:abstractNum w:abstractNumId="9" w15:restartNumberingAfterBreak="0">
    <w:nsid w:val="0000000C"/>
    <w:multiLevelType w:val="singleLevel"/>
    <w:tmpl w:val="23A24F5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sz w:val="20"/>
        <w:szCs w:val="20"/>
        <w:lang w:val="pl-PL" w:eastAsia="pl-PL"/>
      </w:rPr>
    </w:lvl>
  </w:abstractNum>
  <w:abstractNum w:abstractNumId="10" w15:restartNumberingAfterBreak="0">
    <w:nsid w:val="00000010"/>
    <w:multiLevelType w:val="singleLevel"/>
    <w:tmpl w:val="A866F2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1" w15:restartNumberingAfterBreak="0">
    <w:nsid w:val="00000012"/>
    <w:multiLevelType w:val="singleLevel"/>
    <w:tmpl w:val="5FB07B8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Arial Narrow"/>
        <w:b/>
        <w:i w:val="0"/>
      </w:rPr>
    </w:lvl>
  </w:abstractNum>
  <w:abstractNum w:abstractNumId="1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ahoma"/>
        <w:b/>
        <w:sz w:val="20"/>
        <w:szCs w:val="20"/>
        <w:lang w:val="pl-PL" w:eastAsia="pl-PL"/>
      </w:rPr>
    </w:lvl>
  </w:abstractNum>
  <w:abstractNum w:abstractNumId="13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24"/>
        </w:tabs>
        <w:ind w:left="928" w:hanging="360"/>
      </w:pPr>
      <w:rPr>
        <w:rFonts w:ascii="Arial Narrow" w:eastAsia="Calibri" w:hAnsi="Arial Narrow" w:cs="Times New Roman"/>
        <w:b/>
        <w:sz w:val="20"/>
        <w:szCs w:val="20"/>
        <w:lang w:eastAsia="ar-SA"/>
      </w:rPr>
    </w:lvl>
  </w:abstractNum>
  <w:abstractNum w:abstractNumId="14" w15:restartNumberingAfterBreak="0">
    <w:nsid w:val="00000015"/>
    <w:multiLevelType w:val="multilevel"/>
    <w:tmpl w:val="6D085910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00000037"/>
    <w:multiLevelType w:val="singleLevel"/>
    <w:tmpl w:val="00000037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Arial"/>
        <w:b/>
        <w:color w:val="auto"/>
        <w:sz w:val="20"/>
        <w:lang w:val="cs-CZ"/>
      </w:rPr>
    </w:lvl>
  </w:abstractNum>
  <w:abstractNum w:abstractNumId="17" w15:restartNumberingAfterBreak="0">
    <w:nsid w:val="01072103"/>
    <w:multiLevelType w:val="multilevel"/>
    <w:tmpl w:val="4CA0F0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1A714D3"/>
    <w:multiLevelType w:val="hybridMultilevel"/>
    <w:tmpl w:val="05B698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204036B"/>
    <w:multiLevelType w:val="multilevel"/>
    <w:tmpl w:val="BE22AB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8793F08"/>
    <w:multiLevelType w:val="multilevel"/>
    <w:tmpl w:val="8ECCD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0AC551B7"/>
    <w:multiLevelType w:val="multilevel"/>
    <w:tmpl w:val="3340880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  <w:rPr>
        <w:rFonts w:hint="default"/>
      </w:r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0C677EF2"/>
    <w:multiLevelType w:val="hybridMultilevel"/>
    <w:tmpl w:val="A85EAA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7A32FA"/>
    <w:multiLevelType w:val="multilevel"/>
    <w:tmpl w:val="A9FA86BE"/>
    <w:lvl w:ilvl="0">
      <w:start w:val="1"/>
      <w:numFmt w:val="decimal"/>
      <w:lvlText w:val="%1)"/>
      <w:lvlJc w:val="left"/>
      <w:pPr>
        <w:tabs>
          <w:tab w:val="num" w:pos="1110"/>
        </w:tabs>
        <w:ind w:left="1440" w:hanging="360"/>
      </w:pPr>
      <w:rPr>
        <w:rFonts w:ascii="Calibri" w:hAnsi="Calibri" w:cs="Times New Roman"/>
        <w:b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Calibri" w:hAnsi="Calibri" w:cs="Times New Roman"/>
        <w:b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F793BD9"/>
    <w:multiLevelType w:val="multilevel"/>
    <w:tmpl w:val="C1C09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  <w:color w:val="FF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cs="Calibri" w:hint="default"/>
        <w:color w:val="FF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Calibri" w:hAnsi="Calibri" w:cs="Calibri" w:hint="default"/>
        <w:color w:val="FF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cs="Calibri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Calibri" w:hAnsi="Calibri" w:cs="Calibri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cs="Calibri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Calibri" w:hAnsi="Calibri" w:cs="Calibri" w:hint="default"/>
        <w:color w:val="FF0000"/>
      </w:rPr>
    </w:lvl>
  </w:abstractNum>
  <w:abstractNum w:abstractNumId="25" w15:restartNumberingAfterBreak="0">
    <w:nsid w:val="14EB417F"/>
    <w:multiLevelType w:val="multilevel"/>
    <w:tmpl w:val="AF84FAB0"/>
    <w:lvl w:ilvl="0">
      <w:start w:val="2"/>
      <w:numFmt w:val="decimal"/>
      <w:lvlText w:val="%1)"/>
      <w:lvlJc w:val="left"/>
      <w:pPr>
        <w:tabs>
          <w:tab w:val="num" w:pos="1110"/>
        </w:tabs>
        <w:ind w:left="1440" w:hanging="360"/>
      </w:pPr>
      <w:rPr>
        <w:rFonts w:ascii="Calibri" w:hAnsi="Calibri" w:cs="Calibri"/>
        <w:b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5117472"/>
    <w:multiLevelType w:val="multilevel"/>
    <w:tmpl w:val="F21A6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5F04F58"/>
    <w:multiLevelType w:val="hybridMultilevel"/>
    <w:tmpl w:val="51D26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0528EE"/>
    <w:multiLevelType w:val="multilevel"/>
    <w:tmpl w:val="BC84B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18DC5A45"/>
    <w:multiLevelType w:val="hybridMultilevel"/>
    <w:tmpl w:val="DEDAD83C"/>
    <w:lvl w:ilvl="0" w:tplc="3594DAE8">
      <w:start w:val="1"/>
      <w:numFmt w:val="decimal"/>
      <w:lvlText w:val="%1."/>
      <w:lvlJc w:val="left"/>
      <w:pPr>
        <w:ind w:left="360" w:hanging="360"/>
      </w:pPr>
      <w:rPr>
        <w:rFonts w:ascii="Calibri" w:eastAsia="Lucida Sans Unicode" w:hAnsi="Calibri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FC869C8"/>
    <w:multiLevelType w:val="multilevel"/>
    <w:tmpl w:val="C4AED02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2A0057C"/>
    <w:multiLevelType w:val="multilevel"/>
    <w:tmpl w:val="4AB45A2C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cs="Calibri"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Calibri" w:hAnsi="Calibri" w:cs="Calibri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cs="Calibri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Calibri" w:hAnsi="Calibri"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Calibri" w:hAnsi="Calibri" w:cs="Calibri" w:hint="default"/>
        <w:b/>
      </w:rPr>
    </w:lvl>
  </w:abstractNum>
  <w:abstractNum w:abstractNumId="33" w15:restartNumberingAfterBreak="0">
    <w:nsid w:val="251C605C"/>
    <w:multiLevelType w:val="multilevel"/>
    <w:tmpl w:val="9D42629E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A6A608C"/>
    <w:multiLevelType w:val="hybridMultilevel"/>
    <w:tmpl w:val="60B20B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18A3C0D"/>
    <w:multiLevelType w:val="multilevel"/>
    <w:tmpl w:val="09D20A0E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  <w:color w:val="FF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cs="Calibri" w:hint="default"/>
        <w:color w:val="FF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Calibri" w:hAnsi="Calibri" w:cs="Calibri" w:hint="default"/>
        <w:color w:val="FF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cs="Calibri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Calibri" w:hAnsi="Calibri" w:cs="Calibri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cs="Calibri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Calibri" w:hAnsi="Calibri" w:cs="Calibri" w:hint="default"/>
        <w:color w:val="FF0000"/>
      </w:rPr>
    </w:lvl>
  </w:abstractNum>
  <w:abstractNum w:abstractNumId="37" w15:restartNumberingAfterBreak="0">
    <w:nsid w:val="323C5385"/>
    <w:multiLevelType w:val="multilevel"/>
    <w:tmpl w:val="3E104D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4253AA6"/>
    <w:multiLevelType w:val="hybridMultilevel"/>
    <w:tmpl w:val="6E647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8C3AC5"/>
    <w:multiLevelType w:val="multilevel"/>
    <w:tmpl w:val="CA1C2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-540"/>
        </w:tabs>
        <w:ind w:left="-5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1" w15:restartNumberingAfterBreak="0">
    <w:nsid w:val="3871021A"/>
    <w:multiLevelType w:val="multilevel"/>
    <w:tmpl w:val="BFE40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3FCE7998"/>
    <w:multiLevelType w:val="multilevel"/>
    <w:tmpl w:val="049C11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41CE3EA1"/>
    <w:multiLevelType w:val="multilevel"/>
    <w:tmpl w:val="9D4262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37179CE"/>
    <w:multiLevelType w:val="hybridMultilevel"/>
    <w:tmpl w:val="D43A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462A1C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E2DEE8F0">
      <w:start w:val="7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D7426A"/>
    <w:multiLevelType w:val="multilevel"/>
    <w:tmpl w:val="209C731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  <w:rPr>
        <w:rFonts w:hint="default"/>
      </w:r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44E9577A"/>
    <w:multiLevelType w:val="multilevel"/>
    <w:tmpl w:val="58D8D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7" w15:restartNumberingAfterBreak="0">
    <w:nsid w:val="4620095E"/>
    <w:multiLevelType w:val="multilevel"/>
    <w:tmpl w:val="06C4E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8" w15:restartNumberingAfterBreak="0">
    <w:nsid w:val="483A1623"/>
    <w:multiLevelType w:val="multilevel"/>
    <w:tmpl w:val="8AFEAA8E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A06044C"/>
    <w:multiLevelType w:val="multilevel"/>
    <w:tmpl w:val="0A0609F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426" w:firstLine="0"/>
      </w:pPr>
      <w:rPr>
        <w:b w:val="0"/>
      </w:rPr>
    </w:lvl>
    <w:lvl w:ilvl="2">
      <w:start w:val="1"/>
      <w:numFmt w:val="lowerLetter"/>
      <w:lvlText w:val="%3)"/>
      <w:lvlJc w:val="left"/>
      <w:pPr>
        <w:ind w:left="0" w:firstLine="0"/>
      </w:pPr>
      <w:rPr>
        <w:b w:val="0"/>
      </w:rPr>
    </w:lvl>
    <w:lvl w:ilvl="3">
      <w:start w:val="1"/>
      <w:numFmt w:val="lowerLetter"/>
      <w:lvlText w:val="%4)"/>
      <w:lvlJc w:val="left"/>
      <w:pPr>
        <w:ind w:left="0" w:firstLine="0"/>
      </w:pPr>
      <w:rPr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B93D09"/>
    <w:multiLevelType w:val="multilevel"/>
    <w:tmpl w:val="7D3CDD20"/>
    <w:lvl w:ilvl="0">
      <w:start w:val="1"/>
      <w:numFmt w:val="decimal"/>
      <w:lvlText w:val="%1)"/>
      <w:lvlJc w:val="left"/>
      <w:pPr>
        <w:tabs>
          <w:tab w:val="num" w:pos="881"/>
        </w:tabs>
        <w:ind w:left="1211" w:hanging="360"/>
      </w:pPr>
      <w:rPr>
        <w:rFonts w:ascii="Calibri" w:hAnsi="Calibri"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26B187D"/>
    <w:multiLevelType w:val="multilevel"/>
    <w:tmpl w:val="5B7E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56542C16"/>
    <w:multiLevelType w:val="multilevel"/>
    <w:tmpl w:val="0880619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426" w:firstLine="0"/>
      </w:pPr>
      <w:rPr>
        <w:b w:val="0"/>
      </w:rPr>
    </w:lvl>
    <w:lvl w:ilvl="2">
      <w:start w:val="1"/>
      <w:numFmt w:val="lowerLetter"/>
      <w:lvlText w:val="%3)"/>
      <w:lvlJc w:val="left"/>
      <w:pPr>
        <w:ind w:left="0" w:firstLine="0"/>
      </w:pPr>
      <w:rPr>
        <w:b w:val="0"/>
      </w:rPr>
    </w:lvl>
    <w:lvl w:ilvl="3">
      <w:start w:val="1"/>
      <w:numFmt w:val="lowerLetter"/>
      <w:lvlText w:val="%4)"/>
      <w:lvlJc w:val="left"/>
      <w:pPr>
        <w:ind w:left="0" w:firstLine="0"/>
      </w:pPr>
      <w:rPr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6803A83"/>
    <w:multiLevelType w:val="hybridMultilevel"/>
    <w:tmpl w:val="0B6C6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B637FF"/>
    <w:multiLevelType w:val="multilevel"/>
    <w:tmpl w:val="F84AC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5B9F3963"/>
    <w:multiLevelType w:val="hybridMultilevel"/>
    <w:tmpl w:val="86AC1EB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DB404D5"/>
    <w:multiLevelType w:val="hybridMultilevel"/>
    <w:tmpl w:val="982AFC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2756F8"/>
    <w:multiLevelType w:val="hybridMultilevel"/>
    <w:tmpl w:val="557A8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7E7BBB"/>
    <w:multiLevelType w:val="hybridMultilevel"/>
    <w:tmpl w:val="1D7C6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1C475A0"/>
    <w:multiLevelType w:val="multilevel"/>
    <w:tmpl w:val="AF88A2E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9D020FD"/>
    <w:multiLevelType w:val="multilevel"/>
    <w:tmpl w:val="6AFE2A1C"/>
    <w:lvl w:ilvl="0">
      <w:start w:val="7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2"/>
      <w:numFmt w:val="decimal"/>
      <w:lvlText w:val="%2."/>
      <w:lvlJc w:val="left"/>
      <w:pPr>
        <w:ind w:left="426" w:firstLine="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  <w:rPr>
        <w:rFonts w:hint="default"/>
      </w:r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2" w15:restartNumberingAfterBreak="0">
    <w:nsid w:val="6C6A7241"/>
    <w:multiLevelType w:val="hybridMultilevel"/>
    <w:tmpl w:val="6E6477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0721358"/>
    <w:multiLevelType w:val="multilevel"/>
    <w:tmpl w:val="0880619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426" w:firstLine="0"/>
      </w:pPr>
      <w:rPr>
        <w:b w:val="0"/>
      </w:rPr>
    </w:lvl>
    <w:lvl w:ilvl="2">
      <w:start w:val="1"/>
      <w:numFmt w:val="lowerLetter"/>
      <w:lvlText w:val="%3)"/>
      <w:lvlJc w:val="left"/>
      <w:pPr>
        <w:ind w:left="0" w:firstLine="0"/>
      </w:pPr>
      <w:rPr>
        <w:b w:val="0"/>
      </w:rPr>
    </w:lvl>
    <w:lvl w:ilvl="3">
      <w:start w:val="1"/>
      <w:numFmt w:val="lowerLetter"/>
      <w:lvlText w:val="%4)"/>
      <w:lvlJc w:val="left"/>
      <w:pPr>
        <w:ind w:left="0" w:firstLine="0"/>
      </w:pPr>
      <w:rPr>
        <w:b w:val="0"/>
      </w:rPr>
    </w:lvl>
    <w:lvl w:ilvl="4">
      <w:start w:val="1"/>
      <w:numFmt w:val="lowerRoman"/>
      <w:lvlText w:val="%5."/>
      <w:lvlJc w:val="right"/>
      <w:pPr>
        <w:ind w:left="360" w:hanging="360"/>
      </w:pPr>
    </w:lvl>
    <w:lvl w:ilvl="5">
      <w:start w:val="1"/>
      <w:numFmt w:val="bullet"/>
      <w:lvlText w:val="⎯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128658E"/>
    <w:multiLevelType w:val="multilevel"/>
    <w:tmpl w:val="95682F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764632F3"/>
    <w:multiLevelType w:val="multilevel"/>
    <w:tmpl w:val="88443034"/>
    <w:lvl w:ilvl="0">
      <w:start w:val="1"/>
      <w:numFmt w:val="decimal"/>
      <w:lvlText w:val="%1)"/>
      <w:lvlJc w:val="left"/>
      <w:pPr>
        <w:tabs>
          <w:tab w:val="num" w:pos="1649"/>
        </w:tabs>
        <w:ind w:left="1979" w:hanging="360"/>
      </w:pPr>
      <w:rPr>
        <w:rFonts w:ascii="Calibri" w:hAnsi="Calibri" w:cs="Times New Roman"/>
        <w:b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BA95010"/>
    <w:multiLevelType w:val="multilevel"/>
    <w:tmpl w:val="678023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C397D07"/>
    <w:multiLevelType w:val="hybridMultilevel"/>
    <w:tmpl w:val="94703A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0"/>
  </w:num>
  <w:num w:numId="2">
    <w:abstractNumId w:val="34"/>
  </w:num>
  <w:num w:numId="3">
    <w:abstractNumId w:val="30"/>
  </w:num>
  <w:num w:numId="4">
    <w:abstractNumId w:val="38"/>
  </w:num>
  <w:num w:numId="5">
    <w:abstractNumId w:val="2"/>
  </w:num>
  <w:num w:numId="6">
    <w:abstractNumId w:val="18"/>
  </w:num>
  <w:num w:numId="7">
    <w:abstractNumId w:val="67"/>
  </w:num>
  <w:num w:numId="8">
    <w:abstractNumId w:val="55"/>
  </w:num>
  <w:num w:numId="9">
    <w:abstractNumId w:val="27"/>
  </w:num>
  <w:num w:numId="10">
    <w:abstractNumId w:val="59"/>
  </w:num>
  <w:num w:numId="11">
    <w:abstractNumId w:val="37"/>
  </w:num>
  <w:num w:numId="12">
    <w:abstractNumId w:val="40"/>
  </w:num>
  <w:num w:numId="13">
    <w:abstractNumId w:val="43"/>
  </w:num>
  <w:num w:numId="14">
    <w:abstractNumId w:val="41"/>
  </w:num>
  <w:num w:numId="15">
    <w:abstractNumId w:val="29"/>
  </w:num>
  <w:num w:numId="16">
    <w:abstractNumId w:val="56"/>
  </w:num>
  <w:num w:numId="17">
    <w:abstractNumId w:val="26"/>
  </w:num>
  <w:num w:numId="18">
    <w:abstractNumId w:val="20"/>
  </w:num>
  <w:num w:numId="19">
    <w:abstractNumId w:val="31"/>
  </w:num>
  <w:num w:numId="20">
    <w:abstractNumId w:val="39"/>
  </w:num>
  <w:num w:numId="21">
    <w:abstractNumId w:val="24"/>
  </w:num>
  <w:num w:numId="22">
    <w:abstractNumId w:val="25"/>
  </w:num>
  <w:num w:numId="23">
    <w:abstractNumId w:val="19"/>
  </w:num>
  <w:num w:numId="24">
    <w:abstractNumId w:val="17"/>
    <w:lvlOverride w:ilvl="0">
      <w:startOverride w:val="1"/>
    </w:lvlOverride>
  </w:num>
  <w:num w:numId="25">
    <w:abstractNumId w:val="51"/>
    <w:lvlOverride w:ilvl="0">
      <w:startOverride w:val="1"/>
    </w:lvlOverride>
  </w:num>
  <w:num w:numId="26">
    <w:abstractNumId w:val="51"/>
  </w:num>
  <w:num w:numId="27">
    <w:abstractNumId w:val="48"/>
  </w:num>
  <w:num w:numId="28">
    <w:abstractNumId w:val="64"/>
    <w:lvlOverride w:ilvl="0">
      <w:startOverride w:val="1"/>
    </w:lvlOverride>
  </w:num>
  <w:num w:numId="29">
    <w:abstractNumId w:val="23"/>
    <w:lvlOverride w:ilvl="0">
      <w:startOverride w:val="1"/>
    </w:lvlOverride>
  </w:num>
  <w:num w:numId="30">
    <w:abstractNumId w:val="23"/>
  </w:num>
  <w:num w:numId="31">
    <w:abstractNumId w:val="60"/>
  </w:num>
  <w:num w:numId="32">
    <w:abstractNumId w:val="28"/>
  </w:num>
  <w:num w:numId="33">
    <w:abstractNumId w:val="66"/>
  </w:num>
  <w:num w:numId="34">
    <w:abstractNumId w:val="46"/>
  </w:num>
  <w:num w:numId="35">
    <w:abstractNumId w:val="15"/>
  </w:num>
  <w:num w:numId="36">
    <w:abstractNumId w:val="47"/>
  </w:num>
  <w:num w:numId="37">
    <w:abstractNumId w:val="65"/>
  </w:num>
  <w:num w:numId="38">
    <w:abstractNumId w:val="52"/>
    <w:lvlOverride w:ilvl="0">
      <w:startOverride w:val="1"/>
    </w:lvlOverride>
  </w:num>
  <w:num w:numId="39">
    <w:abstractNumId w:val="42"/>
    <w:lvlOverride w:ilvl="0">
      <w:startOverride w:val="1"/>
    </w:lvlOverride>
  </w:num>
  <w:num w:numId="40">
    <w:abstractNumId w:val="42"/>
  </w:num>
  <w:num w:numId="41">
    <w:abstractNumId w:val="52"/>
  </w:num>
  <w:num w:numId="42">
    <w:abstractNumId w:val="53"/>
  </w:num>
  <w:num w:numId="43">
    <w:abstractNumId w:val="61"/>
  </w:num>
  <w:num w:numId="44">
    <w:abstractNumId w:val="35"/>
  </w:num>
  <w:num w:numId="45">
    <w:abstractNumId w:val="63"/>
  </w:num>
  <w:num w:numId="46">
    <w:abstractNumId w:val="58"/>
  </w:num>
  <w:num w:numId="47">
    <w:abstractNumId w:val="44"/>
  </w:num>
  <w:num w:numId="48">
    <w:abstractNumId w:val="57"/>
  </w:num>
  <w:num w:numId="49">
    <w:abstractNumId w:val="21"/>
  </w:num>
  <w:num w:numId="50">
    <w:abstractNumId w:val="32"/>
  </w:num>
  <w:num w:numId="51">
    <w:abstractNumId w:val="45"/>
  </w:num>
  <w:num w:numId="52">
    <w:abstractNumId w:val="49"/>
  </w:num>
  <w:num w:numId="53">
    <w:abstractNumId w:val="62"/>
  </w:num>
  <w:num w:numId="54">
    <w:abstractNumId w:val="33"/>
  </w:num>
  <w:num w:numId="55">
    <w:abstractNumId w:val="54"/>
  </w:num>
  <w:num w:numId="56">
    <w:abstractNumId w:val="22"/>
  </w:num>
  <w:num w:numId="57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90"/>
    <w:rsid w:val="000014EB"/>
    <w:rsid w:val="000024FC"/>
    <w:rsid w:val="00003D9B"/>
    <w:rsid w:val="00005F97"/>
    <w:rsid w:val="00006456"/>
    <w:rsid w:val="00006B2C"/>
    <w:rsid w:val="000071DE"/>
    <w:rsid w:val="00014379"/>
    <w:rsid w:val="000148AE"/>
    <w:rsid w:val="00014F0E"/>
    <w:rsid w:val="00015F83"/>
    <w:rsid w:val="000177CE"/>
    <w:rsid w:val="000200E6"/>
    <w:rsid w:val="00020A80"/>
    <w:rsid w:val="000239D2"/>
    <w:rsid w:val="00024B8A"/>
    <w:rsid w:val="00024D16"/>
    <w:rsid w:val="000254BB"/>
    <w:rsid w:val="00026D9F"/>
    <w:rsid w:val="0003078E"/>
    <w:rsid w:val="0003229A"/>
    <w:rsid w:val="00032CCA"/>
    <w:rsid w:val="00034350"/>
    <w:rsid w:val="00034714"/>
    <w:rsid w:val="00040FD7"/>
    <w:rsid w:val="00041F7E"/>
    <w:rsid w:val="000422BF"/>
    <w:rsid w:val="0004299D"/>
    <w:rsid w:val="00044198"/>
    <w:rsid w:val="0004448F"/>
    <w:rsid w:val="00044CA6"/>
    <w:rsid w:val="00046164"/>
    <w:rsid w:val="0004794C"/>
    <w:rsid w:val="00052B31"/>
    <w:rsid w:val="000539BA"/>
    <w:rsid w:val="00060131"/>
    <w:rsid w:val="0006139B"/>
    <w:rsid w:val="0006146E"/>
    <w:rsid w:val="00061DF1"/>
    <w:rsid w:val="000639F6"/>
    <w:rsid w:val="0006447D"/>
    <w:rsid w:val="00064865"/>
    <w:rsid w:val="000663BE"/>
    <w:rsid w:val="000665CF"/>
    <w:rsid w:val="00066D9B"/>
    <w:rsid w:val="00070BF4"/>
    <w:rsid w:val="00070FE8"/>
    <w:rsid w:val="00074B6C"/>
    <w:rsid w:val="00075A6B"/>
    <w:rsid w:val="0007749C"/>
    <w:rsid w:val="00080E0F"/>
    <w:rsid w:val="00080ED0"/>
    <w:rsid w:val="00080F60"/>
    <w:rsid w:val="0008152E"/>
    <w:rsid w:val="0008377E"/>
    <w:rsid w:val="0008465A"/>
    <w:rsid w:val="00084913"/>
    <w:rsid w:val="000868A2"/>
    <w:rsid w:val="00087D8F"/>
    <w:rsid w:val="00090458"/>
    <w:rsid w:val="000906E9"/>
    <w:rsid w:val="000911B2"/>
    <w:rsid w:val="00096394"/>
    <w:rsid w:val="000A0191"/>
    <w:rsid w:val="000A0815"/>
    <w:rsid w:val="000A1B86"/>
    <w:rsid w:val="000A1BFF"/>
    <w:rsid w:val="000A365B"/>
    <w:rsid w:val="000A44D3"/>
    <w:rsid w:val="000A5E64"/>
    <w:rsid w:val="000A703D"/>
    <w:rsid w:val="000A74B8"/>
    <w:rsid w:val="000A771A"/>
    <w:rsid w:val="000B2FDC"/>
    <w:rsid w:val="000B4AB5"/>
    <w:rsid w:val="000B5103"/>
    <w:rsid w:val="000B782A"/>
    <w:rsid w:val="000B7B53"/>
    <w:rsid w:val="000C054D"/>
    <w:rsid w:val="000C2279"/>
    <w:rsid w:val="000C3ABD"/>
    <w:rsid w:val="000C71BB"/>
    <w:rsid w:val="000C78B7"/>
    <w:rsid w:val="000D0291"/>
    <w:rsid w:val="000D2511"/>
    <w:rsid w:val="000D4B6C"/>
    <w:rsid w:val="000D4BD2"/>
    <w:rsid w:val="000D69F5"/>
    <w:rsid w:val="000D6C7A"/>
    <w:rsid w:val="000D7BCF"/>
    <w:rsid w:val="000F5F2D"/>
    <w:rsid w:val="000F7149"/>
    <w:rsid w:val="0010216D"/>
    <w:rsid w:val="00104201"/>
    <w:rsid w:val="001059A2"/>
    <w:rsid w:val="00105F97"/>
    <w:rsid w:val="001063E7"/>
    <w:rsid w:val="00107F00"/>
    <w:rsid w:val="00111A88"/>
    <w:rsid w:val="001151A6"/>
    <w:rsid w:val="001152A8"/>
    <w:rsid w:val="00116E12"/>
    <w:rsid w:val="00126066"/>
    <w:rsid w:val="001267CE"/>
    <w:rsid w:val="001279C1"/>
    <w:rsid w:val="00130808"/>
    <w:rsid w:val="00130A7E"/>
    <w:rsid w:val="00131411"/>
    <w:rsid w:val="00132F2E"/>
    <w:rsid w:val="00132F3A"/>
    <w:rsid w:val="00134BA3"/>
    <w:rsid w:val="001401D7"/>
    <w:rsid w:val="00142441"/>
    <w:rsid w:val="001424C1"/>
    <w:rsid w:val="00142BA3"/>
    <w:rsid w:val="00142D0E"/>
    <w:rsid w:val="0014312A"/>
    <w:rsid w:val="00144676"/>
    <w:rsid w:val="00144ADF"/>
    <w:rsid w:val="00144BA1"/>
    <w:rsid w:val="0014555B"/>
    <w:rsid w:val="00145E7A"/>
    <w:rsid w:val="00145F88"/>
    <w:rsid w:val="00146B82"/>
    <w:rsid w:val="00150034"/>
    <w:rsid w:val="001543EE"/>
    <w:rsid w:val="00154744"/>
    <w:rsid w:val="00155072"/>
    <w:rsid w:val="001553D6"/>
    <w:rsid w:val="001570B0"/>
    <w:rsid w:val="00161D9B"/>
    <w:rsid w:val="00162B2F"/>
    <w:rsid w:val="00162EED"/>
    <w:rsid w:val="00163984"/>
    <w:rsid w:val="00164C3B"/>
    <w:rsid w:val="00170EB6"/>
    <w:rsid w:val="0017224C"/>
    <w:rsid w:val="00172B03"/>
    <w:rsid w:val="001734B2"/>
    <w:rsid w:val="001764E4"/>
    <w:rsid w:val="001805B9"/>
    <w:rsid w:val="00187BA9"/>
    <w:rsid w:val="0019215A"/>
    <w:rsid w:val="00192B1B"/>
    <w:rsid w:val="00193810"/>
    <w:rsid w:val="00195003"/>
    <w:rsid w:val="0019639C"/>
    <w:rsid w:val="001965D1"/>
    <w:rsid w:val="0019772E"/>
    <w:rsid w:val="00197B39"/>
    <w:rsid w:val="001A1921"/>
    <w:rsid w:val="001A2175"/>
    <w:rsid w:val="001A34F4"/>
    <w:rsid w:val="001A4553"/>
    <w:rsid w:val="001A465A"/>
    <w:rsid w:val="001A5AA3"/>
    <w:rsid w:val="001A6109"/>
    <w:rsid w:val="001A6163"/>
    <w:rsid w:val="001B11F8"/>
    <w:rsid w:val="001B1C0E"/>
    <w:rsid w:val="001B3CB4"/>
    <w:rsid w:val="001B4B4A"/>
    <w:rsid w:val="001B4D60"/>
    <w:rsid w:val="001B5F89"/>
    <w:rsid w:val="001B6C79"/>
    <w:rsid w:val="001B7046"/>
    <w:rsid w:val="001B764C"/>
    <w:rsid w:val="001B7756"/>
    <w:rsid w:val="001C074D"/>
    <w:rsid w:val="001C0908"/>
    <w:rsid w:val="001C0F12"/>
    <w:rsid w:val="001C2EE6"/>
    <w:rsid w:val="001C4581"/>
    <w:rsid w:val="001C52B1"/>
    <w:rsid w:val="001D02B6"/>
    <w:rsid w:val="001D061F"/>
    <w:rsid w:val="001D6600"/>
    <w:rsid w:val="001D677A"/>
    <w:rsid w:val="001D691F"/>
    <w:rsid w:val="001E1ABC"/>
    <w:rsid w:val="001E2606"/>
    <w:rsid w:val="001E27EF"/>
    <w:rsid w:val="001E3AF8"/>
    <w:rsid w:val="001E3B51"/>
    <w:rsid w:val="001E5108"/>
    <w:rsid w:val="001E58DE"/>
    <w:rsid w:val="001E699B"/>
    <w:rsid w:val="001E7E02"/>
    <w:rsid w:val="001F1068"/>
    <w:rsid w:val="001F1B58"/>
    <w:rsid w:val="001F4A5A"/>
    <w:rsid w:val="001F7059"/>
    <w:rsid w:val="002008FE"/>
    <w:rsid w:val="0020172A"/>
    <w:rsid w:val="002033F6"/>
    <w:rsid w:val="00204184"/>
    <w:rsid w:val="0021151E"/>
    <w:rsid w:val="00212C05"/>
    <w:rsid w:val="00213510"/>
    <w:rsid w:val="00213F36"/>
    <w:rsid w:val="00214180"/>
    <w:rsid w:val="00214BFD"/>
    <w:rsid w:val="00214CD5"/>
    <w:rsid w:val="00215D5E"/>
    <w:rsid w:val="00216B16"/>
    <w:rsid w:val="00216F30"/>
    <w:rsid w:val="00217D7A"/>
    <w:rsid w:val="00220544"/>
    <w:rsid w:val="00221542"/>
    <w:rsid w:val="00223884"/>
    <w:rsid w:val="0022407B"/>
    <w:rsid w:val="002258C1"/>
    <w:rsid w:val="00225E8D"/>
    <w:rsid w:val="00226926"/>
    <w:rsid w:val="00226975"/>
    <w:rsid w:val="00226EDE"/>
    <w:rsid w:val="00230429"/>
    <w:rsid w:val="00231AF7"/>
    <w:rsid w:val="00232ACA"/>
    <w:rsid w:val="00232F97"/>
    <w:rsid w:val="00234E32"/>
    <w:rsid w:val="00234FEE"/>
    <w:rsid w:val="00235484"/>
    <w:rsid w:val="002370ED"/>
    <w:rsid w:val="00237AA8"/>
    <w:rsid w:val="00241A75"/>
    <w:rsid w:val="00242988"/>
    <w:rsid w:val="0024374B"/>
    <w:rsid w:val="00244202"/>
    <w:rsid w:val="0024462F"/>
    <w:rsid w:val="00244EFB"/>
    <w:rsid w:val="002460AA"/>
    <w:rsid w:val="00247D6D"/>
    <w:rsid w:val="00250557"/>
    <w:rsid w:val="00251F12"/>
    <w:rsid w:val="00252000"/>
    <w:rsid w:val="00252850"/>
    <w:rsid w:val="00252FAA"/>
    <w:rsid w:val="0025374C"/>
    <w:rsid w:val="002554A8"/>
    <w:rsid w:val="00255576"/>
    <w:rsid w:val="002573A3"/>
    <w:rsid w:val="00260564"/>
    <w:rsid w:val="0026089C"/>
    <w:rsid w:val="00262867"/>
    <w:rsid w:val="00263426"/>
    <w:rsid w:val="00263D33"/>
    <w:rsid w:val="002654DC"/>
    <w:rsid w:val="002655C0"/>
    <w:rsid w:val="0026674B"/>
    <w:rsid w:val="00266B99"/>
    <w:rsid w:val="00267EB2"/>
    <w:rsid w:val="00271F91"/>
    <w:rsid w:val="002725C1"/>
    <w:rsid w:val="00274795"/>
    <w:rsid w:val="00277194"/>
    <w:rsid w:val="00280808"/>
    <w:rsid w:val="00280BB1"/>
    <w:rsid w:val="00280F2A"/>
    <w:rsid w:val="00282AF3"/>
    <w:rsid w:val="002831C9"/>
    <w:rsid w:val="00283B79"/>
    <w:rsid w:val="0028505C"/>
    <w:rsid w:val="002855D1"/>
    <w:rsid w:val="00286D20"/>
    <w:rsid w:val="00292CE2"/>
    <w:rsid w:val="002934E8"/>
    <w:rsid w:val="00293BAF"/>
    <w:rsid w:val="002949E7"/>
    <w:rsid w:val="00296818"/>
    <w:rsid w:val="00296937"/>
    <w:rsid w:val="002A24BB"/>
    <w:rsid w:val="002A3398"/>
    <w:rsid w:val="002A45C5"/>
    <w:rsid w:val="002A5D02"/>
    <w:rsid w:val="002A6B50"/>
    <w:rsid w:val="002B181E"/>
    <w:rsid w:val="002B2A24"/>
    <w:rsid w:val="002B3307"/>
    <w:rsid w:val="002B33B6"/>
    <w:rsid w:val="002B3F2E"/>
    <w:rsid w:val="002B535E"/>
    <w:rsid w:val="002B5B54"/>
    <w:rsid w:val="002B771F"/>
    <w:rsid w:val="002C02F9"/>
    <w:rsid w:val="002C0946"/>
    <w:rsid w:val="002C0FEC"/>
    <w:rsid w:val="002C2C47"/>
    <w:rsid w:val="002C2C9C"/>
    <w:rsid w:val="002C48E5"/>
    <w:rsid w:val="002D07FE"/>
    <w:rsid w:val="002D1D65"/>
    <w:rsid w:val="002D4D04"/>
    <w:rsid w:val="002D58F5"/>
    <w:rsid w:val="002D68E6"/>
    <w:rsid w:val="002E0352"/>
    <w:rsid w:val="002E0525"/>
    <w:rsid w:val="002E0C0B"/>
    <w:rsid w:val="002E108F"/>
    <w:rsid w:val="002E2CDA"/>
    <w:rsid w:val="002E2D1C"/>
    <w:rsid w:val="002E32C4"/>
    <w:rsid w:val="002E5A5A"/>
    <w:rsid w:val="002E6D72"/>
    <w:rsid w:val="002F0DEF"/>
    <w:rsid w:val="002F1AFA"/>
    <w:rsid w:val="002F3048"/>
    <w:rsid w:val="002F44D0"/>
    <w:rsid w:val="002F48CF"/>
    <w:rsid w:val="002F4E3A"/>
    <w:rsid w:val="002F60E3"/>
    <w:rsid w:val="002F7949"/>
    <w:rsid w:val="003015E4"/>
    <w:rsid w:val="00301932"/>
    <w:rsid w:val="00301BAC"/>
    <w:rsid w:val="00302781"/>
    <w:rsid w:val="00304466"/>
    <w:rsid w:val="00306957"/>
    <w:rsid w:val="00311C64"/>
    <w:rsid w:val="00312AC2"/>
    <w:rsid w:val="0031359A"/>
    <w:rsid w:val="0031367A"/>
    <w:rsid w:val="00313795"/>
    <w:rsid w:val="00320291"/>
    <w:rsid w:val="003207B3"/>
    <w:rsid w:val="00321626"/>
    <w:rsid w:val="00323667"/>
    <w:rsid w:val="00324B9F"/>
    <w:rsid w:val="00325FE2"/>
    <w:rsid w:val="003272C9"/>
    <w:rsid w:val="00327A6D"/>
    <w:rsid w:val="003313D3"/>
    <w:rsid w:val="00332990"/>
    <w:rsid w:val="00337CA4"/>
    <w:rsid w:val="00337DE2"/>
    <w:rsid w:val="00340038"/>
    <w:rsid w:val="003400D4"/>
    <w:rsid w:val="00340630"/>
    <w:rsid w:val="0034153D"/>
    <w:rsid w:val="00342492"/>
    <w:rsid w:val="003516B4"/>
    <w:rsid w:val="00351B19"/>
    <w:rsid w:val="00352C76"/>
    <w:rsid w:val="00352FA0"/>
    <w:rsid w:val="00353469"/>
    <w:rsid w:val="00353B0D"/>
    <w:rsid w:val="0035434E"/>
    <w:rsid w:val="00355845"/>
    <w:rsid w:val="0035689C"/>
    <w:rsid w:val="003576FD"/>
    <w:rsid w:val="00361AD8"/>
    <w:rsid w:val="00361D51"/>
    <w:rsid w:val="00362B2F"/>
    <w:rsid w:val="00363041"/>
    <w:rsid w:val="00364CFD"/>
    <w:rsid w:val="003654BB"/>
    <w:rsid w:val="0036554D"/>
    <w:rsid w:val="00365798"/>
    <w:rsid w:val="0036703A"/>
    <w:rsid w:val="00370A0F"/>
    <w:rsid w:val="00370BE7"/>
    <w:rsid w:val="00374239"/>
    <w:rsid w:val="00380B06"/>
    <w:rsid w:val="003811B5"/>
    <w:rsid w:val="00382450"/>
    <w:rsid w:val="00384125"/>
    <w:rsid w:val="00385622"/>
    <w:rsid w:val="00387DFC"/>
    <w:rsid w:val="003902E4"/>
    <w:rsid w:val="0039048F"/>
    <w:rsid w:val="003906F2"/>
    <w:rsid w:val="0039196E"/>
    <w:rsid w:val="00392C7F"/>
    <w:rsid w:val="003934E3"/>
    <w:rsid w:val="003957D8"/>
    <w:rsid w:val="00395B82"/>
    <w:rsid w:val="00396E88"/>
    <w:rsid w:val="00397157"/>
    <w:rsid w:val="003976A9"/>
    <w:rsid w:val="0039775C"/>
    <w:rsid w:val="00397D56"/>
    <w:rsid w:val="003A0E02"/>
    <w:rsid w:val="003A0FFF"/>
    <w:rsid w:val="003A10F1"/>
    <w:rsid w:val="003A1687"/>
    <w:rsid w:val="003A1F01"/>
    <w:rsid w:val="003A2A9E"/>
    <w:rsid w:val="003A2B12"/>
    <w:rsid w:val="003A44E3"/>
    <w:rsid w:val="003A5596"/>
    <w:rsid w:val="003A5CCA"/>
    <w:rsid w:val="003A61C1"/>
    <w:rsid w:val="003A6842"/>
    <w:rsid w:val="003A7CBD"/>
    <w:rsid w:val="003B065E"/>
    <w:rsid w:val="003B17FE"/>
    <w:rsid w:val="003B1F3D"/>
    <w:rsid w:val="003B5B17"/>
    <w:rsid w:val="003B6DFD"/>
    <w:rsid w:val="003C225F"/>
    <w:rsid w:val="003C2E6B"/>
    <w:rsid w:val="003C362E"/>
    <w:rsid w:val="003C37A1"/>
    <w:rsid w:val="003C3B88"/>
    <w:rsid w:val="003C567F"/>
    <w:rsid w:val="003C685B"/>
    <w:rsid w:val="003C6C81"/>
    <w:rsid w:val="003C6F68"/>
    <w:rsid w:val="003D0E2B"/>
    <w:rsid w:val="003D1AD7"/>
    <w:rsid w:val="003D2EDF"/>
    <w:rsid w:val="003D321B"/>
    <w:rsid w:val="003D450D"/>
    <w:rsid w:val="003D6F4C"/>
    <w:rsid w:val="003E0681"/>
    <w:rsid w:val="003E1F6B"/>
    <w:rsid w:val="003E4DC3"/>
    <w:rsid w:val="003E637B"/>
    <w:rsid w:val="003E6396"/>
    <w:rsid w:val="003E7F3C"/>
    <w:rsid w:val="003F2545"/>
    <w:rsid w:val="003F4BED"/>
    <w:rsid w:val="004024D6"/>
    <w:rsid w:val="00403707"/>
    <w:rsid w:val="00406A06"/>
    <w:rsid w:val="0040789C"/>
    <w:rsid w:val="00407B8B"/>
    <w:rsid w:val="004131C8"/>
    <w:rsid w:val="0041510C"/>
    <w:rsid w:val="0041558E"/>
    <w:rsid w:val="00416471"/>
    <w:rsid w:val="00416BEB"/>
    <w:rsid w:val="00421C25"/>
    <w:rsid w:val="00421D0F"/>
    <w:rsid w:val="00422373"/>
    <w:rsid w:val="00422393"/>
    <w:rsid w:val="0042245D"/>
    <w:rsid w:val="0042307B"/>
    <w:rsid w:val="00423334"/>
    <w:rsid w:val="004234A6"/>
    <w:rsid w:val="00423BA2"/>
    <w:rsid w:val="00425D32"/>
    <w:rsid w:val="00427268"/>
    <w:rsid w:val="004303F4"/>
    <w:rsid w:val="00430CE3"/>
    <w:rsid w:val="00430D60"/>
    <w:rsid w:val="0043149D"/>
    <w:rsid w:val="00431775"/>
    <w:rsid w:val="004318EB"/>
    <w:rsid w:val="0043396B"/>
    <w:rsid w:val="00433B63"/>
    <w:rsid w:val="00436707"/>
    <w:rsid w:val="004378FB"/>
    <w:rsid w:val="00437E95"/>
    <w:rsid w:val="004405AB"/>
    <w:rsid w:val="00440D7E"/>
    <w:rsid w:val="00441D2D"/>
    <w:rsid w:val="00442B7D"/>
    <w:rsid w:val="00444E1B"/>
    <w:rsid w:val="004453B2"/>
    <w:rsid w:val="00447401"/>
    <w:rsid w:val="00447E93"/>
    <w:rsid w:val="00450ED1"/>
    <w:rsid w:val="00453C49"/>
    <w:rsid w:val="004607A1"/>
    <w:rsid w:val="00461C14"/>
    <w:rsid w:val="00464BDE"/>
    <w:rsid w:val="00465234"/>
    <w:rsid w:val="00466590"/>
    <w:rsid w:val="00466D44"/>
    <w:rsid w:val="004714F1"/>
    <w:rsid w:val="00472E83"/>
    <w:rsid w:val="0047515E"/>
    <w:rsid w:val="004756F8"/>
    <w:rsid w:val="00476136"/>
    <w:rsid w:val="004768AA"/>
    <w:rsid w:val="00477F2E"/>
    <w:rsid w:val="00481B87"/>
    <w:rsid w:val="00484A7E"/>
    <w:rsid w:val="00484D5B"/>
    <w:rsid w:val="00485BEB"/>
    <w:rsid w:val="00486A25"/>
    <w:rsid w:val="00486D00"/>
    <w:rsid w:val="00486F2F"/>
    <w:rsid w:val="004906B8"/>
    <w:rsid w:val="0049130D"/>
    <w:rsid w:val="00491C7D"/>
    <w:rsid w:val="00494516"/>
    <w:rsid w:val="004946E0"/>
    <w:rsid w:val="0049523D"/>
    <w:rsid w:val="0049525C"/>
    <w:rsid w:val="00495A18"/>
    <w:rsid w:val="0049681D"/>
    <w:rsid w:val="004A383E"/>
    <w:rsid w:val="004A7FE5"/>
    <w:rsid w:val="004B0762"/>
    <w:rsid w:val="004B26F7"/>
    <w:rsid w:val="004B2B39"/>
    <w:rsid w:val="004B3DE2"/>
    <w:rsid w:val="004B448F"/>
    <w:rsid w:val="004B4CD5"/>
    <w:rsid w:val="004B5302"/>
    <w:rsid w:val="004B6879"/>
    <w:rsid w:val="004C0295"/>
    <w:rsid w:val="004C06AD"/>
    <w:rsid w:val="004C0CE4"/>
    <w:rsid w:val="004C1DDA"/>
    <w:rsid w:val="004D0D74"/>
    <w:rsid w:val="004D3AB2"/>
    <w:rsid w:val="004D4411"/>
    <w:rsid w:val="004D56A3"/>
    <w:rsid w:val="004D56B4"/>
    <w:rsid w:val="004D5F8B"/>
    <w:rsid w:val="004D64F1"/>
    <w:rsid w:val="004E0083"/>
    <w:rsid w:val="004E1A8C"/>
    <w:rsid w:val="004E1C46"/>
    <w:rsid w:val="004E7F7C"/>
    <w:rsid w:val="004F0024"/>
    <w:rsid w:val="004F00C9"/>
    <w:rsid w:val="004F0B82"/>
    <w:rsid w:val="004F2EF8"/>
    <w:rsid w:val="004F2F8A"/>
    <w:rsid w:val="004F45F0"/>
    <w:rsid w:val="004F6734"/>
    <w:rsid w:val="004F7631"/>
    <w:rsid w:val="004F7FAF"/>
    <w:rsid w:val="00504410"/>
    <w:rsid w:val="00505287"/>
    <w:rsid w:val="00507F7A"/>
    <w:rsid w:val="005141FC"/>
    <w:rsid w:val="005145F0"/>
    <w:rsid w:val="00515005"/>
    <w:rsid w:val="005167B8"/>
    <w:rsid w:val="00517834"/>
    <w:rsid w:val="00520668"/>
    <w:rsid w:val="0052086D"/>
    <w:rsid w:val="005211AA"/>
    <w:rsid w:val="00523571"/>
    <w:rsid w:val="00526A0C"/>
    <w:rsid w:val="00526FE2"/>
    <w:rsid w:val="00531044"/>
    <w:rsid w:val="005310B5"/>
    <w:rsid w:val="00531266"/>
    <w:rsid w:val="005356F7"/>
    <w:rsid w:val="00535D01"/>
    <w:rsid w:val="0053651E"/>
    <w:rsid w:val="00537039"/>
    <w:rsid w:val="00537E7E"/>
    <w:rsid w:val="00540D80"/>
    <w:rsid w:val="00544880"/>
    <w:rsid w:val="005472B4"/>
    <w:rsid w:val="00547A32"/>
    <w:rsid w:val="0055221E"/>
    <w:rsid w:val="0055239F"/>
    <w:rsid w:val="00553C9E"/>
    <w:rsid w:val="00554CC2"/>
    <w:rsid w:val="0055672E"/>
    <w:rsid w:val="0055746B"/>
    <w:rsid w:val="00557AC1"/>
    <w:rsid w:val="0056054F"/>
    <w:rsid w:val="00561A56"/>
    <w:rsid w:val="00562833"/>
    <w:rsid w:val="00562E9C"/>
    <w:rsid w:val="00563219"/>
    <w:rsid w:val="0056713B"/>
    <w:rsid w:val="00567FE1"/>
    <w:rsid w:val="0057123E"/>
    <w:rsid w:val="00573187"/>
    <w:rsid w:val="005732A4"/>
    <w:rsid w:val="005751D8"/>
    <w:rsid w:val="00576A42"/>
    <w:rsid w:val="005777A1"/>
    <w:rsid w:val="00577DA5"/>
    <w:rsid w:val="0058081B"/>
    <w:rsid w:val="00584225"/>
    <w:rsid w:val="005856B9"/>
    <w:rsid w:val="00586E9F"/>
    <w:rsid w:val="00586F5D"/>
    <w:rsid w:val="005872C5"/>
    <w:rsid w:val="0058773B"/>
    <w:rsid w:val="005913F3"/>
    <w:rsid w:val="00592560"/>
    <w:rsid w:val="00593C80"/>
    <w:rsid w:val="00595FDE"/>
    <w:rsid w:val="005973EB"/>
    <w:rsid w:val="00597C3F"/>
    <w:rsid w:val="005A0F17"/>
    <w:rsid w:val="005A1211"/>
    <w:rsid w:val="005A31AD"/>
    <w:rsid w:val="005A3488"/>
    <w:rsid w:val="005A52B0"/>
    <w:rsid w:val="005A53FD"/>
    <w:rsid w:val="005A7EC0"/>
    <w:rsid w:val="005B23B8"/>
    <w:rsid w:val="005B42A7"/>
    <w:rsid w:val="005B5C78"/>
    <w:rsid w:val="005B6D6D"/>
    <w:rsid w:val="005C2760"/>
    <w:rsid w:val="005C3D94"/>
    <w:rsid w:val="005C65B4"/>
    <w:rsid w:val="005D2010"/>
    <w:rsid w:val="005D23A6"/>
    <w:rsid w:val="005D3AAA"/>
    <w:rsid w:val="005D4521"/>
    <w:rsid w:val="005D5134"/>
    <w:rsid w:val="005D5B1C"/>
    <w:rsid w:val="005E0E88"/>
    <w:rsid w:val="005E1DDD"/>
    <w:rsid w:val="005E4B40"/>
    <w:rsid w:val="005E4C04"/>
    <w:rsid w:val="005E59CD"/>
    <w:rsid w:val="005E7075"/>
    <w:rsid w:val="005F06A6"/>
    <w:rsid w:val="005F20DB"/>
    <w:rsid w:val="005F4B33"/>
    <w:rsid w:val="005F598B"/>
    <w:rsid w:val="005F7260"/>
    <w:rsid w:val="005F7686"/>
    <w:rsid w:val="006007D5"/>
    <w:rsid w:val="0060090F"/>
    <w:rsid w:val="00601457"/>
    <w:rsid w:val="0060167D"/>
    <w:rsid w:val="00601BF9"/>
    <w:rsid w:val="00604ACA"/>
    <w:rsid w:val="00604DBF"/>
    <w:rsid w:val="0060501F"/>
    <w:rsid w:val="0060605A"/>
    <w:rsid w:val="006067D0"/>
    <w:rsid w:val="00610A4B"/>
    <w:rsid w:val="00610C33"/>
    <w:rsid w:val="0061117F"/>
    <w:rsid w:val="0061160A"/>
    <w:rsid w:val="00611AFD"/>
    <w:rsid w:val="00612074"/>
    <w:rsid w:val="00612E00"/>
    <w:rsid w:val="00614846"/>
    <w:rsid w:val="006206F4"/>
    <w:rsid w:val="006209F6"/>
    <w:rsid w:val="00621E79"/>
    <w:rsid w:val="00624DA6"/>
    <w:rsid w:val="006254AC"/>
    <w:rsid w:val="0062557A"/>
    <w:rsid w:val="00626084"/>
    <w:rsid w:val="00631967"/>
    <w:rsid w:val="00632064"/>
    <w:rsid w:val="00632443"/>
    <w:rsid w:val="00632904"/>
    <w:rsid w:val="00633F21"/>
    <w:rsid w:val="006348F9"/>
    <w:rsid w:val="00635240"/>
    <w:rsid w:val="00635B0E"/>
    <w:rsid w:val="0063618F"/>
    <w:rsid w:val="0064152E"/>
    <w:rsid w:val="00642388"/>
    <w:rsid w:val="00643A12"/>
    <w:rsid w:val="00645683"/>
    <w:rsid w:val="006459E8"/>
    <w:rsid w:val="006476DC"/>
    <w:rsid w:val="00650351"/>
    <w:rsid w:val="0065069B"/>
    <w:rsid w:val="006513E6"/>
    <w:rsid w:val="00653B72"/>
    <w:rsid w:val="00654A4A"/>
    <w:rsid w:val="006557C7"/>
    <w:rsid w:val="00655B91"/>
    <w:rsid w:val="006568F5"/>
    <w:rsid w:val="00656FEF"/>
    <w:rsid w:val="00657D1A"/>
    <w:rsid w:val="00657DED"/>
    <w:rsid w:val="0066052B"/>
    <w:rsid w:val="00665FE8"/>
    <w:rsid w:val="00666B18"/>
    <w:rsid w:val="00667A4B"/>
    <w:rsid w:val="00670121"/>
    <w:rsid w:val="006718EA"/>
    <w:rsid w:val="00672A09"/>
    <w:rsid w:val="00673540"/>
    <w:rsid w:val="006743BE"/>
    <w:rsid w:val="006748BB"/>
    <w:rsid w:val="006751B5"/>
    <w:rsid w:val="006756B3"/>
    <w:rsid w:val="00675B25"/>
    <w:rsid w:val="00676CBB"/>
    <w:rsid w:val="00680287"/>
    <w:rsid w:val="00683174"/>
    <w:rsid w:val="00683DAF"/>
    <w:rsid w:val="00684960"/>
    <w:rsid w:val="0068498E"/>
    <w:rsid w:val="00687408"/>
    <w:rsid w:val="00687AEB"/>
    <w:rsid w:val="006923A4"/>
    <w:rsid w:val="00693091"/>
    <w:rsid w:val="006938A3"/>
    <w:rsid w:val="00693F65"/>
    <w:rsid w:val="00695FDC"/>
    <w:rsid w:val="00697D35"/>
    <w:rsid w:val="006A110B"/>
    <w:rsid w:val="006A32E8"/>
    <w:rsid w:val="006A5487"/>
    <w:rsid w:val="006A6854"/>
    <w:rsid w:val="006B2954"/>
    <w:rsid w:val="006C1920"/>
    <w:rsid w:val="006C2291"/>
    <w:rsid w:val="006C31FE"/>
    <w:rsid w:val="006C3768"/>
    <w:rsid w:val="006C3A79"/>
    <w:rsid w:val="006C483A"/>
    <w:rsid w:val="006C54E8"/>
    <w:rsid w:val="006C574F"/>
    <w:rsid w:val="006C6078"/>
    <w:rsid w:val="006C6BAB"/>
    <w:rsid w:val="006D105C"/>
    <w:rsid w:val="006D3264"/>
    <w:rsid w:val="006D3BA9"/>
    <w:rsid w:val="006D5F7E"/>
    <w:rsid w:val="006D7C06"/>
    <w:rsid w:val="006E0FC1"/>
    <w:rsid w:val="006E36F5"/>
    <w:rsid w:val="006E38D9"/>
    <w:rsid w:val="006E3971"/>
    <w:rsid w:val="006E4EE7"/>
    <w:rsid w:val="006E55E9"/>
    <w:rsid w:val="006E6D4F"/>
    <w:rsid w:val="006E7584"/>
    <w:rsid w:val="006F0BCF"/>
    <w:rsid w:val="006F12A7"/>
    <w:rsid w:val="006F4514"/>
    <w:rsid w:val="006F4CFF"/>
    <w:rsid w:val="006F5913"/>
    <w:rsid w:val="00702691"/>
    <w:rsid w:val="0070461E"/>
    <w:rsid w:val="00704D33"/>
    <w:rsid w:val="00705465"/>
    <w:rsid w:val="00706303"/>
    <w:rsid w:val="007105AF"/>
    <w:rsid w:val="007106D2"/>
    <w:rsid w:val="007114D1"/>
    <w:rsid w:val="00712600"/>
    <w:rsid w:val="00712A99"/>
    <w:rsid w:val="00713627"/>
    <w:rsid w:val="007151C0"/>
    <w:rsid w:val="00715C3F"/>
    <w:rsid w:val="00721420"/>
    <w:rsid w:val="007220E0"/>
    <w:rsid w:val="00725FA4"/>
    <w:rsid w:val="00726539"/>
    <w:rsid w:val="00730154"/>
    <w:rsid w:val="00730426"/>
    <w:rsid w:val="00730F8F"/>
    <w:rsid w:val="00736921"/>
    <w:rsid w:val="0073696C"/>
    <w:rsid w:val="00740814"/>
    <w:rsid w:val="007462B3"/>
    <w:rsid w:val="0075091E"/>
    <w:rsid w:val="00752412"/>
    <w:rsid w:val="00752D24"/>
    <w:rsid w:val="0075340D"/>
    <w:rsid w:val="00753691"/>
    <w:rsid w:val="00754625"/>
    <w:rsid w:val="007572A8"/>
    <w:rsid w:val="0076118C"/>
    <w:rsid w:val="0076170C"/>
    <w:rsid w:val="00761B5A"/>
    <w:rsid w:val="00761F8B"/>
    <w:rsid w:val="00762B4E"/>
    <w:rsid w:val="0076324A"/>
    <w:rsid w:val="00763588"/>
    <w:rsid w:val="00764D96"/>
    <w:rsid w:val="00765458"/>
    <w:rsid w:val="00766990"/>
    <w:rsid w:val="00767BEE"/>
    <w:rsid w:val="00767D79"/>
    <w:rsid w:val="007704A2"/>
    <w:rsid w:val="007705C1"/>
    <w:rsid w:val="007726EE"/>
    <w:rsid w:val="00773060"/>
    <w:rsid w:val="00775A04"/>
    <w:rsid w:val="00775DA3"/>
    <w:rsid w:val="00776245"/>
    <w:rsid w:val="00777655"/>
    <w:rsid w:val="0078086C"/>
    <w:rsid w:val="0078115F"/>
    <w:rsid w:val="0078141E"/>
    <w:rsid w:val="00782596"/>
    <w:rsid w:val="00784A5B"/>
    <w:rsid w:val="00785492"/>
    <w:rsid w:val="007859F7"/>
    <w:rsid w:val="00785ACF"/>
    <w:rsid w:val="00786481"/>
    <w:rsid w:val="007916CA"/>
    <w:rsid w:val="007958BE"/>
    <w:rsid w:val="0079754E"/>
    <w:rsid w:val="007978B7"/>
    <w:rsid w:val="007A0B1F"/>
    <w:rsid w:val="007A1BA6"/>
    <w:rsid w:val="007A22BB"/>
    <w:rsid w:val="007A2514"/>
    <w:rsid w:val="007A40F2"/>
    <w:rsid w:val="007A4ED8"/>
    <w:rsid w:val="007A5801"/>
    <w:rsid w:val="007A7866"/>
    <w:rsid w:val="007B01FB"/>
    <w:rsid w:val="007B02D0"/>
    <w:rsid w:val="007B521B"/>
    <w:rsid w:val="007C204E"/>
    <w:rsid w:val="007C337D"/>
    <w:rsid w:val="007C5A00"/>
    <w:rsid w:val="007C7502"/>
    <w:rsid w:val="007D0808"/>
    <w:rsid w:val="007D093E"/>
    <w:rsid w:val="007D1162"/>
    <w:rsid w:val="007D236B"/>
    <w:rsid w:val="007D47EF"/>
    <w:rsid w:val="007D52E9"/>
    <w:rsid w:val="007D530C"/>
    <w:rsid w:val="007D7C9E"/>
    <w:rsid w:val="007E1FD6"/>
    <w:rsid w:val="007E3616"/>
    <w:rsid w:val="007E4808"/>
    <w:rsid w:val="007E621E"/>
    <w:rsid w:val="007E7B73"/>
    <w:rsid w:val="007F1741"/>
    <w:rsid w:val="007F3478"/>
    <w:rsid w:val="007F394C"/>
    <w:rsid w:val="007F4C49"/>
    <w:rsid w:val="00801202"/>
    <w:rsid w:val="0080121A"/>
    <w:rsid w:val="00801739"/>
    <w:rsid w:val="0080246B"/>
    <w:rsid w:val="008025FE"/>
    <w:rsid w:val="00803261"/>
    <w:rsid w:val="00805866"/>
    <w:rsid w:val="008138F0"/>
    <w:rsid w:val="008139C9"/>
    <w:rsid w:val="00814295"/>
    <w:rsid w:val="008159F4"/>
    <w:rsid w:val="00815B24"/>
    <w:rsid w:val="0081640B"/>
    <w:rsid w:val="00817320"/>
    <w:rsid w:val="008173A0"/>
    <w:rsid w:val="008177D9"/>
    <w:rsid w:val="00822438"/>
    <w:rsid w:val="00824916"/>
    <w:rsid w:val="00825A89"/>
    <w:rsid w:val="0082607E"/>
    <w:rsid w:val="0082614E"/>
    <w:rsid w:val="00826D71"/>
    <w:rsid w:val="00826ED4"/>
    <w:rsid w:val="00830069"/>
    <w:rsid w:val="00830FF0"/>
    <w:rsid w:val="00831644"/>
    <w:rsid w:val="0083507B"/>
    <w:rsid w:val="008352FF"/>
    <w:rsid w:val="00836A17"/>
    <w:rsid w:val="00836C78"/>
    <w:rsid w:val="008404B2"/>
    <w:rsid w:val="0084088F"/>
    <w:rsid w:val="00843A5B"/>
    <w:rsid w:val="00843D16"/>
    <w:rsid w:val="00844702"/>
    <w:rsid w:val="008451BA"/>
    <w:rsid w:val="00845FF7"/>
    <w:rsid w:val="008473FE"/>
    <w:rsid w:val="00850A57"/>
    <w:rsid w:val="00850E9C"/>
    <w:rsid w:val="00850EE1"/>
    <w:rsid w:val="0085607A"/>
    <w:rsid w:val="0085657E"/>
    <w:rsid w:val="008609A9"/>
    <w:rsid w:val="0086329A"/>
    <w:rsid w:val="00864518"/>
    <w:rsid w:val="00865181"/>
    <w:rsid w:val="00865597"/>
    <w:rsid w:val="008669D2"/>
    <w:rsid w:val="0087034E"/>
    <w:rsid w:val="00873638"/>
    <w:rsid w:val="008740EB"/>
    <w:rsid w:val="0087482D"/>
    <w:rsid w:val="00875E1C"/>
    <w:rsid w:val="0088083E"/>
    <w:rsid w:val="00881395"/>
    <w:rsid w:val="00882F2A"/>
    <w:rsid w:val="008830D4"/>
    <w:rsid w:val="00883C01"/>
    <w:rsid w:val="008841B8"/>
    <w:rsid w:val="00886F3A"/>
    <w:rsid w:val="00887368"/>
    <w:rsid w:val="00887B3D"/>
    <w:rsid w:val="0089080E"/>
    <w:rsid w:val="00890E72"/>
    <w:rsid w:val="00891E25"/>
    <w:rsid w:val="00891E57"/>
    <w:rsid w:val="00892193"/>
    <w:rsid w:val="0089293E"/>
    <w:rsid w:val="00892A21"/>
    <w:rsid w:val="00892C83"/>
    <w:rsid w:val="008931E8"/>
    <w:rsid w:val="008938BF"/>
    <w:rsid w:val="00894302"/>
    <w:rsid w:val="00896F42"/>
    <w:rsid w:val="008973A8"/>
    <w:rsid w:val="008A102B"/>
    <w:rsid w:val="008A131A"/>
    <w:rsid w:val="008A138D"/>
    <w:rsid w:val="008A274B"/>
    <w:rsid w:val="008A2A9A"/>
    <w:rsid w:val="008A471A"/>
    <w:rsid w:val="008A4B3A"/>
    <w:rsid w:val="008A5358"/>
    <w:rsid w:val="008A5561"/>
    <w:rsid w:val="008A59FB"/>
    <w:rsid w:val="008B06AC"/>
    <w:rsid w:val="008B2224"/>
    <w:rsid w:val="008B3D57"/>
    <w:rsid w:val="008B4A31"/>
    <w:rsid w:val="008B5DF2"/>
    <w:rsid w:val="008B683B"/>
    <w:rsid w:val="008B76CE"/>
    <w:rsid w:val="008C044F"/>
    <w:rsid w:val="008C2889"/>
    <w:rsid w:val="008C29F1"/>
    <w:rsid w:val="008C3AEB"/>
    <w:rsid w:val="008C3C40"/>
    <w:rsid w:val="008C4B99"/>
    <w:rsid w:val="008C621C"/>
    <w:rsid w:val="008C717D"/>
    <w:rsid w:val="008C772C"/>
    <w:rsid w:val="008D2296"/>
    <w:rsid w:val="008D22F2"/>
    <w:rsid w:val="008D355C"/>
    <w:rsid w:val="008D446B"/>
    <w:rsid w:val="008D6BC2"/>
    <w:rsid w:val="008E0116"/>
    <w:rsid w:val="008E20F6"/>
    <w:rsid w:val="008E2985"/>
    <w:rsid w:val="008E4246"/>
    <w:rsid w:val="008E5BBF"/>
    <w:rsid w:val="008F04E3"/>
    <w:rsid w:val="008F2284"/>
    <w:rsid w:val="008F46F4"/>
    <w:rsid w:val="0090175A"/>
    <w:rsid w:val="0090222B"/>
    <w:rsid w:val="00902ECC"/>
    <w:rsid w:val="00904358"/>
    <w:rsid w:val="00904A2F"/>
    <w:rsid w:val="00904B68"/>
    <w:rsid w:val="009075FA"/>
    <w:rsid w:val="0090762B"/>
    <w:rsid w:val="00907A52"/>
    <w:rsid w:val="009109AF"/>
    <w:rsid w:val="00910FDE"/>
    <w:rsid w:val="009110FE"/>
    <w:rsid w:val="00911657"/>
    <w:rsid w:val="00913188"/>
    <w:rsid w:val="009136F5"/>
    <w:rsid w:val="0092064A"/>
    <w:rsid w:val="00921275"/>
    <w:rsid w:val="009218D7"/>
    <w:rsid w:val="00922087"/>
    <w:rsid w:val="00922155"/>
    <w:rsid w:val="00922CDD"/>
    <w:rsid w:val="009231BE"/>
    <w:rsid w:val="0092351F"/>
    <w:rsid w:val="00923A76"/>
    <w:rsid w:val="00926C7E"/>
    <w:rsid w:val="0092701A"/>
    <w:rsid w:val="009272C1"/>
    <w:rsid w:val="0093116D"/>
    <w:rsid w:val="0093144E"/>
    <w:rsid w:val="00932172"/>
    <w:rsid w:val="0093286A"/>
    <w:rsid w:val="00933F53"/>
    <w:rsid w:val="00934DA4"/>
    <w:rsid w:val="009362C5"/>
    <w:rsid w:val="00936946"/>
    <w:rsid w:val="00937571"/>
    <w:rsid w:val="00940B1E"/>
    <w:rsid w:val="009445AC"/>
    <w:rsid w:val="0094481F"/>
    <w:rsid w:val="0094597B"/>
    <w:rsid w:val="00946956"/>
    <w:rsid w:val="0095186E"/>
    <w:rsid w:val="009527E4"/>
    <w:rsid w:val="00954E71"/>
    <w:rsid w:val="00955F5F"/>
    <w:rsid w:val="00956DCB"/>
    <w:rsid w:val="0095760E"/>
    <w:rsid w:val="009600DD"/>
    <w:rsid w:val="009619AC"/>
    <w:rsid w:val="00962031"/>
    <w:rsid w:val="00962D94"/>
    <w:rsid w:val="009630B7"/>
    <w:rsid w:val="00964597"/>
    <w:rsid w:val="00964D9D"/>
    <w:rsid w:val="009667F2"/>
    <w:rsid w:val="00967999"/>
    <w:rsid w:val="00972844"/>
    <w:rsid w:val="00973084"/>
    <w:rsid w:val="00974586"/>
    <w:rsid w:val="00977119"/>
    <w:rsid w:val="00977255"/>
    <w:rsid w:val="00980160"/>
    <w:rsid w:val="00981103"/>
    <w:rsid w:val="0098178D"/>
    <w:rsid w:val="00981852"/>
    <w:rsid w:val="0098185C"/>
    <w:rsid w:val="0098213F"/>
    <w:rsid w:val="00982870"/>
    <w:rsid w:val="009862F0"/>
    <w:rsid w:val="00987B7C"/>
    <w:rsid w:val="00987D58"/>
    <w:rsid w:val="00991DA7"/>
    <w:rsid w:val="0099249E"/>
    <w:rsid w:val="009935B3"/>
    <w:rsid w:val="0099480E"/>
    <w:rsid w:val="00995518"/>
    <w:rsid w:val="0099604C"/>
    <w:rsid w:val="009A019E"/>
    <w:rsid w:val="009A27D0"/>
    <w:rsid w:val="009A51A5"/>
    <w:rsid w:val="009A61BD"/>
    <w:rsid w:val="009A6A91"/>
    <w:rsid w:val="009B25A4"/>
    <w:rsid w:val="009B29F2"/>
    <w:rsid w:val="009B34B0"/>
    <w:rsid w:val="009B34E1"/>
    <w:rsid w:val="009B4368"/>
    <w:rsid w:val="009B63C5"/>
    <w:rsid w:val="009B6C6B"/>
    <w:rsid w:val="009C076C"/>
    <w:rsid w:val="009C0F08"/>
    <w:rsid w:val="009C4EC4"/>
    <w:rsid w:val="009D1D97"/>
    <w:rsid w:val="009D227D"/>
    <w:rsid w:val="009D2F60"/>
    <w:rsid w:val="009D459A"/>
    <w:rsid w:val="009D5A0D"/>
    <w:rsid w:val="009D5B63"/>
    <w:rsid w:val="009D6865"/>
    <w:rsid w:val="009D78F4"/>
    <w:rsid w:val="009E01EA"/>
    <w:rsid w:val="009E68C4"/>
    <w:rsid w:val="009E7169"/>
    <w:rsid w:val="009F01DA"/>
    <w:rsid w:val="009F0487"/>
    <w:rsid w:val="009F46BF"/>
    <w:rsid w:val="009F7252"/>
    <w:rsid w:val="00A01CCE"/>
    <w:rsid w:val="00A02730"/>
    <w:rsid w:val="00A03FF6"/>
    <w:rsid w:val="00A04521"/>
    <w:rsid w:val="00A04CB5"/>
    <w:rsid w:val="00A07134"/>
    <w:rsid w:val="00A07BD2"/>
    <w:rsid w:val="00A1084D"/>
    <w:rsid w:val="00A110DE"/>
    <w:rsid w:val="00A11232"/>
    <w:rsid w:val="00A118A3"/>
    <w:rsid w:val="00A11EBE"/>
    <w:rsid w:val="00A11F54"/>
    <w:rsid w:val="00A1215E"/>
    <w:rsid w:val="00A125E6"/>
    <w:rsid w:val="00A15759"/>
    <w:rsid w:val="00A157CF"/>
    <w:rsid w:val="00A17065"/>
    <w:rsid w:val="00A231DA"/>
    <w:rsid w:val="00A23A28"/>
    <w:rsid w:val="00A241BE"/>
    <w:rsid w:val="00A27119"/>
    <w:rsid w:val="00A27D04"/>
    <w:rsid w:val="00A31DA1"/>
    <w:rsid w:val="00A32F24"/>
    <w:rsid w:val="00A348AD"/>
    <w:rsid w:val="00A3592B"/>
    <w:rsid w:val="00A3654C"/>
    <w:rsid w:val="00A40877"/>
    <w:rsid w:val="00A40DBB"/>
    <w:rsid w:val="00A42530"/>
    <w:rsid w:val="00A4340F"/>
    <w:rsid w:val="00A457A3"/>
    <w:rsid w:val="00A46879"/>
    <w:rsid w:val="00A47F5A"/>
    <w:rsid w:val="00A5002E"/>
    <w:rsid w:val="00A50C43"/>
    <w:rsid w:val="00A5149F"/>
    <w:rsid w:val="00A51D17"/>
    <w:rsid w:val="00A52C28"/>
    <w:rsid w:val="00A539B9"/>
    <w:rsid w:val="00A54D5B"/>
    <w:rsid w:val="00A55564"/>
    <w:rsid w:val="00A567BD"/>
    <w:rsid w:val="00A568F6"/>
    <w:rsid w:val="00A57390"/>
    <w:rsid w:val="00A57BAA"/>
    <w:rsid w:val="00A6014D"/>
    <w:rsid w:val="00A60EE6"/>
    <w:rsid w:val="00A6131A"/>
    <w:rsid w:val="00A62B06"/>
    <w:rsid w:val="00A62B98"/>
    <w:rsid w:val="00A63FE7"/>
    <w:rsid w:val="00A64980"/>
    <w:rsid w:val="00A64A83"/>
    <w:rsid w:val="00A65546"/>
    <w:rsid w:val="00A65ACB"/>
    <w:rsid w:val="00A66FCE"/>
    <w:rsid w:val="00A6703A"/>
    <w:rsid w:val="00A67C0A"/>
    <w:rsid w:val="00A7046F"/>
    <w:rsid w:val="00A704A6"/>
    <w:rsid w:val="00A72E67"/>
    <w:rsid w:val="00A73025"/>
    <w:rsid w:val="00A754AA"/>
    <w:rsid w:val="00A75CB7"/>
    <w:rsid w:val="00A765D5"/>
    <w:rsid w:val="00A76C94"/>
    <w:rsid w:val="00A76E74"/>
    <w:rsid w:val="00A77973"/>
    <w:rsid w:val="00A77AEE"/>
    <w:rsid w:val="00A8160D"/>
    <w:rsid w:val="00A8201B"/>
    <w:rsid w:val="00A8431C"/>
    <w:rsid w:val="00A84A1A"/>
    <w:rsid w:val="00A86EA2"/>
    <w:rsid w:val="00A87544"/>
    <w:rsid w:val="00A87632"/>
    <w:rsid w:val="00A90258"/>
    <w:rsid w:val="00A92DCC"/>
    <w:rsid w:val="00A94626"/>
    <w:rsid w:val="00A956A7"/>
    <w:rsid w:val="00A9573C"/>
    <w:rsid w:val="00A95E8F"/>
    <w:rsid w:val="00A96DAB"/>
    <w:rsid w:val="00A97A3E"/>
    <w:rsid w:val="00AA0870"/>
    <w:rsid w:val="00AA13A8"/>
    <w:rsid w:val="00AA42FB"/>
    <w:rsid w:val="00AA4E5D"/>
    <w:rsid w:val="00AA65D3"/>
    <w:rsid w:val="00AA6930"/>
    <w:rsid w:val="00AB0925"/>
    <w:rsid w:val="00AB2626"/>
    <w:rsid w:val="00AB326B"/>
    <w:rsid w:val="00AB4829"/>
    <w:rsid w:val="00AB533D"/>
    <w:rsid w:val="00AB614F"/>
    <w:rsid w:val="00AB71F4"/>
    <w:rsid w:val="00AC7496"/>
    <w:rsid w:val="00AC76E7"/>
    <w:rsid w:val="00AC7828"/>
    <w:rsid w:val="00AC7D15"/>
    <w:rsid w:val="00AD0A33"/>
    <w:rsid w:val="00AD3C3A"/>
    <w:rsid w:val="00AD4079"/>
    <w:rsid w:val="00AD5DDD"/>
    <w:rsid w:val="00AD72B7"/>
    <w:rsid w:val="00AD7623"/>
    <w:rsid w:val="00AE098D"/>
    <w:rsid w:val="00AE1815"/>
    <w:rsid w:val="00AE1CC7"/>
    <w:rsid w:val="00AE2819"/>
    <w:rsid w:val="00AE2FCD"/>
    <w:rsid w:val="00AE56A8"/>
    <w:rsid w:val="00AF13BD"/>
    <w:rsid w:val="00AF3515"/>
    <w:rsid w:val="00AF5CF5"/>
    <w:rsid w:val="00AF7C95"/>
    <w:rsid w:val="00B00D58"/>
    <w:rsid w:val="00B02036"/>
    <w:rsid w:val="00B024C3"/>
    <w:rsid w:val="00B04CDE"/>
    <w:rsid w:val="00B0632B"/>
    <w:rsid w:val="00B0661C"/>
    <w:rsid w:val="00B06A3A"/>
    <w:rsid w:val="00B06F7A"/>
    <w:rsid w:val="00B0713E"/>
    <w:rsid w:val="00B10BCA"/>
    <w:rsid w:val="00B116C7"/>
    <w:rsid w:val="00B1218B"/>
    <w:rsid w:val="00B123D3"/>
    <w:rsid w:val="00B1301C"/>
    <w:rsid w:val="00B1593D"/>
    <w:rsid w:val="00B178B7"/>
    <w:rsid w:val="00B17A7E"/>
    <w:rsid w:val="00B17B80"/>
    <w:rsid w:val="00B17BF5"/>
    <w:rsid w:val="00B22044"/>
    <w:rsid w:val="00B22A6C"/>
    <w:rsid w:val="00B23A69"/>
    <w:rsid w:val="00B24D82"/>
    <w:rsid w:val="00B25577"/>
    <w:rsid w:val="00B256CE"/>
    <w:rsid w:val="00B2599D"/>
    <w:rsid w:val="00B25D66"/>
    <w:rsid w:val="00B267A4"/>
    <w:rsid w:val="00B27407"/>
    <w:rsid w:val="00B3068B"/>
    <w:rsid w:val="00B3081D"/>
    <w:rsid w:val="00B30AA6"/>
    <w:rsid w:val="00B312A1"/>
    <w:rsid w:val="00B3179A"/>
    <w:rsid w:val="00B3298B"/>
    <w:rsid w:val="00B32A32"/>
    <w:rsid w:val="00B32DF5"/>
    <w:rsid w:val="00B336A1"/>
    <w:rsid w:val="00B36758"/>
    <w:rsid w:val="00B37979"/>
    <w:rsid w:val="00B419A1"/>
    <w:rsid w:val="00B41E77"/>
    <w:rsid w:val="00B4203D"/>
    <w:rsid w:val="00B42147"/>
    <w:rsid w:val="00B42A1F"/>
    <w:rsid w:val="00B439D8"/>
    <w:rsid w:val="00B43F21"/>
    <w:rsid w:val="00B44641"/>
    <w:rsid w:val="00B4537C"/>
    <w:rsid w:val="00B46128"/>
    <w:rsid w:val="00B46318"/>
    <w:rsid w:val="00B5093A"/>
    <w:rsid w:val="00B5193A"/>
    <w:rsid w:val="00B53301"/>
    <w:rsid w:val="00B5403E"/>
    <w:rsid w:val="00B54D85"/>
    <w:rsid w:val="00B55C64"/>
    <w:rsid w:val="00B5656F"/>
    <w:rsid w:val="00B60842"/>
    <w:rsid w:val="00B648B5"/>
    <w:rsid w:val="00B6504A"/>
    <w:rsid w:val="00B65AC1"/>
    <w:rsid w:val="00B6673C"/>
    <w:rsid w:val="00B763F3"/>
    <w:rsid w:val="00B76B7B"/>
    <w:rsid w:val="00B80BE1"/>
    <w:rsid w:val="00B815AF"/>
    <w:rsid w:val="00B81A0C"/>
    <w:rsid w:val="00B825C6"/>
    <w:rsid w:val="00B8358E"/>
    <w:rsid w:val="00B83E63"/>
    <w:rsid w:val="00B83F04"/>
    <w:rsid w:val="00B847C7"/>
    <w:rsid w:val="00B8531A"/>
    <w:rsid w:val="00B86A2E"/>
    <w:rsid w:val="00B87194"/>
    <w:rsid w:val="00B905D2"/>
    <w:rsid w:val="00B916AD"/>
    <w:rsid w:val="00B92D04"/>
    <w:rsid w:val="00B92D27"/>
    <w:rsid w:val="00B934DA"/>
    <w:rsid w:val="00B93F5C"/>
    <w:rsid w:val="00B9457A"/>
    <w:rsid w:val="00B95711"/>
    <w:rsid w:val="00B95D97"/>
    <w:rsid w:val="00B97975"/>
    <w:rsid w:val="00BA27B0"/>
    <w:rsid w:val="00BA3C0C"/>
    <w:rsid w:val="00BA47DC"/>
    <w:rsid w:val="00BA4BF8"/>
    <w:rsid w:val="00BA55DD"/>
    <w:rsid w:val="00BA5699"/>
    <w:rsid w:val="00BA646F"/>
    <w:rsid w:val="00BA7959"/>
    <w:rsid w:val="00BA7D00"/>
    <w:rsid w:val="00BB141A"/>
    <w:rsid w:val="00BB178B"/>
    <w:rsid w:val="00BB3264"/>
    <w:rsid w:val="00BB426B"/>
    <w:rsid w:val="00BB4E7B"/>
    <w:rsid w:val="00BB5F9E"/>
    <w:rsid w:val="00BB7045"/>
    <w:rsid w:val="00BB7108"/>
    <w:rsid w:val="00BC203D"/>
    <w:rsid w:val="00BC23F3"/>
    <w:rsid w:val="00BC3EDB"/>
    <w:rsid w:val="00BC49EC"/>
    <w:rsid w:val="00BC5389"/>
    <w:rsid w:val="00BC5B98"/>
    <w:rsid w:val="00BC7FE9"/>
    <w:rsid w:val="00BD1CF5"/>
    <w:rsid w:val="00BD37E4"/>
    <w:rsid w:val="00BD39B3"/>
    <w:rsid w:val="00BD46F8"/>
    <w:rsid w:val="00BD6344"/>
    <w:rsid w:val="00BD72DA"/>
    <w:rsid w:val="00BE3689"/>
    <w:rsid w:val="00BE5323"/>
    <w:rsid w:val="00BE6B44"/>
    <w:rsid w:val="00BE7737"/>
    <w:rsid w:val="00BF138C"/>
    <w:rsid w:val="00BF1EE2"/>
    <w:rsid w:val="00BF6532"/>
    <w:rsid w:val="00C02346"/>
    <w:rsid w:val="00C029F0"/>
    <w:rsid w:val="00C03751"/>
    <w:rsid w:val="00C04286"/>
    <w:rsid w:val="00C067AD"/>
    <w:rsid w:val="00C16EDD"/>
    <w:rsid w:val="00C17071"/>
    <w:rsid w:val="00C2099E"/>
    <w:rsid w:val="00C228D0"/>
    <w:rsid w:val="00C24968"/>
    <w:rsid w:val="00C25A86"/>
    <w:rsid w:val="00C31310"/>
    <w:rsid w:val="00C336CE"/>
    <w:rsid w:val="00C33A2E"/>
    <w:rsid w:val="00C35A54"/>
    <w:rsid w:val="00C37A57"/>
    <w:rsid w:val="00C37BDD"/>
    <w:rsid w:val="00C41480"/>
    <w:rsid w:val="00C44437"/>
    <w:rsid w:val="00C45B28"/>
    <w:rsid w:val="00C45C8C"/>
    <w:rsid w:val="00C46906"/>
    <w:rsid w:val="00C47BA8"/>
    <w:rsid w:val="00C54262"/>
    <w:rsid w:val="00C55CD9"/>
    <w:rsid w:val="00C57848"/>
    <w:rsid w:val="00C602AD"/>
    <w:rsid w:val="00C60420"/>
    <w:rsid w:val="00C60BB9"/>
    <w:rsid w:val="00C61523"/>
    <w:rsid w:val="00C63CB2"/>
    <w:rsid w:val="00C63D45"/>
    <w:rsid w:val="00C67294"/>
    <w:rsid w:val="00C673DE"/>
    <w:rsid w:val="00C7284C"/>
    <w:rsid w:val="00C735AA"/>
    <w:rsid w:val="00C74391"/>
    <w:rsid w:val="00C758E0"/>
    <w:rsid w:val="00C75EA3"/>
    <w:rsid w:val="00C763DB"/>
    <w:rsid w:val="00C77800"/>
    <w:rsid w:val="00C80310"/>
    <w:rsid w:val="00C82DB9"/>
    <w:rsid w:val="00C84378"/>
    <w:rsid w:val="00C8525F"/>
    <w:rsid w:val="00C862F3"/>
    <w:rsid w:val="00C932D9"/>
    <w:rsid w:val="00C95B58"/>
    <w:rsid w:val="00CA151B"/>
    <w:rsid w:val="00CA3DBF"/>
    <w:rsid w:val="00CA5B6B"/>
    <w:rsid w:val="00CA5C41"/>
    <w:rsid w:val="00CA5D9D"/>
    <w:rsid w:val="00CA6F50"/>
    <w:rsid w:val="00CB1AD1"/>
    <w:rsid w:val="00CB2940"/>
    <w:rsid w:val="00CB2ACE"/>
    <w:rsid w:val="00CC02AF"/>
    <w:rsid w:val="00CC30EB"/>
    <w:rsid w:val="00CC3A9A"/>
    <w:rsid w:val="00CC708A"/>
    <w:rsid w:val="00CC7A58"/>
    <w:rsid w:val="00CD11C1"/>
    <w:rsid w:val="00CD3F19"/>
    <w:rsid w:val="00CD45B0"/>
    <w:rsid w:val="00CD72F9"/>
    <w:rsid w:val="00CD738D"/>
    <w:rsid w:val="00CE4514"/>
    <w:rsid w:val="00CE48BC"/>
    <w:rsid w:val="00CE6CDF"/>
    <w:rsid w:val="00CE7B0D"/>
    <w:rsid w:val="00CF2E01"/>
    <w:rsid w:val="00D01011"/>
    <w:rsid w:val="00D02A37"/>
    <w:rsid w:val="00D0342D"/>
    <w:rsid w:val="00D0380F"/>
    <w:rsid w:val="00D042E2"/>
    <w:rsid w:val="00D047E2"/>
    <w:rsid w:val="00D04FFE"/>
    <w:rsid w:val="00D06325"/>
    <w:rsid w:val="00D1096A"/>
    <w:rsid w:val="00D138AC"/>
    <w:rsid w:val="00D14060"/>
    <w:rsid w:val="00D174E2"/>
    <w:rsid w:val="00D1770C"/>
    <w:rsid w:val="00D1774B"/>
    <w:rsid w:val="00D21D2E"/>
    <w:rsid w:val="00D22952"/>
    <w:rsid w:val="00D23FCE"/>
    <w:rsid w:val="00D2502C"/>
    <w:rsid w:val="00D27151"/>
    <w:rsid w:val="00D30451"/>
    <w:rsid w:val="00D31B64"/>
    <w:rsid w:val="00D35E93"/>
    <w:rsid w:val="00D362F2"/>
    <w:rsid w:val="00D40000"/>
    <w:rsid w:val="00D40230"/>
    <w:rsid w:val="00D41A91"/>
    <w:rsid w:val="00D420AE"/>
    <w:rsid w:val="00D426D4"/>
    <w:rsid w:val="00D4285F"/>
    <w:rsid w:val="00D43AE8"/>
    <w:rsid w:val="00D45D20"/>
    <w:rsid w:val="00D4683D"/>
    <w:rsid w:val="00D47143"/>
    <w:rsid w:val="00D47218"/>
    <w:rsid w:val="00D50D22"/>
    <w:rsid w:val="00D50FD5"/>
    <w:rsid w:val="00D519A3"/>
    <w:rsid w:val="00D51DD4"/>
    <w:rsid w:val="00D54BF5"/>
    <w:rsid w:val="00D55402"/>
    <w:rsid w:val="00D570A8"/>
    <w:rsid w:val="00D63332"/>
    <w:rsid w:val="00D633FF"/>
    <w:rsid w:val="00D65609"/>
    <w:rsid w:val="00D66E19"/>
    <w:rsid w:val="00D67EA8"/>
    <w:rsid w:val="00D70984"/>
    <w:rsid w:val="00D71FCF"/>
    <w:rsid w:val="00D7376D"/>
    <w:rsid w:val="00D73799"/>
    <w:rsid w:val="00D740A3"/>
    <w:rsid w:val="00D7756A"/>
    <w:rsid w:val="00D77CD5"/>
    <w:rsid w:val="00D802E8"/>
    <w:rsid w:val="00D813CC"/>
    <w:rsid w:val="00D8185A"/>
    <w:rsid w:val="00D822B7"/>
    <w:rsid w:val="00D822EB"/>
    <w:rsid w:val="00D82FEC"/>
    <w:rsid w:val="00D8375D"/>
    <w:rsid w:val="00D903F1"/>
    <w:rsid w:val="00D92208"/>
    <w:rsid w:val="00D95509"/>
    <w:rsid w:val="00D95C3B"/>
    <w:rsid w:val="00D966BF"/>
    <w:rsid w:val="00D9674C"/>
    <w:rsid w:val="00D97C23"/>
    <w:rsid w:val="00DA2E72"/>
    <w:rsid w:val="00DA4EB4"/>
    <w:rsid w:val="00DB0D7C"/>
    <w:rsid w:val="00DB1467"/>
    <w:rsid w:val="00DB2828"/>
    <w:rsid w:val="00DB408C"/>
    <w:rsid w:val="00DC2808"/>
    <w:rsid w:val="00DC3E71"/>
    <w:rsid w:val="00DC40F7"/>
    <w:rsid w:val="00DC41D3"/>
    <w:rsid w:val="00DC468D"/>
    <w:rsid w:val="00DC4C6A"/>
    <w:rsid w:val="00DC76C7"/>
    <w:rsid w:val="00DC78CE"/>
    <w:rsid w:val="00DD0229"/>
    <w:rsid w:val="00DD0352"/>
    <w:rsid w:val="00DD18B3"/>
    <w:rsid w:val="00DD1A38"/>
    <w:rsid w:val="00DD250B"/>
    <w:rsid w:val="00DD3028"/>
    <w:rsid w:val="00DD4AC2"/>
    <w:rsid w:val="00DD6E04"/>
    <w:rsid w:val="00DD7C21"/>
    <w:rsid w:val="00DE0C29"/>
    <w:rsid w:val="00DE2AE6"/>
    <w:rsid w:val="00DE4870"/>
    <w:rsid w:val="00DE6AF6"/>
    <w:rsid w:val="00DE6F50"/>
    <w:rsid w:val="00DE733E"/>
    <w:rsid w:val="00DF0009"/>
    <w:rsid w:val="00DF04D0"/>
    <w:rsid w:val="00DF0A20"/>
    <w:rsid w:val="00DF1DF4"/>
    <w:rsid w:val="00DF3248"/>
    <w:rsid w:val="00E011C0"/>
    <w:rsid w:val="00E01370"/>
    <w:rsid w:val="00E01CC9"/>
    <w:rsid w:val="00E0316B"/>
    <w:rsid w:val="00E0517C"/>
    <w:rsid w:val="00E0759C"/>
    <w:rsid w:val="00E07717"/>
    <w:rsid w:val="00E077FF"/>
    <w:rsid w:val="00E11855"/>
    <w:rsid w:val="00E11B03"/>
    <w:rsid w:val="00E154CD"/>
    <w:rsid w:val="00E1556E"/>
    <w:rsid w:val="00E15656"/>
    <w:rsid w:val="00E16B4D"/>
    <w:rsid w:val="00E20052"/>
    <w:rsid w:val="00E203D9"/>
    <w:rsid w:val="00E205D1"/>
    <w:rsid w:val="00E22072"/>
    <w:rsid w:val="00E22A54"/>
    <w:rsid w:val="00E23936"/>
    <w:rsid w:val="00E25547"/>
    <w:rsid w:val="00E2569D"/>
    <w:rsid w:val="00E258E7"/>
    <w:rsid w:val="00E25C8C"/>
    <w:rsid w:val="00E26481"/>
    <w:rsid w:val="00E266EF"/>
    <w:rsid w:val="00E30B73"/>
    <w:rsid w:val="00E3135C"/>
    <w:rsid w:val="00E31CE8"/>
    <w:rsid w:val="00E327A3"/>
    <w:rsid w:val="00E33D56"/>
    <w:rsid w:val="00E34AC3"/>
    <w:rsid w:val="00E361D4"/>
    <w:rsid w:val="00E405FC"/>
    <w:rsid w:val="00E40FCC"/>
    <w:rsid w:val="00E43E1B"/>
    <w:rsid w:val="00E449AC"/>
    <w:rsid w:val="00E44A08"/>
    <w:rsid w:val="00E45122"/>
    <w:rsid w:val="00E4713A"/>
    <w:rsid w:val="00E479CF"/>
    <w:rsid w:val="00E47DFA"/>
    <w:rsid w:val="00E5022B"/>
    <w:rsid w:val="00E52083"/>
    <w:rsid w:val="00E52FB5"/>
    <w:rsid w:val="00E532E7"/>
    <w:rsid w:val="00E5669A"/>
    <w:rsid w:val="00E57426"/>
    <w:rsid w:val="00E60277"/>
    <w:rsid w:val="00E60830"/>
    <w:rsid w:val="00E64F6C"/>
    <w:rsid w:val="00E65542"/>
    <w:rsid w:val="00E65CDF"/>
    <w:rsid w:val="00E71666"/>
    <w:rsid w:val="00E71C6C"/>
    <w:rsid w:val="00E728DD"/>
    <w:rsid w:val="00E7437A"/>
    <w:rsid w:val="00E751BE"/>
    <w:rsid w:val="00E761F3"/>
    <w:rsid w:val="00E80227"/>
    <w:rsid w:val="00E80898"/>
    <w:rsid w:val="00E812D0"/>
    <w:rsid w:val="00E816D2"/>
    <w:rsid w:val="00E8405F"/>
    <w:rsid w:val="00E8494B"/>
    <w:rsid w:val="00E85B80"/>
    <w:rsid w:val="00E86454"/>
    <w:rsid w:val="00E87E84"/>
    <w:rsid w:val="00E903F7"/>
    <w:rsid w:val="00E9054B"/>
    <w:rsid w:val="00E90A17"/>
    <w:rsid w:val="00E91771"/>
    <w:rsid w:val="00E919BF"/>
    <w:rsid w:val="00E92115"/>
    <w:rsid w:val="00E9436B"/>
    <w:rsid w:val="00EA32AD"/>
    <w:rsid w:val="00EA61B8"/>
    <w:rsid w:val="00EB068F"/>
    <w:rsid w:val="00EB1344"/>
    <w:rsid w:val="00EB18C5"/>
    <w:rsid w:val="00EB45F9"/>
    <w:rsid w:val="00EB490A"/>
    <w:rsid w:val="00EB69A3"/>
    <w:rsid w:val="00EB7C24"/>
    <w:rsid w:val="00EC2442"/>
    <w:rsid w:val="00EC3F08"/>
    <w:rsid w:val="00EC7C76"/>
    <w:rsid w:val="00ED0266"/>
    <w:rsid w:val="00ED071C"/>
    <w:rsid w:val="00ED0ECE"/>
    <w:rsid w:val="00ED30FD"/>
    <w:rsid w:val="00ED6C79"/>
    <w:rsid w:val="00ED74B5"/>
    <w:rsid w:val="00EE0072"/>
    <w:rsid w:val="00EE0EFA"/>
    <w:rsid w:val="00EE33D7"/>
    <w:rsid w:val="00EE52D6"/>
    <w:rsid w:val="00EE57B3"/>
    <w:rsid w:val="00EE5A8E"/>
    <w:rsid w:val="00EE7BD5"/>
    <w:rsid w:val="00EF23BD"/>
    <w:rsid w:val="00EF27C7"/>
    <w:rsid w:val="00EF387D"/>
    <w:rsid w:val="00EF59B3"/>
    <w:rsid w:val="00EF5D4E"/>
    <w:rsid w:val="00EF7417"/>
    <w:rsid w:val="00EF7667"/>
    <w:rsid w:val="00F0398A"/>
    <w:rsid w:val="00F05763"/>
    <w:rsid w:val="00F05CBE"/>
    <w:rsid w:val="00F07727"/>
    <w:rsid w:val="00F11AE0"/>
    <w:rsid w:val="00F13E83"/>
    <w:rsid w:val="00F150A2"/>
    <w:rsid w:val="00F153F2"/>
    <w:rsid w:val="00F21D3E"/>
    <w:rsid w:val="00F23721"/>
    <w:rsid w:val="00F23A76"/>
    <w:rsid w:val="00F256DB"/>
    <w:rsid w:val="00F25FBE"/>
    <w:rsid w:val="00F264A2"/>
    <w:rsid w:val="00F31162"/>
    <w:rsid w:val="00F31779"/>
    <w:rsid w:val="00F32339"/>
    <w:rsid w:val="00F338C2"/>
    <w:rsid w:val="00F35FCA"/>
    <w:rsid w:val="00F37A67"/>
    <w:rsid w:val="00F41C25"/>
    <w:rsid w:val="00F43AD3"/>
    <w:rsid w:val="00F443C4"/>
    <w:rsid w:val="00F451E9"/>
    <w:rsid w:val="00F46219"/>
    <w:rsid w:val="00F46A59"/>
    <w:rsid w:val="00F46B1A"/>
    <w:rsid w:val="00F47C0A"/>
    <w:rsid w:val="00F47ECD"/>
    <w:rsid w:val="00F525E7"/>
    <w:rsid w:val="00F548EE"/>
    <w:rsid w:val="00F61AB3"/>
    <w:rsid w:val="00F66298"/>
    <w:rsid w:val="00F663BF"/>
    <w:rsid w:val="00F72BC3"/>
    <w:rsid w:val="00F73408"/>
    <w:rsid w:val="00F743D7"/>
    <w:rsid w:val="00F7557C"/>
    <w:rsid w:val="00F77E6D"/>
    <w:rsid w:val="00F82566"/>
    <w:rsid w:val="00F833C7"/>
    <w:rsid w:val="00F8474A"/>
    <w:rsid w:val="00F86406"/>
    <w:rsid w:val="00F86C54"/>
    <w:rsid w:val="00F86C6A"/>
    <w:rsid w:val="00F86E99"/>
    <w:rsid w:val="00F926AF"/>
    <w:rsid w:val="00F93D58"/>
    <w:rsid w:val="00F94B09"/>
    <w:rsid w:val="00F9744D"/>
    <w:rsid w:val="00F977DB"/>
    <w:rsid w:val="00FA1E49"/>
    <w:rsid w:val="00FA33A6"/>
    <w:rsid w:val="00FA4A35"/>
    <w:rsid w:val="00FA5A47"/>
    <w:rsid w:val="00FA5B74"/>
    <w:rsid w:val="00FA74C3"/>
    <w:rsid w:val="00FB3505"/>
    <w:rsid w:val="00FB7448"/>
    <w:rsid w:val="00FC058D"/>
    <w:rsid w:val="00FC0FEB"/>
    <w:rsid w:val="00FC2021"/>
    <w:rsid w:val="00FC416F"/>
    <w:rsid w:val="00FC4D5F"/>
    <w:rsid w:val="00FC4D66"/>
    <w:rsid w:val="00FC56BB"/>
    <w:rsid w:val="00FC734A"/>
    <w:rsid w:val="00FD20C6"/>
    <w:rsid w:val="00FD239E"/>
    <w:rsid w:val="00FD2709"/>
    <w:rsid w:val="00FD5309"/>
    <w:rsid w:val="00FD6673"/>
    <w:rsid w:val="00FE1E32"/>
    <w:rsid w:val="00FE28F8"/>
    <w:rsid w:val="00FE300F"/>
    <w:rsid w:val="00FE47B7"/>
    <w:rsid w:val="00FE564C"/>
    <w:rsid w:val="00FE5D59"/>
    <w:rsid w:val="00FF0EC2"/>
    <w:rsid w:val="00FF3DE5"/>
    <w:rsid w:val="00FF4178"/>
    <w:rsid w:val="00FF54E5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A5D1890"/>
  <w15:docId w15:val="{2C1578DB-7FEB-4393-B9A0-D07B5CCD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58E0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667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6674B"/>
    <w:pPr>
      <w:keepNext/>
      <w:widowControl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23A76"/>
    <w:pPr>
      <w:keepNext/>
      <w:tabs>
        <w:tab w:val="num" w:pos="0"/>
      </w:tabs>
      <w:suppressAutoHyphens/>
      <w:autoSpaceDN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23A76"/>
    <w:pPr>
      <w:keepNext/>
      <w:tabs>
        <w:tab w:val="num" w:pos="0"/>
      </w:tabs>
      <w:suppressAutoHyphens/>
      <w:autoSpaceDN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23A76"/>
    <w:pPr>
      <w:tabs>
        <w:tab w:val="num" w:pos="0"/>
      </w:tabs>
      <w:suppressAutoHyphens/>
      <w:autoSpaceDN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23A76"/>
    <w:pPr>
      <w:tabs>
        <w:tab w:val="num" w:pos="0"/>
      </w:tabs>
      <w:suppressAutoHyphens/>
      <w:autoSpaceDN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003D9B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923A76"/>
    <w:pPr>
      <w:keepNext/>
      <w:keepLines/>
      <w:pBdr>
        <w:top w:val="single" w:sz="1" w:space="5" w:color="000000"/>
        <w:left w:val="single" w:sz="1" w:space="5" w:color="000000"/>
        <w:bottom w:val="single" w:sz="1" w:space="5" w:color="000000"/>
        <w:right w:val="single" w:sz="1" w:space="5" w:color="000000"/>
      </w:pBdr>
      <w:tabs>
        <w:tab w:val="num" w:pos="0"/>
      </w:tabs>
      <w:suppressAutoHyphens/>
      <w:autoSpaceDN/>
      <w:outlineLvl w:val="7"/>
    </w:pPr>
    <w:rPr>
      <w:b/>
      <w:bCs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23A76"/>
    <w:pPr>
      <w:suppressAutoHyphens/>
      <w:autoSpaceDN/>
      <w:spacing w:before="240" w:after="60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667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2667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923A76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rsid w:val="00923A76"/>
    <w:rPr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rsid w:val="00923A76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923A76"/>
    <w:rPr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003D9B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923A76"/>
    <w:rPr>
      <w:b/>
      <w:bCs/>
      <w:lang w:eastAsia="ar-SA"/>
    </w:rPr>
  </w:style>
  <w:style w:type="character" w:customStyle="1" w:styleId="Nagwek9Znak">
    <w:name w:val="Nagłówek 9 Znak"/>
    <w:link w:val="Nagwek9"/>
    <w:rsid w:val="00923A76"/>
    <w:rPr>
      <w:rFonts w:ascii="Arial" w:hAnsi="Arial" w:cs="Arial"/>
      <w:sz w:val="22"/>
      <w:szCs w:val="22"/>
      <w:lang w:eastAsia="ar-SA"/>
    </w:rPr>
  </w:style>
  <w:style w:type="paragraph" w:customStyle="1" w:styleId="ZnakZnak14">
    <w:name w:val="Znak Znak14"/>
    <w:basedOn w:val="Normalny"/>
    <w:rsid w:val="00767BEE"/>
    <w:pPr>
      <w:widowControl/>
      <w:autoSpaceDE/>
      <w:autoSpaceDN/>
    </w:pPr>
  </w:style>
  <w:style w:type="paragraph" w:styleId="Tekstpodstawowy">
    <w:name w:val="Body Text"/>
    <w:basedOn w:val="Normalny"/>
    <w:link w:val="TekstpodstawowyZnak"/>
    <w:rsid w:val="0026674B"/>
    <w:pPr>
      <w:jc w:val="both"/>
    </w:pPr>
  </w:style>
  <w:style w:type="character" w:customStyle="1" w:styleId="TekstpodstawowyZnak">
    <w:name w:val="Tekst podstawowy Znak"/>
    <w:link w:val="Tekstpodstawowy"/>
    <w:locked/>
    <w:rsid w:val="0026674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26674B"/>
    <w:pPr>
      <w:jc w:val="both"/>
    </w:pPr>
  </w:style>
  <w:style w:type="character" w:customStyle="1" w:styleId="Tekstpodstawowy2Znak">
    <w:name w:val="Tekst podstawowy 2 Znak"/>
    <w:link w:val="Tekstpodstawowy2"/>
    <w:locked/>
    <w:rsid w:val="0026674B"/>
    <w:rPr>
      <w:rFonts w:cs="Times New Roman"/>
      <w:sz w:val="24"/>
      <w:szCs w:val="24"/>
    </w:rPr>
  </w:style>
  <w:style w:type="character" w:styleId="Hipercze">
    <w:name w:val="Hyperlink"/>
    <w:rsid w:val="0026674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2667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667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0B7B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26674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0B7B5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locked/>
    <w:rsid w:val="0026674B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1E1ABC"/>
  </w:style>
  <w:style w:type="paragraph" w:styleId="NormalnyWeb">
    <w:name w:val="Normal (Web)"/>
    <w:basedOn w:val="Normalny"/>
    <w:uiPriority w:val="99"/>
    <w:rsid w:val="00B83E63"/>
    <w:pPr>
      <w:suppressAutoHyphens/>
      <w:autoSpaceDN/>
      <w:spacing w:before="100" w:after="100"/>
    </w:pPr>
    <w:rPr>
      <w:lang w:eastAsia="ar-SA"/>
    </w:rPr>
  </w:style>
  <w:style w:type="character" w:customStyle="1" w:styleId="Domylnaczcionkaakapitu2">
    <w:name w:val="Domyślna czcionka akapitu2"/>
    <w:rsid w:val="008A4B3A"/>
  </w:style>
  <w:style w:type="paragraph" w:customStyle="1" w:styleId="ZnakZnakZnakZnakZnak">
    <w:name w:val="Znak Znak Znak Znak Znak"/>
    <w:basedOn w:val="Normalny"/>
    <w:rsid w:val="003D321B"/>
    <w:pPr>
      <w:widowControl/>
      <w:autoSpaceDE/>
      <w:autoSpaceDN/>
    </w:pPr>
  </w:style>
  <w:style w:type="paragraph" w:customStyle="1" w:styleId="Domy">
    <w:name w:val="Domy"/>
    <w:rsid w:val="00226EDE"/>
    <w:pPr>
      <w:widowControl w:val="0"/>
    </w:pPr>
    <w:rPr>
      <w:sz w:val="24"/>
    </w:rPr>
  </w:style>
  <w:style w:type="paragraph" w:customStyle="1" w:styleId="Wci">
    <w:name w:val="Wci"/>
    <w:basedOn w:val="Domy"/>
    <w:rsid w:val="00226EDE"/>
    <w:pPr>
      <w:jc w:val="both"/>
    </w:pPr>
    <w:rPr>
      <w:sz w:val="22"/>
      <w:lang w:val="de-DE"/>
    </w:rPr>
  </w:style>
  <w:style w:type="paragraph" w:styleId="Tekstpodstawowywcity">
    <w:name w:val="Body Text Indent"/>
    <w:aliases w:val=" Znak,Znak"/>
    <w:basedOn w:val="Normalny"/>
    <w:link w:val="TekstpodstawowywcityZnak"/>
    <w:unhideWhenUsed/>
    <w:rsid w:val="00923A76"/>
    <w:pPr>
      <w:spacing w:after="120"/>
      <w:ind w:left="283"/>
    </w:pPr>
  </w:style>
  <w:style w:type="character" w:customStyle="1" w:styleId="TekstpodstawowywcityZnak">
    <w:name w:val="Tekst podstawowy wcięty Znak"/>
    <w:aliases w:val=" Znak Znak,Znak Znak"/>
    <w:link w:val="Tekstpodstawowywcity"/>
    <w:rsid w:val="00923A76"/>
    <w:rPr>
      <w:sz w:val="24"/>
      <w:szCs w:val="24"/>
    </w:rPr>
  </w:style>
  <w:style w:type="character" w:customStyle="1" w:styleId="Absatz-Standardschriftart">
    <w:name w:val="Absatz-Standardschriftart"/>
    <w:rsid w:val="00923A76"/>
  </w:style>
  <w:style w:type="character" w:customStyle="1" w:styleId="WW8Num3z0">
    <w:name w:val="WW8Num3z0"/>
    <w:rsid w:val="00923A76"/>
    <w:rPr>
      <w:rFonts w:cs="Times New Roman"/>
    </w:rPr>
  </w:style>
  <w:style w:type="character" w:customStyle="1" w:styleId="WW8Num4z0">
    <w:name w:val="WW8Num4z0"/>
    <w:rsid w:val="00923A76"/>
    <w:rPr>
      <w:rFonts w:ascii="StarSymbol" w:eastAsia="StarSymbol" w:hAnsi="StarSymbol"/>
    </w:rPr>
  </w:style>
  <w:style w:type="character" w:customStyle="1" w:styleId="Domylnaczcionkaakapitu1">
    <w:name w:val="Domyślna czcionka akapitu1"/>
    <w:rsid w:val="00923A76"/>
  </w:style>
  <w:style w:type="character" w:customStyle="1" w:styleId="WW-Absatz-Standardschriftart">
    <w:name w:val="WW-Absatz-Standardschriftart"/>
    <w:rsid w:val="00923A76"/>
  </w:style>
  <w:style w:type="character" w:customStyle="1" w:styleId="WW-Absatz-Standardschriftart1">
    <w:name w:val="WW-Absatz-Standardschriftart1"/>
    <w:rsid w:val="00923A76"/>
  </w:style>
  <w:style w:type="character" w:customStyle="1" w:styleId="WW-Absatz-Standardschriftart11">
    <w:name w:val="WW-Absatz-Standardschriftart11"/>
    <w:rsid w:val="00923A76"/>
  </w:style>
  <w:style w:type="character" w:customStyle="1" w:styleId="WW-Absatz-Standardschriftart111">
    <w:name w:val="WW-Absatz-Standardschriftart111"/>
    <w:rsid w:val="00923A76"/>
  </w:style>
  <w:style w:type="character" w:customStyle="1" w:styleId="WW-Absatz-Standardschriftart1111">
    <w:name w:val="WW-Absatz-Standardschriftart1111"/>
    <w:rsid w:val="00923A76"/>
  </w:style>
  <w:style w:type="character" w:customStyle="1" w:styleId="WW-Absatz-Standardschriftart11111">
    <w:name w:val="WW-Absatz-Standardschriftart11111"/>
    <w:rsid w:val="00923A76"/>
  </w:style>
  <w:style w:type="character" w:customStyle="1" w:styleId="WW-Domylnaczcionkaakapitu">
    <w:name w:val="WW-Domyślna czcionka akapitu"/>
    <w:rsid w:val="00923A76"/>
  </w:style>
  <w:style w:type="character" w:customStyle="1" w:styleId="WW8Num1z0">
    <w:name w:val="WW8Num1z0"/>
    <w:rsid w:val="00923A76"/>
    <w:rPr>
      <w:rFonts w:cs="Times New Roman"/>
    </w:rPr>
  </w:style>
  <w:style w:type="character" w:customStyle="1" w:styleId="WW8Num2z0">
    <w:name w:val="WW8Num2z0"/>
    <w:rsid w:val="00923A76"/>
    <w:rPr>
      <w:rFonts w:cs="Times New Roman"/>
    </w:rPr>
  </w:style>
  <w:style w:type="character" w:customStyle="1" w:styleId="WW8Num5z0">
    <w:name w:val="WW8Num5z0"/>
    <w:rsid w:val="00923A76"/>
    <w:rPr>
      <w:rFonts w:cs="Times New Roman"/>
    </w:rPr>
  </w:style>
  <w:style w:type="character" w:customStyle="1" w:styleId="WW8Num6z0">
    <w:name w:val="WW8Num6z0"/>
    <w:rsid w:val="00923A76"/>
    <w:rPr>
      <w:rFonts w:cs="Times New Roman"/>
    </w:rPr>
  </w:style>
  <w:style w:type="character" w:customStyle="1" w:styleId="WW8Num7z0">
    <w:name w:val="WW8Num7z0"/>
    <w:rsid w:val="00923A76"/>
    <w:rPr>
      <w:rFonts w:ascii="StarSymbol" w:eastAsia="StarSymbol" w:hAnsi="StarSymbol"/>
    </w:rPr>
  </w:style>
  <w:style w:type="character" w:customStyle="1" w:styleId="WW8Num8z0">
    <w:name w:val="WW8Num8z0"/>
    <w:rsid w:val="00923A76"/>
    <w:rPr>
      <w:rFonts w:cs="Times New Roman"/>
      <w:sz w:val="22"/>
    </w:rPr>
  </w:style>
  <w:style w:type="character" w:customStyle="1" w:styleId="WW8Num9z0">
    <w:name w:val="WW8Num9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10z0">
    <w:name w:val="WW8Num10z0"/>
    <w:rsid w:val="00923A7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1z0">
    <w:name w:val="WW8Num11z0"/>
    <w:rsid w:val="00923A76"/>
    <w:rPr>
      <w:rFonts w:cs="Times New Roman"/>
    </w:rPr>
  </w:style>
  <w:style w:type="character" w:customStyle="1" w:styleId="WW8Num12z0">
    <w:name w:val="WW8Num12z0"/>
    <w:rsid w:val="00923A76"/>
    <w:rPr>
      <w:rFonts w:ascii="Symbol" w:hAnsi="Symbol"/>
    </w:rPr>
  </w:style>
  <w:style w:type="character" w:customStyle="1" w:styleId="WW8Num14z0">
    <w:name w:val="WW8Num14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15z1">
    <w:name w:val="WW8Num15z1"/>
    <w:rsid w:val="00923A76"/>
    <w:rPr>
      <w:rFonts w:ascii="Courier New" w:hAnsi="Courier New"/>
    </w:rPr>
  </w:style>
  <w:style w:type="character" w:customStyle="1" w:styleId="WW8Num15z2">
    <w:name w:val="WW8Num15z2"/>
    <w:rsid w:val="00923A76"/>
    <w:rPr>
      <w:rFonts w:ascii="Wingdings" w:hAnsi="Wingdings"/>
    </w:rPr>
  </w:style>
  <w:style w:type="character" w:customStyle="1" w:styleId="WW8Num15z3">
    <w:name w:val="WW8Num15z3"/>
    <w:rsid w:val="00923A76"/>
    <w:rPr>
      <w:rFonts w:ascii="Symbol" w:hAnsi="Symbol"/>
    </w:rPr>
  </w:style>
  <w:style w:type="character" w:customStyle="1" w:styleId="WW8Num16z1">
    <w:name w:val="WW8Num16z1"/>
    <w:rsid w:val="00923A76"/>
    <w:rPr>
      <w:rFonts w:ascii="Symbol" w:hAnsi="Symbol"/>
    </w:rPr>
  </w:style>
  <w:style w:type="character" w:customStyle="1" w:styleId="WW8Num17z1">
    <w:name w:val="WW8Num17z1"/>
    <w:rsid w:val="00923A76"/>
    <w:rPr>
      <w:rFonts w:ascii="Courier New" w:hAnsi="Courier New"/>
    </w:rPr>
  </w:style>
  <w:style w:type="character" w:customStyle="1" w:styleId="WW8Num17z2">
    <w:name w:val="WW8Num17z2"/>
    <w:rsid w:val="00923A76"/>
    <w:rPr>
      <w:rFonts w:ascii="Wingdings" w:hAnsi="Wingdings"/>
    </w:rPr>
  </w:style>
  <w:style w:type="character" w:customStyle="1" w:styleId="WW8Num17z3">
    <w:name w:val="WW8Num17z3"/>
    <w:rsid w:val="00923A76"/>
    <w:rPr>
      <w:rFonts w:ascii="Symbol" w:hAnsi="Symbol"/>
    </w:rPr>
  </w:style>
  <w:style w:type="character" w:customStyle="1" w:styleId="WW8Num18z0">
    <w:name w:val="WW8Num18z0"/>
    <w:rsid w:val="00923A76"/>
    <w:rPr>
      <w:rFonts w:ascii="Symbol" w:hAnsi="Symbol"/>
    </w:rPr>
  </w:style>
  <w:style w:type="character" w:customStyle="1" w:styleId="WW8Num18z1">
    <w:name w:val="WW8Num18z1"/>
    <w:rsid w:val="00923A76"/>
    <w:rPr>
      <w:rFonts w:ascii="Courier New" w:hAnsi="Courier New"/>
    </w:rPr>
  </w:style>
  <w:style w:type="character" w:customStyle="1" w:styleId="WW8Num18z2">
    <w:name w:val="WW8Num18z2"/>
    <w:rsid w:val="00923A76"/>
    <w:rPr>
      <w:rFonts w:ascii="Wingdings" w:hAnsi="Wingdings"/>
    </w:rPr>
  </w:style>
  <w:style w:type="character" w:customStyle="1" w:styleId="WW8Num19z0">
    <w:name w:val="WW8Num19z0"/>
    <w:rsid w:val="00923A76"/>
    <w:rPr>
      <w:rFonts w:ascii="Symbol" w:hAnsi="Symbol"/>
    </w:rPr>
  </w:style>
  <w:style w:type="character" w:customStyle="1" w:styleId="WW8Num19z1">
    <w:name w:val="WW8Num19z1"/>
    <w:rsid w:val="00923A76"/>
    <w:rPr>
      <w:rFonts w:ascii="Courier New" w:hAnsi="Courier New"/>
    </w:rPr>
  </w:style>
  <w:style w:type="character" w:customStyle="1" w:styleId="WW8Num19z2">
    <w:name w:val="WW8Num19z2"/>
    <w:rsid w:val="00923A76"/>
    <w:rPr>
      <w:rFonts w:ascii="Wingdings" w:hAnsi="Wingdings"/>
    </w:rPr>
  </w:style>
  <w:style w:type="character" w:customStyle="1" w:styleId="WW8Num21z0">
    <w:name w:val="WW8Num21z0"/>
    <w:rsid w:val="00923A76"/>
    <w:rPr>
      <w:rFonts w:cs="Times New Roman"/>
    </w:rPr>
  </w:style>
  <w:style w:type="character" w:customStyle="1" w:styleId="WW8Num23z0">
    <w:name w:val="WW8Num23z0"/>
    <w:rsid w:val="00923A76"/>
    <w:rPr>
      <w:rFonts w:ascii="Wingdings" w:hAnsi="Wingdings"/>
    </w:rPr>
  </w:style>
  <w:style w:type="character" w:customStyle="1" w:styleId="WW8Num24z1">
    <w:name w:val="WW8Num24z1"/>
    <w:rsid w:val="00923A76"/>
    <w:rPr>
      <w:rFonts w:ascii="Symbol" w:hAnsi="Symbol"/>
    </w:rPr>
  </w:style>
  <w:style w:type="character" w:customStyle="1" w:styleId="WW8Num25z0">
    <w:name w:val="WW8Num25z0"/>
    <w:rsid w:val="00923A7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6z0">
    <w:name w:val="WW8Num26z0"/>
    <w:rsid w:val="00923A76"/>
    <w:rPr>
      <w:rFonts w:ascii="Wingdings" w:hAnsi="Wingdings"/>
    </w:rPr>
  </w:style>
  <w:style w:type="character" w:customStyle="1" w:styleId="WW8Num28z0">
    <w:name w:val="WW8Num28z0"/>
    <w:rsid w:val="00923A76"/>
    <w:rPr>
      <w:rFonts w:ascii="Symbol" w:hAnsi="Symbol"/>
    </w:rPr>
  </w:style>
  <w:style w:type="character" w:customStyle="1" w:styleId="WW8Num28z1">
    <w:name w:val="WW8Num28z1"/>
    <w:rsid w:val="00923A76"/>
    <w:rPr>
      <w:rFonts w:ascii="Courier New" w:hAnsi="Courier New"/>
    </w:rPr>
  </w:style>
  <w:style w:type="character" w:customStyle="1" w:styleId="WW8Num28z2">
    <w:name w:val="WW8Num28z2"/>
    <w:rsid w:val="00923A76"/>
    <w:rPr>
      <w:rFonts w:ascii="Wingdings" w:hAnsi="Wingdings"/>
    </w:rPr>
  </w:style>
  <w:style w:type="character" w:customStyle="1" w:styleId="WW8Num29z0">
    <w:name w:val="WW8Num29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30z0">
    <w:name w:val="WW8Num30z0"/>
    <w:rsid w:val="00923A76"/>
    <w:rPr>
      <w:rFonts w:ascii="Wingdings" w:hAnsi="Wingdings"/>
    </w:rPr>
  </w:style>
  <w:style w:type="character" w:customStyle="1" w:styleId="WW8Num31z0">
    <w:name w:val="WW8Num31z0"/>
    <w:rsid w:val="00923A76"/>
    <w:rPr>
      <w:rFonts w:cs="Times New Roman"/>
    </w:rPr>
  </w:style>
  <w:style w:type="character" w:customStyle="1" w:styleId="WW8Num32z0">
    <w:name w:val="WW8Num32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33z0">
    <w:name w:val="WW8Num33z0"/>
    <w:rsid w:val="00923A76"/>
    <w:rPr>
      <w:rFonts w:ascii="Wingdings" w:hAnsi="Wingdings"/>
    </w:rPr>
  </w:style>
  <w:style w:type="character" w:customStyle="1" w:styleId="WW8Num34z0">
    <w:name w:val="WW8Num34z0"/>
    <w:rsid w:val="00923A76"/>
    <w:rPr>
      <w:rFonts w:cs="Times New Roman"/>
    </w:rPr>
  </w:style>
  <w:style w:type="character" w:customStyle="1" w:styleId="WW8Num35z1">
    <w:name w:val="WW8Num35z1"/>
    <w:rsid w:val="00923A76"/>
    <w:rPr>
      <w:rFonts w:ascii="Courier New" w:hAnsi="Courier New"/>
    </w:rPr>
  </w:style>
  <w:style w:type="character" w:customStyle="1" w:styleId="WW8Num35z2">
    <w:name w:val="WW8Num35z2"/>
    <w:rsid w:val="00923A76"/>
    <w:rPr>
      <w:rFonts w:ascii="Wingdings" w:hAnsi="Wingdings"/>
    </w:rPr>
  </w:style>
  <w:style w:type="character" w:customStyle="1" w:styleId="WW8Num35z3">
    <w:name w:val="WW8Num35z3"/>
    <w:rsid w:val="00923A76"/>
    <w:rPr>
      <w:rFonts w:ascii="Symbol" w:hAnsi="Symbol"/>
    </w:rPr>
  </w:style>
  <w:style w:type="character" w:customStyle="1" w:styleId="WW8Num36z0">
    <w:name w:val="WW8Num36z0"/>
    <w:rsid w:val="00923A7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8z0">
    <w:name w:val="WW8Num38z0"/>
    <w:rsid w:val="00923A76"/>
    <w:rPr>
      <w:rFonts w:ascii="Symbol" w:hAnsi="Symbol"/>
    </w:rPr>
  </w:style>
  <w:style w:type="character" w:customStyle="1" w:styleId="WW8Num38z1">
    <w:name w:val="WW8Num38z1"/>
    <w:rsid w:val="00923A76"/>
    <w:rPr>
      <w:rFonts w:ascii="Courier New" w:hAnsi="Courier New" w:cs="Courier New"/>
    </w:rPr>
  </w:style>
  <w:style w:type="character" w:customStyle="1" w:styleId="WW8Num38z2">
    <w:name w:val="WW8Num38z2"/>
    <w:rsid w:val="00923A76"/>
    <w:rPr>
      <w:rFonts w:ascii="Wingdings" w:hAnsi="Wingdings"/>
    </w:rPr>
  </w:style>
  <w:style w:type="character" w:customStyle="1" w:styleId="WW8Num39z1">
    <w:name w:val="WW8Num39z1"/>
    <w:rsid w:val="00923A76"/>
    <w:rPr>
      <w:rFonts w:ascii="Symbol" w:hAnsi="Symbol"/>
    </w:rPr>
  </w:style>
  <w:style w:type="character" w:customStyle="1" w:styleId="WW8Num40z0">
    <w:name w:val="WW8Num40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41z0">
    <w:name w:val="WW8Num41z0"/>
    <w:rsid w:val="00923A76"/>
    <w:rPr>
      <w:rFonts w:cs="Times New Roman"/>
    </w:rPr>
  </w:style>
  <w:style w:type="character" w:customStyle="1" w:styleId="WW8Num42z0">
    <w:name w:val="WW8Num42z0"/>
    <w:rsid w:val="00923A76"/>
    <w:rPr>
      <w:rFonts w:ascii="Symbol" w:hAnsi="Symbol"/>
    </w:rPr>
  </w:style>
  <w:style w:type="character" w:customStyle="1" w:styleId="WW8Num42z1">
    <w:name w:val="WW8Num42z1"/>
    <w:rsid w:val="00923A76"/>
    <w:rPr>
      <w:rFonts w:ascii="Courier New" w:hAnsi="Courier New"/>
    </w:rPr>
  </w:style>
  <w:style w:type="character" w:customStyle="1" w:styleId="WW8Num42z2">
    <w:name w:val="WW8Num42z2"/>
    <w:rsid w:val="00923A76"/>
    <w:rPr>
      <w:rFonts w:ascii="Wingdings" w:hAnsi="Wingdings"/>
    </w:rPr>
  </w:style>
  <w:style w:type="character" w:customStyle="1" w:styleId="WW8Num43z0">
    <w:name w:val="WW8Num43z0"/>
    <w:rsid w:val="00923A76"/>
    <w:rPr>
      <w:rFonts w:ascii="Symbol" w:hAnsi="Symbol"/>
    </w:rPr>
  </w:style>
  <w:style w:type="character" w:customStyle="1" w:styleId="WW8Num43z2">
    <w:name w:val="WW8Num43z2"/>
    <w:rsid w:val="00923A76"/>
    <w:rPr>
      <w:rFonts w:cs="Times New Roman"/>
    </w:rPr>
  </w:style>
  <w:style w:type="character" w:customStyle="1" w:styleId="WW8Num44z0">
    <w:name w:val="WW8Num44z0"/>
    <w:rsid w:val="00923A76"/>
    <w:rPr>
      <w:rFonts w:ascii="Symbol" w:hAnsi="Symbol"/>
    </w:rPr>
  </w:style>
  <w:style w:type="character" w:customStyle="1" w:styleId="WW8Num44z1">
    <w:name w:val="WW8Num44z1"/>
    <w:rsid w:val="00923A76"/>
    <w:rPr>
      <w:rFonts w:ascii="Courier New" w:hAnsi="Courier New"/>
    </w:rPr>
  </w:style>
  <w:style w:type="character" w:customStyle="1" w:styleId="WW8Num44z2">
    <w:name w:val="WW8Num44z2"/>
    <w:rsid w:val="00923A76"/>
    <w:rPr>
      <w:rFonts w:ascii="Wingdings" w:hAnsi="Wingdings"/>
    </w:rPr>
  </w:style>
  <w:style w:type="character" w:customStyle="1" w:styleId="WW8Num45z0">
    <w:name w:val="WW8Num45z0"/>
    <w:rsid w:val="00923A76"/>
    <w:rPr>
      <w:rFonts w:ascii="Symbol" w:hAnsi="Symbol"/>
    </w:rPr>
  </w:style>
  <w:style w:type="character" w:customStyle="1" w:styleId="WW8Num47z0">
    <w:name w:val="WW8Num47z0"/>
    <w:rsid w:val="00923A76"/>
    <w:rPr>
      <w:rFonts w:ascii="Wingdings" w:hAnsi="Wingdings"/>
    </w:rPr>
  </w:style>
  <w:style w:type="character" w:customStyle="1" w:styleId="WW8NumSt14z0">
    <w:name w:val="WW8NumSt14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8NumSt19z0">
    <w:name w:val="WW8NumSt19z0"/>
    <w:rsid w:val="00923A76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WW-Domylnaczcionkaakapitu1">
    <w:name w:val="WW-Domyślna czcionka akapitu1"/>
    <w:rsid w:val="00923A76"/>
  </w:style>
  <w:style w:type="character" w:customStyle="1" w:styleId="RTFNum21">
    <w:name w:val="RTF_Num 2 1"/>
    <w:rsid w:val="00923A76"/>
    <w:rPr>
      <w:sz w:val="22"/>
    </w:rPr>
  </w:style>
  <w:style w:type="character" w:customStyle="1" w:styleId="RTFNum217">
    <w:name w:val="RTF_Num 2 17"/>
    <w:rsid w:val="00923A76"/>
    <w:rPr>
      <w:rFonts w:ascii="StarSymbol" w:eastAsia="StarSymbol" w:hAnsi="StarSymbol"/>
    </w:rPr>
  </w:style>
  <w:style w:type="character" w:customStyle="1" w:styleId="RTFNum216">
    <w:name w:val="RTF_Num 2 16"/>
    <w:rsid w:val="00923A76"/>
  </w:style>
  <w:style w:type="character" w:customStyle="1" w:styleId="RTFNum215">
    <w:name w:val="RTF_Num 2 15"/>
    <w:rsid w:val="00923A76"/>
  </w:style>
  <w:style w:type="character" w:customStyle="1" w:styleId="RTFNum214">
    <w:name w:val="RTF_Num 2 14"/>
    <w:rsid w:val="00923A76"/>
  </w:style>
  <w:style w:type="character" w:customStyle="1" w:styleId="RTFNum213">
    <w:name w:val="RTF_Num 2 13"/>
    <w:rsid w:val="00923A76"/>
    <w:rPr>
      <w:rFonts w:ascii="StarSymbol" w:eastAsia="StarSymbol" w:hAnsi="StarSymbol"/>
    </w:rPr>
  </w:style>
  <w:style w:type="character" w:customStyle="1" w:styleId="RTFNum212">
    <w:name w:val="RTF_Num 2 12"/>
    <w:rsid w:val="00923A76"/>
  </w:style>
  <w:style w:type="character" w:customStyle="1" w:styleId="RTFNum211">
    <w:name w:val="RTF_Num 2 11"/>
    <w:rsid w:val="00923A76"/>
  </w:style>
  <w:style w:type="character" w:customStyle="1" w:styleId="RTFNum22">
    <w:name w:val="RTF_Num 2 2"/>
    <w:rsid w:val="00923A76"/>
  </w:style>
  <w:style w:type="character" w:customStyle="1" w:styleId="RTFNum23">
    <w:name w:val="RTF_Num 2 3"/>
    <w:rsid w:val="00923A76"/>
  </w:style>
  <w:style w:type="character" w:customStyle="1" w:styleId="RTFNum24">
    <w:name w:val="RTF_Num 2 4"/>
    <w:rsid w:val="00923A76"/>
  </w:style>
  <w:style w:type="character" w:customStyle="1" w:styleId="RTFNum25">
    <w:name w:val="RTF_Num 2 5"/>
    <w:rsid w:val="00923A76"/>
  </w:style>
  <w:style w:type="character" w:customStyle="1" w:styleId="RTFNum26">
    <w:name w:val="RTF_Num 2 6"/>
    <w:rsid w:val="00923A76"/>
  </w:style>
  <w:style w:type="character" w:customStyle="1" w:styleId="RTFNum27">
    <w:name w:val="RTF_Num 2 7"/>
    <w:rsid w:val="00923A76"/>
  </w:style>
  <w:style w:type="character" w:customStyle="1" w:styleId="RTFNum28">
    <w:name w:val="RTF_Num 2 8"/>
    <w:rsid w:val="00923A76"/>
  </w:style>
  <w:style w:type="character" w:customStyle="1" w:styleId="RTFNum29">
    <w:name w:val="RTF_Num 2 9"/>
    <w:rsid w:val="00923A76"/>
  </w:style>
  <w:style w:type="character" w:customStyle="1" w:styleId="RTFNum31">
    <w:name w:val="RTF_Num 3 1"/>
    <w:rsid w:val="00923A76"/>
  </w:style>
  <w:style w:type="character" w:customStyle="1" w:styleId="RTFNum32">
    <w:name w:val="RTF_Num 3 2"/>
    <w:rsid w:val="00923A76"/>
  </w:style>
  <w:style w:type="character" w:customStyle="1" w:styleId="RTFNum33">
    <w:name w:val="RTF_Num 3 3"/>
    <w:rsid w:val="00923A76"/>
  </w:style>
  <w:style w:type="character" w:customStyle="1" w:styleId="RTFNum34">
    <w:name w:val="RTF_Num 3 4"/>
    <w:rsid w:val="00923A76"/>
  </w:style>
  <w:style w:type="character" w:customStyle="1" w:styleId="RTFNum35">
    <w:name w:val="RTF_Num 3 5"/>
    <w:rsid w:val="00923A76"/>
  </w:style>
  <w:style w:type="character" w:customStyle="1" w:styleId="RTFNum36">
    <w:name w:val="RTF_Num 3 6"/>
    <w:rsid w:val="00923A76"/>
  </w:style>
  <w:style w:type="character" w:customStyle="1" w:styleId="RTFNum37">
    <w:name w:val="RTF_Num 3 7"/>
    <w:rsid w:val="00923A76"/>
  </w:style>
  <w:style w:type="character" w:customStyle="1" w:styleId="RTFNum38">
    <w:name w:val="RTF_Num 3 8"/>
    <w:rsid w:val="00923A76"/>
  </w:style>
  <w:style w:type="character" w:customStyle="1" w:styleId="RTFNum39">
    <w:name w:val="RTF_Num 3 9"/>
    <w:rsid w:val="00923A76"/>
  </w:style>
  <w:style w:type="character" w:customStyle="1" w:styleId="RTFNum41">
    <w:name w:val="RTF_Num 4 1"/>
    <w:rsid w:val="00923A76"/>
  </w:style>
  <w:style w:type="character" w:customStyle="1" w:styleId="RTFNum42">
    <w:name w:val="RTF_Num 4 2"/>
    <w:rsid w:val="00923A76"/>
  </w:style>
  <w:style w:type="character" w:customStyle="1" w:styleId="RTFNum43">
    <w:name w:val="RTF_Num 4 3"/>
    <w:rsid w:val="00923A76"/>
  </w:style>
  <w:style w:type="character" w:customStyle="1" w:styleId="RTFNum44">
    <w:name w:val="RTF_Num 4 4"/>
    <w:rsid w:val="00923A76"/>
  </w:style>
  <w:style w:type="character" w:customStyle="1" w:styleId="RTFNum45">
    <w:name w:val="RTF_Num 4 5"/>
    <w:rsid w:val="00923A76"/>
  </w:style>
  <w:style w:type="character" w:customStyle="1" w:styleId="RTFNum46">
    <w:name w:val="RTF_Num 4 6"/>
    <w:rsid w:val="00923A76"/>
  </w:style>
  <w:style w:type="character" w:customStyle="1" w:styleId="RTFNum47">
    <w:name w:val="RTF_Num 4 7"/>
    <w:rsid w:val="00923A76"/>
  </w:style>
  <w:style w:type="character" w:customStyle="1" w:styleId="RTFNum48">
    <w:name w:val="RTF_Num 4 8"/>
    <w:rsid w:val="00923A76"/>
  </w:style>
  <w:style w:type="character" w:customStyle="1" w:styleId="RTFNum49">
    <w:name w:val="RTF_Num 4 9"/>
    <w:rsid w:val="00923A76"/>
  </w:style>
  <w:style w:type="character" w:customStyle="1" w:styleId="RTFNum51">
    <w:name w:val="RTF_Num 5 1"/>
    <w:rsid w:val="00923A76"/>
  </w:style>
  <w:style w:type="character" w:customStyle="1" w:styleId="RTFNum52">
    <w:name w:val="RTF_Num 5 2"/>
    <w:rsid w:val="00923A76"/>
  </w:style>
  <w:style w:type="character" w:customStyle="1" w:styleId="RTFNum53">
    <w:name w:val="RTF_Num 5 3"/>
    <w:rsid w:val="00923A76"/>
  </w:style>
  <w:style w:type="character" w:customStyle="1" w:styleId="RTFNum54">
    <w:name w:val="RTF_Num 5 4"/>
    <w:rsid w:val="00923A76"/>
  </w:style>
  <w:style w:type="character" w:customStyle="1" w:styleId="RTFNum55">
    <w:name w:val="RTF_Num 5 5"/>
    <w:rsid w:val="00923A76"/>
  </w:style>
  <w:style w:type="character" w:customStyle="1" w:styleId="RTFNum56">
    <w:name w:val="RTF_Num 5 6"/>
    <w:rsid w:val="00923A76"/>
  </w:style>
  <w:style w:type="character" w:customStyle="1" w:styleId="RTFNum57">
    <w:name w:val="RTF_Num 5 7"/>
    <w:rsid w:val="00923A76"/>
  </w:style>
  <w:style w:type="character" w:customStyle="1" w:styleId="RTFNum58">
    <w:name w:val="RTF_Num 5 8"/>
    <w:rsid w:val="00923A76"/>
  </w:style>
  <w:style w:type="character" w:customStyle="1" w:styleId="RTFNum59">
    <w:name w:val="RTF_Num 5 9"/>
    <w:rsid w:val="00923A76"/>
  </w:style>
  <w:style w:type="character" w:customStyle="1" w:styleId="WW-WW8Num3z0">
    <w:name w:val="WW-WW8Num3z0"/>
    <w:rsid w:val="00923A76"/>
    <w:rPr>
      <w:rFonts w:ascii="StarSymbol" w:eastAsia="Arial Unicode MS" w:hAnsi="StarSymbol"/>
    </w:rPr>
  </w:style>
  <w:style w:type="character" w:customStyle="1" w:styleId="WW-WW8Num6z0">
    <w:name w:val="WW-WW8Num6z0"/>
    <w:rsid w:val="00923A76"/>
    <w:rPr>
      <w:rFonts w:eastAsia="Arial Unicode MS"/>
      <w:sz w:val="22"/>
    </w:rPr>
  </w:style>
  <w:style w:type="character" w:customStyle="1" w:styleId="WW-WW8Num10z0">
    <w:name w:val="WW-WW8Num10z0"/>
    <w:rsid w:val="00923A76"/>
    <w:rPr>
      <w:rFonts w:eastAsia="Arial Unicode MS"/>
    </w:rPr>
  </w:style>
  <w:style w:type="character" w:customStyle="1" w:styleId="WW8Num13z0">
    <w:name w:val="WW8Num13z0"/>
    <w:rsid w:val="00923A76"/>
    <w:rPr>
      <w:rFonts w:eastAsia="Arial Unicode MS"/>
    </w:rPr>
  </w:style>
  <w:style w:type="character" w:customStyle="1" w:styleId="WW8Num15z0">
    <w:name w:val="WW8Num15z0"/>
    <w:rsid w:val="00923A76"/>
    <w:rPr>
      <w:rFonts w:eastAsia="Arial Unicode MS"/>
      <w:sz w:val="22"/>
    </w:rPr>
  </w:style>
  <w:style w:type="character" w:customStyle="1" w:styleId="WW8Num17z0">
    <w:name w:val="WW8Num17z0"/>
    <w:rsid w:val="00923A76"/>
    <w:rPr>
      <w:rFonts w:eastAsia="Arial Unicode MS"/>
      <w:b/>
      <w:sz w:val="28"/>
    </w:rPr>
  </w:style>
  <w:style w:type="character" w:customStyle="1" w:styleId="WW-WW8Num18z0">
    <w:name w:val="WW-WW8Num18z0"/>
    <w:rsid w:val="00923A76"/>
    <w:rPr>
      <w:rFonts w:eastAsia="Arial Unicode MS"/>
      <w:sz w:val="22"/>
    </w:rPr>
  </w:style>
  <w:style w:type="character" w:customStyle="1" w:styleId="WW-WW8Num19z0">
    <w:name w:val="WW-WW8Num19z0"/>
    <w:rsid w:val="00923A76"/>
    <w:rPr>
      <w:rFonts w:eastAsia="Arial Unicode MS"/>
      <w:sz w:val="22"/>
    </w:rPr>
  </w:style>
  <w:style w:type="character" w:customStyle="1" w:styleId="WW8Num20z0">
    <w:name w:val="WW8Num20z0"/>
    <w:rsid w:val="00923A76"/>
    <w:rPr>
      <w:rFonts w:eastAsia="Arial Unicode MS"/>
      <w:b/>
      <w:sz w:val="28"/>
    </w:rPr>
  </w:style>
  <w:style w:type="character" w:customStyle="1" w:styleId="WW-WW8Num21z0">
    <w:name w:val="WW-WW8Num21z0"/>
    <w:rsid w:val="00923A76"/>
    <w:rPr>
      <w:rFonts w:eastAsia="Arial Unicode MS"/>
      <w:sz w:val="22"/>
    </w:rPr>
  </w:style>
  <w:style w:type="character" w:customStyle="1" w:styleId="WW-WW8Num26z0">
    <w:name w:val="WW-WW8Num26z0"/>
    <w:rsid w:val="00923A76"/>
    <w:rPr>
      <w:rFonts w:eastAsia="Arial Unicode MS"/>
    </w:rPr>
  </w:style>
  <w:style w:type="character" w:customStyle="1" w:styleId="Domy3f3flnaczcionkaakapitu">
    <w:name w:val="Domyœ3f3flna czcionka akapitu"/>
    <w:rsid w:val="00923A76"/>
    <w:rPr>
      <w:rFonts w:eastAsia="Arial Unicode MS"/>
    </w:rPr>
  </w:style>
  <w:style w:type="character" w:customStyle="1" w:styleId="WW-WW8Num5z0">
    <w:name w:val="WW-WW8Num5z0"/>
    <w:rsid w:val="00923A76"/>
    <w:rPr>
      <w:rFonts w:eastAsia="Arial Unicode MS"/>
    </w:rPr>
  </w:style>
  <w:style w:type="character" w:customStyle="1" w:styleId="WW-WW8Num7z0">
    <w:name w:val="WW-WW8Num7z0"/>
    <w:rsid w:val="00923A76"/>
    <w:rPr>
      <w:rFonts w:eastAsia="Arial Unicode MS"/>
    </w:rPr>
  </w:style>
  <w:style w:type="character" w:customStyle="1" w:styleId="WW-Absatz-Standardschriftart12">
    <w:name w:val="WW-Absatz-Standardschriftart12"/>
    <w:rsid w:val="00923A76"/>
    <w:rPr>
      <w:rFonts w:eastAsia="Arial Unicode MS"/>
    </w:rPr>
  </w:style>
  <w:style w:type="character" w:customStyle="1" w:styleId="WW-WW8Num11z0">
    <w:name w:val="WW-WW8Num11z0"/>
    <w:rsid w:val="00923A76"/>
    <w:rPr>
      <w:rFonts w:ascii="Symbol" w:eastAsia="Arial Unicode MS" w:hAnsi="Symbol"/>
      <w:sz w:val="18"/>
    </w:rPr>
  </w:style>
  <w:style w:type="character" w:customStyle="1" w:styleId="WW-Absatz-Standardschriftart111111">
    <w:name w:val="WW-Absatz-Standardschriftart111111"/>
    <w:rsid w:val="00923A76"/>
    <w:rPr>
      <w:rFonts w:eastAsia="Arial Unicode MS"/>
    </w:rPr>
  </w:style>
  <w:style w:type="character" w:customStyle="1" w:styleId="WW-Absatz-Standardschriftart1111111">
    <w:name w:val="WW-Absatz-Standardschriftart1111111"/>
    <w:rsid w:val="00923A76"/>
    <w:rPr>
      <w:rFonts w:eastAsia="Arial Unicode MS"/>
    </w:rPr>
  </w:style>
  <w:style w:type="character" w:customStyle="1" w:styleId="WW-Absatz-Standardschriftart11111111">
    <w:name w:val="WW-Absatz-Standardschriftart11111111"/>
    <w:rsid w:val="00923A76"/>
    <w:rPr>
      <w:rFonts w:eastAsia="Arial Unicode MS"/>
    </w:rPr>
  </w:style>
  <w:style w:type="character" w:customStyle="1" w:styleId="WW-WW8Num1z0">
    <w:name w:val="WW-WW8Num1z0"/>
    <w:rsid w:val="00923A76"/>
    <w:rPr>
      <w:rFonts w:eastAsia="Arial Unicode MS"/>
      <w:sz w:val="22"/>
    </w:rPr>
  </w:style>
  <w:style w:type="character" w:customStyle="1" w:styleId="WW-WW8Num12z0">
    <w:name w:val="WW-WW8Num12z0"/>
    <w:rsid w:val="00923A76"/>
    <w:rPr>
      <w:rFonts w:eastAsia="Arial Unicode MS"/>
    </w:rPr>
  </w:style>
  <w:style w:type="character" w:customStyle="1" w:styleId="WW-WW8Num14z0">
    <w:name w:val="WW-WW8Num14z0"/>
    <w:rsid w:val="00923A76"/>
    <w:rPr>
      <w:rFonts w:eastAsia="Arial Unicode MS"/>
    </w:rPr>
  </w:style>
  <w:style w:type="character" w:customStyle="1" w:styleId="WW8Num16z0">
    <w:name w:val="WW8Num16z0"/>
    <w:rsid w:val="00923A76"/>
    <w:rPr>
      <w:rFonts w:eastAsia="Arial Unicode MS"/>
      <w:sz w:val="22"/>
    </w:rPr>
  </w:style>
  <w:style w:type="character" w:customStyle="1" w:styleId="WW8Num24z0">
    <w:name w:val="WW8Num24z0"/>
    <w:rsid w:val="00923A76"/>
    <w:rPr>
      <w:rFonts w:eastAsia="Arial Unicode MS"/>
    </w:rPr>
  </w:style>
  <w:style w:type="character" w:customStyle="1" w:styleId="WW-Domy3f3flnaczcionkaakapitu">
    <w:name w:val="WW-Domyœ3f3flna czcionka akapitu"/>
    <w:rsid w:val="00923A76"/>
    <w:rPr>
      <w:rFonts w:eastAsia="Arial Unicode MS"/>
    </w:rPr>
  </w:style>
  <w:style w:type="character" w:customStyle="1" w:styleId="Numerstrony1">
    <w:name w:val="Numer strony1"/>
    <w:rsid w:val="00923A76"/>
    <w:rPr>
      <w:rFonts w:eastAsia="Arial Unicode MS" w:cs="Times New Roman"/>
    </w:rPr>
  </w:style>
  <w:style w:type="character" w:customStyle="1" w:styleId="Internetlink">
    <w:name w:val="Internet link"/>
    <w:rsid w:val="00923A76"/>
    <w:rPr>
      <w:rFonts w:eastAsia="Arial Unicode MS" w:cs="Times New Roman"/>
      <w:color w:val="0000FF"/>
      <w:u w:val="single"/>
    </w:rPr>
  </w:style>
  <w:style w:type="character" w:customStyle="1" w:styleId="VisitedInternetLink">
    <w:name w:val="Visited Internet Link"/>
    <w:rsid w:val="00923A76"/>
    <w:rPr>
      <w:rFonts w:eastAsia="Arial Unicode MS" w:cs="Times New Roman"/>
      <w:color w:val="800080"/>
      <w:u w:val="single"/>
    </w:rPr>
  </w:style>
  <w:style w:type="character" w:customStyle="1" w:styleId="NumberingSymbols">
    <w:name w:val="Numbering Symbols"/>
    <w:rsid w:val="00923A76"/>
    <w:rPr>
      <w:rFonts w:eastAsia="Arial Unicode MS"/>
    </w:rPr>
  </w:style>
  <w:style w:type="character" w:customStyle="1" w:styleId="BulletSymbols">
    <w:name w:val="Bullet Symbols"/>
    <w:rsid w:val="00923A76"/>
    <w:rPr>
      <w:rFonts w:ascii="StarSymbol" w:eastAsia="StarSymbol" w:hAnsi="StarSymbol"/>
      <w:sz w:val="18"/>
    </w:rPr>
  </w:style>
  <w:style w:type="character" w:customStyle="1" w:styleId="Internetlink1">
    <w:name w:val="Internet link1"/>
    <w:rsid w:val="00923A76"/>
    <w:rPr>
      <w:color w:val="000080"/>
      <w:u w:val="single"/>
    </w:rPr>
  </w:style>
  <w:style w:type="character" w:styleId="UyteHipercze">
    <w:name w:val="FollowedHyperlink"/>
    <w:rsid w:val="00923A76"/>
    <w:rPr>
      <w:rFonts w:cs="Times New Roman"/>
      <w:color w:val="800080"/>
      <w:u w:val="single"/>
    </w:rPr>
  </w:style>
  <w:style w:type="character" w:customStyle="1" w:styleId="Znakiprzypiswkocowych">
    <w:name w:val="Znaki przypisów końcowych"/>
    <w:rsid w:val="00923A76"/>
  </w:style>
  <w:style w:type="character" w:customStyle="1" w:styleId="WW-Znakiprzypiswkocowych">
    <w:name w:val="WW-Znaki przypisów końcowych"/>
    <w:rsid w:val="00923A76"/>
  </w:style>
  <w:style w:type="character" w:customStyle="1" w:styleId="WW-Znakiprzypiswkocowych1">
    <w:name w:val="WW-Znaki przypisów końcowych1"/>
    <w:rsid w:val="00923A76"/>
  </w:style>
  <w:style w:type="character" w:customStyle="1" w:styleId="WW-Znakiprzypiswkocowych11">
    <w:name w:val="WW-Znaki przypisów końcowych11"/>
    <w:rsid w:val="00923A76"/>
  </w:style>
  <w:style w:type="character" w:customStyle="1" w:styleId="WW-Znakiprzypiswkocowych111">
    <w:name w:val="WW-Znaki przypisów końcowych111"/>
    <w:rsid w:val="00923A76"/>
  </w:style>
  <w:style w:type="character" w:customStyle="1" w:styleId="WW-Znakiprzypiswkocowych1111">
    <w:name w:val="WW-Znaki przypisów końcowych1111"/>
    <w:rsid w:val="00923A76"/>
  </w:style>
  <w:style w:type="character" w:customStyle="1" w:styleId="WW-Znakiprzypiswkocowych11111">
    <w:name w:val="WW-Znaki przypisów końcowych11111"/>
    <w:rsid w:val="00923A76"/>
  </w:style>
  <w:style w:type="character" w:customStyle="1" w:styleId="WW-Znakiprzypiswkocowych111111">
    <w:name w:val="WW-Znaki przypisów końcowych111111"/>
    <w:rsid w:val="00923A76"/>
    <w:rPr>
      <w:vertAlign w:val="superscript"/>
    </w:rPr>
  </w:style>
  <w:style w:type="character" w:customStyle="1" w:styleId="Znakinumeracji">
    <w:name w:val="Znaki numeracji"/>
    <w:rsid w:val="00923A76"/>
  </w:style>
  <w:style w:type="character" w:customStyle="1" w:styleId="WW-Znakinumeracji">
    <w:name w:val="WW-Znaki numeracji"/>
    <w:rsid w:val="00923A76"/>
  </w:style>
  <w:style w:type="character" w:customStyle="1" w:styleId="WW-Znakinumeracji1">
    <w:name w:val="WW-Znaki numeracji1"/>
    <w:rsid w:val="00923A76"/>
  </w:style>
  <w:style w:type="character" w:customStyle="1" w:styleId="WW-Znakinumeracji11">
    <w:name w:val="WW-Znaki numeracji11"/>
    <w:rsid w:val="00923A76"/>
  </w:style>
  <w:style w:type="character" w:customStyle="1" w:styleId="WW-Znakinumeracji111">
    <w:name w:val="WW-Znaki numeracji111"/>
    <w:rsid w:val="00923A76"/>
  </w:style>
  <w:style w:type="character" w:customStyle="1" w:styleId="WW-Znakinumeracji1111">
    <w:name w:val="WW-Znaki numeracji1111"/>
    <w:rsid w:val="00923A76"/>
  </w:style>
  <w:style w:type="character" w:customStyle="1" w:styleId="Odwoanieprzypisukocowego1">
    <w:name w:val="Odwołanie przypisu końcowego1"/>
    <w:rsid w:val="00923A76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923A76"/>
    <w:pPr>
      <w:keepNext/>
      <w:suppressAutoHyphens/>
      <w:autoSpaceDN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923A76"/>
    <w:pPr>
      <w:suppressAutoHyphens/>
      <w:autoSpaceDN/>
      <w:jc w:val="center"/>
    </w:pPr>
    <w:rPr>
      <w:b/>
      <w:bCs/>
      <w:sz w:val="44"/>
      <w:szCs w:val="44"/>
      <w:lang w:eastAsia="ar-SA"/>
    </w:rPr>
  </w:style>
  <w:style w:type="paragraph" w:customStyle="1" w:styleId="Podpis3">
    <w:name w:val="Podpis3"/>
    <w:basedOn w:val="Normalny"/>
    <w:rsid w:val="00923A76"/>
    <w:pPr>
      <w:suppressLineNumbers/>
      <w:suppressAutoHyphens/>
      <w:autoSpaceDN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923A76"/>
    <w:pPr>
      <w:suppressLineNumbers/>
      <w:suppressAutoHyphens/>
      <w:autoSpaceDN/>
    </w:pPr>
    <w:rPr>
      <w:rFonts w:cs="Tahoma"/>
      <w:lang w:eastAsia="ar-SA"/>
    </w:rPr>
  </w:style>
  <w:style w:type="paragraph" w:customStyle="1" w:styleId="Podpis2">
    <w:name w:val="Podpis2"/>
    <w:basedOn w:val="Normalny"/>
    <w:rsid w:val="00923A76"/>
    <w:pPr>
      <w:suppressLineNumbers/>
      <w:suppressAutoHyphens/>
      <w:autoSpaceDN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923A76"/>
    <w:pPr>
      <w:keepNext/>
      <w:suppressAutoHyphens/>
      <w:autoSpaceDN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923A76"/>
    <w:pPr>
      <w:suppressLineNumbers/>
      <w:suppressAutoHyphens/>
      <w:autoSpaceDN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923A76"/>
    <w:pPr>
      <w:keepNext/>
      <w:suppressAutoHyphens/>
      <w:autoSpaceDN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customStyle="1" w:styleId="Heading">
    <w:name w:val="Heading"/>
    <w:basedOn w:val="Normalny"/>
    <w:next w:val="Tekstpodstawowy"/>
    <w:rsid w:val="00923A76"/>
    <w:pPr>
      <w:keepNext/>
      <w:suppressAutoHyphens/>
      <w:autoSpaceDN/>
      <w:spacing w:before="240" w:after="120"/>
    </w:pPr>
    <w:rPr>
      <w:rFonts w:ascii="Arial" w:eastAsia="MS Mincho" w:hAnsi="Arial"/>
      <w:sz w:val="28"/>
      <w:szCs w:val="28"/>
      <w:lang w:eastAsia="ar-SA"/>
    </w:rPr>
  </w:style>
  <w:style w:type="paragraph" w:customStyle="1" w:styleId="WW-Legenda">
    <w:name w:val="WW-Legenda"/>
    <w:basedOn w:val="Normalny"/>
    <w:rsid w:val="00923A76"/>
    <w:pPr>
      <w:suppressAutoHyphens/>
      <w:autoSpaceDN/>
      <w:spacing w:before="120" w:after="120"/>
    </w:pPr>
    <w:rPr>
      <w:i/>
      <w:iCs/>
      <w:lang w:eastAsia="ar-SA"/>
    </w:rPr>
  </w:style>
  <w:style w:type="paragraph" w:customStyle="1" w:styleId="Index">
    <w:name w:val="Index"/>
    <w:basedOn w:val="Normalny"/>
    <w:rsid w:val="00923A76"/>
    <w:pPr>
      <w:suppressAutoHyphens/>
      <w:autoSpaceDN/>
    </w:pPr>
    <w:rPr>
      <w:lang w:eastAsia="ar-SA"/>
    </w:rPr>
  </w:style>
  <w:style w:type="paragraph" w:customStyle="1" w:styleId="WW-NormalnyWeb">
    <w:name w:val="WW-Normalny (Web)"/>
    <w:basedOn w:val="Normalny"/>
    <w:rsid w:val="00923A76"/>
    <w:pPr>
      <w:suppressAutoHyphens/>
      <w:autoSpaceDE/>
      <w:autoSpaceDN/>
      <w:spacing w:before="100" w:after="100"/>
    </w:pPr>
    <w:rPr>
      <w:lang w:eastAsia="ar-SA"/>
    </w:rPr>
  </w:style>
  <w:style w:type="paragraph" w:customStyle="1" w:styleId="Tekstpodstawowywci3f3fty3">
    <w:name w:val="Tekst podstawowy wciê3f3fty 3"/>
    <w:basedOn w:val="Normalny"/>
    <w:rsid w:val="00923A76"/>
    <w:pPr>
      <w:suppressAutoHyphens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WW-Tekstdymka">
    <w:name w:val="WW-Tekst dymka"/>
    <w:basedOn w:val="Normalny"/>
    <w:rsid w:val="00923A76"/>
    <w:pPr>
      <w:suppressAutoHyphens/>
      <w:autoSpaceDN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Normalny"/>
    <w:rsid w:val="00923A76"/>
    <w:pPr>
      <w:suppressAutoHyphens/>
      <w:autoSpaceDN/>
    </w:pPr>
    <w:rPr>
      <w:lang w:eastAsia="ar-SA"/>
    </w:rPr>
  </w:style>
  <w:style w:type="paragraph" w:customStyle="1" w:styleId="TableHeading">
    <w:name w:val="Table Heading"/>
    <w:basedOn w:val="TableContents"/>
    <w:rsid w:val="00923A76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  <w:rsid w:val="00923A76"/>
    <w:pPr>
      <w:suppressAutoHyphens/>
      <w:autoSpaceDN/>
      <w:jc w:val="center"/>
    </w:pPr>
    <w:rPr>
      <w:b/>
      <w:bCs/>
      <w:sz w:val="44"/>
      <w:szCs w:val="44"/>
      <w:lang w:eastAsia="ar-SA"/>
    </w:rPr>
  </w:style>
  <w:style w:type="paragraph" w:customStyle="1" w:styleId="WW-Tekstpodstawowy2">
    <w:name w:val="WW-Tekst podstawowy 2"/>
    <w:basedOn w:val="Normalny"/>
    <w:rsid w:val="00923A76"/>
    <w:pPr>
      <w:suppressAutoHyphens/>
      <w:autoSpaceDN/>
      <w:spacing w:after="120" w:line="480" w:lineRule="auto"/>
    </w:pPr>
    <w:rPr>
      <w:lang w:eastAsia="ar-SA"/>
    </w:rPr>
  </w:style>
  <w:style w:type="paragraph" w:styleId="Tytu">
    <w:name w:val="Title"/>
    <w:basedOn w:val="Normalny"/>
    <w:next w:val="Podtytu"/>
    <w:link w:val="TytuZnak"/>
    <w:qFormat/>
    <w:rsid w:val="00923A76"/>
    <w:pPr>
      <w:widowControl/>
      <w:suppressAutoHyphens/>
      <w:autoSpaceDE/>
      <w:autoSpaceDN/>
      <w:jc w:val="center"/>
    </w:pPr>
    <w:rPr>
      <w:b/>
      <w:bCs/>
      <w:sz w:val="28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923A76"/>
    <w:pPr>
      <w:jc w:val="center"/>
    </w:pPr>
    <w:rPr>
      <w:rFonts w:cs="Times New Roman"/>
      <w:i/>
      <w:iCs/>
    </w:rPr>
  </w:style>
  <w:style w:type="character" w:customStyle="1" w:styleId="PodtytuZnak">
    <w:name w:val="Podtytuł Znak"/>
    <w:link w:val="Podtytu"/>
    <w:rsid w:val="00923A76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rsid w:val="00923A76"/>
    <w:rPr>
      <w:b/>
      <w:bCs/>
      <w:sz w:val="28"/>
      <w:szCs w:val="24"/>
      <w:lang w:eastAsia="ar-SA"/>
    </w:rPr>
  </w:style>
  <w:style w:type="paragraph" w:customStyle="1" w:styleId="WW-Tekstblokowy">
    <w:name w:val="WW-Tekst blokowy"/>
    <w:basedOn w:val="Normalny"/>
    <w:rsid w:val="00923A76"/>
    <w:pPr>
      <w:widowControl/>
      <w:suppressAutoHyphens/>
      <w:autoSpaceDE/>
      <w:autoSpaceDN/>
      <w:ind w:left="113" w:right="113"/>
      <w:jc w:val="center"/>
    </w:pPr>
    <w:rPr>
      <w:sz w:val="22"/>
      <w:lang w:eastAsia="ar-SA"/>
    </w:rPr>
  </w:style>
  <w:style w:type="paragraph" w:styleId="Tekstprzypisukocowego">
    <w:name w:val="endnote text"/>
    <w:basedOn w:val="Normalny"/>
    <w:link w:val="TekstprzypisukocowegoZnak"/>
    <w:rsid w:val="00923A76"/>
    <w:pPr>
      <w:suppressAutoHyphens/>
      <w:autoSpaceDN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923A76"/>
    <w:rPr>
      <w:lang w:eastAsia="ar-SA"/>
    </w:rPr>
  </w:style>
  <w:style w:type="paragraph" w:customStyle="1" w:styleId="Zawartotabeli">
    <w:name w:val="Zawartość tabeli"/>
    <w:basedOn w:val="Tekstpodstawowy"/>
    <w:rsid w:val="00923A76"/>
    <w:pPr>
      <w:suppressLineNumbers/>
      <w:suppressAutoHyphens/>
      <w:autoSpaceDN/>
      <w:jc w:val="center"/>
    </w:pPr>
    <w:rPr>
      <w:b/>
      <w:bCs/>
      <w:sz w:val="44"/>
      <w:szCs w:val="44"/>
      <w:lang w:eastAsia="ar-SA"/>
    </w:rPr>
  </w:style>
  <w:style w:type="paragraph" w:customStyle="1" w:styleId="Nagwektabeli">
    <w:name w:val="Nagłówek tabeli"/>
    <w:basedOn w:val="Zawartotabeli"/>
    <w:rsid w:val="00923A76"/>
    <w:rPr>
      <w:i/>
      <w:iCs/>
    </w:rPr>
  </w:style>
  <w:style w:type="paragraph" w:customStyle="1" w:styleId="Zawartoramki">
    <w:name w:val="Zawartość ramki"/>
    <w:basedOn w:val="Tekstpodstawowy"/>
    <w:rsid w:val="00923A76"/>
    <w:pPr>
      <w:suppressAutoHyphens/>
      <w:autoSpaceDN/>
      <w:jc w:val="center"/>
    </w:pPr>
    <w:rPr>
      <w:b/>
      <w:bCs/>
      <w:sz w:val="44"/>
      <w:szCs w:val="44"/>
      <w:lang w:eastAsia="ar-SA"/>
    </w:rPr>
  </w:style>
  <w:style w:type="table" w:styleId="Tabela-Siatka">
    <w:name w:val="Table Grid"/>
    <w:basedOn w:val="Standardowy"/>
    <w:uiPriority w:val="59"/>
    <w:rsid w:val="00923A76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semiHidden/>
    <w:rsid w:val="00923A76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923A76"/>
    <w:pPr>
      <w:widowControl/>
      <w:autoSpaceDE/>
      <w:autoSpaceDN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A76"/>
  </w:style>
  <w:style w:type="paragraph" w:customStyle="1" w:styleId="xl31">
    <w:name w:val="xl31"/>
    <w:basedOn w:val="Normalny"/>
    <w:rsid w:val="00923A76"/>
    <w:pPr>
      <w:widowControl/>
      <w:pBdr>
        <w:left w:val="single" w:sz="8" w:space="0" w:color="auto"/>
      </w:pBdr>
      <w:autoSpaceDE/>
      <w:autoSpaceDN/>
      <w:spacing w:before="100" w:after="100"/>
    </w:pPr>
    <w:rPr>
      <w:rFonts w:ascii="Arial" w:eastAsia="Arial Unicode MS" w:hAnsi="Arial" w:cs="Arial"/>
      <w:b/>
      <w:bCs/>
      <w:lang w:eastAsia="zh-CN"/>
    </w:rPr>
  </w:style>
  <w:style w:type="paragraph" w:styleId="Tekstpodstawowy3">
    <w:name w:val="Body Text 3"/>
    <w:basedOn w:val="Normalny"/>
    <w:link w:val="Tekstpodstawowy3Znak"/>
    <w:rsid w:val="00923A76"/>
    <w:pPr>
      <w:suppressAutoHyphens/>
      <w:autoSpaceDN/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rsid w:val="00923A76"/>
    <w:rPr>
      <w:sz w:val="16"/>
      <w:szCs w:val="16"/>
      <w:lang w:eastAsia="ar-SA"/>
    </w:rPr>
  </w:style>
  <w:style w:type="paragraph" w:styleId="Legenda">
    <w:name w:val="caption"/>
    <w:basedOn w:val="Normalny"/>
    <w:next w:val="Normalny"/>
    <w:qFormat/>
    <w:rsid w:val="00923A76"/>
    <w:pPr>
      <w:widowControl/>
    </w:pPr>
    <w:rPr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923A76"/>
    <w:pPr>
      <w:widowControl/>
      <w:overflowPunct w:val="0"/>
      <w:adjustRightInd w:val="0"/>
      <w:spacing w:before="40" w:after="40"/>
      <w:jc w:val="center"/>
      <w:textAlignment w:val="baseline"/>
    </w:pPr>
    <w:rPr>
      <w:sz w:val="22"/>
      <w:szCs w:val="20"/>
    </w:rPr>
  </w:style>
  <w:style w:type="paragraph" w:customStyle="1" w:styleId="Tekstpodstawowywcity1">
    <w:name w:val="Tekst podstawowy wcięty1"/>
    <w:basedOn w:val="Normalny"/>
    <w:rsid w:val="00923A76"/>
    <w:pPr>
      <w:adjustRightInd w:val="0"/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rsid w:val="00923A76"/>
    <w:pPr>
      <w:widowControl/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st">
    <w:name w:val="st"/>
    <w:rsid w:val="00923A76"/>
  </w:style>
  <w:style w:type="paragraph" w:styleId="Tekstpodstawowywcity2">
    <w:name w:val="Body Text Indent 2"/>
    <w:basedOn w:val="Normalny"/>
    <w:link w:val="Tekstpodstawowywcity2Znak"/>
    <w:rsid w:val="00923A76"/>
    <w:pPr>
      <w:suppressAutoHyphens/>
      <w:autoSpaceDN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link w:val="Tekstpodstawowywcity2"/>
    <w:rsid w:val="00923A76"/>
    <w:rPr>
      <w:sz w:val="24"/>
      <w:szCs w:val="24"/>
      <w:lang w:eastAsia="ar-SA"/>
    </w:rPr>
  </w:style>
  <w:style w:type="paragraph" w:customStyle="1" w:styleId="Tekstpodstawowywcity10">
    <w:name w:val="Tekst podstawowy wcięty1"/>
    <w:basedOn w:val="Normalny"/>
    <w:rsid w:val="00923A76"/>
    <w:pPr>
      <w:suppressAutoHyphens/>
      <w:autoSpaceDN/>
      <w:jc w:val="both"/>
    </w:pPr>
    <w:rPr>
      <w:sz w:val="22"/>
      <w:szCs w:val="22"/>
      <w:lang w:eastAsia="ar-SA"/>
    </w:rPr>
  </w:style>
  <w:style w:type="character" w:customStyle="1" w:styleId="ZnakZnak7">
    <w:name w:val="Znak Znak7"/>
    <w:rsid w:val="00923A76"/>
    <w:rPr>
      <w:sz w:val="22"/>
      <w:szCs w:val="22"/>
      <w:lang w:val="pl-PL" w:eastAsia="ar-SA" w:bidi="ar-SA"/>
    </w:rPr>
  </w:style>
  <w:style w:type="character" w:customStyle="1" w:styleId="ZnakZnak3">
    <w:name w:val="Znak Znak3"/>
    <w:rsid w:val="00923A76"/>
    <w:rPr>
      <w:sz w:val="22"/>
      <w:szCs w:val="22"/>
      <w:lang w:eastAsia="ar-SA"/>
    </w:rPr>
  </w:style>
  <w:style w:type="paragraph" w:customStyle="1" w:styleId="3f3flnaczcionkaakapitu">
    <w:name w:val="œ3f3flna czcionka akapitu"/>
    <w:rsid w:val="00923A76"/>
    <w:pPr>
      <w:snapToGrid w:val="0"/>
    </w:pPr>
    <w:rPr>
      <w:rFonts w:ascii="Wingdings" w:eastAsia="Wingdings" w:hAnsi="Wingdings"/>
      <w:spacing w:val="-1"/>
      <w:w w:val="600"/>
      <w:kern w:val="3276"/>
      <w:position w:val="-1"/>
      <w:sz w:val="24"/>
    </w:rPr>
  </w:style>
  <w:style w:type="paragraph" w:customStyle="1" w:styleId="Default">
    <w:name w:val="Default"/>
    <w:rsid w:val="00923A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Numerowanie,L1,Akapit z listą5,Akapit z listą BS,Bulleted list,Odstavec,Podsis rysunku,T_SZ_List Paragraph,sw tekst,CW_Lista,Akapit z listą numerowaną,lp1,Bullet List,FooterText,numbered,Paragraphe de liste1,列出段落,列出段落1,List Paragraph"/>
    <w:basedOn w:val="Normalny"/>
    <w:link w:val="AkapitzlistZnak"/>
    <w:uiPriority w:val="34"/>
    <w:qFormat/>
    <w:rsid w:val="00923A76"/>
    <w:pPr>
      <w:widowControl/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omylnaczcionkaakapitu4">
    <w:name w:val="Domyślna czcionka akapitu4"/>
    <w:rsid w:val="00923A76"/>
  </w:style>
  <w:style w:type="character" w:customStyle="1" w:styleId="Domylnaczcionkaakapitu3">
    <w:name w:val="Domyślna czcionka akapitu3"/>
    <w:rsid w:val="00923A76"/>
  </w:style>
  <w:style w:type="character" w:styleId="Pogrubienie">
    <w:name w:val="Strong"/>
    <w:uiPriority w:val="22"/>
    <w:qFormat/>
    <w:rsid w:val="00923A76"/>
    <w:rPr>
      <w:b/>
      <w:bCs/>
    </w:rPr>
  </w:style>
  <w:style w:type="paragraph" w:customStyle="1" w:styleId="Nagwek40">
    <w:name w:val="Nagłówek4"/>
    <w:basedOn w:val="Normalny"/>
    <w:next w:val="Tekstpodstawowy"/>
    <w:rsid w:val="00923A76"/>
    <w:pPr>
      <w:keepNext/>
      <w:widowControl/>
      <w:suppressAutoHyphens/>
      <w:autoSpaceDE/>
      <w:autoSpaceDN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923A76"/>
    <w:pPr>
      <w:widowControl/>
      <w:suppressLineNumbers/>
      <w:suppressAutoHyphens/>
      <w:autoSpaceDE/>
      <w:autoSpaceDN/>
      <w:spacing w:before="120" w:after="120"/>
    </w:pPr>
    <w:rPr>
      <w:rFonts w:cs="Mangal"/>
      <w:i/>
      <w:iCs/>
      <w:lang w:eastAsia="ar-SA"/>
    </w:rPr>
  </w:style>
  <w:style w:type="paragraph" w:styleId="Spistreci1">
    <w:name w:val="toc 1"/>
    <w:basedOn w:val="Normalny"/>
    <w:next w:val="Normalny"/>
    <w:rsid w:val="00923A76"/>
    <w:pPr>
      <w:suppressAutoHyphens/>
      <w:autoSpaceDE/>
      <w:autoSpaceDN/>
    </w:pPr>
    <w:rPr>
      <w:rFonts w:ascii="Calibri" w:eastAsia="Lucida Sans Unicode" w:hAnsi="Calibri" w:cs="Mangal"/>
      <w:kern w:val="1"/>
      <w:lang w:eastAsia="hi-IN" w:bidi="hi-IN"/>
    </w:rPr>
  </w:style>
  <w:style w:type="paragraph" w:customStyle="1" w:styleId="Standard">
    <w:name w:val="Standard"/>
    <w:rsid w:val="00923A76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Textbodyindent">
    <w:name w:val="Text body indent"/>
    <w:basedOn w:val="Standard"/>
    <w:rsid w:val="00923A76"/>
    <w:pPr>
      <w:jc w:val="both"/>
    </w:pPr>
    <w:rPr>
      <w:sz w:val="22"/>
      <w:szCs w:val="22"/>
    </w:rPr>
  </w:style>
  <w:style w:type="paragraph" w:customStyle="1" w:styleId="Nagwek50">
    <w:name w:val="Nagłówek5"/>
    <w:basedOn w:val="Standard"/>
    <w:next w:val="Textbody"/>
    <w:rsid w:val="00923A76"/>
    <w:pPr>
      <w:keepNext/>
      <w:autoSpaceDN w:val="0"/>
      <w:spacing w:before="240" w:after="120"/>
    </w:pPr>
    <w:rPr>
      <w:rFonts w:ascii="Arial" w:eastAsia="SimSun" w:hAnsi="Arial" w:cs="Mangal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923A76"/>
    <w:pPr>
      <w:autoSpaceDN w:val="0"/>
      <w:spacing w:after="120"/>
    </w:pPr>
    <w:rPr>
      <w:rFonts w:eastAsia="SimSun" w:cs="Mangal"/>
      <w:kern w:val="3"/>
      <w:lang w:eastAsia="zh-CN"/>
    </w:rPr>
  </w:style>
  <w:style w:type="paragraph" w:customStyle="1" w:styleId="Legenda1">
    <w:name w:val="Legenda1"/>
    <w:basedOn w:val="Standard"/>
    <w:rsid w:val="00923A76"/>
    <w:pPr>
      <w:suppressLineNumbers/>
      <w:autoSpaceDN w:val="0"/>
      <w:spacing w:before="120" w:after="120"/>
    </w:pPr>
    <w:rPr>
      <w:rFonts w:eastAsia="SimSun" w:cs="Mangal"/>
      <w:i/>
      <w:iCs/>
      <w:kern w:val="3"/>
      <w:lang w:eastAsia="zh-CN"/>
    </w:rPr>
  </w:style>
  <w:style w:type="paragraph" w:customStyle="1" w:styleId="Standarduser">
    <w:name w:val="Standard (user)"/>
    <w:rsid w:val="00923A76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ableContentsuser">
    <w:name w:val="Table Contents (user)"/>
    <w:basedOn w:val="Standard"/>
    <w:rsid w:val="00923A76"/>
    <w:pPr>
      <w:autoSpaceDN w:val="0"/>
    </w:pPr>
    <w:rPr>
      <w:rFonts w:eastAsia="SimSun" w:cs="Mangal"/>
      <w:kern w:val="3"/>
      <w:lang w:eastAsia="zh-CN"/>
    </w:rPr>
  </w:style>
  <w:style w:type="character" w:customStyle="1" w:styleId="StrongEmphasis">
    <w:name w:val="Strong Emphasis"/>
    <w:rsid w:val="00923A76"/>
    <w:rPr>
      <w:b/>
      <w:bCs/>
    </w:rPr>
  </w:style>
  <w:style w:type="paragraph" w:styleId="Tematkomentarza">
    <w:name w:val="annotation subject"/>
    <w:basedOn w:val="Tekstkomentarza"/>
    <w:next w:val="Tekstkomentarza"/>
    <w:semiHidden/>
    <w:rsid w:val="00762B4E"/>
    <w:pPr>
      <w:widowControl w:val="0"/>
      <w:suppressAutoHyphens/>
      <w:autoSpaceDE w:val="0"/>
    </w:pPr>
    <w:rPr>
      <w:b/>
      <w:bCs/>
      <w:lang w:eastAsia="ar-SA"/>
    </w:rPr>
  </w:style>
  <w:style w:type="paragraph" w:customStyle="1" w:styleId="ZnakZnakZnakZnakZnak0">
    <w:name w:val="Znak Znak Znak Znak Znak"/>
    <w:basedOn w:val="Normalny"/>
    <w:rsid w:val="003015E4"/>
    <w:pPr>
      <w:widowControl/>
      <w:autoSpaceDE/>
      <w:autoSpaceDN/>
    </w:pPr>
  </w:style>
  <w:style w:type="character" w:customStyle="1" w:styleId="Stylwiadomocie-mail18">
    <w:name w:val="Styl wiadomości e-mail 18"/>
    <w:uiPriority w:val="99"/>
    <w:semiHidden/>
    <w:rsid w:val="009C0F08"/>
    <w:rPr>
      <w:rFonts w:ascii="Arial" w:hAnsi="Arial" w:cs="Arial"/>
      <w:color w:val="000000"/>
      <w:sz w:val="20"/>
      <w:szCs w:val="20"/>
    </w:rPr>
  </w:style>
  <w:style w:type="paragraph" w:styleId="Lista-kontynuacja2">
    <w:name w:val="List Continue 2"/>
    <w:basedOn w:val="Normalny"/>
    <w:uiPriority w:val="99"/>
    <w:unhideWhenUsed/>
    <w:rsid w:val="009C0F08"/>
    <w:pPr>
      <w:spacing w:after="120"/>
      <w:ind w:left="566"/>
      <w:contextualSpacing/>
    </w:pPr>
  </w:style>
  <w:style w:type="paragraph" w:styleId="Bezodstpw">
    <w:name w:val="No Spacing"/>
    <w:uiPriority w:val="1"/>
    <w:qFormat/>
    <w:rsid w:val="002E32C4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601457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693F65"/>
    <w:rPr>
      <w:color w:val="808080"/>
      <w:shd w:val="clear" w:color="auto" w:fill="E6E6E6"/>
    </w:rPr>
  </w:style>
  <w:style w:type="character" w:customStyle="1" w:styleId="luchili">
    <w:name w:val="luc_hili"/>
    <w:rsid w:val="0049523D"/>
  </w:style>
  <w:style w:type="character" w:customStyle="1" w:styleId="AkapitzlistZnak">
    <w:name w:val="Akapit z listą Znak"/>
    <w:aliases w:val="Numerowanie Znak,L1 Znak,Akapit z listą5 Znak,Akapit z listą BS Znak,Bulleted list Znak,Odstavec Znak,Podsis rysunku Znak,T_SZ_List Paragraph Znak,sw tekst Znak,CW_Lista Znak,Akapit z listą numerowaną Znak,lp1 Znak,Bullet List Znak"/>
    <w:link w:val="Akapitzlist"/>
    <w:uiPriority w:val="34"/>
    <w:qFormat/>
    <w:locked/>
    <w:rsid w:val="00274795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4795"/>
    <w:pPr>
      <w:widowControl/>
      <w:suppressAutoHyphens/>
      <w:autoSpaceDE/>
      <w:autoSpaceDN/>
    </w:pPr>
    <w:rPr>
      <w:rFonts w:ascii="Arial" w:hAnsi="Arial"/>
      <w:sz w:val="18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74795"/>
    <w:rPr>
      <w:rFonts w:ascii="Arial" w:hAnsi="Arial"/>
      <w:sz w:val="18"/>
      <w:lang w:eastAsia="ar-SA"/>
    </w:rPr>
  </w:style>
  <w:style w:type="character" w:customStyle="1" w:styleId="TekstkomentarzaZnak2">
    <w:name w:val="Tekst komentarza Znak2"/>
    <w:uiPriority w:val="99"/>
    <w:semiHidden/>
    <w:rsid w:val="00A04521"/>
    <w:rPr>
      <w:lang w:eastAsia="zh-CN"/>
    </w:rPr>
  </w:style>
  <w:style w:type="paragraph" w:customStyle="1" w:styleId="ZnakZnak14ZnakZnakZnakZnak">
    <w:name w:val="Znak Znak14 Znak Znak Znak Znak"/>
    <w:basedOn w:val="Normalny"/>
    <w:rsid w:val="00215D5E"/>
    <w:pPr>
      <w:widowControl/>
      <w:autoSpaceDE/>
      <w:autoSpaceDN/>
    </w:pPr>
  </w:style>
  <w:style w:type="character" w:customStyle="1" w:styleId="WW8Num3z7">
    <w:name w:val="WW8Num3z7"/>
    <w:rsid w:val="0014555B"/>
  </w:style>
  <w:style w:type="paragraph" w:styleId="Poprawka">
    <w:name w:val="Revision"/>
    <w:hidden/>
    <w:uiPriority w:val="99"/>
    <w:semiHidden/>
    <w:rsid w:val="00BD39B3"/>
    <w:rPr>
      <w:sz w:val="24"/>
      <w:szCs w:val="24"/>
    </w:rPr>
  </w:style>
  <w:style w:type="numbering" w:customStyle="1" w:styleId="Biecalista1">
    <w:name w:val="Bieżąca lista1"/>
    <w:uiPriority w:val="99"/>
    <w:rsid w:val="00C932D9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70503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4CBB9-F47B-480B-AF68-3FF5B433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1614</Words>
  <Characters>11537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SIWZ_2018</vt:lpstr>
    </vt:vector>
  </TitlesOfParts>
  <Manager>Wojciech Wrześniewski</Manager>
  <Company/>
  <LinksUpToDate>false</LinksUpToDate>
  <CharactersWithSpaces>13125</CharactersWithSpaces>
  <SharedDoc>false</SharedDoc>
  <HLinks>
    <vt:vector size="54" baseType="variant">
      <vt:variant>
        <vt:i4>7340102</vt:i4>
      </vt:variant>
      <vt:variant>
        <vt:i4>24</vt:i4>
      </vt:variant>
      <vt:variant>
        <vt:i4>0</vt:i4>
      </vt:variant>
      <vt:variant>
        <vt:i4>5</vt:i4>
      </vt:variant>
      <vt:variant>
        <vt:lpwstr>mailto:iod@szpitalepomorskie.eu</vt:lpwstr>
      </vt:variant>
      <vt:variant>
        <vt:lpwstr/>
      </vt:variant>
      <vt:variant>
        <vt:i4>6357065</vt:i4>
      </vt:variant>
      <vt:variant>
        <vt:i4>21</vt:i4>
      </vt:variant>
      <vt:variant>
        <vt:i4>0</vt:i4>
      </vt:variant>
      <vt:variant>
        <vt:i4>5</vt:i4>
      </vt:variant>
      <vt:variant>
        <vt:lpwstr>mailto:%20…………………….@szpitalepomorskie.eu</vt:lpwstr>
      </vt:variant>
      <vt:variant>
        <vt:lpwstr/>
      </vt:variant>
      <vt:variant>
        <vt:i4>6357065</vt:i4>
      </vt:variant>
      <vt:variant>
        <vt:i4>18</vt:i4>
      </vt:variant>
      <vt:variant>
        <vt:i4>0</vt:i4>
      </vt:variant>
      <vt:variant>
        <vt:i4>5</vt:i4>
      </vt:variant>
      <vt:variant>
        <vt:lpwstr>mailto:%20…………………….@szpitalepomorskie.eu</vt:lpwstr>
      </vt:variant>
      <vt:variant>
        <vt:lpwstr/>
      </vt:variant>
      <vt:variant>
        <vt:i4>524329</vt:i4>
      </vt:variant>
      <vt:variant>
        <vt:i4>15</vt:i4>
      </vt:variant>
      <vt:variant>
        <vt:i4>0</vt:i4>
      </vt:variant>
      <vt:variant>
        <vt:i4>5</vt:i4>
      </vt:variant>
      <vt:variant>
        <vt:lpwstr>mailto:aduda@szpitalepomorskie.eu</vt:lpwstr>
      </vt:variant>
      <vt:variant>
        <vt:lpwstr/>
      </vt:variant>
      <vt:variant>
        <vt:i4>1638440</vt:i4>
      </vt:variant>
      <vt:variant>
        <vt:i4>12</vt:i4>
      </vt:variant>
      <vt:variant>
        <vt:i4>0</vt:i4>
      </vt:variant>
      <vt:variant>
        <vt:i4>5</vt:i4>
      </vt:variant>
      <vt:variant>
        <vt:lpwstr>mailto:lmila@szpitalepomorskie.eu</vt:lpwstr>
      </vt:variant>
      <vt:variant>
        <vt:lpwstr/>
      </vt:variant>
      <vt:variant>
        <vt:i4>524329</vt:i4>
      </vt:variant>
      <vt:variant>
        <vt:i4>9</vt:i4>
      </vt:variant>
      <vt:variant>
        <vt:i4>0</vt:i4>
      </vt:variant>
      <vt:variant>
        <vt:i4>5</vt:i4>
      </vt:variant>
      <vt:variant>
        <vt:lpwstr>mailto:aduda@szpitalepomorskie.eu</vt:lpwstr>
      </vt:variant>
      <vt:variant>
        <vt:lpwstr/>
      </vt:variant>
      <vt:variant>
        <vt:i4>1638440</vt:i4>
      </vt:variant>
      <vt:variant>
        <vt:i4>6</vt:i4>
      </vt:variant>
      <vt:variant>
        <vt:i4>0</vt:i4>
      </vt:variant>
      <vt:variant>
        <vt:i4>5</vt:i4>
      </vt:variant>
      <vt:variant>
        <vt:lpwstr>mailto:lmila@szpitalepomorskie.eu</vt:lpwstr>
      </vt:variant>
      <vt:variant>
        <vt:lpwstr/>
      </vt:variant>
      <vt:variant>
        <vt:i4>524329</vt:i4>
      </vt:variant>
      <vt:variant>
        <vt:i4>3</vt:i4>
      </vt:variant>
      <vt:variant>
        <vt:i4>0</vt:i4>
      </vt:variant>
      <vt:variant>
        <vt:i4>5</vt:i4>
      </vt:variant>
      <vt:variant>
        <vt:lpwstr>mailto:aduda@szpitalepomorskie.eu</vt:lpwstr>
      </vt:variant>
      <vt:variant>
        <vt:lpwstr/>
      </vt:variant>
      <vt:variant>
        <vt:i4>1638440</vt:i4>
      </vt:variant>
      <vt:variant>
        <vt:i4>0</vt:i4>
      </vt:variant>
      <vt:variant>
        <vt:i4>0</vt:i4>
      </vt:variant>
      <vt:variant>
        <vt:i4>5</vt:i4>
      </vt:variant>
      <vt:variant>
        <vt:lpwstr>mailto:lmila@szpitalepomorskie.eu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Wrześniewski</dc:creator>
  <dc:description/>
  <cp:lastModifiedBy>Malgorzata Brancewicz</cp:lastModifiedBy>
  <cp:revision>7</cp:revision>
  <cp:lastPrinted>2026-01-21T09:42:00Z</cp:lastPrinted>
  <dcterms:created xsi:type="dcterms:W3CDTF">2026-01-21T09:36:00Z</dcterms:created>
  <dcterms:modified xsi:type="dcterms:W3CDTF">2026-04-08T05:01:00Z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ział">
    <vt:lpwstr>Dział Informatyki</vt:lpwstr>
  </property>
  <property fmtid="{D5CDD505-2E9C-101B-9397-08002B2CF9AE}" pid="3" name="Edytor">
    <vt:lpwstr>Wojciech Wrześniewski</vt:lpwstr>
  </property>
  <property fmtid="{D5CDD505-2E9C-101B-9397-08002B2CF9AE}" pid="4" name="Otrzymany od">
    <vt:lpwstr>Wojciech Wrześniewski</vt:lpwstr>
  </property>
  <property fmtid="{D5CDD505-2E9C-101B-9397-08002B2CF9AE}" pid="5" name="Piszący">
    <vt:lpwstr>Wojciech Wrześniewski</vt:lpwstr>
  </property>
  <property fmtid="{D5CDD505-2E9C-101B-9397-08002B2CF9AE}" pid="6" name="Sprawdzone przez">
    <vt:lpwstr>Wojciech Wrześniewski</vt:lpwstr>
  </property>
  <property fmtid="{D5CDD505-2E9C-101B-9397-08002B2CF9AE}" pid="7" name="Właściciel">
    <vt:lpwstr>Wojciech Wrześniewski</vt:lpwstr>
  </property>
  <property fmtid="{D5CDD505-2E9C-101B-9397-08002B2CF9AE}" pid="8" name="Wydawca">
    <vt:lpwstr>Wojciech Wrześniewski</vt:lpwstr>
  </property>
</Properties>
</file>