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34"/>
        <w:tblW w:w="0" w:type="auto"/>
        <w:tblLook w:val="01E0" w:firstRow="1" w:lastRow="1" w:firstColumn="1" w:lastColumn="1" w:noHBand="0" w:noVBand="0"/>
      </w:tblPr>
      <w:tblGrid>
        <w:gridCol w:w="4083"/>
      </w:tblGrid>
      <w:tr w:rsidR="00624B54" w:rsidRPr="00132A45" w14:paraId="13A39FC8" w14:textId="77777777" w:rsidTr="00EC4982">
        <w:trPr>
          <w:trHeight w:val="233"/>
        </w:trPr>
        <w:tc>
          <w:tcPr>
            <w:tcW w:w="4083" w:type="dxa"/>
          </w:tcPr>
          <w:p w14:paraId="27A8D943" w14:textId="77777777" w:rsidR="00624B54" w:rsidRPr="0013226E" w:rsidRDefault="00624B54" w:rsidP="00EC4982">
            <w:pPr>
              <w:tabs>
                <w:tab w:val="left" w:pos="0"/>
              </w:tabs>
              <w:ind w:firstLine="34"/>
              <w:jc w:val="center"/>
              <w:rPr>
                <w:rFonts w:ascii="Arial" w:hAnsi="Arial" w:cs="Arial"/>
                <w:b/>
              </w:rPr>
            </w:pPr>
            <w:r w:rsidRPr="0013226E">
              <w:rPr>
                <w:rFonts w:ascii="Arial" w:hAnsi="Arial" w:cs="Arial"/>
                <w:b/>
              </w:rPr>
              <w:t>Z A T W I E R D Z A M</w:t>
            </w:r>
          </w:p>
        </w:tc>
      </w:tr>
      <w:tr w:rsidR="00624B54" w:rsidRPr="00132A45" w14:paraId="4E42CD2A" w14:textId="77777777" w:rsidTr="00EC4982">
        <w:trPr>
          <w:trHeight w:val="1186"/>
        </w:trPr>
        <w:tc>
          <w:tcPr>
            <w:tcW w:w="4083" w:type="dxa"/>
            <w:vAlign w:val="bottom"/>
          </w:tcPr>
          <w:p w14:paraId="0735773A" w14:textId="77777777" w:rsidR="00624B54" w:rsidRDefault="00624B54" w:rsidP="00EC4982">
            <w:pPr>
              <w:tabs>
                <w:tab w:val="left" w:pos="0"/>
              </w:tabs>
              <w:ind w:firstLine="34"/>
              <w:jc w:val="center"/>
              <w:rPr>
                <w:rFonts w:ascii="Arial" w:hAnsi="Arial" w:cs="Arial"/>
                <w:b/>
                <w:sz w:val="12"/>
                <w:szCs w:val="12"/>
              </w:rPr>
            </w:pPr>
          </w:p>
          <w:p w14:paraId="292BAF0F" w14:textId="77777777" w:rsidR="00624B54" w:rsidRDefault="00624B54" w:rsidP="00EC4982">
            <w:pPr>
              <w:tabs>
                <w:tab w:val="left" w:pos="0"/>
              </w:tabs>
              <w:ind w:firstLine="34"/>
              <w:jc w:val="center"/>
              <w:rPr>
                <w:rFonts w:ascii="Arial" w:hAnsi="Arial" w:cs="Arial"/>
                <w:b/>
                <w:sz w:val="12"/>
                <w:szCs w:val="12"/>
              </w:rPr>
            </w:pPr>
          </w:p>
          <w:p w14:paraId="0BE794C4" w14:textId="77777777" w:rsidR="00624B54" w:rsidRPr="00132A45" w:rsidRDefault="00624B54" w:rsidP="00EC4982">
            <w:pPr>
              <w:tabs>
                <w:tab w:val="left" w:pos="0"/>
              </w:tabs>
              <w:ind w:firstLine="34"/>
              <w:jc w:val="center"/>
              <w:rPr>
                <w:rFonts w:ascii="Arial" w:hAnsi="Arial" w:cs="Arial"/>
                <w:b/>
                <w:sz w:val="20"/>
                <w:szCs w:val="20"/>
              </w:rPr>
            </w:pPr>
            <w:r w:rsidRPr="00132A45">
              <w:rPr>
                <w:rFonts w:ascii="Arial" w:hAnsi="Arial" w:cs="Arial"/>
                <w:b/>
                <w:sz w:val="12"/>
                <w:szCs w:val="12"/>
              </w:rPr>
              <w:t>.................................................................................................</w:t>
            </w:r>
          </w:p>
        </w:tc>
      </w:tr>
      <w:tr w:rsidR="00624B54" w:rsidRPr="001F63DA" w14:paraId="70FCFE9F" w14:textId="77777777" w:rsidTr="00EC4982">
        <w:trPr>
          <w:trHeight w:val="1025"/>
        </w:trPr>
        <w:tc>
          <w:tcPr>
            <w:tcW w:w="4083" w:type="dxa"/>
          </w:tcPr>
          <w:p w14:paraId="73C5934E" w14:textId="77777777" w:rsidR="00624B54" w:rsidRPr="00844968" w:rsidRDefault="00624B54" w:rsidP="00EC4982">
            <w:pPr>
              <w:tabs>
                <w:tab w:val="left" w:pos="0"/>
              </w:tabs>
              <w:ind w:firstLine="34"/>
              <w:jc w:val="center"/>
              <w:rPr>
                <w:rFonts w:ascii="Arial" w:hAnsi="Arial" w:cs="Arial"/>
                <w:b/>
                <w:sz w:val="23"/>
                <w:szCs w:val="23"/>
              </w:rPr>
            </w:pPr>
            <w:r w:rsidRPr="00844968">
              <w:rPr>
                <w:rFonts w:ascii="Arial" w:hAnsi="Arial" w:cs="Arial"/>
                <w:b/>
                <w:sz w:val="23"/>
                <w:szCs w:val="23"/>
              </w:rPr>
              <w:t>DYREKTOR</w:t>
            </w:r>
          </w:p>
          <w:p w14:paraId="7DB10960" w14:textId="77777777" w:rsidR="00624B54" w:rsidRPr="00844968" w:rsidRDefault="00624B54" w:rsidP="00EC4982">
            <w:pPr>
              <w:tabs>
                <w:tab w:val="left" w:pos="0"/>
              </w:tabs>
              <w:ind w:firstLine="34"/>
              <w:jc w:val="center"/>
              <w:rPr>
                <w:rFonts w:ascii="Arial" w:hAnsi="Arial" w:cs="Arial"/>
                <w:b/>
                <w:sz w:val="23"/>
                <w:szCs w:val="23"/>
              </w:rPr>
            </w:pPr>
            <w:r w:rsidRPr="00844968">
              <w:rPr>
                <w:rFonts w:ascii="Arial" w:hAnsi="Arial" w:cs="Arial"/>
                <w:b/>
                <w:sz w:val="23"/>
                <w:szCs w:val="23"/>
              </w:rPr>
              <w:t xml:space="preserve">CENTRUM ZASOBÓW CYBERPRZESTRZENI </w:t>
            </w:r>
          </w:p>
          <w:p w14:paraId="0BC19367" w14:textId="77777777" w:rsidR="00624B54" w:rsidRDefault="00624B54" w:rsidP="00EC4982">
            <w:pPr>
              <w:tabs>
                <w:tab w:val="left" w:pos="0"/>
              </w:tabs>
              <w:spacing w:after="120"/>
              <w:ind w:firstLine="34"/>
              <w:jc w:val="center"/>
              <w:rPr>
                <w:rFonts w:ascii="Arial" w:hAnsi="Arial" w:cs="Arial"/>
                <w:b/>
                <w:sz w:val="23"/>
                <w:szCs w:val="23"/>
              </w:rPr>
            </w:pPr>
            <w:r w:rsidRPr="00844968">
              <w:rPr>
                <w:rFonts w:ascii="Arial" w:hAnsi="Arial" w:cs="Arial"/>
                <w:b/>
                <w:sz w:val="23"/>
                <w:szCs w:val="23"/>
              </w:rPr>
              <w:t>SIŁ ZBROJNYCH</w:t>
            </w:r>
          </w:p>
          <w:p w14:paraId="1C407CB5" w14:textId="77777777" w:rsidR="00624B54" w:rsidRPr="001F63DA" w:rsidRDefault="00624B54" w:rsidP="00EC4982">
            <w:pPr>
              <w:tabs>
                <w:tab w:val="left" w:pos="0"/>
              </w:tabs>
              <w:spacing w:after="120"/>
              <w:ind w:firstLine="34"/>
              <w:jc w:val="center"/>
              <w:rPr>
                <w:rFonts w:ascii="Arial" w:hAnsi="Arial" w:cs="Arial"/>
                <w:b/>
              </w:rPr>
            </w:pPr>
            <w:r>
              <w:rPr>
                <w:rStyle w:val="normaltextrun"/>
                <w:rFonts w:ascii="Arial" w:hAnsi="Arial" w:cs="Arial"/>
                <w:b/>
                <w:bCs/>
                <w:color w:val="000000"/>
                <w:sz w:val="23"/>
                <w:szCs w:val="23"/>
                <w:shd w:val="clear" w:color="auto" w:fill="FFFFFF"/>
              </w:rPr>
              <w:t>Zbigniew PODOSEK</w:t>
            </w:r>
            <w:r>
              <w:rPr>
                <w:rStyle w:val="eop"/>
                <w:rFonts w:ascii="Arial" w:hAnsi="Arial" w:cs="Arial"/>
                <w:color w:val="000000"/>
                <w:sz w:val="23"/>
                <w:szCs w:val="23"/>
              </w:rPr>
              <w:t> </w:t>
            </w:r>
          </w:p>
        </w:tc>
      </w:tr>
      <w:tr w:rsidR="00624B54" w:rsidRPr="001F63DA" w14:paraId="6E72B175" w14:textId="77777777" w:rsidTr="00EC4982">
        <w:trPr>
          <w:trHeight w:val="106"/>
        </w:trPr>
        <w:tc>
          <w:tcPr>
            <w:tcW w:w="4083" w:type="dxa"/>
            <w:vAlign w:val="bottom"/>
          </w:tcPr>
          <w:p w14:paraId="34C115EB" w14:textId="77777777" w:rsidR="00624B54" w:rsidRPr="001F63DA" w:rsidRDefault="00624B54" w:rsidP="00EC4982">
            <w:pPr>
              <w:tabs>
                <w:tab w:val="left" w:pos="0"/>
              </w:tabs>
              <w:ind w:firstLine="34"/>
              <w:jc w:val="center"/>
              <w:rPr>
                <w:rFonts w:ascii="Arial" w:hAnsi="Arial" w:cs="Arial"/>
                <w:b/>
              </w:rPr>
            </w:pPr>
          </w:p>
        </w:tc>
      </w:tr>
    </w:tbl>
    <w:p w14:paraId="149D2966" w14:textId="10BED8A1" w:rsidR="00624B54" w:rsidRPr="00132A45" w:rsidRDefault="00624B54" w:rsidP="094E0F7F">
      <w:pPr>
        <w:rPr>
          <w:rFonts w:ascii="Arial" w:hAnsi="Arial" w:cs="Arial"/>
          <w:b/>
          <w:bCs/>
        </w:rPr>
      </w:pPr>
      <w:r w:rsidRPr="00132A45">
        <w:rPr>
          <w:rFonts w:ascii="Arial" w:hAnsi="Arial" w:cs="Arial"/>
          <w:b/>
        </w:rPr>
        <w:tab/>
      </w:r>
      <w:r w:rsidRPr="00132A45">
        <w:rPr>
          <w:rFonts w:ascii="Arial" w:hAnsi="Arial" w:cs="Arial"/>
          <w:b/>
        </w:rPr>
        <w:tab/>
      </w:r>
      <w:r w:rsidRPr="00132A45">
        <w:rPr>
          <w:rFonts w:ascii="Arial" w:hAnsi="Arial" w:cs="Arial"/>
          <w:b/>
        </w:rPr>
        <w:tab/>
      </w:r>
    </w:p>
    <w:p w14:paraId="686E9358" w14:textId="1F67E456" w:rsidR="094E0F7F" w:rsidRDefault="094E0F7F" w:rsidP="094E0F7F">
      <w:pPr>
        <w:rPr>
          <w:rFonts w:ascii="Arial" w:hAnsi="Arial" w:cs="Arial"/>
          <w:b/>
          <w:bCs/>
        </w:rPr>
      </w:pPr>
    </w:p>
    <w:p w14:paraId="6FAF7A60" w14:textId="75D2B6B1" w:rsidR="00EC4982" w:rsidRDefault="00EC4982" w:rsidP="094E0F7F">
      <w:pPr>
        <w:rPr>
          <w:rFonts w:ascii="Arial" w:hAnsi="Arial" w:cs="Arial"/>
          <w:b/>
          <w:bCs/>
        </w:rPr>
      </w:pPr>
    </w:p>
    <w:p w14:paraId="2FB798AA" w14:textId="68635CA0" w:rsidR="00EC4982" w:rsidRDefault="00EC4982" w:rsidP="094E0F7F">
      <w:pPr>
        <w:rPr>
          <w:rFonts w:ascii="Arial" w:hAnsi="Arial" w:cs="Arial"/>
          <w:b/>
          <w:bCs/>
        </w:rPr>
      </w:pPr>
    </w:p>
    <w:p w14:paraId="46E56248" w14:textId="34FA7658" w:rsidR="00EC4982" w:rsidRDefault="00EC4982" w:rsidP="094E0F7F">
      <w:pPr>
        <w:rPr>
          <w:rFonts w:ascii="Arial" w:hAnsi="Arial" w:cs="Arial"/>
          <w:b/>
          <w:bCs/>
        </w:rPr>
      </w:pPr>
    </w:p>
    <w:p w14:paraId="079AE0C5" w14:textId="11D81855" w:rsidR="00EC4982" w:rsidRDefault="00EC4982" w:rsidP="094E0F7F">
      <w:pPr>
        <w:rPr>
          <w:rFonts w:ascii="Arial" w:hAnsi="Arial" w:cs="Arial"/>
          <w:b/>
          <w:bCs/>
        </w:rPr>
      </w:pPr>
    </w:p>
    <w:p w14:paraId="2A2A3D7C" w14:textId="0811A605" w:rsidR="00EC4982" w:rsidRDefault="00EC4982" w:rsidP="094E0F7F">
      <w:pPr>
        <w:rPr>
          <w:rFonts w:ascii="Arial" w:hAnsi="Arial" w:cs="Arial"/>
          <w:b/>
          <w:bCs/>
        </w:rPr>
      </w:pPr>
    </w:p>
    <w:p w14:paraId="281AC64E" w14:textId="726728A0" w:rsidR="00EC4982" w:rsidRDefault="00EC4982" w:rsidP="094E0F7F">
      <w:pPr>
        <w:rPr>
          <w:rFonts w:ascii="Arial" w:hAnsi="Arial" w:cs="Arial"/>
          <w:b/>
          <w:bCs/>
        </w:rPr>
      </w:pPr>
    </w:p>
    <w:p w14:paraId="7A8E657A" w14:textId="6C48C2D8" w:rsidR="00EC4982" w:rsidRDefault="00EC4982" w:rsidP="094E0F7F">
      <w:pPr>
        <w:rPr>
          <w:rFonts w:ascii="Arial" w:hAnsi="Arial" w:cs="Arial"/>
          <w:b/>
          <w:bCs/>
        </w:rPr>
      </w:pPr>
    </w:p>
    <w:p w14:paraId="3E67B6A7" w14:textId="1DD7B456" w:rsidR="00EC4982" w:rsidRDefault="00EC4982" w:rsidP="094E0F7F">
      <w:pPr>
        <w:rPr>
          <w:rFonts w:ascii="Arial" w:hAnsi="Arial" w:cs="Arial"/>
          <w:b/>
          <w:bCs/>
        </w:rPr>
      </w:pPr>
    </w:p>
    <w:p w14:paraId="772E0E1F" w14:textId="5ADE3251" w:rsidR="00EC4982" w:rsidRDefault="00EC4982" w:rsidP="094E0F7F">
      <w:pPr>
        <w:rPr>
          <w:rFonts w:ascii="Arial" w:hAnsi="Arial" w:cs="Arial"/>
          <w:b/>
          <w:bCs/>
        </w:rPr>
      </w:pPr>
    </w:p>
    <w:p w14:paraId="193D4398" w14:textId="2ABB2DD3" w:rsidR="00EC4982" w:rsidRDefault="00EC4982" w:rsidP="094E0F7F">
      <w:pPr>
        <w:rPr>
          <w:rFonts w:ascii="Arial" w:hAnsi="Arial" w:cs="Arial"/>
          <w:b/>
          <w:bCs/>
        </w:rPr>
      </w:pPr>
    </w:p>
    <w:p w14:paraId="69D9B3F8" w14:textId="77777777" w:rsidR="00EC4982" w:rsidRDefault="00EC4982" w:rsidP="094E0F7F">
      <w:pPr>
        <w:rPr>
          <w:rFonts w:ascii="Arial" w:hAnsi="Arial" w:cs="Arial"/>
          <w:b/>
          <w:bCs/>
        </w:rPr>
      </w:pPr>
    </w:p>
    <w:p w14:paraId="36F7F21A" w14:textId="77777777" w:rsidR="00624B54" w:rsidRDefault="00624B54" w:rsidP="00624B54">
      <w:pPr>
        <w:spacing w:after="120"/>
        <w:rPr>
          <w:rFonts w:ascii="Arial" w:hAnsi="Arial" w:cs="Arial"/>
          <w:b/>
        </w:rPr>
      </w:pPr>
    </w:p>
    <w:p w14:paraId="610FAB3B" w14:textId="77777777" w:rsidR="00624B54" w:rsidRPr="00464286" w:rsidRDefault="00624B54" w:rsidP="00624B54">
      <w:pPr>
        <w:shd w:val="clear" w:color="auto" w:fill="F2F2F2" w:themeFill="background1" w:themeFillShade="F2"/>
        <w:spacing w:after="120"/>
        <w:jc w:val="center"/>
        <w:rPr>
          <w:rFonts w:ascii="Arial" w:hAnsi="Arial" w:cs="Arial"/>
          <w:b/>
        </w:rPr>
      </w:pPr>
    </w:p>
    <w:p w14:paraId="3128E3D5" w14:textId="4067D581" w:rsidR="00624B54" w:rsidRDefault="005A208B" w:rsidP="00624B54">
      <w:pPr>
        <w:shd w:val="clear" w:color="auto" w:fill="F2F2F2" w:themeFill="background1" w:themeFillShade="F2"/>
        <w:spacing w:after="120"/>
        <w:jc w:val="center"/>
        <w:rPr>
          <w:rFonts w:ascii="Arial" w:hAnsi="Arial" w:cs="Arial"/>
          <w:b/>
          <w:sz w:val="32"/>
          <w:szCs w:val="32"/>
        </w:rPr>
      </w:pPr>
      <w:r w:rsidRPr="00464286">
        <w:rPr>
          <w:rFonts w:ascii="Arial" w:hAnsi="Arial" w:cs="Arial"/>
          <w:b/>
          <w:sz w:val="32"/>
          <w:szCs w:val="32"/>
        </w:rPr>
        <w:t xml:space="preserve">SPECYFIKACJA </w:t>
      </w:r>
      <w:proofErr w:type="gramStart"/>
      <w:r w:rsidRPr="00464286">
        <w:rPr>
          <w:rFonts w:ascii="Arial" w:hAnsi="Arial" w:cs="Arial"/>
          <w:b/>
          <w:sz w:val="32"/>
          <w:szCs w:val="32"/>
        </w:rPr>
        <w:t>WARUNKÓW</w:t>
      </w:r>
      <w:r w:rsidR="00624B54" w:rsidRPr="00464286">
        <w:rPr>
          <w:rFonts w:ascii="Arial" w:hAnsi="Arial" w:cs="Arial"/>
          <w:b/>
          <w:sz w:val="32"/>
          <w:szCs w:val="32"/>
        </w:rPr>
        <w:t xml:space="preserve">  ZAMÓWIENIA</w:t>
      </w:r>
      <w:proofErr w:type="gramEnd"/>
      <w:r w:rsidR="00624B54" w:rsidRPr="00464286">
        <w:rPr>
          <w:rFonts w:ascii="Arial" w:hAnsi="Arial" w:cs="Arial"/>
          <w:b/>
          <w:sz w:val="32"/>
          <w:szCs w:val="32"/>
        </w:rPr>
        <w:t xml:space="preserve"> </w:t>
      </w:r>
    </w:p>
    <w:p w14:paraId="08B91D5A" w14:textId="77777777" w:rsidR="00624B54" w:rsidRPr="00464286" w:rsidRDefault="00624B54" w:rsidP="00624B54">
      <w:pPr>
        <w:shd w:val="clear" w:color="auto" w:fill="F2F2F2" w:themeFill="background1" w:themeFillShade="F2"/>
        <w:spacing w:after="120"/>
        <w:jc w:val="center"/>
        <w:rPr>
          <w:rFonts w:ascii="Arial" w:hAnsi="Arial" w:cs="Arial"/>
          <w:b/>
          <w:sz w:val="32"/>
          <w:szCs w:val="32"/>
        </w:rPr>
      </w:pPr>
      <w:r>
        <w:rPr>
          <w:rFonts w:ascii="Arial" w:hAnsi="Arial" w:cs="Arial"/>
          <w:b/>
          <w:sz w:val="32"/>
          <w:szCs w:val="32"/>
        </w:rPr>
        <w:t>(SWZ)</w:t>
      </w:r>
    </w:p>
    <w:p w14:paraId="40A7B74C" w14:textId="77777777" w:rsidR="00624B54" w:rsidRPr="00464286" w:rsidRDefault="00624B54" w:rsidP="00624B54">
      <w:pPr>
        <w:shd w:val="clear" w:color="auto" w:fill="F2F2F2" w:themeFill="background1" w:themeFillShade="F2"/>
        <w:spacing w:after="120"/>
        <w:jc w:val="center"/>
        <w:rPr>
          <w:rFonts w:ascii="Arial" w:hAnsi="Arial" w:cs="Arial"/>
          <w:b/>
        </w:rPr>
      </w:pPr>
    </w:p>
    <w:p w14:paraId="7D2FC1E3" w14:textId="77777777" w:rsidR="00624B54" w:rsidRPr="00C4690C" w:rsidRDefault="00624B54" w:rsidP="00624B54">
      <w:pPr>
        <w:rPr>
          <w:rFonts w:ascii="Arial" w:hAnsi="Arial" w:cs="Arial"/>
          <w:sz w:val="23"/>
          <w:szCs w:val="23"/>
        </w:rPr>
      </w:pPr>
    </w:p>
    <w:p w14:paraId="2C2E1528" w14:textId="77777777" w:rsidR="00624B54" w:rsidRPr="00C4690C" w:rsidRDefault="00624B54" w:rsidP="00624B54">
      <w:pPr>
        <w:jc w:val="center"/>
        <w:rPr>
          <w:rFonts w:ascii="Arial" w:hAnsi="Arial" w:cs="Arial"/>
          <w:b/>
          <w:bCs/>
          <w:sz w:val="23"/>
          <w:szCs w:val="23"/>
        </w:rPr>
      </w:pPr>
    </w:p>
    <w:p w14:paraId="7EEE6463" w14:textId="6591E3F9" w:rsidR="00624B54" w:rsidRPr="00C4690C" w:rsidRDefault="00624B54" w:rsidP="00624B54">
      <w:pPr>
        <w:jc w:val="center"/>
        <w:rPr>
          <w:rFonts w:ascii="Arial" w:hAnsi="Arial" w:cs="Arial"/>
          <w:sz w:val="23"/>
          <w:szCs w:val="23"/>
        </w:rPr>
      </w:pPr>
      <w:r>
        <w:rPr>
          <w:rFonts w:ascii="Arial" w:hAnsi="Arial" w:cs="Arial"/>
          <w:b/>
          <w:bCs/>
          <w:sz w:val="23"/>
          <w:szCs w:val="23"/>
        </w:rPr>
        <w:t>„</w:t>
      </w:r>
      <w:bookmarkStart w:id="0" w:name="_Hlk210031229"/>
      <w:r w:rsidR="00AA5849" w:rsidRPr="00AA5849">
        <w:rPr>
          <w:rFonts w:ascii="Arial" w:hAnsi="Arial" w:cs="Arial"/>
          <w:b/>
          <w:bCs/>
          <w:sz w:val="23"/>
          <w:szCs w:val="23"/>
        </w:rPr>
        <w:t xml:space="preserve">Dostawa </w:t>
      </w:r>
      <w:bookmarkEnd w:id="0"/>
      <w:r w:rsidR="00BC5D6B">
        <w:rPr>
          <w:rFonts w:ascii="Arial" w:hAnsi="Arial" w:cs="Arial"/>
          <w:b/>
          <w:bCs/>
          <w:sz w:val="23"/>
          <w:szCs w:val="23"/>
        </w:rPr>
        <w:t>przyrządów</w:t>
      </w:r>
      <w:r w:rsidR="00236959">
        <w:rPr>
          <w:rFonts w:ascii="Arial" w:hAnsi="Arial" w:cs="Arial"/>
          <w:b/>
          <w:bCs/>
          <w:sz w:val="23"/>
          <w:szCs w:val="23"/>
        </w:rPr>
        <w:t xml:space="preserve"> pomiarowych</w:t>
      </w:r>
      <w:r w:rsidR="00FC72F0" w:rsidRPr="00BF3D15">
        <w:rPr>
          <w:rFonts w:ascii="Arial" w:hAnsi="Arial" w:cs="Arial"/>
          <w:b/>
          <w:bCs/>
          <w:sz w:val="23"/>
          <w:szCs w:val="23"/>
        </w:rPr>
        <w:t>”</w:t>
      </w:r>
      <w:r w:rsidRPr="00BF3D15">
        <w:rPr>
          <w:rFonts w:ascii="Arial" w:hAnsi="Arial" w:cs="Arial"/>
          <w:b/>
          <w:bCs/>
        </w:rPr>
        <w:t xml:space="preserve"> </w:t>
      </w:r>
      <w:r w:rsidRPr="00BF3D15">
        <w:rPr>
          <w:rFonts w:ascii="Arial" w:hAnsi="Arial" w:cs="Arial"/>
          <w:b/>
          <w:bCs/>
          <w:iCs/>
        </w:rPr>
        <w:t xml:space="preserve">– Nr sprawy </w:t>
      </w:r>
      <w:r w:rsidR="001C10ED">
        <w:rPr>
          <w:rFonts w:ascii="Arial" w:hAnsi="Arial" w:cs="Arial"/>
          <w:b/>
          <w:bCs/>
          <w:iCs/>
        </w:rPr>
        <w:t>281</w:t>
      </w:r>
      <w:r w:rsidR="00236959">
        <w:rPr>
          <w:rFonts w:ascii="Arial" w:hAnsi="Arial" w:cs="Arial"/>
          <w:b/>
          <w:bCs/>
          <w:iCs/>
        </w:rPr>
        <w:t>3</w:t>
      </w:r>
      <w:r w:rsidR="001C10ED">
        <w:rPr>
          <w:rFonts w:ascii="Arial" w:hAnsi="Arial" w:cs="Arial"/>
          <w:b/>
          <w:bCs/>
          <w:iCs/>
        </w:rPr>
        <w:t>.</w:t>
      </w:r>
      <w:r w:rsidR="00236959">
        <w:rPr>
          <w:rFonts w:ascii="Arial" w:hAnsi="Arial" w:cs="Arial"/>
          <w:b/>
          <w:bCs/>
          <w:iCs/>
        </w:rPr>
        <w:t>9</w:t>
      </w:r>
      <w:r w:rsidR="001C10ED">
        <w:rPr>
          <w:rFonts w:ascii="Arial" w:hAnsi="Arial" w:cs="Arial"/>
          <w:b/>
          <w:bCs/>
          <w:iCs/>
        </w:rPr>
        <w:t>.202</w:t>
      </w:r>
      <w:r w:rsidR="00236959">
        <w:rPr>
          <w:rFonts w:ascii="Arial" w:hAnsi="Arial" w:cs="Arial"/>
          <w:b/>
          <w:bCs/>
          <w:iCs/>
        </w:rPr>
        <w:t>6</w:t>
      </w:r>
      <w:r w:rsidR="001C10ED">
        <w:rPr>
          <w:rFonts w:ascii="Arial" w:hAnsi="Arial" w:cs="Arial"/>
          <w:b/>
          <w:bCs/>
          <w:iCs/>
        </w:rPr>
        <w:t>.KB</w:t>
      </w:r>
    </w:p>
    <w:p w14:paraId="1A8E2766" w14:textId="77777777" w:rsidR="00624B54" w:rsidRDefault="00624B54" w:rsidP="00624B54">
      <w:pPr>
        <w:jc w:val="center"/>
        <w:rPr>
          <w:rFonts w:ascii="Arial" w:hAnsi="Arial" w:cs="Arial"/>
          <w:b/>
          <w:bCs/>
          <w:sz w:val="23"/>
          <w:szCs w:val="23"/>
        </w:rPr>
      </w:pPr>
    </w:p>
    <w:p w14:paraId="5A8A2A3A" w14:textId="77777777" w:rsidR="00624B54" w:rsidRPr="00ED50C4" w:rsidRDefault="00624B54" w:rsidP="00624B54">
      <w:pPr>
        <w:jc w:val="center"/>
        <w:rPr>
          <w:rFonts w:ascii="Arial" w:hAnsi="Arial" w:cs="Arial"/>
          <w:b/>
          <w:bCs/>
          <w:sz w:val="23"/>
          <w:szCs w:val="23"/>
        </w:rPr>
      </w:pPr>
      <w:r w:rsidRPr="00ED50C4">
        <w:rPr>
          <w:rFonts w:ascii="Arial" w:hAnsi="Arial" w:cs="Arial"/>
          <w:b/>
          <w:bCs/>
          <w:sz w:val="23"/>
          <w:szCs w:val="23"/>
        </w:rPr>
        <w:t xml:space="preserve">Tryb podstawowy bez przeprowadzenia negocjacji </w:t>
      </w:r>
    </w:p>
    <w:p w14:paraId="0182D96D" w14:textId="77777777" w:rsidR="00624B54" w:rsidRDefault="00624B54" w:rsidP="00624B54">
      <w:pPr>
        <w:jc w:val="center"/>
        <w:rPr>
          <w:rFonts w:ascii="Arial" w:hAnsi="Arial" w:cs="Arial"/>
          <w:sz w:val="23"/>
          <w:szCs w:val="23"/>
        </w:rPr>
      </w:pPr>
      <w:r w:rsidRPr="00C4690C">
        <w:rPr>
          <w:rFonts w:ascii="Arial" w:hAnsi="Arial" w:cs="Arial"/>
          <w:sz w:val="23"/>
          <w:szCs w:val="23"/>
        </w:rPr>
        <w:t>- art. 275 pkt 1 ustaw</w:t>
      </w:r>
      <w:r>
        <w:rPr>
          <w:rFonts w:ascii="Arial" w:hAnsi="Arial" w:cs="Arial"/>
          <w:sz w:val="23"/>
          <w:szCs w:val="23"/>
        </w:rPr>
        <w:t>y</w:t>
      </w:r>
      <w:r w:rsidRPr="00C4690C">
        <w:rPr>
          <w:rFonts w:ascii="Arial" w:hAnsi="Arial" w:cs="Arial"/>
          <w:sz w:val="23"/>
          <w:szCs w:val="23"/>
        </w:rPr>
        <w:t xml:space="preserve"> z dnia 11 września 2019 r. Prawo zamówień publicznych </w:t>
      </w:r>
    </w:p>
    <w:p w14:paraId="13DBE2B9" w14:textId="500E789A" w:rsidR="00624B54" w:rsidRDefault="00624B54" w:rsidP="00624B54">
      <w:pPr>
        <w:jc w:val="center"/>
        <w:rPr>
          <w:rFonts w:ascii="Arial" w:hAnsi="Arial" w:cs="Arial"/>
          <w:sz w:val="23"/>
          <w:szCs w:val="23"/>
        </w:rPr>
      </w:pPr>
      <w:r w:rsidRPr="00C4690C">
        <w:rPr>
          <w:rFonts w:ascii="Arial" w:hAnsi="Arial" w:cs="Arial"/>
          <w:sz w:val="23"/>
          <w:szCs w:val="23"/>
        </w:rPr>
        <w:t>(Dz. U. z 20</w:t>
      </w:r>
      <w:r>
        <w:rPr>
          <w:rFonts w:ascii="Arial" w:hAnsi="Arial" w:cs="Arial"/>
          <w:sz w:val="23"/>
          <w:szCs w:val="23"/>
        </w:rPr>
        <w:t>2</w:t>
      </w:r>
      <w:r w:rsidR="006811F9">
        <w:rPr>
          <w:rFonts w:ascii="Arial" w:hAnsi="Arial" w:cs="Arial"/>
          <w:sz w:val="23"/>
          <w:szCs w:val="23"/>
        </w:rPr>
        <w:t>4</w:t>
      </w:r>
      <w:r w:rsidRPr="00C4690C">
        <w:rPr>
          <w:rFonts w:ascii="Arial" w:hAnsi="Arial" w:cs="Arial"/>
          <w:sz w:val="23"/>
          <w:szCs w:val="23"/>
        </w:rPr>
        <w:t xml:space="preserve"> r., poz. </w:t>
      </w:r>
      <w:r w:rsidR="006811F9">
        <w:rPr>
          <w:rFonts w:ascii="Arial" w:hAnsi="Arial" w:cs="Arial"/>
          <w:sz w:val="23"/>
          <w:szCs w:val="23"/>
        </w:rPr>
        <w:t>1320</w:t>
      </w:r>
      <w:r w:rsidR="00F93170">
        <w:rPr>
          <w:rFonts w:ascii="Arial" w:hAnsi="Arial" w:cs="Arial"/>
          <w:sz w:val="23"/>
          <w:szCs w:val="23"/>
        </w:rPr>
        <w:t xml:space="preserve"> z </w:t>
      </w:r>
      <w:proofErr w:type="spellStart"/>
      <w:r w:rsidR="00F93170">
        <w:rPr>
          <w:rFonts w:ascii="Arial" w:hAnsi="Arial" w:cs="Arial"/>
          <w:sz w:val="23"/>
          <w:szCs w:val="23"/>
        </w:rPr>
        <w:t>późń</w:t>
      </w:r>
      <w:proofErr w:type="spellEnd"/>
      <w:r w:rsidR="00F93170">
        <w:rPr>
          <w:rFonts w:ascii="Arial" w:hAnsi="Arial" w:cs="Arial"/>
          <w:sz w:val="23"/>
          <w:szCs w:val="23"/>
        </w:rPr>
        <w:t xml:space="preserve">. </w:t>
      </w:r>
      <w:r w:rsidR="00034DBC">
        <w:rPr>
          <w:rFonts w:ascii="Arial" w:hAnsi="Arial" w:cs="Arial"/>
          <w:sz w:val="23"/>
          <w:szCs w:val="23"/>
        </w:rPr>
        <w:t>z</w:t>
      </w:r>
      <w:r w:rsidR="00F93170">
        <w:rPr>
          <w:rFonts w:ascii="Arial" w:hAnsi="Arial" w:cs="Arial"/>
          <w:sz w:val="23"/>
          <w:szCs w:val="23"/>
        </w:rPr>
        <w:t>m</w:t>
      </w:r>
      <w:r w:rsidR="00034DBC">
        <w:rPr>
          <w:rFonts w:ascii="Arial" w:hAnsi="Arial" w:cs="Arial"/>
          <w:sz w:val="23"/>
          <w:szCs w:val="23"/>
        </w:rPr>
        <w:t>.</w:t>
      </w:r>
      <w:r w:rsidRPr="00C4690C">
        <w:rPr>
          <w:rFonts w:ascii="Arial" w:hAnsi="Arial" w:cs="Arial"/>
          <w:sz w:val="23"/>
          <w:szCs w:val="23"/>
        </w:rPr>
        <w:t>)</w:t>
      </w:r>
    </w:p>
    <w:p w14:paraId="7595888E" w14:textId="77777777" w:rsidR="00624B54" w:rsidRDefault="00624B54" w:rsidP="00624B54">
      <w:pPr>
        <w:jc w:val="center"/>
        <w:rPr>
          <w:rFonts w:ascii="Arial" w:hAnsi="Arial" w:cs="Arial"/>
          <w:sz w:val="23"/>
          <w:szCs w:val="23"/>
        </w:rPr>
      </w:pPr>
    </w:p>
    <w:p w14:paraId="04A4A185" w14:textId="77777777" w:rsidR="00624B54" w:rsidRDefault="00624B54" w:rsidP="00624B54">
      <w:pPr>
        <w:jc w:val="center"/>
        <w:rPr>
          <w:rFonts w:ascii="Arial" w:hAnsi="Arial" w:cs="Arial"/>
          <w:sz w:val="23"/>
          <w:szCs w:val="23"/>
        </w:rPr>
      </w:pPr>
    </w:p>
    <w:p w14:paraId="3AD512CE" w14:textId="77777777" w:rsidR="00624B54" w:rsidRDefault="00624B54" w:rsidP="00624B54">
      <w:pPr>
        <w:jc w:val="center"/>
        <w:rPr>
          <w:rFonts w:ascii="Arial" w:hAnsi="Arial" w:cs="Arial"/>
          <w:sz w:val="23"/>
          <w:szCs w:val="23"/>
        </w:rPr>
      </w:pPr>
    </w:p>
    <w:p w14:paraId="1B3F381D" w14:textId="77777777" w:rsidR="00624B54" w:rsidRPr="00C4690C" w:rsidRDefault="00624B54" w:rsidP="00624B54">
      <w:pPr>
        <w:jc w:val="center"/>
        <w:rPr>
          <w:rFonts w:ascii="Arial" w:hAnsi="Arial" w:cs="Arial"/>
          <w:sz w:val="23"/>
          <w:szCs w:val="23"/>
        </w:rPr>
      </w:pPr>
    </w:p>
    <w:p w14:paraId="63586AC1" w14:textId="77777777" w:rsidR="00624B54" w:rsidRPr="00C4690C" w:rsidRDefault="00624B54" w:rsidP="00624B54">
      <w:pPr>
        <w:jc w:val="both"/>
        <w:rPr>
          <w:rFonts w:ascii="Arial" w:hAnsi="Arial" w:cs="Arial"/>
          <w:sz w:val="23"/>
          <w:szCs w:val="23"/>
        </w:rPr>
      </w:pPr>
    </w:p>
    <w:p w14:paraId="52044D1F" w14:textId="77777777" w:rsidR="00624B54" w:rsidRPr="00FE3678" w:rsidRDefault="00624B54" w:rsidP="00624B54">
      <w:pPr>
        <w:spacing w:after="60"/>
        <w:rPr>
          <w:rFonts w:ascii="Arial" w:hAnsi="Arial" w:cs="Arial"/>
        </w:rPr>
      </w:pPr>
      <w:r w:rsidRPr="00FE3678">
        <w:rPr>
          <w:rFonts w:ascii="Arial" w:hAnsi="Arial" w:cs="Arial"/>
        </w:rPr>
        <w:t xml:space="preserve">  </w:t>
      </w:r>
    </w:p>
    <w:p w14:paraId="0A0F8465" w14:textId="77777777" w:rsidR="00624B54" w:rsidRPr="00FE3678" w:rsidRDefault="00624B54" w:rsidP="00624B54"/>
    <w:p w14:paraId="1056B9E9" w14:textId="77777777" w:rsidR="00624B54" w:rsidRDefault="00624B54" w:rsidP="00624B54">
      <w:pPr>
        <w:jc w:val="center"/>
        <w:rPr>
          <w:rFonts w:ascii="Arial Narrow" w:hAnsi="Arial Narrow"/>
        </w:rPr>
      </w:pPr>
      <w:r w:rsidRPr="00FE3678">
        <w:rPr>
          <w:rFonts w:ascii="Arial Narrow" w:hAnsi="Arial Narrow"/>
        </w:rPr>
        <w:tab/>
      </w:r>
      <w:r w:rsidRPr="00FE3678">
        <w:rPr>
          <w:rFonts w:ascii="Arial Narrow" w:hAnsi="Arial Narrow"/>
        </w:rPr>
        <w:tab/>
      </w:r>
    </w:p>
    <w:p w14:paraId="6A26E15B" w14:textId="77777777" w:rsidR="00624B54" w:rsidRDefault="00624B54" w:rsidP="00624B54">
      <w:pPr>
        <w:jc w:val="center"/>
        <w:rPr>
          <w:rFonts w:ascii="Arial Narrow" w:hAnsi="Arial Narrow"/>
        </w:rPr>
      </w:pPr>
    </w:p>
    <w:p w14:paraId="4F91CA70" w14:textId="77777777" w:rsidR="00624B54" w:rsidRDefault="00624B54" w:rsidP="00624B54">
      <w:pPr>
        <w:jc w:val="center"/>
        <w:rPr>
          <w:rFonts w:ascii="Arial" w:hAnsi="Arial" w:cs="Arial"/>
          <w:spacing w:val="60"/>
          <w:sz w:val="23"/>
          <w:szCs w:val="23"/>
        </w:rPr>
      </w:pPr>
    </w:p>
    <w:p w14:paraId="271019CF" w14:textId="7BEF0F6A" w:rsidR="00624B54" w:rsidRPr="00C4690C" w:rsidRDefault="00624B54" w:rsidP="00624B54">
      <w:pPr>
        <w:jc w:val="center"/>
        <w:rPr>
          <w:rFonts w:ascii="Arial" w:hAnsi="Arial" w:cs="Arial"/>
          <w:spacing w:val="60"/>
          <w:sz w:val="23"/>
          <w:szCs w:val="23"/>
        </w:rPr>
      </w:pPr>
      <w:r w:rsidRPr="003C4AFD">
        <w:rPr>
          <w:rFonts w:ascii="Arial" w:hAnsi="Arial" w:cs="Arial"/>
          <w:spacing w:val="60"/>
          <w:sz w:val="23"/>
          <w:szCs w:val="23"/>
        </w:rPr>
        <w:t xml:space="preserve">Warszawa, </w:t>
      </w:r>
      <w:r w:rsidR="003C4AFD" w:rsidRPr="003C4AFD">
        <w:rPr>
          <w:rFonts w:ascii="Arial" w:hAnsi="Arial" w:cs="Arial"/>
          <w:spacing w:val="60"/>
          <w:sz w:val="23"/>
          <w:szCs w:val="23"/>
        </w:rPr>
        <w:t xml:space="preserve">kwiecień </w:t>
      </w:r>
      <w:r w:rsidRPr="003C4AFD">
        <w:rPr>
          <w:rFonts w:ascii="Arial" w:hAnsi="Arial" w:cs="Arial"/>
          <w:spacing w:val="60"/>
          <w:sz w:val="23"/>
          <w:szCs w:val="23"/>
        </w:rPr>
        <w:t>202</w:t>
      </w:r>
      <w:r w:rsidR="00236959" w:rsidRPr="003C4AFD">
        <w:rPr>
          <w:rFonts w:ascii="Arial" w:hAnsi="Arial" w:cs="Arial"/>
          <w:spacing w:val="60"/>
          <w:sz w:val="23"/>
          <w:szCs w:val="23"/>
        </w:rPr>
        <w:t>6</w:t>
      </w:r>
      <w:r w:rsidRPr="003C4AFD">
        <w:rPr>
          <w:rFonts w:ascii="Arial" w:hAnsi="Arial" w:cs="Arial"/>
          <w:spacing w:val="60"/>
          <w:sz w:val="23"/>
          <w:szCs w:val="23"/>
        </w:rPr>
        <w:t xml:space="preserve"> rok</w:t>
      </w:r>
    </w:p>
    <w:p w14:paraId="2FBADBFD" w14:textId="77777777" w:rsidR="00624B54" w:rsidRDefault="00624B54" w:rsidP="00624B54">
      <w:pPr>
        <w:keepNext/>
        <w:spacing w:before="120" w:line="360" w:lineRule="auto"/>
        <w:ind w:right="357"/>
        <w:jc w:val="right"/>
        <w:outlineLvl w:val="0"/>
        <w:rPr>
          <w:rFonts w:ascii="Arial" w:hAnsi="Arial" w:cs="Arial"/>
          <w:spacing w:val="60"/>
          <w:sz w:val="18"/>
          <w:szCs w:val="18"/>
        </w:rPr>
      </w:pPr>
    </w:p>
    <w:p w14:paraId="2E963ED2" w14:textId="77777777" w:rsidR="00624B54" w:rsidRPr="00FE3678" w:rsidRDefault="00624B54" w:rsidP="00624B54">
      <w:pPr>
        <w:keepNext/>
        <w:spacing w:before="120" w:line="360" w:lineRule="auto"/>
        <w:ind w:right="357"/>
        <w:jc w:val="right"/>
        <w:outlineLvl w:val="0"/>
        <w:rPr>
          <w:rFonts w:ascii="Arial" w:hAnsi="Arial" w:cs="Arial"/>
          <w:b/>
          <w:bCs/>
        </w:rPr>
      </w:pPr>
      <w:r>
        <w:rPr>
          <w:rFonts w:ascii="Arial" w:hAnsi="Arial" w:cs="Arial"/>
          <w:spacing w:val="60"/>
          <w:sz w:val="18"/>
          <w:szCs w:val="18"/>
        </w:rPr>
        <w:t xml:space="preserve"> </w:t>
      </w:r>
      <w:r w:rsidRPr="00FE3678">
        <w:rPr>
          <w:rFonts w:ascii="Arial" w:hAnsi="Arial" w:cs="Arial"/>
          <w:b/>
          <w:bCs/>
        </w:rPr>
        <w:t>Opracowała</w:t>
      </w:r>
    </w:p>
    <w:p w14:paraId="54F4C3D2" w14:textId="611C76D9" w:rsidR="00624B54" w:rsidRDefault="00624B54" w:rsidP="00C544C2">
      <w:pPr>
        <w:ind w:firstLine="3686"/>
        <w:jc w:val="center"/>
        <w:rPr>
          <w:rFonts w:ascii="Arial" w:hAnsi="Arial" w:cs="Arial"/>
          <w:b/>
          <w:bCs/>
        </w:rPr>
      </w:pPr>
      <w:r>
        <w:rPr>
          <w:rFonts w:ascii="Arial" w:hAnsi="Arial" w:cs="Arial"/>
          <w:b/>
          <w:bCs/>
        </w:rPr>
        <w:t xml:space="preserve">                                   </w:t>
      </w:r>
      <w:r w:rsidR="00C544C2">
        <w:rPr>
          <w:rFonts w:ascii="Arial" w:hAnsi="Arial" w:cs="Arial"/>
          <w:b/>
          <w:bCs/>
        </w:rPr>
        <w:t>Katarzyna Bartoszewska</w:t>
      </w:r>
    </w:p>
    <w:p w14:paraId="4D093EB5" w14:textId="77777777" w:rsidR="00624B54" w:rsidRDefault="00624B54" w:rsidP="00624B54">
      <w:pPr>
        <w:ind w:firstLine="5103"/>
        <w:jc w:val="right"/>
        <w:rPr>
          <w:rFonts w:ascii="Arial" w:hAnsi="Arial" w:cs="Arial"/>
          <w:b/>
          <w:bCs/>
        </w:rPr>
      </w:pPr>
    </w:p>
    <w:p w14:paraId="76B78369" w14:textId="77777777" w:rsidR="00624B54" w:rsidRDefault="00624B54" w:rsidP="00624B54">
      <w:pPr>
        <w:keepNext/>
        <w:shd w:val="clear" w:color="auto" w:fill="F2F2F2" w:themeFill="background1" w:themeFillShade="F2"/>
        <w:tabs>
          <w:tab w:val="left" w:pos="5742"/>
        </w:tabs>
        <w:spacing w:line="240" w:lineRule="atLeast"/>
        <w:jc w:val="right"/>
        <w:outlineLvl w:val="0"/>
        <w:rPr>
          <w:rFonts w:ascii="Arial" w:hAnsi="Arial" w:cs="Arial"/>
          <w:b/>
          <w:bCs/>
          <w:color w:val="595959" w:themeColor="text1" w:themeTint="A6"/>
          <w:sz w:val="18"/>
          <w:szCs w:val="18"/>
        </w:rPr>
      </w:pPr>
      <w:r w:rsidRPr="00B87361">
        <w:rPr>
          <w:rFonts w:ascii="Arial" w:hAnsi="Arial" w:cs="Arial"/>
          <w:b/>
          <w:bCs/>
          <w:color w:val="595959" w:themeColor="text1" w:themeTint="A6"/>
          <w:sz w:val="18"/>
          <w:szCs w:val="18"/>
        </w:rPr>
        <w:t>Centrum Zasobów Cyberprzestrzeni Sił Zbrojnych</w:t>
      </w:r>
    </w:p>
    <w:p w14:paraId="7939554B" w14:textId="77777777" w:rsidR="00624B54" w:rsidRPr="00B87361" w:rsidRDefault="00624B54" w:rsidP="00624B54">
      <w:pPr>
        <w:shd w:val="clear" w:color="auto" w:fill="F2F2F2" w:themeFill="background1" w:themeFillShade="F2"/>
        <w:jc w:val="right"/>
        <w:rPr>
          <w:rFonts w:ascii="Arial" w:hAnsi="Arial" w:cs="Arial"/>
          <w:b/>
          <w:bCs/>
          <w:color w:val="595959" w:themeColor="text1" w:themeTint="A6"/>
          <w:sz w:val="18"/>
          <w:szCs w:val="18"/>
        </w:rPr>
      </w:pPr>
      <w:r w:rsidRPr="00B87361">
        <w:rPr>
          <w:rFonts w:ascii="Arial" w:hAnsi="Arial" w:cs="Arial"/>
          <w:b/>
          <w:bCs/>
          <w:color w:val="595959" w:themeColor="text1" w:themeTint="A6"/>
          <w:sz w:val="18"/>
          <w:szCs w:val="18"/>
        </w:rPr>
        <w:t>ul. Żwirki i Wigury 9/13</w:t>
      </w:r>
    </w:p>
    <w:p w14:paraId="278A0BB8" w14:textId="77777777" w:rsidR="00624B54" w:rsidRPr="00B87361" w:rsidRDefault="00624B54" w:rsidP="00624B54">
      <w:pPr>
        <w:shd w:val="clear" w:color="auto" w:fill="F2F2F2" w:themeFill="background1" w:themeFillShade="F2"/>
        <w:jc w:val="right"/>
        <w:rPr>
          <w:rFonts w:ascii="Arial" w:hAnsi="Arial" w:cs="Arial"/>
          <w:b/>
          <w:bCs/>
          <w:color w:val="595959" w:themeColor="text1" w:themeTint="A6"/>
          <w:sz w:val="18"/>
          <w:szCs w:val="18"/>
          <w:lang w:val="en-US"/>
        </w:rPr>
      </w:pPr>
      <w:r w:rsidRPr="00B87361">
        <w:rPr>
          <w:rFonts w:ascii="Arial" w:hAnsi="Arial" w:cs="Arial"/>
          <w:b/>
          <w:bCs/>
          <w:color w:val="595959" w:themeColor="text1" w:themeTint="A6"/>
          <w:sz w:val="18"/>
          <w:szCs w:val="18"/>
        </w:rPr>
        <w:t>00-909 Warszawa</w:t>
      </w:r>
    </w:p>
    <w:p w14:paraId="75F053DA" w14:textId="15857761" w:rsidR="00624B54" w:rsidRPr="00B87361" w:rsidRDefault="00624B54" w:rsidP="00624B54">
      <w:pPr>
        <w:shd w:val="clear" w:color="auto" w:fill="F2F2F2" w:themeFill="background1" w:themeFillShade="F2"/>
        <w:ind w:left="426" w:hanging="426"/>
        <w:jc w:val="right"/>
        <w:rPr>
          <w:rFonts w:ascii="Arial" w:hAnsi="Arial" w:cs="Arial"/>
          <w:b/>
          <w:bCs/>
          <w:color w:val="595959" w:themeColor="text1" w:themeTint="A6"/>
          <w:sz w:val="18"/>
          <w:szCs w:val="18"/>
          <w:lang w:val="en-US"/>
        </w:rPr>
      </w:pPr>
      <w:r w:rsidRPr="008D2EBD">
        <w:rPr>
          <w:rFonts w:ascii="Arial" w:hAnsi="Arial" w:cs="Arial"/>
          <w:b/>
          <w:bCs/>
          <w:color w:val="595959" w:themeColor="text1" w:themeTint="A6"/>
          <w:sz w:val="18"/>
          <w:szCs w:val="18"/>
          <w:lang w:val="en-US"/>
        </w:rPr>
        <w:t>e</w:t>
      </w:r>
      <w:r w:rsidR="003C4AFD">
        <w:rPr>
          <w:rFonts w:ascii="Arial" w:hAnsi="Arial" w:cs="Arial"/>
          <w:b/>
          <w:bCs/>
          <w:color w:val="595959" w:themeColor="text1" w:themeTint="A6"/>
          <w:sz w:val="18"/>
          <w:szCs w:val="18"/>
          <w:lang w:val="en-US"/>
        </w:rPr>
        <w:t>-</w:t>
      </w:r>
      <w:r w:rsidRPr="008D2EBD">
        <w:rPr>
          <w:rFonts w:ascii="Arial" w:hAnsi="Arial" w:cs="Arial"/>
          <w:b/>
          <w:bCs/>
          <w:color w:val="595959" w:themeColor="text1" w:themeTint="A6"/>
          <w:sz w:val="18"/>
          <w:szCs w:val="18"/>
          <w:lang w:val="en-US"/>
        </w:rPr>
        <w:t>mail czcsz.zamowienia@</w:t>
      </w:r>
      <w:r>
        <w:rPr>
          <w:rFonts w:ascii="Arial" w:hAnsi="Arial" w:cs="Arial"/>
          <w:b/>
          <w:bCs/>
          <w:color w:val="595959" w:themeColor="text1" w:themeTint="A6"/>
          <w:sz w:val="18"/>
          <w:szCs w:val="18"/>
          <w:lang w:val="en-US"/>
        </w:rPr>
        <w:t>m</w:t>
      </w:r>
      <w:r w:rsidRPr="008D2EBD">
        <w:rPr>
          <w:rFonts w:ascii="Arial" w:hAnsi="Arial" w:cs="Arial"/>
          <w:b/>
          <w:bCs/>
          <w:color w:val="595959" w:themeColor="text1" w:themeTint="A6"/>
          <w:sz w:val="18"/>
          <w:szCs w:val="18"/>
          <w:lang w:val="en-US"/>
        </w:rPr>
        <w:t>on.</w:t>
      </w:r>
      <w:r>
        <w:rPr>
          <w:rFonts w:ascii="Arial" w:hAnsi="Arial" w:cs="Arial"/>
          <w:b/>
          <w:bCs/>
          <w:color w:val="595959" w:themeColor="text1" w:themeTint="A6"/>
          <w:sz w:val="18"/>
          <w:szCs w:val="18"/>
          <w:lang w:val="en-US"/>
        </w:rPr>
        <w:t>gov</w:t>
      </w:r>
      <w:r w:rsidRPr="008D2EBD">
        <w:rPr>
          <w:rFonts w:ascii="Arial" w:hAnsi="Arial" w:cs="Arial"/>
          <w:b/>
          <w:bCs/>
          <w:color w:val="595959" w:themeColor="text1" w:themeTint="A6"/>
          <w:sz w:val="18"/>
          <w:szCs w:val="18"/>
          <w:lang w:val="en-US"/>
        </w:rPr>
        <w:t>.pl</w:t>
      </w:r>
    </w:p>
    <w:p w14:paraId="1FCDD360" w14:textId="6DE93981" w:rsidR="00624B54" w:rsidRPr="00070747" w:rsidRDefault="00AA5849" w:rsidP="00061EF6">
      <w:pPr>
        <w:pStyle w:val="Akapitzlist"/>
        <w:keepNext/>
        <w:shd w:val="clear" w:color="auto" w:fill="C1E4F5" w:themeFill="accent1" w:themeFillTint="33"/>
        <w:autoSpaceDE w:val="0"/>
        <w:autoSpaceDN w:val="0"/>
        <w:adjustRightInd w:val="0"/>
        <w:ind w:left="0"/>
        <w:contextualSpacing w:val="0"/>
        <w:jc w:val="center"/>
        <w:outlineLvl w:val="2"/>
        <w:rPr>
          <w:rFonts w:ascii="Arial" w:hAnsi="Arial" w:cs="Arial"/>
          <w:b/>
          <w:bCs/>
          <w:sz w:val="22"/>
          <w:szCs w:val="22"/>
        </w:rPr>
      </w:pPr>
      <w:r w:rsidRPr="00070747">
        <w:rPr>
          <w:rFonts w:ascii="Arial" w:hAnsi="Arial" w:cs="Arial"/>
          <w:b/>
          <w:bCs/>
          <w:sz w:val="22"/>
          <w:szCs w:val="22"/>
        </w:rPr>
        <w:lastRenderedPageBreak/>
        <w:t>Rozdział</w:t>
      </w:r>
      <w:r w:rsidR="00624B54" w:rsidRPr="00070747">
        <w:rPr>
          <w:rFonts w:ascii="Arial" w:hAnsi="Arial" w:cs="Arial"/>
          <w:b/>
          <w:bCs/>
          <w:sz w:val="22"/>
          <w:szCs w:val="22"/>
        </w:rPr>
        <w:t xml:space="preserve"> I</w:t>
      </w:r>
    </w:p>
    <w:p w14:paraId="3632C30C" w14:textId="77777777" w:rsidR="00624B54" w:rsidRPr="00070747" w:rsidRDefault="00624B54" w:rsidP="00061EF6">
      <w:pPr>
        <w:pStyle w:val="Akapitzlist"/>
        <w:keepNext/>
        <w:shd w:val="clear" w:color="auto" w:fill="C1E4F5" w:themeFill="accent1" w:themeFillTint="33"/>
        <w:autoSpaceDE w:val="0"/>
        <w:autoSpaceDN w:val="0"/>
        <w:adjustRightInd w:val="0"/>
        <w:ind w:left="0"/>
        <w:contextualSpacing w:val="0"/>
        <w:jc w:val="center"/>
        <w:outlineLvl w:val="2"/>
        <w:rPr>
          <w:rFonts w:ascii="Arial" w:hAnsi="Arial" w:cs="Arial"/>
          <w:b/>
          <w:bCs/>
          <w:sz w:val="22"/>
          <w:szCs w:val="22"/>
        </w:rPr>
      </w:pPr>
      <w:r w:rsidRPr="00070747">
        <w:rPr>
          <w:rFonts w:ascii="Arial" w:hAnsi="Arial" w:cs="Arial"/>
          <w:b/>
          <w:bCs/>
          <w:sz w:val="22"/>
          <w:szCs w:val="22"/>
        </w:rPr>
        <w:t>NAZWA ORAZ ADRES ZAMAWIAJĄCEGO</w:t>
      </w:r>
    </w:p>
    <w:p w14:paraId="54716D8A" w14:textId="77777777" w:rsidR="00624B54" w:rsidRPr="00070747" w:rsidRDefault="00624B54" w:rsidP="00624B54">
      <w:pPr>
        <w:keepNext/>
        <w:autoSpaceDE w:val="0"/>
        <w:autoSpaceDN w:val="0"/>
        <w:adjustRightInd w:val="0"/>
        <w:spacing w:before="120"/>
        <w:outlineLvl w:val="2"/>
        <w:rPr>
          <w:rFonts w:ascii="Arial" w:hAnsi="Arial" w:cs="Arial"/>
          <w:b/>
          <w:bCs/>
          <w:sz w:val="22"/>
          <w:szCs w:val="22"/>
        </w:rPr>
      </w:pPr>
      <w:r w:rsidRPr="00070747">
        <w:rPr>
          <w:rFonts w:ascii="Arial" w:hAnsi="Arial" w:cs="Arial"/>
          <w:b/>
          <w:bCs/>
          <w:sz w:val="22"/>
          <w:szCs w:val="22"/>
        </w:rPr>
        <w:t>CENTRUM ZASOBÓW CYBERPRZESTRZENI SIŁ ZBROJNYCH</w:t>
      </w:r>
    </w:p>
    <w:p w14:paraId="1E841A3B" w14:textId="77777777" w:rsidR="00624B54" w:rsidRPr="00070747" w:rsidRDefault="00624B54" w:rsidP="00624B54">
      <w:pPr>
        <w:keepNext/>
        <w:autoSpaceDE w:val="0"/>
        <w:autoSpaceDN w:val="0"/>
        <w:adjustRightInd w:val="0"/>
        <w:outlineLvl w:val="2"/>
        <w:rPr>
          <w:rFonts w:ascii="Arial" w:hAnsi="Arial" w:cs="Arial"/>
          <w:b/>
          <w:bCs/>
          <w:sz w:val="22"/>
          <w:szCs w:val="22"/>
        </w:rPr>
      </w:pPr>
      <w:r w:rsidRPr="00070747">
        <w:rPr>
          <w:rFonts w:ascii="Arial" w:hAnsi="Arial" w:cs="Arial"/>
          <w:b/>
          <w:bCs/>
          <w:sz w:val="22"/>
          <w:szCs w:val="22"/>
        </w:rPr>
        <w:t>ul. Żwirki i Wigury 9/13</w:t>
      </w:r>
    </w:p>
    <w:p w14:paraId="4CEF0DC5" w14:textId="77777777" w:rsidR="00624B54" w:rsidRPr="00070747" w:rsidRDefault="00624B54" w:rsidP="00624B54">
      <w:pPr>
        <w:spacing w:after="120"/>
        <w:rPr>
          <w:rFonts w:ascii="Arial" w:hAnsi="Arial" w:cs="Arial"/>
          <w:b/>
          <w:bCs/>
          <w:sz w:val="22"/>
          <w:szCs w:val="22"/>
        </w:rPr>
      </w:pPr>
      <w:r w:rsidRPr="00070747">
        <w:rPr>
          <w:rFonts w:ascii="Arial" w:hAnsi="Arial" w:cs="Arial"/>
          <w:b/>
          <w:bCs/>
          <w:sz w:val="22"/>
          <w:szCs w:val="22"/>
        </w:rPr>
        <w:t>00-909 Warszawa</w:t>
      </w:r>
    </w:p>
    <w:p w14:paraId="09F00B39" w14:textId="77777777" w:rsidR="00624B54" w:rsidRPr="00070747" w:rsidRDefault="00624B54" w:rsidP="00624B54">
      <w:pPr>
        <w:spacing w:after="120"/>
        <w:jc w:val="both"/>
        <w:rPr>
          <w:rFonts w:ascii="Arial" w:hAnsi="Arial" w:cs="Arial"/>
          <w:b/>
          <w:sz w:val="22"/>
          <w:szCs w:val="22"/>
        </w:rPr>
      </w:pPr>
      <w:r w:rsidRPr="00070747">
        <w:rPr>
          <w:rFonts w:ascii="Arial" w:hAnsi="Arial" w:cs="Arial"/>
          <w:b/>
          <w:sz w:val="22"/>
          <w:szCs w:val="22"/>
          <w:u w:val="single"/>
        </w:rPr>
        <w:t>KONTAKT Z ZAMAWIAJĄCYM</w:t>
      </w:r>
      <w:r w:rsidRPr="00070747">
        <w:rPr>
          <w:rFonts w:ascii="Arial" w:hAnsi="Arial" w:cs="Arial"/>
          <w:b/>
          <w:sz w:val="22"/>
          <w:szCs w:val="22"/>
        </w:rPr>
        <w:t>:</w:t>
      </w:r>
    </w:p>
    <w:p w14:paraId="58EB3637" w14:textId="77777777" w:rsidR="00624B54" w:rsidRPr="00070747" w:rsidRDefault="00624B54">
      <w:pPr>
        <w:numPr>
          <w:ilvl w:val="0"/>
          <w:numId w:val="48"/>
        </w:numPr>
        <w:spacing w:before="120" w:after="120"/>
        <w:ind w:left="425" w:hanging="357"/>
        <w:jc w:val="both"/>
        <w:rPr>
          <w:rFonts w:ascii="Arial" w:hAnsi="Arial" w:cs="Arial"/>
          <w:sz w:val="22"/>
          <w:szCs w:val="22"/>
        </w:rPr>
      </w:pPr>
      <w:r w:rsidRPr="00070747">
        <w:rPr>
          <w:rFonts w:ascii="Arial" w:hAnsi="Arial" w:cs="Arial"/>
          <w:sz w:val="22"/>
          <w:szCs w:val="22"/>
        </w:rPr>
        <w:t xml:space="preserve">strona internetowa zamawiającego: </w:t>
      </w:r>
      <w:hyperlink r:id="rId10" w:history="1">
        <w:r w:rsidRPr="00070747">
          <w:rPr>
            <w:rStyle w:val="Hipercze"/>
            <w:rFonts w:ascii="Arial" w:hAnsi="Arial" w:cs="Arial"/>
            <w:color w:val="auto"/>
            <w:sz w:val="22"/>
            <w:szCs w:val="22"/>
          </w:rPr>
          <w:t>https://czcsz.wp.mil.pl/pl/</w:t>
        </w:r>
      </w:hyperlink>
      <w:r w:rsidRPr="00070747">
        <w:rPr>
          <w:rFonts w:ascii="Arial" w:hAnsi="Arial" w:cs="Arial"/>
          <w:sz w:val="22"/>
          <w:szCs w:val="22"/>
        </w:rPr>
        <w:t xml:space="preserve"> </w:t>
      </w:r>
    </w:p>
    <w:p w14:paraId="31C4FA29" w14:textId="77777777" w:rsidR="00070747" w:rsidRPr="00070747" w:rsidRDefault="00624B54">
      <w:pPr>
        <w:numPr>
          <w:ilvl w:val="0"/>
          <w:numId w:val="48"/>
        </w:numPr>
        <w:spacing w:before="120" w:after="120"/>
        <w:ind w:left="425" w:hanging="357"/>
        <w:jc w:val="both"/>
        <w:rPr>
          <w:rFonts w:ascii="Arial" w:hAnsi="Arial" w:cs="Arial"/>
          <w:sz w:val="22"/>
          <w:szCs w:val="22"/>
        </w:rPr>
      </w:pPr>
      <w:r w:rsidRPr="00070747">
        <w:rPr>
          <w:rFonts w:ascii="Arial" w:hAnsi="Arial" w:cs="Arial"/>
          <w:sz w:val="22"/>
          <w:szCs w:val="22"/>
        </w:rPr>
        <w:t>strona internetowa prowadzonego postępowania:</w:t>
      </w:r>
    </w:p>
    <w:p w14:paraId="1885271A" w14:textId="7FB62C7A" w:rsidR="00A54CEA" w:rsidRPr="003C1C36" w:rsidRDefault="003C1C36" w:rsidP="00070747">
      <w:pPr>
        <w:spacing w:before="120" w:after="120"/>
        <w:ind w:left="425"/>
        <w:jc w:val="both"/>
        <w:rPr>
          <w:rFonts w:ascii="Arial" w:hAnsi="Arial" w:cs="Arial"/>
          <w:sz w:val="22"/>
          <w:szCs w:val="22"/>
        </w:rPr>
      </w:pPr>
      <w:hyperlink r:id="rId11" w:history="1">
        <w:r w:rsidRPr="00297422">
          <w:rPr>
            <w:rStyle w:val="Hipercze"/>
            <w:rFonts w:ascii="Arial" w:hAnsi="Arial" w:cs="Arial"/>
            <w:sz w:val="22"/>
            <w:szCs w:val="22"/>
          </w:rPr>
          <w:t>https://platformazakupowa.pl/transakcja/1278869</w:t>
        </w:r>
      </w:hyperlink>
      <w:r>
        <w:rPr>
          <w:rFonts w:ascii="Arial" w:hAnsi="Arial" w:cs="Arial"/>
          <w:sz w:val="22"/>
          <w:szCs w:val="22"/>
        </w:rPr>
        <w:t xml:space="preserve"> </w:t>
      </w:r>
    </w:p>
    <w:p w14:paraId="4D72A692" w14:textId="77777777" w:rsidR="00070747" w:rsidRPr="003C1C36" w:rsidRDefault="00624B54">
      <w:pPr>
        <w:numPr>
          <w:ilvl w:val="0"/>
          <w:numId w:val="48"/>
        </w:numPr>
        <w:spacing w:before="120" w:after="120"/>
        <w:ind w:left="425" w:hanging="357"/>
        <w:jc w:val="both"/>
        <w:rPr>
          <w:rFonts w:ascii="Arial" w:hAnsi="Arial" w:cs="Arial"/>
          <w:sz w:val="22"/>
          <w:szCs w:val="22"/>
        </w:rPr>
      </w:pPr>
      <w:r w:rsidRPr="003C1C36">
        <w:rPr>
          <w:rFonts w:ascii="Arial" w:hAnsi="Arial" w:cs="Arial"/>
          <w:sz w:val="22"/>
          <w:szCs w:val="22"/>
        </w:rPr>
        <w:t>adres strony internetowej, na której udostępniane będą zmiany i wyjaśnienia treści niniejszej specyfikacji warunków zamówienia („SWZ”) oraz inne dokumenty zamówienia bezpośrednio związane z postępowaniem o udzielenie zamówienia:</w:t>
      </w:r>
    </w:p>
    <w:p w14:paraId="30BD1062" w14:textId="76CEDEE4" w:rsidR="00070747" w:rsidRPr="00070747" w:rsidRDefault="003C1C36" w:rsidP="00070747">
      <w:pPr>
        <w:spacing w:before="120" w:after="120"/>
        <w:ind w:left="425"/>
        <w:jc w:val="both"/>
        <w:rPr>
          <w:rStyle w:val="Hipercze"/>
          <w:sz w:val="22"/>
          <w:szCs w:val="22"/>
        </w:rPr>
      </w:pPr>
      <w:hyperlink r:id="rId12" w:history="1">
        <w:r w:rsidRPr="003C1C36">
          <w:rPr>
            <w:rStyle w:val="Hipercze"/>
            <w:rFonts w:ascii="Arial" w:hAnsi="Arial" w:cs="Arial"/>
            <w:sz w:val="22"/>
            <w:szCs w:val="22"/>
          </w:rPr>
          <w:t>https://platformazakupowa.pl/transakcja/1278869</w:t>
        </w:r>
      </w:hyperlink>
    </w:p>
    <w:p w14:paraId="499602A9" w14:textId="07FA1894" w:rsidR="00624B54" w:rsidRPr="00070747" w:rsidRDefault="00624B54" w:rsidP="00624B54">
      <w:pPr>
        <w:spacing w:after="120"/>
        <w:jc w:val="both"/>
        <w:rPr>
          <w:rFonts w:ascii="Arial" w:hAnsi="Arial" w:cs="Arial"/>
          <w:b/>
          <w:sz w:val="22"/>
          <w:szCs w:val="22"/>
        </w:rPr>
      </w:pPr>
      <w:r w:rsidRPr="00070747">
        <w:rPr>
          <w:rFonts w:ascii="Arial" w:hAnsi="Arial" w:cs="Arial"/>
          <w:sz w:val="22"/>
          <w:szCs w:val="22"/>
          <w:u w:val="single"/>
        </w:rPr>
        <w:t xml:space="preserve">Szczegółowe informacje dotyczące sposobu porozumiewania się Zamawiającego z Wykonawcami znajdują w </w:t>
      </w:r>
      <w:r w:rsidRPr="00070747">
        <w:rPr>
          <w:rFonts w:ascii="Arial" w:hAnsi="Arial" w:cs="Arial"/>
          <w:b/>
          <w:sz w:val="22"/>
          <w:szCs w:val="22"/>
          <w:u w:val="single"/>
        </w:rPr>
        <w:t>Rozdziale XIII</w:t>
      </w:r>
      <w:r w:rsidRPr="00070747">
        <w:rPr>
          <w:rFonts w:ascii="Arial" w:hAnsi="Arial" w:cs="Arial"/>
          <w:sz w:val="22"/>
          <w:szCs w:val="22"/>
          <w:u w:val="single"/>
        </w:rPr>
        <w:t xml:space="preserve"> SWZ.</w:t>
      </w:r>
    </w:p>
    <w:p w14:paraId="1AF0EDC1" w14:textId="3FF61585" w:rsidR="00624B54" w:rsidRPr="00070747" w:rsidRDefault="00624B54" w:rsidP="00061EF6">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w:t>
      </w:r>
      <w:r w:rsidR="00AA5849" w:rsidRPr="00070747">
        <w:rPr>
          <w:rFonts w:ascii="Arial" w:hAnsi="Arial" w:cs="Arial"/>
          <w:b/>
          <w:bCs/>
          <w:sz w:val="22"/>
          <w:szCs w:val="22"/>
        </w:rPr>
        <w:t>ozdział</w:t>
      </w:r>
      <w:r w:rsidRPr="00070747">
        <w:rPr>
          <w:rFonts w:ascii="Arial" w:hAnsi="Arial" w:cs="Arial"/>
          <w:b/>
          <w:bCs/>
          <w:sz w:val="22"/>
          <w:szCs w:val="22"/>
        </w:rPr>
        <w:t xml:space="preserve"> II</w:t>
      </w:r>
    </w:p>
    <w:p w14:paraId="27DDCF38" w14:textId="77777777" w:rsidR="00624B54" w:rsidRPr="00070747" w:rsidRDefault="00624B54" w:rsidP="00061EF6">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TRYB UDZIELENIA ZAMÓWIENIA</w:t>
      </w:r>
    </w:p>
    <w:p w14:paraId="0363637A" w14:textId="1DC4E2EE" w:rsidR="00624B54" w:rsidRPr="00070747" w:rsidRDefault="00624B54">
      <w:pPr>
        <w:pStyle w:val="Akapitzlist"/>
        <w:numPr>
          <w:ilvl w:val="0"/>
          <w:numId w:val="28"/>
        </w:numPr>
        <w:spacing w:after="120"/>
        <w:ind w:left="425" w:hanging="426"/>
        <w:contextualSpacing w:val="0"/>
        <w:jc w:val="both"/>
        <w:rPr>
          <w:rFonts w:ascii="Arial" w:hAnsi="Arial" w:cs="Arial"/>
          <w:sz w:val="22"/>
          <w:szCs w:val="22"/>
        </w:rPr>
      </w:pPr>
      <w:r w:rsidRPr="00070747">
        <w:rPr>
          <w:rFonts w:ascii="Arial" w:hAnsi="Arial" w:cs="Arial"/>
          <w:sz w:val="22"/>
          <w:szCs w:val="22"/>
        </w:rPr>
        <w:t xml:space="preserve">Postępowanie o udzielenie zamówienia publicznego prowadzone jest w </w:t>
      </w:r>
      <w:r w:rsidRPr="00070747">
        <w:rPr>
          <w:rFonts w:ascii="Arial" w:hAnsi="Arial" w:cs="Arial"/>
          <w:sz w:val="22"/>
          <w:szCs w:val="22"/>
          <w:u w:val="single"/>
        </w:rPr>
        <w:t>trybie podstawowym</w:t>
      </w:r>
      <w:r w:rsidRPr="00070747">
        <w:rPr>
          <w:rFonts w:ascii="Arial" w:hAnsi="Arial" w:cs="Arial"/>
          <w:sz w:val="22"/>
          <w:szCs w:val="22"/>
        </w:rPr>
        <w:t xml:space="preserve"> na podstawie art. 275 pkt 1 ustawy z dnia 11 września 2019 r. - Prawo zamówień publicznych (Dz. U. z 202</w:t>
      </w:r>
      <w:r w:rsidR="0044493B" w:rsidRPr="00070747">
        <w:rPr>
          <w:rFonts w:ascii="Arial" w:hAnsi="Arial" w:cs="Arial"/>
          <w:sz w:val="22"/>
          <w:szCs w:val="22"/>
        </w:rPr>
        <w:t>4</w:t>
      </w:r>
      <w:r w:rsidRPr="00070747">
        <w:rPr>
          <w:rFonts w:ascii="Arial" w:hAnsi="Arial" w:cs="Arial"/>
          <w:sz w:val="22"/>
          <w:szCs w:val="22"/>
        </w:rPr>
        <w:t xml:space="preserve"> r., poz. 1</w:t>
      </w:r>
      <w:r w:rsidR="0044493B" w:rsidRPr="00070747">
        <w:rPr>
          <w:rFonts w:ascii="Arial" w:hAnsi="Arial" w:cs="Arial"/>
          <w:sz w:val="22"/>
          <w:szCs w:val="22"/>
        </w:rPr>
        <w:t>320</w:t>
      </w:r>
      <w:r w:rsidR="004B2631" w:rsidRPr="00070747">
        <w:rPr>
          <w:rFonts w:ascii="Arial" w:hAnsi="Arial" w:cs="Arial"/>
          <w:sz w:val="22"/>
          <w:szCs w:val="22"/>
        </w:rPr>
        <w:t xml:space="preserve"> z </w:t>
      </w:r>
      <w:proofErr w:type="spellStart"/>
      <w:r w:rsidR="004B2631" w:rsidRPr="00070747">
        <w:rPr>
          <w:rFonts w:ascii="Arial" w:hAnsi="Arial" w:cs="Arial"/>
          <w:sz w:val="22"/>
          <w:szCs w:val="22"/>
        </w:rPr>
        <w:t>późn</w:t>
      </w:r>
      <w:proofErr w:type="spellEnd"/>
      <w:r w:rsidR="004B2631" w:rsidRPr="00070747">
        <w:rPr>
          <w:rFonts w:ascii="Arial" w:hAnsi="Arial" w:cs="Arial"/>
          <w:sz w:val="22"/>
          <w:szCs w:val="22"/>
        </w:rPr>
        <w:t>. zm.</w:t>
      </w:r>
      <w:r w:rsidRPr="00070747">
        <w:rPr>
          <w:rFonts w:ascii="Arial" w:hAnsi="Arial" w:cs="Arial"/>
          <w:sz w:val="22"/>
          <w:szCs w:val="22"/>
        </w:rPr>
        <w:t xml:space="preserve">) zwanej dalej „ustawą </w:t>
      </w:r>
      <w:proofErr w:type="spellStart"/>
      <w:r w:rsidRPr="00070747">
        <w:rPr>
          <w:rFonts w:ascii="Arial" w:hAnsi="Arial" w:cs="Arial"/>
          <w:sz w:val="22"/>
          <w:szCs w:val="22"/>
        </w:rPr>
        <w:t>Pzp</w:t>
      </w:r>
      <w:proofErr w:type="spellEnd"/>
      <w:r w:rsidRPr="00070747">
        <w:rPr>
          <w:rFonts w:ascii="Arial" w:hAnsi="Arial" w:cs="Arial"/>
          <w:sz w:val="22"/>
          <w:szCs w:val="22"/>
        </w:rPr>
        <w:t>”.</w:t>
      </w:r>
    </w:p>
    <w:p w14:paraId="16EBE16A" w14:textId="44374E1F" w:rsidR="00624B54" w:rsidRPr="00070747" w:rsidRDefault="00624B54">
      <w:pPr>
        <w:pStyle w:val="Akapitzlist"/>
        <w:numPr>
          <w:ilvl w:val="0"/>
          <w:numId w:val="28"/>
        </w:numPr>
        <w:spacing w:after="120"/>
        <w:ind w:left="425" w:hanging="426"/>
        <w:contextualSpacing w:val="0"/>
        <w:jc w:val="both"/>
        <w:rPr>
          <w:rFonts w:ascii="Arial" w:hAnsi="Arial" w:cs="Arial"/>
          <w:sz w:val="22"/>
          <w:szCs w:val="22"/>
        </w:rPr>
      </w:pPr>
      <w:r w:rsidRPr="00070747">
        <w:rPr>
          <w:rFonts w:ascii="Arial" w:hAnsi="Arial" w:cs="Arial"/>
          <w:sz w:val="22"/>
          <w:szCs w:val="22"/>
        </w:rPr>
        <w:t xml:space="preserve">W postępowaniu mają zastosowanie przepisy ustawy </w:t>
      </w:r>
      <w:proofErr w:type="spellStart"/>
      <w:r w:rsidRPr="00070747">
        <w:rPr>
          <w:rFonts w:ascii="Arial" w:hAnsi="Arial" w:cs="Arial"/>
          <w:sz w:val="22"/>
          <w:szCs w:val="22"/>
        </w:rPr>
        <w:t>Pzp</w:t>
      </w:r>
      <w:proofErr w:type="spellEnd"/>
      <w:r w:rsidRPr="00070747">
        <w:rPr>
          <w:rFonts w:ascii="Arial" w:hAnsi="Arial" w:cs="Arial"/>
          <w:sz w:val="22"/>
          <w:szCs w:val="22"/>
        </w:rPr>
        <w:t xml:space="preserve"> oraz aktów wykonawczych wydanych na jej podstawie. W zakresie nieuregulowanym przez ww. akty prawne na podstawie art. 8 ustawy </w:t>
      </w:r>
      <w:proofErr w:type="spellStart"/>
      <w:r w:rsidRPr="00070747">
        <w:rPr>
          <w:rFonts w:ascii="Arial" w:hAnsi="Arial" w:cs="Arial"/>
          <w:sz w:val="22"/>
          <w:szCs w:val="22"/>
        </w:rPr>
        <w:t>Pzp</w:t>
      </w:r>
      <w:proofErr w:type="spellEnd"/>
      <w:r w:rsidRPr="00070747">
        <w:rPr>
          <w:rFonts w:ascii="Arial" w:hAnsi="Arial" w:cs="Arial"/>
          <w:sz w:val="22"/>
          <w:szCs w:val="22"/>
        </w:rPr>
        <w:t xml:space="preserve"> stosuje przepisy ustawy z dnia 23 kwietnia 1964 r.</w:t>
      </w:r>
      <w:r w:rsidR="004B2631" w:rsidRPr="00070747">
        <w:rPr>
          <w:rFonts w:ascii="Arial" w:hAnsi="Arial" w:cs="Arial"/>
          <w:sz w:val="22"/>
          <w:szCs w:val="22"/>
        </w:rPr>
        <w:t xml:space="preserve"> – </w:t>
      </w:r>
      <w:r w:rsidRPr="00070747">
        <w:rPr>
          <w:rFonts w:ascii="Arial" w:hAnsi="Arial" w:cs="Arial"/>
          <w:sz w:val="22"/>
          <w:szCs w:val="22"/>
        </w:rPr>
        <w:t>Kodeks cywilny (</w:t>
      </w:r>
      <w:r w:rsidR="004B2631" w:rsidRPr="00070747">
        <w:rPr>
          <w:rFonts w:ascii="Arial" w:hAnsi="Arial" w:cs="Arial"/>
          <w:sz w:val="22"/>
          <w:szCs w:val="22"/>
        </w:rPr>
        <w:t>Dz. U. z 202</w:t>
      </w:r>
      <w:r w:rsidR="00CC595B">
        <w:rPr>
          <w:rFonts w:ascii="Arial" w:hAnsi="Arial" w:cs="Arial"/>
          <w:sz w:val="22"/>
          <w:szCs w:val="22"/>
        </w:rPr>
        <w:t>5</w:t>
      </w:r>
      <w:r w:rsidR="004B2631" w:rsidRPr="00070747">
        <w:rPr>
          <w:rFonts w:ascii="Arial" w:hAnsi="Arial" w:cs="Arial"/>
          <w:sz w:val="22"/>
          <w:szCs w:val="22"/>
        </w:rPr>
        <w:t xml:space="preserve"> r. poz. 10</w:t>
      </w:r>
      <w:r w:rsidR="00CC595B">
        <w:rPr>
          <w:rFonts w:ascii="Arial" w:hAnsi="Arial" w:cs="Arial"/>
          <w:sz w:val="22"/>
          <w:szCs w:val="22"/>
        </w:rPr>
        <w:t>71</w:t>
      </w:r>
      <w:r w:rsidRPr="00070747">
        <w:rPr>
          <w:rFonts w:ascii="Arial" w:hAnsi="Arial" w:cs="Arial"/>
          <w:sz w:val="22"/>
          <w:szCs w:val="22"/>
        </w:rPr>
        <w:t xml:space="preserve">). </w:t>
      </w:r>
    </w:p>
    <w:p w14:paraId="72336BC8" w14:textId="7B7D173A" w:rsidR="00624B54" w:rsidRPr="00070747" w:rsidRDefault="00624B54">
      <w:pPr>
        <w:pStyle w:val="Akapitzlist"/>
        <w:numPr>
          <w:ilvl w:val="0"/>
          <w:numId w:val="28"/>
        </w:numPr>
        <w:spacing w:after="120"/>
        <w:ind w:left="425" w:hanging="426"/>
        <w:contextualSpacing w:val="0"/>
        <w:jc w:val="both"/>
        <w:rPr>
          <w:rFonts w:ascii="Arial" w:hAnsi="Arial" w:cs="Arial"/>
          <w:sz w:val="22"/>
          <w:szCs w:val="22"/>
        </w:rPr>
      </w:pPr>
      <w:r w:rsidRPr="00070747">
        <w:rPr>
          <w:rStyle w:val="normaltextrun"/>
          <w:rFonts w:ascii="Arial" w:hAnsi="Arial" w:cs="Arial"/>
          <w:sz w:val="22"/>
          <w:szCs w:val="22"/>
          <w:shd w:val="clear" w:color="auto" w:fill="FFFFFF"/>
        </w:rPr>
        <w:t>W postępowaniu mają zastosowanie przepisy ustawy z dnia 13 kwietnia 2022 roku o</w:t>
      </w:r>
      <w:r w:rsidR="000D3611" w:rsidRPr="00070747">
        <w:rPr>
          <w:rStyle w:val="normaltextrun"/>
          <w:rFonts w:ascii="Arial" w:hAnsi="Arial" w:cs="Arial"/>
          <w:sz w:val="22"/>
          <w:szCs w:val="22"/>
          <w:shd w:val="clear" w:color="auto" w:fill="FFFFFF"/>
        </w:rPr>
        <w:t> </w:t>
      </w:r>
      <w:r w:rsidRPr="00070747">
        <w:rPr>
          <w:rStyle w:val="normaltextrun"/>
          <w:rFonts w:ascii="Arial" w:hAnsi="Arial" w:cs="Arial"/>
          <w:sz w:val="22"/>
          <w:szCs w:val="22"/>
          <w:shd w:val="clear" w:color="auto" w:fill="FFFFFF"/>
        </w:rPr>
        <w:t>szczególnych rozwiązaniach w zakresie przeciwdziałania wspieraniu agresji na Ukrainę oraz służących ochronie bezpieczeństwa narodowego (Dz. U. z 202</w:t>
      </w:r>
      <w:r w:rsidR="004B2631" w:rsidRPr="00070747">
        <w:rPr>
          <w:rStyle w:val="normaltextrun"/>
          <w:rFonts w:ascii="Arial" w:hAnsi="Arial" w:cs="Arial"/>
          <w:sz w:val="22"/>
          <w:szCs w:val="22"/>
          <w:shd w:val="clear" w:color="auto" w:fill="FFFFFF"/>
        </w:rPr>
        <w:t>5</w:t>
      </w:r>
      <w:r w:rsidRPr="00070747">
        <w:rPr>
          <w:rStyle w:val="normaltextrun"/>
          <w:rFonts w:ascii="Arial" w:hAnsi="Arial" w:cs="Arial"/>
          <w:sz w:val="22"/>
          <w:szCs w:val="22"/>
          <w:shd w:val="clear" w:color="auto" w:fill="FFFFFF"/>
        </w:rPr>
        <w:t xml:space="preserve"> r</w:t>
      </w:r>
      <w:r w:rsidR="004B2631" w:rsidRPr="00070747">
        <w:rPr>
          <w:rStyle w:val="normaltextrun"/>
          <w:rFonts w:ascii="Arial" w:hAnsi="Arial" w:cs="Arial"/>
          <w:sz w:val="22"/>
          <w:szCs w:val="22"/>
          <w:shd w:val="clear" w:color="auto" w:fill="FFFFFF"/>
        </w:rPr>
        <w:t>.</w:t>
      </w:r>
      <w:r w:rsidR="00070747">
        <w:rPr>
          <w:rStyle w:val="normaltextrun"/>
          <w:rFonts w:ascii="Arial" w:hAnsi="Arial" w:cs="Arial"/>
          <w:sz w:val="22"/>
          <w:szCs w:val="22"/>
          <w:shd w:val="clear" w:color="auto" w:fill="FFFFFF"/>
        </w:rPr>
        <w:t xml:space="preserve"> </w:t>
      </w:r>
      <w:r w:rsidRPr="00070747">
        <w:rPr>
          <w:rStyle w:val="normaltextrun"/>
          <w:rFonts w:ascii="Arial" w:hAnsi="Arial" w:cs="Arial"/>
          <w:sz w:val="22"/>
          <w:szCs w:val="22"/>
          <w:shd w:val="clear" w:color="auto" w:fill="FFFFFF"/>
        </w:rPr>
        <w:t>poz.</w:t>
      </w:r>
      <w:r w:rsidR="00070747">
        <w:rPr>
          <w:rStyle w:val="normaltextrun"/>
          <w:rFonts w:ascii="Arial" w:hAnsi="Arial" w:cs="Arial"/>
          <w:sz w:val="22"/>
          <w:szCs w:val="22"/>
          <w:shd w:val="clear" w:color="auto" w:fill="FFFFFF"/>
        </w:rPr>
        <w:t> </w:t>
      </w:r>
      <w:r w:rsidR="0005757B" w:rsidRPr="00070747">
        <w:rPr>
          <w:rStyle w:val="normaltextrun"/>
          <w:rFonts w:ascii="Arial" w:hAnsi="Arial" w:cs="Arial"/>
          <w:sz w:val="22"/>
          <w:szCs w:val="22"/>
          <w:shd w:val="clear" w:color="auto" w:fill="FFFFFF"/>
        </w:rPr>
        <w:t>5</w:t>
      </w:r>
      <w:r w:rsidR="004B2631" w:rsidRPr="00070747">
        <w:rPr>
          <w:rStyle w:val="normaltextrun"/>
          <w:rFonts w:ascii="Arial" w:hAnsi="Arial" w:cs="Arial"/>
          <w:sz w:val="22"/>
          <w:szCs w:val="22"/>
          <w:shd w:val="clear" w:color="auto" w:fill="FFFFFF"/>
        </w:rPr>
        <w:t>14</w:t>
      </w:r>
      <w:r w:rsidRPr="00070747">
        <w:rPr>
          <w:rStyle w:val="normaltextrun"/>
          <w:rFonts w:ascii="Arial" w:hAnsi="Arial" w:cs="Arial"/>
          <w:sz w:val="22"/>
          <w:szCs w:val="22"/>
          <w:shd w:val="clear" w:color="auto" w:fill="FFFFFF"/>
        </w:rPr>
        <w:t>)</w:t>
      </w:r>
      <w:r w:rsidR="008F1339">
        <w:rPr>
          <w:rStyle w:val="normaltextrun"/>
          <w:rFonts w:ascii="Arial" w:hAnsi="Arial" w:cs="Arial"/>
          <w:sz w:val="22"/>
          <w:szCs w:val="22"/>
          <w:shd w:val="clear" w:color="auto" w:fill="FFFFFF"/>
        </w:rPr>
        <w:t>.</w:t>
      </w:r>
    </w:p>
    <w:p w14:paraId="75C48C98" w14:textId="77777777" w:rsidR="00736DE1" w:rsidRDefault="00624B54">
      <w:pPr>
        <w:pStyle w:val="Akapitzlist"/>
        <w:numPr>
          <w:ilvl w:val="0"/>
          <w:numId w:val="28"/>
        </w:numPr>
        <w:spacing w:after="120"/>
        <w:ind w:left="425" w:hanging="426"/>
        <w:contextualSpacing w:val="0"/>
        <w:jc w:val="both"/>
        <w:rPr>
          <w:rFonts w:ascii="Arial" w:hAnsi="Arial" w:cs="Arial"/>
          <w:sz w:val="22"/>
          <w:szCs w:val="22"/>
        </w:rPr>
      </w:pPr>
      <w:r w:rsidRPr="00070747">
        <w:rPr>
          <w:rFonts w:ascii="Arial" w:hAnsi="Arial" w:cs="Arial"/>
          <w:sz w:val="22"/>
          <w:szCs w:val="22"/>
        </w:rPr>
        <w:t xml:space="preserve">Zamawiający </w:t>
      </w:r>
      <w:r w:rsidRPr="00070747">
        <w:rPr>
          <w:rFonts w:ascii="Arial" w:hAnsi="Arial" w:cs="Arial"/>
          <w:sz w:val="22"/>
          <w:szCs w:val="22"/>
          <w:u w:val="single"/>
        </w:rPr>
        <w:t>nie przewiduje</w:t>
      </w:r>
      <w:r w:rsidRPr="00070747">
        <w:rPr>
          <w:rFonts w:ascii="Arial" w:hAnsi="Arial" w:cs="Arial"/>
          <w:sz w:val="22"/>
          <w:szCs w:val="22"/>
        </w:rPr>
        <w:t xml:space="preserve"> zawarcia umowy ramowej. </w:t>
      </w:r>
    </w:p>
    <w:p w14:paraId="0BBD8C8C" w14:textId="372F9467" w:rsidR="00736DE1" w:rsidRPr="00736DE1" w:rsidRDefault="00736DE1">
      <w:pPr>
        <w:pStyle w:val="Akapitzlist"/>
        <w:numPr>
          <w:ilvl w:val="0"/>
          <w:numId w:val="28"/>
        </w:numPr>
        <w:spacing w:after="120"/>
        <w:ind w:left="425" w:hanging="426"/>
        <w:contextualSpacing w:val="0"/>
        <w:jc w:val="both"/>
        <w:rPr>
          <w:rFonts w:ascii="Arial" w:hAnsi="Arial" w:cs="Arial"/>
          <w:sz w:val="22"/>
          <w:szCs w:val="22"/>
        </w:rPr>
      </w:pPr>
      <w:r w:rsidRPr="00736DE1">
        <w:rPr>
          <w:rFonts w:ascii="Arial" w:hAnsi="Arial" w:cs="Arial"/>
          <w:sz w:val="22"/>
          <w:szCs w:val="22"/>
        </w:rPr>
        <w:t xml:space="preserve">Do postępowania stosuje się przepisy dotyczące zamawiania dostaw. </w:t>
      </w:r>
    </w:p>
    <w:p w14:paraId="23654D83" w14:textId="77777777" w:rsidR="00624B54" w:rsidRPr="00736DE1" w:rsidRDefault="00624B54">
      <w:pPr>
        <w:pStyle w:val="Akapitzlist"/>
        <w:numPr>
          <w:ilvl w:val="0"/>
          <w:numId w:val="28"/>
        </w:numPr>
        <w:spacing w:after="120"/>
        <w:ind w:left="425" w:hanging="426"/>
        <w:contextualSpacing w:val="0"/>
        <w:jc w:val="both"/>
        <w:rPr>
          <w:rFonts w:ascii="Arial" w:hAnsi="Arial" w:cs="Arial"/>
          <w:sz w:val="22"/>
          <w:szCs w:val="22"/>
        </w:rPr>
      </w:pPr>
      <w:r w:rsidRPr="00070747">
        <w:rPr>
          <w:rFonts w:ascii="Arial" w:hAnsi="Arial" w:cs="Arial"/>
          <w:iCs/>
          <w:spacing w:val="-2"/>
          <w:sz w:val="22"/>
          <w:szCs w:val="22"/>
        </w:rPr>
        <w:t xml:space="preserve">Zamawiający </w:t>
      </w:r>
      <w:r w:rsidRPr="00070747">
        <w:rPr>
          <w:rFonts w:ascii="Arial" w:hAnsi="Arial" w:cs="Arial"/>
          <w:iCs/>
          <w:spacing w:val="-2"/>
          <w:sz w:val="22"/>
          <w:szCs w:val="22"/>
          <w:u w:val="single"/>
        </w:rPr>
        <w:t>nie przewiduje</w:t>
      </w:r>
      <w:r w:rsidRPr="00070747">
        <w:rPr>
          <w:rFonts w:ascii="Arial" w:hAnsi="Arial" w:cs="Arial"/>
          <w:iCs/>
          <w:spacing w:val="-2"/>
          <w:sz w:val="22"/>
          <w:szCs w:val="22"/>
        </w:rPr>
        <w:t xml:space="preserve"> wyboru najkorzystniejszej oferty z zastosowaniem aukcji elektronicznej wraz z informacjami, o których mowa w art. 230 ustawy </w:t>
      </w:r>
      <w:proofErr w:type="spellStart"/>
      <w:r w:rsidRPr="00070747">
        <w:rPr>
          <w:rFonts w:ascii="Arial" w:hAnsi="Arial" w:cs="Arial"/>
          <w:iCs/>
          <w:spacing w:val="-2"/>
          <w:sz w:val="22"/>
          <w:szCs w:val="22"/>
        </w:rPr>
        <w:t>Pzp</w:t>
      </w:r>
      <w:proofErr w:type="spellEnd"/>
      <w:r w:rsidRPr="00070747">
        <w:rPr>
          <w:rFonts w:ascii="Arial" w:hAnsi="Arial" w:cs="Arial"/>
          <w:iCs/>
          <w:spacing w:val="-2"/>
          <w:sz w:val="22"/>
          <w:szCs w:val="22"/>
        </w:rPr>
        <w:t>.</w:t>
      </w:r>
    </w:p>
    <w:p w14:paraId="1C205987" w14:textId="77777777" w:rsidR="00736DE1" w:rsidRPr="00736DE1" w:rsidRDefault="00736DE1">
      <w:pPr>
        <w:pStyle w:val="Akapitzlist"/>
        <w:numPr>
          <w:ilvl w:val="0"/>
          <w:numId w:val="28"/>
        </w:numPr>
        <w:spacing w:after="120"/>
        <w:ind w:left="425" w:hanging="426"/>
        <w:contextualSpacing w:val="0"/>
        <w:jc w:val="both"/>
        <w:rPr>
          <w:rStyle w:val="normaltextrun"/>
          <w:rFonts w:ascii="Arial" w:hAnsi="Arial" w:cs="Arial"/>
          <w:sz w:val="22"/>
          <w:szCs w:val="22"/>
          <w:shd w:val="clear" w:color="auto" w:fill="FFFFFF"/>
        </w:rPr>
      </w:pPr>
      <w:r w:rsidRPr="00736DE1">
        <w:rPr>
          <w:rStyle w:val="normaltextrun"/>
          <w:rFonts w:ascii="Arial" w:hAnsi="Arial" w:cs="Arial"/>
          <w:sz w:val="22"/>
          <w:szCs w:val="22"/>
          <w:shd w:val="clear" w:color="auto" w:fill="FFFFFF"/>
        </w:rPr>
        <w:t xml:space="preserve">Zamawiający </w:t>
      </w:r>
      <w:r w:rsidRPr="00736DE1">
        <w:rPr>
          <w:rStyle w:val="normaltextrun"/>
          <w:rFonts w:ascii="Arial" w:hAnsi="Arial" w:cs="Arial"/>
          <w:sz w:val="22"/>
          <w:szCs w:val="22"/>
          <w:u w:val="single"/>
          <w:shd w:val="clear" w:color="auto" w:fill="FFFFFF"/>
        </w:rPr>
        <w:t>dopuszcza</w:t>
      </w:r>
      <w:r w:rsidRPr="00736DE1">
        <w:rPr>
          <w:rStyle w:val="normaltextrun"/>
          <w:rFonts w:ascii="Arial" w:hAnsi="Arial" w:cs="Arial"/>
          <w:sz w:val="22"/>
          <w:szCs w:val="22"/>
          <w:shd w:val="clear" w:color="auto" w:fill="FFFFFF"/>
        </w:rPr>
        <w:t xml:space="preserve"> do udziału w postępowaniu Wykonawców: </w:t>
      </w:r>
    </w:p>
    <w:p w14:paraId="201745FE" w14:textId="77777777" w:rsidR="00736DE1" w:rsidRPr="00736DE1" w:rsidRDefault="00736DE1">
      <w:pPr>
        <w:numPr>
          <w:ilvl w:val="0"/>
          <w:numId w:val="75"/>
        </w:numPr>
        <w:spacing w:before="120" w:after="120"/>
        <w:jc w:val="both"/>
        <w:rPr>
          <w:rFonts w:ascii="Arial" w:hAnsi="Arial" w:cs="Arial"/>
          <w:color w:val="000000"/>
          <w:sz w:val="22"/>
          <w:szCs w:val="22"/>
        </w:rPr>
      </w:pPr>
      <w:r w:rsidRPr="00736DE1">
        <w:rPr>
          <w:rFonts w:ascii="Arial" w:hAnsi="Arial" w:cs="Arial"/>
          <w:color w:val="000000"/>
          <w:sz w:val="22"/>
          <w:szCs w:val="22"/>
        </w:rPr>
        <w:t>pochodzących z państw trzecich niebędących stroną umów międzynarodowych,</w:t>
      </w:r>
    </w:p>
    <w:p w14:paraId="37E4F2B9" w14:textId="77777777" w:rsidR="00736DE1" w:rsidRPr="00736DE1" w:rsidRDefault="00736DE1">
      <w:pPr>
        <w:numPr>
          <w:ilvl w:val="0"/>
          <w:numId w:val="75"/>
        </w:numPr>
        <w:spacing w:before="120" w:after="120"/>
        <w:jc w:val="both"/>
        <w:rPr>
          <w:rFonts w:ascii="Arial" w:hAnsi="Arial" w:cs="Arial"/>
          <w:color w:val="000000"/>
          <w:sz w:val="22"/>
          <w:szCs w:val="22"/>
        </w:rPr>
      </w:pPr>
      <w:r w:rsidRPr="00736DE1">
        <w:rPr>
          <w:rFonts w:ascii="Arial" w:hAnsi="Arial" w:cs="Arial"/>
          <w:color w:val="000000"/>
          <w:sz w:val="22"/>
          <w:szCs w:val="22"/>
        </w:rPr>
        <w:t>wspólnie ubiegających się o udzielenie zamówienia z Wykonawcami pochodzącymi z państw trzecich niebędących stronami umów międzynarodowych,</w:t>
      </w:r>
    </w:p>
    <w:p w14:paraId="654067B1" w14:textId="77777777" w:rsidR="00736DE1" w:rsidRPr="00736DE1" w:rsidRDefault="00736DE1">
      <w:pPr>
        <w:numPr>
          <w:ilvl w:val="0"/>
          <w:numId w:val="75"/>
        </w:numPr>
        <w:spacing w:before="120" w:after="120"/>
        <w:jc w:val="both"/>
        <w:rPr>
          <w:rFonts w:ascii="Arial" w:hAnsi="Arial" w:cs="Arial"/>
          <w:color w:val="000000"/>
          <w:sz w:val="22"/>
          <w:szCs w:val="22"/>
        </w:rPr>
      </w:pPr>
      <w:r w:rsidRPr="00736DE1">
        <w:rPr>
          <w:rFonts w:ascii="Arial" w:hAnsi="Arial" w:cs="Arial"/>
          <w:color w:val="000000"/>
          <w:sz w:val="22"/>
          <w:szCs w:val="22"/>
        </w:rPr>
        <w:t xml:space="preserve">którzy polegają na zdolnościach lub sytuacji podmiotów udostępniających zasoby, o których mowa w art. 118 ust. 1 ustawy </w:t>
      </w:r>
      <w:proofErr w:type="spellStart"/>
      <w:r w:rsidRPr="00736DE1">
        <w:rPr>
          <w:rFonts w:ascii="Arial" w:hAnsi="Arial" w:cs="Arial"/>
          <w:color w:val="000000"/>
          <w:sz w:val="22"/>
          <w:szCs w:val="22"/>
        </w:rPr>
        <w:t>Pzp</w:t>
      </w:r>
      <w:proofErr w:type="spellEnd"/>
      <w:r w:rsidRPr="00736DE1">
        <w:rPr>
          <w:rFonts w:ascii="Arial" w:hAnsi="Arial" w:cs="Arial"/>
          <w:color w:val="000000"/>
          <w:sz w:val="22"/>
          <w:szCs w:val="22"/>
        </w:rPr>
        <w:t>, pochodzących z państw trzecich niebędących stronami umów międzynarodowych,</w:t>
      </w:r>
    </w:p>
    <w:p w14:paraId="72D6CBE3" w14:textId="69E36B08" w:rsidR="00736DE1" w:rsidRPr="00736DE1" w:rsidRDefault="00736DE1">
      <w:pPr>
        <w:numPr>
          <w:ilvl w:val="0"/>
          <w:numId w:val="75"/>
        </w:numPr>
        <w:spacing w:before="120" w:after="120"/>
        <w:jc w:val="both"/>
        <w:rPr>
          <w:rFonts w:ascii="Arial" w:hAnsi="Arial" w:cs="Arial"/>
          <w:color w:val="000000"/>
          <w:sz w:val="22"/>
          <w:szCs w:val="22"/>
        </w:rPr>
      </w:pPr>
      <w:r w:rsidRPr="00736DE1">
        <w:rPr>
          <w:rFonts w:ascii="Arial" w:hAnsi="Arial" w:cs="Arial"/>
          <w:color w:val="000000"/>
          <w:sz w:val="22"/>
          <w:szCs w:val="22"/>
        </w:rPr>
        <w:t>powierzających wykonanie części zamówienia podwykonawcom pochodzącym z</w:t>
      </w:r>
      <w:r>
        <w:rPr>
          <w:rFonts w:ascii="Arial" w:hAnsi="Arial" w:cs="Arial"/>
          <w:color w:val="000000"/>
          <w:sz w:val="22"/>
          <w:szCs w:val="22"/>
        </w:rPr>
        <w:t> </w:t>
      </w:r>
      <w:r w:rsidRPr="00736DE1">
        <w:rPr>
          <w:rFonts w:ascii="Arial" w:hAnsi="Arial" w:cs="Arial"/>
          <w:color w:val="000000"/>
          <w:sz w:val="22"/>
          <w:szCs w:val="22"/>
        </w:rPr>
        <w:t>państw trzecich niebędących stronami umów międzynarodowych,</w:t>
      </w:r>
    </w:p>
    <w:p w14:paraId="3558B475" w14:textId="77777777" w:rsidR="00736DE1" w:rsidRPr="00736DE1" w:rsidRDefault="00736DE1">
      <w:pPr>
        <w:numPr>
          <w:ilvl w:val="0"/>
          <w:numId w:val="75"/>
        </w:numPr>
        <w:spacing w:before="120" w:after="120"/>
        <w:jc w:val="both"/>
        <w:rPr>
          <w:rFonts w:ascii="Arial" w:hAnsi="Arial" w:cs="Arial"/>
          <w:color w:val="000000"/>
          <w:sz w:val="22"/>
          <w:szCs w:val="22"/>
        </w:rPr>
      </w:pPr>
      <w:r w:rsidRPr="00736DE1">
        <w:rPr>
          <w:rFonts w:ascii="Arial" w:hAnsi="Arial" w:cs="Arial"/>
          <w:color w:val="000000"/>
          <w:sz w:val="22"/>
          <w:szCs w:val="22"/>
        </w:rPr>
        <w:t>powierzających wykonanie części zamówienia dalszym podwykonawcom pochodzącym z państw trzecich niebędących stronami umów międzynarodowych,</w:t>
      </w:r>
    </w:p>
    <w:p w14:paraId="270FC30C" w14:textId="77777777" w:rsidR="00736DE1" w:rsidRPr="00736DE1" w:rsidRDefault="00736DE1">
      <w:pPr>
        <w:pStyle w:val="Akapitzlist"/>
        <w:numPr>
          <w:ilvl w:val="0"/>
          <w:numId w:val="28"/>
        </w:numPr>
        <w:spacing w:after="120"/>
        <w:ind w:left="425" w:hanging="426"/>
        <w:contextualSpacing w:val="0"/>
        <w:jc w:val="both"/>
        <w:rPr>
          <w:rFonts w:ascii="Arial" w:hAnsi="Arial" w:cs="Arial"/>
          <w:sz w:val="22"/>
          <w:szCs w:val="22"/>
        </w:rPr>
      </w:pPr>
      <w:r w:rsidRPr="00736DE1">
        <w:rPr>
          <w:rFonts w:ascii="Arial" w:hAnsi="Arial" w:cs="Arial"/>
          <w:sz w:val="22"/>
          <w:szCs w:val="22"/>
        </w:rPr>
        <w:lastRenderedPageBreak/>
        <w:t xml:space="preserve">Zamawiający dopuszcza składanie ofert na dostawę sprzętu pochodzącego z państw trzecich niebędących stronami umów międzynarodowych. </w:t>
      </w:r>
    </w:p>
    <w:p w14:paraId="22BA7555" w14:textId="77777777" w:rsidR="00736DE1" w:rsidRPr="00736DE1" w:rsidRDefault="00736DE1">
      <w:pPr>
        <w:pStyle w:val="Akapitzlist"/>
        <w:numPr>
          <w:ilvl w:val="0"/>
          <w:numId w:val="28"/>
        </w:numPr>
        <w:spacing w:after="120"/>
        <w:ind w:left="425" w:hanging="426"/>
        <w:contextualSpacing w:val="0"/>
        <w:jc w:val="both"/>
        <w:rPr>
          <w:rFonts w:ascii="Arial" w:hAnsi="Arial" w:cs="Arial"/>
          <w:sz w:val="22"/>
          <w:szCs w:val="22"/>
        </w:rPr>
      </w:pPr>
      <w:r w:rsidRPr="00736DE1">
        <w:rPr>
          <w:rFonts w:ascii="Arial" w:hAnsi="Arial" w:cs="Arial"/>
          <w:sz w:val="22"/>
          <w:szCs w:val="22"/>
        </w:rPr>
        <w:t>Zamawiający nie formułuje mniej korzystnych warunków zamówienia w odniesieniu do Wykonawców pochodzących z państw trzecich niebędących stronami umów międzynarodowych oraz odpowiednio do dostaw pochodzących z tych państw.</w:t>
      </w:r>
    </w:p>
    <w:p w14:paraId="72137D43" w14:textId="77777777" w:rsidR="00736DE1" w:rsidRPr="00736DE1" w:rsidRDefault="00736DE1" w:rsidP="00736DE1">
      <w:pPr>
        <w:spacing w:after="120"/>
        <w:jc w:val="both"/>
        <w:rPr>
          <w:rFonts w:ascii="Arial" w:hAnsi="Arial" w:cs="Arial"/>
          <w:sz w:val="22"/>
          <w:szCs w:val="22"/>
        </w:rPr>
      </w:pPr>
    </w:p>
    <w:p w14:paraId="005B5377" w14:textId="77777777" w:rsidR="00624B54" w:rsidRPr="00070747" w:rsidRDefault="00624B54" w:rsidP="00061EF6">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III</w:t>
      </w:r>
    </w:p>
    <w:p w14:paraId="4A9DAA89" w14:textId="77777777" w:rsidR="00624B54" w:rsidRPr="00070747" w:rsidRDefault="00624B54" w:rsidP="00061EF6">
      <w:pPr>
        <w:shd w:val="clear" w:color="auto" w:fill="C1E4F5" w:themeFill="accent1" w:themeFillTint="33"/>
        <w:spacing w:after="120"/>
        <w:jc w:val="center"/>
        <w:rPr>
          <w:rFonts w:ascii="Arial" w:hAnsi="Arial" w:cs="Arial"/>
          <w:b/>
          <w:bCs/>
          <w:sz w:val="22"/>
          <w:szCs w:val="22"/>
        </w:rPr>
      </w:pPr>
      <w:r w:rsidRPr="00070747">
        <w:rPr>
          <w:rFonts w:ascii="Arial" w:hAnsi="Arial" w:cs="Arial"/>
          <w:b/>
          <w:bCs/>
          <w:sz w:val="22"/>
          <w:szCs w:val="22"/>
        </w:rPr>
        <w:t>INFORMACJA, CZY ZAMAWIAJĄCY PRZEWIDUJE WYBÓR NAJKORZYSTNIEJSZEJ OFERTY Z MOŻLIWOŚCIĄ PROWADZENIA NEGOCJACJI</w:t>
      </w:r>
    </w:p>
    <w:p w14:paraId="1DA42D5A" w14:textId="77777777" w:rsidR="00624B54" w:rsidRPr="00070747" w:rsidRDefault="00624B54" w:rsidP="00624B54">
      <w:pPr>
        <w:spacing w:after="120"/>
        <w:jc w:val="both"/>
        <w:rPr>
          <w:rFonts w:ascii="Arial" w:hAnsi="Arial" w:cs="Arial"/>
          <w:spacing w:val="-6"/>
          <w:sz w:val="22"/>
          <w:szCs w:val="22"/>
        </w:rPr>
      </w:pPr>
      <w:r w:rsidRPr="00070747">
        <w:rPr>
          <w:rFonts w:ascii="Arial" w:hAnsi="Arial" w:cs="Arial"/>
          <w:spacing w:val="-6"/>
          <w:sz w:val="22"/>
          <w:szCs w:val="22"/>
        </w:rPr>
        <w:t xml:space="preserve">Zamawiający </w:t>
      </w:r>
      <w:r w:rsidRPr="00070747">
        <w:rPr>
          <w:rFonts w:ascii="Arial" w:hAnsi="Arial" w:cs="Arial"/>
          <w:spacing w:val="-6"/>
          <w:sz w:val="22"/>
          <w:szCs w:val="22"/>
          <w:u w:val="single"/>
        </w:rPr>
        <w:t>nie przewiduje</w:t>
      </w:r>
      <w:r w:rsidRPr="00070747">
        <w:rPr>
          <w:rFonts w:ascii="Arial" w:hAnsi="Arial" w:cs="Arial"/>
          <w:spacing w:val="-6"/>
          <w:sz w:val="22"/>
          <w:szCs w:val="22"/>
        </w:rPr>
        <w:t xml:space="preserve"> wyboru najkorzystniejszej oferty z możliwością prowadzenia negocjacji.</w:t>
      </w:r>
    </w:p>
    <w:p w14:paraId="3E6CA6EB" w14:textId="61E7B1C8" w:rsidR="00624B54" w:rsidRPr="00070747" w:rsidRDefault="00AA5849" w:rsidP="00E1581E">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w:t>
      </w:r>
      <w:r w:rsidR="00624B54" w:rsidRPr="00070747">
        <w:rPr>
          <w:rFonts w:ascii="Arial" w:hAnsi="Arial" w:cs="Arial"/>
          <w:b/>
          <w:bCs/>
          <w:sz w:val="22"/>
          <w:szCs w:val="22"/>
        </w:rPr>
        <w:t xml:space="preserve"> IV</w:t>
      </w:r>
    </w:p>
    <w:p w14:paraId="694C5B50" w14:textId="77777777" w:rsidR="00624B54" w:rsidRPr="00070747" w:rsidRDefault="00624B54" w:rsidP="00E1581E">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OPIS PRZEDMIOTU ZAMÓWIENIA</w:t>
      </w:r>
    </w:p>
    <w:p w14:paraId="3157F304" w14:textId="77777777" w:rsidR="00624B54" w:rsidRPr="00070747" w:rsidRDefault="00624B54">
      <w:pPr>
        <w:pStyle w:val="Akapitzlist"/>
        <w:numPr>
          <w:ilvl w:val="1"/>
          <w:numId w:val="39"/>
        </w:numPr>
        <w:spacing w:before="120" w:after="120"/>
        <w:ind w:left="426" w:hanging="426"/>
        <w:contextualSpacing w:val="0"/>
        <w:jc w:val="both"/>
        <w:rPr>
          <w:rFonts w:ascii="Arial" w:hAnsi="Arial" w:cs="Arial"/>
          <w:iCs/>
          <w:sz w:val="22"/>
          <w:szCs w:val="22"/>
        </w:rPr>
      </w:pPr>
      <w:r w:rsidRPr="00070747">
        <w:rPr>
          <w:rFonts w:ascii="Arial" w:hAnsi="Arial" w:cs="Arial"/>
          <w:iCs/>
          <w:sz w:val="22"/>
          <w:szCs w:val="22"/>
        </w:rPr>
        <w:t xml:space="preserve">Nazwa postępowania: </w:t>
      </w:r>
    </w:p>
    <w:p w14:paraId="1612A9F6" w14:textId="76980AD0" w:rsidR="00624B54" w:rsidRPr="00F76866" w:rsidRDefault="00624B54" w:rsidP="00F76866">
      <w:pPr>
        <w:spacing w:after="120"/>
        <w:ind w:right="11"/>
        <w:jc w:val="center"/>
        <w:rPr>
          <w:rFonts w:ascii="Arial" w:hAnsi="Arial" w:cs="Arial"/>
          <w:b/>
          <w:sz w:val="22"/>
          <w:szCs w:val="22"/>
        </w:rPr>
      </w:pPr>
      <w:r w:rsidRPr="00070747">
        <w:rPr>
          <w:rFonts w:ascii="Arial" w:hAnsi="Arial" w:cs="Arial"/>
          <w:b/>
          <w:sz w:val="22"/>
          <w:szCs w:val="22"/>
        </w:rPr>
        <w:t>„</w:t>
      </w:r>
      <w:r w:rsidR="00110E38" w:rsidRPr="00F76866">
        <w:rPr>
          <w:rFonts w:ascii="Arial" w:hAnsi="Arial" w:cs="Arial"/>
          <w:b/>
          <w:bCs/>
          <w:sz w:val="22"/>
          <w:szCs w:val="22"/>
        </w:rPr>
        <w:t xml:space="preserve">Dostawa </w:t>
      </w:r>
      <w:r w:rsidR="00BC5D6B" w:rsidRPr="00F76866">
        <w:rPr>
          <w:rFonts w:ascii="Arial" w:hAnsi="Arial" w:cs="Arial"/>
          <w:b/>
          <w:bCs/>
          <w:sz w:val="22"/>
          <w:szCs w:val="22"/>
        </w:rPr>
        <w:t>przyrządów pomiarowych</w:t>
      </w:r>
      <w:r w:rsidR="0011133E" w:rsidRPr="00F76866">
        <w:rPr>
          <w:rFonts w:ascii="Arial" w:hAnsi="Arial" w:cs="Arial"/>
          <w:b/>
          <w:bCs/>
          <w:sz w:val="22"/>
          <w:szCs w:val="22"/>
        </w:rPr>
        <w:t>”</w:t>
      </w:r>
      <w:r w:rsidRPr="00F76866">
        <w:rPr>
          <w:rFonts w:ascii="Arial" w:hAnsi="Arial" w:cs="Arial"/>
          <w:b/>
          <w:bCs/>
          <w:iCs/>
          <w:sz w:val="22"/>
          <w:szCs w:val="22"/>
        </w:rPr>
        <w:br/>
        <w:t xml:space="preserve">Nr sprawy </w:t>
      </w:r>
      <w:r w:rsidR="001C10ED" w:rsidRPr="00F76866">
        <w:rPr>
          <w:rFonts w:ascii="Arial" w:hAnsi="Arial" w:cs="Arial"/>
          <w:b/>
          <w:bCs/>
          <w:iCs/>
          <w:sz w:val="22"/>
          <w:szCs w:val="22"/>
        </w:rPr>
        <w:t>281</w:t>
      </w:r>
      <w:r w:rsidR="00BC5D6B" w:rsidRPr="00F76866">
        <w:rPr>
          <w:rFonts w:ascii="Arial" w:hAnsi="Arial" w:cs="Arial"/>
          <w:b/>
          <w:bCs/>
          <w:iCs/>
          <w:sz w:val="22"/>
          <w:szCs w:val="22"/>
        </w:rPr>
        <w:t>3</w:t>
      </w:r>
      <w:r w:rsidR="001C10ED" w:rsidRPr="00F76866">
        <w:rPr>
          <w:rFonts w:ascii="Arial" w:hAnsi="Arial" w:cs="Arial"/>
          <w:b/>
          <w:bCs/>
          <w:iCs/>
          <w:sz w:val="22"/>
          <w:szCs w:val="22"/>
        </w:rPr>
        <w:t>.</w:t>
      </w:r>
      <w:r w:rsidR="00BC5D6B" w:rsidRPr="00F76866">
        <w:rPr>
          <w:rFonts w:ascii="Arial" w:hAnsi="Arial" w:cs="Arial"/>
          <w:b/>
          <w:bCs/>
          <w:iCs/>
          <w:sz w:val="22"/>
          <w:szCs w:val="22"/>
        </w:rPr>
        <w:t>9</w:t>
      </w:r>
      <w:r w:rsidR="001C10ED" w:rsidRPr="00F76866">
        <w:rPr>
          <w:rFonts w:ascii="Arial" w:hAnsi="Arial" w:cs="Arial"/>
          <w:b/>
          <w:bCs/>
          <w:iCs/>
          <w:sz w:val="22"/>
          <w:szCs w:val="22"/>
        </w:rPr>
        <w:t>.202</w:t>
      </w:r>
      <w:r w:rsidR="00BC5D6B" w:rsidRPr="00F76866">
        <w:rPr>
          <w:rFonts w:ascii="Arial" w:hAnsi="Arial" w:cs="Arial"/>
          <w:b/>
          <w:bCs/>
          <w:iCs/>
          <w:sz w:val="22"/>
          <w:szCs w:val="22"/>
        </w:rPr>
        <w:t>6</w:t>
      </w:r>
      <w:r w:rsidR="001C10ED" w:rsidRPr="00F76866">
        <w:rPr>
          <w:rFonts w:ascii="Arial" w:hAnsi="Arial" w:cs="Arial"/>
          <w:b/>
          <w:bCs/>
          <w:iCs/>
          <w:sz w:val="22"/>
          <w:szCs w:val="22"/>
        </w:rPr>
        <w:t>.KB</w:t>
      </w:r>
    </w:p>
    <w:p w14:paraId="27204FE6" w14:textId="5215C8E5" w:rsidR="0013374A" w:rsidRPr="00F76866" w:rsidRDefault="0013374A">
      <w:pPr>
        <w:pStyle w:val="Akapitzlist"/>
        <w:numPr>
          <w:ilvl w:val="1"/>
          <w:numId w:val="39"/>
        </w:numPr>
        <w:spacing w:before="120" w:after="120"/>
        <w:ind w:left="426" w:hanging="426"/>
        <w:contextualSpacing w:val="0"/>
        <w:jc w:val="both"/>
        <w:rPr>
          <w:rFonts w:ascii="Arial" w:hAnsi="Arial" w:cs="Arial"/>
          <w:iCs/>
          <w:sz w:val="22"/>
          <w:szCs w:val="22"/>
        </w:rPr>
      </w:pPr>
      <w:r w:rsidRPr="00F76866">
        <w:rPr>
          <w:rFonts w:ascii="Arial" w:hAnsi="Arial" w:cs="Arial"/>
          <w:iCs/>
          <w:sz w:val="22"/>
          <w:szCs w:val="22"/>
        </w:rPr>
        <w:t>W ramach zamówienia postępowanie zostało podzielone na 7 części:</w:t>
      </w:r>
    </w:p>
    <w:p w14:paraId="1DA5E4ED" w14:textId="033BD49A" w:rsidR="0013374A" w:rsidRPr="00F76866" w:rsidRDefault="0013374A" w:rsidP="00F76866">
      <w:pPr>
        <w:pStyle w:val="Akapitzlist"/>
        <w:spacing w:before="120" w:after="120"/>
        <w:ind w:left="425"/>
        <w:contextualSpacing w:val="0"/>
        <w:jc w:val="both"/>
        <w:rPr>
          <w:rFonts w:ascii="Arial" w:hAnsi="Arial" w:cs="Arial"/>
          <w:iCs/>
          <w:sz w:val="22"/>
          <w:szCs w:val="22"/>
        </w:rPr>
      </w:pPr>
      <w:r w:rsidRPr="00F76866">
        <w:rPr>
          <w:rFonts w:ascii="Arial" w:hAnsi="Arial" w:cs="Arial"/>
          <w:iCs/>
          <w:sz w:val="22"/>
          <w:szCs w:val="22"/>
        </w:rPr>
        <w:t>Część 1: Dosta</w:t>
      </w:r>
      <w:r w:rsidR="00F76866" w:rsidRPr="00F76866">
        <w:rPr>
          <w:rFonts w:ascii="Arial" w:hAnsi="Arial" w:cs="Arial"/>
          <w:iCs/>
          <w:sz w:val="22"/>
          <w:szCs w:val="22"/>
        </w:rPr>
        <w:t xml:space="preserve">wa przyrządów pomiarowych </w:t>
      </w:r>
      <w:r w:rsidRPr="00F76866">
        <w:rPr>
          <w:rFonts w:ascii="Arial" w:hAnsi="Arial" w:cs="Arial"/>
          <w:iCs/>
          <w:sz w:val="22"/>
          <w:szCs w:val="22"/>
        </w:rPr>
        <w:t xml:space="preserve">dla </w:t>
      </w:r>
      <w:r w:rsidR="00F76866" w:rsidRPr="00F76866">
        <w:rPr>
          <w:rFonts w:ascii="Arial" w:hAnsi="Arial" w:cs="Arial"/>
          <w:iCs/>
          <w:sz w:val="22"/>
          <w:szCs w:val="22"/>
        </w:rPr>
        <w:t>DKWOC</w:t>
      </w:r>
    </w:p>
    <w:p w14:paraId="103157EA" w14:textId="7CBAAFF7" w:rsidR="00F76866" w:rsidRPr="00F76866" w:rsidRDefault="0013374A" w:rsidP="00F76866">
      <w:pPr>
        <w:pStyle w:val="Akapitzlist"/>
        <w:spacing w:before="120" w:after="120"/>
        <w:ind w:left="425"/>
        <w:contextualSpacing w:val="0"/>
        <w:jc w:val="both"/>
        <w:rPr>
          <w:rFonts w:ascii="Arial" w:hAnsi="Arial" w:cs="Arial"/>
          <w:iCs/>
          <w:sz w:val="22"/>
          <w:szCs w:val="22"/>
        </w:rPr>
      </w:pPr>
      <w:r w:rsidRPr="00F76866">
        <w:rPr>
          <w:rFonts w:ascii="Arial" w:hAnsi="Arial" w:cs="Arial"/>
          <w:iCs/>
          <w:sz w:val="22"/>
          <w:szCs w:val="22"/>
        </w:rPr>
        <w:t xml:space="preserve">Część 2: Dostawa </w:t>
      </w:r>
      <w:r w:rsidR="00F76866" w:rsidRPr="00F76866">
        <w:rPr>
          <w:rFonts w:ascii="Arial" w:hAnsi="Arial" w:cs="Arial"/>
          <w:iCs/>
          <w:sz w:val="22"/>
          <w:szCs w:val="22"/>
        </w:rPr>
        <w:t>przyrządów pomiarowych dla ECSC</w:t>
      </w:r>
    </w:p>
    <w:p w14:paraId="4CD24F90" w14:textId="3A30F226" w:rsidR="00F76866" w:rsidRPr="00F76866" w:rsidRDefault="0013374A" w:rsidP="00F76866">
      <w:pPr>
        <w:pStyle w:val="Akapitzlist"/>
        <w:spacing w:before="120" w:after="120"/>
        <w:ind w:left="425"/>
        <w:contextualSpacing w:val="0"/>
        <w:jc w:val="both"/>
        <w:rPr>
          <w:rFonts w:ascii="Arial" w:hAnsi="Arial" w:cs="Arial"/>
          <w:iCs/>
          <w:sz w:val="22"/>
          <w:szCs w:val="22"/>
        </w:rPr>
      </w:pPr>
      <w:r w:rsidRPr="00F76866">
        <w:rPr>
          <w:rFonts w:ascii="Arial" w:hAnsi="Arial" w:cs="Arial"/>
          <w:iCs/>
          <w:sz w:val="22"/>
          <w:szCs w:val="22"/>
        </w:rPr>
        <w:t xml:space="preserve">Część 3: Dostawa </w:t>
      </w:r>
      <w:r w:rsidR="00F76866" w:rsidRPr="00F76866">
        <w:rPr>
          <w:rFonts w:ascii="Arial" w:hAnsi="Arial" w:cs="Arial"/>
          <w:iCs/>
          <w:sz w:val="22"/>
          <w:szCs w:val="22"/>
        </w:rPr>
        <w:t xml:space="preserve">przyrządów pomiarowych dla RCI Warszawa </w:t>
      </w:r>
    </w:p>
    <w:p w14:paraId="0FE5A46A" w14:textId="2ACB632D" w:rsidR="0013374A" w:rsidRPr="00F76866" w:rsidRDefault="0013374A" w:rsidP="00F76866">
      <w:pPr>
        <w:pStyle w:val="Akapitzlist"/>
        <w:spacing w:before="120" w:after="120"/>
        <w:ind w:left="425"/>
        <w:contextualSpacing w:val="0"/>
        <w:jc w:val="both"/>
        <w:rPr>
          <w:rFonts w:ascii="Arial" w:hAnsi="Arial" w:cs="Arial"/>
          <w:iCs/>
          <w:sz w:val="22"/>
          <w:szCs w:val="22"/>
        </w:rPr>
      </w:pPr>
      <w:r w:rsidRPr="00F76866">
        <w:rPr>
          <w:rFonts w:ascii="Arial" w:hAnsi="Arial" w:cs="Arial"/>
          <w:iCs/>
          <w:sz w:val="22"/>
          <w:szCs w:val="22"/>
        </w:rPr>
        <w:t xml:space="preserve">Część 4: Dostawa </w:t>
      </w:r>
      <w:r w:rsidR="00F76866" w:rsidRPr="00F76866">
        <w:rPr>
          <w:rFonts w:ascii="Arial" w:hAnsi="Arial" w:cs="Arial"/>
          <w:iCs/>
          <w:sz w:val="22"/>
          <w:szCs w:val="22"/>
        </w:rPr>
        <w:t>przyrządów pomiarowych dla RCI Bydgoszcz</w:t>
      </w:r>
    </w:p>
    <w:p w14:paraId="12DF82F5" w14:textId="3F2A3F85" w:rsidR="00F76866" w:rsidRPr="00F76866" w:rsidRDefault="0013374A" w:rsidP="00F76866">
      <w:pPr>
        <w:pStyle w:val="Akapitzlist"/>
        <w:spacing w:before="120" w:after="120"/>
        <w:ind w:left="425"/>
        <w:contextualSpacing w:val="0"/>
        <w:jc w:val="both"/>
        <w:rPr>
          <w:rFonts w:ascii="Arial" w:hAnsi="Arial" w:cs="Arial"/>
          <w:iCs/>
          <w:sz w:val="22"/>
          <w:szCs w:val="22"/>
        </w:rPr>
      </w:pPr>
      <w:r w:rsidRPr="00F76866">
        <w:rPr>
          <w:rFonts w:ascii="Arial" w:hAnsi="Arial" w:cs="Arial"/>
          <w:iCs/>
          <w:sz w:val="22"/>
          <w:szCs w:val="22"/>
        </w:rPr>
        <w:t xml:space="preserve">Część 5: Dostawa </w:t>
      </w:r>
      <w:r w:rsidR="00F76866" w:rsidRPr="00F76866">
        <w:rPr>
          <w:rFonts w:ascii="Arial" w:hAnsi="Arial" w:cs="Arial"/>
          <w:iCs/>
          <w:sz w:val="22"/>
          <w:szCs w:val="22"/>
        </w:rPr>
        <w:t xml:space="preserve">przyrządów pomiarowych dla RCI Kraków </w:t>
      </w:r>
    </w:p>
    <w:p w14:paraId="6D8C9082" w14:textId="645CA65E" w:rsidR="0013374A" w:rsidRPr="00F76866" w:rsidRDefault="0013374A" w:rsidP="00F76866">
      <w:pPr>
        <w:pStyle w:val="Akapitzlist"/>
        <w:spacing w:before="120" w:after="120"/>
        <w:ind w:left="425"/>
        <w:contextualSpacing w:val="0"/>
        <w:jc w:val="both"/>
        <w:rPr>
          <w:rFonts w:ascii="Arial" w:hAnsi="Arial" w:cs="Arial"/>
          <w:iCs/>
          <w:sz w:val="22"/>
          <w:szCs w:val="22"/>
        </w:rPr>
      </w:pPr>
      <w:r w:rsidRPr="00F76866">
        <w:rPr>
          <w:rFonts w:ascii="Arial" w:hAnsi="Arial" w:cs="Arial"/>
          <w:iCs/>
          <w:sz w:val="22"/>
          <w:szCs w:val="22"/>
        </w:rPr>
        <w:t xml:space="preserve">Część 6: Dostawa </w:t>
      </w:r>
      <w:r w:rsidR="00F76866" w:rsidRPr="00F76866">
        <w:rPr>
          <w:rFonts w:ascii="Arial" w:hAnsi="Arial" w:cs="Arial"/>
          <w:iCs/>
          <w:sz w:val="22"/>
          <w:szCs w:val="22"/>
        </w:rPr>
        <w:t>przyrządów pomiarowych dla RCI Wrocław</w:t>
      </w:r>
    </w:p>
    <w:p w14:paraId="249E53A6" w14:textId="72BC3003" w:rsidR="0013374A" w:rsidRPr="00F76866" w:rsidRDefault="0013374A" w:rsidP="00F76866">
      <w:pPr>
        <w:pStyle w:val="Akapitzlist"/>
        <w:spacing w:before="120" w:after="120"/>
        <w:ind w:left="425"/>
        <w:contextualSpacing w:val="0"/>
        <w:jc w:val="both"/>
        <w:rPr>
          <w:rFonts w:ascii="Arial" w:hAnsi="Arial" w:cs="Arial"/>
          <w:iCs/>
          <w:sz w:val="22"/>
          <w:szCs w:val="22"/>
        </w:rPr>
      </w:pPr>
      <w:r w:rsidRPr="00F76866">
        <w:rPr>
          <w:rFonts w:ascii="Arial" w:hAnsi="Arial" w:cs="Arial"/>
          <w:iCs/>
          <w:sz w:val="22"/>
          <w:szCs w:val="22"/>
        </w:rPr>
        <w:t xml:space="preserve">Część </w:t>
      </w:r>
      <w:r w:rsidR="00F76866" w:rsidRPr="00F76866">
        <w:rPr>
          <w:rFonts w:ascii="Arial" w:hAnsi="Arial" w:cs="Arial"/>
          <w:iCs/>
          <w:sz w:val="22"/>
          <w:szCs w:val="22"/>
        </w:rPr>
        <w:t>7</w:t>
      </w:r>
      <w:r w:rsidRPr="00F76866">
        <w:rPr>
          <w:rFonts w:ascii="Arial" w:hAnsi="Arial" w:cs="Arial"/>
          <w:iCs/>
          <w:sz w:val="22"/>
          <w:szCs w:val="22"/>
        </w:rPr>
        <w:t xml:space="preserve">: Dostawa </w:t>
      </w:r>
      <w:r w:rsidR="00F76866" w:rsidRPr="00F76866">
        <w:rPr>
          <w:rFonts w:ascii="Arial" w:hAnsi="Arial" w:cs="Arial"/>
          <w:iCs/>
          <w:sz w:val="22"/>
          <w:szCs w:val="22"/>
        </w:rPr>
        <w:t>przyrządów pomiarowych dla RCI Olsztyn</w:t>
      </w:r>
    </w:p>
    <w:p w14:paraId="3A1704E6" w14:textId="03491EF9" w:rsidR="00624B54" w:rsidRPr="00070747" w:rsidRDefault="00624B54">
      <w:pPr>
        <w:pStyle w:val="Akapitzlist"/>
        <w:numPr>
          <w:ilvl w:val="1"/>
          <w:numId w:val="39"/>
        </w:numPr>
        <w:spacing w:before="120" w:after="120"/>
        <w:ind w:left="426" w:hanging="426"/>
        <w:contextualSpacing w:val="0"/>
        <w:jc w:val="both"/>
        <w:rPr>
          <w:rFonts w:ascii="Arial" w:hAnsi="Arial" w:cs="Arial"/>
          <w:iCs/>
          <w:sz w:val="22"/>
          <w:szCs w:val="22"/>
        </w:rPr>
      </w:pPr>
      <w:r w:rsidRPr="00070747">
        <w:rPr>
          <w:rFonts w:ascii="Arial" w:hAnsi="Arial" w:cs="Arial"/>
          <w:iCs/>
          <w:sz w:val="22"/>
          <w:szCs w:val="22"/>
        </w:rPr>
        <w:t xml:space="preserve">Szczegółowy opis przedmiotu zamówienia i sposobu jego realizacji zawiera </w:t>
      </w:r>
      <w:r w:rsidRPr="00070747">
        <w:rPr>
          <w:rFonts w:ascii="Arial" w:hAnsi="Arial" w:cs="Arial"/>
          <w:b/>
          <w:bCs/>
          <w:iCs/>
          <w:sz w:val="22"/>
          <w:szCs w:val="22"/>
        </w:rPr>
        <w:t>Załącznik nr</w:t>
      </w:r>
      <w:r w:rsidR="00CF323C">
        <w:rPr>
          <w:rFonts w:ascii="Arial" w:hAnsi="Arial" w:cs="Arial"/>
          <w:b/>
          <w:bCs/>
          <w:iCs/>
          <w:sz w:val="22"/>
          <w:szCs w:val="22"/>
        </w:rPr>
        <w:t> </w:t>
      </w:r>
      <w:r w:rsidRPr="00070747">
        <w:rPr>
          <w:rFonts w:ascii="Arial" w:hAnsi="Arial" w:cs="Arial"/>
          <w:b/>
          <w:bCs/>
          <w:iCs/>
          <w:sz w:val="22"/>
          <w:szCs w:val="22"/>
        </w:rPr>
        <w:t>1 do SWZ</w:t>
      </w:r>
      <w:r w:rsidRPr="00070747">
        <w:rPr>
          <w:rFonts w:ascii="Arial" w:hAnsi="Arial" w:cs="Arial"/>
          <w:iCs/>
          <w:sz w:val="22"/>
          <w:szCs w:val="22"/>
        </w:rPr>
        <w:t xml:space="preserve"> – „Opis przedmiotu zamówienia</w:t>
      </w:r>
      <w:r w:rsidR="005A208B">
        <w:rPr>
          <w:rFonts w:ascii="Arial" w:hAnsi="Arial" w:cs="Arial"/>
          <w:iCs/>
          <w:sz w:val="22"/>
          <w:szCs w:val="22"/>
        </w:rPr>
        <w:t xml:space="preserve"> – formularz cenowy</w:t>
      </w:r>
      <w:r w:rsidRPr="00070747">
        <w:rPr>
          <w:rFonts w:ascii="Arial" w:hAnsi="Arial" w:cs="Arial"/>
          <w:iCs/>
          <w:sz w:val="22"/>
          <w:szCs w:val="22"/>
        </w:rPr>
        <w:t>”. Opis ten należy odczytywać wraz ze zmianami treści SWZ, będącymi np. wynikiem udzielonych odpowiedzi na zapytania wykonawców.</w:t>
      </w:r>
    </w:p>
    <w:p w14:paraId="211C0817" w14:textId="77777777" w:rsidR="00BF0A49" w:rsidRPr="00070747" w:rsidRDefault="00624B54">
      <w:pPr>
        <w:pStyle w:val="Akapitzlist"/>
        <w:numPr>
          <w:ilvl w:val="1"/>
          <w:numId w:val="39"/>
        </w:numPr>
        <w:spacing w:before="120" w:after="120"/>
        <w:ind w:left="426" w:hanging="426"/>
        <w:contextualSpacing w:val="0"/>
        <w:jc w:val="both"/>
        <w:rPr>
          <w:rFonts w:ascii="Arial" w:hAnsi="Arial" w:cs="Arial"/>
          <w:iCs/>
          <w:sz w:val="22"/>
          <w:szCs w:val="22"/>
        </w:rPr>
      </w:pPr>
      <w:r w:rsidRPr="00070747">
        <w:rPr>
          <w:rFonts w:ascii="Arial" w:hAnsi="Arial" w:cs="Arial"/>
          <w:iCs/>
          <w:sz w:val="22"/>
          <w:szCs w:val="22"/>
        </w:rPr>
        <w:t>Kody i nazwy opisujące przedmiot zamówienia (CPV):</w:t>
      </w:r>
    </w:p>
    <w:p w14:paraId="649310E0" w14:textId="7B9926A5" w:rsidR="00110E38" w:rsidRPr="00070747" w:rsidRDefault="00BC5D6B" w:rsidP="00110E38">
      <w:pPr>
        <w:pStyle w:val="Akapitzlist"/>
        <w:spacing w:after="120"/>
        <w:ind w:left="426"/>
        <w:contextualSpacing w:val="0"/>
        <w:jc w:val="both"/>
        <w:rPr>
          <w:rFonts w:ascii="Arial" w:hAnsi="Arial" w:cs="Arial"/>
          <w:sz w:val="22"/>
          <w:szCs w:val="22"/>
        </w:rPr>
      </w:pPr>
      <w:r w:rsidRPr="00BC5D6B">
        <w:rPr>
          <w:rFonts w:ascii="Arial" w:hAnsi="Arial" w:cs="Arial"/>
          <w:iCs/>
          <w:sz w:val="22"/>
          <w:szCs w:val="22"/>
        </w:rPr>
        <w:t>38410000-2 Przyrządy pomiarowe</w:t>
      </w:r>
    </w:p>
    <w:p w14:paraId="50A829C0" w14:textId="2AA705B7" w:rsidR="00BF0A49" w:rsidRPr="00070747" w:rsidRDefault="00624B54">
      <w:pPr>
        <w:pStyle w:val="Akapitzlist"/>
        <w:numPr>
          <w:ilvl w:val="1"/>
          <w:numId w:val="39"/>
        </w:numPr>
        <w:spacing w:after="120"/>
        <w:ind w:left="426" w:hanging="426"/>
        <w:contextualSpacing w:val="0"/>
        <w:jc w:val="both"/>
        <w:rPr>
          <w:rFonts w:ascii="Arial" w:hAnsi="Arial" w:cs="Arial"/>
          <w:sz w:val="22"/>
          <w:szCs w:val="22"/>
        </w:rPr>
      </w:pPr>
      <w:r w:rsidRPr="00070747">
        <w:rPr>
          <w:rFonts w:ascii="Arial" w:hAnsi="Arial" w:cs="Arial"/>
          <w:sz w:val="22"/>
          <w:szCs w:val="22"/>
        </w:rPr>
        <w:t>Informacja o opcjach:</w:t>
      </w:r>
    </w:p>
    <w:p w14:paraId="086B9BB6" w14:textId="77777777" w:rsidR="00BF0A49" w:rsidRPr="00070747" w:rsidRDefault="00624B54" w:rsidP="00BF0A49">
      <w:pPr>
        <w:pStyle w:val="Akapitzlist"/>
        <w:spacing w:after="120"/>
        <w:ind w:left="426"/>
        <w:contextualSpacing w:val="0"/>
        <w:jc w:val="both"/>
        <w:rPr>
          <w:rFonts w:ascii="Arial" w:hAnsi="Arial" w:cs="Arial"/>
          <w:sz w:val="22"/>
          <w:szCs w:val="22"/>
        </w:rPr>
      </w:pPr>
      <w:r w:rsidRPr="00070747">
        <w:rPr>
          <w:rFonts w:ascii="Arial" w:hAnsi="Arial" w:cs="Arial"/>
          <w:sz w:val="22"/>
          <w:szCs w:val="22"/>
        </w:rPr>
        <w:t xml:space="preserve">Zamawiający </w:t>
      </w:r>
      <w:r w:rsidRPr="00070747">
        <w:rPr>
          <w:rFonts w:ascii="Arial" w:hAnsi="Arial" w:cs="Arial"/>
          <w:b/>
          <w:bCs/>
          <w:sz w:val="22"/>
          <w:szCs w:val="22"/>
          <w:u w:val="single"/>
        </w:rPr>
        <w:t>nie przewiduje</w:t>
      </w:r>
      <w:r w:rsidRPr="00070747">
        <w:rPr>
          <w:rFonts w:ascii="Arial" w:hAnsi="Arial" w:cs="Arial"/>
          <w:sz w:val="22"/>
          <w:szCs w:val="22"/>
        </w:rPr>
        <w:t xml:space="preserve"> udzielenia zamówienia w ramach prawa opcji. </w:t>
      </w:r>
    </w:p>
    <w:p w14:paraId="2C85D3DD" w14:textId="72793744" w:rsidR="00624B54" w:rsidRPr="00070747" w:rsidRDefault="00624B54">
      <w:pPr>
        <w:pStyle w:val="Akapitzlist"/>
        <w:numPr>
          <w:ilvl w:val="1"/>
          <w:numId w:val="39"/>
        </w:numPr>
        <w:spacing w:after="120"/>
        <w:ind w:left="426" w:hanging="426"/>
        <w:contextualSpacing w:val="0"/>
        <w:jc w:val="both"/>
        <w:rPr>
          <w:rFonts w:ascii="Arial" w:hAnsi="Arial" w:cs="Arial"/>
          <w:sz w:val="22"/>
          <w:szCs w:val="22"/>
        </w:rPr>
      </w:pPr>
      <w:r w:rsidRPr="00070747">
        <w:rPr>
          <w:rFonts w:ascii="Arial" w:hAnsi="Arial" w:cs="Arial"/>
          <w:sz w:val="22"/>
          <w:szCs w:val="22"/>
        </w:rPr>
        <w:t xml:space="preserve">Zamawiający </w:t>
      </w:r>
      <w:r w:rsidRPr="00070747">
        <w:rPr>
          <w:rFonts w:ascii="Arial" w:hAnsi="Arial" w:cs="Arial"/>
          <w:b/>
          <w:bCs/>
          <w:sz w:val="22"/>
          <w:szCs w:val="22"/>
          <w:u w:val="single"/>
        </w:rPr>
        <w:t>nie dopuszcza</w:t>
      </w:r>
      <w:r w:rsidRPr="00070747">
        <w:rPr>
          <w:rFonts w:ascii="Arial" w:hAnsi="Arial" w:cs="Arial"/>
          <w:sz w:val="22"/>
          <w:szCs w:val="22"/>
        </w:rPr>
        <w:t xml:space="preserve"> możliwości składania ofert wariantowych oraz w</w:t>
      </w:r>
      <w:r w:rsidR="00BF0A49" w:rsidRPr="00070747">
        <w:rPr>
          <w:rFonts w:ascii="Arial" w:hAnsi="Arial" w:cs="Arial"/>
          <w:sz w:val="22"/>
          <w:szCs w:val="22"/>
        </w:rPr>
        <w:t> </w:t>
      </w:r>
      <w:r w:rsidRPr="00070747">
        <w:rPr>
          <w:rFonts w:ascii="Arial" w:hAnsi="Arial" w:cs="Arial"/>
          <w:sz w:val="22"/>
          <w:szCs w:val="22"/>
        </w:rPr>
        <w:t>postaci katalogów elektronicznych.</w:t>
      </w:r>
    </w:p>
    <w:p w14:paraId="251D7FA8" w14:textId="77777777" w:rsidR="00624B54" w:rsidRPr="00070747" w:rsidRDefault="00624B54">
      <w:pPr>
        <w:pStyle w:val="Akapitzlist"/>
        <w:numPr>
          <w:ilvl w:val="1"/>
          <w:numId w:val="39"/>
        </w:numPr>
        <w:spacing w:after="120"/>
        <w:ind w:left="426" w:hanging="426"/>
        <w:contextualSpacing w:val="0"/>
        <w:jc w:val="both"/>
        <w:rPr>
          <w:rFonts w:ascii="Arial" w:hAnsi="Arial" w:cs="Arial"/>
          <w:sz w:val="22"/>
          <w:szCs w:val="22"/>
        </w:rPr>
      </w:pPr>
      <w:r w:rsidRPr="00070747">
        <w:rPr>
          <w:rFonts w:ascii="Arial" w:hAnsi="Arial" w:cs="Arial"/>
          <w:sz w:val="22"/>
          <w:szCs w:val="22"/>
        </w:rPr>
        <w:t xml:space="preserve">Zamawiający </w:t>
      </w:r>
      <w:r w:rsidRPr="00070747">
        <w:rPr>
          <w:rFonts w:ascii="Arial" w:hAnsi="Arial" w:cs="Arial"/>
          <w:b/>
          <w:sz w:val="22"/>
          <w:szCs w:val="22"/>
          <w:u w:val="single"/>
        </w:rPr>
        <w:t>nie określa</w:t>
      </w:r>
      <w:r w:rsidRPr="00070747">
        <w:rPr>
          <w:rFonts w:ascii="Arial" w:hAnsi="Arial" w:cs="Arial"/>
          <w:sz w:val="22"/>
          <w:szCs w:val="22"/>
        </w:rPr>
        <w:t xml:space="preserve"> wymagań zatrudnienia przez Wykonawcę lub podwykonawcę lub dalszego podwykonawcę na podstawie stosunku pracy osób wykonujących czynności w zakresie realizacji zamówienia, gdyż wykonanie tych czynności nie polega w ocenie Zamawiającego na wykonywaniu pracy w sposób określony w art. 22 § 1 ustawy z dnia 26 czerwca 1974 r. – Kodeks pracy.</w:t>
      </w:r>
    </w:p>
    <w:p w14:paraId="77B7169C" w14:textId="77777777" w:rsidR="00624B54" w:rsidRPr="00070747" w:rsidRDefault="00624B54">
      <w:pPr>
        <w:pStyle w:val="Akapitzlist"/>
        <w:numPr>
          <w:ilvl w:val="1"/>
          <w:numId w:val="39"/>
        </w:numPr>
        <w:spacing w:before="120" w:after="120"/>
        <w:ind w:left="426" w:hanging="426"/>
        <w:contextualSpacing w:val="0"/>
        <w:jc w:val="both"/>
        <w:rPr>
          <w:rFonts w:ascii="Arial" w:hAnsi="Arial" w:cs="Arial"/>
          <w:sz w:val="22"/>
          <w:szCs w:val="22"/>
        </w:rPr>
      </w:pPr>
      <w:r w:rsidRPr="00070747">
        <w:rPr>
          <w:rFonts w:ascii="Arial" w:hAnsi="Arial" w:cs="Arial"/>
          <w:iCs/>
          <w:sz w:val="22"/>
          <w:szCs w:val="22"/>
        </w:rPr>
        <w:t xml:space="preserve">Zamawiający nie przewiduje zwoływania zebrania Wykonawców w celu wyjaśnień wątpliwości dotyczących SWZ, </w:t>
      </w:r>
      <w:r w:rsidRPr="00070747">
        <w:rPr>
          <w:rFonts w:ascii="Arial" w:hAnsi="Arial" w:cs="Arial"/>
          <w:sz w:val="22"/>
          <w:szCs w:val="22"/>
        </w:rPr>
        <w:t xml:space="preserve">o którym mowa w art. 285 ust.1 ustawy </w:t>
      </w:r>
      <w:proofErr w:type="spellStart"/>
      <w:r w:rsidRPr="00070747">
        <w:rPr>
          <w:rFonts w:ascii="Arial" w:hAnsi="Arial" w:cs="Arial"/>
          <w:sz w:val="22"/>
          <w:szCs w:val="22"/>
        </w:rPr>
        <w:t>Pzp</w:t>
      </w:r>
      <w:proofErr w:type="spellEnd"/>
      <w:r w:rsidRPr="00070747">
        <w:rPr>
          <w:rFonts w:ascii="Arial" w:hAnsi="Arial" w:cs="Arial"/>
          <w:sz w:val="22"/>
          <w:szCs w:val="22"/>
        </w:rPr>
        <w:t>.</w:t>
      </w:r>
    </w:p>
    <w:p w14:paraId="45EB62EC" w14:textId="74AC5193" w:rsidR="00624B54" w:rsidRPr="00070747" w:rsidRDefault="00624B54">
      <w:pPr>
        <w:pStyle w:val="Akapitzlist"/>
        <w:numPr>
          <w:ilvl w:val="1"/>
          <w:numId w:val="39"/>
        </w:numPr>
        <w:spacing w:before="120" w:after="120"/>
        <w:ind w:left="426" w:hanging="426"/>
        <w:contextualSpacing w:val="0"/>
        <w:jc w:val="both"/>
        <w:rPr>
          <w:rFonts w:ascii="Arial" w:hAnsi="Arial" w:cs="Arial"/>
          <w:sz w:val="22"/>
          <w:szCs w:val="22"/>
        </w:rPr>
      </w:pPr>
      <w:r w:rsidRPr="00070747">
        <w:rPr>
          <w:rFonts w:ascii="Arial" w:hAnsi="Arial" w:cs="Arial"/>
          <w:sz w:val="22"/>
          <w:szCs w:val="22"/>
        </w:rPr>
        <w:t>Zamawiający nie przewiduje możliwości udzielenia zamówień, o których mowa w</w:t>
      </w:r>
      <w:r w:rsidR="004B2631" w:rsidRPr="00070747">
        <w:rPr>
          <w:rFonts w:ascii="Arial" w:hAnsi="Arial" w:cs="Arial"/>
          <w:sz w:val="22"/>
          <w:szCs w:val="22"/>
        </w:rPr>
        <w:t> </w:t>
      </w:r>
      <w:r w:rsidRPr="00070747">
        <w:rPr>
          <w:rFonts w:ascii="Arial" w:hAnsi="Arial" w:cs="Arial"/>
          <w:sz w:val="22"/>
          <w:szCs w:val="22"/>
        </w:rPr>
        <w:t>art.</w:t>
      </w:r>
      <w:r w:rsidR="004B2631" w:rsidRPr="00070747">
        <w:rPr>
          <w:rFonts w:ascii="Arial" w:hAnsi="Arial" w:cs="Arial"/>
          <w:sz w:val="22"/>
          <w:szCs w:val="22"/>
        </w:rPr>
        <w:t> </w:t>
      </w:r>
      <w:r w:rsidRPr="00070747">
        <w:rPr>
          <w:rFonts w:ascii="Arial" w:hAnsi="Arial" w:cs="Arial"/>
          <w:sz w:val="22"/>
          <w:szCs w:val="22"/>
        </w:rPr>
        <w:t xml:space="preserve">214 ust. 1 pkt 7 i 8 ustawy </w:t>
      </w:r>
      <w:proofErr w:type="spellStart"/>
      <w:r w:rsidRPr="00070747">
        <w:rPr>
          <w:rFonts w:ascii="Arial" w:hAnsi="Arial" w:cs="Arial"/>
          <w:sz w:val="22"/>
          <w:szCs w:val="22"/>
        </w:rPr>
        <w:t>Pzp</w:t>
      </w:r>
      <w:proofErr w:type="spellEnd"/>
      <w:r w:rsidRPr="00070747">
        <w:rPr>
          <w:rFonts w:ascii="Arial" w:hAnsi="Arial" w:cs="Arial"/>
          <w:sz w:val="22"/>
          <w:szCs w:val="22"/>
        </w:rPr>
        <w:t>.</w:t>
      </w:r>
    </w:p>
    <w:p w14:paraId="774BA827" w14:textId="77777777" w:rsidR="00907396" w:rsidRPr="00907396" w:rsidRDefault="00624B54">
      <w:pPr>
        <w:pStyle w:val="Akapitzlist"/>
        <w:numPr>
          <w:ilvl w:val="1"/>
          <w:numId w:val="39"/>
        </w:numPr>
        <w:spacing w:before="120" w:after="120"/>
        <w:ind w:left="426" w:hanging="426"/>
        <w:contextualSpacing w:val="0"/>
        <w:jc w:val="both"/>
        <w:rPr>
          <w:rFonts w:ascii="Arial" w:hAnsi="Arial" w:cs="Arial"/>
          <w:spacing w:val="-4"/>
          <w:sz w:val="22"/>
          <w:szCs w:val="22"/>
        </w:rPr>
      </w:pPr>
      <w:r w:rsidRPr="00070747">
        <w:rPr>
          <w:rFonts w:ascii="Arial" w:hAnsi="Arial" w:cs="Arial"/>
          <w:spacing w:val="-4"/>
          <w:sz w:val="22"/>
          <w:szCs w:val="22"/>
        </w:rPr>
        <w:lastRenderedPageBreak/>
        <w:t xml:space="preserve">Zamawiający nie zastrzega obowiązku osobistego wykonania zamówienia przez Wykonawcę </w:t>
      </w:r>
      <w:r w:rsidRPr="00070747">
        <w:rPr>
          <w:rFonts w:ascii="Arial" w:hAnsi="Arial" w:cs="Arial"/>
          <w:sz w:val="22"/>
          <w:szCs w:val="22"/>
        </w:rPr>
        <w:t xml:space="preserve">kluczowych zadań zgodnie z art. 60 i art. 121 ustawy </w:t>
      </w:r>
      <w:proofErr w:type="spellStart"/>
      <w:r w:rsidRPr="00070747">
        <w:rPr>
          <w:rFonts w:ascii="Arial" w:hAnsi="Arial" w:cs="Arial"/>
          <w:sz w:val="22"/>
          <w:szCs w:val="22"/>
        </w:rPr>
        <w:t>Pzp</w:t>
      </w:r>
      <w:proofErr w:type="spellEnd"/>
      <w:r w:rsidRPr="00070747">
        <w:rPr>
          <w:rFonts w:ascii="Arial" w:hAnsi="Arial" w:cs="Arial"/>
          <w:sz w:val="22"/>
          <w:szCs w:val="22"/>
        </w:rPr>
        <w:t>.</w:t>
      </w:r>
    </w:p>
    <w:p w14:paraId="7372A3A8" w14:textId="77777777" w:rsidR="00907396" w:rsidRDefault="00907396">
      <w:pPr>
        <w:pStyle w:val="Akapitzlist"/>
        <w:numPr>
          <w:ilvl w:val="1"/>
          <w:numId w:val="39"/>
        </w:numPr>
        <w:spacing w:before="120" w:after="120"/>
        <w:ind w:left="426" w:hanging="426"/>
        <w:contextualSpacing w:val="0"/>
        <w:jc w:val="both"/>
        <w:rPr>
          <w:rFonts w:ascii="Arial" w:hAnsi="Arial" w:cs="Arial"/>
          <w:spacing w:val="-4"/>
          <w:sz w:val="22"/>
          <w:szCs w:val="22"/>
        </w:rPr>
      </w:pPr>
      <w:r w:rsidRPr="00907396">
        <w:rPr>
          <w:rFonts w:ascii="Arial" w:hAnsi="Arial" w:cs="Arial"/>
          <w:spacing w:val="-4"/>
          <w:sz w:val="22"/>
          <w:szCs w:val="22"/>
        </w:rPr>
        <w:t>Zamawiający nie przewiduje możliwości oraz nie wymaga złożenia oferty po odbyciu przez Wykonawcę wizji lokalnej lub sprawdzeniu dokumentów niezbędnych do realizacji zamówienia dostępnych na miejscu u Zamawiającego.</w:t>
      </w:r>
    </w:p>
    <w:p w14:paraId="68E46AD0" w14:textId="59E2F8E1" w:rsidR="00624B54" w:rsidRPr="00907396" w:rsidRDefault="00624B54">
      <w:pPr>
        <w:pStyle w:val="Akapitzlist"/>
        <w:numPr>
          <w:ilvl w:val="1"/>
          <w:numId w:val="39"/>
        </w:numPr>
        <w:spacing w:before="120" w:after="120"/>
        <w:ind w:left="426" w:hanging="426"/>
        <w:contextualSpacing w:val="0"/>
        <w:jc w:val="both"/>
        <w:rPr>
          <w:rFonts w:ascii="Arial" w:hAnsi="Arial" w:cs="Arial"/>
          <w:spacing w:val="-4"/>
          <w:sz w:val="22"/>
          <w:szCs w:val="22"/>
        </w:rPr>
      </w:pPr>
      <w:r w:rsidRPr="00907396">
        <w:rPr>
          <w:rFonts w:ascii="Arial" w:hAnsi="Arial" w:cs="Arial"/>
          <w:color w:val="000000"/>
          <w:sz w:val="22"/>
          <w:szCs w:val="22"/>
        </w:rPr>
        <w:t xml:space="preserve">Zamawiający </w:t>
      </w:r>
      <w:r w:rsidRPr="00907396">
        <w:rPr>
          <w:rFonts w:ascii="Arial" w:hAnsi="Arial" w:cs="Arial"/>
          <w:b/>
          <w:color w:val="000000"/>
          <w:sz w:val="22"/>
          <w:szCs w:val="22"/>
          <w:u w:val="single"/>
        </w:rPr>
        <w:t>żąda</w:t>
      </w:r>
      <w:r w:rsidRPr="00907396">
        <w:rPr>
          <w:rFonts w:ascii="Arial" w:hAnsi="Arial" w:cs="Arial"/>
          <w:color w:val="000000"/>
          <w:sz w:val="22"/>
          <w:szCs w:val="22"/>
        </w:rPr>
        <w:t xml:space="preserve"> wskazania przez Wykonawcę w formularzu ofertowym części zamówienia, których </w:t>
      </w:r>
      <w:r w:rsidRPr="00907396">
        <w:rPr>
          <w:rFonts w:ascii="Arial" w:hAnsi="Arial" w:cs="Arial"/>
          <w:sz w:val="22"/>
          <w:szCs w:val="22"/>
        </w:rPr>
        <w:t>wykonanie zamierza powierzyć podwykonawcom i podania przez Wykonawcę nazw (firm) ewentualnych podwykonawców – jeżeli są już znani na tym etapie (</w:t>
      </w:r>
      <w:r w:rsidRPr="00907396">
        <w:rPr>
          <w:rFonts w:ascii="Arial" w:hAnsi="Arial" w:cs="Arial"/>
          <w:iCs/>
          <w:sz w:val="22"/>
          <w:szCs w:val="22"/>
        </w:rPr>
        <w:t xml:space="preserve">art. 462 ust. 2 ustawy </w:t>
      </w:r>
      <w:proofErr w:type="spellStart"/>
      <w:r w:rsidRPr="00907396">
        <w:rPr>
          <w:rFonts w:ascii="Arial" w:hAnsi="Arial" w:cs="Arial"/>
          <w:iCs/>
          <w:sz w:val="22"/>
          <w:szCs w:val="22"/>
        </w:rPr>
        <w:t>Pzp</w:t>
      </w:r>
      <w:proofErr w:type="spellEnd"/>
      <w:r w:rsidRPr="00907396">
        <w:rPr>
          <w:rFonts w:ascii="Arial" w:hAnsi="Arial" w:cs="Arial"/>
          <w:iCs/>
          <w:sz w:val="22"/>
          <w:szCs w:val="22"/>
        </w:rPr>
        <w:t>).</w:t>
      </w:r>
    </w:p>
    <w:p w14:paraId="78C411B6" w14:textId="77777777" w:rsidR="00BF0A49" w:rsidRPr="00070747" w:rsidRDefault="00624B54">
      <w:pPr>
        <w:pStyle w:val="Akapitzlist"/>
        <w:numPr>
          <w:ilvl w:val="1"/>
          <w:numId w:val="39"/>
        </w:numPr>
        <w:spacing w:before="120" w:after="120"/>
        <w:ind w:left="426" w:hanging="426"/>
        <w:contextualSpacing w:val="0"/>
        <w:jc w:val="both"/>
        <w:rPr>
          <w:rFonts w:ascii="Arial" w:hAnsi="Arial" w:cs="Arial"/>
          <w:sz w:val="22"/>
          <w:szCs w:val="22"/>
        </w:rPr>
      </w:pPr>
      <w:r w:rsidRPr="00070747">
        <w:rPr>
          <w:rFonts w:ascii="Arial" w:hAnsi="Arial" w:cs="Arial"/>
          <w:sz w:val="22"/>
          <w:szCs w:val="22"/>
        </w:rPr>
        <w:t xml:space="preserve">Zgodnie z art. 462 ust. 8 ustawy </w:t>
      </w:r>
      <w:proofErr w:type="spellStart"/>
      <w:r w:rsidRPr="00070747">
        <w:rPr>
          <w:rFonts w:ascii="Arial" w:hAnsi="Arial" w:cs="Arial"/>
          <w:sz w:val="22"/>
          <w:szCs w:val="22"/>
        </w:rPr>
        <w:t>Pzp</w:t>
      </w:r>
      <w:proofErr w:type="spellEnd"/>
      <w:r w:rsidRPr="00070747">
        <w:rPr>
          <w:rFonts w:ascii="Arial" w:hAnsi="Arial" w:cs="Arial"/>
          <w:sz w:val="22"/>
          <w:szCs w:val="22"/>
        </w:rPr>
        <w:t xml:space="preserve"> powierzenie wykonania części zamówienia podwykonawcom nie zwalnia Wykonawcy z odpowiedzialności za należyte wykonanie tego zamówienia.</w:t>
      </w:r>
    </w:p>
    <w:p w14:paraId="57F01001" w14:textId="0A9E5F8B" w:rsidR="00BF0A49" w:rsidRPr="00070747" w:rsidRDefault="00BF0A49">
      <w:pPr>
        <w:pStyle w:val="Akapitzlist"/>
        <w:numPr>
          <w:ilvl w:val="1"/>
          <w:numId w:val="39"/>
        </w:numPr>
        <w:spacing w:before="120" w:after="120"/>
        <w:ind w:left="426" w:hanging="426"/>
        <w:contextualSpacing w:val="0"/>
        <w:jc w:val="both"/>
        <w:rPr>
          <w:rFonts w:ascii="Arial" w:hAnsi="Arial" w:cs="Arial"/>
          <w:sz w:val="22"/>
          <w:szCs w:val="22"/>
        </w:rPr>
      </w:pPr>
      <w:r w:rsidRPr="00070747">
        <w:rPr>
          <w:rFonts w:ascii="Arial" w:hAnsi="Arial" w:cs="Arial"/>
          <w:sz w:val="22"/>
          <w:szCs w:val="22"/>
        </w:rPr>
        <w:t>Warunki równoważności:</w:t>
      </w:r>
    </w:p>
    <w:p w14:paraId="2FA2D274" w14:textId="77777777" w:rsidR="00BF0A49" w:rsidRPr="00070747" w:rsidRDefault="00BF0A49">
      <w:pPr>
        <w:numPr>
          <w:ilvl w:val="0"/>
          <w:numId w:val="167"/>
        </w:numPr>
        <w:spacing w:before="120" w:after="120"/>
        <w:jc w:val="both"/>
        <w:rPr>
          <w:rFonts w:ascii="Arial" w:hAnsi="Arial" w:cs="Arial"/>
          <w:color w:val="000000"/>
          <w:sz w:val="22"/>
          <w:szCs w:val="22"/>
        </w:rPr>
      </w:pPr>
      <w:r w:rsidRPr="00070747">
        <w:rPr>
          <w:rFonts w:ascii="Arial" w:hAnsi="Arial" w:cs="Arial"/>
          <w:color w:val="000000"/>
          <w:sz w:val="22"/>
          <w:szCs w:val="22"/>
        </w:rPr>
        <w:t xml:space="preserve">Zamawiający dopuszcza rozwiązania równoważne. Wykonawca, który powołuje się na rozwiązania równoważne, jest </w:t>
      </w:r>
      <w:r w:rsidRPr="00CF323C">
        <w:rPr>
          <w:rFonts w:ascii="Arial" w:hAnsi="Arial" w:cs="Arial"/>
          <w:b/>
          <w:bCs/>
          <w:color w:val="000000"/>
          <w:sz w:val="22"/>
          <w:szCs w:val="22"/>
          <w:u w:val="single"/>
        </w:rPr>
        <w:t>zobowiązany wykazać wraz z ofertą</w:t>
      </w:r>
      <w:r w:rsidRPr="00070747">
        <w:rPr>
          <w:rFonts w:ascii="Arial" w:hAnsi="Arial" w:cs="Arial"/>
          <w:color w:val="000000"/>
          <w:sz w:val="22"/>
          <w:szCs w:val="22"/>
        </w:rPr>
        <w:t>, że oferowane przez niego produkty spełniają wymagania określone przez Zamawiającego.</w:t>
      </w:r>
    </w:p>
    <w:p w14:paraId="147068B0" w14:textId="77777777" w:rsidR="00BF0A49" w:rsidRPr="00070747" w:rsidRDefault="00BF0A49">
      <w:pPr>
        <w:numPr>
          <w:ilvl w:val="0"/>
          <w:numId w:val="167"/>
        </w:numPr>
        <w:spacing w:before="120" w:after="120"/>
        <w:jc w:val="both"/>
        <w:rPr>
          <w:rFonts w:ascii="Arial" w:hAnsi="Arial" w:cs="Arial"/>
          <w:color w:val="000000"/>
          <w:sz w:val="22"/>
          <w:szCs w:val="22"/>
        </w:rPr>
      </w:pPr>
      <w:r w:rsidRPr="00070747">
        <w:rPr>
          <w:rFonts w:ascii="Arial" w:hAnsi="Arial" w:cs="Arial"/>
          <w:color w:val="000000"/>
          <w:sz w:val="22"/>
          <w:szCs w:val="22"/>
        </w:rPr>
        <w:t>Zamawiający nie ogranicza wykonawcom katalogu dowodów, za pomocą których wykazywać będą oni równoważność oferowanych rozwiązań. Wykazanie równoważności to obowiązek wykonawcy, ale także i jego prawo.</w:t>
      </w:r>
    </w:p>
    <w:p w14:paraId="376CD26C" w14:textId="77777777" w:rsidR="00BF0A49" w:rsidRPr="00070747" w:rsidRDefault="00BF0A49" w:rsidP="00332838">
      <w:pPr>
        <w:spacing w:before="120" w:after="120"/>
        <w:ind w:left="720"/>
        <w:jc w:val="both"/>
        <w:rPr>
          <w:rFonts w:ascii="Arial" w:hAnsi="Arial" w:cs="Arial"/>
          <w:b/>
          <w:bCs/>
          <w:color w:val="000000"/>
          <w:sz w:val="22"/>
          <w:szCs w:val="22"/>
          <w:u w:val="single"/>
        </w:rPr>
      </w:pPr>
      <w:r w:rsidRPr="00070747">
        <w:rPr>
          <w:rFonts w:ascii="Arial" w:hAnsi="Arial" w:cs="Arial"/>
          <w:b/>
          <w:bCs/>
          <w:color w:val="000000"/>
          <w:sz w:val="22"/>
          <w:szCs w:val="22"/>
          <w:u w:val="single"/>
        </w:rPr>
        <w:t>Uwaga:</w:t>
      </w:r>
    </w:p>
    <w:p w14:paraId="64D152B2" w14:textId="11661B46" w:rsidR="00BF0A49" w:rsidRPr="00070747" w:rsidRDefault="00BF0A49" w:rsidP="00332838">
      <w:pPr>
        <w:spacing w:before="120" w:after="120"/>
        <w:ind w:left="720"/>
        <w:jc w:val="both"/>
        <w:rPr>
          <w:rFonts w:ascii="Arial" w:hAnsi="Arial" w:cs="Arial"/>
          <w:color w:val="000000"/>
          <w:sz w:val="22"/>
          <w:szCs w:val="22"/>
        </w:rPr>
      </w:pPr>
      <w:r w:rsidRPr="00070747">
        <w:rPr>
          <w:rFonts w:ascii="Arial" w:hAnsi="Arial" w:cs="Arial"/>
          <w:sz w:val="22"/>
          <w:szCs w:val="22"/>
        </w:rPr>
        <w:t xml:space="preserve">Zamawiający za wykazanie przez Wykonawcę parametrów równoważności uzna złożenie wypełnionej specyfikacji technicznej zgodnej ze wzorem stanowiącym </w:t>
      </w:r>
      <w:r w:rsidRPr="00070747">
        <w:rPr>
          <w:rFonts w:ascii="Arial" w:hAnsi="Arial" w:cs="Arial"/>
          <w:b/>
          <w:bCs/>
          <w:sz w:val="22"/>
          <w:szCs w:val="22"/>
        </w:rPr>
        <w:t>załącznik nr 2 do SWZ</w:t>
      </w:r>
      <w:r w:rsidRPr="00070747">
        <w:rPr>
          <w:rFonts w:ascii="Arial" w:hAnsi="Arial" w:cs="Arial"/>
          <w:sz w:val="22"/>
          <w:szCs w:val="22"/>
        </w:rPr>
        <w:t xml:space="preserve">. </w:t>
      </w:r>
      <w:r w:rsidRPr="00070747">
        <w:rPr>
          <w:rFonts w:ascii="Arial" w:hAnsi="Arial" w:cs="Arial"/>
          <w:b/>
          <w:bCs/>
          <w:sz w:val="22"/>
          <w:szCs w:val="22"/>
          <w:u w:val="single"/>
        </w:rPr>
        <w:t>Dokument w tym wypadku nie podlega uzupełnieniu.</w:t>
      </w:r>
    </w:p>
    <w:p w14:paraId="4D5E7238" w14:textId="23E68338" w:rsidR="00BF0A49" w:rsidRPr="00070747" w:rsidRDefault="00BF0A49">
      <w:pPr>
        <w:numPr>
          <w:ilvl w:val="0"/>
          <w:numId w:val="167"/>
        </w:numPr>
        <w:spacing w:before="120" w:after="120"/>
        <w:jc w:val="both"/>
        <w:rPr>
          <w:rFonts w:ascii="Arial" w:hAnsi="Arial" w:cs="Arial"/>
          <w:color w:val="000000"/>
          <w:sz w:val="22"/>
          <w:szCs w:val="22"/>
        </w:rPr>
      </w:pPr>
      <w:r w:rsidRPr="00070747">
        <w:rPr>
          <w:rFonts w:ascii="Arial" w:hAnsi="Arial" w:cs="Arial"/>
          <w:color w:val="000000"/>
          <w:sz w:val="22"/>
          <w:szCs w:val="22"/>
        </w:rPr>
        <w:t xml:space="preserve">Opis zaproponowanych rozwiązań równoważnych powinien być </w:t>
      </w:r>
      <w:r w:rsidRPr="00070747">
        <w:rPr>
          <w:rFonts w:ascii="Arial" w:hAnsi="Arial" w:cs="Arial"/>
          <w:b/>
          <w:bCs/>
          <w:color w:val="000000"/>
          <w:sz w:val="22"/>
          <w:szCs w:val="22"/>
          <w:u w:val="single"/>
        </w:rPr>
        <w:t>dołączony do oferty i musi być na tyle szczegółowy</w:t>
      </w:r>
      <w:r w:rsidRPr="00070747">
        <w:rPr>
          <w:rFonts w:ascii="Arial" w:hAnsi="Arial" w:cs="Arial"/>
          <w:color w:val="000000"/>
          <w:sz w:val="22"/>
          <w:szCs w:val="22"/>
        </w:rPr>
        <w:t>, żeby Zamawiający przy ocenie oferty mógł ocenić spełnienie wymagań dotyczących ich parametrów technicznych oraz rozstrzygnąć, czy zaproponowane rozwiązania są równoważne. Oznacza to, że na Wykonawcy spoczywa obowiązek wykazania, że zaoferowane przez niego materiały i inne elementy są równoważne w stosunku do opisanych przez Zamawiającego.</w:t>
      </w:r>
    </w:p>
    <w:p w14:paraId="3B50BC57" w14:textId="77777777" w:rsidR="00BF0A49" w:rsidRPr="00070747" w:rsidRDefault="00BF0A49">
      <w:pPr>
        <w:numPr>
          <w:ilvl w:val="0"/>
          <w:numId w:val="167"/>
        </w:numPr>
        <w:spacing w:before="120" w:after="120"/>
        <w:jc w:val="both"/>
        <w:rPr>
          <w:rFonts w:ascii="Arial" w:hAnsi="Arial" w:cs="Arial"/>
          <w:color w:val="000000"/>
          <w:sz w:val="22"/>
          <w:szCs w:val="22"/>
        </w:rPr>
      </w:pPr>
      <w:r w:rsidRPr="00070747">
        <w:rPr>
          <w:rFonts w:ascii="Arial" w:hAnsi="Arial" w:cs="Arial"/>
          <w:color w:val="000000"/>
          <w:sz w:val="22"/>
          <w:szCs w:val="22"/>
        </w:rPr>
        <w:t>Zamawiający podkreśla, że dokumenty mające na celu wykazanie równoważności traktuje jako element (treść) składanej oferty opisującą oferowany przedmiot zamówienia, w związku z czym nie podlegają one uzupełnieniu. Oferta wykonawcy musi bowiem zawierać zaoferowanie przedmiotu zamówienia na dzień składania ofert.</w:t>
      </w:r>
    </w:p>
    <w:p w14:paraId="143DDD6F" w14:textId="7F444DDD" w:rsidR="00BB7A60" w:rsidRDefault="00BF0A49">
      <w:pPr>
        <w:numPr>
          <w:ilvl w:val="0"/>
          <w:numId w:val="167"/>
        </w:numPr>
        <w:spacing w:before="120" w:after="120"/>
        <w:jc w:val="both"/>
        <w:rPr>
          <w:rFonts w:ascii="Arial" w:hAnsi="Arial" w:cs="Arial"/>
          <w:color w:val="000000"/>
          <w:sz w:val="22"/>
          <w:szCs w:val="22"/>
        </w:rPr>
      </w:pPr>
      <w:r w:rsidRPr="00070747">
        <w:rPr>
          <w:rFonts w:ascii="Arial" w:hAnsi="Arial" w:cs="Arial"/>
          <w:color w:val="000000"/>
          <w:sz w:val="22"/>
          <w:szCs w:val="22"/>
        </w:rPr>
        <w:t xml:space="preserve">Ogólne wymagania i parametry techniczne i funkcjonalne, w </w:t>
      </w:r>
      <w:r w:rsidR="00181896" w:rsidRPr="00070747">
        <w:rPr>
          <w:rFonts w:ascii="Arial" w:hAnsi="Arial" w:cs="Arial"/>
          <w:color w:val="000000"/>
          <w:sz w:val="22"/>
          <w:szCs w:val="22"/>
        </w:rPr>
        <w:t>oparciu,</w:t>
      </w:r>
      <w:r w:rsidRPr="00070747">
        <w:rPr>
          <w:rFonts w:ascii="Arial" w:hAnsi="Arial" w:cs="Arial"/>
          <w:color w:val="000000"/>
          <w:sz w:val="22"/>
          <w:szCs w:val="22"/>
        </w:rPr>
        <w:t xml:space="preserve"> o które ustalana (oceniana) będzie równoważność rozwiązań proponowanych przez wykonawców (parametry równoważności) zostały przez Zamawiającego opisane w opisie przedmiotu zamówienia</w:t>
      </w:r>
      <w:r w:rsidR="005A208B">
        <w:rPr>
          <w:rFonts w:ascii="Arial" w:hAnsi="Arial" w:cs="Arial"/>
          <w:color w:val="000000"/>
          <w:sz w:val="22"/>
          <w:szCs w:val="22"/>
        </w:rPr>
        <w:t xml:space="preserve"> – formularzu cenowym</w:t>
      </w:r>
      <w:r w:rsidRPr="00070747">
        <w:rPr>
          <w:rFonts w:ascii="Arial" w:hAnsi="Arial" w:cs="Arial"/>
          <w:color w:val="000000"/>
          <w:sz w:val="22"/>
          <w:szCs w:val="22"/>
        </w:rPr>
        <w:t xml:space="preserve"> (</w:t>
      </w:r>
      <w:r w:rsidRPr="00070747">
        <w:rPr>
          <w:rFonts w:ascii="Arial" w:hAnsi="Arial" w:cs="Arial"/>
          <w:b/>
          <w:bCs/>
          <w:color w:val="000000"/>
          <w:sz w:val="22"/>
          <w:szCs w:val="22"/>
        </w:rPr>
        <w:t>Załącznik nr 1 do SWZ</w:t>
      </w:r>
      <w:r w:rsidRPr="00070747">
        <w:rPr>
          <w:rFonts w:ascii="Arial" w:hAnsi="Arial" w:cs="Arial"/>
          <w:color w:val="000000"/>
          <w:sz w:val="22"/>
          <w:szCs w:val="22"/>
        </w:rPr>
        <w:t>).</w:t>
      </w:r>
    </w:p>
    <w:p w14:paraId="51C61E21" w14:textId="4F3A8CF1" w:rsidR="00BB7A60" w:rsidRPr="00BB7A60" w:rsidRDefault="00BF0A49">
      <w:pPr>
        <w:numPr>
          <w:ilvl w:val="0"/>
          <w:numId w:val="167"/>
        </w:numPr>
        <w:spacing w:before="120" w:after="120"/>
        <w:jc w:val="both"/>
        <w:rPr>
          <w:rFonts w:ascii="Arial" w:hAnsi="Arial" w:cs="Arial"/>
          <w:color w:val="000000"/>
          <w:sz w:val="22"/>
          <w:szCs w:val="22"/>
        </w:rPr>
      </w:pPr>
      <w:r w:rsidRPr="00BB7A60">
        <w:rPr>
          <w:rFonts w:ascii="Arial" w:hAnsi="Arial" w:cs="Arial"/>
          <w:color w:val="000000"/>
          <w:sz w:val="22"/>
          <w:szCs w:val="22"/>
        </w:rPr>
        <w:t xml:space="preserve">Za rozwiązania równoważne Zamawiający uzna takie rozwiązania, które umożliwiają uzyskanie efektu założonego przez Zamawiającego za pomocą innych rozwiązań technicznych. Za rozwiązania równoważne nie można uznać rozwiązania identycznego (tożsamego), a jedynie takie, które w porównywanych cechach wskazuje dokładnie tę samą lub bardzo zbliżoną wartość użytkową. Poprzez wskazanie nazw producenta, znaków towarowych, norm, aprobat czy systemów odniesienia Zamawiający miał na celu określenie minimalnych parametrów jakościowych i cech użytkowych, jakim muszą odpowiadać towary, aby spełnić wymagania stawiane przez Zamawiającego i stanowią wyłącznie wzorzec jakościowy przedmiotu zamówienia. Poprzez zapis dotyczący minimalnych wymagań parametrów jakościowych, Zamawiający rozumie wymagania towarów zawarte w ogólnie dostępnych źródłach, katalogach, stronach internetowych producentów itp. Operowanie przykładowymi </w:t>
      </w:r>
      <w:r w:rsidRPr="00BB7A60">
        <w:rPr>
          <w:rFonts w:ascii="Arial" w:hAnsi="Arial" w:cs="Arial"/>
          <w:color w:val="000000"/>
          <w:sz w:val="22"/>
          <w:szCs w:val="22"/>
        </w:rPr>
        <w:lastRenderedPageBreak/>
        <w:t>nazwami producenta ma jedynie na celu doprecyzowanie poziomu oczekiwań Zamawiającego w stosunku do określonego rozwiązania.</w:t>
      </w:r>
      <w:r w:rsidR="00BB7A60" w:rsidRPr="00BB7A60">
        <w:rPr>
          <w:rFonts w:ascii="Arial" w:hAnsi="Arial" w:cs="Arial"/>
          <w:iCs/>
          <w:sz w:val="22"/>
          <w:szCs w:val="22"/>
        </w:rPr>
        <w:t xml:space="preserve"> </w:t>
      </w:r>
    </w:p>
    <w:p w14:paraId="3BE4E9F4" w14:textId="6133D1E0" w:rsidR="00BF0A49" w:rsidRPr="00BB7A60" w:rsidRDefault="00BB7A60">
      <w:pPr>
        <w:pStyle w:val="Akapitzlist"/>
        <w:numPr>
          <w:ilvl w:val="1"/>
          <w:numId w:val="39"/>
        </w:numPr>
        <w:spacing w:before="120" w:after="120"/>
        <w:ind w:left="426" w:hanging="426"/>
        <w:contextualSpacing w:val="0"/>
        <w:jc w:val="both"/>
        <w:rPr>
          <w:rFonts w:ascii="Arial" w:hAnsi="Arial" w:cs="Arial"/>
          <w:iCs/>
          <w:sz w:val="22"/>
          <w:szCs w:val="22"/>
        </w:rPr>
      </w:pPr>
      <w:r w:rsidRPr="00070747">
        <w:rPr>
          <w:rFonts w:ascii="Arial" w:hAnsi="Arial" w:cs="Arial"/>
          <w:iCs/>
          <w:sz w:val="22"/>
          <w:szCs w:val="22"/>
        </w:rPr>
        <w:t>Ilekroć w treści niniejszej SWZ bądź w załącznikach do SWZ, Zamawiający powołuje się na jakiekolwiek normy, atesty lub certyfikaty, Wykonawca może wykorzystać normy, atesty lub certyfikaty w stosunku do nich równoważne.</w:t>
      </w:r>
    </w:p>
    <w:p w14:paraId="5C359FFC" w14:textId="59B2ECB6" w:rsidR="00624B54" w:rsidRPr="00070747" w:rsidRDefault="00624B54" w:rsidP="00DA6D0A">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w:t>
      </w:r>
      <w:r w:rsidR="00AA5849" w:rsidRPr="00070747">
        <w:rPr>
          <w:rFonts w:ascii="Arial" w:hAnsi="Arial" w:cs="Arial"/>
          <w:b/>
          <w:bCs/>
          <w:sz w:val="22"/>
          <w:szCs w:val="22"/>
        </w:rPr>
        <w:t>ozdział</w:t>
      </w:r>
      <w:r w:rsidRPr="00070747">
        <w:rPr>
          <w:rFonts w:ascii="Arial" w:hAnsi="Arial" w:cs="Arial"/>
          <w:b/>
          <w:bCs/>
          <w:sz w:val="22"/>
          <w:szCs w:val="22"/>
        </w:rPr>
        <w:t xml:space="preserve"> V</w:t>
      </w:r>
    </w:p>
    <w:p w14:paraId="10476CAD" w14:textId="77777777" w:rsidR="00624B54" w:rsidRPr="00070747" w:rsidRDefault="00624B54" w:rsidP="00DA6D0A">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TERMIN WYKONANIA ZAMÓWIENIA</w:t>
      </w:r>
    </w:p>
    <w:p w14:paraId="3775CE6F" w14:textId="77777777" w:rsidR="00782564" w:rsidRDefault="00DA6D0A">
      <w:pPr>
        <w:pStyle w:val="ZALACZNIK-Wyliczenie2-x"/>
        <w:numPr>
          <w:ilvl w:val="0"/>
          <w:numId w:val="202"/>
        </w:numPr>
        <w:tabs>
          <w:tab w:val="clear" w:pos="539"/>
        </w:tabs>
        <w:spacing w:before="120" w:after="120"/>
        <w:ind w:left="426" w:right="0" w:hanging="426"/>
        <w:rPr>
          <w:sz w:val="22"/>
          <w:szCs w:val="22"/>
        </w:rPr>
      </w:pPr>
      <w:r w:rsidRPr="00070747">
        <w:rPr>
          <w:sz w:val="22"/>
          <w:szCs w:val="22"/>
        </w:rPr>
        <w:t>Wykonawca zobowiązany jest zrealizować przedmiot zamówienia</w:t>
      </w:r>
      <w:r w:rsidR="00AB04FC" w:rsidRPr="00070747">
        <w:rPr>
          <w:sz w:val="22"/>
          <w:szCs w:val="22"/>
        </w:rPr>
        <w:t xml:space="preserve"> w terminie do </w:t>
      </w:r>
      <w:r w:rsidR="00076B46">
        <w:rPr>
          <w:sz w:val="22"/>
          <w:szCs w:val="22"/>
        </w:rPr>
        <w:t>40</w:t>
      </w:r>
      <w:r w:rsidR="00AB04FC" w:rsidRPr="00070747">
        <w:rPr>
          <w:sz w:val="22"/>
          <w:szCs w:val="22"/>
        </w:rPr>
        <w:t xml:space="preserve"> dni od dnia zawarcia umowy.</w:t>
      </w:r>
      <w:r w:rsidRPr="00070747">
        <w:rPr>
          <w:sz w:val="22"/>
          <w:szCs w:val="22"/>
        </w:rPr>
        <w:t xml:space="preserve"> </w:t>
      </w:r>
    </w:p>
    <w:p w14:paraId="0A145B7C" w14:textId="69821583" w:rsidR="00782564" w:rsidRPr="00782564" w:rsidRDefault="00782564">
      <w:pPr>
        <w:pStyle w:val="ZALACZNIK-Wyliczenie2-x"/>
        <w:numPr>
          <w:ilvl w:val="0"/>
          <w:numId w:val="202"/>
        </w:numPr>
        <w:tabs>
          <w:tab w:val="clear" w:pos="539"/>
        </w:tabs>
        <w:spacing w:before="120" w:after="120"/>
        <w:ind w:left="426" w:right="0" w:hanging="426"/>
        <w:rPr>
          <w:sz w:val="22"/>
          <w:szCs w:val="22"/>
        </w:rPr>
      </w:pPr>
      <w:r w:rsidRPr="008F1339">
        <w:rPr>
          <w:sz w:val="22"/>
          <w:szCs w:val="22"/>
        </w:rPr>
        <w:t>W przypadku gdy dzień wykonania zamówienia przypada na dzień ustawowo wolny od pracy lub sobotę, termin dostawy upływa w pierwszym kolejnym dniu roboczym.</w:t>
      </w:r>
    </w:p>
    <w:p w14:paraId="6205C150" w14:textId="77777777" w:rsidR="00624B54" w:rsidRPr="00070747" w:rsidRDefault="00624B54" w:rsidP="00DA6D0A">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VI</w:t>
      </w:r>
    </w:p>
    <w:p w14:paraId="11D5FB3F" w14:textId="77777777" w:rsidR="00624B54" w:rsidRPr="00070747" w:rsidRDefault="00624B54" w:rsidP="00DA6D0A">
      <w:pPr>
        <w:shd w:val="clear" w:color="auto" w:fill="C1E4F5" w:themeFill="accent1" w:themeFillTint="33"/>
        <w:spacing w:after="120"/>
        <w:jc w:val="center"/>
        <w:rPr>
          <w:rFonts w:ascii="Arial" w:hAnsi="Arial" w:cs="Arial"/>
          <w:b/>
          <w:bCs/>
          <w:sz w:val="22"/>
          <w:szCs w:val="22"/>
        </w:rPr>
      </w:pPr>
      <w:r w:rsidRPr="00070747">
        <w:rPr>
          <w:rFonts w:ascii="Arial" w:hAnsi="Arial" w:cs="Arial"/>
          <w:b/>
          <w:bCs/>
          <w:sz w:val="22"/>
          <w:szCs w:val="22"/>
        </w:rPr>
        <w:t>WARUNKI UDZIAŁU W POSTĘPOWANIU</w:t>
      </w:r>
    </w:p>
    <w:p w14:paraId="591469EA" w14:textId="77777777" w:rsidR="00624B54" w:rsidRPr="00070747" w:rsidRDefault="00624B54">
      <w:pPr>
        <w:pStyle w:val="Akapitzlist"/>
        <w:numPr>
          <w:ilvl w:val="1"/>
          <w:numId w:val="13"/>
        </w:numPr>
        <w:spacing w:after="120"/>
        <w:ind w:left="425" w:hanging="425"/>
        <w:contextualSpacing w:val="0"/>
        <w:jc w:val="both"/>
        <w:rPr>
          <w:rFonts w:ascii="Arial" w:hAnsi="Arial" w:cs="Arial"/>
          <w:bCs/>
          <w:sz w:val="22"/>
          <w:szCs w:val="22"/>
        </w:rPr>
      </w:pPr>
      <w:r w:rsidRPr="00070747">
        <w:rPr>
          <w:rFonts w:ascii="Arial" w:hAnsi="Arial" w:cs="Arial"/>
          <w:sz w:val="22"/>
          <w:szCs w:val="22"/>
        </w:rPr>
        <w:t xml:space="preserve">O udzielenie zamówienia mogą ubiegać się Wykonawcy, którzy </w:t>
      </w:r>
      <w:r w:rsidRPr="00070747">
        <w:rPr>
          <w:rFonts w:ascii="Arial" w:hAnsi="Arial" w:cs="Arial"/>
          <w:bCs/>
          <w:sz w:val="22"/>
          <w:szCs w:val="22"/>
        </w:rPr>
        <w:t>spełniają warunki udziału w postępowaniu dotyczące:</w:t>
      </w:r>
    </w:p>
    <w:p w14:paraId="7F302187" w14:textId="77777777" w:rsidR="00624B54" w:rsidRPr="00070747" w:rsidRDefault="00624B54">
      <w:pPr>
        <w:pStyle w:val="Akapitzlist"/>
        <w:numPr>
          <w:ilvl w:val="0"/>
          <w:numId w:val="25"/>
        </w:numPr>
        <w:spacing w:after="120"/>
        <w:contextualSpacing w:val="0"/>
        <w:jc w:val="both"/>
        <w:rPr>
          <w:rFonts w:ascii="Arial" w:hAnsi="Arial" w:cs="Arial"/>
          <w:b/>
          <w:bCs/>
          <w:sz w:val="22"/>
          <w:szCs w:val="22"/>
        </w:rPr>
      </w:pPr>
      <w:r w:rsidRPr="00070747">
        <w:rPr>
          <w:rFonts w:ascii="Arial" w:hAnsi="Arial" w:cs="Arial"/>
          <w:b/>
          <w:bCs/>
          <w:sz w:val="22"/>
          <w:szCs w:val="22"/>
        </w:rPr>
        <w:t>zdolności do występowania w obrocie gospodarczym</w:t>
      </w:r>
    </w:p>
    <w:p w14:paraId="6714D199" w14:textId="77777777" w:rsidR="00624B54" w:rsidRPr="00070747" w:rsidRDefault="00624B54" w:rsidP="00B379F3">
      <w:pPr>
        <w:pStyle w:val="Akapitzlist"/>
        <w:spacing w:after="120"/>
        <w:contextualSpacing w:val="0"/>
        <w:jc w:val="both"/>
        <w:rPr>
          <w:rFonts w:ascii="Arial" w:hAnsi="Arial" w:cs="Arial"/>
          <w:color w:val="000000" w:themeColor="text1"/>
          <w:sz w:val="22"/>
          <w:szCs w:val="22"/>
        </w:rPr>
      </w:pPr>
      <w:bookmarkStart w:id="1" w:name="_Hlk70404868"/>
      <w:r w:rsidRPr="00070747">
        <w:rPr>
          <w:rFonts w:ascii="Arial" w:hAnsi="Arial" w:cs="Arial"/>
          <w:color w:val="000000" w:themeColor="text1"/>
          <w:sz w:val="22"/>
          <w:szCs w:val="22"/>
        </w:rPr>
        <w:t>Zamawiający nie precyzuje w tym zakresie żadnych wymagań, których spełnianie Wykonawca zobowiązany jest wykazać.</w:t>
      </w:r>
    </w:p>
    <w:bookmarkEnd w:id="1"/>
    <w:p w14:paraId="24B9C282" w14:textId="77777777" w:rsidR="00624B54" w:rsidRPr="00070747" w:rsidRDefault="00624B54">
      <w:pPr>
        <w:pStyle w:val="Akapitzlist"/>
        <w:numPr>
          <w:ilvl w:val="0"/>
          <w:numId w:val="25"/>
        </w:numPr>
        <w:spacing w:after="120"/>
        <w:contextualSpacing w:val="0"/>
        <w:jc w:val="both"/>
        <w:rPr>
          <w:rFonts w:ascii="Arial" w:hAnsi="Arial" w:cs="Arial"/>
          <w:b/>
          <w:bCs/>
          <w:sz w:val="22"/>
          <w:szCs w:val="22"/>
        </w:rPr>
      </w:pPr>
      <w:r w:rsidRPr="00070747">
        <w:rPr>
          <w:rFonts w:ascii="Arial" w:hAnsi="Arial" w:cs="Arial"/>
          <w:b/>
          <w:bCs/>
          <w:sz w:val="22"/>
          <w:szCs w:val="22"/>
        </w:rPr>
        <w:t>uprawnień do prowadzenia określonej działalności gospodarczej lub zawodowej, o ile wynika to z odrębnych przepisów</w:t>
      </w:r>
    </w:p>
    <w:p w14:paraId="25AA5AF1" w14:textId="77777777" w:rsidR="00B379F3" w:rsidRPr="00070747" w:rsidRDefault="00B379F3" w:rsidP="00B379F3">
      <w:pPr>
        <w:pStyle w:val="Akapitzlist"/>
        <w:spacing w:after="120"/>
        <w:contextualSpacing w:val="0"/>
        <w:jc w:val="both"/>
        <w:rPr>
          <w:rFonts w:ascii="Arial" w:hAnsi="Arial" w:cs="Arial"/>
          <w:color w:val="000000" w:themeColor="text1"/>
          <w:sz w:val="22"/>
          <w:szCs w:val="22"/>
        </w:rPr>
      </w:pPr>
      <w:r w:rsidRPr="00070747">
        <w:rPr>
          <w:rFonts w:ascii="Arial" w:hAnsi="Arial" w:cs="Arial"/>
          <w:color w:val="000000" w:themeColor="text1"/>
          <w:sz w:val="22"/>
          <w:szCs w:val="22"/>
        </w:rPr>
        <w:t>Zamawiający nie precyzuje w tym zakresie żadnych wymagań, których spełnianie Wykonawca zobowiązany jest wykazać.</w:t>
      </w:r>
    </w:p>
    <w:p w14:paraId="53D107D4" w14:textId="77777777" w:rsidR="00624B54" w:rsidRPr="00070747" w:rsidRDefault="00624B54">
      <w:pPr>
        <w:pStyle w:val="Akapitzlist"/>
        <w:numPr>
          <w:ilvl w:val="0"/>
          <w:numId w:val="25"/>
        </w:numPr>
        <w:spacing w:after="120"/>
        <w:contextualSpacing w:val="0"/>
        <w:jc w:val="both"/>
        <w:rPr>
          <w:rFonts w:ascii="Arial" w:hAnsi="Arial" w:cs="Arial"/>
          <w:b/>
          <w:bCs/>
          <w:sz w:val="22"/>
          <w:szCs w:val="22"/>
        </w:rPr>
      </w:pPr>
      <w:r w:rsidRPr="00070747">
        <w:rPr>
          <w:rFonts w:ascii="Arial" w:hAnsi="Arial" w:cs="Arial"/>
          <w:b/>
          <w:bCs/>
          <w:sz w:val="22"/>
          <w:szCs w:val="22"/>
        </w:rPr>
        <w:t>sytuacji ekonomicznej lub finansowej</w:t>
      </w:r>
    </w:p>
    <w:p w14:paraId="76486F66" w14:textId="52028FB8" w:rsidR="00624B54" w:rsidRPr="00070747" w:rsidRDefault="006A3FF9" w:rsidP="00D44EED">
      <w:pPr>
        <w:pStyle w:val="Akapitzlist"/>
        <w:spacing w:after="120"/>
        <w:contextualSpacing w:val="0"/>
        <w:jc w:val="both"/>
        <w:rPr>
          <w:rFonts w:ascii="Arial" w:hAnsi="Arial" w:cs="Arial"/>
          <w:color w:val="000000" w:themeColor="text1"/>
          <w:sz w:val="22"/>
          <w:szCs w:val="22"/>
        </w:rPr>
      </w:pPr>
      <w:r w:rsidRPr="00070747">
        <w:rPr>
          <w:rFonts w:ascii="Arial" w:hAnsi="Arial" w:cs="Arial"/>
          <w:color w:val="000000" w:themeColor="text1"/>
          <w:sz w:val="22"/>
          <w:szCs w:val="22"/>
        </w:rPr>
        <w:t>Zamawiający nie precyzuje w tym zakresie żadnych wymagań, których spełnianie Wykonawca zobowiązany jest wykazać.</w:t>
      </w:r>
    </w:p>
    <w:p w14:paraId="53E683D4" w14:textId="44EF7260" w:rsidR="00624B54" w:rsidRPr="00070747" w:rsidRDefault="00624B54">
      <w:pPr>
        <w:pStyle w:val="Akapitzlist"/>
        <w:numPr>
          <w:ilvl w:val="0"/>
          <w:numId w:val="25"/>
        </w:numPr>
        <w:spacing w:after="120"/>
        <w:contextualSpacing w:val="0"/>
        <w:jc w:val="both"/>
        <w:rPr>
          <w:rFonts w:ascii="Arial" w:hAnsi="Arial" w:cs="Arial"/>
          <w:b/>
          <w:bCs/>
          <w:sz w:val="22"/>
          <w:szCs w:val="22"/>
        </w:rPr>
      </w:pPr>
      <w:r w:rsidRPr="00070747">
        <w:rPr>
          <w:rFonts w:ascii="Arial" w:hAnsi="Arial" w:cs="Arial"/>
          <w:b/>
          <w:bCs/>
          <w:sz w:val="22"/>
          <w:szCs w:val="22"/>
        </w:rPr>
        <w:t>zdolności technicznej lub zawodowej</w:t>
      </w:r>
    </w:p>
    <w:p w14:paraId="7AE966C4" w14:textId="48F3B502" w:rsidR="00AA430B" w:rsidRPr="00AA430B" w:rsidRDefault="00AA430B" w:rsidP="00AA430B">
      <w:pPr>
        <w:pStyle w:val="Akapitzlist"/>
        <w:spacing w:after="120"/>
        <w:contextualSpacing w:val="0"/>
        <w:jc w:val="both"/>
        <w:rPr>
          <w:rFonts w:ascii="Arial" w:hAnsi="Arial" w:cs="Arial"/>
          <w:color w:val="000000" w:themeColor="text1"/>
          <w:sz w:val="22"/>
          <w:szCs w:val="22"/>
        </w:rPr>
      </w:pPr>
      <w:r w:rsidRPr="00070747">
        <w:rPr>
          <w:rFonts w:ascii="Arial" w:hAnsi="Arial" w:cs="Arial"/>
          <w:color w:val="000000" w:themeColor="text1"/>
          <w:sz w:val="22"/>
          <w:szCs w:val="22"/>
        </w:rPr>
        <w:t>Zamawiający nie precyzuje w tym zakresie żadnych wymagań, których spełnianie Wykonawca zobowiązany jest wykazać.</w:t>
      </w:r>
    </w:p>
    <w:p w14:paraId="414020AE" w14:textId="77777777" w:rsidR="00624B54" w:rsidRPr="00070747" w:rsidRDefault="00624B54" w:rsidP="003621E0">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VII</w:t>
      </w:r>
    </w:p>
    <w:p w14:paraId="54327C7D" w14:textId="77777777" w:rsidR="00624B54" w:rsidRPr="00070747" w:rsidRDefault="00624B54" w:rsidP="003621E0">
      <w:pPr>
        <w:shd w:val="clear" w:color="auto" w:fill="C1E4F5" w:themeFill="accent1" w:themeFillTint="33"/>
        <w:spacing w:after="120"/>
        <w:jc w:val="center"/>
        <w:rPr>
          <w:rFonts w:ascii="Arial" w:hAnsi="Arial" w:cs="Arial"/>
          <w:b/>
          <w:bCs/>
          <w:sz w:val="22"/>
          <w:szCs w:val="22"/>
        </w:rPr>
      </w:pPr>
      <w:r w:rsidRPr="00070747">
        <w:rPr>
          <w:rFonts w:ascii="Arial" w:hAnsi="Arial" w:cs="Arial"/>
          <w:b/>
          <w:bCs/>
          <w:sz w:val="22"/>
          <w:szCs w:val="22"/>
        </w:rPr>
        <w:t>PODSTAWY WYKLUCZENIA</w:t>
      </w:r>
    </w:p>
    <w:p w14:paraId="2FDEB9FA" w14:textId="77777777" w:rsidR="00624B54" w:rsidRPr="00070747" w:rsidRDefault="00624B54">
      <w:pPr>
        <w:pStyle w:val="pkt"/>
        <w:numPr>
          <w:ilvl w:val="0"/>
          <w:numId w:val="16"/>
        </w:numPr>
        <w:spacing w:before="0" w:after="120"/>
        <w:ind w:left="425" w:hanging="425"/>
        <w:rPr>
          <w:rFonts w:ascii="Arial" w:hAnsi="Arial" w:cs="Arial"/>
          <w:szCs w:val="22"/>
        </w:rPr>
      </w:pPr>
      <w:r w:rsidRPr="00070747">
        <w:rPr>
          <w:rFonts w:ascii="Arial" w:hAnsi="Arial" w:cs="Arial"/>
          <w:szCs w:val="22"/>
        </w:rPr>
        <w:t xml:space="preserve">Z postępowania o udzielenie zamówienia wyklucza się Wykonawców, w stosunku do których zachodzi którakolwiek z okoliczności wskazanych </w:t>
      </w:r>
    </w:p>
    <w:p w14:paraId="0E917B3F" w14:textId="77777777" w:rsidR="00624B54" w:rsidRPr="00070747" w:rsidRDefault="00624B54">
      <w:pPr>
        <w:pStyle w:val="pkt"/>
        <w:numPr>
          <w:ilvl w:val="0"/>
          <w:numId w:val="26"/>
        </w:numPr>
        <w:spacing w:before="0" w:after="120"/>
        <w:rPr>
          <w:rFonts w:ascii="Arial" w:hAnsi="Arial" w:cs="Arial"/>
          <w:szCs w:val="22"/>
        </w:rPr>
      </w:pPr>
      <w:r w:rsidRPr="00070747">
        <w:rPr>
          <w:rFonts w:ascii="Arial" w:hAnsi="Arial" w:cs="Arial"/>
          <w:szCs w:val="22"/>
        </w:rPr>
        <w:t xml:space="preserve">w art. 108 ust. 1 </w:t>
      </w:r>
      <w:proofErr w:type="spellStart"/>
      <w:r w:rsidRPr="00070747">
        <w:rPr>
          <w:rFonts w:ascii="Arial" w:hAnsi="Arial" w:cs="Arial"/>
          <w:szCs w:val="22"/>
        </w:rPr>
        <w:t>Pzp</w:t>
      </w:r>
      <w:proofErr w:type="spellEnd"/>
      <w:r w:rsidRPr="00070747">
        <w:rPr>
          <w:rFonts w:ascii="Arial" w:hAnsi="Arial" w:cs="Arial"/>
          <w:szCs w:val="22"/>
        </w:rPr>
        <w:t>;</w:t>
      </w:r>
    </w:p>
    <w:p w14:paraId="5B9FC4C3" w14:textId="779BA4EA" w:rsidR="00624B54" w:rsidRPr="00070747" w:rsidRDefault="00624B54">
      <w:pPr>
        <w:pStyle w:val="pkt"/>
        <w:numPr>
          <w:ilvl w:val="0"/>
          <w:numId w:val="26"/>
        </w:numPr>
        <w:spacing w:before="0" w:after="120"/>
        <w:rPr>
          <w:rFonts w:ascii="Arial" w:hAnsi="Arial" w:cs="Arial"/>
          <w:szCs w:val="22"/>
        </w:rPr>
      </w:pPr>
      <w:r w:rsidRPr="00070747">
        <w:rPr>
          <w:rFonts w:ascii="Arial" w:hAnsi="Arial" w:cs="Arial"/>
          <w:szCs w:val="22"/>
        </w:rPr>
        <w:t xml:space="preserve">w art. 109 ust. 1 pkt 4 ustawy </w:t>
      </w:r>
      <w:proofErr w:type="spellStart"/>
      <w:r w:rsidRPr="00070747">
        <w:rPr>
          <w:rFonts w:ascii="Arial" w:hAnsi="Arial" w:cs="Arial"/>
          <w:szCs w:val="22"/>
        </w:rPr>
        <w:t>Pzp</w:t>
      </w:r>
      <w:proofErr w:type="spellEnd"/>
      <w:r w:rsidRPr="00070747">
        <w:rPr>
          <w:rFonts w:ascii="Arial" w:hAnsi="Arial" w:cs="Arial"/>
          <w:szCs w:val="22"/>
        </w:rPr>
        <w:t>, tj.:</w:t>
      </w:r>
      <w:r w:rsidR="003621E0" w:rsidRPr="00070747">
        <w:rPr>
          <w:rFonts w:ascii="Arial" w:hAnsi="Arial" w:cs="Arial"/>
          <w:szCs w:val="22"/>
        </w:rPr>
        <w:t xml:space="preserve"> </w:t>
      </w:r>
      <w:r w:rsidRPr="00070747">
        <w:rPr>
          <w:rFonts w:ascii="Arial" w:hAnsi="Arial" w:cs="Arial"/>
          <w:szCs w:val="22"/>
        </w:rPr>
        <w:t xml:space="preserve">w </w:t>
      </w:r>
      <w:r w:rsidR="00181896" w:rsidRPr="00070747">
        <w:rPr>
          <w:rFonts w:ascii="Arial" w:hAnsi="Arial" w:cs="Arial"/>
          <w:szCs w:val="22"/>
        </w:rPr>
        <w:t>stosunku,</w:t>
      </w:r>
      <w:r w:rsidRPr="00070747">
        <w:rPr>
          <w:rFonts w:ascii="Arial" w:hAnsi="Arial" w:cs="Arial"/>
          <w:szCs w:val="22"/>
        </w:rPr>
        <w:t xml:space="preserve"> do którego otwarto likwidację, ogłoszono upadłość, którego aktywami zarządza likwidator lub sąd, zawarł układ</w:t>
      </w:r>
      <w:r w:rsidR="000D3611" w:rsidRPr="00070747">
        <w:rPr>
          <w:rFonts w:ascii="Arial" w:hAnsi="Arial" w:cs="Arial"/>
          <w:szCs w:val="22"/>
        </w:rPr>
        <w:t xml:space="preserve"> </w:t>
      </w:r>
      <w:r w:rsidRPr="00070747">
        <w:rPr>
          <w:rFonts w:ascii="Arial" w:hAnsi="Arial" w:cs="Arial"/>
          <w:szCs w:val="22"/>
        </w:rPr>
        <w:t>z</w:t>
      </w:r>
      <w:r w:rsidR="00070747">
        <w:rPr>
          <w:rFonts w:ascii="Arial" w:hAnsi="Arial" w:cs="Arial"/>
          <w:szCs w:val="22"/>
        </w:rPr>
        <w:t> </w:t>
      </w:r>
      <w:r w:rsidRPr="00070747">
        <w:rPr>
          <w:rFonts w:ascii="Arial" w:hAnsi="Arial" w:cs="Arial"/>
          <w:szCs w:val="22"/>
        </w:rPr>
        <w:t>wierzycielami, którego działalność gospodarcza jest zawieszona albo znajduje się on w innej tego rodzaju sytuacji wynikającej z podobnej procedury przewidzianej w</w:t>
      </w:r>
      <w:r w:rsidR="00070747">
        <w:rPr>
          <w:rFonts w:ascii="Arial" w:hAnsi="Arial" w:cs="Arial"/>
          <w:szCs w:val="22"/>
        </w:rPr>
        <w:t> </w:t>
      </w:r>
      <w:r w:rsidRPr="00070747">
        <w:rPr>
          <w:rFonts w:ascii="Arial" w:hAnsi="Arial" w:cs="Arial"/>
          <w:szCs w:val="22"/>
        </w:rPr>
        <w:t>przepisach miejsca wszczęcia tej procedury.</w:t>
      </w:r>
    </w:p>
    <w:p w14:paraId="1B4C53DE" w14:textId="07286BF8" w:rsidR="00624B54" w:rsidRPr="00070747" w:rsidRDefault="00624B54">
      <w:pPr>
        <w:pStyle w:val="pkt"/>
        <w:numPr>
          <w:ilvl w:val="0"/>
          <w:numId w:val="26"/>
        </w:numPr>
        <w:spacing w:before="0" w:after="120"/>
        <w:rPr>
          <w:rFonts w:ascii="Arial" w:eastAsia="Cambria" w:hAnsi="Arial" w:cs="Arial"/>
          <w:szCs w:val="22"/>
        </w:rPr>
      </w:pPr>
      <w:r w:rsidRPr="00070747">
        <w:rPr>
          <w:rFonts w:ascii="Arial" w:hAnsi="Arial" w:cs="Arial"/>
          <w:szCs w:val="22"/>
        </w:rPr>
        <w:t>w art. 7 ust. 1 ustawy z dnia 13 kwietnia 2022 roku o szczególnych rozwiązaniach w</w:t>
      </w:r>
      <w:r w:rsidR="00070747">
        <w:rPr>
          <w:rFonts w:ascii="Arial" w:hAnsi="Arial" w:cs="Arial"/>
          <w:szCs w:val="22"/>
        </w:rPr>
        <w:t> </w:t>
      </w:r>
      <w:r w:rsidRPr="00070747">
        <w:rPr>
          <w:rFonts w:ascii="Arial" w:hAnsi="Arial" w:cs="Arial"/>
          <w:szCs w:val="22"/>
        </w:rPr>
        <w:t>zakresie przeciwdziałania wspieraniu agresji na Ukrainę oraz służących ochronie bezpieczeństwa narodowego (Dz. U. z 202</w:t>
      </w:r>
      <w:r w:rsidR="004B2631" w:rsidRPr="00070747">
        <w:rPr>
          <w:rFonts w:ascii="Arial" w:hAnsi="Arial" w:cs="Arial"/>
          <w:szCs w:val="22"/>
        </w:rPr>
        <w:t>5</w:t>
      </w:r>
      <w:r w:rsidRPr="00070747">
        <w:rPr>
          <w:rFonts w:ascii="Arial" w:hAnsi="Arial" w:cs="Arial"/>
          <w:szCs w:val="22"/>
        </w:rPr>
        <w:t xml:space="preserve"> r</w:t>
      </w:r>
      <w:r w:rsidR="004B2631" w:rsidRPr="00070747">
        <w:rPr>
          <w:rFonts w:ascii="Arial" w:hAnsi="Arial" w:cs="Arial"/>
          <w:szCs w:val="22"/>
        </w:rPr>
        <w:t>.</w:t>
      </w:r>
      <w:r w:rsidR="005E3304" w:rsidRPr="00070747">
        <w:rPr>
          <w:rFonts w:ascii="Arial" w:hAnsi="Arial" w:cs="Arial"/>
          <w:szCs w:val="22"/>
        </w:rPr>
        <w:t>,</w:t>
      </w:r>
      <w:r w:rsidRPr="00070747">
        <w:rPr>
          <w:rFonts w:ascii="Arial" w:hAnsi="Arial" w:cs="Arial"/>
          <w:szCs w:val="22"/>
        </w:rPr>
        <w:t xml:space="preserve"> poz. </w:t>
      </w:r>
      <w:r w:rsidR="008778F9" w:rsidRPr="00070747">
        <w:rPr>
          <w:rFonts w:ascii="Arial" w:hAnsi="Arial" w:cs="Arial"/>
          <w:szCs w:val="22"/>
        </w:rPr>
        <w:t>5</w:t>
      </w:r>
      <w:r w:rsidR="004B2631" w:rsidRPr="00070747">
        <w:rPr>
          <w:rFonts w:ascii="Arial" w:hAnsi="Arial" w:cs="Arial"/>
          <w:szCs w:val="22"/>
        </w:rPr>
        <w:t>14</w:t>
      </w:r>
      <w:r w:rsidRPr="00070747">
        <w:rPr>
          <w:rFonts w:ascii="Arial" w:hAnsi="Arial" w:cs="Arial"/>
          <w:szCs w:val="22"/>
        </w:rPr>
        <w:t>):</w:t>
      </w:r>
    </w:p>
    <w:p w14:paraId="5A3A3C1F" w14:textId="308C1EE6" w:rsidR="00624B54" w:rsidRPr="00070747" w:rsidRDefault="00624B54">
      <w:pPr>
        <w:pStyle w:val="pkt"/>
        <w:numPr>
          <w:ilvl w:val="0"/>
          <w:numId w:val="38"/>
        </w:numPr>
        <w:spacing w:before="0" w:after="120"/>
        <w:rPr>
          <w:rStyle w:val="eop"/>
          <w:rFonts w:ascii="Arial" w:hAnsi="Arial" w:cs="Arial"/>
          <w:szCs w:val="22"/>
        </w:rPr>
      </w:pPr>
      <w:r w:rsidRPr="00070747">
        <w:rPr>
          <w:rStyle w:val="normaltextrun"/>
          <w:rFonts w:ascii="Arial" w:hAnsi="Arial" w:cs="Arial"/>
          <w:color w:val="222222"/>
          <w:szCs w:val="22"/>
          <w:shd w:val="clear" w:color="auto" w:fill="FFFFFF"/>
        </w:rPr>
        <w:t>wykonawcę oraz uczestnika konkursu wymienionego w wykazach określonych w</w:t>
      </w:r>
      <w:r w:rsidR="00070747">
        <w:rPr>
          <w:rStyle w:val="normaltextrun"/>
          <w:rFonts w:ascii="Arial" w:hAnsi="Arial" w:cs="Arial"/>
          <w:color w:val="222222"/>
          <w:szCs w:val="22"/>
          <w:shd w:val="clear" w:color="auto" w:fill="FFFFFF"/>
        </w:rPr>
        <w:t> </w:t>
      </w:r>
      <w:r w:rsidRPr="00070747">
        <w:rPr>
          <w:rStyle w:val="normaltextrun"/>
          <w:rFonts w:ascii="Arial" w:hAnsi="Arial" w:cs="Arial"/>
          <w:color w:val="222222"/>
          <w:szCs w:val="22"/>
          <w:shd w:val="clear" w:color="auto" w:fill="FFFFFF"/>
        </w:rPr>
        <w:t>rozporządzeniu 765/2006 i rozporządzeniu 269/2014 albo wpisanego na listę na podstawie decyzji w sprawie wpisu na listę rozstrzygającej o zastosowaniu środka, o którym mowa w art. 1 pkt 3 ustawy;</w:t>
      </w:r>
      <w:r w:rsidRPr="00070747">
        <w:rPr>
          <w:rStyle w:val="eop"/>
          <w:rFonts w:ascii="Arial" w:hAnsi="Arial" w:cs="Arial"/>
          <w:color w:val="222222"/>
          <w:szCs w:val="22"/>
          <w:shd w:val="clear" w:color="auto" w:fill="FFFFFF"/>
        </w:rPr>
        <w:t> </w:t>
      </w:r>
    </w:p>
    <w:p w14:paraId="07214E40" w14:textId="5342C5C1" w:rsidR="00624B54" w:rsidRPr="00070747" w:rsidRDefault="00624B54">
      <w:pPr>
        <w:pStyle w:val="pkt"/>
        <w:numPr>
          <w:ilvl w:val="0"/>
          <w:numId w:val="38"/>
        </w:numPr>
        <w:spacing w:before="0" w:after="120"/>
        <w:rPr>
          <w:rStyle w:val="eop"/>
          <w:rFonts w:ascii="Arial" w:hAnsi="Arial" w:cs="Arial"/>
          <w:szCs w:val="22"/>
        </w:rPr>
      </w:pPr>
      <w:r w:rsidRPr="00070747">
        <w:rPr>
          <w:rStyle w:val="normaltextrun"/>
          <w:rFonts w:ascii="Arial" w:hAnsi="Arial" w:cs="Arial"/>
          <w:color w:val="222222"/>
          <w:szCs w:val="22"/>
          <w:shd w:val="clear" w:color="auto" w:fill="FFFFFF"/>
        </w:rPr>
        <w:lastRenderedPageBreak/>
        <w:t>wykonawcę oraz uczestnika konkursu, którego beneficjentem rzeczywistym w</w:t>
      </w:r>
      <w:r w:rsidR="000D3611" w:rsidRPr="00070747">
        <w:rPr>
          <w:rStyle w:val="normaltextrun"/>
          <w:rFonts w:ascii="Arial" w:hAnsi="Arial" w:cs="Arial"/>
          <w:color w:val="222222"/>
          <w:szCs w:val="22"/>
          <w:shd w:val="clear" w:color="auto" w:fill="FFFFFF"/>
        </w:rPr>
        <w:t> </w:t>
      </w:r>
      <w:r w:rsidRPr="00070747">
        <w:rPr>
          <w:rStyle w:val="normaltextrun"/>
          <w:rFonts w:ascii="Arial" w:hAnsi="Arial" w:cs="Arial"/>
          <w:color w:val="222222"/>
          <w:szCs w:val="22"/>
          <w:shd w:val="clear" w:color="auto" w:fill="FFFFFF"/>
        </w:rPr>
        <w:t>rozumieniu ustawy z dnia 1 marca 2018 r. o przeciwdziałaniu praniu pieniędzy oraz finansowaniu terroryzmu (</w:t>
      </w:r>
      <w:r w:rsidR="00B379F3" w:rsidRPr="00070747">
        <w:rPr>
          <w:rStyle w:val="normaltextrun"/>
          <w:rFonts w:ascii="Arial" w:hAnsi="Arial" w:cs="Arial"/>
          <w:color w:val="222222"/>
          <w:szCs w:val="22"/>
          <w:shd w:val="clear" w:color="auto" w:fill="FFFFFF"/>
        </w:rPr>
        <w:t>Dz. U. z 202</w:t>
      </w:r>
      <w:r w:rsidR="00B0499C">
        <w:rPr>
          <w:rStyle w:val="normaltextrun"/>
          <w:rFonts w:ascii="Arial" w:hAnsi="Arial" w:cs="Arial"/>
          <w:color w:val="222222"/>
          <w:szCs w:val="22"/>
          <w:shd w:val="clear" w:color="auto" w:fill="FFFFFF"/>
        </w:rPr>
        <w:t>5</w:t>
      </w:r>
      <w:r w:rsidR="00B379F3" w:rsidRPr="00070747">
        <w:rPr>
          <w:rStyle w:val="normaltextrun"/>
          <w:rFonts w:ascii="Arial" w:hAnsi="Arial" w:cs="Arial"/>
          <w:color w:val="222222"/>
          <w:szCs w:val="22"/>
          <w:shd w:val="clear" w:color="auto" w:fill="FFFFFF"/>
        </w:rPr>
        <w:t xml:space="preserve"> r. poz. </w:t>
      </w:r>
      <w:r w:rsidR="00B0499C">
        <w:rPr>
          <w:rStyle w:val="normaltextrun"/>
          <w:rFonts w:ascii="Arial" w:hAnsi="Arial" w:cs="Arial"/>
          <w:color w:val="222222"/>
          <w:szCs w:val="22"/>
          <w:shd w:val="clear" w:color="auto" w:fill="FFFFFF"/>
        </w:rPr>
        <w:t>644</w:t>
      </w:r>
      <w:r w:rsidRPr="00070747">
        <w:rPr>
          <w:rStyle w:val="normaltextrun"/>
          <w:rFonts w:ascii="Arial" w:hAnsi="Arial" w:cs="Arial"/>
          <w:color w:val="222222"/>
          <w:szCs w:val="22"/>
          <w:shd w:val="clear" w:color="auto" w:fill="FFFFFF"/>
        </w:rPr>
        <w:t>) jest osoba wymieniona w wykazach określonych w rozporządzeniu 765/2006 i</w:t>
      </w:r>
      <w:r w:rsidR="00070747">
        <w:rPr>
          <w:rStyle w:val="normaltextrun"/>
          <w:rFonts w:ascii="Arial" w:hAnsi="Arial" w:cs="Arial"/>
          <w:color w:val="222222"/>
          <w:szCs w:val="22"/>
          <w:shd w:val="clear" w:color="auto" w:fill="FFFFFF"/>
        </w:rPr>
        <w:t> </w:t>
      </w:r>
      <w:r w:rsidRPr="00070747">
        <w:rPr>
          <w:rStyle w:val="normaltextrun"/>
          <w:rFonts w:ascii="Arial" w:hAnsi="Arial" w:cs="Arial"/>
          <w:color w:val="222222"/>
          <w:szCs w:val="22"/>
          <w:shd w:val="clear" w:color="auto" w:fill="FFFFFF"/>
        </w:rPr>
        <w:t>rozporządzeniu 269/2014 albo wpisana na listę lub będąca takim beneficjentem rzeczywistym od dnia 24 lutego 2022 r., o ile została wpisana na listę na podstawie decyzji w sprawie wpisu na listę rozstrzygającej o</w:t>
      </w:r>
      <w:r w:rsidR="000D3611" w:rsidRPr="00070747">
        <w:rPr>
          <w:rStyle w:val="normaltextrun"/>
          <w:rFonts w:ascii="Arial" w:hAnsi="Arial" w:cs="Arial"/>
          <w:color w:val="222222"/>
          <w:szCs w:val="22"/>
          <w:shd w:val="clear" w:color="auto" w:fill="FFFFFF"/>
        </w:rPr>
        <w:t> </w:t>
      </w:r>
      <w:r w:rsidRPr="00070747">
        <w:rPr>
          <w:rStyle w:val="normaltextrun"/>
          <w:rFonts w:ascii="Arial" w:hAnsi="Arial" w:cs="Arial"/>
          <w:color w:val="222222"/>
          <w:szCs w:val="22"/>
          <w:shd w:val="clear" w:color="auto" w:fill="FFFFFF"/>
        </w:rPr>
        <w:t>zastosowaniu środka, o którym mowa w art. 1 pkt 3 ustawy;</w:t>
      </w:r>
      <w:r w:rsidRPr="00070747">
        <w:rPr>
          <w:rStyle w:val="eop"/>
          <w:rFonts w:ascii="Arial" w:hAnsi="Arial" w:cs="Arial"/>
          <w:color w:val="222222"/>
          <w:szCs w:val="22"/>
          <w:shd w:val="clear" w:color="auto" w:fill="FFFFFF"/>
        </w:rPr>
        <w:t> </w:t>
      </w:r>
    </w:p>
    <w:p w14:paraId="23C3B0B0" w14:textId="50C834CE" w:rsidR="00624B54" w:rsidRPr="00070747" w:rsidRDefault="00624B54">
      <w:pPr>
        <w:pStyle w:val="pkt"/>
        <w:numPr>
          <w:ilvl w:val="0"/>
          <w:numId w:val="38"/>
        </w:numPr>
        <w:spacing w:before="0" w:after="120"/>
        <w:rPr>
          <w:rStyle w:val="normaltextrun"/>
          <w:rFonts w:ascii="Arial" w:hAnsi="Arial" w:cs="Arial"/>
          <w:szCs w:val="22"/>
        </w:rPr>
      </w:pPr>
      <w:r w:rsidRPr="00070747">
        <w:rPr>
          <w:rStyle w:val="normaltextrun"/>
          <w:rFonts w:ascii="Arial" w:hAnsi="Arial" w:cs="Arial"/>
          <w:color w:val="222222"/>
          <w:szCs w:val="22"/>
          <w:bdr w:val="none" w:sz="0" w:space="0" w:color="auto" w:frame="1"/>
        </w:rPr>
        <w:t>wykonawcę oraz uczestnika konkursu, którego jednostką dominującą w</w:t>
      </w:r>
      <w:r w:rsidR="00B379F3" w:rsidRPr="00070747">
        <w:rPr>
          <w:rStyle w:val="normaltextrun"/>
          <w:rFonts w:ascii="Arial" w:hAnsi="Arial" w:cs="Arial"/>
          <w:color w:val="222222"/>
          <w:szCs w:val="22"/>
          <w:bdr w:val="none" w:sz="0" w:space="0" w:color="auto" w:frame="1"/>
        </w:rPr>
        <w:t> </w:t>
      </w:r>
      <w:r w:rsidRPr="00070747">
        <w:rPr>
          <w:rStyle w:val="normaltextrun"/>
          <w:rFonts w:ascii="Arial" w:hAnsi="Arial" w:cs="Arial"/>
          <w:color w:val="222222"/>
          <w:szCs w:val="22"/>
          <w:bdr w:val="none" w:sz="0" w:space="0" w:color="auto" w:frame="1"/>
        </w:rPr>
        <w:t>rozumieniu art. 3 ust. 1 pkt 37 ustawy z dnia 29 września 1994</w:t>
      </w:r>
      <w:r w:rsidR="000D3611" w:rsidRPr="00070747">
        <w:rPr>
          <w:rStyle w:val="normaltextrun"/>
          <w:rFonts w:ascii="Arial" w:hAnsi="Arial" w:cs="Arial"/>
          <w:color w:val="222222"/>
          <w:szCs w:val="22"/>
          <w:bdr w:val="none" w:sz="0" w:space="0" w:color="auto" w:frame="1"/>
        </w:rPr>
        <w:t> </w:t>
      </w:r>
      <w:r w:rsidRPr="00070747">
        <w:rPr>
          <w:rStyle w:val="normaltextrun"/>
          <w:rFonts w:ascii="Arial" w:hAnsi="Arial" w:cs="Arial"/>
          <w:color w:val="222222"/>
          <w:szCs w:val="22"/>
          <w:bdr w:val="none" w:sz="0" w:space="0" w:color="auto" w:frame="1"/>
        </w:rPr>
        <w:t>r. o</w:t>
      </w:r>
      <w:r w:rsidR="00B379F3" w:rsidRPr="00070747">
        <w:rPr>
          <w:rStyle w:val="normaltextrun"/>
          <w:rFonts w:ascii="Arial" w:hAnsi="Arial" w:cs="Arial"/>
          <w:color w:val="222222"/>
          <w:szCs w:val="22"/>
          <w:bdr w:val="none" w:sz="0" w:space="0" w:color="auto" w:frame="1"/>
        </w:rPr>
        <w:t> </w:t>
      </w:r>
      <w:r w:rsidRPr="00070747">
        <w:rPr>
          <w:rStyle w:val="normaltextrun"/>
          <w:rFonts w:ascii="Arial" w:hAnsi="Arial" w:cs="Arial"/>
          <w:color w:val="222222"/>
          <w:szCs w:val="22"/>
          <w:bdr w:val="none" w:sz="0" w:space="0" w:color="auto" w:frame="1"/>
        </w:rPr>
        <w:t xml:space="preserve">rachunkowości </w:t>
      </w:r>
      <w:r w:rsidR="00B379F3" w:rsidRPr="00070747">
        <w:rPr>
          <w:rStyle w:val="normaltextrun"/>
          <w:rFonts w:ascii="Arial" w:hAnsi="Arial" w:cs="Arial"/>
          <w:color w:val="222222"/>
          <w:szCs w:val="22"/>
          <w:bdr w:val="none" w:sz="0" w:space="0" w:color="auto" w:frame="1"/>
        </w:rPr>
        <w:t xml:space="preserve">(Dz. U. z 2023 r. poz. 120 z </w:t>
      </w:r>
      <w:proofErr w:type="spellStart"/>
      <w:r w:rsidR="00B379F3" w:rsidRPr="00070747">
        <w:rPr>
          <w:rStyle w:val="normaltextrun"/>
          <w:rFonts w:ascii="Arial" w:hAnsi="Arial" w:cs="Arial"/>
          <w:color w:val="222222"/>
          <w:szCs w:val="22"/>
          <w:bdr w:val="none" w:sz="0" w:space="0" w:color="auto" w:frame="1"/>
        </w:rPr>
        <w:t>późn</w:t>
      </w:r>
      <w:proofErr w:type="spellEnd"/>
      <w:r w:rsidR="00B379F3" w:rsidRPr="00070747">
        <w:rPr>
          <w:rStyle w:val="normaltextrun"/>
          <w:rFonts w:ascii="Arial" w:hAnsi="Arial" w:cs="Arial"/>
          <w:color w:val="222222"/>
          <w:szCs w:val="22"/>
          <w:bdr w:val="none" w:sz="0" w:space="0" w:color="auto" w:frame="1"/>
        </w:rPr>
        <w:t>. zm.</w:t>
      </w:r>
      <w:r w:rsidRPr="00070747">
        <w:rPr>
          <w:rStyle w:val="normaltextrun"/>
          <w:rFonts w:ascii="Arial" w:hAnsi="Arial" w:cs="Arial"/>
          <w:color w:val="222222"/>
          <w:szCs w:val="22"/>
          <w:bdr w:val="none" w:sz="0" w:space="0" w:color="auto" w:frame="1"/>
        </w:rPr>
        <w:t>), jest podmiot wymieniony w wykazach określonych w rozporządzeniu 765/2006 i</w:t>
      </w:r>
      <w:r w:rsidR="000D3611" w:rsidRPr="00070747">
        <w:rPr>
          <w:rStyle w:val="normaltextrun"/>
          <w:rFonts w:ascii="Arial" w:hAnsi="Arial" w:cs="Arial"/>
          <w:color w:val="222222"/>
          <w:szCs w:val="22"/>
          <w:bdr w:val="none" w:sz="0" w:space="0" w:color="auto" w:frame="1"/>
        </w:rPr>
        <w:t> </w:t>
      </w:r>
      <w:r w:rsidRPr="00070747">
        <w:rPr>
          <w:rStyle w:val="normaltextrun"/>
          <w:rFonts w:ascii="Arial" w:hAnsi="Arial" w:cs="Arial"/>
          <w:color w:val="222222"/>
          <w:szCs w:val="22"/>
          <w:bdr w:val="none" w:sz="0" w:space="0" w:color="auto" w:frame="1"/>
        </w:rPr>
        <w:t>rozporządzeniu 269/2014 albo wpisany na listę lub będący taką jednostką dominującą od dnia 24 lutego 2022 r., o ile został wpisany na listę na podstawie decyzji w sprawie wpisu na listę rozstrzygającej o zastosowaniu środka, o</w:t>
      </w:r>
      <w:r w:rsidR="000D3611" w:rsidRPr="00070747">
        <w:rPr>
          <w:rStyle w:val="normaltextrun"/>
          <w:rFonts w:ascii="Arial" w:hAnsi="Arial" w:cs="Arial"/>
          <w:color w:val="222222"/>
          <w:szCs w:val="22"/>
          <w:bdr w:val="none" w:sz="0" w:space="0" w:color="auto" w:frame="1"/>
        </w:rPr>
        <w:t> </w:t>
      </w:r>
      <w:r w:rsidRPr="00070747">
        <w:rPr>
          <w:rStyle w:val="normaltextrun"/>
          <w:rFonts w:ascii="Arial" w:hAnsi="Arial" w:cs="Arial"/>
          <w:color w:val="222222"/>
          <w:szCs w:val="22"/>
          <w:bdr w:val="none" w:sz="0" w:space="0" w:color="auto" w:frame="1"/>
        </w:rPr>
        <w:t>którym mowa w art. 1 pkt 3 ustawy.</w:t>
      </w:r>
    </w:p>
    <w:p w14:paraId="255E15B3" w14:textId="77777777" w:rsidR="00624B54" w:rsidRPr="00070747" w:rsidRDefault="00624B54">
      <w:pPr>
        <w:pStyle w:val="pkt"/>
        <w:numPr>
          <w:ilvl w:val="0"/>
          <w:numId w:val="16"/>
        </w:numPr>
        <w:spacing w:before="0" w:after="120"/>
        <w:ind w:left="425" w:hanging="425"/>
        <w:rPr>
          <w:rFonts w:ascii="Arial" w:hAnsi="Arial" w:cs="Arial"/>
          <w:szCs w:val="22"/>
        </w:rPr>
      </w:pPr>
      <w:r w:rsidRPr="00070747">
        <w:rPr>
          <w:rFonts w:ascii="Arial" w:hAnsi="Arial" w:cs="Arial"/>
          <w:szCs w:val="22"/>
        </w:rPr>
        <w:t xml:space="preserve">Wykluczenie Wykonawcy następuje zgodnie z art. 111 ustawy </w:t>
      </w:r>
      <w:proofErr w:type="spellStart"/>
      <w:r w:rsidRPr="00070747">
        <w:rPr>
          <w:rFonts w:ascii="Arial" w:hAnsi="Arial" w:cs="Arial"/>
          <w:szCs w:val="22"/>
        </w:rPr>
        <w:t>Pzp</w:t>
      </w:r>
      <w:proofErr w:type="spellEnd"/>
      <w:r w:rsidRPr="00070747">
        <w:rPr>
          <w:rFonts w:ascii="Arial" w:hAnsi="Arial" w:cs="Arial"/>
          <w:szCs w:val="22"/>
        </w:rPr>
        <w:t xml:space="preserve">. </w:t>
      </w:r>
    </w:p>
    <w:p w14:paraId="25732BA0" w14:textId="77777777" w:rsidR="00624B54" w:rsidRPr="00070747" w:rsidRDefault="00624B54">
      <w:pPr>
        <w:pStyle w:val="pkt"/>
        <w:numPr>
          <w:ilvl w:val="0"/>
          <w:numId w:val="16"/>
        </w:numPr>
        <w:spacing w:before="0" w:after="120"/>
        <w:ind w:left="425" w:hanging="425"/>
        <w:rPr>
          <w:rFonts w:ascii="Arial" w:hAnsi="Arial" w:cs="Arial"/>
          <w:szCs w:val="22"/>
        </w:rPr>
      </w:pPr>
      <w:r w:rsidRPr="00070747">
        <w:rPr>
          <w:rFonts w:ascii="Arial" w:hAnsi="Arial" w:cs="Arial"/>
          <w:szCs w:val="22"/>
          <w:shd w:val="clear" w:color="auto" w:fill="FFFFFF"/>
        </w:rPr>
        <w:t xml:space="preserve">Wykonawca nie podlega </w:t>
      </w:r>
      <w:r w:rsidRPr="00070747">
        <w:rPr>
          <w:rFonts w:ascii="Arial" w:hAnsi="Arial" w:cs="Arial"/>
          <w:szCs w:val="22"/>
        </w:rPr>
        <w:t>wykluczeniu</w:t>
      </w:r>
      <w:r w:rsidRPr="00070747">
        <w:rPr>
          <w:rFonts w:ascii="Arial" w:hAnsi="Arial" w:cs="Arial"/>
          <w:szCs w:val="22"/>
          <w:shd w:val="clear" w:color="auto" w:fill="FFFFFF"/>
        </w:rPr>
        <w:t xml:space="preserve"> w okolicznościach określonych w art. 108 ust. 1 pkt 1, 2, 5 ustawy </w:t>
      </w:r>
      <w:proofErr w:type="spellStart"/>
      <w:r w:rsidRPr="00070747">
        <w:rPr>
          <w:rFonts w:ascii="Arial" w:hAnsi="Arial" w:cs="Arial"/>
          <w:szCs w:val="22"/>
          <w:shd w:val="clear" w:color="auto" w:fill="FFFFFF"/>
        </w:rPr>
        <w:t>Pzp</w:t>
      </w:r>
      <w:proofErr w:type="spellEnd"/>
      <w:r w:rsidRPr="00070747">
        <w:rPr>
          <w:rFonts w:ascii="Arial" w:hAnsi="Arial" w:cs="Arial"/>
          <w:szCs w:val="22"/>
          <w:shd w:val="clear" w:color="auto" w:fill="FFFFFF"/>
        </w:rPr>
        <w:t xml:space="preserve"> oraz art. 109 ust. 1 pkt. 4 ustawy </w:t>
      </w:r>
      <w:proofErr w:type="spellStart"/>
      <w:r w:rsidRPr="00070747">
        <w:rPr>
          <w:rFonts w:ascii="Arial" w:hAnsi="Arial" w:cs="Arial"/>
          <w:szCs w:val="22"/>
          <w:shd w:val="clear" w:color="auto" w:fill="FFFFFF"/>
        </w:rPr>
        <w:t>Pzp</w:t>
      </w:r>
      <w:proofErr w:type="spellEnd"/>
      <w:r w:rsidRPr="00070747">
        <w:rPr>
          <w:rFonts w:ascii="Arial" w:hAnsi="Arial" w:cs="Arial"/>
          <w:szCs w:val="22"/>
          <w:shd w:val="clear" w:color="auto" w:fill="FFFFFF"/>
        </w:rPr>
        <w:t xml:space="preserve">, jeżeli udowodni Zamawiającemu, że spełnił łącznie przesłanki wskazane w art. 110 ust. 2 ustawy </w:t>
      </w:r>
      <w:proofErr w:type="spellStart"/>
      <w:r w:rsidRPr="00070747">
        <w:rPr>
          <w:rFonts w:ascii="Arial" w:hAnsi="Arial" w:cs="Arial"/>
          <w:szCs w:val="22"/>
          <w:shd w:val="clear" w:color="auto" w:fill="FFFFFF"/>
        </w:rPr>
        <w:t>Pzp</w:t>
      </w:r>
      <w:proofErr w:type="spellEnd"/>
      <w:r w:rsidRPr="00070747">
        <w:rPr>
          <w:rFonts w:ascii="Arial" w:hAnsi="Arial" w:cs="Arial"/>
          <w:szCs w:val="22"/>
          <w:shd w:val="clear" w:color="auto" w:fill="FFFFFF"/>
        </w:rPr>
        <w:t xml:space="preserve">. </w:t>
      </w:r>
    </w:p>
    <w:p w14:paraId="4E5D6A6C" w14:textId="5710F947" w:rsidR="00624B54" w:rsidRPr="00070747" w:rsidRDefault="00624B54">
      <w:pPr>
        <w:pStyle w:val="pkt"/>
        <w:numPr>
          <w:ilvl w:val="0"/>
          <w:numId w:val="16"/>
        </w:numPr>
        <w:spacing w:before="0" w:after="120"/>
        <w:ind w:left="425" w:hanging="425"/>
        <w:rPr>
          <w:rFonts w:ascii="Arial" w:hAnsi="Arial" w:cs="Arial"/>
          <w:szCs w:val="22"/>
        </w:rPr>
      </w:pPr>
      <w:r w:rsidRPr="00070747">
        <w:rPr>
          <w:rFonts w:ascii="Arial" w:hAnsi="Arial" w:cs="Arial"/>
          <w:szCs w:val="22"/>
          <w:shd w:val="clear" w:color="auto" w:fill="FFFFFF"/>
        </w:rPr>
        <w:t>Zamawiający oceni, czy podjęte przez wykonawcę czynności, o których mowa w</w:t>
      </w:r>
      <w:r w:rsidR="00B379F3" w:rsidRPr="00070747">
        <w:rPr>
          <w:rFonts w:ascii="Arial" w:hAnsi="Arial" w:cs="Arial"/>
          <w:szCs w:val="22"/>
          <w:shd w:val="clear" w:color="auto" w:fill="FFFFFF"/>
        </w:rPr>
        <w:t> </w:t>
      </w:r>
      <w:r w:rsidRPr="00070747">
        <w:rPr>
          <w:rFonts w:ascii="Arial" w:hAnsi="Arial" w:cs="Arial"/>
          <w:szCs w:val="22"/>
          <w:shd w:val="clear" w:color="auto" w:fill="FFFFFF"/>
        </w:rPr>
        <w:t>art.</w:t>
      </w:r>
      <w:r w:rsidR="00B379F3" w:rsidRPr="00070747">
        <w:rPr>
          <w:rFonts w:ascii="Arial" w:hAnsi="Arial" w:cs="Arial"/>
          <w:szCs w:val="22"/>
          <w:shd w:val="clear" w:color="auto" w:fill="FFFFFF"/>
        </w:rPr>
        <w:t> </w:t>
      </w:r>
      <w:r w:rsidRPr="00070747">
        <w:rPr>
          <w:rFonts w:ascii="Arial" w:hAnsi="Arial" w:cs="Arial"/>
          <w:szCs w:val="22"/>
          <w:shd w:val="clear" w:color="auto" w:fill="FFFFFF"/>
        </w:rPr>
        <w:t xml:space="preserve">110 ust. 2 ustawy </w:t>
      </w:r>
      <w:proofErr w:type="spellStart"/>
      <w:r w:rsidRPr="00070747">
        <w:rPr>
          <w:rFonts w:ascii="Arial" w:hAnsi="Arial" w:cs="Arial"/>
          <w:szCs w:val="22"/>
          <w:shd w:val="clear" w:color="auto" w:fill="FFFFFF"/>
        </w:rPr>
        <w:t>Pzp</w:t>
      </w:r>
      <w:proofErr w:type="spellEnd"/>
      <w:r w:rsidRPr="00070747">
        <w:rPr>
          <w:rFonts w:ascii="Arial" w:hAnsi="Arial" w:cs="Arial"/>
          <w:szCs w:val="22"/>
          <w:shd w:val="clear" w:color="auto" w:fill="FFFFFF"/>
        </w:rPr>
        <w:t>, są wystarczające do wykazania jego rzetelności, uwzględniając wagę i szczególne okoliczności czynu Wykonawcy. Jeżeli podjęte przez Wykonawcę czynności nie są wystarczające do wykazania jego rzetelności, Zamawiający wyklucza wykonawcę.</w:t>
      </w:r>
    </w:p>
    <w:p w14:paraId="70C88E25" w14:textId="77777777" w:rsidR="00624B54" w:rsidRPr="00070747" w:rsidRDefault="00624B54">
      <w:pPr>
        <w:pStyle w:val="pkt"/>
        <w:numPr>
          <w:ilvl w:val="0"/>
          <w:numId w:val="16"/>
        </w:numPr>
        <w:spacing w:before="0" w:after="120"/>
        <w:ind w:left="425" w:hanging="425"/>
        <w:rPr>
          <w:rFonts w:ascii="Arial" w:hAnsi="Arial" w:cs="Arial"/>
          <w:szCs w:val="22"/>
        </w:rPr>
      </w:pPr>
      <w:r w:rsidRPr="00070747">
        <w:rPr>
          <w:rStyle w:val="normaltextrun"/>
          <w:rFonts w:ascii="Arial" w:hAnsi="Arial" w:cs="Arial"/>
          <w:szCs w:val="22"/>
          <w:shd w:val="clear" w:color="auto" w:fill="FFFFFF"/>
        </w:rPr>
        <w:t>W przypadku Wykonawcy wykluczonego na podstawie okoliczności, o których mowa w Rozdziale VII ust. 1 pkt 3), Zamawiający odrzuca ofertę Wykonawcy. Zaistnienie przesłanki wykluczenia będzie weryfikowane na podstawie oświadczeń składanych wraz z ofertą oraz ogólnodostępnych baz danych zgodnie z informacją podaną przez Urząd Zamówień Publicznych (patrz: Stosowanie unijnego zakazu udziału wykonawców rosyjskich w zamówieniach - Urząd Zamówień Publicznych (uzp.gov.pl).</w:t>
      </w:r>
    </w:p>
    <w:p w14:paraId="4F6A680D" w14:textId="0C90CE3E" w:rsidR="00DB1918" w:rsidRPr="00070747" w:rsidRDefault="00624B54">
      <w:pPr>
        <w:pStyle w:val="pkt"/>
        <w:numPr>
          <w:ilvl w:val="0"/>
          <w:numId w:val="16"/>
        </w:numPr>
        <w:spacing w:before="0" w:after="120"/>
        <w:ind w:left="425" w:hanging="425"/>
        <w:rPr>
          <w:rFonts w:ascii="Arial" w:hAnsi="Arial" w:cs="Arial"/>
          <w:szCs w:val="22"/>
        </w:rPr>
      </w:pPr>
      <w:r w:rsidRPr="00070747">
        <w:rPr>
          <w:rFonts w:ascii="Arial" w:hAnsi="Arial" w:cs="Arial"/>
          <w:szCs w:val="22"/>
        </w:rPr>
        <w:t>Wykonawca może zostać wykluczony przez Zamawiającego na każdym etapie postępowania o udzielenie zamówienia.</w:t>
      </w:r>
    </w:p>
    <w:p w14:paraId="3D6ABB62" w14:textId="77777777" w:rsidR="00624B54" w:rsidRPr="00070747" w:rsidRDefault="00624B54" w:rsidP="003621E0">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VIII</w:t>
      </w:r>
    </w:p>
    <w:p w14:paraId="42A38328" w14:textId="77777777" w:rsidR="00624B54" w:rsidRPr="00070747" w:rsidRDefault="00624B54" w:rsidP="003621E0">
      <w:pPr>
        <w:shd w:val="clear" w:color="auto" w:fill="C1E4F5" w:themeFill="accent1" w:themeFillTint="33"/>
        <w:spacing w:after="120"/>
        <w:jc w:val="center"/>
        <w:rPr>
          <w:rFonts w:ascii="Arial" w:hAnsi="Arial" w:cs="Arial"/>
          <w:b/>
          <w:bCs/>
          <w:sz w:val="22"/>
          <w:szCs w:val="22"/>
        </w:rPr>
      </w:pPr>
      <w:r w:rsidRPr="00070747">
        <w:rPr>
          <w:rFonts w:ascii="Arial" w:hAnsi="Arial" w:cs="Arial"/>
          <w:b/>
          <w:bCs/>
          <w:sz w:val="22"/>
          <w:szCs w:val="22"/>
        </w:rPr>
        <w:t>PODMIOTY UDOSTĘPNIAJĄCE ZASOBY</w:t>
      </w:r>
    </w:p>
    <w:p w14:paraId="5DF8C08D" w14:textId="36D09452" w:rsidR="00C3302A" w:rsidRDefault="00C3302A" w:rsidP="008F1339">
      <w:pPr>
        <w:pStyle w:val="pkt"/>
        <w:spacing w:before="0" w:after="120"/>
        <w:ind w:left="0" w:firstLine="0"/>
        <w:rPr>
          <w:rFonts w:ascii="Arial" w:hAnsi="Arial" w:cs="Arial"/>
          <w:szCs w:val="22"/>
        </w:rPr>
      </w:pPr>
      <w:bookmarkStart w:id="2" w:name="_Hlk101643164"/>
      <w:r w:rsidRPr="00C3302A">
        <w:rPr>
          <w:rFonts w:ascii="Arial" w:hAnsi="Arial" w:cs="Arial"/>
          <w:szCs w:val="22"/>
        </w:rPr>
        <w:t xml:space="preserve">W związku z niestawianiem warunków udziału w postępowaniu przez Zamawiającego, poleganie na zdolnościach lub sytuacji innych podmiotów na zasadach określonych w art. 118 ustawy </w:t>
      </w:r>
      <w:proofErr w:type="spellStart"/>
      <w:r w:rsidRPr="00C3302A">
        <w:rPr>
          <w:rFonts w:ascii="Arial" w:hAnsi="Arial" w:cs="Arial"/>
          <w:szCs w:val="22"/>
        </w:rPr>
        <w:t>Pzp</w:t>
      </w:r>
      <w:proofErr w:type="spellEnd"/>
      <w:r w:rsidRPr="00C3302A">
        <w:rPr>
          <w:rFonts w:ascii="Arial" w:hAnsi="Arial" w:cs="Arial"/>
          <w:szCs w:val="22"/>
        </w:rPr>
        <w:t xml:space="preserve"> nie ma w tym wypadku zastosowania.</w:t>
      </w:r>
    </w:p>
    <w:bookmarkEnd w:id="2"/>
    <w:p w14:paraId="02BDB0F7" w14:textId="77777777" w:rsidR="00624B54" w:rsidRPr="00070747" w:rsidRDefault="00624B54" w:rsidP="009F5494">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IX</w:t>
      </w:r>
    </w:p>
    <w:p w14:paraId="423AAACE" w14:textId="77777777" w:rsidR="00624B54" w:rsidRPr="00070747" w:rsidRDefault="00624B54" w:rsidP="009F5494">
      <w:pPr>
        <w:shd w:val="clear" w:color="auto" w:fill="C1E4F5" w:themeFill="accent1" w:themeFillTint="33"/>
        <w:spacing w:after="120"/>
        <w:jc w:val="center"/>
        <w:rPr>
          <w:rFonts w:ascii="Arial" w:hAnsi="Arial" w:cs="Arial"/>
          <w:b/>
          <w:bCs/>
          <w:sz w:val="22"/>
          <w:szCs w:val="22"/>
        </w:rPr>
      </w:pPr>
      <w:r w:rsidRPr="00070747">
        <w:rPr>
          <w:rFonts w:ascii="Arial" w:hAnsi="Arial" w:cs="Arial"/>
          <w:b/>
          <w:bCs/>
          <w:sz w:val="22"/>
          <w:szCs w:val="22"/>
        </w:rPr>
        <w:t>WYKONAWCY WSPÓLNIE UBIEGAJĄCY SIĘ O UDZIELENIE ZAMÓWIENIA (KONSORCJA, SPÓŁKI CYWILNE)</w:t>
      </w:r>
    </w:p>
    <w:p w14:paraId="5FB767B8" w14:textId="77777777" w:rsidR="00624B54" w:rsidRPr="00070747" w:rsidRDefault="00624B54">
      <w:pPr>
        <w:pStyle w:val="Akapitzlist"/>
        <w:numPr>
          <w:ilvl w:val="0"/>
          <w:numId w:val="34"/>
        </w:numPr>
        <w:spacing w:after="120"/>
        <w:ind w:left="426" w:hanging="426"/>
        <w:contextualSpacing w:val="0"/>
        <w:jc w:val="both"/>
        <w:rPr>
          <w:rFonts w:ascii="Arial" w:hAnsi="Arial" w:cs="Arial"/>
          <w:sz w:val="22"/>
          <w:szCs w:val="22"/>
        </w:rPr>
      </w:pPr>
      <w:r w:rsidRPr="00070747">
        <w:rPr>
          <w:rFonts w:ascii="Arial" w:hAnsi="Arial" w:cs="Arial"/>
          <w:sz w:val="22"/>
          <w:szCs w:val="22"/>
        </w:rPr>
        <w:t xml:space="preserve">Wykonawcy mogą wspólnie ubiegać się o udzielenie zamówienia. W takim przypadku ustanawiają pełnomocnika do reprezentowania ich w postępowaniu o udzielenie zamówienia albo reprezentowania w postępowaniu i zawarcia umowy w sprawie zamówienia publicznego. Umocowanie musi wynikać z treści </w:t>
      </w:r>
      <w:r w:rsidRPr="00070747">
        <w:rPr>
          <w:rFonts w:ascii="Arial" w:hAnsi="Arial" w:cs="Arial"/>
          <w:b/>
          <w:bCs/>
          <w:sz w:val="22"/>
          <w:szCs w:val="22"/>
        </w:rPr>
        <w:t>pełnomocnictwa</w:t>
      </w:r>
      <w:r w:rsidRPr="00070747">
        <w:rPr>
          <w:rFonts w:ascii="Arial" w:hAnsi="Arial" w:cs="Arial"/>
          <w:sz w:val="22"/>
          <w:szCs w:val="22"/>
        </w:rPr>
        <w:t xml:space="preserve"> złożonego wraz z ofertą w oryginale lub w formie notarialnie potwierdzonego odpisu.</w:t>
      </w:r>
    </w:p>
    <w:p w14:paraId="1A12E83F" w14:textId="77777777" w:rsidR="00624B54" w:rsidRPr="00070747" w:rsidRDefault="00624B54">
      <w:pPr>
        <w:pStyle w:val="Akapitzlist"/>
        <w:numPr>
          <w:ilvl w:val="0"/>
          <w:numId w:val="34"/>
        </w:numPr>
        <w:spacing w:after="120"/>
        <w:ind w:left="425" w:hanging="425"/>
        <w:contextualSpacing w:val="0"/>
        <w:jc w:val="both"/>
        <w:rPr>
          <w:rFonts w:ascii="Arial" w:hAnsi="Arial" w:cs="Arial"/>
          <w:sz w:val="22"/>
          <w:szCs w:val="22"/>
        </w:rPr>
      </w:pPr>
      <w:r w:rsidRPr="00070747">
        <w:rPr>
          <w:rFonts w:ascii="Arial" w:hAnsi="Arial" w:cs="Arial"/>
          <w:sz w:val="22"/>
          <w:szCs w:val="22"/>
        </w:rPr>
        <w:t xml:space="preserve">Pełnomocnictwo, o którym mowa w ust. 1, powinno zawierać w szczególności wskazanie: </w:t>
      </w:r>
    </w:p>
    <w:p w14:paraId="626469AA" w14:textId="77777777" w:rsidR="00624B54" w:rsidRPr="00070747" w:rsidRDefault="00624B54">
      <w:pPr>
        <w:pStyle w:val="Akapitzlist"/>
        <w:numPr>
          <w:ilvl w:val="0"/>
          <w:numId w:val="27"/>
        </w:numPr>
        <w:spacing w:after="120"/>
        <w:ind w:left="851"/>
        <w:contextualSpacing w:val="0"/>
        <w:jc w:val="both"/>
        <w:rPr>
          <w:rFonts w:ascii="Arial" w:hAnsi="Arial" w:cs="Arial"/>
          <w:sz w:val="22"/>
          <w:szCs w:val="22"/>
        </w:rPr>
      </w:pPr>
      <w:r w:rsidRPr="00070747">
        <w:rPr>
          <w:rFonts w:ascii="Arial" w:hAnsi="Arial" w:cs="Arial"/>
          <w:sz w:val="22"/>
          <w:szCs w:val="22"/>
        </w:rPr>
        <w:t xml:space="preserve">postępowania o zamówienie publiczne, którego dotyczy; </w:t>
      </w:r>
    </w:p>
    <w:p w14:paraId="4136821D" w14:textId="77777777" w:rsidR="00624B54" w:rsidRPr="00070747" w:rsidRDefault="00624B54">
      <w:pPr>
        <w:pStyle w:val="Akapitzlist"/>
        <w:numPr>
          <w:ilvl w:val="0"/>
          <w:numId w:val="27"/>
        </w:numPr>
        <w:spacing w:after="120"/>
        <w:ind w:left="851"/>
        <w:contextualSpacing w:val="0"/>
        <w:jc w:val="both"/>
        <w:rPr>
          <w:rFonts w:ascii="Arial" w:hAnsi="Arial" w:cs="Arial"/>
          <w:sz w:val="22"/>
          <w:szCs w:val="22"/>
        </w:rPr>
      </w:pPr>
      <w:r w:rsidRPr="00070747">
        <w:rPr>
          <w:rFonts w:ascii="Arial" w:hAnsi="Arial" w:cs="Arial"/>
          <w:sz w:val="22"/>
          <w:szCs w:val="22"/>
        </w:rPr>
        <w:t xml:space="preserve">wszystkich Wykonawców ubiegających się wspólnie o udzielenie zamówienia wymienionych z nazwy z określeniem adresu siedziby; </w:t>
      </w:r>
    </w:p>
    <w:p w14:paraId="632A66D4" w14:textId="70F80C54" w:rsidR="00624B54" w:rsidRPr="00070747" w:rsidRDefault="00624B54">
      <w:pPr>
        <w:pStyle w:val="Akapitzlist"/>
        <w:numPr>
          <w:ilvl w:val="0"/>
          <w:numId w:val="27"/>
        </w:numPr>
        <w:spacing w:after="120"/>
        <w:ind w:left="851"/>
        <w:contextualSpacing w:val="0"/>
        <w:jc w:val="both"/>
        <w:rPr>
          <w:rFonts w:ascii="Arial" w:hAnsi="Arial" w:cs="Arial"/>
          <w:sz w:val="22"/>
          <w:szCs w:val="22"/>
        </w:rPr>
      </w:pPr>
      <w:r w:rsidRPr="00070747">
        <w:rPr>
          <w:rFonts w:ascii="Arial" w:hAnsi="Arial" w:cs="Arial"/>
          <w:sz w:val="22"/>
          <w:szCs w:val="22"/>
        </w:rPr>
        <w:lastRenderedPageBreak/>
        <w:t>ustanowionego Pełnomocnika oraz zakresu jego umocowania. Zakres umocowania musi obejmować przede wszystkim: reprezentowanie Wykonawców występujących wspólnie w postępowaniu o udzielenie zamówienia publicznego, zaciąganie w ich imieniu zobowiązań, złożenie oferty wspólnie, prowadzenie korespondencji i</w:t>
      </w:r>
      <w:r w:rsidR="00070747">
        <w:rPr>
          <w:rFonts w:ascii="Arial" w:hAnsi="Arial" w:cs="Arial"/>
          <w:sz w:val="22"/>
          <w:szCs w:val="22"/>
        </w:rPr>
        <w:t> </w:t>
      </w:r>
      <w:r w:rsidRPr="00070747">
        <w:rPr>
          <w:rFonts w:ascii="Arial" w:hAnsi="Arial" w:cs="Arial"/>
          <w:sz w:val="22"/>
          <w:szCs w:val="22"/>
        </w:rPr>
        <w:t>podejmowanie zobowiązań związanych z postępowaniem</w:t>
      </w:r>
      <w:r w:rsidR="000D3611" w:rsidRPr="00070747">
        <w:rPr>
          <w:rFonts w:ascii="Arial" w:hAnsi="Arial" w:cs="Arial"/>
          <w:sz w:val="22"/>
          <w:szCs w:val="22"/>
        </w:rPr>
        <w:t xml:space="preserve"> </w:t>
      </w:r>
      <w:r w:rsidRPr="00070747">
        <w:rPr>
          <w:rFonts w:ascii="Arial" w:hAnsi="Arial" w:cs="Arial"/>
          <w:sz w:val="22"/>
          <w:szCs w:val="22"/>
        </w:rPr>
        <w:t>o</w:t>
      </w:r>
      <w:r w:rsidR="000D3611" w:rsidRPr="00070747">
        <w:rPr>
          <w:rFonts w:ascii="Arial" w:hAnsi="Arial" w:cs="Arial"/>
          <w:sz w:val="22"/>
          <w:szCs w:val="22"/>
        </w:rPr>
        <w:t> </w:t>
      </w:r>
      <w:r w:rsidRPr="00070747">
        <w:rPr>
          <w:rFonts w:ascii="Arial" w:hAnsi="Arial" w:cs="Arial"/>
          <w:sz w:val="22"/>
          <w:szCs w:val="22"/>
        </w:rPr>
        <w:t xml:space="preserve">zamówienie publiczne. </w:t>
      </w:r>
    </w:p>
    <w:p w14:paraId="6CB7BA1D" w14:textId="77777777" w:rsidR="00624B54" w:rsidRPr="00070747" w:rsidRDefault="00624B54" w:rsidP="00624B54">
      <w:pPr>
        <w:pStyle w:val="Akapitzlist"/>
        <w:spacing w:after="120"/>
        <w:ind w:left="425"/>
        <w:contextualSpacing w:val="0"/>
        <w:jc w:val="both"/>
        <w:rPr>
          <w:rFonts w:ascii="Arial" w:hAnsi="Arial" w:cs="Arial"/>
          <w:sz w:val="22"/>
          <w:szCs w:val="22"/>
        </w:rPr>
      </w:pPr>
      <w:r w:rsidRPr="00070747">
        <w:rPr>
          <w:rFonts w:ascii="Arial" w:hAnsi="Arial" w:cs="Arial"/>
          <w:sz w:val="22"/>
          <w:szCs w:val="22"/>
        </w:rPr>
        <w:t>Dokument pełnomocnictwa musi być podpisany w imieniu wszystkich wykonawców ubiegających się wspólnie o udzielenie zamówienia, w tym pełnomocnika i przez osoby uprawnione do składania oświadczeń woli wymienione we właściwym rejestrze lub ewidencji Wykonawcy.</w:t>
      </w:r>
    </w:p>
    <w:p w14:paraId="5F6BE857" w14:textId="77777777" w:rsidR="00624B54" w:rsidRPr="00070747" w:rsidRDefault="00624B54">
      <w:pPr>
        <w:pStyle w:val="Akapitzlist"/>
        <w:numPr>
          <w:ilvl w:val="0"/>
          <w:numId w:val="34"/>
        </w:numPr>
        <w:spacing w:after="120"/>
        <w:ind w:left="425" w:hanging="425"/>
        <w:contextualSpacing w:val="0"/>
        <w:jc w:val="both"/>
        <w:rPr>
          <w:rFonts w:ascii="Arial" w:hAnsi="Arial" w:cs="Arial"/>
          <w:sz w:val="22"/>
          <w:szCs w:val="22"/>
        </w:rPr>
      </w:pPr>
      <w:r w:rsidRPr="00070747">
        <w:rPr>
          <w:rFonts w:ascii="Arial" w:hAnsi="Arial" w:cs="Arial"/>
          <w:sz w:val="22"/>
          <w:szCs w:val="22"/>
        </w:rPr>
        <w:t>Wykonawcy działający w ramach spółki cywilnej zamiast pełnomocnictwa, o którym mowa w pkt 1 SWZ, mogą załączyć do oferty odpis aktualnej umowy spółki, jeżeli będzie z niej wynikać zakres umocowania wspólników.</w:t>
      </w:r>
    </w:p>
    <w:p w14:paraId="49BD2A8C" w14:textId="77777777" w:rsidR="00624B54" w:rsidRPr="00070747" w:rsidRDefault="00624B54">
      <w:pPr>
        <w:pStyle w:val="Akapitzlist"/>
        <w:numPr>
          <w:ilvl w:val="0"/>
          <w:numId w:val="34"/>
        </w:numPr>
        <w:spacing w:after="120"/>
        <w:ind w:left="425" w:hanging="425"/>
        <w:contextualSpacing w:val="0"/>
        <w:jc w:val="both"/>
        <w:rPr>
          <w:rFonts w:ascii="Arial" w:hAnsi="Arial" w:cs="Arial"/>
          <w:sz w:val="22"/>
          <w:szCs w:val="22"/>
        </w:rPr>
      </w:pPr>
      <w:r w:rsidRPr="00070747">
        <w:rPr>
          <w:rFonts w:ascii="Arial" w:hAnsi="Arial" w:cs="Arial"/>
          <w:sz w:val="22"/>
          <w:szCs w:val="22"/>
        </w:rPr>
        <w:t>Wszelka korespondencja będzie prowadzona wyłącznie z pełnomocnikiem.</w:t>
      </w:r>
    </w:p>
    <w:p w14:paraId="791607A2" w14:textId="77777777" w:rsidR="00624B54" w:rsidRPr="00070747" w:rsidRDefault="00624B54">
      <w:pPr>
        <w:pStyle w:val="Akapitzlist"/>
        <w:numPr>
          <w:ilvl w:val="0"/>
          <w:numId w:val="34"/>
        </w:numPr>
        <w:spacing w:after="120"/>
        <w:ind w:left="425" w:hanging="425"/>
        <w:contextualSpacing w:val="0"/>
        <w:jc w:val="both"/>
        <w:rPr>
          <w:rStyle w:val="normaltextrun"/>
          <w:rFonts w:ascii="Arial" w:hAnsi="Arial" w:cs="Arial"/>
          <w:sz w:val="22"/>
          <w:szCs w:val="22"/>
        </w:rPr>
      </w:pPr>
      <w:r w:rsidRPr="00070747">
        <w:rPr>
          <w:rStyle w:val="normaltextrun"/>
          <w:rFonts w:ascii="Arial" w:hAnsi="Arial" w:cs="Arial"/>
          <w:color w:val="000000"/>
          <w:sz w:val="22"/>
          <w:szCs w:val="22"/>
          <w:shd w:val="clear" w:color="auto" w:fill="FFFFFF"/>
        </w:rPr>
        <w:t>Każdy z Wykonawców wspólnie ubiegających się o zamówienie składa do oferty:</w:t>
      </w:r>
    </w:p>
    <w:p w14:paraId="0DAF230A" w14:textId="32961A59" w:rsidR="009F5494" w:rsidRPr="00070747" w:rsidRDefault="009F5494">
      <w:pPr>
        <w:pStyle w:val="Akapitzlist"/>
        <w:numPr>
          <w:ilvl w:val="0"/>
          <w:numId w:val="40"/>
        </w:numPr>
        <w:spacing w:after="120"/>
        <w:ind w:left="851" w:hanging="425"/>
        <w:contextualSpacing w:val="0"/>
        <w:jc w:val="both"/>
        <w:rPr>
          <w:rStyle w:val="normaltextrun"/>
          <w:rFonts w:ascii="Arial" w:hAnsi="Arial" w:cs="Arial"/>
          <w:sz w:val="22"/>
          <w:szCs w:val="22"/>
        </w:rPr>
      </w:pPr>
      <w:r w:rsidRPr="00070747">
        <w:rPr>
          <w:rFonts w:ascii="Arial" w:hAnsi="Arial" w:cs="Arial"/>
          <w:sz w:val="22"/>
          <w:szCs w:val="22"/>
        </w:rPr>
        <w:t>aktualne na dzień składania ofert oświadczenie o niepodleganiu wykluczeniu i</w:t>
      </w:r>
      <w:r w:rsidR="000D3611" w:rsidRPr="00070747">
        <w:rPr>
          <w:rFonts w:ascii="Arial" w:hAnsi="Arial" w:cs="Arial"/>
          <w:sz w:val="22"/>
          <w:szCs w:val="22"/>
        </w:rPr>
        <w:t> </w:t>
      </w:r>
      <w:r w:rsidRPr="00070747">
        <w:rPr>
          <w:rFonts w:ascii="Arial" w:hAnsi="Arial" w:cs="Arial"/>
          <w:sz w:val="22"/>
          <w:szCs w:val="22"/>
        </w:rPr>
        <w:t>spełnianiu warunków udziału w postepowaniu tzw. oświadczenie wstępne o</w:t>
      </w:r>
      <w:r w:rsidR="000D3611" w:rsidRPr="00070747">
        <w:rPr>
          <w:rFonts w:ascii="Arial" w:hAnsi="Arial" w:cs="Arial"/>
          <w:sz w:val="22"/>
          <w:szCs w:val="22"/>
        </w:rPr>
        <w:t> </w:t>
      </w:r>
      <w:r w:rsidRPr="00070747">
        <w:rPr>
          <w:rFonts w:ascii="Arial" w:hAnsi="Arial" w:cs="Arial"/>
          <w:sz w:val="22"/>
          <w:szCs w:val="22"/>
        </w:rPr>
        <w:t xml:space="preserve">którym mowa w art. 125 ust 1 ustawy PZP, zgodnie ze wzorem stanowiącym </w:t>
      </w:r>
      <w:r w:rsidRPr="008F1339">
        <w:rPr>
          <w:rFonts w:ascii="Arial" w:hAnsi="Arial" w:cs="Arial"/>
          <w:b/>
          <w:bCs/>
          <w:sz w:val="22"/>
          <w:szCs w:val="22"/>
        </w:rPr>
        <w:t xml:space="preserve">załącznik nr </w:t>
      </w:r>
      <w:r w:rsidR="00A561ED" w:rsidRPr="008F1339">
        <w:rPr>
          <w:rFonts w:ascii="Arial" w:hAnsi="Arial" w:cs="Arial"/>
          <w:b/>
          <w:bCs/>
          <w:sz w:val="22"/>
          <w:szCs w:val="22"/>
        </w:rPr>
        <w:t>4</w:t>
      </w:r>
      <w:r w:rsidRPr="008F1339">
        <w:rPr>
          <w:rFonts w:ascii="Arial" w:hAnsi="Arial" w:cs="Arial"/>
          <w:b/>
          <w:bCs/>
          <w:sz w:val="22"/>
          <w:szCs w:val="22"/>
        </w:rPr>
        <w:t xml:space="preserve"> do SWZ</w:t>
      </w:r>
      <w:r w:rsidR="00E1581E" w:rsidRPr="00070747">
        <w:rPr>
          <w:rFonts w:ascii="Arial" w:hAnsi="Arial" w:cs="Arial"/>
          <w:sz w:val="22"/>
          <w:szCs w:val="22"/>
        </w:rPr>
        <w:t>;</w:t>
      </w:r>
    </w:p>
    <w:p w14:paraId="5D2FDCB1" w14:textId="0791A616" w:rsidR="00624B54" w:rsidRPr="00070747" w:rsidRDefault="00624B54">
      <w:pPr>
        <w:pStyle w:val="Akapitzlist"/>
        <w:numPr>
          <w:ilvl w:val="0"/>
          <w:numId w:val="40"/>
        </w:numPr>
        <w:spacing w:after="120"/>
        <w:ind w:left="851" w:hanging="425"/>
        <w:contextualSpacing w:val="0"/>
        <w:jc w:val="both"/>
        <w:rPr>
          <w:rStyle w:val="normaltextrun"/>
          <w:rFonts w:ascii="Arial" w:hAnsi="Arial" w:cs="Arial"/>
          <w:sz w:val="22"/>
          <w:szCs w:val="22"/>
        </w:rPr>
      </w:pPr>
      <w:r w:rsidRPr="00070747">
        <w:rPr>
          <w:rStyle w:val="normaltextrun"/>
          <w:rFonts w:ascii="Arial" w:hAnsi="Arial" w:cs="Arial"/>
          <w:sz w:val="22"/>
          <w:szCs w:val="22"/>
        </w:rPr>
        <w:t>oświadczenie o niepodleganiu wykluczeniu na podstawie art. 7 ust. 1 ustawy</w:t>
      </w:r>
      <w:r w:rsidR="000D3611" w:rsidRPr="00070747">
        <w:rPr>
          <w:rStyle w:val="normaltextrun"/>
          <w:rFonts w:ascii="Arial" w:hAnsi="Arial" w:cs="Arial"/>
          <w:sz w:val="22"/>
          <w:szCs w:val="22"/>
        </w:rPr>
        <w:t xml:space="preserve"> </w:t>
      </w:r>
      <w:r w:rsidRPr="00070747">
        <w:rPr>
          <w:rStyle w:val="normaltextrun"/>
          <w:rFonts w:ascii="Arial" w:hAnsi="Arial" w:cs="Arial"/>
          <w:sz w:val="22"/>
          <w:szCs w:val="22"/>
        </w:rPr>
        <w:t>o</w:t>
      </w:r>
      <w:r w:rsidR="000D3611" w:rsidRPr="00070747">
        <w:rPr>
          <w:rStyle w:val="normaltextrun"/>
          <w:rFonts w:ascii="Arial" w:hAnsi="Arial" w:cs="Arial"/>
          <w:sz w:val="22"/>
          <w:szCs w:val="22"/>
        </w:rPr>
        <w:t> </w:t>
      </w:r>
      <w:r w:rsidRPr="00070747">
        <w:rPr>
          <w:rStyle w:val="normaltextrun"/>
          <w:rFonts w:ascii="Arial" w:hAnsi="Arial" w:cs="Arial"/>
          <w:sz w:val="22"/>
          <w:szCs w:val="22"/>
        </w:rPr>
        <w:t>szczególnych rozwiązaniach w zakresie przeciwdziałania wspieraniu agresji na Ukrainę oraz służących ochronie bezpieczeństwa narodowego (Dz. U. z 202</w:t>
      </w:r>
      <w:r w:rsidR="004B2631" w:rsidRPr="00070747">
        <w:rPr>
          <w:rStyle w:val="normaltextrun"/>
          <w:rFonts w:ascii="Arial" w:hAnsi="Arial" w:cs="Arial"/>
          <w:sz w:val="22"/>
          <w:szCs w:val="22"/>
        </w:rPr>
        <w:t>5</w:t>
      </w:r>
      <w:r w:rsidRPr="00070747">
        <w:rPr>
          <w:rStyle w:val="normaltextrun"/>
          <w:rFonts w:ascii="Arial" w:hAnsi="Arial" w:cs="Arial"/>
          <w:sz w:val="22"/>
          <w:szCs w:val="22"/>
        </w:rPr>
        <w:t xml:space="preserve"> r., poz.</w:t>
      </w:r>
      <w:r w:rsidR="00070747">
        <w:rPr>
          <w:rStyle w:val="normaltextrun"/>
          <w:rFonts w:ascii="Arial" w:hAnsi="Arial" w:cs="Arial"/>
          <w:sz w:val="22"/>
          <w:szCs w:val="22"/>
        </w:rPr>
        <w:t> </w:t>
      </w:r>
      <w:r w:rsidR="004B2631" w:rsidRPr="00070747">
        <w:rPr>
          <w:rStyle w:val="normaltextrun"/>
          <w:rFonts w:ascii="Arial" w:hAnsi="Arial" w:cs="Arial"/>
          <w:sz w:val="22"/>
          <w:szCs w:val="22"/>
        </w:rPr>
        <w:t>514</w:t>
      </w:r>
      <w:r w:rsidRPr="00070747">
        <w:rPr>
          <w:rStyle w:val="normaltextrun"/>
          <w:rFonts w:ascii="Arial" w:hAnsi="Arial" w:cs="Arial"/>
          <w:sz w:val="22"/>
          <w:szCs w:val="22"/>
        </w:rPr>
        <w:t>)</w:t>
      </w:r>
      <w:r w:rsidR="00B379F3" w:rsidRPr="00070747">
        <w:rPr>
          <w:rStyle w:val="normaltextrun"/>
          <w:rFonts w:ascii="Arial" w:hAnsi="Arial" w:cs="Arial"/>
          <w:sz w:val="22"/>
          <w:szCs w:val="22"/>
        </w:rPr>
        <w:t xml:space="preserve"> – </w:t>
      </w:r>
      <w:r w:rsidRPr="008F1339">
        <w:rPr>
          <w:rStyle w:val="normaltextrun"/>
          <w:rFonts w:ascii="Arial" w:hAnsi="Arial" w:cs="Arial"/>
          <w:b/>
          <w:bCs/>
          <w:sz w:val="22"/>
          <w:szCs w:val="22"/>
        </w:rPr>
        <w:t xml:space="preserve">Załącznik nr </w:t>
      </w:r>
      <w:r w:rsidR="00A561ED" w:rsidRPr="008F1339">
        <w:rPr>
          <w:rStyle w:val="normaltextrun"/>
          <w:rFonts w:ascii="Arial" w:hAnsi="Arial" w:cs="Arial"/>
          <w:b/>
          <w:bCs/>
          <w:sz w:val="22"/>
          <w:szCs w:val="22"/>
        </w:rPr>
        <w:t>5</w:t>
      </w:r>
      <w:r w:rsidRPr="008F1339">
        <w:rPr>
          <w:rStyle w:val="normaltextrun"/>
          <w:rFonts w:ascii="Arial" w:hAnsi="Arial" w:cs="Arial"/>
          <w:b/>
          <w:bCs/>
          <w:sz w:val="22"/>
          <w:szCs w:val="22"/>
        </w:rPr>
        <w:t xml:space="preserve"> do</w:t>
      </w:r>
      <w:r w:rsidRPr="008F1339">
        <w:rPr>
          <w:rStyle w:val="normaltextrun"/>
          <w:rFonts w:ascii="Arial" w:hAnsi="Arial" w:cs="Arial"/>
          <w:b/>
          <w:bCs/>
          <w:color w:val="FF0000"/>
          <w:sz w:val="22"/>
          <w:szCs w:val="22"/>
        </w:rPr>
        <w:t xml:space="preserve"> </w:t>
      </w:r>
      <w:r w:rsidRPr="008F1339">
        <w:rPr>
          <w:rStyle w:val="normaltextrun"/>
          <w:rFonts w:ascii="Arial" w:hAnsi="Arial" w:cs="Arial"/>
          <w:b/>
          <w:bCs/>
          <w:sz w:val="22"/>
          <w:szCs w:val="22"/>
        </w:rPr>
        <w:t>SWZ</w:t>
      </w:r>
      <w:r w:rsidRPr="00070747">
        <w:rPr>
          <w:rStyle w:val="normaltextrun"/>
          <w:rFonts w:ascii="Arial" w:hAnsi="Arial" w:cs="Arial"/>
          <w:sz w:val="22"/>
          <w:szCs w:val="22"/>
        </w:rPr>
        <w:t>;</w:t>
      </w:r>
    </w:p>
    <w:p w14:paraId="77F86C35" w14:textId="77777777" w:rsidR="00624B54" w:rsidRPr="00070747" w:rsidRDefault="00624B54">
      <w:pPr>
        <w:pStyle w:val="Akapitzlist"/>
        <w:numPr>
          <w:ilvl w:val="0"/>
          <w:numId w:val="34"/>
        </w:numPr>
        <w:spacing w:after="120"/>
        <w:ind w:left="425" w:hanging="425"/>
        <w:contextualSpacing w:val="0"/>
        <w:jc w:val="both"/>
        <w:rPr>
          <w:rFonts w:ascii="Arial" w:hAnsi="Arial" w:cs="Arial"/>
          <w:sz w:val="22"/>
          <w:szCs w:val="22"/>
        </w:rPr>
      </w:pPr>
      <w:r w:rsidRPr="00070747">
        <w:rPr>
          <w:rFonts w:ascii="Arial" w:hAnsi="Arial" w:cs="Arial"/>
          <w:sz w:val="22"/>
          <w:szCs w:val="22"/>
        </w:rPr>
        <w:t>W przypadku wyboru oferty Wykonawców wspólnie ubiegających się o udzielenie zamówienia, Zamawiający zażąda przed zawarciem umowy w sprawie zamówienia publicznego, umowy regulującej współpracę tych Wykonawców.</w:t>
      </w:r>
    </w:p>
    <w:p w14:paraId="105C2C8F" w14:textId="77777777" w:rsidR="00624B54" w:rsidRPr="00070747" w:rsidRDefault="00624B54" w:rsidP="009F5494">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X</w:t>
      </w:r>
    </w:p>
    <w:p w14:paraId="3B2634CE" w14:textId="77777777" w:rsidR="00624B54" w:rsidRPr="00070747" w:rsidRDefault="00624B54" w:rsidP="009F5494">
      <w:pPr>
        <w:shd w:val="clear" w:color="auto" w:fill="C1E4F5" w:themeFill="accent1" w:themeFillTint="33"/>
        <w:spacing w:after="120"/>
        <w:jc w:val="center"/>
        <w:rPr>
          <w:rFonts w:ascii="Arial" w:hAnsi="Arial" w:cs="Arial"/>
          <w:b/>
          <w:bCs/>
          <w:sz w:val="22"/>
          <w:szCs w:val="22"/>
        </w:rPr>
      </w:pPr>
      <w:r w:rsidRPr="00070747">
        <w:rPr>
          <w:rFonts w:ascii="Arial" w:hAnsi="Arial" w:cs="Arial"/>
          <w:b/>
          <w:bCs/>
          <w:sz w:val="22"/>
          <w:szCs w:val="22"/>
        </w:rPr>
        <w:t>INFORMACJA O PODMIOTOWYCH ŚRODKACH DOWODOWYCH</w:t>
      </w:r>
    </w:p>
    <w:p w14:paraId="43C487EB" w14:textId="77777777" w:rsidR="00624B54" w:rsidRPr="00070747" w:rsidRDefault="00624B54">
      <w:pPr>
        <w:pStyle w:val="Akapitzlist"/>
        <w:numPr>
          <w:ilvl w:val="1"/>
          <w:numId w:val="33"/>
        </w:numPr>
        <w:spacing w:after="120"/>
        <w:ind w:left="426" w:hanging="426"/>
        <w:contextualSpacing w:val="0"/>
        <w:jc w:val="both"/>
        <w:rPr>
          <w:rStyle w:val="normaltextrun"/>
          <w:rFonts w:ascii="Arial" w:hAnsi="Arial" w:cs="Arial"/>
          <w:b/>
          <w:bCs/>
          <w:sz w:val="22"/>
          <w:szCs w:val="22"/>
        </w:rPr>
      </w:pPr>
      <w:r w:rsidRPr="00070747">
        <w:rPr>
          <w:rStyle w:val="normaltextrun"/>
          <w:rFonts w:ascii="Arial" w:hAnsi="Arial" w:cs="Arial"/>
          <w:b/>
          <w:bCs/>
          <w:color w:val="000000"/>
          <w:sz w:val="22"/>
          <w:szCs w:val="22"/>
          <w:u w:val="single"/>
          <w:bdr w:val="none" w:sz="0" w:space="0" w:color="auto" w:frame="1"/>
        </w:rPr>
        <w:t>OŚWIADCZENIA SKŁADANE WRAZ Z OFERTĄ</w:t>
      </w:r>
      <w:r w:rsidRPr="00070747">
        <w:rPr>
          <w:rStyle w:val="normaltextrun"/>
          <w:rFonts w:ascii="Arial" w:hAnsi="Arial" w:cs="Arial"/>
          <w:b/>
          <w:bCs/>
          <w:color w:val="000000"/>
          <w:sz w:val="22"/>
          <w:szCs w:val="22"/>
          <w:bdr w:val="none" w:sz="0" w:space="0" w:color="auto" w:frame="1"/>
        </w:rPr>
        <w:t>.</w:t>
      </w:r>
    </w:p>
    <w:p w14:paraId="659F2E57" w14:textId="2F4B8EF6" w:rsidR="00624B54" w:rsidRPr="00070747" w:rsidRDefault="00624B54" w:rsidP="094E0F7F">
      <w:pPr>
        <w:pStyle w:val="Akapitzlist"/>
        <w:spacing w:after="120"/>
        <w:ind w:left="426"/>
        <w:jc w:val="both"/>
        <w:rPr>
          <w:rStyle w:val="normaltextrun"/>
          <w:rFonts w:ascii="Arial" w:hAnsi="Arial" w:cs="Arial"/>
          <w:color w:val="000000"/>
          <w:sz w:val="22"/>
          <w:szCs w:val="22"/>
          <w:shd w:val="clear" w:color="auto" w:fill="FFFFFF"/>
        </w:rPr>
      </w:pPr>
      <w:r w:rsidRPr="00070747">
        <w:rPr>
          <w:rStyle w:val="normaltextrun"/>
          <w:rFonts w:ascii="Arial" w:hAnsi="Arial" w:cs="Arial"/>
          <w:color w:val="000000"/>
          <w:sz w:val="22"/>
          <w:szCs w:val="22"/>
          <w:shd w:val="clear" w:color="auto" w:fill="FFFFFF"/>
        </w:rPr>
        <w:t xml:space="preserve">Wykonawca </w:t>
      </w:r>
      <w:r w:rsidRPr="00070747">
        <w:rPr>
          <w:rStyle w:val="normaltextrun"/>
          <w:rFonts w:ascii="Arial" w:hAnsi="Arial" w:cs="Arial"/>
          <w:b/>
          <w:bCs/>
          <w:color w:val="000000"/>
          <w:sz w:val="22"/>
          <w:szCs w:val="22"/>
          <w:u w:val="single"/>
          <w:shd w:val="clear" w:color="auto" w:fill="FFFFFF"/>
        </w:rPr>
        <w:t>wraz z ofertą</w:t>
      </w:r>
      <w:r w:rsidRPr="00070747">
        <w:rPr>
          <w:rStyle w:val="normaltextrun"/>
          <w:rFonts w:ascii="Arial" w:hAnsi="Arial" w:cs="Arial"/>
          <w:color w:val="000000"/>
          <w:sz w:val="22"/>
          <w:szCs w:val="22"/>
          <w:shd w:val="clear" w:color="auto" w:fill="FFFFFF"/>
        </w:rPr>
        <w:t xml:space="preserve"> zobowiązany jest złożyć, w celu wstępnego</w:t>
      </w:r>
      <w:r w:rsidR="1D71A6D3" w:rsidRPr="00070747">
        <w:rPr>
          <w:rStyle w:val="normaltextrun"/>
          <w:rFonts w:ascii="Arial" w:hAnsi="Arial" w:cs="Arial"/>
          <w:color w:val="000000"/>
          <w:sz w:val="22"/>
          <w:szCs w:val="22"/>
          <w:shd w:val="clear" w:color="auto" w:fill="FFFFFF"/>
        </w:rPr>
        <w:t xml:space="preserve"> </w:t>
      </w:r>
      <w:r w:rsidRPr="00070747">
        <w:rPr>
          <w:rStyle w:val="normaltextrun"/>
          <w:rFonts w:ascii="Arial" w:hAnsi="Arial" w:cs="Arial"/>
          <w:color w:val="000000"/>
          <w:sz w:val="22"/>
          <w:szCs w:val="22"/>
          <w:shd w:val="clear" w:color="auto" w:fill="FFFFFF"/>
        </w:rPr>
        <w:t>potwierdzenia, że nie podlega wykluczeniu oraz spełnia warunki udziału w postępowaniu:</w:t>
      </w:r>
    </w:p>
    <w:p w14:paraId="27916B36" w14:textId="68AC113A" w:rsidR="00F52EA3" w:rsidRPr="00070747" w:rsidRDefault="00F52EA3">
      <w:pPr>
        <w:pStyle w:val="Akapitzlist"/>
        <w:numPr>
          <w:ilvl w:val="0"/>
          <w:numId w:val="69"/>
        </w:numPr>
        <w:spacing w:after="120"/>
        <w:contextualSpacing w:val="0"/>
        <w:jc w:val="both"/>
        <w:rPr>
          <w:rFonts w:ascii="Arial" w:hAnsi="Arial" w:cs="Arial"/>
          <w:sz w:val="22"/>
          <w:szCs w:val="22"/>
        </w:rPr>
      </w:pPr>
      <w:r w:rsidRPr="00070747">
        <w:rPr>
          <w:rFonts w:ascii="Arial" w:hAnsi="Arial" w:cs="Arial"/>
          <w:sz w:val="22"/>
          <w:szCs w:val="22"/>
        </w:rPr>
        <w:t xml:space="preserve">Aktualne na dzień składania ofert oświadczenie o niepodleganiu wykluczeniu i spełnianiu warunków udziału w postepowaniu, składane na podstawie </w:t>
      </w:r>
      <w:r w:rsidRPr="00070747">
        <w:rPr>
          <w:rFonts w:ascii="Arial" w:hAnsi="Arial" w:cs="Arial"/>
          <w:b/>
          <w:bCs/>
          <w:sz w:val="22"/>
          <w:szCs w:val="22"/>
          <w:u w:val="single"/>
        </w:rPr>
        <w:t>art. 125 ust. 1 ustawy</w:t>
      </w:r>
      <w:r w:rsidRPr="00070747">
        <w:rPr>
          <w:rFonts w:ascii="Arial" w:hAnsi="Arial" w:cs="Arial"/>
          <w:sz w:val="22"/>
          <w:szCs w:val="22"/>
        </w:rPr>
        <w:t xml:space="preserve"> z dnia 11 września 2019 r. Prawo zamówień publicznych wg wzoru stanowiącego </w:t>
      </w:r>
      <w:r w:rsidRPr="008F1339">
        <w:rPr>
          <w:rFonts w:ascii="Arial" w:hAnsi="Arial" w:cs="Arial"/>
          <w:b/>
          <w:bCs/>
          <w:sz w:val="22"/>
          <w:szCs w:val="22"/>
        </w:rPr>
        <w:t xml:space="preserve">Załącznik nr </w:t>
      </w:r>
      <w:r w:rsidR="00A561ED" w:rsidRPr="008F1339">
        <w:rPr>
          <w:rFonts w:ascii="Arial" w:hAnsi="Arial" w:cs="Arial"/>
          <w:b/>
          <w:bCs/>
          <w:sz w:val="22"/>
          <w:szCs w:val="22"/>
        </w:rPr>
        <w:t>4</w:t>
      </w:r>
      <w:r w:rsidRPr="008F1339">
        <w:rPr>
          <w:rFonts w:ascii="Arial" w:hAnsi="Arial" w:cs="Arial"/>
          <w:b/>
          <w:bCs/>
          <w:sz w:val="22"/>
          <w:szCs w:val="22"/>
        </w:rPr>
        <w:t xml:space="preserve"> do SWZ</w:t>
      </w:r>
      <w:r w:rsidRPr="00070747">
        <w:rPr>
          <w:rFonts w:ascii="Arial" w:hAnsi="Arial" w:cs="Arial"/>
          <w:sz w:val="22"/>
          <w:szCs w:val="22"/>
        </w:rPr>
        <w:t>.</w:t>
      </w:r>
    </w:p>
    <w:p w14:paraId="10CAC55F" w14:textId="77777777" w:rsidR="00F52EA3" w:rsidRPr="00070747" w:rsidRDefault="00F52EA3" w:rsidP="00F52EA3">
      <w:pPr>
        <w:pStyle w:val="Akapitzlist"/>
        <w:spacing w:after="120"/>
        <w:contextualSpacing w:val="0"/>
        <w:jc w:val="both"/>
        <w:rPr>
          <w:rFonts w:ascii="Arial" w:hAnsi="Arial" w:cs="Arial"/>
          <w:i/>
          <w:iCs/>
          <w:sz w:val="22"/>
          <w:szCs w:val="22"/>
        </w:rPr>
      </w:pPr>
      <w:r w:rsidRPr="00070747">
        <w:rPr>
          <w:rFonts w:ascii="Arial" w:hAnsi="Arial" w:cs="Arial"/>
          <w:i/>
          <w:iCs/>
          <w:sz w:val="22"/>
          <w:szCs w:val="22"/>
        </w:rPr>
        <w:t>Niniejsze oświadczenie sporządza odrębnie:</w:t>
      </w:r>
    </w:p>
    <w:p w14:paraId="4E027D51" w14:textId="77777777" w:rsidR="00F52EA3" w:rsidRPr="00070747" w:rsidRDefault="00F52EA3">
      <w:pPr>
        <w:pStyle w:val="Akapitzlist"/>
        <w:numPr>
          <w:ilvl w:val="0"/>
          <w:numId w:val="70"/>
        </w:numPr>
        <w:spacing w:after="120"/>
        <w:ind w:left="1134"/>
        <w:contextualSpacing w:val="0"/>
        <w:jc w:val="both"/>
        <w:rPr>
          <w:rFonts w:ascii="Arial" w:hAnsi="Arial" w:cs="Arial"/>
          <w:i/>
          <w:iCs/>
          <w:sz w:val="22"/>
          <w:szCs w:val="22"/>
        </w:rPr>
      </w:pPr>
      <w:r w:rsidRPr="00070747">
        <w:rPr>
          <w:rFonts w:ascii="Arial" w:hAnsi="Arial" w:cs="Arial"/>
          <w:i/>
          <w:iCs/>
          <w:spacing w:val="-6"/>
          <w:sz w:val="22"/>
          <w:szCs w:val="22"/>
        </w:rPr>
        <w:t>wykonawca/każdy spośród wykonawców wspólnie ubiegających się o udzielenie</w:t>
      </w:r>
      <w:r w:rsidRPr="00070747">
        <w:rPr>
          <w:rFonts w:ascii="Arial" w:hAnsi="Arial" w:cs="Arial"/>
          <w:i/>
          <w:iCs/>
          <w:sz w:val="22"/>
          <w:szCs w:val="22"/>
        </w:rPr>
        <w:t xml:space="preserve"> zamówienia (w tym wspólnicy spółek cywilnych);</w:t>
      </w:r>
    </w:p>
    <w:p w14:paraId="0DED41C9" w14:textId="65C309C6" w:rsidR="00624B54" w:rsidRPr="008F1339" w:rsidRDefault="00624B54">
      <w:pPr>
        <w:pStyle w:val="Akapitzlist"/>
        <w:numPr>
          <w:ilvl w:val="0"/>
          <w:numId w:val="69"/>
        </w:numPr>
        <w:spacing w:after="120"/>
        <w:contextualSpacing w:val="0"/>
        <w:jc w:val="both"/>
        <w:rPr>
          <w:rFonts w:ascii="Arial" w:hAnsi="Arial" w:cs="Arial"/>
          <w:sz w:val="22"/>
          <w:szCs w:val="22"/>
        </w:rPr>
      </w:pPr>
      <w:r w:rsidRPr="008F1339">
        <w:rPr>
          <w:rFonts w:ascii="Arial" w:hAnsi="Arial" w:cs="Arial"/>
          <w:sz w:val="22"/>
          <w:szCs w:val="22"/>
        </w:rPr>
        <w:t>oświadczenie o niepodleganiu wykluczeniu na podstawie art. 7 ust. 1 ustawy o</w:t>
      </w:r>
      <w:r w:rsidR="000D3611" w:rsidRPr="008F1339">
        <w:rPr>
          <w:rFonts w:ascii="Arial" w:hAnsi="Arial" w:cs="Arial"/>
          <w:sz w:val="22"/>
          <w:szCs w:val="22"/>
        </w:rPr>
        <w:t> </w:t>
      </w:r>
      <w:r w:rsidRPr="008F1339">
        <w:rPr>
          <w:rFonts w:ascii="Arial" w:hAnsi="Arial" w:cs="Arial"/>
          <w:sz w:val="22"/>
          <w:szCs w:val="22"/>
        </w:rPr>
        <w:t>rozwiązaniach w zakresie przeciwdziałania wspieraniu agresji na Ukrainę oraz służących ochronie bezpieczeństwa narodowego (Dz. U. z 202</w:t>
      </w:r>
      <w:r w:rsidR="004B2631" w:rsidRPr="008F1339">
        <w:rPr>
          <w:rFonts w:ascii="Arial" w:hAnsi="Arial" w:cs="Arial"/>
          <w:sz w:val="22"/>
          <w:szCs w:val="22"/>
        </w:rPr>
        <w:t>5</w:t>
      </w:r>
      <w:r w:rsidRPr="008F1339">
        <w:rPr>
          <w:rFonts w:ascii="Arial" w:hAnsi="Arial" w:cs="Arial"/>
          <w:sz w:val="22"/>
          <w:szCs w:val="22"/>
        </w:rPr>
        <w:t xml:space="preserve"> r., poz. </w:t>
      </w:r>
      <w:r w:rsidR="00A85DB1" w:rsidRPr="008F1339">
        <w:rPr>
          <w:rFonts w:ascii="Arial" w:hAnsi="Arial" w:cs="Arial"/>
          <w:sz w:val="22"/>
          <w:szCs w:val="22"/>
        </w:rPr>
        <w:t>5</w:t>
      </w:r>
      <w:r w:rsidR="004B2631" w:rsidRPr="008F1339">
        <w:rPr>
          <w:rFonts w:ascii="Arial" w:hAnsi="Arial" w:cs="Arial"/>
          <w:sz w:val="22"/>
          <w:szCs w:val="22"/>
        </w:rPr>
        <w:t>14</w:t>
      </w:r>
      <w:r w:rsidRPr="008F1339">
        <w:rPr>
          <w:rFonts w:ascii="Arial" w:hAnsi="Arial" w:cs="Arial"/>
          <w:sz w:val="22"/>
          <w:szCs w:val="22"/>
        </w:rPr>
        <w:t>)</w:t>
      </w:r>
      <w:r w:rsidR="00413583" w:rsidRPr="008F1339">
        <w:rPr>
          <w:rFonts w:ascii="Arial" w:hAnsi="Arial" w:cs="Arial"/>
          <w:sz w:val="22"/>
          <w:szCs w:val="22"/>
        </w:rPr>
        <w:t xml:space="preserve"> </w:t>
      </w:r>
      <w:r w:rsidRPr="008F1339">
        <w:rPr>
          <w:rFonts w:ascii="Arial" w:hAnsi="Arial" w:cs="Arial"/>
          <w:sz w:val="22"/>
          <w:szCs w:val="22"/>
        </w:rPr>
        <w:t xml:space="preserve">(według załączonego wzoru – </w:t>
      </w:r>
      <w:r w:rsidRPr="002B04D1">
        <w:rPr>
          <w:rFonts w:ascii="Arial" w:hAnsi="Arial" w:cs="Arial"/>
          <w:b/>
          <w:bCs/>
          <w:sz w:val="22"/>
          <w:szCs w:val="22"/>
        </w:rPr>
        <w:t xml:space="preserve">Załącznik nr </w:t>
      </w:r>
      <w:r w:rsidR="00A561ED" w:rsidRPr="002B04D1">
        <w:rPr>
          <w:rFonts w:ascii="Arial" w:hAnsi="Arial" w:cs="Arial"/>
          <w:b/>
          <w:bCs/>
          <w:sz w:val="22"/>
          <w:szCs w:val="22"/>
        </w:rPr>
        <w:t>5</w:t>
      </w:r>
      <w:r w:rsidRPr="00070747">
        <w:rPr>
          <w:rFonts w:ascii="Arial" w:hAnsi="Arial" w:cs="Arial"/>
          <w:sz w:val="22"/>
          <w:szCs w:val="22"/>
        </w:rPr>
        <w:t xml:space="preserve"> </w:t>
      </w:r>
      <w:r w:rsidRPr="008F1339">
        <w:rPr>
          <w:rFonts w:ascii="Arial" w:hAnsi="Arial" w:cs="Arial"/>
          <w:b/>
          <w:bCs/>
          <w:sz w:val="22"/>
          <w:szCs w:val="22"/>
        </w:rPr>
        <w:t>do SWZ</w:t>
      </w:r>
      <w:r w:rsidRPr="008F1339">
        <w:rPr>
          <w:rFonts w:ascii="Arial" w:hAnsi="Arial" w:cs="Arial"/>
          <w:sz w:val="22"/>
          <w:szCs w:val="22"/>
        </w:rPr>
        <w:t>);</w:t>
      </w:r>
    </w:p>
    <w:p w14:paraId="6B0B3939" w14:textId="5672B4AC" w:rsidR="00624B54" w:rsidRPr="00070747" w:rsidRDefault="00766030" w:rsidP="00624B54">
      <w:pPr>
        <w:pStyle w:val="paragraph"/>
        <w:spacing w:before="0" w:beforeAutospacing="0" w:after="120" w:afterAutospacing="0"/>
        <w:ind w:left="720"/>
        <w:jc w:val="both"/>
        <w:textAlignment w:val="baseline"/>
        <w:rPr>
          <w:rFonts w:ascii="Arial" w:hAnsi="Arial" w:cs="Arial"/>
          <w:i/>
          <w:iCs/>
          <w:color w:val="000000"/>
          <w:sz w:val="22"/>
          <w:szCs w:val="22"/>
        </w:rPr>
      </w:pPr>
      <w:r w:rsidRPr="00070747">
        <w:rPr>
          <w:rFonts w:ascii="Arial" w:hAnsi="Arial" w:cs="Arial"/>
          <w:i/>
          <w:iCs/>
          <w:color w:val="000000"/>
          <w:sz w:val="22"/>
          <w:szCs w:val="22"/>
        </w:rPr>
        <w:t>Niniejsze oświadczenie sporządza odrębnie:</w:t>
      </w:r>
    </w:p>
    <w:p w14:paraId="7ABFAA70" w14:textId="77777777" w:rsidR="00766030" w:rsidRPr="00070747" w:rsidRDefault="00766030">
      <w:pPr>
        <w:pStyle w:val="paragraph"/>
        <w:numPr>
          <w:ilvl w:val="0"/>
          <w:numId w:val="41"/>
        </w:numPr>
        <w:spacing w:before="0" w:beforeAutospacing="0" w:after="60" w:afterAutospacing="0"/>
        <w:ind w:left="993" w:hanging="284"/>
        <w:jc w:val="both"/>
        <w:textAlignment w:val="baseline"/>
        <w:rPr>
          <w:rFonts w:ascii="Arial" w:hAnsi="Arial" w:cs="Arial"/>
          <w:i/>
          <w:iCs/>
          <w:color w:val="000000"/>
          <w:sz w:val="22"/>
          <w:szCs w:val="22"/>
        </w:rPr>
      </w:pPr>
      <w:r w:rsidRPr="00070747">
        <w:rPr>
          <w:rFonts w:ascii="Arial" w:hAnsi="Arial" w:cs="Arial"/>
          <w:i/>
          <w:iCs/>
          <w:color w:val="000000"/>
          <w:sz w:val="22"/>
          <w:szCs w:val="22"/>
        </w:rPr>
        <w:t xml:space="preserve">wykonawca/każdy spośród wykonawców wspólnie ubiegających się o udzielenie zamówienia (w tym wspólnicy spółek cywilnych); </w:t>
      </w:r>
    </w:p>
    <w:p w14:paraId="0E9578AC" w14:textId="6B1817C5" w:rsidR="00766030" w:rsidRPr="00070747" w:rsidRDefault="00766030">
      <w:pPr>
        <w:pStyle w:val="paragraph"/>
        <w:numPr>
          <w:ilvl w:val="0"/>
          <w:numId w:val="51"/>
        </w:numPr>
        <w:spacing w:before="0" w:beforeAutospacing="0" w:after="120" w:afterAutospacing="0"/>
        <w:ind w:left="993" w:hanging="284"/>
        <w:jc w:val="both"/>
        <w:textAlignment w:val="baseline"/>
        <w:rPr>
          <w:rFonts w:ascii="Arial" w:hAnsi="Arial" w:cs="Arial"/>
          <w:i/>
          <w:iCs/>
          <w:color w:val="000000"/>
          <w:sz w:val="22"/>
          <w:szCs w:val="22"/>
        </w:rPr>
      </w:pPr>
      <w:r w:rsidRPr="00070747">
        <w:rPr>
          <w:rFonts w:ascii="Arial" w:hAnsi="Arial" w:cs="Arial"/>
          <w:i/>
          <w:iCs/>
          <w:color w:val="000000"/>
          <w:sz w:val="22"/>
          <w:szCs w:val="22"/>
        </w:rPr>
        <w:t>podmiot, który zobowiązał się do udostępnienia zasobów, celem potwierdzenia spełnienia warunków udziału w postępowaniu.</w:t>
      </w:r>
    </w:p>
    <w:p w14:paraId="77F60A1B" w14:textId="77777777" w:rsidR="00DD4665" w:rsidRPr="00070747" w:rsidRDefault="008D3C62">
      <w:pPr>
        <w:pStyle w:val="Akapitzlist"/>
        <w:numPr>
          <w:ilvl w:val="1"/>
          <w:numId w:val="33"/>
        </w:numPr>
        <w:spacing w:after="120"/>
        <w:ind w:left="426" w:hanging="426"/>
        <w:contextualSpacing w:val="0"/>
        <w:jc w:val="both"/>
        <w:rPr>
          <w:rStyle w:val="normaltextrun"/>
          <w:rFonts w:ascii="Arial" w:hAnsi="Arial" w:cs="Arial"/>
          <w:b/>
          <w:bCs/>
          <w:color w:val="000000"/>
          <w:sz w:val="22"/>
          <w:szCs w:val="22"/>
          <w:u w:val="single"/>
          <w:bdr w:val="none" w:sz="0" w:space="0" w:color="auto" w:frame="1"/>
        </w:rPr>
      </w:pPr>
      <w:r w:rsidRPr="00070747">
        <w:rPr>
          <w:rStyle w:val="normaltextrun"/>
          <w:rFonts w:ascii="Arial" w:eastAsiaTheme="majorEastAsia" w:hAnsi="Arial" w:cs="Arial"/>
          <w:sz w:val="22"/>
          <w:szCs w:val="22"/>
        </w:rPr>
        <w:lastRenderedPageBreak/>
        <w:t xml:space="preserve">Zamawiający </w:t>
      </w:r>
      <w:r w:rsidRPr="00070747">
        <w:rPr>
          <w:rStyle w:val="normaltextrun"/>
          <w:rFonts w:ascii="Arial" w:eastAsiaTheme="majorEastAsia" w:hAnsi="Arial" w:cs="Arial"/>
          <w:b/>
          <w:bCs/>
          <w:sz w:val="22"/>
          <w:szCs w:val="22"/>
        </w:rPr>
        <w:t>wzywa Wykonawcę</w:t>
      </w:r>
      <w:r w:rsidRPr="00070747">
        <w:rPr>
          <w:rStyle w:val="normaltextrun"/>
          <w:rFonts w:ascii="Arial" w:eastAsiaTheme="majorEastAsia" w:hAnsi="Arial" w:cs="Arial"/>
          <w:sz w:val="22"/>
          <w:szCs w:val="22"/>
        </w:rPr>
        <w:t xml:space="preserve">, którego oferta została najwyżej oceniona, do złożenia w wyznaczonym terminie, </w:t>
      </w:r>
      <w:r w:rsidRPr="00070747">
        <w:rPr>
          <w:rStyle w:val="normaltextrun"/>
          <w:rFonts w:ascii="Arial" w:eastAsiaTheme="majorEastAsia" w:hAnsi="Arial" w:cs="Arial"/>
          <w:b/>
          <w:bCs/>
          <w:sz w:val="22"/>
          <w:szCs w:val="22"/>
        </w:rPr>
        <w:t>nie krótszym niż 5 dni od dnia wezwania</w:t>
      </w:r>
      <w:r w:rsidRPr="00070747">
        <w:rPr>
          <w:rStyle w:val="normaltextrun"/>
          <w:rFonts w:ascii="Arial" w:eastAsiaTheme="majorEastAsia" w:hAnsi="Arial" w:cs="Arial"/>
          <w:sz w:val="22"/>
          <w:szCs w:val="22"/>
        </w:rPr>
        <w:t xml:space="preserve">, podmiotowych </w:t>
      </w:r>
      <w:r w:rsidRPr="008F1339">
        <w:rPr>
          <w:rStyle w:val="normaltextrun"/>
          <w:rFonts w:ascii="Arial" w:eastAsiaTheme="majorEastAsia" w:hAnsi="Arial" w:cs="Arial"/>
          <w:spacing w:val="-6"/>
          <w:sz w:val="22"/>
          <w:szCs w:val="22"/>
        </w:rPr>
        <w:t xml:space="preserve">środków dowodowych, aktualnych na dzień złożenia </w:t>
      </w:r>
      <w:r w:rsidRPr="008F1339">
        <w:rPr>
          <w:rStyle w:val="normaltextrun"/>
          <w:rFonts w:ascii="Arial" w:eastAsiaTheme="majorEastAsia" w:hAnsi="Arial" w:cs="Arial"/>
          <w:b/>
          <w:bCs/>
          <w:spacing w:val="-6"/>
          <w:sz w:val="22"/>
          <w:szCs w:val="22"/>
        </w:rPr>
        <w:t>podmiotowych środków dowodowych.</w:t>
      </w:r>
    </w:p>
    <w:p w14:paraId="136BCE6E" w14:textId="053EE4DE" w:rsidR="00DB5618" w:rsidRPr="008F1339" w:rsidRDefault="00DB5618">
      <w:pPr>
        <w:pStyle w:val="Akapitzlist"/>
        <w:numPr>
          <w:ilvl w:val="1"/>
          <w:numId w:val="33"/>
        </w:numPr>
        <w:spacing w:after="120"/>
        <w:ind w:left="426" w:hanging="426"/>
        <w:contextualSpacing w:val="0"/>
        <w:jc w:val="both"/>
        <w:rPr>
          <w:rFonts w:ascii="Arial" w:hAnsi="Arial" w:cs="Arial"/>
          <w:sz w:val="22"/>
          <w:szCs w:val="22"/>
        </w:rPr>
      </w:pPr>
      <w:r w:rsidRPr="00070747">
        <w:rPr>
          <w:rStyle w:val="normaltextrun"/>
          <w:rFonts w:ascii="Arial" w:hAnsi="Arial" w:cs="Arial"/>
          <w:b/>
          <w:bCs/>
          <w:color w:val="000000"/>
          <w:sz w:val="22"/>
          <w:szCs w:val="22"/>
          <w:u w:val="single"/>
          <w:bdr w:val="none" w:sz="0" w:space="0" w:color="auto" w:frame="1"/>
        </w:rPr>
        <w:t>Zamawiający nie wzywa do złożenia podmiotowych środków dowodowych, jeżeli</w:t>
      </w:r>
      <w:r w:rsidR="00782564">
        <w:rPr>
          <w:rStyle w:val="normaltextrun"/>
          <w:rFonts w:ascii="Arial" w:hAnsi="Arial" w:cs="Arial"/>
          <w:b/>
          <w:bCs/>
          <w:color w:val="000000"/>
          <w:sz w:val="22"/>
          <w:szCs w:val="22"/>
          <w:u w:val="single"/>
          <w:bdr w:val="none" w:sz="0" w:space="0" w:color="auto" w:frame="1"/>
        </w:rPr>
        <w:t xml:space="preserve"> </w:t>
      </w:r>
      <w:r w:rsidRPr="008F1339">
        <w:rPr>
          <w:rFonts w:ascii="Arial" w:hAnsi="Arial" w:cs="Arial"/>
          <w:sz w:val="22"/>
          <w:szCs w:val="22"/>
        </w:rPr>
        <w:t>może je uzyskać za pomocą bezpłatnych i ogólnodostępnych baz danych, w</w:t>
      </w:r>
      <w:r w:rsidR="000D3611" w:rsidRPr="008F1339">
        <w:rPr>
          <w:rFonts w:ascii="Arial" w:hAnsi="Arial" w:cs="Arial"/>
          <w:sz w:val="22"/>
          <w:szCs w:val="22"/>
        </w:rPr>
        <w:t> </w:t>
      </w:r>
      <w:r w:rsidRPr="008F1339">
        <w:rPr>
          <w:rFonts w:ascii="Arial" w:hAnsi="Arial" w:cs="Arial"/>
          <w:sz w:val="22"/>
          <w:szCs w:val="22"/>
        </w:rPr>
        <w:t>szczególności rejestrów publicznych w rozumieniu ustawy z dnia 17 lutego 2005</w:t>
      </w:r>
      <w:r w:rsidR="00CB240A" w:rsidRPr="008F1339">
        <w:rPr>
          <w:rFonts w:ascii="Arial" w:hAnsi="Arial" w:cs="Arial"/>
          <w:sz w:val="22"/>
          <w:szCs w:val="22"/>
        </w:rPr>
        <w:t> </w:t>
      </w:r>
      <w:r w:rsidRPr="008F1339">
        <w:rPr>
          <w:rFonts w:ascii="Arial" w:hAnsi="Arial" w:cs="Arial"/>
          <w:sz w:val="22"/>
          <w:szCs w:val="22"/>
        </w:rPr>
        <w:t xml:space="preserve">r. o informatyzacji działalności podmiotów realizujących zadania publiczne, o ile wykonawca wskazał w oświadczeniu, o którym mowa w art. 125 ust. 1 ustawy </w:t>
      </w:r>
      <w:proofErr w:type="spellStart"/>
      <w:r w:rsidRPr="008F1339">
        <w:rPr>
          <w:rFonts w:ascii="Arial" w:hAnsi="Arial" w:cs="Arial"/>
          <w:sz w:val="22"/>
          <w:szCs w:val="22"/>
        </w:rPr>
        <w:t>Pzp</w:t>
      </w:r>
      <w:proofErr w:type="spellEnd"/>
      <w:r w:rsidRPr="008F1339">
        <w:rPr>
          <w:rFonts w:ascii="Arial" w:hAnsi="Arial" w:cs="Arial"/>
          <w:sz w:val="22"/>
          <w:szCs w:val="22"/>
        </w:rPr>
        <w:t xml:space="preserve"> dane umożliwiające dostęp do tych środków; </w:t>
      </w:r>
    </w:p>
    <w:p w14:paraId="64C16776" w14:textId="5126965D" w:rsidR="00DB5618" w:rsidRPr="008F1339" w:rsidRDefault="00782564">
      <w:pPr>
        <w:pStyle w:val="Akapitzlist"/>
        <w:numPr>
          <w:ilvl w:val="1"/>
          <w:numId w:val="33"/>
        </w:numPr>
        <w:spacing w:after="120"/>
        <w:ind w:left="426"/>
        <w:jc w:val="both"/>
        <w:rPr>
          <w:rFonts w:ascii="Arial" w:hAnsi="Arial" w:cs="Arial"/>
          <w:sz w:val="22"/>
          <w:szCs w:val="22"/>
        </w:rPr>
      </w:pPr>
      <w:r w:rsidRPr="008F1339">
        <w:rPr>
          <w:rFonts w:ascii="Arial" w:hAnsi="Arial" w:cs="Arial"/>
          <w:sz w:val="22"/>
          <w:szCs w:val="22"/>
        </w:rPr>
        <w:t xml:space="preserve">Podmiotowym </w:t>
      </w:r>
      <w:r w:rsidR="00DB5618" w:rsidRPr="008F1339">
        <w:rPr>
          <w:rFonts w:ascii="Arial" w:hAnsi="Arial" w:cs="Arial"/>
          <w:sz w:val="22"/>
          <w:szCs w:val="22"/>
        </w:rPr>
        <w:t xml:space="preserve">środkiem dowodowym </w:t>
      </w:r>
      <w:r w:rsidRPr="008F1339">
        <w:rPr>
          <w:rFonts w:ascii="Arial" w:hAnsi="Arial" w:cs="Arial"/>
          <w:sz w:val="22"/>
          <w:szCs w:val="22"/>
        </w:rPr>
        <w:t xml:space="preserve">nie </w:t>
      </w:r>
      <w:r w:rsidR="00DB5618" w:rsidRPr="008F1339">
        <w:rPr>
          <w:rFonts w:ascii="Arial" w:hAnsi="Arial" w:cs="Arial"/>
          <w:sz w:val="22"/>
          <w:szCs w:val="22"/>
        </w:rPr>
        <w:t xml:space="preserve">jest oświadczenie, którego treść odpowiada zakresowi oświadczenia, o którym mowa w art. 125 ust. 1 ustawy </w:t>
      </w:r>
      <w:proofErr w:type="spellStart"/>
      <w:r w:rsidR="00DB5618" w:rsidRPr="008F1339">
        <w:rPr>
          <w:rFonts w:ascii="Arial" w:hAnsi="Arial" w:cs="Arial"/>
          <w:sz w:val="22"/>
          <w:szCs w:val="22"/>
        </w:rPr>
        <w:t>Pzp</w:t>
      </w:r>
      <w:proofErr w:type="spellEnd"/>
      <w:r w:rsidR="00DB5618" w:rsidRPr="008F1339">
        <w:rPr>
          <w:rFonts w:ascii="Arial" w:hAnsi="Arial" w:cs="Arial"/>
          <w:sz w:val="22"/>
          <w:szCs w:val="22"/>
        </w:rPr>
        <w:t>.</w:t>
      </w:r>
    </w:p>
    <w:p w14:paraId="04721C30" w14:textId="77777777" w:rsidR="00624B54" w:rsidRPr="00070747" w:rsidRDefault="00624B54" w:rsidP="001947CD">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XI</w:t>
      </w:r>
    </w:p>
    <w:p w14:paraId="28B00886" w14:textId="77777777" w:rsidR="00624B54" w:rsidRPr="00070747" w:rsidRDefault="00624B54" w:rsidP="001947CD">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INFORMACJA O PRZEDMIOTOWYCH ŚRODKACH DOWODOWYCH</w:t>
      </w:r>
    </w:p>
    <w:p w14:paraId="7DCD3ABA" w14:textId="77777777" w:rsidR="00CB240A" w:rsidRPr="0014696A" w:rsidRDefault="00CB240A">
      <w:pPr>
        <w:numPr>
          <w:ilvl w:val="1"/>
          <w:numId w:val="72"/>
        </w:numPr>
        <w:spacing w:before="120" w:after="120"/>
        <w:ind w:left="426" w:hanging="426"/>
        <w:jc w:val="both"/>
        <w:rPr>
          <w:rFonts w:ascii="Arial" w:eastAsia="Calibri" w:hAnsi="Arial" w:cs="Arial"/>
          <w:b/>
          <w:bCs/>
          <w:sz w:val="22"/>
          <w:szCs w:val="22"/>
          <w:u w:val="single"/>
        </w:rPr>
      </w:pPr>
      <w:r w:rsidRPr="00070747">
        <w:rPr>
          <w:rFonts w:ascii="Arial" w:eastAsia="Calibri" w:hAnsi="Arial" w:cs="Arial"/>
          <w:b/>
          <w:bCs/>
          <w:sz w:val="22"/>
          <w:szCs w:val="22"/>
          <w:u w:val="single"/>
        </w:rPr>
        <w:t xml:space="preserve">OŚWIADCZENIA </w:t>
      </w:r>
      <w:r w:rsidRPr="0014696A">
        <w:rPr>
          <w:rFonts w:ascii="Arial" w:eastAsia="Calibri" w:hAnsi="Arial" w:cs="Arial"/>
          <w:b/>
          <w:bCs/>
          <w:sz w:val="22"/>
          <w:szCs w:val="22"/>
          <w:u w:val="single"/>
        </w:rPr>
        <w:t>SKŁADANE WRAZ Z OFERTĄ</w:t>
      </w:r>
    </w:p>
    <w:p w14:paraId="4552F9B7" w14:textId="77777777" w:rsidR="00CB240A" w:rsidRPr="0014696A" w:rsidRDefault="00CB240A" w:rsidP="00F05B7C">
      <w:pPr>
        <w:spacing w:before="120" w:after="120"/>
        <w:ind w:left="426"/>
        <w:jc w:val="both"/>
        <w:rPr>
          <w:rFonts w:ascii="Arial" w:eastAsia="Calibri" w:hAnsi="Arial" w:cs="Arial"/>
          <w:sz w:val="22"/>
          <w:szCs w:val="22"/>
          <w:u w:val="single"/>
        </w:rPr>
      </w:pPr>
      <w:r w:rsidRPr="0014696A">
        <w:rPr>
          <w:rFonts w:ascii="Arial" w:eastAsia="Calibri" w:hAnsi="Arial" w:cs="Arial"/>
          <w:sz w:val="22"/>
          <w:szCs w:val="22"/>
        </w:rPr>
        <w:t xml:space="preserve">W celu potwierdzenia zgodności oferowanych dostaw z wymaganiami, cechami lub kryteriami określonymi w opisie przedmiotu zamówienia lub opisie kryteriów oceny ofert lub wymaganiami związanymi z realizacją zamówienia Zamawiający na podstawie art. 107 ustawy </w:t>
      </w:r>
      <w:proofErr w:type="spellStart"/>
      <w:r w:rsidRPr="0014696A">
        <w:rPr>
          <w:rFonts w:ascii="Arial" w:eastAsia="Calibri" w:hAnsi="Arial" w:cs="Arial"/>
          <w:sz w:val="22"/>
          <w:szCs w:val="22"/>
        </w:rPr>
        <w:t>Pzp</w:t>
      </w:r>
      <w:proofErr w:type="spellEnd"/>
      <w:r w:rsidRPr="0014696A">
        <w:rPr>
          <w:rFonts w:ascii="Arial" w:eastAsia="Calibri" w:hAnsi="Arial" w:cs="Arial"/>
          <w:sz w:val="22"/>
          <w:szCs w:val="22"/>
        </w:rPr>
        <w:t xml:space="preserve"> </w:t>
      </w:r>
      <w:r w:rsidRPr="0014696A">
        <w:rPr>
          <w:rFonts w:ascii="Arial" w:eastAsia="Calibri" w:hAnsi="Arial" w:cs="Arial"/>
          <w:b/>
          <w:bCs/>
          <w:sz w:val="22"/>
          <w:szCs w:val="22"/>
        </w:rPr>
        <w:t>żąda</w:t>
      </w:r>
      <w:r w:rsidRPr="0014696A">
        <w:rPr>
          <w:rFonts w:ascii="Arial" w:eastAsia="Calibri" w:hAnsi="Arial" w:cs="Arial"/>
          <w:sz w:val="22"/>
          <w:szCs w:val="22"/>
        </w:rPr>
        <w:t xml:space="preserve"> </w:t>
      </w:r>
      <w:r w:rsidRPr="0014696A">
        <w:rPr>
          <w:rFonts w:ascii="Arial" w:eastAsia="Calibri" w:hAnsi="Arial" w:cs="Arial"/>
          <w:b/>
          <w:bCs/>
          <w:sz w:val="22"/>
          <w:szCs w:val="22"/>
        </w:rPr>
        <w:t>złożenia</w:t>
      </w:r>
      <w:r w:rsidRPr="0014696A">
        <w:rPr>
          <w:rFonts w:ascii="Arial" w:eastAsia="Calibri" w:hAnsi="Arial" w:cs="Arial"/>
          <w:sz w:val="22"/>
          <w:szCs w:val="22"/>
        </w:rPr>
        <w:t xml:space="preserve"> </w:t>
      </w:r>
      <w:r w:rsidRPr="0014696A">
        <w:rPr>
          <w:rFonts w:ascii="Arial" w:eastAsia="Calibri" w:hAnsi="Arial" w:cs="Arial"/>
          <w:b/>
          <w:bCs/>
          <w:sz w:val="22"/>
          <w:szCs w:val="22"/>
          <w:u w:val="single"/>
        </w:rPr>
        <w:t>wraz z ofertą:</w:t>
      </w:r>
    </w:p>
    <w:p w14:paraId="23387011" w14:textId="59670E20" w:rsidR="00F403BC" w:rsidRPr="008F1339" w:rsidRDefault="0014696A">
      <w:pPr>
        <w:numPr>
          <w:ilvl w:val="4"/>
          <w:numId w:val="55"/>
        </w:numPr>
        <w:tabs>
          <w:tab w:val="clear" w:pos="3600"/>
        </w:tabs>
        <w:spacing w:before="120" w:after="120"/>
        <w:ind w:left="709" w:hanging="283"/>
        <w:jc w:val="both"/>
        <w:rPr>
          <w:rFonts w:ascii="Arial" w:eastAsia="Calibri" w:hAnsi="Arial" w:cs="Arial"/>
          <w:sz w:val="22"/>
          <w:szCs w:val="22"/>
        </w:rPr>
      </w:pPr>
      <w:r w:rsidRPr="0014696A">
        <w:rPr>
          <w:rFonts w:ascii="Arial" w:eastAsia="Calibri" w:hAnsi="Arial" w:cs="Arial"/>
          <w:sz w:val="22"/>
          <w:szCs w:val="22"/>
        </w:rPr>
        <w:t xml:space="preserve">Specyfikacji technicznej oferowanego sprzętu (zgodnie ze wzorem – </w:t>
      </w:r>
      <w:r w:rsidRPr="0014696A">
        <w:rPr>
          <w:rFonts w:ascii="Arial" w:eastAsia="Calibri" w:hAnsi="Arial" w:cs="Arial"/>
          <w:b/>
          <w:bCs/>
          <w:sz w:val="22"/>
          <w:szCs w:val="22"/>
        </w:rPr>
        <w:t xml:space="preserve">Załącznik nr </w:t>
      </w:r>
      <w:r w:rsidRPr="008F1339">
        <w:rPr>
          <w:rFonts w:ascii="Arial" w:eastAsia="Calibri" w:hAnsi="Arial" w:cs="Arial"/>
          <w:b/>
          <w:bCs/>
          <w:sz w:val="22"/>
          <w:szCs w:val="22"/>
        </w:rPr>
        <w:t>2</w:t>
      </w:r>
      <w:r w:rsidRPr="0014696A">
        <w:rPr>
          <w:rFonts w:ascii="Arial" w:eastAsia="Calibri" w:hAnsi="Arial" w:cs="Arial"/>
          <w:b/>
          <w:bCs/>
          <w:sz w:val="22"/>
          <w:szCs w:val="22"/>
        </w:rPr>
        <w:t xml:space="preserve"> do SWZ</w:t>
      </w:r>
      <w:r w:rsidRPr="0014696A">
        <w:rPr>
          <w:rFonts w:ascii="Arial" w:eastAsia="Calibri" w:hAnsi="Arial" w:cs="Arial"/>
          <w:sz w:val="22"/>
          <w:szCs w:val="22"/>
        </w:rPr>
        <w:t xml:space="preserve">) – </w:t>
      </w:r>
      <w:r w:rsidRPr="0014696A">
        <w:rPr>
          <w:rFonts w:ascii="Arial" w:eastAsia="Calibri" w:hAnsi="Arial" w:cs="Arial"/>
          <w:b/>
          <w:bCs/>
          <w:sz w:val="22"/>
          <w:szCs w:val="22"/>
          <w:u w:val="single"/>
        </w:rPr>
        <w:t>dotyczy każdej części postępowania</w:t>
      </w:r>
      <w:r w:rsidRPr="008F1339">
        <w:rPr>
          <w:rFonts w:ascii="Arial" w:hAnsi="Arial" w:cs="Arial"/>
          <w:sz w:val="22"/>
          <w:szCs w:val="22"/>
        </w:rPr>
        <w:t>.</w:t>
      </w:r>
    </w:p>
    <w:p w14:paraId="42CB5D34" w14:textId="1D280D26" w:rsidR="00CB240A" w:rsidRPr="0014696A" w:rsidRDefault="00CB240A">
      <w:pPr>
        <w:numPr>
          <w:ilvl w:val="1"/>
          <w:numId w:val="72"/>
        </w:numPr>
        <w:spacing w:before="120" w:after="120"/>
        <w:ind w:left="426" w:hanging="426"/>
        <w:jc w:val="both"/>
        <w:rPr>
          <w:rFonts w:ascii="Arial" w:eastAsia="Calibri" w:hAnsi="Arial" w:cs="Arial"/>
          <w:color w:val="000000"/>
          <w:sz w:val="22"/>
          <w:szCs w:val="22"/>
        </w:rPr>
      </w:pPr>
      <w:r w:rsidRPr="0014696A">
        <w:rPr>
          <w:rFonts w:ascii="Arial" w:eastAsia="Calibri" w:hAnsi="Arial" w:cs="Arial"/>
          <w:color w:val="000000"/>
          <w:sz w:val="22"/>
          <w:szCs w:val="22"/>
        </w:rPr>
        <w:t>Zamawiający akceptuje równoważne przedmiotowe środki dowodowe, jeśli potwierdzają, że oferowane świadczenia spełniają określone przez zamawiającego wymagania,</w:t>
      </w:r>
      <w:r w:rsidR="00F05B7C" w:rsidRPr="0014696A">
        <w:rPr>
          <w:rFonts w:ascii="Arial" w:eastAsia="Calibri" w:hAnsi="Arial" w:cs="Arial"/>
          <w:color w:val="000000"/>
          <w:sz w:val="22"/>
          <w:szCs w:val="22"/>
        </w:rPr>
        <w:t xml:space="preserve"> </w:t>
      </w:r>
      <w:r w:rsidRPr="0014696A">
        <w:rPr>
          <w:rFonts w:ascii="Arial" w:eastAsia="Calibri" w:hAnsi="Arial" w:cs="Arial"/>
          <w:color w:val="000000"/>
          <w:sz w:val="22"/>
          <w:szCs w:val="22"/>
        </w:rPr>
        <w:t>cechy</w:t>
      </w:r>
      <w:r w:rsidR="00F05B7C" w:rsidRPr="0014696A">
        <w:rPr>
          <w:rFonts w:ascii="Arial" w:eastAsia="Calibri" w:hAnsi="Arial" w:cs="Arial"/>
          <w:color w:val="000000"/>
          <w:sz w:val="22"/>
          <w:szCs w:val="22"/>
        </w:rPr>
        <w:t xml:space="preserve"> </w:t>
      </w:r>
      <w:r w:rsidRPr="0014696A">
        <w:rPr>
          <w:rFonts w:ascii="Arial" w:eastAsia="Calibri" w:hAnsi="Arial" w:cs="Arial"/>
          <w:color w:val="000000"/>
          <w:sz w:val="22"/>
          <w:szCs w:val="22"/>
        </w:rPr>
        <w:t>lub kryteria.</w:t>
      </w:r>
    </w:p>
    <w:p w14:paraId="0EC362DE" w14:textId="1210ADED" w:rsidR="00CB240A" w:rsidRPr="00070747" w:rsidRDefault="00CB240A">
      <w:pPr>
        <w:numPr>
          <w:ilvl w:val="1"/>
          <w:numId w:val="72"/>
        </w:numPr>
        <w:spacing w:before="120" w:after="120"/>
        <w:ind w:left="426" w:hanging="426"/>
        <w:jc w:val="both"/>
        <w:rPr>
          <w:rFonts w:ascii="Arial" w:eastAsia="Calibri" w:hAnsi="Arial" w:cs="Arial"/>
          <w:color w:val="000000"/>
          <w:sz w:val="22"/>
          <w:szCs w:val="22"/>
        </w:rPr>
      </w:pPr>
      <w:r w:rsidRPr="00070747">
        <w:rPr>
          <w:rFonts w:ascii="Arial" w:eastAsia="Calibri" w:hAnsi="Arial" w:cs="Arial"/>
          <w:color w:val="000000"/>
          <w:sz w:val="22"/>
          <w:szCs w:val="22"/>
        </w:rPr>
        <w:t xml:space="preserve">Jeżeli wykonawca nie złożył przedmiotowych środków dowodowych lub złożone przedmiotowe środki dowodowe są niekompletne, zamawiający wzywa do ich złożenia lub uzupełnienia w wyznaczonym terminie. </w:t>
      </w:r>
    </w:p>
    <w:p w14:paraId="78B4A35B" w14:textId="77777777" w:rsidR="00CB240A" w:rsidRPr="00070747" w:rsidRDefault="00CB240A">
      <w:pPr>
        <w:numPr>
          <w:ilvl w:val="1"/>
          <w:numId w:val="72"/>
        </w:numPr>
        <w:spacing w:before="120" w:after="120"/>
        <w:ind w:left="426" w:hanging="426"/>
        <w:jc w:val="both"/>
        <w:rPr>
          <w:rFonts w:ascii="Arial" w:eastAsia="Calibri" w:hAnsi="Arial" w:cs="Arial"/>
          <w:color w:val="000000"/>
          <w:sz w:val="22"/>
          <w:szCs w:val="22"/>
        </w:rPr>
      </w:pPr>
      <w:r w:rsidRPr="00070747">
        <w:rPr>
          <w:rFonts w:ascii="Arial" w:eastAsia="Calibri" w:hAnsi="Arial" w:cs="Arial"/>
          <w:color w:val="000000"/>
          <w:sz w:val="22"/>
          <w:szCs w:val="22"/>
        </w:rPr>
        <w:t>Postanowienia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44EBC98D" w14:textId="77777777" w:rsidR="00CB240A" w:rsidRPr="00070747" w:rsidRDefault="00CB240A">
      <w:pPr>
        <w:numPr>
          <w:ilvl w:val="1"/>
          <w:numId w:val="72"/>
        </w:numPr>
        <w:spacing w:before="120" w:after="120"/>
        <w:ind w:left="426" w:hanging="426"/>
        <w:jc w:val="both"/>
        <w:rPr>
          <w:rFonts w:ascii="Arial" w:eastAsia="Calibri" w:hAnsi="Arial" w:cs="Arial"/>
          <w:color w:val="000000"/>
          <w:sz w:val="22"/>
          <w:szCs w:val="22"/>
        </w:rPr>
      </w:pPr>
      <w:r w:rsidRPr="00070747">
        <w:rPr>
          <w:rFonts w:ascii="Arial" w:eastAsia="Calibri" w:hAnsi="Arial" w:cs="Arial"/>
          <w:color w:val="000000"/>
          <w:sz w:val="22"/>
          <w:szCs w:val="22"/>
        </w:rPr>
        <w:t>Zamawiający może żądać od wykonawców wyjaśnień dotyczących treści przedmiotowych środków dowodowych.</w:t>
      </w:r>
    </w:p>
    <w:p w14:paraId="4AC20A69" w14:textId="77777777" w:rsidR="00624B54" w:rsidRPr="00070747" w:rsidRDefault="00624B54" w:rsidP="001947CD">
      <w:pPr>
        <w:shd w:val="clear" w:color="auto" w:fill="C1E4F5" w:themeFill="accent1" w:themeFillTint="33"/>
        <w:jc w:val="center"/>
        <w:rPr>
          <w:rFonts w:ascii="Arial" w:hAnsi="Arial" w:cs="Arial"/>
          <w:b/>
          <w:bCs/>
          <w:spacing w:val="-4"/>
          <w:sz w:val="22"/>
          <w:szCs w:val="22"/>
        </w:rPr>
      </w:pPr>
      <w:r w:rsidRPr="00070747">
        <w:rPr>
          <w:rFonts w:ascii="Arial" w:hAnsi="Arial" w:cs="Arial"/>
          <w:b/>
          <w:bCs/>
          <w:spacing w:val="-4"/>
          <w:sz w:val="22"/>
          <w:szCs w:val="22"/>
        </w:rPr>
        <w:t>Rozdział XII</w:t>
      </w:r>
    </w:p>
    <w:p w14:paraId="1116301F" w14:textId="77777777" w:rsidR="00624B54" w:rsidRPr="00070747" w:rsidRDefault="00624B54" w:rsidP="001947CD">
      <w:pPr>
        <w:shd w:val="clear" w:color="auto" w:fill="C1E4F5" w:themeFill="accent1" w:themeFillTint="33"/>
        <w:spacing w:after="120"/>
        <w:jc w:val="center"/>
        <w:rPr>
          <w:rFonts w:ascii="Arial" w:hAnsi="Arial" w:cs="Arial"/>
          <w:b/>
          <w:bCs/>
          <w:sz w:val="22"/>
          <w:szCs w:val="22"/>
        </w:rPr>
      </w:pPr>
      <w:r w:rsidRPr="00070747">
        <w:rPr>
          <w:rFonts w:ascii="Arial" w:hAnsi="Arial" w:cs="Arial"/>
          <w:b/>
          <w:bCs/>
          <w:spacing w:val="-4"/>
          <w:sz w:val="22"/>
          <w:szCs w:val="22"/>
        </w:rPr>
        <w:t>PROJEKTOWANE POSTANOWIENIA UMOWY W SPRAWIE ZAMÓWIENIA</w:t>
      </w:r>
      <w:r w:rsidRPr="00070747">
        <w:rPr>
          <w:rFonts w:ascii="Arial" w:hAnsi="Arial" w:cs="Arial"/>
          <w:b/>
          <w:bCs/>
          <w:sz w:val="22"/>
          <w:szCs w:val="22"/>
        </w:rPr>
        <w:t xml:space="preserve"> PUBLICZNEGO, KTÓRE ZOSTANĄ WPROWADZONE DO TREŚCI TEJ UMOWY</w:t>
      </w:r>
    </w:p>
    <w:p w14:paraId="1B40BDCD" w14:textId="5D865236" w:rsidR="00624B54" w:rsidRPr="00070747" w:rsidRDefault="00624B54">
      <w:pPr>
        <w:pStyle w:val="Akapitzlist"/>
        <w:numPr>
          <w:ilvl w:val="0"/>
          <w:numId w:val="32"/>
        </w:numPr>
        <w:spacing w:after="120"/>
        <w:ind w:left="425" w:hanging="425"/>
        <w:contextualSpacing w:val="0"/>
        <w:jc w:val="both"/>
        <w:rPr>
          <w:rFonts w:ascii="Arial" w:hAnsi="Arial" w:cs="Arial"/>
          <w:b/>
          <w:bCs/>
          <w:sz w:val="22"/>
          <w:szCs w:val="22"/>
        </w:rPr>
      </w:pPr>
      <w:r w:rsidRPr="00070747">
        <w:rPr>
          <w:rFonts w:ascii="Arial" w:hAnsi="Arial" w:cs="Arial"/>
          <w:sz w:val="22"/>
          <w:szCs w:val="22"/>
        </w:rPr>
        <w:t xml:space="preserve">Projektowane postanowienia umowy w sprawie zamówienia publicznego, które zostaną wprowadzone do treści tej umowy, określone zostały w </w:t>
      </w:r>
      <w:r w:rsidRPr="00070747">
        <w:rPr>
          <w:rFonts w:ascii="Arial" w:hAnsi="Arial" w:cs="Arial"/>
          <w:b/>
          <w:bCs/>
          <w:sz w:val="22"/>
          <w:szCs w:val="22"/>
        </w:rPr>
        <w:t xml:space="preserve">Załączniku nr </w:t>
      </w:r>
      <w:r w:rsidR="000F77C8" w:rsidRPr="00070747">
        <w:rPr>
          <w:rFonts w:ascii="Arial" w:hAnsi="Arial" w:cs="Arial"/>
          <w:b/>
          <w:bCs/>
          <w:sz w:val="22"/>
          <w:szCs w:val="22"/>
        </w:rPr>
        <w:t>6</w:t>
      </w:r>
      <w:r w:rsidR="001947CD" w:rsidRPr="00070747">
        <w:rPr>
          <w:rFonts w:ascii="Arial" w:hAnsi="Arial" w:cs="Arial"/>
          <w:b/>
          <w:bCs/>
          <w:sz w:val="22"/>
          <w:szCs w:val="22"/>
        </w:rPr>
        <w:t xml:space="preserve"> </w:t>
      </w:r>
      <w:r w:rsidRPr="00070747">
        <w:rPr>
          <w:rFonts w:ascii="Arial" w:hAnsi="Arial" w:cs="Arial"/>
          <w:b/>
          <w:bCs/>
          <w:sz w:val="22"/>
          <w:szCs w:val="22"/>
        </w:rPr>
        <w:t xml:space="preserve">do SWZ. </w:t>
      </w:r>
    </w:p>
    <w:p w14:paraId="155EE220" w14:textId="7F96D0E4" w:rsidR="00782564" w:rsidRPr="008F1339" w:rsidRDefault="00624B54">
      <w:pPr>
        <w:pStyle w:val="Akapitzlist"/>
        <w:numPr>
          <w:ilvl w:val="0"/>
          <w:numId w:val="32"/>
        </w:numPr>
        <w:spacing w:after="120"/>
        <w:ind w:left="425" w:hanging="425"/>
        <w:jc w:val="both"/>
      </w:pPr>
      <w:r w:rsidRPr="00070747">
        <w:rPr>
          <w:rFonts w:ascii="Arial" w:hAnsi="Arial" w:cs="Arial"/>
          <w:sz w:val="22"/>
          <w:szCs w:val="22"/>
        </w:rPr>
        <w:t>Przesłanki umożliwiające dokonanie zmian postanowień umowy zawartej z wybranym wykonawcą zawierają projektowane postanowienia umowy.</w:t>
      </w:r>
    </w:p>
    <w:p w14:paraId="21C04E3C" w14:textId="77777777" w:rsidR="00624B54" w:rsidRPr="00070747" w:rsidRDefault="00624B54" w:rsidP="001947CD">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XIII</w:t>
      </w:r>
    </w:p>
    <w:p w14:paraId="698611AF" w14:textId="77777777" w:rsidR="00624B54" w:rsidRPr="00070747" w:rsidRDefault="00624B54" w:rsidP="001947CD">
      <w:pPr>
        <w:shd w:val="clear" w:color="auto" w:fill="C1E4F5" w:themeFill="accent1" w:themeFillTint="33"/>
        <w:spacing w:after="120"/>
        <w:jc w:val="center"/>
        <w:rPr>
          <w:rFonts w:ascii="Arial" w:hAnsi="Arial" w:cs="Arial"/>
          <w:b/>
          <w:bCs/>
          <w:sz w:val="22"/>
          <w:szCs w:val="22"/>
          <w:u w:val="single"/>
        </w:rPr>
      </w:pPr>
      <w:r w:rsidRPr="00070747">
        <w:rPr>
          <w:rFonts w:ascii="Arial" w:hAnsi="Arial" w:cs="Arial"/>
          <w:b/>
          <w:bCs/>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CEDACC4" w14:textId="77777777" w:rsidR="0044493B" w:rsidRPr="00070747" w:rsidRDefault="0044493B">
      <w:pPr>
        <w:numPr>
          <w:ilvl w:val="0"/>
          <w:numId w:val="54"/>
        </w:numPr>
        <w:spacing w:after="120"/>
        <w:ind w:left="357" w:hanging="357"/>
        <w:jc w:val="both"/>
        <w:rPr>
          <w:rFonts w:ascii="Arial" w:hAnsi="Arial" w:cs="Arial"/>
          <w:sz w:val="22"/>
          <w:szCs w:val="22"/>
        </w:rPr>
      </w:pPr>
      <w:r w:rsidRPr="00070747">
        <w:rPr>
          <w:rFonts w:ascii="Arial" w:hAnsi="Arial" w:cs="Arial"/>
          <w:spacing w:val="-6"/>
          <w:sz w:val="22"/>
          <w:szCs w:val="22"/>
        </w:rPr>
        <w:t>Postępowanie prowadzone jest w języku polskim w formie elektronicznej</w:t>
      </w:r>
      <w:r w:rsidRPr="00070747">
        <w:rPr>
          <w:rFonts w:ascii="Arial" w:hAnsi="Arial" w:cs="Arial"/>
          <w:sz w:val="22"/>
          <w:szCs w:val="22"/>
        </w:rPr>
        <w:t xml:space="preserve"> za pośrednictwem Platformy zakupowej pod adresem: </w:t>
      </w:r>
      <w:r w:rsidRPr="00070747">
        <w:rPr>
          <w:rFonts w:ascii="Arial" w:hAnsi="Arial" w:cs="Arial"/>
          <w:b/>
          <w:bCs/>
          <w:sz w:val="22"/>
          <w:szCs w:val="22"/>
        </w:rPr>
        <w:t>platformazakupowa.pl</w:t>
      </w:r>
    </w:p>
    <w:p w14:paraId="15098936" w14:textId="41E7548A" w:rsidR="0044493B" w:rsidRPr="00070747" w:rsidRDefault="0044493B">
      <w:pPr>
        <w:numPr>
          <w:ilvl w:val="0"/>
          <w:numId w:val="54"/>
        </w:numPr>
        <w:spacing w:after="120"/>
        <w:ind w:left="357" w:hanging="357"/>
        <w:jc w:val="both"/>
        <w:rPr>
          <w:rFonts w:ascii="Arial" w:hAnsi="Arial" w:cs="Arial"/>
          <w:b/>
          <w:bCs/>
          <w:sz w:val="22"/>
          <w:szCs w:val="22"/>
        </w:rPr>
      </w:pPr>
      <w:r w:rsidRPr="00070747">
        <w:rPr>
          <w:rFonts w:ascii="Arial" w:hAnsi="Arial" w:cs="Arial"/>
          <w:b/>
          <w:bCs/>
          <w:sz w:val="22"/>
          <w:szCs w:val="22"/>
        </w:rPr>
        <w:lastRenderedPageBreak/>
        <w:t>Zasady składania oświadczeń, wniosków, zawiadomień, uzupełnień, wyjaśnień</w:t>
      </w:r>
      <w:r w:rsidR="000D3611" w:rsidRPr="00070747">
        <w:rPr>
          <w:rFonts w:ascii="Arial" w:hAnsi="Arial" w:cs="Arial"/>
          <w:b/>
          <w:bCs/>
          <w:sz w:val="22"/>
          <w:szCs w:val="22"/>
        </w:rPr>
        <w:t xml:space="preserve"> </w:t>
      </w:r>
      <w:r w:rsidRPr="00070747">
        <w:rPr>
          <w:rFonts w:ascii="Arial" w:hAnsi="Arial" w:cs="Arial"/>
          <w:b/>
          <w:bCs/>
          <w:sz w:val="22"/>
          <w:szCs w:val="22"/>
        </w:rPr>
        <w:t>oraz przekazywania informacji:</w:t>
      </w:r>
    </w:p>
    <w:p w14:paraId="29E1A453" w14:textId="77777777" w:rsidR="0044493B" w:rsidRPr="00070747" w:rsidRDefault="0044493B">
      <w:pPr>
        <w:numPr>
          <w:ilvl w:val="4"/>
          <w:numId w:val="56"/>
        </w:numPr>
        <w:spacing w:after="120"/>
        <w:ind w:left="709"/>
        <w:contextualSpacing/>
        <w:jc w:val="both"/>
        <w:rPr>
          <w:rFonts w:ascii="Arial" w:hAnsi="Arial" w:cs="Arial"/>
          <w:sz w:val="22"/>
          <w:szCs w:val="22"/>
        </w:rPr>
      </w:pPr>
      <w:r w:rsidRPr="00070747">
        <w:rPr>
          <w:rFonts w:ascii="Arial" w:hAnsi="Arial" w:cs="Arial"/>
          <w:sz w:val="22"/>
          <w:szCs w:val="22"/>
        </w:rPr>
        <w:t xml:space="preserve">W celu skrócenia czasu udzielenia odpowiedzi na pytania preferuje się, aby komunikacja między zamawiającym a Wykonawcami, w tym wszelkie oświadczenia, wnioski, zawiadomienia oraz informacje, przekazywane były za pośrednictwem </w:t>
      </w:r>
      <w:hyperlink r:id="rId13" w:history="1">
        <w:r w:rsidRPr="00070747">
          <w:rPr>
            <w:rFonts w:ascii="Arial" w:hAnsi="Arial" w:cs="Arial"/>
            <w:color w:val="0000FF"/>
            <w:sz w:val="22"/>
            <w:szCs w:val="22"/>
            <w:u w:val="single"/>
          </w:rPr>
          <w:t>platformazakupowa.pl</w:t>
        </w:r>
      </w:hyperlink>
      <w:r w:rsidRPr="00070747">
        <w:rPr>
          <w:rFonts w:ascii="Arial" w:hAnsi="Arial" w:cs="Arial"/>
          <w:sz w:val="22"/>
          <w:szCs w:val="22"/>
        </w:rPr>
        <w:t xml:space="preserve"> i formularza „</w:t>
      </w:r>
      <w:r w:rsidRPr="00070747">
        <w:rPr>
          <w:rFonts w:ascii="Arial" w:hAnsi="Arial" w:cs="Arial"/>
          <w:b/>
          <w:sz w:val="22"/>
          <w:szCs w:val="22"/>
        </w:rPr>
        <w:t>Wyślij wiadomość do zamawiającego</w:t>
      </w:r>
      <w:r w:rsidRPr="00070747">
        <w:rPr>
          <w:rFonts w:ascii="Arial" w:hAnsi="Arial" w:cs="Arial"/>
          <w:sz w:val="22"/>
          <w:szCs w:val="22"/>
        </w:rPr>
        <w:t xml:space="preserve">”. </w:t>
      </w:r>
    </w:p>
    <w:p w14:paraId="5069D779" w14:textId="38AB3786" w:rsidR="0044493B" w:rsidRPr="00070747" w:rsidRDefault="0044493B">
      <w:pPr>
        <w:numPr>
          <w:ilvl w:val="4"/>
          <w:numId w:val="56"/>
        </w:numPr>
        <w:spacing w:after="120"/>
        <w:ind w:left="709"/>
        <w:contextualSpacing/>
        <w:jc w:val="both"/>
        <w:rPr>
          <w:rFonts w:ascii="Arial" w:hAnsi="Arial" w:cs="Arial"/>
          <w:sz w:val="22"/>
          <w:szCs w:val="22"/>
        </w:rPr>
      </w:pPr>
      <w:r w:rsidRPr="00070747">
        <w:rPr>
          <w:rFonts w:ascii="Arial" w:hAnsi="Arial" w:cs="Arial"/>
          <w:sz w:val="22"/>
          <w:szCs w:val="22"/>
        </w:rPr>
        <w:t xml:space="preserve">Za datę przekazania (wpływu) oświadczeń, wniosków, zawiadomień oraz informacji przyjmuje się datę ich przesłania za pośrednictwem </w:t>
      </w:r>
      <w:hyperlink r:id="rId14" w:history="1">
        <w:r w:rsidRPr="00070747">
          <w:rPr>
            <w:rFonts w:ascii="Arial" w:hAnsi="Arial" w:cs="Arial"/>
            <w:color w:val="0000FF"/>
            <w:sz w:val="22"/>
            <w:szCs w:val="22"/>
            <w:u w:val="single"/>
          </w:rPr>
          <w:t>platformazakupowa.pl</w:t>
        </w:r>
      </w:hyperlink>
      <w:r w:rsidRPr="00070747">
        <w:rPr>
          <w:rFonts w:ascii="Arial" w:hAnsi="Arial" w:cs="Arial"/>
          <w:sz w:val="22"/>
          <w:szCs w:val="22"/>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wskazany jest</w:t>
      </w:r>
      <w:r w:rsidR="00F05B7C" w:rsidRPr="00070747">
        <w:rPr>
          <w:rFonts w:ascii="Arial" w:hAnsi="Arial" w:cs="Arial"/>
          <w:sz w:val="22"/>
          <w:szCs w:val="22"/>
        </w:rPr>
        <w:t xml:space="preserve"> </w:t>
      </w:r>
      <w:r w:rsidRPr="00070747">
        <w:rPr>
          <w:rFonts w:ascii="Arial" w:hAnsi="Arial" w:cs="Arial"/>
          <w:sz w:val="22"/>
          <w:szCs w:val="22"/>
        </w:rPr>
        <w:t>w</w:t>
      </w:r>
      <w:r w:rsidR="00070747">
        <w:rPr>
          <w:rFonts w:ascii="Arial" w:hAnsi="Arial" w:cs="Arial"/>
          <w:sz w:val="22"/>
          <w:szCs w:val="22"/>
        </w:rPr>
        <w:t> </w:t>
      </w:r>
      <w:r w:rsidRPr="00070747">
        <w:rPr>
          <w:rFonts w:ascii="Arial" w:hAnsi="Arial" w:cs="Arial"/>
          <w:sz w:val="22"/>
          <w:szCs w:val="22"/>
        </w:rPr>
        <w:t>Rozdziale XIV.</w:t>
      </w:r>
    </w:p>
    <w:p w14:paraId="077C1633" w14:textId="4ED7EA57" w:rsidR="0044493B" w:rsidRPr="00070747" w:rsidRDefault="0044493B">
      <w:pPr>
        <w:numPr>
          <w:ilvl w:val="4"/>
          <w:numId w:val="56"/>
        </w:numPr>
        <w:spacing w:after="120"/>
        <w:ind w:left="709"/>
        <w:contextualSpacing/>
        <w:jc w:val="both"/>
        <w:rPr>
          <w:rFonts w:ascii="Arial" w:hAnsi="Arial" w:cs="Arial"/>
          <w:sz w:val="22"/>
          <w:szCs w:val="22"/>
        </w:rPr>
      </w:pPr>
      <w:r w:rsidRPr="00070747">
        <w:rPr>
          <w:rFonts w:ascii="Arial" w:hAnsi="Arial" w:cs="Arial"/>
          <w:sz w:val="22"/>
          <w:szCs w:val="22"/>
        </w:rPr>
        <w:t xml:space="preserve">Zamawiający będzie przekazywał wykonawcom informacje za pośrednictwem </w:t>
      </w:r>
      <w:hyperlink r:id="rId15" w:history="1">
        <w:r w:rsidRPr="00070747">
          <w:rPr>
            <w:rFonts w:ascii="Arial" w:hAnsi="Arial" w:cs="Arial"/>
            <w:color w:val="0000FF"/>
            <w:sz w:val="22"/>
            <w:szCs w:val="22"/>
            <w:u w:val="single"/>
          </w:rPr>
          <w:t>platformazakupowa.pl</w:t>
        </w:r>
      </w:hyperlink>
      <w:r w:rsidRPr="00070747">
        <w:rPr>
          <w:rFonts w:ascii="Arial" w:hAnsi="Arial" w:cs="Arial"/>
          <w:sz w:val="22"/>
          <w:szCs w:val="22"/>
        </w:rPr>
        <w:t>. Informacje dotyczące odpowiedzi na pytania, zmiany specyfikacji, zmiany terminu składania i otwarcia ofert Zamawiający będzie zamieszczał na platformie w sekcji “Komunikaty”. Korespondencja, której zgodnie</w:t>
      </w:r>
      <w:r w:rsidR="000D3611" w:rsidRPr="00070747">
        <w:rPr>
          <w:rFonts w:ascii="Arial" w:hAnsi="Arial" w:cs="Arial"/>
          <w:sz w:val="22"/>
          <w:szCs w:val="22"/>
        </w:rPr>
        <w:t xml:space="preserve"> </w:t>
      </w:r>
      <w:r w:rsidRPr="00070747">
        <w:rPr>
          <w:rFonts w:ascii="Arial" w:hAnsi="Arial" w:cs="Arial"/>
          <w:sz w:val="22"/>
          <w:szCs w:val="22"/>
        </w:rPr>
        <w:t>z</w:t>
      </w:r>
      <w:r w:rsidR="000D3611" w:rsidRPr="00070747">
        <w:rPr>
          <w:rFonts w:ascii="Arial" w:hAnsi="Arial" w:cs="Arial"/>
          <w:sz w:val="22"/>
          <w:szCs w:val="22"/>
        </w:rPr>
        <w:t> </w:t>
      </w:r>
      <w:r w:rsidRPr="00070747">
        <w:rPr>
          <w:rFonts w:ascii="Arial" w:hAnsi="Arial" w:cs="Arial"/>
          <w:spacing w:val="-4"/>
          <w:sz w:val="22"/>
          <w:szCs w:val="22"/>
        </w:rPr>
        <w:t>obowiązującymi przepisami adresatem jest konkretny Wykonawca, będzie przekazywana</w:t>
      </w:r>
      <w:r w:rsidRPr="00070747">
        <w:rPr>
          <w:rFonts w:ascii="Arial" w:hAnsi="Arial" w:cs="Arial"/>
          <w:sz w:val="22"/>
          <w:szCs w:val="22"/>
        </w:rPr>
        <w:t xml:space="preserve"> za pośrednictwem </w:t>
      </w:r>
      <w:hyperlink r:id="rId16" w:history="1">
        <w:r w:rsidRPr="00070747">
          <w:rPr>
            <w:rFonts w:ascii="Arial" w:hAnsi="Arial" w:cs="Arial"/>
            <w:color w:val="0000FF"/>
            <w:sz w:val="22"/>
            <w:szCs w:val="22"/>
            <w:u w:val="single"/>
          </w:rPr>
          <w:t>platformazakupowa.pl</w:t>
        </w:r>
      </w:hyperlink>
      <w:r w:rsidRPr="00070747">
        <w:rPr>
          <w:rFonts w:ascii="Arial" w:hAnsi="Arial" w:cs="Arial"/>
          <w:sz w:val="22"/>
          <w:szCs w:val="22"/>
        </w:rPr>
        <w:t xml:space="preserve"> do konkretnego wykonawcy.</w:t>
      </w:r>
    </w:p>
    <w:p w14:paraId="3E6C62D1" w14:textId="38C15CE5" w:rsidR="0044493B" w:rsidRPr="00070747" w:rsidRDefault="0044493B">
      <w:pPr>
        <w:numPr>
          <w:ilvl w:val="4"/>
          <w:numId w:val="56"/>
        </w:numPr>
        <w:spacing w:after="120"/>
        <w:ind w:left="709"/>
        <w:contextualSpacing/>
        <w:jc w:val="both"/>
        <w:rPr>
          <w:rFonts w:ascii="Arial" w:hAnsi="Arial" w:cs="Arial"/>
          <w:sz w:val="22"/>
          <w:szCs w:val="22"/>
        </w:rPr>
      </w:pPr>
      <w:r w:rsidRPr="00070747">
        <w:rPr>
          <w:rFonts w:ascii="Arial" w:hAnsi="Arial" w:cs="Arial"/>
          <w:sz w:val="22"/>
          <w:szCs w:val="22"/>
        </w:rPr>
        <w:t>Wykonawca jako podmiot profesjonalny ma obowiązek sprawdzania komunikatów</w:t>
      </w:r>
      <w:r w:rsidR="000D3611" w:rsidRPr="00070747">
        <w:rPr>
          <w:rFonts w:ascii="Arial" w:hAnsi="Arial" w:cs="Arial"/>
          <w:sz w:val="22"/>
          <w:szCs w:val="22"/>
        </w:rPr>
        <w:t xml:space="preserve"> </w:t>
      </w:r>
      <w:r w:rsidRPr="00070747">
        <w:rPr>
          <w:rFonts w:ascii="Arial" w:hAnsi="Arial" w:cs="Arial"/>
          <w:sz w:val="22"/>
          <w:szCs w:val="22"/>
        </w:rPr>
        <w:t>i</w:t>
      </w:r>
      <w:r w:rsidR="00070747" w:rsidRPr="00070747">
        <w:rPr>
          <w:rFonts w:ascii="Arial" w:hAnsi="Arial" w:cs="Arial"/>
          <w:sz w:val="22"/>
          <w:szCs w:val="22"/>
        </w:rPr>
        <w:t> </w:t>
      </w:r>
      <w:r w:rsidRPr="00070747">
        <w:rPr>
          <w:rFonts w:ascii="Arial" w:hAnsi="Arial" w:cs="Arial"/>
          <w:sz w:val="22"/>
          <w:szCs w:val="22"/>
        </w:rPr>
        <w:t>wiadomości bezpośrednio na platformazakupowa.pl przesłanych przez zamawiającego, gdyż system powiadomień może ulec awarii lub powiadomienie może trafić do folderu SPAM.</w:t>
      </w:r>
    </w:p>
    <w:p w14:paraId="5F17BFEB" w14:textId="77777777" w:rsidR="0044493B" w:rsidRPr="00070747" w:rsidRDefault="0044493B">
      <w:pPr>
        <w:numPr>
          <w:ilvl w:val="0"/>
          <w:numId w:val="54"/>
        </w:numPr>
        <w:spacing w:after="120"/>
        <w:ind w:left="426"/>
        <w:contextualSpacing/>
        <w:jc w:val="both"/>
        <w:rPr>
          <w:rFonts w:ascii="Arial" w:hAnsi="Arial" w:cs="Arial"/>
          <w:b/>
          <w:bCs/>
          <w:sz w:val="22"/>
          <w:szCs w:val="22"/>
        </w:rPr>
      </w:pPr>
      <w:r w:rsidRPr="00070747">
        <w:rPr>
          <w:rFonts w:ascii="Arial" w:hAnsi="Arial" w:cs="Arial"/>
          <w:b/>
          <w:bCs/>
          <w:sz w:val="22"/>
          <w:szCs w:val="22"/>
        </w:rPr>
        <w:t>Minimalne wymagania techniczne dotyczące korzystania z Platformy</w:t>
      </w:r>
    </w:p>
    <w:p w14:paraId="2D2A8BF7" w14:textId="483527D5" w:rsidR="0044493B" w:rsidRPr="00070747" w:rsidRDefault="0044493B" w:rsidP="00F403BC">
      <w:pPr>
        <w:spacing w:after="120"/>
        <w:ind w:left="426"/>
        <w:jc w:val="both"/>
        <w:rPr>
          <w:rFonts w:ascii="Arial" w:hAnsi="Arial" w:cs="Arial"/>
          <w:sz w:val="22"/>
          <w:szCs w:val="22"/>
        </w:rPr>
      </w:pPr>
      <w:r w:rsidRPr="00070747">
        <w:rPr>
          <w:rFonts w:ascii="Arial" w:hAnsi="Arial" w:cs="Arial"/>
          <w:sz w:val="22"/>
          <w:szCs w:val="22"/>
        </w:rPr>
        <w:t>Zamawiający, zgodnie z § 11 ust. 2 rozporządzenia Prezesa Rady Ministrów z dnia 30</w:t>
      </w:r>
      <w:r w:rsidR="00070747">
        <w:rPr>
          <w:rFonts w:ascii="Arial" w:hAnsi="Arial" w:cs="Arial"/>
          <w:sz w:val="22"/>
          <w:szCs w:val="22"/>
        </w:rPr>
        <w:t> </w:t>
      </w:r>
      <w:r w:rsidRPr="00070747">
        <w:rPr>
          <w:rFonts w:ascii="Arial" w:hAnsi="Arial" w:cs="Arial"/>
          <w:sz w:val="22"/>
          <w:szCs w:val="22"/>
        </w:rPr>
        <w:t xml:space="preserve">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7" w:history="1">
        <w:r w:rsidRPr="00070747">
          <w:rPr>
            <w:rFonts w:ascii="Arial" w:hAnsi="Arial" w:cs="Arial"/>
            <w:color w:val="0000FF"/>
            <w:sz w:val="22"/>
            <w:szCs w:val="22"/>
            <w:u w:val="single"/>
          </w:rPr>
          <w:t>platformazakupowa.pl</w:t>
        </w:r>
      </w:hyperlink>
      <w:r w:rsidRPr="00070747">
        <w:rPr>
          <w:rFonts w:ascii="Arial" w:hAnsi="Arial" w:cs="Arial"/>
          <w:sz w:val="22"/>
          <w:szCs w:val="22"/>
        </w:rPr>
        <w:t>, tj.:</w:t>
      </w:r>
    </w:p>
    <w:p w14:paraId="5448444B" w14:textId="2A22CEBD" w:rsidR="0044493B" w:rsidRPr="00070747" w:rsidRDefault="0044493B">
      <w:pPr>
        <w:numPr>
          <w:ilvl w:val="1"/>
          <w:numId w:val="58"/>
        </w:numPr>
        <w:spacing w:after="120"/>
        <w:ind w:left="851" w:hanging="425"/>
        <w:jc w:val="both"/>
        <w:rPr>
          <w:rFonts w:ascii="Arial" w:hAnsi="Arial" w:cs="Arial"/>
          <w:sz w:val="22"/>
          <w:szCs w:val="22"/>
        </w:rPr>
      </w:pPr>
      <w:r w:rsidRPr="00070747">
        <w:rPr>
          <w:rFonts w:ascii="Arial" w:hAnsi="Arial" w:cs="Arial"/>
          <w:sz w:val="22"/>
          <w:szCs w:val="22"/>
        </w:rPr>
        <w:t>stały dostęp do sieci Internet o gwarantowanej przepustowości nie mniejszej niż 512</w:t>
      </w:r>
      <w:r w:rsidR="00070747">
        <w:rPr>
          <w:rFonts w:ascii="Arial" w:hAnsi="Arial" w:cs="Arial"/>
          <w:sz w:val="22"/>
          <w:szCs w:val="22"/>
        </w:rPr>
        <w:t> </w:t>
      </w:r>
      <w:proofErr w:type="spellStart"/>
      <w:r w:rsidRPr="00070747">
        <w:rPr>
          <w:rFonts w:ascii="Arial" w:hAnsi="Arial" w:cs="Arial"/>
          <w:sz w:val="22"/>
          <w:szCs w:val="22"/>
        </w:rPr>
        <w:t>kb</w:t>
      </w:r>
      <w:proofErr w:type="spellEnd"/>
      <w:r w:rsidRPr="00070747">
        <w:rPr>
          <w:rFonts w:ascii="Arial" w:hAnsi="Arial" w:cs="Arial"/>
          <w:sz w:val="22"/>
          <w:szCs w:val="22"/>
        </w:rPr>
        <w:t>/s,</w:t>
      </w:r>
    </w:p>
    <w:p w14:paraId="7370C89C" w14:textId="77777777" w:rsidR="0044493B" w:rsidRPr="00070747" w:rsidRDefault="0044493B">
      <w:pPr>
        <w:numPr>
          <w:ilvl w:val="1"/>
          <w:numId w:val="58"/>
        </w:numPr>
        <w:spacing w:after="120"/>
        <w:ind w:left="851" w:hanging="425"/>
        <w:jc w:val="both"/>
        <w:rPr>
          <w:rFonts w:ascii="Arial" w:hAnsi="Arial" w:cs="Arial"/>
          <w:sz w:val="22"/>
          <w:szCs w:val="22"/>
        </w:rPr>
      </w:pPr>
      <w:r w:rsidRPr="00070747">
        <w:rPr>
          <w:rFonts w:ascii="Arial" w:hAnsi="Arial" w:cs="Arial"/>
          <w:sz w:val="22"/>
          <w:szCs w:val="22"/>
        </w:rPr>
        <w:t>komputer klasy PC lub MAC o następującej konfiguracji: pamięć min. 2 GB Ram, procesor Intel IV 2 GHZ lub jego nowsza wersja, jeden z systemów operacyjnych - MS Windows 7, Mac Os x 10 4, Linux, lub ich nowsze wersje,</w:t>
      </w:r>
    </w:p>
    <w:p w14:paraId="48CD00EE" w14:textId="77777777" w:rsidR="0044493B" w:rsidRPr="00070747" w:rsidRDefault="0044493B">
      <w:pPr>
        <w:numPr>
          <w:ilvl w:val="1"/>
          <w:numId w:val="58"/>
        </w:numPr>
        <w:spacing w:after="120"/>
        <w:ind w:left="851" w:hanging="425"/>
        <w:jc w:val="both"/>
        <w:rPr>
          <w:rFonts w:ascii="Arial" w:hAnsi="Arial" w:cs="Arial"/>
          <w:sz w:val="22"/>
          <w:szCs w:val="22"/>
        </w:rPr>
      </w:pPr>
      <w:r w:rsidRPr="00070747">
        <w:rPr>
          <w:rFonts w:ascii="Arial" w:hAnsi="Arial" w:cs="Arial"/>
          <w:sz w:val="22"/>
          <w:szCs w:val="22"/>
        </w:rPr>
        <w:t>zainstalowana dowolna przeglądarka internetowa, w przypadku Internet Explorer minimalnie wersja 10 0.,</w:t>
      </w:r>
    </w:p>
    <w:p w14:paraId="7BA998D4" w14:textId="77777777" w:rsidR="0044493B" w:rsidRPr="00070747" w:rsidRDefault="0044493B">
      <w:pPr>
        <w:numPr>
          <w:ilvl w:val="1"/>
          <w:numId w:val="58"/>
        </w:numPr>
        <w:spacing w:after="120"/>
        <w:ind w:left="851" w:hanging="425"/>
        <w:jc w:val="both"/>
        <w:rPr>
          <w:rFonts w:ascii="Arial" w:hAnsi="Arial" w:cs="Arial"/>
          <w:sz w:val="22"/>
          <w:szCs w:val="22"/>
        </w:rPr>
      </w:pPr>
      <w:r w:rsidRPr="00070747">
        <w:rPr>
          <w:rFonts w:ascii="Arial" w:hAnsi="Arial" w:cs="Arial"/>
          <w:sz w:val="22"/>
          <w:szCs w:val="22"/>
        </w:rPr>
        <w:t>włączona obsługa JavaScript,</w:t>
      </w:r>
    </w:p>
    <w:p w14:paraId="3458EC36" w14:textId="77777777" w:rsidR="0044493B" w:rsidRPr="00070747" w:rsidRDefault="0044493B">
      <w:pPr>
        <w:numPr>
          <w:ilvl w:val="1"/>
          <w:numId w:val="58"/>
        </w:numPr>
        <w:spacing w:after="120"/>
        <w:ind w:left="851" w:hanging="425"/>
        <w:jc w:val="both"/>
        <w:rPr>
          <w:rFonts w:ascii="Arial" w:hAnsi="Arial" w:cs="Arial"/>
          <w:sz w:val="22"/>
          <w:szCs w:val="22"/>
        </w:rPr>
      </w:pPr>
      <w:r w:rsidRPr="00070747">
        <w:rPr>
          <w:rFonts w:ascii="Arial" w:hAnsi="Arial" w:cs="Arial"/>
          <w:sz w:val="22"/>
          <w:szCs w:val="22"/>
        </w:rPr>
        <w:t xml:space="preserve">zainstalowany program Adobe </w:t>
      </w:r>
      <w:proofErr w:type="spellStart"/>
      <w:r w:rsidRPr="00070747">
        <w:rPr>
          <w:rFonts w:ascii="Arial" w:hAnsi="Arial" w:cs="Arial"/>
          <w:sz w:val="22"/>
          <w:szCs w:val="22"/>
        </w:rPr>
        <w:t>Acrobat</w:t>
      </w:r>
      <w:proofErr w:type="spellEnd"/>
      <w:r w:rsidRPr="00070747">
        <w:rPr>
          <w:rFonts w:ascii="Arial" w:hAnsi="Arial" w:cs="Arial"/>
          <w:sz w:val="22"/>
          <w:szCs w:val="22"/>
        </w:rPr>
        <w:t xml:space="preserve"> Reader lub inny obsługujący format plików .pdf,</w:t>
      </w:r>
    </w:p>
    <w:p w14:paraId="526A9C5F" w14:textId="77777777" w:rsidR="0044493B" w:rsidRPr="00070747" w:rsidRDefault="0044493B">
      <w:pPr>
        <w:numPr>
          <w:ilvl w:val="1"/>
          <w:numId w:val="58"/>
        </w:numPr>
        <w:spacing w:after="120"/>
        <w:ind w:left="851" w:hanging="425"/>
        <w:jc w:val="both"/>
        <w:rPr>
          <w:rFonts w:ascii="Arial" w:hAnsi="Arial" w:cs="Arial"/>
          <w:sz w:val="22"/>
          <w:szCs w:val="22"/>
        </w:rPr>
      </w:pPr>
      <w:r w:rsidRPr="00070747">
        <w:rPr>
          <w:rFonts w:ascii="Arial" w:hAnsi="Arial" w:cs="Arial"/>
          <w:sz w:val="22"/>
          <w:szCs w:val="22"/>
        </w:rPr>
        <w:t>platformazakupowa.pl działa według standardu przyjętego w komunikacji sieciowej - kodowanie UTF8,</w:t>
      </w:r>
    </w:p>
    <w:p w14:paraId="5EFDD0A9" w14:textId="77777777" w:rsidR="0044493B" w:rsidRPr="00070747" w:rsidRDefault="0044493B">
      <w:pPr>
        <w:numPr>
          <w:ilvl w:val="1"/>
          <w:numId w:val="58"/>
        </w:numPr>
        <w:spacing w:after="120"/>
        <w:ind w:left="851" w:hanging="425"/>
        <w:jc w:val="both"/>
        <w:rPr>
          <w:rFonts w:ascii="Arial" w:hAnsi="Arial" w:cs="Arial"/>
          <w:sz w:val="22"/>
          <w:szCs w:val="22"/>
        </w:rPr>
      </w:pPr>
      <w:r w:rsidRPr="00070747">
        <w:rPr>
          <w:rFonts w:ascii="Arial" w:hAnsi="Arial" w:cs="Arial"/>
          <w:sz w:val="22"/>
          <w:szCs w:val="22"/>
        </w:rPr>
        <w:t>oznaczenie czasu odbioru danych przez Platformę zakupową stanowi datę oraz dokładny czas (</w:t>
      </w:r>
      <w:proofErr w:type="spellStart"/>
      <w:r w:rsidRPr="00070747">
        <w:rPr>
          <w:rFonts w:ascii="Arial" w:hAnsi="Arial" w:cs="Arial"/>
          <w:sz w:val="22"/>
          <w:szCs w:val="22"/>
        </w:rPr>
        <w:t>hh:</w:t>
      </w:r>
      <w:proofErr w:type="gramStart"/>
      <w:r w:rsidRPr="00070747">
        <w:rPr>
          <w:rFonts w:ascii="Arial" w:hAnsi="Arial" w:cs="Arial"/>
          <w:sz w:val="22"/>
          <w:szCs w:val="22"/>
        </w:rPr>
        <w:t>mm:ss</w:t>
      </w:r>
      <w:proofErr w:type="spellEnd"/>
      <w:proofErr w:type="gramEnd"/>
      <w:r w:rsidRPr="00070747">
        <w:rPr>
          <w:rFonts w:ascii="Arial" w:hAnsi="Arial" w:cs="Arial"/>
          <w:sz w:val="22"/>
          <w:szCs w:val="22"/>
        </w:rPr>
        <w:t>) generowany wg. czasu lokalnego serwera synchronizowanego z zegarem Głównego Urzędu Miar.</w:t>
      </w:r>
    </w:p>
    <w:p w14:paraId="4A3ACFAA" w14:textId="77777777" w:rsidR="0044493B" w:rsidRPr="00070747" w:rsidRDefault="0044493B">
      <w:pPr>
        <w:numPr>
          <w:ilvl w:val="0"/>
          <w:numId w:val="54"/>
        </w:numPr>
        <w:spacing w:after="120"/>
        <w:ind w:left="357" w:hanging="357"/>
        <w:jc w:val="both"/>
        <w:rPr>
          <w:rFonts w:ascii="Arial" w:hAnsi="Arial" w:cs="Arial"/>
          <w:b/>
          <w:bCs/>
          <w:sz w:val="22"/>
          <w:szCs w:val="22"/>
        </w:rPr>
      </w:pPr>
      <w:r w:rsidRPr="00070747">
        <w:rPr>
          <w:rFonts w:ascii="Arial" w:hAnsi="Arial" w:cs="Arial"/>
          <w:b/>
          <w:bCs/>
          <w:sz w:val="22"/>
          <w:szCs w:val="22"/>
        </w:rPr>
        <w:t>Instrukcja oraz Regulamin korzystania z Platformy zakupowej</w:t>
      </w:r>
    </w:p>
    <w:p w14:paraId="4D3D98A7" w14:textId="797C8858" w:rsidR="0044493B" w:rsidRPr="00070747" w:rsidRDefault="0044493B">
      <w:pPr>
        <w:numPr>
          <w:ilvl w:val="0"/>
          <w:numId w:val="59"/>
        </w:numPr>
        <w:spacing w:after="120"/>
        <w:ind w:hanging="357"/>
        <w:contextualSpacing/>
        <w:jc w:val="both"/>
        <w:rPr>
          <w:rFonts w:ascii="Arial" w:hAnsi="Arial" w:cs="Arial"/>
          <w:sz w:val="22"/>
          <w:szCs w:val="22"/>
          <w:u w:val="single"/>
        </w:rPr>
      </w:pPr>
      <w:r w:rsidRPr="00070747">
        <w:rPr>
          <w:rFonts w:ascii="Arial" w:hAnsi="Arial" w:cs="Arial"/>
          <w:sz w:val="22"/>
          <w:szCs w:val="22"/>
        </w:rPr>
        <w:t xml:space="preserve">Zamawiający informuje, że instrukcje korzystania z </w:t>
      </w:r>
      <w:hyperlink r:id="rId18" w:history="1">
        <w:r w:rsidRPr="00070747">
          <w:rPr>
            <w:rFonts w:ascii="Arial" w:hAnsi="Arial" w:cs="Arial"/>
            <w:color w:val="0000FF"/>
            <w:sz w:val="22"/>
            <w:szCs w:val="22"/>
            <w:u w:val="single"/>
          </w:rPr>
          <w:t>platformazakupowa.pl</w:t>
        </w:r>
      </w:hyperlink>
      <w:r w:rsidRPr="00070747">
        <w:rPr>
          <w:rFonts w:ascii="Arial" w:hAnsi="Arial" w:cs="Arial"/>
          <w:sz w:val="22"/>
          <w:szCs w:val="22"/>
        </w:rPr>
        <w:t xml:space="preserve"> dotyczące w</w:t>
      </w:r>
      <w:r w:rsidR="00070747">
        <w:rPr>
          <w:rFonts w:ascii="Arial" w:hAnsi="Arial" w:cs="Arial"/>
          <w:sz w:val="22"/>
          <w:szCs w:val="22"/>
        </w:rPr>
        <w:t> </w:t>
      </w:r>
      <w:r w:rsidRPr="00070747">
        <w:rPr>
          <w:rFonts w:ascii="Arial" w:hAnsi="Arial" w:cs="Arial"/>
          <w:sz w:val="22"/>
          <w:szCs w:val="22"/>
        </w:rPr>
        <w:t xml:space="preserve">szczególności logowania, składania wniosków o wyjaśnienie treści SWZ, składania ofert oraz innych czynności podejmowanych w niniejszym postępowaniu przy użyciu </w:t>
      </w:r>
      <w:hyperlink r:id="rId19" w:history="1">
        <w:r w:rsidRPr="00070747">
          <w:rPr>
            <w:rFonts w:ascii="Arial" w:hAnsi="Arial" w:cs="Arial"/>
            <w:color w:val="0000FF"/>
            <w:sz w:val="22"/>
            <w:szCs w:val="22"/>
            <w:u w:val="single"/>
          </w:rPr>
          <w:t>platformazakupowa.pl</w:t>
        </w:r>
      </w:hyperlink>
      <w:r w:rsidRPr="00070747">
        <w:rPr>
          <w:rFonts w:ascii="Arial" w:hAnsi="Arial" w:cs="Arial"/>
          <w:sz w:val="22"/>
          <w:szCs w:val="22"/>
        </w:rPr>
        <w:t xml:space="preserve"> znajdują się w zakładce Instrukcje dla Wykonawców" na stronie internetowej pod adresem: </w:t>
      </w:r>
      <w:hyperlink r:id="rId20" w:history="1">
        <w:r w:rsidRPr="00070747">
          <w:rPr>
            <w:rFonts w:ascii="Arial" w:hAnsi="Arial" w:cs="Arial"/>
            <w:color w:val="0000FF"/>
            <w:sz w:val="22"/>
            <w:szCs w:val="22"/>
            <w:u w:val="single"/>
          </w:rPr>
          <w:t>https://platformazakupowa.pl/strona/45-instrukcje</w:t>
        </w:r>
      </w:hyperlink>
      <w:r w:rsidRPr="00070747">
        <w:rPr>
          <w:rFonts w:ascii="Arial" w:hAnsi="Arial" w:cs="Arial"/>
          <w:sz w:val="22"/>
          <w:szCs w:val="22"/>
          <w:u w:val="single"/>
        </w:rPr>
        <w:t xml:space="preserve"> .</w:t>
      </w:r>
    </w:p>
    <w:p w14:paraId="4F162E16" w14:textId="77777777" w:rsidR="0044493B" w:rsidRPr="00070747" w:rsidRDefault="0044493B">
      <w:pPr>
        <w:numPr>
          <w:ilvl w:val="0"/>
          <w:numId w:val="59"/>
        </w:numPr>
        <w:spacing w:after="120"/>
        <w:ind w:hanging="357"/>
        <w:contextualSpacing/>
        <w:jc w:val="both"/>
        <w:rPr>
          <w:rFonts w:ascii="Arial" w:hAnsi="Arial" w:cs="Arial"/>
          <w:sz w:val="22"/>
          <w:szCs w:val="22"/>
          <w:u w:val="single"/>
        </w:rPr>
      </w:pPr>
      <w:r w:rsidRPr="00070747">
        <w:rPr>
          <w:rFonts w:ascii="Arial" w:hAnsi="Arial" w:cs="Arial"/>
          <w:sz w:val="22"/>
          <w:szCs w:val="22"/>
        </w:rPr>
        <w:t>Wykonawca, przystępując do niniejszego postępowania o udzielenie zamówienia publicznego:</w:t>
      </w:r>
    </w:p>
    <w:p w14:paraId="20F2DFA8" w14:textId="37BDECA9" w:rsidR="0044493B" w:rsidRPr="00070747" w:rsidRDefault="0044493B">
      <w:pPr>
        <w:numPr>
          <w:ilvl w:val="0"/>
          <w:numId w:val="61"/>
        </w:numPr>
        <w:spacing w:after="120"/>
        <w:ind w:hanging="357"/>
        <w:contextualSpacing/>
        <w:jc w:val="both"/>
        <w:rPr>
          <w:rFonts w:ascii="Arial" w:hAnsi="Arial" w:cs="Arial"/>
          <w:sz w:val="22"/>
          <w:szCs w:val="22"/>
          <w:u w:val="single"/>
        </w:rPr>
      </w:pPr>
      <w:r w:rsidRPr="00070747">
        <w:rPr>
          <w:rFonts w:ascii="Arial" w:hAnsi="Arial" w:cs="Arial"/>
          <w:spacing w:val="-6"/>
          <w:sz w:val="22"/>
          <w:szCs w:val="22"/>
        </w:rPr>
        <w:t xml:space="preserve">akceptuje warunki korzystania z </w:t>
      </w:r>
      <w:hyperlink r:id="rId21" w:history="1">
        <w:r w:rsidRPr="00070747">
          <w:rPr>
            <w:rFonts w:ascii="Arial" w:hAnsi="Arial" w:cs="Arial"/>
            <w:color w:val="0000FF"/>
            <w:spacing w:val="-6"/>
            <w:sz w:val="22"/>
            <w:szCs w:val="22"/>
            <w:u w:val="single"/>
          </w:rPr>
          <w:t>platformazakupowa.pl</w:t>
        </w:r>
      </w:hyperlink>
      <w:r w:rsidRPr="00070747">
        <w:rPr>
          <w:rFonts w:ascii="Arial" w:hAnsi="Arial" w:cs="Arial"/>
          <w:spacing w:val="-6"/>
          <w:sz w:val="22"/>
          <w:szCs w:val="22"/>
        </w:rPr>
        <w:t xml:space="preserve"> określone w Regulaminie</w:t>
      </w:r>
      <w:r w:rsidRPr="00070747">
        <w:rPr>
          <w:rFonts w:ascii="Arial" w:hAnsi="Arial" w:cs="Arial"/>
          <w:sz w:val="22"/>
          <w:szCs w:val="22"/>
        </w:rPr>
        <w:t xml:space="preserve"> zamieszczonym na stronie internetowej </w:t>
      </w:r>
      <w:hyperlink r:id="rId22" w:history="1">
        <w:r w:rsidRPr="00070747">
          <w:rPr>
            <w:rFonts w:ascii="Arial" w:hAnsi="Arial" w:cs="Arial"/>
            <w:color w:val="0000FF"/>
            <w:sz w:val="22"/>
            <w:szCs w:val="22"/>
            <w:u w:val="single"/>
          </w:rPr>
          <w:t>pod linkiem</w:t>
        </w:r>
      </w:hyperlink>
      <w:r w:rsidRPr="00070747">
        <w:rPr>
          <w:rFonts w:ascii="Arial" w:hAnsi="Arial" w:cs="Arial"/>
          <w:sz w:val="22"/>
          <w:szCs w:val="22"/>
        </w:rPr>
        <w:t xml:space="preserve"> w zakładce „Regulamin" oraz uznaje go za wiążący,</w:t>
      </w:r>
    </w:p>
    <w:p w14:paraId="207AE575" w14:textId="2081692B" w:rsidR="0044493B" w:rsidRPr="00070747" w:rsidRDefault="0044493B">
      <w:pPr>
        <w:numPr>
          <w:ilvl w:val="0"/>
          <w:numId w:val="61"/>
        </w:numPr>
        <w:spacing w:after="120"/>
        <w:ind w:hanging="357"/>
        <w:contextualSpacing/>
        <w:jc w:val="both"/>
        <w:rPr>
          <w:rFonts w:ascii="Arial" w:hAnsi="Arial" w:cs="Arial"/>
          <w:sz w:val="22"/>
          <w:szCs w:val="22"/>
          <w:u w:val="single"/>
        </w:rPr>
      </w:pPr>
      <w:r w:rsidRPr="00070747">
        <w:rPr>
          <w:rFonts w:ascii="Arial" w:hAnsi="Arial" w:cs="Arial"/>
          <w:sz w:val="22"/>
          <w:szCs w:val="22"/>
        </w:rPr>
        <w:t xml:space="preserve">zapoznał i stosuje się do Instrukcji składania ofert/wniosków dostępnej </w:t>
      </w:r>
      <w:hyperlink r:id="rId23" w:history="1">
        <w:r w:rsidRPr="00070747">
          <w:rPr>
            <w:rFonts w:ascii="Arial" w:hAnsi="Arial" w:cs="Arial"/>
            <w:color w:val="0000FF"/>
            <w:sz w:val="22"/>
            <w:szCs w:val="22"/>
            <w:u w:val="single"/>
          </w:rPr>
          <w:t>pod adresem</w:t>
        </w:r>
      </w:hyperlink>
      <w:r w:rsidRPr="00070747">
        <w:rPr>
          <w:rFonts w:ascii="Arial" w:hAnsi="Arial" w:cs="Arial"/>
          <w:sz w:val="22"/>
          <w:szCs w:val="22"/>
        </w:rPr>
        <w:t xml:space="preserve"> </w:t>
      </w:r>
      <w:hyperlink r:id="rId24" w:history="1">
        <w:r w:rsidRPr="00070747">
          <w:rPr>
            <w:rFonts w:ascii="Arial" w:hAnsi="Arial" w:cs="Arial"/>
            <w:color w:val="0000FF"/>
            <w:sz w:val="22"/>
            <w:szCs w:val="22"/>
            <w:u w:val="single"/>
          </w:rPr>
          <w:t>https://platformazakupowa.pl/strona/45-instrukcje</w:t>
        </w:r>
      </w:hyperlink>
      <w:r w:rsidR="00F05B7C" w:rsidRPr="00070747">
        <w:rPr>
          <w:rFonts w:ascii="Arial" w:hAnsi="Arial" w:cs="Arial"/>
          <w:sz w:val="22"/>
          <w:szCs w:val="22"/>
          <w:u w:val="single"/>
        </w:rPr>
        <w:t>,</w:t>
      </w:r>
    </w:p>
    <w:p w14:paraId="25C1808A" w14:textId="6EB84B23" w:rsidR="0044493B" w:rsidRPr="00070747" w:rsidRDefault="0044493B">
      <w:pPr>
        <w:numPr>
          <w:ilvl w:val="0"/>
          <w:numId w:val="61"/>
        </w:numPr>
        <w:spacing w:after="120"/>
        <w:ind w:hanging="357"/>
        <w:contextualSpacing/>
        <w:jc w:val="both"/>
        <w:rPr>
          <w:rFonts w:ascii="Arial" w:hAnsi="Arial" w:cs="Arial"/>
          <w:sz w:val="22"/>
          <w:szCs w:val="22"/>
          <w:u w:val="single"/>
        </w:rPr>
      </w:pPr>
      <w:r w:rsidRPr="00070747">
        <w:rPr>
          <w:rFonts w:ascii="Arial" w:hAnsi="Arial" w:cs="Arial"/>
          <w:b/>
          <w:sz w:val="22"/>
          <w:szCs w:val="22"/>
        </w:rPr>
        <w:t xml:space="preserve">Zamawiający nie ponosi odpowiedzialności za złożenie oferty w sposób </w:t>
      </w:r>
      <w:r w:rsidRPr="00070747">
        <w:rPr>
          <w:rFonts w:ascii="Arial" w:hAnsi="Arial" w:cs="Arial"/>
          <w:b/>
          <w:spacing w:val="-4"/>
          <w:sz w:val="22"/>
          <w:szCs w:val="22"/>
        </w:rPr>
        <w:t xml:space="preserve">niezgodny z Instrukcją korzystania z </w:t>
      </w:r>
      <w:hyperlink r:id="rId25" w:history="1">
        <w:r w:rsidRPr="00070747">
          <w:rPr>
            <w:rFonts w:ascii="Arial" w:hAnsi="Arial" w:cs="Arial"/>
            <w:b/>
            <w:color w:val="0000FF"/>
            <w:spacing w:val="-4"/>
            <w:sz w:val="22"/>
            <w:szCs w:val="22"/>
            <w:u w:val="single"/>
          </w:rPr>
          <w:t>platformazakupowa.pl</w:t>
        </w:r>
      </w:hyperlink>
      <w:r w:rsidRPr="00070747">
        <w:rPr>
          <w:rFonts w:ascii="Arial" w:hAnsi="Arial" w:cs="Arial"/>
          <w:spacing w:val="-4"/>
          <w:sz w:val="22"/>
          <w:szCs w:val="22"/>
        </w:rPr>
        <w:t>, w szczególności</w:t>
      </w:r>
      <w:r w:rsidRPr="00070747">
        <w:rPr>
          <w:rFonts w:ascii="Arial" w:hAnsi="Arial" w:cs="Arial"/>
          <w:sz w:val="22"/>
          <w:szCs w:val="22"/>
        </w:rPr>
        <w:t xml:space="preserve">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0B6CE91B" w14:textId="77777777" w:rsidR="0044493B" w:rsidRPr="00070747" w:rsidRDefault="0044493B">
      <w:pPr>
        <w:numPr>
          <w:ilvl w:val="0"/>
          <w:numId w:val="54"/>
        </w:numPr>
        <w:spacing w:after="120"/>
        <w:ind w:left="357" w:hanging="357"/>
        <w:jc w:val="both"/>
        <w:rPr>
          <w:rFonts w:ascii="Arial" w:hAnsi="Arial" w:cs="Arial"/>
          <w:b/>
          <w:bCs/>
          <w:sz w:val="22"/>
          <w:szCs w:val="22"/>
        </w:rPr>
      </w:pPr>
      <w:r w:rsidRPr="00070747">
        <w:rPr>
          <w:rFonts w:ascii="Arial" w:hAnsi="Arial" w:cs="Arial"/>
          <w:b/>
          <w:bCs/>
          <w:sz w:val="22"/>
          <w:szCs w:val="22"/>
        </w:rPr>
        <w:t>Zmiana lub wycofanie oferty</w:t>
      </w:r>
    </w:p>
    <w:p w14:paraId="6C376269" w14:textId="2F27609F" w:rsidR="0044493B" w:rsidRPr="00070747" w:rsidRDefault="0044493B" w:rsidP="00F403BC">
      <w:pPr>
        <w:spacing w:after="120"/>
        <w:ind w:left="357"/>
        <w:jc w:val="both"/>
        <w:rPr>
          <w:rFonts w:ascii="Arial" w:hAnsi="Arial" w:cs="Arial"/>
          <w:b/>
          <w:bCs/>
          <w:sz w:val="22"/>
          <w:szCs w:val="22"/>
        </w:rPr>
      </w:pPr>
      <w:r w:rsidRPr="00070747">
        <w:rPr>
          <w:rFonts w:ascii="Arial" w:hAnsi="Arial" w:cs="Arial"/>
          <w:sz w:val="22"/>
          <w:szCs w:val="22"/>
        </w:rPr>
        <w:t xml:space="preserve">Wykonawca, za pośrednictwem platformazakupowa.pl może przed upływem terminu do składania ofert zmienić lub wycofać ofertę. Sposób dokonywania zmiany lub wycofania oferty zamieszczono w instrukcji zamieszczonej na stronie internetowej pod adresem: </w:t>
      </w:r>
      <w:hyperlink r:id="rId26" w:history="1">
        <w:r w:rsidRPr="00070747">
          <w:rPr>
            <w:rFonts w:ascii="Arial" w:hAnsi="Arial" w:cs="Arial"/>
            <w:color w:val="0000FF"/>
            <w:sz w:val="22"/>
            <w:szCs w:val="22"/>
            <w:u w:val="single"/>
          </w:rPr>
          <w:t>https://platformazakupowa.pl/strona/45-instrukcje</w:t>
        </w:r>
      </w:hyperlink>
      <w:r w:rsidR="00F05B7C" w:rsidRPr="00070747">
        <w:rPr>
          <w:rFonts w:ascii="Arial" w:hAnsi="Arial" w:cs="Arial"/>
          <w:sz w:val="22"/>
          <w:szCs w:val="22"/>
        </w:rPr>
        <w:t>.</w:t>
      </w:r>
    </w:p>
    <w:p w14:paraId="23C7396D" w14:textId="77777777" w:rsidR="0044493B" w:rsidRPr="00070747" w:rsidRDefault="0044493B">
      <w:pPr>
        <w:numPr>
          <w:ilvl w:val="0"/>
          <w:numId w:val="54"/>
        </w:numPr>
        <w:spacing w:after="120"/>
        <w:ind w:left="357" w:hanging="357"/>
        <w:jc w:val="both"/>
        <w:rPr>
          <w:rFonts w:ascii="Arial" w:hAnsi="Arial" w:cs="Arial"/>
          <w:b/>
          <w:bCs/>
          <w:sz w:val="22"/>
          <w:szCs w:val="22"/>
        </w:rPr>
      </w:pPr>
      <w:r w:rsidRPr="00070747">
        <w:rPr>
          <w:rFonts w:ascii="Arial" w:hAnsi="Arial" w:cs="Arial"/>
          <w:b/>
          <w:bCs/>
          <w:sz w:val="22"/>
          <w:szCs w:val="22"/>
        </w:rPr>
        <w:t>Tajemnica przedsiębiorstwa</w:t>
      </w:r>
    </w:p>
    <w:p w14:paraId="2CF2D800" w14:textId="77777777" w:rsidR="0044493B" w:rsidRPr="00070747" w:rsidRDefault="0044493B" w:rsidP="00F403BC">
      <w:pPr>
        <w:spacing w:after="120"/>
        <w:ind w:left="357"/>
        <w:jc w:val="both"/>
        <w:rPr>
          <w:rFonts w:ascii="Arial" w:hAnsi="Arial" w:cs="Arial"/>
          <w:sz w:val="22"/>
          <w:szCs w:val="22"/>
        </w:rPr>
      </w:pPr>
      <w:r w:rsidRPr="00070747">
        <w:rPr>
          <w:rFonts w:ascii="Arial" w:hAnsi="Arial" w:cs="Arial"/>
          <w:sz w:val="22"/>
          <w:szCs w:val="22"/>
        </w:rPr>
        <w:t>Na platformie zakupowej w formularzu składania oferty znajduje się miejsce wyznaczone do dołączenia części oferty stanowiącej tajemnicę przedsiębiorstwa.</w:t>
      </w:r>
    </w:p>
    <w:p w14:paraId="7B5543D3" w14:textId="77777777" w:rsidR="0044493B" w:rsidRPr="00070747" w:rsidRDefault="0044493B">
      <w:pPr>
        <w:numPr>
          <w:ilvl w:val="0"/>
          <w:numId w:val="54"/>
        </w:numPr>
        <w:spacing w:after="120"/>
        <w:ind w:left="357" w:hanging="357"/>
        <w:jc w:val="both"/>
        <w:rPr>
          <w:rFonts w:ascii="Arial" w:hAnsi="Arial" w:cs="Arial"/>
          <w:b/>
          <w:bCs/>
          <w:sz w:val="22"/>
          <w:szCs w:val="22"/>
        </w:rPr>
      </w:pPr>
      <w:r w:rsidRPr="00070747">
        <w:rPr>
          <w:rFonts w:ascii="Arial" w:hAnsi="Arial" w:cs="Arial"/>
          <w:b/>
          <w:bCs/>
          <w:sz w:val="22"/>
          <w:szCs w:val="22"/>
        </w:rPr>
        <w:t>Rozmiar plików</w:t>
      </w:r>
    </w:p>
    <w:p w14:paraId="1117EEF7" w14:textId="14B2849D" w:rsidR="0044493B" w:rsidRPr="00070747" w:rsidRDefault="0044493B" w:rsidP="00F403BC">
      <w:pPr>
        <w:spacing w:after="120"/>
        <w:ind w:left="357"/>
        <w:jc w:val="both"/>
        <w:rPr>
          <w:rFonts w:ascii="Arial" w:hAnsi="Arial" w:cs="Arial"/>
          <w:sz w:val="22"/>
          <w:szCs w:val="22"/>
        </w:rPr>
      </w:pPr>
      <w:r w:rsidRPr="00070747">
        <w:rPr>
          <w:rFonts w:ascii="Arial" w:hAnsi="Arial" w:cs="Arial"/>
          <w:sz w:val="22"/>
          <w:szCs w:val="22"/>
        </w:rPr>
        <w:t>Maksymalny rozmiar jednego pliku przesyłanego za pośrednictwem dedykowanych formularzy do: złożenia, zmiany, wycofania oferty wynosi 150 MB natomiast przy komunikacji wielkość pliku to maksymalnie 500 MB.</w:t>
      </w:r>
    </w:p>
    <w:p w14:paraId="5E373034" w14:textId="77777777" w:rsidR="0044493B" w:rsidRPr="00070747" w:rsidRDefault="0044493B">
      <w:pPr>
        <w:numPr>
          <w:ilvl w:val="0"/>
          <w:numId w:val="54"/>
        </w:numPr>
        <w:spacing w:after="120"/>
        <w:ind w:left="357" w:hanging="357"/>
        <w:jc w:val="both"/>
        <w:rPr>
          <w:rFonts w:ascii="Arial" w:hAnsi="Arial" w:cs="Arial"/>
          <w:b/>
          <w:bCs/>
          <w:sz w:val="22"/>
          <w:szCs w:val="22"/>
        </w:rPr>
      </w:pPr>
      <w:r w:rsidRPr="00070747">
        <w:rPr>
          <w:rFonts w:ascii="Arial" w:hAnsi="Arial" w:cs="Arial"/>
          <w:b/>
          <w:bCs/>
          <w:sz w:val="22"/>
          <w:szCs w:val="22"/>
        </w:rPr>
        <w:t>Format danych</w:t>
      </w:r>
    </w:p>
    <w:p w14:paraId="064116C2" w14:textId="218F659D" w:rsidR="0044493B" w:rsidRPr="00070747" w:rsidRDefault="0044493B">
      <w:pPr>
        <w:numPr>
          <w:ilvl w:val="4"/>
          <w:numId w:val="54"/>
        </w:numPr>
        <w:spacing w:after="120"/>
        <w:ind w:left="709" w:hanging="357"/>
        <w:contextualSpacing/>
        <w:jc w:val="both"/>
        <w:rPr>
          <w:rFonts w:ascii="Arial" w:hAnsi="Arial" w:cs="Arial"/>
          <w:sz w:val="22"/>
          <w:szCs w:val="22"/>
        </w:rPr>
      </w:pPr>
      <w:r w:rsidRPr="00070747">
        <w:rPr>
          <w:rFonts w:ascii="Arial" w:hAnsi="Arial" w:cs="Arial"/>
          <w:sz w:val="22"/>
          <w:szCs w:val="22"/>
        </w:rPr>
        <w:t>Rozszerzenia plików wykorzystywanych przez Wykonawców powinny być zgodne z</w:t>
      </w:r>
      <w:r w:rsidR="00070747">
        <w:rPr>
          <w:rFonts w:ascii="Arial" w:hAnsi="Arial" w:cs="Arial"/>
          <w:sz w:val="22"/>
          <w:szCs w:val="22"/>
        </w:rPr>
        <w:t> </w:t>
      </w:r>
      <w:r w:rsidRPr="00070747">
        <w:rPr>
          <w:rFonts w:ascii="Arial" w:hAnsi="Arial" w:cs="Arial"/>
          <w:sz w:val="22"/>
          <w:szCs w:val="22"/>
        </w:rPr>
        <w:t>Załącznikiem nr 2 do rozporządzenia Rady Ministrów z dnia 21 maja 2024 r. w</w:t>
      </w:r>
      <w:r w:rsidR="000D3611" w:rsidRPr="00070747">
        <w:rPr>
          <w:rFonts w:ascii="Arial" w:hAnsi="Arial" w:cs="Arial"/>
          <w:sz w:val="22"/>
          <w:szCs w:val="22"/>
        </w:rPr>
        <w:t> </w:t>
      </w:r>
      <w:r w:rsidRPr="00070747">
        <w:rPr>
          <w:rFonts w:ascii="Arial" w:hAnsi="Arial" w:cs="Arial"/>
          <w:sz w:val="22"/>
          <w:szCs w:val="22"/>
        </w:rPr>
        <w:t xml:space="preserve">sprawie Krajowych Ram Interoperacyjności, minimalnych wymagań dla rejestrów publicznych i wymiany informacji w postaci elektronicznej oraz minimalnych wymagań </w:t>
      </w:r>
      <w:r w:rsidRPr="008F1339">
        <w:rPr>
          <w:rFonts w:ascii="Arial" w:hAnsi="Arial" w:cs="Arial"/>
          <w:spacing w:val="-6"/>
          <w:sz w:val="22"/>
          <w:szCs w:val="22"/>
        </w:rPr>
        <w:t>dla systemów teleinformatycznych (Dz. U. poz. 773), zwanego dalej „Rozporządzeniem KRI”.</w:t>
      </w:r>
    </w:p>
    <w:p w14:paraId="0A12B81E" w14:textId="2F3BF769" w:rsidR="0044493B" w:rsidRPr="00070747" w:rsidRDefault="0044493B">
      <w:pPr>
        <w:numPr>
          <w:ilvl w:val="4"/>
          <w:numId w:val="54"/>
        </w:numPr>
        <w:spacing w:after="120"/>
        <w:ind w:left="709" w:hanging="357"/>
        <w:contextualSpacing/>
        <w:jc w:val="both"/>
        <w:rPr>
          <w:rFonts w:ascii="Arial" w:hAnsi="Arial" w:cs="Arial"/>
          <w:sz w:val="22"/>
          <w:szCs w:val="22"/>
        </w:rPr>
      </w:pPr>
      <w:r w:rsidRPr="00070747">
        <w:rPr>
          <w:rFonts w:ascii="Arial" w:hAnsi="Arial" w:cs="Arial"/>
          <w:sz w:val="22"/>
          <w:szCs w:val="22"/>
        </w:rPr>
        <w:t>Zamawiający rekomenduje wykorzystanie formatów: .pdf .</w:t>
      </w:r>
      <w:proofErr w:type="spellStart"/>
      <w:r w:rsidRPr="00070747">
        <w:rPr>
          <w:rFonts w:ascii="Arial" w:hAnsi="Arial" w:cs="Arial"/>
          <w:sz w:val="22"/>
          <w:szCs w:val="22"/>
        </w:rPr>
        <w:t>doc</w:t>
      </w:r>
      <w:proofErr w:type="spellEnd"/>
      <w:r w:rsidRPr="00070747">
        <w:rPr>
          <w:rFonts w:ascii="Arial" w:hAnsi="Arial" w:cs="Arial"/>
          <w:sz w:val="22"/>
          <w:szCs w:val="22"/>
        </w:rPr>
        <w:t xml:space="preserve"> .</w:t>
      </w:r>
      <w:proofErr w:type="spellStart"/>
      <w:r w:rsidRPr="00070747">
        <w:rPr>
          <w:rFonts w:ascii="Arial" w:hAnsi="Arial" w:cs="Arial"/>
          <w:sz w:val="22"/>
          <w:szCs w:val="22"/>
        </w:rPr>
        <w:t>docx</w:t>
      </w:r>
      <w:proofErr w:type="spellEnd"/>
      <w:r w:rsidRPr="00070747">
        <w:rPr>
          <w:rFonts w:ascii="Arial" w:hAnsi="Arial" w:cs="Arial"/>
          <w:sz w:val="22"/>
          <w:szCs w:val="22"/>
        </w:rPr>
        <w:t xml:space="preserve"> .xls .</w:t>
      </w:r>
      <w:proofErr w:type="spellStart"/>
      <w:r w:rsidRPr="00070747">
        <w:rPr>
          <w:rFonts w:ascii="Arial" w:hAnsi="Arial" w:cs="Arial"/>
          <w:sz w:val="22"/>
          <w:szCs w:val="22"/>
        </w:rPr>
        <w:t>xlsx</w:t>
      </w:r>
      <w:proofErr w:type="spellEnd"/>
      <w:r w:rsidRPr="00070747">
        <w:rPr>
          <w:rFonts w:ascii="Arial" w:hAnsi="Arial" w:cs="Arial"/>
          <w:sz w:val="22"/>
          <w:szCs w:val="22"/>
        </w:rPr>
        <w:t xml:space="preserve"> .jpg (.</w:t>
      </w:r>
      <w:proofErr w:type="spellStart"/>
      <w:r w:rsidRPr="00070747">
        <w:rPr>
          <w:rFonts w:ascii="Arial" w:hAnsi="Arial" w:cs="Arial"/>
          <w:sz w:val="22"/>
          <w:szCs w:val="22"/>
        </w:rPr>
        <w:t>jpeg</w:t>
      </w:r>
      <w:proofErr w:type="spellEnd"/>
      <w:r w:rsidRPr="00070747">
        <w:rPr>
          <w:rFonts w:ascii="Arial" w:hAnsi="Arial" w:cs="Arial"/>
          <w:sz w:val="22"/>
          <w:szCs w:val="22"/>
        </w:rPr>
        <w:t xml:space="preserve">) </w:t>
      </w:r>
      <w:r w:rsidRPr="00070747">
        <w:rPr>
          <w:rFonts w:ascii="Arial" w:hAnsi="Arial" w:cs="Arial"/>
          <w:b/>
          <w:bCs/>
          <w:sz w:val="22"/>
          <w:szCs w:val="22"/>
          <w:u w:val="single"/>
        </w:rPr>
        <w:t>ze szczególnym wskazaniem na .pdf</w:t>
      </w:r>
      <w:r w:rsidR="00F05B7C" w:rsidRPr="00070747">
        <w:rPr>
          <w:rFonts w:ascii="Arial" w:hAnsi="Arial" w:cs="Arial"/>
          <w:b/>
          <w:bCs/>
          <w:sz w:val="22"/>
          <w:szCs w:val="22"/>
          <w:u w:val="single"/>
        </w:rPr>
        <w:t>.</w:t>
      </w:r>
    </w:p>
    <w:p w14:paraId="0B2E0DC0" w14:textId="77777777" w:rsidR="0044493B" w:rsidRPr="00070747" w:rsidRDefault="0044493B">
      <w:pPr>
        <w:numPr>
          <w:ilvl w:val="4"/>
          <w:numId w:val="54"/>
        </w:numPr>
        <w:spacing w:after="120"/>
        <w:ind w:left="709" w:hanging="357"/>
        <w:contextualSpacing/>
        <w:jc w:val="both"/>
        <w:rPr>
          <w:rFonts w:ascii="Arial" w:hAnsi="Arial" w:cs="Arial"/>
          <w:sz w:val="22"/>
          <w:szCs w:val="22"/>
        </w:rPr>
      </w:pPr>
      <w:r w:rsidRPr="00070747">
        <w:rPr>
          <w:rFonts w:ascii="Arial" w:hAnsi="Arial" w:cs="Arial"/>
          <w:sz w:val="22"/>
          <w:szCs w:val="22"/>
        </w:rPr>
        <w:t>W celu ewentualnej kompresji danych Zamawiający rekomenduje wykorzystanie jednego z rozszerzeń:</w:t>
      </w:r>
    </w:p>
    <w:p w14:paraId="00D230BB" w14:textId="77777777" w:rsidR="0044493B" w:rsidRPr="00070747" w:rsidRDefault="0044493B">
      <w:pPr>
        <w:numPr>
          <w:ilvl w:val="0"/>
          <w:numId w:val="63"/>
        </w:numPr>
        <w:contextualSpacing/>
        <w:jc w:val="both"/>
        <w:rPr>
          <w:rFonts w:ascii="Arial" w:hAnsi="Arial" w:cs="Arial"/>
          <w:sz w:val="22"/>
          <w:szCs w:val="22"/>
        </w:rPr>
      </w:pPr>
      <w:r w:rsidRPr="00070747">
        <w:rPr>
          <w:rFonts w:ascii="Arial" w:hAnsi="Arial" w:cs="Arial"/>
          <w:sz w:val="22"/>
          <w:szCs w:val="22"/>
        </w:rPr>
        <w:t xml:space="preserve">.zip, </w:t>
      </w:r>
    </w:p>
    <w:p w14:paraId="1AA42F55" w14:textId="77777777" w:rsidR="0044493B" w:rsidRPr="00070747" w:rsidRDefault="0044493B">
      <w:pPr>
        <w:numPr>
          <w:ilvl w:val="0"/>
          <w:numId w:val="63"/>
        </w:numPr>
        <w:contextualSpacing/>
        <w:jc w:val="both"/>
        <w:rPr>
          <w:rFonts w:ascii="Arial" w:hAnsi="Arial" w:cs="Arial"/>
          <w:sz w:val="22"/>
          <w:szCs w:val="22"/>
        </w:rPr>
      </w:pPr>
      <w:r w:rsidRPr="00070747">
        <w:rPr>
          <w:rFonts w:ascii="Arial" w:hAnsi="Arial" w:cs="Arial"/>
          <w:sz w:val="22"/>
          <w:szCs w:val="22"/>
        </w:rPr>
        <w:t>.7Z. (z zastrzeżeniem ust. 14)</w:t>
      </w:r>
    </w:p>
    <w:p w14:paraId="27B8889A" w14:textId="77777777" w:rsidR="0044493B" w:rsidRPr="00070747" w:rsidRDefault="0044493B">
      <w:pPr>
        <w:numPr>
          <w:ilvl w:val="4"/>
          <w:numId w:val="54"/>
        </w:numPr>
        <w:spacing w:after="120"/>
        <w:ind w:left="709"/>
        <w:contextualSpacing/>
        <w:jc w:val="both"/>
        <w:rPr>
          <w:rFonts w:ascii="Arial" w:hAnsi="Arial" w:cs="Arial"/>
          <w:sz w:val="22"/>
          <w:szCs w:val="22"/>
        </w:rPr>
      </w:pPr>
      <w:r w:rsidRPr="00070747">
        <w:rPr>
          <w:rFonts w:ascii="Arial" w:hAnsi="Arial" w:cs="Arial"/>
          <w:sz w:val="22"/>
          <w:szCs w:val="22"/>
        </w:rPr>
        <w:t>Wśród rozszerzeń powszechnych, a niewystępujących w rozporządzeniu KRI występują: .</w:t>
      </w:r>
      <w:proofErr w:type="spellStart"/>
      <w:r w:rsidRPr="00070747">
        <w:rPr>
          <w:rFonts w:ascii="Arial" w:hAnsi="Arial" w:cs="Arial"/>
          <w:sz w:val="22"/>
          <w:szCs w:val="22"/>
        </w:rPr>
        <w:t>rar</w:t>
      </w:r>
      <w:proofErr w:type="spellEnd"/>
      <w:r w:rsidRPr="00070747">
        <w:rPr>
          <w:rFonts w:ascii="Arial" w:hAnsi="Arial" w:cs="Arial"/>
          <w:sz w:val="22"/>
          <w:szCs w:val="22"/>
        </w:rPr>
        <w:t xml:space="preserve"> .gif .</w:t>
      </w:r>
      <w:proofErr w:type="spellStart"/>
      <w:proofErr w:type="gramStart"/>
      <w:r w:rsidRPr="00070747">
        <w:rPr>
          <w:rFonts w:ascii="Arial" w:hAnsi="Arial" w:cs="Arial"/>
          <w:sz w:val="22"/>
          <w:szCs w:val="22"/>
        </w:rPr>
        <w:t>bmp</w:t>
      </w:r>
      <w:proofErr w:type="spellEnd"/>
      <w:r w:rsidRPr="00070747">
        <w:rPr>
          <w:rFonts w:ascii="Arial" w:hAnsi="Arial" w:cs="Arial"/>
          <w:sz w:val="22"/>
          <w:szCs w:val="22"/>
        </w:rPr>
        <w:t xml:space="preserve"> .</w:t>
      </w:r>
      <w:proofErr w:type="spellStart"/>
      <w:r w:rsidRPr="00070747">
        <w:rPr>
          <w:rFonts w:ascii="Arial" w:hAnsi="Arial" w:cs="Arial"/>
          <w:sz w:val="22"/>
          <w:szCs w:val="22"/>
        </w:rPr>
        <w:t>numbers</w:t>
      </w:r>
      <w:proofErr w:type="spellEnd"/>
      <w:proofErr w:type="gramEnd"/>
      <w:r w:rsidRPr="00070747">
        <w:rPr>
          <w:rFonts w:ascii="Arial" w:hAnsi="Arial" w:cs="Arial"/>
          <w:sz w:val="22"/>
          <w:szCs w:val="22"/>
        </w:rPr>
        <w:t xml:space="preserve"> .</w:t>
      </w:r>
      <w:proofErr w:type="spellStart"/>
      <w:r w:rsidRPr="00070747">
        <w:rPr>
          <w:rFonts w:ascii="Arial" w:hAnsi="Arial" w:cs="Arial"/>
          <w:sz w:val="22"/>
          <w:szCs w:val="22"/>
        </w:rPr>
        <w:t>pages</w:t>
      </w:r>
      <w:proofErr w:type="spellEnd"/>
      <w:r w:rsidRPr="00070747">
        <w:rPr>
          <w:rFonts w:ascii="Arial" w:hAnsi="Arial" w:cs="Arial"/>
          <w:sz w:val="22"/>
          <w:szCs w:val="22"/>
        </w:rPr>
        <w:t>. Dokumenty złożone w takich plikach zostaną uznane za złożone nieskutecznie.</w:t>
      </w:r>
    </w:p>
    <w:p w14:paraId="6D5D4E2D" w14:textId="77777777" w:rsidR="0044493B" w:rsidRPr="00070747" w:rsidRDefault="0044493B">
      <w:pPr>
        <w:numPr>
          <w:ilvl w:val="0"/>
          <w:numId w:val="54"/>
        </w:numPr>
        <w:spacing w:after="120"/>
        <w:ind w:left="357" w:hanging="357"/>
        <w:jc w:val="both"/>
        <w:rPr>
          <w:rFonts w:ascii="Arial" w:hAnsi="Arial" w:cs="Arial"/>
          <w:b/>
          <w:bCs/>
          <w:sz w:val="22"/>
          <w:szCs w:val="22"/>
        </w:rPr>
      </w:pPr>
      <w:r w:rsidRPr="00070747">
        <w:rPr>
          <w:rFonts w:ascii="Arial" w:hAnsi="Arial" w:cs="Arial"/>
          <w:b/>
          <w:bCs/>
          <w:sz w:val="22"/>
          <w:szCs w:val="22"/>
        </w:rPr>
        <w:t>Rozmiar plików</w:t>
      </w:r>
    </w:p>
    <w:p w14:paraId="2F8D0ED2" w14:textId="77777777" w:rsidR="0044493B" w:rsidRPr="00070747" w:rsidRDefault="0044493B" w:rsidP="00F403BC">
      <w:pPr>
        <w:spacing w:after="120"/>
        <w:ind w:left="357"/>
        <w:jc w:val="both"/>
        <w:rPr>
          <w:rFonts w:ascii="Arial" w:hAnsi="Arial" w:cs="Arial"/>
          <w:sz w:val="22"/>
          <w:szCs w:val="22"/>
        </w:rPr>
      </w:pPr>
      <w:r w:rsidRPr="00070747">
        <w:rPr>
          <w:rFonts w:ascii="Arial" w:hAnsi="Arial" w:cs="Arial"/>
          <w:sz w:val="22"/>
          <w:szCs w:val="22"/>
        </w:rPr>
        <w:t xml:space="preserve">Zamawiający zwraca uwagę na ograniczenia wielkości plików podpisywanych profilem zaufanym, który wynosi maksymalnie 10MB, oraz na ograniczenie wielkości plików podpisywanych w aplikacji </w:t>
      </w:r>
      <w:proofErr w:type="spellStart"/>
      <w:r w:rsidRPr="00070747">
        <w:rPr>
          <w:rFonts w:ascii="Arial" w:hAnsi="Arial" w:cs="Arial"/>
          <w:sz w:val="22"/>
          <w:szCs w:val="22"/>
        </w:rPr>
        <w:t>eDoApp</w:t>
      </w:r>
      <w:proofErr w:type="spellEnd"/>
      <w:r w:rsidRPr="00070747">
        <w:rPr>
          <w:rFonts w:ascii="Arial" w:hAnsi="Arial" w:cs="Arial"/>
          <w:sz w:val="22"/>
          <w:szCs w:val="22"/>
        </w:rPr>
        <w:t xml:space="preserve"> służącej do składania podpisu osobistego, który wynosi maksymalnie 5MB.</w:t>
      </w:r>
    </w:p>
    <w:p w14:paraId="517E50E6" w14:textId="77777777" w:rsidR="0044493B" w:rsidRPr="00070747" w:rsidRDefault="0044493B">
      <w:pPr>
        <w:numPr>
          <w:ilvl w:val="0"/>
          <w:numId w:val="54"/>
        </w:numPr>
        <w:spacing w:after="120"/>
        <w:ind w:left="357" w:hanging="357"/>
        <w:jc w:val="both"/>
        <w:rPr>
          <w:rFonts w:ascii="Arial" w:hAnsi="Arial" w:cs="Arial"/>
          <w:b/>
          <w:bCs/>
          <w:sz w:val="22"/>
          <w:szCs w:val="22"/>
        </w:rPr>
      </w:pPr>
      <w:r w:rsidRPr="00070747">
        <w:rPr>
          <w:rFonts w:ascii="Arial" w:hAnsi="Arial" w:cs="Arial"/>
          <w:b/>
          <w:bCs/>
          <w:sz w:val="22"/>
          <w:szCs w:val="22"/>
        </w:rPr>
        <w:lastRenderedPageBreak/>
        <w:t>Format podpisu</w:t>
      </w:r>
    </w:p>
    <w:p w14:paraId="75F273C0" w14:textId="77777777" w:rsidR="0044493B" w:rsidRPr="00070747" w:rsidRDefault="0044493B">
      <w:pPr>
        <w:numPr>
          <w:ilvl w:val="0"/>
          <w:numId w:val="65"/>
        </w:numPr>
        <w:spacing w:after="120"/>
        <w:contextualSpacing/>
        <w:jc w:val="both"/>
        <w:rPr>
          <w:rFonts w:ascii="Arial" w:hAnsi="Arial" w:cs="Arial"/>
          <w:spacing w:val="-6"/>
          <w:sz w:val="22"/>
          <w:szCs w:val="22"/>
        </w:rPr>
      </w:pPr>
      <w:r w:rsidRPr="00070747">
        <w:rPr>
          <w:rFonts w:ascii="Arial" w:hAnsi="Arial" w:cs="Arial"/>
          <w:spacing w:val="-6"/>
          <w:sz w:val="22"/>
          <w:szCs w:val="22"/>
        </w:rPr>
        <w:t>W przypadku stosowania przez wykonawcę kwalifikowanego podpisu elektronicznego:</w:t>
      </w:r>
    </w:p>
    <w:p w14:paraId="714F71AD" w14:textId="77777777" w:rsidR="0044493B" w:rsidRPr="00070747" w:rsidRDefault="0044493B">
      <w:pPr>
        <w:numPr>
          <w:ilvl w:val="0"/>
          <w:numId w:val="66"/>
        </w:numPr>
        <w:spacing w:after="120"/>
        <w:ind w:left="1134" w:hanging="357"/>
        <w:jc w:val="both"/>
        <w:rPr>
          <w:rFonts w:ascii="Arial" w:hAnsi="Arial" w:cs="Arial"/>
          <w:sz w:val="22"/>
          <w:szCs w:val="22"/>
        </w:rPr>
      </w:pPr>
      <w:r w:rsidRPr="00070747">
        <w:rPr>
          <w:rFonts w:ascii="Arial" w:hAnsi="Arial" w:cs="Arial"/>
          <w:sz w:val="22"/>
          <w:szCs w:val="22"/>
        </w:rPr>
        <w:t xml:space="preserve">ze względu na niskie ryzyko naruszenia integralności pliku oraz łatwiejszą </w:t>
      </w:r>
      <w:r w:rsidRPr="00070747">
        <w:rPr>
          <w:rFonts w:ascii="Arial" w:hAnsi="Arial" w:cs="Arial"/>
          <w:spacing w:val="-4"/>
          <w:sz w:val="22"/>
          <w:szCs w:val="22"/>
        </w:rPr>
        <w:t>weryfikację podpisu zamawiający zaleca, w miarę możliwości, przekonwertowanie</w:t>
      </w:r>
      <w:r w:rsidRPr="00070747">
        <w:rPr>
          <w:rFonts w:ascii="Arial" w:hAnsi="Arial" w:cs="Arial"/>
          <w:sz w:val="22"/>
          <w:szCs w:val="22"/>
        </w:rPr>
        <w:t xml:space="preserve"> plików składających się na ofertę na rozszerzenie .pdf i opatrzenie ich podpisem kwalifikowanym w formacie </w:t>
      </w:r>
      <w:proofErr w:type="spellStart"/>
      <w:r w:rsidRPr="00070747">
        <w:rPr>
          <w:rFonts w:ascii="Arial" w:hAnsi="Arial" w:cs="Arial"/>
          <w:sz w:val="22"/>
          <w:szCs w:val="22"/>
        </w:rPr>
        <w:t>PAdES</w:t>
      </w:r>
      <w:proofErr w:type="spellEnd"/>
      <w:r w:rsidRPr="00070747">
        <w:rPr>
          <w:rFonts w:ascii="Arial" w:hAnsi="Arial" w:cs="Arial"/>
          <w:sz w:val="22"/>
          <w:szCs w:val="22"/>
        </w:rPr>
        <w:t xml:space="preserve">. </w:t>
      </w:r>
    </w:p>
    <w:p w14:paraId="0FC8ED77" w14:textId="264F8929" w:rsidR="0044493B" w:rsidRPr="00070747" w:rsidRDefault="0044493B">
      <w:pPr>
        <w:numPr>
          <w:ilvl w:val="0"/>
          <w:numId w:val="66"/>
        </w:numPr>
        <w:spacing w:after="120"/>
        <w:ind w:left="1134" w:hanging="357"/>
        <w:jc w:val="both"/>
        <w:rPr>
          <w:rFonts w:ascii="Arial" w:hAnsi="Arial" w:cs="Arial"/>
          <w:sz w:val="22"/>
          <w:szCs w:val="22"/>
        </w:rPr>
      </w:pPr>
      <w:r w:rsidRPr="00070747">
        <w:rPr>
          <w:rFonts w:ascii="Arial" w:hAnsi="Arial" w:cs="Arial"/>
          <w:sz w:val="22"/>
          <w:szCs w:val="22"/>
        </w:rPr>
        <w:t xml:space="preserve">pliki w innych formatach niż PDF zaleca się opatrzyć podpisem w formacie </w:t>
      </w:r>
      <w:proofErr w:type="spellStart"/>
      <w:r w:rsidRPr="00070747">
        <w:rPr>
          <w:rFonts w:ascii="Arial" w:hAnsi="Arial" w:cs="Arial"/>
          <w:sz w:val="22"/>
          <w:szCs w:val="22"/>
        </w:rPr>
        <w:t>XAdES</w:t>
      </w:r>
      <w:proofErr w:type="spellEnd"/>
      <w:r w:rsidRPr="00070747">
        <w:rPr>
          <w:rFonts w:ascii="Arial" w:hAnsi="Arial" w:cs="Arial"/>
          <w:sz w:val="22"/>
          <w:szCs w:val="22"/>
        </w:rPr>
        <w:t xml:space="preserve"> o typie zewnętrznym. Wykonawca powinien pamiętać, aby plik z</w:t>
      </w:r>
      <w:r w:rsidR="00655161" w:rsidRPr="00070747">
        <w:rPr>
          <w:rFonts w:ascii="Arial" w:hAnsi="Arial" w:cs="Arial"/>
          <w:sz w:val="22"/>
          <w:szCs w:val="22"/>
        </w:rPr>
        <w:t> </w:t>
      </w:r>
      <w:r w:rsidRPr="00070747">
        <w:rPr>
          <w:rFonts w:ascii="Arial" w:hAnsi="Arial" w:cs="Arial"/>
          <w:sz w:val="22"/>
          <w:szCs w:val="22"/>
        </w:rPr>
        <w:t>podpisem przekazywać łącznie z dokumentem podpisywanym.</w:t>
      </w:r>
    </w:p>
    <w:p w14:paraId="2A4AAC33" w14:textId="77777777" w:rsidR="0044493B" w:rsidRPr="00070747" w:rsidRDefault="0044493B">
      <w:pPr>
        <w:numPr>
          <w:ilvl w:val="0"/>
          <w:numId w:val="66"/>
        </w:numPr>
        <w:spacing w:after="120"/>
        <w:jc w:val="both"/>
        <w:rPr>
          <w:rFonts w:ascii="Arial" w:hAnsi="Arial" w:cs="Arial"/>
          <w:sz w:val="22"/>
          <w:szCs w:val="22"/>
        </w:rPr>
      </w:pPr>
      <w:r w:rsidRPr="00070747">
        <w:rPr>
          <w:rFonts w:ascii="Arial" w:hAnsi="Arial" w:cs="Arial"/>
          <w:spacing w:val="-6"/>
          <w:sz w:val="22"/>
          <w:szCs w:val="22"/>
        </w:rPr>
        <w:t>Zamawiający rekomenduje wykorzystanie podpisu z kwalifikowanym znacznikiem</w:t>
      </w:r>
      <w:r w:rsidRPr="00070747">
        <w:rPr>
          <w:rFonts w:ascii="Arial" w:hAnsi="Arial" w:cs="Arial"/>
          <w:sz w:val="22"/>
          <w:szCs w:val="22"/>
        </w:rPr>
        <w:t xml:space="preserve"> czasu.</w:t>
      </w:r>
    </w:p>
    <w:p w14:paraId="0DBCDC53" w14:textId="77777777" w:rsidR="0044493B" w:rsidRPr="00070747" w:rsidRDefault="0044493B">
      <w:pPr>
        <w:numPr>
          <w:ilvl w:val="0"/>
          <w:numId w:val="54"/>
        </w:numPr>
        <w:spacing w:after="120"/>
        <w:ind w:left="357" w:hanging="357"/>
        <w:jc w:val="both"/>
        <w:rPr>
          <w:rFonts w:ascii="Arial" w:hAnsi="Arial" w:cs="Arial"/>
          <w:b/>
          <w:bCs/>
          <w:sz w:val="22"/>
          <w:szCs w:val="22"/>
        </w:rPr>
      </w:pPr>
      <w:r w:rsidRPr="00070747">
        <w:rPr>
          <w:rFonts w:ascii="Arial" w:hAnsi="Arial" w:cs="Arial"/>
          <w:b/>
          <w:bCs/>
          <w:sz w:val="22"/>
          <w:szCs w:val="22"/>
        </w:rPr>
        <w:t>Podpisywanie plików</w:t>
      </w:r>
    </w:p>
    <w:p w14:paraId="215D0DAF" w14:textId="1E3451C1" w:rsidR="0044493B" w:rsidRPr="00070747" w:rsidRDefault="0044493B">
      <w:pPr>
        <w:numPr>
          <w:ilvl w:val="0"/>
          <w:numId w:val="68"/>
        </w:numPr>
        <w:spacing w:before="120" w:after="120"/>
        <w:ind w:left="709" w:hanging="357"/>
        <w:jc w:val="both"/>
        <w:rPr>
          <w:rFonts w:ascii="Arial" w:hAnsi="Arial" w:cs="Arial"/>
          <w:sz w:val="22"/>
          <w:szCs w:val="22"/>
        </w:rPr>
      </w:pPr>
      <w:r w:rsidRPr="00070747">
        <w:rPr>
          <w:rFonts w:ascii="Arial" w:hAnsi="Arial" w:cs="Arial"/>
          <w:sz w:val="22"/>
          <w:szCs w:val="22"/>
        </w:rPr>
        <w:t>Zamawiający zaleca, aby w przypadku podpisywania pliku przez kilka osób, stosować podpisy tego samego rodzaju. Podpisywanie różnymi rodzajami podpisów np.</w:t>
      </w:r>
      <w:r w:rsidR="00070747">
        <w:rPr>
          <w:rFonts w:ascii="Arial" w:hAnsi="Arial" w:cs="Arial"/>
          <w:sz w:val="22"/>
          <w:szCs w:val="22"/>
        </w:rPr>
        <w:t> </w:t>
      </w:r>
      <w:r w:rsidRPr="00070747">
        <w:rPr>
          <w:rFonts w:ascii="Arial" w:hAnsi="Arial" w:cs="Arial"/>
          <w:sz w:val="22"/>
          <w:szCs w:val="22"/>
        </w:rPr>
        <w:t>osobistym i kwalifikowanym może doprowadzić do problemów w weryfikacji plików.</w:t>
      </w:r>
    </w:p>
    <w:p w14:paraId="09E2A887" w14:textId="77777777" w:rsidR="0044493B" w:rsidRPr="00070747" w:rsidRDefault="0044493B">
      <w:pPr>
        <w:numPr>
          <w:ilvl w:val="0"/>
          <w:numId w:val="68"/>
        </w:numPr>
        <w:spacing w:before="120" w:after="120"/>
        <w:ind w:left="709" w:hanging="357"/>
        <w:jc w:val="both"/>
        <w:rPr>
          <w:rFonts w:ascii="Arial" w:hAnsi="Arial" w:cs="Arial"/>
          <w:sz w:val="22"/>
          <w:szCs w:val="22"/>
        </w:rPr>
      </w:pPr>
      <w:r w:rsidRPr="00070747">
        <w:rPr>
          <w:rFonts w:ascii="Arial" w:hAnsi="Arial" w:cs="Arial"/>
          <w:sz w:val="22"/>
          <w:szCs w:val="22"/>
        </w:rPr>
        <w:t>Zamawiający zaleca, aby Wykonawca z odpowiednim wyprzedzeniem przetestował możliwość prawidłowego wykorzystania wybranej metody podpisania plików oferty.</w:t>
      </w:r>
    </w:p>
    <w:p w14:paraId="5767EE20" w14:textId="77777777" w:rsidR="0044493B" w:rsidRPr="00070747" w:rsidRDefault="0044493B">
      <w:pPr>
        <w:numPr>
          <w:ilvl w:val="0"/>
          <w:numId w:val="54"/>
        </w:numPr>
        <w:spacing w:after="120"/>
        <w:ind w:left="425" w:hanging="357"/>
        <w:jc w:val="both"/>
        <w:rPr>
          <w:rFonts w:ascii="Arial" w:hAnsi="Arial" w:cs="Arial"/>
          <w:sz w:val="22"/>
          <w:szCs w:val="22"/>
        </w:rPr>
      </w:pPr>
      <w:r w:rsidRPr="00070747">
        <w:rPr>
          <w:rFonts w:ascii="Arial" w:hAnsi="Arial" w:cs="Arial"/>
          <w:sz w:val="22"/>
          <w:szCs w:val="22"/>
        </w:rPr>
        <w:t>Osobą składającą ofertę powinna być osoba kontaktowa podawana w dokumentacji.</w:t>
      </w:r>
    </w:p>
    <w:p w14:paraId="49272C79" w14:textId="0ECE0A8A" w:rsidR="0044493B" w:rsidRPr="00070747" w:rsidRDefault="0044493B">
      <w:pPr>
        <w:numPr>
          <w:ilvl w:val="0"/>
          <w:numId w:val="54"/>
        </w:numPr>
        <w:spacing w:after="120"/>
        <w:ind w:left="425" w:hanging="357"/>
        <w:jc w:val="both"/>
        <w:rPr>
          <w:rFonts w:ascii="Arial" w:hAnsi="Arial" w:cs="Arial"/>
          <w:sz w:val="22"/>
          <w:szCs w:val="22"/>
        </w:rPr>
      </w:pPr>
      <w:r w:rsidRPr="00070747">
        <w:rPr>
          <w:rFonts w:ascii="Arial" w:hAnsi="Arial" w:cs="Arial"/>
          <w:sz w:val="22"/>
          <w:szCs w:val="22"/>
        </w:rPr>
        <w:t>Ofertę należy przygotować z należytą starannością dla podmiotu ubiegającego się o</w:t>
      </w:r>
      <w:r w:rsidR="000D3611" w:rsidRPr="00070747">
        <w:rPr>
          <w:rFonts w:ascii="Arial" w:hAnsi="Arial" w:cs="Arial"/>
          <w:sz w:val="22"/>
          <w:szCs w:val="22"/>
        </w:rPr>
        <w:t> </w:t>
      </w:r>
      <w:r w:rsidRPr="00070747">
        <w:rPr>
          <w:rFonts w:ascii="Arial" w:hAnsi="Arial" w:cs="Arial"/>
          <w:sz w:val="22"/>
          <w:szCs w:val="22"/>
        </w:rPr>
        <w:t xml:space="preserve">udzielenie zamówienia publicznego i zachowaniem odpowiedniego odstępu czasu do zakończenia przyjmowania ofert/wniosków. Sugerujemy złożenie oferty na 24 godziny przed terminem składania ofert/wniosków. </w:t>
      </w:r>
    </w:p>
    <w:p w14:paraId="7EE1F88B" w14:textId="77777777" w:rsidR="0044493B" w:rsidRPr="00070747" w:rsidRDefault="0044493B">
      <w:pPr>
        <w:numPr>
          <w:ilvl w:val="0"/>
          <w:numId w:val="54"/>
        </w:numPr>
        <w:spacing w:after="120"/>
        <w:ind w:left="425" w:hanging="357"/>
        <w:jc w:val="both"/>
        <w:rPr>
          <w:rFonts w:ascii="Arial" w:hAnsi="Arial" w:cs="Arial"/>
          <w:sz w:val="22"/>
          <w:szCs w:val="22"/>
        </w:rPr>
      </w:pPr>
      <w:r w:rsidRPr="00070747">
        <w:rPr>
          <w:rFonts w:ascii="Arial" w:hAnsi="Arial" w:cs="Arial"/>
          <w:sz w:val="22"/>
          <w:szCs w:val="22"/>
        </w:rPr>
        <w:t xml:space="preserve">Jeśli Wykonawca pakuje dokumenty np. w plik o rozszerzeniu .zip, zaleca się wcześniejsze podpisanie każdego ze skompresowanych plików. </w:t>
      </w:r>
    </w:p>
    <w:p w14:paraId="1E82B239" w14:textId="7FD8329A" w:rsidR="00EC4982" w:rsidRPr="00070747" w:rsidRDefault="0044493B">
      <w:pPr>
        <w:numPr>
          <w:ilvl w:val="0"/>
          <w:numId w:val="54"/>
        </w:numPr>
        <w:spacing w:after="120"/>
        <w:ind w:left="425" w:hanging="357"/>
        <w:jc w:val="both"/>
        <w:rPr>
          <w:rFonts w:ascii="Arial" w:hAnsi="Arial" w:cs="Arial"/>
          <w:sz w:val="22"/>
          <w:szCs w:val="22"/>
        </w:rPr>
      </w:pPr>
      <w:r w:rsidRPr="00070747">
        <w:rPr>
          <w:rFonts w:ascii="Arial" w:hAnsi="Arial" w:cs="Arial"/>
          <w:sz w:val="22"/>
          <w:szCs w:val="22"/>
        </w:rPr>
        <w:t>Zamawiający zaleca, aby nie wprowadzać jakichkolwiek zmian w plikach po podpisaniu ich podpisem kwalifikowanym. Może to skutkować naruszeniem integralności plików, co równoważne będzie z koniecznością odrzucenia oferty.</w:t>
      </w:r>
    </w:p>
    <w:p w14:paraId="373CF4AC" w14:textId="77777777" w:rsidR="00624B54" w:rsidRPr="00070747" w:rsidRDefault="00624B54" w:rsidP="00050CBE">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XIV</w:t>
      </w:r>
    </w:p>
    <w:p w14:paraId="38834765" w14:textId="77777777" w:rsidR="00624B54" w:rsidRPr="00070747" w:rsidRDefault="00624B54" w:rsidP="00050CBE">
      <w:pPr>
        <w:shd w:val="clear" w:color="auto" w:fill="C1E4F5" w:themeFill="accent1" w:themeFillTint="33"/>
        <w:spacing w:after="120"/>
        <w:jc w:val="center"/>
        <w:rPr>
          <w:rFonts w:ascii="Arial" w:hAnsi="Arial" w:cs="Arial"/>
          <w:b/>
          <w:bCs/>
          <w:sz w:val="22"/>
          <w:szCs w:val="22"/>
        </w:rPr>
      </w:pPr>
      <w:r w:rsidRPr="00070747">
        <w:rPr>
          <w:rFonts w:ascii="Arial" w:hAnsi="Arial" w:cs="Arial"/>
          <w:b/>
          <w:bCs/>
          <w:sz w:val="22"/>
          <w:szCs w:val="22"/>
        </w:rPr>
        <w:t xml:space="preserve">INFORMACJE O SPOSOBIE KOMUNIKOWANIA SIĘ ZAMAWIAJĄCEGO </w:t>
      </w:r>
      <w:r w:rsidRPr="00070747">
        <w:rPr>
          <w:rFonts w:ascii="Arial" w:hAnsi="Arial" w:cs="Arial"/>
          <w:b/>
          <w:bCs/>
          <w:sz w:val="22"/>
          <w:szCs w:val="22"/>
        </w:rPr>
        <w:br/>
        <w:t>Z WYKONAWCAMI W INNY SPOSÓB NIŻ PRZY UŻYCIU ŚRODKÓW KOMUNIKACJI ELEKTRONICZNEJ W PRZYPADKU ZAISTNIENIA JEDNEJ Z SYTUACJI OKREŚLONYCH W ART. 65 UST. 1, ART. 66 I ART 69 USTAWY PZP.</w:t>
      </w:r>
    </w:p>
    <w:p w14:paraId="1F56D086" w14:textId="77777777" w:rsidR="00624B54" w:rsidRPr="00070747" w:rsidRDefault="00624B54" w:rsidP="00624B54">
      <w:pPr>
        <w:spacing w:after="120"/>
        <w:jc w:val="both"/>
        <w:rPr>
          <w:rFonts w:ascii="Arial" w:hAnsi="Arial" w:cs="Arial"/>
          <w:sz w:val="22"/>
          <w:szCs w:val="22"/>
        </w:rPr>
      </w:pPr>
      <w:r w:rsidRPr="00070747">
        <w:rPr>
          <w:rFonts w:ascii="Arial" w:hAnsi="Arial" w:cs="Arial"/>
          <w:sz w:val="22"/>
          <w:szCs w:val="22"/>
        </w:rPr>
        <w:t xml:space="preserve">Zamawiający </w:t>
      </w:r>
      <w:r w:rsidRPr="00070747">
        <w:rPr>
          <w:rFonts w:ascii="Arial" w:hAnsi="Arial" w:cs="Arial"/>
          <w:sz w:val="22"/>
          <w:szCs w:val="22"/>
          <w:u w:val="single"/>
        </w:rPr>
        <w:t>nie przewiduje</w:t>
      </w:r>
      <w:r w:rsidRPr="00070747">
        <w:rPr>
          <w:rFonts w:ascii="Arial" w:hAnsi="Arial" w:cs="Arial"/>
          <w:sz w:val="22"/>
          <w:szCs w:val="22"/>
        </w:rPr>
        <w:t xml:space="preserve"> sposobu komunikowania się z Wykonawcami w inny sposób niż przy użyciu środków komunikacji elektronicznej wskazanych w SWZ.</w:t>
      </w:r>
    </w:p>
    <w:p w14:paraId="608A6E8F" w14:textId="77777777" w:rsidR="00624B54" w:rsidRPr="00070747" w:rsidRDefault="00624B54" w:rsidP="00050CBE">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XV</w:t>
      </w:r>
    </w:p>
    <w:p w14:paraId="39C04189" w14:textId="36CA17B4" w:rsidR="00624B54" w:rsidRPr="00070747" w:rsidRDefault="00624B54" w:rsidP="00050CBE">
      <w:pPr>
        <w:shd w:val="clear" w:color="auto" w:fill="C1E4F5" w:themeFill="accent1" w:themeFillTint="33"/>
        <w:spacing w:after="120"/>
        <w:jc w:val="center"/>
        <w:rPr>
          <w:rFonts w:ascii="Arial" w:hAnsi="Arial" w:cs="Arial"/>
          <w:b/>
          <w:bCs/>
          <w:sz w:val="22"/>
          <w:szCs w:val="22"/>
        </w:rPr>
      </w:pPr>
      <w:r w:rsidRPr="00070747">
        <w:rPr>
          <w:rFonts w:ascii="Arial" w:hAnsi="Arial" w:cs="Arial"/>
          <w:b/>
          <w:bCs/>
          <w:sz w:val="22"/>
          <w:szCs w:val="22"/>
        </w:rPr>
        <w:t xml:space="preserve">WSKAZANIE OSÓB UPRAWNIONYCH </w:t>
      </w:r>
      <w:r w:rsidR="00070747">
        <w:rPr>
          <w:rFonts w:ascii="Arial" w:hAnsi="Arial" w:cs="Arial"/>
          <w:b/>
          <w:bCs/>
          <w:sz w:val="22"/>
          <w:szCs w:val="22"/>
        </w:rPr>
        <w:br/>
      </w:r>
      <w:r w:rsidRPr="00070747">
        <w:rPr>
          <w:rFonts w:ascii="Arial" w:hAnsi="Arial" w:cs="Arial"/>
          <w:b/>
          <w:bCs/>
          <w:sz w:val="22"/>
          <w:szCs w:val="22"/>
        </w:rPr>
        <w:t>DO KOMUNIKOWANIA SIĘ Z WYKONAWCAMI</w:t>
      </w:r>
    </w:p>
    <w:p w14:paraId="1F9EF997" w14:textId="4E0E540E" w:rsidR="00624B54" w:rsidRPr="00070747" w:rsidRDefault="00624B54">
      <w:pPr>
        <w:pStyle w:val="Akapitzlist"/>
        <w:numPr>
          <w:ilvl w:val="1"/>
          <w:numId w:val="29"/>
        </w:numPr>
        <w:spacing w:after="120"/>
        <w:ind w:left="425" w:hanging="425"/>
        <w:contextualSpacing w:val="0"/>
        <w:rPr>
          <w:rFonts w:ascii="Arial" w:hAnsi="Arial" w:cs="Arial"/>
          <w:sz w:val="22"/>
          <w:szCs w:val="22"/>
          <w:u w:val="single"/>
        </w:rPr>
      </w:pPr>
      <w:r w:rsidRPr="00070747">
        <w:rPr>
          <w:rFonts w:ascii="Arial" w:hAnsi="Arial" w:cs="Arial"/>
          <w:sz w:val="22"/>
          <w:szCs w:val="22"/>
        </w:rPr>
        <w:t>Zamawiający wyznacza następujące osoby do kontaktu z Wykonawcami: p.</w:t>
      </w:r>
      <w:r w:rsidR="00F05B7C" w:rsidRPr="00070747">
        <w:rPr>
          <w:rFonts w:ascii="Arial" w:hAnsi="Arial" w:cs="Arial"/>
          <w:sz w:val="22"/>
          <w:szCs w:val="22"/>
        </w:rPr>
        <w:t> </w:t>
      </w:r>
      <w:r w:rsidR="004E7AF1" w:rsidRPr="00070747">
        <w:rPr>
          <w:rFonts w:ascii="Arial" w:hAnsi="Arial" w:cs="Arial"/>
          <w:sz w:val="22"/>
          <w:szCs w:val="22"/>
        </w:rPr>
        <w:t>Katarzyna Bartoszewska</w:t>
      </w:r>
      <w:r w:rsidRPr="00070747">
        <w:rPr>
          <w:rFonts w:ascii="Arial" w:hAnsi="Arial" w:cs="Arial"/>
          <w:sz w:val="22"/>
          <w:szCs w:val="22"/>
        </w:rPr>
        <w:t xml:space="preserve">, e-mail: </w:t>
      </w:r>
      <w:r w:rsidRPr="00070747">
        <w:rPr>
          <w:rFonts w:ascii="Arial" w:hAnsi="Arial" w:cs="Arial"/>
          <w:b/>
          <w:bCs/>
          <w:sz w:val="22"/>
          <w:szCs w:val="22"/>
        </w:rPr>
        <w:t>czcsz.zamowienia@mon.gov.pl</w:t>
      </w:r>
    </w:p>
    <w:p w14:paraId="30D9E103" w14:textId="0EC98EE7" w:rsidR="00624B54" w:rsidRPr="00070747" w:rsidRDefault="00624B54">
      <w:pPr>
        <w:pStyle w:val="Akapitzlist"/>
        <w:numPr>
          <w:ilvl w:val="1"/>
          <w:numId w:val="29"/>
        </w:numPr>
        <w:spacing w:after="120"/>
        <w:ind w:left="425" w:hanging="425"/>
        <w:contextualSpacing w:val="0"/>
        <w:jc w:val="both"/>
        <w:rPr>
          <w:rFonts w:ascii="Arial" w:hAnsi="Arial" w:cs="Arial"/>
          <w:sz w:val="22"/>
          <w:szCs w:val="22"/>
          <w:u w:val="single"/>
        </w:rPr>
      </w:pPr>
      <w:r w:rsidRPr="00070747">
        <w:rPr>
          <w:rFonts w:ascii="Arial" w:hAnsi="Arial" w:cs="Arial"/>
          <w:sz w:val="22"/>
          <w:szCs w:val="22"/>
        </w:rPr>
        <w:t xml:space="preserve">Zgodnie z art. 20 ust. 1 ustawy </w:t>
      </w:r>
      <w:proofErr w:type="spellStart"/>
      <w:r w:rsidRPr="00070747">
        <w:rPr>
          <w:rFonts w:ascii="Arial" w:hAnsi="Arial" w:cs="Arial"/>
          <w:sz w:val="22"/>
          <w:szCs w:val="22"/>
        </w:rPr>
        <w:t>Pzp</w:t>
      </w:r>
      <w:proofErr w:type="spellEnd"/>
      <w:r w:rsidRPr="00070747">
        <w:rPr>
          <w:rFonts w:ascii="Arial" w:hAnsi="Arial" w:cs="Arial"/>
          <w:sz w:val="22"/>
          <w:szCs w:val="22"/>
        </w:rPr>
        <w:t xml:space="preserve"> postępowanie o udzielenie zamówienia,</w:t>
      </w:r>
      <w:r w:rsidR="000D3611" w:rsidRPr="00070747">
        <w:rPr>
          <w:rFonts w:ascii="Arial" w:hAnsi="Arial" w:cs="Arial"/>
          <w:sz w:val="22"/>
          <w:szCs w:val="22"/>
        </w:rPr>
        <w:t xml:space="preserve"> </w:t>
      </w:r>
      <w:r w:rsidRPr="00070747">
        <w:rPr>
          <w:rFonts w:ascii="Arial" w:hAnsi="Arial" w:cs="Arial"/>
          <w:sz w:val="22"/>
          <w:szCs w:val="22"/>
        </w:rPr>
        <w:t>z</w:t>
      </w:r>
      <w:r w:rsidR="000D3611" w:rsidRPr="00070747">
        <w:rPr>
          <w:rFonts w:ascii="Arial" w:hAnsi="Arial" w:cs="Arial"/>
          <w:sz w:val="22"/>
          <w:szCs w:val="22"/>
        </w:rPr>
        <w:t> </w:t>
      </w:r>
      <w:r w:rsidRPr="00070747">
        <w:rPr>
          <w:rFonts w:ascii="Arial" w:hAnsi="Arial" w:cs="Arial"/>
          <w:sz w:val="22"/>
          <w:szCs w:val="22"/>
        </w:rPr>
        <w:t xml:space="preserve">zastrzeżeniem wyjątków przewidzianych w ustawie </w:t>
      </w:r>
      <w:proofErr w:type="spellStart"/>
      <w:r w:rsidRPr="00070747">
        <w:rPr>
          <w:rFonts w:ascii="Arial" w:hAnsi="Arial" w:cs="Arial"/>
          <w:sz w:val="22"/>
          <w:szCs w:val="22"/>
        </w:rPr>
        <w:t>Pzp</w:t>
      </w:r>
      <w:proofErr w:type="spellEnd"/>
      <w:r w:rsidRPr="00070747">
        <w:rPr>
          <w:rFonts w:ascii="Arial" w:hAnsi="Arial" w:cs="Arial"/>
          <w:sz w:val="22"/>
          <w:szCs w:val="22"/>
        </w:rPr>
        <w:t xml:space="preserve">, prowadzi się pisemnie. </w:t>
      </w:r>
    </w:p>
    <w:p w14:paraId="3199EAAF" w14:textId="5B4D2522" w:rsidR="00624B54" w:rsidRPr="00070747" w:rsidRDefault="00624B54">
      <w:pPr>
        <w:pStyle w:val="Akapitzlist"/>
        <w:numPr>
          <w:ilvl w:val="1"/>
          <w:numId w:val="29"/>
        </w:numPr>
        <w:spacing w:after="120"/>
        <w:ind w:left="425" w:hanging="425"/>
        <w:contextualSpacing w:val="0"/>
        <w:jc w:val="both"/>
        <w:rPr>
          <w:rFonts w:ascii="Arial" w:hAnsi="Arial" w:cs="Arial"/>
          <w:sz w:val="22"/>
          <w:szCs w:val="22"/>
        </w:rPr>
      </w:pPr>
      <w:r w:rsidRPr="00070747">
        <w:rPr>
          <w:rFonts w:ascii="Arial" w:hAnsi="Arial" w:cs="Arial"/>
          <w:sz w:val="22"/>
          <w:szCs w:val="22"/>
        </w:rPr>
        <w:t>Komunikacja, w tym składanie ofert, wymiana informacji oraz przekazywanie dokumentów lub oświadczeń między zamawiającym a wykonawcą, z</w:t>
      </w:r>
      <w:r w:rsidR="6415D13B" w:rsidRPr="00070747">
        <w:rPr>
          <w:rFonts w:ascii="Arial" w:hAnsi="Arial" w:cs="Arial"/>
          <w:sz w:val="22"/>
          <w:szCs w:val="22"/>
        </w:rPr>
        <w:t xml:space="preserve"> </w:t>
      </w:r>
      <w:r w:rsidRPr="00070747">
        <w:rPr>
          <w:rFonts w:ascii="Arial" w:hAnsi="Arial" w:cs="Arial"/>
          <w:sz w:val="22"/>
          <w:szCs w:val="22"/>
        </w:rPr>
        <w:t xml:space="preserve">uwzględnieniem wyjątków określonych w ustawie </w:t>
      </w:r>
      <w:proofErr w:type="spellStart"/>
      <w:r w:rsidRPr="00070747">
        <w:rPr>
          <w:rFonts w:ascii="Arial" w:hAnsi="Arial" w:cs="Arial"/>
          <w:sz w:val="22"/>
          <w:szCs w:val="22"/>
        </w:rPr>
        <w:t>Pzp</w:t>
      </w:r>
      <w:proofErr w:type="spellEnd"/>
      <w:r w:rsidRPr="00070747">
        <w:rPr>
          <w:rFonts w:ascii="Arial" w:hAnsi="Arial" w:cs="Arial"/>
          <w:sz w:val="22"/>
          <w:szCs w:val="22"/>
        </w:rPr>
        <w:t xml:space="preserve">, odbywa się przy użyciu środków komunikacji elektronicznej. </w:t>
      </w:r>
    </w:p>
    <w:p w14:paraId="6EFA9255" w14:textId="708E228E" w:rsidR="00624B54" w:rsidRPr="00070747" w:rsidRDefault="00624B54">
      <w:pPr>
        <w:pStyle w:val="Akapitzlist"/>
        <w:numPr>
          <w:ilvl w:val="1"/>
          <w:numId w:val="29"/>
        </w:numPr>
        <w:spacing w:after="120"/>
        <w:ind w:left="425" w:hanging="425"/>
        <w:contextualSpacing w:val="0"/>
        <w:jc w:val="both"/>
        <w:rPr>
          <w:rFonts w:ascii="Arial" w:hAnsi="Arial" w:cs="Arial"/>
          <w:sz w:val="22"/>
          <w:szCs w:val="22"/>
        </w:rPr>
      </w:pPr>
      <w:r w:rsidRPr="00070747">
        <w:rPr>
          <w:rFonts w:ascii="Arial" w:hAnsi="Arial" w:cs="Arial"/>
          <w:sz w:val="22"/>
          <w:szCs w:val="22"/>
        </w:rPr>
        <w:t>Komunikacja ustna dopuszczalna jest w odniesieniu do informacji, które nie są istotne, w</w:t>
      </w:r>
      <w:r w:rsidR="00070747">
        <w:rPr>
          <w:rFonts w:ascii="Arial" w:hAnsi="Arial" w:cs="Arial"/>
          <w:sz w:val="22"/>
          <w:szCs w:val="22"/>
        </w:rPr>
        <w:t> </w:t>
      </w:r>
      <w:r w:rsidRPr="00070747">
        <w:rPr>
          <w:rFonts w:ascii="Arial" w:hAnsi="Arial" w:cs="Arial"/>
          <w:sz w:val="22"/>
          <w:szCs w:val="22"/>
        </w:rPr>
        <w:t>szczególności nie dotyczą ogłoszenia o zamówieniu lub SWZ, a także ofert.</w:t>
      </w:r>
    </w:p>
    <w:p w14:paraId="1DCCB8B3" w14:textId="77777777" w:rsidR="00624B54" w:rsidRPr="00070747" w:rsidRDefault="00624B54" w:rsidP="00050CBE">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lastRenderedPageBreak/>
        <w:t>Rozdział XVI</w:t>
      </w:r>
    </w:p>
    <w:p w14:paraId="51D65B35" w14:textId="77777777" w:rsidR="00624B54" w:rsidRPr="00070747" w:rsidRDefault="00624B54" w:rsidP="00050CBE">
      <w:pPr>
        <w:shd w:val="clear" w:color="auto" w:fill="C1E4F5" w:themeFill="accent1" w:themeFillTint="33"/>
        <w:spacing w:after="120"/>
        <w:jc w:val="center"/>
        <w:rPr>
          <w:rFonts w:ascii="Arial" w:hAnsi="Arial" w:cs="Arial"/>
          <w:b/>
          <w:bCs/>
          <w:sz w:val="22"/>
          <w:szCs w:val="22"/>
        </w:rPr>
      </w:pPr>
      <w:r w:rsidRPr="00070747">
        <w:rPr>
          <w:rFonts w:ascii="Arial" w:hAnsi="Arial" w:cs="Arial"/>
          <w:b/>
          <w:bCs/>
          <w:sz w:val="22"/>
          <w:szCs w:val="22"/>
        </w:rPr>
        <w:t>TERMIN ZWIĄZANIA OFERTĄ</w:t>
      </w:r>
    </w:p>
    <w:p w14:paraId="2775D23A" w14:textId="270F374B" w:rsidR="00624B54" w:rsidRPr="00070747" w:rsidRDefault="00624B54">
      <w:pPr>
        <w:pStyle w:val="Akapitzlist"/>
        <w:numPr>
          <w:ilvl w:val="0"/>
          <w:numId w:val="24"/>
        </w:numPr>
        <w:spacing w:after="120"/>
        <w:ind w:left="425" w:hanging="425"/>
        <w:contextualSpacing w:val="0"/>
        <w:jc w:val="both"/>
        <w:rPr>
          <w:rFonts w:ascii="Arial" w:hAnsi="Arial" w:cs="Arial"/>
          <w:b/>
          <w:bCs/>
          <w:sz w:val="22"/>
          <w:szCs w:val="22"/>
        </w:rPr>
      </w:pPr>
      <w:r w:rsidRPr="00070747">
        <w:rPr>
          <w:rFonts w:ascii="Arial" w:hAnsi="Arial" w:cs="Arial"/>
          <w:sz w:val="22"/>
          <w:szCs w:val="22"/>
        </w:rPr>
        <w:t xml:space="preserve">Wykonawca jest związany ofertą przez okres </w:t>
      </w:r>
      <w:r w:rsidRPr="00070747">
        <w:rPr>
          <w:rFonts w:ascii="Arial" w:hAnsi="Arial" w:cs="Arial"/>
          <w:b/>
          <w:bCs/>
          <w:sz w:val="22"/>
          <w:szCs w:val="22"/>
        </w:rPr>
        <w:t>30</w:t>
      </w:r>
      <w:r w:rsidRPr="00070747">
        <w:rPr>
          <w:rFonts w:ascii="Arial" w:hAnsi="Arial" w:cs="Arial"/>
          <w:sz w:val="22"/>
          <w:szCs w:val="22"/>
        </w:rPr>
        <w:t xml:space="preserve"> dni od dnia upływu terminu składania ofert tj. </w:t>
      </w:r>
      <w:r w:rsidRPr="00070747">
        <w:rPr>
          <w:rFonts w:ascii="Arial" w:hAnsi="Arial" w:cs="Arial"/>
          <w:b/>
          <w:bCs/>
          <w:sz w:val="22"/>
          <w:szCs w:val="22"/>
        </w:rPr>
        <w:t>do dn</w:t>
      </w:r>
      <w:r w:rsidRPr="00107B94">
        <w:rPr>
          <w:rFonts w:ascii="Arial" w:hAnsi="Arial" w:cs="Arial"/>
          <w:b/>
          <w:bCs/>
          <w:sz w:val="22"/>
          <w:szCs w:val="22"/>
        </w:rPr>
        <w:t xml:space="preserve">ia </w:t>
      </w:r>
      <w:r w:rsidR="007F3B65" w:rsidRPr="00107B94">
        <w:rPr>
          <w:rFonts w:ascii="Arial" w:hAnsi="Arial" w:cs="Arial"/>
          <w:b/>
          <w:bCs/>
          <w:sz w:val="22"/>
          <w:szCs w:val="22"/>
        </w:rPr>
        <w:t>19</w:t>
      </w:r>
      <w:r w:rsidRPr="00107B94">
        <w:rPr>
          <w:rFonts w:ascii="Arial" w:hAnsi="Arial" w:cs="Arial"/>
          <w:b/>
          <w:bCs/>
          <w:sz w:val="22"/>
          <w:szCs w:val="22"/>
        </w:rPr>
        <w:t>.</w:t>
      </w:r>
      <w:r w:rsidR="00107B94" w:rsidRPr="00107B94">
        <w:rPr>
          <w:rFonts w:ascii="Arial" w:hAnsi="Arial" w:cs="Arial"/>
          <w:b/>
          <w:bCs/>
          <w:sz w:val="22"/>
          <w:szCs w:val="22"/>
        </w:rPr>
        <w:t>05</w:t>
      </w:r>
      <w:r w:rsidRPr="00107B94">
        <w:rPr>
          <w:rFonts w:ascii="Arial" w:hAnsi="Arial" w:cs="Arial"/>
          <w:b/>
          <w:bCs/>
          <w:sz w:val="22"/>
          <w:szCs w:val="22"/>
        </w:rPr>
        <w:t>.202</w:t>
      </w:r>
      <w:r w:rsidR="005B46CD" w:rsidRPr="00107B94">
        <w:rPr>
          <w:rFonts w:ascii="Arial" w:hAnsi="Arial" w:cs="Arial"/>
          <w:b/>
          <w:bCs/>
          <w:sz w:val="22"/>
          <w:szCs w:val="22"/>
        </w:rPr>
        <w:t>6</w:t>
      </w:r>
      <w:r w:rsidRPr="00107B94">
        <w:rPr>
          <w:rFonts w:ascii="Arial" w:hAnsi="Arial" w:cs="Arial"/>
          <w:b/>
          <w:bCs/>
          <w:sz w:val="22"/>
          <w:szCs w:val="22"/>
        </w:rPr>
        <w:t xml:space="preserve"> r.</w:t>
      </w:r>
      <w:r w:rsidRPr="00070747">
        <w:rPr>
          <w:rFonts w:ascii="Arial" w:hAnsi="Arial" w:cs="Arial"/>
          <w:b/>
          <w:bCs/>
          <w:sz w:val="22"/>
          <w:szCs w:val="22"/>
        </w:rPr>
        <w:t xml:space="preserve"> </w:t>
      </w:r>
    </w:p>
    <w:p w14:paraId="6E0EC9F8" w14:textId="77777777" w:rsidR="00624B54" w:rsidRPr="00070747" w:rsidRDefault="00624B54">
      <w:pPr>
        <w:pStyle w:val="Akapitzlist"/>
        <w:numPr>
          <w:ilvl w:val="0"/>
          <w:numId w:val="24"/>
        </w:numPr>
        <w:spacing w:after="120"/>
        <w:ind w:left="426" w:hanging="426"/>
        <w:contextualSpacing w:val="0"/>
        <w:jc w:val="both"/>
        <w:rPr>
          <w:rFonts w:ascii="Arial" w:hAnsi="Arial" w:cs="Arial"/>
          <w:b/>
          <w:bCs/>
          <w:sz w:val="22"/>
          <w:szCs w:val="22"/>
        </w:rPr>
      </w:pPr>
      <w:r w:rsidRPr="00070747">
        <w:rPr>
          <w:rFonts w:ascii="Arial" w:hAnsi="Arial" w:cs="Arial"/>
          <w:sz w:val="22"/>
          <w:szCs w:val="22"/>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sidRPr="00070747">
        <w:rPr>
          <w:rFonts w:ascii="Arial" w:hAnsi="Arial" w:cs="Arial"/>
          <w:b/>
          <w:bCs/>
          <w:sz w:val="22"/>
          <w:szCs w:val="22"/>
        </w:rPr>
        <w:t>30 dni.</w:t>
      </w:r>
      <w:r w:rsidRPr="00070747">
        <w:rPr>
          <w:rFonts w:ascii="Arial" w:hAnsi="Arial" w:cs="Arial"/>
          <w:sz w:val="22"/>
          <w:szCs w:val="22"/>
        </w:rPr>
        <w:t xml:space="preserve"> </w:t>
      </w:r>
    </w:p>
    <w:p w14:paraId="48671333" w14:textId="77777777" w:rsidR="00624B54" w:rsidRPr="00070747" w:rsidRDefault="00624B54">
      <w:pPr>
        <w:pStyle w:val="Akapitzlist"/>
        <w:numPr>
          <w:ilvl w:val="0"/>
          <w:numId w:val="24"/>
        </w:numPr>
        <w:spacing w:after="120"/>
        <w:ind w:left="426" w:hanging="426"/>
        <w:contextualSpacing w:val="0"/>
        <w:jc w:val="both"/>
        <w:rPr>
          <w:rFonts w:ascii="Arial" w:hAnsi="Arial" w:cs="Arial"/>
          <w:b/>
          <w:bCs/>
          <w:sz w:val="22"/>
          <w:szCs w:val="22"/>
        </w:rPr>
      </w:pPr>
      <w:r w:rsidRPr="00070747">
        <w:rPr>
          <w:rFonts w:ascii="Arial" w:hAnsi="Arial" w:cs="Arial"/>
          <w:sz w:val="22"/>
          <w:szCs w:val="22"/>
        </w:rPr>
        <w:t>Przedłużenie terminu związania ofertą, o którym mowa w ust. 2, wymaga złożenia przez Wykonawcę pisemnego</w:t>
      </w:r>
      <w:r w:rsidRPr="00070747">
        <w:rPr>
          <w:rFonts w:ascii="Arial" w:hAnsi="Arial" w:cs="Arial"/>
          <w:sz w:val="22"/>
          <w:szCs w:val="22"/>
          <w:vertAlign w:val="superscript"/>
        </w:rPr>
        <w:t xml:space="preserve"> </w:t>
      </w:r>
      <w:r w:rsidRPr="00070747">
        <w:rPr>
          <w:rFonts w:ascii="Arial" w:hAnsi="Arial" w:cs="Arial"/>
          <w:sz w:val="22"/>
          <w:szCs w:val="22"/>
        </w:rPr>
        <w:t>oświadczenia (wyrażonego przy użyciu wyrazów, cyfr lub innych znaków pisarskich, które można odczytać i powielić) o wyrażeniu zgody na przedłużenie terminu związania ofertą.</w:t>
      </w:r>
    </w:p>
    <w:p w14:paraId="355858C8" w14:textId="77777777" w:rsidR="00624B54" w:rsidRPr="00070747" w:rsidRDefault="00624B54" w:rsidP="00050CBE">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XVII</w:t>
      </w:r>
    </w:p>
    <w:p w14:paraId="1952AE8D" w14:textId="77777777" w:rsidR="00624B54" w:rsidRPr="00070747" w:rsidRDefault="00624B54" w:rsidP="00AC5A63">
      <w:pPr>
        <w:shd w:val="clear" w:color="auto" w:fill="C1E4F5" w:themeFill="accent1" w:themeFillTint="33"/>
        <w:spacing w:after="120"/>
        <w:jc w:val="center"/>
        <w:rPr>
          <w:rFonts w:ascii="Arial" w:hAnsi="Arial" w:cs="Arial"/>
          <w:b/>
          <w:bCs/>
          <w:sz w:val="22"/>
          <w:szCs w:val="22"/>
        </w:rPr>
      </w:pPr>
      <w:r w:rsidRPr="00070747">
        <w:rPr>
          <w:rFonts w:ascii="Arial" w:hAnsi="Arial" w:cs="Arial"/>
          <w:b/>
          <w:bCs/>
          <w:sz w:val="22"/>
          <w:szCs w:val="22"/>
        </w:rPr>
        <w:t>OPIS SPOSOBU PRZYGOTOWANIA OFERTY</w:t>
      </w:r>
    </w:p>
    <w:p w14:paraId="13FF0C0D" w14:textId="77777777" w:rsidR="00624B54" w:rsidRPr="00070747" w:rsidRDefault="00624B54">
      <w:pPr>
        <w:pStyle w:val="Akapitzlist"/>
        <w:numPr>
          <w:ilvl w:val="0"/>
          <w:numId w:val="22"/>
        </w:numPr>
        <w:spacing w:after="120"/>
        <w:ind w:left="426" w:hanging="425"/>
        <w:contextualSpacing w:val="0"/>
        <w:jc w:val="both"/>
        <w:rPr>
          <w:rFonts w:ascii="Arial" w:hAnsi="Arial" w:cs="Arial"/>
          <w:sz w:val="22"/>
          <w:szCs w:val="22"/>
        </w:rPr>
      </w:pPr>
      <w:r w:rsidRPr="00070747">
        <w:rPr>
          <w:rFonts w:ascii="Arial" w:hAnsi="Arial" w:cs="Arial"/>
          <w:sz w:val="22"/>
          <w:szCs w:val="22"/>
        </w:rPr>
        <w:t xml:space="preserve">Wykonawca zobowiązany jest załączyć do oferty następujące dokumenty: </w:t>
      </w:r>
    </w:p>
    <w:p w14:paraId="33E8C8A2" w14:textId="002B5D1D" w:rsidR="00F05B7C" w:rsidRPr="00070747" w:rsidRDefault="00624B54">
      <w:pPr>
        <w:pStyle w:val="paragraph"/>
        <w:numPr>
          <w:ilvl w:val="0"/>
          <w:numId w:val="23"/>
        </w:numPr>
        <w:spacing w:before="0" w:beforeAutospacing="0" w:after="120" w:afterAutospacing="0"/>
        <w:jc w:val="both"/>
        <w:textAlignment w:val="baseline"/>
        <w:rPr>
          <w:rFonts w:ascii="Arial" w:hAnsi="Arial" w:cs="Arial"/>
          <w:sz w:val="22"/>
          <w:szCs w:val="22"/>
        </w:rPr>
      </w:pPr>
      <w:r w:rsidRPr="00070747">
        <w:rPr>
          <w:rFonts w:ascii="Arial" w:hAnsi="Arial" w:cs="Arial"/>
          <w:sz w:val="22"/>
          <w:szCs w:val="22"/>
        </w:rPr>
        <w:t xml:space="preserve">formularz ofertowy (według załączonego wzoru – </w:t>
      </w:r>
      <w:r w:rsidRPr="00070747">
        <w:rPr>
          <w:rFonts w:ascii="Arial" w:hAnsi="Arial" w:cs="Arial"/>
          <w:b/>
          <w:bCs/>
          <w:sz w:val="22"/>
          <w:szCs w:val="22"/>
        </w:rPr>
        <w:t xml:space="preserve">Załącznik nr </w:t>
      </w:r>
      <w:r w:rsidR="00A561ED">
        <w:rPr>
          <w:rFonts w:ascii="Arial" w:hAnsi="Arial" w:cs="Arial"/>
          <w:b/>
          <w:bCs/>
          <w:sz w:val="22"/>
          <w:szCs w:val="22"/>
        </w:rPr>
        <w:t>3</w:t>
      </w:r>
      <w:r w:rsidRPr="00070747">
        <w:rPr>
          <w:rFonts w:ascii="Arial" w:hAnsi="Arial" w:cs="Arial"/>
          <w:b/>
          <w:bCs/>
          <w:sz w:val="22"/>
          <w:szCs w:val="22"/>
        </w:rPr>
        <w:t xml:space="preserve"> do SWZ</w:t>
      </w:r>
      <w:r w:rsidRPr="00070747">
        <w:rPr>
          <w:rFonts w:ascii="Arial" w:hAnsi="Arial" w:cs="Arial"/>
          <w:sz w:val="22"/>
          <w:szCs w:val="22"/>
        </w:rPr>
        <w:t xml:space="preserve">); </w:t>
      </w:r>
    </w:p>
    <w:p w14:paraId="6AB82A3A" w14:textId="0B62BF56" w:rsidR="00F05B7C" w:rsidRPr="00070747" w:rsidRDefault="00DB737D" w:rsidP="00F05B7C">
      <w:pPr>
        <w:pStyle w:val="paragraph"/>
        <w:spacing w:before="0" w:beforeAutospacing="0" w:after="120" w:afterAutospacing="0"/>
        <w:ind w:left="720"/>
        <w:jc w:val="both"/>
        <w:textAlignment w:val="baseline"/>
        <w:rPr>
          <w:rFonts w:ascii="Arial" w:hAnsi="Arial" w:cs="Arial"/>
          <w:sz w:val="22"/>
          <w:szCs w:val="22"/>
        </w:rPr>
      </w:pPr>
      <w:r w:rsidRPr="00070747">
        <w:rPr>
          <w:rFonts w:ascii="Arial" w:hAnsi="Arial" w:cs="Arial"/>
          <w:sz w:val="22"/>
          <w:szCs w:val="22"/>
        </w:rPr>
        <w:t>Do przygotowania oferty zaleca się wykorzystanie Formularza Oferty. W</w:t>
      </w:r>
      <w:r w:rsidR="00F05B7C" w:rsidRPr="00070747">
        <w:rPr>
          <w:rFonts w:ascii="Arial" w:hAnsi="Arial" w:cs="Arial"/>
          <w:sz w:val="22"/>
          <w:szCs w:val="22"/>
        </w:rPr>
        <w:t> </w:t>
      </w:r>
      <w:r w:rsidRPr="00070747">
        <w:rPr>
          <w:rFonts w:ascii="Arial" w:hAnsi="Arial" w:cs="Arial"/>
          <w:sz w:val="22"/>
          <w:szCs w:val="22"/>
        </w:rPr>
        <w:t xml:space="preserve">przypadku, gdy Wykonawca nie korzysta z przygotowanego przez Zamawiającego wzoru, w treści oferty należy zamieścić </w:t>
      </w:r>
      <w:r w:rsidRPr="00070747">
        <w:rPr>
          <w:rFonts w:ascii="Arial" w:hAnsi="Arial" w:cs="Arial"/>
          <w:sz w:val="22"/>
          <w:szCs w:val="22"/>
          <w:u w:val="single"/>
        </w:rPr>
        <w:t>wszystkie informacje</w:t>
      </w:r>
      <w:r w:rsidRPr="00070747">
        <w:rPr>
          <w:rFonts w:ascii="Arial" w:hAnsi="Arial" w:cs="Arial"/>
          <w:sz w:val="22"/>
          <w:szCs w:val="22"/>
        </w:rPr>
        <w:t xml:space="preserve"> wymagane w Formularzu Ofertowym.</w:t>
      </w:r>
    </w:p>
    <w:p w14:paraId="3BBAAA5E" w14:textId="77777777" w:rsidR="00F05B7C" w:rsidRPr="00070747" w:rsidRDefault="00624B54" w:rsidP="00F05B7C">
      <w:pPr>
        <w:pStyle w:val="paragraph"/>
        <w:spacing w:before="0" w:beforeAutospacing="0" w:after="120" w:afterAutospacing="0"/>
        <w:ind w:left="720"/>
        <w:jc w:val="both"/>
        <w:textAlignment w:val="baseline"/>
        <w:rPr>
          <w:rFonts w:ascii="Arial" w:hAnsi="Arial" w:cs="Arial"/>
          <w:sz w:val="22"/>
          <w:szCs w:val="22"/>
        </w:rPr>
      </w:pPr>
      <w:r w:rsidRPr="00070747">
        <w:rPr>
          <w:rFonts w:ascii="Arial" w:hAnsi="Arial" w:cs="Arial"/>
          <w:b/>
          <w:bCs/>
          <w:i/>
          <w:iCs/>
          <w:sz w:val="22"/>
          <w:szCs w:val="22"/>
          <w:u w:val="single"/>
        </w:rPr>
        <w:t>Wymagana forma:</w:t>
      </w:r>
      <w:r w:rsidRPr="00070747">
        <w:rPr>
          <w:rFonts w:ascii="Arial" w:hAnsi="Arial" w:cs="Arial"/>
          <w:sz w:val="22"/>
          <w:szCs w:val="22"/>
        </w:rPr>
        <w:t> </w:t>
      </w:r>
    </w:p>
    <w:p w14:paraId="6B6AECBE" w14:textId="1B0D5D75" w:rsidR="00624B54" w:rsidRPr="00070747" w:rsidRDefault="00624B54" w:rsidP="00F05B7C">
      <w:pPr>
        <w:pStyle w:val="paragraph"/>
        <w:spacing w:before="0" w:beforeAutospacing="0" w:after="120" w:afterAutospacing="0"/>
        <w:ind w:left="720"/>
        <w:jc w:val="both"/>
        <w:textAlignment w:val="baseline"/>
        <w:rPr>
          <w:rFonts w:ascii="Arial" w:hAnsi="Arial" w:cs="Arial"/>
          <w:sz w:val="22"/>
          <w:szCs w:val="22"/>
        </w:rPr>
      </w:pPr>
      <w:r w:rsidRPr="00070747">
        <w:rPr>
          <w:rFonts w:ascii="Arial" w:hAnsi="Arial" w:cs="Arial"/>
          <w:i/>
          <w:iCs/>
          <w:sz w:val="22"/>
          <w:szCs w:val="22"/>
        </w:rPr>
        <w:t>Formularz ofertowy musi być złożony w pod rygorem nieważności, w formie elektronicznej opatrzonej kwalifikowanym podpisem elektronicznym, podpisem zaufanym lub podpisem osobistym</w:t>
      </w:r>
      <w:r w:rsidR="00F05B7C" w:rsidRPr="00070747">
        <w:rPr>
          <w:rFonts w:ascii="Arial" w:hAnsi="Arial" w:cs="Arial"/>
          <w:i/>
          <w:iCs/>
          <w:sz w:val="22"/>
          <w:szCs w:val="22"/>
        </w:rPr>
        <w:t>.</w:t>
      </w:r>
    </w:p>
    <w:p w14:paraId="213BBF7B" w14:textId="27AAC158" w:rsidR="00377DE0" w:rsidRPr="00070747" w:rsidRDefault="004F3500">
      <w:pPr>
        <w:pStyle w:val="paragraph"/>
        <w:numPr>
          <w:ilvl w:val="0"/>
          <w:numId w:val="23"/>
        </w:numPr>
        <w:spacing w:before="0" w:beforeAutospacing="0" w:after="120" w:afterAutospacing="0"/>
        <w:jc w:val="both"/>
        <w:textAlignment w:val="baseline"/>
        <w:rPr>
          <w:rFonts w:ascii="Arial" w:hAnsi="Arial" w:cs="Arial"/>
          <w:sz w:val="22"/>
          <w:szCs w:val="22"/>
        </w:rPr>
      </w:pPr>
      <w:r>
        <w:rPr>
          <w:rFonts w:ascii="Arial" w:hAnsi="Arial" w:cs="Arial"/>
          <w:sz w:val="22"/>
          <w:szCs w:val="22"/>
        </w:rPr>
        <w:t xml:space="preserve">Opis przedmiotu zamówienia - </w:t>
      </w:r>
      <w:r w:rsidR="00377DE0" w:rsidRPr="00070747">
        <w:rPr>
          <w:rFonts w:ascii="Arial" w:hAnsi="Arial" w:cs="Arial"/>
          <w:sz w:val="22"/>
          <w:szCs w:val="22"/>
        </w:rPr>
        <w:t xml:space="preserve">Formularz cenowy – zgodnie z </w:t>
      </w:r>
      <w:r w:rsidR="00377DE0" w:rsidRPr="00070747">
        <w:rPr>
          <w:rFonts w:ascii="Arial" w:hAnsi="Arial" w:cs="Arial"/>
          <w:b/>
          <w:bCs/>
          <w:sz w:val="22"/>
          <w:szCs w:val="22"/>
        </w:rPr>
        <w:t xml:space="preserve">Załącznikiem nr </w:t>
      </w:r>
      <w:r w:rsidR="00A561ED">
        <w:rPr>
          <w:rFonts w:ascii="Arial" w:hAnsi="Arial" w:cs="Arial"/>
          <w:b/>
          <w:bCs/>
          <w:sz w:val="22"/>
          <w:szCs w:val="22"/>
        </w:rPr>
        <w:t>1</w:t>
      </w:r>
      <w:r w:rsidR="00377DE0" w:rsidRPr="00070747">
        <w:rPr>
          <w:rFonts w:ascii="Arial" w:hAnsi="Arial" w:cs="Arial"/>
          <w:b/>
          <w:bCs/>
          <w:sz w:val="22"/>
          <w:szCs w:val="22"/>
        </w:rPr>
        <w:t xml:space="preserve"> do SWZ</w:t>
      </w:r>
      <w:r w:rsidR="00377DE0" w:rsidRPr="00070747">
        <w:rPr>
          <w:rFonts w:ascii="Arial" w:hAnsi="Arial" w:cs="Arial"/>
          <w:sz w:val="22"/>
          <w:szCs w:val="22"/>
        </w:rPr>
        <w:t>;</w:t>
      </w:r>
    </w:p>
    <w:p w14:paraId="0C2D8457" w14:textId="77777777" w:rsidR="00377DE0" w:rsidRPr="00070747" w:rsidRDefault="00377DE0" w:rsidP="00377DE0">
      <w:pPr>
        <w:pStyle w:val="paragraph"/>
        <w:spacing w:before="0" w:beforeAutospacing="0" w:after="120" w:afterAutospacing="0"/>
        <w:ind w:left="720"/>
        <w:jc w:val="both"/>
        <w:textAlignment w:val="baseline"/>
        <w:rPr>
          <w:rFonts w:ascii="Arial" w:hAnsi="Arial" w:cs="Arial"/>
          <w:sz w:val="22"/>
          <w:szCs w:val="22"/>
        </w:rPr>
      </w:pPr>
      <w:r w:rsidRPr="00070747">
        <w:rPr>
          <w:rFonts w:ascii="Arial" w:hAnsi="Arial" w:cs="Arial"/>
          <w:b/>
          <w:bCs/>
          <w:i/>
          <w:iCs/>
          <w:sz w:val="22"/>
          <w:szCs w:val="22"/>
          <w:u w:val="single"/>
        </w:rPr>
        <w:t>Wymagana forma:</w:t>
      </w:r>
    </w:p>
    <w:p w14:paraId="174CEA04" w14:textId="6E04704C" w:rsidR="00377DE0" w:rsidRPr="0014696A" w:rsidRDefault="004F3500" w:rsidP="00377DE0">
      <w:pPr>
        <w:pStyle w:val="paragraph"/>
        <w:spacing w:before="0" w:beforeAutospacing="0" w:after="120" w:afterAutospacing="0"/>
        <w:ind w:left="720"/>
        <w:jc w:val="both"/>
        <w:textAlignment w:val="baseline"/>
        <w:rPr>
          <w:rFonts w:ascii="Arial" w:hAnsi="Arial" w:cs="Arial"/>
          <w:i/>
          <w:iCs/>
          <w:sz w:val="22"/>
          <w:szCs w:val="22"/>
        </w:rPr>
      </w:pPr>
      <w:r>
        <w:rPr>
          <w:rFonts w:ascii="Arial" w:hAnsi="Arial" w:cs="Arial"/>
          <w:i/>
          <w:iCs/>
          <w:sz w:val="22"/>
          <w:szCs w:val="22"/>
        </w:rPr>
        <w:t xml:space="preserve">Opis przedmiotu zamówienia - </w:t>
      </w:r>
      <w:r w:rsidR="00377DE0" w:rsidRPr="00070747">
        <w:rPr>
          <w:rFonts w:ascii="Arial" w:hAnsi="Arial" w:cs="Arial"/>
          <w:i/>
          <w:iCs/>
          <w:sz w:val="22"/>
          <w:szCs w:val="22"/>
        </w:rPr>
        <w:t xml:space="preserve">Formularz cenowy musi być złożony w pod rygorem nieważności, w formie elektronicznej opatrzonej kwalifikowanym podpisem elektronicznym, podpisem zaufanym </w:t>
      </w:r>
      <w:r w:rsidR="00377DE0" w:rsidRPr="0014696A">
        <w:rPr>
          <w:rFonts w:ascii="Arial" w:hAnsi="Arial" w:cs="Arial"/>
          <w:i/>
          <w:iCs/>
          <w:sz w:val="22"/>
          <w:szCs w:val="22"/>
        </w:rPr>
        <w:t>lub podpisem osobistym.</w:t>
      </w:r>
    </w:p>
    <w:p w14:paraId="0F5E17D6" w14:textId="30390A4D" w:rsidR="00A13A13" w:rsidRPr="0014696A" w:rsidRDefault="00624B54">
      <w:pPr>
        <w:pStyle w:val="paragraph"/>
        <w:numPr>
          <w:ilvl w:val="0"/>
          <w:numId w:val="23"/>
        </w:numPr>
        <w:spacing w:before="0" w:beforeAutospacing="0" w:after="120" w:afterAutospacing="0"/>
        <w:jc w:val="both"/>
        <w:textAlignment w:val="baseline"/>
        <w:rPr>
          <w:rFonts w:ascii="Arial" w:hAnsi="Arial" w:cs="Arial"/>
          <w:sz w:val="22"/>
          <w:szCs w:val="22"/>
        </w:rPr>
      </w:pPr>
      <w:r w:rsidRPr="0014696A">
        <w:rPr>
          <w:rFonts w:ascii="Arial" w:hAnsi="Arial" w:cs="Arial"/>
          <w:sz w:val="22"/>
          <w:szCs w:val="22"/>
        </w:rPr>
        <w:t>przedmiotowe środki dowodowe</w:t>
      </w:r>
      <w:r w:rsidR="00B068F9" w:rsidRPr="0014696A">
        <w:rPr>
          <w:rFonts w:ascii="Arial" w:hAnsi="Arial" w:cs="Arial"/>
          <w:sz w:val="22"/>
          <w:szCs w:val="22"/>
        </w:rPr>
        <w:t xml:space="preserve">, </w:t>
      </w:r>
      <w:r w:rsidR="00A13A13" w:rsidRPr="0014696A">
        <w:rPr>
          <w:rFonts w:ascii="Arial" w:eastAsia="Calibri" w:hAnsi="Arial" w:cs="Arial"/>
          <w:sz w:val="22"/>
          <w:szCs w:val="22"/>
        </w:rPr>
        <w:t>wskazane w Rozdziale XI ust. 1 niniejszej SWZ</w:t>
      </w:r>
      <w:r w:rsidR="00B068F9" w:rsidRPr="0014696A">
        <w:rPr>
          <w:rFonts w:ascii="Arial" w:eastAsia="Calibri" w:hAnsi="Arial" w:cs="Arial"/>
          <w:sz w:val="22"/>
          <w:szCs w:val="22"/>
        </w:rPr>
        <w:t>:</w:t>
      </w:r>
    </w:p>
    <w:p w14:paraId="06CDCE89" w14:textId="6C66134A" w:rsidR="002A0FF4" w:rsidRPr="008F1339" w:rsidRDefault="0014696A">
      <w:pPr>
        <w:pStyle w:val="Akapitzlist"/>
        <w:numPr>
          <w:ilvl w:val="1"/>
          <w:numId w:val="163"/>
        </w:numPr>
        <w:spacing w:before="120" w:after="120" w:line="276" w:lineRule="auto"/>
        <w:ind w:left="1134"/>
        <w:jc w:val="both"/>
        <w:rPr>
          <w:rFonts w:ascii="Arial" w:eastAsia="Calibri" w:hAnsi="Arial" w:cs="Arial"/>
          <w:sz w:val="22"/>
          <w:szCs w:val="22"/>
        </w:rPr>
      </w:pPr>
      <w:r w:rsidRPr="0014696A">
        <w:rPr>
          <w:rFonts w:ascii="Arial" w:eastAsia="Calibri" w:hAnsi="Arial" w:cs="Arial"/>
          <w:sz w:val="22"/>
          <w:szCs w:val="22"/>
        </w:rPr>
        <w:t xml:space="preserve">Specyfikacja techniczna oferowanego sprzętu (zgodnie ze wzorem – </w:t>
      </w:r>
      <w:r w:rsidRPr="0014696A">
        <w:rPr>
          <w:rFonts w:ascii="Arial" w:eastAsia="Calibri" w:hAnsi="Arial" w:cs="Arial"/>
          <w:b/>
          <w:bCs/>
          <w:sz w:val="22"/>
          <w:szCs w:val="22"/>
        </w:rPr>
        <w:t>Załącznik nr 2 do SWZ</w:t>
      </w:r>
      <w:r w:rsidRPr="0014696A">
        <w:rPr>
          <w:rFonts w:ascii="Arial" w:eastAsia="Calibri" w:hAnsi="Arial" w:cs="Arial"/>
          <w:sz w:val="22"/>
          <w:szCs w:val="22"/>
        </w:rPr>
        <w:t xml:space="preserve">) – </w:t>
      </w:r>
      <w:r w:rsidRPr="0014696A">
        <w:rPr>
          <w:rFonts w:ascii="Arial" w:eastAsia="Calibri" w:hAnsi="Arial" w:cs="Arial"/>
          <w:b/>
          <w:bCs/>
          <w:sz w:val="22"/>
          <w:szCs w:val="22"/>
          <w:u w:val="single"/>
        </w:rPr>
        <w:t>dotyczy każdej części postępowania</w:t>
      </w:r>
      <w:r w:rsidRPr="008F1339">
        <w:rPr>
          <w:rFonts w:ascii="Arial" w:eastAsia="Calibri" w:hAnsi="Arial" w:cs="Arial"/>
          <w:sz w:val="22"/>
          <w:szCs w:val="22"/>
        </w:rPr>
        <w:t>.</w:t>
      </w:r>
    </w:p>
    <w:p w14:paraId="62CD1165" w14:textId="58DEDEA1" w:rsidR="00377DE0" w:rsidRPr="0014696A" w:rsidRDefault="00A13A13" w:rsidP="00A13A13">
      <w:pPr>
        <w:spacing w:before="120" w:after="120" w:line="276" w:lineRule="auto"/>
        <w:ind w:left="714"/>
        <w:jc w:val="both"/>
        <w:rPr>
          <w:rFonts w:ascii="Arial" w:eastAsia="Calibri" w:hAnsi="Arial" w:cs="Arial"/>
          <w:b/>
          <w:i/>
          <w:iCs/>
          <w:sz w:val="22"/>
          <w:szCs w:val="22"/>
          <w:u w:val="single"/>
        </w:rPr>
      </w:pPr>
      <w:r w:rsidRPr="0014696A">
        <w:rPr>
          <w:rFonts w:ascii="Arial" w:eastAsia="Calibri" w:hAnsi="Arial" w:cs="Arial"/>
          <w:b/>
          <w:i/>
          <w:iCs/>
          <w:sz w:val="22"/>
          <w:szCs w:val="22"/>
          <w:u w:val="single"/>
        </w:rPr>
        <w:t>Wymagana forma:</w:t>
      </w:r>
    </w:p>
    <w:p w14:paraId="207075FB" w14:textId="6103A31B" w:rsidR="00377DE0" w:rsidRPr="0014696A" w:rsidRDefault="00377DE0" w:rsidP="00377DE0">
      <w:pPr>
        <w:spacing w:before="120" w:after="120" w:line="276" w:lineRule="auto"/>
        <w:ind w:left="714"/>
        <w:jc w:val="both"/>
        <w:rPr>
          <w:rFonts w:ascii="Arial" w:eastAsia="Calibri" w:hAnsi="Arial" w:cs="Arial"/>
          <w:i/>
          <w:iCs/>
          <w:sz w:val="22"/>
          <w:szCs w:val="22"/>
        </w:rPr>
      </w:pPr>
      <w:r w:rsidRPr="008F1339">
        <w:rPr>
          <w:rFonts w:ascii="Arial" w:hAnsi="Arial" w:cs="Arial"/>
          <w:i/>
          <w:iCs/>
          <w:sz w:val="22"/>
          <w:szCs w:val="22"/>
        </w:rPr>
        <w:t>Przedmiotowe środki dowodowe przekazuje się w postaci elektronicznej i opatruje się kwalifikowanym podpisem elektronicznym</w:t>
      </w:r>
      <w:r w:rsidR="00DE5461" w:rsidRPr="00070747">
        <w:rPr>
          <w:rFonts w:ascii="Arial" w:hAnsi="Arial" w:cs="Arial"/>
          <w:i/>
          <w:iCs/>
          <w:sz w:val="22"/>
          <w:szCs w:val="22"/>
        </w:rPr>
        <w:t xml:space="preserve">, podpisem zaufanym </w:t>
      </w:r>
      <w:r w:rsidR="00DE5461" w:rsidRPr="0014696A">
        <w:rPr>
          <w:rFonts w:ascii="Arial" w:hAnsi="Arial" w:cs="Arial"/>
          <w:i/>
          <w:iCs/>
          <w:sz w:val="22"/>
          <w:szCs w:val="22"/>
        </w:rPr>
        <w:t xml:space="preserve">lub podpisem </w:t>
      </w:r>
      <w:r w:rsidR="00CD04AE" w:rsidRPr="0014696A">
        <w:rPr>
          <w:rFonts w:ascii="Arial" w:hAnsi="Arial" w:cs="Arial"/>
          <w:i/>
          <w:iCs/>
          <w:sz w:val="22"/>
          <w:szCs w:val="22"/>
        </w:rPr>
        <w:t>osobistym.</w:t>
      </w:r>
    </w:p>
    <w:p w14:paraId="7120BA20" w14:textId="4C59AEB3" w:rsidR="00A13A13" w:rsidRPr="00070747" w:rsidRDefault="00A13A13" w:rsidP="00A13A13">
      <w:pPr>
        <w:spacing w:before="120" w:after="120" w:line="276" w:lineRule="auto"/>
        <w:ind w:left="714"/>
        <w:jc w:val="both"/>
        <w:rPr>
          <w:rFonts w:ascii="Arial" w:eastAsia="Calibri" w:hAnsi="Arial" w:cs="Arial"/>
          <w:i/>
          <w:iCs/>
          <w:sz w:val="22"/>
          <w:szCs w:val="22"/>
          <w:u w:val="single"/>
        </w:rPr>
      </w:pPr>
      <w:r w:rsidRPr="0014696A">
        <w:rPr>
          <w:rFonts w:ascii="Arial" w:eastAsia="Calibri" w:hAnsi="Arial" w:cs="Arial"/>
          <w:i/>
          <w:iCs/>
          <w:sz w:val="22"/>
          <w:szCs w:val="22"/>
        </w:rPr>
        <w:t>Gdy przedmiotowe środki dowodowe zostały</w:t>
      </w:r>
      <w:r w:rsidRPr="00070747">
        <w:rPr>
          <w:rFonts w:ascii="Arial" w:eastAsia="Calibri" w:hAnsi="Arial" w:cs="Arial"/>
          <w:i/>
          <w:iCs/>
          <w:sz w:val="22"/>
          <w:szCs w:val="22"/>
        </w:rPr>
        <w:t xml:space="preserve"> wystawione przez </w:t>
      </w:r>
      <w:r w:rsidRPr="00070747">
        <w:rPr>
          <w:rFonts w:ascii="Arial" w:eastAsia="Calibri" w:hAnsi="Arial" w:cs="Arial"/>
          <w:b/>
          <w:bCs/>
          <w:i/>
          <w:iCs/>
          <w:sz w:val="22"/>
          <w:szCs w:val="22"/>
        </w:rPr>
        <w:t>upoważnione podmioty</w:t>
      </w:r>
      <w:r w:rsidRPr="00070747">
        <w:rPr>
          <w:rFonts w:ascii="Arial" w:eastAsia="Calibri" w:hAnsi="Arial" w:cs="Arial"/>
          <w:i/>
          <w:iCs/>
          <w:sz w:val="22"/>
          <w:szCs w:val="22"/>
        </w:rPr>
        <w:t xml:space="preserve"> inne niż wykonawca, wykonawca wspólnie ubiegający się o udzielenie zamówienia, podmiot udostępniający zasoby lub podwykonawca:</w:t>
      </w:r>
    </w:p>
    <w:p w14:paraId="0F915091" w14:textId="77777777" w:rsidR="00A13A13" w:rsidRPr="0014696A" w:rsidRDefault="00A13A13">
      <w:pPr>
        <w:pStyle w:val="Akapitzlist"/>
        <w:numPr>
          <w:ilvl w:val="0"/>
          <w:numId w:val="74"/>
        </w:numPr>
        <w:spacing w:before="120" w:after="120" w:line="276" w:lineRule="auto"/>
        <w:ind w:left="1134"/>
        <w:jc w:val="both"/>
        <w:rPr>
          <w:rFonts w:ascii="Arial" w:eastAsia="Calibri" w:hAnsi="Arial" w:cs="Arial"/>
          <w:i/>
          <w:iCs/>
          <w:sz w:val="22"/>
          <w:szCs w:val="22"/>
        </w:rPr>
      </w:pPr>
      <w:r w:rsidRPr="00070747">
        <w:rPr>
          <w:rFonts w:ascii="Arial" w:eastAsia="Calibri" w:hAnsi="Arial" w:cs="Arial"/>
          <w:i/>
          <w:iCs/>
          <w:sz w:val="22"/>
          <w:szCs w:val="22"/>
        </w:rPr>
        <w:t xml:space="preserve">jako </w:t>
      </w:r>
      <w:r w:rsidRPr="00070747">
        <w:rPr>
          <w:rFonts w:ascii="Arial" w:eastAsia="Calibri" w:hAnsi="Arial" w:cs="Arial"/>
          <w:b/>
          <w:bCs/>
          <w:i/>
          <w:iCs/>
          <w:sz w:val="22"/>
          <w:szCs w:val="22"/>
        </w:rPr>
        <w:t>dokument elektroniczny</w:t>
      </w:r>
      <w:r w:rsidRPr="00070747">
        <w:rPr>
          <w:rFonts w:ascii="Arial" w:eastAsia="Calibri" w:hAnsi="Arial" w:cs="Arial"/>
          <w:i/>
          <w:iCs/>
          <w:sz w:val="22"/>
          <w:szCs w:val="22"/>
        </w:rPr>
        <w:t xml:space="preserve"> – przekazuje </w:t>
      </w:r>
      <w:r w:rsidRPr="0014696A">
        <w:rPr>
          <w:rFonts w:ascii="Arial" w:eastAsia="Calibri" w:hAnsi="Arial" w:cs="Arial"/>
          <w:i/>
          <w:iCs/>
          <w:sz w:val="22"/>
          <w:szCs w:val="22"/>
        </w:rPr>
        <w:t>się ten dokument,</w:t>
      </w:r>
    </w:p>
    <w:p w14:paraId="61EA5163" w14:textId="34A10AEA" w:rsidR="00A94EBE" w:rsidRPr="00A94EBE" w:rsidRDefault="00A13A13">
      <w:pPr>
        <w:pStyle w:val="Akapitzlist"/>
        <w:numPr>
          <w:ilvl w:val="0"/>
          <w:numId w:val="74"/>
        </w:numPr>
        <w:spacing w:before="120" w:after="120" w:line="276" w:lineRule="auto"/>
        <w:ind w:left="1134"/>
        <w:jc w:val="both"/>
        <w:rPr>
          <w:rFonts w:ascii="Arial" w:eastAsia="Calibri" w:hAnsi="Arial" w:cs="Arial"/>
          <w:i/>
          <w:iCs/>
          <w:sz w:val="22"/>
          <w:szCs w:val="22"/>
        </w:rPr>
      </w:pPr>
      <w:r w:rsidRPr="0014696A">
        <w:rPr>
          <w:rFonts w:ascii="Arial" w:eastAsia="Calibri" w:hAnsi="Arial" w:cs="Arial"/>
          <w:i/>
          <w:iCs/>
          <w:sz w:val="22"/>
          <w:szCs w:val="22"/>
        </w:rPr>
        <w:t>jako dokument w postaci papierowej i opatrzone własnoręcznym</w:t>
      </w:r>
      <w:r w:rsidRPr="00070747">
        <w:rPr>
          <w:rFonts w:ascii="Arial" w:eastAsia="Calibri" w:hAnsi="Arial" w:cs="Arial"/>
          <w:i/>
          <w:iCs/>
          <w:sz w:val="22"/>
          <w:szCs w:val="22"/>
        </w:rPr>
        <w:t xml:space="preserve"> podpisem – przekazuje się </w:t>
      </w:r>
      <w:r w:rsidRPr="00070747">
        <w:rPr>
          <w:rFonts w:ascii="Arial" w:eastAsia="Calibri" w:hAnsi="Arial" w:cs="Arial"/>
          <w:b/>
          <w:bCs/>
          <w:i/>
          <w:iCs/>
          <w:sz w:val="22"/>
          <w:szCs w:val="22"/>
        </w:rPr>
        <w:t>cyfrowe odwzorowanie</w:t>
      </w:r>
      <w:r w:rsidRPr="00070747">
        <w:rPr>
          <w:rFonts w:ascii="Arial" w:eastAsia="Calibri" w:hAnsi="Arial" w:cs="Arial"/>
          <w:i/>
          <w:iCs/>
          <w:sz w:val="22"/>
          <w:szCs w:val="22"/>
        </w:rPr>
        <w:t xml:space="preserve"> tego dokumentu opatrzone kwalifikowanym podpisem elektronicznym, poświadczającym zgodność cyfrowego odwzorowania z dokumentem w postaci papierowej. </w:t>
      </w:r>
    </w:p>
    <w:p w14:paraId="5B7D606A" w14:textId="79F3DC63" w:rsidR="00547CAE" w:rsidRDefault="00A94EBE">
      <w:pPr>
        <w:pStyle w:val="paragraph"/>
        <w:numPr>
          <w:ilvl w:val="0"/>
          <w:numId w:val="23"/>
        </w:numPr>
        <w:spacing w:before="0" w:beforeAutospacing="0" w:after="120" w:afterAutospacing="0"/>
        <w:ind w:left="714" w:hanging="357"/>
        <w:jc w:val="both"/>
        <w:textAlignment w:val="baseline"/>
        <w:rPr>
          <w:rFonts w:ascii="Arial" w:hAnsi="Arial" w:cs="Arial"/>
          <w:sz w:val="22"/>
          <w:szCs w:val="22"/>
        </w:rPr>
      </w:pPr>
      <w:r w:rsidRPr="00A94EBE">
        <w:rPr>
          <w:rFonts w:ascii="Arial" w:hAnsi="Arial" w:cs="Arial"/>
          <w:sz w:val="22"/>
          <w:szCs w:val="22"/>
        </w:rPr>
        <w:lastRenderedPageBreak/>
        <w:t xml:space="preserve">wykaz rozwiązań równoważnych zgodny z wymaganiami określonymi w Rozdziale IV ust. </w:t>
      </w:r>
      <w:r w:rsidR="00BB7A60">
        <w:rPr>
          <w:rFonts w:ascii="Arial" w:hAnsi="Arial" w:cs="Arial"/>
          <w:sz w:val="22"/>
          <w:szCs w:val="22"/>
        </w:rPr>
        <w:t>1</w:t>
      </w:r>
      <w:r w:rsidR="006B63FE">
        <w:rPr>
          <w:rFonts w:ascii="Arial" w:hAnsi="Arial" w:cs="Arial"/>
          <w:sz w:val="22"/>
          <w:szCs w:val="22"/>
        </w:rPr>
        <w:t>4</w:t>
      </w:r>
      <w:r w:rsidRPr="00A94EBE">
        <w:rPr>
          <w:rFonts w:ascii="Arial" w:hAnsi="Arial" w:cs="Arial"/>
          <w:sz w:val="22"/>
          <w:szCs w:val="22"/>
        </w:rPr>
        <w:t xml:space="preserve"> oraz ust. </w:t>
      </w:r>
      <w:r w:rsidR="00BB7A60">
        <w:rPr>
          <w:rFonts w:ascii="Arial" w:hAnsi="Arial" w:cs="Arial"/>
          <w:sz w:val="22"/>
          <w:szCs w:val="22"/>
        </w:rPr>
        <w:t>1</w:t>
      </w:r>
      <w:r w:rsidR="006B63FE">
        <w:rPr>
          <w:rFonts w:ascii="Arial" w:hAnsi="Arial" w:cs="Arial"/>
          <w:sz w:val="22"/>
          <w:szCs w:val="22"/>
        </w:rPr>
        <w:t>5</w:t>
      </w:r>
      <w:r w:rsidRPr="00A94EBE">
        <w:rPr>
          <w:rFonts w:ascii="Arial" w:hAnsi="Arial" w:cs="Arial"/>
          <w:sz w:val="22"/>
          <w:szCs w:val="22"/>
        </w:rPr>
        <w:t xml:space="preserve"> SWZ – dotyczy Wykonawców oferujących równoważny przedmiot zamówienia.</w:t>
      </w:r>
    </w:p>
    <w:p w14:paraId="27C078FC" w14:textId="2DC993DB" w:rsidR="00A94EBE" w:rsidRPr="00547CAE" w:rsidRDefault="00A94EBE" w:rsidP="00547CAE">
      <w:pPr>
        <w:pStyle w:val="paragraph"/>
        <w:spacing w:before="0" w:beforeAutospacing="0" w:after="120" w:afterAutospacing="0"/>
        <w:ind w:left="714"/>
        <w:jc w:val="both"/>
        <w:textAlignment w:val="baseline"/>
        <w:rPr>
          <w:rFonts w:ascii="Arial" w:hAnsi="Arial" w:cs="Arial"/>
          <w:sz w:val="22"/>
          <w:szCs w:val="22"/>
        </w:rPr>
      </w:pPr>
      <w:r w:rsidRPr="00547CAE">
        <w:rPr>
          <w:rFonts w:ascii="Arial" w:hAnsi="Arial" w:cs="Arial"/>
          <w:b/>
          <w:bCs/>
          <w:sz w:val="22"/>
          <w:szCs w:val="22"/>
          <w:u w:val="single"/>
        </w:rPr>
        <w:t xml:space="preserve">Uwaga: Zamawiający za wykaz rozwiązań równoważnych uzna złożenie przez Wykonawcę specyfikacji technicznej zgodnej z </w:t>
      </w:r>
      <w:r w:rsidRPr="00BB7A60">
        <w:rPr>
          <w:rFonts w:ascii="Arial" w:hAnsi="Arial" w:cs="Arial"/>
          <w:b/>
          <w:bCs/>
          <w:sz w:val="22"/>
          <w:szCs w:val="22"/>
          <w:u w:val="single"/>
        </w:rPr>
        <w:t xml:space="preserve">załącznikiem nr </w:t>
      </w:r>
      <w:r w:rsidR="00BB7A60" w:rsidRPr="00BB7A60">
        <w:rPr>
          <w:rFonts w:ascii="Arial" w:hAnsi="Arial" w:cs="Arial"/>
          <w:b/>
          <w:bCs/>
          <w:sz w:val="22"/>
          <w:szCs w:val="22"/>
          <w:u w:val="single"/>
        </w:rPr>
        <w:t>2</w:t>
      </w:r>
      <w:r w:rsidRPr="00547CAE">
        <w:rPr>
          <w:rFonts w:ascii="Arial" w:hAnsi="Arial" w:cs="Arial"/>
          <w:b/>
          <w:bCs/>
          <w:sz w:val="22"/>
          <w:szCs w:val="22"/>
          <w:u w:val="single"/>
        </w:rPr>
        <w:t xml:space="preserve"> do SWZ. Dokument w tym </w:t>
      </w:r>
      <w:r w:rsidRPr="00BB7A60">
        <w:rPr>
          <w:rFonts w:ascii="Arial" w:hAnsi="Arial" w:cs="Arial"/>
          <w:b/>
          <w:bCs/>
          <w:sz w:val="22"/>
          <w:szCs w:val="22"/>
          <w:u w:val="single"/>
        </w:rPr>
        <w:t xml:space="preserve">wypadku nie podlega uzupełnieniu. Szczegóły w zakresie wykazania warunków równoważności zostały określone w Rozdziale IV ust. </w:t>
      </w:r>
      <w:r w:rsidR="00BB7A60" w:rsidRPr="00BB7A60">
        <w:rPr>
          <w:rFonts w:ascii="Arial" w:hAnsi="Arial" w:cs="Arial"/>
          <w:b/>
          <w:bCs/>
          <w:sz w:val="22"/>
          <w:szCs w:val="22"/>
          <w:u w:val="single"/>
        </w:rPr>
        <w:t>1</w:t>
      </w:r>
      <w:r w:rsidR="006B63FE">
        <w:rPr>
          <w:rFonts w:ascii="Arial" w:hAnsi="Arial" w:cs="Arial"/>
          <w:b/>
          <w:bCs/>
          <w:sz w:val="22"/>
          <w:szCs w:val="22"/>
          <w:u w:val="single"/>
        </w:rPr>
        <w:t xml:space="preserve">4 </w:t>
      </w:r>
      <w:r w:rsidRPr="00BB7A60">
        <w:rPr>
          <w:rFonts w:ascii="Arial" w:hAnsi="Arial" w:cs="Arial"/>
          <w:b/>
          <w:bCs/>
          <w:sz w:val="22"/>
          <w:szCs w:val="22"/>
          <w:u w:val="single"/>
        </w:rPr>
        <w:t xml:space="preserve">oraz ust. </w:t>
      </w:r>
      <w:r w:rsidR="00BB7A60" w:rsidRPr="00BB7A60">
        <w:rPr>
          <w:rFonts w:ascii="Arial" w:hAnsi="Arial" w:cs="Arial"/>
          <w:b/>
          <w:bCs/>
          <w:sz w:val="22"/>
          <w:szCs w:val="22"/>
          <w:u w:val="single"/>
        </w:rPr>
        <w:t>1</w:t>
      </w:r>
      <w:r w:rsidR="006B63FE">
        <w:rPr>
          <w:rFonts w:ascii="Arial" w:hAnsi="Arial" w:cs="Arial"/>
          <w:b/>
          <w:bCs/>
          <w:sz w:val="22"/>
          <w:szCs w:val="22"/>
          <w:u w:val="single"/>
        </w:rPr>
        <w:t>5</w:t>
      </w:r>
      <w:r w:rsidRPr="00BB7A60">
        <w:rPr>
          <w:rFonts w:ascii="Arial" w:hAnsi="Arial" w:cs="Arial"/>
          <w:b/>
          <w:bCs/>
          <w:sz w:val="22"/>
          <w:szCs w:val="22"/>
          <w:u w:val="single"/>
        </w:rPr>
        <w:t xml:space="preserve"> SWZ.</w:t>
      </w:r>
    </w:p>
    <w:p w14:paraId="1DEE28E0" w14:textId="77777777" w:rsidR="00A94EBE" w:rsidRPr="00A94EBE" w:rsidRDefault="00A94EBE" w:rsidP="00547CAE">
      <w:pPr>
        <w:pStyle w:val="paragraph"/>
        <w:spacing w:before="0" w:beforeAutospacing="0" w:after="120" w:afterAutospacing="0"/>
        <w:ind w:left="720"/>
        <w:jc w:val="both"/>
        <w:textAlignment w:val="baseline"/>
        <w:rPr>
          <w:rFonts w:ascii="Arial" w:hAnsi="Arial" w:cs="Arial"/>
          <w:b/>
          <w:bCs/>
          <w:i/>
          <w:iCs/>
          <w:sz w:val="22"/>
          <w:szCs w:val="22"/>
          <w:u w:val="single"/>
        </w:rPr>
      </w:pPr>
      <w:r w:rsidRPr="00A94EBE">
        <w:rPr>
          <w:rFonts w:ascii="Arial" w:hAnsi="Arial" w:cs="Arial"/>
          <w:b/>
          <w:bCs/>
          <w:i/>
          <w:iCs/>
          <w:sz w:val="22"/>
          <w:szCs w:val="22"/>
          <w:u w:val="single"/>
        </w:rPr>
        <w:t>Wymagana forma:</w:t>
      </w:r>
    </w:p>
    <w:p w14:paraId="6C33DB72" w14:textId="5CB75F9B" w:rsidR="00A94EBE" w:rsidRPr="00A94EBE" w:rsidRDefault="00A94EBE" w:rsidP="00547CAE">
      <w:pPr>
        <w:pStyle w:val="paragraph"/>
        <w:spacing w:before="0" w:beforeAutospacing="0" w:after="120" w:afterAutospacing="0"/>
        <w:ind w:left="720"/>
        <w:jc w:val="both"/>
        <w:textAlignment w:val="baseline"/>
        <w:rPr>
          <w:rFonts w:ascii="Arial" w:hAnsi="Arial" w:cs="Arial"/>
          <w:i/>
          <w:iCs/>
          <w:sz w:val="22"/>
          <w:szCs w:val="22"/>
        </w:rPr>
      </w:pPr>
      <w:r w:rsidRPr="00A94EBE">
        <w:rPr>
          <w:rFonts w:ascii="Arial" w:hAnsi="Arial" w:cs="Arial"/>
          <w:i/>
          <w:iCs/>
          <w:sz w:val="22"/>
          <w:szCs w:val="22"/>
        </w:rPr>
        <w:t>Wykaz rozwiązań równoważnych musi być złożony w formie elektronicznej opatrzonej kwalifikowanym podpisem elektronicznym, podpisem zaufanym lub podpisem osobistym.</w:t>
      </w:r>
    </w:p>
    <w:p w14:paraId="32EF6F49" w14:textId="2FB354D6" w:rsidR="00F05B7C" w:rsidRPr="00070747" w:rsidRDefault="00624B54">
      <w:pPr>
        <w:pStyle w:val="paragraph"/>
        <w:numPr>
          <w:ilvl w:val="0"/>
          <w:numId w:val="23"/>
        </w:numPr>
        <w:spacing w:before="0" w:beforeAutospacing="0" w:after="120" w:afterAutospacing="0"/>
        <w:jc w:val="both"/>
        <w:textAlignment w:val="baseline"/>
        <w:rPr>
          <w:rFonts w:ascii="Arial" w:hAnsi="Arial" w:cs="Arial"/>
          <w:sz w:val="22"/>
          <w:szCs w:val="22"/>
        </w:rPr>
      </w:pPr>
      <w:r w:rsidRPr="00070747">
        <w:rPr>
          <w:rFonts w:ascii="Arial" w:hAnsi="Arial" w:cs="Arial"/>
          <w:sz w:val="22"/>
          <w:szCs w:val="22"/>
        </w:rPr>
        <w:t>aktualne na dzień składania ofert oświadczenie o niepodleganiu wykluczeniu i</w:t>
      </w:r>
      <w:r w:rsidR="000D3611" w:rsidRPr="00070747">
        <w:rPr>
          <w:rFonts w:ascii="Arial" w:hAnsi="Arial" w:cs="Arial"/>
          <w:sz w:val="22"/>
          <w:szCs w:val="22"/>
        </w:rPr>
        <w:t> </w:t>
      </w:r>
      <w:r w:rsidRPr="00070747">
        <w:rPr>
          <w:rFonts w:ascii="Arial" w:hAnsi="Arial" w:cs="Arial"/>
          <w:sz w:val="22"/>
          <w:szCs w:val="22"/>
        </w:rPr>
        <w:t>spełnianiu warunków udziału w postepowaniu, składane na podstawie art. 125 ust.</w:t>
      </w:r>
      <w:r w:rsidR="00F05B7C" w:rsidRPr="00070747">
        <w:rPr>
          <w:rFonts w:ascii="Arial" w:hAnsi="Arial" w:cs="Arial"/>
          <w:sz w:val="22"/>
          <w:szCs w:val="22"/>
        </w:rPr>
        <w:t> </w:t>
      </w:r>
      <w:r w:rsidRPr="00070747">
        <w:rPr>
          <w:rFonts w:ascii="Arial" w:hAnsi="Arial" w:cs="Arial"/>
          <w:sz w:val="22"/>
          <w:szCs w:val="22"/>
        </w:rPr>
        <w:t>1 ustawy z dnia 11 września 2019 r. Prawo zamówień publicznych – zgodnie</w:t>
      </w:r>
      <w:r w:rsidR="000D3611" w:rsidRPr="00070747">
        <w:rPr>
          <w:rFonts w:ascii="Arial" w:hAnsi="Arial" w:cs="Arial"/>
          <w:sz w:val="22"/>
          <w:szCs w:val="22"/>
        </w:rPr>
        <w:t xml:space="preserve"> </w:t>
      </w:r>
      <w:r w:rsidRPr="00070747">
        <w:rPr>
          <w:rFonts w:ascii="Arial" w:hAnsi="Arial" w:cs="Arial"/>
          <w:sz w:val="22"/>
          <w:szCs w:val="22"/>
        </w:rPr>
        <w:t>z</w:t>
      </w:r>
      <w:r w:rsidR="00070747">
        <w:rPr>
          <w:rFonts w:ascii="Arial" w:hAnsi="Arial" w:cs="Arial"/>
          <w:sz w:val="22"/>
          <w:szCs w:val="22"/>
        </w:rPr>
        <w:t> </w:t>
      </w:r>
      <w:r w:rsidRPr="00070747">
        <w:rPr>
          <w:rFonts w:ascii="Arial" w:hAnsi="Arial" w:cs="Arial"/>
          <w:b/>
          <w:bCs/>
          <w:sz w:val="22"/>
          <w:szCs w:val="22"/>
        </w:rPr>
        <w:t xml:space="preserve">Załącznikiem nr </w:t>
      </w:r>
      <w:r w:rsidR="00A561ED">
        <w:rPr>
          <w:rFonts w:ascii="Arial" w:hAnsi="Arial" w:cs="Arial"/>
          <w:b/>
          <w:bCs/>
          <w:sz w:val="22"/>
          <w:szCs w:val="22"/>
        </w:rPr>
        <w:t>4</w:t>
      </w:r>
      <w:r w:rsidRPr="00070747">
        <w:rPr>
          <w:rFonts w:ascii="Arial" w:hAnsi="Arial" w:cs="Arial"/>
          <w:b/>
          <w:bCs/>
          <w:sz w:val="22"/>
          <w:szCs w:val="22"/>
        </w:rPr>
        <w:t xml:space="preserve"> do SWZ</w:t>
      </w:r>
      <w:r w:rsidR="00F05B7C" w:rsidRPr="00070747">
        <w:rPr>
          <w:rFonts w:ascii="Arial" w:hAnsi="Arial" w:cs="Arial"/>
          <w:sz w:val="22"/>
          <w:szCs w:val="22"/>
        </w:rPr>
        <w:t>.</w:t>
      </w:r>
    </w:p>
    <w:p w14:paraId="1A68E022" w14:textId="77777777" w:rsidR="00F05B7C" w:rsidRPr="00070747" w:rsidRDefault="00624B54" w:rsidP="00F05B7C">
      <w:pPr>
        <w:pStyle w:val="paragraph"/>
        <w:spacing w:before="0" w:beforeAutospacing="0" w:after="120" w:afterAutospacing="0"/>
        <w:ind w:left="720"/>
        <w:jc w:val="both"/>
        <w:textAlignment w:val="baseline"/>
        <w:rPr>
          <w:rFonts w:ascii="Arial" w:hAnsi="Arial" w:cs="Arial"/>
          <w:sz w:val="22"/>
          <w:szCs w:val="22"/>
        </w:rPr>
      </w:pPr>
      <w:r w:rsidRPr="00070747">
        <w:rPr>
          <w:rFonts w:ascii="Arial" w:hAnsi="Arial" w:cs="Arial"/>
          <w:b/>
          <w:bCs/>
          <w:i/>
          <w:iCs/>
          <w:sz w:val="22"/>
          <w:szCs w:val="22"/>
          <w:u w:val="single"/>
        </w:rPr>
        <w:t>Wymagana forma:</w:t>
      </w:r>
      <w:r w:rsidRPr="00070747">
        <w:rPr>
          <w:rFonts w:ascii="Arial" w:hAnsi="Arial" w:cs="Arial"/>
          <w:sz w:val="22"/>
          <w:szCs w:val="22"/>
        </w:rPr>
        <w:t> </w:t>
      </w:r>
    </w:p>
    <w:p w14:paraId="45BE0FC3" w14:textId="49A00190" w:rsidR="00624B54" w:rsidRPr="00070747" w:rsidRDefault="00624B54" w:rsidP="00F05B7C">
      <w:pPr>
        <w:pStyle w:val="paragraph"/>
        <w:spacing w:before="0" w:beforeAutospacing="0" w:after="120" w:afterAutospacing="0"/>
        <w:ind w:left="720"/>
        <w:jc w:val="both"/>
        <w:textAlignment w:val="baseline"/>
        <w:rPr>
          <w:rFonts w:ascii="Arial" w:hAnsi="Arial" w:cs="Arial"/>
          <w:sz w:val="22"/>
          <w:szCs w:val="22"/>
        </w:rPr>
      </w:pPr>
      <w:r w:rsidRPr="00070747">
        <w:rPr>
          <w:rFonts w:ascii="Arial" w:hAnsi="Arial" w:cs="Arial"/>
          <w:i/>
          <w:iCs/>
          <w:sz w:val="22"/>
          <w:szCs w:val="22"/>
        </w:rPr>
        <w:t>Oświadczenie musi być złożony w formie elektronicznej opatrzonej kwalifikowanym podpisem elektronicznym, podpisem zaufanym lub podpisem osobistym.</w:t>
      </w:r>
    </w:p>
    <w:p w14:paraId="0150C520" w14:textId="0FE3F347" w:rsidR="00352FAE" w:rsidRPr="00070747" w:rsidRDefault="00624B54">
      <w:pPr>
        <w:pStyle w:val="paragraph"/>
        <w:numPr>
          <w:ilvl w:val="0"/>
          <w:numId w:val="23"/>
        </w:numPr>
        <w:spacing w:before="0" w:beforeAutospacing="0" w:after="120" w:afterAutospacing="0"/>
        <w:jc w:val="both"/>
        <w:textAlignment w:val="baseline"/>
        <w:rPr>
          <w:rStyle w:val="normaltextrun"/>
          <w:rFonts w:ascii="Arial" w:hAnsi="Arial" w:cs="Arial"/>
          <w:sz w:val="22"/>
          <w:szCs w:val="22"/>
        </w:rPr>
      </w:pPr>
      <w:r w:rsidRPr="00070747">
        <w:rPr>
          <w:rStyle w:val="normaltextrun"/>
          <w:rFonts w:ascii="Arial" w:eastAsiaTheme="majorEastAsia" w:hAnsi="Arial" w:cs="Arial"/>
          <w:b/>
          <w:bCs/>
          <w:sz w:val="22"/>
          <w:szCs w:val="22"/>
        </w:rPr>
        <w:t xml:space="preserve">oświadczenia i/lub </w:t>
      </w:r>
      <w:r w:rsidR="003C4AFD" w:rsidRPr="00070747">
        <w:rPr>
          <w:rStyle w:val="contextualspellingandgrammarerror"/>
          <w:rFonts w:ascii="Arial" w:hAnsi="Arial" w:cs="Arial"/>
          <w:b/>
          <w:bCs/>
          <w:sz w:val="22"/>
          <w:szCs w:val="22"/>
        </w:rPr>
        <w:t>dokumenty,</w:t>
      </w:r>
      <w:r w:rsidRPr="00070747">
        <w:rPr>
          <w:rStyle w:val="normaltextrun"/>
          <w:rFonts w:ascii="Arial" w:eastAsiaTheme="majorEastAsia" w:hAnsi="Arial" w:cs="Arial"/>
          <w:sz w:val="22"/>
          <w:szCs w:val="22"/>
        </w:rPr>
        <w:t xml:space="preserve"> na podstawie których, Zamawiający dokona oceny skuteczności zastrzeżenia informacji zawartych w ofercie, stanowiących tajemnicę przedsiębiorstwa, w rozumieniu przepisów o zwalczaniu nieuczciwej konkurencji (jeżeli Wykonawca zastrzega takie informacje) – jeżeli dotyczy;</w:t>
      </w:r>
    </w:p>
    <w:p w14:paraId="7F287632" w14:textId="74BED70E" w:rsidR="00624B54" w:rsidRPr="00070747" w:rsidRDefault="00624B54" w:rsidP="00050CBE">
      <w:pPr>
        <w:pStyle w:val="paragraph"/>
        <w:spacing w:before="0" w:beforeAutospacing="0" w:after="80" w:afterAutospacing="0"/>
        <w:ind w:left="720"/>
        <w:jc w:val="both"/>
        <w:textAlignment w:val="baseline"/>
        <w:rPr>
          <w:rFonts w:ascii="Segoe UI" w:hAnsi="Segoe UI" w:cs="Segoe UI"/>
          <w:sz w:val="22"/>
          <w:szCs w:val="22"/>
        </w:rPr>
      </w:pPr>
      <w:r w:rsidRPr="00070747">
        <w:rPr>
          <w:rStyle w:val="normaltextrun"/>
          <w:rFonts w:ascii="Arial" w:eastAsiaTheme="majorEastAsia" w:hAnsi="Arial" w:cs="Arial"/>
          <w:b/>
          <w:bCs/>
          <w:i/>
          <w:iCs/>
          <w:sz w:val="22"/>
          <w:szCs w:val="22"/>
          <w:u w:val="single"/>
        </w:rPr>
        <w:t>Wymagana forma:</w:t>
      </w:r>
      <w:r w:rsidRPr="00070747">
        <w:rPr>
          <w:rStyle w:val="eop"/>
          <w:rFonts w:ascii="Arial" w:hAnsi="Arial" w:cs="Arial"/>
          <w:sz w:val="22"/>
          <w:szCs w:val="22"/>
        </w:rPr>
        <w:t> </w:t>
      </w:r>
    </w:p>
    <w:p w14:paraId="4E4B4FB4" w14:textId="77777777" w:rsidR="00624B54" w:rsidRPr="00070747" w:rsidRDefault="00624B54" w:rsidP="00624B54">
      <w:pPr>
        <w:pStyle w:val="paragraph"/>
        <w:spacing w:before="0" w:beforeAutospacing="0" w:after="120" w:afterAutospacing="0"/>
        <w:ind w:left="720"/>
        <w:jc w:val="both"/>
        <w:textAlignment w:val="baseline"/>
        <w:rPr>
          <w:rFonts w:ascii="Segoe UI" w:hAnsi="Segoe UI" w:cs="Segoe UI"/>
          <w:sz w:val="22"/>
          <w:szCs w:val="22"/>
        </w:rPr>
      </w:pPr>
      <w:r w:rsidRPr="00070747">
        <w:rPr>
          <w:rStyle w:val="normaltextrun"/>
          <w:rFonts w:ascii="Arial" w:eastAsiaTheme="majorEastAsia" w:hAnsi="Arial" w:cs="Arial"/>
          <w:i/>
          <w:iCs/>
          <w:sz w:val="22"/>
          <w:szCs w:val="22"/>
        </w:rPr>
        <w:t>Oświadczenia i/lub dokumenty muszą być złożone w formie elektronicznej opatrzonej kwalifikowanym podpisem elektronicznym, podpisem zaufanym lub podpisem osobistym.</w:t>
      </w:r>
      <w:r w:rsidRPr="00070747">
        <w:rPr>
          <w:rStyle w:val="eop"/>
          <w:rFonts w:ascii="Arial" w:hAnsi="Arial" w:cs="Arial"/>
          <w:sz w:val="22"/>
          <w:szCs w:val="22"/>
        </w:rPr>
        <w:t> </w:t>
      </w:r>
    </w:p>
    <w:p w14:paraId="3A3D89D4" w14:textId="0CD48CD7" w:rsidR="00624B54" w:rsidRPr="00070747" w:rsidRDefault="00624B54" w:rsidP="00624B54">
      <w:pPr>
        <w:pStyle w:val="paragraph"/>
        <w:spacing w:before="0" w:beforeAutospacing="0" w:after="120" w:afterAutospacing="0"/>
        <w:ind w:left="720"/>
        <w:jc w:val="both"/>
        <w:textAlignment w:val="baseline"/>
        <w:rPr>
          <w:rFonts w:ascii="Segoe UI" w:hAnsi="Segoe UI" w:cs="Segoe UI"/>
          <w:sz w:val="22"/>
          <w:szCs w:val="22"/>
        </w:rPr>
      </w:pPr>
      <w:r w:rsidRPr="00070747">
        <w:rPr>
          <w:rStyle w:val="normaltextrun"/>
          <w:rFonts w:ascii="Arial" w:eastAsiaTheme="majorEastAsia" w:hAnsi="Arial" w:cs="Arial"/>
          <w:i/>
          <w:iCs/>
          <w:sz w:val="22"/>
          <w:szCs w:val="22"/>
        </w:rPr>
        <w:t xml:space="preserve">W przypadku, gdy oświadczenia i lub dokumenty zostały sporządzone jako dokument w postaci papierowej i opatrzone własnoręcznym podpisem, przekazuje </w:t>
      </w:r>
      <w:r w:rsidRPr="00070747">
        <w:rPr>
          <w:rStyle w:val="normaltextrun"/>
          <w:rFonts w:ascii="Arial" w:eastAsiaTheme="majorEastAsia" w:hAnsi="Arial" w:cs="Arial"/>
          <w:b/>
          <w:bCs/>
          <w:i/>
          <w:iCs/>
          <w:sz w:val="22"/>
          <w:szCs w:val="22"/>
        </w:rPr>
        <w:t xml:space="preserve">się cyfrowe odwzorowanie tego dokumentu </w:t>
      </w:r>
      <w:r w:rsidRPr="00070747">
        <w:rPr>
          <w:rStyle w:val="normaltextrun"/>
          <w:rFonts w:ascii="Arial" w:eastAsiaTheme="majorEastAsia" w:hAnsi="Arial" w:cs="Arial"/>
          <w:i/>
          <w:iCs/>
          <w:sz w:val="22"/>
          <w:szCs w:val="22"/>
        </w:rPr>
        <w:t>opatrzone kwalifikowanym podpisem elektronicznym, podpisem zaufanym lub podpisem osobistym w</w:t>
      </w:r>
      <w:r w:rsidR="000D3611" w:rsidRPr="00070747">
        <w:rPr>
          <w:rStyle w:val="normaltextrun"/>
          <w:rFonts w:ascii="Arial" w:eastAsiaTheme="majorEastAsia" w:hAnsi="Arial" w:cs="Arial"/>
          <w:i/>
          <w:iCs/>
          <w:sz w:val="22"/>
          <w:szCs w:val="22"/>
        </w:rPr>
        <w:t> </w:t>
      </w:r>
      <w:r w:rsidRPr="00070747">
        <w:rPr>
          <w:rStyle w:val="normaltextrun"/>
          <w:rFonts w:ascii="Arial" w:eastAsiaTheme="majorEastAsia" w:hAnsi="Arial" w:cs="Arial"/>
          <w:i/>
          <w:iCs/>
          <w:sz w:val="22"/>
          <w:szCs w:val="22"/>
        </w:rPr>
        <w:t xml:space="preserve">formacie </w:t>
      </w:r>
      <w:proofErr w:type="spellStart"/>
      <w:r w:rsidRPr="00070747">
        <w:rPr>
          <w:rStyle w:val="spellingerror"/>
          <w:rFonts w:ascii="Arial" w:hAnsi="Arial" w:cs="Arial"/>
          <w:i/>
          <w:iCs/>
          <w:sz w:val="22"/>
          <w:szCs w:val="22"/>
        </w:rPr>
        <w:t>PAdES</w:t>
      </w:r>
      <w:proofErr w:type="spellEnd"/>
      <w:r w:rsidRPr="00070747">
        <w:rPr>
          <w:rStyle w:val="normaltextrun"/>
          <w:rFonts w:ascii="Arial" w:eastAsiaTheme="majorEastAsia" w:hAnsi="Arial" w:cs="Arial"/>
          <w:i/>
          <w:iCs/>
          <w:sz w:val="22"/>
          <w:szCs w:val="22"/>
        </w:rPr>
        <w:t xml:space="preserve"> typ wewnętrzny lub zewnętrzny poświadczającym zgodność cyfrowego odwzorowania z</w:t>
      </w:r>
      <w:r w:rsidR="00070747">
        <w:rPr>
          <w:rStyle w:val="normaltextrun"/>
          <w:rFonts w:ascii="Arial" w:eastAsiaTheme="majorEastAsia" w:hAnsi="Arial" w:cs="Arial"/>
          <w:i/>
          <w:iCs/>
          <w:sz w:val="22"/>
          <w:szCs w:val="22"/>
        </w:rPr>
        <w:t> </w:t>
      </w:r>
      <w:r w:rsidRPr="00070747">
        <w:rPr>
          <w:rStyle w:val="normaltextrun"/>
          <w:rFonts w:ascii="Arial" w:eastAsiaTheme="majorEastAsia" w:hAnsi="Arial" w:cs="Arial"/>
          <w:i/>
          <w:iCs/>
          <w:sz w:val="22"/>
          <w:szCs w:val="22"/>
        </w:rPr>
        <w:t>dokumentem w postaci papierowej.</w:t>
      </w:r>
    </w:p>
    <w:p w14:paraId="65DD50E5" w14:textId="77777777" w:rsidR="00624B54" w:rsidRPr="00070747" w:rsidRDefault="00624B54" w:rsidP="00624B54">
      <w:pPr>
        <w:pStyle w:val="paragraph"/>
        <w:spacing w:before="0" w:beforeAutospacing="0" w:after="120" w:afterAutospacing="0"/>
        <w:ind w:left="720"/>
        <w:jc w:val="both"/>
        <w:textAlignment w:val="baseline"/>
        <w:rPr>
          <w:rFonts w:ascii="Segoe UI" w:hAnsi="Segoe UI" w:cs="Segoe UI"/>
          <w:sz w:val="22"/>
          <w:szCs w:val="22"/>
        </w:rPr>
      </w:pPr>
      <w:r w:rsidRPr="00070747">
        <w:rPr>
          <w:rStyle w:val="normaltextrun"/>
          <w:rFonts w:ascii="Arial" w:eastAsiaTheme="majorEastAsia" w:hAnsi="Arial" w:cs="Arial"/>
          <w:i/>
          <w:iCs/>
          <w:sz w:val="22"/>
          <w:szCs w:val="22"/>
        </w:rPr>
        <w:t>Poświadczenia zgodności cyfrowego odwzorowania z dokumentem w postaci papierowej, dokonuje odpowiednio Wykonawca lub Wykonawca wspólnie ubiegający się o udzielenie zamówienia lub notariusz</w:t>
      </w:r>
      <w:r w:rsidRPr="00070747">
        <w:rPr>
          <w:rStyle w:val="eop"/>
          <w:rFonts w:ascii="Arial" w:hAnsi="Arial" w:cs="Arial"/>
          <w:sz w:val="22"/>
          <w:szCs w:val="22"/>
        </w:rPr>
        <w:t> </w:t>
      </w:r>
    </w:p>
    <w:p w14:paraId="2F5F9A55" w14:textId="3A3BDB71" w:rsidR="00655161" w:rsidRPr="00070747" w:rsidRDefault="00DB737D">
      <w:pPr>
        <w:pStyle w:val="paragraph"/>
        <w:numPr>
          <w:ilvl w:val="0"/>
          <w:numId w:val="23"/>
        </w:numPr>
        <w:spacing w:before="0" w:beforeAutospacing="0" w:after="120" w:afterAutospacing="0"/>
        <w:jc w:val="both"/>
        <w:textAlignment w:val="baseline"/>
        <w:rPr>
          <w:rStyle w:val="normaltextrun"/>
          <w:rFonts w:ascii="Arial" w:eastAsiaTheme="majorEastAsia" w:hAnsi="Arial" w:cs="Arial"/>
          <w:sz w:val="22"/>
          <w:szCs w:val="22"/>
        </w:rPr>
      </w:pPr>
      <w:r w:rsidRPr="00070747">
        <w:rPr>
          <w:rStyle w:val="normaltextrun"/>
          <w:rFonts w:ascii="Arial" w:eastAsiaTheme="majorEastAsia" w:hAnsi="Arial" w:cs="Arial"/>
          <w:sz w:val="22"/>
          <w:szCs w:val="22"/>
        </w:rPr>
        <w:t xml:space="preserve">oświadczenie Wykonawcy o braku podstaw wykluczenia stanowiące </w:t>
      </w:r>
      <w:r w:rsidRPr="00070747">
        <w:rPr>
          <w:rStyle w:val="normaltextrun"/>
          <w:rFonts w:ascii="Arial" w:eastAsiaTheme="majorEastAsia" w:hAnsi="Arial" w:cs="Arial"/>
          <w:b/>
          <w:bCs/>
          <w:sz w:val="22"/>
          <w:szCs w:val="22"/>
        </w:rPr>
        <w:t>Załącznik nr</w:t>
      </w:r>
      <w:r w:rsidR="00F05B7C" w:rsidRPr="00070747">
        <w:rPr>
          <w:rStyle w:val="normaltextrun"/>
          <w:rFonts w:ascii="Arial" w:eastAsiaTheme="majorEastAsia" w:hAnsi="Arial" w:cs="Arial"/>
          <w:b/>
          <w:bCs/>
          <w:sz w:val="22"/>
          <w:szCs w:val="22"/>
        </w:rPr>
        <w:t> </w:t>
      </w:r>
      <w:r w:rsidR="00A561ED">
        <w:rPr>
          <w:rStyle w:val="normaltextrun"/>
          <w:rFonts w:ascii="Arial" w:eastAsiaTheme="majorEastAsia" w:hAnsi="Arial" w:cs="Arial"/>
          <w:b/>
          <w:bCs/>
          <w:sz w:val="22"/>
          <w:szCs w:val="22"/>
        </w:rPr>
        <w:t>5</w:t>
      </w:r>
      <w:r w:rsidRPr="00070747">
        <w:rPr>
          <w:rStyle w:val="normaltextrun"/>
          <w:rFonts w:ascii="Arial" w:eastAsiaTheme="majorEastAsia" w:hAnsi="Arial" w:cs="Arial"/>
          <w:b/>
          <w:bCs/>
          <w:sz w:val="22"/>
          <w:szCs w:val="22"/>
        </w:rPr>
        <w:t xml:space="preserve"> do SWZ</w:t>
      </w:r>
      <w:r w:rsidRPr="00070747">
        <w:rPr>
          <w:rStyle w:val="normaltextrun"/>
          <w:rFonts w:ascii="Arial" w:eastAsiaTheme="majorEastAsia" w:hAnsi="Arial" w:cs="Arial"/>
          <w:sz w:val="22"/>
          <w:szCs w:val="22"/>
        </w:rPr>
        <w:t>, składane na podstawie art. 7 ust. 1 ustawy z dnia 13 kwietnia 2022</w:t>
      </w:r>
      <w:r w:rsidR="00F05B7C" w:rsidRPr="00070747">
        <w:rPr>
          <w:rStyle w:val="normaltextrun"/>
          <w:rFonts w:ascii="Arial" w:eastAsiaTheme="majorEastAsia" w:hAnsi="Arial" w:cs="Arial"/>
          <w:sz w:val="22"/>
          <w:szCs w:val="22"/>
        </w:rPr>
        <w:t> </w:t>
      </w:r>
      <w:r w:rsidRPr="00070747">
        <w:rPr>
          <w:rStyle w:val="normaltextrun"/>
          <w:rFonts w:ascii="Arial" w:eastAsiaTheme="majorEastAsia" w:hAnsi="Arial" w:cs="Arial"/>
          <w:sz w:val="22"/>
          <w:szCs w:val="22"/>
        </w:rPr>
        <w:t>roku, o</w:t>
      </w:r>
      <w:r w:rsidR="00070747">
        <w:rPr>
          <w:rStyle w:val="normaltextrun"/>
          <w:rFonts w:ascii="Arial" w:eastAsiaTheme="majorEastAsia" w:hAnsi="Arial" w:cs="Arial"/>
          <w:sz w:val="22"/>
          <w:szCs w:val="22"/>
        </w:rPr>
        <w:t> </w:t>
      </w:r>
      <w:r w:rsidRPr="00070747">
        <w:rPr>
          <w:rStyle w:val="normaltextrun"/>
          <w:rFonts w:ascii="Arial" w:eastAsiaTheme="majorEastAsia" w:hAnsi="Arial" w:cs="Arial"/>
          <w:sz w:val="22"/>
          <w:szCs w:val="22"/>
        </w:rPr>
        <w:t>szczególnych rozwiązaniach w zakresie przeciwdziałania wspieraniu agresji na Ukrainę oraz służących ochronie bezpieczeństwa narodowego (Dz. U. z</w:t>
      </w:r>
      <w:r w:rsidR="00F05B7C" w:rsidRPr="00070747">
        <w:rPr>
          <w:rStyle w:val="normaltextrun"/>
          <w:rFonts w:ascii="Arial" w:eastAsiaTheme="majorEastAsia" w:hAnsi="Arial" w:cs="Arial"/>
          <w:sz w:val="22"/>
          <w:szCs w:val="22"/>
        </w:rPr>
        <w:t> </w:t>
      </w:r>
      <w:r w:rsidRPr="00070747">
        <w:rPr>
          <w:rStyle w:val="normaltextrun"/>
          <w:rFonts w:ascii="Arial" w:eastAsiaTheme="majorEastAsia" w:hAnsi="Arial" w:cs="Arial"/>
          <w:sz w:val="22"/>
          <w:szCs w:val="22"/>
        </w:rPr>
        <w:t>202</w:t>
      </w:r>
      <w:r w:rsidR="004B2631" w:rsidRPr="00070747">
        <w:rPr>
          <w:rStyle w:val="normaltextrun"/>
          <w:rFonts w:ascii="Arial" w:eastAsiaTheme="majorEastAsia" w:hAnsi="Arial" w:cs="Arial"/>
          <w:sz w:val="22"/>
          <w:szCs w:val="22"/>
        </w:rPr>
        <w:t>5</w:t>
      </w:r>
      <w:r w:rsidRPr="00070747">
        <w:rPr>
          <w:rStyle w:val="normaltextrun"/>
          <w:rFonts w:ascii="Arial" w:eastAsiaTheme="majorEastAsia" w:hAnsi="Arial" w:cs="Arial"/>
          <w:sz w:val="22"/>
          <w:szCs w:val="22"/>
        </w:rPr>
        <w:t xml:space="preserve"> r</w:t>
      </w:r>
      <w:r w:rsidR="005E3304" w:rsidRPr="00070747">
        <w:rPr>
          <w:rStyle w:val="normaltextrun"/>
          <w:rFonts w:ascii="Arial" w:eastAsiaTheme="majorEastAsia" w:hAnsi="Arial" w:cs="Arial"/>
          <w:sz w:val="22"/>
          <w:szCs w:val="22"/>
        </w:rPr>
        <w:t xml:space="preserve">., </w:t>
      </w:r>
      <w:r w:rsidRPr="00070747">
        <w:rPr>
          <w:rStyle w:val="normaltextrun"/>
          <w:rFonts w:ascii="Arial" w:eastAsiaTheme="majorEastAsia" w:hAnsi="Arial" w:cs="Arial"/>
          <w:sz w:val="22"/>
          <w:szCs w:val="22"/>
        </w:rPr>
        <w:t>poz.</w:t>
      </w:r>
      <w:r w:rsidR="00070747">
        <w:rPr>
          <w:rStyle w:val="normaltextrun"/>
          <w:rFonts w:ascii="Arial" w:eastAsiaTheme="majorEastAsia" w:hAnsi="Arial" w:cs="Arial"/>
          <w:sz w:val="22"/>
          <w:szCs w:val="22"/>
        </w:rPr>
        <w:t> </w:t>
      </w:r>
      <w:r w:rsidR="004B2631" w:rsidRPr="00070747">
        <w:rPr>
          <w:rStyle w:val="normaltextrun"/>
          <w:rFonts w:ascii="Arial" w:eastAsiaTheme="majorEastAsia" w:hAnsi="Arial" w:cs="Arial"/>
          <w:sz w:val="22"/>
          <w:szCs w:val="22"/>
        </w:rPr>
        <w:t>514</w:t>
      </w:r>
      <w:r w:rsidRPr="00070747">
        <w:rPr>
          <w:rStyle w:val="normaltextrun"/>
          <w:rFonts w:ascii="Arial" w:eastAsiaTheme="majorEastAsia" w:hAnsi="Arial" w:cs="Arial"/>
          <w:sz w:val="22"/>
          <w:szCs w:val="22"/>
        </w:rPr>
        <w:t>);</w:t>
      </w:r>
    </w:p>
    <w:p w14:paraId="1F8C86C0" w14:textId="666AD1F0" w:rsidR="00655161" w:rsidRPr="00070747" w:rsidRDefault="00624B54">
      <w:pPr>
        <w:pStyle w:val="paragraph"/>
        <w:numPr>
          <w:ilvl w:val="0"/>
          <w:numId w:val="23"/>
        </w:numPr>
        <w:spacing w:before="0" w:beforeAutospacing="0" w:after="120" w:afterAutospacing="0"/>
        <w:jc w:val="both"/>
        <w:textAlignment w:val="baseline"/>
        <w:rPr>
          <w:rStyle w:val="normaltextrun"/>
          <w:rFonts w:ascii="Arial" w:eastAsiaTheme="majorEastAsia" w:hAnsi="Arial" w:cs="Arial"/>
          <w:sz w:val="22"/>
          <w:szCs w:val="22"/>
        </w:rPr>
      </w:pPr>
      <w:r w:rsidRPr="00070747">
        <w:rPr>
          <w:rStyle w:val="normaltextrun"/>
          <w:rFonts w:ascii="Arial" w:hAnsi="Arial" w:cs="Arial"/>
          <w:b/>
          <w:bCs/>
          <w:color w:val="000000"/>
          <w:sz w:val="22"/>
          <w:szCs w:val="22"/>
          <w:shd w:val="clear" w:color="auto" w:fill="FFFFFF"/>
        </w:rPr>
        <w:t>pełnomocnictwo</w:t>
      </w:r>
      <w:r w:rsidRPr="00070747">
        <w:rPr>
          <w:rStyle w:val="normaltextrun"/>
          <w:rFonts w:ascii="Arial" w:hAnsi="Arial" w:cs="Arial"/>
          <w:color w:val="000000"/>
          <w:sz w:val="22"/>
          <w:szCs w:val="22"/>
          <w:shd w:val="clear" w:color="auto" w:fill="FFFFFF"/>
        </w:rPr>
        <w:t>, z którego wynika prawo do podpisania oferty oraz do podpisania innych dokumentów składanych wraz z ofertą (jeżeli umocowanie osoby wskazanej w</w:t>
      </w:r>
      <w:r w:rsidR="00F83620">
        <w:rPr>
          <w:rStyle w:val="normaltextrun"/>
          <w:rFonts w:ascii="Arial" w:hAnsi="Arial" w:cs="Arial"/>
          <w:color w:val="000000"/>
          <w:sz w:val="22"/>
          <w:szCs w:val="22"/>
          <w:shd w:val="clear" w:color="auto" w:fill="FFFFFF"/>
        </w:rPr>
        <w:t> </w:t>
      </w:r>
      <w:r w:rsidRPr="00070747">
        <w:rPr>
          <w:rStyle w:val="normaltextrun"/>
          <w:rFonts w:ascii="Arial" w:hAnsi="Arial" w:cs="Arial"/>
          <w:color w:val="000000"/>
          <w:sz w:val="22"/>
          <w:szCs w:val="22"/>
          <w:shd w:val="clear" w:color="auto" w:fill="FFFFFF"/>
        </w:rPr>
        <w:t>ofercie nie wynika z dokumentów rejestrowych KRS/CEIDG);</w:t>
      </w:r>
    </w:p>
    <w:p w14:paraId="7450B29A" w14:textId="2B04D448" w:rsidR="00655161" w:rsidRPr="00070747" w:rsidRDefault="00624B54">
      <w:pPr>
        <w:pStyle w:val="paragraph"/>
        <w:numPr>
          <w:ilvl w:val="0"/>
          <w:numId w:val="23"/>
        </w:numPr>
        <w:spacing w:before="0" w:beforeAutospacing="0" w:after="120" w:afterAutospacing="0"/>
        <w:jc w:val="both"/>
        <w:textAlignment w:val="baseline"/>
        <w:rPr>
          <w:rFonts w:ascii="Arial" w:eastAsiaTheme="majorEastAsia" w:hAnsi="Arial" w:cs="Arial"/>
          <w:sz w:val="22"/>
          <w:szCs w:val="22"/>
        </w:rPr>
      </w:pPr>
      <w:r w:rsidRPr="00070747">
        <w:rPr>
          <w:rFonts w:ascii="Arial" w:hAnsi="Arial" w:cs="Arial"/>
          <w:sz w:val="22"/>
          <w:szCs w:val="22"/>
        </w:rPr>
        <w:t xml:space="preserve">pełnomocnictwo do reprezentowania wszystkich Wykonawców wspólnie ubiegających się o udzielenie zamówienia, ewentualnie umowę o współdziałaniu, z której będzie wynikać przedmiotowe pełnomocnictwo. Pełnomocnik może być ustanowiony do </w:t>
      </w:r>
      <w:r w:rsidRPr="00C315AB">
        <w:rPr>
          <w:rFonts w:ascii="Arial" w:hAnsi="Arial" w:cs="Arial"/>
          <w:spacing w:val="-6"/>
          <w:sz w:val="22"/>
          <w:szCs w:val="22"/>
        </w:rPr>
        <w:lastRenderedPageBreak/>
        <w:t>reprezentowania Wykonawców w postępowaniu albo reprezentowania w</w:t>
      </w:r>
      <w:r w:rsidR="00F05B7C" w:rsidRPr="00C315AB">
        <w:rPr>
          <w:rFonts w:ascii="Arial" w:hAnsi="Arial" w:cs="Arial"/>
          <w:spacing w:val="-6"/>
          <w:sz w:val="22"/>
          <w:szCs w:val="22"/>
        </w:rPr>
        <w:t> </w:t>
      </w:r>
      <w:r w:rsidRPr="00C315AB">
        <w:rPr>
          <w:rFonts w:ascii="Arial" w:hAnsi="Arial" w:cs="Arial"/>
          <w:spacing w:val="-6"/>
          <w:sz w:val="22"/>
          <w:szCs w:val="22"/>
        </w:rPr>
        <w:t>postępowaniu</w:t>
      </w:r>
      <w:r w:rsidRPr="00070747">
        <w:rPr>
          <w:rFonts w:ascii="Arial" w:hAnsi="Arial" w:cs="Arial"/>
          <w:sz w:val="22"/>
          <w:szCs w:val="22"/>
        </w:rPr>
        <w:t xml:space="preserve"> i</w:t>
      </w:r>
      <w:r w:rsidR="00F83620">
        <w:rPr>
          <w:rFonts w:ascii="Arial" w:hAnsi="Arial" w:cs="Arial"/>
          <w:sz w:val="22"/>
          <w:szCs w:val="22"/>
        </w:rPr>
        <w:t> </w:t>
      </w:r>
      <w:r w:rsidRPr="00070747">
        <w:rPr>
          <w:rFonts w:ascii="Arial" w:hAnsi="Arial" w:cs="Arial"/>
          <w:sz w:val="22"/>
          <w:szCs w:val="22"/>
        </w:rPr>
        <w:t>zawarcia umowy – jeżeli dotyczy</w:t>
      </w:r>
      <w:r w:rsidR="00AE2E47" w:rsidRPr="00070747">
        <w:rPr>
          <w:rFonts w:ascii="Arial" w:hAnsi="Arial" w:cs="Arial"/>
          <w:sz w:val="22"/>
          <w:szCs w:val="22"/>
        </w:rPr>
        <w:t>;</w:t>
      </w:r>
    </w:p>
    <w:p w14:paraId="425E9E4F" w14:textId="77777777" w:rsidR="00655161" w:rsidRPr="00070747" w:rsidRDefault="00624B54" w:rsidP="00655161">
      <w:pPr>
        <w:pStyle w:val="paragraph"/>
        <w:spacing w:before="0" w:beforeAutospacing="0" w:after="120" w:afterAutospacing="0"/>
        <w:ind w:left="720"/>
        <w:jc w:val="both"/>
        <w:textAlignment w:val="baseline"/>
        <w:rPr>
          <w:rFonts w:ascii="Arial" w:eastAsiaTheme="majorEastAsia" w:hAnsi="Arial" w:cs="Arial"/>
          <w:sz w:val="22"/>
          <w:szCs w:val="22"/>
        </w:rPr>
      </w:pPr>
      <w:r w:rsidRPr="00070747">
        <w:rPr>
          <w:rStyle w:val="normaltextrun"/>
          <w:rFonts w:ascii="Arial" w:eastAsiaTheme="majorEastAsia" w:hAnsi="Arial" w:cs="Arial"/>
          <w:b/>
          <w:bCs/>
          <w:i/>
          <w:iCs/>
          <w:sz w:val="22"/>
          <w:szCs w:val="22"/>
          <w:u w:val="single"/>
        </w:rPr>
        <w:t>Wymagana forma:</w:t>
      </w:r>
      <w:r w:rsidRPr="00070747">
        <w:rPr>
          <w:rStyle w:val="eop"/>
          <w:rFonts w:ascii="Arial" w:hAnsi="Arial" w:cs="Arial"/>
          <w:sz w:val="22"/>
          <w:szCs w:val="22"/>
        </w:rPr>
        <w:t> </w:t>
      </w:r>
    </w:p>
    <w:p w14:paraId="1D604E8B" w14:textId="77777777" w:rsidR="00655161" w:rsidRPr="00070747" w:rsidRDefault="00624B54" w:rsidP="00655161">
      <w:pPr>
        <w:pStyle w:val="paragraph"/>
        <w:spacing w:before="0" w:beforeAutospacing="0" w:after="120" w:afterAutospacing="0"/>
        <w:ind w:left="720"/>
        <w:jc w:val="both"/>
        <w:textAlignment w:val="baseline"/>
        <w:rPr>
          <w:rFonts w:ascii="Arial" w:eastAsiaTheme="majorEastAsia" w:hAnsi="Arial" w:cs="Arial"/>
          <w:sz w:val="22"/>
          <w:szCs w:val="22"/>
        </w:rPr>
      </w:pPr>
      <w:r w:rsidRPr="00070747">
        <w:rPr>
          <w:rStyle w:val="normaltextrun"/>
          <w:rFonts w:ascii="Arial" w:eastAsiaTheme="majorEastAsia" w:hAnsi="Arial" w:cs="Arial"/>
          <w:i/>
          <w:iCs/>
          <w:sz w:val="22"/>
          <w:szCs w:val="22"/>
        </w:rPr>
        <w:t xml:space="preserve">Pełnomocnictwo przekazuje się w postaci elektronicznej i opatruje się kwalifikowanym podpisem elektronicznym, podpisem zaufanym lub podpisem osobistym w formacie </w:t>
      </w:r>
      <w:proofErr w:type="spellStart"/>
      <w:r w:rsidRPr="00070747">
        <w:rPr>
          <w:rStyle w:val="spellingerror"/>
          <w:rFonts w:ascii="Arial" w:hAnsi="Arial" w:cs="Arial"/>
          <w:i/>
          <w:iCs/>
          <w:sz w:val="22"/>
          <w:szCs w:val="22"/>
        </w:rPr>
        <w:t>PAdES</w:t>
      </w:r>
      <w:proofErr w:type="spellEnd"/>
      <w:r w:rsidRPr="00070747">
        <w:rPr>
          <w:rStyle w:val="normaltextrun"/>
          <w:rFonts w:ascii="Arial" w:eastAsiaTheme="majorEastAsia" w:hAnsi="Arial" w:cs="Arial"/>
          <w:i/>
          <w:iCs/>
          <w:sz w:val="22"/>
          <w:szCs w:val="22"/>
        </w:rPr>
        <w:t xml:space="preserve"> typ wewnętrzny lub zewnętrzny.</w:t>
      </w:r>
      <w:r w:rsidRPr="00070747">
        <w:rPr>
          <w:rStyle w:val="eop"/>
          <w:rFonts w:ascii="Arial" w:hAnsi="Arial" w:cs="Arial"/>
          <w:sz w:val="22"/>
          <w:szCs w:val="22"/>
        </w:rPr>
        <w:t> </w:t>
      </w:r>
    </w:p>
    <w:p w14:paraId="2D701B6C" w14:textId="59E0BA84" w:rsidR="00624B54" w:rsidRPr="00070747" w:rsidRDefault="00624B54" w:rsidP="00655161">
      <w:pPr>
        <w:pStyle w:val="paragraph"/>
        <w:spacing w:before="0" w:beforeAutospacing="0" w:after="120" w:afterAutospacing="0"/>
        <w:ind w:left="720"/>
        <w:jc w:val="both"/>
        <w:textAlignment w:val="baseline"/>
        <w:rPr>
          <w:rFonts w:ascii="Arial" w:eastAsiaTheme="majorEastAsia" w:hAnsi="Arial" w:cs="Arial"/>
          <w:sz w:val="22"/>
          <w:szCs w:val="22"/>
        </w:rPr>
      </w:pPr>
      <w:r w:rsidRPr="00070747">
        <w:rPr>
          <w:rStyle w:val="normaltextrun"/>
          <w:rFonts w:ascii="Arial" w:eastAsiaTheme="majorEastAsia" w:hAnsi="Arial" w:cs="Arial"/>
          <w:i/>
          <w:iCs/>
          <w:sz w:val="22"/>
          <w:szCs w:val="22"/>
        </w:rPr>
        <w:t>Gdy zostało wystawione przez upoważnione podmioty inne niż wykonawca, wykonawca wspólnie ubiegający się o udzielenie zamówienia, podmiot udostępniający zasoby lub podwykonawca:</w:t>
      </w:r>
      <w:r w:rsidRPr="00070747">
        <w:rPr>
          <w:rStyle w:val="eop"/>
          <w:rFonts w:ascii="Arial" w:hAnsi="Arial" w:cs="Arial"/>
          <w:sz w:val="22"/>
          <w:szCs w:val="22"/>
        </w:rPr>
        <w:t> </w:t>
      </w:r>
    </w:p>
    <w:p w14:paraId="40D8D18E" w14:textId="77777777" w:rsidR="00624B54" w:rsidRPr="00070747" w:rsidRDefault="00624B54">
      <w:pPr>
        <w:pStyle w:val="paragraph"/>
        <w:numPr>
          <w:ilvl w:val="0"/>
          <w:numId w:val="42"/>
        </w:numPr>
        <w:spacing w:before="0" w:beforeAutospacing="0" w:after="120" w:afterAutospacing="0"/>
        <w:ind w:left="993" w:hanging="284"/>
        <w:jc w:val="both"/>
        <w:textAlignment w:val="baseline"/>
        <w:rPr>
          <w:rFonts w:ascii="Arial" w:hAnsi="Arial" w:cs="Arial"/>
          <w:sz w:val="22"/>
          <w:szCs w:val="22"/>
        </w:rPr>
      </w:pPr>
      <w:r w:rsidRPr="00070747">
        <w:rPr>
          <w:rStyle w:val="normaltextrun"/>
          <w:rFonts w:ascii="Arial" w:eastAsiaTheme="majorEastAsia" w:hAnsi="Arial" w:cs="Arial"/>
          <w:i/>
          <w:iCs/>
          <w:sz w:val="22"/>
          <w:szCs w:val="22"/>
        </w:rPr>
        <w:t>jako dokument elektroniczny – przekazuje się ten dokument,</w:t>
      </w:r>
      <w:r w:rsidRPr="00070747">
        <w:rPr>
          <w:rStyle w:val="eop"/>
          <w:rFonts w:ascii="Arial" w:hAnsi="Arial" w:cs="Arial"/>
          <w:sz w:val="22"/>
          <w:szCs w:val="22"/>
        </w:rPr>
        <w:t> </w:t>
      </w:r>
    </w:p>
    <w:p w14:paraId="58EC0DD3" w14:textId="6C51C769" w:rsidR="00624B54" w:rsidRPr="00070747" w:rsidRDefault="00624B54">
      <w:pPr>
        <w:pStyle w:val="paragraph"/>
        <w:numPr>
          <w:ilvl w:val="0"/>
          <w:numId w:val="42"/>
        </w:numPr>
        <w:spacing w:before="0" w:beforeAutospacing="0" w:after="120" w:afterAutospacing="0"/>
        <w:ind w:left="993" w:hanging="284"/>
        <w:jc w:val="both"/>
        <w:textAlignment w:val="baseline"/>
        <w:rPr>
          <w:rFonts w:ascii="Arial" w:hAnsi="Arial" w:cs="Arial"/>
          <w:sz w:val="22"/>
          <w:szCs w:val="22"/>
        </w:rPr>
      </w:pPr>
      <w:r w:rsidRPr="00070747">
        <w:rPr>
          <w:rStyle w:val="normaltextrun"/>
          <w:rFonts w:ascii="Arial" w:eastAsiaTheme="majorEastAsia" w:hAnsi="Arial" w:cs="Arial"/>
          <w:i/>
          <w:iCs/>
          <w:sz w:val="22"/>
          <w:szCs w:val="22"/>
        </w:rPr>
        <w:t>jako dokument w postaci papierowej i opatrzone własnoręcznym podpisem – przekazuje się cyfrowe odwzorowanie tego dokumentu opatrzone kwalifikowanym podpisem elektronicznym, poświadczającym zgodność cyfrowego odwzorowania z</w:t>
      </w:r>
      <w:r w:rsidR="00F05B7C" w:rsidRPr="00070747">
        <w:rPr>
          <w:rStyle w:val="normaltextrun"/>
          <w:rFonts w:ascii="Arial" w:eastAsiaTheme="majorEastAsia" w:hAnsi="Arial" w:cs="Arial"/>
          <w:i/>
          <w:iCs/>
          <w:sz w:val="22"/>
          <w:szCs w:val="22"/>
        </w:rPr>
        <w:t> </w:t>
      </w:r>
      <w:r w:rsidRPr="00070747">
        <w:rPr>
          <w:rStyle w:val="normaltextrun"/>
          <w:rFonts w:ascii="Arial" w:eastAsiaTheme="majorEastAsia" w:hAnsi="Arial" w:cs="Arial"/>
          <w:i/>
          <w:iCs/>
          <w:sz w:val="22"/>
          <w:szCs w:val="22"/>
        </w:rPr>
        <w:t>dokumentem w postaci papierowej. Przez cyfrowe odwzorowanie należy rozumieć dokument elektroniczny będący kopią elektroniczną treści zapisanej w postaci papierowej, umożliwiający zapoznanie się z tą treścią i jej zrozumienie, bez konieczności bezpośredniego dostępu do oryginału.</w:t>
      </w:r>
      <w:r w:rsidRPr="00070747">
        <w:rPr>
          <w:rStyle w:val="eop"/>
          <w:rFonts w:ascii="Arial" w:hAnsi="Arial" w:cs="Arial"/>
          <w:sz w:val="22"/>
          <w:szCs w:val="22"/>
        </w:rPr>
        <w:t> </w:t>
      </w:r>
    </w:p>
    <w:p w14:paraId="72DB3E4D" w14:textId="635AF8FF" w:rsidR="00624B54" w:rsidRPr="00070747" w:rsidRDefault="00624B54" w:rsidP="00655161">
      <w:pPr>
        <w:pStyle w:val="paragraph"/>
        <w:spacing w:before="0" w:beforeAutospacing="0" w:after="120" w:afterAutospacing="0"/>
        <w:ind w:left="720"/>
        <w:jc w:val="both"/>
        <w:textAlignment w:val="baseline"/>
        <w:rPr>
          <w:rStyle w:val="normaltextrun"/>
          <w:rFonts w:ascii="Arial" w:eastAsiaTheme="majorEastAsia" w:hAnsi="Arial" w:cs="Arial"/>
          <w:i/>
          <w:iCs/>
          <w:sz w:val="22"/>
          <w:szCs w:val="22"/>
        </w:rPr>
      </w:pPr>
      <w:r w:rsidRPr="00070747">
        <w:rPr>
          <w:rStyle w:val="normaltextrun"/>
          <w:rFonts w:ascii="Arial" w:eastAsiaTheme="majorEastAsia" w:hAnsi="Arial" w:cs="Arial"/>
          <w:i/>
          <w:iCs/>
          <w:sz w:val="22"/>
          <w:szCs w:val="22"/>
        </w:rPr>
        <w:t>Poświadczenia zgodności cyfrowego odwzorowania z dokumentem w postaci papierowej dokonuje mocodawca tj. odpowiednio wykonawca, wykonawca wspólnie ubiegający się o udzielenie zamówienia, podmiot udostępniający zasoby lub podwykonawca, w zakresie dokumentów potwierdzających umocowanie do reprezentowania, które każdego z nich dotyczą lub notariusz.</w:t>
      </w:r>
    </w:p>
    <w:p w14:paraId="5FF20A54" w14:textId="6F22BC81" w:rsidR="00624B54" w:rsidRPr="00070747" w:rsidRDefault="00C42018">
      <w:pPr>
        <w:pStyle w:val="Akapitzlist"/>
        <w:numPr>
          <w:ilvl w:val="0"/>
          <w:numId w:val="30"/>
        </w:numPr>
        <w:spacing w:after="120"/>
        <w:ind w:left="425" w:hanging="425"/>
        <w:contextualSpacing w:val="0"/>
        <w:jc w:val="both"/>
        <w:rPr>
          <w:rFonts w:ascii="Arial" w:hAnsi="Arial" w:cs="Arial"/>
          <w:sz w:val="22"/>
          <w:szCs w:val="22"/>
        </w:rPr>
      </w:pPr>
      <w:r w:rsidRPr="00070747">
        <w:rPr>
          <w:rFonts w:ascii="Arial" w:hAnsi="Arial" w:cs="Arial"/>
          <w:sz w:val="22"/>
          <w:szCs w:val="22"/>
        </w:rPr>
        <w:t>Do przygotowania oferty konieczne jest posiadanie przez osobę upoważnioną do reprezentowania Wykonawcy kwalifikowanego podpisu elektronicznego, podpisu osobistego lub podpisu zaufaneg</w:t>
      </w:r>
      <w:r w:rsidR="00624B54" w:rsidRPr="00070747">
        <w:rPr>
          <w:rFonts w:ascii="Arial" w:hAnsi="Arial" w:cs="Arial"/>
          <w:sz w:val="22"/>
          <w:szCs w:val="22"/>
        </w:rPr>
        <w:t xml:space="preserve">o. </w:t>
      </w:r>
    </w:p>
    <w:p w14:paraId="396E692E" w14:textId="5B6C172F" w:rsidR="00F05B7C" w:rsidRPr="00070747" w:rsidRDefault="00C42018">
      <w:pPr>
        <w:numPr>
          <w:ilvl w:val="0"/>
          <w:numId w:val="30"/>
        </w:numPr>
        <w:spacing w:after="120"/>
        <w:ind w:left="425" w:right="23" w:hanging="425"/>
        <w:jc w:val="both"/>
        <w:rPr>
          <w:rFonts w:ascii="Arial" w:hAnsi="Arial" w:cs="Arial"/>
          <w:sz w:val="22"/>
          <w:szCs w:val="22"/>
        </w:rPr>
      </w:pPr>
      <w:r w:rsidRPr="00070747">
        <w:rPr>
          <w:rFonts w:ascii="Arial" w:hAnsi="Arial" w:cs="Arial"/>
          <w:sz w:val="22"/>
          <w:szCs w:val="22"/>
        </w:rPr>
        <w:t>Jeśli oferta zawiera informacje stanowiące tajemnicę przedsiębiorstwa w rozumieniu ustawy z dnia 16 kwietnia 1993 r. o zwalczaniu nieuczciwej konkurencji (</w:t>
      </w:r>
      <w:proofErr w:type="spellStart"/>
      <w:r w:rsidR="00F05B7C" w:rsidRPr="00070747">
        <w:rPr>
          <w:rFonts w:ascii="Arial" w:hAnsi="Arial" w:cs="Arial"/>
          <w:sz w:val="22"/>
          <w:szCs w:val="22"/>
        </w:rPr>
        <w:t>t.j</w:t>
      </w:r>
      <w:proofErr w:type="spellEnd"/>
      <w:r w:rsidR="00F05B7C" w:rsidRPr="00070747">
        <w:rPr>
          <w:rFonts w:ascii="Arial" w:hAnsi="Arial" w:cs="Arial"/>
          <w:sz w:val="22"/>
          <w:szCs w:val="22"/>
        </w:rPr>
        <w:t>. Dz. U. 2022</w:t>
      </w:r>
      <w:r w:rsidR="007855B0">
        <w:rPr>
          <w:rFonts w:ascii="Arial" w:hAnsi="Arial" w:cs="Arial"/>
          <w:sz w:val="22"/>
          <w:szCs w:val="22"/>
        </w:rPr>
        <w:t xml:space="preserve"> r. </w:t>
      </w:r>
      <w:r w:rsidR="00F05B7C" w:rsidRPr="00070747">
        <w:rPr>
          <w:rFonts w:ascii="Arial" w:hAnsi="Arial" w:cs="Arial"/>
          <w:sz w:val="22"/>
          <w:szCs w:val="22"/>
        </w:rPr>
        <w:t>poz. 1233</w:t>
      </w:r>
      <w:r w:rsidRPr="00070747">
        <w:rPr>
          <w:rFonts w:ascii="Arial" w:hAnsi="Arial" w:cs="Arial"/>
          <w:sz w:val="22"/>
          <w:szCs w:val="22"/>
        </w:rPr>
        <w:t>), Wykonawca powinien nie później niż w terminie składania ofert, zastrzec, że nie mogą one być udostępnione oraz wykazać, iż zastrzeżone informacje stanowią tajemnicę przedsiębiorstwa</w:t>
      </w:r>
      <w:r w:rsidR="00624B54" w:rsidRPr="00070747">
        <w:rPr>
          <w:rFonts w:ascii="Arial" w:hAnsi="Arial" w:cs="Arial"/>
          <w:sz w:val="22"/>
          <w:szCs w:val="22"/>
        </w:rPr>
        <w:t>.</w:t>
      </w:r>
    </w:p>
    <w:p w14:paraId="39F6159B" w14:textId="778285BE" w:rsidR="00624B54" w:rsidRPr="00070747" w:rsidRDefault="00C42018" w:rsidP="00F403BC">
      <w:pPr>
        <w:spacing w:after="120"/>
        <w:ind w:left="425" w:right="23"/>
        <w:jc w:val="both"/>
        <w:rPr>
          <w:rFonts w:ascii="Arial" w:hAnsi="Arial" w:cs="Arial"/>
          <w:sz w:val="22"/>
          <w:szCs w:val="22"/>
        </w:rPr>
      </w:pPr>
      <w:r w:rsidRPr="00070747">
        <w:rPr>
          <w:rFonts w:ascii="Arial" w:hAnsi="Arial" w:cs="Arial"/>
          <w:sz w:val="22"/>
          <w:szCs w:val="22"/>
        </w:rPr>
        <w:t>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w:t>
      </w:r>
      <w:r w:rsidR="00F05B7C" w:rsidRPr="00070747">
        <w:rPr>
          <w:rFonts w:ascii="Arial" w:hAnsi="Arial" w:cs="Arial"/>
          <w:sz w:val="22"/>
          <w:szCs w:val="22"/>
        </w:rPr>
        <w:t> </w:t>
      </w:r>
      <w:r w:rsidRPr="00070747">
        <w:rPr>
          <w:rFonts w:ascii="Arial" w:hAnsi="Arial" w:cs="Arial"/>
          <w:sz w:val="22"/>
          <w:szCs w:val="22"/>
        </w:rPr>
        <w:t xml:space="preserve">postanowieniami art. 18 ust. 3 ustawy </w:t>
      </w:r>
      <w:proofErr w:type="spellStart"/>
      <w:r w:rsidRPr="00070747">
        <w:rPr>
          <w:rFonts w:ascii="Arial" w:hAnsi="Arial" w:cs="Arial"/>
          <w:sz w:val="22"/>
          <w:szCs w:val="22"/>
        </w:rPr>
        <w:t>Pzp</w:t>
      </w:r>
      <w:proofErr w:type="spellEnd"/>
      <w:r w:rsidR="00624B54" w:rsidRPr="00070747">
        <w:rPr>
          <w:rFonts w:ascii="Arial" w:hAnsi="Arial" w:cs="Arial"/>
          <w:sz w:val="22"/>
          <w:szCs w:val="22"/>
        </w:rPr>
        <w:t xml:space="preserve">. </w:t>
      </w:r>
    </w:p>
    <w:p w14:paraId="30A7AE8E" w14:textId="1F553171" w:rsidR="00624B54" w:rsidRPr="00070747" w:rsidRDefault="00C42018">
      <w:pPr>
        <w:pStyle w:val="Akapitzlist"/>
        <w:numPr>
          <w:ilvl w:val="0"/>
          <w:numId w:val="30"/>
        </w:numPr>
        <w:spacing w:after="120"/>
        <w:ind w:left="425" w:hanging="425"/>
        <w:contextualSpacing w:val="0"/>
        <w:jc w:val="both"/>
        <w:rPr>
          <w:rFonts w:ascii="Arial" w:hAnsi="Arial" w:cs="Arial"/>
          <w:sz w:val="22"/>
          <w:szCs w:val="22"/>
        </w:rPr>
      </w:pPr>
      <w:r w:rsidRPr="00070747">
        <w:rPr>
          <w:rFonts w:ascii="Arial" w:hAnsi="Arial" w:cs="Arial"/>
          <w:sz w:val="22"/>
          <w:szCs w:val="22"/>
        </w:rPr>
        <w:t>Pełnomocnictwo do złożenia oferty musi być złożone w oryginale w takiej samej formie, jak składana oferta (</w:t>
      </w:r>
      <w:proofErr w:type="spellStart"/>
      <w:r w:rsidRPr="00070747">
        <w:rPr>
          <w:rFonts w:ascii="Arial" w:hAnsi="Arial" w:cs="Arial"/>
          <w:sz w:val="22"/>
          <w:szCs w:val="22"/>
        </w:rPr>
        <w:t>t.j</w:t>
      </w:r>
      <w:proofErr w:type="spellEnd"/>
      <w:r w:rsidRPr="00070747">
        <w:rPr>
          <w:rFonts w:ascii="Arial" w:hAnsi="Arial" w:cs="Arial"/>
          <w:sz w:val="22"/>
          <w:szCs w:val="22"/>
        </w:rPr>
        <w:t>. w formie elektronicznej lub postaci elektronicznej opatrzonej podpisem zaufanym lub podpisem osobistym). Dopuszcza się także złożenie elektronicznej kopii (skanu) pełnomocnictwa sporządzonego uprzednio w</w:t>
      </w:r>
      <w:r w:rsidR="00F403BC" w:rsidRPr="00070747">
        <w:rPr>
          <w:rFonts w:ascii="Arial" w:hAnsi="Arial" w:cs="Arial"/>
          <w:sz w:val="22"/>
          <w:szCs w:val="22"/>
        </w:rPr>
        <w:t> </w:t>
      </w:r>
      <w:r w:rsidRPr="00070747">
        <w:rPr>
          <w:rFonts w:ascii="Arial" w:hAnsi="Arial" w:cs="Arial"/>
          <w:sz w:val="22"/>
          <w:szCs w:val="22"/>
        </w:rPr>
        <w:t xml:space="preserve">formie pisemnej, w formie elektronicznego poświadczenia sporządzonego stosownie do </w:t>
      </w:r>
      <w:r w:rsidR="00F05B7C" w:rsidRPr="00070747">
        <w:rPr>
          <w:rFonts w:ascii="Arial" w:hAnsi="Arial" w:cs="Arial"/>
          <w:sz w:val="22"/>
          <w:szCs w:val="22"/>
        </w:rPr>
        <w:t>art.</w:t>
      </w:r>
      <w:r w:rsidRPr="00070747">
        <w:rPr>
          <w:rFonts w:ascii="Arial" w:hAnsi="Arial" w:cs="Arial"/>
          <w:sz w:val="22"/>
          <w:szCs w:val="22"/>
        </w:rPr>
        <w:t xml:space="preserve">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r w:rsidR="00624B54" w:rsidRPr="00070747">
        <w:rPr>
          <w:rFonts w:ascii="Arial" w:hAnsi="Arial" w:cs="Arial"/>
          <w:sz w:val="22"/>
          <w:szCs w:val="22"/>
        </w:rPr>
        <w:t xml:space="preserve">. </w:t>
      </w:r>
    </w:p>
    <w:p w14:paraId="2BE04FDC" w14:textId="77777777" w:rsidR="00624B54" w:rsidRPr="00070747" w:rsidRDefault="00624B54">
      <w:pPr>
        <w:pStyle w:val="Akapitzlist"/>
        <w:numPr>
          <w:ilvl w:val="0"/>
          <w:numId w:val="30"/>
        </w:numPr>
        <w:spacing w:after="120"/>
        <w:ind w:left="425" w:hanging="425"/>
        <w:contextualSpacing w:val="0"/>
        <w:jc w:val="both"/>
        <w:rPr>
          <w:rFonts w:ascii="Arial" w:hAnsi="Arial" w:cs="Arial"/>
          <w:sz w:val="22"/>
          <w:szCs w:val="22"/>
        </w:rPr>
      </w:pPr>
      <w:r w:rsidRPr="00070747">
        <w:rPr>
          <w:rFonts w:ascii="Arial" w:hAnsi="Arial" w:cs="Arial"/>
          <w:sz w:val="22"/>
          <w:szCs w:val="22"/>
        </w:rPr>
        <w:t>Wykonawca może złożyć tylko jedną ofertę.</w:t>
      </w:r>
    </w:p>
    <w:p w14:paraId="57646F55" w14:textId="77777777" w:rsidR="00624B54" w:rsidRPr="00070747" w:rsidRDefault="00624B54">
      <w:pPr>
        <w:pStyle w:val="Akapitzlist"/>
        <w:numPr>
          <w:ilvl w:val="0"/>
          <w:numId w:val="30"/>
        </w:numPr>
        <w:spacing w:after="120"/>
        <w:ind w:left="425" w:hanging="425"/>
        <w:contextualSpacing w:val="0"/>
        <w:jc w:val="both"/>
        <w:rPr>
          <w:rFonts w:ascii="Arial" w:hAnsi="Arial" w:cs="Arial"/>
          <w:sz w:val="22"/>
          <w:szCs w:val="22"/>
        </w:rPr>
      </w:pPr>
      <w:r w:rsidRPr="00070747">
        <w:rPr>
          <w:rFonts w:ascii="Arial" w:hAnsi="Arial" w:cs="Arial"/>
          <w:sz w:val="22"/>
          <w:szCs w:val="22"/>
        </w:rPr>
        <w:t>Treść oferty musi odpowiadać treści SWZ.</w:t>
      </w:r>
    </w:p>
    <w:p w14:paraId="4E7F24B1" w14:textId="4C773811" w:rsidR="00C42018" w:rsidRPr="00070747" w:rsidRDefault="00C42018">
      <w:pPr>
        <w:pStyle w:val="Akapitzlist"/>
        <w:numPr>
          <w:ilvl w:val="0"/>
          <w:numId w:val="30"/>
        </w:numPr>
        <w:spacing w:after="120"/>
        <w:ind w:left="425" w:hanging="425"/>
        <w:contextualSpacing w:val="0"/>
        <w:jc w:val="both"/>
        <w:rPr>
          <w:rFonts w:ascii="Arial" w:hAnsi="Arial" w:cs="Arial"/>
          <w:sz w:val="22"/>
          <w:szCs w:val="22"/>
        </w:rPr>
      </w:pPr>
      <w:r w:rsidRPr="00070747">
        <w:rPr>
          <w:rFonts w:ascii="Arial" w:hAnsi="Arial" w:cs="Arial"/>
          <w:sz w:val="22"/>
          <w:szCs w:val="22"/>
        </w:rPr>
        <w:lastRenderedPageBreak/>
        <w:t xml:space="preserve">W przypadku rozbieżności pomiędzy danymi wprowadzonymi na Portalu </w:t>
      </w:r>
      <w:r w:rsidR="00546496" w:rsidRPr="00070747">
        <w:rPr>
          <w:rFonts w:ascii="Arial" w:hAnsi="Arial" w:cs="Arial"/>
          <w:sz w:val="22"/>
          <w:szCs w:val="22"/>
        </w:rPr>
        <w:t xml:space="preserve">Open </w:t>
      </w:r>
      <w:proofErr w:type="spellStart"/>
      <w:r w:rsidR="00546496" w:rsidRPr="00070747">
        <w:rPr>
          <w:rFonts w:ascii="Arial" w:hAnsi="Arial" w:cs="Arial"/>
          <w:sz w:val="22"/>
          <w:szCs w:val="22"/>
        </w:rPr>
        <w:t>Nexus</w:t>
      </w:r>
      <w:proofErr w:type="spellEnd"/>
      <w:r w:rsidRPr="00070747">
        <w:rPr>
          <w:rFonts w:ascii="Arial" w:hAnsi="Arial" w:cs="Arial"/>
          <w:sz w:val="22"/>
          <w:szCs w:val="22"/>
        </w:rPr>
        <w:t>, a</w:t>
      </w:r>
      <w:r w:rsidR="00070747">
        <w:rPr>
          <w:rFonts w:ascii="Arial" w:hAnsi="Arial" w:cs="Arial"/>
          <w:sz w:val="22"/>
          <w:szCs w:val="22"/>
        </w:rPr>
        <w:t> </w:t>
      </w:r>
      <w:r w:rsidRPr="00070747">
        <w:rPr>
          <w:rFonts w:ascii="Arial" w:hAnsi="Arial" w:cs="Arial"/>
          <w:sz w:val="22"/>
          <w:szCs w:val="22"/>
        </w:rPr>
        <w:t>danymi zawartymi w ofercie Zamawiający uzna za prawidłowe dane zawarte w ofercie.</w:t>
      </w:r>
    </w:p>
    <w:p w14:paraId="430FE380" w14:textId="77777777" w:rsidR="00624B54" w:rsidRPr="00070747" w:rsidRDefault="00624B54" w:rsidP="00C42018">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XVIII</w:t>
      </w:r>
    </w:p>
    <w:p w14:paraId="53977440" w14:textId="77777777" w:rsidR="00624B54" w:rsidRPr="00070747" w:rsidRDefault="00624B54" w:rsidP="00C42018">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WYJAŚNIENIE I ZMIANA TREŚCI SWZ</w:t>
      </w:r>
    </w:p>
    <w:p w14:paraId="7453916A" w14:textId="031C9490" w:rsidR="00624B54" w:rsidRPr="00070747" w:rsidRDefault="00624B54">
      <w:pPr>
        <w:pStyle w:val="Akapitzlist"/>
        <w:numPr>
          <w:ilvl w:val="0"/>
          <w:numId w:val="21"/>
        </w:numPr>
        <w:spacing w:before="120" w:after="120"/>
        <w:ind w:left="425" w:hanging="425"/>
        <w:contextualSpacing w:val="0"/>
        <w:jc w:val="both"/>
        <w:rPr>
          <w:rFonts w:ascii="Arial" w:hAnsi="Arial" w:cs="Arial"/>
          <w:sz w:val="22"/>
          <w:szCs w:val="22"/>
        </w:rPr>
      </w:pPr>
      <w:r w:rsidRPr="00070747">
        <w:rPr>
          <w:rFonts w:ascii="Arial" w:hAnsi="Arial" w:cs="Arial"/>
          <w:sz w:val="22"/>
          <w:szCs w:val="22"/>
        </w:rPr>
        <w:t xml:space="preserve">Zamawiający jest zobowiązany udzielić wyjaśnień niezwłocznie, jednak </w:t>
      </w:r>
      <w:r w:rsidRPr="00070747">
        <w:rPr>
          <w:rFonts w:ascii="Arial" w:hAnsi="Arial" w:cs="Arial"/>
          <w:b/>
          <w:bCs/>
          <w:sz w:val="22"/>
          <w:szCs w:val="22"/>
        </w:rPr>
        <w:t>nie później niż na</w:t>
      </w:r>
      <w:r w:rsidRPr="00070747">
        <w:rPr>
          <w:rFonts w:ascii="Arial" w:hAnsi="Arial" w:cs="Arial"/>
          <w:sz w:val="22"/>
          <w:szCs w:val="22"/>
        </w:rPr>
        <w:t xml:space="preserve"> </w:t>
      </w:r>
      <w:r w:rsidRPr="00070747">
        <w:rPr>
          <w:rFonts w:ascii="Arial" w:hAnsi="Arial" w:cs="Arial"/>
          <w:b/>
          <w:bCs/>
          <w:sz w:val="22"/>
          <w:szCs w:val="22"/>
        </w:rPr>
        <w:t>2 dni</w:t>
      </w:r>
      <w:r w:rsidRPr="00070747">
        <w:rPr>
          <w:rFonts w:ascii="Arial" w:hAnsi="Arial" w:cs="Arial"/>
          <w:sz w:val="22"/>
          <w:szCs w:val="22"/>
        </w:rPr>
        <w:t xml:space="preserve"> przed upływem terminu składania ofert pod warunkiem, że wniosek</w:t>
      </w:r>
      <w:r w:rsidR="000D3611" w:rsidRPr="00070747">
        <w:rPr>
          <w:rFonts w:ascii="Arial" w:hAnsi="Arial" w:cs="Arial"/>
          <w:sz w:val="22"/>
          <w:szCs w:val="22"/>
        </w:rPr>
        <w:t xml:space="preserve"> </w:t>
      </w:r>
      <w:r w:rsidRPr="00070747">
        <w:rPr>
          <w:rFonts w:ascii="Arial" w:hAnsi="Arial" w:cs="Arial"/>
          <w:sz w:val="22"/>
          <w:szCs w:val="22"/>
        </w:rPr>
        <w:t>o</w:t>
      </w:r>
      <w:r w:rsidR="000D3611" w:rsidRPr="00070747">
        <w:rPr>
          <w:rFonts w:ascii="Arial" w:hAnsi="Arial" w:cs="Arial"/>
          <w:sz w:val="22"/>
          <w:szCs w:val="22"/>
        </w:rPr>
        <w:t> </w:t>
      </w:r>
      <w:r w:rsidRPr="00070747">
        <w:rPr>
          <w:rFonts w:ascii="Arial" w:hAnsi="Arial" w:cs="Arial"/>
          <w:sz w:val="22"/>
          <w:szCs w:val="22"/>
        </w:rPr>
        <w:t xml:space="preserve">wyjaśnienie treści SWZ wpłynął do zamawiającego </w:t>
      </w:r>
      <w:r w:rsidRPr="00070747">
        <w:rPr>
          <w:rFonts w:ascii="Arial" w:hAnsi="Arial" w:cs="Arial"/>
          <w:b/>
          <w:bCs/>
          <w:sz w:val="22"/>
          <w:szCs w:val="22"/>
        </w:rPr>
        <w:t>nie później niż na 4 dni</w:t>
      </w:r>
      <w:r w:rsidRPr="00070747">
        <w:rPr>
          <w:rFonts w:ascii="Arial" w:hAnsi="Arial" w:cs="Arial"/>
          <w:sz w:val="22"/>
          <w:szCs w:val="22"/>
        </w:rPr>
        <w:t xml:space="preserve"> przed upływem terminu składania ofert.</w:t>
      </w:r>
    </w:p>
    <w:p w14:paraId="44FE8B5D" w14:textId="46E855DC" w:rsidR="00624B54" w:rsidRPr="00070747" w:rsidRDefault="00624B54">
      <w:pPr>
        <w:pStyle w:val="Akapitzlist"/>
        <w:numPr>
          <w:ilvl w:val="0"/>
          <w:numId w:val="21"/>
        </w:numPr>
        <w:spacing w:after="120"/>
        <w:ind w:left="426" w:hanging="426"/>
        <w:contextualSpacing w:val="0"/>
        <w:jc w:val="both"/>
        <w:rPr>
          <w:rFonts w:ascii="Arial" w:hAnsi="Arial" w:cs="Arial"/>
          <w:sz w:val="22"/>
          <w:szCs w:val="22"/>
        </w:rPr>
      </w:pPr>
      <w:r w:rsidRPr="00070747">
        <w:rPr>
          <w:rFonts w:ascii="Arial" w:hAnsi="Arial" w:cs="Arial"/>
          <w:sz w:val="22"/>
          <w:szCs w:val="22"/>
        </w:rPr>
        <w:t>Jeżeli zamawiający nie udzieli wyjaśnień w terminie, o którym mowa w poprzednim zdaniu, przedłuża termin składania ofert o czas niezbędny do zapoznania się wszystkich zainteresowanych wykonawców z wyjaśnieniami niezbędnymi do należytego przygotowania i złożenia ofert.</w:t>
      </w:r>
    </w:p>
    <w:p w14:paraId="7435525D" w14:textId="11F509B4" w:rsidR="00624B54" w:rsidRPr="00070747" w:rsidRDefault="00624B54">
      <w:pPr>
        <w:pStyle w:val="Akapitzlist"/>
        <w:numPr>
          <w:ilvl w:val="0"/>
          <w:numId w:val="21"/>
        </w:numPr>
        <w:spacing w:after="120"/>
        <w:ind w:left="426" w:hanging="426"/>
        <w:contextualSpacing w:val="0"/>
        <w:jc w:val="both"/>
        <w:rPr>
          <w:rFonts w:ascii="Arial" w:hAnsi="Arial" w:cs="Arial"/>
          <w:sz w:val="22"/>
          <w:szCs w:val="22"/>
        </w:rPr>
      </w:pPr>
      <w:r w:rsidRPr="00070747">
        <w:rPr>
          <w:rFonts w:ascii="Arial" w:hAnsi="Arial" w:cs="Arial"/>
          <w:sz w:val="22"/>
          <w:szCs w:val="22"/>
        </w:rPr>
        <w:t>Przedłużenie terminu składania ofert nie wpływa na bieg terminu składania wniosku</w:t>
      </w:r>
      <w:r w:rsidR="000D3611" w:rsidRPr="00070747">
        <w:rPr>
          <w:rFonts w:ascii="Arial" w:hAnsi="Arial" w:cs="Arial"/>
          <w:sz w:val="22"/>
          <w:szCs w:val="22"/>
        </w:rPr>
        <w:t xml:space="preserve"> </w:t>
      </w:r>
      <w:r w:rsidRPr="00070747">
        <w:rPr>
          <w:rFonts w:ascii="Arial" w:hAnsi="Arial" w:cs="Arial"/>
          <w:sz w:val="22"/>
          <w:szCs w:val="22"/>
        </w:rPr>
        <w:t>o</w:t>
      </w:r>
      <w:r w:rsidR="000D3611" w:rsidRPr="00070747">
        <w:rPr>
          <w:rFonts w:ascii="Arial" w:hAnsi="Arial" w:cs="Arial"/>
          <w:sz w:val="22"/>
          <w:szCs w:val="22"/>
        </w:rPr>
        <w:t> </w:t>
      </w:r>
      <w:r w:rsidRPr="00070747">
        <w:rPr>
          <w:rFonts w:ascii="Arial" w:hAnsi="Arial" w:cs="Arial"/>
          <w:sz w:val="22"/>
          <w:szCs w:val="22"/>
        </w:rPr>
        <w:t xml:space="preserve">wyjaśnienie treści SWZ. </w:t>
      </w:r>
    </w:p>
    <w:p w14:paraId="3CA5A2FC" w14:textId="0CD986DB" w:rsidR="00624B54" w:rsidRPr="00070747" w:rsidRDefault="00624B54">
      <w:pPr>
        <w:pStyle w:val="Akapitzlist"/>
        <w:numPr>
          <w:ilvl w:val="0"/>
          <w:numId w:val="21"/>
        </w:numPr>
        <w:spacing w:after="120"/>
        <w:ind w:left="426" w:hanging="426"/>
        <w:contextualSpacing w:val="0"/>
        <w:jc w:val="both"/>
        <w:rPr>
          <w:rFonts w:ascii="Arial" w:hAnsi="Arial" w:cs="Arial"/>
          <w:sz w:val="22"/>
          <w:szCs w:val="22"/>
        </w:rPr>
      </w:pPr>
      <w:r w:rsidRPr="00070747">
        <w:rPr>
          <w:rFonts w:ascii="Arial" w:hAnsi="Arial" w:cs="Arial"/>
          <w:sz w:val="22"/>
          <w:szCs w:val="22"/>
        </w:rPr>
        <w:t>W przypadku gdy wniosek o wyjaśnienie treści SWZ nie wpłynął w terminie wskazanym w</w:t>
      </w:r>
      <w:r w:rsidR="00070747">
        <w:rPr>
          <w:rFonts w:ascii="Arial" w:hAnsi="Arial" w:cs="Arial"/>
          <w:sz w:val="22"/>
          <w:szCs w:val="22"/>
        </w:rPr>
        <w:t> </w:t>
      </w:r>
      <w:r w:rsidRPr="00070747">
        <w:rPr>
          <w:rFonts w:ascii="Arial" w:hAnsi="Arial" w:cs="Arial"/>
          <w:sz w:val="22"/>
          <w:szCs w:val="22"/>
        </w:rPr>
        <w:t>pkt 1, Zamawiający nie ma obowiązku udzielania wyjaśnień SWZ oraz obowiązku przedłużenia terminu składania ofert.</w:t>
      </w:r>
    </w:p>
    <w:p w14:paraId="396A7849" w14:textId="77777777" w:rsidR="00624B54" w:rsidRPr="00070747" w:rsidRDefault="00624B54">
      <w:pPr>
        <w:pStyle w:val="Akapitzlist"/>
        <w:numPr>
          <w:ilvl w:val="0"/>
          <w:numId w:val="21"/>
        </w:numPr>
        <w:spacing w:after="120"/>
        <w:ind w:left="426" w:hanging="426"/>
        <w:contextualSpacing w:val="0"/>
        <w:jc w:val="both"/>
        <w:rPr>
          <w:rFonts w:ascii="Arial" w:hAnsi="Arial" w:cs="Arial"/>
          <w:sz w:val="22"/>
          <w:szCs w:val="22"/>
        </w:rPr>
      </w:pPr>
      <w:r w:rsidRPr="00070747">
        <w:rPr>
          <w:rFonts w:ascii="Arial" w:hAnsi="Arial" w:cs="Arial"/>
          <w:sz w:val="22"/>
          <w:szCs w:val="22"/>
        </w:rPr>
        <w:t>W uzasadnionych przypadkach Zamawiający może przed upływem terminu składania ofert zmienić treść SWZ.</w:t>
      </w:r>
    </w:p>
    <w:p w14:paraId="44956116" w14:textId="0957DDAF" w:rsidR="00624B54" w:rsidRPr="00070747" w:rsidRDefault="00624B54" w:rsidP="00C42018">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w:t>
      </w:r>
      <w:r w:rsidR="00AA5849" w:rsidRPr="00070747">
        <w:rPr>
          <w:rFonts w:ascii="Arial" w:hAnsi="Arial" w:cs="Arial"/>
          <w:b/>
          <w:bCs/>
          <w:sz w:val="22"/>
          <w:szCs w:val="22"/>
        </w:rPr>
        <w:t>ozdział</w:t>
      </w:r>
      <w:r w:rsidRPr="00070747">
        <w:rPr>
          <w:rFonts w:ascii="Arial" w:hAnsi="Arial" w:cs="Arial"/>
          <w:b/>
          <w:bCs/>
          <w:sz w:val="22"/>
          <w:szCs w:val="22"/>
        </w:rPr>
        <w:t xml:space="preserve"> XIX</w:t>
      </w:r>
    </w:p>
    <w:p w14:paraId="31BA574B" w14:textId="77777777" w:rsidR="00624B54" w:rsidRPr="00070747" w:rsidRDefault="00624B54" w:rsidP="00C42018">
      <w:pPr>
        <w:shd w:val="clear" w:color="auto" w:fill="C1E4F5" w:themeFill="accent1" w:themeFillTint="33"/>
        <w:jc w:val="center"/>
        <w:rPr>
          <w:rFonts w:ascii="Arial" w:hAnsi="Arial" w:cs="Arial"/>
          <w:b/>
          <w:bCs/>
          <w:sz w:val="22"/>
          <w:szCs w:val="22"/>
          <w:u w:val="single"/>
        </w:rPr>
      </w:pPr>
      <w:r w:rsidRPr="00070747">
        <w:rPr>
          <w:rFonts w:ascii="Arial" w:hAnsi="Arial" w:cs="Arial"/>
          <w:b/>
          <w:bCs/>
          <w:sz w:val="22"/>
          <w:szCs w:val="22"/>
        </w:rPr>
        <w:t>MIEJSCE, SPOSÓB ORAZ TERMIN SKŁADANIA I OTWARCIA OFERT</w:t>
      </w:r>
    </w:p>
    <w:p w14:paraId="54B3AAF7" w14:textId="42C2D8D6" w:rsidR="00624B54" w:rsidRPr="00070747" w:rsidRDefault="00624B54">
      <w:pPr>
        <w:pStyle w:val="Akapitzlist"/>
        <w:numPr>
          <w:ilvl w:val="0"/>
          <w:numId w:val="20"/>
        </w:numPr>
        <w:spacing w:before="120" w:after="120"/>
        <w:ind w:left="425" w:hanging="425"/>
        <w:contextualSpacing w:val="0"/>
        <w:jc w:val="both"/>
        <w:rPr>
          <w:rFonts w:ascii="Arial" w:hAnsi="Arial" w:cs="Arial"/>
          <w:sz w:val="22"/>
          <w:szCs w:val="22"/>
        </w:rPr>
      </w:pPr>
      <w:r w:rsidRPr="00070747">
        <w:rPr>
          <w:rFonts w:ascii="Arial" w:hAnsi="Arial" w:cs="Arial"/>
          <w:sz w:val="22"/>
          <w:szCs w:val="22"/>
        </w:rPr>
        <w:t>Zamawiający najpóźniej przed otwarciem ofert udostępni na Platformie</w:t>
      </w:r>
      <w:r w:rsidR="004D7138" w:rsidRPr="00070747">
        <w:rPr>
          <w:rFonts w:ascii="Arial" w:hAnsi="Arial" w:cs="Arial"/>
          <w:sz w:val="22"/>
          <w:szCs w:val="22"/>
        </w:rPr>
        <w:t xml:space="preserve"> Open </w:t>
      </w:r>
      <w:proofErr w:type="spellStart"/>
      <w:r w:rsidR="004D7138" w:rsidRPr="00070747">
        <w:rPr>
          <w:rFonts w:ascii="Arial" w:hAnsi="Arial" w:cs="Arial"/>
          <w:sz w:val="22"/>
          <w:szCs w:val="22"/>
        </w:rPr>
        <w:t>Nexus</w:t>
      </w:r>
      <w:proofErr w:type="spellEnd"/>
      <w:r w:rsidRPr="00070747">
        <w:rPr>
          <w:rFonts w:ascii="Arial" w:hAnsi="Arial" w:cs="Arial"/>
          <w:sz w:val="22"/>
          <w:szCs w:val="22"/>
        </w:rPr>
        <w:t xml:space="preserve"> informację o kwocie jaką zamierza przeznaczyć na sfinansowanie zamówienia.</w:t>
      </w:r>
    </w:p>
    <w:p w14:paraId="0BB2B3F4" w14:textId="5D083A04" w:rsidR="00624B54" w:rsidRPr="00070747" w:rsidRDefault="00624B54">
      <w:pPr>
        <w:pStyle w:val="Akapitzlist"/>
        <w:numPr>
          <w:ilvl w:val="0"/>
          <w:numId w:val="20"/>
        </w:numPr>
        <w:spacing w:after="120"/>
        <w:ind w:left="425" w:hanging="425"/>
        <w:contextualSpacing w:val="0"/>
        <w:jc w:val="both"/>
        <w:rPr>
          <w:rFonts w:ascii="Arial" w:hAnsi="Arial" w:cs="Arial"/>
          <w:sz w:val="22"/>
          <w:szCs w:val="22"/>
        </w:rPr>
      </w:pPr>
      <w:r w:rsidRPr="00070747">
        <w:rPr>
          <w:rFonts w:ascii="Arial" w:hAnsi="Arial" w:cs="Arial"/>
          <w:sz w:val="22"/>
          <w:szCs w:val="22"/>
        </w:rPr>
        <w:t xml:space="preserve">Ofertę wraz z wymaganymi załącznikami należy złożyć </w:t>
      </w:r>
      <w:r w:rsidRPr="00070747">
        <w:rPr>
          <w:rFonts w:ascii="Arial" w:hAnsi="Arial" w:cs="Arial"/>
          <w:bCs/>
          <w:sz w:val="22"/>
          <w:szCs w:val="22"/>
        </w:rPr>
        <w:t xml:space="preserve">za pośrednictwem Platformy </w:t>
      </w:r>
      <w:r w:rsidR="00CD04AE" w:rsidRPr="00CD04AE">
        <w:rPr>
          <w:rFonts w:ascii="Arial" w:hAnsi="Arial" w:cs="Arial"/>
          <w:bCs/>
          <w:sz w:val="22"/>
          <w:szCs w:val="22"/>
        </w:rPr>
        <w:t xml:space="preserve">zakupowej na adres wskazany w Rozdziale I w </w:t>
      </w:r>
      <w:r w:rsidR="00156D7D" w:rsidRPr="00CD04AE">
        <w:rPr>
          <w:rFonts w:ascii="Arial" w:hAnsi="Arial" w:cs="Arial"/>
          <w:bCs/>
          <w:sz w:val="22"/>
          <w:szCs w:val="22"/>
        </w:rPr>
        <w:t>terminie</w:t>
      </w:r>
      <w:r w:rsidR="00156D7D" w:rsidRPr="00CD04AE" w:rsidDel="00CD04AE">
        <w:rPr>
          <w:rFonts w:ascii="Arial" w:hAnsi="Arial" w:cs="Arial"/>
          <w:bCs/>
          <w:sz w:val="22"/>
          <w:szCs w:val="22"/>
        </w:rPr>
        <w:t>:</w:t>
      </w:r>
    </w:p>
    <w:tbl>
      <w:tblPr>
        <w:tblStyle w:val="Tabela-Siatka"/>
        <w:tblW w:w="0" w:type="auto"/>
        <w:jc w:val="center"/>
        <w:shd w:val="clear" w:color="auto" w:fill="D9D9D9" w:themeFill="background1" w:themeFillShade="D9"/>
        <w:tblLook w:val="04A0" w:firstRow="1" w:lastRow="0" w:firstColumn="1" w:lastColumn="0" w:noHBand="0" w:noVBand="1"/>
      </w:tblPr>
      <w:tblGrid>
        <w:gridCol w:w="1413"/>
        <w:gridCol w:w="2410"/>
        <w:gridCol w:w="1559"/>
        <w:gridCol w:w="2693"/>
      </w:tblGrid>
      <w:tr w:rsidR="00624B54" w:rsidRPr="00DE5461" w14:paraId="52CBFDCB" w14:textId="77777777" w:rsidTr="00EC4982">
        <w:trPr>
          <w:trHeight w:val="502"/>
          <w:jc w:val="center"/>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AE5288" w14:textId="77777777" w:rsidR="00624B54" w:rsidRPr="00DE5461" w:rsidRDefault="00624B54" w:rsidP="00570560">
            <w:pPr>
              <w:pStyle w:val="Akapitzlist"/>
              <w:spacing w:before="120" w:after="120"/>
              <w:ind w:left="0"/>
              <w:contextualSpacing w:val="0"/>
              <w:jc w:val="center"/>
              <w:rPr>
                <w:rFonts w:ascii="Arial" w:hAnsi="Arial" w:cs="Arial"/>
                <w:b/>
                <w:bCs/>
                <w:sz w:val="22"/>
                <w:szCs w:val="22"/>
              </w:rPr>
            </w:pPr>
            <w:r w:rsidRPr="00DE5461">
              <w:rPr>
                <w:rFonts w:ascii="Arial" w:hAnsi="Arial" w:cs="Arial"/>
                <w:b/>
                <w:bCs/>
                <w:sz w:val="22"/>
                <w:szCs w:val="22"/>
              </w:rPr>
              <w:t>do dnia</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A122C4" w14:textId="55E5DD51" w:rsidR="00624B54" w:rsidRPr="00DE5461" w:rsidRDefault="007F3B65" w:rsidP="00570560">
            <w:pPr>
              <w:pStyle w:val="Akapitzlist"/>
              <w:spacing w:before="120" w:after="120"/>
              <w:ind w:left="0"/>
              <w:contextualSpacing w:val="0"/>
              <w:jc w:val="center"/>
              <w:rPr>
                <w:rFonts w:ascii="Arial" w:hAnsi="Arial" w:cs="Arial"/>
                <w:b/>
                <w:bCs/>
                <w:sz w:val="22"/>
                <w:szCs w:val="22"/>
              </w:rPr>
            </w:pPr>
            <w:r w:rsidRPr="00DE5461">
              <w:rPr>
                <w:rFonts w:ascii="Arial" w:hAnsi="Arial" w:cs="Arial"/>
                <w:b/>
                <w:bCs/>
                <w:sz w:val="22"/>
                <w:szCs w:val="22"/>
              </w:rPr>
              <w:t>2</w:t>
            </w:r>
            <w:r w:rsidR="00DE5461">
              <w:rPr>
                <w:rFonts w:ascii="Arial" w:hAnsi="Arial" w:cs="Arial"/>
                <w:b/>
                <w:bCs/>
                <w:sz w:val="22"/>
                <w:szCs w:val="22"/>
              </w:rPr>
              <w:t>0</w:t>
            </w:r>
            <w:r w:rsidR="00624B54" w:rsidRPr="00DE5461">
              <w:rPr>
                <w:rFonts w:ascii="Arial" w:hAnsi="Arial" w:cs="Arial"/>
                <w:b/>
                <w:bCs/>
                <w:sz w:val="22"/>
                <w:szCs w:val="22"/>
              </w:rPr>
              <w:t>.</w:t>
            </w:r>
            <w:r w:rsidR="00CC595B" w:rsidRPr="00DE5461">
              <w:rPr>
                <w:rFonts w:ascii="Arial" w:hAnsi="Arial" w:cs="Arial"/>
                <w:b/>
                <w:bCs/>
                <w:sz w:val="22"/>
                <w:szCs w:val="22"/>
              </w:rPr>
              <w:t>0</w:t>
            </w:r>
            <w:r w:rsidR="00DE5461" w:rsidRPr="00DE5461">
              <w:rPr>
                <w:rFonts w:ascii="Arial" w:hAnsi="Arial" w:cs="Arial"/>
                <w:b/>
                <w:bCs/>
                <w:sz w:val="22"/>
                <w:szCs w:val="22"/>
              </w:rPr>
              <w:t>4</w:t>
            </w:r>
            <w:r w:rsidR="00624B54" w:rsidRPr="00DE5461">
              <w:rPr>
                <w:rFonts w:ascii="Arial" w:hAnsi="Arial" w:cs="Arial"/>
                <w:b/>
                <w:bCs/>
                <w:sz w:val="22"/>
                <w:szCs w:val="22"/>
              </w:rPr>
              <w:t>.202</w:t>
            </w:r>
            <w:r w:rsidR="00CC595B" w:rsidRPr="00DE5461">
              <w:rPr>
                <w:rFonts w:ascii="Arial" w:hAnsi="Arial" w:cs="Arial"/>
                <w:b/>
                <w:bCs/>
                <w:sz w:val="22"/>
                <w:szCs w:val="22"/>
              </w:rPr>
              <w:t>6</w:t>
            </w:r>
            <w:r w:rsidR="00624B54" w:rsidRPr="00DE5461">
              <w:rPr>
                <w:rFonts w:ascii="Arial" w:hAnsi="Arial" w:cs="Arial"/>
                <w:b/>
                <w:bCs/>
                <w:sz w:val="22"/>
                <w:szCs w:val="22"/>
              </w:rPr>
              <w:t xml:space="preserve"> r.</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BFA09A" w14:textId="77777777" w:rsidR="00624B54" w:rsidRPr="00DE5461" w:rsidRDefault="00624B54" w:rsidP="00570560">
            <w:pPr>
              <w:pStyle w:val="Akapitzlist"/>
              <w:spacing w:before="120" w:after="120"/>
              <w:ind w:left="0"/>
              <w:contextualSpacing w:val="0"/>
              <w:jc w:val="center"/>
              <w:rPr>
                <w:rFonts w:ascii="Arial" w:hAnsi="Arial" w:cs="Arial"/>
                <w:b/>
                <w:bCs/>
                <w:sz w:val="22"/>
                <w:szCs w:val="22"/>
              </w:rPr>
            </w:pPr>
            <w:r w:rsidRPr="00DE5461">
              <w:rPr>
                <w:rFonts w:ascii="Arial" w:hAnsi="Arial" w:cs="Arial"/>
                <w:b/>
                <w:bCs/>
                <w:sz w:val="22"/>
                <w:szCs w:val="22"/>
              </w:rPr>
              <w:t>do godziny</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812744" w14:textId="0AB01F83" w:rsidR="00624B54" w:rsidRPr="00DE5461" w:rsidRDefault="005655FF" w:rsidP="00570560">
            <w:pPr>
              <w:pStyle w:val="Akapitzlist"/>
              <w:spacing w:before="120" w:after="120"/>
              <w:ind w:left="0"/>
              <w:contextualSpacing w:val="0"/>
              <w:jc w:val="center"/>
              <w:rPr>
                <w:rFonts w:ascii="Arial" w:hAnsi="Arial" w:cs="Arial"/>
                <w:b/>
                <w:bCs/>
                <w:sz w:val="22"/>
                <w:szCs w:val="22"/>
              </w:rPr>
            </w:pPr>
            <w:r w:rsidRPr="00DE5461">
              <w:rPr>
                <w:rFonts w:ascii="Arial" w:hAnsi="Arial" w:cs="Arial"/>
                <w:b/>
                <w:bCs/>
                <w:sz w:val="22"/>
                <w:szCs w:val="22"/>
              </w:rPr>
              <w:t>10</w:t>
            </w:r>
            <w:r w:rsidR="00624B54" w:rsidRPr="00DE5461">
              <w:rPr>
                <w:rFonts w:ascii="Arial" w:hAnsi="Arial" w:cs="Arial"/>
                <w:b/>
                <w:bCs/>
                <w:sz w:val="22"/>
                <w:szCs w:val="22"/>
              </w:rPr>
              <w:t>:</w:t>
            </w:r>
            <w:r w:rsidR="00C42018" w:rsidRPr="00DE5461">
              <w:rPr>
                <w:rFonts w:ascii="Arial" w:hAnsi="Arial" w:cs="Arial"/>
                <w:b/>
                <w:bCs/>
                <w:sz w:val="22"/>
                <w:szCs w:val="22"/>
              </w:rPr>
              <w:t>0</w:t>
            </w:r>
            <w:r w:rsidR="00624B54" w:rsidRPr="00DE5461">
              <w:rPr>
                <w:rFonts w:ascii="Arial" w:hAnsi="Arial" w:cs="Arial"/>
                <w:b/>
                <w:bCs/>
                <w:sz w:val="22"/>
                <w:szCs w:val="22"/>
              </w:rPr>
              <w:t>0</w:t>
            </w:r>
          </w:p>
        </w:tc>
      </w:tr>
    </w:tbl>
    <w:p w14:paraId="48C382D2" w14:textId="77777777" w:rsidR="00624B54" w:rsidRPr="00DE5461" w:rsidRDefault="00624B54">
      <w:pPr>
        <w:pStyle w:val="Akapitzlist"/>
        <w:numPr>
          <w:ilvl w:val="0"/>
          <w:numId w:val="20"/>
        </w:numPr>
        <w:spacing w:after="120"/>
        <w:ind w:left="425" w:hanging="425"/>
        <w:contextualSpacing w:val="0"/>
        <w:jc w:val="both"/>
        <w:rPr>
          <w:rFonts w:ascii="Arial" w:hAnsi="Arial" w:cs="Arial"/>
          <w:sz w:val="22"/>
          <w:szCs w:val="22"/>
        </w:rPr>
      </w:pPr>
      <w:r w:rsidRPr="00DE5461">
        <w:rPr>
          <w:rFonts w:ascii="Arial" w:hAnsi="Arial" w:cs="Arial"/>
          <w:sz w:val="22"/>
          <w:szCs w:val="22"/>
        </w:rPr>
        <w:t>Otwarcie ofert nastąpi:</w:t>
      </w:r>
    </w:p>
    <w:tbl>
      <w:tblPr>
        <w:tblStyle w:val="Tabela-Siatka"/>
        <w:tblW w:w="0" w:type="auto"/>
        <w:jc w:val="center"/>
        <w:shd w:val="clear" w:color="auto" w:fill="D9D9D9" w:themeFill="background1" w:themeFillShade="D9"/>
        <w:tblLook w:val="04A0" w:firstRow="1" w:lastRow="0" w:firstColumn="1" w:lastColumn="0" w:noHBand="0" w:noVBand="1"/>
      </w:tblPr>
      <w:tblGrid>
        <w:gridCol w:w="1413"/>
        <w:gridCol w:w="2410"/>
        <w:gridCol w:w="1559"/>
        <w:gridCol w:w="2693"/>
      </w:tblGrid>
      <w:tr w:rsidR="00624B54" w:rsidRPr="00070747" w14:paraId="5E879371" w14:textId="77777777" w:rsidTr="00EC4982">
        <w:trPr>
          <w:trHeight w:val="502"/>
          <w:jc w:val="center"/>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7E94D3" w14:textId="77777777" w:rsidR="00624B54" w:rsidRPr="00DE5461" w:rsidRDefault="00624B54" w:rsidP="00EC4982">
            <w:pPr>
              <w:pStyle w:val="Akapitzlist"/>
              <w:ind w:left="0"/>
              <w:jc w:val="center"/>
              <w:rPr>
                <w:rFonts w:ascii="Arial" w:hAnsi="Arial" w:cs="Arial"/>
                <w:b/>
                <w:bCs/>
                <w:sz w:val="22"/>
                <w:szCs w:val="22"/>
              </w:rPr>
            </w:pPr>
            <w:r w:rsidRPr="00DE5461">
              <w:rPr>
                <w:rFonts w:ascii="Arial" w:hAnsi="Arial" w:cs="Arial"/>
                <w:b/>
                <w:bCs/>
                <w:sz w:val="22"/>
                <w:szCs w:val="22"/>
              </w:rPr>
              <w:t>do dnia</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2010AA" w14:textId="32E35ECA" w:rsidR="00624B54" w:rsidRPr="00DE5461" w:rsidRDefault="007F3B65" w:rsidP="00EC4982">
            <w:pPr>
              <w:pStyle w:val="Akapitzlist"/>
              <w:ind w:left="0"/>
              <w:jc w:val="center"/>
              <w:rPr>
                <w:rFonts w:ascii="Arial" w:hAnsi="Arial" w:cs="Arial"/>
                <w:b/>
                <w:bCs/>
                <w:sz w:val="22"/>
                <w:szCs w:val="22"/>
              </w:rPr>
            </w:pPr>
            <w:r w:rsidRPr="00DE5461">
              <w:rPr>
                <w:rFonts w:ascii="Arial" w:hAnsi="Arial" w:cs="Arial"/>
                <w:b/>
                <w:bCs/>
                <w:sz w:val="22"/>
                <w:szCs w:val="22"/>
              </w:rPr>
              <w:t>2</w:t>
            </w:r>
            <w:r w:rsidR="00DE5461">
              <w:rPr>
                <w:rFonts w:ascii="Arial" w:hAnsi="Arial" w:cs="Arial"/>
                <w:b/>
                <w:bCs/>
                <w:sz w:val="22"/>
                <w:szCs w:val="22"/>
              </w:rPr>
              <w:t>0</w:t>
            </w:r>
            <w:r w:rsidR="005655FF" w:rsidRPr="00DE5461">
              <w:rPr>
                <w:rFonts w:ascii="Arial" w:hAnsi="Arial" w:cs="Arial"/>
                <w:b/>
                <w:bCs/>
                <w:sz w:val="22"/>
                <w:szCs w:val="22"/>
              </w:rPr>
              <w:t>.</w:t>
            </w:r>
            <w:r w:rsidR="00CC595B" w:rsidRPr="00DE5461">
              <w:rPr>
                <w:rFonts w:ascii="Arial" w:hAnsi="Arial" w:cs="Arial"/>
                <w:b/>
                <w:bCs/>
                <w:sz w:val="22"/>
                <w:szCs w:val="22"/>
              </w:rPr>
              <w:t>0</w:t>
            </w:r>
            <w:r w:rsidR="00DE5461" w:rsidRPr="00DE5461">
              <w:rPr>
                <w:rFonts w:ascii="Arial" w:hAnsi="Arial" w:cs="Arial"/>
                <w:b/>
                <w:bCs/>
                <w:sz w:val="22"/>
                <w:szCs w:val="22"/>
              </w:rPr>
              <w:t>4</w:t>
            </w:r>
            <w:r w:rsidR="005655FF" w:rsidRPr="00DE5461">
              <w:rPr>
                <w:rFonts w:ascii="Arial" w:hAnsi="Arial" w:cs="Arial"/>
                <w:b/>
                <w:bCs/>
                <w:sz w:val="22"/>
                <w:szCs w:val="22"/>
              </w:rPr>
              <w:t>.202</w:t>
            </w:r>
            <w:r w:rsidR="00CC595B" w:rsidRPr="00DE5461">
              <w:rPr>
                <w:rFonts w:ascii="Arial" w:hAnsi="Arial" w:cs="Arial"/>
                <w:b/>
                <w:bCs/>
                <w:sz w:val="22"/>
                <w:szCs w:val="22"/>
              </w:rPr>
              <w:t>6</w:t>
            </w:r>
            <w:r w:rsidR="005655FF" w:rsidRPr="00DE5461">
              <w:rPr>
                <w:rFonts w:ascii="Arial" w:hAnsi="Arial" w:cs="Arial"/>
                <w:b/>
                <w:bCs/>
                <w:sz w:val="22"/>
                <w:szCs w:val="22"/>
              </w:rPr>
              <w:t xml:space="preserve"> r.</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2BEB1B" w14:textId="77777777" w:rsidR="00624B54" w:rsidRPr="00DE5461" w:rsidRDefault="00624B54" w:rsidP="00EC4982">
            <w:pPr>
              <w:pStyle w:val="Akapitzlist"/>
              <w:ind w:left="0"/>
              <w:jc w:val="center"/>
              <w:rPr>
                <w:rFonts w:ascii="Arial" w:hAnsi="Arial" w:cs="Arial"/>
                <w:b/>
                <w:bCs/>
                <w:sz w:val="22"/>
                <w:szCs w:val="22"/>
              </w:rPr>
            </w:pPr>
            <w:r w:rsidRPr="00DE5461">
              <w:rPr>
                <w:rFonts w:ascii="Arial" w:hAnsi="Arial" w:cs="Arial"/>
                <w:b/>
                <w:bCs/>
                <w:sz w:val="22"/>
                <w:szCs w:val="22"/>
              </w:rPr>
              <w:t>do godziny</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E717C5" w14:textId="381E9C2E" w:rsidR="00624B54" w:rsidRPr="00070747" w:rsidRDefault="005655FF" w:rsidP="00EC4982">
            <w:pPr>
              <w:pStyle w:val="Akapitzlist"/>
              <w:ind w:left="0"/>
              <w:jc w:val="center"/>
              <w:rPr>
                <w:rFonts w:ascii="Arial" w:hAnsi="Arial" w:cs="Arial"/>
                <w:b/>
                <w:bCs/>
                <w:sz w:val="22"/>
                <w:szCs w:val="22"/>
              </w:rPr>
            </w:pPr>
            <w:r w:rsidRPr="00DE5461">
              <w:rPr>
                <w:rFonts w:ascii="Arial" w:hAnsi="Arial" w:cs="Arial"/>
                <w:b/>
                <w:bCs/>
                <w:sz w:val="22"/>
                <w:szCs w:val="22"/>
              </w:rPr>
              <w:t>1</w:t>
            </w:r>
            <w:r w:rsidR="00352FAE" w:rsidRPr="00DE5461">
              <w:rPr>
                <w:rFonts w:ascii="Arial" w:hAnsi="Arial" w:cs="Arial"/>
                <w:b/>
                <w:bCs/>
                <w:sz w:val="22"/>
                <w:szCs w:val="22"/>
              </w:rPr>
              <w:t>0</w:t>
            </w:r>
            <w:r w:rsidR="00DB13C3" w:rsidRPr="00DE5461">
              <w:rPr>
                <w:rFonts w:ascii="Arial" w:hAnsi="Arial" w:cs="Arial"/>
                <w:b/>
                <w:bCs/>
                <w:sz w:val="22"/>
                <w:szCs w:val="22"/>
              </w:rPr>
              <w:t>:0</w:t>
            </w:r>
            <w:r w:rsidR="00352FAE" w:rsidRPr="00DE5461">
              <w:rPr>
                <w:rFonts w:ascii="Arial" w:hAnsi="Arial" w:cs="Arial"/>
                <w:b/>
                <w:bCs/>
                <w:sz w:val="22"/>
                <w:szCs w:val="22"/>
              </w:rPr>
              <w:t>5</w:t>
            </w:r>
          </w:p>
        </w:tc>
      </w:tr>
    </w:tbl>
    <w:p w14:paraId="495EB425" w14:textId="77777777" w:rsidR="003C4AFD" w:rsidRPr="00624551" w:rsidRDefault="003C4AFD" w:rsidP="003C4AFD">
      <w:pPr>
        <w:pStyle w:val="Akapitzlist"/>
        <w:numPr>
          <w:ilvl w:val="0"/>
          <w:numId w:val="20"/>
        </w:numPr>
        <w:spacing w:before="120" w:after="120"/>
        <w:ind w:left="425" w:hanging="425"/>
        <w:contextualSpacing w:val="0"/>
        <w:jc w:val="both"/>
        <w:rPr>
          <w:rFonts w:ascii="Arial" w:hAnsi="Arial" w:cs="Arial"/>
          <w:sz w:val="22"/>
          <w:szCs w:val="22"/>
        </w:rPr>
      </w:pPr>
      <w:r w:rsidRPr="00624551">
        <w:rPr>
          <w:rFonts w:ascii="Arial" w:hAnsi="Arial" w:cs="Arial"/>
          <w:sz w:val="22"/>
          <w:szCs w:val="22"/>
        </w:rPr>
        <w:t>Do oferty należy dołączyć wszystkie wymagane w SWZ dokumenty.</w:t>
      </w:r>
    </w:p>
    <w:p w14:paraId="5131B98B" w14:textId="77777777" w:rsidR="003C4AFD" w:rsidRPr="00624551" w:rsidRDefault="003C4AFD" w:rsidP="003C4AFD">
      <w:pPr>
        <w:pStyle w:val="Akapitzlist"/>
        <w:numPr>
          <w:ilvl w:val="0"/>
          <w:numId w:val="20"/>
        </w:numPr>
        <w:spacing w:before="120" w:after="120"/>
        <w:ind w:left="425" w:hanging="425"/>
        <w:contextualSpacing w:val="0"/>
        <w:jc w:val="both"/>
        <w:rPr>
          <w:rFonts w:ascii="Arial" w:hAnsi="Arial" w:cs="Arial"/>
          <w:b/>
          <w:bCs/>
          <w:sz w:val="22"/>
          <w:szCs w:val="22"/>
        </w:rPr>
      </w:pPr>
      <w:r w:rsidRPr="00624551">
        <w:rPr>
          <w:rFonts w:ascii="Arial" w:hAnsi="Arial" w:cs="Arial"/>
          <w:b/>
          <w:bCs/>
          <w:sz w:val="22"/>
          <w:szCs w:val="22"/>
        </w:rPr>
        <w:t>Sposób składania i otwarcia ofert:</w:t>
      </w:r>
    </w:p>
    <w:p w14:paraId="7BA7FBFC" w14:textId="77777777" w:rsidR="003C4AFD" w:rsidRPr="003C4AFD" w:rsidRDefault="003C4AFD" w:rsidP="003C4AFD">
      <w:pPr>
        <w:pStyle w:val="Akapitzlist"/>
        <w:numPr>
          <w:ilvl w:val="0"/>
          <w:numId w:val="205"/>
        </w:numPr>
        <w:tabs>
          <w:tab w:val="left" w:pos="851"/>
        </w:tabs>
        <w:spacing w:after="120"/>
        <w:ind w:hanging="357"/>
        <w:contextualSpacing w:val="0"/>
        <w:jc w:val="both"/>
        <w:rPr>
          <w:rFonts w:ascii="Arial" w:hAnsi="Arial" w:cs="Arial"/>
          <w:sz w:val="22"/>
          <w:szCs w:val="22"/>
        </w:rPr>
      </w:pPr>
      <w:r w:rsidRPr="003C4AFD">
        <w:rPr>
          <w:rFonts w:ascii="Arial" w:hAnsi="Arial" w:cs="Arial"/>
          <w:sz w:val="22"/>
          <w:szCs w:val="22"/>
        </w:rPr>
        <w:t>po wypełnieniu formularza składania oferty i dołączenia wszystkich wymaganych załączników należy kliknąć przycisk „Przejdź do podsumowania”,</w:t>
      </w:r>
    </w:p>
    <w:p w14:paraId="767AE15D" w14:textId="77777777" w:rsidR="003C4AFD" w:rsidRPr="003C4AFD" w:rsidRDefault="003C4AFD" w:rsidP="003C4AFD">
      <w:pPr>
        <w:pStyle w:val="Akapitzlist"/>
        <w:numPr>
          <w:ilvl w:val="0"/>
          <w:numId w:val="205"/>
        </w:numPr>
        <w:tabs>
          <w:tab w:val="left" w:pos="851"/>
        </w:tabs>
        <w:spacing w:after="120"/>
        <w:ind w:hanging="357"/>
        <w:contextualSpacing w:val="0"/>
        <w:jc w:val="both"/>
        <w:rPr>
          <w:rFonts w:ascii="Arial" w:hAnsi="Arial" w:cs="Arial"/>
          <w:sz w:val="22"/>
          <w:szCs w:val="22"/>
        </w:rPr>
      </w:pPr>
      <w:r w:rsidRPr="003C4AFD">
        <w:rPr>
          <w:rFonts w:ascii="Arial" w:hAnsi="Arial" w:cs="Arial"/>
          <w:sz w:val="22"/>
          <w:szCs w:val="22"/>
        </w:rPr>
        <w:t xml:space="preserve">oferta składana elektronicznie musi zostać podpisana </w:t>
      </w:r>
      <w:r w:rsidRPr="003C4AFD">
        <w:rPr>
          <w:rFonts w:ascii="Arial" w:hAnsi="Arial" w:cs="Arial"/>
          <w:b/>
          <w:bCs/>
          <w:sz w:val="22"/>
          <w:szCs w:val="22"/>
        </w:rPr>
        <w:t>kwalifikowanym podpisem elektronicznym lub podpisem zaufanym lub podpisem osobistym</w:t>
      </w:r>
      <w:r w:rsidRPr="003C4AFD">
        <w:rPr>
          <w:rFonts w:ascii="Arial" w:hAnsi="Arial" w:cs="Arial"/>
          <w:sz w:val="22"/>
          <w:szCs w:val="22"/>
        </w:rPr>
        <w:t xml:space="preserve">. W procesie składania oferty za pośrednictwem </w:t>
      </w:r>
      <w:hyperlink r:id="rId27" w:history="1">
        <w:r w:rsidRPr="003C4AFD">
          <w:rPr>
            <w:rStyle w:val="Hipercze"/>
            <w:rFonts w:ascii="Arial" w:hAnsi="Arial" w:cs="Arial"/>
            <w:sz w:val="22"/>
            <w:szCs w:val="22"/>
          </w:rPr>
          <w:t>platformazakupowa.pl</w:t>
        </w:r>
      </w:hyperlink>
      <w:r w:rsidRPr="003C4AFD">
        <w:rPr>
          <w:rFonts w:ascii="Arial" w:hAnsi="Arial" w:cs="Arial"/>
          <w:sz w:val="22"/>
          <w:szCs w:val="22"/>
        </w:rPr>
        <w:t xml:space="preserve">, Wykonawca powinien złożyć podpis bezpośrednio na dokumentach przesłanych za pośrednictwem </w:t>
      </w:r>
      <w:hyperlink r:id="rId28" w:history="1">
        <w:r w:rsidRPr="003C4AFD">
          <w:rPr>
            <w:rStyle w:val="Hipercze"/>
            <w:rFonts w:ascii="Arial" w:hAnsi="Arial" w:cs="Arial"/>
            <w:sz w:val="22"/>
            <w:szCs w:val="22"/>
          </w:rPr>
          <w:t>platformazakupowa.pl</w:t>
        </w:r>
      </w:hyperlink>
      <w:r w:rsidRPr="003C4AFD">
        <w:rPr>
          <w:rFonts w:ascii="Arial" w:hAnsi="Arial" w:cs="Arial"/>
          <w:sz w:val="22"/>
          <w:szCs w:val="22"/>
        </w:rPr>
        <w:t xml:space="preserve">. Zalecamy stosowanie podpisu na każdym załączonym pliku osobno, w szczególności wskazanych w art. 63 ust. 1 oraz ust. 2 ustawy </w:t>
      </w:r>
      <w:proofErr w:type="spellStart"/>
      <w:r w:rsidRPr="003C4AFD">
        <w:rPr>
          <w:rFonts w:ascii="Arial" w:hAnsi="Arial" w:cs="Arial"/>
          <w:sz w:val="22"/>
          <w:szCs w:val="22"/>
        </w:rPr>
        <w:t>Pzp</w:t>
      </w:r>
      <w:proofErr w:type="spellEnd"/>
      <w:r w:rsidRPr="003C4AFD">
        <w:rPr>
          <w:rFonts w:ascii="Arial" w:hAnsi="Arial" w:cs="Arial"/>
          <w:sz w:val="22"/>
          <w:szCs w:val="22"/>
        </w:rPr>
        <w:t>, gdzie zaznaczono, iż oferty oraz oświadczenie, o którym mowa w art. 125 ust. 1, sporządza się pod rygorem nieważności w postaci lub formie elektronicznej i opatruje się odpowiednio w odniesieniu do wartości postępowania kwalifikowanym podpisem elektronicznym, podpisem zaufanym lub podpisem osobistym.</w:t>
      </w:r>
    </w:p>
    <w:p w14:paraId="63249F80" w14:textId="77777777" w:rsidR="003C4AFD" w:rsidRPr="003C4AFD" w:rsidRDefault="003C4AFD" w:rsidP="003C4AFD">
      <w:pPr>
        <w:pStyle w:val="Akapitzlist"/>
        <w:numPr>
          <w:ilvl w:val="0"/>
          <w:numId w:val="205"/>
        </w:numPr>
        <w:tabs>
          <w:tab w:val="left" w:pos="851"/>
        </w:tabs>
        <w:spacing w:after="120"/>
        <w:ind w:hanging="357"/>
        <w:contextualSpacing w:val="0"/>
        <w:jc w:val="both"/>
        <w:rPr>
          <w:rFonts w:ascii="Arial" w:hAnsi="Arial" w:cs="Arial"/>
          <w:sz w:val="22"/>
          <w:szCs w:val="22"/>
        </w:rPr>
      </w:pPr>
      <w:r w:rsidRPr="003C4AFD">
        <w:rPr>
          <w:rFonts w:ascii="Arial" w:hAnsi="Arial" w:cs="Arial"/>
          <w:sz w:val="22"/>
          <w:szCs w:val="22"/>
        </w:rPr>
        <w:t xml:space="preserve">za datę złożenia oferty przyjmuje się datę jej przekazania w systemie (platformie) </w:t>
      </w:r>
      <w:r w:rsidRPr="003C4AFD">
        <w:rPr>
          <w:rFonts w:ascii="Arial" w:hAnsi="Arial" w:cs="Arial"/>
          <w:sz w:val="22"/>
          <w:szCs w:val="22"/>
        </w:rPr>
        <w:br/>
        <w:t>w drugim kroku składania oferty poprzez kliknięcie przycisku “Złóż ofertę”</w:t>
      </w:r>
      <w:r w:rsidRPr="003C4AFD">
        <w:rPr>
          <w:rFonts w:ascii="Arial" w:hAnsi="Arial" w:cs="Arial"/>
          <w:sz w:val="22"/>
          <w:szCs w:val="22"/>
        </w:rPr>
        <w:br/>
        <w:t>i wyświetlenie się komunikatu, że oferta została zaszyfrowana i złożona.</w:t>
      </w:r>
    </w:p>
    <w:p w14:paraId="0F07CEF0" w14:textId="77777777" w:rsidR="003C4AFD" w:rsidRPr="003C4AFD" w:rsidRDefault="003C4AFD" w:rsidP="003C4AFD">
      <w:pPr>
        <w:pStyle w:val="Akapitzlist"/>
        <w:numPr>
          <w:ilvl w:val="0"/>
          <w:numId w:val="205"/>
        </w:numPr>
        <w:tabs>
          <w:tab w:val="left" w:pos="851"/>
        </w:tabs>
        <w:spacing w:after="120"/>
        <w:ind w:hanging="357"/>
        <w:contextualSpacing w:val="0"/>
        <w:jc w:val="both"/>
        <w:rPr>
          <w:rFonts w:ascii="Arial" w:hAnsi="Arial" w:cs="Arial"/>
          <w:sz w:val="22"/>
          <w:szCs w:val="22"/>
        </w:rPr>
      </w:pPr>
      <w:r w:rsidRPr="003C4AFD">
        <w:rPr>
          <w:rFonts w:ascii="Arial" w:hAnsi="Arial" w:cs="Arial"/>
          <w:sz w:val="22"/>
          <w:szCs w:val="22"/>
        </w:rPr>
        <w:lastRenderedPageBreak/>
        <w:t xml:space="preserve">szczegółowa instrukcja dla Wykonawców dotycząca złożenia, zmiany i wycofania oferty znajduje się na stronie internetowej pod adresem: </w:t>
      </w:r>
      <w:hyperlink r:id="rId29" w:history="1">
        <w:r w:rsidRPr="003C4AFD">
          <w:rPr>
            <w:rStyle w:val="Hipercze"/>
            <w:rFonts w:ascii="Arial" w:hAnsi="Arial" w:cs="Arial"/>
            <w:sz w:val="22"/>
            <w:szCs w:val="22"/>
          </w:rPr>
          <w:t>https://platformazakupowa.pl/strona/45-instrukcje</w:t>
        </w:r>
      </w:hyperlink>
    </w:p>
    <w:p w14:paraId="399A9412" w14:textId="77777777" w:rsidR="003C4AFD" w:rsidRPr="00624551" w:rsidRDefault="003C4AFD" w:rsidP="003C4AFD">
      <w:pPr>
        <w:pStyle w:val="Akapitzlist"/>
        <w:numPr>
          <w:ilvl w:val="0"/>
          <w:numId w:val="20"/>
        </w:numPr>
        <w:spacing w:before="120" w:after="120"/>
        <w:ind w:left="425" w:hanging="425"/>
        <w:contextualSpacing w:val="0"/>
        <w:jc w:val="both"/>
        <w:rPr>
          <w:rFonts w:ascii="Arial" w:hAnsi="Arial" w:cs="Arial"/>
          <w:sz w:val="22"/>
          <w:szCs w:val="22"/>
        </w:rPr>
      </w:pPr>
      <w:r w:rsidRPr="00624551">
        <w:rPr>
          <w:rFonts w:ascii="Arial" w:hAnsi="Arial" w:cs="Arial"/>
          <w:sz w:val="22"/>
          <w:szCs w:val="22"/>
        </w:rPr>
        <w:t xml:space="preserve">W przypadku awarii systemu teleinformatycznego, przy </w:t>
      </w:r>
      <w:proofErr w:type="gramStart"/>
      <w:r w:rsidRPr="00624551">
        <w:rPr>
          <w:rFonts w:ascii="Arial" w:hAnsi="Arial" w:cs="Arial"/>
          <w:sz w:val="22"/>
          <w:szCs w:val="22"/>
        </w:rPr>
        <w:t>użyciu</w:t>
      </w:r>
      <w:proofErr w:type="gramEnd"/>
      <w:r w:rsidRPr="00624551">
        <w:rPr>
          <w:rFonts w:ascii="Arial" w:hAnsi="Arial" w:cs="Arial"/>
          <w:sz w:val="22"/>
          <w:szCs w:val="22"/>
        </w:rPr>
        <w:t xml:space="preserve"> którego następuje otwarcie, która powoduje brak możliwości otwarcia ofert w terminie określonym w ust. 3, otwarcie ofert nastąpi niezwłocznie po usunięciu awarii. </w:t>
      </w:r>
    </w:p>
    <w:p w14:paraId="7A2F49EE" w14:textId="77777777" w:rsidR="003C4AFD" w:rsidRPr="00624551" w:rsidRDefault="003C4AFD" w:rsidP="003C4AFD">
      <w:pPr>
        <w:pStyle w:val="Akapitzlist"/>
        <w:numPr>
          <w:ilvl w:val="0"/>
          <w:numId w:val="20"/>
        </w:numPr>
        <w:spacing w:before="120" w:after="120"/>
        <w:ind w:left="425" w:hanging="425"/>
        <w:contextualSpacing w:val="0"/>
        <w:jc w:val="both"/>
        <w:rPr>
          <w:rFonts w:ascii="Arial" w:hAnsi="Arial" w:cs="Arial"/>
          <w:sz w:val="22"/>
          <w:szCs w:val="22"/>
        </w:rPr>
      </w:pPr>
      <w:r w:rsidRPr="00624551">
        <w:rPr>
          <w:rFonts w:ascii="Arial" w:hAnsi="Arial" w:cs="Arial"/>
          <w:sz w:val="22"/>
          <w:szCs w:val="22"/>
        </w:rPr>
        <w:t xml:space="preserve">Zamawiający niezwłocznie po otwarciu ofert udostępnia na stronie internetowej prowadzonego postępowania informacje dotyczące: </w:t>
      </w:r>
    </w:p>
    <w:p w14:paraId="03343609" w14:textId="77777777" w:rsidR="003C4AFD" w:rsidRPr="003C4AFD" w:rsidRDefault="003C4AFD" w:rsidP="003C4AFD">
      <w:pPr>
        <w:pStyle w:val="Akapitzlist"/>
        <w:numPr>
          <w:ilvl w:val="0"/>
          <w:numId w:val="206"/>
        </w:numPr>
        <w:spacing w:after="120"/>
        <w:contextualSpacing w:val="0"/>
        <w:jc w:val="both"/>
        <w:rPr>
          <w:rFonts w:ascii="Arial" w:hAnsi="Arial" w:cs="Arial"/>
          <w:sz w:val="22"/>
          <w:szCs w:val="22"/>
        </w:rPr>
      </w:pPr>
      <w:r w:rsidRPr="003C4AFD">
        <w:rPr>
          <w:rFonts w:ascii="Arial" w:hAnsi="Arial" w:cs="Arial"/>
          <w:sz w:val="22"/>
          <w:szCs w:val="22"/>
        </w:rPr>
        <w:t xml:space="preserve">nazw albo imion i nazwisk oraz siedzib lub miejsc prowadzonej działalności gospodarczej bądź miejsc zamieszkania Wykonawców, których oferty zostały otwarte, </w:t>
      </w:r>
    </w:p>
    <w:p w14:paraId="0509B371" w14:textId="77777777" w:rsidR="003C4AFD" w:rsidRPr="003C4AFD" w:rsidRDefault="003C4AFD" w:rsidP="003C4AFD">
      <w:pPr>
        <w:pStyle w:val="Akapitzlist"/>
        <w:numPr>
          <w:ilvl w:val="0"/>
          <w:numId w:val="206"/>
        </w:numPr>
        <w:spacing w:after="120"/>
        <w:ind w:hanging="357"/>
        <w:contextualSpacing w:val="0"/>
        <w:jc w:val="both"/>
        <w:rPr>
          <w:rFonts w:ascii="Arial" w:hAnsi="Arial" w:cs="Arial"/>
          <w:sz w:val="22"/>
          <w:szCs w:val="22"/>
        </w:rPr>
      </w:pPr>
      <w:r w:rsidRPr="003C4AFD">
        <w:rPr>
          <w:rFonts w:ascii="Arial" w:hAnsi="Arial" w:cs="Arial"/>
          <w:sz w:val="22"/>
          <w:szCs w:val="22"/>
        </w:rPr>
        <w:t>cen zawartych w ofertach.</w:t>
      </w:r>
    </w:p>
    <w:p w14:paraId="6035A40F" w14:textId="77777777" w:rsidR="003C4AFD" w:rsidRPr="00624551" w:rsidRDefault="003C4AFD" w:rsidP="003C4AFD">
      <w:pPr>
        <w:pStyle w:val="Akapitzlist"/>
        <w:numPr>
          <w:ilvl w:val="0"/>
          <w:numId w:val="20"/>
        </w:numPr>
        <w:spacing w:before="120" w:after="120"/>
        <w:ind w:left="425" w:hanging="425"/>
        <w:contextualSpacing w:val="0"/>
        <w:jc w:val="both"/>
        <w:rPr>
          <w:rFonts w:ascii="Arial" w:hAnsi="Arial" w:cs="Arial"/>
          <w:sz w:val="22"/>
          <w:szCs w:val="22"/>
        </w:rPr>
      </w:pPr>
      <w:r w:rsidRPr="00624551">
        <w:rPr>
          <w:rFonts w:ascii="Arial" w:hAnsi="Arial" w:cs="Arial"/>
          <w:sz w:val="22"/>
          <w:szCs w:val="22"/>
        </w:rPr>
        <w:t>Zamawiający odrzuci ofertę złożoną po terminie składania ofert.</w:t>
      </w:r>
    </w:p>
    <w:p w14:paraId="04E3B227" w14:textId="77777777" w:rsidR="003C4AFD" w:rsidRPr="00624551" w:rsidRDefault="003C4AFD" w:rsidP="003C4AFD">
      <w:pPr>
        <w:pStyle w:val="Akapitzlist"/>
        <w:numPr>
          <w:ilvl w:val="0"/>
          <w:numId w:val="20"/>
        </w:numPr>
        <w:spacing w:before="120" w:after="120"/>
        <w:ind w:left="425" w:hanging="425"/>
        <w:contextualSpacing w:val="0"/>
        <w:jc w:val="both"/>
        <w:rPr>
          <w:rFonts w:ascii="Arial" w:hAnsi="Arial" w:cs="Arial"/>
          <w:sz w:val="22"/>
          <w:szCs w:val="22"/>
        </w:rPr>
      </w:pPr>
      <w:r w:rsidRPr="00624551">
        <w:rPr>
          <w:rFonts w:ascii="Arial" w:hAnsi="Arial" w:cs="Arial"/>
          <w:sz w:val="22"/>
          <w:szCs w:val="22"/>
        </w:rPr>
        <w:t>Wykonawca po upływie terminu składania ofert nie może wycofać złożonej oferty.</w:t>
      </w:r>
    </w:p>
    <w:p w14:paraId="5DB2AC4C" w14:textId="77777777" w:rsidR="00624B54" w:rsidRPr="00070747" w:rsidRDefault="00624B54" w:rsidP="00C42018">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XX</w:t>
      </w:r>
    </w:p>
    <w:p w14:paraId="2A88CF67" w14:textId="77777777" w:rsidR="00624B54" w:rsidRPr="00070747" w:rsidRDefault="00624B54" w:rsidP="00C42018">
      <w:pPr>
        <w:shd w:val="clear" w:color="auto" w:fill="C1E4F5" w:themeFill="accent1" w:themeFillTint="33"/>
        <w:spacing w:after="120"/>
        <w:jc w:val="center"/>
        <w:rPr>
          <w:rFonts w:ascii="Arial" w:hAnsi="Arial" w:cs="Arial"/>
          <w:b/>
          <w:bCs/>
          <w:sz w:val="22"/>
          <w:szCs w:val="22"/>
        </w:rPr>
      </w:pPr>
      <w:r w:rsidRPr="00070747">
        <w:rPr>
          <w:rFonts w:ascii="Arial" w:hAnsi="Arial" w:cs="Arial"/>
          <w:b/>
          <w:bCs/>
          <w:sz w:val="22"/>
          <w:szCs w:val="22"/>
        </w:rPr>
        <w:t>SPOSÓB OBLICZENIA CENY</w:t>
      </w:r>
    </w:p>
    <w:p w14:paraId="7FF6E377" w14:textId="20358A29" w:rsidR="005B46CD" w:rsidRPr="0092090D" w:rsidRDefault="00BE5CD0">
      <w:pPr>
        <w:pStyle w:val="Akapitzlist"/>
        <w:numPr>
          <w:ilvl w:val="1"/>
          <w:numId w:val="14"/>
        </w:numPr>
        <w:tabs>
          <w:tab w:val="left" w:pos="13608"/>
        </w:tabs>
        <w:spacing w:before="120" w:after="120"/>
        <w:ind w:left="425" w:right="27" w:hanging="425"/>
        <w:contextualSpacing w:val="0"/>
        <w:jc w:val="both"/>
        <w:rPr>
          <w:rFonts w:ascii="Arial" w:hAnsi="Arial" w:cs="Arial"/>
          <w:sz w:val="22"/>
          <w:szCs w:val="22"/>
          <w:lang w:val="x-none"/>
        </w:rPr>
      </w:pPr>
      <w:r w:rsidRPr="00070747">
        <w:rPr>
          <w:rFonts w:ascii="Arial" w:hAnsi="Arial" w:cs="Arial"/>
          <w:sz w:val="22"/>
          <w:szCs w:val="22"/>
        </w:rPr>
        <w:t xml:space="preserve">W </w:t>
      </w:r>
      <w:r w:rsidR="00436755">
        <w:rPr>
          <w:rFonts w:ascii="Arial" w:hAnsi="Arial" w:cs="Arial"/>
          <w:sz w:val="22"/>
          <w:szCs w:val="22"/>
        </w:rPr>
        <w:t>opisie przedmiotu zamówienia – formularzu cenowym</w:t>
      </w:r>
      <w:r w:rsidRPr="00070747">
        <w:rPr>
          <w:rFonts w:ascii="Arial" w:hAnsi="Arial" w:cs="Arial"/>
          <w:sz w:val="22"/>
          <w:szCs w:val="22"/>
        </w:rPr>
        <w:t xml:space="preserve"> (w </w:t>
      </w:r>
      <w:r w:rsidRPr="00C315AB">
        <w:rPr>
          <w:rFonts w:ascii="Arial" w:hAnsi="Arial" w:cs="Arial"/>
          <w:b/>
          <w:bCs/>
          <w:sz w:val="22"/>
          <w:szCs w:val="22"/>
        </w:rPr>
        <w:t xml:space="preserve">załączniku nr </w:t>
      </w:r>
      <w:r w:rsidR="00436755">
        <w:rPr>
          <w:rFonts w:ascii="Arial" w:hAnsi="Arial" w:cs="Arial"/>
          <w:b/>
          <w:bCs/>
          <w:sz w:val="22"/>
          <w:szCs w:val="22"/>
        </w:rPr>
        <w:t>1</w:t>
      </w:r>
      <w:r w:rsidRPr="003C4AFD">
        <w:rPr>
          <w:rFonts w:ascii="Arial" w:hAnsi="Arial" w:cs="Arial"/>
          <w:b/>
          <w:bCs/>
          <w:sz w:val="22"/>
          <w:szCs w:val="22"/>
        </w:rPr>
        <w:t xml:space="preserve"> do SWZ</w:t>
      </w:r>
      <w:r w:rsidRPr="00070747">
        <w:rPr>
          <w:rFonts w:ascii="Arial" w:hAnsi="Arial" w:cs="Arial"/>
          <w:sz w:val="22"/>
          <w:szCs w:val="22"/>
        </w:rPr>
        <w:t xml:space="preserve">) Wykonawca podaje cenę </w:t>
      </w:r>
      <w:r w:rsidRPr="0092090D">
        <w:rPr>
          <w:rFonts w:ascii="Arial" w:hAnsi="Arial" w:cs="Arial"/>
          <w:sz w:val="22"/>
          <w:szCs w:val="22"/>
        </w:rPr>
        <w:t>zamówienia zgodnie z wytycznymi zawartymi w formularzu ofertowym oraz zgodnie z</w:t>
      </w:r>
      <w:r w:rsidR="000D3611" w:rsidRPr="0092090D">
        <w:rPr>
          <w:rFonts w:ascii="Arial" w:hAnsi="Arial" w:cs="Arial"/>
          <w:sz w:val="22"/>
          <w:szCs w:val="22"/>
        </w:rPr>
        <w:t> </w:t>
      </w:r>
      <w:r w:rsidRPr="0092090D">
        <w:rPr>
          <w:rFonts w:ascii="Arial" w:hAnsi="Arial" w:cs="Arial"/>
          <w:sz w:val="22"/>
          <w:szCs w:val="22"/>
        </w:rPr>
        <w:t>ust.</w:t>
      </w:r>
      <w:r w:rsidR="00070747" w:rsidRPr="0092090D">
        <w:rPr>
          <w:rFonts w:ascii="Arial" w:hAnsi="Arial" w:cs="Arial"/>
          <w:sz w:val="22"/>
          <w:szCs w:val="22"/>
        </w:rPr>
        <w:t> </w:t>
      </w:r>
      <w:r w:rsidRPr="0092090D">
        <w:rPr>
          <w:rFonts w:ascii="Arial" w:hAnsi="Arial" w:cs="Arial"/>
          <w:sz w:val="22"/>
          <w:szCs w:val="22"/>
        </w:rPr>
        <w:t>2 – 6 SWZ</w:t>
      </w:r>
      <w:r w:rsidR="00624B54" w:rsidRPr="0092090D">
        <w:rPr>
          <w:rFonts w:ascii="Arial" w:hAnsi="Arial" w:cs="Arial"/>
          <w:sz w:val="22"/>
          <w:szCs w:val="22"/>
        </w:rPr>
        <w:t xml:space="preserve">. </w:t>
      </w:r>
    </w:p>
    <w:p w14:paraId="4185BF80" w14:textId="16126CC4" w:rsidR="005B46CD" w:rsidRPr="0092090D" w:rsidRDefault="005B46CD">
      <w:pPr>
        <w:pStyle w:val="Akapitzlist"/>
        <w:numPr>
          <w:ilvl w:val="1"/>
          <w:numId w:val="14"/>
        </w:numPr>
        <w:tabs>
          <w:tab w:val="left" w:pos="13608"/>
        </w:tabs>
        <w:spacing w:before="120" w:after="120"/>
        <w:ind w:left="426" w:right="27" w:hanging="425"/>
        <w:contextualSpacing w:val="0"/>
        <w:jc w:val="both"/>
        <w:rPr>
          <w:rFonts w:ascii="Arial" w:hAnsi="Arial" w:cs="Arial"/>
          <w:sz w:val="23"/>
          <w:szCs w:val="23"/>
        </w:rPr>
      </w:pPr>
      <w:r w:rsidRPr="0092090D">
        <w:rPr>
          <w:rFonts w:ascii="Arial" w:eastAsia="Calibri" w:hAnsi="Arial" w:cs="Arial"/>
          <w:sz w:val="23"/>
          <w:szCs w:val="23"/>
        </w:rPr>
        <w:t>Wykonawca oblicza cenę oferty w następujący sposób:</w:t>
      </w:r>
    </w:p>
    <w:p w14:paraId="43105B61" w14:textId="77777777" w:rsidR="005B46CD" w:rsidRPr="0092090D" w:rsidRDefault="005B46CD">
      <w:pPr>
        <w:pStyle w:val="Akapitzlist"/>
        <w:numPr>
          <w:ilvl w:val="3"/>
          <w:numId w:val="165"/>
        </w:numPr>
        <w:tabs>
          <w:tab w:val="left" w:pos="13608"/>
        </w:tabs>
        <w:spacing w:before="120" w:after="120"/>
        <w:ind w:left="851" w:right="27"/>
        <w:contextualSpacing w:val="0"/>
        <w:jc w:val="both"/>
        <w:rPr>
          <w:rFonts w:ascii="Arial" w:hAnsi="Arial" w:cs="Arial"/>
          <w:sz w:val="23"/>
          <w:szCs w:val="23"/>
        </w:rPr>
      </w:pPr>
      <w:r w:rsidRPr="0092090D">
        <w:rPr>
          <w:rFonts w:ascii="Arial" w:eastAsia="Calibri" w:hAnsi="Arial" w:cs="Arial"/>
          <w:sz w:val="23"/>
          <w:szCs w:val="23"/>
        </w:rPr>
        <w:t>w formularzu cenowym podaje dla przedmiotu zamówienia cenę jednostkową brutto (kolumna 5);</w:t>
      </w:r>
    </w:p>
    <w:p w14:paraId="658E75D2" w14:textId="7A0D7B3C" w:rsidR="005B46CD" w:rsidRPr="0092090D" w:rsidRDefault="005B46CD">
      <w:pPr>
        <w:pStyle w:val="Akapitzlist"/>
        <w:numPr>
          <w:ilvl w:val="3"/>
          <w:numId w:val="165"/>
        </w:numPr>
        <w:tabs>
          <w:tab w:val="left" w:pos="13608"/>
        </w:tabs>
        <w:spacing w:before="120" w:after="120"/>
        <w:ind w:left="851" w:right="27"/>
        <w:contextualSpacing w:val="0"/>
        <w:jc w:val="both"/>
        <w:rPr>
          <w:rFonts w:ascii="Arial" w:hAnsi="Arial" w:cs="Arial"/>
          <w:sz w:val="23"/>
          <w:szCs w:val="23"/>
        </w:rPr>
      </w:pPr>
      <w:r w:rsidRPr="0092090D">
        <w:rPr>
          <w:rFonts w:ascii="Arial" w:eastAsia="Calibri" w:hAnsi="Arial" w:cs="Arial"/>
          <w:sz w:val="23"/>
          <w:szCs w:val="23"/>
        </w:rPr>
        <w:t>następnie mnoży cenę jednostkową brutto przez podaną ilość i otrzymaną wartość wpisuje w kolumnę – wartość brutto (kolumna 6);</w:t>
      </w:r>
    </w:p>
    <w:p w14:paraId="55D881E1" w14:textId="08422081" w:rsidR="005B46CD" w:rsidRPr="0092090D" w:rsidRDefault="005B46CD">
      <w:pPr>
        <w:pStyle w:val="Akapitzlist"/>
        <w:numPr>
          <w:ilvl w:val="3"/>
          <w:numId w:val="165"/>
        </w:numPr>
        <w:tabs>
          <w:tab w:val="left" w:pos="13608"/>
        </w:tabs>
        <w:spacing w:before="120" w:after="120"/>
        <w:ind w:left="851" w:right="27"/>
        <w:contextualSpacing w:val="0"/>
        <w:jc w:val="both"/>
        <w:rPr>
          <w:rFonts w:ascii="Arial" w:hAnsi="Arial" w:cs="Arial"/>
          <w:sz w:val="23"/>
          <w:szCs w:val="23"/>
        </w:rPr>
      </w:pPr>
      <w:r w:rsidRPr="0092090D">
        <w:rPr>
          <w:rFonts w:ascii="Arial" w:eastAsia="Calibri" w:hAnsi="Arial" w:cs="Arial"/>
          <w:sz w:val="23"/>
          <w:szCs w:val="23"/>
        </w:rPr>
        <w:t>suma wartości brutto daje cenę oferty [RAZEM].</w:t>
      </w:r>
    </w:p>
    <w:p w14:paraId="4E9C2822" w14:textId="6A157FE6" w:rsidR="005B46CD" w:rsidRPr="0092090D" w:rsidRDefault="005B46CD">
      <w:pPr>
        <w:pStyle w:val="Akapitzlist"/>
        <w:numPr>
          <w:ilvl w:val="1"/>
          <w:numId w:val="14"/>
        </w:numPr>
        <w:tabs>
          <w:tab w:val="left" w:pos="13608"/>
        </w:tabs>
        <w:spacing w:before="120" w:after="120"/>
        <w:ind w:left="425" w:right="27" w:hanging="425"/>
        <w:contextualSpacing w:val="0"/>
        <w:jc w:val="both"/>
        <w:rPr>
          <w:rFonts w:ascii="Arial" w:hAnsi="Arial" w:cs="Arial"/>
          <w:sz w:val="22"/>
          <w:szCs w:val="22"/>
          <w:lang w:val="x-none"/>
        </w:rPr>
      </w:pPr>
      <w:r w:rsidRPr="0092090D">
        <w:rPr>
          <w:rFonts w:ascii="Arial" w:hAnsi="Arial" w:cs="Arial"/>
          <w:sz w:val="23"/>
          <w:szCs w:val="23"/>
          <w:lang w:eastAsia="x-none"/>
        </w:rPr>
        <w:t>Wyliczoną sumę wartości brutto z Formularza cenowego – opisu przedmiotu zamówienia należy przenieść do Formularza ofertowego.</w:t>
      </w:r>
    </w:p>
    <w:p w14:paraId="6167B1D9" w14:textId="77777777" w:rsidR="005B46CD" w:rsidRPr="0092090D" w:rsidRDefault="005B46CD">
      <w:pPr>
        <w:pStyle w:val="Akapitzlist"/>
        <w:numPr>
          <w:ilvl w:val="1"/>
          <w:numId w:val="14"/>
        </w:numPr>
        <w:tabs>
          <w:tab w:val="left" w:pos="13608"/>
        </w:tabs>
        <w:spacing w:before="120" w:after="120"/>
        <w:ind w:left="425" w:right="27" w:hanging="425"/>
        <w:contextualSpacing w:val="0"/>
        <w:jc w:val="both"/>
        <w:rPr>
          <w:rFonts w:ascii="Arial" w:hAnsi="Arial" w:cs="Arial"/>
          <w:sz w:val="22"/>
          <w:szCs w:val="22"/>
          <w:lang w:val="x-none"/>
        </w:rPr>
      </w:pPr>
      <w:r w:rsidRPr="0092090D">
        <w:rPr>
          <w:rFonts w:ascii="Arial" w:hAnsi="Arial" w:cs="Arial"/>
          <w:sz w:val="23"/>
          <w:szCs w:val="23"/>
        </w:rPr>
        <w:t>Wykonawca jest zobowiązany wypełnić wszystkie pozycje w tabeli w formularzu cenowym – opisie przedmiotu zamówienia.</w:t>
      </w:r>
    </w:p>
    <w:p w14:paraId="681613D0" w14:textId="1DFAF31D" w:rsidR="005B46CD" w:rsidRPr="0092090D" w:rsidRDefault="005B46CD">
      <w:pPr>
        <w:pStyle w:val="Akapitzlist"/>
        <w:numPr>
          <w:ilvl w:val="1"/>
          <w:numId w:val="14"/>
        </w:numPr>
        <w:tabs>
          <w:tab w:val="left" w:pos="13608"/>
        </w:tabs>
        <w:spacing w:before="120" w:after="120"/>
        <w:ind w:left="425" w:right="27" w:hanging="425"/>
        <w:contextualSpacing w:val="0"/>
        <w:jc w:val="both"/>
        <w:rPr>
          <w:rFonts w:ascii="Arial" w:hAnsi="Arial" w:cs="Arial"/>
          <w:sz w:val="22"/>
          <w:szCs w:val="22"/>
          <w:lang w:val="x-none"/>
        </w:rPr>
      </w:pPr>
      <w:r w:rsidRPr="0092090D">
        <w:rPr>
          <w:rFonts w:ascii="Arial" w:hAnsi="Arial" w:cs="Arial"/>
          <w:sz w:val="23"/>
          <w:szCs w:val="23"/>
        </w:rPr>
        <w:t>W przypadku rozbieżności między formularzem ofertowym a formularzem cenowym -opisem przedmiotu zamówienia za prawidłowe przyjmuje się informacje zawarte w formularzu cenowym – opisie przedmiotu zamówienia.</w:t>
      </w:r>
    </w:p>
    <w:p w14:paraId="7E7C4121" w14:textId="33CA045C" w:rsidR="00624B54" w:rsidRPr="00070747" w:rsidRDefault="00BE5CD0">
      <w:pPr>
        <w:pStyle w:val="Akapitzlist"/>
        <w:numPr>
          <w:ilvl w:val="1"/>
          <w:numId w:val="14"/>
        </w:numPr>
        <w:tabs>
          <w:tab w:val="left" w:pos="13608"/>
        </w:tabs>
        <w:spacing w:before="120" w:after="120"/>
        <w:ind w:left="425" w:right="28" w:hanging="425"/>
        <w:contextualSpacing w:val="0"/>
        <w:jc w:val="both"/>
        <w:rPr>
          <w:rStyle w:val="eop"/>
          <w:rFonts w:ascii="Arial" w:hAnsi="Arial" w:cs="Arial"/>
          <w:sz w:val="22"/>
          <w:szCs w:val="22"/>
        </w:rPr>
      </w:pPr>
      <w:r w:rsidRPr="0092090D">
        <w:rPr>
          <w:rFonts w:ascii="Arial" w:hAnsi="Arial" w:cs="Arial"/>
          <w:sz w:val="22"/>
          <w:szCs w:val="22"/>
          <w:shd w:val="clear" w:color="auto" w:fill="FFFFFF"/>
        </w:rPr>
        <w:t xml:space="preserve">Wysokość wynagrodzenia brutto musi uwzględniać wszystkie </w:t>
      </w:r>
      <w:r w:rsidRPr="00070747">
        <w:rPr>
          <w:rFonts w:ascii="Arial" w:hAnsi="Arial" w:cs="Arial"/>
          <w:sz w:val="22"/>
          <w:szCs w:val="22"/>
          <w:shd w:val="clear" w:color="auto" w:fill="FFFFFF"/>
        </w:rPr>
        <w:t>koszty związane z</w:t>
      </w:r>
      <w:r w:rsidR="000D3611" w:rsidRPr="00070747">
        <w:rPr>
          <w:rFonts w:ascii="Arial" w:hAnsi="Arial" w:cs="Arial"/>
          <w:sz w:val="22"/>
          <w:szCs w:val="22"/>
          <w:shd w:val="clear" w:color="auto" w:fill="FFFFFF"/>
        </w:rPr>
        <w:t> </w:t>
      </w:r>
      <w:r w:rsidRPr="00070747">
        <w:rPr>
          <w:rFonts w:ascii="Arial" w:hAnsi="Arial" w:cs="Arial"/>
          <w:sz w:val="22"/>
          <w:szCs w:val="22"/>
          <w:shd w:val="clear" w:color="auto" w:fill="FFFFFF"/>
        </w:rPr>
        <w:t>realizacją przedmiotu zamówienia zgodnie z opisem przedmiotu zamówienia oraz istotnymi postanowieniami umowy określonymi w SWZ.</w:t>
      </w:r>
      <w:r w:rsidR="00624B54" w:rsidRPr="00070747">
        <w:rPr>
          <w:rStyle w:val="eop"/>
          <w:rFonts w:ascii="Arial" w:hAnsi="Arial" w:cs="Arial"/>
          <w:sz w:val="22"/>
          <w:szCs w:val="22"/>
          <w:shd w:val="clear" w:color="auto" w:fill="FFFFFF"/>
        </w:rPr>
        <w:t> </w:t>
      </w:r>
    </w:p>
    <w:p w14:paraId="23C64B67" w14:textId="77777777" w:rsidR="00624B54" w:rsidRPr="00070747" w:rsidRDefault="00624B54">
      <w:pPr>
        <w:pStyle w:val="Akapitzlist"/>
        <w:numPr>
          <w:ilvl w:val="1"/>
          <w:numId w:val="14"/>
        </w:numPr>
        <w:tabs>
          <w:tab w:val="left" w:pos="13608"/>
        </w:tabs>
        <w:spacing w:before="120" w:after="120"/>
        <w:ind w:left="426" w:right="28" w:hanging="426"/>
        <w:contextualSpacing w:val="0"/>
        <w:jc w:val="both"/>
        <w:rPr>
          <w:rFonts w:ascii="Arial" w:hAnsi="Arial" w:cs="Arial"/>
          <w:color w:val="0070C0"/>
          <w:sz w:val="22"/>
          <w:szCs w:val="22"/>
        </w:rPr>
      </w:pPr>
      <w:r w:rsidRPr="00070747">
        <w:rPr>
          <w:rFonts w:ascii="Arial" w:hAnsi="Arial" w:cs="Arial"/>
          <w:sz w:val="22"/>
          <w:szCs w:val="22"/>
        </w:rPr>
        <w:t>Cena oferty brutto winna być wyrażona w złotych polskich (PLN). Zamawiający nie przewiduje rozliczeń w innych obcych walutach.</w:t>
      </w:r>
    </w:p>
    <w:p w14:paraId="094765DE" w14:textId="77777777" w:rsidR="00624B54" w:rsidRPr="00070747" w:rsidRDefault="00624B54">
      <w:pPr>
        <w:pStyle w:val="Akapitzlist"/>
        <w:numPr>
          <w:ilvl w:val="1"/>
          <w:numId w:val="14"/>
        </w:numPr>
        <w:tabs>
          <w:tab w:val="left" w:pos="13608"/>
        </w:tabs>
        <w:spacing w:before="120" w:after="120"/>
        <w:ind w:left="426" w:right="28" w:hanging="426"/>
        <w:contextualSpacing w:val="0"/>
        <w:jc w:val="both"/>
        <w:rPr>
          <w:rFonts w:ascii="Arial" w:hAnsi="Arial" w:cs="Arial"/>
          <w:b/>
          <w:bCs/>
          <w:color w:val="0070C0"/>
          <w:sz w:val="22"/>
          <w:szCs w:val="22"/>
        </w:rPr>
      </w:pPr>
      <w:r w:rsidRPr="00070747">
        <w:rPr>
          <w:rFonts w:ascii="Arial" w:hAnsi="Arial" w:cs="Arial"/>
          <w:sz w:val="22"/>
          <w:szCs w:val="22"/>
        </w:rPr>
        <w:t xml:space="preserve">W cenie oferty uwzględnia się zysk Wykonawcy oraz wszystkie wymagane przepisami podatki i opłaty, a w szczególności podatek VAT. </w:t>
      </w:r>
    </w:p>
    <w:p w14:paraId="131BB903" w14:textId="77777777" w:rsidR="00624B54" w:rsidRPr="00070747" w:rsidRDefault="00624B54">
      <w:pPr>
        <w:pStyle w:val="Akapitzlist"/>
        <w:numPr>
          <w:ilvl w:val="1"/>
          <w:numId w:val="14"/>
        </w:numPr>
        <w:tabs>
          <w:tab w:val="left" w:pos="13608"/>
        </w:tabs>
        <w:spacing w:before="120" w:after="120"/>
        <w:ind w:left="426" w:right="28" w:hanging="426"/>
        <w:contextualSpacing w:val="0"/>
        <w:jc w:val="both"/>
        <w:rPr>
          <w:rFonts w:ascii="Arial" w:hAnsi="Arial" w:cs="Arial"/>
          <w:b/>
          <w:bCs/>
          <w:color w:val="0070C0"/>
          <w:sz w:val="22"/>
          <w:szCs w:val="22"/>
        </w:rPr>
      </w:pPr>
      <w:r w:rsidRPr="00070747">
        <w:rPr>
          <w:rFonts w:ascii="Arial" w:hAnsi="Arial" w:cs="Arial"/>
          <w:sz w:val="22"/>
          <w:szCs w:val="22"/>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299566E2" w14:textId="2408C974" w:rsidR="00624B54" w:rsidRPr="00DC5C54" w:rsidRDefault="00624B54">
      <w:pPr>
        <w:pStyle w:val="Akapitzlist"/>
        <w:numPr>
          <w:ilvl w:val="1"/>
          <w:numId w:val="14"/>
        </w:numPr>
        <w:tabs>
          <w:tab w:val="left" w:pos="13608"/>
        </w:tabs>
        <w:spacing w:before="120" w:after="120"/>
        <w:ind w:left="426" w:right="28" w:hanging="426"/>
        <w:contextualSpacing w:val="0"/>
        <w:jc w:val="both"/>
        <w:rPr>
          <w:rFonts w:ascii="Arial" w:hAnsi="Arial" w:cs="Arial"/>
          <w:b/>
          <w:bCs/>
          <w:color w:val="0070C0"/>
          <w:sz w:val="22"/>
          <w:szCs w:val="22"/>
        </w:rPr>
      </w:pPr>
      <w:r w:rsidRPr="00070747">
        <w:rPr>
          <w:rFonts w:ascii="Arial" w:hAnsi="Arial" w:cs="Arial"/>
          <w:sz w:val="22"/>
          <w:szCs w:val="22"/>
        </w:rPr>
        <w:lastRenderedPageBreak/>
        <w:t>Ustalenie prawidłowej stawki podatku VAT / podatku akcyzowego, zgodnej</w:t>
      </w:r>
      <w:r w:rsidR="000D3611" w:rsidRPr="00070747">
        <w:rPr>
          <w:rFonts w:ascii="Arial" w:hAnsi="Arial" w:cs="Arial"/>
          <w:sz w:val="22"/>
          <w:szCs w:val="22"/>
        </w:rPr>
        <w:t xml:space="preserve"> </w:t>
      </w:r>
      <w:r w:rsidRPr="00070747">
        <w:rPr>
          <w:rFonts w:ascii="Arial" w:hAnsi="Arial" w:cs="Arial"/>
          <w:sz w:val="22"/>
          <w:szCs w:val="22"/>
        </w:rPr>
        <w:t>z</w:t>
      </w:r>
      <w:r w:rsidR="000D3611" w:rsidRPr="00070747">
        <w:rPr>
          <w:rFonts w:ascii="Arial" w:hAnsi="Arial" w:cs="Arial"/>
          <w:sz w:val="22"/>
          <w:szCs w:val="22"/>
        </w:rPr>
        <w:t> </w:t>
      </w:r>
      <w:r w:rsidRPr="00070747">
        <w:rPr>
          <w:rFonts w:ascii="Arial" w:hAnsi="Arial" w:cs="Arial"/>
          <w:sz w:val="22"/>
          <w:szCs w:val="22"/>
        </w:rPr>
        <w:t xml:space="preserve">obowiązującymi przepisami ustawy o podatku od towarów i usług / podatku akcyzowym, </w:t>
      </w:r>
      <w:r w:rsidRPr="00DC5C54">
        <w:rPr>
          <w:rFonts w:ascii="Arial" w:hAnsi="Arial" w:cs="Arial"/>
          <w:sz w:val="22"/>
          <w:szCs w:val="22"/>
        </w:rPr>
        <w:t>należy do Wykonawcy.</w:t>
      </w:r>
    </w:p>
    <w:p w14:paraId="6398A7D1" w14:textId="5661A78C" w:rsidR="00624B54" w:rsidRPr="00070747" w:rsidRDefault="00624B54">
      <w:pPr>
        <w:pStyle w:val="Akapitzlist"/>
        <w:numPr>
          <w:ilvl w:val="1"/>
          <w:numId w:val="14"/>
        </w:numPr>
        <w:tabs>
          <w:tab w:val="left" w:pos="13608"/>
        </w:tabs>
        <w:spacing w:before="120" w:after="120"/>
        <w:ind w:left="425" w:right="28" w:hanging="425"/>
        <w:contextualSpacing w:val="0"/>
        <w:jc w:val="both"/>
        <w:rPr>
          <w:rFonts w:ascii="Arial" w:hAnsi="Arial" w:cs="Arial"/>
          <w:b/>
          <w:bCs/>
          <w:color w:val="0070C0"/>
          <w:sz w:val="22"/>
          <w:szCs w:val="22"/>
        </w:rPr>
      </w:pPr>
      <w:r w:rsidRPr="00DC5C54">
        <w:rPr>
          <w:rFonts w:ascii="Arial" w:hAnsi="Arial" w:cs="Arial"/>
          <w:sz w:val="22"/>
          <w:szCs w:val="22"/>
        </w:rPr>
        <w:t>Zamawiający informuje, że w przypadku towarów i usług wymienionych w załączniku nr</w:t>
      </w:r>
      <w:r w:rsidR="00CC595B" w:rsidRPr="00DC5C54">
        <w:rPr>
          <w:rFonts w:ascii="Arial" w:hAnsi="Arial" w:cs="Arial"/>
          <w:sz w:val="22"/>
          <w:szCs w:val="22"/>
        </w:rPr>
        <w:t> </w:t>
      </w:r>
      <w:r w:rsidRPr="00DC5C54">
        <w:rPr>
          <w:rFonts w:ascii="Arial" w:hAnsi="Arial" w:cs="Arial"/>
          <w:sz w:val="22"/>
          <w:szCs w:val="22"/>
        </w:rPr>
        <w:t>15 do Ustawy z dnia 11 marca 2004 r. o podatku od towarów i usług</w:t>
      </w:r>
      <w:r w:rsidR="00DC5C54" w:rsidRPr="00DC5C54">
        <w:rPr>
          <w:rFonts w:ascii="Arial" w:hAnsi="Arial" w:cs="Arial"/>
          <w:sz w:val="22"/>
          <w:szCs w:val="22"/>
        </w:rPr>
        <w:t xml:space="preserve"> </w:t>
      </w:r>
      <w:r w:rsidRPr="00DC5C54">
        <w:rPr>
          <w:rFonts w:ascii="Arial" w:hAnsi="Arial" w:cs="Arial"/>
          <w:sz w:val="22"/>
          <w:szCs w:val="22"/>
        </w:rPr>
        <w:t>(</w:t>
      </w:r>
      <w:proofErr w:type="spellStart"/>
      <w:r w:rsidR="00DC5C54" w:rsidRPr="00DC5C54">
        <w:rPr>
          <w:rFonts w:ascii="Arial" w:hAnsi="Arial" w:cs="Arial"/>
          <w:sz w:val="22"/>
          <w:szCs w:val="22"/>
        </w:rPr>
        <w:t>t.j</w:t>
      </w:r>
      <w:proofErr w:type="spellEnd"/>
      <w:r w:rsidR="00DC5C54" w:rsidRPr="00DC5C54">
        <w:rPr>
          <w:rFonts w:ascii="Arial" w:hAnsi="Arial" w:cs="Arial"/>
          <w:sz w:val="22"/>
          <w:szCs w:val="22"/>
        </w:rPr>
        <w:t xml:space="preserve">. </w:t>
      </w:r>
      <w:r w:rsidRPr="00C315AB">
        <w:rPr>
          <w:rFonts w:ascii="Arial" w:hAnsi="Arial" w:cs="Arial"/>
          <w:sz w:val="22"/>
          <w:szCs w:val="22"/>
        </w:rPr>
        <w:t xml:space="preserve">Dz. U. z </w:t>
      </w:r>
      <w:r w:rsidR="00DC5C54" w:rsidRPr="00C315AB">
        <w:rPr>
          <w:rFonts w:ascii="Arial" w:hAnsi="Arial" w:cs="Arial"/>
          <w:sz w:val="22"/>
          <w:szCs w:val="22"/>
        </w:rPr>
        <w:t>2025 </w:t>
      </w:r>
      <w:r w:rsidRPr="00C315AB">
        <w:rPr>
          <w:rFonts w:ascii="Arial" w:hAnsi="Arial" w:cs="Arial"/>
          <w:sz w:val="22"/>
          <w:szCs w:val="22"/>
        </w:rPr>
        <w:t xml:space="preserve">r. </w:t>
      </w:r>
      <w:r w:rsidR="00DC5C54" w:rsidRPr="00C315AB">
        <w:rPr>
          <w:rFonts w:ascii="Arial" w:hAnsi="Arial" w:cs="Arial"/>
          <w:sz w:val="22"/>
          <w:szCs w:val="22"/>
        </w:rPr>
        <w:t xml:space="preserve">775 z </w:t>
      </w:r>
      <w:proofErr w:type="spellStart"/>
      <w:r w:rsidR="00DC5C54" w:rsidRPr="00C315AB">
        <w:rPr>
          <w:rFonts w:ascii="Arial" w:hAnsi="Arial" w:cs="Arial"/>
          <w:sz w:val="22"/>
          <w:szCs w:val="22"/>
        </w:rPr>
        <w:t>późn</w:t>
      </w:r>
      <w:proofErr w:type="spellEnd"/>
      <w:r w:rsidR="00DC5C54" w:rsidRPr="00C315AB">
        <w:rPr>
          <w:rFonts w:ascii="Arial" w:hAnsi="Arial" w:cs="Arial"/>
          <w:sz w:val="22"/>
          <w:szCs w:val="22"/>
        </w:rPr>
        <w:t xml:space="preserve">. </w:t>
      </w:r>
      <w:r w:rsidRPr="00C315AB">
        <w:rPr>
          <w:rFonts w:ascii="Arial" w:hAnsi="Arial" w:cs="Arial"/>
          <w:sz w:val="22"/>
          <w:szCs w:val="22"/>
        </w:rPr>
        <w:t>zm.),</w:t>
      </w:r>
      <w:r w:rsidRPr="00DC5C54">
        <w:rPr>
          <w:rFonts w:ascii="Arial" w:hAnsi="Arial" w:cs="Arial"/>
          <w:sz w:val="22"/>
          <w:szCs w:val="22"/>
        </w:rPr>
        <w:t xml:space="preserve"> zgodnie z zapisami w art. 108 a Ustawy, podatnicy są owiązani zastosować </w:t>
      </w:r>
      <w:r w:rsidRPr="00DC5C54">
        <w:rPr>
          <w:rFonts w:ascii="Arial" w:hAnsi="Arial" w:cs="Arial"/>
          <w:b/>
          <w:bCs/>
          <w:sz w:val="22"/>
          <w:szCs w:val="22"/>
        </w:rPr>
        <w:t>mechanizm podzielonej płatności</w:t>
      </w:r>
      <w:r w:rsidR="000D3611" w:rsidRPr="00DC5C54">
        <w:rPr>
          <w:rFonts w:ascii="Arial" w:hAnsi="Arial" w:cs="Arial"/>
          <w:b/>
          <w:bCs/>
          <w:sz w:val="22"/>
          <w:szCs w:val="22"/>
        </w:rPr>
        <w:t xml:space="preserve"> </w:t>
      </w:r>
      <w:r w:rsidRPr="00DC5C54">
        <w:rPr>
          <w:rFonts w:ascii="Arial" w:hAnsi="Arial" w:cs="Arial"/>
          <w:sz w:val="22"/>
          <w:szCs w:val="22"/>
        </w:rPr>
        <w:t>(tzw. MPP</w:t>
      </w:r>
      <w:r w:rsidRPr="00070747">
        <w:rPr>
          <w:rFonts w:ascii="Arial" w:hAnsi="Arial" w:cs="Arial"/>
          <w:sz w:val="22"/>
          <w:szCs w:val="22"/>
        </w:rPr>
        <w:t xml:space="preserve">). </w:t>
      </w:r>
    </w:p>
    <w:p w14:paraId="726AF435" w14:textId="1E73B938" w:rsidR="00624B54" w:rsidRPr="00070747" w:rsidRDefault="00624B54">
      <w:pPr>
        <w:pStyle w:val="Akapitzlist"/>
        <w:numPr>
          <w:ilvl w:val="1"/>
          <w:numId w:val="14"/>
        </w:numPr>
        <w:tabs>
          <w:tab w:val="left" w:pos="13608"/>
        </w:tabs>
        <w:spacing w:before="120" w:after="120" w:line="276" w:lineRule="auto"/>
        <w:ind w:left="425" w:right="27" w:hanging="425"/>
        <w:contextualSpacing w:val="0"/>
        <w:jc w:val="both"/>
        <w:rPr>
          <w:rFonts w:ascii="Arial" w:hAnsi="Arial" w:cs="Arial"/>
          <w:sz w:val="22"/>
          <w:szCs w:val="22"/>
          <w:lang w:val="x-none"/>
        </w:rPr>
      </w:pPr>
      <w:r w:rsidRPr="00070747">
        <w:rPr>
          <w:rFonts w:ascii="Arial" w:hAnsi="Arial" w:cs="Arial"/>
          <w:sz w:val="22"/>
          <w:szCs w:val="22"/>
        </w:rPr>
        <w:t>Zamawiający poprawi w ofercie oczywiste omyłki rachunkowe zgodnie z </w:t>
      </w:r>
      <w:r w:rsidR="00E25B41" w:rsidRPr="00070747">
        <w:rPr>
          <w:rFonts w:ascii="Arial" w:hAnsi="Arial" w:cs="Arial"/>
          <w:sz w:val="22"/>
          <w:szCs w:val="22"/>
        </w:rPr>
        <w:t>wytycznymi,</w:t>
      </w:r>
      <w:r w:rsidRPr="00070747">
        <w:rPr>
          <w:rFonts w:ascii="Arial" w:hAnsi="Arial" w:cs="Arial"/>
          <w:sz w:val="22"/>
          <w:szCs w:val="22"/>
        </w:rPr>
        <w:t xml:space="preserve"> o</w:t>
      </w:r>
      <w:r w:rsidR="00070747">
        <w:rPr>
          <w:rFonts w:ascii="Arial" w:hAnsi="Arial" w:cs="Arial"/>
          <w:sz w:val="22"/>
          <w:szCs w:val="22"/>
        </w:rPr>
        <w:t> </w:t>
      </w:r>
      <w:r w:rsidRPr="00070747">
        <w:rPr>
          <w:rFonts w:ascii="Arial" w:hAnsi="Arial" w:cs="Arial"/>
          <w:sz w:val="22"/>
          <w:szCs w:val="22"/>
        </w:rPr>
        <w:t xml:space="preserve">których mowa w </w:t>
      </w:r>
      <w:r w:rsidR="00E25B41" w:rsidRPr="00070747">
        <w:rPr>
          <w:rFonts w:ascii="Arial" w:hAnsi="Arial" w:cs="Arial"/>
          <w:sz w:val="22"/>
          <w:szCs w:val="22"/>
        </w:rPr>
        <w:t xml:space="preserve">pkt </w:t>
      </w:r>
      <w:proofErr w:type="gramStart"/>
      <w:r w:rsidR="00E25B41">
        <w:rPr>
          <w:rFonts w:ascii="Arial" w:hAnsi="Arial" w:cs="Arial"/>
          <w:sz w:val="22"/>
          <w:szCs w:val="22"/>
        </w:rPr>
        <w:t>1</w:t>
      </w:r>
      <w:r w:rsidRPr="00070747">
        <w:rPr>
          <w:rFonts w:ascii="Arial" w:hAnsi="Arial" w:cs="Arial"/>
          <w:sz w:val="22"/>
          <w:szCs w:val="22"/>
        </w:rPr>
        <w:t>)-</w:t>
      </w:r>
      <w:proofErr w:type="gramEnd"/>
      <w:r w:rsidRPr="00070747">
        <w:rPr>
          <w:rFonts w:ascii="Arial" w:hAnsi="Arial" w:cs="Arial"/>
          <w:sz w:val="22"/>
          <w:szCs w:val="22"/>
        </w:rPr>
        <w:t>3) oraz uwzględni konsekwencje rachunkowe dokonanych poprawek w następujący sposób:</w:t>
      </w:r>
    </w:p>
    <w:p w14:paraId="0C279C0E" w14:textId="2D437559" w:rsidR="00624B54" w:rsidRPr="00070747" w:rsidRDefault="00624B54">
      <w:pPr>
        <w:pStyle w:val="Akapitzlist"/>
        <w:numPr>
          <w:ilvl w:val="2"/>
          <w:numId w:val="14"/>
        </w:numPr>
        <w:tabs>
          <w:tab w:val="left" w:pos="13608"/>
        </w:tabs>
        <w:spacing w:before="120" w:after="120"/>
        <w:ind w:left="851" w:right="28" w:hanging="425"/>
        <w:contextualSpacing w:val="0"/>
        <w:jc w:val="both"/>
        <w:rPr>
          <w:rFonts w:ascii="Arial" w:hAnsi="Arial" w:cs="Arial"/>
          <w:sz w:val="22"/>
          <w:szCs w:val="22"/>
        </w:rPr>
      </w:pPr>
      <w:r w:rsidRPr="00070747">
        <w:rPr>
          <w:rFonts w:ascii="Arial" w:hAnsi="Arial" w:cs="Arial"/>
          <w:sz w:val="22"/>
          <w:szCs w:val="22"/>
        </w:rPr>
        <w:t>w przypadku, gdy Wykonawca poda cenę oferty, wartości brutto z dokładnością większą niż do dwóch miejsc po przecinku lub dokonał ich nieprawidłowego zaokrąglenia, Zamawiający dokona przeliczenia podanych w ofercie cen do dwóch miejsc po przecinku, stosując następująca zasadę: podane w ofercie kwoty zostaną zaokrąglone do pełnych groszy, przy czym trzecia cyfra po przecinku od 5 w górę powoduje zaokrąglenie drugiej cyfry po przecinku w górę o 1 grosz. Jeżeli trzecia cyfra po przecinku jest niższa od 5 zostaje pominięta,</w:t>
      </w:r>
      <w:r w:rsidR="000D3611" w:rsidRPr="00070747">
        <w:rPr>
          <w:rFonts w:ascii="Arial" w:hAnsi="Arial" w:cs="Arial"/>
          <w:sz w:val="22"/>
          <w:szCs w:val="22"/>
        </w:rPr>
        <w:t xml:space="preserve"> </w:t>
      </w:r>
      <w:r w:rsidRPr="00070747">
        <w:rPr>
          <w:rFonts w:ascii="Arial" w:hAnsi="Arial" w:cs="Arial"/>
          <w:sz w:val="22"/>
          <w:szCs w:val="22"/>
        </w:rPr>
        <w:t>a</w:t>
      </w:r>
      <w:r w:rsidR="000D3611" w:rsidRPr="00070747">
        <w:rPr>
          <w:rFonts w:ascii="Arial" w:hAnsi="Arial" w:cs="Arial"/>
          <w:sz w:val="22"/>
          <w:szCs w:val="22"/>
        </w:rPr>
        <w:t> </w:t>
      </w:r>
      <w:r w:rsidRPr="00070747">
        <w:rPr>
          <w:rFonts w:ascii="Arial" w:hAnsi="Arial" w:cs="Arial"/>
          <w:sz w:val="22"/>
          <w:szCs w:val="22"/>
        </w:rPr>
        <w:t>druga cyfra po przecinku nie ulegnie zmianie;</w:t>
      </w:r>
    </w:p>
    <w:p w14:paraId="669A6FDE" w14:textId="77777777" w:rsidR="00624B54" w:rsidRPr="00070747" w:rsidRDefault="00624B54">
      <w:pPr>
        <w:pStyle w:val="Akapitzlist"/>
        <w:numPr>
          <w:ilvl w:val="2"/>
          <w:numId w:val="14"/>
        </w:numPr>
        <w:tabs>
          <w:tab w:val="left" w:pos="13608"/>
        </w:tabs>
        <w:spacing w:before="120" w:after="120"/>
        <w:ind w:left="851" w:right="28" w:hanging="425"/>
        <w:contextualSpacing w:val="0"/>
        <w:jc w:val="both"/>
        <w:rPr>
          <w:rFonts w:ascii="Arial" w:hAnsi="Arial" w:cs="Arial"/>
          <w:sz w:val="22"/>
          <w:szCs w:val="22"/>
        </w:rPr>
      </w:pPr>
      <w:r w:rsidRPr="00070747">
        <w:rPr>
          <w:rFonts w:ascii="Arial" w:hAnsi="Arial" w:cs="Arial"/>
          <w:sz w:val="22"/>
          <w:szCs w:val="22"/>
        </w:rPr>
        <w:t xml:space="preserve">w przypadku sumowania wartości składających się na przedmiot zamówienia – jeżeli obliczona cena oferty nie odpowiada sumie poszczególnych wartości, </w:t>
      </w:r>
      <w:r w:rsidRPr="00070747">
        <w:rPr>
          <w:rFonts w:ascii="Arial" w:hAnsi="Arial" w:cs="Arial"/>
          <w:spacing w:val="-8"/>
          <w:sz w:val="22"/>
          <w:szCs w:val="22"/>
        </w:rPr>
        <w:t>Zamawiający przyjmie, że prawidłowo podano poszczególne wartości za poszczególne</w:t>
      </w:r>
      <w:r w:rsidRPr="00070747">
        <w:rPr>
          <w:rFonts w:ascii="Arial" w:hAnsi="Arial" w:cs="Arial"/>
          <w:sz w:val="22"/>
          <w:szCs w:val="22"/>
        </w:rPr>
        <w:t xml:space="preserve"> pozycje zamówienia;</w:t>
      </w:r>
    </w:p>
    <w:p w14:paraId="4DC28CFC" w14:textId="0FF997EC" w:rsidR="00624B54" w:rsidRPr="00070747" w:rsidRDefault="00624B54">
      <w:pPr>
        <w:pStyle w:val="Akapitzlist"/>
        <w:numPr>
          <w:ilvl w:val="2"/>
          <w:numId w:val="14"/>
        </w:numPr>
        <w:tabs>
          <w:tab w:val="left" w:pos="13608"/>
        </w:tabs>
        <w:spacing w:before="120" w:after="120"/>
        <w:ind w:left="851" w:right="28" w:hanging="425"/>
        <w:contextualSpacing w:val="0"/>
        <w:jc w:val="both"/>
        <w:rPr>
          <w:rFonts w:ascii="Arial" w:hAnsi="Arial" w:cs="Arial"/>
          <w:b/>
          <w:bCs/>
          <w:color w:val="0070C0"/>
          <w:sz w:val="22"/>
          <w:szCs w:val="22"/>
        </w:rPr>
      </w:pPr>
      <w:r w:rsidRPr="00070747">
        <w:rPr>
          <w:rFonts w:ascii="Arial" w:hAnsi="Arial" w:cs="Arial"/>
          <w:sz w:val="22"/>
          <w:szCs w:val="22"/>
        </w:rPr>
        <w:t>w przypadku mnożenia cen jednostkowych i ilości sztuk – jeżeli obliczona wartość nie odpowiada iloczynowi ceny jednostkowej oraz ilości sztuk, przyjmuje się, że prawidłowo podano cenę jednostkową</w:t>
      </w:r>
    </w:p>
    <w:p w14:paraId="7289B482" w14:textId="410205D6" w:rsidR="00A54CEA" w:rsidRPr="001006AA" w:rsidRDefault="00624B54">
      <w:pPr>
        <w:pStyle w:val="Akapitzlist"/>
        <w:numPr>
          <w:ilvl w:val="1"/>
          <w:numId w:val="14"/>
        </w:numPr>
        <w:tabs>
          <w:tab w:val="left" w:pos="13608"/>
        </w:tabs>
        <w:spacing w:before="120" w:after="120"/>
        <w:ind w:left="567" w:right="28" w:hanging="567"/>
        <w:contextualSpacing w:val="0"/>
        <w:jc w:val="both"/>
        <w:rPr>
          <w:rFonts w:ascii="Arial" w:hAnsi="Arial" w:cs="Arial"/>
          <w:sz w:val="22"/>
          <w:szCs w:val="22"/>
        </w:rPr>
      </w:pPr>
      <w:r w:rsidRPr="001006AA">
        <w:rPr>
          <w:rFonts w:ascii="Arial" w:hAnsi="Arial" w:cs="Arial"/>
          <w:sz w:val="22"/>
          <w:szCs w:val="22"/>
        </w:rPr>
        <w:t>Sposób zapłaty i rozliczenia za realizację niniejszego zamówienia określone zostały w</w:t>
      </w:r>
      <w:r w:rsidR="00070747" w:rsidRPr="001006AA">
        <w:rPr>
          <w:rFonts w:ascii="Arial" w:hAnsi="Arial" w:cs="Arial"/>
          <w:sz w:val="22"/>
          <w:szCs w:val="22"/>
        </w:rPr>
        <w:t> </w:t>
      </w:r>
      <w:r w:rsidRPr="001006AA">
        <w:rPr>
          <w:rFonts w:ascii="Arial" w:hAnsi="Arial" w:cs="Arial"/>
          <w:sz w:val="22"/>
          <w:szCs w:val="22"/>
        </w:rPr>
        <w:t xml:space="preserve">Załączniku nr </w:t>
      </w:r>
      <w:r w:rsidR="009E6A33" w:rsidRPr="001006AA">
        <w:rPr>
          <w:rFonts w:ascii="Arial" w:hAnsi="Arial" w:cs="Arial"/>
          <w:sz w:val="22"/>
          <w:szCs w:val="22"/>
        </w:rPr>
        <w:t>6</w:t>
      </w:r>
      <w:r w:rsidRPr="001006AA">
        <w:rPr>
          <w:rFonts w:ascii="Arial" w:hAnsi="Arial" w:cs="Arial"/>
          <w:sz w:val="22"/>
          <w:szCs w:val="22"/>
        </w:rPr>
        <w:t xml:space="preserve"> do SWZ</w:t>
      </w:r>
      <w:r w:rsidR="00023D7F" w:rsidRPr="001006AA">
        <w:rPr>
          <w:rFonts w:ascii="Arial" w:hAnsi="Arial" w:cs="Arial"/>
          <w:sz w:val="22"/>
          <w:szCs w:val="22"/>
        </w:rPr>
        <w:t xml:space="preserve"> – </w:t>
      </w:r>
      <w:r w:rsidRPr="001006AA">
        <w:rPr>
          <w:rFonts w:ascii="Arial" w:hAnsi="Arial" w:cs="Arial"/>
          <w:sz w:val="22"/>
          <w:szCs w:val="22"/>
        </w:rPr>
        <w:t>projektowane postanowienia umowy.</w:t>
      </w:r>
    </w:p>
    <w:p w14:paraId="3D45AF6A" w14:textId="4B51640A" w:rsidR="00023D7F" w:rsidRPr="001006AA" w:rsidRDefault="00023D7F">
      <w:pPr>
        <w:pStyle w:val="Akapitzlist"/>
        <w:numPr>
          <w:ilvl w:val="1"/>
          <w:numId w:val="14"/>
        </w:numPr>
        <w:tabs>
          <w:tab w:val="left" w:pos="13608"/>
        </w:tabs>
        <w:spacing w:before="120" w:after="120"/>
        <w:ind w:left="567" w:right="28" w:hanging="567"/>
        <w:contextualSpacing w:val="0"/>
        <w:jc w:val="both"/>
        <w:rPr>
          <w:rFonts w:ascii="Arial" w:hAnsi="Arial" w:cs="Arial"/>
          <w:sz w:val="22"/>
          <w:szCs w:val="22"/>
        </w:rPr>
      </w:pPr>
      <w:r w:rsidRPr="001006AA">
        <w:rPr>
          <w:rFonts w:ascii="Arial" w:hAnsi="Arial" w:cs="Arial"/>
          <w:sz w:val="22"/>
          <w:szCs w:val="22"/>
        </w:rPr>
        <w:t xml:space="preserve">Zamawiający informuje Wykonawców, że jako instytucja sektora finansów publicznych posiada ograniczone możliwości finansowania. Źródło finansowania (par. 421), które jest przeznaczone na realizację zakupów będących przedmiotem zamówienia, nie pozwala na realizację dostaw, których cena jednostkowa brutto przekracza kwotę 9.999,99 złotych. W przypadku zaoferowania urządzenia, którego cena jednostkowa brutto jest wyższa niż 9.999,99 złotych brutto zamawiający będzie zmuszony do </w:t>
      </w:r>
      <w:r w:rsidR="00107B94" w:rsidRPr="001006AA">
        <w:rPr>
          <w:rFonts w:ascii="Arial" w:hAnsi="Arial" w:cs="Arial"/>
          <w:sz w:val="22"/>
          <w:szCs w:val="22"/>
        </w:rPr>
        <w:t>odrzucenia oferty</w:t>
      </w:r>
      <w:r w:rsidRPr="001006AA">
        <w:rPr>
          <w:rFonts w:ascii="Arial" w:hAnsi="Arial" w:cs="Arial"/>
          <w:sz w:val="22"/>
          <w:szCs w:val="22"/>
        </w:rPr>
        <w:t xml:space="preserve"> z uwagi na brak możliwości finasowania.</w:t>
      </w:r>
    </w:p>
    <w:p w14:paraId="257DBEE5" w14:textId="77777777" w:rsidR="00624B54" w:rsidRPr="00070747" w:rsidRDefault="00624B54" w:rsidP="00BE5CD0">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XXI</w:t>
      </w:r>
    </w:p>
    <w:p w14:paraId="64111574" w14:textId="77777777" w:rsidR="00624B54" w:rsidRPr="00070747" w:rsidRDefault="00624B54" w:rsidP="00BE5CD0">
      <w:pPr>
        <w:shd w:val="clear" w:color="auto" w:fill="C1E4F5" w:themeFill="accent1" w:themeFillTint="33"/>
        <w:spacing w:after="120"/>
        <w:jc w:val="center"/>
        <w:rPr>
          <w:rFonts w:ascii="Arial" w:hAnsi="Arial" w:cs="Arial"/>
          <w:b/>
          <w:bCs/>
          <w:sz w:val="22"/>
          <w:szCs w:val="22"/>
        </w:rPr>
      </w:pPr>
      <w:r w:rsidRPr="00070747">
        <w:rPr>
          <w:rFonts w:ascii="Arial" w:hAnsi="Arial" w:cs="Arial"/>
          <w:b/>
          <w:bCs/>
          <w:sz w:val="22"/>
          <w:szCs w:val="22"/>
        </w:rPr>
        <w:t>OPIS KRYTERIÓW OCENY OFERT WRAZ Z PODANIEM WAG TYCH KRYTERIÓW I SPOSOBU OCENY OFERT</w:t>
      </w:r>
    </w:p>
    <w:p w14:paraId="712C47CA" w14:textId="65F8339B" w:rsidR="00AC5A63" w:rsidRPr="00070747" w:rsidRDefault="00C4163B">
      <w:pPr>
        <w:pStyle w:val="Akapitzlist"/>
        <w:numPr>
          <w:ilvl w:val="0"/>
          <w:numId w:val="31"/>
        </w:numPr>
        <w:tabs>
          <w:tab w:val="clear" w:pos="1800"/>
        </w:tabs>
        <w:spacing w:before="120" w:after="120"/>
        <w:ind w:left="425" w:hanging="425"/>
        <w:contextualSpacing w:val="0"/>
        <w:jc w:val="both"/>
        <w:rPr>
          <w:rFonts w:ascii="Arial" w:hAnsi="Arial" w:cs="Arial"/>
          <w:sz w:val="22"/>
          <w:szCs w:val="22"/>
        </w:rPr>
      </w:pPr>
      <w:r w:rsidRPr="00070747">
        <w:rPr>
          <w:rFonts w:ascii="Arial" w:hAnsi="Arial" w:cs="Arial"/>
          <w:sz w:val="22"/>
          <w:szCs w:val="22"/>
        </w:rPr>
        <w:t>Przy wyborze najkorzystniejszej oferty Zamawiający będzie się kierował następującymi kryteriami oceny ofert:</w:t>
      </w:r>
    </w:p>
    <w:tbl>
      <w:tblPr>
        <w:tblW w:w="7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5"/>
        <w:gridCol w:w="2192"/>
        <w:gridCol w:w="2237"/>
      </w:tblGrid>
      <w:tr w:rsidR="00AC5A63" w:rsidRPr="00070747" w14:paraId="551C723D" w14:textId="77777777" w:rsidTr="00AC5A63">
        <w:trPr>
          <w:jc w:val="center"/>
        </w:trPr>
        <w:tc>
          <w:tcPr>
            <w:tcW w:w="2765" w:type="dxa"/>
            <w:tcBorders>
              <w:bottom w:val="single" w:sz="4" w:space="0" w:color="auto"/>
            </w:tcBorders>
            <w:shd w:val="clear" w:color="auto" w:fill="DAEEF3"/>
            <w:vAlign w:val="center"/>
          </w:tcPr>
          <w:p w14:paraId="171EF42A" w14:textId="77777777" w:rsidR="00AC5A63" w:rsidRPr="00070747" w:rsidRDefault="00AC5A63" w:rsidP="00097F07">
            <w:pPr>
              <w:tabs>
                <w:tab w:val="num" w:pos="0"/>
              </w:tabs>
              <w:spacing w:after="40"/>
              <w:jc w:val="center"/>
              <w:rPr>
                <w:rFonts w:ascii="Arial" w:hAnsi="Arial" w:cs="Arial"/>
                <w:b/>
                <w:bCs/>
                <w:sz w:val="22"/>
                <w:szCs w:val="22"/>
              </w:rPr>
            </w:pPr>
            <w:r w:rsidRPr="00070747">
              <w:rPr>
                <w:rFonts w:ascii="Arial" w:hAnsi="Arial" w:cs="Arial"/>
                <w:b/>
                <w:bCs/>
                <w:sz w:val="22"/>
                <w:szCs w:val="22"/>
              </w:rPr>
              <w:t>Kryterium</w:t>
            </w:r>
          </w:p>
        </w:tc>
        <w:tc>
          <w:tcPr>
            <w:tcW w:w="2192" w:type="dxa"/>
            <w:tcBorders>
              <w:bottom w:val="single" w:sz="4" w:space="0" w:color="auto"/>
            </w:tcBorders>
            <w:shd w:val="clear" w:color="auto" w:fill="DAEEF3"/>
            <w:vAlign w:val="center"/>
          </w:tcPr>
          <w:p w14:paraId="1989AB21" w14:textId="77777777" w:rsidR="00AC5A63" w:rsidRPr="00070747" w:rsidRDefault="00AC5A63" w:rsidP="00097F07">
            <w:pPr>
              <w:tabs>
                <w:tab w:val="num" w:pos="0"/>
              </w:tabs>
              <w:spacing w:after="40"/>
              <w:jc w:val="center"/>
              <w:rPr>
                <w:rFonts w:ascii="Arial" w:hAnsi="Arial" w:cs="Arial"/>
                <w:b/>
                <w:bCs/>
                <w:sz w:val="22"/>
                <w:szCs w:val="22"/>
              </w:rPr>
            </w:pPr>
            <w:r w:rsidRPr="00070747">
              <w:rPr>
                <w:rFonts w:ascii="Arial" w:hAnsi="Arial" w:cs="Arial"/>
                <w:b/>
                <w:bCs/>
                <w:sz w:val="22"/>
                <w:szCs w:val="22"/>
              </w:rPr>
              <w:t>Waga [%]</w:t>
            </w:r>
          </w:p>
        </w:tc>
        <w:tc>
          <w:tcPr>
            <w:tcW w:w="2237" w:type="dxa"/>
            <w:tcBorders>
              <w:bottom w:val="single" w:sz="4" w:space="0" w:color="auto"/>
            </w:tcBorders>
            <w:shd w:val="clear" w:color="auto" w:fill="DAEEF3"/>
            <w:vAlign w:val="center"/>
          </w:tcPr>
          <w:p w14:paraId="5176C97C" w14:textId="648D11A6" w:rsidR="00AC5A63" w:rsidRPr="00070747" w:rsidRDefault="00AC5A63" w:rsidP="00097F07">
            <w:pPr>
              <w:tabs>
                <w:tab w:val="num" w:pos="0"/>
              </w:tabs>
              <w:spacing w:after="40"/>
              <w:jc w:val="center"/>
              <w:rPr>
                <w:rFonts w:ascii="Arial" w:hAnsi="Arial" w:cs="Arial"/>
                <w:b/>
                <w:bCs/>
                <w:sz w:val="22"/>
                <w:szCs w:val="22"/>
              </w:rPr>
            </w:pPr>
            <w:r w:rsidRPr="00070747">
              <w:rPr>
                <w:rFonts w:ascii="Arial" w:hAnsi="Arial" w:cs="Arial"/>
                <w:b/>
                <w:bCs/>
                <w:sz w:val="22"/>
                <w:szCs w:val="22"/>
              </w:rPr>
              <w:t>Max. liczba punktów</w:t>
            </w:r>
          </w:p>
        </w:tc>
      </w:tr>
      <w:tr w:rsidR="00AC5A63" w:rsidRPr="00070747" w14:paraId="160A0783" w14:textId="77777777" w:rsidTr="00097F07">
        <w:trPr>
          <w:jc w:val="center"/>
        </w:trPr>
        <w:tc>
          <w:tcPr>
            <w:tcW w:w="7194" w:type="dxa"/>
            <w:gridSpan w:val="3"/>
            <w:shd w:val="clear" w:color="auto" w:fill="EAF1DD"/>
            <w:vAlign w:val="center"/>
          </w:tcPr>
          <w:p w14:paraId="3F575FFB" w14:textId="77777777" w:rsidR="00AC5A63" w:rsidRPr="00070747" w:rsidRDefault="00AC5A63" w:rsidP="00097F07">
            <w:pPr>
              <w:tabs>
                <w:tab w:val="num" w:pos="0"/>
              </w:tabs>
              <w:spacing w:after="40"/>
              <w:rPr>
                <w:rFonts w:ascii="Arial" w:hAnsi="Arial" w:cs="Arial"/>
                <w:b/>
                <w:sz w:val="22"/>
                <w:szCs w:val="22"/>
              </w:rPr>
            </w:pPr>
          </w:p>
        </w:tc>
      </w:tr>
      <w:tr w:rsidR="00AC5A63" w:rsidRPr="00070747" w14:paraId="1EE94605" w14:textId="77777777" w:rsidTr="00AC5A63">
        <w:trPr>
          <w:jc w:val="center"/>
        </w:trPr>
        <w:tc>
          <w:tcPr>
            <w:tcW w:w="2765" w:type="dxa"/>
            <w:vAlign w:val="center"/>
          </w:tcPr>
          <w:p w14:paraId="19CEF293" w14:textId="5EDD5A8D" w:rsidR="00AC5A63" w:rsidRPr="00070747" w:rsidRDefault="00AC5A63" w:rsidP="00097F07">
            <w:pPr>
              <w:tabs>
                <w:tab w:val="num" w:pos="0"/>
              </w:tabs>
              <w:spacing w:after="40"/>
              <w:jc w:val="center"/>
              <w:rPr>
                <w:rFonts w:ascii="Arial" w:hAnsi="Arial" w:cs="Arial"/>
                <w:sz w:val="22"/>
                <w:szCs w:val="22"/>
              </w:rPr>
            </w:pPr>
            <w:r w:rsidRPr="00070747">
              <w:rPr>
                <w:rFonts w:ascii="Arial" w:hAnsi="Arial" w:cs="Arial"/>
                <w:sz w:val="22"/>
                <w:szCs w:val="22"/>
              </w:rPr>
              <w:t>Cena (C)</w:t>
            </w:r>
          </w:p>
        </w:tc>
        <w:tc>
          <w:tcPr>
            <w:tcW w:w="2192" w:type="dxa"/>
            <w:vAlign w:val="center"/>
          </w:tcPr>
          <w:p w14:paraId="333CBDE8" w14:textId="528C58C8" w:rsidR="00AC5A63" w:rsidRPr="00070747" w:rsidRDefault="002A452C" w:rsidP="00097F07">
            <w:pPr>
              <w:tabs>
                <w:tab w:val="num" w:pos="0"/>
              </w:tabs>
              <w:spacing w:after="40"/>
              <w:jc w:val="center"/>
              <w:rPr>
                <w:rFonts w:ascii="Arial" w:hAnsi="Arial" w:cs="Arial"/>
                <w:sz w:val="22"/>
                <w:szCs w:val="22"/>
              </w:rPr>
            </w:pPr>
            <w:r>
              <w:rPr>
                <w:rFonts w:ascii="Arial" w:hAnsi="Arial" w:cs="Arial"/>
                <w:sz w:val="22"/>
                <w:szCs w:val="22"/>
              </w:rPr>
              <w:t>10</w:t>
            </w:r>
            <w:r w:rsidR="00AC5A63" w:rsidRPr="00070747">
              <w:rPr>
                <w:rFonts w:ascii="Arial" w:hAnsi="Arial" w:cs="Arial"/>
                <w:sz w:val="22"/>
                <w:szCs w:val="22"/>
              </w:rPr>
              <w:t>0%</w:t>
            </w:r>
          </w:p>
        </w:tc>
        <w:tc>
          <w:tcPr>
            <w:tcW w:w="2237" w:type="dxa"/>
            <w:vAlign w:val="center"/>
          </w:tcPr>
          <w:p w14:paraId="3C4E3237" w14:textId="06B4FF9B" w:rsidR="00AC5A63" w:rsidRPr="00070747" w:rsidRDefault="002A452C" w:rsidP="00097F07">
            <w:pPr>
              <w:tabs>
                <w:tab w:val="num" w:pos="0"/>
              </w:tabs>
              <w:spacing w:after="40"/>
              <w:jc w:val="center"/>
              <w:rPr>
                <w:rFonts w:ascii="Arial" w:hAnsi="Arial" w:cs="Arial"/>
                <w:sz w:val="22"/>
                <w:szCs w:val="22"/>
              </w:rPr>
            </w:pPr>
            <w:r>
              <w:rPr>
                <w:rFonts w:ascii="Arial" w:hAnsi="Arial" w:cs="Arial"/>
                <w:sz w:val="22"/>
                <w:szCs w:val="22"/>
              </w:rPr>
              <w:t>100</w:t>
            </w:r>
          </w:p>
        </w:tc>
      </w:tr>
    </w:tbl>
    <w:p w14:paraId="71CB778D" w14:textId="77777777" w:rsidR="00627A85" w:rsidRPr="00070747" w:rsidRDefault="00C4163B">
      <w:pPr>
        <w:pStyle w:val="Akapitzlist"/>
        <w:numPr>
          <w:ilvl w:val="0"/>
          <w:numId w:val="31"/>
        </w:numPr>
        <w:tabs>
          <w:tab w:val="clear" w:pos="1800"/>
        </w:tabs>
        <w:spacing w:before="120" w:after="120"/>
        <w:ind w:left="425" w:hanging="425"/>
        <w:contextualSpacing w:val="0"/>
        <w:jc w:val="both"/>
        <w:rPr>
          <w:rFonts w:ascii="Arial" w:hAnsi="Arial" w:cs="Arial"/>
          <w:sz w:val="22"/>
          <w:szCs w:val="22"/>
        </w:rPr>
      </w:pPr>
      <w:r w:rsidRPr="00070747">
        <w:rPr>
          <w:rFonts w:ascii="Arial" w:hAnsi="Arial" w:cs="Arial"/>
          <w:kern w:val="16"/>
          <w:sz w:val="22"/>
          <w:szCs w:val="22"/>
        </w:rPr>
        <w:t xml:space="preserve">Punkty przyznane za kryterium </w:t>
      </w:r>
      <w:r w:rsidRPr="00070747">
        <w:rPr>
          <w:rFonts w:ascii="Arial" w:hAnsi="Arial" w:cs="Arial"/>
          <w:b/>
          <w:kern w:val="16"/>
          <w:sz w:val="22"/>
          <w:szCs w:val="22"/>
        </w:rPr>
        <w:t>„</w:t>
      </w:r>
      <w:r w:rsidRPr="00070747">
        <w:rPr>
          <w:rFonts w:ascii="Arial" w:hAnsi="Arial" w:cs="Arial"/>
          <w:b/>
          <w:i/>
          <w:kern w:val="16"/>
          <w:sz w:val="22"/>
          <w:szCs w:val="22"/>
        </w:rPr>
        <w:t>CENA”</w:t>
      </w:r>
      <w:r w:rsidRPr="00070747">
        <w:rPr>
          <w:rFonts w:ascii="Arial" w:hAnsi="Arial" w:cs="Arial"/>
          <w:kern w:val="16"/>
          <w:sz w:val="22"/>
          <w:szCs w:val="22"/>
        </w:rPr>
        <w:t xml:space="preserve"> liczone będą wg następującego wzoru:</w:t>
      </w:r>
    </w:p>
    <w:p w14:paraId="0695D190" w14:textId="7BD8B2F7" w:rsidR="00C4163B" w:rsidRPr="00070747" w:rsidRDefault="00C4163B" w:rsidP="00627A85">
      <w:pPr>
        <w:pStyle w:val="Akapitzlist"/>
        <w:spacing w:after="120"/>
        <w:ind w:left="426"/>
        <w:contextualSpacing w:val="0"/>
        <w:jc w:val="both"/>
        <w:rPr>
          <w:rFonts w:ascii="Arial" w:hAnsi="Arial" w:cs="Arial"/>
          <w:sz w:val="22"/>
          <w:szCs w:val="22"/>
        </w:rPr>
      </w:pPr>
      <w:r w:rsidRPr="00070747">
        <w:rPr>
          <w:rFonts w:ascii="Arial" w:hAnsi="Arial" w:cs="Arial"/>
          <w:b/>
          <w:kern w:val="16"/>
          <w:sz w:val="22"/>
          <w:szCs w:val="22"/>
        </w:rPr>
        <w:t>C</w:t>
      </w:r>
      <w:r w:rsidRPr="00070747">
        <w:rPr>
          <w:rFonts w:ascii="Arial" w:hAnsi="Arial" w:cs="Arial"/>
          <w:b/>
          <w:kern w:val="16"/>
          <w:sz w:val="22"/>
          <w:szCs w:val="22"/>
          <w:vertAlign w:val="subscript"/>
        </w:rPr>
        <w:t xml:space="preserve"> </w:t>
      </w:r>
      <w:r w:rsidRPr="00070747">
        <w:rPr>
          <w:rFonts w:ascii="Arial" w:hAnsi="Arial" w:cs="Arial"/>
          <w:b/>
          <w:kern w:val="16"/>
          <w:sz w:val="22"/>
          <w:szCs w:val="22"/>
        </w:rPr>
        <w:t>= (</w:t>
      </w:r>
      <w:proofErr w:type="gramStart"/>
      <w:r w:rsidRPr="00070747">
        <w:rPr>
          <w:rFonts w:ascii="Arial" w:hAnsi="Arial" w:cs="Arial"/>
          <w:b/>
          <w:kern w:val="16"/>
          <w:sz w:val="22"/>
          <w:szCs w:val="22"/>
        </w:rPr>
        <w:t>C</w:t>
      </w:r>
      <w:r w:rsidRPr="00070747">
        <w:rPr>
          <w:rFonts w:ascii="Arial" w:hAnsi="Arial" w:cs="Arial"/>
          <w:b/>
          <w:kern w:val="16"/>
          <w:sz w:val="22"/>
          <w:szCs w:val="22"/>
          <w:vertAlign w:val="subscript"/>
        </w:rPr>
        <w:t>N</w:t>
      </w:r>
      <w:r w:rsidRPr="00070747">
        <w:rPr>
          <w:rFonts w:ascii="Arial" w:hAnsi="Arial" w:cs="Arial"/>
          <w:b/>
          <w:kern w:val="16"/>
          <w:sz w:val="22"/>
          <w:szCs w:val="22"/>
        </w:rPr>
        <w:t xml:space="preserve"> :</w:t>
      </w:r>
      <w:proofErr w:type="gramEnd"/>
      <w:r w:rsidRPr="00070747">
        <w:rPr>
          <w:rFonts w:ascii="Arial" w:hAnsi="Arial" w:cs="Arial"/>
          <w:b/>
          <w:kern w:val="16"/>
          <w:sz w:val="22"/>
          <w:szCs w:val="22"/>
        </w:rPr>
        <w:t xml:space="preserve"> C</w:t>
      </w:r>
      <w:r w:rsidRPr="00070747">
        <w:rPr>
          <w:rFonts w:ascii="Arial" w:hAnsi="Arial" w:cs="Arial"/>
          <w:b/>
          <w:kern w:val="16"/>
          <w:sz w:val="22"/>
          <w:szCs w:val="22"/>
          <w:vertAlign w:val="subscript"/>
        </w:rPr>
        <w:t>B</w:t>
      </w:r>
      <w:r w:rsidRPr="00070747">
        <w:rPr>
          <w:rFonts w:ascii="Arial" w:hAnsi="Arial" w:cs="Arial"/>
          <w:b/>
          <w:kern w:val="16"/>
          <w:sz w:val="22"/>
          <w:szCs w:val="22"/>
        </w:rPr>
        <w:t xml:space="preserve">) × </w:t>
      </w:r>
      <w:r w:rsidR="002A452C">
        <w:rPr>
          <w:rFonts w:ascii="Arial" w:hAnsi="Arial" w:cs="Arial"/>
          <w:b/>
          <w:kern w:val="16"/>
          <w:sz w:val="22"/>
          <w:szCs w:val="22"/>
        </w:rPr>
        <w:t>10</w:t>
      </w:r>
      <w:r w:rsidRPr="00070747">
        <w:rPr>
          <w:rFonts w:ascii="Arial" w:hAnsi="Arial" w:cs="Arial"/>
          <w:b/>
          <w:kern w:val="16"/>
          <w:sz w:val="22"/>
          <w:szCs w:val="22"/>
        </w:rPr>
        <w:t>0</w:t>
      </w:r>
    </w:p>
    <w:p w14:paraId="3C954306" w14:textId="77777777" w:rsidR="00C4163B" w:rsidRPr="00070747" w:rsidRDefault="00C4163B" w:rsidP="00C4163B">
      <w:pPr>
        <w:tabs>
          <w:tab w:val="left" w:pos="142"/>
          <w:tab w:val="left" w:pos="567"/>
          <w:tab w:val="left" w:pos="8505"/>
          <w:tab w:val="left" w:pos="13608"/>
        </w:tabs>
        <w:spacing w:after="120"/>
        <w:ind w:left="426"/>
        <w:jc w:val="both"/>
        <w:rPr>
          <w:rFonts w:ascii="Arial" w:hAnsi="Arial" w:cs="Arial"/>
          <w:kern w:val="16"/>
          <w:sz w:val="22"/>
          <w:szCs w:val="22"/>
        </w:rPr>
      </w:pPr>
      <w:r w:rsidRPr="00070747">
        <w:rPr>
          <w:rFonts w:ascii="Arial" w:hAnsi="Arial" w:cs="Arial"/>
          <w:kern w:val="16"/>
          <w:sz w:val="22"/>
          <w:szCs w:val="22"/>
        </w:rPr>
        <w:t>gdzie:</w:t>
      </w:r>
    </w:p>
    <w:p w14:paraId="4539227C" w14:textId="77777777" w:rsidR="00C4163B" w:rsidRPr="00070747" w:rsidRDefault="00C4163B" w:rsidP="00C4163B">
      <w:pPr>
        <w:tabs>
          <w:tab w:val="left" w:pos="142"/>
          <w:tab w:val="left" w:pos="567"/>
          <w:tab w:val="left" w:pos="8505"/>
          <w:tab w:val="left" w:pos="13608"/>
        </w:tabs>
        <w:spacing w:after="120"/>
        <w:ind w:left="426"/>
        <w:jc w:val="both"/>
        <w:rPr>
          <w:rFonts w:ascii="Arial" w:hAnsi="Arial" w:cs="Arial"/>
          <w:kern w:val="16"/>
          <w:sz w:val="22"/>
          <w:szCs w:val="22"/>
        </w:rPr>
      </w:pPr>
      <w:r w:rsidRPr="00070747">
        <w:rPr>
          <w:rFonts w:ascii="Arial" w:hAnsi="Arial" w:cs="Arial"/>
          <w:kern w:val="16"/>
          <w:sz w:val="22"/>
          <w:szCs w:val="22"/>
        </w:rPr>
        <w:t>C</w:t>
      </w:r>
      <w:r w:rsidRPr="00070747">
        <w:rPr>
          <w:rFonts w:ascii="Arial" w:hAnsi="Arial" w:cs="Arial"/>
          <w:kern w:val="16"/>
          <w:sz w:val="22"/>
          <w:szCs w:val="22"/>
          <w:vertAlign w:val="subscript"/>
        </w:rPr>
        <w:t xml:space="preserve"> </w:t>
      </w:r>
      <w:r w:rsidRPr="00070747">
        <w:rPr>
          <w:rFonts w:ascii="Arial" w:hAnsi="Arial" w:cs="Arial"/>
          <w:kern w:val="16"/>
          <w:sz w:val="22"/>
          <w:szCs w:val="22"/>
        </w:rPr>
        <w:t>- liczba punktów, jakie uzyskała dana oferta w kryterium cena,</w:t>
      </w:r>
    </w:p>
    <w:p w14:paraId="3BECB8B4" w14:textId="77777777" w:rsidR="00C4163B" w:rsidRPr="00070747" w:rsidRDefault="00C4163B" w:rsidP="00C4163B">
      <w:pPr>
        <w:tabs>
          <w:tab w:val="left" w:pos="142"/>
          <w:tab w:val="left" w:pos="567"/>
          <w:tab w:val="left" w:pos="8505"/>
          <w:tab w:val="left" w:pos="13608"/>
        </w:tabs>
        <w:spacing w:after="120"/>
        <w:ind w:left="426"/>
        <w:jc w:val="both"/>
        <w:rPr>
          <w:rFonts w:ascii="Arial" w:hAnsi="Arial" w:cs="Arial"/>
          <w:kern w:val="16"/>
          <w:sz w:val="22"/>
          <w:szCs w:val="22"/>
        </w:rPr>
      </w:pPr>
      <w:r w:rsidRPr="00070747">
        <w:rPr>
          <w:rFonts w:ascii="Arial" w:hAnsi="Arial" w:cs="Arial"/>
          <w:kern w:val="16"/>
          <w:sz w:val="22"/>
          <w:szCs w:val="22"/>
        </w:rPr>
        <w:lastRenderedPageBreak/>
        <w:t>C</w:t>
      </w:r>
      <w:r w:rsidRPr="00070747">
        <w:rPr>
          <w:rFonts w:ascii="Arial" w:hAnsi="Arial" w:cs="Arial"/>
          <w:kern w:val="16"/>
          <w:sz w:val="22"/>
          <w:szCs w:val="22"/>
          <w:vertAlign w:val="subscript"/>
        </w:rPr>
        <w:t>N</w:t>
      </w:r>
      <w:r w:rsidRPr="00070747">
        <w:rPr>
          <w:rFonts w:ascii="Arial" w:hAnsi="Arial" w:cs="Arial"/>
          <w:kern w:val="16"/>
          <w:sz w:val="22"/>
          <w:szCs w:val="22"/>
        </w:rPr>
        <w:t xml:space="preserve"> - najniższa cena spośród ofert niepodlegających odrzuceniu,</w:t>
      </w:r>
    </w:p>
    <w:p w14:paraId="03769A13" w14:textId="77777777" w:rsidR="00C4163B" w:rsidRPr="00070747" w:rsidRDefault="00C4163B" w:rsidP="00C4163B">
      <w:pPr>
        <w:tabs>
          <w:tab w:val="left" w:pos="142"/>
          <w:tab w:val="left" w:pos="567"/>
          <w:tab w:val="left" w:pos="8505"/>
          <w:tab w:val="left" w:pos="13608"/>
        </w:tabs>
        <w:spacing w:after="120"/>
        <w:ind w:left="426"/>
        <w:jc w:val="both"/>
        <w:rPr>
          <w:rFonts w:ascii="Arial" w:hAnsi="Arial" w:cs="Arial"/>
          <w:kern w:val="16"/>
          <w:sz w:val="22"/>
          <w:szCs w:val="22"/>
        </w:rPr>
      </w:pPr>
      <w:r w:rsidRPr="00070747">
        <w:rPr>
          <w:rFonts w:ascii="Arial" w:hAnsi="Arial" w:cs="Arial"/>
          <w:kern w:val="16"/>
          <w:sz w:val="22"/>
          <w:szCs w:val="22"/>
        </w:rPr>
        <w:t>C</w:t>
      </w:r>
      <w:r w:rsidRPr="00070747">
        <w:rPr>
          <w:rFonts w:ascii="Arial" w:hAnsi="Arial" w:cs="Arial"/>
          <w:kern w:val="16"/>
          <w:sz w:val="22"/>
          <w:szCs w:val="22"/>
          <w:vertAlign w:val="subscript"/>
        </w:rPr>
        <w:t xml:space="preserve">B </w:t>
      </w:r>
      <w:r w:rsidRPr="00070747">
        <w:rPr>
          <w:rFonts w:ascii="Arial" w:hAnsi="Arial" w:cs="Arial"/>
          <w:kern w:val="16"/>
          <w:sz w:val="22"/>
          <w:szCs w:val="22"/>
        </w:rPr>
        <w:t>- cena oferty badanej.</w:t>
      </w:r>
    </w:p>
    <w:p w14:paraId="06D0A123" w14:textId="2F686691" w:rsidR="00C4163B" w:rsidRPr="002A452C" w:rsidRDefault="00C4163B" w:rsidP="002A452C">
      <w:pPr>
        <w:tabs>
          <w:tab w:val="left" w:pos="142"/>
          <w:tab w:val="left" w:pos="567"/>
          <w:tab w:val="left" w:pos="13608"/>
        </w:tabs>
        <w:spacing w:after="120"/>
        <w:ind w:left="426"/>
        <w:jc w:val="both"/>
        <w:rPr>
          <w:rFonts w:ascii="Arial" w:hAnsi="Arial" w:cs="Arial"/>
          <w:kern w:val="16"/>
          <w:sz w:val="22"/>
          <w:szCs w:val="22"/>
        </w:rPr>
      </w:pPr>
      <w:r w:rsidRPr="00070747">
        <w:rPr>
          <w:rFonts w:ascii="Arial" w:hAnsi="Arial" w:cs="Arial"/>
          <w:kern w:val="16"/>
          <w:sz w:val="22"/>
          <w:szCs w:val="22"/>
        </w:rPr>
        <w:t xml:space="preserve">Maksymalna możliwa liczba punktów do zdobycia w tym kryterium wynosi </w:t>
      </w:r>
      <w:r w:rsidR="002A452C">
        <w:rPr>
          <w:rFonts w:ascii="Arial" w:hAnsi="Arial" w:cs="Arial"/>
          <w:b/>
          <w:bCs/>
          <w:kern w:val="16"/>
          <w:sz w:val="22"/>
          <w:szCs w:val="22"/>
        </w:rPr>
        <w:t>10</w:t>
      </w:r>
      <w:r w:rsidRPr="00070747">
        <w:rPr>
          <w:rFonts w:ascii="Arial" w:hAnsi="Arial" w:cs="Arial"/>
          <w:b/>
          <w:bCs/>
          <w:kern w:val="16"/>
          <w:sz w:val="22"/>
          <w:szCs w:val="22"/>
        </w:rPr>
        <w:t>0</w:t>
      </w:r>
      <w:r w:rsidRPr="00070747">
        <w:rPr>
          <w:rFonts w:ascii="Arial" w:hAnsi="Arial" w:cs="Arial"/>
          <w:kern w:val="16"/>
          <w:sz w:val="22"/>
          <w:szCs w:val="22"/>
        </w:rPr>
        <w:t>.</w:t>
      </w:r>
    </w:p>
    <w:p w14:paraId="25400193" w14:textId="4EAFDCBA" w:rsidR="00C4163B" w:rsidRPr="002A452C" w:rsidRDefault="002A452C">
      <w:pPr>
        <w:pStyle w:val="Akapitzlist"/>
        <w:numPr>
          <w:ilvl w:val="0"/>
          <w:numId w:val="31"/>
        </w:numPr>
        <w:tabs>
          <w:tab w:val="clear" w:pos="1800"/>
        </w:tabs>
        <w:spacing w:before="120" w:after="120"/>
        <w:ind w:left="425" w:hanging="425"/>
        <w:contextualSpacing w:val="0"/>
        <w:jc w:val="both"/>
        <w:rPr>
          <w:rFonts w:ascii="Arial" w:hAnsi="Arial" w:cs="Arial"/>
          <w:sz w:val="22"/>
          <w:szCs w:val="22"/>
        </w:rPr>
      </w:pPr>
      <w:r w:rsidRPr="002A452C">
        <w:rPr>
          <w:rFonts w:ascii="Arial" w:hAnsi="Arial" w:cs="Arial"/>
          <w:sz w:val="22"/>
          <w:szCs w:val="22"/>
        </w:rPr>
        <w:t>Za najkorzystniejszą zostanie uznana oferta spośród ofert spełniających warunki określone w SWZ, która uzyska najwyższą liczbę punktów, przez co należy rozumieć ofertę z najkorzystniejsz</w:t>
      </w:r>
      <w:r>
        <w:rPr>
          <w:rFonts w:ascii="Arial" w:hAnsi="Arial" w:cs="Arial"/>
          <w:sz w:val="22"/>
          <w:szCs w:val="22"/>
        </w:rPr>
        <w:t>ą ceną.</w:t>
      </w:r>
    </w:p>
    <w:p w14:paraId="238931F5" w14:textId="77777777" w:rsidR="00C4163B" w:rsidRPr="00070747" w:rsidRDefault="00C4163B">
      <w:pPr>
        <w:pStyle w:val="Akapitzlist"/>
        <w:numPr>
          <w:ilvl w:val="0"/>
          <w:numId w:val="31"/>
        </w:numPr>
        <w:tabs>
          <w:tab w:val="clear" w:pos="1800"/>
        </w:tabs>
        <w:spacing w:before="120" w:after="120"/>
        <w:ind w:left="425" w:hanging="425"/>
        <w:contextualSpacing w:val="0"/>
        <w:jc w:val="both"/>
        <w:rPr>
          <w:rFonts w:ascii="Arial" w:hAnsi="Arial" w:cs="Arial"/>
          <w:kern w:val="16"/>
          <w:sz w:val="22"/>
          <w:szCs w:val="22"/>
        </w:rPr>
      </w:pPr>
      <w:r w:rsidRPr="00070747">
        <w:rPr>
          <w:rFonts w:ascii="Arial" w:hAnsi="Arial" w:cs="Arial"/>
          <w:kern w:val="16"/>
          <w:sz w:val="22"/>
          <w:szCs w:val="22"/>
        </w:rPr>
        <w:t>Punkty przyznane każdej ofercie będą zaokrąglane do dwóch miejsc po przecinku, zgodnie z zasadami arytmetyki.</w:t>
      </w:r>
    </w:p>
    <w:p w14:paraId="614E3767" w14:textId="77777777" w:rsidR="00C4163B" w:rsidRPr="00070747" w:rsidRDefault="00C4163B">
      <w:pPr>
        <w:pStyle w:val="Akapitzlist"/>
        <w:numPr>
          <w:ilvl w:val="0"/>
          <w:numId w:val="31"/>
        </w:numPr>
        <w:tabs>
          <w:tab w:val="clear" w:pos="1800"/>
        </w:tabs>
        <w:spacing w:before="120" w:after="120"/>
        <w:ind w:left="425" w:hanging="425"/>
        <w:contextualSpacing w:val="0"/>
        <w:jc w:val="both"/>
        <w:rPr>
          <w:rFonts w:ascii="Arial" w:hAnsi="Arial" w:cs="Arial"/>
          <w:kern w:val="16"/>
          <w:sz w:val="22"/>
          <w:szCs w:val="22"/>
        </w:rPr>
      </w:pPr>
      <w:r w:rsidRPr="00070747">
        <w:rPr>
          <w:rFonts w:ascii="Arial" w:hAnsi="Arial" w:cs="Arial"/>
          <w:kern w:val="16"/>
          <w:sz w:val="22"/>
          <w:szCs w:val="22"/>
        </w:rPr>
        <w:t>Ofertami zakwalifikowanymi do oceny wg kryteriów oceny ofert będą tylko te, które odpowiadają treści SWZ.</w:t>
      </w:r>
    </w:p>
    <w:p w14:paraId="10B05B7D" w14:textId="77777777" w:rsidR="00C4163B" w:rsidRPr="00070747" w:rsidRDefault="00C4163B">
      <w:pPr>
        <w:pStyle w:val="Akapitzlist"/>
        <w:numPr>
          <w:ilvl w:val="0"/>
          <w:numId w:val="31"/>
        </w:numPr>
        <w:tabs>
          <w:tab w:val="clear" w:pos="1800"/>
        </w:tabs>
        <w:spacing w:before="120" w:after="120"/>
        <w:ind w:left="425" w:hanging="425"/>
        <w:contextualSpacing w:val="0"/>
        <w:jc w:val="both"/>
        <w:rPr>
          <w:rFonts w:ascii="Arial" w:hAnsi="Arial" w:cs="Arial"/>
          <w:kern w:val="16"/>
          <w:sz w:val="22"/>
          <w:szCs w:val="22"/>
        </w:rPr>
      </w:pPr>
      <w:r w:rsidRPr="00070747">
        <w:rPr>
          <w:rFonts w:ascii="Arial" w:hAnsi="Arial" w:cs="Arial"/>
          <w:kern w:val="16"/>
          <w:sz w:val="22"/>
          <w:szCs w:val="22"/>
        </w:rPr>
        <w:t>Zamawiający zsumuje punkty za poszczególne kryteria.</w:t>
      </w:r>
    </w:p>
    <w:p w14:paraId="58B2818E" w14:textId="77777777" w:rsidR="00C4163B" w:rsidRPr="00070747" w:rsidRDefault="00C4163B">
      <w:pPr>
        <w:pStyle w:val="Akapitzlist"/>
        <w:numPr>
          <w:ilvl w:val="0"/>
          <w:numId w:val="31"/>
        </w:numPr>
        <w:tabs>
          <w:tab w:val="clear" w:pos="1800"/>
        </w:tabs>
        <w:spacing w:before="120" w:after="120"/>
        <w:ind w:left="425" w:hanging="425"/>
        <w:contextualSpacing w:val="0"/>
        <w:jc w:val="both"/>
        <w:rPr>
          <w:rFonts w:ascii="Arial" w:hAnsi="Arial" w:cs="Arial"/>
          <w:kern w:val="16"/>
          <w:sz w:val="22"/>
          <w:szCs w:val="22"/>
        </w:rPr>
      </w:pPr>
      <w:r w:rsidRPr="00070747">
        <w:rPr>
          <w:rFonts w:ascii="Arial" w:hAnsi="Arial" w:cs="Arial"/>
          <w:kern w:val="16"/>
          <w:sz w:val="22"/>
          <w:szCs w:val="22"/>
        </w:rPr>
        <w:t xml:space="preserve">Zamawiający dokona wyboru najkorzystniejszej oferty z ofert niepodlegających odrzuceniu. </w:t>
      </w:r>
    </w:p>
    <w:p w14:paraId="71F0A680" w14:textId="77777777" w:rsidR="009E0E5F" w:rsidRPr="00070747" w:rsidRDefault="00C4163B">
      <w:pPr>
        <w:pStyle w:val="Akapitzlist"/>
        <w:numPr>
          <w:ilvl w:val="0"/>
          <w:numId w:val="31"/>
        </w:numPr>
        <w:tabs>
          <w:tab w:val="clear" w:pos="1800"/>
        </w:tabs>
        <w:spacing w:before="120" w:after="120"/>
        <w:ind w:left="425" w:hanging="425"/>
        <w:contextualSpacing w:val="0"/>
        <w:jc w:val="both"/>
        <w:rPr>
          <w:rFonts w:ascii="Arial" w:hAnsi="Arial" w:cs="Arial"/>
          <w:kern w:val="16"/>
          <w:sz w:val="22"/>
          <w:szCs w:val="22"/>
        </w:rPr>
      </w:pPr>
      <w:r w:rsidRPr="00070747">
        <w:rPr>
          <w:rFonts w:ascii="Arial" w:hAnsi="Arial" w:cs="Arial"/>
          <w:kern w:val="16"/>
          <w:sz w:val="22"/>
          <w:szCs w:val="22"/>
        </w:rPr>
        <w:t>W toku badania i oceny ofert Zamawiający może żądać od Wykonawcy wyjaśnień dotyczących treści złożonej oferty, w tym zaoferowanej ceny.</w:t>
      </w:r>
    </w:p>
    <w:p w14:paraId="28F829A8" w14:textId="77777777" w:rsidR="00624B54" w:rsidRPr="00070747" w:rsidRDefault="00624B54" w:rsidP="006117CC">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XXII</w:t>
      </w:r>
    </w:p>
    <w:p w14:paraId="5362CF19" w14:textId="77777777" w:rsidR="00624B54" w:rsidRPr="00070747" w:rsidRDefault="00624B54" w:rsidP="006117CC">
      <w:pPr>
        <w:shd w:val="clear" w:color="auto" w:fill="C1E4F5" w:themeFill="accent1" w:themeFillTint="33"/>
        <w:spacing w:after="120"/>
        <w:jc w:val="center"/>
        <w:rPr>
          <w:rFonts w:ascii="Arial" w:hAnsi="Arial" w:cs="Arial"/>
          <w:b/>
          <w:bCs/>
          <w:sz w:val="22"/>
          <w:szCs w:val="22"/>
        </w:rPr>
      </w:pPr>
      <w:r w:rsidRPr="00070747">
        <w:rPr>
          <w:rFonts w:ascii="Arial" w:hAnsi="Arial" w:cs="Arial"/>
          <w:b/>
          <w:bCs/>
          <w:sz w:val="22"/>
          <w:szCs w:val="22"/>
        </w:rPr>
        <w:t>WYMAGANIA DOTYCZĄCE WADIUM</w:t>
      </w:r>
    </w:p>
    <w:p w14:paraId="10AFCD59" w14:textId="624DD713" w:rsidR="00624B54" w:rsidRPr="00070747" w:rsidRDefault="00624B54" w:rsidP="00624B54">
      <w:pPr>
        <w:spacing w:before="120" w:after="120"/>
        <w:jc w:val="both"/>
        <w:rPr>
          <w:rFonts w:ascii="Arial" w:hAnsi="Arial" w:cs="Arial"/>
          <w:sz w:val="22"/>
          <w:szCs w:val="22"/>
        </w:rPr>
      </w:pPr>
      <w:r w:rsidRPr="00070747">
        <w:rPr>
          <w:rFonts w:ascii="Arial" w:hAnsi="Arial" w:cs="Arial"/>
          <w:sz w:val="22"/>
          <w:szCs w:val="22"/>
        </w:rPr>
        <w:t xml:space="preserve">Zamawiający </w:t>
      </w:r>
      <w:r w:rsidRPr="00070747">
        <w:rPr>
          <w:rFonts w:ascii="Arial" w:hAnsi="Arial" w:cs="Arial"/>
          <w:sz w:val="22"/>
          <w:szCs w:val="22"/>
          <w:u w:val="single"/>
        </w:rPr>
        <w:t>nie wymaga</w:t>
      </w:r>
      <w:r w:rsidRPr="00070747">
        <w:rPr>
          <w:rFonts w:ascii="Arial" w:hAnsi="Arial" w:cs="Arial"/>
          <w:sz w:val="22"/>
          <w:szCs w:val="22"/>
        </w:rPr>
        <w:t xml:space="preserve"> wniesienia wadium w przedmiotowym postępowaniu. </w:t>
      </w:r>
    </w:p>
    <w:p w14:paraId="43658BF3" w14:textId="77777777" w:rsidR="00624B54" w:rsidRPr="00070747" w:rsidRDefault="00624B54" w:rsidP="006117CC">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XXIII</w:t>
      </w:r>
    </w:p>
    <w:p w14:paraId="29B6C118" w14:textId="77777777" w:rsidR="00624B54" w:rsidRPr="00070747" w:rsidRDefault="00624B54" w:rsidP="006117CC">
      <w:pPr>
        <w:shd w:val="clear" w:color="auto" w:fill="C1E4F5" w:themeFill="accent1" w:themeFillTint="33"/>
        <w:spacing w:after="120"/>
        <w:jc w:val="center"/>
        <w:rPr>
          <w:rFonts w:ascii="Arial" w:hAnsi="Arial" w:cs="Arial"/>
          <w:b/>
          <w:bCs/>
          <w:sz w:val="22"/>
          <w:szCs w:val="22"/>
        </w:rPr>
      </w:pPr>
      <w:r w:rsidRPr="00070747">
        <w:rPr>
          <w:rFonts w:ascii="Arial" w:hAnsi="Arial" w:cs="Arial"/>
          <w:b/>
          <w:bCs/>
          <w:sz w:val="22"/>
          <w:szCs w:val="22"/>
        </w:rPr>
        <w:t>WYMAGANIA DOTYCZĄCE ZABEZPIECZENIA NALEŻYTEGO WYKONANIA UMOWY</w:t>
      </w:r>
    </w:p>
    <w:p w14:paraId="631A8B0F" w14:textId="77777777" w:rsidR="00624B54" w:rsidRPr="00070747" w:rsidRDefault="00624B54" w:rsidP="00624B54">
      <w:pPr>
        <w:spacing w:before="120" w:after="120"/>
        <w:jc w:val="both"/>
        <w:rPr>
          <w:rFonts w:ascii="Arial" w:hAnsi="Arial" w:cs="Arial"/>
          <w:spacing w:val="-2"/>
          <w:sz w:val="22"/>
          <w:szCs w:val="22"/>
        </w:rPr>
      </w:pPr>
      <w:r w:rsidRPr="00070747">
        <w:rPr>
          <w:rFonts w:ascii="Arial" w:hAnsi="Arial" w:cs="Arial"/>
          <w:spacing w:val="-2"/>
          <w:sz w:val="22"/>
          <w:szCs w:val="22"/>
        </w:rPr>
        <w:t xml:space="preserve">Zamawiający </w:t>
      </w:r>
      <w:r w:rsidRPr="00070747">
        <w:rPr>
          <w:rFonts w:ascii="Arial" w:hAnsi="Arial" w:cs="Arial"/>
          <w:spacing w:val="-2"/>
          <w:sz w:val="22"/>
          <w:szCs w:val="22"/>
          <w:u w:val="single"/>
        </w:rPr>
        <w:t>nie wymaga</w:t>
      </w:r>
      <w:r w:rsidRPr="00070747">
        <w:rPr>
          <w:rFonts w:ascii="Arial" w:hAnsi="Arial" w:cs="Arial"/>
          <w:spacing w:val="-2"/>
          <w:sz w:val="22"/>
          <w:szCs w:val="22"/>
        </w:rPr>
        <w:t xml:space="preserve"> wniesienia zabezpieczenia należytego wykonania umowy.</w:t>
      </w:r>
    </w:p>
    <w:p w14:paraId="0C55BA62" w14:textId="77777777" w:rsidR="00624B54" w:rsidRPr="00070747" w:rsidRDefault="00624B54" w:rsidP="006117CC">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XXIV</w:t>
      </w:r>
    </w:p>
    <w:p w14:paraId="4FDC05B6" w14:textId="77777777" w:rsidR="00624B54" w:rsidRPr="00070747" w:rsidRDefault="00624B54" w:rsidP="006117CC">
      <w:pPr>
        <w:shd w:val="clear" w:color="auto" w:fill="C1E4F5" w:themeFill="accent1" w:themeFillTint="33"/>
        <w:spacing w:after="120"/>
        <w:jc w:val="center"/>
        <w:rPr>
          <w:rFonts w:ascii="Arial" w:hAnsi="Arial" w:cs="Arial"/>
          <w:b/>
          <w:bCs/>
          <w:sz w:val="22"/>
          <w:szCs w:val="22"/>
        </w:rPr>
      </w:pPr>
      <w:r w:rsidRPr="00070747">
        <w:rPr>
          <w:rFonts w:ascii="Arial" w:hAnsi="Arial" w:cs="Arial"/>
          <w:b/>
          <w:bCs/>
          <w:sz w:val="22"/>
          <w:szCs w:val="22"/>
        </w:rPr>
        <w:t>INFORMACJE O FORMALNOŚCIACH, JAKIE MUSZĄ ZOSTAĆ DOPEŁNIONE PO WYBORZE OFERTY W CELU ZAWARCIA UMOWY W SPRAWIE ZAMÓWIENIA PUBLICZNEGO</w:t>
      </w:r>
    </w:p>
    <w:p w14:paraId="46D3F53A" w14:textId="6AA20B0A" w:rsidR="00624B54" w:rsidRPr="00070747" w:rsidRDefault="00624B54">
      <w:pPr>
        <w:pStyle w:val="Akapitzlist"/>
        <w:numPr>
          <w:ilvl w:val="0"/>
          <w:numId w:val="19"/>
        </w:numPr>
        <w:spacing w:after="120"/>
        <w:ind w:left="426" w:hanging="425"/>
        <w:contextualSpacing w:val="0"/>
        <w:jc w:val="both"/>
        <w:rPr>
          <w:rFonts w:ascii="Arial" w:hAnsi="Arial" w:cs="Arial"/>
          <w:sz w:val="22"/>
          <w:szCs w:val="22"/>
        </w:rPr>
      </w:pPr>
      <w:r w:rsidRPr="00070747">
        <w:rPr>
          <w:rFonts w:ascii="Arial" w:hAnsi="Arial" w:cs="Arial"/>
          <w:sz w:val="22"/>
          <w:szCs w:val="22"/>
        </w:rPr>
        <w:t>Zamawiający zawiera umowę̨</w:t>
      </w:r>
      <w:r w:rsidR="0085769B">
        <w:rPr>
          <w:rFonts w:ascii="Arial" w:hAnsi="Arial" w:cs="Arial"/>
          <w:sz w:val="22"/>
          <w:szCs w:val="22"/>
        </w:rPr>
        <w:t xml:space="preserve"> </w:t>
      </w:r>
      <w:r w:rsidRPr="00070747">
        <w:rPr>
          <w:rFonts w:ascii="Arial" w:hAnsi="Arial" w:cs="Arial"/>
          <w:sz w:val="22"/>
          <w:szCs w:val="22"/>
        </w:rPr>
        <w:t>w sprawie zamówienia publicznego</w:t>
      </w:r>
      <w:r w:rsidR="0085769B">
        <w:rPr>
          <w:rFonts w:ascii="Arial" w:hAnsi="Arial" w:cs="Arial"/>
          <w:sz w:val="22"/>
          <w:szCs w:val="22"/>
        </w:rPr>
        <w:t>,</w:t>
      </w:r>
      <w:r w:rsidRPr="00070747">
        <w:rPr>
          <w:rFonts w:ascii="Arial" w:hAnsi="Arial" w:cs="Arial"/>
          <w:sz w:val="22"/>
          <w:szCs w:val="22"/>
        </w:rPr>
        <w:t xml:space="preserve"> z uwzględnieniem art.</w:t>
      </w:r>
      <w:r w:rsidR="00070747">
        <w:rPr>
          <w:rFonts w:ascii="Arial" w:hAnsi="Arial" w:cs="Arial"/>
          <w:sz w:val="22"/>
          <w:szCs w:val="22"/>
        </w:rPr>
        <w:t> </w:t>
      </w:r>
      <w:r w:rsidRPr="00070747">
        <w:rPr>
          <w:rFonts w:ascii="Arial" w:hAnsi="Arial" w:cs="Arial"/>
          <w:sz w:val="22"/>
          <w:szCs w:val="22"/>
        </w:rPr>
        <w:t xml:space="preserve">577 </w:t>
      </w:r>
      <w:proofErr w:type="spellStart"/>
      <w:r w:rsidRPr="00070747">
        <w:rPr>
          <w:rFonts w:ascii="Arial" w:hAnsi="Arial" w:cs="Arial"/>
          <w:sz w:val="22"/>
          <w:szCs w:val="22"/>
        </w:rPr>
        <w:t>Pzp</w:t>
      </w:r>
      <w:proofErr w:type="spellEnd"/>
      <w:r w:rsidR="0085769B">
        <w:rPr>
          <w:rFonts w:ascii="Arial" w:hAnsi="Arial" w:cs="Arial"/>
          <w:sz w:val="22"/>
          <w:szCs w:val="22"/>
        </w:rPr>
        <w:t>,</w:t>
      </w:r>
      <w:r w:rsidRPr="00070747">
        <w:rPr>
          <w:rFonts w:ascii="Arial" w:hAnsi="Arial" w:cs="Arial"/>
          <w:sz w:val="22"/>
          <w:szCs w:val="22"/>
        </w:rPr>
        <w:t xml:space="preserve"> w terminie nie krótszym niż̇ </w:t>
      </w:r>
      <w:r w:rsidRPr="00070747">
        <w:rPr>
          <w:rFonts w:ascii="Arial" w:hAnsi="Arial" w:cs="Arial"/>
          <w:b/>
          <w:bCs/>
          <w:sz w:val="22"/>
          <w:szCs w:val="22"/>
        </w:rPr>
        <w:t>5 dni</w:t>
      </w:r>
      <w:r w:rsidRPr="00070747">
        <w:rPr>
          <w:rFonts w:ascii="Arial" w:hAnsi="Arial" w:cs="Arial"/>
          <w:sz w:val="22"/>
          <w:szCs w:val="22"/>
        </w:rPr>
        <w:t xml:space="preserve"> od dnia przesłania zawiadomienia</w:t>
      </w:r>
      <w:r w:rsidR="000D3611" w:rsidRPr="00070747">
        <w:rPr>
          <w:rFonts w:ascii="Arial" w:hAnsi="Arial" w:cs="Arial"/>
          <w:sz w:val="22"/>
          <w:szCs w:val="22"/>
        </w:rPr>
        <w:t xml:space="preserve"> </w:t>
      </w:r>
      <w:r w:rsidRPr="00070747">
        <w:rPr>
          <w:rFonts w:ascii="Arial" w:hAnsi="Arial" w:cs="Arial"/>
          <w:sz w:val="22"/>
          <w:szCs w:val="22"/>
        </w:rPr>
        <w:t>o</w:t>
      </w:r>
      <w:r w:rsidR="000D3611" w:rsidRPr="00070747">
        <w:rPr>
          <w:rFonts w:ascii="Arial" w:hAnsi="Arial" w:cs="Arial"/>
          <w:sz w:val="22"/>
          <w:szCs w:val="22"/>
        </w:rPr>
        <w:t> </w:t>
      </w:r>
      <w:r w:rsidRPr="00070747">
        <w:rPr>
          <w:rFonts w:ascii="Arial" w:hAnsi="Arial" w:cs="Arial"/>
          <w:sz w:val="22"/>
          <w:szCs w:val="22"/>
        </w:rPr>
        <w:t xml:space="preserve">wyborze najkorzystniejszej oferty, jeżeli zawiadomienie to zostało przesłane przy użyciu środków komunikacji </w:t>
      </w:r>
      <w:proofErr w:type="gramStart"/>
      <w:r w:rsidR="0085769B" w:rsidRPr="00070747">
        <w:rPr>
          <w:rFonts w:ascii="Arial" w:hAnsi="Arial" w:cs="Arial"/>
          <w:sz w:val="22"/>
          <w:szCs w:val="22"/>
        </w:rPr>
        <w:t>elektronicznej</w:t>
      </w:r>
      <w:r w:rsidR="0085769B">
        <w:rPr>
          <w:rFonts w:ascii="Arial" w:hAnsi="Arial" w:cs="Arial"/>
          <w:sz w:val="22"/>
          <w:szCs w:val="22"/>
        </w:rPr>
        <w:t>,</w:t>
      </w:r>
      <w:proofErr w:type="gramEnd"/>
      <w:r w:rsidRPr="00070747">
        <w:rPr>
          <w:rFonts w:ascii="Arial" w:hAnsi="Arial" w:cs="Arial"/>
          <w:sz w:val="22"/>
          <w:szCs w:val="22"/>
        </w:rPr>
        <w:t xml:space="preserve"> albo </w:t>
      </w:r>
      <w:r w:rsidRPr="00070747">
        <w:rPr>
          <w:rFonts w:ascii="Arial" w:hAnsi="Arial" w:cs="Arial"/>
          <w:b/>
          <w:bCs/>
          <w:sz w:val="22"/>
          <w:szCs w:val="22"/>
        </w:rPr>
        <w:t>10 dni</w:t>
      </w:r>
      <w:r w:rsidRPr="00070747">
        <w:rPr>
          <w:rFonts w:ascii="Arial" w:hAnsi="Arial" w:cs="Arial"/>
          <w:sz w:val="22"/>
          <w:szCs w:val="22"/>
        </w:rPr>
        <w:t>, jeżeli zostało przesłane</w:t>
      </w:r>
      <w:r w:rsidR="000D3611" w:rsidRPr="00070747">
        <w:rPr>
          <w:rFonts w:ascii="Arial" w:hAnsi="Arial" w:cs="Arial"/>
          <w:sz w:val="22"/>
          <w:szCs w:val="22"/>
        </w:rPr>
        <w:t xml:space="preserve"> </w:t>
      </w:r>
      <w:r w:rsidRPr="00070747">
        <w:rPr>
          <w:rFonts w:ascii="Arial" w:hAnsi="Arial" w:cs="Arial"/>
          <w:sz w:val="22"/>
          <w:szCs w:val="22"/>
        </w:rPr>
        <w:t>w</w:t>
      </w:r>
      <w:r w:rsidR="000D3611" w:rsidRPr="00070747">
        <w:rPr>
          <w:rFonts w:ascii="Arial" w:hAnsi="Arial" w:cs="Arial"/>
          <w:sz w:val="22"/>
          <w:szCs w:val="22"/>
        </w:rPr>
        <w:t> </w:t>
      </w:r>
      <w:r w:rsidRPr="00070747">
        <w:rPr>
          <w:rFonts w:ascii="Arial" w:hAnsi="Arial" w:cs="Arial"/>
          <w:sz w:val="22"/>
          <w:szCs w:val="22"/>
        </w:rPr>
        <w:t xml:space="preserve">inny sposób. </w:t>
      </w:r>
    </w:p>
    <w:p w14:paraId="4C73914E" w14:textId="77777777" w:rsidR="00624B54" w:rsidRPr="00070747" w:rsidRDefault="00624B54">
      <w:pPr>
        <w:pStyle w:val="Akapitzlist"/>
        <w:numPr>
          <w:ilvl w:val="0"/>
          <w:numId w:val="19"/>
        </w:numPr>
        <w:spacing w:after="120"/>
        <w:ind w:left="426" w:hanging="425"/>
        <w:contextualSpacing w:val="0"/>
        <w:jc w:val="both"/>
        <w:rPr>
          <w:rFonts w:ascii="Arial" w:hAnsi="Arial" w:cs="Arial"/>
          <w:sz w:val="22"/>
          <w:szCs w:val="22"/>
        </w:rPr>
      </w:pPr>
      <w:r w:rsidRPr="00070747">
        <w:rPr>
          <w:rFonts w:ascii="Arial" w:hAnsi="Arial" w:cs="Arial"/>
          <w:sz w:val="22"/>
          <w:szCs w:val="22"/>
        </w:rPr>
        <w:t xml:space="preserve">Zamawiający może zawrzeć́ umowę̨ w sprawie zamówienia publicznego przed upływem terminu, o którym mowa w ust. 1, jeżeli w postępowaniu o udzielenie zamówienia złożono tylko jedną ofertę̨. </w:t>
      </w:r>
    </w:p>
    <w:p w14:paraId="089A3202" w14:textId="77777777" w:rsidR="00624B54" w:rsidRPr="00070747" w:rsidRDefault="00624B54">
      <w:pPr>
        <w:pStyle w:val="Akapitzlist"/>
        <w:numPr>
          <w:ilvl w:val="0"/>
          <w:numId w:val="19"/>
        </w:numPr>
        <w:spacing w:after="120"/>
        <w:ind w:left="426" w:hanging="425"/>
        <w:contextualSpacing w:val="0"/>
        <w:jc w:val="both"/>
        <w:rPr>
          <w:rFonts w:ascii="Arial" w:hAnsi="Arial" w:cs="Arial"/>
          <w:sz w:val="22"/>
          <w:szCs w:val="22"/>
        </w:rPr>
      </w:pPr>
      <w:r w:rsidRPr="00070747">
        <w:rPr>
          <w:rFonts w:ascii="Arial" w:hAnsi="Arial" w:cs="Arial"/>
          <w:sz w:val="22"/>
          <w:szCs w:val="22"/>
        </w:rPr>
        <w:t xml:space="preserve">Wykonawca, którego oferta została wybrana jako najkorzystniejsza, zostanie poinformowany przez Zamawiającego o miejscu i terminie podpisania umowy. </w:t>
      </w:r>
    </w:p>
    <w:p w14:paraId="1E7D33F2" w14:textId="77777777" w:rsidR="00624B54" w:rsidRPr="00070747" w:rsidRDefault="00624B54">
      <w:pPr>
        <w:pStyle w:val="Akapitzlist"/>
        <w:numPr>
          <w:ilvl w:val="0"/>
          <w:numId w:val="19"/>
        </w:numPr>
        <w:spacing w:after="120"/>
        <w:ind w:left="426" w:hanging="425"/>
        <w:contextualSpacing w:val="0"/>
        <w:jc w:val="both"/>
        <w:rPr>
          <w:rFonts w:ascii="Arial" w:hAnsi="Arial" w:cs="Arial"/>
          <w:sz w:val="22"/>
          <w:szCs w:val="22"/>
        </w:rPr>
      </w:pPr>
      <w:r w:rsidRPr="00070747">
        <w:rPr>
          <w:rFonts w:ascii="Arial" w:hAnsi="Arial" w:cs="Arial"/>
          <w:sz w:val="22"/>
          <w:szCs w:val="22"/>
        </w:rPr>
        <w:t xml:space="preserve">Wykonawca, o którym mowa w ust. 3, ma obowiązek zawrzeć umowę w sprawie zamówienia na warunkach określonych w Projektowanych postanowieniach umowy. Umowa zostanie uzupełniona o zapisy wynikające ze złożonej oferty. </w:t>
      </w:r>
    </w:p>
    <w:p w14:paraId="443E8DC0" w14:textId="77777777" w:rsidR="00624B54" w:rsidRPr="00070747" w:rsidRDefault="00624B54">
      <w:pPr>
        <w:pStyle w:val="Akapitzlist"/>
        <w:numPr>
          <w:ilvl w:val="0"/>
          <w:numId w:val="19"/>
        </w:numPr>
        <w:spacing w:after="120"/>
        <w:ind w:left="426" w:hanging="425"/>
        <w:contextualSpacing w:val="0"/>
        <w:jc w:val="both"/>
        <w:rPr>
          <w:rFonts w:ascii="Arial" w:hAnsi="Arial" w:cs="Arial"/>
          <w:sz w:val="22"/>
          <w:szCs w:val="22"/>
        </w:rPr>
      </w:pPr>
      <w:r w:rsidRPr="00070747">
        <w:rPr>
          <w:rFonts w:ascii="Arial" w:hAnsi="Arial" w:cs="Arial"/>
          <w:sz w:val="22"/>
          <w:szCs w:val="22"/>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postepowanie.</w:t>
      </w:r>
    </w:p>
    <w:p w14:paraId="2ED0D97D" w14:textId="77777777" w:rsidR="00624B54" w:rsidRPr="00070747" w:rsidRDefault="00624B54">
      <w:pPr>
        <w:pStyle w:val="Akapitzlist"/>
        <w:numPr>
          <w:ilvl w:val="0"/>
          <w:numId w:val="19"/>
        </w:numPr>
        <w:spacing w:after="120"/>
        <w:ind w:left="426" w:hanging="425"/>
        <w:contextualSpacing w:val="0"/>
        <w:jc w:val="both"/>
        <w:rPr>
          <w:rFonts w:ascii="Arial" w:hAnsi="Arial" w:cs="Arial"/>
          <w:b/>
          <w:bCs/>
          <w:sz w:val="22"/>
          <w:szCs w:val="22"/>
        </w:rPr>
      </w:pPr>
      <w:r w:rsidRPr="00070747">
        <w:rPr>
          <w:rFonts w:ascii="Arial" w:hAnsi="Arial" w:cs="Arial"/>
          <w:b/>
          <w:bCs/>
          <w:sz w:val="22"/>
          <w:szCs w:val="22"/>
          <w:u w:val="single"/>
        </w:rPr>
        <w:t>Przed podpisaniem umowy Zamawiający zastrzega sobie prawo żądania</w:t>
      </w:r>
      <w:r w:rsidRPr="00070747">
        <w:rPr>
          <w:rFonts w:ascii="Arial" w:hAnsi="Arial" w:cs="Arial"/>
          <w:b/>
          <w:bCs/>
          <w:sz w:val="22"/>
          <w:szCs w:val="22"/>
        </w:rPr>
        <w:t>:</w:t>
      </w:r>
    </w:p>
    <w:p w14:paraId="1D3468FA" w14:textId="77777777" w:rsidR="00624B54" w:rsidRPr="00070747" w:rsidRDefault="00624B54">
      <w:pPr>
        <w:pStyle w:val="Akapitzlist"/>
        <w:widowControl w:val="0"/>
        <w:numPr>
          <w:ilvl w:val="0"/>
          <w:numId w:val="15"/>
        </w:numPr>
        <w:tabs>
          <w:tab w:val="right" w:leader="dot" w:pos="9072"/>
        </w:tabs>
        <w:autoSpaceDE w:val="0"/>
        <w:autoSpaceDN w:val="0"/>
        <w:adjustRightInd w:val="0"/>
        <w:spacing w:after="120"/>
        <w:ind w:left="709" w:hanging="283"/>
        <w:contextualSpacing w:val="0"/>
        <w:jc w:val="both"/>
        <w:rPr>
          <w:rFonts w:ascii="Arial" w:hAnsi="Arial" w:cs="Arial"/>
          <w:sz w:val="22"/>
          <w:szCs w:val="22"/>
        </w:rPr>
      </w:pPr>
      <w:r w:rsidRPr="00070747">
        <w:rPr>
          <w:rFonts w:ascii="Arial" w:hAnsi="Arial" w:cs="Arial"/>
          <w:sz w:val="22"/>
          <w:szCs w:val="22"/>
        </w:rPr>
        <w:t xml:space="preserve">informacji niezbędnych do wpisania do treści Umowy, np. </w:t>
      </w:r>
      <w:r w:rsidRPr="00070747">
        <w:rPr>
          <w:rFonts w:ascii="Arial" w:hAnsi="Arial" w:cs="Arial"/>
          <w:iCs/>
          <w:sz w:val="22"/>
          <w:szCs w:val="22"/>
        </w:rPr>
        <w:t>imiona i nazwiska uprawnionych osób, które będą reprezentować Wykonawcę przy podpisaniu umowy</w:t>
      </w:r>
      <w:r w:rsidRPr="00070747">
        <w:rPr>
          <w:rFonts w:ascii="Arial" w:hAnsi="Arial" w:cs="Arial"/>
          <w:sz w:val="22"/>
          <w:szCs w:val="22"/>
        </w:rPr>
        <w:t>, koordynacji itp.;</w:t>
      </w:r>
    </w:p>
    <w:p w14:paraId="33AAA8CF" w14:textId="5DA515D7" w:rsidR="008C291C" w:rsidRPr="00C315AB" w:rsidRDefault="008C291C">
      <w:pPr>
        <w:pStyle w:val="Akapitzlist"/>
        <w:widowControl w:val="0"/>
        <w:numPr>
          <w:ilvl w:val="0"/>
          <w:numId w:val="15"/>
        </w:numPr>
        <w:tabs>
          <w:tab w:val="right" w:leader="dot" w:pos="9072"/>
        </w:tabs>
        <w:autoSpaceDE w:val="0"/>
        <w:autoSpaceDN w:val="0"/>
        <w:adjustRightInd w:val="0"/>
        <w:spacing w:after="120"/>
        <w:ind w:left="709" w:hanging="283"/>
        <w:contextualSpacing w:val="0"/>
        <w:jc w:val="both"/>
        <w:rPr>
          <w:rFonts w:ascii="Arial" w:hAnsi="Arial" w:cs="Arial"/>
          <w:sz w:val="22"/>
          <w:szCs w:val="22"/>
        </w:rPr>
      </w:pPr>
      <w:r w:rsidRPr="008C291C">
        <w:rPr>
          <w:rFonts w:ascii="Arial" w:hAnsi="Arial" w:cs="Arial"/>
          <w:sz w:val="22"/>
          <w:szCs w:val="22"/>
        </w:rPr>
        <w:lastRenderedPageBreak/>
        <w:t>formularza ofertowego w wersji edytowalnej;</w:t>
      </w:r>
    </w:p>
    <w:p w14:paraId="7EAC0D1E" w14:textId="73703B95" w:rsidR="00624B54" w:rsidRPr="00070747" w:rsidRDefault="00624B54">
      <w:pPr>
        <w:pStyle w:val="Akapitzlist"/>
        <w:widowControl w:val="0"/>
        <w:numPr>
          <w:ilvl w:val="0"/>
          <w:numId w:val="15"/>
        </w:numPr>
        <w:tabs>
          <w:tab w:val="right" w:leader="dot" w:pos="9072"/>
        </w:tabs>
        <w:autoSpaceDE w:val="0"/>
        <w:autoSpaceDN w:val="0"/>
        <w:adjustRightInd w:val="0"/>
        <w:spacing w:after="120"/>
        <w:ind w:left="709" w:hanging="283"/>
        <w:contextualSpacing w:val="0"/>
        <w:jc w:val="both"/>
        <w:rPr>
          <w:rFonts w:ascii="Arial" w:hAnsi="Arial" w:cs="Arial"/>
          <w:sz w:val="22"/>
          <w:szCs w:val="22"/>
        </w:rPr>
      </w:pPr>
      <w:r w:rsidRPr="00070747">
        <w:rPr>
          <w:rFonts w:ascii="Arial" w:hAnsi="Arial" w:cs="Arial"/>
          <w:sz w:val="22"/>
          <w:szCs w:val="22"/>
        </w:rPr>
        <w:t>formularza cenowego w wersji edytowalnej;</w:t>
      </w:r>
    </w:p>
    <w:p w14:paraId="298030FC" w14:textId="234DD83E" w:rsidR="00624B54" w:rsidRPr="00070747" w:rsidRDefault="00624B54">
      <w:pPr>
        <w:pStyle w:val="Akapitzlist"/>
        <w:widowControl w:val="0"/>
        <w:numPr>
          <w:ilvl w:val="0"/>
          <w:numId w:val="15"/>
        </w:numPr>
        <w:tabs>
          <w:tab w:val="right" w:leader="dot" w:pos="9072"/>
        </w:tabs>
        <w:autoSpaceDE w:val="0"/>
        <w:autoSpaceDN w:val="0"/>
        <w:adjustRightInd w:val="0"/>
        <w:spacing w:after="120"/>
        <w:ind w:left="709" w:hanging="283"/>
        <w:contextualSpacing w:val="0"/>
        <w:jc w:val="both"/>
        <w:rPr>
          <w:rFonts w:ascii="Arial" w:hAnsi="Arial" w:cs="Arial"/>
          <w:sz w:val="22"/>
          <w:szCs w:val="22"/>
        </w:rPr>
      </w:pPr>
      <w:r w:rsidRPr="00070747">
        <w:rPr>
          <w:rFonts w:ascii="Arial" w:hAnsi="Arial" w:cs="Arial"/>
          <w:sz w:val="22"/>
          <w:szCs w:val="22"/>
        </w:rPr>
        <w:t xml:space="preserve">umowy spółki </w:t>
      </w:r>
      <w:r w:rsidR="00107B94" w:rsidRPr="00070747">
        <w:rPr>
          <w:rFonts w:ascii="Arial" w:hAnsi="Arial" w:cs="Arial"/>
          <w:sz w:val="22"/>
          <w:szCs w:val="22"/>
        </w:rPr>
        <w:t>cywilnej</w:t>
      </w:r>
      <w:r w:rsidRPr="00070747">
        <w:rPr>
          <w:rFonts w:ascii="Arial" w:hAnsi="Arial" w:cs="Arial"/>
          <w:sz w:val="22"/>
          <w:szCs w:val="22"/>
        </w:rPr>
        <w:t xml:space="preserve"> (jeśli dotyczy i w przypadku, gdy Wykonawca nie dołączył tego dokumentu do oferty);</w:t>
      </w:r>
    </w:p>
    <w:p w14:paraId="35E3FB67" w14:textId="77777777" w:rsidR="00624B54" w:rsidRPr="00070747" w:rsidRDefault="00624B54">
      <w:pPr>
        <w:pStyle w:val="Akapitzlist"/>
        <w:widowControl w:val="0"/>
        <w:numPr>
          <w:ilvl w:val="0"/>
          <w:numId w:val="15"/>
        </w:numPr>
        <w:tabs>
          <w:tab w:val="right" w:leader="dot" w:pos="9072"/>
        </w:tabs>
        <w:autoSpaceDE w:val="0"/>
        <w:autoSpaceDN w:val="0"/>
        <w:adjustRightInd w:val="0"/>
        <w:spacing w:after="120"/>
        <w:ind w:left="709" w:hanging="283"/>
        <w:contextualSpacing w:val="0"/>
        <w:jc w:val="both"/>
        <w:rPr>
          <w:rFonts w:ascii="Arial" w:hAnsi="Arial" w:cs="Arial"/>
          <w:sz w:val="22"/>
          <w:szCs w:val="22"/>
        </w:rPr>
      </w:pPr>
      <w:r w:rsidRPr="00070747">
        <w:rPr>
          <w:rFonts w:ascii="Arial" w:hAnsi="Arial" w:cs="Arial"/>
          <w:sz w:val="22"/>
          <w:szCs w:val="22"/>
        </w:rPr>
        <w:t>projekt umowy o podwykonawstwo (jeżeli dotyczy);</w:t>
      </w:r>
    </w:p>
    <w:p w14:paraId="06307FAE" w14:textId="5F0979AF" w:rsidR="00624B54" w:rsidRPr="00C315AB" w:rsidRDefault="00624B54">
      <w:pPr>
        <w:pStyle w:val="Akapitzlist"/>
        <w:widowControl w:val="0"/>
        <w:numPr>
          <w:ilvl w:val="0"/>
          <w:numId w:val="15"/>
        </w:numPr>
        <w:tabs>
          <w:tab w:val="right" w:leader="dot" w:pos="9072"/>
        </w:tabs>
        <w:autoSpaceDE w:val="0"/>
        <w:autoSpaceDN w:val="0"/>
        <w:adjustRightInd w:val="0"/>
        <w:spacing w:after="120"/>
        <w:ind w:left="709" w:hanging="283"/>
        <w:contextualSpacing w:val="0"/>
        <w:jc w:val="both"/>
        <w:rPr>
          <w:rFonts w:ascii="Arial" w:hAnsi="Arial" w:cs="Arial"/>
          <w:sz w:val="22"/>
          <w:szCs w:val="22"/>
        </w:rPr>
      </w:pPr>
      <w:r w:rsidRPr="00070747">
        <w:rPr>
          <w:rFonts w:ascii="Arial" w:hAnsi="Arial" w:cs="Arial"/>
          <w:sz w:val="22"/>
          <w:szCs w:val="22"/>
        </w:rPr>
        <w:t xml:space="preserve">umowy regulującej współpracę Wykonawców wspólnie ubiegający się o </w:t>
      </w:r>
      <w:r w:rsidRPr="00070747">
        <w:rPr>
          <w:rFonts w:ascii="Arial" w:hAnsi="Arial" w:cs="Arial"/>
          <w:spacing w:val="-8"/>
          <w:sz w:val="22"/>
          <w:szCs w:val="22"/>
        </w:rPr>
        <w:t>udzielenie zamówienia (</w:t>
      </w:r>
      <w:r w:rsidRPr="00070747">
        <w:rPr>
          <w:rFonts w:ascii="Arial" w:hAnsi="Arial" w:cs="Arial"/>
          <w:spacing w:val="-8"/>
          <w:sz w:val="22"/>
          <w:szCs w:val="22"/>
          <w:u w:val="single"/>
        </w:rPr>
        <w:t>w przypadku wyboru ich oferty jako najkorzystniejszej);</w:t>
      </w:r>
    </w:p>
    <w:p w14:paraId="3C5A6CAF" w14:textId="77777777" w:rsidR="008C291C" w:rsidRPr="00C315AB" w:rsidRDefault="008C291C">
      <w:pPr>
        <w:pStyle w:val="Akapitzlist"/>
        <w:widowControl w:val="0"/>
        <w:numPr>
          <w:ilvl w:val="0"/>
          <w:numId w:val="15"/>
        </w:numPr>
        <w:tabs>
          <w:tab w:val="right" w:leader="dot" w:pos="9072"/>
        </w:tabs>
        <w:autoSpaceDE w:val="0"/>
        <w:autoSpaceDN w:val="0"/>
        <w:adjustRightInd w:val="0"/>
        <w:spacing w:after="120"/>
        <w:ind w:left="709" w:hanging="283"/>
        <w:contextualSpacing w:val="0"/>
        <w:jc w:val="both"/>
        <w:rPr>
          <w:rFonts w:ascii="Arial" w:hAnsi="Arial" w:cs="Arial"/>
          <w:sz w:val="22"/>
          <w:szCs w:val="22"/>
          <w:u w:val="single"/>
        </w:rPr>
      </w:pPr>
      <w:r w:rsidRPr="00C315AB">
        <w:rPr>
          <w:rFonts w:ascii="Arial" w:hAnsi="Arial" w:cs="Arial"/>
          <w:sz w:val="22"/>
          <w:szCs w:val="22"/>
          <w:u w:val="single"/>
        </w:rPr>
        <w:t>Zabezpieczenia należytego wykonania umowy (jeżeli dotyczy)</w:t>
      </w:r>
    </w:p>
    <w:p w14:paraId="55B622C5" w14:textId="5DFA497E" w:rsidR="008C291C" w:rsidRPr="00C315AB" w:rsidRDefault="008C291C" w:rsidP="00C315AB">
      <w:pPr>
        <w:pStyle w:val="Akapitzlist"/>
        <w:widowControl w:val="0"/>
        <w:tabs>
          <w:tab w:val="right" w:leader="dot" w:pos="9072"/>
        </w:tabs>
        <w:autoSpaceDE w:val="0"/>
        <w:autoSpaceDN w:val="0"/>
        <w:adjustRightInd w:val="0"/>
        <w:spacing w:after="120"/>
        <w:ind w:left="709"/>
        <w:contextualSpacing w:val="0"/>
        <w:jc w:val="both"/>
        <w:rPr>
          <w:rFonts w:ascii="Arial" w:hAnsi="Arial" w:cs="Arial"/>
          <w:sz w:val="22"/>
          <w:szCs w:val="22"/>
        </w:rPr>
      </w:pPr>
      <w:r w:rsidRPr="00C315AB">
        <w:rPr>
          <w:rFonts w:ascii="Arial" w:hAnsi="Arial" w:cs="Arial"/>
          <w:sz w:val="22"/>
          <w:szCs w:val="22"/>
        </w:rPr>
        <w:t>W przypadku zabezpieczenia wnoszonego w formie gwarancji, jej wzór Wykonawca winien przedstawić do akceptacji Zamawiającego. Gwarancja winna zostać podpisana przez uprawnione do tego osoby, których umocowanie wynikać będzie z załączonych do gwarancji dokumentów (pełnomocnictwa, odpisu KRS). Jako właściwy do rozpoznania sporów wynikających z gwarancji winien być wskazany Sąd właściwy dla siedziby Zamawiającego.</w:t>
      </w:r>
    </w:p>
    <w:p w14:paraId="334B53D0" w14:textId="77777777" w:rsidR="006F5C46" w:rsidRPr="00070747" w:rsidRDefault="006F5C46">
      <w:pPr>
        <w:pStyle w:val="Akapitzlist"/>
        <w:numPr>
          <w:ilvl w:val="0"/>
          <w:numId w:val="19"/>
        </w:numPr>
        <w:spacing w:after="120"/>
        <w:ind w:left="426" w:hanging="425"/>
        <w:contextualSpacing w:val="0"/>
        <w:jc w:val="both"/>
        <w:rPr>
          <w:rFonts w:ascii="Arial" w:hAnsi="Arial" w:cs="Arial"/>
          <w:b/>
          <w:bCs/>
          <w:sz w:val="22"/>
          <w:szCs w:val="22"/>
          <w:u w:val="single"/>
        </w:rPr>
      </w:pPr>
      <w:r w:rsidRPr="00070747">
        <w:rPr>
          <w:rFonts w:ascii="Arial" w:hAnsi="Arial" w:cs="Arial"/>
          <w:b/>
          <w:bCs/>
          <w:sz w:val="22"/>
          <w:szCs w:val="22"/>
          <w:u w:val="single"/>
        </w:rPr>
        <w:t>Przed podpisaniem umowy Zamawiający może żądać:</w:t>
      </w:r>
    </w:p>
    <w:p w14:paraId="5219DC1F" w14:textId="5AF1EC9A" w:rsidR="00655161" w:rsidRPr="00070747" w:rsidRDefault="006F5C46">
      <w:pPr>
        <w:pStyle w:val="Akapitzlist"/>
        <w:widowControl w:val="0"/>
        <w:numPr>
          <w:ilvl w:val="0"/>
          <w:numId w:val="15"/>
        </w:numPr>
        <w:tabs>
          <w:tab w:val="right" w:leader="dot" w:pos="9072"/>
        </w:tabs>
        <w:autoSpaceDE w:val="0"/>
        <w:autoSpaceDN w:val="0"/>
        <w:adjustRightInd w:val="0"/>
        <w:spacing w:after="120"/>
        <w:ind w:left="709" w:hanging="283"/>
        <w:contextualSpacing w:val="0"/>
        <w:jc w:val="both"/>
        <w:rPr>
          <w:rFonts w:ascii="Arial" w:hAnsi="Arial" w:cs="Arial"/>
          <w:i/>
          <w:iCs/>
          <w:sz w:val="22"/>
          <w:szCs w:val="22"/>
        </w:rPr>
      </w:pPr>
      <w:r w:rsidRPr="00070747">
        <w:rPr>
          <w:rFonts w:ascii="Arial" w:hAnsi="Arial" w:cs="Arial"/>
          <w:i/>
          <w:iCs/>
          <w:sz w:val="22"/>
          <w:szCs w:val="22"/>
        </w:rPr>
        <w:t xml:space="preserve">oświadczenia Wykonawcy o braku podstaw wykluczenia stanowiące </w:t>
      </w:r>
      <w:r w:rsidRPr="00070747">
        <w:rPr>
          <w:rFonts w:ascii="Arial" w:hAnsi="Arial" w:cs="Arial"/>
          <w:b/>
          <w:bCs/>
          <w:i/>
          <w:iCs/>
          <w:sz w:val="22"/>
          <w:szCs w:val="22"/>
        </w:rPr>
        <w:t>Załącznik nr</w:t>
      </w:r>
      <w:r w:rsidR="00655161" w:rsidRPr="00070747">
        <w:rPr>
          <w:rFonts w:ascii="Arial" w:hAnsi="Arial" w:cs="Arial"/>
          <w:b/>
          <w:bCs/>
          <w:i/>
          <w:iCs/>
          <w:sz w:val="22"/>
          <w:szCs w:val="22"/>
        </w:rPr>
        <w:t> </w:t>
      </w:r>
      <w:r w:rsidR="00A561ED">
        <w:rPr>
          <w:rFonts w:ascii="Arial" w:hAnsi="Arial" w:cs="Arial"/>
          <w:b/>
          <w:bCs/>
          <w:i/>
          <w:iCs/>
          <w:sz w:val="22"/>
          <w:szCs w:val="22"/>
        </w:rPr>
        <w:t>5</w:t>
      </w:r>
      <w:r w:rsidRPr="00070747">
        <w:rPr>
          <w:rFonts w:ascii="Arial" w:hAnsi="Arial" w:cs="Arial"/>
          <w:b/>
          <w:bCs/>
          <w:i/>
          <w:iCs/>
          <w:sz w:val="22"/>
          <w:szCs w:val="22"/>
        </w:rPr>
        <w:t xml:space="preserve"> do SWZ</w:t>
      </w:r>
      <w:r w:rsidRPr="00070747">
        <w:rPr>
          <w:rFonts w:ascii="Arial" w:hAnsi="Arial" w:cs="Arial"/>
          <w:i/>
          <w:iCs/>
          <w:sz w:val="22"/>
          <w:szCs w:val="22"/>
        </w:rPr>
        <w:t>, składanego na podstawie art. 7 ust. 1 ustawy z dnia 13 kwietnia 2022</w:t>
      </w:r>
      <w:r w:rsidR="00655161" w:rsidRPr="00070747">
        <w:rPr>
          <w:rFonts w:ascii="Arial" w:hAnsi="Arial" w:cs="Arial"/>
          <w:i/>
          <w:iCs/>
          <w:sz w:val="22"/>
          <w:szCs w:val="22"/>
        </w:rPr>
        <w:t> </w:t>
      </w:r>
      <w:r w:rsidRPr="00070747">
        <w:rPr>
          <w:rFonts w:ascii="Arial" w:hAnsi="Arial" w:cs="Arial"/>
          <w:i/>
          <w:iCs/>
          <w:sz w:val="22"/>
          <w:szCs w:val="22"/>
        </w:rPr>
        <w:t>roku, o szczególnych rozwiązaniach w zakresie przeciwdziałania wspieraniu agresji na Ukrainę oraz służących ochronie bezpieczeństwa narodowego (Dz. U. z</w:t>
      </w:r>
      <w:r w:rsidR="00655161" w:rsidRPr="00070747">
        <w:rPr>
          <w:rFonts w:ascii="Arial" w:hAnsi="Arial" w:cs="Arial"/>
          <w:i/>
          <w:iCs/>
          <w:sz w:val="22"/>
          <w:szCs w:val="22"/>
        </w:rPr>
        <w:t> </w:t>
      </w:r>
      <w:r w:rsidRPr="00070747">
        <w:rPr>
          <w:rFonts w:ascii="Arial" w:hAnsi="Arial" w:cs="Arial"/>
          <w:i/>
          <w:iCs/>
          <w:sz w:val="22"/>
          <w:szCs w:val="22"/>
        </w:rPr>
        <w:t>202</w:t>
      </w:r>
      <w:r w:rsidR="004B2631" w:rsidRPr="00070747">
        <w:rPr>
          <w:rFonts w:ascii="Arial" w:hAnsi="Arial" w:cs="Arial"/>
          <w:i/>
          <w:iCs/>
          <w:sz w:val="22"/>
          <w:szCs w:val="22"/>
        </w:rPr>
        <w:t>5 r.</w:t>
      </w:r>
      <w:r w:rsidRPr="00070747">
        <w:rPr>
          <w:rFonts w:ascii="Arial" w:hAnsi="Arial" w:cs="Arial"/>
          <w:i/>
          <w:iCs/>
          <w:sz w:val="22"/>
          <w:szCs w:val="22"/>
        </w:rPr>
        <w:t xml:space="preserve"> poz.</w:t>
      </w:r>
      <w:r w:rsidR="00070747">
        <w:rPr>
          <w:rFonts w:ascii="Arial" w:hAnsi="Arial" w:cs="Arial"/>
          <w:i/>
          <w:iCs/>
          <w:sz w:val="22"/>
          <w:szCs w:val="22"/>
        </w:rPr>
        <w:t> </w:t>
      </w:r>
      <w:r w:rsidR="00845BA4" w:rsidRPr="00070747">
        <w:rPr>
          <w:rFonts w:ascii="Arial" w:hAnsi="Arial" w:cs="Arial"/>
          <w:i/>
          <w:iCs/>
          <w:sz w:val="22"/>
          <w:szCs w:val="22"/>
        </w:rPr>
        <w:t>5</w:t>
      </w:r>
      <w:r w:rsidR="004B2631" w:rsidRPr="00070747">
        <w:rPr>
          <w:rFonts w:ascii="Arial" w:hAnsi="Arial" w:cs="Arial"/>
          <w:i/>
          <w:iCs/>
          <w:sz w:val="22"/>
          <w:szCs w:val="22"/>
        </w:rPr>
        <w:t>14</w:t>
      </w:r>
      <w:r w:rsidRPr="00070747">
        <w:rPr>
          <w:rFonts w:ascii="Arial" w:hAnsi="Arial" w:cs="Arial"/>
          <w:i/>
          <w:iCs/>
          <w:sz w:val="22"/>
          <w:szCs w:val="22"/>
        </w:rPr>
        <w:t>);</w:t>
      </w:r>
    </w:p>
    <w:p w14:paraId="52AAB86F" w14:textId="2B772CF3" w:rsidR="006F5C46" w:rsidRPr="00070747" w:rsidRDefault="006F5C46" w:rsidP="00655161">
      <w:pPr>
        <w:pStyle w:val="Akapitzlist"/>
        <w:widowControl w:val="0"/>
        <w:tabs>
          <w:tab w:val="right" w:leader="dot" w:pos="9072"/>
        </w:tabs>
        <w:autoSpaceDE w:val="0"/>
        <w:autoSpaceDN w:val="0"/>
        <w:adjustRightInd w:val="0"/>
        <w:spacing w:after="120"/>
        <w:ind w:left="709"/>
        <w:contextualSpacing w:val="0"/>
        <w:jc w:val="both"/>
        <w:rPr>
          <w:rFonts w:ascii="Arial" w:hAnsi="Arial" w:cs="Arial"/>
          <w:i/>
          <w:iCs/>
          <w:sz w:val="22"/>
          <w:szCs w:val="22"/>
        </w:rPr>
      </w:pPr>
      <w:r w:rsidRPr="00070747">
        <w:rPr>
          <w:rFonts w:ascii="Arial" w:hAnsi="Arial" w:cs="Arial"/>
          <w:sz w:val="22"/>
          <w:szCs w:val="22"/>
        </w:rPr>
        <w:t>Niniejsze oświadczenie składa każdy wykonawców wspólnie ubiegających się o</w:t>
      </w:r>
      <w:r w:rsidR="00655161" w:rsidRPr="00070747">
        <w:rPr>
          <w:rFonts w:ascii="Arial" w:hAnsi="Arial" w:cs="Arial"/>
          <w:sz w:val="22"/>
          <w:szCs w:val="22"/>
        </w:rPr>
        <w:t> </w:t>
      </w:r>
      <w:r w:rsidRPr="00070747">
        <w:rPr>
          <w:rFonts w:ascii="Arial" w:hAnsi="Arial" w:cs="Arial"/>
          <w:sz w:val="22"/>
          <w:szCs w:val="22"/>
        </w:rPr>
        <w:t>udzielenie zamówienia (w tym wspólnicy spółek cywilnych), podmioty na zasobach, których wykonawca polega przy wykazywaniu spełniania warunków udziału w</w:t>
      </w:r>
      <w:r w:rsidR="00655161" w:rsidRPr="00070747">
        <w:rPr>
          <w:rFonts w:ascii="Arial" w:hAnsi="Arial" w:cs="Arial"/>
          <w:sz w:val="22"/>
          <w:szCs w:val="22"/>
        </w:rPr>
        <w:t> </w:t>
      </w:r>
      <w:r w:rsidRPr="00070747">
        <w:rPr>
          <w:rFonts w:ascii="Arial" w:hAnsi="Arial" w:cs="Arial"/>
          <w:sz w:val="22"/>
          <w:szCs w:val="22"/>
        </w:rPr>
        <w:t>postępowaniu, podwykonawcy, na zasobach których wykonawca nie polega przy wykazywaniu spełnienia warunków udziału w postępowaniu – jeżeli dotyczy)</w:t>
      </w:r>
      <w:r w:rsidR="00570560" w:rsidRPr="00070747">
        <w:rPr>
          <w:rFonts w:ascii="Arial" w:hAnsi="Arial" w:cs="Arial"/>
          <w:sz w:val="22"/>
          <w:szCs w:val="22"/>
        </w:rPr>
        <w:t>.</w:t>
      </w:r>
    </w:p>
    <w:p w14:paraId="0D9EE0D9" w14:textId="77777777" w:rsidR="00624B54" w:rsidRPr="00070747" w:rsidRDefault="00624B54" w:rsidP="006117CC">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XXV</w:t>
      </w:r>
    </w:p>
    <w:p w14:paraId="2324A5DF" w14:textId="77777777" w:rsidR="00624B54" w:rsidRPr="00070747" w:rsidRDefault="00624B54" w:rsidP="006117CC">
      <w:pPr>
        <w:shd w:val="clear" w:color="auto" w:fill="C1E4F5" w:themeFill="accent1" w:themeFillTint="33"/>
        <w:spacing w:after="120"/>
        <w:jc w:val="center"/>
        <w:rPr>
          <w:rFonts w:ascii="Arial" w:hAnsi="Arial" w:cs="Arial"/>
          <w:b/>
          <w:bCs/>
          <w:sz w:val="22"/>
          <w:szCs w:val="22"/>
        </w:rPr>
      </w:pPr>
      <w:r w:rsidRPr="00070747">
        <w:rPr>
          <w:rFonts w:ascii="Arial" w:hAnsi="Arial" w:cs="Arial"/>
          <w:b/>
          <w:bCs/>
          <w:sz w:val="22"/>
          <w:szCs w:val="22"/>
        </w:rPr>
        <w:t>POUCZENIE O ŚRODKACH OCHRONY PRAWNEJ PRZYSŁUGUJĄCYCH WYKONAWCY</w:t>
      </w:r>
    </w:p>
    <w:p w14:paraId="4FFC28F6" w14:textId="427AD647" w:rsidR="00624B54" w:rsidRPr="00070747" w:rsidRDefault="00624B54">
      <w:pPr>
        <w:pStyle w:val="Akapitzlist"/>
        <w:numPr>
          <w:ilvl w:val="0"/>
          <w:numId w:val="17"/>
        </w:numPr>
        <w:spacing w:after="120"/>
        <w:ind w:left="426" w:hanging="426"/>
        <w:contextualSpacing w:val="0"/>
        <w:jc w:val="both"/>
        <w:rPr>
          <w:rFonts w:ascii="Arial" w:hAnsi="Arial" w:cs="Arial"/>
          <w:sz w:val="22"/>
          <w:szCs w:val="22"/>
        </w:rPr>
      </w:pPr>
      <w:r w:rsidRPr="00070747">
        <w:rPr>
          <w:rFonts w:ascii="Arial" w:hAnsi="Arial" w:cs="Arial"/>
          <w:sz w:val="22"/>
          <w:szCs w:val="22"/>
        </w:rPr>
        <w:t>Środki ochrony prawnej określone w niniejszym dziale przysługują wykonawcy, uczestnikowi konkursu oraz innemu podmiotowi, jeżeli ma lub miał interes w</w:t>
      </w:r>
      <w:r w:rsidR="000D3611" w:rsidRPr="00070747">
        <w:rPr>
          <w:rFonts w:ascii="Arial" w:hAnsi="Arial" w:cs="Arial"/>
          <w:sz w:val="22"/>
          <w:szCs w:val="22"/>
        </w:rPr>
        <w:t> </w:t>
      </w:r>
      <w:r w:rsidRPr="00070747">
        <w:rPr>
          <w:rFonts w:ascii="Arial" w:hAnsi="Arial" w:cs="Arial"/>
          <w:sz w:val="22"/>
          <w:szCs w:val="22"/>
        </w:rPr>
        <w:t xml:space="preserve">uzyskaniu zamówienia lub nagrody w konkursie oraz poniósł lub może ponieść szkodę w wyniku naruszenia przez zamawiającego przepisów ustawy </w:t>
      </w:r>
      <w:proofErr w:type="spellStart"/>
      <w:r w:rsidRPr="00070747">
        <w:rPr>
          <w:rFonts w:ascii="Arial" w:hAnsi="Arial" w:cs="Arial"/>
          <w:sz w:val="22"/>
          <w:szCs w:val="22"/>
        </w:rPr>
        <w:t>Pzp</w:t>
      </w:r>
      <w:proofErr w:type="spellEnd"/>
      <w:r w:rsidRPr="00070747">
        <w:rPr>
          <w:rFonts w:ascii="Arial" w:hAnsi="Arial" w:cs="Arial"/>
          <w:sz w:val="22"/>
          <w:szCs w:val="22"/>
        </w:rPr>
        <w:t>.</w:t>
      </w:r>
    </w:p>
    <w:p w14:paraId="17BC541D" w14:textId="162D1DD5" w:rsidR="00624B54" w:rsidRPr="00070747" w:rsidRDefault="00624B54">
      <w:pPr>
        <w:pStyle w:val="Akapitzlist"/>
        <w:numPr>
          <w:ilvl w:val="0"/>
          <w:numId w:val="17"/>
        </w:numPr>
        <w:spacing w:after="120"/>
        <w:ind w:left="426" w:hanging="426"/>
        <w:contextualSpacing w:val="0"/>
        <w:jc w:val="both"/>
        <w:rPr>
          <w:rFonts w:ascii="Arial" w:hAnsi="Arial" w:cs="Arial"/>
          <w:sz w:val="22"/>
          <w:szCs w:val="22"/>
        </w:rPr>
      </w:pPr>
      <w:r w:rsidRPr="00070747">
        <w:rPr>
          <w:rFonts w:ascii="Arial" w:hAnsi="Arial" w:cs="Arial"/>
          <w:sz w:val="22"/>
          <w:szCs w:val="22"/>
        </w:rPr>
        <w:t>Środki ochrony prawnej wobec ogłoszenia wszczynającego postępowanie</w:t>
      </w:r>
      <w:r w:rsidR="00F62573" w:rsidRPr="00070747">
        <w:rPr>
          <w:rFonts w:ascii="Arial" w:hAnsi="Arial" w:cs="Arial"/>
          <w:sz w:val="22"/>
          <w:szCs w:val="22"/>
        </w:rPr>
        <w:t xml:space="preserve"> </w:t>
      </w:r>
      <w:r w:rsidRPr="00070747">
        <w:rPr>
          <w:rFonts w:ascii="Arial" w:hAnsi="Arial" w:cs="Arial"/>
          <w:sz w:val="22"/>
          <w:szCs w:val="22"/>
        </w:rPr>
        <w:t>o</w:t>
      </w:r>
      <w:r w:rsidR="00F62573" w:rsidRPr="00070747">
        <w:rPr>
          <w:rFonts w:ascii="Arial" w:hAnsi="Arial" w:cs="Arial"/>
          <w:sz w:val="22"/>
          <w:szCs w:val="22"/>
        </w:rPr>
        <w:t> </w:t>
      </w:r>
      <w:r w:rsidRPr="00070747">
        <w:rPr>
          <w:rFonts w:ascii="Arial" w:hAnsi="Arial" w:cs="Arial"/>
          <w:sz w:val="22"/>
          <w:szCs w:val="22"/>
        </w:rPr>
        <w:t xml:space="preserve">udzielenie zamówienia lub ogłoszenia o konkursie oraz dokumentów zamówienia przysługują również organizacjom wpisanym na listę, o której mowa w art. 469 pkt 15 ustawy </w:t>
      </w:r>
      <w:proofErr w:type="spellStart"/>
      <w:r w:rsidRPr="00070747">
        <w:rPr>
          <w:rFonts w:ascii="Arial" w:hAnsi="Arial" w:cs="Arial"/>
          <w:sz w:val="22"/>
          <w:szCs w:val="22"/>
        </w:rPr>
        <w:t>Pzp</w:t>
      </w:r>
      <w:proofErr w:type="spellEnd"/>
      <w:r w:rsidRPr="00070747">
        <w:rPr>
          <w:rFonts w:ascii="Arial" w:hAnsi="Arial" w:cs="Arial"/>
          <w:sz w:val="22"/>
          <w:szCs w:val="22"/>
        </w:rPr>
        <w:t xml:space="preserve"> oraz Rzecznikowi Małych i Średnich Przedsiębiorców. </w:t>
      </w:r>
    </w:p>
    <w:p w14:paraId="2EF3A1D8" w14:textId="77777777" w:rsidR="00624B54" w:rsidRPr="00070747" w:rsidRDefault="00624B54">
      <w:pPr>
        <w:pStyle w:val="Akapitzlist"/>
        <w:numPr>
          <w:ilvl w:val="0"/>
          <w:numId w:val="17"/>
        </w:numPr>
        <w:spacing w:after="120"/>
        <w:ind w:left="426" w:hanging="426"/>
        <w:contextualSpacing w:val="0"/>
        <w:jc w:val="both"/>
        <w:rPr>
          <w:rFonts w:ascii="Arial" w:hAnsi="Arial" w:cs="Arial"/>
          <w:sz w:val="22"/>
          <w:szCs w:val="22"/>
        </w:rPr>
      </w:pPr>
      <w:r w:rsidRPr="00070747">
        <w:rPr>
          <w:rFonts w:ascii="Arial" w:hAnsi="Arial" w:cs="Arial"/>
          <w:sz w:val="22"/>
          <w:szCs w:val="22"/>
        </w:rPr>
        <w:t xml:space="preserve">Odwołanie przysługuje na: </w:t>
      </w:r>
    </w:p>
    <w:p w14:paraId="5394B5FB" w14:textId="5E660716" w:rsidR="00624B54" w:rsidRPr="00070747" w:rsidRDefault="00624B54">
      <w:pPr>
        <w:pStyle w:val="Akapitzlist"/>
        <w:numPr>
          <w:ilvl w:val="0"/>
          <w:numId w:val="161"/>
        </w:numPr>
        <w:spacing w:before="120" w:after="120"/>
        <w:contextualSpacing w:val="0"/>
        <w:jc w:val="both"/>
        <w:rPr>
          <w:rFonts w:ascii="Arial" w:hAnsi="Arial" w:cs="Arial"/>
          <w:sz w:val="22"/>
          <w:szCs w:val="22"/>
        </w:rPr>
      </w:pPr>
      <w:r w:rsidRPr="00070747">
        <w:rPr>
          <w:rFonts w:ascii="Arial" w:hAnsi="Arial" w:cs="Arial"/>
          <w:sz w:val="22"/>
          <w:szCs w:val="22"/>
        </w:rPr>
        <w:t>niezgodną z przepisami ustawy czynność Zamawiającego podjętą w postępowaniu o</w:t>
      </w:r>
      <w:r w:rsidR="00070747">
        <w:rPr>
          <w:rFonts w:ascii="Arial" w:hAnsi="Arial" w:cs="Arial"/>
          <w:sz w:val="22"/>
          <w:szCs w:val="22"/>
        </w:rPr>
        <w:t> </w:t>
      </w:r>
      <w:r w:rsidRPr="00070747">
        <w:rPr>
          <w:rFonts w:ascii="Arial" w:hAnsi="Arial" w:cs="Arial"/>
          <w:sz w:val="22"/>
          <w:szCs w:val="22"/>
        </w:rPr>
        <w:t>udzielenie zamówienia, w tym na projektowane postanowienie umowy;</w:t>
      </w:r>
    </w:p>
    <w:p w14:paraId="0B164836" w14:textId="0CEDBC69" w:rsidR="00624B54" w:rsidRPr="00070747" w:rsidRDefault="00624B54">
      <w:pPr>
        <w:pStyle w:val="Akapitzlist"/>
        <w:numPr>
          <w:ilvl w:val="0"/>
          <w:numId w:val="161"/>
        </w:numPr>
        <w:spacing w:before="120" w:after="120"/>
        <w:contextualSpacing w:val="0"/>
        <w:jc w:val="both"/>
        <w:rPr>
          <w:rFonts w:ascii="Arial" w:hAnsi="Arial" w:cs="Arial"/>
          <w:sz w:val="22"/>
          <w:szCs w:val="22"/>
        </w:rPr>
      </w:pPr>
      <w:r w:rsidRPr="00070747">
        <w:rPr>
          <w:rFonts w:ascii="Arial" w:hAnsi="Arial" w:cs="Arial"/>
          <w:sz w:val="22"/>
          <w:szCs w:val="22"/>
        </w:rPr>
        <w:t>zaniechanie czynności w postępowaniu o udzielenie zamówienia, do której</w:t>
      </w:r>
      <w:r w:rsidR="000D3611" w:rsidRPr="00070747">
        <w:rPr>
          <w:rFonts w:ascii="Arial" w:hAnsi="Arial" w:cs="Arial"/>
          <w:sz w:val="22"/>
          <w:szCs w:val="22"/>
        </w:rPr>
        <w:t xml:space="preserve"> </w:t>
      </w:r>
      <w:r w:rsidRPr="00070747">
        <w:rPr>
          <w:rFonts w:ascii="Arial" w:hAnsi="Arial" w:cs="Arial"/>
          <w:sz w:val="22"/>
          <w:szCs w:val="22"/>
        </w:rPr>
        <w:t>zamawiający był obowiązany na podstawie ustawy.</w:t>
      </w:r>
    </w:p>
    <w:p w14:paraId="70DCF3EA" w14:textId="77777777" w:rsidR="00624B54" w:rsidRPr="00070747" w:rsidRDefault="00624B54">
      <w:pPr>
        <w:pStyle w:val="Akapitzlist"/>
        <w:numPr>
          <w:ilvl w:val="0"/>
          <w:numId w:val="17"/>
        </w:numPr>
        <w:spacing w:after="120"/>
        <w:ind w:left="426" w:hanging="426"/>
        <w:contextualSpacing w:val="0"/>
        <w:jc w:val="both"/>
        <w:rPr>
          <w:rFonts w:ascii="Arial" w:hAnsi="Arial" w:cs="Arial"/>
          <w:sz w:val="22"/>
          <w:szCs w:val="22"/>
        </w:rPr>
      </w:pPr>
      <w:r w:rsidRPr="00070747">
        <w:rPr>
          <w:rFonts w:ascii="Arial" w:hAnsi="Arial" w:cs="Arial"/>
          <w:sz w:val="22"/>
          <w:szCs w:val="22"/>
        </w:rPr>
        <w:t xml:space="preserve">Odwołanie wnosi się do Prezesa Izby. Odwołujący przekazuje kopię odwołania zamawiającemu przed upływem terminu do wniesienia odwołania w taki sposób, aby mógł on zapoznać się z jego treścią przed upływem tego terminu. </w:t>
      </w:r>
    </w:p>
    <w:p w14:paraId="67864FF7" w14:textId="77777777" w:rsidR="00624B54" w:rsidRPr="00070747" w:rsidRDefault="00624B54">
      <w:pPr>
        <w:pStyle w:val="Akapitzlist"/>
        <w:numPr>
          <w:ilvl w:val="0"/>
          <w:numId w:val="17"/>
        </w:numPr>
        <w:spacing w:after="120"/>
        <w:ind w:left="426" w:hanging="426"/>
        <w:contextualSpacing w:val="0"/>
        <w:jc w:val="both"/>
        <w:rPr>
          <w:rFonts w:ascii="Arial" w:hAnsi="Arial" w:cs="Arial"/>
          <w:sz w:val="22"/>
          <w:szCs w:val="22"/>
        </w:rPr>
      </w:pPr>
      <w:r w:rsidRPr="00070747">
        <w:rPr>
          <w:rFonts w:ascii="Arial" w:hAnsi="Arial" w:cs="Arial"/>
          <w:sz w:val="22"/>
          <w:szCs w:val="22"/>
        </w:rPr>
        <w:lastRenderedPageBreak/>
        <w:t>Odwołanie wobec treści ogłoszenia lub treści SWZ wnosi się w terminie 5 dni od dnia zamieszczenia ogłoszenia w Biuletynie Zamówień Publicznych lub treści SWZ na stronie internetowej.</w:t>
      </w:r>
    </w:p>
    <w:p w14:paraId="26B6AF97" w14:textId="77777777" w:rsidR="00624B54" w:rsidRPr="00070747" w:rsidRDefault="00624B54">
      <w:pPr>
        <w:pStyle w:val="Akapitzlist"/>
        <w:numPr>
          <w:ilvl w:val="0"/>
          <w:numId w:val="17"/>
        </w:numPr>
        <w:spacing w:after="120"/>
        <w:ind w:left="426" w:hanging="426"/>
        <w:contextualSpacing w:val="0"/>
        <w:jc w:val="both"/>
        <w:rPr>
          <w:rFonts w:ascii="Arial" w:hAnsi="Arial" w:cs="Arial"/>
          <w:sz w:val="22"/>
          <w:szCs w:val="22"/>
        </w:rPr>
      </w:pPr>
      <w:r w:rsidRPr="00070747">
        <w:rPr>
          <w:rFonts w:ascii="Arial" w:hAnsi="Arial" w:cs="Arial"/>
          <w:sz w:val="22"/>
          <w:szCs w:val="22"/>
        </w:rPr>
        <w:t xml:space="preserve">Odwołanie wnosi się w terminie: </w:t>
      </w:r>
    </w:p>
    <w:p w14:paraId="497B0D2B" w14:textId="77777777" w:rsidR="00624B54" w:rsidRPr="00070747" w:rsidRDefault="00624B54">
      <w:pPr>
        <w:pStyle w:val="Akapitzlist"/>
        <w:numPr>
          <w:ilvl w:val="0"/>
          <w:numId w:val="18"/>
        </w:numPr>
        <w:spacing w:after="120"/>
        <w:contextualSpacing w:val="0"/>
        <w:jc w:val="both"/>
        <w:rPr>
          <w:rFonts w:ascii="Arial" w:hAnsi="Arial" w:cs="Arial"/>
          <w:sz w:val="22"/>
          <w:szCs w:val="22"/>
        </w:rPr>
      </w:pPr>
      <w:r w:rsidRPr="00070747">
        <w:rPr>
          <w:rFonts w:ascii="Arial" w:hAnsi="Arial" w:cs="Arial"/>
          <w:sz w:val="22"/>
          <w:szCs w:val="22"/>
        </w:rPr>
        <w:t xml:space="preserve">5 dni od dnia przekazania informacji o czynności zamawiającego stanowiącej podstawę jego wniesienia, jeżeli informacja została przekazana przy użyciu środków komunikacji elektronicznej, </w:t>
      </w:r>
    </w:p>
    <w:p w14:paraId="10B5183F" w14:textId="77777777" w:rsidR="00624B54" w:rsidRPr="00070747" w:rsidRDefault="00624B54">
      <w:pPr>
        <w:pStyle w:val="Akapitzlist"/>
        <w:numPr>
          <w:ilvl w:val="0"/>
          <w:numId w:val="18"/>
        </w:numPr>
        <w:spacing w:after="120"/>
        <w:contextualSpacing w:val="0"/>
        <w:jc w:val="both"/>
        <w:rPr>
          <w:rFonts w:ascii="Arial" w:hAnsi="Arial" w:cs="Arial"/>
          <w:sz w:val="22"/>
          <w:szCs w:val="22"/>
        </w:rPr>
      </w:pPr>
      <w:r w:rsidRPr="00070747">
        <w:rPr>
          <w:rFonts w:ascii="Arial" w:hAnsi="Arial" w:cs="Arial"/>
          <w:sz w:val="22"/>
          <w:szCs w:val="22"/>
        </w:rPr>
        <w:t xml:space="preserve">10 dni od dnia przekazania informacji o czynności zamawiającego stanowiącej podstawę jego wniesienia, jeżeli informacja została przekazana w sposób inny niż określony w pkt 1. </w:t>
      </w:r>
    </w:p>
    <w:p w14:paraId="0E6FD266" w14:textId="77777777" w:rsidR="00624B54" w:rsidRPr="00070747" w:rsidRDefault="00624B54">
      <w:pPr>
        <w:pStyle w:val="Akapitzlist"/>
        <w:numPr>
          <w:ilvl w:val="0"/>
          <w:numId w:val="17"/>
        </w:numPr>
        <w:spacing w:after="120"/>
        <w:ind w:left="425" w:hanging="425"/>
        <w:contextualSpacing w:val="0"/>
        <w:jc w:val="both"/>
        <w:rPr>
          <w:rFonts w:ascii="Arial" w:hAnsi="Arial" w:cs="Arial"/>
          <w:sz w:val="22"/>
          <w:szCs w:val="22"/>
        </w:rPr>
      </w:pPr>
      <w:r w:rsidRPr="00070747">
        <w:rPr>
          <w:rFonts w:ascii="Arial" w:hAnsi="Arial" w:cs="Arial"/>
          <w:sz w:val="22"/>
          <w:szCs w:val="22"/>
        </w:rPr>
        <w:t xml:space="preserve">Odwołanie w przypadkach innych niż określone w pkt 5 i 6 wnosi się w terminie 5 dni od dnia, w którym powzięto lub przy zachowaniu należytej staranności można było powziąć wiadomość o okolicznościach stanowiących podstawę jego wniesienia </w:t>
      </w:r>
    </w:p>
    <w:p w14:paraId="72E75EA8" w14:textId="4005A85D" w:rsidR="00624B54" w:rsidRPr="00070747" w:rsidRDefault="00624B54">
      <w:pPr>
        <w:pStyle w:val="Akapitzlist"/>
        <w:numPr>
          <w:ilvl w:val="0"/>
          <w:numId w:val="17"/>
        </w:numPr>
        <w:spacing w:after="120"/>
        <w:ind w:left="425" w:hanging="425"/>
        <w:contextualSpacing w:val="0"/>
        <w:jc w:val="both"/>
        <w:rPr>
          <w:rFonts w:ascii="Arial" w:hAnsi="Arial" w:cs="Arial"/>
          <w:sz w:val="22"/>
          <w:szCs w:val="22"/>
        </w:rPr>
      </w:pPr>
      <w:r w:rsidRPr="00070747">
        <w:rPr>
          <w:rFonts w:ascii="Arial" w:hAnsi="Arial" w:cs="Arial"/>
          <w:sz w:val="22"/>
          <w:szCs w:val="22"/>
        </w:rPr>
        <w:t>Na orzeczenie Izby oraz postanowienie Prezesa Izby, o którym mowa w art. 519 ust.</w:t>
      </w:r>
      <w:r w:rsidR="00570560" w:rsidRPr="00070747">
        <w:rPr>
          <w:rFonts w:ascii="Arial" w:hAnsi="Arial" w:cs="Arial"/>
          <w:sz w:val="22"/>
          <w:szCs w:val="22"/>
        </w:rPr>
        <w:t> </w:t>
      </w:r>
      <w:r w:rsidRPr="00070747">
        <w:rPr>
          <w:rFonts w:ascii="Arial" w:hAnsi="Arial" w:cs="Arial"/>
          <w:sz w:val="22"/>
          <w:szCs w:val="22"/>
        </w:rPr>
        <w:t xml:space="preserve">1 ustawy </w:t>
      </w:r>
      <w:proofErr w:type="spellStart"/>
      <w:r w:rsidRPr="00070747">
        <w:rPr>
          <w:rFonts w:ascii="Arial" w:hAnsi="Arial" w:cs="Arial"/>
          <w:sz w:val="22"/>
          <w:szCs w:val="22"/>
        </w:rPr>
        <w:t>Pzp</w:t>
      </w:r>
      <w:proofErr w:type="spellEnd"/>
      <w:r w:rsidRPr="00070747">
        <w:rPr>
          <w:rFonts w:ascii="Arial" w:hAnsi="Arial" w:cs="Arial"/>
          <w:sz w:val="22"/>
          <w:szCs w:val="22"/>
        </w:rPr>
        <w:t xml:space="preserve">, stronom oraz uczestnikom postępowania odwoławczego przysługuje skarga do sądu. </w:t>
      </w:r>
    </w:p>
    <w:p w14:paraId="31273770" w14:textId="692AD468" w:rsidR="00624B54" w:rsidRPr="00070747" w:rsidRDefault="00624B54">
      <w:pPr>
        <w:pStyle w:val="Akapitzlist"/>
        <w:numPr>
          <w:ilvl w:val="0"/>
          <w:numId w:val="17"/>
        </w:numPr>
        <w:spacing w:after="120"/>
        <w:ind w:left="426" w:hanging="426"/>
        <w:contextualSpacing w:val="0"/>
        <w:jc w:val="both"/>
        <w:rPr>
          <w:rFonts w:ascii="Arial" w:hAnsi="Arial" w:cs="Arial"/>
          <w:sz w:val="22"/>
          <w:szCs w:val="22"/>
        </w:rPr>
      </w:pPr>
      <w:r w:rsidRPr="00070747">
        <w:rPr>
          <w:rFonts w:ascii="Arial" w:hAnsi="Arial" w:cs="Arial"/>
          <w:sz w:val="22"/>
          <w:szCs w:val="22"/>
        </w:rPr>
        <w:t>W postępowaniu toczącym się wskutek wniesienia skargi stosuje się odpowiednio przepisy ustawy z dnia 17 listopada 1964 r.</w:t>
      </w:r>
      <w:r w:rsidR="00570560" w:rsidRPr="00070747">
        <w:rPr>
          <w:rFonts w:ascii="Arial" w:hAnsi="Arial" w:cs="Arial"/>
          <w:sz w:val="22"/>
          <w:szCs w:val="22"/>
        </w:rPr>
        <w:t xml:space="preserve"> – </w:t>
      </w:r>
      <w:r w:rsidRPr="00070747">
        <w:rPr>
          <w:rFonts w:ascii="Arial" w:hAnsi="Arial" w:cs="Arial"/>
          <w:sz w:val="22"/>
          <w:szCs w:val="22"/>
        </w:rPr>
        <w:t>Kodeks postępowania cywilnego</w:t>
      </w:r>
      <w:r w:rsidR="00F62573" w:rsidRPr="00070747">
        <w:rPr>
          <w:rFonts w:ascii="Arial" w:hAnsi="Arial" w:cs="Arial"/>
          <w:sz w:val="22"/>
          <w:szCs w:val="22"/>
        </w:rPr>
        <w:t xml:space="preserve"> </w:t>
      </w:r>
      <w:r w:rsidRPr="00070747">
        <w:rPr>
          <w:rFonts w:ascii="Arial" w:hAnsi="Arial" w:cs="Arial"/>
          <w:sz w:val="22"/>
          <w:szCs w:val="22"/>
        </w:rPr>
        <w:t>o</w:t>
      </w:r>
      <w:r w:rsidR="00F62573" w:rsidRPr="00070747">
        <w:rPr>
          <w:rFonts w:ascii="Arial" w:hAnsi="Arial" w:cs="Arial"/>
          <w:sz w:val="22"/>
          <w:szCs w:val="22"/>
        </w:rPr>
        <w:t> </w:t>
      </w:r>
      <w:r w:rsidRPr="00070747">
        <w:rPr>
          <w:rFonts w:ascii="Arial" w:hAnsi="Arial" w:cs="Arial"/>
          <w:sz w:val="22"/>
          <w:szCs w:val="22"/>
        </w:rPr>
        <w:t xml:space="preserve">apelacji, jeżeli przepisy niniejszego rozdziału nie stanowią inaczej. </w:t>
      </w:r>
    </w:p>
    <w:p w14:paraId="48868673" w14:textId="77777777" w:rsidR="00624B54" w:rsidRPr="00070747" w:rsidRDefault="00624B54">
      <w:pPr>
        <w:pStyle w:val="Akapitzlist"/>
        <w:numPr>
          <w:ilvl w:val="0"/>
          <w:numId w:val="17"/>
        </w:numPr>
        <w:spacing w:after="120"/>
        <w:ind w:left="426" w:hanging="426"/>
        <w:contextualSpacing w:val="0"/>
        <w:jc w:val="both"/>
        <w:rPr>
          <w:rFonts w:ascii="Arial" w:hAnsi="Arial" w:cs="Arial"/>
          <w:sz w:val="22"/>
          <w:szCs w:val="22"/>
        </w:rPr>
      </w:pPr>
      <w:r w:rsidRPr="00070747">
        <w:rPr>
          <w:rFonts w:ascii="Arial" w:hAnsi="Arial" w:cs="Arial"/>
          <w:sz w:val="22"/>
          <w:szCs w:val="22"/>
        </w:rPr>
        <w:t xml:space="preserve">Skargę wnosi się do Sądu Okręgowego w Warszawie - sądu zamówień publicznych, zwanego dalej "sądem zamówień publicznych". </w:t>
      </w:r>
    </w:p>
    <w:p w14:paraId="6BE0BD8B" w14:textId="52FC93FA" w:rsidR="00624B54" w:rsidRPr="00070747" w:rsidRDefault="00624B54">
      <w:pPr>
        <w:pStyle w:val="Akapitzlist"/>
        <w:numPr>
          <w:ilvl w:val="0"/>
          <w:numId w:val="17"/>
        </w:numPr>
        <w:spacing w:after="120"/>
        <w:ind w:left="426" w:hanging="426"/>
        <w:contextualSpacing w:val="0"/>
        <w:jc w:val="both"/>
        <w:rPr>
          <w:rFonts w:ascii="Arial" w:hAnsi="Arial" w:cs="Arial"/>
          <w:sz w:val="22"/>
          <w:szCs w:val="22"/>
        </w:rPr>
      </w:pPr>
      <w:r w:rsidRPr="00070747">
        <w:rPr>
          <w:rFonts w:ascii="Arial" w:hAnsi="Arial" w:cs="Arial"/>
          <w:sz w:val="22"/>
          <w:szCs w:val="22"/>
        </w:rPr>
        <w:t>Skargę wnosi się za pośrednictwem Prezesa Izby w terminie 14 dni od dnia doręczenia orzeczenia Izby lub postanowienia Prezesa Izby, o którym mowa w</w:t>
      </w:r>
      <w:r w:rsidR="00570560" w:rsidRPr="00070747">
        <w:rPr>
          <w:rFonts w:ascii="Arial" w:hAnsi="Arial" w:cs="Arial"/>
          <w:sz w:val="22"/>
          <w:szCs w:val="22"/>
        </w:rPr>
        <w:t> </w:t>
      </w:r>
      <w:r w:rsidRPr="00070747">
        <w:rPr>
          <w:rFonts w:ascii="Arial" w:hAnsi="Arial" w:cs="Arial"/>
          <w:sz w:val="22"/>
          <w:szCs w:val="22"/>
        </w:rPr>
        <w:t>art.</w:t>
      </w:r>
      <w:r w:rsidR="00570560" w:rsidRPr="00070747">
        <w:rPr>
          <w:rFonts w:ascii="Arial" w:hAnsi="Arial" w:cs="Arial"/>
          <w:sz w:val="22"/>
          <w:szCs w:val="22"/>
        </w:rPr>
        <w:t> </w:t>
      </w:r>
      <w:r w:rsidRPr="00070747">
        <w:rPr>
          <w:rFonts w:ascii="Arial" w:hAnsi="Arial" w:cs="Arial"/>
          <w:sz w:val="22"/>
          <w:szCs w:val="22"/>
        </w:rPr>
        <w:t xml:space="preserve">519 ust. 1 ustawy </w:t>
      </w:r>
      <w:proofErr w:type="spellStart"/>
      <w:r w:rsidRPr="00070747">
        <w:rPr>
          <w:rFonts w:ascii="Arial" w:hAnsi="Arial" w:cs="Arial"/>
          <w:sz w:val="22"/>
          <w:szCs w:val="22"/>
        </w:rPr>
        <w:t>Pzp</w:t>
      </w:r>
      <w:proofErr w:type="spellEnd"/>
      <w:r w:rsidRPr="00070747">
        <w:rPr>
          <w:rFonts w:ascii="Arial" w:hAnsi="Arial" w:cs="Arial"/>
          <w:sz w:val="22"/>
          <w:szCs w:val="22"/>
        </w:rPr>
        <w:t>, przesyłając jednocześnie jej odpis przeciwnikowi skargi. Złożenie skargi w placówce pocztowej operatora wyznaczonego w rozumieniu ustawy z dnia 23 listopada 2012 r.</w:t>
      </w:r>
      <w:r w:rsidR="00070747">
        <w:rPr>
          <w:rFonts w:ascii="Arial" w:hAnsi="Arial" w:cs="Arial"/>
          <w:sz w:val="22"/>
          <w:szCs w:val="22"/>
        </w:rPr>
        <w:t xml:space="preserve"> – </w:t>
      </w:r>
      <w:r w:rsidRPr="00070747">
        <w:rPr>
          <w:rFonts w:ascii="Arial" w:hAnsi="Arial" w:cs="Arial"/>
          <w:sz w:val="22"/>
          <w:szCs w:val="22"/>
        </w:rPr>
        <w:t xml:space="preserve">Prawo pocztowe jest równoznaczne z jej wniesieniem. </w:t>
      </w:r>
    </w:p>
    <w:p w14:paraId="27D4808C" w14:textId="77777777" w:rsidR="00624B54" w:rsidRPr="00070747" w:rsidRDefault="00624B54">
      <w:pPr>
        <w:pStyle w:val="Akapitzlist"/>
        <w:numPr>
          <w:ilvl w:val="0"/>
          <w:numId w:val="17"/>
        </w:numPr>
        <w:spacing w:after="120"/>
        <w:ind w:left="426" w:hanging="426"/>
        <w:contextualSpacing w:val="0"/>
        <w:jc w:val="both"/>
        <w:rPr>
          <w:rFonts w:ascii="Arial" w:hAnsi="Arial" w:cs="Arial"/>
          <w:sz w:val="22"/>
          <w:szCs w:val="22"/>
        </w:rPr>
      </w:pPr>
      <w:r w:rsidRPr="00070747">
        <w:rPr>
          <w:rFonts w:ascii="Arial" w:hAnsi="Arial" w:cs="Arial"/>
          <w:sz w:val="22"/>
          <w:szCs w:val="22"/>
        </w:rPr>
        <w:t>Prezes Izby przekazuje skargę wraz z aktami postępowania odwoławczego do sądu zamówień publicznych w terminie 7 dni od dnia jej otrzymania.</w:t>
      </w:r>
    </w:p>
    <w:p w14:paraId="1E5448DD" w14:textId="77777777" w:rsidR="00624B54" w:rsidRPr="00070747" w:rsidRDefault="00624B54">
      <w:pPr>
        <w:pStyle w:val="Akapitzlist"/>
        <w:numPr>
          <w:ilvl w:val="0"/>
          <w:numId w:val="17"/>
        </w:numPr>
        <w:spacing w:after="120"/>
        <w:ind w:left="426" w:hanging="426"/>
        <w:contextualSpacing w:val="0"/>
        <w:jc w:val="both"/>
        <w:rPr>
          <w:rFonts w:ascii="Arial" w:hAnsi="Arial" w:cs="Arial"/>
          <w:sz w:val="22"/>
          <w:szCs w:val="22"/>
        </w:rPr>
      </w:pPr>
      <w:r w:rsidRPr="00070747">
        <w:rPr>
          <w:rFonts w:ascii="Arial" w:hAnsi="Arial" w:cs="Arial"/>
          <w:sz w:val="22"/>
          <w:szCs w:val="22"/>
        </w:rPr>
        <w:t xml:space="preserve">Szczegółowe informacje dotyczące środków ochrony prawnej określone są w Dziale IX „Środki ochrony prawnej” ustawy </w:t>
      </w:r>
      <w:proofErr w:type="spellStart"/>
      <w:r w:rsidRPr="00070747">
        <w:rPr>
          <w:rFonts w:ascii="Arial" w:hAnsi="Arial" w:cs="Arial"/>
          <w:sz w:val="22"/>
          <w:szCs w:val="22"/>
        </w:rPr>
        <w:t>Pzp</w:t>
      </w:r>
      <w:proofErr w:type="spellEnd"/>
      <w:r w:rsidRPr="00070747">
        <w:rPr>
          <w:rFonts w:ascii="Arial" w:hAnsi="Arial" w:cs="Arial"/>
          <w:sz w:val="22"/>
          <w:szCs w:val="22"/>
        </w:rPr>
        <w:t>.</w:t>
      </w:r>
    </w:p>
    <w:p w14:paraId="227BFD23" w14:textId="77777777" w:rsidR="00624B54" w:rsidRPr="00070747" w:rsidRDefault="00624B54" w:rsidP="006117CC">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XXVI</w:t>
      </w:r>
    </w:p>
    <w:p w14:paraId="09AAD9B2" w14:textId="77777777" w:rsidR="00624B54" w:rsidRPr="00070747" w:rsidRDefault="00624B54" w:rsidP="006117CC">
      <w:pPr>
        <w:shd w:val="clear" w:color="auto" w:fill="C1E4F5" w:themeFill="accent1" w:themeFillTint="33"/>
        <w:spacing w:after="120"/>
        <w:jc w:val="center"/>
        <w:rPr>
          <w:rFonts w:ascii="Arial" w:hAnsi="Arial" w:cs="Arial"/>
          <w:b/>
          <w:bCs/>
          <w:sz w:val="22"/>
          <w:szCs w:val="22"/>
        </w:rPr>
      </w:pPr>
      <w:r w:rsidRPr="00070747">
        <w:rPr>
          <w:rFonts w:ascii="Arial" w:hAnsi="Arial" w:cs="Arial"/>
          <w:b/>
          <w:bCs/>
          <w:sz w:val="22"/>
          <w:szCs w:val="22"/>
        </w:rPr>
        <w:t>RODO</w:t>
      </w:r>
    </w:p>
    <w:p w14:paraId="7A6E3B0E" w14:textId="42969AE5" w:rsidR="00624B54" w:rsidRPr="00070747" w:rsidRDefault="00624B54" w:rsidP="006117CC">
      <w:pPr>
        <w:spacing w:after="80"/>
        <w:jc w:val="both"/>
        <w:rPr>
          <w:rFonts w:ascii="Arial" w:hAnsi="Arial" w:cs="Arial"/>
          <w:color w:val="000000"/>
          <w:sz w:val="22"/>
          <w:szCs w:val="22"/>
        </w:rPr>
      </w:pPr>
      <w:r w:rsidRPr="00070747">
        <w:rPr>
          <w:rFonts w:ascii="Arial" w:hAnsi="Arial" w:cs="Arial"/>
          <w:color w:val="000000"/>
          <w:sz w:val="22"/>
          <w:szCs w:val="22"/>
        </w:rPr>
        <w:t xml:space="preserve">Zgodnie z art. 13 ust. 1 i 2 </w:t>
      </w:r>
      <w:r w:rsidRPr="00070747">
        <w:rPr>
          <w:rFonts w:ascii="Arial" w:eastAsia="Calibri" w:hAnsi="Arial" w:cs="Arial"/>
          <w:color w:val="000000"/>
          <w:sz w:val="22"/>
          <w:szCs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w:t>
      </w:r>
      <w:r w:rsidR="00070747">
        <w:rPr>
          <w:rFonts w:ascii="Arial" w:eastAsia="Calibri" w:hAnsi="Arial" w:cs="Arial"/>
          <w:color w:val="000000"/>
          <w:sz w:val="22"/>
          <w:szCs w:val="22"/>
        </w:rPr>
        <w:t> </w:t>
      </w:r>
      <w:r w:rsidRPr="00070747">
        <w:rPr>
          <w:rFonts w:ascii="Arial" w:eastAsia="Calibri" w:hAnsi="Arial" w:cs="Arial"/>
          <w:color w:val="000000"/>
          <w:sz w:val="22"/>
          <w:szCs w:val="22"/>
        </w:rPr>
        <w:t xml:space="preserve">04.05.2016, str. 1), </w:t>
      </w:r>
      <w:r w:rsidRPr="00070747">
        <w:rPr>
          <w:rFonts w:ascii="Arial" w:hAnsi="Arial" w:cs="Arial"/>
          <w:color w:val="000000"/>
          <w:sz w:val="22"/>
          <w:szCs w:val="22"/>
        </w:rPr>
        <w:t xml:space="preserve">dalej „RODO”, informuję, że: </w:t>
      </w:r>
    </w:p>
    <w:p w14:paraId="71DC8D88" w14:textId="77777777" w:rsidR="00624B54" w:rsidRPr="00070747" w:rsidRDefault="00624B54" w:rsidP="00276A6D">
      <w:pPr>
        <w:numPr>
          <w:ilvl w:val="0"/>
          <w:numId w:val="8"/>
        </w:numPr>
        <w:tabs>
          <w:tab w:val="left" w:pos="-284"/>
        </w:tabs>
        <w:spacing w:after="80"/>
        <w:jc w:val="both"/>
        <w:rPr>
          <w:rFonts w:ascii="Arial" w:hAnsi="Arial" w:cs="Arial"/>
          <w:color w:val="000000"/>
          <w:sz w:val="22"/>
          <w:szCs w:val="22"/>
        </w:rPr>
      </w:pPr>
      <w:r w:rsidRPr="00070747">
        <w:rPr>
          <w:rFonts w:ascii="Arial" w:hAnsi="Arial" w:cs="Arial"/>
          <w:color w:val="000000"/>
          <w:sz w:val="22"/>
          <w:szCs w:val="22"/>
        </w:rPr>
        <w:t>administratorem Pani/Pana danych osobowych jest Centrum Zasobów Cyberprzestrzeni SZ,</w:t>
      </w:r>
    </w:p>
    <w:p w14:paraId="352E8794" w14:textId="77777777" w:rsidR="00624B54" w:rsidRPr="00070747" w:rsidRDefault="00624B54" w:rsidP="00276A6D">
      <w:pPr>
        <w:numPr>
          <w:ilvl w:val="0"/>
          <w:numId w:val="8"/>
        </w:numPr>
        <w:tabs>
          <w:tab w:val="left" w:pos="-284"/>
        </w:tabs>
        <w:spacing w:after="80"/>
        <w:jc w:val="both"/>
        <w:rPr>
          <w:rFonts w:ascii="Arial" w:hAnsi="Arial" w:cs="Arial"/>
          <w:color w:val="000000"/>
          <w:sz w:val="22"/>
          <w:szCs w:val="22"/>
        </w:rPr>
      </w:pPr>
      <w:r w:rsidRPr="00070747">
        <w:rPr>
          <w:rFonts w:ascii="Arial" w:hAnsi="Arial" w:cs="Arial"/>
          <w:color w:val="000000"/>
          <w:sz w:val="22"/>
          <w:szCs w:val="22"/>
        </w:rPr>
        <w:t xml:space="preserve">adres e-mail inspektora ochrony danych osobowych: </w:t>
      </w:r>
      <w:r w:rsidRPr="00070747">
        <w:rPr>
          <w:rFonts w:ascii="Arial" w:hAnsi="Arial" w:cs="Arial"/>
          <w:b/>
          <w:color w:val="000000"/>
          <w:sz w:val="22"/>
          <w:szCs w:val="22"/>
        </w:rPr>
        <w:t>czcsz.iod@ron.mil.pl</w:t>
      </w:r>
    </w:p>
    <w:p w14:paraId="55140544" w14:textId="57BD6203" w:rsidR="00624B54" w:rsidRPr="00070747" w:rsidRDefault="00624B54" w:rsidP="00276A6D">
      <w:pPr>
        <w:numPr>
          <w:ilvl w:val="0"/>
          <w:numId w:val="8"/>
        </w:numPr>
        <w:tabs>
          <w:tab w:val="left" w:pos="-284"/>
        </w:tabs>
        <w:spacing w:after="80"/>
        <w:jc w:val="both"/>
        <w:rPr>
          <w:rFonts w:ascii="Arial" w:hAnsi="Arial" w:cs="Arial"/>
          <w:color w:val="000000"/>
          <w:sz w:val="22"/>
          <w:szCs w:val="22"/>
        </w:rPr>
      </w:pPr>
      <w:r w:rsidRPr="00070747">
        <w:rPr>
          <w:rFonts w:ascii="Arial" w:hAnsi="Arial" w:cs="Arial"/>
          <w:color w:val="000000"/>
          <w:sz w:val="22"/>
          <w:szCs w:val="22"/>
        </w:rPr>
        <w:t>Pani/Pana dane osobowe (w tym wszelkie dane osobowe osób zgłoszonych w ofercie oraz w trakcie realizacji umowy) przetwarzane będą na podstawie art. 6 ust.</w:t>
      </w:r>
      <w:r w:rsidR="00570560" w:rsidRPr="00070747">
        <w:rPr>
          <w:rFonts w:ascii="Arial" w:hAnsi="Arial" w:cs="Arial"/>
          <w:color w:val="000000"/>
          <w:sz w:val="22"/>
          <w:szCs w:val="22"/>
        </w:rPr>
        <w:t> </w:t>
      </w:r>
      <w:r w:rsidRPr="00070747">
        <w:rPr>
          <w:rFonts w:ascii="Arial" w:hAnsi="Arial" w:cs="Arial"/>
          <w:color w:val="000000"/>
          <w:sz w:val="22"/>
          <w:szCs w:val="22"/>
        </w:rPr>
        <w:t>1 lit. c</w:t>
      </w:r>
      <w:r w:rsidRPr="00070747">
        <w:rPr>
          <w:rFonts w:ascii="Arial" w:hAnsi="Arial" w:cs="Arial"/>
          <w:i/>
          <w:color w:val="000000"/>
          <w:sz w:val="22"/>
          <w:szCs w:val="22"/>
        </w:rPr>
        <w:t xml:space="preserve"> </w:t>
      </w:r>
      <w:r w:rsidRPr="00070747">
        <w:rPr>
          <w:rFonts w:ascii="Arial" w:hAnsi="Arial" w:cs="Arial"/>
          <w:color w:val="000000"/>
          <w:sz w:val="22"/>
          <w:szCs w:val="22"/>
        </w:rPr>
        <w:t xml:space="preserve">RODO w celu </w:t>
      </w:r>
      <w:r w:rsidRPr="00070747">
        <w:rPr>
          <w:rFonts w:ascii="Arial" w:eastAsia="Calibri" w:hAnsi="Arial" w:cs="Arial"/>
          <w:color w:val="000000"/>
          <w:sz w:val="22"/>
          <w:szCs w:val="22"/>
        </w:rPr>
        <w:t>związanym z niniejszym postępowaniem</w:t>
      </w:r>
      <w:r w:rsidR="00F638EE" w:rsidRPr="00070747">
        <w:rPr>
          <w:rFonts w:ascii="Arial" w:eastAsia="Calibri" w:hAnsi="Arial" w:cs="Arial"/>
          <w:color w:val="000000"/>
          <w:sz w:val="22"/>
          <w:szCs w:val="22"/>
        </w:rPr>
        <w:t xml:space="preserve"> </w:t>
      </w:r>
      <w:r w:rsidRPr="00070747">
        <w:rPr>
          <w:rFonts w:ascii="Arial" w:eastAsia="Calibri" w:hAnsi="Arial" w:cs="Arial"/>
          <w:color w:val="000000"/>
          <w:sz w:val="22"/>
          <w:szCs w:val="22"/>
        </w:rPr>
        <w:t>o udzielenie zamówienia publicznego oraz jego realizacją jak również na podstawie art. 6 ust. 1 lit.</w:t>
      </w:r>
      <w:r w:rsidR="00570560" w:rsidRPr="00070747">
        <w:rPr>
          <w:rFonts w:ascii="Arial" w:eastAsia="Calibri" w:hAnsi="Arial" w:cs="Arial"/>
          <w:color w:val="000000"/>
          <w:sz w:val="22"/>
          <w:szCs w:val="22"/>
        </w:rPr>
        <w:t> </w:t>
      </w:r>
      <w:r w:rsidRPr="00070747">
        <w:rPr>
          <w:rFonts w:ascii="Arial" w:eastAsia="Calibri" w:hAnsi="Arial" w:cs="Arial"/>
          <w:color w:val="000000"/>
          <w:sz w:val="22"/>
          <w:szCs w:val="22"/>
        </w:rPr>
        <w:t>e RODO w związku z</w:t>
      </w:r>
      <w:r w:rsidR="00070747">
        <w:rPr>
          <w:rFonts w:ascii="Arial" w:eastAsia="Calibri" w:hAnsi="Arial" w:cs="Arial"/>
          <w:color w:val="000000"/>
          <w:sz w:val="22"/>
          <w:szCs w:val="22"/>
        </w:rPr>
        <w:t> </w:t>
      </w:r>
      <w:r w:rsidRPr="00070747">
        <w:rPr>
          <w:rFonts w:ascii="Arial" w:eastAsia="Calibri" w:hAnsi="Arial" w:cs="Arial"/>
          <w:color w:val="000000"/>
          <w:sz w:val="22"/>
          <w:szCs w:val="22"/>
        </w:rPr>
        <w:t>koniecznością przekazania danych niezbędnych do stworzenia i weryfikacji dokumentów upoważniających do wejścia na teren wojskowy,</w:t>
      </w:r>
    </w:p>
    <w:p w14:paraId="7C1AECFF" w14:textId="3B1F8CB8" w:rsidR="00624B54" w:rsidRPr="00070747" w:rsidRDefault="00624B54" w:rsidP="006117CC">
      <w:pPr>
        <w:spacing w:after="80"/>
        <w:jc w:val="both"/>
        <w:rPr>
          <w:rFonts w:ascii="Arial" w:hAnsi="Arial" w:cs="Arial"/>
          <w:color w:val="000000"/>
          <w:sz w:val="22"/>
          <w:szCs w:val="22"/>
        </w:rPr>
      </w:pPr>
      <w:r w:rsidRPr="00070747">
        <w:rPr>
          <w:rFonts w:ascii="Arial" w:hAnsi="Arial" w:cs="Arial"/>
          <w:color w:val="000000"/>
          <w:sz w:val="22"/>
          <w:szCs w:val="22"/>
        </w:rPr>
        <w:t xml:space="preserve">odbiorcami Pani/Pana danych osobowych będą osoby lub podmioty, którym udostępniona zostanie dokumentacja postępowania w oparciu o art. 18 oraz art. 74 ustawy z dnia </w:t>
      </w:r>
      <w:r w:rsidRPr="00070747">
        <w:rPr>
          <w:rFonts w:ascii="Arial" w:hAnsi="Arial" w:cs="Arial"/>
          <w:color w:val="000000"/>
          <w:sz w:val="22"/>
          <w:szCs w:val="22"/>
        </w:rPr>
        <w:lastRenderedPageBreak/>
        <w:t>11</w:t>
      </w:r>
      <w:r w:rsidR="00070747">
        <w:rPr>
          <w:rFonts w:ascii="Arial" w:hAnsi="Arial" w:cs="Arial"/>
          <w:color w:val="000000"/>
          <w:sz w:val="22"/>
          <w:szCs w:val="22"/>
        </w:rPr>
        <w:t> </w:t>
      </w:r>
      <w:r w:rsidRPr="00070747">
        <w:rPr>
          <w:rFonts w:ascii="Arial" w:hAnsi="Arial" w:cs="Arial"/>
          <w:color w:val="000000"/>
          <w:sz w:val="22"/>
          <w:szCs w:val="22"/>
        </w:rPr>
        <w:t>września 2019 r. Prawo zamówień publicznych (Dz. U. z 2019 r., poz. 2019 ze zm.) oraz osoby lub podmioty współpracujące lub wykonujące działania nadzorcze w związku</w:t>
      </w:r>
      <w:r w:rsidR="00F62573" w:rsidRPr="00070747">
        <w:rPr>
          <w:rFonts w:ascii="Arial" w:hAnsi="Arial" w:cs="Arial"/>
          <w:color w:val="000000"/>
          <w:sz w:val="22"/>
          <w:szCs w:val="22"/>
        </w:rPr>
        <w:t xml:space="preserve"> </w:t>
      </w:r>
      <w:r w:rsidRPr="00070747">
        <w:rPr>
          <w:rFonts w:ascii="Arial" w:hAnsi="Arial" w:cs="Arial"/>
          <w:color w:val="000000"/>
          <w:sz w:val="22"/>
          <w:szCs w:val="22"/>
        </w:rPr>
        <w:t>z</w:t>
      </w:r>
      <w:r w:rsidR="00F62573" w:rsidRPr="00070747">
        <w:rPr>
          <w:rFonts w:ascii="Arial" w:hAnsi="Arial" w:cs="Arial"/>
          <w:color w:val="000000"/>
          <w:sz w:val="22"/>
          <w:szCs w:val="22"/>
        </w:rPr>
        <w:t> </w:t>
      </w:r>
      <w:r w:rsidRPr="00070747">
        <w:rPr>
          <w:rFonts w:ascii="Arial" w:hAnsi="Arial" w:cs="Arial"/>
          <w:color w:val="000000"/>
          <w:sz w:val="22"/>
          <w:szCs w:val="22"/>
        </w:rPr>
        <w:t>realizacją umowy o udzielenie zamówienia publicznego,</w:t>
      </w:r>
    </w:p>
    <w:p w14:paraId="3002F709" w14:textId="77777777" w:rsidR="00624B54" w:rsidRPr="00070747" w:rsidRDefault="00624B54">
      <w:pPr>
        <w:numPr>
          <w:ilvl w:val="0"/>
          <w:numId w:val="36"/>
        </w:numPr>
        <w:tabs>
          <w:tab w:val="left" w:pos="-284"/>
        </w:tabs>
        <w:spacing w:after="80"/>
        <w:jc w:val="both"/>
        <w:rPr>
          <w:rFonts w:ascii="Arial" w:hAnsi="Arial" w:cs="Arial"/>
          <w:color w:val="000000"/>
          <w:sz w:val="22"/>
          <w:szCs w:val="22"/>
        </w:rPr>
      </w:pPr>
      <w:r w:rsidRPr="00070747">
        <w:rPr>
          <w:rFonts w:ascii="Arial" w:hAnsi="Arial" w:cs="Arial"/>
          <w:color w:val="000000"/>
          <w:sz w:val="22"/>
          <w:szCs w:val="22"/>
        </w:rPr>
        <w:t xml:space="preserve">Pani/Pana dane osobowe będą przechowywane zgodnie z art. 78 ust. 1 ustawy </w:t>
      </w:r>
      <w:proofErr w:type="spellStart"/>
      <w:r w:rsidRPr="00070747">
        <w:rPr>
          <w:rFonts w:ascii="Arial" w:hAnsi="Arial" w:cs="Arial"/>
          <w:color w:val="000000"/>
          <w:sz w:val="22"/>
          <w:szCs w:val="22"/>
        </w:rPr>
        <w:t>Pzp</w:t>
      </w:r>
      <w:proofErr w:type="spellEnd"/>
      <w:r w:rsidRPr="00070747">
        <w:rPr>
          <w:rFonts w:ascii="Arial" w:hAnsi="Arial" w:cs="Arial"/>
          <w:color w:val="000000"/>
          <w:sz w:val="22"/>
          <w:szCs w:val="22"/>
        </w:rPr>
        <w:t xml:space="preserve"> przez okres 4 lat od dnia zakończenia postępowania o udzielenie zamówienia, a jeżeli czas trwania umowy przekracza 4 lata, okres przechowywania obejmuje cały czas trwania umowy;</w:t>
      </w:r>
    </w:p>
    <w:p w14:paraId="7CCBEC9B" w14:textId="77777777" w:rsidR="00624B54" w:rsidRPr="00070747" w:rsidRDefault="00624B54">
      <w:pPr>
        <w:numPr>
          <w:ilvl w:val="0"/>
          <w:numId w:val="36"/>
        </w:numPr>
        <w:tabs>
          <w:tab w:val="left" w:pos="-284"/>
        </w:tabs>
        <w:spacing w:after="80"/>
        <w:jc w:val="both"/>
        <w:rPr>
          <w:rFonts w:ascii="Arial" w:hAnsi="Arial" w:cs="Arial"/>
          <w:color w:val="000000"/>
          <w:sz w:val="22"/>
          <w:szCs w:val="22"/>
        </w:rPr>
      </w:pPr>
      <w:r w:rsidRPr="00070747">
        <w:rPr>
          <w:rFonts w:ascii="Arial" w:hAnsi="Arial" w:cs="Arial"/>
          <w:color w:val="000000"/>
          <w:sz w:val="22"/>
          <w:szCs w:val="22"/>
        </w:rPr>
        <w:t xml:space="preserve">obowiązek podania przez Panią/Pana danych osobowych bezpośrednio Pani/Pana dotyczących jest wymogiem ustawowym określonym w przepisach ustawy </w:t>
      </w:r>
      <w:proofErr w:type="spellStart"/>
      <w:r w:rsidRPr="00070747">
        <w:rPr>
          <w:rFonts w:ascii="Arial" w:hAnsi="Arial" w:cs="Arial"/>
          <w:color w:val="000000"/>
          <w:sz w:val="22"/>
          <w:szCs w:val="22"/>
        </w:rPr>
        <w:t>Pzp</w:t>
      </w:r>
      <w:proofErr w:type="spellEnd"/>
      <w:r w:rsidRPr="00070747">
        <w:rPr>
          <w:rFonts w:ascii="Arial" w:hAnsi="Arial" w:cs="Arial"/>
          <w:color w:val="000000"/>
          <w:sz w:val="22"/>
          <w:szCs w:val="22"/>
        </w:rPr>
        <w:t xml:space="preserve">, związanym z udziałem w postępowaniu o udzielenie zamówienia publicznego; konsekwencje niepodania określonych danych wynikają z ustawy </w:t>
      </w:r>
      <w:proofErr w:type="spellStart"/>
      <w:r w:rsidRPr="00070747">
        <w:rPr>
          <w:rFonts w:ascii="Arial" w:hAnsi="Arial" w:cs="Arial"/>
          <w:color w:val="000000"/>
          <w:sz w:val="22"/>
          <w:szCs w:val="22"/>
        </w:rPr>
        <w:t>Pzp</w:t>
      </w:r>
      <w:proofErr w:type="spellEnd"/>
      <w:r w:rsidRPr="00070747">
        <w:rPr>
          <w:rFonts w:ascii="Arial" w:hAnsi="Arial" w:cs="Arial"/>
          <w:color w:val="000000"/>
          <w:sz w:val="22"/>
          <w:szCs w:val="22"/>
        </w:rPr>
        <w:t xml:space="preserve">; </w:t>
      </w:r>
    </w:p>
    <w:p w14:paraId="3640FC6E" w14:textId="527F9F9E" w:rsidR="00624B54" w:rsidRPr="00070747" w:rsidRDefault="00624B54">
      <w:pPr>
        <w:numPr>
          <w:ilvl w:val="0"/>
          <w:numId w:val="36"/>
        </w:numPr>
        <w:tabs>
          <w:tab w:val="left" w:pos="-284"/>
        </w:tabs>
        <w:spacing w:after="80"/>
        <w:jc w:val="both"/>
        <w:rPr>
          <w:rFonts w:ascii="Arial" w:hAnsi="Arial" w:cs="Arial"/>
          <w:color w:val="000000"/>
          <w:sz w:val="22"/>
          <w:szCs w:val="22"/>
        </w:rPr>
      </w:pPr>
      <w:r w:rsidRPr="00070747">
        <w:rPr>
          <w:rFonts w:ascii="Arial" w:hAnsi="Arial" w:cs="Arial"/>
          <w:color w:val="000000"/>
          <w:sz w:val="22"/>
          <w:szCs w:val="22"/>
        </w:rPr>
        <w:t>w odniesieniu do Pani/Pana danych osobowych decyzje nie będą podejmowane</w:t>
      </w:r>
      <w:r w:rsidR="00F62573" w:rsidRPr="00070747">
        <w:rPr>
          <w:rFonts w:ascii="Arial" w:hAnsi="Arial" w:cs="Arial"/>
          <w:color w:val="000000"/>
          <w:sz w:val="22"/>
          <w:szCs w:val="22"/>
        </w:rPr>
        <w:t xml:space="preserve"> </w:t>
      </w:r>
      <w:r w:rsidRPr="00070747">
        <w:rPr>
          <w:rFonts w:ascii="Arial" w:hAnsi="Arial" w:cs="Arial"/>
          <w:color w:val="000000"/>
          <w:sz w:val="22"/>
          <w:szCs w:val="22"/>
        </w:rPr>
        <w:t>w</w:t>
      </w:r>
      <w:r w:rsidR="00F62573" w:rsidRPr="00070747">
        <w:rPr>
          <w:rFonts w:ascii="Arial" w:hAnsi="Arial" w:cs="Arial"/>
          <w:color w:val="000000"/>
          <w:sz w:val="22"/>
          <w:szCs w:val="22"/>
        </w:rPr>
        <w:t> </w:t>
      </w:r>
      <w:r w:rsidRPr="00070747">
        <w:rPr>
          <w:rFonts w:ascii="Arial" w:hAnsi="Arial" w:cs="Arial"/>
          <w:color w:val="000000"/>
          <w:sz w:val="22"/>
          <w:szCs w:val="22"/>
        </w:rPr>
        <w:t>sposób zautomatyzowany stosownie do art. 22 RODO,</w:t>
      </w:r>
    </w:p>
    <w:p w14:paraId="7620E731" w14:textId="77777777" w:rsidR="00624B54" w:rsidRPr="00070747" w:rsidRDefault="00624B54">
      <w:pPr>
        <w:numPr>
          <w:ilvl w:val="0"/>
          <w:numId w:val="36"/>
        </w:numPr>
        <w:tabs>
          <w:tab w:val="left" w:pos="-284"/>
        </w:tabs>
        <w:spacing w:after="80"/>
        <w:jc w:val="both"/>
        <w:rPr>
          <w:rFonts w:ascii="Arial" w:hAnsi="Arial" w:cs="Arial"/>
          <w:color w:val="000000"/>
          <w:sz w:val="22"/>
          <w:szCs w:val="22"/>
        </w:rPr>
      </w:pPr>
      <w:r w:rsidRPr="00070747">
        <w:rPr>
          <w:rFonts w:ascii="Arial" w:hAnsi="Arial" w:cs="Arial"/>
          <w:color w:val="000000"/>
          <w:sz w:val="22"/>
          <w:szCs w:val="22"/>
        </w:rPr>
        <w:t>posiada Pani/Pan:</w:t>
      </w:r>
    </w:p>
    <w:p w14:paraId="67523DD5" w14:textId="77777777" w:rsidR="00624B54" w:rsidRPr="00070747" w:rsidRDefault="00624B54" w:rsidP="00276A6D">
      <w:pPr>
        <w:numPr>
          <w:ilvl w:val="0"/>
          <w:numId w:val="9"/>
        </w:numPr>
        <w:spacing w:after="80"/>
        <w:jc w:val="both"/>
        <w:rPr>
          <w:rFonts w:ascii="Arial" w:hAnsi="Arial" w:cs="Arial"/>
          <w:color w:val="000000"/>
          <w:sz w:val="22"/>
          <w:szCs w:val="22"/>
        </w:rPr>
      </w:pPr>
      <w:r w:rsidRPr="00070747">
        <w:rPr>
          <w:rFonts w:ascii="Arial" w:hAnsi="Arial" w:cs="Arial"/>
          <w:color w:val="000000"/>
          <w:sz w:val="22"/>
          <w:szCs w:val="22"/>
        </w:rPr>
        <w:t>na podstawie art. 15 RODO prawo dostępu do danych osobowych Pani/Pana dotyczących</w:t>
      </w:r>
    </w:p>
    <w:p w14:paraId="591AF81B" w14:textId="49973CA8" w:rsidR="00624B54" w:rsidRPr="00070747" w:rsidRDefault="00624B54" w:rsidP="00276A6D">
      <w:pPr>
        <w:numPr>
          <w:ilvl w:val="0"/>
          <w:numId w:val="6"/>
        </w:numPr>
        <w:spacing w:after="80"/>
        <w:ind w:hanging="357"/>
        <w:jc w:val="both"/>
        <w:rPr>
          <w:rFonts w:ascii="Arial" w:hAnsi="Arial" w:cs="Arial"/>
          <w:color w:val="000000"/>
          <w:sz w:val="22"/>
          <w:szCs w:val="22"/>
        </w:rPr>
      </w:pPr>
      <w:r w:rsidRPr="00070747">
        <w:rPr>
          <w:rFonts w:ascii="Arial" w:hAnsi="Arial" w:cs="Arial"/>
          <w:color w:val="000000"/>
          <w:sz w:val="22"/>
          <w:szCs w:val="22"/>
        </w:rPr>
        <w:t>na podstawie art. 16 RODO prawo do sprostowania Pani/Pana danych osobowych, przy czym skorzystanie z prawa do sprostowania nie może skutkować zmianą wyniku postępowania o udzielenie zamówienia publicznego ani zmianą postanowień umowy w zakresie niezgodnym</w:t>
      </w:r>
      <w:r w:rsidR="00E37323">
        <w:rPr>
          <w:rFonts w:ascii="Arial" w:hAnsi="Arial" w:cs="Arial"/>
          <w:color w:val="000000"/>
          <w:sz w:val="22"/>
          <w:szCs w:val="22"/>
        </w:rPr>
        <w:t xml:space="preserve"> </w:t>
      </w:r>
      <w:r w:rsidRPr="00070747">
        <w:rPr>
          <w:rFonts w:ascii="Arial" w:hAnsi="Arial" w:cs="Arial"/>
          <w:color w:val="000000"/>
          <w:sz w:val="22"/>
          <w:szCs w:val="22"/>
        </w:rPr>
        <w:t xml:space="preserve">z ustawą </w:t>
      </w:r>
      <w:proofErr w:type="spellStart"/>
      <w:r w:rsidRPr="00070747">
        <w:rPr>
          <w:rFonts w:ascii="Arial" w:hAnsi="Arial" w:cs="Arial"/>
          <w:color w:val="000000"/>
          <w:sz w:val="22"/>
          <w:szCs w:val="22"/>
        </w:rPr>
        <w:t>Pzp</w:t>
      </w:r>
      <w:proofErr w:type="spellEnd"/>
      <w:r w:rsidRPr="00070747">
        <w:rPr>
          <w:rFonts w:ascii="Arial" w:hAnsi="Arial" w:cs="Arial"/>
          <w:color w:val="000000"/>
          <w:sz w:val="22"/>
          <w:szCs w:val="22"/>
        </w:rPr>
        <w:t xml:space="preserve"> oraz nie może naruszać integralności protokołu oraz jego załączników,</w:t>
      </w:r>
    </w:p>
    <w:p w14:paraId="7AAD1AF1" w14:textId="7E495D26" w:rsidR="00624B54" w:rsidRPr="00070747" w:rsidRDefault="00624B54" w:rsidP="00276A6D">
      <w:pPr>
        <w:numPr>
          <w:ilvl w:val="0"/>
          <w:numId w:val="6"/>
        </w:numPr>
        <w:spacing w:after="80"/>
        <w:ind w:hanging="357"/>
        <w:jc w:val="both"/>
        <w:rPr>
          <w:rFonts w:ascii="Arial" w:hAnsi="Arial" w:cs="Arial"/>
          <w:color w:val="000000"/>
          <w:sz w:val="22"/>
          <w:szCs w:val="22"/>
        </w:rPr>
      </w:pPr>
      <w:r w:rsidRPr="00070747">
        <w:rPr>
          <w:rFonts w:ascii="Arial" w:hAnsi="Arial" w:cs="Arial"/>
          <w:color w:val="000000"/>
          <w:sz w:val="22"/>
          <w:szCs w:val="22"/>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DEF8869" w14:textId="77777777" w:rsidR="00624B54" w:rsidRPr="00070747" w:rsidRDefault="00624B54" w:rsidP="00276A6D">
      <w:pPr>
        <w:numPr>
          <w:ilvl w:val="0"/>
          <w:numId w:val="9"/>
        </w:numPr>
        <w:spacing w:after="80"/>
        <w:ind w:hanging="357"/>
        <w:jc w:val="both"/>
        <w:rPr>
          <w:rFonts w:ascii="Arial" w:hAnsi="Arial" w:cs="Arial"/>
          <w:i/>
          <w:color w:val="000000"/>
          <w:sz w:val="22"/>
          <w:szCs w:val="22"/>
        </w:rPr>
      </w:pPr>
      <w:r w:rsidRPr="00070747">
        <w:rPr>
          <w:rFonts w:ascii="Arial" w:hAnsi="Arial" w:cs="Arial"/>
          <w:color w:val="000000"/>
          <w:sz w:val="22"/>
          <w:szCs w:val="22"/>
        </w:rPr>
        <w:t>prawo do wniesienia skargi do Prezesa Urzędu Ochrony Danych Osobowych, gdy uzna Pani/Pan, że przetwarzanie danych osobowych Pani/Pana dotyczących narusza przepisy RODO;</w:t>
      </w:r>
    </w:p>
    <w:p w14:paraId="4950FD89" w14:textId="77777777" w:rsidR="00624B54" w:rsidRPr="00070747" w:rsidRDefault="00624B54" w:rsidP="00276A6D">
      <w:pPr>
        <w:numPr>
          <w:ilvl w:val="0"/>
          <w:numId w:val="9"/>
        </w:numPr>
        <w:spacing w:after="80"/>
        <w:ind w:hanging="357"/>
        <w:jc w:val="both"/>
        <w:rPr>
          <w:rFonts w:ascii="Arial" w:hAnsi="Arial" w:cs="Arial"/>
          <w:i/>
          <w:color w:val="000000"/>
          <w:sz w:val="22"/>
          <w:szCs w:val="22"/>
        </w:rPr>
      </w:pPr>
      <w:r w:rsidRPr="00070747">
        <w:rPr>
          <w:rFonts w:ascii="Arial" w:hAnsi="Arial" w:cs="Arial"/>
          <w:color w:val="000000"/>
          <w:sz w:val="22"/>
          <w:szCs w:val="22"/>
        </w:rPr>
        <w:t>nie przysługuje Pani/Panu:</w:t>
      </w:r>
    </w:p>
    <w:p w14:paraId="431B3EFF" w14:textId="77777777" w:rsidR="00624B54" w:rsidRPr="00070747" w:rsidRDefault="00624B54" w:rsidP="00276A6D">
      <w:pPr>
        <w:numPr>
          <w:ilvl w:val="0"/>
          <w:numId w:val="7"/>
        </w:numPr>
        <w:spacing w:after="80"/>
        <w:ind w:left="1134" w:hanging="357"/>
        <w:jc w:val="both"/>
        <w:rPr>
          <w:rFonts w:ascii="Arial" w:hAnsi="Arial" w:cs="Arial"/>
          <w:i/>
          <w:color w:val="000000"/>
          <w:sz w:val="22"/>
          <w:szCs w:val="22"/>
        </w:rPr>
      </w:pPr>
      <w:r w:rsidRPr="00070747">
        <w:rPr>
          <w:rFonts w:ascii="Arial" w:hAnsi="Arial" w:cs="Arial"/>
          <w:color w:val="000000"/>
          <w:sz w:val="22"/>
          <w:szCs w:val="22"/>
        </w:rPr>
        <w:t>w związku z art. 17 ust. 3 lit. b, d lub e RODO prawo do usunięcia danych osobowych;</w:t>
      </w:r>
    </w:p>
    <w:p w14:paraId="074C8865" w14:textId="77777777" w:rsidR="00624B54" w:rsidRPr="00070747" w:rsidRDefault="00624B54" w:rsidP="00276A6D">
      <w:pPr>
        <w:numPr>
          <w:ilvl w:val="0"/>
          <w:numId w:val="7"/>
        </w:numPr>
        <w:spacing w:after="80"/>
        <w:ind w:left="1134" w:hanging="357"/>
        <w:jc w:val="both"/>
        <w:rPr>
          <w:rFonts w:ascii="Arial" w:hAnsi="Arial" w:cs="Arial"/>
          <w:i/>
          <w:color w:val="000000"/>
          <w:sz w:val="22"/>
          <w:szCs w:val="22"/>
        </w:rPr>
      </w:pPr>
      <w:r w:rsidRPr="00070747">
        <w:rPr>
          <w:rFonts w:ascii="Arial" w:hAnsi="Arial" w:cs="Arial"/>
          <w:color w:val="000000"/>
          <w:sz w:val="22"/>
          <w:szCs w:val="22"/>
        </w:rPr>
        <w:t>prawo do przenoszenia danych osobowych, o którym mowa w art. 20 RODO;</w:t>
      </w:r>
    </w:p>
    <w:p w14:paraId="1E19304F" w14:textId="7069EDF0" w:rsidR="00A54CEA" w:rsidRPr="00070747" w:rsidRDefault="00624B54" w:rsidP="00276A6D">
      <w:pPr>
        <w:numPr>
          <w:ilvl w:val="0"/>
          <w:numId w:val="7"/>
        </w:numPr>
        <w:spacing w:after="80"/>
        <w:ind w:left="1134" w:hanging="357"/>
        <w:jc w:val="both"/>
        <w:rPr>
          <w:rFonts w:ascii="Arial" w:hAnsi="Arial" w:cs="Arial"/>
          <w:color w:val="000000"/>
          <w:sz w:val="22"/>
          <w:szCs w:val="22"/>
        </w:rPr>
      </w:pPr>
      <w:r w:rsidRPr="00070747">
        <w:rPr>
          <w:rFonts w:ascii="Arial" w:hAnsi="Arial" w:cs="Arial"/>
          <w:color w:val="000000"/>
          <w:sz w:val="22"/>
          <w:szCs w:val="22"/>
        </w:rPr>
        <w:t>na podstawie art. 21 RODO prawo sprzeciwu, wobec przetwarzania danych osobowych, gdyż podstawą prawną przetwarzania Pani/Pana danych osobowych jest art. 6 ust. 1 lit. c RODO.</w:t>
      </w:r>
    </w:p>
    <w:p w14:paraId="2AFABE79" w14:textId="44664DEE" w:rsidR="00624B54" w:rsidRPr="00070747" w:rsidRDefault="00624B54" w:rsidP="00A54CEA">
      <w:pPr>
        <w:spacing w:after="160" w:line="259" w:lineRule="auto"/>
        <w:rPr>
          <w:rFonts w:ascii="Arial" w:hAnsi="Arial" w:cs="Arial"/>
          <w:color w:val="000000"/>
          <w:sz w:val="22"/>
          <w:szCs w:val="22"/>
        </w:rPr>
      </w:pPr>
    </w:p>
    <w:p w14:paraId="475F0138" w14:textId="77777777" w:rsidR="00624B54" w:rsidRPr="00070747" w:rsidRDefault="00624B54" w:rsidP="00E1581E">
      <w:pPr>
        <w:shd w:val="clear" w:color="auto" w:fill="C1E4F5" w:themeFill="accent1" w:themeFillTint="33"/>
        <w:jc w:val="center"/>
        <w:rPr>
          <w:rFonts w:ascii="Arial" w:hAnsi="Arial" w:cs="Arial"/>
          <w:b/>
          <w:bCs/>
          <w:sz w:val="22"/>
          <w:szCs w:val="22"/>
        </w:rPr>
      </w:pPr>
      <w:r w:rsidRPr="00070747">
        <w:rPr>
          <w:rFonts w:ascii="Arial" w:hAnsi="Arial" w:cs="Arial"/>
          <w:b/>
          <w:bCs/>
          <w:sz w:val="22"/>
          <w:szCs w:val="22"/>
        </w:rPr>
        <w:t>Rozdział XXVII</w:t>
      </w:r>
    </w:p>
    <w:p w14:paraId="22BE95DD" w14:textId="77777777" w:rsidR="00624B54" w:rsidRPr="00070747" w:rsidRDefault="00624B54" w:rsidP="00E1581E">
      <w:pPr>
        <w:shd w:val="clear" w:color="auto" w:fill="C1E4F5" w:themeFill="accent1" w:themeFillTint="33"/>
        <w:spacing w:after="120"/>
        <w:jc w:val="center"/>
        <w:rPr>
          <w:rFonts w:ascii="Arial" w:hAnsi="Arial" w:cs="Arial"/>
          <w:b/>
          <w:bCs/>
          <w:sz w:val="22"/>
          <w:szCs w:val="22"/>
        </w:rPr>
      </w:pPr>
      <w:r w:rsidRPr="00070747">
        <w:rPr>
          <w:rFonts w:ascii="Arial" w:hAnsi="Arial" w:cs="Arial"/>
          <w:b/>
          <w:bCs/>
          <w:sz w:val="22"/>
          <w:szCs w:val="22"/>
        </w:rPr>
        <w:t>ZAŁĄCZNIKI DO SWZ</w:t>
      </w:r>
    </w:p>
    <w:p w14:paraId="048814EF" w14:textId="77777777" w:rsidR="00624B54" w:rsidRPr="00070747" w:rsidRDefault="00624B54" w:rsidP="00624B54">
      <w:pPr>
        <w:spacing w:after="120"/>
        <w:jc w:val="both"/>
        <w:rPr>
          <w:rFonts w:ascii="Arial" w:hAnsi="Arial" w:cs="Arial"/>
          <w:b/>
          <w:bCs/>
          <w:iCs/>
          <w:sz w:val="22"/>
          <w:szCs w:val="22"/>
          <w:u w:val="single"/>
        </w:rPr>
      </w:pPr>
      <w:r w:rsidRPr="00070747">
        <w:rPr>
          <w:rFonts w:ascii="Arial" w:hAnsi="Arial" w:cs="Arial"/>
          <w:b/>
          <w:bCs/>
          <w:iCs/>
          <w:sz w:val="22"/>
          <w:szCs w:val="22"/>
          <w:u w:val="single"/>
        </w:rPr>
        <w:t>ZAŁĄCZNIKI:</w:t>
      </w:r>
    </w:p>
    <w:p w14:paraId="7397B989" w14:textId="728DF1C9" w:rsidR="00624B54" w:rsidRPr="00070747" w:rsidRDefault="00624B54" w:rsidP="00624B54">
      <w:pPr>
        <w:spacing w:after="120"/>
        <w:jc w:val="both"/>
        <w:rPr>
          <w:rFonts w:ascii="Arial" w:hAnsi="Arial" w:cs="Arial"/>
          <w:iCs/>
          <w:sz w:val="22"/>
          <w:szCs w:val="22"/>
        </w:rPr>
      </w:pPr>
      <w:r w:rsidRPr="00070747">
        <w:rPr>
          <w:rFonts w:ascii="Arial" w:hAnsi="Arial" w:cs="Arial"/>
          <w:iCs/>
          <w:sz w:val="22"/>
          <w:szCs w:val="22"/>
        </w:rPr>
        <w:t>Załącznik nr 1</w:t>
      </w:r>
      <w:r w:rsidR="00570560" w:rsidRPr="00070747">
        <w:rPr>
          <w:rFonts w:ascii="Arial" w:hAnsi="Arial" w:cs="Arial"/>
          <w:iCs/>
          <w:sz w:val="22"/>
          <w:szCs w:val="22"/>
        </w:rPr>
        <w:tab/>
      </w:r>
      <w:r w:rsidR="0095038A">
        <w:rPr>
          <w:rFonts w:ascii="Arial" w:hAnsi="Arial" w:cs="Arial"/>
          <w:iCs/>
          <w:sz w:val="22"/>
          <w:szCs w:val="22"/>
        </w:rPr>
        <w:t xml:space="preserve">         </w:t>
      </w:r>
      <w:r w:rsidRPr="00070747">
        <w:rPr>
          <w:rFonts w:ascii="Arial" w:hAnsi="Arial" w:cs="Arial"/>
          <w:iCs/>
          <w:sz w:val="22"/>
          <w:szCs w:val="22"/>
        </w:rPr>
        <w:t>Opis przedmiotu zamówienia</w:t>
      </w:r>
      <w:r w:rsidR="00A561ED">
        <w:rPr>
          <w:rFonts w:ascii="Arial" w:hAnsi="Arial" w:cs="Arial"/>
          <w:iCs/>
          <w:sz w:val="22"/>
          <w:szCs w:val="22"/>
        </w:rPr>
        <w:t xml:space="preserve"> – formularz cenowy</w:t>
      </w:r>
      <w:r w:rsidRPr="00070747">
        <w:rPr>
          <w:rFonts w:ascii="Arial" w:hAnsi="Arial" w:cs="Arial"/>
          <w:iCs/>
          <w:sz w:val="22"/>
          <w:szCs w:val="22"/>
        </w:rPr>
        <w:t>;</w:t>
      </w:r>
    </w:p>
    <w:p w14:paraId="42CEE05C" w14:textId="326D946F" w:rsidR="0068406C" w:rsidRDefault="0068406C" w:rsidP="00624B54">
      <w:pPr>
        <w:spacing w:after="120"/>
        <w:jc w:val="both"/>
        <w:rPr>
          <w:rFonts w:ascii="Arial" w:hAnsi="Arial" w:cs="Arial"/>
          <w:iCs/>
          <w:sz w:val="22"/>
          <w:szCs w:val="22"/>
        </w:rPr>
      </w:pPr>
      <w:r w:rsidRPr="00070747">
        <w:rPr>
          <w:rFonts w:ascii="Arial" w:hAnsi="Arial" w:cs="Arial"/>
          <w:iCs/>
          <w:sz w:val="22"/>
          <w:szCs w:val="22"/>
        </w:rPr>
        <w:t>Załącznik nr 2</w:t>
      </w:r>
      <w:r w:rsidR="00A561ED">
        <w:rPr>
          <w:rFonts w:ascii="Arial" w:hAnsi="Arial" w:cs="Arial"/>
          <w:iCs/>
          <w:sz w:val="22"/>
          <w:szCs w:val="22"/>
        </w:rPr>
        <w:tab/>
      </w:r>
      <w:r w:rsidR="0095038A">
        <w:rPr>
          <w:rFonts w:ascii="Arial" w:hAnsi="Arial" w:cs="Arial"/>
          <w:iCs/>
          <w:sz w:val="22"/>
          <w:szCs w:val="22"/>
        </w:rPr>
        <w:t xml:space="preserve">         </w:t>
      </w:r>
      <w:r w:rsidRPr="00070747">
        <w:rPr>
          <w:rFonts w:ascii="Arial" w:hAnsi="Arial" w:cs="Arial"/>
          <w:iCs/>
          <w:sz w:val="22"/>
          <w:szCs w:val="22"/>
        </w:rPr>
        <w:t>Specyfikacja techniczna;</w:t>
      </w:r>
    </w:p>
    <w:p w14:paraId="180C221E" w14:textId="1C2FDBFB" w:rsidR="007855B0" w:rsidRPr="00070747" w:rsidRDefault="007855B0" w:rsidP="00624B54">
      <w:pPr>
        <w:spacing w:after="120"/>
        <w:jc w:val="both"/>
        <w:rPr>
          <w:rFonts w:ascii="Arial" w:hAnsi="Arial" w:cs="Arial"/>
          <w:iCs/>
          <w:sz w:val="22"/>
          <w:szCs w:val="22"/>
        </w:rPr>
      </w:pPr>
      <w:r w:rsidRPr="00070747">
        <w:rPr>
          <w:rFonts w:ascii="Arial" w:hAnsi="Arial" w:cs="Arial"/>
          <w:iCs/>
          <w:sz w:val="22"/>
          <w:szCs w:val="22"/>
        </w:rPr>
        <w:t xml:space="preserve">Załącznik nr </w:t>
      </w:r>
      <w:r w:rsidR="00A561ED">
        <w:rPr>
          <w:rFonts w:ascii="Arial" w:hAnsi="Arial" w:cs="Arial"/>
          <w:iCs/>
          <w:sz w:val="22"/>
          <w:szCs w:val="22"/>
        </w:rPr>
        <w:t>3</w:t>
      </w:r>
      <w:r w:rsidR="00A561ED">
        <w:rPr>
          <w:rFonts w:ascii="Arial" w:hAnsi="Arial" w:cs="Arial"/>
          <w:iCs/>
          <w:sz w:val="22"/>
          <w:szCs w:val="22"/>
        </w:rPr>
        <w:tab/>
      </w:r>
      <w:r w:rsidR="0095038A">
        <w:rPr>
          <w:rFonts w:ascii="Arial" w:hAnsi="Arial" w:cs="Arial"/>
          <w:iCs/>
          <w:sz w:val="22"/>
          <w:szCs w:val="22"/>
        </w:rPr>
        <w:t xml:space="preserve">         </w:t>
      </w:r>
      <w:r w:rsidRPr="00070747">
        <w:rPr>
          <w:rFonts w:ascii="Arial" w:hAnsi="Arial" w:cs="Arial"/>
          <w:iCs/>
          <w:sz w:val="22"/>
          <w:szCs w:val="22"/>
        </w:rPr>
        <w:t>Formularz ofertowy;</w:t>
      </w:r>
    </w:p>
    <w:p w14:paraId="3D252DF2" w14:textId="682FC77B" w:rsidR="00624B54" w:rsidRPr="00070747" w:rsidRDefault="00624B54" w:rsidP="00E1581E">
      <w:pPr>
        <w:spacing w:after="120"/>
        <w:ind w:left="1985" w:hanging="1985"/>
        <w:jc w:val="both"/>
        <w:rPr>
          <w:rStyle w:val="normaltextrun"/>
          <w:rFonts w:ascii="Arial" w:hAnsi="Arial" w:cs="Arial"/>
          <w:color w:val="000000"/>
          <w:sz w:val="22"/>
          <w:szCs w:val="22"/>
          <w:bdr w:val="none" w:sz="0" w:space="0" w:color="auto" w:frame="1"/>
        </w:rPr>
      </w:pPr>
      <w:r w:rsidRPr="00070747">
        <w:rPr>
          <w:rFonts w:ascii="Arial" w:hAnsi="Arial" w:cs="Arial"/>
          <w:iCs/>
          <w:sz w:val="22"/>
          <w:szCs w:val="22"/>
        </w:rPr>
        <w:t xml:space="preserve">Załącznik nr </w:t>
      </w:r>
      <w:r w:rsidR="00A561ED">
        <w:rPr>
          <w:rFonts w:ascii="Arial" w:hAnsi="Arial" w:cs="Arial"/>
          <w:iCs/>
          <w:sz w:val="22"/>
          <w:szCs w:val="22"/>
        </w:rPr>
        <w:t>4</w:t>
      </w:r>
      <w:r w:rsidR="0018121D" w:rsidRPr="00070747">
        <w:rPr>
          <w:rFonts w:ascii="Arial" w:hAnsi="Arial" w:cs="Arial"/>
          <w:iCs/>
          <w:sz w:val="22"/>
          <w:szCs w:val="22"/>
        </w:rPr>
        <w:tab/>
      </w:r>
      <w:r w:rsidR="006117CC" w:rsidRPr="00070747">
        <w:rPr>
          <w:rStyle w:val="normaltextrun"/>
          <w:rFonts w:ascii="Arial" w:hAnsi="Arial" w:cs="Arial"/>
          <w:color w:val="000000"/>
          <w:sz w:val="22"/>
          <w:szCs w:val="22"/>
          <w:bdr w:val="none" w:sz="0" w:space="0" w:color="auto" w:frame="1"/>
        </w:rPr>
        <w:t xml:space="preserve">Aktualne na dzień składania ofert oświadczenie o niepodleganiu wykluczeniu i spełnianiu warunków udziału w postepowaniu, składane na </w:t>
      </w:r>
      <w:r w:rsidR="006117CC" w:rsidRPr="00070747">
        <w:rPr>
          <w:rStyle w:val="normaltextrun"/>
          <w:rFonts w:ascii="Arial" w:hAnsi="Arial" w:cs="Arial"/>
          <w:color w:val="000000"/>
          <w:sz w:val="22"/>
          <w:szCs w:val="22"/>
          <w:bdr w:val="none" w:sz="0" w:space="0" w:color="auto" w:frame="1"/>
        </w:rPr>
        <w:lastRenderedPageBreak/>
        <w:t>podstawie art. 125 ust. 1 ustawy z dnia 11 września 2019 r. Prawo zamówień publicznych</w:t>
      </w:r>
      <w:r w:rsidR="0068406C" w:rsidRPr="00070747">
        <w:rPr>
          <w:rStyle w:val="normaltextrun"/>
          <w:rFonts w:ascii="Arial" w:hAnsi="Arial" w:cs="Arial"/>
          <w:color w:val="000000"/>
          <w:sz w:val="22"/>
          <w:szCs w:val="22"/>
          <w:bdr w:val="none" w:sz="0" w:space="0" w:color="auto" w:frame="1"/>
        </w:rPr>
        <w:t>;</w:t>
      </w:r>
    </w:p>
    <w:p w14:paraId="56607507" w14:textId="65BA170D" w:rsidR="00624B54" w:rsidRPr="00EA42EE" w:rsidRDefault="00624B54" w:rsidP="0018121D">
      <w:pPr>
        <w:spacing w:after="120"/>
        <w:ind w:left="1985" w:hanging="1985"/>
        <w:jc w:val="both"/>
        <w:rPr>
          <w:rFonts w:ascii="Arial" w:hAnsi="Arial" w:cs="Arial"/>
          <w:iCs/>
          <w:sz w:val="22"/>
          <w:szCs w:val="22"/>
        </w:rPr>
      </w:pPr>
      <w:r w:rsidRPr="00EA42EE">
        <w:rPr>
          <w:rFonts w:ascii="Arial" w:hAnsi="Arial" w:cs="Arial"/>
          <w:iCs/>
          <w:sz w:val="22"/>
          <w:szCs w:val="22"/>
        </w:rPr>
        <w:t xml:space="preserve">Załącznik nr </w:t>
      </w:r>
      <w:r w:rsidR="00A561ED" w:rsidRPr="00EA42EE">
        <w:rPr>
          <w:rFonts w:ascii="Arial" w:hAnsi="Arial" w:cs="Arial"/>
          <w:iCs/>
          <w:sz w:val="22"/>
          <w:szCs w:val="22"/>
        </w:rPr>
        <w:t>5</w:t>
      </w:r>
      <w:r w:rsidR="0018121D" w:rsidRPr="00EA42EE">
        <w:rPr>
          <w:rFonts w:ascii="Arial" w:hAnsi="Arial" w:cs="Arial"/>
          <w:iCs/>
          <w:sz w:val="22"/>
          <w:szCs w:val="22"/>
        </w:rPr>
        <w:tab/>
      </w:r>
      <w:r w:rsidR="00E1581E" w:rsidRPr="00EA42EE">
        <w:rPr>
          <w:rFonts w:ascii="Arial" w:hAnsi="Arial" w:cs="Arial"/>
          <w:iCs/>
          <w:sz w:val="22"/>
          <w:szCs w:val="22"/>
        </w:rPr>
        <w:t>Oświadczenie o niepodleganiu wykluczeniu na podstawie art. 7 ust.</w:t>
      </w:r>
      <w:r w:rsidR="0018121D" w:rsidRPr="00EA42EE">
        <w:rPr>
          <w:rFonts w:ascii="Arial" w:hAnsi="Arial" w:cs="Arial"/>
          <w:iCs/>
          <w:sz w:val="22"/>
          <w:szCs w:val="22"/>
        </w:rPr>
        <w:t> </w:t>
      </w:r>
      <w:r w:rsidR="00E1581E" w:rsidRPr="00EA42EE">
        <w:rPr>
          <w:rFonts w:ascii="Arial" w:hAnsi="Arial" w:cs="Arial"/>
          <w:iCs/>
          <w:sz w:val="22"/>
          <w:szCs w:val="22"/>
        </w:rPr>
        <w:t>1 ustawy o szczególnych rozwiązaniach w zakresie przeciwdziałania wspieraniu agresji na Ukrainę oraz służących ochronie bezpieczeństwa narodowego (Dz. U. z 202</w:t>
      </w:r>
      <w:r w:rsidR="004B2631" w:rsidRPr="00EA42EE">
        <w:rPr>
          <w:rFonts w:ascii="Arial" w:hAnsi="Arial" w:cs="Arial"/>
          <w:iCs/>
          <w:sz w:val="22"/>
          <w:szCs w:val="22"/>
        </w:rPr>
        <w:t>5</w:t>
      </w:r>
      <w:r w:rsidR="00E1581E" w:rsidRPr="00EA42EE">
        <w:rPr>
          <w:rFonts w:ascii="Arial" w:hAnsi="Arial" w:cs="Arial"/>
          <w:iCs/>
          <w:sz w:val="22"/>
          <w:szCs w:val="22"/>
        </w:rPr>
        <w:t xml:space="preserve"> r., poz. 5</w:t>
      </w:r>
      <w:r w:rsidR="004B2631" w:rsidRPr="00EA42EE">
        <w:rPr>
          <w:rFonts w:ascii="Arial" w:hAnsi="Arial" w:cs="Arial"/>
          <w:iCs/>
          <w:sz w:val="22"/>
          <w:szCs w:val="22"/>
        </w:rPr>
        <w:t>14</w:t>
      </w:r>
      <w:r w:rsidR="00E1581E" w:rsidRPr="00EA42EE">
        <w:rPr>
          <w:rFonts w:ascii="Arial" w:hAnsi="Arial" w:cs="Arial"/>
          <w:iCs/>
          <w:sz w:val="22"/>
          <w:szCs w:val="22"/>
        </w:rPr>
        <w:t>)</w:t>
      </w:r>
      <w:r w:rsidR="0068406C" w:rsidRPr="00EA42EE">
        <w:rPr>
          <w:rFonts w:ascii="Arial" w:hAnsi="Arial" w:cs="Arial"/>
          <w:iCs/>
          <w:sz w:val="22"/>
          <w:szCs w:val="22"/>
        </w:rPr>
        <w:t>;</w:t>
      </w:r>
    </w:p>
    <w:p w14:paraId="2D098FC7" w14:textId="0E6D426A" w:rsidR="00624B54" w:rsidRPr="00070747" w:rsidRDefault="00E1581E" w:rsidP="0018121D">
      <w:pPr>
        <w:spacing w:after="120"/>
        <w:ind w:left="1843" w:hanging="1843"/>
        <w:jc w:val="both"/>
        <w:rPr>
          <w:rFonts w:ascii="Arial" w:hAnsi="Arial" w:cs="Arial"/>
          <w:iCs/>
          <w:sz w:val="22"/>
          <w:szCs w:val="22"/>
        </w:rPr>
      </w:pPr>
      <w:r w:rsidRPr="00EA42EE">
        <w:rPr>
          <w:rFonts w:ascii="Arial" w:hAnsi="Arial" w:cs="Arial"/>
          <w:iCs/>
          <w:sz w:val="22"/>
          <w:szCs w:val="22"/>
        </w:rPr>
        <w:t xml:space="preserve">Załącznik nr </w:t>
      </w:r>
      <w:r w:rsidR="00332610" w:rsidRPr="00EA42EE">
        <w:rPr>
          <w:rFonts w:ascii="Arial" w:hAnsi="Arial" w:cs="Arial"/>
          <w:iCs/>
          <w:sz w:val="22"/>
          <w:szCs w:val="22"/>
        </w:rPr>
        <w:t>6</w:t>
      </w:r>
      <w:proofErr w:type="gramStart"/>
      <w:r w:rsidR="0018121D" w:rsidRPr="00EA42EE">
        <w:rPr>
          <w:rFonts w:ascii="Arial" w:hAnsi="Arial" w:cs="Arial"/>
          <w:iCs/>
          <w:sz w:val="22"/>
          <w:szCs w:val="22"/>
        </w:rPr>
        <w:tab/>
      </w:r>
      <w:r w:rsidR="0095038A">
        <w:rPr>
          <w:rFonts w:ascii="Arial" w:hAnsi="Arial" w:cs="Arial"/>
          <w:iCs/>
          <w:sz w:val="22"/>
          <w:szCs w:val="22"/>
        </w:rPr>
        <w:t xml:space="preserve">  </w:t>
      </w:r>
      <w:r w:rsidR="00624B54" w:rsidRPr="00070747">
        <w:rPr>
          <w:rFonts w:ascii="Arial" w:hAnsi="Arial" w:cs="Arial"/>
          <w:iCs/>
          <w:sz w:val="22"/>
          <w:szCs w:val="22"/>
        </w:rPr>
        <w:t>Projektowane</w:t>
      </w:r>
      <w:proofErr w:type="gramEnd"/>
      <w:r w:rsidR="00624B54" w:rsidRPr="00070747">
        <w:rPr>
          <w:rFonts w:ascii="Arial" w:hAnsi="Arial" w:cs="Arial"/>
          <w:iCs/>
          <w:sz w:val="22"/>
          <w:szCs w:val="22"/>
        </w:rPr>
        <w:t xml:space="preserve"> postanowienia umowy</w:t>
      </w:r>
      <w:r w:rsidR="002E60C9" w:rsidRPr="00070747">
        <w:rPr>
          <w:rFonts w:ascii="Arial" w:hAnsi="Arial" w:cs="Arial"/>
          <w:iCs/>
          <w:sz w:val="22"/>
          <w:szCs w:val="22"/>
        </w:rPr>
        <w:t>;</w:t>
      </w:r>
    </w:p>
    <w:p w14:paraId="3F96F102" w14:textId="77777777" w:rsidR="00624B54" w:rsidRPr="00070747" w:rsidRDefault="00624B54" w:rsidP="007144B4">
      <w:pPr>
        <w:spacing w:before="240" w:after="120"/>
        <w:rPr>
          <w:rFonts w:ascii="Arial" w:hAnsi="Arial" w:cs="Arial"/>
          <w:b/>
          <w:bCs/>
          <w:sz w:val="22"/>
          <w:szCs w:val="22"/>
        </w:rPr>
      </w:pPr>
    </w:p>
    <w:p w14:paraId="379BDCDF" w14:textId="77777777" w:rsidR="00624B54" w:rsidRDefault="00624B54" w:rsidP="00624B54">
      <w:pPr>
        <w:spacing w:before="240" w:after="120"/>
        <w:jc w:val="right"/>
        <w:rPr>
          <w:rFonts w:ascii="Arial" w:hAnsi="Arial" w:cs="Arial"/>
          <w:b/>
          <w:bCs/>
        </w:rPr>
        <w:sectPr w:rsidR="00624B54" w:rsidSect="00DB1918">
          <w:headerReference w:type="even" r:id="rId30"/>
          <w:headerReference w:type="default" r:id="rId31"/>
          <w:footerReference w:type="even" r:id="rId32"/>
          <w:footerReference w:type="default" r:id="rId33"/>
          <w:headerReference w:type="first" r:id="rId34"/>
          <w:footerReference w:type="first" r:id="rId35"/>
          <w:pgSz w:w="11905" w:h="16837"/>
          <w:pgMar w:top="1276" w:right="1418" w:bottom="1418" w:left="1418" w:header="708" w:footer="708" w:gutter="0"/>
          <w:cols w:space="708"/>
          <w:noEndnote/>
          <w:docGrid w:linePitch="326"/>
        </w:sectPr>
      </w:pPr>
    </w:p>
    <w:p w14:paraId="71753485" w14:textId="01BFDB84" w:rsidR="00624B54" w:rsidRDefault="00624B54" w:rsidP="00624B54">
      <w:pPr>
        <w:spacing w:before="240" w:after="120"/>
        <w:jc w:val="right"/>
        <w:rPr>
          <w:rFonts w:ascii="Arial" w:hAnsi="Arial" w:cs="Arial"/>
          <w:b/>
          <w:bCs/>
        </w:rPr>
      </w:pPr>
      <w:r w:rsidRPr="00F61354">
        <w:rPr>
          <w:rFonts w:ascii="Arial" w:hAnsi="Arial" w:cs="Arial"/>
          <w:b/>
          <w:bCs/>
        </w:rPr>
        <w:lastRenderedPageBreak/>
        <w:t>ZAŁĄCZNIK NR 1</w:t>
      </w:r>
      <w:r>
        <w:rPr>
          <w:rFonts w:ascii="Arial" w:hAnsi="Arial" w:cs="Arial"/>
          <w:b/>
          <w:bCs/>
        </w:rPr>
        <w:t xml:space="preserve"> DO SWZ</w:t>
      </w:r>
    </w:p>
    <w:p w14:paraId="298D3417" w14:textId="5C860EC4" w:rsidR="00625223" w:rsidRDefault="00453BEF" w:rsidP="00BE6A60">
      <w:pPr>
        <w:spacing w:after="160" w:line="259" w:lineRule="auto"/>
        <w:jc w:val="center"/>
        <w:rPr>
          <w:rFonts w:ascii="Arial" w:hAnsi="Arial" w:cs="Arial"/>
          <w:b/>
          <w:bCs/>
          <w:sz w:val="23"/>
          <w:szCs w:val="23"/>
        </w:rPr>
      </w:pPr>
      <w:r>
        <w:rPr>
          <w:rFonts w:ascii="Arial" w:hAnsi="Arial" w:cs="Arial"/>
          <w:b/>
          <w:bCs/>
          <w:sz w:val="23"/>
          <w:szCs w:val="23"/>
        </w:rPr>
        <w:t xml:space="preserve">OPIS PRZEDMIOTU ZAMÓWIENIA – </w:t>
      </w:r>
      <w:r w:rsidR="00625223">
        <w:rPr>
          <w:rFonts w:ascii="Arial" w:hAnsi="Arial" w:cs="Arial"/>
          <w:b/>
          <w:bCs/>
          <w:sz w:val="23"/>
          <w:szCs w:val="23"/>
        </w:rPr>
        <w:t>FORMULARZ CENOWY</w:t>
      </w:r>
    </w:p>
    <w:p w14:paraId="40DB88AE" w14:textId="3A870929" w:rsidR="006B63FE" w:rsidRDefault="006B63FE" w:rsidP="006B63FE">
      <w:pPr>
        <w:spacing w:line="259" w:lineRule="auto"/>
        <w:jc w:val="center"/>
        <w:rPr>
          <w:rFonts w:ascii="Arial" w:eastAsia="Calibri" w:hAnsi="Arial" w:cs="Arial"/>
          <w:b/>
        </w:rPr>
      </w:pPr>
      <w:r w:rsidRPr="00E4021D">
        <w:rPr>
          <w:rFonts w:ascii="Arial" w:eastAsia="Calibri" w:hAnsi="Arial" w:cs="Arial"/>
          <w:b/>
        </w:rPr>
        <w:t>Część nr 1</w:t>
      </w:r>
      <w:r>
        <w:rPr>
          <w:rFonts w:ascii="Arial" w:eastAsia="Calibri" w:hAnsi="Arial" w:cs="Arial"/>
          <w:b/>
        </w:rPr>
        <w:t>:</w:t>
      </w:r>
      <w:r w:rsidRPr="00E4021D">
        <w:rPr>
          <w:rFonts w:ascii="Arial" w:eastAsia="Calibri" w:hAnsi="Arial" w:cs="Arial"/>
          <w:b/>
        </w:rPr>
        <w:t xml:space="preserve"> </w:t>
      </w:r>
      <w:r w:rsidRPr="00BE6A60">
        <w:rPr>
          <w:rFonts w:ascii="Arial" w:eastAsia="Calibri" w:hAnsi="Arial" w:cs="Arial"/>
          <w:b/>
        </w:rPr>
        <w:t>Dostawa przyrządów pomiarowych dla DKWOC</w:t>
      </w:r>
    </w:p>
    <w:p w14:paraId="337F13F5" w14:textId="77777777" w:rsidR="00625223" w:rsidRDefault="00625223" w:rsidP="00625223">
      <w:pPr>
        <w:spacing w:after="120"/>
        <w:ind w:right="363"/>
        <w:rPr>
          <w:rFonts w:ascii="Arial" w:hAnsi="Arial" w:cs="Arial"/>
          <w:b/>
          <w:bCs/>
          <w:sz w:val="18"/>
          <w:szCs w:val="18"/>
        </w:rPr>
      </w:pPr>
    </w:p>
    <w:tbl>
      <w:tblPr>
        <w:tblW w:w="13892" w:type="dxa"/>
        <w:jc w:val="center"/>
        <w:tblCellMar>
          <w:left w:w="70" w:type="dxa"/>
          <w:right w:w="70" w:type="dxa"/>
        </w:tblCellMar>
        <w:tblLook w:val="04A0" w:firstRow="1" w:lastRow="0" w:firstColumn="1" w:lastColumn="0" w:noHBand="0" w:noVBand="1"/>
      </w:tblPr>
      <w:tblGrid>
        <w:gridCol w:w="739"/>
        <w:gridCol w:w="6554"/>
        <w:gridCol w:w="511"/>
        <w:gridCol w:w="1010"/>
        <w:gridCol w:w="1195"/>
        <w:gridCol w:w="1509"/>
        <w:gridCol w:w="1179"/>
        <w:gridCol w:w="1195"/>
      </w:tblGrid>
      <w:tr w:rsidR="00E01EC0" w:rsidRPr="0054084A" w14:paraId="7AFC0991" w14:textId="77777777" w:rsidTr="00E01EC0">
        <w:trPr>
          <w:trHeight w:val="389"/>
          <w:jc w:val="center"/>
        </w:trPr>
        <w:tc>
          <w:tcPr>
            <w:tcW w:w="7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54F14D" w14:textId="77777777" w:rsidR="00E01EC0" w:rsidRPr="00B25CA6" w:rsidRDefault="00E01EC0" w:rsidP="006B5DE7">
            <w:pPr>
              <w:jc w:val="center"/>
              <w:rPr>
                <w:rFonts w:ascii="Arial" w:hAnsi="Arial" w:cs="Arial"/>
                <w:b/>
                <w:iCs/>
                <w:color w:val="000000"/>
                <w:sz w:val="16"/>
                <w:szCs w:val="16"/>
              </w:rPr>
            </w:pPr>
            <w:r w:rsidRPr="00B25CA6">
              <w:rPr>
                <w:rFonts w:ascii="Arial" w:hAnsi="Arial" w:cs="Arial"/>
                <w:b/>
                <w:iCs/>
                <w:color w:val="000000"/>
                <w:sz w:val="16"/>
                <w:szCs w:val="16"/>
              </w:rPr>
              <w:t>Lp.</w:t>
            </w:r>
          </w:p>
        </w:tc>
        <w:tc>
          <w:tcPr>
            <w:tcW w:w="655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AB9EC3E" w14:textId="77777777" w:rsidR="00E01EC0" w:rsidRPr="00B25CA6" w:rsidRDefault="00E01EC0" w:rsidP="006B5DE7">
            <w:pPr>
              <w:jc w:val="center"/>
              <w:rPr>
                <w:rFonts w:ascii="Arial" w:hAnsi="Arial" w:cs="Arial"/>
                <w:b/>
                <w:iCs/>
                <w:color w:val="000000"/>
                <w:sz w:val="16"/>
                <w:szCs w:val="16"/>
              </w:rPr>
            </w:pPr>
            <w:r w:rsidRPr="00B25CA6">
              <w:rPr>
                <w:rFonts w:ascii="Arial" w:hAnsi="Arial" w:cs="Arial"/>
                <w:b/>
                <w:iCs/>
                <w:color w:val="000000"/>
                <w:sz w:val="16"/>
                <w:szCs w:val="16"/>
              </w:rPr>
              <w:t>Opis przedmiotu</w:t>
            </w:r>
          </w:p>
        </w:tc>
        <w:tc>
          <w:tcPr>
            <w:tcW w:w="51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A8D520" w14:textId="77777777" w:rsidR="00E01EC0" w:rsidRPr="00B25CA6" w:rsidRDefault="00E01EC0" w:rsidP="006B5DE7">
            <w:pPr>
              <w:jc w:val="center"/>
              <w:rPr>
                <w:rFonts w:ascii="Arial" w:hAnsi="Arial" w:cs="Arial"/>
                <w:b/>
                <w:iCs/>
                <w:color w:val="000000"/>
                <w:sz w:val="16"/>
                <w:szCs w:val="16"/>
              </w:rPr>
            </w:pPr>
            <w:r w:rsidRPr="00B25CA6">
              <w:rPr>
                <w:rFonts w:ascii="Arial" w:hAnsi="Arial" w:cs="Arial"/>
                <w:b/>
                <w:iCs/>
                <w:color w:val="000000"/>
                <w:sz w:val="16"/>
                <w:szCs w:val="16"/>
              </w:rPr>
              <w:t>j.m.</w:t>
            </w:r>
          </w:p>
        </w:tc>
        <w:tc>
          <w:tcPr>
            <w:tcW w:w="101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04F4DC" w14:textId="77777777" w:rsidR="00E01EC0" w:rsidRPr="00B25CA6" w:rsidRDefault="00E01EC0" w:rsidP="006B5DE7">
            <w:pPr>
              <w:jc w:val="center"/>
              <w:rPr>
                <w:rFonts w:ascii="Arial" w:hAnsi="Arial" w:cs="Arial"/>
                <w:b/>
                <w:iCs/>
                <w:color w:val="000000"/>
                <w:sz w:val="16"/>
                <w:szCs w:val="16"/>
              </w:rPr>
            </w:pPr>
            <w:r w:rsidRPr="00B25CA6">
              <w:rPr>
                <w:rFonts w:ascii="Arial" w:hAnsi="Arial" w:cs="Arial"/>
                <w:b/>
                <w:iCs/>
                <w:color w:val="000000"/>
                <w:sz w:val="16"/>
                <w:szCs w:val="16"/>
              </w:rPr>
              <w:t>Ilość</w:t>
            </w: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32534B" w14:textId="77777777" w:rsidR="00E01EC0" w:rsidRPr="00E42CF3" w:rsidRDefault="00E01EC0" w:rsidP="006B5DE7">
            <w:pPr>
              <w:jc w:val="center"/>
              <w:rPr>
                <w:rFonts w:ascii="Arial" w:hAnsi="Arial" w:cs="Arial"/>
                <w:b/>
                <w:color w:val="000000"/>
                <w:sz w:val="16"/>
                <w:szCs w:val="16"/>
              </w:rPr>
            </w:pPr>
            <w:r w:rsidRPr="00E42CF3">
              <w:rPr>
                <w:rFonts w:ascii="Arial" w:hAnsi="Arial" w:cs="Arial"/>
                <w:b/>
                <w:color w:val="000000"/>
                <w:sz w:val="16"/>
                <w:szCs w:val="16"/>
              </w:rPr>
              <w:t>Cena</w:t>
            </w:r>
          </w:p>
          <w:p w14:paraId="3FB24700" w14:textId="77777777" w:rsidR="00E01EC0" w:rsidRPr="00B25CA6" w:rsidRDefault="00E01EC0" w:rsidP="006B5DE7">
            <w:pPr>
              <w:jc w:val="center"/>
              <w:rPr>
                <w:rFonts w:ascii="Arial" w:hAnsi="Arial" w:cs="Arial"/>
                <w:b/>
                <w:iCs/>
                <w:color w:val="000000"/>
                <w:sz w:val="16"/>
                <w:szCs w:val="16"/>
              </w:rPr>
            </w:pPr>
            <w:r w:rsidRPr="00E42CF3">
              <w:rPr>
                <w:rFonts w:ascii="Arial" w:hAnsi="Arial" w:cs="Arial"/>
                <w:b/>
                <w:color w:val="000000"/>
                <w:sz w:val="16"/>
                <w:szCs w:val="16"/>
              </w:rPr>
              <w:t xml:space="preserve">jednostkowa </w:t>
            </w:r>
            <w:r w:rsidRPr="00E42CF3">
              <w:rPr>
                <w:rFonts w:ascii="Arial" w:hAnsi="Arial" w:cs="Arial"/>
                <w:b/>
                <w:color w:val="000000"/>
                <w:sz w:val="16"/>
                <w:szCs w:val="16"/>
              </w:rPr>
              <w:br/>
              <w:t>brutto /zł/</w:t>
            </w:r>
          </w:p>
        </w:tc>
        <w:tc>
          <w:tcPr>
            <w:tcW w:w="1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5AB446" w14:textId="77777777" w:rsidR="00E01EC0" w:rsidRPr="00E42CF3" w:rsidRDefault="00E01EC0" w:rsidP="006B5DE7">
            <w:pPr>
              <w:jc w:val="center"/>
              <w:rPr>
                <w:rFonts w:ascii="Arial" w:hAnsi="Arial" w:cs="Arial"/>
                <w:b/>
                <w:color w:val="000000"/>
                <w:sz w:val="16"/>
                <w:szCs w:val="16"/>
              </w:rPr>
            </w:pPr>
            <w:r w:rsidRPr="00E42CF3">
              <w:rPr>
                <w:rFonts w:ascii="Arial" w:hAnsi="Arial" w:cs="Arial"/>
                <w:b/>
                <w:color w:val="000000"/>
                <w:sz w:val="16"/>
                <w:szCs w:val="16"/>
              </w:rPr>
              <w:t xml:space="preserve">Wartość </w:t>
            </w:r>
          </w:p>
          <w:p w14:paraId="73C2C322" w14:textId="77777777" w:rsidR="00E01EC0" w:rsidRPr="00E42CF3" w:rsidRDefault="00E01EC0" w:rsidP="006B5DE7">
            <w:pPr>
              <w:jc w:val="center"/>
              <w:rPr>
                <w:rFonts w:ascii="Arial" w:hAnsi="Arial" w:cs="Arial"/>
                <w:b/>
                <w:color w:val="000000"/>
                <w:sz w:val="16"/>
                <w:szCs w:val="16"/>
              </w:rPr>
            </w:pPr>
            <w:r w:rsidRPr="00E42CF3">
              <w:rPr>
                <w:rFonts w:ascii="Arial" w:hAnsi="Arial" w:cs="Arial"/>
                <w:b/>
                <w:color w:val="000000"/>
                <w:sz w:val="16"/>
                <w:szCs w:val="16"/>
              </w:rPr>
              <w:t>brutto zamówienia /zł/</w:t>
            </w:r>
          </w:p>
          <w:p w14:paraId="11C4EA2A" w14:textId="77777777" w:rsidR="00E01EC0" w:rsidRPr="00B25CA6" w:rsidRDefault="00E01EC0" w:rsidP="006B5DE7">
            <w:pPr>
              <w:jc w:val="center"/>
              <w:rPr>
                <w:rFonts w:ascii="Arial" w:hAnsi="Arial" w:cs="Arial"/>
                <w:b/>
                <w:iCs/>
                <w:color w:val="000000"/>
                <w:sz w:val="16"/>
                <w:szCs w:val="16"/>
              </w:rPr>
            </w:pPr>
            <w:r w:rsidRPr="00E42CF3">
              <w:rPr>
                <w:rFonts w:ascii="Arial" w:hAnsi="Arial" w:cs="Arial"/>
                <w:b/>
                <w:color w:val="000000"/>
                <w:sz w:val="16"/>
                <w:szCs w:val="16"/>
              </w:rPr>
              <w:t>kol. 4*5</w:t>
            </w:r>
          </w:p>
        </w:tc>
        <w:tc>
          <w:tcPr>
            <w:tcW w:w="1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57F5A5" w14:textId="5558DE86" w:rsidR="00E01EC0" w:rsidRPr="00E25B41" w:rsidRDefault="00E01EC0" w:rsidP="006B5DE7">
            <w:pPr>
              <w:jc w:val="center"/>
              <w:rPr>
                <w:rFonts w:ascii="Arial" w:hAnsi="Arial" w:cs="Arial"/>
                <w:b/>
                <w:iCs/>
                <w:color w:val="000000"/>
                <w:sz w:val="16"/>
                <w:szCs w:val="16"/>
              </w:rPr>
            </w:pPr>
            <w:r w:rsidRPr="00E25B41">
              <w:rPr>
                <w:rFonts w:ascii="Arial" w:hAnsi="Arial" w:cs="Arial"/>
                <w:b/>
                <w:sz w:val="16"/>
                <w:szCs w:val="16"/>
              </w:rPr>
              <w:t>Producent</w:t>
            </w:r>
          </w:p>
        </w:tc>
        <w:tc>
          <w:tcPr>
            <w:tcW w:w="1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77911C" w14:textId="77777777" w:rsidR="00E01EC0" w:rsidRPr="00E25B41" w:rsidRDefault="00E01EC0" w:rsidP="006B5DE7">
            <w:pPr>
              <w:jc w:val="center"/>
              <w:rPr>
                <w:rFonts w:ascii="Arial" w:hAnsi="Arial" w:cs="Arial"/>
                <w:b/>
                <w:sz w:val="16"/>
                <w:szCs w:val="16"/>
              </w:rPr>
            </w:pPr>
            <w:r w:rsidRPr="00E25B41">
              <w:rPr>
                <w:rFonts w:ascii="Arial" w:hAnsi="Arial" w:cs="Arial"/>
                <w:b/>
                <w:sz w:val="16"/>
                <w:szCs w:val="16"/>
              </w:rPr>
              <w:t>Nazwa/</w:t>
            </w:r>
          </w:p>
          <w:p w14:paraId="2506B4AB" w14:textId="77777777" w:rsidR="00E01EC0" w:rsidRPr="00E25B41" w:rsidRDefault="00E01EC0" w:rsidP="006B5DE7">
            <w:pPr>
              <w:jc w:val="center"/>
              <w:rPr>
                <w:rFonts w:ascii="Arial" w:hAnsi="Arial" w:cs="Arial"/>
                <w:b/>
                <w:color w:val="000000"/>
                <w:sz w:val="16"/>
                <w:szCs w:val="16"/>
              </w:rPr>
            </w:pPr>
            <w:r w:rsidRPr="00E25B41">
              <w:rPr>
                <w:rFonts w:ascii="Arial" w:hAnsi="Arial" w:cs="Arial"/>
                <w:b/>
                <w:color w:val="000000"/>
                <w:sz w:val="16"/>
                <w:szCs w:val="16"/>
              </w:rPr>
              <w:t>model/</w:t>
            </w:r>
          </w:p>
          <w:p w14:paraId="0D4DC144" w14:textId="1DC379B3" w:rsidR="00E01EC0" w:rsidRPr="00E25B41" w:rsidRDefault="00E01EC0" w:rsidP="006B5DE7">
            <w:pPr>
              <w:jc w:val="center"/>
              <w:rPr>
                <w:rFonts w:ascii="Arial" w:hAnsi="Arial" w:cs="Arial"/>
                <w:b/>
                <w:iCs/>
                <w:color w:val="000000"/>
                <w:sz w:val="16"/>
                <w:szCs w:val="16"/>
              </w:rPr>
            </w:pPr>
            <w:r w:rsidRPr="00E25B41">
              <w:rPr>
                <w:rFonts w:ascii="Arial" w:hAnsi="Arial" w:cs="Arial"/>
                <w:b/>
                <w:color w:val="000000"/>
                <w:sz w:val="16"/>
                <w:szCs w:val="16"/>
              </w:rPr>
              <w:t>typ</w:t>
            </w:r>
          </w:p>
        </w:tc>
      </w:tr>
      <w:tr w:rsidR="00E01EC0" w:rsidRPr="0054084A" w14:paraId="4EB6D6CD" w14:textId="77777777" w:rsidTr="00E01EC0">
        <w:trPr>
          <w:trHeight w:val="389"/>
          <w:jc w:val="center"/>
        </w:trPr>
        <w:tc>
          <w:tcPr>
            <w:tcW w:w="7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804E6" w14:textId="77777777" w:rsidR="00E01EC0" w:rsidRPr="00B25CA6" w:rsidRDefault="00E01EC0" w:rsidP="006B5DE7">
            <w:pPr>
              <w:jc w:val="center"/>
              <w:rPr>
                <w:rFonts w:ascii="Arial" w:hAnsi="Arial" w:cs="Arial"/>
                <w:b/>
                <w:iCs/>
                <w:color w:val="000000"/>
                <w:sz w:val="16"/>
                <w:szCs w:val="16"/>
              </w:rPr>
            </w:pPr>
            <w:r w:rsidRPr="00B25CA6">
              <w:rPr>
                <w:rFonts w:ascii="Arial" w:hAnsi="Arial" w:cs="Arial"/>
                <w:b/>
                <w:iCs/>
                <w:color w:val="000000"/>
                <w:sz w:val="16"/>
                <w:szCs w:val="16"/>
              </w:rPr>
              <w:t>1</w:t>
            </w:r>
          </w:p>
        </w:tc>
        <w:tc>
          <w:tcPr>
            <w:tcW w:w="655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8B0C3E4" w14:textId="77777777" w:rsidR="00E01EC0" w:rsidRPr="00B25CA6" w:rsidRDefault="00E01EC0" w:rsidP="006B5DE7">
            <w:pPr>
              <w:jc w:val="center"/>
              <w:rPr>
                <w:rFonts w:ascii="Arial" w:hAnsi="Arial" w:cs="Arial"/>
                <w:b/>
                <w:iCs/>
                <w:color w:val="000000"/>
                <w:sz w:val="16"/>
                <w:szCs w:val="16"/>
              </w:rPr>
            </w:pPr>
            <w:r w:rsidRPr="00B25CA6">
              <w:rPr>
                <w:rFonts w:ascii="Arial" w:hAnsi="Arial" w:cs="Arial"/>
                <w:b/>
                <w:iCs/>
                <w:color w:val="000000"/>
                <w:sz w:val="16"/>
                <w:szCs w:val="16"/>
              </w:rPr>
              <w:t>2</w:t>
            </w:r>
          </w:p>
        </w:tc>
        <w:tc>
          <w:tcPr>
            <w:tcW w:w="51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05807F3" w14:textId="77777777" w:rsidR="00E01EC0" w:rsidRPr="00B25CA6" w:rsidRDefault="00E01EC0" w:rsidP="006B5DE7">
            <w:pPr>
              <w:jc w:val="center"/>
              <w:rPr>
                <w:rFonts w:ascii="Arial" w:hAnsi="Arial" w:cs="Arial"/>
                <w:b/>
                <w:iCs/>
                <w:color w:val="000000"/>
                <w:sz w:val="16"/>
                <w:szCs w:val="16"/>
              </w:rPr>
            </w:pPr>
            <w:r w:rsidRPr="00B25CA6">
              <w:rPr>
                <w:rFonts w:ascii="Arial" w:hAnsi="Arial" w:cs="Arial"/>
                <w:b/>
                <w:iCs/>
                <w:color w:val="000000"/>
                <w:sz w:val="16"/>
                <w:szCs w:val="16"/>
              </w:rPr>
              <w:t>3</w:t>
            </w:r>
          </w:p>
        </w:tc>
        <w:tc>
          <w:tcPr>
            <w:tcW w:w="101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C35D483" w14:textId="77777777" w:rsidR="00E01EC0" w:rsidRPr="00B25CA6" w:rsidRDefault="00E01EC0" w:rsidP="006B5DE7">
            <w:pPr>
              <w:jc w:val="center"/>
              <w:rPr>
                <w:rFonts w:ascii="Arial" w:hAnsi="Arial" w:cs="Arial"/>
                <w:b/>
                <w:iCs/>
                <w:color w:val="000000"/>
                <w:sz w:val="16"/>
                <w:szCs w:val="16"/>
              </w:rPr>
            </w:pPr>
            <w:r w:rsidRPr="00B25CA6">
              <w:rPr>
                <w:rFonts w:ascii="Arial" w:hAnsi="Arial" w:cs="Arial"/>
                <w:b/>
                <w:iCs/>
                <w:color w:val="000000"/>
                <w:sz w:val="16"/>
                <w:szCs w:val="16"/>
              </w:rPr>
              <w:t>4</w:t>
            </w: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8267A41" w14:textId="77777777" w:rsidR="00E01EC0" w:rsidRPr="00E42CF3" w:rsidRDefault="00E01EC0" w:rsidP="006B5DE7">
            <w:pPr>
              <w:jc w:val="center"/>
              <w:rPr>
                <w:rFonts w:ascii="Arial" w:hAnsi="Arial" w:cs="Arial"/>
                <w:b/>
                <w:color w:val="000000"/>
                <w:sz w:val="16"/>
                <w:szCs w:val="16"/>
              </w:rPr>
            </w:pPr>
            <w:r w:rsidRPr="00E42CF3">
              <w:rPr>
                <w:rFonts w:ascii="Arial" w:hAnsi="Arial" w:cs="Arial"/>
                <w:b/>
                <w:color w:val="000000"/>
                <w:sz w:val="16"/>
                <w:szCs w:val="16"/>
              </w:rPr>
              <w:t>5</w:t>
            </w:r>
          </w:p>
        </w:tc>
        <w:tc>
          <w:tcPr>
            <w:tcW w:w="1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2D198E" w14:textId="77777777" w:rsidR="00E01EC0" w:rsidRPr="00E42CF3" w:rsidRDefault="00E01EC0" w:rsidP="006B5DE7">
            <w:pPr>
              <w:jc w:val="center"/>
              <w:rPr>
                <w:rFonts w:ascii="Arial" w:hAnsi="Arial" w:cs="Arial"/>
                <w:b/>
                <w:color w:val="000000"/>
                <w:sz w:val="16"/>
                <w:szCs w:val="16"/>
              </w:rPr>
            </w:pPr>
            <w:r w:rsidRPr="00E42CF3">
              <w:rPr>
                <w:rFonts w:ascii="Arial" w:hAnsi="Arial" w:cs="Arial"/>
                <w:b/>
                <w:color w:val="000000"/>
                <w:sz w:val="16"/>
                <w:szCs w:val="16"/>
              </w:rPr>
              <w:t>6</w:t>
            </w:r>
          </w:p>
        </w:tc>
        <w:tc>
          <w:tcPr>
            <w:tcW w:w="1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3A45DD" w14:textId="77777777" w:rsidR="00E01EC0" w:rsidRPr="00E42CF3" w:rsidRDefault="00E01EC0" w:rsidP="006B5DE7">
            <w:pPr>
              <w:jc w:val="center"/>
              <w:rPr>
                <w:rFonts w:ascii="Arial" w:hAnsi="Arial" w:cs="Arial"/>
                <w:b/>
                <w:sz w:val="16"/>
                <w:szCs w:val="16"/>
              </w:rPr>
            </w:pPr>
            <w:r w:rsidRPr="00E42CF3">
              <w:rPr>
                <w:rFonts w:ascii="Arial" w:hAnsi="Arial" w:cs="Arial"/>
                <w:b/>
                <w:sz w:val="16"/>
                <w:szCs w:val="16"/>
              </w:rPr>
              <w:t>7</w:t>
            </w:r>
          </w:p>
        </w:tc>
        <w:tc>
          <w:tcPr>
            <w:tcW w:w="1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96EAB5" w14:textId="77777777" w:rsidR="00E01EC0" w:rsidRPr="00E42CF3" w:rsidRDefault="00E01EC0" w:rsidP="006B5DE7">
            <w:pPr>
              <w:jc w:val="center"/>
              <w:rPr>
                <w:rFonts w:ascii="Arial" w:hAnsi="Arial" w:cs="Arial"/>
                <w:b/>
                <w:sz w:val="16"/>
                <w:szCs w:val="16"/>
              </w:rPr>
            </w:pPr>
            <w:r w:rsidRPr="00E42CF3">
              <w:rPr>
                <w:rFonts w:ascii="Arial" w:hAnsi="Arial" w:cs="Arial"/>
                <w:b/>
                <w:sz w:val="16"/>
                <w:szCs w:val="16"/>
              </w:rPr>
              <w:t>8</w:t>
            </w:r>
          </w:p>
        </w:tc>
      </w:tr>
      <w:tr w:rsidR="00E01EC0" w:rsidRPr="0054084A" w14:paraId="0D1439C0" w14:textId="77777777" w:rsidTr="00E01EC0">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575B6763" w14:textId="77777777" w:rsidR="00E01EC0" w:rsidRPr="0054084A" w:rsidRDefault="00E01EC0" w:rsidP="006B5DE7">
            <w:pPr>
              <w:jc w:val="center"/>
              <w:rPr>
                <w:rFonts w:ascii="Arial" w:hAnsi="Arial" w:cs="Arial"/>
                <w:iCs/>
                <w:color w:val="000000"/>
                <w:sz w:val="20"/>
                <w:szCs w:val="20"/>
              </w:rPr>
            </w:pPr>
            <w:r w:rsidRPr="0054084A">
              <w:rPr>
                <w:rFonts w:ascii="Arial" w:hAnsi="Arial" w:cs="Arial"/>
                <w:iCs/>
                <w:color w:val="000000"/>
                <w:sz w:val="20"/>
                <w:szCs w:val="20"/>
              </w:rPr>
              <w:t>1.</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27959147" w14:textId="41AD32A8" w:rsidR="00E01EC0" w:rsidRDefault="00E01EC0" w:rsidP="00E01EC0">
            <w:pPr>
              <w:rPr>
                <w:rFonts w:ascii="Arial" w:hAnsi="Arial" w:cs="Arial"/>
                <w:sz w:val="20"/>
                <w:szCs w:val="20"/>
              </w:rPr>
            </w:pPr>
            <w:r w:rsidRPr="00CC61D0">
              <w:rPr>
                <w:rFonts w:ascii="Arial" w:hAnsi="Arial" w:cs="Arial"/>
                <w:b/>
                <w:sz w:val="20"/>
                <w:szCs w:val="20"/>
              </w:rPr>
              <w:t>Optyczny zestaw pomiarowy</w:t>
            </w:r>
            <w:r>
              <w:rPr>
                <w:rFonts w:ascii="Arial" w:hAnsi="Arial" w:cs="Arial"/>
                <w:sz w:val="20"/>
                <w:szCs w:val="20"/>
              </w:rPr>
              <w:t xml:space="preserve">. </w:t>
            </w:r>
            <w:r>
              <w:rPr>
                <w:rFonts w:ascii="Arial" w:hAnsi="Arial" w:cs="Arial"/>
                <w:sz w:val="20"/>
                <w:szCs w:val="20"/>
              </w:rPr>
              <w:br/>
              <w:t xml:space="preserve">Rodzaje testowanego okablowania: RJ-45, RJ-11, światłowodowe (2,5mm </w:t>
            </w:r>
            <w:proofErr w:type="spellStart"/>
            <w:r>
              <w:rPr>
                <w:rFonts w:ascii="Arial" w:hAnsi="Arial" w:cs="Arial"/>
                <w:sz w:val="20"/>
                <w:szCs w:val="20"/>
              </w:rPr>
              <w:t>ferrula</w:t>
            </w:r>
            <w:proofErr w:type="spellEnd"/>
            <w:r>
              <w:rPr>
                <w:rFonts w:ascii="Arial" w:hAnsi="Arial" w:cs="Arial"/>
                <w:sz w:val="20"/>
                <w:szCs w:val="20"/>
              </w:rPr>
              <w:t xml:space="preserve"> </w:t>
            </w:r>
            <w:r w:rsidR="00107B94">
              <w:rPr>
                <w:rFonts w:ascii="Arial" w:hAnsi="Arial" w:cs="Arial"/>
                <w:sz w:val="20"/>
                <w:szCs w:val="20"/>
              </w:rPr>
              <w:t>SC; ST; FC</w:t>
            </w:r>
            <w:r>
              <w:rPr>
                <w:rFonts w:ascii="Arial" w:hAnsi="Arial" w:cs="Arial"/>
                <w:sz w:val="20"/>
                <w:szCs w:val="20"/>
              </w:rPr>
              <w:t xml:space="preserve">). Funkcjonalności: lokalizacja miejsca uszkodzenia, pomiar długości kabla, wykrywanie zwarć, przerw, odwrotnych połączeń, pomiar odległości do uszkodzenia, dynamiczna kalibracja pomiaru długości kabla, kompensacja temperatury, sygnalizacja dźwiękowa; testy okablowania miedzianego: długość kabla, mapa połączeń, szukacz par z generatorem, port </w:t>
            </w:r>
            <w:proofErr w:type="spellStart"/>
            <w:r>
              <w:rPr>
                <w:rFonts w:ascii="Arial" w:hAnsi="Arial" w:cs="Arial"/>
                <w:sz w:val="20"/>
                <w:szCs w:val="20"/>
              </w:rPr>
              <w:t>flash</w:t>
            </w:r>
            <w:proofErr w:type="spellEnd"/>
            <w:r>
              <w:rPr>
                <w:rFonts w:ascii="Arial" w:hAnsi="Arial" w:cs="Arial"/>
                <w:sz w:val="20"/>
                <w:szCs w:val="20"/>
              </w:rPr>
              <w:t xml:space="preserve">; testy okablowania światłowodowego: pióro świetlne 10mW, miernik mocy optycznej -70..+10dBm 850/1300/1310/1490/1550/1625nm; pomiar długości okablowania: 10 do 200 m; pomiar odległości do uszkodzenia: tak; Test </w:t>
            </w:r>
            <w:proofErr w:type="spellStart"/>
            <w:r>
              <w:rPr>
                <w:rFonts w:ascii="Arial" w:hAnsi="Arial" w:cs="Arial"/>
                <w:sz w:val="20"/>
                <w:szCs w:val="20"/>
              </w:rPr>
              <w:t>PoE</w:t>
            </w:r>
            <w:proofErr w:type="spellEnd"/>
            <w:r>
              <w:rPr>
                <w:rFonts w:ascii="Arial" w:hAnsi="Arial" w:cs="Arial"/>
                <w:sz w:val="20"/>
                <w:szCs w:val="20"/>
              </w:rPr>
              <w:t xml:space="preserve">: 60V max, pomiar napięcia na poszczególnych żyłach, identyfikacja standardu; częstotliwość generatora: cyfrowy, analogowy 455kHz. Ergonomia: duży, czytelny wyświetlacz LCD, automatyczne wyłączenie, długi czas pracy; Zasilanie: wbudowany akumulator 1500mAh (generator i szukacz), ładowanie przez złącze USB C.                                            </w:t>
            </w:r>
          </w:p>
          <w:p w14:paraId="79128048" w14:textId="2FF30C83" w:rsidR="00E01EC0" w:rsidRPr="0054084A" w:rsidRDefault="00E01EC0" w:rsidP="00E01EC0">
            <w:pPr>
              <w:rPr>
                <w:rFonts w:ascii="Arial" w:hAnsi="Arial" w:cs="Arial"/>
                <w:iCs/>
                <w:color w:val="000000"/>
                <w:sz w:val="20"/>
                <w:szCs w:val="20"/>
              </w:rPr>
            </w:pPr>
            <w:r>
              <w:rPr>
                <w:rFonts w:ascii="Arial" w:hAnsi="Arial" w:cs="Arial"/>
                <w:sz w:val="20"/>
                <w:szCs w:val="20"/>
                <w:u w:val="single"/>
              </w:rPr>
              <w:t>Zestaw zawiera</w:t>
            </w:r>
            <w:r>
              <w:rPr>
                <w:rFonts w:ascii="Arial" w:hAnsi="Arial" w:cs="Arial"/>
                <w:sz w:val="20"/>
                <w:szCs w:val="20"/>
              </w:rPr>
              <w:t xml:space="preserve">: miernik światłowodowy, szukacz par przewodów, przyłącze USB A(M) - USB-C(M), przyłącze krokodylki, przyłącza RJ45-RJ45, RJ11-RJ11, etui. </w:t>
            </w:r>
            <w:r>
              <w:rPr>
                <w:rFonts w:ascii="Arial" w:hAnsi="Arial" w:cs="Arial"/>
                <w:sz w:val="20"/>
                <w:szCs w:val="20"/>
              </w:rPr>
              <w:br/>
            </w:r>
            <w:r>
              <w:rPr>
                <w:rFonts w:ascii="Arial" w:hAnsi="Arial" w:cs="Arial"/>
                <w:sz w:val="20"/>
                <w:szCs w:val="20"/>
                <w:u w:val="single"/>
              </w:rPr>
              <w:t>Produkt sugerowany:</w:t>
            </w:r>
            <w:r>
              <w:rPr>
                <w:rFonts w:ascii="Arial" w:hAnsi="Arial" w:cs="Arial"/>
                <w:sz w:val="20"/>
                <w:szCs w:val="20"/>
              </w:rPr>
              <w:t xml:space="preserve"> NOYAFA NF-8508 lub</w:t>
            </w:r>
            <w:r w:rsidRPr="00CF5ED2">
              <w:rPr>
                <w:rFonts w:ascii="Arial" w:hAnsi="Arial" w:cs="Arial"/>
                <w:sz w:val="20"/>
                <w:szCs w:val="20"/>
              </w:rPr>
              <w:t xml:space="preserve"> produkt równoważny spełniający powyższe wymagania</w:t>
            </w:r>
            <w:r>
              <w:rPr>
                <w:rFonts w:ascii="Arial" w:hAnsi="Arial" w:cs="Arial"/>
                <w:sz w:val="20"/>
                <w:szCs w:val="20"/>
              </w:rPr>
              <w:t>.</w:t>
            </w:r>
          </w:p>
        </w:tc>
        <w:tc>
          <w:tcPr>
            <w:tcW w:w="511" w:type="dxa"/>
            <w:tcBorders>
              <w:top w:val="single" w:sz="4" w:space="0" w:color="auto"/>
              <w:left w:val="single" w:sz="4" w:space="0" w:color="auto"/>
              <w:bottom w:val="single" w:sz="4" w:space="0" w:color="auto"/>
              <w:right w:val="single" w:sz="4" w:space="0" w:color="auto"/>
            </w:tcBorders>
            <w:vAlign w:val="center"/>
          </w:tcPr>
          <w:p w14:paraId="55D04078" w14:textId="77777777" w:rsidR="00E01EC0" w:rsidRPr="0054084A" w:rsidRDefault="00E01EC0" w:rsidP="006B5DE7">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31460E3E" w14:textId="77777777" w:rsidR="00E01EC0" w:rsidRPr="0054084A" w:rsidRDefault="00E01EC0" w:rsidP="006B5DE7">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679D2169" w14:textId="77777777" w:rsidR="00E01EC0" w:rsidRPr="0054084A" w:rsidRDefault="00E01EC0"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12179E87" w14:textId="77777777" w:rsidR="00E01EC0" w:rsidRPr="0054084A" w:rsidRDefault="00E01EC0"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2F294B4E" w14:textId="77777777" w:rsidR="00E01EC0" w:rsidRPr="0054084A" w:rsidRDefault="00E01EC0"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5E3AB3E5" w14:textId="77777777" w:rsidR="00E01EC0" w:rsidRPr="0054084A" w:rsidRDefault="00E01EC0" w:rsidP="006B5DE7">
            <w:pPr>
              <w:jc w:val="center"/>
              <w:rPr>
                <w:rFonts w:ascii="Arial" w:hAnsi="Arial" w:cs="Arial"/>
                <w:iCs/>
                <w:color w:val="000000"/>
                <w:sz w:val="20"/>
                <w:szCs w:val="20"/>
              </w:rPr>
            </w:pPr>
          </w:p>
        </w:tc>
      </w:tr>
      <w:tr w:rsidR="00E01EC0" w:rsidRPr="0054084A" w14:paraId="5B92BFF8" w14:textId="77777777" w:rsidTr="00E01EC0">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653FCE26" w14:textId="541D0958" w:rsidR="00E01EC0" w:rsidRPr="0054084A" w:rsidRDefault="00E01EC0" w:rsidP="00E01EC0">
            <w:pPr>
              <w:jc w:val="center"/>
              <w:rPr>
                <w:rFonts w:ascii="Arial" w:hAnsi="Arial" w:cs="Arial"/>
                <w:iCs/>
                <w:color w:val="000000"/>
                <w:sz w:val="20"/>
                <w:szCs w:val="20"/>
              </w:rPr>
            </w:pPr>
            <w:r>
              <w:rPr>
                <w:rFonts w:ascii="Arial" w:hAnsi="Arial" w:cs="Arial"/>
                <w:iCs/>
                <w:color w:val="000000"/>
                <w:sz w:val="20"/>
                <w:szCs w:val="20"/>
              </w:rPr>
              <w:t>2.</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5BD47F17" w14:textId="787DB8CA" w:rsidR="00E01EC0" w:rsidRPr="00E72415" w:rsidRDefault="00E01EC0" w:rsidP="00E01EC0">
            <w:pPr>
              <w:rPr>
                <w:rFonts w:ascii="Arial" w:hAnsi="Arial" w:cs="Arial"/>
                <w:bCs/>
                <w:color w:val="000000"/>
                <w:sz w:val="20"/>
                <w:szCs w:val="20"/>
              </w:rPr>
            </w:pPr>
            <w:r w:rsidRPr="00E72415">
              <w:rPr>
                <w:rFonts w:ascii="Arial" w:hAnsi="Arial" w:cs="Arial"/>
                <w:b/>
                <w:sz w:val="20"/>
                <w:szCs w:val="20"/>
              </w:rPr>
              <w:t xml:space="preserve">Elektroniczny tester z wyświetlaczem LCD. </w:t>
            </w:r>
            <w:r w:rsidRPr="00E72415">
              <w:rPr>
                <w:rFonts w:ascii="Arial" w:hAnsi="Arial" w:cs="Arial"/>
                <w:sz w:val="20"/>
                <w:szCs w:val="20"/>
              </w:rPr>
              <w:t xml:space="preserve">      </w:t>
            </w:r>
            <w:r w:rsidRPr="00E72415">
              <w:rPr>
                <w:rFonts w:ascii="Arial" w:hAnsi="Arial" w:cs="Arial"/>
                <w:sz w:val="20"/>
                <w:szCs w:val="20"/>
              </w:rPr>
              <w:br/>
              <w:t>Parametry techniczne:</w:t>
            </w:r>
            <w:r w:rsidRPr="00E72415">
              <w:rPr>
                <w:rFonts w:ascii="Arial" w:hAnsi="Arial" w:cs="Arial"/>
                <w:sz w:val="20"/>
                <w:szCs w:val="20"/>
              </w:rPr>
              <w:br/>
              <w:t xml:space="preserve"> - rodzaj kabla: skrętka 5e, 6e, kabel telefoniczny;</w:t>
            </w:r>
            <w:r w:rsidRPr="00E72415">
              <w:rPr>
                <w:rFonts w:ascii="Arial" w:hAnsi="Arial" w:cs="Arial"/>
                <w:sz w:val="20"/>
                <w:szCs w:val="20"/>
              </w:rPr>
              <w:br/>
              <w:t xml:space="preserve"> - przyłącza: gniazda RJ-45;</w:t>
            </w:r>
            <w:r w:rsidRPr="00E72415">
              <w:rPr>
                <w:rFonts w:ascii="Arial" w:hAnsi="Arial" w:cs="Arial"/>
                <w:sz w:val="20"/>
                <w:szCs w:val="20"/>
              </w:rPr>
              <w:br/>
              <w:t xml:space="preserve"> - wykonywane testy: wykrywanie błędnych połączeń, zwarć i przerw w</w:t>
            </w:r>
            <w:r w:rsidRPr="00E72415">
              <w:rPr>
                <w:rFonts w:ascii="Arial" w:hAnsi="Arial" w:cs="Arial"/>
                <w:sz w:val="20"/>
                <w:szCs w:val="20"/>
              </w:rPr>
              <w:br/>
              <w:t xml:space="preserve"> okablowaniu dla poszczególnych żył, mierzenie długości kabla, </w:t>
            </w:r>
            <w:r w:rsidRPr="00E72415">
              <w:rPr>
                <w:rFonts w:ascii="Arial" w:hAnsi="Arial" w:cs="Arial"/>
                <w:sz w:val="20"/>
                <w:szCs w:val="20"/>
              </w:rPr>
              <w:br/>
            </w:r>
            <w:r w:rsidRPr="00E72415">
              <w:rPr>
                <w:rFonts w:ascii="Arial" w:hAnsi="Arial" w:cs="Arial"/>
                <w:sz w:val="20"/>
                <w:szCs w:val="20"/>
              </w:rPr>
              <w:lastRenderedPageBreak/>
              <w:t xml:space="preserve"> lokalizacja miejsca uszkodzenia;</w:t>
            </w:r>
            <w:r w:rsidRPr="00E72415">
              <w:rPr>
                <w:rFonts w:ascii="Arial" w:hAnsi="Arial" w:cs="Arial"/>
                <w:sz w:val="20"/>
                <w:szCs w:val="20"/>
              </w:rPr>
              <w:br/>
              <w:t>- wyświetlacz: LCD 4x16 znaków,</w:t>
            </w:r>
            <w:r w:rsidRPr="00E72415">
              <w:rPr>
                <w:rFonts w:ascii="Arial" w:hAnsi="Arial" w:cs="Arial"/>
                <w:sz w:val="20"/>
                <w:szCs w:val="20"/>
              </w:rPr>
              <w:br/>
              <w:t>- zasięg: 1350m</w:t>
            </w:r>
            <w:r w:rsidRPr="00E72415">
              <w:rPr>
                <w:rFonts w:ascii="Arial" w:hAnsi="Arial" w:cs="Arial"/>
                <w:sz w:val="20"/>
                <w:szCs w:val="20"/>
              </w:rPr>
              <w:br/>
              <w:t>- zasilanie: 4x1,5V baterie AA;</w:t>
            </w:r>
            <w:r w:rsidRPr="00E72415">
              <w:rPr>
                <w:rFonts w:ascii="Arial" w:hAnsi="Arial" w:cs="Arial"/>
                <w:sz w:val="20"/>
                <w:szCs w:val="20"/>
              </w:rPr>
              <w:br/>
              <w:t xml:space="preserve"> </w:t>
            </w:r>
            <w:r w:rsidRPr="00E72415">
              <w:rPr>
                <w:rFonts w:ascii="Arial" w:hAnsi="Arial" w:cs="Arial"/>
                <w:sz w:val="20"/>
                <w:szCs w:val="20"/>
                <w:u w:val="single"/>
              </w:rPr>
              <w:t>W zestawie:</w:t>
            </w:r>
            <w:r w:rsidRPr="00E72415">
              <w:rPr>
                <w:rFonts w:ascii="Arial" w:hAnsi="Arial" w:cs="Arial"/>
                <w:sz w:val="20"/>
                <w:szCs w:val="20"/>
              </w:rPr>
              <w:br/>
              <w:t>- tester, odbiornik,</w:t>
            </w:r>
            <w:r w:rsidRPr="00E72415">
              <w:rPr>
                <w:rFonts w:ascii="Arial" w:hAnsi="Arial" w:cs="Arial"/>
                <w:sz w:val="20"/>
                <w:szCs w:val="20"/>
              </w:rPr>
              <w:br/>
              <w:t>- 4xbateria AA 1,5V</w:t>
            </w:r>
            <w:r w:rsidRPr="00E72415">
              <w:rPr>
                <w:rFonts w:ascii="Arial" w:hAnsi="Arial" w:cs="Arial"/>
                <w:sz w:val="20"/>
                <w:szCs w:val="20"/>
              </w:rPr>
              <w:br/>
              <w:t>- 2x kabel testowy RJ45-BNC</w:t>
            </w:r>
            <w:r w:rsidRPr="00E72415">
              <w:rPr>
                <w:rFonts w:ascii="Arial" w:hAnsi="Arial" w:cs="Arial"/>
                <w:sz w:val="20"/>
                <w:szCs w:val="20"/>
              </w:rPr>
              <w:br/>
              <w:t>- instrukcja obsługi w języku polskim</w:t>
            </w:r>
            <w:r w:rsidRPr="00E72415">
              <w:rPr>
                <w:rFonts w:ascii="Arial" w:hAnsi="Arial" w:cs="Arial"/>
                <w:sz w:val="20"/>
                <w:szCs w:val="20"/>
              </w:rPr>
              <w:br/>
              <w:t xml:space="preserve">Do produktu dołączone baterie w ilości i rodzaju odpowiednim do oferowanego urządzenia.                       </w:t>
            </w:r>
            <w:r w:rsidRPr="00E72415">
              <w:rPr>
                <w:rFonts w:ascii="Arial" w:hAnsi="Arial" w:cs="Arial"/>
                <w:sz w:val="20"/>
                <w:szCs w:val="20"/>
              </w:rPr>
              <w:br/>
            </w:r>
            <w:r w:rsidRPr="00E72415">
              <w:rPr>
                <w:rFonts w:ascii="Arial" w:hAnsi="Arial" w:cs="Arial"/>
                <w:sz w:val="20"/>
                <w:szCs w:val="20"/>
                <w:u w:val="single"/>
              </w:rPr>
              <w:t xml:space="preserve">Produkt sugerowany: </w:t>
            </w:r>
            <w:r w:rsidRPr="00E72415">
              <w:rPr>
                <w:rFonts w:ascii="Arial" w:hAnsi="Arial" w:cs="Arial"/>
                <w:sz w:val="20"/>
                <w:szCs w:val="20"/>
              </w:rPr>
              <w:t>NEKU SC8108 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021C75CB" w14:textId="202BA321" w:rsidR="00E01EC0" w:rsidRDefault="00E01EC0" w:rsidP="00E01EC0">
            <w:pPr>
              <w:jc w:val="center"/>
              <w:rPr>
                <w:rFonts w:ascii="Arial" w:hAnsi="Arial" w:cs="Arial"/>
                <w:iCs/>
                <w:color w:val="000000"/>
                <w:sz w:val="20"/>
                <w:szCs w:val="20"/>
              </w:rPr>
            </w:pPr>
            <w:r>
              <w:rPr>
                <w:rFonts w:ascii="Arial" w:hAnsi="Arial" w:cs="Arial"/>
                <w:iCs/>
                <w:color w:val="000000"/>
                <w:sz w:val="20"/>
                <w:szCs w:val="20"/>
              </w:rPr>
              <w:lastRenderedPageBreak/>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18DF9775" w14:textId="255271D0" w:rsidR="00E01EC0" w:rsidRDefault="00E01EC0" w:rsidP="00E01EC0">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54C22B83" w14:textId="77777777" w:rsidR="00E01EC0" w:rsidRPr="0054084A" w:rsidRDefault="00E01EC0" w:rsidP="00E01EC0">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380C206D" w14:textId="77777777" w:rsidR="00E01EC0" w:rsidRPr="0054084A" w:rsidRDefault="00E01EC0" w:rsidP="00E01EC0">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4444B549" w14:textId="77777777" w:rsidR="00E01EC0" w:rsidRPr="0054084A" w:rsidRDefault="00E01EC0" w:rsidP="00E01EC0">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1AEB9A7F" w14:textId="77777777" w:rsidR="00E01EC0" w:rsidRPr="0054084A" w:rsidRDefault="00E01EC0" w:rsidP="00E01EC0">
            <w:pPr>
              <w:jc w:val="center"/>
              <w:rPr>
                <w:rFonts w:ascii="Arial" w:hAnsi="Arial" w:cs="Arial"/>
                <w:iCs/>
                <w:color w:val="000000"/>
                <w:sz w:val="20"/>
                <w:szCs w:val="20"/>
              </w:rPr>
            </w:pPr>
          </w:p>
        </w:tc>
      </w:tr>
      <w:tr w:rsidR="00E01EC0" w:rsidRPr="0054084A" w14:paraId="2692FF2E" w14:textId="77777777" w:rsidTr="00E01EC0">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7886DC24" w14:textId="033A036F" w:rsidR="00E01EC0" w:rsidRPr="0054084A" w:rsidRDefault="00E01EC0" w:rsidP="00E01EC0">
            <w:pPr>
              <w:jc w:val="center"/>
              <w:rPr>
                <w:rFonts w:ascii="Arial" w:hAnsi="Arial" w:cs="Arial"/>
                <w:iCs/>
                <w:color w:val="000000"/>
                <w:sz w:val="20"/>
                <w:szCs w:val="20"/>
              </w:rPr>
            </w:pPr>
            <w:r>
              <w:rPr>
                <w:rFonts w:ascii="Arial" w:hAnsi="Arial" w:cs="Arial"/>
                <w:iCs/>
                <w:color w:val="000000"/>
                <w:sz w:val="20"/>
                <w:szCs w:val="20"/>
              </w:rPr>
              <w:t>3.</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41852C0C" w14:textId="77777777" w:rsidR="00E01EC0" w:rsidRPr="00E72415" w:rsidRDefault="00E01EC0" w:rsidP="00E01EC0">
            <w:pPr>
              <w:rPr>
                <w:rFonts w:ascii="Arial" w:hAnsi="Arial" w:cs="Arial"/>
                <w:b/>
                <w:sz w:val="20"/>
                <w:szCs w:val="20"/>
              </w:rPr>
            </w:pPr>
            <w:r w:rsidRPr="00E72415">
              <w:rPr>
                <w:rFonts w:ascii="Arial" w:hAnsi="Arial" w:cs="Arial"/>
                <w:b/>
                <w:sz w:val="20"/>
                <w:szCs w:val="20"/>
              </w:rPr>
              <w:t>Multimetr cyfrowy</w:t>
            </w:r>
          </w:p>
          <w:p w14:paraId="2CF79696" w14:textId="77777777" w:rsidR="00E01EC0" w:rsidRPr="00E72415" w:rsidRDefault="00E01EC0" w:rsidP="00E01EC0">
            <w:pPr>
              <w:jc w:val="both"/>
              <w:rPr>
                <w:rFonts w:ascii="Arial" w:hAnsi="Arial" w:cs="Arial"/>
                <w:sz w:val="20"/>
                <w:szCs w:val="20"/>
              </w:rPr>
            </w:pPr>
            <w:r w:rsidRPr="00E72415">
              <w:rPr>
                <w:rFonts w:ascii="Arial" w:hAnsi="Arial" w:cs="Arial"/>
                <w:sz w:val="20"/>
                <w:szCs w:val="20"/>
              </w:rPr>
              <w:t>Uniwersalny multimetr (miernik cyfrowy) z automatyczną zmianą zakresów pomiarowych, umożliwiający pomiar: napięcia i prądu DC/AC ( zakres pomiaru napięcia DC: 600mV/6V/60V/600V; zakres pomiaru napięcia AC: 6V/60V/600V; prąd DC; 600uA/6000uA/60mA/6A/10A; prąd AC: 600uA/6000uA/60mA/6A/10A); rezystancji ( zakres pomiaru: 600Ω/6kΩ/60kΩ/600kΩ/6MΩ/60MΩ); pojemności (zakres pomiaru:10nF/100nF/1mF/10mF/100mF); częstotliwości (zakres pomiaru: 10Hz~10MHz) współczynnika wypełnienia (0,1%~99,9%); temperatury (zakres pomiaru: -40°~1000°); NCV bezdotykowe wykrywanie napięcia; funkcja podświetlania wyświetlacza LCD</w:t>
            </w:r>
          </w:p>
          <w:p w14:paraId="68B8472A" w14:textId="3158C43F" w:rsidR="00E01EC0" w:rsidRPr="00E72415" w:rsidRDefault="00E01EC0" w:rsidP="00E01EC0">
            <w:pPr>
              <w:rPr>
                <w:rFonts w:ascii="Arial" w:hAnsi="Arial" w:cs="Arial"/>
                <w:bCs/>
                <w:color w:val="000000"/>
                <w:sz w:val="20"/>
                <w:szCs w:val="20"/>
              </w:rPr>
            </w:pPr>
            <w:r w:rsidRPr="00E72415">
              <w:rPr>
                <w:rFonts w:ascii="Arial" w:hAnsi="Arial" w:cs="Arial"/>
                <w:sz w:val="20"/>
                <w:szCs w:val="20"/>
              </w:rPr>
              <w:br/>
            </w:r>
            <w:r w:rsidRPr="00E72415">
              <w:rPr>
                <w:rFonts w:ascii="Arial" w:hAnsi="Arial" w:cs="Arial"/>
                <w:sz w:val="20"/>
                <w:szCs w:val="20"/>
                <w:u w:val="single"/>
              </w:rPr>
              <w:t>W zestawie:</w:t>
            </w:r>
            <w:r w:rsidRPr="00E72415">
              <w:rPr>
                <w:rFonts w:ascii="Arial" w:hAnsi="Arial" w:cs="Arial"/>
                <w:sz w:val="20"/>
                <w:szCs w:val="20"/>
              </w:rPr>
              <w:br/>
              <w:t>- miernik</w:t>
            </w:r>
            <w:r w:rsidRPr="00E72415">
              <w:rPr>
                <w:rFonts w:ascii="Arial" w:hAnsi="Arial" w:cs="Arial"/>
                <w:sz w:val="20"/>
                <w:szCs w:val="20"/>
              </w:rPr>
              <w:br/>
              <w:t>- baterie zasilające 2x 1.5V AA</w:t>
            </w:r>
            <w:r w:rsidRPr="00E72415">
              <w:rPr>
                <w:rFonts w:ascii="Arial" w:hAnsi="Arial" w:cs="Arial"/>
                <w:sz w:val="20"/>
                <w:szCs w:val="20"/>
              </w:rPr>
              <w:br/>
              <w:t xml:space="preserve">- komplet przewodów pomiarowych, </w:t>
            </w:r>
            <w:r w:rsidRPr="00E72415">
              <w:rPr>
                <w:rFonts w:ascii="Arial" w:hAnsi="Arial" w:cs="Arial"/>
                <w:sz w:val="20"/>
                <w:szCs w:val="20"/>
              </w:rPr>
              <w:br/>
              <w:t xml:space="preserve">- czujnik do pomiaru temperatury </w:t>
            </w:r>
            <w:r w:rsidRPr="00E72415">
              <w:rPr>
                <w:rFonts w:ascii="Arial" w:hAnsi="Arial" w:cs="Arial"/>
                <w:sz w:val="20"/>
                <w:szCs w:val="20"/>
              </w:rPr>
              <w:br/>
              <w:t>- instrukcja obsługi w języku polskim</w:t>
            </w:r>
            <w:r w:rsidRPr="00E72415">
              <w:rPr>
                <w:rFonts w:ascii="Arial" w:hAnsi="Arial" w:cs="Arial"/>
                <w:sz w:val="20"/>
                <w:szCs w:val="20"/>
              </w:rPr>
              <w:br/>
              <w:t>Opcjonalne wyposażenie:</w:t>
            </w:r>
            <w:r w:rsidRPr="00E72415">
              <w:rPr>
                <w:rFonts w:ascii="Arial" w:hAnsi="Arial" w:cs="Arial"/>
                <w:sz w:val="20"/>
                <w:szCs w:val="20"/>
              </w:rPr>
              <w:br/>
              <w:t xml:space="preserve">- cęgi prądowe </w:t>
            </w:r>
            <w:r w:rsidRPr="00E72415">
              <w:rPr>
                <w:rFonts w:ascii="Arial" w:hAnsi="Arial" w:cs="Arial"/>
                <w:sz w:val="20"/>
                <w:szCs w:val="20"/>
              </w:rPr>
              <w:br/>
              <w:t xml:space="preserve">Do produktu dołączone baterie w ilości i rodzaju odpowiednim do oferowanego urządzenia.          </w:t>
            </w:r>
            <w:r w:rsidRPr="00E72415">
              <w:rPr>
                <w:rFonts w:ascii="Arial" w:hAnsi="Arial" w:cs="Arial"/>
                <w:sz w:val="20"/>
                <w:szCs w:val="20"/>
              </w:rPr>
              <w:br/>
            </w:r>
            <w:r w:rsidRPr="00E72415">
              <w:rPr>
                <w:rFonts w:ascii="Arial" w:hAnsi="Arial" w:cs="Arial"/>
                <w:sz w:val="20"/>
                <w:szCs w:val="20"/>
                <w:u w:val="single"/>
              </w:rPr>
              <w:t xml:space="preserve">Produkt sugerowany: </w:t>
            </w:r>
            <w:r w:rsidRPr="00E72415">
              <w:rPr>
                <w:rFonts w:ascii="Arial" w:hAnsi="Arial" w:cs="Arial"/>
                <w:sz w:val="20"/>
                <w:szCs w:val="20"/>
              </w:rPr>
              <w:t>UNI-T UT139</w:t>
            </w:r>
            <w:proofErr w:type="gramStart"/>
            <w:r w:rsidRPr="00E72415">
              <w:rPr>
                <w:rFonts w:ascii="Arial" w:hAnsi="Arial" w:cs="Arial"/>
                <w:sz w:val="20"/>
                <w:szCs w:val="20"/>
              </w:rPr>
              <w:t>C  lub</w:t>
            </w:r>
            <w:proofErr w:type="gramEnd"/>
            <w:r w:rsidRPr="00E72415">
              <w:rPr>
                <w:rFonts w:ascii="Arial" w:hAnsi="Arial" w:cs="Arial"/>
                <w:sz w:val="20"/>
                <w:szCs w:val="20"/>
              </w:rPr>
              <w:t xml:space="preserve">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008EFA4B" w14:textId="451DFE8E" w:rsidR="00E01EC0" w:rsidRDefault="00E01EC0" w:rsidP="00E01EC0">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0824AF2B" w14:textId="66E4EF09" w:rsidR="00E01EC0" w:rsidRDefault="00E01EC0" w:rsidP="00E01EC0">
            <w:pPr>
              <w:jc w:val="center"/>
              <w:rPr>
                <w:rFonts w:ascii="Arial" w:hAnsi="Arial" w:cs="Arial"/>
                <w:iCs/>
                <w:color w:val="000000"/>
                <w:sz w:val="20"/>
                <w:szCs w:val="20"/>
              </w:rPr>
            </w:pPr>
            <w:r>
              <w:rPr>
                <w:rFonts w:ascii="Arial" w:hAnsi="Arial" w:cs="Arial"/>
                <w:iCs/>
                <w:color w:val="000000"/>
                <w:sz w:val="20"/>
                <w:szCs w:val="20"/>
              </w:rPr>
              <w:t>4</w:t>
            </w:r>
          </w:p>
        </w:tc>
        <w:tc>
          <w:tcPr>
            <w:tcW w:w="1195" w:type="dxa"/>
            <w:tcBorders>
              <w:top w:val="single" w:sz="4" w:space="0" w:color="auto"/>
              <w:left w:val="single" w:sz="4" w:space="0" w:color="auto"/>
              <w:bottom w:val="single" w:sz="4" w:space="0" w:color="auto"/>
              <w:right w:val="single" w:sz="4" w:space="0" w:color="auto"/>
            </w:tcBorders>
          </w:tcPr>
          <w:p w14:paraId="0260C6A3" w14:textId="77777777" w:rsidR="00E01EC0" w:rsidRPr="0054084A" w:rsidRDefault="00E01EC0" w:rsidP="00E01EC0">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55B11B2A" w14:textId="77777777" w:rsidR="00E01EC0" w:rsidRPr="0054084A" w:rsidRDefault="00E01EC0" w:rsidP="00E01EC0">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066C0872" w14:textId="77777777" w:rsidR="00E01EC0" w:rsidRPr="0054084A" w:rsidRDefault="00E01EC0" w:rsidP="00E01EC0">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798CB89B" w14:textId="77777777" w:rsidR="00E01EC0" w:rsidRPr="0054084A" w:rsidRDefault="00E01EC0" w:rsidP="00E01EC0">
            <w:pPr>
              <w:jc w:val="center"/>
              <w:rPr>
                <w:rFonts w:ascii="Arial" w:hAnsi="Arial" w:cs="Arial"/>
                <w:iCs/>
                <w:color w:val="000000"/>
                <w:sz w:val="20"/>
                <w:szCs w:val="20"/>
              </w:rPr>
            </w:pPr>
          </w:p>
        </w:tc>
      </w:tr>
      <w:tr w:rsidR="00E01EC0" w:rsidRPr="0054084A" w14:paraId="76B19E2F" w14:textId="77777777" w:rsidTr="00E01EC0">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5BF84142" w14:textId="746ACB4F" w:rsidR="00E01EC0" w:rsidRPr="0054084A" w:rsidRDefault="00E01EC0" w:rsidP="00E01EC0">
            <w:pPr>
              <w:jc w:val="center"/>
              <w:rPr>
                <w:rFonts w:ascii="Arial" w:hAnsi="Arial" w:cs="Arial"/>
                <w:iCs/>
                <w:color w:val="000000"/>
                <w:sz w:val="20"/>
                <w:szCs w:val="20"/>
              </w:rPr>
            </w:pPr>
            <w:r>
              <w:rPr>
                <w:rFonts w:ascii="Arial" w:hAnsi="Arial" w:cs="Arial"/>
                <w:iCs/>
                <w:color w:val="000000"/>
                <w:sz w:val="20"/>
                <w:szCs w:val="20"/>
              </w:rPr>
              <w:lastRenderedPageBreak/>
              <w:t>4.</w:t>
            </w:r>
          </w:p>
        </w:tc>
        <w:tc>
          <w:tcPr>
            <w:tcW w:w="6554" w:type="dxa"/>
            <w:tcBorders>
              <w:top w:val="single" w:sz="4" w:space="0" w:color="auto"/>
              <w:left w:val="single" w:sz="4" w:space="0" w:color="auto"/>
              <w:bottom w:val="single" w:sz="4" w:space="0" w:color="auto"/>
              <w:right w:val="single" w:sz="4" w:space="0" w:color="auto"/>
            </w:tcBorders>
            <w:shd w:val="clear" w:color="000000" w:fill="FFFFFF"/>
            <w:vAlign w:val="center"/>
          </w:tcPr>
          <w:p w14:paraId="1DA9063D" w14:textId="7C4EF03D" w:rsidR="00E01EC0" w:rsidRPr="00E1769A" w:rsidRDefault="00E01EC0" w:rsidP="00E01EC0">
            <w:pPr>
              <w:rPr>
                <w:rFonts w:ascii="Arial" w:hAnsi="Arial" w:cs="Arial"/>
                <w:sz w:val="20"/>
                <w:szCs w:val="20"/>
              </w:rPr>
            </w:pPr>
            <w:r w:rsidRPr="00CC61D0">
              <w:rPr>
                <w:rFonts w:ascii="Arial" w:hAnsi="Arial" w:cs="Arial"/>
                <w:b/>
                <w:sz w:val="20"/>
                <w:szCs w:val="20"/>
              </w:rPr>
              <w:t>Dalmierz laserowy</w:t>
            </w:r>
            <w:r w:rsidRPr="00CC61D0">
              <w:rPr>
                <w:rFonts w:ascii="Arial" w:hAnsi="Arial" w:cs="Arial"/>
                <w:sz w:val="20"/>
                <w:szCs w:val="20"/>
              </w:rPr>
              <w:t xml:space="preserve"> </w:t>
            </w:r>
            <w:r w:rsidRPr="00CC61D0">
              <w:rPr>
                <w:rFonts w:ascii="Arial" w:hAnsi="Arial" w:cs="Arial"/>
                <w:sz w:val="20"/>
                <w:szCs w:val="20"/>
              </w:rPr>
              <w:br/>
              <w:t>Dalmierz laserowy</w:t>
            </w:r>
            <w:r>
              <w:rPr>
                <w:rFonts w:ascii="Arial" w:hAnsi="Arial" w:cs="Arial"/>
                <w:sz w:val="20"/>
                <w:szCs w:val="20"/>
              </w:rPr>
              <w:t xml:space="preserve"> </w:t>
            </w:r>
            <w:r w:rsidRPr="00CC61D0">
              <w:rPr>
                <w:rFonts w:ascii="Arial" w:hAnsi="Arial" w:cs="Arial"/>
                <w:sz w:val="20"/>
                <w:szCs w:val="20"/>
              </w:rPr>
              <w:t>z funkcją poziomnicy cyfrowej,</w:t>
            </w:r>
            <w:r w:rsidRPr="00CC61D0">
              <w:rPr>
                <w:rFonts w:ascii="Arial" w:hAnsi="Arial" w:cs="Arial"/>
                <w:sz w:val="20"/>
                <w:szCs w:val="20"/>
              </w:rPr>
              <w:br/>
              <w:t xml:space="preserve">funkcją kątomierza, z kolorowym wyświetlaczem, z modułem Bluetooth oraz z kamerą cyfrową. Zakres pomiarowy: od 0,08 do 150 m.                                                                                                                                                            </w:t>
            </w:r>
            <w:r w:rsidRPr="00CC61D0">
              <w:rPr>
                <w:rFonts w:ascii="Arial" w:hAnsi="Arial" w:cs="Arial"/>
                <w:sz w:val="20"/>
                <w:szCs w:val="20"/>
                <w:u w:val="single"/>
              </w:rPr>
              <w:t>W zestawie:</w:t>
            </w:r>
            <w:r w:rsidRPr="00CC61D0">
              <w:rPr>
                <w:rFonts w:ascii="Arial" w:hAnsi="Arial" w:cs="Arial"/>
                <w:sz w:val="20"/>
                <w:szCs w:val="20"/>
              </w:rPr>
              <w:t xml:space="preserve"> dalmierz laserowy, kabel micro USB 2, pas nośny, pokrowiec.  </w:t>
            </w:r>
            <w:r w:rsidRPr="00CC61D0">
              <w:rPr>
                <w:rFonts w:ascii="Arial" w:hAnsi="Arial" w:cs="Arial"/>
                <w:sz w:val="20"/>
                <w:szCs w:val="20"/>
                <w:u w:val="single"/>
              </w:rPr>
              <w:t>Produkt sugerowany:</w:t>
            </w:r>
            <w:r w:rsidRPr="00CC61D0">
              <w:rPr>
                <w:rFonts w:ascii="Arial" w:hAnsi="Arial" w:cs="Arial"/>
                <w:sz w:val="20"/>
                <w:szCs w:val="20"/>
              </w:rPr>
              <w:t xml:space="preserve"> Dalmierz laserowy GLM 150-27 C BOSCH Professional </w:t>
            </w:r>
            <w:r w:rsidRPr="00CF5ED2">
              <w:rPr>
                <w:rFonts w:ascii="Arial" w:hAnsi="Arial" w:cs="Arial"/>
                <w:sz w:val="20"/>
                <w:szCs w:val="20"/>
              </w:rPr>
              <w:t>lub produkt równoważny spełniający powyższe wymagania</w:t>
            </w:r>
            <w:r w:rsidRPr="00CC61D0">
              <w:rPr>
                <w:rFonts w:ascii="Arial" w:hAnsi="Arial" w:cs="Arial"/>
                <w:sz w:val="20"/>
                <w:szCs w:val="20"/>
              </w:rPr>
              <w:t>.</w:t>
            </w:r>
          </w:p>
        </w:tc>
        <w:tc>
          <w:tcPr>
            <w:tcW w:w="511" w:type="dxa"/>
            <w:tcBorders>
              <w:top w:val="single" w:sz="4" w:space="0" w:color="auto"/>
              <w:left w:val="single" w:sz="4" w:space="0" w:color="auto"/>
              <w:bottom w:val="single" w:sz="4" w:space="0" w:color="auto"/>
              <w:right w:val="single" w:sz="4" w:space="0" w:color="auto"/>
            </w:tcBorders>
            <w:vAlign w:val="center"/>
          </w:tcPr>
          <w:p w14:paraId="786111C5" w14:textId="77777777" w:rsidR="00E01EC0" w:rsidRPr="0054084A" w:rsidRDefault="00E01EC0" w:rsidP="00E01EC0">
            <w:pPr>
              <w:jc w:val="center"/>
              <w:rPr>
                <w:rFonts w:ascii="Arial" w:hAnsi="Arial" w:cs="Arial"/>
                <w:iCs/>
                <w:color w:val="000000"/>
                <w:sz w:val="20"/>
                <w:szCs w:val="20"/>
              </w:rPr>
            </w:pPr>
            <w:r>
              <w:rPr>
                <w:rFonts w:ascii="Arial" w:hAnsi="Arial" w:cs="Arial"/>
                <w:iCs/>
                <w:color w:val="000000"/>
                <w:sz w:val="20"/>
                <w:szCs w:val="20"/>
              </w:rPr>
              <w:t>szt.</w:t>
            </w:r>
          </w:p>
        </w:tc>
        <w:tc>
          <w:tcPr>
            <w:tcW w:w="1010" w:type="dxa"/>
            <w:tcBorders>
              <w:top w:val="single" w:sz="4" w:space="0" w:color="auto"/>
              <w:left w:val="single" w:sz="4" w:space="0" w:color="auto"/>
              <w:bottom w:val="single" w:sz="4" w:space="0" w:color="auto"/>
              <w:right w:val="single" w:sz="4" w:space="0" w:color="auto"/>
            </w:tcBorders>
            <w:vAlign w:val="center"/>
          </w:tcPr>
          <w:p w14:paraId="3EF3BAF0" w14:textId="2A4BCE5B" w:rsidR="00E01EC0" w:rsidRPr="0054084A" w:rsidRDefault="00E01EC0" w:rsidP="00E01EC0">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27575325" w14:textId="77777777" w:rsidR="00E01EC0" w:rsidRPr="0054084A" w:rsidRDefault="00E01EC0" w:rsidP="00E01EC0">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5C1D70A1" w14:textId="77777777" w:rsidR="00E01EC0" w:rsidRPr="0054084A" w:rsidRDefault="00E01EC0" w:rsidP="00E01EC0">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7076C78C" w14:textId="77777777" w:rsidR="00E01EC0" w:rsidRPr="0054084A" w:rsidRDefault="00E01EC0" w:rsidP="00E01EC0">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17D237C1" w14:textId="77777777" w:rsidR="00E01EC0" w:rsidRPr="0054084A" w:rsidRDefault="00E01EC0" w:rsidP="00E01EC0">
            <w:pPr>
              <w:jc w:val="center"/>
              <w:rPr>
                <w:rFonts w:ascii="Arial" w:hAnsi="Arial" w:cs="Arial"/>
                <w:iCs/>
                <w:color w:val="000000"/>
                <w:sz w:val="20"/>
                <w:szCs w:val="20"/>
              </w:rPr>
            </w:pPr>
          </w:p>
        </w:tc>
      </w:tr>
      <w:tr w:rsidR="00E01EC0" w:rsidRPr="0054084A" w14:paraId="0316147A" w14:textId="77777777" w:rsidTr="00E01EC0">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76EC1067" w14:textId="55D74614" w:rsidR="00E01EC0" w:rsidRDefault="00E01EC0" w:rsidP="00E01EC0">
            <w:pPr>
              <w:jc w:val="center"/>
              <w:rPr>
                <w:rFonts w:ascii="Arial" w:hAnsi="Arial" w:cs="Arial"/>
                <w:iCs/>
                <w:color w:val="000000"/>
                <w:sz w:val="20"/>
                <w:szCs w:val="20"/>
              </w:rPr>
            </w:pPr>
            <w:r>
              <w:rPr>
                <w:rFonts w:ascii="Arial" w:hAnsi="Arial" w:cs="Arial"/>
                <w:iCs/>
                <w:color w:val="000000"/>
                <w:sz w:val="20"/>
                <w:szCs w:val="20"/>
              </w:rPr>
              <w:t>5.</w:t>
            </w:r>
          </w:p>
        </w:tc>
        <w:tc>
          <w:tcPr>
            <w:tcW w:w="6554" w:type="dxa"/>
            <w:tcBorders>
              <w:top w:val="single" w:sz="4" w:space="0" w:color="auto"/>
              <w:left w:val="single" w:sz="4" w:space="0" w:color="auto"/>
              <w:bottom w:val="single" w:sz="4" w:space="0" w:color="auto"/>
              <w:right w:val="single" w:sz="4" w:space="0" w:color="auto"/>
            </w:tcBorders>
            <w:shd w:val="clear" w:color="000000" w:fill="FFFFFF"/>
            <w:vAlign w:val="center"/>
          </w:tcPr>
          <w:p w14:paraId="593E3A99" w14:textId="7FBA4CDD" w:rsidR="00E01EC0" w:rsidRDefault="00E01EC0" w:rsidP="00E01EC0">
            <w:pPr>
              <w:rPr>
                <w:rFonts w:ascii="Arial" w:hAnsi="Arial" w:cs="Arial"/>
                <w:sz w:val="20"/>
                <w:szCs w:val="20"/>
              </w:rPr>
            </w:pPr>
            <w:r w:rsidRPr="00CC61D0">
              <w:rPr>
                <w:rFonts w:ascii="Arial" w:hAnsi="Arial" w:cs="Arial"/>
                <w:b/>
                <w:color w:val="000000"/>
                <w:sz w:val="20"/>
                <w:szCs w:val="20"/>
              </w:rPr>
              <w:t>Aluminiowy statyw teleskopowy</w:t>
            </w:r>
            <w:r w:rsidRPr="00CC61D0">
              <w:rPr>
                <w:rFonts w:ascii="Arial" w:hAnsi="Arial" w:cs="Arial"/>
                <w:color w:val="000000"/>
                <w:sz w:val="20"/>
                <w:szCs w:val="20"/>
              </w:rPr>
              <w:t xml:space="preserve">.                                                   </w:t>
            </w:r>
            <w:r w:rsidRPr="00CC61D0">
              <w:rPr>
                <w:rFonts w:ascii="Arial" w:hAnsi="Arial" w:cs="Arial"/>
                <w:color w:val="000000"/>
                <w:sz w:val="20"/>
                <w:szCs w:val="20"/>
              </w:rPr>
              <w:br/>
            </w:r>
            <w:r w:rsidRPr="00CC61D0">
              <w:rPr>
                <w:rFonts w:ascii="Arial" w:hAnsi="Arial" w:cs="Arial"/>
                <w:color w:val="000000"/>
                <w:sz w:val="20"/>
                <w:szCs w:val="20"/>
                <w:u w:val="single"/>
              </w:rPr>
              <w:t xml:space="preserve">Parametry techniczne: </w:t>
            </w:r>
            <w:r w:rsidRPr="00CC61D0">
              <w:rPr>
                <w:rFonts w:ascii="Arial" w:hAnsi="Arial" w:cs="Arial"/>
                <w:color w:val="000000"/>
                <w:sz w:val="20"/>
                <w:szCs w:val="20"/>
              </w:rPr>
              <w:t xml:space="preserve">Zakres regulacji wysokości pracy: od 55 do 157 cm; długość po złożeniu: 55 cm; regulacja głowicy: 3D; gwint montażowy: 1,4"; ciężar urządzenia: 1,3 kg. </w:t>
            </w:r>
            <w:r w:rsidRPr="00CC61D0">
              <w:rPr>
                <w:rFonts w:ascii="Arial" w:hAnsi="Arial" w:cs="Arial"/>
                <w:color w:val="000000"/>
                <w:sz w:val="20"/>
                <w:szCs w:val="20"/>
              </w:rPr>
              <w:br/>
            </w:r>
            <w:r w:rsidRPr="00CC61D0">
              <w:rPr>
                <w:rFonts w:ascii="Arial" w:hAnsi="Arial" w:cs="Arial"/>
                <w:color w:val="000000"/>
                <w:sz w:val="20"/>
                <w:szCs w:val="20"/>
                <w:u w:val="single"/>
              </w:rPr>
              <w:t>Produkt sugerowany</w:t>
            </w:r>
            <w:r w:rsidRPr="00CC61D0">
              <w:rPr>
                <w:rFonts w:ascii="Arial" w:hAnsi="Arial" w:cs="Arial"/>
                <w:color w:val="000000"/>
                <w:sz w:val="20"/>
                <w:szCs w:val="20"/>
              </w:rPr>
              <w:t xml:space="preserve">: Statyw BT 150 BOSCH Professional </w:t>
            </w:r>
            <w:r w:rsidRPr="00CF5ED2">
              <w:rPr>
                <w:rFonts w:ascii="Arial" w:hAnsi="Arial" w:cs="Arial"/>
                <w:sz w:val="20"/>
                <w:szCs w:val="20"/>
              </w:rPr>
              <w:t>lub produkt równoważny spełniający powyższe wymagania</w:t>
            </w:r>
            <w:r>
              <w:rPr>
                <w:rFonts w:ascii="Arial" w:hAnsi="Arial" w:cs="Arial"/>
                <w:sz w:val="20"/>
                <w:szCs w:val="20"/>
              </w:rPr>
              <w:t>.</w:t>
            </w:r>
          </w:p>
        </w:tc>
        <w:tc>
          <w:tcPr>
            <w:tcW w:w="511" w:type="dxa"/>
            <w:tcBorders>
              <w:top w:val="single" w:sz="4" w:space="0" w:color="auto"/>
              <w:left w:val="single" w:sz="4" w:space="0" w:color="auto"/>
              <w:bottom w:val="single" w:sz="4" w:space="0" w:color="auto"/>
              <w:right w:val="single" w:sz="4" w:space="0" w:color="auto"/>
            </w:tcBorders>
            <w:vAlign w:val="center"/>
          </w:tcPr>
          <w:p w14:paraId="435AF119" w14:textId="2ABB7810" w:rsidR="00E01EC0" w:rsidRDefault="00E01EC0" w:rsidP="00E01EC0">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12E02D0B" w14:textId="39382FFB" w:rsidR="00E01EC0" w:rsidRDefault="00E01EC0" w:rsidP="00E01EC0">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3D2CB41F" w14:textId="77777777" w:rsidR="00E01EC0" w:rsidRPr="0054084A" w:rsidRDefault="00E01EC0" w:rsidP="00E01EC0">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7706DAC8" w14:textId="77777777" w:rsidR="00E01EC0" w:rsidRPr="0054084A" w:rsidRDefault="00E01EC0" w:rsidP="00E01EC0">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5D041C79" w14:textId="77777777" w:rsidR="00E01EC0" w:rsidRPr="0054084A" w:rsidRDefault="00E01EC0" w:rsidP="00E01EC0">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01C52481" w14:textId="77777777" w:rsidR="00E01EC0" w:rsidRPr="0054084A" w:rsidRDefault="00E01EC0" w:rsidP="00E01EC0">
            <w:pPr>
              <w:jc w:val="center"/>
              <w:rPr>
                <w:rFonts w:ascii="Arial" w:hAnsi="Arial" w:cs="Arial"/>
                <w:iCs/>
                <w:color w:val="000000"/>
                <w:sz w:val="20"/>
                <w:szCs w:val="20"/>
              </w:rPr>
            </w:pPr>
          </w:p>
        </w:tc>
      </w:tr>
      <w:tr w:rsidR="00E01EC0" w:rsidRPr="0054084A" w14:paraId="565E8724" w14:textId="77777777" w:rsidTr="006B5DE7">
        <w:trPr>
          <w:trHeight w:val="444"/>
          <w:jc w:val="center"/>
        </w:trPr>
        <w:tc>
          <w:tcPr>
            <w:tcW w:w="739" w:type="dxa"/>
            <w:tcBorders>
              <w:top w:val="single" w:sz="4" w:space="0" w:color="auto"/>
              <w:left w:val="single" w:sz="4" w:space="0" w:color="auto"/>
              <w:bottom w:val="single" w:sz="4" w:space="0" w:color="auto"/>
              <w:right w:val="single" w:sz="4" w:space="0" w:color="auto"/>
            </w:tcBorders>
            <w:vAlign w:val="center"/>
          </w:tcPr>
          <w:p w14:paraId="170E5E53" w14:textId="592CC36F" w:rsidR="00E01EC0" w:rsidRPr="0054084A" w:rsidRDefault="00E01EC0" w:rsidP="00E01EC0">
            <w:pPr>
              <w:jc w:val="center"/>
              <w:rPr>
                <w:rFonts w:ascii="Arial" w:hAnsi="Arial" w:cs="Arial"/>
                <w:iCs/>
                <w:color w:val="000000"/>
                <w:sz w:val="20"/>
                <w:szCs w:val="20"/>
              </w:rPr>
            </w:pPr>
            <w:r>
              <w:rPr>
                <w:rFonts w:ascii="Arial" w:hAnsi="Arial" w:cs="Arial"/>
                <w:iCs/>
                <w:color w:val="000000"/>
                <w:sz w:val="20"/>
                <w:szCs w:val="20"/>
              </w:rPr>
              <w:t>6.</w:t>
            </w:r>
          </w:p>
        </w:tc>
        <w:tc>
          <w:tcPr>
            <w:tcW w:w="9270" w:type="dxa"/>
            <w:gridSpan w:val="4"/>
            <w:tcBorders>
              <w:top w:val="single" w:sz="4" w:space="0" w:color="auto"/>
              <w:left w:val="single" w:sz="4" w:space="0" w:color="auto"/>
              <w:bottom w:val="single" w:sz="4" w:space="0" w:color="auto"/>
              <w:right w:val="single" w:sz="4" w:space="0" w:color="auto"/>
            </w:tcBorders>
            <w:vAlign w:val="center"/>
          </w:tcPr>
          <w:p w14:paraId="1D454356" w14:textId="77777777" w:rsidR="00E01EC0" w:rsidRPr="00B10D41" w:rsidRDefault="00E01EC0" w:rsidP="00E01EC0">
            <w:pPr>
              <w:jc w:val="right"/>
              <w:rPr>
                <w:rFonts w:ascii="Arial" w:hAnsi="Arial" w:cs="Arial"/>
                <w:b/>
                <w:iCs/>
                <w:color w:val="000000"/>
                <w:sz w:val="20"/>
                <w:szCs w:val="20"/>
              </w:rPr>
            </w:pPr>
            <w:r>
              <w:rPr>
                <w:rFonts w:ascii="Arial" w:hAnsi="Arial" w:cs="Arial"/>
                <w:b/>
                <w:iCs/>
                <w:color w:val="000000"/>
                <w:sz w:val="20"/>
                <w:szCs w:val="20"/>
              </w:rPr>
              <w:t>RAZEM</w:t>
            </w:r>
          </w:p>
        </w:tc>
        <w:tc>
          <w:tcPr>
            <w:tcW w:w="1509" w:type="dxa"/>
            <w:tcBorders>
              <w:top w:val="single" w:sz="4" w:space="0" w:color="auto"/>
              <w:left w:val="single" w:sz="4" w:space="0" w:color="auto"/>
              <w:bottom w:val="single" w:sz="4" w:space="0" w:color="auto"/>
              <w:right w:val="single" w:sz="4" w:space="0" w:color="auto"/>
            </w:tcBorders>
          </w:tcPr>
          <w:p w14:paraId="05350207" w14:textId="77777777" w:rsidR="00E01EC0" w:rsidRPr="0054084A" w:rsidRDefault="00E01EC0" w:rsidP="00E01EC0">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D9B7A78" w14:textId="77777777" w:rsidR="00E01EC0" w:rsidRPr="0054084A" w:rsidRDefault="00E01EC0" w:rsidP="00E01EC0">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0B622B7" w14:textId="77777777" w:rsidR="00E01EC0" w:rsidRPr="0054084A" w:rsidRDefault="00E01EC0" w:rsidP="00E01EC0">
            <w:pPr>
              <w:jc w:val="center"/>
              <w:rPr>
                <w:rFonts w:ascii="Arial" w:hAnsi="Arial" w:cs="Arial"/>
                <w:iCs/>
                <w:color w:val="000000"/>
                <w:sz w:val="20"/>
                <w:szCs w:val="20"/>
              </w:rPr>
            </w:pPr>
          </w:p>
        </w:tc>
      </w:tr>
    </w:tbl>
    <w:p w14:paraId="5F2D4EA4" w14:textId="77777777" w:rsidR="00B10D41" w:rsidRPr="00282926" w:rsidRDefault="00B10D41" w:rsidP="00625223">
      <w:pPr>
        <w:spacing w:after="120"/>
        <w:ind w:right="363"/>
        <w:rPr>
          <w:rFonts w:ascii="Arial" w:hAnsi="Arial" w:cs="Arial"/>
          <w:b/>
          <w:bCs/>
          <w:sz w:val="18"/>
          <w:szCs w:val="18"/>
        </w:rPr>
      </w:pPr>
    </w:p>
    <w:p w14:paraId="21027D99" w14:textId="77777777" w:rsidR="00B10D41" w:rsidRPr="00E25B41" w:rsidRDefault="00B10D41" w:rsidP="00B10D41">
      <w:pPr>
        <w:spacing w:before="160" w:after="120" w:line="264" w:lineRule="auto"/>
        <w:ind w:left="567" w:right="363"/>
        <w:rPr>
          <w:rFonts w:ascii="Arial" w:hAnsi="Arial" w:cs="Arial"/>
          <w:b/>
          <w:bCs/>
          <w:sz w:val="18"/>
          <w:szCs w:val="18"/>
        </w:rPr>
      </w:pPr>
      <w:r w:rsidRPr="00E25B41">
        <w:rPr>
          <w:rFonts w:ascii="Arial" w:hAnsi="Arial" w:cs="Arial"/>
          <w:b/>
          <w:bCs/>
          <w:sz w:val="18"/>
          <w:szCs w:val="18"/>
        </w:rPr>
        <w:t>Wyposażenie wyżej wymienionego sprzętu nie stanowi kompletu, a oddzielne pozycje handlowe, z których każda musi posiadać Jednolity Indeks Materiałowy, oznaczenie i kod producenta oraz występować jako oddzielna pozycja na fakturze.</w:t>
      </w:r>
    </w:p>
    <w:p w14:paraId="2EEED0D6" w14:textId="0BEE71F2" w:rsidR="00F343E5" w:rsidRDefault="00625223" w:rsidP="00F343E5">
      <w:pPr>
        <w:spacing w:before="160" w:after="120" w:line="264" w:lineRule="auto"/>
        <w:ind w:left="567" w:right="363"/>
        <w:rPr>
          <w:rFonts w:ascii="Arial" w:hAnsi="Arial" w:cs="Arial"/>
          <w:b/>
          <w:bCs/>
          <w:sz w:val="18"/>
          <w:szCs w:val="18"/>
        </w:rPr>
      </w:pPr>
      <w:r w:rsidRPr="00E25B41">
        <w:rPr>
          <w:rFonts w:ascii="Arial" w:hAnsi="Arial" w:cs="Arial"/>
          <w:b/>
          <w:bCs/>
          <w:sz w:val="18"/>
          <w:szCs w:val="18"/>
        </w:rPr>
        <w:t xml:space="preserve">UWAGA: </w:t>
      </w:r>
      <w:r w:rsidRPr="00E25B41">
        <w:rPr>
          <w:rFonts w:ascii="Arial" w:hAnsi="Arial" w:cs="Arial"/>
          <w:b/>
          <w:bCs/>
          <w:sz w:val="18"/>
          <w:szCs w:val="18"/>
        </w:rPr>
        <w:br/>
        <w:t>1. Wykonawca przepisze łączną wartość za realizację zamówienia do formularza ofertowego.</w:t>
      </w:r>
      <w:r w:rsidRPr="00E25B41">
        <w:rPr>
          <w:rFonts w:ascii="Arial" w:hAnsi="Arial" w:cs="Arial"/>
          <w:b/>
          <w:bCs/>
          <w:sz w:val="18"/>
          <w:szCs w:val="18"/>
        </w:rPr>
        <w:br/>
        <w:t>2. Wykonawca uwzględni w formularzu cenowym wszystkie koszty niezbędne do wykonania zamówienia.</w:t>
      </w:r>
    </w:p>
    <w:p w14:paraId="54C73885" w14:textId="77777777" w:rsidR="00F343E5" w:rsidRDefault="00F343E5" w:rsidP="00625223">
      <w:pPr>
        <w:spacing w:before="160" w:after="120" w:line="264" w:lineRule="auto"/>
        <w:ind w:left="567" w:right="363"/>
        <w:rPr>
          <w:rFonts w:ascii="Arial" w:hAnsi="Arial" w:cs="Arial"/>
          <w:b/>
          <w:bCs/>
          <w:sz w:val="18"/>
          <w:szCs w:val="18"/>
        </w:rPr>
      </w:pPr>
    </w:p>
    <w:p w14:paraId="0ACAAE93" w14:textId="77777777" w:rsidR="00F343E5" w:rsidRPr="00282926" w:rsidRDefault="00F343E5" w:rsidP="00625223">
      <w:pPr>
        <w:spacing w:before="160" w:after="120" w:line="264" w:lineRule="auto"/>
        <w:ind w:left="567" w:right="363"/>
        <w:rPr>
          <w:rFonts w:ascii="Arial" w:hAnsi="Arial" w:cs="Arial"/>
          <w:b/>
          <w:bCs/>
          <w:sz w:val="18"/>
          <w:szCs w:val="18"/>
        </w:rPr>
      </w:pPr>
    </w:p>
    <w:p w14:paraId="165376D6" w14:textId="1AB87F3A" w:rsidR="00F343E5" w:rsidRDefault="0092090D">
      <w:pPr>
        <w:spacing w:after="160" w:line="259" w:lineRule="auto"/>
        <w:rPr>
          <w:rFonts w:ascii="Arial" w:hAnsi="Arial" w:cs="Arial"/>
          <w:b/>
          <w:bCs/>
          <w:sz w:val="18"/>
          <w:szCs w:val="18"/>
        </w:rPr>
      </w:pPr>
      <w:r>
        <w:rPr>
          <w:rFonts w:ascii="Arial" w:hAnsi="Arial" w:cs="Arial"/>
          <w:noProof/>
          <w:color w:val="000000"/>
          <w:sz w:val="18"/>
          <w:szCs w:val="18"/>
        </w:rPr>
        <mc:AlternateContent>
          <mc:Choice Requires="wps">
            <w:drawing>
              <wp:anchor distT="0" distB="0" distL="114300" distR="114300" simplePos="0" relativeHeight="251663360" behindDoc="0" locked="0" layoutInCell="1" allowOverlap="1" wp14:anchorId="1B02AD30" wp14:editId="50BAD2D1">
                <wp:simplePos x="0" y="0"/>
                <wp:positionH relativeFrom="column">
                  <wp:posOffset>638175</wp:posOffset>
                </wp:positionH>
                <wp:positionV relativeFrom="paragraph">
                  <wp:posOffset>249555</wp:posOffset>
                </wp:positionV>
                <wp:extent cx="1296238" cy="281353"/>
                <wp:effectExtent l="0" t="0" r="0" b="4445"/>
                <wp:wrapNone/>
                <wp:docPr id="1443309763" name="Pole tekstowe 1"/>
                <wp:cNvGraphicFramePr/>
                <a:graphic xmlns:a="http://schemas.openxmlformats.org/drawingml/2006/main">
                  <a:graphicData uri="http://schemas.microsoft.com/office/word/2010/wordprocessingShape">
                    <wps:wsp>
                      <wps:cNvSpPr txBox="1"/>
                      <wps:spPr>
                        <a:xfrm>
                          <a:off x="0" y="0"/>
                          <a:ext cx="1296238" cy="281353"/>
                        </a:xfrm>
                        <a:prstGeom prst="rect">
                          <a:avLst/>
                        </a:prstGeom>
                        <a:noFill/>
                        <a:ln w="6350">
                          <a:noFill/>
                        </a:ln>
                      </wps:spPr>
                      <wps:txbx>
                        <w:txbxContent>
                          <w:p w14:paraId="265001BD" w14:textId="77777777" w:rsidR="0092090D" w:rsidRPr="009C65EC" w:rsidRDefault="0092090D" w:rsidP="0092090D">
                            <w:pPr>
                              <w:rPr>
                                <w:rFonts w:ascii="Arial" w:hAnsi="Arial" w:cs="Arial"/>
                                <w:sz w:val="16"/>
                                <w:szCs w:val="16"/>
                              </w:rPr>
                            </w:pPr>
                            <w:r w:rsidRPr="009E3DDB">
                              <w:rPr>
                                <w:rFonts w:ascii="Arial" w:hAnsi="Arial" w:cs="Arial"/>
                                <w:sz w:val="16"/>
                                <w:szCs w:val="16"/>
                              </w:rPr>
                              <w:t>Miejscowość /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02AD30" id="_x0000_t202" coordsize="21600,21600" o:spt="202" path="m,l,21600r21600,l21600,xe">
                <v:stroke joinstyle="miter"/>
                <v:path gradientshapeok="t" o:connecttype="rect"/>
              </v:shapetype>
              <v:shape id="Pole tekstowe 1" o:spid="_x0000_s1026" type="#_x0000_t202" style="position:absolute;margin-left:50.25pt;margin-top:19.65pt;width:102.05pt;height:22.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" filled="f" stroked="f" strokeweight=".5pt">
                <v:textbox>
                  <w:txbxContent>
                    <w:p w14:paraId="265001BD" w14:textId="77777777" w:rsidR="0092090D" w:rsidRPr="009C65EC" w:rsidRDefault="0092090D" w:rsidP="0092090D">
                      <w:pPr>
                        <w:rPr>
                          <w:rFonts w:ascii="Arial" w:hAnsi="Arial" w:cs="Arial"/>
                          <w:sz w:val="16"/>
                          <w:szCs w:val="16"/>
                        </w:rPr>
                      </w:pPr>
                      <w:r w:rsidRPr="009E3DDB">
                        <w:rPr>
                          <w:rFonts w:ascii="Arial" w:hAnsi="Arial" w:cs="Arial"/>
                          <w:sz w:val="16"/>
                          <w:szCs w:val="16"/>
                        </w:rPr>
                        <w:t>Miejscowość / data</w:t>
                      </w:r>
                    </w:p>
                  </w:txbxContent>
                </v:textbox>
              </v:shape>
            </w:pict>
          </mc:Fallback>
        </mc:AlternateContent>
      </w:r>
      <w:r>
        <w:rPr>
          <w:rFonts w:ascii="Arial" w:hAnsi="Arial" w:cs="Arial"/>
          <w:b/>
          <w:bCs/>
          <w:noProof/>
          <w:sz w:val="18"/>
          <w:szCs w:val="18"/>
        </w:rPr>
        <mc:AlternateContent>
          <mc:Choice Requires="wps">
            <w:drawing>
              <wp:anchor distT="0" distB="0" distL="114300" distR="114300" simplePos="0" relativeHeight="251664384" behindDoc="0" locked="0" layoutInCell="1" allowOverlap="1" wp14:anchorId="2A368799" wp14:editId="08FCD319">
                <wp:simplePos x="0" y="0"/>
                <wp:positionH relativeFrom="column">
                  <wp:posOffset>3533775</wp:posOffset>
                </wp:positionH>
                <wp:positionV relativeFrom="paragraph">
                  <wp:posOffset>280035</wp:posOffset>
                </wp:positionV>
                <wp:extent cx="4822825" cy="552450"/>
                <wp:effectExtent l="0" t="0" r="0" b="0"/>
                <wp:wrapNone/>
                <wp:docPr id="1933526348" name="Pole tekstowe 2"/>
                <wp:cNvGraphicFramePr/>
                <a:graphic xmlns:a="http://schemas.openxmlformats.org/drawingml/2006/main">
                  <a:graphicData uri="http://schemas.microsoft.com/office/word/2010/wordprocessingShape">
                    <wps:wsp>
                      <wps:cNvSpPr txBox="1"/>
                      <wps:spPr>
                        <a:xfrm>
                          <a:off x="0" y="0"/>
                          <a:ext cx="4822825" cy="552450"/>
                        </a:xfrm>
                        <a:prstGeom prst="rect">
                          <a:avLst/>
                        </a:prstGeom>
                        <a:noFill/>
                        <a:ln w="6350">
                          <a:noFill/>
                        </a:ln>
                      </wps:spPr>
                      <wps:txbx>
                        <w:txbxContent>
                          <w:p w14:paraId="76C98C19" w14:textId="77777777" w:rsidR="0092090D" w:rsidRPr="009C65EC" w:rsidRDefault="0092090D" w:rsidP="0092090D">
                            <w:pPr>
                              <w:jc w:val="center"/>
                              <w:rPr>
                                <w:rFonts w:ascii="Arial" w:hAnsi="Arial" w:cs="Arial"/>
                                <w:i/>
                                <w:iCs/>
                                <w:sz w:val="16"/>
                                <w:szCs w:val="16"/>
                              </w:rPr>
                            </w:pPr>
                            <w:r w:rsidRPr="009C65EC">
                              <w:rPr>
                                <w:rFonts w:ascii="Arial" w:hAnsi="Arial" w:cs="Arial"/>
                                <w:i/>
                                <w:iCs/>
                                <w:sz w:val="16"/>
                                <w:szCs w:val="16"/>
                              </w:rPr>
                              <w:t>Podpis(y) osoby(osób) upoważnionej(ych) do podpisania niniejszego formularza cenowego w imieniu Wykonawcy(ów). Formularz cenowy w postaci elektronicznej winien być podpisany kwalifikowanym podpisem elektronicznym lub podpisem zaufanym lub podpisem osobistym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368799" id="Pole tekstowe 2" o:spid="_x0000_s1027" type="#_x0000_t202" style="position:absolute;margin-left:278.25pt;margin-top:22.05pt;width:379.75pt;height:4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" filled="f" stroked="f" strokeweight=".5pt">
                <v:textbox>
                  <w:txbxContent>
                    <w:p w14:paraId="76C98C19" w14:textId="77777777" w:rsidR="0092090D" w:rsidRPr="009C65EC" w:rsidRDefault="0092090D" w:rsidP="0092090D">
                      <w:pPr>
                        <w:jc w:val="center"/>
                        <w:rPr>
                          <w:rFonts w:ascii="Arial" w:hAnsi="Arial" w:cs="Arial"/>
                          <w:i/>
                          <w:iCs/>
                          <w:sz w:val="16"/>
                          <w:szCs w:val="16"/>
                        </w:rPr>
                      </w:pPr>
                      <w:r w:rsidRPr="009C65EC">
                        <w:rPr>
                          <w:rFonts w:ascii="Arial" w:hAnsi="Arial" w:cs="Arial"/>
                          <w:i/>
                          <w:iCs/>
                          <w:sz w:val="16"/>
                          <w:szCs w:val="16"/>
                        </w:rPr>
                        <w:t>Podpis(y) osoby(osób) upoważnionej(ych) do podpisania niniejszego formularza cenowego w imieniu Wykonawcy(ów). Formularz cenowy w postaci elektronicznej winien być podpisany kwalifikowanym podpisem elektronicznym lub podpisem zaufanym lub podpisem osobistym</w:t>
                      </w:r>
                    </w:p>
                  </w:txbxContent>
                </v:textbox>
              </v:shape>
            </w:pict>
          </mc:Fallback>
        </mc:AlternateContent>
      </w:r>
      <w:r>
        <w:rPr>
          <w:rFonts w:ascii="Arial" w:hAnsi="Arial" w:cs="Arial"/>
          <w:b/>
          <w:bCs/>
          <w:sz w:val="23"/>
          <w:szCs w:val="23"/>
        </w:rPr>
        <w:tab/>
      </w:r>
      <w:r w:rsidRPr="009038BE">
        <w:rPr>
          <w:rFonts w:ascii="Arial" w:hAnsi="Arial" w:cs="Arial"/>
          <w:sz w:val="23"/>
          <w:szCs w:val="23"/>
        </w:rPr>
        <w:t>…………………………</w:t>
      </w:r>
      <w:r w:rsidRPr="009038BE">
        <w:rPr>
          <w:rFonts w:ascii="Arial" w:hAnsi="Arial" w:cs="Arial"/>
          <w:sz w:val="23"/>
          <w:szCs w:val="23"/>
        </w:rPr>
        <w:tab/>
        <w:t xml:space="preserve">                                                                     ………………………………...</w:t>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00F343E5">
        <w:rPr>
          <w:rFonts w:ascii="Arial" w:hAnsi="Arial" w:cs="Arial"/>
          <w:b/>
          <w:bCs/>
          <w:sz w:val="18"/>
          <w:szCs w:val="18"/>
        </w:rPr>
        <w:br w:type="page"/>
      </w:r>
    </w:p>
    <w:p w14:paraId="65CF03FD" w14:textId="2134C79D" w:rsidR="00625223" w:rsidRPr="00E25B41" w:rsidRDefault="00EA663A" w:rsidP="00E25B41">
      <w:pPr>
        <w:tabs>
          <w:tab w:val="left" w:pos="708"/>
          <w:tab w:val="left" w:pos="1416"/>
          <w:tab w:val="left" w:pos="2124"/>
          <w:tab w:val="left" w:pos="2832"/>
          <w:tab w:val="left" w:pos="3540"/>
          <w:tab w:val="left" w:pos="4248"/>
          <w:tab w:val="left" w:pos="4956"/>
          <w:tab w:val="left" w:pos="5664"/>
          <w:tab w:val="left" w:pos="6372"/>
          <w:tab w:val="left" w:pos="7080"/>
          <w:tab w:val="center" w:pos="7285"/>
          <w:tab w:val="left" w:pos="12375"/>
        </w:tabs>
        <w:spacing w:before="240" w:after="120"/>
        <w:jc w:val="center"/>
        <w:rPr>
          <w:rFonts w:ascii="Arial" w:eastAsia="Calibri" w:hAnsi="Arial" w:cs="Arial"/>
          <w:b/>
        </w:rPr>
      </w:pPr>
      <w:r w:rsidRPr="00E4021D">
        <w:rPr>
          <w:rFonts w:ascii="Arial" w:eastAsia="Calibri" w:hAnsi="Arial" w:cs="Arial"/>
          <w:b/>
        </w:rPr>
        <w:lastRenderedPageBreak/>
        <w:t xml:space="preserve">Część nr </w:t>
      </w:r>
      <w:r>
        <w:rPr>
          <w:rFonts w:ascii="Arial" w:eastAsia="Calibri" w:hAnsi="Arial" w:cs="Arial"/>
          <w:b/>
        </w:rPr>
        <w:t>2:</w:t>
      </w:r>
      <w:r w:rsidRPr="00E4021D">
        <w:rPr>
          <w:rFonts w:ascii="Arial" w:eastAsia="Calibri" w:hAnsi="Arial" w:cs="Arial"/>
          <w:b/>
        </w:rPr>
        <w:t xml:space="preserve"> </w:t>
      </w:r>
      <w:r w:rsidRPr="00EA663A">
        <w:rPr>
          <w:rFonts w:ascii="Arial" w:eastAsia="Calibri" w:hAnsi="Arial" w:cs="Arial"/>
          <w:b/>
        </w:rPr>
        <w:t>Dostawa przyrządów pomiarowych dla ECS</w:t>
      </w:r>
      <w:r w:rsidR="00181896">
        <w:rPr>
          <w:rFonts w:ascii="Arial" w:eastAsia="Calibri" w:hAnsi="Arial" w:cs="Arial"/>
          <w:b/>
        </w:rPr>
        <w:t>C</w:t>
      </w:r>
    </w:p>
    <w:p w14:paraId="2866AF36" w14:textId="77777777" w:rsidR="00EA663A" w:rsidRDefault="00EA663A" w:rsidP="00E83D30">
      <w:pPr>
        <w:rPr>
          <w:rFonts w:ascii="Arial" w:hAnsi="Arial" w:cs="Arial"/>
          <w:b/>
          <w:bCs/>
          <w:sz w:val="18"/>
          <w:szCs w:val="18"/>
        </w:rPr>
      </w:pPr>
    </w:p>
    <w:tbl>
      <w:tblPr>
        <w:tblW w:w="13892" w:type="dxa"/>
        <w:jc w:val="center"/>
        <w:tblCellMar>
          <w:left w:w="70" w:type="dxa"/>
          <w:right w:w="70" w:type="dxa"/>
        </w:tblCellMar>
        <w:tblLook w:val="04A0" w:firstRow="1" w:lastRow="0" w:firstColumn="1" w:lastColumn="0" w:noHBand="0" w:noVBand="1"/>
      </w:tblPr>
      <w:tblGrid>
        <w:gridCol w:w="739"/>
        <w:gridCol w:w="6554"/>
        <w:gridCol w:w="511"/>
        <w:gridCol w:w="1010"/>
        <w:gridCol w:w="1195"/>
        <w:gridCol w:w="1509"/>
        <w:gridCol w:w="1179"/>
        <w:gridCol w:w="1195"/>
      </w:tblGrid>
      <w:tr w:rsidR="00DB7723" w:rsidRPr="0054084A" w14:paraId="12F527FD" w14:textId="77777777" w:rsidTr="00B10D41">
        <w:trPr>
          <w:trHeight w:val="389"/>
          <w:jc w:val="center"/>
        </w:trPr>
        <w:tc>
          <w:tcPr>
            <w:tcW w:w="7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83F062" w14:textId="77777777" w:rsidR="00DB7723" w:rsidRPr="00B25CA6" w:rsidRDefault="00DB7723" w:rsidP="00B25CA6">
            <w:pPr>
              <w:jc w:val="center"/>
              <w:rPr>
                <w:rFonts w:ascii="Arial" w:hAnsi="Arial" w:cs="Arial"/>
                <w:b/>
                <w:iCs/>
                <w:color w:val="000000"/>
                <w:sz w:val="16"/>
                <w:szCs w:val="16"/>
              </w:rPr>
            </w:pPr>
            <w:bookmarkStart w:id="3" w:name="_Hlk163822134"/>
            <w:r w:rsidRPr="00B25CA6">
              <w:rPr>
                <w:rFonts w:ascii="Arial" w:hAnsi="Arial" w:cs="Arial"/>
                <w:b/>
                <w:iCs/>
                <w:color w:val="000000"/>
                <w:sz w:val="16"/>
                <w:szCs w:val="16"/>
              </w:rPr>
              <w:t>Lp.</w:t>
            </w:r>
          </w:p>
        </w:tc>
        <w:tc>
          <w:tcPr>
            <w:tcW w:w="655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4A9B10C" w14:textId="77777777" w:rsidR="00DB7723" w:rsidRPr="00B25CA6" w:rsidRDefault="00DB7723" w:rsidP="00B25CA6">
            <w:pPr>
              <w:jc w:val="center"/>
              <w:rPr>
                <w:rFonts w:ascii="Arial" w:hAnsi="Arial" w:cs="Arial"/>
                <w:b/>
                <w:iCs/>
                <w:color w:val="000000"/>
                <w:sz w:val="16"/>
                <w:szCs w:val="16"/>
              </w:rPr>
            </w:pPr>
            <w:r w:rsidRPr="00B25CA6">
              <w:rPr>
                <w:rFonts w:ascii="Arial" w:hAnsi="Arial" w:cs="Arial"/>
                <w:b/>
                <w:iCs/>
                <w:color w:val="000000"/>
                <w:sz w:val="16"/>
                <w:szCs w:val="16"/>
              </w:rPr>
              <w:t>Opis przedmiotu</w:t>
            </w:r>
          </w:p>
        </w:tc>
        <w:tc>
          <w:tcPr>
            <w:tcW w:w="51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CFA0435" w14:textId="77777777" w:rsidR="00DB7723" w:rsidRPr="00B25CA6" w:rsidRDefault="00DB7723" w:rsidP="00B25CA6">
            <w:pPr>
              <w:jc w:val="center"/>
              <w:rPr>
                <w:rFonts w:ascii="Arial" w:hAnsi="Arial" w:cs="Arial"/>
                <w:b/>
                <w:iCs/>
                <w:color w:val="000000"/>
                <w:sz w:val="16"/>
                <w:szCs w:val="16"/>
              </w:rPr>
            </w:pPr>
            <w:r w:rsidRPr="00B25CA6">
              <w:rPr>
                <w:rFonts w:ascii="Arial" w:hAnsi="Arial" w:cs="Arial"/>
                <w:b/>
                <w:iCs/>
                <w:color w:val="000000"/>
                <w:sz w:val="16"/>
                <w:szCs w:val="16"/>
              </w:rPr>
              <w:t>j.m.</w:t>
            </w:r>
          </w:p>
        </w:tc>
        <w:tc>
          <w:tcPr>
            <w:tcW w:w="101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E803FD7" w14:textId="77777777" w:rsidR="00DB7723" w:rsidRPr="00B25CA6" w:rsidRDefault="00DB7723" w:rsidP="00B25CA6">
            <w:pPr>
              <w:jc w:val="center"/>
              <w:rPr>
                <w:rFonts w:ascii="Arial" w:hAnsi="Arial" w:cs="Arial"/>
                <w:b/>
                <w:iCs/>
                <w:color w:val="000000"/>
                <w:sz w:val="16"/>
                <w:szCs w:val="16"/>
              </w:rPr>
            </w:pPr>
            <w:r w:rsidRPr="00B25CA6">
              <w:rPr>
                <w:rFonts w:ascii="Arial" w:hAnsi="Arial" w:cs="Arial"/>
                <w:b/>
                <w:iCs/>
                <w:color w:val="000000"/>
                <w:sz w:val="16"/>
                <w:szCs w:val="16"/>
              </w:rPr>
              <w:t>Ilość</w:t>
            </w: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91E0C1A" w14:textId="77777777" w:rsidR="00DB7723" w:rsidRPr="00E42CF3" w:rsidRDefault="00DB7723" w:rsidP="00B25CA6">
            <w:pPr>
              <w:jc w:val="center"/>
              <w:rPr>
                <w:rFonts w:ascii="Arial" w:hAnsi="Arial" w:cs="Arial"/>
                <w:b/>
                <w:color w:val="000000"/>
                <w:sz w:val="16"/>
                <w:szCs w:val="16"/>
              </w:rPr>
            </w:pPr>
            <w:r w:rsidRPr="00E42CF3">
              <w:rPr>
                <w:rFonts w:ascii="Arial" w:hAnsi="Arial" w:cs="Arial"/>
                <w:b/>
                <w:color w:val="000000"/>
                <w:sz w:val="16"/>
                <w:szCs w:val="16"/>
              </w:rPr>
              <w:t>Cena</w:t>
            </w:r>
          </w:p>
          <w:p w14:paraId="30C2F1A0" w14:textId="77777777" w:rsidR="00DB7723" w:rsidRPr="00B25CA6" w:rsidRDefault="00DB7723" w:rsidP="00B25CA6">
            <w:pPr>
              <w:jc w:val="center"/>
              <w:rPr>
                <w:rFonts w:ascii="Arial" w:hAnsi="Arial" w:cs="Arial"/>
                <w:b/>
                <w:iCs/>
                <w:color w:val="000000"/>
                <w:sz w:val="16"/>
                <w:szCs w:val="16"/>
              </w:rPr>
            </w:pPr>
            <w:r w:rsidRPr="00E42CF3">
              <w:rPr>
                <w:rFonts w:ascii="Arial" w:hAnsi="Arial" w:cs="Arial"/>
                <w:b/>
                <w:color w:val="000000"/>
                <w:sz w:val="16"/>
                <w:szCs w:val="16"/>
              </w:rPr>
              <w:t xml:space="preserve">jednostkowa </w:t>
            </w:r>
            <w:r w:rsidRPr="00E42CF3">
              <w:rPr>
                <w:rFonts w:ascii="Arial" w:hAnsi="Arial" w:cs="Arial"/>
                <w:b/>
                <w:color w:val="000000"/>
                <w:sz w:val="16"/>
                <w:szCs w:val="16"/>
              </w:rPr>
              <w:br/>
              <w:t>brutto /zł/</w:t>
            </w:r>
          </w:p>
        </w:tc>
        <w:tc>
          <w:tcPr>
            <w:tcW w:w="1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BC5919" w14:textId="77777777" w:rsidR="00DB7723" w:rsidRPr="00E42CF3" w:rsidRDefault="00DB7723" w:rsidP="00B25CA6">
            <w:pPr>
              <w:jc w:val="center"/>
              <w:rPr>
                <w:rFonts w:ascii="Arial" w:hAnsi="Arial" w:cs="Arial"/>
                <w:b/>
                <w:color w:val="000000"/>
                <w:sz w:val="16"/>
                <w:szCs w:val="16"/>
              </w:rPr>
            </w:pPr>
            <w:r w:rsidRPr="00E42CF3">
              <w:rPr>
                <w:rFonts w:ascii="Arial" w:hAnsi="Arial" w:cs="Arial"/>
                <w:b/>
                <w:color w:val="000000"/>
                <w:sz w:val="16"/>
                <w:szCs w:val="16"/>
              </w:rPr>
              <w:t xml:space="preserve">Wartość </w:t>
            </w:r>
          </w:p>
          <w:p w14:paraId="71B2E2FB" w14:textId="77777777" w:rsidR="00DB7723" w:rsidRPr="00E42CF3" w:rsidRDefault="00DB7723" w:rsidP="00B25CA6">
            <w:pPr>
              <w:jc w:val="center"/>
              <w:rPr>
                <w:rFonts w:ascii="Arial" w:hAnsi="Arial" w:cs="Arial"/>
                <w:b/>
                <w:color w:val="000000"/>
                <w:sz w:val="16"/>
                <w:szCs w:val="16"/>
              </w:rPr>
            </w:pPr>
            <w:r w:rsidRPr="00E42CF3">
              <w:rPr>
                <w:rFonts w:ascii="Arial" w:hAnsi="Arial" w:cs="Arial"/>
                <w:b/>
                <w:color w:val="000000"/>
                <w:sz w:val="16"/>
                <w:szCs w:val="16"/>
              </w:rPr>
              <w:t>brutto zamówienia /zł/</w:t>
            </w:r>
          </w:p>
          <w:p w14:paraId="76BA9B49" w14:textId="77777777" w:rsidR="00DB7723" w:rsidRPr="00B25CA6" w:rsidRDefault="00DB7723" w:rsidP="00B25CA6">
            <w:pPr>
              <w:jc w:val="center"/>
              <w:rPr>
                <w:rFonts w:ascii="Arial" w:hAnsi="Arial" w:cs="Arial"/>
                <w:b/>
                <w:iCs/>
                <w:color w:val="000000"/>
                <w:sz w:val="16"/>
                <w:szCs w:val="16"/>
              </w:rPr>
            </w:pPr>
            <w:r w:rsidRPr="00E42CF3">
              <w:rPr>
                <w:rFonts w:ascii="Arial" w:hAnsi="Arial" w:cs="Arial"/>
                <w:b/>
                <w:color w:val="000000"/>
                <w:sz w:val="16"/>
                <w:szCs w:val="16"/>
              </w:rPr>
              <w:t>kol. 4*5</w:t>
            </w:r>
          </w:p>
        </w:tc>
        <w:tc>
          <w:tcPr>
            <w:tcW w:w="1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E43322" w14:textId="31F4E0D4" w:rsidR="00DB7723" w:rsidRPr="00B25CA6" w:rsidRDefault="00DB7723" w:rsidP="00B25CA6">
            <w:pPr>
              <w:jc w:val="center"/>
              <w:rPr>
                <w:rFonts w:ascii="Arial" w:hAnsi="Arial" w:cs="Arial"/>
                <w:b/>
                <w:iCs/>
                <w:color w:val="000000"/>
                <w:sz w:val="16"/>
                <w:szCs w:val="16"/>
              </w:rPr>
            </w:pPr>
            <w:r w:rsidRPr="00E42CF3">
              <w:rPr>
                <w:rFonts w:ascii="Arial" w:hAnsi="Arial" w:cs="Arial"/>
                <w:b/>
                <w:sz w:val="16"/>
                <w:szCs w:val="16"/>
              </w:rPr>
              <w:t>Producent</w:t>
            </w:r>
          </w:p>
        </w:tc>
        <w:tc>
          <w:tcPr>
            <w:tcW w:w="1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8A83AF" w14:textId="77777777" w:rsidR="00DB7723" w:rsidRPr="00E42CF3" w:rsidRDefault="00DB7723" w:rsidP="00B25CA6">
            <w:pPr>
              <w:jc w:val="center"/>
              <w:rPr>
                <w:rFonts w:ascii="Arial" w:hAnsi="Arial" w:cs="Arial"/>
                <w:b/>
                <w:sz w:val="16"/>
                <w:szCs w:val="16"/>
              </w:rPr>
            </w:pPr>
            <w:r w:rsidRPr="00E42CF3">
              <w:rPr>
                <w:rFonts w:ascii="Arial" w:hAnsi="Arial" w:cs="Arial"/>
                <w:b/>
                <w:sz w:val="16"/>
                <w:szCs w:val="16"/>
              </w:rPr>
              <w:t>Nazwa/</w:t>
            </w:r>
          </w:p>
          <w:p w14:paraId="7CEA8C70" w14:textId="77777777" w:rsidR="00DB7723" w:rsidRPr="00E42CF3" w:rsidRDefault="00DB7723" w:rsidP="00B25CA6">
            <w:pPr>
              <w:jc w:val="center"/>
              <w:rPr>
                <w:rFonts w:ascii="Arial" w:hAnsi="Arial" w:cs="Arial"/>
                <w:b/>
                <w:color w:val="000000"/>
                <w:sz w:val="16"/>
                <w:szCs w:val="16"/>
              </w:rPr>
            </w:pPr>
            <w:r w:rsidRPr="00E42CF3">
              <w:rPr>
                <w:rFonts w:ascii="Arial" w:hAnsi="Arial" w:cs="Arial"/>
                <w:b/>
                <w:color w:val="000000"/>
                <w:sz w:val="16"/>
                <w:szCs w:val="16"/>
              </w:rPr>
              <w:t>model/</w:t>
            </w:r>
          </w:p>
          <w:p w14:paraId="4D1AA9E9" w14:textId="3B9213B5" w:rsidR="00DB7723" w:rsidRPr="00B25CA6" w:rsidRDefault="00DB7723" w:rsidP="00B25CA6">
            <w:pPr>
              <w:jc w:val="center"/>
              <w:rPr>
                <w:rFonts w:ascii="Arial" w:hAnsi="Arial" w:cs="Arial"/>
                <w:b/>
                <w:iCs/>
                <w:color w:val="000000"/>
                <w:sz w:val="16"/>
                <w:szCs w:val="16"/>
              </w:rPr>
            </w:pPr>
            <w:r w:rsidRPr="00E42CF3">
              <w:rPr>
                <w:rFonts w:ascii="Arial" w:hAnsi="Arial" w:cs="Arial"/>
                <w:b/>
                <w:color w:val="000000"/>
                <w:sz w:val="16"/>
                <w:szCs w:val="16"/>
              </w:rPr>
              <w:t>typ</w:t>
            </w:r>
          </w:p>
        </w:tc>
      </w:tr>
      <w:tr w:rsidR="00DB7723" w:rsidRPr="0054084A" w14:paraId="17CDC7BD" w14:textId="77777777" w:rsidTr="00B10D41">
        <w:trPr>
          <w:trHeight w:val="389"/>
          <w:jc w:val="center"/>
        </w:trPr>
        <w:tc>
          <w:tcPr>
            <w:tcW w:w="7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0BCE4E" w14:textId="77777777" w:rsidR="00DB7723" w:rsidRPr="00B25CA6" w:rsidRDefault="00DB7723" w:rsidP="00B25CA6">
            <w:pPr>
              <w:jc w:val="center"/>
              <w:rPr>
                <w:rFonts w:ascii="Arial" w:hAnsi="Arial" w:cs="Arial"/>
                <w:b/>
                <w:iCs/>
                <w:color w:val="000000"/>
                <w:sz w:val="16"/>
                <w:szCs w:val="16"/>
              </w:rPr>
            </w:pPr>
            <w:r w:rsidRPr="00B25CA6">
              <w:rPr>
                <w:rFonts w:ascii="Arial" w:hAnsi="Arial" w:cs="Arial"/>
                <w:b/>
                <w:iCs/>
                <w:color w:val="000000"/>
                <w:sz w:val="16"/>
                <w:szCs w:val="16"/>
              </w:rPr>
              <w:t>1</w:t>
            </w:r>
          </w:p>
        </w:tc>
        <w:tc>
          <w:tcPr>
            <w:tcW w:w="655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9F6656B" w14:textId="77777777" w:rsidR="00DB7723" w:rsidRPr="00B25CA6" w:rsidRDefault="00DB7723" w:rsidP="00B25CA6">
            <w:pPr>
              <w:jc w:val="center"/>
              <w:rPr>
                <w:rFonts w:ascii="Arial" w:hAnsi="Arial" w:cs="Arial"/>
                <w:b/>
                <w:iCs/>
                <w:color w:val="000000"/>
                <w:sz w:val="16"/>
                <w:szCs w:val="16"/>
              </w:rPr>
            </w:pPr>
            <w:r w:rsidRPr="00B25CA6">
              <w:rPr>
                <w:rFonts w:ascii="Arial" w:hAnsi="Arial" w:cs="Arial"/>
                <w:b/>
                <w:iCs/>
                <w:color w:val="000000"/>
                <w:sz w:val="16"/>
                <w:szCs w:val="16"/>
              </w:rPr>
              <w:t>2</w:t>
            </w:r>
          </w:p>
        </w:tc>
        <w:tc>
          <w:tcPr>
            <w:tcW w:w="51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C9DA6F7" w14:textId="77777777" w:rsidR="00DB7723" w:rsidRPr="00B25CA6" w:rsidRDefault="00DB7723" w:rsidP="00B25CA6">
            <w:pPr>
              <w:jc w:val="center"/>
              <w:rPr>
                <w:rFonts w:ascii="Arial" w:hAnsi="Arial" w:cs="Arial"/>
                <w:b/>
                <w:iCs/>
                <w:color w:val="000000"/>
                <w:sz w:val="16"/>
                <w:szCs w:val="16"/>
              </w:rPr>
            </w:pPr>
            <w:r w:rsidRPr="00B25CA6">
              <w:rPr>
                <w:rFonts w:ascii="Arial" w:hAnsi="Arial" w:cs="Arial"/>
                <w:b/>
                <w:iCs/>
                <w:color w:val="000000"/>
                <w:sz w:val="16"/>
                <w:szCs w:val="16"/>
              </w:rPr>
              <w:t>3</w:t>
            </w:r>
          </w:p>
        </w:tc>
        <w:tc>
          <w:tcPr>
            <w:tcW w:w="101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71B3D8D" w14:textId="77777777" w:rsidR="00DB7723" w:rsidRPr="00B25CA6" w:rsidRDefault="00DB7723" w:rsidP="00B25CA6">
            <w:pPr>
              <w:jc w:val="center"/>
              <w:rPr>
                <w:rFonts w:ascii="Arial" w:hAnsi="Arial" w:cs="Arial"/>
                <w:b/>
                <w:iCs/>
                <w:color w:val="000000"/>
                <w:sz w:val="16"/>
                <w:szCs w:val="16"/>
              </w:rPr>
            </w:pPr>
            <w:r w:rsidRPr="00B25CA6">
              <w:rPr>
                <w:rFonts w:ascii="Arial" w:hAnsi="Arial" w:cs="Arial"/>
                <w:b/>
                <w:iCs/>
                <w:color w:val="000000"/>
                <w:sz w:val="16"/>
                <w:szCs w:val="16"/>
              </w:rPr>
              <w:t>4</w:t>
            </w: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B1532BF" w14:textId="77777777" w:rsidR="00DB7723" w:rsidRPr="00E42CF3" w:rsidRDefault="00DB7723" w:rsidP="00B25CA6">
            <w:pPr>
              <w:jc w:val="center"/>
              <w:rPr>
                <w:rFonts w:ascii="Arial" w:hAnsi="Arial" w:cs="Arial"/>
                <w:b/>
                <w:color w:val="000000"/>
                <w:sz w:val="16"/>
                <w:szCs w:val="16"/>
              </w:rPr>
            </w:pPr>
            <w:r w:rsidRPr="00E42CF3">
              <w:rPr>
                <w:rFonts w:ascii="Arial" w:hAnsi="Arial" w:cs="Arial"/>
                <w:b/>
                <w:color w:val="000000"/>
                <w:sz w:val="16"/>
                <w:szCs w:val="16"/>
              </w:rPr>
              <w:t>5</w:t>
            </w:r>
          </w:p>
        </w:tc>
        <w:tc>
          <w:tcPr>
            <w:tcW w:w="1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48B222" w14:textId="77777777" w:rsidR="00DB7723" w:rsidRPr="00E42CF3" w:rsidRDefault="00DB7723" w:rsidP="00B25CA6">
            <w:pPr>
              <w:jc w:val="center"/>
              <w:rPr>
                <w:rFonts w:ascii="Arial" w:hAnsi="Arial" w:cs="Arial"/>
                <w:b/>
                <w:color w:val="000000"/>
                <w:sz w:val="16"/>
                <w:szCs w:val="16"/>
              </w:rPr>
            </w:pPr>
            <w:r w:rsidRPr="00E42CF3">
              <w:rPr>
                <w:rFonts w:ascii="Arial" w:hAnsi="Arial" w:cs="Arial"/>
                <w:b/>
                <w:color w:val="000000"/>
                <w:sz w:val="16"/>
                <w:szCs w:val="16"/>
              </w:rPr>
              <w:t>6</w:t>
            </w:r>
          </w:p>
        </w:tc>
        <w:tc>
          <w:tcPr>
            <w:tcW w:w="1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E6C028" w14:textId="77777777" w:rsidR="00DB7723" w:rsidRPr="00E42CF3" w:rsidRDefault="00DB7723" w:rsidP="00B25CA6">
            <w:pPr>
              <w:jc w:val="center"/>
              <w:rPr>
                <w:rFonts w:ascii="Arial" w:hAnsi="Arial" w:cs="Arial"/>
                <w:b/>
                <w:sz w:val="16"/>
                <w:szCs w:val="16"/>
              </w:rPr>
            </w:pPr>
            <w:r w:rsidRPr="00E42CF3">
              <w:rPr>
                <w:rFonts w:ascii="Arial" w:hAnsi="Arial" w:cs="Arial"/>
                <w:b/>
                <w:sz w:val="16"/>
                <w:szCs w:val="16"/>
              </w:rPr>
              <w:t>7</w:t>
            </w:r>
          </w:p>
        </w:tc>
        <w:tc>
          <w:tcPr>
            <w:tcW w:w="1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669779" w14:textId="77777777" w:rsidR="00DB7723" w:rsidRPr="00E42CF3" w:rsidRDefault="00DB7723" w:rsidP="00B25CA6">
            <w:pPr>
              <w:jc w:val="center"/>
              <w:rPr>
                <w:rFonts w:ascii="Arial" w:hAnsi="Arial" w:cs="Arial"/>
                <w:b/>
                <w:sz w:val="16"/>
                <w:szCs w:val="16"/>
              </w:rPr>
            </w:pPr>
            <w:r w:rsidRPr="00E42CF3">
              <w:rPr>
                <w:rFonts w:ascii="Arial" w:hAnsi="Arial" w:cs="Arial"/>
                <w:b/>
                <w:sz w:val="16"/>
                <w:szCs w:val="16"/>
              </w:rPr>
              <w:t>8</w:t>
            </w:r>
          </w:p>
        </w:tc>
      </w:tr>
      <w:tr w:rsidR="00DB7723" w:rsidRPr="0054084A" w14:paraId="20CC431A" w14:textId="77777777" w:rsidTr="00B10D41">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4C745BC6" w14:textId="77777777" w:rsidR="00DB7723" w:rsidRPr="0054084A" w:rsidRDefault="00DB7723" w:rsidP="00B25CA6">
            <w:pPr>
              <w:jc w:val="center"/>
              <w:rPr>
                <w:rFonts w:ascii="Arial" w:hAnsi="Arial" w:cs="Arial"/>
                <w:iCs/>
                <w:color w:val="000000"/>
                <w:sz w:val="20"/>
                <w:szCs w:val="20"/>
              </w:rPr>
            </w:pPr>
            <w:r w:rsidRPr="0054084A">
              <w:rPr>
                <w:rFonts w:ascii="Arial" w:hAnsi="Arial" w:cs="Arial"/>
                <w:iCs/>
                <w:color w:val="000000"/>
                <w:sz w:val="20"/>
                <w:szCs w:val="20"/>
              </w:rPr>
              <w:t>1.</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51661E27" w14:textId="77777777" w:rsidR="00DB7723" w:rsidRPr="00FC7A6C" w:rsidRDefault="00DB7723" w:rsidP="00DB7723">
            <w:pPr>
              <w:rPr>
                <w:rFonts w:ascii="Arial" w:hAnsi="Arial" w:cs="Arial"/>
                <w:bCs/>
                <w:color w:val="000000"/>
                <w:sz w:val="20"/>
                <w:szCs w:val="20"/>
              </w:rPr>
            </w:pPr>
            <w:r w:rsidRPr="00FC7A6C">
              <w:rPr>
                <w:rFonts w:ascii="Arial" w:hAnsi="Arial" w:cs="Arial"/>
                <w:bCs/>
                <w:color w:val="000000"/>
                <w:sz w:val="20"/>
                <w:szCs w:val="20"/>
              </w:rPr>
              <w:t xml:space="preserve">LASEROWY TESTER ŚWIATŁOWODÓW </w:t>
            </w:r>
          </w:p>
          <w:p w14:paraId="559FA2CC" w14:textId="77777777" w:rsidR="00DB7723" w:rsidRPr="00FC7A6C" w:rsidRDefault="00DB7723" w:rsidP="00DB7723">
            <w:pPr>
              <w:rPr>
                <w:rFonts w:ascii="Arial" w:hAnsi="Arial" w:cs="Arial"/>
                <w:bCs/>
                <w:color w:val="000000"/>
                <w:sz w:val="20"/>
                <w:szCs w:val="20"/>
              </w:rPr>
            </w:pPr>
            <w:r w:rsidRPr="00FC7A6C">
              <w:rPr>
                <w:rFonts w:ascii="Arial" w:hAnsi="Arial" w:cs="Arial"/>
                <w:bCs/>
                <w:color w:val="000000"/>
                <w:sz w:val="20"/>
                <w:szCs w:val="20"/>
              </w:rPr>
              <w:t>Parametry techniczne:</w:t>
            </w:r>
          </w:p>
          <w:p w14:paraId="683543C6" w14:textId="77777777" w:rsidR="00DB7723" w:rsidRPr="00FC7A6C" w:rsidRDefault="00DB7723" w:rsidP="00DB7723">
            <w:pPr>
              <w:rPr>
                <w:rFonts w:ascii="Arial" w:hAnsi="Arial" w:cs="Arial"/>
                <w:bCs/>
                <w:color w:val="000000"/>
                <w:sz w:val="20"/>
                <w:szCs w:val="20"/>
              </w:rPr>
            </w:pPr>
            <w:r w:rsidRPr="00FC7A6C">
              <w:rPr>
                <w:rFonts w:ascii="Arial" w:hAnsi="Arial" w:cs="Arial"/>
                <w:bCs/>
                <w:color w:val="000000"/>
                <w:sz w:val="20"/>
                <w:szCs w:val="20"/>
              </w:rPr>
              <w:t xml:space="preserve">- Długość fali optycznej – 650 </w:t>
            </w:r>
            <w:proofErr w:type="spellStart"/>
            <w:r w:rsidRPr="00FC7A6C">
              <w:rPr>
                <w:rFonts w:ascii="Arial" w:hAnsi="Arial" w:cs="Arial"/>
                <w:bCs/>
                <w:color w:val="000000"/>
                <w:sz w:val="20"/>
                <w:szCs w:val="20"/>
              </w:rPr>
              <w:t>nm</w:t>
            </w:r>
            <w:proofErr w:type="spellEnd"/>
            <w:r w:rsidRPr="00FC7A6C">
              <w:rPr>
                <w:rFonts w:ascii="Arial" w:hAnsi="Arial" w:cs="Arial"/>
                <w:bCs/>
                <w:color w:val="000000"/>
                <w:sz w:val="20"/>
                <w:szCs w:val="20"/>
              </w:rPr>
              <w:t>,</w:t>
            </w:r>
          </w:p>
          <w:p w14:paraId="5E75F0B3" w14:textId="77777777" w:rsidR="00DB7723" w:rsidRPr="00FC7A6C" w:rsidRDefault="00DB7723" w:rsidP="00DB7723">
            <w:pPr>
              <w:rPr>
                <w:rFonts w:ascii="Arial" w:hAnsi="Arial" w:cs="Arial"/>
                <w:bCs/>
                <w:color w:val="000000"/>
                <w:sz w:val="20"/>
                <w:szCs w:val="20"/>
              </w:rPr>
            </w:pPr>
            <w:r w:rsidRPr="00FC7A6C">
              <w:rPr>
                <w:rFonts w:ascii="Arial" w:hAnsi="Arial" w:cs="Arial"/>
                <w:bCs/>
                <w:color w:val="000000"/>
                <w:sz w:val="20"/>
                <w:szCs w:val="20"/>
              </w:rPr>
              <w:t>- Zasięg działania – max. 10 km,</w:t>
            </w:r>
          </w:p>
          <w:p w14:paraId="6D9FE0D6" w14:textId="77777777" w:rsidR="00DB7723" w:rsidRPr="00FC7A6C" w:rsidRDefault="00DB7723" w:rsidP="00DB7723">
            <w:pPr>
              <w:rPr>
                <w:rFonts w:ascii="Arial" w:hAnsi="Arial" w:cs="Arial"/>
                <w:bCs/>
                <w:color w:val="000000"/>
                <w:sz w:val="20"/>
                <w:szCs w:val="20"/>
              </w:rPr>
            </w:pPr>
            <w:r w:rsidRPr="00FC7A6C">
              <w:rPr>
                <w:rFonts w:ascii="Arial" w:hAnsi="Arial" w:cs="Arial"/>
                <w:bCs/>
                <w:color w:val="000000"/>
                <w:sz w:val="20"/>
                <w:szCs w:val="20"/>
              </w:rPr>
              <w:t>- Typ złącza – uniwersalne,</w:t>
            </w:r>
          </w:p>
          <w:p w14:paraId="29815B78" w14:textId="77777777" w:rsidR="00DB7723" w:rsidRPr="00FC7A6C" w:rsidRDefault="00DB7723" w:rsidP="00DB7723">
            <w:pPr>
              <w:rPr>
                <w:rFonts w:ascii="Arial" w:hAnsi="Arial" w:cs="Arial"/>
                <w:bCs/>
                <w:color w:val="000000"/>
                <w:sz w:val="20"/>
                <w:szCs w:val="20"/>
              </w:rPr>
            </w:pPr>
            <w:r w:rsidRPr="00FC7A6C">
              <w:rPr>
                <w:rFonts w:ascii="Arial" w:hAnsi="Arial" w:cs="Arial"/>
                <w:bCs/>
                <w:color w:val="000000"/>
                <w:sz w:val="20"/>
                <w:szCs w:val="20"/>
              </w:rPr>
              <w:t>- Zastosowanie – wizualizacja lokalizacji uszkodzeń światłowodu,</w:t>
            </w:r>
          </w:p>
          <w:p w14:paraId="26F1AB06" w14:textId="629EC975" w:rsidR="00DB7723" w:rsidRPr="0054084A" w:rsidRDefault="00DB7723" w:rsidP="00DB7723">
            <w:pPr>
              <w:rPr>
                <w:rFonts w:ascii="Arial" w:hAnsi="Arial" w:cs="Arial"/>
                <w:iCs/>
                <w:color w:val="000000"/>
                <w:sz w:val="20"/>
                <w:szCs w:val="20"/>
              </w:rPr>
            </w:pPr>
            <w:r w:rsidRPr="00FC7A6C">
              <w:rPr>
                <w:rFonts w:ascii="Arial" w:hAnsi="Arial" w:cs="Arial"/>
                <w:bCs/>
                <w:color w:val="000000"/>
                <w:sz w:val="20"/>
                <w:szCs w:val="20"/>
              </w:rPr>
              <w:t xml:space="preserve">Produkt sugerowany: laserowy tester światłowodów TRIBRER BML-205-10 650N M lub </w:t>
            </w:r>
            <w:r>
              <w:rPr>
                <w:rFonts w:ascii="Arial" w:hAnsi="Arial" w:cs="Arial"/>
                <w:bCs/>
                <w:color w:val="000000"/>
                <w:sz w:val="20"/>
                <w:szCs w:val="20"/>
              </w:rPr>
              <w:t>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203AD4D5" w14:textId="77777777" w:rsidR="00DB7723" w:rsidRPr="0054084A" w:rsidRDefault="00DB7723"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0C03A614" w14:textId="490EE3CE" w:rsidR="00DB7723" w:rsidRPr="0054084A" w:rsidRDefault="00DB7723" w:rsidP="00B25CA6">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030717AC" w14:textId="77777777" w:rsidR="00DB7723" w:rsidRPr="0054084A" w:rsidRDefault="00DB7723" w:rsidP="00B25CA6">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4223E31F" w14:textId="77777777" w:rsidR="00DB7723" w:rsidRPr="0054084A" w:rsidRDefault="00DB7723"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75CCFA99" w14:textId="77777777" w:rsidR="00DB7723" w:rsidRPr="0054084A" w:rsidRDefault="00DB7723"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53B6A45C" w14:textId="77777777" w:rsidR="00DB7723" w:rsidRPr="0054084A" w:rsidRDefault="00DB7723" w:rsidP="00B25CA6">
            <w:pPr>
              <w:jc w:val="center"/>
              <w:rPr>
                <w:rFonts w:ascii="Arial" w:hAnsi="Arial" w:cs="Arial"/>
                <w:iCs/>
                <w:color w:val="000000"/>
                <w:sz w:val="20"/>
                <w:szCs w:val="20"/>
              </w:rPr>
            </w:pPr>
          </w:p>
        </w:tc>
      </w:tr>
      <w:tr w:rsidR="00DB7723" w:rsidRPr="0054084A" w14:paraId="160AFC8A" w14:textId="77777777" w:rsidTr="00B10D41">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57370294" w14:textId="77777777" w:rsidR="00DB7723" w:rsidRPr="0054084A" w:rsidRDefault="00DB7723" w:rsidP="00DB7723">
            <w:pPr>
              <w:jc w:val="center"/>
              <w:rPr>
                <w:rFonts w:ascii="Arial" w:hAnsi="Arial" w:cs="Arial"/>
                <w:iCs/>
                <w:color w:val="000000"/>
                <w:sz w:val="20"/>
                <w:szCs w:val="20"/>
              </w:rPr>
            </w:pPr>
            <w:r>
              <w:rPr>
                <w:rFonts w:ascii="Arial" w:hAnsi="Arial" w:cs="Arial"/>
                <w:iCs/>
                <w:color w:val="000000"/>
                <w:sz w:val="20"/>
                <w:szCs w:val="20"/>
              </w:rPr>
              <w:t>2.</w:t>
            </w:r>
          </w:p>
        </w:tc>
        <w:tc>
          <w:tcPr>
            <w:tcW w:w="6554" w:type="dxa"/>
            <w:tcBorders>
              <w:top w:val="single" w:sz="4" w:space="0" w:color="auto"/>
              <w:left w:val="single" w:sz="4" w:space="0" w:color="auto"/>
              <w:bottom w:val="single" w:sz="4" w:space="0" w:color="auto"/>
              <w:right w:val="single" w:sz="4" w:space="0" w:color="auto"/>
            </w:tcBorders>
            <w:shd w:val="clear" w:color="000000" w:fill="FFFFFF"/>
            <w:vAlign w:val="center"/>
          </w:tcPr>
          <w:p w14:paraId="60B0ED56" w14:textId="77777777" w:rsidR="00DB7723" w:rsidRDefault="00DB7723" w:rsidP="00DB7723">
            <w:pPr>
              <w:rPr>
                <w:rFonts w:ascii="Arial" w:hAnsi="Arial" w:cs="Arial"/>
                <w:sz w:val="20"/>
                <w:szCs w:val="20"/>
              </w:rPr>
            </w:pPr>
            <w:r>
              <w:rPr>
                <w:rFonts w:ascii="Arial" w:hAnsi="Arial" w:cs="Arial"/>
                <w:sz w:val="20"/>
                <w:szCs w:val="20"/>
              </w:rPr>
              <w:t xml:space="preserve">Dalmierz laserowy </w:t>
            </w:r>
          </w:p>
          <w:p w14:paraId="7E8DDD45" w14:textId="3BA2E5B3" w:rsidR="00DB7723" w:rsidRDefault="00DB7723" w:rsidP="00DB7723">
            <w:pPr>
              <w:rPr>
                <w:rFonts w:ascii="Arial" w:hAnsi="Arial" w:cs="Arial"/>
                <w:sz w:val="20"/>
                <w:szCs w:val="20"/>
              </w:rPr>
            </w:pPr>
            <w:r>
              <w:rPr>
                <w:rFonts w:ascii="Arial" w:hAnsi="Arial" w:cs="Arial"/>
                <w:sz w:val="20"/>
                <w:szCs w:val="20"/>
              </w:rPr>
              <w:t>Parametry</w:t>
            </w:r>
            <w:r w:rsidRPr="006A5EC2">
              <w:rPr>
                <w:rFonts w:ascii="Arial" w:hAnsi="Arial" w:cs="Arial"/>
                <w:sz w:val="20"/>
                <w:szCs w:val="20"/>
              </w:rPr>
              <w:t xml:space="preserve"> techniczne:</w:t>
            </w:r>
            <w:r w:rsidRPr="006A5EC2">
              <w:rPr>
                <w:rFonts w:ascii="Arial" w:hAnsi="Arial" w:cs="Arial"/>
                <w:sz w:val="20"/>
                <w:szCs w:val="20"/>
              </w:rPr>
              <w:br/>
              <w:t>Dioda lasera</w:t>
            </w:r>
            <w:r>
              <w:rPr>
                <w:rFonts w:ascii="Arial" w:hAnsi="Arial" w:cs="Arial"/>
                <w:sz w:val="20"/>
                <w:szCs w:val="20"/>
              </w:rPr>
              <w:t xml:space="preserve"> – </w:t>
            </w:r>
            <w:r w:rsidRPr="006A5EC2">
              <w:rPr>
                <w:rFonts w:ascii="Arial" w:hAnsi="Arial" w:cs="Arial"/>
                <w:sz w:val="20"/>
                <w:szCs w:val="20"/>
              </w:rPr>
              <w:t xml:space="preserve">635 </w:t>
            </w:r>
            <w:proofErr w:type="spellStart"/>
            <w:r w:rsidR="00E25B41" w:rsidRPr="006A5EC2">
              <w:rPr>
                <w:rFonts w:ascii="Arial" w:hAnsi="Arial" w:cs="Arial"/>
                <w:sz w:val="20"/>
                <w:szCs w:val="20"/>
              </w:rPr>
              <w:t>nm</w:t>
            </w:r>
            <w:proofErr w:type="spellEnd"/>
            <w:r w:rsidR="00E25B41">
              <w:rPr>
                <w:rFonts w:ascii="Arial" w:hAnsi="Arial" w:cs="Arial"/>
                <w:sz w:val="20"/>
                <w:szCs w:val="20"/>
              </w:rPr>
              <w:t>,</w:t>
            </w:r>
            <w:r w:rsidR="00E25B41" w:rsidRPr="006A5EC2">
              <w:rPr>
                <w:rFonts w:ascii="Arial" w:hAnsi="Arial" w:cs="Arial"/>
                <w:sz w:val="20"/>
                <w:szCs w:val="20"/>
              </w:rPr>
              <w:t xml:space="preserve"> &lt;</w:t>
            </w:r>
            <w:r w:rsidRPr="006A5EC2">
              <w:rPr>
                <w:rFonts w:ascii="Arial" w:hAnsi="Arial" w:cs="Arial"/>
                <w:sz w:val="20"/>
                <w:szCs w:val="20"/>
              </w:rPr>
              <w:t xml:space="preserve"> 1 </w:t>
            </w:r>
            <w:proofErr w:type="spellStart"/>
            <w:r w:rsidRPr="006A5EC2">
              <w:rPr>
                <w:rFonts w:ascii="Arial" w:hAnsi="Arial" w:cs="Arial"/>
                <w:sz w:val="20"/>
                <w:szCs w:val="20"/>
              </w:rPr>
              <w:t>mW</w:t>
            </w:r>
            <w:proofErr w:type="spellEnd"/>
            <w:r>
              <w:rPr>
                <w:rFonts w:ascii="Arial" w:hAnsi="Arial" w:cs="Arial"/>
                <w:sz w:val="20"/>
                <w:szCs w:val="20"/>
              </w:rPr>
              <w:t>;</w:t>
            </w:r>
            <w:r w:rsidRPr="006A5EC2">
              <w:rPr>
                <w:rFonts w:ascii="Arial" w:hAnsi="Arial" w:cs="Arial"/>
                <w:sz w:val="20"/>
                <w:szCs w:val="20"/>
              </w:rPr>
              <w:br/>
              <w:t>Zakres pomiarowy</w:t>
            </w:r>
            <w:r>
              <w:rPr>
                <w:rFonts w:ascii="Arial" w:hAnsi="Arial" w:cs="Arial"/>
                <w:sz w:val="20"/>
                <w:szCs w:val="20"/>
              </w:rPr>
              <w:t xml:space="preserve"> – </w:t>
            </w:r>
            <w:r w:rsidRPr="006A5EC2">
              <w:rPr>
                <w:rFonts w:ascii="Arial" w:hAnsi="Arial" w:cs="Arial"/>
                <w:sz w:val="20"/>
                <w:szCs w:val="20"/>
              </w:rPr>
              <w:t>0,05 – 50,00 m</w:t>
            </w:r>
            <w:r>
              <w:rPr>
                <w:rFonts w:ascii="Arial" w:hAnsi="Arial" w:cs="Arial"/>
                <w:sz w:val="20"/>
                <w:szCs w:val="20"/>
              </w:rPr>
              <w:t>;</w:t>
            </w:r>
            <w:r w:rsidRPr="006A5EC2">
              <w:rPr>
                <w:rFonts w:ascii="Arial" w:hAnsi="Arial" w:cs="Arial"/>
                <w:sz w:val="20"/>
                <w:szCs w:val="20"/>
              </w:rPr>
              <w:br/>
              <w:t>Ciężar</w:t>
            </w:r>
            <w:r>
              <w:rPr>
                <w:rFonts w:ascii="Arial" w:hAnsi="Arial" w:cs="Arial"/>
                <w:sz w:val="20"/>
                <w:szCs w:val="20"/>
              </w:rPr>
              <w:t xml:space="preserve"> – </w:t>
            </w:r>
            <w:r w:rsidRPr="006A5EC2">
              <w:rPr>
                <w:rFonts w:ascii="Arial" w:hAnsi="Arial" w:cs="Arial"/>
                <w:sz w:val="20"/>
                <w:szCs w:val="20"/>
              </w:rPr>
              <w:t>ok. 0,2 kg</w:t>
            </w:r>
            <w:r>
              <w:rPr>
                <w:rFonts w:ascii="Arial" w:hAnsi="Arial" w:cs="Arial"/>
                <w:sz w:val="20"/>
                <w:szCs w:val="20"/>
              </w:rPr>
              <w:t>;</w:t>
            </w:r>
            <w:r w:rsidRPr="006A5EC2">
              <w:rPr>
                <w:rFonts w:ascii="Arial" w:hAnsi="Arial" w:cs="Arial"/>
                <w:sz w:val="20"/>
                <w:szCs w:val="20"/>
              </w:rPr>
              <w:br/>
              <w:t>Czas pomiaru, typ.</w:t>
            </w:r>
            <w:r>
              <w:rPr>
                <w:rFonts w:ascii="Arial" w:hAnsi="Arial" w:cs="Arial"/>
                <w:sz w:val="20"/>
                <w:szCs w:val="20"/>
              </w:rPr>
              <w:t xml:space="preserve"> – </w:t>
            </w:r>
            <w:r w:rsidRPr="006A5EC2">
              <w:rPr>
                <w:rFonts w:ascii="Arial" w:hAnsi="Arial" w:cs="Arial"/>
                <w:sz w:val="20"/>
                <w:szCs w:val="20"/>
              </w:rPr>
              <w:t>&lt; 0,5 s</w:t>
            </w:r>
            <w:r>
              <w:rPr>
                <w:rFonts w:ascii="Arial" w:hAnsi="Arial" w:cs="Arial"/>
                <w:sz w:val="20"/>
                <w:szCs w:val="20"/>
              </w:rPr>
              <w:t>;</w:t>
            </w:r>
            <w:r w:rsidRPr="006A5EC2">
              <w:rPr>
                <w:rFonts w:ascii="Arial" w:hAnsi="Arial" w:cs="Arial"/>
                <w:sz w:val="20"/>
                <w:szCs w:val="20"/>
              </w:rPr>
              <w:br/>
              <w:t>Klasa lasera</w:t>
            </w:r>
            <w:r>
              <w:rPr>
                <w:rFonts w:ascii="Arial" w:hAnsi="Arial" w:cs="Arial"/>
                <w:sz w:val="20"/>
                <w:szCs w:val="20"/>
              </w:rPr>
              <w:t xml:space="preserve"> – </w:t>
            </w:r>
            <w:r w:rsidRPr="006A5EC2">
              <w:rPr>
                <w:rFonts w:ascii="Arial" w:hAnsi="Arial" w:cs="Arial"/>
                <w:sz w:val="20"/>
                <w:szCs w:val="20"/>
              </w:rPr>
              <w:t>2</w:t>
            </w:r>
            <w:r>
              <w:rPr>
                <w:rFonts w:ascii="Arial" w:hAnsi="Arial" w:cs="Arial"/>
                <w:sz w:val="20"/>
                <w:szCs w:val="20"/>
              </w:rPr>
              <w:t>;</w:t>
            </w:r>
            <w:r w:rsidRPr="006A5EC2">
              <w:rPr>
                <w:rFonts w:ascii="Arial" w:hAnsi="Arial" w:cs="Arial"/>
                <w:sz w:val="20"/>
                <w:szCs w:val="20"/>
              </w:rPr>
              <w:br/>
              <w:t>Dokładność pomiarowa, typ.</w:t>
            </w:r>
            <w:r>
              <w:rPr>
                <w:rFonts w:ascii="Arial" w:hAnsi="Arial" w:cs="Arial"/>
                <w:sz w:val="20"/>
                <w:szCs w:val="20"/>
              </w:rPr>
              <w:t xml:space="preserve"> – </w:t>
            </w:r>
            <w:r w:rsidRPr="006A5EC2">
              <w:rPr>
                <w:rFonts w:ascii="Arial" w:hAnsi="Arial" w:cs="Arial"/>
                <w:sz w:val="20"/>
                <w:szCs w:val="20"/>
              </w:rPr>
              <w:t xml:space="preserve"> ±1,5 mm*</w:t>
            </w:r>
            <w:r>
              <w:rPr>
                <w:rFonts w:ascii="Arial" w:hAnsi="Arial" w:cs="Arial"/>
                <w:sz w:val="20"/>
                <w:szCs w:val="20"/>
              </w:rPr>
              <w:t>;</w:t>
            </w:r>
            <w:r w:rsidRPr="006A5EC2">
              <w:rPr>
                <w:rFonts w:ascii="Arial" w:hAnsi="Arial" w:cs="Arial"/>
                <w:sz w:val="20"/>
                <w:szCs w:val="20"/>
              </w:rPr>
              <w:br/>
              <w:t>Czas pomiaru, maks</w:t>
            </w:r>
            <w:r>
              <w:rPr>
                <w:rFonts w:ascii="Arial" w:hAnsi="Arial" w:cs="Arial"/>
                <w:sz w:val="20"/>
                <w:szCs w:val="20"/>
              </w:rPr>
              <w:t xml:space="preserve">. – </w:t>
            </w:r>
            <w:r w:rsidRPr="006A5EC2">
              <w:rPr>
                <w:rFonts w:ascii="Arial" w:hAnsi="Arial" w:cs="Arial"/>
                <w:sz w:val="20"/>
                <w:szCs w:val="20"/>
              </w:rPr>
              <w:t>4 s</w:t>
            </w:r>
            <w:r>
              <w:rPr>
                <w:rFonts w:ascii="Arial" w:hAnsi="Arial" w:cs="Arial"/>
                <w:sz w:val="20"/>
                <w:szCs w:val="20"/>
              </w:rPr>
              <w:t>;</w:t>
            </w:r>
            <w:r w:rsidRPr="006A5EC2">
              <w:rPr>
                <w:rFonts w:ascii="Arial" w:hAnsi="Arial" w:cs="Arial"/>
                <w:sz w:val="20"/>
                <w:szCs w:val="20"/>
              </w:rPr>
              <w:br/>
              <w:t>Zasilanie</w:t>
            </w:r>
            <w:r>
              <w:rPr>
                <w:rFonts w:ascii="Arial" w:hAnsi="Arial" w:cs="Arial"/>
                <w:sz w:val="20"/>
                <w:szCs w:val="20"/>
              </w:rPr>
              <w:t xml:space="preserve"> – </w:t>
            </w:r>
            <w:r w:rsidRPr="006A5EC2">
              <w:rPr>
                <w:rFonts w:ascii="Arial" w:hAnsi="Arial" w:cs="Arial"/>
                <w:sz w:val="20"/>
                <w:szCs w:val="20"/>
              </w:rPr>
              <w:t>2 baterie 1,5 V LR6 (AA)</w:t>
            </w:r>
            <w:r>
              <w:rPr>
                <w:rFonts w:ascii="Arial" w:hAnsi="Arial" w:cs="Arial"/>
                <w:sz w:val="20"/>
                <w:szCs w:val="20"/>
              </w:rPr>
              <w:t>;</w:t>
            </w:r>
            <w:r w:rsidRPr="006A5EC2">
              <w:rPr>
                <w:rFonts w:ascii="Arial" w:hAnsi="Arial" w:cs="Arial"/>
                <w:sz w:val="20"/>
                <w:szCs w:val="20"/>
              </w:rPr>
              <w:br/>
              <w:t>Automatyczne wyłączanie przyrządu</w:t>
            </w:r>
            <w:r>
              <w:rPr>
                <w:rFonts w:ascii="Arial" w:hAnsi="Arial" w:cs="Arial"/>
                <w:sz w:val="20"/>
                <w:szCs w:val="20"/>
              </w:rPr>
              <w:t xml:space="preserve"> – </w:t>
            </w:r>
            <w:r w:rsidRPr="006A5EC2">
              <w:rPr>
                <w:rFonts w:ascii="Arial" w:hAnsi="Arial" w:cs="Arial"/>
                <w:sz w:val="20"/>
                <w:szCs w:val="20"/>
              </w:rPr>
              <w:t>5 min</w:t>
            </w:r>
            <w:r>
              <w:rPr>
                <w:rFonts w:ascii="Arial" w:hAnsi="Arial" w:cs="Arial"/>
                <w:sz w:val="20"/>
                <w:szCs w:val="20"/>
              </w:rPr>
              <w:t>;</w:t>
            </w:r>
            <w:r w:rsidRPr="006A5EC2">
              <w:rPr>
                <w:rFonts w:ascii="Arial" w:hAnsi="Arial" w:cs="Arial"/>
                <w:sz w:val="20"/>
                <w:szCs w:val="20"/>
              </w:rPr>
              <w:br/>
              <w:t>Jednostki pomiarowe</w:t>
            </w:r>
            <w:r>
              <w:rPr>
                <w:rFonts w:ascii="Arial" w:hAnsi="Arial" w:cs="Arial"/>
                <w:sz w:val="20"/>
                <w:szCs w:val="20"/>
              </w:rPr>
              <w:t xml:space="preserve"> – </w:t>
            </w:r>
            <w:r w:rsidRPr="006A5EC2">
              <w:rPr>
                <w:rFonts w:ascii="Arial" w:hAnsi="Arial" w:cs="Arial"/>
                <w:sz w:val="20"/>
                <w:szCs w:val="20"/>
              </w:rPr>
              <w:t>m/cm/mm/stopy/cale/stopy-cale</w:t>
            </w:r>
            <w:r>
              <w:rPr>
                <w:rFonts w:ascii="Arial" w:hAnsi="Arial" w:cs="Arial"/>
                <w:sz w:val="20"/>
                <w:szCs w:val="20"/>
              </w:rPr>
              <w:t>;</w:t>
            </w:r>
            <w:r w:rsidRPr="006A5EC2">
              <w:rPr>
                <w:rFonts w:ascii="Arial" w:hAnsi="Arial" w:cs="Arial"/>
                <w:sz w:val="20"/>
                <w:szCs w:val="20"/>
              </w:rPr>
              <w:br/>
              <w:t>Liczba zapisanych wyników</w:t>
            </w:r>
            <w:r>
              <w:rPr>
                <w:rFonts w:ascii="Arial" w:hAnsi="Arial" w:cs="Arial"/>
                <w:sz w:val="20"/>
                <w:szCs w:val="20"/>
              </w:rPr>
              <w:t xml:space="preserve"> – </w:t>
            </w:r>
            <w:r w:rsidRPr="006A5EC2">
              <w:rPr>
                <w:rFonts w:ascii="Arial" w:hAnsi="Arial" w:cs="Arial"/>
                <w:sz w:val="20"/>
                <w:szCs w:val="20"/>
              </w:rPr>
              <w:t>10</w:t>
            </w:r>
            <w:r>
              <w:rPr>
                <w:rFonts w:ascii="Arial" w:hAnsi="Arial" w:cs="Arial"/>
                <w:sz w:val="20"/>
                <w:szCs w:val="20"/>
              </w:rPr>
              <w:t>;</w:t>
            </w:r>
            <w:r w:rsidRPr="006A5EC2">
              <w:rPr>
                <w:rFonts w:ascii="Arial" w:hAnsi="Arial" w:cs="Arial"/>
                <w:sz w:val="20"/>
                <w:szCs w:val="20"/>
              </w:rPr>
              <w:br/>
              <w:t>Ochrona przed pyłem i wodą</w:t>
            </w:r>
            <w:r>
              <w:rPr>
                <w:rFonts w:ascii="Arial" w:hAnsi="Arial" w:cs="Arial"/>
                <w:sz w:val="20"/>
                <w:szCs w:val="20"/>
              </w:rPr>
              <w:t xml:space="preserve"> – </w:t>
            </w:r>
            <w:r w:rsidRPr="006A5EC2">
              <w:rPr>
                <w:rFonts w:ascii="Arial" w:hAnsi="Arial" w:cs="Arial"/>
                <w:sz w:val="20"/>
                <w:szCs w:val="20"/>
              </w:rPr>
              <w:t>IP 65</w:t>
            </w:r>
            <w:r>
              <w:rPr>
                <w:rFonts w:ascii="Arial" w:hAnsi="Arial" w:cs="Arial"/>
                <w:sz w:val="20"/>
                <w:szCs w:val="20"/>
              </w:rPr>
              <w:t>;</w:t>
            </w:r>
            <w:r w:rsidRPr="006A5EC2">
              <w:rPr>
                <w:rFonts w:ascii="Arial" w:hAnsi="Arial" w:cs="Arial"/>
                <w:sz w:val="20"/>
                <w:szCs w:val="20"/>
              </w:rPr>
              <w:br/>
              <w:t>Gwint statyw</w:t>
            </w:r>
            <w:r>
              <w:rPr>
                <w:rFonts w:ascii="Arial" w:hAnsi="Arial" w:cs="Arial"/>
                <w:sz w:val="20"/>
                <w:szCs w:val="20"/>
              </w:rPr>
              <w:t xml:space="preserve">u </w:t>
            </w:r>
            <w:r w:rsidR="00E25B41">
              <w:rPr>
                <w:rFonts w:ascii="Arial" w:hAnsi="Arial" w:cs="Arial"/>
                <w:sz w:val="20"/>
                <w:szCs w:val="20"/>
              </w:rPr>
              <w:t xml:space="preserve">– </w:t>
            </w:r>
            <w:r w:rsidR="00E25B41" w:rsidRPr="006A5EC2">
              <w:rPr>
                <w:rFonts w:ascii="Arial" w:hAnsi="Arial" w:cs="Arial"/>
                <w:sz w:val="20"/>
                <w:szCs w:val="20"/>
              </w:rPr>
              <w:t>1</w:t>
            </w:r>
            <w:r w:rsidRPr="006A5EC2">
              <w:rPr>
                <w:rFonts w:ascii="Arial" w:hAnsi="Arial" w:cs="Arial"/>
                <w:sz w:val="20"/>
                <w:szCs w:val="20"/>
              </w:rPr>
              <w:t>/4"</w:t>
            </w:r>
            <w:r>
              <w:rPr>
                <w:rFonts w:ascii="Arial" w:hAnsi="Arial" w:cs="Arial"/>
                <w:sz w:val="20"/>
                <w:szCs w:val="20"/>
              </w:rPr>
              <w:t>;</w:t>
            </w:r>
            <w:r w:rsidRPr="006A5EC2">
              <w:rPr>
                <w:rFonts w:ascii="Arial" w:hAnsi="Arial" w:cs="Arial"/>
                <w:sz w:val="20"/>
                <w:szCs w:val="20"/>
              </w:rPr>
              <w:br/>
              <w:t>Kolor linii laserowej</w:t>
            </w:r>
            <w:r>
              <w:rPr>
                <w:rFonts w:ascii="Arial" w:hAnsi="Arial" w:cs="Arial"/>
                <w:sz w:val="20"/>
                <w:szCs w:val="20"/>
              </w:rPr>
              <w:t xml:space="preserve"> – </w:t>
            </w:r>
            <w:r w:rsidRPr="006A5EC2">
              <w:rPr>
                <w:rFonts w:ascii="Arial" w:hAnsi="Arial" w:cs="Arial"/>
                <w:sz w:val="20"/>
                <w:szCs w:val="20"/>
              </w:rPr>
              <w:t>Czerwony</w:t>
            </w:r>
            <w:r>
              <w:rPr>
                <w:rFonts w:ascii="Arial" w:hAnsi="Arial" w:cs="Arial"/>
                <w:sz w:val="20"/>
                <w:szCs w:val="20"/>
              </w:rPr>
              <w:t>;</w:t>
            </w:r>
            <w:r w:rsidRPr="006A5EC2">
              <w:rPr>
                <w:rFonts w:ascii="Arial" w:hAnsi="Arial" w:cs="Arial"/>
                <w:sz w:val="20"/>
                <w:szCs w:val="20"/>
              </w:rPr>
              <w:br/>
              <w:t>Zasięg pomiaru</w:t>
            </w:r>
            <w:r>
              <w:rPr>
                <w:rFonts w:ascii="Arial" w:hAnsi="Arial" w:cs="Arial"/>
                <w:sz w:val="20"/>
                <w:szCs w:val="20"/>
              </w:rPr>
              <w:t xml:space="preserve"> –</w:t>
            </w:r>
            <w:r w:rsidRPr="006A5EC2">
              <w:rPr>
                <w:rFonts w:ascii="Arial" w:hAnsi="Arial" w:cs="Arial"/>
                <w:sz w:val="20"/>
                <w:szCs w:val="20"/>
              </w:rPr>
              <w:t xml:space="preserve"> do: 50 m</w:t>
            </w:r>
          </w:p>
          <w:p w14:paraId="3EA927F2" w14:textId="236EA8E3" w:rsidR="00DB7723" w:rsidRPr="00E1769A" w:rsidRDefault="00DB7723" w:rsidP="00DB7723">
            <w:pPr>
              <w:rPr>
                <w:rFonts w:ascii="Arial" w:hAnsi="Arial" w:cs="Arial"/>
                <w:sz w:val="20"/>
                <w:szCs w:val="20"/>
              </w:rPr>
            </w:pPr>
            <w:r w:rsidRPr="00FC7A6C">
              <w:rPr>
                <w:rFonts w:ascii="Arial" w:hAnsi="Arial" w:cs="Arial"/>
                <w:bCs/>
                <w:color w:val="000000"/>
                <w:sz w:val="20"/>
                <w:szCs w:val="20"/>
              </w:rPr>
              <w:t xml:space="preserve">Produkt sugerowany: </w:t>
            </w:r>
            <w:r>
              <w:rPr>
                <w:rFonts w:ascii="Arial" w:hAnsi="Arial" w:cs="Arial"/>
                <w:bCs/>
                <w:color w:val="000000"/>
                <w:sz w:val="20"/>
                <w:szCs w:val="20"/>
              </w:rPr>
              <w:t>Dalmierz laserowy GLM 50-22 BOSCH</w:t>
            </w:r>
            <w:r w:rsidRPr="00FC7A6C">
              <w:rPr>
                <w:rFonts w:ascii="Arial" w:hAnsi="Arial" w:cs="Arial"/>
                <w:bCs/>
                <w:color w:val="000000"/>
                <w:sz w:val="20"/>
                <w:szCs w:val="20"/>
              </w:rPr>
              <w:t xml:space="preserve"> lub </w:t>
            </w:r>
            <w:r>
              <w:rPr>
                <w:rFonts w:ascii="Arial" w:hAnsi="Arial" w:cs="Arial"/>
                <w:bCs/>
                <w:color w:val="000000"/>
                <w:sz w:val="20"/>
                <w:szCs w:val="20"/>
              </w:rPr>
              <w:t>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7A6E4DD8" w14:textId="79A0273E" w:rsidR="00DB7723" w:rsidRPr="0054084A" w:rsidRDefault="00DB7723" w:rsidP="00DB7723">
            <w:pPr>
              <w:jc w:val="center"/>
              <w:rPr>
                <w:rFonts w:ascii="Arial" w:hAnsi="Arial" w:cs="Arial"/>
                <w:iCs/>
                <w:color w:val="000000"/>
                <w:sz w:val="20"/>
                <w:szCs w:val="20"/>
              </w:rPr>
            </w:pPr>
            <w:r>
              <w:rPr>
                <w:rFonts w:ascii="Arial" w:hAnsi="Arial" w:cs="Arial"/>
                <w:iCs/>
                <w:color w:val="000000"/>
                <w:sz w:val="20"/>
                <w:szCs w:val="20"/>
              </w:rPr>
              <w:t>sz</w:t>
            </w:r>
            <w:r w:rsidR="00553024">
              <w:rPr>
                <w:rFonts w:ascii="Arial" w:hAnsi="Arial" w:cs="Arial"/>
                <w:iCs/>
                <w:color w:val="000000"/>
                <w:sz w:val="20"/>
                <w:szCs w:val="20"/>
              </w:rPr>
              <w:t>t</w:t>
            </w:r>
            <w:r>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74AD5CFD" w14:textId="5CF67DAE" w:rsidR="00DB7723" w:rsidRPr="0054084A" w:rsidRDefault="00DB7723" w:rsidP="00DB7723">
            <w:pPr>
              <w:jc w:val="center"/>
              <w:rPr>
                <w:rFonts w:ascii="Arial" w:hAnsi="Arial" w:cs="Arial"/>
                <w:iCs/>
                <w:color w:val="000000"/>
                <w:sz w:val="20"/>
                <w:szCs w:val="20"/>
              </w:rPr>
            </w:pPr>
            <w:r>
              <w:rPr>
                <w:rFonts w:ascii="Arial" w:hAnsi="Arial" w:cs="Arial"/>
                <w:iCs/>
                <w:color w:val="000000"/>
                <w:sz w:val="20"/>
                <w:szCs w:val="20"/>
              </w:rPr>
              <w:t>2</w:t>
            </w:r>
          </w:p>
        </w:tc>
        <w:tc>
          <w:tcPr>
            <w:tcW w:w="1195" w:type="dxa"/>
            <w:tcBorders>
              <w:top w:val="single" w:sz="4" w:space="0" w:color="auto"/>
              <w:left w:val="single" w:sz="4" w:space="0" w:color="auto"/>
              <w:bottom w:val="single" w:sz="4" w:space="0" w:color="auto"/>
              <w:right w:val="single" w:sz="4" w:space="0" w:color="auto"/>
            </w:tcBorders>
          </w:tcPr>
          <w:p w14:paraId="39D54A20" w14:textId="77777777" w:rsidR="00DB7723" w:rsidRPr="0054084A" w:rsidRDefault="00DB7723" w:rsidP="00DB7723">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46897CF9" w14:textId="77777777" w:rsidR="00DB7723" w:rsidRPr="0054084A" w:rsidRDefault="00DB7723" w:rsidP="00DB7723">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238C4403" w14:textId="77777777" w:rsidR="00DB7723" w:rsidRPr="0054084A" w:rsidRDefault="00DB7723" w:rsidP="00DB7723">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5719DB9D" w14:textId="77777777" w:rsidR="00DB7723" w:rsidRPr="0054084A" w:rsidRDefault="00DB7723" w:rsidP="00DB7723">
            <w:pPr>
              <w:jc w:val="center"/>
              <w:rPr>
                <w:rFonts w:ascii="Arial" w:hAnsi="Arial" w:cs="Arial"/>
                <w:iCs/>
                <w:color w:val="000000"/>
                <w:sz w:val="20"/>
                <w:szCs w:val="20"/>
              </w:rPr>
            </w:pPr>
          </w:p>
        </w:tc>
      </w:tr>
      <w:tr w:rsidR="00DB7723" w:rsidRPr="0054084A" w14:paraId="7C3CBB69" w14:textId="77777777" w:rsidTr="00B10D41">
        <w:trPr>
          <w:trHeight w:val="444"/>
          <w:jc w:val="center"/>
        </w:trPr>
        <w:tc>
          <w:tcPr>
            <w:tcW w:w="739" w:type="dxa"/>
            <w:tcBorders>
              <w:top w:val="single" w:sz="4" w:space="0" w:color="auto"/>
              <w:left w:val="single" w:sz="4" w:space="0" w:color="auto"/>
              <w:bottom w:val="single" w:sz="4" w:space="0" w:color="auto"/>
              <w:right w:val="single" w:sz="4" w:space="0" w:color="auto"/>
            </w:tcBorders>
            <w:vAlign w:val="center"/>
          </w:tcPr>
          <w:p w14:paraId="72E0C594" w14:textId="1E326D96" w:rsidR="00DB7723" w:rsidRPr="0054084A" w:rsidRDefault="00DB7723" w:rsidP="00DB7723">
            <w:pPr>
              <w:jc w:val="center"/>
              <w:rPr>
                <w:rFonts w:ascii="Arial" w:hAnsi="Arial" w:cs="Arial"/>
                <w:iCs/>
                <w:color w:val="000000"/>
                <w:sz w:val="20"/>
                <w:szCs w:val="20"/>
              </w:rPr>
            </w:pPr>
            <w:r>
              <w:rPr>
                <w:rFonts w:ascii="Arial" w:hAnsi="Arial" w:cs="Arial"/>
                <w:iCs/>
                <w:color w:val="000000"/>
                <w:sz w:val="20"/>
                <w:szCs w:val="20"/>
              </w:rPr>
              <w:t>3.</w:t>
            </w:r>
          </w:p>
        </w:tc>
        <w:tc>
          <w:tcPr>
            <w:tcW w:w="9270" w:type="dxa"/>
            <w:gridSpan w:val="4"/>
            <w:tcBorders>
              <w:top w:val="single" w:sz="4" w:space="0" w:color="auto"/>
              <w:left w:val="single" w:sz="4" w:space="0" w:color="auto"/>
              <w:bottom w:val="single" w:sz="4" w:space="0" w:color="auto"/>
              <w:right w:val="single" w:sz="4" w:space="0" w:color="auto"/>
            </w:tcBorders>
            <w:vAlign w:val="center"/>
          </w:tcPr>
          <w:p w14:paraId="4BBEA26E" w14:textId="4E3BAAB6" w:rsidR="00DB7723" w:rsidRPr="00B10D41" w:rsidRDefault="00DB7723" w:rsidP="00B10D41">
            <w:pPr>
              <w:jc w:val="right"/>
              <w:rPr>
                <w:rFonts w:ascii="Arial" w:hAnsi="Arial" w:cs="Arial"/>
                <w:b/>
                <w:iCs/>
                <w:color w:val="000000"/>
                <w:sz w:val="20"/>
                <w:szCs w:val="20"/>
              </w:rPr>
            </w:pPr>
            <w:r>
              <w:rPr>
                <w:rFonts w:ascii="Arial" w:hAnsi="Arial" w:cs="Arial"/>
                <w:b/>
                <w:iCs/>
                <w:color w:val="000000"/>
                <w:sz w:val="20"/>
                <w:szCs w:val="20"/>
              </w:rPr>
              <w:t>RAZEM</w:t>
            </w:r>
          </w:p>
        </w:tc>
        <w:tc>
          <w:tcPr>
            <w:tcW w:w="1509" w:type="dxa"/>
            <w:tcBorders>
              <w:top w:val="single" w:sz="4" w:space="0" w:color="auto"/>
              <w:left w:val="single" w:sz="4" w:space="0" w:color="auto"/>
              <w:bottom w:val="single" w:sz="4" w:space="0" w:color="auto"/>
              <w:right w:val="single" w:sz="4" w:space="0" w:color="auto"/>
            </w:tcBorders>
          </w:tcPr>
          <w:p w14:paraId="6B6A3904" w14:textId="77777777" w:rsidR="00DB7723" w:rsidRPr="0054084A" w:rsidRDefault="00DB7723" w:rsidP="00DB7723">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51A2D3C" w14:textId="77777777" w:rsidR="00DB7723" w:rsidRPr="0054084A" w:rsidRDefault="00DB7723" w:rsidP="00DB7723">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8464E75" w14:textId="77777777" w:rsidR="00DB7723" w:rsidRPr="0054084A" w:rsidRDefault="00DB7723" w:rsidP="00DB7723">
            <w:pPr>
              <w:jc w:val="center"/>
              <w:rPr>
                <w:rFonts w:ascii="Arial" w:hAnsi="Arial" w:cs="Arial"/>
                <w:iCs/>
                <w:color w:val="000000"/>
                <w:sz w:val="20"/>
                <w:szCs w:val="20"/>
              </w:rPr>
            </w:pPr>
          </w:p>
        </w:tc>
      </w:tr>
      <w:bookmarkEnd w:id="3"/>
    </w:tbl>
    <w:p w14:paraId="000678DA" w14:textId="48BB5BD5" w:rsidR="00B10D41" w:rsidRPr="00B10D41" w:rsidRDefault="00B10D41" w:rsidP="00B10D41">
      <w:pPr>
        <w:rPr>
          <w:rFonts w:ascii="Arial" w:hAnsi="Arial" w:cs="Arial"/>
          <w:i/>
          <w:iCs/>
          <w:sz w:val="18"/>
          <w:szCs w:val="18"/>
          <w:u w:val="single"/>
        </w:rPr>
      </w:pPr>
    </w:p>
    <w:p w14:paraId="30819C99" w14:textId="77777777" w:rsidR="00DB7723" w:rsidRDefault="00DB7723" w:rsidP="00E83D30">
      <w:pPr>
        <w:rPr>
          <w:rFonts w:ascii="Arial" w:hAnsi="Arial" w:cs="Arial"/>
          <w:b/>
          <w:bCs/>
          <w:sz w:val="18"/>
          <w:szCs w:val="18"/>
        </w:rPr>
      </w:pPr>
    </w:p>
    <w:p w14:paraId="255B0D7A" w14:textId="77777777" w:rsidR="00B10D41" w:rsidRPr="00E25B41" w:rsidRDefault="00B10D41" w:rsidP="00B10D41">
      <w:pPr>
        <w:spacing w:before="160" w:after="120" w:line="264" w:lineRule="auto"/>
        <w:ind w:left="567" w:right="363"/>
        <w:rPr>
          <w:rFonts w:ascii="Arial" w:hAnsi="Arial" w:cs="Arial"/>
          <w:b/>
          <w:bCs/>
          <w:sz w:val="18"/>
          <w:szCs w:val="18"/>
        </w:rPr>
      </w:pPr>
      <w:r w:rsidRPr="00E25B41">
        <w:rPr>
          <w:rFonts w:ascii="Arial" w:hAnsi="Arial" w:cs="Arial"/>
          <w:b/>
          <w:bCs/>
          <w:sz w:val="18"/>
          <w:szCs w:val="18"/>
        </w:rPr>
        <w:t>Wyposażenie wyżej wymienionego sprzętu nie stanowi kompletu, a oddzielne pozycje handlowe, z których każda musi posiadać Jednolity Indeks Materiałowy, oznaczenie i kod producenta oraz występować jako oddzielna pozycja na fakturze.</w:t>
      </w:r>
    </w:p>
    <w:p w14:paraId="3CD677DD" w14:textId="7AB73B8C" w:rsidR="00EA663A" w:rsidRDefault="00EA663A" w:rsidP="00EA663A">
      <w:pPr>
        <w:spacing w:before="160" w:after="120" w:line="264" w:lineRule="auto"/>
        <w:ind w:left="567" w:right="363"/>
        <w:rPr>
          <w:rFonts w:ascii="Arial" w:hAnsi="Arial" w:cs="Arial"/>
          <w:b/>
          <w:bCs/>
          <w:sz w:val="18"/>
          <w:szCs w:val="18"/>
        </w:rPr>
      </w:pPr>
      <w:r w:rsidRPr="00E25B41">
        <w:rPr>
          <w:rFonts w:ascii="Arial" w:hAnsi="Arial" w:cs="Arial"/>
          <w:b/>
          <w:bCs/>
          <w:sz w:val="18"/>
          <w:szCs w:val="18"/>
        </w:rPr>
        <w:t>UWAGA:</w:t>
      </w:r>
      <w:r w:rsidRPr="00505280">
        <w:rPr>
          <w:rFonts w:ascii="Arial" w:hAnsi="Arial" w:cs="Arial"/>
          <w:b/>
          <w:bCs/>
          <w:sz w:val="18"/>
          <w:szCs w:val="18"/>
        </w:rPr>
        <w:t xml:space="preserve"> </w:t>
      </w:r>
      <w:r w:rsidRPr="00505280">
        <w:rPr>
          <w:rFonts w:ascii="Arial" w:hAnsi="Arial" w:cs="Arial"/>
          <w:b/>
          <w:bCs/>
          <w:sz w:val="18"/>
          <w:szCs w:val="18"/>
        </w:rPr>
        <w:br/>
        <w:t>1. Wykonawca przepisze łączną wartość za realizację zamówienia do formularza ofertowego</w:t>
      </w:r>
      <w:r w:rsidRPr="000D2FBA">
        <w:rPr>
          <w:rFonts w:ascii="Arial" w:hAnsi="Arial" w:cs="Arial"/>
          <w:b/>
          <w:bCs/>
          <w:sz w:val="18"/>
          <w:szCs w:val="18"/>
        </w:rPr>
        <w:t>.</w:t>
      </w:r>
      <w:r w:rsidRPr="000D2FBA">
        <w:rPr>
          <w:rFonts w:ascii="Arial" w:hAnsi="Arial" w:cs="Arial"/>
          <w:b/>
          <w:bCs/>
          <w:sz w:val="18"/>
          <w:szCs w:val="18"/>
        </w:rPr>
        <w:br/>
        <w:t>2. Wykonawca uwzględni w formularzu cenowym wszystkie koszty niezbędne do wykonania zamówienia.</w:t>
      </w:r>
    </w:p>
    <w:p w14:paraId="69A91C63" w14:textId="77777777" w:rsidR="00B10D41" w:rsidRDefault="00B10D41" w:rsidP="00EA663A">
      <w:pPr>
        <w:spacing w:before="160" w:after="120" w:line="264" w:lineRule="auto"/>
        <w:ind w:left="567" w:right="363"/>
        <w:rPr>
          <w:rFonts w:ascii="Arial" w:hAnsi="Arial" w:cs="Arial"/>
          <w:b/>
          <w:bCs/>
          <w:sz w:val="18"/>
          <w:szCs w:val="18"/>
        </w:rPr>
      </w:pPr>
    </w:p>
    <w:p w14:paraId="48786807" w14:textId="77777777" w:rsidR="00B10D41" w:rsidRPr="00282926" w:rsidRDefault="00B10D41" w:rsidP="00EA663A">
      <w:pPr>
        <w:spacing w:before="160" w:after="120" w:line="264" w:lineRule="auto"/>
        <w:ind w:left="567" w:right="363"/>
        <w:rPr>
          <w:rFonts w:ascii="Arial" w:hAnsi="Arial" w:cs="Arial"/>
          <w:b/>
          <w:bCs/>
          <w:sz w:val="18"/>
          <w:szCs w:val="18"/>
        </w:rPr>
      </w:pPr>
    </w:p>
    <w:p w14:paraId="10940C0C" w14:textId="62926A83" w:rsidR="0092090D" w:rsidRDefault="0092090D" w:rsidP="0092090D">
      <w:pPr>
        <w:tabs>
          <w:tab w:val="left" w:pos="708"/>
          <w:tab w:val="left" w:pos="1416"/>
          <w:tab w:val="left" w:pos="2124"/>
          <w:tab w:val="left" w:pos="2832"/>
          <w:tab w:val="left" w:pos="3540"/>
          <w:tab w:val="left" w:pos="4248"/>
          <w:tab w:val="left" w:pos="4956"/>
          <w:tab w:val="left" w:pos="5664"/>
          <w:tab w:val="left" w:pos="6372"/>
          <w:tab w:val="left" w:pos="7080"/>
          <w:tab w:val="center" w:pos="7285"/>
          <w:tab w:val="left" w:pos="12375"/>
        </w:tabs>
        <w:spacing w:before="240" w:after="120"/>
        <w:rPr>
          <w:rFonts w:ascii="Arial" w:hAnsi="Arial" w:cs="Arial"/>
          <w:sz w:val="23"/>
          <w:szCs w:val="23"/>
        </w:rPr>
      </w:pPr>
      <w:r>
        <w:rPr>
          <w:rFonts w:ascii="Arial" w:hAnsi="Arial" w:cs="Arial"/>
          <w:noProof/>
          <w:color w:val="000000"/>
          <w:sz w:val="18"/>
          <w:szCs w:val="18"/>
        </w:rPr>
        <mc:AlternateContent>
          <mc:Choice Requires="wps">
            <w:drawing>
              <wp:anchor distT="0" distB="0" distL="114300" distR="114300" simplePos="0" relativeHeight="251659264" behindDoc="0" locked="0" layoutInCell="1" allowOverlap="1" wp14:anchorId="43D6DA0B" wp14:editId="7306F549">
                <wp:simplePos x="0" y="0"/>
                <wp:positionH relativeFrom="column">
                  <wp:posOffset>638175</wp:posOffset>
                </wp:positionH>
                <wp:positionV relativeFrom="paragraph">
                  <wp:posOffset>249555</wp:posOffset>
                </wp:positionV>
                <wp:extent cx="1296238" cy="281353"/>
                <wp:effectExtent l="0" t="0" r="0" b="4445"/>
                <wp:wrapNone/>
                <wp:docPr id="947702452" name="Pole tekstowe 1"/>
                <wp:cNvGraphicFramePr/>
                <a:graphic xmlns:a="http://schemas.openxmlformats.org/drawingml/2006/main">
                  <a:graphicData uri="http://schemas.microsoft.com/office/word/2010/wordprocessingShape">
                    <wps:wsp>
                      <wps:cNvSpPr txBox="1"/>
                      <wps:spPr>
                        <a:xfrm>
                          <a:off x="0" y="0"/>
                          <a:ext cx="1296238" cy="281353"/>
                        </a:xfrm>
                        <a:prstGeom prst="rect">
                          <a:avLst/>
                        </a:prstGeom>
                        <a:noFill/>
                        <a:ln w="6350">
                          <a:noFill/>
                        </a:ln>
                      </wps:spPr>
                      <wps:txbx>
                        <w:txbxContent>
                          <w:p w14:paraId="1F8157EE" w14:textId="77777777" w:rsidR="0092090D" w:rsidRPr="009C65EC" w:rsidRDefault="0092090D" w:rsidP="0092090D">
                            <w:pPr>
                              <w:rPr>
                                <w:rFonts w:ascii="Arial" w:hAnsi="Arial" w:cs="Arial"/>
                                <w:sz w:val="16"/>
                                <w:szCs w:val="16"/>
                              </w:rPr>
                            </w:pPr>
                            <w:r w:rsidRPr="009E3DDB">
                              <w:rPr>
                                <w:rFonts w:ascii="Arial" w:hAnsi="Arial" w:cs="Arial"/>
                                <w:sz w:val="16"/>
                                <w:szCs w:val="16"/>
                              </w:rPr>
                              <w:t>Miejscowość /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D6DA0B" id="_x0000_s1028" type="#_x0000_t202" style="position:absolute;margin-left:50.25pt;margin-top:19.65pt;width:102.05pt;height:2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" filled="f" stroked="f" strokeweight=".5pt">
                <v:textbox>
                  <w:txbxContent>
                    <w:p w14:paraId="1F8157EE" w14:textId="77777777" w:rsidR="0092090D" w:rsidRPr="009C65EC" w:rsidRDefault="0092090D" w:rsidP="0092090D">
                      <w:pPr>
                        <w:rPr>
                          <w:rFonts w:ascii="Arial" w:hAnsi="Arial" w:cs="Arial"/>
                          <w:sz w:val="16"/>
                          <w:szCs w:val="16"/>
                        </w:rPr>
                      </w:pPr>
                      <w:r w:rsidRPr="009E3DDB">
                        <w:rPr>
                          <w:rFonts w:ascii="Arial" w:hAnsi="Arial" w:cs="Arial"/>
                          <w:sz w:val="16"/>
                          <w:szCs w:val="16"/>
                        </w:rPr>
                        <w:t>Miejscowość / data</w:t>
                      </w:r>
                    </w:p>
                  </w:txbxContent>
                </v:textbox>
              </v:shape>
            </w:pict>
          </mc:Fallback>
        </mc:AlternateContent>
      </w:r>
      <w:r>
        <w:rPr>
          <w:rFonts w:ascii="Arial" w:hAnsi="Arial" w:cs="Arial"/>
          <w:b/>
          <w:bCs/>
          <w:noProof/>
          <w:sz w:val="18"/>
          <w:szCs w:val="18"/>
        </w:rPr>
        <mc:AlternateContent>
          <mc:Choice Requires="wps">
            <w:drawing>
              <wp:anchor distT="0" distB="0" distL="114300" distR="114300" simplePos="0" relativeHeight="251661312" behindDoc="0" locked="0" layoutInCell="1" allowOverlap="1" wp14:anchorId="57639232" wp14:editId="775E10FF">
                <wp:simplePos x="0" y="0"/>
                <wp:positionH relativeFrom="column">
                  <wp:posOffset>3533775</wp:posOffset>
                </wp:positionH>
                <wp:positionV relativeFrom="paragraph">
                  <wp:posOffset>280035</wp:posOffset>
                </wp:positionV>
                <wp:extent cx="4822825" cy="552450"/>
                <wp:effectExtent l="0" t="0" r="0" b="0"/>
                <wp:wrapNone/>
                <wp:docPr id="380121545" name="Pole tekstowe 2"/>
                <wp:cNvGraphicFramePr/>
                <a:graphic xmlns:a="http://schemas.openxmlformats.org/drawingml/2006/main">
                  <a:graphicData uri="http://schemas.microsoft.com/office/word/2010/wordprocessingShape">
                    <wps:wsp>
                      <wps:cNvSpPr txBox="1"/>
                      <wps:spPr>
                        <a:xfrm>
                          <a:off x="0" y="0"/>
                          <a:ext cx="4822825" cy="552450"/>
                        </a:xfrm>
                        <a:prstGeom prst="rect">
                          <a:avLst/>
                        </a:prstGeom>
                        <a:noFill/>
                        <a:ln w="6350">
                          <a:noFill/>
                        </a:ln>
                      </wps:spPr>
                      <wps:txbx>
                        <w:txbxContent>
                          <w:p w14:paraId="3CE8B606" w14:textId="77777777" w:rsidR="0092090D" w:rsidRPr="009C65EC" w:rsidRDefault="0092090D" w:rsidP="0092090D">
                            <w:pPr>
                              <w:jc w:val="center"/>
                              <w:rPr>
                                <w:rFonts w:ascii="Arial" w:hAnsi="Arial" w:cs="Arial"/>
                                <w:i/>
                                <w:iCs/>
                                <w:sz w:val="16"/>
                                <w:szCs w:val="16"/>
                              </w:rPr>
                            </w:pPr>
                            <w:r w:rsidRPr="009C65EC">
                              <w:rPr>
                                <w:rFonts w:ascii="Arial" w:hAnsi="Arial" w:cs="Arial"/>
                                <w:i/>
                                <w:iCs/>
                                <w:sz w:val="16"/>
                                <w:szCs w:val="16"/>
                              </w:rPr>
                              <w:t>Podpis(y) osoby(osób) upoważnionej(ych) do podpisania niniejszego formularza cenowego w imieniu Wykonawcy(ów). Formularz cenowy w postaci elektronicznej winien być podpisany kwalifikowanym podpisem elektronicznym lub podpisem zaufanym lub podpisem osobistym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639232" id="_x0000_s1029" type="#_x0000_t202" style="position:absolute;margin-left:278.25pt;margin-top:22.05pt;width:379.75pt;height: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" filled="f" stroked="f" strokeweight=".5pt">
                <v:textbox>
                  <w:txbxContent>
                    <w:p w14:paraId="3CE8B606" w14:textId="77777777" w:rsidR="0092090D" w:rsidRPr="009C65EC" w:rsidRDefault="0092090D" w:rsidP="0092090D">
                      <w:pPr>
                        <w:jc w:val="center"/>
                        <w:rPr>
                          <w:rFonts w:ascii="Arial" w:hAnsi="Arial" w:cs="Arial"/>
                          <w:i/>
                          <w:iCs/>
                          <w:sz w:val="16"/>
                          <w:szCs w:val="16"/>
                        </w:rPr>
                      </w:pPr>
                      <w:r w:rsidRPr="009C65EC">
                        <w:rPr>
                          <w:rFonts w:ascii="Arial" w:hAnsi="Arial" w:cs="Arial"/>
                          <w:i/>
                          <w:iCs/>
                          <w:sz w:val="16"/>
                          <w:szCs w:val="16"/>
                        </w:rPr>
                        <w:t>Podpis(y) osoby(osób) upoważnionej(ych) do podpisania niniejszego formularza cenowego w imieniu Wykonawcy(ów). Formularz cenowy w postaci elektronicznej winien być podpisany kwalifikowanym podpisem elektronicznym lub podpisem zaufanym lub podpisem osobistym</w:t>
                      </w:r>
                    </w:p>
                  </w:txbxContent>
                </v:textbox>
              </v:shape>
            </w:pict>
          </mc:Fallback>
        </mc:AlternateContent>
      </w:r>
      <w:r>
        <w:rPr>
          <w:rFonts w:ascii="Arial" w:hAnsi="Arial" w:cs="Arial"/>
          <w:b/>
          <w:bCs/>
          <w:sz w:val="23"/>
          <w:szCs w:val="23"/>
        </w:rPr>
        <w:tab/>
      </w:r>
      <w:r w:rsidRPr="009038BE">
        <w:rPr>
          <w:rFonts w:ascii="Arial" w:hAnsi="Arial" w:cs="Arial"/>
          <w:sz w:val="23"/>
          <w:szCs w:val="23"/>
        </w:rPr>
        <w:t>…………………………</w:t>
      </w:r>
      <w:r w:rsidRPr="009038BE">
        <w:rPr>
          <w:rFonts w:ascii="Arial" w:hAnsi="Arial" w:cs="Arial"/>
          <w:sz w:val="23"/>
          <w:szCs w:val="23"/>
        </w:rPr>
        <w:tab/>
        <w:t xml:space="preserve">                                                                     ………………………………...</w:t>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p>
    <w:p w14:paraId="1A9EF457" w14:textId="1ED6BBAB" w:rsidR="0092090D" w:rsidRDefault="0092090D" w:rsidP="0092090D">
      <w:pPr>
        <w:spacing w:after="200" w:line="276" w:lineRule="auto"/>
        <w:rPr>
          <w:rFonts w:ascii="Arial" w:hAnsi="Arial" w:cs="Arial"/>
          <w:sz w:val="23"/>
          <w:szCs w:val="23"/>
        </w:rPr>
      </w:pPr>
    </w:p>
    <w:p w14:paraId="1B580D40" w14:textId="5F10681F" w:rsidR="00553024" w:rsidRDefault="00553024">
      <w:pPr>
        <w:spacing w:after="160" w:line="259" w:lineRule="auto"/>
        <w:rPr>
          <w:rFonts w:ascii="Arial" w:eastAsia="Calibri" w:hAnsi="Arial" w:cs="Arial"/>
          <w:b/>
        </w:rPr>
      </w:pPr>
    </w:p>
    <w:p w14:paraId="3D5C68C4" w14:textId="77777777" w:rsidR="0092090D" w:rsidRDefault="0092090D">
      <w:pPr>
        <w:spacing w:after="160" w:line="259" w:lineRule="auto"/>
        <w:rPr>
          <w:rFonts w:ascii="Arial" w:eastAsia="Calibri" w:hAnsi="Arial" w:cs="Arial"/>
          <w:b/>
        </w:rPr>
      </w:pPr>
      <w:r>
        <w:rPr>
          <w:rFonts w:ascii="Arial" w:eastAsia="Calibri" w:hAnsi="Arial" w:cs="Arial"/>
          <w:b/>
        </w:rPr>
        <w:br w:type="page"/>
      </w:r>
    </w:p>
    <w:p w14:paraId="1DDE9FD4" w14:textId="6CFCE7FB" w:rsidR="00EA663A" w:rsidRDefault="00EA663A" w:rsidP="00EA663A">
      <w:pPr>
        <w:spacing w:line="259" w:lineRule="auto"/>
        <w:jc w:val="center"/>
        <w:rPr>
          <w:rFonts w:ascii="Arial" w:eastAsia="Calibri" w:hAnsi="Arial" w:cs="Arial"/>
          <w:b/>
        </w:rPr>
      </w:pPr>
      <w:r w:rsidRPr="00E4021D">
        <w:rPr>
          <w:rFonts w:ascii="Arial" w:eastAsia="Calibri" w:hAnsi="Arial" w:cs="Arial"/>
          <w:b/>
        </w:rPr>
        <w:lastRenderedPageBreak/>
        <w:t xml:space="preserve">Część nr </w:t>
      </w:r>
      <w:r>
        <w:rPr>
          <w:rFonts w:ascii="Arial" w:eastAsia="Calibri" w:hAnsi="Arial" w:cs="Arial"/>
          <w:b/>
        </w:rPr>
        <w:t>3:</w:t>
      </w:r>
      <w:r w:rsidRPr="00E4021D">
        <w:rPr>
          <w:rFonts w:ascii="Arial" w:eastAsia="Calibri" w:hAnsi="Arial" w:cs="Arial"/>
          <w:b/>
        </w:rPr>
        <w:t xml:space="preserve"> </w:t>
      </w:r>
      <w:r w:rsidRPr="00EA663A">
        <w:rPr>
          <w:rFonts w:ascii="Arial" w:eastAsia="Calibri" w:hAnsi="Arial" w:cs="Arial"/>
          <w:b/>
        </w:rPr>
        <w:t>Dostawa przyrządów pomiarowych dla RCI Warszawa</w:t>
      </w:r>
    </w:p>
    <w:p w14:paraId="05C09161" w14:textId="77777777" w:rsidR="00EA663A" w:rsidRDefault="00EA663A" w:rsidP="00EA663A">
      <w:pPr>
        <w:rPr>
          <w:rFonts w:ascii="Arial" w:hAnsi="Arial" w:cs="Arial"/>
          <w:b/>
          <w:bCs/>
          <w:sz w:val="18"/>
          <w:szCs w:val="18"/>
        </w:rPr>
      </w:pPr>
    </w:p>
    <w:tbl>
      <w:tblPr>
        <w:tblW w:w="13892" w:type="dxa"/>
        <w:jc w:val="center"/>
        <w:tblCellMar>
          <w:left w:w="70" w:type="dxa"/>
          <w:right w:w="70" w:type="dxa"/>
        </w:tblCellMar>
        <w:tblLook w:val="04A0" w:firstRow="1" w:lastRow="0" w:firstColumn="1" w:lastColumn="0" w:noHBand="0" w:noVBand="1"/>
      </w:tblPr>
      <w:tblGrid>
        <w:gridCol w:w="739"/>
        <w:gridCol w:w="6554"/>
        <w:gridCol w:w="511"/>
        <w:gridCol w:w="1010"/>
        <w:gridCol w:w="1195"/>
        <w:gridCol w:w="1509"/>
        <w:gridCol w:w="1179"/>
        <w:gridCol w:w="1195"/>
      </w:tblGrid>
      <w:tr w:rsidR="00553024" w:rsidRPr="0054084A" w14:paraId="637C5438" w14:textId="77777777" w:rsidTr="00553024">
        <w:trPr>
          <w:trHeight w:val="389"/>
          <w:jc w:val="center"/>
        </w:trPr>
        <w:tc>
          <w:tcPr>
            <w:tcW w:w="7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3BC930" w14:textId="77777777" w:rsidR="00553024" w:rsidRPr="00B25CA6" w:rsidRDefault="00553024" w:rsidP="00B25CA6">
            <w:pPr>
              <w:jc w:val="center"/>
              <w:rPr>
                <w:rFonts w:ascii="Arial" w:hAnsi="Arial" w:cs="Arial"/>
                <w:b/>
                <w:iCs/>
                <w:color w:val="000000"/>
                <w:sz w:val="16"/>
                <w:szCs w:val="16"/>
              </w:rPr>
            </w:pPr>
            <w:r w:rsidRPr="00B25CA6">
              <w:rPr>
                <w:rFonts w:ascii="Arial" w:hAnsi="Arial" w:cs="Arial"/>
                <w:b/>
                <w:iCs/>
                <w:color w:val="000000"/>
                <w:sz w:val="16"/>
                <w:szCs w:val="16"/>
              </w:rPr>
              <w:t>Lp.</w:t>
            </w:r>
          </w:p>
        </w:tc>
        <w:tc>
          <w:tcPr>
            <w:tcW w:w="655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A1F23B" w14:textId="77777777" w:rsidR="00553024" w:rsidRPr="00B25CA6" w:rsidRDefault="00553024" w:rsidP="00B25CA6">
            <w:pPr>
              <w:jc w:val="center"/>
              <w:rPr>
                <w:rFonts w:ascii="Arial" w:hAnsi="Arial" w:cs="Arial"/>
                <w:b/>
                <w:iCs/>
                <w:color w:val="000000"/>
                <w:sz w:val="16"/>
                <w:szCs w:val="16"/>
              </w:rPr>
            </w:pPr>
            <w:r w:rsidRPr="00B25CA6">
              <w:rPr>
                <w:rFonts w:ascii="Arial" w:hAnsi="Arial" w:cs="Arial"/>
                <w:b/>
                <w:iCs/>
                <w:color w:val="000000"/>
                <w:sz w:val="16"/>
                <w:szCs w:val="16"/>
              </w:rPr>
              <w:t>Opis przedmiotu</w:t>
            </w:r>
          </w:p>
        </w:tc>
        <w:tc>
          <w:tcPr>
            <w:tcW w:w="51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1D69952" w14:textId="77777777" w:rsidR="00553024" w:rsidRPr="00B25CA6" w:rsidRDefault="00553024" w:rsidP="00B25CA6">
            <w:pPr>
              <w:jc w:val="center"/>
              <w:rPr>
                <w:rFonts w:ascii="Arial" w:hAnsi="Arial" w:cs="Arial"/>
                <w:b/>
                <w:iCs/>
                <w:color w:val="000000"/>
                <w:sz w:val="16"/>
                <w:szCs w:val="16"/>
              </w:rPr>
            </w:pPr>
            <w:r w:rsidRPr="00B25CA6">
              <w:rPr>
                <w:rFonts w:ascii="Arial" w:hAnsi="Arial" w:cs="Arial"/>
                <w:b/>
                <w:iCs/>
                <w:color w:val="000000"/>
                <w:sz w:val="16"/>
                <w:szCs w:val="16"/>
              </w:rPr>
              <w:t>j.m.</w:t>
            </w:r>
          </w:p>
        </w:tc>
        <w:tc>
          <w:tcPr>
            <w:tcW w:w="101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0C4E177" w14:textId="77777777" w:rsidR="00553024" w:rsidRPr="00B25CA6" w:rsidRDefault="00553024" w:rsidP="00B25CA6">
            <w:pPr>
              <w:jc w:val="center"/>
              <w:rPr>
                <w:rFonts w:ascii="Arial" w:hAnsi="Arial" w:cs="Arial"/>
                <w:b/>
                <w:iCs/>
                <w:color w:val="000000"/>
                <w:sz w:val="16"/>
                <w:szCs w:val="16"/>
              </w:rPr>
            </w:pPr>
            <w:r w:rsidRPr="00B25CA6">
              <w:rPr>
                <w:rFonts w:ascii="Arial" w:hAnsi="Arial" w:cs="Arial"/>
                <w:b/>
                <w:iCs/>
                <w:color w:val="000000"/>
                <w:sz w:val="16"/>
                <w:szCs w:val="16"/>
              </w:rPr>
              <w:t>Ilość</w:t>
            </w: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C0A63AE" w14:textId="77777777" w:rsidR="00553024" w:rsidRPr="00E42CF3" w:rsidRDefault="00553024" w:rsidP="00B25CA6">
            <w:pPr>
              <w:jc w:val="center"/>
              <w:rPr>
                <w:rFonts w:ascii="Arial" w:hAnsi="Arial" w:cs="Arial"/>
                <w:b/>
                <w:color w:val="000000"/>
                <w:sz w:val="16"/>
                <w:szCs w:val="16"/>
              </w:rPr>
            </w:pPr>
            <w:r w:rsidRPr="00E42CF3">
              <w:rPr>
                <w:rFonts w:ascii="Arial" w:hAnsi="Arial" w:cs="Arial"/>
                <w:b/>
                <w:color w:val="000000"/>
                <w:sz w:val="16"/>
                <w:szCs w:val="16"/>
              </w:rPr>
              <w:t>Cena</w:t>
            </w:r>
          </w:p>
          <w:p w14:paraId="259ECEB3" w14:textId="77777777" w:rsidR="00553024" w:rsidRPr="00B25CA6" w:rsidRDefault="00553024" w:rsidP="00B25CA6">
            <w:pPr>
              <w:jc w:val="center"/>
              <w:rPr>
                <w:rFonts w:ascii="Arial" w:hAnsi="Arial" w:cs="Arial"/>
                <w:b/>
                <w:iCs/>
                <w:color w:val="000000"/>
                <w:sz w:val="16"/>
                <w:szCs w:val="16"/>
              </w:rPr>
            </w:pPr>
            <w:r w:rsidRPr="00E42CF3">
              <w:rPr>
                <w:rFonts w:ascii="Arial" w:hAnsi="Arial" w:cs="Arial"/>
                <w:b/>
                <w:color w:val="000000"/>
                <w:sz w:val="16"/>
                <w:szCs w:val="16"/>
              </w:rPr>
              <w:t xml:space="preserve">jednostkowa </w:t>
            </w:r>
            <w:r w:rsidRPr="00E42CF3">
              <w:rPr>
                <w:rFonts w:ascii="Arial" w:hAnsi="Arial" w:cs="Arial"/>
                <w:b/>
                <w:color w:val="000000"/>
                <w:sz w:val="16"/>
                <w:szCs w:val="16"/>
              </w:rPr>
              <w:br/>
              <w:t>brutto /zł/</w:t>
            </w:r>
          </w:p>
        </w:tc>
        <w:tc>
          <w:tcPr>
            <w:tcW w:w="1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6C5D40" w14:textId="77777777" w:rsidR="00553024" w:rsidRPr="00E42CF3" w:rsidRDefault="00553024" w:rsidP="00B25CA6">
            <w:pPr>
              <w:jc w:val="center"/>
              <w:rPr>
                <w:rFonts w:ascii="Arial" w:hAnsi="Arial" w:cs="Arial"/>
                <w:b/>
                <w:color w:val="000000"/>
                <w:sz w:val="16"/>
                <w:szCs w:val="16"/>
              </w:rPr>
            </w:pPr>
            <w:r w:rsidRPr="00E42CF3">
              <w:rPr>
                <w:rFonts w:ascii="Arial" w:hAnsi="Arial" w:cs="Arial"/>
                <w:b/>
                <w:color w:val="000000"/>
                <w:sz w:val="16"/>
                <w:szCs w:val="16"/>
              </w:rPr>
              <w:t xml:space="preserve">Wartość </w:t>
            </w:r>
          </w:p>
          <w:p w14:paraId="5042513E" w14:textId="77777777" w:rsidR="00553024" w:rsidRPr="00E42CF3" w:rsidRDefault="00553024" w:rsidP="00B25CA6">
            <w:pPr>
              <w:jc w:val="center"/>
              <w:rPr>
                <w:rFonts w:ascii="Arial" w:hAnsi="Arial" w:cs="Arial"/>
                <w:b/>
                <w:color w:val="000000"/>
                <w:sz w:val="16"/>
                <w:szCs w:val="16"/>
              </w:rPr>
            </w:pPr>
            <w:r w:rsidRPr="00E42CF3">
              <w:rPr>
                <w:rFonts w:ascii="Arial" w:hAnsi="Arial" w:cs="Arial"/>
                <w:b/>
                <w:color w:val="000000"/>
                <w:sz w:val="16"/>
                <w:szCs w:val="16"/>
              </w:rPr>
              <w:t>brutto zamówienia /zł/</w:t>
            </w:r>
          </w:p>
          <w:p w14:paraId="1B338E11" w14:textId="77777777" w:rsidR="00553024" w:rsidRPr="00B25CA6" w:rsidRDefault="00553024" w:rsidP="00B25CA6">
            <w:pPr>
              <w:jc w:val="center"/>
              <w:rPr>
                <w:rFonts w:ascii="Arial" w:hAnsi="Arial" w:cs="Arial"/>
                <w:b/>
                <w:iCs/>
                <w:color w:val="000000"/>
                <w:sz w:val="16"/>
                <w:szCs w:val="16"/>
              </w:rPr>
            </w:pPr>
            <w:r w:rsidRPr="00E42CF3">
              <w:rPr>
                <w:rFonts w:ascii="Arial" w:hAnsi="Arial" w:cs="Arial"/>
                <w:b/>
                <w:color w:val="000000"/>
                <w:sz w:val="16"/>
                <w:szCs w:val="16"/>
              </w:rPr>
              <w:t>kol. 4*5</w:t>
            </w:r>
          </w:p>
        </w:tc>
        <w:tc>
          <w:tcPr>
            <w:tcW w:w="1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DDF426" w14:textId="53D81AF3" w:rsidR="00553024" w:rsidRPr="00B25CA6" w:rsidRDefault="00553024" w:rsidP="00B25CA6">
            <w:pPr>
              <w:jc w:val="center"/>
              <w:rPr>
                <w:rFonts w:ascii="Arial" w:hAnsi="Arial" w:cs="Arial"/>
                <w:b/>
                <w:iCs/>
                <w:color w:val="000000"/>
                <w:sz w:val="16"/>
                <w:szCs w:val="16"/>
              </w:rPr>
            </w:pPr>
            <w:r w:rsidRPr="00E42CF3">
              <w:rPr>
                <w:rFonts w:ascii="Arial" w:hAnsi="Arial" w:cs="Arial"/>
                <w:b/>
                <w:sz w:val="16"/>
                <w:szCs w:val="16"/>
              </w:rPr>
              <w:t>Producent</w:t>
            </w:r>
          </w:p>
        </w:tc>
        <w:tc>
          <w:tcPr>
            <w:tcW w:w="1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EC24B5" w14:textId="77777777" w:rsidR="00553024" w:rsidRPr="00E42CF3" w:rsidRDefault="00553024" w:rsidP="00B25CA6">
            <w:pPr>
              <w:jc w:val="center"/>
              <w:rPr>
                <w:rFonts w:ascii="Arial" w:hAnsi="Arial" w:cs="Arial"/>
                <w:b/>
                <w:sz w:val="16"/>
                <w:szCs w:val="16"/>
              </w:rPr>
            </w:pPr>
            <w:r w:rsidRPr="00E42CF3">
              <w:rPr>
                <w:rFonts w:ascii="Arial" w:hAnsi="Arial" w:cs="Arial"/>
                <w:b/>
                <w:sz w:val="16"/>
                <w:szCs w:val="16"/>
              </w:rPr>
              <w:t>Nazwa/</w:t>
            </w:r>
          </w:p>
          <w:p w14:paraId="4248F17F" w14:textId="77777777" w:rsidR="00553024" w:rsidRPr="00E42CF3" w:rsidRDefault="00553024" w:rsidP="00B25CA6">
            <w:pPr>
              <w:jc w:val="center"/>
              <w:rPr>
                <w:rFonts w:ascii="Arial" w:hAnsi="Arial" w:cs="Arial"/>
                <w:b/>
                <w:color w:val="000000"/>
                <w:sz w:val="16"/>
                <w:szCs w:val="16"/>
              </w:rPr>
            </w:pPr>
            <w:r w:rsidRPr="00E42CF3">
              <w:rPr>
                <w:rFonts w:ascii="Arial" w:hAnsi="Arial" w:cs="Arial"/>
                <w:b/>
                <w:color w:val="000000"/>
                <w:sz w:val="16"/>
                <w:szCs w:val="16"/>
              </w:rPr>
              <w:t>model/</w:t>
            </w:r>
          </w:p>
          <w:p w14:paraId="03656264" w14:textId="71DD5A24" w:rsidR="00553024" w:rsidRPr="00B25CA6" w:rsidRDefault="00553024" w:rsidP="00B25CA6">
            <w:pPr>
              <w:jc w:val="center"/>
              <w:rPr>
                <w:rFonts w:ascii="Arial" w:hAnsi="Arial" w:cs="Arial"/>
                <w:b/>
                <w:iCs/>
                <w:color w:val="000000"/>
                <w:sz w:val="16"/>
                <w:szCs w:val="16"/>
              </w:rPr>
            </w:pPr>
            <w:r w:rsidRPr="00E42CF3">
              <w:rPr>
                <w:rFonts w:ascii="Arial" w:hAnsi="Arial" w:cs="Arial"/>
                <w:b/>
                <w:color w:val="000000"/>
                <w:sz w:val="16"/>
                <w:szCs w:val="16"/>
              </w:rPr>
              <w:t>typ</w:t>
            </w:r>
          </w:p>
        </w:tc>
      </w:tr>
      <w:tr w:rsidR="00553024" w:rsidRPr="0054084A" w14:paraId="6A52B457" w14:textId="77777777" w:rsidTr="00553024">
        <w:trPr>
          <w:trHeight w:val="389"/>
          <w:jc w:val="center"/>
        </w:trPr>
        <w:tc>
          <w:tcPr>
            <w:tcW w:w="7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B7C388" w14:textId="77777777" w:rsidR="00553024" w:rsidRPr="00B25CA6" w:rsidRDefault="00553024" w:rsidP="00B25CA6">
            <w:pPr>
              <w:jc w:val="center"/>
              <w:rPr>
                <w:rFonts w:ascii="Arial" w:hAnsi="Arial" w:cs="Arial"/>
                <w:b/>
                <w:iCs/>
                <w:color w:val="000000"/>
                <w:sz w:val="16"/>
                <w:szCs w:val="16"/>
              </w:rPr>
            </w:pPr>
            <w:r w:rsidRPr="00B25CA6">
              <w:rPr>
                <w:rFonts w:ascii="Arial" w:hAnsi="Arial" w:cs="Arial"/>
                <w:b/>
                <w:iCs/>
                <w:color w:val="000000"/>
                <w:sz w:val="16"/>
                <w:szCs w:val="16"/>
              </w:rPr>
              <w:t>1</w:t>
            </w:r>
          </w:p>
        </w:tc>
        <w:tc>
          <w:tcPr>
            <w:tcW w:w="655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BD5146B" w14:textId="77777777" w:rsidR="00553024" w:rsidRPr="00B25CA6" w:rsidRDefault="00553024" w:rsidP="00B25CA6">
            <w:pPr>
              <w:jc w:val="center"/>
              <w:rPr>
                <w:rFonts w:ascii="Arial" w:hAnsi="Arial" w:cs="Arial"/>
                <w:b/>
                <w:iCs/>
                <w:color w:val="000000"/>
                <w:sz w:val="16"/>
                <w:szCs w:val="16"/>
              </w:rPr>
            </w:pPr>
            <w:r w:rsidRPr="00B25CA6">
              <w:rPr>
                <w:rFonts w:ascii="Arial" w:hAnsi="Arial" w:cs="Arial"/>
                <w:b/>
                <w:iCs/>
                <w:color w:val="000000"/>
                <w:sz w:val="16"/>
                <w:szCs w:val="16"/>
              </w:rPr>
              <w:t>2</w:t>
            </w:r>
          </w:p>
        </w:tc>
        <w:tc>
          <w:tcPr>
            <w:tcW w:w="51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87D28CF" w14:textId="77777777" w:rsidR="00553024" w:rsidRPr="00B25CA6" w:rsidRDefault="00553024" w:rsidP="00B25CA6">
            <w:pPr>
              <w:jc w:val="center"/>
              <w:rPr>
                <w:rFonts w:ascii="Arial" w:hAnsi="Arial" w:cs="Arial"/>
                <w:b/>
                <w:iCs/>
                <w:color w:val="000000"/>
                <w:sz w:val="16"/>
                <w:szCs w:val="16"/>
              </w:rPr>
            </w:pPr>
            <w:r w:rsidRPr="00B25CA6">
              <w:rPr>
                <w:rFonts w:ascii="Arial" w:hAnsi="Arial" w:cs="Arial"/>
                <w:b/>
                <w:iCs/>
                <w:color w:val="000000"/>
                <w:sz w:val="16"/>
                <w:szCs w:val="16"/>
              </w:rPr>
              <w:t>3</w:t>
            </w:r>
          </w:p>
        </w:tc>
        <w:tc>
          <w:tcPr>
            <w:tcW w:w="101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493622A" w14:textId="77777777" w:rsidR="00553024" w:rsidRPr="00B25CA6" w:rsidRDefault="00553024" w:rsidP="00B25CA6">
            <w:pPr>
              <w:jc w:val="center"/>
              <w:rPr>
                <w:rFonts w:ascii="Arial" w:hAnsi="Arial" w:cs="Arial"/>
                <w:b/>
                <w:iCs/>
                <w:color w:val="000000"/>
                <w:sz w:val="16"/>
                <w:szCs w:val="16"/>
              </w:rPr>
            </w:pPr>
            <w:r w:rsidRPr="00B25CA6">
              <w:rPr>
                <w:rFonts w:ascii="Arial" w:hAnsi="Arial" w:cs="Arial"/>
                <w:b/>
                <w:iCs/>
                <w:color w:val="000000"/>
                <w:sz w:val="16"/>
                <w:szCs w:val="16"/>
              </w:rPr>
              <w:t>4</w:t>
            </w: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529E4B7" w14:textId="77777777" w:rsidR="00553024" w:rsidRPr="00E42CF3" w:rsidRDefault="00553024" w:rsidP="00B25CA6">
            <w:pPr>
              <w:jc w:val="center"/>
              <w:rPr>
                <w:rFonts w:ascii="Arial" w:hAnsi="Arial" w:cs="Arial"/>
                <w:b/>
                <w:color w:val="000000"/>
                <w:sz w:val="16"/>
                <w:szCs w:val="16"/>
              </w:rPr>
            </w:pPr>
            <w:r w:rsidRPr="00E42CF3">
              <w:rPr>
                <w:rFonts w:ascii="Arial" w:hAnsi="Arial" w:cs="Arial"/>
                <w:b/>
                <w:color w:val="000000"/>
                <w:sz w:val="16"/>
                <w:szCs w:val="16"/>
              </w:rPr>
              <w:t>5</w:t>
            </w:r>
          </w:p>
        </w:tc>
        <w:tc>
          <w:tcPr>
            <w:tcW w:w="1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37F2D5" w14:textId="77777777" w:rsidR="00553024" w:rsidRPr="00E42CF3" w:rsidRDefault="00553024" w:rsidP="00B25CA6">
            <w:pPr>
              <w:jc w:val="center"/>
              <w:rPr>
                <w:rFonts w:ascii="Arial" w:hAnsi="Arial" w:cs="Arial"/>
                <w:b/>
                <w:color w:val="000000"/>
                <w:sz w:val="16"/>
                <w:szCs w:val="16"/>
              </w:rPr>
            </w:pPr>
            <w:r w:rsidRPr="00E42CF3">
              <w:rPr>
                <w:rFonts w:ascii="Arial" w:hAnsi="Arial" w:cs="Arial"/>
                <w:b/>
                <w:color w:val="000000"/>
                <w:sz w:val="16"/>
                <w:szCs w:val="16"/>
              </w:rPr>
              <w:t>6</w:t>
            </w:r>
          </w:p>
        </w:tc>
        <w:tc>
          <w:tcPr>
            <w:tcW w:w="1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6BB19F" w14:textId="77777777" w:rsidR="00553024" w:rsidRPr="00E42CF3" w:rsidRDefault="00553024" w:rsidP="00B25CA6">
            <w:pPr>
              <w:jc w:val="center"/>
              <w:rPr>
                <w:rFonts w:ascii="Arial" w:hAnsi="Arial" w:cs="Arial"/>
                <w:b/>
                <w:sz w:val="16"/>
                <w:szCs w:val="16"/>
              </w:rPr>
            </w:pPr>
            <w:r w:rsidRPr="00E42CF3">
              <w:rPr>
                <w:rFonts w:ascii="Arial" w:hAnsi="Arial" w:cs="Arial"/>
                <w:b/>
                <w:sz w:val="16"/>
                <w:szCs w:val="16"/>
              </w:rPr>
              <w:t>7</w:t>
            </w:r>
          </w:p>
        </w:tc>
        <w:tc>
          <w:tcPr>
            <w:tcW w:w="1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89C4E1" w14:textId="77777777" w:rsidR="00553024" w:rsidRPr="00E42CF3" w:rsidRDefault="00553024" w:rsidP="00B25CA6">
            <w:pPr>
              <w:jc w:val="center"/>
              <w:rPr>
                <w:rFonts w:ascii="Arial" w:hAnsi="Arial" w:cs="Arial"/>
                <w:b/>
                <w:sz w:val="16"/>
                <w:szCs w:val="16"/>
              </w:rPr>
            </w:pPr>
            <w:r w:rsidRPr="00E42CF3">
              <w:rPr>
                <w:rFonts w:ascii="Arial" w:hAnsi="Arial" w:cs="Arial"/>
                <w:b/>
                <w:sz w:val="16"/>
                <w:szCs w:val="16"/>
              </w:rPr>
              <w:t>8</w:t>
            </w:r>
          </w:p>
        </w:tc>
      </w:tr>
      <w:tr w:rsidR="00553024" w:rsidRPr="0054084A" w14:paraId="11FA37D9" w14:textId="77777777" w:rsidTr="00553024">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01DD6E30" w14:textId="77777777" w:rsidR="00553024" w:rsidRPr="0054084A" w:rsidRDefault="00553024" w:rsidP="00B25CA6">
            <w:pPr>
              <w:jc w:val="center"/>
              <w:rPr>
                <w:rFonts w:ascii="Arial" w:hAnsi="Arial" w:cs="Arial"/>
                <w:iCs/>
                <w:color w:val="000000"/>
                <w:sz w:val="20"/>
                <w:szCs w:val="20"/>
              </w:rPr>
            </w:pPr>
            <w:r w:rsidRPr="0054084A">
              <w:rPr>
                <w:rFonts w:ascii="Arial" w:hAnsi="Arial" w:cs="Arial"/>
                <w:iCs/>
                <w:color w:val="000000"/>
                <w:sz w:val="20"/>
                <w:szCs w:val="20"/>
              </w:rPr>
              <w:t>1.</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4EB37706" w14:textId="4B2C546F" w:rsidR="00553024" w:rsidRPr="00553024" w:rsidRDefault="00553024" w:rsidP="00B25CA6">
            <w:pPr>
              <w:rPr>
                <w:rFonts w:ascii="Arial" w:hAnsi="Arial" w:cs="Arial"/>
                <w:color w:val="000000"/>
                <w:sz w:val="20"/>
                <w:szCs w:val="20"/>
              </w:rPr>
            </w:pPr>
            <w:r w:rsidRPr="00014A47">
              <w:rPr>
                <w:rFonts w:ascii="Arial" w:hAnsi="Arial" w:cs="Arial"/>
                <w:b/>
                <w:color w:val="000000"/>
                <w:sz w:val="20"/>
                <w:szCs w:val="20"/>
              </w:rPr>
              <w:t>IDENTYFIKATOR/ SZUKACZ PAR KABLOWYCH</w:t>
            </w:r>
            <w:r w:rsidRPr="00014A47">
              <w:rPr>
                <w:rFonts w:ascii="Arial" w:hAnsi="Arial" w:cs="Arial"/>
                <w:color w:val="000000"/>
                <w:sz w:val="20"/>
                <w:szCs w:val="20"/>
              </w:rPr>
              <w:br/>
              <w:t>Bezdotykowy zestaw testowy z bezstopniowo ustawianą czułością. Wystarczy podłączyć generator do pary żył lub przewodu i odnaleźć drugi koniec za pomocą detektora w odległości nawet do 10 km.</w:t>
            </w:r>
            <w:r w:rsidRPr="00014A47">
              <w:rPr>
                <w:rFonts w:ascii="Arial" w:hAnsi="Arial" w:cs="Arial"/>
                <w:color w:val="000000"/>
                <w:sz w:val="20"/>
                <w:szCs w:val="20"/>
              </w:rPr>
              <w:br/>
              <w:t>Specyfikacja techniczna:</w:t>
            </w:r>
            <w:r w:rsidRPr="00014A47">
              <w:rPr>
                <w:rFonts w:ascii="Arial" w:hAnsi="Arial" w:cs="Arial"/>
                <w:color w:val="000000"/>
                <w:sz w:val="20"/>
                <w:szCs w:val="20"/>
              </w:rPr>
              <w:br/>
              <w:t xml:space="preserve">Funkcje: </w:t>
            </w:r>
            <w:r w:rsidR="00E25B41" w:rsidRPr="00014A47">
              <w:rPr>
                <w:rFonts w:ascii="Arial" w:hAnsi="Arial" w:cs="Arial"/>
                <w:color w:val="000000"/>
                <w:sz w:val="20"/>
                <w:szCs w:val="20"/>
              </w:rPr>
              <w:t>ciągłość,</w:t>
            </w:r>
            <w:r w:rsidRPr="00014A47">
              <w:rPr>
                <w:rFonts w:ascii="Arial" w:hAnsi="Arial" w:cs="Arial"/>
                <w:color w:val="000000"/>
                <w:sz w:val="20"/>
                <w:szCs w:val="20"/>
              </w:rPr>
              <w:t xml:space="preserve"> identyfikacja, polaryzacja,</w:t>
            </w:r>
            <w:r w:rsidRPr="00014A47">
              <w:rPr>
                <w:rFonts w:ascii="Arial" w:hAnsi="Arial" w:cs="Arial"/>
                <w:color w:val="000000"/>
                <w:sz w:val="20"/>
                <w:szCs w:val="20"/>
              </w:rPr>
              <w:br/>
              <w:t>Maksymalna długość kabla: 10 km,</w:t>
            </w:r>
            <w:r w:rsidRPr="00014A47">
              <w:rPr>
                <w:rFonts w:ascii="Arial" w:hAnsi="Arial" w:cs="Arial"/>
                <w:color w:val="000000"/>
                <w:sz w:val="20"/>
                <w:szCs w:val="20"/>
              </w:rPr>
              <w:br/>
              <w:t>Wskaźnik akustyczny.</w:t>
            </w:r>
            <w:r w:rsidRPr="00014A47">
              <w:rPr>
                <w:rFonts w:ascii="Arial" w:hAnsi="Arial" w:cs="Arial"/>
                <w:color w:val="000000"/>
                <w:sz w:val="20"/>
                <w:szCs w:val="20"/>
              </w:rPr>
              <w:br/>
            </w:r>
            <w:r w:rsidRPr="00014A47">
              <w:rPr>
                <w:rFonts w:ascii="Arial" w:hAnsi="Arial" w:cs="Arial"/>
                <w:color w:val="000000"/>
                <w:sz w:val="20"/>
                <w:szCs w:val="20"/>
                <w:u w:val="single"/>
              </w:rPr>
              <w:t>Produkt sugerowany:</w:t>
            </w:r>
            <w:r w:rsidRPr="00014A47">
              <w:rPr>
                <w:rFonts w:ascii="Arial" w:hAnsi="Arial" w:cs="Arial"/>
                <w:color w:val="000000"/>
                <w:sz w:val="20"/>
                <w:szCs w:val="20"/>
              </w:rPr>
              <w:t xml:space="preserve"> PTS 100/200 Tempo Communications </w:t>
            </w:r>
            <w:r w:rsidRPr="00014A47">
              <w:rPr>
                <w:rFonts w:ascii="Arial" w:hAnsi="Arial" w:cs="Arial"/>
                <w:sz w:val="20"/>
                <w:szCs w:val="20"/>
              </w:rPr>
              <w:t>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55EA08A8" w14:textId="77777777" w:rsidR="00553024" w:rsidRPr="0054084A" w:rsidRDefault="00553024"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0E5AE8F4" w14:textId="77FF92D5" w:rsidR="00553024" w:rsidRPr="0054084A" w:rsidRDefault="00553024" w:rsidP="00B25CA6">
            <w:pPr>
              <w:jc w:val="center"/>
              <w:rPr>
                <w:rFonts w:ascii="Arial" w:hAnsi="Arial" w:cs="Arial"/>
                <w:iCs/>
                <w:color w:val="000000"/>
                <w:sz w:val="20"/>
                <w:szCs w:val="20"/>
              </w:rPr>
            </w:pPr>
            <w:r>
              <w:rPr>
                <w:rFonts w:ascii="Arial" w:hAnsi="Arial" w:cs="Arial"/>
                <w:iCs/>
                <w:color w:val="000000"/>
                <w:sz w:val="20"/>
                <w:szCs w:val="20"/>
              </w:rPr>
              <w:t>5</w:t>
            </w:r>
          </w:p>
        </w:tc>
        <w:tc>
          <w:tcPr>
            <w:tcW w:w="1195" w:type="dxa"/>
            <w:tcBorders>
              <w:top w:val="single" w:sz="4" w:space="0" w:color="auto"/>
              <w:left w:val="single" w:sz="4" w:space="0" w:color="auto"/>
              <w:bottom w:val="single" w:sz="4" w:space="0" w:color="auto"/>
              <w:right w:val="single" w:sz="4" w:space="0" w:color="auto"/>
            </w:tcBorders>
          </w:tcPr>
          <w:p w14:paraId="50A79CE6" w14:textId="77777777" w:rsidR="00553024" w:rsidRPr="0054084A" w:rsidRDefault="00553024" w:rsidP="00B25CA6">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493B0F9A" w14:textId="77777777" w:rsidR="00553024" w:rsidRPr="0054084A" w:rsidRDefault="00553024"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79D25DEF" w14:textId="77777777" w:rsidR="00553024" w:rsidRPr="0054084A" w:rsidRDefault="00553024"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166A959C" w14:textId="77777777" w:rsidR="00553024" w:rsidRPr="0054084A" w:rsidRDefault="00553024" w:rsidP="00B25CA6">
            <w:pPr>
              <w:jc w:val="center"/>
              <w:rPr>
                <w:rFonts w:ascii="Arial" w:hAnsi="Arial" w:cs="Arial"/>
                <w:iCs/>
                <w:color w:val="000000"/>
                <w:sz w:val="20"/>
                <w:szCs w:val="20"/>
              </w:rPr>
            </w:pPr>
          </w:p>
        </w:tc>
      </w:tr>
      <w:tr w:rsidR="00553024" w:rsidRPr="0054084A" w14:paraId="241AB0DC" w14:textId="77777777" w:rsidTr="00553024">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7B57F7BA" w14:textId="594E84B3" w:rsidR="00553024" w:rsidRPr="0054084A" w:rsidRDefault="00553024" w:rsidP="00B40FB9">
            <w:pPr>
              <w:jc w:val="center"/>
              <w:rPr>
                <w:rFonts w:ascii="Arial" w:hAnsi="Arial" w:cs="Arial"/>
                <w:iCs/>
                <w:color w:val="000000"/>
                <w:sz w:val="20"/>
                <w:szCs w:val="20"/>
              </w:rPr>
            </w:pPr>
            <w:r>
              <w:rPr>
                <w:rFonts w:ascii="Arial" w:hAnsi="Arial" w:cs="Arial"/>
                <w:iCs/>
                <w:color w:val="000000"/>
                <w:sz w:val="20"/>
                <w:szCs w:val="20"/>
              </w:rPr>
              <w:t>2.</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78C787F6" w14:textId="64F86494" w:rsidR="00553024" w:rsidRPr="00553024" w:rsidRDefault="00553024" w:rsidP="00553024">
            <w:pPr>
              <w:rPr>
                <w:rFonts w:ascii="Arial" w:hAnsi="Arial" w:cs="Arial"/>
                <w:color w:val="000000"/>
                <w:sz w:val="20"/>
                <w:szCs w:val="20"/>
              </w:rPr>
            </w:pPr>
            <w:r w:rsidRPr="00014A47">
              <w:rPr>
                <w:rFonts w:ascii="Arial" w:hAnsi="Arial" w:cs="Arial"/>
                <w:b/>
                <w:color w:val="000000"/>
                <w:sz w:val="20"/>
                <w:szCs w:val="20"/>
              </w:rPr>
              <w:t>TESTER KABLI (SIECIOWYCH, KONCENTRYCZNYCH, TELEFONICZNYCH)</w:t>
            </w:r>
            <w:r w:rsidRPr="00014A47">
              <w:rPr>
                <w:rFonts w:ascii="Arial" w:hAnsi="Arial" w:cs="Arial"/>
                <w:color w:val="000000"/>
                <w:sz w:val="20"/>
                <w:szCs w:val="20"/>
              </w:rPr>
              <w:br/>
              <w:t>Tester umożliwia test poprawności połączenia wykrywając następujące uszkodzenia: przerwa, zwarcie, odwrócenie pary.</w:t>
            </w:r>
            <w:r w:rsidRPr="00014A47">
              <w:rPr>
                <w:rFonts w:ascii="Arial" w:hAnsi="Arial" w:cs="Arial"/>
                <w:color w:val="000000"/>
                <w:sz w:val="20"/>
                <w:szCs w:val="20"/>
              </w:rPr>
              <w:br/>
              <w:t>Specyfikacja techniczna:</w:t>
            </w:r>
            <w:r w:rsidRPr="00014A47">
              <w:rPr>
                <w:rFonts w:ascii="Arial" w:hAnsi="Arial" w:cs="Arial"/>
                <w:color w:val="000000"/>
                <w:sz w:val="20"/>
                <w:szCs w:val="20"/>
              </w:rPr>
              <w:br/>
              <w:t>- Wyświetlacz: LCD 128x64, graficzny z podświetleniem,</w:t>
            </w:r>
            <w:r w:rsidRPr="00014A47">
              <w:rPr>
                <w:rFonts w:ascii="Arial" w:hAnsi="Arial" w:cs="Arial"/>
                <w:color w:val="000000"/>
                <w:sz w:val="20"/>
                <w:szCs w:val="20"/>
              </w:rPr>
              <w:br/>
              <w:t>- Maksymalna długość testowanego okablowania: 200m(pomiar długości), 600m (test mapy połączeń),</w:t>
            </w:r>
            <w:r w:rsidRPr="00014A47">
              <w:rPr>
                <w:rFonts w:ascii="Arial" w:hAnsi="Arial" w:cs="Arial"/>
                <w:color w:val="000000"/>
                <w:sz w:val="20"/>
                <w:szCs w:val="20"/>
              </w:rPr>
              <w:br/>
              <w:t>- Dokładność pomiaru długości: 1,6m,</w:t>
            </w:r>
            <w:r w:rsidRPr="00014A47">
              <w:rPr>
                <w:rFonts w:ascii="Arial" w:hAnsi="Arial" w:cs="Arial"/>
                <w:color w:val="000000"/>
                <w:sz w:val="20"/>
                <w:szCs w:val="20"/>
              </w:rPr>
              <w:br/>
              <w:t>- Detektor napięcia przemiennego : 70-1000V 50/60Hz,</w:t>
            </w:r>
            <w:r w:rsidRPr="00014A47">
              <w:rPr>
                <w:rFonts w:ascii="Arial" w:hAnsi="Arial" w:cs="Arial"/>
                <w:color w:val="000000"/>
                <w:sz w:val="20"/>
                <w:szCs w:val="20"/>
              </w:rPr>
              <w:br/>
              <w:t xml:space="preserve">- Zasilanie: wewnętrzny akumulator 3,7V 1400 </w:t>
            </w:r>
            <w:proofErr w:type="spellStart"/>
            <w:r w:rsidRPr="00014A47">
              <w:rPr>
                <w:rFonts w:ascii="Arial" w:hAnsi="Arial" w:cs="Arial"/>
                <w:color w:val="000000"/>
                <w:sz w:val="20"/>
                <w:szCs w:val="20"/>
              </w:rPr>
              <w:t>mAh</w:t>
            </w:r>
            <w:proofErr w:type="spellEnd"/>
            <w:r w:rsidRPr="00014A47">
              <w:rPr>
                <w:rFonts w:ascii="Arial" w:hAnsi="Arial" w:cs="Arial"/>
                <w:color w:val="000000"/>
                <w:sz w:val="20"/>
                <w:szCs w:val="20"/>
              </w:rPr>
              <w:t xml:space="preserve"> (zarówno miernik jak i sonda).</w:t>
            </w:r>
            <w:r w:rsidRPr="00014A47">
              <w:rPr>
                <w:rFonts w:ascii="Arial" w:hAnsi="Arial" w:cs="Arial"/>
                <w:color w:val="000000"/>
                <w:sz w:val="20"/>
                <w:szCs w:val="20"/>
              </w:rPr>
              <w:br/>
              <w:t>W skład kompletu wchodzą:</w:t>
            </w:r>
            <w:r w:rsidRPr="00014A47">
              <w:rPr>
                <w:rFonts w:ascii="Arial" w:hAnsi="Arial" w:cs="Arial"/>
                <w:color w:val="000000"/>
                <w:sz w:val="20"/>
                <w:szCs w:val="20"/>
              </w:rPr>
              <w:br/>
              <w:t>- tester, - sonda (szukacz), - przyłącza pomiarowe, - etui.</w:t>
            </w:r>
            <w:r w:rsidRPr="00014A47">
              <w:rPr>
                <w:rFonts w:ascii="Arial" w:hAnsi="Arial" w:cs="Arial"/>
                <w:color w:val="000000"/>
                <w:sz w:val="20"/>
                <w:szCs w:val="20"/>
              </w:rPr>
              <w:br/>
            </w:r>
            <w:r w:rsidRPr="00014A47">
              <w:rPr>
                <w:rFonts w:ascii="Arial" w:hAnsi="Arial" w:cs="Arial"/>
                <w:color w:val="000000"/>
                <w:sz w:val="20"/>
                <w:szCs w:val="20"/>
                <w:u w:val="single"/>
              </w:rPr>
              <w:t>Produkt sugerowany</w:t>
            </w:r>
            <w:r w:rsidRPr="00014A47">
              <w:rPr>
                <w:rFonts w:ascii="Arial" w:hAnsi="Arial" w:cs="Arial"/>
                <w:color w:val="000000"/>
                <w:sz w:val="20"/>
                <w:szCs w:val="20"/>
              </w:rPr>
              <w:t xml:space="preserve">: tester okablowania LCD, RJ 45, </w:t>
            </w:r>
            <w:proofErr w:type="spellStart"/>
            <w:r w:rsidRPr="00014A47">
              <w:rPr>
                <w:rFonts w:ascii="Arial" w:hAnsi="Arial" w:cs="Arial"/>
                <w:color w:val="000000"/>
                <w:sz w:val="20"/>
                <w:szCs w:val="20"/>
              </w:rPr>
              <w:t>PoE</w:t>
            </w:r>
            <w:proofErr w:type="spellEnd"/>
            <w:r w:rsidRPr="00014A47">
              <w:rPr>
                <w:rFonts w:ascii="Arial" w:hAnsi="Arial" w:cs="Arial"/>
                <w:color w:val="000000"/>
                <w:sz w:val="20"/>
                <w:szCs w:val="20"/>
              </w:rPr>
              <w:t xml:space="preserve"> NOYAFA NF-8209S </w:t>
            </w:r>
            <w:r w:rsidRPr="00014A47">
              <w:rPr>
                <w:rFonts w:ascii="Arial" w:hAnsi="Arial" w:cs="Arial"/>
                <w:sz w:val="20"/>
                <w:szCs w:val="20"/>
              </w:rPr>
              <w:t>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19B7F011" w14:textId="47439329" w:rsidR="00553024" w:rsidRDefault="00553024"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40816DDB" w14:textId="5E2ED127" w:rsidR="00553024" w:rsidRDefault="00553024" w:rsidP="00B25CA6">
            <w:pPr>
              <w:jc w:val="center"/>
              <w:rPr>
                <w:rFonts w:ascii="Arial" w:hAnsi="Arial" w:cs="Arial"/>
                <w:iCs/>
                <w:color w:val="000000"/>
                <w:sz w:val="20"/>
                <w:szCs w:val="20"/>
              </w:rPr>
            </w:pPr>
            <w:r>
              <w:rPr>
                <w:rFonts w:ascii="Arial" w:hAnsi="Arial" w:cs="Arial"/>
                <w:iCs/>
                <w:color w:val="000000"/>
                <w:sz w:val="20"/>
                <w:szCs w:val="20"/>
              </w:rPr>
              <w:t>4</w:t>
            </w:r>
          </w:p>
        </w:tc>
        <w:tc>
          <w:tcPr>
            <w:tcW w:w="1195" w:type="dxa"/>
            <w:tcBorders>
              <w:top w:val="single" w:sz="4" w:space="0" w:color="auto"/>
              <w:left w:val="single" w:sz="4" w:space="0" w:color="auto"/>
              <w:bottom w:val="single" w:sz="4" w:space="0" w:color="auto"/>
              <w:right w:val="single" w:sz="4" w:space="0" w:color="auto"/>
            </w:tcBorders>
          </w:tcPr>
          <w:p w14:paraId="40602E72" w14:textId="77777777" w:rsidR="00553024" w:rsidRPr="0054084A" w:rsidRDefault="00553024" w:rsidP="00B25CA6">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44E2949E" w14:textId="77777777" w:rsidR="00553024" w:rsidRPr="0054084A" w:rsidRDefault="00553024"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436C5CFF" w14:textId="77777777" w:rsidR="00553024" w:rsidRPr="0054084A" w:rsidRDefault="00553024"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2F38762F" w14:textId="77777777" w:rsidR="00553024" w:rsidRPr="0054084A" w:rsidRDefault="00553024" w:rsidP="00B25CA6">
            <w:pPr>
              <w:jc w:val="center"/>
              <w:rPr>
                <w:rFonts w:ascii="Arial" w:hAnsi="Arial" w:cs="Arial"/>
                <w:iCs/>
                <w:color w:val="000000"/>
                <w:sz w:val="20"/>
                <w:szCs w:val="20"/>
              </w:rPr>
            </w:pPr>
          </w:p>
        </w:tc>
      </w:tr>
      <w:tr w:rsidR="00553024" w:rsidRPr="0054084A" w14:paraId="242D67B7" w14:textId="77777777" w:rsidTr="00553024">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7A55436F" w14:textId="2B722ECF" w:rsidR="00553024" w:rsidRPr="0054084A" w:rsidRDefault="00553024" w:rsidP="00B25CA6">
            <w:pPr>
              <w:jc w:val="center"/>
              <w:rPr>
                <w:rFonts w:ascii="Arial" w:hAnsi="Arial" w:cs="Arial"/>
                <w:iCs/>
                <w:color w:val="000000"/>
                <w:sz w:val="20"/>
                <w:szCs w:val="20"/>
              </w:rPr>
            </w:pPr>
            <w:r>
              <w:rPr>
                <w:rFonts w:ascii="Arial" w:hAnsi="Arial" w:cs="Arial"/>
                <w:iCs/>
                <w:color w:val="000000"/>
                <w:sz w:val="20"/>
                <w:szCs w:val="20"/>
              </w:rPr>
              <w:t>3.</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3408FD33" w14:textId="7E5D6934" w:rsidR="00553024" w:rsidRPr="00553024" w:rsidRDefault="00553024" w:rsidP="00B25CA6">
            <w:pPr>
              <w:rPr>
                <w:rFonts w:ascii="Arial" w:hAnsi="Arial" w:cs="Arial"/>
                <w:color w:val="000000"/>
                <w:sz w:val="20"/>
                <w:szCs w:val="20"/>
              </w:rPr>
            </w:pPr>
            <w:r w:rsidRPr="00014A47">
              <w:rPr>
                <w:rFonts w:ascii="Arial" w:hAnsi="Arial" w:cs="Arial"/>
                <w:b/>
                <w:color w:val="000000"/>
                <w:sz w:val="20"/>
                <w:szCs w:val="20"/>
              </w:rPr>
              <w:t>LASEROWY TESTER ŚWIATŁOWODÓW</w:t>
            </w:r>
            <w:r w:rsidRPr="00014A47">
              <w:rPr>
                <w:rFonts w:ascii="Arial" w:hAnsi="Arial" w:cs="Arial"/>
                <w:color w:val="000000"/>
                <w:sz w:val="20"/>
                <w:szCs w:val="20"/>
              </w:rPr>
              <w:br/>
              <w:t>Parametry techniczne:</w:t>
            </w:r>
            <w:r w:rsidRPr="00014A47">
              <w:rPr>
                <w:rFonts w:ascii="Arial" w:hAnsi="Arial" w:cs="Arial"/>
                <w:color w:val="000000"/>
                <w:sz w:val="20"/>
                <w:szCs w:val="20"/>
              </w:rPr>
              <w:br/>
              <w:t xml:space="preserve">- Długość fali optycznej – 650 </w:t>
            </w:r>
            <w:proofErr w:type="spellStart"/>
            <w:r w:rsidRPr="00014A47">
              <w:rPr>
                <w:rFonts w:ascii="Arial" w:hAnsi="Arial" w:cs="Arial"/>
                <w:color w:val="000000"/>
                <w:sz w:val="20"/>
                <w:szCs w:val="20"/>
              </w:rPr>
              <w:t>nm</w:t>
            </w:r>
            <w:proofErr w:type="spellEnd"/>
            <w:r w:rsidRPr="00014A47">
              <w:rPr>
                <w:rFonts w:ascii="Arial" w:hAnsi="Arial" w:cs="Arial"/>
                <w:color w:val="000000"/>
                <w:sz w:val="20"/>
                <w:szCs w:val="20"/>
              </w:rPr>
              <w:t>,</w:t>
            </w:r>
            <w:r w:rsidRPr="00014A47">
              <w:rPr>
                <w:rFonts w:ascii="Arial" w:hAnsi="Arial" w:cs="Arial"/>
                <w:color w:val="000000"/>
                <w:sz w:val="20"/>
                <w:szCs w:val="20"/>
              </w:rPr>
              <w:br/>
              <w:t>- Zasięg działania – max. 10 km,</w:t>
            </w:r>
            <w:r w:rsidRPr="00014A47">
              <w:rPr>
                <w:rFonts w:ascii="Arial" w:hAnsi="Arial" w:cs="Arial"/>
                <w:color w:val="000000"/>
                <w:sz w:val="20"/>
                <w:szCs w:val="20"/>
              </w:rPr>
              <w:br/>
              <w:t>- Typ złącza – uniwersalne,</w:t>
            </w:r>
            <w:r w:rsidRPr="00014A47">
              <w:rPr>
                <w:rFonts w:ascii="Arial" w:hAnsi="Arial" w:cs="Arial"/>
                <w:color w:val="000000"/>
                <w:sz w:val="20"/>
                <w:szCs w:val="20"/>
              </w:rPr>
              <w:br/>
            </w:r>
            <w:r w:rsidRPr="00014A47">
              <w:rPr>
                <w:rFonts w:ascii="Arial" w:hAnsi="Arial" w:cs="Arial"/>
                <w:color w:val="000000"/>
                <w:sz w:val="20"/>
                <w:szCs w:val="20"/>
              </w:rPr>
              <w:lastRenderedPageBreak/>
              <w:t>- Zastosowanie – wizualizacja lokalizacji uszkodzeń światłowodu,</w:t>
            </w:r>
            <w:r w:rsidRPr="00014A47">
              <w:rPr>
                <w:rFonts w:ascii="Arial" w:hAnsi="Arial" w:cs="Arial"/>
                <w:color w:val="000000"/>
                <w:sz w:val="20"/>
                <w:szCs w:val="20"/>
              </w:rPr>
              <w:br/>
            </w:r>
            <w:r w:rsidRPr="00014A47">
              <w:rPr>
                <w:rFonts w:ascii="Arial" w:hAnsi="Arial" w:cs="Arial"/>
                <w:color w:val="000000"/>
                <w:sz w:val="20"/>
                <w:szCs w:val="20"/>
                <w:u w:val="single"/>
              </w:rPr>
              <w:t>Produkt sugerowany:</w:t>
            </w:r>
            <w:r w:rsidRPr="00014A47">
              <w:rPr>
                <w:rFonts w:ascii="Arial" w:hAnsi="Arial" w:cs="Arial"/>
                <w:color w:val="000000"/>
                <w:sz w:val="20"/>
                <w:szCs w:val="20"/>
              </w:rPr>
              <w:t xml:space="preserve"> laserowy tester światłowodów TRIBRER BML-205-10 650NM </w:t>
            </w:r>
            <w:r w:rsidRPr="00014A47">
              <w:rPr>
                <w:rFonts w:ascii="Arial" w:hAnsi="Arial" w:cs="Arial"/>
                <w:sz w:val="20"/>
                <w:szCs w:val="20"/>
              </w:rPr>
              <w:t>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57E65B60" w14:textId="0883BEBB" w:rsidR="00553024" w:rsidRDefault="00553024" w:rsidP="00B25CA6">
            <w:pPr>
              <w:jc w:val="center"/>
              <w:rPr>
                <w:rFonts w:ascii="Arial" w:hAnsi="Arial" w:cs="Arial"/>
                <w:iCs/>
                <w:color w:val="000000"/>
                <w:sz w:val="20"/>
                <w:szCs w:val="20"/>
              </w:rPr>
            </w:pPr>
            <w:r>
              <w:rPr>
                <w:rFonts w:ascii="Arial" w:hAnsi="Arial" w:cs="Arial"/>
                <w:iCs/>
                <w:color w:val="000000"/>
                <w:sz w:val="20"/>
                <w:szCs w:val="20"/>
              </w:rPr>
              <w:lastRenderedPageBreak/>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3B4C6783" w14:textId="257604C8" w:rsidR="00553024" w:rsidRDefault="00553024" w:rsidP="00B25CA6">
            <w:pPr>
              <w:jc w:val="center"/>
              <w:rPr>
                <w:rFonts w:ascii="Arial" w:hAnsi="Arial" w:cs="Arial"/>
                <w:iCs/>
                <w:color w:val="000000"/>
                <w:sz w:val="20"/>
                <w:szCs w:val="20"/>
              </w:rPr>
            </w:pPr>
            <w:r>
              <w:rPr>
                <w:rFonts w:ascii="Arial" w:hAnsi="Arial" w:cs="Arial"/>
                <w:iCs/>
                <w:color w:val="000000"/>
                <w:sz w:val="20"/>
                <w:szCs w:val="20"/>
              </w:rPr>
              <w:t>10</w:t>
            </w:r>
          </w:p>
        </w:tc>
        <w:tc>
          <w:tcPr>
            <w:tcW w:w="1195" w:type="dxa"/>
            <w:tcBorders>
              <w:top w:val="single" w:sz="4" w:space="0" w:color="auto"/>
              <w:left w:val="single" w:sz="4" w:space="0" w:color="auto"/>
              <w:bottom w:val="single" w:sz="4" w:space="0" w:color="auto"/>
              <w:right w:val="single" w:sz="4" w:space="0" w:color="auto"/>
            </w:tcBorders>
          </w:tcPr>
          <w:p w14:paraId="7D2BED2B" w14:textId="77777777" w:rsidR="00553024" w:rsidRPr="0054084A" w:rsidRDefault="00553024" w:rsidP="00B25CA6">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19368FFF" w14:textId="77777777" w:rsidR="00553024" w:rsidRPr="0054084A" w:rsidRDefault="00553024"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5D3EE966" w14:textId="77777777" w:rsidR="00553024" w:rsidRPr="0054084A" w:rsidRDefault="00553024"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518CDDFF" w14:textId="77777777" w:rsidR="00553024" w:rsidRPr="0054084A" w:rsidRDefault="00553024" w:rsidP="00B25CA6">
            <w:pPr>
              <w:jc w:val="center"/>
              <w:rPr>
                <w:rFonts w:ascii="Arial" w:hAnsi="Arial" w:cs="Arial"/>
                <w:iCs/>
                <w:color w:val="000000"/>
                <w:sz w:val="20"/>
                <w:szCs w:val="20"/>
              </w:rPr>
            </w:pPr>
          </w:p>
        </w:tc>
      </w:tr>
      <w:tr w:rsidR="00553024" w:rsidRPr="0054084A" w14:paraId="5F5F42CE" w14:textId="77777777" w:rsidTr="00553024">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7731DF51" w14:textId="1F73AF56" w:rsidR="00553024" w:rsidRPr="0054084A" w:rsidRDefault="00553024" w:rsidP="00B25CA6">
            <w:pPr>
              <w:jc w:val="center"/>
              <w:rPr>
                <w:rFonts w:ascii="Arial" w:hAnsi="Arial" w:cs="Arial"/>
                <w:iCs/>
                <w:color w:val="000000"/>
                <w:sz w:val="20"/>
                <w:szCs w:val="20"/>
              </w:rPr>
            </w:pPr>
            <w:r>
              <w:rPr>
                <w:rFonts w:ascii="Arial" w:hAnsi="Arial" w:cs="Arial"/>
                <w:iCs/>
                <w:color w:val="000000"/>
                <w:sz w:val="20"/>
                <w:szCs w:val="20"/>
              </w:rPr>
              <w:t>4.</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025A6E6A" w14:textId="15E1410D" w:rsidR="00553024" w:rsidRDefault="00553024" w:rsidP="00553024">
            <w:pPr>
              <w:rPr>
                <w:rFonts w:ascii="Arial" w:hAnsi="Arial" w:cs="Arial"/>
                <w:sz w:val="20"/>
                <w:szCs w:val="20"/>
              </w:rPr>
            </w:pPr>
            <w:r w:rsidRPr="00014A47">
              <w:rPr>
                <w:rFonts w:ascii="Arial" w:hAnsi="Arial" w:cs="Arial"/>
                <w:b/>
                <w:sz w:val="20"/>
                <w:szCs w:val="20"/>
              </w:rPr>
              <w:t>WYKRYWACZ PRZEWODÓW W ŚCIANIE - DETECTOR</w:t>
            </w:r>
            <w:r w:rsidRPr="00014A47">
              <w:rPr>
                <w:rFonts w:ascii="Arial" w:hAnsi="Arial" w:cs="Arial"/>
                <w:sz w:val="20"/>
                <w:szCs w:val="20"/>
              </w:rPr>
              <w:br/>
              <w:t xml:space="preserve">Lokalizuje metal i przewody pod napięciem w różnego typu ścianach oraz konstrukcje drewniane w ścianach gipsowo-kartonowych. </w:t>
            </w:r>
            <w:r w:rsidRPr="00014A47">
              <w:rPr>
                <w:rFonts w:ascii="Arial" w:hAnsi="Arial" w:cs="Arial"/>
                <w:sz w:val="20"/>
                <w:szCs w:val="20"/>
              </w:rPr>
              <w:br/>
              <w:t>Wykrywa obiekty: metale magnetyczne (</w:t>
            </w:r>
            <w:r w:rsidR="00E25B41" w:rsidRPr="00014A47">
              <w:rPr>
                <w:rFonts w:ascii="Arial" w:hAnsi="Arial" w:cs="Arial"/>
                <w:sz w:val="20"/>
                <w:szCs w:val="20"/>
              </w:rPr>
              <w:t>np.</w:t>
            </w:r>
            <w:r w:rsidRPr="00014A47">
              <w:rPr>
                <w:rFonts w:ascii="Arial" w:hAnsi="Arial" w:cs="Arial"/>
                <w:sz w:val="20"/>
                <w:szCs w:val="20"/>
              </w:rPr>
              <w:t xml:space="preserve"> żelazo), metale niemagnetyczne (np. miedź), przewody pod napięciem, konstrukcje drewniane.</w:t>
            </w:r>
          </w:p>
          <w:p w14:paraId="624A81B7" w14:textId="77777777" w:rsidR="00553024" w:rsidRDefault="00553024" w:rsidP="00553024">
            <w:pPr>
              <w:rPr>
                <w:rFonts w:ascii="Arial" w:hAnsi="Arial" w:cs="Arial"/>
                <w:color w:val="000000"/>
                <w:sz w:val="20"/>
                <w:szCs w:val="20"/>
              </w:rPr>
            </w:pPr>
            <w:r w:rsidRPr="00014A47">
              <w:rPr>
                <w:rFonts w:ascii="Arial" w:hAnsi="Arial" w:cs="Arial"/>
                <w:color w:val="000000"/>
                <w:sz w:val="20"/>
                <w:szCs w:val="20"/>
              </w:rPr>
              <w:t>Specyfikacja techniczna:</w:t>
            </w:r>
          </w:p>
          <w:p w14:paraId="5F5F45F0" w14:textId="41425A16" w:rsidR="00553024" w:rsidRDefault="00553024" w:rsidP="00553024">
            <w:pPr>
              <w:rPr>
                <w:rFonts w:ascii="Arial" w:hAnsi="Arial" w:cs="Arial"/>
                <w:color w:val="000000"/>
                <w:sz w:val="20"/>
                <w:szCs w:val="20"/>
              </w:rPr>
            </w:pPr>
            <w:r>
              <w:rPr>
                <w:rFonts w:ascii="Arial" w:hAnsi="Arial" w:cs="Arial"/>
                <w:color w:val="000000"/>
                <w:sz w:val="20"/>
                <w:szCs w:val="20"/>
              </w:rPr>
              <w:t xml:space="preserve">- maksymalna głębokość </w:t>
            </w:r>
            <w:r w:rsidR="00E25B41">
              <w:rPr>
                <w:rFonts w:ascii="Arial" w:hAnsi="Arial" w:cs="Arial"/>
                <w:color w:val="000000"/>
                <w:sz w:val="20"/>
                <w:szCs w:val="20"/>
              </w:rPr>
              <w:t>pomiaru:</w:t>
            </w:r>
            <w:r>
              <w:rPr>
                <w:rFonts w:ascii="Arial" w:hAnsi="Arial" w:cs="Arial"/>
                <w:color w:val="000000"/>
                <w:sz w:val="20"/>
                <w:szCs w:val="20"/>
              </w:rPr>
              <w:t xml:space="preserve"> do 100 mm (dla żelaza i stali)</w:t>
            </w:r>
          </w:p>
          <w:p w14:paraId="650AEDB7" w14:textId="32EAF0E2" w:rsidR="00553024" w:rsidRDefault="00553024" w:rsidP="00553024">
            <w:pPr>
              <w:rPr>
                <w:rFonts w:ascii="Arial" w:hAnsi="Arial" w:cs="Arial"/>
                <w:color w:val="000000"/>
                <w:sz w:val="20"/>
                <w:szCs w:val="20"/>
              </w:rPr>
            </w:pPr>
            <w:r>
              <w:rPr>
                <w:rFonts w:ascii="Arial" w:hAnsi="Arial" w:cs="Arial"/>
                <w:color w:val="000000"/>
                <w:sz w:val="20"/>
                <w:szCs w:val="20"/>
              </w:rPr>
              <w:t xml:space="preserve">- maksymalna głębokość </w:t>
            </w:r>
            <w:r w:rsidR="00E25B41">
              <w:rPr>
                <w:rFonts w:ascii="Arial" w:hAnsi="Arial" w:cs="Arial"/>
                <w:color w:val="000000"/>
                <w:sz w:val="20"/>
                <w:szCs w:val="20"/>
              </w:rPr>
              <w:t>pomiaru:</w:t>
            </w:r>
            <w:r>
              <w:rPr>
                <w:rFonts w:ascii="Arial" w:hAnsi="Arial" w:cs="Arial"/>
                <w:color w:val="000000"/>
                <w:sz w:val="20"/>
                <w:szCs w:val="20"/>
              </w:rPr>
              <w:t xml:space="preserve"> do 120 mm (dla miedzi i metali kolorowych)</w:t>
            </w:r>
          </w:p>
          <w:p w14:paraId="6F4E640A" w14:textId="65C0B3D4" w:rsidR="00553024" w:rsidRDefault="00553024" w:rsidP="00553024">
            <w:pPr>
              <w:rPr>
                <w:rFonts w:ascii="Arial" w:hAnsi="Arial" w:cs="Arial"/>
                <w:color w:val="000000"/>
                <w:sz w:val="20"/>
                <w:szCs w:val="20"/>
              </w:rPr>
            </w:pPr>
            <w:r>
              <w:rPr>
                <w:rFonts w:ascii="Arial" w:hAnsi="Arial" w:cs="Arial"/>
                <w:color w:val="000000"/>
                <w:sz w:val="20"/>
                <w:szCs w:val="20"/>
              </w:rPr>
              <w:t xml:space="preserve">- maksymalna głębokość </w:t>
            </w:r>
            <w:r w:rsidR="00E25B41">
              <w:rPr>
                <w:rFonts w:ascii="Arial" w:hAnsi="Arial" w:cs="Arial"/>
                <w:color w:val="000000"/>
                <w:sz w:val="20"/>
                <w:szCs w:val="20"/>
              </w:rPr>
              <w:t>pomiaru:</w:t>
            </w:r>
            <w:r>
              <w:rPr>
                <w:rFonts w:ascii="Arial" w:hAnsi="Arial" w:cs="Arial"/>
                <w:color w:val="000000"/>
                <w:sz w:val="20"/>
                <w:szCs w:val="20"/>
              </w:rPr>
              <w:t xml:space="preserve"> do 30 mm (dla drewna)</w:t>
            </w:r>
          </w:p>
          <w:p w14:paraId="2D60B651" w14:textId="50C60329" w:rsidR="00553024" w:rsidRDefault="00553024" w:rsidP="00553024">
            <w:pPr>
              <w:rPr>
                <w:rFonts w:ascii="Arial" w:hAnsi="Arial" w:cs="Arial"/>
                <w:color w:val="000000"/>
                <w:sz w:val="20"/>
                <w:szCs w:val="20"/>
              </w:rPr>
            </w:pPr>
            <w:r>
              <w:rPr>
                <w:rFonts w:ascii="Arial" w:hAnsi="Arial" w:cs="Arial"/>
                <w:color w:val="000000"/>
                <w:sz w:val="20"/>
                <w:szCs w:val="20"/>
              </w:rPr>
              <w:t xml:space="preserve">- maksymalna głębokość </w:t>
            </w:r>
            <w:r w:rsidR="00E25B41">
              <w:rPr>
                <w:rFonts w:ascii="Arial" w:hAnsi="Arial" w:cs="Arial"/>
                <w:color w:val="000000"/>
                <w:sz w:val="20"/>
                <w:szCs w:val="20"/>
              </w:rPr>
              <w:t>pomiaru:</w:t>
            </w:r>
            <w:r>
              <w:rPr>
                <w:rFonts w:ascii="Arial" w:hAnsi="Arial" w:cs="Arial"/>
                <w:color w:val="000000"/>
                <w:sz w:val="20"/>
                <w:szCs w:val="20"/>
              </w:rPr>
              <w:t xml:space="preserve"> do 50 mm (dla przewodów pod napięciem)</w:t>
            </w:r>
          </w:p>
          <w:p w14:paraId="723EFD71" w14:textId="1A58EBA5" w:rsidR="00553024" w:rsidRDefault="00553024" w:rsidP="00553024">
            <w:pPr>
              <w:rPr>
                <w:rFonts w:ascii="Arial" w:hAnsi="Arial" w:cs="Arial"/>
                <w:color w:val="000000"/>
                <w:sz w:val="20"/>
                <w:szCs w:val="20"/>
              </w:rPr>
            </w:pPr>
            <w:r>
              <w:rPr>
                <w:rFonts w:ascii="Arial" w:hAnsi="Arial" w:cs="Arial"/>
                <w:color w:val="000000"/>
                <w:sz w:val="20"/>
                <w:szCs w:val="20"/>
              </w:rPr>
              <w:t xml:space="preserve">- automatyczny </w:t>
            </w:r>
            <w:r w:rsidR="00E25B41">
              <w:rPr>
                <w:rFonts w:ascii="Arial" w:hAnsi="Arial" w:cs="Arial"/>
                <w:color w:val="000000"/>
                <w:sz w:val="20"/>
                <w:szCs w:val="20"/>
              </w:rPr>
              <w:t>wyłącznik:</w:t>
            </w:r>
            <w:r>
              <w:rPr>
                <w:rFonts w:ascii="Arial" w:hAnsi="Arial" w:cs="Arial"/>
                <w:color w:val="000000"/>
                <w:sz w:val="20"/>
                <w:szCs w:val="20"/>
              </w:rPr>
              <w:t xml:space="preserve"> po 5 minutach bezczynności</w:t>
            </w:r>
          </w:p>
          <w:p w14:paraId="758DC4D8" w14:textId="77777777" w:rsidR="00553024" w:rsidRDefault="00553024" w:rsidP="00553024">
            <w:pPr>
              <w:rPr>
                <w:rFonts w:ascii="Arial" w:hAnsi="Arial" w:cs="Arial"/>
                <w:color w:val="000000"/>
                <w:sz w:val="20"/>
                <w:szCs w:val="20"/>
              </w:rPr>
            </w:pPr>
            <w:r>
              <w:rPr>
                <w:rFonts w:ascii="Arial" w:hAnsi="Arial" w:cs="Arial"/>
                <w:color w:val="000000"/>
                <w:sz w:val="20"/>
                <w:szCs w:val="20"/>
              </w:rPr>
              <w:t>- czas pracy na 1 pakiecie baterii około 5 godzin</w:t>
            </w:r>
          </w:p>
          <w:p w14:paraId="5AC588C7" w14:textId="77777777" w:rsidR="00553024" w:rsidRDefault="00553024" w:rsidP="00553024">
            <w:pPr>
              <w:rPr>
                <w:rFonts w:ascii="Arial" w:hAnsi="Arial" w:cs="Arial"/>
                <w:sz w:val="20"/>
                <w:szCs w:val="20"/>
              </w:rPr>
            </w:pPr>
            <w:r>
              <w:rPr>
                <w:rFonts w:ascii="Arial" w:hAnsi="Arial" w:cs="Arial"/>
                <w:color w:val="000000"/>
                <w:sz w:val="20"/>
                <w:szCs w:val="20"/>
              </w:rPr>
              <w:t>- instrukcję obsługi w języku polskim</w:t>
            </w:r>
            <w:r w:rsidRPr="00014A47">
              <w:rPr>
                <w:rFonts w:ascii="Arial" w:hAnsi="Arial" w:cs="Arial"/>
                <w:sz w:val="20"/>
                <w:szCs w:val="20"/>
              </w:rPr>
              <w:br/>
            </w:r>
            <w:r w:rsidRPr="00014A47">
              <w:rPr>
                <w:rFonts w:ascii="Arial" w:hAnsi="Arial" w:cs="Arial"/>
                <w:sz w:val="20"/>
                <w:szCs w:val="20"/>
                <w:u w:val="single"/>
              </w:rPr>
              <w:t>Produkt sugerowany</w:t>
            </w:r>
            <w:r w:rsidRPr="00014A47">
              <w:rPr>
                <w:rFonts w:ascii="Arial" w:hAnsi="Arial" w:cs="Arial"/>
                <w:sz w:val="20"/>
                <w:szCs w:val="20"/>
              </w:rPr>
              <w:t xml:space="preserve">: </w:t>
            </w:r>
            <w:proofErr w:type="spellStart"/>
            <w:r w:rsidRPr="00014A47">
              <w:rPr>
                <w:rFonts w:ascii="Arial" w:hAnsi="Arial" w:cs="Arial"/>
                <w:sz w:val="20"/>
                <w:szCs w:val="20"/>
              </w:rPr>
              <w:t>detector</w:t>
            </w:r>
            <w:proofErr w:type="spellEnd"/>
            <w:r w:rsidRPr="00014A47">
              <w:rPr>
                <w:rFonts w:ascii="Arial" w:hAnsi="Arial" w:cs="Arial"/>
                <w:sz w:val="20"/>
                <w:szCs w:val="20"/>
              </w:rPr>
              <w:t xml:space="preserve"> Bosch GMS 120 Professional </w:t>
            </w:r>
          </w:p>
          <w:p w14:paraId="4F5116BE" w14:textId="671D334D" w:rsidR="00553024" w:rsidRPr="00FC7A6C" w:rsidRDefault="00553024" w:rsidP="00553024">
            <w:pPr>
              <w:rPr>
                <w:rFonts w:ascii="Arial" w:hAnsi="Arial" w:cs="Arial"/>
                <w:bCs/>
                <w:color w:val="000000"/>
                <w:sz w:val="20"/>
                <w:szCs w:val="20"/>
              </w:rPr>
            </w:pPr>
            <w:r w:rsidRPr="00014A47">
              <w:rPr>
                <w:rFonts w:ascii="Arial" w:hAnsi="Arial" w:cs="Arial"/>
                <w:sz w:val="20"/>
                <w:szCs w:val="20"/>
              </w:rPr>
              <w:t>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74E25BA6" w14:textId="43697EC7" w:rsidR="00553024" w:rsidRDefault="00553024"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2AE2ED56" w14:textId="68A0C113" w:rsidR="00553024" w:rsidRDefault="00553024" w:rsidP="00B25CA6">
            <w:pPr>
              <w:jc w:val="center"/>
              <w:rPr>
                <w:rFonts w:ascii="Arial" w:hAnsi="Arial" w:cs="Arial"/>
                <w:iCs/>
                <w:color w:val="000000"/>
                <w:sz w:val="20"/>
                <w:szCs w:val="20"/>
              </w:rPr>
            </w:pPr>
            <w:r>
              <w:rPr>
                <w:rFonts w:ascii="Arial" w:hAnsi="Arial" w:cs="Arial"/>
                <w:iCs/>
                <w:color w:val="000000"/>
                <w:sz w:val="20"/>
                <w:szCs w:val="20"/>
              </w:rPr>
              <w:t>6</w:t>
            </w:r>
          </w:p>
        </w:tc>
        <w:tc>
          <w:tcPr>
            <w:tcW w:w="1195" w:type="dxa"/>
            <w:tcBorders>
              <w:top w:val="single" w:sz="4" w:space="0" w:color="auto"/>
              <w:left w:val="single" w:sz="4" w:space="0" w:color="auto"/>
              <w:bottom w:val="single" w:sz="4" w:space="0" w:color="auto"/>
              <w:right w:val="single" w:sz="4" w:space="0" w:color="auto"/>
            </w:tcBorders>
          </w:tcPr>
          <w:p w14:paraId="5EB7C3CC" w14:textId="77777777" w:rsidR="00553024" w:rsidRPr="0054084A" w:rsidRDefault="00553024" w:rsidP="00B25CA6">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4ADF54DB" w14:textId="77777777" w:rsidR="00553024" w:rsidRPr="0054084A" w:rsidRDefault="00553024"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74C7370A" w14:textId="77777777" w:rsidR="00553024" w:rsidRPr="0054084A" w:rsidRDefault="00553024"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1997608A" w14:textId="77777777" w:rsidR="00553024" w:rsidRPr="0054084A" w:rsidRDefault="00553024" w:rsidP="00B25CA6">
            <w:pPr>
              <w:jc w:val="center"/>
              <w:rPr>
                <w:rFonts w:ascii="Arial" w:hAnsi="Arial" w:cs="Arial"/>
                <w:iCs/>
                <w:color w:val="000000"/>
                <w:sz w:val="20"/>
                <w:szCs w:val="20"/>
              </w:rPr>
            </w:pPr>
          </w:p>
        </w:tc>
      </w:tr>
      <w:tr w:rsidR="00553024" w:rsidRPr="0054084A" w14:paraId="7E360458" w14:textId="77777777" w:rsidTr="00553024">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77D9C5E4" w14:textId="573346A5" w:rsidR="00553024" w:rsidRPr="0054084A" w:rsidRDefault="00553024" w:rsidP="00B25CA6">
            <w:pPr>
              <w:jc w:val="center"/>
              <w:rPr>
                <w:rFonts w:ascii="Arial" w:hAnsi="Arial" w:cs="Arial"/>
                <w:iCs/>
                <w:color w:val="000000"/>
                <w:sz w:val="20"/>
                <w:szCs w:val="20"/>
              </w:rPr>
            </w:pPr>
            <w:r>
              <w:rPr>
                <w:rFonts w:ascii="Arial" w:hAnsi="Arial" w:cs="Arial"/>
                <w:iCs/>
                <w:color w:val="000000"/>
                <w:sz w:val="20"/>
                <w:szCs w:val="20"/>
              </w:rPr>
              <w:t>5.</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7889AE04" w14:textId="4BABD3B5" w:rsidR="00553024" w:rsidRPr="00553024" w:rsidRDefault="00553024" w:rsidP="00B25CA6">
            <w:pPr>
              <w:rPr>
                <w:rFonts w:ascii="Arial" w:hAnsi="Arial" w:cs="Arial"/>
                <w:sz w:val="20"/>
                <w:szCs w:val="20"/>
              </w:rPr>
            </w:pPr>
            <w:r w:rsidRPr="00014A47">
              <w:rPr>
                <w:rFonts w:ascii="Arial" w:hAnsi="Arial" w:cs="Arial"/>
                <w:b/>
                <w:sz w:val="20"/>
                <w:szCs w:val="20"/>
              </w:rPr>
              <w:t xml:space="preserve">TESTER OKABLOWANIA                                                                            </w:t>
            </w:r>
            <w:r w:rsidRPr="00014A47">
              <w:rPr>
                <w:rFonts w:ascii="Arial" w:hAnsi="Arial" w:cs="Arial"/>
                <w:sz w:val="20"/>
                <w:szCs w:val="20"/>
              </w:rPr>
              <w:br/>
              <w:t xml:space="preserve"> Urządzenie do wykrywania </w:t>
            </w:r>
            <w:r w:rsidR="00E25B41" w:rsidRPr="00014A47">
              <w:rPr>
                <w:rFonts w:ascii="Arial" w:hAnsi="Arial" w:cs="Arial"/>
                <w:sz w:val="20"/>
                <w:szCs w:val="20"/>
              </w:rPr>
              <w:t>uszkodzeń przerw</w:t>
            </w:r>
            <w:r w:rsidRPr="00014A47">
              <w:rPr>
                <w:rFonts w:ascii="Arial" w:hAnsi="Arial" w:cs="Arial"/>
                <w:sz w:val="20"/>
                <w:szCs w:val="20"/>
              </w:rPr>
              <w:t>, zwarć, par rozdzielonych, par skrzyżowanych, par odwróconych. Do pomiaru odległości do uszkodzenia - Praca w aktywnej sieci. Generator tonowy: ton cyfrowy (500 KHz).</w:t>
            </w:r>
            <w:r w:rsidRPr="00014A47">
              <w:rPr>
                <w:rFonts w:ascii="Arial" w:hAnsi="Arial" w:cs="Arial"/>
                <w:sz w:val="20"/>
                <w:szCs w:val="20"/>
              </w:rPr>
              <w:br/>
            </w:r>
            <w:r w:rsidR="00E25B41" w:rsidRPr="00014A47">
              <w:rPr>
                <w:rFonts w:ascii="Arial" w:hAnsi="Arial" w:cs="Arial"/>
                <w:sz w:val="20"/>
                <w:szCs w:val="20"/>
              </w:rPr>
              <w:t>Wyświetlacz LCD</w:t>
            </w:r>
            <w:r w:rsidRPr="00014A47">
              <w:rPr>
                <w:rFonts w:ascii="Arial" w:hAnsi="Arial" w:cs="Arial"/>
                <w:sz w:val="20"/>
                <w:szCs w:val="20"/>
              </w:rPr>
              <w:t xml:space="preserve">: monochromatyczny.                              </w:t>
            </w:r>
            <w:r w:rsidRPr="00014A47">
              <w:rPr>
                <w:rFonts w:ascii="Arial" w:hAnsi="Arial" w:cs="Arial"/>
                <w:sz w:val="20"/>
                <w:szCs w:val="20"/>
              </w:rPr>
              <w:br/>
              <w:t xml:space="preserve"> Rodzaj testowanego </w:t>
            </w:r>
            <w:r w:rsidR="00E25B41" w:rsidRPr="00014A47">
              <w:rPr>
                <w:rFonts w:ascii="Arial" w:hAnsi="Arial" w:cs="Arial"/>
                <w:sz w:val="20"/>
                <w:szCs w:val="20"/>
              </w:rPr>
              <w:t>okablowania UTP</w:t>
            </w:r>
            <w:r w:rsidRPr="00014A47">
              <w:rPr>
                <w:rFonts w:ascii="Arial" w:hAnsi="Arial" w:cs="Arial"/>
                <w:sz w:val="20"/>
                <w:szCs w:val="20"/>
              </w:rPr>
              <w:t>, FTP, SSTP, koncentryczne 75Ω/50Ω/93Ω.</w:t>
            </w:r>
            <w:r w:rsidRPr="00014A47">
              <w:rPr>
                <w:rFonts w:ascii="Arial" w:hAnsi="Arial" w:cs="Arial"/>
                <w:sz w:val="20"/>
                <w:szCs w:val="20"/>
              </w:rPr>
              <w:br/>
            </w:r>
            <w:r w:rsidR="00E25B41" w:rsidRPr="00014A47">
              <w:rPr>
                <w:rFonts w:ascii="Arial" w:hAnsi="Arial" w:cs="Arial"/>
                <w:sz w:val="20"/>
                <w:szCs w:val="20"/>
              </w:rPr>
              <w:t>Złącza RJ</w:t>
            </w:r>
            <w:r w:rsidRPr="00014A47">
              <w:rPr>
                <w:rFonts w:ascii="Arial" w:hAnsi="Arial" w:cs="Arial"/>
                <w:sz w:val="20"/>
                <w:szCs w:val="20"/>
              </w:rPr>
              <w:t>-</w:t>
            </w:r>
            <w:r w:rsidR="00E25B41" w:rsidRPr="00014A47">
              <w:rPr>
                <w:rFonts w:ascii="Arial" w:hAnsi="Arial" w:cs="Arial"/>
                <w:sz w:val="20"/>
                <w:szCs w:val="20"/>
              </w:rPr>
              <w:t>11, RJ</w:t>
            </w:r>
            <w:r w:rsidRPr="00014A47">
              <w:rPr>
                <w:rFonts w:ascii="Arial" w:hAnsi="Arial" w:cs="Arial"/>
                <w:sz w:val="20"/>
                <w:szCs w:val="20"/>
              </w:rPr>
              <w:t>-</w:t>
            </w:r>
            <w:r w:rsidR="00E25B41" w:rsidRPr="00014A47">
              <w:rPr>
                <w:rFonts w:ascii="Arial" w:hAnsi="Arial" w:cs="Arial"/>
                <w:sz w:val="20"/>
                <w:szCs w:val="20"/>
              </w:rPr>
              <w:t>45, F.</w:t>
            </w:r>
            <w:r w:rsidRPr="00014A47">
              <w:rPr>
                <w:rFonts w:ascii="Arial" w:hAnsi="Arial" w:cs="Arial"/>
                <w:sz w:val="20"/>
                <w:szCs w:val="20"/>
              </w:rPr>
              <w:t xml:space="preserve"> Pomiar długości </w:t>
            </w:r>
            <w:r w:rsidR="00E25B41" w:rsidRPr="00014A47">
              <w:rPr>
                <w:rFonts w:ascii="Arial" w:hAnsi="Arial" w:cs="Arial"/>
                <w:sz w:val="20"/>
                <w:szCs w:val="20"/>
              </w:rPr>
              <w:t>okablowania 460</w:t>
            </w:r>
            <w:r w:rsidRPr="00014A47">
              <w:rPr>
                <w:rFonts w:ascii="Arial" w:hAnsi="Arial" w:cs="Arial"/>
                <w:sz w:val="20"/>
                <w:szCs w:val="20"/>
              </w:rPr>
              <w:t xml:space="preserve">,0 m (1500 stóp) z rozdzielczością 0,3m.  Test mapy połączeń: zgodny z TIA-568A/B. Identyfikacja podłączonego </w:t>
            </w:r>
            <w:r w:rsidR="00E25B41" w:rsidRPr="00014A47">
              <w:rPr>
                <w:rFonts w:ascii="Arial" w:hAnsi="Arial" w:cs="Arial"/>
                <w:sz w:val="20"/>
                <w:szCs w:val="20"/>
              </w:rPr>
              <w:t xml:space="preserve">urządzenia: </w:t>
            </w:r>
            <w:proofErr w:type="spellStart"/>
            <w:r w:rsidR="00E25B41" w:rsidRPr="00014A47">
              <w:rPr>
                <w:rFonts w:ascii="Arial" w:hAnsi="Arial" w:cs="Arial"/>
                <w:sz w:val="20"/>
                <w:szCs w:val="20"/>
              </w:rPr>
              <w:t>switch</w:t>
            </w:r>
            <w:proofErr w:type="spellEnd"/>
            <w:r w:rsidRPr="00014A47">
              <w:rPr>
                <w:rFonts w:ascii="Arial" w:hAnsi="Arial" w:cs="Arial"/>
                <w:sz w:val="20"/>
                <w:szCs w:val="20"/>
              </w:rPr>
              <w:t xml:space="preserve">, urządzenie POTS, terminator. Identyfikacja prędkości </w:t>
            </w:r>
            <w:r w:rsidR="00E25B41" w:rsidRPr="00014A47">
              <w:rPr>
                <w:rFonts w:ascii="Arial" w:hAnsi="Arial" w:cs="Arial"/>
                <w:sz w:val="20"/>
                <w:szCs w:val="20"/>
              </w:rPr>
              <w:t>transmisji: 10</w:t>
            </w:r>
            <w:r w:rsidRPr="00014A47">
              <w:rPr>
                <w:rFonts w:ascii="Arial" w:hAnsi="Arial" w:cs="Arial"/>
                <w:sz w:val="20"/>
                <w:szCs w:val="20"/>
              </w:rPr>
              <w:t xml:space="preserve">Mbps/100 </w:t>
            </w:r>
            <w:proofErr w:type="spellStart"/>
            <w:r w:rsidRPr="00014A47">
              <w:rPr>
                <w:rFonts w:ascii="Arial" w:hAnsi="Arial" w:cs="Arial"/>
                <w:sz w:val="20"/>
                <w:szCs w:val="20"/>
              </w:rPr>
              <w:t>Mbps</w:t>
            </w:r>
            <w:proofErr w:type="spellEnd"/>
            <w:r w:rsidRPr="00014A47">
              <w:rPr>
                <w:rFonts w:ascii="Arial" w:hAnsi="Arial" w:cs="Arial"/>
                <w:sz w:val="20"/>
                <w:szCs w:val="20"/>
              </w:rPr>
              <w:t xml:space="preserve">/1000 </w:t>
            </w:r>
            <w:proofErr w:type="spellStart"/>
            <w:r w:rsidRPr="00014A47">
              <w:rPr>
                <w:rFonts w:ascii="Arial" w:hAnsi="Arial" w:cs="Arial"/>
                <w:sz w:val="20"/>
                <w:szCs w:val="20"/>
              </w:rPr>
              <w:t>Mbps</w:t>
            </w:r>
            <w:proofErr w:type="spellEnd"/>
            <w:r w:rsidRPr="00014A47">
              <w:rPr>
                <w:rFonts w:ascii="Arial" w:hAnsi="Arial" w:cs="Arial"/>
                <w:sz w:val="20"/>
                <w:szCs w:val="20"/>
              </w:rPr>
              <w:t>.</w:t>
            </w:r>
            <w:r w:rsidRPr="00014A47">
              <w:rPr>
                <w:rFonts w:ascii="Arial" w:hAnsi="Arial" w:cs="Arial"/>
                <w:sz w:val="20"/>
                <w:szCs w:val="20"/>
              </w:rPr>
              <w:br/>
            </w:r>
            <w:r w:rsidRPr="00014A47">
              <w:rPr>
                <w:rFonts w:ascii="Arial" w:hAnsi="Arial" w:cs="Arial"/>
                <w:sz w:val="20"/>
                <w:szCs w:val="20"/>
                <w:u w:val="single"/>
              </w:rPr>
              <w:t>Produkt sugerowany:</w:t>
            </w:r>
            <w:r w:rsidRPr="00014A47">
              <w:rPr>
                <w:rFonts w:ascii="Arial" w:hAnsi="Arial" w:cs="Arial"/>
                <w:sz w:val="20"/>
                <w:szCs w:val="20"/>
              </w:rPr>
              <w:t xml:space="preserve"> Tester okablowania MicroScanner2 Pro Kit (</w:t>
            </w:r>
            <w:proofErr w:type="spellStart"/>
            <w:r w:rsidRPr="00014A47">
              <w:rPr>
                <w:rFonts w:ascii="Arial" w:hAnsi="Arial" w:cs="Arial"/>
                <w:sz w:val="20"/>
                <w:szCs w:val="20"/>
              </w:rPr>
              <w:t>Fluke</w:t>
            </w:r>
            <w:proofErr w:type="spellEnd"/>
            <w:r w:rsidRPr="00014A47">
              <w:rPr>
                <w:rFonts w:ascii="Arial" w:hAnsi="Arial" w:cs="Arial"/>
                <w:sz w:val="20"/>
                <w:szCs w:val="20"/>
              </w:rPr>
              <w:t xml:space="preserve"> Networks MS2-KIT) 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54E5C8C3" w14:textId="5BE57AA9" w:rsidR="00553024" w:rsidRDefault="00553024"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0E53BDAE" w14:textId="49B53A74" w:rsidR="00553024" w:rsidRDefault="00553024" w:rsidP="00B25CA6">
            <w:pPr>
              <w:jc w:val="center"/>
              <w:rPr>
                <w:rFonts w:ascii="Arial" w:hAnsi="Arial" w:cs="Arial"/>
                <w:iCs/>
                <w:color w:val="000000"/>
                <w:sz w:val="20"/>
                <w:szCs w:val="20"/>
              </w:rPr>
            </w:pPr>
            <w:r>
              <w:rPr>
                <w:rFonts w:ascii="Arial" w:hAnsi="Arial" w:cs="Arial"/>
                <w:iCs/>
                <w:color w:val="000000"/>
                <w:sz w:val="20"/>
                <w:szCs w:val="20"/>
              </w:rPr>
              <w:t>11</w:t>
            </w:r>
          </w:p>
        </w:tc>
        <w:tc>
          <w:tcPr>
            <w:tcW w:w="1195" w:type="dxa"/>
            <w:tcBorders>
              <w:top w:val="single" w:sz="4" w:space="0" w:color="auto"/>
              <w:left w:val="single" w:sz="4" w:space="0" w:color="auto"/>
              <w:bottom w:val="single" w:sz="4" w:space="0" w:color="auto"/>
              <w:right w:val="single" w:sz="4" w:space="0" w:color="auto"/>
            </w:tcBorders>
          </w:tcPr>
          <w:p w14:paraId="3DA071B6" w14:textId="77777777" w:rsidR="00553024" w:rsidRPr="0054084A" w:rsidRDefault="00553024" w:rsidP="00B25CA6">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4F37211E" w14:textId="77777777" w:rsidR="00553024" w:rsidRPr="0054084A" w:rsidRDefault="00553024"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10FE591D" w14:textId="77777777" w:rsidR="00553024" w:rsidRPr="0054084A" w:rsidRDefault="00553024"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08AD5F84" w14:textId="77777777" w:rsidR="00553024" w:rsidRPr="0054084A" w:rsidRDefault="00553024" w:rsidP="00B25CA6">
            <w:pPr>
              <w:jc w:val="center"/>
              <w:rPr>
                <w:rFonts w:ascii="Arial" w:hAnsi="Arial" w:cs="Arial"/>
                <w:iCs/>
                <w:color w:val="000000"/>
                <w:sz w:val="20"/>
                <w:szCs w:val="20"/>
              </w:rPr>
            </w:pPr>
          </w:p>
        </w:tc>
      </w:tr>
      <w:tr w:rsidR="00553024" w:rsidRPr="0054084A" w14:paraId="438BEDAD" w14:textId="77777777" w:rsidTr="00553024">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3599E3A9" w14:textId="53B3766C" w:rsidR="00553024" w:rsidRPr="0054084A" w:rsidRDefault="00553024" w:rsidP="00553024">
            <w:pPr>
              <w:jc w:val="center"/>
              <w:rPr>
                <w:rFonts w:ascii="Arial" w:hAnsi="Arial" w:cs="Arial"/>
                <w:iCs/>
                <w:color w:val="000000"/>
                <w:sz w:val="20"/>
                <w:szCs w:val="20"/>
              </w:rPr>
            </w:pPr>
            <w:r>
              <w:rPr>
                <w:rFonts w:ascii="Arial" w:hAnsi="Arial" w:cs="Arial"/>
                <w:iCs/>
                <w:color w:val="000000"/>
                <w:sz w:val="20"/>
                <w:szCs w:val="20"/>
              </w:rPr>
              <w:lastRenderedPageBreak/>
              <w:t>6.</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1F8D6C21" w14:textId="59251C91" w:rsidR="00553024" w:rsidRDefault="00553024" w:rsidP="00553024">
            <w:pPr>
              <w:rPr>
                <w:rFonts w:ascii="Arial" w:hAnsi="Arial" w:cs="Arial"/>
                <w:sz w:val="20"/>
                <w:szCs w:val="20"/>
              </w:rPr>
            </w:pPr>
            <w:r w:rsidRPr="00B2474E">
              <w:rPr>
                <w:rFonts w:ascii="Arial" w:hAnsi="Arial" w:cs="Arial"/>
                <w:b/>
                <w:sz w:val="20"/>
                <w:szCs w:val="20"/>
              </w:rPr>
              <w:t>LOKALIZATOR USZKODZEŃ ŚWIATŁOWODÓW O MOCY 30MW O</w:t>
            </w:r>
            <w:r>
              <w:rPr>
                <w:rFonts w:ascii="Arial" w:hAnsi="Arial" w:cs="Arial"/>
                <w:b/>
                <w:sz w:val="20"/>
                <w:szCs w:val="20"/>
              </w:rPr>
              <w:t> </w:t>
            </w:r>
            <w:r w:rsidRPr="00B2474E">
              <w:rPr>
                <w:rFonts w:ascii="Arial" w:hAnsi="Arial" w:cs="Arial"/>
                <w:b/>
                <w:sz w:val="20"/>
                <w:szCs w:val="20"/>
              </w:rPr>
              <w:t xml:space="preserve">ZASIĘGU </w:t>
            </w:r>
            <w:r>
              <w:rPr>
                <w:rFonts w:ascii="Arial" w:hAnsi="Arial" w:cs="Arial"/>
                <w:b/>
                <w:sz w:val="20"/>
                <w:szCs w:val="20"/>
              </w:rPr>
              <w:t>PRACY OK. 15-17 KM</w:t>
            </w:r>
            <w:r w:rsidRPr="00014A47">
              <w:rPr>
                <w:rFonts w:ascii="Arial" w:hAnsi="Arial" w:cs="Arial"/>
                <w:sz w:val="20"/>
                <w:szCs w:val="20"/>
              </w:rPr>
              <w:br/>
              <w:t xml:space="preserve">Wizualny lokalizator uszkodzeń generuje światło o długości fali 650 nm. </w:t>
            </w:r>
            <w:r>
              <w:rPr>
                <w:rFonts w:ascii="Arial" w:hAnsi="Arial" w:cs="Arial"/>
                <w:sz w:val="20"/>
                <w:szCs w:val="20"/>
              </w:rPr>
              <w:t xml:space="preserve"> </w:t>
            </w:r>
          </w:p>
          <w:p w14:paraId="0F79E2BE" w14:textId="77777777" w:rsidR="00553024" w:rsidRDefault="00553024" w:rsidP="00553024">
            <w:pPr>
              <w:rPr>
                <w:rFonts w:ascii="Arial" w:hAnsi="Arial" w:cs="Arial"/>
                <w:sz w:val="20"/>
                <w:szCs w:val="20"/>
              </w:rPr>
            </w:pPr>
            <w:r>
              <w:rPr>
                <w:rFonts w:ascii="Arial" w:hAnsi="Arial" w:cs="Arial"/>
                <w:sz w:val="20"/>
                <w:szCs w:val="20"/>
              </w:rPr>
              <w:t xml:space="preserve">Moc 30mW zapewnia zasięg pracy ok. 15-17 km. </w:t>
            </w:r>
          </w:p>
          <w:p w14:paraId="51FC41B4" w14:textId="77777777" w:rsidR="00553024" w:rsidRDefault="00553024" w:rsidP="00553024">
            <w:pPr>
              <w:rPr>
                <w:rFonts w:ascii="Arial" w:hAnsi="Arial" w:cs="Arial"/>
                <w:sz w:val="20"/>
                <w:szCs w:val="20"/>
              </w:rPr>
            </w:pPr>
            <w:r>
              <w:rPr>
                <w:rFonts w:ascii="Arial" w:hAnsi="Arial" w:cs="Arial"/>
                <w:sz w:val="20"/>
                <w:szCs w:val="20"/>
              </w:rPr>
              <w:t xml:space="preserve">Wyposażony w uniwersalne złącze, pozwalające na podłączenie do wszystkich złączy optycznych o rozmiarze 2,5 mm (SC, ST, FC, E2000). </w:t>
            </w:r>
          </w:p>
          <w:p w14:paraId="55717673" w14:textId="77777777" w:rsidR="00553024" w:rsidRDefault="00553024" w:rsidP="00553024">
            <w:pPr>
              <w:rPr>
                <w:rFonts w:ascii="Arial" w:hAnsi="Arial" w:cs="Arial"/>
                <w:sz w:val="20"/>
                <w:szCs w:val="20"/>
              </w:rPr>
            </w:pPr>
            <w:r>
              <w:rPr>
                <w:rFonts w:ascii="Arial" w:hAnsi="Arial" w:cs="Arial"/>
                <w:sz w:val="20"/>
                <w:szCs w:val="20"/>
              </w:rPr>
              <w:t xml:space="preserve">Lokalizator może być stosowany zarówno z kablami </w:t>
            </w:r>
            <w:proofErr w:type="spellStart"/>
            <w:r>
              <w:rPr>
                <w:rFonts w:ascii="Arial" w:hAnsi="Arial" w:cs="Arial"/>
                <w:sz w:val="20"/>
                <w:szCs w:val="20"/>
              </w:rPr>
              <w:t>jednomodowymi</w:t>
            </w:r>
            <w:proofErr w:type="spellEnd"/>
            <w:r>
              <w:rPr>
                <w:rFonts w:ascii="Arial" w:hAnsi="Arial" w:cs="Arial"/>
                <w:sz w:val="20"/>
                <w:szCs w:val="20"/>
              </w:rPr>
              <w:t xml:space="preserve"> jak</w:t>
            </w:r>
            <w:r>
              <w:rPr>
                <w:rFonts w:ascii="Arial" w:hAnsi="Arial" w:cs="Arial"/>
                <w:sz w:val="20"/>
                <w:szCs w:val="20"/>
              </w:rPr>
              <w:br/>
              <w:t>i wielomodowymi.</w:t>
            </w:r>
          </w:p>
          <w:p w14:paraId="6BBF9AF1" w14:textId="16E68190" w:rsidR="00553024" w:rsidRPr="00553024" w:rsidRDefault="00553024" w:rsidP="00553024">
            <w:pPr>
              <w:rPr>
                <w:rFonts w:ascii="Arial" w:hAnsi="Arial" w:cs="Arial"/>
                <w:sz w:val="20"/>
                <w:szCs w:val="20"/>
              </w:rPr>
            </w:pPr>
            <w:r w:rsidRPr="00014A47">
              <w:rPr>
                <w:rFonts w:ascii="Arial" w:hAnsi="Arial" w:cs="Arial"/>
                <w:sz w:val="20"/>
                <w:szCs w:val="20"/>
              </w:rPr>
              <w:t>Jest idealnym narzędziem do diagnostyki toru optycznego oraz przy montażu złączy i spawów. Umożliwia na bieżąco ocenić wizualnie jakość wykonanego połączenia oraz wykorzystywany jest do szybkiego i</w:t>
            </w:r>
            <w:r w:rsidR="00E25B41">
              <w:rPr>
                <w:rFonts w:ascii="Arial" w:hAnsi="Arial" w:cs="Arial"/>
                <w:sz w:val="20"/>
                <w:szCs w:val="20"/>
              </w:rPr>
              <w:t> </w:t>
            </w:r>
            <w:r w:rsidRPr="00014A47">
              <w:rPr>
                <w:rFonts w:ascii="Arial" w:hAnsi="Arial" w:cs="Arial"/>
                <w:sz w:val="20"/>
                <w:szCs w:val="20"/>
              </w:rPr>
              <w:t>dokładnego określenia miejsca uszkodzenia włókien światłowodowych.</w:t>
            </w:r>
            <w:r w:rsidRPr="00014A47">
              <w:rPr>
                <w:rFonts w:ascii="Arial" w:hAnsi="Arial" w:cs="Arial"/>
                <w:sz w:val="20"/>
                <w:szCs w:val="20"/>
              </w:rPr>
              <w:br/>
            </w:r>
            <w:r w:rsidRPr="00B2474E">
              <w:rPr>
                <w:rFonts w:ascii="Arial" w:hAnsi="Arial" w:cs="Arial"/>
                <w:sz w:val="20"/>
                <w:szCs w:val="20"/>
                <w:u w:val="single"/>
              </w:rPr>
              <w:t>Produkt sugerowany:</w:t>
            </w:r>
            <w:r w:rsidRPr="00014A47">
              <w:rPr>
                <w:rFonts w:ascii="Arial" w:hAnsi="Arial" w:cs="Arial"/>
                <w:sz w:val="20"/>
                <w:szCs w:val="20"/>
              </w:rPr>
              <w:t xml:space="preserve"> Lokalizator uszkodzeń światłowodów </w:t>
            </w:r>
            <w:proofErr w:type="spellStart"/>
            <w:r w:rsidRPr="00014A47">
              <w:rPr>
                <w:rFonts w:ascii="Arial" w:hAnsi="Arial" w:cs="Arial"/>
                <w:sz w:val="20"/>
                <w:szCs w:val="20"/>
              </w:rPr>
              <w:t>TriBrer</w:t>
            </w:r>
            <w:proofErr w:type="spellEnd"/>
            <w:r w:rsidRPr="00014A47">
              <w:rPr>
                <w:rFonts w:ascii="Arial" w:hAnsi="Arial" w:cs="Arial"/>
                <w:sz w:val="20"/>
                <w:szCs w:val="20"/>
              </w:rPr>
              <w:t xml:space="preserve"> BML205-30   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30A7F382" w14:textId="10C7ADC9" w:rsidR="00553024" w:rsidRDefault="00553024" w:rsidP="00553024">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363581B1" w14:textId="413AA559" w:rsidR="00553024" w:rsidRDefault="00553024" w:rsidP="00553024">
            <w:pPr>
              <w:jc w:val="center"/>
              <w:rPr>
                <w:rFonts w:ascii="Arial" w:hAnsi="Arial" w:cs="Arial"/>
                <w:iCs/>
                <w:color w:val="000000"/>
                <w:sz w:val="20"/>
                <w:szCs w:val="20"/>
              </w:rPr>
            </w:pPr>
            <w:r>
              <w:rPr>
                <w:rFonts w:ascii="Arial" w:hAnsi="Arial" w:cs="Arial"/>
                <w:iCs/>
                <w:color w:val="000000"/>
                <w:sz w:val="20"/>
                <w:szCs w:val="20"/>
              </w:rPr>
              <w:t>3</w:t>
            </w:r>
          </w:p>
        </w:tc>
        <w:tc>
          <w:tcPr>
            <w:tcW w:w="1195" w:type="dxa"/>
            <w:tcBorders>
              <w:top w:val="single" w:sz="4" w:space="0" w:color="auto"/>
              <w:left w:val="single" w:sz="4" w:space="0" w:color="auto"/>
              <w:bottom w:val="single" w:sz="4" w:space="0" w:color="auto"/>
              <w:right w:val="single" w:sz="4" w:space="0" w:color="auto"/>
            </w:tcBorders>
          </w:tcPr>
          <w:p w14:paraId="3DBD375F" w14:textId="77777777" w:rsidR="00553024" w:rsidRPr="0054084A" w:rsidRDefault="00553024" w:rsidP="00553024">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1F0209B6" w14:textId="77777777" w:rsidR="00553024" w:rsidRPr="0054084A" w:rsidRDefault="00553024" w:rsidP="00553024">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2C3B488F" w14:textId="77777777" w:rsidR="00553024" w:rsidRPr="0054084A" w:rsidRDefault="00553024" w:rsidP="00553024">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795B6DB0" w14:textId="77777777" w:rsidR="00553024" w:rsidRPr="0054084A" w:rsidRDefault="00553024" w:rsidP="00553024">
            <w:pPr>
              <w:jc w:val="center"/>
              <w:rPr>
                <w:rFonts w:ascii="Arial" w:hAnsi="Arial" w:cs="Arial"/>
                <w:iCs/>
                <w:color w:val="000000"/>
                <w:sz w:val="20"/>
                <w:szCs w:val="20"/>
              </w:rPr>
            </w:pPr>
          </w:p>
        </w:tc>
      </w:tr>
      <w:tr w:rsidR="00553024" w:rsidRPr="0054084A" w14:paraId="769D8C17" w14:textId="77777777" w:rsidTr="00553024">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4E7D63FE" w14:textId="274AF1B9" w:rsidR="00553024" w:rsidRPr="0054084A" w:rsidRDefault="00553024" w:rsidP="00553024">
            <w:pPr>
              <w:jc w:val="center"/>
              <w:rPr>
                <w:rFonts w:ascii="Arial" w:hAnsi="Arial" w:cs="Arial"/>
                <w:iCs/>
                <w:color w:val="000000"/>
                <w:sz w:val="20"/>
                <w:szCs w:val="20"/>
              </w:rPr>
            </w:pPr>
            <w:r>
              <w:rPr>
                <w:rFonts w:ascii="Arial" w:hAnsi="Arial" w:cs="Arial"/>
                <w:iCs/>
                <w:color w:val="000000"/>
                <w:sz w:val="20"/>
                <w:szCs w:val="20"/>
              </w:rPr>
              <w:t>7.</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7B4E4CDE" w14:textId="5C53A8CD" w:rsidR="00553024" w:rsidRDefault="00553024" w:rsidP="00553024">
            <w:pPr>
              <w:rPr>
                <w:rFonts w:ascii="Arial" w:hAnsi="Arial" w:cs="Arial"/>
                <w:sz w:val="20"/>
                <w:szCs w:val="20"/>
              </w:rPr>
            </w:pPr>
            <w:r w:rsidRPr="00B2474E">
              <w:rPr>
                <w:rFonts w:ascii="Arial" w:hAnsi="Arial" w:cs="Arial"/>
                <w:b/>
                <w:sz w:val="20"/>
                <w:szCs w:val="20"/>
              </w:rPr>
              <w:t>LOKALIZATOR PAR PRZEWODÓW</w:t>
            </w:r>
            <w:r w:rsidRPr="00014A47">
              <w:rPr>
                <w:rFonts w:ascii="Arial" w:hAnsi="Arial" w:cs="Arial"/>
                <w:sz w:val="20"/>
                <w:szCs w:val="20"/>
              </w:rPr>
              <w:br/>
              <w:t>Lokalizator/Identyfikator par kablowych.</w:t>
            </w:r>
            <w:r w:rsidRPr="00014A47">
              <w:rPr>
                <w:rFonts w:ascii="Arial" w:hAnsi="Arial" w:cs="Arial"/>
                <w:sz w:val="20"/>
                <w:szCs w:val="20"/>
              </w:rPr>
              <w:br/>
              <w:t>Narzędzie jest wykorzystywane do identyfikacji przewodów i par kablowych, zwłaszcza w instalacjach komunikacyjnych i elektrycznych, sieciach LAN, oraz innych systemach komunikacyjnych i elektrycznych.</w:t>
            </w:r>
            <w:r w:rsidRPr="00014A47">
              <w:rPr>
                <w:rFonts w:ascii="Arial" w:hAnsi="Arial" w:cs="Arial"/>
                <w:sz w:val="20"/>
                <w:szCs w:val="20"/>
              </w:rPr>
              <w:br/>
              <w:t>Cechy urządzenia:</w:t>
            </w:r>
            <w:r w:rsidRPr="00014A47">
              <w:rPr>
                <w:rFonts w:ascii="Arial" w:hAnsi="Arial" w:cs="Arial"/>
                <w:sz w:val="20"/>
                <w:szCs w:val="20"/>
              </w:rPr>
              <w:br/>
              <w:t>- LED oświetlająca,</w:t>
            </w:r>
            <w:r w:rsidRPr="00014A47">
              <w:rPr>
                <w:rFonts w:ascii="Arial" w:hAnsi="Arial" w:cs="Arial"/>
                <w:sz w:val="20"/>
                <w:szCs w:val="20"/>
              </w:rPr>
              <w:br/>
              <w:t>- akustyczna i optyczna sygnalizacja zwarcia,</w:t>
            </w:r>
            <w:r w:rsidRPr="00014A47">
              <w:rPr>
                <w:rFonts w:ascii="Arial" w:hAnsi="Arial" w:cs="Arial"/>
                <w:sz w:val="20"/>
                <w:szCs w:val="20"/>
              </w:rPr>
              <w:br/>
              <w:t>- testowanie polaryzacji linii,</w:t>
            </w:r>
            <w:r w:rsidRPr="00014A47">
              <w:rPr>
                <w:rFonts w:ascii="Arial" w:hAnsi="Arial" w:cs="Arial"/>
                <w:sz w:val="20"/>
                <w:szCs w:val="20"/>
              </w:rPr>
              <w:br/>
              <w:t>- regulacja wzmocnienia,</w:t>
            </w:r>
            <w:r w:rsidRPr="00014A47">
              <w:rPr>
                <w:rFonts w:ascii="Arial" w:hAnsi="Arial" w:cs="Arial"/>
                <w:sz w:val="20"/>
                <w:szCs w:val="20"/>
              </w:rPr>
              <w:br/>
              <w:t>- gniazdo do podłączenia słuchawki,</w:t>
            </w:r>
          </w:p>
          <w:p w14:paraId="3B71DDE4" w14:textId="33AD3F8A" w:rsidR="00553024" w:rsidRPr="00553024" w:rsidRDefault="00553024" w:rsidP="00553024">
            <w:pPr>
              <w:rPr>
                <w:rFonts w:ascii="Arial" w:hAnsi="Arial" w:cs="Arial"/>
                <w:sz w:val="20"/>
                <w:szCs w:val="20"/>
              </w:rPr>
            </w:pPr>
            <w:r>
              <w:rPr>
                <w:rFonts w:ascii="Arial" w:hAnsi="Arial" w:cs="Arial"/>
                <w:sz w:val="20"/>
                <w:szCs w:val="20"/>
              </w:rPr>
              <w:t>- napięcie robocze 9 V/DC,</w:t>
            </w:r>
            <w:r w:rsidRPr="00014A47">
              <w:rPr>
                <w:rFonts w:ascii="Arial" w:hAnsi="Arial" w:cs="Arial"/>
                <w:sz w:val="20"/>
                <w:szCs w:val="20"/>
              </w:rPr>
              <w:br/>
            </w:r>
            <w:r w:rsidRPr="00B2474E">
              <w:rPr>
                <w:rFonts w:ascii="Arial" w:hAnsi="Arial" w:cs="Arial"/>
                <w:sz w:val="20"/>
                <w:szCs w:val="20"/>
                <w:u w:val="single"/>
              </w:rPr>
              <w:t>Produkt sugerowany:</w:t>
            </w:r>
            <w:r w:rsidRPr="00014A47">
              <w:rPr>
                <w:rFonts w:ascii="Arial" w:hAnsi="Arial" w:cs="Arial"/>
                <w:sz w:val="20"/>
                <w:szCs w:val="20"/>
              </w:rPr>
              <w:t xml:space="preserve"> Identyfikator par kablowych TEMPO Communications 701K-G-BOX lub produkt równoważny spełniający powyższe warunki. </w:t>
            </w:r>
          </w:p>
        </w:tc>
        <w:tc>
          <w:tcPr>
            <w:tcW w:w="511" w:type="dxa"/>
            <w:tcBorders>
              <w:top w:val="single" w:sz="4" w:space="0" w:color="auto"/>
              <w:left w:val="single" w:sz="4" w:space="0" w:color="auto"/>
              <w:bottom w:val="single" w:sz="4" w:space="0" w:color="auto"/>
              <w:right w:val="single" w:sz="4" w:space="0" w:color="auto"/>
            </w:tcBorders>
            <w:vAlign w:val="center"/>
          </w:tcPr>
          <w:p w14:paraId="1A5A4CC5" w14:textId="4405EF5D" w:rsidR="00553024" w:rsidRDefault="00553024" w:rsidP="00553024">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153FEC59" w14:textId="27BBEA93" w:rsidR="00553024" w:rsidRDefault="00553024" w:rsidP="00553024">
            <w:pPr>
              <w:jc w:val="center"/>
              <w:rPr>
                <w:rFonts w:ascii="Arial" w:hAnsi="Arial" w:cs="Arial"/>
                <w:iCs/>
                <w:color w:val="000000"/>
                <w:sz w:val="20"/>
                <w:szCs w:val="20"/>
              </w:rPr>
            </w:pPr>
            <w:r>
              <w:rPr>
                <w:rFonts w:ascii="Arial" w:hAnsi="Arial" w:cs="Arial"/>
                <w:iCs/>
                <w:color w:val="000000"/>
                <w:sz w:val="20"/>
                <w:szCs w:val="20"/>
              </w:rPr>
              <w:t>5</w:t>
            </w:r>
          </w:p>
        </w:tc>
        <w:tc>
          <w:tcPr>
            <w:tcW w:w="1195" w:type="dxa"/>
            <w:tcBorders>
              <w:top w:val="single" w:sz="4" w:space="0" w:color="auto"/>
              <w:left w:val="single" w:sz="4" w:space="0" w:color="auto"/>
              <w:bottom w:val="single" w:sz="4" w:space="0" w:color="auto"/>
              <w:right w:val="single" w:sz="4" w:space="0" w:color="auto"/>
            </w:tcBorders>
          </w:tcPr>
          <w:p w14:paraId="505AD072" w14:textId="77777777" w:rsidR="00553024" w:rsidRPr="0054084A" w:rsidRDefault="00553024" w:rsidP="00553024">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46FB9582" w14:textId="77777777" w:rsidR="00553024" w:rsidRPr="0054084A" w:rsidRDefault="00553024" w:rsidP="00553024">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3CA36BE0" w14:textId="77777777" w:rsidR="00553024" w:rsidRPr="0054084A" w:rsidRDefault="00553024" w:rsidP="00553024">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646E4D6F" w14:textId="77777777" w:rsidR="00553024" w:rsidRPr="0054084A" w:rsidRDefault="00553024" w:rsidP="00553024">
            <w:pPr>
              <w:jc w:val="center"/>
              <w:rPr>
                <w:rFonts w:ascii="Arial" w:hAnsi="Arial" w:cs="Arial"/>
                <w:iCs/>
                <w:color w:val="000000"/>
                <w:sz w:val="20"/>
                <w:szCs w:val="20"/>
              </w:rPr>
            </w:pPr>
          </w:p>
        </w:tc>
      </w:tr>
      <w:tr w:rsidR="00553024" w:rsidRPr="0054084A" w14:paraId="49128A42" w14:textId="77777777" w:rsidTr="00553024">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61FF3491" w14:textId="6E24B8B8" w:rsidR="00553024" w:rsidRPr="0054084A" w:rsidRDefault="00553024" w:rsidP="00553024">
            <w:pPr>
              <w:jc w:val="center"/>
              <w:rPr>
                <w:rFonts w:ascii="Arial" w:hAnsi="Arial" w:cs="Arial"/>
                <w:iCs/>
                <w:color w:val="000000"/>
                <w:sz w:val="20"/>
                <w:szCs w:val="20"/>
              </w:rPr>
            </w:pPr>
            <w:r>
              <w:rPr>
                <w:rFonts w:ascii="Arial" w:hAnsi="Arial" w:cs="Arial"/>
                <w:iCs/>
                <w:color w:val="000000"/>
                <w:sz w:val="20"/>
                <w:szCs w:val="20"/>
              </w:rPr>
              <w:t>8.</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16907765" w14:textId="519F66CB" w:rsidR="00553024" w:rsidRPr="00553024" w:rsidRDefault="00553024" w:rsidP="00553024">
            <w:pPr>
              <w:rPr>
                <w:rFonts w:ascii="Arial" w:hAnsi="Arial" w:cs="Arial"/>
                <w:sz w:val="20"/>
                <w:szCs w:val="20"/>
              </w:rPr>
            </w:pPr>
            <w:r w:rsidRPr="00B2474E">
              <w:rPr>
                <w:rFonts w:ascii="Arial" w:hAnsi="Arial" w:cs="Arial"/>
                <w:b/>
                <w:sz w:val="20"/>
                <w:szCs w:val="20"/>
              </w:rPr>
              <w:t>LOKALIZATOR USZKODZEŃ KABLI ŚWIATŁOWODOWYCH</w:t>
            </w:r>
            <w:r w:rsidRPr="00014A47">
              <w:rPr>
                <w:rFonts w:ascii="Arial" w:hAnsi="Arial" w:cs="Arial"/>
                <w:sz w:val="20"/>
                <w:szCs w:val="20"/>
              </w:rPr>
              <w:br/>
              <w:t>Tester kabli światłowodowych/czujka.</w:t>
            </w:r>
            <w:r w:rsidRPr="00014A47">
              <w:rPr>
                <w:rFonts w:ascii="Arial" w:hAnsi="Arial" w:cs="Arial"/>
                <w:sz w:val="20"/>
                <w:szCs w:val="20"/>
              </w:rPr>
              <w:br/>
              <w:t xml:space="preserve">Urządzenie umożliwia szybkie sprawdzenie aktywności modułu światłowodowego, biegunowości w kablu światłowodowym i łączności. To kieszonkowe narzędzie sprawdza </w:t>
            </w:r>
            <w:proofErr w:type="spellStart"/>
            <w:r w:rsidRPr="00014A47">
              <w:rPr>
                <w:rFonts w:ascii="Arial" w:hAnsi="Arial" w:cs="Arial"/>
                <w:sz w:val="20"/>
                <w:szCs w:val="20"/>
              </w:rPr>
              <w:t>jednomodowe</w:t>
            </w:r>
            <w:proofErr w:type="spellEnd"/>
            <w:r w:rsidRPr="00014A47">
              <w:rPr>
                <w:rFonts w:ascii="Arial" w:hAnsi="Arial" w:cs="Arial"/>
                <w:sz w:val="20"/>
                <w:szCs w:val="20"/>
              </w:rPr>
              <w:t xml:space="preserve"> i wielomodowe moduły i kable połączeniowe UPC i APC w zakresie długości fali od 850nm do 1625nm w sposób bezstykowy nie powodujący zanieczyszczeń. Urządzenie ma kształt długopisu z klipsem, </w:t>
            </w:r>
            <w:r w:rsidRPr="00014A47">
              <w:rPr>
                <w:rFonts w:ascii="Arial" w:hAnsi="Arial" w:cs="Arial"/>
                <w:sz w:val="20"/>
                <w:szCs w:val="20"/>
              </w:rPr>
              <w:lastRenderedPageBreak/>
              <w:t>sygnalizacja obecności sygnału optyczna i akustyczna.</w:t>
            </w:r>
            <w:r w:rsidRPr="00014A47">
              <w:rPr>
                <w:rFonts w:ascii="Arial" w:hAnsi="Arial" w:cs="Arial"/>
                <w:sz w:val="20"/>
                <w:szCs w:val="20"/>
              </w:rPr>
              <w:br/>
            </w:r>
            <w:r w:rsidRPr="00B2474E">
              <w:rPr>
                <w:rFonts w:ascii="Arial" w:hAnsi="Arial" w:cs="Arial"/>
                <w:sz w:val="20"/>
                <w:szCs w:val="20"/>
                <w:u w:val="single"/>
              </w:rPr>
              <w:t>Produkt sugerowany:</w:t>
            </w:r>
            <w:r w:rsidRPr="00014A47">
              <w:rPr>
                <w:rFonts w:ascii="Arial" w:hAnsi="Arial" w:cs="Arial"/>
                <w:sz w:val="20"/>
                <w:szCs w:val="20"/>
              </w:rPr>
              <w:t xml:space="preserve"> tester kabli światłowodowych/czujka </w:t>
            </w:r>
            <w:proofErr w:type="spellStart"/>
            <w:r w:rsidRPr="00014A47">
              <w:rPr>
                <w:rFonts w:ascii="Arial" w:hAnsi="Arial" w:cs="Arial"/>
                <w:sz w:val="20"/>
                <w:szCs w:val="20"/>
              </w:rPr>
              <w:t>Fluke</w:t>
            </w:r>
            <w:proofErr w:type="spellEnd"/>
            <w:r w:rsidRPr="00014A47">
              <w:rPr>
                <w:rFonts w:ascii="Arial" w:hAnsi="Arial" w:cs="Arial"/>
                <w:sz w:val="20"/>
                <w:szCs w:val="20"/>
              </w:rPr>
              <w:t xml:space="preserve"> Networks FIBERLERT-125, 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3F411391" w14:textId="45EA6A42" w:rsidR="00553024" w:rsidRDefault="00553024" w:rsidP="00553024">
            <w:pPr>
              <w:jc w:val="center"/>
              <w:rPr>
                <w:rFonts w:ascii="Arial" w:hAnsi="Arial" w:cs="Arial"/>
                <w:iCs/>
                <w:color w:val="000000"/>
                <w:sz w:val="20"/>
                <w:szCs w:val="20"/>
              </w:rPr>
            </w:pPr>
            <w:r>
              <w:rPr>
                <w:rFonts w:ascii="Arial" w:hAnsi="Arial" w:cs="Arial"/>
                <w:iCs/>
                <w:color w:val="000000"/>
                <w:sz w:val="20"/>
                <w:szCs w:val="20"/>
              </w:rPr>
              <w:lastRenderedPageBreak/>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3E986C28" w14:textId="4DD2E977" w:rsidR="00553024" w:rsidRDefault="00553024" w:rsidP="00553024">
            <w:pPr>
              <w:jc w:val="center"/>
              <w:rPr>
                <w:rFonts w:ascii="Arial" w:hAnsi="Arial" w:cs="Arial"/>
                <w:iCs/>
                <w:color w:val="000000"/>
                <w:sz w:val="20"/>
                <w:szCs w:val="20"/>
              </w:rPr>
            </w:pPr>
            <w:r>
              <w:rPr>
                <w:rFonts w:ascii="Arial" w:hAnsi="Arial" w:cs="Arial"/>
                <w:iCs/>
                <w:color w:val="000000"/>
                <w:sz w:val="20"/>
                <w:szCs w:val="20"/>
              </w:rPr>
              <w:t>3</w:t>
            </w:r>
          </w:p>
        </w:tc>
        <w:tc>
          <w:tcPr>
            <w:tcW w:w="1195" w:type="dxa"/>
            <w:tcBorders>
              <w:top w:val="single" w:sz="4" w:space="0" w:color="auto"/>
              <w:left w:val="single" w:sz="4" w:space="0" w:color="auto"/>
              <w:bottom w:val="single" w:sz="4" w:space="0" w:color="auto"/>
              <w:right w:val="single" w:sz="4" w:space="0" w:color="auto"/>
            </w:tcBorders>
          </w:tcPr>
          <w:p w14:paraId="787A0322" w14:textId="77777777" w:rsidR="00553024" w:rsidRPr="0054084A" w:rsidRDefault="00553024" w:rsidP="00553024">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7BD72FED" w14:textId="77777777" w:rsidR="00553024" w:rsidRPr="0054084A" w:rsidRDefault="00553024" w:rsidP="00553024">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09568B9D" w14:textId="77777777" w:rsidR="00553024" w:rsidRPr="0054084A" w:rsidRDefault="00553024" w:rsidP="00553024">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5836CAE5" w14:textId="77777777" w:rsidR="00553024" w:rsidRPr="0054084A" w:rsidRDefault="00553024" w:rsidP="00553024">
            <w:pPr>
              <w:jc w:val="center"/>
              <w:rPr>
                <w:rFonts w:ascii="Arial" w:hAnsi="Arial" w:cs="Arial"/>
                <w:iCs/>
                <w:color w:val="000000"/>
                <w:sz w:val="20"/>
                <w:szCs w:val="20"/>
              </w:rPr>
            </w:pPr>
          </w:p>
        </w:tc>
      </w:tr>
      <w:tr w:rsidR="00553024" w:rsidRPr="0054084A" w14:paraId="049BBFCB" w14:textId="77777777" w:rsidTr="00553024">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43F58BA3" w14:textId="28A3BAF8" w:rsidR="00553024" w:rsidRPr="0054084A" w:rsidRDefault="00553024" w:rsidP="00553024">
            <w:pPr>
              <w:jc w:val="center"/>
              <w:rPr>
                <w:rFonts w:ascii="Arial" w:hAnsi="Arial" w:cs="Arial"/>
                <w:iCs/>
                <w:color w:val="000000"/>
                <w:sz w:val="20"/>
                <w:szCs w:val="20"/>
              </w:rPr>
            </w:pPr>
            <w:r>
              <w:rPr>
                <w:rFonts w:ascii="Arial" w:hAnsi="Arial" w:cs="Arial"/>
                <w:iCs/>
                <w:color w:val="000000"/>
                <w:sz w:val="20"/>
                <w:szCs w:val="20"/>
              </w:rPr>
              <w:t>9.</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3DFACE99" w14:textId="1CD06B15" w:rsidR="00553024" w:rsidRPr="00553024" w:rsidRDefault="00553024" w:rsidP="00553024">
            <w:pPr>
              <w:rPr>
                <w:rFonts w:ascii="Arial" w:hAnsi="Arial" w:cs="Arial"/>
                <w:sz w:val="20"/>
                <w:szCs w:val="20"/>
              </w:rPr>
            </w:pPr>
            <w:r w:rsidRPr="00B2474E">
              <w:rPr>
                <w:rFonts w:ascii="Arial" w:hAnsi="Arial" w:cs="Arial"/>
                <w:b/>
                <w:sz w:val="20"/>
                <w:szCs w:val="20"/>
              </w:rPr>
              <w:t>WIELOFUNKCYJNA KAMERA TERMOWIZYJNA</w:t>
            </w:r>
            <w:r w:rsidRPr="00014A47">
              <w:rPr>
                <w:rFonts w:ascii="Arial" w:hAnsi="Arial" w:cs="Arial"/>
                <w:sz w:val="20"/>
                <w:szCs w:val="20"/>
              </w:rPr>
              <w:br/>
              <w:t xml:space="preserve">Dane techniczne:                             </w:t>
            </w:r>
            <w:r w:rsidRPr="00014A47">
              <w:rPr>
                <w:rFonts w:ascii="Arial" w:hAnsi="Arial" w:cs="Arial"/>
                <w:sz w:val="20"/>
                <w:szCs w:val="20"/>
              </w:rPr>
              <w:br/>
              <w:t xml:space="preserve"> - rozdzielczość w podczerwieni 256x192                              </w:t>
            </w:r>
            <w:r w:rsidRPr="00014A47">
              <w:rPr>
                <w:rFonts w:ascii="Arial" w:hAnsi="Arial" w:cs="Arial"/>
                <w:sz w:val="20"/>
                <w:szCs w:val="20"/>
              </w:rPr>
              <w:br/>
              <w:t xml:space="preserve"> - wyświetlacz 3.5"IPS                                                              </w:t>
            </w:r>
            <w:r w:rsidRPr="00014A47">
              <w:rPr>
                <w:rFonts w:ascii="Arial" w:hAnsi="Arial" w:cs="Arial"/>
                <w:sz w:val="20"/>
                <w:szCs w:val="20"/>
              </w:rPr>
              <w:br/>
              <w:t xml:space="preserve"> - pole widzenia 56 x 42,2                                                       </w:t>
            </w:r>
            <w:r w:rsidRPr="00014A47">
              <w:rPr>
                <w:rFonts w:ascii="Arial" w:hAnsi="Arial" w:cs="Arial"/>
                <w:sz w:val="20"/>
                <w:szCs w:val="20"/>
              </w:rPr>
              <w:br/>
              <w:t xml:space="preserve"> - paleta kolorów :7                                                                   </w:t>
            </w:r>
            <w:r w:rsidRPr="00014A47">
              <w:rPr>
                <w:rFonts w:ascii="Arial" w:hAnsi="Arial" w:cs="Arial"/>
                <w:sz w:val="20"/>
                <w:szCs w:val="20"/>
              </w:rPr>
              <w:br/>
              <w:t xml:space="preserve"> - tryby obrazu: termowizja, obraz wizualny, fuzja, PIP        </w:t>
            </w:r>
            <w:r w:rsidRPr="00014A47">
              <w:rPr>
                <w:rFonts w:ascii="Arial" w:hAnsi="Arial" w:cs="Arial"/>
                <w:sz w:val="20"/>
                <w:szCs w:val="20"/>
              </w:rPr>
              <w:br/>
              <w:t xml:space="preserve"> - rozdzielczość aparatu cyfrowego: 2MP                               </w:t>
            </w:r>
            <w:r w:rsidRPr="00014A47">
              <w:rPr>
                <w:rFonts w:ascii="Arial" w:hAnsi="Arial" w:cs="Arial"/>
                <w:sz w:val="20"/>
                <w:szCs w:val="20"/>
              </w:rPr>
              <w:br/>
              <w:t xml:space="preserve">- USB: typ C                                                                              </w:t>
            </w:r>
            <w:r w:rsidRPr="00014A47">
              <w:rPr>
                <w:rFonts w:ascii="Arial" w:hAnsi="Arial" w:cs="Arial"/>
                <w:sz w:val="20"/>
                <w:szCs w:val="20"/>
              </w:rPr>
              <w:br/>
              <w:t xml:space="preserve"> - klasa IP: IP54                                                                         </w:t>
            </w:r>
            <w:r w:rsidRPr="00014A47">
              <w:rPr>
                <w:rFonts w:ascii="Arial" w:hAnsi="Arial" w:cs="Arial"/>
                <w:sz w:val="20"/>
                <w:szCs w:val="20"/>
              </w:rPr>
              <w:br/>
              <w:t xml:space="preserve"> - format: JPG                                                                             </w:t>
            </w:r>
            <w:r w:rsidRPr="00014A47">
              <w:rPr>
                <w:rFonts w:ascii="Arial" w:hAnsi="Arial" w:cs="Arial"/>
                <w:sz w:val="20"/>
                <w:szCs w:val="20"/>
              </w:rPr>
              <w:br/>
              <w:t xml:space="preserve">- magazynowanie: karta </w:t>
            </w:r>
            <w:proofErr w:type="spellStart"/>
            <w:r w:rsidRPr="00014A47">
              <w:rPr>
                <w:rFonts w:ascii="Arial" w:hAnsi="Arial" w:cs="Arial"/>
                <w:sz w:val="20"/>
                <w:szCs w:val="20"/>
              </w:rPr>
              <w:t>microSD</w:t>
            </w:r>
            <w:proofErr w:type="spellEnd"/>
            <w:r w:rsidRPr="00014A47">
              <w:rPr>
                <w:rFonts w:ascii="Arial" w:hAnsi="Arial" w:cs="Arial"/>
                <w:sz w:val="20"/>
                <w:szCs w:val="20"/>
              </w:rPr>
              <w:t xml:space="preserve"> 16G  </w:t>
            </w:r>
            <w:r w:rsidRPr="00014A47">
              <w:rPr>
                <w:rFonts w:ascii="Arial" w:hAnsi="Arial" w:cs="Arial"/>
                <w:sz w:val="20"/>
                <w:szCs w:val="20"/>
              </w:rPr>
              <w:br/>
            </w:r>
            <w:r w:rsidRPr="00B2474E">
              <w:rPr>
                <w:rFonts w:ascii="Arial" w:hAnsi="Arial" w:cs="Arial"/>
                <w:sz w:val="20"/>
                <w:szCs w:val="20"/>
                <w:u w:val="single"/>
              </w:rPr>
              <w:t>Produkt sugerowany</w:t>
            </w:r>
            <w:r w:rsidRPr="00014A47">
              <w:rPr>
                <w:rFonts w:ascii="Arial" w:hAnsi="Arial" w:cs="Arial"/>
                <w:sz w:val="20"/>
                <w:szCs w:val="20"/>
              </w:rPr>
              <w:t xml:space="preserve">: Kamera termowizyjna UNI-T UTi720E </w:t>
            </w:r>
            <w:r>
              <w:rPr>
                <w:rFonts w:ascii="Arial" w:hAnsi="Arial" w:cs="Arial"/>
                <w:sz w:val="20"/>
                <w:szCs w:val="20"/>
              </w:rPr>
              <w:t>lub produkt równoważny spełniają</w:t>
            </w:r>
            <w:r w:rsidRPr="00014A47">
              <w:rPr>
                <w:rFonts w:ascii="Arial" w:hAnsi="Arial" w:cs="Arial"/>
                <w:sz w:val="20"/>
                <w:szCs w:val="20"/>
              </w:rPr>
              <w:t>cy powyższe warunki.</w:t>
            </w:r>
          </w:p>
        </w:tc>
        <w:tc>
          <w:tcPr>
            <w:tcW w:w="511" w:type="dxa"/>
            <w:tcBorders>
              <w:top w:val="single" w:sz="4" w:space="0" w:color="auto"/>
              <w:left w:val="single" w:sz="4" w:space="0" w:color="auto"/>
              <w:bottom w:val="single" w:sz="4" w:space="0" w:color="auto"/>
              <w:right w:val="single" w:sz="4" w:space="0" w:color="auto"/>
            </w:tcBorders>
            <w:vAlign w:val="center"/>
          </w:tcPr>
          <w:p w14:paraId="59D48A03" w14:textId="0F2F11C7" w:rsidR="00553024" w:rsidRDefault="00553024" w:rsidP="00553024">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49BF8B67" w14:textId="6D683570" w:rsidR="00553024" w:rsidRDefault="00553024" w:rsidP="00553024">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5453C0FD" w14:textId="77777777" w:rsidR="00553024" w:rsidRPr="0054084A" w:rsidRDefault="00553024" w:rsidP="00553024">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2C1F8A32" w14:textId="77777777" w:rsidR="00553024" w:rsidRPr="0054084A" w:rsidRDefault="00553024" w:rsidP="00553024">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5105634D" w14:textId="77777777" w:rsidR="00553024" w:rsidRPr="0054084A" w:rsidRDefault="00553024" w:rsidP="00553024">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56BF5138" w14:textId="77777777" w:rsidR="00553024" w:rsidRPr="0054084A" w:rsidRDefault="00553024" w:rsidP="00553024">
            <w:pPr>
              <w:jc w:val="center"/>
              <w:rPr>
                <w:rFonts w:ascii="Arial" w:hAnsi="Arial" w:cs="Arial"/>
                <w:iCs/>
                <w:color w:val="000000"/>
                <w:sz w:val="20"/>
                <w:szCs w:val="20"/>
              </w:rPr>
            </w:pPr>
          </w:p>
        </w:tc>
      </w:tr>
      <w:tr w:rsidR="00553024" w:rsidRPr="0054084A" w14:paraId="4CD7BDDC" w14:textId="77777777" w:rsidTr="00553024">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56DB9BB9" w14:textId="64248420" w:rsidR="00553024" w:rsidRPr="0054084A" w:rsidRDefault="00553024" w:rsidP="00553024">
            <w:pPr>
              <w:jc w:val="center"/>
              <w:rPr>
                <w:rFonts w:ascii="Arial" w:hAnsi="Arial" w:cs="Arial"/>
                <w:iCs/>
                <w:color w:val="000000"/>
                <w:sz w:val="20"/>
                <w:szCs w:val="20"/>
              </w:rPr>
            </w:pPr>
            <w:r>
              <w:rPr>
                <w:rFonts w:ascii="Arial" w:hAnsi="Arial" w:cs="Arial"/>
                <w:iCs/>
                <w:color w:val="000000"/>
                <w:sz w:val="20"/>
                <w:szCs w:val="20"/>
              </w:rPr>
              <w:t>10</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70FA8292" w14:textId="184644CB" w:rsidR="00553024" w:rsidRDefault="00553024" w:rsidP="00553024">
            <w:pPr>
              <w:rPr>
                <w:rFonts w:ascii="Arial" w:hAnsi="Arial" w:cs="Arial"/>
                <w:sz w:val="20"/>
                <w:szCs w:val="20"/>
              </w:rPr>
            </w:pPr>
            <w:r w:rsidRPr="00B2474E">
              <w:rPr>
                <w:rFonts w:ascii="Arial" w:hAnsi="Arial" w:cs="Arial"/>
                <w:b/>
                <w:sz w:val="20"/>
                <w:szCs w:val="20"/>
              </w:rPr>
              <w:t>TESTER OKABLOWANIA</w:t>
            </w:r>
            <w:r w:rsidRPr="00014A47">
              <w:rPr>
                <w:rFonts w:ascii="Arial" w:hAnsi="Arial" w:cs="Arial"/>
                <w:sz w:val="20"/>
                <w:szCs w:val="20"/>
              </w:rPr>
              <w:br/>
              <w:t xml:space="preserve">Przenośny tester okablowania pozwalający na kompleksowe sprawdzenie przewodów UTP/STP, telefonicznych oraz </w:t>
            </w:r>
            <w:r w:rsidR="00E25B41" w:rsidRPr="00014A47">
              <w:rPr>
                <w:rFonts w:ascii="Arial" w:hAnsi="Arial" w:cs="Arial"/>
                <w:sz w:val="20"/>
                <w:szCs w:val="20"/>
              </w:rPr>
              <w:t>koncentrycznych:</w:t>
            </w:r>
            <w:r w:rsidRPr="00014A47">
              <w:rPr>
                <w:rFonts w:ascii="Arial" w:hAnsi="Arial" w:cs="Arial"/>
                <w:sz w:val="20"/>
                <w:szCs w:val="20"/>
              </w:rPr>
              <w:t xml:space="preserve"> jakość przewodu, tłumienie, długość, odległość do uszkodzenia, zwarcie, źle zaciśnięte wtyki, test Ping, prawidłowe połączenie z routerem, test napięcia </w:t>
            </w:r>
            <w:proofErr w:type="spellStart"/>
            <w:r w:rsidRPr="00014A47">
              <w:rPr>
                <w:rFonts w:ascii="Arial" w:hAnsi="Arial" w:cs="Arial"/>
                <w:sz w:val="20"/>
                <w:szCs w:val="20"/>
              </w:rPr>
              <w:t>PoE</w:t>
            </w:r>
            <w:proofErr w:type="spellEnd"/>
            <w:r w:rsidRPr="00014A47">
              <w:rPr>
                <w:rFonts w:ascii="Arial" w:hAnsi="Arial" w:cs="Arial"/>
                <w:sz w:val="20"/>
                <w:szCs w:val="20"/>
              </w:rPr>
              <w:t xml:space="preserve">, skanowanie aktywnych IP w sieci. </w:t>
            </w:r>
            <w:r>
              <w:rPr>
                <w:rFonts w:ascii="Arial" w:hAnsi="Arial" w:cs="Arial"/>
                <w:sz w:val="20"/>
                <w:szCs w:val="20"/>
              </w:rPr>
              <w:t xml:space="preserve">Posiada funkcję pomiaru do 9 przewodów jednocześnie. Ekran TFT-LCD 2,4 cala, rozdzielczość 320 x 240. </w:t>
            </w:r>
          </w:p>
          <w:p w14:paraId="41F1F96D" w14:textId="7227BA4A" w:rsidR="00553024" w:rsidRPr="00FC7A6C" w:rsidRDefault="00553024" w:rsidP="00553024">
            <w:pPr>
              <w:rPr>
                <w:rFonts w:ascii="Arial" w:hAnsi="Arial" w:cs="Arial"/>
                <w:bCs/>
                <w:color w:val="000000"/>
                <w:sz w:val="20"/>
                <w:szCs w:val="20"/>
              </w:rPr>
            </w:pPr>
            <w:r>
              <w:rPr>
                <w:rFonts w:ascii="Arial" w:hAnsi="Arial" w:cs="Arial"/>
                <w:sz w:val="20"/>
                <w:szCs w:val="20"/>
              </w:rPr>
              <w:t>Zasilanie bateria 3,7V /</w:t>
            </w:r>
            <w:r w:rsidRPr="00014A47">
              <w:rPr>
                <w:rFonts w:ascii="Arial" w:hAnsi="Arial" w:cs="Arial"/>
                <w:sz w:val="20"/>
                <w:szCs w:val="20"/>
              </w:rPr>
              <w:t xml:space="preserve"> </w:t>
            </w:r>
            <w:r>
              <w:rPr>
                <w:rFonts w:ascii="Arial" w:hAnsi="Arial" w:cs="Arial"/>
                <w:sz w:val="20"/>
                <w:szCs w:val="20"/>
              </w:rPr>
              <w:t xml:space="preserve">2000mAh, czas pracy 18 godzin. </w:t>
            </w:r>
            <w:r w:rsidRPr="00014A47">
              <w:rPr>
                <w:rFonts w:ascii="Arial" w:hAnsi="Arial" w:cs="Arial"/>
                <w:sz w:val="20"/>
                <w:szCs w:val="20"/>
              </w:rPr>
              <w:t xml:space="preserve">                                   </w:t>
            </w:r>
            <w:r w:rsidRPr="00014A47">
              <w:rPr>
                <w:rFonts w:ascii="Arial" w:hAnsi="Arial" w:cs="Arial"/>
                <w:sz w:val="20"/>
                <w:szCs w:val="20"/>
              </w:rPr>
              <w:br/>
            </w:r>
            <w:r w:rsidRPr="00B2474E">
              <w:rPr>
                <w:rFonts w:ascii="Arial" w:hAnsi="Arial" w:cs="Arial"/>
                <w:sz w:val="20"/>
                <w:szCs w:val="20"/>
                <w:u w:val="single"/>
              </w:rPr>
              <w:t>Produkt sugerowany</w:t>
            </w:r>
            <w:r w:rsidRPr="00014A47">
              <w:rPr>
                <w:rFonts w:ascii="Arial" w:hAnsi="Arial" w:cs="Arial"/>
                <w:sz w:val="20"/>
                <w:szCs w:val="20"/>
              </w:rPr>
              <w:t>: Tester okablowania FORSCHER FS8117 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7AFA8FAE" w14:textId="0AB3C86B" w:rsidR="00553024" w:rsidRDefault="00553024" w:rsidP="00553024">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7966F22E" w14:textId="4AA2F5D1" w:rsidR="00553024" w:rsidRDefault="00553024" w:rsidP="00553024">
            <w:pPr>
              <w:jc w:val="center"/>
              <w:rPr>
                <w:rFonts w:ascii="Arial" w:hAnsi="Arial" w:cs="Arial"/>
                <w:iCs/>
                <w:color w:val="000000"/>
                <w:sz w:val="20"/>
                <w:szCs w:val="20"/>
              </w:rPr>
            </w:pPr>
            <w:r>
              <w:rPr>
                <w:rFonts w:ascii="Arial" w:hAnsi="Arial" w:cs="Arial"/>
                <w:iCs/>
                <w:color w:val="000000"/>
                <w:sz w:val="20"/>
                <w:szCs w:val="20"/>
              </w:rPr>
              <w:t>7</w:t>
            </w:r>
          </w:p>
        </w:tc>
        <w:tc>
          <w:tcPr>
            <w:tcW w:w="1195" w:type="dxa"/>
            <w:tcBorders>
              <w:top w:val="single" w:sz="4" w:space="0" w:color="auto"/>
              <w:left w:val="single" w:sz="4" w:space="0" w:color="auto"/>
              <w:bottom w:val="single" w:sz="4" w:space="0" w:color="auto"/>
              <w:right w:val="single" w:sz="4" w:space="0" w:color="auto"/>
            </w:tcBorders>
          </w:tcPr>
          <w:p w14:paraId="7D65C52B" w14:textId="77777777" w:rsidR="00553024" w:rsidRPr="0054084A" w:rsidRDefault="00553024" w:rsidP="00553024">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444A0991" w14:textId="77777777" w:rsidR="00553024" w:rsidRPr="0054084A" w:rsidRDefault="00553024" w:rsidP="00553024">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675DDEC2" w14:textId="77777777" w:rsidR="00553024" w:rsidRPr="0054084A" w:rsidRDefault="00553024" w:rsidP="00553024">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1737A593" w14:textId="77777777" w:rsidR="00553024" w:rsidRPr="0054084A" w:rsidRDefault="00553024" w:rsidP="00553024">
            <w:pPr>
              <w:jc w:val="center"/>
              <w:rPr>
                <w:rFonts w:ascii="Arial" w:hAnsi="Arial" w:cs="Arial"/>
                <w:iCs/>
                <w:color w:val="000000"/>
                <w:sz w:val="20"/>
                <w:szCs w:val="20"/>
              </w:rPr>
            </w:pPr>
          </w:p>
        </w:tc>
      </w:tr>
      <w:tr w:rsidR="00553024" w:rsidRPr="0054084A" w14:paraId="4579B119" w14:textId="77777777" w:rsidTr="00553024">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589C4F4A" w14:textId="1E7DA5CF" w:rsidR="00553024" w:rsidRPr="0054084A" w:rsidRDefault="00553024" w:rsidP="00553024">
            <w:pPr>
              <w:jc w:val="center"/>
              <w:rPr>
                <w:rFonts w:ascii="Arial" w:hAnsi="Arial" w:cs="Arial"/>
                <w:iCs/>
                <w:color w:val="000000"/>
                <w:sz w:val="20"/>
                <w:szCs w:val="20"/>
              </w:rPr>
            </w:pPr>
            <w:r>
              <w:rPr>
                <w:rFonts w:ascii="Arial" w:hAnsi="Arial" w:cs="Arial"/>
                <w:iCs/>
                <w:color w:val="000000"/>
                <w:sz w:val="20"/>
                <w:szCs w:val="20"/>
              </w:rPr>
              <w:t>11.</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7F9A9EFF" w14:textId="57F3C115" w:rsidR="00553024" w:rsidRPr="00553024" w:rsidRDefault="00553024" w:rsidP="00553024">
            <w:pPr>
              <w:rPr>
                <w:rFonts w:ascii="Arial" w:hAnsi="Arial" w:cs="Arial"/>
                <w:sz w:val="20"/>
                <w:szCs w:val="20"/>
              </w:rPr>
            </w:pPr>
            <w:r w:rsidRPr="00B2474E">
              <w:rPr>
                <w:rFonts w:ascii="Arial" w:hAnsi="Arial" w:cs="Arial"/>
                <w:b/>
                <w:sz w:val="20"/>
                <w:szCs w:val="20"/>
              </w:rPr>
              <w:t>WIELOFUNKCYJNY CĘGOWY, CYFROWY MIERNIK PRĄDU</w:t>
            </w:r>
            <w:r w:rsidRPr="00014A47">
              <w:rPr>
                <w:rFonts w:ascii="Arial" w:hAnsi="Arial" w:cs="Arial"/>
                <w:sz w:val="20"/>
                <w:szCs w:val="20"/>
              </w:rPr>
              <w:br/>
              <w:t>Dane techniczne:</w:t>
            </w:r>
            <w:r w:rsidRPr="00014A47">
              <w:rPr>
                <w:rFonts w:ascii="Arial" w:hAnsi="Arial" w:cs="Arial"/>
                <w:sz w:val="20"/>
                <w:szCs w:val="20"/>
              </w:rPr>
              <w:br/>
              <w:t>- rodzaj wyświetlacza LCD,</w:t>
            </w:r>
            <w:r w:rsidRPr="00014A47">
              <w:rPr>
                <w:rFonts w:ascii="Arial" w:hAnsi="Arial" w:cs="Arial"/>
                <w:sz w:val="20"/>
                <w:szCs w:val="20"/>
              </w:rPr>
              <w:br/>
              <w:t xml:space="preserve">- pomiar: ciągłości, częstotliwości, napięcia AC,DC, pojemności, prądu AC,DC, prądu rozruchowego, rezystancji, temperatury, </w:t>
            </w:r>
            <w:r w:rsidRPr="00014A47">
              <w:rPr>
                <w:rFonts w:ascii="Arial" w:hAnsi="Arial" w:cs="Arial"/>
                <w:sz w:val="20"/>
                <w:szCs w:val="20"/>
              </w:rPr>
              <w:br/>
              <w:t>- zakres pomiaru prądu DC : 60A/600A,dokładność: ± (2,5%+5)</w:t>
            </w:r>
            <w:r w:rsidRPr="00014A47">
              <w:rPr>
                <w:rFonts w:ascii="Arial" w:hAnsi="Arial" w:cs="Arial"/>
                <w:sz w:val="20"/>
                <w:szCs w:val="20"/>
              </w:rPr>
              <w:br/>
              <w:t>- zakres pomiaru prądu AC: 60A/600A, dokładność: ± (2,5%+5)</w:t>
            </w:r>
            <w:r w:rsidRPr="00014A47">
              <w:rPr>
                <w:rFonts w:ascii="Arial" w:hAnsi="Arial" w:cs="Arial"/>
                <w:sz w:val="20"/>
                <w:szCs w:val="20"/>
              </w:rPr>
              <w:br/>
              <w:t>- zakres pomiaru napięcia AC: 6 V/60V/600V/750V, dokładność: ± (1.2%+5)</w:t>
            </w:r>
            <w:r w:rsidRPr="00014A47">
              <w:rPr>
                <w:rFonts w:ascii="Arial" w:hAnsi="Arial" w:cs="Arial"/>
                <w:sz w:val="20"/>
                <w:szCs w:val="20"/>
              </w:rPr>
              <w:br/>
            </w:r>
            <w:r w:rsidRPr="00014A47">
              <w:rPr>
                <w:rFonts w:ascii="Arial" w:hAnsi="Arial" w:cs="Arial"/>
                <w:sz w:val="20"/>
                <w:szCs w:val="20"/>
              </w:rPr>
              <w:lastRenderedPageBreak/>
              <w:t>-zakres pomiaru napięcia DC: 600mV/6 V/60V/600V/1000V, dokładność: ± (0,8%+1)</w:t>
            </w:r>
            <w:r w:rsidRPr="00014A47">
              <w:rPr>
                <w:rFonts w:ascii="Arial" w:hAnsi="Arial" w:cs="Arial"/>
                <w:sz w:val="20"/>
                <w:szCs w:val="20"/>
              </w:rPr>
              <w:br/>
              <w:t>- rezystancja: 600Ω /6kΩ/60kΩ/600kΩ/6MΩ/60MΩ, dokładność ± (1%+2)</w:t>
            </w:r>
            <w:r w:rsidRPr="00014A47">
              <w:rPr>
                <w:rFonts w:ascii="Arial" w:hAnsi="Arial" w:cs="Arial"/>
                <w:sz w:val="20"/>
                <w:szCs w:val="20"/>
              </w:rPr>
              <w:br/>
              <w:t>-zakres pomiaru temperatury:-40.....1000°C</w:t>
            </w:r>
            <w:r w:rsidRPr="00014A47">
              <w:rPr>
                <w:rFonts w:ascii="Arial" w:hAnsi="Arial" w:cs="Arial"/>
                <w:sz w:val="20"/>
                <w:szCs w:val="20"/>
              </w:rPr>
              <w:br/>
              <w:t>- częstotliwość (</w:t>
            </w:r>
            <w:proofErr w:type="spellStart"/>
            <w:r w:rsidRPr="00014A47">
              <w:rPr>
                <w:rFonts w:ascii="Arial" w:hAnsi="Arial" w:cs="Arial"/>
                <w:sz w:val="20"/>
                <w:szCs w:val="20"/>
              </w:rPr>
              <w:t>Hz</w:t>
            </w:r>
            <w:proofErr w:type="spellEnd"/>
            <w:r w:rsidRPr="00014A47">
              <w:rPr>
                <w:rFonts w:ascii="Arial" w:hAnsi="Arial" w:cs="Arial"/>
                <w:sz w:val="20"/>
                <w:szCs w:val="20"/>
              </w:rPr>
              <w:t>): 10 Hz-1MHz dokładność ± (0,1%+4)</w:t>
            </w:r>
            <w:r w:rsidRPr="00014A47">
              <w:rPr>
                <w:rFonts w:ascii="Arial" w:hAnsi="Arial" w:cs="Arial"/>
                <w:sz w:val="20"/>
                <w:szCs w:val="20"/>
              </w:rPr>
              <w:br/>
            </w:r>
            <w:r w:rsidRPr="00B2474E">
              <w:rPr>
                <w:rFonts w:ascii="Arial" w:hAnsi="Arial" w:cs="Arial"/>
                <w:sz w:val="20"/>
                <w:szCs w:val="20"/>
                <w:u w:val="single"/>
              </w:rPr>
              <w:t>Produkt sugerowany:</w:t>
            </w:r>
            <w:r w:rsidRPr="00014A47">
              <w:rPr>
                <w:rFonts w:ascii="Arial" w:hAnsi="Arial" w:cs="Arial"/>
                <w:sz w:val="20"/>
                <w:szCs w:val="20"/>
              </w:rPr>
              <w:t xml:space="preserve"> Wielofunkcyjny cęgowy miernik UNI-T UT216C lub produkt równoważny spełniający powyższe wymagania.  </w:t>
            </w:r>
          </w:p>
        </w:tc>
        <w:tc>
          <w:tcPr>
            <w:tcW w:w="511" w:type="dxa"/>
            <w:tcBorders>
              <w:top w:val="single" w:sz="4" w:space="0" w:color="auto"/>
              <w:left w:val="single" w:sz="4" w:space="0" w:color="auto"/>
              <w:bottom w:val="single" w:sz="4" w:space="0" w:color="auto"/>
              <w:right w:val="single" w:sz="4" w:space="0" w:color="auto"/>
            </w:tcBorders>
            <w:vAlign w:val="center"/>
          </w:tcPr>
          <w:p w14:paraId="69D2AA06" w14:textId="7D7B80BB" w:rsidR="00553024" w:rsidRDefault="00553024" w:rsidP="00553024">
            <w:pPr>
              <w:jc w:val="center"/>
              <w:rPr>
                <w:rFonts w:ascii="Arial" w:hAnsi="Arial" w:cs="Arial"/>
                <w:iCs/>
                <w:color w:val="000000"/>
                <w:sz w:val="20"/>
                <w:szCs w:val="20"/>
              </w:rPr>
            </w:pPr>
            <w:r>
              <w:rPr>
                <w:rFonts w:ascii="Arial" w:hAnsi="Arial" w:cs="Arial"/>
                <w:iCs/>
                <w:color w:val="000000"/>
                <w:sz w:val="20"/>
                <w:szCs w:val="20"/>
              </w:rPr>
              <w:lastRenderedPageBreak/>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51D19F17" w14:textId="0E3E070C" w:rsidR="00553024" w:rsidRDefault="00553024" w:rsidP="00553024">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71D1194F" w14:textId="77777777" w:rsidR="00553024" w:rsidRPr="0054084A" w:rsidRDefault="00553024" w:rsidP="00553024">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7DC4D160" w14:textId="77777777" w:rsidR="00553024" w:rsidRPr="0054084A" w:rsidRDefault="00553024" w:rsidP="00553024">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02A13C73" w14:textId="77777777" w:rsidR="00553024" w:rsidRPr="0054084A" w:rsidRDefault="00553024" w:rsidP="00553024">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7E98C2E4" w14:textId="77777777" w:rsidR="00553024" w:rsidRPr="0054084A" w:rsidRDefault="00553024" w:rsidP="00553024">
            <w:pPr>
              <w:jc w:val="center"/>
              <w:rPr>
                <w:rFonts w:ascii="Arial" w:hAnsi="Arial" w:cs="Arial"/>
                <w:iCs/>
                <w:color w:val="000000"/>
                <w:sz w:val="20"/>
                <w:szCs w:val="20"/>
              </w:rPr>
            </w:pPr>
          </w:p>
        </w:tc>
      </w:tr>
      <w:tr w:rsidR="00553024" w:rsidRPr="0054084A" w14:paraId="3A5BE4C0" w14:textId="77777777" w:rsidTr="00553024">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0A566C5E" w14:textId="32DB1D2F" w:rsidR="00553024" w:rsidRPr="0054084A" w:rsidRDefault="00553024" w:rsidP="00553024">
            <w:pPr>
              <w:jc w:val="center"/>
              <w:rPr>
                <w:rFonts w:ascii="Arial" w:hAnsi="Arial" w:cs="Arial"/>
                <w:iCs/>
                <w:color w:val="000000"/>
                <w:sz w:val="20"/>
                <w:szCs w:val="20"/>
              </w:rPr>
            </w:pPr>
            <w:r>
              <w:rPr>
                <w:rFonts w:ascii="Arial" w:hAnsi="Arial" w:cs="Arial"/>
                <w:iCs/>
                <w:color w:val="000000"/>
                <w:sz w:val="20"/>
                <w:szCs w:val="20"/>
              </w:rPr>
              <w:t>12.</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30880B9F" w14:textId="4E3DA22E" w:rsidR="00553024" w:rsidRPr="00553024" w:rsidRDefault="00553024" w:rsidP="00553024">
            <w:pPr>
              <w:rPr>
                <w:rFonts w:ascii="Arial" w:hAnsi="Arial" w:cs="Arial"/>
                <w:color w:val="000000" w:themeColor="text1"/>
                <w:sz w:val="20"/>
                <w:szCs w:val="20"/>
              </w:rPr>
            </w:pPr>
            <w:r w:rsidRPr="009D23C3">
              <w:rPr>
                <w:rFonts w:ascii="Arial" w:hAnsi="Arial" w:cs="Arial"/>
                <w:b/>
                <w:color w:val="000000" w:themeColor="text1"/>
                <w:sz w:val="20"/>
                <w:szCs w:val="20"/>
              </w:rPr>
              <w:t xml:space="preserve">MULTIMETR UNIWERSALNY </w:t>
            </w:r>
            <w:r w:rsidRPr="009D23C3">
              <w:rPr>
                <w:rFonts w:ascii="Arial" w:hAnsi="Arial" w:cs="Arial"/>
                <w:color w:val="000000" w:themeColor="text1"/>
                <w:sz w:val="20"/>
                <w:szCs w:val="20"/>
              </w:rPr>
              <w:br/>
              <w:t>Dane techniczne:</w:t>
            </w:r>
            <w:r w:rsidRPr="009D23C3">
              <w:rPr>
                <w:rFonts w:ascii="Arial" w:hAnsi="Arial" w:cs="Arial"/>
                <w:color w:val="000000" w:themeColor="text1"/>
                <w:sz w:val="20"/>
                <w:szCs w:val="20"/>
              </w:rPr>
              <w:br/>
              <w:t>- pomiar napięcia AC/DC do 1000V</w:t>
            </w:r>
            <w:r w:rsidRPr="009D23C3">
              <w:rPr>
                <w:rFonts w:ascii="Arial" w:hAnsi="Arial" w:cs="Arial"/>
                <w:color w:val="000000" w:themeColor="text1"/>
                <w:sz w:val="20"/>
                <w:szCs w:val="20"/>
              </w:rPr>
              <w:br/>
              <w:t>- pomiar prądu DC z dokładnością 0,1uA</w:t>
            </w:r>
            <w:r w:rsidRPr="009D23C3">
              <w:rPr>
                <w:rFonts w:ascii="Arial" w:hAnsi="Arial" w:cs="Arial"/>
                <w:color w:val="000000" w:themeColor="text1"/>
                <w:sz w:val="20"/>
                <w:szCs w:val="20"/>
              </w:rPr>
              <w:br/>
              <w:t>- pomiar rezystancji do 60M</w:t>
            </w:r>
            <w:r w:rsidRPr="009D23C3">
              <w:rPr>
                <w:rFonts w:ascii="Arial" w:hAnsi="Arial" w:cs="Arial"/>
                <w:color w:val="000000" w:themeColor="text1"/>
                <w:sz w:val="20"/>
                <w:szCs w:val="20"/>
              </w:rPr>
              <w:br/>
              <w:t>- sprawdzanie ciągłości obwodu</w:t>
            </w:r>
            <w:r w:rsidRPr="009D23C3">
              <w:rPr>
                <w:rFonts w:ascii="Arial" w:hAnsi="Arial" w:cs="Arial"/>
                <w:color w:val="000000" w:themeColor="text1"/>
                <w:sz w:val="20"/>
                <w:szCs w:val="20"/>
              </w:rPr>
              <w:br/>
              <w:t>- mocna latarka LED</w:t>
            </w:r>
            <w:r w:rsidRPr="009D23C3">
              <w:rPr>
                <w:rFonts w:ascii="Arial" w:hAnsi="Arial" w:cs="Arial"/>
                <w:color w:val="000000" w:themeColor="text1"/>
                <w:sz w:val="20"/>
                <w:szCs w:val="20"/>
              </w:rPr>
              <w:br/>
              <w:t>- podświetlany wyświetlacz</w:t>
            </w:r>
            <w:r w:rsidRPr="009D23C3">
              <w:rPr>
                <w:rFonts w:ascii="Arial" w:hAnsi="Arial" w:cs="Arial"/>
                <w:color w:val="000000" w:themeColor="text1"/>
                <w:sz w:val="20"/>
                <w:szCs w:val="20"/>
              </w:rPr>
              <w:br/>
              <w:t>- pomiar temperatury</w:t>
            </w:r>
            <w:r w:rsidRPr="009D23C3">
              <w:rPr>
                <w:rFonts w:ascii="Arial" w:hAnsi="Arial" w:cs="Arial"/>
                <w:color w:val="000000" w:themeColor="text1"/>
                <w:sz w:val="20"/>
                <w:szCs w:val="20"/>
              </w:rPr>
              <w:br/>
              <w:t>- NVC - bezdotykowe wykrywanie napięcia</w:t>
            </w:r>
            <w:r w:rsidRPr="009D23C3">
              <w:rPr>
                <w:rFonts w:ascii="Arial" w:hAnsi="Arial" w:cs="Arial"/>
                <w:color w:val="000000" w:themeColor="text1"/>
                <w:sz w:val="20"/>
                <w:szCs w:val="20"/>
              </w:rPr>
              <w:br/>
              <w:t>- HOLSTER - osłona gumowa</w:t>
            </w:r>
            <w:r w:rsidRPr="009D23C3">
              <w:rPr>
                <w:rFonts w:ascii="Arial" w:hAnsi="Arial" w:cs="Arial"/>
                <w:color w:val="000000" w:themeColor="text1"/>
                <w:sz w:val="20"/>
                <w:szCs w:val="20"/>
              </w:rPr>
              <w:br/>
              <w:t>- zasilanie 4xAAA 1.5V (w zestawie)</w:t>
            </w:r>
            <w:r w:rsidRPr="009D23C3">
              <w:rPr>
                <w:rFonts w:ascii="Arial" w:hAnsi="Arial" w:cs="Arial"/>
                <w:color w:val="000000" w:themeColor="text1"/>
                <w:sz w:val="20"/>
                <w:szCs w:val="20"/>
              </w:rPr>
              <w:br/>
              <w:t>- certyfikat CE, norma ISO 9001</w:t>
            </w:r>
            <w:r w:rsidRPr="009D23C3">
              <w:rPr>
                <w:rFonts w:ascii="Arial" w:hAnsi="Arial" w:cs="Arial"/>
                <w:color w:val="000000" w:themeColor="text1"/>
                <w:sz w:val="20"/>
                <w:szCs w:val="20"/>
              </w:rPr>
              <w:br/>
            </w:r>
            <w:r w:rsidRPr="009D23C3">
              <w:rPr>
                <w:rFonts w:ascii="Arial" w:hAnsi="Arial" w:cs="Arial"/>
                <w:color w:val="000000" w:themeColor="text1"/>
                <w:sz w:val="20"/>
                <w:szCs w:val="20"/>
                <w:u w:val="single"/>
              </w:rPr>
              <w:t>Produkt sugerowany</w:t>
            </w:r>
            <w:r w:rsidRPr="009D23C3">
              <w:rPr>
                <w:rFonts w:ascii="Arial" w:hAnsi="Arial" w:cs="Arial"/>
                <w:color w:val="000000" w:themeColor="text1"/>
                <w:sz w:val="20"/>
                <w:szCs w:val="20"/>
              </w:rPr>
              <w:t xml:space="preserve">: Multimetr uniwersalny </w:t>
            </w:r>
            <w:proofErr w:type="spellStart"/>
            <w:r w:rsidRPr="009D23C3">
              <w:rPr>
                <w:rFonts w:ascii="Arial" w:hAnsi="Arial" w:cs="Arial"/>
                <w:color w:val="000000" w:themeColor="text1"/>
                <w:sz w:val="20"/>
                <w:szCs w:val="20"/>
              </w:rPr>
              <w:t>Uni</w:t>
            </w:r>
            <w:proofErr w:type="spellEnd"/>
            <w:r w:rsidRPr="009D23C3">
              <w:rPr>
                <w:rFonts w:ascii="Arial" w:hAnsi="Arial" w:cs="Arial"/>
                <w:color w:val="000000" w:themeColor="text1"/>
                <w:sz w:val="20"/>
                <w:szCs w:val="20"/>
              </w:rPr>
              <w:t xml:space="preserve">-T UT89X </w:t>
            </w:r>
            <w:r w:rsidRPr="00014A47">
              <w:rPr>
                <w:rFonts w:ascii="Arial" w:hAnsi="Arial" w:cs="Arial"/>
                <w:sz w:val="20"/>
                <w:szCs w:val="20"/>
              </w:rPr>
              <w:t>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6E329273" w14:textId="1FDFC23D" w:rsidR="00553024" w:rsidRDefault="00553024" w:rsidP="00553024">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25292EC1" w14:textId="73F4B041" w:rsidR="00553024" w:rsidRDefault="00553024" w:rsidP="00553024">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37F36806" w14:textId="77777777" w:rsidR="00553024" w:rsidRPr="0054084A" w:rsidRDefault="00553024" w:rsidP="00553024">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0FEA73B7" w14:textId="77777777" w:rsidR="00553024" w:rsidRPr="0054084A" w:rsidRDefault="00553024" w:rsidP="00553024">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3065FC89" w14:textId="77777777" w:rsidR="00553024" w:rsidRPr="0054084A" w:rsidRDefault="00553024" w:rsidP="00553024">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5395F16E" w14:textId="77777777" w:rsidR="00553024" w:rsidRPr="0054084A" w:rsidRDefault="00553024" w:rsidP="00553024">
            <w:pPr>
              <w:jc w:val="center"/>
              <w:rPr>
                <w:rFonts w:ascii="Arial" w:hAnsi="Arial" w:cs="Arial"/>
                <w:iCs/>
                <w:color w:val="000000"/>
                <w:sz w:val="20"/>
                <w:szCs w:val="20"/>
              </w:rPr>
            </w:pPr>
          </w:p>
        </w:tc>
      </w:tr>
      <w:tr w:rsidR="00553024" w:rsidRPr="0054084A" w14:paraId="0E2B2FF7" w14:textId="77777777" w:rsidTr="00553024">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61255550" w14:textId="6D70C9F1" w:rsidR="00553024" w:rsidRPr="0054084A" w:rsidRDefault="00553024" w:rsidP="00553024">
            <w:pPr>
              <w:jc w:val="center"/>
              <w:rPr>
                <w:rFonts w:ascii="Arial" w:hAnsi="Arial" w:cs="Arial"/>
                <w:iCs/>
                <w:color w:val="000000"/>
                <w:sz w:val="20"/>
                <w:szCs w:val="20"/>
              </w:rPr>
            </w:pPr>
            <w:r>
              <w:rPr>
                <w:rFonts w:ascii="Arial" w:hAnsi="Arial" w:cs="Arial"/>
                <w:iCs/>
                <w:color w:val="000000"/>
                <w:sz w:val="20"/>
                <w:szCs w:val="20"/>
              </w:rPr>
              <w:t>13.</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7712E685" w14:textId="77777777" w:rsidR="00553024" w:rsidRDefault="00553024" w:rsidP="00553024">
            <w:pPr>
              <w:rPr>
                <w:rFonts w:ascii="Arial" w:hAnsi="Arial" w:cs="Arial"/>
                <w:color w:val="000000" w:themeColor="text1"/>
                <w:sz w:val="20"/>
                <w:szCs w:val="20"/>
              </w:rPr>
            </w:pPr>
            <w:r w:rsidRPr="009D23C3">
              <w:rPr>
                <w:rFonts w:ascii="Arial" w:hAnsi="Arial" w:cs="Arial"/>
                <w:b/>
                <w:color w:val="000000" w:themeColor="text1"/>
                <w:sz w:val="20"/>
                <w:szCs w:val="20"/>
              </w:rPr>
              <w:t xml:space="preserve">TESTER AKUMULATORÓW </w:t>
            </w:r>
            <w:r w:rsidRPr="009D23C3">
              <w:rPr>
                <w:rFonts w:ascii="Arial" w:hAnsi="Arial" w:cs="Arial"/>
                <w:color w:val="000000" w:themeColor="text1"/>
                <w:sz w:val="20"/>
                <w:szCs w:val="20"/>
              </w:rPr>
              <w:br/>
              <w:t xml:space="preserve">Przeznaczenie: do oceny stopnia zużycia akumulatora przez pomiar jego rezystancji wewnętrznej, napięcia i temperatury akumulatorów kwasowo-ołowiowych, </w:t>
            </w:r>
            <w:proofErr w:type="spellStart"/>
            <w:r w:rsidRPr="009D23C3">
              <w:rPr>
                <w:rFonts w:ascii="Arial" w:hAnsi="Arial" w:cs="Arial"/>
                <w:color w:val="000000" w:themeColor="text1"/>
                <w:sz w:val="20"/>
                <w:szCs w:val="20"/>
              </w:rPr>
              <w:t>litowo</w:t>
            </w:r>
            <w:proofErr w:type="spellEnd"/>
            <w:r w:rsidRPr="009D23C3">
              <w:rPr>
                <w:rFonts w:ascii="Arial" w:hAnsi="Arial" w:cs="Arial"/>
                <w:color w:val="000000" w:themeColor="text1"/>
                <w:sz w:val="20"/>
                <w:szCs w:val="20"/>
              </w:rPr>
              <w:t>-jonowych i innych ty</w:t>
            </w:r>
            <w:r>
              <w:rPr>
                <w:rFonts w:ascii="Arial" w:hAnsi="Arial" w:cs="Arial"/>
                <w:color w:val="000000" w:themeColor="text1"/>
                <w:sz w:val="20"/>
                <w:szCs w:val="20"/>
              </w:rPr>
              <w:t>p</w:t>
            </w:r>
            <w:r w:rsidRPr="009D23C3">
              <w:rPr>
                <w:rFonts w:ascii="Arial" w:hAnsi="Arial" w:cs="Arial"/>
                <w:color w:val="000000" w:themeColor="text1"/>
                <w:sz w:val="20"/>
                <w:szCs w:val="20"/>
              </w:rPr>
              <w:t xml:space="preserve">ów. </w:t>
            </w:r>
          </w:p>
          <w:p w14:paraId="2B22704F" w14:textId="33713655" w:rsidR="00553024" w:rsidRDefault="00553024" w:rsidP="00553024">
            <w:pPr>
              <w:rPr>
                <w:rFonts w:ascii="Arial" w:hAnsi="Arial" w:cs="Arial"/>
                <w:color w:val="000000" w:themeColor="text1"/>
                <w:sz w:val="20"/>
                <w:szCs w:val="20"/>
              </w:rPr>
            </w:pPr>
            <w:r>
              <w:rPr>
                <w:rFonts w:ascii="Arial" w:hAnsi="Arial" w:cs="Arial"/>
                <w:color w:val="000000" w:themeColor="text1"/>
                <w:sz w:val="20"/>
                <w:szCs w:val="20"/>
              </w:rPr>
              <w:t xml:space="preserve">Cztery zakresy pomiarowe rezystancji </w:t>
            </w:r>
            <w:r w:rsidR="00E25B41">
              <w:rPr>
                <w:rFonts w:ascii="Arial" w:hAnsi="Arial" w:cs="Arial"/>
                <w:color w:val="000000" w:themeColor="text1"/>
                <w:sz w:val="20"/>
                <w:szCs w:val="20"/>
              </w:rPr>
              <w:t>wewnętrznej:</w:t>
            </w:r>
            <w:r>
              <w:rPr>
                <w:rFonts w:ascii="Arial" w:hAnsi="Arial" w:cs="Arial"/>
                <w:color w:val="000000" w:themeColor="text1"/>
                <w:sz w:val="20"/>
                <w:szCs w:val="20"/>
              </w:rPr>
              <w:t xml:space="preserve"> 3m</w:t>
            </w:r>
            <w:r w:rsidRPr="00014A47">
              <w:rPr>
                <w:rFonts w:ascii="Arial" w:hAnsi="Arial" w:cs="Arial"/>
                <w:sz w:val="20"/>
                <w:szCs w:val="20"/>
              </w:rPr>
              <w:t>Ω</w:t>
            </w:r>
            <w:r>
              <w:rPr>
                <w:rFonts w:ascii="Arial" w:hAnsi="Arial" w:cs="Arial"/>
                <w:color w:val="000000" w:themeColor="text1"/>
                <w:sz w:val="20"/>
                <w:szCs w:val="20"/>
              </w:rPr>
              <w:t xml:space="preserve"> /30m</w:t>
            </w:r>
            <w:r w:rsidRPr="00014A47">
              <w:rPr>
                <w:rFonts w:ascii="Arial" w:hAnsi="Arial" w:cs="Arial"/>
                <w:sz w:val="20"/>
                <w:szCs w:val="20"/>
              </w:rPr>
              <w:t>Ω</w:t>
            </w:r>
            <w:r>
              <w:rPr>
                <w:rFonts w:ascii="Arial" w:hAnsi="Arial" w:cs="Arial"/>
                <w:color w:val="000000" w:themeColor="text1"/>
                <w:sz w:val="20"/>
                <w:szCs w:val="20"/>
              </w:rPr>
              <w:t xml:space="preserve"> /300m</w:t>
            </w:r>
            <w:r w:rsidRPr="00014A47">
              <w:rPr>
                <w:rFonts w:ascii="Arial" w:hAnsi="Arial" w:cs="Arial"/>
                <w:sz w:val="20"/>
                <w:szCs w:val="20"/>
              </w:rPr>
              <w:t>Ω</w:t>
            </w:r>
            <w:r>
              <w:rPr>
                <w:rFonts w:ascii="Arial" w:hAnsi="Arial" w:cs="Arial"/>
                <w:color w:val="000000" w:themeColor="text1"/>
                <w:sz w:val="20"/>
                <w:szCs w:val="20"/>
              </w:rPr>
              <w:t xml:space="preserve"> /3</w:t>
            </w:r>
            <w:r w:rsidRPr="00014A47">
              <w:rPr>
                <w:rFonts w:ascii="Arial" w:hAnsi="Arial" w:cs="Arial"/>
                <w:sz w:val="20"/>
                <w:szCs w:val="20"/>
              </w:rPr>
              <w:t>Ω</w:t>
            </w:r>
          </w:p>
          <w:p w14:paraId="633B4111" w14:textId="77777777" w:rsidR="00553024" w:rsidRDefault="00553024" w:rsidP="00553024">
            <w:pPr>
              <w:rPr>
                <w:rFonts w:ascii="Arial" w:hAnsi="Arial" w:cs="Arial"/>
                <w:color w:val="000000" w:themeColor="text1"/>
                <w:sz w:val="20"/>
                <w:szCs w:val="20"/>
              </w:rPr>
            </w:pPr>
            <w:r>
              <w:rPr>
                <w:rFonts w:ascii="Arial" w:hAnsi="Arial" w:cs="Arial"/>
                <w:color w:val="000000" w:themeColor="text1"/>
                <w:sz w:val="20"/>
                <w:szCs w:val="20"/>
              </w:rPr>
              <w:t xml:space="preserve">Zakres pomiaru prądu 1,6 </w:t>
            </w:r>
            <w:proofErr w:type="spellStart"/>
            <w:r>
              <w:rPr>
                <w:rFonts w:ascii="Arial" w:hAnsi="Arial" w:cs="Arial"/>
                <w:color w:val="000000" w:themeColor="text1"/>
                <w:sz w:val="20"/>
                <w:szCs w:val="20"/>
              </w:rPr>
              <w:t>mA</w:t>
            </w:r>
            <w:proofErr w:type="spellEnd"/>
            <w:r>
              <w:rPr>
                <w:rFonts w:ascii="Arial" w:hAnsi="Arial" w:cs="Arial"/>
                <w:color w:val="000000" w:themeColor="text1"/>
                <w:sz w:val="20"/>
                <w:szCs w:val="20"/>
              </w:rPr>
              <w:t xml:space="preserve"> – 160 </w:t>
            </w:r>
            <w:proofErr w:type="spellStart"/>
            <w:r>
              <w:rPr>
                <w:rFonts w:ascii="Arial" w:hAnsi="Arial" w:cs="Arial"/>
                <w:color w:val="000000" w:themeColor="text1"/>
                <w:sz w:val="20"/>
                <w:szCs w:val="20"/>
              </w:rPr>
              <w:t>mA</w:t>
            </w:r>
            <w:proofErr w:type="spellEnd"/>
            <w:r>
              <w:rPr>
                <w:rFonts w:ascii="Arial" w:hAnsi="Arial" w:cs="Arial"/>
                <w:color w:val="000000" w:themeColor="text1"/>
                <w:sz w:val="20"/>
                <w:szCs w:val="20"/>
              </w:rPr>
              <w:t>.</w:t>
            </w:r>
          </w:p>
          <w:p w14:paraId="733C161E" w14:textId="77777777" w:rsidR="00553024" w:rsidRDefault="00553024" w:rsidP="00553024">
            <w:pPr>
              <w:rPr>
                <w:rFonts w:ascii="Arial" w:hAnsi="Arial" w:cs="Arial"/>
                <w:color w:val="000000" w:themeColor="text1"/>
                <w:sz w:val="20"/>
                <w:szCs w:val="20"/>
              </w:rPr>
            </w:pPr>
            <w:r>
              <w:rPr>
                <w:rFonts w:ascii="Arial" w:hAnsi="Arial" w:cs="Arial"/>
                <w:color w:val="000000" w:themeColor="text1"/>
                <w:sz w:val="20"/>
                <w:szCs w:val="20"/>
              </w:rPr>
              <w:t xml:space="preserve">Czas pomiaru; 100 ms. Czas odpowiedzi; ok. 1,6s. </w:t>
            </w:r>
          </w:p>
          <w:p w14:paraId="63298125" w14:textId="77777777" w:rsidR="00553024" w:rsidRDefault="00553024" w:rsidP="00553024">
            <w:pPr>
              <w:rPr>
                <w:rFonts w:ascii="Arial" w:hAnsi="Arial" w:cs="Arial"/>
                <w:color w:val="000000" w:themeColor="text1"/>
                <w:sz w:val="20"/>
                <w:szCs w:val="20"/>
              </w:rPr>
            </w:pPr>
            <w:r>
              <w:rPr>
                <w:rFonts w:ascii="Arial" w:hAnsi="Arial" w:cs="Arial"/>
                <w:color w:val="000000" w:themeColor="text1"/>
                <w:sz w:val="20"/>
                <w:szCs w:val="20"/>
              </w:rPr>
              <w:t xml:space="preserve">Zasilanie: 8 baterii 1,5V typu LR6. </w:t>
            </w:r>
          </w:p>
          <w:p w14:paraId="4A4C5935" w14:textId="0AFB4BEB" w:rsidR="00553024" w:rsidRPr="009D23C3" w:rsidRDefault="00553024" w:rsidP="00553024">
            <w:pPr>
              <w:rPr>
                <w:rFonts w:ascii="Arial" w:hAnsi="Arial" w:cs="Arial"/>
                <w:color w:val="000000" w:themeColor="text1"/>
                <w:sz w:val="20"/>
                <w:szCs w:val="20"/>
              </w:rPr>
            </w:pPr>
            <w:r w:rsidRPr="009D23C3">
              <w:rPr>
                <w:rFonts w:ascii="Arial" w:hAnsi="Arial" w:cs="Arial"/>
                <w:color w:val="000000" w:themeColor="text1"/>
                <w:sz w:val="20"/>
                <w:szCs w:val="20"/>
              </w:rPr>
              <w:t xml:space="preserve">W komplecie przewody pomiarowe igłowe, walizka transportowa, płyta </w:t>
            </w:r>
            <w:r w:rsidR="00E25B41" w:rsidRPr="009D23C3">
              <w:rPr>
                <w:rFonts w:ascii="Arial" w:hAnsi="Arial" w:cs="Arial"/>
                <w:color w:val="000000" w:themeColor="text1"/>
                <w:sz w:val="20"/>
                <w:szCs w:val="20"/>
              </w:rPr>
              <w:t>kalibracyjna, komplet</w:t>
            </w:r>
            <w:r w:rsidRPr="009D23C3">
              <w:rPr>
                <w:rFonts w:ascii="Arial" w:hAnsi="Arial" w:cs="Arial"/>
                <w:color w:val="000000" w:themeColor="text1"/>
                <w:sz w:val="20"/>
                <w:szCs w:val="20"/>
              </w:rPr>
              <w:t xml:space="preserve"> baterii zasilających, oprogramowanie komunikacyjne CD+USB, instrukcja obsługi polska.</w:t>
            </w:r>
            <w:r w:rsidRPr="009D23C3">
              <w:rPr>
                <w:rFonts w:ascii="Arial" w:hAnsi="Arial" w:cs="Arial"/>
                <w:color w:val="000000" w:themeColor="text1"/>
                <w:sz w:val="20"/>
                <w:szCs w:val="20"/>
              </w:rPr>
              <w:br/>
            </w:r>
            <w:r w:rsidRPr="009D23C3">
              <w:rPr>
                <w:rFonts w:ascii="Arial" w:hAnsi="Arial" w:cs="Arial"/>
                <w:color w:val="000000" w:themeColor="text1"/>
                <w:sz w:val="20"/>
                <w:szCs w:val="20"/>
                <w:u w:val="single"/>
              </w:rPr>
              <w:t>Produkt sugerowany:</w:t>
            </w:r>
            <w:r w:rsidRPr="009D23C3">
              <w:rPr>
                <w:rFonts w:ascii="Arial" w:hAnsi="Arial" w:cs="Arial"/>
                <w:color w:val="000000" w:themeColor="text1"/>
                <w:sz w:val="20"/>
                <w:szCs w:val="20"/>
              </w:rPr>
              <w:t xml:space="preserve"> Tester akumulatorów HIOKI BT 3554 - 51 </w:t>
            </w:r>
            <w:r w:rsidRPr="00014A47">
              <w:rPr>
                <w:rFonts w:ascii="Arial" w:hAnsi="Arial" w:cs="Arial"/>
                <w:sz w:val="20"/>
                <w:szCs w:val="20"/>
              </w:rPr>
              <w:t>lub produkt równoważny spełniający powyższe wymagania.</w:t>
            </w:r>
          </w:p>
          <w:p w14:paraId="7046D772" w14:textId="77777777" w:rsidR="00553024" w:rsidRPr="00FC7A6C" w:rsidRDefault="00553024" w:rsidP="00553024">
            <w:pPr>
              <w:rPr>
                <w:rFonts w:ascii="Arial" w:hAnsi="Arial" w:cs="Arial"/>
                <w:bCs/>
                <w:color w:val="000000"/>
                <w:sz w:val="20"/>
                <w:szCs w:val="20"/>
              </w:rPr>
            </w:pPr>
          </w:p>
        </w:tc>
        <w:tc>
          <w:tcPr>
            <w:tcW w:w="511" w:type="dxa"/>
            <w:tcBorders>
              <w:top w:val="single" w:sz="4" w:space="0" w:color="auto"/>
              <w:left w:val="single" w:sz="4" w:space="0" w:color="auto"/>
              <w:bottom w:val="single" w:sz="4" w:space="0" w:color="auto"/>
              <w:right w:val="single" w:sz="4" w:space="0" w:color="auto"/>
            </w:tcBorders>
            <w:vAlign w:val="center"/>
          </w:tcPr>
          <w:p w14:paraId="68C41424" w14:textId="0CAE1F5B" w:rsidR="00553024" w:rsidRDefault="00553024" w:rsidP="00553024">
            <w:pPr>
              <w:jc w:val="center"/>
              <w:rPr>
                <w:rFonts w:ascii="Arial" w:hAnsi="Arial" w:cs="Arial"/>
                <w:iCs/>
                <w:color w:val="000000"/>
                <w:sz w:val="20"/>
                <w:szCs w:val="20"/>
              </w:rPr>
            </w:pPr>
            <w:proofErr w:type="spellStart"/>
            <w:r>
              <w:rPr>
                <w:rFonts w:ascii="Arial" w:hAnsi="Arial" w:cs="Arial"/>
                <w:iCs/>
                <w:color w:val="000000"/>
                <w:sz w:val="20"/>
                <w:szCs w:val="20"/>
              </w:rPr>
              <w:t>kpl</w:t>
            </w:r>
            <w:proofErr w:type="spellEnd"/>
            <w:r>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4545A04A" w14:textId="46E009C5" w:rsidR="00553024" w:rsidRDefault="00553024" w:rsidP="00553024">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1B23105A" w14:textId="77777777" w:rsidR="00553024" w:rsidRPr="0054084A" w:rsidRDefault="00553024" w:rsidP="00553024">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2B36FB87" w14:textId="77777777" w:rsidR="00553024" w:rsidRPr="0054084A" w:rsidRDefault="00553024" w:rsidP="00553024">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775C31AC" w14:textId="77777777" w:rsidR="00553024" w:rsidRPr="0054084A" w:rsidRDefault="00553024" w:rsidP="00553024">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26EA8634" w14:textId="77777777" w:rsidR="00553024" w:rsidRPr="0054084A" w:rsidRDefault="00553024" w:rsidP="00553024">
            <w:pPr>
              <w:jc w:val="center"/>
              <w:rPr>
                <w:rFonts w:ascii="Arial" w:hAnsi="Arial" w:cs="Arial"/>
                <w:iCs/>
                <w:color w:val="000000"/>
                <w:sz w:val="20"/>
                <w:szCs w:val="20"/>
              </w:rPr>
            </w:pPr>
          </w:p>
        </w:tc>
      </w:tr>
      <w:tr w:rsidR="00553024" w:rsidRPr="0054084A" w14:paraId="0DED8671" w14:textId="77777777" w:rsidTr="00553024">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047460C0" w14:textId="00CC8F2D" w:rsidR="00553024" w:rsidRPr="0054084A" w:rsidRDefault="00553024" w:rsidP="00553024">
            <w:pPr>
              <w:jc w:val="center"/>
              <w:rPr>
                <w:rFonts w:ascii="Arial" w:hAnsi="Arial" w:cs="Arial"/>
                <w:iCs/>
                <w:color w:val="000000"/>
                <w:sz w:val="20"/>
                <w:szCs w:val="20"/>
              </w:rPr>
            </w:pPr>
            <w:r>
              <w:rPr>
                <w:rFonts w:ascii="Arial" w:hAnsi="Arial" w:cs="Arial"/>
                <w:iCs/>
                <w:color w:val="000000"/>
                <w:sz w:val="20"/>
                <w:szCs w:val="20"/>
              </w:rPr>
              <w:lastRenderedPageBreak/>
              <w:t>14.</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7FB053FA" w14:textId="1E51412D" w:rsidR="00553024" w:rsidRPr="00553024" w:rsidRDefault="00553024" w:rsidP="00553024">
            <w:pPr>
              <w:rPr>
                <w:rFonts w:ascii="Arial" w:hAnsi="Arial" w:cs="Arial"/>
                <w:color w:val="000000" w:themeColor="text1"/>
                <w:sz w:val="20"/>
                <w:szCs w:val="20"/>
              </w:rPr>
            </w:pPr>
            <w:r w:rsidRPr="009D23C3">
              <w:rPr>
                <w:rFonts w:ascii="Arial" w:hAnsi="Arial" w:cs="Arial"/>
                <w:b/>
                <w:color w:val="000000" w:themeColor="text1"/>
                <w:sz w:val="20"/>
                <w:szCs w:val="20"/>
              </w:rPr>
              <w:t>MULTIMETR OPTYCZNY 3 W 1 (ŹRÓDŁO ŚWIATŁA, MIERNIK MOCY OPTYCZNEJ, PIÓRO ŚWIETLNE)</w:t>
            </w:r>
            <w:r w:rsidRPr="009D23C3">
              <w:rPr>
                <w:rFonts w:ascii="Arial" w:hAnsi="Arial" w:cs="Arial"/>
                <w:color w:val="000000" w:themeColor="text1"/>
                <w:sz w:val="20"/>
                <w:szCs w:val="20"/>
              </w:rPr>
              <w:t xml:space="preserve">  </w:t>
            </w:r>
            <w:r w:rsidRPr="009D23C3">
              <w:rPr>
                <w:rFonts w:ascii="Arial" w:hAnsi="Arial" w:cs="Arial"/>
                <w:color w:val="000000" w:themeColor="text1"/>
                <w:sz w:val="20"/>
                <w:szCs w:val="20"/>
              </w:rPr>
              <w:br/>
              <w:t>Miernik mocy optycznej</w:t>
            </w:r>
            <w:r w:rsidRPr="009D23C3">
              <w:rPr>
                <w:rFonts w:ascii="Arial" w:hAnsi="Arial" w:cs="Arial"/>
                <w:color w:val="000000" w:themeColor="text1"/>
                <w:sz w:val="20"/>
                <w:szCs w:val="20"/>
              </w:rPr>
              <w:br/>
              <w:t xml:space="preserve">Detektor: </w:t>
            </w:r>
            <w:proofErr w:type="spellStart"/>
            <w:r w:rsidRPr="009D23C3">
              <w:rPr>
                <w:rFonts w:ascii="Arial" w:hAnsi="Arial" w:cs="Arial"/>
                <w:color w:val="000000" w:themeColor="text1"/>
                <w:sz w:val="20"/>
                <w:szCs w:val="20"/>
              </w:rPr>
              <w:t>InGaAs</w:t>
            </w:r>
            <w:proofErr w:type="spellEnd"/>
            <w:r w:rsidRPr="009D23C3">
              <w:rPr>
                <w:rFonts w:ascii="Arial" w:hAnsi="Arial" w:cs="Arial"/>
                <w:color w:val="000000" w:themeColor="text1"/>
                <w:sz w:val="20"/>
                <w:szCs w:val="20"/>
              </w:rPr>
              <w:br/>
              <w:t xml:space="preserve">Długość fali: 850 ÷ 1700 </w:t>
            </w:r>
            <w:proofErr w:type="spellStart"/>
            <w:r w:rsidRPr="009D23C3">
              <w:rPr>
                <w:rFonts w:ascii="Arial" w:hAnsi="Arial" w:cs="Arial"/>
                <w:color w:val="000000" w:themeColor="text1"/>
                <w:sz w:val="20"/>
                <w:szCs w:val="20"/>
              </w:rPr>
              <w:t>nm</w:t>
            </w:r>
            <w:proofErr w:type="spellEnd"/>
            <w:r w:rsidRPr="009D23C3">
              <w:rPr>
                <w:rFonts w:ascii="Arial" w:hAnsi="Arial" w:cs="Arial"/>
                <w:color w:val="000000" w:themeColor="text1"/>
                <w:sz w:val="20"/>
                <w:szCs w:val="20"/>
              </w:rPr>
              <w:br/>
              <w:t xml:space="preserve">Zakres mocy: +26 </w:t>
            </w:r>
            <w:proofErr w:type="spellStart"/>
            <w:r w:rsidRPr="009D23C3">
              <w:rPr>
                <w:rFonts w:ascii="Arial" w:hAnsi="Arial" w:cs="Arial"/>
                <w:color w:val="000000" w:themeColor="text1"/>
                <w:sz w:val="20"/>
                <w:szCs w:val="20"/>
              </w:rPr>
              <w:t>dBm</w:t>
            </w:r>
            <w:proofErr w:type="spellEnd"/>
            <w:r w:rsidRPr="009D23C3">
              <w:rPr>
                <w:rFonts w:ascii="Arial" w:hAnsi="Arial" w:cs="Arial"/>
                <w:color w:val="000000" w:themeColor="text1"/>
                <w:sz w:val="20"/>
                <w:szCs w:val="20"/>
              </w:rPr>
              <w:t xml:space="preserve"> ÷ -50 </w:t>
            </w:r>
            <w:proofErr w:type="spellStart"/>
            <w:r w:rsidRPr="009D23C3">
              <w:rPr>
                <w:rFonts w:ascii="Arial" w:hAnsi="Arial" w:cs="Arial"/>
                <w:color w:val="000000" w:themeColor="text1"/>
                <w:sz w:val="20"/>
                <w:szCs w:val="20"/>
              </w:rPr>
              <w:t>dBm</w:t>
            </w:r>
            <w:proofErr w:type="spellEnd"/>
            <w:r w:rsidRPr="009D23C3">
              <w:rPr>
                <w:rFonts w:ascii="Arial" w:hAnsi="Arial" w:cs="Arial"/>
                <w:color w:val="000000" w:themeColor="text1"/>
                <w:sz w:val="20"/>
                <w:szCs w:val="20"/>
              </w:rPr>
              <w:br/>
              <w:t>Rozdzielczość: 0,01dBm</w:t>
            </w:r>
            <w:r w:rsidRPr="009D23C3">
              <w:rPr>
                <w:rFonts w:ascii="Arial" w:hAnsi="Arial" w:cs="Arial"/>
                <w:color w:val="000000" w:themeColor="text1"/>
                <w:sz w:val="20"/>
                <w:szCs w:val="20"/>
              </w:rPr>
              <w:br/>
              <w:t>Złącze  uniwersalne: 2,5mm</w:t>
            </w:r>
            <w:r w:rsidRPr="009D23C3">
              <w:rPr>
                <w:rFonts w:ascii="Arial" w:hAnsi="Arial" w:cs="Arial"/>
                <w:color w:val="000000" w:themeColor="text1"/>
                <w:sz w:val="20"/>
                <w:szCs w:val="20"/>
              </w:rPr>
              <w:br/>
              <w:t>Źródło światła</w:t>
            </w:r>
            <w:r w:rsidRPr="009D23C3">
              <w:rPr>
                <w:rFonts w:ascii="Arial" w:hAnsi="Arial" w:cs="Arial"/>
                <w:color w:val="000000" w:themeColor="text1"/>
                <w:sz w:val="20"/>
                <w:szCs w:val="20"/>
              </w:rPr>
              <w:br/>
              <w:t>Długość fali: 1310/1550nm</w:t>
            </w:r>
            <w:r w:rsidRPr="009D23C3">
              <w:rPr>
                <w:rFonts w:ascii="Arial" w:hAnsi="Arial" w:cs="Arial"/>
                <w:color w:val="000000" w:themeColor="text1"/>
                <w:sz w:val="20"/>
                <w:szCs w:val="20"/>
              </w:rPr>
              <w:br/>
              <w:t>Częstotliwość modulacji: 270Hz,1kHz, 2kHz</w:t>
            </w:r>
            <w:r w:rsidRPr="009D23C3">
              <w:rPr>
                <w:rFonts w:ascii="Arial" w:hAnsi="Arial" w:cs="Arial"/>
                <w:color w:val="000000" w:themeColor="text1"/>
                <w:sz w:val="20"/>
                <w:szCs w:val="20"/>
              </w:rPr>
              <w:br/>
              <w:t>Złącze  uniwersalne: 2,5mm VFL</w:t>
            </w:r>
            <w:r w:rsidRPr="009D23C3">
              <w:rPr>
                <w:rFonts w:ascii="Arial" w:hAnsi="Arial" w:cs="Arial"/>
                <w:color w:val="000000" w:themeColor="text1"/>
                <w:sz w:val="20"/>
                <w:szCs w:val="20"/>
              </w:rPr>
              <w:br/>
              <w:t>Długość fali: 650nm</w:t>
            </w:r>
            <w:r w:rsidRPr="009D23C3">
              <w:rPr>
                <w:rFonts w:ascii="Arial" w:hAnsi="Arial" w:cs="Arial"/>
                <w:color w:val="000000" w:themeColor="text1"/>
                <w:sz w:val="20"/>
                <w:szCs w:val="20"/>
              </w:rPr>
              <w:br/>
              <w:t>Moc: 20mW</w:t>
            </w:r>
            <w:r w:rsidRPr="009D23C3">
              <w:rPr>
                <w:rFonts w:ascii="Arial" w:hAnsi="Arial" w:cs="Arial"/>
                <w:color w:val="000000" w:themeColor="text1"/>
                <w:sz w:val="20"/>
                <w:szCs w:val="20"/>
              </w:rPr>
              <w:br/>
              <w:t>Złącze  uniwersalne: 2,5mm</w:t>
            </w:r>
            <w:r w:rsidRPr="009D23C3">
              <w:rPr>
                <w:rFonts w:ascii="Arial" w:hAnsi="Arial" w:cs="Arial"/>
                <w:color w:val="000000" w:themeColor="text1"/>
                <w:sz w:val="20"/>
                <w:szCs w:val="20"/>
              </w:rPr>
              <w:br/>
              <w:t>Parametry ogólne</w:t>
            </w:r>
            <w:r w:rsidRPr="009D23C3">
              <w:rPr>
                <w:rFonts w:ascii="Arial" w:hAnsi="Arial" w:cs="Arial"/>
                <w:color w:val="000000" w:themeColor="text1"/>
                <w:sz w:val="20"/>
                <w:szCs w:val="20"/>
              </w:rPr>
              <w:br/>
              <w:t>Czas pracy baterii: 240h</w:t>
            </w:r>
            <w:r w:rsidRPr="009D23C3">
              <w:rPr>
                <w:rFonts w:ascii="Arial" w:hAnsi="Arial" w:cs="Arial"/>
                <w:color w:val="000000" w:themeColor="text1"/>
                <w:sz w:val="20"/>
                <w:szCs w:val="20"/>
              </w:rPr>
              <w:br/>
              <w:t>Zasilanie: 3x bateria AA</w:t>
            </w:r>
            <w:r w:rsidRPr="009D23C3">
              <w:rPr>
                <w:rFonts w:ascii="Arial" w:hAnsi="Arial" w:cs="Arial"/>
                <w:color w:val="000000" w:themeColor="text1"/>
                <w:sz w:val="20"/>
                <w:szCs w:val="20"/>
              </w:rPr>
              <w:br/>
              <w:t>Dopuszczalna temperatura pracy: -20°C ÷ 70°C</w:t>
            </w:r>
            <w:r w:rsidRPr="009D23C3">
              <w:rPr>
                <w:rFonts w:ascii="Arial" w:hAnsi="Arial" w:cs="Arial"/>
                <w:color w:val="000000" w:themeColor="text1"/>
                <w:sz w:val="20"/>
                <w:szCs w:val="20"/>
              </w:rPr>
              <w:br/>
              <w:t>Zawartość zestawu:</w:t>
            </w:r>
            <w:r w:rsidRPr="009D23C3">
              <w:rPr>
                <w:rFonts w:ascii="Arial" w:hAnsi="Arial" w:cs="Arial"/>
                <w:color w:val="000000" w:themeColor="text1"/>
                <w:sz w:val="20"/>
                <w:szCs w:val="20"/>
              </w:rPr>
              <w:br/>
              <w:t>Miernik, Pokrowiec, Instrukcja obsługi</w:t>
            </w:r>
            <w:r w:rsidRPr="009D23C3">
              <w:rPr>
                <w:rFonts w:ascii="Arial" w:hAnsi="Arial" w:cs="Arial"/>
                <w:color w:val="000000" w:themeColor="text1"/>
                <w:sz w:val="20"/>
                <w:szCs w:val="20"/>
              </w:rPr>
              <w:br/>
            </w:r>
            <w:r w:rsidRPr="009D23C3">
              <w:rPr>
                <w:rFonts w:ascii="Arial" w:hAnsi="Arial" w:cs="Arial"/>
                <w:color w:val="000000" w:themeColor="text1"/>
                <w:sz w:val="20"/>
                <w:szCs w:val="20"/>
                <w:u w:val="single"/>
              </w:rPr>
              <w:t>Produkt sugerowany</w:t>
            </w:r>
            <w:r w:rsidRPr="009D23C3">
              <w:rPr>
                <w:rFonts w:ascii="Arial" w:hAnsi="Arial" w:cs="Arial"/>
                <w:color w:val="000000" w:themeColor="text1"/>
                <w:sz w:val="20"/>
                <w:szCs w:val="20"/>
              </w:rPr>
              <w:t xml:space="preserve">: multimetr optyczny 3 w 1  NOYAFA NF-911C  </w:t>
            </w:r>
            <w:r w:rsidRPr="00014A47">
              <w:rPr>
                <w:rFonts w:ascii="Arial" w:hAnsi="Arial" w:cs="Arial"/>
                <w:sz w:val="20"/>
                <w:szCs w:val="20"/>
              </w:rPr>
              <w:t>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2A92A0CC" w14:textId="36B27396" w:rsidR="00553024" w:rsidRDefault="00553024" w:rsidP="00553024">
            <w:pPr>
              <w:jc w:val="center"/>
              <w:rPr>
                <w:rFonts w:ascii="Arial" w:hAnsi="Arial" w:cs="Arial"/>
                <w:iCs/>
                <w:color w:val="000000"/>
                <w:sz w:val="20"/>
                <w:szCs w:val="20"/>
              </w:rPr>
            </w:pPr>
            <w:proofErr w:type="spellStart"/>
            <w:r>
              <w:rPr>
                <w:rFonts w:ascii="Arial" w:hAnsi="Arial" w:cs="Arial"/>
                <w:iCs/>
                <w:color w:val="000000"/>
                <w:sz w:val="20"/>
                <w:szCs w:val="20"/>
              </w:rPr>
              <w:t>kpl</w:t>
            </w:r>
            <w:proofErr w:type="spellEnd"/>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562F7911" w14:textId="05AD3D51" w:rsidR="00553024" w:rsidRDefault="00553024" w:rsidP="00553024">
            <w:pPr>
              <w:jc w:val="center"/>
              <w:rPr>
                <w:rFonts w:ascii="Arial" w:hAnsi="Arial" w:cs="Arial"/>
                <w:iCs/>
                <w:color w:val="000000"/>
                <w:sz w:val="20"/>
                <w:szCs w:val="20"/>
              </w:rPr>
            </w:pPr>
            <w:r>
              <w:rPr>
                <w:rFonts w:ascii="Arial" w:hAnsi="Arial" w:cs="Arial"/>
                <w:iCs/>
                <w:color w:val="000000"/>
                <w:sz w:val="20"/>
                <w:szCs w:val="20"/>
              </w:rPr>
              <w:t>4</w:t>
            </w:r>
          </w:p>
        </w:tc>
        <w:tc>
          <w:tcPr>
            <w:tcW w:w="1195" w:type="dxa"/>
            <w:tcBorders>
              <w:top w:val="single" w:sz="4" w:space="0" w:color="auto"/>
              <w:left w:val="single" w:sz="4" w:space="0" w:color="auto"/>
              <w:bottom w:val="single" w:sz="4" w:space="0" w:color="auto"/>
              <w:right w:val="single" w:sz="4" w:space="0" w:color="auto"/>
            </w:tcBorders>
          </w:tcPr>
          <w:p w14:paraId="76445B89" w14:textId="77777777" w:rsidR="00553024" w:rsidRPr="0054084A" w:rsidRDefault="00553024" w:rsidP="00553024">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37789938" w14:textId="77777777" w:rsidR="00553024" w:rsidRPr="0054084A" w:rsidRDefault="00553024" w:rsidP="00553024">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289ADC53" w14:textId="77777777" w:rsidR="00553024" w:rsidRPr="0054084A" w:rsidRDefault="00553024" w:rsidP="00553024">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3E14FBAD" w14:textId="77777777" w:rsidR="00553024" w:rsidRDefault="00553024" w:rsidP="00553024">
            <w:pPr>
              <w:jc w:val="center"/>
              <w:rPr>
                <w:rFonts w:ascii="Arial" w:hAnsi="Arial" w:cs="Arial"/>
                <w:iCs/>
                <w:color w:val="000000"/>
                <w:sz w:val="20"/>
                <w:szCs w:val="20"/>
              </w:rPr>
            </w:pPr>
          </w:p>
          <w:p w14:paraId="39274118" w14:textId="77777777" w:rsidR="00B40FB9" w:rsidRPr="00B40FB9" w:rsidRDefault="00B40FB9" w:rsidP="00B40FB9">
            <w:pPr>
              <w:rPr>
                <w:rFonts w:ascii="Arial" w:hAnsi="Arial" w:cs="Arial"/>
                <w:sz w:val="20"/>
                <w:szCs w:val="20"/>
              </w:rPr>
            </w:pPr>
          </w:p>
          <w:p w14:paraId="3AF37154" w14:textId="77777777" w:rsidR="00B40FB9" w:rsidRPr="00B40FB9" w:rsidRDefault="00B40FB9" w:rsidP="00B40FB9">
            <w:pPr>
              <w:rPr>
                <w:rFonts w:ascii="Arial" w:hAnsi="Arial" w:cs="Arial"/>
                <w:sz w:val="20"/>
                <w:szCs w:val="20"/>
              </w:rPr>
            </w:pPr>
          </w:p>
          <w:p w14:paraId="0C0A636D" w14:textId="77777777" w:rsidR="00B40FB9" w:rsidRPr="00B40FB9" w:rsidRDefault="00B40FB9" w:rsidP="00B40FB9">
            <w:pPr>
              <w:rPr>
                <w:rFonts w:ascii="Arial" w:hAnsi="Arial" w:cs="Arial"/>
                <w:sz w:val="20"/>
                <w:szCs w:val="20"/>
              </w:rPr>
            </w:pPr>
          </w:p>
          <w:p w14:paraId="3E8CFD75" w14:textId="77777777" w:rsidR="00B40FB9" w:rsidRPr="00B40FB9" w:rsidRDefault="00B40FB9" w:rsidP="00B40FB9">
            <w:pPr>
              <w:rPr>
                <w:rFonts w:ascii="Arial" w:hAnsi="Arial" w:cs="Arial"/>
                <w:sz w:val="20"/>
                <w:szCs w:val="20"/>
              </w:rPr>
            </w:pPr>
          </w:p>
          <w:p w14:paraId="6C48565D" w14:textId="77777777" w:rsidR="00B40FB9" w:rsidRPr="00B40FB9" w:rsidRDefault="00B40FB9" w:rsidP="00B40FB9">
            <w:pPr>
              <w:rPr>
                <w:rFonts w:ascii="Arial" w:hAnsi="Arial" w:cs="Arial"/>
                <w:sz w:val="20"/>
                <w:szCs w:val="20"/>
              </w:rPr>
            </w:pPr>
          </w:p>
          <w:p w14:paraId="09F2D255" w14:textId="77777777" w:rsidR="00B40FB9" w:rsidRPr="00B40FB9" w:rsidRDefault="00B40FB9" w:rsidP="00B40FB9">
            <w:pPr>
              <w:rPr>
                <w:rFonts w:ascii="Arial" w:hAnsi="Arial" w:cs="Arial"/>
                <w:sz w:val="20"/>
                <w:szCs w:val="20"/>
              </w:rPr>
            </w:pPr>
          </w:p>
          <w:p w14:paraId="7E04D714" w14:textId="77777777" w:rsidR="00B40FB9" w:rsidRPr="00B40FB9" w:rsidRDefault="00B40FB9" w:rsidP="00B40FB9">
            <w:pPr>
              <w:rPr>
                <w:rFonts w:ascii="Arial" w:hAnsi="Arial" w:cs="Arial"/>
                <w:sz w:val="20"/>
                <w:szCs w:val="20"/>
              </w:rPr>
            </w:pPr>
          </w:p>
          <w:p w14:paraId="3D41E010" w14:textId="77777777" w:rsidR="00B40FB9" w:rsidRPr="00B40FB9" w:rsidRDefault="00B40FB9" w:rsidP="00B40FB9">
            <w:pPr>
              <w:rPr>
                <w:rFonts w:ascii="Arial" w:hAnsi="Arial" w:cs="Arial"/>
                <w:sz w:val="20"/>
                <w:szCs w:val="20"/>
              </w:rPr>
            </w:pPr>
          </w:p>
          <w:p w14:paraId="0D7EC2B7" w14:textId="77777777" w:rsidR="00B40FB9" w:rsidRPr="00B40FB9" w:rsidRDefault="00B40FB9" w:rsidP="00B40FB9">
            <w:pPr>
              <w:rPr>
                <w:rFonts w:ascii="Arial" w:hAnsi="Arial" w:cs="Arial"/>
                <w:sz w:val="20"/>
                <w:szCs w:val="20"/>
              </w:rPr>
            </w:pPr>
          </w:p>
          <w:p w14:paraId="59C2F64E" w14:textId="77777777" w:rsidR="00B40FB9" w:rsidRPr="00B40FB9" w:rsidRDefault="00B40FB9" w:rsidP="00B40FB9">
            <w:pPr>
              <w:rPr>
                <w:rFonts w:ascii="Arial" w:hAnsi="Arial" w:cs="Arial"/>
                <w:sz w:val="20"/>
                <w:szCs w:val="20"/>
              </w:rPr>
            </w:pPr>
          </w:p>
          <w:p w14:paraId="0A6480F2" w14:textId="77777777" w:rsidR="00B40FB9" w:rsidRPr="00B40FB9" w:rsidRDefault="00B40FB9" w:rsidP="00B40FB9">
            <w:pPr>
              <w:rPr>
                <w:rFonts w:ascii="Arial" w:hAnsi="Arial" w:cs="Arial"/>
                <w:sz w:val="20"/>
                <w:szCs w:val="20"/>
              </w:rPr>
            </w:pPr>
          </w:p>
          <w:p w14:paraId="1E454E7E" w14:textId="77777777" w:rsidR="00B40FB9" w:rsidRPr="00B40FB9" w:rsidRDefault="00B40FB9" w:rsidP="00B40FB9">
            <w:pPr>
              <w:rPr>
                <w:rFonts w:ascii="Arial" w:hAnsi="Arial" w:cs="Arial"/>
                <w:sz w:val="20"/>
                <w:szCs w:val="20"/>
              </w:rPr>
            </w:pPr>
          </w:p>
          <w:p w14:paraId="467CEA1F" w14:textId="77777777" w:rsidR="00B40FB9" w:rsidRPr="00B40FB9" w:rsidRDefault="00B40FB9" w:rsidP="00B40FB9">
            <w:pPr>
              <w:rPr>
                <w:rFonts w:ascii="Arial" w:hAnsi="Arial" w:cs="Arial"/>
                <w:sz w:val="20"/>
                <w:szCs w:val="20"/>
              </w:rPr>
            </w:pPr>
          </w:p>
          <w:p w14:paraId="2F0A8068" w14:textId="77777777" w:rsidR="00B40FB9" w:rsidRPr="00B40FB9" w:rsidRDefault="00B40FB9" w:rsidP="00B40FB9">
            <w:pPr>
              <w:rPr>
                <w:rFonts w:ascii="Arial" w:hAnsi="Arial" w:cs="Arial"/>
                <w:sz w:val="20"/>
                <w:szCs w:val="20"/>
              </w:rPr>
            </w:pPr>
          </w:p>
          <w:p w14:paraId="580E4DD8" w14:textId="77777777" w:rsidR="00B40FB9" w:rsidRPr="00B40FB9" w:rsidRDefault="00B40FB9" w:rsidP="00B40FB9">
            <w:pPr>
              <w:rPr>
                <w:rFonts w:ascii="Arial" w:hAnsi="Arial" w:cs="Arial"/>
                <w:sz w:val="20"/>
                <w:szCs w:val="20"/>
              </w:rPr>
            </w:pPr>
          </w:p>
          <w:p w14:paraId="57F1BDF6" w14:textId="77777777" w:rsidR="00B40FB9" w:rsidRPr="00B40FB9" w:rsidRDefault="00B40FB9" w:rsidP="00B40FB9">
            <w:pPr>
              <w:rPr>
                <w:rFonts w:ascii="Arial" w:hAnsi="Arial" w:cs="Arial"/>
                <w:sz w:val="20"/>
                <w:szCs w:val="20"/>
              </w:rPr>
            </w:pPr>
          </w:p>
          <w:p w14:paraId="68C69ED7" w14:textId="77777777" w:rsidR="00B40FB9" w:rsidRPr="00B40FB9" w:rsidRDefault="00B40FB9" w:rsidP="00B40FB9">
            <w:pPr>
              <w:rPr>
                <w:rFonts w:ascii="Arial" w:hAnsi="Arial" w:cs="Arial"/>
                <w:sz w:val="20"/>
                <w:szCs w:val="20"/>
              </w:rPr>
            </w:pPr>
          </w:p>
          <w:p w14:paraId="798ACD13" w14:textId="77777777" w:rsidR="00B40FB9" w:rsidRPr="00B40FB9" w:rsidRDefault="00B40FB9" w:rsidP="00B40FB9">
            <w:pPr>
              <w:rPr>
                <w:rFonts w:ascii="Arial" w:hAnsi="Arial" w:cs="Arial"/>
                <w:sz w:val="20"/>
                <w:szCs w:val="20"/>
              </w:rPr>
            </w:pPr>
          </w:p>
          <w:p w14:paraId="23DE2D3F" w14:textId="77777777" w:rsidR="00B40FB9" w:rsidRPr="00B40FB9" w:rsidRDefault="00B40FB9" w:rsidP="00B40FB9">
            <w:pPr>
              <w:rPr>
                <w:rFonts w:ascii="Arial" w:hAnsi="Arial" w:cs="Arial"/>
                <w:sz w:val="20"/>
                <w:szCs w:val="20"/>
              </w:rPr>
            </w:pPr>
          </w:p>
          <w:p w14:paraId="044F8F1A" w14:textId="77777777" w:rsidR="00B40FB9" w:rsidRDefault="00B40FB9" w:rsidP="00B40FB9">
            <w:pPr>
              <w:rPr>
                <w:rFonts w:ascii="Arial" w:hAnsi="Arial" w:cs="Arial"/>
                <w:iCs/>
                <w:color w:val="000000"/>
                <w:sz w:val="20"/>
                <w:szCs w:val="20"/>
              </w:rPr>
            </w:pPr>
          </w:p>
          <w:p w14:paraId="580333F8" w14:textId="77777777" w:rsidR="00B40FB9" w:rsidRPr="00B40FB9" w:rsidRDefault="00B40FB9" w:rsidP="00B40FB9">
            <w:pPr>
              <w:rPr>
                <w:rFonts w:ascii="Arial" w:hAnsi="Arial" w:cs="Arial"/>
                <w:sz w:val="20"/>
                <w:szCs w:val="20"/>
              </w:rPr>
            </w:pPr>
          </w:p>
        </w:tc>
      </w:tr>
      <w:tr w:rsidR="00553024" w:rsidRPr="0054084A" w14:paraId="2A7C08BB" w14:textId="77777777" w:rsidTr="00553024">
        <w:trPr>
          <w:trHeight w:val="444"/>
          <w:jc w:val="center"/>
        </w:trPr>
        <w:tc>
          <w:tcPr>
            <w:tcW w:w="739" w:type="dxa"/>
            <w:tcBorders>
              <w:top w:val="single" w:sz="4" w:space="0" w:color="auto"/>
              <w:left w:val="single" w:sz="4" w:space="0" w:color="auto"/>
              <w:bottom w:val="single" w:sz="4" w:space="0" w:color="auto"/>
              <w:right w:val="single" w:sz="4" w:space="0" w:color="auto"/>
            </w:tcBorders>
            <w:vAlign w:val="center"/>
          </w:tcPr>
          <w:p w14:paraId="3E64F6C1" w14:textId="47D85813" w:rsidR="00553024" w:rsidRPr="0054084A" w:rsidRDefault="00553024" w:rsidP="00553024">
            <w:pPr>
              <w:jc w:val="center"/>
              <w:rPr>
                <w:rFonts w:ascii="Arial" w:hAnsi="Arial" w:cs="Arial"/>
                <w:iCs/>
                <w:color w:val="000000"/>
                <w:sz w:val="20"/>
                <w:szCs w:val="20"/>
              </w:rPr>
            </w:pPr>
            <w:r>
              <w:rPr>
                <w:rFonts w:ascii="Arial" w:hAnsi="Arial" w:cs="Arial"/>
                <w:iCs/>
                <w:color w:val="000000"/>
                <w:sz w:val="20"/>
                <w:szCs w:val="20"/>
              </w:rPr>
              <w:t>15.</w:t>
            </w:r>
          </w:p>
        </w:tc>
        <w:tc>
          <w:tcPr>
            <w:tcW w:w="9270" w:type="dxa"/>
            <w:gridSpan w:val="4"/>
            <w:tcBorders>
              <w:top w:val="single" w:sz="4" w:space="0" w:color="auto"/>
              <w:left w:val="single" w:sz="4" w:space="0" w:color="auto"/>
              <w:bottom w:val="single" w:sz="4" w:space="0" w:color="auto"/>
              <w:right w:val="single" w:sz="4" w:space="0" w:color="auto"/>
            </w:tcBorders>
            <w:vAlign w:val="center"/>
          </w:tcPr>
          <w:p w14:paraId="3B5FD1C1" w14:textId="2CE24F0D" w:rsidR="00553024" w:rsidRPr="00B10D41" w:rsidRDefault="00553024" w:rsidP="00B10D41">
            <w:pPr>
              <w:jc w:val="right"/>
              <w:rPr>
                <w:rFonts w:ascii="Arial" w:hAnsi="Arial" w:cs="Arial"/>
                <w:b/>
                <w:iCs/>
                <w:color w:val="000000"/>
                <w:sz w:val="20"/>
                <w:szCs w:val="20"/>
              </w:rPr>
            </w:pPr>
            <w:r>
              <w:rPr>
                <w:rFonts w:ascii="Arial" w:hAnsi="Arial" w:cs="Arial"/>
                <w:b/>
                <w:iCs/>
                <w:color w:val="000000"/>
                <w:sz w:val="20"/>
                <w:szCs w:val="20"/>
              </w:rPr>
              <w:t>RAZEM</w:t>
            </w:r>
          </w:p>
        </w:tc>
        <w:tc>
          <w:tcPr>
            <w:tcW w:w="1509" w:type="dxa"/>
            <w:tcBorders>
              <w:top w:val="single" w:sz="4" w:space="0" w:color="auto"/>
              <w:left w:val="single" w:sz="4" w:space="0" w:color="auto"/>
              <w:bottom w:val="single" w:sz="4" w:space="0" w:color="auto"/>
              <w:right w:val="single" w:sz="4" w:space="0" w:color="auto"/>
            </w:tcBorders>
          </w:tcPr>
          <w:p w14:paraId="65FEBE1D" w14:textId="77777777" w:rsidR="00553024" w:rsidRPr="0054084A" w:rsidRDefault="00553024" w:rsidP="00553024">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8D0590A" w14:textId="77777777" w:rsidR="00553024" w:rsidRPr="0054084A" w:rsidRDefault="00553024" w:rsidP="00553024">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BF4D429" w14:textId="77777777" w:rsidR="00553024" w:rsidRPr="0054084A" w:rsidRDefault="00553024" w:rsidP="00553024">
            <w:pPr>
              <w:jc w:val="center"/>
              <w:rPr>
                <w:rFonts w:ascii="Arial" w:hAnsi="Arial" w:cs="Arial"/>
                <w:iCs/>
                <w:color w:val="000000"/>
                <w:sz w:val="20"/>
                <w:szCs w:val="20"/>
              </w:rPr>
            </w:pPr>
          </w:p>
        </w:tc>
      </w:tr>
    </w:tbl>
    <w:p w14:paraId="4795E25F" w14:textId="77777777" w:rsidR="00EA663A" w:rsidRDefault="00EA663A" w:rsidP="00EA663A">
      <w:pPr>
        <w:rPr>
          <w:rFonts w:ascii="Arial" w:hAnsi="Arial" w:cs="Arial"/>
          <w:b/>
          <w:bCs/>
          <w:sz w:val="18"/>
          <w:szCs w:val="18"/>
        </w:rPr>
      </w:pPr>
    </w:p>
    <w:p w14:paraId="3921993B" w14:textId="77777777" w:rsidR="00B10D41" w:rsidRPr="00E25B41" w:rsidRDefault="00B10D41" w:rsidP="00B10D41">
      <w:pPr>
        <w:spacing w:before="160" w:after="120" w:line="264" w:lineRule="auto"/>
        <w:ind w:left="567" w:right="363"/>
        <w:rPr>
          <w:rFonts w:ascii="Arial" w:hAnsi="Arial" w:cs="Arial"/>
          <w:b/>
          <w:bCs/>
          <w:sz w:val="18"/>
          <w:szCs w:val="18"/>
        </w:rPr>
      </w:pPr>
      <w:r w:rsidRPr="00E25B41">
        <w:rPr>
          <w:rFonts w:ascii="Arial" w:hAnsi="Arial" w:cs="Arial"/>
          <w:b/>
          <w:bCs/>
          <w:sz w:val="18"/>
          <w:szCs w:val="18"/>
        </w:rPr>
        <w:t>Wyposażenie wyżej wymienionego sprzętu nie stanowi kompletu, a oddzielne pozycje handlowe, z których każda musi posiadać Jednolity Indeks Materiałowy, oznaczenie i kod producenta oraz występować jako oddzielna pozycja na fakturze.</w:t>
      </w:r>
    </w:p>
    <w:p w14:paraId="74CB5FA8" w14:textId="77777777" w:rsidR="00B10D41" w:rsidRDefault="00B10D41" w:rsidP="00EA663A">
      <w:pPr>
        <w:spacing w:before="160" w:after="120" w:line="264" w:lineRule="auto"/>
        <w:ind w:left="567" w:right="363"/>
        <w:rPr>
          <w:rFonts w:ascii="Arial" w:hAnsi="Arial" w:cs="Arial"/>
          <w:b/>
          <w:bCs/>
          <w:sz w:val="18"/>
          <w:szCs w:val="18"/>
        </w:rPr>
      </w:pPr>
    </w:p>
    <w:p w14:paraId="5C1A3B52" w14:textId="5DFE0324" w:rsidR="00EA663A" w:rsidRPr="00282926" w:rsidRDefault="00EA663A" w:rsidP="00EA663A">
      <w:pPr>
        <w:spacing w:before="160" w:after="120" w:line="264" w:lineRule="auto"/>
        <w:ind w:left="567" w:right="363"/>
        <w:rPr>
          <w:rFonts w:ascii="Arial" w:hAnsi="Arial" w:cs="Arial"/>
          <w:b/>
          <w:bCs/>
          <w:sz w:val="18"/>
          <w:szCs w:val="18"/>
        </w:rPr>
      </w:pPr>
      <w:r w:rsidRPr="00505280">
        <w:rPr>
          <w:rFonts w:ascii="Arial" w:hAnsi="Arial" w:cs="Arial"/>
          <w:b/>
          <w:bCs/>
          <w:sz w:val="18"/>
          <w:szCs w:val="18"/>
        </w:rPr>
        <w:t xml:space="preserve">UWAGA: </w:t>
      </w:r>
      <w:r w:rsidRPr="00505280">
        <w:rPr>
          <w:rFonts w:ascii="Arial" w:hAnsi="Arial" w:cs="Arial"/>
          <w:b/>
          <w:bCs/>
          <w:sz w:val="18"/>
          <w:szCs w:val="18"/>
        </w:rPr>
        <w:br/>
        <w:t>1. Wykonawca przepisze łączną wartość za realizację zamówienia do formularza ofertowego</w:t>
      </w:r>
      <w:r w:rsidRPr="000D2FBA">
        <w:rPr>
          <w:rFonts w:ascii="Arial" w:hAnsi="Arial" w:cs="Arial"/>
          <w:b/>
          <w:bCs/>
          <w:sz w:val="18"/>
          <w:szCs w:val="18"/>
        </w:rPr>
        <w:t>.</w:t>
      </w:r>
      <w:r w:rsidRPr="000D2FBA">
        <w:rPr>
          <w:rFonts w:ascii="Arial" w:hAnsi="Arial" w:cs="Arial"/>
          <w:b/>
          <w:bCs/>
          <w:sz w:val="18"/>
          <w:szCs w:val="18"/>
        </w:rPr>
        <w:br/>
        <w:t>2. Wykonawca uwzględni w formularzu cenowym wszystkie koszty niezbędne do wykonania zamówienia.</w:t>
      </w:r>
    </w:p>
    <w:p w14:paraId="56F26D25" w14:textId="0E73977C" w:rsidR="0092090D" w:rsidRPr="00282926" w:rsidRDefault="0092090D" w:rsidP="0092090D">
      <w:pPr>
        <w:spacing w:before="160" w:after="120" w:line="264" w:lineRule="auto"/>
        <w:ind w:left="567" w:right="363"/>
        <w:rPr>
          <w:rFonts w:ascii="Arial" w:hAnsi="Arial" w:cs="Arial"/>
          <w:b/>
          <w:bCs/>
          <w:sz w:val="18"/>
          <w:szCs w:val="18"/>
        </w:rPr>
      </w:pPr>
    </w:p>
    <w:p w14:paraId="58DF63B0" w14:textId="308DED74" w:rsidR="0092090D" w:rsidRPr="00E25B41" w:rsidRDefault="0092090D" w:rsidP="00E25B41">
      <w:pPr>
        <w:tabs>
          <w:tab w:val="left" w:pos="708"/>
          <w:tab w:val="left" w:pos="1416"/>
          <w:tab w:val="left" w:pos="2124"/>
          <w:tab w:val="left" w:pos="2832"/>
          <w:tab w:val="left" w:pos="3540"/>
          <w:tab w:val="left" w:pos="4248"/>
          <w:tab w:val="left" w:pos="4956"/>
          <w:tab w:val="left" w:pos="5664"/>
          <w:tab w:val="left" w:pos="6372"/>
          <w:tab w:val="left" w:pos="7080"/>
          <w:tab w:val="center" w:pos="7285"/>
          <w:tab w:val="left" w:pos="12375"/>
        </w:tabs>
        <w:spacing w:before="240" w:after="120"/>
        <w:rPr>
          <w:rFonts w:ascii="Arial" w:hAnsi="Arial" w:cs="Arial"/>
          <w:sz w:val="23"/>
          <w:szCs w:val="23"/>
        </w:rPr>
      </w:pPr>
      <w:r>
        <w:rPr>
          <w:rFonts w:ascii="Arial" w:hAnsi="Arial" w:cs="Arial"/>
          <w:b/>
          <w:bCs/>
          <w:noProof/>
          <w:sz w:val="18"/>
          <w:szCs w:val="18"/>
        </w:rPr>
        <mc:AlternateContent>
          <mc:Choice Requires="wps">
            <w:drawing>
              <wp:anchor distT="0" distB="0" distL="114300" distR="114300" simplePos="0" relativeHeight="251667456" behindDoc="0" locked="0" layoutInCell="1" allowOverlap="1" wp14:anchorId="16F70BFD" wp14:editId="579C8EFE">
                <wp:simplePos x="0" y="0"/>
                <wp:positionH relativeFrom="column">
                  <wp:posOffset>3619500</wp:posOffset>
                </wp:positionH>
                <wp:positionV relativeFrom="paragraph">
                  <wp:posOffset>270510</wp:posOffset>
                </wp:positionV>
                <wp:extent cx="4822825" cy="552450"/>
                <wp:effectExtent l="0" t="0" r="0" b="0"/>
                <wp:wrapNone/>
                <wp:docPr id="2097568244" name="Pole tekstowe 2"/>
                <wp:cNvGraphicFramePr/>
                <a:graphic xmlns:a="http://schemas.openxmlformats.org/drawingml/2006/main">
                  <a:graphicData uri="http://schemas.microsoft.com/office/word/2010/wordprocessingShape">
                    <wps:wsp>
                      <wps:cNvSpPr txBox="1"/>
                      <wps:spPr>
                        <a:xfrm>
                          <a:off x="0" y="0"/>
                          <a:ext cx="4822825" cy="552450"/>
                        </a:xfrm>
                        <a:prstGeom prst="rect">
                          <a:avLst/>
                        </a:prstGeom>
                        <a:noFill/>
                        <a:ln w="6350">
                          <a:noFill/>
                        </a:ln>
                      </wps:spPr>
                      <wps:txbx>
                        <w:txbxContent>
                          <w:p w14:paraId="24348989" w14:textId="77777777" w:rsidR="0092090D" w:rsidRPr="009C65EC" w:rsidRDefault="0092090D" w:rsidP="0092090D">
                            <w:pPr>
                              <w:jc w:val="center"/>
                              <w:rPr>
                                <w:rFonts w:ascii="Arial" w:hAnsi="Arial" w:cs="Arial"/>
                                <w:i/>
                                <w:iCs/>
                                <w:sz w:val="16"/>
                                <w:szCs w:val="16"/>
                              </w:rPr>
                            </w:pPr>
                            <w:r w:rsidRPr="009C65EC">
                              <w:rPr>
                                <w:rFonts w:ascii="Arial" w:hAnsi="Arial" w:cs="Arial"/>
                                <w:i/>
                                <w:iCs/>
                                <w:sz w:val="16"/>
                                <w:szCs w:val="16"/>
                              </w:rPr>
                              <w:t>Podpis(y) osoby(osób) upoważnionej(ych) do podpisania niniejszego formularza cenowego w imieniu Wykonawcy(ów). Formularz cenowy w postaci elektronicznej winien być podpisany kwalifikowanym podpisem elektronicznym lub podpisem zaufanym lub podpisem osobistym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70BFD" id="_x0000_s1030" type="#_x0000_t202" style="position:absolute;margin-left:285pt;margin-top:21.3pt;width:379.75pt;height:4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" filled="f" stroked="f" strokeweight=".5pt">
                <v:textbox>
                  <w:txbxContent>
                    <w:p w14:paraId="24348989" w14:textId="77777777" w:rsidR="0092090D" w:rsidRPr="009C65EC" w:rsidRDefault="0092090D" w:rsidP="0092090D">
                      <w:pPr>
                        <w:jc w:val="center"/>
                        <w:rPr>
                          <w:rFonts w:ascii="Arial" w:hAnsi="Arial" w:cs="Arial"/>
                          <w:i/>
                          <w:iCs/>
                          <w:sz w:val="16"/>
                          <w:szCs w:val="16"/>
                        </w:rPr>
                      </w:pPr>
                      <w:r w:rsidRPr="009C65EC">
                        <w:rPr>
                          <w:rFonts w:ascii="Arial" w:hAnsi="Arial" w:cs="Arial"/>
                          <w:i/>
                          <w:iCs/>
                          <w:sz w:val="16"/>
                          <w:szCs w:val="16"/>
                        </w:rPr>
                        <w:t>Podpis(y) osoby(osób) upoważnionej(ych) do podpisania niniejszego formularza cenowego w imieniu Wykonawcy(ów). Formularz cenowy w postaci elektronicznej winien być podpisany kwalifikowanym podpisem elektronicznym lub podpisem zaufanym lub podpisem osobistym</w:t>
                      </w:r>
                    </w:p>
                  </w:txbxContent>
                </v:textbox>
              </v:shape>
            </w:pict>
          </mc:Fallback>
        </mc:AlternateContent>
      </w:r>
      <w:r>
        <w:rPr>
          <w:rFonts w:ascii="Arial" w:hAnsi="Arial" w:cs="Arial"/>
          <w:noProof/>
          <w:color w:val="000000"/>
          <w:sz w:val="18"/>
          <w:szCs w:val="18"/>
        </w:rPr>
        <mc:AlternateContent>
          <mc:Choice Requires="wps">
            <w:drawing>
              <wp:anchor distT="0" distB="0" distL="114300" distR="114300" simplePos="0" relativeHeight="251666432" behindDoc="0" locked="0" layoutInCell="1" allowOverlap="1" wp14:anchorId="5D617CAF" wp14:editId="378347F9">
                <wp:simplePos x="0" y="0"/>
                <wp:positionH relativeFrom="column">
                  <wp:posOffset>638175</wp:posOffset>
                </wp:positionH>
                <wp:positionV relativeFrom="paragraph">
                  <wp:posOffset>249555</wp:posOffset>
                </wp:positionV>
                <wp:extent cx="1296238" cy="281353"/>
                <wp:effectExtent l="0" t="0" r="0" b="4445"/>
                <wp:wrapNone/>
                <wp:docPr id="1922582343" name="Pole tekstowe 1"/>
                <wp:cNvGraphicFramePr/>
                <a:graphic xmlns:a="http://schemas.openxmlformats.org/drawingml/2006/main">
                  <a:graphicData uri="http://schemas.microsoft.com/office/word/2010/wordprocessingShape">
                    <wps:wsp>
                      <wps:cNvSpPr txBox="1"/>
                      <wps:spPr>
                        <a:xfrm>
                          <a:off x="0" y="0"/>
                          <a:ext cx="1296238" cy="281353"/>
                        </a:xfrm>
                        <a:prstGeom prst="rect">
                          <a:avLst/>
                        </a:prstGeom>
                        <a:noFill/>
                        <a:ln w="6350">
                          <a:noFill/>
                        </a:ln>
                      </wps:spPr>
                      <wps:txbx>
                        <w:txbxContent>
                          <w:p w14:paraId="663B29BE" w14:textId="77777777" w:rsidR="0092090D" w:rsidRPr="009C65EC" w:rsidRDefault="0092090D" w:rsidP="0092090D">
                            <w:pPr>
                              <w:rPr>
                                <w:rFonts w:ascii="Arial" w:hAnsi="Arial" w:cs="Arial"/>
                                <w:sz w:val="16"/>
                                <w:szCs w:val="16"/>
                              </w:rPr>
                            </w:pPr>
                            <w:r w:rsidRPr="009E3DDB">
                              <w:rPr>
                                <w:rFonts w:ascii="Arial" w:hAnsi="Arial" w:cs="Arial"/>
                                <w:sz w:val="16"/>
                                <w:szCs w:val="16"/>
                              </w:rPr>
                              <w:t>Miejscowość /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617CAF" id="_x0000_s1031" type="#_x0000_t202" style="position:absolute;margin-left:50.25pt;margin-top:19.65pt;width:102.05pt;height:22.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" filled="f" stroked="f" strokeweight=".5pt">
                <v:textbox>
                  <w:txbxContent>
                    <w:p w14:paraId="663B29BE" w14:textId="77777777" w:rsidR="0092090D" w:rsidRPr="009C65EC" w:rsidRDefault="0092090D" w:rsidP="0092090D">
                      <w:pPr>
                        <w:rPr>
                          <w:rFonts w:ascii="Arial" w:hAnsi="Arial" w:cs="Arial"/>
                          <w:sz w:val="16"/>
                          <w:szCs w:val="16"/>
                        </w:rPr>
                      </w:pPr>
                      <w:r w:rsidRPr="009E3DDB">
                        <w:rPr>
                          <w:rFonts w:ascii="Arial" w:hAnsi="Arial" w:cs="Arial"/>
                          <w:sz w:val="16"/>
                          <w:szCs w:val="16"/>
                        </w:rPr>
                        <w:t>Miejscowość / data</w:t>
                      </w:r>
                    </w:p>
                  </w:txbxContent>
                </v:textbox>
              </v:shape>
            </w:pict>
          </mc:Fallback>
        </mc:AlternateContent>
      </w:r>
      <w:r>
        <w:rPr>
          <w:rFonts w:ascii="Arial" w:hAnsi="Arial" w:cs="Arial"/>
          <w:b/>
          <w:bCs/>
          <w:sz w:val="23"/>
          <w:szCs w:val="23"/>
        </w:rPr>
        <w:tab/>
      </w:r>
      <w:r w:rsidRPr="009038BE">
        <w:rPr>
          <w:rFonts w:ascii="Arial" w:hAnsi="Arial" w:cs="Arial"/>
          <w:sz w:val="23"/>
          <w:szCs w:val="23"/>
        </w:rPr>
        <w:t>…………………………</w:t>
      </w:r>
      <w:r w:rsidRPr="009038BE">
        <w:rPr>
          <w:rFonts w:ascii="Arial" w:hAnsi="Arial" w:cs="Arial"/>
          <w:sz w:val="23"/>
          <w:szCs w:val="23"/>
        </w:rPr>
        <w:tab/>
        <w:t xml:space="preserve">                                                                     ………………………………...</w:t>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p>
    <w:p w14:paraId="0FC8794D" w14:textId="114B1710" w:rsidR="00EA663A" w:rsidRDefault="00EA663A" w:rsidP="00EA663A">
      <w:pPr>
        <w:spacing w:line="259" w:lineRule="auto"/>
        <w:jc w:val="center"/>
        <w:rPr>
          <w:rFonts w:ascii="Arial" w:eastAsia="Calibri" w:hAnsi="Arial" w:cs="Arial"/>
          <w:b/>
        </w:rPr>
      </w:pPr>
      <w:r w:rsidRPr="00E4021D">
        <w:rPr>
          <w:rFonts w:ascii="Arial" w:eastAsia="Calibri" w:hAnsi="Arial" w:cs="Arial"/>
          <w:b/>
        </w:rPr>
        <w:lastRenderedPageBreak/>
        <w:t xml:space="preserve">Część nr </w:t>
      </w:r>
      <w:r>
        <w:rPr>
          <w:rFonts w:ascii="Arial" w:eastAsia="Calibri" w:hAnsi="Arial" w:cs="Arial"/>
          <w:b/>
        </w:rPr>
        <w:t>4:</w:t>
      </w:r>
      <w:r w:rsidRPr="00E4021D">
        <w:rPr>
          <w:rFonts w:ascii="Arial" w:eastAsia="Calibri" w:hAnsi="Arial" w:cs="Arial"/>
          <w:b/>
        </w:rPr>
        <w:t xml:space="preserve"> </w:t>
      </w:r>
      <w:r w:rsidRPr="00EA663A">
        <w:rPr>
          <w:rFonts w:ascii="Arial" w:eastAsia="Calibri" w:hAnsi="Arial" w:cs="Arial"/>
          <w:b/>
        </w:rPr>
        <w:t>Dostawa przyrządów pomiarowych dla RCI Bydgoszcz</w:t>
      </w:r>
    </w:p>
    <w:p w14:paraId="387F99E8" w14:textId="77777777" w:rsidR="00EA663A" w:rsidRDefault="00EA663A" w:rsidP="00EA663A">
      <w:pPr>
        <w:rPr>
          <w:rFonts w:ascii="Arial" w:hAnsi="Arial" w:cs="Arial"/>
          <w:b/>
          <w:bCs/>
          <w:sz w:val="18"/>
          <w:szCs w:val="18"/>
        </w:rPr>
      </w:pPr>
    </w:p>
    <w:tbl>
      <w:tblPr>
        <w:tblW w:w="13892" w:type="dxa"/>
        <w:jc w:val="center"/>
        <w:tblCellMar>
          <w:left w:w="70" w:type="dxa"/>
          <w:right w:w="70" w:type="dxa"/>
        </w:tblCellMar>
        <w:tblLook w:val="04A0" w:firstRow="1" w:lastRow="0" w:firstColumn="1" w:lastColumn="0" w:noHBand="0" w:noVBand="1"/>
      </w:tblPr>
      <w:tblGrid>
        <w:gridCol w:w="739"/>
        <w:gridCol w:w="7301"/>
        <w:gridCol w:w="460"/>
        <w:gridCol w:w="567"/>
        <w:gridCol w:w="1134"/>
        <w:gridCol w:w="1317"/>
        <w:gridCol w:w="1179"/>
        <w:gridCol w:w="1195"/>
      </w:tblGrid>
      <w:tr w:rsidR="00B40FB9" w:rsidRPr="0054084A" w14:paraId="775C12DC" w14:textId="77777777" w:rsidTr="00564F9A">
        <w:trPr>
          <w:trHeight w:val="389"/>
          <w:jc w:val="center"/>
        </w:trPr>
        <w:tc>
          <w:tcPr>
            <w:tcW w:w="7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7B2B8D" w14:textId="77777777" w:rsidR="00B40FB9" w:rsidRPr="00B25CA6" w:rsidRDefault="00B40FB9" w:rsidP="00B25CA6">
            <w:pPr>
              <w:jc w:val="center"/>
              <w:rPr>
                <w:rFonts w:ascii="Arial" w:hAnsi="Arial" w:cs="Arial"/>
                <w:b/>
                <w:iCs/>
                <w:color w:val="000000"/>
                <w:sz w:val="16"/>
                <w:szCs w:val="16"/>
              </w:rPr>
            </w:pPr>
            <w:r w:rsidRPr="00B25CA6">
              <w:rPr>
                <w:rFonts w:ascii="Arial" w:hAnsi="Arial" w:cs="Arial"/>
                <w:b/>
                <w:iCs/>
                <w:color w:val="000000"/>
                <w:sz w:val="16"/>
                <w:szCs w:val="16"/>
              </w:rPr>
              <w:t>Lp.</w:t>
            </w:r>
          </w:p>
        </w:tc>
        <w:tc>
          <w:tcPr>
            <w:tcW w:w="73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6428202" w14:textId="77777777" w:rsidR="00B40FB9" w:rsidRPr="00B25CA6" w:rsidRDefault="00B40FB9" w:rsidP="00B25CA6">
            <w:pPr>
              <w:jc w:val="center"/>
              <w:rPr>
                <w:rFonts w:ascii="Arial" w:hAnsi="Arial" w:cs="Arial"/>
                <w:b/>
                <w:iCs/>
                <w:color w:val="000000"/>
                <w:sz w:val="16"/>
                <w:szCs w:val="16"/>
              </w:rPr>
            </w:pPr>
            <w:r w:rsidRPr="00B25CA6">
              <w:rPr>
                <w:rFonts w:ascii="Arial" w:hAnsi="Arial" w:cs="Arial"/>
                <w:b/>
                <w:iCs/>
                <w:color w:val="000000"/>
                <w:sz w:val="16"/>
                <w:szCs w:val="16"/>
              </w:rPr>
              <w:t>Opis przedmiotu</w:t>
            </w:r>
          </w:p>
        </w:tc>
        <w:tc>
          <w:tcPr>
            <w:tcW w:w="4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0827301" w14:textId="77777777" w:rsidR="00B40FB9" w:rsidRPr="00B25CA6" w:rsidRDefault="00B40FB9" w:rsidP="00B25CA6">
            <w:pPr>
              <w:jc w:val="center"/>
              <w:rPr>
                <w:rFonts w:ascii="Arial" w:hAnsi="Arial" w:cs="Arial"/>
                <w:b/>
                <w:iCs/>
                <w:color w:val="000000"/>
                <w:sz w:val="16"/>
                <w:szCs w:val="16"/>
              </w:rPr>
            </w:pPr>
            <w:r w:rsidRPr="00B25CA6">
              <w:rPr>
                <w:rFonts w:ascii="Arial" w:hAnsi="Arial" w:cs="Arial"/>
                <w:b/>
                <w:iCs/>
                <w:color w:val="000000"/>
                <w:sz w:val="16"/>
                <w:szCs w:val="16"/>
              </w:rPr>
              <w:t>j.m.</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7828C89" w14:textId="77777777" w:rsidR="00B40FB9" w:rsidRPr="00B25CA6" w:rsidRDefault="00B40FB9" w:rsidP="00B25CA6">
            <w:pPr>
              <w:jc w:val="center"/>
              <w:rPr>
                <w:rFonts w:ascii="Arial" w:hAnsi="Arial" w:cs="Arial"/>
                <w:b/>
                <w:iCs/>
                <w:color w:val="000000"/>
                <w:sz w:val="16"/>
                <w:szCs w:val="16"/>
              </w:rPr>
            </w:pPr>
            <w:r w:rsidRPr="00B25CA6">
              <w:rPr>
                <w:rFonts w:ascii="Arial" w:hAnsi="Arial" w:cs="Arial"/>
                <w:b/>
                <w:iCs/>
                <w:color w:val="000000"/>
                <w:sz w:val="16"/>
                <w:szCs w:val="16"/>
              </w:rPr>
              <w:t>Ilość</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6562CD3" w14:textId="77777777" w:rsidR="00B40FB9" w:rsidRPr="00E42CF3" w:rsidRDefault="00B40FB9" w:rsidP="00B25CA6">
            <w:pPr>
              <w:jc w:val="center"/>
              <w:rPr>
                <w:rFonts w:ascii="Arial" w:hAnsi="Arial" w:cs="Arial"/>
                <w:b/>
                <w:color w:val="000000"/>
                <w:sz w:val="16"/>
                <w:szCs w:val="16"/>
              </w:rPr>
            </w:pPr>
            <w:r w:rsidRPr="00E42CF3">
              <w:rPr>
                <w:rFonts w:ascii="Arial" w:hAnsi="Arial" w:cs="Arial"/>
                <w:b/>
                <w:color w:val="000000"/>
                <w:sz w:val="16"/>
                <w:szCs w:val="16"/>
              </w:rPr>
              <w:t>Cena</w:t>
            </w:r>
          </w:p>
          <w:p w14:paraId="430283D0" w14:textId="70FCDD1C" w:rsidR="00B40FB9" w:rsidRPr="00B25CA6" w:rsidRDefault="00B40FB9" w:rsidP="00B25CA6">
            <w:pPr>
              <w:jc w:val="center"/>
              <w:rPr>
                <w:rFonts w:ascii="Arial" w:hAnsi="Arial" w:cs="Arial"/>
                <w:b/>
                <w:iCs/>
                <w:color w:val="000000"/>
                <w:sz w:val="16"/>
                <w:szCs w:val="16"/>
              </w:rPr>
            </w:pPr>
            <w:r w:rsidRPr="00E42CF3">
              <w:rPr>
                <w:rFonts w:ascii="Arial" w:hAnsi="Arial" w:cs="Arial"/>
                <w:b/>
                <w:color w:val="000000"/>
                <w:sz w:val="16"/>
                <w:szCs w:val="16"/>
              </w:rPr>
              <w:t xml:space="preserve">jednostkowa </w:t>
            </w:r>
            <w:r w:rsidRPr="00E42CF3">
              <w:rPr>
                <w:rFonts w:ascii="Arial" w:hAnsi="Arial" w:cs="Arial"/>
                <w:b/>
                <w:color w:val="000000"/>
                <w:sz w:val="16"/>
                <w:szCs w:val="16"/>
              </w:rPr>
              <w:br/>
              <w:t>brutto /zł/</w:t>
            </w:r>
          </w:p>
        </w:tc>
        <w:tc>
          <w:tcPr>
            <w:tcW w:w="13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87ACF6" w14:textId="77777777" w:rsidR="00B40FB9" w:rsidRPr="00E42CF3" w:rsidRDefault="00B40FB9" w:rsidP="00B25CA6">
            <w:pPr>
              <w:jc w:val="center"/>
              <w:rPr>
                <w:rFonts w:ascii="Arial" w:hAnsi="Arial" w:cs="Arial"/>
                <w:b/>
                <w:color w:val="000000"/>
                <w:sz w:val="16"/>
                <w:szCs w:val="16"/>
              </w:rPr>
            </w:pPr>
            <w:r w:rsidRPr="00E42CF3">
              <w:rPr>
                <w:rFonts w:ascii="Arial" w:hAnsi="Arial" w:cs="Arial"/>
                <w:b/>
                <w:color w:val="000000"/>
                <w:sz w:val="16"/>
                <w:szCs w:val="16"/>
              </w:rPr>
              <w:t xml:space="preserve">Wartość </w:t>
            </w:r>
          </w:p>
          <w:p w14:paraId="3A033082" w14:textId="77777777" w:rsidR="00B40FB9" w:rsidRPr="00E42CF3" w:rsidRDefault="00B40FB9" w:rsidP="00B25CA6">
            <w:pPr>
              <w:jc w:val="center"/>
              <w:rPr>
                <w:rFonts w:ascii="Arial" w:hAnsi="Arial" w:cs="Arial"/>
                <w:b/>
                <w:color w:val="000000"/>
                <w:sz w:val="16"/>
                <w:szCs w:val="16"/>
              </w:rPr>
            </w:pPr>
            <w:r w:rsidRPr="00E42CF3">
              <w:rPr>
                <w:rFonts w:ascii="Arial" w:hAnsi="Arial" w:cs="Arial"/>
                <w:b/>
                <w:color w:val="000000"/>
                <w:sz w:val="16"/>
                <w:szCs w:val="16"/>
              </w:rPr>
              <w:t>brutto zamówienia /zł/</w:t>
            </w:r>
          </w:p>
          <w:p w14:paraId="2768CE95" w14:textId="77777777" w:rsidR="00B40FB9" w:rsidRPr="00B25CA6" w:rsidRDefault="00B40FB9" w:rsidP="00B25CA6">
            <w:pPr>
              <w:jc w:val="center"/>
              <w:rPr>
                <w:rFonts w:ascii="Arial" w:hAnsi="Arial" w:cs="Arial"/>
                <w:b/>
                <w:iCs/>
                <w:color w:val="000000"/>
                <w:sz w:val="16"/>
                <w:szCs w:val="16"/>
              </w:rPr>
            </w:pPr>
            <w:r w:rsidRPr="00E42CF3">
              <w:rPr>
                <w:rFonts w:ascii="Arial" w:hAnsi="Arial" w:cs="Arial"/>
                <w:b/>
                <w:color w:val="000000"/>
                <w:sz w:val="16"/>
                <w:szCs w:val="16"/>
              </w:rPr>
              <w:t>kol. 4*5</w:t>
            </w:r>
          </w:p>
        </w:tc>
        <w:tc>
          <w:tcPr>
            <w:tcW w:w="1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C9FE6C" w14:textId="766624DF" w:rsidR="00B40FB9" w:rsidRPr="00B25CA6" w:rsidRDefault="00B40FB9" w:rsidP="00B25CA6">
            <w:pPr>
              <w:jc w:val="center"/>
              <w:rPr>
                <w:rFonts w:ascii="Arial" w:hAnsi="Arial" w:cs="Arial"/>
                <w:b/>
                <w:iCs/>
                <w:color w:val="000000"/>
                <w:sz w:val="16"/>
                <w:szCs w:val="16"/>
              </w:rPr>
            </w:pPr>
            <w:r w:rsidRPr="00E42CF3">
              <w:rPr>
                <w:rFonts w:ascii="Arial" w:hAnsi="Arial" w:cs="Arial"/>
                <w:b/>
                <w:sz w:val="16"/>
                <w:szCs w:val="16"/>
              </w:rPr>
              <w:t>Producent</w:t>
            </w:r>
          </w:p>
        </w:tc>
        <w:tc>
          <w:tcPr>
            <w:tcW w:w="1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325C56" w14:textId="77777777" w:rsidR="00B40FB9" w:rsidRPr="00E42CF3" w:rsidRDefault="00B40FB9" w:rsidP="00B25CA6">
            <w:pPr>
              <w:jc w:val="center"/>
              <w:rPr>
                <w:rFonts w:ascii="Arial" w:hAnsi="Arial" w:cs="Arial"/>
                <w:b/>
                <w:sz w:val="16"/>
                <w:szCs w:val="16"/>
              </w:rPr>
            </w:pPr>
            <w:r w:rsidRPr="00E42CF3">
              <w:rPr>
                <w:rFonts w:ascii="Arial" w:hAnsi="Arial" w:cs="Arial"/>
                <w:b/>
                <w:sz w:val="16"/>
                <w:szCs w:val="16"/>
              </w:rPr>
              <w:t>Nazwa/</w:t>
            </w:r>
          </w:p>
          <w:p w14:paraId="510D26AF" w14:textId="77777777" w:rsidR="00B40FB9" w:rsidRPr="00E42CF3" w:rsidRDefault="00B40FB9" w:rsidP="00B25CA6">
            <w:pPr>
              <w:jc w:val="center"/>
              <w:rPr>
                <w:rFonts w:ascii="Arial" w:hAnsi="Arial" w:cs="Arial"/>
                <w:b/>
                <w:color w:val="000000"/>
                <w:sz w:val="16"/>
                <w:szCs w:val="16"/>
              </w:rPr>
            </w:pPr>
            <w:r w:rsidRPr="00E42CF3">
              <w:rPr>
                <w:rFonts w:ascii="Arial" w:hAnsi="Arial" w:cs="Arial"/>
                <w:b/>
                <w:color w:val="000000"/>
                <w:sz w:val="16"/>
                <w:szCs w:val="16"/>
              </w:rPr>
              <w:t>model/</w:t>
            </w:r>
          </w:p>
          <w:p w14:paraId="0091E072" w14:textId="183B8282" w:rsidR="00B40FB9" w:rsidRPr="00B25CA6" w:rsidRDefault="00B40FB9" w:rsidP="00B25CA6">
            <w:pPr>
              <w:jc w:val="center"/>
              <w:rPr>
                <w:rFonts w:ascii="Arial" w:hAnsi="Arial" w:cs="Arial"/>
                <w:b/>
                <w:iCs/>
                <w:color w:val="000000"/>
                <w:sz w:val="16"/>
                <w:szCs w:val="16"/>
              </w:rPr>
            </w:pPr>
            <w:r w:rsidRPr="00E42CF3">
              <w:rPr>
                <w:rFonts w:ascii="Arial" w:hAnsi="Arial" w:cs="Arial"/>
                <w:b/>
                <w:color w:val="000000"/>
                <w:sz w:val="16"/>
                <w:szCs w:val="16"/>
              </w:rPr>
              <w:t>typ</w:t>
            </w:r>
          </w:p>
        </w:tc>
      </w:tr>
      <w:tr w:rsidR="00B40FB9" w:rsidRPr="0054084A" w14:paraId="5832DE64" w14:textId="77777777" w:rsidTr="00564F9A">
        <w:trPr>
          <w:trHeight w:val="389"/>
          <w:jc w:val="center"/>
        </w:trPr>
        <w:tc>
          <w:tcPr>
            <w:tcW w:w="7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4C6A86" w14:textId="77777777" w:rsidR="00B40FB9" w:rsidRPr="00B25CA6" w:rsidRDefault="00B40FB9" w:rsidP="00B25CA6">
            <w:pPr>
              <w:jc w:val="center"/>
              <w:rPr>
                <w:rFonts w:ascii="Arial" w:hAnsi="Arial" w:cs="Arial"/>
                <w:b/>
                <w:iCs/>
                <w:color w:val="000000"/>
                <w:sz w:val="16"/>
                <w:szCs w:val="16"/>
              </w:rPr>
            </w:pPr>
            <w:r w:rsidRPr="00B25CA6">
              <w:rPr>
                <w:rFonts w:ascii="Arial" w:hAnsi="Arial" w:cs="Arial"/>
                <w:b/>
                <w:iCs/>
                <w:color w:val="000000"/>
                <w:sz w:val="16"/>
                <w:szCs w:val="16"/>
              </w:rPr>
              <w:t>1</w:t>
            </w:r>
          </w:p>
        </w:tc>
        <w:tc>
          <w:tcPr>
            <w:tcW w:w="73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89F6B92" w14:textId="77777777" w:rsidR="00B40FB9" w:rsidRPr="00B25CA6" w:rsidRDefault="00B40FB9" w:rsidP="00B25CA6">
            <w:pPr>
              <w:jc w:val="center"/>
              <w:rPr>
                <w:rFonts w:ascii="Arial" w:hAnsi="Arial" w:cs="Arial"/>
                <w:b/>
                <w:iCs/>
                <w:color w:val="000000"/>
                <w:sz w:val="16"/>
                <w:szCs w:val="16"/>
              </w:rPr>
            </w:pPr>
            <w:r w:rsidRPr="00B25CA6">
              <w:rPr>
                <w:rFonts w:ascii="Arial" w:hAnsi="Arial" w:cs="Arial"/>
                <w:b/>
                <w:iCs/>
                <w:color w:val="000000"/>
                <w:sz w:val="16"/>
                <w:szCs w:val="16"/>
              </w:rPr>
              <w:t>2</w:t>
            </w:r>
          </w:p>
        </w:tc>
        <w:tc>
          <w:tcPr>
            <w:tcW w:w="4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6EEB886" w14:textId="77777777" w:rsidR="00B40FB9" w:rsidRPr="00B25CA6" w:rsidRDefault="00B40FB9" w:rsidP="00B25CA6">
            <w:pPr>
              <w:jc w:val="center"/>
              <w:rPr>
                <w:rFonts w:ascii="Arial" w:hAnsi="Arial" w:cs="Arial"/>
                <w:b/>
                <w:iCs/>
                <w:color w:val="000000"/>
                <w:sz w:val="16"/>
                <w:szCs w:val="16"/>
              </w:rPr>
            </w:pPr>
            <w:r w:rsidRPr="00B25CA6">
              <w:rPr>
                <w:rFonts w:ascii="Arial" w:hAnsi="Arial" w:cs="Arial"/>
                <w:b/>
                <w:iCs/>
                <w:color w:val="000000"/>
                <w:sz w:val="16"/>
                <w:szCs w:val="16"/>
              </w:rPr>
              <w:t>3</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F29C984" w14:textId="77777777" w:rsidR="00B40FB9" w:rsidRPr="00B25CA6" w:rsidRDefault="00B40FB9" w:rsidP="00B25CA6">
            <w:pPr>
              <w:jc w:val="center"/>
              <w:rPr>
                <w:rFonts w:ascii="Arial" w:hAnsi="Arial" w:cs="Arial"/>
                <w:b/>
                <w:iCs/>
                <w:color w:val="000000"/>
                <w:sz w:val="16"/>
                <w:szCs w:val="16"/>
              </w:rPr>
            </w:pPr>
            <w:r w:rsidRPr="00B25CA6">
              <w:rPr>
                <w:rFonts w:ascii="Arial" w:hAnsi="Arial" w:cs="Arial"/>
                <w:b/>
                <w:iCs/>
                <w:color w:val="000000"/>
                <w:sz w:val="16"/>
                <w:szCs w:val="16"/>
              </w:rPr>
              <w:t>4</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24A8D2" w14:textId="77777777" w:rsidR="00B40FB9" w:rsidRPr="00E42CF3" w:rsidRDefault="00B40FB9" w:rsidP="00B25CA6">
            <w:pPr>
              <w:jc w:val="center"/>
              <w:rPr>
                <w:rFonts w:ascii="Arial" w:hAnsi="Arial" w:cs="Arial"/>
                <w:b/>
                <w:color w:val="000000"/>
                <w:sz w:val="16"/>
                <w:szCs w:val="16"/>
              </w:rPr>
            </w:pPr>
            <w:r w:rsidRPr="00E42CF3">
              <w:rPr>
                <w:rFonts w:ascii="Arial" w:hAnsi="Arial" w:cs="Arial"/>
                <w:b/>
                <w:color w:val="000000"/>
                <w:sz w:val="16"/>
                <w:szCs w:val="16"/>
              </w:rPr>
              <w:t>5</w:t>
            </w:r>
          </w:p>
        </w:tc>
        <w:tc>
          <w:tcPr>
            <w:tcW w:w="13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6D27ED" w14:textId="77777777" w:rsidR="00B40FB9" w:rsidRPr="00E42CF3" w:rsidRDefault="00B40FB9" w:rsidP="00B25CA6">
            <w:pPr>
              <w:jc w:val="center"/>
              <w:rPr>
                <w:rFonts w:ascii="Arial" w:hAnsi="Arial" w:cs="Arial"/>
                <w:b/>
                <w:color w:val="000000"/>
                <w:sz w:val="16"/>
                <w:szCs w:val="16"/>
              </w:rPr>
            </w:pPr>
            <w:r w:rsidRPr="00E42CF3">
              <w:rPr>
                <w:rFonts w:ascii="Arial" w:hAnsi="Arial" w:cs="Arial"/>
                <w:b/>
                <w:color w:val="000000"/>
                <w:sz w:val="16"/>
                <w:szCs w:val="16"/>
              </w:rPr>
              <w:t>6</w:t>
            </w:r>
          </w:p>
        </w:tc>
        <w:tc>
          <w:tcPr>
            <w:tcW w:w="1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A18C4E" w14:textId="77777777" w:rsidR="00B40FB9" w:rsidRPr="00E42CF3" w:rsidRDefault="00B40FB9" w:rsidP="00B25CA6">
            <w:pPr>
              <w:jc w:val="center"/>
              <w:rPr>
                <w:rFonts w:ascii="Arial" w:hAnsi="Arial" w:cs="Arial"/>
                <w:b/>
                <w:sz w:val="16"/>
                <w:szCs w:val="16"/>
              </w:rPr>
            </w:pPr>
            <w:r w:rsidRPr="00E42CF3">
              <w:rPr>
                <w:rFonts w:ascii="Arial" w:hAnsi="Arial" w:cs="Arial"/>
                <w:b/>
                <w:sz w:val="16"/>
                <w:szCs w:val="16"/>
              </w:rPr>
              <w:t>7</w:t>
            </w:r>
          </w:p>
        </w:tc>
        <w:tc>
          <w:tcPr>
            <w:tcW w:w="1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908B0B" w14:textId="77777777" w:rsidR="00B40FB9" w:rsidRPr="00E42CF3" w:rsidRDefault="00B40FB9" w:rsidP="00B25CA6">
            <w:pPr>
              <w:jc w:val="center"/>
              <w:rPr>
                <w:rFonts w:ascii="Arial" w:hAnsi="Arial" w:cs="Arial"/>
                <w:b/>
                <w:sz w:val="16"/>
                <w:szCs w:val="16"/>
              </w:rPr>
            </w:pPr>
            <w:r w:rsidRPr="00E42CF3">
              <w:rPr>
                <w:rFonts w:ascii="Arial" w:hAnsi="Arial" w:cs="Arial"/>
                <w:b/>
                <w:sz w:val="16"/>
                <w:szCs w:val="16"/>
              </w:rPr>
              <w:t>8</w:t>
            </w:r>
          </w:p>
        </w:tc>
      </w:tr>
      <w:tr w:rsidR="00B40FB9" w:rsidRPr="0054084A" w14:paraId="1943D930" w14:textId="77777777" w:rsidTr="00564F9A">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328A816A" w14:textId="77777777" w:rsidR="00B40FB9" w:rsidRPr="0054084A" w:rsidRDefault="00B40FB9" w:rsidP="00B25CA6">
            <w:pPr>
              <w:jc w:val="center"/>
              <w:rPr>
                <w:rFonts w:ascii="Arial" w:hAnsi="Arial" w:cs="Arial"/>
                <w:iCs/>
                <w:color w:val="000000"/>
                <w:sz w:val="20"/>
                <w:szCs w:val="20"/>
              </w:rPr>
            </w:pPr>
            <w:r w:rsidRPr="0054084A">
              <w:rPr>
                <w:rFonts w:ascii="Arial" w:hAnsi="Arial" w:cs="Arial"/>
                <w:iCs/>
                <w:color w:val="000000"/>
                <w:sz w:val="20"/>
                <w:szCs w:val="20"/>
              </w:rPr>
              <w:t>1.</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0693863E" w14:textId="54074E70" w:rsidR="00B40FB9" w:rsidRPr="00553024" w:rsidRDefault="00B40FB9" w:rsidP="00B25CA6">
            <w:pPr>
              <w:rPr>
                <w:rFonts w:ascii="Arial" w:hAnsi="Arial" w:cs="Arial"/>
                <w:color w:val="000000"/>
                <w:sz w:val="20"/>
                <w:szCs w:val="20"/>
              </w:rPr>
            </w:pPr>
            <w:r w:rsidRPr="008D5B04">
              <w:rPr>
                <w:rFonts w:ascii="Arial" w:hAnsi="Arial" w:cs="Arial"/>
                <w:sz w:val="20"/>
                <w:szCs w:val="20"/>
              </w:rPr>
              <w:t xml:space="preserve">Tester kabli sieciowych. </w:t>
            </w:r>
            <w:r w:rsidRPr="008D5B04">
              <w:rPr>
                <w:rFonts w:ascii="Arial" w:hAnsi="Arial" w:cs="Arial"/>
                <w:sz w:val="20"/>
                <w:szCs w:val="20"/>
              </w:rPr>
              <w:br/>
              <w:t xml:space="preserve">Tester kabli sieciowych i komunikacyjnych (RJ45, RJ12, RJ11, BNC) Auto-Scan z </w:t>
            </w:r>
            <w:proofErr w:type="spellStart"/>
            <w:r w:rsidRPr="008D5B04">
              <w:rPr>
                <w:rFonts w:ascii="Arial" w:hAnsi="Arial" w:cs="Arial"/>
                <w:sz w:val="20"/>
                <w:szCs w:val="20"/>
              </w:rPr>
              <w:t>PoE</w:t>
            </w:r>
            <w:proofErr w:type="spellEnd"/>
            <w:r>
              <w:rPr>
                <w:rFonts w:ascii="Arial" w:hAnsi="Arial" w:cs="Arial"/>
                <w:sz w:val="20"/>
                <w:szCs w:val="20"/>
              </w:rPr>
              <w:t>.</w:t>
            </w:r>
            <w:r w:rsidRPr="008D5B04">
              <w:rPr>
                <w:rFonts w:ascii="Arial" w:hAnsi="Arial" w:cs="Arial"/>
                <w:sz w:val="20"/>
                <w:szCs w:val="20"/>
              </w:rPr>
              <w:br/>
            </w:r>
            <w:r>
              <w:rPr>
                <w:rFonts w:ascii="Arial" w:hAnsi="Arial" w:cs="Arial"/>
                <w:sz w:val="20"/>
                <w:szCs w:val="20"/>
              </w:rPr>
              <w:t>Dane techniczne</w:t>
            </w:r>
            <w:r w:rsidRPr="008D5B04">
              <w:rPr>
                <w:rFonts w:ascii="Arial" w:hAnsi="Arial" w:cs="Arial"/>
                <w:sz w:val="20"/>
                <w:szCs w:val="20"/>
              </w:rPr>
              <w:t>:</w:t>
            </w:r>
            <w:r w:rsidRPr="008D5B04">
              <w:rPr>
                <w:rFonts w:ascii="Arial" w:hAnsi="Arial" w:cs="Arial"/>
                <w:sz w:val="20"/>
                <w:szCs w:val="20"/>
              </w:rPr>
              <w:br/>
              <w:t xml:space="preserve">• Nadaje się do kabli sieciowych od CAT3 i </w:t>
            </w:r>
            <w:proofErr w:type="spellStart"/>
            <w:r w:rsidRPr="008D5B04">
              <w:rPr>
                <w:rFonts w:ascii="Arial" w:hAnsi="Arial" w:cs="Arial"/>
                <w:sz w:val="20"/>
                <w:szCs w:val="20"/>
              </w:rPr>
              <w:t>Coax</w:t>
            </w:r>
            <w:proofErr w:type="spellEnd"/>
            <w:r w:rsidRPr="008D5B04">
              <w:rPr>
                <w:rFonts w:ascii="Arial" w:hAnsi="Arial" w:cs="Arial"/>
                <w:sz w:val="20"/>
                <w:szCs w:val="20"/>
              </w:rPr>
              <w:t>-BNC przez CAT5 i CAT6,</w:t>
            </w:r>
            <w:r w:rsidRPr="008D5B04">
              <w:rPr>
                <w:rFonts w:ascii="Arial" w:hAnsi="Arial" w:cs="Arial"/>
                <w:sz w:val="20"/>
                <w:szCs w:val="20"/>
              </w:rPr>
              <w:br/>
              <w:t xml:space="preserve">• Tester </w:t>
            </w:r>
            <w:proofErr w:type="spellStart"/>
            <w:r w:rsidRPr="008D5B04">
              <w:rPr>
                <w:rFonts w:ascii="Arial" w:hAnsi="Arial" w:cs="Arial"/>
                <w:sz w:val="20"/>
                <w:szCs w:val="20"/>
              </w:rPr>
              <w:t>PoE</w:t>
            </w:r>
            <w:proofErr w:type="spellEnd"/>
            <w:r w:rsidRPr="008D5B04">
              <w:rPr>
                <w:rFonts w:ascii="Arial" w:hAnsi="Arial" w:cs="Arial"/>
                <w:sz w:val="20"/>
                <w:szCs w:val="20"/>
              </w:rPr>
              <w:t xml:space="preserve"> pokazuje, czy sygnał </w:t>
            </w:r>
            <w:proofErr w:type="spellStart"/>
            <w:r w:rsidRPr="008D5B04">
              <w:rPr>
                <w:rFonts w:ascii="Arial" w:hAnsi="Arial" w:cs="Arial"/>
                <w:sz w:val="20"/>
                <w:szCs w:val="20"/>
              </w:rPr>
              <w:t>PoE</w:t>
            </w:r>
            <w:proofErr w:type="spellEnd"/>
            <w:r w:rsidRPr="008D5B04">
              <w:rPr>
                <w:rFonts w:ascii="Arial" w:hAnsi="Arial" w:cs="Arial"/>
                <w:sz w:val="20"/>
                <w:szCs w:val="20"/>
              </w:rPr>
              <w:t xml:space="preserve"> jest obecny w porcie lub gnieździe,</w:t>
            </w:r>
            <w:r w:rsidRPr="008D5B04">
              <w:rPr>
                <w:rFonts w:ascii="Arial" w:hAnsi="Arial" w:cs="Arial"/>
                <w:sz w:val="20"/>
                <w:szCs w:val="20"/>
              </w:rPr>
              <w:br/>
              <w:t xml:space="preserve">• </w:t>
            </w:r>
            <w:proofErr w:type="spellStart"/>
            <w:r w:rsidRPr="008D5B04">
              <w:rPr>
                <w:rFonts w:ascii="Arial" w:hAnsi="Arial" w:cs="Arial"/>
                <w:sz w:val="20"/>
                <w:szCs w:val="20"/>
              </w:rPr>
              <w:t>ident</w:t>
            </w:r>
            <w:proofErr w:type="spellEnd"/>
            <w:r w:rsidRPr="008D5B04">
              <w:rPr>
                <w:rFonts w:ascii="Arial" w:hAnsi="Arial" w:cs="Arial"/>
                <w:sz w:val="20"/>
                <w:szCs w:val="20"/>
              </w:rPr>
              <w:t xml:space="preserve">. trybu </w:t>
            </w:r>
            <w:proofErr w:type="spellStart"/>
            <w:r w:rsidRPr="008D5B04">
              <w:rPr>
                <w:rFonts w:ascii="Arial" w:hAnsi="Arial" w:cs="Arial"/>
                <w:sz w:val="20"/>
                <w:szCs w:val="20"/>
              </w:rPr>
              <w:t>PoE</w:t>
            </w:r>
            <w:proofErr w:type="spellEnd"/>
            <w:r w:rsidRPr="008D5B04">
              <w:rPr>
                <w:rFonts w:ascii="Arial" w:hAnsi="Arial" w:cs="Arial"/>
                <w:sz w:val="20"/>
                <w:szCs w:val="20"/>
              </w:rPr>
              <w:t xml:space="preserve"> – </w:t>
            </w:r>
            <w:proofErr w:type="spellStart"/>
            <w:r w:rsidRPr="008D5B04">
              <w:rPr>
                <w:rFonts w:ascii="Arial" w:hAnsi="Arial" w:cs="Arial"/>
                <w:sz w:val="20"/>
                <w:szCs w:val="20"/>
              </w:rPr>
              <w:t>PoE</w:t>
            </w:r>
            <w:proofErr w:type="spellEnd"/>
            <w:r w:rsidRPr="008D5B04">
              <w:rPr>
                <w:rFonts w:ascii="Arial" w:hAnsi="Arial" w:cs="Arial"/>
                <w:sz w:val="20"/>
                <w:szCs w:val="20"/>
              </w:rPr>
              <w:t xml:space="preserve"> Finder jest kompatybilny ze standardami </w:t>
            </w:r>
            <w:proofErr w:type="spellStart"/>
            <w:r w:rsidRPr="008D5B04">
              <w:rPr>
                <w:rFonts w:ascii="Arial" w:hAnsi="Arial" w:cs="Arial"/>
                <w:sz w:val="20"/>
                <w:szCs w:val="20"/>
              </w:rPr>
              <w:t>PoE</w:t>
            </w:r>
            <w:proofErr w:type="spellEnd"/>
            <w:r w:rsidRPr="008D5B04">
              <w:rPr>
                <w:rFonts w:ascii="Arial" w:hAnsi="Arial" w:cs="Arial"/>
                <w:sz w:val="20"/>
                <w:szCs w:val="20"/>
              </w:rPr>
              <w:t xml:space="preserve"> </w:t>
            </w:r>
            <w:proofErr w:type="spellStart"/>
            <w:r w:rsidRPr="008D5B04">
              <w:rPr>
                <w:rFonts w:ascii="Arial" w:hAnsi="Arial" w:cs="Arial"/>
                <w:sz w:val="20"/>
                <w:szCs w:val="20"/>
              </w:rPr>
              <w:t>af</w:t>
            </w:r>
            <w:proofErr w:type="spellEnd"/>
            <w:r w:rsidRPr="008D5B04">
              <w:rPr>
                <w:rFonts w:ascii="Arial" w:hAnsi="Arial" w:cs="Arial"/>
                <w:sz w:val="20"/>
                <w:szCs w:val="20"/>
              </w:rPr>
              <w:t xml:space="preserve"> &amp; </w:t>
            </w:r>
            <w:proofErr w:type="spellStart"/>
            <w:r w:rsidRPr="008D5B04">
              <w:rPr>
                <w:rFonts w:ascii="Arial" w:hAnsi="Arial" w:cs="Arial"/>
                <w:sz w:val="20"/>
                <w:szCs w:val="20"/>
              </w:rPr>
              <w:t>at</w:t>
            </w:r>
            <w:proofErr w:type="spellEnd"/>
            <w:r w:rsidRPr="008D5B04">
              <w:rPr>
                <w:rFonts w:ascii="Arial" w:hAnsi="Arial" w:cs="Arial"/>
                <w:sz w:val="20"/>
                <w:szCs w:val="20"/>
              </w:rPr>
              <w:br/>
              <w:t xml:space="preserve">• identyfikacja prawidłowego przyporządkowania </w:t>
            </w:r>
            <w:proofErr w:type="spellStart"/>
            <w:r w:rsidRPr="008D5B04">
              <w:rPr>
                <w:rFonts w:ascii="Arial" w:hAnsi="Arial" w:cs="Arial"/>
                <w:sz w:val="20"/>
                <w:szCs w:val="20"/>
              </w:rPr>
              <w:t>pinów</w:t>
            </w:r>
            <w:proofErr w:type="spellEnd"/>
            <w:r w:rsidRPr="008D5B04">
              <w:rPr>
                <w:rFonts w:ascii="Arial" w:hAnsi="Arial" w:cs="Arial"/>
                <w:sz w:val="20"/>
                <w:szCs w:val="20"/>
              </w:rPr>
              <w:t xml:space="preserve"> kabli modułowych tj.:</w:t>
            </w:r>
            <w:r>
              <w:rPr>
                <w:rFonts w:ascii="Arial" w:hAnsi="Arial" w:cs="Arial"/>
                <w:sz w:val="20"/>
                <w:szCs w:val="20"/>
              </w:rPr>
              <w:t xml:space="preserve"> </w:t>
            </w:r>
            <w:r w:rsidRPr="008D5B04">
              <w:rPr>
                <w:rFonts w:ascii="Arial" w:hAnsi="Arial" w:cs="Arial"/>
                <w:sz w:val="20"/>
                <w:szCs w:val="20"/>
              </w:rPr>
              <w:t xml:space="preserve">10Base-T, 10Base-2, RJ45/TM11 oraz kabli 258A, TIA-568A/568B i </w:t>
            </w:r>
            <w:proofErr w:type="spellStart"/>
            <w:r w:rsidRPr="008D5B04">
              <w:rPr>
                <w:rFonts w:ascii="Arial" w:hAnsi="Arial" w:cs="Arial"/>
                <w:sz w:val="20"/>
                <w:szCs w:val="20"/>
              </w:rPr>
              <w:t>Token</w:t>
            </w:r>
            <w:proofErr w:type="spellEnd"/>
            <w:r w:rsidRPr="008D5B04">
              <w:rPr>
                <w:rFonts w:ascii="Arial" w:hAnsi="Arial" w:cs="Arial"/>
                <w:sz w:val="20"/>
                <w:szCs w:val="20"/>
              </w:rPr>
              <w:t xml:space="preserve"> Ring</w:t>
            </w:r>
            <w:r w:rsidRPr="008D5B04">
              <w:rPr>
                <w:rFonts w:ascii="Arial" w:hAnsi="Arial" w:cs="Arial"/>
                <w:sz w:val="20"/>
                <w:szCs w:val="20"/>
              </w:rPr>
              <w:br/>
              <w:t>• Pomiar długości (do 460m, błąd pomiaru 0,3m)</w:t>
            </w:r>
            <w:r w:rsidRPr="008D5B04">
              <w:rPr>
                <w:rFonts w:ascii="Arial" w:hAnsi="Arial" w:cs="Arial"/>
                <w:sz w:val="20"/>
                <w:szCs w:val="20"/>
              </w:rPr>
              <w:br/>
              <w:t>Produkt sugerowany DIGITUS DN 14001-1 lub równoważny o parametrach technicznych spełniających powyższe wymagania.</w:t>
            </w:r>
          </w:p>
        </w:tc>
        <w:tc>
          <w:tcPr>
            <w:tcW w:w="460" w:type="dxa"/>
            <w:tcBorders>
              <w:top w:val="single" w:sz="4" w:space="0" w:color="auto"/>
              <w:left w:val="single" w:sz="4" w:space="0" w:color="auto"/>
              <w:bottom w:val="single" w:sz="4" w:space="0" w:color="auto"/>
              <w:right w:val="single" w:sz="4" w:space="0" w:color="auto"/>
            </w:tcBorders>
            <w:vAlign w:val="center"/>
          </w:tcPr>
          <w:p w14:paraId="6491BDFB" w14:textId="77777777" w:rsidR="00B40FB9" w:rsidRPr="0054084A" w:rsidRDefault="00B40FB9"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46322EA2" w14:textId="77777777" w:rsidR="00B40FB9" w:rsidRPr="0054084A" w:rsidRDefault="00B40FB9" w:rsidP="00B25CA6">
            <w:pPr>
              <w:jc w:val="center"/>
              <w:rPr>
                <w:rFonts w:ascii="Arial" w:hAnsi="Arial" w:cs="Arial"/>
                <w:iCs/>
                <w:color w:val="000000"/>
                <w:sz w:val="20"/>
                <w:szCs w:val="20"/>
              </w:rPr>
            </w:pPr>
            <w:r>
              <w:rPr>
                <w:rFonts w:ascii="Arial" w:hAnsi="Arial" w:cs="Arial"/>
                <w:iCs/>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0E33DEA3" w14:textId="77777777" w:rsidR="00B40FB9" w:rsidRPr="0054084A" w:rsidRDefault="00B40FB9" w:rsidP="00B25CA6">
            <w:pPr>
              <w:jc w:val="center"/>
              <w:rPr>
                <w:rFonts w:ascii="Arial" w:hAnsi="Arial" w:cs="Arial"/>
                <w:i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tcPr>
          <w:p w14:paraId="76F0C843"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0E3FA343"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3A66EAA0" w14:textId="77777777" w:rsidR="00B40FB9" w:rsidRPr="0054084A" w:rsidRDefault="00B40FB9" w:rsidP="00B25CA6">
            <w:pPr>
              <w:jc w:val="center"/>
              <w:rPr>
                <w:rFonts w:ascii="Arial" w:hAnsi="Arial" w:cs="Arial"/>
                <w:iCs/>
                <w:color w:val="000000"/>
                <w:sz w:val="20"/>
                <w:szCs w:val="20"/>
              </w:rPr>
            </w:pPr>
          </w:p>
        </w:tc>
      </w:tr>
      <w:tr w:rsidR="00B40FB9" w:rsidRPr="0054084A" w14:paraId="3D1DEAD7" w14:textId="77777777" w:rsidTr="00564F9A">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3D2BB01B" w14:textId="1758D1F8" w:rsidR="00B40FB9" w:rsidRPr="0054084A" w:rsidRDefault="00B40FB9" w:rsidP="00B40FB9">
            <w:pPr>
              <w:jc w:val="center"/>
              <w:rPr>
                <w:rFonts w:ascii="Arial" w:hAnsi="Arial" w:cs="Arial"/>
                <w:iCs/>
                <w:color w:val="000000"/>
                <w:sz w:val="20"/>
                <w:szCs w:val="20"/>
              </w:rPr>
            </w:pPr>
            <w:r>
              <w:rPr>
                <w:rFonts w:ascii="Arial" w:hAnsi="Arial" w:cs="Arial"/>
                <w:iCs/>
                <w:color w:val="000000"/>
                <w:sz w:val="20"/>
                <w:szCs w:val="20"/>
              </w:rPr>
              <w:t>2.</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500FDA25" w14:textId="1CE764EA" w:rsidR="00B40FB9" w:rsidRPr="00B40FB9" w:rsidRDefault="00B40FB9" w:rsidP="00564F9A">
            <w:pPr>
              <w:rPr>
                <w:rFonts w:ascii="Arial" w:hAnsi="Arial" w:cs="Arial"/>
                <w:sz w:val="20"/>
                <w:szCs w:val="20"/>
              </w:rPr>
            </w:pPr>
            <w:r w:rsidRPr="008D5B04">
              <w:rPr>
                <w:rFonts w:ascii="Arial" w:hAnsi="Arial" w:cs="Arial"/>
                <w:sz w:val="20"/>
                <w:szCs w:val="20"/>
              </w:rPr>
              <w:t xml:space="preserve">Wykrywacz przewodów. </w:t>
            </w:r>
            <w:r w:rsidRPr="008D5B04">
              <w:rPr>
                <w:rFonts w:ascii="Arial" w:hAnsi="Arial" w:cs="Arial"/>
                <w:sz w:val="20"/>
                <w:szCs w:val="20"/>
              </w:rPr>
              <w:br/>
            </w:r>
            <w:r>
              <w:rPr>
                <w:rFonts w:ascii="Arial" w:hAnsi="Arial" w:cs="Arial"/>
                <w:sz w:val="20"/>
                <w:szCs w:val="20"/>
              </w:rPr>
              <w:t>Dane techniczne:</w:t>
            </w:r>
            <w:r w:rsidRPr="008D5B04">
              <w:rPr>
                <w:rFonts w:ascii="Arial" w:hAnsi="Arial" w:cs="Arial"/>
                <w:sz w:val="20"/>
                <w:szCs w:val="20"/>
              </w:rPr>
              <w:br/>
              <w:t>• Automatyczna kalibracja</w:t>
            </w:r>
            <w:r>
              <w:rPr>
                <w:rFonts w:ascii="Arial" w:hAnsi="Arial" w:cs="Arial"/>
                <w:sz w:val="20"/>
                <w:szCs w:val="20"/>
              </w:rPr>
              <w:t>,</w:t>
            </w:r>
            <w:r w:rsidRPr="008D5B04">
              <w:rPr>
                <w:rFonts w:ascii="Arial" w:hAnsi="Arial" w:cs="Arial"/>
                <w:sz w:val="20"/>
                <w:szCs w:val="20"/>
              </w:rPr>
              <w:br/>
              <w:t>• Lokalizuje metal i przewody pod napięciem w różnego typu ścianach oraz konstrukcje drewniane w ścianach gipsowo-kartonowych</w:t>
            </w:r>
            <w:r>
              <w:rPr>
                <w:rFonts w:ascii="Arial" w:hAnsi="Arial" w:cs="Arial"/>
                <w:sz w:val="20"/>
                <w:szCs w:val="20"/>
              </w:rPr>
              <w:t>,</w:t>
            </w:r>
            <w:r w:rsidRPr="008D5B04">
              <w:rPr>
                <w:rFonts w:ascii="Arial" w:hAnsi="Arial" w:cs="Arial"/>
                <w:sz w:val="20"/>
                <w:szCs w:val="20"/>
              </w:rPr>
              <w:br/>
              <w:t>• Wykrywa obiekty w ścianach przed rozpoczęciem wiercenia, zapewniając większe bezpieczeństwo, idealny podczas remontów</w:t>
            </w:r>
            <w:r>
              <w:rPr>
                <w:rFonts w:ascii="Arial" w:hAnsi="Arial" w:cs="Arial"/>
                <w:sz w:val="20"/>
                <w:szCs w:val="20"/>
              </w:rPr>
              <w:t>,</w:t>
            </w:r>
            <w:r w:rsidRPr="008D5B04">
              <w:rPr>
                <w:rFonts w:ascii="Arial" w:hAnsi="Arial" w:cs="Arial"/>
                <w:sz w:val="20"/>
                <w:szCs w:val="20"/>
              </w:rPr>
              <w:br/>
              <w:t>• Ochrona przed pyłem i wodą: IP 54</w:t>
            </w:r>
            <w:r>
              <w:rPr>
                <w:rFonts w:ascii="Arial" w:hAnsi="Arial" w:cs="Arial"/>
                <w:sz w:val="20"/>
                <w:szCs w:val="20"/>
              </w:rPr>
              <w:t>,</w:t>
            </w:r>
            <w:r w:rsidRPr="008D5B04">
              <w:rPr>
                <w:rFonts w:ascii="Arial" w:hAnsi="Arial" w:cs="Arial"/>
                <w:sz w:val="20"/>
                <w:szCs w:val="20"/>
              </w:rPr>
              <w:br/>
              <w:t>• Wykrywane obiekty: Metale magnetyczne (np. żelazo), Metale niemagnetyczne (np. miedź), Przewody pod napięciem, Konstrukcje drewniane</w:t>
            </w:r>
            <w:r w:rsidRPr="008D5B04">
              <w:rPr>
                <w:rFonts w:ascii="Arial" w:hAnsi="Arial" w:cs="Arial"/>
                <w:sz w:val="20"/>
                <w:szCs w:val="20"/>
              </w:rPr>
              <w:br/>
            </w:r>
            <w:r w:rsidRPr="00F673EF">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Automatyczny wyłącznik, po ok.: 5 minut</w:t>
            </w:r>
            <w:r w:rsidRPr="008D5B04">
              <w:rPr>
                <w:rFonts w:ascii="Arial" w:hAnsi="Arial" w:cs="Arial"/>
                <w:sz w:val="20"/>
                <w:szCs w:val="20"/>
              </w:rPr>
              <w:br/>
              <w:t>Produkt sugerowany BOSCH GMS 120 PROFESSIONAL lub równoważny o</w:t>
            </w:r>
            <w:r w:rsidR="00564F9A">
              <w:rPr>
                <w:rFonts w:ascii="Arial" w:hAnsi="Arial" w:cs="Arial"/>
                <w:sz w:val="20"/>
                <w:szCs w:val="20"/>
              </w:rPr>
              <w:t> </w:t>
            </w:r>
            <w:r w:rsidRPr="008D5B04">
              <w:rPr>
                <w:rFonts w:ascii="Arial" w:hAnsi="Arial" w:cs="Arial"/>
                <w:sz w:val="20"/>
                <w:szCs w:val="20"/>
              </w:rPr>
              <w:t>parametrach technicznych spełniających powyższe wymagania</w:t>
            </w:r>
            <w:r>
              <w:rPr>
                <w:rFonts w:ascii="Arial" w:hAnsi="Arial" w:cs="Arial"/>
                <w:sz w:val="20"/>
                <w:szCs w:val="20"/>
              </w:rPr>
              <w:t>.</w:t>
            </w:r>
          </w:p>
        </w:tc>
        <w:tc>
          <w:tcPr>
            <w:tcW w:w="460" w:type="dxa"/>
            <w:tcBorders>
              <w:top w:val="single" w:sz="4" w:space="0" w:color="auto"/>
              <w:left w:val="single" w:sz="4" w:space="0" w:color="auto"/>
              <w:bottom w:val="single" w:sz="4" w:space="0" w:color="auto"/>
              <w:right w:val="single" w:sz="4" w:space="0" w:color="auto"/>
            </w:tcBorders>
            <w:vAlign w:val="center"/>
          </w:tcPr>
          <w:p w14:paraId="0B308B38" w14:textId="77777777" w:rsidR="00B40FB9" w:rsidRDefault="00B40FB9"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6059ABA6" w14:textId="5FA87B20" w:rsidR="00B40FB9" w:rsidRDefault="00B40FB9" w:rsidP="00B25CA6">
            <w:pPr>
              <w:jc w:val="center"/>
              <w:rPr>
                <w:rFonts w:ascii="Arial" w:hAnsi="Arial" w:cs="Arial"/>
                <w:iCs/>
                <w:color w:val="000000"/>
                <w:sz w:val="20"/>
                <w:szCs w:val="20"/>
              </w:rPr>
            </w:pPr>
            <w:r>
              <w:rPr>
                <w:rFonts w:ascii="Arial" w:hAnsi="Arial" w:cs="Arial"/>
                <w:iCs/>
                <w:color w:val="000000"/>
                <w:sz w:val="20"/>
                <w:szCs w:val="20"/>
              </w:rPr>
              <w:t>8</w:t>
            </w:r>
          </w:p>
        </w:tc>
        <w:tc>
          <w:tcPr>
            <w:tcW w:w="1134" w:type="dxa"/>
            <w:tcBorders>
              <w:top w:val="single" w:sz="4" w:space="0" w:color="auto"/>
              <w:left w:val="single" w:sz="4" w:space="0" w:color="auto"/>
              <w:bottom w:val="single" w:sz="4" w:space="0" w:color="auto"/>
              <w:right w:val="single" w:sz="4" w:space="0" w:color="auto"/>
            </w:tcBorders>
          </w:tcPr>
          <w:p w14:paraId="6B1AE402" w14:textId="77777777" w:rsidR="00B40FB9" w:rsidRPr="0054084A" w:rsidRDefault="00B40FB9" w:rsidP="00B25CA6">
            <w:pPr>
              <w:jc w:val="center"/>
              <w:rPr>
                <w:rFonts w:ascii="Arial" w:hAnsi="Arial" w:cs="Arial"/>
                <w:i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tcPr>
          <w:p w14:paraId="01A9FF5D"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71B65625"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7B13AE98" w14:textId="77777777" w:rsidR="00B40FB9" w:rsidRPr="0054084A" w:rsidRDefault="00B40FB9" w:rsidP="00B25CA6">
            <w:pPr>
              <w:jc w:val="center"/>
              <w:rPr>
                <w:rFonts w:ascii="Arial" w:hAnsi="Arial" w:cs="Arial"/>
                <w:iCs/>
                <w:color w:val="000000"/>
                <w:sz w:val="20"/>
                <w:szCs w:val="20"/>
              </w:rPr>
            </w:pPr>
          </w:p>
        </w:tc>
      </w:tr>
      <w:tr w:rsidR="00B40FB9" w:rsidRPr="0054084A" w14:paraId="304E024F" w14:textId="77777777" w:rsidTr="00564F9A">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3FC70A0E" w14:textId="77777777" w:rsidR="00B40FB9" w:rsidRPr="0054084A" w:rsidRDefault="00B40FB9" w:rsidP="00B25CA6">
            <w:pPr>
              <w:jc w:val="center"/>
              <w:rPr>
                <w:rFonts w:ascii="Arial" w:hAnsi="Arial" w:cs="Arial"/>
                <w:iCs/>
                <w:color w:val="000000"/>
                <w:sz w:val="20"/>
                <w:szCs w:val="20"/>
              </w:rPr>
            </w:pPr>
            <w:r>
              <w:rPr>
                <w:rFonts w:ascii="Arial" w:hAnsi="Arial" w:cs="Arial"/>
                <w:iCs/>
                <w:color w:val="000000"/>
                <w:sz w:val="20"/>
                <w:szCs w:val="20"/>
              </w:rPr>
              <w:t>3.</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33268199" w14:textId="77777777" w:rsidR="00B40FB9" w:rsidRPr="00F343E5" w:rsidRDefault="00B40FB9" w:rsidP="00B40FB9">
            <w:pPr>
              <w:rPr>
                <w:rFonts w:ascii="Arial" w:hAnsi="Arial" w:cs="Arial"/>
                <w:sz w:val="20"/>
                <w:szCs w:val="20"/>
              </w:rPr>
            </w:pPr>
            <w:r w:rsidRPr="00F343E5">
              <w:rPr>
                <w:rFonts w:ascii="Arial" w:hAnsi="Arial" w:cs="Arial"/>
                <w:sz w:val="20"/>
                <w:szCs w:val="20"/>
              </w:rPr>
              <w:t xml:space="preserve">Miernik uniwersalny. </w:t>
            </w:r>
            <w:r w:rsidRPr="00F343E5">
              <w:rPr>
                <w:rFonts w:ascii="Arial" w:hAnsi="Arial" w:cs="Arial"/>
                <w:sz w:val="20"/>
                <w:szCs w:val="20"/>
              </w:rPr>
              <w:br/>
              <w:t xml:space="preserve">Wyświetla odczyty napięcia i prądu True-RMS przy rozdzielczości 6000 </w:t>
            </w:r>
            <w:proofErr w:type="spellStart"/>
            <w:r w:rsidRPr="00F343E5">
              <w:rPr>
                <w:rFonts w:ascii="Arial" w:hAnsi="Arial" w:cs="Arial"/>
                <w:sz w:val="20"/>
                <w:szCs w:val="20"/>
              </w:rPr>
              <w:t>zliczeń</w:t>
            </w:r>
            <w:proofErr w:type="spellEnd"/>
            <w:r w:rsidRPr="00F343E5">
              <w:rPr>
                <w:rFonts w:ascii="Arial" w:hAnsi="Arial" w:cs="Arial"/>
                <w:sz w:val="20"/>
                <w:szCs w:val="20"/>
              </w:rPr>
              <w:t>. Oprócz tego ma opcje testu diody, a także odczytów częstotliwości, ciągłości i pojemności. Zapewnia odczyty wartości minimalnej / maksymalnej / średniej pod kątem rejestrowania zmian sygnałów.</w:t>
            </w:r>
          </w:p>
          <w:p w14:paraId="674697E8" w14:textId="77777777" w:rsidR="00B40FB9" w:rsidRPr="00F343E5" w:rsidRDefault="00B40FB9" w:rsidP="00B40FB9">
            <w:pPr>
              <w:rPr>
                <w:rFonts w:ascii="Arial" w:hAnsi="Arial" w:cs="Arial"/>
                <w:sz w:val="20"/>
                <w:szCs w:val="20"/>
              </w:rPr>
            </w:pPr>
            <w:r w:rsidRPr="00F343E5">
              <w:rPr>
                <w:rFonts w:ascii="Arial" w:hAnsi="Arial" w:cs="Arial"/>
                <w:sz w:val="20"/>
                <w:szCs w:val="20"/>
              </w:rPr>
              <w:t>Dane techniczne:</w:t>
            </w:r>
          </w:p>
          <w:p w14:paraId="51D98DA8" w14:textId="1A3E8A82" w:rsidR="00B40FB9" w:rsidRPr="00F343E5" w:rsidRDefault="00B40FB9" w:rsidP="00B40FB9">
            <w:pPr>
              <w:rPr>
                <w:rFonts w:ascii="Arial" w:hAnsi="Arial" w:cs="Arial"/>
                <w:color w:val="000000"/>
                <w:sz w:val="20"/>
                <w:szCs w:val="20"/>
              </w:rPr>
            </w:pPr>
            <w:r w:rsidRPr="00F343E5">
              <w:rPr>
                <w:rFonts w:ascii="Arial" w:hAnsi="Arial" w:cs="Arial"/>
                <w:sz w:val="20"/>
                <w:szCs w:val="20"/>
              </w:rPr>
              <w:lastRenderedPageBreak/>
              <w:t>• Testy prądu i napięcia AC/DC, rezystancji, częstotliwości, pojemności i ciągłości,</w:t>
            </w:r>
            <w:r w:rsidRPr="00F343E5">
              <w:rPr>
                <w:rFonts w:ascii="Arial" w:hAnsi="Arial" w:cs="Arial"/>
                <w:sz w:val="20"/>
                <w:szCs w:val="20"/>
              </w:rPr>
              <w:br/>
              <w:t>• Dopuszczalny prąd przeciążenia: max 20 A przez 30 s,</w:t>
            </w:r>
            <w:r w:rsidRPr="00F343E5">
              <w:rPr>
                <w:rFonts w:ascii="Arial" w:hAnsi="Arial" w:cs="Arial"/>
                <w:sz w:val="20"/>
                <w:szCs w:val="20"/>
              </w:rPr>
              <w:br/>
              <w:t>• Klasa bezpieczeństwa: CAT III 600 V,</w:t>
            </w:r>
            <w:r w:rsidRPr="00F343E5">
              <w:rPr>
                <w:rFonts w:ascii="Arial" w:hAnsi="Arial" w:cs="Arial"/>
                <w:sz w:val="20"/>
                <w:szCs w:val="20"/>
              </w:rPr>
              <w:br/>
              <w:t>• Maksymalne napięcie AC / DC: minimum 600 V,</w:t>
            </w:r>
            <w:r w:rsidRPr="00F343E5">
              <w:rPr>
                <w:rFonts w:ascii="Arial" w:hAnsi="Arial" w:cs="Arial"/>
                <w:sz w:val="20"/>
                <w:szCs w:val="20"/>
              </w:rPr>
              <w:br/>
              <w:t>• Pomiar prądu AC/DC 10 A (maksymalnie przeciążenie 20 A przez 30 s),</w:t>
            </w:r>
            <w:r w:rsidRPr="00F343E5" w:rsidDel="007303F8">
              <w:rPr>
                <w:rFonts w:ascii="Arial" w:hAnsi="Arial" w:cs="Arial"/>
                <w:sz w:val="20"/>
                <w:szCs w:val="20"/>
              </w:rPr>
              <w:t xml:space="preserve"> </w:t>
            </w:r>
            <w:r w:rsidRPr="00F343E5">
              <w:rPr>
                <w:rFonts w:ascii="Arial" w:hAnsi="Arial" w:cs="Arial"/>
                <w:sz w:val="20"/>
                <w:szCs w:val="20"/>
              </w:rPr>
              <w:t xml:space="preserve"> Certyfikacja: UL, CSA, TUV, N10140, VDE</w:t>
            </w:r>
            <w:r w:rsidRPr="00F343E5">
              <w:rPr>
                <w:rFonts w:ascii="Arial" w:hAnsi="Arial" w:cs="Arial"/>
                <w:sz w:val="20"/>
                <w:szCs w:val="20"/>
              </w:rPr>
              <w:br/>
              <w:t>Produkt sugerowany FLUKE 115 lub równoważny o parametrach technicznych spełniających powyższe wymagania.</w:t>
            </w:r>
            <w:r w:rsidRPr="00F343E5">
              <w:rPr>
                <w:rFonts w:ascii="Arial" w:hAnsi="Arial" w:cs="Arial"/>
                <w:sz w:val="20"/>
                <w:szCs w:val="20"/>
              </w:rPr>
              <w:br/>
            </w:r>
            <w:r w:rsidRPr="00F343E5">
              <w:rPr>
                <w:rFonts w:ascii="Arial" w:hAnsi="Arial" w:cs="Arial"/>
                <w:b/>
                <w:bCs/>
                <w:sz w:val="20"/>
                <w:szCs w:val="20"/>
              </w:rPr>
              <w:t>Zamawiający wymaga dostarczenia wraz z przyrządem DZIENNIKA EKSPLOATACJI PRZYRZĄDU POMIAROWEGO.</w:t>
            </w:r>
          </w:p>
        </w:tc>
        <w:tc>
          <w:tcPr>
            <w:tcW w:w="460" w:type="dxa"/>
            <w:tcBorders>
              <w:top w:val="single" w:sz="4" w:space="0" w:color="auto"/>
              <w:left w:val="single" w:sz="4" w:space="0" w:color="auto"/>
              <w:bottom w:val="single" w:sz="4" w:space="0" w:color="auto"/>
              <w:right w:val="single" w:sz="4" w:space="0" w:color="auto"/>
            </w:tcBorders>
            <w:vAlign w:val="center"/>
          </w:tcPr>
          <w:p w14:paraId="221C4651" w14:textId="77777777" w:rsidR="00B40FB9" w:rsidRPr="00F343E5" w:rsidRDefault="00B40FB9" w:rsidP="00B25CA6">
            <w:pPr>
              <w:jc w:val="center"/>
              <w:rPr>
                <w:rFonts w:ascii="Arial" w:hAnsi="Arial" w:cs="Arial"/>
                <w:iCs/>
                <w:color w:val="000000"/>
                <w:sz w:val="20"/>
                <w:szCs w:val="20"/>
              </w:rPr>
            </w:pPr>
            <w:r w:rsidRPr="00F343E5">
              <w:rPr>
                <w:rFonts w:ascii="Arial" w:hAnsi="Arial" w:cs="Arial"/>
                <w:iCs/>
                <w:color w:val="000000"/>
                <w:sz w:val="20"/>
                <w:szCs w:val="20"/>
              </w:rPr>
              <w:lastRenderedPageBreak/>
              <w:t>szt.</w:t>
            </w:r>
          </w:p>
        </w:tc>
        <w:tc>
          <w:tcPr>
            <w:tcW w:w="567" w:type="dxa"/>
            <w:tcBorders>
              <w:top w:val="single" w:sz="4" w:space="0" w:color="auto"/>
              <w:left w:val="single" w:sz="4" w:space="0" w:color="auto"/>
              <w:bottom w:val="single" w:sz="4" w:space="0" w:color="auto"/>
              <w:right w:val="single" w:sz="4" w:space="0" w:color="auto"/>
            </w:tcBorders>
            <w:vAlign w:val="center"/>
          </w:tcPr>
          <w:p w14:paraId="31C25490" w14:textId="73D835BB" w:rsidR="00B40FB9" w:rsidRDefault="00B40FB9" w:rsidP="00B25CA6">
            <w:pPr>
              <w:jc w:val="center"/>
              <w:rPr>
                <w:rFonts w:ascii="Arial" w:hAnsi="Arial" w:cs="Arial"/>
                <w:iCs/>
                <w:color w:val="000000"/>
                <w:sz w:val="20"/>
                <w:szCs w:val="20"/>
              </w:rPr>
            </w:pPr>
            <w:r>
              <w:rPr>
                <w:rFonts w:ascii="Arial" w:hAnsi="Arial" w:cs="Arial"/>
                <w:iCs/>
                <w:color w:val="000000"/>
                <w:sz w:val="20"/>
                <w:szCs w:val="20"/>
              </w:rPr>
              <w:t>3</w:t>
            </w:r>
          </w:p>
        </w:tc>
        <w:tc>
          <w:tcPr>
            <w:tcW w:w="1134" w:type="dxa"/>
            <w:tcBorders>
              <w:top w:val="single" w:sz="4" w:space="0" w:color="auto"/>
              <w:left w:val="single" w:sz="4" w:space="0" w:color="auto"/>
              <w:bottom w:val="single" w:sz="4" w:space="0" w:color="auto"/>
              <w:right w:val="single" w:sz="4" w:space="0" w:color="auto"/>
            </w:tcBorders>
          </w:tcPr>
          <w:p w14:paraId="0732E891" w14:textId="77777777" w:rsidR="00B40FB9" w:rsidRPr="0054084A" w:rsidRDefault="00B40FB9" w:rsidP="00B25CA6">
            <w:pPr>
              <w:jc w:val="center"/>
              <w:rPr>
                <w:rFonts w:ascii="Arial" w:hAnsi="Arial" w:cs="Arial"/>
                <w:i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tcPr>
          <w:p w14:paraId="4710A465"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647F867D"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0B575469" w14:textId="77777777" w:rsidR="00B40FB9" w:rsidRPr="0054084A" w:rsidRDefault="00B40FB9" w:rsidP="00B25CA6">
            <w:pPr>
              <w:jc w:val="center"/>
              <w:rPr>
                <w:rFonts w:ascii="Arial" w:hAnsi="Arial" w:cs="Arial"/>
                <w:iCs/>
                <w:color w:val="000000"/>
                <w:sz w:val="20"/>
                <w:szCs w:val="20"/>
              </w:rPr>
            </w:pPr>
          </w:p>
        </w:tc>
      </w:tr>
      <w:tr w:rsidR="00B40FB9" w:rsidRPr="0054084A" w14:paraId="0DCF26C0" w14:textId="77777777" w:rsidTr="00564F9A">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3BBB5316" w14:textId="77777777" w:rsidR="00B40FB9" w:rsidRPr="0054084A" w:rsidRDefault="00B40FB9" w:rsidP="00B25CA6">
            <w:pPr>
              <w:jc w:val="center"/>
              <w:rPr>
                <w:rFonts w:ascii="Arial" w:hAnsi="Arial" w:cs="Arial"/>
                <w:iCs/>
                <w:color w:val="000000"/>
                <w:sz w:val="20"/>
                <w:szCs w:val="20"/>
              </w:rPr>
            </w:pPr>
            <w:r>
              <w:rPr>
                <w:rFonts w:ascii="Arial" w:hAnsi="Arial" w:cs="Arial"/>
                <w:iCs/>
                <w:color w:val="000000"/>
                <w:sz w:val="20"/>
                <w:szCs w:val="20"/>
              </w:rPr>
              <w:t>4.</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7E72147E" w14:textId="77777777" w:rsidR="00B40FB9" w:rsidRDefault="00B40FB9" w:rsidP="00B40FB9">
            <w:pPr>
              <w:rPr>
                <w:rFonts w:ascii="Arial" w:hAnsi="Arial" w:cs="Arial"/>
                <w:sz w:val="20"/>
                <w:szCs w:val="20"/>
              </w:rPr>
            </w:pPr>
            <w:r w:rsidRPr="008D5B04">
              <w:rPr>
                <w:rFonts w:ascii="Arial" w:hAnsi="Arial" w:cs="Arial"/>
                <w:sz w:val="20"/>
                <w:szCs w:val="20"/>
              </w:rPr>
              <w:t xml:space="preserve">Wizualny lokalizator uszkodzeń. </w:t>
            </w:r>
          </w:p>
          <w:p w14:paraId="79893196" w14:textId="77777777" w:rsidR="00B40FB9" w:rsidRDefault="00B40FB9" w:rsidP="00B40FB9">
            <w:pPr>
              <w:rPr>
                <w:rFonts w:ascii="Arial" w:hAnsi="Arial" w:cs="Arial"/>
                <w:sz w:val="20"/>
                <w:szCs w:val="20"/>
              </w:rPr>
            </w:pPr>
            <w:r>
              <w:rPr>
                <w:rFonts w:ascii="Arial" w:hAnsi="Arial" w:cs="Arial"/>
                <w:sz w:val="20"/>
                <w:szCs w:val="20"/>
              </w:rPr>
              <w:t>Dane techniczne:</w:t>
            </w:r>
            <w:r w:rsidRPr="008D5B04">
              <w:rPr>
                <w:rFonts w:ascii="Arial" w:hAnsi="Arial" w:cs="Arial"/>
                <w:sz w:val="20"/>
                <w:szCs w:val="20"/>
              </w:rPr>
              <w:br/>
            </w:r>
            <w:r w:rsidRPr="00CF7484">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 xml:space="preserve">Rodzaj testowanego światłowodu: </w:t>
            </w:r>
            <w:proofErr w:type="spellStart"/>
            <w:r w:rsidRPr="008D5B04">
              <w:rPr>
                <w:rFonts w:ascii="Arial" w:hAnsi="Arial" w:cs="Arial"/>
                <w:sz w:val="20"/>
                <w:szCs w:val="20"/>
              </w:rPr>
              <w:t>jednomodowy</w:t>
            </w:r>
            <w:proofErr w:type="spellEnd"/>
            <w:r w:rsidRPr="008D5B04">
              <w:rPr>
                <w:rFonts w:ascii="Arial" w:hAnsi="Arial" w:cs="Arial"/>
                <w:sz w:val="20"/>
                <w:szCs w:val="20"/>
              </w:rPr>
              <w:t xml:space="preserve">, wielomodowy; </w:t>
            </w:r>
          </w:p>
          <w:p w14:paraId="1F404599" w14:textId="77777777" w:rsidR="00B40FB9" w:rsidRDefault="00B40FB9" w:rsidP="00B40FB9">
            <w:pPr>
              <w:rPr>
                <w:rFonts w:ascii="Arial" w:hAnsi="Arial" w:cs="Arial"/>
                <w:sz w:val="20"/>
                <w:szCs w:val="20"/>
              </w:rPr>
            </w:pPr>
            <w:r w:rsidRPr="00CF7484">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Złącze: standardowe złącze umożliwiające podłączenie wszystkich złączy optycznych standardu 2,5 mm (np. SC/FC/ST), po zastosowaniu adaptera FL-NF380</w:t>
            </w:r>
            <w:r>
              <w:rPr>
                <w:rFonts w:ascii="Arial" w:hAnsi="Arial" w:cs="Arial"/>
                <w:sz w:val="20"/>
                <w:szCs w:val="20"/>
              </w:rPr>
              <w:t>;</w:t>
            </w:r>
          </w:p>
          <w:p w14:paraId="7FBACD07" w14:textId="77777777" w:rsidR="00B40FB9" w:rsidRDefault="00B40FB9" w:rsidP="00B40FB9">
            <w:pPr>
              <w:rPr>
                <w:rFonts w:ascii="Arial" w:hAnsi="Arial" w:cs="Arial"/>
                <w:sz w:val="20"/>
                <w:szCs w:val="20"/>
              </w:rPr>
            </w:pPr>
            <w:r w:rsidRPr="00CF7484">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 xml:space="preserve">Klasa lasera: II; </w:t>
            </w:r>
            <w:r>
              <w:rPr>
                <w:rFonts w:ascii="Arial" w:hAnsi="Arial" w:cs="Arial"/>
                <w:sz w:val="20"/>
                <w:szCs w:val="20"/>
              </w:rPr>
              <w:t xml:space="preserve"> </w:t>
            </w:r>
          </w:p>
          <w:p w14:paraId="3C588C90" w14:textId="77777777" w:rsidR="00B40FB9" w:rsidRDefault="00B40FB9" w:rsidP="00B40FB9">
            <w:pPr>
              <w:rPr>
                <w:rFonts w:ascii="Arial" w:hAnsi="Arial" w:cs="Arial"/>
                <w:sz w:val="20"/>
                <w:szCs w:val="20"/>
              </w:rPr>
            </w:pPr>
            <w:r w:rsidRPr="00CF7484">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 xml:space="preserve">Max. moc wyjściowa: 1 </w:t>
            </w:r>
            <w:proofErr w:type="spellStart"/>
            <w:r w:rsidRPr="008D5B04">
              <w:rPr>
                <w:rFonts w:ascii="Arial" w:hAnsi="Arial" w:cs="Arial"/>
                <w:sz w:val="20"/>
                <w:szCs w:val="20"/>
              </w:rPr>
              <w:t>mW</w:t>
            </w:r>
            <w:proofErr w:type="spellEnd"/>
            <w:r w:rsidRPr="008D5B04">
              <w:rPr>
                <w:rFonts w:ascii="Arial" w:hAnsi="Arial" w:cs="Arial"/>
                <w:sz w:val="20"/>
                <w:szCs w:val="20"/>
              </w:rPr>
              <w:t xml:space="preserve">; </w:t>
            </w:r>
          </w:p>
          <w:p w14:paraId="2C155671" w14:textId="77777777" w:rsidR="00B40FB9" w:rsidRDefault="00B40FB9" w:rsidP="00B40FB9">
            <w:pPr>
              <w:rPr>
                <w:rFonts w:ascii="Arial" w:hAnsi="Arial" w:cs="Arial"/>
                <w:sz w:val="20"/>
                <w:szCs w:val="20"/>
              </w:rPr>
            </w:pPr>
            <w:r w:rsidRPr="00CF7484">
              <w:rPr>
                <w:rFonts w:ascii="Arial" w:hAnsi="Arial" w:cs="Arial"/>
                <w:sz w:val="20"/>
                <w:szCs w:val="20"/>
              </w:rPr>
              <w:t>•</w:t>
            </w:r>
            <w:r w:rsidRPr="008D5B04">
              <w:rPr>
                <w:rFonts w:ascii="Arial" w:hAnsi="Arial" w:cs="Arial"/>
                <w:sz w:val="20"/>
                <w:szCs w:val="20"/>
              </w:rPr>
              <w:t xml:space="preserve">Tryby pracy: ciągły, impulsowy (2 </w:t>
            </w:r>
            <w:proofErr w:type="spellStart"/>
            <w:r w:rsidRPr="008D5B04">
              <w:rPr>
                <w:rFonts w:ascii="Arial" w:hAnsi="Arial" w:cs="Arial"/>
                <w:sz w:val="20"/>
                <w:szCs w:val="20"/>
              </w:rPr>
              <w:t>Hz</w:t>
            </w:r>
            <w:proofErr w:type="spellEnd"/>
            <w:r w:rsidRPr="008D5B04">
              <w:rPr>
                <w:rFonts w:ascii="Arial" w:hAnsi="Arial" w:cs="Arial"/>
                <w:sz w:val="20"/>
                <w:szCs w:val="20"/>
              </w:rPr>
              <w:t xml:space="preserve"> ÷ 3 </w:t>
            </w:r>
            <w:proofErr w:type="spellStart"/>
            <w:r w:rsidRPr="008D5B04">
              <w:rPr>
                <w:rFonts w:ascii="Arial" w:hAnsi="Arial" w:cs="Arial"/>
                <w:sz w:val="20"/>
                <w:szCs w:val="20"/>
              </w:rPr>
              <w:t>Hz</w:t>
            </w:r>
            <w:proofErr w:type="spellEnd"/>
            <w:r w:rsidRPr="008D5B04">
              <w:rPr>
                <w:rFonts w:ascii="Arial" w:hAnsi="Arial" w:cs="Arial"/>
                <w:sz w:val="20"/>
                <w:szCs w:val="20"/>
              </w:rPr>
              <w:t xml:space="preserve">); </w:t>
            </w:r>
          </w:p>
          <w:p w14:paraId="49A1F6A1" w14:textId="77777777" w:rsidR="00B40FB9" w:rsidRDefault="00B40FB9" w:rsidP="00B40FB9">
            <w:pPr>
              <w:rPr>
                <w:rFonts w:ascii="Arial" w:hAnsi="Arial" w:cs="Arial"/>
                <w:sz w:val="20"/>
                <w:szCs w:val="20"/>
              </w:rPr>
            </w:pPr>
            <w:r w:rsidRPr="00CF7484">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 xml:space="preserve">Zasięg: 3 km (światłowód wielomodowy), 4 km (światłowód </w:t>
            </w:r>
            <w:proofErr w:type="spellStart"/>
            <w:r w:rsidRPr="008D5B04">
              <w:rPr>
                <w:rFonts w:ascii="Arial" w:hAnsi="Arial" w:cs="Arial"/>
                <w:sz w:val="20"/>
                <w:szCs w:val="20"/>
              </w:rPr>
              <w:t>jednomodowy</w:t>
            </w:r>
            <w:proofErr w:type="spellEnd"/>
            <w:r w:rsidRPr="008D5B04">
              <w:rPr>
                <w:rFonts w:ascii="Arial" w:hAnsi="Arial" w:cs="Arial"/>
                <w:sz w:val="20"/>
                <w:szCs w:val="20"/>
              </w:rPr>
              <w:t xml:space="preserve">); </w:t>
            </w:r>
            <w:r w:rsidRPr="00CF7484">
              <w:rPr>
                <w:rFonts w:ascii="Arial" w:hAnsi="Arial" w:cs="Arial"/>
                <w:sz w:val="20"/>
                <w:szCs w:val="20"/>
              </w:rPr>
              <w:t>•</w:t>
            </w:r>
            <w:r>
              <w:rPr>
                <w:rFonts w:ascii="Arial" w:hAnsi="Arial" w:cs="Arial"/>
                <w:sz w:val="20"/>
                <w:szCs w:val="20"/>
              </w:rPr>
              <w:t xml:space="preserve">    </w:t>
            </w:r>
            <w:r w:rsidRPr="005B4820">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 xml:space="preserve">Dopuszczalna wilgotność otoczenia: 0% ÷ 95%, </w:t>
            </w:r>
          </w:p>
          <w:p w14:paraId="657F6690" w14:textId="77777777" w:rsidR="00B40FB9" w:rsidRDefault="00B40FB9" w:rsidP="00B40FB9">
            <w:pPr>
              <w:rPr>
                <w:rFonts w:ascii="Arial" w:hAnsi="Arial" w:cs="Arial"/>
                <w:sz w:val="20"/>
                <w:szCs w:val="20"/>
              </w:rPr>
            </w:pPr>
            <w:r w:rsidRPr="00CF7484">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 xml:space="preserve">Czas pracy na bateriach: &gt; 80h w trybie ciągłym; </w:t>
            </w:r>
          </w:p>
          <w:p w14:paraId="37DFE8AC" w14:textId="2E0E499E" w:rsidR="00B40FB9" w:rsidRPr="00B40FB9" w:rsidRDefault="00B40FB9" w:rsidP="00B40FB9">
            <w:pPr>
              <w:rPr>
                <w:rFonts w:ascii="Arial" w:hAnsi="Arial" w:cs="Arial"/>
                <w:sz w:val="20"/>
                <w:szCs w:val="20"/>
              </w:rPr>
            </w:pPr>
            <w:r w:rsidRPr="008D5B04">
              <w:rPr>
                <w:rFonts w:ascii="Arial" w:hAnsi="Arial" w:cs="Arial"/>
                <w:sz w:val="20"/>
                <w:szCs w:val="20"/>
              </w:rPr>
              <w:t>Produkt sugerowany lokalizator FFL-250 lub równoważny o parametrach technicznych spełniających powyższe wymagania.</w:t>
            </w:r>
            <w:r>
              <w:rPr>
                <w:rFonts w:ascii="Arial" w:hAnsi="Arial" w:cs="Arial"/>
                <w:bCs/>
                <w:color w:val="000000"/>
                <w:sz w:val="20"/>
                <w:szCs w:val="20"/>
              </w:rPr>
              <w:tab/>
            </w:r>
          </w:p>
        </w:tc>
        <w:tc>
          <w:tcPr>
            <w:tcW w:w="460" w:type="dxa"/>
            <w:tcBorders>
              <w:top w:val="single" w:sz="4" w:space="0" w:color="auto"/>
              <w:left w:val="single" w:sz="4" w:space="0" w:color="auto"/>
              <w:bottom w:val="single" w:sz="4" w:space="0" w:color="auto"/>
              <w:right w:val="single" w:sz="4" w:space="0" w:color="auto"/>
            </w:tcBorders>
            <w:vAlign w:val="center"/>
          </w:tcPr>
          <w:p w14:paraId="23EDD7EB" w14:textId="77777777" w:rsidR="00B40FB9" w:rsidRDefault="00B40FB9"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76810625" w14:textId="41C01BD3" w:rsidR="00B40FB9" w:rsidRDefault="00B40FB9" w:rsidP="00B25CA6">
            <w:pPr>
              <w:jc w:val="center"/>
              <w:rPr>
                <w:rFonts w:ascii="Arial" w:hAnsi="Arial" w:cs="Arial"/>
                <w:iCs/>
                <w:color w:val="000000"/>
                <w:sz w:val="20"/>
                <w:szCs w:val="20"/>
              </w:rPr>
            </w:pPr>
            <w:r>
              <w:rPr>
                <w:rFonts w:ascii="Arial" w:hAnsi="Arial" w:cs="Arial"/>
                <w:iCs/>
                <w:color w:val="000000"/>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4ED5A6FC" w14:textId="77777777" w:rsidR="00B40FB9" w:rsidRPr="0054084A" w:rsidRDefault="00B40FB9" w:rsidP="00B25CA6">
            <w:pPr>
              <w:jc w:val="center"/>
              <w:rPr>
                <w:rFonts w:ascii="Arial" w:hAnsi="Arial" w:cs="Arial"/>
                <w:i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tcPr>
          <w:p w14:paraId="757400F6"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7E55E163"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3FB49544" w14:textId="77777777" w:rsidR="00B40FB9" w:rsidRPr="0054084A" w:rsidRDefault="00B40FB9" w:rsidP="00B25CA6">
            <w:pPr>
              <w:jc w:val="center"/>
              <w:rPr>
                <w:rFonts w:ascii="Arial" w:hAnsi="Arial" w:cs="Arial"/>
                <w:iCs/>
                <w:color w:val="000000"/>
                <w:sz w:val="20"/>
                <w:szCs w:val="20"/>
              </w:rPr>
            </w:pPr>
          </w:p>
        </w:tc>
      </w:tr>
      <w:tr w:rsidR="00B40FB9" w:rsidRPr="0054084A" w14:paraId="7167011E" w14:textId="77777777" w:rsidTr="00564F9A">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5F0E4D71" w14:textId="77777777" w:rsidR="00B40FB9" w:rsidRPr="0054084A" w:rsidRDefault="00B40FB9" w:rsidP="00B25CA6">
            <w:pPr>
              <w:jc w:val="center"/>
              <w:rPr>
                <w:rFonts w:ascii="Arial" w:hAnsi="Arial" w:cs="Arial"/>
                <w:iCs/>
                <w:color w:val="000000"/>
                <w:sz w:val="20"/>
                <w:szCs w:val="20"/>
              </w:rPr>
            </w:pPr>
            <w:r>
              <w:rPr>
                <w:rFonts w:ascii="Arial" w:hAnsi="Arial" w:cs="Arial"/>
                <w:iCs/>
                <w:color w:val="000000"/>
                <w:sz w:val="20"/>
                <w:szCs w:val="20"/>
              </w:rPr>
              <w:t>5.</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3CD173A9" w14:textId="77777777" w:rsidR="00B40FB9" w:rsidRDefault="00B40FB9" w:rsidP="00B40FB9">
            <w:pPr>
              <w:rPr>
                <w:rFonts w:ascii="Arial" w:hAnsi="Arial" w:cs="Arial"/>
                <w:sz w:val="20"/>
                <w:szCs w:val="20"/>
              </w:rPr>
            </w:pPr>
            <w:r w:rsidRPr="008D5B04">
              <w:rPr>
                <w:rFonts w:ascii="Arial" w:hAnsi="Arial" w:cs="Arial"/>
                <w:sz w:val="20"/>
                <w:szCs w:val="20"/>
              </w:rPr>
              <w:t xml:space="preserve">Tester okablowania RJ11/RJ45/F/BNC. </w:t>
            </w:r>
          </w:p>
          <w:p w14:paraId="4A4EDC8E" w14:textId="4CF63567" w:rsidR="00B40FB9" w:rsidRDefault="00B40FB9" w:rsidP="00B40FB9">
            <w:pPr>
              <w:rPr>
                <w:rFonts w:ascii="Arial" w:hAnsi="Arial" w:cs="Arial"/>
                <w:sz w:val="20"/>
                <w:szCs w:val="20"/>
              </w:rPr>
            </w:pPr>
            <w:r>
              <w:rPr>
                <w:rFonts w:ascii="Arial" w:hAnsi="Arial" w:cs="Arial"/>
                <w:sz w:val="20"/>
                <w:szCs w:val="20"/>
              </w:rPr>
              <w:t>Dane techniczne:</w:t>
            </w:r>
            <w:r w:rsidRPr="008D5B04">
              <w:rPr>
                <w:rFonts w:ascii="Arial" w:hAnsi="Arial" w:cs="Arial"/>
                <w:sz w:val="20"/>
                <w:szCs w:val="20"/>
              </w:rPr>
              <w:br/>
            </w:r>
            <w:r w:rsidRPr="004148FC">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Testuje i ocenia przerwany, zwarty, źle okablowany lub rozdwojony (Split-</w:t>
            </w:r>
            <w:proofErr w:type="spellStart"/>
            <w:r w:rsidRPr="008D5B04">
              <w:rPr>
                <w:rFonts w:ascii="Arial" w:hAnsi="Arial" w:cs="Arial"/>
                <w:sz w:val="20"/>
                <w:szCs w:val="20"/>
              </w:rPr>
              <w:t>Pair</w:t>
            </w:r>
            <w:proofErr w:type="spellEnd"/>
            <w:r w:rsidRPr="008D5B04">
              <w:rPr>
                <w:rFonts w:ascii="Arial" w:hAnsi="Arial" w:cs="Arial"/>
                <w:sz w:val="20"/>
                <w:szCs w:val="20"/>
              </w:rPr>
              <w:t xml:space="preserve"> </w:t>
            </w:r>
            <w:proofErr w:type="spellStart"/>
            <w:r w:rsidRPr="008D5B04">
              <w:rPr>
                <w:rFonts w:ascii="Arial" w:hAnsi="Arial" w:cs="Arial"/>
                <w:sz w:val="20"/>
                <w:szCs w:val="20"/>
              </w:rPr>
              <w:t>faults</w:t>
            </w:r>
            <w:proofErr w:type="spellEnd"/>
            <w:r w:rsidRPr="008D5B04">
              <w:rPr>
                <w:rFonts w:ascii="Arial" w:hAnsi="Arial" w:cs="Arial"/>
                <w:sz w:val="20"/>
                <w:szCs w:val="20"/>
              </w:rPr>
              <w:t>) kabel</w:t>
            </w:r>
            <w:r>
              <w:rPr>
                <w:rFonts w:ascii="Arial" w:hAnsi="Arial" w:cs="Arial"/>
                <w:sz w:val="20"/>
                <w:szCs w:val="20"/>
              </w:rPr>
              <w:t>,</w:t>
            </w:r>
            <w:r w:rsidRPr="008D5B04">
              <w:rPr>
                <w:rFonts w:ascii="Arial" w:hAnsi="Arial" w:cs="Arial"/>
                <w:sz w:val="20"/>
                <w:szCs w:val="20"/>
              </w:rPr>
              <w:br/>
            </w:r>
            <w:r w:rsidRPr="004148FC">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 xml:space="preserve">Podświetlany wyświetlacz LCD pokazuje długość kabla, okablowanie </w:t>
            </w:r>
            <w:proofErr w:type="spellStart"/>
            <w:r w:rsidRPr="008D5B04">
              <w:rPr>
                <w:rFonts w:ascii="Arial" w:hAnsi="Arial" w:cs="Arial"/>
                <w:sz w:val="20"/>
                <w:szCs w:val="20"/>
              </w:rPr>
              <w:t>pinów</w:t>
            </w:r>
            <w:proofErr w:type="spellEnd"/>
            <w:r w:rsidRPr="008D5B04">
              <w:rPr>
                <w:rFonts w:ascii="Arial" w:hAnsi="Arial" w:cs="Arial"/>
                <w:sz w:val="20"/>
                <w:szCs w:val="20"/>
              </w:rPr>
              <w:t>, identyfikator kabla i wyniki testów</w:t>
            </w:r>
            <w:r>
              <w:rPr>
                <w:rFonts w:ascii="Arial" w:hAnsi="Arial" w:cs="Arial"/>
                <w:sz w:val="20"/>
                <w:szCs w:val="20"/>
              </w:rPr>
              <w:t>,</w:t>
            </w:r>
            <w:r w:rsidRPr="008D5B04">
              <w:rPr>
                <w:rFonts w:ascii="Arial" w:hAnsi="Arial" w:cs="Arial"/>
                <w:sz w:val="20"/>
                <w:szCs w:val="20"/>
              </w:rPr>
              <w:br/>
            </w:r>
            <w:r w:rsidRPr="004148FC">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Zawiera generator tonów do wyszukiwania przewodów w rozdzielaczach</w:t>
            </w:r>
            <w:r>
              <w:rPr>
                <w:rFonts w:ascii="Arial" w:hAnsi="Arial" w:cs="Arial"/>
                <w:sz w:val="20"/>
                <w:szCs w:val="20"/>
              </w:rPr>
              <w:t>,</w:t>
            </w:r>
          </w:p>
          <w:p w14:paraId="42BDE302" w14:textId="16FEDCAF" w:rsidR="00B40FB9" w:rsidRPr="00553024" w:rsidRDefault="00B40FB9" w:rsidP="00B40FB9">
            <w:pPr>
              <w:tabs>
                <w:tab w:val="left" w:pos="1320"/>
              </w:tabs>
              <w:rPr>
                <w:rFonts w:ascii="Arial" w:hAnsi="Arial" w:cs="Arial"/>
                <w:sz w:val="20"/>
                <w:szCs w:val="20"/>
              </w:rPr>
            </w:pPr>
            <w:r w:rsidRPr="004148FC">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Hub/</w:t>
            </w:r>
            <w:proofErr w:type="spellStart"/>
            <w:r w:rsidRPr="008D5B04">
              <w:rPr>
                <w:rFonts w:ascii="Arial" w:hAnsi="Arial" w:cs="Arial"/>
                <w:sz w:val="20"/>
                <w:szCs w:val="20"/>
              </w:rPr>
              <w:t>switch</w:t>
            </w:r>
            <w:proofErr w:type="spellEnd"/>
            <w:r w:rsidRPr="008D5B04">
              <w:rPr>
                <w:rFonts w:ascii="Arial" w:hAnsi="Arial" w:cs="Arial"/>
                <w:sz w:val="20"/>
                <w:szCs w:val="20"/>
              </w:rPr>
              <w:t xml:space="preserve"> </w:t>
            </w:r>
            <w:proofErr w:type="spellStart"/>
            <w:r w:rsidRPr="008D5B04">
              <w:rPr>
                <w:rFonts w:ascii="Arial" w:hAnsi="Arial" w:cs="Arial"/>
                <w:sz w:val="20"/>
                <w:szCs w:val="20"/>
              </w:rPr>
              <w:t>blink</w:t>
            </w:r>
            <w:proofErr w:type="spellEnd"/>
            <w:r w:rsidRPr="008D5B04">
              <w:rPr>
                <w:rFonts w:ascii="Arial" w:hAnsi="Arial" w:cs="Arial"/>
                <w:sz w:val="20"/>
                <w:szCs w:val="20"/>
              </w:rPr>
              <w:t xml:space="preserve"> </w:t>
            </w:r>
            <w:proofErr w:type="spellStart"/>
            <w:r w:rsidRPr="008D5B04">
              <w:rPr>
                <w:rFonts w:ascii="Arial" w:hAnsi="Arial" w:cs="Arial"/>
                <w:sz w:val="20"/>
                <w:szCs w:val="20"/>
              </w:rPr>
              <w:t>mode</w:t>
            </w:r>
            <w:proofErr w:type="spellEnd"/>
            <w:r w:rsidRPr="008D5B04">
              <w:rPr>
                <w:rFonts w:ascii="Arial" w:hAnsi="Arial" w:cs="Arial"/>
                <w:sz w:val="20"/>
                <w:szCs w:val="20"/>
              </w:rPr>
              <w:t xml:space="preserve"> - do identyfikacji portu na </w:t>
            </w:r>
            <w:proofErr w:type="spellStart"/>
            <w:r w:rsidRPr="008D5B04">
              <w:rPr>
                <w:rFonts w:ascii="Arial" w:hAnsi="Arial" w:cs="Arial"/>
                <w:sz w:val="20"/>
                <w:szCs w:val="20"/>
              </w:rPr>
              <w:t>switchu</w:t>
            </w:r>
            <w:proofErr w:type="spellEnd"/>
            <w:r w:rsidRPr="008D5B04">
              <w:rPr>
                <w:rFonts w:ascii="Arial" w:hAnsi="Arial" w:cs="Arial"/>
                <w:sz w:val="20"/>
                <w:szCs w:val="20"/>
              </w:rPr>
              <w:t xml:space="preserve"> na aktywnej sieci</w:t>
            </w:r>
            <w:r>
              <w:rPr>
                <w:rFonts w:ascii="Arial" w:hAnsi="Arial" w:cs="Arial"/>
                <w:sz w:val="20"/>
                <w:szCs w:val="20"/>
              </w:rPr>
              <w:t>,</w:t>
            </w:r>
            <w:r w:rsidRPr="008D5B04">
              <w:rPr>
                <w:rFonts w:ascii="Arial" w:hAnsi="Arial" w:cs="Arial"/>
                <w:sz w:val="20"/>
                <w:szCs w:val="20"/>
              </w:rPr>
              <w:br/>
            </w:r>
            <w:r w:rsidRPr="004148FC">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 xml:space="preserve">Wykrywa, Identyfikuje i testuje </w:t>
            </w:r>
            <w:proofErr w:type="spellStart"/>
            <w:r w:rsidRPr="008D5B04">
              <w:rPr>
                <w:rFonts w:ascii="Arial" w:hAnsi="Arial" w:cs="Arial"/>
                <w:sz w:val="20"/>
                <w:szCs w:val="20"/>
              </w:rPr>
              <w:t>PoE</w:t>
            </w:r>
            <w:proofErr w:type="spellEnd"/>
            <w:r>
              <w:rPr>
                <w:rFonts w:ascii="Arial" w:hAnsi="Arial" w:cs="Arial"/>
                <w:sz w:val="20"/>
                <w:szCs w:val="20"/>
              </w:rPr>
              <w:t>,</w:t>
            </w:r>
            <w:r w:rsidRPr="008D5B04">
              <w:rPr>
                <w:rFonts w:ascii="Arial" w:hAnsi="Arial" w:cs="Arial"/>
                <w:sz w:val="20"/>
                <w:szCs w:val="20"/>
              </w:rPr>
              <w:br/>
            </w:r>
            <w:r w:rsidRPr="004148FC">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 xml:space="preserve">mierzą mapę kabli za pomocą dodatkowych </w:t>
            </w:r>
            <w:proofErr w:type="spellStart"/>
            <w:r w:rsidRPr="008D5B04">
              <w:rPr>
                <w:rFonts w:ascii="Arial" w:hAnsi="Arial" w:cs="Arial"/>
                <w:sz w:val="20"/>
                <w:szCs w:val="20"/>
              </w:rPr>
              <w:t>maperów</w:t>
            </w:r>
            <w:proofErr w:type="spellEnd"/>
            <w:r w:rsidRPr="008D5B04">
              <w:rPr>
                <w:rFonts w:ascii="Arial" w:hAnsi="Arial" w:cs="Arial"/>
                <w:sz w:val="20"/>
                <w:szCs w:val="20"/>
              </w:rPr>
              <w:t xml:space="preserve"> #2-6 i identyfikują </w:t>
            </w:r>
            <w:proofErr w:type="spellStart"/>
            <w:r w:rsidRPr="008D5B04">
              <w:rPr>
                <w:rFonts w:ascii="Arial" w:hAnsi="Arial" w:cs="Arial"/>
                <w:sz w:val="20"/>
                <w:szCs w:val="20"/>
              </w:rPr>
              <w:t>koax</w:t>
            </w:r>
            <w:proofErr w:type="spellEnd"/>
            <w:r w:rsidRPr="008D5B04">
              <w:rPr>
                <w:rFonts w:ascii="Arial" w:hAnsi="Arial" w:cs="Arial"/>
                <w:sz w:val="20"/>
                <w:szCs w:val="20"/>
              </w:rPr>
              <w:t xml:space="preserve"> F za pomocą 7 sztuk adapterów F/F i 2 sztuk adapterów F/M</w:t>
            </w:r>
            <w:r>
              <w:rPr>
                <w:rFonts w:ascii="Arial" w:hAnsi="Arial" w:cs="Arial"/>
                <w:sz w:val="20"/>
                <w:szCs w:val="20"/>
              </w:rPr>
              <w:t>,</w:t>
            </w:r>
            <w:r w:rsidRPr="008D5B04">
              <w:rPr>
                <w:rFonts w:ascii="Arial" w:hAnsi="Arial" w:cs="Arial"/>
                <w:sz w:val="20"/>
                <w:szCs w:val="20"/>
              </w:rPr>
              <w:br/>
              <w:t>Produkt sugerowany KLEIN VDV SCOUT PRO 2 LT lub równoważny o parametrach technicznych spełniających powyższe wymagania.</w:t>
            </w:r>
            <w:r>
              <w:rPr>
                <w:rFonts w:ascii="Arial" w:hAnsi="Arial" w:cs="Arial"/>
                <w:sz w:val="20"/>
                <w:szCs w:val="20"/>
              </w:rPr>
              <w:tab/>
            </w:r>
          </w:p>
        </w:tc>
        <w:tc>
          <w:tcPr>
            <w:tcW w:w="460" w:type="dxa"/>
            <w:tcBorders>
              <w:top w:val="single" w:sz="4" w:space="0" w:color="auto"/>
              <w:left w:val="single" w:sz="4" w:space="0" w:color="auto"/>
              <w:bottom w:val="single" w:sz="4" w:space="0" w:color="auto"/>
              <w:right w:val="single" w:sz="4" w:space="0" w:color="auto"/>
            </w:tcBorders>
            <w:vAlign w:val="center"/>
          </w:tcPr>
          <w:p w14:paraId="09BAA057" w14:textId="77777777" w:rsidR="00B40FB9" w:rsidRDefault="00B40FB9"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57A5F090" w14:textId="2488D02C" w:rsidR="00B40FB9" w:rsidRDefault="00B40FB9" w:rsidP="00B25CA6">
            <w:pPr>
              <w:jc w:val="center"/>
              <w:rPr>
                <w:rFonts w:ascii="Arial" w:hAnsi="Arial" w:cs="Arial"/>
                <w:iCs/>
                <w:color w:val="000000"/>
                <w:sz w:val="20"/>
                <w:szCs w:val="20"/>
              </w:rPr>
            </w:pPr>
            <w:r>
              <w:rPr>
                <w:rFonts w:ascii="Arial" w:hAnsi="Arial" w:cs="Arial"/>
                <w:iCs/>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140A9EAE" w14:textId="77777777" w:rsidR="00B40FB9" w:rsidRPr="0054084A" w:rsidRDefault="00B40FB9" w:rsidP="00B25CA6">
            <w:pPr>
              <w:jc w:val="center"/>
              <w:rPr>
                <w:rFonts w:ascii="Arial" w:hAnsi="Arial" w:cs="Arial"/>
                <w:i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tcPr>
          <w:p w14:paraId="76762EEE"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2EF369BB"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4B2BFBC8" w14:textId="77777777" w:rsidR="00B40FB9" w:rsidRPr="0054084A" w:rsidRDefault="00B40FB9" w:rsidP="00B25CA6">
            <w:pPr>
              <w:jc w:val="center"/>
              <w:rPr>
                <w:rFonts w:ascii="Arial" w:hAnsi="Arial" w:cs="Arial"/>
                <w:iCs/>
                <w:color w:val="000000"/>
                <w:sz w:val="20"/>
                <w:szCs w:val="20"/>
              </w:rPr>
            </w:pPr>
          </w:p>
        </w:tc>
      </w:tr>
      <w:tr w:rsidR="00B40FB9" w:rsidRPr="0054084A" w14:paraId="76B19A4A" w14:textId="77777777" w:rsidTr="00564F9A">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17A2D775" w14:textId="77777777" w:rsidR="00B40FB9" w:rsidRPr="0054084A" w:rsidRDefault="00B40FB9" w:rsidP="00B25CA6">
            <w:pPr>
              <w:jc w:val="center"/>
              <w:rPr>
                <w:rFonts w:ascii="Arial" w:hAnsi="Arial" w:cs="Arial"/>
                <w:iCs/>
                <w:color w:val="000000"/>
                <w:sz w:val="20"/>
                <w:szCs w:val="20"/>
              </w:rPr>
            </w:pPr>
            <w:r>
              <w:rPr>
                <w:rFonts w:ascii="Arial" w:hAnsi="Arial" w:cs="Arial"/>
                <w:iCs/>
                <w:color w:val="000000"/>
                <w:sz w:val="20"/>
                <w:szCs w:val="20"/>
              </w:rPr>
              <w:lastRenderedPageBreak/>
              <w:t>6.</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5936B657" w14:textId="6A1590CC" w:rsidR="00B40FB9" w:rsidRDefault="00B40FB9" w:rsidP="00B40FB9">
            <w:pPr>
              <w:rPr>
                <w:rFonts w:ascii="Arial" w:hAnsi="Arial" w:cs="Arial"/>
                <w:sz w:val="20"/>
                <w:szCs w:val="20"/>
              </w:rPr>
            </w:pPr>
            <w:r w:rsidRPr="008D5B04">
              <w:rPr>
                <w:rFonts w:ascii="Arial" w:hAnsi="Arial" w:cs="Arial"/>
                <w:sz w:val="20"/>
                <w:szCs w:val="20"/>
              </w:rPr>
              <w:t>Dalmierz laserowy</w:t>
            </w:r>
            <w:r w:rsidRPr="008D5B04">
              <w:rPr>
                <w:rFonts w:ascii="Arial" w:hAnsi="Arial" w:cs="Arial"/>
                <w:sz w:val="20"/>
                <w:szCs w:val="20"/>
              </w:rPr>
              <w:br/>
            </w:r>
            <w:r w:rsidR="00564F9A">
              <w:rPr>
                <w:rFonts w:ascii="Arial" w:hAnsi="Arial" w:cs="Arial"/>
                <w:sz w:val="20"/>
                <w:szCs w:val="20"/>
              </w:rPr>
              <w:t xml:space="preserve">- </w:t>
            </w:r>
            <w:r w:rsidR="00564F9A" w:rsidRPr="008D5B04">
              <w:rPr>
                <w:rFonts w:ascii="Arial" w:hAnsi="Arial" w:cs="Arial"/>
                <w:sz w:val="20"/>
                <w:szCs w:val="20"/>
              </w:rPr>
              <w:t>wymagany</w:t>
            </w:r>
            <w:r w:rsidRPr="008D5B04">
              <w:rPr>
                <w:rFonts w:ascii="Arial" w:hAnsi="Arial" w:cs="Arial"/>
                <w:sz w:val="20"/>
                <w:szCs w:val="20"/>
              </w:rPr>
              <w:t xml:space="preserve"> zasięg: 31-60</w:t>
            </w:r>
            <w:r>
              <w:rPr>
                <w:rFonts w:ascii="Arial" w:hAnsi="Arial" w:cs="Arial"/>
                <w:sz w:val="20"/>
                <w:szCs w:val="20"/>
              </w:rPr>
              <w:t xml:space="preserve"> </w:t>
            </w:r>
            <w:proofErr w:type="gramStart"/>
            <w:r>
              <w:rPr>
                <w:rFonts w:ascii="Arial" w:hAnsi="Arial" w:cs="Arial"/>
                <w:sz w:val="20"/>
                <w:szCs w:val="20"/>
              </w:rPr>
              <w:t>m(</w:t>
            </w:r>
            <w:proofErr w:type="gramEnd"/>
            <w:r>
              <w:rPr>
                <w:rFonts w:ascii="Arial" w:hAnsi="Arial" w:cs="Arial"/>
                <w:sz w:val="20"/>
                <w:szCs w:val="20"/>
              </w:rPr>
              <w:t>lub szerszy zakres),</w:t>
            </w:r>
            <w:r w:rsidRPr="008D5B04">
              <w:rPr>
                <w:rFonts w:ascii="Arial" w:hAnsi="Arial" w:cs="Arial"/>
                <w:sz w:val="20"/>
                <w:szCs w:val="20"/>
              </w:rPr>
              <w:br/>
              <w:t xml:space="preserve">- </w:t>
            </w:r>
            <w:r>
              <w:rPr>
                <w:rFonts w:ascii="Arial" w:hAnsi="Arial" w:cs="Arial"/>
                <w:sz w:val="20"/>
                <w:szCs w:val="20"/>
              </w:rPr>
              <w:t xml:space="preserve">wymagana </w:t>
            </w:r>
            <w:r w:rsidRPr="008D5B04">
              <w:rPr>
                <w:rFonts w:ascii="Arial" w:hAnsi="Arial" w:cs="Arial"/>
                <w:sz w:val="20"/>
                <w:szCs w:val="20"/>
              </w:rPr>
              <w:t>liczba pomiarów w pami</w:t>
            </w:r>
            <w:r>
              <w:rPr>
                <w:rFonts w:ascii="Arial" w:hAnsi="Arial" w:cs="Arial"/>
                <w:sz w:val="20"/>
                <w:szCs w:val="20"/>
              </w:rPr>
              <w:t>ę</w:t>
            </w:r>
            <w:r w:rsidRPr="008D5B04">
              <w:rPr>
                <w:rFonts w:ascii="Arial" w:hAnsi="Arial" w:cs="Arial"/>
                <w:sz w:val="20"/>
                <w:szCs w:val="20"/>
              </w:rPr>
              <w:t>ci: 10</w:t>
            </w:r>
            <w:r>
              <w:rPr>
                <w:rFonts w:ascii="Arial" w:hAnsi="Arial" w:cs="Arial"/>
                <w:sz w:val="20"/>
                <w:szCs w:val="20"/>
              </w:rPr>
              <w:t xml:space="preserve"> (lub więcej),</w:t>
            </w:r>
            <w:r w:rsidRPr="008D5B04">
              <w:rPr>
                <w:rFonts w:ascii="Arial" w:hAnsi="Arial" w:cs="Arial"/>
                <w:sz w:val="20"/>
                <w:szCs w:val="20"/>
              </w:rPr>
              <w:br/>
              <w:t>- dokładnoś</w:t>
            </w:r>
            <w:r>
              <w:rPr>
                <w:rFonts w:ascii="Arial" w:hAnsi="Arial" w:cs="Arial"/>
                <w:sz w:val="20"/>
                <w:szCs w:val="20"/>
              </w:rPr>
              <w:t>ć</w:t>
            </w:r>
            <w:r w:rsidRPr="008D5B04">
              <w:rPr>
                <w:rFonts w:ascii="Arial" w:hAnsi="Arial" w:cs="Arial"/>
                <w:sz w:val="20"/>
                <w:szCs w:val="20"/>
              </w:rPr>
              <w:t xml:space="preserve"> pomiaru (+/-): 1,5</w:t>
            </w:r>
            <w:r>
              <w:rPr>
                <w:rFonts w:ascii="Arial" w:hAnsi="Arial" w:cs="Arial"/>
                <w:sz w:val="20"/>
                <w:szCs w:val="20"/>
              </w:rPr>
              <w:t>mm,</w:t>
            </w:r>
          </w:p>
          <w:p w14:paraId="0A4D7440" w14:textId="6A915309" w:rsidR="00B40FB9" w:rsidRPr="00553024" w:rsidRDefault="00B40FB9" w:rsidP="00B25CA6">
            <w:pPr>
              <w:rPr>
                <w:rFonts w:ascii="Arial" w:hAnsi="Arial" w:cs="Arial"/>
                <w:sz w:val="20"/>
                <w:szCs w:val="20"/>
              </w:rPr>
            </w:pPr>
            <w:r>
              <w:rPr>
                <w:rFonts w:ascii="Arial" w:hAnsi="Arial" w:cs="Arial"/>
                <w:sz w:val="20"/>
                <w:szCs w:val="20"/>
              </w:rPr>
              <w:t>- stopień ochrony przed pyłem i wodą IP65,</w:t>
            </w:r>
            <w:r w:rsidRPr="008D5B04">
              <w:rPr>
                <w:rFonts w:ascii="Arial" w:hAnsi="Arial" w:cs="Arial"/>
                <w:sz w:val="20"/>
                <w:szCs w:val="20"/>
              </w:rPr>
              <w:br/>
              <w:t>- klasa lasera 2</w:t>
            </w:r>
            <w:r>
              <w:rPr>
                <w:rFonts w:ascii="Arial" w:hAnsi="Arial" w:cs="Arial"/>
                <w:sz w:val="20"/>
                <w:szCs w:val="20"/>
              </w:rPr>
              <w:t>,</w:t>
            </w:r>
            <w:r w:rsidRPr="008D5B04">
              <w:rPr>
                <w:rFonts w:ascii="Arial" w:hAnsi="Arial" w:cs="Arial"/>
                <w:sz w:val="20"/>
                <w:szCs w:val="20"/>
              </w:rPr>
              <w:br/>
              <w:t xml:space="preserve">Wyposażenie: </w:t>
            </w:r>
            <w:r w:rsidRPr="008D5B04">
              <w:rPr>
                <w:rFonts w:ascii="Arial" w:hAnsi="Arial" w:cs="Arial"/>
                <w:sz w:val="20"/>
                <w:szCs w:val="20"/>
              </w:rPr>
              <w:br/>
              <w:t xml:space="preserve">• 2 baterie 1,5 V LR6 </w:t>
            </w:r>
            <w:r w:rsidR="003C4AFD" w:rsidRPr="008D5B04">
              <w:rPr>
                <w:rFonts w:ascii="Arial" w:hAnsi="Arial" w:cs="Arial"/>
                <w:sz w:val="20"/>
                <w:szCs w:val="20"/>
              </w:rPr>
              <w:t>(AA</w:t>
            </w:r>
            <w:r w:rsidRPr="008D5B04">
              <w:rPr>
                <w:rFonts w:ascii="Arial" w:hAnsi="Arial" w:cs="Arial"/>
                <w:sz w:val="20"/>
                <w:szCs w:val="20"/>
              </w:rPr>
              <w:t>)</w:t>
            </w:r>
            <w:r>
              <w:rPr>
                <w:rFonts w:ascii="Arial" w:hAnsi="Arial" w:cs="Arial"/>
                <w:sz w:val="20"/>
                <w:szCs w:val="20"/>
              </w:rPr>
              <w:t>,</w:t>
            </w:r>
            <w:r w:rsidRPr="008D5B04">
              <w:rPr>
                <w:rFonts w:ascii="Arial" w:hAnsi="Arial" w:cs="Arial"/>
                <w:sz w:val="20"/>
                <w:szCs w:val="20"/>
              </w:rPr>
              <w:br/>
              <w:t>• Pas nośny</w:t>
            </w:r>
            <w:r>
              <w:rPr>
                <w:rFonts w:ascii="Arial" w:hAnsi="Arial" w:cs="Arial"/>
                <w:sz w:val="20"/>
                <w:szCs w:val="20"/>
              </w:rPr>
              <w:t>,</w:t>
            </w:r>
            <w:r w:rsidRPr="008D5B04">
              <w:rPr>
                <w:rFonts w:ascii="Arial" w:hAnsi="Arial" w:cs="Arial"/>
                <w:sz w:val="20"/>
                <w:szCs w:val="20"/>
              </w:rPr>
              <w:br/>
              <w:t>• Pokrowiec.</w:t>
            </w:r>
            <w:r w:rsidRPr="008D5B04">
              <w:rPr>
                <w:rFonts w:ascii="Arial" w:hAnsi="Arial" w:cs="Arial"/>
                <w:sz w:val="20"/>
                <w:szCs w:val="20"/>
              </w:rPr>
              <w:br/>
              <w:t>Produkt sugerowany GLM 50-22 Bosch lub równoważny o parametrach technicznych spełniających powyższe wymagania.</w:t>
            </w:r>
          </w:p>
        </w:tc>
        <w:tc>
          <w:tcPr>
            <w:tcW w:w="460" w:type="dxa"/>
            <w:tcBorders>
              <w:top w:val="single" w:sz="4" w:space="0" w:color="auto"/>
              <w:left w:val="single" w:sz="4" w:space="0" w:color="auto"/>
              <w:bottom w:val="single" w:sz="4" w:space="0" w:color="auto"/>
              <w:right w:val="single" w:sz="4" w:space="0" w:color="auto"/>
            </w:tcBorders>
            <w:vAlign w:val="center"/>
          </w:tcPr>
          <w:p w14:paraId="5871601D" w14:textId="77777777" w:rsidR="00B40FB9" w:rsidRDefault="00B40FB9"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10812077" w14:textId="5C52A9C1" w:rsidR="00B40FB9" w:rsidRDefault="00B40FB9" w:rsidP="00B25CA6">
            <w:pPr>
              <w:jc w:val="center"/>
              <w:rPr>
                <w:rFonts w:ascii="Arial" w:hAnsi="Arial" w:cs="Arial"/>
                <w:iCs/>
                <w:color w:val="000000"/>
                <w:sz w:val="20"/>
                <w:szCs w:val="20"/>
              </w:rPr>
            </w:pPr>
            <w:r>
              <w:rPr>
                <w:rFonts w:ascii="Arial" w:hAnsi="Arial" w:cs="Arial"/>
                <w:iCs/>
                <w:color w:val="000000"/>
                <w:sz w:val="20"/>
                <w:szCs w:val="20"/>
              </w:rPr>
              <w:t>11</w:t>
            </w:r>
          </w:p>
        </w:tc>
        <w:tc>
          <w:tcPr>
            <w:tcW w:w="1134" w:type="dxa"/>
            <w:tcBorders>
              <w:top w:val="single" w:sz="4" w:space="0" w:color="auto"/>
              <w:left w:val="single" w:sz="4" w:space="0" w:color="auto"/>
              <w:bottom w:val="single" w:sz="4" w:space="0" w:color="auto"/>
              <w:right w:val="single" w:sz="4" w:space="0" w:color="auto"/>
            </w:tcBorders>
          </w:tcPr>
          <w:p w14:paraId="44C7263C" w14:textId="77777777" w:rsidR="00B40FB9" w:rsidRPr="0054084A" w:rsidRDefault="00B40FB9" w:rsidP="00B25CA6">
            <w:pPr>
              <w:jc w:val="center"/>
              <w:rPr>
                <w:rFonts w:ascii="Arial" w:hAnsi="Arial" w:cs="Arial"/>
                <w:i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tcPr>
          <w:p w14:paraId="27129DB2"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10387D99"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62371871" w14:textId="77777777" w:rsidR="00B40FB9" w:rsidRPr="0054084A" w:rsidRDefault="00B40FB9" w:rsidP="00B25CA6">
            <w:pPr>
              <w:jc w:val="center"/>
              <w:rPr>
                <w:rFonts w:ascii="Arial" w:hAnsi="Arial" w:cs="Arial"/>
                <w:iCs/>
                <w:color w:val="000000"/>
                <w:sz w:val="20"/>
                <w:szCs w:val="20"/>
              </w:rPr>
            </w:pPr>
          </w:p>
        </w:tc>
      </w:tr>
      <w:tr w:rsidR="00B40FB9" w:rsidRPr="0054084A" w14:paraId="10D1B2F0" w14:textId="77777777" w:rsidTr="00564F9A">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1678F0A9" w14:textId="77777777" w:rsidR="00B40FB9" w:rsidRPr="0054084A" w:rsidRDefault="00B40FB9" w:rsidP="00B25CA6">
            <w:pPr>
              <w:jc w:val="center"/>
              <w:rPr>
                <w:rFonts w:ascii="Arial" w:hAnsi="Arial" w:cs="Arial"/>
                <w:iCs/>
                <w:color w:val="000000"/>
                <w:sz w:val="20"/>
                <w:szCs w:val="20"/>
              </w:rPr>
            </w:pPr>
            <w:r>
              <w:rPr>
                <w:rFonts w:ascii="Arial" w:hAnsi="Arial" w:cs="Arial"/>
                <w:iCs/>
                <w:color w:val="000000"/>
                <w:sz w:val="20"/>
                <w:szCs w:val="20"/>
              </w:rPr>
              <w:t>7.</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47F7AA86" w14:textId="77777777" w:rsidR="00B40FB9" w:rsidRDefault="00B40FB9" w:rsidP="00B40FB9">
            <w:pPr>
              <w:rPr>
                <w:rFonts w:ascii="Arial" w:hAnsi="Arial" w:cs="Arial"/>
                <w:sz w:val="20"/>
                <w:szCs w:val="20"/>
              </w:rPr>
            </w:pPr>
            <w:r w:rsidRPr="008D5B04">
              <w:rPr>
                <w:rFonts w:ascii="Arial" w:hAnsi="Arial" w:cs="Arial"/>
                <w:sz w:val="20"/>
                <w:szCs w:val="20"/>
              </w:rPr>
              <w:t xml:space="preserve">Multimetr. </w:t>
            </w:r>
          </w:p>
          <w:p w14:paraId="0355A728" w14:textId="77777777" w:rsidR="00B40FB9" w:rsidRDefault="00B40FB9" w:rsidP="00B40FB9">
            <w:pPr>
              <w:rPr>
                <w:rFonts w:ascii="Arial" w:hAnsi="Arial" w:cs="Arial"/>
                <w:sz w:val="20"/>
                <w:szCs w:val="20"/>
              </w:rPr>
            </w:pPr>
            <w:r w:rsidRPr="00BC55E1">
              <w:rPr>
                <w:rFonts w:ascii="Arial" w:hAnsi="Arial" w:cs="Arial"/>
                <w:sz w:val="20"/>
                <w:szCs w:val="20"/>
              </w:rPr>
              <w:t>•diagnozowanie przyrządów i obwodów elektrycznych</w:t>
            </w:r>
            <w:r>
              <w:rPr>
                <w:rFonts w:ascii="Arial" w:hAnsi="Arial" w:cs="Arial"/>
                <w:sz w:val="20"/>
                <w:szCs w:val="20"/>
              </w:rPr>
              <w:br/>
              <w:t>Dane techniczne:</w:t>
            </w:r>
          </w:p>
          <w:p w14:paraId="07FA6028" w14:textId="77777777" w:rsidR="00B40FB9" w:rsidRDefault="00B40FB9" w:rsidP="00B40FB9">
            <w:pPr>
              <w:rPr>
                <w:rFonts w:ascii="Arial" w:hAnsi="Arial" w:cs="Arial"/>
                <w:sz w:val="20"/>
                <w:szCs w:val="20"/>
              </w:rPr>
            </w:pPr>
            <w:r w:rsidRPr="00A8756D">
              <w:rPr>
                <w:rFonts w:ascii="Arial" w:hAnsi="Arial" w:cs="Arial"/>
                <w:sz w:val="20"/>
                <w:szCs w:val="20"/>
              </w:rPr>
              <w:t>•</w:t>
            </w:r>
            <w:r>
              <w:rPr>
                <w:rFonts w:ascii="Arial" w:hAnsi="Arial" w:cs="Arial"/>
                <w:sz w:val="20"/>
                <w:szCs w:val="20"/>
              </w:rPr>
              <w:t xml:space="preserve"> zakres pomiaru napięcia AC do 600 V;</w:t>
            </w:r>
          </w:p>
          <w:p w14:paraId="2B47A1F8" w14:textId="77777777" w:rsidR="00B40FB9" w:rsidRDefault="00B40FB9" w:rsidP="00B40FB9">
            <w:pPr>
              <w:rPr>
                <w:rFonts w:ascii="Arial" w:hAnsi="Arial" w:cs="Arial"/>
                <w:sz w:val="20"/>
                <w:szCs w:val="20"/>
              </w:rPr>
            </w:pPr>
            <w:r w:rsidRPr="00986969">
              <w:rPr>
                <w:rFonts w:ascii="Arial" w:hAnsi="Arial" w:cs="Arial"/>
                <w:sz w:val="20"/>
                <w:szCs w:val="20"/>
              </w:rPr>
              <w:t>•</w:t>
            </w:r>
            <w:r>
              <w:rPr>
                <w:rFonts w:ascii="Arial" w:hAnsi="Arial" w:cs="Arial"/>
                <w:sz w:val="20"/>
                <w:szCs w:val="20"/>
              </w:rPr>
              <w:t xml:space="preserve"> </w:t>
            </w:r>
            <w:r w:rsidRPr="00986969">
              <w:rPr>
                <w:rFonts w:ascii="Arial" w:hAnsi="Arial" w:cs="Arial"/>
                <w:sz w:val="20"/>
                <w:szCs w:val="20"/>
              </w:rPr>
              <w:t xml:space="preserve">zakres pomiaru napięcia </w:t>
            </w:r>
            <w:r>
              <w:rPr>
                <w:rFonts w:ascii="Arial" w:hAnsi="Arial" w:cs="Arial"/>
                <w:sz w:val="20"/>
                <w:szCs w:val="20"/>
              </w:rPr>
              <w:t>D</w:t>
            </w:r>
            <w:r w:rsidRPr="00986969">
              <w:rPr>
                <w:rFonts w:ascii="Arial" w:hAnsi="Arial" w:cs="Arial"/>
                <w:sz w:val="20"/>
                <w:szCs w:val="20"/>
              </w:rPr>
              <w:t>C do 600 V</w:t>
            </w:r>
            <w:r>
              <w:rPr>
                <w:rFonts w:ascii="Arial" w:hAnsi="Arial" w:cs="Arial"/>
                <w:sz w:val="20"/>
                <w:szCs w:val="20"/>
              </w:rPr>
              <w:t>;</w:t>
            </w:r>
          </w:p>
          <w:p w14:paraId="761D6CD9" w14:textId="77777777" w:rsidR="00B40FB9" w:rsidRDefault="00B40FB9" w:rsidP="00B40FB9">
            <w:pPr>
              <w:rPr>
                <w:rFonts w:ascii="Arial" w:hAnsi="Arial" w:cs="Arial"/>
                <w:sz w:val="20"/>
                <w:szCs w:val="20"/>
              </w:rPr>
            </w:pPr>
            <w:r w:rsidRPr="00986969">
              <w:rPr>
                <w:rFonts w:ascii="Arial" w:hAnsi="Arial" w:cs="Arial"/>
                <w:sz w:val="20"/>
                <w:szCs w:val="20"/>
              </w:rPr>
              <w:t>•</w:t>
            </w:r>
            <w:r>
              <w:rPr>
                <w:rFonts w:ascii="Arial" w:hAnsi="Arial" w:cs="Arial"/>
                <w:sz w:val="20"/>
                <w:szCs w:val="20"/>
              </w:rPr>
              <w:t xml:space="preserve"> maksymalny zakres pomiarowy prądu AC: 10 A</w:t>
            </w:r>
          </w:p>
          <w:p w14:paraId="61E5C527" w14:textId="77777777" w:rsidR="00B40FB9" w:rsidRDefault="00B40FB9" w:rsidP="00B40FB9">
            <w:pPr>
              <w:rPr>
                <w:rFonts w:ascii="Arial" w:hAnsi="Arial" w:cs="Arial"/>
                <w:sz w:val="20"/>
                <w:szCs w:val="20"/>
              </w:rPr>
            </w:pPr>
            <w:r w:rsidRPr="00986969">
              <w:rPr>
                <w:rFonts w:ascii="Arial" w:hAnsi="Arial" w:cs="Arial"/>
                <w:sz w:val="20"/>
                <w:szCs w:val="20"/>
              </w:rPr>
              <w:t>•</w:t>
            </w:r>
            <w:r>
              <w:rPr>
                <w:rFonts w:ascii="Arial" w:hAnsi="Arial" w:cs="Arial"/>
                <w:sz w:val="20"/>
                <w:szCs w:val="20"/>
              </w:rPr>
              <w:t xml:space="preserve"> </w:t>
            </w:r>
            <w:r w:rsidRPr="00986969">
              <w:rPr>
                <w:rFonts w:ascii="Arial" w:hAnsi="Arial" w:cs="Arial"/>
                <w:sz w:val="20"/>
                <w:szCs w:val="20"/>
              </w:rPr>
              <w:t xml:space="preserve">maksymalny zakres pomiarowy prądu </w:t>
            </w:r>
            <w:r>
              <w:rPr>
                <w:rFonts w:ascii="Arial" w:hAnsi="Arial" w:cs="Arial"/>
                <w:sz w:val="20"/>
                <w:szCs w:val="20"/>
              </w:rPr>
              <w:t>D</w:t>
            </w:r>
            <w:r w:rsidRPr="00986969">
              <w:rPr>
                <w:rFonts w:ascii="Arial" w:hAnsi="Arial" w:cs="Arial"/>
                <w:sz w:val="20"/>
                <w:szCs w:val="20"/>
              </w:rPr>
              <w:t>C: 10 A</w:t>
            </w:r>
          </w:p>
          <w:p w14:paraId="46C960FA" w14:textId="77777777" w:rsidR="00B40FB9" w:rsidRDefault="00B40FB9" w:rsidP="00B40FB9">
            <w:pPr>
              <w:rPr>
                <w:rFonts w:ascii="Arial" w:hAnsi="Arial" w:cs="Arial"/>
                <w:sz w:val="20"/>
                <w:szCs w:val="20"/>
              </w:rPr>
            </w:pPr>
            <w:r w:rsidRPr="00A8756D">
              <w:rPr>
                <w:rFonts w:ascii="Arial" w:hAnsi="Arial" w:cs="Arial"/>
                <w:sz w:val="20"/>
                <w:szCs w:val="20"/>
              </w:rPr>
              <w:t>•</w:t>
            </w:r>
            <w:r>
              <w:rPr>
                <w:rFonts w:ascii="Arial" w:hAnsi="Arial" w:cs="Arial"/>
                <w:sz w:val="20"/>
                <w:szCs w:val="20"/>
              </w:rPr>
              <w:t xml:space="preserve"> wyświetlacz LED,</w:t>
            </w:r>
          </w:p>
          <w:p w14:paraId="369A41AB" w14:textId="77777777" w:rsidR="00B40FB9" w:rsidRDefault="00B40FB9" w:rsidP="00B40FB9">
            <w:pPr>
              <w:rPr>
                <w:rFonts w:ascii="Arial" w:hAnsi="Arial" w:cs="Arial"/>
                <w:sz w:val="20"/>
                <w:szCs w:val="20"/>
              </w:rPr>
            </w:pPr>
            <w:r w:rsidRPr="00A8756D">
              <w:rPr>
                <w:rFonts w:ascii="Arial" w:hAnsi="Arial" w:cs="Arial"/>
                <w:sz w:val="20"/>
                <w:szCs w:val="20"/>
              </w:rPr>
              <w:t>•</w:t>
            </w:r>
            <w:r>
              <w:rPr>
                <w:rFonts w:ascii="Arial" w:hAnsi="Arial" w:cs="Arial"/>
                <w:sz w:val="20"/>
                <w:szCs w:val="20"/>
              </w:rPr>
              <w:t xml:space="preserve"> dokładność pomiaru: od 1,0 % wartości mierzonej + 3 cyfry,</w:t>
            </w:r>
          </w:p>
          <w:p w14:paraId="1E53F4AA" w14:textId="03078FB7" w:rsidR="00B40FB9" w:rsidRPr="00553024" w:rsidRDefault="00B40FB9" w:rsidP="00B40FB9">
            <w:pPr>
              <w:rPr>
                <w:rFonts w:ascii="Arial" w:hAnsi="Arial" w:cs="Arial"/>
                <w:sz w:val="20"/>
                <w:szCs w:val="20"/>
              </w:rPr>
            </w:pPr>
            <w:r w:rsidRPr="00986969">
              <w:rPr>
                <w:rFonts w:ascii="Arial" w:hAnsi="Arial" w:cs="Arial"/>
                <w:sz w:val="20"/>
                <w:szCs w:val="20"/>
              </w:rPr>
              <w:t>•</w:t>
            </w:r>
            <w:r>
              <w:rPr>
                <w:rFonts w:ascii="Arial" w:hAnsi="Arial" w:cs="Arial"/>
                <w:sz w:val="20"/>
                <w:szCs w:val="20"/>
              </w:rPr>
              <w:t xml:space="preserve"> </w:t>
            </w:r>
            <w:r w:rsidRPr="00986969">
              <w:rPr>
                <w:rFonts w:ascii="Arial" w:hAnsi="Arial" w:cs="Arial"/>
                <w:sz w:val="20"/>
                <w:szCs w:val="20"/>
              </w:rPr>
              <w:t>stopień ochrony przed pyłem i wodą IP65,</w:t>
            </w:r>
            <w:r w:rsidRPr="008D5B04">
              <w:rPr>
                <w:rFonts w:ascii="Arial" w:hAnsi="Arial" w:cs="Arial"/>
                <w:sz w:val="20"/>
                <w:szCs w:val="20"/>
              </w:rPr>
              <w:br/>
              <w:t>• automatyczna i ręczna zmiana zakresów</w:t>
            </w:r>
            <w:r>
              <w:rPr>
                <w:rFonts w:ascii="Arial" w:hAnsi="Arial" w:cs="Arial"/>
                <w:sz w:val="20"/>
                <w:szCs w:val="20"/>
              </w:rPr>
              <w:t>,</w:t>
            </w:r>
            <w:r w:rsidRPr="008D5B04">
              <w:rPr>
                <w:rFonts w:ascii="Arial" w:hAnsi="Arial" w:cs="Arial"/>
                <w:sz w:val="20"/>
                <w:szCs w:val="20"/>
              </w:rPr>
              <w:br/>
              <w:t>• automatyczne wyłączanie</w:t>
            </w:r>
            <w:r>
              <w:rPr>
                <w:rFonts w:ascii="Arial" w:hAnsi="Arial" w:cs="Arial"/>
                <w:sz w:val="20"/>
                <w:szCs w:val="20"/>
              </w:rPr>
              <w:t>,</w:t>
            </w:r>
            <w:r w:rsidRPr="008D5B04">
              <w:rPr>
                <w:rFonts w:ascii="Arial" w:hAnsi="Arial" w:cs="Arial"/>
                <w:sz w:val="20"/>
                <w:szCs w:val="20"/>
              </w:rPr>
              <w:br/>
              <w:t>• funkcja HOLD (zatrzymanie wskazań wyświetlacza)</w:t>
            </w:r>
            <w:r>
              <w:rPr>
                <w:rFonts w:ascii="Arial" w:hAnsi="Arial" w:cs="Arial"/>
                <w:sz w:val="20"/>
                <w:szCs w:val="20"/>
              </w:rPr>
              <w:t>,</w:t>
            </w:r>
            <w:r w:rsidRPr="008D5B04">
              <w:rPr>
                <w:rFonts w:ascii="Arial" w:hAnsi="Arial" w:cs="Arial"/>
                <w:sz w:val="20"/>
                <w:szCs w:val="20"/>
              </w:rPr>
              <w:br/>
              <w:t>• funkcja MIN/MAX</w:t>
            </w:r>
            <w:r>
              <w:rPr>
                <w:rFonts w:ascii="Arial" w:hAnsi="Arial" w:cs="Arial"/>
                <w:sz w:val="20"/>
                <w:szCs w:val="20"/>
              </w:rPr>
              <w:t>,</w:t>
            </w:r>
            <w:r w:rsidRPr="008D5B04">
              <w:rPr>
                <w:rFonts w:ascii="Arial" w:hAnsi="Arial" w:cs="Arial"/>
                <w:sz w:val="20"/>
                <w:szCs w:val="20"/>
              </w:rPr>
              <w:br/>
              <w:t>• wbudowana latarka</w:t>
            </w:r>
            <w:r>
              <w:rPr>
                <w:rFonts w:ascii="Arial" w:hAnsi="Arial" w:cs="Arial"/>
                <w:sz w:val="20"/>
                <w:szCs w:val="20"/>
              </w:rPr>
              <w:t>,</w:t>
            </w:r>
            <w:r w:rsidRPr="008D5B04">
              <w:rPr>
                <w:rFonts w:ascii="Arial" w:hAnsi="Arial" w:cs="Arial"/>
                <w:sz w:val="20"/>
                <w:szCs w:val="20"/>
              </w:rPr>
              <w:br/>
              <w:t>• wskaźnik niskiego poziomu baterii</w:t>
            </w:r>
            <w:r>
              <w:rPr>
                <w:rFonts w:ascii="Arial" w:hAnsi="Arial" w:cs="Arial"/>
                <w:sz w:val="20"/>
                <w:szCs w:val="20"/>
              </w:rPr>
              <w:t>,</w:t>
            </w:r>
            <w:r w:rsidRPr="008D5B04">
              <w:rPr>
                <w:rFonts w:ascii="Arial" w:hAnsi="Arial" w:cs="Arial"/>
                <w:sz w:val="20"/>
                <w:szCs w:val="20"/>
              </w:rPr>
              <w:br/>
              <w:t>Produkt sugerowany SONEL-WMGBCMM11 lub równoważny o parametrach technicznych spełniających powyższe wymagania.</w:t>
            </w:r>
            <w:r w:rsidRPr="008D5B04">
              <w:rPr>
                <w:rFonts w:ascii="Arial" w:hAnsi="Arial" w:cs="Arial"/>
                <w:sz w:val="20"/>
                <w:szCs w:val="20"/>
              </w:rPr>
              <w:br/>
            </w:r>
            <w:r w:rsidRPr="008D5B04">
              <w:rPr>
                <w:rFonts w:ascii="Arial" w:hAnsi="Arial" w:cs="Arial"/>
                <w:b/>
                <w:bCs/>
                <w:sz w:val="20"/>
                <w:szCs w:val="20"/>
              </w:rPr>
              <w:t>Zamawiający wymaga dostarczenia wraz z przyrządem DZIENNIKA EKSPLOATACJI PRZYRZĄDU POMIAROWEGO.</w:t>
            </w:r>
          </w:p>
        </w:tc>
        <w:tc>
          <w:tcPr>
            <w:tcW w:w="460" w:type="dxa"/>
            <w:tcBorders>
              <w:top w:val="single" w:sz="4" w:space="0" w:color="auto"/>
              <w:left w:val="single" w:sz="4" w:space="0" w:color="auto"/>
              <w:bottom w:val="single" w:sz="4" w:space="0" w:color="auto"/>
              <w:right w:val="single" w:sz="4" w:space="0" w:color="auto"/>
            </w:tcBorders>
            <w:vAlign w:val="center"/>
          </w:tcPr>
          <w:p w14:paraId="15DDE0D2" w14:textId="77777777" w:rsidR="00B40FB9" w:rsidRDefault="00B40FB9"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7C06A191" w14:textId="71B5E55C" w:rsidR="00B40FB9" w:rsidRDefault="00B40FB9" w:rsidP="00B25CA6">
            <w:pPr>
              <w:jc w:val="center"/>
              <w:rPr>
                <w:rFonts w:ascii="Arial" w:hAnsi="Arial" w:cs="Arial"/>
                <w:iCs/>
                <w:color w:val="000000"/>
                <w:sz w:val="20"/>
                <w:szCs w:val="20"/>
              </w:rPr>
            </w:pPr>
            <w:r>
              <w:rPr>
                <w:rFonts w:ascii="Arial" w:hAnsi="Arial" w:cs="Arial"/>
                <w:iCs/>
                <w:color w:val="000000"/>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25712A3E" w14:textId="77777777" w:rsidR="00B40FB9" w:rsidRPr="0054084A" w:rsidRDefault="00B40FB9" w:rsidP="00B25CA6">
            <w:pPr>
              <w:jc w:val="center"/>
              <w:rPr>
                <w:rFonts w:ascii="Arial" w:hAnsi="Arial" w:cs="Arial"/>
                <w:i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tcPr>
          <w:p w14:paraId="016E5C07"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01CD214F"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35837FFC" w14:textId="77777777" w:rsidR="00B40FB9" w:rsidRPr="0054084A" w:rsidRDefault="00B40FB9" w:rsidP="00B25CA6">
            <w:pPr>
              <w:jc w:val="center"/>
              <w:rPr>
                <w:rFonts w:ascii="Arial" w:hAnsi="Arial" w:cs="Arial"/>
                <w:iCs/>
                <w:color w:val="000000"/>
                <w:sz w:val="20"/>
                <w:szCs w:val="20"/>
              </w:rPr>
            </w:pPr>
          </w:p>
        </w:tc>
      </w:tr>
      <w:tr w:rsidR="00B40FB9" w:rsidRPr="0054084A" w14:paraId="7F06AD0C" w14:textId="77777777" w:rsidTr="00564F9A">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57CA57E2" w14:textId="77777777" w:rsidR="00B40FB9" w:rsidRPr="0054084A" w:rsidRDefault="00B40FB9" w:rsidP="00B25CA6">
            <w:pPr>
              <w:jc w:val="center"/>
              <w:rPr>
                <w:rFonts w:ascii="Arial" w:hAnsi="Arial" w:cs="Arial"/>
                <w:iCs/>
                <w:color w:val="000000"/>
                <w:sz w:val="20"/>
                <w:szCs w:val="20"/>
              </w:rPr>
            </w:pPr>
            <w:r>
              <w:rPr>
                <w:rFonts w:ascii="Arial" w:hAnsi="Arial" w:cs="Arial"/>
                <w:iCs/>
                <w:color w:val="000000"/>
                <w:sz w:val="20"/>
                <w:szCs w:val="20"/>
              </w:rPr>
              <w:t>8.</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705132E1" w14:textId="77777777" w:rsidR="00B40FB9" w:rsidRDefault="00B40FB9" w:rsidP="00B40FB9">
            <w:pPr>
              <w:rPr>
                <w:rFonts w:ascii="Arial" w:hAnsi="Arial" w:cs="Arial"/>
                <w:color w:val="000000"/>
                <w:sz w:val="20"/>
                <w:szCs w:val="20"/>
              </w:rPr>
            </w:pPr>
            <w:r w:rsidRPr="008D5B04">
              <w:rPr>
                <w:rFonts w:ascii="Arial" w:hAnsi="Arial" w:cs="Arial"/>
                <w:color w:val="000000"/>
                <w:sz w:val="20"/>
                <w:szCs w:val="20"/>
              </w:rPr>
              <w:t xml:space="preserve">Miernik Rezystancji Uziemienia. </w:t>
            </w:r>
            <w:r w:rsidRPr="008D5B04">
              <w:rPr>
                <w:rFonts w:ascii="Arial" w:hAnsi="Arial" w:cs="Arial"/>
                <w:color w:val="000000"/>
                <w:sz w:val="20"/>
                <w:szCs w:val="20"/>
              </w:rPr>
              <w:br/>
              <w:t xml:space="preserve">urządzenie do pomiaru rezystancji uziemienia i rezystywności gruntu. </w:t>
            </w:r>
          </w:p>
          <w:p w14:paraId="7619D174" w14:textId="77777777" w:rsidR="00B40FB9" w:rsidRDefault="00B40FB9" w:rsidP="00B40FB9">
            <w:pPr>
              <w:rPr>
                <w:rFonts w:ascii="Arial" w:hAnsi="Arial" w:cs="Arial"/>
                <w:color w:val="000000"/>
                <w:sz w:val="20"/>
                <w:szCs w:val="20"/>
              </w:rPr>
            </w:pPr>
            <w:r>
              <w:rPr>
                <w:rFonts w:ascii="Arial" w:hAnsi="Arial" w:cs="Arial"/>
                <w:color w:val="000000"/>
                <w:sz w:val="20"/>
                <w:szCs w:val="20"/>
              </w:rPr>
              <w:t>Dane techniczne:</w:t>
            </w:r>
          </w:p>
          <w:p w14:paraId="089A69DF" w14:textId="66308DBC" w:rsidR="00B40FB9" w:rsidRPr="00553024" w:rsidRDefault="00B40FB9" w:rsidP="00B40FB9">
            <w:pPr>
              <w:rPr>
                <w:rFonts w:ascii="Arial" w:hAnsi="Arial" w:cs="Arial"/>
                <w:sz w:val="20"/>
                <w:szCs w:val="20"/>
              </w:rPr>
            </w:pPr>
            <w:r w:rsidRPr="008D5B04">
              <w:rPr>
                <w:rFonts w:ascii="Arial" w:hAnsi="Arial" w:cs="Arial"/>
                <w:color w:val="000000"/>
                <w:sz w:val="20"/>
                <w:szCs w:val="20"/>
              </w:rPr>
              <w:t>• Pomiar rezystancji sond pomocniczych RS i RH</w:t>
            </w:r>
            <w:r>
              <w:rPr>
                <w:rFonts w:ascii="Arial" w:hAnsi="Arial" w:cs="Arial"/>
                <w:color w:val="000000"/>
                <w:sz w:val="20"/>
                <w:szCs w:val="20"/>
              </w:rPr>
              <w:t>,</w:t>
            </w:r>
            <w:r w:rsidRPr="008D5B04">
              <w:rPr>
                <w:rFonts w:ascii="Arial" w:hAnsi="Arial" w:cs="Arial"/>
                <w:color w:val="000000"/>
                <w:sz w:val="20"/>
                <w:szCs w:val="20"/>
              </w:rPr>
              <w:br/>
              <w:t>• Pomiar napięć zakłócających</w:t>
            </w:r>
            <w:r>
              <w:rPr>
                <w:rFonts w:ascii="Arial" w:hAnsi="Arial" w:cs="Arial"/>
                <w:color w:val="000000"/>
                <w:sz w:val="20"/>
                <w:szCs w:val="20"/>
              </w:rPr>
              <w:t>,</w:t>
            </w:r>
            <w:r w:rsidRPr="008D5B04">
              <w:rPr>
                <w:rFonts w:ascii="Arial" w:hAnsi="Arial" w:cs="Arial"/>
                <w:color w:val="000000"/>
                <w:sz w:val="20"/>
                <w:szCs w:val="20"/>
              </w:rPr>
              <w:br/>
              <w:t>• Pomiar częstotliwości sygnałów zakłócających</w:t>
            </w:r>
            <w:r>
              <w:rPr>
                <w:rFonts w:ascii="Arial" w:hAnsi="Arial" w:cs="Arial"/>
                <w:color w:val="000000"/>
                <w:sz w:val="20"/>
                <w:szCs w:val="20"/>
              </w:rPr>
              <w:t>,</w:t>
            </w:r>
            <w:r w:rsidRPr="008D5B04">
              <w:rPr>
                <w:rFonts w:ascii="Arial" w:hAnsi="Arial" w:cs="Arial"/>
                <w:color w:val="000000"/>
                <w:sz w:val="20"/>
                <w:szCs w:val="20"/>
              </w:rPr>
              <w:br/>
            </w:r>
            <w:r w:rsidRPr="008D5B04">
              <w:rPr>
                <w:rFonts w:ascii="Arial" w:hAnsi="Arial" w:cs="Arial"/>
                <w:color w:val="000000"/>
                <w:sz w:val="20"/>
                <w:szCs w:val="20"/>
              </w:rPr>
              <w:lastRenderedPageBreak/>
              <w:t>• Wybór napięcia pomiarowego (25 V i 50 V)</w:t>
            </w:r>
            <w:r>
              <w:rPr>
                <w:rFonts w:ascii="Arial" w:hAnsi="Arial" w:cs="Arial"/>
                <w:color w:val="000000"/>
                <w:sz w:val="20"/>
                <w:szCs w:val="20"/>
              </w:rPr>
              <w:t>,</w:t>
            </w:r>
            <w:r w:rsidRPr="008D5B04">
              <w:rPr>
                <w:rFonts w:ascii="Arial" w:hAnsi="Arial" w:cs="Arial"/>
                <w:color w:val="000000"/>
                <w:sz w:val="20"/>
                <w:szCs w:val="20"/>
              </w:rPr>
              <w:br/>
              <w:t>• Automatyczne wyliczanie rezystywności gruntu w omometrach (</w:t>
            </w:r>
            <w:proofErr w:type="spellStart"/>
            <w:r w:rsidRPr="008D5B04">
              <w:rPr>
                <w:rFonts w:ascii="Arial" w:hAnsi="Arial" w:cs="Arial"/>
                <w:color w:val="000000"/>
                <w:sz w:val="20"/>
                <w:szCs w:val="20"/>
              </w:rPr>
              <w:t>Ωm</w:t>
            </w:r>
            <w:proofErr w:type="spellEnd"/>
            <w:r w:rsidRPr="008D5B04">
              <w:rPr>
                <w:rFonts w:ascii="Arial" w:hAnsi="Arial" w:cs="Arial"/>
                <w:color w:val="000000"/>
                <w:sz w:val="20"/>
                <w:szCs w:val="20"/>
              </w:rPr>
              <w:t xml:space="preserve">) i </w:t>
            </w:r>
            <w:proofErr w:type="spellStart"/>
            <w:r w:rsidRPr="008D5B04">
              <w:rPr>
                <w:rFonts w:ascii="Arial" w:hAnsi="Arial" w:cs="Arial"/>
                <w:color w:val="000000"/>
                <w:sz w:val="20"/>
                <w:szCs w:val="20"/>
              </w:rPr>
              <w:t>omostopach</w:t>
            </w:r>
            <w:proofErr w:type="spellEnd"/>
            <w:r w:rsidRPr="008D5B04">
              <w:rPr>
                <w:rFonts w:ascii="Arial" w:hAnsi="Arial" w:cs="Arial"/>
                <w:color w:val="000000"/>
                <w:sz w:val="20"/>
                <w:szCs w:val="20"/>
              </w:rPr>
              <w:t xml:space="preserve"> (</w:t>
            </w:r>
            <w:proofErr w:type="spellStart"/>
            <w:r w:rsidRPr="008D5B04">
              <w:rPr>
                <w:rFonts w:ascii="Arial" w:hAnsi="Arial" w:cs="Arial"/>
                <w:color w:val="000000"/>
                <w:sz w:val="20"/>
                <w:szCs w:val="20"/>
              </w:rPr>
              <w:t>Ωft</w:t>
            </w:r>
            <w:proofErr w:type="spellEnd"/>
            <w:r w:rsidRPr="008D5B04">
              <w:rPr>
                <w:rFonts w:ascii="Arial" w:hAnsi="Arial" w:cs="Arial"/>
                <w:color w:val="000000"/>
                <w:sz w:val="20"/>
                <w:szCs w:val="20"/>
              </w:rPr>
              <w:t>)</w:t>
            </w:r>
            <w:r>
              <w:rPr>
                <w:rFonts w:ascii="Arial" w:hAnsi="Arial" w:cs="Arial"/>
                <w:color w:val="000000"/>
                <w:sz w:val="20"/>
                <w:szCs w:val="20"/>
              </w:rPr>
              <w:t>,</w:t>
            </w:r>
            <w:r w:rsidRPr="008D5B04">
              <w:rPr>
                <w:rFonts w:ascii="Arial" w:hAnsi="Arial" w:cs="Arial"/>
                <w:color w:val="000000"/>
                <w:sz w:val="20"/>
                <w:szCs w:val="20"/>
              </w:rPr>
              <w:br/>
              <w:t>• Pamięć</w:t>
            </w:r>
            <w:r>
              <w:rPr>
                <w:rFonts w:ascii="Arial" w:hAnsi="Arial" w:cs="Arial"/>
                <w:color w:val="000000"/>
                <w:sz w:val="20"/>
                <w:szCs w:val="20"/>
              </w:rPr>
              <w:t xml:space="preserve">: wymagane minimum </w:t>
            </w:r>
            <w:r w:rsidRPr="008D5B04">
              <w:rPr>
                <w:rFonts w:ascii="Arial" w:hAnsi="Arial" w:cs="Arial"/>
                <w:color w:val="000000"/>
                <w:sz w:val="20"/>
                <w:szCs w:val="20"/>
              </w:rPr>
              <w:t>990 pomiarów (10 banków po 99 komórek)</w:t>
            </w:r>
            <w:r>
              <w:rPr>
                <w:rFonts w:ascii="Arial" w:hAnsi="Arial" w:cs="Arial"/>
                <w:color w:val="000000"/>
                <w:sz w:val="20"/>
                <w:szCs w:val="20"/>
              </w:rPr>
              <w:t>,</w:t>
            </w:r>
            <w:r w:rsidRPr="008D5B04">
              <w:rPr>
                <w:rFonts w:ascii="Arial" w:hAnsi="Arial" w:cs="Arial"/>
                <w:color w:val="000000"/>
                <w:sz w:val="20"/>
                <w:szCs w:val="20"/>
              </w:rPr>
              <w:br/>
              <w:t>• Funkcja kalibracji cęgów</w:t>
            </w:r>
            <w:r>
              <w:rPr>
                <w:rFonts w:ascii="Arial" w:hAnsi="Arial" w:cs="Arial"/>
                <w:color w:val="000000"/>
                <w:sz w:val="20"/>
                <w:szCs w:val="20"/>
              </w:rPr>
              <w:t>,</w:t>
            </w:r>
            <w:r w:rsidRPr="008D5B04">
              <w:rPr>
                <w:rFonts w:ascii="Arial" w:hAnsi="Arial" w:cs="Arial"/>
                <w:color w:val="000000"/>
                <w:sz w:val="20"/>
                <w:szCs w:val="20"/>
              </w:rPr>
              <w:br/>
              <w:t>• Zegar czasu rzeczywistego (RTC)</w:t>
            </w:r>
            <w:r>
              <w:rPr>
                <w:rFonts w:ascii="Arial" w:hAnsi="Arial" w:cs="Arial"/>
                <w:color w:val="000000"/>
                <w:sz w:val="20"/>
                <w:szCs w:val="20"/>
              </w:rPr>
              <w:t>,</w:t>
            </w:r>
            <w:r w:rsidRPr="008D5B04">
              <w:rPr>
                <w:rFonts w:ascii="Arial" w:hAnsi="Arial" w:cs="Arial"/>
                <w:color w:val="000000"/>
                <w:sz w:val="20"/>
                <w:szCs w:val="20"/>
              </w:rPr>
              <w:br/>
              <w:t>• Wskazywanie stanu akumulatorów</w:t>
            </w:r>
            <w:r>
              <w:rPr>
                <w:rFonts w:ascii="Arial" w:hAnsi="Arial" w:cs="Arial"/>
                <w:color w:val="000000"/>
                <w:sz w:val="20"/>
                <w:szCs w:val="20"/>
              </w:rPr>
              <w:t>,</w:t>
            </w:r>
            <w:r w:rsidRPr="008D5B04">
              <w:rPr>
                <w:rFonts w:ascii="Arial" w:hAnsi="Arial" w:cs="Arial"/>
                <w:color w:val="000000"/>
                <w:sz w:val="20"/>
                <w:szCs w:val="20"/>
              </w:rPr>
              <w:br/>
              <w:t>Produkt sugerowany  SONEL MRU-200 lub równoważny o parametrach technicznych spełniających powyższe wymagania.</w:t>
            </w:r>
            <w:r w:rsidRPr="008D5B04">
              <w:rPr>
                <w:rFonts w:ascii="Arial" w:hAnsi="Arial" w:cs="Arial"/>
                <w:b/>
                <w:bCs/>
                <w:color w:val="000000"/>
                <w:sz w:val="20"/>
                <w:szCs w:val="20"/>
              </w:rPr>
              <w:br/>
              <w:t xml:space="preserve">Zamawiający wymaga dostarczenia wraz z przyrządem DZIENNIKA EKSPLOATACJI PRZYRZĄDU POMIAROWEGO. </w:t>
            </w:r>
          </w:p>
        </w:tc>
        <w:tc>
          <w:tcPr>
            <w:tcW w:w="460" w:type="dxa"/>
            <w:tcBorders>
              <w:top w:val="single" w:sz="4" w:space="0" w:color="auto"/>
              <w:left w:val="single" w:sz="4" w:space="0" w:color="auto"/>
              <w:bottom w:val="single" w:sz="4" w:space="0" w:color="auto"/>
              <w:right w:val="single" w:sz="4" w:space="0" w:color="auto"/>
            </w:tcBorders>
            <w:vAlign w:val="center"/>
          </w:tcPr>
          <w:p w14:paraId="26DC51A7" w14:textId="77777777" w:rsidR="00B40FB9" w:rsidRDefault="00B40FB9" w:rsidP="00B25CA6">
            <w:pPr>
              <w:jc w:val="center"/>
              <w:rPr>
                <w:rFonts w:ascii="Arial" w:hAnsi="Arial" w:cs="Arial"/>
                <w:iCs/>
                <w:color w:val="000000"/>
                <w:sz w:val="20"/>
                <w:szCs w:val="20"/>
              </w:rPr>
            </w:pPr>
            <w:r>
              <w:rPr>
                <w:rFonts w:ascii="Arial" w:hAnsi="Arial" w:cs="Arial"/>
                <w:iCs/>
                <w:color w:val="000000"/>
                <w:sz w:val="20"/>
                <w:szCs w:val="20"/>
              </w:rPr>
              <w:lastRenderedPageBreak/>
              <w:t>szt</w:t>
            </w:r>
            <w:r w:rsidRPr="0054084A">
              <w:rPr>
                <w:rFonts w:ascii="Arial" w:hAnsi="Arial" w:cs="Arial"/>
                <w:iCs/>
                <w:color w:val="000000"/>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6D352BA3" w14:textId="68F500FD" w:rsidR="00B40FB9" w:rsidRDefault="00B40FB9" w:rsidP="00B25CA6">
            <w:pPr>
              <w:jc w:val="center"/>
              <w:rPr>
                <w:rFonts w:ascii="Arial" w:hAnsi="Arial" w:cs="Arial"/>
                <w:iCs/>
                <w:color w:val="000000"/>
                <w:sz w:val="20"/>
                <w:szCs w:val="20"/>
              </w:rPr>
            </w:pPr>
            <w:r>
              <w:rPr>
                <w:rFonts w:ascii="Arial" w:hAnsi="Arial" w:cs="Arial"/>
                <w:iCs/>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2BD8005B" w14:textId="77777777" w:rsidR="00B40FB9" w:rsidRPr="0054084A" w:rsidRDefault="00B40FB9" w:rsidP="00B25CA6">
            <w:pPr>
              <w:jc w:val="center"/>
              <w:rPr>
                <w:rFonts w:ascii="Arial" w:hAnsi="Arial" w:cs="Arial"/>
                <w:i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tcPr>
          <w:p w14:paraId="18926B84"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4433733B"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04D874D4" w14:textId="77777777" w:rsidR="00B40FB9" w:rsidRPr="0054084A" w:rsidRDefault="00B40FB9" w:rsidP="00B25CA6">
            <w:pPr>
              <w:jc w:val="center"/>
              <w:rPr>
                <w:rFonts w:ascii="Arial" w:hAnsi="Arial" w:cs="Arial"/>
                <w:iCs/>
                <w:color w:val="000000"/>
                <w:sz w:val="20"/>
                <w:szCs w:val="20"/>
              </w:rPr>
            </w:pPr>
          </w:p>
        </w:tc>
      </w:tr>
      <w:tr w:rsidR="00B40FB9" w:rsidRPr="0054084A" w14:paraId="07027FEF" w14:textId="77777777" w:rsidTr="00564F9A">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3E29A2DD" w14:textId="77777777" w:rsidR="00B40FB9" w:rsidRPr="0054084A" w:rsidRDefault="00B40FB9" w:rsidP="00B25CA6">
            <w:pPr>
              <w:jc w:val="center"/>
              <w:rPr>
                <w:rFonts w:ascii="Arial" w:hAnsi="Arial" w:cs="Arial"/>
                <w:iCs/>
                <w:color w:val="000000"/>
                <w:sz w:val="20"/>
                <w:szCs w:val="20"/>
              </w:rPr>
            </w:pPr>
            <w:r>
              <w:rPr>
                <w:rFonts w:ascii="Arial" w:hAnsi="Arial" w:cs="Arial"/>
                <w:iCs/>
                <w:color w:val="000000"/>
                <w:sz w:val="20"/>
                <w:szCs w:val="20"/>
              </w:rPr>
              <w:t>9.</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048F3444" w14:textId="77777777" w:rsidR="00B40FB9" w:rsidRDefault="00B40FB9" w:rsidP="00B40FB9">
            <w:pPr>
              <w:rPr>
                <w:rFonts w:ascii="Arial" w:hAnsi="Arial" w:cs="Arial"/>
                <w:sz w:val="20"/>
                <w:szCs w:val="20"/>
              </w:rPr>
            </w:pPr>
            <w:r w:rsidRPr="008D5B04">
              <w:rPr>
                <w:rFonts w:ascii="Arial" w:hAnsi="Arial" w:cs="Arial"/>
                <w:sz w:val="20"/>
                <w:szCs w:val="20"/>
              </w:rPr>
              <w:t>Sonda pomiarowa do wbijania w grunt o długości 30 cm</w:t>
            </w:r>
            <w:r w:rsidRPr="008D5B04">
              <w:rPr>
                <w:rFonts w:ascii="Arial" w:hAnsi="Arial" w:cs="Arial"/>
                <w:sz w:val="20"/>
                <w:szCs w:val="20"/>
              </w:rPr>
              <w:br/>
              <w:t>Przeznaczona do wykonywania pomiarów rezystancji uziemienia metodą 3- i 4-przewodową. Wykonana z odpornego na uderzenia stopu. Sonda posiada otwór do bezpośredniego podłączenia przewodów pomiarowych z wtykami bez osłony.</w:t>
            </w:r>
          </w:p>
          <w:p w14:paraId="5E59DBB7" w14:textId="73D9678B" w:rsidR="00B40FB9" w:rsidRPr="00553024" w:rsidRDefault="00B40FB9" w:rsidP="00B40FB9">
            <w:pPr>
              <w:tabs>
                <w:tab w:val="left" w:pos="5580"/>
              </w:tabs>
              <w:rPr>
                <w:rFonts w:ascii="Arial" w:hAnsi="Arial" w:cs="Arial"/>
                <w:sz w:val="20"/>
                <w:szCs w:val="20"/>
              </w:rPr>
            </w:pPr>
            <w:r w:rsidRPr="00424E2A">
              <w:rPr>
                <w:rFonts w:ascii="Arial" w:hAnsi="Arial" w:cs="Arial"/>
                <w:sz w:val="20"/>
                <w:szCs w:val="20"/>
              </w:rPr>
              <w:t xml:space="preserve">Produkt </w:t>
            </w:r>
            <w:r w:rsidR="00E25B41" w:rsidRPr="00424E2A">
              <w:rPr>
                <w:rFonts w:ascii="Arial" w:hAnsi="Arial" w:cs="Arial"/>
                <w:sz w:val="20"/>
                <w:szCs w:val="20"/>
              </w:rPr>
              <w:t>sugerowany SONEL</w:t>
            </w:r>
            <w:r w:rsidRPr="00424E2A">
              <w:rPr>
                <w:rFonts w:ascii="Arial" w:hAnsi="Arial" w:cs="Arial"/>
                <w:sz w:val="20"/>
                <w:szCs w:val="20"/>
              </w:rPr>
              <w:t xml:space="preserve"> WASONG30 lub równoważny o parametrach technicznych spełniających powyższe wymagania.</w:t>
            </w:r>
            <w:r>
              <w:rPr>
                <w:rFonts w:ascii="Arial" w:hAnsi="Arial" w:cs="Arial"/>
                <w:sz w:val="20"/>
                <w:szCs w:val="20"/>
              </w:rPr>
              <w:tab/>
            </w:r>
          </w:p>
        </w:tc>
        <w:tc>
          <w:tcPr>
            <w:tcW w:w="460" w:type="dxa"/>
            <w:tcBorders>
              <w:top w:val="single" w:sz="4" w:space="0" w:color="auto"/>
              <w:left w:val="single" w:sz="4" w:space="0" w:color="auto"/>
              <w:bottom w:val="single" w:sz="4" w:space="0" w:color="auto"/>
              <w:right w:val="single" w:sz="4" w:space="0" w:color="auto"/>
            </w:tcBorders>
            <w:vAlign w:val="center"/>
          </w:tcPr>
          <w:p w14:paraId="384ED6BE" w14:textId="77777777" w:rsidR="00B40FB9" w:rsidRDefault="00B40FB9"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43911A01" w14:textId="30471853" w:rsidR="00B40FB9" w:rsidRDefault="00B40FB9" w:rsidP="00B25CA6">
            <w:pPr>
              <w:jc w:val="center"/>
              <w:rPr>
                <w:rFonts w:ascii="Arial" w:hAnsi="Arial" w:cs="Arial"/>
                <w:iCs/>
                <w:color w:val="000000"/>
                <w:sz w:val="20"/>
                <w:szCs w:val="20"/>
              </w:rPr>
            </w:pPr>
            <w:r>
              <w:rPr>
                <w:rFonts w:ascii="Arial" w:hAnsi="Arial" w:cs="Arial"/>
                <w:iCs/>
                <w:color w:val="000000"/>
                <w:sz w:val="20"/>
                <w:szCs w:val="20"/>
              </w:rPr>
              <w:t>4</w:t>
            </w:r>
          </w:p>
        </w:tc>
        <w:tc>
          <w:tcPr>
            <w:tcW w:w="1134" w:type="dxa"/>
            <w:tcBorders>
              <w:top w:val="single" w:sz="4" w:space="0" w:color="auto"/>
              <w:left w:val="single" w:sz="4" w:space="0" w:color="auto"/>
              <w:bottom w:val="single" w:sz="4" w:space="0" w:color="auto"/>
              <w:right w:val="single" w:sz="4" w:space="0" w:color="auto"/>
            </w:tcBorders>
          </w:tcPr>
          <w:p w14:paraId="309F702E" w14:textId="77777777" w:rsidR="00B40FB9" w:rsidRPr="0054084A" w:rsidRDefault="00B40FB9" w:rsidP="00B25CA6">
            <w:pPr>
              <w:jc w:val="center"/>
              <w:rPr>
                <w:rFonts w:ascii="Arial" w:hAnsi="Arial" w:cs="Arial"/>
                <w:i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tcPr>
          <w:p w14:paraId="6F9F6A0D"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51B470A7"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1252A14B" w14:textId="77777777" w:rsidR="00B40FB9" w:rsidRPr="0054084A" w:rsidRDefault="00B40FB9" w:rsidP="00B25CA6">
            <w:pPr>
              <w:jc w:val="center"/>
              <w:rPr>
                <w:rFonts w:ascii="Arial" w:hAnsi="Arial" w:cs="Arial"/>
                <w:iCs/>
                <w:color w:val="000000"/>
                <w:sz w:val="20"/>
                <w:szCs w:val="20"/>
              </w:rPr>
            </w:pPr>
          </w:p>
        </w:tc>
      </w:tr>
      <w:tr w:rsidR="00B40FB9" w:rsidRPr="0054084A" w14:paraId="255E6336" w14:textId="77777777" w:rsidTr="00564F9A">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05F2A475" w14:textId="77777777" w:rsidR="00B40FB9" w:rsidRPr="0054084A" w:rsidRDefault="00B40FB9" w:rsidP="00B25CA6">
            <w:pPr>
              <w:jc w:val="center"/>
              <w:rPr>
                <w:rFonts w:ascii="Arial" w:hAnsi="Arial" w:cs="Arial"/>
                <w:iCs/>
                <w:color w:val="000000"/>
                <w:sz w:val="20"/>
                <w:szCs w:val="20"/>
              </w:rPr>
            </w:pPr>
            <w:r>
              <w:rPr>
                <w:rFonts w:ascii="Arial" w:hAnsi="Arial" w:cs="Arial"/>
                <w:iCs/>
                <w:color w:val="000000"/>
                <w:sz w:val="20"/>
                <w:szCs w:val="20"/>
              </w:rPr>
              <w:t>10</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0649B6D6" w14:textId="77777777" w:rsidR="00B40FB9" w:rsidRDefault="00B40FB9" w:rsidP="00B40FB9">
            <w:pPr>
              <w:rPr>
                <w:rFonts w:ascii="Arial" w:hAnsi="Arial" w:cs="Arial"/>
                <w:sz w:val="20"/>
                <w:szCs w:val="20"/>
              </w:rPr>
            </w:pPr>
            <w:r w:rsidRPr="008D5B04">
              <w:rPr>
                <w:rFonts w:ascii="Arial" w:hAnsi="Arial" w:cs="Arial"/>
                <w:sz w:val="20"/>
                <w:szCs w:val="20"/>
              </w:rPr>
              <w:t>Tester okablowania.</w:t>
            </w:r>
          </w:p>
          <w:p w14:paraId="1BDD097D" w14:textId="54F7F19A" w:rsidR="00B40FB9" w:rsidRPr="00FC7A6C" w:rsidRDefault="00B40FB9" w:rsidP="00B40FB9">
            <w:pPr>
              <w:rPr>
                <w:rFonts w:ascii="Arial" w:hAnsi="Arial" w:cs="Arial"/>
                <w:bCs/>
                <w:color w:val="000000"/>
                <w:sz w:val="20"/>
                <w:szCs w:val="20"/>
              </w:rPr>
            </w:pPr>
            <w:r>
              <w:rPr>
                <w:rFonts w:ascii="Arial" w:hAnsi="Arial" w:cs="Arial"/>
                <w:sz w:val="20"/>
                <w:szCs w:val="20"/>
              </w:rPr>
              <w:t>Dane techniczne:</w:t>
            </w:r>
            <w:r w:rsidRPr="008D5B04">
              <w:rPr>
                <w:rFonts w:ascii="Arial" w:hAnsi="Arial" w:cs="Arial"/>
                <w:sz w:val="20"/>
                <w:szCs w:val="20"/>
              </w:rPr>
              <w:br/>
            </w:r>
            <w:r w:rsidRPr="008879D4">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Wyświetlacz: LCD, monochromatyczny;</w:t>
            </w:r>
            <w:r w:rsidRPr="008D5B04">
              <w:rPr>
                <w:rFonts w:ascii="Arial" w:hAnsi="Arial" w:cs="Arial"/>
                <w:sz w:val="20"/>
                <w:szCs w:val="20"/>
              </w:rPr>
              <w:br/>
            </w:r>
            <w:r w:rsidRPr="008879D4">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 xml:space="preserve">Rodzaj testowanego okablowania: UTP, FTP, SSTP, koncentryczne 75Ω/50Ω/93Ω; </w:t>
            </w:r>
            <w:r w:rsidRPr="008D5B04">
              <w:rPr>
                <w:rFonts w:ascii="Arial" w:hAnsi="Arial" w:cs="Arial"/>
                <w:sz w:val="20"/>
                <w:szCs w:val="20"/>
              </w:rPr>
              <w:br/>
            </w:r>
            <w:r w:rsidRPr="00C61B76">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 xml:space="preserve">Złącza: RJ-11, RJ-45, F; </w:t>
            </w:r>
            <w:r w:rsidRPr="008D5B04">
              <w:rPr>
                <w:rFonts w:ascii="Arial" w:hAnsi="Arial" w:cs="Arial"/>
                <w:sz w:val="20"/>
                <w:szCs w:val="20"/>
              </w:rPr>
              <w:br/>
            </w:r>
            <w:r w:rsidRPr="00C61B76">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 xml:space="preserve">Pomiar długości okablowania: 460m z rozdzielczością 0,3m; </w:t>
            </w:r>
            <w:r w:rsidRPr="008D5B04">
              <w:rPr>
                <w:rFonts w:ascii="Arial" w:hAnsi="Arial" w:cs="Arial"/>
                <w:sz w:val="20"/>
                <w:szCs w:val="20"/>
              </w:rPr>
              <w:br/>
            </w:r>
            <w:r w:rsidRPr="00C61B76">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 xml:space="preserve">Identyfikacja podłączonego urządzenia: </w:t>
            </w:r>
            <w:proofErr w:type="spellStart"/>
            <w:r w:rsidRPr="008D5B04">
              <w:rPr>
                <w:rFonts w:ascii="Arial" w:hAnsi="Arial" w:cs="Arial"/>
                <w:sz w:val="20"/>
                <w:szCs w:val="20"/>
              </w:rPr>
              <w:t>switch</w:t>
            </w:r>
            <w:proofErr w:type="spellEnd"/>
            <w:r w:rsidRPr="008D5B04">
              <w:rPr>
                <w:rFonts w:ascii="Arial" w:hAnsi="Arial" w:cs="Arial"/>
                <w:sz w:val="20"/>
                <w:szCs w:val="20"/>
              </w:rPr>
              <w:t xml:space="preserve">, urządzenie POTS, terminator; </w:t>
            </w:r>
            <w:r w:rsidRPr="008D5B04">
              <w:rPr>
                <w:rFonts w:ascii="Arial" w:hAnsi="Arial" w:cs="Arial"/>
                <w:sz w:val="20"/>
                <w:szCs w:val="20"/>
              </w:rPr>
              <w:br/>
            </w:r>
            <w:r w:rsidRPr="00C61B76">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 xml:space="preserve">Identyfikacja prędkości transmisji: 10 </w:t>
            </w:r>
            <w:proofErr w:type="spellStart"/>
            <w:r w:rsidRPr="008D5B04">
              <w:rPr>
                <w:rFonts w:ascii="Arial" w:hAnsi="Arial" w:cs="Arial"/>
                <w:sz w:val="20"/>
                <w:szCs w:val="20"/>
              </w:rPr>
              <w:t>Mbps</w:t>
            </w:r>
            <w:proofErr w:type="spellEnd"/>
            <w:r w:rsidRPr="008D5B04">
              <w:rPr>
                <w:rFonts w:ascii="Arial" w:hAnsi="Arial" w:cs="Arial"/>
                <w:sz w:val="20"/>
                <w:szCs w:val="20"/>
              </w:rPr>
              <w:t xml:space="preserve">, 100 </w:t>
            </w:r>
            <w:proofErr w:type="spellStart"/>
            <w:r w:rsidRPr="008D5B04">
              <w:rPr>
                <w:rFonts w:ascii="Arial" w:hAnsi="Arial" w:cs="Arial"/>
                <w:sz w:val="20"/>
                <w:szCs w:val="20"/>
              </w:rPr>
              <w:t>Mbps</w:t>
            </w:r>
            <w:proofErr w:type="spellEnd"/>
            <w:r w:rsidRPr="008D5B04">
              <w:rPr>
                <w:rFonts w:ascii="Arial" w:hAnsi="Arial" w:cs="Arial"/>
                <w:sz w:val="20"/>
                <w:szCs w:val="20"/>
              </w:rPr>
              <w:t xml:space="preserve">, 1000 </w:t>
            </w:r>
            <w:proofErr w:type="spellStart"/>
            <w:r w:rsidRPr="008D5B04">
              <w:rPr>
                <w:rFonts w:ascii="Arial" w:hAnsi="Arial" w:cs="Arial"/>
                <w:sz w:val="20"/>
                <w:szCs w:val="20"/>
              </w:rPr>
              <w:t>Mbps</w:t>
            </w:r>
            <w:proofErr w:type="spellEnd"/>
            <w:r w:rsidRPr="008D5B04">
              <w:rPr>
                <w:rFonts w:ascii="Arial" w:hAnsi="Arial" w:cs="Arial"/>
                <w:sz w:val="20"/>
                <w:szCs w:val="20"/>
              </w:rPr>
              <w:t xml:space="preserve">; </w:t>
            </w:r>
            <w:r w:rsidRPr="008D5B04">
              <w:rPr>
                <w:rFonts w:ascii="Arial" w:hAnsi="Arial" w:cs="Arial"/>
                <w:sz w:val="20"/>
                <w:szCs w:val="20"/>
              </w:rPr>
              <w:br/>
            </w:r>
            <w:r w:rsidRPr="00C61B76">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 xml:space="preserve">Wykrywane uszkodzenia: przerwa, zwarcie, pary rozdzielone, pary skrzyżowane, pary odwrócone; </w:t>
            </w:r>
            <w:r w:rsidRPr="008D5B04">
              <w:rPr>
                <w:rFonts w:ascii="Arial" w:hAnsi="Arial" w:cs="Arial"/>
                <w:sz w:val="20"/>
                <w:szCs w:val="20"/>
              </w:rPr>
              <w:br/>
            </w:r>
            <w:r w:rsidRPr="00C61B76">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Pomiar odległości do uszkodzenia,</w:t>
            </w:r>
            <w:r w:rsidRPr="008D5B04">
              <w:rPr>
                <w:rFonts w:ascii="Arial" w:hAnsi="Arial" w:cs="Arial"/>
                <w:sz w:val="20"/>
                <w:szCs w:val="20"/>
              </w:rPr>
              <w:br/>
            </w:r>
            <w:r w:rsidRPr="00C61B76">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 xml:space="preserve">Generator tonowy: ton cyfrowy (dwa rodzaje), tony analogowe (cztery rodzaje); </w:t>
            </w:r>
            <w:r w:rsidRPr="008D5B04">
              <w:rPr>
                <w:rFonts w:ascii="Arial" w:hAnsi="Arial" w:cs="Arial"/>
                <w:sz w:val="20"/>
                <w:szCs w:val="20"/>
              </w:rPr>
              <w:br/>
            </w:r>
            <w:r w:rsidRPr="00C61B76">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 xml:space="preserve">Detekcja zasilania </w:t>
            </w:r>
            <w:proofErr w:type="spellStart"/>
            <w:r w:rsidRPr="008D5B04">
              <w:rPr>
                <w:rFonts w:ascii="Arial" w:hAnsi="Arial" w:cs="Arial"/>
                <w:sz w:val="20"/>
                <w:szCs w:val="20"/>
              </w:rPr>
              <w:t>PoE</w:t>
            </w:r>
            <w:proofErr w:type="spellEnd"/>
            <w:r>
              <w:rPr>
                <w:rFonts w:ascii="Arial" w:hAnsi="Arial" w:cs="Arial"/>
                <w:sz w:val="20"/>
                <w:szCs w:val="20"/>
              </w:rPr>
              <w:t>,</w:t>
            </w:r>
            <w:r w:rsidRPr="008D5B04">
              <w:rPr>
                <w:rFonts w:ascii="Arial" w:hAnsi="Arial" w:cs="Arial"/>
                <w:sz w:val="20"/>
                <w:szCs w:val="20"/>
              </w:rPr>
              <w:br/>
              <w:t xml:space="preserve">Produkt sugerowany  </w:t>
            </w:r>
            <w:proofErr w:type="spellStart"/>
            <w:r w:rsidRPr="008D5B04">
              <w:rPr>
                <w:rFonts w:ascii="Arial" w:hAnsi="Arial" w:cs="Arial"/>
                <w:sz w:val="20"/>
                <w:szCs w:val="20"/>
              </w:rPr>
              <w:t>Fluke</w:t>
            </w:r>
            <w:proofErr w:type="spellEnd"/>
            <w:r w:rsidRPr="008D5B04">
              <w:rPr>
                <w:rFonts w:ascii="Arial" w:hAnsi="Arial" w:cs="Arial"/>
                <w:sz w:val="20"/>
                <w:szCs w:val="20"/>
              </w:rPr>
              <w:t xml:space="preserve"> Networks (MS2-100) lub równoważny o parametrach technicznych spełniających powyższe wymagania.</w:t>
            </w:r>
          </w:p>
        </w:tc>
        <w:tc>
          <w:tcPr>
            <w:tcW w:w="460" w:type="dxa"/>
            <w:tcBorders>
              <w:top w:val="single" w:sz="4" w:space="0" w:color="auto"/>
              <w:left w:val="single" w:sz="4" w:space="0" w:color="auto"/>
              <w:bottom w:val="single" w:sz="4" w:space="0" w:color="auto"/>
              <w:right w:val="single" w:sz="4" w:space="0" w:color="auto"/>
            </w:tcBorders>
            <w:vAlign w:val="center"/>
          </w:tcPr>
          <w:p w14:paraId="09C1C067" w14:textId="77777777" w:rsidR="00B40FB9" w:rsidRDefault="00B40FB9"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68FEE789" w14:textId="7BBCBFDA" w:rsidR="00B40FB9" w:rsidRDefault="00B40FB9" w:rsidP="00B25CA6">
            <w:pPr>
              <w:jc w:val="center"/>
              <w:rPr>
                <w:rFonts w:ascii="Arial" w:hAnsi="Arial" w:cs="Arial"/>
                <w:iCs/>
                <w:color w:val="000000"/>
                <w:sz w:val="20"/>
                <w:szCs w:val="20"/>
              </w:rPr>
            </w:pPr>
            <w:r>
              <w:rPr>
                <w:rFonts w:ascii="Arial" w:hAnsi="Arial" w:cs="Arial"/>
                <w:iCs/>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160574D9" w14:textId="77777777" w:rsidR="00B40FB9" w:rsidRPr="0054084A" w:rsidRDefault="00B40FB9" w:rsidP="00B25CA6">
            <w:pPr>
              <w:jc w:val="center"/>
              <w:rPr>
                <w:rFonts w:ascii="Arial" w:hAnsi="Arial" w:cs="Arial"/>
                <w:i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tcPr>
          <w:p w14:paraId="6A6068E5"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0FA4FEA6"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47C9D788" w14:textId="77777777" w:rsidR="00B40FB9" w:rsidRPr="0054084A" w:rsidRDefault="00B40FB9" w:rsidP="00B25CA6">
            <w:pPr>
              <w:jc w:val="center"/>
              <w:rPr>
                <w:rFonts w:ascii="Arial" w:hAnsi="Arial" w:cs="Arial"/>
                <w:iCs/>
                <w:color w:val="000000"/>
                <w:sz w:val="20"/>
                <w:szCs w:val="20"/>
              </w:rPr>
            </w:pPr>
          </w:p>
        </w:tc>
      </w:tr>
      <w:tr w:rsidR="00B40FB9" w:rsidRPr="0054084A" w14:paraId="5F484AAA" w14:textId="77777777" w:rsidTr="00564F9A">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3110CA30" w14:textId="77777777" w:rsidR="00B40FB9" w:rsidRPr="0054084A" w:rsidRDefault="00B40FB9" w:rsidP="00B25CA6">
            <w:pPr>
              <w:jc w:val="center"/>
              <w:rPr>
                <w:rFonts w:ascii="Arial" w:hAnsi="Arial" w:cs="Arial"/>
                <w:iCs/>
                <w:color w:val="000000"/>
                <w:sz w:val="20"/>
                <w:szCs w:val="20"/>
              </w:rPr>
            </w:pPr>
            <w:r>
              <w:rPr>
                <w:rFonts w:ascii="Arial" w:hAnsi="Arial" w:cs="Arial"/>
                <w:iCs/>
                <w:color w:val="000000"/>
                <w:sz w:val="20"/>
                <w:szCs w:val="20"/>
              </w:rPr>
              <w:t>11.</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644ED22E" w14:textId="2370AA80" w:rsidR="00B40FB9" w:rsidRDefault="00B40FB9" w:rsidP="00B40FB9">
            <w:pPr>
              <w:rPr>
                <w:rFonts w:ascii="Arial" w:hAnsi="Arial" w:cs="Arial"/>
                <w:sz w:val="20"/>
                <w:szCs w:val="20"/>
              </w:rPr>
            </w:pPr>
            <w:r>
              <w:rPr>
                <w:rFonts w:ascii="Arial" w:hAnsi="Arial" w:cs="Arial"/>
                <w:sz w:val="20"/>
                <w:szCs w:val="20"/>
              </w:rPr>
              <w:t>M</w:t>
            </w:r>
            <w:r w:rsidRPr="008D5B04">
              <w:rPr>
                <w:rFonts w:ascii="Arial" w:hAnsi="Arial" w:cs="Arial"/>
                <w:sz w:val="20"/>
                <w:szCs w:val="20"/>
              </w:rPr>
              <w:t xml:space="preserve">iernik mocy optycznej. </w:t>
            </w:r>
            <w:r w:rsidRPr="008D5B04">
              <w:rPr>
                <w:rFonts w:ascii="Arial" w:hAnsi="Arial" w:cs="Arial"/>
                <w:sz w:val="20"/>
                <w:szCs w:val="20"/>
              </w:rPr>
              <w:br/>
              <w:t xml:space="preserve">Miernik mocy optycznej do stosowania z włóknami </w:t>
            </w:r>
            <w:proofErr w:type="spellStart"/>
            <w:r w:rsidRPr="008D5B04">
              <w:rPr>
                <w:rFonts w:ascii="Arial" w:hAnsi="Arial" w:cs="Arial"/>
                <w:sz w:val="20"/>
                <w:szCs w:val="20"/>
              </w:rPr>
              <w:t>singlemode</w:t>
            </w:r>
            <w:proofErr w:type="spellEnd"/>
            <w:r w:rsidRPr="008D5B04">
              <w:rPr>
                <w:rFonts w:ascii="Arial" w:hAnsi="Arial" w:cs="Arial"/>
                <w:sz w:val="20"/>
                <w:szCs w:val="20"/>
              </w:rPr>
              <w:t xml:space="preserve"> i </w:t>
            </w:r>
            <w:proofErr w:type="spellStart"/>
            <w:r w:rsidRPr="008D5B04">
              <w:rPr>
                <w:rFonts w:ascii="Arial" w:hAnsi="Arial" w:cs="Arial"/>
                <w:sz w:val="20"/>
                <w:szCs w:val="20"/>
              </w:rPr>
              <w:t>multimode</w:t>
            </w:r>
            <w:proofErr w:type="spellEnd"/>
            <w:r w:rsidRPr="008D5B04">
              <w:rPr>
                <w:rFonts w:ascii="Arial" w:hAnsi="Arial" w:cs="Arial"/>
                <w:sz w:val="20"/>
                <w:szCs w:val="20"/>
              </w:rPr>
              <w:t xml:space="preserve">. Długość fali może być ustawiona na: 850, 1300, 1310, 1490, 1550 lub 1625 </w:t>
            </w:r>
            <w:proofErr w:type="spellStart"/>
            <w:r w:rsidRPr="008D5B04">
              <w:rPr>
                <w:rFonts w:ascii="Arial" w:hAnsi="Arial" w:cs="Arial"/>
                <w:sz w:val="20"/>
                <w:szCs w:val="20"/>
              </w:rPr>
              <w:t>nm</w:t>
            </w:r>
            <w:proofErr w:type="spellEnd"/>
            <w:r w:rsidRPr="008D5B04">
              <w:rPr>
                <w:rFonts w:ascii="Arial" w:hAnsi="Arial" w:cs="Arial"/>
                <w:sz w:val="20"/>
                <w:szCs w:val="20"/>
              </w:rPr>
              <w:t xml:space="preserve">, zakres mocy wynosi -70 ~ 10 </w:t>
            </w:r>
            <w:proofErr w:type="spellStart"/>
            <w:r w:rsidRPr="008D5B04">
              <w:rPr>
                <w:rFonts w:ascii="Arial" w:hAnsi="Arial" w:cs="Arial"/>
                <w:sz w:val="20"/>
                <w:szCs w:val="20"/>
              </w:rPr>
              <w:t>dBm</w:t>
            </w:r>
            <w:proofErr w:type="spellEnd"/>
            <w:r w:rsidRPr="008D5B04">
              <w:rPr>
                <w:rFonts w:ascii="Arial" w:hAnsi="Arial" w:cs="Arial"/>
                <w:sz w:val="20"/>
                <w:szCs w:val="20"/>
              </w:rPr>
              <w:t xml:space="preserve">. Urządzenie służy do pomiaru tłumienności i strat połączenia światłowodowego. Umożliwia sprawdzenie jakości i ciągłości </w:t>
            </w:r>
            <w:r w:rsidRPr="008D5B04">
              <w:rPr>
                <w:rFonts w:ascii="Arial" w:hAnsi="Arial" w:cs="Arial"/>
                <w:sz w:val="20"/>
                <w:szCs w:val="20"/>
              </w:rPr>
              <w:lastRenderedPageBreak/>
              <w:t xml:space="preserve">łącza. </w:t>
            </w:r>
            <w:r w:rsidRPr="008D5B04">
              <w:rPr>
                <w:rFonts w:ascii="Arial" w:hAnsi="Arial" w:cs="Arial"/>
                <w:sz w:val="20"/>
                <w:szCs w:val="20"/>
              </w:rPr>
              <w:br/>
            </w:r>
            <w:r>
              <w:rPr>
                <w:rFonts w:ascii="Arial" w:hAnsi="Arial" w:cs="Arial"/>
                <w:sz w:val="20"/>
                <w:szCs w:val="20"/>
              </w:rPr>
              <w:t>Dane techniczne:</w:t>
            </w:r>
          </w:p>
          <w:p w14:paraId="6C29566C" w14:textId="3EE221CD" w:rsidR="00B40FB9" w:rsidRPr="00553024" w:rsidRDefault="00B40FB9" w:rsidP="00B40FB9">
            <w:pPr>
              <w:tabs>
                <w:tab w:val="left" w:pos="336"/>
              </w:tabs>
              <w:rPr>
                <w:rFonts w:ascii="Arial" w:hAnsi="Arial" w:cs="Arial"/>
                <w:sz w:val="20"/>
                <w:szCs w:val="20"/>
              </w:rPr>
            </w:pPr>
            <w:r w:rsidRPr="000E4130">
              <w:rPr>
                <w:rFonts w:ascii="Arial" w:hAnsi="Arial" w:cs="Arial"/>
                <w:sz w:val="20"/>
                <w:szCs w:val="20"/>
              </w:rPr>
              <w:t>•</w:t>
            </w:r>
            <w:r>
              <w:rPr>
                <w:rFonts w:ascii="Arial" w:hAnsi="Arial" w:cs="Arial"/>
                <w:sz w:val="20"/>
                <w:szCs w:val="20"/>
              </w:rPr>
              <w:t xml:space="preserve"> Dokładność pomiaru: +/-0,01nW (+/-0,5dB przy 850 </w:t>
            </w:r>
            <w:proofErr w:type="spellStart"/>
            <w:r>
              <w:rPr>
                <w:rFonts w:ascii="Arial" w:hAnsi="Arial" w:cs="Arial"/>
                <w:sz w:val="20"/>
                <w:szCs w:val="20"/>
              </w:rPr>
              <w:t>nm</w:t>
            </w:r>
            <w:proofErr w:type="spellEnd"/>
            <w:r>
              <w:rPr>
                <w:rFonts w:ascii="Arial" w:hAnsi="Arial" w:cs="Arial"/>
                <w:sz w:val="20"/>
                <w:szCs w:val="20"/>
              </w:rPr>
              <w:t>)</w:t>
            </w:r>
            <w:r w:rsidRPr="008D5B04">
              <w:rPr>
                <w:rFonts w:ascii="Arial" w:hAnsi="Arial" w:cs="Arial"/>
                <w:sz w:val="20"/>
                <w:szCs w:val="20"/>
              </w:rPr>
              <w:br/>
              <w:t xml:space="preserve">• Długość fali: 850 / 1300 / 1310 / 1490 / 1550 / 1625 </w:t>
            </w:r>
            <w:proofErr w:type="spellStart"/>
            <w:r w:rsidRPr="008D5B04">
              <w:rPr>
                <w:rFonts w:ascii="Arial" w:hAnsi="Arial" w:cs="Arial"/>
                <w:sz w:val="20"/>
                <w:szCs w:val="20"/>
              </w:rPr>
              <w:t>nm</w:t>
            </w:r>
            <w:proofErr w:type="spellEnd"/>
            <w:r>
              <w:rPr>
                <w:rFonts w:ascii="Arial" w:hAnsi="Arial" w:cs="Arial"/>
                <w:sz w:val="20"/>
                <w:szCs w:val="20"/>
              </w:rPr>
              <w:t>,</w:t>
            </w:r>
            <w:r w:rsidRPr="008D5B04">
              <w:rPr>
                <w:rFonts w:ascii="Arial" w:hAnsi="Arial" w:cs="Arial"/>
                <w:sz w:val="20"/>
                <w:szCs w:val="20"/>
              </w:rPr>
              <w:br/>
              <w:t xml:space="preserve">• Zakres mocy: -70 ~ 10 </w:t>
            </w:r>
            <w:proofErr w:type="spellStart"/>
            <w:r w:rsidRPr="008D5B04">
              <w:rPr>
                <w:rFonts w:ascii="Arial" w:hAnsi="Arial" w:cs="Arial"/>
                <w:sz w:val="20"/>
                <w:szCs w:val="20"/>
              </w:rPr>
              <w:t>dBm</w:t>
            </w:r>
            <w:proofErr w:type="spellEnd"/>
            <w:r>
              <w:rPr>
                <w:rFonts w:ascii="Arial" w:hAnsi="Arial" w:cs="Arial"/>
                <w:sz w:val="20"/>
                <w:szCs w:val="20"/>
              </w:rPr>
              <w:t>,</w:t>
            </w:r>
            <w:r w:rsidRPr="008D5B04">
              <w:rPr>
                <w:rFonts w:ascii="Arial" w:hAnsi="Arial" w:cs="Arial"/>
                <w:sz w:val="20"/>
                <w:szCs w:val="20"/>
              </w:rPr>
              <w:br/>
              <w:t xml:space="preserve">• Do włókien </w:t>
            </w:r>
            <w:proofErr w:type="spellStart"/>
            <w:r w:rsidRPr="008D5B04">
              <w:rPr>
                <w:rFonts w:ascii="Arial" w:hAnsi="Arial" w:cs="Arial"/>
                <w:sz w:val="20"/>
                <w:szCs w:val="20"/>
              </w:rPr>
              <w:t>singlemode</w:t>
            </w:r>
            <w:proofErr w:type="spellEnd"/>
            <w:r w:rsidRPr="008D5B04">
              <w:rPr>
                <w:rFonts w:ascii="Arial" w:hAnsi="Arial" w:cs="Arial"/>
                <w:sz w:val="20"/>
                <w:szCs w:val="20"/>
              </w:rPr>
              <w:t xml:space="preserve"> i </w:t>
            </w:r>
            <w:proofErr w:type="spellStart"/>
            <w:r w:rsidRPr="008D5B04">
              <w:rPr>
                <w:rFonts w:ascii="Arial" w:hAnsi="Arial" w:cs="Arial"/>
                <w:sz w:val="20"/>
                <w:szCs w:val="20"/>
              </w:rPr>
              <w:t>multimode</w:t>
            </w:r>
            <w:proofErr w:type="spellEnd"/>
            <w:r>
              <w:rPr>
                <w:rFonts w:ascii="Arial" w:hAnsi="Arial" w:cs="Arial"/>
                <w:sz w:val="20"/>
                <w:szCs w:val="20"/>
              </w:rPr>
              <w:t>,</w:t>
            </w:r>
            <w:r w:rsidRPr="008D5B04">
              <w:rPr>
                <w:rFonts w:ascii="Arial" w:hAnsi="Arial" w:cs="Arial"/>
                <w:sz w:val="20"/>
                <w:szCs w:val="20"/>
              </w:rPr>
              <w:br/>
              <w:t xml:space="preserve">• Rodzaj detektora: </w:t>
            </w:r>
            <w:proofErr w:type="spellStart"/>
            <w:r w:rsidRPr="008D5B04">
              <w:rPr>
                <w:rFonts w:ascii="Arial" w:hAnsi="Arial" w:cs="Arial"/>
                <w:sz w:val="20"/>
                <w:szCs w:val="20"/>
              </w:rPr>
              <w:t>InGaAs</w:t>
            </w:r>
            <w:proofErr w:type="spellEnd"/>
            <w:r w:rsidRPr="008D5B04">
              <w:rPr>
                <w:rFonts w:ascii="Arial" w:hAnsi="Arial" w:cs="Arial"/>
                <w:sz w:val="20"/>
                <w:szCs w:val="20"/>
              </w:rPr>
              <w:br/>
              <w:t xml:space="preserve">• Zasilanie na baterie alkaliczne 9 V, 450 </w:t>
            </w:r>
            <w:proofErr w:type="spellStart"/>
            <w:r w:rsidRPr="008D5B04">
              <w:rPr>
                <w:rFonts w:ascii="Arial" w:hAnsi="Arial" w:cs="Arial"/>
                <w:sz w:val="20"/>
                <w:szCs w:val="20"/>
              </w:rPr>
              <w:t>mAh</w:t>
            </w:r>
            <w:proofErr w:type="spellEnd"/>
            <w:r>
              <w:rPr>
                <w:rFonts w:ascii="Arial" w:hAnsi="Arial" w:cs="Arial"/>
                <w:sz w:val="20"/>
                <w:szCs w:val="20"/>
              </w:rPr>
              <w:t>, w zestawie</w:t>
            </w:r>
            <w:r w:rsidRPr="008D5B04">
              <w:rPr>
                <w:rFonts w:ascii="Arial" w:hAnsi="Arial" w:cs="Arial"/>
                <w:sz w:val="20"/>
                <w:szCs w:val="20"/>
              </w:rPr>
              <w:br/>
              <w:t>• Certyfikaty CE, FCC</w:t>
            </w:r>
            <w:r>
              <w:rPr>
                <w:rFonts w:ascii="Arial" w:hAnsi="Arial" w:cs="Arial"/>
                <w:sz w:val="20"/>
                <w:szCs w:val="20"/>
              </w:rPr>
              <w:t>,</w:t>
            </w:r>
            <w:r w:rsidRPr="008D5B04">
              <w:rPr>
                <w:rFonts w:ascii="Arial" w:hAnsi="Arial" w:cs="Arial"/>
                <w:sz w:val="20"/>
                <w:szCs w:val="20"/>
              </w:rPr>
              <w:br/>
              <w:t xml:space="preserve">Produkt sugerowany </w:t>
            </w:r>
            <w:proofErr w:type="spellStart"/>
            <w:r w:rsidRPr="008D5B04">
              <w:rPr>
                <w:rFonts w:ascii="Arial" w:hAnsi="Arial" w:cs="Arial"/>
                <w:sz w:val="20"/>
                <w:szCs w:val="20"/>
              </w:rPr>
              <w:t>ShinewayTech</w:t>
            </w:r>
            <w:proofErr w:type="spellEnd"/>
            <w:r w:rsidRPr="008D5B04">
              <w:rPr>
                <w:rFonts w:ascii="Arial" w:hAnsi="Arial" w:cs="Arial"/>
                <w:sz w:val="20"/>
                <w:szCs w:val="20"/>
              </w:rPr>
              <w:t xml:space="preserve"> OPM-15A lub równoważny o parametrach technicznych spełniających powyższe wymagania.</w:t>
            </w:r>
            <w:r w:rsidRPr="008D5B04">
              <w:rPr>
                <w:rFonts w:ascii="Arial" w:hAnsi="Arial" w:cs="Arial"/>
                <w:sz w:val="20"/>
                <w:szCs w:val="20"/>
              </w:rPr>
              <w:br/>
            </w:r>
            <w:r w:rsidRPr="008D5B04">
              <w:rPr>
                <w:rFonts w:ascii="Arial" w:hAnsi="Arial" w:cs="Arial"/>
                <w:b/>
                <w:bCs/>
                <w:sz w:val="20"/>
                <w:szCs w:val="20"/>
              </w:rPr>
              <w:t>Zamawiający wymaga dostarczenia wraz z przyrządem DZIENNIKA EKSPLOATACJI PRZYRZĄDU POMIAROWEGO.</w:t>
            </w:r>
          </w:p>
        </w:tc>
        <w:tc>
          <w:tcPr>
            <w:tcW w:w="460" w:type="dxa"/>
            <w:tcBorders>
              <w:top w:val="single" w:sz="4" w:space="0" w:color="auto"/>
              <w:left w:val="single" w:sz="4" w:space="0" w:color="auto"/>
              <w:bottom w:val="single" w:sz="4" w:space="0" w:color="auto"/>
              <w:right w:val="single" w:sz="4" w:space="0" w:color="auto"/>
            </w:tcBorders>
            <w:vAlign w:val="center"/>
          </w:tcPr>
          <w:p w14:paraId="08E555EA" w14:textId="77777777" w:rsidR="00B40FB9" w:rsidRDefault="00B40FB9" w:rsidP="00B25CA6">
            <w:pPr>
              <w:jc w:val="center"/>
              <w:rPr>
                <w:rFonts w:ascii="Arial" w:hAnsi="Arial" w:cs="Arial"/>
                <w:iCs/>
                <w:color w:val="000000"/>
                <w:sz w:val="20"/>
                <w:szCs w:val="20"/>
              </w:rPr>
            </w:pPr>
            <w:r>
              <w:rPr>
                <w:rFonts w:ascii="Arial" w:hAnsi="Arial" w:cs="Arial"/>
                <w:iCs/>
                <w:color w:val="000000"/>
                <w:sz w:val="20"/>
                <w:szCs w:val="20"/>
              </w:rPr>
              <w:lastRenderedPageBreak/>
              <w:t>szt</w:t>
            </w:r>
            <w:r w:rsidRPr="0054084A">
              <w:rPr>
                <w:rFonts w:ascii="Arial" w:hAnsi="Arial" w:cs="Arial"/>
                <w:iCs/>
                <w:color w:val="000000"/>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611D9C0A" w14:textId="414E5749" w:rsidR="00B40FB9" w:rsidRDefault="00B40FB9" w:rsidP="00B25CA6">
            <w:pPr>
              <w:jc w:val="center"/>
              <w:rPr>
                <w:rFonts w:ascii="Arial" w:hAnsi="Arial" w:cs="Arial"/>
                <w:iCs/>
                <w:color w:val="000000"/>
                <w:sz w:val="20"/>
                <w:szCs w:val="20"/>
              </w:rPr>
            </w:pPr>
            <w:r>
              <w:rPr>
                <w:rFonts w:ascii="Arial" w:hAnsi="Arial" w:cs="Arial"/>
                <w:iCs/>
                <w:color w:val="000000"/>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47F82803" w14:textId="77777777" w:rsidR="00B40FB9" w:rsidRPr="0054084A" w:rsidRDefault="00B40FB9" w:rsidP="00B25CA6">
            <w:pPr>
              <w:jc w:val="center"/>
              <w:rPr>
                <w:rFonts w:ascii="Arial" w:hAnsi="Arial" w:cs="Arial"/>
                <w:i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tcPr>
          <w:p w14:paraId="1623E903"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7AAEDD78"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21734C71" w14:textId="77777777" w:rsidR="00B40FB9" w:rsidRPr="0054084A" w:rsidRDefault="00B40FB9" w:rsidP="00B25CA6">
            <w:pPr>
              <w:jc w:val="center"/>
              <w:rPr>
                <w:rFonts w:ascii="Arial" w:hAnsi="Arial" w:cs="Arial"/>
                <w:iCs/>
                <w:color w:val="000000"/>
                <w:sz w:val="20"/>
                <w:szCs w:val="20"/>
              </w:rPr>
            </w:pPr>
          </w:p>
        </w:tc>
      </w:tr>
      <w:tr w:rsidR="00B40FB9" w:rsidRPr="0054084A" w14:paraId="69BE29C3" w14:textId="77777777" w:rsidTr="00564F9A">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73653DC3" w14:textId="77777777" w:rsidR="00B40FB9" w:rsidRPr="0054084A" w:rsidRDefault="00B40FB9" w:rsidP="00B25CA6">
            <w:pPr>
              <w:jc w:val="center"/>
              <w:rPr>
                <w:rFonts w:ascii="Arial" w:hAnsi="Arial" w:cs="Arial"/>
                <w:iCs/>
                <w:color w:val="000000"/>
                <w:sz w:val="20"/>
                <w:szCs w:val="20"/>
              </w:rPr>
            </w:pPr>
            <w:r>
              <w:rPr>
                <w:rFonts w:ascii="Arial" w:hAnsi="Arial" w:cs="Arial"/>
                <w:iCs/>
                <w:color w:val="000000"/>
                <w:sz w:val="20"/>
                <w:szCs w:val="20"/>
              </w:rPr>
              <w:t>12.</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7FB13444" w14:textId="77777777" w:rsidR="00B40FB9" w:rsidRDefault="00B40FB9" w:rsidP="00B40FB9">
            <w:pPr>
              <w:rPr>
                <w:rFonts w:ascii="Arial" w:hAnsi="Arial" w:cs="Arial"/>
                <w:sz w:val="20"/>
                <w:szCs w:val="20"/>
              </w:rPr>
            </w:pPr>
            <w:r w:rsidRPr="008D5B04">
              <w:rPr>
                <w:rFonts w:ascii="Arial" w:hAnsi="Arial" w:cs="Arial"/>
                <w:sz w:val="20"/>
                <w:szCs w:val="20"/>
              </w:rPr>
              <w:t xml:space="preserve">Miernik rezystancji izolacji. </w:t>
            </w:r>
            <w:r w:rsidRPr="008D5B04">
              <w:rPr>
                <w:rFonts w:ascii="Arial" w:hAnsi="Arial" w:cs="Arial"/>
                <w:sz w:val="20"/>
                <w:szCs w:val="20"/>
              </w:rPr>
              <w:br/>
              <w:t xml:space="preserve">Urządzenie do mierzenia rezystancji izolacji do 10 GΩ. </w:t>
            </w:r>
          </w:p>
          <w:p w14:paraId="4C2F0206" w14:textId="77777777" w:rsidR="00B40FB9" w:rsidRDefault="00B40FB9" w:rsidP="00B40FB9">
            <w:pPr>
              <w:rPr>
                <w:rFonts w:ascii="Arial" w:hAnsi="Arial" w:cs="Arial"/>
                <w:sz w:val="20"/>
                <w:szCs w:val="20"/>
              </w:rPr>
            </w:pPr>
            <w:r>
              <w:rPr>
                <w:rFonts w:ascii="Arial" w:hAnsi="Arial" w:cs="Arial"/>
                <w:sz w:val="20"/>
                <w:szCs w:val="20"/>
              </w:rPr>
              <w:t xml:space="preserve">Dane techniczne: </w:t>
            </w:r>
            <w:r w:rsidRPr="008D5B04">
              <w:rPr>
                <w:rFonts w:ascii="Arial" w:hAnsi="Arial" w:cs="Arial"/>
                <w:sz w:val="20"/>
                <w:szCs w:val="20"/>
              </w:rPr>
              <w:br/>
              <w:t xml:space="preserve">• pomiar rezystancji izolacji do </w:t>
            </w:r>
            <w:r>
              <w:rPr>
                <w:rFonts w:ascii="Arial" w:hAnsi="Arial" w:cs="Arial"/>
                <w:sz w:val="20"/>
                <w:szCs w:val="20"/>
              </w:rPr>
              <w:t xml:space="preserve">+/- </w:t>
            </w:r>
            <w:r w:rsidRPr="008D5B04">
              <w:rPr>
                <w:rFonts w:ascii="Arial" w:hAnsi="Arial" w:cs="Arial"/>
                <w:sz w:val="20"/>
                <w:szCs w:val="20"/>
              </w:rPr>
              <w:t xml:space="preserve">10 GΩ </w:t>
            </w:r>
          </w:p>
          <w:p w14:paraId="0DFF5229" w14:textId="3C37C9C7" w:rsidR="00B40FB9" w:rsidRPr="00553024" w:rsidRDefault="00B40FB9" w:rsidP="00B40FB9">
            <w:pPr>
              <w:rPr>
                <w:rFonts w:ascii="Arial" w:hAnsi="Arial" w:cs="Arial"/>
                <w:color w:val="000000" w:themeColor="text1"/>
                <w:sz w:val="20"/>
                <w:szCs w:val="20"/>
              </w:rPr>
            </w:pPr>
            <w:r w:rsidRPr="008D5B04">
              <w:rPr>
                <w:rFonts w:ascii="Arial" w:hAnsi="Arial" w:cs="Arial"/>
                <w:sz w:val="20"/>
                <w:szCs w:val="20"/>
              </w:rPr>
              <w:t>• napięci</w:t>
            </w:r>
            <w:r>
              <w:rPr>
                <w:rFonts w:ascii="Arial" w:hAnsi="Arial" w:cs="Arial"/>
                <w:sz w:val="20"/>
                <w:szCs w:val="20"/>
              </w:rPr>
              <w:t xml:space="preserve">e </w:t>
            </w:r>
            <w:r w:rsidRPr="008D5B04">
              <w:rPr>
                <w:rFonts w:ascii="Arial" w:hAnsi="Arial" w:cs="Arial"/>
                <w:sz w:val="20"/>
                <w:szCs w:val="20"/>
              </w:rPr>
              <w:t xml:space="preserve">pomiarowe do </w:t>
            </w:r>
            <w:r>
              <w:rPr>
                <w:rFonts w:ascii="Arial" w:hAnsi="Arial" w:cs="Arial"/>
                <w:sz w:val="20"/>
                <w:szCs w:val="20"/>
              </w:rPr>
              <w:t>+/-</w:t>
            </w:r>
            <w:r w:rsidRPr="008D5B04">
              <w:rPr>
                <w:rFonts w:ascii="Arial" w:hAnsi="Arial" w:cs="Arial"/>
                <w:sz w:val="20"/>
                <w:szCs w:val="20"/>
              </w:rPr>
              <w:t>1000 V</w:t>
            </w:r>
            <w:r>
              <w:rPr>
                <w:rFonts w:ascii="Arial" w:hAnsi="Arial" w:cs="Arial"/>
                <w:sz w:val="20"/>
                <w:szCs w:val="20"/>
              </w:rPr>
              <w:t>,</w:t>
            </w:r>
            <w:r w:rsidRPr="008D5B04">
              <w:rPr>
                <w:rFonts w:ascii="Arial" w:hAnsi="Arial" w:cs="Arial"/>
                <w:sz w:val="20"/>
                <w:szCs w:val="20"/>
              </w:rPr>
              <w:br/>
              <w:t>• zaprojektowany do ciężkich warunków środowiskowych – stopień ochrony IP67</w:t>
            </w:r>
            <w:r>
              <w:rPr>
                <w:rFonts w:ascii="Arial" w:hAnsi="Arial" w:cs="Arial"/>
                <w:sz w:val="20"/>
                <w:szCs w:val="20"/>
              </w:rPr>
              <w:t>,</w:t>
            </w:r>
            <w:r w:rsidRPr="008D5B04">
              <w:rPr>
                <w:rFonts w:ascii="Arial" w:hAnsi="Arial" w:cs="Arial"/>
                <w:sz w:val="20"/>
                <w:szCs w:val="20"/>
              </w:rPr>
              <w:br/>
              <w:t xml:space="preserve">• pozwala na sprawdzenie ciągłości elektrycznej – funkcja RCONT 200 </w:t>
            </w:r>
            <w:proofErr w:type="spellStart"/>
            <w:r w:rsidRPr="008D5B04">
              <w:rPr>
                <w:rFonts w:ascii="Arial" w:hAnsi="Arial" w:cs="Arial"/>
                <w:sz w:val="20"/>
                <w:szCs w:val="20"/>
              </w:rPr>
              <w:t>mA</w:t>
            </w:r>
            <w:proofErr w:type="spellEnd"/>
            <w:r w:rsidRPr="008D5B04">
              <w:rPr>
                <w:rFonts w:ascii="Arial" w:hAnsi="Arial" w:cs="Arial"/>
                <w:sz w:val="20"/>
                <w:szCs w:val="20"/>
              </w:rPr>
              <w:br/>
              <w:t>• badanie kondensatorów rozruchowych w silnikach dzięki funkcji pomiaru pojemności</w:t>
            </w:r>
            <w:r>
              <w:rPr>
                <w:rFonts w:ascii="Arial" w:hAnsi="Arial" w:cs="Arial"/>
                <w:sz w:val="20"/>
                <w:szCs w:val="20"/>
              </w:rPr>
              <w:t>,</w:t>
            </w:r>
            <w:r w:rsidRPr="008D5B04">
              <w:rPr>
                <w:rFonts w:ascii="Arial" w:hAnsi="Arial" w:cs="Arial"/>
                <w:sz w:val="20"/>
                <w:szCs w:val="20"/>
              </w:rPr>
              <w:br/>
              <w:t>Produkt sugerowany SONEL MIC-10 WMPLMIC10 lub równoważny o parametrach technicznych spełniających powyższe wymagania.</w:t>
            </w:r>
            <w:r w:rsidRPr="008D5B04">
              <w:rPr>
                <w:rFonts w:ascii="Arial" w:hAnsi="Arial" w:cs="Arial"/>
                <w:sz w:val="20"/>
                <w:szCs w:val="20"/>
              </w:rPr>
              <w:br/>
            </w:r>
            <w:r w:rsidRPr="008D5B04">
              <w:rPr>
                <w:rFonts w:ascii="Arial" w:hAnsi="Arial" w:cs="Arial"/>
                <w:b/>
                <w:bCs/>
                <w:sz w:val="20"/>
                <w:szCs w:val="20"/>
              </w:rPr>
              <w:t xml:space="preserve">Zamawiający wymaga dostarczenia wraz z przyrządem DZIENNIKA EKSPLOATACJI PRZYRZĄDU POMIAROWEGO. </w:t>
            </w:r>
          </w:p>
        </w:tc>
        <w:tc>
          <w:tcPr>
            <w:tcW w:w="460" w:type="dxa"/>
            <w:tcBorders>
              <w:top w:val="single" w:sz="4" w:space="0" w:color="auto"/>
              <w:left w:val="single" w:sz="4" w:space="0" w:color="auto"/>
              <w:bottom w:val="single" w:sz="4" w:space="0" w:color="auto"/>
              <w:right w:val="single" w:sz="4" w:space="0" w:color="auto"/>
            </w:tcBorders>
            <w:vAlign w:val="center"/>
          </w:tcPr>
          <w:p w14:paraId="16FFAD2A" w14:textId="77777777" w:rsidR="00B40FB9" w:rsidRDefault="00B40FB9"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69A2D58F" w14:textId="5342B0C1" w:rsidR="00B40FB9" w:rsidRDefault="00B40FB9" w:rsidP="00B25CA6">
            <w:pPr>
              <w:jc w:val="center"/>
              <w:rPr>
                <w:rFonts w:ascii="Arial" w:hAnsi="Arial" w:cs="Arial"/>
                <w:iCs/>
                <w:color w:val="000000"/>
                <w:sz w:val="20"/>
                <w:szCs w:val="20"/>
              </w:rPr>
            </w:pPr>
            <w:r>
              <w:rPr>
                <w:rFonts w:ascii="Arial" w:hAnsi="Arial" w:cs="Arial"/>
                <w:iCs/>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26E7BCB9" w14:textId="77777777" w:rsidR="00B40FB9" w:rsidRPr="0054084A" w:rsidRDefault="00B40FB9" w:rsidP="00B25CA6">
            <w:pPr>
              <w:jc w:val="center"/>
              <w:rPr>
                <w:rFonts w:ascii="Arial" w:hAnsi="Arial" w:cs="Arial"/>
                <w:i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tcPr>
          <w:p w14:paraId="233FBCA8"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5F353C64"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185AAD7C" w14:textId="77777777" w:rsidR="00B40FB9" w:rsidRPr="0054084A" w:rsidRDefault="00B40FB9" w:rsidP="00B25CA6">
            <w:pPr>
              <w:jc w:val="center"/>
              <w:rPr>
                <w:rFonts w:ascii="Arial" w:hAnsi="Arial" w:cs="Arial"/>
                <w:iCs/>
                <w:color w:val="000000"/>
                <w:sz w:val="20"/>
                <w:szCs w:val="20"/>
              </w:rPr>
            </w:pPr>
          </w:p>
        </w:tc>
      </w:tr>
      <w:tr w:rsidR="00B40FB9" w:rsidRPr="0054084A" w14:paraId="60FCBB10" w14:textId="77777777" w:rsidTr="00564F9A">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3F551520" w14:textId="77777777" w:rsidR="00B40FB9" w:rsidRPr="0054084A" w:rsidRDefault="00B40FB9" w:rsidP="00B25CA6">
            <w:pPr>
              <w:jc w:val="center"/>
              <w:rPr>
                <w:rFonts w:ascii="Arial" w:hAnsi="Arial" w:cs="Arial"/>
                <w:iCs/>
                <w:color w:val="000000"/>
                <w:sz w:val="20"/>
                <w:szCs w:val="20"/>
              </w:rPr>
            </w:pPr>
            <w:r>
              <w:rPr>
                <w:rFonts w:ascii="Arial" w:hAnsi="Arial" w:cs="Arial"/>
                <w:iCs/>
                <w:color w:val="000000"/>
                <w:sz w:val="20"/>
                <w:szCs w:val="20"/>
              </w:rPr>
              <w:t>13.</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1412E86A" w14:textId="77777777" w:rsidR="00B40FB9" w:rsidRDefault="00B40FB9" w:rsidP="00B40FB9">
            <w:pPr>
              <w:rPr>
                <w:rFonts w:ascii="Arial" w:hAnsi="Arial" w:cs="Arial"/>
                <w:sz w:val="20"/>
                <w:szCs w:val="20"/>
              </w:rPr>
            </w:pPr>
            <w:r w:rsidRPr="008D5B04">
              <w:rPr>
                <w:rFonts w:ascii="Arial" w:hAnsi="Arial" w:cs="Arial"/>
                <w:sz w:val="20"/>
                <w:szCs w:val="20"/>
              </w:rPr>
              <w:t xml:space="preserve">Tester LCD i skaner kabli sieciowych. </w:t>
            </w:r>
          </w:p>
          <w:p w14:paraId="346AE10F" w14:textId="77777777" w:rsidR="00B40FB9" w:rsidRDefault="00B40FB9" w:rsidP="00B40FB9">
            <w:pPr>
              <w:rPr>
                <w:rFonts w:ascii="Arial" w:hAnsi="Arial" w:cs="Arial"/>
                <w:sz w:val="20"/>
                <w:szCs w:val="20"/>
              </w:rPr>
            </w:pPr>
            <w:r>
              <w:rPr>
                <w:rFonts w:ascii="Arial" w:hAnsi="Arial" w:cs="Arial"/>
                <w:sz w:val="20"/>
                <w:szCs w:val="20"/>
              </w:rPr>
              <w:t>Dane techniczne:</w:t>
            </w:r>
            <w:r w:rsidRPr="008D5B04">
              <w:rPr>
                <w:rFonts w:ascii="Arial" w:hAnsi="Arial" w:cs="Arial"/>
                <w:sz w:val="20"/>
                <w:szCs w:val="20"/>
              </w:rPr>
              <w:br/>
            </w:r>
            <w:r w:rsidRPr="00BF5293">
              <w:rPr>
                <w:rFonts w:ascii="Arial" w:hAnsi="Arial" w:cs="Arial"/>
                <w:sz w:val="20"/>
                <w:szCs w:val="20"/>
              </w:rPr>
              <w:t>•</w:t>
            </w:r>
            <w:r>
              <w:rPr>
                <w:rFonts w:ascii="Arial" w:hAnsi="Arial" w:cs="Arial"/>
                <w:sz w:val="20"/>
                <w:szCs w:val="20"/>
              </w:rPr>
              <w:t xml:space="preserve"> P</w:t>
            </w:r>
            <w:r w:rsidRPr="008D5B04">
              <w:rPr>
                <w:rFonts w:ascii="Arial" w:hAnsi="Arial" w:cs="Arial"/>
                <w:sz w:val="20"/>
                <w:szCs w:val="20"/>
              </w:rPr>
              <w:t xml:space="preserve">omiar poprawności połączeń w kablach ekranowanych i nieekranowanych (typu skrętka) i telefonicznych. </w:t>
            </w:r>
          </w:p>
          <w:p w14:paraId="0348B8EC" w14:textId="77777777" w:rsidR="00B40FB9" w:rsidRDefault="00B40FB9" w:rsidP="00B40FB9">
            <w:pPr>
              <w:rPr>
                <w:rFonts w:ascii="Arial" w:hAnsi="Arial" w:cs="Arial"/>
                <w:sz w:val="20"/>
                <w:szCs w:val="20"/>
              </w:rPr>
            </w:pPr>
            <w:r w:rsidRPr="00BF5293">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Identyfi</w:t>
            </w:r>
            <w:r>
              <w:rPr>
                <w:rFonts w:ascii="Arial" w:hAnsi="Arial" w:cs="Arial"/>
                <w:sz w:val="20"/>
                <w:szCs w:val="20"/>
              </w:rPr>
              <w:t xml:space="preserve">kowanie </w:t>
            </w:r>
            <w:r w:rsidRPr="008D5B04">
              <w:rPr>
                <w:rFonts w:ascii="Arial" w:hAnsi="Arial" w:cs="Arial"/>
                <w:sz w:val="20"/>
                <w:szCs w:val="20"/>
              </w:rPr>
              <w:t>żył oraz wykrywa</w:t>
            </w:r>
            <w:r>
              <w:rPr>
                <w:rFonts w:ascii="Arial" w:hAnsi="Arial" w:cs="Arial"/>
                <w:sz w:val="20"/>
                <w:szCs w:val="20"/>
              </w:rPr>
              <w:t>nie</w:t>
            </w:r>
            <w:r w:rsidRPr="008D5B04">
              <w:rPr>
                <w:rFonts w:ascii="Arial" w:hAnsi="Arial" w:cs="Arial"/>
                <w:sz w:val="20"/>
                <w:szCs w:val="20"/>
              </w:rPr>
              <w:t xml:space="preserve"> błęd</w:t>
            </w:r>
            <w:r>
              <w:rPr>
                <w:rFonts w:ascii="Arial" w:hAnsi="Arial" w:cs="Arial"/>
                <w:sz w:val="20"/>
                <w:szCs w:val="20"/>
              </w:rPr>
              <w:t>ów</w:t>
            </w:r>
            <w:r w:rsidRPr="008D5B04">
              <w:rPr>
                <w:rFonts w:ascii="Arial" w:hAnsi="Arial" w:cs="Arial"/>
                <w:sz w:val="20"/>
                <w:szCs w:val="20"/>
              </w:rPr>
              <w:t xml:space="preserve"> połączeń, </w:t>
            </w:r>
          </w:p>
          <w:p w14:paraId="17EAD941" w14:textId="77777777" w:rsidR="00B40FB9" w:rsidRDefault="00B40FB9" w:rsidP="00B40FB9">
            <w:pPr>
              <w:rPr>
                <w:rFonts w:ascii="Arial" w:hAnsi="Arial" w:cs="Arial"/>
                <w:sz w:val="20"/>
                <w:szCs w:val="20"/>
              </w:rPr>
            </w:pPr>
            <w:r w:rsidRPr="00BF5293">
              <w:rPr>
                <w:rFonts w:ascii="Arial" w:hAnsi="Arial" w:cs="Arial"/>
                <w:sz w:val="20"/>
                <w:szCs w:val="20"/>
              </w:rPr>
              <w:t>•</w:t>
            </w:r>
            <w:r>
              <w:rPr>
                <w:rFonts w:ascii="Arial" w:hAnsi="Arial" w:cs="Arial"/>
                <w:sz w:val="20"/>
                <w:szCs w:val="20"/>
              </w:rPr>
              <w:t xml:space="preserve"> P</w:t>
            </w:r>
            <w:r w:rsidRPr="008D5B04">
              <w:rPr>
                <w:rFonts w:ascii="Arial" w:hAnsi="Arial" w:cs="Arial"/>
                <w:sz w:val="20"/>
                <w:szCs w:val="20"/>
              </w:rPr>
              <w:t xml:space="preserve">okazuje miejsce ewentualnej przerwy. </w:t>
            </w:r>
          </w:p>
          <w:p w14:paraId="279D49D7" w14:textId="77777777" w:rsidR="00B40FB9" w:rsidRDefault="00B40FB9" w:rsidP="00B40FB9">
            <w:pPr>
              <w:rPr>
                <w:rFonts w:ascii="Arial" w:hAnsi="Arial" w:cs="Arial"/>
                <w:sz w:val="20"/>
                <w:szCs w:val="20"/>
              </w:rPr>
            </w:pPr>
            <w:r w:rsidRPr="00BF5293">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 xml:space="preserve">Mierzy długość kabla 1-350 metrów. </w:t>
            </w:r>
          </w:p>
          <w:p w14:paraId="58268290" w14:textId="77777777" w:rsidR="00B40FB9" w:rsidRDefault="00B40FB9" w:rsidP="00B40FB9">
            <w:pPr>
              <w:rPr>
                <w:rFonts w:ascii="Arial" w:hAnsi="Arial" w:cs="Arial"/>
                <w:sz w:val="20"/>
                <w:szCs w:val="20"/>
              </w:rPr>
            </w:pPr>
            <w:r w:rsidRPr="00BF5293">
              <w:rPr>
                <w:rFonts w:ascii="Arial" w:hAnsi="Arial" w:cs="Arial"/>
                <w:sz w:val="20"/>
                <w:szCs w:val="20"/>
              </w:rPr>
              <w:t>•</w:t>
            </w:r>
            <w:r>
              <w:rPr>
                <w:rFonts w:ascii="Arial" w:hAnsi="Arial" w:cs="Arial"/>
                <w:sz w:val="20"/>
                <w:szCs w:val="20"/>
              </w:rPr>
              <w:t xml:space="preserve"> Wyświetlacz</w:t>
            </w:r>
            <w:r w:rsidRPr="008D5B04">
              <w:rPr>
                <w:rFonts w:ascii="Arial" w:hAnsi="Arial" w:cs="Arial"/>
                <w:sz w:val="20"/>
                <w:szCs w:val="20"/>
              </w:rPr>
              <w:t xml:space="preserve"> LCD: </w:t>
            </w:r>
            <w:r>
              <w:rPr>
                <w:rFonts w:ascii="Arial" w:hAnsi="Arial" w:cs="Arial"/>
                <w:sz w:val="20"/>
                <w:szCs w:val="20"/>
              </w:rPr>
              <w:t xml:space="preserve">minimum </w:t>
            </w:r>
            <w:r w:rsidRPr="008D5B04">
              <w:rPr>
                <w:rFonts w:ascii="Arial" w:hAnsi="Arial" w:cs="Arial"/>
                <w:sz w:val="20"/>
                <w:szCs w:val="20"/>
              </w:rPr>
              <w:t xml:space="preserve">4x16 znaków, </w:t>
            </w:r>
            <w:r>
              <w:rPr>
                <w:rFonts w:ascii="Arial" w:hAnsi="Arial" w:cs="Arial"/>
                <w:sz w:val="20"/>
                <w:szCs w:val="20"/>
              </w:rPr>
              <w:t xml:space="preserve">wymiary minimum </w:t>
            </w:r>
            <w:r w:rsidRPr="008D5B04">
              <w:rPr>
                <w:rFonts w:ascii="Arial" w:hAnsi="Arial" w:cs="Arial"/>
                <w:sz w:val="20"/>
                <w:szCs w:val="20"/>
              </w:rPr>
              <w:t>45x25 mm</w:t>
            </w:r>
            <w:r>
              <w:rPr>
                <w:rFonts w:ascii="Arial" w:hAnsi="Arial" w:cs="Arial"/>
                <w:sz w:val="20"/>
                <w:szCs w:val="20"/>
              </w:rPr>
              <w:t>.</w:t>
            </w:r>
          </w:p>
          <w:p w14:paraId="3467A776" w14:textId="586BB6C3" w:rsidR="00B40FB9" w:rsidRPr="00FC7A6C" w:rsidRDefault="00B40FB9" w:rsidP="00B40FB9">
            <w:pPr>
              <w:rPr>
                <w:rFonts w:ascii="Arial" w:hAnsi="Arial" w:cs="Arial"/>
                <w:bCs/>
                <w:color w:val="000000"/>
                <w:sz w:val="20"/>
                <w:szCs w:val="20"/>
              </w:rPr>
            </w:pPr>
            <w:r w:rsidRPr="00BF5293">
              <w:rPr>
                <w:rFonts w:ascii="Arial" w:hAnsi="Arial" w:cs="Arial"/>
                <w:sz w:val="20"/>
                <w:szCs w:val="20"/>
              </w:rPr>
              <w:t>•</w:t>
            </w:r>
            <w:r w:rsidRPr="008D5B04">
              <w:rPr>
                <w:rFonts w:ascii="Arial" w:hAnsi="Arial" w:cs="Arial"/>
                <w:sz w:val="20"/>
                <w:szCs w:val="20"/>
              </w:rPr>
              <w:t xml:space="preserve"> </w:t>
            </w:r>
            <w:r>
              <w:rPr>
                <w:rFonts w:ascii="Arial" w:hAnsi="Arial" w:cs="Arial"/>
                <w:sz w:val="20"/>
                <w:szCs w:val="20"/>
              </w:rPr>
              <w:t>Maksymalne w</w:t>
            </w:r>
            <w:r w:rsidRPr="008D5B04">
              <w:rPr>
                <w:rFonts w:ascii="Arial" w:hAnsi="Arial" w:cs="Arial"/>
                <w:sz w:val="20"/>
                <w:szCs w:val="20"/>
              </w:rPr>
              <w:t>ymiary testera: 150x73x35 mm</w:t>
            </w:r>
            <w:r>
              <w:rPr>
                <w:rFonts w:ascii="Arial" w:hAnsi="Arial" w:cs="Arial"/>
                <w:sz w:val="20"/>
                <w:szCs w:val="20"/>
              </w:rPr>
              <w:t>.</w:t>
            </w:r>
            <w:r w:rsidRPr="008D5B04">
              <w:rPr>
                <w:rFonts w:ascii="Arial" w:hAnsi="Arial" w:cs="Arial"/>
                <w:sz w:val="20"/>
                <w:szCs w:val="20"/>
              </w:rPr>
              <w:br/>
              <w:t>Produkt sugerowany NS-DX ALANTEC NI025 lub równoważny o parametrach technicznych spełniających powyższe wymagania.</w:t>
            </w:r>
          </w:p>
        </w:tc>
        <w:tc>
          <w:tcPr>
            <w:tcW w:w="460" w:type="dxa"/>
            <w:tcBorders>
              <w:top w:val="single" w:sz="4" w:space="0" w:color="auto"/>
              <w:left w:val="single" w:sz="4" w:space="0" w:color="auto"/>
              <w:bottom w:val="single" w:sz="4" w:space="0" w:color="auto"/>
              <w:right w:val="single" w:sz="4" w:space="0" w:color="auto"/>
            </w:tcBorders>
            <w:vAlign w:val="center"/>
          </w:tcPr>
          <w:p w14:paraId="07901F68" w14:textId="3696C7CF" w:rsidR="00B40FB9" w:rsidRDefault="00B40FB9"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3F117B79" w14:textId="19AC37BA" w:rsidR="00B40FB9" w:rsidRDefault="00B40FB9" w:rsidP="00B25CA6">
            <w:pPr>
              <w:jc w:val="center"/>
              <w:rPr>
                <w:rFonts w:ascii="Arial" w:hAnsi="Arial" w:cs="Arial"/>
                <w:iCs/>
                <w:color w:val="000000"/>
                <w:sz w:val="20"/>
                <w:szCs w:val="20"/>
              </w:rPr>
            </w:pPr>
            <w:r>
              <w:rPr>
                <w:rFonts w:ascii="Arial" w:hAnsi="Arial" w:cs="Arial"/>
                <w:iCs/>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1CBAAE9F" w14:textId="77777777" w:rsidR="00B40FB9" w:rsidRPr="0054084A" w:rsidRDefault="00B40FB9" w:rsidP="00B25CA6">
            <w:pPr>
              <w:jc w:val="center"/>
              <w:rPr>
                <w:rFonts w:ascii="Arial" w:hAnsi="Arial" w:cs="Arial"/>
                <w:i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tcPr>
          <w:p w14:paraId="40C9BF30"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16B85B79"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3999EBED" w14:textId="77777777" w:rsidR="00B40FB9" w:rsidRPr="0054084A" w:rsidRDefault="00B40FB9" w:rsidP="00B25CA6">
            <w:pPr>
              <w:jc w:val="center"/>
              <w:rPr>
                <w:rFonts w:ascii="Arial" w:hAnsi="Arial" w:cs="Arial"/>
                <w:iCs/>
                <w:color w:val="000000"/>
                <w:sz w:val="20"/>
                <w:szCs w:val="20"/>
              </w:rPr>
            </w:pPr>
          </w:p>
        </w:tc>
      </w:tr>
      <w:tr w:rsidR="00B40FB9" w:rsidRPr="0054084A" w14:paraId="79012764" w14:textId="77777777" w:rsidTr="00564F9A">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613107F7" w14:textId="46250511" w:rsidR="00B40FB9" w:rsidRDefault="00B40FB9" w:rsidP="00B25CA6">
            <w:pPr>
              <w:jc w:val="center"/>
              <w:rPr>
                <w:rFonts w:ascii="Arial" w:hAnsi="Arial" w:cs="Arial"/>
                <w:iCs/>
                <w:color w:val="000000"/>
                <w:sz w:val="20"/>
                <w:szCs w:val="20"/>
              </w:rPr>
            </w:pPr>
            <w:r>
              <w:rPr>
                <w:rFonts w:ascii="Arial" w:hAnsi="Arial" w:cs="Arial"/>
                <w:iCs/>
                <w:color w:val="000000"/>
                <w:sz w:val="20"/>
                <w:szCs w:val="20"/>
              </w:rPr>
              <w:lastRenderedPageBreak/>
              <w:t>14.</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13E5AEA0" w14:textId="77777777" w:rsidR="00B40FB9" w:rsidRDefault="00B40FB9" w:rsidP="00B40FB9">
            <w:pPr>
              <w:rPr>
                <w:rFonts w:ascii="Arial" w:hAnsi="Arial" w:cs="Arial"/>
                <w:sz w:val="20"/>
                <w:szCs w:val="20"/>
              </w:rPr>
            </w:pPr>
            <w:r>
              <w:rPr>
                <w:rFonts w:ascii="Arial" w:hAnsi="Arial" w:cs="Arial"/>
                <w:sz w:val="20"/>
                <w:szCs w:val="20"/>
              </w:rPr>
              <w:t>Wielofunkcyjna platforma pomiarowa.</w:t>
            </w:r>
          </w:p>
          <w:p w14:paraId="6D68FA3A" w14:textId="77777777" w:rsidR="00B40FB9" w:rsidRDefault="00B40FB9" w:rsidP="00B40FB9">
            <w:pPr>
              <w:rPr>
                <w:rFonts w:ascii="Arial" w:hAnsi="Arial" w:cs="Arial"/>
                <w:sz w:val="20"/>
                <w:szCs w:val="20"/>
              </w:rPr>
            </w:pPr>
            <w:r>
              <w:rPr>
                <w:rFonts w:ascii="Arial" w:hAnsi="Arial" w:cs="Arial"/>
                <w:sz w:val="20"/>
                <w:szCs w:val="20"/>
              </w:rPr>
              <w:t>U</w:t>
            </w:r>
            <w:r w:rsidRPr="00175CEB">
              <w:rPr>
                <w:rFonts w:ascii="Arial" w:hAnsi="Arial" w:cs="Arial"/>
                <w:sz w:val="20"/>
                <w:szCs w:val="20"/>
              </w:rPr>
              <w:t xml:space="preserve">rządzenie przeznaczone do prac z sieciami FTTX/WAN. </w:t>
            </w:r>
          </w:p>
          <w:p w14:paraId="6F54758F" w14:textId="77777777" w:rsidR="00B40FB9" w:rsidRDefault="00B40FB9" w:rsidP="00B40FB9">
            <w:pPr>
              <w:rPr>
                <w:rFonts w:ascii="Arial" w:hAnsi="Arial" w:cs="Arial"/>
                <w:sz w:val="20"/>
                <w:szCs w:val="20"/>
              </w:rPr>
            </w:pPr>
            <w:r w:rsidRPr="00175CEB">
              <w:rPr>
                <w:rFonts w:ascii="Arial" w:hAnsi="Arial" w:cs="Arial"/>
                <w:sz w:val="20"/>
                <w:szCs w:val="20"/>
              </w:rPr>
              <w:t>•</w:t>
            </w:r>
            <w:r>
              <w:rPr>
                <w:rFonts w:ascii="Arial" w:hAnsi="Arial" w:cs="Arial"/>
                <w:sz w:val="20"/>
                <w:szCs w:val="20"/>
              </w:rPr>
              <w:t xml:space="preserve"> </w:t>
            </w:r>
            <w:r w:rsidRPr="00175CEB">
              <w:rPr>
                <w:rFonts w:ascii="Arial" w:hAnsi="Arial" w:cs="Arial"/>
                <w:sz w:val="20"/>
                <w:szCs w:val="20"/>
              </w:rPr>
              <w:t xml:space="preserve">pomiar tłumień toru światłowodowego (funkcja reflektometru optycznego) </w:t>
            </w:r>
          </w:p>
          <w:p w14:paraId="162EDDC5" w14:textId="77777777" w:rsidR="00B40FB9" w:rsidRDefault="00B40FB9" w:rsidP="00B40FB9">
            <w:pPr>
              <w:rPr>
                <w:rFonts w:ascii="Arial" w:hAnsi="Arial" w:cs="Arial"/>
                <w:sz w:val="20"/>
                <w:szCs w:val="20"/>
              </w:rPr>
            </w:pPr>
            <w:r w:rsidRPr="00175CEB">
              <w:rPr>
                <w:rFonts w:ascii="Arial" w:hAnsi="Arial" w:cs="Arial"/>
                <w:sz w:val="20"/>
                <w:szCs w:val="20"/>
              </w:rPr>
              <w:t>•</w:t>
            </w:r>
            <w:r>
              <w:rPr>
                <w:rFonts w:ascii="Arial" w:hAnsi="Arial" w:cs="Arial"/>
                <w:sz w:val="20"/>
                <w:szCs w:val="20"/>
              </w:rPr>
              <w:t xml:space="preserve"> </w:t>
            </w:r>
            <w:r w:rsidRPr="00175CEB">
              <w:rPr>
                <w:rFonts w:ascii="Arial" w:hAnsi="Arial" w:cs="Arial"/>
                <w:sz w:val="20"/>
                <w:szCs w:val="20"/>
              </w:rPr>
              <w:t>analiza występujących zdarzeń</w:t>
            </w:r>
            <w:r>
              <w:rPr>
                <w:rFonts w:ascii="Arial" w:hAnsi="Arial" w:cs="Arial"/>
                <w:sz w:val="20"/>
                <w:szCs w:val="20"/>
              </w:rPr>
              <w:t xml:space="preserve">. </w:t>
            </w:r>
          </w:p>
          <w:p w14:paraId="1EFE9AEC" w14:textId="77777777" w:rsidR="00B40FB9" w:rsidRDefault="00B40FB9" w:rsidP="00B40FB9">
            <w:pPr>
              <w:rPr>
                <w:rFonts w:ascii="Arial" w:hAnsi="Arial" w:cs="Arial"/>
                <w:sz w:val="20"/>
                <w:szCs w:val="20"/>
              </w:rPr>
            </w:pPr>
            <w:r w:rsidRPr="00175CEB">
              <w:rPr>
                <w:rFonts w:ascii="Arial" w:hAnsi="Arial" w:cs="Arial"/>
                <w:sz w:val="20"/>
                <w:szCs w:val="20"/>
              </w:rPr>
              <w:t>•</w:t>
            </w:r>
            <w:r>
              <w:rPr>
                <w:rFonts w:ascii="Arial" w:hAnsi="Arial" w:cs="Arial"/>
                <w:sz w:val="20"/>
                <w:szCs w:val="20"/>
              </w:rPr>
              <w:t xml:space="preserve"> </w:t>
            </w:r>
            <w:r w:rsidRPr="00175CEB">
              <w:rPr>
                <w:rFonts w:ascii="Arial" w:hAnsi="Arial" w:cs="Arial"/>
                <w:sz w:val="20"/>
                <w:szCs w:val="20"/>
              </w:rPr>
              <w:t>moduły, które rozszerzają jego możliwości - źródło światła, miernik mocy, lokalizator uszkodzeń oraz OLS.</w:t>
            </w:r>
          </w:p>
          <w:p w14:paraId="288A06BC" w14:textId="77777777" w:rsidR="00B40FB9" w:rsidRPr="00175CEB" w:rsidRDefault="00B40FB9" w:rsidP="00B40FB9">
            <w:pPr>
              <w:rPr>
                <w:rFonts w:ascii="Arial" w:hAnsi="Arial" w:cs="Arial"/>
                <w:sz w:val="20"/>
                <w:szCs w:val="20"/>
              </w:rPr>
            </w:pPr>
            <w:r w:rsidRPr="00BF5293">
              <w:rPr>
                <w:rFonts w:ascii="Arial" w:hAnsi="Arial" w:cs="Arial"/>
                <w:sz w:val="20"/>
                <w:szCs w:val="20"/>
              </w:rPr>
              <w:t>•</w:t>
            </w:r>
            <w:r>
              <w:rPr>
                <w:rFonts w:ascii="Arial" w:hAnsi="Arial" w:cs="Arial"/>
                <w:sz w:val="20"/>
                <w:szCs w:val="20"/>
              </w:rPr>
              <w:t xml:space="preserve"> </w:t>
            </w:r>
            <w:r w:rsidRPr="00175CEB">
              <w:rPr>
                <w:rFonts w:ascii="Arial" w:hAnsi="Arial" w:cs="Arial"/>
                <w:sz w:val="20"/>
                <w:szCs w:val="20"/>
              </w:rPr>
              <w:t>Praca na długości fali 1310/1550nm oraz 1650nm - filtrowana, pomiar na aktywnym włóknie,</w:t>
            </w:r>
          </w:p>
          <w:p w14:paraId="52311A36" w14:textId="77777777" w:rsidR="00B40FB9" w:rsidRPr="00175CEB" w:rsidRDefault="00B40FB9" w:rsidP="00B40FB9">
            <w:pPr>
              <w:rPr>
                <w:rFonts w:ascii="Arial" w:hAnsi="Arial" w:cs="Arial"/>
                <w:sz w:val="20"/>
                <w:szCs w:val="20"/>
              </w:rPr>
            </w:pPr>
            <w:r w:rsidRPr="00175CEB">
              <w:rPr>
                <w:rFonts w:ascii="Arial" w:hAnsi="Arial" w:cs="Arial"/>
                <w:sz w:val="20"/>
                <w:szCs w:val="20"/>
              </w:rPr>
              <w:t>•</w:t>
            </w:r>
            <w:r>
              <w:rPr>
                <w:rFonts w:ascii="Arial" w:hAnsi="Arial" w:cs="Arial"/>
                <w:sz w:val="20"/>
                <w:szCs w:val="20"/>
              </w:rPr>
              <w:t xml:space="preserve"> </w:t>
            </w:r>
            <w:r w:rsidRPr="00175CEB">
              <w:rPr>
                <w:rFonts w:ascii="Arial" w:hAnsi="Arial" w:cs="Arial"/>
                <w:sz w:val="20"/>
                <w:szCs w:val="20"/>
              </w:rPr>
              <w:t>Zakres dynamiczny 24/22/22dB,</w:t>
            </w:r>
          </w:p>
          <w:p w14:paraId="40C76122" w14:textId="77777777" w:rsidR="00B40FB9" w:rsidRPr="00175CEB" w:rsidRDefault="00B40FB9" w:rsidP="00B40FB9">
            <w:pPr>
              <w:rPr>
                <w:rFonts w:ascii="Arial" w:hAnsi="Arial" w:cs="Arial"/>
                <w:sz w:val="20"/>
                <w:szCs w:val="20"/>
              </w:rPr>
            </w:pPr>
            <w:r w:rsidRPr="00175CEB">
              <w:rPr>
                <w:rFonts w:ascii="Arial" w:hAnsi="Arial" w:cs="Arial"/>
                <w:sz w:val="20"/>
                <w:szCs w:val="20"/>
              </w:rPr>
              <w:t>•</w:t>
            </w:r>
            <w:r>
              <w:rPr>
                <w:rFonts w:ascii="Arial" w:hAnsi="Arial" w:cs="Arial"/>
                <w:sz w:val="20"/>
                <w:szCs w:val="20"/>
              </w:rPr>
              <w:t xml:space="preserve"> </w:t>
            </w:r>
            <w:r w:rsidRPr="00175CEB">
              <w:rPr>
                <w:rFonts w:ascii="Arial" w:hAnsi="Arial" w:cs="Arial"/>
                <w:sz w:val="20"/>
                <w:szCs w:val="20"/>
              </w:rPr>
              <w:t>Martwe strefy: 1.5m dla zdarzenia (EDZ) oraz 8m dla tłumienia (ADZ),</w:t>
            </w:r>
          </w:p>
          <w:p w14:paraId="3BE6352F" w14:textId="77777777" w:rsidR="00B40FB9" w:rsidRPr="00175CEB" w:rsidRDefault="00B40FB9" w:rsidP="00B40FB9">
            <w:pPr>
              <w:rPr>
                <w:rFonts w:ascii="Arial" w:hAnsi="Arial" w:cs="Arial"/>
                <w:sz w:val="20"/>
                <w:szCs w:val="20"/>
              </w:rPr>
            </w:pPr>
            <w:r w:rsidRPr="00175CEB">
              <w:rPr>
                <w:rFonts w:ascii="Arial" w:hAnsi="Arial" w:cs="Arial"/>
                <w:sz w:val="20"/>
                <w:szCs w:val="20"/>
              </w:rPr>
              <w:t>•</w:t>
            </w:r>
            <w:r>
              <w:rPr>
                <w:rFonts w:ascii="Arial" w:hAnsi="Arial" w:cs="Arial"/>
                <w:sz w:val="20"/>
                <w:szCs w:val="20"/>
              </w:rPr>
              <w:t xml:space="preserve"> </w:t>
            </w:r>
            <w:r w:rsidRPr="00175CEB">
              <w:rPr>
                <w:rFonts w:ascii="Arial" w:hAnsi="Arial" w:cs="Arial"/>
                <w:sz w:val="20"/>
                <w:szCs w:val="20"/>
              </w:rPr>
              <w:t>Wyświetlacz 5" z ekranem dotykowym,</w:t>
            </w:r>
          </w:p>
          <w:p w14:paraId="09933221" w14:textId="77777777" w:rsidR="00B40FB9" w:rsidRPr="00175CEB" w:rsidRDefault="00B40FB9" w:rsidP="00B40FB9">
            <w:pPr>
              <w:rPr>
                <w:rFonts w:ascii="Arial" w:hAnsi="Arial" w:cs="Arial"/>
                <w:sz w:val="20"/>
                <w:szCs w:val="20"/>
              </w:rPr>
            </w:pPr>
            <w:r w:rsidRPr="00175CEB">
              <w:rPr>
                <w:rFonts w:ascii="Arial" w:hAnsi="Arial" w:cs="Arial"/>
                <w:sz w:val="20"/>
                <w:szCs w:val="20"/>
              </w:rPr>
              <w:t>•</w:t>
            </w:r>
            <w:r>
              <w:rPr>
                <w:rFonts w:ascii="Arial" w:hAnsi="Arial" w:cs="Arial"/>
                <w:sz w:val="20"/>
                <w:szCs w:val="20"/>
              </w:rPr>
              <w:t xml:space="preserve"> </w:t>
            </w:r>
            <w:r w:rsidRPr="00175CEB">
              <w:rPr>
                <w:rFonts w:ascii="Arial" w:hAnsi="Arial" w:cs="Arial"/>
                <w:sz w:val="20"/>
                <w:szCs w:val="20"/>
              </w:rPr>
              <w:t>Wielozadaniowość: możliwość korzystania z funkcji OTDR, OPM i VFL w tym samym czasie,</w:t>
            </w:r>
          </w:p>
          <w:p w14:paraId="6EF6DE99" w14:textId="77777777" w:rsidR="00B40FB9" w:rsidRPr="00175CEB" w:rsidRDefault="00B40FB9" w:rsidP="00B40FB9">
            <w:pPr>
              <w:rPr>
                <w:rFonts w:ascii="Arial" w:hAnsi="Arial" w:cs="Arial"/>
                <w:sz w:val="20"/>
                <w:szCs w:val="20"/>
              </w:rPr>
            </w:pPr>
            <w:r w:rsidRPr="00175CEB">
              <w:rPr>
                <w:rFonts w:ascii="Arial" w:hAnsi="Arial" w:cs="Arial"/>
                <w:sz w:val="20"/>
                <w:szCs w:val="20"/>
              </w:rPr>
              <w:t>•</w:t>
            </w:r>
            <w:r>
              <w:rPr>
                <w:rFonts w:ascii="Arial" w:hAnsi="Arial" w:cs="Arial"/>
                <w:sz w:val="20"/>
                <w:szCs w:val="20"/>
              </w:rPr>
              <w:t xml:space="preserve"> </w:t>
            </w:r>
            <w:r w:rsidRPr="00175CEB">
              <w:rPr>
                <w:rFonts w:ascii="Arial" w:hAnsi="Arial" w:cs="Arial"/>
                <w:sz w:val="20"/>
                <w:szCs w:val="20"/>
              </w:rPr>
              <w:t xml:space="preserve">Tryby pomiarowe: Auto, </w:t>
            </w:r>
            <w:proofErr w:type="spellStart"/>
            <w:r w:rsidRPr="00175CEB">
              <w:rPr>
                <w:rFonts w:ascii="Arial" w:hAnsi="Arial" w:cs="Arial"/>
                <w:sz w:val="20"/>
                <w:szCs w:val="20"/>
              </w:rPr>
              <w:t>Expert</w:t>
            </w:r>
            <w:proofErr w:type="spellEnd"/>
            <w:r w:rsidRPr="00175CEB">
              <w:rPr>
                <w:rFonts w:ascii="Arial" w:hAnsi="Arial" w:cs="Arial"/>
                <w:sz w:val="20"/>
                <w:szCs w:val="20"/>
              </w:rPr>
              <w:t>, Uśrednianie, Czasu rzeczywistego,</w:t>
            </w:r>
          </w:p>
          <w:p w14:paraId="0FC67FC8" w14:textId="77777777" w:rsidR="00B40FB9" w:rsidRPr="00175CEB" w:rsidRDefault="00B40FB9" w:rsidP="00B40FB9">
            <w:pPr>
              <w:rPr>
                <w:rFonts w:ascii="Arial" w:hAnsi="Arial" w:cs="Arial"/>
                <w:sz w:val="20"/>
                <w:szCs w:val="20"/>
              </w:rPr>
            </w:pPr>
            <w:r w:rsidRPr="00175CEB">
              <w:rPr>
                <w:rFonts w:ascii="Arial" w:hAnsi="Arial" w:cs="Arial"/>
                <w:sz w:val="20"/>
                <w:szCs w:val="20"/>
              </w:rPr>
              <w:t>•</w:t>
            </w:r>
            <w:r>
              <w:rPr>
                <w:rFonts w:ascii="Arial" w:hAnsi="Arial" w:cs="Arial"/>
                <w:sz w:val="20"/>
                <w:szCs w:val="20"/>
              </w:rPr>
              <w:t xml:space="preserve"> </w:t>
            </w:r>
            <w:r w:rsidRPr="00175CEB">
              <w:rPr>
                <w:rFonts w:ascii="Arial" w:hAnsi="Arial" w:cs="Arial"/>
                <w:sz w:val="20"/>
                <w:szCs w:val="20"/>
              </w:rPr>
              <w:t xml:space="preserve">Funkcja </w:t>
            </w:r>
            <w:proofErr w:type="spellStart"/>
            <w:r w:rsidRPr="00175CEB">
              <w:rPr>
                <w:rFonts w:ascii="Arial" w:hAnsi="Arial" w:cs="Arial"/>
                <w:sz w:val="20"/>
                <w:szCs w:val="20"/>
              </w:rPr>
              <w:t>LinkImage</w:t>
            </w:r>
            <w:proofErr w:type="spellEnd"/>
            <w:r w:rsidRPr="00175CEB">
              <w:rPr>
                <w:rFonts w:ascii="Arial" w:hAnsi="Arial" w:cs="Arial"/>
                <w:sz w:val="20"/>
                <w:szCs w:val="20"/>
              </w:rPr>
              <w:t>: wyświetlanie pomiaru w formie inteligentnej mapy ikon dzięki akwizycji impulsów o różnych szerokościach,</w:t>
            </w:r>
          </w:p>
          <w:p w14:paraId="4D20DA39" w14:textId="77777777" w:rsidR="00B40FB9" w:rsidRPr="00175CEB" w:rsidRDefault="00B40FB9" w:rsidP="00B40FB9">
            <w:pPr>
              <w:rPr>
                <w:rFonts w:ascii="Arial" w:hAnsi="Arial" w:cs="Arial"/>
                <w:sz w:val="20"/>
                <w:szCs w:val="20"/>
              </w:rPr>
            </w:pPr>
            <w:r w:rsidRPr="00175CEB">
              <w:rPr>
                <w:rFonts w:ascii="Arial" w:hAnsi="Arial" w:cs="Arial"/>
                <w:sz w:val="20"/>
                <w:szCs w:val="20"/>
              </w:rPr>
              <w:t>•</w:t>
            </w:r>
            <w:r>
              <w:rPr>
                <w:rFonts w:ascii="Arial" w:hAnsi="Arial" w:cs="Arial"/>
                <w:sz w:val="20"/>
                <w:szCs w:val="20"/>
              </w:rPr>
              <w:t xml:space="preserve"> </w:t>
            </w:r>
            <w:r w:rsidRPr="00175CEB">
              <w:rPr>
                <w:rFonts w:ascii="Arial" w:hAnsi="Arial" w:cs="Arial"/>
                <w:sz w:val="20"/>
                <w:szCs w:val="20"/>
              </w:rPr>
              <w:t>Wbudowany VFL (lokalizator uszkodzeń), OPM (miernik mocy), SLS (źródło lasera),</w:t>
            </w:r>
          </w:p>
          <w:p w14:paraId="006089E3" w14:textId="77777777" w:rsidR="00B40FB9" w:rsidRPr="00175CEB" w:rsidRDefault="00B40FB9" w:rsidP="00B40FB9">
            <w:pPr>
              <w:rPr>
                <w:rFonts w:ascii="Arial" w:hAnsi="Arial" w:cs="Arial"/>
                <w:sz w:val="20"/>
                <w:szCs w:val="20"/>
              </w:rPr>
            </w:pPr>
            <w:r w:rsidRPr="00175CEB">
              <w:rPr>
                <w:rFonts w:ascii="Arial" w:hAnsi="Arial" w:cs="Arial"/>
                <w:sz w:val="20"/>
                <w:szCs w:val="20"/>
              </w:rPr>
              <w:t>•</w:t>
            </w:r>
            <w:r>
              <w:rPr>
                <w:rFonts w:ascii="Arial" w:hAnsi="Arial" w:cs="Arial"/>
                <w:sz w:val="20"/>
                <w:szCs w:val="20"/>
              </w:rPr>
              <w:t xml:space="preserve"> </w:t>
            </w:r>
            <w:r w:rsidRPr="00175CEB">
              <w:rPr>
                <w:rFonts w:ascii="Arial" w:hAnsi="Arial" w:cs="Arial"/>
                <w:sz w:val="20"/>
                <w:szCs w:val="20"/>
              </w:rPr>
              <w:t>Funkcja pomiaru dla kabli RJ45 (w modelu L13A-R),</w:t>
            </w:r>
          </w:p>
          <w:p w14:paraId="12968064" w14:textId="77777777" w:rsidR="00B40FB9" w:rsidRPr="00175CEB" w:rsidRDefault="00B40FB9" w:rsidP="00B40FB9">
            <w:pPr>
              <w:rPr>
                <w:rFonts w:ascii="Arial" w:hAnsi="Arial" w:cs="Arial"/>
                <w:sz w:val="20"/>
                <w:szCs w:val="20"/>
              </w:rPr>
            </w:pPr>
            <w:r w:rsidRPr="00175CEB">
              <w:rPr>
                <w:rFonts w:ascii="Arial" w:hAnsi="Arial" w:cs="Arial"/>
                <w:sz w:val="20"/>
                <w:szCs w:val="20"/>
              </w:rPr>
              <w:t>•</w:t>
            </w:r>
            <w:r>
              <w:rPr>
                <w:rFonts w:ascii="Arial" w:hAnsi="Arial" w:cs="Arial"/>
                <w:sz w:val="20"/>
                <w:szCs w:val="20"/>
              </w:rPr>
              <w:t xml:space="preserve"> </w:t>
            </w:r>
            <w:r w:rsidRPr="00175CEB">
              <w:rPr>
                <w:rFonts w:ascii="Arial" w:hAnsi="Arial" w:cs="Arial"/>
                <w:sz w:val="20"/>
                <w:szCs w:val="20"/>
              </w:rPr>
              <w:t>Ocena Pass/</w:t>
            </w:r>
            <w:proofErr w:type="spellStart"/>
            <w:r w:rsidRPr="00175CEB">
              <w:rPr>
                <w:rFonts w:ascii="Arial" w:hAnsi="Arial" w:cs="Arial"/>
                <w:sz w:val="20"/>
                <w:szCs w:val="20"/>
              </w:rPr>
              <w:t>Fail</w:t>
            </w:r>
            <w:proofErr w:type="spellEnd"/>
            <w:r w:rsidRPr="00175CEB">
              <w:rPr>
                <w:rFonts w:ascii="Arial" w:hAnsi="Arial" w:cs="Arial"/>
                <w:sz w:val="20"/>
                <w:szCs w:val="20"/>
              </w:rPr>
              <w:t xml:space="preserve"> oraz funkcja pomiaru ORL,</w:t>
            </w:r>
          </w:p>
          <w:p w14:paraId="32C83547" w14:textId="77777777" w:rsidR="00B40FB9" w:rsidRPr="00175CEB" w:rsidRDefault="00B40FB9" w:rsidP="00B40FB9">
            <w:pPr>
              <w:rPr>
                <w:rFonts w:ascii="Arial" w:hAnsi="Arial" w:cs="Arial"/>
                <w:sz w:val="20"/>
                <w:szCs w:val="20"/>
              </w:rPr>
            </w:pPr>
            <w:r w:rsidRPr="00175CEB">
              <w:rPr>
                <w:rFonts w:ascii="Arial" w:hAnsi="Arial" w:cs="Arial"/>
                <w:sz w:val="20"/>
                <w:szCs w:val="20"/>
              </w:rPr>
              <w:t>•</w:t>
            </w:r>
            <w:r>
              <w:rPr>
                <w:rFonts w:ascii="Arial" w:hAnsi="Arial" w:cs="Arial"/>
                <w:sz w:val="20"/>
                <w:szCs w:val="20"/>
              </w:rPr>
              <w:t xml:space="preserve"> </w:t>
            </w:r>
            <w:r w:rsidRPr="00175CEB">
              <w:rPr>
                <w:rFonts w:ascii="Arial" w:hAnsi="Arial" w:cs="Arial"/>
                <w:sz w:val="20"/>
                <w:szCs w:val="20"/>
              </w:rPr>
              <w:t>Pamięć 8GB (do 200 000 wyników),</w:t>
            </w:r>
          </w:p>
          <w:p w14:paraId="45B0A86F" w14:textId="67209F59" w:rsidR="00B40FB9" w:rsidRPr="00175CEB" w:rsidRDefault="00B40FB9" w:rsidP="00B40FB9">
            <w:pPr>
              <w:rPr>
                <w:rFonts w:ascii="Arial" w:hAnsi="Arial" w:cs="Arial"/>
                <w:sz w:val="20"/>
                <w:szCs w:val="20"/>
              </w:rPr>
            </w:pPr>
            <w:r w:rsidRPr="00175CEB">
              <w:rPr>
                <w:rFonts w:ascii="Arial" w:hAnsi="Arial" w:cs="Arial"/>
                <w:sz w:val="20"/>
                <w:szCs w:val="20"/>
              </w:rPr>
              <w:t>•</w:t>
            </w:r>
            <w:r>
              <w:rPr>
                <w:rFonts w:ascii="Arial" w:hAnsi="Arial" w:cs="Arial"/>
                <w:sz w:val="20"/>
                <w:szCs w:val="20"/>
              </w:rPr>
              <w:t xml:space="preserve"> </w:t>
            </w:r>
            <w:r w:rsidRPr="00175CEB">
              <w:rPr>
                <w:rFonts w:ascii="Arial" w:hAnsi="Arial" w:cs="Arial"/>
                <w:sz w:val="20"/>
                <w:szCs w:val="20"/>
              </w:rPr>
              <w:t>Pliki w formacie SOR,</w:t>
            </w:r>
          </w:p>
          <w:p w14:paraId="253A8CDB" w14:textId="77777777" w:rsidR="00B40FB9" w:rsidRPr="00175CEB" w:rsidRDefault="00B40FB9" w:rsidP="00B40FB9">
            <w:pPr>
              <w:rPr>
                <w:rFonts w:ascii="Arial" w:hAnsi="Arial" w:cs="Arial"/>
                <w:sz w:val="20"/>
                <w:szCs w:val="20"/>
              </w:rPr>
            </w:pPr>
            <w:r w:rsidRPr="00175CEB">
              <w:rPr>
                <w:rFonts w:ascii="Arial" w:hAnsi="Arial" w:cs="Arial"/>
                <w:sz w:val="20"/>
                <w:szCs w:val="20"/>
              </w:rPr>
              <w:t>•</w:t>
            </w:r>
            <w:r>
              <w:rPr>
                <w:rFonts w:ascii="Arial" w:hAnsi="Arial" w:cs="Arial"/>
                <w:sz w:val="20"/>
                <w:szCs w:val="20"/>
              </w:rPr>
              <w:t xml:space="preserve"> </w:t>
            </w:r>
            <w:r w:rsidRPr="00175CEB">
              <w:rPr>
                <w:rFonts w:ascii="Arial" w:hAnsi="Arial" w:cs="Arial"/>
                <w:sz w:val="20"/>
                <w:szCs w:val="20"/>
              </w:rPr>
              <w:t>Oprogramowanie PC do przetwarzania danych,</w:t>
            </w:r>
          </w:p>
          <w:p w14:paraId="523A81ED" w14:textId="77777777" w:rsidR="00B40FB9" w:rsidRPr="00175CEB" w:rsidRDefault="00B40FB9" w:rsidP="00B40FB9">
            <w:pPr>
              <w:rPr>
                <w:rFonts w:ascii="Arial" w:hAnsi="Arial" w:cs="Arial"/>
                <w:sz w:val="20"/>
                <w:szCs w:val="20"/>
              </w:rPr>
            </w:pPr>
            <w:r w:rsidRPr="00175CEB">
              <w:rPr>
                <w:rFonts w:ascii="Arial" w:hAnsi="Arial" w:cs="Arial"/>
                <w:sz w:val="20"/>
                <w:szCs w:val="20"/>
              </w:rPr>
              <w:t>•</w:t>
            </w:r>
            <w:r>
              <w:rPr>
                <w:rFonts w:ascii="Arial" w:hAnsi="Arial" w:cs="Arial"/>
                <w:sz w:val="20"/>
                <w:szCs w:val="20"/>
              </w:rPr>
              <w:t xml:space="preserve"> </w:t>
            </w:r>
            <w:r w:rsidRPr="00175CEB">
              <w:rPr>
                <w:rFonts w:ascii="Arial" w:hAnsi="Arial" w:cs="Arial"/>
                <w:sz w:val="20"/>
                <w:szCs w:val="20"/>
              </w:rPr>
              <w:t>Port USB do ładowania urządzenia i transmisji danych,</w:t>
            </w:r>
          </w:p>
          <w:p w14:paraId="29974F2B" w14:textId="77777777" w:rsidR="00B40FB9" w:rsidRPr="00175CEB" w:rsidRDefault="00B40FB9" w:rsidP="00B40FB9">
            <w:pPr>
              <w:rPr>
                <w:rFonts w:ascii="Arial" w:hAnsi="Arial" w:cs="Arial"/>
                <w:sz w:val="20"/>
                <w:szCs w:val="20"/>
              </w:rPr>
            </w:pPr>
            <w:r w:rsidRPr="00175CEB">
              <w:rPr>
                <w:rFonts w:ascii="Arial" w:hAnsi="Arial" w:cs="Arial"/>
                <w:sz w:val="20"/>
                <w:szCs w:val="20"/>
              </w:rPr>
              <w:t>•</w:t>
            </w:r>
            <w:r>
              <w:rPr>
                <w:rFonts w:ascii="Arial" w:hAnsi="Arial" w:cs="Arial"/>
                <w:sz w:val="20"/>
                <w:szCs w:val="20"/>
              </w:rPr>
              <w:t xml:space="preserve"> </w:t>
            </w:r>
            <w:r w:rsidRPr="00175CEB">
              <w:rPr>
                <w:rFonts w:ascii="Arial" w:hAnsi="Arial" w:cs="Arial"/>
                <w:sz w:val="20"/>
                <w:szCs w:val="20"/>
              </w:rPr>
              <w:t>Funkcja zrzutów ekranu,</w:t>
            </w:r>
          </w:p>
          <w:p w14:paraId="4500384A" w14:textId="77777777" w:rsidR="00B40FB9" w:rsidRDefault="00B40FB9" w:rsidP="00B40FB9">
            <w:pPr>
              <w:rPr>
                <w:rFonts w:ascii="Arial" w:hAnsi="Arial" w:cs="Arial"/>
                <w:sz w:val="20"/>
                <w:szCs w:val="20"/>
              </w:rPr>
            </w:pPr>
            <w:r w:rsidRPr="00175CEB">
              <w:rPr>
                <w:rFonts w:ascii="Arial" w:hAnsi="Arial" w:cs="Arial"/>
                <w:sz w:val="20"/>
                <w:szCs w:val="20"/>
              </w:rPr>
              <w:t>•</w:t>
            </w:r>
            <w:r>
              <w:rPr>
                <w:rFonts w:ascii="Arial" w:hAnsi="Arial" w:cs="Arial"/>
                <w:sz w:val="20"/>
                <w:szCs w:val="20"/>
              </w:rPr>
              <w:t xml:space="preserve"> </w:t>
            </w:r>
            <w:r w:rsidRPr="00175CEB">
              <w:rPr>
                <w:rFonts w:ascii="Arial" w:hAnsi="Arial" w:cs="Arial"/>
                <w:sz w:val="20"/>
                <w:szCs w:val="20"/>
              </w:rPr>
              <w:t>Do 8 godzin czasu pracy i 20 godzin w trybie czuwania</w:t>
            </w:r>
          </w:p>
          <w:p w14:paraId="310B8AAA" w14:textId="582EA6B6" w:rsidR="00B40FB9" w:rsidRPr="00FC7A6C" w:rsidRDefault="00B40FB9" w:rsidP="00B40FB9">
            <w:pPr>
              <w:rPr>
                <w:rFonts w:ascii="Arial" w:hAnsi="Arial" w:cs="Arial"/>
                <w:bCs/>
                <w:color w:val="000000"/>
                <w:sz w:val="20"/>
                <w:szCs w:val="20"/>
              </w:rPr>
            </w:pPr>
            <w:r w:rsidRPr="009F7B64">
              <w:rPr>
                <w:rFonts w:ascii="Arial" w:hAnsi="Arial" w:cs="Arial"/>
                <w:sz w:val="20"/>
                <w:szCs w:val="20"/>
              </w:rPr>
              <w:t>Produkt sugerowany OTDR MTP50-L33A lub równoważny o parametrach technicznych spełniających powyższe wymagania.</w:t>
            </w:r>
            <w:r w:rsidR="00F343E5">
              <w:rPr>
                <w:rFonts w:ascii="Arial" w:hAnsi="Arial" w:cs="Arial"/>
                <w:sz w:val="20"/>
                <w:szCs w:val="20"/>
              </w:rPr>
              <w:t xml:space="preserve">  </w:t>
            </w:r>
          </w:p>
        </w:tc>
        <w:tc>
          <w:tcPr>
            <w:tcW w:w="460" w:type="dxa"/>
            <w:tcBorders>
              <w:top w:val="single" w:sz="4" w:space="0" w:color="auto"/>
              <w:left w:val="single" w:sz="4" w:space="0" w:color="auto"/>
              <w:bottom w:val="single" w:sz="4" w:space="0" w:color="auto"/>
              <w:right w:val="single" w:sz="4" w:space="0" w:color="auto"/>
            </w:tcBorders>
            <w:vAlign w:val="center"/>
          </w:tcPr>
          <w:p w14:paraId="22D35FDF" w14:textId="2129D842" w:rsidR="00B40FB9" w:rsidRDefault="00B40FB9"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2211A5C3" w14:textId="3C352C8B" w:rsidR="00B40FB9" w:rsidRDefault="00B40FB9" w:rsidP="00B25CA6">
            <w:pPr>
              <w:jc w:val="center"/>
              <w:rPr>
                <w:rFonts w:ascii="Arial" w:hAnsi="Arial" w:cs="Arial"/>
                <w:iCs/>
                <w:color w:val="000000"/>
                <w:sz w:val="20"/>
                <w:szCs w:val="20"/>
              </w:rPr>
            </w:pPr>
            <w:r>
              <w:rPr>
                <w:rFonts w:ascii="Arial" w:hAnsi="Arial" w:cs="Arial"/>
                <w:iCs/>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1A10E2B7" w14:textId="77777777" w:rsidR="00B40FB9" w:rsidRPr="0054084A" w:rsidRDefault="00B40FB9" w:rsidP="00B25CA6">
            <w:pPr>
              <w:jc w:val="center"/>
              <w:rPr>
                <w:rFonts w:ascii="Arial" w:hAnsi="Arial" w:cs="Arial"/>
                <w:i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tcPr>
          <w:p w14:paraId="14D634CA"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78B3E699"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28A264C8" w14:textId="77777777" w:rsidR="00B40FB9" w:rsidRPr="0054084A" w:rsidRDefault="00B40FB9" w:rsidP="00B25CA6">
            <w:pPr>
              <w:jc w:val="center"/>
              <w:rPr>
                <w:rFonts w:ascii="Arial" w:hAnsi="Arial" w:cs="Arial"/>
                <w:iCs/>
                <w:color w:val="000000"/>
                <w:sz w:val="20"/>
                <w:szCs w:val="20"/>
              </w:rPr>
            </w:pPr>
          </w:p>
        </w:tc>
      </w:tr>
      <w:tr w:rsidR="00B40FB9" w:rsidRPr="0054084A" w14:paraId="28BF445F" w14:textId="77777777" w:rsidTr="00564F9A">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5FD7FA2A" w14:textId="08FFF60C" w:rsidR="00B40FB9" w:rsidRDefault="00B40FB9" w:rsidP="00B25CA6">
            <w:pPr>
              <w:jc w:val="center"/>
              <w:rPr>
                <w:rFonts w:ascii="Arial" w:hAnsi="Arial" w:cs="Arial"/>
                <w:iCs/>
                <w:color w:val="000000"/>
                <w:sz w:val="20"/>
                <w:szCs w:val="20"/>
              </w:rPr>
            </w:pPr>
            <w:r>
              <w:rPr>
                <w:rFonts w:ascii="Arial" w:hAnsi="Arial" w:cs="Arial"/>
                <w:iCs/>
                <w:color w:val="000000"/>
                <w:sz w:val="20"/>
                <w:szCs w:val="20"/>
              </w:rPr>
              <w:t>15.</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2867E9A4" w14:textId="493169DC" w:rsidR="005B5728" w:rsidRDefault="005B5728" w:rsidP="005B5728">
            <w:pPr>
              <w:rPr>
                <w:rFonts w:ascii="Arial" w:hAnsi="Arial" w:cs="Arial"/>
                <w:sz w:val="20"/>
                <w:szCs w:val="20"/>
              </w:rPr>
            </w:pPr>
            <w:r w:rsidRPr="008D5B04">
              <w:rPr>
                <w:rFonts w:ascii="Arial" w:hAnsi="Arial" w:cs="Arial"/>
                <w:sz w:val="20"/>
                <w:szCs w:val="20"/>
              </w:rPr>
              <w:t xml:space="preserve">Miernik Rezystancji Izolacji.   </w:t>
            </w:r>
            <w:r w:rsidRPr="008D5B04">
              <w:rPr>
                <w:rFonts w:ascii="Arial" w:hAnsi="Arial" w:cs="Arial"/>
                <w:sz w:val="20"/>
                <w:szCs w:val="20"/>
              </w:rPr>
              <w:br/>
              <w:t xml:space="preserve">Tester izolacji, przeznaczony do wykonywania </w:t>
            </w:r>
            <w:r>
              <w:rPr>
                <w:rFonts w:ascii="Arial" w:hAnsi="Arial" w:cs="Arial"/>
                <w:sz w:val="20"/>
                <w:szCs w:val="20"/>
              </w:rPr>
              <w:t xml:space="preserve">pomiarów takich parametrów jak: ciągłość, częstotliwość napięcia przemiennego AC, napięcia stałego DC, parametrów diody, pojemności, prądu przemiennego i AC, prądu stałego DC i rezystancji. </w:t>
            </w:r>
          </w:p>
          <w:p w14:paraId="357B1052" w14:textId="77777777" w:rsidR="005B5728" w:rsidRDefault="005B5728" w:rsidP="005B5728">
            <w:pPr>
              <w:rPr>
                <w:rFonts w:ascii="Arial" w:hAnsi="Arial" w:cs="Arial"/>
                <w:sz w:val="20"/>
                <w:szCs w:val="20"/>
              </w:rPr>
            </w:pPr>
            <w:r>
              <w:rPr>
                <w:rFonts w:ascii="Arial" w:hAnsi="Arial" w:cs="Arial"/>
                <w:sz w:val="20"/>
                <w:szCs w:val="20"/>
              </w:rPr>
              <w:t>Dane techniczne:</w:t>
            </w:r>
            <w:r w:rsidRPr="008D5B04">
              <w:rPr>
                <w:rFonts w:ascii="Arial" w:hAnsi="Arial" w:cs="Arial"/>
                <w:sz w:val="20"/>
                <w:szCs w:val="20"/>
              </w:rPr>
              <w:br/>
              <w:t xml:space="preserve">1. Pomiar </w:t>
            </w:r>
            <w:r>
              <w:rPr>
                <w:rFonts w:ascii="Arial" w:hAnsi="Arial" w:cs="Arial"/>
                <w:sz w:val="20"/>
                <w:szCs w:val="20"/>
              </w:rPr>
              <w:t>napięcia DC: 1000V,</w:t>
            </w:r>
          </w:p>
          <w:p w14:paraId="4D2DE82A" w14:textId="77777777" w:rsidR="005B5728" w:rsidRDefault="005B5728" w:rsidP="005B5728">
            <w:pPr>
              <w:rPr>
                <w:rFonts w:ascii="Arial" w:hAnsi="Arial" w:cs="Arial"/>
                <w:sz w:val="20"/>
                <w:szCs w:val="20"/>
              </w:rPr>
            </w:pPr>
            <w:r>
              <w:rPr>
                <w:rFonts w:ascii="Arial" w:hAnsi="Arial" w:cs="Arial"/>
                <w:sz w:val="20"/>
                <w:szCs w:val="20"/>
              </w:rPr>
              <w:t>2 Pomiar napięcia AC: 750V,</w:t>
            </w:r>
          </w:p>
          <w:p w14:paraId="75306CF2" w14:textId="77777777" w:rsidR="005B5728" w:rsidRDefault="005B5728" w:rsidP="005B5728">
            <w:pPr>
              <w:rPr>
                <w:rFonts w:ascii="Arial" w:hAnsi="Arial" w:cs="Arial"/>
                <w:sz w:val="20"/>
                <w:szCs w:val="20"/>
              </w:rPr>
            </w:pPr>
            <w:r>
              <w:rPr>
                <w:rFonts w:ascii="Arial" w:hAnsi="Arial" w:cs="Arial"/>
                <w:sz w:val="20"/>
                <w:szCs w:val="20"/>
              </w:rPr>
              <w:t xml:space="preserve">Zakres pomiarów: </w:t>
            </w:r>
          </w:p>
          <w:p w14:paraId="5DD06A03" w14:textId="77777777" w:rsidR="005B5728" w:rsidRDefault="005B5728" w:rsidP="005B5728">
            <w:pPr>
              <w:rPr>
                <w:rFonts w:ascii="Arial" w:hAnsi="Arial" w:cs="Arial"/>
                <w:sz w:val="20"/>
                <w:szCs w:val="20"/>
              </w:rPr>
            </w:pPr>
            <w:r>
              <w:rPr>
                <w:rFonts w:ascii="Arial" w:hAnsi="Arial" w:cs="Arial"/>
                <w:sz w:val="20"/>
                <w:szCs w:val="20"/>
              </w:rPr>
              <w:t>- 100V: 0-1G</w:t>
            </w:r>
            <w:r w:rsidRPr="001B6E25">
              <w:rPr>
                <w:rFonts w:ascii="Arial" w:hAnsi="Arial" w:cs="Arial"/>
                <w:sz w:val="20"/>
                <w:szCs w:val="20"/>
              </w:rPr>
              <w:t>Ω.</w:t>
            </w:r>
          </w:p>
          <w:p w14:paraId="1F7FD6B9" w14:textId="77777777" w:rsidR="005B5728" w:rsidRDefault="005B5728" w:rsidP="005B5728">
            <w:pPr>
              <w:rPr>
                <w:rFonts w:ascii="Arial" w:hAnsi="Arial" w:cs="Arial"/>
                <w:sz w:val="20"/>
                <w:szCs w:val="20"/>
              </w:rPr>
            </w:pPr>
            <w:r>
              <w:rPr>
                <w:rFonts w:ascii="Arial" w:hAnsi="Arial" w:cs="Arial"/>
                <w:sz w:val="20"/>
                <w:szCs w:val="20"/>
              </w:rPr>
              <w:lastRenderedPageBreak/>
              <w:t>- 250V: 0-2G</w:t>
            </w:r>
            <w:r w:rsidRPr="001B6E25">
              <w:rPr>
                <w:rFonts w:ascii="Arial" w:hAnsi="Arial" w:cs="Arial"/>
                <w:sz w:val="20"/>
                <w:szCs w:val="20"/>
              </w:rPr>
              <w:t>Ω.</w:t>
            </w:r>
          </w:p>
          <w:p w14:paraId="065D44B0" w14:textId="77777777" w:rsidR="005B5728" w:rsidRDefault="005B5728" w:rsidP="005B5728">
            <w:pPr>
              <w:rPr>
                <w:rFonts w:ascii="Arial" w:hAnsi="Arial" w:cs="Arial"/>
                <w:sz w:val="20"/>
                <w:szCs w:val="20"/>
              </w:rPr>
            </w:pPr>
            <w:r>
              <w:rPr>
                <w:rFonts w:ascii="Arial" w:hAnsi="Arial" w:cs="Arial"/>
                <w:sz w:val="20"/>
                <w:szCs w:val="20"/>
              </w:rPr>
              <w:t>- 500V: 0-20 G</w:t>
            </w:r>
            <w:r w:rsidRPr="001B6E25">
              <w:rPr>
                <w:rFonts w:ascii="Arial" w:hAnsi="Arial" w:cs="Arial"/>
                <w:sz w:val="20"/>
                <w:szCs w:val="20"/>
              </w:rPr>
              <w:t>Ω.</w:t>
            </w:r>
          </w:p>
          <w:p w14:paraId="4320C05F" w14:textId="77777777" w:rsidR="005B5728" w:rsidRDefault="005B5728" w:rsidP="005B5728">
            <w:pPr>
              <w:rPr>
                <w:rFonts w:ascii="Arial" w:hAnsi="Arial" w:cs="Arial"/>
                <w:sz w:val="20"/>
                <w:szCs w:val="20"/>
              </w:rPr>
            </w:pPr>
            <w:r>
              <w:rPr>
                <w:rFonts w:ascii="Arial" w:hAnsi="Arial" w:cs="Arial"/>
                <w:sz w:val="20"/>
                <w:szCs w:val="20"/>
              </w:rPr>
              <w:t>- 1000V: 0-100 G</w:t>
            </w:r>
            <w:r w:rsidRPr="001B6E25">
              <w:rPr>
                <w:rFonts w:ascii="Arial" w:hAnsi="Arial" w:cs="Arial"/>
                <w:sz w:val="20"/>
                <w:szCs w:val="20"/>
              </w:rPr>
              <w:t>Ω.</w:t>
            </w:r>
          </w:p>
          <w:p w14:paraId="5A80CB56" w14:textId="77777777" w:rsidR="005B5728" w:rsidRDefault="005B5728" w:rsidP="005B5728">
            <w:pPr>
              <w:rPr>
                <w:rFonts w:ascii="Arial" w:hAnsi="Arial" w:cs="Arial"/>
                <w:sz w:val="20"/>
                <w:szCs w:val="20"/>
              </w:rPr>
            </w:pPr>
            <w:r>
              <w:rPr>
                <w:rFonts w:ascii="Arial" w:hAnsi="Arial" w:cs="Arial"/>
                <w:sz w:val="20"/>
                <w:szCs w:val="20"/>
              </w:rPr>
              <w:t>- 2500V: 0-200G</w:t>
            </w:r>
            <w:r w:rsidRPr="001B6E25">
              <w:rPr>
                <w:rFonts w:ascii="Arial" w:hAnsi="Arial" w:cs="Arial"/>
                <w:sz w:val="20"/>
                <w:szCs w:val="20"/>
              </w:rPr>
              <w:t>Ω.</w:t>
            </w:r>
          </w:p>
          <w:p w14:paraId="1A057F61" w14:textId="77777777" w:rsidR="005B5728" w:rsidRDefault="005B5728" w:rsidP="005B5728">
            <w:pPr>
              <w:rPr>
                <w:rFonts w:ascii="Arial" w:hAnsi="Arial" w:cs="Arial"/>
                <w:sz w:val="20"/>
                <w:szCs w:val="20"/>
              </w:rPr>
            </w:pPr>
            <w:r>
              <w:rPr>
                <w:rFonts w:ascii="Arial" w:hAnsi="Arial" w:cs="Arial"/>
                <w:sz w:val="20"/>
                <w:szCs w:val="20"/>
              </w:rPr>
              <w:t>3. Zakres pomiaru testu izolacji: 3.00M</w:t>
            </w:r>
            <w:r w:rsidRPr="001B6E25">
              <w:rPr>
                <w:rFonts w:ascii="Arial" w:hAnsi="Arial" w:cs="Arial"/>
                <w:sz w:val="20"/>
                <w:szCs w:val="20"/>
              </w:rPr>
              <w:t>Ω.</w:t>
            </w:r>
            <w:r>
              <w:rPr>
                <w:rFonts w:ascii="Arial" w:hAnsi="Arial" w:cs="Arial"/>
                <w:sz w:val="20"/>
                <w:szCs w:val="20"/>
              </w:rPr>
              <w:t>- 200.O</w:t>
            </w:r>
            <w:r w:rsidRPr="001B6E25">
              <w:rPr>
                <w:rFonts w:ascii="Arial" w:hAnsi="Arial" w:cs="Arial"/>
                <w:sz w:val="20"/>
                <w:szCs w:val="20"/>
              </w:rPr>
              <w:t xml:space="preserve"> Ω.</w:t>
            </w:r>
          </w:p>
          <w:p w14:paraId="5FF47D9C" w14:textId="77777777" w:rsidR="005B5728" w:rsidRDefault="005B5728" w:rsidP="005B5728">
            <w:pPr>
              <w:rPr>
                <w:rFonts w:ascii="Arial" w:hAnsi="Arial" w:cs="Arial"/>
                <w:sz w:val="20"/>
                <w:szCs w:val="20"/>
              </w:rPr>
            </w:pPr>
            <w:r>
              <w:rPr>
                <w:rFonts w:ascii="Arial" w:hAnsi="Arial" w:cs="Arial"/>
                <w:sz w:val="20"/>
                <w:szCs w:val="20"/>
              </w:rPr>
              <w:t>W zestawie:</w:t>
            </w:r>
          </w:p>
          <w:p w14:paraId="4183AD8D" w14:textId="77777777" w:rsidR="005B5728" w:rsidRDefault="005B5728" w:rsidP="005B5728">
            <w:pPr>
              <w:rPr>
                <w:rFonts w:ascii="Arial" w:hAnsi="Arial" w:cs="Arial"/>
                <w:sz w:val="20"/>
                <w:szCs w:val="20"/>
              </w:rPr>
            </w:pPr>
            <w:r>
              <w:rPr>
                <w:rFonts w:ascii="Arial" w:hAnsi="Arial" w:cs="Arial"/>
                <w:sz w:val="20"/>
                <w:szCs w:val="20"/>
              </w:rPr>
              <w:t>- Etui ochronne,</w:t>
            </w:r>
          </w:p>
          <w:p w14:paraId="73A5D8EE" w14:textId="77777777" w:rsidR="005B5728" w:rsidRDefault="005B5728" w:rsidP="005B5728">
            <w:pPr>
              <w:rPr>
                <w:rFonts w:ascii="Arial" w:hAnsi="Arial" w:cs="Arial"/>
                <w:sz w:val="20"/>
                <w:szCs w:val="20"/>
              </w:rPr>
            </w:pPr>
            <w:r>
              <w:rPr>
                <w:rFonts w:ascii="Arial" w:hAnsi="Arial" w:cs="Arial"/>
                <w:sz w:val="20"/>
                <w:szCs w:val="20"/>
              </w:rPr>
              <w:t>- Instrukcja obsługi w j. angielskim i polskim,</w:t>
            </w:r>
          </w:p>
          <w:p w14:paraId="3C801314" w14:textId="77777777" w:rsidR="005B5728" w:rsidRDefault="005B5728" w:rsidP="005B5728">
            <w:pPr>
              <w:rPr>
                <w:rFonts w:ascii="Arial" w:hAnsi="Arial" w:cs="Arial"/>
                <w:sz w:val="20"/>
                <w:szCs w:val="20"/>
              </w:rPr>
            </w:pPr>
            <w:r>
              <w:rPr>
                <w:rFonts w:ascii="Arial" w:hAnsi="Arial" w:cs="Arial"/>
                <w:sz w:val="20"/>
                <w:szCs w:val="20"/>
              </w:rPr>
              <w:t xml:space="preserve">- 2 x przewód testowy, </w:t>
            </w:r>
          </w:p>
          <w:p w14:paraId="1868C068" w14:textId="77777777" w:rsidR="005B5728" w:rsidRDefault="005B5728" w:rsidP="005B5728">
            <w:pPr>
              <w:rPr>
                <w:rFonts w:ascii="Arial" w:hAnsi="Arial" w:cs="Arial"/>
                <w:sz w:val="20"/>
                <w:szCs w:val="20"/>
              </w:rPr>
            </w:pPr>
            <w:r>
              <w:rPr>
                <w:rFonts w:ascii="Arial" w:hAnsi="Arial" w:cs="Arial"/>
                <w:sz w:val="20"/>
                <w:szCs w:val="20"/>
              </w:rPr>
              <w:t xml:space="preserve">- 2 x zacisk krokodylkowy, </w:t>
            </w:r>
          </w:p>
          <w:p w14:paraId="05AA1CF8" w14:textId="77777777" w:rsidR="005B5728" w:rsidRDefault="005B5728" w:rsidP="005B5728">
            <w:pPr>
              <w:rPr>
                <w:rFonts w:ascii="Arial" w:hAnsi="Arial" w:cs="Arial"/>
                <w:sz w:val="20"/>
                <w:szCs w:val="20"/>
              </w:rPr>
            </w:pPr>
            <w:r>
              <w:rPr>
                <w:rFonts w:ascii="Arial" w:hAnsi="Arial" w:cs="Arial"/>
                <w:sz w:val="20"/>
                <w:szCs w:val="20"/>
              </w:rPr>
              <w:t>- 8 x bateria AA.</w:t>
            </w:r>
          </w:p>
          <w:p w14:paraId="7BA5099A" w14:textId="505432E5" w:rsidR="00B40FB9" w:rsidRPr="00FC7A6C" w:rsidRDefault="005B5728" w:rsidP="005B5728">
            <w:pPr>
              <w:tabs>
                <w:tab w:val="left" w:pos="1920"/>
              </w:tabs>
              <w:rPr>
                <w:rFonts w:ascii="Arial" w:hAnsi="Arial" w:cs="Arial"/>
                <w:bCs/>
                <w:color w:val="000000"/>
                <w:sz w:val="20"/>
                <w:szCs w:val="20"/>
              </w:rPr>
            </w:pPr>
            <w:r w:rsidRPr="008D5B04">
              <w:rPr>
                <w:rFonts w:ascii="Arial" w:hAnsi="Arial" w:cs="Arial"/>
                <w:sz w:val="20"/>
                <w:szCs w:val="20"/>
              </w:rPr>
              <w:t>Produkt sugerowany HABOTEST HT5205 lub równoważny o parametrach technicznych spełniających powyższe wymagania.</w:t>
            </w:r>
            <w:r w:rsidRPr="008D5B04">
              <w:rPr>
                <w:rFonts w:ascii="Arial" w:hAnsi="Arial" w:cs="Arial"/>
                <w:sz w:val="20"/>
                <w:szCs w:val="20"/>
              </w:rPr>
              <w:br/>
            </w:r>
            <w:r w:rsidRPr="008D5B04">
              <w:rPr>
                <w:rFonts w:ascii="Arial" w:hAnsi="Arial" w:cs="Arial"/>
                <w:b/>
                <w:bCs/>
                <w:sz w:val="20"/>
                <w:szCs w:val="20"/>
              </w:rPr>
              <w:t>Zamawiający wymaga dostarczenia wraz z przyrządem DZIENNIKA EKSPLOATACJI PRZYRZĄDU POMIAROWEGO.</w:t>
            </w:r>
            <w:r>
              <w:rPr>
                <w:rFonts w:ascii="Arial" w:hAnsi="Arial" w:cs="Arial"/>
                <w:bCs/>
                <w:color w:val="000000"/>
                <w:sz w:val="20"/>
                <w:szCs w:val="20"/>
              </w:rPr>
              <w:tab/>
            </w:r>
          </w:p>
        </w:tc>
        <w:tc>
          <w:tcPr>
            <w:tcW w:w="460" w:type="dxa"/>
            <w:tcBorders>
              <w:top w:val="single" w:sz="4" w:space="0" w:color="auto"/>
              <w:left w:val="single" w:sz="4" w:space="0" w:color="auto"/>
              <w:bottom w:val="single" w:sz="4" w:space="0" w:color="auto"/>
              <w:right w:val="single" w:sz="4" w:space="0" w:color="auto"/>
            </w:tcBorders>
            <w:vAlign w:val="center"/>
          </w:tcPr>
          <w:p w14:paraId="056E4BD0" w14:textId="349AA15D" w:rsidR="00B40FB9" w:rsidRDefault="00B40FB9" w:rsidP="00B25CA6">
            <w:pPr>
              <w:jc w:val="center"/>
              <w:rPr>
                <w:rFonts w:ascii="Arial" w:hAnsi="Arial" w:cs="Arial"/>
                <w:iCs/>
                <w:color w:val="000000"/>
                <w:sz w:val="20"/>
                <w:szCs w:val="20"/>
              </w:rPr>
            </w:pPr>
            <w:r>
              <w:rPr>
                <w:rFonts w:ascii="Arial" w:hAnsi="Arial" w:cs="Arial"/>
                <w:iCs/>
                <w:color w:val="000000"/>
                <w:sz w:val="20"/>
                <w:szCs w:val="20"/>
              </w:rPr>
              <w:lastRenderedPageBreak/>
              <w:t>szt</w:t>
            </w:r>
            <w:r w:rsidRPr="0054084A">
              <w:rPr>
                <w:rFonts w:ascii="Arial" w:hAnsi="Arial" w:cs="Arial"/>
                <w:iCs/>
                <w:color w:val="000000"/>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735F2F92" w14:textId="0780E7ED" w:rsidR="00B40FB9" w:rsidRDefault="00B40FB9" w:rsidP="00B25CA6">
            <w:pPr>
              <w:jc w:val="center"/>
              <w:rPr>
                <w:rFonts w:ascii="Arial" w:hAnsi="Arial" w:cs="Arial"/>
                <w:iCs/>
                <w:color w:val="000000"/>
                <w:sz w:val="20"/>
                <w:szCs w:val="20"/>
              </w:rPr>
            </w:pPr>
            <w:r>
              <w:rPr>
                <w:rFonts w:ascii="Arial" w:hAnsi="Arial" w:cs="Arial"/>
                <w:iCs/>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25B0D90B" w14:textId="77777777" w:rsidR="00B40FB9" w:rsidRPr="0054084A" w:rsidRDefault="00B40FB9" w:rsidP="00B25CA6">
            <w:pPr>
              <w:jc w:val="center"/>
              <w:rPr>
                <w:rFonts w:ascii="Arial" w:hAnsi="Arial" w:cs="Arial"/>
                <w:i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tcPr>
          <w:p w14:paraId="0C834F25"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247FF13F"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5B56B735" w14:textId="77777777" w:rsidR="00B40FB9" w:rsidRPr="0054084A" w:rsidRDefault="00B40FB9" w:rsidP="00B25CA6">
            <w:pPr>
              <w:jc w:val="center"/>
              <w:rPr>
                <w:rFonts w:ascii="Arial" w:hAnsi="Arial" w:cs="Arial"/>
                <w:iCs/>
                <w:color w:val="000000"/>
                <w:sz w:val="20"/>
                <w:szCs w:val="20"/>
              </w:rPr>
            </w:pPr>
          </w:p>
        </w:tc>
      </w:tr>
      <w:tr w:rsidR="00B40FB9" w:rsidRPr="0054084A" w14:paraId="4A0053F7" w14:textId="77777777" w:rsidTr="00564F9A">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01C52228" w14:textId="260674D7" w:rsidR="00B40FB9" w:rsidRDefault="00B40FB9" w:rsidP="00B25CA6">
            <w:pPr>
              <w:jc w:val="center"/>
              <w:rPr>
                <w:rFonts w:ascii="Arial" w:hAnsi="Arial" w:cs="Arial"/>
                <w:iCs/>
                <w:color w:val="000000"/>
                <w:sz w:val="20"/>
                <w:szCs w:val="20"/>
              </w:rPr>
            </w:pPr>
            <w:r>
              <w:rPr>
                <w:rFonts w:ascii="Arial" w:hAnsi="Arial" w:cs="Arial"/>
                <w:iCs/>
                <w:color w:val="000000"/>
                <w:sz w:val="20"/>
                <w:szCs w:val="20"/>
              </w:rPr>
              <w:t>16.</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11B10705" w14:textId="77777777" w:rsidR="005B5728" w:rsidRDefault="005B5728" w:rsidP="005B5728">
            <w:pPr>
              <w:rPr>
                <w:rFonts w:ascii="Arial" w:hAnsi="Arial" w:cs="Arial"/>
                <w:sz w:val="20"/>
                <w:szCs w:val="20"/>
              </w:rPr>
            </w:pPr>
            <w:r w:rsidRPr="00C81521">
              <w:rPr>
                <w:rFonts w:ascii="Arial" w:hAnsi="Arial" w:cs="Arial"/>
                <w:sz w:val="20"/>
                <w:szCs w:val="20"/>
              </w:rPr>
              <w:t xml:space="preserve">Laserowy tester światłowodów. </w:t>
            </w:r>
          </w:p>
          <w:p w14:paraId="4F670868" w14:textId="77777777" w:rsidR="005B5728" w:rsidRDefault="005B5728" w:rsidP="005B5728">
            <w:pPr>
              <w:rPr>
                <w:rFonts w:ascii="Arial" w:hAnsi="Arial" w:cs="Arial"/>
                <w:sz w:val="20"/>
                <w:szCs w:val="20"/>
              </w:rPr>
            </w:pPr>
            <w:r>
              <w:rPr>
                <w:rFonts w:ascii="Arial" w:hAnsi="Arial" w:cs="Arial"/>
                <w:sz w:val="20"/>
                <w:szCs w:val="20"/>
              </w:rPr>
              <w:t>Dane techniczne:</w:t>
            </w:r>
            <w:r w:rsidRPr="00C81521">
              <w:rPr>
                <w:rFonts w:ascii="Arial" w:hAnsi="Arial" w:cs="Arial"/>
                <w:sz w:val="20"/>
                <w:szCs w:val="20"/>
              </w:rPr>
              <w:br/>
              <w:t xml:space="preserve">Długość fali optycznej: 650 </w:t>
            </w:r>
            <w:proofErr w:type="spellStart"/>
            <w:r w:rsidRPr="00C81521">
              <w:rPr>
                <w:rFonts w:ascii="Arial" w:hAnsi="Arial" w:cs="Arial"/>
                <w:sz w:val="20"/>
                <w:szCs w:val="20"/>
              </w:rPr>
              <w:t>nm</w:t>
            </w:r>
            <w:proofErr w:type="spellEnd"/>
            <w:r w:rsidRPr="00C81521">
              <w:rPr>
                <w:rFonts w:ascii="Arial" w:hAnsi="Arial" w:cs="Arial"/>
                <w:sz w:val="20"/>
                <w:szCs w:val="20"/>
              </w:rPr>
              <w:br/>
              <w:t xml:space="preserve">Moc na wyjściu optycznym: &gt; 10 </w:t>
            </w:r>
            <w:proofErr w:type="spellStart"/>
            <w:r w:rsidRPr="00C81521">
              <w:rPr>
                <w:rFonts w:ascii="Arial" w:hAnsi="Arial" w:cs="Arial"/>
                <w:sz w:val="20"/>
                <w:szCs w:val="20"/>
              </w:rPr>
              <w:t>mW</w:t>
            </w:r>
            <w:proofErr w:type="spellEnd"/>
            <w:r w:rsidRPr="00C81521">
              <w:rPr>
                <w:rFonts w:ascii="Arial" w:hAnsi="Arial" w:cs="Arial"/>
                <w:sz w:val="20"/>
                <w:szCs w:val="20"/>
              </w:rPr>
              <w:br/>
              <w:t>Zasięg działania: 8 - 10 km</w:t>
            </w:r>
            <w:r>
              <w:rPr>
                <w:rFonts w:ascii="Arial" w:hAnsi="Arial" w:cs="Arial"/>
                <w:sz w:val="20"/>
                <w:szCs w:val="20"/>
              </w:rPr>
              <w:t>,</w:t>
            </w:r>
            <w:r w:rsidRPr="00C81521">
              <w:rPr>
                <w:rFonts w:ascii="Arial" w:hAnsi="Arial" w:cs="Arial"/>
                <w:sz w:val="20"/>
                <w:szCs w:val="20"/>
              </w:rPr>
              <w:br/>
              <w:t>Typ złącza: Uniwersalne</w:t>
            </w:r>
            <w:r>
              <w:rPr>
                <w:rFonts w:ascii="Arial" w:hAnsi="Arial" w:cs="Arial"/>
                <w:sz w:val="20"/>
                <w:szCs w:val="20"/>
              </w:rPr>
              <w:t>,</w:t>
            </w:r>
            <w:r w:rsidRPr="00C81521">
              <w:rPr>
                <w:rFonts w:ascii="Arial" w:hAnsi="Arial" w:cs="Arial"/>
                <w:sz w:val="20"/>
                <w:szCs w:val="20"/>
              </w:rPr>
              <w:br/>
              <w:t>Zastosowanie: Wizualna lokalizacja uszkodzeń światłowodu</w:t>
            </w:r>
            <w:r>
              <w:rPr>
                <w:rFonts w:ascii="Arial" w:hAnsi="Arial" w:cs="Arial"/>
                <w:sz w:val="20"/>
                <w:szCs w:val="20"/>
              </w:rPr>
              <w:t>,</w:t>
            </w:r>
            <w:r w:rsidRPr="00C81521">
              <w:rPr>
                <w:rFonts w:ascii="Arial" w:hAnsi="Arial" w:cs="Arial"/>
                <w:sz w:val="20"/>
                <w:szCs w:val="20"/>
              </w:rPr>
              <w:br/>
              <w:t>•</w:t>
            </w:r>
            <w:r>
              <w:rPr>
                <w:rFonts w:ascii="Arial" w:hAnsi="Arial" w:cs="Arial"/>
                <w:sz w:val="20"/>
                <w:szCs w:val="20"/>
              </w:rPr>
              <w:t xml:space="preserve"> </w:t>
            </w:r>
            <w:r w:rsidRPr="00C81521">
              <w:rPr>
                <w:rFonts w:ascii="Arial" w:hAnsi="Arial" w:cs="Arial"/>
                <w:sz w:val="20"/>
                <w:szCs w:val="20"/>
              </w:rPr>
              <w:t xml:space="preserve">Tryb pracy: CW </w:t>
            </w:r>
            <w:r>
              <w:rPr>
                <w:rFonts w:ascii="Arial" w:hAnsi="Arial" w:cs="Arial"/>
                <w:sz w:val="20"/>
                <w:szCs w:val="20"/>
              </w:rPr>
              <w:t>–</w:t>
            </w:r>
            <w:r w:rsidRPr="00C81521">
              <w:rPr>
                <w:rFonts w:ascii="Arial" w:hAnsi="Arial" w:cs="Arial"/>
                <w:sz w:val="20"/>
                <w:szCs w:val="20"/>
              </w:rPr>
              <w:t xml:space="preserve"> ciągły</w:t>
            </w:r>
            <w:r>
              <w:rPr>
                <w:rFonts w:ascii="Arial" w:hAnsi="Arial" w:cs="Arial"/>
                <w:sz w:val="20"/>
                <w:szCs w:val="20"/>
              </w:rPr>
              <w:t>,</w:t>
            </w:r>
            <w:r w:rsidRPr="00C81521">
              <w:rPr>
                <w:rFonts w:ascii="Arial" w:hAnsi="Arial" w:cs="Arial"/>
                <w:sz w:val="20"/>
                <w:szCs w:val="20"/>
              </w:rPr>
              <w:br/>
              <w:t xml:space="preserve">• GLINT - światło pulsujące (częstotliwość pulsacji: 2 </w:t>
            </w:r>
            <w:proofErr w:type="spellStart"/>
            <w:r w:rsidRPr="00C81521">
              <w:rPr>
                <w:rFonts w:ascii="Arial" w:hAnsi="Arial" w:cs="Arial"/>
                <w:sz w:val="20"/>
                <w:szCs w:val="20"/>
              </w:rPr>
              <w:t>Hz</w:t>
            </w:r>
            <w:proofErr w:type="spellEnd"/>
            <w:r w:rsidRPr="00C81521">
              <w:rPr>
                <w:rFonts w:ascii="Arial" w:hAnsi="Arial" w:cs="Arial"/>
                <w:sz w:val="20"/>
                <w:szCs w:val="20"/>
              </w:rPr>
              <w:t>)</w:t>
            </w:r>
            <w:r w:rsidRPr="00C81521">
              <w:rPr>
                <w:rFonts w:ascii="Arial" w:hAnsi="Arial" w:cs="Arial"/>
                <w:sz w:val="20"/>
                <w:szCs w:val="20"/>
              </w:rPr>
              <w:br/>
              <w:t>•  Uniwersalne złącze umożliwia podłączenie wszystkich złączy optycznych standardu 2.5 mm, np. SC/FC/ST</w:t>
            </w:r>
            <w:r>
              <w:rPr>
                <w:rFonts w:ascii="Arial" w:hAnsi="Arial" w:cs="Arial"/>
                <w:sz w:val="20"/>
                <w:szCs w:val="20"/>
              </w:rPr>
              <w:t>,</w:t>
            </w:r>
            <w:r w:rsidRPr="00C81521">
              <w:rPr>
                <w:rFonts w:ascii="Arial" w:hAnsi="Arial" w:cs="Arial"/>
                <w:sz w:val="20"/>
                <w:szCs w:val="20"/>
              </w:rPr>
              <w:br/>
              <w:t>•  Uniwersalne złącze pozwala testować dowolną instalację światłowodową</w:t>
            </w:r>
            <w:r>
              <w:rPr>
                <w:rFonts w:ascii="Arial" w:hAnsi="Arial" w:cs="Arial"/>
                <w:sz w:val="20"/>
                <w:szCs w:val="20"/>
              </w:rPr>
              <w:t>,</w:t>
            </w:r>
            <w:r w:rsidRPr="00C81521">
              <w:rPr>
                <w:rFonts w:ascii="Arial" w:hAnsi="Arial" w:cs="Arial"/>
                <w:sz w:val="20"/>
                <w:szCs w:val="20"/>
              </w:rPr>
              <w:br/>
              <w:t>•  Urządzenie współpracuje zarówno ze światłowodami jednodomowym</w:t>
            </w:r>
            <w:r>
              <w:rPr>
                <w:rFonts w:ascii="Arial" w:hAnsi="Arial" w:cs="Arial"/>
                <w:sz w:val="20"/>
                <w:szCs w:val="20"/>
              </w:rPr>
              <w:t xml:space="preserve"> </w:t>
            </w:r>
            <w:r w:rsidRPr="00C81521">
              <w:rPr>
                <w:rFonts w:ascii="Arial" w:hAnsi="Arial" w:cs="Arial"/>
                <w:sz w:val="20"/>
                <w:szCs w:val="20"/>
              </w:rPr>
              <w:t>i, jak i wielomodowymi</w:t>
            </w:r>
            <w:r>
              <w:rPr>
                <w:rFonts w:ascii="Arial" w:hAnsi="Arial" w:cs="Arial"/>
                <w:sz w:val="20"/>
                <w:szCs w:val="20"/>
              </w:rPr>
              <w:t>,</w:t>
            </w:r>
            <w:r w:rsidRPr="00C81521">
              <w:rPr>
                <w:rFonts w:ascii="Arial" w:hAnsi="Arial" w:cs="Arial"/>
                <w:sz w:val="20"/>
                <w:szCs w:val="20"/>
              </w:rPr>
              <w:br/>
              <w:t>•  Wbudowana osłona chroni</w:t>
            </w:r>
            <w:r>
              <w:rPr>
                <w:rFonts w:ascii="Arial" w:hAnsi="Arial" w:cs="Arial"/>
                <w:sz w:val="20"/>
                <w:szCs w:val="20"/>
              </w:rPr>
              <w:t>ąca</w:t>
            </w:r>
            <w:r w:rsidRPr="00C81521">
              <w:rPr>
                <w:rFonts w:ascii="Arial" w:hAnsi="Arial" w:cs="Arial"/>
                <w:sz w:val="20"/>
                <w:szCs w:val="20"/>
              </w:rPr>
              <w:t xml:space="preserve"> nieużywane gniazdo przed kurzem</w:t>
            </w:r>
            <w:r>
              <w:rPr>
                <w:rFonts w:ascii="Arial" w:hAnsi="Arial" w:cs="Arial"/>
                <w:sz w:val="20"/>
                <w:szCs w:val="20"/>
              </w:rPr>
              <w:t>,</w:t>
            </w:r>
          </w:p>
          <w:p w14:paraId="3EBA6376" w14:textId="77777777" w:rsidR="005B5728" w:rsidRDefault="005B5728" w:rsidP="005B5728">
            <w:pPr>
              <w:rPr>
                <w:rFonts w:ascii="Arial" w:hAnsi="Arial" w:cs="Arial"/>
                <w:sz w:val="20"/>
                <w:szCs w:val="20"/>
              </w:rPr>
            </w:pPr>
            <w:r w:rsidRPr="0070720B">
              <w:rPr>
                <w:rFonts w:ascii="Arial" w:hAnsi="Arial" w:cs="Arial"/>
                <w:sz w:val="20"/>
                <w:szCs w:val="20"/>
              </w:rPr>
              <w:t>•</w:t>
            </w:r>
            <w:r>
              <w:rPr>
                <w:rFonts w:ascii="Arial" w:hAnsi="Arial" w:cs="Arial"/>
                <w:sz w:val="20"/>
                <w:szCs w:val="20"/>
              </w:rPr>
              <w:t xml:space="preserve"> Materiał: Aluminium – malowanie proszkowe, </w:t>
            </w:r>
          </w:p>
          <w:p w14:paraId="0F866C01" w14:textId="77777777" w:rsidR="005B5728" w:rsidRDefault="005B5728" w:rsidP="005B5728">
            <w:pPr>
              <w:rPr>
                <w:rFonts w:ascii="Arial" w:hAnsi="Arial" w:cs="Arial"/>
                <w:sz w:val="20"/>
                <w:szCs w:val="20"/>
              </w:rPr>
            </w:pPr>
            <w:r w:rsidRPr="003F7EB0">
              <w:rPr>
                <w:rFonts w:ascii="Arial" w:hAnsi="Arial" w:cs="Arial"/>
                <w:sz w:val="20"/>
                <w:szCs w:val="20"/>
              </w:rPr>
              <w:t>•</w:t>
            </w:r>
            <w:r>
              <w:rPr>
                <w:rFonts w:ascii="Arial" w:hAnsi="Arial" w:cs="Arial"/>
                <w:sz w:val="20"/>
                <w:szCs w:val="20"/>
              </w:rPr>
              <w:t xml:space="preserve"> Zasilanie: 2x1,5V bateria typ LR6 (AA) w zestawie,</w:t>
            </w:r>
          </w:p>
          <w:p w14:paraId="02BC1274" w14:textId="23311201" w:rsidR="00B40FB9" w:rsidRPr="00FC7A6C" w:rsidRDefault="005B5728" w:rsidP="005B5728">
            <w:pPr>
              <w:rPr>
                <w:rFonts w:ascii="Arial" w:hAnsi="Arial" w:cs="Arial"/>
                <w:bCs/>
                <w:color w:val="000000"/>
                <w:sz w:val="20"/>
                <w:szCs w:val="20"/>
              </w:rPr>
            </w:pPr>
            <w:r w:rsidRPr="003F7EB0">
              <w:rPr>
                <w:rFonts w:ascii="Arial" w:hAnsi="Arial" w:cs="Arial"/>
                <w:sz w:val="20"/>
                <w:szCs w:val="20"/>
              </w:rPr>
              <w:t>•</w:t>
            </w:r>
            <w:r>
              <w:rPr>
                <w:rFonts w:ascii="Arial" w:hAnsi="Arial" w:cs="Arial"/>
                <w:sz w:val="20"/>
                <w:szCs w:val="20"/>
              </w:rPr>
              <w:t xml:space="preserve"> Minimalny czas gwarancji: 2 lata. </w:t>
            </w:r>
            <w:r w:rsidRPr="00C81521">
              <w:rPr>
                <w:rFonts w:ascii="Arial" w:hAnsi="Arial" w:cs="Arial"/>
                <w:sz w:val="20"/>
                <w:szCs w:val="20"/>
              </w:rPr>
              <w:br/>
              <w:t>Produkt sugerowany BML-205-30 30mV lub równoważny o parametrach technicznych spełniających powyższe wymagania.</w:t>
            </w:r>
          </w:p>
        </w:tc>
        <w:tc>
          <w:tcPr>
            <w:tcW w:w="460" w:type="dxa"/>
            <w:tcBorders>
              <w:top w:val="single" w:sz="4" w:space="0" w:color="auto"/>
              <w:left w:val="single" w:sz="4" w:space="0" w:color="auto"/>
              <w:bottom w:val="single" w:sz="4" w:space="0" w:color="auto"/>
              <w:right w:val="single" w:sz="4" w:space="0" w:color="auto"/>
            </w:tcBorders>
            <w:vAlign w:val="center"/>
          </w:tcPr>
          <w:p w14:paraId="041CAF48" w14:textId="69C80D84" w:rsidR="00B40FB9" w:rsidRDefault="00B40FB9"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5B7D1E0A" w14:textId="155A64B9" w:rsidR="00B40FB9" w:rsidRDefault="00B40FB9" w:rsidP="00B25CA6">
            <w:pPr>
              <w:jc w:val="center"/>
              <w:rPr>
                <w:rFonts w:ascii="Arial" w:hAnsi="Arial" w:cs="Arial"/>
                <w:iCs/>
                <w:color w:val="000000"/>
                <w:sz w:val="20"/>
                <w:szCs w:val="20"/>
              </w:rPr>
            </w:pPr>
            <w:r>
              <w:rPr>
                <w:rFonts w:ascii="Arial" w:hAnsi="Arial" w:cs="Arial"/>
                <w:iCs/>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69F64361" w14:textId="77777777" w:rsidR="00B40FB9" w:rsidRPr="0054084A" w:rsidRDefault="00B40FB9" w:rsidP="00B25CA6">
            <w:pPr>
              <w:jc w:val="center"/>
              <w:rPr>
                <w:rFonts w:ascii="Arial" w:hAnsi="Arial" w:cs="Arial"/>
                <w:i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tcPr>
          <w:p w14:paraId="2783D9D9"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08492C1B"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7A2DCC37" w14:textId="77777777" w:rsidR="00B40FB9" w:rsidRPr="0054084A" w:rsidRDefault="00B40FB9" w:rsidP="00B25CA6">
            <w:pPr>
              <w:jc w:val="center"/>
              <w:rPr>
                <w:rFonts w:ascii="Arial" w:hAnsi="Arial" w:cs="Arial"/>
                <w:iCs/>
                <w:color w:val="000000"/>
                <w:sz w:val="20"/>
                <w:szCs w:val="20"/>
              </w:rPr>
            </w:pPr>
          </w:p>
        </w:tc>
      </w:tr>
      <w:tr w:rsidR="00B40FB9" w:rsidRPr="0054084A" w14:paraId="5BF30802" w14:textId="77777777" w:rsidTr="00564F9A">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112AE79E" w14:textId="2BC105A4" w:rsidR="00B40FB9" w:rsidRDefault="00B40FB9" w:rsidP="00B25CA6">
            <w:pPr>
              <w:jc w:val="center"/>
              <w:rPr>
                <w:rFonts w:ascii="Arial" w:hAnsi="Arial" w:cs="Arial"/>
                <w:iCs/>
                <w:color w:val="000000"/>
                <w:sz w:val="20"/>
                <w:szCs w:val="20"/>
              </w:rPr>
            </w:pPr>
            <w:r>
              <w:rPr>
                <w:rFonts w:ascii="Arial" w:hAnsi="Arial" w:cs="Arial"/>
                <w:iCs/>
                <w:color w:val="000000"/>
                <w:sz w:val="20"/>
                <w:szCs w:val="20"/>
              </w:rPr>
              <w:t>17.</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599A7744" w14:textId="77777777" w:rsidR="005B5728" w:rsidRDefault="005B5728" w:rsidP="005B5728">
            <w:pPr>
              <w:rPr>
                <w:rFonts w:ascii="Arial" w:hAnsi="Arial" w:cs="Arial"/>
                <w:sz w:val="20"/>
                <w:szCs w:val="20"/>
              </w:rPr>
            </w:pPr>
            <w:r w:rsidRPr="00C81521">
              <w:rPr>
                <w:rFonts w:ascii="Arial" w:hAnsi="Arial" w:cs="Arial"/>
                <w:sz w:val="20"/>
                <w:szCs w:val="20"/>
              </w:rPr>
              <w:t xml:space="preserve">Laserowy tester światłowodów. </w:t>
            </w:r>
            <w:r w:rsidRPr="00C81521">
              <w:rPr>
                <w:rFonts w:ascii="Arial" w:hAnsi="Arial" w:cs="Arial"/>
                <w:sz w:val="20"/>
                <w:szCs w:val="20"/>
              </w:rPr>
              <w:br/>
              <w:t xml:space="preserve">Służy do optycznej lokalizacji uszkodzeń włókien światłowodowych (Visual </w:t>
            </w:r>
            <w:proofErr w:type="spellStart"/>
            <w:r w:rsidRPr="00C81521">
              <w:rPr>
                <w:rFonts w:ascii="Arial" w:hAnsi="Arial" w:cs="Arial"/>
                <w:sz w:val="20"/>
                <w:szCs w:val="20"/>
              </w:rPr>
              <w:t>Fault</w:t>
            </w:r>
            <w:proofErr w:type="spellEnd"/>
            <w:r w:rsidRPr="00C81521">
              <w:rPr>
                <w:rFonts w:ascii="Arial" w:hAnsi="Arial" w:cs="Arial"/>
                <w:sz w:val="20"/>
                <w:szCs w:val="20"/>
              </w:rPr>
              <w:t xml:space="preserve"> </w:t>
            </w:r>
            <w:proofErr w:type="spellStart"/>
            <w:r w:rsidRPr="00C81521">
              <w:rPr>
                <w:rFonts w:ascii="Arial" w:hAnsi="Arial" w:cs="Arial"/>
                <w:sz w:val="20"/>
                <w:szCs w:val="20"/>
              </w:rPr>
              <w:t>Locator</w:t>
            </w:r>
            <w:proofErr w:type="spellEnd"/>
            <w:r w:rsidRPr="00C81521">
              <w:rPr>
                <w:rFonts w:ascii="Arial" w:hAnsi="Arial" w:cs="Arial"/>
                <w:sz w:val="20"/>
                <w:szCs w:val="20"/>
              </w:rPr>
              <w:t xml:space="preserve"> - VFL) i pozwala szybko oraz dokładnie zlokalizować miejsce </w:t>
            </w:r>
            <w:r w:rsidRPr="00C81521">
              <w:rPr>
                <w:rFonts w:ascii="Arial" w:hAnsi="Arial" w:cs="Arial"/>
                <w:sz w:val="20"/>
                <w:szCs w:val="20"/>
              </w:rPr>
              <w:lastRenderedPageBreak/>
              <w:t>przerwania, bądź złamania światłowodu.</w:t>
            </w:r>
            <w:r w:rsidRPr="00C81521">
              <w:rPr>
                <w:rFonts w:ascii="Arial" w:hAnsi="Arial" w:cs="Arial"/>
                <w:sz w:val="20"/>
                <w:szCs w:val="20"/>
              </w:rPr>
              <w:br/>
              <w:t>Urządzenie generuje światło widzialne o długości fali 650nm.</w:t>
            </w:r>
          </w:p>
          <w:p w14:paraId="15DE3EA7" w14:textId="67C23129" w:rsidR="005B5728" w:rsidRDefault="005B5728" w:rsidP="005B5728">
            <w:pPr>
              <w:rPr>
                <w:rFonts w:ascii="Arial" w:hAnsi="Arial" w:cs="Arial"/>
                <w:sz w:val="20"/>
                <w:szCs w:val="20"/>
              </w:rPr>
            </w:pPr>
            <w:r>
              <w:rPr>
                <w:rFonts w:ascii="Arial" w:hAnsi="Arial" w:cs="Arial"/>
                <w:sz w:val="20"/>
                <w:szCs w:val="20"/>
              </w:rPr>
              <w:t>Dane techniczne:</w:t>
            </w:r>
            <w:r w:rsidRPr="00C81521">
              <w:rPr>
                <w:rFonts w:ascii="Arial" w:hAnsi="Arial" w:cs="Arial"/>
                <w:sz w:val="20"/>
                <w:szCs w:val="20"/>
              </w:rPr>
              <w:br/>
              <w:t xml:space="preserve">Długość fali optycznej: 650 </w:t>
            </w:r>
            <w:proofErr w:type="spellStart"/>
            <w:r w:rsidRPr="00C81521">
              <w:rPr>
                <w:rFonts w:ascii="Arial" w:hAnsi="Arial" w:cs="Arial"/>
                <w:sz w:val="20"/>
                <w:szCs w:val="20"/>
              </w:rPr>
              <w:t>nm</w:t>
            </w:r>
            <w:proofErr w:type="spellEnd"/>
            <w:r w:rsidRPr="00C81521">
              <w:rPr>
                <w:rFonts w:ascii="Arial" w:hAnsi="Arial" w:cs="Arial"/>
                <w:sz w:val="20"/>
                <w:szCs w:val="20"/>
              </w:rPr>
              <w:br/>
              <w:t xml:space="preserve">Moc na wyjściu optycznym: &gt; 10 </w:t>
            </w:r>
            <w:proofErr w:type="spellStart"/>
            <w:r w:rsidRPr="00C81521">
              <w:rPr>
                <w:rFonts w:ascii="Arial" w:hAnsi="Arial" w:cs="Arial"/>
                <w:sz w:val="20"/>
                <w:szCs w:val="20"/>
              </w:rPr>
              <w:t>mW</w:t>
            </w:r>
            <w:proofErr w:type="spellEnd"/>
            <w:r>
              <w:rPr>
                <w:rFonts w:ascii="Arial" w:hAnsi="Arial" w:cs="Arial"/>
                <w:sz w:val="20"/>
                <w:szCs w:val="20"/>
              </w:rPr>
              <w:t>,</w:t>
            </w:r>
            <w:r w:rsidRPr="00C81521">
              <w:rPr>
                <w:rFonts w:ascii="Arial" w:hAnsi="Arial" w:cs="Arial"/>
                <w:sz w:val="20"/>
                <w:szCs w:val="20"/>
              </w:rPr>
              <w:br/>
              <w:t>Typ złącza: Uniwersalne</w:t>
            </w:r>
            <w:r>
              <w:rPr>
                <w:rFonts w:ascii="Arial" w:hAnsi="Arial" w:cs="Arial"/>
                <w:sz w:val="20"/>
                <w:szCs w:val="20"/>
              </w:rPr>
              <w:t>,</w:t>
            </w:r>
            <w:r w:rsidRPr="00C81521">
              <w:rPr>
                <w:rFonts w:ascii="Arial" w:hAnsi="Arial" w:cs="Arial"/>
                <w:sz w:val="20"/>
                <w:szCs w:val="20"/>
              </w:rPr>
              <w:br/>
              <w:t>Zastosowanie: Wizualna lokalizacja uszkodzeń światłowodu</w:t>
            </w:r>
            <w:r>
              <w:rPr>
                <w:rFonts w:ascii="Arial" w:hAnsi="Arial" w:cs="Arial"/>
                <w:sz w:val="20"/>
                <w:szCs w:val="20"/>
              </w:rPr>
              <w:t>,</w:t>
            </w:r>
            <w:r w:rsidRPr="00C81521">
              <w:rPr>
                <w:rFonts w:ascii="Arial" w:hAnsi="Arial" w:cs="Arial"/>
                <w:sz w:val="20"/>
                <w:szCs w:val="20"/>
              </w:rPr>
              <w:br/>
              <w:t>•</w:t>
            </w:r>
            <w:r>
              <w:rPr>
                <w:rFonts w:ascii="Arial" w:hAnsi="Arial" w:cs="Arial"/>
                <w:sz w:val="20"/>
                <w:szCs w:val="20"/>
              </w:rPr>
              <w:t xml:space="preserve"> </w:t>
            </w:r>
            <w:r w:rsidRPr="00C81521">
              <w:rPr>
                <w:rFonts w:ascii="Arial" w:hAnsi="Arial" w:cs="Arial"/>
                <w:sz w:val="20"/>
                <w:szCs w:val="20"/>
              </w:rPr>
              <w:t xml:space="preserve">Tryb pracy: CW </w:t>
            </w:r>
            <w:r>
              <w:rPr>
                <w:rFonts w:ascii="Arial" w:hAnsi="Arial" w:cs="Arial"/>
                <w:sz w:val="20"/>
                <w:szCs w:val="20"/>
              </w:rPr>
              <w:t>–</w:t>
            </w:r>
            <w:r w:rsidRPr="00C81521">
              <w:rPr>
                <w:rFonts w:ascii="Arial" w:hAnsi="Arial" w:cs="Arial"/>
                <w:sz w:val="20"/>
                <w:szCs w:val="20"/>
              </w:rPr>
              <w:t xml:space="preserve"> ciągły</w:t>
            </w:r>
            <w:r>
              <w:rPr>
                <w:rFonts w:ascii="Arial" w:hAnsi="Arial" w:cs="Arial"/>
                <w:sz w:val="20"/>
                <w:szCs w:val="20"/>
              </w:rPr>
              <w:t>,</w:t>
            </w:r>
            <w:r w:rsidRPr="00C81521">
              <w:rPr>
                <w:rFonts w:ascii="Arial" w:hAnsi="Arial" w:cs="Arial"/>
                <w:sz w:val="20"/>
                <w:szCs w:val="20"/>
              </w:rPr>
              <w:br/>
            </w:r>
            <w:r w:rsidR="003C4AFD" w:rsidRPr="00C81521">
              <w:rPr>
                <w:rFonts w:ascii="Arial" w:hAnsi="Arial" w:cs="Arial"/>
                <w:sz w:val="20"/>
                <w:szCs w:val="20"/>
              </w:rPr>
              <w:t>• GLINT</w:t>
            </w:r>
            <w:r w:rsidRPr="00C81521">
              <w:rPr>
                <w:rFonts w:ascii="Arial" w:hAnsi="Arial" w:cs="Arial"/>
                <w:sz w:val="20"/>
                <w:szCs w:val="20"/>
              </w:rPr>
              <w:t xml:space="preserve"> - światło pulsujące (częstotliwość pulsacji: 2 </w:t>
            </w:r>
            <w:proofErr w:type="spellStart"/>
            <w:r w:rsidRPr="00C81521">
              <w:rPr>
                <w:rFonts w:ascii="Arial" w:hAnsi="Arial" w:cs="Arial"/>
                <w:sz w:val="20"/>
                <w:szCs w:val="20"/>
              </w:rPr>
              <w:t>Hz</w:t>
            </w:r>
            <w:proofErr w:type="spellEnd"/>
            <w:r w:rsidRPr="00C81521">
              <w:rPr>
                <w:rFonts w:ascii="Arial" w:hAnsi="Arial" w:cs="Arial"/>
                <w:sz w:val="20"/>
                <w:szCs w:val="20"/>
              </w:rPr>
              <w:t>)</w:t>
            </w:r>
            <w:r>
              <w:rPr>
                <w:rFonts w:ascii="Arial" w:hAnsi="Arial" w:cs="Arial"/>
                <w:sz w:val="20"/>
                <w:szCs w:val="20"/>
              </w:rPr>
              <w:t>,</w:t>
            </w:r>
          </w:p>
          <w:p w14:paraId="360444D5" w14:textId="1AA3D009" w:rsidR="00B40FB9" w:rsidRPr="00FC7A6C" w:rsidRDefault="005B5728" w:rsidP="005B5728">
            <w:pPr>
              <w:rPr>
                <w:rFonts w:ascii="Arial" w:hAnsi="Arial" w:cs="Arial"/>
                <w:bCs/>
                <w:color w:val="000000"/>
                <w:sz w:val="20"/>
                <w:szCs w:val="20"/>
              </w:rPr>
            </w:pPr>
            <w:r w:rsidRPr="00C81521">
              <w:rPr>
                <w:rFonts w:ascii="Arial" w:hAnsi="Arial" w:cs="Arial"/>
                <w:sz w:val="20"/>
                <w:szCs w:val="20"/>
              </w:rPr>
              <w:t>•  Uniwersalne złącze umożliwia podłączenie wszystkich złączy optycznych standardu 2.5 mm, np. SC/FC/ST</w:t>
            </w:r>
            <w:r>
              <w:rPr>
                <w:rFonts w:ascii="Arial" w:hAnsi="Arial" w:cs="Arial"/>
                <w:sz w:val="20"/>
                <w:szCs w:val="20"/>
              </w:rPr>
              <w:t>,</w:t>
            </w:r>
            <w:r w:rsidRPr="00C81521">
              <w:rPr>
                <w:rFonts w:ascii="Arial" w:hAnsi="Arial" w:cs="Arial"/>
                <w:sz w:val="20"/>
                <w:szCs w:val="20"/>
              </w:rPr>
              <w:br/>
            </w:r>
            <w:r w:rsidR="003C4AFD" w:rsidRPr="00C81521">
              <w:rPr>
                <w:rFonts w:ascii="Arial" w:hAnsi="Arial" w:cs="Arial"/>
                <w:sz w:val="20"/>
                <w:szCs w:val="20"/>
              </w:rPr>
              <w:t>• Uniwersalne</w:t>
            </w:r>
            <w:r w:rsidRPr="00C81521">
              <w:rPr>
                <w:rFonts w:ascii="Arial" w:hAnsi="Arial" w:cs="Arial"/>
                <w:sz w:val="20"/>
                <w:szCs w:val="20"/>
              </w:rPr>
              <w:t xml:space="preserve"> złącze pozwala testować dowolną instalację światłowodową</w:t>
            </w:r>
            <w:r>
              <w:rPr>
                <w:rFonts w:ascii="Arial" w:hAnsi="Arial" w:cs="Arial"/>
                <w:sz w:val="20"/>
                <w:szCs w:val="20"/>
              </w:rPr>
              <w:t>,</w:t>
            </w:r>
            <w:r w:rsidRPr="00C81521">
              <w:rPr>
                <w:rFonts w:ascii="Arial" w:hAnsi="Arial" w:cs="Arial"/>
                <w:sz w:val="20"/>
                <w:szCs w:val="20"/>
              </w:rPr>
              <w:br/>
            </w:r>
            <w:r w:rsidR="003C4AFD" w:rsidRPr="00C81521">
              <w:rPr>
                <w:rFonts w:ascii="Arial" w:hAnsi="Arial" w:cs="Arial"/>
                <w:sz w:val="20"/>
                <w:szCs w:val="20"/>
              </w:rPr>
              <w:t>• Urządzenie</w:t>
            </w:r>
            <w:r w:rsidRPr="00C81521">
              <w:rPr>
                <w:rFonts w:ascii="Arial" w:hAnsi="Arial" w:cs="Arial"/>
                <w:sz w:val="20"/>
                <w:szCs w:val="20"/>
              </w:rPr>
              <w:t xml:space="preserve"> współpracuje zarówno ze światłowodami jednomolowym</w:t>
            </w:r>
            <w:r>
              <w:rPr>
                <w:rFonts w:ascii="Arial" w:hAnsi="Arial" w:cs="Arial"/>
                <w:sz w:val="20"/>
                <w:szCs w:val="20"/>
              </w:rPr>
              <w:t xml:space="preserve"> </w:t>
            </w:r>
            <w:r w:rsidRPr="00C81521">
              <w:rPr>
                <w:rFonts w:ascii="Arial" w:hAnsi="Arial" w:cs="Arial"/>
                <w:sz w:val="20"/>
                <w:szCs w:val="20"/>
              </w:rPr>
              <w:t>i, jak i wielomodowymi</w:t>
            </w:r>
            <w:r>
              <w:rPr>
                <w:rFonts w:ascii="Arial" w:hAnsi="Arial" w:cs="Arial"/>
                <w:sz w:val="20"/>
                <w:szCs w:val="20"/>
              </w:rPr>
              <w:t>,</w:t>
            </w:r>
            <w:r w:rsidRPr="00C81521">
              <w:rPr>
                <w:rFonts w:ascii="Arial" w:hAnsi="Arial" w:cs="Arial"/>
                <w:sz w:val="20"/>
                <w:szCs w:val="20"/>
              </w:rPr>
              <w:br/>
              <w:t>Produkt sugerowany BML-205-10 lub równoważny o parametrach technicznych spełniających powyższe wymagania.</w:t>
            </w:r>
          </w:p>
        </w:tc>
        <w:tc>
          <w:tcPr>
            <w:tcW w:w="460" w:type="dxa"/>
            <w:tcBorders>
              <w:top w:val="single" w:sz="4" w:space="0" w:color="auto"/>
              <w:left w:val="single" w:sz="4" w:space="0" w:color="auto"/>
              <w:bottom w:val="single" w:sz="4" w:space="0" w:color="auto"/>
              <w:right w:val="single" w:sz="4" w:space="0" w:color="auto"/>
            </w:tcBorders>
            <w:vAlign w:val="center"/>
          </w:tcPr>
          <w:p w14:paraId="5CD16E34" w14:textId="75805283" w:rsidR="00B40FB9" w:rsidRDefault="00B40FB9" w:rsidP="00B25CA6">
            <w:pPr>
              <w:jc w:val="center"/>
              <w:rPr>
                <w:rFonts w:ascii="Arial" w:hAnsi="Arial" w:cs="Arial"/>
                <w:iCs/>
                <w:color w:val="000000"/>
                <w:sz w:val="20"/>
                <w:szCs w:val="20"/>
              </w:rPr>
            </w:pPr>
            <w:r>
              <w:rPr>
                <w:rFonts w:ascii="Arial" w:hAnsi="Arial" w:cs="Arial"/>
                <w:iCs/>
                <w:color w:val="000000"/>
                <w:sz w:val="20"/>
                <w:szCs w:val="20"/>
              </w:rPr>
              <w:lastRenderedPageBreak/>
              <w:t>szt</w:t>
            </w:r>
            <w:r w:rsidRPr="0054084A">
              <w:rPr>
                <w:rFonts w:ascii="Arial" w:hAnsi="Arial" w:cs="Arial"/>
                <w:iCs/>
                <w:color w:val="000000"/>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697D9E06" w14:textId="1CC196C2" w:rsidR="00B40FB9" w:rsidRDefault="00B40FB9" w:rsidP="00B25CA6">
            <w:pPr>
              <w:jc w:val="center"/>
              <w:rPr>
                <w:rFonts w:ascii="Arial" w:hAnsi="Arial" w:cs="Arial"/>
                <w:iCs/>
                <w:color w:val="000000"/>
                <w:sz w:val="20"/>
                <w:szCs w:val="20"/>
              </w:rPr>
            </w:pPr>
            <w:r>
              <w:rPr>
                <w:rFonts w:ascii="Arial" w:hAnsi="Arial" w:cs="Arial"/>
                <w:iCs/>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132443EB" w14:textId="77777777" w:rsidR="00B40FB9" w:rsidRPr="0054084A" w:rsidRDefault="00B40FB9" w:rsidP="00B25CA6">
            <w:pPr>
              <w:jc w:val="center"/>
              <w:rPr>
                <w:rFonts w:ascii="Arial" w:hAnsi="Arial" w:cs="Arial"/>
                <w:i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tcPr>
          <w:p w14:paraId="714E4BE2"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63C2222C"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29A5E29A" w14:textId="77777777" w:rsidR="00B40FB9" w:rsidRPr="0054084A" w:rsidRDefault="00B40FB9" w:rsidP="00B25CA6">
            <w:pPr>
              <w:jc w:val="center"/>
              <w:rPr>
                <w:rFonts w:ascii="Arial" w:hAnsi="Arial" w:cs="Arial"/>
                <w:iCs/>
                <w:color w:val="000000"/>
                <w:sz w:val="20"/>
                <w:szCs w:val="20"/>
              </w:rPr>
            </w:pPr>
          </w:p>
        </w:tc>
      </w:tr>
      <w:tr w:rsidR="00B40FB9" w:rsidRPr="0054084A" w14:paraId="67354986" w14:textId="77777777" w:rsidTr="00564F9A">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4283D4D7" w14:textId="65BEF7E5" w:rsidR="00B40FB9" w:rsidRDefault="00B40FB9" w:rsidP="00B25CA6">
            <w:pPr>
              <w:jc w:val="center"/>
              <w:rPr>
                <w:rFonts w:ascii="Arial" w:hAnsi="Arial" w:cs="Arial"/>
                <w:iCs/>
                <w:color w:val="000000"/>
                <w:sz w:val="20"/>
                <w:szCs w:val="20"/>
              </w:rPr>
            </w:pPr>
            <w:r>
              <w:rPr>
                <w:rFonts w:ascii="Arial" w:hAnsi="Arial" w:cs="Arial"/>
                <w:iCs/>
                <w:color w:val="000000"/>
                <w:sz w:val="20"/>
                <w:szCs w:val="20"/>
              </w:rPr>
              <w:t>18.</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5689011D" w14:textId="2E28F3B8" w:rsidR="00B40FB9" w:rsidRPr="00FC7A6C" w:rsidRDefault="005B5728" w:rsidP="00B25CA6">
            <w:pPr>
              <w:rPr>
                <w:rFonts w:ascii="Arial" w:hAnsi="Arial" w:cs="Arial"/>
                <w:bCs/>
                <w:color w:val="000000"/>
                <w:sz w:val="20"/>
                <w:szCs w:val="20"/>
              </w:rPr>
            </w:pPr>
            <w:r w:rsidRPr="008D5B04">
              <w:rPr>
                <w:rFonts w:ascii="Arial" w:hAnsi="Arial" w:cs="Arial"/>
                <w:sz w:val="20"/>
                <w:szCs w:val="20"/>
              </w:rPr>
              <w:t xml:space="preserve">Przetwornica napięcia 48VDC/230VAC 4000W. </w:t>
            </w:r>
            <w:r w:rsidRPr="008D5B04">
              <w:rPr>
                <w:rFonts w:ascii="Arial" w:hAnsi="Arial" w:cs="Arial"/>
                <w:sz w:val="20"/>
                <w:szCs w:val="20"/>
              </w:rPr>
              <w:br/>
            </w:r>
            <w:r>
              <w:rPr>
                <w:rFonts w:ascii="Arial" w:hAnsi="Arial" w:cs="Arial"/>
                <w:sz w:val="20"/>
                <w:szCs w:val="20"/>
              </w:rPr>
              <w:t>Dane techniczne</w:t>
            </w:r>
            <w:r w:rsidRPr="008D5B04">
              <w:rPr>
                <w:rFonts w:ascii="Arial" w:hAnsi="Arial" w:cs="Arial"/>
                <w:sz w:val="20"/>
                <w:szCs w:val="20"/>
              </w:rPr>
              <w:t>:</w:t>
            </w:r>
            <w:r w:rsidRPr="008D5B04">
              <w:rPr>
                <w:rFonts w:ascii="Arial" w:hAnsi="Arial" w:cs="Arial"/>
                <w:sz w:val="20"/>
                <w:szCs w:val="20"/>
              </w:rPr>
              <w:br/>
            </w:r>
            <w:r w:rsidRPr="00CA4815">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Napięcie zasilania 44-60 VDC</w:t>
            </w:r>
            <w:r>
              <w:rPr>
                <w:rFonts w:ascii="Arial" w:hAnsi="Arial" w:cs="Arial"/>
                <w:sz w:val="20"/>
                <w:szCs w:val="20"/>
              </w:rPr>
              <w:t>,</w:t>
            </w:r>
            <w:r w:rsidRPr="008D5B04">
              <w:rPr>
                <w:rFonts w:ascii="Arial" w:hAnsi="Arial" w:cs="Arial"/>
                <w:sz w:val="20"/>
                <w:szCs w:val="20"/>
              </w:rPr>
              <w:br/>
            </w:r>
            <w:r w:rsidRPr="00CA4815">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Moc ciągła 2000W</w:t>
            </w:r>
            <w:r>
              <w:rPr>
                <w:rFonts w:ascii="Arial" w:hAnsi="Arial" w:cs="Arial"/>
                <w:sz w:val="20"/>
                <w:szCs w:val="20"/>
              </w:rPr>
              <w:t>,</w:t>
            </w:r>
            <w:r w:rsidRPr="008D5B04">
              <w:rPr>
                <w:rFonts w:ascii="Arial" w:hAnsi="Arial" w:cs="Arial"/>
                <w:sz w:val="20"/>
                <w:szCs w:val="20"/>
              </w:rPr>
              <w:br/>
            </w:r>
            <w:r w:rsidRPr="00CA4815">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Maksymalna moc 4000 W</w:t>
            </w:r>
            <w:r>
              <w:rPr>
                <w:rFonts w:ascii="Arial" w:hAnsi="Arial" w:cs="Arial"/>
                <w:sz w:val="20"/>
                <w:szCs w:val="20"/>
              </w:rPr>
              <w:t>,</w:t>
            </w:r>
            <w:r w:rsidRPr="008D5B04">
              <w:rPr>
                <w:rFonts w:ascii="Arial" w:hAnsi="Arial" w:cs="Arial"/>
                <w:sz w:val="20"/>
                <w:szCs w:val="20"/>
              </w:rPr>
              <w:br/>
            </w:r>
            <w:r w:rsidRPr="00CA4815">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Przebieg napięcia na wyjściu czysty SINUS</w:t>
            </w:r>
            <w:r>
              <w:rPr>
                <w:rFonts w:ascii="Arial" w:hAnsi="Arial" w:cs="Arial"/>
                <w:sz w:val="20"/>
                <w:szCs w:val="20"/>
              </w:rPr>
              <w:t>,</w:t>
            </w:r>
            <w:r w:rsidRPr="008D5B04">
              <w:rPr>
                <w:rFonts w:ascii="Arial" w:hAnsi="Arial" w:cs="Arial"/>
                <w:sz w:val="20"/>
                <w:szCs w:val="20"/>
              </w:rPr>
              <w:br/>
            </w:r>
            <w:r w:rsidRPr="00CA4815">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Chłodzenie aktywne wentylator</w:t>
            </w:r>
            <w:r>
              <w:rPr>
                <w:rFonts w:ascii="Arial" w:hAnsi="Arial" w:cs="Arial"/>
                <w:sz w:val="20"/>
                <w:szCs w:val="20"/>
              </w:rPr>
              <w:t>,</w:t>
            </w:r>
            <w:r w:rsidRPr="008D5B04">
              <w:rPr>
                <w:rFonts w:ascii="Arial" w:hAnsi="Arial" w:cs="Arial"/>
                <w:sz w:val="20"/>
                <w:szCs w:val="20"/>
              </w:rPr>
              <w:br/>
            </w:r>
            <w:r w:rsidRPr="00CA4815">
              <w:rPr>
                <w:rFonts w:ascii="Arial" w:hAnsi="Arial" w:cs="Arial"/>
                <w:sz w:val="20"/>
                <w:szCs w:val="20"/>
              </w:rPr>
              <w:t>•</w:t>
            </w:r>
            <w:r>
              <w:rPr>
                <w:rFonts w:ascii="Arial" w:hAnsi="Arial" w:cs="Arial"/>
                <w:sz w:val="20"/>
                <w:szCs w:val="20"/>
              </w:rPr>
              <w:t xml:space="preserve"> </w:t>
            </w:r>
            <w:r w:rsidRPr="008D5B04">
              <w:rPr>
                <w:rFonts w:ascii="Arial" w:hAnsi="Arial" w:cs="Arial"/>
                <w:sz w:val="20"/>
                <w:szCs w:val="20"/>
              </w:rPr>
              <w:t>Gniazdo USB</w:t>
            </w:r>
            <w:r>
              <w:rPr>
                <w:rFonts w:ascii="Arial" w:hAnsi="Arial" w:cs="Arial"/>
                <w:sz w:val="20"/>
                <w:szCs w:val="20"/>
              </w:rPr>
              <w:t>,</w:t>
            </w:r>
            <w:r w:rsidRPr="008D5B04">
              <w:rPr>
                <w:rFonts w:ascii="Arial" w:hAnsi="Arial" w:cs="Arial"/>
                <w:sz w:val="20"/>
                <w:szCs w:val="20"/>
              </w:rPr>
              <w:br/>
            </w:r>
            <w:r w:rsidRPr="00CA4815">
              <w:rPr>
                <w:rFonts w:ascii="Arial" w:hAnsi="Arial" w:cs="Arial"/>
                <w:sz w:val="20"/>
                <w:szCs w:val="20"/>
              </w:rPr>
              <w:t>•</w:t>
            </w:r>
            <w:r>
              <w:rPr>
                <w:rFonts w:ascii="Arial" w:hAnsi="Arial" w:cs="Arial"/>
                <w:sz w:val="20"/>
                <w:szCs w:val="20"/>
              </w:rPr>
              <w:t xml:space="preserve"> Z</w:t>
            </w:r>
            <w:r w:rsidRPr="008D5B04">
              <w:rPr>
                <w:rFonts w:ascii="Arial" w:hAnsi="Arial" w:cs="Arial"/>
                <w:sz w:val="20"/>
                <w:szCs w:val="20"/>
              </w:rPr>
              <w:t>abezpieczenie przeciążeniowe</w:t>
            </w:r>
            <w:r w:rsidRPr="008D5B04">
              <w:rPr>
                <w:rFonts w:ascii="Arial" w:hAnsi="Arial" w:cs="Arial"/>
                <w:sz w:val="20"/>
                <w:szCs w:val="20"/>
              </w:rPr>
              <w:br/>
            </w:r>
            <w:r w:rsidRPr="00CA4815">
              <w:rPr>
                <w:rFonts w:ascii="Arial" w:hAnsi="Arial" w:cs="Arial"/>
                <w:sz w:val="20"/>
                <w:szCs w:val="20"/>
              </w:rPr>
              <w:t>•</w:t>
            </w:r>
            <w:r>
              <w:rPr>
                <w:rFonts w:ascii="Arial" w:hAnsi="Arial" w:cs="Arial"/>
                <w:sz w:val="20"/>
                <w:szCs w:val="20"/>
              </w:rPr>
              <w:t xml:space="preserve"> Z</w:t>
            </w:r>
            <w:r w:rsidRPr="008D5B04">
              <w:rPr>
                <w:rFonts w:ascii="Arial" w:hAnsi="Arial" w:cs="Arial"/>
                <w:sz w:val="20"/>
                <w:szCs w:val="20"/>
              </w:rPr>
              <w:t>abezpieczenie zwarciowe, termiczne, zabezpieczenie przed rozładowaniem akumulatora 42V</w:t>
            </w:r>
            <w:r>
              <w:rPr>
                <w:rFonts w:ascii="Arial" w:hAnsi="Arial" w:cs="Arial"/>
                <w:sz w:val="20"/>
                <w:szCs w:val="20"/>
              </w:rPr>
              <w:t>,</w:t>
            </w:r>
            <w:r w:rsidRPr="008D5B04">
              <w:rPr>
                <w:rFonts w:ascii="Arial" w:hAnsi="Arial" w:cs="Arial"/>
                <w:sz w:val="20"/>
                <w:szCs w:val="20"/>
              </w:rPr>
              <w:br/>
            </w:r>
            <w:r w:rsidRPr="00CA4815">
              <w:rPr>
                <w:rFonts w:ascii="Arial" w:hAnsi="Arial" w:cs="Arial"/>
                <w:sz w:val="20"/>
                <w:szCs w:val="20"/>
              </w:rPr>
              <w:t>•</w:t>
            </w:r>
            <w:r>
              <w:rPr>
                <w:rFonts w:ascii="Arial" w:hAnsi="Arial" w:cs="Arial"/>
                <w:sz w:val="20"/>
                <w:szCs w:val="20"/>
              </w:rPr>
              <w:t xml:space="preserve"> Z</w:t>
            </w:r>
            <w:r w:rsidRPr="008D5B04">
              <w:rPr>
                <w:rFonts w:ascii="Arial" w:hAnsi="Arial" w:cs="Arial"/>
                <w:sz w:val="20"/>
                <w:szCs w:val="20"/>
              </w:rPr>
              <w:t xml:space="preserve">łącze zasilania </w:t>
            </w:r>
            <w:r>
              <w:rPr>
                <w:rFonts w:ascii="Arial" w:hAnsi="Arial" w:cs="Arial"/>
                <w:sz w:val="20"/>
                <w:szCs w:val="20"/>
              </w:rPr>
              <w:t>ś</w:t>
            </w:r>
            <w:r w:rsidRPr="008D5B04">
              <w:rPr>
                <w:rFonts w:ascii="Arial" w:hAnsi="Arial" w:cs="Arial"/>
                <w:sz w:val="20"/>
                <w:szCs w:val="20"/>
              </w:rPr>
              <w:t>rubowe M8</w:t>
            </w:r>
            <w:r>
              <w:rPr>
                <w:rFonts w:ascii="Arial" w:hAnsi="Arial" w:cs="Arial"/>
                <w:sz w:val="20"/>
                <w:szCs w:val="20"/>
              </w:rPr>
              <w:t>,</w:t>
            </w:r>
            <w:r w:rsidRPr="008D5B04">
              <w:rPr>
                <w:rFonts w:ascii="Arial" w:hAnsi="Arial" w:cs="Arial"/>
                <w:sz w:val="20"/>
                <w:szCs w:val="20"/>
              </w:rPr>
              <w:br/>
            </w:r>
            <w:r w:rsidRPr="00CA4815">
              <w:rPr>
                <w:rFonts w:ascii="Arial" w:hAnsi="Arial" w:cs="Arial"/>
                <w:sz w:val="20"/>
                <w:szCs w:val="20"/>
              </w:rPr>
              <w:t>•</w:t>
            </w:r>
            <w:r>
              <w:rPr>
                <w:rFonts w:ascii="Arial" w:hAnsi="Arial" w:cs="Arial"/>
                <w:sz w:val="20"/>
                <w:szCs w:val="20"/>
              </w:rPr>
              <w:t xml:space="preserve"> G</w:t>
            </w:r>
            <w:r w:rsidRPr="008D5B04">
              <w:rPr>
                <w:rFonts w:ascii="Arial" w:hAnsi="Arial" w:cs="Arial"/>
                <w:sz w:val="20"/>
                <w:szCs w:val="20"/>
              </w:rPr>
              <w:t>niazdo wyjściowe 230V 2xE</w:t>
            </w:r>
            <w:r>
              <w:rPr>
                <w:rFonts w:ascii="Arial" w:hAnsi="Arial" w:cs="Arial"/>
                <w:sz w:val="20"/>
                <w:szCs w:val="20"/>
              </w:rPr>
              <w:t>,</w:t>
            </w:r>
            <w:r w:rsidRPr="008D5B04">
              <w:rPr>
                <w:rFonts w:ascii="Arial" w:hAnsi="Arial" w:cs="Arial"/>
                <w:sz w:val="20"/>
                <w:szCs w:val="20"/>
              </w:rPr>
              <w:br/>
            </w:r>
            <w:r w:rsidRPr="00CA4815">
              <w:rPr>
                <w:rFonts w:ascii="Arial" w:hAnsi="Arial" w:cs="Arial"/>
                <w:sz w:val="20"/>
                <w:szCs w:val="20"/>
              </w:rPr>
              <w:t>•</w:t>
            </w:r>
            <w:r>
              <w:rPr>
                <w:rFonts w:ascii="Arial" w:hAnsi="Arial" w:cs="Arial"/>
                <w:sz w:val="20"/>
                <w:szCs w:val="20"/>
              </w:rPr>
              <w:t xml:space="preserve"> S</w:t>
            </w:r>
            <w:r w:rsidRPr="008D5B04">
              <w:rPr>
                <w:rFonts w:ascii="Arial" w:hAnsi="Arial" w:cs="Arial"/>
                <w:sz w:val="20"/>
                <w:szCs w:val="20"/>
              </w:rPr>
              <w:t>topień ochrony IP21</w:t>
            </w:r>
            <w:r>
              <w:rPr>
                <w:rFonts w:ascii="Arial" w:hAnsi="Arial" w:cs="Arial"/>
                <w:sz w:val="20"/>
                <w:szCs w:val="20"/>
              </w:rPr>
              <w:t>,</w:t>
            </w:r>
            <w:r w:rsidRPr="008D5B04">
              <w:rPr>
                <w:rFonts w:ascii="Arial" w:hAnsi="Arial" w:cs="Arial"/>
                <w:sz w:val="20"/>
                <w:szCs w:val="20"/>
              </w:rPr>
              <w:br/>
              <w:t>Produkt sugerowany AZO00D1324 Digital lub równoważny o parametrach technicznych spełniających powyższe wymagania.</w:t>
            </w:r>
          </w:p>
        </w:tc>
        <w:tc>
          <w:tcPr>
            <w:tcW w:w="460" w:type="dxa"/>
            <w:tcBorders>
              <w:top w:val="single" w:sz="4" w:space="0" w:color="auto"/>
              <w:left w:val="single" w:sz="4" w:space="0" w:color="auto"/>
              <w:bottom w:val="single" w:sz="4" w:space="0" w:color="auto"/>
              <w:right w:val="single" w:sz="4" w:space="0" w:color="auto"/>
            </w:tcBorders>
            <w:vAlign w:val="center"/>
          </w:tcPr>
          <w:p w14:paraId="60FC9A89" w14:textId="06657EEF" w:rsidR="00B40FB9" w:rsidRDefault="00B40FB9"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55C17447" w14:textId="0B039D1F" w:rsidR="00B40FB9" w:rsidRDefault="00B40FB9" w:rsidP="00B25CA6">
            <w:pPr>
              <w:jc w:val="center"/>
              <w:rPr>
                <w:rFonts w:ascii="Arial" w:hAnsi="Arial" w:cs="Arial"/>
                <w:iCs/>
                <w:color w:val="000000"/>
                <w:sz w:val="20"/>
                <w:szCs w:val="20"/>
              </w:rPr>
            </w:pPr>
            <w:r>
              <w:rPr>
                <w:rFonts w:ascii="Arial" w:hAnsi="Arial" w:cs="Arial"/>
                <w:iCs/>
                <w:color w:val="000000"/>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7996A0F4" w14:textId="77777777" w:rsidR="00B40FB9" w:rsidRPr="0054084A" w:rsidRDefault="00B40FB9" w:rsidP="00B25CA6">
            <w:pPr>
              <w:jc w:val="center"/>
              <w:rPr>
                <w:rFonts w:ascii="Arial" w:hAnsi="Arial" w:cs="Arial"/>
                <w:i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tcPr>
          <w:p w14:paraId="22A9B6B1"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63D25620"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173F01D0" w14:textId="77777777" w:rsidR="00B40FB9" w:rsidRPr="0054084A" w:rsidRDefault="00B40FB9" w:rsidP="00B25CA6">
            <w:pPr>
              <w:jc w:val="center"/>
              <w:rPr>
                <w:rFonts w:ascii="Arial" w:hAnsi="Arial" w:cs="Arial"/>
                <w:iCs/>
                <w:color w:val="000000"/>
                <w:sz w:val="20"/>
                <w:szCs w:val="20"/>
              </w:rPr>
            </w:pPr>
          </w:p>
        </w:tc>
      </w:tr>
      <w:tr w:rsidR="00B40FB9" w:rsidRPr="0054084A" w14:paraId="2F00C4F7" w14:textId="77777777" w:rsidTr="00564F9A">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1E4C7B5B" w14:textId="77964A06" w:rsidR="00B40FB9" w:rsidRDefault="00B40FB9" w:rsidP="00B25CA6">
            <w:pPr>
              <w:jc w:val="center"/>
              <w:rPr>
                <w:rFonts w:ascii="Arial" w:hAnsi="Arial" w:cs="Arial"/>
                <w:iCs/>
                <w:color w:val="000000"/>
                <w:sz w:val="20"/>
                <w:szCs w:val="20"/>
              </w:rPr>
            </w:pPr>
            <w:r>
              <w:rPr>
                <w:rFonts w:ascii="Arial" w:hAnsi="Arial" w:cs="Arial"/>
                <w:iCs/>
                <w:color w:val="000000"/>
                <w:sz w:val="20"/>
                <w:szCs w:val="20"/>
              </w:rPr>
              <w:t>19.</w:t>
            </w:r>
          </w:p>
        </w:tc>
        <w:tc>
          <w:tcPr>
            <w:tcW w:w="7301" w:type="dxa"/>
            <w:tcBorders>
              <w:top w:val="single" w:sz="4" w:space="0" w:color="auto"/>
              <w:left w:val="single" w:sz="4" w:space="0" w:color="auto"/>
              <w:bottom w:val="single" w:sz="4" w:space="0" w:color="auto"/>
              <w:right w:val="single" w:sz="4" w:space="0" w:color="auto"/>
            </w:tcBorders>
            <w:shd w:val="clear" w:color="000000" w:fill="FFFFFF"/>
          </w:tcPr>
          <w:p w14:paraId="7725265A" w14:textId="5F340BD5" w:rsidR="00B40FB9" w:rsidRPr="00FC7A6C" w:rsidRDefault="005B5728" w:rsidP="005B5728">
            <w:pPr>
              <w:rPr>
                <w:rFonts w:ascii="Arial" w:hAnsi="Arial" w:cs="Arial"/>
                <w:bCs/>
                <w:color w:val="000000"/>
                <w:sz w:val="20"/>
                <w:szCs w:val="20"/>
              </w:rPr>
            </w:pPr>
            <w:r w:rsidRPr="008D5B04">
              <w:rPr>
                <w:rFonts w:ascii="Arial" w:hAnsi="Arial" w:cs="Arial"/>
                <w:sz w:val="20"/>
                <w:szCs w:val="20"/>
              </w:rPr>
              <w:t>Detektor transmisji.</w:t>
            </w:r>
            <w:r w:rsidRPr="008D5B04">
              <w:rPr>
                <w:rFonts w:ascii="Arial" w:hAnsi="Arial" w:cs="Arial"/>
                <w:sz w:val="20"/>
                <w:szCs w:val="20"/>
              </w:rPr>
              <w:br/>
              <w:t xml:space="preserve">pozwala na precyzyjną identyfikację transmisji i pomiar sygnałów w dowolnym miejscu na włóknach jednodomowych bez konieczności ich rozłączania. </w:t>
            </w:r>
            <w:r w:rsidRPr="008D5B04">
              <w:rPr>
                <w:rFonts w:ascii="Arial" w:hAnsi="Arial" w:cs="Arial"/>
                <w:sz w:val="20"/>
                <w:szCs w:val="20"/>
              </w:rPr>
              <w:br/>
              <w:t>• Detekcja transmisji, tonów optycznych i ciągłości sygnału</w:t>
            </w:r>
            <w:r>
              <w:rPr>
                <w:rFonts w:ascii="Arial" w:hAnsi="Arial" w:cs="Arial"/>
                <w:sz w:val="20"/>
                <w:szCs w:val="20"/>
              </w:rPr>
              <w:t>,</w:t>
            </w:r>
            <w:r w:rsidRPr="008D5B04">
              <w:rPr>
                <w:rFonts w:ascii="Arial" w:hAnsi="Arial" w:cs="Arial"/>
                <w:sz w:val="20"/>
                <w:szCs w:val="20"/>
              </w:rPr>
              <w:br/>
              <w:t xml:space="preserve">• Bezpośredni pomiar </w:t>
            </w:r>
            <w:proofErr w:type="spellStart"/>
            <w:r w:rsidRPr="008D5B04">
              <w:rPr>
                <w:rFonts w:ascii="Arial" w:hAnsi="Arial" w:cs="Arial"/>
                <w:sz w:val="20"/>
                <w:szCs w:val="20"/>
              </w:rPr>
              <w:t>dBm</w:t>
            </w:r>
            <w:proofErr w:type="spellEnd"/>
            <w:r>
              <w:rPr>
                <w:rFonts w:ascii="Arial" w:hAnsi="Arial" w:cs="Arial"/>
                <w:sz w:val="20"/>
                <w:szCs w:val="20"/>
              </w:rPr>
              <w:t>,</w:t>
            </w:r>
            <w:r w:rsidRPr="008D5B04">
              <w:rPr>
                <w:rFonts w:ascii="Arial" w:hAnsi="Arial" w:cs="Arial"/>
                <w:sz w:val="20"/>
                <w:szCs w:val="20"/>
              </w:rPr>
              <w:br/>
              <w:t>• zakres mocy od 23 do -50dBm</w:t>
            </w:r>
            <w:r>
              <w:rPr>
                <w:rFonts w:ascii="Arial" w:hAnsi="Arial" w:cs="Arial"/>
                <w:sz w:val="20"/>
                <w:szCs w:val="20"/>
              </w:rPr>
              <w:t>,</w:t>
            </w:r>
            <w:r w:rsidRPr="008D5B04">
              <w:rPr>
                <w:rFonts w:ascii="Arial" w:hAnsi="Arial" w:cs="Arial"/>
                <w:sz w:val="20"/>
                <w:szCs w:val="20"/>
              </w:rPr>
              <w:br/>
            </w:r>
            <w:r w:rsidRPr="008D5B04">
              <w:rPr>
                <w:rFonts w:ascii="Arial" w:hAnsi="Arial" w:cs="Arial"/>
                <w:sz w:val="20"/>
                <w:szCs w:val="20"/>
              </w:rPr>
              <w:lastRenderedPageBreak/>
              <w:t>Produkt sugerowany LFD-200 EXFO lub równoważny o parametrach</w:t>
            </w:r>
            <w:r>
              <w:rPr>
                <w:rFonts w:ascii="Arial" w:hAnsi="Arial" w:cs="Arial"/>
                <w:sz w:val="20"/>
                <w:szCs w:val="20"/>
              </w:rPr>
              <w:t>,</w:t>
            </w:r>
            <w:r w:rsidRPr="008D5B04">
              <w:rPr>
                <w:rFonts w:ascii="Arial" w:hAnsi="Arial" w:cs="Arial"/>
                <w:sz w:val="20"/>
                <w:szCs w:val="20"/>
              </w:rPr>
              <w:t xml:space="preserve"> technicznych spełniających powyższe wymagania</w:t>
            </w:r>
          </w:p>
        </w:tc>
        <w:tc>
          <w:tcPr>
            <w:tcW w:w="460" w:type="dxa"/>
            <w:tcBorders>
              <w:top w:val="single" w:sz="4" w:space="0" w:color="auto"/>
              <w:left w:val="single" w:sz="4" w:space="0" w:color="auto"/>
              <w:bottom w:val="single" w:sz="4" w:space="0" w:color="auto"/>
              <w:right w:val="single" w:sz="4" w:space="0" w:color="auto"/>
            </w:tcBorders>
            <w:vAlign w:val="center"/>
          </w:tcPr>
          <w:p w14:paraId="673D31CB" w14:textId="67F19017" w:rsidR="00B40FB9" w:rsidRDefault="00B40FB9" w:rsidP="00B25CA6">
            <w:pPr>
              <w:jc w:val="center"/>
              <w:rPr>
                <w:rFonts w:ascii="Arial" w:hAnsi="Arial" w:cs="Arial"/>
                <w:iCs/>
                <w:color w:val="000000"/>
                <w:sz w:val="20"/>
                <w:szCs w:val="20"/>
              </w:rPr>
            </w:pPr>
            <w:r>
              <w:rPr>
                <w:rFonts w:ascii="Arial" w:hAnsi="Arial" w:cs="Arial"/>
                <w:iCs/>
                <w:color w:val="000000"/>
                <w:sz w:val="20"/>
                <w:szCs w:val="20"/>
              </w:rPr>
              <w:lastRenderedPageBreak/>
              <w:t>szt</w:t>
            </w:r>
            <w:r w:rsidRPr="0054084A">
              <w:rPr>
                <w:rFonts w:ascii="Arial" w:hAnsi="Arial" w:cs="Arial"/>
                <w:iCs/>
                <w:color w:val="000000"/>
                <w:sz w:val="20"/>
                <w:szCs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31AC368D" w14:textId="4F9CBE4B" w:rsidR="00B40FB9" w:rsidRDefault="00B40FB9" w:rsidP="00B25CA6">
            <w:pPr>
              <w:jc w:val="center"/>
              <w:rPr>
                <w:rFonts w:ascii="Arial" w:hAnsi="Arial" w:cs="Arial"/>
                <w:iCs/>
                <w:color w:val="000000"/>
                <w:sz w:val="20"/>
                <w:szCs w:val="20"/>
              </w:rPr>
            </w:pPr>
            <w:r>
              <w:rPr>
                <w:rFonts w:ascii="Arial" w:hAnsi="Arial" w:cs="Arial"/>
                <w:iCs/>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36B59817" w14:textId="77777777" w:rsidR="00B40FB9" w:rsidRPr="0054084A" w:rsidRDefault="00B40FB9" w:rsidP="00B25CA6">
            <w:pPr>
              <w:jc w:val="center"/>
              <w:rPr>
                <w:rFonts w:ascii="Arial" w:hAnsi="Arial" w:cs="Arial"/>
                <w:iCs/>
                <w:color w:val="000000"/>
                <w:sz w:val="20"/>
                <w:szCs w:val="20"/>
              </w:rPr>
            </w:pPr>
          </w:p>
        </w:tc>
        <w:tc>
          <w:tcPr>
            <w:tcW w:w="1317" w:type="dxa"/>
            <w:tcBorders>
              <w:top w:val="single" w:sz="4" w:space="0" w:color="auto"/>
              <w:left w:val="single" w:sz="4" w:space="0" w:color="auto"/>
              <w:bottom w:val="single" w:sz="4" w:space="0" w:color="auto"/>
              <w:right w:val="single" w:sz="4" w:space="0" w:color="auto"/>
            </w:tcBorders>
          </w:tcPr>
          <w:p w14:paraId="6F986E2A"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45C729DC"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049DA648" w14:textId="77777777" w:rsidR="00B40FB9" w:rsidRPr="0054084A" w:rsidRDefault="00B40FB9" w:rsidP="00B25CA6">
            <w:pPr>
              <w:jc w:val="center"/>
              <w:rPr>
                <w:rFonts w:ascii="Arial" w:hAnsi="Arial" w:cs="Arial"/>
                <w:iCs/>
                <w:color w:val="000000"/>
                <w:sz w:val="20"/>
                <w:szCs w:val="20"/>
              </w:rPr>
            </w:pPr>
          </w:p>
        </w:tc>
      </w:tr>
      <w:tr w:rsidR="00B40FB9" w:rsidRPr="0054084A" w14:paraId="11EE90C7" w14:textId="77777777" w:rsidTr="00564F9A">
        <w:trPr>
          <w:trHeight w:val="444"/>
          <w:jc w:val="center"/>
        </w:trPr>
        <w:tc>
          <w:tcPr>
            <w:tcW w:w="739" w:type="dxa"/>
            <w:tcBorders>
              <w:top w:val="single" w:sz="4" w:space="0" w:color="auto"/>
              <w:left w:val="single" w:sz="4" w:space="0" w:color="auto"/>
              <w:bottom w:val="single" w:sz="4" w:space="0" w:color="auto"/>
              <w:right w:val="single" w:sz="4" w:space="0" w:color="auto"/>
            </w:tcBorders>
            <w:vAlign w:val="center"/>
          </w:tcPr>
          <w:p w14:paraId="0A9BE41A" w14:textId="25A2FAB0" w:rsidR="00B40FB9" w:rsidRPr="0054084A" w:rsidRDefault="00B40FB9" w:rsidP="00B25CA6">
            <w:pPr>
              <w:jc w:val="center"/>
              <w:rPr>
                <w:rFonts w:ascii="Arial" w:hAnsi="Arial" w:cs="Arial"/>
                <w:iCs/>
                <w:color w:val="000000"/>
                <w:sz w:val="20"/>
                <w:szCs w:val="20"/>
              </w:rPr>
            </w:pPr>
            <w:r>
              <w:rPr>
                <w:rFonts w:ascii="Arial" w:hAnsi="Arial" w:cs="Arial"/>
                <w:iCs/>
                <w:color w:val="000000"/>
                <w:sz w:val="20"/>
                <w:szCs w:val="20"/>
              </w:rPr>
              <w:t>20.</w:t>
            </w:r>
          </w:p>
        </w:tc>
        <w:tc>
          <w:tcPr>
            <w:tcW w:w="9462" w:type="dxa"/>
            <w:gridSpan w:val="4"/>
            <w:tcBorders>
              <w:top w:val="single" w:sz="4" w:space="0" w:color="auto"/>
              <w:left w:val="single" w:sz="4" w:space="0" w:color="auto"/>
              <w:bottom w:val="single" w:sz="4" w:space="0" w:color="auto"/>
              <w:right w:val="single" w:sz="4" w:space="0" w:color="auto"/>
            </w:tcBorders>
            <w:vAlign w:val="center"/>
          </w:tcPr>
          <w:p w14:paraId="6F89DF81" w14:textId="1357031D" w:rsidR="00B40FB9" w:rsidRPr="00B10D41" w:rsidRDefault="00B40FB9" w:rsidP="00B10D41">
            <w:pPr>
              <w:jc w:val="right"/>
              <w:rPr>
                <w:rFonts w:ascii="Arial" w:hAnsi="Arial" w:cs="Arial"/>
                <w:b/>
                <w:iCs/>
                <w:color w:val="000000"/>
                <w:sz w:val="20"/>
                <w:szCs w:val="20"/>
              </w:rPr>
            </w:pPr>
            <w:r>
              <w:rPr>
                <w:rFonts w:ascii="Arial" w:hAnsi="Arial" w:cs="Arial"/>
                <w:b/>
                <w:iCs/>
                <w:color w:val="000000"/>
                <w:sz w:val="20"/>
                <w:szCs w:val="20"/>
              </w:rPr>
              <w:t>RAZEM</w:t>
            </w:r>
          </w:p>
        </w:tc>
        <w:tc>
          <w:tcPr>
            <w:tcW w:w="1317" w:type="dxa"/>
            <w:tcBorders>
              <w:top w:val="single" w:sz="4" w:space="0" w:color="auto"/>
              <w:left w:val="single" w:sz="4" w:space="0" w:color="auto"/>
              <w:bottom w:val="single" w:sz="4" w:space="0" w:color="auto"/>
              <w:right w:val="single" w:sz="4" w:space="0" w:color="auto"/>
            </w:tcBorders>
          </w:tcPr>
          <w:p w14:paraId="17505C1D" w14:textId="77777777" w:rsidR="00B40FB9" w:rsidRPr="0054084A" w:rsidRDefault="00B40FB9" w:rsidP="00B25CA6">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0EA8EF1" w14:textId="77777777" w:rsidR="00B40FB9" w:rsidRPr="0054084A" w:rsidRDefault="00B40FB9" w:rsidP="00B25CA6">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17A7530" w14:textId="77777777" w:rsidR="00B40FB9" w:rsidRPr="0054084A" w:rsidRDefault="00B40FB9" w:rsidP="00B25CA6">
            <w:pPr>
              <w:jc w:val="center"/>
              <w:rPr>
                <w:rFonts w:ascii="Arial" w:hAnsi="Arial" w:cs="Arial"/>
                <w:iCs/>
                <w:color w:val="000000"/>
                <w:sz w:val="20"/>
                <w:szCs w:val="20"/>
              </w:rPr>
            </w:pPr>
          </w:p>
        </w:tc>
      </w:tr>
    </w:tbl>
    <w:p w14:paraId="1240343F" w14:textId="77777777" w:rsidR="00EA663A" w:rsidRDefault="00EA663A" w:rsidP="00EA663A">
      <w:pPr>
        <w:rPr>
          <w:rFonts w:ascii="Arial" w:hAnsi="Arial" w:cs="Arial"/>
          <w:b/>
          <w:bCs/>
          <w:sz w:val="18"/>
          <w:szCs w:val="18"/>
        </w:rPr>
      </w:pPr>
    </w:p>
    <w:p w14:paraId="2C88D85B" w14:textId="377311AC" w:rsidR="00B10D41" w:rsidRPr="00E25B41" w:rsidRDefault="00B10D41" w:rsidP="00E25B41">
      <w:pPr>
        <w:rPr>
          <w:rFonts w:ascii="Arial" w:hAnsi="Arial" w:cs="Arial"/>
          <w:i/>
          <w:iCs/>
          <w:sz w:val="18"/>
          <w:szCs w:val="18"/>
        </w:rPr>
      </w:pPr>
    </w:p>
    <w:p w14:paraId="3AE75F89" w14:textId="3E9D1DB1" w:rsidR="00B10D41" w:rsidRPr="00E25B41" w:rsidRDefault="00B10D41" w:rsidP="00B10D41">
      <w:pPr>
        <w:spacing w:before="160" w:after="120" w:line="264" w:lineRule="auto"/>
        <w:ind w:left="567" w:right="363"/>
        <w:rPr>
          <w:rFonts w:ascii="Arial" w:hAnsi="Arial" w:cs="Arial"/>
          <w:b/>
          <w:bCs/>
          <w:sz w:val="18"/>
          <w:szCs w:val="18"/>
        </w:rPr>
      </w:pPr>
      <w:r w:rsidRPr="00E25B41">
        <w:rPr>
          <w:rFonts w:ascii="Arial" w:hAnsi="Arial" w:cs="Arial"/>
          <w:b/>
          <w:bCs/>
          <w:sz w:val="18"/>
          <w:szCs w:val="18"/>
        </w:rPr>
        <w:t>Wyposażenie wyżej wymienionego sprzętu nie stanowi kompletu, a oddzielne pozycje handlowe, z których każda musi posiadać Jednolity Indeks Materiałowy, oznaczenie i kod producenta oraz występować jako oddzielna pozycja na fakturze.</w:t>
      </w:r>
    </w:p>
    <w:p w14:paraId="00223211" w14:textId="77777777" w:rsidR="00B10D41" w:rsidRDefault="00B10D41" w:rsidP="00EA663A">
      <w:pPr>
        <w:spacing w:before="160" w:after="120" w:line="264" w:lineRule="auto"/>
        <w:ind w:left="567" w:right="363"/>
        <w:rPr>
          <w:rFonts w:ascii="Arial" w:hAnsi="Arial" w:cs="Arial"/>
          <w:b/>
          <w:bCs/>
          <w:sz w:val="18"/>
          <w:szCs w:val="18"/>
        </w:rPr>
      </w:pPr>
    </w:p>
    <w:p w14:paraId="44211BFE" w14:textId="1D6D2B48" w:rsidR="00EA663A" w:rsidRDefault="00EA663A" w:rsidP="00EA663A">
      <w:pPr>
        <w:spacing w:before="160" w:after="120" w:line="264" w:lineRule="auto"/>
        <w:ind w:left="567" w:right="363"/>
        <w:rPr>
          <w:rFonts w:ascii="Arial" w:hAnsi="Arial" w:cs="Arial"/>
          <w:b/>
          <w:bCs/>
          <w:sz w:val="18"/>
          <w:szCs w:val="18"/>
        </w:rPr>
      </w:pPr>
      <w:r w:rsidRPr="00505280">
        <w:rPr>
          <w:rFonts w:ascii="Arial" w:hAnsi="Arial" w:cs="Arial"/>
          <w:b/>
          <w:bCs/>
          <w:sz w:val="18"/>
          <w:szCs w:val="18"/>
        </w:rPr>
        <w:t xml:space="preserve">UWAGA: </w:t>
      </w:r>
      <w:r w:rsidRPr="00505280">
        <w:rPr>
          <w:rFonts w:ascii="Arial" w:hAnsi="Arial" w:cs="Arial"/>
          <w:b/>
          <w:bCs/>
          <w:sz w:val="18"/>
          <w:szCs w:val="18"/>
        </w:rPr>
        <w:br/>
        <w:t>1. Wykonawca przepisze łączną wartość za realizację zamówienia do formularza ofertowego</w:t>
      </w:r>
      <w:r w:rsidRPr="000D2FBA">
        <w:rPr>
          <w:rFonts w:ascii="Arial" w:hAnsi="Arial" w:cs="Arial"/>
          <w:b/>
          <w:bCs/>
          <w:sz w:val="18"/>
          <w:szCs w:val="18"/>
        </w:rPr>
        <w:t>.</w:t>
      </w:r>
      <w:r w:rsidRPr="000D2FBA">
        <w:rPr>
          <w:rFonts w:ascii="Arial" w:hAnsi="Arial" w:cs="Arial"/>
          <w:b/>
          <w:bCs/>
          <w:sz w:val="18"/>
          <w:szCs w:val="18"/>
        </w:rPr>
        <w:br/>
        <w:t>2. Wykonawca uwzględni w formularzu cenowym wszystkie koszty niezbędne do wykonania zamówienia.</w:t>
      </w:r>
    </w:p>
    <w:p w14:paraId="4752A4C8" w14:textId="77777777" w:rsidR="00EA663A" w:rsidRDefault="00EA663A" w:rsidP="0092090D">
      <w:pPr>
        <w:spacing w:before="160" w:after="120" w:line="264" w:lineRule="auto"/>
        <w:ind w:right="363"/>
        <w:rPr>
          <w:rFonts w:ascii="Arial" w:hAnsi="Arial" w:cs="Arial"/>
          <w:b/>
          <w:bCs/>
          <w:sz w:val="18"/>
          <w:szCs w:val="18"/>
        </w:rPr>
      </w:pPr>
    </w:p>
    <w:p w14:paraId="453D9045" w14:textId="77777777" w:rsidR="0092090D" w:rsidRDefault="0092090D" w:rsidP="0092090D">
      <w:pPr>
        <w:tabs>
          <w:tab w:val="left" w:pos="708"/>
          <w:tab w:val="left" w:pos="1416"/>
          <w:tab w:val="left" w:pos="2124"/>
          <w:tab w:val="left" w:pos="2832"/>
          <w:tab w:val="left" w:pos="3540"/>
          <w:tab w:val="left" w:pos="4248"/>
          <w:tab w:val="left" w:pos="4956"/>
          <w:tab w:val="left" w:pos="5664"/>
          <w:tab w:val="left" w:pos="6372"/>
          <w:tab w:val="left" w:pos="7080"/>
          <w:tab w:val="center" w:pos="7285"/>
          <w:tab w:val="left" w:pos="12375"/>
        </w:tabs>
        <w:spacing w:before="240" w:after="120"/>
        <w:rPr>
          <w:rFonts w:ascii="Arial" w:hAnsi="Arial" w:cs="Arial"/>
          <w:sz w:val="23"/>
          <w:szCs w:val="23"/>
        </w:rPr>
      </w:pPr>
      <w:r>
        <w:rPr>
          <w:rFonts w:ascii="Arial" w:hAnsi="Arial" w:cs="Arial"/>
          <w:noProof/>
          <w:color w:val="000000"/>
          <w:sz w:val="18"/>
          <w:szCs w:val="18"/>
        </w:rPr>
        <mc:AlternateContent>
          <mc:Choice Requires="wps">
            <w:drawing>
              <wp:anchor distT="0" distB="0" distL="114300" distR="114300" simplePos="0" relativeHeight="251669504" behindDoc="0" locked="0" layoutInCell="1" allowOverlap="1" wp14:anchorId="60B82D24" wp14:editId="14A89D51">
                <wp:simplePos x="0" y="0"/>
                <wp:positionH relativeFrom="column">
                  <wp:posOffset>638175</wp:posOffset>
                </wp:positionH>
                <wp:positionV relativeFrom="paragraph">
                  <wp:posOffset>249555</wp:posOffset>
                </wp:positionV>
                <wp:extent cx="1296238" cy="281353"/>
                <wp:effectExtent l="0" t="0" r="0" b="4445"/>
                <wp:wrapNone/>
                <wp:docPr id="998778450" name="Pole tekstowe 1"/>
                <wp:cNvGraphicFramePr/>
                <a:graphic xmlns:a="http://schemas.openxmlformats.org/drawingml/2006/main">
                  <a:graphicData uri="http://schemas.microsoft.com/office/word/2010/wordprocessingShape">
                    <wps:wsp>
                      <wps:cNvSpPr txBox="1"/>
                      <wps:spPr>
                        <a:xfrm>
                          <a:off x="0" y="0"/>
                          <a:ext cx="1296238" cy="281353"/>
                        </a:xfrm>
                        <a:prstGeom prst="rect">
                          <a:avLst/>
                        </a:prstGeom>
                        <a:noFill/>
                        <a:ln w="6350">
                          <a:noFill/>
                        </a:ln>
                      </wps:spPr>
                      <wps:txbx>
                        <w:txbxContent>
                          <w:p w14:paraId="3115CD1E" w14:textId="77777777" w:rsidR="0092090D" w:rsidRPr="009C65EC" w:rsidRDefault="0092090D" w:rsidP="0092090D">
                            <w:pPr>
                              <w:rPr>
                                <w:rFonts w:ascii="Arial" w:hAnsi="Arial" w:cs="Arial"/>
                                <w:sz w:val="16"/>
                                <w:szCs w:val="16"/>
                              </w:rPr>
                            </w:pPr>
                            <w:r w:rsidRPr="009E3DDB">
                              <w:rPr>
                                <w:rFonts w:ascii="Arial" w:hAnsi="Arial" w:cs="Arial"/>
                                <w:sz w:val="16"/>
                                <w:szCs w:val="16"/>
                              </w:rPr>
                              <w:t>Miejscowość /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B82D24" id="_x0000_s1032" type="#_x0000_t202" style="position:absolute;margin-left:50.25pt;margin-top:19.65pt;width:102.05pt;height:22.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" filled="f" stroked="f" strokeweight=".5pt">
                <v:textbox>
                  <w:txbxContent>
                    <w:p w14:paraId="3115CD1E" w14:textId="77777777" w:rsidR="0092090D" w:rsidRPr="009C65EC" w:rsidRDefault="0092090D" w:rsidP="0092090D">
                      <w:pPr>
                        <w:rPr>
                          <w:rFonts w:ascii="Arial" w:hAnsi="Arial" w:cs="Arial"/>
                          <w:sz w:val="16"/>
                          <w:szCs w:val="16"/>
                        </w:rPr>
                      </w:pPr>
                      <w:r w:rsidRPr="009E3DDB">
                        <w:rPr>
                          <w:rFonts w:ascii="Arial" w:hAnsi="Arial" w:cs="Arial"/>
                          <w:sz w:val="16"/>
                          <w:szCs w:val="16"/>
                        </w:rPr>
                        <w:t>Miejscowość / data</w:t>
                      </w:r>
                    </w:p>
                  </w:txbxContent>
                </v:textbox>
              </v:shape>
            </w:pict>
          </mc:Fallback>
        </mc:AlternateContent>
      </w:r>
      <w:r>
        <w:rPr>
          <w:rFonts w:ascii="Arial" w:hAnsi="Arial" w:cs="Arial"/>
          <w:b/>
          <w:bCs/>
          <w:noProof/>
          <w:sz w:val="18"/>
          <w:szCs w:val="18"/>
        </w:rPr>
        <mc:AlternateContent>
          <mc:Choice Requires="wps">
            <w:drawing>
              <wp:anchor distT="0" distB="0" distL="114300" distR="114300" simplePos="0" relativeHeight="251670528" behindDoc="0" locked="0" layoutInCell="1" allowOverlap="1" wp14:anchorId="23A7DABC" wp14:editId="797F1B83">
                <wp:simplePos x="0" y="0"/>
                <wp:positionH relativeFrom="column">
                  <wp:posOffset>3533775</wp:posOffset>
                </wp:positionH>
                <wp:positionV relativeFrom="paragraph">
                  <wp:posOffset>280035</wp:posOffset>
                </wp:positionV>
                <wp:extent cx="4822825" cy="552450"/>
                <wp:effectExtent l="0" t="0" r="0" b="0"/>
                <wp:wrapNone/>
                <wp:docPr id="1355838238" name="Pole tekstowe 2"/>
                <wp:cNvGraphicFramePr/>
                <a:graphic xmlns:a="http://schemas.openxmlformats.org/drawingml/2006/main">
                  <a:graphicData uri="http://schemas.microsoft.com/office/word/2010/wordprocessingShape">
                    <wps:wsp>
                      <wps:cNvSpPr txBox="1"/>
                      <wps:spPr>
                        <a:xfrm>
                          <a:off x="0" y="0"/>
                          <a:ext cx="4822825" cy="552450"/>
                        </a:xfrm>
                        <a:prstGeom prst="rect">
                          <a:avLst/>
                        </a:prstGeom>
                        <a:noFill/>
                        <a:ln w="6350">
                          <a:noFill/>
                        </a:ln>
                      </wps:spPr>
                      <wps:txbx>
                        <w:txbxContent>
                          <w:p w14:paraId="17146752" w14:textId="77777777" w:rsidR="0092090D" w:rsidRPr="009C65EC" w:rsidRDefault="0092090D" w:rsidP="0092090D">
                            <w:pPr>
                              <w:jc w:val="center"/>
                              <w:rPr>
                                <w:rFonts w:ascii="Arial" w:hAnsi="Arial" w:cs="Arial"/>
                                <w:i/>
                                <w:iCs/>
                                <w:sz w:val="16"/>
                                <w:szCs w:val="16"/>
                              </w:rPr>
                            </w:pPr>
                            <w:r w:rsidRPr="009C65EC">
                              <w:rPr>
                                <w:rFonts w:ascii="Arial" w:hAnsi="Arial" w:cs="Arial"/>
                                <w:i/>
                                <w:iCs/>
                                <w:sz w:val="16"/>
                                <w:szCs w:val="16"/>
                              </w:rPr>
                              <w:t>Podpis(y) osoby(osób) upoważnionej(ych) do podpisania niniejszego formularza cenowego w imieniu Wykonawcy(ów). Formularz cenowy w postaci elektronicznej winien być podpisany kwalifikowanym podpisem elektronicznym lub podpisem zaufanym lub podpisem osobistym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A7DABC" id="_x0000_s1033" type="#_x0000_t202" style="position:absolute;margin-left:278.25pt;margin-top:22.05pt;width:379.75pt;height:4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" filled="f" stroked="f" strokeweight=".5pt">
                <v:textbox>
                  <w:txbxContent>
                    <w:p w14:paraId="17146752" w14:textId="77777777" w:rsidR="0092090D" w:rsidRPr="009C65EC" w:rsidRDefault="0092090D" w:rsidP="0092090D">
                      <w:pPr>
                        <w:jc w:val="center"/>
                        <w:rPr>
                          <w:rFonts w:ascii="Arial" w:hAnsi="Arial" w:cs="Arial"/>
                          <w:i/>
                          <w:iCs/>
                          <w:sz w:val="16"/>
                          <w:szCs w:val="16"/>
                        </w:rPr>
                      </w:pPr>
                      <w:r w:rsidRPr="009C65EC">
                        <w:rPr>
                          <w:rFonts w:ascii="Arial" w:hAnsi="Arial" w:cs="Arial"/>
                          <w:i/>
                          <w:iCs/>
                          <w:sz w:val="16"/>
                          <w:szCs w:val="16"/>
                        </w:rPr>
                        <w:t>Podpis(y) osoby(osób) upoważnionej(ych) do podpisania niniejszego formularza cenowego w imieniu Wykonawcy(ów). Formularz cenowy w postaci elektronicznej winien być podpisany kwalifikowanym podpisem elektronicznym lub podpisem zaufanym lub podpisem osobistym</w:t>
                      </w:r>
                    </w:p>
                  </w:txbxContent>
                </v:textbox>
              </v:shape>
            </w:pict>
          </mc:Fallback>
        </mc:AlternateContent>
      </w:r>
      <w:r>
        <w:rPr>
          <w:rFonts w:ascii="Arial" w:hAnsi="Arial" w:cs="Arial"/>
          <w:b/>
          <w:bCs/>
          <w:sz w:val="23"/>
          <w:szCs w:val="23"/>
        </w:rPr>
        <w:tab/>
      </w:r>
      <w:r w:rsidRPr="009038BE">
        <w:rPr>
          <w:rFonts w:ascii="Arial" w:hAnsi="Arial" w:cs="Arial"/>
          <w:sz w:val="23"/>
          <w:szCs w:val="23"/>
        </w:rPr>
        <w:t>…………………………</w:t>
      </w:r>
      <w:r w:rsidRPr="009038BE">
        <w:rPr>
          <w:rFonts w:ascii="Arial" w:hAnsi="Arial" w:cs="Arial"/>
          <w:sz w:val="23"/>
          <w:szCs w:val="23"/>
        </w:rPr>
        <w:tab/>
        <w:t xml:space="preserve">                                                                     ………………………………...</w:t>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p>
    <w:p w14:paraId="65D47EE1" w14:textId="77777777" w:rsidR="0092090D" w:rsidRDefault="0092090D" w:rsidP="0092090D">
      <w:pPr>
        <w:spacing w:after="200" w:line="276" w:lineRule="auto"/>
        <w:rPr>
          <w:rFonts w:ascii="Arial" w:hAnsi="Arial" w:cs="Arial"/>
          <w:sz w:val="23"/>
          <w:szCs w:val="23"/>
        </w:rPr>
      </w:pPr>
    </w:p>
    <w:p w14:paraId="24147972" w14:textId="77777777" w:rsidR="0092090D" w:rsidRDefault="0092090D" w:rsidP="0092090D">
      <w:pPr>
        <w:spacing w:after="160" w:line="259" w:lineRule="auto"/>
        <w:rPr>
          <w:rFonts w:ascii="Arial" w:eastAsia="Calibri" w:hAnsi="Arial" w:cs="Arial"/>
          <w:b/>
        </w:rPr>
      </w:pPr>
    </w:p>
    <w:p w14:paraId="4083DFFC" w14:textId="77777777" w:rsidR="0092090D" w:rsidRDefault="0092090D" w:rsidP="0092090D">
      <w:pPr>
        <w:spacing w:after="160" w:line="259" w:lineRule="auto"/>
        <w:rPr>
          <w:rFonts w:ascii="Arial" w:eastAsia="Calibri" w:hAnsi="Arial" w:cs="Arial"/>
          <w:b/>
        </w:rPr>
      </w:pPr>
      <w:r>
        <w:rPr>
          <w:rFonts w:ascii="Arial" w:eastAsia="Calibri" w:hAnsi="Arial" w:cs="Arial"/>
          <w:b/>
        </w:rPr>
        <w:br w:type="page"/>
      </w:r>
    </w:p>
    <w:p w14:paraId="09CE7E92" w14:textId="5E6701F2" w:rsidR="00EA663A" w:rsidRPr="00DC6448" w:rsidRDefault="00EA663A" w:rsidP="00DC6448">
      <w:pPr>
        <w:spacing w:after="120" w:line="259" w:lineRule="auto"/>
        <w:jc w:val="center"/>
        <w:rPr>
          <w:rFonts w:ascii="Arial" w:eastAsia="Calibri" w:hAnsi="Arial" w:cs="Arial"/>
          <w:b/>
        </w:rPr>
      </w:pPr>
      <w:r w:rsidRPr="00E4021D">
        <w:rPr>
          <w:rFonts w:ascii="Arial" w:eastAsia="Calibri" w:hAnsi="Arial" w:cs="Arial"/>
          <w:b/>
        </w:rPr>
        <w:lastRenderedPageBreak/>
        <w:t xml:space="preserve">Część nr </w:t>
      </w:r>
      <w:r>
        <w:rPr>
          <w:rFonts w:ascii="Arial" w:eastAsia="Calibri" w:hAnsi="Arial" w:cs="Arial"/>
          <w:b/>
        </w:rPr>
        <w:t>5:</w:t>
      </w:r>
      <w:r w:rsidRPr="00E4021D">
        <w:rPr>
          <w:rFonts w:ascii="Arial" w:eastAsia="Calibri" w:hAnsi="Arial" w:cs="Arial"/>
          <w:b/>
        </w:rPr>
        <w:t xml:space="preserve"> </w:t>
      </w:r>
      <w:r w:rsidRPr="00EA663A">
        <w:rPr>
          <w:rFonts w:ascii="Arial" w:eastAsia="Calibri" w:hAnsi="Arial" w:cs="Arial"/>
          <w:b/>
        </w:rPr>
        <w:t>Dostawa przyrządów pomiarowych dla RCI Kraków</w:t>
      </w:r>
    </w:p>
    <w:tbl>
      <w:tblPr>
        <w:tblW w:w="13892" w:type="dxa"/>
        <w:jc w:val="center"/>
        <w:tblCellMar>
          <w:left w:w="70" w:type="dxa"/>
          <w:right w:w="70" w:type="dxa"/>
        </w:tblCellMar>
        <w:tblLook w:val="04A0" w:firstRow="1" w:lastRow="0" w:firstColumn="1" w:lastColumn="0" w:noHBand="0" w:noVBand="1"/>
      </w:tblPr>
      <w:tblGrid>
        <w:gridCol w:w="727"/>
        <w:gridCol w:w="7415"/>
        <w:gridCol w:w="452"/>
        <w:gridCol w:w="505"/>
        <w:gridCol w:w="1134"/>
        <w:gridCol w:w="1308"/>
        <w:gridCol w:w="1171"/>
        <w:gridCol w:w="1180"/>
      </w:tblGrid>
      <w:tr w:rsidR="007E563D" w:rsidRPr="0054084A" w14:paraId="4AEC26B8" w14:textId="77777777" w:rsidTr="00564F9A">
        <w:trPr>
          <w:trHeight w:val="560"/>
          <w:jc w:val="center"/>
        </w:trPr>
        <w:tc>
          <w:tcPr>
            <w:tcW w:w="7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153904" w14:textId="77777777" w:rsidR="007E563D" w:rsidRPr="00B25CA6" w:rsidRDefault="007E563D" w:rsidP="00B25CA6">
            <w:pPr>
              <w:jc w:val="center"/>
              <w:rPr>
                <w:rFonts w:ascii="Arial" w:hAnsi="Arial" w:cs="Arial"/>
                <w:b/>
                <w:iCs/>
                <w:color w:val="000000"/>
                <w:sz w:val="16"/>
                <w:szCs w:val="16"/>
              </w:rPr>
            </w:pPr>
            <w:r w:rsidRPr="00B25CA6">
              <w:rPr>
                <w:rFonts w:ascii="Arial" w:hAnsi="Arial" w:cs="Arial"/>
                <w:b/>
                <w:iCs/>
                <w:color w:val="000000"/>
                <w:sz w:val="16"/>
                <w:szCs w:val="16"/>
              </w:rPr>
              <w:t>Lp.</w:t>
            </w:r>
          </w:p>
        </w:tc>
        <w:tc>
          <w:tcPr>
            <w:tcW w:w="748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3933E9" w14:textId="77777777" w:rsidR="007E563D" w:rsidRPr="00B25CA6" w:rsidRDefault="007E563D" w:rsidP="00B25CA6">
            <w:pPr>
              <w:jc w:val="center"/>
              <w:rPr>
                <w:rFonts w:ascii="Arial" w:hAnsi="Arial" w:cs="Arial"/>
                <w:b/>
                <w:iCs/>
                <w:color w:val="000000"/>
                <w:sz w:val="16"/>
                <w:szCs w:val="16"/>
              </w:rPr>
            </w:pPr>
            <w:r w:rsidRPr="00B25CA6">
              <w:rPr>
                <w:rFonts w:ascii="Arial" w:hAnsi="Arial" w:cs="Arial"/>
                <w:b/>
                <w:iCs/>
                <w:color w:val="000000"/>
                <w:sz w:val="16"/>
                <w:szCs w:val="16"/>
              </w:rPr>
              <w:t>Opis przedmiotu</w:t>
            </w:r>
          </w:p>
        </w:tc>
        <w:tc>
          <w:tcPr>
            <w:tcW w:w="3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68922E0" w14:textId="77777777" w:rsidR="007E563D" w:rsidRPr="00B25CA6" w:rsidRDefault="007E563D" w:rsidP="00B25CA6">
            <w:pPr>
              <w:jc w:val="center"/>
              <w:rPr>
                <w:rFonts w:ascii="Arial" w:hAnsi="Arial" w:cs="Arial"/>
                <w:b/>
                <w:iCs/>
                <w:color w:val="000000"/>
                <w:sz w:val="16"/>
                <w:szCs w:val="16"/>
              </w:rPr>
            </w:pPr>
            <w:r w:rsidRPr="00B25CA6">
              <w:rPr>
                <w:rFonts w:ascii="Arial" w:hAnsi="Arial" w:cs="Arial"/>
                <w:b/>
                <w:iCs/>
                <w:color w:val="000000"/>
                <w:sz w:val="16"/>
                <w:szCs w:val="16"/>
              </w:rPr>
              <w:t>j.m.</w:t>
            </w:r>
          </w:p>
        </w:tc>
        <w:tc>
          <w:tcPr>
            <w:tcW w:w="50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60BABD0" w14:textId="77777777" w:rsidR="007E563D" w:rsidRPr="00B25CA6" w:rsidRDefault="007E563D" w:rsidP="00B25CA6">
            <w:pPr>
              <w:jc w:val="center"/>
              <w:rPr>
                <w:rFonts w:ascii="Arial" w:hAnsi="Arial" w:cs="Arial"/>
                <w:b/>
                <w:iCs/>
                <w:color w:val="000000"/>
                <w:sz w:val="16"/>
                <w:szCs w:val="16"/>
              </w:rPr>
            </w:pPr>
            <w:r w:rsidRPr="00B25CA6">
              <w:rPr>
                <w:rFonts w:ascii="Arial" w:hAnsi="Arial" w:cs="Arial"/>
                <w:b/>
                <w:iCs/>
                <w:color w:val="000000"/>
                <w:sz w:val="16"/>
                <w:szCs w:val="16"/>
              </w:rPr>
              <w:t>Ilość</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8CB2C7E" w14:textId="77777777" w:rsidR="007E563D" w:rsidRPr="00E42CF3" w:rsidRDefault="007E563D" w:rsidP="00B25CA6">
            <w:pPr>
              <w:jc w:val="center"/>
              <w:rPr>
                <w:rFonts w:ascii="Arial" w:hAnsi="Arial" w:cs="Arial"/>
                <w:b/>
                <w:color w:val="000000"/>
                <w:sz w:val="16"/>
                <w:szCs w:val="16"/>
              </w:rPr>
            </w:pPr>
            <w:r w:rsidRPr="00E42CF3">
              <w:rPr>
                <w:rFonts w:ascii="Arial" w:hAnsi="Arial" w:cs="Arial"/>
                <w:b/>
                <w:color w:val="000000"/>
                <w:sz w:val="16"/>
                <w:szCs w:val="16"/>
              </w:rPr>
              <w:t>Cena</w:t>
            </w:r>
          </w:p>
          <w:p w14:paraId="3576C720" w14:textId="79A177C1" w:rsidR="007E563D" w:rsidRPr="00B25CA6" w:rsidRDefault="007E563D" w:rsidP="00B25CA6">
            <w:pPr>
              <w:jc w:val="center"/>
              <w:rPr>
                <w:rFonts w:ascii="Arial" w:hAnsi="Arial" w:cs="Arial"/>
                <w:b/>
                <w:iCs/>
                <w:color w:val="000000"/>
                <w:sz w:val="16"/>
                <w:szCs w:val="16"/>
              </w:rPr>
            </w:pPr>
            <w:r w:rsidRPr="00E42CF3">
              <w:rPr>
                <w:rFonts w:ascii="Arial" w:hAnsi="Arial" w:cs="Arial"/>
                <w:b/>
                <w:color w:val="000000"/>
                <w:sz w:val="16"/>
                <w:szCs w:val="16"/>
              </w:rPr>
              <w:t xml:space="preserve">jednostkowa </w:t>
            </w:r>
            <w:r w:rsidRPr="00E42CF3">
              <w:rPr>
                <w:rFonts w:ascii="Arial" w:hAnsi="Arial" w:cs="Arial"/>
                <w:b/>
                <w:color w:val="000000"/>
                <w:sz w:val="16"/>
                <w:szCs w:val="16"/>
              </w:rPr>
              <w:br/>
              <w:t>brutto /zł/</w:t>
            </w:r>
          </w:p>
        </w:tc>
        <w:tc>
          <w:tcPr>
            <w:tcW w:w="13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C1D8F0" w14:textId="77777777" w:rsidR="007E563D" w:rsidRPr="00E42CF3" w:rsidRDefault="007E563D" w:rsidP="00B25CA6">
            <w:pPr>
              <w:jc w:val="center"/>
              <w:rPr>
                <w:rFonts w:ascii="Arial" w:hAnsi="Arial" w:cs="Arial"/>
                <w:b/>
                <w:color w:val="000000"/>
                <w:sz w:val="16"/>
                <w:szCs w:val="16"/>
              </w:rPr>
            </w:pPr>
            <w:r w:rsidRPr="00E42CF3">
              <w:rPr>
                <w:rFonts w:ascii="Arial" w:hAnsi="Arial" w:cs="Arial"/>
                <w:b/>
                <w:color w:val="000000"/>
                <w:sz w:val="16"/>
                <w:szCs w:val="16"/>
              </w:rPr>
              <w:t xml:space="preserve">Wartość </w:t>
            </w:r>
          </w:p>
          <w:p w14:paraId="2FAC3F83" w14:textId="77777777" w:rsidR="007E563D" w:rsidRPr="00E42CF3" w:rsidRDefault="007E563D" w:rsidP="00B25CA6">
            <w:pPr>
              <w:jc w:val="center"/>
              <w:rPr>
                <w:rFonts w:ascii="Arial" w:hAnsi="Arial" w:cs="Arial"/>
                <w:b/>
                <w:color w:val="000000"/>
                <w:sz w:val="16"/>
                <w:szCs w:val="16"/>
              </w:rPr>
            </w:pPr>
            <w:r w:rsidRPr="00E42CF3">
              <w:rPr>
                <w:rFonts w:ascii="Arial" w:hAnsi="Arial" w:cs="Arial"/>
                <w:b/>
                <w:color w:val="000000"/>
                <w:sz w:val="16"/>
                <w:szCs w:val="16"/>
              </w:rPr>
              <w:t>brutto zamówienia /zł/</w:t>
            </w:r>
          </w:p>
          <w:p w14:paraId="7E0D53A3" w14:textId="77777777" w:rsidR="007E563D" w:rsidRPr="00B25CA6" w:rsidRDefault="007E563D" w:rsidP="00B25CA6">
            <w:pPr>
              <w:jc w:val="center"/>
              <w:rPr>
                <w:rFonts w:ascii="Arial" w:hAnsi="Arial" w:cs="Arial"/>
                <w:b/>
                <w:iCs/>
                <w:color w:val="000000"/>
                <w:sz w:val="16"/>
                <w:szCs w:val="16"/>
              </w:rPr>
            </w:pPr>
            <w:r w:rsidRPr="00E42CF3">
              <w:rPr>
                <w:rFonts w:ascii="Arial" w:hAnsi="Arial" w:cs="Arial"/>
                <w:b/>
                <w:color w:val="000000"/>
                <w:sz w:val="16"/>
                <w:szCs w:val="16"/>
              </w:rPr>
              <w:t>kol. 4*5</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4E8641" w14:textId="4FDB57AD" w:rsidR="007E563D" w:rsidRPr="00E25B41" w:rsidRDefault="007E563D" w:rsidP="00B25CA6">
            <w:pPr>
              <w:jc w:val="center"/>
              <w:rPr>
                <w:rFonts w:ascii="Arial" w:hAnsi="Arial" w:cs="Arial"/>
                <w:b/>
                <w:iCs/>
                <w:color w:val="000000"/>
                <w:sz w:val="16"/>
                <w:szCs w:val="16"/>
              </w:rPr>
            </w:pPr>
            <w:r w:rsidRPr="00E25B41">
              <w:rPr>
                <w:rFonts w:ascii="Arial" w:hAnsi="Arial" w:cs="Arial"/>
                <w:b/>
                <w:sz w:val="16"/>
                <w:szCs w:val="16"/>
              </w:rPr>
              <w:t>Producent</w:t>
            </w:r>
          </w:p>
        </w:tc>
        <w:tc>
          <w:tcPr>
            <w:tcW w:w="11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815723" w14:textId="77777777" w:rsidR="007E563D" w:rsidRPr="00E25B41" w:rsidRDefault="007E563D" w:rsidP="00B25CA6">
            <w:pPr>
              <w:jc w:val="center"/>
              <w:rPr>
                <w:rFonts w:ascii="Arial" w:hAnsi="Arial" w:cs="Arial"/>
                <w:b/>
                <w:sz w:val="16"/>
                <w:szCs w:val="16"/>
              </w:rPr>
            </w:pPr>
            <w:r w:rsidRPr="00E25B41">
              <w:rPr>
                <w:rFonts w:ascii="Arial" w:hAnsi="Arial" w:cs="Arial"/>
                <w:b/>
                <w:sz w:val="16"/>
                <w:szCs w:val="16"/>
              </w:rPr>
              <w:t>Nazwa/</w:t>
            </w:r>
          </w:p>
          <w:p w14:paraId="5FF8A64A" w14:textId="77777777" w:rsidR="007E563D" w:rsidRPr="00E25B41" w:rsidRDefault="007E563D" w:rsidP="00B25CA6">
            <w:pPr>
              <w:jc w:val="center"/>
              <w:rPr>
                <w:rFonts w:ascii="Arial" w:hAnsi="Arial" w:cs="Arial"/>
                <w:b/>
                <w:color w:val="000000"/>
                <w:sz w:val="16"/>
                <w:szCs w:val="16"/>
              </w:rPr>
            </w:pPr>
            <w:r w:rsidRPr="00E25B41">
              <w:rPr>
                <w:rFonts w:ascii="Arial" w:hAnsi="Arial" w:cs="Arial"/>
                <w:b/>
                <w:color w:val="000000"/>
                <w:sz w:val="16"/>
                <w:szCs w:val="16"/>
              </w:rPr>
              <w:t>model/</w:t>
            </w:r>
          </w:p>
          <w:p w14:paraId="61105726" w14:textId="057643CE" w:rsidR="007E563D" w:rsidRPr="00E25B41" w:rsidRDefault="007E563D" w:rsidP="00B25CA6">
            <w:pPr>
              <w:jc w:val="center"/>
              <w:rPr>
                <w:rFonts w:ascii="Arial" w:hAnsi="Arial" w:cs="Arial"/>
                <w:b/>
                <w:iCs/>
                <w:color w:val="000000"/>
                <w:sz w:val="16"/>
                <w:szCs w:val="16"/>
              </w:rPr>
            </w:pPr>
            <w:r w:rsidRPr="00E25B41">
              <w:rPr>
                <w:rFonts w:ascii="Arial" w:hAnsi="Arial" w:cs="Arial"/>
                <w:b/>
                <w:color w:val="000000"/>
                <w:sz w:val="16"/>
                <w:szCs w:val="16"/>
              </w:rPr>
              <w:t>typ</w:t>
            </w:r>
          </w:p>
        </w:tc>
      </w:tr>
      <w:tr w:rsidR="007E563D" w:rsidRPr="0054084A" w14:paraId="48783AB3" w14:textId="77777777" w:rsidTr="00DC6448">
        <w:trPr>
          <w:trHeight w:val="244"/>
          <w:jc w:val="center"/>
        </w:trPr>
        <w:tc>
          <w:tcPr>
            <w:tcW w:w="7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96397B" w14:textId="77777777" w:rsidR="007E563D" w:rsidRPr="00B25CA6" w:rsidRDefault="007E563D" w:rsidP="00B25CA6">
            <w:pPr>
              <w:jc w:val="center"/>
              <w:rPr>
                <w:rFonts w:ascii="Arial" w:hAnsi="Arial" w:cs="Arial"/>
                <w:b/>
                <w:iCs/>
                <w:color w:val="000000"/>
                <w:sz w:val="16"/>
                <w:szCs w:val="16"/>
              </w:rPr>
            </w:pPr>
            <w:r w:rsidRPr="00B25CA6">
              <w:rPr>
                <w:rFonts w:ascii="Arial" w:hAnsi="Arial" w:cs="Arial"/>
                <w:b/>
                <w:iCs/>
                <w:color w:val="000000"/>
                <w:sz w:val="16"/>
                <w:szCs w:val="16"/>
              </w:rPr>
              <w:t>1</w:t>
            </w:r>
          </w:p>
        </w:tc>
        <w:tc>
          <w:tcPr>
            <w:tcW w:w="748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E281F50" w14:textId="77777777" w:rsidR="007E563D" w:rsidRPr="00B25CA6" w:rsidRDefault="007E563D" w:rsidP="00B25CA6">
            <w:pPr>
              <w:jc w:val="center"/>
              <w:rPr>
                <w:rFonts w:ascii="Arial" w:hAnsi="Arial" w:cs="Arial"/>
                <w:b/>
                <w:iCs/>
                <w:color w:val="000000"/>
                <w:sz w:val="16"/>
                <w:szCs w:val="16"/>
              </w:rPr>
            </w:pPr>
            <w:r w:rsidRPr="00B25CA6">
              <w:rPr>
                <w:rFonts w:ascii="Arial" w:hAnsi="Arial" w:cs="Arial"/>
                <w:b/>
                <w:iCs/>
                <w:color w:val="000000"/>
                <w:sz w:val="16"/>
                <w:szCs w:val="16"/>
              </w:rPr>
              <w:t>2</w:t>
            </w:r>
          </w:p>
        </w:tc>
        <w:tc>
          <w:tcPr>
            <w:tcW w:w="36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4463506" w14:textId="77777777" w:rsidR="007E563D" w:rsidRPr="00B25CA6" w:rsidRDefault="007E563D" w:rsidP="00B25CA6">
            <w:pPr>
              <w:jc w:val="center"/>
              <w:rPr>
                <w:rFonts w:ascii="Arial" w:hAnsi="Arial" w:cs="Arial"/>
                <w:b/>
                <w:iCs/>
                <w:color w:val="000000"/>
                <w:sz w:val="16"/>
                <w:szCs w:val="16"/>
              </w:rPr>
            </w:pPr>
            <w:r w:rsidRPr="00B25CA6">
              <w:rPr>
                <w:rFonts w:ascii="Arial" w:hAnsi="Arial" w:cs="Arial"/>
                <w:b/>
                <w:iCs/>
                <w:color w:val="000000"/>
                <w:sz w:val="16"/>
                <w:szCs w:val="16"/>
              </w:rPr>
              <w:t>3</w:t>
            </w:r>
          </w:p>
        </w:tc>
        <w:tc>
          <w:tcPr>
            <w:tcW w:w="50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6D15D9" w14:textId="77777777" w:rsidR="007E563D" w:rsidRPr="00B25CA6" w:rsidRDefault="007E563D" w:rsidP="00B25CA6">
            <w:pPr>
              <w:jc w:val="center"/>
              <w:rPr>
                <w:rFonts w:ascii="Arial" w:hAnsi="Arial" w:cs="Arial"/>
                <w:b/>
                <w:iCs/>
                <w:color w:val="000000"/>
                <w:sz w:val="16"/>
                <w:szCs w:val="16"/>
              </w:rPr>
            </w:pPr>
            <w:r w:rsidRPr="00B25CA6">
              <w:rPr>
                <w:rFonts w:ascii="Arial" w:hAnsi="Arial" w:cs="Arial"/>
                <w:b/>
                <w:iCs/>
                <w:color w:val="000000"/>
                <w:sz w:val="16"/>
                <w:szCs w:val="16"/>
              </w:rPr>
              <w:t>4</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7EC0A8A" w14:textId="77777777" w:rsidR="007E563D" w:rsidRPr="00E42CF3" w:rsidRDefault="007E563D" w:rsidP="00B25CA6">
            <w:pPr>
              <w:jc w:val="center"/>
              <w:rPr>
                <w:rFonts w:ascii="Arial" w:hAnsi="Arial" w:cs="Arial"/>
                <w:b/>
                <w:color w:val="000000"/>
                <w:sz w:val="16"/>
                <w:szCs w:val="16"/>
              </w:rPr>
            </w:pPr>
            <w:r w:rsidRPr="00E42CF3">
              <w:rPr>
                <w:rFonts w:ascii="Arial" w:hAnsi="Arial" w:cs="Arial"/>
                <w:b/>
                <w:color w:val="000000"/>
                <w:sz w:val="16"/>
                <w:szCs w:val="16"/>
              </w:rPr>
              <w:t>5</w:t>
            </w:r>
          </w:p>
        </w:tc>
        <w:tc>
          <w:tcPr>
            <w:tcW w:w="13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5D0867" w14:textId="77777777" w:rsidR="007E563D" w:rsidRPr="00E42CF3" w:rsidRDefault="007E563D" w:rsidP="00B25CA6">
            <w:pPr>
              <w:jc w:val="center"/>
              <w:rPr>
                <w:rFonts w:ascii="Arial" w:hAnsi="Arial" w:cs="Arial"/>
                <w:b/>
                <w:color w:val="000000"/>
                <w:sz w:val="16"/>
                <w:szCs w:val="16"/>
              </w:rPr>
            </w:pPr>
            <w:r w:rsidRPr="00E42CF3">
              <w:rPr>
                <w:rFonts w:ascii="Arial" w:hAnsi="Arial" w:cs="Arial"/>
                <w:b/>
                <w:color w:val="000000"/>
                <w:sz w:val="16"/>
                <w:szCs w:val="16"/>
              </w:rPr>
              <w:t>6</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184110" w14:textId="77777777" w:rsidR="007E563D" w:rsidRPr="00E42CF3" w:rsidRDefault="007E563D" w:rsidP="00B25CA6">
            <w:pPr>
              <w:jc w:val="center"/>
              <w:rPr>
                <w:rFonts w:ascii="Arial" w:hAnsi="Arial" w:cs="Arial"/>
                <w:b/>
                <w:sz w:val="16"/>
                <w:szCs w:val="16"/>
              </w:rPr>
            </w:pPr>
            <w:r w:rsidRPr="00E42CF3">
              <w:rPr>
                <w:rFonts w:ascii="Arial" w:hAnsi="Arial" w:cs="Arial"/>
                <w:b/>
                <w:sz w:val="16"/>
                <w:szCs w:val="16"/>
              </w:rPr>
              <w:t>7</w:t>
            </w:r>
          </w:p>
        </w:tc>
        <w:tc>
          <w:tcPr>
            <w:tcW w:w="11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85075C" w14:textId="77777777" w:rsidR="007E563D" w:rsidRPr="00E42CF3" w:rsidRDefault="007E563D" w:rsidP="00B25CA6">
            <w:pPr>
              <w:jc w:val="center"/>
              <w:rPr>
                <w:rFonts w:ascii="Arial" w:hAnsi="Arial" w:cs="Arial"/>
                <w:b/>
                <w:sz w:val="16"/>
                <w:szCs w:val="16"/>
              </w:rPr>
            </w:pPr>
            <w:r w:rsidRPr="00E42CF3">
              <w:rPr>
                <w:rFonts w:ascii="Arial" w:hAnsi="Arial" w:cs="Arial"/>
                <w:b/>
                <w:sz w:val="16"/>
                <w:szCs w:val="16"/>
              </w:rPr>
              <w:t>8</w:t>
            </w:r>
          </w:p>
        </w:tc>
      </w:tr>
      <w:tr w:rsidR="007E563D" w:rsidRPr="0054084A" w14:paraId="46EC4A4F" w14:textId="77777777" w:rsidTr="00564F9A">
        <w:trPr>
          <w:trHeight w:val="366"/>
          <w:jc w:val="center"/>
        </w:trPr>
        <w:tc>
          <w:tcPr>
            <w:tcW w:w="733" w:type="dxa"/>
            <w:tcBorders>
              <w:top w:val="single" w:sz="4" w:space="0" w:color="auto"/>
              <w:left w:val="single" w:sz="4" w:space="0" w:color="auto"/>
              <w:bottom w:val="single" w:sz="4" w:space="0" w:color="auto"/>
              <w:right w:val="single" w:sz="4" w:space="0" w:color="auto"/>
            </w:tcBorders>
            <w:vAlign w:val="center"/>
          </w:tcPr>
          <w:p w14:paraId="4770BC8B" w14:textId="77777777" w:rsidR="007E563D" w:rsidRPr="0054084A" w:rsidRDefault="007E563D" w:rsidP="00B25CA6">
            <w:pPr>
              <w:jc w:val="center"/>
              <w:rPr>
                <w:rFonts w:ascii="Arial" w:hAnsi="Arial" w:cs="Arial"/>
                <w:iCs/>
                <w:color w:val="000000"/>
                <w:sz w:val="20"/>
                <w:szCs w:val="20"/>
              </w:rPr>
            </w:pPr>
            <w:r w:rsidRPr="0054084A">
              <w:rPr>
                <w:rFonts w:ascii="Arial" w:hAnsi="Arial" w:cs="Arial"/>
                <w:iCs/>
                <w:color w:val="000000"/>
                <w:sz w:val="20"/>
                <w:szCs w:val="20"/>
              </w:rPr>
              <w:t>1.</w:t>
            </w:r>
          </w:p>
        </w:tc>
        <w:tc>
          <w:tcPr>
            <w:tcW w:w="7484" w:type="dxa"/>
            <w:tcBorders>
              <w:top w:val="single" w:sz="4" w:space="0" w:color="auto"/>
              <w:left w:val="single" w:sz="4" w:space="0" w:color="auto"/>
              <w:bottom w:val="single" w:sz="4" w:space="0" w:color="auto"/>
              <w:right w:val="single" w:sz="4" w:space="0" w:color="auto"/>
            </w:tcBorders>
            <w:shd w:val="clear" w:color="000000" w:fill="FFFFFF"/>
          </w:tcPr>
          <w:p w14:paraId="312AD2F4" w14:textId="77777777" w:rsidR="00DC75A4" w:rsidRPr="00845BB1" w:rsidRDefault="00DC75A4" w:rsidP="00DC75A4">
            <w:pPr>
              <w:rPr>
                <w:rFonts w:ascii="Arial" w:hAnsi="Arial" w:cs="Arial"/>
                <w:iCs/>
                <w:color w:val="000000"/>
                <w:sz w:val="20"/>
                <w:szCs w:val="20"/>
              </w:rPr>
            </w:pPr>
            <w:r w:rsidRPr="00845BB1">
              <w:rPr>
                <w:rFonts w:ascii="Arial" w:hAnsi="Arial" w:cs="Arial"/>
                <w:b/>
                <w:iCs/>
                <w:color w:val="000000"/>
                <w:sz w:val="20"/>
                <w:szCs w:val="20"/>
              </w:rPr>
              <w:t xml:space="preserve">DETEKTOR GAZU </w:t>
            </w:r>
          </w:p>
          <w:p w14:paraId="52EBB05C" w14:textId="77777777" w:rsidR="00DC75A4" w:rsidRPr="00AD5CCD" w:rsidRDefault="00DC75A4" w:rsidP="00DC75A4">
            <w:pPr>
              <w:rPr>
                <w:rFonts w:ascii="Arial" w:hAnsi="Arial" w:cs="Arial"/>
                <w:iCs/>
                <w:color w:val="000000"/>
                <w:sz w:val="20"/>
                <w:szCs w:val="20"/>
              </w:rPr>
            </w:pPr>
            <w:r w:rsidRPr="00AD5CCD">
              <w:rPr>
                <w:rFonts w:ascii="Arial" w:hAnsi="Arial" w:cs="Arial"/>
                <w:iCs/>
                <w:color w:val="000000"/>
                <w:sz w:val="20"/>
                <w:szCs w:val="20"/>
              </w:rPr>
              <w:t xml:space="preserve">Przenośny detektor przeznaczony do wykrywania tlenku węgla (CO), siarkowodoru (H2S), gazu wybuchowego (metan) oraz ubytku tlenu. </w:t>
            </w:r>
          </w:p>
          <w:p w14:paraId="36D98B78" w14:textId="77777777" w:rsidR="00DC75A4" w:rsidRPr="00AD5CCD" w:rsidRDefault="00DC75A4" w:rsidP="00DC75A4">
            <w:pPr>
              <w:rPr>
                <w:rFonts w:ascii="Arial" w:hAnsi="Arial" w:cs="Arial"/>
                <w:iCs/>
                <w:color w:val="000000"/>
                <w:sz w:val="20"/>
                <w:szCs w:val="20"/>
              </w:rPr>
            </w:pPr>
            <w:r w:rsidRPr="00AD5CCD">
              <w:rPr>
                <w:rFonts w:ascii="Arial" w:hAnsi="Arial" w:cs="Arial"/>
                <w:iCs/>
                <w:color w:val="000000"/>
                <w:sz w:val="20"/>
                <w:szCs w:val="20"/>
              </w:rPr>
              <w:t xml:space="preserve">Posiadający trzy rodzaje sygnalizacji (akustyczna, optyczna i wibracyjna) przekroczenia zadanych progów alarmowych. </w:t>
            </w:r>
          </w:p>
          <w:p w14:paraId="52C85076" w14:textId="77777777" w:rsidR="00DC75A4" w:rsidRPr="00AD5CCD" w:rsidRDefault="00DC75A4" w:rsidP="00DC75A4">
            <w:pPr>
              <w:rPr>
                <w:rFonts w:ascii="Arial" w:hAnsi="Arial" w:cs="Arial"/>
                <w:iCs/>
                <w:color w:val="000000"/>
                <w:sz w:val="20"/>
                <w:szCs w:val="20"/>
              </w:rPr>
            </w:pPr>
            <w:r w:rsidRPr="00AD5CCD">
              <w:rPr>
                <w:rFonts w:ascii="Arial" w:hAnsi="Arial" w:cs="Arial"/>
                <w:iCs/>
                <w:color w:val="000000"/>
                <w:sz w:val="20"/>
                <w:szCs w:val="20"/>
              </w:rPr>
              <w:t>Przeznaczony do kontroli skażenia i jakości powietrza m.in.: na stanowisku pracy, w studzienkach, kanałach itp.</w:t>
            </w:r>
          </w:p>
          <w:p w14:paraId="69C39ED9" w14:textId="77777777" w:rsidR="00DC75A4" w:rsidRPr="00845BB1" w:rsidRDefault="00DC75A4" w:rsidP="00DC75A4">
            <w:pPr>
              <w:rPr>
                <w:rFonts w:ascii="Arial" w:hAnsi="Arial" w:cs="Arial"/>
                <w:iCs/>
                <w:color w:val="000000"/>
                <w:sz w:val="20"/>
                <w:szCs w:val="20"/>
              </w:rPr>
            </w:pPr>
            <w:r w:rsidRPr="00AD5CCD">
              <w:rPr>
                <w:rFonts w:ascii="Arial" w:hAnsi="Arial" w:cs="Arial"/>
                <w:iCs/>
                <w:color w:val="000000"/>
                <w:sz w:val="20"/>
                <w:szCs w:val="20"/>
              </w:rPr>
              <w:t>Dane techniczne:</w:t>
            </w:r>
          </w:p>
          <w:p w14:paraId="10B1DED3" w14:textId="09CD5E03"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xml:space="preserve">Ilość wykrywanych </w:t>
            </w:r>
            <w:r w:rsidR="00E25B41" w:rsidRPr="00845BB1">
              <w:rPr>
                <w:rFonts w:ascii="Arial" w:hAnsi="Arial" w:cs="Arial"/>
                <w:iCs/>
                <w:color w:val="000000"/>
                <w:sz w:val="20"/>
                <w:szCs w:val="20"/>
              </w:rPr>
              <w:t>gazów:</w:t>
            </w:r>
            <w:r w:rsidRPr="00845BB1">
              <w:rPr>
                <w:rFonts w:ascii="Arial" w:hAnsi="Arial" w:cs="Arial"/>
                <w:iCs/>
                <w:color w:val="000000"/>
                <w:sz w:val="20"/>
                <w:szCs w:val="20"/>
              </w:rPr>
              <w:t xml:space="preserve"> 4</w:t>
            </w:r>
          </w:p>
          <w:p w14:paraId="12BDFF06" w14:textId="54DBEC3A"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xml:space="preserve">Rodzaj wykrywanych </w:t>
            </w:r>
            <w:r w:rsidR="00E25B41" w:rsidRPr="00845BB1">
              <w:rPr>
                <w:rFonts w:ascii="Arial" w:hAnsi="Arial" w:cs="Arial"/>
                <w:iCs/>
                <w:color w:val="000000"/>
                <w:sz w:val="20"/>
                <w:szCs w:val="20"/>
              </w:rPr>
              <w:t>gazów:</w:t>
            </w:r>
            <w:r w:rsidRPr="00845BB1">
              <w:rPr>
                <w:rFonts w:ascii="Arial" w:hAnsi="Arial" w:cs="Arial"/>
                <w:iCs/>
                <w:color w:val="000000"/>
                <w:sz w:val="20"/>
                <w:szCs w:val="20"/>
              </w:rPr>
              <w:t xml:space="preserve"> O2, H2S, CO, EX</w:t>
            </w:r>
          </w:p>
          <w:p w14:paraId="1DED4FC4" w14:textId="379D9C5A"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xml:space="preserve">Zakres </w:t>
            </w:r>
            <w:r w:rsidR="00E25B41" w:rsidRPr="00845BB1">
              <w:rPr>
                <w:rFonts w:ascii="Arial" w:hAnsi="Arial" w:cs="Arial"/>
                <w:iCs/>
                <w:color w:val="000000"/>
                <w:sz w:val="20"/>
                <w:szCs w:val="20"/>
              </w:rPr>
              <w:t>pomiarowy:</w:t>
            </w:r>
            <w:r w:rsidRPr="00845BB1">
              <w:rPr>
                <w:rFonts w:ascii="Arial" w:hAnsi="Arial" w:cs="Arial"/>
                <w:iCs/>
                <w:color w:val="000000"/>
                <w:sz w:val="20"/>
                <w:szCs w:val="20"/>
              </w:rPr>
              <w:t xml:space="preserve"> CH4 - 0-100%DWG/CO- 0-500ppm/H2S - 0-100ppm/O2 - 30%Vol</w:t>
            </w:r>
          </w:p>
          <w:p w14:paraId="3419C9BA" w14:textId="43DB7C0D"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xml:space="preserve">Zakres temperatury </w:t>
            </w:r>
            <w:r w:rsidR="00E25B41" w:rsidRPr="00845BB1">
              <w:rPr>
                <w:rFonts w:ascii="Arial" w:hAnsi="Arial" w:cs="Arial"/>
                <w:iCs/>
                <w:color w:val="000000"/>
                <w:sz w:val="20"/>
                <w:szCs w:val="20"/>
              </w:rPr>
              <w:t>pracy:</w:t>
            </w:r>
            <w:r w:rsidRPr="00845BB1">
              <w:rPr>
                <w:rFonts w:ascii="Arial" w:hAnsi="Arial" w:cs="Arial"/>
                <w:iCs/>
                <w:color w:val="000000"/>
                <w:sz w:val="20"/>
                <w:szCs w:val="20"/>
              </w:rPr>
              <w:t xml:space="preserve"> -20 do 58 °C</w:t>
            </w:r>
          </w:p>
          <w:p w14:paraId="5C5CAEE6" w14:textId="760CF09B"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xml:space="preserve">Zakres wilgotności </w:t>
            </w:r>
            <w:r w:rsidR="00E25B41" w:rsidRPr="00845BB1">
              <w:rPr>
                <w:rFonts w:ascii="Arial" w:hAnsi="Arial" w:cs="Arial"/>
                <w:iCs/>
                <w:color w:val="000000"/>
                <w:sz w:val="20"/>
                <w:szCs w:val="20"/>
              </w:rPr>
              <w:t>pracy:</w:t>
            </w:r>
            <w:r w:rsidRPr="00845BB1">
              <w:rPr>
                <w:rFonts w:ascii="Arial" w:hAnsi="Arial" w:cs="Arial"/>
                <w:iCs/>
                <w:color w:val="000000"/>
                <w:sz w:val="20"/>
                <w:szCs w:val="20"/>
              </w:rPr>
              <w:t xml:space="preserve"> 10 - 95% bez kondensacji</w:t>
            </w:r>
          </w:p>
          <w:p w14:paraId="6AAE8E96" w14:textId="221ED94B"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Czas pracy baterii [h</w:t>
            </w:r>
            <w:r w:rsidR="00E25B41" w:rsidRPr="00845BB1">
              <w:rPr>
                <w:rFonts w:ascii="Arial" w:hAnsi="Arial" w:cs="Arial"/>
                <w:iCs/>
                <w:color w:val="000000"/>
                <w:sz w:val="20"/>
                <w:szCs w:val="20"/>
              </w:rPr>
              <w:t>]:</w:t>
            </w:r>
            <w:r w:rsidRPr="00845BB1">
              <w:rPr>
                <w:rFonts w:ascii="Arial" w:hAnsi="Arial" w:cs="Arial"/>
                <w:iCs/>
                <w:color w:val="000000"/>
                <w:sz w:val="20"/>
                <w:szCs w:val="20"/>
              </w:rPr>
              <w:t xml:space="preserve"> 12</w:t>
            </w:r>
          </w:p>
          <w:p w14:paraId="45A0F2F3" w14:textId="7818F9AD"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xml:space="preserve">Alarm </w:t>
            </w:r>
            <w:r w:rsidR="00E25B41" w:rsidRPr="00845BB1">
              <w:rPr>
                <w:rFonts w:ascii="Arial" w:hAnsi="Arial" w:cs="Arial"/>
                <w:iCs/>
                <w:color w:val="000000"/>
                <w:sz w:val="20"/>
                <w:szCs w:val="20"/>
              </w:rPr>
              <w:t>dźwiękowy:</w:t>
            </w:r>
            <w:r w:rsidRPr="00845BB1">
              <w:rPr>
                <w:rFonts w:ascii="Arial" w:hAnsi="Arial" w:cs="Arial"/>
                <w:iCs/>
                <w:color w:val="000000"/>
                <w:sz w:val="20"/>
                <w:szCs w:val="20"/>
              </w:rPr>
              <w:t xml:space="preserve"> do 100db/0,3m</w:t>
            </w:r>
          </w:p>
          <w:p w14:paraId="4A9521AE" w14:textId="42BFF3CF"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xml:space="preserve">Stopień ochrony </w:t>
            </w:r>
            <w:r w:rsidR="00E25B41" w:rsidRPr="00845BB1">
              <w:rPr>
                <w:rFonts w:ascii="Arial" w:hAnsi="Arial" w:cs="Arial"/>
                <w:iCs/>
                <w:color w:val="000000"/>
                <w:sz w:val="20"/>
                <w:szCs w:val="20"/>
              </w:rPr>
              <w:t>IP:</w:t>
            </w:r>
            <w:r w:rsidRPr="00845BB1">
              <w:rPr>
                <w:rFonts w:ascii="Arial" w:hAnsi="Arial" w:cs="Arial"/>
                <w:iCs/>
                <w:color w:val="000000"/>
                <w:sz w:val="20"/>
                <w:szCs w:val="20"/>
              </w:rPr>
              <w:t xml:space="preserve"> IP68.</w:t>
            </w:r>
          </w:p>
          <w:p w14:paraId="4AFE0054" w14:textId="6BB90255" w:rsidR="007E563D" w:rsidRPr="00553024" w:rsidRDefault="00DC75A4" w:rsidP="00DC75A4">
            <w:pPr>
              <w:rPr>
                <w:rFonts w:ascii="Arial" w:hAnsi="Arial" w:cs="Arial"/>
                <w:color w:val="000000"/>
                <w:sz w:val="20"/>
                <w:szCs w:val="20"/>
              </w:rPr>
            </w:pPr>
            <w:r w:rsidRPr="00845BB1">
              <w:rPr>
                <w:rFonts w:ascii="Arial" w:hAnsi="Arial" w:cs="Arial"/>
                <w:iCs/>
                <w:color w:val="000000"/>
                <w:sz w:val="20"/>
                <w:szCs w:val="20"/>
                <w:u w:val="single"/>
              </w:rPr>
              <w:t>Produkt sugerowany</w:t>
            </w:r>
            <w:r w:rsidRPr="00845BB1">
              <w:rPr>
                <w:rFonts w:ascii="Arial" w:hAnsi="Arial" w:cs="Arial"/>
                <w:iCs/>
                <w:color w:val="000000"/>
                <w:sz w:val="20"/>
                <w:szCs w:val="20"/>
              </w:rPr>
              <w:t xml:space="preserve">: BTW </w:t>
            </w:r>
            <w:proofErr w:type="spellStart"/>
            <w:r w:rsidRPr="00845BB1">
              <w:rPr>
                <w:rFonts w:ascii="Arial" w:hAnsi="Arial" w:cs="Arial"/>
                <w:iCs/>
                <w:color w:val="000000"/>
                <w:sz w:val="20"/>
                <w:szCs w:val="20"/>
              </w:rPr>
              <w:t>GasAlert</w:t>
            </w:r>
            <w:proofErr w:type="spellEnd"/>
            <w:r w:rsidRPr="00845BB1">
              <w:rPr>
                <w:rFonts w:ascii="Arial" w:hAnsi="Arial" w:cs="Arial"/>
                <w:iCs/>
                <w:color w:val="000000"/>
                <w:sz w:val="20"/>
                <w:szCs w:val="20"/>
              </w:rPr>
              <w:t xml:space="preserve"> </w:t>
            </w:r>
            <w:proofErr w:type="spellStart"/>
            <w:r w:rsidR="00E25B41" w:rsidRPr="00845BB1">
              <w:rPr>
                <w:rFonts w:ascii="Arial" w:hAnsi="Arial" w:cs="Arial"/>
                <w:iCs/>
                <w:color w:val="000000"/>
                <w:sz w:val="20"/>
                <w:szCs w:val="20"/>
              </w:rPr>
              <w:t>MicroClip</w:t>
            </w:r>
            <w:proofErr w:type="spellEnd"/>
            <w:r w:rsidR="00E25B41" w:rsidRPr="00845BB1">
              <w:rPr>
                <w:rFonts w:ascii="Arial" w:hAnsi="Arial" w:cs="Arial"/>
                <w:iCs/>
                <w:color w:val="000000"/>
                <w:sz w:val="20"/>
                <w:szCs w:val="20"/>
              </w:rPr>
              <w:t xml:space="preserve"> XL</w:t>
            </w:r>
            <w:r w:rsidRPr="00845BB1">
              <w:rPr>
                <w:rFonts w:ascii="Arial" w:hAnsi="Arial" w:cs="Arial"/>
                <w:iCs/>
                <w:color w:val="000000"/>
                <w:sz w:val="20"/>
                <w:szCs w:val="20"/>
              </w:rPr>
              <w:t xml:space="preserve"> -4Gas </w:t>
            </w:r>
            <w:r w:rsidRPr="00014A47">
              <w:rPr>
                <w:rFonts w:ascii="Arial" w:hAnsi="Arial" w:cs="Arial"/>
                <w:sz w:val="20"/>
                <w:szCs w:val="20"/>
              </w:rPr>
              <w:t>lub produkt równoważny spełniający powyższe wymagania</w:t>
            </w:r>
          </w:p>
        </w:tc>
        <w:tc>
          <w:tcPr>
            <w:tcW w:w="360" w:type="dxa"/>
            <w:tcBorders>
              <w:top w:val="single" w:sz="4" w:space="0" w:color="auto"/>
              <w:left w:val="single" w:sz="4" w:space="0" w:color="auto"/>
              <w:bottom w:val="single" w:sz="4" w:space="0" w:color="auto"/>
              <w:right w:val="single" w:sz="4" w:space="0" w:color="auto"/>
            </w:tcBorders>
            <w:vAlign w:val="center"/>
          </w:tcPr>
          <w:p w14:paraId="0D5F7C92" w14:textId="77777777" w:rsidR="007E563D" w:rsidRPr="0054084A" w:rsidRDefault="007E563D"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505" w:type="dxa"/>
            <w:tcBorders>
              <w:top w:val="single" w:sz="4" w:space="0" w:color="auto"/>
              <w:left w:val="single" w:sz="4" w:space="0" w:color="auto"/>
              <w:bottom w:val="single" w:sz="4" w:space="0" w:color="auto"/>
              <w:right w:val="single" w:sz="4" w:space="0" w:color="auto"/>
            </w:tcBorders>
            <w:vAlign w:val="center"/>
          </w:tcPr>
          <w:p w14:paraId="233AAFA7" w14:textId="5E24FECE" w:rsidR="007E563D" w:rsidRPr="0054084A" w:rsidRDefault="00DC75A4" w:rsidP="00B25CA6">
            <w:pPr>
              <w:jc w:val="center"/>
              <w:rPr>
                <w:rFonts w:ascii="Arial" w:hAnsi="Arial" w:cs="Arial"/>
                <w:iCs/>
                <w:color w:val="000000"/>
                <w:sz w:val="20"/>
                <w:szCs w:val="20"/>
              </w:rPr>
            </w:pPr>
            <w:r>
              <w:rPr>
                <w:rFonts w:ascii="Arial" w:hAnsi="Arial" w:cs="Arial"/>
                <w:iCs/>
                <w:color w:val="000000"/>
                <w:sz w:val="20"/>
                <w:szCs w:val="20"/>
              </w:rPr>
              <w:t>4</w:t>
            </w:r>
          </w:p>
        </w:tc>
        <w:tc>
          <w:tcPr>
            <w:tcW w:w="1134" w:type="dxa"/>
            <w:tcBorders>
              <w:top w:val="single" w:sz="4" w:space="0" w:color="auto"/>
              <w:left w:val="single" w:sz="4" w:space="0" w:color="auto"/>
              <w:bottom w:val="single" w:sz="4" w:space="0" w:color="auto"/>
              <w:right w:val="single" w:sz="4" w:space="0" w:color="auto"/>
            </w:tcBorders>
          </w:tcPr>
          <w:p w14:paraId="1D715F81" w14:textId="77777777" w:rsidR="007E563D" w:rsidRPr="0054084A" w:rsidRDefault="007E563D" w:rsidP="00B25CA6">
            <w:pPr>
              <w:jc w:val="center"/>
              <w:rPr>
                <w:rFonts w:ascii="Arial" w:hAnsi="Arial" w:cs="Arial"/>
                <w:iCs/>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tcPr>
          <w:p w14:paraId="2169966E" w14:textId="77777777" w:rsidR="007E563D" w:rsidRPr="0054084A" w:rsidRDefault="007E563D" w:rsidP="00B25CA6">
            <w:pPr>
              <w:jc w:val="center"/>
              <w:rPr>
                <w:rFonts w:ascii="Arial" w:hAnsi="Arial" w:cs="Arial"/>
                <w:iCs/>
                <w:color w:val="000000"/>
                <w:sz w:val="20"/>
                <w:szCs w:val="20"/>
              </w:rPr>
            </w:pPr>
          </w:p>
        </w:tc>
        <w:tc>
          <w:tcPr>
            <w:tcW w:w="1175" w:type="dxa"/>
            <w:tcBorders>
              <w:top w:val="single" w:sz="4" w:space="0" w:color="auto"/>
              <w:left w:val="single" w:sz="4" w:space="0" w:color="auto"/>
              <w:bottom w:val="single" w:sz="4" w:space="0" w:color="auto"/>
              <w:right w:val="single" w:sz="4" w:space="0" w:color="auto"/>
            </w:tcBorders>
          </w:tcPr>
          <w:p w14:paraId="6ABCC723" w14:textId="77777777" w:rsidR="007E563D" w:rsidRPr="0054084A" w:rsidRDefault="007E563D" w:rsidP="00B25CA6">
            <w:pPr>
              <w:jc w:val="center"/>
              <w:rPr>
                <w:rFonts w:ascii="Arial" w:hAnsi="Arial" w:cs="Arial"/>
                <w:iCs/>
                <w:color w:val="000000"/>
                <w:sz w:val="20"/>
                <w:szCs w:val="20"/>
              </w:rPr>
            </w:pPr>
          </w:p>
        </w:tc>
        <w:tc>
          <w:tcPr>
            <w:tcW w:w="1188" w:type="dxa"/>
            <w:tcBorders>
              <w:top w:val="single" w:sz="4" w:space="0" w:color="auto"/>
              <w:left w:val="single" w:sz="4" w:space="0" w:color="auto"/>
              <w:bottom w:val="single" w:sz="4" w:space="0" w:color="auto"/>
              <w:right w:val="single" w:sz="4" w:space="0" w:color="auto"/>
            </w:tcBorders>
          </w:tcPr>
          <w:p w14:paraId="67306700" w14:textId="77777777" w:rsidR="007E563D" w:rsidRPr="0054084A" w:rsidRDefault="007E563D" w:rsidP="00B25CA6">
            <w:pPr>
              <w:jc w:val="center"/>
              <w:rPr>
                <w:rFonts w:ascii="Arial" w:hAnsi="Arial" w:cs="Arial"/>
                <w:iCs/>
                <w:color w:val="000000"/>
                <w:sz w:val="20"/>
                <w:szCs w:val="20"/>
              </w:rPr>
            </w:pPr>
          </w:p>
        </w:tc>
      </w:tr>
      <w:tr w:rsidR="007E563D" w:rsidRPr="0054084A" w14:paraId="745C1577" w14:textId="77777777" w:rsidTr="00DC6448">
        <w:trPr>
          <w:trHeight w:val="1119"/>
          <w:jc w:val="center"/>
        </w:trPr>
        <w:tc>
          <w:tcPr>
            <w:tcW w:w="733" w:type="dxa"/>
            <w:tcBorders>
              <w:top w:val="single" w:sz="4" w:space="0" w:color="auto"/>
              <w:left w:val="single" w:sz="4" w:space="0" w:color="auto"/>
              <w:bottom w:val="single" w:sz="4" w:space="0" w:color="auto"/>
              <w:right w:val="single" w:sz="4" w:space="0" w:color="auto"/>
            </w:tcBorders>
            <w:vAlign w:val="center"/>
          </w:tcPr>
          <w:p w14:paraId="71EB9455" w14:textId="77777777" w:rsidR="007E563D" w:rsidRPr="0054084A" w:rsidRDefault="007E563D" w:rsidP="00B25CA6">
            <w:pPr>
              <w:jc w:val="center"/>
              <w:rPr>
                <w:rFonts w:ascii="Arial" w:hAnsi="Arial" w:cs="Arial"/>
                <w:iCs/>
                <w:color w:val="000000"/>
                <w:sz w:val="20"/>
                <w:szCs w:val="20"/>
              </w:rPr>
            </w:pPr>
            <w:r>
              <w:rPr>
                <w:rFonts w:ascii="Arial" w:hAnsi="Arial" w:cs="Arial"/>
                <w:iCs/>
                <w:color w:val="000000"/>
                <w:sz w:val="20"/>
                <w:szCs w:val="20"/>
              </w:rPr>
              <w:t>2.</w:t>
            </w:r>
          </w:p>
        </w:tc>
        <w:tc>
          <w:tcPr>
            <w:tcW w:w="7484" w:type="dxa"/>
            <w:tcBorders>
              <w:top w:val="single" w:sz="4" w:space="0" w:color="auto"/>
              <w:left w:val="single" w:sz="4" w:space="0" w:color="auto"/>
              <w:bottom w:val="single" w:sz="4" w:space="0" w:color="auto"/>
              <w:right w:val="single" w:sz="4" w:space="0" w:color="auto"/>
            </w:tcBorders>
            <w:shd w:val="clear" w:color="000000" w:fill="FFFFFF"/>
          </w:tcPr>
          <w:p w14:paraId="1D869D5D" w14:textId="6DC6F74A" w:rsidR="00DC75A4" w:rsidRPr="00845BB1" w:rsidRDefault="00DC75A4" w:rsidP="00DC75A4">
            <w:pPr>
              <w:rPr>
                <w:rFonts w:ascii="Arial" w:hAnsi="Arial" w:cs="Arial"/>
                <w:iCs/>
                <w:color w:val="000000"/>
                <w:sz w:val="20"/>
                <w:szCs w:val="20"/>
              </w:rPr>
            </w:pPr>
            <w:bookmarkStart w:id="4" w:name="_Hlk216432548"/>
            <w:r>
              <w:rPr>
                <w:rFonts w:ascii="Arial" w:hAnsi="Arial" w:cs="Arial"/>
                <w:b/>
                <w:iCs/>
                <w:color w:val="000000"/>
                <w:sz w:val="20"/>
                <w:szCs w:val="20"/>
              </w:rPr>
              <w:t>I</w:t>
            </w:r>
            <w:r w:rsidRPr="00845BB1">
              <w:rPr>
                <w:rFonts w:ascii="Arial" w:hAnsi="Arial" w:cs="Arial"/>
                <w:b/>
                <w:iCs/>
                <w:color w:val="000000"/>
                <w:sz w:val="20"/>
                <w:szCs w:val="20"/>
              </w:rPr>
              <w:t>DENTYFIKATOR PAR KABLOWYCH</w:t>
            </w:r>
            <w:r w:rsidRPr="00845BB1">
              <w:rPr>
                <w:rFonts w:ascii="Arial" w:hAnsi="Arial" w:cs="Arial"/>
                <w:iCs/>
                <w:color w:val="000000"/>
                <w:sz w:val="20"/>
                <w:szCs w:val="20"/>
              </w:rPr>
              <w:t xml:space="preserve"> (szukacz par </w:t>
            </w:r>
            <w:r w:rsidR="00E25B41" w:rsidRPr="00845BB1">
              <w:rPr>
                <w:rFonts w:ascii="Arial" w:hAnsi="Arial" w:cs="Arial"/>
                <w:iCs/>
                <w:color w:val="000000"/>
                <w:sz w:val="20"/>
                <w:szCs w:val="20"/>
              </w:rPr>
              <w:t>kablowych)</w:t>
            </w:r>
            <w:r w:rsidRPr="00845BB1">
              <w:rPr>
                <w:rFonts w:ascii="Arial" w:hAnsi="Arial" w:cs="Arial"/>
                <w:iCs/>
                <w:color w:val="000000"/>
                <w:sz w:val="20"/>
                <w:szCs w:val="20"/>
              </w:rPr>
              <w:t xml:space="preserve">                                                                                                  </w:t>
            </w:r>
          </w:p>
          <w:p w14:paraId="504FAE6F"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xml:space="preserve">Urządzenia do identyfikacji przewodów składające się z dwóch urządzeń. </w:t>
            </w:r>
          </w:p>
          <w:p w14:paraId="1BE3B444"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Generator tonów 77HP/6A</w:t>
            </w:r>
          </w:p>
          <w:p w14:paraId="09874350"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xml:space="preserve">- częstotliwość: sygnał 890-960 </w:t>
            </w:r>
            <w:proofErr w:type="spellStart"/>
            <w:r w:rsidRPr="00845BB1">
              <w:rPr>
                <w:rFonts w:ascii="Arial" w:hAnsi="Arial" w:cs="Arial"/>
                <w:iCs/>
                <w:color w:val="000000"/>
                <w:sz w:val="20"/>
                <w:szCs w:val="20"/>
              </w:rPr>
              <w:t>Hz</w:t>
            </w:r>
            <w:proofErr w:type="spellEnd"/>
            <w:r w:rsidRPr="00845BB1">
              <w:rPr>
                <w:rFonts w:ascii="Arial" w:hAnsi="Arial" w:cs="Arial"/>
                <w:iCs/>
                <w:color w:val="000000"/>
                <w:sz w:val="20"/>
                <w:szCs w:val="20"/>
              </w:rPr>
              <w:t xml:space="preserve">                                                             modulacja: wolna-1,3, szybka-6 </w:t>
            </w:r>
            <w:proofErr w:type="spellStart"/>
            <w:r w:rsidRPr="00845BB1">
              <w:rPr>
                <w:rFonts w:ascii="Arial" w:hAnsi="Arial" w:cs="Arial"/>
                <w:iCs/>
                <w:color w:val="000000"/>
                <w:sz w:val="20"/>
                <w:szCs w:val="20"/>
              </w:rPr>
              <w:t>Hz</w:t>
            </w:r>
            <w:proofErr w:type="spellEnd"/>
          </w:p>
          <w:p w14:paraId="252E06CA"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bateria 1x9V</w:t>
            </w:r>
          </w:p>
          <w:p w14:paraId="71C74C18"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Wzmacniacz indukcyjny 200FP/50</w:t>
            </w:r>
          </w:p>
          <w:p w14:paraId="05BF3753"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xml:space="preserve">- wzmocnienie: ok.50 </w:t>
            </w:r>
            <w:proofErr w:type="spellStart"/>
            <w:r w:rsidRPr="00845BB1">
              <w:rPr>
                <w:rFonts w:ascii="Arial" w:hAnsi="Arial" w:cs="Arial"/>
                <w:iCs/>
                <w:color w:val="000000"/>
                <w:sz w:val="20"/>
                <w:szCs w:val="20"/>
              </w:rPr>
              <w:t>dB</w:t>
            </w:r>
            <w:proofErr w:type="spellEnd"/>
          </w:p>
          <w:p w14:paraId="13BA0F59"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filtr: 50Hz</w:t>
            </w:r>
          </w:p>
          <w:p w14:paraId="63EB728A"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poziom sygnału: ok. 7dB</w:t>
            </w:r>
          </w:p>
          <w:p w14:paraId="5A961496"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bateria 1x9V</w:t>
            </w:r>
          </w:p>
          <w:p w14:paraId="4AA0B361"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sonda plastikowa</w:t>
            </w:r>
          </w:p>
          <w:p w14:paraId="120E77DE"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sonda metalowa</w:t>
            </w:r>
          </w:p>
          <w:p w14:paraId="50193B24"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lastRenderedPageBreak/>
              <w:t xml:space="preserve">Sonda detektora wyposażona w filtr umożliwiający eliminacje zakłóceń </w:t>
            </w:r>
          </w:p>
          <w:p w14:paraId="72FEB675"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Szukacz par umożliwia identyfikacje par w kablach wieloparowych, sprawdzanie polaryzacji linii, wytwarzania zwarcia pętli.</w:t>
            </w:r>
          </w:p>
          <w:p w14:paraId="75A686B3" w14:textId="30AA934D" w:rsidR="007E563D" w:rsidRPr="00B40FB9" w:rsidRDefault="00DC75A4" w:rsidP="00564F9A">
            <w:pPr>
              <w:rPr>
                <w:rFonts w:ascii="Arial" w:hAnsi="Arial" w:cs="Arial"/>
                <w:sz w:val="20"/>
                <w:szCs w:val="20"/>
              </w:rPr>
            </w:pPr>
            <w:r w:rsidRPr="00845BB1">
              <w:rPr>
                <w:rFonts w:ascii="Arial" w:hAnsi="Arial" w:cs="Arial"/>
                <w:iCs/>
                <w:color w:val="000000"/>
                <w:sz w:val="20"/>
                <w:szCs w:val="20"/>
                <w:u w:val="single"/>
              </w:rPr>
              <w:t>Produkt sugerowany</w:t>
            </w:r>
            <w:r w:rsidRPr="00845BB1">
              <w:rPr>
                <w:rFonts w:ascii="Arial" w:hAnsi="Arial" w:cs="Arial"/>
                <w:iCs/>
                <w:color w:val="000000"/>
                <w:sz w:val="20"/>
                <w:szCs w:val="20"/>
              </w:rPr>
              <w:t xml:space="preserve">: Tempo PTS 801K/50/50HZ </w:t>
            </w:r>
            <w:r w:rsidRPr="00014A47">
              <w:rPr>
                <w:rFonts w:ascii="Arial" w:hAnsi="Arial" w:cs="Arial"/>
                <w:sz w:val="20"/>
                <w:szCs w:val="20"/>
              </w:rPr>
              <w:t>lub produkt równoważny spełniający powyższe wymagania</w:t>
            </w:r>
            <w:bookmarkEnd w:id="4"/>
          </w:p>
        </w:tc>
        <w:tc>
          <w:tcPr>
            <w:tcW w:w="360" w:type="dxa"/>
            <w:tcBorders>
              <w:top w:val="single" w:sz="4" w:space="0" w:color="auto"/>
              <w:left w:val="single" w:sz="4" w:space="0" w:color="auto"/>
              <w:bottom w:val="single" w:sz="4" w:space="0" w:color="auto"/>
              <w:right w:val="single" w:sz="4" w:space="0" w:color="auto"/>
            </w:tcBorders>
            <w:vAlign w:val="center"/>
          </w:tcPr>
          <w:p w14:paraId="108A6AC1" w14:textId="77777777" w:rsidR="007E563D" w:rsidRPr="00DC75A4" w:rsidRDefault="007E563D" w:rsidP="00B25CA6">
            <w:pPr>
              <w:jc w:val="center"/>
              <w:rPr>
                <w:rFonts w:ascii="Arial" w:hAnsi="Arial" w:cs="Arial"/>
                <w:iCs/>
                <w:color w:val="000000"/>
                <w:sz w:val="20"/>
                <w:szCs w:val="20"/>
              </w:rPr>
            </w:pPr>
            <w:r w:rsidRPr="00DC75A4">
              <w:rPr>
                <w:rFonts w:ascii="Arial" w:hAnsi="Arial" w:cs="Arial"/>
                <w:iCs/>
                <w:color w:val="000000"/>
                <w:sz w:val="20"/>
                <w:szCs w:val="20"/>
              </w:rPr>
              <w:lastRenderedPageBreak/>
              <w:t>szt.</w:t>
            </w:r>
          </w:p>
        </w:tc>
        <w:tc>
          <w:tcPr>
            <w:tcW w:w="505" w:type="dxa"/>
            <w:tcBorders>
              <w:top w:val="single" w:sz="4" w:space="0" w:color="auto"/>
              <w:left w:val="single" w:sz="4" w:space="0" w:color="auto"/>
              <w:bottom w:val="single" w:sz="4" w:space="0" w:color="auto"/>
              <w:right w:val="single" w:sz="4" w:space="0" w:color="auto"/>
            </w:tcBorders>
            <w:vAlign w:val="center"/>
          </w:tcPr>
          <w:p w14:paraId="292E2CFB" w14:textId="5D4641A4" w:rsidR="007E563D" w:rsidRDefault="00DC75A4" w:rsidP="00B25CA6">
            <w:pPr>
              <w:jc w:val="center"/>
              <w:rPr>
                <w:rFonts w:ascii="Arial" w:hAnsi="Arial" w:cs="Arial"/>
                <w:iCs/>
                <w:color w:val="000000"/>
                <w:sz w:val="20"/>
                <w:szCs w:val="20"/>
              </w:rPr>
            </w:pPr>
            <w:r>
              <w:rPr>
                <w:rFonts w:ascii="Arial" w:hAnsi="Arial" w:cs="Arial"/>
                <w:iCs/>
                <w:color w:val="000000"/>
                <w:sz w:val="20"/>
                <w:szCs w:val="20"/>
              </w:rPr>
              <w:t>4</w:t>
            </w:r>
          </w:p>
        </w:tc>
        <w:tc>
          <w:tcPr>
            <w:tcW w:w="1134" w:type="dxa"/>
            <w:tcBorders>
              <w:top w:val="single" w:sz="4" w:space="0" w:color="auto"/>
              <w:left w:val="single" w:sz="4" w:space="0" w:color="auto"/>
              <w:bottom w:val="single" w:sz="4" w:space="0" w:color="auto"/>
              <w:right w:val="single" w:sz="4" w:space="0" w:color="auto"/>
            </w:tcBorders>
          </w:tcPr>
          <w:p w14:paraId="6B805BDE" w14:textId="77777777" w:rsidR="007E563D" w:rsidRPr="0054084A" w:rsidRDefault="007E563D" w:rsidP="00B25CA6">
            <w:pPr>
              <w:jc w:val="center"/>
              <w:rPr>
                <w:rFonts w:ascii="Arial" w:hAnsi="Arial" w:cs="Arial"/>
                <w:iCs/>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tcPr>
          <w:p w14:paraId="365146D0" w14:textId="77777777" w:rsidR="007E563D" w:rsidRPr="0054084A" w:rsidRDefault="007E563D" w:rsidP="00B25CA6">
            <w:pPr>
              <w:jc w:val="center"/>
              <w:rPr>
                <w:rFonts w:ascii="Arial" w:hAnsi="Arial" w:cs="Arial"/>
                <w:iCs/>
                <w:color w:val="000000"/>
                <w:sz w:val="20"/>
                <w:szCs w:val="20"/>
              </w:rPr>
            </w:pPr>
          </w:p>
        </w:tc>
        <w:tc>
          <w:tcPr>
            <w:tcW w:w="1175" w:type="dxa"/>
            <w:tcBorders>
              <w:top w:val="single" w:sz="4" w:space="0" w:color="auto"/>
              <w:left w:val="single" w:sz="4" w:space="0" w:color="auto"/>
              <w:bottom w:val="single" w:sz="4" w:space="0" w:color="auto"/>
              <w:right w:val="single" w:sz="4" w:space="0" w:color="auto"/>
            </w:tcBorders>
          </w:tcPr>
          <w:p w14:paraId="67167A71" w14:textId="77777777" w:rsidR="007E563D" w:rsidRPr="0054084A" w:rsidRDefault="007E563D" w:rsidP="00B25CA6">
            <w:pPr>
              <w:jc w:val="center"/>
              <w:rPr>
                <w:rFonts w:ascii="Arial" w:hAnsi="Arial" w:cs="Arial"/>
                <w:iCs/>
                <w:color w:val="000000"/>
                <w:sz w:val="20"/>
                <w:szCs w:val="20"/>
              </w:rPr>
            </w:pPr>
          </w:p>
        </w:tc>
        <w:tc>
          <w:tcPr>
            <w:tcW w:w="1188" w:type="dxa"/>
            <w:tcBorders>
              <w:top w:val="single" w:sz="4" w:space="0" w:color="auto"/>
              <w:left w:val="single" w:sz="4" w:space="0" w:color="auto"/>
              <w:bottom w:val="single" w:sz="4" w:space="0" w:color="auto"/>
              <w:right w:val="single" w:sz="4" w:space="0" w:color="auto"/>
            </w:tcBorders>
          </w:tcPr>
          <w:p w14:paraId="64643BEE" w14:textId="77777777" w:rsidR="007E563D" w:rsidRPr="0054084A" w:rsidRDefault="007E563D" w:rsidP="00B25CA6">
            <w:pPr>
              <w:jc w:val="center"/>
              <w:rPr>
                <w:rFonts w:ascii="Arial" w:hAnsi="Arial" w:cs="Arial"/>
                <w:iCs/>
                <w:color w:val="000000"/>
                <w:sz w:val="20"/>
                <w:szCs w:val="20"/>
              </w:rPr>
            </w:pPr>
          </w:p>
        </w:tc>
      </w:tr>
      <w:tr w:rsidR="007E563D" w:rsidRPr="0054084A" w14:paraId="482FC9E9" w14:textId="77777777" w:rsidTr="00564F9A">
        <w:trPr>
          <w:trHeight w:val="366"/>
          <w:jc w:val="center"/>
        </w:trPr>
        <w:tc>
          <w:tcPr>
            <w:tcW w:w="733" w:type="dxa"/>
            <w:tcBorders>
              <w:top w:val="single" w:sz="4" w:space="0" w:color="auto"/>
              <w:left w:val="single" w:sz="4" w:space="0" w:color="auto"/>
              <w:bottom w:val="single" w:sz="4" w:space="0" w:color="auto"/>
              <w:right w:val="single" w:sz="4" w:space="0" w:color="auto"/>
            </w:tcBorders>
            <w:vAlign w:val="center"/>
          </w:tcPr>
          <w:p w14:paraId="0BB067AD" w14:textId="77777777" w:rsidR="007E563D" w:rsidRPr="0054084A" w:rsidRDefault="007E563D" w:rsidP="00B25CA6">
            <w:pPr>
              <w:jc w:val="center"/>
              <w:rPr>
                <w:rFonts w:ascii="Arial" w:hAnsi="Arial" w:cs="Arial"/>
                <w:iCs/>
                <w:color w:val="000000"/>
                <w:sz w:val="20"/>
                <w:szCs w:val="20"/>
              </w:rPr>
            </w:pPr>
            <w:r>
              <w:rPr>
                <w:rFonts w:ascii="Arial" w:hAnsi="Arial" w:cs="Arial"/>
                <w:iCs/>
                <w:color w:val="000000"/>
                <w:sz w:val="20"/>
                <w:szCs w:val="20"/>
              </w:rPr>
              <w:t>3.</w:t>
            </w:r>
          </w:p>
        </w:tc>
        <w:tc>
          <w:tcPr>
            <w:tcW w:w="7484" w:type="dxa"/>
            <w:tcBorders>
              <w:top w:val="single" w:sz="4" w:space="0" w:color="auto"/>
              <w:left w:val="single" w:sz="4" w:space="0" w:color="auto"/>
              <w:bottom w:val="single" w:sz="4" w:space="0" w:color="auto"/>
              <w:right w:val="single" w:sz="4" w:space="0" w:color="auto"/>
            </w:tcBorders>
            <w:shd w:val="clear" w:color="000000" w:fill="FFFFFF"/>
          </w:tcPr>
          <w:p w14:paraId="6744BFB0" w14:textId="77777777" w:rsidR="00DC75A4" w:rsidRPr="00845BB1" w:rsidRDefault="00DC75A4" w:rsidP="00DC75A4">
            <w:pPr>
              <w:rPr>
                <w:rFonts w:ascii="Arial" w:hAnsi="Arial" w:cs="Arial"/>
                <w:iCs/>
                <w:color w:val="000000"/>
                <w:sz w:val="20"/>
                <w:szCs w:val="20"/>
              </w:rPr>
            </w:pPr>
            <w:r w:rsidRPr="00845BB1">
              <w:rPr>
                <w:rFonts w:ascii="Arial" w:hAnsi="Arial" w:cs="Arial"/>
                <w:b/>
                <w:iCs/>
                <w:color w:val="000000"/>
                <w:sz w:val="20"/>
                <w:szCs w:val="20"/>
              </w:rPr>
              <w:t xml:space="preserve">LOKALIZATOR PRZEWODÓW                                                                                </w:t>
            </w:r>
          </w:p>
          <w:p w14:paraId="537AC024"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xml:space="preserve">Identyfikator par kablowych </w:t>
            </w:r>
          </w:p>
          <w:p w14:paraId="272A12ED"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Analogowy generator dźwiękowy (lokalizator kabli</w:t>
            </w:r>
            <w:proofErr w:type="gramStart"/>
            <w:r w:rsidRPr="00845BB1">
              <w:rPr>
                <w:rFonts w:ascii="Arial" w:hAnsi="Arial" w:cs="Arial"/>
                <w:iCs/>
                <w:color w:val="000000"/>
                <w:sz w:val="20"/>
                <w:szCs w:val="20"/>
              </w:rPr>
              <w:t>) :</w:t>
            </w:r>
            <w:proofErr w:type="gramEnd"/>
          </w:p>
          <w:p w14:paraId="1424CC84"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Charakterystyka:</w:t>
            </w:r>
          </w:p>
          <w:p w14:paraId="62C6A331"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Pięć sygnałów dla oznaczenia par;</w:t>
            </w:r>
          </w:p>
          <w:p w14:paraId="796F7453"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Dźwięk wysyłany do 16 km przez większości kabli;</w:t>
            </w:r>
          </w:p>
          <w:p w14:paraId="43CE9913"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Głośnik na czujniku umożliwiający przedostanie się dźwięku przez ściany, drewno itp.;</w:t>
            </w:r>
          </w:p>
          <w:p w14:paraId="67D350BB"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Kątowe wtyki bananowe i izolowane zaciski ułatwiające dostęp do poszczególnych par;</w:t>
            </w:r>
          </w:p>
          <w:p w14:paraId="30CD062D"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Męskie złącze RJ11 do użycia w złączach telefonicznych;</w:t>
            </w:r>
          </w:p>
          <w:p w14:paraId="4472C9EF"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Dane techniczne:</w:t>
            </w:r>
          </w:p>
          <w:p w14:paraId="02B9AAA6"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Interfejs: przełącznik suwakowy ciągły lub tonowy;</w:t>
            </w:r>
          </w:p>
          <w:p w14:paraId="27D44719" w14:textId="77777777" w:rsidR="00DC75A4" w:rsidRDefault="00DC75A4" w:rsidP="00DC75A4">
            <w:pPr>
              <w:rPr>
                <w:rFonts w:ascii="Arial" w:hAnsi="Arial" w:cs="Arial"/>
                <w:iCs/>
                <w:color w:val="000000"/>
                <w:sz w:val="20"/>
                <w:szCs w:val="20"/>
              </w:rPr>
            </w:pPr>
            <w:r w:rsidRPr="00845BB1">
              <w:rPr>
                <w:rFonts w:ascii="Arial" w:hAnsi="Arial" w:cs="Arial"/>
                <w:iCs/>
                <w:color w:val="000000"/>
                <w:sz w:val="20"/>
                <w:szCs w:val="20"/>
              </w:rPr>
              <w:t xml:space="preserve">Nadajnik: częstotliwość podstawowa: 1000 </w:t>
            </w:r>
            <w:proofErr w:type="spellStart"/>
            <w:r w:rsidRPr="00845BB1">
              <w:rPr>
                <w:rFonts w:ascii="Arial" w:hAnsi="Arial" w:cs="Arial"/>
                <w:iCs/>
                <w:color w:val="000000"/>
                <w:sz w:val="20"/>
                <w:szCs w:val="20"/>
              </w:rPr>
              <w:t>Hz</w:t>
            </w:r>
            <w:proofErr w:type="spellEnd"/>
            <w:r>
              <w:rPr>
                <w:rFonts w:ascii="Arial" w:hAnsi="Arial" w:cs="Arial"/>
                <w:iCs/>
                <w:color w:val="000000"/>
                <w:sz w:val="20"/>
                <w:szCs w:val="20"/>
              </w:rPr>
              <w:t xml:space="preserve">, </w:t>
            </w:r>
            <w:r w:rsidRPr="00845BB1">
              <w:rPr>
                <w:rFonts w:ascii="Arial" w:hAnsi="Arial" w:cs="Arial"/>
                <w:iCs/>
                <w:color w:val="000000"/>
                <w:sz w:val="20"/>
                <w:szCs w:val="20"/>
              </w:rPr>
              <w:t xml:space="preserve"> </w:t>
            </w:r>
          </w:p>
          <w:p w14:paraId="15B844AE"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xml:space="preserve">Zabezpieczenie przepięciowe: 60DVC </w:t>
            </w:r>
          </w:p>
          <w:p w14:paraId="179802D2" w14:textId="77777777" w:rsidR="007E563D" w:rsidRDefault="00DC75A4" w:rsidP="00DC75A4">
            <w:pPr>
              <w:tabs>
                <w:tab w:val="left" w:pos="4404"/>
              </w:tabs>
              <w:rPr>
                <w:rFonts w:ascii="Arial" w:hAnsi="Arial" w:cs="Arial"/>
                <w:iCs/>
                <w:color w:val="000000"/>
                <w:sz w:val="20"/>
                <w:szCs w:val="20"/>
              </w:rPr>
            </w:pPr>
            <w:r w:rsidRPr="00845BB1">
              <w:rPr>
                <w:rFonts w:ascii="Arial" w:hAnsi="Arial" w:cs="Arial"/>
                <w:iCs/>
                <w:color w:val="000000"/>
                <w:sz w:val="20"/>
                <w:szCs w:val="20"/>
              </w:rPr>
              <w:t xml:space="preserve">Sygnał wyjściowy: 8 </w:t>
            </w:r>
            <w:proofErr w:type="spellStart"/>
            <w:r w:rsidRPr="00845BB1">
              <w:rPr>
                <w:rFonts w:ascii="Arial" w:hAnsi="Arial" w:cs="Arial"/>
                <w:iCs/>
                <w:color w:val="000000"/>
                <w:sz w:val="20"/>
                <w:szCs w:val="20"/>
              </w:rPr>
              <w:t>dBm</w:t>
            </w:r>
            <w:proofErr w:type="spellEnd"/>
            <w:r w:rsidRPr="00845BB1">
              <w:rPr>
                <w:rFonts w:ascii="Arial" w:hAnsi="Arial" w:cs="Arial"/>
                <w:iCs/>
                <w:color w:val="000000"/>
                <w:sz w:val="20"/>
                <w:szCs w:val="20"/>
              </w:rPr>
              <w:t xml:space="preserve"> 6000hms </w:t>
            </w:r>
            <w:r>
              <w:rPr>
                <w:rFonts w:ascii="Arial" w:hAnsi="Arial" w:cs="Arial"/>
                <w:iCs/>
                <w:color w:val="000000"/>
                <w:sz w:val="20"/>
                <w:szCs w:val="20"/>
              </w:rPr>
              <w:tab/>
            </w:r>
          </w:p>
          <w:p w14:paraId="2D2DB427"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xml:space="preserve">Napięcie wyjściowe: 8 VDC dla pomiaru ciągłości Odbiornik/ Sonda </w:t>
            </w:r>
          </w:p>
          <w:p w14:paraId="4D6518EE" w14:textId="77777777" w:rsidR="00DC75A4" w:rsidRPr="00845BB1" w:rsidRDefault="00DC75A4" w:rsidP="00DC75A4">
            <w:pPr>
              <w:rPr>
                <w:rFonts w:ascii="Arial" w:hAnsi="Arial" w:cs="Arial"/>
                <w:iCs/>
                <w:color w:val="000000"/>
                <w:sz w:val="20"/>
                <w:szCs w:val="20"/>
              </w:rPr>
            </w:pPr>
            <w:r w:rsidRPr="00845BB1">
              <w:rPr>
                <w:rFonts w:ascii="Arial" w:hAnsi="Arial" w:cs="Arial"/>
                <w:iCs/>
                <w:color w:val="000000"/>
                <w:sz w:val="20"/>
                <w:szCs w:val="20"/>
              </w:rPr>
              <w:t xml:space="preserve">Zasilanie: 9V bateria alkaliczna. </w:t>
            </w:r>
          </w:p>
          <w:p w14:paraId="11765F9C" w14:textId="3A7A375B" w:rsidR="00DC75A4" w:rsidRPr="00DC75A4" w:rsidRDefault="00DC75A4" w:rsidP="00DC75A4">
            <w:pPr>
              <w:tabs>
                <w:tab w:val="left" w:pos="4404"/>
              </w:tabs>
              <w:rPr>
                <w:rFonts w:ascii="Arial" w:hAnsi="Arial" w:cs="Arial"/>
                <w:iCs/>
                <w:color w:val="000000"/>
                <w:sz w:val="20"/>
                <w:szCs w:val="20"/>
              </w:rPr>
            </w:pPr>
            <w:r w:rsidRPr="00845BB1">
              <w:rPr>
                <w:rFonts w:ascii="Arial" w:hAnsi="Arial" w:cs="Arial"/>
                <w:iCs/>
                <w:color w:val="000000"/>
                <w:sz w:val="20"/>
                <w:szCs w:val="20"/>
                <w:u w:val="single"/>
              </w:rPr>
              <w:t>Produkt sugerowany</w:t>
            </w:r>
            <w:r w:rsidRPr="00845BB1">
              <w:rPr>
                <w:rFonts w:ascii="Arial" w:hAnsi="Arial" w:cs="Arial"/>
                <w:iCs/>
                <w:color w:val="000000"/>
                <w:sz w:val="20"/>
                <w:szCs w:val="20"/>
              </w:rPr>
              <w:t xml:space="preserve">: FLUKE PRO 3000 </w:t>
            </w:r>
            <w:r w:rsidRPr="00014A47">
              <w:rPr>
                <w:rFonts w:ascii="Arial" w:hAnsi="Arial" w:cs="Arial"/>
                <w:sz w:val="20"/>
                <w:szCs w:val="20"/>
              </w:rPr>
              <w:t>lub produkt równoważny spełniający powyższe wymagania</w:t>
            </w:r>
          </w:p>
        </w:tc>
        <w:tc>
          <w:tcPr>
            <w:tcW w:w="360" w:type="dxa"/>
            <w:tcBorders>
              <w:top w:val="single" w:sz="4" w:space="0" w:color="auto"/>
              <w:left w:val="single" w:sz="4" w:space="0" w:color="auto"/>
              <w:bottom w:val="single" w:sz="4" w:space="0" w:color="auto"/>
              <w:right w:val="single" w:sz="4" w:space="0" w:color="auto"/>
            </w:tcBorders>
            <w:vAlign w:val="center"/>
          </w:tcPr>
          <w:p w14:paraId="053E8D1C" w14:textId="77777777" w:rsidR="007E563D" w:rsidRPr="00DC75A4" w:rsidRDefault="007E563D" w:rsidP="00B25CA6">
            <w:pPr>
              <w:jc w:val="center"/>
              <w:rPr>
                <w:rFonts w:ascii="Arial" w:hAnsi="Arial" w:cs="Arial"/>
                <w:iCs/>
                <w:color w:val="000000"/>
                <w:sz w:val="20"/>
                <w:szCs w:val="20"/>
              </w:rPr>
            </w:pPr>
            <w:r w:rsidRPr="00DC75A4">
              <w:rPr>
                <w:rFonts w:ascii="Arial" w:hAnsi="Arial" w:cs="Arial"/>
                <w:iCs/>
                <w:color w:val="000000"/>
                <w:sz w:val="20"/>
                <w:szCs w:val="20"/>
              </w:rPr>
              <w:t>szt.</w:t>
            </w:r>
          </w:p>
        </w:tc>
        <w:tc>
          <w:tcPr>
            <w:tcW w:w="505" w:type="dxa"/>
            <w:tcBorders>
              <w:top w:val="single" w:sz="4" w:space="0" w:color="auto"/>
              <w:left w:val="single" w:sz="4" w:space="0" w:color="auto"/>
              <w:bottom w:val="single" w:sz="4" w:space="0" w:color="auto"/>
              <w:right w:val="single" w:sz="4" w:space="0" w:color="auto"/>
            </w:tcBorders>
            <w:vAlign w:val="center"/>
          </w:tcPr>
          <w:p w14:paraId="4BB82FCE" w14:textId="328E9115" w:rsidR="007E563D" w:rsidRDefault="00DC75A4" w:rsidP="00B25CA6">
            <w:pPr>
              <w:jc w:val="center"/>
              <w:rPr>
                <w:rFonts w:ascii="Arial" w:hAnsi="Arial" w:cs="Arial"/>
                <w:iCs/>
                <w:color w:val="000000"/>
                <w:sz w:val="20"/>
                <w:szCs w:val="20"/>
              </w:rPr>
            </w:pPr>
            <w:r>
              <w:rPr>
                <w:rFonts w:ascii="Arial" w:hAnsi="Arial" w:cs="Arial"/>
                <w:iCs/>
                <w:color w:val="000000"/>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740EDA5C" w14:textId="77777777" w:rsidR="007E563D" w:rsidRPr="0054084A" w:rsidRDefault="007E563D" w:rsidP="00B25CA6">
            <w:pPr>
              <w:jc w:val="center"/>
              <w:rPr>
                <w:rFonts w:ascii="Arial" w:hAnsi="Arial" w:cs="Arial"/>
                <w:iCs/>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tcPr>
          <w:p w14:paraId="78DBE42B" w14:textId="77777777" w:rsidR="007E563D" w:rsidRPr="0054084A" w:rsidRDefault="007E563D" w:rsidP="00B25CA6">
            <w:pPr>
              <w:jc w:val="center"/>
              <w:rPr>
                <w:rFonts w:ascii="Arial" w:hAnsi="Arial" w:cs="Arial"/>
                <w:iCs/>
                <w:color w:val="000000"/>
                <w:sz w:val="20"/>
                <w:szCs w:val="20"/>
              </w:rPr>
            </w:pPr>
          </w:p>
        </w:tc>
        <w:tc>
          <w:tcPr>
            <w:tcW w:w="1175" w:type="dxa"/>
            <w:tcBorders>
              <w:top w:val="single" w:sz="4" w:space="0" w:color="auto"/>
              <w:left w:val="single" w:sz="4" w:space="0" w:color="auto"/>
              <w:bottom w:val="single" w:sz="4" w:space="0" w:color="auto"/>
              <w:right w:val="single" w:sz="4" w:space="0" w:color="auto"/>
            </w:tcBorders>
          </w:tcPr>
          <w:p w14:paraId="26CD436D" w14:textId="77777777" w:rsidR="007E563D" w:rsidRPr="0054084A" w:rsidRDefault="007E563D" w:rsidP="00B25CA6">
            <w:pPr>
              <w:jc w:val="center"/>
              <w:rPr>
                <w:rFonts w:ascii="Arial" w:hAnsi="Arial" w:cs="Arial"/>
                <w:iCs/>
                <w:color w:val="000000"/>
                <w:sz w:val="20"/>
                <w:szCs w:val="20"/>
              </w:rPr>
            </w:pPr>
          </w:p>
        </w:tc>
        <w:tc>
          <w:tcPr>
            <w:tcW w:w="1188" w:type="dxa"/>
            <w:tcBorders>
              <w:top w:val="single" w:sz="4" w:space="0" w:color="auto"/>
              <w:left w:val="single" w:sz="4" w:space="0" w:color="auto"/>
              <w:bottom w:val="single" w:sz="4" w:space="0" w:color="auto"/>
              <w:right w:val="single" w:sz="4" w:space="0" w:color="auto"/>
            </w:tcBorders>
          </w:tcPr>
          <w:p w14:paraId="2BA0858A" w14:textId="77777777" w:rsidR="007E563D" w:rsidRPr="0054084A" w:rsidRDefault="007E563D" w:rsidP="00B25CA6">
            <w:pPr>
              <w:jc w:val="center"/>
              <w:rPr>
                <w:rFonts w:ascii="Arial" w:hAnsi="Arial" w:cs="Arial"/>
                <w:iCs/>
                <w:color w:val="000000"/>
                <w:sz w:val="20"/>
                <w:szCs w:val="20"/>
              </w:rPr>
            </w:pPr>
          </w:p>
        </w:tc>
      </w:tr>
      <w:tr w:rsidR="007E563D" w:rsidRPr="0054084A" w14:paraId="4519BF80" w14:textId="77777777" w:rsidTr="00564F9A">
        <w:trPr>
          <w:trHeight w:val="366"/>
          <w:jc w:val="center"/>
        </w:trPr>
        <w:tc>
          <w:tcPr>
            <w:tcW w:w="733" w:type="dxa"/>
            <w:tcBorders>
              <w:top w:val="single" w:sz="4" w:space="0" w:color="auto"/>
              <w:left w:val="single" w:sz="4" w:space="0" w:color="auto"/>
              <w:bottom w:val="single" w:sz="4" w:space="0" w:color="auto"/>
              <w:right w:val="single" w:sz="4" w:space="0" w:color="auto"/>
            </w:tcBorders>
            <w:vAlign w:val="center"/>
          </w:tcPr>
          <w:p w14:paraId="6C61D41F" w14:textId="77777777" w:rsidR="007E563D" w:rsidRPr="0054084A" w:rsidRDefault="007E563D" w:rsidP="00B25CA6">
            <w:pPr>
              <w:jc w:val="center"/>
              <w:rPr>
                <w:rFonts w:ascii="Arial" w:hAnsi="Arial" w:cs="Arial"/>
                <w:iCs/>
                <w:color w:val="000000"/>
                <w:sz w:val="20"/>
                <w:szCs w:val="20"/>
              </w:rPr>
            </w:pPr>
            <w:r>
              <w:rPr>
                <w:rFonts w:ascii="Arial" w:hAnsi="Arial" w:cs="Arial"/>
                <w:iCs/>
                <w:color w:val="000000"/>
                <w:sz w:val="20"/>
                <w:szCs w:val="20"/>
              </w:rPr>
              <w:t>4.</w:t>
            </w:r>
          </w:p>
        </w:tc>
        <w:tc>
          <w:tcPr>
            <w:tcW w:w="7484" w:type="dxa"/>
            <w:tcBorders>
              <w:top w:val="single" w:sz="4" w:space="0" w:color="auto"/>
              <w:left w:val="single" w:sz="4" w:space="0" w:color="auto"/>
              <w:bottom w:val="single" w:sz="4" w:space="0" w:color="auto"/>
              <w:right w:val="single" w:sz="4" w:space="0" w:color="auto"/>
            </w:tcBorders>
            <w:shd w:val="clear" w:color="000000" w:fill="FFFFFF"/>
          </w:tcPr>
          <w:p w14:paraId="78CF1363" w14:textId="77777777" w:rsidR="00DC75A4" w:rsidRPr="00E72415" w:rsidRDefault="00DC75A4" w:rsidP="00DC75A4">
            <w:pPr>
              <w:rPr>
                <w:rFonts w:ascii="Arial" w:hAnsi="Arial" w:cs="Arial"/>
                <w:iCs/>
                <w:color w:val="000000"/>
                <w:sz w:val="20"/>
                <w:szCs w:val="20"/>
              </w:rPr>
            </w:pPr>
            <w:r w:rsidRPr="00E72415">
              <w:rPr>
                <w:rFonts w:ascii="Arial" w:hAnsi="Arial" w:cs="Arial"/>
                <w:b/>
                <w:iCs/>
                <w:color w:val="000000"/>
                <w:sz w:val="20"/>
                <w:szCs w:val="20"/>
              </w:rPr>
              <w:t xml:space="preserve">MULTIMETR CYFROWY                                                                           </w:t>
            </w:r>
            <w:r w:rsidRPr="00E72415">
              <w:rPr>
                <w:rFonts w:ascii="Arial" w:hAnsi="Arial" w:cs="Arial"/>
                <w:iCs/>
                <w:color w:val="000000"/>
                <w:sz w:val="20"/>
                <w:szCs w:val="20"/>
              </w:rPr>
              <w:t>Charakterystyka:</w:t>
            </w:r>
          </w:p>
          <w:p w14:paraId="3B27AC4F" w14:textId="13580A54"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Multimetr uniwersalny.                                                                                       Funkcje: pomiar częstotliwości, mocy czynnej, napięcia, AC napięcia DC, pojemności, prądu AC prądu DC, </w:t>
            </w:r>
            <w:r w:rsidR="003C4AFD" w:rsidRPr="00E72415">
              <w:rPr>
                <w:rFonts w:ascii="Arial" w:hAnsi="Arial" w:cs="Arial"/>
                <w:iCs/>
                <w:color w:val="000000"/>
                <w:sz w:val="20"/>
                <w:szCs w:val="20"/>
              </w:rPr>
              <w:t>rezystancji, temperatury</w:t>
            </w:r>
            <w:r w:rsidRPr="00E72415">
              <w:rPr>
                <w:rFonts w:ascii="Arial" w:hAnsi="Arial" w:cs="Arial"/>
                <w:iCs/>
                <w:color w:val="000000"/>
                <w:sz w:val="20"/>
                <w:szCs w:val="20"/>
              </w:rPr>
              <w:t>.</w:t>
            </w:r>
          </w:p>
          <w:p w14:paraId="7C0A298A"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Napięcie stałe do 1000V natężenie do 10A.</w:t>
            </w:r>
          </w:p>
          <w:p w14:paraId="2CE880FB"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Podświetlanie LCD </w:t>
            </w:r>
          </w:p>
          <w:p w14:paraId="6EA8DBBF"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Napięcie: DC: 0,4 – 1000V, AC 4 – 750V</w:t>
            </w:r>
          </w:p>
          <w:p w14:paraId="5F0321ED" w14:textId="60807932" w:rsidR="00DC75A4" w:rsidRPr="00E72415" w:rsidRDefault="00E25B41" w:rsidP="00DC75A4">
            <w:pPr>
              <w:rPr>
                <w:rFonts w:ascii="Arial" w:hAnsi="Arial" w:cs="Arial"/>
                <w:iCs/>
                <w:color w:val="000000"/>
                <w:sz w:val="20"/>
                <w:szCs w:val="20"/>
              </w:rPr>
            </w:pPr>
            <w:r w:rsidRPr="00E72415">
              <w:rPr>
                <w:rFonts w:ascii="Arial" w:hAnsi="Arial" w:cs="Arial"/>
                <w:iCs/>
                <w:color w:val="000000"/>
                <w:sz w:val="20"/>
                <w:szCs w:val="20"/>
              </w:rPr>
              <w:t>Prąd: DC</w:t>
            </w:r>
            <w:r w:rsidR="00DC75A4" w:rsidRPr="00E72415">
              <w:rPr>
                <w:rFonts w:ascii="Arial" w:hAnsi="Arial" w:cs="Arial"/>
                <w:iCs/>
                <w:color w:val="000000"/>
                <w:sz w:val="20"/>
                <w:szCs w:val="20"/>
              </w:rPr>
              <w:t>: 400uA – 10A, AC 400uA – 10A</w:t>
            </w:r>
          </w:p>
          <w:p w14:paraId="16395E89"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Rezystancja: 400 – 40M </w:t>
            </w:r>
            <w:proofErr w:type="spellStart"/>
            <w:r w:rsidRPr="00E72415">
              <w:rPr>
                <w:rFonts w:ascii="Arial" w:hAnsi="Arial" w:cs="Arial"/>
                <w:iCs/>
                <w:color w:val="000000"/>
                <w:sz w:val="20"/>
                <w:szCs w:val="20"/>
              </w:rPr>
              <w:t>ohm</w:t>
            </w:r>
            <w:proofErr w:type="spellEnd"/>
          </w:p>
          <w:p w14:paraId="31EC74A7"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Pojemność: 4nF – 40mF</w:t>
            </w:r>
          </w:p>
          <w:p w14:paraId="5743FE10"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Częstotliwość: 4kHz – 400MHz</w:t>
            </w:r>
          </w:p>
          <w:p w14:paraId="66768C05"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Pomiar względny</w:t>
            </w:r>
          </w:p>
          <w:p w14:paraId="6CE67E58"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lastRenderedPageBreak/>
              <w:t xml:space="preserve">Testowanie diod                                                                                                     </w:t>
            </w:r>
          </w:p>
          <w:p w14:paraId="6189F0B3"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Złącze USB.  </w:t>
            </w:r>
          </w:p>
          <w:p w14:paraId="03E3F140"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W zestawie: przewody pomiarowe, </w:t>
            </w:r>
          </w:p>
          <w:p w14:paraId="5AAADF24"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Sondy do pomiaru temperatury, </w:t>
            </w:r>
          </w:p>
          <w:p w14:paraId="683F5F70"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Przewód USB, Futerał</w:t>
            </w:r>
          </w:p>
          <w:p w14:paraId="18BE8F20" w14:textId="2DDCF13D" w:rsidR="007E563D" w:rsidRPr="00E72415" w:rsidRDefault="00DC75A4" w:rsidP="00DC75A4">
            <w:pPr>
              <w:rPr>
                <w:rFonts w:ascii="Arial" w:hAnsi="Arial" w:cs="Arial"/>
                <w:sz w:val="20"/>
                <w:szCs w:val="20"/>
              </w:rPr>
            </w:pPr>
            <w:r w:rsidRPr="00E72415">
              <w:rPr>
                <w:rFonts w:ascii="Arial" w:hAnsi="Arial" w:cs="Arial"/>
                <w:iCs/>
                <w:color w:val="000000"/>
                <w:sz w:val="20"/>
                <w:szCs w:val="20"/>
                <w:u w:val="single"/>
              </w:rPr>
              <w:t>Produkt sugerowany</w:t>
            </w:r>
            <w:r w:rsidRPr="00E72415">
              <w:rPr>
                <w:rFonts w:ascii="Arial" w:hAnsi="Arial" w:cs="Arial"/>
                <w:iCs/>
                <w:color w:val="000000"/>
                <w:sz w:val="20"/>
                <w:szCs w:val="20"/>
              </w:rPr>
              <w:t>: UNI-</w:t>
            </w:r>
            <w:r w:rsidR="00E25B41" w:rsidRPr="00E72415">
              <w:rPr>
                <w:rFonts w:ascii="Arial" w:hAnsi="Arial" w:cs="Arial"/>
                <w:iCs/>
                <w:color w:val="000000"/>
                <w:sz w:val="20"/>
                <w:szCs w:val="20"/>
              </w:rPr>
              <w:t>T UT</w:t>
            </w:r>
            <w:r w:rsidRPr="00E72415">
              <w:rPr>
                <w:rFonts w:ascii="Arial" w:hAnsi="Arial" w:cs="Arial"/>
                <w:iCs/>
                <w:color w:val="000000"/>
                <w:sz w:val="20"/>
                <w:szCs w:val="20"/>
              </w:rPr>
              <w:t>71</w:t>
            </w:r>
            <w:r w:rsidR="00E25B41" w:rsidRPr="00E72415">
              <w:rPr>
                <w:rFonts w:ascii="Arial" w:hAnsi="Arial" w:cs="Arial"/>
                <w:iCs/>
                <w:color w:val="000000"/>
                <w:sz w:val="20"/>
                <w:szCs w:val="20"/>
              </w:rPr>
              <w:t>E lub</w:t>
            </w:r>
            <w:r w:rsidRPr="00E72415">
              <w:rPr>
                <w:rFonts w:ascii="Arial" w:hAnsi="Arial" w:cs="Arial"/>
                <w:sz w:val="20"/>
                <w:szCs w:val="20"/>
              </w:rPr>
              <w:t xml:space="preserve"> produkt równoważny spełniający powyższe wymagania</w:t>
            </w:r>
          </w:p>
        </w:tc>
        <w:tc>
          <w:tcPr>
            <w:tcW w:w="360" w:type="dxa"/>
            <w:tcBorders>
              <w:top w:val="single" w:sz="4" w:space="0" w:color="auto"/>
              <w:left w:val="single" w:sz="4" w:space="0" w:color="auto"/>
              <w:bottom w:val="single" w:sz="4" w:space="0" w:color="auto"/>
              <w:right w:val="single" w:sz="4" w:space="0" w:color="auto"/>
            </w:tcBorders>
            <w:vAlign w:val="center"/>
          </w:tcPr>
          <w:p w14:paraId="61856BA8" w14:textId="77777777" w:rsidR="007E563D" w:rsidRPr="00DC75A4" w:rsidRDefault="007E563D" w:rsidP="00B25CA6">
            <w:pPr>
              <w:jc w:val="center"/>
              <w:rPr>
                <w:rFonts w:ascii="Arial" w:hAnsi="Arial" w:cs="Arial"/>
                <w:iCs/>
                <w:color w:val="000000"/>
                <w:sz w:val="20"/>
                <w:szCs w:val="20"/>
              </w:rPr>
            </w:pPr>
            <w:r w:rsidRPr="00DC75A4">
              <w:rPr>
                <w:rFonts w:ascii="Arial" w:hAnsi="Arial" w:cs="Arial"/>
                <w:iCs/>
                <w:color w:val="000000"/>
                <w:sz w:val="20"/>
                <w:szCs w:val="20"/>
              </w:rPr>
              <w:lastRenderedPageBreak/>
              <w:t>szt.</w:t>
            </w:r>
          </w:p>
        </w:tc>
        <w:tc>
          <w:tcPr>
            <w:tcW w:w="505" w:type="dxa"/>
            <w:tcBorders>
              <w:top w:val="single" w:sz="4" w:space="0" w:color="auto"/>
              <w:left w:val="single" w:sz="4" w:space="0" w:color="auto"/>
              <w:bottom w:val="single" w:sz="4" w:space="0" w:color="auto"/>
              <w:right w:val="single" w:sz="4" w:space="0" w:color="auto"/>
            </w:tcBorders>
            <w:vAlign w:val="center"/>
          </w:tcPr>
          <w:p w14:paraId="567FEC3D" w14:textId="5F651793" w:rsidR="007E563D" w:rsidRDefault="00DC75A4" w:rsidP="00B25CA6">
            <w:pPr>
              <w:jc w:val="center"/>
              <w:rPr>
                <w:rFonts w:ascii="Arial" w:hAnsi="Arial" w:cs="Arial"/>
                <w:iCs/>
                <w:color w:val="000000"/>
                <w:sz w:val="20"/>
                <w:szCs w:val="20"/>
              </w:rPr>
            </w:pPr>
            <w:r>
              <w:rPr>
                <w:rFonts w:ascii="Arial" w:hAnsi="Arial" w:cs="Arial"/>
                <w:iCs/>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0496C2B2" w14:textId="77777777" w:rsidR="007E563D" w:rsidRPr="0054084A" w:rsidRDefault="007E563D" w:rsidP="00B25CA6">
            <w:pPr>
              <w:jc w:val="center"/>
              <w:rPr>
                <w:rFonts w:ascii="Arial" w:hAnsi="Arial" w:cs="Arial"/>
                <w:iCs/>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tcPr>
          <w:p w14:paraId="26B7D4AC" w14:textId="77777777" w:rsidR="007E563D" w:rsidRPr="0054084A" w:rsidRDefault="007E563D" w:rsidP="00B25CA6">
            <w:pPr>
              <w:jc w:val="center"/>
              <w:rPr>
                <w:rFonts w:ascii="Arial" w:hAnsi="Arial" w:cs="Arial"/>
                <w:iCs/>
                <w:color w:val="000000"/>
                <w:sz w:val="20"/>
                <w:szCs w:val="20"/>
              </w:rPr>
            </w:pPr>
          </w:p>
        </w:tc>
        <w:tc>
          <w:tcPr>
            <w:tcW w:w="1175" w:type="dxa"/>
            <w:tcBorders>
              <w:top w:val="single" w:sz="4" w:space="0" w:color="auto"/>
              <w:left w:val="single" w:sz="4" w:space="0" w:color="auto"/>
              <w:bottom w:val="single" w:sz="4" w:space="0" w:color="auto"/>
              <w:right w:val="single" w:sz="4" w:space="0" w:color="auto"/>
            </w:tcBorders>
          </w:tcPr>
          <w:p w14:paraId="75669230" w14:textId="77777777" w:rsidR="007E563D" w:rsidRPr="0054084A" w:rsidRDefault="007E563D" w:rsidP="00B25CA6">
            <w:pPr>
              <w:jc w:val="center"/>
              <w:rPr>
                <w:rFonts w:ascii="Arial" w:hAnsi="Arial" w:cs="Arial"/>
                <w:iCs/>
                <w:color w:val="000000"/>
                <w:sz w:val="20"/>
                <w:szCs w:val="20"/>
              </w:rPr>
            </w:pPr>
          </w:p>
        </w:tc>
        <w:tc>
          <w:tcPr>
            <w:tcW w:w="1188" w:type="dxa"/>
            <w:tcBorders>
              <w:top w:val="single" w:sz="4" w:space="0" w:color="auto"/>
              <w:left w:val="single" w:sz="4" w:space="0" w:color="auto"/>
              <w:bottom w:val="single" w:sz="4" w:space="0" w:color="auto"/>
              <w:right w:val="single" w:sz="4" w:space="0" w:color="auto"/>
            </w:tcBorders>
          </w:tcPr>
          <w:p w14:paraId="7B03351E" w14:textId="77777777" w:rsidR="007E563D" w:rsidRPr="0054084A" w:rsidRDefault="007E563D" w:rsidP="00B25CA6">
            <w:pPr>
              <w:jc w:val="center"/>
              <w:rPr>
                <w:rFonts w:ascii="Arial" w:hAnsi="Arial" w:cs="Arial"/>
                <w:iCs/>
                <w:color w:val="000000"/>
                <w:sz w:val="20"/>
                <w:szCs w:val="20"/>
              </w:rPr>
            </w:pPr>
          </w:p>
        </w:tc>
      </w:tr>
      <w:tr w:rsidR="007E563D" w:rsidRPr="0054084A" w14:paraId="42DE6080" w14:textId="77777777" w:rsidTr="00564F9A">
        <w:trPr>
          <w:trHeight w:val="366"/>
          <w:jc w:val="center"/>
        </w:trPr>
        <w:tc>
          <w:tcPr>
            <w:tcW w:w="733" w:type="dxa"/>
            <w:tcBorders>
              <w:top w:val="single" w:sz="4" w:space="0" w:color="auto"/>
              <w:left w:val="single" w:sz="4" w:space="0" w:color="auto"/>
              <w:bottom w:val="single" w:sz="4" w:space="0" w:color="auto"/>
              <w:right w:val="single" w:sz="4" w:space="0" w:color="auto"/>
            </w:tcBorders>
            <w:vAlign w:val="center"/>
          </w:tcPr>
          <w:p w14:paraId="07D4783B" w14:textId="77777777" w:rsidR="007E563D" w:rsidRPr="0054084A" w:rsidRDefault="007E563D" w:rsidP="00B25CA6">
            <w:pPr>
              <w:jc w:val="center"/>
              <w:rPr>
                <w:rFonts w:ascii="Arial" w:hAnsi="Arial" w:cs="Arial"/>
                <w:iCs/>
                <w:color w:val="000000"/>
                <w:sz w:val="20"/>
                <w:szCs w:val="20"/>
              </w:rPr>
            </w:pPr>
            <w:r>
              <w:rPr>
                <w:rFonts w:ascii="Arial" w:hAnsi="Arial" w:cs="Arial"/>
                <w:iCs/>
                <w:color w:val="000000"/>
                <w:sz w:val="20"/>
                <w:szCs w:val="20"/>
              </w:rPr>
              <w:t>5.</w:t>
            </w:r>
          </w:p>
        </w:tc>
        <w:tc>
          <w:tcPr>
            <w:tcW w:w="7484" w:type="dxa"/>
            <w:tcBorders>
              <w:top w:val="single" w:sz="4" w:space="0" w:color="auto"/>
              <w:left w:val="single" w:sz="4" w:space="0" w:color="auto"/>
              <w:bottom w:val="single" w:sz="4" w:space="0" w:color="auto"/>
              <w:right w:val="single" w:sz="4" w:space="0" w:color="auto"/>
            </w:tcBorders>
            <w:shd w:val="clear" w:color="000000" w:fill="FFFFFF"/>
          </w:tcPr>
          <w:p w14:paraId="68B6B023" w14:textId="77777777" w:rsidR="00DC75A4" w:rsidRPr="00E72415" w:rsidRDefault="00DC75A4" w:rsidP="00DC75A4">
            <w:pPr>
              <w:rPr>
                <w:rFonts w:ascii="Arial" w:hAnsi="Arial" w:cs="Arial"/>
                <w:iCs/>
                <w:color w:val="000000"/>
                <w:sz w:val="20"/>
                <w:szCs w:val="20"/>
              </w:rPr>
            </w:pPr>
            <w:r w:rsidRPr="00E72415">
              <w:rPr>
                <w:rFonts w:ascii="Arial" w:hAnsi="Arial" w:cs="Arial"/>
                <w:b/>
                <w:iCs/>
                <w:color w:val="000000"/>
                <w:sz w:val="20"/>
                <w:szCs w:val="20"/>
              </w:rPr>
              <w:t xml:space="preserve">TESTER/SIECI  </w:t>
            </w:r>
          </w:p>
          <w:p w14:paraId="43902075"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Tester przewodów typu RJ11, RJ12, RJ45                               </w:t>
            </w:r>
          </w:p>
          <w:p w14:paraId="0B39F802"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Charakterystyka:</w:t>
            </w:r>
          </w:p>
          <w:p w14:paraId="49EC0D7D" w14:textId="48D722C1"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Testowanie prawidłowej pracy kabli sieciowych RJ</w:t>
            </w:r>
            <w:r w:rsidR="003C4AFD" w:rsidRPr="00E72415">
              <w:rPr>
                <w:rFonts w:ascii="Arial" w:hAnsi="Arial" w:cs="Arial"/>
                <w:iCs/>
                <w:color w:val="000000"/>
                <w:sz w:val="20"/>
                <w:szCs w:val="20"/>
              </w:rPr>
              <w:t>45 telefonicznych</w:t>
            </w:r>
            <w:r w:rsidRPr="00E72415">
              <w:rPr>
                <w:rFonts w:ascii="Arial" w:hAnsi="Arial" w:cs="Arial"/>
                <w:iCs/>
                <w:color w:val="000000"/>
                <w:sz w:val="20"/>
                <w:szCs w:val="20"/>
              </w:rPr>
              <w:t xml:space="preserve"> RJ</w:t>
            </w:r>
            <w:r w:rsidR="003C4AFD" w:rsidRPr="00E72415">
              <w:rPr>
                <w:rFonts w:ascii="Arial" w:hAnsi="Arial" w:cs="Arial"/>
                <w:iCs/>
                <w:color w:val="000000"/>
                <w:sz w:val="20"/>
                <w:szCs w:val="20"/>
              </w:rPr>
              <w:t>12, RJ</w:t>
            </w:r>
            <w:r w:rsidRPr="00E72415">
              <w:rPr>
                <w:rFonts w:ascii="Arial" w:hAnsi="Arial" w:cs="Arial"/>
                <w:iCs/>
                <w:color w:val="000000"/>
                <w:sz w:val="20"/>
                <w:szCs w:val="20"/>
              </w:rPr>
              <w:t>11.</w:t>
            </w:r>
          </w:p>
          <w:p w14:paraId="7FCE470D"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Nadajnik urządzenia umożliwiający testowanie zainstalowanych kabli pod względem: przerw, zwarć, par odwróconych, par skrzyżowanych, </w:t>
            </w:r>
          </w:p>
          <w:p w14:paraId="2788CB57" w14:textId="394C3E3A" w:rsidR="00DC75A4" w:rsidRPr="00E72415" w:rsidRDefault="003C4AFD" w:rsidP="00DC75A4">
            <w:pPr>
              <w:rPr>
                <w:rFonts w:ascii="Arial" w:hAnsi="Arial" w:cs="Arial"/>
                <w:iCs/>
                <w:color w:val="000000"/>
                <w:sz w:val="20"/>
                <w:szCs w:val="20"/>
              </w:rPr>
            </w:pPr>
            <w:r w:rsidRPr="00E72415">
              <w:rPr>
                <w:rFonts w:ascii="Arial" w:hAnsi="Arial" w:cs="Arial"/>
                <w:iCs/>
                <w:color w:val="000000"/>
                <w:sz w:val="20"/>
                <w:szCs w:val="20"/>
              </w:rPr>
              <w:t>Zasilanie:</w:t>
            </w:r>
            <w:r w:rsidR="00DC75A4" w:rsidRPr="00E72415">
              <w:rPr>
                <w:rFonts w:ascii="Arial" w:hAnsi="Arial" w:cs="Arial"/>
                <w:iCs/>
                <w:color w:val="000000"/>
                <w:sz w:val="20"/>
                <w:szCs w:val="20"/>
              </w:rPr>
              <w:t xml:space="preserve"> bateria 9V.</w:t>
            </w:r>
          </w:p>
          <w:p w14:paraId="45ED87C5" w14:textId="0CBE7620"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Tester wyposażony w diody na nadajniku i odbiorniku wskazujące status </w:t>
            </w:r>
            <w:r w:rsidR="003C4AFD" w:rsidRPr="00E72415">
              <w:rPr>
                <w:rFonts w:ascii="Arial" w:hAnsi="Arial" w:cs="Arial"/>
                <w:iCs/>
                <w:color w:val="000000"/>
                <w:sz w:val="20"/>
                <w:szCs w:val="20"/>
              </w:rPr>
              <w:t>sprawności kabla</w:t>
            </w:r>
            <w:r w:rsidRPr="00E72415">
              <w:rPr>
                <w:rFonts w:ascii="Arial" w:hAnsi="Arial" w:cs="Arial"/>
                <w:iCs/>
                <w:color w:val="000000"/>
                <w:sz w:val="20"/>
                <w:szCs w:val="20"/>
              </w:rPr>
              <w:t xml:space="preserve"> oraz stan pracy.</w:t>
            </w:r>
          </w:p>
          <w:p w14:paraId="352A2F40" w14:textId="447E6F20" w:rsidR="007E563D" w:rsidRPr="00E72415" w:rsidRDefault="00DC75A4" w:rsidP="00DC75A4">
            <w:pPr>
              <w:tabs>
                <w:tab w:val="left" w:pos="1320"/>
              </w:tabs>
              <w:rPr>
                <w:rFonts w:ascii="Arial" w:hAnsi="Arial" w:cs="Arial"/>
                <w:sz w:val="20"/>
                <w:szCs w:val="20"/>
              </w:rPr>
            </w:pPr>
            <w:r w:rsidRPr="00E72415">
              <w:rPr>
                <w:rFonts w:ascii="Arial" w:hAnsi="Arial" w:cs="Arial"/>
                <w:iCs/>
                <w:color w:val="000000"/>
                <w:sz w:val="20"/>
                <w:szCs w:val="20"/>
                <w:u w:val="single"/>
              </w:rPr>
              <w:t>Produkt sugerowany</w:t>
            </w:r>
            <w:r w:rsidRPr="00E72415">
              <w:rPr>
                <w:rFonts w:ascii="Arial" w:hAnsi="Arial" w:cs="Arial"/>
                <w:iCs/>
                <w:color w:val="000000"/>
                <w:sz w:val="20"/>
                <w:szCs w:val="20"/>
              </w:rPr>
              <w:t xml:space="preserve">: LOGILNK WZ0010 </w:t>
            </w:r>
            <w:r w:rsidRPr="00E72415">
              <w:rPr>
                <w:rFonts w:ascii="Arial" w:hAnsi="Arial" w:cs="Arial"/>
                <w:sz w:val="20"/>
                <w:szCs w:val="20"/>
              </w:rPr>
              <w:t>lub produkt równoważny spełniający powyższe wymagania</w:t>
            </w:r>
          </w:p>
        </w:tc>
        <w:tc>
          <w:tcPr>
            <w:tcW w:w="360" w:type="dxa"/>
            <w:tcBorders>
              <w:top w:val="single" w:sz="4" w:space="0" w:color="auto"/>
              <w:left w:val="single" w:sz="4" w:space="0" w:color="auto"/>
              <w:bottom w:val="single" w:sz="4" w:space="0" w:color="auto"/>
              <w:right w:val="single" w:sz="4" w:space="0" w:color="auto"/>
            </w:tcBorders>
            <w:vAlign w:val="center"/>
          </w:tcPr>
          <w:p w14:paraId="2E638511" w14:textId="77777777" w:rsidR="007E563D" w:rsidRPr="00DC75A4" w:rsidRDefault="007E563D" w:rsidP="00B25CA6">
            <w:pPr>
              <w:jc w:val="center"/>
              <w:rPr>
                <w:rFonts w:ascii="Arial" w:hAnsi="Arial" w:cs="Arial"/>
                <w:iCs/>
                <w:color w:val="000000"/>
                <w:sz w:val="20"/>
                <w:szCs w:val="20"/>
              </w:rPr>
            </w:pPr>
            <w:r w:rsidRPr="00DC75A4">
              <w:rPr>
                <w:rFonts w:ascii="Arial" w:hAnsi="Arial" w:cs="Arial"/>
                <w:iCs/>
                <w:color w:val="000000"/>
                <w:sz w:val="20"/>
                <w:szCs w:val="20"/>
              </w:rPr>
              <w:t>szt.</w:t>
            </w:r>
          </w:p>
        </w:tc>
        <w:tc>
          <w:tcPr>
            <w:tcW w:w="505" w:type="dxa"/>
            <w:tcBorders>
              <w:top w:val="single" w:sz="4" w:space="0" w:color="auto"/>
              <w:left w:val="single" w:sz="4" w:space="0" w:color="auto"/>
              <w:bottom w:val="single" w:sz="4" w:space="0" w:color="auto"/>
              <w:right w:val="single" w:sz="4" w:space="0" w:color="auto"/>
            </w:tcBorders>
            <w:vAlign w:val="center"/>
          </w:tcPr>
          <w:p w14:paraId="3AF49659" w14:textId="3E54BC03" w:rsidR="007E563D" w:rsidRDefault="00DC75A4" w:rsidP="00B25CA6">
            <w:pPr>
              <w:jc w:val="center"/>
              <w:rPr>
                <w:rFonts w:ascii="Arial" w:hAnsi="Arial" w:cs="Arial"/>
                <w:iCs/>
                <w:color w:val="000000"/>
                <w:sz w:val="20"/>
                <w:szCs w:val="20"/>
              </w:rPr>
            </w:pPr>
            <w:r>
              <w:rPr>
                <w:rFonts w:ascii="Arial" w:hAnsi="Arial" w:cs="Arial"/>
                <w:iCs/>
                <w:color w:val="000000"/>
                <w:sz w:val="20"/>
                <w:szCs w:val="20"/>
              </w:rPr>
              <w:t>10</w:t>
            </w:r>
          </w:p>
        </w:tc>
        <w:tc>
          <w:tcPr>
            <w:tcW w:w="1134" w:type="dxa"/>
            <w:tcBorders>
              <w:top w:val="single" w:sz="4" w:space="0" w:color="auto"/>
              <w:left w:val="single" w:sz="4" w:space="0" w:color="auto"/>
              <w:bottom w:val="single" w:sz="4" w:space="0" w:color="auto"/>
              <w:right w:val="single" w:sz="4" w:space="0" w:color="auto"/>
            </w:tcBorders>
          </w:tcPr>
          <w:p w14:paraId="54389E83" w14:textId="77777777" w:rsidR="007E563D" w:rsidRPr="0054084A" w:rsidRDefault="007E563D" w:rsidP="00B25CA6">
            <w:pPr>
              <w:jc w:val="center"/>
              <w:rPr>
                <w:rFonts w:ascii="Arial" w:hAnsi="Arial" w:cs="Arial"/>
                <w:iCs/>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tcPr>
          <w:p w14:paraId="1B25DAB0" w14:textId="77777777" w:rsidR="007E563D" w:rsidRPr="0054084A" w:rsidRDefault="007E563D" w:rsidP="00B25CA6">
            <w:pPr>
              <w:jc w:val="center"/>
              <w:rPr>
                <w:rFonts w:ascii="Arial" w:hAnsi="Arial" w:cs="Arial"/>
                <w:iCs/>
                <w:color w:val="000000"/>
                <w:sz w:val="20"/>
                <w:szCs w:val="20"/>
              </w:rPr>
            </w:pPr>
          </w:p>
        </w:tc>
        <w:tc>
          <w:tcPr>
            <w:tcW w:w="1175" w:type="dxa"/>
            <w:tcBorders>
              <w:top w:val="single" w:sz="4" w:space="0" w:color="auto"/>
              <w:left w:val="single" w:sz="4" w:space="0" w:color="auto"/>
              <w:bottom w:val="single" w:sz="4" w:space="0" w:color="auto"/>
              <w:right w:val="single" w:sz="4" w:space="0" w:color="auto"/>
            </w:tcBorders>
          </w:tcPr>
          <w:p w14:paraId="16435646" w14:textId="77777777" w:rsidR="007E563D" w:rsidRPr="0054084A" w:rsidRDefault="007E563D" w:rsidP="00B25CA6">
            <w:pPr>
              <w:jc w:val="center"/>
              <w:rPr>
                <w:rFonts w:ascii="Arial" w:hAnsi="Arial" w:cs="Arial"/>
                <w:iCs/>
                <w:color w:val="000000"/>
                <w:sz w:val="20"/>
                <w:szCs w:val="20"/>
              </w:rPr>
            </w:pPr>
          </w:p>
        </w:tc>
        <w:tc>
          <w:tcPr>
            <w:tcW w:w="1188" w:type="dxa"/>
            <w:tcBorders>
              <w:top w:val="single" w:sz="4" w:space="0" w:color="auto"/>
              <w:left w:val="single" w:sz="4" w:space="0" w:color="auto"/>
              <w:bottom w:val="single" w:sz="4" w:space="0" w:color="auto"/>
              <w:right w:val="single" w:sz="4" w:space="0" w:color="auto"/>
            </w:tcBorders>
          </w:tcPr>
          <w:p w14:paraId="30518815" w14:textId="77777777" w:rsidR="007E563D" w:rsidRPr="0054084A" w:rsidRDefault="007E563D" w:rsidP="00B25CA6">
            <w:pPr>
              <w:jc w:val="center"/>
              <w:rPr>
                <w:rFonts w:ascii="Arial" w:hAnsi="Arial" w:cs="Arial"/>
                <w:iCs/>
                <w:color w:val="000000"/>
                <w:sz w:val="20"/>
                <w:szCs w:val="20"/>
              </w:rPr>
            </w:pPr>
          </w:p>
        </w:tc>
      </w:tr>
      <w:tr w:rsidR="007E563D" w:rsidRPr="0054084A" w14:paraId="49C86530" w14:textId="77777777" w:rsidTr="00564F9A">
        <w:trPr>
          <w:trHeight w:val="366"/>
          <w:jc w:val="center"/>
        </w:trPr>
        <w:tc>
          <w:tcPr>
            <w:tcW w:w="733" w:type="dxa"/>
            <w:tcBorders>
              <w:top w:val="single" w:sz="4" w:space="0" w:color="auto"/>
              <w:left w:val="single" w:sz="4" w:space="0" w:color="auto"/>
              <w:bottom w:val="single" w:sz="4" w:space="0" w:color="auto"/>
              <w:right w:val="single" w:sz="4" w:space="0" w:color="auto"/>
            </w:tcBorders>
            <w:vAlign w:val="center"/>
          </w:tcPr>
          <w:p w14:paraId="6828E44A" w14:textId="77777777" w:rsidR="007E563D" w:rsidRPr="0054084A" w:rsidRDefault="007E563D" w:rsidP="00B25CA6">
            <w:pPr>
              <w:jc w:val="center"/>
              <w:rPr>
                <w:rFonts w:ascii="Arial" w:hAnsi="Arial" w:cs="Arial"/>
                <w:iCs/>
                <w:color w:val="000000"/>
                <w:sz w:val="20"/>
                <w:szCs w:val="20"/>
              </w:rPr>
            </w:pPr>
            <w:r>
              <w:rPr>
                <w:rFonts w:ascii="Arial" w:hAnsi="Arial" w:cs="Arial"/>
                <w:iCs/>
                <w:color w:val="000000"/>
                <w:sz w:val="20"/>
                <w:szCs w:val="20"/>
              </w:rPr>
              <w:t>6.</w:t>
            </w:r>
          </w:p>
        </w:tc>
        <w:tc>
          <w:tcPr>
            <w:tcW w:w="7484" w:type="dxa"/>
            <w:tcBorders>
              <w:top w:val="single" w:sz="4" w:space="0" w:color="auto"/>
              <w:left w:val="single" w:sz="4" w:space="0" w:color="auto"/>
              <w:bottom w:val="single" w:sz="4" w:space="0" w:color="auto"/>
              <w:right w:val="single" w:sz="4" w:space="0" w:color="auto"/>
            </w:tcBorders>
            <w:shd w:val="clear" w:color="000000" w:fill="FFFFFF"/>
          </w:tcPr>
          <w:p w14:paraId="0E50E33D" w14:textId="77777777" w:rsidR="00DC75A4" w:rsidRPr="00E72415" w:rsidRDefault="00DC75A4" w:rsidP="00DC75A4">
            <w:pPr>
              <w:rPr>
                <w:rFonts w:ascii="Arial" w:hAnsi="Arial" w:cs="Arial"/>
                <w:iCs/>
                <w:sz w:val="20"/>
                <w:szCs w:val="20"/>
              </w:rPr>
            </w:pPr>
            <w:bookmarkStart w:id="5" w:name="_Hlk216432645"/>
            <w:r w:rsidRPr="00E72415">
              <w:rPr>
                <w:rFonts w:ascii="Arial" w:hAnsi="Arial" w:cs="Arial"/>
                <w:b/>
                <w:iCs/>
                <w:sz w:val="20"/>
                <w:szCs w:val="20"/>
              </w:rPr>
              <w:t xml:space="preserve">DALMIERZ+TERMOMETR </w:t>
            </w:r>
          </w:p>
          <w:p w14:paraId="502A5B99" w14:textId="77777777" w:rsidR="00DC75A4" w:rsidRPr="00E72415" w:rsidRDefault="00DC75A4" w:rsidP="00DC75A4">
            <w:pPr>
              <w:rPr>
                <w:rFonts w:ascii="Arial" w:hAnsi="Arial" w:cs="Arial"/>
                <w:iCs/>
                <w:sz w:val="20"/>
                <w:szCs w:val="20"/>
              </w:rPr>
            </w:pPr>
            <w:r w:rsidRPr="00E72415">
              <w:rPr>
                <w:rFonts w:ascii="Arial" w:hAnsi="Arial" w:cs="Arial"/>
                <w:iCs/>
                <w:sz w:val="20"/>
                <w:szCs w:val="20"/>
              </w:rPr>
              <w:t xml:space="preserve">Zestaw służący do pomiaru bezdotykowego temperatury, obliczania odległości oraz powierzchni. </w:t>
            </w:r>
          </w:p>
          <w:p w14:paraId="0408DE84" w14:textId="77777777" w:rsidR="00DC75A4" w:rsidRPr="00E72415" w:rsidRDefault="00DC75A4" w:rsidP="00DC75A4">
            <w:pPr>
              <w:rPr>
                <w:rFonts w:ascii="Arial" w:hAnsi="Arial" w:cs="Arial"/>
                <w:iCs/>
                <w:sz w:val="20"/>
                <w:szCs w:val="20"/>
              </w:rPr>
            </w:pPr>
            <w:r w:rsidRPr="00E72415">
              <w:rPr>
                <w:rFonts w:ascii="Arial" w:hAnsi="Arial" w:cs="Arial"/>
                <w:iCs/>
                <w:sz w:val="20"/>
                <w:szCs w:val="20"/>
              </w:rPr>
              <w:t>Termometr umożliwiający testowanie urządzeń elektrycznych i elementów instalacji pod kątem przegrzania.</w:t>
            </w:r>
          </w:p>
          <w:p w14:paraId="634D30F0" w14:textId="77777777" w:rsidR="00DC75A4" w:rsidRPr="00E72415" w:rsidRDefault="00DC75A4" w:rsidP="00DC75A4">
            <w:pPr>
              <w:rPr>
                <w:rFonts w:ascii="Arial" w:hAnsi="Arial" w:cs="Arial"/>
                <w:iCs/>
                <w:sz w:val="20"/>
                <w:szCs w:val="20"/>
              </w:rPr>
            </w:pPr>
            <w:r w:rsidRPr="00E72415">
              <w:rPr>
                <w:rFonts w:ascii="Arial" w:hAnsi="Arial" w:cs="Arial"/>
                <w:iCs/>
                <w:sz w:val="20"/>
                <w:szCs w:val="20"/>
              </w:rPr>
              <w:t>Wykonywanie pomiarów odległość od 0,2 do 40m;</w:t>
            </w:r>
          </w:p>
          <w:p w14:paraId="235B4FDD" w14:textId="77777777" w:rsidR="00DC75A4" w:rsidRPr="00E72415" w:rsidRDefault="00DC75A4" w:rsidP="00DC75A4">
            <w:pPr>
              <w:rPr>
                <w:rFonts w:ascii="Arial" w:hAnsi="Arial" w:cs="Arial"/>
                <w:iCs/>
                <w:sz w:val="20"/>
                <w:szCs w:val="20"/>
              </w:rPr>
            </w:pPr>
            <w:r w:rsidRPr="00E72415">
              <w:rPr>
                <w:rFonts w:ascii="Arial" w:hAnsi="Arial" w:cs="Arial"/>
                <w:iCs/>
                <w:sz w:val="20"/>
                <w:szCs w:val="20"/>
              </w:rPr>
              <w:t>Możliwość prowadzenia pomiarów ciągłych;</w:t>
            </w:r>
          </w:p>
          <w:p w14:paraId="0113A19D" w14:textId="77777777" w:rsidR="00DC75A4" w:rsidRPr="00E72415" w:rsidRDefault="00DC75A4" w:rsidP="00DC75A4">
            <w:pPr>
              <w:rPr>
                <w:rFonts w:ascii="Arial" w:hAnsi="Arial" w:cs="Arial"/>
                <w:iCs/>
                <w:sz w:val="20"/>
                <w:szCs w:val="20"/>
              </w:rPr>
            </w:pPr>
            <w:r w:rsidRPr="00E72415">
              <w:rPr>
                <w:rFonts w:ascii="Arial" w:hAnsi="Arial" w:cs="Arial"/>
                <w:iCs/>
                <w:sz w:val="20"/>
                <w:szCs w:val="20"/>
              </w:rPr>
              <w:t>Pyłoszczelność oraz wodoszczelność;</w:t>
            </w:r>
          </w:p>
          <w:p w14:paraId="692BACB8" w14:textId="77777777" w:rsidR="00DC75A4" w:rsidRPr="00E72415" w:rsidRDefault="00DC75A4" w:rsidP="00DC75A4">
            <w:pPr>
              <w:rPr>
                <w:rFonts w:ascii="Arial" w:hAnsi="Arial" w:cs="Arial"/>
                <w:iCs/>
                <w:sz w:val="20"/>
                <w:szCs w:val="20"/>
              </w:rPr>
            </w:pPr>
            <w:r w:rsidRPr="00E72415">
              <w:rPr>
                <w:rFonts w:ascii="Arial" w:hAnsi="Arial" w:cs="Arial"/>
                <w:iCs/>
                <w:sz w:val="20"/>
                <w:szCs w:val="20"/>
              </w:rPr>
              <w:t>Szybkie obliczanie powierzchni;</w:t>
            </w:r>
          </w:p>
          <w:p w14:paraId="4B8E00E3" w14:textId="77777777" w:rsidR="00DC75A4" w:rsidRPr="00E72415" w:rsidRDefault="00DC75A4" w:rsidP="00DC75A4">
            <w:pPr>
              <w:rPr>
                <w:rFonts w:ascii="Arial" w:hAnsi="Arial" w:cs="Arial"/>
                <w:iCs/>
                <w:sz w:val="20"/>
                <w:szCs w:val="20"/>
              </w:rPr>
            </w:pPr>
            <w:r w:rsidRPr="00E72415">
              <w:rPr>
                <w:rFonts w:ascii="Arial" w:hAnsi="Arial" w:cs="Arial"/>
                <w:iCs/>
                <w:sz w:val="20"/>
                <w:szCs w:val="20"/>
              </w:rPr>
              <w:t>Zakres pomiaru temperatury od -30 C do 650 C;</w:t>
            </w:r>
          </w:p>
          <w:p w14:paraId="21C4D4F1" w14:textId="77777777" w:rsidR="00DC75A4" w:rsidRPr="00E72415" w:rsidRDefault="00DC75A4" w:rsidP="00DC75A4">
            <w:pPr>
              <w:rPr>
                <w:rFonts w:ascii="Arial" w:hAnsi="Arial" w:cs="Arial"/>
                <w:iCs/>
                <w:sz w:val="20"/>
                <w:szCs w:val="20"/>
              </w:rPr>
            </w:pPr>
            <w:r w:rsidRPr="00E72415">
              <w:rPr>
                <w:rFonts w:ascii="Arial" w:hAnsi="Arial" w:cs="Arial"/>
                <w:iCs/>
                <w:sz w:val="20"/>
                <w:szCs w:val="20"/>
              </w:rPr>
              <w:t>Zasilanie 1 bateria AA.</w:t>
            </w:r>
          </w:p>
          <w:p w14:paraId="3619D25A" w14:textId="23C13127" w:rsidR="007E563D" w:rsidRPr="00E72415" w:rsidRDefault="00DC75A4" w:rsidP="00DC75A4">
            <w:pPr>
              <w:rPr>
                <w:rFonts w:ascii="Arial" w:hAnsi="Arial" w:cs="Arial"/>
                <w:sz w:val="20"/>
                <w:szCs w:val="20"/>
              </w:rPr>
            </w:pPr>
            <w:r w:rsidRPr="00E72415">
              <w:rPr>
                <w:rFonts w:ascii="Arial" w:hAnsi="Arial" w:cs="Arial"/>
                <w:iCs/>
                <w:sz w:val="20"/>
                <w:szCs w:val="20"/>
                <w:u w:val="single"/>
              </w:rPr>
              <w:t>Produkt sugerowany</w:t>
            </w:r>
            <w:r w:rsidRPr="00E72415">
              <w:rPr>
                <w:rFonts w:ascii="Arial" w:hAnsi="Arial" w:cs="Arial"/>
                <w:iCs/>
                <w:sz w:val="20"/>
                <w:szCs w:val="20"/>
              </w:rPr>
              <w:t xml:space="preserve">: FLUKE 417D + 62MAX + </w:t>
            </w:r>
            <w:r w:rsidR="003C4AFD" w:rsidRPr="00E72415">
              <w:rPr>
                <w:rFonts w:ascii="Arial" w:hAnsi="Arial" w:cs="Arial"/>
                <w:iCs/>
                <w:sz w:val="20"/>
                <w:szCs w:val="20"/>
              </w:rPr>
              <w:t>KID lub</w:t>
            </w:r>
            <w:r w:rsidRPr="00E72415">
              <w:rPr>
                <w:rFonts w:ascii="Arial" w:hAnsi="Arial" w:cs="Arial"/>
                <w:sz w:val="20"/>
                <w:szCs w:val="20"/>
              </w:rPr>
              <w:t xml:space="preserve"> produkt równoważny spełniający powyższe wymagania</w:t>
            </w:r>
            <w:bookmarkEnd w:id="5"/>
          </w:p>
        </w:tc>
        <w:tc>
          <w:tcPr>
            <w:tcW w:w="360" w:type="dxa"/>
            <w:tcBorders>
              <w:top w:val="single" w:sz="4" w:space="0" w:color="auto"/>
              <w:left w:val="single" w:sz="4" w:space="0" w:color="auto"/>
              <w:bottom w:val="single" w:sz="4" w:space="0" w:color="auto"/>
              <w:right w:val="single" w:sz="4" w:space="0" w:color="auto"/>
            </w:tcBorders>
            <w:vAlign w:val="center"/>
          </w:tcPr>
          <w:p w14:paraId="17A790CD" w14:textId="77777777" w:rsidR="007E563D" w:rsidRPr="00DC75A4" w:rsidRDefault="007E563D" w:rsidP="00B25CA6">
            <w:pPr>
              <w:jc w:val="center"/>
              <w:rPr>
                <w:rFonts w:ascii="Arial" w:hAnsi="Arial" w:cs="Arial"/>
                <w:iCs/>
                <w:color w:val="000000"/>
                <w:sz w:val="20"/>
                <w:szCs w:val="20"/>
              </w:rPr>
            </w:pPr>
            <w:r w:rsidRPr="00DC75A4">
              <w:rPr>
                <w:rFonts w:ascii="Arial" w:hAnsi="Arial" w:cs="Arial"/>
                <w:iCs/>
                <w:color w:val="000000"/>
                <w:sz w:val="20"/>
                <w:szCs w:val="20"/>
              </w:rPr>
              <w:t>szt.</w:t>
            </w:r>
          </w:p>
        </w:tc>
        <w:tc>
          <w:tcPr>
            <w:tcW w:w="505" w:type="dxa"/>
            <w:tcBorders>
              <w:top w:val="single" w:sz="4" w:space="0" w:color="auto"/>
              <w:left w:val="single" w:sz="4" w:space="0" w:color="auto"/>
              <w:bottom w:val="single" w:sz="4" w:space="0" w:color="auto"/>
              <w:right w:val="single" w:sz="4" w:space="0" w:color="auto"/>
            </w:tcBorders>
            <w:vAlign w:val="center"/>
          </w:tcPr>
          <w:p w14:paraId="126AD49A" w14:textId="3FF705F7" w:rsidR="007E563D" w:rsidRDefault="00DC75A4" w:rsidP="00B25CA6">
            <w:pPr>
              <w:jc w:val="center"/>
              <w:rPr>
                <w:rFonts w:ascii="Arial" w:hAnsi="Arial" w:cs="Arial"/>
                <w:iCs/>
                <w:color w:val="000000"/>
                <w:sz w:val="20"/>
                <w:szCs w:val="20"/>
              </w:rPr>
            </w:pPr>
            <w:r>
              <w:rPr>
                <w:rFonts w:ascii="Arial" w:hAnsi="Arial" w:cs="Arial"/>
                <w:iCs/>
                <w:color w:val="000000"/>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276AE067" w14:textId="77777777" w:rsidR="007E563D" w:rsidRPr="0054084A" w:rsidRDefault="007E563D" w:rsidP="00B25CA6">
            <w:pPr>
              <w:jc w:val="center"/>
              <w:rPr>
                <w:rFonts w:ascii="Arial" w:hAnsi="Arial" w:cs="Arial"/>
                <w:iCs/>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tcPr>
          <w:p w14:paraId="4A2F9BB2" w14:textId="77777777" w:rsidR="007E563D" w:rsidRPr="0054084A" w:rsidRDefault="007E563D" w:rsidP="00B25CA6">
            <w:pPr>
              <w:jc w:val="center"/>
              <w:rPr>
                <w:rFonts w:ascii="Arial" w:hAnsi="Arial" w:cs="Arial"/>
                <w:iCs/>
                <w:color w:val="000000"/>
                <w:sz w:val="20"/>
                <w:szCs w:val="20"/>
              </w:rPr>
            </w:pPr>
          </w:p>
        </w:tc>
        <w:tc>
          <w:tcPr>
            <w:tcW w:w="1175" w:type="dxa"/>
            <w:tcBorders>
              <w:top w:val="single" w:sz="4" w:space="0" w:color="auto"/>
              <w:left w:val="single" w:sz="4" w:space="0" w:color="auto"/>
              <w:bottom w:val="single" w:sz="4" w:space="0" w:color="auto"/>
              <w:right w:val="single" w:sz="4" w:space="0" w:color="auto"/>
            </w:tcBorders>
          </w:tcPr>
          <w:p w14:paraId="1F74D20F" w14:textId="77777777" w:rsidR="007E563D" w:rsidRPr="0054084A" w:rsidRDefault="007E563D" w:rsidP="00B25CA6">
            <w:pPr>
              <w:jc w:val="center"/>
              <w:rPr>
                <w:rFonts w:ascii="Arial" w:hAnsi="Arial" w:cs="Arial"/>
                <w:iCs/>
                <w:color w:val="000000"/>
                <w:sz w:val="20"/>
                <w:szCs w:val="20"/>
              </w:rPr>
            </w:pPr>
          </w:p>
        </w:tc>
        <w:tc>
          <w:tcPr>
            <w:tcW w:w="1188" w:type="dxa"/>
            <w:tcBorders>
              <w:top w:val="single" w:sz="4" w:space="0" w:color="auto"/>
              <w:left w:val="single" w:sz="4" w:space="0" w:color="auto"/>
              <w:bottom w:val="single" w:sz="4" w:space="0" w:color="auto"/>
              <w:right w:val="single" w:sz="4" w:space="0" w:color="auto"/>
            </w:tcBorders>
          </w:tcPr>
          <w:p w14:paraId="5FAB4D7C" w14:textId="77777777" w:rsidR="007E563D" w:rsidRPr="0054084A" w:rsidRDefault="007E563D" w:rsidP="00B25CA6">
            <w:pPr>
              <w:jc w:val="center"/>
              <w:rPr>
                <w:rFonts w:ascii="Arial" w:hAnsi="Arial" w:cs="Arial"/>
                <w:iCs/>
                <w:color w:val="000000"/>
                <w:sz w:val="20"/>
                <w:szCs w:val="20"/>
              </w:rPr>
            </w:pPr>
          </w:p>
        </w:tc>
      </w:tr>
      <w:tr w:rsidR="007E563D" w:rsidRPr="0054084A" w14:paraId="5E6E5130" w14:textId="77777777" w:rsidTr="00564F9A">
        <w:trPr>
          <w:trHeight w:val="366"/>
          <w:jc w:val="center"/>
        </w:trPr>
        <w:tc>
          <w:tcPr>
            <w:tcW w:w="733" w:type="dxa"/>
            <w:tcBorders>
              <w:top w:val="single" w:sz="4" w:space="0" w:color="auto"/>
              <w:left w:val="single" w:sz="4" w:space="0" w:color="auto"/>
              <w:bottom w:val="single" w:sz="4" w:space="0" w:color="auto"/>
              <w:right w:val="single" w:sz="4" w:space="0" w:color="auto"/>
            </w:tcBorders>
            <w:vAlign w:val="center"/>
          </w:tcPr>
          <w:p w14:paraId="27DEC5CB" w14:textId="77777777" w:rsidR="007E563D" w:rsidRPr="0054084A" w:rsidRDefault="007E563D" w:rsidP="00B25CA6">
            <w:pPr>
              <w:jc w:val="center"/>
              <w:rPr>
                <w:rFonts w:ascii="Arial" w:hAnsi="Arial" w:cs="Arial"/>
                <w:iCs/>
                <w:color w:val="000000"/>
                <w:sz w:val="20"/>
                <w:szCs w:val="20"/>
              </w:rPr>
            </w:pPr>
            <w:r>
              <w:rPr>
                <w:rFonts w:ascii="Arial" w:hAnsi="Arial" w:cs="Arial"/>
                <w:iCs/>
                <w:color w:val="000000"/>
                <w:sz w:val="20"/>
                <w:szCs w:val="20"/>
              </w:rPr>
              <w:t>7.</w:t>
            </w:r>
          </w:p>
        </w:tc>
        <w:tc>
          <w:tcPr>
            <w:tcW w:w="7484" w:type="dxa"/>
            <w:tcBorders>
              <w:top w:val="single" w:sz="4" w:space="0" w:color="auto"/>
              <w:left w:val="single" w:sz="4" w:space="0" w:color="auto"/>
              <w:bottom w:val="single" w:sz="4" w:space="0" w:color="auto"/>
              <w:right w:val="single" w:sz="4" w:space="0" w:color="auto"/>
            </w:tcBorders>
            <w:shd w:val="clear" w:color="000000" w:fill="FFFFFF"/>
          </w:tcPr>
          <w:p w14:paraId="0220E411" w14:textId="77777777" w:rsidR="00DC75A4" w:rsidRPr="00E72415" w:rsidRDefault="00DC75A4" w:rsidP="00DC75A4">
            <w:pPr>
              <w:rPr>
                <w:rFonts w:ascii="Arial" w:hAnsi="Arial" w:cs="Arial"/>
                <w:b/>
                <w:iCs/>
                <w:sz w:val="20"/>
                <w:szCs w:val="20"/>
              </w:rPr>
            </w:pPr>
            <w:r w:rsidRPr="00E72415">
              <w:rPr>
                <w:rFonts w:ascii="Arial" w:hAnsi="Arial" w:cs="Arial"/>
                <w:b/>
                <w:iCs/>
                <w:sz w:val="20"/>
                <w:szCs w:val="20"/>
              </w:rPr>
              <w:t xml:space="preserve">REFLEKTOMETR OPTYCZNY </w:t>
            </w:r>
          </w:p>
          <w:p w14:paraId="42DA1D05"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Reflektometr z wbudowanym miernikiem mocy, źródłem światła i wizualnym lokalizatorem uszkodzeniem.</w:t>
            </w:r>
          </w:p>
          <w:p w14:paraId="44980F2D"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Długość fali: 1310/1550 nm. </w:t>
            </w:r>
          </w:p>
          <w:p w14:paraId="188B1155"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Maks. Zasięg 60 km. </w:t>
            </w:r>
          </w:p>
          <w:p w14:paraId="2A24B782"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Zakres dynamiczny: 22/20dB.</w:t>
            </w:r>
          </w:p>
          <w:p w14:paraId="5DA0B098"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Rodzaj testowanych włókien: </w:t>
            </w:r>
            <w:proofErr w:type="spellStart"/>
            <w:r w:rsidRPr="00E72415">
              <w:rPr>
                <w:rFonts w:ascii="Arial" w:hAnsi="Arial" w:cs="Arial"/>
                <w:iCs/>
                <w:color w:val="000000"/>
                <w:sz w:val="20"/>
                <w:szCs w:val="20"/>
              </w:rPr>
              <w:t>singelmode</w:t>
            </w:r>
            <w:proofErr w:type="spellEnd"/>
            <w:r w:rsidRPr="00E72415">
              <w:rPr>
                <w:rFonts w:ascii="Arial" w:hAnsi="Arial" w:cs="Arial"/>
                <w:iCs/>
                <w:color w:val="000000"/>
                <w:sz w:val="20"/>
                <w:szCs w:val="20"/>
              </w:rPr>
              <w:t xml:space="preserve">, </w:t>
            </w:r>
          </w:p>
          <w:p w14:paraId="78A3A429"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lastRenderedPageBreak/>
              <w:t xml:space="preserve">Miernik mocy optycznej i laserowej działający na falach: 850/1300/1310/1490/1550/1625mm, </w:t>
            </w:r>
          </w:p>
          <w:p w14:paraId="38DDBD25" w14:textId="2324A7B2"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Zakres mocy optycznej: od -70 do 10 </w:t>
            </w:r>
            <w:proofErr w:type="spellStart"/>
            <w:r w:rsidR="00E25B41" w:rsidRPr="00E72415">
              <w:rPr>
                <w:rFonts w:ascii="Arial" w:hAnsi="Arial" w:cs="Arial"/>
                <w:iCs/>
                <w:color w:val="000000"/>
                <w:sz w:val="20"/>
                <w:szCs w:val="20"/>
              </w:rPr>
              <w:t>dBrn</w:t>
            </w:r>
            <w:proofErr w:type="spellEnd"/>
            <w:r w:rsidR="00E25B41" w:rsidRPr="00E72415">
              <w:rPr>
                <w:rFonts w:ascii="Arial" w:hAnsi="Arial" w:cs="Arial"/>
                <w:iCs/>
                <w:color w:val="000000"/>
                <w:sz w:val="20"/>
                <w:szCs w:val="20"/>
              </w:rPr>
              <w:t xml:space="preserve"> czujnik</w:t>
            </w:r>
            <w:r w:rsidRPr="00E72415">
              <w:rPr>
                <w:rFonts w:ascii="Arial" w:hAnsi="Arial" w:cs="Arial"/>
                <w:iCs/>
                <w:color w:val="000000"/>
                <w:sz w:val="20"/>
                <w:szCs w:val="20"/>
              </w:rPr>
              <w:t xml:space="preserve">: </w:t>
            </w:r>
            <w:proofErr w:type="spellStart"/>
            <w:r w:rsidRPr="00E72415">
              <w:rPr>
                <w:rFonts w:ascii="Arial" w:hAnsi="Arial" w:cs="Arial"/>
                <w:iCs/>
                <w:color w:val="000000"/>
                <w:sz w:val="20"/>
                <w:szCs w:val="20"/>
              </w:rPr>
              <w:t>InGaAs</w:t>
            </w:r>
            <w:proofErr w:type="spellEnd"/>
          </w:p>
          <w:p w14:paraId="2DADFED9"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Laserowe źródło światła działa na falach: 1310 lub 1550 nm. Laser: FP-LD</w:t>
            </w:r>
          </w:p>
          <w:p w14:paraId="07168C79" w14:textId="3195EC1F"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Wizualny lokalizator </w:t>
            </w:r>
            <w:r w:rsidR="003C4AFD" w:rsidRPr="00E72415">
              <w:rPr>
                <w:rFonts w:ascii="Arial" w:hAnsi="Arial" w:cs="Arial"/>
                <w:iCs/>
                <w:color w:val="000000"/>
                <w:sz w:val="20"/>
                <w:szCs w:val="20"/>
              </w:rPr>
              <w:t>uszkodzeń (</w:t>
            </w:r>
            <w:r w:rsidRPr="00E72415">
              <w:rPr>
                <w:rFonts w:ascii="Arial" w:hAnsi="Arial" w:cs="Arial"/>
                <w:iCs/>
                <w:color w:val="000000"/>
                <w:sz w:val="20"/>
                <w:szCs w:val="20"/>
              </w:rPr>
              <w:t xml:space="preserve">VFL) o mocy 10mW, Długość fali: 650 </w:t>
            </w:r>
            <w:proofErr w:type="spellStart"/>
            <w:r w:rsidRPr="00E72415">
              <w:rPr>
                <w:rFonts w:ascii="Arial" w:hAnsi="Arial" w:cs="Arial"/>
                <w:iCs/>
                <w:color w:val="000000"/>
                <w:sz w:val="20"/>
                <w:szCs w:val="20"/>
              </w:rPr>
              <w:t>nm</w:t>
            </w:r>
            <w:proofErr w:type="spellEnd"/>
          </w:p>
          <w:p w14:paraId="0717B5EF" w14:textId="6F938C2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Reflektometr powinien posiadać: dotykowy ekran, złącza FC/UPC, S.C./</w:t>
            </w:r>
            <w:r w:rsidR="003C4AFD" w:rsidRPr="00E72415">
              <w:rPr>
                <w:rFonts w:ascii="Arial" w:hAnsi="Arial" w:cs="Arial"/>
                <w:iCs/>
                <w:color w:val="000000"/>
                <w:sz w:val="20"/>
                <w:szCs w:val="20"/>
              </w:rPr>
              <w:t>UPC,</w:t>
            </w:r>
            <w:r w:rsidRPr="00E72415">
              <w:rPr>
                <w:rFonts w:ascii="Arial" w:hAnsi="Arial" w:cs="Arial"/>
                <w:iCs/>
                <w:color w:val="000000"/>
                <w:sz w:val="20"/>
                <w:szCs w:val="20"/>
              </w:rPr>
              <w:t xml:space="preserve"> dedykowaną ładowarkę.</w:t>
            </w:r>
          </w:p>
          <w:p w14:paraId="4B04BB97" w14:textId="33AB393D" w:rsidR="007E563D" w:rsidRPr="00E72415" w:rsidRDefault="00DC75A4" w:rsidP="00DC75A4">
            <w:pPr>
              <w:rPr>
                <w:rFonts w:ascii="Arial" w:hAnsi="Arial" w:cs="Arial"/>
                <w:sz w:val="20"/>
                <w:szCs w:val="20"/>
              </w:rPr>
            </w:pPr>
            <w:r w:rsidRPr="00E72415">
              <w:rPr>
                <w:rFonts w:ascii="Arial" w:hAnsi="Arial" w:cs="Arial"/>
                <w:iCs/>
                <w:color w:val="000000"/>
                <w:sz w:val="20"/>
                <w:szCs w:val="20"/>
                <w:u w:val="single"/>
              </w:rPr>
              <w:t>Produkt sugerowany</w:t>
            </w:r>
            <w:r w:rsidRPr="00E72415">
              <w:rPr>
                <w:rFonts w:ascii="Arial" w:hAnsi="Arial" w:cs="Arial"/>
                <w:iCs/>
                <w:color w:val="000000"/>
                <w:sz w:val="20"/>
                <w:szCs w:val="20"/>
              </w:rPr>
              <w:t xml:space="preserve">: OPTON TM290D </w:t>
            </w:r>
            <w:r w:rsidRPr="00E72415">
              <w:rPr>
                <w:rFonts w:ascii="Arial" w:hAnsi="Arial" w:cs="Arial"/>
                <w:sz w:val="20"/>
                <w:szCs w:val="20"/>
              </w:rPr>
              <w:t>lub produkt równoważny spełniający powyższe wymagania</w:t>
            </w:r>
          </w:p>
        </w:tc>
        <w:tc>
          <w:tcPr>
            <w:tcW w:w="360" w:type="dxa"/>
            <w:tcBorders>
              <w:top w:val="single" w:sz="4" w:space="0" w:color="auto"/>
              <w:left w:val="single" w:sz="4" w:space="0" w:color="auto"/>
              <w:bottom w:val="single" w:sz="4" w:space="0" w:color="auto"/>
              <w:right w:val="single" w:sz="4" w:space="0" w:color="auto"/>
            </w:tcBorders>
            <w:vAlign w:val="center"/>
          </w:tcPr>
          <w:p w14:paraId="0F9D7AA2" w14:textId="77777777" w:rsidR="007E563D" w:rsidRPr="00DC75A4" w:rsidRDefault="007E563D" w:rsidP="00B25CA6">
            <w:pPr>
              <w:jc w:val="center"/>
              <w:rPr>
                <w:rFonts w:ascii="Arial" w:hAnsi="Arial" w:cs="Arial"/>
                <w:iCs/>
                <w:color w:val="000000"/>
                <w:sz w:val="20"/>
                <w:szCs w:val="20"/>
              </w:rPr>
            </w:pPr>
            <w:r w:rsidRPr="00DC75A4">
              <w:rPr>
                <w:rFonts w:ascii="Arial" w:hAnsi="Arial" w:cs="Arial"/>
                <w:iCs/>
                <w:color w:val="000000"/>
                <w:sz w:val="20"/>
                <w:szCs w:val="20"/>
              </w:rPr>
              <w:lastRenderedPageBreak/>
              <w:t>szt.</w:t>
            </w:r>
          </w:p>
        </w:tc>
        <w:tc>
          <w:tcPr>
            <w:tcW w:w="505" w:type="dxa"/>
            <w:tcBorders>
              <w:top w:val="single" w:sz="4" w:space="0" w:color="auto"/>
              <w:left w:val="single" w:sz="4" w:space="0" w:color="auto"/>
              <w:bottom w:val="single" w:sz="4" w:space="0" w:color="auto"/>
              <w:right w:val="single" w:sz="4" w:space="0" w:color="auto"/>
            </w:tcBorders>
            <w:vAlign w:val="center"/>
          </w:tcPr>
          <w:p w14:paraId="2776461C" w14:textId="7C0815FF" w:rsidR="007E563D" w:rsidRDefault="00DC75A4" w:rsidP="00B25CA6">
            <w:pPr>
              <w:jc w:val="center"/>
              <w:rPr>
                <w:rFonts w:ascii="Arial" w:hAnsi="Arial" w:cs="Arial"/>
                <w:iCs/>
                <w:color w:val="000000"/>
                <w:sz w:val="20"/>
                <w:szCs w:val="20"/>
              </w:rPr>
            </w:pPr>
            <w:r>
              <w:rPr>
                <w:rFonts w:ascii="Arial" w:hAnsi="Arial" w:cs="Arial"/>
                <w:iCs/>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7F6C6EEB" w14:textId="77777777" w:rsidR="007E563D" w:rsidRPr="0054084A" w:rsidRDefault="007E563D" w:rsidP="00B25CA6">
            <w:pPr>
              <w:jc w:val="center"/>
              <w:rPr>
                <w:rFonts w:ascii="Arial" w:hAnsi="Arial" w:cs="Arial"/>
                <w:iCs/>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tcPr>
          <w:p w14:paraId="7DE829E6" w14:textId="77777777" w:rsidR="007E563D" w:rsidRPr="0054084A" w:rsidRDefault="007E563D" w:rsidP="00B25CA6">
            <w:pPr>
              <w:jc w:val="center"/>
              <w:rPr>
                <w:rFonts w:ascii="Arial" w:hAnsi="Arial" w:cs="Arial"/>
                <w:iCs/>
                <w:color w:val="000000"/>
                <w:sz w:val="20"/>
                <w:szCs w:val="20"/>
              </w:rPr>
            </w:pPr>
          </w:p>
        </w:tc>
        <w:tc>
          <w:tcPr>
            <w:tcW w:w="1175" w:type="dxa"/>
            <w:tcBorders>
              <w:top w:val="single" w:sz="4" w:space="0" w:color="auto"/>
              <w:left w:val="single" w:sz="4" w:space="0" w:color="auto"/>
              <w:bottom w:val="single" w:sz="4" w:space="0" w:color="auto"/>
              <w:right w:val="single" w:sz="4" w:space="0" w:color="auto"/>
            </w:tcBorders>
          </w:tcPr>
          <w:p w14:paraId="4E9C588F" w14:textId="77777777" w:rsidR="007E563D" w:rsidRPr="0054084A" w:rsidRDefault="007E563D" w:rsidP="00B25CA6">
            <w:pPr>
              <w:jc w:val="center"/>
              <w:rPr>
                <w:rFonts w:ascii="Arial" w:hAnsi="Arial" w:cs="Arial"/>
                <w:iCs/>
                <w:color w:val="000000"/>
                <w:sz w:val="20"/>
                <w:szCs w:val="20"/>
              </w:rPr>
            </w:pPr>
          </w:p>
        </w:tc>
        <w:tc>
          <w:tcPr>
            <w:tcW w:w="1188" w:type="dxa"/>
            <w:tcBorders>
              <w:top w:val="single" w:sz="4" w:space="0" w:color="auto"/>
              <w:left w:val="single" w:sz="4" w:space="0" w:color="auto"/>
              <w:bottom w:val="single" w:sz="4" w:space="0" w:color="auto"/>
              <w:right w:val="single" w:sz="4" w:space="0" w:color="auto"/>
            </w:tcBorders>
          </w:tcPr>
          <w:p w14:paraId="5EFE5777" w14:textId="77777777" w:rsidR="007E563D" w:rsidRPr="0054084A" w:rsidRDefault="007E563D" w:rsidP="00B25CA6">
            <w:pPr>
              <w:jc w:val="center"/>
              <w:rPr>
                <w:rFonts w:ascii="Arial" w:hAnsi="Arial" w:cs="Arial"/>
                <w:iCs/>
                <w:color w:val="000000"/>
                <w:sz w:val="20"/>
                <w:szCs w:val="20"/>
              </w:rPr>
            </w:pPr>
          </w:p>
        </w:tc>
      </w:tr>
      <w:tr w:rsidR="007E563D" w:rsidRPr="0054084A" w14:paraId="5C77685F" w14:textId="77777777" w:rsidTr="00564F9A">
        <w:trPr>
          <w:trHeight w:val="366"/>
          <w:jc w:val="center"/>
        </w:trPr>
        <w:tc>
          <w:tcPr>
            <w:tcW w:w="733" w:type="dxa"/>
            <w:tcBorders>
              <w:top w:val="single" w:sz="4" w:space="0" w:color="auto"/>
              <w:left w:val="single" w:sz="4" w:space="0" w:color="auto"/>
              <w:bottom w:val="single" w:sz="4" w:space="0" w:color="auto"/>
              <w:right w:val="single" w:sz="4" w:space="0" w:color="auto"/>
            </w:tcBorders>
            <w:vAlign w:val="center"/>
          </w:tcPr>
          <w:p w14:paraId="492D79ED" w14:textId="77777777" w:rsidR="007E563D" w:rsidRPr="0054084A" w:rsidRDefault="007E563D" w:rsidP="00B25CA6">
            <w:pPr>
              <w:jc w:val="center"/>
              <w:rPr>
                <w:rFonts w:ascii="Arial" w:hAnsi="Arial" w:cs="Arial"/>
                <w:iCs/>
                <w:color w:val="000000"/>
                <w:sz w:val="20"/>
                <w:szCs w:val="20"/>
              </w:rPr>
            </w:pPr>
            <w:r>
              <w:rPr>
                <w:rFonts w:ascii="Arial" w:hAnsi="Arial" w:cs="Arial"/>
                <w:iCs/>
                <w:color w:val="000000"/>
                <w:sz w:val="20"/>
                <w:szCs w:val="20"/>
              </w:rPr>
              <w:t>8.</w:t>
            </w:r>
          </w:p>
        </w:tc>
        <w:tc>
          <w:tcPr>
            <w:tcW w:w="7484" w:type="dxa"/>
            <w:tcBorders>
              <w:top w:val="single" w:sz="4" w:space="0" w:color="auto"/>
              <w:left w:val="single" w:sz="4" w:space="0" w:color="auto"/>
              <w:bottom w:val="single" w:sz="4" w:space="0" w:color="auto"/>
              <w:right w:val="single" w:sz="4" w:space="0" w:color="auto"/>
            </w:tcBorders>
            <w:shd w:val="clear" w:color="000000" w:fill="FFFFFF"/>
          </w:tcPr>
          <w:p w14:paraId="6D42E57B" w14:textId="77777777" w:rsidR="00DC75A4" w:rsidRPr="00E72415" w:rsidRDefault="00DC75A4" w:rsidP="00DC75A4">
            <w:pPr>
              <w:rPr>
                <w:rFonts w:ascii="Arial" w:hAnsi="Arial" w:cs="Arial"/>
                <w:b/>
                <w:bCs/>
                <w:iCs/>
                <w:sz w:val="20"/>
                <w:szCs w:val="20"/>
              </w:rPr>
            </w:pPr>
            <w:r w:rsidRPr="00E72415">
              <w:rPr>
                <w:rFonts w:ascii="Arial" w:hAnsi="Arial" w:cs="Arial"/>
                <w:b/>
                <w:bCs/>
                <w:iCs/>
                <w:sz w:val="20"/>
                <w:szCs w:val="20"/>
              </w:rPr>
              <w:t xml:space="preserve">TESTER KABLI </w:t>
            </w:r>
          </w:p>
          <w:p w14:paraId="3A6A8536"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Szukacz par przewodów i tester okablowania </w:t>
            </w:r>
          </w:p>
          <w:p w14:paraId="23854741" w14:textId="715FB649" w:rsidR="00DC75A4" w:rsidRPr="00E72415" w:rsidRDefault="003C4AFD" w:rsidP="00DC75A4">
            <w:pPr>
              <w:rPr>
                <w:rFonts w:ascii="Arial" w:hAnsi="Arial" w:cs="Arial"/>
                <w:iCs/>
                <w:color w:val="000000"/>
                <w:sz w:val="20"/>
                <w:szCs w:val="20"/>
              </w:rPr>
            </w:pPr>
            <w:r w:rsidRPr="00E72415">
              <w:rPr>
                <w:rFonts w:ascii="Arial" w:hAnsi="Arial" w:cs="Arial"/>
                <w:iCs/>
                <w:color w:val="000000"/>
                <w:sz w:val="20"/>
                <w:szCs w:val="20"/>
              </w:rPr>
              <w:t>UTP, FTP, STP, RG59, RG6, CCTV</w:t>
            </w:r>
            <w:r w:rsidR="00DC75A4" w:rsidRPr="00E72415">
              <w:rPr>
                <w:rFonts w:ascii="Arial" w:hAnsi="Arial" w:cs="Arial"/>
                <w:iCs/>
                <w:color w:val="000000"/>
                <w:sz w:val="20"/>
                <w:szCs w:val="20"/>
              </w:rPr>
              <w:t>;</w:t>
            </w:r>
          </w:p>
          <w:p w14:paraId="4B0B4BE6"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Test pojedynczych par; Wykrywanie uszkodzeń: przerwa, zwarcie, </w:t>
            </w:r>
          </w:p>
          <w:p w14:paraId="0B6B94BE"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pary krzyżowe, pary odwrócone; Wykrywane sygnały: </w:t>
            </w:r>
          </w:p>
          <w:p w14:paraId="3935FCDD"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telefoniczne, Ethernet; Identyfikacja podłączonego urządzenia: </w:t>
            </w:r>
          </w:p>
          <w:p w14:paraId="67327AD5"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koncentrator, karta sieciowa; Lokalizacja kabli dużej odległości </w:t>
            </w:r>
          </w:p>
          <w:p w14:paraId="169F2156"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oraz precyzyjne wyszukiwanie pojedynczych par;</w:t>
            </w:r>
          </w:p>
          <w:p w14:paraId="71CE9F8E"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Generator: Wskaźnik LED, Sterowanie-tarcza, napięcie 100V, moc </w:t>
            </w:r>
          </w:p>
          <w:p w14:paraId="1ECBF716"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wyjściowa-5v p-p,</w:t>
            </w:r>
          </w:p>
          <w:p w14:paraId="11D2BB12"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Sonda: Rodzaj wskaźnika: LED, pokrętło głośności, tarcza.</w:t>
            </w:r>
          </w:p>
          <w:p w14:paraId="5C5F5E3B"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Zasilanie: bateria 2x 9v 6F22</w:t>
            </w:r>
          </w:p>
          <w:p w14:paraId="091BF187" w14:textId="51AEDC38" w:rsidR="007E563D" w:rsidRPr="00E72415" w:rsidRDefault="00DC75A4" w:rsidP="00DC75A4">
            <w:pPr>
              <w:tabs>
                <w:tab w:val="left" w:pos="4644"/>
              </w:tabs>
              <w:rPr>
                <w:rFonts w:ascii="Arial" w:hAnsi="Arial" w:cs="Arial"/>
                <w:sz w:val="20"/>
                <w:szCs w:val="20"/>
              </w:rPr>
            </w:pPr>
            <w:r w:rsidRPr="00E72415">
              <w:rPr>
                <w:rFonts w:ascii="Arial" w:hAnsi="Arial" w:cs="Arial"/>
                <w:iCs/>
                <w:color w:val="000000"/>
                <w:sz w:val="20"/>
                <w:szCs w:val="20"/>
                <w:u w:val="single"/>
              </w:rPr>
              <w:t>Produkt sugerowany</w:t>
            </w:r>
            <w:r w:rsidRPr="00E72415">
              <w:rPr>
                <w:rFonts w:ascii="Arial" w:hAnsi="Arial" w:cs="Arial"/>
                <w:iCs/>
                <w:color w:val="000000"/>
                <w:sz w:val="20"/>
                <w:szCs w:val="20"/>
              </w:rPr>
              <w:t xml:space="preserve">: FLUKE FL-MT-8200-60-KIT </w:t>
            </w:r>
            <w:r w:rsidRPr="00E72415">
              <w:rPr>
                <w:rFonts w:ascii="Arial" w:hAnsi="Arial" w:cs="Arial"/>
                <w:sz w:val="20"/>
                <w:szCs w:val="20"/>
              </w:rPr>
              <w:t>lub produkt równoważny spełniający powyższe wymagania</w:t>
            </w:r>
            <w:r w:rsidRPr="00E72415">
              <w:rPr>
                <w:rFonts w:ascii="Arial" w:hAnsi="Arial" w:cs="Arial"/>
                <w:sz w:val="20"/>
                <w:szCs w:val="20"/>
              </w:rPr>
              <w:tab/>
            </w:r>
          </w:p>
        </w:tc>
        <w:tc>
          <w:tcPr>
            <w:tcW w:w="360" w:type="dxa"/>
            <w:tcBorders>
              <w:top w:val="single" w:sz="4" w:space="0" w:color="auto"/>
              <w:left w:val="single" w:sz="4" w:space="0" w:color="auto"/>
              <w:bottom w:val="single" w:sz="4" w:space="0" w:color="auto"/>
              <w:right w:val="single" w:sz="4" w:space="0" w:color="auto"/>
            </w:tcBorders>
            <w:vAlign w:val="center"/>
          </w:tcPr>
          <w:p w14:paraId="100D73BB" w14:textId="77777777" w:rsidR="007E563D" w:rsidRPr="00DC75A4" w:rsidRDefault="007E563D" w:rsidP="00B25CA6">
            <w:pPr>
              <w:jc w:val="center"/>
              <w:rPr>
                <w:rFonts w:ascii="Arial" w:hAnsi="Arial" w:cs="Arial"/>
                <w:iCs/>
                <w:color w:val="000000"/>
                <w:sz w:val="20"/>
                <w:szCs w:val="20"/>
              </w:rPr>
            </w:pPr>
            <w:r w:rsidRPr="00DC75A4">
              <w:rPr>
                <w:rFonts w:ascii="Arial" w:hAnsi="Arial" w:cs="Arial"/>
                <w:iCs/>
                <w:color w:val="000000"/>
                <w:sz w:val="20"/>
                <w:szCs w:val="20"/>
              </w:rPr>
              <w:t>szt.</w:t>
            </w:r>
          </w:p>
        </w:tc>
        <w:tc>
          <w:tcPr>
            <w:tcW w:w="505" w:type="dxa"/>
            <w:tcBorders>
              <w:top w:val="single" w:sz="4" w:space="0" w:color="auto"/>
              <w:left w:val="single" w:sz="4" w:space="0" w:color="auto"/>
              <w:bottom w:val="single" w:sz="4" w:space="0" w:color="auto"/>
              <w:right w:val="single" w:sz="4" w:space="0" w:color="auto"/>
            </w:tcBorders>
            <w:vAlign w:val="center"/>
          </w:tcPr>
          <w:p w14:paraId="6F1D7C70" w14:textId="5FAA7483" w:rsidR="007E563D" w:rsidRDefault="00DC75A4" w:rsidP="00B25CA6">
            <w:pPr>
              <w:jc w:val="center"/>
              <w:rPr>
                <w:rFonts w:ascii="Arial" w:hAnsi="Arial" w:cs="Arial"/>
                <w:iCs/>
                <w:color w:val="000000"/>
                <w:sz w:val="20"/>
                <w:szCs w:val="20"/>
              </w:rPr>
            </w:pPr>
            <w:r>
              <w:rPr>
                <w:rFonts w:ascii="Arial" w:hAnsi="Arial" w:cs="Arial"/>
                <w:iCs/>
                <w:color w:val="000000"/>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593BB4AB" w14:textId="77777777" w:rsidR="007E563D" w:rsidRPr="0054084A" w:rsidRDefault="007E563D" w:rsidP="00B25CA6">
            <w:pPr>
              <w:jc w:val="center"/>
              <w:rPr>
                <w:rFonts w:ascii="Arial" w:hAnsi="Arial" w:cs="Arial"/>
                <w:iCs/>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tcPr>
          <w:p w14:paraId="628EF82F" w14:textId="77777777" w:rsidR="007E563D" w:rsidRPr="0054084A" w:rsidRDefault="007E563D" w:rsidP="00B25CA6">
            <w:pPr>
              <w:jc w:val="center"/>
              <w:rPr>
                <w:rFonts w:ascii="Arial" w:hAnsi="Arial" w:cs="Arial"/>
                <w:iCs/>
                <w:color w:val="000000"/>
                <w:sz w:val="20"/>
                <w:szCs w:val="20"/>
              </w:rPr>
            </w:pPr>
          </w:p>
        </w:tc>
        <w:tc>
          <w:tcPr>
            <w:tcW w:w="1175" w:type="dxa"/>
            <w:tcBorders>
              <w:top w:val="single" w:sz="4" w:space="0" w:color="auto"/>
              <w:left w:val="single" w:sz="4" w:space="0" w:color="auto"/>
              <w:bottom w:val="single" w:sz="4" w:space="0" w:color="auto"/>
              <w:right w:val="single" w:sz="4" w:space="0" w:color="auto"/>
            </w:tcBorders>
          </w:tcPr>
          <w:p w14:paraId="21D40AC7" w14:textId="77777777" w:rsidR="007E563D" w:rsidRPr="0054084A" w:rsidRDefault="007E563D" w:rsidP="00B25CA6">
            <w:pPr>
              <w:jc w:val="center"/>
              <w:rPr>
                <w:rFonts w:ascii="Arial" w:hAnsi="Arial" w:cs="Arial"/>
                <w:iCs/>
                <w:color w:val="000000"/>
                <w:sz w:val="20"/>
                <w:szCs w:val="20"/>
              </w:rPr>
            </w:pPr>
          </w:p>
        </w:tc>
        <w:tc>
          <w:tcPr>
            <w:tcW w:w="1188" w:type="dxa"/>
            <w:tcBorders>
              <w:top w:val="single" w:sz="4" w:space="0" w:color="auto"/>
              <w:left w:val="single" w:sz="4" w:space="0" w:color="auto"/>
              <w:bottom w:val="single" w:sz="4" w:space="0" w:color="auto"/>
              <w:right w:val="single" w:sz="4" w:space="0" w:color="auto"/>
            </w:tcBorders>
          </w:tcPr>
          <w:p w14:paraId="5EAE36C1" w14:textId="77777777" w:rsidR="007E563D" w:rsidRPr="0054084A" w:rsidRDefault="007E563D" w:rsidP="00B25CA6">
            <w:pPr>
              <w:jc w:val="center"/>
              <w:rPr>
                <w:rFonts w:ascii="Arial" w:hAnsi="Arial" w:cs="Arial"/>
                <w:iCs/>
                <w:color w:val="000000"/>
                <w:sz w:val="20"/>
                <w:szCs w:val="20"/>
              </w:rPr>
            </w:pPr>
          </w:p>
        </w:tc>
      </w:tr>
      <w:tr w:rsidR="007E563D" w:rsidRPr="0054084A" w14:paraId="6A4738D9" w14:textId="77777777" w:rsidTr="00564F9A">
        <w:trPr>
          <w:trHeight w:val="366"/>
          <w:jc w:val="center"/>
        </w:trPr>
        <w:tc>
          <w:tcPr>
            <w:tcW w:w="733" w:type="dxa"/>
            <w:tcBorders>
              <w:top w:val="single" w:sz="4" w:space="0" w:color="auto"/>
              <w:left w:val="single" w:sz="4" w:space="0" w:color="auto"/>
              <w:bottom w:val="single" w:sz="4" w:space="0" w:color="auto"/>
              <w:right w:val="single" w:sz="4" w:space="0" w:color="auto"/>
            </w:tcBorders>
            <w:vAlign w:val="center"/>
          </w:tcPr>
          <w:p w14:paraId="6BEBF1AE" w14:textId="77777777" w:rsidR="007E563D" w:rsidRPr="0054084A" w:rsidRDefault="007E563D" w:rsidP="00B25CA6">
            <w:pPr>
              <w:jc w:val="center"/>
              <w:rPr>
                <w:rFonts w:ascii="Arial" w:hAnsi="Arial" w:cs="Arial"/>
                <w:iCs/>
                <w:color w:val="000000"/>
                <w:sz w:val="20"/>
                <w:szCs w:val="20"/>
              </w:rPr>
            </w:pPr>
            <w:r>
              <w:rPr>
                <w:rFonts w:ascii="Arial" w:hAnsi="Arial" w:cs="Arial"/>
                <w:iCs/>
                <w:color w:val="000000"/>
                <w:sz w:val="20"/>
                <w:szCs w:val="20"/>
              </w:rPr>
              <w:t>9.</w:t>
            </w:r>
          </w:p>
        </w:tc>
        <w:tc>
          <w:tcPr>
            <w:tcW w:w="7484" w:type="dxa"/>
            <w:tcBorders>
              <w:top w:val="single" w:sz="4" w:space="0" w:color="auto"/>
              <w:left w:val="single" w:sz="4" w:space="0" w:color="auto"/>
              <w:bottom w:val="single" w:sz="4" w:space="0" w:color="auto"/>
              <w:right w:val="single" w:sz="4" w:space="0" w:color="auto"/>
            </w:tcBorders>
            <w:shd w:val="clear" w:color="000000" w:fill="FFFFFF"/>
          </w:tcPr>
          <w:p w14:paraId="05783204" w14:textId="025C6D93" w:rsidR="00DC75A4" w:rsidRPr="00E72415" w:rsidRDefault="00DC75A4" w:rsidP="00DC75A4">
            <w:pPr>
              <w:rPr>
                <w:rFonts w:ascii="Arial" w:hAnsi="Arial" w:cs="Arial"/>
                <w:b/>
                <w:bCs/>
                <w:iCs/>
                <w:color w:val="000000"/>
                <w:sz w:val="20"/>
                <w:szCs w:val="20"/>
              </w:rPr>
            </w:pPr>
            <w:r w:rsidRPr="00E72415">
              <w:rPr>
                <w:rFonts w:ascii="Arial" w:hAnsi="Arial" w:cs="Arial"/>
                <w:b/>
                <w:bCs/>
                <w:iCs/>
                <w:color w:val="000000"/>
                <w:sz w:val="20"/>
                <w:szCs w:val="20"/>
              </w:rPr>
              <w:t xml:space="preserve">TESTER OKABLOWANIA </w:t>
            </w:r>
          </w:p>
          <w:p w14:paraId="6F238324"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Wyświetlacz: LCD, monochromatyczny.</w:t>
            </w:r>
          </w:p>
          <w:p w14:paraId="406AE50E"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Rodzaj testowanego okablowania: UTP, FTP, SSTP, koncentryczne 75 OM/50 OM/90 OM.</w:t>
            </w:r>
          </w:p>
          <w:p w14:paraId="5FE20FFE"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Złącza: RJ-11, RJ-45, F.</w:t>
            </w:r>
          </w:p>
          <w:p w14:paraId="7E8C6F2B"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Pomiar długości okablowania: 0,3 m - 460,0 m</w:t>
            </w:r>
          </w:p>
          <w:p w14:paraId="6C91B409"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Test mapy połączeń: zgodność z TIA-568A/B.</w:t>
            </w:r>
          </w:p>
          <w:p w14:paraId="2CB4C15F"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Identyfikacja podłączonego urządzenia: Switch, urządzenie POTS, terminator.</w:t>
            </w:r>
          </w:p>
          <w:p w14:paraId="2D6B15FB"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Identyfikacja prędkości transmisji: 10 </w:t>
            </w:r>
            <w:proofErr w:type="spellStart"/>
            <w:r w:rsidRPr="00E72415">
              <w:rPr>
                <w:rFonts w:ascii="Arial" w:hAnsi="Arial" w:cs="Arial"/>
                <w:iCs/>
                <w:color w:val="000000"/>
                <w:sz w:val="20"/>
                <w:szCs w:val="20"/>
              </w:rPr>
              <w:t>Mbps</w:t>
            </w:r>
            <w:proofErr w:type="spellEnd"/>
            <w:r w:rsidRPr="00E72415">
              <w:rPr>
                <w:rFonts w:ascii="Arial" w:hAnsi="Arial" w:cs="Arial"/>
                <w:iCs/>
                <w:color w:val="000000"/>
                <w:sz w:val="20"/>
                <w:szCs w:val="20"/>
              </w:rPr>
              <w:t xml:space="preserve">, 100 </w:t>
            </w:r>
            <w:proofErr w:type="spellStart"/>
            <w:r w:rsidRPr="00E72415">
              <w:rPr>
                <w:rFonts w:ascii="Arial" w:hAnsi="Arial" w:cs="Arial"/>
                <w:iCs/>
                <w:color w:val="000000"/>
                <w:sz w:val="20"/>
                <w:szCs w:val="20"/>
              </w:rPr>
              <w:t>Mbps</w:t>
            </w:r>
            <w:proofErr w:type="spellEnd"/>
            <w:r w:rsidRPr="00E72415">
              <w:rPr>
                <w:rFonts w:ascii="Arial" w:hAnsi="Arial" w:cs="Arial"/>
                <w:iCs/>
                <w:color w:val="000000"/>
                <w:sz w:val="20"/>
                <w:szCs w:val="20"/>
              </w:rPr>
              <w:t xml:space="preserve">, 1000 </w:t>
            </w:r>
            <w:proofErr w:type="spellStart"/>
            <w:r w:rsidRPr="00E72415">
              <w:rPr>
                <w:rFonts w:ascii="Arial" w:hAnsi="Arial" w:cs="Arial"/>
                <w:iCs/>
                <w:color w:val="000000"/>
                <w:sz w:val="20"/>
                <w:szCs w:val="20"/>
              </w:rPr>
              <w:t>Mbps</w:t>
            </w:r>
            <w:proofErr w:type="spellEnd"/>
          </w:p>
          <w:p w14:paraId="00370811"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Wykrywane uszkodzenia: przerwa, zwarcie, pary rozdzielone, pary skrzyżowane, pary odwrócone.</w:t>
            </w:r>
          </w:p>
          <w:p w14:paraId="5A3D2B66"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Pomiar odległości do uszkodzenia.</w:t>
            </w:r>
          </w:p>
          <w:p w14:paraId="77B6BCDF"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Praca w aktywnej sieci.</w:t>
            </w:r>
          </w:p>
          <w:p w14:paraId="3878B6EA"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Detekcja zasilania </w:t>
            </w:r>
            <w:proofErr w:type="spellStart"/>
            <w:r w:rsidRPr="00E72415">
              <w:rPr>
                <w:rFonts w:ascii="Arial" w:hAnsi="Arial" w:cs="Arial"/>
                <w:iCs/>
                <w:color w:val="000000"/>
                <w:sz w:val="20"/>
                <w:szCs w:val="20"/>
              </w:rPr>
              <w:t>PoE</w:t>
            </w:r>
            <w:proofErr w:type="spellEnd"/>
            <w:r w:rsidRPr="00E72415">
              <w:rPr>
                <w:rFonts w:ascii="Arial" w:hAnsi="Arial" w:cs="Arial"/>
                <w:iCs/>
                <w:color w:val="000000"/>
                <w:sz w:val="20"/>
                <w:szCs w:val="20"/>
              </w:rPr>
              <w:t>.</w:t>
            </w:r>
          </w:p>
          <w:p w14:paraId="0A0E0B40" w14:textId="77777777" w:rsidR="00DC75A4" w:rsidRPr="00E72415" w:rsidRDefault="00DC75A4" w:rsidP="00DC75A4">
            <w:pPr>
              <w:rPr>
                <w:rFonts w:ascii="Arial" w:hAnsi="Arial" w:cs="Arial"/>
                <w:iCs/>
                <w:color w:val="000000"/>
                <w:sz w:val="20"/>
                <w:szCs w:val="20"/>
              </w:rPr>
            </w:pPr>
            <w:r w:rsidRPr="00E72415">
              <w:rPr>
                <w:rFonts w:ascii="Arial" w:hAnsi="Arial" w:cs="Arial"/>
                <w:iCs/>
                <w:color w:val="000000"/>
                <w:sz w:val="20"/>
                <w:szCs w:val="20"/>
              </w:rPr>
              <w:t xml:space="preserve">Generator tonowy: ton cyfrowy (500 KHz), tony analogowe (400 </w:t>
            </w:r>
            <w:proofErr w:type="spellStart"/>
            <w:r w:rsidRPr="00E72415">
              <w:rPr>
                <w:rFonts w:ascii="Arial" w:hAnsi="Arial" w:cs="Arial"/>
                <w:iCs/>
                <w:color w:val="000000"/>
                <w:sz w:val="20"/>
                <w:szCs w:val="20"/>
              </w:rPr>
              <w:t>Hz</w:t>
            </w:r>
            <w:proofErr w:type="spellEnd"/>
            <w:r w:rsidRPr="00E72415">
              <w:rPr>
                <w:rFonts w:ascii="Arial" w:hAnsi="Arial" w:cs="Arial"/>
                <w:iCs/>
                <w:color w:val="000000"/>
                <w:sz w:val="20"/>
                <w:szCs w:val="20"/>
              </w:rPr>
              <w:t xml:space="preserve"> / 1KHz).</w:t>
            </w:r>
          </w:p>
          <w:p w14:paraId="7F4B4B53" w14:textId="57D23A5D" w:rsidR="007E563D" w:rsidRPr="00E72415" w:rsidRDefault="00DC75A4" w:rsidP="00DC75A4">
            <w:pPr>
              <w:tabs>
                <w:tab w:val="left" w:pos="4752"/>
              </w:tabs>
              <w:rPr>
                <w:rFonts w:ascii="Arial" w:hAnsi="Arial" w:cs="Arial"/>
                <w:sz w:val="20"/>
                <w:szCs w:val="20"/>
              </w:rPr>
            </w:pPr>
            <w:r w:rsidRPr="00E72415">
              <w:rPr>
                <w:rFonts w:ascii="Arial" w:hAnsi="Arial" w:cs="Arial"/>
                <w:iCs/>
                <w:color w:val="000000"/>
                <w:sz w:val="20"/>
                <w:szCs w:val="20"/>
                <w:u w:val="single"/>
              </w:rPr>
              <w:lastRenderedPageBreak/>
              <w:t>Produkt sugerowany:</w:t>
            </w:r>
            <w:r w:rsidRPr="00E72415">
              <w:rPr>
                <w:rFonts w:ascii="Arial" w:hAnsi="Arial" w:cs="Arial"/>
                <w:iCs/>
                <w:color w:val="000000"/>
                <w:sz w:val="20"/>
                <w:szCs w:val="20"/>
              </w:rPr>
              <w:t xml:space="preserve"> FLUKE MS2-100 MicroScaner2 </w:t>
            </w:r>
            <w:r w:rsidRPr="00E72415">
              <w:rPr>
                <w:rFonts w:ascii="Arial" w:hAnsi="Arial" w:cs="Arial"/>
                <w:sz w:val="20"/>
                <w:szCs w:val="20"/>
              </w:rPr>
              <w:t>lub produkt równoważny spełniający powyższe wymagania</w:t>
            </w:r>
          </w:p>
        </w:tc>
        <w:tc>
          <w:tcPr>
            <w:tcW w:w="360" w:type="dxa"/>
            <w:tcBorders>
              <w:top w:val="single" w:sz="4" w:space="0" w:color="auto"/>
              <w:left w:val="single" w:sz="4" w:space="0" w:color="auto"/>
              <w:bottom w:val="single" w:sz="4" w:space="0" w:color="auto"/>
              <w:right w:val="single" w:sz="4" w:space="0" w:color="auto"/>
            </w:tcBorders>
            <w:vAlign w:val="center"/>
          </w:tcPr>
          <w:p w14:paraId="0695B7AD" w14:textId="77777777" w:rsidR="007E563D" w:rsidRPr="00DC75A4" w:rsidRDefault="007E563D" w:rsidP="00B25CA6">
            <w:pPr>
              <w:jc w:val="center"/>
              <w:rPr>
                <w:rFonts w:ascii="Arial" w:hAnsi="Arial" w:cs="Arial"/>
                <w:iCs/>
                <w:color w:val="000000"/>
                <w:sz w:val="20"/>
                <w:szCs w:val="20"/>
              </w:rPr>
            </w:pPr>
            <w:r w:rsidRPr="00DC75A4">
              <w:rPr>
                <w:rFonts w:ascii="Arial" w:hAnsi="Arial" w:cs="Arial"/>
                <w:iCs/>
                <w:color w:val="000000"/>
                <w:sz w:val="20"/>
                <w:szCs w:val="20"/>
              </w:rPr>
              <w:lastRenderedPageBreak/>
              <w:t>szt.</w:t>
            </w:r>
          </w:p>
        </w:tc>
        <w:tc>
          <w:tcPr>
            <w:tcW w:w="505" w:type="dxa"/>
            <w:tcBorders>
              <w:top w:val="single" w:sz="4" w:space="0" w:color="auto"/>
              <w:left w:val="single" w:sz="4" w:space="0" w:color="auto"/>
              <w:bottom w:val="single" w:sz="4" w:space="0" w:color="auto"/>
              <w:right w:val="single" w:sz="4" w:space="0" w:color="auto"/>
            </w:tcBorders>
            <w:vAlign w:val="center"/>
          </w:tcPr>
          <w:p w14:paraId="38B41987" w14:textId="56DF40E0" w:rsidR="007E563D" w:rsidRDefault="00DC75A4" w:rsidP="00B25CA6">
            <w:pPr>
              <w:jc w:val="center"/>
              <w:rPr>
                <w:rFonts w:ascii="Arial" w:hAnsi="Arial" w:cs="Arial"/>
                <w:iCs/>
                <w:color w:val="000000"/>
                <w:sz w:val="20"/>
                <w:szCs w:val="20"/>
              </w:rPr>
            </w:pPr>
            <w:r>
              <w:rPr>
                <w:rFonts w:ascii="Arial" w:hAnsi="Arial" w:cs="Arial"/>
                <w:iCs/>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704413ED" w14:textId="77777777" w:rsidR="007E563D" w:rsidRPr="0054084A" w:rsidRDefault="007E563D" w:rsidP="00B25CA6">
            <w:pPr>
              <w:jc w:val="center"/>
              <w:rPr>
                <w:rFonts w:ascii="Arial" w:hAnsi="Arial" w:cs="Arial"/>
                <w:iCs/>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tcPr>
          <w:p w14:paraId="7EBD5AAA" w14:textId="77777777" w:rsidR="007E563D" w:rsidRPr="0054084A" w:rsidRDefault="007E563D" w:rsidP="00B25CA6">
            <w:pPr>
              <w:jc w:val="center"/>
              <w:rPr>
                <w:rFonts w:ascii="Arial" w:hAnsi="Arial" w:cs="Arial"/>
                <w:iCs/>
                <w:color w:val="000000"/>
                <w:sz w:val="20"/>
                <w:szCs w:val="20"/>
              </w:rPr>
            </w:pPr>
          </w:p>
        </w:tc>
        <w:tc>
          <w:tcPr>
            <w:tcW w:w="1175" w:type="dxa"/>
            <w:tcBorders>
              <w:top w:val="single" w:sz="4" w:space="0" w:color="auto"/>
              <w:left w:val="single" w:sz="4" w:space="0" w:color="auto"/>
              <w:bottom w:val="single" w:sz="4" w:space="0" w:color="auto"/>
              <w:right w:val="single" w:sz="4" w:space="0" w:color="auto"/>
            </w:tcBorders>
          </w:tcPr>
          <w:p w14:paraId="414C176E" w14:textId="77777777" w:rsidR="007E563D" w:rsidRPr="0054084A" w:rsidRDefault="007E563D" w:rsidP="00B25CA6">
            <w:pPr>
              <w:jc w:val="center"/>
              <w:rPr>
                <w:rFonts w:ascii="Arial" w:hAnsi="Arial" w:cs="Arial"/>
                <w:iCs/>
                <w:color w:val="000000"/>
                <w:sz w:val="20"/>
                <w:szCs w:val="20"/>
              </w:rPr>
            </w:pPr>
          </w:p>
        </w:tc>
        <w:tc>
          <w:tcPr>
            <w:tcW w:w="1188" w:type="dxa"/>
            <w:tcBorders>
              <w:top w:val="single" w:sz="4" w:space="0" w:color="auto"/>
              <w:left w:val="single" w:sz="4" w:space="0" w:color="auto"/>
              <w:bottom w:val="single" w:sz="4" w:space="0" w:color="auto"/>
              <w:right w:val="single" w:sz="4" w:space="0" w:color="auto"/>
            </w:tcBorders>
          </w:tcPr>
          <w:p w14:paraId="1F2BB18D" w14:textId="77777777" w:rsidR="007E563D" w:rsidRPr="0054084A" w:rsidRDefault="007E563D" w:rsidP="00B25CA6">
            <w:pPr>
              <w:jc w:val="center"/>
              <w:rPr>
                <w:rFonts w:ascii="Arial" w:hAnsi="Arial" w:cs="Arial"/>
                <w:iCs/>
                <w:color w:val="000000"/>
                <w:sz w:val="20"/>
                <w:szCs w:val="20"/>
              </w:rPr>
            </w:pPr>
          </w:p>
        </w:tc>
      </w:tr>
      <w:tr w:rsidR="007E563D" w:rsidRPr="0054084A" w14:paraId="410F7527" w14:textId="77777777" w:rsidTr="00564F9A">
        <w:trPr>
          <w:trHeight w:val="366"/>
          <w:jc w:val="center"/>
        </w:trPr>
        <w:tc>
          <w:tcPr>
            <w:tcW w:w="733" w:type="dxa"/>
            <w:tcBorders>
              <w:top w:val="single" w:sz="4" w:space="0" w:color="auto"/>
              <w:left w:val="single" w:sz="4" w:space="0" w:color="auto"/>
              <w:bottom w:val="single" w:sz="4" w:space="0" w:color="auto"/>
              <w:right w:val="single" w:sz="4" w:space="0" w:color="auto"/>
            </w:tcBorders>
            <w:vAlign w:val="center"/>
          </w:tcPr>
          <w:p w14:paraId="495CD9BD" w14:textId="77777777" w:rsidR="007E563D" w:rsidRPr="0054084A" w:rsidRDefault="007E563D" w:rsidP="00B25CA6">
            <w:pPr>
              <w:jc w:val="center"/>
              <w:rPr>
                <w:rFonts w:ascii="Arial" w:hAnsi="Arial" w:cs="Arial"/>
                <w:iCs/>
                <w:color w:val="000000"/>
                <w:sz w:val="20"/>
                <w:szCs w:val="20"/>
              </w:rPr>
            </w:pPr>
            <w:r>
              <w:rPr>
                <w:rFonts w:ascii="Arial" w:hAnsi="Arial" w:cs="Arial"/>
                <w:iCs/>
                <w:color w:val="000000"/>
                <w:sz w:val="20"/>
                <w:szCs w:val="20"/>
              </w:rPr>
              <w:t>10</w:t>
            </w:r>
          </w:p>
        </w:tc>
        <w:tc>
          <w:tcPr>
            <w:tcW w:w="7484" w:type="dxa"/>
            <w:tcBorders>
              <w:top w:val="single" w:sz="4" w:space="0" w:color="auto"/>
              <w:left w:val="single" w:sz="4" w:space="0" w:color="auto"/>
              <w:bottom w:val="single" w:sz="4" w:space="0" w:color="auto"/>
              <w:right w:val="single" w:sz="4" w:space="0" w:color="auto"/>
            </w:tcBorders>
            <w:shd w:val="clear" w:color="000000" w:fill="FFFFFF"/>
          </w:tcPr>
          <w:p w14:paraId="414D0043" w14:textId="77777777" w:rsidR="00DC75A4" w:rsidRPr="002672F1" w:rsidRDefault="00DC75A4" w:rsidP="00DC75A4">
            <w:pPr>
              <w:rPr>
                <w:rFonts w:ascii="Arial" w:hAnsi="Arial" w:cs="Arial"/>
                <w:b/>
                <w:bCs/>
                <w:iCs/>
                <w:color w:val="000000"/>
                <w:sz w:val="20"/>
                <w:szCs w:val="20"/>
              </w:rPr>
            </w:pPr>
            <w:r w:rsidRPr="002672F1">
              <w:rPr>
                <w:rFonts w:ascii="Arial" w:hAnsi="Arial" w:cs="Arial"/>
                <w:b/>
                <w:bCs/>
                <w:iCs/>
                <w:color w:val="000000"/>
                <w:sz w:val="20"/>
                <w:szCs w:val="20"/>
              </w:rPr>
              <w:t xml:space="preserve">TESTER OKABLOWANIA </w:t>
            </w:r>
          </w:p>
          <w:p w14:paraId="420FD14C" w14:textId="77777777" w:rsidR="00DC75A4" w:rsidRPr="00880043" w:rsidRDefault="00DC75A4" w:rsidP="00DC75A4">
            <w:pPr>
              <w:rPr>
                <w:rFonts w:ascii="Arial" w:hAnsi="Arial" w:cs="Arial"/>
                <w:iCs/>
                <w:color w:val="000000"/>
                <w:sz w:val="20"/>
                <w:szCs w:val="20"/>
              </w:rPr>
            </w:pPr>
            <w:r w:rsidRPr="00880043">
              <w:rPr>
                <w:rFonts w:ascii="Arial" w:hAnsi="Arial" w:cs="Arial"/>
                <w:iCs/>
                <w:color w:val="000000"/>
                <w:sz w:val="20"/>
                <w:szCs w:val="20"/>
              </w:rPr>
              <w:t>- rodzaje testowanego</w:t>
            </w:r>
            <w:r>
              <w:rPr>
                <w:rFonts w:ascii="Arial" w:hAnsi="Arial" w:cs="Arial"/>
                <w:iCs/>
                <w:color w:val="000000"/>
                <w:sz w:val="20"/>
                <w:szCs w:val="20"/>
              </w:rPr>
              <w:t xml:space="preserve"> okablowania</w:t>
            </w:r>
            <w:r w:rsidRPr="00880043">
              <w:rPr>
                <w:rFonts w:ascii="Arial" w:hAnsi="Arial" w:cs="Arial"/>
                <w:iCs/>
                <w:color w:val="000000"/>
                <w:sz w:val="20"/>
                <w:szCs w:val="20"/>
              </w:rPr>
              <w:t>: RJ45, UTP/FTP</w:t>
            </w:r>
          </w:p>
          <w:p w14:paraId="73DD2AF8" w14:textId="77777777" w:rsidR="00DC75A4" w:rsidRPr="00880043" w:rsidRDefault="00DC75A4" w:rsidP="00DC75A4">
            <w:pPr>
              <w:rPr>
                <w:rFonts w:ascii="Arial" w:hAnsi="Arial" w:cs="Arial"/>
                <w:iCs/>
                <w:color w:val="000000"/>
                <w:sz w:val="20"/>
                <w:szCs w:val="20"/>
              </w:rPr>
            </w:pPr>
            <w:r w:rsidRPr="00880043">
              <w:rPr>
                <w:rFonts w:ascii="Arial" w:hAnsi="Arial" w:cs="Arial"/>
                <w:iCs/>
                <w:color w:val="000000"/>
                <w:sz w:val="20"/>
                <w:szCs w:val="20"/>
              </w:rPr>
              <w:t xml:space="preserve">- </w:t>
            </w:r>
            <w:r>
              <w:rPr>
                <w:rFonts w:ascii="Arial" w:hAnsi="Arial" w:cs="Arial"/>
                <w:iCs/>
                <w:color w:val="000000"/>
                <w:sz w:val="20"/>
                <w:szCs w:val="20"/>
              </w:rPr>
              <w:t xml:space="preserve">funkcje: </w:t>
            </w:r>
            <w:r w:rsidRPr="00880043">
              <w:rPr>
                <w:rFonts w:ascii="Arial" w:hAnsi="Arial" w:cs="Arial"/>
                <w:iCs/>
                <w:color w:val="000000"/>
                <w:sz w:val="20"/>
                <w:szCs w:val="20"/>
              </w:rPr>
              <w:t>testowanie prawidłowej pracy kabla</w:t>
            </w:r>
            <w:r>
              <w:rPr>
                <w:rFonts w:ascii="Arial" w:hAnsi="Arial" w:cs="Arial"/>
                <w:iCs/>
                <w:color w:val="000000"/>
                <w:sz w:val="20"/>
                <w:szCs w:val="20"/>
              </w:rPr>
              <w:t>,</w:t>
            </w:r>
            <w:r w:rsidRPr="00880043">
              <w:rPr>
                <w:rFonts w:ascii="Arial" w:hAnsi="Arial" w:cs="Arial"/>
                <w:iCs/>
                <w:color w:val="000000"/>
                <w:sz w:val="20"/>
                <w:szCs w:val="20"/>
              </w:rPr>
              <w:t xml:space="preserve"> lokalizacja miejsca uszkodzenia, pomiar długości kabla, </w:t>
            </w:r>
          </w:p>
          <w:p w14:paraId="06C66E8C" w14:textId="77777777" w:rsidR="00DC75A4" w:rsidRPr="00880043" w:rsidRDefault="00DC75A4" w:rsidP="00DC75A4">
            <w:pPr>
              <w:rPr>
                <w:rFonts w:ascii="Arial" w:hAnsi="Arial" w:cs="Arial"/>
                <w:iCs/>
                <w:color w:val="000000"/>
                <w:sz w:val="20"/>
                <w:szCs w:val="20"/>
              </w:rPr>
            </w:pPr>
            <w:r w:rsidRPr="00880043">
              <w:rPr>
                <w:rFonts w:ascii="Arial" w:hAnsi="Arial" w:cs="Arial"/>
                <w:iCs/>
                <w:color w:val="000000"/>
                <w:sz w:val="20"/>
                <w:szCs w:val="20"/>
              </w:rPr>
              <w:t>- urządzenie składające się z nadajnika i odbiornika</w:t>
            </w:r>
          </w:p>
          <w:p w14:paraId="058BAD7B" w14:textId="77777777" w:rsidR="00DC75A4" w:rsidRPr="00880043" w:rsidRDefault="00DC75A4" w:rsidP="00DC75A4">
            <w:pPr>
              <w:rPr>
                <w:rFonts w:ascii="Arial" w:hAnsi="Arial" w:cs="Arial"/>
                <w:iCs/>
                <w:color w:val="000000"/>
                <w:sz w:val="20"/>
                <w:szCs w:val="20"/>
              </w:rPr>
            </w:pPr>
            <w:r w:rsidRPr="00880043">
              <w:rPr>
                <w:rFonts w:ascii="Arial" w:hAnsi="Arial" w:cs="Arial"/>
                <w:iCs/>
                <w:color w:val="000000"/>
                <w:sz w:val="20"/>
                <w:szCs w:val="20"/>
              </w:rPr>
              <w:t>-wbudowany wyświetlacz LCD,</w:t>
            </w:r>
          </w:p>
          <w:p w14:paraId="5A8AF923" w14:textId="77777777" w:rsidR="00DC75A4" w:rsidRPr="00880043" w:rsidRDefault="00DC75A4" w:rsidP="00DC75A4">
            <w:pPr>
              <w:rPr>
                <w:rFonts w:ascii="Arial" w:hAnsi="Arial" w:cs="Arial"/>
                <w:iCs/>
                <w:color w:val="000000"/>
                <w:sz w:val="20"/>
                <w:szCs w:val="20"/>
              </w:rPr>
            </w:pPr>
            <w:r w:rsidRPr="00880043">
              <w:rPr>
                <w:rFonts w:ascii="Arial" w:hAnsi="Arial" w:cs="Arial"/>
                <w:iCs/>
                <w:color w:val="000000"/>
                <w:sz w:val="20"/>
                <w:szCs w:val="20"/>
              </w:rPr>
              <w:t>Zasilanie: baterie 4xAA</w:t>
            </w:r>
          </w:p>
          <w:p w14:paraId="218A8AC1" w14:textId="2084890F" w:rsidR="007E563D" w:rsidRPr="00FC7A6C" w:rsidRDefault="00DC75A4" w:rsidP="00DC75A4">
            <w:pPr>
              <w:rPr>
                <w:rFonts w:ascii="Arial" w:hAnsi="Arial" w:cs="Arial"/>
                <w:bCs/>
                <w:color w:val="000000"/>
                <w:sz w:val="20"/>
                <w:szCs w:val="20"/>
              </w:rPr>
            </w:pPr>
            <w:r w:rsidRPr="00880043">
              <w:rPr>
                <w:rFonts w:ascii="Arial" w:hAnsi="Arial" w:cs="Arial"/>
                <w:iCs/>
                <w:color w:val="000000"/>
                <w:sz w:val="20"/>
                <w:szCs w:val="20"/>
                <w:u w:val="single"/>
              </w:rPr>
              <w:t>Produkt sugerowany</w:t>
            </w:r>
            <w:r w:rsidRPr="00880043">
              <w:rPr>
                <w:rFonts w:ascii="Arial" w:hAnsi="Arial" w:cs="Arial"/>
                <w:iCs/>
                <w:color w:val="000000"/>
                <w:sz w:val="20"/>
                <w:szCs w:val="20"/>
              </w:rPr>
              <w:t xml:space="preserve">: TL-828-A </w:t>
            </w:r>
            <w:r w:rsidRPr="00014A47">
              <w:rPr>
                <w:rFonts w:ascii="Arial" w:hAnsi="Arial" w:cs="Arial"/>
                <w:sz w:val="20"/>
                <w:szCs w:val="20"/>
              </w:rPr>
              <w:t>lub produkt równoważny spełniający powyższe wymagania</w:t>
            </w:r>
          </w:p>
        </w:tc>
        <w:tc>
          <w:tcPr>
            <w:tcW w:w="360" w:type="dxa"/>
            <w:tcBorders>
              <w:top w:val="single" w:sz="4" w:space="0" w:color="auto"/>
              <w:left w:val="single" w:sz="4" w:space="0" w:color="auto"/>
              <w:bottom w:val="single" w:sz="4" w:space="0" w:color="auto"/>
              <w:right w:val="single" w:sz="4" w:space="0" w:color="auto"/>
            </w:tcBorders>
            <w:vAlign w:val="center"/>
          </w:tcPr>
          <w:p w14:paraId="5AF9CBDA" w14:textId="77777777" w:rsidR="007E563D" w:rsidRPr="00DC75A4" w:rsidRDefault="007E563D" w:rsidP="00B25CA6">
            <w:pPr>
              <w:jc w:val="center"/>
              <w:rPr>
                <w:rFonts w:ascii="Arial" w:hAnsi="Arial" w:cs="Arial"/>
                <w:iCs/>
                <w:color w:val="000000"/>
                <w:sz w:val="20"/>
                <w:szCs w:val="20"/>
              </w:rPr>
            </w:pPr>
            <w:r w:rsidRPr="00DC75A4">
              <w:rPr>
                <w:rFonts w:ascii="Arial" w:hAnsi="Arial" w:cs="Arial"/>
                <w:iCs/>
                <w:color w:val="000000"/>
                <w:sz w:val="20"/>
                <w:szCs w:val="20"/>
              </w:rPr>
              <w:t>szt.</w:t>
            </w:r>
          </w:p>
        </w:tc>
        <w:tc>
          <w:tcPr>
            <w:tcW w:w="505" w:type="dxa"/>
            <w:tcBorders>
              <w:top w:val="single" w:sz="4" w:space="0" w:color="auto"/>
              <w:left w:val="single" w:sz="4" w:space="0" w:color="auto"/>
              <w:bottom w:val="single" w:sz="4" w:space="0" w:color="auto"/>
              <w:right w:val="single" w:sz="4" w:space="0" w:color="auto"/>
            </w:tcBorders>
            <w:vAlign w:val="center"/>
          </w:tcPr>
          <w:p w14:paraId="3C0E5DCF" w14:textId="4AEF4562" w:rsidR="007E563D" w:rsidRDefault="00DC75A4" w:rsidP="00B25CA6">
            <w:pPr>
              <w:jc w:val="center"/>
              <w:rPr>
                <w:rFonts w:ascii="Arial" w:hAnsi="Arial" w:cs="Arial"/>
                <w:iCs/>
                <w:color w:val="000000"/>
                <w:sz w:val="20"/>
                <w:szCs w:val="20"/>
              </w:rPr>
            </w:pPr>
            <w:r>
              <w:rPr>
                <w:rFonts w:ascii="Arial" w:hAnsi="Arial" w:cs="Arial"/>
                <w:iCs/>
                <w:color w:val="000000"/>
                <w:sz w:val="20"/>
                <w:szCs w:val="20"/>
              </w:rPr>
              <w:t>4</w:t>
            </w:r>
          </w:p>
        </w:tc>
        <w:tc>
          <w:tcPr>
            <w:tcW w:w="1134" w:type="dxa"/>
            <w:tcBorders>
              <w:top w:val="single" w:sz="4" w:space="0" w:color="auto"/>
              <w:left w:val="single" w:sz="4" w:space="0" w:color="auto"/>
              <w:bottom w:val="single" w:sz="4" w:space="0" w:color="auto"/>
              <w:right w:val="single" w:sz="4" w:space="0" w:color="auto"/>
            </w:tcBorders>
          </w:tcPr>
          <w:p w14:paraId="0E31B275" w14:textId="77777777" w:rsidR="007E563D" w:rsidRPr="0054084A" w:rsidRDefault="007E563D" w:rsidP="00B25CA6">
            <w:pPr>
              <w:jc w:val="center"/>
              <w:rPr>
                <w:rFonts w:ascii="Arial" w:hAnsi="Arial" w:cs="Arial"/>
                <w:iCs/>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tcPr>
          <w:p w14:paraId="2397E755" w14:textId="77777777" w:rsidR="007E563D" w:rsidRPr="0054084A" w:rsidRDefault="007E563D" w:rsidP="00B25CA6">
            <w:pPr>
              <w:jc w:val="center"/>
              <w:rPr>
                <w:rFonts w:ascii="Arial" w:hAnsi="Arial" w:cs="Arial"/>
                <w:iCs/>
                <w:color w:val="000000"/>
                <w:sz w:val="20"/>
                <w:szCs w:val="20"/>
              </w:rPr>
            </w:pPr>
          </w:p>
        </w:tc>
        <w:tc>
          <w:tcPr>
            <w:tcW w:w="1175" w:type="dxa"/>
            <w:tcBorders>
              <w:top w:val="single" w:sz="4" w:space="0" w:color="auto"/>
              <w:left w:val="single" w:sz="4" w:space="0" w:color="auto"/>
              <w:bottom w:val="single" w:sz="4" w:space="0" w:color="auto"/>
              <w:right w:val="single" w:sz="4" w:space="0" w:color="auto"/>
            </w:tcBorders>
          </w:tcPr>
          <w:p w14:paraId="15925D88" w14:textId="77777777" w:rsidR="007E563D" w:rsidRPr="0054084A" w:rsidRDefault="007E563D" w:rsidP="00B25CA6">
            <w:pPr>
              <w:jc w:val="center"/>
              <w:rPr>
                <w:rFonts w:ascii="Arial" w:hAnsi="Arial" w:cs="Arial"/>
                <w:iCs/>
                <w:color w:val="000000"/>
                <w:sz w:val="20"/>
                <w:szCs w:val="20"/>
              </w:rPr>
            </w:pPr>
          </w:p>
        </w:tc>
        <w:tc>
          <w:tcPr>
            <w:tcW w:w="1188" w:type="dxa"/>
            <w:tcBorders>
              <w:top w:val="single" w:sz="4" w:space="0" w:color="auto"/>
              <w:left w:val="single" w:sz="4" w:space="0" w:color="auto"/>
              <w:bottom w:val="single" w:sz="4" w:space="0" w:color="auto"/>
              <w:right w:val="single" w:sz="4" w:space="0" w:color="auto"/>
            </w:tcBorders>
          </w:tcPr>
          <w:p w14:paraId="2B1ADFFB" w14:textId="77777777" w:rsidR="007E563D" w:rsidRPr="0054084A" w:rsidRDefault="007E563D" w:rsidP="00B25CA6">
            <w:pPr>
              <w:jc w:val="center"/>
              <w:rPr>
                <w:rFonts w:ascii="Arial" w:hAnsi="Arial" w:cs="Arial"/>
                <w:iCs/>
                <w:color w:val="000000"/>
                <w:sz w:val="20"/>
                <w:szCs w:val="20"/>
              </w:rPr>
            </w:pPr>
          </w:p>
        </w:tc>
      </w:tr>
      <w:tr w:rsidR="007E563D" w:rsidRPr="0054084A" w14:paraId="4B746C95" w14:textId="77777777" w:rsidTr="00564F9A">
        <w:trPr>
          <w:trHeight w:val="366"/>
          <w:jc w:val="center"/>
        </w:trPr>
        <w:tc>
          <w:tcPr>
            <w:tcW w:w="733" w:type="dxa"/>
            <w:tcBorders>
              <w:top w:val="single" w:sz="4" w:space="0" w:color="auto"/>
              <w:left w:val="single" w:sz="4" w:space="0" w:color="auto"/>
              <w:bottom w:val="single" w:sz="4" w:space="0" w:color="auto"/>
              <w:right w:val="single" w:sz="4" w:space="0" w:color="auto"/>
            </w:tcBorders>
            <w:vAlign w:val="center"/>
          </w:tcPr>
          <w:p w14:paraId="090E3243" w14:textId="77777777" w:rsidR="007E563D" w:rsidRPr="0054084A" w:rsidRDefault="007E563D" w:rsidP="00B25CA6">
            <w:pPr>
              <w:jc w:val="center"/>
              <w:rPr>
                <w:rFonts w:ascii="Arial" w:hAnsi="Arial" w:cs="Arial"/>
                <w:iCs/>
                <w:color w:val="000000"/>
                <w:sz w:val="20"/>
                <w:szCs w:val="20"/>
              </w:rPr>
            </w:pPr>
            <w:r>
              <w:rPr>
                <w:rFonts w:ascii="Arial" w:hAnsi="Arial" w:cs="Arial"/>
                <w:iCs/>
                <w:color w:val="000000"/>
                <w:sz w:val="20"/>
                <w:szCs w:val="20"/>
              </w:rPr>
              <w:t>11.</w:t>
            </w:r>
          </w:p>
        </w:tc>
        <w:tc>
          <w:tcPr>
            <w:tcW w:w="7484" w:type="dxa"/>
            <w:tcBorders>
              <w:top w:val="single" w:sz="4" w:space="0" w:color="auto"/>
              <w:left w:val="single" w:sz="4" w:space="0" w:color="auto"/>
              <w:bottom w:val="single" w:sz="4" w:space="0" w:color="auto"/>
              <w:right w:val="single" w:sz="4" w:space="0" w:color="auto"/>
            </w:tcBorders>
            <w:shd w:val="clear" w:color="000000" w:fill="FFFFFF"/>
          </w:tcPr>
          <w:p w14:paraId="2D6FFCC9" w14:textId="77777777" w:rsidR="00DC75A4" w:rsidRPr="002672F1" w:rsidRDefault="00DC75A4" w:rsidP="00DC75A4">
            <w:pPr>
              <w:rPr>
                <w:rFonts w:ascii="Arial" w:hAnsi="Arial" w:cs="Arial"/>
                <w:b/>
                <w:bCs/>
                <w:sz w:val="20"/>
                <w:szCs w:val="20"/>
              </w:rPr>
            </w:pPr>
            <w:r w:rsidRPr="002672F1">
              <w:rPr>
                <w:rFonts w:ascii="Arial" w:hAnsi="Arial" w:cs="Arial"/>
                <w:b/>
                <w:bCs/>
                <w:sz w:val="20"/>
                <w:szCs w:val="20"/>
              </w:rPr>
              <w:t xml:space="preserve">TESTER KABLI SIECIOWYCH LAN </w:t>
            </w:r>
          </w:p>
          <w:p w14:paraId="3C417832"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-pomiar napięć na poszczególnych żyłach przewodu</w:t>
            </w:r>
          </w:p>
          <w:p w14:paraId="36ACF373"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-określanie standardu POE AT AF</w:t>
            </w:r>
          </w:p>
          <w:p w14:paraId="24046217"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-pomiar długości przewodów</w:t>
            </w:r>
          </w:p>
          <w:p w14:paraId="5733C1A1"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-pomiar odległości od uszkodzenia w skrętkach UTP/STP</w:t>
            </w:r>
          </w:p>
          <w:p w14:paraId="77981CF2"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-sprawdzenie braku lub występowania zwarć w skrętkach</w:t>
            </w:r>
          </w:p>
          <w:p w14:paraId="219B597D"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-funkcja znajdowania portu w celu szybkiego znalezienia portu w urządzeniu sieciowym</w:t>
            </w:r>
          </w:p>
          <w:p w14:paraId="5FC4E7B3"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-maksymalna odległość testu długości 200m</w:t>
            </w:r>
          </w:p>
          <w:p w14:paraId="1FF9AF52"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-podświetlenie wyświetlacza</w:t>
            </w:r>
          </w:p>
          <w:p w14:paraId="48C7A8D7"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-funkcja auto wyłączania</w:t>
            </w:r>
          </w:p>
          <w:p w14:paraId="2EA527F5"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-wskaźnik baterii.</w:t>
            </w:r>
          </w:p>
          <w:p w14:paraId="3760F08A" w14:textId="10FAB268" w:rsidR="007E563D" w:rsidRPr="00553024" w:rsidRDefault="00DC75A4" w:rsidP="00DC75A4">
            <w:pPr>
              <w:tabs>
                <w:tab w:val="left" w:pos="336"/>
              </w:tabs>
              <w:rPr>
                <w:rFonts w:ascii="Arial" w:hAnsi="Arial" w:cs="Arial"/>
                <w:sz w:val="20"/>
                <w:szCs w:val="20"/>
              </w:rPr>
            </w:pPr>
            <w:r w:rsidRPr="0002027D">
              <w:rPr>
                <w:rFonts w:ascii="Arial" w:hAnsi="Arial" w:cs="Arial"/>
                <w:bCs/>
                <w:iCs/>
                <w:sz w:val="20"/>
                <w:szCs w:val="20"/>
                <w:u w:val="single"/>
              </w:rPr>
              <w:t>Produkt sugerowany:</w:t>
            </w:r>
            <w:r w:rsidRPr="00FC3ADF">
              <w:rPr>
                <w:rFonts w:ascii="Arial" w:hAnsi="Arial" w:cs="Arial"/>
                <w:bCs/>
                <w:iCs/>
                <w:sz w:val="20"/>
                <w:szCs w:val="20"/>
              </w:rPr>
              <w:t xml:space="preserve"> FORSCHER FS8115 </w:t>
            </w:r>
            <w:r w:rsidRPr="00014A47">
              <w:rPr>
                <w:rFonts w:ascii="Arial" w:hAnsi="Arial" w:cs="Arial"/>
                <w:sz w:val="20"/>
                <w:szCs w:val="20"/>
              </w:rPr>
              <w:t>lub produkt równoważny spełniający powyższe wymagania</w:t>
            </w:r>
          </w:p>
        </w:tc>
        <w:tc>
          <w:tcPr>
            <w:tcW w:w="360" w:type="dxa"/>
            <w:tcBorders>
              <w:top w:val="single" w:sz="4" w:space="0" w:color="auto"/>
              <w:left w:val="single" w:sz="4" w:space="0" w:color="auto"/>
              <w:bottom w:val="single" w:sz="4" w:space="0" w:color="auto"/>
              <w:right w:val="single" w:sz="4" w:space="0" w:color="auto"/>
            </w:tcBorders>
            <w:vAlign w:val="center"/>
          </w:tcPr>
          <w:p w14:paraId="1CF8A89D" w14:textId="77777777" w:rsidR="007E563D" w:rsidRDefault="007E563D"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505" w:type="dxa"/>
            <w:tcBorders>
              <w:top w:val="single" w:sz="4" w:space="0" w:color="auto"/>
              <w:left w:val="single" w:sz="4" w:space="0" w:color="auto"/>
              <w:bottom w:val="single" w:sz="4" w:space="0" w:color="auto"/>
              <w:right w:val="single" w:sz="4" w:space="0" w:color="auto"/>
            </w:tcBorders>
            <w:vAlign w:val="center"/>
          </w:tcPr>
          <w:p w14:paraId="0A69631C" w14:textId="1CB301AD" w:rsidR="007E563D" w:rsidRDefault="00DC75A4" w:rsidP="00B25CA6">
            <w:pPr>
              <w:jc w:val="center"/>
              <w:rPr>
                <w:rFonts w:ascii="Arial" w:hAnsi="Arial" w:cs="Arial"/>
                <w:iCs/>
                <w:color w:val="000000"/>
                <w:sz w:val="20"/>
                <w:szCs w:val="20"/>
              </w:rPr>
            </w:pPr>
            <w:r>
              <w:rPr>
                <w:rFonts w:ascii="Arial" w:hAnsi="Arial" w:cs="Arial"/>
                <w:iCs/>
                <w:color w:val="000000"/>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080BD502" w14:textId="77777777" w:rsidR="007E563D" w:rsidRPr="0054084A" w:rsidRDefault="007E563D" w:rsidP="00B25CA6">
            <w:pPr>
              <w:jc w:val="center"/>
              <w:rPr>
                <w:rFonts w:ascii="Arial" w:hAnsi="Arial" w:cs="Arial"/>
                <w:iCs/>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tcPr>
          <w:p w14:paraId="48F76B2B" w14:textId="77777777" w:rsidR="007E563D" w:rsidRPr="0054084A" w:rsidRDefault="007E563D" w:rsidP="00B25CA6">
            <w:pPr>
              <w:jc w:val="center"/>
              <w:rPr>
                <w:rFonts w:ascii="Arial" w:hAnsi="Arial" w:cs="Arial"/>
                <w:iCs/>
                <w:color w:val="000000"/>
                <w:sz w:val="20"/>
                <w:szCs w:val="20"/>
              </w:rPr>
            </w:pPr>
          </w:p>
        </w:tc>
        <w:tc>
          <w:tcPr>
            <w:tcW w:w="1175" w:type="dxa"/>
            <w:tcBorders>
              <w:top w:val="single" w:sz="4" w:space="0" w:color="auto"/>
              <w:left w:val="single" w:sz="4" w:space="0" w:color="auto"/>
              <w:bottom w:val="single" w:sz="4" w:space="0" w:color="auto"/>
              <w:right w:val="single" w:sz="4" w:space="0" w:color="auto"/>
            </w:tcBorders>
          </w:tcPr>
          <w:p w14:paraId="56D7285C" w14:textId="77777777" w:rsidR="007E563D" w:rsidRPr="0054084A" w:rsidRDefault="007E563D" w:rsidP="00B25CA6">
            <w:pPr>
              <w:jc w:val="center"/>
              <w:rPr>
                <w:rFonts w:ascii="Arial" w:hAnsi="Arial" w:cs="Arial"/>
                <w:iCs/>
                <w:color w:val="000000"/>
                <w:sz w:val="20"/>
                <w:szCs w:val="20"/>
              </w:rPr>
            </w:pPr>
          </w:p>
        </w:tc>
        <w:tc>
          <w:tcPr>
            <w:tcW w:w="1188" w:type="dxa"/>
            <w:tcBorders>
              <w:top w:val="single" w:sz="4" w:space="0" w:color="auto"/>
              <w:left w:val="single" w:sz="4" w:space="0" w:color="auto"/>
              <w:bottom w:val="single" w:sz="4" w:space="0" w:color="auto"/>
              <w:right w:val="single" w:sz="4" w:space="0" w:color="auto"/>
            </w:tcBorders>
          </w:tcPr>
          <w:p w14:paraId="1734462A" w14:textId="77777777" w:rsidR="007E563D" w:rsidRPr="0054084A" w:rsidRDefault="007E563D" w:rsidP="00B25CA6">
            <w:pPr>
              <w:jc w:val="center"/>
              <w:rPr>
                <w:rFonts w:ascii="Arial" w:hAnsi="Arial" w:cs="Arial"/>
                <w:iCs/>
                <w:color w:val="000000"/>
                <w:sz w:val="20"/>
                <w:szCs w:val="20"/>
              </w:rPr>
            </w:pPr>
          </w:p>
        </w:tc>
      </w:tr>
      <w:tr w:rsidR="007E563D" w:rsidRPr="0054084A" w14:paraId="23B0F5BC" w14:textId="77777777" w:rsidTr="00564F9A">
        <w:trPr>
          <w:trHeight w:val="366"/>
          <w:jc w:val="center"/>
        </w:trPr>
        <w:tc>
          <w:tcPr>
            <w:tcW w:w="733" w:type="dxa"/>
            <w:tcBorders>
              <w:top w:val="single" w:sz="4" w:space="0" w:color="auto"/>
              <w:left w:val="single" w:sz="4" w:space="0" w:color="auto"/>
              <w:bottom w:val="single" w:sz="4" w:space="0" w:color="auto"/>
              <w:right w:val="single" w:sz="4" w:space="0" w:color="auto"/>
            </w:tcBorders>
            <w:vAlign w:val="center"/>
          </w:tcPr>
          <w:p w14:paraId="4C767A3A" w14:textId="77777777" w:rsidR="007E563D" w:rsidRPr="0054084A" w:rsidRDefault="007E563D" w:rsidP="00B25CA6">
            <w:pPr>
              <w:jc w:val="center"/>
              <w:rPr>
                <w:rFonts w:ascii="Arial" w:hAnsi="Arial" w:cs="Arial"/>
                <w:iCs/>
                <w:color w:val="000000"/>
                <w:sz w:val="20"/>
                <w:szCs w:val="20"/>
              </w:rPr>
            </w:pPr>
            <w:r>
              <w:rPr>
                <w:rFonts w:ascii="Arial" w:hAnsi="Arial" w:cs="Arial"/>
                <w:iCs/>
                <w:color w:val="000000"/>
                <w:sz w:val="20"/>
                <w:szCs w:val="20"/>
              </w:rPr>
              <w:t>12.</w:t>
            </w:r>
          </w:p>
        </w:tc>
        <w:tc>
          <w:tcPr>
            <w:tcW w:w="7484" w:type="dxa"/>
            <w:tcBorders>
              <w:top w:val="single" w:sz="4" w:space="0" w:color="auto"/>
              <w:left w:val="single" w:sz="4" w:space="0" w:color="auto"/>
              <w:bottom w:val="single" w:sz="4" w:space="0" w:color="auto"/>
              <w:right w:val="single" w:sz="4" w:space="0" w:color="auto"/>
            </w:tcBorders>
            <w:shd w:val="clear" w:color="000000" w:fill="FFFFFF"/>
          </w:tcPr>
          <w:p w14:paraId="55B5AEBD" w14:textId="77777777" w:rsidR="00DC75A4" w:rsidRPr="002672F1" w:rsidRDefault="00DC75A4" w:rsidP="00DC75A4">
            <w:pPr>
              <w:rPr>
                <w:rFonts w:ascii="Arial" w:hAnsi="Arial" w:cs="Arial"/>
                <w:b/>
                <w:bCs/>
                <w:sz w:val="20"/>
                <w:szCs w:val="20"/>
              </w:rPr>
            </w:pPr>
            <w:r w:rsidRPr="002672F1">
              <w:rPr>
                <w:rFonts w:ascii="Arial" w:hAnsi="Arial" w:cs="Arial"/>
                <w:b/>
                <w:bCs/>
                <w:sz w:val="20"/>
                <w:szCs w:val="20"/>
              </w:rPr>
              <w:t xml:space="preserve">TESTER SIECI </w:t>
            </w:r>
          </w:p>
          <w:p w14:paraId="35FD75AF" w14:textId="77777777" w:rsidR="00DC75A4" w:rsidRPr="00FC3ADF" w:rsidRDefault="00DC75A4" w:rsidP="00DC75A4">
            <w:pPr>
              <w:rPr>
                <w:rFonts w:ascii="Arial" w:hAnsi="Arial" w:cs="Arial"/>
                <w:bCs/>
                <w:iCs/>
                <w:sz w:val="20"/>
                <w:szCs w:val="20"/>
              </w:rPr>
            </w:pPr>
            <w:r w:rsidRPr="00FC3ADF">
              <w:rPr>
                <w:rFonts w:ascii="Arial" w:hAnsi="Arial" w:cs="Arial"/>
                <w:b/>
                <w:iCs/>
                <w:sz w:val="20"/>
                <w:szCs w:val="20"/>
              </w:rPr>
              <w:t>-</w:t>
            </w:r>
            <w:r w:rsidRPr="00FC3ADF">
              <w:rPr>
                <w:rFonts w:ascii="Arial" w:hAnsi="Arial" w:cs="Arial"/>
                <w:bCs/>
                <w:iCs/>
                <w:sz w:val="20"/>
                <w:szCs w:val="20"/>
              </w:rPr>
              <w:t>lokalizacja wiązek kablowych do 600 m</w:t>
            </w:r>
          </w:p>
          <w:p w14:paraId="57987910"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-wykrywanie przewodów pod tynkiem do 100 cm</w:t>
            </w:r>
          </w:p>
          <w:p w14:paraId="0F694763"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 xml:space="preserve">-pomiar długości przewodu </w:t>
            </w:r>
          </w:p>
          <w:p w14:paraId="54E45C02"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-pomiar poszczególnych par</w:t>
            </w:r>
          </w:p>
          <w:p w14:paraId="57AA97A9"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-tryb cyfrowy do eliminacji zakłóceń</w:t>
            </w:r>
          </w:p>
          <w:p w14:paraId="46890D8E"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 xml:space="preserve">-test złącz RJ45 </w:t>
            </w:r>
          </w:p>
          <w:p w14:paraId="12D9CE4A"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 xml:space="preserve">-praca w aktywnej sieci LAN </w:t>
            </w:r>
          </w:p>
          <w:p w14:paraId="48CBAE38"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-pomiar mocy optycznej (światłowód)</w:t>
            </w:r>
          </w:p>
          <w:p w14:paraId="48E7832B"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-wykrywanie napięcia AC</w:t>
            </w:r>
          </w:p>
          <w:p w14:paraId="749FE6E1"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 xml:space="preserve">-wbudowana latarka LED </w:t>
            </w:r>
          </w:p>
          <w:p w14:paraId="356932E9"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-test szybkości transmisji badanego przewodu</w:t>
            </w:r>
          </w:p>
          <w:p w14:paraId="1FD2E126" w14:textId="77777777" w:rsidR="00DC75A4" w:rsidRPr="00FC3ADF" w:rsidRDefault="00DC75A4" w:rsidP="00DC75A4">
            <w:pPr>
              <w:rPr>
                <w:rFonts w:ascii="Arial" w:hAnsi="Arial" w:cs="Arial"/>
                <w:bCs/>
                <w:iCs/>
                <w:sz w:val="20"/>
                <w:szCs w:val="20"/>
              </w:rPr>
            </w:pPr>
            <w:r w:rsidRPr="00FC3ADF">
              <w:rPr>
                <w:rFonts w:ascii="Arial" w:hAnsi="Arial" w:cs="Arial"/>
                <w:bCs/>
                <w:iCs/>
                <w:sz w:val="20"/>
                <w:szCs w:val="20"/>
              </w:rPr>
              <w:t>-test napięć POE.</w:t>
            </w:r>
          </w:p>
          <w:p w14:paraId="1A5F0999" w14:textId="781433BC" w:rsidR="007E563D" w:rsidRPr="00553024" w:rsidRDefault="00DC75A4" w:rsidP="00DC75A4">
            <w:pPr>
              <w:rPr>
                <w:rFonts w:ascii="Arial" w:hAnsi="Arial" w:cs="Arial"/>
                <w:color w:val="000000" w:themeColor="text1"/>
                <w:sz w:val="20"/>
                <w:szCs w:val="20"/>
              </w:rPr>
            </w:pPr>
            <w:r w:rsidRPr="0002027D">
              <w:rPr>
                <w:rFonts w:ascii="Arial" w:hAnsi="Arial" w:cs="Arial"/>
                <w:bCs/>
                <w:iCs/>
                <w:sz w:val="20"/>
                <w:szCs w:val="20"/>
                <w:u w:val="single"/>
              </w:rPr>
              <w:lastRenderedPageBreak/>
              <w:t>Produkt sugerowany:</w:t>
            </w:r>
            <w:r w:rsidRPr="00FC3ADF">
              <w:rPr>
                <w:rFonts w:ascii="Arial" w:hAnsi="Arial" w:cs="Arial"/>
                <w:bCs/>
                <w:iCs/>
                <w:sz w:val="20"/>
                <w:szCs w:val="20"/>
              </w:rPr>
              <w:t xml:space="preserve"> FORSCHER FS8107-8T </w:t>
            </w:r>
            <w:r w:rsidRPr="00014A47">
              <w:rPr>
                <w:rFonts w:ascii="Arial" w:hAnsi="Arial" w:cs="Arial"/>
                <w:sz w:val="20"/>
                <w:szCs w:val="20"/>
              </w:rPr>
              <w:t>lub produkt równoważny spełniający powyższe wymagania</w:t>
            </w:r>
          </w:p>
        </w:tc>
        <w:tc>
          <w:tcPr>
            <w:tcW w:w="360" w:type="dxa"/>
            <w:tcBorders>
              <w:top w:val="single" w:sz="4" w:space="0" w:color="auto"/>
              <w:left w:val="single" w:sz="4" w:space="0" w:color="auto"/>
              <w:bottom w:val="single" w:sz="4" w:space="0" w:color="auto"/>
              <w:right w:val="single" w:sz="4" w:space="0" w:color="auto"/>
            </w:tcBorders>
            <w:vAlign w:val="center"/>
          </w:tcPr>
          <w:p w14:paraId="4AFFE8FB" w14:textId="77777777" w:rsidR="007E563D" w:rsidRDefault="007E563D" w:rsidP="00B25CA6">
            <w:pPr>
              <w:jc w:val="center"/>
              <w:rPr>
                <w:rFonts w:ascii="Arial" w:hAnsi="Arial" w:cs="Arial"/>
                <w:iCs/>
                <w:color w:val="000000"/>
                <w:sz w:val="20"/>
                <w:szCs w:val="20"/>
              </w:rPr>
            </w:pPr>
            <w:r>
              <w:rPr>
                <w:rFonts w:ascii="Arial" w:hAnsi="Arial" w:cs="Arial"/>
                <w:iCs/>
                <w:color w:val="000000"/>
                <w:sz w:val="20"/>
                <w:szCs w:val="20"/>
              </w:rPr>
              <w:lastRenderedPageBreak/>
              <w:t>szt</w:t>
            </w:r>
            <w:r w:rsidRPr="0054084A">
              <w:rPr>
                <w:rFonts w:ascii="Arial" w:hAnsi="Arial" w:cs="Arial"/>
                <w:iCs/>
                <w:color w:val="000000"/>
                <w:sz w:val="20"/>
                <w:szCs w:val="20"/>
              </w:rPr>
              <w:t>.</w:t>
            </w:r>
          </w:p>
        </w:tc>
        <w:tc>
          <w:tcPr>
            <w:tcW w:w="505" w:type="dxa"/>
            <w:tcBorders>
              <w:top w:val="single" w:sz="4" w:space="0" w:color="auto"/>
              <w:left w:val="single" w:sz="4" w:space="0" w:color="auto"/>
              <w:bottom w:val="single" w:sz="4" w:space="0" w:color="auto"/>
              <w:right w:val="single" w:sz="4" w:space="0" w:color="auto"/>
            </w:tcBorders>
            <w:vAlign w:val="center"/>
          </w:tcPr>
          <w:p w14:paraId="5699BA14" w14:textId="540347C6" w:rsidR="007E563D" w:rsidRDefault="00DC75A4" w:rsidP="00B25CA6">
            <w:pPr>
              <w:jc w:val="center"/>
              <w:rPr>
                <w:rFonts w:ascii="Arial" w:hAnsi="Arial" w:cs="Arial"/>
                <w:iCs/>
                <w:color w:val="000000"/>
                <w:sz w:val="20"/>
                <w:szCs w:val="20"/>
              </w:rPr>
            </w:pPr>
            <w:r>
              <w:rPr>
                <w:rFonts w:ascii="Arial" w:hAnsi="Arial" w:cs="Arial"/>
                <w:iCs/>
                <w:color w:val="000000"/>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62846363" w14:textId="77777777" w:rsidR="007E563D" w:rsidRPr="0054084A" w:rsidRDefault="007E563D" w:rsidP="00B25CA6">
            <w:pPr>
              <w:jc w:val="center"/>
              <w:rPr>
                <w:rFonts w:ascii="Arial" w:hAnsi="Arial" w:cs="Arial"/>
                <w:iCs/>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tcPr>
          <w:p w14:paraId="0BE5A9CE" w14:textId="77777777" w:rsidR="007E563D" w:rsidRPr="0054084A" w:rsidRDefault="007E563D" w:rsidP="00B25CA6">
            <w:pPr>
              <w:jc w:val="center"/>
              <w:rPr>
                <w:rFonts w:ascii="Arial" w:hAnsi="Arial" w:cs="Arial"/>
                <w:iCs/>
                <w:color w:val="000000"/>
                <w:sz w:val="20"/>
                <w:szCs w:val="20"/>
              </w:rPr>
            </w:pPr>
          </w:p>
        </w:tc>
        <w:tc>
          <w:tcPr>
            <w:tcW w:w="1175" w:type="dxa"/>
            <w:tcBorders>
              <w:top w:val="single" w:sz="4" w:space="0" w:color="auto"/>
              <w:left w:val="single" w:sz="4" w:space="0" w:color="auto"/>
              <w:bottom w:val="single" w:sz="4" w:space="0" w:color="auto"/>
              <w:right w:val="single" w:sz="4" w:space="0" w:color="auto"/>
            </w:tcBorders>
          </w:tcPr>
          <w:p w14:paraId="04AFF957" w14:textId="77777777" w:rsidR="007E563D" w:rsidRPr="0054084A" w:rsidRDefault="007E563D" w:rsidP="00B25CA6">
            <w:pPr>
              <w:jc w:val="center"/>
              <w:rPr>
                <w:rFonts w:ascii="Arial" w:hAnsi="Arial" w:cs="Arial"/>
                <w:iCs/>
                <w:color w:val="000000"/>
                <w:sz w:val="20"/>
                <w:szCs w:val="20"/>
              </w:rPr>
            </w:pPr>
          </w:p>
        </w:tc>
        <w:tc>
          <w:tcPr>
            <w:tcW w:w="1188" w:type="dxa"/>
            <w:tcBorders>
              <w:top w:val="single" w:sz="4" w:space="0" w:color="auto"/>
              <w:left w:val="single" w:sz="4" w:space="0" w:color="auto"/>
              <w:bottom w:val="single" w:sz="4" w:space="0" w:color="auto"/>
              <w:right w:val="single" w:sz="4" w:space="0" w:color="auto"/>
            </w:tcBorders>
          </w:tcPr>
          <w:p w14:paraId="6DFD263D" w14:textId="77777777" w:rsidR="007E563D" w:rsidRPr="0054084A" w:rsidRDefault="007E563D" w:rsidP="00B25CA6">
            <w:pPr>
              <w:jc w:val="center"/>
              <w:rPr>
                <w:rFonts w:ascii="Arial" w:hAnsi="Arial" w:cs="Arial"/>
                <w:iCs/>
                <w:color w:val="000000"/>
                <w:sz w:val="20"/>
                <w:szCs w:val="20"/>
              </w:rPr>
            </w:pPr>
          </w:p>
        </w:tc>
      </w:tr>
      <w:tr w:rsidR="007E563D" w:rsidRPr="0054084A" w14:paraId="0D388E62" w14:textId="77777777" w:rsidTr="00564F9A">
        <w:trPr>
          <w:trHeight w:val="366"/>
          <w:jc w:val="center"/>
        </w:trPr>
        <w:tc>
          <w:tcPr>
            <w:tcW w:w="733" w:type="dxa"/>
            <w:tcBorders>
              <w:top w:val="single" w:sz="4" w:space="0" w:color="auto"/>
              <w:left w:val="single" w:sz="4" w:space="0" w:color="auto"/>
              <w:bottom w:val="single" w:sz="4" w:space="0" w:color="auto"/>
              <w:right w:val="single" w:sz="4" w:space="0" w:color="auto"/>
            </w:tcBorders>
            <w:vAlign w:val="center"/>
          </w:tcPr>
          <w:p w14:paraId="56D005A3" w14:textId="77777777" w:rsidR="007E563D" w:rsidRPr="0054084A" w:rsidRDefault="007E563D" w:rsidP="00B25CA6">
            <w:pPr>
              <w:jc w:val="center"/>
              <w:rPr>
                <w:rFonts w:ascii="Arial" w:hAnsi="Arial" w:cs="Arial"/>
                <w:iCs/>
                <w:color w:val="000000"/>
                <w:sz w:val="20"/>
                <w:szCs w:val="20"/>
              </w:rPr>
            </w:pPr>
            <w:r>
              <w:rPr>
                <w:rFonts w:ascii="Arial" w:hAnsi="Arial" w:cs="Arial"/>
                <w:iCs/>
                <w:color w:val="000000"/>
                <w:sz w:val="20"/>
                <w:szCs w:val="20"/>
              </w:rPr>
              <w:t>13.</w:t>
            </w:r>
          </w:p>
        </w:tc>
        <w:tc>
          <w:tcPr>
            <w:tcW w:w="7484" w:type="dxa"/>
            <w:tcBorders>
              <w:top w:val="single" w:sz="4" w:space="0" w:color="auto"/>
              <w:left w:val="single" w:sz="4" w:space="0" w:color="auto"/>
              <w:bottom w:val="single" w:sz="4" w:space="0" w:color="auto"/>
              <w:right w:val="single" w:sz="4" w:space="0" w:color="auto"/>
            </w:tcBorders>
            <w:shd w:val="clear" w:color="000000" w:fill="FFFFFF"/>
          </w:tcPr>
          <w:p w14:paraId="546FBFC4" w14:textId="77777777" w:rsidR="00DC75A4" w:rsidRPr="0031284A" w:rsidRDefault="00DC75A4" w:rsidP="00DC75A4">
            <w:pPr>
              <w:rPr>
                <w:rFonts w:ascii="Arial" w:hAnsi="Arial" w:cs="Arial"/>
                <w:b/>
                <w:bCs/>
                <w:sz w:val="20"/>
                <w:szCs w:val="20"/>
              </w:rPr>
            </w:pPr>
            <w:r w:rsidRPr="0031284A">
              <w:rPr>
                <w:rFonts w:ascii="Arial" w:hAnsi="Arial" w:cs="Arial"/>
                <w:b/>
                <w:bCs/>
                <w:sz w:val="20"/>
                <w:szCs w:val="20"/>
              </w:rPr>
              <w:t xml:space="preserve">MIERNIK REZYSTANCJI IZOLACJI </w:t>
            </w:r>
          </w:p>
          <w:p w14:paraId="5E1C99CB" w14:textId="77777777" w:rsidR="00DC75A4" w:rsidRPr="0002027D" w:rsidRDefault="00DC75A4" w:rsidP="00DC75A4">
            <w:pPr>
              <w:rPr>
                <w:rFonts w:ascii="Arial" w:hAnsi="Arial" w:cs="Arial"/>
                <w:iCs/>
                <w:sz w:val="20"/>
                <w:szCs w:val="20"/>
              </w:rPr>
            </w:pPr>
            <w:r w:rsidRPr="0002027D">
              <w:rPr>
                <w:rFonts w:ascii="Arial" w:hAnsi="Arial" w:cs="Arial"/>
                <w:iCs/>
                <w:sz w:val="20"/>
                <w:szCs w:val="20"/>
              </w:rPr>
              <w:t xml:space="preserve">-weryfikacja rezystancji izolacji przewodów </w:t>
            </w:r>
          </w:p>
          <w:p w14:paraId="0A44E78D" w14:textId="77777777" w:rsidR="00DC75A4" w:rsidRPr="0002027D" w:rsidRDefault="00DC75A4" w:rsidP="00DC75A4">
            <w:pPr>
              <w:rPr>
                <w:rFonts w:ascii="Arial" w:hAnsi="Arial" w:cs="Arial"/>
                <w:iCs/>
                <w:sz w:val="20"/>
                <w:szCs w:val="20"/>
              </w:rPr>
            </w:pPr>
            <w:r w:rsidRPr="0002027D">
              <w:rPr>
                <w:rFonts w:ascii="Arial" w:hAnsi="Arial" w:cs="Arial"/>
                <w:iCs/>
                <w:sz w:val="20"/>
                <w:szCs w:val="20"/>
              </w:rPr>
              <w:t>-weryfikacja rezystancji izolacji urządzeń elektrycznych</w:t>
            </w:r>
          </w:p>
          <w:p w14:paraId="1073C7CB" w14:textId="77777777" w:rsidR="00DC75A4" w:rsidRPr="0002027D" w:rsidRDefault="00DC75A4" w:rsidP="00DC75A4">
            <w:pPr>
              <w:rPr>
                <w:rFonts w:ascii="Arial" w:hAnsi="Arial" w:cs="Arial"/>
                <w:iCs/>
                <w:sz w:val="20"/>
                <w:szCs w:val="20"/>
              </w:rPr>
            </w:pPr>
            <w:r w:rsidRPr="0002027D">
              <w:rPr>
                <w:rFonts w:ascii="Arial" w:hAnsi="Arial" w:cs="Arial"/>
                <w:iCs/>
                <w:sz w:val="20"/>
                <w:szCs w:val="20"/>
              </w:rPr>
              <w:t>-sprawdzanie działania wyłączników różnicowoprądowych</w:t>
            </w:r>
          </w:p>
          <w:p w14:paraId="44C479BB" w14:textId="77777777" w:rsidR="00DC75A4" w:rsidRPr="0002027D" w:rsidRDefault="00DC75A4" w:rsidP="00DC75A4">
            <w:pPr>
              <w:rPr>
                <w:rFonts w:ascii="Arial" w:hAnsi="Arial" w:cs="Arial"/>
                <w:iCs/>
                <w:sz w:val="20"/>
                <w:szCs w:val="20"/>
              </w:rPr>
            </w:pPr>
            <w:r w:rsidRPr="0002027D">
              <w:rPr>
                <w:rFonts w:ascii="Arial" w:hAnsi="Arial" w:cs="Arial"/>
                <w:iCs/>
                <w:sz w:val="20"/>
                <w:szCs w:val="20"/>
              </w:rPr>
              <w:t>-pomiar rezystancji pętli uziemienia</w:t>
            </w:r>
          </w:p>
          <w:p w14:paraId="407EE39C" w14:textId="77777777" w:rsidR="00DC75A4" w:rsidRPr="0002027D" w:rsidRDefault="00DC75A4" w:rsidP="00DC75A4">
            <w:pPr>
              <w:rPr>
                <w:rFonts w:ascii="Arial" w:hAnsi="Arial" w:cs="Arial"/>
                <w:iCs/>
                <w:sz w:val="20"/>
                <w:szCs w:val="20"/>
              </w:rPr>
            </w:pPr>
            <w:r w:rsidRPr="0002027D">
              <w:rPr>
                <w:rFonts w:ascii="Arial" w:hAnsi="Arial" w:cs="Arial"/>
                <w:iCs/>
                <w:sz w:val="20"/>
                <w:szCs w:val="20"/>
              </w:rPr>
              <w:t xml:space="preserve">-pomiar napięcia AC/DC </w:t>
            </w:r>
          </w:p>
          <w:p w14:paraId="5EEEA7FE" w14:textId="77777777" w:rsidR="00DC75A4" w:rsidRPr="0002027D" w:rsidRDefault="00DC75A4" w:rsidP="00DC75A4">
            <w:pPr>
              <w:rPr>
                <w:rFonts w:ascii="Arial" w:hAnsi="Arial" w:cs="Arial"/>
                <w:iCs/>
                <w:sz w:val="20"/>
                <w:szCs w:val="20"/>
              </w:rPr>
            </w:pPr>
            <w:r w:rsidRPr="0002027D">
              <w:rPr>
                <w:rFonts w:ascii="Arial" w:hAnsi="Arial" w:cs="Arial"/>
                <w:iCs/>
                <w:sz w:val="20"/>
                <w:szCs w:val="20"/>
              </w:rPr>
              <w:t>-pomiar prądu AC/DC</w:t>
            </w:r>
          </w:p>
          <w:p w14:paraId="04AFB0B1" w14:textId="77777777" w:rsidR="00DC75A4" w:rsidRPr="0002027D" w:rsidRDefault="00DC75A4" w:rsidP="00DC75A4">
            <w:pPr>
              <w:rPr>
                <w:rFonts w:ascii="Arial" w:hAnsi="Arial" w:cs="Arial"/>
                <w:iCs/>
                <w:sz w:val="20"/>
                <w:szCs w:val="20"/>
              </w:rPr>
            </w:pPr>
            <w:r w:rsidRPr="0002027D">
              <w:rPr>
                <w:rFonts w:ascii="Arial" w:hAnsi="Arial" w:cs="Arial"/>
                <w:iCs/>
                <w:sz w:val="20"/>
                <w:szCs w:val="20"/>
              </w:rPr>
              <w:t>-pomiar częstotliwości, pojemności oraz temperatury</w:t>
            </w:r>
          </w:p>
          <w:p w14:paraId="631A1B9D" w14:textId="77777777" w:rsidR="00DC75A4" w:rsidRPr="0002027D" w:rsidRDefault="00DC75A4" w:rsidP="00DC75A4">
            <w:pPr>
              <w:rPr>
                <w:rFonts w:ascii="Arial" w:hAnsi="Arial" w:cs="Arial"/>
                <w:iCs/>
                <w:sz w:val="20"/>
                <w:szCs w:val="20"/>
              </w:rPr>
            </w:pPr>
            <w:r w:rsidRPr="0002027D">
              <w:rPr>
                <w:rFonts w:ascii="Arial" w:hAnsi="Arial" w:cs="Arial"/>
                <w:iCs/>
                <w:sz w:val="20"/>
                <w:szCs w:val="20"/>
              </w:rPr>
              <w:t>-sprawdzenie poprawności połączeń.</w:t>
            </w:r>
          </w:p>
          <w:p w14:paraId="7A80CD8E" w14:textId="7BA24167" w:rsidR="007E563D" w:rsidRPr="00FC7A6C" w:rsidRDefault="00DC75A4" w:rsidP="00DC75A4">
            <w:pPr>
              <w:rPr>
                <w:rFonts w:ascii="Arial" w:hAnsi="Arial" w:cs="Arial"/>
                <w:bCs/>
                <w:color w:val="000000"/>
                <w:sz w:val="20"/>
                <w:szCs w:val="20"/>
              </w:rPr>
            </w:pPr>
            <w:r w:rsidRPr="0002027D">
              <w:rPr>
                <w:rFonts w:ascii="Arial" w:hAnsi="Arial" w:cs="Arial"/>
                <w:iCs/>
                <w:sz w:val="20"/>
                <w:szCs w:val="20"/>
                <w:u w:val="single"/>
              </w:rPr>
              <w:t>Produkt sugerowany:</w:t>
            </w:r>
            <w:r w:rsidRPr="0002027D">
              <w:rPr>
                <w:rFonts w:ascii="Arial" w:hAnsi="Arial" w:cs="Arial"/>
                <w:iCs/>
                <w:sz w:val="20"/>
                <w:szCs w:val="20"/>
              </w:rPr>
              <w:t xml:space="preserve"> UNI-T UT526</w:t>
            </w:r>
            <w:r>
              <w:rPr>
                <w:rFonts w:ascii="Arial" w:hAnsi="Arial" w:cs="Arial"/>
                <w:iCs/>
                <w:sz w:val="20"/>
                <w:szCs w:val="20"/>
              </w:rPr>
              <w:t xml:space="preserve"> </w:t>
            </w:r>
            <w:r w:rsidRPr="00014A47">
              <w:rPr>
                <w:rFonts w:ascii="Arial" w:hAnsi="Arial" w:cs="Arial"/>
                <w:sz w:val="20"/>
                <w:szCs w:val="20"/>
              </w:rPr>
              <w:t>lub produkt równoważny spełniający powyższe wymagania</w:t>
            </w:r>
          </w:p>
        </w:tc>
        <w:tc>
          <w:tcPr>
            <w:tcW w:w="360" w:type="dxa"/>
            <w:tcBorders>
              <w:top w:val="single" w:sz="4" w:space="0" w:color="auto"/>
              <w:left w:val="single" w:sz="4" w:space="0" w:color="auto"/>
              <w:bottom w:val="single" w:sz="4" w:space="0" w:color="auto"/>
              <w:right w:val="single" w:sz="4" w:space="0" w:color="auto"/>
            </w:tcBorders>
            <w:vAlign w:val="center"/>
          </w:tcPr>
          <w:p w14:paraId="3A5AA943" w14:textId="77777777" w:rsidR="007E563D" w:rsidRDefault="007E563D"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505" w:type="dxa"/>
            <w:tcBorders>
              <w:top w:val="single" w:sz="4" w:space="0" w:color="auto"/>
              <w:left w:val="single" w:sz="4" w:space="0" w:color="auto"/>
              <w:bottom w:val="single" w:sz="4" w:space="0" w:color="auto"/>
              <w:right w:val="single" w:sz="4" w:space="0" w:color="auto"/>
            </w:tcBorders>
            <w:vAlign w:val="center"/>
          </w:tcPr>
          <w:p w14:paraId="431C3FBD" w14:textId="4045D51E" w:rsidR="007E563D" w:rsidRDefault="00DC75A4" w:rsidP="00B25CA6">
            <w:pPr>
              <w:jc w:val="center"/>
              <w:rPr>
                <w:rFonts w:ascii="Arial" w:hAnsi="Arial" w:cs="Arial"/>
                <w:iCs/>
                <w:color w:val="000000"/>
                <w:sz w:val="20"/>
                <w:szCs w:val="20"/>
              </w:rPr>
            </w:pPr>
            <w:r>
              <w:rPr>
                <w:rFonts w:ascii="Arial" w:hAnsi="Arial" w:cs="Arial"/>
                <w:iCs/>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2DC60BAE" w14:textId="77777777" w:rsidR="007E563D" w:rsidRPr="0054084A" w:rsidRDefault="007E563D" w:rsidP="00B25CA6">
            <w:pPr>
              <w:jc w:val="center"/>
              <w:rPr>
                <w:rFonts w:ascii="Arial" w:hAnsi="Arial" w:cs="Arial"/>
                <w:iCs/>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tcPr>
          <w:p w14:paraId="21BAD9C5" w14:textId="77777777" w:rsidR="007E563D" w:rsidRPr="0054084A" w:rsidRDefault="007E563D" w:rsidP="00B25CA6">
            <w:pPr>
              <w:jc w:val="center"/>
              <w:rPr>
                <w:rFonts w:ascii="Arial" w:hAnsi="Arial" w:cs="Arial"/>
                <w:iCs/>
                <w:color w:val="000000"/>
                <w:sz w:val="20"/>
                <w:szCs w:val="20"/>
              </w:rPr>
            </w:pPr>
          </w:p>
        </w:tc>
        <w:tc>
          <w:tcPr>
            <w:tcW w:w="1175" w:type="dxa"/>
            <w:tcBorders>
              <w:top w:val="single" w:sz="4" w:space="0" w:color="auto"/>
              <w:left w:val="single" w:sz="4" w:space="0" w:color="auto"/>
              <w:bottom w:val="single" w:sz="4" w:space="0" w:color="auto"/>
              <w:right w:val="single" w:sz="4" w:space="0" w:color="auto"/>
            </w:tcBorders>
          </w:tcPr>
          <w:p w14:paraId="18411FF4" w14:textId="77777777" w:rsidR="007E563D" w:rsidRPr="0054084A" w:rsidRDefault="007E563D" w:rsidP="00B25CA6">
            <w:pPr>
              <w:jc w:val="center"/>
              <w:rPr>
                <w:rFonts w:ascii="Arial" w:hAnsi="Arial" w:cs="Arial"/>
                <w:iCs/>
                <w:color w:val="000000"/>
                <w:sz w:val="20"/>
                <w:szCs w:val="20"/>
              </w:rPr>
            </w:pPr>
          </w:p>
        </w:tc>
        <w:tc>
          <w:tcPr>
            <w:tcW w:w="1188" w:type="dxa"/>
            <w:tcBorders>
              <w:top w:val="single" w:sz="4" w:space="0" w:color="auto"/>
              <w:left w:val="single" w:sz="4" w:space="0" w:color="auto"/>
              <w:bottom w:val="single" w:sz="4" w:space="0" w:color="auto"/>
              <w:right w:val="single" w:sz="4" w:space="0" w:color="auto"/>
            </w:tcBorders>
          </w:tcPr>
          <w:p w14:paraId="15738EC3" w14:textId="77777777" w:rsidR="007E563D" w:rsidRPr="0054084A" w:rsidRDefault="007E563D" w:rsidP="00B25CA6">
            <w:pPr>
              <w:jc w:val="center"/>
              <w:rPr>
                <w:rFonts w:ascii="Arial" w:hAnsi="Arial" w:cs="Arial"/>
                <w:iCs/>
                <w:color w:val="000000"/>
                <w:sz w:val="20"/>
                <w:szCs w:val="20"/>
              </w:rPr>
            </w:pPr>
          </w:p>
        </w:tc>
      </w:tr>
      <w:tr w:rsidR="007E563D" w:rsidRPr="0054084A" w14:paraId="12A207B3" w14:textId="77777777" w:rsidTr="00564F9A">
        <w:trPr>
          <w:trHeight w:val="366"/>
          <w:jc w:val="center"/>
        </w:trPr>
        <w:tc>
          <w:tcPr>
            <w:tcW w:w="733" w:type="dxa"/>
            <w:tcBorders>
              <w:top w:val="single" w:sz="4" w:space="0" w:color="auto"/>
              <w:left w:val="single" w:sz="4" w:space="0" w:color="auto"/>
              <w:bottom w:val="single" w:sz="4" w:space="0" w:color="auto"/>
              <w:right w:val="single" w:sz="4" w:space="0" w:color="auto"/>
            </w:tcBorders>
            <w:vAlign w:val="center"/>
          </w:tcPr>
          <w:p w14:paraId="4DBAFA47" w14:textId="77777777" w:rsidR="007E563D" w:rsidRDefault="007E563D" w:rsidP="00B25CA6">
            <w:pPr>
              <w:jc w:val="center"/>
              <w:rPr>
                <w:rFonts w:ascii="Arial" w:hAnsi="Arial" w:cs="Arial"/>
                <w:iCs/>
                <w:color w:val="000000"/>
                <w:sz w:val="20"/>
                <w:szCs w:val="20"/>
              </w:rPr>
            </w:pPr>
            <w:r>
              <w:rPr>
                <w:rFonts w:ascii="Arial" w:hAnsi="Arial" w:cs="Arial"/>
                <w:iCs/>
                <w:color w:val="000000"/>
                <w:sz w:val="20"/>
                <w:szCs w:val="20"/>
              </w:rPr>
              <w:t>14.</w:t>
            </w:r>
          </w:p>
        </w:tc>
        <w:tc>
          <w:tcPr>
            <w:tcW w:w="7484" w:type="dxa"/>
            <w:tcBorders>
              <w:top w:val="single" w:sz="4" w:space="0" w:color="auto"/>
              <w:left w:val="single" w:sz="4" w:space="0" w:color="auto"/>
              <w:bottom w:val="single" w:sz="4" w:space="0" w:color="auto"/>
              <w:right w:val="single" w:sz="4" w:space="0" w:color="auto"/>
            </w:tcBorders>
            <w:shd w:val="clear" w:color="000000" w:fill="FFFFFF"/>
          </w:tcPr>
          <w:p w14:paraId="6097AF37" w14:textId="77777777" w:rsidR="00DC75A4" w:rsidRPr="00DC72F9" w:rsidRDefault="00DC75A4" w:rsidP="00DC75A4">
            <w:pPr>
              <w:rPr>
                <w:rFonts w:ascii="Arial" w:hAnsi="Arial" w:cs="Arial"/>
                <w:b/>
                <w:bCs/>
                <w:sz w:val="20"/>
                <w:szCs w:val="20"/>
              </w:rPr>
            </w:pPr>
            <w:r w:rsidRPr="00DC72F9">
              <w:rPr>
                <w:rFonts w:ascii="Arial" w:hAnsi="Arial" w:cs="Arial"/>
                <w:b/>
                <w:bCs/>
                <w:sz w:val="20"/>
                <w:szCs w:val="20"/>
              </w:rPr>
              <w:t xml:space="preserve">MIKROTELEFON MONTERSKI </w:t>
            </w:r>
          </w:p>
          <w:p w14:paraId="3629B8E8" w14:textId="77777777" w:rsidR="00DC75A4" w:rsidRPr="00DD57BB" w:rsidRDefault="00DC75A4" w:rsidP="00DC75A4">
            <w:pPr>
              <w:rPr>
                <w:rFonts w:ascii="Arial" w:hAnsi="Arial" w:cs="Arial"/>
                <w:bCs/>
                <w:iCs/>
                <w:color w:val="FF0000"/>
                <w:sz w:val="20"/>
                <w:szCs w:val="20"/>
              </w:rPr>
            </w:pPr>
            <w:r w:rsidRPr="00DC72F9">
              <w:rPr>
                <w:rFonts w:ascii="Arial" w:hAnsi="Arial" w:cs="Arial"/>
                <w:bCs/>
                <w:iCs/>
                <w:sz w:val="20"/>
                <w:szCs w:val="20"/>
              </w:rPr>
              <w:t>Głośnomówiący, własne zasilanie, słuchawka. wyposażony w omomierz wyskalowany w MΩ, przeznaczony do kontroli rezystancji izolacji, który w wydajny sposób pozwala badać parametry (uszkodzenia) linii, bez współdziałania specjalistycznych służb</w:t>
            </w:r>
            <w:r w:rsidRPr="00DD57BB">
              <w:rPr>
                <w:rFonts w:ascii="Arial" w:hAnsi="Arial" w:cs="Arial"/>
                <w:bCs/>
                <w:iCs/>
                <w:color w:val="FF0000"/>
                <w:sz w:val="20"/>
                <w:szCs w:val="20"/>
              </w:rPr>
              <w:t xml:space="preserve">. </w:t>
            </w:r>
          </w:p>
          <w:p w14:paraId="3BF9EAF7" w14:textId="79A773A5" w:rsidR="007E563D" w:rsidRPr="00FC7A6C" w:rsidRDefault="00DC75A4" w:rsidP="00DC75A4">
            <w:pPr>
              <w:rPr>
                <w:rFonts w:ascii="Arial" w:hAnsi="Arial" w:cs="Arial"/>
                <w:bCs/>
                <w:color w:val="000000"/>
                <w:sz w:val="20"/>
                <w:szCs w:val="20"/>
              </w:rPr>
            </w:pPr>
            <w:r w:rsidRPr="00F72A80">
              <w:rPr>
                <w:rFonts w:ascii="Arial" w:hAnsi="Arial" w:cs="Arial"/>
                <w:bCs/>
                <w:iCs/>
                <w:sz w:val="20"/>
                <w:szCs w:val="20"/>
                <w:u w:val="single"/>
              </w:rPr>
              <w:t>Produkt sugerowany</w:t>
            </w:r>
            <w:r w:rsidRPr="00DD57BB">
              <w:rPr>
                <w:rFonts w:ascii="Arial" w:hAnsi="Arial" w:cs="Arial"/>
                <w:bCs/>
                <w:iCs/>
                <w:sz w:val="20"/>
                <w:szCs w:val="20"/>
              </w:rPr>
              <w:t xml:space="preserve">: DAERIM DR-700 </w:t>
            </w:r>
            <w:r w:rsidRPr="00014A47">
              <w:rPr>
                <w:rFonts w:ascii="Arial" w:hAnsi="Arial" w:cs="Arial"/>
                <w:sz w:val="20"/>
                <w:szCs w:val="20"/>
              </w:rPr>
              <w:t>lub produkt równoważny spełniający powyższe wymagania</w:t>
            </w:r>
          </w:p>
        </w:tc>
        <w:tc>
          <w:tcPr>
            <w:tcW w:w="360" w:type="dxa"/>
            <w:tcBorders>
              <w:top w:val="single" w:sz="4" w:space="0" w:color="auto"/>
              <w:left w:val="single" w:sz="4" w:space="0" w:color="auto"/>
              <w:bottom w:val="single" w:sz="4" w:space="0" w:color="auto"/>
              <w:right w:val="single" w:sz="4" w:space="0" w:color="auto"/>
            </w:tcBorders>
            <w:vAlign w:val="center"/>
          </w:tcPr>
          <w:p w14:paraId="7DB7E483" w14:textId="77777777" w:rsidR="007E563D" w:rsidRDefault="007E563D"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505" w:type="dxa"/>
            <w:tcBorders>
              <w:top w:val="single" w:sz="4" w:space="0" w:color="auto"/>
              <w:left w:val="single" w:sz="4" w:space="0" w:color="auto"/>
              <w:bottom w:val="single" w:sz="4" w:space="0" w:color="auto"/>
              <w:right w:val="single" w:sz="4" w:space="0" w:color="auto"/>
            </w:tcBorders>
            <w:vAlign w:val="center"/>
          </w:tcPr>
          <w:p w14:paraId="12C66D2E" w14:textId="4CD349F3" w:rsidR="007E563D" w:rsidRDefault="00DC75A4" w:rsidP="00B25CA6">
            <w:pPr>
              <w:jc w:val="center"/>
              <w:rPr>
                <w:rFonts w:ascii="Arial" w:hAnsi="Arial" w:cs="Arial"/>
                <w:iCs/>
                <w:color w:val="000000"/>
                <w:sz w:val="20"/>
                <w:szCs w:val="20"/>
              </w:rPr>
            </w:pPr>
            <w:r>
              <w:rPr>
                <w:rFonts w:ascii="Arial" w:hAnsi="Arial" w:cs="Arial"/>
                <w:iCs/>
                <w:color w:val="000000"/>
                <w:sz w:val="20"/>
                <w:szCs w:val="20"/>
              </w:rPr>
              <w:t>5</w:t>
            </w:r>
          </w:p>
        </w:tc>
        <w:tc>
          <w:tcPr>
            <w:tcW w:w="1134" w:type="dxa"/>
            <w:tcBorders>
              <w:top w:val="single" w:sz="4" w:space="0" w:color="auto"/>
              <w:left w:val="single" w:sz="4" w:space="0" w:color="auto"/>
              <w:bottom w:val="single" w:sz="4" w:space="0" w:color="auto"/>
              <w:right w:val="single" w:sz="4" w:space="0" w:color="auto"/>
            </w:tcBorders>
          </w:tcPr>
          <w:p w14:paraId="61572D4A" w14:textId="77777777" w:rsidR="007E563D" w:rsidRPr="0054084A" w:rsidRDefault="007E563D" w:rsidP="00B25CA6">
            <w:pPr>
              <w:jc w:val="center"/>
              <w:rPr>
                <w:rFonts w:ascii="Arial" w:hAnsi="Arial" w:cs="Arial"/>
                <w:iCs/>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tcPr>
          <w:p w14:paraId="687156D5" w14:textId="77777777" w:rsidR="007E563D" w:rsidRPr="0054084A" w:rsidRDefault="007E563D" w:rsidP="00B25CA6">
            <w:pPr>
              <w:jc w:val="center"/>
              <w:rPr>
                <w:rFonts w:ascii="Arial" w:hAnsi="Arial" w:cs="Arial"/>
                <w:iCs/>
                <w:color w:val="000000"/>
                <w:sz w:val="20"/>
                <w:szCs w:val="20"/>
              </w:rPr>
            </w:pPr>
          </w:p>
        </w:tc>
        <w:tc>
          <w:tcPr>
            <w:tcW w:w="1175" w:type="dxa"/>
            <w:tcBorders>
              <w:top w:val="single" w:sz="4" w:space="0" w:color="auto"/>
              <w:left w:val="single" w:sz="4" w:space="0" w:color="auto"/>
              <w:bottom w:val="single" w:sz="4" w:space="0" w:color="auto"/>
              <w:right w:val="single" w:sz="4" w:space="0" w:color="auto"/>
            </w:tcBorders>
          </w:tcPr>
          <w:p w14:paraId="5F1D193F" w14:textId="77777777" w:rsidR="007E563D" w:rsidRPr="0054084A" w:rsidRDefault="007E563D" w:rsidP="00B25CA6">
            <w:pPr>
              <w:jc w:val="center"/>
              <w:rPr>
                <w:rFonts w:ascii="Arial" w:hAnsi="Arial" w:cs="Arial"/>
                <w:iCs/>
                <w:color w:val="000000"/>
                <w:sz w:val="20"/>
                <w:szCs w:val="20"/>
              </w:rPr>
            </w:pPr>
          </w:p>
        </w:tc>
        <w:tc>
          <w:tcPr>
            <w:tcW w:w="1188" w:type="dxa"/>
            <w:tcBorders>
              <w:top w:val="single" w:sz="4" w:space="0" w:color="auto"/>
              <w:left w:val="single" w:sz="4" w:space="0" w:color="auto"/>
              <w:bottom w:val="single" w:sz="4" w:space="0" w:color="auto"/>
              <w:right w:val="single" w:sz="4" w:space="0" w:color="auto"/>
            </w:tcBorders>
          </w:tcPr>
          <w:p w14:paraId="7A5E66FE" w14:textId="77777777" w:rsidR="007E563D" w:rsidRPr="0054084A" w:rsidRDefault="007E563D" w:rsidP="00B25CA6">
            <w:pPr>
              <w:jc w:val="center"/>
              <w:rPr>
                <w:rFonts w:ascii="Arial" w:hAnsi="Arial" w:cs="Arial"/>
                <w:iCs/>
                <w:color w:val="000000"/>
                <w:sz w:val="20"/>
                <w:szCs w:val="20"/>
              </w:rPr>
            </w:pPr>
          </w:p>
        </w:tc>
      </w:tr>
      <w:tr w:rsidR="007E563D" w:rsidRPr="0054084A" w14:paraId="674C80DD" w14:textId="77777777" w:rsidTr="00564F9A">
        <w:trPr>
          <w:trHeight w:val="366"/>
          <w:jc w:val="center"/>
        </w:trPr>
        <w:tc>
          <w:tcPr>
            <w:tcW w:w="733" w:type="dxa"/>
            <w:tcBorders>
              <w:top w:val="single" w:sz="4" w:space="0" w:color="auto"/>
              <w:left w:val="single" w:sz="4" w:space="0" w:color="auto"/>
              <w:bottom w:val="single" w:sz="4" w:space="0" w:color="auto"/>
              <w:right w:val="single" w:sz="4" w:space="0" w:color="auto"/>
            </w:tcBorders>
            <w:vAlign w:val="center"/>
          </w:tcPr>
          <w:p w14:paraId="6D0E2761" w14:textId="77777777" w:rsidR="007E563D" w:rsidRDefault="007E563D" w:rsidP="00B25CA6">
            <w:pPr>
              <w:jc w:val="center"/>
              <w:rPr>
                <w:rFonts w:ascii="Arial" w:hAnsi="Arial" w:cs="Arial"/>
                <w:iCs/>
                <w:color w:val="000000"/>
                <w:sz w:val="20"/>
                <w:szCs w:val="20"/>
              </w:rPr>
            </w:pPr>
            <w:r>
              <w:rPr>
                <w:rFonts w:ascii="Arial" w:hAnsi="Arial" w:cs="Arial"/>
                <w:iCs/>
                <w:color w:val="000000"/>
                <w:sz w:val="20"/>
                <w:szCs w:val="20"/>
              </w:rPr>
              <w:t>15.</w:t>
            </w:r>
          </w:p>
        </w:tc>
        <w:tc>
          <w:tcPr>
            <w:tcW w:w="7484" w:type="dxa"/>
            <w:tcBorders>
              <w:top w:val="single" w:sz="4" w:space="0" w:color="auto"/>
              <w:left w:val="single" w:sz="4" w:space="0" w:color="auto"/>
              <w:bottom w:val="single" w:sz="4" w:space="0" w:color="auto"/>
              <w:right w:val="single" w:sz="4" w:space="0" w:color="auto"/>
            </w:tcBorders>
            <w:shd w:val="clear" w:color="000000" w:fill="FFFFFF"/>
          </w:tcPr>
          <w:p w14:paraId="7CED1611" w14:textId="77777777" w:rsidR="00DC75A4" w:rsidRPr="00103965" w:rsidRDefault="00DC75A4" w:rsidP="00DC75A4">
            <w:pPr>
              <w:rPr>
                <w:rFonts w:ascii="Arial" w:hAnsi="Arial" w:cs="Arial"/>
                <w:color w:val="FF0000"/>
                <w:sz w:val="20"/>
                <w:szCs w:val="20"/>
              </w:rPr>
            </w:pPr>
            <w:r w:rsidRPr="00103965">
              <w:rPr>
                <w:rFonts w:ascii="Arial" w:hAnsi="Arial" w:cs="Arial"/>
                <w:b/>
                <w:bCs/>
                <w:sz w:val="20"/>
                <w:szCs w:val="20"/>
              </w:rPr>
              <w:t>WIZUALNY LOKALIZATOR USZKODZEŃ</w:t>
            </w:r>
            <w:r w:rsidRPr="00103965">
              <w:rPr>
                <w:rFonts w:ascii="Arial" w:hAnsi="Arial" w:cs="Arial"/>
                <w:color w:val="FF0000"/>
                <w:sz w:val="20"/>
                <w:szCs w:val="20"/>
              </w:rPr>
              <w:t xml:space="preserve"> </w:t>
            </w:r>
          </w:p>
          <w:p w14:paraId="2E7486DC" w14:textId="77777777" w:rsidR="00DC75A4" w:rsidRPr="00103965" w:rsidRDefault="00DC75A4" w:rsidP="00DC75A4">
            <w:pPr>
              <w:rPr>
                <w:rFonts w:ascii="Arial" w:hAnsi="Arial" w:cs="Arial"/>
                <w:sz w:val="20"/>
                <w:szCs w:val="20"/>
              </w:rPr>
            </w:pPr>
            <w:r>
              <w:rPr>
                <w:rFonts w:ascii="Arial" w:hAnsi="Arial" w:cs="Arial"/>
                <w:sz w:val="20"/>
                <w:szCs w:val="20"/>
              </w:rPr>
              <w:t>C</w:t>
            </w:r>
            <w:r w:rsidRPr="00103965">
              <w:rPr>
                <w:rFonts w:ascii="Arial" w:hAnsi="Arial" w:cs="Arial"/>
                <w:sz w:val="20"/>
                <w:szCs w:val="20"/>
              </w:rPr>
              <w:t xml:space="preserve">zerwony laser 50KM </w:t>
            </w:r>
          </w:p>
          <w:p w14:paraId="476662FD" w14:textId="77777777" w:rsidR="00DC75A4" w:rsidRPr="00103965" w:rsidRDefault="00DC75A4" w:rsidP="00DC75A4">
            <w:pPr>
              <w:rPr>
                <w:rFonts w:ascii="Arial" w:hAnsi="Arial" w:cs="Arial"/>
                <w:bCs/>
                <w:iCs/>
                <w:sz w:val="20"/>
                <w:szCs w:val="20"/>
              </w:rPr>
            </w:pPr>
            <w:r w:rsidRPr="00103965">
              <w:rPr>
                <w:rFonts w:ascii="Arial" w:hAnsi="Arial" w:cs="Arial"/>
                <w:bCs/>
                <w:iCs/>
                <w:sz w:val="20"/>
                <w:szCs w:val="20"/>
              </w:rPr>
              <w:t>Cechy:</w:t>
            </w:r>
          </w:p>
          <w:p w14:paraId="3DF05F2C" w14:textId="77777777" w:rsidR="00DC75A4" w:rsidRPr="00103965" w:rsidRDefault="00DC75A4" w:rsidP="00DC75A4">
            <w:pPr>
              <w:rPr>
                <w:rFonts w:ascii="Arial" w:hAnsi="Arial" w:cs="Arial"/>
                <w:bCs/>
                <w:iCs/>
                <w:sz w:val="20"/>
                <w:szCs w:val="20"/>
              </w:rPr>
            </w:pPr>
            <w:r w:rsidRPr="00103965">
              <w:rPr>
                <w:rFonts w:ascii="Arial" w:hAnsi="Arial" w:cs="Arial"/>
                <w:bCs/>
                <w:iCs/>
                <w:sz w:val="20"/>
                <w:szCs w:val="20"/>
              </w:rPr>
              <w:t>Specyfikacja:</w:t>
            </w:r>
          </w:p>
          <w:p w14:paraId="497FFDF7" w14:textId="77777777" w:rsidR="00DC75A4" w:rsidRPr="00103965" w:rsidRDefault="00DC75A4" w:rsidP="00DC75A4">
            <w:pPr>
              <w:rPr>
                <w:rFonts w:ascii="Arial" w:hAnsi="Arial" w:cs="Arial"/>
                <w:bCs/>
                <w:iCs/>
                <w:sz w:val="20"/>
                <w:szCs w:val="20"/>
              </w:rPr>
            </w:pPr>
            <w:r w:rsidRPr="00103965">
              <w:rPr>
                <w:rFonts w:ascii="Arial" w:hAnsi="Arial" w:cs="Arial"/>
                <w:bCs/>
                <w:iCs/>
                <w:sz w:val="20"/>
                <w:szCs w:val="20"/>
              </w:rPr>
              <w:t>-Długość fali [</w:t>
            </w:r>
            <w:proofErr w:type="spellStart"/>
            <w:r w:rsidRPr="00103965">
              <w:rPr>
                <w:rFonts w:ascii="Arial" w:hAnsi="Arial" w:cs="Arial"/>
                <w:bCs/>
                <w:iCs/>
                <w:sz w:val="20"/>
                <w:szCs w:val="20"/>
              </w:rPr>
              <w:t>nm</w:t>
            </w:r>
            <w:proofErr w:type="spellEnd"/>
            <w:r w:rsidRPr="00103965">
              <w:rPr>
                <w:rFonts w:ascii="Arial" w:hAnsi="Arial" w:cs="Arial"/>
                <w:bCs/>
                <w:iCs/>
                <w:sz w:val="20"/>
                <w:szCs w:val="20"/>
              </w:rPr>
              <w:t>]: 650 (+/- 10)</w:t>
            </w:r>
          </w:p>
          <w:p w14:paraId="4E3EC48C" w14:textId="77777777" w:rsidR="00DC75A4" w:rsidRPr="00103965" w:rsidRDefault="00DC75A4" w:rsidP="00DC75A4">
            <w:pPr>
              <w:rPr>
                <w:rFonts w:ascii="Arial" w:hAnsi="Arial" w:cs="Arial"/>
                <w:bCs/>
                <w:iCs/>
                <w:sz w:val="20"/>
                <w:szCs w:val="20"/>
              </w:rPr>
            </w:pPr>
            <w:r w:rsidRPr="00103965">
              <w:rPr>
                <w:rFonts w:ascii="Arial" w:hAnsi="Arial" w:cs="Arial"/>
                <w:bCs/>
                <w:iCs/>
                <w:sz w:val="20"/>
                <w:szCs w:val="20"/>
              </w:rPr>
              <w:t>-Moc wyjściowa [</w:t>
            </w:r>
            <w:proofErr w:type="spellStart"/>
            <w:r w:rsidRPr="00103965">
              <w:rPr>
                <w:rFonts w:ascii="Arial" w:hAnsi="Arial" w:cs="Arial"/>
                <w:bCs/>
                <w:iCs/>
                <w:sz w:val="20"/>
                <w:szCs w:val="20"/>
              </w:rPr>
              <w:t>mW</w:t>
            </w:r>
            <w:proofErr w:type="spellEnd"/>
            <w:r w:rsidRPr="00103965">
              <w:rPr>
                <w:rFonts w:ascii="Arial" w:hAnsi="Arial" w:cs="Arial"/>
                <w:bCs/>
                <w:iCs/>
                <w:sz w:val="20"/>
                <w:szCs w:val="20"/>
              </w:rPr>
              <w:t>]: 50</w:t>
            </w:r>
          </w:p>
          <w:p w14:paraId="59070434" w14:textId="77777777" w:rsidR="00DC75A4" w:rsidRPr="00103965" w:rsidRDefault="00DC75A4" w:rsidP="00DC75A4">
            <w:pPr>
              <w:rPr>
                <w:rFonts w:ascii="Arial" w:hAnsi="Arial" w:cs="Arial"/>
                <w:bCs/>
                <w:iCs/>
                <w:sz w:val="20"/>
                <w:szCs w:val="20"/>
              </w:rPr>
            </w:pPr>
            <w:r w:rsidRPr="00103965">
              <w:rPr>
                <w:rFonts w:ascii="Arial" w:hAnsi="Arial" w:cs="Arial"/>
                <w:bCs/>
                <w:iCs/>
                <w:sz w:val="20"/>
                <w:szCs w:val="20"/>
              </w:rPr>
              <w:t>-Zasięg [km]: 50</w:t>
            </w:r>
          </w:p>
          <w:p w14:paraId="7D391475" w14:textId="77777777" w:rsidR="00DC75A4" w:rsidRPr="00103965" w:rsidRDefault="00DC75A4" w:rsidP="00DC75A4">
            <w:pPr>
              <w:rPr>
                <w:rFonts w:ascii="Arial" w:hAnsi="Arial" w:cs="Arial"/>
                <w:bCs/>
                <w:iCs/>
                <w:sz w:val="20"/>
                <w:szCs w:val="20"/>
              </w:rPr>
            </w:pPr>
            <w:r w:rsidRPr="00103965">
              <w:rPr>
                <w:rFonts w:ascii="Arial" w:hAnsi="Arial" w:cs="Arial"/>
                <w:bCs/>
                <w:iCs/>
                <w:sz w:val="20"/>
                <w:szCs w:val="20"/>
              </w:rPr>
              <w:t>-Tryb wyjściowy: CW, 2-3Hz</w:t>
            </w:r>
          </w:p>
          <w:p w14:paraId="11D2B6FB" w14:textId="77777777" w:rsidR="00DC75A4" w:rsidRPr="00103965" w:rsidRDefault="00DC75A4" w:rsidP="00DC75A4">
            <w:pPr>
              <w:rPr>
                <w:rFonts w:ascii="Arial" w:hAnsi="Arial" w:cs="Arial"/>
                <w:bCs/>
                <w:iCs/>
                <w:sz w:val="20"/>
                <w:szCs w:val="20"/>
              </w:rPr>
            </w:pPr>
            <w:r w:rsidRPr="00103965">
              <w:rPr>
                <w:rFonts w:ascii="Arial" w:hAnsi="Arial" w:cs="Arial"/>
                <w:bCs/>
                <w:iCs/>
                <w:sz w:val="20"/>
                <w:szCs w:val="20"/>
              </w:rPr>
              <w:t>-Złącze</w:t>
            </w:r>
            <w:r w:rsidRPr="00103965">
              <w:rPr>
                <w:rFonts w:ascii="Arial" w:hAnsi="Arial" w:cs="Arial"/>
                <w:bCs/>
                <w:iCs/>
                <w:sz w:val="20"/>
                <w:szCs w:val="20"/>
              </w:rPr>
              <w:tab/>
              <w:t>0.09V</w:t>
            </w:r>
          </w:p>
          <w:p w14:paraId="5BC27301" w14:textId="77777777" w:rsidR="00DC75A4" w:rsidRPr="00103965" w:rsidRDefault="00DC75A4" w:rsidP="00DC75A4">
            <w:pPr>
              <w:rPr>
                <w:rFonts w:ascii="Arial" w:hAnsi="Arial" w:cs="Arial"/>
                <w:bCs/>
                <w:iCs/>
                <w:sz w:val="20"/>
                <w:szCs w:val="20"/>
              </w:rPr>
            </w:pPr>
            <w:r w:rsidRPr="00103965">
              <w:rPr>
                <w:rFonts w:ascii="Arial" w:hAnsi="Arial" w:cs="Arial"/>
                <w:bCs/>
                <w:iCs/>
                <w:sz w:val="20"/>
                <w:szCs w:val="20"/>
              </w:rPr>
              <w:t>Uniwersalny adapter 2.5mm (pasujący do SC, FC, ST)</w:t>
            </w:r>
          </w:p>
          <w:p w14:paraId="4DC2D391" w14:textId="77777777" w:rsidR="00DC75A4" w:rsidRPr="00103965" w:rsidRDefault="00DC75A4" w:rsidP="00DC75A4">
            <w:pPr>
              <w:rPr>
                <w:rFonts w:ascii="Arial" w:hAnsi="Arial" w:cs="Arial"/>
                <w:b/>
                <w:iCs/>
                <w:color w:val="FF0000"/>
                <w:sz w:val="20"/>
                <w:szCs w:val="20"/>
              </w:rPr>
            </w:pPr>
            <w:r w:rsidRPr="00892CF0">
              <w:rPr>
                <w:rFonts w:ascii="Arial" w:hAnsi="Arial" w:cs="Arial"/>
                <w:iCs/>
                <w:sz w:val="20"/>
                <w:szCs w:val="20"/>
              </w:rPr>
              <w:t xml:space="preserve">- </w:t>
            </w:r>
            <w:r w:rsidRPr="00892CF0">
              <w:rPr>
                <w:rFonts w:ascii="Arial" w:hAnsi="Arial" w:cs="Arial"/>
                <w:bCs/>
                <w:iCs/>
                <w:sz w:val="20"/>
                <w:szCs w:val="20"/>
              </w:rPr>
              <w:t>Zasilanie</w:t>
            </w:r>
            <w:r w:rsidRPr="00DD57BB">
              <w:rPr>
                <w:rFonts w:ascii="Arial" w:hAnsi="Arial" w:cs="Arial"/>
                <w:bCs/>
                <w:iCs/>
                <w:sz w:val="20"/>
                <w:szCs w:val="20"/>
              </w:rPr>
              <w:t>: Akumulatorowe lub bateryjne</w:t>
            </w:r>
          </w:p>
          <w:p w14:paraId="1E4A8063" w14:textId="463B3239" w:rsidR="007E563D" w:rsidRPr="00FC7A6C" w:rsidRDefault="00DC75A4" w:rsidP="00DC75A4">
            <w:pPr>
              <w:tabs>
                <w:tab w:val="left" w:pos="1920"/>
              </w:tabs>
              <w:rPr>
                <w:rFonts w:ascii="Arial" w:hAnsi="Arial" w:cs="Arial"/>
                <w:bCs/>
                <w:color w:val="000000"/>
                <w:sz w:val="20"/>
                <w:szCs w:val="20"/>
              </w:rPr>
            </w:pPr>
            <w:r w:rsidRPr="00DD57BB">
              <w:rPr>
                <w:rFonts w:ascii="Arial" w:hAnsi="Arial" w:cs="Arial"/>
                <w:bCs/>
                <w:iCs/>
                <w:sz w:val="20"/>
                <w:szCs w:val="20"/>
                <w:u w:val="single"/>
              </w:rPr>
              <w:t>Produkt sugerowany</w:t>
            </w:r>
            <w:r w:rsidRPr="00DD57BB">
              <w:rPr>
                <w:rFonts w:ascii="Arial" w:hAnsi="Arial" w:cs="Arial"/>
                <w:bCs/>
                <w:iCs/>
                <w:sz w:val="20"/>
                <w:szCs w:val="20"/>
              </w:rPr>
              <w:t xml:space="preserve">: VLP-5B-50 </w:t>
            </w:r>
            <w:r w:rsidRPr="00014A47">
              <w:rPr>
                <w:rFonts w:ascii="Arial" w:hAnsi="Arial" w:cs="Arial"/>
                <w:sz w:val="20"/>
                <w:szCs w:val="20"/>
              </w:rPr>
              <w:t>lub produkt równoważny spełniający powyższe wymagania</w:t>
            </w:r>
          </w:p>
        </w:tc>
        <w:tc>
          <w:tcPr>
            <w:tcW w:w="360" w:type="dxa"/>
            <w:tcBorders>
              <w:top w:val="single" w:sz="4" w:space="0" w:color="auto"/>
              <w:left w:val="single" w:sz="4" w:space="0" w:color="auto"/>
              <w:bottom w:val="single" w:sz="4" w:space="0" w:color="auto"/>
              <w:right w:val="single" w:sz="4" w:space="0" w:color="auto"/>
            </w:tcBorders>
            <w:vAlign w:val="center"/>
          </w:tcPr>
          <w:p w14:paraId="2B2C0998" w14:textId="77777777" w:rsidR="007E563D" w:rsidRDefault="007E563D"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505" w:type="dxa"/>
            <w:tcBorders>
              <w:top w:val="single" w:sz="4" w:space="0" w:color="auto"/>
              <w:left w:val="single" w:sz="4" w:space="0" w:color="auto"/>
              <w:bottom w:val="single" w:sz="4" w:space="0" w:color="auto"/>
              <w:right w:val="single" w:sz="4" w:space="0" w:color="auto"/>
            </w:tcBorders>
            <w:vAlign w:val="center"/>
          </w:tcPr>
          <w:p w14:paraId="5378DC77" w14:textId="4CBD9700" w:rsidR="007E563D" w:rsidRDefault="00DC75A4" w:rsidP="00B25CA6">
            <w:pPr>
              <w:jc w:val="center"/>
              <w:rPr>
                <w:rFonts w:ascii="Arial" w:hAnsi="Arial" w:cs="Arial"/>
                <w:iCs/>
                <w:color w:val="000000"/>
                <w:sz w:val="20"/>
                <w:szCs w:val="20"/>
              </w:rPr>
            </w:pPr>
            <w:r>
              <w:rPr>
                <w:rFonts w:ascii="Arial" w:hAnsi="Arial" w:cs="Arial"/>
                <w:iCs/>
                <w:color w:val="000000"/>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5EAEAFAC" w14:textId="77777777" w:rsidR="007E563D" w:rsidRPr="0054084A" w:rsidRDefault="007E563D" w:rsidP="00B25CA6">
            <w:pPr>
              <w:jc w:val="center"/>
              <w:rPr>
                <w:rFonts w:ascii="Arial" w:hAnsi="Arial" w:cs="Arial"/>
                <w:iCs/>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tcPr>
          <w:p w14:paraId="6E964FA5" w14:textId="77777777" w:rsidR="007E563D" w:rsidRPr="0054084A" w:rsidRDefault="007E563D" w:rsidP="00B25CA6">
            <w:pPr>
              <w:jc w:val="center"/>
              <w:rPr>
                <w:rFonts w:ascii="Arial" w:hAnsi="Arial" w:cs="Arial"/>
                <w:iCs/>
                <w:color w:val="000000"/>
                <w:sz w:val="20"/>
                <w:szCs w:val="20"/>
              </w:rPr>
            </w:pPr>
          </w:p>
        </w:tc>
        <w:tc>
          <w:tcPr>
            <w:tcW w:w="1175" w:type="dxa"/>
            <w:tcBorders>
              <w:top w:val="single" w:sz="4" w:space="0" w:color="auto"/>
              <w:left w:val="single" w:sz="4" w:space="0" w:color="auto"/>
              <w:bottom w:val="single" w:sz="4" w:space="0" w:color="auto"/>
              <w:right w:val="single" w:sz="4" w:space="0" w:color="auto"/>
            </w:tcBorders>
          </w:tcPr>
          <w:p w14:paraId="177A57F1" w14:textId="77777777" w:rsidR="007E563D" w:rsidRPr="0054084A" w:rsidRDefault="007E563D" w:rsidP="00B25CA6">
            <w:pPr>
              <w:jc w:val="center"/>
              <w:rPr>
                <w:rFonts w:ascii="Arial" w:hAnsi="Arial" w:cs="Arial"/>
                <w:iCs/>
                <w:color w:val="000000"/>
                <w:sz w:val="20"/>
                <w:szCs w:val="20"/>
              </w:rPr>
            </w:pPr>
          </w:p>
        </w:tc>
        <w:tc>
          <w:tcPr>
            <w:tcW w:w="1188" w:type="dxa"/>
            <w:tcBorders>
              <w:top w:val="single" w:sz="4" w:space="0" w:color="auto"/>
              <w:left w:val="single" w:sz="4" w:space="0" w:color="auto"/>
              <w:bottom w:val="single" w:sz="4" w:space="0" w:color="auto"/>
              <w:right w:val="single" w:sz="4" w:space="0" w:color="auto"/>
            </w:tcBorders>
          </w:tcPr>
          <w:p w14:paraId="4B8C7AB6" w14:textId="77777777" w:rsidR="007E563D" w:rsidRPr="0054084A" w:rsidRDefault="007E563D" w:rsidP="00B25CA6">
            <w:pPr>
              <w:jc w:val="center"/>
              <w:rPr>
                <w:rFonts w:ascii="Arial" w:hAnsi="Arial" w:cs="Arial"/>
                <w:iCs/>
                <w:color w:val="000000"/>
                <w:sz w:val="20"/>
                <w:szCs w:val="20"/>
              </w:rPr>
            </w:pPr>
          </w:p>
        </w:tc>
      </w:tr>
      <w:tr w:rsidR="007E563D" w:rsidRPr="0054084A" w14:paraId="0C9D2FD1" w14:textId="77777777" w:rsidTr="00564F9A">
        <w:trPr>
          <w:trHeight w:val="366"/>
          <w:jc w:val="center"/>
        </w:trPr>
        <w:tc>
          <w:tcPr>
            <w:tcW w:w="733" w:type="dxa"/>
            <w:tcBorders>
              <w:top w:val="single" w:sz="4" w:space="0" w:color="auto"/>
              <w:left w:val="single" w:sz="4" w:space="0" w:color="auto"/>
              <w:bottom w:val="single" w:sz="4" w:space="0" w:color="auto"/>
              <w:right w:val="single" w:sz="4" w:space="0" w:color="auto"/>
            </w:tcBorders>
            <w:vAlign w:val="center"/>
          </w:tcPr>
          <w:p w14:paraId="7CF89BF0" w14:textId="77777777" w:rsidR="007E563D" w:rsidRDefault="007E563D" w:rsidP="00B25CA6">
            <w:pPr>
              <w:jc w:val="center"/>
              <w:rPr>
                <w:rFonts w:ascii="Arial" w:hAnsi="Arial" w:cs="Arial"/>
                <w:iCs/>
                <w:color w:val="000000"/>
                <w:sz w:val="20"/>
                <w:szCs w:val="20"/>
              </w:rPr>
            </w:pPr>
            <w:r>
              <w:rPr>
                <w:rFonts w:ascii="Arial" w:hAnsi="Arial" w:cs="Arial"/>
                <w:iCs/>
                <w:color w:val="000000"/>
                <w:sz w:val="20"/>
                <w:szCs w:val="20"/>
              </w:rPr>
              <w:t>16.</w:t>
            </w:r>
          </w:p>
        </w:tc>
        <w:tc>
          <w:tcPr>
            <w:tcW w:w="7484" w:type="dxa"/>
            <w:tcBorders>
              <w:top w:val="single" w:sz="4" w:space="0" w:color="auto"/>
              <w:left w:val="single" w:sz="4" w:space="0" w:color="auto"/>
              <w:bottom w:val="single" w:sz="4" w:space="0" w:color="auto"/>
              <w:right w:val="single" w:sz="4" w:space="0" w:color="auto"/>
            </w:tcBorders>
            <w:shd w:val="clear" w:color="000000" w:fill="FFFFFF"/>
          </w:tcPr>
          <w:p w14:paraId="6A650918" w14:textId="77777777" w:rsidR="00DC75A4" w:rsidRPr="00E72415" w:rsidRDefault="00DC75A4" w:rsidP="00DC75A4">
            <w:pPr>
              <w:rPr>
                <w:rFonts w:ascii="Arial" w:hAnsi="Arial" w:cs="Arial"/>
                <w:b/>
                <w:bCs/>
                <w:sz w:val="20"/>
                <w:szCs w:val="20"/>
              </w:rPr>
            </w:pPr>
            <w:r w:rsidRPr="00E72415">
              <w:rPr>
                <w:rFonts w:ascii="Arial" w:hAnsi="Arial" w:cs="Arial"/>
                <w:b/>
                <w:bCs/>
                <w:sz w:val="20"/>
                <w:szCs w:val="20"/>
              </w:rPr>
              <w:t xml:space="preserve">DETEKTOR </w:t>
            </w:r>
          </w:p>
          <w:p w14:paraId="411AC7F8" w14:textId="77777777" w:rsidR="00DC75A4" w:rsidRPr="00E72415" w:rsidRDefault="00DC75A4" w:rsidP="00DC75A4">
            <w:pPr>
              <w:rPr>
                <w:rFonts w:ascii="Arial" w:hAnsi="Arial" w:cs="Arial"/>
                <w:bCs/>
                <w:iCs/>
                <w:sz w:val="20"/>
                <w:szCs w:val="20"/>
              </w:rPr>
            </w:pPr>
            <w:r w:rsidRPr="00E72415">
              <w:rPr>
                <w:rFonts w:ascii="Arial" w:hAnsi="Arial" w:cs="Arial"/>
                <w:bCs/>
                <w:iCs/>
                <w:sz w:val="20"/>
                <w:szCs w:val="20"/>
              </w:rPr>
              <w:t>Dane techniczne:</w:t>
            </w:r>
          </w:p>
          <w:p w14:paraId="3B763E4D" w14:textId="77777777" w:rsidR="00DC75A4" w:rsidRPr="00E72415" w:rsidRDefault="00DC75A4" w:rsidP="00DC75A4">
            <w:pPr>
              <w:rPr>
                <w:rFonts w:ascii="Arial" w:hAnsi="Arial" w:cs="Arial"/>
                <w:bCs/>
                <w:iCs/>
                <w:sz w:val="20"/>
                <w:szCs w:val="20"/>
              </w:rPr>
            </w:pPr>
            <w:r w:rsidRPr="00E72415">
              <w:rPr>
                <w:rFonts w:ascii="Arial" w:hAnsi="Arial" w:cs="Arial"/>
                <w:bCs/>
                <w:iCs/>
                <w:sz w:val="20"/>
                <w:szCs w:val="20"/>
              </w:rPr>
              <w:t>- Wykrywane materiały: wypełnione wodą rury z tworzywa sztucznego, metale żelazne, metale nieżelazne, konstrukcje drewniane, przewody pod napięciem</w:t>
            </w:r>
          </w:p>
          <w:p w14:paraId="4240D535" w14:textId="77777777" w:rsidR="00DC75A4" w:rsidRPr="00E72415" w:rsidRDefault="00DC75A4" w:rsidP="00DC75A4">
            <w:pPr>
              <w:rPr>
                <w:rFonts w:ascii="Arial" w:hAnsi="Arial" w:cs="Arial"/>
                <w:bCs/>
                <w:iCs/>
                <w:sz w:val="20"/>
                <w:szCs w:val="20"/>
              </w:rPr>
            </w:pPr>
            <w:r w:rsidRPr="00E72415">
              <w:rPr>
                <w:rFonts w:ascii="Arial" w:hAnsi="Arial" w:cs="Arial"/>
                <w:bCs/>
                <w:iCs/>
                <w:sz w:val="20"/>
                <w:szCs w:val="20"/>
              </w:rPr>
              <w:t>- Maksymalna głębokość detekcji: 120 mm</w:t>
            </w:r>
          </w:p>
          <w:p w14:paraId="4C4025CC" w14:textId="77777777" w:rsidR="00DC75A4" w:rsidRPr="00E72415" w:rsidRDefault="00DC75A4" w:rsidP="00DC75A4">
            <w:pPr>
              <w:rPr>
                <w:rFonts w:ascii="Arial" w:hAnsi="Arial" w:cs="Arial"/>
                <w:bCs/>
                <w:iCs/>
                <w:sz w:val="20"/>
                <w:szCs w:val="20"/>
              </w:rPr>
            </w:pPr>
            <w:r w:rsidRPr="00E72415">
              <w:rPr>
                <w:rFonts w:ascii="Arial" w:hAnsi="Arial" w:cs="Arial"/>
                <w:bCs/>
                <w:iCs/>
                <w:sz w:val="20"/>
                <w:szCs w:val="20"/>
              </w:rPr>
              <w:lastRenderedPageBreak/>
              <w:t>- Maksymalna głębokość pomiaru w stali: 120 mm</w:t>
            </w:r>
          </w:p>
          <w:p w14:paraId="53F6F141" w14:textId="77777777" w:rsidR="00DC75A4" w:rsidRPr="00E72415" w:rsidRDefault="00DC75A4" w:rsidP="00DC75A4">
            <w:pPr>
              <w:rPr>
                <w:rFonts w:ascii="Arial" w:hAnsi="Arial" w:cs="Arial"/>
                <w:bCs/>
                <w:iCs/>
                <w:sz w:val="20"/>
                <w:szCs w:val="20"/>
              </w:rPr>
            </w:pPr>
            <w:r w:rsidRPr="00E72415">
              <w:rPr>
                <w:rFonts w:ascii="Arial" w:hAnsi="Arial" w:cs="Arial"/>
                <w:bCs/>
                <w:iCs/>
                <w:sz w:val="20"/>
                <w:szCs w:val="20"/>
              </w:rPr>
              <w:t>- Maksymalna głębokość wykrywania miedzi: 120 mm</w:t>
            </w:r>
          </w:p>
          <w:p w14:paraId="439224E7" w14:textId="77777777" w:rsidR="00DC75A4" w:rsidRPr="00E72415" w:rsidRDefault="00DC75A4" w:rsidP="00DC75A4">
            <w:pPr>
              <w:rPr>
                <w:rFonts w:ascii="Arial" w:hAnsi="Arial" w:cs="Arial"/>
                <w:bCs/>
                <w:iCs/>
                <w:sz w:val="20"/>
                <w:szCs w:val="20"/>
              </w:rPr>
            </w:pPr>
            <w:r w:rsidRPr="00E72415">
              <w:rPr>
                <w:rFonts w:ascii="Arial" w:hAnsi="Arial" w:cs="Arial"/>
                <w:bCs/>
                <w:iCs/>
                <w:sz w:val="20"/>
                <w:szCs w:val="20"/>
              </w:rPr>
              <w:t>- Maksymalna głębokość detekcji, przewody pod napięciem: 60 mm</w:t>
            </w:r>
          </w:p>
          <w:p w14:paraId="589E8709" w14:textId="77777777" w:rsidR="00DC75A4" w:rsidRPr="00E72415" w:rsidRDefault="00DC75A4" w:rsidP="00DC75A4">
            <w:pPr>
              <w:rPr>
                <w:rFonts w:ascii="Arial" w:hAnsi="Arial" w:cs="Arial"/>
                <w:bCs/>
                <w:iCs/>
                <w:sz w:val="20"/>
                <w:szCs w:val="20"/>
              </w:rPr>
            </w:pPr>
            <w:r w:rsidRPr="00E72415">
              <w:rPr>
                <w:rFonts w:ascii="Arial" w:hAnsi="Arial" w:cs="Arial"/>
                <w:bCs/>
                <w:iCs/>
                <w:sz w:val="20"/>
                <w:szCs w:val="20"/>
              </w:rPr>
              <w:t>- Maksymalna głębokość detekcji, konstrukcje drewniane: 38 mm</w:t>
            </w:r>
          </w:p>
          <w:p w14:paraId="54AF4B4C" w14:textId="77777777" w:rsidR="00DC75A4" w:rsidRPr="00E72415" w:rsidRDefault="00DC75A4" w:rsidP="00DC75A4">
            <w:pPr>
              <w:rPr>
                <w:rFonts w:ascii="Arial" w:hAnsi="Arial" w:cs="Arial"/>
                <w:bCs/>
                <w:iCs/>
                <w:sz w:val="20"/>
                <w:szCs w:val="20"/>
              </w:rPr>
            </w:pPr>
            <w:r w:rsidRPr="00E72415">
              <w:rPr>
                <w:rFonts w:ascii="Arial" w:hAnsi="Arial" w:cs="Arial"/>
                <w:bCs/>
                <w:iCs/>
                <w:sz w:val="20"/>
                <w:szCs w:val="20"/>
              </w:rPr>
              <w:t>-Dokładność: ± 10 mm</w:t>
            </w:r>
          </w:p>
          <w:p w14:paraId="63E87315" w14:textId="77777777" w:rsidR="00DC75A4" w:rsidRPr="00E72415" w:rsidRDefault="00DC75A4" w:rsidP="00DC75A4">
            <w:pPr>
              <w:rPr>
                <w:rFonts w:ascii="Arial" w:hAnsi="Arial" w:cs="Arial"/>
                <w:bCs/>
                <w:iCs/>
                <w:sz w:val="20"/>
                <w:szCs w:val="20"/>
              </w:rPr>
            </w:pPr>
            <w:r w:rsidRPr="00E72415">
              <w:rPr>
                <w:rFonts w:ascii="Arial" w:hAnsi="Arial" w:cs="Arial"/>
                <w:bCs/>
                <w:iCs/>
                <w:sz w:val="20"/>
                <w:szCs w:val="20"/>
              </w:rPr>
              <w:t>W wyposażeniu:</w:t>
            </w:r>
          </w:p>
          <w:p w14:paraId="6793C99D" w14:textId="77777777" w:rsidR="00DC75A4" w:rsidRPr="00E72415" w:rsidRDefault="00DC75A4" w:rsidP="00DC75A4">
            <w:pPr>
              <w:rPr>
                <w:rFonts w:ascii="Arial" w:hAnsi="Arial" w:cs="Arial"/>
                <w:bCs/>
                <w:iCs/>
                <w:strike/>
                <w:color w:val="FF0000"/>
                <w:sz w:val="20"/>
                <w:szCs w:val="20"/>
              </w:rPr>
            </w:pPr>
            <w:r w:rsidRPr="00E72415">
              <w:rPr>
                <w:rFonts w:ascii="Arial" w:hAnsi="Arial" w:cs="Arial"/>
                <w:bCs/>
                <w:iCs/>
                <w:sz w:val="20"/>
                <w:szCs w:val="20"/>
              </w:rPr>
              <w:t xml:space="preserve">- 1 akumulator </w:t>
            </w:r>
          </w:p>
          <w:p w14:paraId="2BAA75D6" w14:textId="77777777" w:rsidR="00DC75A4" w:rsidRPr="00E72415" w:rsidRDefault="00DC75A4" w:rsidP="00DC75A4">
            <w:pPr>
              <w:rPr>
                <w:rFonts w:ascii="Arial" w:hAnsi="Arial" w:cs="Arial"/>
                <w:bCs/>
                <w:iCs/>
                <w:sz w:val="20"/>
                <w:szCs w:val="20"/>
              </w:rPr>
            </w:pPr>
            <w:r w:rsidRPr="00E72415">
              <w:rPr>
                <w:rFonts w:ascii="Arial" w:hAnsi="Arial" w:cs="Arial"/>
                <w:bCs/>
                <w:iCs/>
                <w:sz w:val="20"/>
                <w:szCs w:val="20"/>
              </w:rPr>
              <w:t xml:space="preserve">- ładowarka </w:t>
            </w:r>
          </w:p>
          <w:p w14:paraId="7C4B97E8" w14:textId="45775880" w:rsidR="007E563D" w:rsidRPr="00E72415" w:rsidRDefault="00DC75A4" w:rsidP="00DC75A4">
            <w:pPr>
              <w:rPr>
                <w:rFonts w:ascii="Arial" w:hAnsi="Arial" w:cs="Arial"/>
                <w:bCs/>
                <w:color w:val="000000"/>
                <w:sz w:val="20"/>
                <w:szCs w:val="20"/>
              </w:rPr>
            </w:pPr>
            <w:r w:rsidRPr="00E72415">
              <w:rPr>
                <w:rFonts w:ascii="Arial" w:hAnsi="Arial" w:cs="Arial"/>
                <w:bCs/>
                <w:iCs/>
                <w:sz w:val="20"/>
                <w:szCs w:val="20"/>
                <w:u w:val="single"/>
              </w:rPr>
              <w:t>Produkt sugerowany</w:t>
            </w:r>
            <w:r w:rsidRPr="00E72415">
              <w:rPr>
                <w:rFonts w:ascii="Arial" w:hAnsi="Arial" w:cs="Arial"/>
                <w:bCs/>
                <w:iCs/>
                <w:sz w:val="20"/>
                <w:szCs w:val="20"/>
              </w:rPr>
              <w:t xml:space="preserve">: BOSCH PROFESSIONAL D-TECT 120 0 601 081 301 </w:t>
            </w:r>
            <w:r w:rsidRPr="00E72415">
              <w:rPr>
                <w:rFonts w:ascii="Arial" w:hAnsi="Arial" w:cs="Arial"/>
                <w:sz w:val="20"/>
                <w:szCs w:val="20"/>
              </w:rPr>
              <w:t>lub produkt równoważny spełniający powyższe wymagania</w:t>
            </w:r>
          </w:p>
        </w:tc>
        <w:tc>
          <w:tcPr>
            <w:tcW w:w="360" w:type="dxa"/>
            <w:tcBorders>
              <w:top w:val="single" w:sz="4" w:space="0" w:color="auto"/>
              <w:left w:val="single" w:sz="4" w:space="0" w:color="auto"/>
              <w:bottom w:val="single" w:sz="4" w:space="0" w:color="auto"/>
              <w:right w:val="single" w:sz="4" w:space="0" w:color="auto"/>
            </w:tcBorders>
            <w:vAlign w:val="center"/>
          </w:tcPr>
          <w:p w14:paraId="7B0F8D33" w14:textId="77777777" w:rsidR="007E563D" w:rsidRDefault="007E563D" w:rsidP="00B25CA6">
            <w:pPr>
              <w:jc w:val="center"/>
              <w:rPr>
                <w:rFonts w:ascii="Arial" w:hAnsi="Arial" w:cs="Arial"/>
                <w:iCs/>
                <w:color w:val="000000"/>
                <w:sz w:val="20"/>
                <w:szCs w:val="20"/>
              </w:rPr>
            </w:pPr>
            <w:r>
              <w:rPr>
                <w:rFonts w:ascii="Arial" w:hAnsi="Arial" w:cs="Arial"/>
                <w:iCs/>
                <w:color w:val="000000"/>
                <w:sz w:val="20"/>
                <w:szCs w:val="20"/>
              </w:rPr>
              <w:lastRenderedPageBreak/>
              <w:t>szt</w:t>
            </w:r>
            <w:r w:rsidRPr="0054084A">
              <w:rPr>
                <w:rFonts w:ascii="Arial" w:hAnsi="Arial" w:cs="Arial"/>
                <w:iCs/>
                <w:color w:val="000000"/>
                <w:sz w:val="20"/>
                <w:szCs w:val="20"/>
              </w:rPr>
              <w:t>.</w:t>
            </w:r>
          </w:p>
        </w:tc>
        <w:tc>
          <w:tcPr>
            <w:tcW w:w="505" w:type="dxa"/>
            <w:tcBorders>
              <w:top w:val="single" w:sz="4" w:space="0" w:color="auto"/>
              <w:left w:val="single" w:sz="4" w:space="0" w:color="auto"/>
              <w:bottom w:val="single" w:sz="4" w:space="0" w:color="auto"/>
              <w:right w:val="single" w:sz="4" w:space="0" w:color="auto"/>
            </w:tcBorders>
            <w:vAlign w:val="center"/>
          </w:tcPr>
          <w:p w14:paraId="1EA8C95A" w14:textId="0E6A01EE" w:rsidR="007E563D" w:rsidRDefault="00DC75A4" w:rsidP="00B25CA6">
            <w:pPr>
              <w:jc w:val="center"/>
              <w:rPr>
                <w:rFonts w:ascii="Arial" w:hAnsi="Arial" w:cs="Arial"/>
                <w:iCs/>
                <w:color w:val="000000"/>
                <w:sz w:val="20"/>
                <w:szCs w:val="20"/>
              </w:rPr>
            </w:pPr>
            <w:r>
              <w:rPr>
                <w:rFonts w:ascii="Arial" w:hAnsi="Arial" w:cs="Arial"/>
                <w:iCs/>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4C4143DB" w14:textId="77777777" w:rsidR="007E563D" w:rsidRPr="0054084A" w:rsidRDefault="007E563D" w:rsidP="00B25CA6">
            <w:pPr>
              <w:jc w:val="center"/>
              <w:rPr>
                <w:rFonts w:ascii="Arial" w:hAnsi="Arial" w:cs="Arial"/>
                <w:iCs/>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tcPr>
          <w:p w14:paraId="7ED5114E" w14:textId="77777777" w:rsidR="007E563D" w:rsidRPr="0054084A" w:rsidRDefault="007E563D" w:rsidP="00B25CA6">
            <w:pPr>
              <w:jc w:val="center"/>
              <w:rPr>
                <w:rFonts w:ascii="Arial" w:hAnsi="Arial" w:cs="Arial"/>
                <w:iCs/>
                <w:color w:val="000000"/>
                <w:sz w:val="20"/>
                <w:szCs w:val="20"/>
              </w:rPr>
            </w:pPr>
          </w:p>
        </w:tc>
        <w:tc>
          <w:tcPr>
            <w:tcW w:w="1175" w:type="dxa"/>
            <w:tcBorders>
              <w:top w:val="single" w:sz="4" w:space="0" w:color="auto"/>
              <w:left w:val="single" w:sz="4" w:space="0" w:color="auto"/>
              <w:bottom w:val="single" w:sz="4" w:space="0" w:color="auto"/>
              <w:right w:val="single" w:sz="4" w:space="0" w:color="auto"/>
            </w:tcBorders>
          </w:tcPr>
          <w:p w14:paraId="4F05DAFD" w14:textId="77777777" w:rsidR="007E563D" w:rsidRPr="0054084A" w:rsidRDefault="007E563D" w:rsidP="00B25CA6">
            <w:pPr>
              <w:jc w:val="center"/>
              <w:rPr>
                <w:rFonts w:ascii="Arial" w:hAnsi="Arial" w:cs="Arial"/>
                <w:iCs/>
                <w:color w:val="000000"/>
                <w:sz w:val="20"/>
                <w:szCs w:val="20"/>
              </w:rPr>
            </w:pPr>
          </w:p>
        </w:tc>
        <w:tc>
          <w:tcPr>
            <w:tcW w:w="1188" w:type="dxa"/>
            <w:tcBorders>
              <w:top w:val="single" w:sz="4" w:space="0" w:color="auto"/>
              <w:left w:val="single" w:sz="4" w:space="0" w:color="auto"/>
              <w:bottom w:val="single" w:sz="4" w:space="0" w:color="auto"/>
              <w:right w:val="single" w:sz="4" w:space="0" w:color="auto"/>
            </w:tcBorders>
          </w:tcPr>
          <w:p w14:paraId="2EAF0D47" w14:textId="77777777" w:rsidR="007E563D" w:rsidRPr="0054084A" w:rsidRDefault="007E563D" w:rsidP="00B25CA6">
            <w:pPr>
              <w:jc w:val="center"/>
              <w:rPr>
                <w:rFonts w:ascii="Arial" w:hAnsi="Arial" w:cs="Arial"/>
                <w:iCs/>
                <w:color w:val="000000"/>
                <w:sz w:val="20"/>
                <w:szCs w:val="20"/>
              </w:rPr>
            </w:pPr>
          </w:p>
        </w:tc>
      </w:tr>
      <w:tr w:rsidR="007E563D" w:rsidRPr="0054084A" w14:paraId="2FBBD6C4" w14:textId="77777777" w:rsidTr="00564F9A">
        <w:trPr>
          <w:trHeight w:val="366"/>
          <w:jc w:val="center"/>
        </w:trPr>
        <w:tc>
          <w:tcPr>
            <w:tcW w:w="733" w:type="dxa"/>
            <w:tcBorders>
              <w:top w:val="single" w:sz="4" w:space="0" w:color="auto"/>
              <w:left w:val="single" w:sz="4" w:space="0" w:color="auto"/>
              <w:bottom w:val="single" w:sz="4" w:space="0" w:color="auto"/>
              <w:right w:val="single" w:sz="4" w:space="0" w:color="auto"/>
            </w:tcBorders>
            <w:vAlign w:val="center"/>
          </w:tcPr>
          <w:p w14:paraId="0540224C" w14:textId="77777777" w:rsidR="007E563D" w:rsidRDefault="007E563D" w:rsidP="00B25CA6">
            <w:pPr>
              <w:jc w:val="center"/>
              <w:rPr>
                <w:rFonts w:ascii="Arial" w:hAnsi="Arial" w:cs="Arial"/>
                <w:iCs/>
                <w:color w:val="000000"/>
                <w:sz w:val="20"/>
                <w:szCs w:val="20"/>
              </w:rPr>
            </w:pPr>
            <w:r>
              <w:rPr>
                <w:rFonts w:ascii="Arial" w:hAnsi="Arial" w:cs="Arial"/>
                <w:iCs/>
                <w:color w:val="000000"/>
                <w:sz w:val="20"/>
                <w:szCs w:val="20"/>
              </w:rPr>
              <w:t>17.</w:t>
            </w:r>
          </w:p>
        </w:tc>
        <w:tc>
          <w:tcPr>
            <w:tcW w:w="7484" w:type="dxa"/>
            <w:tcBorders>
              <w:top w:val="single" w:sz="4" w:space="0" w:color="auto"/>
              <w:left w:val="single" w:sz="4" w:space="0" w:color="auto"/>
              <w:bottom w:val="single" w:sz="4" w:space="0" w:color="auto"/>
              <w:right w:val="single" w:sz="4" w:space="0" w:color="auto"/>
            </w:tcBorders>
            <w:shd w:val="clear" w:color="000000" w:fill="FFFFFF"/>
          </w:tcPr>
          <w:p w14:paraId="3F1D8AA0" w14:textId="77777777" w:rsidR="00DC75A4" w:rsidRPr="00E72415" w:rsidRDefault="00DC75A4" w:rsidP="00DC75A4">
            <w:pPr>
              <w:rPr>
                <w:rFonts w:ascii="Arial" w:hAnsi="Arial" w:cs="Arial"/>
                <w:b/>
                <w:iCs/>
                <w:sz w:val="20"/>
                <w:szCs w:val="20"/>
              </w:rPr>
            </w:pPr>
            <w:r w:rsidRPr="00E72415">
              <w:rPr>
                <w:rFonts w:ascii="Arial" w:hAnsi="Arial" w:cs="Arial"/>
                <w:b/>
                <w:iCs/>
                <w:sz w:val="20"/>
                <w:szCs w:val="20"/>
              </w:rPr>
              <w:t>DWUBIEGUNOWY TESTER NAPIĘCIA</w:t>
            </w:r>
          </w:p>
          <w:p w14:paraId="6B5C047F" w14:textId="77777777" w:rsidR="00DC75A4" w:rsidRPr="00E72415" w:rsidRDefault="00DC75A4" w:rsidP="00DC75A4">
            <w:pPr>
              <w:rPr>
                <w:rFonts w:ascii="Arial" w:hAnsi="Arial" w:cs="Arial"/>
                <w:bCs/>
                <w:iCs/>
                <w:sz w:val="20"/>
                <w:szCs w:val="20"/>
              </w:rPr>
            </w:pPr>
            <w:r w:rsidRPr="00E72415">
              <w:rPr>
                <w:rFonts w:ascii="Arial" w:hAnsi="Arial" w:cs="Arial"/>
                <w:bCs/>
                <w:iCs/>
                <w:sz w:val="20"/>
                <w:szCs w:val="20"/>
              </w:rPr>
              <w:t>Klasa szczelności: IP64</w:t>
            </w:r>
          </w:p>
          <w:p w14:paraId="44257D50" w14:textId="77777777" w:rsidR="00DC75A4" w:rsidRPr="00E72415" w:rsidRDefault="00DC75A4" w:rsidP="00DC75A4">
            <w:pPr>
              <w:rPr>
                <w:rFonts w:ascii="Arial" w:hAnsi="Arial" w:cs="Arial"/>
                <w:bCs/>
                <w:iCs/>
                <w:sz w:val="20"/>
                <w:szCs w:val="20"/>
              </w:rPr>
            </w:pPr>
            <w:r w:rsidRPr="00E72415">
              <w:rPr>
                <w:rFonts w:ascii="Arial" w:hAnsi="Arial" w:cs="Arial"/>
                <w:bCs/>
                <w:iCs/>
                <w:sz w:val="20"/>
                <w:szCs w:val="20"/>
              </w:rPr>
              <w:t>Wskaźnik napięcia: AC 12-1000V / DC 12-1500V</w:t>
            </w:r>
          </w:p>
          <w:p w14:paraId="6D454598" w14:textId="77777777" w:rsidR="00DC75A4" w:rsidRPr="00E72415" w:rsidRDefault="00DC75A4" w:rsidP="00DC75A4">
            <w:pPr>
              <w:rPr>
                <w:rFonts w:ascii="Arial" w:hAnsi="Arial" w:cs="Arial"/>
                <w:bCs/>
                <w:iCs/>
                <w:sz w:val="20"/>
                <w:szCs w:val="20"/>
              </w:rPr>
            </w:pPr>
            <w:r w:rsidRPr="00E72415">
              <w:rPr>
                <w:rFonts w:ascii="Arial" w:hAnsi="Arial" w:cs="Arial"/>
                <w:bCs/>
                <w:iCs/>
                <w:sz w:val="20"/>
                <w:szCs w:val="20"/>
              </w:rPr>
              <w:t>Wyświetlacz: LCD i wskaźnik LED</w:t>
            </w:r>
          </w:p>
          <w:p w14:paraId="158BC8C4" w14:textId="77777777" w:rsidR="00DC75A4" w:rsidRPr="00E72415" w:rsidRDefault="00DC75A4" w:rsidP="00DC75A4">
            <w:pPr>
              <w:rPr>
                <w:rFonts w:ascii="Arial" w:hAnsi="Arial" w:cs="Arial"/>
                <w:bCs/>
                <w:iCs/>
                <w:sz w:val="20"/>
                <w:szCs w:val="20"/>
              </w:rPr>
            </w:pPr>
            <w:r w:rsidRPr="00E72415">
              <w:rPr>
                <w:rFonts w:ascii="Arial" w:hAnsi="Arial" w:cs="Arial"/>
                <w:bCs/>
                <w:iCs/>
                <w:sz w:val="20"/>
                <w:szCs w:val="20"/>
              </w:rPr>
              <w:t>Klasa urządzenia: CAT IV / 1000V</w:t>
            </w:r>
          </w:p>
          <w:p w14:paraId="2EA1B416" w14:textId="04082675" w:rsidR="00DC75A4" w:rsidRPr="00E72415" w:rsidRDefault="003C4AFD" w:rsidP="00DC75A4">
            <w:pPr>
              <w:rPr>
                <w:rFonts w:ascii="Arial" w:hAnsi="Arial" w:cs="Arial"/>
                <w:bCs/>
                <w:iCs/>
                <w:sz w:val="20"/>
                <w:szCs w:val="20"/>
              </w:rPr>
            </w:pPr>
            <w:r w:rsidRPr="00E72415">
              <w:rPr>
                <w:rFonts w:ascii="Arial" w:hAnsi="Arial" w:cs="Arial"/>
                <w:bCs/>
                <w:iCs/>
                <w:sz w:val="20"/>
                <w:szCs w:val="20"/>
              </w:rPr>
              <w:t>Wskazuje: kierunek</w:t>
            </w:r>
            <w:r w:rsidR="00DC75A4" w:rsidRPr="00E72415">
              <w:rPr>
                <w:rFonts w:ascii="Arial" w:hAnsi="Arial" w:cs="Arial"/>
                <w:bCs/>
                <w:iCs/>
                <w:sz w:val="20"/>
                <w:szCs w:val="20"/>
              </w:rPr>
              <w:t xml:space="preserve"> wirowania Fazy, wartość napięcia</w:t>
            </w:r>
          </w:p>
          <w:p w14:paraId="0C868244" w14:textId="77777777" w:rsidR="00DC75A4" w:rsidRPr="00E72415" w:rsidRDefault="00DC75A4" w:rsidP="00DC75A4">
            <w:pPr>
              <w:rPr>
                <w:rFonts w:ascii="Arial" w:hAnsi="Arial" w:cs="Arial"/>
                <w:bCs/>
                <w:iCs/>
                <w:sz w:val="20"/>
                <w:szCs w:val="20"/>
              </w:rPr>
            </w:pPr>
            <w:r w:rsidRPr="00E72415">
              <w:rPr>
                <w:rFonts w:ascii="Arial" w:hAnsi="Arial" w:cs="Arial"/>
                <w:bCs/>
                <w:iCs/>
                <w:sz w:val="20"/>
                <w:szCs w:val="20"/>
              </w:rPr>
              <w:t>Posiada test ciągłości obwodu z sygnalizacją dźwiękową i wizualną, Jednobiegunowa sygnalizacja obecności napięcia.</w:t>
            </w:r>
          </w:p>
          <w:p w14:paraId="27BC8861" w14:textId="1F402F1D" w:rsidR="007E563D" w:rsidRPr="00E72415" w:rsidRDefault="00DC75A4" w:rsidP="00DC75A4">
            <w:pPr>
              <w:tabs>
                <w:tab w:val="left" w:pos="1260"/>
              </w:tabs>
              <w:rPr>
                <w:rFonts w:ascii="Arial" w:hAnsi="Arial" w:cs="Arial"/>
                <w:bCs/>
                <w:color w:val="000000"/>
                <w:sz w:val="20"/>
                <w:szCs w:val="20"/>
              </w:rPr>
            </w:pPr>
            <w:r w:rsidRPr="00E72415">
              <w:rPr>
                <w:rFonts w:ascii="Arial" w:hAnsi="Arial" w:cs="Arial"/>
                <w:bCs/>
                <w:iCs/>
                <w:sz w:val="20"/>
                <w:szCs w:val="20"/>
                <w:u w:val="single"/>
              </w:rPr>
              <w:t>Produkt sugerowany</w:t>
            </w:r>
            <w:r w:rsidRPr="00E72415">
              <w:rPr>
                <w:rFonts w:ascii="Arial" w:hAnsi="Arial" w:cs="Arial"/>
                <w:bCs/>
                <w:iCs/>
                <w:sz w:val="20"/>
                <w:szCs w:val="20"/>
              </w:rPr>
              <w:t xml:space="preserve">: wskaźnik napięcia MEGGER TPT420 </w:t>
            </w:r>
            <w:r w:rsidRPr="00E72415">
              <w:rPr>
                <w:rFonts w:ascii="Arial" w:hAnsi="Arial" w:cs="Arial"/>
                <w:sz w:val="20"/>
                <w:szCs w:val="20"/>
              </w:rPr>
              <w:t>lub produkt równoważny spełniający powyższe wymagania</w:t>
            </w:r>
          </w:p>
        </w:tc>
        <w:tc>
          <w:tcPr>
            <w:tcW w:w="360" w:type="dxa"/>
            <w:tcBorders>
              <w:top w:val="single" w:sz="4" w:space="0" w:color="auto"/>
              <w:left w:val="single" w:sz="4" w:space="0" w:color="auto"/>
              <w:bottom w:val="single" w:sz="4" w:space="0" w:color="auto"/>
              <w:right w:val="single" w:sz="4" w:space="0" w:color="auto"/>
            </w:tcBorders>
            <w:vAlign w:val="center"/>
          </w:tcPr>
          <w:p w14:paraId="06C8B880" w14:textId="77777777" w:rsidR="007E563D" w:rsidRDefault="007E563D" w:rsidP="00B25CA6">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505" w:type="dxa"/>
            <w:tcBorders>
              <w:top w:val="single" w:sz="4" w:space="0" w:color="auto"/>
              <w:left w:val="single" w:sz="4" w:space="0" w:color="auto"/>
              <w:bottom w:val="single" w:sz="4" w:space="0" w:color="auto"/>
              <w:right w:val="single" w:sz="4" w:space="0" w:color="auto"/>
            </w:tcBorders>
            <w:vAlign w:val="center"/>
          </w:tcPr>
          <w:p w14:paraId="5D5AB002" w14:textId="70B4CE8E" w:rsidR="007E563D" w:rsidRDefault="00DC75A4" w:rsidP="00B25CA6">
            <w:pPr>
              <w:jc w:val="center"/>
              <w:rPr>
                <w:rFonts w:ascii="Arial" w:hAnsi="Arial" w:cs="Arial"/>
                <w:iCs/>
                <w:color w:val="000000"/>
                <w:sz w:val="20"/>
                <w:szCs w:val="20"/>
              </w:rPr>
            </w:pPr>
            <w:r>
              <w:rPr>
                <w:rFonts w:ascii="Arial" w:hAnsi="Arial" w:cs="Arial"/>
                <w:iCs/>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7B1F2EB0" w14:textId="77777777" w:rsidR="007E563D" w:rsidRPr="0054084A" w:rsidRDefault="007E563D" w:rsidP="00B25CA6">
            <w:pPr>
              <w:jc w:val="center"/>
              <w:rPr>
                <w:rFonts w:ascii="Arial" w:hAnsi="Arial" w:cs="Arial"/>
                <w:iCs/>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tcPr>
          <w:p w14:paraId="764F20B4" w14:textId="77777777" w:rsidR="007E563D" w:rsidRPr="0054084A" w:rsidRDefault="007E563D" w:rsidP="00B25CA6">
            <w:pPr>
              <w:jc w:val="center"/>
              <w:rPr>
                <w:rFonts w:ascii="Arial" w:hAnsi="Arial" w:cs="Arial"/>
                <w:iCs/>
                <w:color w:val="000000"/>
                <w:sz w:val="20"/>
                <w:szCs w:val="20"/>
              </w:rPr>
            </w:pPr>
          </w:p>
        </w:tc>
        <w:tc>
          <w:tcPr>
            <w:tcW w:w="1175" w:type="dxa"/>
            <w:tcBorders>
              <w:top w:val="single" w:sz="4" w:space="0" w:color="auto"/>
              <w:left w:val="single" w:sz="4" w:space="0" w:color="auto"/>
              <w:bottom w:val="single" w:sz="4" w:space="0" w:color="auto"/>
              <w:right w:val="single" w:sz="4" w:space="0" w:color="auto"/>
            </w:tcBorders>
          </w:tcPr>
          <w:p w14:paraId="54A68284" w14:textId="77777777" w:rsidR="007E563D" w:rsidRPr="0054084A" w:rsidRDefault="007E563D" w:rsidP="00B25CA6">
            <w:pPr>
              <w:jc w:val="center"/>
              <w:rPr>
                <w:rFonts w:ascii="Arial" w:hAnsi="Arial" w:cs="Arial"/>
                <w:iCs/>
                <w:color w:val="000000"/>
                <w:sz w:val="20"/>
                <w:szCs w:val="20"/>
              </w:rPr>
            </w:pPr>
          </w:p>
        </w:tc>
        <w:tc>
          <w:tcPr>
            <w:tcW w:w="1188" w:type="dxa"/>
            <w:tcBorders>
              <w:top w:val="single" w:sz="4" w:space="0" w:color="auto"/>
              <w:left w:val="single" w:sz="4" w:space="0" w:color="auto"/>
              <w:bottom w:val="single" w:sz="4" w:space="0" w:color="auto"/>
              <w:right w:val="single" w:sz="4" w:space="0" w:color="auto"/>
            </w:tcBorders>
          </w:tcPr>
          <w:p w14:paraId="12E9D5CD" w14:textId="77777777" w:rsidR="007E563D" w:rsidRPr="0054084A" w:rsidRDefault="007E563D" w:rsidP="00B25CA6">
            <w:pPr>
              <w:jc w:val="center"/>
              <w:rPr>
                <w:rFonts w:ascii="Arial" w:hAnsi="Arial" w:cs="Arial"/>
                <w:iCs/>
                <w:color w:val="000000"/>
                <w:sz w:val="20"/>
                <w:szCs w:val="20"/>
              </w:rPr>
            </w:pPr>
          </w:p>
        </w:tc>
      </w:tr>
      <w:tr w:rsidR="007E563D" w:rsidRPr="0054084A" w14:paraId="083A508D" w14:textId="77777777" w:rsidTr="00564F9A">
        <w:trPr>
          <w:trHeight w:val="366"/>
          <w:jc w:val="center"/>
        </w:trPr>
        <w:tc>
          <w:tcPr>
            <w:tcW w:w="733" w:type="dxa"/>
            <w:tcBorders>
              <w:top w:val="single" w:sz="4" w:space="0" w:color="auto"/>
              <w:left w:val="single" w:sz="4" w:space="0" w:color="auto"/>
              <w:bottom w:val="single" w:sz="4" w:space="0" w:color="auto"/>
              <w:right w:val="single" w:sz="4" w:space="0" w:color="auto"/>
            </w:tcBorders>
            <w:vAlign w:val="center"/>
          </w:tcPr>
          <w:p w14:paraId="542AE702" w14:textId="77777777" w:rsidR="007E563D" w:rsidRDefault="007E563D" w:rsidP="00B25CA6">
            <w:pPr>
              <w:jc w:val="center"/>
              <w:rPr>
                <w:rFonts w:ascii="Arial" w:hAnsi="Arial" w:cs="Arial"/>
                <w:iCs/>
                <w:color w:val="000000"/>
                <w:sz w:val="20"/>
                <w:szCs w:val="20"/>
              </w:rPr>
            </w:pPr>
            <w:r>
              <w:rPr>
                <w:rFonts w:ascii="Arial" w:hAnsi="Arial" w:cs="Arial"/>
                <w:iCs/>
                <w:color w:val="000000"/>
                <w:sz w:val="20"/>
                <w:szCs w:val="20"/>
              </w:rPr>
              <w:t>18.</w:t>
            </w:r>
          </w:p>
        </w:tc>
        <w:tc>
          <w:tcPr>
            <w:tcW w:w="7484" w:type="dxa"/>
            <w:tcBorders>
              <w:top w:val="single" w:sz="4" w:space="0" w:color="auto"/>
              <w:left w:val="single" w:sz="4" w:space="0" w:color="auto"/>
              <w:bottom w:val="single" w:sz="4" w:space="0" w:color="auto"/>
              <w:right w:val="single" w:sz="4" w:space="0" w:color="auto"/>
            </w:tcBorders>
            <w:shd w:val="clear" w:color="000000" w:fill="FFFFFF"/>
          </w:tcPr>
          <w:p w14:paraId="4C4333DD" w14:textId="77777777" w:rsidR="00523A1D" w:rsidRPr="00E72415" w:rsidRDefault="00523A1D" w:rsidP="00523A1D">
            <w:pPr>
              <w:rPr>
                <w:rFonts w:ascii="Arial" w:hAnsi="Arial" w:cs="Arial"/>
                <w:b/>
                <w:bCs/>
                <w:color w:val="FF0000"/>
                <w:sz w:val="20"/>
                <w:szCs w:val="20"/>
              </w:rPr>
            </w:pPr>
            <w:r w:rsidRPr="00E72415">
              <w:rPr>
                <w:rFonts w:ascii="Arial" w:hAnsi="Arial" w:cs="Arial"/>
                <w:b/>
                <w:bCs/>
                <w:sz w:val="20"/>
                <w:szCs w:val="20"/>
              </w:rPr>
              <w:t xml:space="preserve">CENTRALA ALARMOWA </w:t>
            </w:r>
          </w:p>
          <w:p w14:paraId="49298531"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Opisywany przedmiot ma służyć do pomiaru temperatury w serwerowni i w razie przekroczenia ustalonej temperatury ma załączyć alarm dźwiękowy (syrena), którą można wyłączyć poprzez klawiaturę numeryczną.</w:t>
            </w:r>
          </w:p>
          <w:p w14:paraId="58E795D2"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W skład zestawu wchodzi 5 elementów:</w:t>
            </w:r>
          </w:p>
          <w:p w14:paraId="476B7E24" w14:textId="77777777" w:rsidR="00523A1D" w:rsidRPr="00E72415" w:rsidRDefault="00523A1D" w:rsidP="00523A1D">
            <w:pPr>
              <w:rPr>
                <w:rFonts w:ascii="Arial" w:hAnsi="Arial" w:cs="Arial"/>
                <w:bCs/>
                <w:iCs/>
                <w:sz w:val="20"/>
                <w:szCs w:val="20"/>
              </w:rPr>
            </w:pPr>
            <w:r w:rsidRPr="00E72415">
              <w:rPr>
                <w:rFonts w:ascii="Arial" w:hAnsi="Arial" w:cs="Arial"/>
                <w:b/>
                <w:iCs/>
                <w:sz w:val="20"/>
                <w:szCs w:val="20"/>
              </w:rPr>
              <w:t>1.</w:t>
            </w:r>
            <w:r w:rsidRPr="00E72415">
              <w:rPr>
                <w:rFonts w:ascii="Arial" w:hAnsi="Arial" w:cs="Arial"/>
                <w:bCs/>
                <w:iCs/>
                <w:sz w:val="20"/>
                <w:szCs w:val="20"/>
              </w:rPr>
              <w:t xml:space="preserve"> </w:t>
            </w:r>
            <w:r w:rsidRPr="00E72415">
              <w:rPr>
                <w:rFonts w:ascii="Arial" w:hAnsi="Arial" w:cs="Arial"/>
                <w:b/>
                <w:iCs/>
                <w:sz w:val="20"/>
                <w:szCs w:val="20"/>
              </w:rPr>
              <w:t>Centrala alarmowa</w:t>
            </w:r>
            <w:r w:rsidRPr="00E72415">
              <w:rPr>
                <w:rFonts w:ascii="Arial" w:hAnsi="Arial" w:cs="Arial"/>
                <w:bCs/>
                <w:iCs/>
                <w:color w:val="FF0000"/>
                <w:sz w:val="20"/>
                <w:szCs w:val="20"/>
              </w:rPr>
              <w:t xml:space="preserve"> </w:t>
            </w:r>
            <w:r w:rsidRPr="00E72415">
              <w:rPr>
                <w:rFonts w:ascii="Arial" w:hAnsi="Arial" w:cs="Arial"/>
                <w:bCs/>
                <w:iCs/>
                <w:sz w:val="20"/>
                <w:szCs w:val="20"/>
              </w:rPr>
              <w:t>(1szt.)</w:t>
            </w:r>
          </w:p>
          <w:p w14:paraId="01D317A7" w14:textId="77777777" w:rsidR="00523A1D" w:rsidRPr="00E72415" w:rsidRDefault="00523A1D" w:rsidP="00523A1D">
            <w:pPr>
              <w:rPr>
                <w:rFonts w:ascii="Arial" w:hAnsi="Arial" w:cs="Arial"/>
                <w:b/>
                <w:iCs/>
                <w:sz w:val="20"/>
                <w:szCs w:val="20"/>
              </w:rPr>
            </w:pPr>
            <w:r w:rsidRPr="00E72415">
              <w:rPr>
                <w:rFonts w:ascii="Arial" w:hAnsi="Arial" w:cs="Arial"/>
                <w:b/>
                <w:iCs/>
                <w:sz w:val="20"/>
                <w:szCs w:val="20"/>
              </w:rPr>
              <w:t xml:space="preserve">System alarmowy </w:t>
            </w:r>
          </w:p>
          <w:p w14:paraId="1A3F1CB7"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Typ instalatora - Instalacja stała</w:t>
            </w:r>
          </w:p>
          <w:p w14:paraId="023D510F"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Wejście do podpięcia syreny alarmowej oraz możliwość ustawienia poziomu głośności.</w:t>
            </w:r>
          </w:p>
          <w:p w14:paraId="055B55E3"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Wejście do podpięcia 2 czujników temperatury z możliwością ustawienia danego progu przekroczenia temperatury celem włączenia syreny alarmowej.</w:t>
            </w:r>
          </w:p>
          <w:p w14:paraId="1BFAAA1B"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Wejście do podpięcia klawiatury numerycznej.</w:t>
            </w:r>
          </w:p>
          <w:p w14:paraId="7A5C8099"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 xml:space="preserve">Centrala alarmowa zasilacz / częstotliwość / bezpiecznik- ~ 110-230 V/50-60 </w:t>
            </w:r>
            <w:proofErr w:type="spellStart"/>
            <w:r w:rsidRPr="00E72415">
              <w:rPr>
                <w:rFonts w:ascii="Arial" w:hAnsi="Arial" w:cs="Arial"/>
                <w:bCs/>
                <w:iCs/>
                <w:sz w:val="20"/>
                <w:szCs w:val="20"/>
              </w:rPr>
              <w:t>Hz</w:t>
            </w:r>
            <w:proofErr w:type="spellEnd"/>
            <w:r w:rsidRPr="00E72415">
              <w:rPr>
                <w:rFonts w:ascii="Arial" w:hAnsi="Arial" w:cs="Arial"/>
                <w:bCs/>
                <w:iCs/>
                <w:sz w:val="20"/>
                <w:szCs w:val="20"/>
              </w:rPr>
              <w:t>, maks. 0,28 A</w:t>
            </w:r>
          </w:p>
          <w:p w14:paraId="49BE6461"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Posiada bezpiecznik F1,6 A/250 V, klasa ochrony II</w:t>
            </w:r>
          </w:p>
          <w:p w14:paraId="281DC9F6"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Zasilanie / prąd maks.  - 23 VA / 0,1 A</w:t>
            </w:r>
          </w:p>
          <w:p w14:paraId="19D9AB5A"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 xml:space="preserve">Maks. ciągły pobór prądu z centrali alarmowej - 1000 </w:t>
            </w:r>
            <w:proofErr w:type="spellStart"/>
            <w:r w:rsidRPr="00E72415">
              <w:rPr>
                <w:rFonts w:ascii="Arial" w:hAnsi="Arial" w:cs="Arial"/>
                <w:bCs/>
                <w:iCs/>
                <w:sz w:val="20"/>
                <w:szCs w:val="20"/>
              </w:rPr>
              <w:t>mA</w:t>
            </w:r>
            <w:proofErr w:type="spellEnd"/>
          </w:p>
          <w:p w14:paraId="4E8F4C06" w14:textId="46F8C14D" w:rsidR="00523A1D" w:rsidRPr="00E72415" w:rsidRDefault="00523A1D" w:rsidP="00523A1D">
            <w:pPr>
              <w:rPr>
                <w:rFonts w:ascii="Arial" w:hAnsi="Arial" w:cs="Arial"/>
                <w:bCs/>
                <w:iCs/>
                <w:sz w:val="20"/>
                <w:szCs w:val="20"/>
              </w:rPr>
            </w:pPr>
            <w:r w:rsidRPr="00E72415">
              <w:rPr>
                <w:rFonts w:ascii="Arial" w:hAnsi="Arial" w:cs="Arial"/>
                <w:bCs/>
                <w:iCs/>
                <w:sz w:val="20"/>
                <w:szCs w:val="20"/>
              </w:rPr>
              <w:lastRenderedPageBreak/>
              <w:t xml:space="preserve">Zakres temperatury </w:t>
            </w:r>
            <w:r w:rsidR="003C4AFD" w:rsidRPr="00E72415">
              <w:rPr>
                <w:rFonts w:ascii="Arial" w:hAnsi="Arial" w:cs="Arial"/>
                <w:bCs/>
                <w:iCs/>
                <w:sz w:val="20"/>
                <w:szCs w:val="20"/>
              </w:rPr>
              <w:t>pracy -</w:t>
            </w:r>
            <w:r w:rsidRPr="00E72415">
              <w:rPr>
                <w:rFonts w:ascii="Arial" w:hAnsi="Arial" w:cs="Arial"/>
                <w:bCs/>
                <w:iCs/>
                <w:sz w:val="20"/>
                <w:szCs w:val="20"/>
              </w:rPr>
              <w:t xml:space="preserve">    -10 °C do +40 °C</w:t>
            </w:r>
          </w:p>
          <w:p w14:paraId="6A646216"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Zasilacz Typ A - zasilanie podstawowe bez akumulatora awaryjnego.</w:t>
            </w:r>
          </w:p>
          <w:p w14:paraId="2813D304"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Reakcja systemu na błędnie wprowadzone kody.</w:t>
            </w:r>
          </w:p>
          <w:p w14:paraId="1B92FEF2"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Komunikacja LAN Interfejs.</w:t>
            </w:r>
          </w:p>
          <w:p w14:paraId="714B501F"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Wymiary - 268 x 225 x 83 mm</w:t>
            </w:r>
          </w:p>
          <w:p w14:paraId="714D96AA"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Bezpieczeństwo elektryczne - EN IEC 62368-1</w:t>
            </w:r>
          </w:p>
          <w:p w14:paraId="4899FD0E" w14:textId="77777777" w:rsidR="00523A1D" w:rsidRPr="00E72415" w:rsidRDefault="00523A1D" w:rsidP="00523A1D">
            <w:pPr>
              <w:rPr>
                <w:rFonts w:ascii="Arial" w:hAnsi="Arial" w:cs="Arial"/>
                <w:bCs/>
                <w:iCs/>
                <w:sz w:val="20"/>
                <w:szCs w:val="20"/>
              </w:rPr>
            </w:pPr>
            <w:r w:rsidRPr="00E72415">
              <w:rPr>
                <w:rFonts w:ascii="Arial" w:hAnsi="Arial" w:cs="Arial"/>
                <w:b/>
                <w:iCs/>
                <w:sz w:val="20"/>
                <w:szCs w:val="20"/>
              </w:rPr>
              <w:t>2.</w:t>
            </w:r>
            <w:r w:rsidRPr="00E72415">
              <w:rPr>
                <w:rFonts w:ascii="Arial" w:hAnsi="Arial" w:cs="Arial"/>
                <w:bCs/>
                <w:iCs/>
                <w:sz w:val="20"/>
                <w:szCs w:val="20"/>
              </w:rPr>
              <w:t xml:space="preserve"> Przewodowa syrena alarmowa (1szt.)</w:t>
            </w:r>
          </w:p>
          <w:p w14:paraId="568DE152"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Zasilanie -Szyna Bus od 9 do 14 V</w:t>
            </w:r>
          </w:p>
          <w:p w14:paraId="1C09DB76"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 xml:space="preserve">Syrena - 90 </w:t>
            </w:r>
            <w:proofErr w:type="spellStart"/>
            <w:r w:rsidRPr="00E72415">
              <w:rPr>
                <w:rFonts w:ascii="Arial" w:hAnsi="Arial" w:cs="Arial"/>
                <w:bCs/>
                <w:iCs/>
                <w:sz w:val="20"/>
                <w:szCs w:val="20"/>
              </w:rPr>
              <w:t>dB</w:t>
            </w:r>
            <w:proofErr w:type="spellEnd"/>
            <w:r w:rsidRPr="00E72415">
              <w:rPr>
                <w:rFonts w:ascii="Arial" w:hAnsi="Arial" w:cs="Arial"/>
                <w:bCs/>
                <w:iCs/>
                <w:sz w:val="20"/>
                <w:szCs w:val="20"/>
              </w:rPr>
              <w:t xml:space="preserve"> / m</w:t>
            </w:r>
          </w:p>
          <w:p w14:paraId="4134FB15"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Wymiary - 90 x 90 x 28 mm</w:t>
            </w:r>
          </w:p>
          <w:p w14:paraId="28913DD4"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Zakres temperatury pracy - od -10 do +40 °C</w:t>
            </w:r>
          </w:p>
          <w:p w14:paraId="66FDC8C0" w14:textId="77777777" w:rsidR="00523A1D" w:rsidRPr="00E72415" w:rsidRDefault="00523A1D" w:rsidP="00523A1D">
            <w:pPr>
              <w:rPr>
                <w:rFonts w:ascii="Arial" w:hAnsi="Arial" w:cs="Arial"/>
                <w:b/>
                <w:iCs/>
                <w:sz w:val="20"/>
                <w:szCs w:val="20"/>
              </w:rPr>
            </w:pPr>
            <w:r w:rsidRPr="00E72415">
              <w:rPr>
                <w:rFonts w:ascii="Arial" w:hAnsi="Arial" w:cs="Arial"/>
                <w:b/>
                <w:iCs/>
                <w:sz w:val="20"/>
                <w:szCs w:val="20"/>
              </w:rPr>
              <w:t xml:space="preserve">3. </w:t>
            </w:r>
            <w:r w:rsidRPr="00E72415">
              <w:rPr>
                <w:rFonts w:ascii="Arial" w:hAnsi="Arial" w:cs="Arial"/>
                <w:bCs/>
                <w:iCs/>
                <w:sz w:val="20"/>
                <w:szCs w:val="20"/>
              </w:rPr>
              <w:t>Czujnik Temperatury (2szt.)</w:t>
            </w:r>
          </w:p>
          <w:p w14:paraId="310B6CAE"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służy do pomiaru temperatury wewnątrz pomieszczenia.</w:t>
            </w:r>
          </w:p>
          <w:p w14:paraId="1E551D83"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 xml:space="preserve">Zasilanie z magistrali BUS centrali alarmowej </w:t>
            </w:r>
          </w:p>
          <w:p w14:paraId="4259FD50"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 xml:space="preserve">Pobór prądu - 5 </w:t>
            </w:r>
            <w:proofErr w:type="spellStart"/>
            <w:r w:rsidRPr="00E72415">
              <w:rPr>
                <w:rFonts w:ascii="Arial" w:hAnsi="Arial" w:cs="Arial"/>
                <w:bCs/>
                <w:iCs/>
                <w:sz w:val="20"/>
                <w:szCs w:val="20"/>
              </w:rPr>
              <w:t>mA</w:t>
            </w:r>
            <w:proofErr w:type="spellEnd"/>
            <w:r w:rsidRPr="00E72415">
              <w:rPr>
                <w:rFonts w:ascii="Arial" w:hAnsi="Arial" w:cs="Arial"/>
                <w:bCs/>
                <w:iCs/>
                <w:sz w:val="20"/>
                <w:szCs w:val="20"/>
              </w:rPr>
              <w:t xml:space="preserve"> </w:t>
            </w:r>
          </w:p>
          <w:p w14:paraId="1157ADEC"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Wymiary 55 x 27 x 16 mm</w:t>
            </w:r>
          </w:p>
          <w:p w14:paraId="6BB7F1A0"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 xml:space="preserve">Zakres pomiaru temperatur -20 to +70 °C </w:t>
            </w:r>
          </w:p>
          <w:p w14:paraId="0ABD7E7D"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 xml:space="preserve">Zakres temperatur pracy -20 to +70 °C </w:t>
            </w:r>
          </w:p>
          <w:p w14:paraId="22AA4286" w14:textId="77777777" w:rsidR="00523A1D" w:rsidRPr="00E72415" w:rsidRDefault="00523A1D" w:rsidP="00523A1D">
            <w:pPr>
              <w:rPr>
                <w:rFonts w:ascii="Arial" w:hAnsi="Arial" w:cs="Arial"/>
                <w:bCs/>
                <w:iCs/>
                <w:sz w:val="20"/>
                <w:szCs w:val="20"/>
              </w:rPr>
            </w:pPr>
            <w:r w:rsidRPr="00E72415">
              <w:rPr>
                <w:rFonts w:ascii="Arial" w:hAnsi="Arial" w:cs="Arial"/>
                <w:b/>
                <w:iCs/>
                <w:sz w:val="20"/>
                <w:szCs w:val="20"/>
              </w:rPr>
              <w:t xml:space="preserve">4. </w:t>
            </w:r>
            <w:r w:rsidRPr="00E72415">
              <w:rPr>
                <w:rFonts w:ascii="Arial" w:hAnsi="Arial" w:cs="Arial"/>
                <w:bCs/>
                <w:iCs/>
                <w:sz w:val="20"/>
                <w:szCs w:val="20"/>
              </w:rPr>
              <w:t>Przewodowa klawiatura LED (1szt.)</w:t>
            </w:r>
          </w:p>
          <w:p w14:paraId="78C6E299"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Zasilanie - Szyna Bus od 9 do 14 V</w:t>
            </w:r>
          </w:p>
          <w:p w14:paraId="00EFF236"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 xml:space="preserve">Pobór prądu w trybie czuwania - 10 </w:t>
            </w:r>
            <w:proofErr w:type="spellStart"/>
            <w:r w:rsidRPr="00E72415">
              <w:rPr>
                <w:rFonts w:ascii="Arial" w:hAnsi="Arial" w:cs="Arial"/>
                <w:bCs/>
                <w:iCs/>
                <w:sz w:val="20"/>
                <w:szCs w:val="20"/>
              </w:rPr>
              <w:t>mA</w:t>
            </w:r>
            <w:proofErr w:type="spellEnd"/>
          </w:p>
          <w:p w14:paraId="102BA104"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 xml:space="preserve">Pobór prądu w czasie komunikacji - 15 </w:t>
            </w:r>
            <w:proofErr w:type="spellStart"/>
            <w:r w:rsidRPr="00E72415">
              <w:rPr>
                <w:rFonts w:ascii="Arial" w:hAnsi="Arial" w:cs="Arial"/>
                <w:bCs/>
                <w:iCs/>
                <w:sz w:val="20"/>
                <w:szCs w:val="20"/>
              </w:rPr>
              <w:t>mA</w:t>
            </w:r>
            <w:proofErr w:type="spellEnd"/>
          </w:p>
          <w:p w14:paraId="74CCCE0C" w14:textId="77777777" w:rsidR="00523A1D" w:rsidRPr="00E72415" w:rsidRDefault="00523A1D" w:rsidP="00523A1D">
            <w:pPr>
              <w:rPr>
                <w:rFonts w:ascii="Arial" w:hAnsi="Arial" w:cs="Arial"/>
                <w:bCs/>
                <w:iCs/>
                <w:sz w:val="20"/>
                <w:szCs w:val="20"/>
              </w:rPr>
            </w:pPr>
            <w:r w:rsidRPr="00E72415">
              <w:rPr>
                <w:rFonts w:ascii="Arial" w:hAnsi="Arial" w:cs="Arial"/>
                <w:bCs/>
                <w:iCs/>
                <w:sz w:val="20"/>
                <w:szCs w:val="20"/>
              </w:rPr>
              <w:t>Zakres temperatury pracy od -10 do +40 ° C</w:t>
            </w:r>
          </w:p>
          <w:p w14:paraId="0CED0E59" w14:textId="7009A585" w:rsidR="007E563D" w:rsidRPr="00E72415" w:rsidRDefault="00523A1D" w:rsidP="00523A1D">
            <w:pPr>
              <w:rPr>
                <w:rFonts w:ascii="Arial" w:hAnsi="Arial" w:cs="Arial"/>
                <w:bCs/>
                <w:color w:val="000000"/>
                <w:sz w:val="20"/>
                <w:szCs w:val="20"/>
              </w:rPr>
            </w:pPr>
            <w:r w:rsidRPr="00E72415">
              <w:rPr>
                <w:rFonts w:ascii="Arial" w:hAnsi="Arial" w:cs="Arial"/>
                <w:bCs/>
                <w:iCs/>
                <w:sz w:val="20"/>
                <w:szCs w:val="20"/>
                <w:u w:val="single"/>
              </w:rPr>
              <w:t>Produkt sugerowany</w:t>
            </w:r>
            <w:r w:rsidRPr="00E72415">
              <w:rPr>
                <w:rFonts w:ascii="Arial" w:hAnsi="Arial" w:cs="Arial"/>
                <w:bCs/>
                <w:iCs/>
                <w:sz w:val="20"/>
                <w:szCs w:val="20"/>
              </w:rPr>
              <w:t>: System alarmowy - JABLOTRON MERCURY</w:t>
            </w:r>
            <w:r w:rsidRPr="00E72415">
              <w:rPr>
                <w:rFonts w:ascii="Arial" w:hAnsi="Arial" w:cs="Arial"/>
                <w:bCs/>
                <w:sz w:val="20"/>
                <w:szCs w:val="20"/>
              </w:rPr>
              <w:t xml:space="preserve"> </w:t>
            </w:r>
            <w:r w:rsidRPr="00E72415">
              <w:rPr>
                <w:rFonts w:ascii="Arial" w:hAnsi="Arial" w:cs="Arial"/>
                <w:bCs/>
                <w:iCs/>
                <w:sz w:val="20"/>
                <w:szCs w:val="20"/>
              </w:rPr>
              <w:t xml:space="preserve">JA-102KY </w:t>
            </w:r>
            <w:r w:rsidRPr="00E72415">
              <w:rPr>
                <w:rFonts w:ascii="Arial" w:hAnsi="Arial" w:cs="Arial"/>
                <w:sz w:val="20"/>
                <w:szCs w:val="20"/>
              </w:rPr>
              <w:t>lub produkt równoważny spełniający powyższe wymagania</w:t>
            </w:r>
          </w:p>
        </w:tc>
        <w:tc>
          <w:tcPr>
            <w:tcW w:w="360" w:type="dxa"/>
            <w:tcBorders>
              <w:top w:val="single" w:sz="4" w:space="0" w:color="auto"/>
              <w:left w:val="single" w:sz="4" w:space="0" w:color="auto"/>
              <w:bottom w:val="single" w:sz="4" w:space="0" w:color="auto"/>
              <w:right w:val="single" w:sz="4" w:space="0" w:color="auto"/>
            </w:tcBorders>
            <w:vAlign w:val="center"/>
          </w:tcPr>
          <w:p w14:paraId="7D4C1EE8" w14:textId="0F1A68E6" w:rsidR="007E563D" w:rsidRDefault="00523A1D" w:rsidP="00B25CA6">
            <w:pPr>
              <w:jc w:val="center"/>
              <w:rPr>
                <w:rFonts w:ascii="Arial" w:hAnsi="Arial" w:cs="Arial"/>
                <w:iCs/>
                <w:color w:val="000000"/>
                <w:sz w:val="20"/>
                <w:szCs w:val="20"/>
              </w:rPr>
            </w:pPr>
            <w:proofErr w:type="spellStart"/>
            <w:r>
              <w:rPr>
                <w:rFonts w:ascii="Arial" w:hAnsi="Arial" w:cs="Arial"/>
                <w:iCs/>
                <w:color w:val="000000"/>
                <w:sz w:val="20"/>
                <w:szCs w:val="20"/>
              </w:rPr>
              <w:lastRenderedPageBreak/>
              <w:t>kpl</w:t>
            </w:r>
            <w:proofErr w:type="spellEnd"/>
            <w:r w:rsidR="007E563D" w:rsidRPr="0054084A">
              <w:rPr>
                <w:rFonts w:ascii="Arial" w:hAnsi="Arial" w:cs="Arial"/>
                <w:iCs/>
                <w:color w:val="000000"/>
                <w:sz w:val="20"/>
                <w:szCs w:val="20"/>
              </w:rPr>
              <w:t>.</w:t>
            </w:r>
          </w:p>
        </w:tc>
        <w:tc>
          <w:tcPr>
            <w:tcW w:w="505" w:type="dxa"/>
            <w:tcBorders>
              <w:top w:val="single" w:sz="4" w:space="0" w:color="auto"/>
              <w:left w:val="single" w:sz="4" w:space="0" w:color="auto"/>
              <w:bottom w:val="single" w:sz="4" w:space="0" w:color="auto"/>
              <w:right w:val="single" w:sz="4" w:space="0" w:color="auto"/>
            </w:tcBorders>
            <w:vAlign w:val="center"/>
          </w:tcPr>
          <w:p w14:paraId="6C4A9B6C" w14:textId="5160B48F" w:rsidR="007E563D" w:rsidRDefault="00523A1D" w:rsidP="00B25CA6">
            <w:pPr>
              <w:jc w:val="center"/>
              <w:rPr>
                <w:rFonts w:ascii="Arial" w:hAnsi="Arial" w:cs="Arial"/>
                <w:iCs/>
                <w:color w:val="000000"/>
                <w:sz w:val="20"/>
                <w:szCs w:val="20"/>
              </w:rPr>
            </w:pPr>
            <w:r>
              <w:rPr>
                <w:rFonts w:ascii="Arial" w:hAnsi="Arial" w:cs="Arial"/>
                <w:iCs/>
                <w:color w:val="000000"/>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053962DE" w14:textId="77777777" w:rsidR="007E563D" w:rsidRPr="0054084A" w:rsidRDefault="007E563D" w:rsidP="00B25CA6">
            <w:pPr>
              <w:jc w:val="center"/>
              <w:rPr>
                <w:rFonts w:ascii="Arial" w:hAnsi="Arial" w:cs="Arial"/>
                <w:iCs/>
                <w:color w:val="000000"/>
                <w:sz w:val="20"/>
                <w:szCs w:val="20"/>
              </w:rPr>
            </w:pPr>
          </w:p>
        </w:tc>
        <w:tc>
          <w:tcPr>
            <w:tcW w:w="1313" w:type="dxa"/>
            <w:tcBorders>
              <w:top w:val="single" w:sz="4" w:space="0" w:color="auto"/>
              <w:left w:val="single" w:sz="4" w:space="0" w:color="auto"/>
              <w:bottom w:val="single" w:sz="4" w:space="0" w:color="auto"/>
              <w:right w:val="single" w:sz="4" w:space="0" w:color="auto"/>
            </w:tcBorders>
          </w:tcPr>
          <w:p w14:paraId="05929008" w14:textId="77777777" w:rsidR="007E563D" w:rsidRPr="0054084A" w:rsidRDefault="007E563D" w:rsidP="00B25CA6">
            <w:pPr>
              <w:jc w:val="center"/>
              <w:rPr>
                <w:rFonts w:ascii="Arial" w:hAnsi="Arial" w:cs="Arial"/>
                <w:iCs/>
                <w:color w:val="000000"/>
                <w:sz w:val="20"/>
                <w:szCs w:val="20"/>
              </w:rPr>
            </w:pPr>
          </w:p>
        </w:tc>
        <w:tc>
          <w:tcPr>
            <w:tcW w:w="1175" w:type="dxa"/>
            <w:tcBorders>
              <w:top w:val="single" w:sz="4" w:space="0" w:color="auto"/>
              <w:left w:val="single" w:sz="4" w:space="0" w:color="auto"/>
              <w:bottom w:val="single" w:sz="4" w:space="0" w:color="auto"/>
              <w:right w:val="single" w:sz="4" w:space="0" w:color="auto"/>
            </w:tcBorders>
          </w:tcPr>
          <w:p w14:paraId="62AC2AEB" w14:textId="77777777" w:rsidR="007E563D" w:rsidRPr="0054084A" w:rsidRDefault="007E563D" w:rsidP="00B25CA6">
            <w:pPr>
              <w:jc w:val="center"/>
              <w:rPr>
                <w:rFonts w:ascii="Arial" w:hAnsi="Arial" w:cs="Arial"/>
                <w:iCs/>
                <w:color w:val="000000"/>
                <w:sz w:val="20"/>
                <w:szCs w:val="20"/>
              </w:rPr>
            </w:pPr>
          </w:p>
        </w:tc>
        <w:tc>
          <w:tcPr>
            <w:tcW w:w="1188" w:type="dxa"/>
            <w:tcBorders>
              <w:top w:val="single" w:sz="4" w:space="0" w:color="auto"/>
              <w:left w:val="single" w:sz="4" w:space="0" w:color="auto"/>
              <w:bottom w:val="single" w:sz="4" w:space="0" w:color="auto"/>
              <w:right w:val="single" w:sz="4" w:space="0" w:color="auto"/>
            </w:tcBorders>
          </w:tcPr>
          <w:p w14:paraId="01F75310" w14:textId="77777777" w:rsidR="007E563D" w:rsidRPr="0054084A" w:rsidRDefault="007E563D" w:rsidP="00B25CA6">
            <w:pPr>
              <w:jc w:val="center"/>
              <w:rPr>
                <w:rFonts w:ascii="Arial" w:hAnsi="Arial" w:cs="Arial"/>
                <w:iCs/>
                <w:color w:val="000000"/>
                <w:sz w:val="20"/>
                <w:szCs w:val="20"/>
              </w:rPr>
            </w:pPr>
          </w:p>
        </w:tc>
      </w:tr>
      <w:tr w:rsidR="007E563D" w:rsidRPr="0054084A" w14:paraId="57F41AA9" w14:textId="77777777" w:rsidTr="00564F9A">
        <w:trPr>
          <w:trHeight w:val="444"/>
          <w:jc w:val="center"/>
        </w:trPr>
        <w:tc>
          <w:tcPr>
            <w:tcW w:w="733" w:type="dxa"/>
            <w:tcBorders>
              <w:top w:val="single" w:sz="4" w:space="0" w:color="auto"/>
              <w:left w:val="single" w:sz="4" w:space="0" w:color="auto"/>
              <w:bottom w:val="single" w:sz="4" w:space="0" w:color="auto"/>
              <w:right w:val="single" w:sz="4" w:space="0" w:color="auto"/>
            </w:tcBorders>
            <w:vAlign w:val="center"/>
          </w:tcPr>
          <w:p w14:paraId="7C3A6FE1" w14:textId="68BB4BE1" w:rsidR="007E563D" w:rsidRPr="0054084A" w:rsidRDefault="00DC75A4" w:rsidP="00B25CA6">
            <w:pPr>
              <w:jc w:val="center"/>
              <w:rPr>
                <w:rFonts w:ascii="Arial" w:hAnsi="Arial" w:cs="Arial"/>
                <w:iCs/>
                <w:color w:val="000000"/>
                <w:sz w:val="20"/>
                <w:szCs w:val="20"/>
              </w:rPr>
            </w:pPr>
            <w:r>
              <w:rPr>
                <w:rFonts w:ascii="Arial" w:hAnsi="Arial" w:cs="Arial"/>
                <w:iCs/>
                <w:color w:val="000000"/>
                <w:sz w:val="20"/>
                <w:szCs w:val="20"/>
              </w:rPr>
              <w:t>19</w:t>
            </w:r>
            <w:r w:rsidR="007E563D">
              <w:rPr>
                <w:rFonts w:ascii="Arial" w:hAnsi="Arial" w:cs="Arial"/>
                <w:iCs/>
                <w:color w:val="000000"/>
                <w:sz w:val="20"/>
                <w:szCs w:val="20"/>
              </w:rPr>
              <w:t>.</w:t>
            </w:r>
          </w:p>
        </w:tc>
        <w:tc>
          <w:tcPr>
            <w:tcW w:w="9483" w:type="dxa"/>
            <w:gridSpan w:val="4"/>
            <w:tcBorders>
              <w:top w:val="single" w:sz="4" w:space="0" w:color="auto"/>
              <w:left w:val="single" w:sz="4" w:space="0" w:color="auto"/>
              <w:bottom w:val="single" w:sz="4" w:space="0" w:color="auto"/>
              <w:right w:val="single" w:sz="4" w:space="0" w:color="auto"/>
            </w:tcBorders>
            <w:vAlign w:val="center"/>
          </w:tcPr>
          <w:p w14:paraId="69EDE84C" w14:textId="00FF6EEF" w:rsidR="007E563D" w:rsidRPr="00B10D41" w:rsidRDefault="007E563D" w:rsidP="00B10D41">
            <w:pPr>
              <w:jc w:val="right"/>
              <w:rPr>
                <w:rFonts w:ascii="Arial" w:hAnsi="Arial" w:cs="Arial"/>
                <w:b/>
                <w:iCs/>
                <w:color w:val="000000"/>
                <w:sz w:val="20"/>
                <w:szCs w:val="20"/>
              </w:rPr>
            </w:pPr>
            <w:r>
              <w:rPr>
                <w:rFonts w:ascii="Arial" w:hAnsi="Arial" w:cs="Arial"/>
                <w:b/>
                <w:iCs/>
                <w:color w:val="000000"/>
                <w:sz w:val="20"/>
                <w:szCs w:val="20"/>
              </w:rPr>
              <w:t>RAZEM</w:t>
            </w:r>
          </w:p>
        </w:tc>
        <w:tc>
          <w:tcPr>
            <w:tcW w:w="1313" w:type="dxa"/>
            <w:tcBorders>
              <w:top w:val="single" w:sz="4" w:space="0" w:color="auto"/>
              <w:left w:val="single" w:sz="4" w:space="0" w:color="auto"/>
              <w:bottom w:val="single" w:sz="4" w:space="0" w:color="auto"/>
              <w:right w:val="single" w:sz="4" w:space="0" w:color="auto"/>
            </w:tcBorders>
          </w:tcPr>
          <w:p w14:paraId="66F59B8D" w14:textId="77777777" w:rsidR="007E563D" w:rsidRPr="0054084A" w:rsidRDefault="007E563D" w:rsidP="00B25CA6">
            <w:pPr>
              <w:jc w:val="center"/>
              <w:rPr>
                <w:rFonts w:ascii="Arial" w:hAnsi="Arial" w:cs="Arial"/>
                <w:iCs/>
                <w:color w:val="000000"/>
                <w:sz w:val="20"/>
                <w:szCs w:val="20"/>
              </w:rPr>
            </w:pPr>
          </w:p>
        </w:tc>
        <w:tc>
          <w:tcPr>
            <w:tcW w:w="117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75D584C" w14:textId="77777777" w:rsidR="007E563D" w:rsidRPr="0054084A" w:rsidRDefault="007E563D" w:rsidP="00B25CA6">
            <w:pPr>
              <w:jc w:val="center"/>
              <w:rPr>
                <w:rFonts w:ascii="Arial" w:hAnsi="Arial" w:cs="Arial"/>
                <w:iCs/>
                <w:color w:val="000000"/>
                <w:sz w:val="20"/>
                <w:szCs w:val="20"/>
              </w:rPr>
            </w:pPr>
          </w:p>
        </w:tc>
        <w:tc>
          <w:tcPr>
            <w:tcW w:w="118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31140E9" w14:textId="77777777" w:rsidR="007E563D" w:rsidRPr="0054084A" w:rsidRDefault="007E563D" w:rsidP="00B25CA6">
            <w:pPr>
              <w:jc w:val="center"/>
              <w:rPr>
                <w:rFonts w:ascii="Arial" w:hAnsi="Arial" w:cs="Arial"/>
                <w:iCs/>
                <w:color w:val="000000"/>
                <w:sz w:val="20"/>
                <w:szCs w:val="20"/>
              </w:rPr>
            </w:pPr>
          </w:p>
        </w:tc>
      </w:tr>
    </w:tbl>
    <w:p w14:paraId="68490A48" w14:textId="50420F56" w:rsidR="00B10D41" w:rsidRPr="00E25B41" w:rsidRDefault="00B10D41" w:rsidP="00E25B41">
      <w:pPr>
        <w:spacing w:before="160" w:after="120" w:line="264" w:lineRule="auto"/>
        <w:ind w:left="567" w:right="363"/>
        <w:rPr>
          <w:rFonts w:ascii="Arial" w:hAnsi="Arial" w:cs="Arial"/>
          <w:b/>
          <w:bCs/>
          <w:sz w:val="18"/>
          <w:szCs w:val="18"/>
        </w:rPr>
      </w:pPr>
      <w:r w:rsidRPr="00E25B41">
        <w:rPr>
          <w:rFonts w:ascii="Arial" w:hAnsi="Arial" w:cs="Arial"/>
          <w:b/>
          <w:bCs/>
          <w:sz w:val="18"/>
          <w:szCs w:val="18"/>
        </w:rPr>
        <w:t>Wyposażenie wyżej wymienionego sprzętu nie stanowi kompletu, a oddzielne pozycje handlowe, z których każda musi posiadać Jednolity Indeks Materiałowy, oznaczenie i kod producenta oraz występować jako oddzielna pozycja na fakturze.</w:t>
      </w:r>
    </w:p>
    <w:p w14:paraId="55B05CF5" w14:textId="33C0033D" w:rsidR="00EA663A" w:rsidRPr="00282926" w:rsidRDefault="00EA663A" w:rsidP="00EA663A">
      <w:pPr>
        <w:spacing w:before="160" w:after="120" w:line="264" w:lineRule="auto"/>
        <w:ind w:left="567" w:right="363"/>
        <w:rPr>
          <w:rFonts w:ascii="Arial" w:hAnsi="Arial" w:cs="Arial"/>
          <w:b/>
          <w:bCs/>
          <w:sz w:val="18"/>
          <w:szCs w:val="18"/>
        </w:rPr>
      </w:pPr>
      <w:r w:rsidRPr="00B10D41">
        <w:rPr>
          <w:rFonts w:ascii="Arial" w:hAnsi="Arial" w:cs="Arial"/>
          <w:b/>
          <w:bCs/>
          <w:sz w:val="18"/>
          <w:szCs w:val="18"/>
        </w:rPr>
        <w:t xml:space="preserve">UWAGA: </w:t>
      </w:r>
      <w:r w:rsidRPr="00B10D41">
        <w:rPr>
          <w:rFonts w:ascii="Arial" w:hAnsi="Arial" w:cs="Arial"/>
          <w:b/>
          <w:bCs/>
          <w:sz w:val="18"/>
          <w:szCs w:val="18"/>
        </w:rPr>
        <w:br/>
        <w:t>1. Wykonawca przepisze łączną wartość za realizację zamówienia do formularza ofertowego.</w:t>
      </w:r>
      <w:r w:rsidRPr="00B10D41">
        <w:rPr>
          <w:rFonts w:ascii="Arial" w:hAnsi="Arial" w:cs="Arial"/>
          <w:b/>
          <w:bCs/>
          <w:sz w:val="18"/>
          <w:szCs w:val="18"/>
        </w:rPr>
        <w:br/>
        <w:t>2. Wykonawca uwzględni w formularzu cenowym wszystkie koszty niezbędne do wykonania zamówienia.</w:t>
      </w:r>
    </w:p>
    <w:p w14:paraId="447249B9" w14:textId="77777777" w:rsidR="00EA663A" w:rsidRDefault="00EA663A" w:rsidP="00E83D30">
      <w:pPr>
        <w:rPr>
          <w:rFonts w:ascii="Arial" w:hAnsi="Arial" w:cs="Arial"/>
          <w:b/>
          <w:bCs/>
          <w:sz w:val="18"/>
          <w:szCs w:val="18"/>
        </w:rPr>
      </w:pPr>
    </w:p>
    <w:p w14:paraId="14F6B3AB" w14:textId="03C65805" w:rsidR="0092090D" w:rsidRPr="00DC6448" w:rsidRDefault="0092090D" w:rsidP="00DC6448">
      <w:pPr>
        <w:tabs>
          <w:tab w:val="left" w:pos="708"/>
          <w:tab w:val="left" w:pos="1416"/>
          <w:tab w:val="left" w:pos="2124"/>
          <w:tab w:val="left" w:pos="2832"/>
          <w:tab w:val="left" w:pos="3540"/>
          <w:tab w:val="left" w:pos="4248"/>
          <w:tab w:val="left" w:pos="4956"/>
          <w:tab w:val="left" w:pos="5664"/>
          <w:tab w:val="left" w:pos="6372"/>
          <w:tab w:val="left" w:pos="7080"/>
          <w:tab w:val="center" w:pos="7285"/>
          <w:tab w:val="left" w:pos="12375"/>
        </w:tabs>
        <w:spacing w:before="240" w:after="120"/>
        <w:rPr>
          <w:rFonts w:ascii="Arial" w:hAnsi="Arial" w:cs="Arial"/>
          <w:sz w:val="23"/>
          <w:szCs w:val="23"/>
        </w:rPr>
      </w:pPr>
      <w:r>
        <w:rPr>
          <w:rFonts w:ascii="Arial" w:hAnsi="Arial" w:cs="Arial"/>
          <w:noProof/>
          <w:color w:val="000000"/>
          <w:sz w:val="18"/>
          <w:szCs w:val="18"/>
        </w:rPr>
        <mc:AlternateContent>
          <mc:Choice Requires="wps">
            <w:drawing>
              <wp:anchor distT="0" distB="0" distL="114300" distR="114300" simplePos="0" relativeHeight="251672576" behindDoc="0" locked="0" layoutInCell="1" allowOverlap="1" wp14:anchorId="4F43B9D8" wp14:editId="743D8236">
                <wp:simplePos x="0" y="0"/>
                <wp:positionH relativeFrom="column">
                  <wp:posOffset>638175</wp:posOffset>
                </wp:positionH>
                <wp:positionV relativeFrom="paragraph">
                  <wp:posOffset>249555</wp:posOffset>
                </wp:positionV>
                <wp:extent cx="1296238" cy="281353"/>
                <wp:effectExtent l="0" t="0" r="0" b="4445"/>
                <wp:wrapNone/>
                <wp:docPr id="1269085836" name="Pole tekstowe 1"/>
                <wp:cNvGraphicFramePr/>
                <a:graphic xmlns:a="http://schemas.openxmlformats.org/drawingml/2006/main">
                  <a:graphicData uri="http://schemas.microsoft.com/office/word/2010/wordprocessingShape">
                    <wps:wsp>
                      <wps:cNvSpPr txBox="1"/>
                      <wps:spPr>
                        <a:xfrm>
                          <a:off x="0" y="0"/>
                          <a:ext cx="1296238" cy="281353"/>
                        </a:xfrm>
                        <a:prstGeom prst="rect">
                          <a:avLst/>
                        </a:prstGeom>
                        <a:noFill/>
                        <a:ln w="6350">
                          <a:noFill/>
                        </a:ln>
                      </wps:spPr>
                      <wps:txbx>
                        <w:txbxContent>
                          <w:p w14:paraId="1C4F59CB" w14:textId="77777777" w:rsidR="0092090D" w:rsidRPr="009C65EC" w:rsidRDefault="0092090D" w:rsidP="0092090D">
                            <w:pPr>
                              <w:rPr>
                                <w:rFonts w:ascii="Arial" w:hAnsi="Arial" w:cs="Arial"/>
                                <w:sz w:val="16"/>
                                <w:szCs w:val="16"/>
                              </w:rPr>
                            </w:pPr>
                            <w:r w:rsidRPr="009E3DDB">
                              <w:rPr>
                                <w:rFonts w:ascii="Arial" w:hAnsi="Arial" w:cs="Arial"/>
                                <w:sz w:val="16"/>
                                <w:szCs w:val="16"/>
                              </w:rPr>
                              <w:t>Miejscowość /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43B9D8" id="_x0000_s1034" type="#_x0000_t202" style="position:absolute;margin-left:50.25pt;margin-top:19.65pt;width:102.05pt;height:22.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" filled="f" stroked="f" strokeweight=".5pt">
                <v:textbox>
                  <w:txbxContent>
                    <w:p w14:paraId="1C4F59CB" w14:textId="77777777" w:rsidR="0092090D" w:rsidRPr="009C65EC" w:rsidRDefault="0092090D" w:rsidP="0092090D">
                      <w:pPr>
                        <w:rPr>
                          <w:rFonts w:ascii="Arial" w:hAnsi="Arial" w:cs="Arial"/>
                          <w:sz w:val="16"/>
                          <w:szCs w:val="16"/>
                        </w:rPr>
                      </w:pPr>
                      <w:r w:rsidRPr="009E3DDB">
                        <w:rPr>
                          <w:rFonts w:ascii="Arial" w:hAnsi="Arial" w:cs="Arial"/>
                          <w:sz w:val="16"/>
                          <w:szCs w:val="16"/>
                        </w:rPr>
                        <w:t>Miejscowość / data</w:t>
                      </w:r>
                    </w:p>
                  </w:txbxContent>
                </v:textbox>
              </v:shape>
            </w:pict>
          </mc:Fallback>
        </mc:AlternateContent>
      </w:r>
      <w:r>
        <w:rPr>
          <w:rFonts w:ascii="Arial" w:hAnsi="Arial" w:cs="Arial"/>
          <w:b/>
          <w:bCs/>
          <w:noProof/>
          <w:sz w:val="18"/>
          <w:szCs w:val="18"/>
        </w:rPr>
        <mc:AlternateContent>
          <mc:Choice Requires="wps">
            <w:drawing>
              <wp:anchor distT="0" distB="0" distL="114300" distR="114300" simplePos="0" relativeHeight="251673600" behindDoc="0" locked="0" layoutInCell="1" allowOverlap="1" wp14:anchorId="76B93D49" wp14:editId="3B711A79">
                <wp:simplePos x="0" y="0"/>
                <wp:positionH relativeFrom="column">
                  <wp:posOffset>3533775</wp:posOffset>
                </wp:positionH>
                <wp:positionV relativeFrom="paragraph">
                  <wp:posOffset>280035</wp:posOffset>
                </wp:positionV>
                <wp:extent cx="4822825" cy="552450"/>
                <wp:effectExtent l="0" t="0" r="0" b="0"/>
                <wp:wrapNone/>
                <wp:docPr id="169011232" name="Pole tekstowe 2"/>
                <wp:cNvGraphicFramePr/>
                <a:graphic xmlns:a="http://schemas.openxmlformats.org/drawingml/2006/main">
                  <a:graphicData uri="http://schemas.microsoft.com/office/word/2010/wordprocessingShape">
                    <wps:wsp>
                      <wps:cNvSpPr txBox="1"/>
                      <wps:spPr>
                        <a:xfrm>
                          <a:off x="0" y="0"/>
                          <a:ext cx="4822825" cy="552450"/>
                        </a:xfrm>
                        <a:prstGeom prst="rect">
                          <a:avLst/>
                        </a:prstGeom>
                        <a:noFill/>
                        <a:ln w="6350">
                          <a:noFill/>
                        </a:ln>
                      </wps:spPr>
                      <wps:txbx>
                        <w:txbxContent>
                          <w:p w14:paraId="167DFED4" w14:textId="77777777" w:rsidR="0092090D" w:rsidRPr="009C65EC" w:rsidRDefault="0092090D" w:rsidP="0092090D">
                            <w:pPr>
                              <w:jc w:val="center"/>
                              <w:rPr>
                                <w:rFonts w:ascii="Arial" w:hAnsi="Arial" w:cs="Arial"/>
                                <w:i/>
                                <w:iCs/>
                                <w:sz w:val="16"/>
                                <w:szCs w:val="16"/>
                              </w:rPr>
                            </w:pPr>
                            <w:r w:rsidRPr="009C65EC">
                              <w:rPr>
                                <w:rFonts w:ascii="Arial" w:hAnsi="Arial" w:cs="Arial"/>
                                <w:i/>
                                <w:iCs/>
                                <w:sz w:val="16"/>
                                <w:szCs w:val="16"/>
                              </w:rPr>
                              <w:t>Podpis(y) osoby(osób) upoważnionej(ych) do podpisania niniejszego formularza cenowego w imieniu Wykonawcy(ów). Formularz cenowy w postaci elektronicznej winien być podpisany kwalifikowanym podpisem elektronicznym lub podpisem zaufanym lub podpisem osobistym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B93D49" id="_x0000_s1035" type="#_x0000_t202" style="position:absolute;margin-left:278.25pt;margin-top:22.05pt;width:379.75pt;height:4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" filled="f" stroked="f" strokeweight=".5pt">
                <v:textbox>
                  <w:txbxContent>
                    <w:p w14:paraId="167DFED4" w14:textId="77777777" w:rsidR="0092090D" w:rsidRPr="009C65EC" w:rsidRDefault="0092090D" w:rsidP="0092090D">
                      <w:pPr>
                        <w:jc w:val="center"/>
                        <w:rPr>
                          <w:rFonts w:ascii="Arial" w:hAnsi="Arial" w:cs="Arial"/>
                          <w:i/>
                          <w:iCs/>
                          <w:sz w:val="16"/>
                          <w:szCs w:val="16"/>
                        </w:rPr>
                      </w:pPr>
                      <w:r w:rsidRPr="009C65EC">
                        <w:rPr>
                          <w:rFonts w:ascii="Arial" w:hAnsi="Arial" w:cs="Arial"/>
                          <w:i/>
                          <w:iCs/>
                          <w:sz w:val="16"/>
                          <w:szCs w:val="16"/>
                        </w:rPr>
                        <w:t>Podpis(y) osoby(osób) upoważnionej(ych) do podpisania niniejszego formularza cenowego w imieniu Wykonawcy(ów). Formularz cenowy w postaci elektronicznej winien być podpisany kwalifikowanym podpisem elektronicznym lub podpisem zaufanym lub podpisem osobistym</w:t>
                      </w:r>
                    </w:p>
                  </w:txbxContent>
                </v:textbox>
              </v:shape>
            </w:pict>
          </mc:Fallback>
        </mc:AlternateContent>
      </w:r>
      <w:r>
        <w:rPr>
          <w:rFonts w:ascii="Arial" w:hAnsi="Arial" w:cs="Arial"/>
          <w:b/>
          <w:bCs/>
          <w:sz w:val="23"/>
          <w:szCs w:val="23"/>
        </w:rPr>
        <w:tab/>
      </w:r>
      <w:r w:rsidRPr="009038BE">
        <w:rPr>
          <w:rFonts w:ascii="Arial" w:hAnsi="Arial" w:cs="Arial"/>
          <w:sz w:val="23"/>
          <w:szCs w:val="23"/>
        </w:rPr>
        <w:t>…………………………</w:t>
      </w:r>
      <w:r w:rsidRPr="009038BE">
        <w:rPr>
          <w:rFonts w:ascii="Arial" w:hAnsi="Arial" w:cs="Arial"/>
          <w:sz w:val="23"/>
          <w:szCs w:val="23"/>
        </w:rPr>
        <w:tab/>
        <w:t xml:space="preserve">                                                                     ………………………………...</w:t>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p>
    <w:p w14:paraId="703F751A" w14:textId="6B2B6838" w:rsidR="00EA663A" w:rsidRDefault="0092090D" w:rsidP="00DC6448">
      <w:pPr>
        <w:spacing w:after="160" w:line="259" w:lineRule="auto"/>
        <w:jc w:val="center"/>
        <w:rPr>
          <w:rFonts w:ascii="Arial" w:eastAsia="Calibri" w:hAnsi="Arial" w:cs="Arial"/>
          <w:b/>
        </w:rPr>
      </w:pPr>
      <w:r>
        <w:rPr>
          <w:rFonts w:ascii="Arial" w:eastAsia="Calibri" w:hAnsi="Arial" w:cs="Arial"/>
          <w:b/>
        </w:rPr>
        <w:br w:type="page"/>
      </w:r>
      <w:r w:rsidR="00EA663A" w:rsidRPr="00E4021D">
        <w:rPr>
          <w:rFonts w:ascii="Arial" w:eastAsia="Calibri" w:hAnsi="Arial" w:cs="Arial"/>
          <w:b/>
        </w:rPr>
        <w:lastRenderedPageBreak/>
        <w:t xml:space="preserve">Część nr </w:t>
      </w:r>
      <w:r w:rsidR="00EA663A">
        <w:rPr>
          <w:rFonts w:ascii="Arial" w:eastAsia="Calibri" w:hAnsi="Arial" w:cs="Arial"/>
          <w:b/>
        </w:rPr>
        <w:t>6:</w:t>
      </w:r>
      <w:r w:rsidR="00EA663A" w:rsidRPr="00E4021D">
        <w:rPr>
          <w:rFonts w:ascii="Arial" w:eastAsia="Calibri" w:hAnsi="Arial" w:cs="Arial"/>
          <w:b/>
        </w:rPr>
        <w:t xml:space="preserve"> </w:t>
      </w:r>
      <w:r w:rsidR="00EA663A" w:rsidRPr="00EA663A">
        <w:rPr>
          <w:rFonts w:ascii="Arial" w:eastAsia="Calibri" w:hAnsi="Arial" w:cs="Arial"/>
          <w:b/>
        </w:rPr>
        <w:t>Dostawa przyrządów pomiarowych dla RCI Wrocła</w:t>
      </w:r>
      <w:r w:rsidR="00EA663A">
        <w:rPr>
          <w:rFonts w:ascii="Arial" w:eastAsia="Calibri" w:hAnsi="Arial" w:cs="Arial"/>
          <w:b/>
        </w:rPr>
        <w:t>w</w:t>
      </w:r>
    </w:p>
    <w:p w14:paraId="545EF688" w14:textId="77777777" w:rsidR="003A796F" w:rsidRPr="00B25CA6" w:rsidRDefault="003A796F" w:rsidP="00EA663A">
      <w:pPr>
        <w:spacing w:line="263" w:lineRule="exact"/>
        <w:jc w:val="both"/>
        <w:rPr>
          <w:rFonts w:ascii="Arial" w:eastAsiaTheme="minorHAnsi" w:hAnsi="Arial" w:cs="Arial"/>
          <w:b/>
          <w:bCs/>
          <w:i/>
          <w:iCs/>
          <w:color w:val="000000"/>
          <w:sz w:val="22"/>
          <w:szCs w:val="22"/>
        </w:rPr>
      </w:pPr>
    </w:p>
    <w:tbl>
      <w:tblPr>
        <w:tblW w:w="13892" w:type="dxa"/>
        <w:jc w:val="center"/>
        <w:tblCellMar>
          <w:left w:w="70" w:type="dxa"/>
          <w:right w:w="70" w:type="dxa"/>
        </w:tblCellMar>
        <w:tblLook w:val="04A0" w:firstRow="1" w:lastRow="0" w:firstColumn="1" w:lastColumn="0" w:noHBand="0" w:noVBand="1"/>
      </w:tblPr>
      <w:tblGrid>
        <w:gridCol w:w="739"/>
        <w:gridCol w:w="6554"/>
        <w:gridCol w:w="511"/>
        <w:gridCol w:w="1010"/>
        <w:gridCol w:w="1195"/>
        <w:gridCol w:w="1509"/>
        <w:gridCol w:w="1179"/>
        <w:gridCol w:w="1195"/>
      </w:tblGrid>
      <w:tr w:rsidR="003A796F" w:rsidRPr="0054084A" w14:paraId="1CC4D80E" w14:textId="77777777" w:rsidTr="006B5DE7">
        <w:trPr>
          <w:trHeight w:val="389"/>
          <w:jc w:val="center"/>
        </w:trPr>
        <w:tc>
          <w:tcPr>
            <w:tcW w:w="7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CBBB91" w14:textId="77777777" w:rsidR="003A796F" w:rsidRPr="00B25CA6" w:rsidRDefault="003A796F" w:rsidP="006B5DE7">
            <w:pPr>
              <w:jc w:val="center"/>
              <w:rPr>
                <w:rFonts w:ascii="Arial" w:hAnsi="Arial" w:cs="Arial"/>
                <w:b/>
                <w:iCs/>
                <w:color w:val="000000"/>
                <w:sz w:val="16"/>
                <w:szCs w:val="16"/>
              </w:rPr>
            </w:pPr>
            <w:r w:rsidRPr="00B25CA6">
              <w:rPr>
                <w:rFonts w:ascii="Arial" w:hAnsi="Arial" w:cs="Arial"/>
                <w:b/>
                <w:iCs/>
                <w:color w:val="000000"/>
                <w:sz w:val="16"/>
                <w:szCs w:val="16"/>
              </w:rPr>
              <w:t>Lp.</w:t>
            </w:r>
          </w:p>
        </w:tc>
        <w:tc>
          <w:tcPr>
            <w:tcW w:w="655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EE76D55" w14:textId="77777777" w:rsidR="003A796F" w:rsidRPr="00B25CA6" w:rsidRDefault="003A796F" w:rsidP="006B5DE7">
            <w:pPr>
              <w:jc w:val="center"/>
              <w:rPr>
                <w:rFonts w:ascii="Arial" w:hAnsi="Arial" w:cs="Arial"/>
                <w:b/>
                <w:iCs/>
                <w:color w:val="000000"/>
                <w:sz w:val="16"/>
                <w:szCs w:val="16"/>
              </w:rPr>
            </w:pPr>
            <w:r w:rsidRPr="00B25CA6">
              <w:rPr>
                <w:rFonts w:ascii="Arial" w:hAnsi="Arial" w:cs="Arial"/>
                <w:b/>
                <w:iCs/>
                <w:color w:val="000000"/>
                <w:sz w:val="16"/>
                <w:szCs w:val="16"/>
              </w:rPr>
              <w:t>Opis przedmiotu</w:t>
            </w:r>
          </w:p>
        </w:tc>
        <w:tc>
          <w:tcPr>
            <w:tcW w:w="51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F5A56E9" w14:textId="77777777" w:rsidR="003A796F" w:rsidRPr="00B25CA6" w:rsidRDefault="003A796F" w:rsidP="006B5DE7">
            <w:pPr>
              <w:jc w:val="center"/>
              <w:rPr>
                <w:rFonts w:ascii="Arial" w:hAnsi="Arial" w:cs="Arial"/>
                <w:b/>
                <w:iCs/>
                <w:color w:val="000000"/>
                <w:sz w:val="16"/>
                <w:szCs w:val="16"/>
              </w:rPr>
            </w:pPr>
            <w:r w:rsidRPr="00B25CA6">
              <w:rPr>
                <w:rFonts w:ascii="Arial" w:hAnsi="Arial" w:cs="Arial"/>
                <w:b/>
                <w:iCs/>
                <w:color w:val="000000"/>
                <w:sz w:val="16"/>
                <w:szCs w:val="16"/>
              </w:rPr>
              <w:t>j.m.</w:t>
            </w:r>
          </w:p>
        </w:tc>
        <w:tc>
          <w:tcPr>
            <w:tcW w:w="101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7C4D408" w14:textId="77777777" w:rsidR="003A796F" w:rsidRPr="00B25CA6" w:rsidRDefault="003A796F" w:rsidP="006B5DE7">
            <w:pPr>
              <w:jc w:val="center"/>
              <w:rPr>
                <w:rFonts w:ascii="Arial" w:hAnsi="Arial" w:cs="Arial"/>
                <w:b/>
                <w:iCs/>
                <w:color w:val="000000"/>
                <w:sz w:val="16"/>
                <w:szCs w:val="16"/>
              </w:rPr>
            </w:pPr>
            <w:r w:rsidRPr="00B25CA6">
              <w:rPr>
                <w:rFonts w:ascii="Arial" w:hAnsi="Arial" w:cs="Arial"/>
                <w:b/>
                <w:iCs/>
                <w:color w:val="000000"/>
                <w:sz w:val="16"/>
                <w:szCs w:val="16"/>
              </w:rPr>
              <w:t>Ilość</w:t>
            </w: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06F0E6" w14:textId="77777777" w:rsidR="003A796F" w:rsidRPr="00E42CF3" w:rsidRDefault="003A796F" w:rsidP="006B5DE7">
            <w:pPr>
              <w:jc w:val="center"/>
              <w:rPr>
                <w:rFonts w:ascii="Arial" w:hAnsi="Arial" w:cs="Arial"/>
                <w:b/>
                <w:color w:val="000000"/>
                <w:sz w:val="16"/>
                <w:szCs w:val="16"/>
              </w:rPr>
            </w:pPr>
            <w:r w:rsidRPr="00E42CF3">
              <w:rPr>
                <w:rFonts w:ascii="Arial" w:hAnsi="Arial" w:cs="Arial"/>
                <w:b/>
                <w:color w:val="000000"/>
                <w:sz w:val="16"/>
                <w:szCs w:val="16"/>
              </w:rPr>
              <w:t>Cena</w:t>
            </w:r>
          </w:p>
          <w:p w14:paraId="26549806" w14:textId="427C1B07" w:rsidR="003A796F" w:rsidRPr="00B25CA6" w:rsidRDefault="003A796F" w:rsidP="006B5DE7">
            <w:pPr>
              <w:jc w:val="center"/>
              <w:rPr>
                <w:rFonts w:ascii="Arial" w:hAnsi="Arial" w:cs="Arial"/>
                <w:b/>
                <w:iCs/>
                <w:color w:val="000000"/>
                <w:sz w:val="16"/>
                <w:szCs w:val="16"/>
              </w:rPr>
            </w:pPr>
            <w:r w:rsidRPr="00E42CF3">
              <w:rPr>
                <w:rFonts w:ascii="Arial" w:hAnsi="Arial" w:cs="Arial"/>
                <w:b/>
                <w:color w:val="000000"/>
                <w:sz w:val="16"/>
                <w:szCs w:val="16"/>
              </w:rPr>
              <w:t xml:space="preserve">jednostkowa </w:t>
            </w:r>
            <w:r w:rsidRPr="00E42CF3">
              <w:rPr>
                <w:rFonts w:ascii="Arial" w:hAnsi="Arial" w:cs="Arial"/>
                <w:b/>
                <w:color w:val="000000"/>
                <w:sz w:val="16"/>
                <w:szCs w:val="16"/>
              </w:rPr>
              <w:br/>
              <w:t>brutto /zł/</w:t>
            </w:r>
          </w:p>
        </w:tc>
        <w:tc>
          <w:tcPr>
            <w:tcW w:w="1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58EA62" w14:textId="77777777" w:rsidR="003A796F" w:rsidRPr="00E42CF3" w:rsidRDefault="003A796F" w:rsidP="006B5DE7">
            <w:pPr>
              <w:jc w:val="center"/>
              <w:rPr>
                <w:rFonts w:ascii="Arial" w:hAnsi="Arial" w:cs="Arial"/>
                <w:b/>
                <w:color w:val="000000"/>
                <w:sz w:val="16"/>
                <w:szCs w:val="16"/>
              </w:rPr>
            </w:pPr>
            <w:r w:rsidRPr="00E42CF3">
              <w:rPr>
                <w:rFonts w:ascii="Arial" w:hAnsi="Arial" w:cs="Arial"/>
                <w:b/>
                <w:color w:val="000000"/>
                <w:sz w:val="16"/>
                <w:szCs w:val="16"/>
              </w:rPr>
              <w:t xml:space="preserve">Wartość </w:t>
            </w:r>
          </w:p>
          <w:p w14:paraId="6C248106" w14:textId="77777777" w:rsidR="003A796F" w:rsidRPr="00E42CF3" w:rsidRDefault="003A796F" w:rsidP="006B5DE7">
            <w:pPr>
              <w:jc w:val="center"/>
              <w:rPr>
                <w:rFonts w:ascii="Arial" w:hAnsi="Arial" w:cs="Arial"/>
                <w:b/>
                <w:color w:val="000000"/>
                <w:sz w:val="16"/>
                <w:szCs w:val="16"/>
              </w:rPr>
            </w:pPr>
            <w:r w:rsidRPr="00E42CF3">
              <w:rPr>
                <w:rFonts w:ascii="Arial" w:hAnsi="Arial" w:cs="Arial"/>
                <w:b/>
                <w:color w:val="000000"/>
                <w:sz w:val="16"/>
                <w:szCs w:val="16"/>
              </w:rPr>
              <w:t>brutto zamówienia /zł/</w:t>
            </w:r>
          </w:p>
          <w:p w14:paraId="4F76B1B3" w14:textId="77777777" w:rsidR="003A796F" w:rsidRPr="00B25CA6" w:rsidRDefault="003A796F" w:rsidP="006B5DE7">
            <w:pPr>
              <w:jc w:val="center"/>
              <w:rPr>
                <w:rFonts w:ascii="Arial" w:hAnsi="Arial" w:cs="Arial"/>
                <w:b/>
                <w:iCs/>
                <w:color w:val="000000"/>
                <w:sz w:val="16"/>
                <w:szCs w:val="16"/>
              </w:rPr>
            </w:pPr>
            <w:r w:rsidRPr="00E42CF3">
              <w:rPr>
                <w:rFonts w:ascii="Arial" w:hAnsi="Arial" w:cs="Arial"/>
                <w:b/>
                <w:color w:val="000000"/>
                <w:sz w:val="16"/>
                <w:szCs w:val="16"/>
              </w:rPr>
              <w:t>kol. 4*5</w:t>
            </w:r>
          </w:p>
        </w:tc>
        <w:tc>
          <w:tcPr>
            <w:tcW w:w="1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8BF6DF" w14:textId="3989EB9A" w:rsidR="003A796F" w:rsidRPr="00E25B41" w:rsidRDefault="003A796F" w:rsidP="006B5DE7">
            <w:pPr>
              <w:jc w:val="center"/>
              <w:rPr>
                <w:rFonts w:ascii="Arial" w:hAnsi="Arial" w:cs="Arial"/>
                <w:b/>
                <w:iCs/>
                <w:color w:val="000000"/>
                <w:sz w:val="16"/>
                <w:szCs w:val="16"/>
              </w:rPr>
            </w:pPr>
            <w:r w:rsidRPr="00E25B41">
              <w:rPr>
                <w:rFonts w:ascii="Arial" w:hAnsi="Arial" w:cs="Arial"/>
                <w:b/>
                <w:sz w:val="16"/>
                <w:szCs w:val="16"/>
              </w:rPr>
              <w:t>Producent</w:t>
            </w:r>
          </w:p>
        </w:tc>
        <w:tc>
          <w:tcPr>
            <w:tcW w:w="1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8A907E" w14:textId="77777777" w:rsidR="003A796F" w:rsidRPr="00E25B41" w:rsidRDefault="003A796F" w:rsidP="006B5DE7">
            <w:pPr>
              <w:jc w:val="center"/>
              <w:rPr>
                <w:rFonts w:ascii="Arial" w:hAnsi="Arial" w:cs="Arial"/>
                <w:b/>
                <w:sz w:val="16"/>
                <w:szCs w:val="16"/>
              </w:rPr>
            </w:pPr>
            <w:r w:rsidRPr="00E25B41">
              <w:rPr>
                <w:rFonts w:ascii="Arial" w:hAnsi="Arial" w:cs="Arial"/>
                <w:b/>
                <w:sz w:val="16"/>
                <w:szCs w:val="16"/>
              </w:rPr>
              <w:t>Nazwa/</w:t>
            </w:r>
          </w:p>
          <w:p w14:paraId="31D6168E" w14:textId="77777777" w:rsidR="003A796F" w:rsidRPr="00E25B41" w:rsidRDefault="003A796F" w:rsidP="006B5DE7">
            <w:pPr>
              <w:jc w:val="center"/>
              <w:rPr>
                <w:rFonts w:ascii="Arial" w:hAnsi="Arial" w:cs="Arial"/>
                <w:b/>
                <w:color w:val="000000"/>
                <w:sz w:val="16"/>
                <w:szCs w:val="16"/>
              </w:rPr>
            </w:pPr>
            <w:r w:rsidRPr="00E25B41">
              <w:rPr>
                <w:rFonts w:ascii="Arial" w:hAnsi="Arial" w:cs="Arial"/>
                <w:b/>
                <w:color w:val="000000"/>
                <w:sz w:val="16"/>
                <w:szCs w:val="16"/>
              </w:rPr>
              <w:t>model/</w:t>
            </w:r>
          </w:p>
          <w:p w14:paraId="7D2C04E6" w14:textId="596CAF32" w:rsidR="003A796F" w:rsidRPr="00E25B41" w:rsidRDefault="003A796F" w:rsidP="006B5DE7">
            <w:pPr>
              <w:jc w:val="center"/>
              <w:rPr>
                <w:rFonts w:ascii="Arial" w:hAnsi="Arial" w:cs="Arial"/>
                <w:b/>
                <w:iCs/>
                <w:color w:val="000000"/>
                <w:sz w:val="16"/>
                <w:szCs w:val="16"/>
              </w:rPr>
            </w:pPr>
            <w:r w:rsidRPr="00E25B41">
              <w:rPr>
                <w:rFonts w:ascii="Arial" w:hAnsi="Arial" w:cs="Arial"/>
                <w:b/>
                <w:color w:val="000000"/>
                <w:sz w:val="16"/>
                <w:szCs w:val="16"/>
              </w:rPr>
              <w:t>typ</w:t>
            </w:r>
          </w:p>
        </w:tc>
      </w:tr>
      <w:tr w:rsidR="003A796F" w:rsidRPr="0054084A" w14:paraId="7447915E" w14:textId="77777777" w:rsidTr="006B5DE7">
        <w:trPr>
          <w:trHeight w:val="389"/>
          <w:jc w:val="center"/>
        </w:trPr>
        <w:tc>
          <w:tcPr>
            <w:tcW w:w="7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A14529" w14:textId="77777777" w:rsidR="003A796F" w:rsidRPr="00B25CA6" w:rsidRDefault="003A796F" w:rsidP="006B5DE7">
            <w:pPr>
              <w:jc w:val="center"/>
              <w:rPr>
                <w:rFonts w:ascii="Arial" w:hAnsi="Arial" w:cs="Arial"/>
                <w:b/>
                <w:iCs/>
                <w:color w:val="000000"/>
                <w:sz w:val="16"/>
                <w:szCs w:val="16"/>
              </w:rPr>
            </w:pPr>
            <w:r w:rsidRPr="00B25CA6">
              <w:rPr>
                <w:rFonts w:ascii="Arial" w:hAnsi="Arial" w:cs="Arial"/>
                <w:b/>
                <w:iCs/>
                <w:color w:val="000000"/>
                <w:sz w:val="16"/>
                <w:szCs w:val="16"/>
              </w:rPr>
              <w:t>1</w:t>
            </w:r>
          </w:p>
        </w:tc>
        <w:tc>
          <w:tcPr>
            <w:tcW w:w="655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3E718F3" w14:textId="77777777" w:rsidR="003A796F" w:rsidRPr="00B25CA6" w:rsidRDefault="003A796F" w:rsidP="006B5DE7">
            <w:pPr>
              <w:jc w:val="center"/>
              <w:rPr>
                <w:rFonts w:ascii="Arial" w:hAnsi="Arial" w:cs="Arial"/>
                <w:b/>
                <w:iCs/>
                <w:color w:val="000000"/>
                <w:sz w:val="16"/>
                <w:szCs w:val="16"/>
              </w:rPr>
            </w:pPr>
            <w:r w:rsidRPr="00B25CA6">
              <w:rPr>
                <w:rFonts w:ascii="Arial" w:hAnsi="Arial" w:cs="Arial"/>
                <w:b/>
                <w:iCs/>
                <w:color w:val="000000"/>
                <w:sz w:val="16"/>
                <w:szCs w:val="16"/>
              </w:rPr>
              <w:t>2</w:t>
            </w:r>
          </w:p>
        </w:tc>
        <w:tc>
          <w:tcPr>
            <w:tcW w:w="51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3B50110" w14:textId="77777777" w:rsidR="003A796F" w:rsidRPr="00B25CA6" w:rsidRDefault="003A796F" w:rsidP="006B5DE7">
            <w:pPr>
              <w:jc w:val="center"/>
              <w:rPr>
                <w:rFonts w:ascii="Arial" w:hAnsi="Arial" w:cs="Arial"/>
                <w:b/>
                <w:iCs/>
                <w:color w:val="000000"/>
                <w:sz w:val="16"/>
                <w:szCs w:val="16"/>
              </w:rPr>
            </w:pPr>
            <w:r w:rsidRPr="00B25CA6">
              <w:rPr>
                <w:rFonts w:ascii="Arial" w:hAnsi="Arial" w:cs="Arial"/>
                <w:b/>
                <w:iCs/>
                <w:color w:val="000000"/>
                <w:sz w:val="16"/>
                <w:szCs w:val="16"/>
              </w:rPr>
              <w:t>3</w:t>
            </w:r>
          </w:p>
        </w:tc>
        <w:tc>
          <w:tcPr>
            <w:tcW w:w="101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F6940A" w14:textId="77777777" w:rsidR="003A796F" w:rsidRPr="00B25CA6" w:rsidRDefault="003A796F" w:rsidP="006B5DE7">
            <w:pPr>
              <w:jc w:val="center"/>
              <w:rPr>
                <w:rFonts w:ascii="Arial" w:hAnsi="Arial" w:cs="Arial"/>
                <w:b/>
                <w:iCs/>
                <w:color w:val="000000"/>
                <w:sz w:val="16"/>
                <w:szCs w:val="16"/>
              </w:rPr>
            </w:pPr>
            <w:r w:rsidRPr="00B25CA6">
              <w:rPr>
                <w:rFonts w:ascii="Arial" w:hAnsi="Arial" w:cs="Arial"/>
                <w:b/>
                <w:iCs/>
                <w:color w:val="000000"/>
                <w:sz w:val="16"/>
                <w:szCs w:val="16"/>
              </w:rPr>
              <w:t>4</w:t>
            </w: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99F336" w14:textId="77777777" w:rsidR="003A796F" w:rsidRPr="00E42CF3" w:rsidRDefault="003A796F" w:rsidP="006B5DE7">
            <w:pPr>
              <w:jc w:val="center"/>
              <w:rPr>
                <w:rFonts w:ascii="Arial" w:hAnsi="Arial" w:cs="Arial"/>
                <w:b/>
                <w:color w:val="000000"/>
                <w:sz w:val="16"/>
                <w:szCs w:val="16"/>
              </w:rPr>
            </w:pPr>
            <w:r w:rsidRPr="00E42CF3">
              <w:rPr>
                <w:rFonts w:ascii="Arial" w:hAnsi="Arial" w:cs="Arial"/>
                <w:b/>
                <w:color w:val="000000"/>
                <w:sz w:val="16"/>
                <w:szCs w:val="16"/>
              </w:rPr>
              <w:t>5</w:t>
            </w:r>
          </w:p>
        </w:tc>
        <w:tc>
          <w:tcPr>
            <w:tcW w:w="1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144592" w14:textId="77777777" w:rsidR="003A796F" w:rsidRPr="00E42CF3" w:rsidRDefault="003A796F" w:rsidP="006B5DE7">
            <w:pPr>
              <w:jc w:val="center"/>
              <w:rPr>
                <w:rFonts w:ascii="Arial" w:hAnsi="Arial" w:cs="Arial"/>
                <w:b/>
                <w:color w:val="000000"/>
                <w:sz w:val="16"/>
                <w:szCs w:val="16"/>
              </w:rPr>
            </w:pPr>
            <w:r w:rsidRPr="00E42CF3">
              <w:rPr>
                <w:rFonts w:ascii="Arial" w:hAnsi="Arial" w:cs="Arial"/>
                <w:b/>
                <w:color w:val="000000"/>
                <w:sz w:val="16"/>
                <w:szCs w:val="16"/>
              </w:rPr>
              <w:t>6</w:t>
            </w:r>
          </w:p>
        </w:tc>
        <w:tc>
          <w:tcPr>
            <w:tcW w:w="1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BDBB8B" w14:textId="77777777" w:rsidR="003A796F" w:rsidRPr="00E42CF3" w:rsidRDefault="003A796F" w:rsidP="006B5DE7">
            <w:pPr>
              <w:jc w:val="center"/>
              <w:rPr>
                <w:rFonts w:ascii="Arial" w:hAnsi="Arial" w:cs="Arial"/>
                <w:b/>
                <w:sz w:val="16"/>
                <w:szCs w:val="16"/>
              </w:rPr>
            </w:pPr>
            <w:r w:rsidRPr="00E42CF3">
              <w:rPr>
                <w:rFonts w:ascii="Arial" w:hAnsi="Arial" w:cs="Arial"/>
                <w:b/>
                <w:sz w:val="16"/>
                <w:szCs w:val="16"/>
              </w:rPr>
              <w:t>7</w:t>
            </w:r>
          </w:p>
        </w:tc>
        <w:tc>
          <w:tcPr>
            <w:tcW w:w="1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D0A49B" w14:textId="77777777" w:rsidR="003A796F" w:rsidRPr="00E42CF3" w:rsidRDefault="003A796F" w:rsidP="006B5DE7">
            <w:pPr>
              <w:jc w:val="center"/>
              <w:rPr>
                <w:rFonts w:ascii="Arial" w:hAnsi="Arial" w:cs="Arial"/>
                <w:b/>
                <w:sz w:val="16"/>
                <w:szCs w:val="16"/>
              </w:rPr>
            </w:pPr>
            <w:r w:rsidRPr="00E42CF3">
              <w:rPr>
                <w:rFonts w:ascii="Arial" w:hAnsi="Arial" w:cs="Arial"/>
                <w:b/>
                <w:sz w:val="16"/>
                <w:szCs w:val="16"/>
              </w:rPr>
              <w:t>8</w:t>
            </w:r>
          </w:p>
        </w:tc>
      </w:tr>
      <w:tr w:rsidR="003A796F" w:rsidRPr="0054084A" w14:paraId="7AA22CF3"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78A0B2CA" w14:textId="77777777" w:rsidR="003A796F" w:rsidRPr="0054084A" w:rsidRDefault="003A796F" w:rsidP="006B5DE7">
            <w:pPr>
              <w:jc w:val="center"/>
              <w:rPr>
                <w:rFonts w:ascii="Arial" w:hAnsi="Arial" w:cs="Arial"/>
                <w:iCs/>
                <w:color w:val="000000"/>
                <w:sz w:val="20"/>
                <w:szCs w:val="20"/>
              </w:rPr>
            </w:pPr>
            <w:r w:rsidRPr="0054084A">
              <w:rPr>
                <w:rFonts w:ascii="Arial" w:hAnsi="Arial" w:cs="Arial"/>
                <w:iCs/>
                <w:color w:val="000000"/>
                <w:sz w:val="20"/>
                <w:szCs w:val="20"/>
              </w:rPr>
              <w:t>1.</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17EDEE4D" w14:textId="63D03451" w:rsidR="003A796F" w:rsidRPr="00553024" w:rsidRDefault="003A796F" w:rsidP="006B5DE7">
            <w:pPr>
              <w:rPr>
                <w:rFonts w:ascii="Arial" w:hAnsi="Arial" w:cs="Arial"/>
                <w:color w:val="000000"/>
                <w:sz w:val="20"/>
                <w:szCs w:val="20"/>
              </w:rPr>
            </w:pPr>
            <w:r>
              <w:rPr>
                <w:rFonts w:ascii="Arial" w:hAnsi="Arial" w:cs="Arial"/>
                <w:sz w:val="20"/>
                <w:szCs w:val="20"/>
              </w:rPr>
              <w:t>IDENTYFIKATOR PAR KABLOWYCH</w:t>
            </w:r>
            <w:r>
              <w:rPr>
                <w:rFonts w:ascii="Arial" w:hAnsi="Arial" w:cs="Arial"/>
                <w:sz w:val="20"/>
                <w:szCs w:val="20"/>
              </w:rPr>
              <w:br/>
              <w:t>zestaw składający się z nadajnika tonowego (generator A) oraz sondy indukcyjnej (detektor B), umożliwia testowanie wszelkiego rodzaju żył i</w:t>
            </w:r>
            <w:r w:rsidR="00DC6448">
              <w:rPr>
                <w:rFonts w:ascii="Arial" w:hAnsi="Arial" w:cs="Arial"/>
                <w:sz w:val="20"/>
                <w:szCs w:val="20"/>
              </w:rPr>
              <w:t> </w:t>
            </w:r>
            <w:r>
              <w:rPr>
                <w:rFonts w:ascii="Arial" w:hAnsi="Arial" w:cs="Arial"/>
                <w:sz w:val="20"/>
                <w:szCs w:val="20"/>
              </w:rPr>
              <w:t>kabli, włącznie z przewodami koncentrycznymi, skrętkami, kablami sieciowymi, głośnikowymi&lt; przewodami stosowanymi w instalacjach alarmowych oraz odłączonymi od napięcia przewodami instalacji elektrycznej, prosty w użyciu, lekki, mały i odporny na uszkodzenia mechaniczne, współpraca z aparatem monterskim DR-700.</w:t>
            </w:r>
            <w:r>
              <w:rPr>
                <w:rFonts w:ascii="Arial" w:hAnsi="Arial" w:cs="Arial"/>
                <w:sz w:val="20"/>
                <w:szCs w:val="20"/>
              </w:rPr>
              <w:br/>
              <w:t>Cechy identyfikatora:</w:t>
            </w:r>
            <w:r>
              <w:rPr>
                <w:rFonts w:ascii="Arial" w:hAnsi="Arial" w:cs="Arial"/>
                <w:sz w:val="20"/>
                <w:szCs w:val="20"/>
              </w:rPr>
              <w:br/>
              <w:t>• generowany sygnał (długość kabla do 10km),</w:t>
            </w:r>
            <w:r>
              <w:rPr>
                <w:rFonts w:ascii="Arial" w:hAnsi="Arial" w:cs="Arial"/>
                <w:sz w:val="20"/>
                <w:szCs w:val="20"/>
              </w:rPr>
              <w:br/>
              <w:t>• testowanie polaryzacji linii,</w:t>
            </w:r>
            <w:r>
              <w:rPr>
                <w:rFonts w:ascii="Arial" w:hAnsi="Arial" w:cs="Arial"/>
                <w:sz w:val="20"/>
                <w:szCs w:val="20"/>
              </w:rPr>
              <w:br/>
              <w:t>• kontrola ciągłości linii,</w:t>
            </w:r>
            <w:r>
              <w:rPr>
                <w:rFonts w:ascii="Arial" w:hAnsi="Arial" w:cs="Arial"/>
                <w:sz w:val="20"/>
                <w:szCs w:val="20"/>
              </w:rPr>
              <w:br/>
              <w:t>• zaciski krokodylkowe z łożem igłowym oraz  wtyk RJ-11,</w:t>
            </w:r>
            <w:r>
              <w:rPr>
                <w:rFonts w:ascii="Arial" w:hAnsi="Arial" w:cs="Arial"/>
                <w:sz w:val="20"/>
                <w:szCs w:val="20"/>
              </w:rPr>
              <w:br/>
              <w:t>• odłączany przewód pomiarowy,</w:t>
            </w:r>
            <w:r>
              <w:rPr>
                <w:rFonts w:ascii="Arial" w:hAnsi="Arial" w:cs="Arial"/>
                <w:sz w:val="20"/>
                <w:szCs w:val="20"/>
              </w:rPr>
              <w:br/>
              <w:t>• klips na pasek,</w:t>
            </w:r>
            <w:r>
              <w:rPr>
                <w:rFonts w:ascii="Arial" w:hAnsi="Arial" w:cs="Arial"/>
                <w:sz w:val="20"/>
                <w:szCs w:val="20"/>
              </w:rPr>
              <w:br/>
              <w:t>• obudowa wysokoudarowa ABS</w:t>
            </w:r>
            <w:r>
              <w:rPr>
                <w:rFonts w:ascii="Arial" w:hAnsi="Arial" w:cs="Arial"/>
                <w:sz w:val="20"/>
                <w:szCs w:val="20"/>
              </w:rPr>
              <w:br/>
              <w:t>Produkt sugerowany: IDENTYFIKATOR PAR KABLOWYCH DAERIM DR-77A/</w:t>
            </w:r>
            <w:proofErr w:type="spellStart"/>
            <w:r>
              <w:rPr>
                <w:rFonts w:ascii="Arial" w:hAnsi="Arial" w:cs="Arial"/>
                <w:sz w:val="20"/>
                <w:szCs w:val="20"/>
              </w:rPr>
              <w:t>B</w:t>
            </w:r>
            <w:r w:rsidRPr="00C44118">
              <w:rPr>
                <w:rFonts w:ascii="Arial" w:hAnsi="Arial" w:cs="Arial"/>
                <w:color w:val="000000" w:themeColor="text1"/>
                <w:sz w:val="20"/>
                <w:szCs w:val="20"/>
              </w:rPr>
              <w:t>lub</w:t>
            </w:r>
            <w:proofErr w:type="spellEnd"/>
            <w:r w:rsidRPr="00C44118">
              <w:rPr>
                <w:rFonts w:ascii="Arial" w:hAnsi="Arial" w:cs="Arial"/>
                <w:color w:val="000000" w:themeColor="text1"/>
                <w:sz w:val="20"/>
                <w:szCs w:val="20"/>
              </w:rPr>
              <w:t xml:space="preserve">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1DDBB0E7" w14:textId="77777777" w:rsidR="003A796F" w:rsidRPr="0054084A" w:rsidRDefault="003A796F" w:rsidP="006B5DE7">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101E58D9" w14:textId="420D43EB" w:rsidR="003A796F" w:rsidRPr="0054084A" w:rsidRDefault="003A796F" w:rsidP="006B5DE7">
            <w:pPr>
              <w:jc w:val="center"/>
              <w:rPr>
                <w:rFonts w:ascii="Arial" w:hAnsi="Arial" w:cs="Arial"/>
                <w:iCs/>
                <w:color w:val="000000"/>
                <w:sz w:val="20"/>
                <w:szCs w:val="20"/>
              </w:rPr>
            </w:pPr>
            <w:r>
              <w:rPr>
                <w:rFonts w:ascii="Arial" w:hAnsi="Arial" w:cs="Arial"/>
                <w:iCs/>
                <w:color w:val="000000"/>
                <w:sz w:val="20"/>
                <w:szCs w:val="20"/>
              </w:rPr>
              <w:t>5</w:t>
            </w:r>
          </w:p>
        </w:tc>
        <w:tc>
          <w:tcPr>
            <w:tcW w:w="1195" w:type="dxa"/>
            <w:tcBorders>
              <w:top w:val="single" w:sz="4" w:space="0" w:color="auto"/>
              <w:left w:val="single" w:sz="4" w:space="0" w:color="auto"/>
              <w:bottom w:val="single" w:sz="4" w:space="0" w:color="auto"/>
              <w:right w:val="single" w:sz="4" w:space="0" w:color="auto"/>
            </w:tcBorders>
          </w:tcPr>
          <w:p w14:paraId="774348E2" w14:textId="77777777" w:rsidR="003A796F" w:rsidRPr="0054084A" w:rsidRDefault="003A796F"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6B4FEDF3" w14:textId="77777777" w:rsidR="003A796F" w:rsidRPr="0054084A" w:rsidRDefault="003A796F"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74687A30" w14:textId="77777777" w:rsidR="003A796F" w:rsidRPr="0054084A" w:rsidRDefault="003A796F"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67246777" w14:textId="77777777" w:rsidR="003A796F" w:rsidRPr="0054084A" w:rsidRDefault="003A796F" w:rsidP="006B5DE7">
            <w:pPr>
              <w:jc w:val="center"/>
              <w:rPr>
                <w:rFonts w:ascii="Arial" w:hAnsi="Arial" w:cs="Arial"/>
                <w:iCs/>
                <w:color w:val="000000"/>
                <w:sz w:val="20"/>
                <w:szCs w:val="20"/>
              </w:rPr>
            </w:pPr>
          </w:p>
        </w:tc>
      </w:tr>
      <w:tr w:rsidR="003A796F" w:rsidRPr="0054084A" w14:paraId="41A693F2"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3AA3559F" w14:textId="77777777" w:rsidR="003A796F" w:rsidRPr="0054084A" w:rsidRDefault="003A796F" w:rsidP="006B5DE7">
            <w:pPr>
              <w:jc w:val="center"/>
              <w:rPr>
                <w:rFonts w:ascii="Arial" w:hAnsi="Arial" w:cs="Arial"/>
                <w:iCs/>
                <w:color w:val="000000"/>
                <w:sz w:val="20"/>
                <w:szCs w:val="20"/>
              </w:rPr>
            </w:pPr>
            <w:r>
              <w:rPr>
                <w:rFonts w:ascii="Arial" w:hAnsi="Arial" w:cs="Arial"/>
                <w:iCs/>
                <w:color w:val="000000"/>
                <w:sz w:val="20"/>
                <w:szCs w:val="20"/>
              </w:rPr>
              <w:t>2.</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512B0DBE" w14:textId="77777777" w:rsidR="003A796F" w:rsidRDefault="003A796F" w:rsidP="003A796F">
            <w:pPr>
              <w:rPr>
                <w:rFonts w:ascii="Arial" w:hAnsi="Arial" w:cs="Arial"/>
                <w:sz w:val="20"/>
                <w:szCs w:val="20"/>
              </w:rPr>
            </w:pPr>
            <w:r>
              <w:rPr>
                <w:rFonts w:ascii="Arial" w:hAnsi="Arial" w:cs="Arial"/>
                <w:sz w:val="20"/>
                <w:szCs w:val="20"/>
              </w:rPr>
              <w:t xml:space="preserve">MIERNIK MOCY ŚWIATŁOWODOWEJ </w:t>
            </w:r>
          </w:p>
          <w:p w14:paraId="69227872" w14:textId="7BBB0C15" w:rsidR="003A796F" w:rsidRPr="00B40FB9" w:rsidRDefault="003A796F" w:rsidP="003A796F">
            <w:pPr>
              <w:spacing w:after="240"/>
              <w:rPr>
                <w:rFonts w:ascii="Arial" w:hAnsi="Arial" w:cs="Arial"/>
                <w:sz w:val="20"/>
                <w:szCs w:val="20"/>
              </w:rPr>
            </w:pPr>
            <w:r>
              <w:rPr>
                <w:rFonts w:ascii="Arial" w:hAnsi="Arial" w:cs="Arial"/>
                <w:sz w:val="20"/>
                <w:szCs w:val="20"/>
              </w:rPr>
              <w:t xml:space="preserve">sprawdzanie tłumienia toru optycznego sieci oraz kabli światłowodowych jedno i wielomodowych, podstawowa klasa pomiarowa, detektor </w:t>
            </w:r>
            <w:proofErr w:type="spellStart"/>
            <w:r>
              <w:rPr>
                <w:rFonts w:ascii="Arial" w:hAnsi="Arial" w:cs="Arial"/>
                <w:sz w:val="20"/>
                <w:szCs w:val="20"/>
              </w:rPr>
              <w:t>InGaAs</w:t>
            </w:r>
            <w:proofErr w:type="spellEnd"/>
            <w:r>
              <w:rPr>
                <w:rFonts w:ascii="Arial" w:hAnsi="Arial" w:cs="Arial"/>
                <w:sz w:val="20"/>
                <w:szCs w:val="20"/>
              </w:rPr>
              <w:t xml:space="preserve">, mierzone moce: -70 +10dBm, wynik wyświetlany w </w:t>
            </w:r>
            <w:proofErr w:type="spellStart"/>
            <w:r>
              <w:rPr>
                <w:rFonts w:ascii="Arial" w:hAnsi="Arial" w:cs="Arial"/>
                <w:sz w:val="20"/>
                <w:szCs w:val="20"/>
              </w:rPr>
              <w:t>mW</w:t>
            </w:r>
            <w:proofErr w:type="spellEnd"/>
            <w:r>
              <w:rPr>
                <w:rFonts w:ascii="Arial" w:hAnsi="Arial" w:cs="Arial"/>
                <w:sz w:val="20"/>
                <w:szCs w:val="20"/>
              </w:rPr>
              <w:t xml:space="preserve"> lub </w:t>
            </w:r>
            <w:proofErr w:type="spellStart"/>
            <w:r>
              <w:rPr>
                <w:rFonts w:ascii="Arial" w:hAnsi="Arial" w:cs="Arial"/>
                <w:sz w:val="20"/>
                <w:szCs w:val="20"/>
              </w:rPr>
              <w:t>dBm</w:t>
            </w:r>
            <w:proofErr w:type="spellEnd"/>
            <w:r>
              <w:rPr>
                <w:rFonts w:ascii="Arial" w:hAnsi="Arial" w:cs="Arial"/>
                <w:sz w:val="20"/>
                <w:szCs w:val="20"/>
              </w:rPr>
              <w:t xml:space="preserve">, całkowita niepewność pomiaru 0,2 Db (5%), kalibracja na 850nm, 980nm, 1300nm, 1310nm, 1490nm, 1550nm, 1625nm, rozdzielczość 0,01Db, detekcja wtrącanych tonów 270, 330, 1K, 2KHz, wymienne adaptery FC, S.C., ST opcjonalnie LC (złącze pomiarowe), duży podświetlany wyświetlacz LCD, możliwość kalibracji przez użytkownika, zerowanie wskazań w celu wykonania pomiarów mocy względnej – szybka kalkulacja tłumienia, wbudowana pamięć pomiarów, 1000 </w:t>
            </w:r>
            <w:r>
              <w:rPr>
                <w:rFonts w:ascii="Arial" w:hAnsi="Arial" w:cs="Arial"/>
                <w:sz w:val="20"/>
                <w:szCs w:val="20"/>
              </w:rPr>
              <w:br/>
            </w:r>
            <w:r>
              <w:rPr>
                <w:rFonts w:ascii="Arial" w:hAnsi="Arial" w:cs="Arial"/>
                <w:sz w:val="20"/>
                <w:szCs w:val="20"/>
              </w:rPr>
              <w:lastRenderedPageBreak/>
              <w:t>zapisów, interfejs USB do PC, wbudowane źródło światła widzialnego 650nm 5mW ( VFL, złącze stałe – FC).</w:t>
            </w:r>
            <w:r>
              <w:rPr>
                <w:rFonts w:ascii="Arial" w:hAnsi="Arial" w:cs="Arial"/>
                <w:sz w:val="20"/>
                <w:szCs w:val="20"/>
              </w:rPr>
              <w:br/>
              <w:t>Produkt sugerowany MIERNIK MOCY ŚWIATŁOWODOWEJ ULTIPULSE OPM-UP80C</w:t>
            </w:r>
            <w:r>
              <w:rPr>
                <w:rFonts w:ascii="Arial" w:hAnsi="Arial" w:cs="Arial"/>
                <w:sz w:val="20"/>
                <w:szCs w:val="20"/>
              </w:rPr>
              <w:br/>
            </w:r>
            <w:r w:rsidRPr="00014A47">
              <w:rPr>
                <w:rFonts w:ascii="Arial" w:hAnsi="Arial" w:cs="Arial"/>
                <w:sz w:val="20"/>
                <w:szCs w:val="20"/>
              </w:rPr>
              <w:t>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6A73A958" w14:textId="77777777" w:rsidR="003A796F" w:rsidRPr="00DC75A4" w:rsidRDefault="003A796F" w:rsidP="006B5DE7">
            <w:pPr>
              <w:jc w:val="center"/>
              <w:rPr>
                <w:rFonts w:ascii="Arial" w:hAnsi="Arial" w:cs="Arial"/>
                <w:iCs/>
                <w:color w:val="000000"/>
                <w:sz w:val="20"/>
                <w:szCs w:val="20"/>
              </w:rPr>
            </w:pPr>
            <w:r w:rsidRPr="00DC75A4">
              <w:rPr>
                <w:rFonts w:ascii="Arial" w:hAnsi="Arial" w:cs="Arial"/>
                <w:iCs/>
                <w:color w:val="000000"/>
                <w:sz w:val="20"/>
                <w:szCs w:val="20"/>
              </w:rPr>
              <w:lastRenderedPageBreak/>
              <w:t>szt.</w:t>
            </w:r>
          </w:p>
        </w:tc>
        <w:tc>
          <w:tcPr>
            <w:tcW w:w="1010" w:type="dxa"/>
            <w:tcBorders>
              <w:top w:val="single" w:sz="4" w:space="0" w:color="auto"/>
              <w:left w:val="single" w:sz="4" w:space="0" w:color="auto"/>
              <w:bottom w:val="single" w:sz="4" w:space="0" w:color="auto"/>
              <w:right w:val="single" w:sz="4" w:space="0" w:color="auto"/>
            </w:tcBorders>
            <w:vAlign w:val="center"/>
          </w:tcPr>
          <w:p w14:paraId="72347F70" w14:textId="6CEF12F8" w:rsidR="003A796F" w:rsidRDefault="003A796F" w:rsidP="006B5DE7">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6309F029" w14:textId="77777777" w:rsidR="003A796F" w:rsidRPr="0054084A" w:rsidRDefault="003A796F"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0F4F3422" w14:textId="77777777" w:rsidR="003A796F" w:rsidRPr="0054084A" w:rsidRDefault="003A796F"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6C8FAAA8" w14:textId="77777777" w:rsidR="003A796F" w:rsidRPr="0054084A" w:rsidRDefault="003A796F"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5E92D29C" w14:textId="77777777" w:rsidR="003A796F" w:rsidRPr="0054084A" w:rsidRDefault="003A796F" w:rsidP="006B5DE7">
            <w:pPr>
              <w:jc w:val="center"/>
              <w:rPr>
                <w:rFonts w:ascii="Arial" w:hAnsi="Arial" w:cs="Arial"/>
                <w:iCs/>
                <w:color w:val="000000"/>
                <w:sz w:val="20"/>
                <w:szCs w:val="20"/>
              </w:rPr>
            </w:pPr>
          </w:p>
        </w:tc>
      </w:tr>
      <w:tr w:rsidR="003A796F" w:rsidRPr="0054084A" w14:paraId="113E1734"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2E868C9F" w14:textId="77777777" w:rsidR="003A796F" w:rsidRPr="0054084A" w:rsidRDefault="003A796F" w:rsidP="006B5DE7">
            <w:pPr>
              <w:jc w:val="center"/>
              <w:rPr>
                <w:rFonts w:ascii="Arial" w:hAnsi="Arial" w:cs="Arial"/>
                <w:iCs/>
                <w:color w:val="000000"/>
                <w:sz w:val="20"/>
                <w:szCs w:val="20"/>
              </w:rPr>
            </w:pPr>
            <w:r>
              <w:rPr>
                <w:rFonts w:ascii="Arial" w:hAnsi="Arial" w:cs="Arial"/>
                <w:iCs/>
                <w:color w:val="000000"/>
                <w:sz w:val="20"/>
                <w:szCs w:val="20"/>
              </w:rPr>
              <w:t>3.</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0F7B4CFF" w14:textId="43CE5696" w:rsidR="003A796F" w:rsidRPr="00DC75A4" w:rsidRDefault="003A796F" w:rsidP="006B5DE7">
            <w:pPr>
              <w:tabs>
                <w:tab w:val="left" w:pos="4404"/>
              </w:tabs>
              <w:rPr>
                <w:rFonts w:ascii="Arial" w:hAnsi="Arial" w:cs="Arial"/>
                <w:iCs/>
                <w:color w:val="000000"/>
                <w:sz w:val="20"/>
                <w:szCs w:val="20"/>
              </w:rPr>
            </w:pPr>
            <w:r>
              <w:rPr>
                <w:rFonts w:ascii="Arial" w:hAnsi="Arial" w:cs="Arial"/>
                <w:sz w:val="20"/>
                <w:szCs w:val="20"/>
              </w:rPr>
              <w:t>MULTIMETR UNIWERSALNY</w:t>
            </w:r>
            <w:r>
              <w:rPr>
                <w:rFonts w:ascii="Arial" w:hAnsi="Arial" w:cs="Arial"/>
                <w:sz w:val="20"/>
                <w:szCs w:val="20"/>
              </w:rPr>
              <w:br/>
              <w:t xml:space="preserve">woltomierz: pomiar napięcia AC/DC; amperomierz: pomiar prądy AC/DC; pomiar wartości skutecznej True RMS (napięcia i prądu), omomierz: pomiar rezystancji do 20Ω, pomiar pojemności do 20mF (20 mili faradów), częstościomierz: pomiar częstotliwości do 200MHz, pomiar współczynnika wypełnienia, automatyczna zmiana zakresów pomiarowych ( możliwa także ręczna zmiana), alarm prądowy, równoczesny pomiar składowej   DC I zmiennej AC (przy pomiarze prądu lub napięcia), testowanie diod półprzewodnikowych, PEAK HOLD – pomiar wartości szczytowej, </w:t>
            </w:r>
            <w:proofErr w:type="spellStart"/>
            <w:r>
              <w:rPr>
                <w:rFonts w:ascii="Arial" w:hAnsi="Arial" w:cs="Arial"/>
                <w:sz w:val="20"/>
                <w:szCs w:val="20"/>
              </w:rPr>
              <w:t>Relative</w:t>
            </w:r>
            <w:proofErr w:type="spellEnd"/>
            <w:r>
              <w:rPr>
                <w:rFonts w:ascii="Arial" w:hAnsi="Arial" w:cs="Arial"/>
                <w:sz w:val="20"/>
                <w:szCs w:val="20"/>
              </w:rPr>
              <w:t xml:space="preserve"> </w:t>
            </w:r>
            <w:proofErr w:type="spellStart"/>
            <w:r>
              <w:rPr>
                <w:rFonts w:ascii="Arial" w:hAnsi="Arial" w:cs="Arial"/>
                <w:sz w:val="20"/>
                <w:szCs w:val="20"/>
              </w:rPr>
              <w:t>Mode</w:t>
            </w:r>
            <w:proofErr w:type="spellEnd"/>
            <w:r>
              <w:rPr>
                <w:rFonts w:ascii="Arial" w:hAnsi="Arial" w:cs="Arial"/>
                <w:sz w:val="20"/>
                <w:szCs w:val="20"/>
              </w:rPr>
              <w:t xml:space="preserve"> – pomiary względne, Min/Max – pomiar wartości minimalnej i maksymalnej, analogowy wskaźnik – </w:t>
            </w:r>
            <w:proofErr w:type="spellStart"/>
            <w:r>
              <w:rPr>
                <w:rFonts w:ascii="Arial" w:hAnsi="Arial" w:cs="Arial"/>
                <w:sz w:val="20"/>
                <w:szCs w:val="20"/>
              </w:rPr>
              <w:t>baragraf</w:t>
            </w:r>
            <w:proofErr w:type="spellEnd"/>
            <w:r>
              <w:rPr>
                <w:rFonts w:ascii="Arial" w:hAnsi="Arial" w:cs="Arial"/>
                <w:sz w:val="20"/>
                <w:szCs w:val="20"/>
              </w:rPr>
              <w:t>.</w:t>
            </w:r>
            <w:r>
              <w:rPr>
                <w:rFonts w:ascii="Arial" w:hAnsi="Arial" w:cs="Arial"/>
                <w:sz w:val="20"/>
                <w:szCs w:val="20"/>
              </w:rPr>
              <w:br/>
              <w:t xml:space="preserve">Produkt sugerowany: MULTIMETR UNIWERSALNY UNI-T UT71B </w:t>
            </w:r>
            <w:r w:rsidRPr="00014A47">
              <w:rPr>
                <w:rFonts w:ascii="Arial" w:hAnsi="Arial" w:cs="Arial"/>
                <w:sz w:val="20"/>
                <w:szCs w:val="20"/>
              </w:rPr>
              <w:t>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084588E3" w14:textId="77777777" w:rsidR="003A796F" w:rsidRPr="00DC75A4" w:rsidRDefault="003A796F" w:rsidP="006B5DE7">
            <w:pPr>
              <w:jc w:val="center"/>
              <w:rPr>
                <w:rFonts w:ascii="Arial" w:hAnsi="Arial" w:cs="Arial"/>
                <w:iCs/>
                <w:color w:val="000000"/>
                <w:sz w:val="20"/>
                <w:szCs w:val="20"/>
              </w:rPr>
            </w:pPr>
            <w:r w:rsidRPr="00DC75A4">
              <w:rPr>
                <w:rFonts w:ascii="Arial" w:hAnsi="Arial" w:cs="Arial"/>
                <w:iCs/>
                <w:color w:val="000000"/>
                <w:sz w:val="20"/>
                <w:szCs w:val="20"/>
              </w:rPr>
              <w:t>szt.</w:t>
            </w:r>
          </w:p>
        </w:tc>
        <w:tc>
          <w:tcPr>
            <w:tcW w:w="1010" w:type="dxa"/>
            <w:tcBorders>
              <w:top w:val="single" w:sz="4" w:space="0" w:color="auto"/>
              <w:left w:val="single" w:sz="4" w:space="0" w:color="auto"/>
              <w:bottom w:val="single" w:sz="4" w:space="0" w:color="auto"/>
              <w:right w:val="single" w:sz="4" w:space="0" w:color="auto"/>
            </w:tcBorders>
            <w:vAlign w:val="center"/>
          </w:tcPr>
          <w:p w14:paraId="6EA1336B" w14:textId="001722B2" w:rsidR="003A796F" w:rsidRDefault="003A796F" w:rsidP="006B5DE7">
            <w:pPr>
              <w:jc w:val="center"/>
              <w:rPr>
                <w:rFonts w:ascii="Arial" w:hAnsi="Arial" w:cs="Arial"/>
                <w:iCs/>
                <w:color w:val="000000"/>
                <w:sz w:val="20"/>
                <w:szCs w:val="20"/>
              </w:rPr>
            </w:pPr>
            <w:r>
              <w:rPr>
                <w:rFonts w:ascii="Arial" w:hAnsi="Arial" w:cs="Arial"/>
                <w:iCs/>
                <w:color w:val="000000"/>
                <w:sz w:val="20"/>
                <w:szCs w:val="20"/>
              </w:rPr>
              <w:t>2</w:t>
            </w:r>
          </w:p>
        </w:tc>
        <w:tc>
          <w:tcPr>
            <w:tcW w:w="1195" w:type="dxa"/>
            <w:tcBorders>
              <w:top w:val="single" w:sz="4" w:space="0" w:color="auto"/>
              <w:left w:val="single" w:sz="4" w:space="0" w:color="auto"/>
              <w:bottom w:val="single" w:sz="4" w:space="0" w:color="auto"/>
              <w:right w:val="single" w:sz="4" w:space="0" w:color="auto"/>
            </w:tcBorders>
          </w:tcPr>
          <w:p w14:paraId="393E9099" w14:textId="77777777" w:rsidR="003A796F" w:rsidRPr="0054084A" w:rsidRDefault="003A796F"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303E19D2" w14:textId="77777777" w:rsidR="003A796F" w:rsidRPr="0054084A" w:rsidRDefault="003A796F"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597157C4" w14:textId="77777777" w:rsidR="003A796F" w:rsidRPr="0054084A" w:rsidRDefault="003A796F"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6C40E92B" w14:textId="77777777" w:rsidR="003A796F" w:rsidRPr="0054084A" w:rsidRDefault="003A796F" w:rsidP="006B5DE7">
            <w:pPr>
              <w:jc w:val="center"/>
              <w:rPr>
                <w:rFonts w:ascii="Arial" w:hAnsi="Arial" w:cs="Arial"/>
                <w:iCs/>
                <w:color w:val="000000"/>
                <w:sz w:val="20"/>
                <w:szCs w:val="20"/>
              </w:rPr>
            </w:pPr>
          </w:p>
        </w:tc>
      </w:tr>
      <w:tr w:rsidR="003A796F" w:rsidRPr="0054084A" w14:paraId="4830ACD2"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160CCDAE" w14:textId="77777777" w:rsidR="003A796F" w:rsidRPr="0054084A" w:rsidRDefault="003A796F" w:rsidP="006B5DE7">
            <w:pPr>
              <w:jc w:val="center"/>
              <w:rPr>
                <w:rFonts w:ascii="Arial" w:hAnsi="Arial" w:cs="Arial"/>
                <w:iCs/>
                <w:color w:val="000000"/>
                <w:sz w:val="20"/>
                <w:szCs w:val="20"/>
              </w:rPr>
            </w:pPr>
            <w:r>
              <w:rPr>
                <w:rFonts w:ascii="Arial" w:hAnsi="Arial" w:cs="Arial"/>
                <w:iCs/>
                <w:color w:val="000000"/>
                <w:sz w:val="20"/>
                <w:szCs w:val="20"/>
              </w:rPr>
              <w:t>4.</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1ACBD1CC" w14:textId="6956BD91" w:rsidR="003A796F" w:rsidRPr="00B40FB9" w:rsidRDefault="003A796F" w:rsidP="006B5DE7">
            <w:pPr>
              <w:rPr>
                <w:rFonts w:ascii="Arial" w:hAnsi="Arial" w:cs="Arial"/>
                <w:sz w:val="20"/>
                <w:szCs w:val="20"/>
              </w:rPr>
            </w:pPr>
            <w:r>
              <w:rPr>
                <w:rFonts w:ascii="Arial" w:hAnsi="Arial" w:cs="Arial"/>
                <w:sz w:val="20"/>
                <w:szCs w:val="20"/>
              </w:rPr>
              <w:t xml:space="preserve">TESTER CIĄGŁOŚCI ŚWIATOWODÓW </w:t>
            </w:r>
            <w:r>
              <w:rPr>
                <w:rFonts w:ascii="Arial" w:hAnsi="Arial" w:cs="Arial"/>
                <w:sz w:val="20"/>
                <w:szCs w:val="20"/>
              </w:rPr>
              <w:br/>
              <w:t xml:space="preserve">okablowania typu skrętka, </w:t>
            </w:r>
            <w:proofErr w:type="spellStart"/>
            <w:r>
              <w:rPr>
                <w:rFonts w:ascii="Arial" w:hAnsi="Arial" w:cs="Arial"/>
                <w:sz w:val="20"/>
                <w:szCs w:val="20"/>
              </w:rPr>
              <w:t>koncentryk</w:t>
            </w:r>
            <w:proofErr w:type="spellEnd"/>
            <w:r>
              <w:rPr>
                <w:rFonts w:ascii="Arial" w:hAnsi="Arial" w:cs="Arial"/>
                <w:sz w:val="20"/>
                <w:szCs w:val="20"/>
              </w:rPr>
              <w:t xml:space="preserve">, wyniki testu w postaci graficznej mapy połączeń na kolorowym wyświetlaczu, graficzna mapa połączeń wskazująca usterki: zwarcia, przerwy, zamienione żyły, rozdzielone pary, identyfikacja portu na </w:t>
            </w:r>
            <w:proofErr w:type="spellStart"/>
            <w:r>
              <w:rPr>
                <w:rFonts w:ascii="Arial" w:hAnsi="Arial" w:cs="Arial"/>
                <w:sz w:val="20"/>
                <w:szCs w:val="20"/>
              </w:rPr>
              <w:t>HUB’ie</w:t>
            </w:r>
            <w:proofErr w:type="spellEnd"/>
            <w:r>
              <w:rPr>
                <w:rFonts w:ascii="Arial" w:hAnsi="Arial" w:cs="Arial"/>
                <w:sz w:val="20"/>
                <w:szCs w:val="20"/>
              </w:rPr>
              <w:t xml:space="preserve"> / </w:t>
            </w:r>
            <w:proofErr w:type="spellStart"/>
            <w:r>
              <w:rPr>
                <w:rFonts w:ascii="Arial" w:hAnsi="Arial" w:cs="Arial"/>
                <w:sz w:val="20"/>
                <w:szCs w:val="20"/>
              </w:rPr>
              <w:t>SWITH’u</w:t>
            </w:r>
            <w:proofErr w:type="spellEnd"/>
            <w:r>
              <w:rPr>
                <w:rFonts w:ascii="Arial" w:hAnsi="Arial" w:cs="Arial"/>
                <w:sz w:val="20"/>
                <w:szCs w:val="20"/>
              </w:rPr>
              <w:t xml:space="preserve"> do którego podłączony jest testowany przewód, test i pomiar zasilania </w:t>
            </w:r>
            <w:proofErr w:type="spellStart"/>
            <w:r>
              <w:rPr>
                <w:rFonts w:ascii="Arial" w:hAnsi="Arial" w:cs="Arial"/>
                <w:sz w:val="20"/>
                <w:szCs w:val="20"/>
              </w:rPr>
              <w:t>PoE</w:t>
            </w:r>
            <w:proofErr w:type="spellEnd"/>
            <w:r>
              <w:rPr>
                <w:rFonts w:ascii="Arial" w:hAnsi="Arial" w:cs="Arial"/>
                <w:sz w:val="20"/>
                <w:szCs w:val="20"/>
              </w:rPr>
              <w:t>/</w:t>
            </w:r>
            <w:proofErr w:type="spellStart"/>
            <w:r>
              <w:rPr>
                <w:rFonts w:ascii="Arial" w:hAnsi="Arial" w:cs="Arial"/>
                <w:sz w:val="20"/>
                <w:szCs w:val="20"/>
              </w:rPr>
              <w:t>PoE</w:t>
            </w:r>
            <w:proofErr w:type="spellEnd"/>
            <w:r>
              <w:rPr>
                <w:rFonts w:ascii="Arial" w:hAnsi="Arial" w:cs="Arial"/>
                <w:sz w:val="20"/>
                <w:szCs w:val="20"/>
              </w:rPr>
              <w:t>+ z podaniem napięcia i mocy, test obciążenia, identyfikacja sieci Ethernet 10/100/1000 z podaniem informacji na temat jej prędkości oraz jej własności, pomiar długości kabla metodą reflektometryczną TDR, - pomiar odległości do zwarcia lub do przerwy w obwodzie, wbudowany generator tonów akustycznych (sygnał generowany na wszystkich parach, na wybranej parze lub na wybranej żyle), aplikacja na PC do tworzenia dokumentacji z wykonanych pomiarów.</w:t>
            </w:r>
            <w:r>
              <w:rPr>
                <w:rFonts w:ascii="Arial" w:hAnsi="Arial" w:cs="Arial"/>
                <w:sz w:val="20"/>
                <w:szCs w:val="20"/>
              </w:rPr>
              <w:br/>
              <w:t>Produkt sugerowany: TESTER CIĄGŁOŚCI ŚWIATOWODÓW LOGILINK WZ0049</w:t>
            </w:r>
            <w:r>
              <w:rPr>
                <w:rFonts w:ascii="Arial" w:hAnsi="Arial" w:cs="Arial"/>
                <w:sz w:val="20"/>
                <w:szCs w:val="20"/>
              </w:rPr>
              <w:br/>
            </w:r>
            <w:r w:rsidRPr="00014A47">
              <w:rPr>
                <w:rFonts w:ascii="Arial" w:hAnsi="Arial" w:cs="Arial"/>
                <w:sz w:val="20"/>
                <w:szCs w:val="20"/>
              </w:rPr>
              <w:t>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183C3C41" w14:textId="77777777" w:rsidR="003A796F" w:rsidRPr="00DC75A4" w:rsidRDefault="003A796F" w:rsidP="006B5DE7">
            <w:pPr>
              <w:jc w:val="center"/>
              <w:rPr>
                <w:rFonts w:ascii="Arial" w:hAnsi="Arial" w:cs="Arial"/>
                <w:iCs/>
                <w:color w:val="000000"/>
                <w:sz w:val="20"/>
                <w:szCs w:val="20"/>
              </w:rPr>
            </w:pPr>
            <w:r w:rsidRPr="00DC75A4">
              <w:rPr>
                <w:rFonts w:ascii="Arial" w:hAnsi="Arial" w:cs="Arial"/>
                <w:iCs/>
                <w:color w:val="000000"/>
                <w:sz w:val="20"/>
                <w:szCs w:val="20"/>
              </w:rPr>
              <w:t>szt.</w:t>
            </w:r>
          </w:p>
        </w:tc>
        <w:tc>
          <w:tcPr>
            <w:tcW w:w="1010" w:type="dxa"/>
            <w:tcBorders>
              <w:top w:val="single" w:sz="4" w:space="0" w:color="auto"/>
              <w:left w:val="single" w:sz="4" w:space="0" w:color="auto"/>
              <w:bottom w:val="single" w:sz="4" w:space="0" w:color="auto"/>
              <w:right w:val="single" w:sz="4" w:space="0" w:color="auto"/>
            </w:tcBorders>
            <w:vAlign w:val="center"/>
          </w:tcPr>
          <w:p w14:paraId="59E0457B" w14:textId="511868F2" w:rsidR="003A796F" w:rsidRDefault="003A796F" w:rsidP="006B5DE7">
            <w:pPr>
              <w:jc w:val="center"/>
              <w:rPr>
                <w:rFonts w:ascii="Arial" w:hAnsi="Arial" w:cs="Arial"/>
                <w:iCs/>
                <w:color w:val="000000"/>
                <w:sz w:val="20"/>
                <w:szCs w:val="20"/>
              </w:rPr>
            </w:pPr>
            <w:r>
              <w:rPr>
                <w:rFonts w:ascii="Arial" w:hAnsi="Arial" w:cs="Arial"/>
                <w:iCs/>
                <w:color w:val="000000"/>
                <w:sz w:val="20"/>
                <w:szCs w:val="20"/>
              </w:rPr>
              <w:t>3</w:t>
            </w:r>
          </w:p>
        </w:tc>
        <w:tc>
          <w:tcPr>
            <w:tcW w:w="1195" w:type="dxa"/>
            <w:tcBorders>
              <w:top w:val="single" w:sz="4" w:space="0" w:color="auto"/>
              <w:left w:val="single" w:sz="4" w:space="0" w:color="auto"/>
              <w:bottom w:val="single" w:sz="4" w:space="0" w:color="auto"/>
              <w:right w:val="single" w:sz="4" w:space="0" w:color="auto"/>
            </w:tcBorders>
          </w:tcPr>
          <w:p w14:paraId="0BD65E8C" w14:textId="77777777" w:rsidR="003A796F" w:rsidRPr="0054084A" w:rsidRDefault="003A796F"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39F5D2B0" w14:textId="77777777" w:rsidR="003A796F" w:rsidRPr="0054084A" w:rsidRDefault="003A796F"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26A07BC3" w14:textId="77777777" w:rsidR="003A796F" w:rsidRPr="0054084A" w:rsidRDefault="003A796F"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75B8A8CD" w14:textId="77777777" w:rsidR="003A796F" w:rsidRPr="0054084A" w:rsidRDefault="003A796F" w:rsidP="006B5DE7">
            <w:pPr>
              <w:jc w:val="center"/>
              <w:rPr>
                <w:rFonts w:ascii="Arial" w:hAnsi="Arial" w:cs="Arial"/>
                <w:iCs/>
                <w:color w:val="000000"/>
                <w:sz w:val="20"/>
                <w:szCs w:val="20"/>
              </w:rPr>
            </w:pPr>
          </w:p>
        </w:tc>
      </w:tr>
      <w:tr w:rsidR="003A796F" w:rsidRPr="0054084A" w14:paraId="4F829CE6"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0E62C0F2" w14:textId="77777777" w:rsidR="003A796F" w:rsidRPr="0054084A" w:rsidRDefault="003A796F" w:rsidP="006B5DE7">
            <w:pPr>
              <w:jc w:val="center"/>
              <w:rPr>
                <w:rFonts w:ascii="Arial" w:hAnsi="Arial" w:cs="Arial"/>
                <w:iCs/>
                <w:color w:val="000000"/>
                <w:sz w:val="20"/>
                <w:szCs w:val="20"/>
              </w:rPr>
            </w:pPr>
            <w:r>
              <w:rPr>
                <w:rFonts w:ascii="Arial" w:hAnsi="Arial" w:cs="Arial"/>
                <w:iCs/>
                <w:color w:val="000000"/>
                <w:sz w:val="20"/>
                <w:szCs w:val="20"/>
              </w:rPr>
              <w:t>5.</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7761EF8E" w14:textId="44CB31DB" w:rsidR="003A796F" w:rsidRPr="00553024" w:rsidRDefault="003A796F" w:rsidP="006B5DE7">
            <w:pPr>
              <w:tabs>
                <w:tab w:val="left" w:pos="1320"/>
              </w:tabs>
              <w:rPr>
                <w:rFonts w:ascii="Arial" w:hAnsi="Arial" w:cs="Arial"/>
                <w:sz w:val="20"/>
                <w:szCs w:val="20"/>
              </w:rPr>
            </w:pPr>
            <w:r>
              <w:rPr>
                <w:rFonts w:ascii="Arial" w:hAnsi="Arial" w:cs="Arial"/>
                <w:sz w:val="20"/>
                <w:szCs w:val="20"/>
              </w:rPr>
              <w:t xml:space="preserve">TESTER OKABLOWANIA </w:t>
            </w:r>
            <w:r>
              <w:rPr>
                <w:rFonts w:ascii="Arial" w:hAnsi="Arial" w:cs="Arial"/>
                <w:sz w:val="20"/>
                <w:szCs w:val="20"/>
              </w:rPr>
              <w:br/>
              <w:t xml:space="preserve">   - wyświetlacz: LCD, monochromatyczny;                                                                    </w:t>
            </w:r>
            <w:r>
              <w:rPr>
                <w:rFonts w:ascii="Arial" w:hAnsi="Arial" w:cs="Arial"/>
                <w:sz w:val="20"/>
                <w:szCs w:val="20"/>
              </w:rPr>
              <w:br/>
            </w:r>
            <w:r>
              <w:rPr>
                <w:rFonts w:ascii="Arial" w:hAnsi="Arial" w:cs="Arial"/>
                <w:sz w:val="20"/>
                <w:szCs w:val="20"/>
              </w:rPr>
              <w:lastRenderedPageBreak/>
              <w:t xml:space="preserve"> - rodzaj testowanego kabla: UTP, FTP, SSTP;                                                                             </w:t>
            </w:r>
            <w:r>
              <w:rPr>
                <w:rFonts w:ascii="Arial" w:hAnsi="Arial" w:cs="Arial"/>
                <w:sz w:val="20"/>
                <w:szCs w:val="20"/>
              </w:rPr>
              <w:br/>
              <w:t xml:space="preserve">  - złącza; RJ-11, RJ-45;                                                                                          </w:t>
            </w:r>
            <w:r>
              <w:rPr>
                <w:rFonts w:ascii="Arial" w:hAnsi="Arial" w:cs="Arial"/>
                <w:sz w:val="20"/>
                <w:szCs w:val="20"/>
              </w:rPr>
              <w:br/>
              <w:t xml:space="preserve">  - pomiar długości okablowania: 460,0 M (1500 stóp) z rozdzielczością 0,3m;                                                                                             - identyfikacja podłączonego urządzenia: </w:t>
            </w:r>
            <w:proofErr w:type="spellStart"/>
            <w:r>
              <w:rPr>
                <w:rFonts w:ascii="Arial" w:hAnsi="Arial" w:cs="Arial"/>
                <w:sz w:val="20"/>
                <w:szCs w:val="20"/>
              </w:rPr>
              <w:t>switch</w:t>
            </w:r>
            <w:proofErr w:type="spellEnd"/>
            <w:r>
              <w:rPr>
                <w:rFonts w:ascii="Arial" w:hAnsi="Arial" w:cs="Arial"/>
                <w:sz w:val="20"/>
                <w:szCs w:val="20"/>
              </w:rPr>
              <w:t xml:space="preserve">, urządzenie POTS, terminator;                                                                                                            - identyfikacja prędkości: 10 </w:t>
            </w:r>
            <w:proofErr w:type="spellStart"/>
            <w:r>
              <w:rPr>
                <w:rFonts w:ascii="Arial" w:hAnsi="Arial" w:cs="Arial"/>
                <w:sz w:val="20"/>
                <w:szCs w:val="20"/>
              </w:rPr>
              <w:t>Mbps</w:t>
            </w:r>
            <w:proofErr w:type="spellEnd"/>
            <w:r>
              <w:rPr>
                <w:rFonts w:ascii="Arial" w:hAnsi="Arial" w:cs="Arial"/>
                <w:sz w:val="20"/>
                <w:szCs w:val="20"/>
              </w:rPr>
              <w:t xml:space="preserve">, 100 </w:t>
            </w:r>
            <w:proofErr w:type="spellStart"/>
            <w:r>
              <w:rPr>
                <w:rFonts w:ascii="Arial" w:hAnsi="Arial" w:cs="Arial"/>
                <w:sz w:val="20"/>
                <w:szCs w:val="20"/>
              </w:rPr>
              <w:t>Mbps</w:t>
            </w:r>
            <w:proofErr w:type="spellEnd"/>
            <w:r>
              <w:rPr>
                <w:rFonts w:ascii="Arial" w:hAnsi="Arial" w:cs="Arial"/>
                <w:sz w:val="20"/>
                <w:szCs w:val="20"/>
              </w:rPr>
              <w:t xml:space="preserve">, 1000 </w:t>
            </w:r>
            <w:proofErr w:type="spellStart"/>
            <w:r>
              <w:rPr>
                <w:rFonts w:ascii="Arial" w:hAnsi="Arial" w:cs="Arial"/>
                <w:sz w:val="20"/>
                <w:szCs w:val="20"/>
              </w:rPr>
              <w:t>Mbps</w:t>
            </w:r>
            <w:proofErr w:type="spellEnd"/>
            <w:r>
              <w:rPr>
                <w:rFonts w:ascii="Arial" w:hAnsi="Arial" w:cs="Arial"/>
                <w:sz w:val="20"/>
                <w:szCs w:val="20"/>
              </w:rPr>
              <w:t xml:space="preserve">, 2,5Gbps, 5Gbps, 10Gbps;                                                                                                              </w:t>
            </w:r>
            <w:r>
              <w:rPr>
                <w:rFonts w:ascii="Arial" w:hAnsi="Arial" w:cs="Arial"/>
                <w:sz w:val="20"/>
                <w:szCs w:val="20"/>
              </w:rPr>
              <w:br/>
              <w:t xml:space="preserve"> - wykrywane uszkodzenia: przerwa, zwarcie, pary rozdzielone, pary skrzyżowane, pary odwrócone;                                                                                               </w:t>
            </w:r>
            <w:r>
              <w:rPr>
                <w:rFonts w:ascii="Arial" w:hAnsi="Arial" w:cs="Arial"/>
                <w:sz w:val="20"/>
                <w:szCs w:val="20"/>
              </w:rPr>
              <w:br/>
              <w:t xml:space="preserve"> - pomiar odległości do uszkodzenia;                                                                       </w:t>
            </w:r>
            <w:r>
              <w:rPr>
                <w:rFonts w:ascii="Arial" w:hAnsi="Arial" w:cs="Arial"/>
                <w:sz w:val="20"/>
                <w:szCs w:val="20"/>
              </w:rPr>
              <w:br/>
              <w:t xml:space="preserve">  - praca w aktywnej sieci;                                                                                                   </w:t>
            </w:r>
            <w:r>
              <w:rPr>
                <w:rFonts w:ascii="Arial" w:hAnsi="Arial" w:cs="Arial"/>
                <w:sz w:val="20"/>
                <w:szCs w:val="20"/>
              </w:rPr>
              <w:br/>
              <w:t xml:space="preserve">  - generator tonowy: ton cyfrowy (500KHz), tony analogowe ( 400 </w:t>
            </w:r>
            <w:proofErr w:type="spellStart"/>
            <w:r>
              <w:rPr>
                <w:rFonts w:ascii="Arial" w:hAnsi="Arial" w:cs="Arial"/>
                <w:sz w:val="20"/>
                <w:szCs w:val="20"/>
              </w:rPr>
              <w:t>Hz</w:t>
            </w:r>
            <w:proofErr w:type="spellEnd"/>
            <w:r>
              <w:rPr>
                <w:rFonts w:ascii="Arial" w:hAnsi="Arial" w:cs="Arial"/>
                <w:sz w:val="20"/>
                <w:szCs w:val="20"/>
              </w:rPr>
              <w:t xml:space="preserve"> / 1 KHz);                                                                                                                                           - detekcja zasilania </w:t>
            </w:r>
            <w:proofErr w:type="spellStart"/>
            <w:r>
              <w:rPr>
                <w:rFonts w:ascii="Arial" w:hAnsi="Arial" w:cs="Arial"/>
                <w:sz w:val="20"/>
                <w:szCs w:val="20"/>
              </w:rPr>
              <w:t>PoE</w:t>
            </w:r>
            <w:proofErr w:type="spellEnd"/>
            <w:r>
              <w:rPr>
                <w:rFonts w:ascii="Arial" w:hAnsi="Arial" w:cs="Arial"/>
                <w:sz w:val="20"/>
                <w:szCs w:val="20"/>
              </w:rPr>
              <w:t xml:space="preserve">;                                                                                                             </w:t>
            </w:r>
            <w:r>
              <w:rPr>
                <w:rFonts w:ascii="Arial" w:hAnsi="Arial" w:cs="Arial"/>
                <w:sz w:val="20"/>
                <w:szCs w:val="20"/>
              </w:rPr>
              <w:br/>
              <w:t xml:space="preserve">  - testy </w:t>
            </w:r>
            <w:proofErr w:type="spellStart"/>
            <w:r>
              <w:rPr>
                <w:rFonts w:ascii="Arial" w:hAnsi="Arial" w:cs="Arial"/>
                <w:sz w:val="20"/>
                <w:szCs w:val="20"/>
              </w:rPr>
              <w:t>PoE</w:t>
            </w:r>
            <w:proofErr w:type="spellEnd"/>
            <w:r>
              <w:rPr>
                <w:rFonts w:ascii="Arial" w:hAnsi="Arial" w:cs="Arial"/>
                <w:sz w:val="20"/>
                <w:szCs w:val="20"/>
              </w:rPr>
              <w:t xml:space="preserve">: raport klasy </w:t>
            </w:r>
            <w:proofErr w:type="spellStart"/>
            <w:r>
              <w:rPr>
                <w:rFonts w:ascii="Arial" w:hAnsi="Arial" w:cs="Arial"/>
                <w:sz w:val="20"/>
                <w:szCs w:val="20"/>
              </w:rPr>
              <w:t>PoE</w:t>
            </w:r>
            <w:proofErr w:type="spellEnd"/>
            <w:r>
              <w:rPr>
                <w:rFonts w:ascii="Arial" w:hAnsi="Arial" w:cs="Arial"/>
                <w:sz w:val="20"/>
                <w:szCs w:val="20"/>
              </w:rPr>
              <w:t xml:space="preserve"> (0-8), graficzna prezentacja zasilanych par, poziom napięcia. Produkt sugerowany: TESTER OKABLOWANIA MICROSCANNER POE (FLUKE NETWORKS MS-POE) </w:t>
            </w:r>
            <w:r w:rsidRPr="00014A47">
              <w:rPr>
                <w:rFonts w:ascii="Arial" w:hAnsi="Arial" w:cs="Arial"/>
                <w:sz w:val="20"/>
                <w:szCs w:val="20"/>
              </w:rPr>
              <w:t>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03300F7A" w14:textId="77777777" w:rsidR="003A796F" w:rsidRPr="00DC75A4" w:rsidRDefault="003A796F" w:rsidP="006B5DE7">
            <w:pPr>
              <w:jc w:val="center"/>
              <w:rPr>
                <w:rFonts w:ascii="Arial" w:hAnsi="Arial" w:cs="Arial"/>
                <w:iCs/>
                <w:color w:val="000000"/>
                <w:sz w:val="20"/>
                <w:szCs w:val="20"/>
              </w:rPr>
            </w:pPr>
            <w:r w:rsidRPr="00DC75A4">
              <w:rPr>
                <w:rFonts w:ascii="Arial" w:hAnsi="Arial" w:cs="Arial"/>
                <w:iCs/>
                <w:color w:val="000000"/>
                <w:sz w:val="20"/>
                <w:szCs w:val="20"/>
              </w:rPr>
              <w:lastRenderedPageBreak/>
              <w:t>szt.</w:t>
            </w:r>
          </w:p>
        </w:tc>
        <w:tc>
          <w:tcPr>
            <w:tcW w:w="1010" w:type="dxa"/>
            <w:tcBorders>
              <w:top w:val="single" w:sz="4" w:space="0" w:color="auto"/>
              <w:left w:val="single" w:sz="4" w:space="0" w:color="auto"/>
              <w:bottom w:val="single" w:sz="4" w:space="0" w:color="auto"/>
              <w:right w:val="single" w:sz="4" w:space="0" w:color="auto"/>
            </w:tcBorders>
            <w:vAlign w:val="center"/>
          </w:tcPr>
          <w:p w14:paraId="65CE7C95" w14:textId="0AB2FEEE" w:rsidR="003A796F" w:rsidRDefault="003A796F" w:rsidP="006B5DE7">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3D8E41FD" w14:textId="77777777" w:rsidR="003A796F" w:rsidRPr="0054084A" w:rsidRDefault="003A796F"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158659EF" w14:textId="77777777" w:rsidR="003A796F" w:rsidRPr="0054084A" w:rsidRDefault="003A796F"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5E34E330" w14:textId="77777777" w:rsidR="003A796F" w:rsidRPr="0054084A" w:rsidRDefault="003A796F"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2DFC9F93" w14:textId="77777777" w:rsidR="003A796F" w:rsidRPr="0054084A" w:rsidRDefault="003A796F" w:rsidP="006B5DE7">
            <w:pPr>
              <w:jc w:val="center"/>
              <w:rPr>
                <w:rFonts w:ascii="Arial" w:hAnsi="Arial" w:cs="Arial"/>
                <w:iCs/>
                <w:color w:val="000000"/>
                <w:sz w:val="20"/>
                <w:szCs w:val="20"/>
              </w:rPr>
            </w:pPr>
          </w:p>
        </w:tc>
      </w:tr>
      <w:tr w:rsidR="003A796F" w:rsidRPr="0054084A" w14:paraId="3222E900"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60C9FCDE" w14:textId="77777777" w:rsidR="003A796F" w:rsidRPr="0054084A" w:rsidRDefault="003A796F" w:rsidP="006B5DE7">
            <w:pPr>
              <w:jc w:val="center"/>
              <w:rPr>
                <w:rFonts w:ascii="Arial" w:hAnsi="Arial" w:cs="Arial"/>
                <w:iCs/>
                <w:color w:val="000000"/>
                <w:sz w:val="20"/>
                <w:szCs w:val="20"/>
              </w:rPr>
            </w:pPr>
            <w:r>
              <w:rPr>
                <w:rFonts w:ascii="Arial" w:hAnsi="Arial" w:cs="Arial"/>
                <w:iCs/>
                <w:color w:val="000000"/>
                <w:sz w:val="20"/>
                <w:szCs w:val="20"/>
              </w:rPr>
              <w:t>6.</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37381D07" w14:textId="6A8F29D0" w:rsidR="003A796F" w:rsidRPr="00553024" w:rsidRDefault="003A796F" w:rsidP="006B5DE7">
            <w:pPr>
              <w:rPr>
                <w:rFonts w:ascii="Arial" w:hAnsi="Arial" w:cs="Arial"/>
                <w:sz w:val="20"/>
                <w:szCs w:val="20"/>
              </w:rPr>
            </w:pPr>
            <w:r>
              <w:rPr>
                <w:rFonts w:ascii="Arial" w:hAnsi="Arial" w:cs="Arial"/>
                <w:sz w:val="20"/>
                <w:szCs w:val="20"/>
              </w:rPr>
              <w:t>REFLEKTOMETR DO KABLI MIEDZIANYCH</w:t>
            </w:r>
            <w:r>
              <w:rPr>
                <w:rFonts w:ascii="Arial" w:hAnsi="Arial" w:cs="Arial"/>
                <w:sz w:val="20"/>
                <w:szCs w:val="20"/>
              </w:rPr>
              <w:br/>
              <w:t>- lokalizacja uszkodzeń kabli energetycznych i telekomunikacyjnych; - dwa niezależne kursory do jednoczesnego określenia dwóch miejsc uszkodzeń i odległości między nimi; - lokalizacja uszkodzeń kabli współosiowych; - lokalizacja uszkodzeń okablowania infrastrukturalnego; -wykrywanie przerw, zwarć, uszkodzeń spowodowanych zawilgoceniem oraz innych zmian impedancji kabli; - graficzny obraz uszkodzenia kabla wraz ze wskazaniem odległości do miejsca usterki na ekranie- zakresy pomiarowe: 20,45, 90,180,360,750,1500,3000,6000,10000,20000(</w:t>
            </w:r>
            <w:proofErr w:type="spellStart"/>
            <w:r>
              <w:rPr>
                <w:rFonts w:ascii="Arial" w:hAnsi="Arial" w:cs="Arial"/>
                <w:sz w:val="20"/>
                <w:szCs w:val="20"/>
              </w:rPr>
              <w:t>ft</w:t>
            </w:r>
            <w:proofErr w:type="spellEnd"/>
            <w:r>
              <w:rPr>
                <w:rFonts w:ascii="Arial" w:hAnsi="Arial" w:cs="Arial"/>
                <w:sz w:val="20"/>
                <w:szCs w:val="20"/>
              </w:rPr>
              <w:t xml:space="preserve">) 7m,15m,30m,60m,120m,250m,500m,1km,2km,3km,6km; - minimalna dł. przewodu 4m, - impuls wyjściowy 5 </w:t>
            </w:r>
            <w:proofErr w:type="spellStart"/>
            <w:r>
              <w:rPr>
                <w:rFonts w:ascii="Arial" w:hAnsi="Arial" w:cs="Arial"/>
                <w:sz w:val="20"/>
                <w:szCs w:val="20"/>
              </w:rPr>
              <w:t>Vp</w:t>
            </w:r>
            <w:proofErr w:type="spellEnd"/>
            <w:r>
              <w:rPr>
                <w:rFonts w:ascii="Arial" w:hAnsi="Arial" w:cs="Arial"/>
                <w:sz w:val="20"/>
                <w:szCs w:val="20"/>
              </w:rPr>
              <w:t xml:space="preserve">-p dla obwodu otwartego; - impedancja wyjściowa: 25,50, 75, 100, 125, 200 Ω; - szerokość impulsu 3ns...3µs (w zależności od zakresu); - tryb skanowania do 3 skanów/sekundę lub skan pojedynczy (tryb ONCE); generowany sygnał akustyczny 810-1100 </w:t>
            </w:r>
            <w:proofErr w:type="spellStart"/>
            <w:r>
              <w:rPr>
                <w:rFonts w:ascii="Arial" w:hAnsi="Arial" w:cs="Arial"/>
                <w:sz w:val="20"/>
                <w:szCs w:val="20"/>
              </w:rPr>
              <w:t>Hz</w:t>
            </w:r>
            <w:proofErr w:type="spellEnd"/>
            <w:r>
              <w:rPr>
                <w:rFonts w:ascii="Arial" w:hAnsi="Arial" w:cs="Arial"/>
                <w:sz w:val="20"/>
                <w:szCs w:val="20"/>
              </w:rPr>
              <w:t xml:space="preserve">; - czas pracy min.8 </w:t>
            </w:r>
            <w:proofErr w:type="spellStart"/>
            <w:r>
              <w:rPr>
                <w:rFonts w:ascii="Arial" w:hAnsi="Arial" w:cs="Arial"/>
                <w:sz w:val="20"/>
                <w:szCs w:val="20"/>
              </w:rPr>
              <w:t>godz</w:t>
            </w:r>
            <w:proofErr w:type="spellEnd"/>
            <w:r>
              <w:rPr>
                <w:rFonts w:ascii="Arial" w:hAnsi="Arial" w:cs="Arial"/>
                <w:sz w:val="20"/>
                <w:szCs w:val="20"/>
              </w:rPr>
              <w:t xml:space="preserve"> ciągłego skanowania; - zasilanie 4x baterie alkaliczne 1,5V typu AA lub 4x akumulatory </w:t>
            </w:r>
            <w:proofErr w:type="spellStart"/>
            <w:r>
              <w:rPr>
                <w:rFonts w:ascii="Arial" w:hAnsi="Arial" w:cs="Arial"/>
                <w:sz w:val="20"/>
                <w:szCs w:val="20"/>
              </w:rPr>
              <w:t>NiMH</w:t>
            </w:r>
            <w:proofErr w:type="spellEnd"/>
            <w:r>
              <w:rPr>
                <w:rFonts w:ascii="Arial" w:hAnsi="Arial" w:cs="Arial"/>
                <w:sz w:val="20"/>
                <w:szCs w:val="20"/>
              </w:rPr>
              <w:t xml:space="preserve"> AA; - wyświetlacz kolorowy 3,5" LCD TFT;</w:t>
            </w:r>
            <w:r>
              <w:rPr>
                <w:rFonts w:ascii="Arial" w:hAnsi="Arial" w:cs="Arial"/>
                <w:sz w:val="20"/>
                <w:szCs w:val="20"/>
              </w:rPr>
              <w:br/>
              <w:t>Produkt sugerowany: Reflektometr do kabli miedzianych SONEL TDR-</w:t>
            </w:r>
            <w:r>
              <w:rPr>
                <w:rFonts w:ascii="Arial" w:hAnsi="Arial" w:cs="Arial"/>
                <w:sz w:val="20"/>
                <w:szCs w:val="20"/>
              </w:rPr>
              <w:lastRenderedPageBreak/>
              <w:t xml:space="preserve">420 (WMPLTDR420) </w:t>
            </w:r>
            <w:r w:rsidRPr="00014A47">
              <w:rPr>
                <w:rFonts w:ascii="Arial" w:hAnsi="Arial" w:cs="Arial"/>
                <w:sz w:val="20"/>
                <w:szCs w:val="20"/>
              </w:rPr>
              <w:t>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7EBE5FF1" w14:textId="77777777" w:rsidR="003A796F" w:rsidRPr="00DC75A4" w:rsidRDefault="003A796F" w:rsidP="006B5DE7">
            <w:pPr>
              <w:jc w:val="center"/>
              <w:rPr>
                <w:rFonts w:ascii="Arial" w:hAnsi="Arial" w:cs="Arial"/>
                <w:iCs/>
                <w:color w:val="000000"/>
                <w:sz w:val="20"/>
                <w:szCs w:val="20"/>
              </w:rPr>
            </w:pPr>
            <w:r w:rsidRPr="00DC75A4">
              <w:rPr>
                <w:rFonts w:ascii="Arial" w:hAnsi="Arial" w:cs="Arial"/>
                <w:iCs/>
                <w:color w:val="000000"/>
                <w:sz w:val="20"/>
                <w:szCs w:val="20"/>
              </w:rPr>
              <w:lastRenderedPageBreak/>
              <w:t>szt.</w:t>
            </w:r>
          </w:p>
        </w:tc>
        <w:tc>
          <w:tcPr>
            <w:tcW w:w="1010" w:type="dxa"/>
            <w:tcBorders>
              <w:top w:val="single" w:sz="4" w:space="0" w:color="auto"/>
              <w:left w:val="single" w:sz="4" w:space="0" w:color="auto"/>
              <w:bottom w:val="single" w:sz="4" w:space="0" w:color="auto"/>
              <w:right w:val="single" w:sz="4" w:space="0" w:color="auto"/>
            </w:tcBorders>
            <w:vAlign w:val="center"/>
          </w:tcPr>
          <w:p w14:paraId="6873AEEA" w14:textId="7D6AA6D7" w:rsidR="003A796F" w:rsidRDefault="003A796F" w:rsidP="006B5DE7">
            <w:pPr>
              <w:jc w:val="center"/>
              <w:rPr>
                <w:rFonts w:ascii="Arial" w:hAnsi="Arial" w:cs="Arial"/>
                <w:iCs/>
                <w:color w:val="000000"/>
                <w:sz w:val="20"/>
                <w:szCs w:val="20"/>
              </w:rPr>
            </w:pPr>
            <w:r>
              <w:rPr>
                <w:rFonts w:ascii="Arial" w:hAnsi="Arial" w:cs="Arial"/>
                <w:iCs/>
                <w:color w:val="000000"/>
                <w:sz w:val="20"/>
                <w:szCs w:val="20"/>
              </w:rPr>
              <w:t>2</w:t>
            </w:r>
          </w:p>
        </w:tc>
        <w:tc>
          <w:tcPr>
            <w:tcW w:w="1195" w:type="dxa"/>
            <w:tcBorders>
              <w:top w:val="single" w:sz="4" w:space="0" w:color="auto"/>
              <w:left w:val="single" w:sz="4" w:space="0" w:color="auto"/>
              <w:bottom w:val="single" w:sz="4" w:space="0" w:color="auto"/>
              <w:right w:val="single" w:sz="4" w:space="0" w:color="auto"/>
            </w:tcBorders>
          </w:tcPr>
          <w:p w14:paraId="390A2558" w14:textId="77777777" w:rsidR="003A796F" w:rsidRPr="0054084A" w:rsidRDefault="003A796F"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55476EBE" w14:textId="77777777" w:rsidR="003A796F" w:rsidRPr="0054084A" w:rsidRDefault="003A796F"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30705DB2" w14:textId="77777777" w:rsidR="003A796F" w:rsidRPr="0054084A" w:rsidRDefault="003A796F"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61C73401" w14:textId="77777777" w:rsidR="003A796F" w:rsidRPr="0054084A" w:rsidRDefault="003A796F" w:rsidP="006B5DE7">
            <w:pPr>
              <w:jc w:val="center"/>
              <w:rPr>
                <w:rFonts w:ascii="Arial" w:hAnsi="Arial" w:cs="Arial"/>
                <w:iCs/>
                <w:color w:val="000000"/>
                <w:sz w:val="20"/>
                <w:szCs w:val="20"/>
              </w:rPr>
            </w:pPr>
          </w:p>
        </w:tc>
      </w:tr>
      <w:tr w:rsidR="003A796F" w:rsidRPr="0054084A" w14:paraId="16821898"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0051684A" w14:textId="77777777" w:rsidR="003A796F" w:rsidRPr="0054084A" w:rsidRDefault="003A796F" w:rsidP="006B5DE7">
            <w:pPr>
              <w:jc w:val="center"/>
              <w:rPr>
                <w:rFonts w:ascii="Arial" w:hAnsi="Arial" w:cs="Arial"/>
                <w:iCs/>
                <w:color w:val="000000"/>
                <w:sz w:val="20"/>
                <w:szCs w:val="20"/>
              </w:rPr>
            </w:pPr>
            <w:r>
              <w:rPr>
                <w:rFonts w:ascii="Arial" w:hAnsi="Arial" w:cs="Arial"/>
                <w:iCs/>
                <w:color w:val="000000"/>
                <w:sz w:val="20"/>
                <w:szCs w:val="20"/>
              </w:rPr>
              <w:t>7.</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0C6A3C21" w14:textId="6BC4E475" w:rsidR="003A796F" w:rsidRPr="00553024" w:rsidRDefault="003A796F" w:rsidP="006B5DE7">
            <w:pPr>
              <w:rPr>
                <w:rFonts w:ascii="Arial" w:hAnsi="Arial" w:cs="Arial"/>
                <w:sz w:val="20"/>
                <w:szCs w:val="20"/>
              </w:rPr>
            </w:pPr>
            <w:r>
              <w:rPr>
                <w:rFonts w:ascii="Arial" w:hAnsi="Arial" w:cs="Arial"/>
                <w:sz w:val="20"/>
                <w:szCs w:val="20"/>
              </w:rPr>
              <w:t xml:space="preserve">ANALIZATOR ANTENOWY </w:t>
            </w:r>
            <w:r>
              <w:rPr>
                <w:rFonts w:ascii="Arial" w:hAnsi="Arial" w:cs="Arial"/>
                <w:sz w:val="20"/>
                <w:szCs w:val="20"/>
              </w:rPr>
              <w:br/>
              <w:t xml:space="preserve">pomiar w zakresie 100kHZ - 500MHz dla SVR, R, X, Z, L, C, </w:t>
            </w:r>
            <w:r>
              <w:rPr>
                <w:rFonts w:ascii="Arial" w:hAnsi="Arial" w:cs="Arial"/>
                <w:sz w:val="20"/>
                <w:szCs w:val="20"/>
              </w:rPr>
              <w:br/>
              <w:t xml:space="preserve">utrata odbicia, </w:t>
            </w:r>
            <w:r>
              <w:rPr>
                <w:rFonts w:ascii="Arial" w:hAnsi="Arial" w:cs="Arial"/>
                <w:sz w:val="20"/>
                <w:szCs w:val="20"/>
              </w:rPr>
              <w:br/>
              <w:t>- typ złącza gniazdo UC1 (SO-239)</w:t>
            </w:r>
            <w:r>
              <w:rPr>
                <w:rFonts w:ascii="Arial" w:hAnsi="Arial" w:cs="Arial"/>
                <w:sz w:val="20"/>
                <w:szCs w:val="20"/>
              </w:rPr>
              <w:br/>
              <w:t xml:space="preserve">Tryb wyświetlania: </w:t>
            </w:r>
            <w:r>
              <w:rPr>
                <w:rFonts w:ascii="Arial" w:hAnsi="Arial" w:cs="Arial"/>
                <w:sz w:val="20"/>
                <w:szCs w:val="20"/>
              </w:rPr>
              <w:br/>
              <w:t xml:space="preserve">-SWR, utrata odbicia, </w:t>
            </w:r>
            <w:r w:rsidR="00E25B41">
              <w:rPr>
                <w:rFonts w:ascii="Arial" w:hAnsi="Arial" w:cs="Arial"/>
                <w:sz w:val="20"/>
                <w:szCs w:val="20"/>
              </w:rPr>
              <w:t>R, X</w:t>
            </w:r>
            <w:r>
              <w:rPr>
                <w:rFonts w:ascii="Arial" w:hAnsi="Arial" w:cs="Arial"/>
                <w:sz w:val="20"/>
                <w:szCs w:val="20"/>
              </w:rPr>
              <w:t>, Z, L, C, wielkość i kąt fazowy przy jednej częstotliwości</w:t>
            </w:r>
            <w:r>
              <w:rPr>
                <w:rFonts w:ascii="Arial" w:hAnsi="Arial" w:cs="Arial"/>
                <w:sz w:val="20"/>
                <w:szCs w:val="20"/>
              </w:rPr>
              <w:br/>
              <w:t xml:space="preserve">-Wykres </w:t>
            </w:r>
            <w:r w:rsidR="00E25B41">
              <w:rPr>
                <w:rFonts w:ascii="Arial" w:hAnsi="Arial" w:cs="Arial"/>
                <w:sz w:val="20"/>
                <w:szCs w:val="20"/>
              </w:rPr>
              <w:t>SWR,</w:t>
            </w:r>
            <w:r>
              <w:rPr>
                <w:rFonts w:ascii="Arial" w:hAnsi="Arial" w:cs="Arial"/>
                <w:sz w:val="20"/>
                <w:szCs w:val="20"/>
              </w:rPr>
              <w:t xml:space="preserve"> 100 punktów</w:t>
            </w:r>
            <w:r>
              <w:rPr>
                <w:rFonts w:ascii="Arial" w:hAnsi="Arial" w:cs="Arial"/>
                <w:sz w:val="20"/>
                <w:szCs w:val="20"/>
              </w:rPr>
              <w:br/>
              <w:t>- Wejście częstotliwości: rozdzielczość 1 kHz</w:t>
            </w:r>
            <w:r>
              <w:rPr>
                <w:rFonts w:ascii="Arial" w:hAnsi="Arial" w:cs="Arial"/>
                <w:sz w:val="20"/>
                <w:szCs w:val="20"/>
              </w:rPr>
              <w:br/>
              <w:t>- Pomiar dla systemów 25,50, 75, 100, 150, 200, 300, 450 600 omów</w:t>
            </w:r>
            <w:r>
              <w:rPr>
                <w:rFonts w:ascii="Arial" w:hAnsi="Arial" w:cs="Arial"/>
                <w:sz w:val="20"/>
                <w:szCs w:val="20"/>
              </w:rPr>
              <w:br/>
              <w:t>- wyświetlacz 200x200</w:t>
            </w:r>
            <w:r>
              <w:rPr>
                <w:rFonts w:ascii="Arial" w:hAnsi="Arial" w:cs="Arial"/>
                <w:sz w:val="20"/>
                <w:szCs w:val="20"/>
              </w:rPr>
              <w:br/>
              <w:t xml:space="preserve">Produkt sugerowany: RIGEXPERT STICK 500 PRO </w:t>
            </w:r>
            <w:r w:rsidRPr="00014A47">
              <w:rPr>
                <w:rFonts w:ascii="Arial" w:hAnsi="Arial" w:cs="Arial"/>
                <w:sz w:val="20"/>
                <w:szCs w:val="20"/>
              </w:rPr>
              <w:t>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629178E1" w14:textId="77777777" w:rsidR="003A796F" w:rsidRPr="00DC75A4" w:rsidRDefault="003A796F" w:rsidP="006B5DE7">
            <w:pPr>
              <w:jc w:val="center"/>
              <w:rPr>
                <w:rFonts w:ascii="Arial" w:hAnsi="Arial" w:cs="Arial"/>
                <w:iCs/>
                <w:color w:val="000000"/>
                <w:sz w:val="20"/>
                <w:szCs w:val="20"/>
              </w:rPr>
            </w:pPr>
            <w:r w:rsidRPr="00DC75A4">
              <w:rPr>
                <w:rFonts w:ascii="Arial" w:hAnsi="Arial" w:cs="Arial"/>
                <w:iCs/>
                <w:color w:val="000000"/>
                <w:sz w:val="20"/>
                <w:szCs w:val="20"/>
              </w:rPr>
              <w:t>szt.</w:t>
            </w:r>
          </w:p>
        </w:tc>
        <w:tc>
          <w:tcPr>
            <w:tcW w:w="1010" w:type="dxa"/>
            <w:tcBorders>
              <w:top w:val="single" w:sz="4" w:space="0" w:color="auto"/>
              <w:left w:val="single" w:sz="4" w:space="0" w:color="auto"/>
              <w:bottom w:val="single" w:sz="4" w:space="0" w:color="auto"/>
              <w:right w:val="single" w:sz="4" w:space="0" w:color="auto"/>
            </w:tcBorders>
            <w:vAlign w:val="center"/>
          </w:tcPr>
          <w:p w14:paraId="01D7471A" w14:textId="5D2F9C3F" w:rsidR="003A796F" w:rsidRDefault="003A796F" w:rsidP="006B5DE7">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3ACF717C" w14:textId="77777777" w:rsidR="003A796F" w:rsidRPr="0054084A" w:rsidRDefault="003A796F"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43416F00" w14:textId="77777777" w:rsidR="003A796F" w:rsidRPr="0054084A" w:rsidRDefault="003A796F"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404C3262" w14:textId="77777777" w:rsidR="003A796F" w:rsidRPr="0054084A" w:rsidRDefault="003A796F"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4635BC35" w14:textId="77777777" w:rsidR="003A796F" w:rsidRPr="0054084A" w:rsidRDefault="003A796F" w:rsidP="006B5DE7">
            <w:pPr>
              <w:jc w:val="center"/>
              <w:rPr>
                <w:rFonts w:ascii="Arial" w:hAnsi="Arial" w:cs="Arial"/>
                <w:iCs/>
                <w:color w:val="000000"/>
                <w:sz w:val="20"/>
                <w:szCs w:val="20"/>
              </w:rPr>
            </w:pPr>
          </w:p>
        </w:tc>
      </w:tr>
      <w:tr w:rsidR="003A796F" w:rsidRPr="0054084A" w14:paraId="196BA6E0"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17F642CF" w14:textId="77777777" w:rsidR="003A796F" w:rsidRPr="0054084A" w:rsidRDefault="003A796F" w:rsidP="006B5DE7">
            <w:pPr>
              <w:jc w:val="center"/>
              <w:rPr>
                <w:rFonts w:ascii="Arial" w:hAnsi="Arial" w:cs="Arial"/>
                <w:iCs/>
                <w:color w:val="000000"/>
                <w:sz w:val="20"/>
                <w:szCs w:val="20"/>
              </w:rPr>
            </w:pPr>
            <w:r>
              <w:rPr>
                <w:rFonts w:ascii="Arial" w:hAnsi="Arial" w:cs="Arial"/>
                <w:iCs/>
                <w:color w:val="000000"/>
                <w:sz w:val="20"/>
                <w:szCs w:val="20"/>
              </w:rPr>
              <w:t>8.</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26E14C4F" w14:textId="2531843D" w:rsidR="003A796F" w:rsidRPr="00553024" w:rsidRDefault="003A796F" w:rsidP="006B5DE7">
            <w:pPr>
              <w:tabs>
                <w:tab w:val="left" w:pos="4644"/>
              </w:tabs>
              <w:rPr>
                <w:rFonts w:ascii="Arial" w:hAnsi="Arial" w:cs="Arial"/>
                <w:sz w:val="20"/>
                <w:szCs w:val="20"/>
              </w:rPr>
            </w:pPr>
            <w:r>
              <w:rPr>
                <w:rFonts w:ascii="Arial" w:hAnsi="Arial" w:cs="Arial"/>
                <w:sz w:val="20"/>
                <w:szCs w:val="20"/>
              </w:rPr>
              <w:t xml:space="preserve">TESTER SIECI </w:t>
            </w:r>
            <w:r>
              <w:rPr>
                <w:rFonts w:ascii="Arial" w:hAnsi="Arial" w:cs="Arial"/>
                <w:sz w:val="20"/>
                <w:szCs w:val="20"/>
              </w:rPr>
              <w:br/>
              <w:t>- wskaźnik LED</w:t>
            </w:r>
            <w:r>
              <w:rPr>
                <w:rFonts w:ascii="Arial" w:hAnsi="Arial" w:cs="Arial"/>
                <w:sz w:val="20"/>
                <w:szCs w:val="20"/>
              </w:rPr>
              <w:br/>
              <w:t>-Test obecności zwarcia, przerwy w obwodzie, Tryb szybkiego/ wolnego pomiaru</w:t>
            </w:r>
            <w:r>
              <w:rPr>
                <w:rFonts w:ascii="Arial" w:hAnsi="Arial" w:cs="Arial"/>
                <w:sz w:val="20"/>
                <w:szCs w:val="20"/>
              </w:rPr>
              <w:br/>
              <w:t>-Automatyczne wyłączenie po 10 min bezczynności</w:t>
            </w:r>
            <w:r>
              <w:rPr>
                <w:rFonts w:ascii="Arial" w:hAnsi="Arial" w:cs="Arial"/>
                <w:sz w:val="20"/>
                <w:szCs w:val="20"/>
              </w:rPr>
              <w:br/>
              <w:t>-Alarm niskiego poziomu baterii</w:t>
            </w:r>
            <w:r>
              <w:rPr>
                <w:rFonts w:ascii="Arial" w:hAnsi="Arial" w:cs="Arial"/>
                <w:sz w:val="20"/>
                <w:szCs w:val="20"/>
              </w:rPr>
              <w:br/>
              <w:t>Zasilanie: bateria 9V</w:t>
            </w:r>
            <w:r>
              <w:rPr>
                <w:rFonts w:ascii="Arial" w:hAnsi="Arial" w:cs="Arial"/>
                <w:sz w:val="20"/>
                <w:szCs w:val="20"/>
              </w:rPr>
              <w:br/>
              <w:t>Normy: CE EN61326-1: 2013; EN61326-2-2: 2013</w:t>
            </w:r>
            <w:r>
              <w:rPr>
                <w:rFonts w:ascii="Arial" w:hAnsi="Arial" w:cs="Arial"/>
                <w:sz w:val="20"/>
                <w:szCs w:val="20"/>
              </w:rPr>
              <w:br/>
            </w:r>
            <w:r>
              <w:rPr>
                <w:rFonts w:ascii="Arial" w:hAnsi="Arial" w:cs="Arial"/>
                <w:sz w:val="20"/>
                <w:szCs w:val="20"/>
              </w:rPr>
              <w:br/>
              <w:t xml:space="preserve">Produkt sugerowany: tester sieci </w:t>
            </w:r>
            <w:proofErr w:type="spellStart"/>
            <w:r>
              <w:rPr>
                <w:rFonts w:ascii="Arial" w:hAnsi="Arial" w:cs="Arial"/>
                <w:sz w:val="20"/>
                <w:szCs w:val="20"/>
              </w:rPr>
              <w:t>Uni</w:t>
            </w:r>
            <w:proofErr w:type="spellEnd"/>
            <w:r>
              <w:rPr>
                <w:rFonts w:ascii="Arial" w:hAnsi="Arial" w:cs="Arial"/>
                <w:sz w:val="20"/>
                <w:szCs w:val="20"/>
              </w:rPr>
              <w:t>-T UT681L</w:t>
            </w:r>
            <w:r>
              <w:rPr>
                <w:rFonts w:ascii="Arial" w:hAnsi="Arial" w:cs="Arial"/>
                <w:sz w:val="20"/>
                <w:szCs w:val="20"/>
              </w:rPr>
              <w:br/>
              <w:t xml:space="preserve"> </w:t>
            </w:r>
            <w:r w:rsidRPr="00014A47">
              <w:rPr>
                <w:rFonts w:ascii="Arial" w:hAnsi="Arial" w:cs="Arial"/>
                <w:sz w:val="20"/>
                <w:szCs w:val="20"/>
              </w:rPr>
              <w:t>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2C392FFE" w14:textId="77777777" w:rsidR="003A796F" w:rsidRPr="00DC75A4" w:rsidRDefault="003A796F" w:rsidP="006B5DE7">
            <w:pPr>
              <w:jc w:val="center"/>
              <w:rPr>
                <w:rFonts w:ascii="Arial" w:hAnsi="Arial" w:cs="Arial"/>
                <w:iCs/>
                <w:color w:val="000000"/>
                <w:sz w:val="20"/>
                <w:szCs w:val="20"/>
              </w:rPr>
            </w:pPr>
            <w:r w:rsidRPr="00DC75A4">
              <w:rPr>
                <w:rFonts w:ascii="Arial" w:hAnsi="Arial" w:cs="Arial"/>
                <w:iCs/>
                <w:color w:val="000000"/>
                <w:sz w:val="20"/>
                <w:szCs w:val="20"/>
              </w:rPr>
              <w:t>szt.</w:t>
            </w:r>
          </w:p>
        </w:tc>
        <w:tc>
          <w:tcPr>
            <w:tcW w:w="1010" w:type="dxa"/>
            <w:tcBorders>
              <w:top w:val="single" w:sz="4" w:space="0" w:color="auto"/>
              <w:left w:val="single" w:sz="4" w:space="0" w:color="auto"/>
              <w:bottom w:val="single" w:sz="4" w:space="0" w:color="auto"/>
              <w:right w:val="single" w:sz="4" w:space="0" w:color="auto"/>
            </w:tcBorders>
            <w:vAlign w:val="center"/>
          </w:tcPr>
          <w:p w14:paraId="28F2ED14" w14:textId="3022EF84" w:rsidR="003A796F" w:rsidRDefault="003A796F" w:rsidP="006B5DE7">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0A7DEEE3" w14:textId="77777777" w:rsidR="003A796F" w:rsidRPr="0054084A" w:rsidRDefault="003A796F"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1C422D0B" w14:textId="77777777" w:rsidR="003A796F" w:rsidRPr="0054084A" w:rsidRDefault="003A796F"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31C6C9C7" w14:textId="77777777" w:rsidR="003A796F" w:rsidRPr="0054084A" w:rsidRDefault="003A796F"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32379569" w14:textId="77777777" w:rsidR="003A796F" w:rsidRPr="0054084A" w:rsidRDefault="003A796F" w:rsidP="006B5DE7">
            <w:pPr>
              <w:jc w:val="center"/>
              <w:rPr>
                <w:rFonts w:ascii="Arial" w:hAnsi="Arial" w:cs="Arial"/>
                <w:iCs/>
                <w:color w:val="000000"/>
                <w:sz w:val="20"/>
                <w:szCs w:val="20"/>
              </w:rPr>
            </w:pPr>
          </w:p>
        </w:tc>
      </w:tr>
      <w:tr w:rsidR="003A796F" w:rsidRPr="0054084A" w14:paraId="2D80C574"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51EDAF06" w14:textId="77777777" w:rsidR="003A796F" w:rsidRPr="0054084A" w:rsidRDefault="003A796F" w:rsidP="006B5DE7">
            <w:pPr>
              <w:jc w:val="center"/>
              <w:rPr>
                <w:rFonts w:ascii="Arial" w:hAnsi="Arial" w:cs="Arial"/>
                <w:iCs/>
                <w:color w:val="000000"/>
                <w:sz w:val="20"/>
                <w:szCs w:val="20"/>
              </w:rPr>
            </w:pPr>
            <w:r>
              <w:rPr>
                <w:rFonts w:ascii="Arial" w:hAnsi="Arial" w:cs="Arial"/>
                <w:iCs/>
                <w:color w:val="000000"/>
                <w:sz w:val="20"/>
                <w:szCs w:val="20"/>
              </w:rPr>
              <w:t>9.</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693DF4E8" w14:textId="758A5AA7" w:rsidR="003A796F" w:rsidRPr="00553024" w:rsidRDefault="003A796F" w:rsidP="006B5DE7">
            <w:pPr>
              <w:tabs>
                <w:tab w:val="left" w:pos="4752"/>
              </w:tabs>
              <w:rPr>
                <w:rFonts w:ascii="Arial" w:hAnsi="Arial" w:cs="Arial"/>
                <w:sz w:val="20"/>
                <w:szCs w:val="20"/>
              </w:rPr>
            </w:pPr>
            <w:r>
              <w:rPr>
                <w:rFonts w:ascii="Arial" w:hAnsi="Arial" w:cs="Arial"/>
                <w:sz w:val="20"/>
                <w:szCs w:val="20"/>
              </w:rPr>
              <w:t>MULTIMETR PRZEMYSŁOWY</w:t>
            </w:r>
            <w:r>
              <w:rPr>
                <w:rFonts w:ascii="Arial" w:hAnsi="Arial" w:cs="Arial"/>
                <w:sz w:val="20"/>
                <w:szCs w:val="20"/>
              </w:rPr>
              <w:br/>
              <w:t>12 funkcji pomiarowych:</w:t>
            </w:r>
            <w:r>
              <w:rPr>
                <w:rFonts w:ascii="Arial" w:hAnsi="Arial" w:cs="Arial"/>
                <w:sz w:val="20"/>
                <w:szCs w:val="20"/>
              </w:rPr>
              <w:br/>
              <w:t>Napięcie DC i AC (TRUE RMS)</w:t>
            </w:r>
            <w:r>
              <w:rPr>
                <w:rFonts w:ascii="Arial" w:hAnsi="Arial" w:cs="Arial"/>
                <w:sz w:val="20"/>
                <w:szCs w:val="20"/>
              </w:rPr>
              <w:br/>
              <w:t>Prąd DC i AC (TRUE RMS)</w:t>
            </w:r>
            <w:r>
              <w:rPr>
                <w:rFonts w:ascii="Arial" w:hAnsi="Arial" w:cs="Arial"/>
                <w:sz w:val="20"/>
                <w:szCs w:val="20"/>
              </w:rPr>
              <w:br/>
              <w:t>Rezystencja</w:t>
            </w:r>
            <w:r>
              <w:rPr>
                <w:rFonts w:ascii="Arial" w:hAnsi="Arial" w:cs="Arial"/>
                <w:sz w:val="20"/>
                <w:szCs w:val="20"/>
              </w:rPr>
              <w:br/>
              <w:t xml:space="preserve">Częstotliwość </w:t>
            </w:r>
            <w:r>
              <w:rPr>
                <w:rFonts w:ascii="Arial" w:hAnsi="Arial" w:cs="Arial"/>
                <w:sz w:val="20"/>
                <w:szCs w:val="20"/>
              </w:rPr>
              <w:br/>
              <w:t>Cykl roboczy</w:t>
            </w:r>
            <w:r>
              <w:rPr>
                <w:rFonts w:ascii="Arial" w:hAnsi="Arial" w:cs="Arial"/>
                <w:sz w:val="20"/>
                <w:szCs w:val="20"/>
              </w:rPr>
              <w:br/>
              <w:t>Pojemność</w:t>
            </w:r>
            <w:r>
              <w:rPr>
                <w:rFonts w:ascii="Arial" w:hAnsi="Arial" w:cs="Arial"/>
                <w:sz w:val="20"/>
                <w:szCs w:val="20"/>
              </w:rPr>
              <w:br/>
              <w:t xml:space="preserve">Pętla prądowa 4-20 </w:t>
            </w:r>
            <w:proofErr w:type="spellStart"/>
            <w:r>
              <w:rPr>
                <w:rFonts w:ascii="Arial" w:hAnsi="Arial" w:cs="Arial"/>
                <w:sz w:val="20"/>
                <w:szCs w:val="20"/>
              </w:rPr>
              <w:t>mA</w:t>
            </w:r>
            <w:proofErr w:type="spellEnd"/>
            <w:r>
              <w:rPr>
                <w:rFonts w:ascii="Arial" w:hAnsi="Arial" w:cs="Arial"/>
                <w:sz w:val="20"/>
                <w:szCs w:val="20"/>
              </w:rPr>
              <w:br/>
              <w:t xml:space="preserve">Ciągłość </w:t>
            </w:r>
            <w:r>
              <w:rPr>
                <w:rFonts w:ascii="Arial" w:hAnsi="Arial" w:cs="Arial"/>
                <w:sz w:val="20"/>
                <w:szCs w:val="20"/>
              </w:rPr>
              <w:br/>
              <w:t>Test diody</w:t>
            </w:r>
            <w:r>
              <w:rPr>
                <w:rFonts w:ascii="Arial" w:hAnsi="Arial" w:cs="Arial"/>
                <w:sz w:val="20"/>
                <w:szCs w:val="20"/>
              </w:rPr>
              <w:br/>
              <w:t>Temperatura</w:t>
            </w:r>
            <w:r>
              <w:rPr>
                <w:rFonts w:ascii="Arial" w:hAnsi="Arial" w:cs="Arial"/>
                <w:sz w:val="20"/>
                <w:szCs w:val="20"/>
              </w:rPr>
              <w:br/>
            </w:r>
            <w:r>
              <w:rPr>
                <w:rFonts w:ascii="Arial" w:hAnsi="Arial" w:cs="Arial"/>
                <w:sz w:val="20"/>
                <w:szCs w:val="20"/>
              </w:rPr>
              <w:lastRenderedPageBreak/>
              <w:br/>
              <w:t>Funkcje specjalne:</w:t>
            </w:r>
            <w:r>
              <w:rPr>
                <w:rFonts w:ascii="Arial" w:hAnsi="Arial" w:cs="Arial"/>
                <w:sz w:val="20"/>
                <w:szCs w:val="20"/>
              </w:rPr>
              <w:br/>
              <w:t>- funkcje MAX i MIN do zapisu skrajnych odczytów</w:t>
            </w:r>
            <w:r>
              <w:rPr>
                <w:rFonts w:ascii="Arial" w:hAnsi="Arial" w:cs="Arial"/>
                <w:sz w:val="20"/>
                <w:szCs w:val="20"/>
              </w:rPr>
              <w:br/>
              <w:t>Funkcja AC+DC do odczytu sumy składowych: przemiennej i stałej</w:t>
            </w:r>
            <w:r>
              <w:rPr>
                <w:rFonts w:ascii="Arial" w:hAnsi="Arial" w:cs="Arial"/>
                <w:sz w:val="20"/>
                <w:szCs w:val="20"/>
              </w:rPr>
              <w:br/>
              <w:t>Tryb REL do pomiaru względnego do zapisanej wartości odniesienia</w:t>
            </w:r>
            <w:r>
              <w:rPr>
                <w:rFonts w:ascii="Arial" w:hAnsi="Arial" w:cs="Arial"/>
                <w:sz w:val="20"/>
                <w:szCs w:val="20"/>
              </w:rPr>
              <w:br/>
              <w:t xml:space="preserve">- funkcja PEAK </w:t>
            </w:r>
            <w:proofErr w:type="spellStart"/>
            <w:r>
              <w:rPr>
                <w:rFonts w:ascii="Arial" w:hAnsi="Arial" w:cs="Arial"/>
                <w:sz w:val="20"/>
                <w:szCs w:val="20"/>
              </w:rPr>
              <w:t>Hold</w:t>
            </w:r>
            <w:proofErr w:type="spellEnd"/>
            <w:r>
              <w:rPr>
                <w:rFonts w:ascii="Arial" w:hAnsi="Arial" w:cs="Arial"/>
                <w:sz w:val="20"/>
                <w:szCs w:val="20"/>
              </w:rPr>
              <w:t xml:space="preserve"> wyświetlająca wartość szczytową wielkości mierzonej </w:t>
            </w:r>
            <w:r>
              <w:rPr>
                <w:rFonts w:ascii="Arial" w:hAnsi="Arial" w:cs="Arial"/>
                <w:sz w:val="20"/>
                <w:szCs w:val="20"/>
              </w:rPr>
              <w:br/>
            </w:r>
            <w:r>
              <w:rPr>
                <w:rFonts w:ascii="Arial" w:hAnsi="Arial" w:cs="Arial"/>
                <w:sz w:val="20"/>
                <w:szCs w:val="20"/>
              </w:rPr>
              <w:br/>
              <w:t xml:space="preserve">Produkt sugerowany: Miernik przemysłowy CMM-40, producent SONEL WMGBCMM40 </w:t>
            </w:r>
            <w:r w:rsidRPr="00014A47">
              <w:rPr>
                <w:rFonts w:ascii="Arial" w:hAnsi="Arial" w:cs="Arial"/>
                <w:sz w:val="20"/>
                <w:szCs w:val="20"/>
              </w:rPr>
              <w:t>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08E9650A" w14:textId="77777777" w:rsidR="003A796F" w:rsidRPr="00DC75A4" w:rsidRDefault="003A796F" w:rsidP="006B5DE7">
            <w:pPr>
              <w:jc w:val="center"/>
              <w:rPr>
                <w:rFonts w:ascii="Arial" w:hAnsi="Arial" w:cs="Arial"/>
                <w:iCs/>
                <w:color w:val="000000"/>
                <w:sz w:val="20"/>
                <w:szCs w:val="20"/>
              </w:rPr>
            </w:pPr>
            <w:r w:rsidRPr="00DC75A4">
              <w:rPr>
                <w:rFonts w:ascii="Arial" w:hAnsi="Arial" w:cs="Arial"/>
                <w:iCs/>
                <w:color w:val="000000"/>
                <w:sz w:val="20"/>
                <w:szCs w:val="20"/>
              </w:rPr>
              <w:lastRenderedPageBreak/>
              <w:t>szt.</w:t>
            </w:r>
          </w:p>
        </w:tc>
        <w:tc>
          <w:tcPr>
            <w:tcW w:w="1010" w:type="dxa"/>
            <w:tcBorders>
              <w:top w:val="single" w:sz="4" w:space="0" w:color="auto"/>
              <w:left w:val="single" w:sz="4" w:space="0" w:color="auto"/>
              <w:bottom w:val="single" w:sz="4" w:space="0" w:color="auto"/>
              <w:right w:val="single" w:sz="4" w:space="0" w:color="auto"/>
            </w:tcBorders>
            <w:vAlign w:val="center"/>
          </w:tcPr>
          <w:p w14:paraId="7CD5F4AA" w14:textId="3EC99939" w:rsidR="003A796F" w:rsidRDefault="003A796F" w:rsidP="006B5DE7">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37181B43" w14:textId="77777777" w:rsidR="003A796F" w:rsidRPr="0054084A" w:rsidRDefault="003A796F"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32DABCC5" w14:textId="77777777" w:rsidR="003A796F" w:rsidRPr="0054084A" w:rsidRDefault="003A796F"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0C88ACD5" w14:textId="77777777" w:rsidR="003A796F" w:rsidRPr="0054084A" w:rsidRDefault="003A796F"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725B23FE" w14:textId="77777777" w:rsidR="003A796F" w:rsidRPr="0054084A" w:rsidRDefault="003A796F" w:rsidP="006B5DE7">
            <w:pPr>
              <w:jc w:val="center"/>
              <w:rPr>
                <w:rFonts w:ascii="Arial" w:hAnsi="Arial" w:cs="Arial"/>
                <w:iCs/>
                <w:color w:val="000000"/>
                <w:sz w:val="20"/>
                <w:szCs w:val="20"/>
              </w:rPr>
            </w:pPr>
          </w:p>
        </w:tc>
      </w:tr>
      <w:tr w:rsidR="003A796F" w:rsidRPr="0054084A" w14:paraId="020A6E4B"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4023C87C" w14:textId="77777777" w:rsidR="003A796F" w:rsidRPr="0054084A" w:rsidRDefault="003A796F" w:rsidP="006B5DE7">
            <w:pPr>
              <w:jc w:val="center"/>
              <w:rPr>
                <w:rFonts w:ascii="Arial" w:hAnsi="Arial" w:cs="Arial"/>
                <w:iCs/>
                <w:color w:val="000000"/>
                <w:sz w:val="20"/>
                <w:szCs w:val="20"/>
              </w:rPr>
            </w:pPr>
            <w:r>
              <w:rPr>
                <w:rFonts w:ascii="Arial" w:hAnsi="Arial" w:cs="Arial"/>
                <w:iCs/>
                <w:color w:val="000000"/>
                <w:sz w:val="20"/>
                <w:szCs w:val="20"/>
              </w:rPr>
              <w:t>10</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440B938E" w14:textId="7DC649B9" w:rsidR="003A796F" w:rsidRPr="00FC7A6C" w:rsidRDefault="003A796F" w:rsidP="006B5DE7">
            <w:pPr>
              <w:rPr>
                <w:rFonts w:ascii="Arial" w:hAnsi="Arial" w:cs="Arial"/>
                <w:bCs/>
                <w:color w:val="000000"/>
                <w:sz w:val="20"/>
                <w:szCs w:val="20"/>
              </w:rPr>
            </w:pPr>
            <w:r>
              <w:rPr>
                <w:rFonts w:ascii="Arial" w:hAnsi="Arial" w:cs="Arial"/>
                <w:sz w:val="20"/>
                <w:szCs w:val="20"/>
              </w:rPr>
              <w:t xml:space="preserve">IDENTYFIKATOR TRANSMISJI WE WŁÓKNIE </w:t>
            </w:r>
            <w:r>
              <w:rPr>
                <w:rFonts w:ascii="Arial" w:hAnsi="Arial" w:cs="Arial"/>
                <w:sz w:val="20"/>
                <w:szCs w:val="20"/>
              </w:rPr>
              <w:br/>
              <w:t xml:space="preserve">1. Urządzenie do identyfikacji transmisji i pomiar sygnału w dowolnym miejscu na włóknach </w:t>
            </w:r>
            <w:proofErr w:type="spellStart"/>
            <w:r>
              <w:rPr>
                <w:rFonts w:ascii="Arial" w:hAnsi="Arial" w:cs="Arial"/>
                <w:sz w:val="20"/>
                <w:szCs w:val="20"/>
              </w:rPr>
              <w:t>jednomodowych</w:t>
            </w:r>
            <w:proofErr w:type="spellEnd"/>
            <w:r>
              <w:rPr>
                <w:rFonts w:ascii="Arial" w:hAnsi="Arial" w:cs="Arial"/>
                <w:sz w:val="20"/>
                <w:szCs w:val="20"/>
              </w:rPr>
              <w:t xml:space="preserve"> bez konieczności ich rozłączania.</w:t>
            </w:r>
            <w:r>
              <w:rPr>
                <w:rFonts w:ascii="Arial" w:hAnsi="Arial" w:cs="Arial"/>
                <w:sz w:val="20"/>
                <w:szCs w:val="20"/>
              </w:rPr>
              <w:br/>
              <w:t>2. Funkcje urządzenia:</w:t>
            </w:r>
            <w:r>
              <w:rPr>
                <w:rFonts w:ascii="Arial" w:hAnsi="Arial" w:cs="Arial"/>
                <w:sz w:val="20"/>
                <w:szCs w:val="20"/>
              </w:rPr>
              <w:br/>
              <w:t xml:space="preserve">a) Zakres długości fal 800 -1700 </w:t>
            </w:r>
            <w:proofErr w:type="spellStart"/>
            <w:r>
              <w:rPr>
                <w:rFonts w:ascii="Arial" w:hAnsi="Arial" w:cs="Arial"/>
                <w:sz w:val="20"/>
                <w:szCs w:val="20"/>
              </w:rPr>
              <w:t>nm</w:t>
            </w:r>
            <w:proofErr w:type="spellEnd"/>
            <w:r>
              <w:rPr>
                <w:rFonts w:ascii="Arial" w:hAnsi="Arial" w:cs="Arial"/>
                <w:sz w:val="20"/>
                <w:szCs w:val="20"/>
              </w:rPr>
              <w:t xml:space="preserve"> (SM)</w:t>
            </w:r>
            <w:r>
              <w:rPr>
                <w:rFonts w:ascii="Arial" w:hAnsi="Arial" w:cs="Arial"/>
                <w:sz w:val="20"/>
                <w:szCs w:val="20"/>
              </w:rPr>
              <w:br/>
              <w:t>b) Identyfikacja kierunku transmisji</w:t>
            </w:r>
            <w:r>
              <w:rPr>
                <w:rFonts w:ascii="Arial" w:hAnsi="Arial" w:cs="Arial"/>
                <w:sz w:val="20"/>
                <w:szCs w:val="20"/>
              </w:rPr>
              <w:br/>
              <w:t>c) Rozpoznawanie modulacji</w:t>
            </w:r>
            <w:r>
              <w:rPr>
                <w:rFonts w:ascii="Arial" w:hAnsi="Arial" w:cs="Arial"/>
                <w:sz w:val="20"/>
                <w:szCs w:val="20"/>
              </w:rPr>
              <w:br/>
              <w:t>d) Obsługiwane średnice kabla: 250µm, 0.9mm, 2mm. 3mm.</w:t>
            </w:r>
            <w:r>
              <w:rPr>
                <w:rFonts w:ascii="Arial" w:hAnsi="Arial" w:cs="Arial"/>
                <w:sz w:val="20"/>
                <w:szCs w:val="20"/>
              </w:rPr>
              <w:br/>
              <w:t>3. Zasilanie bateryjne</w:t>
            </w:r>
            <w:r>
              <w:rPr>
                <w:rFonts w:ascii="Arial" w:hAnsi="Arial" w:cs="Arial"/>
                <w:sz w:val="20"/>
                <w:szCs w:val="20"/>
              </w:rPr>
              <w:br/>
              <w:t xml:space="preserve">Produkt sugerowany: Identyfikator transmisji we włóknie LEO-IT </w:t>
            </w:r>
            <w:r w:rsidRPr="00014A47">
              <w:rPr>
                <w:rFonts w:ascii="Arial" w:hAnsi="Arial" w:cs="Arial"/>
                <w:sz w:val="20"/>
                <w:szCs w:val="20"/>
              </w:rPr>
              <w:t>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0B288A14" w14:textId="77777777" w:rsidR="003A796F" w:rsidRPr="00DC75A4" w:rsidRDefault="003A796F" w:rsidP="006B5DE7">
            <w:pPr>
              <w:jc w:val="center"/>
              <w:rPr>
                <w:rFonts w:ascii="Arial" w:hAnsi="Arial" w:cs="Arial"/>
                <w:iCs/>
                <w:color w:val="000000"/>
                <w:sz w:val="20"/>
                <w:szCs w:val="20"/>
              </w:rPr>
            </w:pPr>
            <w:r w:rsidRPr="00DC75A4">
              <w:rPr>
                <w:rFonts w:ascii="Arial" w:hAnsi="Arial" w:cs="Arial"/>
                <w:iCs/>
                <w:color w:val="000000"/>
                <w:sz w:val="20"/>
                <w:szCs w:val="20"/>
              </w:rPr>
              <w:t>szt.</w:t>
            </w:r>
          </w:p>
        </w:tc>
        <w:tc>
          <w:tcPr>
            <w:tcW w:w="1010" w:type="dxa"/>
            <w:tcBorders>
              <w:top w:val="single" w:sz="4" w:space="0" w:color="auto"/>
              <w:left w:val="single" w:sz="4" w:space="0" w:color="auto"/>
              <w:bottom w:val="single" w:sz="4" w:space="0" w:color="auto"/>
              <w:right w:val="single" w:sz="4" w:space="0" w:color="auto"/>
            </w:tcBorders>
            <w:vAlign w:val="center"/>
          </w:tcPr>
          <w:p w14:paraId="2D45CC6D" w14:textId="45AFEC75" w:rsidR="003A796F" w:rsidRDefault="003A796F" w:rsidP="006B5DE7">
            <w:pPr>
              <w:jc w:val="center"/>
              <w:rPr>
                <w:rFonts w:ascii="Arial" w:hAnsi="Arial" w:cs="Arial"/>
                <w:iCs/>
                <w:color w:val="000000"/>
                <w:sz w:val="20"/>
                <w:szCs w:val="20"/>
              </w:rPr>
            </w:pPr>
            <w:r>
              <w:rPr>
                <w:rFonts w:ascii="Arial" w:hAnsi="Arial" w:cs="Arial"/>
                <w:iCs/>
                <w:color w:val="000000"/>
                <w:sz w:val="20"/>
                <w:szCs w:val="20"/>
              </w:rPr>
              <w:t>3</w:t>
            </w:r>
          </w:p>
        </w:tc>
        <w:tc>
          <w:tcPr>
            <w:tcW w:w="1195" w:type="dxa"/>
            <w:tcBorders>
              <w:top w:val="single" w:sz="4" w:space="0" w:color="auto"/>
              <w:left w:val="single" w:sz="4" w:space="0" w:color="auto"/>
              <w:bottom w:val="single" w:sz="4" w:space="0" w:color="auto"/>
              <w:right w:val="single" w:sz="4" w:space="0" w:color="auto"/>
            </w:tcBorders>
          </w:tcPr>
          <w:p w14:paraId="69C03D0C" w14:textId="77777777" w:rsidR="003A796F" w:rsidRPr="0054084A" w:rsidRDefault="003A796F"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0EF2F231" w14:textId="77777777" w:rsidR="003A796F" w:rsidRPr="0054084A" w:rsidRDefault="003A796F"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19420CCF" w14:textId="77777777" w:rsidR="003A796F" w:rsidRPr="0054084A" w:rsidRDefault="003A796F"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15F20DDC" w14:textId="77777777" w:rsidR="003A796F" w:rsidRPr="0054084A" w:rsidRDefault="003A796F" w:rsidP="006B5DE7">
            <w:pPr>
              <w:jc w:val="center"/>
              <w:rPr>
                <w:rFonts w:ascii="Arial" w:hAnsi="Arial" w:cs="Arial"/>
                <w:iCs/>
                <w:color w:val="000000"/>
                <w:sz w:val="20"/>
                <w:szCs w:val="20"/>
              </w:rPr>
            </w:pPr>
          </w:p>
        </w:tc>
      </w:tr>
      <w:tr w:rsidR="003A796F" w:rsidRPr="0054084A" w14:paraId="281D1F5A"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6535DDA7" w14:textId="77777777" w:rsidR="003A796F" w:rsidRPr="0054084A" w:rsidRDefault="003A796F" w:rsidP="006B5DE7">
            <w:pPr>
              <w:jc w:val="center"/>
              <w:rPr>
                <w:rFonts w:ascii="Arial" w:hAnsi="Arial" w:cs="Arial"/>
                <w:iCs/>
                <w:color w:val="000000"/>
                <w:sz w:val="20"/>
                <w:szCs w:val="20"/>
              </w:rPr>
            </w:pPr>
            <w:r>
              <w:rPr>
                <w:rFonts w:ascii="Arial" w:hAnsi="Arial" w:cs="Arial"/>
                <w:iCs/>
                <w:color w:val="000000"/>
                <w:sz w:val="20"/>
                <w:szCs w:val="20"/>
              </w:rPr>
              <w:t>11.</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117F1787" w14:textId="6F67FCD1" w:rsidR="003A796F" w:rsidRPr="00553024" w:rsidRDefault="003A796F" w:rsidP="006B5DE7">
            <w:pPr>
              <w:tabs>
                <w:tab w:val="left" w:pos="336"/>
              </w:tabs>
              <w:rPr>
                <w:rFonts w:ascii="Arial" w:hAnsi="Arial" w:cs="Arial"/>
                <w:sz w:val="20"/>
                <w:szCs w:val="20"/>
              </w:rPr>
            </w:pPr>
            <w:r>
              <w:rPr>
                <w:rFonts w:ascii="Arial" w:hAnsi="Arial" w:cs="Arial"/>
                <w:sz w:val="20"/>
                <w:szCs w:val="20"/>
              </w:rPr>
              <w:t xml:space="preserve">WIZUALNY LOKALIZATOR USZKODZEŃ </w:t>
            </w:r>
            <w:r>
              <w:rPr>
                <w:rFonts w:ascii="Arial" w:hAnsi="Arial" w:cs="Arial"/>
                <w:sz w:val="20"/>
                <w:szCs w:val="20"/>
              </w:rPr>
              <w:br/>
              <w:t>1. Urządzenie jest przeznaczone do identyfikacji włókien światłowodowych od jednego do drugiego końca sieci oraz do lokalizacji uszkodzeń</w:t>
            </w:r>
            <w:r>
              <w:rPr>
                <w:rFonts w:ascii="Arial" w:hAnsi="Arial" w:cs="Arial"/>
                <w:sz w:val="20"/>
                <w:szCs w:val="20"/>
              </w:rPr>
              <w:br/>
              <w:t>2. Parametry:</w:t>
            </w:r>
            <w:r>
              <w:rPr>
                <w:rFonts w:ascii="Arial" w:hAnsi="Arial" w:cs="Arial"/>
                <w:sz w:val="20"/>
                <w:szCs w:val="20"/>
              </w:rPr>
              <w:br/>
              <w:t>a. Czerwony laser</w:t>
            </w:r>
            <w:r>
              <w:rPr>
                <w:rFonts w:ascii="Arial" w:hAnsi="Arial" w:cs="Arial"/>
                <w:sz w:val="20"/>
                <w:szCs w:val="20"/>
              </w:rPr>
              <w:br/>
              <w:t xml:space="preserve">b. Długość fali 635 </w:t>
            </w:r>
            <w:proofErr w:type="spellStart"/>
            <w:r>
              <w:rPr>
                <w:rFonts w:ascii="Arial" w:hAnsi="Arial" w:cs="Arial"/>
                <w:sz w:val="20"/>
                <w:szCs w:val="20"/>
              </w:rPr>
              <w:t>nm</w:t>
            </w:r>
            <w:proofErr w:type="spellEnd"/>
            <w:r>
              <w:rPr>
                <w:rFonts w:ascii="Arial" w:hAnsi="Arial" w:cs="Arial"/>
                <w:sz w:val="20"/>
                <w:szCs w:val="20"/>
              </w:rPr>
              <w:br/>
              <w:t>c. Złącze 2,5 mm</w:t>
            </w:r>
            <w:r>
              <w:rPr>
                <w:rFonts w:ascii="Arial" w:hAnsi="Arial" w:cs="Arial"/>
                <w:sz w:val="20"/>
                <w:szCs w:val="20"/>
              </w:rPr>
              <w:br/>
              <w:t>d. Tryb pracy lasera ciągły i pulsujący</w:t>
            </w:r>
            <w:r>
              <w:rPr>
                <w:rFonts w:ascii="Arial" w:hAnsi="Arial" w:cs="Arial"/>
                <w:sz w:val="20"/>
                <w:szCs w:val="20"/>
              </w:rPr>
              <w:br/>
              <w:t>e. 50 godzin pracy</w:t>
            </w:r>
            <w:r>
              <w:rPr>
                <w:rFonts w:ascii="Arial" w:hAnsi="Arial" w:cs="Arial"/>
                <w:sz w:val="20"/>
                <w:szCs w:val="20"/>
              </w:rPr>
              <w:br/>
              <w:t>f. Trwała obudowa typu długopis</w:t>
            </w:r>
            <w:r>
              <w:rPr>
                <w:rFonts w:ascii="Arial" w:hAnsi="Arial" w:cs="Arial"/>
                <w:sz w:val="20"/>
                <w:szCs w:val="20"/>
              </w:rPr>
              <w:br/>
              <w:t>3. Zasilanie urządzenia:</w:t>
            </w:r>
            <w:r>
              <w:rPr>
                <w:rFonts w:ascii="Arial" w:hAnsi="Arial" w:cs="Arial"/>
                <w:sz w:val="20"/>
                <w:szCs w:val="20"/>
              </w:rPr>
              <w:br/>
              <w:t>a. Bateryjne AAA lub AA;</w:t>
            </w:r>
            <w:r>
              <w:rPr>
                <w:rFonts w:ascii="Arial" w:hAnsi="Arial" w:cs="Arial"/>
                <w:sz w:val="20"/>
                <w:szCs w:val="20"/>
              </w:rPr>
              <w:br/>
              <w:t xml:space="preserve">Produkt sugerowany: Wizualny lokalizator uszkodzeń FLS-240 </w:t>
            </w:r>
            <w:r w:rsidRPr="00014A47">
              <w:rPr>
                <w:rFonts w:ascii="Arial" w:hAnsi="Arial" w:cs="Arial"/>
                <w:sz w:val="20"/>
                <w:szCs w:val="20"/>
              </w:rPr>
              <w:t>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53B650F0" w14:textId="77777777" w:rsidR="003A796F" w:rsidRDefault="003A796F" w:rsidP="006B5DE7">
            <w:pPr>
              <w:jc w:val="center"/>
              <w:rPr>
                <w:rFonts w:ascii="Arial" w:hAnsi="Arial" w:cs="Arial"/>
                <w:iCs/>
                <w:color w:val="000000"/>
                <w:sz w:val="20"/>
                <w:szCs w:val="20"/>
              </w:rPr>
            </w:pPr>
            <w:r>
              <w:rPr>
                <w:rFonts w:ascii="Arial" w:hAnsi="Arial" w:cs="Arial"/>
                <w:iCs/>
                <w:color w:val="000000"/>
                <w:sz w:val="20"/>
                <w:szCs w:val="20"/>
              </w:rPr>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144BE3B1" w14:textId="391C5ED2" w:rsidR="003A796F" w:rsidRDefault="002F0C29" w:rsidP="006B5DE7">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3E6AA6A9" w14:textId="77777777" w:rsidR="003A796F" w:rsidRPr="0054084A" w:rsidRDefault="003A796F"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1C88856D" w14:textId="77777777" w:rsidR="003A796F" w:rsidRPr="0054084A" w:rsidRDefault="003A796F"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3C736CE2" w14:textId="77777777" w:rsidR="003A796F" w:rsidRPr="0054084A" w:rsidRDefault="003A796F"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3324DC1D" w14:textId="77777777" w:rsidR="003A796F" w:rsidRPr="0054084A" w:rsidRDefault="003A796F" w:rsidP="006B5DE7">
            <w:pPr>
              <w:jc w:val="center"/>
              <w:rPr>
                <w:rFonts w:ascii="Arial" w:hAnsi="Arial" w:cs="Arial"/>
                <w:iCs/>
                <w:color w:val="000000"/>
                <w:sz w:val="20"/>
                <w:szCs w:val="20"/>
              </w:rPr>
            </w:pPr>
          </w:p>
        </w:tc>
      </w:tr>
      <w:tr w:rsidR="003A796F" w:rsidRPr="0054084A" w14:paraId="68CF81EC"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004878DF" w14:textId="77777777" w:rsidR="003A796F" w:rsidRPr="0054084A" w:rsidRDefault="003A796F" w:rsidP="006B5DE7">
            <w:pPr>
              <w:jc w:val="center"/>
              <w:rPr>
                <w:rFonts w:ascii="Arial" w:hAnsi="Arial" w:cs="Arial"/>
                <w:iCs/>
                <w:color w:val="000000"/>
                <w:sz w:val="20"/>
                <w:szCs w:val="20"/>
              </w:rPr>
            </w:pPr>
            <w:r>
              <w:rPr>
                <w:rFonts w:ascii="Arial" w:hAnsi="Arial" w:cs="Arial"/>
                <w:iCs/>
                <w:color w:val="000000"/>
                <w:sz w:val="20"/>
                <w:szCs w:val="20"/>
              </w:rPr>
              <w:lastRenderedPageBreak/>
              <w:t>12.</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1C65056E" w14:textId="66776146" w:rsidR="003A796F" w:rsidRPr="00E72415" w:rsidRDefault="002F0C29" w:rsidP="006B5DE7">
            <w:pPr>
              <w:rPr>
                <w:rFonts w:ascii="Arial" w:hAnsi="Arial" w:cs="Arial"/>
                <w:color w:val="000000" w:themeColor="text1"/>
                <w:sz w:val="20"/>
                <w:szCs w:val="20"/>
              </w:rPr>
            </w:pPr>
            <w:r w:rsidRPr="00E72415">
              <w:rPr>
                <w:rFonts w:ascii="Arial" w:hAnsi="Arial" w:cs="Arial"/>
                <w:color w:val="000000"/>
                <w:sz w:val="20"/>
                <w:szCs w:val="20"/>
              </w:rPr>
              <w:t xml:space="preserve">DETEKTOR GAZU </w:t>
            </w:r>
            <w:r w:rsidRPr="00E72415">
              <w:rPr>
                <w:rFonts w:ascii="Arial" w:hAnsi="Arial" w:cs="Arial"/>
                <w:color w:val="000000"/>
                <w:sz w:val="20"/>
                <w:szCs w:val="20"/>
              </w:rPr>
              <w:br/>
              <w:t>Przenośny detektor gazów dyfuzyjny.</w:t>
            </w:r>
            <w:r w:rsidRPr="00E72415">
              <w:rPr>
                <w:rFonts w:ascii="Arial" w:hAnsi="Arial" w:cs="Arial"/>
                <w:color w:val="000000"/>
                <w:sz w:val="20"/>
                <w:szCs w:val="20"/>
              </w:rPr>
              <w:br/>
              <w:t>Minimalne wymagania i parametry urządzenia:</w:t>
            </w:r>
            <w:r w:rsidRPr="00E72415">
              <w:rPr>
                <w:rFonts w:ascii="Arial" w:hAnsi="Arial" w:cs="Arial"/>
                <w:color w:val="000000"/>
                <w:sz w:val="20"/>
                <w:szCs w:val="20"/>
              </w:rPr>
              <w:br/>
              <w:t>Detektor musi zapewnić pomiar i kontrolę stężenia tlenu, gazów palnych i dwóch gazów toksycznych: siarkowodoru (H2S) oraz tlenku węgla (CO).</w:t>
            </w:r>
            <w:r w:rsidRPr="00E72415">
              <w:rPr>
                <w:rFonts w:ascii="Arial" w:hAnsi="Arial" w:cs="Arial"/>
                <w:color w:val="000000"/>
                <w:sz w:val="20"/>
                <w:szCs w:val="20"/>
              </w:rPr>
              <w:br/>
              <w:t xml:space="preserve">Dane techniczne: możliwość konfiguracji od 1 do 4 sensorów, w tym dwóch sensorów gazów toksycznych, opcja bezprzewodowego </w:t>
            </w:r>
            <w:proofErr w:type="spellStart"/>
            <w:r w:rsidRPr="00E72415">
              <w:rPr>
                <w:rFonts w:ascii="Arial" w:hAnsi="Arial" w:cs="Arial"/>
                <w:color w:val="000000"/>
                <w:sz w:val="20"/>
                <w:szCs w:val="20"/>
              </w:rPr>
              <w:t>przesyłu</w:t>
            </w:r>
            <w:proofErr w:type="spellEnd"/>
            <w:r w:rsidRPr="00E72415">
              <w:rPr>
                <w:rFonts w:ascii="Arial" w:hAnsi="Arial" w:cs="Arial"/>
                <w:color w:val="000000"/>
                <w:sz w:val="20"/>
                <w:szCs w:val="20"/>
              </w:rPr>
              <w:t xml:space="preserve"> danych w czasie rzeczywistym do jednostki centralnej, wbudowana pompka automatyczna z zasięgiem poboru próbki do 30 </w:t>
            </w:r>
            <w:proofErr w:type="spellStart"/>
            <w:r w:rsidRPr="00E72415">
              <w:rPr>
                <w:rFonts w:ascii="Arial" w:hAnsi="Arial" w:cs="Arial"/>
                <w:color w:val="000000"/>
                <w:sz w:val="20"/>
                <w:szCs w:val="20"/>
              </w:rPr>
              <w:t>metrów,wysoki</w:t>
            </w:r>
            <w:proofErr w:type="spellEnd"/>
            <w:r w:rsidRPr="00E72415">
              <w:rPr>
                <w:rFonts w:ascii="Arial" w:hAnsi="Arial" w:cs="Arial"/>
                <w:color w:val="000000"/>
                <w:sz w:val="20"/>
                <w:szCs w:val="20"/>
              </w:rPr>
              <w:t xml:space="preserve"> stopień ochrony IP, duży, czytelny wyświetlacz graficzny z menu w języku polskim i automatycznym podświetleniem, wbudowane trzy rodzaje sygnałów alarmowych: dźwiękowy, świetlny i wibracyjny, obsługa przy pomocy dwóch dużych przycisków, możliwość automatycznej kalibracji z wykorzystaniem stacji kalibracyjnej </w:t>
            </w:r>
            <w:proofErr w:type="spellStart"/>
            <w:r w:rsidRPr="00E72415">
              <w:rPr>
                <w:rFonts w:ascii="Arial" w:hAnsi="Arial" w:cs="Arial"/>
                <w:color w:val="000000"/>
                <w:sz w:val="20"/>
                <w:szCs w:val="20"/>
              </w:rPr>
              <w:t>AutoRAE</w:t>
            </w:r>
            <w:proofErr w:type="spellEnd"/>
            <w:r w:rsidRPr="00E72415">
              <w:rPr>
                <w:rFonts w:ascii="Arial" w:hAnsi="Arial" w:cs="Arial"/>
                <w:color w:val="000000"/>
                <w:sz w:val="20"/>
                <w:szCs w:val="20"/>
              </w:rPr>
              <w:t xml:space="preserve"> 2, wlot pompy w górnej części obudowy ułatwiający pracę z urządzeniem w różnych warunkach, montowane na wlocie pompy filtry przeciwpyłowe wymienne przez użytkownika bez konieczności ingerencji w urządzenie, dostęp do ustawień detektora chroniony hasłem.</w:t>
            </w:r>
            <w:r w:rsidRPr="00E72415">
              <w:rPr>
                <w:rFonts w:ascii="Arial" w:hAnsi="Arial" w:cs="Arial"/>
                <w:color w:val="000000"/>
                <w:sz w:val="20"/>
                <w:szCs w:val="20"/>
              </w:rPr>
              <w:br/>
              <w:t>Specyfikacja:</w:t>
            </w:r>
            <w:r w:rsidRPr="00E72415">
              <w:rPr>
                <w:rFonts w:ascii="Arial" w:hAnsi="Arial" w:cs="Arial"/>
                <w:color w:val="000000"/>
                <w:sz w:val="20"/>
                <w:szCs w:val="20"/>
              </w:rPr>
              <w:br/>
              <w:t>Wymiary: 140 x 82 x 42 mm (wersja dyfuzyjna)</w:t>
            </w:r>
            <w:r w:rsidRPr="00E72415">
              <w:rPr>
                <w:rFonts w:ascii="Arial" w:hAnsi="Arial" w:cs="Arial"/>
                <w:color w:val="000000"/>
                <w:sz w:val="20"/>
                <w:szCs w:val="20"/>
              </w:rPr>
              <w:br/>
              <w:t>Waga: dyfuzja - 365 g (z akumulatorem Li-</w:t>
            </w:r>
            <w:proofErr w:type="spellStart"/>
            <w:r w:rsidRPr="00E72415">
              <w:rPr>
                <w:rFonts w:ascii="Arial" w:hAnsi="Arial" w:cs="Arial"/>
                <w:color w:val="000000"/>
                <w:sz w:val="20"/>
                <w:szCs w:val="20"/>
              </w:rPr>
              <w:t>Ion</w:t>
            </w:r>
            <w:proofErr w:type="spellEnd"/>
            <w:r w:rsidRPr="00E72415">
              <w:rPr>
                <w:rFonts w:ascii="Arial" w:hAnsi="Arial" w:cs="Arial"/>
                <w:color w:val="000000"/>
                <w:sz w:val="20"/>
                <w:szCs w:val="20"/>
              </w:rPr>
              <w:t xml:space="preserve"> i zaczepem na pasek)</w:t>
            </w:r>
            <w:r w:rsidRPr="00E72415">
              <w:rPr>
                <w:rFonts w:ascii="Arial" w:hAnsi="Arial" w:cs="Arial"/>
                <w:color w:val="000000"/>
                <w:sz w:val="20"/>
                <w:szCs w:val="20"/>
              </w:rPr>
              <w:br/>
              <w:t>Sensor: Gazy palne /DGW/: sensor katalityczny; Tlen: płynny elektrolit O2; Gazy toksyczne: sensory elektrochemiczne</w:t>
            </w:r>
            <w:r w:rsidRPr="00E72415">
              <w:rPr>
                <w:rFonts w:ascii="Arial" w:hAnsi="Arial" w:cs="Arial"/>
                <w:color w:val="000000"/>
                <w:sz w:val="20"/>
                <w:szCs w:val="20"/>
              </w:rPr>
              <w:br/>
              <w:t xml:space="preserve">Zakresy pomiarowe: Gazy palne: 0-100% DGW (rozdzielczość 1%); Tlen/O2: 0-30% (rozdzielczość 0.1%); Siarkowodór/H2S: 0-100 </w:t>
            </w:r>
            <w:proofErr w:type="spellStart"/>
            <w:r w:rsidRPr="00E72415">
              <w:rPr>
                <w:rFonts w:ascii="Arial" w:hAnsi="Arial" w:cs="Arial"/>
                <w:color w:val="000000"/>
                <w:sz w:val="20"/>
                <w:szCs w:val="20"/>
              </w:rPr>
              <w:t>ppm</w:t>
            </w:r>
            <w:proofErr w:type="spellEnd"/>
            <w:r w:rsidRPr="00E72415">
              <w:rPr>
                <w:rFonts w:ascii="Arial" w:hAnsi="Arial" w:cs="Arial"/>
                <w:color w:val="000000"/>
                <w:sz w:val="20"/>
                <w:szCs w:val="20"/>
              </w:rPr>
              <w:t xml:space="preserve"> (rozdzielczość 0.1 </w:t>
            </w:r>
            <w:proofErr w:type="spellStart"/>
            <w:r w:rsidRPr="00E72415">
              <w:rPr>
                <w:rFonts w:ascii="Arial" w:hAnsi="Arial" w:cs="Arial"/>
                <w:color w:val="000000"/>
                <w:sz w:val="20"/>
                <w:szCs w:val="20"/>
              </w:rPr>
              <w:t>ppm</w:t>
            </w:r>
            <w:proofErr w:type="spellEnd"/>
            <w:r w:rsidRPr="00E72415">
              <w:rPr>
                <w:rFonts w:ascii="Arial" w:hAnsi="Arial" w:cs="Arial"/>
                <w:color w:val="000000"/>
                <w:sz w:val="20"/>
                <w:szCs w:val="20"/>
              </w:rPr>
              <w:t xml:space="preserve">); Tlenek węgla/CO: 0-500 </w:t>
            </w:r>
            <w:proofErr w:type="spellStart"/>
            <w:r w:rsidRPr="00E72415">
              <w:rPr>
                <w:rFonts w:ascii="Arial" w:hAnsi="Arial" w:cs="Arial"/>
                <w:color w:val="000000"/>
                <w:sz w:val="20"/>
                <w:szCs w:val="20"/>
              </w:rPr>
              <w:t>ppm</w:t>
            </w:r>
            <w:proofErr w:type="spellEnd"/>
            <w:r w:rsidRPr="00E72415">
              <w:rPr>
                <w:rFonts w:ascii="Arial" w:hAnsi="Arial" w:cs="Arial"/>
                <w:color w:val="000000"/>
                <w:sz w:val="20"/>
                <w:szCs w:val="20"/>
              </w:rPr>
              <w:t xml:space="preserve"> (rozdzielczość 1 </w:t>
            </w:r>
            <w:proofErr w:type="spellStart"/>
            <w:r w:rsidRPr="00E72415">
              <w:rPr>
                <w:rFonts w:ascii="Arial" w:hAnsi="Arial" w:cs="Arial"/>
                <w:color w:val="000000"/>
                <w:sz w:val="20"/>
                <w:szCs w:val="20"/>
              </w:rPr>
              <w:t>ppm</w:t>
            </w:r>
            <w:proofErr w:type="spellEnd"/>
            <w:r w:rsidRPr="00E72415">
              <w:rPr>
                <w:rFonts w:ascii="Arial" w:hAnsi="Arial" w:cs="Arial"/>
                <w:color w:val="000000"/>
                <w:sz w:val="20"/>
                <w:szCs w:val="20"/>
              </w:rPr>
              <w:t>)</w:t>
            </w:r>
            <w:r w:rsidRPr="00E72415">
              <w:rPr>
                <w:rFonts w:ascii="Arial" w:hAnsi="Arial" w:cs="Arial"/>
                <w:color w:val="000000"/>
                <w:sz w:val="20"/>
                <w:szCs w:val="20"/>
              </w:rPr>
              <w:br/>
              <w:t>Zasilanie: akumulator Li-</w:t>
            </w:r>
            <w:proofErr w:type="spellStart"/>
            <w:r w:rsidRPr="00E72415">
              <w:rPr>
                <w:rFonts w:ascii="Arial" w:hAnsi="Arial" w:cs="Arial"/>
                <w:color w:val="000000"/>
                <w:sz w:val="20"/>
                <w:szCs w:val="20"/>
              </w:rPr>
              <w:t>Ion</w:t>
            </w:r>
            <w:proofErr w:type="spellEnd"/>
            <w:r w:rsidRPr="00E72415">
              <w:rPr>
                <w:rFonts w:ascii="Arial" w:hAnsi="Arial" w:cs="Arial"/>
                <w:color w:val="000000"/>
                <w:sz w:val="20"/>
                <w:szCs w:val="20"/>
              </w:rPr>
              <w:t>: czas pracy (bez aktywnej komunikacji bezprzewodowej): do 14 godzin (dyfuzja)</w:t>
            </w:r>
            <w:r w:rsidRPr="00E72415">
              <w:rPr>
                <w:rFonts w:ascii="Arial" w:hAnsi="Arial" w:cs="Arial"/>
                <w:color w:val="000000"/>
                <w:sz w:val="20"/>
                <w:szCs w:val="20"/>
              </w:rPr>
              <w:br/>
              <w:t>Wyświetlacz: graficzny LCD z podświetleniem 40x 27 mm, automatyczna lub ustawiana przez użytkownika opcja obrotu ekranu</w:t>
            </w:r>
            <w:r w:rsidRPr="00E72415">
              <w:rPr>
                <w:rFonts w:ascii="Arial" w:hAnsi="Arial" w:cs="Arial"/>
                <w:color w:val="000000"/>
                <w:sz w:val="20"/>
                <w:szCs w:val="20"/>
              </w:rPr>
              <w:br/>
              <w:t>Odczyty wyświetlacza: odczyt stężenia gazu w czasie rzeczywistym, status naładowania akumulatora, status pracy pompy, jakość sygnału transmisji bezprzewodowej, tryb rejestracji danych, wartości odczytu maksymalnego, minimalnego i wartości NDS, wskaźnik alarmu bezruchu użytkownika</w:t>
            </w:r>
            <w:r w:rsidRPr="00E72415">
              <w:rPr>
                <w:rFonts w:ascii="Arial" w:hAnsi="Arial" w:cs="Arial"/>
                <w:color w:val="000000"/>
                <w:sz w:val="20"/>
                <w:szCs w:val="20"/>
              </w:rPr>
              <w:br/>
            </w:r>
            <w:r w:rsidRPr="00E72415">
              <w:rPr>
                <w:rFonts w:ascii="Arial" w:hAnsi="Arial" w:cs="Arial"/>
                <w:color w:val="000000"/>
                <w:sz w:val="20"/>
                <w:szCs w:val="20"/>
              </w:rPr>
              <w:lastRenderedPageBreak/>
              <w:t>Klawiatura: 2 klawisze operacyjno-programowe</w:t>
            </w:r>
            <w:r w:rsidRPr="00E72415">
              <w:rPr>
                <w:rFonts w:ascii="Arial" w:hAnsi="Arial" w:cs="Arial"/>
                <w:color w:val="000000"/>
                <w:sz w:val="20"/>
                <w:szCs w:val="20"/>
              </w:rPr>
              <w:br/>
              <w:t>Pobór próbki; dyfuzyjny</w:t>
            </w:r>
            <w:r w:rsidRPr="00E72415">
              <w:rPr>
                <w:rFonts w:ascii="Arial" w:hAnsi="Arial" w:cs="Arial"/>
                <w:color w:val="000000"/>
                <w:sz w:val="20"/>
                <w:szCs w:val="20"/>
              </w:rPr>
              <w:br/>
              <w:t>Alarmy: dźwiękowy 95dB (do 30cm), alarm wibracyjny, widoczny alarm świetlny (migające jasne czerwone diody LED), informacja o sytuacji alarmowej bezpośrednio na wyświetlaczu, dodatkowy alarm diagnostyczny niskiego naładowania akumulatora, alarm w przypadku bezruchu użytkownika detektora</w:t>
            </w:r>
            <w:r w:rsidRPr="00E72415">
              <w:rPr>
                <w:rFonts w:ascii="Arial" w:hAnsi="Arial" w:cs="Arial"/>
                <w:color w:val="000000"/>
                <w:sz w:val="20"/>
                <w:szCs w:val="20"/>
              </w:rPr>
              <w:br/>
              <w:t>Rejestracja danych: ciągła rejestracja danych dla okresu 3 miesięcy (dla detektora wyposażonego w cztery sensory, interwał rejestracji 1 minuta), interwał rejestracji ustawiany przez użytkownika (1 - 3600 sek.)</w:t>
            </w:r>
            <w:r w:rsidRPr="00E72415">
              <w:rPr>
                <w:rFonts w:ascii="Arial" w:hAnsi="Arial" w:cs="Arial"/>
                <w:color w:val="000000"/>
                <w:sz w:val="20"/>
                <w:szCs w:val="20"/>
              </w:rPr>
              <w:br/>
              <w:t xml:space="preserve">Komunikacja i </w:t>
            </w:r>
            <w:proofErr w:type="spellStart"/>
            <w:r w:rsidRPr="00E72415">
              <w:rPr>
                <w:rFonts w:ascii="Arial" w:hAnsi="Arial" w:cs="Arial"/>
                <w:color w:val="000000"/>
                <w:sz w:val="20"/>
                <w:szCs w:val="20"/>
              </w:rPr>
              <w:t>przesył</w:t>
            </w:r>
            <w:proofErr w:type="spellEnd"/>
            <w:r w:rsidRPr="00E72415">
              <w:rPr>
                <w:rFonts w:ascii="Arial" w:hAnsi="Arial" w:cs="Arial"/>
                <w:color w:val="000000"/>
                <w:sz w:val="20"/>
                <w:szCs w:val="20"/>
              </w:rPr>
              <w:t xml:space="preserve"> danych: </w:t>
            </w:r>
            <w:proofErr w:type="spellStart"/>
            <w:r w:rsidRPr="00E72415">
              <w:rPr>
                <w:rFonts w:ascii="Arial" w:hAnsi="Arial" w:cs="Arial"/>
                <w:color w:val="000000"/>
                <w:sz w:val="20"/>
                <w:szCs w:val="20"/>
              </w:rPr>
              <w:t>przesył</w:t>
            </w:r>
            <w:proofErr w:type="spellEnd"/>
            <w:r w:rsidRPr="00E72415">
              <w:rPr>
                <w:rFonts w:ascii="Arial" w:hAnsi="Arial" w:cs="Arial"/>
                <w:color w:val="000000"/>
                <w:sz w:val="20"/>
                <w:szCs w:val="20"/>
              </w:rPr>
              <w:t xml:space="preserve"> danych i ustawienia detektora na PC przy pomocy stacji dokującej, możliwość bezprzewodowego przesyłania danych drogą radiową (opcjonalne)</w:t>
            </w:r>
            <w:r w:rsidRPr="00E72415">
              <w:rPr>
                <w:rFonts w:ascii="Arial" w:hAnsi="Arial" w:cs="Arial"/>
                <w:color w:val="000000"/>
                <w:sz w:val="20"/>
                <w:szCs w:val="20"/>
              </w:rPr>
              <w:br/>
              <w:t>Temperatura pracy: -20° do +50° C</w:t>
            </w:r>
            <w:r w:rsidRPr="00E72415">
              <w:rPr>
                <w:rFonts w:ascii="Arial" w:hAnsi="Arial" w:cs="Arial"/>
                <w:color w:val="000000"/>
                <w:sz w:val="20"/>
                <w:szCs w:val="20"/>
              </w:rPr>
              <w:br/>
              <w:t>Wilgotność: 0-95% wilgotności względnej (bez kondensatu)</w:t>
            </w:r>
            <w:r w:rsidRPr="00E72415">
              <w:rPr>
                <w:rFonts w:ascii="Arial" w:hAnsi="Arial" w:cs="Arial"/>
                <w:color w:val="000000"/>
                <w:sz w:val="20"/>
                <w:szCs w:val="20"/>
              </w:rPr>
              <w:br/>
              <w:t>Stopień ochrony IP: wersja dyfuzyjna - IP 67</w:t>
            </w:r>
            <w:r w:rsidRPr="00E72415">
              <w:rPr>
                <w:rFonts w:ascii="Arial" w:hAnsi="Arial" w:cs="Arial"/>
                <w:color w:val="000000"/>
                <w:sz w:val="20"/>
                <w:szCs w:val="20"/>
              </w:rPr>
              <w:br/>
              <w:t xml:space="preserve">Certyfikacja (Europa): ATEX II 1G </w:t>
            </w:r>
            <w:proofErr w:type="spellStart"/>
            <w:r w:rsidRPr="00E72415">
              <w:rPr>
                <w:rFonts w:ascii="Arial" w:hAnsi="Arial" w:cs="Arial"/>
                <w:color w:val="000000"/>
                <w:sz w:val="20"/>
                <w:szCs w:val="20"/>
              </w:rPr>
              <w:t>EEx</w:t>
            </w:r>
            <w:proofErr w:type="spellEnd"/>
            <w:r w:rsidRPr="00E72415">
              <w:rPr>
                <w:rFonts w:ascii="Arial" w:hAnsi="Arial" w:cs="Arial"/>
                <w:color w:val="000000"/>
                <w:sz w:val="20"/>
                <w:szCs w:val="20"/>
              </w:rPr>
              <w:t xml:space="preserve"> </w:t>
            </w:r>
            <w:proofErr w:type="spellStart"/>
            <w:r w:rsidRPr="00E72415">
              <w:rPr>
                <w:rFonts w:ascii="Arial" w:hAnsi="Arial" w:cs="Arial"/>
                <w:color w:val="000000"/>
                <w:sz w:val="20"/>
                <w:szCs w:val="20"/>
              </w:rPr>
              <w:t>ia</w:t>
            </w:r>
            <w:proofErr w:type="spellEnd"/>
            <w:r w:rsidRPr="00E72415">
              <w:rPr>
                <w:rFonts w:ascii="Arial" w:hAnsi="Arial" w:cs="Arial"/>
                <w:color w:val="000000"/>
                <w:sz w:val="20"/>
                <w:szCs w:val="20"/>
              </w:rPr>
              <w:t xml:space="preserve"> IIC T4</w:t>
            </w:r>
            <w:r w:rsidRPr="00E72415">
              <w:rPr>
                <w:rFonts w:ascii="Arial" w:hAnsi="Arial" w:cs="Arial"/>
                <w:color w:val="000000"/>
                <w:sz w:val="20"/>
                <w:szCs w:val="20"/>
              </w:rPr>
              <w:br/>
              <w:t xml:space="preserve">Języki menu: polski.                                                                                                                                                                                                                                          Produkt sugerowany: Detektor gazu </w:t>
            </w:r>
            <w:proofErr w:type="spellStart"/>
            <w:r w:rsidRPr="00E72415">
              <w:rPr>
                <w:rFonts w:ascii="Arial" w:hAnsi="Arial" w:cs="Arial"/>
                <w:color w:val="000000"/>
                <w:sz w:val="20"/>
                <w:szCs w:val="20"/>
              </w:rPr>
              <w:t>GasAlert</w:t>
            </w:r>
            <w:proofErr w:type="spellEnd"/>
            <w:r w:rsidRPr="00E72415">
              <w:rPr>
                <w:rFonts w:ascii="Arial" w:hAnsi="Arial" w:cs="Arial"/>
                <w:color w:val="000000"/>
                <w:sz w:val="20"/>
                <w:szCs w:val="20"/>
              </w:rPr>
              <w:t xml:space="preserve"> </w:t>
            </w:r>
            <w:proofErr w:type="spellStart"/>
            <w:r w:rsidRPr="00E72415">
              <w:rPr>
                <w:rFonts w:ascii="Arial" w:hAnsi="Arial" w:cs="Arial"/>
                <w:color w:val="000000"/>
                <w:sz w:val="20"/>
                <w:szCs w:val="20"/>
              </w:rPr>
              <w:t>MicroClip</w:t>
            </w:r>
            <w:proofErr w:type="spellEnd"/>
            <w:r w:rsidRPr="00E72415">
              <w:rPr>
                <w:rFonts w:ascii="Arial" w:hAnsi="Arial" w:cs="Arial"/>
                <w:color w:val="000000"/>
                <w:sz w:val="20"/>
                <w:szCs w:val="20"/>
              </w:rPr>
              <w:t xml:space="preserve"> X3 </w:t>
            </w:r>
            <w:r w:rsidRPr="00E72415">
              <w:rPr>
                <w:rFonts w:ascii="Arial" w:hAnsi="Arial" w:cs="Arial"/>
                <w:sz w:val="20"/>
                <w:szCs w:val="20"/>
              </w:rPr>
              <w:t>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6A8E121E" w14:textId="77777777" w:rsidR="003A796F" w:rsidRDefault="003A796F" w:rsidP="006B5DE7">
            <w:pPr>
              <w:jc w:val="center"/>
              <w:rPr>
                <w:rFonts w:ascii="Arial" w:hAnsi="Arial" w:cs="Arial"/>
                <w:iCs/>
                <w:color w:val="000000"/>
                <w:sz w:val="20"/>
                <w:szCs w:val="20"/>
              </w:rPr>
            </w:pPr>
            <w:r>
              <w:rPr>
                <w:rFonts w:ascii="Arial" w:hAnsi="Arial" w:cs="Arial"/>
                <w:iCs/>
                <w:color w:val="000000"/>
                <w:sz w:val="20"/>
                <w:szCs w:val="20"/>
              </w:rPr>
              <w:lastRenderedPageBreak/>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6759FBD6" w14:textId="65639A1E" w:rsidR="003A796F" w:rsidRDefault="002F0C29" w:rsidP="006B5DE7">
            <w:pPr>
              <w:jc w:val="center"/>
              <w:rPr>
                <w:rFonts w:ascii="Arial" w:hAnsi="Arial" w:cs="Arial"/>
                <w:iCs/>
                <w:color w:val="000000"/>
                <w:sz w:val="20"/>
                <w:szCs w:val="20"/>
              </w:rPr>
            </w:pPr>
            <w:r>
              <w:rPr>
                <w:rFonts w:ascii="Arial" w:hAnsi="Arial" w:cs="Arial"/>
                <w:iCs/>
                <w:color w:val="000000"/>
                <w:sz w:val="20"/>
                <w:szCs w:val="20"/>
              </w:rPr>
              <w:t>26</w:t>
            </w:r>
          </w:p>
        </w:tc>
        <w:tc>
          <w:tcPr>
            <w:tcW w:w="1195" w:type="dxa"/>
            <w:tcBorders>
              <w:top w:val="single" w:sz="4" w:space="0" w:color="auto"/>
              <w:left w:val="single" w:sz="4" w:space="0" w:color="auto"/>
              <w:bottom w:val="single" w:sz="4" w:space="0" w:color="auto"/>
              <w:right w:val="single" w:sz="4" w:space="0" w:color="auto"/>
            </w:tcBorders>
          </w:tcPr>
          <w:p w14:paraId="021F3303" w14:textId="77777777" w:rsidR="003A796F" w:rsidRPr="0054084A" w:rsidRDefault="003A796F"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01F4ADA5" w14:textId="77777777" w:rsidR="003A796F" w:rsidRPr="0054084A" w:rsidRDefault="003A796F"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22B64539" w14:textId="77777777" w:rsidR="003A796F" w:rsidRPr="0054084A" w:rsidRDefault="003A796F"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458A619C" w14:textId="77777777" w:rsidR="003A796F" w:rsidRPr="0054084A" w:rsidRDefault="003A796F" w:rsidP="006B5DE7">
            <w:pPr>
              <w:jc w:val="center"/>
              <w:rPr>
                <w:rFonts w:ascii="Arial" w:hAnsi="Arial" w:cs="Arial"/>
                <w:iCs/>
                <w:color w:val="000000"/>
                <w:sz w:val="20"/>
                <w:szCs w:val="20"/>
              </w:rPr>
            </w:pPr>
          </w:p>
        </w:tc>
      </w:tr>
      <w:tr w:rsidR="003A796F" w:rsidRPr="0054084A" w14:paraId="781BD7C1"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7BB83C48" w14:textId="77777777" w:rsidR="003A796F" w:rsidRPr="0054084A" w:rsidRDefault="003A796F" w:rsidP="006B5DE7">
            <w:pPr>
              <w:jc w:val="center"/>
              <w:rPr>
                <w:rFonts w:ascii="Arial" w:hAnsi="Arial" w:cs="Arial"/>
                <w:iCs/>
                <w:color w:val="000000"/>
                <w:sz w:val="20"/>
                <w:szCs w:val="20"/>
              </w:rPr>
            </w:pPr>
            <w:r>
              <w:rPr>
                <w:rFonts w:ascii="Arial" w:hAnsi="Arial" w:cs="Arial"/>
                <w:iCs/>
                <w:color w:val="000000"/>
                <w:sz w:val="20"/>
                <w:szCs w:val="20"/>
              </w:rPr>
              <w:t>13.</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27CE5D51" w14:textId="4624C736" w:rsidR="003A796F" w:rsidRPr="00E72415" w:rsidRDefault="002F0C29" w:rsidP="006B5DE7">
            <w:pPr>
              <w:rPr>
                <w:rFonts w:ascii="Arial" w:hAnsi="Arial" w:cs="Arial"/>
                <w:bCs/>
                <w:color w:val="000000"/>
                <w:sz w:val="20"/>
                <w:szCs w:val="20"/>
              </w:rPr>
            </w:pPr>
            <w:r w:rsidRPr="00E72415">
              <w:rPr>
                <w:rFonts w:ascii="Arial" w:hAnsi="Arial" w:cs="Arial"/>
                <w:color w:val="000000"/>
                <w:sz w:val="20"/>
                <w:szCs w:val="20"/>
              </w:rPr>
              <w:t>MIERNIK REZYSTENCJI IZOLACJI</w:t>
            </w:r>
            <w:r w:rsidRPr="00E72415">
              <w:rPr>
                <w:rFonts w:ascii="Arial" w:hAnsi="Arial" w:cs="Arial"/>
                <w:color w:val="000000"/>
                <w:sz w:val="20"/>
                <w:szCs w:val="20"/>
              </w:rPr>
              <w:br/>
              <w:t>Pomiar rezystancji izolacji:</w:t>
            </w:r>
            <w:r w:rsidRPr="00E72415">
              <w:rPr>
                <w:rFonts w:ascii="Arial" w:hAnsi="Arial" w:cs="Arial"/>
                <w:color w:val="000000"/>
                <w:sz w:val="20"/>
                <w:szCs w:val="20"/>
              </w:rPr>
              <w:br/>
              <w:t>- napięcie pomiarowe wybierane: 50, 100, 250, 500, 1000V</w:t>
            </w:r>
            <w:r w:rsidRPr="00E72415">
              <w:rPr>
                <w:rFonts w:ascii="Arial" w:hAnsi="Arial" w:cs="Arial"/>
                <w:color w:val="000000"/>
                <w:sz w:val="20"/>
                <w:szCs w:val="20"/>
              </w:rPr>
              <w:br/>
              <w:t>- ciągłe wskazanie mierzonej rezystancji izolacji,</w:t>
            </w:r>
            <w:r w:rsidRPr="00E72415">
              <w:rPr>
                <w:rFonts w:ascii="Arial" w:hAnsi="Arial" w:cs="Arial"/>
                <w:color w:val="000000"/>
                <w:sz w:val="20"/>
                <w:szCs w:val="20"/>
              </w:rPr>
              <w:br/>
              <w:t>- samoczynne rozładowanie pojemności mierzonego obiektu po zakończeniu pomiaru rezystancji izolacji,</w:t>
            </w:r>
            <w:r w:rsidRPr="00E72415">
              <w:rPr>
                <w:rFonts w:ascii="Arial" w:hAnsi="Arial" w:cs="Arial"/>
                <w:color w:val="000000"/>
                <w:sz w:val="20"/>
                <w:szCs w:val="20"/>
              </w:rPr>
              <w:br/>
              <w:t>- akustyczne wyznaczanie pięciosekundowych odcinków czasu ułatwiające zdjęcie charakterystyk czasowych,</w:t>
            </w:r>
            <w:r w:rsidRPr="00E72415">
              <w:rPr>
                <w:rFonts w:ascii="Arial" w:hAnsi="Arial" w:cs="Arial"/>
                <w:color w:val="000000"/>
                <w:sz w:val="20"/>
                <w:szCs w:val="20"/>
              </w:rPr>
              <w:br/>
              <w:t>- wskazania rzeczywistego napięcia pomiarowego podczas pomiaru,</w:t>
            </w:r>
            <w:r w:rsidRPr="00E72415">
              <w:rPr>
                <w:rFonts w:ascii="Arial" w:hAnsi="Arial" w:cs="Arial"/>
                <w:color w:val="000000"/>
                <w:sz w:val="20"/>
                <w:szCs w:val="20"/>
              </w:rPr>
              <w:br/>
              <w:t>- zabezpieczenie przed pomiarem obiektów pod napięciem,</w:t>
            </w:r>
            <w:r w:rsidRPr="00E72415">
              <w:rPr>
                <w:rFonts w:ascii="Arial" w:hAnsi="Arial" w:cs="Arial"/>
                <w:color w:val="000000"/>
                <w:sz w:val="20"/>
                <w:szCs w:val="20"/>
              </w:rPr>
              <w:br/>
              <w:t>- pomiar trójprzewodowy.</w:t>
            </w:r>
            <w:r w:rsidRPr="00E72415">
              <w:rPr>
                <w:rFonts w:ascii="Arial" w:hAnsi="Arial" w:cs="Arial"/>
                <w:color w:val="000000"/>
                <w:sz w:val="20"/>
                <w:szCs w:val="20"/>
              </w:rPr>
              <w:br/>
              <w:t>Pomiar ciągłości połączeń ochronnych i wyrównawczych zgodnie z PN-EN 61557-4 prądem &gt;200mA</w:t>
            </w:r>
            <w:r w:rsidRPr="00E72415">
              <w:rPr>
                <w:rFonts w:ascii="Arial" w:hAnsi="Arial" w:cs="Arial"/>
                <w:color w:val="000000"/>
                <w:sz w:val="20"/>
                <w:szCs w:val="20"/>
              </w:rPr>
              <w:br/>
              <w:t>Niskonapięciowy pomiar ciągłości obwodu i rezystancji:</w:t>
            </w:r>
            <w:r w:rsidRPr="00E72415">
              <w:rPr>
                <w:rFonts w:ascii="Arial" w:hAnsi="Arial" w:cs="Arial"/>
                <w:color w:val="000000"/>
                <w:sz w:val="20"/>
                <w:szCs w:val="20"/>
              </w:rPr>
              <w:br/>
              <w:t>- pomiar rezystancji obwodu (&lt;1999Ω) prądem o wartości &lt;15mA,</w:t>
            </w:r>
            <w:r w:rsidRPr="00E72415">
              <w:rPr>
                <w:rFonts w:ascii="Arial" w:hAnsi="Arial" w:cs="Arial"/>
                <w:color w:val="000000"/>
                <w:sz w:val="20"/>
                <w:szCs w:val="20"/>
              </w:rPr>
              <w:br/>
              <w:t>- szybka sygnalizacja akustyczna dla obwodu o rezystancji mniejszej od 30Ω.</w:t>
            </w:r>
            <w:r w:rsidRPr="00E72415">
              <w:rPr>
                <w:rFonts w:ascii="Arial" w:hAnsi="Arial" w:cs="Arial"/>
                <w:color w:val="000000"/>
                <w:sz w:val="20"/>
                <w:szCs w:val="20"/>
              </w:rPr>
              <w:br/>
              <w:t>Pomiar pojemności podczas pomiaru RISO</w:t>
            </w:r>
            <w:r w:rsidRPr="00E72415">
              <w:rPr>
                <w:rFonts w:ascii="Arial" w:hAnsi="Arial" w:cs="Arial"/>
                <w:color w:val="000000"/>
                <w:sz w:val="20"/>
                <w:szCs w:val="20"/>
              </w:rPr>
              <w:br/>
            </w:r>
            <w:r w:rsidRPr="00E72415">
              <w:rPr>
                <w:rFonts w:ascii="Arial" w:hAnsi="Arial" w:cs="Arial"/>
                <w:color w:val="000000"/>
                <w:sz w:val="20"/>
                <w:szCs w:val="20"/>
              </w:rPr>
              <w:lastRenderedPageBreak/>
              <w:t>Pomiar napięć stałych i przemiennych w zakresie 0...600V.</w:t>
            </w:r>
            <w:r w:rsidRPr="00E72415">
              <w:rPr>
                <w:rFonts w:ascii="Arial" w:hAnsi="Arial" w:cs="Arial"/>
                <w:color w:val="000000"/>
                <w:sz w:val="20"/>
                <w:szCs w:val="20"/>
              </w:rPr>
              <w:br/>
              <w:t>Możliwość zasilania 4 akumulatorami lub bateriami alkalicznymi AA,</w:t>
            </w:r>
            <w:r w:rsidRPr="00E72415">
              <w:rPr>
                <w:rFonts w:ascii="Arial" w:hAnsi="Arial" w:cs="Arial"/>
                <w:color w:val="000000"/>
                <w:sz w:val="20"/>
                <w:szCs w:val="20"/>
              </w:rPr>
              <w:br/>
              <w:t>napięcie zasilania monitorowane w mierniku.</w:t>
            </w:r>
            <w:r w:rsidRPr="00E72415">
              <w:rPr>
                <w:rFonts w:ascii="Arial" w:hAnsi="Arial" w:cs="Arial"/>
                <w:color w:val="000000"/>
                <w:sz w:val="20"/>
                <w:szCs w:val="20"/>
              </w:rPr>
              <w:br/>
              <w:t>Przyrządy spełniają wymagania normy PN-EN 61557</w:t>
            </w:r>
            <w:r w:rsidRPr="00E72415">
              <w:rPr>
                <w:rFonts w:ascii="Arial" w:hAnsi="Arial" w:cs="Arial"/>
                <w:color w:val="000000"/>
                <w:sz w:val="20"/>
                <w:szCs w:val="20"/>
              </w:rPr>
              <w:br/>
              <w:t xml:space="preserve">Produkt sugerowany: MIC 10 </w:t>
            </w:r>
            <w:r w:rsidRPr="00E72415">
              <w:rPr>
                <w:rFonts w:ascii="Arial" w:hAnsi="Arial" w:cs="Arial"/>
                <w:sz w:val="20"/>
                <w:szCs w:val="20"/>
              </w:rPr>
              <w:t>lub produkt równoważny spełniający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32DEBFE6" w14:textId="77777777" w:rsidR="003A796F" w:rsidRDefault="003A796F" w:rsidP="006B5DE7">
            <w:pPr>
              <w:jc w:val="center"/>
              <w:rPr>
                <w:rFonts w:ascii="Arial" w:hAnsi="Arial" w:cs="Arial"/>
                <w:iCs/>
                <w:color w:val="000000"/>
                <w:sz w:val="20"/>
                <w:szCs w:val="20"/>
              </w:rPr>
            </w:pPr>
            <w:r>
              <w:rPr>
                <w:rFonts w:ascii="Arial" w:hAnsi="Arial" w:cs="Arial"/>
                <w:iCs/>
                <w:color w:val="000000"/>
                <w:sz w:val="20"/>
                <w:szCs w:val="20"/>
              </w:rPr>
              <w:lastRenderedPageBreak/>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26749B5F" w14:textId="119D28AD" w:rsidR="003A796F" w:rsidRDefault="002F0C29" w:rsidP="006B5DE7">
            <w:pPr>
              <w:jc w:val="center"/>
              <w:rPr>
                <w:rFonts w:ascii="Arial" w:hAnsi="Arial" w:cs="Arial"/>
                <w:iCs/>
                <w:color w:val="000000"/>
                <w:sz w:val="20"/>
                <w:szCs w:val="20"/>
              </w:rPr>
            </w:pPr>
            <w:r>
              <w:rPr>
                <w:rFonts w:ascii="Arial" w:hAnsi="Arial" w:cs="Arial"/>
                <w:iCs/>
                <w:color w:val="000000"/>
                <w:sz w:val="20"/>
                <w:szCs w:val="20"/>
              </w:rPr>
              <w:t>3</w:t>
            </w:r>
          </w:p>
        </w:tc>
        <w:tc>
          <w:tcPr>
            <w:tcW w:w="1195" w:type="dxa"/>
            <w:tcBorders>
              <w:top w:val="single" w:sz="4" w:space="0" w:color="auto"/>
              <w:left w:val="single" w:sz="4" w:space="0" w:color="auto"/>
              <w:bottom w:val="single" w:sz="4" w:space="0" w:color="auto"/>
              <w:right w:val="single" w:sz="4" w:space="0" w:color="auto"/>
            </w:tcBorders>
          </w:tcPr>
          <w:p w14:paraId="6279438E" w14:textId="77777777" w:rsidR="003A796F" w:rsidRPr="0054084A" w:rsidRDefault="003A796F"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612199B1" w14:textId="77777777" w:rsidR="003A796F" w:rsidRPr="0054084A" w:rsidRDefault="003A796F"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611205D9" w14:textId="77777777" w:rsidR="003A796F" w:rsidRPr="0054084A" w:rsidRDefault="003A796F"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0B773AEA" w14:textId="77777777" w:rsidR="003A796F" w:rsidRPr="0054084A" w:rsidRDefault="003A796F" w:rsidP="006B5DE7">
            <w:pPr>
              <w:jc w:val="center"/>
              <w:rPr>
                <w:rFonts w:ascii="Arial" w:hAnsi="Arial" w:cs="Arial"/>
                <w:iCs/>
                <w:color w:val="000000"/>
                <w:sz w:val="20"/>
                <w:szCs w:val="20"/>
              </w:rPr>
            </w:pPr>
          </w:p>
        </w:tc>
      </w:tr>
      <w:tr w:rsidR="003A796F" w:rsidRPr="0054084A" w14:paraId="2D8C006A" w14:textId="77777777" w:rsidTr="006B5DE7">
        <w:trPr>
          <w:trHeight w:val="444"/>
          <w:jc w:val="center"/>
        </w:trPr>
        <w:tc>
          <w:tcPr>
            <w:tcW w:w="739" w:type="dxa"/>
            <w:tcBorders>
              <w:top w:val="single" w:sz="4" w:space="0" w:color="auto"/>
              <w:left w:val="single" w:sz="4" w:space="0" w:color="auto"/>
              <w:bottom w:val="single" w:sz="4" w:space="0" w:color="auto"/>
              <w:right w:val="single" w:sz="4" w:space="0" w:color="auto"/>
            </w:tcBorders>
            <w:vAlign w:val="center"/>
          </w:tcPr>
          <w:p w14:paraId="1E0145CC" w14:textId="6B866487" w:rsidR="003A796F" w:rsidRPr="0054084A" w:rsidRDefault="003A796F" w:rsidP="006B5DE7">
            <w:pPr>
              <w:jc w:val="center"/>
              <w:rPr>
                <w:rFonts w:ascii="Arial" w:hAnsi="Arial" w:cs="Arial"/>
                <w:iCs/>
                <w:color w:val="000000"/>
                <w:sz w:val="20"/>
                <w:szCs w:val="20"/>
              </w:rPr>
            </w:pPr>
            <w:r>
              <w:rPr>
                <w:rFonts w:ascii="Arial" w:hAnsi="Arial" w:cs="Arial"/>
                <w:iCs/>
                <w:color w:val="000000"/>
                <w:sz w:val="20"/>
                <w:szCs w:val="20"/>
              </w:rPr>
              <w:t>14.</w:t>
            </w:r>
          </w:p>
        </w:tc>
        <w:tc>
          <w:tcPr>
            <w:tcW w:w="9270" w:type="dxa"/>
            <w:gridSpan w:val="4"/>
            <w:tcBorders>
              <w:top w:val="single" w:sz="4" w:space="0" w:color="auto"/>
              <w:left w:val="single" w:sz="4" w:space="0" w:color="auto"/>
              <w:bottom w:val="single" w:sz="4" w:space="0" w:color="auto"/>
              <w:right w:val="single" w:sz="4" w:space="0" w:color="auto"/>
            </w:tcBorders>
            <w:vAlign w:val="center"/>
          </w:tcPr>
          <w:p w14:paraId="31DF6306" w14:textId="77777777" w:rsidR="003A796F" w:rsidRPr="00B10D41" w:rsidRDefault="003A796F" w:rsidP="006B5DE7">
            <w:pPr>
              <w:jc w:val="right"/>
              <w:rPr>
                <w:rFonts w:ascii="Arial" w:hAnsi="Arial" w:cs="Arial"/>
                <w:b/>
                <w:iCs/>
                <w:color w:val="000000"/>
                <w:sz w:val="20"/>
                <w:szCs w:val="20"/>
              </w:rPr>
            </w:pPr>
            <w:r>
              <w:rPr>
                <w:rFonts w:ascii="Arial" w:hAnsi="Arial" w:cs="Arial"/>
                <w:b/>
                <w:iCs/>
                <w:color w:val="000000"/>
                <w:sz w:val="20"/>
                <w:szCs w:val="20"/>
              </w:rPr>
              <w:t>RAZEM</w:t>
            </w:r>
          </w:p>
        </w:tc>
        <w:tc>
          <w:tcPr>
            <w:tcW w:w="1509" w:type="dxa"/>
            <w:tcBorders>
              <w:top w:val="single" w:sz="4" w:space="0" w:color="auto"/>
              <w:left w:val="single" w:sz="4" w:space="0" w:color="auto"/>
              <w:bottom w:val="single" w:sz="4" w:space="0" w:color="auto"/>
              <w:right w:val="single" w:sz="4" w:space="0" w:color="auto"/>
            </w:tcBorders>
          </w:tcPr>
          <w:p w14:paraId="61E6B4B2" w14:textId="77777777" w:rsidR="003A796F" w:rsidRPr="0054084A" w:rsidRDefault="003A796F"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AAEF07F" w14:textId="77777777" w:rsidR="003A796F" w:rsidRPr="0054084A" w:rsidRDefault="003A796F"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44D1E30" w14:textId="77777777" w:rsidR="003A796F" w:rsidRPr="0054084A" w:rsidRDefault="003A796F" w:rsidP="006B5DE7">
            <w:pPr>
              <w:jc w:val="center"/>
              <w:rPr>
                <w:rFonts w:ascii="Arial" w:hAnsi="Arial" w:cs="Arial"/>
                <w:iCs/>
                <w:color w:val="000000"/>
                <w:sz w:val="20"/>
                <w:szCs w:val="20"/>
              </w:rPr>
            </w:pPr>
          </w:p>
        </w:tc>
      </w:tr>
    </w:tbl>
    <w:p w14:paraId="7E5D4EFA" w14:textId="77777777" w:rsidR="00EA663A" w:rsidRDefault="00EA663A" w:rsidP="00EA663A">
      <w:pPr>
        <w:rPr>
          <w:rFonts w:ascii="Arial" w:hAnsi="Arial" w:cs="Arial"/>
          <w:b/>
          <w:bCs/>
          <w:sz w:val="18"/>
          <w:szCs w:val="18"/>
        </w:rPr>
      </w:pPr>
    </w:p>
    <w:p w14:paraId="7A0DA572" w14:textId="7B7D55BC" w:rsidR="00B10D41" w:rsidRPr="00E25B41" w:rsidRDefault="00B10D41" w:rsidP="00E25B41">
      <w:pPr>
        <w:spacing w:before="160" w:after="120" w:line="264" w:lineRule="auto"/>
        <w:ind w:left="567" w:right="363"/>
        <w:rPr>
          <w:rFonts w:ascii="Arial" w:hAnsi="Arial" w:cs="Arial"/>
          <w:b/>
          <w:bCs/>
          <w:sz w:val="18"/>
          <w:szCs w:val="18"/>
        </w:rPr>
      </w:pPr>
      <w:r w:rsidRPr="00E25B41">
        <w:rPr>
          <w:rFonts w:ascii="Arial" w:hAnsi="Arial" w:cs="Arial"/>
          <w:b/>
          <w:bCs/>
          <w:sz w:val="18"/>
          <w:szCs w:val="18"/>
        </w:rPr>
        <w:t>Wyposażenie wyżej wymienionego sprzętu nie stanowi kompletu, a oddzielne pozycje handlowe, z których każda musi posiadać Jednolity Indeks Materiałowy, oznaczenie i kod producenta oraz występować jako oddzielna pozycja na fakturze.</w:t>
      </w:r>
    </w:p>
    <w:p w14:paraId="5CABDB42" w14:textId="16E56984" w:rsidR="00EA663A" w:rsidRPr="00282926" w:rsidRDefault="00EA663A" w:rsidP="00EA663A">
      <w:pPr>
        <w:spacing w:before="160" w:after="120" w:line="264" w:lineRule="auto"/>
        <w:ind w:left="567" w:right="363"/>
        <w:rPr>
          <w:rFonts w:ascii="Arial" w:hAnsi="Arial" w:cs="Arial"/>
          <w:b/>
          <w:bCs/>
          <w:sz w:val="18"/>
          <w:szCs w:val="18"/>
        </w:rPr>
      </w:pPr>
      <w:r w:rsidRPr="00505280">
        <w:rPr>
          <w:rFonts w:ascii="Arial" w:hAnsi="Arial" w:cs="Arial"/>
          <w:b/>
          <w:bCs/>
          <w:sz w:val="18"/>
          <w:szCs w:val="18"/>
        </w:rPr>
        <w:t xml:space="preserve">UWAGA: </w:t>
      </w:r>
      <w:r w:rsidRPr="00505280">
        <w:rPr>
          <w:rFonts w:ascii="Arial" w:hAnsi="Arial" w:cs="Arial"/>
          <w:b/>
          <w:bCs/>
          <w:sz w:val="18"/>
          <w:szCs w:val="18"/>
        </w:rPr>
        <w:br/>
        <w:t>1. Wykonawca przepisze łączną wartość za realizację zamówienia do formularza ofertowego</w:t>
      </w:r>
      <w:r w:rsidRPr="000D2FBA">
        <w:rPr>
          <w:rFonts w:ascii="Arial" w:hAnsi="Arial" w:cs="Arial"/>
          <w:b/>
          <w:bCs/>
          <w:sz w:val="18"/>
          <w:szCs w:val="18"/>
        </w:rPr>
        <w:t>.</w:t>
      </w:r>
      <w:r w:rsidRPr="000D2FBA">
        <w:rPr>
          <w:rFonts w:ascii="Arial" w:hAnsi="Arial" w:cs="Arial"/>
          <w:b/>
          <w:bCs/>
          <w:sz w:val="18"/>
          <w:szCs w:val="18"/>
        </w:rPr>
        <w:br/>
        <w:t>2. Wykonawca uwzględni w formularzu cenowym wszystkie koszty niezbędne do wykonania zamówienia.</w:t>
      </w:r>
    </w:p>
    <w:p w14:paraId="27C3C31C" w14:textId="77777777" w:rsidR="00EA663A" w:rsidRDefault="00EA663A" w:rsidP="00EA663A">
      <w:pPr>
        <w:pStyle w:val="Akapitzlist"/>
        <w:spacing w:before="120" w:after="120"/>
        <w:ind w:left="425"/>
        <w:contextualSpacing w:val="0"/>
        <w:jc w:val="both"/>
        <w:rPr>
          <w:rFonts w:ascii="Arial" w:hAnsi="Arial" w:cs="Arial"/>
          <w:iCs/>
          <w:sz w:val="22"/>
          <w:szCs w:val="22"/>
        </w:rPr>
      </w:pPr>
    </w:p>
    <w:p w14:paraId="54E1B0AC" w14:textId="77777777" w:rsidR="0092090D" w:rsidRDefault="0092090D" w:rsidP="0092090D">
      <w:pPr>
        <w:tabs>
          <w:tab w:val="left" w:pos="708"/>
          <w:tab w:val="left" w:pos="1416"/>
          <w:tab w:val="left" w:pos="2124"/>
          <w:tab w:val="left" w:pos="2832"/>
          <w:tab w:val="left" w:pos="3540"/>
          <w:tab w:val="left" w:pos="4248"/>
          <w:tab w:val="left" w:pos="4956"/>
          <w:tab w:val="left" w:pos="5664"/>
          <w:tab w:val="left" w:pos="6372"/>
          <w:tab w:val="left" w:pos="7080"/>
          <w:tab w:val="center" w:pos="7285"/>
          <w:tab w:val="left" w:pos="12375"/>
        </w:tabs>
        <w:spacing w:before="240" w:after="120"/>
        <w:rPr>
          <w:rFonts w:ascii="Arial" w:hAnsi="Arial" w:cs="Arial"/>
          <w:sz w:val="23"/>
          <w:szCs w:val="23"/>
        </w:rPr>
      </w:pPr>
      <w:r>
        <w:rPr>
          <w:rFonts w:ascii="Arial" w:hAnsi="Arial" w:cs="Arial"/>
          <w:noProof/>
          <w:color w:val="000000"/>
          <w:sz w:val="18"/>
          <w:szCs w:val="18"/>
        </w:rPr>
        <mc:AlternateContent>
          <mc:Choice Requires="wps">
            <w:drawing>
              <wp:anchor distT="0" distB="0" distL="114300" distR="114300" simplePos="0" relativeHeight="251675648" behindDoc="0" locked="0" layoutInCell="1" allowOverlap="1" wp14:anchorId="2ECE5F92" wp14:editId="3E352E12">
                <wp:simplePos x="0" y="0"/>
                <wp:positionH relativeFrom="column">
                  <wp:posOffset>638175</wp:posOffset>
                </wp:positionH>
                <wp:positionV relativeFrom="paragraph">
                  <wp:posOffset>249555</wp:posOffset>
                </wp:positionV>
                <wp:extent cx="1296238" cy="281353"/>
                <wp:effectExtent l="0" t="0" r="0" b="4445"/>
                <wp:wrapNone/>
                <wp:docPr id="1704847636" name="Pole tekstowe 1"/>
                <wp:cNvGraphicFramePr/>
                <a:graphic xmlns:a="http://schemas.openxmlformats.org/drawingml/2006/main">
                  <a:graphicData uri="http://schemas.microsoft.com/office/word/2010/wordprocessingShape">
                    <wps:wsp>
                      <wps:cNvSpPr txBox="1"/>
                      <wps:spPr>
                        <a:xfrm>
                          <a:off x="0" y="0"/>
                          <a:ext cx="1296238" cy="281353"/>
                        </a:xfrm>
                        <a:prstGeom prst="rect">
                          <a:avLst/>
                        </a:prstGeom>
                        <a:noFill/>
                        <a:ln w="6350">
                          <a:noFill/>
                        </a:ln>
                      </wps:spPr>
                      <wps:txbx>
                        <w:txbxContent>
                          <w:p w14:paraId="4A37D022" w14:textId="77777777" w:rsidR="0092090D" w:rsidRPr="009C65EC" w:rsidRDefault="0092090D" w:rsidP="0092090D">
                            <w:pPr>
                              <w:rPr>
                                <w:rFonts w:ascii="Arial" w:hAnsi="Arial" w:cs="Arial"/>
                                <w:sz w:val="16"/>
                                <w:szCs w:val="16"/>
                              </w:rPr>
                            </w:pPr>
                            <w:r w:rsidRPr="009E3DDB">
                              <w:rPr>
                                <w:rFonts w:ascii="Arial" w:hAnsi="Arial" w:cs="Arial"/>
                                <w:sz w:val="16"/>
                                <w:szCs w:val="16"/>
                              </w:rPr>
                              <w:t>Miejscowość /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CE5F92" id="_x0000_s1036" type="#_x0000_t202" style="position:absolute;margin-left:50.25pt;margin-top:19.65pt;width:102.05pt;height:22.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" filled="f" stroked="f" strokeweight=".5pt">
                <v:textbox>
                  <w:txbxContent>
                    <w:p w14:paraId="4A37D022" w14:textId="77777777" w:rsidR="0092090D" w:rsidRPr="009C65EC" w:rsidRDefault="0092090D" w:rsidP="0092090D">
                      <w:pPr>
                        <w:rPr>
                          <w:rFonts w:ascii="Arial" w:hAnsi="Arial" w:cs="Arial"/>
                          <w:sz w:val="16"/>
                          <w:szCs w:val="16"/>
                        </w:rPr>
                      </w:pPr>
                      <w:r w:rsidRPr="009E3DDB">
                        <w:rPr>
                          <w:rFonts w:ascii="Arial" w:hAnsi="Arial" w:cs="Arial"/>
                          <w:sz w:val="16"/>
                          <w:szCs w:val="16"/>
                        </w:rPr>
                        <w:t>Miejscowość / data</w:t>
                      </w:r>
                    </w:p>
                  </w:txbxContent>
                </v:textbox>
              </v:shape>
            </w:pict>
          </mc:Fallback>
        </mc:AlternateContent>
      </w:r>
      <w:r>
        <w:rPr>
          <w:rFonts w:ascii="Arial" w:hAnsi="Arial" w:cs="Arial"/>
          <w:b/>
          <w:bCs/>
          <w:noProof/>
          <w:sz w:val="18"/>
          <w:szCs w:val="18"/>
        </w:rPr>
        <mc:AlternateContent>
          <mc:Choice Requires="wps">
            <w:drawing>
              <wp:anchor distT="0" distB="0" distL="114300" distR="114300" simplePos="0" relativeHeight="251676672" behindDoc="0" locked="0" layoutInCell="1" allowOverlap="1" wp14:anchorId="19352DB3" wp14:editId="2826F89B">
                <wp:simplePos x="0" y="0"/>
                <wp:positionH relativeFrom="column">
                  <wp:posOffset>3533775</wp:posOffset>
                </wp:positionH>
                <wp:positionV relativeFrom="paragraph">
                  <wp:posOffset>280035</wp:posOffset>
                </wp:positionV>
                <wp:extent cx="4822825" cy="552450"/>
                <wp:effectExtent l="0" t="0" r="0" b="0"/>
                <wp:wrapNone/>
                <wp:docPr id="2116219935" name="Pole tekstowe 2"/>
                <wp:cNvGraphicFramePr/>
                <a:graphic xmlns:a="http://schemas.openxmlformats.org/drawingml/2006/main">
                  <a:graphicData uri="http://schemas.microsoft.com/office/word/2010/wordprocessingShape">
                    <wps:wsp>
                      <wps:cNvSpPr txBox="1"/>
                      <wps:spPr>
                        <a:xfrm>
                          <a:off x="0" y="0"/>
                          <a:ext cx="4822825" cy="552450"/>
                        </a:xfrm>
                        <a:prstGeom prst="rect">
                          <a:avLst/>
                        </a:prstGeom>
                        <a:noFill/>
                        <a:ln w="6350">
                          <a:noFill/>
                        </a:ln>
                      </wps:spPr>
                      <wps:txbx>
                        <w:txbxContent>
                          <w:p w14:paraId="435215B5" w14:textId="77777777" w:rsidR="0092090D" w:rsidRPr="009C65EC" w:rsidRDefault="0092090D" w:rsidP="0092090D">
                            <w:pPr>
                              <w:jc w:val="center"/>
                              <w:rPr>
                                <w:rFonts w:ascii="Arial" w:hAnsi="Arial" w:cs="Arial"/>
                                <w:i/>
                                <w:iCs/>
                                <w:sz w:val="16"/>
                                <w:szCs w:val="16"/>
                              </w:rPr>
                            </w:pPr>
                            <w:r w:rsidRPr="009C65EC">
                              <w:rPr>
                                <w:rFonts w:ascii="Arial" w:hAnsi="Arial" w:cs="Arial"/>
                                <w:i/>
                                <w:iCs/>
                                <w:sz w:val="16"/>
                                <w:szCs w:val="16"/>
                              </w:rPr>
                              <w:t>Podpis(y) osoby(osób) upoważnionej(ych) do podpisania niniejszego formularza cenowego w imieniu Wykonawcy(ów). Formularz cenowy w postaci elektronicznej winien być podpisany kwalifikowanym podpisem elektronicznym lub podpisem zaufanym lub podpisem osobistym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352DB3" id="_x0000_s1037" type="#_x0000_t202" style="position:absolute;margin-left:278.25pt;margin-top:22.05pt;width:379.75pt;height:4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" filled="f" stroked="f" strokeweight=".5pt">
                <v:textbox>
                  <w:txbxContent>
                    <w:p w14:paraId="435215B5" w14:textId="77777777" w:rsidR="0092090D" w:rsidRPr="009C65EC" w:rsidRDefault="0092090D" w:rsidP="0092090D">
                      <w:pPr>
                        <w:jc w:val="center"/>
                        <w:rPr>
                          <w:rFonts w:ascii="Arial" w:hAnsi="Arial" w:cs="Arial"/>
                          <w:i/>
                          <w:iCs/>
                          <w:sz w:val="16"/>
                          <w:szCs w:val="16"/>
                        </w:rPr>
                      </w:pPr>
                      <w:r w:rsidRPr="009C65EC">
                        <w:rPr>
                          <w:rFonts w:ascii="Arial" w:hAnsi="Arial" w:cs="Arial"/>
                          <w:i/>
                          <w:iCs/>
                          <w:sz w:val="16"/>
                          <w:szCs w:val="16"/>
                        </w:rPr>
                        <w:t>Podpis(y) osoby(osób) upoważnionej(ych) do podpisania niniejszego formularza cenowego w imieniu Wykonawcy(ów). Formularz cenowy w postaci elektronicznej winien być podpisany kwalifikowanym podpisem elektronicznym lub podpisem zaufanym lub podpisem osobistym</w:t>
                      </w:r>
                    </w:p>
                  </w:txbxContent>
                </v:textbox>
              </v:shape>
            </w:pict>
          </mc:Fallback>
        </mc:AlternateContent>
      </w:r>
      <w:r>
        <w:rPr>
          <w:rFonts w:ascii="Arial" w:hAnsi="Arial" w:cs="Arial"/>
          <w:b/>
          <w:bCs/>
          <w:sz w:val="23"/>
          <w:szCs w:val="23"/>
        </w:rPr>
        <w:tab/>
      </w:r>
      <w:r w:rsidRPr="009038BE">
        <w:rPr>
          <w:rFonts w:ascii="Arial" w:hAnsi="Arial" w:cs="Arial"/>
          <w:sz w:val="23"/>
          <w:szCs w:val="23"/>
        </w:rPr>
        <w:t>…………………………</w:t>
      </w:r>
      <w:r w:rsidRPr="009038BE">
        <w:rPr>
          <w:rFonts w:ascii="Arial" w:hAnsi="Arial" w:cs="Arial"/>
          <w:sz w:val="23"/>
          <w:szCs w:val="23"/>
        </w:rPr>
        <w:tab/>
        <w:t xml:space="preserve">                                                                     ………………………………...</w:t>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p>
    <w:p w14:paraId="71439E8F" w14:textId="77777777" w:rsidR="0092090D" w:rsidRDefault="0092090D" w:rsidP="0092090D">
      <w:pPr>
        <w:spacing w:after="200" w:line="276" w:lineRule="auto"/>
        <w:rPr>
          <w:rFonts w:ascii="Arial" w:hAnsi="Arial" w:cs="Arial"/>
          <w:sz w:val="23"/>
          <w:szCs w:val="23"/>
        </w:rPr>
      </w:pPr>
    </w:p>
    <w:p w14:paraId="4A26B941" w14:textId="77777777" w:rsidR="0092090D" w:rsidRDefault="0092090D" w:rsidP="0092090D">
      <w:pPr>
        <w:spacing w:after="160" w:line="259" w:lineRule="auto"/>
        <w:rPr>
          <w:rFonts w:ascii="Arial" w:eastAsia="Calibri" w:hAnsi="Arial" w:cs="Arial"/>
          <w:b/>
        </w:rPr>
      </w:pPr>
    </w:p>
    <w:p w14:paraId="4A9DBC44" w14:textId="77777777" w:rsidR="0092090D" w:rsidRDefault="0092090D" w:rsidP="0092090D">
      <w:pPr>
        <w:spacing w:after="160" w:line="259" w:lineRule="auto"/>
        <w:rPr>
          <w:rFonts w:ascii="Arial" w:eastAsia="Calibri" w:hAnsi="Arial" w:cs="Arial"/>
          <w:b/>
        </w:rPr>
      </w:pPr>
      <w:r>
        <w:rPr>
          <w:rFonts w:ascii="Arial" w:eastAsia="Calibri" w:hAnsi="Arial" w:cs="Arial"/>
          <w:b/>
        </w:rPr>
        <w:br w:type="page"/>
      </w:r>
    </w:p>
    <w:p w14:paraId="45A63885" w14:textId="204C6BC0" w:rsidR="00553024" w:rsidRDefault="00553024">
      <w:pPr>
        <w:spacing w:after="160" w:line="259" w:lineRule="auto"/>
        <w:rPr>
          <w:rFonts w:ascii="Arial" w:eastAsia="Calibri" w:hAnsi="Arial" w:cs="Arial"/>
          <w:b/>
        </w:rPr>
      </w:pPr>
    </w:p>
    <w:p w14:paraId="5D6FBF36" w14:textId="1B451E40" w:rsidR="00EA663A" w:rsidRDefault="00EA663A" w:rsidP="00EA663A">
      <w:pPr>
        <w:spacing w:line="259" w:lineRule="auto"/>
        <w:jc w:val="center"/>
        <w:rPr>
          <w:rFonts w:ascii="Arial" w:eastAsia="Calibri" w:hAnsi="Arial" w:cs="Arial"/>
          <w:b/>
        </w:rPr>
      </w:pPr>
      <w:r w:rsidRPr="00E4021D">
        <w:rPr>
          <w:rFonts w:ascii="Arial" w:eastAsia="Calibri" w:hAnsi="Arial" w:cs="Arial"/>
          <w:b/>
        </w:rPr>
        <w:t>Część nr</w:t>
      </w:r>
      <w:r>
        <w:rPr>
          <w:rFonts w:ascii="Arial" w:eastAsia="Calibri" w:hAnsi="Arial" w:cs="Arial"/>
          <w:b/>
        </w:rPr>
        <w:t xml:space="preserve"> 7:</w:t>
      </w:r>
      <w:r w:rsidRPr="00E4021D">
        <w:rPr>
          <w:rFonts w:ascii="Arial" w:eastAsia="Calibri" w:hAnsi="Arial" w:cs="Arial"/>
          <w:b/>
        </w:rPr>
        <w:t xml:space="preserve"> </w:t>
      </w:r>
      <w:r w:rsidRPr="00EA663A">
        <w:rPr>
          <w:rFonts w:ascii="Arial" w:eastAsia="Calibri" w:hAnsi="Arial" w:cs="Arial"/>
          <w:b/>
        </w:rPr>
        <w:t xml:space="preserve">Dostawa przyrządów pomiarowych dla RCI </w:t>
      </w:r>
      <w:r>
        <w:rPr>
          <w:rFonts w:ascii="Arial" w:eastAsia="Calibri" w:hAnsi="Arial" w:cs="Arial"/>
          <w:b/>
        </w:rPr>
        <w:t>Olsztyn</w:t>
      </w:r>
    </w:p>
    <w:p w14:paraId="6D3F8727" w14:textId="77777777" w:rsidR="00EA663A" w:rsidRDefault="00EA663A" w:rsidP="00EA663A">
      <w:pPr>
        <w:rPr>
          <w:rFonts w:ascii="Arial" w:hAnsi="Arial" w:cs="Arial"/>
          <w:b/>
          <w:bCs/>
          <w:sz w:val="18"/>
          <w:szCs w:val="18"/>
        </w:rPr>
      </w:pPr>
    </w:p>
    <w:tbl>
      <w:tblPr>
        <w:tblW w:w="13892" w:type="dxa"/>
        <w:jc w:val="center"/>
        <w:tblCellMar>
          <w:left w:w="70" w:type="dxa"/>
          <w:right w:w="70" w:type="dxa"/>
        </w:tblCellMar>
        <w:tblLook w:val="04A0" w:firstRow="1" w:lastRow="0" w:firstColumn="1" w:lastColumn="0" w:noHBand="0" w:noVBand="1"/>
      </w:tblPr>
      <w:tblGrid>
        <w:gridCol w:w="739"/>
        <w:gridCol w:w="6554"/>
        <w:gridCol w:w="511"/>
        <w:gridCol w:w="1010"/>
        <w:gridCol w:w="1195"/>
        <w:gridCol w:w="1509"/>
        <w:gridCol w:w="1179"/>
        <w:gridCol w:w="1195"/>
      </w:tblGrid>
      <w:tr w:rsidR="00AD61EA" w:rsidRPr="0054084A" w14:paraId="7E070D73" w14:textId="77777777" w:rsidTr="006B5DE7">
        <w:trPr>
          <w:trHeight w:val="389"/>
          <w:jc w:val="center"/>
        </w:trPr>
        <w:tc>
          <w:tcPr>
            <w:tcW w:w="7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242397" w14:textId="77777777" w:rsidR="00AD61EA" w:rsidRPr="00B25CA6" w:rsidRDefault="00AD61EA" w:rsidP="006B5DE7">
            <w:pPr>
              <w:jc w:val="center"/>
              <w:rPr>
                <w:rFonts w:ascii="Arial" w:hAnsi="Arial" w:cs="Arial"/>
                <w:b/>
                <w:iCs/>
                <w:color w:val="000000"/>
                <w:sz w:val="16"/>
                <w:szCs w:val="16"/>
              </w:rPr>
            </w:pPr>
            <w:r w:rsidRPr="00B25CA6">
              <w:rPr>
                <w:rFonts w:ascii="Arial" w:hAnsi="Arial" w:cs="Arial"/>
                <w:b/>
                <w:iCs/>
                <w:color w:val="000000"/>
                <w:sz w:val="16"/>
                <w:szCs w:val="16"/>
              </w:rPr>
              <w:t>Lp.</w:t>
            </w:r>
          </w:p>
        </w:tc>
        <w:tc>
          <w:tcPr>
            <w:tcW w:w="655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D7605C9" w14:textId="77777777" w:rsidR="00AD61EA" w:rsidRPr="00B25CA6" w:rsidRDefault="00AD61EA" w:rsidP="006B5DE7">
            <w:pPr>
              <w:jc w:val="center"/>
              <w:rPr>
                <w:rFonts w:ascii="Arial" w:hAnsi="Arial" w:cs="Arial"/>
                <w:b/>
                <w:iCs/>
                <w:color w:val="000000"/>
                <w:sz w:val="16"/>
                <w:szCs w:val="16"/>
              </w:rPr>
            </w:pPr>
            <w:r w:rsidRPr="00B25CA6">
              <w:rPr>
                <w:rFonts w:ascii="Arial" w:hAnsi="Arial" w:cs="Arial"/>
                <w:b/>
                <w:iCs/>
                <w:color w:val="000000"/>
                <w:sz w:val="16"/>
                <w:szCs w:val="16"/>
              </w:rPr>
              <w:t>Opis przedmiotu</w:t>
            </w:r>
          </w:p>
        </w:tc>
        <w:tc>
          <w:tcPr>
            <w:tcW w:w="51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3C8D71E" w14:textId="77777777" w:rsidR="00AD61EA" w:rsidRPr="00B25CA6" w:rsidRDefault="00AD61EA" w:rsidP="006B5DE7">
            <w:pPr>
              <w:jc w:val="center"/>
              <w:rPr>
                <w:rFonts w:ascii="Arial" w:hAnsi="Arial" w:cs="Arial"/>
                <w:b/>
                <w:iCs/>
                <w:color w:val="000000"/>
                <w:sz w:val="16"/>
                <w:szCs w:val="16"/>
              </w:rPr>
            </w:pPr>
            <w:r w:rsidRPr="00B25CA6">
              <w:rPr>
                <w:rFonts w:ascii="Arial" w:hAnsi="Arial" w:cs="Arial"/>
                <w:b/>
                <w:iCs/>
                <w:color w:val="000000"/>
                <w:sz w:val="16"/>
                <w:szCs w:val="16"/>
              </w:rPr>
              <w:t>j.m.</w:t>
            </w:r>
          </w:p>
        </w:tc>
        <w:tc>
          <w:tcPr>
            <w:tcW w:w="101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AF197B4" w14:textId="77777777" w:rsidR="00AD61EA" w:rsidRPr="00B25CA6" w:rsidRDefault="00AD61EA" w:rsidP="006B5DE7">
            <w:pPr>
              <w:jc w:val="center"/>
              <w:rPr>
                <w:rFonts w:ascii="Arial" w:hAnsi="Arial" w:cs="Arial"/>
                <w:b/>
                <w:iCs/>
                <w:color w:val="000000"/>
                <w:sz w:val="16"/>
                <w:szCs w:val="16"/>
              </w:rPr>
            </w:pPr>
            <w:r w:rsidRPr="00B25CA6">
              <w:rPr>
                <w:rFonts w:ascii="Arial" w:hAnsi="Arial" w:cs="Arial"/>
                <w:b/>
                <w:iCs/>
                <w:color w:val="000000"/>
                <w:sz w:val="16"/>
                <w:szCs w:val="16"/>
              </w:rPr>
              <w:t>Ilość</w:t>
            </w: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55AD42" w14:textId="77777777" w:rsidR="00AD61EA" w:rsidRPr="00E42CF3" w:rsidRDefault="00AD61EA" w:rsidP="006B5DE7">
            <w:pPr>
              <w:jc w:val="center"/>
              <w:rPr>
                <w:rFonts w:ascii="Arial" w:hAnsi="Arial" w:cs="Arial"/>
                <w:b/>
                <w:color w:val="000000"/>
                <w:sz w:val="16"/>
                <w:szCs w:val="16"/>
              </w:rPr>
            </w:pPr>
            <w:r w:rsidRPr="00E42CF3">
              <w:rPr>
                <w:rFonts w:ascii="Arial" w:hAnsi="Arial" w:cs="Arial"/>
                <w:b/>
                <w:color w:val="000000"/>
                <w:sz w:val="16"/>
                <w:szCs w:val="16"/>
              </w:rPr>
              <w:t>Cena</w:t>
            </w:r>
          </w:p>
          <w:p w14:paraId="1EE480CA" w14:textId="77777777" w:rsidR="00AD61EA" w:rsidRPr="00B25CA6" w:rsidRDefault="00AD61EA" w:rsidP="006B5DE7">
            <w:pPr>
              <w:jc w:val="center"/>
              <w:rPr>
                <w:rFonts w:ascii="Arial" w:hAnsi="Arial" w:cs="Arial"/>
                <w:b/>
                <w:iCs/>
                <w:color w:val="000000"/>
                <w:sz w:val="16"/>
                <w:szCs w:val="16"/>
              </w:rPr>
            </w:pPr>
            <w:r w:rsidRPr="00E42CF3">
              <w:rPr>
                <w:rFonts w:ascii="Arial" w:hAnsi="Arial" w:cs="Arial"/>
                <w:b/>
                <w:color w:val="000000"/>
                <w:sz w:val="16"/>
                <w:szCs w:val="16"/>
              </w:rPr>
              <w:t xml:space="preserve">jednostkowa </w:t>
            </w:r>
            <w:r w:rsidRPr="00E42CF3">
              <w:rPr>
                <w:rFonts w:ascii="Arial" w:hAnsi="Arial" w:cs="Arial"/>
                <w:b/>
                <w:color w:val="000000"/>
                <w:sz w:val="16"/>
                <w:szCs w:val="16"/>
              </w:rPr>
              <w:br/>
              <w:t>brutto /zł/</w:t>
            </w:r>
          </w:p>
        </w:tc>
        <w:tc>
          <w:tcPr>
            <w:tcW w:w="1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2D879F" w14:textId="77777777" w:rsidR="00AD61EA" w:rsidRPr="00E42CF3" w:rsidRDefault="00AD61EA" w:rsidP="006B5DE7">
            <w:pPr>
              <w:jc w:val="center"/>
              <w:rPr>
                <w:rFonts w:ascii="Arial" w:hAnsi="Arial" w:cs="Arial"/>
                <w:b/>
                <w:color w:val="000000"/>
                <w:sz w:val="16"/>
                <w:szCs w:val="16"/>
              </w:rPr>
            </w:pPr>
            <w:r w:rsidRPr="00E42CF3">
              <w:rPr>
                <w:rFonts w:ascii="Arial" w:hAnsi="Arial" w:cs="Arial"/>
                <w:b/>
                <w:color w:val="000000"/>
                <w:sz w:val="16"/>
                <w:szCs w:val="16"/>
              </w:rPr>
              <w:t xml:space="preserve">Wartość </w:t>
            </w:r>
          </w:p>
          <w:p w14:paraId="50B8A81E" w14:textId="77777777" w:rsidR="00AD61EA" w:rsidRPr="00E42CF3" w:rsidRDefault="00AD61EA" w:rsidP="006B5DE7">
            <w:pPr>
              <w:jc w:val="center"/>
              <w:rPr>
                <w:rFonts w:ascii="Arial" w:hAnsi="Arial" w:cs="Arial"/>
                <w:b/>
                <w:color w:val="000000"/>
                <w:sz w:val="16"/>
                <w:szCs w:val="16"/>
              </w:rPr>
            </w:pPr>
            <w:r w:rsidRPr="00E42CF3">
              <w:rPr>
                <w:rFonts w:ascii="Arial" w:hAnsi="Arial" w:cs="Arial"/>
                <w:b/>
                <w:color w:val="000000"/>
                <w:sz w:val="16"/>
                <w:szCs w:val="16"/>
              </w:rPr>
              <w:t>brutto zamówienia /zł/</w:t>
            </w:r>
          </w:p>
          <w:p w14:paraId="57165A11" w14:textId="77777777" w:rsidR="00AD61EA" w:rsidRPr="00B25CA6" w:rsidRDefault="00AD61EA" w:rsidP="006B5DE7">
            <w:pPr>
              <w:jc w:val="center"/>
              <w:rPr>
                <w:rFonts w:ascii="Arial" w:hAnsi="Arial" w:cs="Arial"/>
                <w:b/>
                <w:iCs/>
                <w:color w:val="000000"/>
                <w:sz w:val="16"/>
                <w:szCs w:val="16"/>
              </w:rPr>
            </w:pPr>
            <w:r w:rsidRPr="00E42CF3">
              <w:rPr>
                <w:rFonts w:ascii="Arial" w:hAnsi="Arial" w:cs="Arial"/>
                <w:b/>
                <w:color w:val="000000"/>
                <w:sz w:val="16"/>
                <w:szCs w:val="16"/>
              </w:rPr>
              <w:t>kol. 4*5</w:t>
            </w:r>
          </w:p>
        </w:tc>
        <w:tc>
          <w:tcPr>
            <w:tcW w:w="1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8A2FD8" w14:textId="124F099B" w:rsidR="00AD61EA" w:rsidRPr="00E25B41" w:rsidRDefault="00AD61EA" w:rsidP="006B5DE7">
            <w:pPr>
              <w:jc w:val="center"/>
              <w:rPr>
                <w:rFonts w:ascii="Arial" w:hAnsi="Arial" w:cs="Arial"/>
                <w:b/>
                <w:iCs/>
                <w:color w:val="000000"/>
                <w:sz w:val="16"/>
                <w:szCs w:val="16"/>
              </w:rPr>
            </w:pPr>
            <w:r w:rsidRPr="00E25B41">
              <w:rPr>
                <w:rFonts w:ascii="Arial" w:hAnsi="Arial" w:cs="Arial"/>
                <w:b/>
                <w:sz w:val="16"/>
                <w:szCs w:val="16"/>
              </w:rPr>
              <w:t>Producent</w:t>
            </w:r>
          </w:p>
        </w:tc>
        <w:tc>
          <w:tcPr>
            <w:tcW w:w="1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5A3A00" w14:textId="77777777" w:rsidR="00AD61EA" w:rsidRPr="00E25B41" w:rsidRDefault="00AD61EA" w:rsidP="006B5DE7">
            <w:pPr>
              <w:jc w:val="center"/>
              <w:rPr>
                <w:rFonts w:ascii="Arial" w:hAnsi="Arial" w:cs="Arial"/>
                <w:b/>
                <w:sz w:val="16"/>
                <w:szCs w:val="16"/>
              </w:rPr>
            </w:pPr>
            <w:r w:rsidRPr="00E25B41">
              <w:rPr>
                <w:rFonts w:ascii="Arial" w:hAnsi="Arial" w:cs="Arial"/>
                <w:b/>
                <w:sz w:val="16"/>
                <w:szCs w:val="16"/>
              </w:rPr>
              <w:t>Nazwa/</w:t>
            </w:r>
          </w:p>
          <w:p w14:paraId="776FE53E" w14:textId="77777777" w:rsidR="00AD61EA" w:rsidRPr="00E25B41" w:rsidRDefault="00AD61EA" w:rsidP="006B5DE7">
            <w:pPr>
              <w:jc w:val="center"/>
              <w:rPr>
                <w:rFonts w:ascii="Arial" w:hAnsi="Arial" w:cs="Arial"/>
                <w:b/>
                <w:color w:val="000000"/>
                <w:sz w:val="16"/>
                <w:szCs w:val="16"/>
              </w:rPr>
            </w:pPr>
            <w:r w:rsidRPr="00E25B41">
              <w:rPr>
                <w:rFonts w:ascii="Arial" w:hAnsi="Arial" w:cs="Arial"/>
                <w:b/>
                <w:color w:val="000000"/>
                <w:sz w:val="16"/>
                <w:szCs w:val="16"/>
              </w:rPr>
              <w:t>model/</w:t>
            </w:r>
          </w:p>
          <w:p w14:paraId="1ABA7429" w14:textId="3F1303EE" w:rsidR="00AD61EA" w:rsidRPr="00E25B41" w:rsidRDefault="00AD61EA" w:rsidP="006B5DE7">
            <w:pPr>
              <w:jc w:val="center"/>
              <w:rPr>
                <w:rFonts w:ascii="Arial" w:hAnsi="Arial" w:cs="Arial"/>
                <w:b/>
                <w:iCs/>
                <w:color w:val="000000"/>
                <w:sz w:val="16"/>
                <w:szCs w:val="16"/>
              </w:rPr>
            </w:pPr>
            <w:r w:rsidRPr="00E25B41">
              <w:rPr>
                <w:rFonts w:ascii="Arial" w:hAnsi="Arial" w:cs="Arial"/>
                <w:b/>
                <w:color w:val="000000"/>
                <w:sz w:val="16"/>
                <w:szCs w:val="16"/>
              </w:rPr>
              <w:t>typ</w:t>
            </w:r>
          </w:p>
        </w:tc>
      </w:tr>
      <w:tr w:rsidR="00AD61EA" w:rsidRPr="0054084A" w14:paraId="24AB2D75" w14:textId="77777777" w:rsidTr="006B5DE7">
        <w:trPr>
          <w:trHeight w:val="389"/>
          <w:jc w:val="center"/>
        </w:trPr>
        <w:tc>
          <w:tcPr>
            <w:tcW w:w="7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9BFCB2" w14:textId="77777777" w:rsidR="00AD61EA" w:rsidRPr="00B25CA6" w:rsidRDefault="00AD61EA" w:rsidP="006B5DE7">
            <w:pPr>
              <w:jc w:val="center"/>
              <w:rPr>
                <w:rFonts w:ascii="Arial" w:hAnsi="Arial" w:cs="Arial"/>
                <w:b/>
                <w:iCs/>
                <w:color w:val="000000"/>
                <w:sz w:val="16"/>
                <w:szCs w:val="16"/>
              </w:rPr>
            </w:pPr>
            <w:r w:rsidRPr="00B25CA6">
              <w:rPr>
                <w:rFonts w:ascii="Arial" w:hAnsi="Arial" w:cs="Arial"/>
                <w:b/>
                <w:iCs/>
                <w:color w:val="000000"/>
                <w:sz w:val="16"/>
                <w:szCs w:val="16"/>
              </w:rPr>
              <w:t>1</w:t>
            </w:r>
          </w:p>
        </w:tc>
        <w:tc>
          <w:tcPr>
            <w:tcW w:w="655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E3A25AF" w14:textId="77777777" w:rsidR="00AD61EA" w:rsidRPr="00B25CA6" w:rsidRDefault="00AD61EA" w:rsidP="006B5DE7">
            <w:pPr>
              <w:jc w:val="center"/>
              <w:rPr>
                <w:rFonts w:ascii="Arial" w:hAnsi="Arial" w:cs="Arial"/>
                <w:b/>
                <w:iCs/>
                <w:color w:val="000000"/>
                <w:sz w:val="16"/>
                <w:szCs w:val="16"/>
              </w:rPr>
            </w:pPr>
            <w:r w:rsidRPr="00B25CA6">
              <w:rPr>
                <w:rFonts w:ascii="Arial" w:hAnsi="Arial" w:cs="Arial"/>
                <w:b/>
                <w:iCs/>
                <w:color w:val="000000"/>
                <w:sz w:val="16"/>
                <w:szCs w:val="16"/>
              </w:rPr>
              <w:t>2</w:t>
            </w:r>
          </w:p>
        </w:tc>
        <w:tc>
          <w:tcPr>
            <w:tcW w:w="51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7C48F81" w14:textId="77777777" w:rsidR="00AD61EA" w:rsidRPr="00B25CA6" w:rsidRDefault="00AD61EA" w:rsidP="006B5DE7">
            <w:pPr>
              <w:jc w:val="center"/>
              <w:rPr>
                <w:rFonts w:ascii="Arial" w:hAnsi="Arial" w:cs="Arial"/>
                <w:b/>
                <w:iCs/>
                <w:color w:val="000000"/>
                <w:sz w:val="16"/>
                <w:szCs w:val="16"/>
              </w:rPr>
            </w:pPr>
            <w:r w:rsidRPr="00B25CA6">
              <w:rPr>
                <w:rFonts w:ascii="Arial" w:hAnsi="Arial" w:cs="Arial"/>
                <w:b/>
                <w:iCs/>
                <w:color w:val="000000"/>
                <w:sz w:val="16"/>
                <w:szCs w:val="16"/>
              </w:rPr>
              <w:t>3</w:t>
            </w:r>
          </w:p>
        </w:tc>
        <w:tc>
          <w:tcPr>
            <w:tcW w:w="101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C2150A" w14:textId="77777777" w:rsidR="00AD61EA" w:rsidRPr="00B25CA6" w:rsidRDefault="00AD61EA" w:rsidP="006B5DE7">
            <w:pPr>
              <w:jc w:val="center"/>
              <w:rPr>
                <w:rFonts w:ascii="Arial" w:hAnsi="Arial" w:cs="Arial"/>
                <w:b/>
                <w:iCs/>
                <w:color w:val="000000"/>
                <w:sz w:val="16"/>
                <w:szCs w:val="16"/>
              </w:rPr>
            </w:pPr>
            <w:r w:rsidRPr="00B25CA6">
              <w:rPr>
                <w:rFonts w:ascii="Arial" w:hAnsi="Arial" w:cs="Arial"/>
                <w:b/>
                <w:iCs/>
                <w:color w:val="000000"/>
                <w:sz w:val="16"/>
                <w:szCs w:val="16"/>
              </w:rPr>
              <w:t>4</w:t>
            </w:r>
          </w:p>
        </w:tc>
        <w:tc>
          <w:tcPr>
            <w:tcW w:w="119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2ADFDEB" w14:textId="77777777" w:rsidR="00AD61EA" w:rsidRPr="00E42CF3" w:rsidRDefault="00AD61EA" w:rsidP="006B5DE7">
            <w:pPr>
              <w:jc w:val="center"/>
              <w:rPr>
                <w:rFonts w:ascii="Arial" w:hAnsi="Arial" w:cs="Arial"/>
                <w:b/>
                <w:color w:val="000000"/>
                <w:sz w:val="16"/>
                <w:szCs w:val="16"/>
              </w:rPr>
            </w:pPr>
            <w:r w:rsidRPr="00E42CF3">
              <w:rPr>
                <w:rFonts w:ascii="Arial" w:hAnsi="Arial" w:cs="Arial"/>
                <w:b/>
                <w:color w:val="000000"/>
                <w:sz w:val="16"/>
                <w:szCs w:val="16"/>
              </w:rPr>
              <w:t>5</w:t>
            </w:r>
          </w:p>
        </w:tc>
        <w:tc>
          <w:tcPr>
            <w:tcW w:w="1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F2FFAF" w14:textId="77777777" w:rsidR="00AD61EA" w:rsidRPr="00E42CF3" w:rsidRDefault="00AD61EA" w:rsidP="006B5DE7">
            <w:pPr>
              <w:jc w:val="center"/>
              <w:rPr>
                <w:rFonts w:ascii="Arial" w:hAnsi="Arial" w:cs="Arial"/>
                <w:b/>
                <w:color w:val="000000"/>
                <w:sz w:val="16"/>
                <w:szCs w:val="16"/>
              </w:rPr>
            </w:pPr>
            <w:r w:rsidRPr="00E42CF3">
              <w:rPr>
                <w:rFonts w:ascii="Arial" w:hAnsi="Arial" w:cs="Arial"/>
                <w:b/>
                <w:color w:val="000000"/>
                <w:sz w:val="16"/>
                <w:szCs w:val="16"/>
              </w:rPr>
              <w:t>6</w:t>
            </w:r>
          </w:p>
        </w:tc>
        <w:tc>
          <w:tcPr>
            <w:tcW w:w="1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4791D9" w14:textId="77777777" w:rsidR="00AD61EA" w:rsidRPr="00E42CF3" w:rsidRDefault="00AD61EA" w:rsidP="006B5DE7">
            <w:pPr>
              <w:jc w:val="center"/>
              <w:rPr>
                <w:rFonts w:ascii="Arial" w:hAnsi="Arial" w:cs="Arial"/>
                <w:b/>
                <w:sz w:val="16"/>
                <w:szCs w:val="16"/>
              </w:rPr>
            </w:pPr>
            <w:r w:rsidRPr="00E42CF3">
              <w:rPr>
                <w:rFonts w:ascii="Arial" w:hAnsi="Arial" w:cs="Arial"/>
                <w:b/>
                <w:sz w:val="16"/>
                <w:szCs w:val="16"/>
              </w:rPr>
              <w:t>7</w:t>
            </w:r>
          </w:p>
        </w:tc>
        <w:tc>
          <w:tcPr>
            <w:tcW w:w="11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B3114A" w14:textId="77777777" w:rsidR="00AD61EA" w:rsidRPr="00E42CF3" w:rsidRDefault="00AD61EA" w:rsidP="006B5DE7">
            <w:pPr>
              <w:jc w:val="center"/>
              <w:rPr>
                <w:rFonts w:ascii="Arial" w:hAnsi="Arial" w:cs="Arial"/>
                <w:b/>
                <w:sz w:val="16"/>
                <w:szCs w:val="16"/>
              </w:rPr>
            </w:pPr>
            <w:r w:rsidRPr="00E42CF3">
              <w:rPr>
                <w:rFonts w:ascii="Arial" w:hAnsi="Arial" w:cs="Arial"/>
                <w:b/>
                <w:sz w:val="16"/>
                <w:szCs w:val="16"/>
              </w:rPr>
              <w:t>8</w:t>
            </w:r>
          </w:p>
        </w:tc>
      </w:tr>
      <w:tr w:rsidR="00AD61EA" w:rsidRPr="0054084A" w14:paraId="5C526BD8"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55FBB8B8" w14:textId="77777777" w:rsidR="00AD61EA" w:rsidRPr="0054084A" w:rsidRDefault="00AD61EA" w:rsidP="006B5DE7">
            <w:pPr>
              <w:jc w:val="center"/>
              <w:rPr>
                <w:rFonts w:ascii="Arial" w:hAnsi="Arial" w:cs="Arial"/>
                <w:iCs/>
                <w:color w:val="000000"/>
                <w:sz w:val="20"/>
                <w:szCs w:val="20"/>
              </w:rPr>
            </w:pPr>
            <w:r w:rsidRPr="0054084A">
              <w:rPr>
                <w:rFonts w:ascii="Arial" w:hAnsi="Arial" w:cs="Arial"/>
                <w:iCs/>
                <w:color w:val="000000"/>
                <w:sz w:val="20"/>
                <w:szCs w:val="20"/>
              </w:rPr>
              <w:t>1.</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34EA552B" w14:textId="2C4CDCC8" w:rsidR="00AD61EA" w:rsidRPr="00E72415" w:rsidRDefault="00AD61EA" w:rsidP="006B5DE7">
            <w:pPr>
              <w:rPr>
                <w:rFonts w:ascii="Arial" w:hAnsi="Arial" w:cs="Arial"/>
                <w:color w:val="000000"/>
                <w:sz w:val="20"/>
                <w:szCs w:val="20"/>
              </w:rPr>
            </w:pPr>
            <w:r w:rsidRPr="00E72415">
              <w:rPr>
                <w:rFonts w:ascii="Arial" w:hAnsi="Arial" w:cs="Arial"/>
                <w:sz w:val="20"/>
                <w:szCs w:val="20"/>
              </w:rPr>
              <w:t>Identyfikator par kablowych</w:t>
            </w:r>
            <w:r w:rsidRPr="00E72415">
              <w:rPr>
                <w:rFonts w:ascii="Arial" w:hAnsi="Arial" w:cs="Arial"/>
                <w:sz w:val="20"/>
                <w:szCs w:val="20"/>
              </w:rPr>
              <w:br/>
              <w:t>PARAMETRY TECHNICZNE:</w:t>
            </w:r>
            <w:r w:rsidRPr="00E72415">
              <w:rPr>
                <w:rFonts w:ascii="Arial" w:hAnsi="Arial" w:cs="Arial"/>
                <w:sz w:val="20"/>
                <w:szCs w:val="20"/>
              </w:rPr>
              <w:br/>
              <w:t>- urządzenie wyposażone jest w czytelny, podświetlany wyświetlacz LCD</w:t>
            </w:r>
            <w:r w:rsidRPr="00E72415">
              <w:rPr>
                <w:rFonts w:ascii="Arial" w:hAnsi="Arial" w:cs="Arial"/>
                <w:sz w:val="20"/>
                <w:szCs w:val="20"/>
              </w:rPr>
              <w:br/>
              <w:t xml:space="preserve">- rodzaje testowanego okablowania: RJ-45, RJ-11, światłowodowe (2,5mm </w:t>
            </w:r>
            <w:proofErr w:type="spellStart"/>
            <w:r w:rsidRPr="00E72415">
              <w:rPr>
                <w:rFonts w:ascii="Arial" w:hAnsi="Arial" w:cs="Arial"/>
                <w:sz w:val="20"/>
                <w:szCs w:val="20"/>
              </w:rPr>
              <w:t>ferrula</w:t>
            </w:r>
            <w:proofErr w:type="spellEnd"/>
            <w:r w:rsidRPr="00E72415">
              <w:rPr>
                <w:rFonts w:ascii="Arial" w:hAnsi="Arial" w:cs="Arial"/>
                <w:sz w:val="20"/>
                <w:szCs w:val="20"/>
              </w:rPr>
              <w:t xml:space="preserve"> SC; ST; FC)</w:t>
            </w:r>
            <w:r w:rsidRPr="00E72415">
              <w:rPr>
                <w:rFonts w:ascii="Arial" w:hAnsi="Arial" w:cs="Arial"/>
                <w:sz w:val="20"/>
                <w:szCs w:val="20"/>
              </w:rPr>
              <w:br/>
              <w:t>- funkcjonalności: lokalizacja miejsca uszkodzenia, pomiar długości kabla, wykrywanie zwarć, przerw, odwrotnych połączeń, pomiar odległości do uszkodzenia, dynamiczna kalibracja pomiaru długości kabla, kompensacja temperatury, sygnalizacja dźwiękowa</w:t>
            </w:r>
            <w:r w:rsidRPr="00E72415">
              <w:rPr>
                <w:rFonts w:ascii="Arial" w:hAnsi="Arial" w:cs="Arial"/>
                <w:sz w:val="20"/>
                <w:szCs w:val="20"/>
              </w:rPr>
              <w:br/>
              <w:t xml:space="preserve">- testy okablowania miedzianego: długość kabla, mapa połączeń, szukacz par z generatorem, port </w:t>
            </w:r>
            <w:proofErr w:type="spellStart"/>
            <w:r w:rsidRPr="00E72415">
              <w:rPr>
                <w:rFonts w:ascii="Arial" w:hAnsi="Arial" w:cs="Arial"/>
                <w:sz w:val="20"/>
                <w:szCs w:val="20"/>
              </w:rPr>
              <w:t>flash</w:t>
            </w:r>
            <w:proofErr w:type="spellEnd"/>
            <w:r w:rsidRPr="00E72415">
              <w:rPr>
                <w:rFonts w:ascii="Arial" w:hAnsi="Arial" w:cs="Arial"/>
                <w:sz w:val="20"/>
                <w:szCs w:val="20"/>
              </w:rPr>
              <w:br/>
              <w:t>- testy okablowania światłowodowego: pióro świetlne 10mW, miernik mocy optycznej -70..+10dBm 850/1300/1310/1490/1550/1625nm</w:t>
            </w:r>
            <w:r w:rsidRPr="00E72415">
              <w:rPr>
                <w:rFonts w:ascii="Arial" w:hAnsi="Arial" w:cs="Arial"/>
                <w:sz w:val="20"/>
                <w:szCs w:val="20"/>
              </w:rPr>
              <w:br/>
              <w:t>- pomiar długości okablowania: 10 ÷ 200 m</w:t>
            </w:r>
            <w:r w:rsidRPr="00E72415">
              <w:rPr>
                <w:rFonts w:ascii="Arial" w:hAnsi="Arial" w:cs="Arial"/>
                <w:sz w:val="20"/>
                <w:szCs w:val="20"/>
              </w:rPr>
              <w:br/>
              <w:t xml:space="preserve">- test </w:t>
            </w:r>
            <w:proofErr w:type="spellStart"/>
            <w:r w:rsidRPr="00E72415">
              <w:rPr>
                <w:rFonts w:ascii="Arial" w:hAnsi="Arial" w:cs="Arial"/>
                <w:sz w:val="20"/>
                <w:szCs w:val="20"/>
              </w:rPr>
              <w:t>PoE</w:t>
            </w:r>
            <w:proofErr w:type="spellEnd"/>
            <w:r w:rsidRPr="00E72415">
              <w:rPr>
                <w:rFonts w:ascii="Arial" w:hAnsi="Arial" w:cs="Arial"/>
                <w:sz w:val="20"/>
                <w:szCs w:val="20"/>
              </w:rPr>
              <w:t>: 60V max, pomiar napięcia na poszczególnych żyłach, identyfikacja standardu</w:t>
            </w:r>
            <w:r w:rsidRPr="00E72415">
              <w:rPr>
                <w:rFonts w:ascii="Arial" w:hAnsi="Arial" w:cs="Arial"/>
                <w:sz w:val="20"/>
                <w:szCs w:val="20"/>
              </w:rPr>
              <w:br/>
              <w:t>- częstotliwość generatora: cyfrowy, analogowy 455kHz</w:t>
            </w:r>
            <w:r w:rsidRPr="00E72415">
              <w:rPr>
                <w:rFonts w:ascii="Arial" w:hAnsi="Arial" w:cs="Arial"/>
                <w:sz w:val="20"/>
                <w:szCs w:val="20"/>
              </w:rPr>
              <w:br/>
              <w:t>- ergonomia: duży czytelny wyświetlacz LCD, automatyczne wyłączenie, długi czas pracy</w:t>
            </w:r>
            <w:r w:rsidRPr="00E72415">
              <w:rPr>
                <w:rFonts w:ascii="Arial" w:hAnsi="Arial" w:cs="Arial"/>
                <w:sz w:val="20"/>
                <w:szCs w:val="20"/>
              </w:rPr>
              <w:br/>
              <w:t>- zasilanie: wbudowany akumulator 1500mAh (generator i szukacz), ładowanie przez złącze USB C</w:t>
            </w:r>
            <w:r w:rsidRPr="00E72415">
              <w:rPr>
                <w:rFonts w:ascii="Arial" w:hAnsi="Arial" w:cs="Arial"/>
                <w:sz w:val="20"/>
                <w:szCs w:val="20"/>
              </w:rPr>
              <w:br/>
              <w:t>- wymiary: 148x70x32 mm (jednostka główna), 198x50x28 mm (szukacz par)</w:t>
            </w:r>
            <w:r w:rsidRPr="00E72415">
              <w:rPr>
                <w:rFonts w:ascii="Arial" w:hAnsi="Arial" w:cs="Arial"/>
                <w:sz w:val="20"/>
                <w:szCs w:val="20"/>
              </w:rPr>
              <w:br/>
              <w:t>W skład zestawu wchodzi:</w:t>
            </w:r>
            <w:r w:rsidRPr="00E72415">
              <w:rPr>
                <w:rFonts w:ascii="Arial" w:hAnsi="Arial" w:cs="Arial"/>
                <w:sz w:val="20"/>
                <w:szCs w:val="20"/>
              </w:rPr>
              <w:br/>
              <w:t>- jednostka główna</w:t>
            </w:r>
            <w:r w:rsidRPr="00E72415">
              <w:rPr>
                <w:rFonts w:ascii="Arial" w:hAnsi="Arial" w:cs="Arial"/>
                <w:sz w:val="20"/>
                <w:szCs w:val="20"/>
              </w:rPr>
              <w:br/>
              <w:t>- szukacz par przewodów</w:t>
            </w:r>
            <w:r w:rsidRPr="00E72415">
              <w:rPr>
                <w:rFonts w:ascii="Arial" w:hAnsi="Arial" w:cs="Arial"/>
                <w:sz w:val="20"/>
                <w:szCs w:val="20"/>
              </w:rPr>
              <w:br/>
              <w:t>- przyłącze USB A(M) - USB-C (M)</w:t>
            </w:r>
            <w:r w:rsidRPr="00E72415">
              <w:rPr>
                <w:rFonts w:ascii="Arial" w:hAnsi="Arial" w:cs="Arial"/>
                <w:sz w:val="20"/>
                <w:szCs w:val="20"/>
              </w:rPr>
              <w:br/>
              <w:t>- przyłącze krokodylki</w:t>
            </w:r>
            <w:r w:rsidRPr="00E72415">
              <w:rPr>
                <w:rFonts w:ascii="Arial" w:hAnsi="Arial" w:cs="Arial"/>
                <w:sz w:val="20"/>
                <w:szCs w:val="20"/>
              </w:rPr>
              <w:br/>
            </w:r>
            <w:r w:rsidRPr="00E72415">
              <w:rPr>
                <w:rFonts w:ascii="Arial" w:hAnsi="Arial" w:cs="Arial"/>
                <w:sz w:val="20"/>
                <w:szCs w:val="20"/>
              </w:rPr>
              <w:lastRenderedPageBreak/>
              <w:t>- przyłącza RJ45-RJ45, RJ11-RJ11.</w:t>
            </w:r>
            <w:r w:rsidRPr="00E72415">
              <w:rPr>
                <w:rFonts w:ascii="Arial" w:hAnsi="Arial" w:cs="Arial"/>
                <w:sz w:val="20"/>
                <w:szCs w:val="20"/>
              </w:rPr>
              <w:br/>
              <w:t>Produkt sugerowany NOYAFA NF-8508 lub równoważny o parametrach technicznych spełniających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1CD222CC" w14:textId="77777777" w:rsidR="00AD61EA" w:rsidRPr="0054084A" w:rsidRDefault="00AD61EA" w:rsidP="006B5DE7">
            <w:pPr>
              <w:jc w:val="center"/>
              <w:rPr>
                <w:rFonts w:ascii="Arial" w:hAnsi="Arial" w:cs="Arial"/>
                <w:iCs/>
                <w:color w:val="000000"/>
                <w:sz w:val="20"/>
                <w:szCs w:val="20"/>
              </w:rPr>
            </w:pPr>
            <w:r>
              <w:rPr>
                <w:rFonts w:ascii="Arial" w:hAnsi="Arial" w:cs="Arial"/>
                <w:iCs/>
                <w:color w:val="000000"/>
                <w:sz w:val="20"/>
                <w:szCs w:val="20"/>
              </w:rPr>
              <w:lastRenderedPageBreak/>
              <w:t>szt</w:t>
            </w:r>
            <w:r w:rsidRPr="0054084A">
              <w:rPr>
                <w:rFonts w:ascii="Arial" w:hAnsi="Arial" w:cs="Arial"/>
                <w:iCs/>
                <w:color w:val="000000"/>
                <w:sz w:val="20"/>
                <w:szCs w:val="20"/>
              </w:rPr>
              <w:t>.</w:t>
            </w:r>
          </w:p>
        </w:tc>
        <w:tc>
          <w:tcPr>
            <w:tcW w:w="1010" w:type="dxa"/>
            <w:tcBorders>
              <w:top w:val="single" w:sz="4" w:space="0" w:color="auto"/>
              <w:left w:val="single" w:sz="4" w:space="0" w:color="auto"/>
              <w:bottom w:val="single" w:sz="4" w:space="0" w:color="auto"/>
              <w:right w:val="single" w:sz="4" w:space="0" w:color="auto"/>
            </w:tcBorders>
            <w:vAlign w:val="center"/>
          </w:tcPr>
          <w:p w14:paraId="448DAD39" w14:textId="626A998A" w:rsidR="00AD61EA" w:rsidRPr="0054084A" w:rsidRDefault="00AD61EA" w:rsidP="006B5DE7">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0A3B37A1" w14:textId="77777777" w:rsidR="00AD61EA" w:rsidRPr="0054084A" w:rsidRDefault="00AD61EA"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1CD1DFC0" w14:textId="77777777" w:rsidR="00AD61EA" w:rsidRPr="0054084A" w:rsidRDefault="00AD61EA"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3A818E6F" w14:textId="77777777" w:rsidR="00AD61EA" w:rsidRPr="0054084A" w:rsidRDefault="00AD61EA"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17420F52" w14:textId="77777777" w:rsidR="00AD61EA" w:rsidRPr="0054084A" w:rsidRDefault="00AD61EA" w:rsidP="006B5DE7">
            <w:pPr>
              <w:jc w:val="center"/>
              <w:rPr>
                <w:rFonts w:ascii="Arial" w:hAnsi="Arial" w:cs="Arial"/>
                <w:iCs/>
                <w:color w:val="000000"/>
                <w:sz w:val="20"/>
                <w:szCs w:val="20"/>
              </w:rPr>
            </w:pPr>
          </w:p>
        </w:tc>
      </w:tr>
      <w:tr w:rsidR="00AD61EA" w:rsidRPr="0054084A" w14:paraId="6E595A67"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61001A01" w14:textId="77777777" w:rsidR="00AD61EA" w:rsidRPr="0054084A" w:rsidRDefault="00AD61EA" w:rsidP="006B5DE7">
            <w:pPr>
              <w:jc w:val="center"/>
              <w:rPr>
                <w:rFonts w:ascii="Arial" w:hAnsi="Arial" w:cs="Arial"/>
                <w:iCs/>
                <w:color w:val="000000"/>
                <w:sz w:val="20"/>
                <w:szCs w:val="20"/>
              </w:rPr>
            </w:pPr>
            <w:r>
              <w:rPr>
                <w:rFonts w:ascii="Arial" w:hAnsi="Arial" w:cs="Arial"/>
                <w:iCs/>
                <w:color w:val="000000"/>
                <w:sz w:val="20"/>
                <w:szCs w:val="20"/>
              </w:rPr>
              <w:t>2.</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00F410F8" w14:textId="17DAEE15" w:rsidR="00AD61EA" w:rsidRPr="00E72415" w:rsidRDefault="00AD61EA" w:rsidP="006B5DE7">
            <w:pPr>
              <w:spacing w:after="240"/>
              <w:rPr>
                <w:rFonts w:ascii="Arial" w:hAnsi="Arial" w:cs="Arial"/>
                <w:sz w:val="20"/>
                <w:szCs w:val="20"/>
              </w:rPr>
            </w:pPr>
            <w:r w:rsidRPr="00E72415">
              <w:rPr>
                <w:rFonts w:ascii="Arial" w:hAnsi="Arial" w:cs="Arial"/>
                <w:sz w:val="20"/>
                <w:szCs w:val="20"/>
              </w:rPr>
              <w:t>Cyfrowy tester akumulatorów 12/24 V - LCD</w:t>
            </w:r>
            <w:r w:rsidRPr="00E72415">
              <w:rPr>
                <w:rFonts w:ascii="Arial" w:hAnsi="Arial" w:cs="Arial"/>
                <w:sz w:val="20"/>
                <w:szCs w:val="20"/>
              </w:rPr>
              <w:br/>
              <w:t>PARAMETRY TECHNICZNE:</w:t>
            </w:r>
            <w:r w:rsidRPr="00E72415">
              <w:rPr>
                <w:rFonts w:ascii="Arial" w:hAnsi="Arial" w:cs="Arial"/>
                <w:sz w:val="20"/>
                <w:szCs w:val="20"/>
              </w:rPr>
              <w:br/>
              <w:t xml:space="preserve">- testuje akumulatory 12 V i 24 V </w:t>
            </w:r>
            <w:r w:rsidRPr="00E72415">
              <w:rPr>
                <w:rFonts w:ascii="Arial" w:hAnsi="Arial" w:cs="Arial"/>
                <w:sz w:val="20"/>
                <w:szCs w:val="20"/>
              </w:rPr>
              <w:br/>
              <w:t>- wyświetlacz LCD</w:t>
            </w:r>
            <w:r w:rsidRPr="00E72415">
              <w:rPr>
                <w:rFonts w:ascii="Arial" w:hAnsi="Arial" w:cs="Arial"/>
                <w:sz w:val="20"/>
                <w:szCs w:val="20"/>
              </w:rPr>
              <w:br/>
              <w:t>- materiał: ABS, PVC, PC, żelazo niklowane, żel krzemionkowy</w:t>
            </w:r>
            <w:r w:rsidRPr="00E72415">
              <w:rPr>
                <w:rFonts w:ascii="Arial" w:hAnsi="Arial" w:cs="Arial"/>
                <w:sz w:val="20"/>
                <w:szCs w:val="20"/>
              </w:rPr>
              <w:br/>
              <w:t>- możliwość zimnego startu (CCA): 100-2000</w:t>
            </w:r>
            <w:r w:rsidRPr="00E72415">
              <w:rPr>
                <w:rFonts w:ascii="Arial" w:hAnsi="Arial" w:cs="Arial"/>
                <w:sz w:val="20"/>
                <w:szCs w:val="20"/>
              </w:rPr>
              <w:br/>
              <w:t>- zakres DIN: 100-1400</w:t>
            </w:r>
            <w:r w:rsidRPr="00E72415">
              <w:rPr>
                <w:rFonts w:ascii="Arial" w:hAnsi="Arial" w:cs="Arial"/>
                <w:sz w:val="20"/>
                <w:szCs w:val="20"/>
              </w:rPr>
              <w:br/>
              <w:t>- zakres EN: 100-2000</w:t>
            </w:r>
            <w:r w:rsidRPr="00E72415">
              <w:rPr>
                <w:rFonts w:ascii="Arial" w:hAnsi="Arial" w:cs="Arial"/>
                <w:sz w:val="20"/>
                <w:szCs w:val="20"/>
              </w:rPr>
              <w:br/>
              <w:t>- zakres IEC: 100-1400</w:t>
            </w:r>
            <w:r w:rsidRPr="00E72415">
              <w:rPr>
                <w:rFonts w:ascii="Arial" w:hAnsi="Arial" w:cs="Arial"/>
                <w:sz w:val="20"/>
                <w:szCs w:val="20"/>
              </w:rPr>
              <w:br/>
              <w:t>- maksymalna wartość napięcia [V]: 30</w:t>
            </w:r>
            <w:r w:rsidRPr="00E72415">
              <w:rPr>
                <w:rFonts w:ascii="Arial" w:hAnsi="Arial" w:cs="Arial"/>
                <w:sz w:val="20"/>
                <w:szCs w:val="20"/>
              </w:rPr>
              <w:br/>
              <w:t>- opcjonalne standardy akumulatorów: CCA / BCI / CA / MCA / EN / SAE / IEC / DIN / JIS / GB</w:t>
            </w:r>
            <w:r w:rsidRPr="00E72415">
              <w:rPr>
                <w:rFonts w:ascii="Arial" w:hAnsi="Arial" w:cs="Arial"/>
                <w:sz w:val="20"/>
                <w:szCs w:val="20"/>
              </w:rPr>
              <w:br/>
              <w:t>- starzenie akumulatora (</w:t>
            </w:r>
            <w:proofErr w:type="spellStart"/>
            <w:r w:rsidRPr="00E72415">
              <w:rPr>
                <w:rFonts w:ascii="Arial" w:hAnsi="Arial" w:cs="Arial"/>
                <w:sz w:val="20"/>
                <w:szCs w:val="20"/>
              </w:rPr>
              <w:t>SoH</w:t>
            </w:r>
            <w:proofErr w:type="spellEnd"/>
            <w:r w:rsidRPr="00E72415">
              <w:rPr>
                <w:rFonts w:ascii="Arial" w:hAnsi="Arial" w:cs="Arial"/>
                <w:sz w:val="20"/>
                <w:szCs w:val="20"/>
              </w:rPr>
              <w:t>): 0-100%</w:t>
            </w:r>
            <w:r w:rsidRPr="00E72415">
              <w:rPr>
                <w:rFonts w:ascii="Arial" w:hAnsi="Arial" w:cs="Arial"/>
                <w:sz w:val="20"/>
                <w:szCs w:val="20"/>
              </w:rPr>
              <w:br/>
              <w:t>- zakres napięcia [V]: 8-30</w:t>
            </w:r>
            <w:r w:rsidRPr="00E72415">
              <w:rPr>
                <w:rFonts w:ascii="Arial" w:hAnsi="Arial" w:cs="Arial"/>
                <w:sz w:val="20"/>
                <w:szCs w:val="20"/>
              </w:rPr>
              <w:br/>
              <w:t>- czas trwania testu ok. 5 s do wyniku</w:t>
            </w:r>
            <w:r w:rsidRPr="00E72415">
              <w:rPr>
                <w:rFonts w:ascii="Arial" w:hAnsi="Arial" w:cs="Arial"/>
                <w:sz w:val="20"/>
                <w:szCs w:val="20"/>
              </w:rPr>
              <w:br/>
              <w:t>- status ładowania (</w:t>
            </w:r>
            <w:proofErr w:type="spellStart"/>
            <w:r w:rsidRPr="00E72415">
              <w:rPr>
                <w:rFonts w:ascii="Arial" w:hAnsi="Arial" w:cs="Arial"/>
                <w:sz w:val="20"/>
                <w:szCs w:val="20"/>
              </w:rPr>
              <w:t>SoC</w:t>
            </w:r>
            <w:proofErr w:type="spellEnd"/>
            <w:r w:rsidRPr="00E72415">
              <w:rPr>
                <w:rFonts w:ascii="Arial" w:hAnsi="Arial" w:cs="Arial"/>
                <w:sz w:val="20"/>
                <w:szCs w:val="20"/>
              </w:rPr>
              <w:t>): 0-100%</w:t>
            </w:r>
            <w:r w:rsidRPr="00E72415">
              <w:rPr>
                <w:rFonts w:ascii="Arial" w:hAnsi="Arial" w:cs="Arial"/>
                <w:sz w:val="20"/>
                <w:szCs w:val="20"/>
              </w:rPr>
              <w:br/>
              <w:t>- wymiary (</w:t>
            </w:r>
            <w:proofErr w:type="spellStart"/>
            <w:r w:rsidRPr="00E72415">
              <w:rPr>
                <w:rFonts w:ascii="Arial" w:hAnsi="Arial" w:cs="Arial"/>
                <w:sz w:val="20"/>
                <w:szCs w:val="20"/>
              </w:rPr>
              <w:t>DxSxW</w:t>
            </w:r>
            <w:proofErr w:type="spellEnd"/>
            <w:r w:rsidRPr="00E72415">
              <w:rPr>
                <w:rFonts w:ascii="Arial" w:hAnsi="Arial" w:cs="Arial"/>
                <w:sz w:val="20"/>
                <w:szCs w:val="20"/>
              </w:rPr>
              <w:t>): 7.5 x 2 x 15 cm.</w:t>
            </w:r>
            <w:r w:rsidRPr="00E72415">
              <w:rPr>
                <w:rFonts w:ascii="Arial" w:hAnsi="Arial" w:cs="Arial"/>
                <w:sz w:val="20"/>
                <w:szCs w:val="20"/>
              </w:rPr>
              <w:br/>
              <w:t>Produkt sugerowany MSW EX10062388 / MSW-BLT-2 lub równoważny o parametrach technicznych spełniających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2E3BAF72" w14:textId="77777777" w:rsidR="00AD61EA" w:rsidRPr="00DC75A4" w:rsidRDefault="00AD61EA" w:rsidP="006B5DE7">
            <w:pPr>
              <w:jc w:val="center"/>
              <w:rPr>
                <w:rFonts w:ascii="Arial" w:hAnsi="Arial" w:cs="Arial"/>
                <w:iCs/>
                <w:color w:val="000000"/>
                <w:sz w:val="20"/>
                <w:szCs w:val="20"/>
              </w:rPr>
            </w:pPr>
            <w:r w:rsidRPr="00DC75A4">
              <w:rPr>
                <w:rFonts w:ascii="Arial" w:hAnsi="Arial" w:cs="Arial"/>
                <w:iCs/>
                <w:color w:val="000000"/>
                <w:sz w:val="20"/>
                <w:szCs w:val="20"/>
              </w:rPr>
              <w:t>szt.</w:t>
            </w:r>
          </w:p>
        </w:tc>
        <w:tc>
          <w:tcPr>
            <w:tcW w:w="1010" w:type="dxa"/>
            <w:tcBorders>
              <w:top w:val="single" w:sz="4" w:space="0" w:color="auto"/>
              <w:left w:val="single" w:sz="4" w:space="0" w:color="auto"/>
              <w:bottom w:val="single" w:sz="4" w:space="0" w:color="auto"/>
              <w:right w:val="single" w:sz="4" w:space="0" w:color="auto"/>
            </w:tcBorders>
            <w:vAlign w:val="center"/>
          </w:tcPr>
          <w:p w14:paraId="42C6687B" w14:textId="0027923F" w:rsidR="00AD61EA" w:rsidRDefault="00AD61EA" w:rsidP="006B5DE7">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50A30146" w14:textId="77777777" w:rsidR="00AD61EA" w:rsidRPr="0054084A" w:rsidRDefault="00AD61EA"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1874C0A2" w14:textId="77777777" w:rsidR="00AD61EA" w:rsidRPr="0054084A" w:rsidRDefault="00AD61EA"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520ED766" w14:textId="77777777" w:rsidR="00AD61EA" w:rsidRPr="0054084A" w:rsidRDefault="00AD61EA"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1E6A4803" w14:textId="77777777" w:rsidR="00AD61EA" w:rsidRPr="0054084A" w:rsidRDefault="00AD61EA" w:rsidP="006B5DE7">
            <w:pPr>
              <w:jc w:val="center"/>
              <w:rPr>
                <w:rFonts w:ascii="Arial" w:hAnsi="Arial" w:cs="Arial"/>
                <w:iCs/>
                <w:color w:val="000000"/>
                <w:sz w:val="20"/>
                <w:szCs w:val="20"/>
              </w:rPr>
            </w:pPr>
          </w:p>
        </w:tc>
      </w:tr>
      <w:tr w:rsidR="00AD61EA" w:rsidRPr="0054084A" w14:paraId="065D09F4"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74EE0DE9" w14:textId="77777777" w:rsidR="00AD61EA" w:rsidRPr="0054084A" w:rsidRDefault="00AD61EA" w:rsidP="006B5DE7">
            <w:pPr>
              <w:jc w:val="center"/>
              <w:rPr>
                <w:rFonts w:ascii="Arial" w:hAnsi="Arial" w:cs="Arial"/>
                <w:iCs/>
                <w:color w:val="000000"/>
                <w:sz w:val="20"/>
                <w:szCs w:val="20"/>
              </w:rPr>
            </w:pPr>
            <w:r>
              <w:rPr>
                <w:rFonts w:ascii="Arial" w:hAnsi="Arial" w:cs="Arial"/>
                <w:iCs/>
                <w:color w:val="000000"/>
                <w:sz w:val="20"/>
                <w:szCs w:val="20"/>
              </w:rPr>
              <w:t>3.</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6B98A472" w14:textId="016B0F6B" w:rsidR="00AD61EA" w:rsidRPr="00E72415" w:rsidRDefault="00AD61EA" w:rsidP="006B5DE7">
            <w:pPr>
              <w:tabs>
                <w:tab w:val="left" w:pos="4404"/>
              </w:tabs>
              <w:rPr>
                <w:rFonts w:ascii="Arial" w:hAnsi="Arial" w:cs="Arial"/>
                <w:iCs/>
                <w:color w:val="000000"/>
                <w:sz w:val="20"/>
                <w:szCs w:val="20"/>
              </w:rPr>
            </w:pPr>
            <w:r w:rsidRPr="00E72415">
              <w:rPr>
                <w:rFonts w:ascii="Arial" w:hAnsi="Arial" w:cs="Arial"/>
                <w:sz w:val="20"/>
                <w:szCs w:val="20"/>
              </w:rPr>
              <w:t>Tester okablowania sieciowego</w:t>
            </w:r>
            <w:r w:rsidRPr="00E72415">
              <w:rPr>
                <w:rFonts w:ascii="Arial" w:hAnsi="Arial" w:cs="Arial"/>
                <w:sz w:val="20"/>
                <w:szCs w:val="20"/>
              </w:rPr>
              <w:br/>
              <w:t>PARAMETRY TECHNICZNE:</w:t>
            </w:r>
            <w:r w:rsidRPr="00E72415">
              <w:rPr>
                <w:rFonts w:ascii="Arial" w:hAnsi="Arial" w:cs="Arial"/>
                <w:sz w:val="20"/>
                <w:szCs w:val="20"/>
              </w:rPr>
              <w:br/>
              <w:t>- sprawdzanie funkcji PING, POE dla kabla sieciowego</w:t>
            </w:r>
            <w:r w:rsidRPr="00E72415">
              <w:rPr>
                <w:rFonts w:ascii="Arial" w:hAnsi="Arial" w:cs="Arial"/>
                <w:sz w:val="20"/>
                <w:szCs w:val="20"/>
              </w:rPr>
              <w:br/>
              <w:t>- wyszukiwanie portu FLASH</w:t>
            </w:r>
            <w:r w:rsidRPr="00E72415">
              <w:rPr>
                <w:rFonts w:ascii="Arial" w:hAnsi="Arial" w:cs="Arial"/>
                <w:sz w:val="20"/>
                <w:szCs w:val="20"/>
              </w:rPr>
              <w:br/>
              <w:t>- lokalizacja miejsca zwarcia</w:t>
            </w:r>
            <w:r w:rsidRPr="00E72415">
              <w:rPr>
                <w:rFonts w:ascii="Arial" w:hAnsi="Arial" w:cs="Arial"/>
                <w:sz w:val="20"/>
                <w:szCs w:val="20"/>
              </w:rPr>
              <w:br/>
              <w:t xml:space="preserve">- kolorowy, podświetlany wyświetlacz LCD o rozdzielczości 320x240 </w:t>
            </w:r>
            <w:r w:rsidRPr="00E72415">
              <w:rPr>
                <w:rFonts w:ascii="Arial" w:hAnsi="Arial" w:cs="Arial"/>
                <w:sz w:val="20"/>
                <w:szCs w:val="20"/>
              </w:rPr>
              <w:br/>
              <w:t>- automatyczne wyłączenie</w:t>
            </w:r>
            <w:r w:rsidRPr="00E72415">
              <w:rPr>
                <w:rFonts w:ascii="Arial" w:hAnsi="Arial" w:cs="Arial"/>
                <w:sz w:val="20"/>
                <w:szCs w:val="20"/>
              </w:rPr>
              <w:br/>
              <w:t>- długi czas pracy</w:t>
            </w:r>
            <w:r w:rsidRPr="00E72415">
              <w:rPr>
                <w:rFonts w:ascii="Arial" w:hAnsi="Arial" w:cs="Arial"/>
                <w:sz w:val="20"/>
                <w:szCs w:val="20"/>
              </w:rPr>
              <w:br/>
              <w:t>- eksport danych pomiarowych na kartę micro SD</w:t>
            </w:r>
            <w:r w:rsidRPr="00E72415">
              <w:rPr>
                <w:rFonts w:ascii="Arial" w:hAnsi="Arial" w:cs="Arial"/>
                <w:sz w:val="20"/>
                <w:szCs w:val="20"/>
              </w:rPr>
              <w:br/>
              <w:t xml:space="preserve">- port </w:t>
            </w:r>
            <w:proofErr w:type="spellStart"/>
            <w:r w:rsidRPr="00E72415">
              <w:rPr>
                <w:rFonts w:ascii="Arial" w:hAnsi="Arial" w:cs="Arial"/>
                <w:sz w:val="20"/>
                <w:szCs w:val="20"/>
              </w:rPr>
              <w:t>microSD</w:t>
            </w:r>
            <w:proofErr w:type="spellEnd"/>
            <w:r w:rsidRPr="00E72415">
              <w:rPr>
                <w:rFonts w:ascii="Arial" w:hAnsi="Arial" w:cs="Arial"/>
                <w:sz w:val="20"/>
                <w:szCs w:val="20"/>
              </w:rPr>
              <w:br/>
              <w:t>- w zestawie terminatory o numerach 1..8 oraz przyłącza RJ45 i RJ-11</w:t>
            </w:r>
            <w:r w:rsidRPr="00E72415">
              <w:rPr>
                <w:rFonts w:ascii="Arial" w:hAnsi="Arial" w:cs="Arial"/>
                <w:sz w:val="20"/>
                <w:szCs w:val="20"/>
              </w:rPr>
              <w:br/>
              <w:t>- rodzaje testowanego kabla: RJ-45, RJ-11, BNC</w:t>
            </w:r>
            <w:r w:rsidRPr="00E72415">
              <w:rPr>
                <w:rFonts w:ascii="Arial" w:hAnsi="Arial" w:cs="Arial"/>
                <w:sz w:val="20"/>
                <w:szCs w:val="20"/>
              </w:rPr>
              <w:br/>
              <w:t xml:space="preserve">- funkcjonalność: lokalizacja miejsca uszkodzenia, pomiar długości kabla, wykrywanie zwarć, przerw, odwrotnych połączeń, pomiar odległości do uszkodzenia, dynamiczna kalibracja pomiaru długości </w:t>
            </w:r>
            <w:r w:rsidRPr="00E72415">
              <w:rPr>
                <w:rFonts w:ascii="Arial" w:hAnsi="Arial" w:cs="Arial"/>
                <w:sz w:val="20"/>
                <w:szCs w:val="20"/>
              </w:rPr>
              <w:lastRenderedPageBreak/>
              <w:t>kabla, kompensacja temperatury, sygnalizacja dźwiękowa, identyfikacja terminatorów</w:t>
            </w:r>
            <w:r w:rsidRPr="00E72415">
              <w:rPr>
                <w:rFonts w:ascii="Arial" w:hAnsi="Arial" w:cs="Arial"/>
                <w:sz w:val="20"/>
                <w:szCs w:val="20"/>
              </w:rPr>
              <w:br/>
              <w:t>- testy okablowania: długość kabla, mapa połączeń, szukacz par z generatorem</w:t>
            </w:r>
            <w:r w:rsidRPr="00E72415">
              <w:rPr>
                <w:rFonts w:ascii="Arial" w:hAnsi="Arial" w:cs="Arial"/>
                <w:sz w:val="20"/>
                <w:szCs w:val="20"/>
              </w:rPr>
              <w:br/>
              <w:t>- pomiar długości okablowania: 1-2000m</w:t>
            </w:r>
            <w:r w:rsidRPr="00E72415">
              <w:rPr>
                <w:rFonts w:ascii="Arial" w:hAnsi="Arial" w:cs="Arial"/>
                <w:sz w:val="20"/>
                <w:szCs w:val="20"/>
              </w:rPr>
              <w:br/>
              <w:t>- ping test: opóźnienie, utracone pakiety</w:t>
            </w:r>
            <w:r w:rsidRPr="00E72415">
              <w:rPr>
                <w:rFonts w:ascii="Arial" w:hAnsi="Arial" w:cs="Arial"/>
                <w:sz w:val="20"/>
                <w:szCs w:val="20"/>
              </w:rPr>
              <w:br/>
              <w:t>- zasilanie: wbudowany akumulator, ładowanie przez złącze micro USB</w:t>
            </w:r>
            <w:r w:rsidRPr="00E72415">
              <w:rPr>
                <w:rFonts w:ascii="Arial" w:hAnsi="Arial" w:cs="Arial"/>
                <w:sz w:val="20"/>
                <w:szCs w:val="20"/>
              </w:rPr>
              <w:br/>
              <w:t>- wymiary: 173x92x34mm (tester), 183x58x35mm (szukacz par).</w:t>
            </w:r>
            <w:r w:rsidRPr="00E72415">
              <w:rPr>
                <w:rFonts w:ascii="Arial" w:hAnsi="Arial" w:cs="Arial"/>
                <w:sz w:val="20"/>
                <w:szCs w:val="20"/>
              </w:rPr>
              <w:br/>
              <w:t>Produkt sugerowany GETFORT GF-8601 lub równoważny o parametrach technicznych spełniających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59E98C8B" w14:textId="77777777" w:rsidR="00AD61EA" w:rsidRPr="00DC75A4" w:rsidRDefault="00AD61EA" w:rsidP="006B5DE7">
            <w:pPr>
              <w:jc w:val="center"/>
              <w:rPr>
                <w:rFonts w:ascii="Arial" w:hAnsi="Arial" w:cs="Arial"/>
                <w:iCs/>
                <w:color w:val="000000"/>
                <w:sz w:val="20"/>
                <w:szCs w:val="20"/>
              </w:rPr>
            </w:pPr>
            <w:r w:rsidRPr="00DC75A4">
              <w:rPr>
                <w:rFonts w:ascii="Arial" w:hAnsi="Arial" w:cs="Arial"/>
                <w:iCs/>
                <w:color w:val="000000"/>
                <w:sz w:val="20"/>
                <w:szCs w:val="20"/>
              </w:rPr>
              <w:lastRenderedPageBreak/>
              <w:t>szt.</w:t>
            </w:r>
          </w:p>
        </w:tc>
        <w:tc>
          <w:tcPr>
            <w:tcW w:w="1010" w:type="dxa"/>
            <w:tcBorders>
              <w:top w:val="single" w:sz="4" w:space="0" w:color="auto"/>
              <w:left w:val="single" w:sz="4" w:space="0" w:color="auto"/>
              <w:bottom w:val="single" w:sz="4" w:space="0" w:color="auto"/>
              <w:right w:val="single" w:sz="4" w:space="0" w:color="auto"/>
            </w:tcBorders>
            <w:vAlign w:val="center"/>
          </w:tcPr>
          <w:p w14:paraId="6FC19652" w14:textId="70DAAF07" w:rsidR="00AD61EA" w:rsidRDefault="00AD61EA" w:rsidP="006B5DE7">
            <w:pPr>
              <w:jc w:val="center"/>
              <w:rPr>
                <w:rFonts w:ascii="Arial" w:hAnsi="Arial" w:cs="Arial"/>
                <w:iCs/>
                <w:color w:val="000000"/>
                <w:sz w:val="20"/>
                <w:szCs w:val="20"/>
              </w:rPr>
            </w:pPr>
            <w:r>
              <w:rPr>
                <w:rFonts w:ascii="Arial" w:hAnsi="Arial" w:cs="Arial"/>
                <w:iCs/>
                <w:color w:val="000000"/>
                <w:sz w:val="20"/>
                <w:szCs w:val="20"/>
              </w:rPr>
              <w:t>3</w:t>
            </w:r>
          </w:p>
        </w:tc>
        <w:tc>
          <w:tcPr>
            <w:tcW w:w="1195" w:type="dxa"/>
            <w:tcBorders>
              <w:top w:val="single" w:sz="4" w:space="0" w:color="auto"/>
              <w:left w:val="single" w:sz="4" w:space="0" w:color="auto"/>
              <w:bottom w:val="single" w:sz="4" w:space="0" w:color="auto"/>
              <w:right w:val="single" w:sz="4" w:space="0" w:color="auto"/>
            </w:tcBorders>
          </w:tcPr>
          <w:p w14:paraId="70B0C238" w14:textId="77777777" w:rsidR="00AD61EA" w:rsidRPr="0054084A" w:rsidRDefault="00AD61EA"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4817D70E" w14:textId="77777777" w:rsidR="00AD61EA" w:rsidRPr="0054084A" w:rsidRDefault="00AD61EA"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55A1FF8A" w14:textId="77777777" w:rsidR="00AD61EA" w:rsidRPr="0054084A" w:rsidRDefault="00AD61EA"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42D5279A" w14:textId="77777777" w:rsidR="00AD61EA" w:rsidRPr="0054084A" w:rsidRDefault="00AD61EA" w:rsidP="006B5DE7">
            <w:pPr>
              <w:jc w:val="center"/>
              <w:rPr>
                <w:rFonts w:ascii="Arial" w:hAnsi="Arial" w:cs="Arial"/>
                <w:iCs/>
                <w:color w:val="000000"/>
                <w:sz w:val="20"/>
                <w:szCs w:val="20"/>
              </w:rPr>
            </w:pPr>
          </w:p>
        </w:tc>
      </w:tr>
      <w:tr w:rsidR="00AD61EA" w:rsidRPr="0054084A" w14:paraId="4A0D408F"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3A53824C" w14:textId="77777777" w:rsidR="00AD61EA" w:rsidRPr="0054084A" w:rsidRDefault="00AD61EA" w:rsidP="006B5DE7">
            <w:pPr>
              <w:jc w:val="center"/>
              <w:rPr>
                <w:rFonts w:ascii="Arial" w:hAnsi="Arial" w:cs="Arial"/>
                <w:iCs/>
                <w:color w:val="000000"/>
                <w:sz w:val="20"/>
                <w:szCs w:val="20"/>
              </w:rPr>
            </w:pPr>
            <w:r>
              <w:rPr>
                <w:rFonts w:ascii="Arial" w:hAnsi="Arial" w:cs="Arial"/>
                <w:iCs/>
                <w:color w:val="000000"/>
                <w:sz w:val="20"/>
                <w:szCs w:val="20"/>
              </w:rPr>
              <w:t>4.</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30BA8157" w14:textId="67C1F412" w:rsidR="00AD61EA" w:rsidRPr="00E72415" w:rsidRDefault="00AD61EA" w:rsidP="006B5DE7">
            <w:pPr>
              <w:rPr>
                <w:rFonts w:ascii="Arial" w:hAnsi="Arial" w:cs="Arial"/>
                <w:sz w:val="20"/>
                <w:szCs w:val="20"/>
              </w:rPr>
            </w:pPr>
            <w:r w:rsidRPr="00E72415">
              <w:rPr>
                <w:rFonts w:ascii="Arial" w:hAnsi="Arial" w:cs="Arial"/>
                <w:sz w:val="20"/>
                <w:szCs w:val="20"/>
              </w:rPr>
              <w:t>Tester sieci LAN</w:t>
            </w:r>
            <w:r w:rsidRPr="00E72415">
              <w:rPr>
                <w:rFonts w:ascii="Arial" w:hAnsi="Arial" w:cs="Arial"/>
                <w:sz w:val="20"/>
                <w:szCs w:val="20"/>
              </w:rPr>
              <w:br/>
              <w:t>PARAMETRY TECHNICZNE:</w:t>
            </w:r>
            <w:r w:rsidRPr="00E72415">
              <w:rPr>
                <w:rFonts w:ascii="Arial" w:hAnsi="Arial" w:cs="Arial"/>
                <w:sz w:val="20"/>
                <w:szCs w:val="20"/>
              </w:rPr>
              <w:br/>
              <w:t xml:space="preserve">- uniwersalny przyrząd do identyfikacji systemu zasilania </w:t>
            </w:r>
            <w:proofErr w:type="spellStart"/>
            <w:r w:rsidRPr="00E72415">
              <w:rPr>
                <w:rFonts w:ascii="Arial" w:hAnsi="Arial" w:cs="Arial"/>
                <w:sz w:val="20"/>
                <w:szCs w:val="20"/>
              </w:rPr>
              <w:t>PoE</w:t>
            </w:r>
            <w:proofErr w:type="spellEnd"/>
            <w:r w:rsidRPr="00E72415">
              <w:rPr>
                <w:rFonts w:ascii="Arial" w:hAnsi="Arial" w:cs="Arial"/>
                <w:sz w:val="20"/>
                <w:szCs w:val="20"/>
              </w:rPr>
              <w:br/>
              <w:t>- sprawdza poprawność połączeń przewodów opartych o skrętkę komputerową i zakończonych złączem RJ45 (8P8C) używanych do transmisji danych, a także przewodów telefonicznych zakończonych złączem RJ11, RJ12, RJ14</w:t>
            </w:r>
            <w:r w:rsidRPr="00E72415">
              <w:rPr>
                <w:rFonts w:ascii="Arial" w:hAnsi="Arial" w:cs="Arial"/>
                <w:sz w:val="20"/>
                <w:szCs w:val="20"/>
              </w:rPr>
              <w:br/>
              <w:t>- max długość testowanego przewodu: 300mm</w:t>
            </w:r>
            <w:r w:rsidRPr="00E72415">
              <w:rPr>
                <w:rFonts w:ascii="Arial" w:hAnsi="Arial" w:cs="Arial"/>
                <w:sz w:val="20"/>
                <w:szCs w:val="20"/>
              </w:rPr>
              <w:br/>
              <w:t xml:space="preserve">- złącza: RJ45 (8 pin), &amp; RJ11 (6P/6C/4C/2C) &amp; RJ &amp; </w:t>
            </w:r>
            <w:proofErr w:type="spellStart"/>
            <w:r w:rsidRPr="00E72415">
              <w:rPr>
                <w:rFonts w:ascii="Arial" w:hAnsi="Arial" w:cs="Arial"/>
                <w:sz w:val="20"/>
                <w:szCs w:val="20"/>
              </w:rPr>
              <w:t>PoE</w:t>
            </w:r>
            <w:proofErr w:type="spellEnd"/>
            <w:r w:rsidRPr="00E72415">
              <w:rPr>
                <w:rFonts w:ascii="Arial" w:hAnsi="Arial" w:cs="Arial"/>
                <w:sz w:val="20"/>
                <w:szCs w:val="20"/>
              </w:rPr>
              <w:br/>
              <w:t>- testowane typy przewodów: RJ45 LAN CAT 5,5e,6 (UTP/STP, RJ11/12 telefoniczne CAT 3 (6P/2C/4C/6C)</w:t>
            </w:r>
            <w:r w:rsidRPr="00E72415">
              <w:rPr>
                <w:rFonts w:ascii="Arial" w:hAnsi="Arial" w:cs="Arial"/>
                <w:sz w:val="20"/>
                <w:szCs w:val="20"/>
              </w:rPr>
              <w:br/>
              <w:t>- obrazowanie pomiarów: 8 diod LED</w:t>
            </w:r>
            <w:r w:rsidRPr="00E72415">
              <w:rPr>
                <w:rFonts w:ascii="Arial" w:hAnsi="Arial" w:cs="Arial"/>
                <w:sz w:val="20"/>
                <w:szCs w:val="20"/>
              </w:rPr>
              <w:br/>
              <w:t xml:space="preserve">- test </w:t>
            </w:r>
            <w:proofErr w:type="spellStart"/>
            <w:r w:rsidRPr="00E72415">
              <w:rPr>
                <w:rFonts w:ascii="Arial" w:hAnsi="Arial" w:cs="Arial"/>
                <w:sz w:val="20"/>
                <w:szCs w:val="20"/>
              </w:rPr>
              <w:t>PoE</w:t>
            </w:r>
            <w:proofErr w:type="spellEnd"/>
            <w:r w:rsidRPr="00E72415">
              <w:rPr>
                <w:rFonts w:ascii="Arial" w:hAnsi="Arial" w:cs="Arial"/>
                <w:sz w:val="20"/>
                <w:szCs w:val="20"/>
              </w:rPr>
              <w:t xml:space="preserve">: </w:t>
            </w:r>
            <w:proofErr w:type="spellStart"/>
            <w:r w:rsidRPr="00E72415">
              <w:rPr>
                <w:rFonts w:ascii="Arial" w:hAnsi="Arial" w:cs="Arial"/>
                <w:sz w:val="20"/>
                <w:szCs w:val="20"/>
              </w:rPr>
              <w:t>Midspan</w:t>
            </w:r>
            <w:proofErr w:type="spellEnd"/>
            <w:r w:rsidRPr="00E72415">
              <w:rPr>
                <w:rFonts w:ascii="Arial" w:hAnsi="Arial" w:cs="Arial"/>
                <w:sz w:val="20"/>
                <w:szCs w:val="20"/>
              </w:rPr>
              <w:t>/</w:t>
            </w:r>
            <w:proofErr w:type="spellStart"/>
            <w:r w:rsidRPr="00E72415">
              <w:rPr>
                <w:rFonts w:ascii="Arial" w:hAnsi="Arial" w:cs="Arial"/>
                <w:sz w:val="20"/>
                <w:szCs w:val="20"/>
              </w:rPr>
              <w:t>Endspan</w:t>
            </w:r>
            <w:proofErr w:type="spellEnd"/>
            <w:r w:rsidRPr="00E72415">
              <w:rPr>
                <w:rFonts w:ascii="Arial" w:hAnsi="Arial" w:cs="Arial"/>
                <w:sz w:val="20"/>
                <w:szCs w:val="20"/>
              </w:rPr>
              <w:br/>
              <w:t xml:space="preserve">- wymiary: </w:t>
            </w:r>
            <w:r w:rsidRPr="00E72415">
              <w:rPr>
                <w:rFonts w:ascii="Arial" w:hAnsi="Arial" w:cs="Arial"/>
                <w:sz w:val="20"/>
                <w:szCs w:val="20"/>
              </w:rPr>
              <w:br/>
              <w:t xml:space="preserve">  ● Master: 94x66x35mm</w:t>
            </w:r>
            <w:r w:rsidRPr="00E72415">
              <w:rPr>
                <w:rFonts w:ascii="Arial" w:hAnsi="Arial" w:cs="Arial"/>
                <w:sz w:val="20"/>
                <w:szCs w:val="20"/>
              </w:rPr>
              <w:br/>
              <w:t xml:space="preserve">  ● Remote: 32x64x34mm</w:t>
            </w:r>
            <w:r w:rsidRPr="00E72415">
              <w:rPr>
                <w:rFonts w:ascii="Arial" w:hAnsi="Arial" w:cs="Arial"/>
                <w:sz w:val="20"/>
                <w:szCs w:val="20"/>
              </w:rPr>
              <w:br/>
              <w:t>- zasilanie: 1x bateria 9v (np. 6F22)</w:t>
            </w:r>
            <w:r w:rsidRPr="00E72415">
              <w:rPr>
                <w:rFonts w:ascii="Arial" w:hAnsi="Arial" w:cs="Arial"/>
                <w:sz w:val="20"/>
                <w:szCs w:val="20"/>
              </w:rPr>
              <w:br/>
              <w:t>- wyposażenie:</w:t>
            </w:r>
            <w:r w:rsidRPr="00E72415">
              <w:rPr>
                <w:rFonts w:ascii="Arial" w:hAnsi="Arial" w:cs="Arial"/>
                <w:sz w:val="20"/>
                <w:szCs w:val="20"/>
              </w:rPr>
              <w:br/>
              <w:t xml:space="preserve">   ● etui.</w:t>
            </w:r>
            <w:r w:rsidRPr="00E72415">
              <w:rPr>
                <w:rFonts w:ascii="Arial" w:hAnsi="Arial" w:cs="Arial"/>
                <w:sz w:val="20"/>
                <w:szCs w:val="20"/>
              </w:rPr>
              <w:br/>
              <w:t>Produkt sugerowany PROSKIT 87767/MT-7063 lub równoważny o parametrach technicznych spełniających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7E00B760" w14:textId="77777777" w:rsidR="00AD61EA" w:rsidRPr="00DC75A4" w:rsidRDefault="00AD61EA" w:rsidP="006B5DE7">
            <w:pPr>
              <w:jc w:val="center"/>
              <w:rPr>
                <w:rFonts w:ascii="Arial" w:hAnsi="Arial" w:cs="Arial"/>
                <w:iCs/>
                <w:color w:val="000000"/>
                <w:sz w:val="20"/>
                <w:szCs w:val="20"/>
              </w:rPr>
            </w:pPr>
            <w:r w:rsidRPr="00DC75A4">
              <w:rPr>
                <w:rFonts w:ascii="Arial" w:hAnsi="Arial" w:cs="Arial"/>
                <w:iCs/>
                <w:color w:val="000000"/>
                <w:sz w:val="20"/>
                <w:szCs w:val="20"/>
              </w:rPr>
              <w:t>szt.</w:t>
            </w:r>
          </w:p>
        </w:tc>
        <w:tc>
          <w:tcPr>
            <w:tcW w:w="1010" w:type="dxa"/>
            <w:tcBorders>
              <w:top w:val="single" w:sz="4" w:space="0" w:color="auto"/>
              <w:left w:val="single" w:sz="4" w:space="0" w:color="auto"/>
              <w:bottom w:val="single" w:sz="4" w:space="0" w:color="auto"/>
              <w:right w:val="single" w:sz="4" w:space="0" w:color="auto"/>
            </w:tcBorders>
            <w:vAlign w:val="center"/>
          </w:tcPr>
          <w:p w14:paraId="7C87D6BB" w14:textId="784EDA54" w:rsidR="00AD61EA" w:rsidRDefault="00AD61EA" w:rsidP="006B5DE7">
            <w:pPr>
              <w:jc w:val="center"/>
              <w:rPr>
                <w:rFonts w:ascii="Arial" w:hAnsi="Arial" w:cs="Arial"/>
                <w:iCs/>
                <w:color w:val="000000"/>
                <w:sz w:val="20"/>
                <w:szCs w:val="20"/>
              </w:rPr>
            </w:pPr>
            <w:r>
              <w:rPr>
                <w:rFonts w:ascii="Arial" w:hAnsi="Arial" w:cs="Arial"/>
                <w:iCs/>
                <w:color w:val="000000"/>
                <w:sz w:val="20"/>
                <w:szCs w:val="20"/>
              </w:rPr>
              <w:t>2</w:t>
            </w:r>
          </w:p>
        </w:tc>
        <w:tc>
          <w:tcPr>
            <w:tcW w:w="1195" w:type="dxa"/>
            <w:tcBorders>
              <w:top w:val="single" w:sz="4" w:space="0" w:color="auto"/>
              <w:left w:val="single" w:sz="4" w:space="0" w:color="auto"/>
              <w:bottom w:val="single" w:sz="4" w:space="0" w:color="auto"/>
              <w:right w:val="single" w:sz="4" w:space="0" w:color="auto"/>
            </w:tcBorders>
          </w:tcPr>
          <w:p w14:paraId="0245C3B1" w14:textId="77777777" w:rsidR="00AD61EA" w:rsidRPr="0054084A" w:rsidRDefault="00AD61EA"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4971053D" w14:textId="77777777" w:rsidR="00AD61EA" w:rsidRPr="0054084A" w:rsidRDefault="00AD61EA"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0FE2C7E3" w14:textId="77777777" w:rsidR="00AD61EA" w:rsidRPr="0054084A" w:rsidRDefault="00AD61EA"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0A1B07F7" w14:textId="77777777" w:rsidR="00AD61EA" w:rsidRPr="0054084A" w:rsidRDefault="00AD61EA" w:rsidP="006B5DE7">
            <w:pPr>
              <w:jc w:val="center"/>
              <w:rPr>
                <w:rFonts w:ascii="Arial" w:hAnsi="Arial" w:cs="Arial"/>
                <w:iCs/>
                <w:color w:val="000000"/>
                <w:sz w:val="20"/>
                <w:szCs w:val="20"/>
              </w:rPr>
            </w:pPr>
          </w:p>
        </w:tc>
      </w:tr>
      <w:tr w:rsidR="00AD61EA" w:rsidRPr="0054084A" w14:paraId="691F4E3F"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79727FC5" w14:textId="77777777" w:rsidR="00AD61EA" w:rsidRPr="0054084A" w:rsidRDefault="00AD61EA" w:rsidP="006B5DE7">
            <w:pPr>
              <w:jc w:val="center"/>
              <w:rPr>
                <w:rFonts w:ascii="Arial" w:hAnsi="Arial" w:cs="Arial"/>
                <w:iCs/>
                <w:color w:val="000000"/>
                <w:sz w:val="20"/>
                <w:szCs w:val="20"/>
              </w:rPr>
            </w:pPr>
            <w:r>
              <w:rPr>
                <w:rFonts w:ascii="Arial" w:hAnsi="Arial" w:cs="Arial"/>
                <w:iCs/>
                <w:color w:val="000000"/>
                <w:sz w:val="20"/>
                <w:szCs w:val="20"/>
              </w:rPr>
              <w:t>5.</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389C8FE5" w14:textId="26994FFB" w:rsidR="00AD61EA" w:rsidRPr="00E72415" w:rsidRDefault="00AD61EA" w:rsidP="006B5DE7">
            <w:pPr>
              <w:tabs>
                <w:tab w:val="left" w:pos="1320"/>
              </w:tabs>
              <w:rPr>
                <w:rFonts w:ascii="Arial" w:hAnsi="Arial" w:cs="Arial"/>
                <w:sz w:val="20"/>
                <w:szCs w:val="20"/>
              </w:rPr>
            </w:pPr>
            <w:r w:rsidRPr="00E72415">
              <w:rPr>
                <w:rFonts w:ascii="Arial" w:hAnsi="Arial" w:cs="Arial"/>
                <w:sz w:val="20"/>
                <w:szCs w:val="20"/>
              </w:rPr>
              <w:t>Miernik uniwersalny</w:t>
            </w:r>
            <w:r w:rsidRPr="00E72415">
              <w:rPr>
                <w:rFonts w:ascii="Arial" w:hAnsi="Arial" w:cs="Arial"/>
                <w:sz w:val="20"/>
                <w:szCs w:val="20"/>
              </w:rPr>
              <w:br/>
              <w:t>PARAMETRY TECHNICZNE:</w:t>
            </w:r>
            <w:r w:rsidRPr="00E72415">
              <w:rPr>
                <w:rFonts w:ascii="Arial" w:hAnsi="Arial" w:cs="Arial"/>
                <w:sz w:val="20"/>
                <w:szCs w:val="20"/>
              </w:rPr>
              <w:br/>
              <w:t>- typ: ręczny</w:t>
            </w:r>
            <w:r w:rsidRPr="00E72415">
              <w:rPr>
                <w:rFonts w:ascii="Arial" w:hAnsi="Arial" w:cs="Arial"/>
                <w:sz w:val="20"/>
                <w:szCs w:val="20"/>
              </w:rPr>
              <w:br/>
              <w:t>- wyświetlacz: LCD</w:t>
            </w:r>
            <w:r w:rsidRPr="00E72415">
              <w:rPr>
                <w:rFonts w:ascii="Arial" w:hAnsi="Arial" w:cs="Arial"/>
                <w:sz w:val="20"/>
                <w:szCs w:val="20"/>
              </w:rPr>
              <w:br/>
              <w:t>- maksymalna wyświetlana wartość: 4000</w:t>
            </w:r>
            <w:r w:rsidRPr="00E72415">
              <w:rPr>
                <w:rFonts w:ascii="Arial" w:hAnsi="Arial" w:cs="Arial"/>
                <w:sz w:val="20"/>
                <w:szCs w:val="20"/>
              </w:rPr>
              <w:br/>
              <w:t xml:space="preserve">- pomiar: ciągłość, częstotliwość, napięcie przemienne AC, napięcie stałe DC, parametry diody, pojemność, prąd przemienny AC, prąd stały </w:t>
            </w:r>
            <w:r w:rsidRPr="00E72415">
              <w:rPr>
                <w:rFonts w:ascii="Arial" w:hAnsi="Arial" w:cs="Arial"/>
                <w:sz w:val="20"/>
                <w:szCs w:val="20"/>
              </w:rPr>
              <w:lastRenderedPageBreak/>
              <w:t>DC, rezystancja, temperatura, wzmocnienie tranzystora</w:t>
            </w:r>
            <w:r w:rsidRPr="00E72415">
              <w:rPr>
                <w:rFonts w:ascii="Arial" w:hAnsi="Arial" w:cs="Arial"/>
                <w:sz w:val="20"/>
                <w:szCs w:val="20"/>
              </w:rPr>
              <w:br/>
              <w:t>- napięcie DC: 1000 V ±(0,7%+3)</w:t>
            </w:r>
            <w:r w:rsidRPr="00E72415">
              <w:rPr>
                <w:rFonts w:ascii="Arial" w:hAnsi="Arial" w:cs="Arial"/>
                <w:sz w:val="20"/>
                <w:szCs w:val="20"/>
              </w:rPr>
              <w:br/>
              <w:t>- napięcie AC: 1000 V ±(1%+3)</w:t>
            </w:r>
            <w:r w:rsidRPr="00E72415">
              <w:rPr>
                <w:rFonts w:ascii="Arial" w:hAnsi="Arial" w:cs="Arial"/>
                <w:sz w:val="20"/>
                <w:szCs w:val="20"/>
              </w:rPr>
              <w:br/>
              <w:t>- natężenie prądu stałego DC: 10 A ±(1%+3)</w:t>
            </w:r>
            <w:r w:rsidRPr="00E72415">
              <w:rPr>
                <w:rFonts w:ascii="Arial" w:hAnsi="Arial" w:cs="Arial"/>
                <w:sz w:val="20"/>
                <w:szCs w:val="20"/>
              </w:rPr>
              <w:br/>
              <w:t>- rezystancja: 40 Ohm.</w:t>
            </w:r>
            <w:r w:rsidRPr="00E72415">
              <w:rPr>
                <w:rFonts w:ascii="Arial" w:hAnsi="Arial" w:cs="Arial"/>
                <w:sz w:val="20"/>
                <w:szCs w:val="20"/>
              </w:rPr>
              <w:br/>
              <w:t>Produkt sugerowany UNI-T UT-136C+ lub równoważny o parametrach technicznych spełniających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69490A3F" w14:textId="77777777" w:rsidR="00AD61EA" w:rsidRPr="00DC75A4" w:rsidRDefault="00AD61EA" w:rsidP="006B5DE7">
            <w:pPr>
              <w:jc w:val="center"/>
              <w:rPr>
                <w:rFonts w:ascii="Arial" w:hAnsi="Arial" w:cs="Arial"/>
                <w:iCs/>
                <w:color w:val="000000"/>
                <w:sz w:val="20"/>
                <w:szCs w:val="20"/>
              </w:rPr>
            </w:pPr>
            <w:r w:rsidRPr="00DC75A4">
              <w:rPr>
                <w:rFonts w:ascii="Arial" w:hAnsi="Arial" w:cs="Arial"/>
                <w:iCs/>
                <w:color w:val="000000"/>
                <w:sz w:val="20"/>
                <w:szCs w:val="20"/>
              </w:rPr>
              <w:lastRenderedPageBreak/>
              <w:t>szt.</w:t>
            </w:r>
          </w:p>
        </w:tc>
        <w:tc>
          <w:tcPr>
            <w:tcW w:w="1010" w:type="dxa"/>
            <w:tcBorders>
              <w:top w:val="single" w:sz="4" w:space="0" w:color="auto"/>
              <w:left w:val="single" w:sz="4" w:space="0" w:color="auto"/>
              <w:bottom w:val="single" w:sz="4" w:space="0" w:color="auto"/>
              <w:right w:val="single" w:sz="4" w:space="0" w:color="auto"/>
            </w:tcBorders>
            <w:vAlign w:val="center"/>
          </w:tcPr>
          <w:p w14:paraId="321B0CB9" w14:textId="62A9D57E" w:rsidR="00AD61EA" w:rsidRDefault="00AD61EA" w:rsidP="006B5DE7">
            <w:pPr>
              <w:jc w:val="center"/>
              <w:rPr>
                <w:rFonts w:ascii="Arial" w:hAnsi="Arial" w:cs="Arial"/>
                <w:iCs/>
                <w:color w:val="000000"/>
                <w:sz w:val="20"/>
                <w:szCs w:val="20"/>
              </w:rPr>
            </w:pPr>
            <w:r>
              <w:rPr>
                <w:rFonts w:ascii="Arial" w:hAnsi="Arial" w:cs="Arial"/>
                <w:iCs/>
                <w:color w:val="000000"/>
                <w:sz w:val="20"/>
                <w:szCs w:val="20"/>
              </w:rPr>
              <w:t>5</w:t>
            </w:r>
          </w:p>
        </w:tc>
        <w:tc>
          <w:tcPr>
            <w:tcW w:w="1195" w:type="dxa"/>
            <w:tcBorders>
              <w:top w:val="single" w:sz="4" w:space="0" w:color="auto"/>
              <w:left w:val="single" w:sz="4" w:space="0" w:color="auto"/>
              <w:bottom w:val="single" w:sz="4" w:space="0" w:color="auto"/>
              <w:right w:val="single" w:sz="4" w:space="0" w:color="auto"/>
            </w:tcBorders>
          </w:tcPr>
          <w:p w14:paraId="52C3D605" w14:textId="77777777" w:rsidR="00AD61EA" w:rsidRPr="0054084A" w:rsidRDefault="00AD61EA"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3DF65C3A" w14:textId="77777777" w:rsidR="00AD61EA" w:rsidRPr="0054084A" w:rsidRDefault="00AD61EA"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2F3CF1D1" w14:textId="77777777" w:rsidR="00AD61EA" w:rsidRPr="0054084A" w:rsidRDefault="00AD61EA"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5015A31C" w14:textId="77777777" w:rsidR="00AD61EA" w:rsidRPr="0054084A" w:rsidRDefault="00AD61EA" w:rsidP="006B5DE7">
            <w:pPr>
              <w:jc w:val="center"/>
              <w:rPr>
                <w:rFonts w:ascii="Arial" w:hAnsi="Arial" w:cs="Arial"/>
                <w:iCs/>
                <w:color w:val="000000"/>
                <w:sz w:val="20"/>
                <w:szCs w:val="20"/>
              </w:rPr>
            </w:pPr>
          </w:p>
        </w:tc>
      </w:tr>
      <w:tr w:rsidR="00AD61EA" w:rsidRPr="0054084A" w14:paraId="5E6B649B"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7109C85C" w14:textId="77777777" w:rsidR="00AD61EA" w:rsidRPr="0054084A" w:rsidRDefault="00AD61EA" w:rsidP="006B5DE7">
            <w:pPr>
              <w:jc w:val="center"/>
              <w:rPr>
                <w:rFonts w:ascii="Arial" w:hAnsi="Arial" w:cs="Arial"/>
                <w:iCs/>
                <w:color w:val="000000"/>
                <w:sz w:val="20"/>
                <w:szCs w:val="20"/>
              </w:rPr>
            </w:pPr>
            <w:r>
              <w:rPr>
                <w:rFonts w:ascii="Arial" w:hAnsi="Arial" w:cs="Arial"/>
                <w:iCs/>
                <w:color w:val="000000"/>
                <w:sz w:val="20"/>
                <w:szCs w:val="20"/>
              </w:rPr>
              <w:t>6.</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1F586CD5" w14:textId="5A862E46" w:rsidR="00AD61EA" w:rsidRPr="00E72415" w:rsidRDefault="00AD61EA" w:rsidP="006B5DE7">
            <w:pPr>
              <w:rPr>
                <w:rFonts w:ascii="Arial" w:hAnsi="Arial" w:cs="Arial"/>
                <w:sz w:val="20"/>
                <w:szCs w:val="20"/>
              </w:rPr>
            </w:pPr>
            <w:r w:rsidRPr="00E72415">
              <w:rPr>
                <w:rFonts w:ascii="Arial" w:hAnsi="Arial" w:cs="Arial"/>
                <w:sz w:val="20"/>
                <w:szCs w:val="20"/>
              </w:rPr>
              <w:t xml:space="preserve">Cyfrowy Miernik Multimetr z portem USB i pomiarem </w:t>
            </w:r>
            <w:proofErr w:type="spellStart"/>
            <w:r w:rsidRPr="00E72415">
              <w:rPr>
                <w:rFonts w:ascii="Arial" w:hAnsi="Arial" w:cs="Arial"/>
                <w:sz w:val="20"/>
                <w:szCs w:val="20"/>
              </w:rPr>
              <w:t>TrueRMS</w:t>
            </w:r>
            <w:proofErr w:type="spellEnd"/>
            <w:r w:rsidRPr="00E72415">
              <w:rPr>
                <w:rFonts w:ascii="Arial" w:hAnsi="Arial" w:cs="Arial"/>
                <w:sz w:val="20"/>
                <w:szCs w:val="20"/>
              </w:rPr>
              <w:t xml:space="preserve"> </w:t>
            </w:r>
            <w:r w:rsidRPr="00E72415">
              <w:rPr>
                <w:rFonts w:ascii="Arial" w:hAnsi="Arial" w:cs="Arial"/>
                <w:sz w:val="20"/>
                <w:szCs w:val="20"/>
              </w:rPr>
              <w:br/>
              <w:t>PARAMETRY TECHNICZNE:</w:t>
            </w:r>
            <w:r w:rsidRPr="00E72415">
              <w:rPr>
                <w:rFonts w:ascii="Arial" w:hAnsi="Arial" w:cs="Arial"/>
                <w:sz w:val="20"/>
                <w:szCs w:val="20"/>
              </w:rPr>
              <w:br/>
              <w:t xml:space="preserve">- kompaktowy cyfrowy multimetr z 3 i 5/6" cyfrowym wyświetlaczem wielofunkcyjnym, zintegrowany interfejs USB dla łatwego podłączenia z komputerem, aby nagrywać, monitorować i przechowywać dane pomiarowe. Pełna ochrona wejścia, podświetlenie i łatwe sterowanie wieloma funkcjami pomiarowymi za pomocą czytelnych przycisków. Odczyt napięcia i prądu RMS AC. Pomiar </w:t>
            </w:r>
            <w:proofErr w:type="spellStart"/>
            <w:r w:rsidRPr="00E72415">
              <w:rPr>
                <w:rFonts w:ascii="Arial" w:hAnsi="Arial" w:cs="Arial"/>
                <w:sz w:val="20"/>
                <w:szCs w:val="20"/>
              </w:rPr>
              <w:t>TrueRMS</w:t>
            </w:r>
            <w:proofErr w:type="spellEnd"/>
            <w:r w:rsidRPr="00E72415">
              <w:rPr>
                <w:rFonts w:ascii="Arial" w:hAnsi="Arial" w:cs="Arial"/>
                <w:sz w:val="20"/>
                <w:szCs w:val="20"/>
              </w:rPr>
              <w:t>.</w:t>
            </w:r>
            <w:r w:rsidRPr="00E72415">
              <w:rPr>
                <w:rFonts w:ascii="Arial" w:hAnsi="Arial" w:cs="Arial"/>
                <w:sz w:val="20"/>
                <w:szCs w:val="20"/>
              </w:rPr>
              <w:br/>
              <w:t>- 21 mm, 3 5/6 cyfrowy wyświetlacz LCD, z podświetleniem</w:t>
            </w:r>
            <w:r w:rsidRPr="00E72415">
              <w:rPr>
                <w:rFonts w:ascii="Arial" w:hAnsi="Arial" w:cs="Arial"/>
                <w:sz w:val="20"/>
                <w:szCs w:val="20"/>
              </w:rPr>
              <w:br/>
              <w:t>- wyświetlacz: max. 6000</w:t>
            </w:r>
            <w:r w:rsidRPr="00E72415">
              <w:rPr>
                <w:rFonts w:ascii="Arial" w:hAnsi="Arial" w:cs="Arial"/>
                <w:sz w:val="20"/>
                <w:szCs w:val="20"/>
              </w:rPr>
              <w:br/>
              <w:t>- pomiar RMS ACV i ACA</w:t>
            </w:r>
            <w:r w:rsidRPr="00E72415">
              <w:rPr>
                <w:rFonts w:ascii="Arial" w:hAnsi="Arial" w:cs="Arial"/>
                <w:sz w:val="20"/>
                <w:szCs w:val="20"/>
              </w:rPr>
              <w:br/>
              <w:t>- USB 2.0 - interfejs do przesyłania danych pomiarowych z komputerem</w:t>
            </w:r>
            <w:r w:rsidRPr="00E72415">
              <w:rPr>
                <w:rFonts w:ascii="Arial" w:hAnsi="Arial" w:cs="Arial"/>
                <w:sz w:val="20"/>
                <w:szCs w:val="20"/>
              </w:rPr>
              <w:br/>
              <w:t>- DATA-, MAX, MIN, HOLD</w:t>
            </w:r>
            <w:r w:rsidRPr="00E72415">
              <w:rPr>
                <w:rFonts w:ascii="Arial" w:hAnsi="Arial" w:cs="Arial"/>
                <w:sz w:val="20"/>
                <w:szCs w:val="20"/>
              </w:rPr>
              <w:br/>
              <w:t>- automatyczny i ręczny wybór zakresu</w:t>
            </w:r>
            <w:r w:rsidRPr="00E72415">
              <w:rPr>
                <w:rFonts w:ascii="Arial" w:hAnsi="Arial" w:cs="Arial"/>
                <w:sz w:val="20"/>
                <w:szCs w:val="20"/>
              </w:rPr>
              <w:br/>
              <w:t>- automatycznego wyłączenia zasilania oraz wskaźnik niskiego stanu baterii</w:t>
            </w:r>
            <w:r w:rsidRPr="00E72415">
              <w:rPr>
                <w:rFonts w:ascii="Arial" w:hAnsi="Arial" w:cs="Arial"/>
                <w:sz w:val="20"/>
                <w:szCs w:val="20"/>
              </w:rPr>
              <w:br/>
              <w:t>- bezpieczeństwo: EN 61010-1; CAT III 600 V</w:t>
            </w:r>
            <w:r w:rsidRPr="00E72415">
              <w:rPr>
                <w:rFonts w:ascii="Arial" w:hAnsi="Arial" w:cs="Arial"/>
                <w:sz w:val="20"/>
                <w:szCs w:val="20"/>
              </w:rPr>
              <w:br/>
              <w:t>- akcesoria: przewody pomiarowe, futerał, termopara typ K, temp.-</w:t>
            </w:r>
            <w:proofErr w:type="spellStart"/>
            <w:r w:rsidRPr="00E72415">
              <w:rPr>
                <w:rFonts w:ascii="Arial" w:hAnsi="Arial" w:cs="Arial"/>
                <w:sz w:val="20"/>
                <w:szCs w:val="20"/>
              </w:rPr>
              <w:t>hFE</w:t>
            </w:r>
            <w:proofErr w:type="spellEnd"/>
            <w:r w:rsidRPr="00E72415">
              <w:rPr>
                <w:rFonts w:ascii="Arial" w:hAnsi="Arial" w:cs="Arial"/>
                <w:sz w:val="20"/>
                <w:szCs w:val="20"/>
              </w:rPr>
              <w:t>-sieciowy, kabel interfejsu USB, oprogramowanie dla Windows 98/2000 / NT / XP / Vista / 7/8/10, bateria i instrukcja</w:t>
            </w:r>
            <w:r w:rsidRPr="00E72415">
              <w:rPr>
                <w:rFonts w:ascii="Arial" w:hAnsi="Arial" w:cs="Arial"/>
                <w:sz w:val="20"/>
                <w:szCs w:val="20"/>
              </w:rPr>
              <w:br/>
              <w:t>W zestawie:</w:t>
            </w:r>
            <w:r w:rsidRPr="00E72415">
              <w:rPr>
                <w:rFonts w:ascii="Arial" w:hAnsi="Arial" w:cs="Arial"/>
                <w:sz w:val="20"/>
                <w:szCs w:val="20"/>
              </w:rPr>
              <w:br/>
              <w:t xml:space="preserve">- adapter zaciskowy do multimetra 200A </w:t>
            </w:r>
            <w:proofErr w:type="spellStart"/>
            <w:r w:rsidRPr="00E72415">
              <w:rPr>
                <w:rFonts w:ascii="Arial" w:hAnsi="Arial" w:cs="Arial"/>
                <w:sz w:val="20"/>
                <w:szCs w:val="20"/>
              </w:rPr>
              <w:t>PeakTech</w:t>
            </w:r>
            <w:proofErr w:type="spellEnd"/>
            <w:r w:rsidRPr="00E72415">
              <w:rPr>
                <w:rFonts w:ascii="Arial" w:hAnsi="Arial" w:cs="Arial"/>
                <w:sz w:val="20"/>
                <w:szCs w:val="20"/>
              </w:rPr>
              <w:t xml:space="preserve"> 4200</w:t>
            </w:r>
            <w:r w:rsidRPr="00E72415">
              <w:rPr>
                <w:rFonts w:ascii="Arial" w:hAnsi="Arial" w:cs="Arial"/>
                <w:color w:val="FF0000"/>
                <w:sz w:val="20"/>
                <w:szCs w:val="20"/>
              </w:rPr>
              <w:t xml:space="preserve"> </w:t>
            </w:r>
            <w:r w:rsidRPr="00E72415">
              <w:rPr>
                <w:rFonts w:ascii="Arial" w:hAnsi="Arial" w:cs="Arial"/>
                <w:sz w:val="20"/>
                <w:szCs w:val="20"/>
              </w:rPr>
              <w:t xml:space="preserve">- Adapter zaciskowy pozwala, po podłączeniu do multimetra, mierzyć prąd przemienny o natężeniu do 200 amperów. Podczas prowadzenia pomiarów w czasie rzeczywistym, nie jest wymagane przerywanie obwodu czy naruszanie izolacji. Specjalna osłona palców gwarantuje bezpieczne użytkowanie. </w:t>
            </w:r>
            <w:r w:rsidRPr="00E72415">
              <w:rPr>
                <w:rFonts w:ascii="Arial" w:hAnsi="Arial" w:cs="Arial"/>
                <w:sz w:val="20"/>
                <w:szCs w:val="20"/>
              </w:rPr>
              <w:br/>
              <w:t>- sonda temperatury do rur, przewodów i węży - Stabilna konstrukcja z mechanizmem sprężynowym. Połączenie typu K dla wszystkich wspólnych instrumentów. Idealny do stosowania w instalacjach grzewczych i klimatyzacyjnych.</w:t>
            </w:r>
            <w:r w:rsidRPr="00E72415">
              <w:rPr>
                <w:rFonts w:ascii="Arial" w:hAnsi="Arial" w:cs="Arial"/>
                <w:sz w:val="20"/>
                <w:szCs w:val="20"/>
              </w:rPr>
              <w:br/>
            </w:r>
            <w:r w:rsidRPr="00E72415">
              <w:rPr>
                <w:rFonts w:ascii="Arial" w:hAnsi="Arial" w:cs="Arial"/>
                <w:sz w:val="20"/>
                <w:szCs w:val="20"/>
              </w:rPr>
              <w:lastRenderedPageBreak/>
              <w:t>- klipsy typu "Krokodylki" - wytrzymujące pracę z prądem do 10A i 1000V</w:t>
            </w:r>
            <w:r w:rsidRPr="00E72415">
              <w:rPr>
                <w:rFonts w:ascii="Arial" w:hAnsi="Arial" w:cs="Arial"/>
                <w:sz w:val="20"/>
                <w:szCs w:val="20"/>
              </w:rPr>
              <w:br/>
              <w:t xml:space="preserve">- przewody połączeniowe </w:t>
            </w:r>
            <w:proofErr w:type="spellStart"/>
            <w:r w:rsidRPr="00E72415">
              <w:rPr>
                <w:rFonts w:ascii="Arial" w:hAnsi="Arial" w:cs="Arial"/>
                <w:sz w:val="20"/>
                <w:szCs w:val="20"/>
              </w:rPr>
              <w:t>PeakTech</w:t>
            </w:r>
            <w:proofErr w:type="spellEnd"/>
            <w:r w:rsidRPr="00E72415">
              <w:rPr>
                <w:rFonts w:ascii="Arial" w:hAnsi="Arial" w:cs="Arial"/>
                <w:sz w:val="20"/>
                <w:szCs w:val="20"/>
              </w:rPr>
              <w:t xml:space="preserve"> 7020 - wytrzymujące pracę z prądem do 1000V.</w:t>
            </w:r>
            <w:r w:rsidRPr="00E72415">
              <w:rPr>
                <w:rFonts w:ascii="Arial" w:hAnsi="Arial" w:cs="Arial"/>
                <w:sz w:val="20"/>
                <w:szCs w:val="20"/>
              </w:rPr>
              <w:br/>
              <w:t>Produkt sugerowany PEAKTECH PKT-8100 lub równoważny o parametrach technicznych spełniających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1E53E127" w14:textId="77777777" w:rsidR="00AD61EA" w:rsidRPr="00DC75A4" w:rsidRDefault="00AD61EA" w:rsidP="006B5DE7">
            <w:pPr>
              <w:jc w:val="center"/>
              <w:rPr>
                <w:rFonts w:ascii="Arial" w:hAnsi="Arial" w:cs="Arial"/>
                <w:iCs/>
                <w:color w:val="000000"/>
                <w:sz w:val="20"/>
                <w:szCs w:val="20"/>
              </w:rPr>
            </w:pPr>
            <w:r w:rsidRPr="00DC75A4">
              <w:rPr>
                <w:rFonts w:ascii="Arial" w:hAnsi="Arial" w:cs="Arial"/>
                <w:iCs/>
                <w:color w:val="000000"/>
                <w:sz w:val="20"/>
                <w:szCs w:val="20"/>
              </w:rPr>
              <w:lastRenderedPageBreak/>
              <w:t>szt.</w:t>
            </w:r>
          </w:p>
        </w:tc>
        <w:tc>
          <w:tcPr>
            <w:tcW w:w="1010" w:type="dxa"/>
            <w:tcBorders>
              <w:top w:val="single" w:sz="4" w:space="0" w:color="auto"/>
              <w:left w:val="single" w:sz="4" w:space="0" w:color="auto"/>
              <w:bottom w:val="single" w:sz="4" w:space="0" w:color="auto"/>
              <w:right w:val="single" w:sz="4" w:space="0" w:color="auto"/>
            </w:tcBorders>
            <w:vAlign w:val="center"/>
          </w:tcPr>
          <w:p w14:paraId="12F14A5F" w14:textId="5BC9F363" w:rsidR="00AD61EA" w:rsidRDefault="00AD61EA" w:rsidP="006B5DE7">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4DBED0A3" w14:textId="77777777" w:rsidR="00AD61EA" w:rsidRPr="0054084A" w:rsidRDefault="00AD61EA"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2C56EAE9" w14:textId="77777777" w:rsidR="00AD61EA" w:rsidRPr="0054084A" w:rsidRDefault="00AD61EA"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1D7EC37D" w14:textId="77777777" w:rsidR="00AD61EA" w:rsidRPr="0054084A" w:rsidRDefault="00AD61EA"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231E59E5" w14:textId="77777777" w:rsidR="00AD61EA" w:rsidRPr="0054084A" w:rsidRDefault="00AD61EA" w:rsidP="006B5DE7">
            <w:pPr>
              <w:jc w:val="center"/>
              <w:rPr>
                <w:rFonts w:ascii="Arial" w:hAnsi="Arial" w:cs="Arial"/>
                <w:iCs/>
                <w:color w:val="000000"/>
                <w:sz w:val="20"/>
                <w:szCs w:val="20"/>
              </w:rPr>
            </w:pPr>
          </w:p>
        </w:tc>
      </w:tr>
      <w:tr w:rsidR="00AD61EA" w:rsidRPr="0054084A" w14:paraId="26BA4295"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58FF73E9" w14:textId="77777777" w:rsidR="00AD61EA" w:rsidRPr="0054084A" w:rsidRDefault="00AD61EA" w:rsidP="006B5DE7">
            <w:pPr>
              <w:jc w:val="center"/>
              <w:rPr>
                <w:rFonts w:ascii="Arial" w:hAnsi="Arial" w:cs="Arial"/>
                <w:iCs/>
                <w:color w:val="000000"/>
                <w:sz w:val="20"/>
                <w:szCs w:val="20"/>
              </w:rPr>
            </w:pPr>
            <w:r>
              <w:rPr>
                <w:rFonts w:ascii="Arial" w:hAnsi="Arial" w:cs="Arial"/>
                <w:iCs/>
                <w:color w:val="000000"/>
                <w:sz w:val="20"/>
                <w:szCs w:val="20"/>
              </w:rPr>
              <w:t>7.</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5B0E972C" w14:textId="6A9E8EC4" w:rsidR="00AD61EA" w:rsidRPr="00E72415" w:rsidRDefault="00AD61EA" w:rsidP="006B5DE7">
            <w:pPr>
              <w:rPr>
                <w:rFonts w:ascii="Arial" w:hAnsi="Arial" w:cs="Arial"/>
                <w:sz w:val="20"/>
                <w:szCs w:val="20"/>
              </w:rPr>
            </w:pPr>
            <w:r w:rsidRPr="00E72415">
              <w:rPr>
                <w:rFonts w:ascii="Arial" w:hAnsi="Arial" w:cs="Arial"/>
                <w:sz w:val="20"/>
                <w:szCs w:val="20"/>
              </w:rPr>
              <w:t>Dalmierz laserowy</w:t>
            </w:r>
            <w:r w:rsidRPr="00E72415">
              <w:rPr>
                <w:rFonts w:ascii="Arial" w:hAnsi="Arial" w:cs="Arial"/>
                <w:sz w:val="20"/>
                <w:szCs w:val="20"/>
              </w:rPr>
              <w:br/>
              <w:t>PARAMETRY TECHNICZNE:</w:t>
            </w:r>
            <w:r w:rsidRPr="00E72415">
              <w:rPr>
                <w:rFonts w:ascii="Arial" w:hAnsi="Arial" w:cs="Arial"/>
                <w:sz w:val="20"/>
                <w:szCs w:val="20"/>
              </w:rPr>
              <w:br/>
              <w:t>- max. odległość pomiaru: 50m</w:t>
            </w:r>
            <w:r w:rsidRPr="00E72415">
              <w:rPr>
                <w:rFonts w:ascii="Arial" w:hAnsi="Arial" w:cs="Arial"/>
                <w:sz w:val="20"/>
                <w:szCs w:val="20"/>
              </w:rPr>
              <w:br/>
              <w:t>- dokładność pomiarowa: 1,5+-mm</w:t>
            </w:r>
            <w:r w:rsidRPr="00E72415">
              <w:rPr>
                <w:rFonts w:ascii="Arial" w:hAnsi="Arial" w:cs="Arial"/>
                <w:sz w:val="20"/>
                <w:szCs w:val="20"/>
              </w:rPr>
              <w:br/>
              <w:t>- czas pomiary: &lt;0,5s</w:t>
            </w:r>
            <w:r w:rsidRPr="00E72415">
              <w:rPr>
                <w:rFonts w:ascii="Arial" w:hAnsi="Arial" w:cs="Arial"/>
                <w:sz w:val="20"/>
                <w:szCs w:val="20"/>
              </w:rPr>
              <w:br/>
              <w:t>- dioda lasera: 635nm, &lt;1mW</w:t>
            </w:r>
            <w:r w:rsidRPr="00E72415">
              <w:rPr>
                <w:rFonts w:ascii="Arial" w:hAnsi="Arial" w:cs="Arial"/>
                <w:sz w:val="20"/>
                <w:szCs w:val="20"/>
              </w:rPr>
              <w:br/>
              <w:t>- kolor wiązki: czerwony</w:t>
            </w:r>
            <w:r w:rsidRPr="00E72415">
              <w:rPr>
                <w:rFonts w:ascii="Arial" w:hAnsi="Arial" w:cs="Arial"/>
                <w:sz w:val="20"/>
                <w:szCs w:val="20"/>
              </w:rPr>
              <w:br/>
              <w:t>- klasa lasera: 2</w:t>
            </w:r>
            <w:r w:rsidRPr="00E72415">
              <w:rPr>
                <w:rFonts w:ascii="Arial" w:hAnsi="Arial" w:cs="Arial"/>
                <w:sz w:val="20"/>
                <w:szCs w:val="20"/>
              </w:rPr>
              <w:br/>
              <w:t>- zakres pomiarowy kata nachylenia: 0-360ᵒ (4x90ᵒ)</w:t>
            </w:r>
            <w:r w:rsidRPr="00E72415">
              <w:rPr>
                <w:rFonts w:ascii="Arial" w:hAnsi="Arial" w:cs="Arial"/>
                <w:sz w:val="20"/>
                <w:szCs w:val="20"/>
              </w:rPr>
              <w:br/>
              <w:t>- dokładność pomiarowa: +-0,2ᵒ</w:t>
            </w:r>
            <w:r w:rsidRPr="00E72415">
              <w:rPr>
                <w:rFonts w:ascii="Arial" w:hAnsi="Arial" w:cs="Arial"/>
                <w:sz w:val="20"/>
                <w:szCs w:val="20"/>
              </w:rPr>
              <w:br/>
              <w:t>- max. czas pomiaru: 4 sek.</w:t>
            </w:r>
            <w:r w:rsidRPr="00E72415">
              <w:rPr>
                <w:rFonts w:ascii="Arial" w:hAnsi="Arial" w:cs="Arial"/>
                <w:sz w:val="20"/>
                <w:szCs w:val="20"/>
              </w:rPr>
              <w:br/>
              <w:t>- liczba zapisanych wyników: 30</w:t>
            </w:r>
            <w:r w:rsidRPr="00E72415">
              <w:rPr>
                <w:rFonts w:ascii="Arial" w:hAnsi="Arial" w:cs="Arial"/>
                <w:sz w:val="20"/>
                <w:szCs w:val="20"/>
              </w:rPr>
              <w:br/>
              <w:t>- automatyczne wyłączenie urządzenia: 5 min.</w:t>
            </w:r>
            <w:r w:rsidRPr="00E72415">
              <w:rPr>
                <w:rFonts w:ascii="Arial" w:hAnsi="Arial" w:cs="Arial"/>
                <w:sz w:val="20"/>
                <w:szCs w:val="20"/>
              </w:rPr>
              <w:br/>
              <w:t>- automatyczne wyłączenie lasera: 20 sek.</w:t>
            </w:r>
            <w:r w:rsidRPr="00E72415">
              <w:rPr>
                <w:rFonts w:ascii="Arial" w:hAnsi="Arial" w:cs="Arial"/>
                <w:sz w:val="20"/>
                <w:szCs w:val="20"/>
              </w:rPr>
              <w:br/>
              <w:t>- ochrona przed pyłem i wodą: IP65</w:t>
            </w:r>
            <w:r w:rsidRPr="00E72415">
              <w:rPr>
                <w:rFonts w:ascii="Arial" w:hAnsi="Arial" w:cs="Arial"/>
                <w:sz w:val="20"/>
                <w:szCs w:val="20"/>
              </w:rPr>
              <w:br/>
              <w:t>- gwint statywu: 1/4"</w:t>
            </w:r>
            <w:r w:rsidRPr="00E72415">
              <w:rPr>
                <w:rFonts w:ascii="Arial" w:hAnsi="Arial" w:cs="Arial"/>
                <w:sz w:val="20"/>
                <w:szCs w:val="20"/>
              </w:rPr>
              <w:br/>
              <w:t xml:space="preserve">- transmisja danych: </w:t>
            </w:r>
            <w:proofErr w:type="spellStart"/>
            <w:r w:rsidRPr="00E72415">
              <w:rPr>
                <w:rFonts w:ascii="Arial" w:hAnsi="Arial" w:cs="Arial"/>
                <w:sz w:val="20"/>
                <w:szCs w:val="20"/>
              </w:rPr>
              <w:t>Bluotooth</w:t>
            </w:r>
            <w:proofErr w:type="spellEnd"/>
            <w:r w:rsidRPr="00E72415">
              <w:rPr>
                <w:rFonts w:ascii="Arial" w:hAnsi="Arial" w:cs="Arial"/>
                <w:sz w:val="20"/>
                <w:szCs w:val="20"/>
              </w:rPr>
              <w:t xml:space="preserve"> 4.2 </w:t>
            </w:r>
            <w:proofErr w:type="spellStart"/>
            <w:r w:rsidRPr="00E72415">
              <w:rPr>
                <w:rFonts w:ascii="Arial" w:hAnsi="Arial" w:cs="Arial"/>
                <w:sz w:val="20"/>
                <w:szCs w:val="20"/>
              </w:rPr>
              <w:t>Low</w:t>
            </w:r>
            <w:proofErr w:type="spellEnd"/>
            <w:r w:rsidRPr="00E72415">
              <w:rPr>
                <w:rFonts w:ascii="Arial" w:hAnsi="Arial" w:cs="Arial"/>
                <w:sz w:val="20"/>
                <w:szCs w:val="20"/>
              </w:rPr>
              <w:t xml:space="preserve"> Energy</w:t>
            </w:r>
            <w:r w:rsidRPr="00E72415">
              <w:rPr>
                <w:rFonts w:ascii="Arial" w:hAnsi="Arial" w:cs="Arial"/>
                <w:sz w:val="20"/>
                <w:szCs w:val="20"/>
              </w:rPr>
              <w:br/>
              <w:t>- wymiary: 119x53x29mm (</w:t>
            </w:r>
            <w:proofErr w:type="spellStart"/>
            <w:r w:rsidRPr="00E72415">
              <w:rPr>
                <w:rFonts w:ascii="Arial" w:hAnsi="Arial" w:cs="Arial"/>
                <w:sz w:val="20"/>
                <w:szCs w:val="20"/>
              </w:rPr>
              <w:t>DxSxG</w:t>
            </w:r>
            <w:proofErr w:type="spellEnd"/>
            <w:r w:rsidRPr="00E72415">
              <w:rPr>
                <w:rFonts w:ascii="Arial" w:hAnsi="Arial" w:cs="Arial"/>
                <w:sz w:val="20"/>
                <w:szCs w:val="20"/>
              </w:rPr>
              <w:t>)</w:t>
            </w:r>
            <w:r w:rsidRPr="00E72415">
              <w:rPr>
                <w:rFonts w:ascii="Arial" w:hAnsi="Arial" w:cs="Arial"/>
                <w:sz w:val="20"/>
                <w:szCs w:val="20"/>
              </w:rPr>
              <w:br/>
              <w:t>- wyposażenie: pokrowiec, pasek na rękę, 2 baterie 1,5v LR6 (AA).</w:t>
            </w:r>
            <w:r w:rsidRPr="00E72415">
              <w:rPr>
                <w:rFonts w:ascii="Arial" w:hAnsi="Arial" w:cs="Arial"/>
                <w:sz w:val="20"/>
                <w:szCs w:val="20"/>
              </w:rPr>
              <w:br/>
              <w:t>Produkt sugerowany BOSCH GLM 50-27 C PROFESSIONAL lub równoważny o parametrach technicznych spełniających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59CA518B" w14:textId="77777777" w:rsidR="00AD61EA" w:rsidRPr="00DC75A4" w:rsidRDefault="00AD61EA" w:rsidP="006B5DE7">
            <w:pPr>
              <w:jc w:val="center"/>
              <w:rPr>
                <w:rFonts w:ascii="Arial" w:hAnsi="Arial" w:cs="Arial"/>
                <w:iCs/>
                <w:color w:val="000000"/>
                <w:sz w:val="20"/>
                <w:szCs w:val="20"/>
              </w:rPr>
            </w:pPr>
            <w:r w:rsidRPr="00DC75A4">
              <w:rPr>
                <w:rFonts w:ascii="Arial" w:hAnsi="Arial" w:cs="Arial"/>
                <w:iCs/>
                <w:color w:val="000000"/>
                <w:sz w:val="20"/>
                <w:szCs w:val="20"/>
              </w:rPr>
              <w:t>szt.</w:t>
            </w:r>
          </w:p>
        </w:tc>
        <w:tc>
          <w:tcPr>
            <w:tcW w:w="1010" w:type="dxa"/>
            <w:tcBorders>
              <w:top w:val="single" w:sz="4" w:space="0" w:color="auto"/>
              <w:left w:val="single" w:sz="4" w:space="0" w:color="auto"/>
              <w:bottom w:val="single" w:sz="4" w:space="0" w:color="auto"/>
              <w:right w:val="single" w:sz="4" w:space="0" w:color="auto"/>
            </w:tcBorders>
            <w:vAlign w:val="center"/>
          </w:tcPr>
          <w:p w14:paraId="41A7242D" w14:textId="5267B301" w:rsidR="00AD61EA" w:rsidRDefault="00AD61EA" w:rsidP="006B5DE7">
            <w:pPr>
              <w:jc w:val="center"/>
              <w:rPr>
                <w:rFonts w:ascii="Arial" w:hAnsi="Arial" w:cs="Arial"/>
                <w:iCs/>
                <w:color w:val="000000"/>
                <w:sz w:val="20"/>
                <w:szCs w:val="20"/>
              </w:rPr>
            </w:pPr>
            <w:r>
              <w:rPr>
                <w:rFonts w:ascii="Arial" w:hAnsi="Arial" w:cs="Arial"/>
                <w:iCs/>
                <w:color w:val="000000"/>
                <w:sz w:val="20"/>
                <w:szCs w:val="20"/>
              </w:rPr>
              <w:t>4</w:t>
            </w:r>
          </w:p>
        </w:tc>
        <w:tc>
          <w:tcPr>
            <w:tcW w:w="1195" w:type="dxa"/>
            <w:tcBorders>
              <w:top w:val="single" w:sz="4" w:space="0" w:color="auto"/>
              <w:left w:val="single" w:sz="4" w:space="0" w:color="auto"/>
              <w:bottom w:val="single" w:sz="4" w:space="0" w:color="auto"/>
              <w:right w:val="single" w:sz="4" w:space="0" w:color="auto"/>
            </w:tcBorders>
          </w:tcPr>
          <w:p w14:paraId="4423B4A7" w14:textId="77777777" w:rsidR="00AD61EA" w:rsidRPr="0054084A" w:rsidRDefault="00AD61EA"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28D6507F" w14:textId="77777777" w:rsidR="00AD61EA" w:rsidRPr="0054084A" w:rsidRDefault="00AD61EA"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40DAEC35" w14:textId="77777777" w:rsidR="00AD61EA" w:rsidRPr="0054084A" w:rsidRDefault="00AD61EA"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29A47F74" w14:textId="77777777" w:rsidR="00AD61EA" w:rsidRPr="0054084A" w:rsidRDefault="00AD61EA" w:rsidP="006B5DE7">
            <w:pPr>
              <w:jc w:val="center"/>
              <w:rPr>
                <w:rFonts w:ascii="Arial" w:hAnsi="Arial" w:cs="Arial"/>
                <w:iCs/>
                <w:color w:val="000000"/>
                <w:sz w:val="20"/>
                <w:szCs w:val="20"/>
              </w:rPr>
            </w:pPr>
          </w:p>
        </w:tc>
      </w:tr>
      <w:tr w:rsidR="00AD61EA" w:rsidRPr="0054084A" w14:paraId="5D25050D"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529925DE" w14:textId="77777777" w:rsidR="00AD61EA" w:rsidRPr="0054084A" w:rsidRDefault="00AD61EA" w:rsidP="006B5DE7">
            <w:pPr>
              <w:jc w:val="center"/>
              <w:rPr>
                <w:rFonts w:ascii="Arial" w:hAnsi="Arial" w:cs="Arial"/>
                <w:iCs/>
                <w:color w:val="000000"/>
                <w:sz w:val="20"/>
                <w:szCs w:val="20"/>
              </w:rPr>
            </w:pPr>
            <w:r>
              <w:rPr>
                <w:rFonts w:ascii="Arial" w:hAnsi="Arial" w:cs="Arial"/>
                <w:iCs/>
                <w:color w:val="000000"/>
                <w:sz w:val="20"/>
                <w:szCs w:val="20"/>
              </w:rPr>
              <w:t>8.</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584EAA63" w14:textId="115E73D8" w:rsidR="00AD61EA" w:rsidRPr="00E72415" w:rsidRDefault="00AD61EA" w:rsidP="006B5DE7">
            <w:pPr>
              <w:tabs>
                <w:tab w:val="left" w:pos="4644"/>
              </w:tabs>
              <w:rPr>
                <w:rFonts w:ascii="Arial" w:hAnsi="Arial" w:cs="Arial"/>
                <w:sz w:val="20"/>
                <w:szCs w:val="20"/>
              </w:rPr>
            </w:pPr>
            <w:r w:rsidRPr="00E72415">
              <w:rPr>
                <w:rFonts w:ascii="Arial" w:hAnsi="Arial" w:cs="Arial"/>
                <w:sz w:val="20"/>
                <w:szCs w:val="20"/>
              </w:rPr>
              <w:t>Miernik mocy optycznej</w:t>
            </w:r>
            <w:r w:rsidRPr="00E72415">
              <w:rPr>
                <w:rFonts w:ascii="Arial" w:hAnsi="Arial" w:cs="Arial"/>
                <w:sz w:val="20"/>
                <w:szCs w:val="20"/>
              </w:rPr>
              <w:br/>
              <w:t>PARAMETRY TECHNICZNE:</w:t>
            </w:r>
            <w:r w:rsidRPr="00E72415">
              <w:rPr>
                <w:rFonts w:ascii="Arial" w:hAnsi="Arial" w:cs="Arial"/>
                <w:sz w:val="20"/>
                <w:szCs w:val="20"/>
              </w:rPr>
              <w:br/>
              <w:t>- urządzenie służące do sprawdzania tłumienia toru optycznego sieci światłowodowych jedno- i wielomodowych</w:t>
            </w:r>
            <w:r w:rsidRPr="00E72415">
              <w:rPr>
                <w:rFonts w:ascii="Arial" w:hAnsi="Arial" w:cs="Arial"/>
                <w:sz w:val="20"/>
                <w:szCs w:val="20"/>
              </w:rPr>
              <w:br/>
              <w:t>- funkcje pomiaru referencyjnego</w:t>
            </w:r>
            <w:r w:rsidRPr="00E72415">
              <w:rPr>
                <w:rFonts w:ascii="Arial" w:hAnsi="Arial" w:cs="Arial"/>
                <w:sz w:val="20"/>
                <w:szCs w:val="20"/>
              </w:rPr>
              <w:br/>
              <w:t xml:space="preserve">- mierzona długość fali: 850 </w:t>
            </w:r>
            <w:proofErr w:type="spellStart"/>
            <w:r w:rsidRPr="00E72415">
              <w:rPr>
                <w:rFonts w:ascii="Arial" w:hAnsi="Arial" w:cs="Arial"/>
                <w:sz w:val="20"/>
                <w:szCs w:val="20"/>
              </w:rPr>
              <w:t>nm</w:t>
            </w:r>
            <w:proofErr w:type="spellEnd"/>
            <w:r w:rsidRPr="00E72415">
              <w:rPr>
                <w:rFonts w:ascii="Arial" w:hAnsi="Arial" w:cs="Arial"/>
                <w:sz w:val="20"/>
                <w:szCs w:val="20"/>
              </w:rPr>
              <w:t xml:space="preserve">, 1300 </w:t>
            </w:r>
            <w:proofErr w:type="spellStart"/>
            <w:r w:rsidRPr="00E72415">
              <w:rPr>
                <w:rFonts w:ascii="Arial" w:hAnsi="Arial" w:cs="Arial"/>
                <w:sz w:val="20"/>
                <w:szCs w:val="20"/>
              </w:rPr>
              <w:t>nm</w:t>
            </w:r>
            <w:proofErr w:type="spellEnd"/>
            <w:r w:rsidRPr="00E72415">
              <w:rPr>
                <w:rFonts w:ascii="Arial" w:hAnsi="Arial" w:cs="Arial"/>
                <w:sz w:val="20"/>
                <w:szCs w:val="20"/>
              </w:rPr>
              <w:t xml:space="preserve">, 1310 </w:t>
            </w:r>
            <w:proofErr w:type="spellStart"/>
            <w:r w:rsidRPr="00E72415">
              <w:rPr>
                <w:rFonts w:ascii="Arial" w:hAnsi="Arial" w:cs="Arial"/>
                <w:sz w:val="20"/>
                <w:szCs w:val="20"/>
              </w:rPr>
              <w:t>nm</w:t>
            </w:r>
            <w:proofErr w:type="spellEnd"/>
            <w:r w:rsidRPr="00E72415">
              <w:rPr>
                <w:rFonts w:ascii="Arial" w:hAnsi="Arial" w:cs="Arial"/>
                <w:sz w:val="20"/>
                <w:szCs w:val="20"/>
              </w:rPr>
              <w:t xml:space="preserve">, 1490 </w:t>
            </w:r>
            <w:proofErr w:type="spellStart"/>
            <w:r w:rsidRPr="00E72415">
              <w:rPr>
                <w:rFonts w:ascii="Arial" w:hAnsi="Arial" w:cs="Arial"/>
                <w:sz w:val="20"/>
                <w:szCs w:val="20"/>
              </w:rPr>
              <w:t>nm</w:t>
            </w:r>
            <w:proofErr w:type="spellEnd"/>
            <w:r w:rsidRPr="00E72415">
              <w:rPr>
                <w:rFonts w:ascii="Arial" w:hAnsi="Arial" w:cs="Arial"/>
                <w:sz w:val="20"/>
                <w:szCs w:val="20"/>
              </w:rPr>
              <w:t>, 1550nm, 1625 mm</w:t>
            </w:r>
            <w:r w:rsidRPr="00E72415">
              <w:rPr>
                <w:rFonts w:ascii="Arial" w:hAnsi="Arial" w:cs="Arial"/>
                <w:sz w:val="20"/>
                <w:szCs w:val="20"/>
              </w:rPr>
              <w:br/>
              <w:t xml:space="preserve">- typ detektora: </w:t>
            </w:r>
            <w:proofErr w:type="spellStart"/>
            <w:r w:rsidRPr="00E72415">
              <w:rPr>
                <w:rFonts w:ascii="Arial" w:hAnsi="Arial" w:cs="Arial"/>
                <w:sz w:val="20"/>
                <w:szCs w:val="20"/>
              </w:rPr>
              <w:t>InGaAs</w:t>
            </w:r>
            <w:proofErr w:type="spellEnd"/>
            <w:r w:rsidRPr="00E72415">
              <w:rPr>
                <w:rFonts w:ascii="Arial" w:hAnsi="Arial" w:cs="Arial"/>
                <w:sz w:val="20"/>
                <w:szCs w:val="20"/>
              </w:rPr>
              <w:br/>
              <w:t xml:space="preserve">- zakres pomiaru: -50 ... +26 </w:t>
            </w:r>
            <w:proofErr w:type="spellStart"/>
            <w:r w:rsidRPr="00E72415">
              <w:rPr>
                <w:rFonts w:ascii="Arial" w:hAnsi="Arial" w:cs="Arial"/>
                <w:sz w:val="20"/>
                <w:szCs w:val="20"/>
              </w:rPr>
              <w:t>dBm</w:t>
            </w:r>
            <w:proofErr w:type="spellEnd"/>
            <w:r w:rsidRPr="00E72415">
              <w:rPr>
                <w:rFonts w:ascii="Arial" w:hAnsi="Arial" w:cs="Arial"/>
                <w:sz w:val="20"/>
                <w:szCs w:val="20"/>
              </w:rPr>
              <w:br/>
              <w:t>- typ złącza: SC/PC (</w:t>
            </w:r>
            <w:proofErr w:type="spellStart"/>
            <w:r w:rsidRPr="00E72415">
              <w:rPr>
                <w:rFonts w:ascii="Arial" w:hAnsi="Arial" w:cs="Arial"/>
                <w:sz w:val="20"/>
                <w:szCs w:val="20"/>
              </w:rPr>
              <w:t>ferrula</w:t>
            </w:r>
            <w:proofErr w:type="spellEnd"/>
            <w:r w:rsidRPr="00E72415">
              <w:rPr>
                <w:rFonts w:ascii="Arial" w:hAnsi="Arial" w:cs="Arial"/>
                <w:sz w:val="20"/>
                <w:szCs w:val="20"/>
              </w:rPr>
              <w:t xml:space="preserve"> 2.5mm), adapter FC/PC</w:t>
            </w:r>
            <w:r w:rsidRPr="00E72415">
              <w:rPr>
                <w:rFonts w:ascii="Arial" w:hAnsi="Arial" w:cs="Arial"/>
                <w:sz w:val="20"/>
                <w:szCs w:val="20"/>
              </w:rPr>
              <w:br/>
            </w:r>
            <w:r w:rsidRPr="00E72415">
              <w:rPr>
                <w:rFonts w:ascii="Arial" w:hAnsi="Arial" w:cs="Arial"/>
                <w:sz w:val="20"/>
                <w:szCs w:val="20"/>
              </w:rPr>
              <w:lastRenderedPageBreak/>
              <w:t xml:space="preserve">- dokładność pomiaru: ±3% (przy -10 </w:t>
            </w:r>
            <w:proofErr w:type="spellStart"/>
            <w:r w:rsidRPr="00E72415">
              <w:rPr>
                <w:rFonts w:ascii="Arial" w:hAnsi="Arial" w:cs="Arial"/>
                <w:sz w:val="20"/>
                <w:szCs w:val="20"/>
              </w:rPr>
              <w:t>dBm</w:t>
            </w:r>
            <w:proofErr w:type="spellEnd"/>
            <w:r w:rsidRPr="00E72415">
              <w:rPr>
                <w:rFonts w:ascii="Arial" w:hAnsi="Arial" w:cs="Arial"/>
                <w:sz w:val="20"/>
                <w:szCs w:val="20"/>
              </w:rPr>
              <w:t>, przy 22ᵒC</w:t>
            </w:r>
            <w:r w:rsidRPr="00E72415">
              <w:rPr>
                <w:rFonts w:ascii="Arial" w:hAnsi="Arial" w:cs="Arial"/>
                <w:sz w:val="20"/>
                <w:szCs w:val="20"/>
              </w:rPr>
              <w:br/>
              <w:t>- zasilanie: 3x bateria AAA.</w:t>
            </w:r>
            <w:r w:rsidRPr="00E72415">
              <w:rPr>
                <w:rFonts w:ascii="Arial" w:hAnsi="Arial" w:cs="Arial"/>
                <w:sz w:val="20"/>
                <w:szCs w:val="20"/>
              </w:rPr>
              <w:br/>
              <w:t>Produkt sugerowany DIPOL TM103N lub równoważny o parametrach technicznych spełniających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5CEB71A7" w14:textId="77777777" w:rsidR="00AD61EA" w:rsidRPr="00DC75A4" w:rsidRDefault="00AD61EA" w:rsidP="006B5DE7">
            <w:pPr>
              <w:jc w:val="center"/>
              <w:rPr>
                <w:rFonts w:ascii="Arial" w:hAnsi="Arial" w:cs="Arial"/>
                <w:iCs/>
                <w:color w:val="000000"/>
                <w:sz w:val="20"/>
                <w:szCs w:val="20"/>
              </w:rPr>
            </w:pPr>
            <w:r w:rsidRPr="00DC75A4">
              <w:rPr>
                <w:rFonts w:ascii="Arial" w:hAnsi="Arial" w:cs="Arial"/>
                <w:iCs/>
                <w:color w:val="000000"/>
                <w:sz w:val="20"/>
                <w:szCs w:val="20"/>
              </w:rPr>
              <w:lastRenderedPageBreak/>
              <w:t>szt.</w:t>
            </w:r>
          </w:p>
        </w:tc>
        <w:tc>
          <w:tcPr>
            <w:tcW w:w="1010" w:type="dxa"/>
            <w:tcBorders>
              <w:top w:val="single" w:sz="4" w:space="0" w:color="auto"/>
              <w:left w:val="single" w:sz="4" w:space="0" w:color="auto"/>
              <w:bottom w:val="single" w:sz="4" w:space="0" w:color="auto"/>
              <w:right w:val="single" w:sz="4" w:space="0" w:color="auto"/>
            </w:tcBorders>
            <w:vAlign w:val="center"/>
          </w:tcPr>
          <w:p w14:paraId="4F73FDC4" w14:textId="6545188D" w:rsidR="00AD61EA" w:rsidRDefault="00AD61EA" w:rsidP="006B5DE7">
            <w:pPr>
              <w:jc w:val="center"/>
              <w:rPr>
                <w:rFonts w:ascii="Arial" w:hAnsi="Arial" w:cs="Arial"/>
                <w:iCs/>
                <w:color w:val="000000"/>
                <w:sz w:val="20"/>
                <w:szCs w:val="20"/>
              </w:rPr>
            </w:pPr>
            <w:r>
              <w:rPr>
                <w:rFonts w:ascii="Arial" w:hAnsi="Arial" w:cs="Arial"/>
                <w:iCs/>
                <w:color w:val="000000"/>
                <w:sz w:val="20"/>
                <w:szCs w:val="20"/>
              </w:rPr>
              <w:t>2</w:t>
            </w:r>
          </w:p>
        </w:tc>
        <w:tc>
          <w:tcPr>
            <w:tcW w:w="1195" w:type="dxa"/>
            <w:tcBorders>
              <w:top w:val="single" w:sz="4" w:space="0" w:color="auto"/>
              <w:left w:val="single" w:sz="4" w:space="0" w:color="auto"/>
              <w:bottom w:val="single" w:sz="4" w:space="0" w:color="auto"/>
              <w:right w:val="single" w:sz="4" w:space="0" w:color="auto"/>
            </w:tcBorders>
          </w:tcPr>
          <w:p w14:paraId="2FDB29D6" w14:textId="77777777" w:rsidR="00AD61EA" w:rsidRPr="0054084A" w:rsidRDefault="00AD61EA"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05E0C439" w14:textId="77777777" w:rsidR="00AD61EA" w:rsidRPr="0054084A" w:rsidRDefault="00AD61EA"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1AD46B24" w14:textId="77777777" w:rsidR="00AD61EA" w:rsidRPr="0054084A" w:rsidRDefault="00AD61EA"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621F12E7" w14:textId="77777777" w:rsidR="00AD61EA" w:rsidRPr="0054084A" w:rsidRDefault="00AD61EA" w:rsidP="006B5DE7">
            <w:pPr>
              <w:jc w:val="center"/>
              <w:rPr>
                <w:rFonts w:ascii="Arial" w:hAnsi="Arial" w:cs="Arial"/>
                <w:iCs/>
                <w:color w:val="000000"/>
                <w:sz w:val="20"/>
                <w:szCs w:val="20"/>
              </w:rPr>
            </w:pPr>
          </w:p>
        </w:tc>
      </w:tr>
      <w:tr w:rsidR="00AD61EA" w:rsidRPr="0054084A" w14:paraId="6139ACAE"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703FBB75" w14:textId="77777777" w:rsidR="00AD61EA" w:rsidRPr="0054084A" w:rsidRDefault="00AD61EA" w:rsidP="006B5DE7">
            <w:pPr>
              <w:jc w:val="center"/>
              <w:rPr>
                <w:rFonts w:ascii="Arial" w:hAnsi="Arial" w:cs="Arial"/>
                <w:iCs/>
                <w:color w:val="000000"/>
                <w:sz w:val="20"/>
                <w:szCs w:val="20"/>
              </w:rPr>
            </w:pPr>
            <w:r>
              <w:rPr>
                <w:rFonts w:ascii="Arial" w:hAnsi="Arial" w:cs="Arial"/>
                <w:iCs/>
                <w:color w:val="000000"/>
                <w:sz w:val="20"/>
                <w:szCs w:val="20"/>
              </w:rPr>
              <w:t>9.</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58075B62" w14:textId="4907B46C" w:rsidR="00AD61EA" w:rsidRPr="00E72415" w:rsidRDefault="00AD61EA" w:rsidP="006B5DE7">
            <w:pPr>
              <w:tabs>
                <w:tab w:val="left" w:pos="4752"/>
              </w:tabs>
              <w:rPr>
                <w:rFonts w:ascii="Arial" w:hAnsi="Arial" w:cs="Arial"/>
                <w:sz w:val="20"/>
                <w:szCs w:val="20"/>
              </w:rPr>
            </w:pPr>
            <w:r w:rsidRPr="00E72415">
              <w:rPr>
                <w:rFonts w:ascii="Arial" w:hAnsi="Arial" w:cs="Arial"/>
                <w:sz w:val="20"/>
                <w:szCs w:val="20"/>
              </w:rPr>
              <w:t>Przenośny detektor gazów</w:t>
            </w:r>
            <w:r w:rsidRPr="00E72415">
              <w:rPr>
                <w:rFonts w:ascii="Arial" w:hAnsi="Arial" w:cs="Arial"/>
                <w:sz w:val="20"/>
                <w:szCs w:val="20"/>
              </w:rPr>
              <w:br/>
              <w:t>PARAMETRY TECHNICZNE:</w:t>
            </w:r>
            <w:r w:rsidRPr="00E72415">
              <w:rPr>
                <w:rFonts w:ascii="Arial" w:hAnsi="Arial" w:cs="Arial"/>
                <w:sz w:val="20"/>
                <w:szCs w:val="20"/>
              </w:rPr>
              <w:br/>
              <w:t>- przenośny wielogazowy detektor.</w:t>
            </w:r>
            <w:r w:rsidRPr="00E72415">
              <w:rPr>
                <w:rFonts w:ascii="Arial" w:hAnsi="Arial" w:cs="Arial"/>
                <w:sz w:val="20"/>
                <w:szCs w:val="20"/>
              </w:rPr>
              <w:br/>
              <w:t>- wielkość mierzona: stężenie gazów</w:t>
            </w:r>
            <w:r w:rsidRPr="00E72415">
              <w:rPr>
                <w:rFonts w:ascii="Arial" w:hAnsi="Arial" w:cs="Arial"/>
                <w:sz w:val="20"/>
                <w:szCs w:val="20"/>
              </w:rPr>
              <w:br/>
              <w:t>- liczba gazów: 4</w:t>
            </w:r>
            <w:r w:rsidRPr="00E72415">
              <w:rPr>
                <w:rFonts w:ascii="Arial" w:hAnsi="Arial" w:cs="Arial"/>
                <w:sz w:val="20"/>
                <w:szCs w:val="20"/>
              </w:rPr>
              <w:br/>
              <w:t>- medium/zakres:</w:t>
            </w:r>
            <w:r w:rsidRPr="00E72415">
              <w:rPr>
                <w:rFonts w:ascii="Arial" w:hAnsi="Arial" w:cs="Arial"/>
                <w:sz w:val="20"/>
                <w:szCs w:val="20"/>
              </w:rPr>
              <w:br/>
              <w:t xml:space="preserve">   gazy palne LEL% / (0 - 100 % DGW)</w:t>
            </w:r>
            <w:r w:rsidRPr="00E72415">
              <w:rPr>
                <w:rFonts w:ascii="Arial" w:hAnsi="Arial" w:cs="Arial"/>
                <w:sz w:val="20"/>
                <w:szCs w:val="20"/>
              </w:rPr>
              <w:br/>
              <w:t xml:space="preserve">   tlen O2 / (0 - 25%vol / 0 - 30 %vol)</w:t>
            </w:r>
            <w:r w:rsidRPr="00E72415">
              <w:rPr>
                <w:rFonts w:ascii="Arial" w:hAnsi="Arial" w:cs="Arial"/>
                <w:sz w:val="20"/>
                <w:szCs w:val="20"/>
              </w:rPr>
              <w:br/>
              <w:t xml:space="preserve">   siarkowodór H2S / (0 - 100 </w:t>
            </w:r>
            <w:proofErr w:type="spellStart"/>
            <w:r w:rsidRPr="00E72415">
              <w:rPr>
                <w:rFonts w:ascii="Arial" w:hAnsi="Arial" w:cs="Arial"/>
                <w:sz w:val="20"/>
                <w:szCs w:val="20"/>
              </w:rPr>
              <w:t>ppm</w:t>
            </w:r>
            <w:proofErr w:type="spellEnd"/>
            <w:r w:rsidRPr="00E72415">
              <w:rPr>
                <w:rFonts w:ascii="Arial" w:hAnsi="Arial" w:cs="Arial"/>
                <w:sz w:val="20"/>
                <w:szCs w:val="20"/>
              </w:rPr>
              <w:t>)</w:t>
            </w:r>
            <w:r w:rsidRPr="00E72415">
              <w:rPr>
                <w:rFonts w:ascii="Arial" w:hAnsi="Arial" w:cs="Arial"/>
                <w:sz w:val="20"/>
                <w:szCs w:val="20"/>
              </w:rPr>
              <w:br/>
              <w:t xml:space="preserve">   tlenek węgla CO / (0 - 1000 </w:t>
            </w:r>
            <w:proofErr w:type="spellStart"/>
            <w:r w:rsidRPr="00E72415">
              <w:rPr>
                <w:rFonts w:ascii="Arial" w:hAnsi="Arial" w:cs="Arial"/>
                <w:sz w:val="20"/>
                <w:szCs w:val="20"/>
              </w:rPr>
              <w:t>ppm</w:t>
            </w:r>
            <w:proofErr w:type="spellEnd"/>
            <w:r w:rsidRPr="00E72415">
              <w:rPr>
                <w:rFonts w:ascii="Arial" w:hAnsi="Arial" w:cs="Arial"/>
                <w:sz w:val="20"/>
                <w:szCs w:val="20"/>
              </w:rPr>
              <w:t>)</w:t>
            </w:r>
            <w:r w:rsidRPr="00E72415">
              <w:rPr>
                <w:rFonts w:ascii="Arial" w:hAnsi="Arial" w:cs="Arial"/>
                <w:sz w:val="20"/>
                <w:szCs w:val="20"/>
              </w:rPr>
              <w:br/>
              <w:t xml:space="preserve">   chlor CL2 / (0 – 20 </w:t>
            </w:r>
            <w:proofErr w:type="spellStart"/>
            <w:r w:rsidRPr="00E72415">
              <w:rPr>
                <w:rFonts w:ascii="Arial" w:hAnsi="Arial" w:cs="Arial"/>
                <w:sz w:val="20"/>
                <w:szCs w:val="20"/>
              </w:rPr>
              <w:t>ppm</w:t>
            </w:r>
            <w:proofErr w:type="spellEnd"/>
            <w:r w:rsidRPr="00E72415">
              <w:rPr>
                <w:rFonts w:ascii="Arial" w:hAnsi="Arial" w:cs="Arial"/>
                <w:sz w:val="20"/>
                <w:szCs w:val="20"/>
              </w:rPr>
              <w:t>)</w:t>
            </w:r>
            <w:r w:rsidRPr="00E72415">
              <w:rPr>
                <w:rFonts w:ascii="Arial" w:hAnsi="Arial" w:cs="Arial"/>
                <w:sz w:val="20"/>
                <w:szCs w:val="20"/>
              </w:rPr>
              <w:br/>
              <w:t xml:space="preserve">   dwutlenek siarki SO2 / (0 – 20 </w:t>
            </w:r>
            <w:proofErr w:type="spellStart"/>
            <w:r w:rsidRPr="00E72415">
              <w:rPr>
                <w:rFonts w:ascii="Arial" w:hAnsi="Arial" w:cs="Arial"/>
                <w:sz w:val="20"/>
                <w:szCs w:val="20"/>
              </w:rPr>
              <w:t>ppm</w:t>
            </w:r>
            <w:proofErr w:type="spellEnd"/>
            <w:r w:rsidRPr="00E72415">
              <w:rPr>
                <w:rFonts w:ascii="Arial" w:hAnsi="Arial" w:cs="Arial"/>
                <w:sz w:val="20"/>
                <w:szCs w:val="20"/>
              </w:rPr>
              <w:t xml:space="preserve"> / 0 - 150 </w:t>
            </w:r>
            <w:proofErr w:type="spellStart"/>
            <w:r w:rsidRPr="00E72415">
              <w:rPr>
                <w:rFonts w:ascii="Arial" w:hAnsi="Arial" w:cs="Arial"/>
                <w:sz w:val="20"/>
                <w:szCs w:val="20"/>
              </w:rPr>
              <w:t>ppm</w:t>
            </w:r>
            <w:proofErr w:type="spellEnd"/>
            <w:r w:rsidRPr="00E72415">
              <w:rPr>
                <w:rFonts w:ascii="Arial" w:hAnsi="Arial" w:cs="Arial"/>
                <w:sz w:val="20"/>
                <w:szCs w:val="20"/>
              </w:rPr>
              <w:t>)</w:t>
            </w:r>
            <w:r w:rsidRPr="00E72415">
              <w:rPr>
                <w:rFonts w:ascii="Arial" w:hAnsi="Arial" w:cs="Arial"/>
                <w:sz w:val="20"/>
                <w:szCs w:val="20"/>
              </w:rPr>
              <w:br/>
              <w:t xml:space="preserve">   amoniak NH3 / (0 - 100 </w:t>
            </w:r>
            <w:proofErr w:type="spellStart"/>
            <w:r w:rsidRPr="00E72415">
              <w:rPr>
                <w:rFonts w:ascii="Arial" w:hAnsi="Arial" w:cs="Arial"/>
                <w:sz w:val="20"/>
                <w:szCs w:val="20"/>
              </w:rPr>
              <w:t>ppm</w:t>
            </w:r>
            <w:proofErr w:type="spellEnd"/>
            <w:r w:rsidRPr="00E72415">
              <w:rPr>
                <w:rFonts w:ascii="Arial" w:hAnsi="Arial" w:cs="Arial"/>
                <w:sz w:val="20"/>
                <w:szCs w:val="20"/>
              </w:rPr>
              <w:t>)</w:t>
            </w:r>
            <w:r w:rsidRPr="00E72415">
              <w:rPr>
                <w:rFonts w:ascii="Arial" w:hAnsi="Arial" w:cs="Arial"/>
                <w:sz w:val="20"/>
                <w:szCs w:val="20"/>
              </w:rPr>
              <w:br/>
              <w:t xml:space="preserve">   tlenek azotu NO / (0 – 250 </w:t>
            </w:r>
            <w:proofErr w:type="spellStart"/>
            <w:r w:rsidRPr="00E72415">
              <w:rPr>
                <w:rFonts w:ascii="Arial" w:hAnsi="Arial" w:cs="Arial"/>
                <w:sz w:val="20"/>
                <w:szCs w:val="20"/>
              </w:rPr>
              <w:t>ppm</w:t>
            </w:r>
            <w:proofErr w:type="spellEnd"/>
            <w:r w:rsidRPr="00E72415">
              <w:rPr>
                <w:rFonts w:ascii="Arial" w:hAnsi="Arial" w:cs="Arial"/>
                <w:sz w:val="20"/>
                <w:szCs w:val="20"/>
              </w:rPr>
              <w:t>)</w:t>
            </w:r>
            <w:r w:rsidRPr="00E72415">
              <w:rPr>
                <w:rFonts w:ascii="Arial" w:hAnsi="Arial" w:cs="Arial"/>
                <w:sz w:val="20"/>
                <w:szCs w:val="20"/>
              </w:rPr>
              <w:br/>
              <w:t xml:space="preserve">   dwutlenek azotu NO2 / (0 – 20 </w:t>
            </w:r>
            <w:proofErr w:type="spellStart"/>
            <w:r w:rsidRPr="00E72415">
              <w:rPr>
                <w:rFonts w:ascii="Arial" w:hAnsi="Arial" w:cs="Arial"/>
                <w:sz w:val="20"/>
                <w:szCs w:val="20"/>
              </w:rPr>
              <w:t>ppm</w:t>
            </w:r>
            <w:proofErr w:type="spellEnd"/>
            <w:r w:rsidRPr="00E72415">
              <w:rPr>
                <w:rFonts w:ascii="Arial" w:hAnsi="Arial" w:cs="Arial"/>
                <w:sz w:val="20"/>
                <w:szCs w:val="20"/>
              </w:rPr>
              <w:t>)</w:t>
            </w:r>
            <w:r w:rsidRPr="00E72415">
              <w:rPr>
                <w:rFonts w:ascii="Arial" w:hAnsi="Arial" w:cs="Arial"/>
                <w:sz w:val="20"/>
                <w:szCs w:val="20"/>
              </w:rPr>
              <w:br/>
              <w:t xml:space="preserve">   wodór H2 / (0 – 1000 </w:t>
            </w:r>
            <w:proofErr w:type="spellStart"/>
            <w:r w:rsidRPr="00E72415">
              <w:rPr>
                <w:rFonts w:ascii="Arial" w:hAnsi="Arial" w:cs="Arial"/>
                <w:sz w:val="20"/>
                <w:szCs w:val="20"/>
              </w:rPr>
              <w:t>ppm</w:t>
            </w:r>
            <w:proofErr w:type="spellEnd"/>
            <w:r w:rsidRPr="00E72415">
              <w:rPr>
                <w:rFonts w:ascii="Arial" w:hAnsi="Arial" w:cs="Arial"/>
                <w:sz w:val="20"/>
                <w:szCs w:val="20"/>
              </w:rPr>
              <w:t>)</w:t>
            </w:r>
            <w:r w:rsidRPr="00E72415">
              <w:rPr>
                <w:rFonts w:ascii="Arial" w:hAnsi="Arial" w:cs="Arial"/>
                <w:sz w:val="20"/>
                <w:szCs w:val="20"/>
              </w:rPr>
              <w:br/>
              <w:t xml:space="preserve">   dwutlenek węgla CO2 /  (0 – 5%vol / 0 - 100%vol).</w:t>
            </w:r>
            <w:r w:rsidRPr="00E72415">
              <w:rPr>
                <w:rFonts w:ascii="Arial" w:hAnsi="Arial" w:cs="Arial"/>
                <w:sz w:val="20"/>
                <w:szCs w:val="20"/>
              </w:rPr>
              <w:br/>
              <w:t>Produkt sugerowany AIYI TECHNOLOGIES AGH6100 lub równoważny o parametrach technicznych spełniających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2D499D63" w14:textId="77777777" w:rsidR="00AD61EA" w:rsidRPr="00DC75A4" w:rsidRDefault="00AD61EA" w:rsidP="006B5DE7">
            <w:pPr>
              <w:jc w:val="center"/>
              <w:rPr>
                <w:rFonts w:ascii="Arial" w:hAnsi="Arial" w:cs="Arial"/>
                <w:iCs/>
                <w:color w:val="000000"/>
                <w:sz w:val="20"/>
                <w:szCs w:val="20"/>
              </w:rPr>
            </w:pPr>
            <w:r w:rsidRPr="00DC75A4">
              <w:rPr>
                <w:rFonts w:ascii="Arial" w:hAnsi="Arial" w:cs="Arial"/>
                <w:iCs/>
                <w:color w:val="000000"/>
                <w:sz w:val="20"/>
                <w:szCs w:val="20"/>
              </w:rPr>
              <w:t>szt.</w:t>
            </w:r>
          </w:p>
        </w:tc>
        <w:tc>
          <w:tcPr>
            <w:tcW w:w="1010" w:type="dxa"/>
            <w:tcBorders>
              <w:top w:val="single" w:sz="4" w:space="0" w:color="auto"/>
              <w:left w:val="single" w:sz="4" w:space="0" w:color="auto"/>
              <w:bottom w:val="single" w:sz="4" w:space="0" w:color="auto"/>
              <w:right w:val="single" w:sz="4" w:space="0" w:color="auto"/>
            </w:tcBorders>
            <w:vAlign w:val="center"/>
          </w:tcPr>
          <w:p w14:paraId="7C27B02F" w14:textId="208CFA02" w:rsidR="00AD61EA" w:rsidRDefault="00AD61EA" w:rsidP="006B5DE7">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199EF762" w14:textId="77777777" w:rsidR="00AD61EA" w:rsidRPr="0054084A" w:rsidRDefault="00AD61EA"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02852B45" w14:textId="77777777" w:rsidR="00AD61EA" w:rsidRPr="0054084A" w:rsidRDefault="00AD61EA"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49D9A02D" w14:textId="77777777" w:rsidR="00AD61EA" w:rsidRPr="0054084A" w:rsidRDefault="00AD61EA"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3CE2BB56" w14:textId="77777777" w:rsidR="00AD61EA" w:rsidRPr="0054084A" w:rsidRDefault="00AD61EA" w:rsidP="006B5DE7">
            <w:pPr>
              <w:jc w:val="center"/>
              <w:rPr>
                <w:rFonts w:ascii="Arial" w:hAnsi="Arial" w:cs="Arial"/>
                <w:iCs/>
                <w:color w:val="000000"/>
                <w:sz w:val="20"/>
                <w:szCs w:val="20"/>
              </w:rPr>
            </w:pPr>
          </w:p>
        </w:tc>
      </w:tr>
      <w:tr w:rsidR="00AD61EA" w:rsidRPr="0054084A" w14:paraId="6979F988" w14:textId="77777777" w:rsidTr="006B5DE7">
        <w:trPr>
          <w:trHeight w:val="366"/>
          <w:jc w:val="center"/>
        </w:trPr>
        <w:tc>
          <w:tcPr>
            <w:tcW w:w="739" w:type="dxa"/>
            <w:tcBorders>
              <w:top w:val="single" w:sz="4" w:space="0" w:color="auto"/>
              <w:left w:val="single" w:sz="4" w:space="0" w:color="auto"/>
              <w:bottom w:val="single" w:sz="4" w:space="0" w:color="auto"/>
              <w:right w:val="single" w:sz="4" w:space="0" w:color="auto"/>
            </w:tcBorders>
            <w:vAlign w:val="center"/>
          </w:tcPr>
          <w:p w14:paraId="7CA27243" w14:textId="77777777" w:rsidR="00AD61EA" w:rsidRPr="0054084A" w:rsidRDefault="00AD61EA" w:rsidP="006B5DE7">
            <w:pPr>
              <w:jc w:val="center"/>
              <w:rPr>
                <w:rFonts w:ascii="Arial" w:hAnsi="Arial" w:cs="Arial"/>
                <w:iCs/>
                <w:color w:val="000000"/>
                <w:sz w:val="20"/>
                <w:szCs w:val="20"/>
              </w:rPr>
            </w:pPr>
            <w:r>
              <w:rPr>
                <w:rFonts w:ascii="Arial" w:hAnsi="Arial" w:cs="Arial"/>
                <w:iCs/>
                <w:color w:val="000000"/>
                <w:sz w:val="20"/>
                <w:szCs w:val="20"/>
              </w:rPr>
              <w:t>10</w:t>
            </w:r>
          </w:p>
        </w:tc>
        <w:tc>
          <w:tcPr>
            <w:tcW w:w="6554" w:type="dxa"/>
            <w:tcBorders>
              <w:top w:val="single" w:sz="4" w:space="0" w:color="auto"/>
              <w:left w:val="single" w:sz="4" w:space="0" w:color="auto"/>
              <w:bottom w:val="single" w:sz="4" w:space="0" w:color="auto"/>
              <w:right w:val="single" w:sz="4" w:space="0" w:color="auto"/>
            </w:tcBorders>
            <w:shd w:val="clear" w:color="000000" w:fill="FFFFFF"/>
          </w:tcPr>
          <w:p w14:paraId="7F06797C" w14:textId="50DD6817" w:rsidR="00AD61EA" w:rsidRPr="00E72415" w:rsidRDefault="00AD61EA" w:rsidP="006B5DE7">
            <w:pPr>
              <w:rPr>
                <w:rFonts w:ascii="Arial" w:hAnsi="Arial" w:cs="Arial"/>
                <w:bCs/>
                <w:color w:val="000000"/>
                <w:sz w:val="20"/>
                <w:szCs w:val="20"/>
              </w:rPr>
            </w:pPr>
            <w:r w:rsidRPr="00E72415">
              <w:rPr>
                <w:rFonts w:ascii="Arial" w:hAnsi="Arial" w:cs="Arial"/>
                <w:sz w:val="20"/>
                <w:szCs w:val="20"/>
              </w:rPr>
              <w:t>Koło do pomiaru odległości</w:t>
            </w:r>
            <w:r w:rsidRPr="00E72415">
              <w:rPr>
                <w:rFonts w:ascii="Arial" w:hAnsi="Arial" w:cs="Arial"/>
                <w:sz w:val="20"/>
                <w:szCs w:val="20"/>
              </w:rPr>
              <w:br/>
              <w:t>PARAMETRY TECHNICZNE:</w:t>
            </w:r>
            <w:r w:rsidRPr="00E72415">
              <w:rPr>
                <w:rFonts w:ascii="Arial" w:hAnsi="Arial" w:cs="Arial"/>
                <w:sz w:val="20"/>
                <w:szCs w:val="20"/>
              </w:rPr>
              <w:br/>
              <w:t xml:space="preserve">- licznik elektroniczny (0,1 m / 0,3 </w:t>
            </w:r>
            <w:proofErr w:type="spellStart"/>
            <w:r w:rsidRPr="00E72415">
              <w:rPr>
                <w:rFonts w:ascii="Arial" w:hAnsi="Arial" w:cs="Arial"/>
                <w:sz w:val="20"/>
                <w:szCs w:val="20"/>
              </w:rPr>
              <w:t>ft</w:t>
            </w:r>
            <w:proofErr w:type="spellEnd"/>
            <w:r w:rsidRPr="00E72415">
              <w:rPr>
                <w:rFonts w:ascii="Arial" w:hAnsi="Arial" w:cs="Arial"/>
                <w:sz w:val="20"/>
                <w:szCs w:val="20"/>
              </w:rPr>
              <w:t>) z podświetlanym na niebiesko ekranem</w:t>
            </w:r>
            <w:r w:rsidRPr="00E72415">
              <w:rPr>
                <w:rFonts w:ascii="Arial" w:hAnsi="Arial" w:cs="Arial"/>
                <w:sz w:val="20"/>
                <w:szCs w:val="20"/>
              </w:rPr>
              <w:br/>
              <w:t>- pracuje dwukierunkowo</w:t>
            </w:r>
            <w:r w:rsidRPr="00E72415">
              <w:rPr>
                <w:rFonts w:ascii="Arial" w:hAnsi="Arial" w:cs="Arial"/>
                <w:sz w:val="20"/>
                <w:szCs w:val="20"/>
              </w:rPr>
              <w:br/>
              <w:t>- gumowe, antypoślizgowe koło wyposażone w ABS</w:t>
            </w:r>
            <w:r w:rsidRPr="00E72415">
              <w:rPr>
                <w:rFonts w:ascii="Arial" w:hAnsi="Arial" w:cs="Arial"/>
                <w:sz w:val="20"/>
                <w:szCs w:val="20"/>
              </w:rPr>
              <w:br/>
              <w:t>- średnica koła: 160 mm</w:t>
            </w:r>
            <w:r w:rsidRPr="00E72415">
              <w:rPr>
                <w:rFonts w:ascii="Arial" w:hAnsi="Arial" w:cs="Arial"/>
                <w:sz w:val="20"/>
                <w:szCs w:val="20"/>
              </w:rPr>
              <w:br/>
              <w:t>- trzonek teleskopowy</w:t>
            </w:r>
            <w:r w:rsidRPr="00E72415">
              <w:rPr>
                <w:rFonts w:ascii="Arial" w:hAnsi="Arial" w:cs="Arial"/>
                <w:sz w:val="20"/>
                <w:szCs w:val="20"/>
              </w:rPr>
              <w:br/>
              <w:t>- pozwala na pomiary łuków</w:t>
            </w:r>
            <w:r w:rsidRPr="00E72415">
              <w:rPr>
                <w:rFonts w:ascii="Arial" w:hAnsi="Arial" w:cs="Arial"/>
                <w:sz w:val="20"/>
                <w:szCs w:val="20"/>
              </w:rPr>
              <w:br/>
              <w:t>- podpórka umożliwiającą odstawienie miernika</w:t>
            </w:r>
            <w:r w:rsidRPr="00E72415">
              <w:rPr>
                <w:rFonts w:ascii="Arial" w:hAnsi="Arial" w:cs="Arial"/>
                <w:sz w:val="20"/>
                <w:szCs w:val="20"/>
              </w:rPr>
              <w:br/>
              <w:t xml:space="preserve">- korpus wykonany z odpornego na uszkodzenia mechaniczne tworzywa </w:t>
            </w:r>
            <w:proofErr w:type="spellStart"/>
            <w:r w:rsidRPr="00E72415">
              <w:rPr>
                <w:rFonts w:ascii="Arial" w:hAnsi="Arial" w:cs="Arial"/>
                <w:sz w:val="20"/>
                <w:szCs w:val="20"/>
              </w:rPr>
              <w:t>abs</w:t>
            </w:r>
            <w:proofErr w:type="spellEnd"/>
            <w:r w:rsidRPr="00E72415">
              <w:rPr>
                <w:rFonts w:ascii="Arial" w:hAnsi="Arial" w:cs="Arial"/>
                <w:sz w:val="20"/>
                <w:szCs w:val="20"/>
              </w:rPr>
              <w:br/>
              <w:t>- zasilanie: 2 baterie 1,5V typ AAA</w:t>
            </w:r>
            <w:r w:rsidRPr="00E72415">
              <w:rPr>
                <w:rFonts w:ascii="Arial" w:hAnsi="Arial" w:cs="Arial"/>
                <w:sz w:val="20"/>
                <w:szCs w:val="20"/>
              </w:rPr>
              <w:br/>
              <w:t>- przeznaczenie: przyrząd do mierzenia odległości wewnątrz lub na zewnątrz pomieszczeń.</w:t>
            </w:r>
            <w:r w:rsidRPr="00E72415">
              <w:rPr>
                <w:rFonts w:ascii="Arial" w:hAnsi="Arial" w:cs="Arial"/>
                <w:sz w:val="20"/>
                <w:szCs w:val="20"/>
              </w:rPr>
              <w:br/>
            </w:r>
            <w:r w:rsidRPr="00E72415">
              <w:rPr>
                <w:rFonts w:ascii="Arial" w:hAnsi="Arial" w:cs="Arial"/>
                <w:sz w:val="20"/>
                <w:szCs w:val="20"/>
              </w:rPr>
              <w:lastRenderedPageBreak/>
              <w:t>- zakres pomiaru [m]: 0,1–99999,9</w:t>
            </w:r>
            <w:r w:rsidRPr="00E72415">
              <w:rPr>
                <w:rFonts w:ascii="Arial" w:hAnsi="Arial" w:cs="Arial"/>
                <w:sz w:val="20"/>
                <w:szCs w:val="20"/>
              </w:rPr>
              <w:br/>
              <w:t>- dokładność:+/- 0,5%</w:t>
            </w:r>
            <w:r w:rsidRPr="00E72415">
              <w:rPr>
                <w:rFonts w:ascii="Arial" w:hAnsi="Arial" w:cs="Arial"/>
                <w:sz w:val="20"/>
                <w:szCs w:val="20"/>
              </w:rPr>
              <w:br/>
              <w:t>- średnica [mm]: 160</w:t>
            </w:r>
            <w:r w:rsidRPr="00E72415">
              <w:rPr>
                <w:rFonts w:ascii="Arial" w:hAnsi="Arial" w:cs="Arial"/>
                <w:sz w:val="20"/>
                <w:szCs w:val="20"/>
              </w:rPr>
              <w:br/>
              <w:t>- pomiar w temperaturze:-10-45°C</w:t>
            </w:r>
            <w:r w:rsidRPr="00E72415">
              <w:rPr>
                <w:rFonts w:ascii="Arial" w:hAnsi="Arial" w:cs="Arial"/>
                <w:sz w:val="20"/>
                <w:szCs w:val="20"/>
              </w:rPr>
              <w:br/>
              <w:t>- materiał: ABS, aluminium</w:t>
            </w:r>
            <w:r w:rsidRPr="00E72415">
              <w:rPr>
                <w:rFonts w:ascii="Arial" w:hAnsi="Arial" w:cs="Arial"/>
                <w:sz w:val="20"/>
                <w:szCs w:val="20"/>
              </w:rPr>
              <w:br/>
              <w:t>- długość [mm]: 800- 1040 rękojeść teleskopowa</w:t>
            </w:r>
            <w:r w:rsidRPr="00E72415">
              <w:rPr>
                <w:rFonts w:ascii="Arial" w:hAnsi="Arial" w:cs="Arial"/>
                <w:sz w:val="20"/>
                <w:szCs w:val="20"/>
              </w:rPr>
              <w:br/>
              <w:t>- długość [m]: 1,5</w:t>
            </w:r>
            <w:r w:rsidRPr="00E72415">
              <w:rPr>
                <w:rFonts w:ascii="Arial" w:hAnsi="Arial" w:cs="Arial"/>
                <w:sz w:val="20"/>
                <w:szCs w:val="20"/>
              </w:rPr>
              <w:br/>
              <w:t>- w zestawie pokrowiec oraz baterie</w:t>
            </w:r>
            <w:r w:rsidRPr="00E72415">
              <w:rPr>
                <w:rFonts w:ascii="Arial" w:hAnsi="Arial" w:cs="Arial"/>
                <w:sz w:val="20"/>
                <w:szCs w:val="20"/>
              </w:rPr>
              <w:br/>
              <w:t>Produkt sugerowany YATO YT-71655 lub równoważny o parametrach technicznych spełniających powyższe wymagania.</w:t>
            </w:r>
          </w:p>
        </w:tc>
        <w:tc>
          <w:tcPr>
            <w:tcW w:w="511" w:type="dxa"/>
            <w:tcBorders>
              <w:top w:val="single" w:sz="4" w:space="0" w:color="auto"/>
              <w:left w:val="single" w:sz="4" w:space="0" w:color="auto"/>
              <w:bottom w:val="single" w:sz="4" w:space="0" w:color="auto"/>
              <w:right w:val="single" w:sz="4" w:space="0" w:color="auto"/>
            </w:tcBorders>
            <w:vAlign w:val="center"/>
          </w:tcPr>
          <w:p w14:paraId="366F81B5" w14:textId="77777777" w:rsidR="00AD61EA" w:rsidRPr="00DC75A4" w:rsidRDefault="00AD61EA" w:rsidP="006B5DE7">
            <w:pPr>
              <w:jc w:val="center"/>
              <w:rPr>
                <w:rFonts w:ascii="Arial" w:hAnsi="Arial" w:cs="Arial"/>
                <w:iCs/>
                <w:color w:val="000000"/>
                <w:sz w:val="20"/>
                <w:szCs w:val="20"/>
              </w:rPr>
            </w:pPr>
            <w:r w:rsidRPr="00DC75A4">
              <w:rPr>
                <w:rFonts w:ascii="Arial" w:hAnsi="Arial" w:cs="Arial"/>
                <w:iCs/>
                <w:color w:val="000000"/>
                <w:sz w:val="20"/>
                <w:szCs w:val="20"/>
              </w:rPr>
              <w:lastRenderedPageBreak/>
              <w:t>szt.</w:t>
            </w:r>
          </w:p>
        </w:tc>
        <w:tc>
          <w:tcPr>
            <w:tcW w:w="1010" w:type="dxa"/>
            <w:tcBorders>
              <w:top w:val="single" w:sz="4" w:space="0" w:color="auto"/>
              <w:left w:val="single" w:sz="4" w:space="0" w:color="auto"/>
              <w:bottom w:val="single" w:sz="4" w:space="0" w:color="auto"/>
              <w:right w:val="single" w:sz="4" w:space="0" w:color="auto"/>
            </w:tcBorders>
            <w:vAlign w:val="center"/>
          </w:tcPr>
          <w:p w14:paraId="6ECFD9BD" w14:textId="5B5FE47C" w:rsidR="00AD61EA" w:rsidRDefault="00AD61EA" w:rsidP="006B5DE7">
            <w:pPr>
              <w:jc w:val="center"/>
              <w:rPr>
                <w:rFonts w:ascii="Arial" w:hAnsi="Arial" w:cs="Arial"/>
                <w:iCs/>
                <w:color w:val="000000"/>
                <w:sz w:val="20"/>
                <w:szCs w:val="20"/>
              </w:rPr>
            </w:pPr>
            <w:r>
              <w:rPr>
                <w:rFonts w:ascii="Arial" w:hAnsi="Arial" w:cs="Arial"/>
                <w:iCs/>
                <w:color w:val="000000"/>
                <w:sz w:val="20"/>
                <w:szCs w:val="20"/>
              </w:rPr>
              <w:t>1</w:t>
            </w:r>
          </w:p>
        </w:tc>
        <w:tc>
          <w:tcPr>
            <w:tcW w:w="1195" w:type="dxa"/>
            <w:tcBorders>
              <w:top w:val="single" w:sz="4" w:space="0" w:color="auto"/>
              <w:left w:val="single" w:sz="4" w:space="0" w:color="auto"/>
              <w:bottom w:val="single" w:sz="4" w:space="0" w:color="auto"/>
              <w:right w:val="single" w:sz="4" w:space="0" w:color="auto"/>
            </w:tcBorders>
          </w:tcPr>
          <w:p w14:paraId="36E11176" w14:textId="77777777" w:rsidR="00AD61EA" w:rsidRPr="0054084A" w:rsidRDefault="00AD61EA" w:rsidP="006B5DE7">
            <w:pPr>
              <w:jc w:val="center"/>
              <w:rPr>
                <w:rFonts w:ascii="Arial" w:hAnsi="Arial" w:cs="Arial"/>
                <w:iCs/>
                <w:color w:val="000000"/>
                <w:sz w:val="20"/>
                <w:szCs w:val="20"/>
              </w:rPr>
            </w:pPr>
          </w:p>
        </w:tc>
        <w:tc>
          <w:tcPr>
            <w:tcW w:w="1509" w:type="dxa"/>
            <w:tcBorders>
              <w:top w:val="single" w:sz="4" w:space="0" w:color="auto"/>
              <w:left w:val="single" w:sz="4" w:space="0" w:color="auto"/>
              <w:bottom w:val="single" w:sz="4" w:space="0" w:color="auto"/>
              <w:right w:val="single" w:sz="4" w:space="0" w:color="auto"/>
            </w:tcBorders>
          </w:tcPr>
          <w:p w14:paraId="7367A19F" w14:textId="77777777" w:rsidR="00AD61EA" w:rsidRPr="0054084A" w:rsidRDefault="00AD61EA"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tcPr>
          <w:p w14:paraId="69B05515" w14:textId="77777777" w:rsidR="00AD61EA" w:rsidRPr="0054084A" w:rsidRDefault="00AD61EA"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cBorders>
          </w:tcPr>
          <w:p w14:paraId="2CBCFE71" w14:textId="77777777" w:rsidR="00AD61EA" w:rsidRPr="0054084A" w:rsidRDefault="00AD61EA" w:rsidP="006B5DE7">
            <w:pPr>
              <w:jc w:val="center"/>
              <w:rPr>
                <w:rFonts w:ascii="Arial" w:hAnsi="Arial" w:cs="Arial"/>
                <w:iCs/>
                <w:color w:val="000000"/>
                <w:sz w:val="20"/>
                <w:szCs w:val="20"/>
              </w:rPr>
            </w:pPr>
          </w:p>
        </w:tc>
      </w:tr>
      <w:tr w:rsidR="00AD61EA" w:rsidRPr="0054084A" w14:paraId="36E9C3C7" w14:textId="77777777" w:rsidTr="006B5DE7">
        <w:trPr>
          <w:trHeight w:val="444"/>
          <w:jc w:val="center"/>
        </w:trPr>
        <w:tc>
          <w:tcPr>
            <w:tcW w:w="739" w:type="dxa"/>
            <w:tcBorders>
              <w:top w:val="single" w:sz="4" w:space="0" w:color="auto"/>
              <w:left w:val="single" w:sz="4" w:space="0" w:color="auto"/>
              <w:bottom w:val="single" w:sz="4" w:space="0" w:color="auto"/>
              <w:right w:val="single" w:sz="4" w:space="0" w:color="auto"/>
            </w:tcBorders>
            <w:vAlign w:val="center"/>
          </w:tcPr>
          <w:p w14:paraId="1016994E" w14:textId="372BFE04" w:rsidR="00AD61EA" w:rsidRPr="0054084A" w:rsidRDefault="00AD61EA" w:rsidP="006B5DE7">
            <w:pPr>
              <w:jc w:val="center"/>
              <w:rPr>
                <w:rFonts w:ascii="Arial" w:hAnsi="Arial" w:cs="Arial"/>
                <w:iCs/>
                <w:color w:val="000000"/>
                <w:sz w:val="20"/>
                <w:szCs w:val="20"/>
              </w:rPr>
            </w:pPr>
            <w:r>
              <w:rPr>
                <w:rFonts w:ascii="Arial" w:hAnsi="Arial" w:cs="Arial"/>
                <w:iCs/>
                <w:color w:val="000000"/>
                <w:sz w:val="20"/>
                <w:szCs w:val="20"/>
              </w:rPr>
              <w:t>11.</w:t>
            </w:r>
          </w:p>
        </w:tc>
        <w:tc>
          <w:tcPr>
            <w:tcW w:w="9270" w:type="dxa"/>
            <w:gridSpan w:val="4"/>
            <w:tcBorders>
              <w:top w:val="single" w:sz="4" w:space="0" w:color="auto"/>
              <w:left w:val="single" w:sz="4" w:space="0" w:color="auto"/>
              <w:bottom w:val="single" w:sz="4" w:space="0" w:color="auto"/>
              <w:right w:val="single" w:sz="4" w:space="0" w:color="auto"/>
            </w:tcBorders>
            <w:vAlign w:val="center"/>
          </w:tcPr>
          <w:p w14:paraId="4E0406AC" w14:textId="77777777" w:rsidR="00AD61EA" w:rsidRPr="00B10D41" w:rsidRDefault="00AD61EA" w:rsidP="006B5DE7">
            <w:pPr>
              <w:jc w:val="right"/>
              <w:rPr>
                <w:rFonts w:ascii="Arial" w:hAnsi="Arial" w:cs="Arial"/>
                <w:b/>
                <w:iCs/>
                <w:color w:val="000000"/>
                <w:sz w:val="20"/>
                <w:szCs w:val="20"/>
              </w:rPr>
            </w:pPr>
            <w:r>
              <w:rPr>
                <w:rFonts w:ascii="Arial" w:hAnsi="Arial" w:cs="Arial"/>
                <w:b/>
                <w:iCs/>
                <w:color w:val="000000"/>
                <w:sz w:val="20"/>
                <w:szCs w:val="20"/>
              </w:rPr>
              <w:t>RAZEM</w:t>
            </w:r>
          </w:p>
        </w:tc>
        <w:tc>
          <w:tcPr>
            <w:tcW w:w="1509" w:type="dxa"/>
            <w:tcBorders>
              <w:top w:val="single" w:sz="4" w:space="0" w:color="auto"/>
              <w:left w:val="single" w:sz="4" w:space="0" w:color="auto"/>
              <w:bottom w:val="single" w:sz="4" w:space="0" w:color="auto"/>
              <w:right w:val="single" w:sz="4" w:space="0" w:color="auto"/>
            </w:tcBorders>
          </w:tcPr>
          <w:p w14:paraId="0B80DD50" w14:textId="77777777" w:rsidR="00AD61EA" w:rsidRPr="0054084A" w:rsidRDefault="00AD61EA" w:rsidP="006B5DE7">
            <w:pPr>
              <w:jc w:val="center"/>
              <w:rPr>
                <w:rFonts w:ascii="Arial" w:hAnsi="Arial" w:cs="Arial"/>
                <w:iCs/>
                <w:color w:val="000000"/>
                <w:sz w:val="20"/>
                <w:szCs w:val="20"/>
              </w:rPr>
            </w:pPr>
          </w:p>
        </w:tc>
        <w:tc>
          <w:tcPr>
            <w:tcW w:w="117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9B6FDF5" w14:textId="77777777" w:rsidR="00AD61EA" w:rsidRPr="0054084A" w:rsidRDefault="00AD61EA" w:rsidP="006B5DE7">
            <w:pPr>
              <w:jc w:val="center"/>
              <w:rPr>
                <w:rFonts w:ascii="Arial" w:hAnsi="Arial" w:cs="Arial"/>
                <w:iCs/>
                <w:color w:val="000000"/>
                <w:sz w:val="20"/>
                <w:szCs w:val="20"/>
              </w:rPr>
            </w:pPr>
          </w:p>
        </w:tc>
        <w:tc>
          <w:tcPr>
            <w:tcW w:w="119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C398D2D" w14:textId="77777777" w:rsidR="00AD61EA" w:rsidRPr="0054084A" w:rsidRDefault="00AD61EA" w:rsidP="006B5DE7">
            <w:pPr>
              <w:jc w:val="center"/>
              <w:rPr>
                <w:rFonts w:ascii="Arial" w:hAnsi="Arial" w:cs="Arial"/>
                <w:iCs/>
                <w:color w:val="000000"/>
                <w:sz w:val="20"/>
                <w:szCs w:val="20"/>
              </w:rPr>
            </w:pPr>
          </w:p>
        </w:tc>
      </w:tr>
    </w:tbl>
    <w:p w14:paraId="3930DE47" w14:textId="77777777" w:rsidR="00EA663A" w:rsidRDefault="00EA663A" w:rsidP="00EA663A">
      <w:pPr>
        <w:rPr>
          <w:rFonts w:ascii="Arial" w:hAnsi="Arial" w:cs="Arial"/>
          <w:b/>
          <w:bCs/>
          <w:sz w:val="18"/>
          <w:szCs w:val="18"/>
        </w:rPr>
      </w:pPr>
    </w:p>
    <w:p w14:paraId="3C128D2D" w14:textId="578A9E98" w:rsidR="00B10D41" w:rsidRPr="00E25B41" w:rsidRDefault="00B10D41" w:rsidP="00E25B41">
      <w:pPr>
        <w:spacing w:before="160" w:after="120" w:line="264" w:lineRule="auto"/>
        <w:ind w:left="567" w:right="363"/>
        <w:rPr>
          <w:rFonts w:ascii="Arial" w:hAnsi="Arial" w:cs="Arial"/>
          <w:b/>
          <w:bCs/>
          <w:sz w:val="18"/>
          <w:szCs w:val="18"/>
        </w:rPr>
      </w:pPr>
      <w:r w:rsidRPr="00E25B41">
        <w:rPr>
          <w:rFonts w:ascii="Arial" w:hAnsi="Arial" w:cs="Arial"/>
          <w:b/>
          <w:bCs/>
          <w:sz w:val="18"/>
          <w:szCs w:val="18"/>
        </w:rPr>
        <w:t>Wyposażenie wyżej wymienionego sprzętu nie stanowi kompletu, a oddzielne pozycje handlowe, z których każda musi posiadać Jednolity Indeks Materiałowy, oznaczenie i kod producenta oraz występować jako oddzielna pozycja na fakturze.</w:t>
      </w:r>
    </w:p>
    <w:p w14:paraId="22CC0E0E" w14:textId="6210DD9C" w:rsidR="00EA663A" w:rsidRPr="00282926" w:rsidRDefault="00EA663A" w:rsidP="00EA663A">
      <w:pPr>
        <w:spacing w:before="160" w:after="120" w:line="264" w:lineRule="auto"/>
        <w:ind w:left="567" w:right="363"/>
        <w:rPr>
          <w:rFonts w:ascii="Arial" w:hAnsi="Arial" w:cs="Arial"/>
          <w:b/>
          <w:bCs/>
          <w:sz w:val="18"/>
          <w:szCs w:val="18"/>
        </w:rPr>
      </w:pPr>
      <w:r w:rsidRPr="00E25B41">
        <w:rPr>
          <w:rFonts w:ascii="Arial" w:hAnsi="Arial" w:cs="Arial"/>
          <w:b/>
          <w:bCs/>
          <w:sz w:val="18"/>
          <w:szCs w:val="18"/>
        </w:rPr>
        <w:t>UWAGA:</w:t>
      </w:r>
      <w:r w:rsidRPr="00505280">
        <w:rPr>
          <w:rFonts w:ascii="Arial" w:hAnsi="Arial" w:cs="Arial"/>
          <w:b/>
          <w:bCs/>
          <w:sz w:val="18"/>
          <w:szCs w:val="18"/>
        </w:rPr>
        <w:t xml:space="preserve"> </w:t>
      </w:r>
      <w:r w:rsidRPr="00505280">
        <w:rPr>
          <w:rFonts w:ascii="Arial" w:hAnsi="Arial" w:cs="Arial"/>
          <w:b/>
          <w:bCs/>
          <w:sz w:val="18"/>
          <w:szCs w:val="18"/>
        </w:rPr>
        <w:br/>
        <w:t>1. Wykonawca przepisze łączną wartość za realizację zamówienia do formularza ofertowego</w:t>
      </w:r>
      <w:r w:rsidRPr="000D2FBA">
        <w:rPr>
          <w:rFonts w:ascii="Arial" w:hAnsi="Arial" w:cs="Arial"/>
          <w:b/>
          <w:bCs/>
          <w:sz w:val="18"/>
          <w:szCs w:val="18"/>
        </w:rPr>
        <w:t>.</w:t>
      </w:r>
      <w:r w:rsidRPr="000D2FBA">
        <w:rPr>
          <w:rFonts w:ascii="Arial" w:hAnsi="Arial" w:cs="Arial"/>
          <w:b/>
          <w:bCs/>
          <w:sz w:val="18"/>
          <w:szCs w:val="18"/>
        </w:rPr>
        <w:br/>
        <w:t>2. Wykonawca uwzględni w formularzu cenowym wszystkie koszty niezbędne do wykonania zamówienia.</w:t>
      </w:r>
    </w:p>
    <w:p w14:paraId="393120FD" w14:textId="77777777" w:rsidR="00EA663A" w:rsidRDefault="00EA663A" w:rsidP="00E83D30">
      <w:pPr>
        <w:rPr>
          <w:rFonts w:ascii="Arial" w:hAnsi="Arial" w:cs="Arial"/>
          <w:b/>
          <w:bCs/>
          <w:sz w:val="18"/>
          <w:szCs w:val="18"/>
        </w:rPr>
      </w:pPr>
    </w:p>
    <w:p w14:paraId="6E6E2207" w14:textId="77777777" w:rsidR="0092090D" w:rsidRDefault="0092090D" w:rsidP="0092090D">
      <w:pPr>
        <w:tabs>
          <w:tab w:val="left" w:pos="708"/>
          <w:tab w:val="left" w:pos="1416"/>
          <w:tab w:val="left" w:pos="2124"/>
          <w:tab w:val="left" w:pos="2832"/>
          <w:tab w:val="left" w:pos="3540"/>
          <w:tab w:val="left" w:pos="4248"/>
          <w:tab w:val="left" w:pos="4956"/>
          <w:tab w:val="left" w:pos="5664"/>
          <w:tab w:val="left" w:pos="6372"/>
          <w:tab w:val="left" w:pos="7080"/>
          <w:tab w:val="center" w:pos="7285"/>
          <w:tab w:val="left" w:pos="12375"/>
        </w:tabs>
        <w:spacing w:before="240" w:after="120"/>
        <w:rPr>
          <w:rFonts w:ascii="Arial" w:hAnsi="Arial" w:cs="Arial"/>
          <w:sz w:val="23"/>
          <w:szCs w:val="23"/>
        </w:rPr>
      </w:pPr>
      <w:r>
        <w:rPr>
          <w:rFonts w:ascii="Arial" w:hAnsi="Arial" w:cs="Arial"/>
          <w:noProof/>
          <w:color w:val="000000"/>
          <w:sz w:val="18"/>
          <w:szCs w:val="18"/>
        </w:rPr>
        <mc:AlternateContent>
          <mc:Choice Requires="wps">
            <w:drawing>
              <wp:anchor distT="0" distB="0" distL="114300" distR="114300" simplePos="0" relativeHeight="251678720" behindDoc="0" locked="0" layoutInCell="1" allowOverlap="1" wp14:anchorId="1E5F626E" wp14:editId="4C4FE370">
                <wp:simplePos x="0" y="0"/>
                <wp:positionH relativeFrom="column">
                  <wp:posOffset>638175</wp:posOffset>
                </wp:positionH>
                <wp:positionV relativeFrom="paragraph">
                  <wp:posOffset>249555</wp:posOffset>
                </wp:positionV>
                <wp:extent cx="1296238" cy="281353"/>
                <wp:effectExtent l="0" t="0" r="0" b="4445"/>
                <wp:wrapNone/>
                <wp:docPr id="1271142465" name="Pole tekstowe 1"/>
                <wp:cNvGraphicFramePr/>
                <a:graphic xmlns:a="http://schemas.openxmlformats.org/drawingml/2006/main">
                  <a:graphicData uri="http://schemas.microsoft.com/office/word/2010/wordprocessingShape">
                    <wps:wsp>
                      <wps:cNvSpPr txBox="1"/>
                      <wps:spPr>
                        <a:xfrm>
                          <a:off x="0" y="0"/>
                          <a:ext cx="1296238" cy="281353"/>
                        </a:xfrm>
                        <a:prstGeom prst="rect">
                          <a:avLst/>
                        </a:prstGeom>
                        <a:noFill/>
                        <a:ln w="6350">
                          <a:noFill/>
                        </a:ln>
                      </wps:spPr>
                      <wps:txbx>
                        <w:txbxContent>
                          <w:p w14:paraId="7DFB2916" w14:textId="77777777" w:rsidR="0092090D" w:rsidRPr="009C65EC" w:rsidRDefault="0092090D" w:rsidP="0092090D">
                            <w:pPr>
                              <w:rPr>
                                <w:rFonts w:ascii="Arial" w:hAnsi="Arial" w:cs="Arial"/>
                                <w:sz w:val="16"/>
                                <w:szCs w:val="16"/>
                              </w:rPr>
                            </w:pPr>
                            <w:r w:rsidRPr="009E3DDB">
                              <w:rPr>
                                <w:rFonts w:ascii="Arial" w:hAnsi="Arial" w:cs="Arial"/>
                                <w:sz w:val="16"/>
                                <w:szCs w:val="16"/>
                              </w:rPr>
                              <w:t>Miejscowość /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5F626E" id="_x0000_s1038" type="#_x0000_t202" style="position:absolute;margin-left:50.25pt;margin-top:19.65pt;width:102.05pt;height:22.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" filled="f" stroked="f" strokeweight=".5pt">
                <v:textbox>
                  <w:txbxContent>
                    <w:p w14:paraId="7DFB2916" w14:textId="77777777" w:rsidR="0092090D" w:rsidRPr="009C65EC" w:rsidRDefault="0092090D" w:rsidP="0092090D">
                      <w:pPr>
                        <w:rPr>
                          <w:rFonts w:ascii="Arial" w:hAnsi="Arial" w:cs="Arial"/>
                          <w:sz w:val="16"/>
                          <w:szCs w:val="16"/>
                        </w:rPr>
                      </w:pPr>
                      <w:r w:rsidRPr="009E3DDB">
                        <w:rPr>
                          <w:rFonts w:ascii="Arial" w:hAnsi="Arial" w:cs="Arial"/>
                          <w:sz w:val="16"/>
                          <w:szCs w:val="16"/>
                        </w:rPr>
                        <w:t>Miejscowość / data</w:t>
                      </w:r>
                    </w:p>
                  </w:txbxContent>
                </v:textbox>
              </v:shape>
            </w:pict>
          </mc:Fallback>
        </mc:AlternateContent>
      </w:r>
      <w:r>
        <w:rPr>
          <w:rFonts w:ascii="Arial" w:hAnsi="Arial" w:cs="Arial"/>
          <w:b/>
          <w:bCs/>
          <w:noProof/>
          <w:sz w:val="18"/>
          <w:szCs w:val="18"/>
        </w:rPr>
        <mc:AlternateContent>
          <mc:Choice Requires="wps">
            <w:drawing>
              <wp:anchor distT="0" distB="0" distL="114300" distR="114300" simplePos="0" relativeHeight="251679744" behindDoc="0" locked="0" layoutInCell="1" allowOverlap="1" wp14:anchorId="2FD5127C" wp14:editId="1C32EDE0">
                <wp:simplePos x="0" y="0"/>
                <wp:positionH relativeFrom="column">
                  <wp:posOffset>3533775</wp:posOffset>
                </wp:positionH>
                <wp:positionV relativeFrom="paragraph">
                  <wp:posOffset>280035</wp:posOffset>
                </wp:positionV>
                <wp:extent cx="4822825" cy="552450"/>
                <wp:effectExtent l="0" t="0" r="0" b="0"/>
                <wp:wrapNone/>
                <wp:docPr id="1927829743" name="Pole tekstowe 2"/>
                <wp:cNvGraphicFramePr/>
                <a:graphic xmlns:a="http://schemas.openxmlformats.org/drawingml/2006/main">
                  <a:graphicData uri="http://schemas.microsoft.com/office/word/2010/wordprocessingShape">
                    <wps:wsp>
                      <wps:cNvSpPr txBox="1"/>
                      <wps:spPr>
                        <a:xfrm>
                          <a:off x="0" y="0"/>
                          <a:ext cx="4822825" cy="552450"/>
                        </a:xfrm>
                        <a:prstGeom prst="rect">
                          <a:avLst/>
                        </a:prstGeom>
                        <a:noFill/>
                        <a:ln w="6350">
                          <a:noFill/>
                        </a:ln>
                      </wps:spPr>
                      <wps:txbx>
                        <w:txbxContent>
                          <w:p w14:paraId="471CA6C4" w14:textId="77777777" w:rsidR="0092090D" w:rsidRPr="009C65EC" w:rsidRDefault="0092090D" w:rsidP="0092090D">
                            <w:pPr>
                              <w:jc w:val="center"/>
                              <w:rPr>
                                <w:rFonts w:ascii="Arial" w:hAnsi="Arial" w:cs="Arial"/>
                                <w:i/>
                                <w:iCs/>
                                <w:sz w:val="16"/>
                                <w:szCs w:val="16"/>
                              </w:rPr>
                            </w:pPr>
                            <w:r w:rsidRPr="009C65EC">
                              <w:rPr>
                                <w:rFonts w:ascii="Arial" w:hAnsi="Arial" w:cs="Arial"/>
                                <w:i/>
                                <w:iCs/>
                                <w:sz w:val="16"/>
                                <w:szCs w:val="16"/>
                              </w:rPr>
                              <w:t>Podpis(y) osoby(osób) upoważnionej(ych) do podpisania niniejszego formularza cenowego w imieniu Wykonawcy(ów). Formularz cenowy w postaci elektronicznej winien być podpisany kwalifikowanym podpisem elektronicznym lub podpisem zaufanym lub podpisem osobistym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D5127C" id="_x0000_s1039" type="#_x0000_t202" style="position:absolute;margin-left:278.25pt;margin-top:22.05pt;width:379.75pt;height:4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" filled="f" stroked="f" strokeweight=".5pt">
                <v:textbox>
                  <w:txbxContent>
                    <w:p w14:paraId="471CA6C4" w14:textId="77777777" w:rsidR="0092090D" w:rsidRPr="009C65EC" w:rsidRDefault="0092090D" w:rsidP="0092090D">
                      <w:pPr>
                        <w:jc w:val="center"/>
                        <w:rPr>
                          <w:rFonts w:ascii="Arial" w:hAnsi="Arial" w:cs="Arial"/>
                          <w:i/>
                          <w:iCs/>
                          <w:sz w:val="16"/>
                          <w:szCs w:val="16"/>
                        </w:rPr>
                      </w:pPr>
                      <w:r w:rsidRPr="009C65EC">
                        <w:rPr>
                          <w:rFonts w:ascii="Arial" w:hAnsi="Arial" w:cs="Arial"/>
                          <w:i/>
                          <w:iCs/>
                          <w:sz w:val="16"/>
                          <w:szCs w:val="16"/>
                        </w:rPr>
                        <w:t>Podpis(y) osoby(osób) upoważnionej(ych) do podpisania niniejszego formularza cenowego w imieniu Wykonawcy(ów). Formularz cenowy w postaci elektronicznej winien być podpisany kwalifikowanym podpisem elektronicznym lub podpisem zaufanym lub podpisem osobistym</w:t>
                      </w:r>
                    </w:p>
                  </w:txbxContent>
                </v:textbox>
              </v:shape>
            </w:pict>
          </mc:Fallback>
        </mc:AlternateContent>
      </w:r>
      <w:r>
        <w:rPr>
          <w:rFonts w:ascii="Arial" w:hAnsi="Arial" w:cs="Arial"/>
          <w:b/>
          <w:bCs/>
          <w:sz w:val="23"/>
          <w:szCs w:val="23"/>
        </w:rPr>
        <w:tab/>
      </w:r>
      <w:r w:rsidRPr="009038BE">
        <w:rPr>
          <w:rFonts w:ascii="Arial" w:hAnsi="Arial" w:cs="Arial"/>
          <w:sz w:val="23"/>
          <w:szCs w:val="23"/>
        </w:rPr>
        <w:t>…………………………</w:t>
      </w:r>
      <w:r w:rsidRPr="009038BE">
        <w:rPr>
          <w:rFonts w:ascii="Arial" w:hAnsi="Arial" w:cs="Arial"/>
          <w:sz w:val="23"/>
          <w:szCs w:val="23"/>
        </w:rPr>
        <w:tab/>
        <w:t xml:space="preserve">                                                                     ………………………………...</w:t>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r w:rsidRPr="009038BE">
        <w:rPr>
          <w:rFonts w:ascii="Arial" w:hAnsi="Arial" w:cs="Arial"/>
          <w:sz w:val="23"/>
          <w:szCs w:val="23"/>
        </w:rPr>
        <w:tab/>
      </w:r>
    </w:p>
    <w:p w14:paraId="121C5C1C" w14:textId="77777777" w:rsidR="0092090D" w:rsidRDefault="0092090D" w:rsidP="0092090D">
      <w:pPr>
        <w:spacing w:after="200" w:line="276" w:lineRule="auto"/>
        <w:rPr>
          <w:rFonts w:ascii="Arial" w:hAnsi="Arial" w:cs="Arial"/>
          <w:sz w:val="23"/>
          <w:szCs w:val="23"/>
        </w:rPr>
      </w:pPr>
    </w:p>
    <w:p w14:paraId="7B6B9263" w14:textId="3806F2FE" w:rsidR="0092090D" w:rsidRPr="00AD61EA" w:rsidRDefault="0092090D" w:rsidP="00AD61EA">
      <w:pPr>
        <w:spacing w:after="160" w:line="259" w:lineRule="auto"/>
        <w:rPr>
          <w:rFonts w:ascii="Arial" w:eastAsia="Calibri" w:hAnsi="Arial" w:cs="Arial"/>
          <w:b/>
        </w:rPr>
        <w:sectPr w:rsidR="0092090D" w:rsidRPr="00AD61EA" w:rsidSect="00625223">
          <w:pgSz w:w="16837" w:h="11905" w:orient="landscape"/>
          <w:pgMar w:top="1418" w:right="1276" w:bottom="1418" w:left="1701" w:header="709" w:footer="708" w:gutter="0"/>
          <w:cols w:space="708"/>
          <w:noEndnote/>
          <w:docGrid w:linePitch="326"/>
        </w:sectPr>
      </w:pPr>
    </w:p>
    <w:p w14:paraId="2A43D807" w14:textId="5479C4A1" w:rsidR="000D2FBA" w:rsidRPr="00300388" w:rsidRDefault="000D2FBA" w:rsidP="000D2FBA">
      <w:pPr>
        <w:spacing w:after="120"/>
        <w:jc w:val="right"/>
        <w:rPr>
          <w:rFonts w:ascii="Arial" w:hAnsi="Arial" w:cs="Arial"/>
          <w:b/>
          <w:bCs/>
          <w:sz w:val="23"/>
          <w:szCs w:val="23"/>
        </w:rPr>
      </w:pPr>
      <w:r w:rsidRPr="00300388">
        <w:rPr>
          <w:rFonts w:ascii="Arial" w:hAnsi="Arial" w:cs="Arial"/>
          <w:b/>
          <w:bCs/>
          <w:sz w:val="23"/>
          <w:szCs w:val="23"/>
        </w:rPr>
        <w:lastRenderedPageBreak/>
        <w:t>ZAŁĄCZNIK NR 2 DO SWZ</w:t>
      </w:r>
    </w:p>
    <w:p w14:paraId="7FB7EE0A" w14:textId="671836B2" w:rsidR="000D2FBA" w:rsidRPr="00282926" w:rsidRDefault="000D2FBA" w:rsidP="000D2FBA">
      <w:pPr>
        <w:autoSpaceDE w:val="0"/>
        <w:autoSpaceDN w:val="0"/>
        <w:adjustRightInd w:val="0"/>
        <w:spacing w:after="200" w:line="276" w:lineRule="auto"/>
        <w:rPr>
          <w:rFonts w:ascii="Arial" w:eastAsia="Calibri" w:hAnsi="Arial" w:cs="Arial"/>
          <w:b/>
          <w:sz w:val="22"/>
        </w:rPr>
      </w:pPr>
    </w:p>
    <w:p w14:paraId="4E34033F" w14:textId="77777777" w:rsidR="000D2FBA" w:rsidRPr="00282926" w:rsidRDefault="000D2FBA" w:rsidP="000D2FBA">
      <w:pPr>
        <w:autoSpaceDE w:val="0"/>
        <w:autoSpaceDN w:val="0"/>
        <w:adjustRightInd w:val="0"/>
        <w:spacing w:after="200" w:line="276" w:lineRule="auto"/>
        <w:jc w:val="center"/>
        <w:rPr>
          <w:rFonts w:ascii="Arial" w:eastAsia="Calibri" w:hAnsi="Arial" w:cs="Arial"/>
          <w:b/>
          <w:szCs w:val="28"/>
        </w:rPr>
      </w:pPr>
      <w:r w:rsidRPr="00282926">
        <w:rPr>
          <w:rFonts w:ascii="Arial" w:eastAsia="Calibri" w:hAnsi="Arial" w:cs="Arial"/>
          <w:b/>
          <w:szCs w:val="28"/>
        </w:rPr>
        <w:t>SPECYFIKACJA TECHNICZNA OFEROWANEGO SPRZĘTU</w:t>
      </w:r>
    </w:p>
    <w:p w14:paraId="2095EEF4" w14:textId="77777777" w:rsidR="002D5384" w:rsidRDefault="000D2FBA" w:rsidP="000D2FBA">
      <w:pPr>
        <w:spacing w:line="276" w:lineRule="auto"/>
        <w:jc w:val="both"/>
        <w:rPr>
          <w:rFonts w:ascii="Arial" w:hAnsi="Arial" w:cs="Arial"/>
          <w:u w:val="single"/>
        </w:rPr>
      </w:pPr>
      <w:r w:rsidRPr="00282926">
        <w:rPr>
          <w:rFonts w:ascii="Arial" w:hAnsi="Arial" w:cs="Arial"/>
        </w:rPr>
        <w:t xml:space="preserve">W drugiej kolumnie (parametry) należy wymienić wszystkie parametry wskazane w opisie przedmiotu zamówienia (Załącznik nr </w:t>
      </w:r>
      <w:r>
        <w:rPr>
          <w:rFonts w:ascii="Arial" w:hAnsi="Arial" w:cs="Arial"/>
        </w:rPr>
        <w:t>1</w:t>
      </w:r>
      <w:r w:rsidRPr="00282926">
        <w:rPr>
          <w:rFonts w:ascii="Arial" w:hAnsi="Arial" w:cs="Arial"/>
        </w:rPr>
        <w:t xml:space="preserve"> do SWZ), natomiast w trzeciej kolumnie (specyfikacja techniczna oferowanego przedmiotu zamówienia) należy podać pełny opis sprzętu/oprogramowania, podzespołu lub parametru. </w:t>
      </w:r>
      <w:r w:rsidRPr="00282926">
        <w:rPr>
          <w:rFonts w:ascii="Arial" w:hAnsi="Arial" w:cs="Arial"/>
          <w:u w:val="single"/>
        </w:rPr>
        <w:t xml:space="preserve">Nie dopuszcza </w:t>
      </w:r>
    </w:p>
    <w:p w14:paraId="4D0B5A11" w14:textId="2CCBC6CA" w:rsidR="000D2FBA" w:rsidRPr="00282926" w:rsidRDefault="000D2FBA" w:rsidP="000D2FBA">
      <w:pPr>
        <w:spacing w:line="276" w:lineRule="auto"/>
        <w:jc w:val="both"/>
        <w:rPr>
          <w:rFonts w:ascii="Arial" w:hAnsi="Arial" w:cs="Arial"/>
        </w:rPr>
      </w:pPr>
      <w:r w:rsidRPr="00282926">
        <w:rPr>
          <w:rFonts w:ascii="Arial" w:hAnsi="Arial" w:cs="Arial"/>
          <w:u w:val="single"/>
        </w:rPr>
        <w:t>się</w:t>
      </w:r>
      <w:r w:rsidRPr="00282926">
        <w:rPr>
          <w:rFonts w:ascii="Arial" w:hAnsi="Arial" w:cs="Arial"/>
        </w:rPr>
        <w:t xml:space="preserve"> pozostawienia pustych miejsc opisowych lub innych sposobów potwierdzania np.: TAK.</w:t>
      </w:r>
    </w:p>
    <w:p w14:paraId="28F503B8" w14:textId="77777777" w:rsidR="002D5384" w:rsidRDefault="000D2FBA" w:rsidP="002D5384">
      <w:pPr>
        <w:spacing w:line="276" w:lineRule="auto"/>
        <w:jc w:val="both"/>
        <w:rPr>
          <w:rFonts w:ascii="Arial" w:hAnsi="Arial" w:cs="Arial"/>
        </w:rPr>
      </w:pPr>
      <w:r w:rsidRPr="00282926">
        <w:rPr>
          <w:rFonts w:ascii="Arial" w:hAnsi="Arial" w:cs="Arial"/>
        </w:rPr>
        <w:t>Jeżeli Zamawiający opisał wymagane wartości określając ich minimum („min”), maksimum („max”, „do”), bądź ściśle określił wartość wymaganego parametru, w takim przypadku należy wpisać dokładne parametry dla poszczególnych pozycji oferowanego sprzętu/oprogramowania.</w:t>
      </w:r>
    </w:p>
    <w:p w14:paraId="5651A7D1" w14:textId="77777777" w:rsidR="002D5384" w:rsidRDefault="002D5384" w:rsidP="002D5384">
      <w:pPr>
        <w:spacing w:line="276" w:lineRule="auto"/>
        <w:jc w:val="both"/>
        <w:rPr>
          <w:rFonts w:ascii="Arial" w:hAnsi="Arial" w:cs="Arial"/>
          <w:b/>
          <w:bCs/>
        </w:rPr>
      </w:pPr>
    </w:p>
    <w:p w14:paraId="2ECD4F8E" w14:textId="5A5BB8AA" w:rsidR="009A3402" w:rsidRDefault="009A3402" w:rsidP="002D5384">
      <w:pPr>
        <w:spacing w:line="276" w:lineRule="auto"/>
        <w:jc w:val="both"/>
        <w:rPr>
          <w:rFonts w:ascii="Arial" w:hAnsi="Arial" w:cs="Arial"/>
          <w:b/>
          <w:bCs/>
        </w:rPr>
      </w:pPr>
      <w:r w:rsidRPr="009A3402">
        <w:rPr>
          <w:rFonts w:ascii="Arial" w:hAnsi="Arial" w:cs="Arial"/>
          <w:b/>
          <w:bCs/>
        </w:rPr>
        <w:t xml:space="preserve">Proszę dostosować tabelę w zależności od części, na którą/które składają Państwo ofertę. </w:t>
      </w:r>
    </w:p>
    <w:p w14:paraId="2EB17DE1" w14:textId="77777777" w:rsidR="002D5384" w:rsidRPr="002D5384" w:rsidRDefault="002D5384" w:rsidP="002D5384">
      <w:pPr>
        <w:spacing w:line="276" w:lineRule="auto"/>
        <w:jc w:val="both"/>
        <w:rPr>
          <w:rFonts w:ascii="Arial" w:hAnsi="Arial" w:cs="Arial"/>
        </w:rPr>
      </w:pPr>
    </w:p>
    <w:tbl>
      <w:tblPr>
        <w:tblW w:w="934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2"/>
        <w:gridCol w:w="3479"/>
        <w:gridCol w:w="5387"/>
      </w:tblGrid>
      <w:tr w:rsidR="00E83D30" w:rsidRPr="00FC2B16" w14:paraId="03178428" w14:textId="77777777" w:rsidTr="00097F07">
        <w:trPr>
          <w:trHeight w:val="615"/>
          <w:jc w:val="center"/>
        </w:trPr>
        <w:tc>
          <w:tcPr>
            <w:tcW w:w="482" w:type="dxa"/>
            <w:tcBorders>
              <w:top w:val="single" w:sz="6" w:space="0" w:color="auto"/>
              <w:left w:val="single" w:sz="6" w:space="0" w:color="auto"/>
              <w:bottom w:val="single" w:sz="6" w:space="0" w:color="auto"/>
              <w:right w:val="single" w:sz="6" w:space="0" w:color="auto"/>
            </w:tcBorders>
            <w:vAlign w:val="center"/>
            <w:hideMark/>
          </w:tcPr>
          <w:p w14:paraId="10F397F6" w14:textId="77777777" w:rsidR="00E83D30" w:rsidRPr="00FC2B16" w:rsidRDefault="00E83D30" w:rsidP="00097F07">
            <w:pPr>
              <w:jc w:val="center"/>
              <w:textAlignment w:val="baseline"/>
            </w:pPr>
            <w:proofErr w:type="spellStart"/>
            <w:r w:rsidRPr="00FC2B16">
              <w:rPr>
                <w:rFonts w:ascii="Arial" w:hAnsi="Arial" w:cs="Arial"/>
                <w:b/>
                <w:bCs/>
                <w:sz w:val="20"/>
                <w:szCs w:val="20"/>
              </w:rPr>
              <w:t>Lp</w:t>
            </w:r>
            <w:proofErr w:type="spellEnd"/>
            <w:r w:rsidRPr="00FC2B16">
              <w:rPr>
                <w:rFonts w:ascii="Arial" w:hAnsi="Arial" w:cs="Arial"/>
                <w:sz w:val="20"/>
                <w:szCs w:val="20"/>
              </w:rPr>
              <w:t> </w:t>
            </w:r>
          </w:p>
        </w:tc>
        <w:tc>
          <w:tcPr>
            <w:tcW w:w="3479" w:type="dxa"/>
            <w:tcBorders>
              <w:top w:val="single" w:sz="6" w:space="0" w:color="auto"/>
              <w:left w:val="nil"/>
              <w:bottom w:val="single" w:sz="6" w:space="0" w:color="auto"/>
              <w:right w:val="single" w:sz="6" w:space="0" w:color="auto"/>
            </w:tcBorders>
            <w:vAlign w:val="center"/>
            <w:hideMark/>
          </w:tcPr>
          <w:p w14:paraId="6C196E2A" w14:textId="0BB81E7F" w:rsidR="00E83D30" w:rsidRPr="00FC2B16" w:rsidRDefault="003C4AFD" w:rsidP="00097F07">
            <w:pPr>
              <w:jc w:val="center"/>
              <w:textAlignment w:val="baseline"/>
            </w:pPr>
            <w:r w:rsidRPr="00E83D30">
              <w:rPr>
                <w:rFonts w:ascii="Arial" w:hAnsi="Arial" w:cs="Arial"/>
                <w:b/>
                <w:bCs/>
                <w:sz w:val="20"/>
                <w:szCs w:val="20"/>
              </w:rPr>
              <w:t>Parametry techniczne</w:t>
            </w:r>
            <w:r w:rsidR="00E83D30" w:rsidRPr="00323A2B">
              <w:rPr>
                <w:rFonts w:ascii="Arial" w:hAnsi="Arial" w:cs="Arial"/>
                <w:sz w:val="20"/>
                <w:szCs w:val="20"/>
              </w:rPr>
              <w:t xml:space="preserve"> szczegółow</w:t>
            </w:r>
            <w:r w:rsidR="00E83D30">
              <w:rPr>
                <w:rFonts w:ascii="Arial" w:hAnsi="Arial" w:cs="Arial"/>
                <w:sz w:val="20"/>
                <w:szCs w:val="20"/>
              </w:rPr>
              <w:t>e</w:t>
            </w:r>
            <w:r w:rsidR="00E83D30" w:rsidRPr="00323A2B">
              <w:rPr>
                <w:rFonts w:ascii="Arial" w:hAnsi="Arial" w:cs="Arial"/>
                <w:sz w:val="20"/>
                <w:szCs w:val="20"/>
              </w:rPr>
              <w:t xml:space="preserve"> </w:t>
            </w:r>
            <w:r w:rsidR="00E83D30">
              <w:rPr>
                <w:rFonts w:ascii="Arial" w:hAnsi="Arial" w:cs="Arial"/>
                <w:sz w:val="20"/>
                <w:szCs w:val="20"/>
              </w:rPr>
              <w:br/>
            </w:r>
            <w:r w:rsidR="00E83D30" w:rsidRPr="00323A2B">
              <w:rPr>
                <w:rFonts w:ascii="Arial" w:hAnsi="Arial" w:cs="Arial"/>
                <w:sz w:val="20"/>
                <w:szCs w:val="20"/>
              </w:rPr>
              <w:t>(</w:t>
            </w:r>
            <w:r w:rsidR="00E83D30">
              <w:rPr>
                <w:rFonts w:ascii="Arial" w:hAnsi="Arial" w:cs="Arial"/>
                <w:sz w:val="20"/>
                <w:szCs w:val="20"/>
              </w:rPr>
              <w:t>zgodnie z punktem</w:t>
            </w:r>
            <w:r w:rsidR="00E83D30" w:rsidRPr="00323A2B">
              <w:rPr>
                <w:rFonts w:ascii="Arial" w:hAnsi="Arial" w:cs="Arial"/>
                <w:sz w:val="20"/>
                <w:szCs w:val="20"/>
              </w:rPr>
              <w:t xml:space="preserve"> 1 OPZ)</w:t>
            </w:r>
          </w:p>
        </w:tc>
        <w:tc>
          <w:tcPr>
            <w:tcW w:w="5387" w:type="dxa"/>
            <w:tcBorders>
              <w:top w:val="single" w:sz="6" w:space="0" w:color="auto"/>
              <w:left w:val="nil"/>
              <w:bottom w:val="single" w:sz="6" w:space="0" w:color="auto"/>
              <w:right w:val="single" w:sz="6" w:space="0" w:color="auto"/>
            </w:tcBorders>
            <w:vAlign w:val="center"/>
            <w:hideMark/>
          </w:tcPr>
          <w:p w14:paraId="26A42B22" w14:textId="77777777" w:rsidR="00E83D30" w:rsidRPr="00FC2B16" w:rsidRDefault="00E83D30" w:rsidP="00097F07">
            <w:pPr>
              <w:jc w:val="center"/>
              <w:textAlignment w:val="baseline"/>
            </w:pPr>
            <w:r w:rsidRPr="00FC2B16">
              <w:rPr>
                <w:rFonts w:ascii="Arial" w:hAnsi="Arial" w:cs="Arial"/>
                <w:b/>
                <w:bCs/>
                <w:sz w:val="20"/>
                <w:szCs w:val="20"/>
              </w:rPr>
              <w:t>Specyfikacja oferowanego przedmiotu zamówienia</w:t>
            </w:r>
          </w:p>
        </w:tc>
      </w:tr>
      <w:tr w:rsidR="00E83D30" w:rsidRPr="00FC2B16" w14:paraId="7ABCA4DD" w14:textId="77777777" w:rsidTr="00097F07">
        <w:trPr>
          <w:trHeight w:val="300"/>
          <w:jc w:val="center"/>
        </w:trPr>
        <w:tc>
          <w:tcPr>
            <w:tcW w:w="482" w:type="dxa"/>
            <w:tcBorders>
              <w:top w:val="nil"/>
              <w:left w:val="single" w:sz="6" w:space="0" w:color="auto"/>
              <w:bottom w:val="single" w:sz="6" w:space="0" w:color="auto"/>
              <w:right w:val="single" w:sz="6" w:space="0" w:color="auto"/>
            </w:tcBorders>
            <w:vAlign w:val="center"/>
            <w:hideMark/>
          </w:tcPr>
          <w:p w14:paraId="3835ACFA" w14:textId="77777777" w:rsidR="00E83D30" w:rsidRPr="006C582D" w:rsidRDefault="00E83D30" w:rsidP="00097F07">
            <w:pPr>
              <w:jc w:val="center"/>
              <w:textAlignment w:val="baseline"/>
              <w:rPr>
                <w:rFonts w:ascii="Arial" w:hAnsi="Arial" w:cs="Arial"/>
                <w:sz w:val="18"/>
                <w:szCs w:val="18"/>
              </w:rPr>
            </w:pPr>
            <w:r w:rsidRPr="00FC2B16">
              <w:rPr>
                <w:rFonts w:ascii="Arial" w:hAnsi="Arial" w:cs="Arial"/>
                <w:sz w:val="18"/>
                <w:szCs w:val="18"/>
              </w:rPr>
              <w:t>1 </w:t>
            </w:r>
          </w:p>
        </w:tc>
        <w:tc>
          <w:tcPr>
            <w:tcW w:w="3479" w:type="dxa"/>
            <w:tcBorders>
              <w:top w:val="nil"/>
              <w:left w:val="nil"/>
              <w:bottom w:val="single" w:sz="6" w:space="0" w:color="auto"/>
              <w:right w:val="single" w:sz="6" w:space="0" w:color="auto"/>
            </w:tcBorders>
            <w:vAlign w:val="center"/>
            <w:hideMark/>
          </w:tcPr>
          <w:p w14:paraId="7E39C05F" w14:textId="77777777" w:rsidR="00E83D30" w:rsidRPr="00FC2B16" w:rsidRDefault="00E83D30" w:rsidP="00097F07">
            <w:pPr>
              <w:jc w:val="center"/>
              <w:textAlignment w:val="baseline"/>
            </w:pPr>
            <w:r w:rsidRPr="00FC2B16">
              <w:rPr>
                <w:rFonts w:ascii="Arial" w:hAnsi="Arial" w:cs="Arial"/>
                <w:sz w:val="18"/>
                <w:szCs w:val="18"/>
              </w:rPr>
              <w:t>2</w:t>
            </w:r>
          </w:p>
        </w:tc>
        <w:tc>
          <w:tcPr>
            <w:tcW w:w="5387" w:type="dxa"/>
            <w:tcBorders>
              <w:top w:val="nil"/>
              <w:left w:val="nil"/>
              <w:bottom w:val="single" w:sz="6" w:space="0" w:color="auto"/>
              <w:right w:val="single" w:sz="6" w:space="0" w:color="auto"/>
            </w:tcBorders>
            <w:vAlign w:val="center"/>
            <w:hideMark/>
          </w:tcPr>
          <w:p w14:paraId="0895ED48" w14:textId="77777777" w:rsidR="00E83D30" w:rsidRPr="00FC2B16" w:rsidRDefault="00E83D30" w:rsidP="00097F07">
            <w:pPr>
              <w:jc w:val="center"/>
              <w:textAlignment w:val="baseline"/>
            </w:pPr>
            <w:r w:rsidRPr="00FC2B16">
              <w:rPr>
                <w:rFonts w:ascii="Arial" w:hAnsi="Arial" w:cs="Arial"/>
                <w:sz w:val="18"/>
                <w:szCs w:val="18"/>
              </w:rPr>
              <w:t>3</w:t>
            </w:r>
          </w:p>
        </w:tc>
      </w:tr>
      <w:tr w:rsidR="009A3402" w:rsidRPr="00FC2B16" w14:paraId="75864F10" w14:textId="77777777" w:rsidTr="00936DDD">
        <w:trPr>
          <w:trHeight w:val="495"/>
          <w:jc w:val="center"/>
        </w:trPr>
        <w:tc>
          <w:tcPr>
            <w:tcW w:w="9348" w:type="dxa"/>
            <w:gridSpan w:val="3"/>
            <w:tcBorders>
              <w:top w:val="nil"/>
              <w:left w:val="single" w:sz="6" w:space="0" w:color="auto"/>
              <w:bottom w:val="single" w:sz="6" w:space="0" w:color="auto"/>
              <w:right w:val="single" w:sz="6" w:space="0" w:color="auto"/>
            </w:tcBorders>
            <w:vAlign w:val="center"/>
            <w:hideMark/>
          </w:tcPr>
          <w:p w14:paraId="43B4434A" w14:textId="5E7949D3" w:rsidR="009A3402" w:rsidRPr="00FC2B16" w:rsidRDefault="009A3402" w:rsidP="00097F07">
            <w:pPr>
              <w:jc w:val="center"/>
              <w:textAlignment w:val="baseline"/>
            </w:pPr>
            <w:r w:rsidRPr="00BE6A60">
              <w:rPr>
                <w:rFonts w:ascii="Arial" w:hAnsi="Arial" w:cs="Arial"/>
                <w:b/>
                <w:bCs/>
                <w:sz w:val="20"/>
                <w:szCs w:val="20"/>
              </w:rPr>
              <w:t>Część 1</w:t>
            </w:r>
          </w:p>
        </w:tc>
      </w:tr>
      <w:tr w:rsidR="009A3402" w:rsidRPr="00FC2B16" w14:paraId="4A140C1A" w14:textId="77777777" w:rsidTr="00097F07">
        <w:trPr>
          <w:trHeight w:val="495"/>
          <w:jc w:val="center"/>
        </w:trPr>
        <w:tc>
          <w:tcPr>
            <w:tcW w:w="482" w:type="dxa"/>
            <w:tcBorders>
              <w:top w:val="nil"/>
              <w:left w:val="single" w:sz="6" w:space="0" w:color="auto"/>
              <w:bottom w:val="single" w:sz="6" w:space="0" w:color="auto"/>
              <w:right w:val="single" w:sz="6" w:space="0" w:color="auto"/>
            </w:tcBorders>
            <w:vAlign w:val="center"/>
          </w:tcPr>
          <w:p w14:paraId="0735CAC1" w14:textId="7DBC60A7" w:rsidR="009A3402" w:rsidRDefault="009A3402" w:rsidP="00097F07">
            <w:pPr>
              <w:jc w:val="center"/>
              <w:textAlignment w:val="baseline"/>
              <w:rPr>
                <w:rFonts w:ascii="Arial" w:hAnsi="Arial" w:cs="Arial"/>
                <w:sz w:val="18"/>
                <w:szCs w:val="18"/>
              </w:rPr>
            </w:pPr>
            <w:r>
              <w:rPr>
                <w:rFonts w:ascii="Arial" w:hAnsi="Arial" w:cs="Arial"/>
                <w:sz w:val="18"/>
                <w:szCs w:val="18"/>
              </w:rPr>
              <w:t>1</w:t>
            </w:r>
          </w:p>
        </w:tc>
        <w:tc>
          <w:tcPr>
            <w:tcW w:w="3479" w:type="dxa"/>
            <w:tcBorders>
              <w:top w:val="nil"/>
              <w:left w:val="nil"/>
              <w:bottom w:val="single" w:sz="6" w:space="0" w:color="auto"/>
              <w:right w:val="single" w:sz="6" w:space="0" w:color="auto"/>
            </w:tcBorders>
            <w:vAlign w:val="center"/>
          </w:tcPr>
          <w:p w14:paraId="35AFFD05" w14:textId="77777777" w:rsidR="009A3402" w:rsidRPr="00FC2B16" w:rsidRDefault="009A3402" w:rsidP="00097F07">
            <w:pPr>
              <w:jc w:val="center"/>
              <w:textAlignment w:val="baseline"/>
            </w:pPr>
          </w:p>
        </w:tc>
        <w:tc>
          <w:tcPr>
            <w:tcW w:w="5387" w:type="dxa"/>
            <w:tcBorders>
              <w:top w:val="nil"/>
              <w:left w:val="nil"/>
              <w:bottom w:val="single" w:sz="6" w:space="0" w:color="auto"/>
              <w:right w:val="single" w:sz="6" w:space="0" w:color="auto"/>
            </w:tcBorders>
            <w:vAlign w:val="center"/>
          </w:tcPr>
          <w:p w14:paraId="3B8A776B" w14:textId="77777777" w:rsidR="009A3402" w:rsidRPr="00FC2B16" w:rsidRDefault="009A3402" w:rsidP="00097F07">
            <w:pPr>
              <w:jc w:val="center"/>
              <w:textAlignment w:val="baseline"/>
            </w:pPr>
          </w:p>
        </w:tc>
      </w:tr>
      <w:tr w:rsidR="00E83D30" w:rsidRPr="00FC2B16" w14:paraId="4F02BDE5" w14:textId="77777777" w:rsidTr="00097F07">
        <w:trPr>
          <w:trHeight w:val="495"/>
          <w:jc w:val="center"/>
        </w:trPr>
        <w:tc>
          <w:tcPr>
            <w:tcW w:w="482" w:type="dxa"/>
            <w:tcBorders>
              <w:top w:val="nil"/>
              <w:left w:val="single" w:sz="6" w:space="0" w:color="auto"/>
              <w:bottom w:val="single" w:sz="4" w:space="0" w:color="auto"/>
              <w:right w:val="single" w:sz="6" w:space="0" w:color="auto"/>
            </w:tcBorders>
            <w:vAlign w:val="center"/>
            <w:hideMark/>
          </w:tcPr>
          <w:p w14:paraId="3C940935" w14:textId="77777777" w:rsidR="00E83D30" w:rsidRPr="006C582D" w:rsidRDefault="00E83D30" w:rsidP="00097F07">
            <w:pPr>
              <w:jc w:val="center"/>
              <w:textAlignment w:val="baseline"/>
              <w:rPr>
                <w:rFonts w:ascii="Arial" w:hAnsi="Arial" w:cs="Arial"/>
                <w:sz w:val="18"/>
                <w:szCs w:val="18"/>
              </w:rPr>
            </w:pPr>
            <w:r w:rsidRPr="006C582D">
              <w:rPr>
                <w:rFonts w:ascii="Arial" w:hAnsi="Arial" w:cs="Arial"/>
                <w:sz w:val="18"/>
                <w:szCs w:val="18"/>
              </w:rPr>
              <w:t> (…)</w:t>
            </w:r>
          </w:p>
        </w:tc>
        <w:tc>
          <w:tcPr>
            <w:tcW w:w="3479" w:type="dxa"/>
            <w:tcBorders>
              <w:top w:val="nil"/>
              <w:left w:val="nil"/>
              <w:bottom w:val="single" w:sz="4" w:space="0" w:color="auto"/>
              <w:right w:val="single" w:sz="6" w:space="0" w:color="auto"/>
            </w:tcBorders>
            <w:vAlign w:val="center"/>
            <w:hideMark/>
          </w:tcPr>
          <w:p w14:paraId="1631FB6A" w14:textId="77777777" w:rsidR="00E83D30" w:rsidRPr="00FC2B16" w:rsidRDefault="00E83D30" w:rsidP="00097F07">
            <w:pPr>
              <w:jc w:val="center"/>
              <w:textAlignment w:val="baseline"/>
            </w:pPr>
          </w:p>
        </w:tc>
        <w:tc>
          <w:tcPr>
            <w:tcW w:w="5387" w:type="dxa"/>
            <w:tcBorders>
              <w:top w:val="nil"/>
              <w:left w:val="nil"/>
              <w:bottom w:val="single" w:sz="4" w:space="0" w:color="auto"/>
              <w:right w:val="single" w:sz="6" w:space="0" w:color="auto"/>
            </w:tcBorders>
            <w:vAlign w:val="center"/>
            <w:hideMark/>
          </w:tcPr>
          <w:p w14:paraId="1686DE16" w14:textId="77777777" w:rsidR="00E83D30" w:rsidRPr="00FC2B16" w:rsidRDefault="00E83D30" w:rsidP="00097F07">
            <w:pPr>
              <w:jc w:val="center"/>
              <w:textAlignment w:val="baseline"/>
            </w:pPr>
          </w:p>
        </w:tc>
      </w:tr>
      <w:tr w:rsidR="00E83D30" w:rsidRPr="00FC2B16" w14:paraId="4DE2EFF5" w14:textId="77777777" w:rsidTr="00097F07">
        <w:trPr>
          <w:trHeight w:val="495"/>
          <w:jc w:val="center"/>
        </w:trPr>
        <w:tc>
          <w:tcPr>
            <w:tcW w:w="482" w:type="dxa"/>
            <w:tcBorders>
              <w:top w:val="single" w:sz="4" w:space="0" w:color="auto"/>
              <w:left w:val="single" w:sz="4" w:space="0" w:color="auto"/>
              <w:bottom w:val="single" w:sz="4" w:space="0" w:color="auto"/>
              <w:right w:val="single" w:sz="4" w:space="0" w:color="auto"/>
            </w:tcBorders>
            <w:vAlign w:val="center"/>
            <w:hideMark/>
          </w:tcPr>
          <w:p w14:paraId="373BD41B" w14:textId="77777777" w:rsidR="00E83D30" w:rsidRPr="006C582D" w:rsidRDefault="00E83D30" w:rsidP="00097F07">
            <w:pPr>
              <w:jc w:val="center"/>
              <w:textAlignment w:val="baseline"/>
              <w:rPr>
                <w:rFonts w:ascii="Arial" w:hAnsi="Arial" w:cs="Arial"/>
                <w:sz w:val="18"/>
                <w:szCs w:val="18"/>
              </w:rPr>
            </w:pPr>
            <w:proofErr w:type="spellStart"/>
            <w:r w:rsidRPr="006C582D">
              <w:rPr>
                <w:rFonts w:ascii="Arial" w:hAnsi="Arial" w:cs="Arial"/>
                <w:sz w:val="18"/>
                <w:szCs w:val="18"/>
              </w:rPr>
              <w:t>Lp</w:t>
            </w:r>
            <w:proofErr w:type="spellEnd"/>
            <w:r w:rsidRPr="006C582D">
              <w:rPr>
                <w:rFonts w:ascii="Arial" w:hAnsi="Arial" w:cs="Arial"/>
                <w:sz w:val="18"/>
                <w:szCs w:val="18"/>
              </w:rPr>
              <w:t> </w:t>
            </w:r>
          </w:p>
        </w:tc>
        <w:tc>
          <w:tcPr>
            <w:tcW w:w="3479" w:type="dxa"/>
            <w:tcBorders>
              <w:top w:val="single" w:sz="4" w:space="0" w:color="auto"/>
              <w:left w:val="single" w:sz="4" w:space="0" w:color="auto"/>
              <w:bottom w:val="single" w:sz="4" w:space="0" w:color="auto"/>
              <w:right w:val="single" w:sz="4" w:space="0" w:color="auto"/>
            </w:tcBorders>
            <w:vAlign w:val="center"/>
            <w:hideMark/>
          </w:tcPr>
          <w:p w14:paraId="0D44E874" w14:textId="77777777" w:rsidR="00E83D30" w:rsidRPr="00FC2B16" w:rsidRDefault="00E83D30" w:rsidP="00097F07">
            <w:pPr>
              <w:jc w:val="center"/>
              <w:textAlignment w:val="baseline"/>
            </w:pPr>
            <w:r w:rsidRPr="00323A2B">
              <w:rPr>
                <w:rFonts w:ascii="Arial" w:hAnsi="Arial" w:cs="Arial"/>
                <w:b/>
                <w:bCs/>
                <w:sz w:val="20"/>
                <w:szCs w:val="20"/>
              </w:rPr>
              <w:t>Wymagania ogólne</w:t>
            </w:r>
            <w:r>
              <w:rPr>
                <w:rFonts w:ascii="Arial" w:hAnsi="Arial" w:cs="Arial"/>
                <w:b/>
                <w:bCs/>
                <w:sz w:val="20"/>
                <w:szCs w:val="20"/>
              </w:rPr>
              <w:t xml:space="preserve"> </w:t>
            </w:r>
            <w:r w:rsidRPr="00323A2B">
              <w:rPr>
                <w:rFonts w:ascii="Arial" w:hAnsi="Arial" w:cs="Arial"/>
                <w:sz w:val="20"/>
                <w:szCs w:val="20"/>
              </w:rPr>
              <w:t>(</w:t>
            </w:r>
            <w:r>
              <w:rPr>
                <w:rFonts w:ascii="Arial" w:hAnsi="Arial" w:cs="Arial"/>
                <w:sz w:val="20"/>
                <w:szCs w:val="20"/>
              </w:rPr>
              <w:t xml:space="preserve">zgodnie </w:t>
            </w:r>
            <w:r>
              <w:rPr>
                <w:rFonts w:ascii="Arial" w:hAnsi="Arial" w:cs="Arial"/>
                <w:sz w:val="20"/>
                <w:szCs w:val="20"/>
              </w:rPr>
              <w:br/>
              <w:t>z punktem</w:t>
            </w:r>
            <w:r w:rsidRPr="00323A2B">
              <w:rPr>
                <w:rFonts w:ascii="Arial" w:hAnsi="Arial" w:cs="Arial"/>
                <w:sz w:val="20"/>
                <w:szCs w:val="20"/>
              </w:rPr>
              <w:t xml:space="preserve"> </w:t>
            </w:r>
            <w:r>
              <w:rPr>
                <w:rFonts w:ascii="Arial" w:hAnsi="Arial" w:cs="Arial"/>
                <w:sz w:val="20"/>
                <w:szCs w:val="20"/>
              </w:rPr>
              <w:t>2</w:t>
            </w:r>
            <w:r w:rsidRPr="00323A2B">
              <w:rPr>
                <w:rFonts w:ascii="Arial" w:hAnsi="Arial" w:cs="Arial"/>
                <w:sz w:val="20"/>
                <w:szCs w:val="20"/>
              </w:rPr>
              <w:t xml:space="preserve"> OPZ)</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796590C" w14:textId="77777777" w:rsidR="00E83D30" w:rsidRPr="00FC2B16" w:rsidRDefault="00E83D30" w:rsidP="00097F07">
            <w:pPr>
              <w:jc w:val="center"/>
              <w:textAlignment w:val="baseline"/>
            </w:pPr>
            <w:r w:rsidRPr="00FC2B16">
              <w:rPr>
                <w:rFonts w:ascii="Arial" w:hAnsi="Arial" w:cs="Arial"/>
                <w:b/>
                <w:bCs/>
                <w:sz w:val="20"/>
                <w:szCs w:val="20"/>
              </w:rPr>
              <w:t>Specyfikacja oferowanego przedmiotu zamówienia</w:t>
            </w:r>
          </w:p>
        </w:tc>
      </w:tr>
      <w:tr w:rsidR="009A3402" w:rsidRPr="00FC2B16" w14:paraId="57083D0A" w14:textId="77777777" w:rsidTr="00733A46">
        <w:trPr>
          <w:trHeight w:val="495"/>
          <w:jc w:val="center"/>
        </w:trPr>
        <w:tc>
          <w:tcPr>
            <w:tcW w:w="9348" w:type="dxa"/>
            <w:gridSpan w:val="3"/>
            <w:tcBorders>
              <w:top w:val="single" w:sz="4" w:space="0" w:color="auto"/>
              <w:left w:val="single" w:sz="4" w:space="0" w:color="auto"/>
              <w:bottom w:val="single" w:sz="4" w:space="0" w:color="auto"/>
              <w:right w:val="single" w:sz="4" w:space="0" w:color="auto"/>
            </w:tcBorders>
            <w:vAlign w:val="center"/>
          </w:tcPr>
          <w:p w14:paraId="16C32251" w14:textId="5B9216F6" w:rsidR="009A3402" w:rsidRPr="00FC2B16" w:rsidRDefault="009A3402" w:rsidP="00097F07">
            <w:pPr>
              <w:jc w:val="center"/>
              <w:textAlignment w:val="baseline"/>
              <w:rPr>
                <w:rFonts w:ascii="Arial" w:hAnsi="Arial" w:cs="Arial"/>
                <w:b/>
                <w:bCs/>
                <w:sz w:val="20"/>
                <w:szCs w:val="20"/>
              </w:rPr>
            </w:pPr>
            <w:r w:rsidRPr="006B5DE7">
              <w:rPr>
                <w:rFonts w:ascii="Arial" w:hAnsi="Arial" w:cs="Arial"/>
                <w:b/>
                <w:bCs/>
                <w:sz w:val="20"/>
                <w:szCs w:val="20"/>
              </w:rPr>
              <w:t xml:space="preserve">Część </w:t>
            </w:r>
            <w:r w:rsidR="004C4BC7">
              <w:rPr>
                <w:rFonts w:ascii="Arial" w:hAnsi="Arial" w:cs="Arial"/>
                <w:b/>
                <w:bCs/>
                <w:sz w:val="20"/>
                <w:szCs w:val="20"/>
              </w:rPr>
              <w:t>……</w:t>
            </w:r>
            <w:proofErr w:type="gramStart"/>
            <w:r w:rsidR="004C4BC7">
              <w:rPr>
                <w:rFonts w:ascii="Arial" w:hAnsi="Arial" w:cs="Arial"/>
                <w:b/>
                <w:bCs/>
                <w:sz w:val="20"/>
                <w:szCs w:val="20"/>
              </w:rPr>
              <w:t>…….</w:t>
            </w:r>
            <w:proofErr w:type="gramEnd"/>
            <w:r w:rsidR="004C4BC7">
              <w:rPr>
                <w:rFonts w:ascii="Arial" w:hAnsi="Arial" w:cs="Arial"/>
                <w:b/>
                <w:bCs/>
                <w:sz w:val="20"/>
                <w:szCs w:val="20"/>
              </w:rPr>
              <w:t>.</w:t>
            </w:r>
          </w:p>
        </w:tc>
      </w:tr>
      <w:tr w:rsidR="00E83D30" w:rsidRPr="00FC2B16" w14:paraId="6F56B6FC" w14:textId="77777777" w:rsidTr="00097F07">
        <w:trPr>
          <w:trHeight w:val="495"/>
          <w:jc w:val="center"/>
        </w:trPr>
        <w:tc>
          <w:tcPr>
            <w:tcW w:w="482" w:type="dxa"/>
            <w:tcBorders>
              <w:top w:val="single" w:sz="4" w:space="0" w:color="auto"/>
              <w:left w:val="single" w:sz="4" w:space="0" w:color="auto"/>
              <w:bottom w:val="single" w:sz="4" w:space="0" w:color="auto"/>
              <w:right w:val="single" w:sz="4" w:space="0" w:color="auto"/>
            </w:tcBorders>
            <w:vAlign w:val="center"/>
          </w:tcPr>
          <w:p w14:paraId="161C789A" w14:textId="77777777" w:rsidR="00E83D30" w:rsidRPr="006C582D" w:rsidRDefault="00E83D30" w:rsidP="00097F07">
            <w:pPr>
              <w:jc w:val="center"/>
              <w:textAlignment w:val="baseline"/>
              <w:rPr>
                <w:rFonts w:ascii="Arial" w:hAnsi="Arial" w:cs="Arial"/>
                <w:sz w:val="18"/>
                <w:szCs w:val="18"/>
              </w:rPr>
            </w:pPr>
            <w:r w:rsidRPr="006C582D">
              <w:rPr>
                <w:rFonts w:ascii="Arial" w:hAnsi="Arial" w:cs="Arial"/>
                <w:sz w:val="18"/>
                <w:szCs w:val="18"/>
              </w:rPr>
              <w:t xml:space="preserve">1 </w:t>
            </w:r>
          </w:p>
        </w:tc>
        <w:tc>
          <w:tcPr>
            <w:tcW w:w="3479" w:type="dxa"/>
            <w:tcBorders>
              <w:top w:val="single" w:sz="4" w:space="0" w:color="auto"/>
              <w:left w:val="single" w:sz="4" w:space="0" w:color="auto"/>
              <w:bottom w:val="single" w:sz="4" w:space="0" w:color="auto"/>
              <w:right w:val="single" w:sz="4" w:space="0" w:color="auto"/>
            </w:tcBorders>
            <w:vAlign w:val="center"/>
          </w:tcPr>
          <w:p w14:paraId="5D4B6351" w14:textId="77777777" w:rsidR="00E83D30" w:rsidRPr="00FC2B16" w:rsidRDefault="00E83D30" w:rsidP="00097F07">
            <w:pPr>
              <w:jc w:val="center"/>
              <w:textAlignment w:val="baseline"/>
              <w:rPr>
                <w:rFonts w:ascii="Arial" w:hAnsi="Arial" w:cs="Arial"/>
                <w:b/>
                <w:bCs/>
                <w:sz w:val="20"/>
                <w:szCs w:val="20"/>
              </w:rPr>
            </w:pPr>
          </w:p>
        </w:tc>
        <w:tc>
          <w:tcPr>
            <w:tcW w:w="5387" w:type="dxa"/>
            <w:tcBorders>
              <w:top w:val="single" w:sz="4" w:space="0" w:color="auto"/>
              <w:left w:val="single" w:sz="4" w:space="0" w:color="auto"/>
              <w:bottom w:val="single" w:sz="4" w:space="0" w:color="auto"/>
              <w:right w:val="single" w:sz="4" w:space="0" w:color="auto"/>
            </w:tcBorders>
            <w:vAlign w:val="center"/>
          </w:tcPr>
          <w:p w14:paraId="302DFD2F" w14:textId="77777777" w:rsidR="00E83D30" w:rsidRPr="00FC2B16" w:rsidRDefault="00E83D30" w:rsidP="00097F07">
            <w:pPr>
              <w:jc w:val="center"/>
              <w:textAlignment w:val="baseline"/>
              <w:rPr>
                <w:rFonts w:ascii="Arial" w:hAnsi="Arial" w:cs="Arial"/>
                <w:b/>
                <w:bCs/>
                <w:sz w:val="20"/>
                <w:szCs w:val="20"/>
              </w:rPr>
            </w:pPr>
          </w:p>
        </w:tc>
      </w:tr>
      <w:tr w:rsidR="00E83D30" w:rsidRPr="00FC2B16" w14:paraId="290D01B2" w14:textId="77777777" w:rsidTr="00097F07">
        <w:trPr>
          <w:trHeight w:val="495"/>
          <w:jc w:val="center"/>
        </w:trPr>
        <w:tc>
          <w:tcPr>
            <w:tcW w:w="482" w:type="dxa"/>
            <w:tcBorders>
              <w:top w:val="single" w:sz="4" w:space="0" w:color="auto"/>
              <w:left w:val="single" w:sz="4" w:space="0" w:color="auto"/>
              <w:bottom w:val="single" w:sz="4" w:space="0" w:color="auto"/>
              <w:right w:val="single" w:sz="4" w:space="0" w:color="auto"/>
            </w:tcBorders>
            <w:vAlign w:val="center"/>
          </w:tcPr>
          <w:p w14:paraId="6CB6C340" w14:textId="77777777" w:rsidR="00E83D30" w:rsidRPr="006C582D" w:rsidRDefault="00E83D30" w:rsidP="00097F07">
            <w:pPr>
              <w:jc w:val="center"/>
              <w:textAlignment w:val="baseline"/>
              <w:rPr>
                <w:rFonts w:ascii="Arial" w:hAnsi="Arial" w:cs="Arial"/>
                <w:sz w:val="18"/>
                <w:szCs w:val="18"/>
              </w:rPr>
            </w:pPr>
            <w:r w:rsidRPr="006C582D">
              <w:rPr>
                <w:rFonts w:ascii="Arial" w:hAnsi="Arial" w:cs="Arial"/>
                <w:sz w:val="18"/>
                <w:szCs w:val="18"/>
              </w:rPr>
              <w:t>2</w:t>
            </w:r>
          </w:p>
        </w:tc>
        <w:tc>
          <w:tcPr>
            <w:tcW w:w="3479" w:type="dxa"/>
            <w:tcBorders>
              <w:top w:val="single" w:sz="4" w:space="0" w:color="auto"/>
              <w:left w:val="single" w:sz="4" w:space="0" w:color="auto"/>
              <w:bottom w:val="single" w:sz="4" w:space="0" w:color="auto"/>
              <w:right w:val="single" w:sz="4" w:space="0" w:color="auto"/>
            </w:tcBorders>
            <w:vAlign w:val="center"/>
          </w:tcPr>
          <w:p w14:paraId="3A6D690F" w14:textId="77777777" w:rsidR="00E83D30" w:rsidRPr="00FC2B16" w:rsidRDefault="00E83D30" w:rsidP="00097F07">
            <w:pPr>
              <w:textAlignment w:val="baseline"/>
              <w:rPr>
                <w:rFonts w:ascii="Arial" w:hAnsi="Arial" w:cs="Arial"/>
                <w:b/>
                <w:bCs/>
                <w:sz w:val="20"/>
                <w:szCs w:val="20"/>
              </w:rPr>
            </w:pPr>
          </w:p>
        </w:tc>
        <w:tc>
          <w:tcPr>
            <w:tcW w:w="5387" w:type="dxa"/>
            <w:tcBorders>
              <w:top w:val="single" w:sz="4" w:space="0" w:color="auto"/>
              <w:left w:val="single" w:sz="4" w:space="0" w:color="auto"/>
              <w:bottom w:val="single" w:sz="4" w:space="0" w:color="auto"/>
              <w:right w:val="single" w:sz="4" w:space="0" w:color="auto"/>
            </w:tcBorders>
            <w:vAlign w:val="center"/>
          </w:tcPr>
          <w:p w14:paraId="12643334" w14:textId="77777777" w:rsidR="00E83D30" w:rsidRPr="00FC2B16" w:rsidRDefault="00E83D30" w:rsidP="00097F07">
            <w:pPr>
              <w:textAlignment w:val="baseline"/>
              <w:rPr>
                <w:rFonts w:ascii="Arial" w:hAnsi="Arial" w:cs="Arial"/>
                <w:b/>
                <w:bCs/>
                <w:sz w:val="20"/>
                <w:szCs w:val="20"/>
              </w:rPr>
            </w:pPr>
          </w:p>
        </w:tc>
      </w:tr>
      <w:tr w:rsidR="00E83D30" w:rsidRPr="00FC2B16" w14:paraId="4715495C" w14:textId="77777777" w:rsidTr="00097F07">
        <w:trPr>
          <w:trHeight w:val="495"/>
          <w:jc w:val="center"/>
        </w:trPr>
        <w:tc>
          <w:tcPr>
            <w:tcW w:w="482" w:type="dxa"/>
            <w:tcBorders>
              <w:top w:val="single" w:sz="4" w:space="0" w:color="auto"/>
              <w:left w:val="single" w:sz="4" w:space="0" w:color="auto"/>
              <w:bottom w:val="single" w:sz="4" w:space="0" w:color="auto"/>
              <w:right w:val="single" w:sz="4" w:space="0" w:color="auto"/>
            </w:tcBorders>
            <w:vAlign w:val="center"/>
          </w:tcPr>
          <w:p w14:paraId="7306DF28" w14:textId="77777777" w:rsidR="00E83D30" w:rsidRPr="006C582D" w:rsidRDefault="00E83D30" w:rsidP="00097F07">
            <w:pPr>
              <w:jc w:val="center"/>
              <w:textAlignment w:val="baseline"/>
              <w:rPr>
                <w:rFonts w:ascii="Arial" w:hAnsi="Arial" w:cs="Arial"/>
                <w:sz w:val="18"/>
                <w:szCs w:val="18"/>
              </w:rPr>
            </w:pPr>
            <w:r w:rsidRPr="006C582D">
              <w:rPr>
                <w:rFonts w:ascii="Arial" w:hAnsi="Arial" w:cs="Arial"/>
                <w:sz w:val="18"/>
                <w:szCs w:val="18"/>
              </w:rPr>
              <w:t xml:space="preserve"> (…)</w:t>
            </w:r>
          </w:p>
        </w:tc>
        <w:tc>
          <w:tcPr>
            <w:tcW w:w="3479" w:type="dxa"/>
            <w:tcBorders>
              <w:top w:val="single" w:sz="4" w:space="0" w:color="auto"/>
              <w:left w:val="single" w:sz="4" w:space="0" w:color="auto"/>
              <w:bottom w:val="single" w:sz="4" w:space="0" w:color="auto"/>
              <w:right w:val="single" w:sz="4" w:space="0" w:color="auto"/>
            </w:tcBorders>
            <w:vAlign w:val="center"/>
          </w:tcPr>
          <w:p w14:paraId="69ABE509" w14:textId="77777777" w:rsidR="00E83D30" w:rsidRPr="00FC2B16" w:rsidRDefault="00E83D30" w:rsidP="00097F07">
            <w:pPr>
              <w:textAlignment w:val="baseline"/>
              <w:rPr>
                <w:rFonts w:ascii="Arial" w:hAnsi="Arial" w:cs="Arial"/>
                <w:b/>
                <w:bCs/>
                <w:sz w:val="20"/>
                <w:szCs w:val="20"/>
              </w:rPr>
            </w:pPr>
          </w:p>
        </w:tc>
        <w:tc>
          <w:tcPr>
            <w:tcW w:w="5387" w:type="dxa"/>
            <w:tcBorders>
              <w:top w:val="single" w:sz="4" w:space="0" w:color="auto"/>
              <w:left w:val="single" w:sz="4" w:space="0" w:color="auto"/>
              <w:bottom w:val="single" w:sz="4" w:space="0" w:color="auto"/>
              <w:right w:val="single" w:sz="4" w:space="0" w:color="auto"/>
            </w:tcBorders>
            <w:vAlign w:val="center"/>
          </w:tcPr>
          <w:p w14:paraId="027E6C81" w14:textId="77777777" w:rsidR="00E83D30" w:rsidRPr="00FC2B16" w:rsidRDefault="00E83D30" w:rsidP="00097F07">
            <w:pPr>
              <w:textAlignment w:val="baseline"/>
              <w:rPr>
                <w:rFonts w:ascii="Arial" w:hAnsi="Arial" w:cs="Arial"/>
                <w:b/>
                <w:bCs/>
                <w:sz w:val="20"/>
                <w:szCs w:val="20"/>
              </w:rPr>
            </w:pPr>
          </w:p>
        </w:tc>
      </w:tr>
    </w:tbl>
    <w:p w14:paraId="1404637D" w14:textId="77777777" w:rsidR="000D2FBA" w:rsidRDefault="000D2FBA" w:rsidP="000D2FBA">
      <w:pPr>
        <w:textAlignment w:val="baseline"/>
        <w:rPr>
          <w:rFonts w:ascii="Arial" w:hAnsi="Arial" w:cs="Arial"/>
        </w:rPr>
      </w:pPr>
      <w:r w:rsidRPr="00282926">
        <w:rPr>
          <w:rFonts w:ascii="Arial" w:hAnsi="Arial" w:cs="Arial"/>
        </w:rPr>
        <w:t> </w:t>
      </w:r>
    </w:p>
    <w:p w14:paraId="65F23693" w14:textId="77777777" w:rsidR="00E83D30" w:rsidRDefault="00E83D30" w:rsidP="000D2FBA">
      <w:pPr>
        <w:textAlignment w:val="baseline"/>
        <w:rPr>
          <w:rFonts w:ascii="Arial" w:hAnsi="Arial" w:cs="Arial"/>
          <w:iCs/>
        </w:rPr>
      </w:pPr>
    </w:p>
    <w:p w14:paraId="4F7F2DAA" w14:textId="77777777" w:rsidR="00E83D30" w:rsidRDefault="00E83D30" w:rsidP="000D2FBA">
      <w:pPr>
        <w:textAlignment w:val="baseline"/>
        <w:rPr>
          <w:rFonts w:ascii="Arial" w:hAnsi="Arial" w:cs="Arial"/>
          <w:iCs/>
        </w:rPr>
      </w:pPr>
    </w:p>
    <w:p w14:paraId="0FB96293" w14:textId="77777777" w:rsidR="00E83D30" w:rsidRPr="00282926" w:rsidRDefault="00E83D30" w:rsidP="000D2FBA">
      <w:pPr>
        <w:textAlignment w:val="baseline"/>
        <w:rPr>
          <w:rFonts w:ascii="Arial" w:hAnsi="Arial" w:cs="Arial"/>
          <w:b/>
          <w:iCs/>
        </w:rPr>
      </w:pPr>
    </w:p>
    <w:tbl>
      <w:tblPr>
        <w:tblpPr w:leftFromText="141" w:rightFromText="141" w:vertAnchor="text" w:horzAnchor="margin" w:tblpY="258"/>
        <w:tblW w:w="4816" w:type="pct"/>
        <w:tblLook w:val="01E0" w:firstRow="1" w:lastRow="1" w:firstColumn="1" w:lastColumn="1" w:noHBand="0" w:noVBand="0"/>
      </w:tblPr>
      <w:tblGrid>
        <w:gridCol w:w="4147"/>
        <w:gridCol w:w="4588"/>
      </w:tblGrid>
      <w:tr w:rsidR="00E83D30" w:rsidRPr="004479C7" w14:paraId="13CFE422" w14:textId="77777777" w:rsidTr="00097F07">
        <w:tc>
          <w:tcPr>
            <w:tcW w:w="2374" w:type="pct"/>
            <w:vAlign w:val="center"/>
            <w:hideMark/>
          </w:tcPr>
          <w:p w14:paraId="4C47A1C1" w14:textId="77777777" w:rsidR="00E83D30" w:rsidRPr="004479C7" w:rsidRDefault="00E83D30" w:rsidP="00097F07">
            <w:pPr>
              <w:keepNext/>
              <w:widowControl w:val="0"/>
              <w:jc w:val="center"/>
              <w:rPr>
                <w:rFonts w:ascii="Arial" w:hAnsi="Arial" w:cs="Arial"/>
                <w:color w:val="000000" w:themeColor="text1"/>
                <w:sz w:val="18"/>
                <w:szCs w:val="18"/>
              </w:rPr>
            </w:pPr>
            <w:r w:rsidRPr="004479C7">
              <w:rPr>
                <w:rFonts w:ascii="Arial" w:hAnsi="Arial" w:cs="Arial"/>
                <w:color w:val="000000" w:themeColor="text1"/>
                <w:sz w:val="18"/>
                <w:szCs w:val="18"/>
              </w:rPr>
              <w:t>………………</w:t>
            </w:r>
          </w:p>
        </w:tc>
        <w:tc>
          <w:tcPr>
            <w:tcW w:w="2626" w:type="pct"/>
            <w:vAlign w:val="center"/>
            <w:hideMark/>
          </w:tcPr>
          <w:p w14:paraId="731550F6" w14:textId="77777777" w:rsidR="00E83D30" w:rsidRPr="004479C7" w:rsidRDefault="00E83D30" w:rsidP="00097F07">
            <w:pPr>
              <w:keepNext/>
              <w:widowControl w:val="0"/>
              <w:jc w:val="center"/>
              <w:rPr>
                <w:rFonts w:ascii="Arial" w:hAnsi="Arial" w:cs="Arial"/>
                <w:color w:val="000000" w:themeColor="text1"/>
                <w:sz w:val="18"/>
                <w:szCs w:val="18"/>
              </w:rPr>
            </w:pPr>
            <w:r w:rsidRPr="004479C7">
              <w:rPr>
                <w:rFonts w:ascii="Arial" w:hAnsi="Arial" w:cs="Arial"/>
                <w:color w:val="000000" w:themeColor="text1"/>
                <w:sz w:val="18"/>
                <w:szCs w:val="18"/>
              </w:rPr>
              <w:t>……………………………………..</w:t>
            </w:r>
          </w:p>
        </w:tc>
      </w:tr>
      <w:tr w:rsidR="00E83D30" w:rsidRPr="004479C7" w14:paraId="610D509A" w14:textId="77777777" w:rsidTr="00097F07">
        <w:trPr>
          <w:trHeight w:val="855"/>
        </w:trPr>
        <w:tc>
          <w:tcPr>
            <w:tcW w:w="2374" w:type="pct"/>
            <w:hideMark/>
          </w:tcPr>
          <w:p w14:paraId="296F9C15" w14:textId="77777777" w:rsidR="00E83D30" w:rsidRPr="004479C7" w:rsidRDefault="00E83D30" w:rsidP="00097F07">
            <w:pPr>
              <w:keepNext/>
              <w:widowControl w:val="0"/>
              <w:jc w:val="center"/>
              <w:rPr>
                <w:rFonts w:ascii="Arial" w:hAnsi="Arial" w:cs="Arial"/>
                <w:bCs/>
                <w:color w:val="000000" w:themeColor="text1"/>
                <w:sz w:val="16"/>
                <w:szCs w:val="16"/>
              </w:rPr>
            </w:pPr>
            <w:r w:rsidRPr="004479C7">
              <w:rPr>
                <w:rFonts w:ascii="Arial" w:hAnsi="Arial" w:cs="Arial"/>
                <w:bCs/>
                <w:color w:val="000000" w:themeColor="text1"/>
                <w:sz w:val="16"/>
                <w:szCs w:val="16"/>
              </w:rPr>
              <w:t>Miejscowość / data</w:t>
            </w:r>
          </w:p>
        </w:tc>
        <w:tc>
          <w:tcPr>
            <w:tcW w:w="2626" w:type="pct"/>
            <w:vAlign w:val="center"/>
            <w:hideMark/>
          </w:tcPr>
          <w:p w14:paraId="39C3A028" w14:textId="77777777" w:rsidR="00E83D30" w:rsidRPr="004479C7" w:rsidRDefault="00E83D30" w:rsidP="00097F07">
            <w:pPr>
              <w:keepNext/>
              <w:widowControl w:val="0"/>
              <w:jc w:val="center"/>
              <w:rPr>
                <w:rFonts w:ascii="Arial" w:hAnsi="Arial" w:cs="Arial"/>
                <w:bCs/>
                <w:color w:val="000000" w:themeColor="text1"/>
                <w:sz w:val="16"/>
                <w:szCs w:val="16"/>
              </w:rPr>
            </w:pPr>
            <w:r w:rsidRPr="004479C7">
              <w:rPr>
                <w:rFonts w:ascii="Arial" w:hAnsi="Arial" w:cs="Arial"/>
                <w:bCs/>
                <w:color w:val="000000" w:themeColor="text1"/>
                <w:sz w:val="16"/>
                <w:szCs w:val="16"/>
              </w:rPr>
              <w:t>Podpis(y) osoby(osób) upoważnionej(</w:t>
            </w:r>
            <w:proofErr w:type="spellStart"/>
            <w:r w:rsidRPr="004479C7">
              <w:rPr>
                <w:rFonts w:ascii="Arial" w:hAnsi="Arial" w:cs="Arial"/>
                <w:bCs/>
                <w:color w:val="000000" w:themeColor="text1"/>
                <w:sz w:val="16"/>
                <w:szCs w:val="16"/>
              </w:rPr>
              <w:t>ych</w:t>
            </w:r>
            <w:proofErr w:type="spellEnd"/>
            <w:r w:rsidRPr="004479C7">
              <w:rPr>
                <w:rFonts w:ascii="Arial" w:hAnsi="Arial" w:cs="Arial"/>
                <w:bCs/>
                <w:color w:val="000000" w:themeColor="text1"/>
                <w:sz w:val="16"/>
                <w:szCs w:val="16"/>
              </w:rPr>
              <w:t xml:space="preserve">) do podpisania niniejszej oferty </w:t>
            </w:r>
            <w:r w:rsidRPr="004479C7">
              <w:rPr>
                <w:rFonts w:ascii="Arial" w:hAnsi="Arial" w:cs="Arial"/>
                <w:bCs/>
                <w:color w:val="000000" w:themeColor="text1"/>
                <w:sz w:val="16"/>
                <w:szCs w:val="16"/>
              </w:rPr>
              <w:br/>
              <w:t xml:space="preserve">w imieniu Wykonawcy(ów). </w:t>
            </w:r>
          </w:p>
          <w:p w14:paraId="20E3DFCC" w14:textId="77777777" w:rsidR="00E83D30" w:rsidRPr="004479C7" w:rsidRDefault="00E83D30" w:rsidP="00097F07">
            <w:pPr>
              <w:keepNext/>
              <w:widowControl w:val="0"/>
              <w:jc w:val="center"/>
              <w:rPr>
                <w:rFonts w:ascii="Arial" w:hAnsi="Arial" w:cs="Arial"/>
                <w:b/>
                <w:color w:val="000000" w:themeColor="text1"/>
                <w:sz w:val="18"/>
                <w:szCs w:val="18"/>
              </w:rPr>
            </w:pPr>
            <w:r w:rsidRPr="004479C7">
              <w:rPr>
                <w:rFonts w:ascii="Arial" w:hAnsi="Arial" w:cs="Arial"/>
                <w:bCs/>
                <w:color w:val="000000" w:themeColor="text1"/>
                <w:sz w:val="16"/>
                <w:szCs w:val="16"/>
              </w:rPr>
              <w:t>Oświadczenie w postaci elektronicznej winno być podpisane kwalifikowanym podpisem elektronicznym lub podpisem zaufanym lub podpisem osobistym)</w:t>
            </w:r>
          </w:p>
        </w:tc>
      </w:tr>
    </w:tbl>
    <w:p w14:paraId="0470714F" w14:textId="67785E3F" w:rsidR="007855B0" w:rsidRPr="00300388" w:rsidRDefault="007855B0" w:rsidP="007855B0">
      <w:pPr>
        <w:spacing w:after="120"/>
        <w:jc w:val="right"/>
        <w:rPr>
          <w:rFonts w:ascii="Arial" w:hAnsi="Arial" w:cs="Arial"/>
          <w:b/>
          <w:bCs/>
          <w:sz w:val="23"/>
          <w:szCs w:val="23"/>
        </w:rPr>
      </w:pPr>
      <w:r w:rsidRPr="00300388">
        <w:rPr>
          <w:rFonts w:ascii="Arial" w:hAnsi="Arial" w:cs="Arial"/>
          <w:b/>
          <w:bCs/>
          <w:sz w:val="23"/>
          <w:szCs w:val="23"/>
        </w:rPr>
        <w:lastRenderedPageBreak/>
        <w:t xml:space="preserve">ZAŁĄCZNIK NR </w:t>
      </w:r>
      <w:r w:rsidR="00A561ED">
        <w:rPr>
          <w:rFonts w:ascii="Arial" w:hAnsi="Arial" w:cs="Arial"/>
          <w:b/>
          <w:bCs/>
          <w:sz w:val="23"/>
          <w:szCs w:val="23"/>
        </w:rPr>
        <w:t>3</w:t>
      </w:r>
      <w:r w:rsidRPr="00300388">
        <w:rPr>
          <w:rFonts w:ascii="Arial" w:hAnsi="Arial" w:cs="Arial"/>
          <w:b/>
          <w:bCs/>
          <w:sz w:val="23"/>
          <w:szCs w:val="23"/>
        </w:rPr>
        <w:t xml:space="preserve"> DO SWZ</w:t>
      </w:r>
    </w:p>
    <w:p w14:paraId="68B79A05" w14:textId="77777777" w:rsidR="007855B0" w:rsidRPr="00300388" w:rsidRDefault="007855B0" w:rsidP="007855B0">
      <w:pPr>
        <w:spacing w:after="200"/>
        <w:jc w:val="right"/>
        <w:rPr>
          <w:rFonts w:ascii="Arial" w:hAnsi="Arial" w:cs="Arial"/>
          <w:sz w:val="23"/>
          <w:szCs w:val="23"/>
        </w:rPr>
      </w:pPr>
      <w:r w:rsidRPr="00300388">
        <w:rPr>
          <w:rFonts w:ascii="Arial" w:hAnsi="Arial" w:cs="Arial"/>
          <w:sz w:val="23"/>
          <w:szCs w:val="23"/>
        </w:rPr>
        <w:t xml:space="preserve">     …………………, dnia ……………</w:t>
      </w:r>
    </w:p>
    <w:p w14:paraId="669CA61A" w14:textId="77777777" w:rsidR="007855B0" w:rsidRPr="00300388" w:rsidRDefault="007855B0" w:rsidP="007855B0">
      <w:pPr>
        <w:ind w:left="851" w:hanging="851"/>
        <w:jc w:val="center"/>
        <w:rPr>
          <w:rFonts w:ascii="Arial" w:hAnsi="Arial" w:cs="Arial"/>
          <w:b/>
          <w:sz w:val="23"/>
          <w:szCs w:val="23"/>
        </w:rPr>
      </w:pPr>
      <w:r w:rsidRPr="00300388">
        <w:rPr>
          <w:rFonts w:ascii="Arial" w:hAnsi="Arial" w:cs="Arial"/>
          <w:b/>
          <w:sz w:val="23"/>
          <w:szCs w:val="23"/>
        </w:rPr>
        <w:t>FORMULARZ OFERTOWY</w:t>
      </w:r>
    </w:p>
    <w:p w14:paraId="229D300E" w14:textId="77777777" w:rsidR="007855B0" w:rsidRPr="004E2ED9" w:rsidRDefault="007855B0" w:rsidP="007855B0">
      <w:pPr>
        <w:spacing w:after="120"/>
        <w:jc w:val="center"/>
        <w:rPr>
          <w:rFonts w:ascii="Arial" w:hAnsi="Arial" w:cs="Arial"/>
          <w:b/>
          <w:color w:val="FF0000"/>
          <w:sz w:val="22"/>
          <w:szCs w:val="22"/>
        </w:rPr>
      </w:pPr>
      <w:r w:rsidRPr="004E2ED9">
        <w:rPr>
          <w:rFonts w:ascii="Arial" w:hAnsi="Arial" w:cs="Arial"/>
          <w:b/>
          <w:bCs/>
          <w:iCs/>
          <w:sz w:val="22"/>
          <w:szCs w:val="22"/>
        </w:rPr>
        <w:t xml:space="preserve"> </w:t>
      </w:r>
      <w:r>
        <w:rPr>
          <w:rFonts w:ascii="Arial" w:hAnsi="Arial" w:cs="Arial"/>
          <w:b/>
          <w:bCs/>
          <w:iCs/>
          <w:sz w:val="22"/>
          <w:szCs w:val="22"/>
        </w:rPr>
        <w:t>„</w:t>
      </w:r>
      <w:bookmarkStart w:id="6" w:name="_Hlk201823021"/>
      <w:r w:rsidRPr="00C00770">
        <w:rPr>
          <w:rFonts w:ascii="Arial" w:hAnsi="Arial" w:cs="Arial"/>
          <w:b/>
          <w:bCs/>
          <w:iCs/>
          <w:sz w:val="22"/>
          <w:szCs w:val="22"/>
        </w:rPr>
        <w:t xml:space="preserve">Dostawa </w:t>
      </w:r>
      <w:r>
        <w:rPr>
          <w:rFonts w:ascii="Arial" w:hAnsi="Arial" w:cs="Arial"/>
          <w:b/>
          <w:bCs/>
          <w:iCs/>
          <w:sz w:val="22"/>
          <w:szCs w:val="22"/>
        </w:rPr>
        <w:t>przyrządów pomiarowych”</w:t>
      </w:r>
      <w:r w:rsidRPr="004E2ED9" w:rsidDel="006C3588">
        <w:rPr>
          <w:rFonts w:ascii="Arial" w:hAnsi="Arial" w:cs="Arial"/>
          <w:b/>
          <w:bCs/>
          <w:iCs/>
          <w:sz w:val="22"/>
          <w:szCs w:val="22"/>
          <w:lang w:eastAsia="en-US"/>
        </w:rPr>
        <w:t xml:space="preserve"> </w:t>
      </w:r>
      <w:r w:rsidRPr="004E2ED9">
        <w:rPr>
          <w:rFonts w:ascii="Arial" w:hAnsi="Arial" w:cs="Arial"/>
          <w:b/>
          <w:bCs/>
          <w:iCs/>
          <w:sz w:val="22"/>
          <w:szCs w:val="22"/>
          <w:lang w:eastAsia="en-US"/>
        </w:rPr>
        <w:t xml:space="preserve"> </w:t>
      </w:r>
      <w:r>
        <w:rPr>
          <w:rFonts w:ascii="Arial" w:hAnsi="Arial" w:cs="Arial"/>
          <w:b/>
          <w:bCs/>
          <w:iCs/>
          <w:sz w:val="22"/>
          <w:szCs w:val="22"/>
          <w:lang w:eastAsia="en-US"/>
        </w:rPr>
        <w:br/>
      </w:r>
      <w:r w:rsidRPr="004E2ED9">
        <w:rPr>
          <w:rFonts w:ascii="Arial" w:hAnsi="Arial" w:cs="Arial"/>
          <w:b/>
          <w:bCs/>
          <w:iCs/>
          <w:sz w:val="22"/>
          <w:szCs w:val="22"/>
          <w:lang w:eastAsia="en-US"/>
        </w:rPr>
        <w:t>–</w:t>
      </w:r>
      <w:r>
        <w:rPr>
          <w:rFonts w:ascii="Arial" w:hAnsi="Arial" w:cs="Arial"/>
          <w:b/>
          <w:bCs/>
          <w:iCs/>
          <w:sz w:val="22"/>
          <w:szCs w:val="22"/>
          <w:lang w:eastAsia="en-US"/>
        </w:rPr>
        <w:t xml:space="preserve"> </w:t>
      </w:r>
      <w:r w:rsidRPr="004E2ED9">
        <w:rPr>
          <w:rFonts w:ascii="Arial" w:hAnsi="Arial" w:cs="Arial"/>
          <w:b/>
          <w:bCs/>
          <w:iCs/>
          <w:sz w:val="22"/>
          <w:szCs w:val="22"/>
          <w:lang w:eastAsia="en-US"/>
        </w:rPr>
        <w:t xml:space="preserve">Nr sprawy </w:t>
      </w:r>
      <w:bookmarkEnd w:id="6"/>
      <w:r>
        <w:rPr>
          <w:rFonts w:ascii="Arial" w:hAnsi="Arial" w:cs="Arial"/>
          <w:b/>
          <w:bCs/>
          <w:iCs/>
          <w:sz w:val="22"/>
          <w:szCs w:val="22"/>
        </w:rPr>
        <w:t>2813.9.2026.KB</w:t>
      </w:r>
    </w:p>
    <w:p w14:paraId="03493F30" w14:textId="77777777" w:rsidR="007855B0" w:rsidRPr="004E2ED9" w:rsidRDefault="007855B0" w:rsidP="007855B0">
      <w:pPr>
        <w:jc w:val="both"/>
        <w:rPr>
          <w:rFonts w:ascii="Arial" w:hAnsi="Arial" w:cs="Arial"/>
          <w:sz w:val="22"/>
          <w:szCs w:val="22"/>
        </w:rPr>
      </w:pPr>
      <w:r w:rsidRPr="004E2ED9">
        <w:rPr>
          <w:rFonts w:ascii="Arial" w:hAnsi="Arial" w:cs="Arial"/>
          <w:sz w:val="22"/>
          <w:szCs w:val="22"/>
        </w:rPr>
        <w:t xml:space="preserve">Nazwa </w:t>
      </w:r>
      <w:proofErr w:type="gramStart"/>
      <w:r w:rsidRPr="004E2ED9">
        <w:rPr>
          <w:rFonts w:ascii="Arial" w:hAnsi="Arial" w:cs="Arial"/>
          <w:sz w:val="22"/>
          <w:szCs w:val="22"/>
        </w:rPr>
        <w:t>Wykonawcy  ............................................................................................................</w:t>
      </w:r>
      <w:proofErr w:type="gramEnd"/>
    </w:p>
    <w:p w14:paraId="2C09CD76" w14:textId="77777777" w:rsidR="007855B0" w:rsidRPr="007144B4" w:rsidRDefault="007855B0" w:rsidP="007855B0">
      <w:pPr>
        <w:jc w:val="center"/>
        <w:rPr>
          <w:rFonts w:ascii="Arial" w:hAnsi="Arial" w:cs="Arial"/>
          <w:i/>
          <w:sz w:val="16"/>
          <w:szCs w:val="16"/>
        </w:rPr>
      </w:pPr>
      <w:r w:rsidRPr="007144B4">
        <w:rPr>
          <w:rFonts w:ascii="Arial" w:hAnsi="Arial" w:cs="Arial"/>
          <w:i/>
          <w:sz w:val="16"/>
          <w:szCs w:val="16"/>
        </w:rPr>
        <w:t xml:space="preserve">                                             (w przypadku składania oferty przez podmioty występujące wspólnie należy podać wszystkich      </w:t>
      </w:r>
    </w:p>
    <w:p w14:paraId="0F1BE41D" w14:textId="77777777" w:rsidR="007855B0" w:rsidRPr="004E2ED9" w:rsidRDefault="007855B0" w:rsidP="007855B0">
      <w:pPr>
        <w:rPr>
          <w:rFonts w:ascii="Arial" w:hAnsi="Arial" w:cs="Arial"/>
          <w:i/>
          <w:sz w:val="22"/>
          <w:szCs w:val="22"/>
        </w:rPr>
      </w:pPr>
      <w:r w:rsidRPr="007144B4">
        <w:rPr>
          <w:rFonts w:ascii="Arial" w:hAnsi="Arial" w:cs="Arial"/>
          <w:i/>
          <w:sz w:val="16"/>
          <w:szCs w:val="16"/>
        </w:rPr>
        <w:t xml:space="preserve">                                                                    wspólników spółki cywilnej lub członków konsorcjum i wymagane dane)</w:t>
      </w:r>
    </w:p>
    <w:p w14:paraId="3C0AF883" w14:textId="77777777" w:rsidR="007855B0" w:rsidRPr="004E2ED9" w:rsidRDefault="007855B0" w:rsidP="007855B0">
      <w:pPr>
        <w:spacing w:line="480" w:lineRule="auto"/>
        <w:jc w:val="both"/>
        <w:rPr>
          <w:rFonts w:ascii="Arial" w:hAnsi="Arial" w:cs="Arial"/>
          <w:sz w:val="22"/>
          <w:szCs w:val="22"/>
        </w:rPr>
      </w:pPr>
      <w:r w:rsidRPr="004E2ED9">
        <w:rPr>
          <w:rFonts w:ascii="Arial" w:hAnsi="Arial" w:cs="Arial"/>
          <w:sz w:val="22"/>
          <w:szCs w:val="22"/>
        </w:rPr>
        <w:t xml:space="preserve">Adres </w:t>
      </w:r>
      <w:proofErr w:type="gramStart"/>
      <w:r w:rsidRPr="004E2ED9">
        <w:rPr>
          <w:rFonts w:ascii="Arial" w:hAnsi="Arial" w:cs="Arial"/>
          <w:sz w:val="22"/>
          <w:szCs w:val="22"/>
        </w:rPr>
        <w:t>Wykonawcy  .............................................................................................................</w:t>
      </w:r>
      <w:proofErr w:type="gramEnd"/>
    </w:p>
    <w:p w14:paraId="0BEC9A7A" w14:textId="77777777" w:rsidR="007855B0" w:rsidRPr="00514024" w:rsidRDefault="007855B0" w:rsidP="007855B0">
      <w:pPr>
        <w:spacing w:line="480" w:lineRule="auto"/>
        <w:jc w:val="both"/>
        <w:rPr>
          <w:rFonts w:ascii="Arial" w:eastAsia="Calibri" w:hAnsi="Arial" w:cs="Arial"/>
          <w:sz w:val="22"/>
          <w:szCs w:val="22"/>
          <w:lang w:val="de-DE"/>
        </w:rPr>
      </w:pPr>
      <w:r w:rsidRPr="00514024">
        <w:rPr>
          <w:rFonts w:ascii="Arial" w:eastAsia="Calibri" w:hAnsi="Arial" w:cs="Arial"/>
          <w:sz w:val="22"/>
          <w:szCs w:val="22"/>
          <w:lang w:val="de-DE"/>
        </w:rPr>
        <w:t xml:space="preserve">NIP: .............................. REGON: </w:t>
      </w:r>
      <w:proofErr w:type="gramStart"/>
      <w:r w:rsidRPr="00514024">
        <w:rPr>
          <w:rFonts w:ascii="Arial" w:eastAsia="Calibri" w:hAnsi="Arial" w:cs="Arial"/>
          <w:sz w:val="22"/>
          <w:szCs w:val="22"/>
          <w:lang w:val="de-DE"/>
        </w:rPr>
        <w:t>…….</w:t>
      </w:r>
      <w:proofErr w:type="gramEnd"/>
      <w:r w:rsidRPr="00514024">
        <w:rPr>
          <w:rFonts w:ascii="Arial" w:eastAsia="Calibri" w:hAnsi="Arial" w:cs="Arial"/>
          <w:sz w:val="22"/>
          <w:szCs w:val="22"/>
          <w:lang w:val="de-DE"/>
        </w:rPr>
        <w:t>…….............. NR KRS: .....................................</w:t>
      </w:r>
    </w:p>
    <w:p w14:paraId="0EEEE87B" w14:textId="77777777" w:rsidR="007855B0" w:rsidRPr="00514024" w:rsidRDefault="007855B0" w:rsidP="007855B0">
      <w:pPr>
        <w:spacing w:before="120"/>
        <w:jc w:val="both"/>
        <w:rPr>
          <w:rFonts w:ascii="Arial" w:eastAsia="Calibri" w:hAnsi="Arial" w:cs="Arial"/>
          <w:sz w:val="22"/>
          <w:szCs w:val="22"/>
          <w:lang w:val="de-DE"/>
        </w:rPr>
      </w:pPr>
      <w:r w:rsidRPr="00514024">
        <w:rPr>
          <w:rFonts w:ascii="Arial" w:eastAsia="Calibri" w:hAnsi="Arial" w:cs="Arial"/>
          <w:sz w:val="22"/>
          <w:szCs w:val="22"/>
          <w:lang w:val="de-DE"/>
        </w:rPr>
        <w:t>PESEL: ................................................................................................................................</w:t>
      </w:r>
    </w:p>
    <w:p w14:paraId="7E5965F6" w14:textId="77777777" w:rsidR="007855B0" w:rsidRPr="004E2ED9" w:rsidRDefault="007855B0" w:rsidP="007855B0">
      <w:pPr>
        <w:spacing w:line="480" w:lineRule="auto"/>
        <w:jc w:val="both"/>
        <w:rPr>
          <w:rFonts w:ascii="Arial" w:eastAsia="Calibri" w:hAnsi="Arial" w:cs="Arial"/>
          <w:sz w:val="22"/>
          <w:szCs w:val="22"/>
        </w:rPr>
      </w:pPr>
      <w:r w:rsidRPr="004E2ED9">
        <w:rPr>
          <w:rFonts w:ascii="Arial" w:eastAsia="Calibri" w:hAnsi="Arial" w:cs="Arial"/>
          <w:sz w:val="22"/>
          <w:szCs w:val="22"/>
        </w:rPr>
        <w:t>(w przypadku prowadzenia jednoosobowej działalności gospodarczej oraz osób fizycznych)</w:t>
      </w:r>
    </w:p>
    <w:p w14:paraId="46A97FCF" w14:textId="77777777" w:rsidR="007855B0" w:rsidRPr="004E2ED9" w:rsidRDefault="007855B0" w:rsidP="007855B0">
      <w:pPr>
        <w:spacing w:before="120" w:line="480" w:lineRule="auto"/>
        <w:jc w:val="both"/>
        <w:rPr>
          <w:rFonts w:ascii="Arial" w:hAnsi="Arial" w:cs="Arial"/>
          <w:sz w:val="22"/>
          <w:szCs w:val="22"/>
        </w:rPr>
      </w:pPr>
      <w:r w:rsidRPr="004E2ED9">
        <w:rPr>
          <w:rFonts w:ascii="Arial" w:hAnsi="Arial" w:cs="Arial"/>
          <w:sz w:val="22"/>
          <w:szCs w:val="22"/>
        </w:rPr>
        <w:t>Numer telefonu ............................................, e-mail …………………………………………</w:t>
      </w:r>
    </w:p>
    <w:p w14:paraId="6F990256" w14:textId="77777777" w:rsidR="007855B0" w:rsidRDefault="007855B0" w:rsidP="007855B0">
      <w:pPr>
        <w:spacing w:after="120"/>
        <w:jc w:val="both"/>
        <w:rPr>
          <w:rFonts w:ascii="Arial" w:hAnsi="Arial" w:cs="Arial"/>
          <w:bCs/>
          <w:iCs/>
          <w:sz w:val="22"/>
          <w:szCs w:val="22"/>
          <w:lang w:eastAsia="en-US"/>
        </w:rPr>
      </w:pPr>
      <w:r w:rsidRPr="004E2ED9">
        <w:rPr>
          <w:rFonts w:ascii="Arial" w:hAnsi="Arial" w:cs="Arial"/>
          <w:sz w:val="22"/>
          <w:szCs w:val="22"/>
        </w:rPr>
        <w:t>Nawiązując do treści ogłoszenia o zamówieniu prowadzonego w trybie podstawowym</w:t>
      </w:r>
      <w:r w:rsidRPr="004E2ED9">
        <w:rPr>
          <w:rFonts w:ascii="Arial" w:hAnsi="Arial" w:cs="Arial"/>
          <w:spacing w:val="-4"/>
          <w:sz w:val="22"/>
          <w:szCs w:val="22"/>
        </w:rPr>
        <w:t xml:space="preserve"> na </w:t>
      </w:r>
      <w:bookmarkStart w:id="7" w:name="_Hlk201823221"/>
      <w:r>
        <w:rPr>
          <w:rFonts w:ascii="Arial" w:hAnsi="Arial" w:cs="Arial"/>
          <w:b/>
          <w:bCs/>
          <w:spacing w:val="-4"/>
          <w:sz w:val="22"/>
          <w:szCs w:val="22"/>
        </w:rPr>
        <w:t>d</w:t>
      </w:r>
      <w:r w:rsidRPr="00C00770">
        <w:rPr>
          <w:rFonts w:ascii="Arial" w:hAnsi="Arial" w:cs="Arial"/>
          <w:b/>
          <w:bCs/>
          <w:iCs/>
          <w:spacing w:val="-4"/>
          <w:sz w:val="22"/>
          <w:szCs w:val="22"/>
        </w:rPr>
        <w:t>ostaw</w:t>
      </w:r>
      <w:r>
        <w:rPr>
          <w:rFonts w:ascii="Arial" w:hAnsi="Arial" w:cs="Arial"/>
          <w:b/>
          <w:bCs/>
          <w:iCs/>
          <w:spacing w:val="-4"/>
          <w:sz w:val="22"/>
          <w:szCs w:val="22"/>
        </w:rPr>
        <w:t>ę</w:t>
      </w:r>
      <w:r w:rsidRPr="00C00770">
        <w:rPr>
          <w:rFonts w:ascii="Arial" w:hAnsi="Arial" w:cs="Arial"/>
          <w:b/>
          <w:bCs/>
          <w:iCs/>
          <w:spacing w:val="-4"/>
          <w:sz w:val="22"/>
          <w:szCs w:val="22"/>
        </w:rPr>
        <w:t xml:space="preserve"> </w:t>
      </w:r>
      <w:r w:rsidRPr="007855B0">
        <w:rPr>
          <w:rFonts w:ascii="Arial" w:hAnsi="Arial" w:cs="Arial"/>
          <w:b/>
          <w:bCs/>
          <w:iCs/>
          <w:spacing w:val="-4"/>
          <w:sz w:val="22"/>
          <w:szCs w:val="22"/>
        </w:rPr>
        <w:t xml:space="preserve">przyrządów pomiarowych </w:t>
      </w:r>
      <w:r>
        <w:rPr>
          <w:rFonts w:ascii="Arial" w:hAnsi="Arial" w:cs="Arial"/>
          <w:b/>
          <w:bCs/>
          <w:iCs/>
          <w:spacing w:val="-4"/>
          <w:sz w:val="22"/>
          <w:szCs w:val="22"/>
        </w:rPr>
        <w:t xml:space="preserve">– </w:t>
      </w:r>
      <w:r w:rsidRPr="008B68EB">
        <w:rPr>
          <w:rFonts w:ascii="Arial" w:hAnsi="Arial" w:cs="Arial"/>
          <w:b/>
          <w:bCs/>
          <w:iCs/>
          <w:spacing w:val="-4"/>
          <w:sz w:val="22"/>
          <w:szCs w:val="22"/>
        </w:rPr>
        <w:t xml:space="preserve">Nr sprawy </w:t>
      </w:r>
      <w:r>
        <w:rPr>
          <w:rFonts w:ascii="Arial" w:hAnsi="Arial" w:cs="Arial"/>
          <w:b/>
          <w:bCs/>
          <w:iCs/>
          <w:spacing w:val="-4"/>
          <w:sz w:val="22"/>
          <w:szCs w:val="22"/>
        </w:rPr>
        <w:t>2813.9.2026.KB</w:t>
      </w:r>
      <w:r w:rsidRPr="004E2ED9">
        <w:rPr>
          <w:rFonts w:ascii="Arial" w:hAnsi="Arial" w:cs="Arial"/>
          <w:b/>
          <w:bCs/>
          <w:iCs/>
          <w:sz w:val="22"/>
          <w:szCs w:val="22"/>
          <w:lang w:eastAsia="en-US"/>
        </w:rPr>
        <w:t xml:space="preserve"> </w:t>
      </w:r>
      <w:bookmarkEnd w:id="7"/>
      <w:r w:rsidRPr="004E2ED9">
        <w:rPr>
          <w:rFonts w:ascii="Arial" w:hAnsi="Arial" w:cs="Arial"/>
          <w:bCs/>
          <w:iCs/>
          <w:sz w:val="22"/>
          <w:szCs w:val="22"/>
          <w:lang w:eastAsia="en-US"/>
        </w:rPr>
        <w:t>oferujemy wykonanie zamówienia w zakresie i na zasadach opisanych w SW</w:t>
      </w:r>
      <w:r>
        <w:rPr>
          <w:rFonts w:ascii="Arial" w:hAnsi="Arial" w:cs="Arial"/>
          <w:bCs/>
          <w:iCs/>
          <w:sz w:val="22"/>
          <w:szCs w:val="22"/>
          <w:lang w:eastAsia="en-US"/>
        </w:rPr>
        <w:t xml:space="preserve">Z, </w:t>
      </w:r>
      <w:r w:rsidRPr="00282926">
        <w:rPr>
          <w:rFonts w:ascii="Arial" w:hAnsi="Arial" w:cs="Arial"/>
          <w:spacing w:val="-4"/>
          <w:sz w:val="22"/>
          <w:szCs w:val="22"/>
        </w:rPr>
        <w:t>zgodnie z wypełnionym formularzem</w:t>
      </w:r>
      <w:r w:rsidRPr="00282926">
        <w:rPr>
          <w:rFonts w:ascii="Arial" w:hAnsi="Arial" w:cs="Arial"/>
          <w:sz w:val="22"/>
          <w:szCs w:val="22"/>
        </w:rPr>
        <w:t xml:space="preserve"> cenowym</w:t>
      </w:r>
      <w:r>
        <w:rPr>
          <w:rFonts w:ascii="Arial" w:hAnsi="Arial" w:cs="Arial"/>
          <w:bCs/>
          <w:iCs/>
          <w:sz w:val="22"/>
          <w:szCs w:val="22"/>
          <w:lang w:eastAsia="en-US"/>
        </w:rPr>
        <w:t>.</w:t>
      </w:r>
    </w:p>
    <w:p w14:paraId="5BFB8AC9" w14:textId="77777777" w:rsidR="007855B0" w:rsidRPr="004E2ED9" w:rsidRDefault="007855B0" w:rsidP="007855B0">
      <w:pPr>
        <w:spacing w:after="120"/>
        <w:jc w:val="both"/>
        <w:rPr>
          <w:rFonts w:ascii="Arial" w:hAnsi="Arial" w:cs="Arial"/>
          <w:bCs/>
          <w:iCs/>
          <w:sz w:val="22"/>
          <w:szCs w:val="22"/>
          <w:lang w:eastAsia="en-US"/>
        </w:rPr>
      </w:pPr>
    </w:p>
    <w:p w14:paraId="5C083070" w14:textId="77777777" w:rsidR="007855B0" w:rsidRDefault="007855B0" w:rsidP="007855B0">
      <w:pPr>
        <w:spacing w:after="120"/>
        <w:jc w:val="both"/>
        <w:rPr>
          <w:rFonts w:ascii="Arial" w:hAnsi="Arial" w:cs="Arial"/>
          <w:bCs/>
          <w:iCs/>
          <w:sz w:val="22"/>
          <w:szCs w:val="22"/>
          <w:lang w:eastAsia="en-US"/>
        </w:rPr>
      </w:pPr>
      <w:r w:rsidRPr="00A56A25">
        <w:rPr>
          <w:rFonts w:ascii="Arial" w:hAnsi="Arial" w:cs="Arial"/>
          <w:iCs/>
        </w:rPr>
        <w:t>Zobowiązujemy się wykonać przedmiot zamówienia za kwotę:</w:t>
      </w:r>
    </w:p>
    <w:p w14:paraId="41371659" w14:textId="77777777" w:rsidR="007855B0" w:rsidRDefault="007855B0">
      <w:pPr>
        <w:numPr>
          <w:ilvl w:val="0"/>
          <w:numId w:val="166"/>
        </w:numPr>
        <w:tabs>
          <w:tab w:val="num" w:pos="284"/>
        </w:tabs>
        <w:spacing w:before="120" w:after="120" w:line="256" w:lineRule="auto"/>
        <w:ind w:hanging="720"/>
        <w:jc w:val="both"/>
        <w:textAlignment w:val="baseline"/>
        <w:rPr>
          <w:rFonts w:ascii="Arial" w:hAnsi="Arial" w:cs="Arial"/>
          <w:sz w:val="22"/>
          <w:szCs w:val="22"/>
        </w:rPr>
      </w:pPr>
      <w:r w:rsidRPr="007855B0">
        <w:rPr>
          <w:rFonts w:ascii="Arial" w:hAnsi="Arial" w:cs="Arial"/>
          <w:b/>
          <w:bCs/>
          <w:sz w:val="22"/>
          <w:szCs w:val="22"/>
        </w:rPr>
        <w:t>W części 1</w:t>
      </w:r>
      <w:r w:rsidRPr="007855B0">
        <w:rPr>
          <w:rFonts w:ascii="Arial" w:hAnsi="Arial" w:cs="Arial"/>
          <w:sz w:val="22"/>
          <w:szCs w:val="22"/>
        </w:rPr>
        <w:t xml:space="preserve"> za kwotę </w:t>
      </w:r>
      <w:r w:rsidRPr="007855B0">
        <w:rPr>
          <w:rFonts w:ascii="Arial" w:hAnsi="Arial" w:cs="Arial"/>
          <w:b/>
          <w:bCs/>
          <w:sz w:val="22"/>
          <w:szCs w:val="22"/>
        </w:rPr>
        <w:t>……………………………zł brutto</w:t>
      </w:r>
      <w:r w:rsidRPr="007855B0">
        <w:rPr>
          <w:rFonts w:ascii="Arial" w:hAnsi="Arial" w:cs="Arial"/>
          <w:sz w:val="22"/>
          <w:szCs w:val="22"/>
        </w:rPr>
        <w:t> </w:t>
      </w:r>
    </w:p>
    <w:p w14:paraId="7961301E" w14:textId="77777777" w:rsidR="007855B0" w:rsidRDefault="007855B0" w:rsidP="007855B0">
      <w:pPr>
        <w:spacing w:before="120" w:after="120" w:line="256" w:lineRule="auto"/>
        <w:ind w:left="720"/>
        <w:jc w:val="both"/>
        <w:textAlignment w:val="baseline"/>
        <w:rPr>
          <w:rFonts w:ascii="Arial" w:hAnsi="Arial" w:cs="Arial"/>
          <w:sz w:val="22"/>
          <w:szCs w:val="22"/>
        </w:rPr>
      </w:pPr>
      <w:r w:rsidRPr="007855B0">
        <w:rPr>
          <w:rFonts w:ascii="Arial" w:hAnsi="Arial" w:cs="Arial"/>
          <w:sz w:val="22"/>
          <w:szCs w:val="22"/>
        </w:rPr>
        <w:t>(słownie ………………………</w:t>
      </w:r>
      <w:proofErr w:type="gramStart"/>
      <w:r w:rsidRPr="007855B0">
        <w:rPr>
          <w:rFonts w:ascii="Arial" w:hAnsi="Arial" w:cs="Arial"/>
          <w:sz w:val="22"/>
          <w:szCs w:val="22"/>
        </w:rPr>
        <w:t>…….</w:t>
      </w:r>
      <w:proofErr w:type="gramEnd"/>
      <w:r w:rsidRPr="007855B0">
        <w:rPr>
          <w:rFonts w:ascii="Arial" w:hAnsi="Arial" w:cs="Arial"/>
          <w:sz w:val="22"/>
          <w:szCs w:val="22"/>
        </w:rPr>
        <w:t>.…………………………………………zł ……/100) </w:t>
      </w:r>
    </w:p>
    <w:p w14:paraId="207FDC4C" w14:textId="77777777" w:rsidR="007855B0" w:rsidRDefault="007855B0">
      <w:pPr>
        <w:numPr>
          <w:ilvl w:val="0"/>
          <w:numId w:val="166"/>
        </w:numPr>
        <w:tabs>
          <w:tab w:val="num" w:pos="284"/>
        </w:tabs>
        <w:spacing w:before="120" w:after="120" w:line="256" w:lineRule="auto"/>
        <w:ind w:hanging="720"/>
        <w:jc w:val="both"/>
        <w:textAlignment w:val="baseline"/>
        <w:rPr>
          <w:rFonts w:ascii="Arial" w:hAnsi="Arial" w:cs="Arial"/>
          <w:sz w:val="22"/>
          <w:szCs w:val="22"/>
        </w:rPr>
      </w:pPr>
      <w:r w:rsidRPr="007855B0">
        <w:rPr>
          <w:rFonts w:ascii="Arial" w:hAnsi="Arial" w:cs="Arial"/>
          <w:b/>
          <w:bCs/>
          <w:sz w:val="22"/>
          <w:szCs w:val="22"/>
        </w:rPr>
        <w:t>W części 2</w:t>
      </w:r>
      <w:r w:rsidRPr="007855B0">
        <w:rPr>
          <w:rFonts w:ascii="Arial" w:hAnsi="Arial" w:cs="Arial"/>
          <w:sz w:val="22"/>
          <w:szCs w:val="22"/>
        </w:rPr>
        <w:t xml:space="preserve"> za kwotę </w:t>
      </w:r>
      <w:r w:rsidRPr="007855B0">
        <w:rPr>
          <w:rFonts w:ascii="Arial" w:hAnsi="Arial" w:cs="Arial"/>
          <w:b/>
          <w:bCs/>
          <w:sz w:val="22"/>
          <w:szCs w:val="22"/>
        </w:rPr>
        <w:t>……………………………zł brutto</w:t>
      </w:r>
      <w:r w:rsidRPr="007855B0">
        <w:rPr>
          <w:rFonts w:ascii="Arial" w:hAnsi="Arial" w:cs="Arial"/>
          <w:sz w:val="22"/>
          <w:szCs w:val="22"/>
        </w:rPr>
        <w:t> </w:t>
      </w:r>
    </w:p>
    <w:p w14:paraId="64330A93" w14:textId="77777777" w:rsidR="007855B0" w:rsidRDefault="007855B0" w:rsidP="007855B0">
      <w:pPr>
        <w:spacing w:before="120" w:after="120" w:line="256" w:lineRule="auto"/>
        <w:ind w:left="720"/>
        <w:jc w:val="both"/>
        <w:textAlignment w:val="baseline"/>
        <w:rPr>
          <w:rFonts w:ascii="Arial" w:hAnsi="Arial" w:cs="Arial"/>
          <w:sz w:val="22"/>
          <w:szCs w:val="22"/>
        </w:rPr>
      </w:pPr>
      <w:r w:rsidRPr="007855B0">
        <w:rPr>
          <w:rFonts w:ascii="Arial" w:hAnsi="Arial" w:cs="Arial"/>
          <w:sz w:val="22"/>
          <w:szCs w:val="22"/>
        </w:rPr>
        <w:t>(słownie ………………………</w:t>
      </w:r>
      <w:proofErr w:type="gramStart"/>
      <w:r w:rsidRPr="007855B0">
        <w:rPr>
          <w:rFonts w:ascii="Arial" w:hAnsi="Arial" w:cs="Arial"/>
          <w:sz w:val="22"/>
          <w:szCs w:val="22"/>
        </w:rPr>
        <w:t>…….</w:t>
      </w:r>
      <w:proofErr w:type="gramEnd"/>
      <w:r w:rsidRPr="007855B0">
        <w:rPr>
          <w:rFonts w:ascii="Arial" w:hAnsi="Arial" w:cs="Arial"/>
          <w:sz w:val="22"/>
          <w:szCs w:val="22"/>
        </w:rPr>
        <w:t>.…………………………………………zł ……/100) </w:t>
      </w:r>
    </w:p>
    <w:p w14:paraId="1529A7BC" w14:textId="77777777" w:rsidR="007855B0" w:rsidRDefault="007855B0">
      <w:pPr>
        <w:numPr>
          <w:ilvl w:val="0"/>
          <w:numId w:val="166"/>
        </w:numPr>
        <w:tabs>
          <w:tab w:val="num" w:pos="284"/>
        </w:tabs>
        <w:spacing w:before="120" w:after="120" w:line="256" w:lineRule="auto"/>
        <w:ind w:hanging="720"/>
        <w:jc w:val="both"/>
        <w:textAlignment w:val="baseline"/>
        <w:rPr>
          <w:rFonts w:ascii="Arial" w:hAnsi="Arial" w:cs="Arial"/>
          <w:sz w:val="22"/>
          <w:szCs w:val="22"/>
        </w:rPr>
      </w:pPr>
      <w:r w:rsidRPr="007855B0">
        <w:rPr>
          <w:rFonts w:ascii="Arial" w:hAnsi="Arial" w:cs="Arial"/>
          <w:b/>
          <w:bCs/>
          <w:sz w:val="22"/>
          <w:szCs w:val="22"/>
        </w:rPr>
        <w:t>W części 3</w:t>
      </w:r>
      <w:r w:rsidRPr="007855B0">
        <w:rPr>
          <w:rFonts w:ascii="Arial" w:hAnsi="Arial" w:cs="Arial"/>
          <w:sz w:val="22"/>
          <w:szCs w:val="22"/>
        </w:rPr>
        <w:t xml:space="preserve"> za kwotę </w:t>
      </w:r>
      <w:r w:rsidRPr="007855B0">
        <w:rPr>
          <w:rFonts w:ascii="Arial" w:hAnsi="Arial" w:cs="Arial"/>
          <w:b/>
          <w:bCs/>
          <w:sz w:val="22"/>
          <w:szCs w:val="22"/>
        </w:rPr>
        <w:t>……………………………zł brutto</w:t>
      </w:r>
      <w:r w:rsidRPr="007855B0">
        <w:rPr>
          <w:rFonts w:ascii="Arial" w:hAnsi="Arial" w:cs="Arial"/>
          <w:sz w:val="22"/>
          <w:szCs w:val="22"/>
        </w:rPr>
        <w:t> </w:t>
      </w:r>
    </w:p>
    <w:p w14:paraId="7A149436" w14:textId="77777777" w:rsidR="007855B0" w:rsidRDefault="007855B0" w:rsidP="007855B0">
      <w:pPr>
        <w:spacing w:before="120" w:after="120" w:line="256" w:lineRule="auto"/>
        <w:ind w:left="720"/>
        <w:jc w:val="both"/>
        <w:textAlignment w:val="baseline"/>
        <w:rPr>
          <w:rFonts w:ascii="Arial" w:hAnsi="Arial" w:cs="Arial"/>
          <w:sz w:val="22"/>
          <w:szCs w:val="22"/>
        </w:rPr>
      </w:pPr>
      <w:r w:rsidRPr="007855B0">
        <w:rPr>
          <w:rFonts w:ascii="Arial" w:hAnsi="Arial" w:cs="Arial"/>
          <w:sz w:val="22"/>
          <w:szCs w:val="22"/>
        </w:rPr>
        <w:t>(słownie ………………………</w:t>
      </w:r>
      <w:proofErr w:type="gramStart"/>
      <w:r w:rsidRPr="007855B0">
        <w:rPr>
          <w:rFonts w:ascii="Arial" w:hAnsi="Arial" w:cs="Arial"/>
          <w:sz w:val="22"/>
          <w:szCs w:val="22"/>
        </w:rPr>
        <w:t>…….</w:t>
      </w:r>
      <w:proofErr w:type="gramEnd"/>
      <w:r w:rsidRPr="007855B0">
        <w:rPr>
          <w:rFonts w:ascii="Arial" w:hAnsi="Arial" w:cs="Arial"/>
          <w:sz w:val="22"/>
          <w:szCs w:val="22"/>
        </w:rPr>
        <w:t>.…………………………………………zł ……/100) </w:t>
      </w:r>
    </w:p>
    <w:p w14:paraId="0286CF4F" w14:textId="77777777" w:rsidR="007855B0" w:rsidRDefault="007855B0">
      <w:pPr>
        <w:numPr>
          <w:ilvl w:val="0"/>
          <w:numId w:val="166"/>
        </w:numPr>
        <w:tabs>
          <w:tab w:val="num" w:pos="284"/>
        </w:tabs>
        <w:spacing w:before="120" w:after="120" w:line="256" w:lineRule="auto"/>
        <w:ind w:hanging="720"/>
        <w:jc w:val="both"/>
        <w:textAlignment w:val="baseline"/>
        <w:rPr>
          <w:rFonts w:ascii="Arial" w:hAnsi="Arial" w:cs="Arial"/>
          <w:sz w:val="22"/>
          <w:szCs w:val="22"/>
        </w:rPr>
      </w:pPr>
      <w:r w:rsidRPr="007855B0">
        <w:rPr>
          <w:rFonts w:ascii="Arial" w:hAnsi="Arial" w:cs="Arial"/>
          <w:b/>
          <w:bCs/>
          <w:sz w:val="22"/>
          <w:szCs w:val="22"/>
        </w:rPr>
        <w:t>W części 4</w:t>
      </w:r>
      <w:r w:rsidRPr="007855B0">
        <w:rPr>
          <w:rFonts w:ascii="Arial" w:hAnsi="Arial" w:cs="Arial"/>
          <w:sz w:val="22"/>
          <w:szCs w:val="22"/>
        </w:rPr>
        <w:t xml:space="preserve"> za kwotę </w:t>
      </w:r>
      <w:r w:rsidRPr="007855B0">
        <w:rPr>
          <w:rFonts w:ascii="Arial" w:hAnsi="Arial" w:cs="Arial"/>
          <w:b/>
          <w:bCs/>
          <w:sz w:val="22"/>
          <w:szCs w:val="22"/>
        </w:rPr>
        <w:t>……………………………zł brutto</w:t>
      </w:r>
      <w:r w:rsidRPr="007855B0">
        <w:rPr>
          <w:rFonts w:ascii="Arial" w:hAnsi="Arial" w:cs="Arial"/>
          <w:sz w:val="22"/>
          <w:szCs w:val="22"/>
        </w:rPr>
        <w:t> </w:t>
      </w:r>
    </w:p>
    <w:p w14:paraId="08CBCE90" w14:textId="77777777" w:rsidR="007855B0" w:rsidRDefault="007855B0" w:rsidP="007855B0">
      <w:pPr>
        <w:spacing w:before="120" w:after="120" w:line="256" w:lineRule="auto"/>
        <w:ind w:left="720"/>
        <w:jc w:val="both"/>
        <w:textAlignment w:val="baseline"/>
        <w:rPr>
          <w:rFonts w:ascii="Arial" w:hAnsi="Arial" w:cs="Arial"/>
          <w:sz w:val="22"/>
          <w:szCs w:val="22"/>
        </w:rPr>
      </w:pPr>
      <w:r w:rsidRPr="007855B0">
        <w:rPr>
          <w:rFonts w:ascii="Arial" w:hAnsi="Arial" w:cs="Arial"/>
          <w:sz w:val="22"/>
          <w:szCs w:val="22"/>
        </w:rPr>
        <w:t>(słownie ………………………</w:t>
      </w:r>
      <w:proofErr w:type="gramStart"/>
      <w:r w:rsidRPr="007855B0">
        <w:rPr>
          <w:rFonts w:ascii="Arial" w:hAnsi="Arial" w:cs="Arial"/>
          <w:sz w:val="22"/>
          <w:szCs w:val="22"/>
        </w:rPr>
        <w:t>…….</w:t>
      </w:r>
      <w:proofErr w:type="gramEnd"/>
      <w:r w:rsidRPr="007855B0">
        <w:rPr>
          <w:rFonts w:ascii="Arial" w:hAnsi="Arial" w:cs="Arial"/>
          <w:sz w:val="22"/>
          <w:szCs w:val="22"/>
        </w:rPr>
        <w:t>.…………………………………………zł ……/100)</w:t>
      </w:r>
    </w:p>
    <w:p w14:paraId="0DC01B06" w14:textId="77777777" w:rsidR="007855B0" w:rsidRDefault="007855B0">
      <w:pPr>
        <w:numPr>
          <w:ilvl w:val="0"/>
          <w:numId w:val="166"/>
        </w:numPr>
        <w:tabs>
          <w:tab w:val="num" w:pos="284"/>
        </w:tabs>
        <w:spacing w:before="120" w:after="120" w:line="256" w:lineRule="auto"/>
        <w:ind w:hanging="720"/>
        <w:jc w:val="both"/>
        <w:textAlignment w:val="baseline"/>
        <w:rPr>
          <w:rFonts w:ascii="Arial" w:hAnsi="Arial" w:cs="Arial"/>
          <w:sz w:val="22"/>
          <w:szCs w:val="22"/>
        </w:rPr>
      </w:pPr>
      <w:r w:rsidRPr="007855B0">
        <w:rPr>
          <w:rFonts w:ascii="Arial" w:hAnsi="Arial" w:cs="Arial"/>
          <w:b/>
          <w:bCs/>
          <w:sz w:val="22"/>
          <w:szCs w:val="22"/>
        </w:rPr>
        <w:t xml:space="preserve">W części 5 </w:t>
      </w:r>
      <w:r w:rsidRPr="007855B0">
        <w:rPr>
          <w:rFonts w:ascii="Arial" w:hAnsi="Arial" w:cs="Arial"/>
          <w:sz w:val="22"/>
          <w:szCs w:val="22"/>
        </w:rPr>
        <w:t>za kwotę</w:t>
      </w:r>
      <w:r w:rsidRPr="007855B0">
        <w:rPr>
          <w:rFonts w:ascii="Arial" w:hAnsi="Arial" w:cs="Arial"/>
          <w:b/>
          <w:bCs/>
          <w:sz w:val="22"/>
          <w:szCs w:val="22"/>
        </w:rPr>
        <w:t xml:space="preserve"> ……………………………zł brutto </w:t>
      </w:r>
    </w:p>
    <w:p w14:paraId="1DD95BD6" w14:textId="77777777" w:rsidR="007855B0" w:rsidRDefault="007855B0" w:rsidP="007855B0">
      <w:pPr>
        <w:spacing w:before="120" w:after="120" w:line="256" w:lineRule="auto"/>
        <w:ind w:left="720"/>
        <w:jc w:val="both"/>
        <w:textAlignment w:val="baseline"/>
        <w:rPr>
          <w:rFonts w:ascii="Arial" w:hAnsi="Arial" w:cs="Arial"/>
          <w:sz w:val="22"/>
          <w:szCs w:val="22"/>
        </w:rPr>
      </w:pPr>
      <w:r w:rsidRPr="007855B0">
        <w:rPr>
          <w:rFonts w:ascii="Arial" w:hAnsi="Arial" w:cs="Arial"/>
          <w:sz w:val="22"/>
          <w:szCs w:val="22"/>
        </w:rPr>
        <w:t>(słownie………………………</w:t>
      </w:r>
      <w:proofErr w:type="gramStart"/>
      <w:r w:rsidRPr="007855B0">
        <w:rPr>
          <w:rFonts w:ascii="Arial" w:hAnsi="Arial" w:cs="Arial"/>
          <w:sz w:val="22"/>
          <w:szCs w:val="22"/>
        </w:rPr>
        <w:t>…….</w:t>
      </w:r>
      <w:proofErr w:type="gramEnd"/>
      <w:r w:rsidRPr="007855B0">
        <w:rPr>
          <w:rFonts w:ascii="Arial" w:hAnsi="Arial" w:cs="Arial"/>
          <w:sz w:val="22"/>
          <w:szCs w:val="22"/>
        </w:rPr>
        <w:t>.…………………………………………zł ……/100) </w:t>
      </w:r>
    </w:p>
    <w:p w14:paraId="36A4E0D8" w14:textId="77777777" w:rsidR="007855B0" w:rsidRPr="007855B0" w:rsidRDefault="007855B0">
      <w:pPr>
        <w:numPr>
          <w:ilvl w:val="0"/>
          <w:numId w:val="166"/>
        </w:numPr>
        <w:tabs>
          <w:tab w:val="num" w:pos="284"/>
        </w:tabs>
        <w:spacing w:before="120" w:after="120" w:line="256" w:lineRule="auto"/>
        <w:ind w:hanging="720"/>
        <w:jc w:val="both"/>
        <w:textAlignment w:val="baseline"/>
        <w:rPr>
          <w:rFonts w:ascii="Arial" w:hAnsi="Arial" w:cs="Arial"/>
          <w:sz w:val="22"/>
          <w:szCs w:val="22"/>
        </w:rPr>
      </w:pPr>
      <w:r w:rsidRPr="007855B0">
        <w:rPr>
          <w:rFonts w:ascii="Arial" w:hAnsi="Arial" w:cs="Arial"/>
          <w:b/>
          <w:bCs/>
          <w:sz w:val="22"/>
          <w:szCs w:val="22"/>
        </w:rPr>
        <w:t xml:space="preserve">W części 6 </w:t>
      </w:r>
      <w:r w:rsidRPr="007855B0">
        <w:rPr>
          <w:rFonts w:ascii="Arial" w:hAnsi="Arial" w:cs="Arial"/>
          <w:sz w:val="22"/>
          <w:szCs w:val="22"/>
        </w:rPr>
        <w:t>za kwotę</w:t>
      </w:r>
      <w:r w:rsidRPr="007855B0">
        <w:rPr>
          <w:rFonts w:ascii="Arial" w:hAnsi="Arial" w:cs="Arial"/>
          <w:b/>
          <w:bCs/>
          <w:sz w:val="22"/>
          <w:szCs w:val="22"/>
        </w:rPr>
        <w:t xml:space="preserve"> ……………………………zł brutto</w:t>
      </w:r>
    </w:p>
    <w:p w14:paraId="6E529439" w14:textId="77777777" w:rsidR="007855B0" w:rsidRPr="007855B0" w:rsidRDefault="007855B0" w:rsidP="007855B0">
      <w:pPr>
        <w:pStyle w:val="Akapitzlist"/>
        <w:spacing w:before="120" w:after="120" w:line="256" w:lineRule="auto"/>
        <w:jc w:val="both"/>
        <w:textAlignment w:val="baseline"/>
        <w:rPr>
          <w:rFonts w:ascii="Arial" w:hAnsi="Arial" w:cs="Arial"/>
          <w:sz w:val="22"/>
          <w:szCs w:val="22"/>
        </w:rPr>
      </w:pPr>
      <w:r w:rsidRPr="007855B0">
        <w:rPr>
          <w:rFonts w:ascii="Arial" w:hAnsi="Arial" w:cs="Arial"/>
          <w:sz w:val="22"/>
          <w:szCs w:val="22"/>
        </w:rPr>
        <w:t>(słownie………………………</w:t>
      </w:r>
      <w:proofErr w:type="gramStart"/>
      <w:r w:rsidRPr="007855B0">
        <w:rPr>
          <w:rFonts w:ascii="Arial" w:hAnsi="Arial" w:cs="Arial"/>
          <w:sz w:val="22"/>
          <w:szCs w:val="22"/>
        </w:rPr>
        <w:t>…….</w:t>
      </w:r>
      <w:proofErr w:type="gramEnd"/>
      <w:r w:rsidRPr="007855B0">
        <w:rPr>
          <w:rFonts w:ascii="Arial" w:hAnsi="Arial" w:cs="Arial"/>
          <w:sz w:val="22"/>
          <w:szCs w:val="22"/>
        </w:rPr>
        <w:t>.…………………………………………zł ……/100) </w:t>
      </w:r>
    </w:p>
    <w:p w14:paraId="710D3774" w14:textId="77777777" w:rsidR="007855B0" w:rsidRDefault="007855B0">
      <w:pPr>
        <w:numPr>
          <w:ilvl w:val="0"/>
          <w:numId w:val="166"/>
        </w:numPr>
        <w:tabs>
          <w:tab w:val="num" w:pos="284"/>
        </w:tabs>
        <w:spacing w:before="120" w:after="120" w:line="256" w:lineRule="auto"/>
        <w:ind w:hanging="720"/>
        <w:jc w:val="both"/>
        <w:textAlignment w:val="baseline"/>
        <w:rPr>
          <w:rFonts w:ascii="Arial" w:hAnsi="Arial" w:cs="Arial"/>
          <w:sz w:val="22"/>
          <w:szCs w:val="22"/>
        </w:rPr>
      </w:pPr>
      <w:r w:rsidRPr="007855B0">
        <w:rPr>
          <w:rFonts w:ascii="Arial" w:hAnsi="Arial" w:cs="Arial"/>
          <w:b/>
          <w:bCs/>
          <w:sz w:val="22"/>
          <w:szCs w:val="22"/>
        </w:rPr>
        <w:t xml:space="preserve">W części </w:t>
      </w:r>
      <w:r>
        <w:rPr>
          <w:rFonts w:ascii="Arial" w:hAnsi="Arial" w:cs="Arial"/>
          <w:b/>
          <w:bCs/>
          <w:sz w:val="22"/>
          <w:szCs w:val="22"/>
        </w:rPr>
        <w:t>7</w:t>
      </w:r>
      <w:r w:rsidRPr="007855B0">
        <w:rPr>
          <w:rFonts w:ascii="Arial" w:hAnsi="Arial" w:cs="Arial"/>
          <w:b/>
          <w:bCs/>
          <w:sz w:val="22"/>
          <w:szCs w:val="22"/>
        </w:rPr>
        <w:t xml:space="preserve"> </w:t>
      </w:r>
      <w:r w:rsidRPr="007855B0">
        <w:rPr>
          <w:rFonts w:ascii="Arial" w:hAnsi="Arial" w:cs="Arial"/>
          <w:sz w:val="22"/>
          <w:szCs w:val="22"/>
        </w:rPr>
        <w:t>za kwotę</w:t>
      </w:r>
      <w:r w:rsidRPr="007855B0">
        <w:rPr>
          <w:rFonts w:ascii="Arial" w:hAnsi="Arial" w:cs="Arial"/>
          <w:b/>
          <w:bCs/>
          <w:sz w:val="22"/>
          <w:szCs w:val="22"/>
        </w:rPr>
        <w:t xml:space="preserve"> ……………………………zł brutto</w:t>
      </w:r>
    </w:p>
    <w:p w14:paraId="23155AF3" w14:textId="77777777" w:rsidR="007855B0" w:rsidRPr="007855B0" w:rsidRDefault="007855B0" w:rsidP="007855B0">
      <w:pPr>
        <w:pStyle w:val="Akapitzlist"/>
        <w:spacing w:before="120" w:after="120" w:line="256" w:lineRule="auto"/>
        <w:jc w:val="both"/>
        <w:textAlignment w:val="baseline"/>
        <w:rPr>
          <w:rFonts w:ascii="Arial" w:hAnsi="Arial" w:cs="Arial"/>
          <w:sz w:val="22"/>
          <w:szCs w:val="22"/>
        </w:rPr>
      </w:pPr>
      <w:r w:rsidRPr="007855B0">
        <w:rPr>
          <w:rFonts w:ascii="Arial" w:hAnsi="Arial" w:cs="Arial"/>
          <w:sz w:val="22"/>
          <w:szCs w:val="22"/>
        </w:rPr>
        <w:t>(słownie………………………</w:t>
      </w:r>
      <w:proofErr w:type="gramStart"/>
      <w:r w:rsidRPr="007855B0">
        <w:rPr>
          <w:rFonts w:ascii="Arial" w:hAnsi="Arial" w:cs="Arial"/>
          <w:sz w:val="22"/>
          <w:szCs w:val="22"/>
        </w:rPr>
        <w:t>…….</w:t>
      </w:r>
      <w:proofErr w:type="gramEnd"/>
      <w:r w:rsidRPr="007855B0">
        <w:rPr>
          <w:rFonts w:ascii="Arial" w:hAnsi="Arial" w:cs="Arial"/>
          <w:sz w:val="22"/>
          <w:szCs w:val="22"/>
        </w:rPr>
        <w:t>.…………………………………………zł ……/100) </w:t>
      </w:r>
    </w:p>
    <w:p w14:paraId="054ECEDC" w14:textId="77777777" w:rsidR="007855B0" w:rsidRPr="004E2ED9" w:rsidRDefault="007855B0" w:rsidP="007855B0">
      <w:pPr>
        <w:spacing w:after="120"/>
        <w:jc w:val="both"/>
        <w:rPr>
          <w:rFonts w:ascii="Arial" w:hAnsi="Arial" w:cs="Arial"/>
          <w:bCs/>
          <w:iCs/>
          <w:sz w:val="22"/>
          <w:szCs w:val="22"/>
          <w:lang w:eastAsia="en-US"/>
        </w:rPr>
      </w:pPr>
    </w:p>
    <w:p w14:paraId="3B627256" w14:textId="77777777" w:rsidR="007855B0" w:rsidRDefault="007855B0" w:rsidP="007855B0">
      <w:pPr>
        <w:spacing w:before="120" w:after="120" w:line="276" w:lineRule="auto"/>
        <w:jc w:val="both"/>
        <w:rPr>
          <w:rFonts w:ascii="Arial" w:hAnsi="Arial" w:cs="Arial"/>
          <w:b/>
          <w:i/>
          <w:iCs/>
          <w:sz w:val="22"/>
          <w:szCs w:val="22"/>
        </w:rPr>
      </w:pPr>
      <w:r w:rsidRPr="00282926">
        <w:rPr>
          <w:rFonts w:ascii="Arial" w:hAnsi="Arial" w:cs="Arial"/>
          <w:b/>
          <w:i/>
          <w:iCs/>
          <w:sz w:val="22"/>
          <w:szCs w:val="22"/>
        </w:rPr>
        <w:t>Cena brutto zawiera wszelkie koszty, jakie Wykonawca poniesie w związku z realizacją zamówienia.</w:t>
      </w:r>
    </w:p>
    <w:p w14:paraId="4AC931B8" w14:textId="77777777" w:rsidR="007855B0" w:rsidRDefault="007855B0" w:rsidP="007855B0">
      <w:pPr>
        <w:spacing w:before="120" w:after="120" w:line="276" w:lineRule="auto"/>
        <w:jc w:val="both"/>
        <w:rPr>
          <w:rFonts w:ascii="Arial" w:hAnsi="Arial" w:cs="Arial"/>
          <w:b/>
          <w:i/>
          <w:iCs/>
          <w:sz w:val="22"/>
          <w:szCs w:val="22"/>
        </w:rPr>
      </w:pPr>
    </w:p>
    <w:p w14:paraId="23854FF0" w14:textId="77777777" w:rsidR="007855B0" w:rsidRPr="00963522" w:rsidRDefault="007855B0" w:rsidP="007855B0">
      <w:pPr>
        <w:spacing w:after="120"/>
        <w:jc w:val="both"/>
        <w:rPr>
          <w:rFonts w:ascii="Arial" w:hAnsi="Arial" w:cs="Arial"/>
          <w:bCs/>
          <w:sz w:val="22"/>
          <w:szCs w:val="22"/>
        </w:rPr>
      </w:pPr>
      <w:r w:rsidRPr="00963522">
        <w:rPr>
          <w:rFonts w:ascii="Arial" w:hAnsi="Arial" w:cs="Arial"/>
          <w:bCs/>
          <w:sz w:val="22"/>
          <w:szCs w:val="22"/>
        </w:rPr>
        <w:lastRenderedPageBreak/>
        <w:t xml:space="preserve">Ponadto </w:t>
      </w:r>
      <w:r>
        <w:rPr>
          <w:rFonts w:ascii="Arial" w:hAnsi="Arial" w:cs="Arial"/>
          <w:bCs/>
          <w:sz w:val="22"/>
          <w:szCs w:val="22"/>
        </w:rPr>
        <w:t xml:space="preserve">w ramach kryteriów oceny ofert </w:t>
      </w:r>
      <w:r w:rsidRPr="00963522">
        <w:rPr>
          <w:rFonts w:ascii="Arial" w:hAnsi="Arial" w:cs="Arial"/>
          <w:bCs/>
          <w:sz w:val="22"/>
          <w:szCs w:val="22"/>
        </w:rPr>
        <w:t>deklarujemy:</w:t>
      </w:r>
    </w:p>
    <w:p w14:paraId="4C5879D6" w14:textId="77777777" w:rsidR="007855B0" w:rsidRPr="00DC3B2A" w:rsidRDefault="007855B0">
      <w:pPr>
        <w:pStyle w:val="Akapitzlist"/>
        <w:numPr>
          <w:ilvl w:val="0"/>
          <w:numId w:val="160"/>
        </w:numPr>
        <w:spacing w:after="120"/>
        <w:ind w:left="425" w:hanging="357"/>
        <w:contextualSpacing w:val="0"/>
        <w:jc w:val="both"/>
        <w:rPr>
          <w:rFonts w:ascii="Arial" w:hAnsi="Arial" w:cs="Arial"/>
          <w:iCs/>
          <w:sz w:val="22"/>
          <w:szCs w:val="22"/>
        </w:rPr>
      </w:pPr>
      <w:r w:rsidRPr="00DC3B2A">
        <w:rPr>
          <w:rFonts w:ascii="Arial" w:hAnsi="Arial" w:cs="Arial"/>
          <w:iCs/>
          <w:sz w:val="22"/>
          <w:szCs w:val="22"/>
        </w:rPr>
        <w:t>udziel</w:t>
      </w:r>
      <w:r>
        <w:rPr>
          <w:rFonts w:ascii="Arial" w:hAnsi="Arial" w:cs="Arial"/>
          <w:iCs/>
          <w:sz w:val="22"/>
          <w:szCs w:val="22"/>
        </w:rPr>
        <w:t>enie</w:t>
      </w:r>
      <w:r w:rsidRPr="00DC3B2A">
        <w:rPr>
          <w:rFonts w:ascii="Arial" w:hAnsi="Arial" w:cs="Arial"/>
          <w:iCs/>
          <w:sz w:val="22"/>
          <w:szCs w:val="22"/>
        </w:rPr>
        <w:t xml:space="preserve"> gwarancji na przedmiot zamówienia</w:t>
      </w:r>
      <w:r w:rsidRPr="00DC3B2A">
        <w:rPr>
          <w:rFonts w:ascii="Arial" w:hAnsi="Arial" w:cs="Arial"/>
          <w:b/>
          <w:iCs/>
          <w:sz w:val="22"/>
          <w:szCs w:val="22"/>
        </w:rPr>
        <w:t xml:space="preserve"> na okres </w:t>
      </w:r>
      <w:r>
        <w:rPr>
          <w:rFonts w:ascii="Arial" w:hAnsi="Arial" w:cs="Arial"/>
          <w:b/>
          <w:iCs/>
          <w:sz w:val="22"/>
          <w:szCs w:val="22"/>
        </w:rPr>
        <w:t>24</w:t>
      </w:r>
      <w:r w:rsidRPr="00DC3B2A">
        <w:rPr>
          <w:rFonts w:ascii="Arial" w:hAnsi="Arial" w:cs="Arial"/>
          <w:b/>
          <w:iCs/>
          <w:sz w:val="22"/>
          <w:szCs w:val="22"/>
        </w:rPr>
        <w:t xml:space="preserve"> miesięcy liczony od dnia podpisania Protokołu</w:t>
      </w:r>
      <w:r>
        <w:rPr>
          <w:rFonts w:ascii="Arial" w:hAnsi="Arial" w:cs="Arial"/>
          <w:b/>
          <w:iCs/>
          <w:sz w:val="22"/>
          <w:szCs w:val="22"/>
        </w:rPr>
        <w:t xml:space="preserve"> przyjęcia-przekazania</w:t>
      </w:r>
      <w:r w:rsidRPr="00DC3B2A">
        <w:rPr>
          <w:rFonts w:ascii="Arial" w:hAnsi="Arial" w:cs="Arial"/>
          <w:b/>
          <w:iCs/>
          <w:sz w:val="22"/>
          <w:szCs w:val="22"/>
        </w:rPr>
        <w:t xml:space="preserve"> bez uwag</w:t>
      </w:r>
      <w:r>
        <w:rPr>
          <w:rFonts w:ascii="Arial" w:hAnsi="Arial" w:cs="Arial"/>
          <w:b/>
          <w:iCs/>
          <w:sz w:val="22"/>
          <w:szCs w:val="22"/>
        </w:rPr>
        <w:t>.</w:t>
      </w:r>
    </w:p>
    <w:p w14:paraId="7946E3CD" w14:textId="77777777" w:rsidR="007855B0" w:rsidRPr="004E2ED9" w:rsidRDefault="007855B0" w:rsidP="007855B0">
      <w:pPr>
        <w:spacing w:after="80"/>
        <w:rPr>
          <w:rFonts w:ascii="Arial" w:hAnsi="Arial" w:cs="Arial"/>
          <w:sz w:val="22"/>
          <w:szCs w:val="22"/>
        </w:rPr>
      </w:pPr>
    </w:p>
    <w:p w14:paraId="2F9E203E" w14:textId="77777777" w:rsidR="007855B0" w:rsidRPr="004E2ED9" w:rsidRDefault="007855B0" w:rsidP="007855B0">
      <w:pPr>
        <w:spacing w:after="80"/>
        <w:rPr>
          <w:rFonts w:ascii="Arial" w:hAnsi="Arial" w:cs="Arial"/>
          <w:sz w:val="22"/>
          <w:szCs w:val="22"/>
        </w:rPr>
      </w:pPr>
      <w:r w:rsidRPr="004E2ED9">
        <w:rPr>
          <w:rFonts w:ascii="Arial" w:hAnsi="Arial" w:cs="Arial"/>
          <w:sz w:val="22"/>
          <w:szCs w:val="22"/>
        </w:rPr>
        <w:t>Niniejszym oświadczamy, że:</w:t>
      </w:r>
    </w:p>
    <w:p w14:paraId="6047AC3C" w14:textId="77777777" w:rsidR="007855B0" w:rsidRPr="004E2ED9" w:rsidRDefault="007855B0">
      <w:pPr>
        <w:pStyle w:val="Akapitzlist"/>
        <w:numPr>
          <w:ilvl w:val="0"/>
          <w:numId w:val="52"/>
        </w:numPr>
        <w:spacing w:after="80"/>
        <w:ind w:left="425" w:hanging="425"/>
        <w:contextualSpacing w:val="0"/>
        <w:jc w:val="both"/>
        <w:rPr>
          <w:rFonts w:ascii="Arial" w:hAnsi="Arial" w:cs="Arial"/>
          <w:color w:val="000000"/>
          <w:sz w:val="22"/>
          <w:szCs w:val="22"/>
        </w:rPr>
      </w:pPr>
      <w:r w:rsidRPr="004E2ED9">
        <w:rPr>
          <w:rFonts w:ascii="Arial" w:hAnsi="Arial" w:cs="Arial"/>
          <w:sz w:val="22"/>
          <w:szCs w:val="22"/>
        </w:rPr>
        <w:t xml:space="preserve">oferujemy wykonanie przedmiotu umowy zgodnie z wymaganiami zawartymi w SWZ; </w:t>
      </w:r>
    </w:p>
    <w:p w14:paraId="38A75F1A" w14:textId="77777777" w:rsidR="007855B0" w:rsidRPr="004E2ED9" w:rsidRDefault="007855B0">
      <w:pPr>
        <w:pStyle w:val="Akapitzlist"/>
        <w:numPr>
          <w:ilvl w:val="0"/>
          <w:numId w:val="52"/>
        </w:numPr>
        <w:spacing w:after="80"/>
        <w:ind w:left="425" w:hanging="425"/>
        <w:contextualSpacing w:val="0"/>
        <w:jc w:val="both"/>
        <w:rPr>
          <w:rFonts w:ascii="Arial" w:hAnsi="Arial" w:cs="Arial"/>
          <w:color w:val="000000"/>
          <w:sz w:val="22"/>
          <w:szCs w:val="22"/>
        </w:rPr>
      </w:pPr>
      <w:r w:rsidRPr="004E2ED9">
        <w:rPr>
          <w:rFonts w:ascii="Arial" w:hAnsi="Arial" w:cs="Arial"/>
          <w:color w:val="000000"/>
          <w:sz w:val="22"/>
          <w:szCs w:val="22"/>
        </w:rPr>
        <w:t xml:space="preserve">zapoznaliśmy się i </w:t>
      </w:r>
      <w:r w:rsidRPr="004E2ED9">
        <w:rPr>
          <w:rFonts w:ascii="Arial" w:hAnsi="Arial" w:cs="Arial"/>
          <w:sz w:val="22"/>
          <w:szCs w:val="22"/>
        </w:rPr>
        <w:t>w pełni akceptujemy treść</w:t>
      </w:r>
      <w:r w:rsidRPr="004E2ED9">
        <w:rPr>
          <w:rFonts w:ascii="Arial" w:hAnsi="Arial" w:cs="Arial"/>
          <w:color w:val="000000"/>
          <w:sz w:val="22"/>
          <w:szCs w:val="22"/>
        </w:rPr>
        <w:t xml:space="preserve"> SWZ </w:t>
      </w:r>
      <w:r w:rsidRPr="004E2ED9">
        <w:rPr>
          <w:rFonts w:ascii="Arial" w:hAnsi="Arial" w:cs="Arial"/>
          <w:sz w:val="22"/>
          <w:szCs w:val="22"/>
        </w:rPr>
        <w:t>wraz ze wszystkimi załącznikami oraz treść wyjaśnień i zmian do SWZ</w:t>
      </w:r>
      <w:r w:rsidRPr="004E2ED9">
        <w:rPr>
          <w:rFonts w:ascii="Arial" w:hAnsi="Arial" w:cs="Arial"/>
          <w:color w:val="000000"/>
          <w:sz w:val="22"/>
          <w:szCs w:val="22"/>
        </w:rPr>
        <w:t xml:space="preserve"> i nie wnosimy do niej żadnych zastrzeżeń;</w:t>
      </w:r>
    </w:p>
    <w:p w14:paraId="07F8321B" w14:textId="77777777" w:rsidR="007855B0" w:rsidRPr="004E2ED9" w:rsidRDefault="007855B0">
      <w:pPr>
        <w:pStyle w:val="Akapitzlist"/>
        <w:numPr>
          <w:ilvl w:val="0"/>
          <w:numId w:val="52"/>
        </w:numPr>
        <w:spacing w:after="80"/>
        <w:ind w:left="425" w:hanging="425"/>
        <w:contextualSpacing w:val="0"/>
        <w:jc w:val="both"/>
        <w:rPr>
          <w:rFonts w:ascii="Arial" w:hAnsi="Arial" w:cs="Arial"/>
          <w:color w:val="000000"/>
          <w:sz w:val="22"/>
          <w:szCs w:val="22"/>
        </w:rPr>
      </w:pPr>
      <w:r w:rsidRPr="004E2ED9">
        <w:rPr>
          <w:rFonts w:ascii="Arial" w:hAnsi="Arial" w:cs="Arial"/>
          <w:sz w:val="22"/>
          <w:szCs w:val="22"/>
        </w:rPr>
        <w:t>zawarte w SWZ projektowane postanowienia umowy zostały przez nas zaakceptowane i</w:t>
      </w:r>
      <w:r>
        <w:rPr>
          <w:rFonts w:ascii="Arial" w:hAnsi="Arial" w:cs="Arial"/>
          <w:sz w:val="22"/>
          <w:szCs w:val="22"/>
        </w:rPr>
        <w:t> </w:t>
      </w:r>
      <w:r w:rsidRPr="004E2ED9">
        <w:rPr>
          <w:rFonts w:ascii="Arial" w:hAnsi="Arial" w:cs="Arial"/>
          <w:sz w:val="22"/>
          <w:szCs w:val="22"/>
        </w:rPr>
        <w:t>zobowiązujemy się w przypadku wyboru naszej oferty do zawarcia umowy na warunkach w niej wymienionych;</w:t>
      </w:r>
    </w:p>
    <w:p w14:paraId="57A6D820" w14:textId="77777777" w:rsidR="007855B0" w:rsidRPr="004E2ED9" w:rsidRDefault="007855B0">
      <w:pPr>
        <w:pStyle w:val="Akapitzlist"/>
        <w:numPr>
          <w:ilvl w:val="0"/>
          <w:numId w:val="52"/>
        </w:numPr>
        <w:spacing w:after="80"/>
        <w:ind w:left="425" w:hanging="425"/>
        <w:contextualSpacing w:val="0"/>
        <w:jc w:val="both"/>
        <w:rPr>
          <w:rFonts w:ascii="Arial" w:hAnsi="Arial" w:cs="Arial"/>
          <w:color w:val="000000"/>
          <w:sz w:val="22"/>
          <w:szCs w:val="22"/>
        </w:rPr>
      </w:pPr>
      <w:r w:rsidRPr="004E2ED9">
        <w:rPr>
          <w:rFonts w:ascii="Arial" w:hAnsi="Arial" w:cs="Arial"/>
          <w:sz w:val="22"/>
          <w:szCs w:val="22"/>
        </w:rPr>
        <w:t>w cenie naszej oferty zostały uwzględnione wszystkie koszty wykonania zamówienia;</w:t>
      </w:r>
    </w:p>
    <w:p w14:paraId="36BE24CF" w14:textId="77777777" w:rsidR="007855B0" w:rsidRPr="004E2ED9" w:rsidRDefault="007855B0">
      <w:pPr>
        <w:pStyle w:val="Akapitzlist"/>
        <w:numPr>
          <w:ilvl w:val="0"/>
          <w:numId w:val="52"/>
        </w:numPr>
        <w:spacing w:after="80"/>
        <w:ind w:left="425" w:hanging="425"/>
        <w:contextualSpacing w:val="0"/>
        <w:jc w:val="both"/>
        <w:rPr>
          <w:rFonts w:ascii="Arial" w:hAnsi="Arial" w:cs="Arial"/>
          <w:color w:val="000000"/>
          <w:sz w:val="22"/>
          <w:szCs w:val="22"/>
        </w:rPr>
      </w:pPr>
      <w:r w:rsidRPr="004E2ED9">
        <w:rPr>
          <w:rFonts w:ascii="Arial" w:hAnsi="Arial" w:cs="Arial"/>
          <w:sz w:val="22"/>
          <w:szCs w:val="22"/>
        </w:rPr>
        <w:t xml:space="preserve">akceptujemy fakt, iż zapłata za zrealizowanie zamówienia nastąpi w terminie </w:t>
      </w:r>
      <w:r w:rsidRPr="004E2ED9">
        <w:rPr>
          <w:rFonts w:ascii="Arial" w:hAnsi="Arial" w:cs="Arial"/>
          <w:b/>
          <w:sz w:val="22"/>
          <w:szCs w:val="22"/>
        </w:rPr>
        <w:t>do 30 dni</w:t>
      </w:r>
      <w:r w:rsidRPr="004E2ED9">
        <w:rPr>
          <w:rFonts w:ascii="Arial" w:hAnsi="Arial" w:cs="Arial"/>
          <w:sz w:val="22"/>
          <w:szCs w:val="22"/>
        </w:rPr>
        <w:t xml:space="preserve"> od daty otrzymania przez Zamawiającego prawidłowo wystawionej faktury;</w:t>
      </w:r>
    </w:p>
    <w:p w14:paraId="3796E33B" w14:textId="77777777" w:rsidR="007855B0" w:rsidRPr="004E2ED9" w:rsidRDefault="007855B0">
      <w:pPr>
        <w:pStyle w:val="Akapitzlist"/>
        <w:numPr>
          <w:ilvl w:val="0"/>
          <w:numId w:val="52"/>
        </w:numPr>
        <w:spacing w:after="80"/>
        <w:ind w:left="425" w:hanging="425"/>
        <w:contextualSpacing w:val="0"/>
        <w:jc w:val="both"/>
        <w:rPr>
          <w:rFonts w:ascii="Arial" w:hAnsi="Arial" w:cs="Arial"/>
          <w:color w:val="000000"/>
          <w:sz w:val="22"/>
          <w:szCs w:val="22"/>
        </w:rPr>
      </w:pPr>
      <w:r w:rsidRPr="004E2ED9">
        <w:rPr>
          <w:rFonts w:ascii="Arial" w:hAnsi="Arial" w:cs="Arial"/>
          <w:sz w:val="22"/>
          <w:szCs w:val="22"/>
        </w:rPr>
        <w:t>uzyskaliśmy wszelkie niezbędne informacje do przygotowania oferty;</w:t>
      </w:r>
    </w:p>
    <w:p w14:paraId="32981398" w14:textId="77777777" w:rsidR="007855B0" w:rsidRPr="004E2ED9" w:rsidRDefault="007855B0">
      <w:pPr>
        <w:pStyle w:val="Akapitzlist"/>
        <w:numPr>
          <w:ilvl w:val="0"/>
          <w:numId w:val="52"/>
        </w:numPr>
        <w:spacing w:after="80"/>
        <w:ind w:left="425" w:hanging="425"/>
        <w:contextualSpacing w:val="0"/>
        <w:jc w:val="both"/>
        <w:rPr>
          <w:rFonts w:ascii="Arial" w:hAnsi="Arial" w:cs="Arial"/>
          <w:color w:val="000000"/>
          <w:sz w:val="22"/>
          <w:szCs w:val="22"/>
        </w:rPr>
      </w:pPr>
      <w:r w:rsidRPr="004E2ED9">
        <w:rPr>
          <w:rFonts w:ascii="Arial" w:hAnsi="Arial" w:cs="Arial"/>
          <w:sz w:val="22"/>
          <w:szCs w:val="22"/>
        </w:rPr>
        <w:t xml:space="preserve">jesteśmy związani ofertą </w:t>
      </w:r>
      <w:r w:rsidRPr="004E2ED9">
        <w:rPr>
          <w:rFonts w:ascii="Arial" w:hAnsi="Arial" w:cs="Arial"/>
          <w:b/>
          <w:sz w:val="22"/>
          <w:szCs w:val="22"/>
        </w:rPr>
        <w:t>30 dni</w:t>
      </w:r>
      <w:r w:rsidRPr="004E2ED9">
        <w:rPr>
          <w:rFonts w:ascii="Arial" w:hAnsi="Arial" w:cs="Arial"/>
          <w:sz w:val="22"/>
          <w:szCs w:val="22"/>
        </w:rPr>
        <w:t xml:space="preserve"> od terminu składania ofert;</w:t>
      </w:r>
    </w:p>
    <w:p w14:paraId="0F347ACC" w14:textId="77777777" w:rsidR="007855B0" w:rsidRPr="004E2ED9" w:rsidRDefault="007855B0">
      <w:pPr>
        <w:pStyle w:val="Akapitzlist"/>
        <w:numPr>
          <w:ilvl w:val="0"/>
          <w:numId w:val="52"/>
        </w:numPr>
        <w:spacing w:after="80"/>
        <w:ind w:left="425" w:hanging="425"/>
        <w:contextualSpacing w:val="0"/>
        <w:jc w:val="both"/>
        <w:rPr>
          <w:rFonts w:ascii="Arial" w:hAnsi="Arial" w:cs="Arial"/>
          <w:color w:val="000000"/>
          <w:sz w:val="22"/>
          <w:szCs w:val="22"/>
        </w:rPr>
      </w:pPr>
      <w:r w:rsidRPr="004E2ED9">
        <w:rPr>
          <w:rFonts w:ascii="Arial" w:hAnsi="Arial" w:cs="Arial"/>
          <w:color w:val="000000"/>
          <w:sz w:val="22"/>
          <w:szCs w:val="22"/>
        </w:rPr>
        <w:t>zapoznałem(liśmy) się i w pełni respektuję(</w:t>
      </w:r>
      <w:proofErr w:type="spellStart"/>
      <w:r w:rsidRPr="004E2ED9">
        <w:rPr>
          <w:rFonts w:ascii="Arial" w:hAnsi="Arial" w:cs="Arial"/>
          <w:color w:val="000000"/>
          <w:sz w:val="22"/>
          <w:szCs w:val="22"/>
        </w:rPr>
        <w:t>emy</w:t>
      </w:r>
      <w:proofErr w:type="spellEnd"/>
      <w:r w:rsidRPr="004E2ED9">
        <w:rPr>
          <w:rFonts w:ascii="Arial" w:hAnsi="Arial" w:cs="Arial"/>
          <w:color w:val="000000"/>
          <w:sz w:val="22"/>
          <w:szCs w:val="22"/>
        </w:rPr>
        <w:t>) postanowienia zawarte odpowiednio w</w:t>
      </w:r>
      <w:r>
        <w:rPr>
          <w:rFonts w:ascii="Arial" w:hAnsi="Arial" w:cs="Arial"/>
          <w:color w:val="000000"/>
          <w:sz w:val="22"/>
          <w:szCs w:val="22"/>
        </w:rPr>
        <w:t> </w:t>
      </w:r>
      <w:r w:rsidRPr="004E2ED9">
        <w:rPr>
          <w:rFonts w:ascii="Arial" w:hAnsi="Arial" w:cs="Arial"/>
          <w:color w:val="000000"/>
          <w:sz w:val="22"/>
          <w:szCs w:val="22"/>
        </w:rPr>
        <w:t xml:space="preserve">Regulaminie korzystania z Platformy </w:t>
      </w:r>
      <w:r>
        <w:rPr>
          <w:rFonts w:ascii="Arial" w:hAnsi="Arial" w:cs="Arial"/>
          <w:color w:val="000000"/>
          <w:sz w:val="22"/>
          <w:szCs w:val="22"/>
        </w:rPr>
        <w:t xml:space="preserve">Open </w:t>
      </w:r>
      <w:proofErr w:type="spellStart"/>
      <w:r>
        <w:rPr>
          <w:rFonts w:ascii="Arial" w:hAnsi="Arial" w:cs="Arial"/>
          <w:color w:val="000000"/>
          <w:sz w:val="22"/>
          <w:szCs w:val="22"/>
        </w:rPr>
        <w:t>Nexus</w:t>
      </w:r>
      <w:proofErr w:type="spellEnd"/>
      <w:r w:rsidRPr="004E2ED9">
        <w:rPr>
          <w:rFonts w:ascii="Arial" w:hAnsi="Arial" w:cs="Arial"/>
          <w:color w:val="000000"/>
          <w:sz w:val="22"/>
          <w:szCs w:val="22"/>
        </w:rPr>
        <w:t>;</w:t>
      </w:r>
    </w:p>
    <w:p w14:paraId="6B57B002" w14:textId="77777777" w:rsidR="007855B0" w:rsidRPr="004E2ED9" w:rsidRDefault="007855B0">
      <w:pPr>
        <w:pStyle w:val="Akapitzlist"/>
        <w:numPr>
          <w:ilvl w:val="0"/>
          <w:numId w:val="52"/>
        </w:numPr>
        <w:spacing w:after="80"/>
        <w:ind w:left="425" w:hanging="425"/>
        <w:contextualSpacing w:val="0"/>
        <w:jc w:val="both"/>
        <w:rPr>
          <w:rFonts w:ascii="Arial" w:hAnsi="Arial" w:cs="Arial"/>
          <w:color w:val="000000"/>
          <w:sz w:val="22"/>
          <w:szCs w:val="22"/>
        </w:rPr>
      </w:pPr>
      <w:r w:rsidRPr="004E2ED9">
        <w:rPr>
          <w:rFonts w:ascii="Arial" w:eastAsia="Calibri" w:hAnsi="Arial" w:cs="Arial"/>
          <w:color w:val="000000" w:themeColor="text1"/>
          <w:sz w:val="22"/>
          <w:szCs w:val="22"/>
        </w:rPr>
        <w:t>wypełniłem/liśmy obowiązki informacyjne przewidziane w art. 13 lub art. 14 RODO wobec osób fizycznych, od których dane osobowe bezpośrednio lub pośrednio pozyskałem lub pozyskam w celu ubiegania się o udzielenie zamówienia publicznego w niniejszym postępowaniu oraz przedstawię w trakcie realizacji zamówienia publicznego. W zakresie danych wymaganych podczas realizacji zamówienia publicznego będę wypełniał obowiązki informacyjne przewidziane w art. 13 lub art. 14 RODO w stosunku do wszystkich osób, których dane będę przekazywał zgodnie z wymaganiami dokumentacji postępowania;</w:t>
      </w:r>
    </w:p>
    <w:p w14:paraId="1E083D02" w14:textId="776D047A" w:rsidR="007855B0" w:rsidRPr="004E2ED9" w:rsidRDefault="007855B0">
      <w:pPr>
        <w:pStyle w:val="Akapitzlist"/>
        <w:numPr>
          <w:ilvl w:val="0"/>
          <w:numId w:val="52"/>
        </w:numPr>
        <w:spacing w:after="80"/>
        <w:ind w:left="425" w:hanging="425"/>
        <w:contextualSpacing w:val="0"/>
        <w:jc w:val="both"/>
        <w:rPr>
          <w:rFonts w:ascii="Arial" w:hAnsi="Arial" w:cs="Arial"/>
          <w:color w:val="000000"/>
          <w:sz w:val="22"/>
          <w:szCs w:val="22"/>
        </w:rPr>
      </w:pPr>
      <w:r w:rsidRPr="004E2ED9">
        <w:rPr>
          <w:rFonts w:ascii="Arial" w:hAnsi="Arial" w:cs="Arial"/>
          <w:sz w:val="22"/>
          <w:szCs w:val="22"/>
        </w:rPr>
        <w:t>zamówienie realizujemy przy udziale podwykonawców, którzy będą realizować wymienione części zamówienia (</w:t>
      </w:r>
      <w:r w:rsidR="003C4AFD" w:rsidRPr="004E2ED9">
        <w:rPr>
          <w:rFonts w:ascii="Arial" w:hAnsi="Arial" w:cs="Arial"/>
          <w:i/>
          <w:iCs/>
          <w:sz w:val="22"/>
          <w:szCs w:val="22"/>
        </w:rPr>
        <w:t>wypełnić,</w:t>
      </w:r>
      <w:r w:rsidRPr="004E2ED9">
        <w:rPr>
          <w:rFonts w:ascii="Arial" w:hAnsi="Arial" w:cs="Arial"/>
          <w:i/>
          <w:iCs/>
          <w:sz w:val="22"/>
          <w:szCs w:val="22"/>
        </w:rPr>
        <w:t xml:space="preserve"> jeśli dotyczy</w:t>
      </w:r>
      <w:r w:rsidRPr="004E2ED9">
        <w:rPr>
          <w:rFonts w:ascii="Arial" w:hAnsi="Arial" w:cs="Arial"/>
          <w:sz w:val="22"/>
          <w:szCs w:val="22"/>
        </w:rPr>
        <w:t>):</w:t>
      </w:r>
    </w:p>
    <w:tbl>
      <w:tblPr>
        <w:tblW w:w="51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281"/>
        <w:gridCol w:w="3180"/>
        <w:gridCol w:w="3178"/>
      </w:tblGrid>
      <w:tr w:rsidR="007855B0" w:rsidRPr="00AE7162" w14:paraId="57E5683F" w14:textId="77777777" w:rsidTr="00E9602E">
        <w:trPr>
          <w:jc w:val="center"/>
        </w:trPr>
        <w:tc>
          <w:tcPr>
            <w:tcW w:w="3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192801" w14:textId="77777777" w:rsidR="007855B0" w:rsidRPr="00AE7162" w:rsidRDefault="007855B0" w:rsidP="00E9602E">
            <w:pPr>
              <w:jc w:val="center"/>
              <w:rPr>
                <w:rFonts w:ascii="Arial" w:hAnsi="Arial" w:cs="Arial"/>
                <w:b/>
                <w:sz w:val="18"/>
                <w:szCs w:val="18"/>
              </w:rPr>
            </w:pPr>
            <w:r w:rsidRPr="00AE7162">
              <w:rPr>
                <w:rFonts w:ascii="Arial" w:hAnsi="Arial" w:cs="Arial"/>
                <w:b/>
                <w:sz w:val="18"/>
                <w:szCs w:val="18"/>
              </w:rPr>
              <w:t>Lp.</w:t>
            </w:r>
          </w:p>
        </w:tc>
        <w:tc>
          <w:tcPr>
            <w:tcW w:w="12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2083A3" w14:textId="77777777" w:rsidR="007855B0" w:rsidRPr="00AE7162" w:rsidRDefault="007855B0" w:rsidP="00E9602E">
            <w:pPr>
              <w:jc w:val="center"/>
              <w:rPr>
                <w:rFonts w:ascii="Arial" w:hAnsi="Arial" w:cs="Arial"/>
                <w:b/>
                <w:sz w:val="18"/>
                <w:szCs w:val="18"/>
              </w:rPr>
            </w:pPr>
            <w:r w:rsidRPr="00AE7162">
              <w:rPr>
                <w:rFonts w:ascii="Arial" w:hAnsi="Arial" w:cs="Arial"/>
                <w:b/>
                <w:sz w:val="18"/>
                <w:szCs w:val="18"/>
              </w:rPr>
              <w:t>Nazwa (firma) podwykonawcy (jeżeli jest znana)</w:t>
            </w:r>
          </w:p>
        </w:tc>
        <w:tc>
          <w:tcPr>
            <w:tcW w:w="1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66AC74" w14:textId="77777777" w:rsidR="007855B0" w:rsidRPr="00AE7162" w:rsidRDefault="007855B0" w:rsidP="00E9602E">
            <w:pPr>
              <w:pStyle w:val="Bezodstpw"/>
              <w:spacing w:line="276" w:lineRule="auto"/>
              <w:jc w:val="center"/>
              <w:rPr>
                <w:rFonts w:ascii="Arial" w:hAnsi="Arial" w:cs="Arial"/>
                <w:sz w:val="18"/>
                <w:szCs w:val="18"/>
              </w:rPr>
            </w:pPr>
            <w:r w:rsidRPr="00AE7162">
              <w:rPr>
                <w:rFonts w:ascii="Arial" w:hAnsi="Arial" w:cs="Arial"/>
                <w:b/>
                <w:sz w:val="18"/>
                <w:szCs w:val="18"/>
              </w:rPr>
              <w:t>Część (zakres) p</w:t>
            </w:r>
            <w:r>
              <w:rPr>
                <w:rFonts w:ascii="Arial" w:hAnsi="Arial" w:cs="Arial"/>
                <w:b/>
                <w:sz w:val="18"/>
                <w:szCs w:val="18"/>
              </w:rPr>
              <w:t>rac</w:t>
            </w:r>
            <w:r w:rsidRPr="00AE7162">
              <w:rPr>
                <w:rFonts w:ascii="Arial" w:hAnsi="Arial" w:cs="Arial"/>
                <w:b/>
                <w:sz w:val="18"/>
                <w:szCs w:val="18"/>
              </w:rPr>
              <w:t>, któr</w:t>
            </w:r>
            <w:r>
              <w:rPr>
                <w:rFonts w:ascii="Arial" w:hAnsi="Arial" w:cs="Arial"/>
                <w:b/>
                <w:sz w:val="18"/>
                <w:szCs w:val="18"/>
              </w:rPr>
              <w:t>ą</w:t>
            </w:r>
            <w:r w:rsidRPr="00AE7162">
              <w:rPr>
                <w:rFonts w:ascii="Arial" w:hAnsi="Arial" w:cs="Arial"/>
                <w:b/>
                <w:sz w:val="18"/>
                <w:szCs w:val="18"/>
              </w:rPr>
              <w:t xml:space="preserve"> zamierzamy powierzyć podwykonawcy</w:t>
            </w:r>
          </w:p>
        </w:tc>
        <w:tc>
          <w:tcPr>
            <w:tcW w:w="17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F2A65F" w14:textId="77777777" w:rsidR="007855B0" w:rsidRPr="00AE7162" w:rsidRDefault="007855B0" w:rsidP="00E9602E">
            <w:pPr>
              <w:pStyle w:val="Bezodstpw"/>
              <w:spacing w:line="276" w:lineRule="auto"/>
              <w:jc w:val="center"/>
              <w:rPr>
                <w:rFonts w:ascii="Arial" w:hAnsi="Arial" w:cs="Arial"/>
                <w:b/>
                <w:sz w:val="18"/>
                <w:szCs w:val="18"/>
              </w:rPr>
            </w:pPr>
            <w:r>
              <w:rPr>
                <w:rFonts w:ascii="Arial" w:hAnsi="Arial" w:cs="Arial"/>
                <w:b/>
                <w:sz w:val="18"/>
                <w:szCs w:val="18"/>
              </w:rPr>
              <w:t>% wartości zamówienia</w:t>
            </w:r>
          </w:p>
        </w:tc>
      </w:tr>
      <w:tr w:rsidR="007855B0" w:rsidRPr="00AE7162" w14:paraId="7DBBFD10" w14:textId="77777777" w:rsidTr="00E9602E">
        <w:trPr>
          <w:trHeight w:val="249"/>
          <w:jc w:val="center"/>
        </w:trPr>
        <w:tc>
          <w:tcPr>
            <w:tcW w:w="379" w:type="pct"/>
            <w:tcBorders>
              <w:top w:val="single" w:sz="4" w:space="0" w:color="auto"/>
              <w:left w:val="single" w:sz="4" w:space="0" w:color="auto"/>
              <w:bottom w:val="single" w:sz="4" w:space="0" w:color="auto"/>
              <w:right w:val="single" w:sz="4" w:space="0" w:color="auto"/>
            </w:tcBorders>
            <w:vAlign w:val="center"/>
          </w:tcPr>
          <w:p w14:paraId="16DD1BA5" w14:textId="77777777" w:rsidR="007855B0" w:rsidRPr="00AE7162" w:rsidRDefault="007855B0" w:rsidP="00E9602E">
            <w:pPr>
              <w:jc w:val="center"/>
              <w:rPr>
                <w:rFonts w:ascii="Arial" w:hAnsi="Arial" w:cs="Arial"/>
                <w:sz w:val="16"/>
                <w:szCs w:val="16"/>
              </w:rPr>
            </w:pPr>
          </w:p>
          <w:p w14:paraId="3B7A4BDA" w14:textId="77777777" w:rsidR="007855B0" w:rsidRPr="00AE7162" w:rsidRDefault="007855B0" w:rsidP="00E9602E">
            <w:pPr>
              <w:jc w:val="center"/>
              <w:rPr>
                <w:rFonts w:ascii="Arial" w:hAnsi="Arial" w:cs="Arial"/>
                <w:sz w:val="16"/>
                <w:szCs w:val="16"/>
              </w:rPr>
            </w:pPr>
          </w:p>
        </w:tc>
        <w:tc>
          <w:tcPr>
            <w:tcW w:w="1220" w:type="pct"/>
            <w:tcBorders>
              <w:top w:val="single" w:sz="4" w:space="0" w:color="auto"/>
              <w:left w:val="single" w:sz="4" w:space="0" w:color="auto"/>
              <w:bottom w:val="single" w:sz="4" w:space="0" w:color="auto"/>
              <w:right w:val="single" w:sz="4" w:space="0" w:color="auto"/>
            </w:tcBorders>
            <w:vAlign w:val="center"/>
          </w:tcPr>
          <w:p w14:paraId="5DBCCBE6" w14:textId="77777777" w:rsidR="007855B0" w:rsidRPr="00AE7162" w:rsidRDefault="007855B0" w:rsidP="00E9602E">
            <w:pPr>
              <w:jc w:val="center"/>
              <w:rPr>
                <w:rFonts w:ascii="Arial" w:hAnsi="Arial" w:cs="Arial"/>
                <w:sz w:val="16"/>
                <w:szCs w:val="16"/>
              </w:rPr>
            </w:pPr>
          </w:p>
        </w:tc>
        <w:tc>
          <w:tcPr>
            <w:tcW w:w="1701" w:type="pct"/>
            <w:tcBorders>
              <w:top w:val="single" w:sz="4" w:space="0" w:color="auto"/>
              <w:left w:val="single" w:sz="4" w:space="0" w:color="auto"/>
              <w:bottom w:val="single" w:sz="4" w:space="0" w:color="auto"/>
              <w:right w:val="single" w:sz="4" w:space="0" w:color="auto"/>
            </w:tcBorders>
            <w:vAlign w:val="center"/>
          </w:tcPr>
          <w:p w14:paraId="2EE7315D" w14:textId="77777777" w:rsidR="007855B0" w:rsidRPr="00AE7162" w:rsidRDefault="007855B0" w:rsidP="00E9602E">
            <w:pPr>
              <w:jc w:val="center"/>
              <w:rPr>
                <w:rFonts w:ascii="Arial" w:hAnsi="Arial" w:cs="Arial"/>
                <w:sz w:val="16"/>
                <w:szCs w:val="16"/>
              </w:rPr>
            </w:pPr>
          </w:p>
        </w:tc>
        <w:tc>
          <w:tcPr>
            <w:tcW w:w="1700" w:type="pct"/>
            <w:tcBorders>
              <w:top w:val="single" w:sz="4" w:space="0" w:color="auto"/>
              <w:left w:val="single" w:sz="4" w:space="0" w:color="auto"/>
              <w:bottom w:val="single" w:sz="4" w:space="0" w:color="auto"/>
              <w:right w:val="single" w:sz="4" w:space="0" w:color="auto"/>
            </w:tcBorders>
            <w:vAlign w:val="center"/>
          </w:tcPr>
          <w:p w14:paraId="765D8B75" w14:textId="77777777" w:rsidR="007855B0" w:rsidRPr="00AE7162" w:rsidRDefault="007855B0" w:rsidP="00E9602E">
            <w:pPr>
              <w:jc w:val="center"/>
              <w:rPr>
                <w:rFonts w:ascii="Arial" w:hAnsi="Arial" w:cs="Arial"/>
                <w:sz w:val="16"/>
                <w:szCs w:val="16"/>
              </w:rPr>
            </w:pPr>
          </w:p>
        </w:tc>
      </w:tr>
      <w:tr w:rsidR="007855B0" w:rsidRPr="00AE7162" w14:paraId="00005D6B" w14:textId="77777777" w:rsidTr="00E9602E">
        <w:trPr>
          <w:jc w:val="center"/>
        </w:trPr>
        <w:tc>
          <w:tcPr>
            <w:tcW w:w="379" w:type="pct"/>
            <w:tcBorders>
              <w:top w:val="single" w:sz="4" w:space="0" w:color="auto"/>
              <w:left w:val="single" w:sz="4" w:space="0" w:color="auto"/>
              <w:bottom w:val="single" w:sz="4" w:space="0" w:color="auto"/>
              <w:right w:val="single" w:sz="4" w:space="0" w:color="auto"/>
            </w:tcBorders>
            <w:vAlign w:val="center"/>
          </w:tcPr>
          <w:p w14:paraId="2FE84EDE" w14:textId="77777777" w:rsidR="007855B0" w:rsidRPr="00AE7162" w:rsidRDefault="007855B0" w:rsidP="00E9602E">
            <w:pPr>
              <w:jc w:val="center"/>
              <w:rPr>
                <w:rFonts w:ascii="Arial" w:hAnsi="Arial" w:cs="Arial"/>
                <w:sz w:val="16"/>
                <w:szCs w:val="16"/>
              </w:rPr>
            </w:pPr>
          </w:p>
          <w:p w14:paraId="7E265E74" w14:textId="77777777" w:rsidR="007855B0" w:rsidRPr="00AE7162" w:rsidRDefault="007855B0" w:rsidP="00E9602E">
            <w:pPr>
              <w:jc w:val="center"/>
              <w:rPr>
                <w:rFonts w:ascii="Arial" w:hAnsi="Arial" w:cs="Arial"/>
                <w:sz w:val="16"/>
                <w:szCs w:val="16"/>
              </w:rPr>
            </w:pPr>
          </w:p>
        </w:tc>
        <w:tc>
          <w:tcPr>
            <w:tcW w:w="1220" w:type="pct"/>
            <w:tcBorders>
              <w:top w:val="single" w:sz="4" w:space="0" w:color="auto"/>
              <w:left w:val="single" w:sz="4" w:space="0" w:color="auto"/>
              <w:bottom w:val="single" w:sz="4" w:space="0" w:color="auto"/>
              <w:right w:val="single" w:sz="4" w:space="0" w:color="auto"/>
            </w:tcBorders>
            <w:vAlign w:val="center"/>
          </w:tcPr>
          <w:p w14:paraId="2102971B" w14:textId="77777777" w:rsidR="007855B0" w:rsidRPr="00AE7162" w:rsidRDefault="007855B0" w:rsidP="00E9602E">
            <w:pPr>
              <w:jc w:val="center"/>
              <w:rPr>
                <w:rFonts w:ascii="Arial" w:hAnsi="Arial" w:cs="Arial"/>
                <w:sz w:val="16"/>
                <w:szCs w:val="16"/>
              </w:rPr>
            </w:pPr>
          </w:p>
        </w:tc>
        <w:tc>
          <w:tcPr>
            <w:tcW w:w="1701" w:type="pct"/>
            <w:tcBorders>
              <w:top w:val="single" w:sz="4" w:space="0" w:color="auto"/>
              <w:left w:val="single" w:sz="4" w:space="0" w:color="auto"/>
              <w:bottom w:val="single" w:sz="4" w:space="0" w:color="auto"/>
              <w:right w:val="single" w:sz="4" w:space="0" w:color="auto"/>
            </w:tcBorders>
            <w:vAlign w:val="center"/>
          </w:tcPr>
          <w:p w14:paraId="7B6BB029" w14:textId="77777777" w:rsidR="007855B0" w:rsidRPr="00AE7162" w:rsidRDefault="007855B0" w:rsidP="00E9602E">
            <w:pPr>
              <w:jc w:val="center"/>
              <w:rPr>
                <w:rFonts w:ascii="Arial" w:hAnsi="Arial" w:cs="Arial"/>
                <w:sz w:val="16"/>
                <w:szCs w:val="16"/>
              </w:rPr>
            </w:pPr>
          </w:p>
        </w:tc>
        <w:tc>
          <w:tcPr>
            <w:tcW w:w="1700" w:type="pct"/>
            <w:tcBorders>
              <w:top w:val="single" w:sz="4" w:space="0" w:color="auto"/>
              <w:left w:val="single" w:sz="4" w:space="0" w:color="auto"/>
              <w:bottom w:val="single" w:sz="4" w:space="0" w:color="auto"/>
              <w:right w:val="single" w:sz="4" w:space="0" w:color="auto"/>
            </w:tcBorders>
            <w:vAlign w:val="center"/>
          </w:tcPr>
          <w:p w14:paraId="6D520E6D" w14:textId="77777777" w:rsidR="007855B0" w:rsidRPr="00AE7162" w:rsidRDefault="007855B0" w:rsidP="00E9602E">
            <w:pPr>
              <w:jc w:val="center"/>
              <w:rPr>
                <w:rFonts w:ascii="Arial" w:hAnsi="Arial" w:cs="Arial"/>
                <w:sz w:val="16"/>
                <w:szCs w:val="16"/>
              </w:rPr>
            </w:pPr>
          </w:p>
        </w:tc>
      </w:tr>
      <w:tr w:rsidR="007855B0" w:rsidRPr="00AE7162" w14:paraId="5FE5FEB2" w14:textId="77777777" w:rsidTr="00E9602E">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90C820D" w14:textId="77777777" w:rsidR="007855B0" w:rsidRPr="004E2ED9" w:rsidRDefault="007855B0" w:rsidP="00E9602E">
            <w:pPr>
              <w:rPr>
                <w:rFonts w:ascii="Arial" w:hAnsi="Arial" w:cs="Arial"/>
                <w:i/>
                <w:iCs/>
                <w:sz w:val="18"/>
                <w:szCs w:val="18"/>
              </w:rPr>
            </w:pPr>
            <w:r w:rsidRPr="004E2ED9">
              <w:rPr>
                <w:rFonts w:ascii="Arial" w:hAnsi="Arial" w:cs="Arial"/>
                <w:i/>
                <w:iCs/>
                <w:sz w:val="18"/>
                <w:szCs w:val="18"/>
              </w:rPr>
              <w:t>*Wypełnić w zakresie zamierzonego powierzenia wykonania zamówienia Podwykonawcom, jeżeli są znani.</w:t>
            </w:r>
          </w:p>
        </w:tc>
      </w:tr>
    </w:tbl>
    <w:p w14:paraId="1568CF5A" w14:textId="77777777" w:rsidR="007855B0" w:rsidRPr="00D8727E" w:rsidRDefault="007855B0" w:rsidP="007855B0">
      <w:pPr>
        <w:jc w:val="both"/>
        <w:rPr>
          <w:rFonts w:ascii="Arial" w:hAnsi="Arial" w:cs="Arial"/>
          <w:color w:val="000000"/>
          <w:sz w:val="20"/>
          <w:szCs w:val="20"/>
        </w:rPr>
      </w:pPr>
    </w:p>
    <w:p w14:paraId="70E77D9E" w14:textId="77777777" w:rsidR="007855B0" w:rsidRPr="004E2ED9" w:rsidRDefault="007855B0">
      <w:pPr>
        <w:pStyle w:val="Akapitzlist"/>
        <w:numPr>
          <w:ilvl w:val="0"/>
          <w:numId w:val="52"/>
        </w:numPr>
        <w:tabs>
          <w:tab w:val="center" w:pos="4536"/>
          <w:tab w:val="right" w:pos="9072"/>
        </w:tabs>
        <w:spacing w:after="80"/>
        <w:contextualSpacing w:val="0"/>
        <w:jc w:val="both"/>
        <w:rPr>
          <w:rFonts w:ascii="Arial" w:hAnsi="Arial" w:cs="Arial"/>
          <w:sz w:val="22"/>
          <w:szCs w:val="22"/>
        </w:rPr>
      </w:pPr>
      <w:r w:rsidRPr="004E2ED9">
        <w:rPr>
          <w:rFonts w:ascii="Arial" w:hAnsi="Arial" w:cs="Arial"/>
          <w:sz w:val="22"/>
          <w:szCs w:val="22"/>
        </w:rPr>
        <w:t xml:space="preserve">zamierzam(y) powierzyć następującym </w:t>
      </w:r>
      <w:r w:rsidRPr="004E2ED9">
        <w:rPr>
          <w:rFonts w:ascii="Arial" w:hAnsi="Arial" w:cs="Arial"/>
          <w:sz w:val="22"/>
          <w:szCs w:val="22"/>
          <w:u w:val="single"/>
        </w:rPr>
        <w:t>podwykonawcom</w:t>
      </w:r>
      <w:r w:rsidRPr="004E2ED9">
        <w:rPr>
          <w:rFonts w:ascii="Arial" w:hAnsi="Arial" w:cs="Arial"/>
          <w:sz w:val="22"/>
          <w:szCs w:val="22"/>
        </w:rPr>
        <w:t xml:space="preserve"> realizację następujących części zamówienia i jednocześnie </w:t>
      </w:r>
      <w:r w:rsidRPr="004E2ED9">
        <w:rPr>
          <w:rFonts w:ascii="Arial" w:hAnsi="Arial" w:cs="Arial"/>
          <w:sz w:val="22"/>
          <w:szCs w:val="22"/>
          <w:u w:val="single"/>
        </w:rPr>
        <w:t>powołujemy się na ich zasoby</w:t>
      </w:r>
      <w:r w:rsidRPr="004E2ED9">
        <w:rPr>
          <w:rFonts w:ascii="Arial" w:hAnsi="Arial" w:cs="Arial"/>
          <w:sz w:val="22"/>
          <w:szCs w:val="22"/>
        </w:rPr>
        <w:t>, w celu wykazania spełnienia warunków udziału w postępowaniu, o których mowa w SWZ:</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333"/>
        <w:gridCol w:w="3178"/>
        <w:gridCol w:w="3178"/>
      </w:tblGrid>
      <w:tr w:rsidR="007855B0" w:rsidRPr="00AE7162" w14:paraId="2AE410CF" w14:textId="77777777" w:rsidTr="00E9602E">
        <w:trPr>
          <w:jc w:val="center"/>
        </w:trPr>
        <w:tc>
          <w:tcPr>
            <w:tcW w:w="2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CB1300" w14:textId="77777777" w:rsidR="007855B0" w:rsidRPr="00AE7162" w:rsidRDefault="007855B0" w:rsidP="00E9602E">
            <w:pPr>
              <w:jc w:val="center"/>
              <w:rPr>
                <w:rFonts w:ascii="Arial" w:hAnsi="Arial" w:cs="Arial"/>
                <w:b/>
                <w:sz w:val="18"/>
                <w:szCs w:val="18"/>
              </w:rPr>
            </w:pPr>
            <w:r w:rsidRPr="00AE7162">
              <w:rPr>
                <w:rFonts w:ascii="Arial" w:hAnsi="Arial" w:cs="Arial"/>
                <w:b/>
                <w:sz w:val="18"/>
                <w:szCs w:val="18"/>
              </w:rPr>
              <w:t>Lp.</w:t>
            </w:r>
          </w:p>
        </w:tc>
        <w:tc>
          <w:tcPr>
            <w:tcW w:w="12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A4E9E7" w14:textId="77777777" w:rsidR="007855B0" w:rsidRPr="00AE7162" w:rsidRDefault="007855B0" w:rsidP="00E9602E">
            <w:pPr>
              <w:jc w:val="center"/>
              <w:rPr>
                <w:rFonts w:ascii="Arial" w:hAnsi="Arial" w:cs="Arial"/>
                <w:b/>
                <w:sz w:val="18"/>
                <w:szCs w:val="18"/>
              </w:rPr>
            </w:pPr>
            <w:r w:rsidRPr="00AE7162">
              <w:rPr>
                <w:rFonts w:ascii="Arial" w:hAnsi="Arial" w:cs="Arial"/>
                <w:b/>
                <w:sz w:val="18"/>
                <w:szCs w:val="18"/>
              </w:rPr>
              <w:t>Nazwa (firma) podwykonawcy</w:t>
            </w:r>
          </w:p>
        </w:tc>
        <w:tc>
          <w:tcPr>
            <w:tcW w:w="17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AE02FC" w14:textId="77777777" w:rsidR="007855B0" w:rsidRPr="00AE7162" w:rsidRDefault="007855B0" w:rsidP="00E9602E">
            <w:pPr>
              <w:pStyle w:val="Bezodstpw"/>
              <w:jc w:val="center"/>
              <w:rPr>
                <w:rFonts w:ascii="Arial" w:hAnsi="Arial" w:cs="Arial"/>
                <w:sz w:val="18"/>
                <w:szCs w:val="18"/>
              </w:rPr>
            </w:pPr>
            <w:r w:rsidRPr="00AE7162">
              <w:rPr>
                <w:rFonts w:ascii="Arial" w:hAnsi="Arial" w:cs="Arial"/>
                <w:b/>
                <w:sz w:val="18"/>
                <w:szCs w:val="18"/>
              </w:rPr>
              <w:t>Część (zakres) pr</w:t>
            </w:r>
            <w:r>
              <w:rPr>
                <w:rFonts w:ascii="Arial" w:hAnsi="Arial" w:cs="Arial"/>
                <w:b/>
                <w:sz w:val="18"/>
                <w:szCs w:val="18"/>
              </w:rPr>
              <w:t>ac</w:t>
            </w:r>
            <w:r w:rsidRPr="00AE7162">
              <w:rPr>
                <w:rFonts w:ascii="Arial" w:hAnsi="Arial" w:cs="Arial"/>
                <w:b/>
                <w:sz w:val="18"/>
                <w:szCs w:val="18"/>
              </w:rPr>
              <w:t>, który zamierzamy powierzyć innemu podmiotowi (podwykonawcy)</w:t>
            </w:r>
          </w:p>
        </w:tc>
        <w:tc>
          <w:tcPr>
            <w:tcW w:w="172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B53CA4" w14:textId="77777777" w:rsidR="007855B0" w:rsidRPr="00AE7162" w:rsidRDefault="007855B0" w:rsidP="00E9602E">
            <w:pPr>
              <w:pStyle w:val="Bezodstpw"/>
              <w:jc w:val="center"/>
              <w:rPr>
                <w:rFonts w:ascii="Arial" w:hAnsi="Arial" w:cs="Arial"/>
                <w:b/>
                <w:sz w:val="18"/>
                <w:szCs w:val="18"/>
              </w:rPr>
            </w:pPr>
            <w:r>
              <w:rPr>
                <w:rFonts w:ascii="Arial" w:hAnsi="Arial" w:cs="Arial"/>
                <w:b/>
                <w:sz w:val="18"/>
                <w:szCs w:val="18"/>
              </w:rPr>
              <w:t>% wartości zamówienia</w:t>
            </w:r>
          </w:p>
        </w:tc>
      </w:tr>
      <w:tr w:rsidR="007855B0" w:rsidRPr="008D5D06" w14:paraId="160DC984" w14:textId="77777777" w:rsidTr="00E9602E">
        <w:trPr>
          <w:jc w:val="center"/>
        </w:trPr>
        <w:tc>
          <w:tcPr>
            <w:tcW w:w="281" w:type="pct"/>
            <w:tcBorders>
              <w:top w:val="single" w:sz="4" w:space="0" w:color="auto"/>
              <w:left w:val="single" w:sz="4" w:space="0" w:color="auto"/>
              <w:bottom w:val="single" w:sz="4" w:space="0" w:color="auto"/>
              <w:right w:val="single" w:sz="4" w:space="0" w:color="auto"/>
            </w:tcBorders>
            <w:vAlign w:val="center"/>
          </w:tcPr>
          <w:p w14:paraId="0A6595A4" w14:textId="77777777" w:rsidR="007855B0" w:rsidRPr="008D5D06" w:rsidRDefault="007855B0" w:rsidP="00E9602E">
            <w:pPr>
              <w:jc w:val="center"/>
              <w:rPr>
                <w:rFonts w:ascii="Arial" w:hAnsi="Arial" w:cs="Arial"/>
                <w:sz w:val="18"/>
                <w:szCs w:val="18"/>
              </w:rPr>
            </w:pPr>
          </w:p>
        </w:tc>
        <w:tc>
          <w:tcPr>
            <w:tcW w:w="1267" w:type="pct"/>
            <w:tcBorders>
              <w:top w:val="single" w:sz="4" w:space="0" w:color="auto"/>
              <w:left w:val="single" w:sz="4" w:space="0" w:color="auto"/>
              <w:bottom w:val="single" w:sz="4" w:space="0" w:color="auto"/>
              <w:right w:val="single" w:sz="4" w:space="0" w:color="auto"/>
            </w:tcBorders>
            <w:vAlign w:val="center"/>
          </w:tcPr>
          <w:p w14:paraId="762A7025" w14:textId="77777777" w:rsidR="007855B0" w:rsidRPr="0055363C" w:rsidRDefault="007855B0" w:rsidP="00E9602E">
            <w:pPr>
              <w:jc w:val="center"/>
              <w:rPr>
                <w:rFonts w:ascii="Arial" w:hAnsi="Arial" w:cs="Arial"/>
                <w:color w:val="FF0000"/>
                <w:sz w:val="18"/>
                <w:szCs w:val="18"/>
              </w:rPr>
            </w:pPr>
          </w:p>
        </w:tc>
        <w:tc>
          <w:tcPr>
            <w:tcW w:w="1726" w:type="pct"/>
            <w:tcBorders>
              <w:top w:val="single" w:sz="4" w:space="0" w:color="auto"/>
              <w:left w:val="single" w:sz="4" w:space="0" w:color="auto"/>
              <w:bottom w:val="single" w:sz="4" w:space="0" w:color="auto"/>
              <w:right w:val="single" w:sz="4" w:space="0" w:color="auto"/>
            </w:tcBorders>
            <w:vAlign w:val="center"/>
          </w:tcPr>
          <w:p w14:paraId="551D24CA" w14:textId="77777777" w:rsidR="007855B0" w:rsidRPr="0055363C" w:rsidRDefault="007855B0" w:rsidP="00E9602E">
            <w:pPr>
              <w:jc w:val="center"/>
              <w:rPr>
                <w:rFonts w:ascii="Arial" w:hAnsi="Arial" w:cs="Arial"/>
                <w:color w:val="FF0000"/>
                <w:sz w:val="18"/>
                <w:szCs w:val="18"/>
              </w:rPr>
            </w:pPr>
          </w:p>
        </w:tc>
        <w:tc>
          <w:tcPr>
            <w:tcW w:w="1726" w:type="pct"/>
            <w:tcBorders>
              <w:top w:val="single" w:sz="4" w:space="0" w:color="auto"/>
              <w:left w:val="single" w:sz="4" w:space="0" w:color="auto"/>
              <w:bottom w:val="single" w:sz="4" w:space="0" w:color="auto"/>
              <w:right w:val="single" w:sz="4" w:space="0" w:color="auto"/>
            </w:tcBorders>
            <w:vAlign w:val="center"/>
          </w:tcPr>
          <w:p w14:paraId="5A194235" w14:textId="77777777" w:rsidR="007855B0" w:rsidRPr="0055363C" w:rsidRDefault="007855B0" w:rsidP="00E9602E">
            <w:pPr>
              <w:jc w:val="center"/>
              <w:rPr>
                <w:rFonts w:ascii="Arial" w:hAnsi="Arial" w:cs="Arial"/>
                <w:color w:val="FF0000"/>
                <w:sz w:val="18"/>
                <w:szCs w:val="18"/>
              </w:rPr>
            </w:pPr>
          </w:p>
        </w:tc>
      </w:tr>
      <w:tr w:rsidR="007855B0" w:rsidRPr="008D5D06" w14:paraId="22BA77B5" w14:textId="77777777" w:rsidTr="00E9602E">
        <w:trPr>
          <w:jc w:val="center"/>
        </w:trPr>
        <w:tc>
          <w:tcPr>
            <w:tcW w:w="281" w:type="pct"/>
            <w:tcBorders>
              <w:top w:val="single" w:sz="4" w:space="0" w:color="auto"/>
              <w:left w:val="single" w:sz="4" w:space="0" w:color="auto"/>
              <w:bottom w:val="single" w:sz="4" w:space="0" w:color="auto"/>
              <w:right w:val="single" w:sz="4" w:space="0" w:color="auto"/>
            </w:tcBorders>
            <w:vAlign w:val="center"/>
          </w:tcPr>
          <w:p w14:paraId="29F893C3" w14:textId="77777777" w:rsidR="007855B0" w:rsidRPr="008D5D06" w:rsidRDefault="007855B0" w:rsidP="00E9602E">
            <w:pPr>
              <w:jc w:val="center"/>
              <w:rPr>
                <w:rFonts w:ascii="Arial" w:hAnsi="Arial" w:cs="Arial"/>
                <w:sz w:val="18"/>
                <w:szCs w:val="18"/>
              </w:rPr>
            </w:pPr>
          </w:p>
        </w:tc>
        <w:tc>
          <w:tcPr>
            <w:tcW w:w="1267" w:type="pct"/>
            <w:tcBorders>
              <w:top w:val="single" w:sz="4" w:space="0" w:color="auto"/>
              <w:left w:val="single" w:sz="4" w:space="0" w:color="auto"/>
              <w:bottom w:val="single" w:sz="4" w:space="0" w:color="auto"/>
              <w:right w:val="single" w:sz="4" w:space="0" w:color="auto"/>
            </w:tcBorders>
            <w:vAlign w:val="center"/>
          </w:tcPr>
          <w:p w14:paraId="40496C44" w14:textId="77777777" w:rsidR="007855B0" w:rsidRPr="0055363C" w:rsidRDefault="007855B0" w:rsidP="00E9602E">
            <w:pPr>
              <w:jc w:val="center"/>
              <w:rPr>
                <w:rFonts w:ascii="Arial" w:hAnsi="Arial" w:cs="Arial"/>
                <w:color w:val="FF0000"/>
                <w:sz w:val="18"/>
                <w:szCs w:val="18"/>
              </w:rPr>
            </w:pPr>
          </w:p>
        </w:tc>
        <w:tc>
          <w:tcPr>
            <w:tcW w:w="1726" w:type="pct"/>
            <w:tcBorders>
              <w:top w:val="single" w:sz="4" w:space="0" w:color="auto"/>
              <w:left w:val="single" w:sz="4" w:space="0" w:color="auto"/>
              <w:bottom w:val="single" w:sz="4" w:space="0" w:color="auto"/>
              <w:right w:val="single" w:sz="4" w:space="0" w:color="auto"/>
            </w:tcBorders>
            <w:vAlign w:val="center"/>
          </w:tcPr>
          <w:p w14:paraId="5BCB5108" w14:textId="77777777" w:rsidR="007855B0" w:rsidRPr="0055363C" w:rsidRDefault="007855B0" w:rsidP="00E9602E">
            <w:pPr>
              <w:jc w:val="center"/>
              <w:rPr>
                <w:rFonts w:ascii="Arial" w:hAnsi="Arial" w:cs="Arial"/>
                <w:color w:val="FF0000"/>
                <w:sz w:val="18"/>
                <w:szCs w:val="18"/>
              </w:rPr>
            </w:pPr>
          </w:p>
        </w:tc>
        <w:tc>
          <w:tcPr>
            <w:tcW w:w="1726" w:type="pct"/>
            <w:tcBorders>
              <w:top w:val="single" w:sz="4" w:space="0" w:color="auto"/>
              <w:left w:val="single" w:sz="4" w:space="0" w:color="auto"/>
              <w:bottom w:val="single" w:sz="4" w:space="0" w:color="auto"/>
              <w:right w:val="single" w:sz="4" w:space="0" w:color="auto"/>
            </w:tcBorders>
            <w:vAlign w:val="center"/>
          </w:tcPr>
          <w:p w14:paraId="21F08211" w14:textId="77777777" w:rsidR="007855B0" w:rsidRPr="0055363C" w:rsidRDefault="007855B0" w:rsidP="00E9602E">
            <w:pPr>
              <w:jc w:val="center"/>
              <w:rPr>
                <w:rFonts w:ascii="Arial" w:hAnsi="Arial" w:cs="Arial"/>
                <w:color w:val="FF0000"/>
                <w:sz w:val="18"/>
                <w:szCs w:val="18"/>
              </w:rPr>
            </w:pPr>
          </w:p>
        </w:tc>
      </w:tr>
    </w:tbl>
    <w:p w14:paraId="668F10B3" w14:textId="77777777" w:rsidR="007855B0" w:rsidRPr="00C23909" w:rsidRDefault="007855B0" w:rsidP="007855B0">
      <w:pPr>
        <w:pStyle w:val="Akapitzlist"/>
        <w:tabs>
          <w:tab w:val="center" w:pos="4536"/>
          <w:tab w:val="right" w:pos="9072"/>
        </w:tabs>
        <w:ind w:left="425"/>
        <w:contextualSpacing w:val="0"/>
        <w:jc w:val="both"/>
        <w:rPr>
          <w:rFonts w:ascii="Arial" w:hAnsi="Arial" w:cs="Arial"/>
          <w:sz w:val="23"/>
          <w:szCs w:val="23"/>
        </w:rPr>
      </w:pPr>
    </w:p>
    <w:p w14:paraId="19809AD7" w14:textId="77777777" w:rsidR="007855B0" w:rsidRPr="004E2ED9" w:rsidRDefault="007855B0">
      <w:pPr>
        <w:pStyle w:val="Akapitzlist"/>
        <w:numPr>
          <w:ilvl w:val="0"/>
          <w:numId w:val="52"/>
        </w:numPr>
        <w:tabs>
          <w:tab w:val="center" w:pos="4536"/>
          <w:tab w:val="right" w:pos="9072"/>
        </w:tabs>
        <w:spacing w:before="120" w:after="120" w:line="276" w:lineRule="auto"/>
        <w:jc w:val="both"/>
        <w:rPr>
          <w:rFonts w:ascii="Arial" w:hAnsi="Arial" w:cs="Arial"/>
          <w:sz w:val="22"/>
          <w:szCs w:val="23"/>
        </w:rPr>
      </w:pPr>
      <w:r w:rsidRPr="004E2ED9">
        <w:rPr>
          <w:rFonts w:ascii="Arial" w:hAnsi="Arial" w:cs="Arial"/>
          <w:spacing w:val="-4"/>
          <w:sz w:val="22"/>
          <w:szCs w:val="23"/>
        </w:rPr>
        <w:t>zgodnie z treścią art. 225 ust. 2 ustawy wybór przedmiotowej</w:t>
      </w:r>
      <w:r w:rsidRPr="004E2ED9">
        <w:rPr>
          <w:rFonts w:ascii="Arial" w:hAnsi="Arial" w:cs="Arial"/>
          <w:sz w:val="22"/>
          <w:szCs w:val="23"/>
        </w:rPr>
        <w:t xml:space="preserve"> oferty:</w:t>
      </w:r>
    </w:p>
    <w:p w14:paraId="75C0EE96" w14:textId="77777777" w:rsidR="007855B0" w:rsidRPr="004E2ED9" w:rsidRDefault="007855B0">
      <w:pPr>
        <w:pStyle w:val="Akapitzlist"/>
        <w:numPr>
          <w:ilvl w:val="0"/>
          <w:numId w:val="50"/>
        </w:numPr>
        <w:tabs>
          <w:tab w:val="center" w:pos="4536"/>
          <w:tab w:val="right" w:pos="9072"/>
        </w:tabs>
        <w:spacing w:before="120" w:after="120"/>
        <w:ind w:left="993" w:hanging="426"/>
        <w:jc w:val="both"/>
        <w:rPr>
          <w:rFonts w:ascii="Arial" w:hAnsi="Arial" w:cs="Arial"/>
          <w:sz w:val="22"/>
          <w:szCs w:val="23"/>
        </w:rPr>
      </w:pPr>
      <w:r w:rsidRPr="004E2ED9">
        <w:rPr>
          <w:rFonts w:ascii="Arial" w:hAnsi="Arial" w:cs="Arial"/>
          <w:b/>
          <w:bCs/>
          <w:sz w:val="22"/>
          <w:szCs w:val="23"/>
        </w:rPr>
        <w:t>nie będzie</w:t>
      </w:r>
      <w:r w:rsidRPr="004E2ED9">
        <w:rPr>
          <w:rFonts w:ascii="Arial" w:hAnsi="Arial" w:cs="Arial"/>
          <w:sz w:val="22"/>
          <w:szCs w:val="23"/>
        </w:rPr>
        <w:t xml:space="preserve"> prowadził do powstania u Zamawiającego obowiązku podatkowego zgodnie z przepisami o podatku od towarów i </w:t>
      </w:r>
      <w:proofErr w:type="gramStart"/>
      <w:r w:rsidRPr="004E2ED9">
        <w:rPr>
          <w:rFonts w:ascii="Arial" w:hAnsi="Arial" w:cs="Arial"/>
          <w:sz w:val="22"/>
          <w:szCs w:val="23"/>
        </w:rPr>
        <w:t>usług,*</w:t>
      </w:r>
      <w:proofErr w:type="gramEnd"/>
      <w:r w:rsidRPr="004E2ED9">
        <w:rPr>
          <w:rFonts w:ascii="Arial" w:hAnsi="Arial" w:cs="Arial"/>
          <w:sz w:val="22"/>
          <w:szCs w:val="23"/>
        </w:rPr>
        <w:t>/**</w:t>
      </w:r>
    </w:p>
    <w:p w14:paraId="058DF173" w14:textId="77777777" w:rsidR="007855B0" w:rsidRPr="004E2ED9" w:rsidRDefault="007855B0">
      <w:pPr>
        <w:pStyle w:val="Akapitzlist"/>
        <w:numPr>
          <w:ilvl w:val="0"/>
          <w:numId w:val="50"/>
        </w:numPr>
        <w:tabs>
          <w:tab w:val="center" w:pos="4536"/>
          <w:tab w:val="right" w:pos="9072"/>
        </w:tabs>
        <w:spacing w:before="120" w:after="120"/>
        <w:ind w:left="993" w:hanging="426"/>
        <w:jc w:val="both"/>
        <w:rPr>
          <w:rFonts w:ascii="Arial" w:hAnsi="Arial" w:cs="Arial"/>
          <w:sz w:val="22"/>
          <w:szCs w:val="23"/>
        </w:rPr>
      </w:pPr>
      <w:r w:rsidRPr="004E2ED9">
        <w:rPr>
          <w:rFonts w:ascii="Arial" w:hAnsi="Arial" w:cs="Arial"/>
          <w:b/>
          <w:bCs/>
          <w:sz w:val="22"/>
          <w:szCs w:val="23"/>
        </w:rPr>
        <w:t>będzie</w:t>
      </w:r>
      <w:r w:rsidRPr="004E2ED9">
        <w:rPr>
          <w:rFonts w:ascii="Arial" w:hAnsi="Arial" w:cs="Arial"/>
          <w:sz w:val="22"/>
          <w:szCs w:val="23"/>
        </w:rPr>
        <w:t xml:space="preserve"> prowadził do powstania u Zamawiającego obowiązku podatkowego zgodnie z przepisami o podatku od towarów i usług na następujące </w:t>
      </w:r>
      <w:proofErr w:type="gramStart"/>
      <w:r w:rsidRPr="004E2ED9">
        <w:rPr>
          <w:rFonts w:ascii="Arial" w:hAnsi="Arial" w:cs="Arial"/>
          <w:sz w:val="22"/>
          <w:szCs w:val="23"/>
        </w:rPr>
        <w:t>produkty:*</w:t>
      </w:r>
      <w:proofErr w:type="gramEnd"/>
      <w:r w:rsidRPr="004E2ED9">
        <w:rPr>
          <w:rFonts w:ascii="Arial" w:hAnsi="Arial" w:cs="Arial"/>
          <w:sz w:val="22"/>
          <w:szCs w:val="23"/>
        </w:rPr>
        <w:t>/**</w:t>
      </w:r>
    </w:p>
    <w:tbl>
      <w:tblPr>
        <w:tblStyle w:val="Tabela-Siatka"/>
        <w:tblW w:w="0" w:type="auto"/>
        <w:tblInd w:w="-5" w:type="dxa"/>
        <w:tblLook w:val="04A0" w:firstRow="1" w:lastRow="0" w:firstColumn="1" w:lastColumn="0" w:noHBand="0" w:noVBand="1"/>
      </w:tblPr>
      <w:tblGrid>
        <w:gridCol w:w="567"/>
        <w:gridCol w:w="2127"/>
        <w:gridCol w:w="3258"/>
        <w:gridCol w:w="3112"/>
      </w:tblGrid>
      <w:tr w:rsidR="007855B0" w14:paraId="6421F63A" w14:textId="77777777" w:rsidTr="00E9602E">
        <w:tc>
          <w:tcPr>
            <w:tcW w:w="567" w:type="dxa"/>
            <w:vAlign w:val="center"/>
          </w:tcPr>
          <w:p w14:paraId="31746D1E" w14:textId="77777777" w:rsidR="007855B0" w:rsidRPr="0036030C" w:rsidRDefault="007855B0" w:rsidP="00E9602E">
            <w:pPr>
              <w:pStyle w:val="Akapitzlist"/>
              <w:tabs>
                <w:tab w:val="center" w:pos="4536"/>
                <w:tab w:val="right" w:pos="9072"/>
              </w:tabs>
              <w:spacing w:before="120" w:after="120"/>
              <w:ind w:left="0"/>
              <w:jc w:val="center"/>
              <w:rPr>
                <w:rFonts w:ascii="Arial" w:hAnsi="Arial" w:cs="Arial"/>
                <w:sz w:val="18"/>
                <w:szCs w:val="18"/>
              </w:rPr>
            </w:pPr>
            <w:r>
              <w:rPr>
                <w:rFonts w:ascii="Arial" w:hAnsi="Arial" w:cs="Arial"/>
                <w:sz w:val="18"/>
                <w:szCs w:val="18"/>
              </w:rPr>
              <w:lastRenderedPageBreak/>
              <w:t>L.p.</w:t>
            </w:r>
          </w:p>
        </w:tc>
        <w:tc>
          <w:tcPr>
            <w:tcW w:w="2127" w:type="dxa"/>
            <w:vAlign w:val="center"/>
          </w:tcPr>
          <w:p w14:paraId="5A8AF568" w14:textId="77777777" w:rsidR="007855B0" w:rsidRPr="0036030C" w:rsidRDefault="007855B0" w:rsidP="00E9602E">
            <w:pPr>
              <w:pStyle w:val="Akapitzlist"/>
              <w:tabs>
                <w:tab w:val="center" w:pos="4536"/>
                <w:tab w:val="right" w:pos="9072"/>
              </w:tabs>
              <w:spacing w:before="120" w:after="120"/>
              <w:ind w:left="0"/>
              <w:jc w:val="center"/>
              <w:rPr>
                <w:rFonts w:ascii="Arial" w:hAnsi="Arial" w:cs="Arial"/>
                <w:sz w:val="18"/>
                <w:szCs w:val="18"/>
              </w:rPr>
            </w:pPr>
            <w:r>
              <w:rPr>
                <w:rFonts w:ascii="Arial" w:hAnsi="Arial" w:cs="Arial"/>
                <w:sz w:val="18"/>
                <w:szCs w:val="18"/>
              </w:rPr>
              <w:t>Produkt</w:t>
            </w:r>
          </w:p>
        </w:tc>
        <w:tc>
          <w:tcPr>
            <w:tcW w:w="3258" w:type="dxa"/>
            <w:vAlign w:val="center"/>
          </w:tcPr>
          <w:p w14:paraId="1FF58AFF" w14:textId="77777777" w:rsidR="007855B0" w:rsidRPr="0036030C" w:rsidRDefault="007855B0" w:rsidP="00E9602E">
            <w:pPr>
              <w:pStyle w:val="Akapitzlist"/>
              <w:tabs>
                <w:tab w:val="center" w:pos="4536"/>
                <w:tab w:val="right" w:pos="9072"/>
              </w:tabs>
              <w:spacing w:before="120" w:after="120"/>
              <w:ind w:left="0"/>
              <w:jc w:val="center"/>
              <w:rPr>
                <w:rFonts w:ascii="Arial" w:hAnsi="Arial" w:cs="Arial"/>
                <w:sz w:val="18"/>
                <w:szCs w:val="18"/>
              </w:rPr>
            </w:pPr>
            <w:r>
              <w:rPr>
                <w:rFonts w:ascii="Arial" w:hAnsi="Arial" w:cs="Arial"/>
                <w:sz w:val="18"/>
                <w:szCs w:val="18"/>
              </w:rPr>
              <w:t>Wartość netto (PLN)</w:t>
            </w:r>
          </w:p>
        </w:tc>
        <w:tc>
          <w:tcPr>
            <w:tcW w:w="3112" w:type="dxa"/>
            <w:vAlign w:val="center"/>
          </w:tcPr>
          <w:p w14:paraId="29E227EA" w14:textId="77777777" w:rsidR="007855B0" w:rsidRPr="00DB1094" w:rsidRDefault="007855B0" w:rsidP="00E9602E">
            <w:pPr>
              <w:pStyle w:val="Akapitzlist"/>
              <w:tabs>
                <w:tab w:val="center" w:pos="4536"/>
                <w:tab w:val="right" w:pos="9072"/>
              </w:tabs>
              <w:spacing w:before="120" w:after="120"/>
              <w:ind w:left="0"/>
              <w:jc w:val="center"/>
              <w:rPr>
                <w:rFonts w:ascii="Arial" w:hAnsi="Arial" w:cs="Arial"/>
                <w:sz w:val="18"/>
                <w:szCs w:val="18"/>
              </w:rPr>
            </w:pPr>
            <w:r>
              <w:rPr>
                <w:rFonts w:ascii="Arial" w:hAnsi="Arial" w:cs="Arial"/>
                <w:sz w:val="18"/>
                <w:szCs w:val="18"/>
              </w:rPr>
              <w:t>Stawka podatku VAT, która zgodnie z wiedzą wykonawcy będzie miała zastosowanie</w:t>
            </w:r>
          </w:p>
        </w:tc>
      </w:tr>
      <w:tr w:rsidR="007855B0" w14:paraId="32E14062" w14:textId="77777777" w:rsidTr="00E9602E">
        <w:trPr>
          <w:trHeight w:val="233"/>
        </w:trPr>
        <w:tc>
          <w:tcPr>
            <w:tcW w:w="567" w:type="dxa"/>
            <w:vAlign w:val="center"/>
          </w:tcPr>
          <w:p w14:paraId="05EFEE15" w14:textId="77777777" w:rsidR="007855B0" w:rsidRPr="00E0154C" w:rsidRDefault="007855B0" w:rsidP="00E9602E">
            <w:pPr>
              <w:pStyle w:val="Akapitzlist"/>
              <w:tabs>
                <w:tab w:val="center" w:pos="4536"/>
                <w:tab w:val="right" w:pos="9072"/>
              </w:tabs>
              <w:spacing w:before="120" w:after="120"/>
              <w:ind w:left="0"/>
              <w:rPr>
                <w:rFonts w:ascii="Arial" w:hAnsi="Arial" w:cs="Arial"/>
                <w:sz w:val="18"/>
                <w:szCs w:val="18"/>
              </w:rPr>
            </w:pPr>
          </w:p>
        </w:tc>
        <w:tc>
          <w:tcPr>
            <w:tcW w:w="2127" w:type="dxa"/>
          </w:tcPr>
          <w:p w14:paraId="608D5B64" w14:textId="77777777" w:rsidR="007855B0" w:rsidRPr="00E0154C" w:rsidRDefault="007855B0" w:rsidP="00E9602E">
            <w:pPr>
              <w:pStyle w:val="Akapitzlist"/>
              <w:tabs>
                <w:tab w:val="center" w:pos="4536"/>
                <w:tab w:val="right" w:pos="9072"/>
              </w:tabs>
              <w:spacing w:before="120" w:after="120"/>
              <w:ind w:left="0"/>
              <w:jc w:val="both"/>
              <w:rPr>
                <w:rFonts w:ascii="Arial" w:hAnsi="Arial" w:cs="Arial"/>
                <w:sz w:val="18"/>
                <w:szCs w:val="18"/>
              </w:rPr>
            </w:pPr>
          </w:p>
        </w:tc>
        <w:tc>
          <w:tcPr>
            <w:tcW w:w="3258" w:type="dxa"/>
          </w:tcPr>
          <w:p w14:paraId="29F7FB46" w14:textId="77777777" w:rsidR="007855B0" w:rsidRPr="00E0154C" w:rsidRDefault="007855B0" w:rsidP="00E9602E">
            <w:pPr>
              <w:pStyle w:val="Akapitzlist"/>
              <w:tabs>
                <w:tab w:val="center" w:pos="4536"/>
                <w:tab w:val="right" w:pos="9072"/>
              </w:tabs>
              <w:spacing w:before="120" w:after="120"/>
              <w:ind w:left="0"/>
              <w:jc w:val="both"/>
              <w:rPr>
                <w:rFonts w:ascii="Arial" w:hAnsi="Arial" w:cs="Arial"/>
                <w:sz w:val="18"/>
                <w:szCs w:val="18"/>
              </w:rPr>
            </w:pPr>
          </w:p>
        </w:tc>
        <w:tc>
          <w:tcPr>
            <w:tcW w:w="3112" w:type="dxa"/>
          </w:tcPr>
          <w:p w14:paraId="296F6E25" w14:textId="77777777" w:rsidR="007855B0" w:rsidRPr="00E0154C" w:rsidRDefault="007855B0" w:rsidP="00E9602E">
            <w:pPr>
              <w:pStyle w:val="Akapitzlist"/>
              <w:tabs>
                <w:tab w:val="center" w:pos="4536"/>
                <w:tab w:val="right" w:pos="9072"/>
              </w:tabs>
              <w:spacing w:before="120" w:after="120"/>
              <w:ind w:left="0"/>
              <w:jc w:val="both"/>
              <w:rPr>
                <w:rFonts w:ascii="Arial" w:hAnsi="Arial" w:cs="Arial"/>
                <w:sz w:val="18"/>
                <w:szCs w:val="18"/>
              </w:rPr>
            </w:pPr>
          </w:p>
        </w:tc>
      </w:tr>
      <w:tr w:rsidR="007855B0" w14:paraId="577BC702" w14:textId="77777777" w:rsidTr="00E9602E">
        <w:tc>
          <w:tcPr>
            <w:tcW w:w="2694" w:type="dxa"/>
            <w:gridSpan w:val="2"/>
          </w:tcPr>
          <w:p w14:paraId="066FB943" w14:textId="77777777" w:rsidR="007855B0" w:rsidRPr="00E0154C" w:rsidRDefault="007855B0" w:rsidP="00E9602E">
            <w:pPr>
              <w:pStyle w:val="Akapitzlist"/>
              <w:tabs>
                <w:tab w:val="center" w:pos="4536"/>
                <w:tab w:val="right" w:pos="9072"/>
              </w:tabs>
              <w:spacing w:before="120" w:after="120"/>
              <w:ind w:left="0"/>
              <w:jc w:val="right"/>
              <w:rPr>
                <w:rFonts w:ascii="Arial" w:hAnsi="Arial" w:cs="Arial"/>
                <w:b/>
                <w:bCs/>
                <w:sz w:val="18"/>
                <w:szCs w:val="18"/>
              </w:rPr>
            </w:pPr>
            <w:r w:rsidRPr="00E0154C">
              <w:rPr>
                <w:rFonts w:ascii="Arial" w:hAnsi="Arial" w:cs="Arial"/>
                <w:b/>
                <w:bCs/>
                <w:sz w:val="18"/>
                <w:szCs w:val="18"/>
              </w:rPr>
              <w:t>Razem</w:t>
            </w:r>
          </w:p>
        </w:tc>
        <w:tc>
          <w:tcPr>
            <w:tcW w:w="3258" w:type="dxa"/>
          </w:tcPr>
          <w:p w14:paraId="0722E1A9" w14:textId="77777777" w:rsidR="007855B0" w:rsidRDefault="007855B0" w:rsidP="00E9602E">
            <w:pPr>
              <w:pStyle w:val="Akapitzlist"/>
              <w:tabs>
                <w:tab w:val="center" w:pos="4536"/>
                <w:tab w:val="right" w:pos="9072"/>
              </w:tabs>
              <w:spacing w:before="120" w:after="120"/>
              <w:ind w:left="0"/>
              <w:jc w:val="both"/>
              <w:rPr>
                <w:rFonts w:ascii="Arial" w:hAnsi="Arial" w:cs="Arial"/>
              </w:rPr>
            </w:pPr>
          </w:p>
        </w:tc>
        <w:tc>
          <w:tcPr>
            <w:tcW w:w="3112" w:type="dxa"/>
          </w:tcPr>
          <w:p w14:paraId="6037CB36" w14:textId="77777777" w:rsidR="007855B0" w:rsidRDefault="007855B0" w:rsidP="00E9602E">
            <w:pPr>
              <w:pStyle w:val="Akapitzlist"/>
              <w:tabs>
                <w:tab w:val="center" w:pos="4536"/>
                <w:tab w:val="right" w:pos="9072"/>
              </w:tabs>
              <w:spacing w:before="120" w:after="120"/>
              <w:ind w:left="0"/>
              <w:jc w:val="both"/>
              <w:rPr>
                <w:rFonts w:ascii="Arial" w:hAnsi="Arial" w:cs="Arial"/>
              </w:rPr>
            </w:pPr>
          </w:p>
        </w:tc>
      </w:tr>
    </w:tbl>
    <w:p w14:paraId="428E8340" w14:textId="77777777" w:rsidR="007855B0" w:rsidRDefault="007855B0" w:rsidP="007855B0">
      <w:pPr>
        <w:ind w:left="709"/>
        <w:jc w:val="both"/>
        <w:rPr>
          <w:rFonts w:ascii="Calibri" w:hAnsi="Calibri" w:cs="Calibri"/>
          <w:iCs/>
          <w:sz w:val="16"/>
          <w:szCs w:val="16"/>
        </w:rPr>
      </w:pPr>
      <w:r>
        <w:rPr>
          <w:rFonts w:ascii="Calibri" w:hAnsi="Calibri" w:cs="Calibri"/>
          <w:iCs/>
          <w:sz w:val="16"/>
          <w:szCs w:val="16"/>
        </w:rPr>
        <w:t>*niepotrzebne skreślić</w:t>
      </w:r>
    </w:p>
    <w:p w14:paraId="704DFAD3" w14:textId="77777777" w:rsidR="007855B0" w:rsidRDefault="007855B0" w:rsidP="007855B0">
      <w:pPr>
        <w:ind w:left="709"/>
        <w:jc w:val="both"/>
        <w:rPr>
          <w:rFonts w:ascii="Arial" w:hAnsi="Arial" w:cs="Arial"/>
          <w:sz w:val="18"/>
          <w:szCs w:val="18"/>
        </w:rPr>
      </w:pPr>
      <w:r>
        <w:rPr>
          <w:rFonts w:ascii="Calibri" w:hAnsi="Calibri" w:cs="Calibri"/>
          <w:iCs/>
          <w:sz w:val="16"/>
          <w:szCs w:val="16"/>
        </w:rPr>
        <w:t>** brak podania informacji zostanie uznany za brak powstania u Zamawiającego obowiązku podatkowego zgodnie z przepisami o podatku od towarów i usług</w:t>
      </w:r>
    </w:p>
    <w:p w14:paraId="7A9C62EA" w14:textId="77777777" w:rsidR="007855B0" w:rsidRPr="004E2ED9" w:rsidRDefault="007855B0">
      <w:pPr>
        <w:pStyle w:val="Akapitzlist"/>
        <w:numPr>
          <w:ilvl w:val="0"/>
          <w:numId w:val="52"/>
        </w:numPr>
        <w:spacing w:after="120"/>
        <w:ind w:right="6"/>
        <w:contextualSpacing w:val="0"/>
        <w:jc w:val="both"/>
        <w:rPr>
          <w:rFonts w:ascii="Arial" w:hAnsi="Arial" w:cs="Arial"/>
          <w:bCs/>
          <w:sz w:val="22"/>
          <w:szCs w:val="22"/>
        </w:rPr>
      </w:pPr>
      <w:r w:rsidRPr="004E2ED9">
        <w:rPr>
          <w:rFonts w:ascii="Arial" w:hAnsi="Arial" w:cs="Arial"/>
          <w:bCs/>
          <w:sz w:val="22"/>
          <w:szCs w:val="22"/>
        </w:rPr>
        <w:t xml:space="preserve">adres internetowy ogólnodostępnej i bezpłatnej bazy danych, na której istnieje możliwość samodzielnego pobrania przez Zamawiającego właściwego dokumentu </w:t>
      </w:r>
      <w:proofErr w:type="gramStart"/>
      <w:r w:rsidRPr="004E2ED9">
        <w:rPr>
          <w:rFonts w:ascii="Arial" w:hAnsi="Arial" w:cs="Arial"/>
          <w:bCs/>
          <w:sz w:val="22"/>
          <w:szCs w:val="22"/>
        </w:rPr>
        <w:t>rejestrowego:…</w:t>
      </w:r>
      <w:proofErr w:type="gramEnd"/>
      <w:r w:rsidRPr="004E2ED9">
        <w:rPr>
          <w:rFonts w:ascii="Arial" w:hAnsi="Arial" w:cs="Arial"/>
          <w:bCs/>
          <w:sz w:val="22"/>
          <w:szCs w:val="22"/>
        </w:rPr>
        <w:t>…………………………</w:t>
      </w:r>
      <w:proofErr w:type="gramStart"/>
      <w:r w:rsidRPr="004E2ED9">
        <w:rPr>
          <w:rFonts w:ascii="Arial" w:hAnsi="Arial" w:cs="Arial"/>
          <w:bCs/>
          <w:sz w:val="22"/>
          <w:szCs w:val="22"/>
        </w:rPr>
        <w:t>…….</w:t>
      </w:r>
      <w:proofErr w:type="gramEnd"/>
      <w:r w:rsidRPr="004E2ED9">
        <w:rPr>
          <w:rFonts w:ascii="Arial" w:hAnsi="Arial" w:cs="Arial"/>
          <w:bCs/>
          <w:sz w:val="22"/>
          <w:szCs w:val="22"/>
        </w:rPr>
        <w:t>.………………………………………….</w:t>
      </w:r>
    </w:p>
    <w:p w14:paraId="5C8BAB5C" w14:textId="77777777" w:rsidR="007855B0" w:rsidRPr="004E2ED9" w:rsidRDefault="007855B0">
      <w:pPr>
        <w:pStyle w:val="Akapitzlist"/>
        <w:numPr>
          <w:ilvl w:val="0"/>
          <w:numId w:val="52"/>
        </w:numPr>
        <w:spacing w:after="120"/>
        <w:ind w:right="6"/>
        <w:contextualSpacing w:val="0"/>
        <w:jc w:val="both"/>
        <w:rPr>
          <w:rFonts w:ascii="Arial" w:hAnsi="Arial" w:cs="Arial"/>
          <w:bCs/>
          <w:sz w:val="22"/>
          <w:szCs w:val="22"/>
        </w:rPr>
      </w:pPr>
      <w:r w:rsidRPr="004E2ED9">
        <w:rPr>
          <w:rFonts w:ascii="Arial" w:hAnsi="Arial" w:cs="Arial"/>
          <w:bCs/>
          <w:sz w:val="22"/>
          <w:szCs w:val="22"/>
        </w:rPr>
        <w:t>niezbędne dane w celu odnalezienia dokumentu rejestrowego właściwego przedsiębiorcy w bazie danych (np. właściwy numer rejestru, numer NIP, REGON, dokładna nazwa przedsiębiorcy itd.): ……………………………………………</w:t>
      </w:r>
      <w:proofErr w:type="gramStart"/>
      <w:r w:rsidRPr="004E2ED9">
        <w:rPr>
          <w:rFonts w:ascii="Arial" w:hAnsi="Arial" w:cs="Arial"/>
          <w:bCs/>
          <w:sz w:val="22"/>
          <w:szCs w:val="22"/>
        </w:rPr>
        <w:t>…….</w:t>
      </w:r>
      <w:proofErr w:type="gramEnd"/>
      <w:r w:rsidRPr="004E2ED9">
        <w:rPr>
          <w:rFonts w:ascii="Arial" w:hAnsi="Arial" w:cs="Arial"/>
          <w:bCs/>
          <w:sz w:val="22"/>
          <w:szCs w:val="22"/>
        </w:rPr>
        <w:t>.</w:t>
      </w:r>
    </w:p>
    <w:p w14:paraId="7539C81A" w14:textId="77777777" w:rsidR="007855B0" w:rsidRPr="004E2ED9" w:rsidRDefault="007855B0">
      <w:pPr>
        <w:pStyle w:val="Akapitzlist"/>
        <w:numPr>
          <w:ilvl w:val="0"/>
          <w:numId w:val="52"/>
        </w:numPr>
        <w:spacing w:after="120"/>
        <w:ind w:right="6"/>
        <w:contextualSpacing w:val="0"/>
        <w:jc w:val="both"/>
        <w:rPr>
          <w:rFonts w:ascii="Arial" w:hAnsi="Arial" w:cs="Arial"/>
          <w:bCs/>
          <w:sz w:val="22"/>
          <w:szCs w:val="22"/>
        </w:rPr>
      </w:pPr>
      <w:r w:rsidRPr="004E2ED9">
        <w:rPr>
          <w:rFonts w:ascii="Arial" w:hAnsi="Arial" w:cs="Arial"/>
          <w:spacing w:val="-6"/>
          <w:sz w:val="22"/>
          <w:szCs w:val="22"/>
        </w:rPr>
        <w:t>Wykonawca jest:</w:t>
      </w:r>
    </w:p>
    <w:p w14:paraId="44BE8BED" w14:textId="77777777" w:rsidR="007855B0" w:rsidRPr="004E2ED9" w:rsidRDefault="007855B0" w:rsidP="007855B0">
      <w:pPr>
        <w:pStyle w:val="Akapitzlist"/>
        <w:spacing w:after="120"/>
        <w:ind w:left="425" w:right="6"/>
        <w:contextualSpacing w:val="0"/>
        <w:jc w:val="both"/>
        <w:rPr>
          <w:rFonts w:ascii="Arial" w:hAnsi="Arial" w:cs="Arial"/>
          <w:spacing w:val="-6"/>
          <w:sz w:val="22"/>
          <w:szCs w:val="22"/>
        </w:rPr>
      </w:pPr>
      <w:r w:rsidRPr="004E2ED9">
        <w:rPr>
          <w:rFonts w:ascii="Arial" w:hAnsi="Arial" w:cs="Arial"/>
          <w:spacing w:val="-6"/>
          <w:sz w:val="22"/>
          <w:szCs w:val="22"/>
        </w:rPr>
        <w:t>□ * Mikroprzedsiębiorstwem</w:t>
      </w:r>
    </w:p>
    <w:p w14:paraId="5D0ACDF3" w14:textId="77777777" w:rsidR="007855B0" w:rsidRPr="004E2ED9" w:rsidRDefault="007855B0" w:rsidP="007855B0">
      <w:pPr>
        <w:pStyle w:val="Akapitzlist"/>
        <w:spacing w:after="120"/>
        <w:ind w:left="425" w:right="6"/>
        <w:contextualSpacing w:val="0"/>
        <w:jc w:val="both"/>
        <w:rPr>
          <w:rFonts w:ascii="Arial" w:hAnsi="Arial" w:cs="Arial"/>
          <w:spacing w:val="-6"/>
          <w:sz w:val="22"/>
          <w:szCs w:val="22"/>
        </w:rPr>
      </w:pPr>
      <w:r w:rsidRPr="004E2ED9">
        <w:rPr>
          <w:rFonts w:ascii="Arial" w:hAnsi="Arial" w:cs="Arial"/>
          <w:spacing w:val="-6"/>
          <w:sz w:val="22"/>
          <w:szCs w:val="22"/>
        </w:rPr>
        <w:t>□ * Małym przedsiębiorstwem</w:t>
      </w:r>
    </w:p>
    <w:p w14:paraId="028BCEBB" w14:textId="77777777" w:rsidR="007855B0" w:rsidRPr="004E2ED9" w:rsidRDefault="007855B0" w:rsidP="007855B0">
      <w:pPr>
        <w:pStyle w:val="Akapitzlist"/>
        <w:spacing w:after="120"/>
        <w:ind w:left="425" w:right="6"/>
        <w:contextualSpacing w:val="0"/>
        <w:jc w:val="both"/>
        <w:rPr>
          <w:rFonts w:ascii="Arial" w:hAnsi="Arial" w:cs="Arial"/>
          <w:spacing w:val="-6"/>
          <w:sz w:val="22"/>
          <w:szCs w:val="22"/>
        </w:rPr>
      </w:pPr>
      <w:r w:rsidRPr="004E2ED9">
        <w:rPr>
          <w:rFonts w:ascii="Arial" w:hAnsi="Arial" w:cs="Arial"/>
          <w:spacing w:val="-6"/>
          <w:sz w:val="22"/>
          <w:szCs w:val="22"/>
        </w:rPr>
        <w:t>□ * Średnim przedsiębiorstwem</w:t>
      </w:r>
    </w:p>
    <w:p w14:paraId="48867B2E" w14:textId="77777777" w:rsidR="007855B0" w:rsidRPr="004E2ED9" w:rsidRDefault="007855B0" w:rsidP="007855B0">
      <w:pPr>
        <w:pStyle w:val="Akapitzlist"/>
        <w:spacing w:after="120"/>
        <w:ind w:left="425" w:right="6"/>
        <w:contextualSpacing w:val="0"/>
        <w:jc w:val="both"/>
        <w:rPr>
          <w:rFonts w:ascii="Arial" w:hAnsi="Arial" w:cs="Arial"/>
          <w:spacing w:val="-6"/>
          <w:sz w:val="22"/>
          <w:szCs w:val="22"/>
        </w:rPr>
      </w:pPr>
      <w:r w:rsidRPr="004E2ED9">
        <w:rPr>
          <w:rFonts w:ascii="Arial" w:hAnsi="Arial" w:cs="Arial"/>
          <w:spacing w:val="-6"/>
          <w:sz w:val="22"/>
          <w:szCs w:val="22"/>
        </w:rPr>
        <w:t>□ * Jednoosobowa działalność gospodarcza</w:t>
      </w:r>
    </w:p>
    <w:p w14:paraId="6A3063BC" w14:textId="77777777" w:rsidR="007855B0" w:rsidRPr="004E2ED9" w:rsidRDefault="007855B0" w:rsidP="007855B0">
      <w:pPr>
        <w:pStyle w:val="Akapitzlist"/>
        <w:spacing w:after="120"/>
        <w:ind w:left="425" w:right="6"/>
        <w:contextualSpacing w:val="0"/>
        <w:jc w:val="both"/>
        <w:rPr>
          <w:rFonts w:ascii="Arial" w:hAnsi="Arial" w:cs="Arial"/>
          <w:spacing w:val="-6"/>
          <w:sz w:val="22"/>
          <w:szCs w:val="22"/>
        </w:rPr>
      </w:pPr>
      <w:r w:rsidRPr="004E2ED9">
        <w:rPr>
          <w:rFonts w:ascii="Arial" w:hAnsi="Arial" w:cs="Arial"/>
          <w:spacing w:val="-6"/>
          <w:sz w:val="22"/>
          <w:szCs w:val="22"/>
        </w:rPr>
        <w:t>□ * Osoba fizyczna nieprowadząca działalności gospodarczej</w:t>
      </w:r>
    </w:p>
    <w:p w14:paraId="5D6F13D6" w14:textId="77777777" w:rsidR="007855B0" w:rsidRPr="004E2ED9" w:rsidRDefault="007855B0" w:rsidP="007855B0">
      <w:pPr>
        <w:pStyle w:val="Akapitzlist"/>
        <w:spacing w:after="120"/>
        <w:ind w:left="425" w:right="6"/>
        <w:contextualSpacing w:val="0"/>
        <w:jc w:val="both"/>
        <w:rPr>
          <w:rFonts w:ascii="Arial" w:hAnsi="Arial" w:cs="Arial"/>
          <w:spacing w:val="-6"/>
          <w:sz w:val="22"/>
          <w:szCs w:val="22"/>
        </w:rPr>
      </w:pPr>
      <w:r w:rsidRPr="004E2ED9">
        <w:rPr>
          <w:rFonts w:ascii="Arial" w:hAnsi="Arial" w:cs="Arial"/>
          <w:spacing w:val="-6"/>
          <w:sz w:val="22"/>
          <w:szCs w:val="22"/>
        </w:rPr>
        <w:t>□ * Inny rodzaj</w:t>
      </w:r>
    </w:p>
    <w:p w14:paraId="0958F234" w14:textId="77777777" w:rsidR="007855B0" w:rsidRPr="004E2ED9" w:rsidRDefault="007855B0" w:rsidP="007855B0">
      <w:pPr>
        <w:pStyle w:val="Akapitzlist"/>
        <w:numPr>
          <w:ilvl w:val="0"/>
          <w:numId w:val="4"/>
        </w:numPr>
        <w:spacing w:after="120"/>
        <w:ind w:left="426" w:right="6" w:hanging="426"/>
        <w:contextualSpacing w:val="0"/>
        <w:jc w:val="both"/>
        <w:rPr>
          <w:rFonts w:ascii="Arial" w:hAnsi="Arial" w:cs="Arial"/>
          <w:spacing w:val="-6"/>
          <w:sz w:val="22"/>
          <w:szCs w:val="22"/>
        </w:rPr>
      </w:pPr>
      <w:r w:rsidRPr="004E2ED9">
        <w:rPr>
          <w:rFonts w:ascii="Arial" w:hAnsi="Arial" w:cs="Arial"/>
          <w:spacing w:val="-6"/>
          <w:sz w:val="22"/>
          <w:szCs w:val="22"/>
        </w:rPr>
        <w:t>Wykonawca nie jest:</w:t>
      </w:r>
    </w:p>
    <w:p w14:paraId="3450793A" w14:textId="77777777" w:rsidR="007855B0" w:rsidRPr="004E2ED9" w:rsidRDefault="007855B0" w:rsidP="007855B0">
      <w:pPr>
        <w:pStyle w:val="Akapitzlist"/>
        <w:spacing w:after="120"/>
        <w:ind w:left="425" w:right="6" w:hanging="425"/>
        <w:contextualSpacing w:val="0"/>
        <w:jc w:val="both"/>
        <w:rPr>
          <w:rFonts w:ascii="Arial" w:hAnsi="Arial" w:cs="Arial"/>
          <w:spacing w:val="-6"/>
          <w:sz w:val="22"/>
          <w:szCs w:val="22"/>
        </w:rPr>
      </w:pPr>
      <w:r w:rsidRPr="004E2ED9">
        <w:rPr>
          <w:rFonts w:ascii="Arial" w:hAnsi="Arial" w:cs="Arial"/>
          <w:spacing w:val="-6"/>
          <w:sz w:val="22"/>
          <w:szCs w:val="22"/>
        </w:rPr>
        <w:t xml:space="preserve">       □ * Żadnym z ww. przedsiębiorstw</w:t>
      </w:r>
    </w:p>
    <w:p w14:paraId="0E4772BA" w14:textId="77777777" w:rsidR="007855B0" w:rsidRPr="004E2ED9" w:rsidRDefault="007855B0" w:rsidP="007855B0">
      <w:pPr>
        <w:pStyle w:val="Akapitzlist"/>
        <w:spacing w:after="120"/>
        <w:ind w:left="425" w:right="6" w:hanging="425"/>
        <w:contextualSpacing w:val="0"/>
        <w:jc w:val="both"/>
        <w:rPr>
          <w:rFonts w:ascii="Arial" w:hAnsi="Arial" w:cs="Arial"/>
          <w:b/>
          <w:bCs/>
          <w:i/>
          <w:iCs/>
          <w:spacing w:val="-6"/>
          <w:sz w:val="16"/>
          <w:szCs w:val="16"/>
        </w:rPr>
      </w:pPr>
      <w:r w:rsidRPr="004E2ED9">
        <w:rPr>
          <w:rFonts w:ascii="Arial" w:hAnsi="Arial" w:cs="Arial"/>
          <w:b/>
          <w:bCs/>
          <w:i/>
          <w:iCs/>
          <w:spacing w:val="-6"/>
          <w:sz w:val="16"/>
          <w:szCs w:val="16"/>
        </w:rPr>
        <w:t>Uwaga:</w:t>
      </w:r>
    </w:p>
    <w:p w14:paraId="6608F613" w14:textId="77777777" w:rsidR="007855B0" w:rsidRPr="004E2ED9" w:rsidRDefault="007855B0" w:rsidP="007855B0">
      <w:pPr>
        <w:spacing w:after="120"/>
        <w:ind w:right="6"/>
        <w:jc w:val="both"/>
        <w:rPr>
          <w:rFonts w:ascii="Arial" w:hAnsi="Arial" w:cs="Arial"/>
          <w:i/>
          <w:iCs/>
          <w:spacing w:val="-6"/>
          <w:sz w:val="16"/>
          <w:szCs w:val="16"/>
        </w:rPr>
      </w:pPr>
      <w:r w:rsidRPr="004E2ED9">
        <w:rPr>
          <w:rFonts w:ascii="Arial" w:hAnsi="Arial" w:cs="Arial"/>
          <w:spacing w:val="-6"/>
          <w:sz w:val="16"/>
          <w:szCs w:val="16"/>
        </w:rPr>
        <w:t>*</w:t>
      </w:r>
      <w:r w:rsidRPr="004E2ED9">
        <w:rPr>
          <w:rFonts w:ascii="Arial" w:hAnsi="Arial" w:cs="Arial"/>
          <w:i/>
          <w:iCs/>
          <w:spacing w:val="-6"/>
          <w:sz w:val="16"/>
          <w:szCs w:val="16"/>
        </w:rPr>
        <w:t>zaznaczyć odpowiedni prostokąt</w:t>
      </w:r>
    </w:p>
    <w:p w14:paraId="00D53310" w14:textId="77777777" w:rsidR="007855B0" w:rsidRPr="004E2ED9" w:rsidRDefault="007855B0" w:rsidP="007855B0">
      <w:pPr>
        <w:spacing w:after="120"/>
        <w:ind w:right="6"/>
        <w:jc w:val="both"/>
        <w:rPr>
          <w:rFonts w:ascii="Arial" w:hAnsi="Arial" w:cs="Arial"/>
          <w:i/>
          <w:iCs/>
          <w:spacing w:val="-6"/>
          <w:sz w:val="16"/>
          <w:szCs w:val="16"/>
        </w:rPr>
      </w:pPr>
      <w:r w:rsidRPr="004E2ED9">
        <w:rPr>
          <w:rFonts w:ascii="Arial" w:hAnsi="Arial" w:cs="Arial"/>
          <w:i/>
          <w:iCs/>
          <w:spacing w:val="-6"/>
          <w:sz w:val="16"/>
          <w:szCs w:val="16"/>
        </w:rPr>
        <w:t xml:space="preserve">Przez </w:t>
      </w:r>
      <w:r w:rsidRPr="004E2ED9">
        <w:rPr>
          <w:rFonts w:ascii="Arial" w:hAnsi="Arial" w:cs="Arial"/>
          <w:b/>
          <w:bCs/>
          <w:i/>
          <w:iCs/>
          <w:spacing w:val="-6"/>
          <w:sz w:val="16"/>
          <w:szCs w:val="16"/>
        </w:rPr>
        <w:t>Mikroprzedsiębiorstwo</w:t>
      </w:r>
      <w:r w:rsidRPr="004E2ED9">
        <w:rPr>
          <w:rFonts w:ascii="Arial" w:hAnsi="Arial" w:cs="Arial"/>
          <w:i/>
          <w:iCs/>
          <w:spacing w:val="-6"/>
          <w:sz w:val="16"/>
          <w:szCs w:val="16"/>
        </w:rPr>
        <w:t xml:space="preserve"> rozumie się: przedsiębiorstwo, które zatrudnia mniej niż 10 osób i którego roczny obrót lub roczna suma bilansowa nie przekracza 2 mln EUR</w:t>
      </w:r>
    </w:p>
    <w:p w14:paraId="0E149F78" w14:textId="77777777" w:rsidR="007855B0" w:rsidRPr="004E2ED9" w:rsidRDefault="007855B0" w:rsidP="007855B0">
      <w:pPr>
        <w:spacing w:after="120"/>
        <w:ind w:right="6"/>
        <w:jc w:val="both"/>
        <w:rPr>
          <w:rFonts w:ascii="Arial" w:hAnsi="Arial" w:cs="Arial"/>
          <w:i/>
          <w:iCs/>
          <w:spacing w:val="-6"/>
          <w:sz w:val="16"/>
          <w:szCs w:val="16"/>
        </w:rPr>
      </w:pPr>
      <w:r w:rsidRPr="004E2ED9">
        <w:rPr>
          <w:rFonts w:ascii="Arial" w:hAnsi="Arial" w:cs="Arial"/>
          <w:i/>
          <w:iCs/>
          <w:spacing w:val="-6"/>
          <w:sz w:val="16"/>
          <w:szCs w:val="16"/>
        </w:rPr>
        <w:t xml:space="preserve">Przez </w:t>
      </w:r>
      <w:r w:rsidRPr="004E2ED9">
        <w:rPr>
          <w:rFonts w:ascii="Arial" w:hAnsi="Arial" w:cs="Arial"/>
          <w:b/>
          <w:bCs/>
          <w:i/>
          <w:iCs/>
          <w:spacing w:val="-6"/>
          <w:sz w:val="16"/>
          <w:szCs w:val="16"/>
        </w:rPr>
        <w:t>Małe przedsiębiorstwo</w:t>
      </w:r>
      <w:r w:rsidRPr="004E2ED9">
        <w:rPr>
          <w:rFonts w:ascii="Arial" w:hAnsi="Arial" w:cs="Arial"/>
          <w:i/>
          <w:iCs/>
          <w:spacing w:val="-6"/>
          <w:sz w:val="16"/>
          <w:szCs w:val="16"/>
        </w:rPr>
        <w:t xml:space="preserve"> rozumie się: przedsiębiorstwo, które zatrudnia mniej niż 50 osób i którego roczny obrót lub roczna suma bilansowa nie przekracza 10 mln EUR</w:t>
      </w:r>
    </w:p>
    <w:p w14:paraId="483669FA" w14:textId="77777777" w:rsidR="007855B0" w:rsidRPr="004E2ED9" w:rsidRDefault="007855B0" w:rsidP="007855B0">
      <w:pPr>
        <w:spacing w:after="120"/>
        <w:ind w:right="6"/>
        <w:jc w:val="both"/>
        <w:rPr>
          <w:rFonts w:ascii="Arial" w:hAnsi="Arial" w:cs="Arial"/>
          <w:i/>
          <w:iCs/>
          <w:spacing w:val="-6"/>
          <w:sz w:val="16"/>
          <w:szCs w:val="16"/>
        </w:rPr>
      </w:pPr>
      <w:r w:rsidRPr="004E2ED9">
        <w:rPr>
          <w:rFonts w:ascii="Arial" w:hAnsi="Arial" w:cs="Arial"/>
          <w:i/>
          <w:iCs/>
          <w:spacing w:val="-6"/>
          <w:sz w:val="16"/>
          <w:szCs w:val="16"/>
        </w:rPr>
        <w:t xml:space="preserve">Przez </w:t>
      </w:r>
      <w:r w:rsidRPr="004E2ED9">
        <w:rPr>
          <w:rFonts w:ascii="Arial" w:hAnsi="Arial" w:cs="Arial"/>
          <w:b/>
          <w:bCs/>
          <w:i/>
          <w:iCs/>
          <w:spacing w:val="-6"/>
          <w:sz w:val="16"/>
          <w:szCs w:val="16"/>
        </w:rPr>
        <w:t>Średnie przedsiębiorstwo</w:t>
      </w:r>
      <w:r w:rsidRPr="004E2ED9">
        <w:rPr>
          <w:rFonts w:ascii="Arial" w:hAnsi="Arial" w:cs="Arial"/>
          <w:i/>
          <w:iCs/>
          <w:spacing w:val="-6"/>
          <w:sz w:val="16"/>
          <w:szCs w:val="16"/>
        </w:rPr>
        <w:t xml:space="preserve"> rozumie się: przedsiębiorstwo, które nie jest mikroprzedsiębiorstwem ani małym przedsiębiorstwem i które zatrudnia mniej niż 250 osób i którego roczna suma bilansowa nie przekracza 43 mln EUR</w:t>
      </w:r>
    </w:p>
    <w:p w14:paraId="6A8C87AD" w14:textId="77777777" w:rsidR="007855B0" w:rsidRDefault="007855B0" w:rsidP="007855B0">
      <w:pPr>
        <w:spacing w:after="120"/>
        <w:ind w:right="6"/>
        <w:jc w:val="both"/>
        <w:rPr>
          <w:rFonts w:ascii="Arial" w:hAnsi="Arial" w:cs="Arial"/>
          <w:b/>
          <w:bCs/>
          <w:spacing w:val="-6"/>
          <w:sz w:val="16"/>
          <w:szCs w:val="16"/>
          <w:u w:val="single"/>
        </w:rPr>
      </w:pPr>
      <w:r w:rsidRPr="004E2ED9">
        <w:rPr>
          <w:rFonts w:ascii="Arial" w:hAnsi="Arial" w:cs="Arial"/>
          <w:b/>
          <w:bCs/>
          <w:spacing w:val="-6"/>
          <w:sz w:val="16"/>
          <w:szCs w:val="16"/>
          <w:u w:val="single"/>
        </w:rPr>
        <w:t>Powyższe informacje są wymagane wyłącznie do celów statystycznych</w:t>
      </w:r>
    </w:p>
    <w:p w14:paraId="2C3DF6ED" w14:textId="77777777" w:rsidR="007855B0" w:rsidRPr="00C31ADA" w:rsidRDefault="007855B0" w:rsidP="007855B0">
      <w:pPr>
        <w:spacing w:after="120"/>
        <w:ind w:right="6"/>
        <w:jc w:val="both"/>
        <w:rPr>
          <w:rFonts w:ascii="Arial" w:hAnsi="Arial" w:cs="Arial"/>
          <w:b/>
          <w:bCs/>
          <w:spacing w:val="-6"/>
          <w:sz w:val="18"/>
          <w:szCs w:val="18"/>
          <w:u w:val="single"/>
        </w:rPr>
      </w:pPr>
    </w:p>
    <w:p w14:paraId="6036BE55" w14:textId="77777777" w:rsidR="007855B0" w:rsidRPr="004E2ED9" w:rsidRDefault="007855B0">
      <w:pPr>
        <w:pStyle w:val="paragraph"/>
        <w:numPr>
          <w:ilvl w:val="0"/>
          <w:numId w:val="52"/>
        </w:numPr>
        <w:spacing w:before="0" w:beforeAutospacing="0" w:after="0" w:afterAutospacing="0"/>
        <w:ind w:left="426" w:hanging="426"/>
        <w:textAlignment w:val="baseline"/>
        <w:rPr>
          <w:rFonts w:ascii="Calibri" w:hAnsi="Calibri" w:cs="Calibri"/>
          <w:sz w:val="22"/>
          <w:szCs w:val="22"/>
        </w:rPr>
      </w:pPr>
      <w:r w:rsidRPr="004E2ED9">
        <w:rPr>
          <w:rStyle w:val="normaltextrun"/>
          <w:rFonts w:ascii="Arial" w:eastAsiaTheme="majorEastAsia" w:hAnsi="Arial" w:cs="Arial"/>
          <w:b/>
          <w:bCs/>
          <w:sz w:val="22"/>
          <w:szCs w:val="22"/>
          <w:u w:val="single"/>
        </w:rPr>
        <w:t>Tajemnicę przedsiębiorstwa*</w:t>
      </w:r>
      <w:r w:rsidRPr="004E2ED9">
        <w:rPr>
          <w:rStyle w:val="normaltextrun"/>
          <w:rFonts w:ascii="Arial" w:eastAsiaTheme="majorEastAsia" w:hAnsi="Arial" w:cs="Arial"/>
          <w:b/>
          <w:bCs/>
          <w:sz w:val="22"/>
          <w:szCs w:val="22"/>
        </w:rPr>
        <w:t xml:space="preserve"> </w:t>
      </w:r>
      <w:r w:rsidRPr="004E2ED9">
        <w:rPr>
          <w:rStyle w:val="normaltextrun"/>
          <w:rFonts w:ascii="Arial" w:eastAsiaTheme="majorEastAsia" w:hAnsi="Arial" w:cs="Arial"/>
          <w:sz w:val="22"/>
          <w:szCs w:val="22"/>
        </w:rPr>
        <w:t>w rozumieniu przepisów o zwalczaniu nieuczciwej konkurencji stanowią następujące dokumenty dołączone do oferty:</w:t>
      </w:r>
      <w:r w:rsidRPr="004E2ED9">
        <w:rPr>
          <w:rStyle w:val="eop"/>
          <w:rFonts w:ascii="Arial" w:hAnsi="Arial" w:cs="Arial"/>
          <w:sz w:val="22"/>
          <w:szCs w:val="22"/>
        </w:rPr>
        <w:t> </w:t>
      </w:r>
    </w:p>
    <w:p w14:paraId="2F30B3B9" w14:textId="77777777" w:rsidR="007855B0" w:rsidRPr="004E2ED9" w:rsidRDefault="007855B0">
      <w:pPr>
        <w:pStyle w:val="paragraph"/>
        <w:numPr>
          <w:ilvl w:val="0"/>
          <w:numId w:val="43"/>
        </w:numPr>
        <w:tabs>
          <w:tab w:val="clear" w:pos="720"/>
        </w:tabs>
        <w:spacing w:before="0" w:beforeAutospacing="0" w:after="0" w:afterAutospacing="0"/>
        <w:ind w:left="851" w:hanging="425"/>
        <w:textAlignment w:val="baseline"/>
        <w:rPr>
          <w:rFonts w:ascii="Calibri" w:hAnsi="Calibri" w:cs="Calibri"/>
          <w:sz w:val="22"/>
          <w:szCs w:val="22"/>
        </w:rPr>
      </w:pPr>
      <w:r w:rsidRPr="004E2ED9">
        <w:rPr>
          <w:rStyle w:val="normaltextrun"/>
          <w:rFonts w:ascii="Arial" w:eastAsiaTheme="majorEastAsia" w:hAnsi="Arial" w:cs="Arial"/>
          <w:sz w:val="22"/>
          <w:szCs w:val="22"/>
        </w:rPr>
        <w:t>…………………………………….</w:t>
      </w:r>
      <w:r w:rsidRPr="004E2ED9">
        <w:rPr>
          <w:rStyle w:val="eop"/>
          <w:rFonts w:ascii="Arial" w:hAnsi="Arial" w:cs="Arial"/>
          <w:sz w:val="22"/>
          <w:szCs w:val="22"/>
        </w:rPr>
        <w:t> </w:t>
      </w:r>
    </w:p>
    <w:p w14:paraId="7A6B88CF" w14:textId="77777777" w:rsidR="007855B0" w:rsidRPr="004E2ED9" w:rsidRDefault="007855B0">
      <w:pPr>
        <w:pStyle w:val="paragraph"/>
        <w:numPr>
          <w:ilvl w:val="0"/>
          <w:numId w:val="44"/>
        </w:numPr>
        <w:tabs>
          <w:tab w:val="clear" w:pos="720"/>
        </w:tabs>
        <w:spacing w:before="0" w:beforeAutospacing="0" w:after="0" w:afterAutospacing="0"/>
        <w:ind w:hanging="294"/>
        <w:textAlignment w:val="baseline"/>
        <w:rPr>
          <w:rFonts w:ascii="Calibri" w:hAnsi="Calibri" w:cs="Calibri"/>
          <w:sz w:val="22"/>
          <w:szCs w:val="22"/>
        </w:rPr>
      </w:pPr>
      <w:r w:rsidRPr="004E2ED9">
        <w:rPr>
          <w:rStyle w:val="normaltextrun"/>
          <w:rFonts w:ascii="Arial" w:eastAsiaTheme="majorEastAsia" w:hAnsi="Arial" w:cs="Arial"/>
          <w:sz w:val="22"/>
          <w:szCs w:val="22"/>
        </w:rPr>
        <w:t>…………………………………….</w:t>
      </w:r>
      <w:r w:rsidRPr="004E2ED9">
        <w:rPr>
          <w:rStyle w:val="eop"/>
          <w:rFonts w:ascii="Arial" w:hAnsi="Arial" w:cs="Arial"/>
          <w:sz w:val="22"/>
          <w:szCs w:val="22"/>
        </w:rPr>
        <w:t> </w:t>
      </w:r>
    </w:p>
    <w:p w14:paraId="0A6C6DC8" w14:textId="77777777" w:rsidR="007855B0" w:rsidRPr="004E2ED9" w:rsidRDefault="007855B0" w:rsidP="007855B0">
      <w:pPr>
        <w:pStyle w:val="paragraph"/>
        <w:spacing w:before="0" w:beforeAutospacing="0" w:after="0" w:afterAutospacing="0"/>
        <w:ind w:left="360"/>
        <w:textAlignment w:val="baseline"/>
        <w:rPr>
          <w:rStyle w:val="normaltextrun"/>
          <w:rFonts w:ascii="Arial" w:eastAsiaTheme="majorEastAsia" w:hAnsi="Arial" w:cs="Arial"/>
          <w:b/>
          <w:bCs/>
          <w:sz w:val="22"/>
          <w:szCs w:val="22"/>
        </w:rPr>
      </w:pPr>
    </w:p>
    <w:p w14:paraId="7CBC3971" w14:textId="77777777" w:rsidR="007855B0" w:rsidRPr="004E2ED9" w:rsidRDefault="007855B0" w:rsidP="007855B0">
      <w:pPr>
        <w:pStyle w:val="paragraph"/>
        <w:spacing w:before="0" w:beforeAutospacing="0" w:after="0" w:afterAutospacing="0"/>
        <w:jc w:val="both"/>
        <w:textAlignment w:val="baseline"/>
        <w:rPr>
          <w:rStyle w:val="eop"/>
          <w:rFonts w:ascii="Arial" w:hAnsi="Arial" w:cs="Arial"/>
          <w:sz w:val="16"/>
          <w:szCs w:val="16"/>
        </w:rPr>
      </w:pPr>
      <w:r w:rsidRPr="004E2ED9">
        <w:rPr>
          <w:rStyle w:val="normaltextrun"/>
          <w:rFonts w:ascii="Arial" w:eastAsiaTheme="majorEastAsia" w:hAnsi="Arial" w:cs="Arial"/>
          <w:b/>
          <w:bCs/>
          <w:sz w:val="16"/>
          <w:szCs w:val="16"/>
        </w:rPr>
        <w:t xml:space="preserve">Uwaga: W przypadku zastrzeżenia informacji jako tajemnicy przedsiębiorstwa do oferty należy załączyć </w:t>
      </w:r>
      <w:r w:rsidRPr="004E2ED9">
        <w:rPr>
          <w:rStyle w:val="normaltextrun"/>
          <w:rFonts w:ascii="Arial" w:eastAsiaTheme="majorEastAsia" w:hAnsi="Arial" w:cs="Arial"/>
          <w:b/>
          <w:bCs/>
          <w:sz w:val="16"/>
          <w:szCs w:val="16"/>
          <w:u w:val="single"/>
        </w:rPr>
        <w:t>UZASADNIENIE zastrzeżenia tajemnicy przedsiębiorstwa</w:t>
      </w:r>
      <w:r w:rsidRPr="004E2ED9">
        <w:rPr>
          <w:rStyle w:val="normaltextrun"/>
          <w:rFonts w:ascii="Arial" w:eastAsiaTheme="majorEastAsia" w:hAnsi="Arial" w:cs="Arial"/>
          <w:b/>
          <w:bCs/>
          <w:sz w:val="16"/>
          <w:szCs w:val="16"/>
        </w:rPr>
        <w:t>.</w:t>
      </w:r>
      <w:r w:rsidRPr="004E2ED9">
        <w:rPr>
          <w:rStyle w:val="eop"/>
          <w:rFonts w:ascii="Arial" w:hAnsi="Arial" w:cs="Arial"/>
          <w:sz w:val="16"/>
          <w:szCs w:val="16"/>
        </w:rPr>
        <w:t> </w:t>
      </w:r>
    </w:p>
    <w:p w14:paraId="5BF48F32" w14:textId="77777777" w:rsidR="007855B0" w:rsidRDefault="007855B0" w:rsidP="007855B0">
      <w:pPr>
        <w:pStyle w:val="paragraph"/>
        <w:spacing w:before="0" w:beforeAutospacing="0" w:after="0" w:afterAutospacing="0"/>
        <w:jc w:val="both"/>
        <w:textAlignment w:val="baseline"/>
        <w:rPr>
          <w:rFonts w:ascii="Segoe UI" w:hAnsi="Segoe UI" w:cs="Segoe UI"/>
          <w:sz w:val="18"/>
          <w:szCs w:val="18"/>
        </w:rPr>
      </w:pPr>
    </w:p>
    <w:p w14:paraId="6B53EC9F" w14:textId="506E108F" w:rsidR="005C6D45" w:rsidRPr="00BE6A60" w:rsidRDefault="005C6D45">
      <w:pPr>
        <w:pStyle w:val="Akapitzlist"/>
        <w:numPr>
          <w:ilvl w:val="0"/>
          <w:numId w:val="52"/>
        </w:numPr>
        <w:spacing w:after="120" w:line="276" w:lineRule="auto"/>
        <w:ind w:left="426" w:hanging="426"/>
        <w:jc w:val="both"/>
        <w:rPr>
          <w:rFonts w:ascii="Arial" w:hAnsi="Arial" w:cs="Arial"/>
          <w:sz w:val="22"/>
          <w:szCs w:val="22"/>
        </w:rPr>
      </w:pPr>
      <w:r w:rsidRPr="00BE6A60">
        <w:rPr>
          <w:rFonts w:ascii="Arial" w:hAnsi="Arial" w:cs="Arial"/>
          <w:sz w:val="22"/>
          <w:szCs w:val="22"/>
        </w:rPr>
        <w:t xml:space="preserve">Zgodnie z Rozdziałem IV SWZ załączam(y) do oferty następujące dowody potwierdzające, że </w:t>
      </w:r>
      <w:r w:rsidRPr="00BE6A60">
        <w:rPr>
          <w:rFonts w:ascii="Arial" w:hAnsi="Arial" w:cs="Arial"/>
          <w:b/>
          <w:bCs/>
          <w:sz w:val="22"/>
          <w:szCs w:val="22"/>
          <w:u w:val="single"/>
        </w:rPr>
        <w:t>rozwiązanie równoważne</w:t>
      </w:r>
      <w:r w:rsidRPr="00BE6A60">
        <w:rPr>
          <w:rFonts w:ascii="Arial" w:hAnsi="Arial" w:cs="Arial"/>
          <w:sz w:val="22"/>
          <w:szCs w:val="22"/>
        </w:rPr>
        <w:t xml:space="preserve"> spełnia wszystkie parametry równoważności określone przez Zamawiającego w Opisie Przedmiotu Zamówienia:</w:t>
      </w:r>
    </w:p>
    <w:p w14:paraId="0DA98301" w14:textId="77777777" w:rsidR="005C6D45" w:rsidRPr="00A56A25" w:rsidRDefault="005C6D45">
      <w:pPr>
        <w:pStyle w:val="Akapitzlist"/>
        <w:numPr>
          <w:ilvl w:val="1"/>
          <w:numId w:val="204"/>
        </w:numPr>
        <w:spacing w:after="200" w:line="276" w:lineRule="auto"/>
        <w:ind w:left="851"/>
        <w:rPr>
          <w:rFonts w:eastAsiaTheme="minorEastAsia"/>
        </w:rPr>
      </w:pPr>
      <w:r w:rsidRPr="00A56A25">
        <w:rPr>
          <w:rFonts w:ascii="Arial" w:eastAsia="Arial" w:hAnsi="Arial" w:cs="Arial"/>
        </w:rPr>
        <w:t>…………………………………….</w:t>
      </w:r>
    </w:p>
    <w:p w14:paraId="3B137EED" w14:textId="77777777" w:rsidR="005C6D45" w:rsidRPr="00A56A25" w:rsidRDefault="005C6D45">
      <w:pPr>
        <w:pStyle w:val="Akapitzlist"/>
        <w:numPr>
          <w:ilvl w:val="1"/>
          <w:numId w:val="204"/>
        </w:numPr>
        <w:spacing w:after="200" w:line="276" w:lineRule="auto"/>
        <w:ind w:left="851"/>
        <w:rPr>
          <w:rFonts w:eastAsiaTheme="minorEastAsia"/>
        </w:rPr>
      </w:pPr>
      <w:r w:rsidRPr="00A56A25">
        <w:rPr>
          <w:rFonts w:ascii="Arial" w:eastAsia="Arial" w:hAnsi="Arial" w:cs="Arial"/>
        </w:rPr>
        <w:t>…………………………………….</w:t>
      </w:r>
    </w:p>
    <w:p w14:paraId="71631812" w14:textId="77777777" w:rsidR="005C6D45" w:rsidRPr="004E2ED9" w:rsidRDefault="005C6D45" w:rsidP="007855B0">
      <w:pPr>
        <w:pStyle w:val="paragraph"/>
        <w:spacing w:before="0" w:beforeAutospacing="0" w:after="0" w:afterAutospacing="0"/>
        <w:jc w:val="both"/>
        <w:textAlignment w:val="baseline"/>
        <w:rPr>
          <w:rFonts w:ascii="Segoe UI" w:hAnsi="Segoe UI" w:cs="Segoe UI"/>
          <w:sz w:val="18"/>
          <w:szCs w:val="18"/>
        </w:rPr>
      </w:pPr>
    </w:p>
    <w:p w14:paraId="502667C6" w14:textId="761E3950" w:rsidR="007855B0" w:rsidRPr="004E2ED9" w:rsidRDefault="007855B0" w:rsidP="007855B0">
      <w:pPr>
        <w:spacing w:after="120"/>
        <w:rPr>
          <w:rFonts w:ascii="Arial" w:hAnsi="Arial" w:cs="Arial"/>
          <w:sz w:val="22"/>
          <w:szCs w:val="22"/>
          <w:vertAlign w:val="superscript"/>
        </w:rPr>
      </w:pPr>
      <w:r w:rsidRPr="004E2ED9">
        <w:rPr>
          <w:rFonts w:ascii="Arial" w:hAnsi="Arial" w:cs="Arial"/>
          <w:sz w:val="22"/>
          <w:szCs w:val="22"/>
        </w:rPr>
        <w:t xml:space="preserve">Załącznikami do niniejszej oferty </w:t>
      </w:r>
      <w:proofErr w:type="gramStart"/>
      <w:r w:rsidRPr="004E2ED9">
        <w:rPr>
          <w:rFonts w:ascii="Arial" w:hAnsi="Arial" w:cs="Arial"/>
          <w:sz w:val="22"/>
          <w:szCs w:val="22"/>
        </w:rPr>
        <w:t>są:</w:t>
      </w:r>
      <w:r w:rsidRPr="004E2ED9">
        <w:rPr>
          <w:rFonts w:ascii="Arial" w:hAnsi="Arial" w:cs="Arial"/>
          <w:sz w:val="22"/>
          <w:szCs w:val="22"/>
          <w:vertAlign w:val="superscript"/>
        </w:rPr>
        <w:t>*</w:t>
      </w:r>
      <w:proofErr w:type="gramEnd"/>
    </w:p>
    <w:p w14:paraId="6C68055F" w14:textId="77777777" w:rsidR="007855B0" w:rsidRPr="004E2ED9" w:rsidRDefault="007855B0" w:rsidP="007855B0">
      <w:pPr>
        <w:spacing w:after="120"/>
        <w:rPr>
          <w:rFonts w:ascii="Arial" w:hAnsi="Arial" w:cs="Arial"/>
          <w:sz w:val="22"/>
          <w:szCs w:val="22"/>
        </w:rPr>
      </w:pPr>
      <w:r w:rsidRPr="004E2ED9">
        <w:rPr>
          <w:rFonts w:ascii="Arial" w:hAnsi="Arial" w:cs="Arial"/>
          <w:sz w:val="22"/>
          <w:szCs w:val="22"/>
        </w:rPr>
        <w:t>(1) ……………………………………………………………..………………………………</w:t>
      </w:r>
    </w:p>
    <w:p w14:paraId="6DA303AC" w14:textId="77777777" w:rsidR="007855B0" w:rsidRPr="004E2ED9" w:rsidRDefault="007855B0" w:rsidP="007855B0">
      <w:pPr>
        <w:spacing w:after="120"/>
        <w:rPr>
          <w:rFonts w:ascii="Arial" w:hAnsi="Arial" w:cs="Arial"/>
          <w:sz w:val="22"/>
          <w:szCs w:val="22"/>
        </w:rPr>
      </w:pPr>
      <w:r w:rsidRPr="004E2ED9">
        <w:rPr>
          <w:rFonts w:ascii="Arial" w:hAnsi="Arial" w:cs="Arial"/>
          <w:sz w:val="22"/>
          <w:szCs w:val="22"/>
        </w:rPr>
        <w:t>(2) …………………………………………………………………………………..…………</w:t>
      </w:r>
    </w:p>
    <w:p w14:paraId="21D0C88F" w14:textId="77777777" w:rsidR="007855B0" w:rsidRPr="004E2ED9" w:rsidRDefault="007855B0" w:rsidP="007855B0">
      <w:pPr>
        <w:spacing w:after="120"/>
        <w:rPr>
          <w:rFonts w:ascii="Arial" w:hAnsi="Arial" w:cs="Arial"/>
          <w:sz w:val="22"/>
          <w:szCs w:val="22"/>
        </w:rPr>
      </w:pPr>
      <w:r w:rsidRPr="004E2ED9">
        <w:rPr>
          <w:rFonts w:ascii="Arial" w:hAnsi="Arial" w:cs="Arial"/>
          <w:sz w:val="22"/>
          <w:szCs w:val="22"/>
        </w:rPr>
        <w:t>(..)</w:t>
      </w:r>
    </w:p>
    <w:p w14:paraId="61AADF27" w14:textId="77777777" w:rsidR="007855B0" w:rsidRPr="004E2ED9" w:rsidRDefault="007855B0" w:rsidP="007855B0">
      <w:pPr>
        <w:jc w:val="both"/>
        <w:rPr>
          <w:rFonts w:ascii="Arial" w:hAnsi="Arial" w:cs="Arial"/>
          <w:color w:val="000000"/>
          <w:sz w:val="22"/>
          <w:szCs w:val="22"/>
        </w:rPr>
      </w:pPr>
      <w:r w:rsidRPr="004E2ED9">
        <w:rPr>
          <w:rFonts w:ascii="Arial" w:hAnsi="Arial" w:cs="Arial"/>
          <w:sz w:val="22"/>
          <w:szCs w:val="22"/>
        </w:rPr>
        <w:t>W przypadku konieczności udzielenia wyjaśnień dotyczących przedstawionej oferty prosimy o</w:t>
      </w:r>
      <w:r>
        <w:rPr>
          <w:rFonts w:ascii="Arial" w:hAnsi="Arial" w:cs="Arial"/>
          <w:sz w:val="22"/>
          <w:szCs w:val="22"/>
        </w:rPr>
        <w:t> </w:t>
      </w:r>
      <w:r w:rsidRPr="004E2ED9">
        <w:rPr>
          <w:rFonts w:ascii="Arial" w:hAnsi="Arial" w:cs="Arial"/>
          <w:sz w:val="22"/>
          <w:szCs w:val="22"/>
        </w:rPr>
        <w:t>zwracanie się do:</w:t>
      </w:r>
    </w:p>
    <w:p w14:paraId="733FC6C3" w14:textId="77777777" w:rsidR="007855B0" w:rsidRPr="00F61354" w:rsidRDefault="007855B0" w:rsidP="007855B0">
      <w:pPr>
        <w:spacing w:before="240" w:after="120"/>
        <w:rPr>
          <w:rFonts w:ascii="Arial" w:hAnsi="Arial" w:cs="Arial"/>
          <w:vertAlign w:val="superscript"/>
        </w:rPr>
      </w:pPr>
      <w:r w:rsidRPr="004E2ED9">
        <w:rPr>
          <w:rFonts w:ascii="Arial" w:hAnsi="Arial" w:cs="Arial"/>
          <w:sz w:val="22"/>
          <w:szCs w:val="22"/>
        </w:rPr>
        <w:t>......................................., tel. ..................., faks ................, e-mail: ........................</w:t>
      </w:r>
      <w:r w:rsidRPr="004E2ED9">
        <w:rPr>
          <w:rFonts w:ascii="Arial" w:hAnsi="Arial" w:cs="Arial"/>
          <w:sz w:val="22"/>
          <w:szCs w:val="22"/>
          <w:vertAlign w:val="superscript"/>
        </w:rPr>
        <w:t xml:space="preserve">   </w:t>
      </w:r>
      <w:r w:rsidRPr="00F61354">
        <w:rPr>
          <w:rFonts w:ascii="Arial" w:hAnsi="Arial" w:cs="Arial"/>
          <w:vertAlign w:val="superscript"/>
        </w:rPr>
        <w:t xml:space="preserve">          </w:t>
      </w:r>
      <w:r>
        <w:rPr>
          <w:rFonts w:ascii="Arial" w:hAnsi="Arial" w:cs="Arial"/>
          <w:vertAlign w:val="superscript"/>
        </w:rPr>
        <w:t xml:space="preserve">           </w:t>
      </w:r>
      <w:r w:rsidRPr="00F61354">
        <w:rPr>
          <w:rFonts w:ascii="Arial" w:hAnsi="Arial" w:cs="Arial"/>
          <w:vertAlign w:val="superscript"/>
        </w:rPr>
        <w:t>(Imię i Nazwisko)</w:t>
      </w:r>
    </w:p>
    <w:p w14:paraId="70B920BF" w14:textId="77777777" w:rsidR="007855B0" w:rsidRDefault="007855B0" w:rsidP="007855B0">
      <w:pPr>
        <w:rPr>
          <w:rFonts w:ascii="Arial" w:hAnsi="Arial" w:cs="Arial"/>
          <w:vertAlign w:val="superscript"/>
        </w:rPr>
      </w:pPr>
      <w:r w:rsidRPr="00F61354">
        <w:rPr>
          <w:rFonts w:ascii="Arial" w:hAnsi="Arial" w:cs="Arial"/>
          <w:vertAlign w:val="superscript"/>
        </w:rPr>
        <w:t>(w przypadku niepodania powyższych danych osoby do bezpośrednich kontaktów, prosimy o zwracanie się do oso</w:t>
      </w:r>
      <w:r>
        <w:rPr>
          <w:rFonts w:ascii="Arial" w:hAnsi="Arial" w:cs="Arial"/>
          <w:vertAlign w:val="superscript"/>
        </w:rPr>
        <w:t>by / osób podpisującej ofertę).</w:t>
      </w:r>
    </w:p>
    <w:p w14:paraId="092A2D9C" w14:textId="77777777" w:rsidR="007855B0" w:rsidRDefault="007855B0" w:rsidP="007855B0">
      <w:pPr>
        <w:rPr>
          <w:rFonts w:ascii="Arial" w:hAnsi="Arial" w:cs="Arial"/>
        </w:rPr>
      </w:pPr>
    </w:p>
    <w:p w14:paraId="322474A4" w14:textId="77777777" w:rsidR="007855B0" w:rsidRDefault="007855B0" w:rsidP="007855B0">
      <w:pPr>
        <w:rPr>
          <w:rFonts w:ascii="Arial" w:hAnsi="Arial" w:cs="Arial"/>
        </w:rPr>
      </w:pPr>
    </w:p>
    <w:p w14:paraId="3B9B8F8B" w14:textId="77777777" w:rsidR="007855B0" w:rsidRDefault="007855B0" w:rsidP="007855B0">
      <w:pPr>
        <w:rPr>
          <w:rFonts w:ascii="Arial" w:hAnsi="Arial" w:cs="Arial"/>
        </w:rPr>
      </w:pPr>
    </w:p>
    <w:p w14:paraId="59DEAAC6" w14:textId="77777777" w:rsidR="007855B0" w:rsidRDefault="007855B0" w:rsidP="007855B0">
      <w:pPr>
        <w:rPr>
          <w:rFonts w:ascii="Arial" w:hAnsi="Arial" w:cs="Aria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85"/>
        <w:gridCol w:w="5775"/>
      </w:tblGrid>
      <w:tr w:rsidR="007855B0" w:rsidRPr="00015F70" w14:paraId="27030BD5" w14:textId="77777777" w:rsidTr="00E9602E">
        <w:tc>
          <w:tcPr>
            <w:tcW w:w="3285" w:type="dxa"/>
            <w:tcBorders>
              <w:top w:val="nil"/>
              <w:left w:val="nil"/>
              <w:bottom w:val="nil"/>
              <w:right w:val="nil"/>
            </w:tcBorders>
            <w:vAlign w:val="center"/>
            <w:hideMark/>
          </w:tcPr>
          <w:p w14:paraId="4E4A619E" w14:textId="77777777" w:rsidR="007855B0" w:rsidRPr="00015F70" w:rsidRDefault="007855B0" w:rsidP="00E9602E">
            <w:pPr>
              <w:jc w:val="center"/>
              <w:textAlignment w:val="baseline"/>
              <w:rPr>
                <w:rFonts w:ascii="Segoe UI" w:hAnsi="Segoe UI" w:cs="Segoe UI"/>
                <w:sz w:val="18"/>
                <w:szCs w:val="18"/>
              </w:rPr>
            </w:pPr>
            <w:r w:rsidRPr="00015F70">
              <w:rPr>
                <w:rFonts w:ascii="Arial" w:hAnsi="Arial" w:cs="Arial"/>
                <w:color w:val="000000"/>
                <w:sz w:val="18"/>
                <w:szCs w:val="18"/>
              </w:rPr>
              <w:t>……………… </w:t>
            </w:r>
          </w:p>
        </w:tc>
        <w:tc>
          <w:tcPr>
            <w:tcW w:w="5775" w:type="dxa"/>
            <w:tcBorders>
              <w:top w:val="nil"/>
              <w:left w:val="nil"/>
              <w:bottom w:val="nil"/>
              <w:right w:val="nil"/>
            </w:tcBorders>
            <w:vAlign w:val="center"/>
            <w:hideMark/>
          </w:tcPr>
          <w:p w14:paraId="168FD5A0" w14:textId="77777777" w:rsidR="007855B0" w:rsidRPr="00015F70" w:rsidRDefault="007855B0" w:rsidP="00E9602E">
            <w:pPr>
              <w:jc w:val="center"/>
              <w:textAlignment w:val="baseline"/>
              <w:rPr>
                <w:rFonts w:ascii="Segoe UI" w:hAnsi="Segoe UI" w:cs="Segoe UI"/>
                <w:sz w:val="18"/>
                <w:szCs w:val="18"/>
              </w:rPr>
            </w:pPr>
            <w:r w:rsidRPr="00015F70">
              <w:rPr>
                <w:rFonts w:ascii="Arial" w:hAnsi="Arial" w:cs="Arial"/>
                <w:color w:val="000000"/>
                <w:sz w:val="18"/>
                <w:szCs w:val="18"/>
              </w:rPr>
              <w:t>…………………………………….. </w:t>
            </w:r>
          </w:p>
        </w:tc>
      </w:tr>
      <w:tr w:rsidR="007855B0" w:rsidRPr="00015F70" w14:paraId="4FB40FC5" w14:textId="77777777" w:rsidTr="00E9602E">
        <w:trPr>
          <w:trHeight w:val="855"/>
        </w:trPr>
        <w:tc>
          <w:tcPr>
            <w:tcW w:w="3285" w:type="dxa"/>
            <w:tcBorders>
              <w:top w:val="nil"/>
              <w:left w:val="nil"/>
              <w:bottom w:val="nil"/>
              <w:right w:val="nil"/>
            </w:tcBorders>
            <w:hideMark/>
          </w:tcPr>
          <w:p w14:paraId="3AE9A067" w14:textId="77777777" w:rsidR="007855B0" w:rsidRPr="00015F70" w:rsidRDefault="007855B0" w:rsidP="00E9602E">
            <w:pPr>
              <w:jc w:val="center"/>
              <w:textAlignment w:val="baseline"/>
              <w:rPr>
                <w:rFonts w:ascii="Segoe UI" w:hAnsi="Segoe UI" w:cs="Segoe UI"/>
                <w:sz w:val="18"/>
                <w:szCs w:val="18"/>
              </w:rPr>
            </w:pPr>
            <w:r w:rsidRPr="00015F70">
              <w:rPr>
                <w:rFonts w:ascii="Arial" w:hAnsi="Arial" w:cs="Arial"/>
                <w:color w:val="000000"/>
                <w:sz w:val="16"/>
                <w:szCs w:val="16"/>
              </w:rPr>
              <w:t>Miejscowość / data </w:t>
            </w:r>
          </w:p>
        </w:tc>
        <w:tc>
          <w:tcPr>
            <w:tcW w:w="5775" w:type="dxa"/>
            <w:tcBorders>
              <w:top w:val="nil"/>
              <w:left w:val="nil"/>
              <w:bottom w:val="nil"/>
              <w:right w:val="nil"/>
            </w:tcBorders>
            <w:vAlign w:val="center"/>
            <w:hideMark/>
          </w:tcPr>
          <w:p w14:paraId="2FBB67D6" w14:textId="77777777" w:rsidR="007855B0" w:rsidRPr="00015F70" w:rsidRDefault="007855B0" w:rsidP="00E9602E">
            <w:pPr>
              <w:jc w:val="center"/>
              <w:textAlignment w:val="baseline"/>
              <w:rPr>
                <w:rFonts w:ascii="Segoe UI" w:hAnsi="Segoe UI" w:cs="Segoe UI"/>
                <w:sz w:val="18"/>
                <w:szCs w:val="18"/>
              </w:rPr>
            </w:pPr>
            <w:r w:rsidRPr="00015F70">
              <w:rPr>
                <w:rFonts w:ascii="Arial" w:hAnsi="Arial" w:cs="Arial"/>
                <w:color w:val="000000"/>
                <w:sz w:val="16"/>
                <w:szCs w:val="16"/>
              </w:rPr>
              <w:t>Podpis(y) osoby(osób) upoważnionej(</w:t>
            </w:r>
            <w:proofErr w:type="spellStart"/>
            <w:r w:rsidRPr="00015F70">
              <w:rPr>
                <w:rFonts w:ascii="Arial" w:hAnsi="Arial" w:cs="Arial"/>
                <w:color w:val="000000"/>
                <w:sz w:val="16"/>
                <w:szCs w:val="16"/>
              </w:rPr>
              <w:t>ych</w:t>
            </w:r>
            <w:proofErr w:type="spellEnd"/>
            <w:r w:rsidRPr="00015F70">
              <w:rPr>
                <w:rFonts w:ascii="Arial" w:hAnsi="Arial" w:cs="Arial"/>
                <w:color w:val="000000"/>
                <w:sz w:val="16"/>
                <w:szCs w:val="16"/>
              </w:rPr>
              <w:t>) do podpisania niniejszej oferty  </w:t>
            </w:r>
            <w:r w:rsidRPr="00015F70">
              <w:rPr>
                <w:rFonts w:ascii="Arial" w:hAnsi="Arial" w:cs="Arial"/>
                <w:color w:val="000000"/>
                <w:sz w:val="16"/>
                <w:szCs w:val="16"/>
              </w:rPr>
              <w:br/>
              <w:t>w imieniu Wykonawcy(ów).  </w:t>
            </w:r>
          </w:p>
          <w:p w14:paraId="438B3D1B" w14:textId="77777777" w:rsidR="007855B0" w:rsidRPr="00015F70" w:rsidRDefault="007855B0" w:rsidP="00E9602E">
            <w:pPr>
              <w:jc w:val="center"/>
              <w:textAlignment w:val="baseline"/>
              <w:rPr>
                <w:rFonts w:ascii="Segoe UI" w:hAnsi="Segoe UI" w:cs="Segoe UI"/>
                <w:sz w:val="18"/>
                <w:szCs w:val="18"/>
              </w:rPr>
            </w:pPr>
            <w:r w:rsidRPr="00015F70">
              <w:rPr>
                <w:rFonts w:ascii="Arial" w:hAnsi="Arial" w:cs="Arial"/>
                <w:color w:val="000000"/>
                <w:sz w:val="16"/>
                <w:szCs w:val="16"/>
              </w:rPr>
              <w:t>Oświadczenie w postaci elektronicznej winno być podpisane kwalifikowanym podpisem elektronicznym lub podpisem zaufanym lub podpisem osobistym) </w:t>
            </w:r>
          </w:p>
        </w:tc>
      </w:tr>
    </w:tbl>
    <w:p w14:paraId="49CDE609" w14:textId="77777777" w:rsidR="007855B0" w:rsidRPr="00352704" w:rsidRDefault="007855B0" w:rsidP="007855B0">
      <w:pPr>
        <w:tabs>
          <w:tab w:val="left" w:pos="5040"/>
        </w:tabs>
        <w:spacing w:after="60"/>
        <w:ind w:left="4253"/>
        <w:jc w:val="center"/>
        <w:rPr>
          <w:rFonts w:ascii="Arial" w:hAnsi="Arial" w:cs="Arial"/>
          <w:sz w:val="23"/>
          <w:szCs w:val="23"/>
        </w:rPr>
      </w:pPr>
    </w:p>
    <w:p w14:paraId="7AFECF91" w14:textId="77777777" w:rsidR="007855B0" w:rsidRDefault="007855B0" w:rsidP="007855B0">
      <w:pPr>
        <w:jc w:val="both"/>
        <w:rPr>
          <w:rFonts w:ascii="Arial" w:hAnsi="Arial" w:cs="Arial"/>
          <w:sz w:val="18"/>
          <w:szCs w:val="18"/>
        </w:rPr>
      </w:pPr>
      <w:r w:rsidRPr="00F61354">
        <w:rPr>
          <w:rFonts w:ascii="Arial" w:hAnsi="Arial" w:cs="Arial"/>
          <w:sz w:val="18"/>
          <w:szCs w:val="18"/>
        </w:rPr>
        <w:t>*Wykonawca powinien wymienić wszystkie dokumenty (oryginały lub ich kserokopie) i oświadczenia załączone do oferty.</w:t>
      </w:r>
    </w:p>
    <w:p w14:paraId="551669A7" w14:textId="77777777" w:rsidR="000D2FBA" w:rsidRDefault="000D2FBA">
      <w:pPr>
        <w:spacing w:after="160" w:line="259" w:lineRule="auto"/>
        <w:rPr>
          <w:rFonts w:ascii="Arial" w:hAnsi="Arial" w:cs="Arial"/>
          <w:b/>
          <w:bCs/>
          <w:sz w:val="23"/>
          <w:szCs w:val="23"/>
        </w:rPr>
      </w:pPr>
    </w:p>
    <w:p w14:paraId="345BC74B" w14:textId="77777777" w:rsidR="007855B0" w:rsidRDefault="007855B0">
      <w:pPr>
        <w:spacing w:after="160" w:line="259" w:lineRule="auto"/>
        <w:rPr>
          <w:rFonts w:ascii="Arial" w:hAnsi="Arial" w:cs="Arial"/>
          <w:b/>
          <w:bCs/>
          <w:sz w:val="23"/>
          <w:szCs w:val="23"/>
        </w:rPr>
      </w:pPr>
      <w:r>
        <w:rPr>
          <w:rFonts w:ascii="Arial" w:hAnsi="Arial" w:cs="Arial"/>
          <w:b/>
          <w:bCs/>
          <w:sz w:val="23"/>
          <w:szCs w:val="23"/>
        </w:rPr>
        <w:br w:type="page"/>
      </w:r>
    </w:p>
    <w:p w14:paraId="25921DB5" w14:textId="23E1893B" w:rsidR="00624B54" w:rsidRDefault="00CD04AE" w:rsidP="00624B54">
      <w:pPr>
        <w:spacing w:after="120"/>
        <w:jc w:val="right"/>
        <w:rPr>
          <w:rFonts w:ascii="Arial" w:hAnsi="Arial" w:cs="Arial"/>
          <w:b/>
          <w:bCs/>
          <w:sz w:val="23"/>
          <w:szCs w:val="23"/>
        </w:rPr>
      </w:pPr>
      <w:r>
        <w:rPr>
          <w:rFonts w:ascii="Arial" w:hAnsi="Arial" w:cs="Arial"/>
          <w:b/>
          <w:bCs/>
          <w:sz w:val="23"/>
          <w:szCs w:val="23"/>
        </w:rPr>
        <w:lastRenderedPageBreak/>
        <w:t>Z</w:t>
      </w:r>
      <w:r w:rsidRPr="00C86221">
        <w:rPr>
          <w:rFonts w:ascii="Arial" w:hAnsi="Arial" w:cs="Arial"/>
          <w:b/>
          <w:bCs/>
          <w:sz w:val="23"/>
          <w:szCs w:val="23"/>
        </w:rPr>
        <w:t>AŁĄCZNIK NR</w:t>
      </w:r>
      <w:r w:rsidR="00624B54" w:rsidRPr="00C86221">
        <w:rPr>
          <w:rFonts w:ascii="Arial" w:hAnsi="Arial" w:cs="Arial"/>
          <w:b/>
          <w:bCs/>
          <w:sz w:val="23"/>
          <w:szCs w:val="23"/>
        </w:rPr>
        <w:t xml:space="preserve"> </w:t>
      </w:r>
      <w:r w:rsidR="00A561ED">
        <w:rPr>
          <w:rFonts w:ascii="Arial" w:hAnsi="Arial" w:cs="Arial"/>
          <w:b/>
          <w:bCs/>
          <w:sz w:val="23"/>
          <w:szCs w:val="23"/>
        </w:rPr>
        <w:t>4</w:t>
      </w:r>
      <w:r w:rsidR="00624B54" w:rsidRPr="00C86221">
        <w:rPr>
          <w:rFonts w:ascii="Arial" w:hAnsi="Arial" w:cs="Arial"/>
          <w:b/>
          <w:bCs/>
          <w:sz w:val="23"/>
          <w:szCs w:val="23"/>
        </w:rPr>
        <w:t xml:space="preserve"> DO SWZ</w:t>
      </w:r>
    </w:p>
    <w:p w14:paraId="2EF731B0" w14:textId="77777777" w:rsidR="006117CC" w:rsidRPr="00E9617A" w:rsidRDefault="006117CC" w:rsidP="006117CC">
      <w:pPr>
        <w:pStyle w:val="paragraph"/>
        <w:spacing w:before="0" w:beforeAutospacing="0" w:after="0" w:afterAutospacing="0"/>
        <w:jc w:val="right"/>
        <w:textAlignment w:val="baseline"/>
        <w:rPr>
          <w:rFonts w:ascii="Segoe UI" w:hAnsi="Segoe UI" w:cs="Segoe UI"/>
          <w:sz w:val="22"/>
          <w:szCs w:val="22"/>
        </w:rPr>
      </w:pPr>
      <w:r w:rsidRPr="00E9617A">
        <w:rPr>
          <w:rStyle w:val="normaltextrun"/>
          <w:rFonts w:ascii="Arial" w:hAnsi="Arial" w:cs="Arial"/>
          <w:sz w:val="22"/>
          <w:szCs w:val="22"/>
        </w:rPr>
        <w:t>   …………………, dnia ……………</w:t>
      </w:r>
      <w:r w:rsidRPr="00E9617A">
        <w:rPr>
          <w:rStyle w:val="eop"/>
          <w:rFonts w:ascii="Arial" w:eastAsiaTheme="majorEastAsia" w:hAnsi="Arial" w:cs="Arial"/>
          <w:sz w:val="22"/>
          <w:szCs w:val="22"/>
        </w:rPr>
        <w:t> </w:t>
      </w:r>
    </w:p>
    <w:p w14:paraId="5C39EAE7" w14:textId="77777777" w:rsidR="006117CC" w:rsidRDefault="006117CC" w:rsidP="006117CC">
      <w:pPr>
        <w:pStyle w:val="paragraph"/>
        <w:spacing w:before="0" w:beforeAutospacing="0" w:after="0" w:afterAutospacing="0"/>
        <w:ind w:left="4245"/>
        <w:textAlignment w:val="baseline"/>
        <w:rPr>
          <w:rStyle w:val="normaltextrun"/>
          <w:rFonts w:ascii="Arial" w:hAnsi="Arial" w:cs="Arial"/>
          <w:b/>
          <w:bCs/>
          <w:sz w:val="22"/>
          <w:szCs w:val="22"/>
        </w:rPr>
      </w:pPr>
    </w:p>
    <w:p w14:paraId="34F58213" w14:textId="77777777" w:rsidR="006117CC" w:rsidRDefault="006117CC" w:rsidP="006117CC">
      <w:pPr>
        <w:pStyle w:val="paragraph"/>
        <w:spacing w:before="0" w:beforeAutospacing="0" w:after="0" w:afterAutospacing="0"/>
        <w:ind w:left="4247"/>
        <w:textAlignment w:val="baseline"/>
        <w:rPr>
          <w:rFonts w:ascii="Segoe UI" w:hAnsi="Segoe UI" w:cs="Segoe UI"/>
          <w:sz w:val="18"/>
          <w:szCs w:val="18"/>
        </w:rPr>
      </w:pPr>
      <w:r>
        <w:rPr>
          <w:rStyle w:val="normaltextrun"/>
          <w:rFonts w:ascii="Arial" w:hAnsi="Arial" w:cs="Arial"/>
          <w:b/>
          <w:bCs/>
          <w:sz w:val="22"/>
          <w:szCs w:val="22"/>
        </w:rPr>
        <w:t>Centrum Zasobów Cyberprzestrzeni SZ</w:t>
      </w:r>
      <w:r>
        <w:rPr>
          <w:rStyle w:val="eop"/>
          <w:rFonts w:ascii="Arial" w:eastAsiaTheme="majorEastAsia" w:hAnsi="Arial" w:cs="Arial"/>
          <w:sz w:val="22"/>
          <w:szCs w:val="22"/>
        </w:rPr>
        <w:t> </w:t>
      </w:r>
    </w:p>
    <w:p w14:paraId="498BEACB" w14:textId="77777777" w:rsidR="006117CC" w:rsidRDefault="006117CC" w:rsidP="006117CC">
      <w:pPr>
        <w:pStyle w:val="paragraph"/>
        <w:spacing w:before="0" w:beforeAutospacing="0" w:after="0" w:afterAutospacing="0"/>
        <w:ind w:left="4247"/>
        <w:textAlignment w:val="baseline"/>
        <w:rPr>
          <w:rFonts w:ascii="Segoe UI" w:hAnsi="Segoe UI" w:cs="Segoe UI"/>
          <w:sz w:val="18"/>
          <w:szCs w:val="18"/>
        </w:rPr>
      </w:pPr>
      <w:r>
        <w:rPr>
          <w:rStyle w:val="normaltextrun"/>
          <w:rFonts w:ascii="Arial" w:hAnsi="Arial" w:cs="Arial"/>
          <w:b/>
          <w:bCs/>
          <w:sz w:val="22"/>
          <w:szCs w:val="22"/>
        </w:rPr>
        <w:t>ul. Żwirki i Wigury 9/13</w:t>
      </w:r>
      <w:r>
        <w:rPr>
          <w:rStyle w:val="eop"/>
          <w:rFonts w:ascii="Arial" w:eastAsiaTheme="majorEastAsia" w:hAnsi="Arial" w:cs="Arial"/>
          <w:sz w:val="22"/>
          <w:szCs w:val="22"/>
        </w:rPr>
        <w:t> </w:t>
      </w:r>
    </w:p>
    <w:p w14:paraId="17BB4A0F" w14:textId="77777777" w:rsidR="006117CC" w:rsidRDefault="006117CC" w:rsidP="006117CC">
      <w:pPr>
        <w:pStyle w:val="paragraph"/>
        <w:spacing w:before="0" w:beforeAutospacing="0" w:after="0" w:afterAutospacing="0"/>
        <w:ind w:left="4247"/>
        <w:textAlignment w:val="baseline"/>
        <w:rPr>
          <w:rStyle w:val="eop"/>
          <w:rFonts w:ascii="Arial" w:eastAsiaTheme="majorEastAsia" w:hAnsi="Arial" w:cs="Arial"/>
          <w:sz w:val="22"/>
          <w:szCs w:val="22"/>
        </w:rPr>
      </w:pPr>
      <w:r>
        <w:rPr>
          <w:rStyle w:val="normaltextrun"/>
          <w:rFonts w:ascii="Arial" w:hAnsi="Arial" w:cs="Arial"/>
          <w:b/>
          <w:bCs/>
          <w:sz w:val="22"/>
          <w:szCs w:val="22"/>
        </w:rPr>
        <w:t>00-909 Warszawa </w:t>
      </w:r>
      <w:r>
        <w:rPr>
          <w:rStyle w:val="eop"/>
          <w:rFonts w:ascii="Arial" w:eastAsiaTheme="majorEastAsia" w:hAnsi="Arial" w:cs="Arial"/>
          <w:sz w:val="22"/>
          <w:szCs w:val="22"/>
        </w:rPr>
        <w:t> </w:t>
      </w:r>
    </w:p>
    <w:p w14:paraId="0714F2E6" w14:textId="77777777" w:rsidR="006117CC" w:rsidRPr="00E9617A" w:rsidRDefault="006117CC" w:rsidP="006117CC">
      <w:pPr>
        <w:pStyle w:val="paragraph"/>
        <w:spacing w:before="0" w:beforeAutospacing="0" w:after="0" w:afterAutospacing="0"/>
        <w:ind w:left="4245"/>
        <w:textAlignment w:val="baseline"/>
        <w:rPr>
          <w:rFonts w:ascii="Arial" w:hAnsi="Arial" w:cs="Arial"/>
          <w:sz w:val="16"/>
          <w:szCs w:val="16"/>
        </w:rPr>
      </w:pPr>
    </w:p>
    <w:p w14:paraId="49B7260A" w14:textId="77777777" w:rsidR="006117CC" w:rsidRDefault="006117CC" w:rsidP="006117CC">
      <w:pPr>
        <w:pStyle w:val="paragraph"/>
        <w:shd w:val="clear" w:color="auto" w:fill="DAEEF3"/>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Aktualne na dzień składania ofert oświadczenie</w:t>
      </w:r>
      <w:r>
        <w:rPr>
          <w:rStyle w:val="eop"/>
          <w:rFonts w:ascii="Arial" w:eastAsiaTheme="majorEastAsia" w:hAnsi="Arial" w:cs="Arial"/>
          <w:sz w:val="22"/>
          <w:szCs w:val="22"/>
        </w:rPr>
        <w:t> </w:t>
      </w:r>
    </w:p>
    <w:p w14:paraId="123B2839" w14:textId="77777777" w:rsidR="006117CC" w:rsidRDefault="006117CC" w:rsidP="006117CC">
      <w:pPr>
        <w:pStyle w:val="paragraph"/>
        <w:shd w:val="clear" w:color="auto" w:fill="DAEEF3"/>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o niepodleganiu wykluczeniu i spełnianiu warunków udziału w postepowaniu, składane na podstawie art. 125 ust. 1 ustawy z dnia 11 września 2019 r. Prawo zamówień publicznych</w:t>
      </w:r>
      <w:r>
        <w:rPr>
          <w:rStyle w:val="eop"/>
          <w:rFonts w:ascii="Arial" w:eastAsiaTheme="majorEastAsia" w:hAnsi="Arial" w:cs="Arial"/>
          <w:sz w:val="22"/>
          <w:szCs w:val="22"/>
        </w:rPr>
        <w:t> </w:t>
      </w:r>
    </w:p>
    <w:p w14:paraId="0282DD57" w14:textId="45D36F8C" w:rsidR="006117CC" w:rsidRPr="003D1688" w:rsidRDefault="006117CC" w:rsidP="006117CC">
      <w:pPr>
        <w:pStyle w:val="paragraph"/>
        <w:spacing w:before="0" w:beforeAutospacing="0" w:after="120" w:afterAutospacing="0"/>
        <w:jc w:val="both"/>
        <w:textAlignment w:val="baseline"/>
        <w:rPr>
          <w:rFonts w:ascii="Segoe UI" w:hAnsi="Segoe UI" w:cs="Segoe UI"/>
          <w:sz w:val="21"/>
          <w:szCs w:val="21"/>
        </w:rPr>
      </w:pPr>
      <w:r w:rsidRPr="003D1688">
        <w:rPr>
          <w:rStyle w:val="normaltextrun"/>
          <w:rFonts w:ascii="Arial" w:hAnsi="Arial" w:cs="Arial"/>
          <w:b/>
          <w:bCs/>
          <w:sz w:val="21"/>
          <w:szCs w:val="21"/>
        </w:rPr>
        <w:t xml:space="preserve">Przystępując do postępowania na </w:t>
      </w:r>
      <w:r w:rsidR="00257F9D">
        <w:rPr>
          <w:rFonts w:ascii="Arial" w:hAnsi="Arial" w:cs="Arial"/>
          <w:b/>
          <w:bCs/>
          <w:spacing w:val="-4"/>
          <w:sz w:val="22"/>
          <w:szCs w:val="22"/>
        </w:rPr>
        <w:t>d</w:t>
      </w:r>
      <w:r w:rsidR="00257F9D" w:rsidRPr="00C00770">
        <w:rPr>
          <w:rFonts w:ascii="Arial" w:hAnsi="Arial" w:cs="Arial"/>
          <w:b/>
          <w:bCs/>
          <w:iCs/>
          <w:spacing w:val="-4"/>
          <w:sz w:val="22"/>
          <w:szCs w:val="22"/>
        </w:rPr>
        <w:t>ostaw</w:t>
      </w:r>
      <w:r w:rsidR="00257F9D">
        <w:rPr>
          <w:rFonts w:ascii="Arial" w:hAnsi="Arial" w:cs="Arial"/>
          <w:b/>
          <w:bCs/>
          <w:iCs/>
          <w:spacing w:val="-4"/>
          <w:sz w:val="22"/>
          <w:szCs w:val="22"/>
        </w:rPr>
        <w:t>ę</w:t>
      </w:r>
      <w:r w:rsidR="00257F9D" w:rsidRPr="00C00770">
        <w:rPr>
          <w:rFonts w:ascii="Arial" w:hAnsi="Arial" w:cs="Arial"/>
          <w:b/>
          <w:bCs/>
          <w:iCs/>
          <w:spacing w:val="-4"/>
          <w:sz w:val="22"/>
          <w:szCs w:val="22"/>
        </w:rPr>
        <w:t xml:space="preserve"> </w:t>
      </w:r>
      <w:r w:rsidR="00257F9D" w:rsidRPr="007855B0">
        <w:rPr>
          <w:rFonts w:ascii="Arial" w:hAnsi="Arial" w:cs="Arial"/>
          <w:b/>
          <w:bCs/>
          <w:iCs/>
          <w:spacing w:val="-4"/>
          <w:sz w:val="22"/>
          <w:szCs w:val="22"/>
        </w:rPr>
        <w:t xml:space="preserve">przyrządów pomiarowych </w:t>
      </w:r>
      <w:r w:rsidR="00257F9D">
        <w:rPr>
          <w:rFonts w:ascii="Arial" w:hAnsi="Arial" w:cs="Arial"/>
          <w:b/>
          <w:bCs/>
          <w:iCs/>
          <w:spacing w:val="-4"/>
          <w:sz w:val="22"/>
          <w:szCs w:val="22"/>
        </w:rPr>
        <w:t xml:space="preserve">– </w:t>
      </w:r>
      <w:r w:rsidR="00257F9D" w:rsidRPr="008B68EB">
        <w:rPr>
          <w:rFonts w:ascii="Arial" w:hAnsi="Arial" w:cs="Arial"/>
          <w:b/>
          <w:bCs/>
          <w:iCs/>
          <w:spacing w:val="-4"/>
          <w:sz w:val="22"/>
          <w:szCs w:val="22"/>
        </w:rPr>
        <w:t xml:space="preserve">Nr sprawy </w:t>
      </w:r>
      <w:r w:rsidR="00257F9D">
        <w:rPr>
          <w:rFonts w:ascii="Arial" w:hAnsi="Arial" w:cs="Arial"/>
          <w:b/>
          <w:bCs/>
          <w:iCs/>
          <w:spacing w:val="-4"/>
          <w:sz w:val="22"/>
          <w:szCs w:val="22"/>
        </w:rPr>
        <w:t>2813.9.2026.KB</w:t>
      </w:r>
      <w:r w:rsidR="00257F9D" w:rsidRPr="004E2ED9">
        <w:rPr>
          <w:rFonts w:ascii="Arial" w:hAnsi="Arial" w:cs="Arial"/>
          <w:b/>
          <w:bCs/>
          <w:iCs/>
          <w:sz w:val="22"/>
          <w:szCs w:val="22"/>
          <w:lang w:eastAsia="en-US"/>
        </w:rPr>
        <w:t xml:space="preserve"> </w:t>
      </w:r>
      <w:r w:rsidRPr="003D1688">
        <w:rPr>
          <w:rStyle w:val="normaltextrun"/>
          <w:rFonts w:ascii="Arial" w:hAnsi="Arial" w:cs="Arial"/>
          <w:sz w:val="21"/>
          <w:szCs w:val="21"/>
        </w:rPr>
        <w:t>oświadczam/my, że:</w:t>
      </w:r>
      <w:r w:rsidRPr="003D1688">
        <w:rPr>
          <w:rStyle w:val="eop"/>
          <w:rFonts w:ascii="Arial" w:eastAsiaTheme="majorEastAsia" w:hAnsi="Arial" w:cs="Arial"/>
          <w:sz w:val="21"/>
          <w:szCs w:val="21"/>
        </w:rPr>
        <w:t> </w:t>
      </w:r>
    </w:p>
    <w:p w14:paraId="717202C8" w14:textId="77777777" w:rsidR="006117CC" w:rsidRPr="003D1688" w:rsidRDefault="006117CC" w:rsidP="006117CC">
      <w:pPr>
        <w:pStyle w:val="paragraph"/>
        <w:spacing w:before="120" w:beforeAutospacing="0" w:after="120" w:afterAutospacing="0"/>
        <w:jc w:val="both"/>
        <w:textAlignment w:val="baseline"/>
        <w:rPr>
          <w:rFonts w:ascii="Segoe UI" w:hAnsi="Segoe UI" w:cs="Segoe UI"/>
          <w:sz w:val="21"/>
          <w:szCs w:val="21"/>
        </w:rPr>
      </w:pPr>
      <w:r w:rsidRPr="003D1688">
        <w:rPr>
          <w:rStyle w:val="normaltextrun"/>
          <w:rFonts w:ascii="Arial" w:hAnsi="Arial" w:cs="Arial"/>
          <w:sz w:val="21"/>
          <w:szCs w:val="21"/>
        </w:rPr>
        <w:t>Ja (my) niżej podpisany(ni)………………………………………………………………</w:t>
      </w:r>
      <w:proofErr w:type="gramStart"/>
      <w:r w:rsidRPr="003D1688">
        <w:rPr>
          <w:rStyle w:val="contextualspellingandgrammarerror"/>
          <w:rFonts w:ascii="Arial" w:hAnsi="Arial" w:cs="Arial"/>
          <w:sz w:val="21"/>
          <w:szCs w:val="21"/>
        </w:rPr>
        <w:t>…….</w:t>
      </w:r>
      <w:proofErr w:type="gramEnd"/>
      <w:r w:rsidRPr="003D1688">
        <w:rPr>
          <w:rStyle w:val="normaltextrun"/>
          <w:rFonts w:ascii="Arial" w:hAnsi="Arial" w:cs="Arial"/>
          <w:sz w:val="21"/>
          <w:szCs w:val="21"/>
        </w:rPr>
        <w:t>.</w:t>
      </w:r>
      <w:r w:rsidRPr="003D1688">
        <w:rPr>
          <w:rStyle w:val="eop"/>
          <w:rFonts w:ascii="Arial" w:eastAsiaTheme="majorEastAsia" w:hAnsi="Arial" w:cs="Arial"/>
          <w:sz w:val="21"/>
          <w:szCs w:val="21"/>
        </w:rPr>
        <w:t> </w:t>
      </w:r>
    </w:p>
    <w:p w14:paraId="3DE1AAFE" w14:textId="77777777" w:rsidR="006117CC" w:rsidRPr="003D1688" w:rsidRDefault="006117CC" w:rsidP="006117CC">
      <w:pPr>
        <w:pStyle w:val="paragraph"/>
        <w:spacing w:before="120" w:beforeAutospacing="0" w:after="0" w:afterAutospacing="0"/>
        <w:textAlignment w:val="baseline"/>
        <w:rPr>
          <w:rFonts w:ascii="Segoe UI" w:hAnsi="Segoe UI" w:cs="Segoe UI"/>
          <w:sz w:val="21"/>
          <w:szCs w:val="21"/>
        </w:rPr>
      </w:pPr>
      <w:r w:rsidRPr="003D1688">
        <w:rPr>
          <w:rStyle w:val="normaltextrun"/>
          <w:rFonts w:ascii="Arial" w:hAnsi="Arial" w:cs="Arial"/>
          <w:sz w:val="21"/>
          <w:szCs w:val="21"/>
        </w:rPr>
        <w:t xml:space="preserve">Działając w imieniu i na </w:t>
      </w:r>
      <w:proofErr w:type="gramStart"/>
      <w:r w:rsidRPr="003D1688">
        <w:rPr>
          <w:rStyle w:val="contextualspellingandgrammarerror"/>
          <w:rFonts w:ascii="Arial" w:hAnsi="Arial" w:cs="Arial"/>
          <w:sz w:val="21"/>
          <w:szCs w:val="21"/>
        </w:rPr>
        <w:t>rzecz:…</w:t>
      </w:r>
      <w:proofErr w:type="gramEnd"/>
      <w:r w:rsidRPr="003D1688">
        <w:rPr>
          <w:rStyle w:val="normaltextrun"/>
          <w:rFonts w:ascii="Arial" w:hAnsi="Arial" w:cs="Arial"/>
          <w:sz w:val="21"/>
          <w:szCs w:val="21"/>
        </w:rPr>
        <w:t>………………………………………</w:t>
      </w:r>
      <w:proofErr w:type="gramStart"/>
      <w:r w:rsidRPr="003D1688">
        <w:rPr>
          <w:rStyle w:val="contextualspellingandgrammarerror"/>
          <w:rFonts w:ascii="Arial" w:hAnsi="Arial" w:cs="Arial"/>
          <w:sz w:val="21"/>
          <w:szCs w:val="21"/>
        </w:rPr>
        <w:t>…….</w:t>
      </w:r>
      <w:proofErr w:type="gramEnd"/>
      <w:r w:rsidRPr="003D1688">
        <w:rPr>
          <w:rStyle w:val="normaltextrun"/>
          <w:rFonts w:ascii="Arial" w:hAnsi="Arial" w:cs="Arial"/>
          <w:sz w:val="21"/>
          <w:szCs w:val="21"/>
        </w:rPr>
        <w:t>………………….</w:t>
      </w:r>
      <w:r w:rsidRPr="003D1688">
        <w:rPr>
          <w:rStyle w:val="eop"/>
          <w:rFonts w:ascii="Arial" w:eastAsiaTheme="majorEastAsia" w:hAnsi="Arial" w:cs="Arial"/>
          <w:sz w:val="21"/>
          <w:szCs w:val="21"/>
        </w:rPr>
        <w:t> </w:t>
      </w:r>
    </w:p>
    <w:p w14:paraId="1569B841" w14:textId="77777777" w:rsidR="006117CC" w:rsidRDefault="006117CC" w:rsidP="006117CC">
      <w:pPr>
        <w:pStyle w:val="paragraph"/>
        <w:spacing w:before="0" w:beforeAutospacing="0" w:after="120" w:afterAutospacing="0"/>
        <w:jc w:val="center"/>
        <w:textAlignment w:val="baseline"/>
        <w:rPr>
          <w:rFonts w:ascii="Segoe UI" w:hAnsi="Segoe UI" w:cs="Segoe UI"/>
          <w:sz w:val="18"/>
          <w:szCs w:val="18"/>
        </w:rPr>
      </w:pPr>
      <w:r>
        <w:rPr>
          <w:rStyle w:val="normaltextrun"/>
          <w:rFonts w:ascii="Arial" w:hAnsi="Arial" w:cs="Arial"/>
          <w:sz w:val="16"/>
          <w:szCs w:val="16"/>
        </w:rPr>
        <w:t xml:space="preserve">                                                           </w:t>
      </w:r>
      <w:r>
        <w:rPr>
          <w:rStyle w:val="normaltextrun"/>
          <w:rFonts w:ascii="Arial" w:hAnsi="Arial" w:cs="Arial"/>
          <w:i/>
          <w:iCs/>
          <w:sz w:val="16"/>
          <w:szCs w:val="16"/>
        </w:rPr>
        <w:t>(pełna nazwa/firma, adres, w zależności od podmiotu: NIP/PESEL, KRS/</w:t>
      </w:r>
      <w:proofErr w:type="spellStart"/>
      <w:r>
        <w:rPr>
          <w:rStyle w:val="spellingerror"/>
          <w:rFonts w:ascii="Arial" w:hAnsi="Arial" w:cs="Arial"/>
          <w:i/>
          <w:iCs/>
          <w:sz w:val="16"/>
          <w:szCs w:val="16"/>
        </w:rPr>
        <w:t>CeiDG</w:t>
      </w:r>
      <w:proofErr w:type="spellEnd"/>
      <w:r>
        <w:rPr>
          <w:rStyle w:val="normaltextrun"/>
          <w:rFonts w:ascii="Arial" w:hAnsi="Arial" w:cs="Arial"/>
          <w:i/>
          <w:iCs/>
          <w:sz w:val="16"/>
          <w:szCs w:val="16"/>
        </w:rPr>
        <w:t>)</w:t>
      </w:r>
      <w:r>
        <w:rPr>
          <w:rStyle w:val="eop"/>
          <w:rFonts w:ascii="Arial" w:eastAsiaTheme="majorEastAsia" w:hAnsi="Arial" w:cs="Arial"/>
          <w:sz w:val="16"/>
          <w:szCs w:val="16"/>
        </w:rPr>
        <w:t> </w:t>
      </w:r>
    </w:p>
    <w:p w14:paraId="13CE5142" w14:textId="77777777" w:rsidR="006117CC" w:rsidRPr="003D1688" w:rsidRDefault="006117CC" w:rsidP="006117CC">
      <w:pPr>
        <w:pStyle w:val="paragraph"/>
        <w:shd w:val="clear" w:color="auto" w:fill="DAEEF3"/>
        <w:spacing w:before="0" w:beforeAutospacing="0" w:after="0" w:afterAutospacing="0"/>
        <w:jc w:val="center"/>
        <w:textAlignment w:val="baseline"/>
        <w:rPr>
          <w:rFonts w:ascii="Segoe UI" w:hAnsi="Segoe UI" w:cs="Segoe UI"/>
          <w:sz w:val="21"/>
          <w:szCs w:val="21"/>
        </w:rPr>
      </w:pPr>
      <w:r w:rsidRPr="003D1688">
        <w:rPr>
          <w:rStyle w:val="normaltextrun"/>
          <w:rFonts w:ascii="Arial" w:hAnsi="Arial" w:cs="Arial"/>
          <w:b/>
          <w:bCs/>
          <w:sz w:val="21"/>
          <w:szCs w:val="21"/>
        </w:rPr>
        <w:t>OŚWIADCZENIE O BRAKU PODSTAW DO WYKLUCZENIA Z POSTEPOWANIA</w:t>
      </w:r>
      <w:r w:rsidRPr="003D1688">
        <w:rPr>
          <w:rStyle w:val="eop"/>
          <w:rFonts w:ascii="Arial" w:eastAsiaTheme="majorEastAsia" w:hAnsi="Arial" w:cs="Arial"/>
          <w:sz w:val="21"/>
          <w:szCs w:val="21"/>
        </w:rPr>
        <w:t> </w:t>
      </w:r>
    </w:p>
    <w:p w14:paraId="6D101AEE" w14:textId="5B6B2A8B" w:rsidR="006117CC" w:rsidRPr="003D1688" w:rsidRDefault="006117CC" w:rsidP="006117CC">
      <w:pPr>
        <w:pStyle w:val="paragraph"/>
        <w:spacing w:before="60" w:beforeAutospacing="0" w:after="60" w:afterAutospacing="0"/>
        <w:textAlignment w:val="baseline"/>
        <w:rPr>
          <w:rFonts w:ascii="Segoe UI" w:hAnsi="Segoe UI" w:cs="Segoe UI"/>
          <w:sz w:val="21"/>
          <w:szCs w:val="21"/>
        </w:rPr>
      </w:pPr>
      <w:r w:rsidRPr="003D1688">
        <w:rPr>
          <w:rStyle w:val="normaltextrun"/>
          <w:rFonts w:ascii="Arial" w:hAnsi="Arial" w:cs="Arial"/>
          <w:sz w:val="21"/>
          <w:szCs w:val="21"/>
        </w:rPr>
        <w:t xml:space="preserve">Oświadczam, że na dzień składania </w:t>
      </w:r>
      <w:r w:rsidR="00CD04AE" w:rsidRPr="003D1688">
        <w:rPr>
          <w:rStyle w:val="contextualspellingandgrammarerror"/>
          <w:rFonts w:ascii="Arial" w:hAnsi="Arial" w:cs="Arial"/>
          <w:sz w:val="21"/>
          <w:szCs w:val="21"/>
        </w:rPr>
        <w:t>ofert:</w:t>
      </w:r>
      <w:r w:rsidRPr="003D1688">
        <w:rPr>
          <w:rStyle w:val="eop"/>
          <w:rFonts w:ascii="Arial" w:eastAsiaTheme="majorEastAsia" w:hAnsi="Arial" w:cs="Arial"/>
          <w:sz w:val="21"/>
          <w:szCs w:val="21"/>
        </w:rPr>
        <w:t> </w:t>
      </w:r>
    </w:p>
    <w:p w14:paraId="1DE60104" w14:textId="77777777" w:rsidR="006117CC" w:rsidRPr="003D1688" w:rsidRDefault="006117CC">
      <w:pPr>
        <w:pStyle w:val="paragraph"/>
        <w:numPr>
          <w:ilvl w:val="0"/>
          <w:numId w:val="45"/>
        </w:numPr>
        <w:tabs>
          <w:tab w:val="clear" w:pos="720"/>
        </w:tabs>
        <w:spacing w:before="60" w:beforeAutospacing="0" w:after="60" w:afterAutospacing="0"/>
        <w:ind w:left="567" w:hanging="283"/>
        <w:jc w:val="both"/>
        <w:textAlignment w:val="baseline"/>
        <w:rPr>
          <w:rFonts w:ascii="Arial" w:hAnsi="Arial" w:cs="Arial"/>
          <w:sz w:val="21"/>
          <w:szCs w:val="21"/>
        </w:rPr>
      </w:pPr>
      <w:r w:rsidRPr="003D1688">
        <w:rPr>
          <w:rStyle w:val="normaltextrun"/>
          <w:rFonts w:ascii="Arial" w:hAnsi="Arial" w:cs="Arial"/>
          <w:b/>
          <w:bCs/>
          <w:color w:val="0070C0"/>
          <w:sz w:val="21"/>
          <w:szCs w:val="21"/>
        </w:rPr>
        <w:t>podlegam / nie podlegam</w:t>
      </w:r>
      <w:r w:rsidRPr="003D1688">
        <w:rPr>
          <w:rStyle w:val="normaltextrun"/>
          <w:rFonts w:ascii="Arial" w:hAnsi="Arial" w:cs="Arial"/>
          <w:sz w:val="21"/>
          <w:szCs w:val="21"/>
        </w:rPr>
        <w:t>* wykluczeniu z postępowania na podstawie art. 108 ust. 1 ustawy Prawo zamówień publicznych,</w:t>
      </w:r>
      <w:r w:rsidRPr="003D1688">
        <w:rPr>
          <w:rStyle w:val="eop"/>
          <w:rFonts w:ascii="Arial" w:eastAsiaTheme="majorEastAsia" w:hAnsi="Arial" w:cs="Arial"/>
          <w:sz w:val="21"/>
          <w:szCs w:val="21"/>
        </w:rPr>
        <w:t> </w:t>
      </w:r>
    </w:p>
    <w:p w14:paraId="1BC1C74E" w14:textId="77777777" w:rsidR="006117CC" w:rsidRPr="003D1688" w:rsidRDefault="006117CC">
      <w:pPr>
        <w:pStyle w:val="paragraph"/>
        <w:numPr>
          <w:ilvl w:val="0"/>
          <w:numId w:val="45"/>
        </w:numPr>
        <w:tabs>
          <w:tab w:val="clear" w:pos="720"/>
        </w:tabs>
        <w:spacing w:before="60" w:beforeAutospacing="0" w:after="60" w:afterAutospacing="0"/>
        <w:ind w:left="567" w:hanging="283"/>
        <w:jc w:val="both"/>
        <w:textAlignment w:val="baseline"/>
        <w:rPr>
          <w:rFonts w:ascii="Arial" w:hAnsi="Arial" w:cs="Arial"/>
          <w:sz w:val="21"/>
          <w:szCs w:val="21"/>
        </w:rPr>
      </w:pPr>
      <w:r w:rsidRPr="003D1688">
        <w:rPr>
          <w:rStyle w:val="normaltextrun"/>
          <w:rFonts w:ascii="Arial" w:hAnsi="Arial" w:cs="Arial"/>
          <w:b/>
          <w:bCs/>
          <w:color w:val="0070C0"/>
          <w:sz w:val="21"/>
          <w:szCs w:val="21"/>
        </w:rPr>
        <w:t>podlegam / nie podlegam</w:t>
      </w:r>
      <w:r w:rsidRPr="003D1688">
        <w:rPr>
          <w:rStyle w:val="normaltextrun"/>
          <w:rFonts w:ascii="Arial" w:hAnsi="Arial" w:cs="Arial"/>
          <w:sz w:val="21"/>
          <w:szCs w:val="21"/>
        </w:rPr>
        <w:t>* wykluczeniu z postępowania na podstawie art. 109 ust. 1 pkt. 4 ustawy Prawo zamówień publicznych</w:t>
      </w:r>
      <w:r w:rsidRPr="003D1688">
        <w:rPr>
          <w:rStyle w:val="normaltextrun"/>
          <w:rFonts w:ascii="Arial" w:hAnsi="Arial" w:cs="Arial"/>
          <w:color w:val="0070C0"/>
          <w:sz w:val="21"/>
          <w:szCs w:val="21"/>
        </w:rPr>
        <w:t>.</w:t>
      </w:r>
      <w:r w:rsidRPr="003D1688">
        <w:rPr>
          <w:rStyle w:val="eop"/>
          <w:rFonts w:ascii="Arial" w:eastAsiaTheme="majorEastAsia" w:hAnsi="Arial" w:cs="Arial"/>
          <w:color w:val="0070C0"/>
          <w:sz w:val="21"/>
          <w:szCs w:val="21"/>
        </w:rPr>
        <w:t> </w:t>
      </w:r>
    </w:p>
    <w:p w14:paraId="7407AE6F" w14:textId="77777777" w:rsidR="006117CC" w:rsidRPr="003D1688" w:rsidRDefault="006117CC" w:rsidP="006117CC">
      <w:pPr>
        <w:pStyle w:val="paragraph"/>
        <w:shd w:val="clear" w:color="auto" w:fill="DAEEF3"/>
        <w:spacing w:before="0" w:beforeAutospacing="0" w:after="0" w:afterAutospacing="0"/>
        <w:jc w:val="center"/>
        <w:textAlignment w:val="baseline"/>
        <w:rPr>
          <w:rFonts w:ascii="Segoe UI" w:hAnsi="Segoe UI" w:cs="Segoe UI"/>
          <w:sz w:val="21"/>
          <w:szCs w:val="21"/>
        </w:rPr>
      </w:pPr>
      <w:r w:rsidRPr="003D1688">
        <w:rPr>
          <w:rStyle w:val="normaltextrun"/>
          <w:rFonts w:ascii="Arial" w:hAnsi="Arial" w:cs="Arial"/>
          <w:b/>
          <w:bCs/>
          <w:sz w:val="21"/>
          <w:szCs w:val="21"/>
        </w:rPr>
        <w:t>OŚWIADCZENIE O SPEŁNIENIU WARUNKÓW UDZIAŁU W POSTEPOWANIU</w:t>
      </w:r>
      <w:r w:rsidRPr="003D1688">
        <w:rPr>
          <w:rStyle w:val="eop"/>
          <w:rFonts w:ascii="Arial" w:eastAsiaTheme="majorEastAsia" w:hAnsi="Arial" w:cs="Arial"/>
          <w:sz w:val="21"/>
          <w:szCs w:val="21"/>
        </w:rPr>
        <w:t> </w:t>
      </w:r>
    </w:p>
    <w:p w14:paraId="65BBD3E1" w14:textId="77777777" w:rsidR="006117CC" w:rsidRPr="003D1688" w:rsidRDefault="006117CC" w:rsidP="006117CC">
      <w:pPr>
        <w:pStyle w:val="paragraph"/>
        <w:spacing w:before="0" w:beforeAutospacing="0" w:after="40" w:afterAutospacing="0"/>
        <w:jc w:val="both"/>
        <w:textAlignment w:val="baseline"/>
        <w:rPr>
          <w:rFonts w:ascii="Segoe UI" w:hAnsi="Segoe UI" w:cs="Segoe UI"/>
          <w:sz w:val="21"/>
          <w:szCs w:val="21"/>
        </w:rPr>
      </w:pPr>
      <w:r w:rsidRPr="003D1688">
        <w:rPr>
          <w:rStyle w:val="normaltextrun"/>
          <w:rFonts w:ascii="Arial" w:hAnsi="Arial" w:cs="Arial"/>
          <w:sz w:val="21"/>
          <w:szCs w:val="21"/>
        </w:rPr>
        <w:t xml:space="preserve">Oświadczam, że na dzień składania ofert </w:t>
      </w:r>
      <w:r w:rsidRPr="003D1688">
        <w:rPr>
          <w:rStyle w:val="normaltextrun"/>
          <w:rFonts w:ascii="Arial" w:hAnsi="Arial" w:cs="Arial"/>
          <w:b/>
          <w:bCs/>
          <w:color w:val="0070C0"/>
          <w:sz w:val="21"/>
          <w:szCs w:val="21"/>
        </w:rPr>
        <w:t>spełniam/ nie spełniam</w:t>
      </w:r>
      <w:r w:rsidRPr="003D1688">
        <w:rPr>
          <w:rStyle w:val="normaltextrun"/>
          <w:rFonts w:ascii="Arial" w:hAnsi="Arial" w:cs="Arial"/>
          <w:sz w:val="21"/>
          <w:szCs w:val="21"/>
        </w:rPr>
        <w:t>* warunki udziału w postępowaniu określone przez Zamawiającego w specyfikacji warunków zamówienia i ogłoszeniu o zamówieniu.</w:t>
      </w:r>
      <w:r w:rsidRPr="003D1688">
        <w:rPr>
          <w:rStyle w:val="eop"/>
          <w:rFonts w:ascii="Arial" w:eastAsiaTheme="majorEastAsia" w:hAnsi="Arial" w:cs="Arial"/>
          <w:sz w:val="21"/>
          <w:szCs w:val="21"/>
        </w:rPr>
        <w:t> </w:t>
      </w:r>
    </w:p>
    <w:p w14:paraId="71BC4CCE" w14:textId="77777777" w:rsidR="006117CC" w:rsidRPr="003D1688" w:rsidRDefault="006117CC" w:rsidP="006117CC">
      <w:pPr>
        <w:pStyle w:val="paragraph"/>
        <w:shd w:val="clear" w:color="auto" w:fill="DAEEF3"/>
        <w:spacing w:before="0" w:beforeAutospacing="0" w:after="0" w:afterAutospacing="0"/>
        <w:jc w:val="center"/>
        <w:textAlignment w:val="baseline"/>
        <w:rPr>
          <w:rFonts w:ascii="Segoe UI" w:hAnsi="Segoe UI" w:cs="Segoe UI"/>
          <w:sz w:val="21"/>
          <w:szCs w:val="21"/>
        </w:rPr>
      </w:pPr>
      <w:r w:rsidRPr="003D1688">
        <w:rPr>
          <w:rStyle w:val="normaltextrun"/>
          <w:rFonts w:ascii="Arial" w:hAnsi="Arial" w:cs="Arial"/>
          <w:b/>
          <w:bCs/>
          <w:sz w:val="21"/>
          <w:szCs w:val="21"/>
        </w:rPr>
        <w:t>OŚWIADCZENIE, ŻE PODJĘTE PRZEZ WYKONAWCĘ CZYNNOŚCI SĄ WYSTARCZAJĄCE DO WYKAZANIA JEGO RZETELNOŚCI W SYTUACJI, GDY WYKONAWCA PODLEGA WYKLUCZANIA Z POSTEPOWANIA NA PODSTAWIE ART. 108 UST. 1 PKT. 1, 2, 5 LUB 6 USTAWY PRAWO ZAMÓWIEŃ PUBLICZNYCH</w:t>
      </w:r>
      <w:r w:rsidRPr="003D1688">
        <w:rPr>
          <w:rStyle w:val="normaltextrun"/>
          <w:rFonts w:ascii="Arial" w:hAnsi="Arial" w:cs="Arial"/>
          <w:b/>
          <w:bCs/>
          <w:color w:val="0070C0"/>
          <w:sz w:val="21"/>
          <w:szCs w:val="21"/>
        </w:rPr>
        <w:t>**</w:t>
      </w:r>
      <w:r w:rsidRPr="003D1688">
        <w:rPr>
          <w:rStyle w:val="eop"/>
          <w:rFonts w:ascii="Arial" w:eastAsiaTheme="majorEastAsia" w:hAnsi="Arial" w:cs="Arial"/>
          <w:color w:val="0070C0"/>
          <w:sz w:val="21"/>
          <w:szCs w:val="21"/>
        </w:rPr>
        <w:t> </w:t>
      </w:r>
    </w:p>
    <w:p w14:paraId="5FDB7485" w14:textId="1A6ECFB9" w:rsidR="006117CC" w:rsidRPr="003D1688" w:rsidRDefault="006117CC" w:rsidP="006117CC">
      <w:pPr>
        <w:pStyle w:val="paragraph"/>
        <w:spacing w:before="120" w:beforeAutospacing="0" w:after="120" w:afterAutospacing="0"/>
        <w:jc w:val="both"/>
        <w:textAlignment w:val="baseline"/>
        <w:rPr>
          <w:rFonts w:ascii="Segoe UI" w:hAnsi="Segoe UI" w:cs="Segoe UI"/>
          <w:sz w:val="21"/>
          <w:szCs w:val="21"/>
        </w:rPr>
      </w:pPr>
      <w:r w:rsidRPr="003D1688">
        <w:rPr>
          <w:rStyle w:val="normaltextrun"/>
          <w:rFonts w:ascii="Arial" w:hAnsi="Arial" w:cs="Arial"/>
          <w:sz w:val="21"/>
          <w:szCs w:val="21"/>
        </w:rPr>
        <w:t xml:space="preserve">Oświadczam, że </w:t>
      </w:r>
      <w:r w:rsidRPr="003D1688">
        <w:rPr>
          <w:rStyle w:val="normaltextrun"/>
          <w:rFonts w:ascii="Arial" w:hAnsi="Arial" w:cs="Arial"/>
          <w:b/>
          <w:bCs/>
          <w:sz w:val="21"/>
          <w:szCs w:val="21"/>
        </w:rPr>
        <w:t>zachodzą w stosunku do mnie podstawy wykluczenia</w:t>
      </w:r>
      <w:r w:rsidRPr="003D1688">
        <w:rPr>
          <w:rStyle w:val="normaltextrun"/>
          <w:rFonts w:ascii="Arial" w:hAnsi="Arial" w:cs="Arial"/>
          <w:sz w:val="21"/>
          <w:szCs w:val="21"/>
        </w:rPr>
        <w:t xml:space="preserve"> z postępowania na podstawie art.</w:t>
      </w:r>
      <w:proofErr w:type="gramStart"/>
      <w:r w:rsidRPr="003D1688">
        <w:rPr>
          <w:rStyle w:val="normaltextrun"/>
          <w:rFonts w:ascii="Arial" w:hAnsi="Arial" w:cs="Arial"/>
          <w:sz w:val="21"/>
          <w:szCs w:val="21"/>
        </w:rPr>
        <w:t xml:space="preserve"> </w:t>
      </w:r>
      <w:r w:rsidR="003D1688" w:rsidRPr="003D1688">
        <w:rPr>
          <w:rStyle w:val="normaltextrun"/>
          <w:rFonts w:ascii="Arial" w:hAnsi="Arial" w:cs="Arial"/>
          <w:sz w:val="21"/>
          <w:szCs w:val="21"/>
        </w:rPr>
        <w:t>….</w:t>
      </w:r>
      <w:proofErr w:type="gramEnd"/>
      <w:r w:rsidR="003D1688" w:rsidRPr="003D1688">
        <w:rPr>
          <w:rStyle w:val="normaltextrun"/>
          <w:rFonts w:ascii="Arial" w:hAnsi="Arial" w:cs="Arial"/>
          <w:sz w:val="21"/>
          <w:szCs w:val="21"/>
        </w:rPr>
        <w:t>.</w:t>
      </w:r>
      <w:r w:rsidRPr="003D1688">
        <w:rPr>
          <w:rStyle w:val="normaltextrun"/>
          <w:rFonts w:ascii="Arial" w:hAnsi="Arial" w:cs="Arial"/>
          <w:sz w:val="21"/>
          <w:szCs w:val="21"/>
        </w:rPr>
        <w:t xml:space="preserve"> ust. </w:t>
      </w:r>
      <w:r w:rsidR="003D1688" w:rsidRPr="003D1688">
        <w:rPr>
          <w:rStyle w:val="normaltextrun"/>
          <w:rFonts w:ascii="Arial" w:hAnsi="Arial" w:cs="Arial"/>
          <w:sz w:val="21"/>
          <w:szCs w:val="21"/>
        </w:rPr>
        <w:t>…</w:t>
      </w:r>
      <w:r w:rsidRPr="003D1688">
        <w:rPr>
          <w:rStyle w:val="normaltextrun"/>
          <w:rFonts w:ascii="Arial" w:hAnsi="Arial" w:cs="Arial"/>
          <w:sz w:val="21"/>
          <w:szCs w:val="21"/>
        </w:rPr>
        <w:t xml:space="preserve"> pkt.</w:t>
      </w:r>
      <w:proofErr w:type="gramStart"/>
      <w:r w:rsidRPr="003D1688">
        <w:rPr>
          <w:rStyle w:val="normaltextrun"/>
          <w:rFonts w:ascii="Arial" w:hAnsi="Arial" w:cs="Arial"/>
          <w:sz w:val="21"/>
          <w:szCs w:val="21"/>
        </w:rPr>
        <w:t xml:space="preserve"> </w:t>
      </w:r>
      <w:r w:rsidR="003D1688" w:rsidRPr="003D1688">
        <w:rPr>
          <w:rStyle w:val="normaltextrun"/>
          <w:rFonts w:ascii="Arial" w:hAnsi="Arial" w:cs="Arial"/>
          <w:sz w:val="21"/>
          <w:szCs w:val="21"/>
        </w:rPr>
        <w:t>….</w:t>
      </w:r>
      <w:proofErr w:type="gramEnd"/>
      <w:r w:rsidR="003D1688" w:rsidRPr="003D1688">
        <w:rPr>
          <w:rStyle w:val="normaltextrun"/>
          <w:rFonts w:ascii="Arial" w:hAnsi="Arial" w:cs="Arial"/>
          <w:sz w:val="21"/>
          <w:szCs w:val="21"/>
        </w:rPr>
        <w:t>.</w:t>
      </w:r>
      <w:r w:rsidRPr="003D1688">
        <w:rPr>
          <w:rStyle w:val="normaltextrun"/>
          <w:rFonts w:ascii="Arial" w:hAnsi="Arial" w:cs="Arial"/>
          <w:sz w:val="21"/>
          <w:szCs w:val="21"/>
        </w:rPr>
        <w:t xml:space="preserve"> Ustawy </w:t>
      </w:r>
      <w:proofErr w:type="spellStart"/>
      <w:proofErr w:type="gramStart"/>
      <w:r w:rsidRPr="003D1688">
        <w:rPr>
          <w:rStyle w:val="spellingerror"/>
          <w:rFonts w:ascii="Arial" w:hAnsi="Arial" w:cs="Arial"/>
          <w:sz w:val="21"/>
          <w:szCs w:val="21"/>
        </w:rPr>
        <w:t>Pzp</w:t>
      </w:r>
      <w:proofErr w:type="spellEnd"/>
      <w:r w:rsidRPr="003D1688">
        <w:rPr>
          <w:rStyle w:val="normaltextrun"/>
          <w:rFonts w:ascii="Arial" w:hAnsi="Arial" w:cs="Arial"/>
          <w:sz w:val="21"/>
          <w:szCs w:val="21"/>
        </w:rPr>
        <w:t>  (</w:t>
      </w:r>
      <w:proofErr w:type="gramEnd"/>
      <w:r w:rsidRPr="003D1688">
        <w:rPr>
          <w:rStyle w:val="normaltextrun"/>
          <w:rFonts w:ascii="Arial" w:hAnsi="Arial" w:cs="Arial"/>
          <w:sz w:val="21"/>
          <w:szCs w:val="21"/>
        </w:rPr>
        <w:t>podać mającą zastosowanie podstawę wykluczenia spośród wymienionych w 108 ust. 1 pkt. 1, 2, 5 lub 6 ustawy Prawo zamówień publicznych). </w:t>
      </w:r>
      <w:r w:rsidRPr="003D1688">
        <w:rPr>
          <w:rStyle w:val="eop"/>
          <w:rFonts w:ascii="Arial" w:eastAsiaTheme="majorEastAsia" w:hAnsi="Arial" w:cs="Arial"/>
          <w:sz w:val="21"/>
          <w:szCs w:val="21"/>
        </w:rPr>
        <w:t> </w:t>
      </w:r>
    </w:p>
    <w:p w14:paraId="0111EB8F" w14:textId="77777777" w:rsidR="006117CC" w:rsidRPr="003D1688" w:rsidRDefault="006117CC" w:rsidP="006117CC">
      <w:pPr>
        <w:pStyle w:val="paragraph"/>
        <w:spacing w:before="120" w:beforeAutospacing="0" w:after="120" w:afterAutospacing="0"/>
        <w:jc w:val="both"/>
        <w:textAlignment w:val="baseline"/>
        <w:rPr>
          <w:rFonts w:ascii="Segoe UI" w:hAnsi="Segoe UI" w:cs="Segoe UI"/>
          <w:sz w:val="21"/>
          <w:szCs w:val="21"/>
        </w:rPr>
      </w:pPr>
      <w:r w:rsidRPr="003D1688">
        <w:rPr>
          <w:rStyle w:val="normaltextrun"/>
          <w:rFonts w:ascii="Arial" w:hAnsi="Arial" w:cs="Arial"/>
          <w:sz w:val="21"/>
          <w:szCs w:val="21"/>
        </w:rPr>
        <w:t>Jednocześnie oświadczam, że w związku z ww. okolicznością, na podstawie art. 110 ust. 2 ustawy Prawo zamówień publicznych podjąłem następujące środki naprawcze: </w:t>
      </w:r>
      <w:r w:rsidRPr="003D1688">
        <w:rPr>
          <w:rStyle w:val="eop"/>
          <w:rFonts w:ascii="Arial" w:eastAsiaTheme="majorEastAsia" w:hAnsi="Arial" w:cs="Arial"/>
          <w:sz w:val="21"/>
          <w:szCs w:val="21"/>
        </w:rPr>
        <w:t> </w:t>
      </w:r>
    </w:p>
    <w:p w14:paraId="27868D3D" w14:textId="77777777" w:rsidR="006117CC" w:rsidRPr="0082093F" w:rsidRDefault="006117CC">
      <w:pPr>
        <w:pStyle w:val="paragraph"/>
        <w:numPr>
          <w:ilvl w:val="0"/>
          <w:numId w:val="46"/>
        </w:numPr>
        <w:tabs>
          <w:tab w:val="clear" w:pos="720"/>
        </w:tabs>
        <w:spacing w:before="0" w:beforeAutospacing="0" w:after="0" w:afterAutospacing="0"/>
        <w:ind w:left="426" w:hanging="426"/>
        <w:jc w:val="both"/>
        <w:textAlignment w:val="baseline"/>
        <w:rPr>
          <w:rFonts w:ascii="Arial" w:hAnsi="Arial" w:cs="Arial"/>
          <w:sz w:val="22"/>
          <w:szCs w:val="22"/>
        </w:rPr>
      </w:pPr>
      <w:r w:rsidRPr="0082093F">
        <w:rPr>
          <w:rStyle w:val="normaltextrun"/>
          <w:rFonts w:ascii="Arial" w:hAnsi="Arial" w:cs="Arial"/>
          <w:sz w:val="22"/>
          <w:szCs w:val="22"/>
        </w:rPr>
        <w:t>…………………………………………………………………………………………………,</w:t>
      </w:r>
      <w:r w:rsidRPr="0082093F">
        <w:rPr>
          <w:rStyle w:val="eop"/>
          <w:rFonts w:ascii="Arial" w:eastAsiaTheme="majorEastAsia" w:hAnsi="Arial" w:cs="Arial"/>
          <w:sz w:val="22"/>
          <w:szCs w:val="22"/>
        </w:rPr>
        <w:t> </w:t>
      </w:r>
    </w:p>
    <w:p w14:paraId="6FE53127" w14:textId="77777777" w:rsidR="006117CC" w:rsidRPr="0082093F" w:rsidRDefault="006117CC">
      <w:pPr>
        <w:pStyle w:val="paragraph"/>
        <w:numPr>
          <w:ilvl w:val="0"/>
          <w:numId w:val="47"/>
        </w:numPr>
        <w:tabs>
          <w:tab w:val="clear" w:pos="720"/>
        </w:tabs>
        <w:spacing w:before="0" w:beforeAutospacing="0" w:after="0" w:afterAutospacing="0"/>
        <w:ind w:left="426" w:hanging="426"/>
        <w:jc w:val="both"/>
        <w:textAlignment w:val="baseline"/>
        <w:rPr>
          <w:rFonts w:ascii="Arial" w:hAnsi="Arial" w:cs="Arial"/>
          <w:sz w:val="22"/>
          <w:szCs w:val="22"/>
        </w:rPr>
      </w:pPr>
      <w:r w:rsidRPr="0082093F">
        <w:rPr>
          <w:rStyle w:val="normaltextrun"/>
          <w:rFonts w:ascii="Arial" w:hAnsi="Arial" w:cs="Arial"/>
          <w:sz w:val="22"/>
          <w:szCs w:val="22"/>
        </w:rPr>
        <w:t>…………………………………………………………………………………………………,</w:t>
      </w:r>
      <w:r w:rsidRPr="0082093F">
        <w:rPr>
          <w:rStyle w:val="eop"/>
          <w:rFonts w:ascii="Arial" w:eastAsiaTheme="majorEastAsia" w:hAnsi="Arial" w:cs="Arial"/>
          <w:sz w:val="22"/>
          <w:szCs w:val="22"/>
        </w:rPr>
        <w:t> </w:t>
      </w:r>
    </w:p>
    <w:p w14:paraId="469BA243" w14:textId="77777777" w:rsidR="006117CC" w:rsidRPr="003D1688" w:rsidRDefault="006117CC" w:rsidP="003D1688">
      <w:pPr>
        <w:pStyle w:val="paragraph"/>
        <w:spacing w:before="0" w:beforeAutospacing="0" w:after="0" w:afterAutospacing="0"/>
        <w:textAlignment w:val="baseline"/>
        <w:rPr>
          <w:rFonts w:ascii="Segoe UI" w:hAnsi="Segoe UI" w:cs="Segoe UI"/>
          <w:sz w:val="17"/>
          <w:szCs w:val="17"/>
        </w:rPr>
      </w:pPr>
      <w:r w:rsidRPr="003D1688">
        <w:rPr>
          <w:rStyle w:val="normaltextrun"/>
          <w:rFonts w:ascii="Arial" w:hAnsi="Arial" w:cs="Arial"/>
          <w:i/>
          <w:iCs/>
          <w:sz w:val="17"/>
          <w:szCs w:val="17"/>
        </w:rPr>
        <w:t>               (należy podać dowody, że podjęte środki są wystarczające do wykazania rzetelności Wykonawcy)</w:t>
      </w:r>
      <w:r w:rsidRPr="003D1688">
        <w:rPr>
          <w:rStyle w:val="eop"/>
          <w:rFonts w:ascii="Arial" w:eastAsiaTheme="majorEastAsia" w:hAnsi="Arial" w:cs="Arial"/>
          <w:sz w:val="17"/>
          <w:szCs w:val="17"/>
        </w:rPr>
        <w:t> </w:t>
      </w:r>
    </w:p>
    <w:p w14:paraId="5BACB496" w14:textId="77777777" w:rsidR="006117CC" w:rsidRPr="00E9617A" w:rsidRDefault="006117CC" w:rsidP="006117CC">
      <w:pPr>
        <w:pStyle w:val="paragraph"/>
        <w:spacing w:before="0" w:beforeAutospacing="0" w:after="0" w:afterAutospacing="0"/>
        <w:jc w:val="center"/>
        <w:textAlignment w:val="baseline"/>
        <w:rPr>
          <w:rStyle w:val="eop"/>
          <w:rFonts w:ascii="Arial" w:eastAsiaTheme="majorEastAsia" w:hAnsi="Arial" w:cs="Arial"/>
          <w:sz w:val="16"/>
          <w:szCs w:val="16"/>
        </w:rPr>
      </w:pPr>
    </w:p>
    <w:p w14:paraId="0B98CCF1" w14:textId="77777777" w:rsidR="006117CC" w:rsidRPr="003D1688" w:rsidRDefault="006117CC" w:rsidP="003D1688">
      <w:pPr>
        <w:pStyle w:val="paragraph"/>
        <w:shd w:val="clear" w:color="auto" w:fill="DAEEF3"/>
        <w:spacing w:before="0" w:beforeAutospacing="0" w:after="0" w:afterAutospacing="0"/>
        <w:jc w:val="center"/>
        <w:textAlignment w:val="baseline"/>
        <w:rPr>
          <w:rFonts w:ascii="Segoe UI" w:hAnsi="Segoe UI" w:cs="Segoe UI"/>
          <w:sz w:val="21"/>
          <w:szCs w:val="21"/>
        </w:rPr>
      </w:pPr>
      <w:r w:rsidRPr="003D1688">
        <w:rPr>
          <w:rStyle w:val="normaltextrun"/>
          <w:rFonts w:ascii="Arial" w:hAnsi="Arial" w:cs="Arial"/>
          <w:b/>
          <w:bCs/>
          <w:sz w:val="21"/>
          <w:szCs w:val="21"/>
        </w:rPr>
        <w:t>Oświadczenie dotyczące podanych informacji</w:t>
      </w:r>
      <w:r w:rsidRPr="003D1688">
        <w:rPr>
          <w:rStyle w:val="eop"/>
          <w:rFonts w:ascii="Arial" w:eastAsiaTheme="majorEastAsia" w:hAnsi="Arial" w:cs="Arial"/>
          <w:sz w:val="21"/>
          <w:szCs w:val="21"/>
        </w:rPr>
        <w:t> </w:t>
      </w:r>
    </w:p>
    <w:p w14:paraId="7FFAE2FC" w14:textId="77777777" w:rsidR="006117CC" w:rsidRDefault="006117CC" w:rsidP="006117CC">
      <w:pPr>
        <w:pStyle w:val="paragraph"/>
        <w:spacing w:before="0" w:beforeAutospacing="0" w:after="0" w:afterAutospacing="0"/>
        <w:jc w:val="both"/>
        <w:textAlignment w:val="baseline"/>
        <w:rPr>
          <w:rStyle w:val="eop"/>
          <w:rFonts w:ascii="Arial" w:eastAsiaTheme="majorEastAsia" w:hAnsi="Arial" w:cs="Arial"/>
          <w:sz w:val="21"/>
          <w:szCs w:val="21"/>
        </w:rPr>
      </w:pPr>
      <w:r w:rsidRPr="003D1688">
        <w:rPr>
          <w:rStyle w:val="normaltextrun"/>
          <w:rFonts w:ascii="Arial" w:hAnsi="Arial" w:cs="Arial"/>
          <w:sz w:val="21"/>
          <w:szCs w:val="21"/>
        </w:rPr>
        <w:t>Oświadczam, że wszystkie informacje podane w powyższych oświadczeniach są aktualne</w:t>
      </w:r>
      <w:r w:rsidRPr="003D1688">
        <w:rPr>
          <w:rStyle w:val="scxw142688024"/>
          <w:rFonts w:ascii="Arial" w:hAnsi="Arial" w:cs="Arial"/>
          <w:sz w:val="21"/>
          <w:szCs w:val="21"/>
        </w:rPr>
        <w:t> </w:t>
      </w:r>
      <w:r w:rsidRPr="003D1688">
        <w:rPr>
          <w:rFonts w:ascii="Arial" w:hAnsi="Arial" w:cs="Arial"/>
          <w:sz w:val="21"/>
          <w:szCs w:val="21"/>
        </w:rPr>
        <w:br/>
      </w:r>
      <w:r w:rsidRPr="003D1688">
        <w:rPr>
          <w:rStyle w:val="normaltextrun"/>
          <w:rFonts w:ascii="Arial" w:hAnsi="Arial" w:cs="Arial"/>
          <w:sz w:val="21"/>
          <w:szCs w:val="21"/>
        </w:rPr>
        <w:t>i zgodne z prawdą oraz zostały przedstawione z pełną świadomością konsekwencji wprowadzenia zamawiającego w błąd przy przedstawianiu informacji.</w:t>
      </w:r>
      <w:r w:rsidRPr="003D1688">
        <w:rPr>
          <w:rStyle w:val="eop"/>
          <w:rFonts w:ascii="Arial" w:eastAsiaTheme="majorEastAsia" w:hAnsi="Arial" w:cs="Arial"/>
          <w:sz w:val="21"/>
          <w:szCs w:val="21"/>
        </w:rPr>
        <w:t> </w:t>
      </w:r>
    </w:p>
    <w:p w14:paraId="3808E719" w14:textId="77777777" w:rsidR="00C00770" w:rsidRPr="003D1688" w:rsidRDefault="00C00770" w:rsidP="006117CC">
      <w:pPr>
        <w:pStyle w:val="paragraph"/>
        <w:spacing w:before="0" w:beforeAutospacing="0" w:after="0" w:afterAutospacing="0"/>
        <w:jc w:val="both"/>
        <w:textAlignment w:val="baseline"/>
        <w:rPr>
          <w:rFonts w:ascii="Segoe UI" w:hAnsi="Segoe UI" w:cs="Segoe UI"/>
          <w:sz w:val="21"/>
          <w:szCs w:val="21"/>
        </w:rPr>
      </w:pPr>
    </w:p>
    <w:p w14:paraId="7AD68570" w14:textId="505594A4" w:rsidR="003D1688" w:rsidRPr="003D1688" w:rsidRDefault="006117CC" w:rsidP="003D1688">
      <w:pPr>
        <w:pStyle w:val="paragraph"/>
        <w:spacing w:before="0" w:beforeAutospacing="0" w:after="0" w:afterAutospacing="0"/>
        <w:jc w:val="both"/>
        <w:textAlignment w:val="baseline"/>
        <w:rPr>
          <w:rFonts w:ascii="Arial" w:eastAsiaTheme="majorEastAsia" w:hAnsi="Arial" w:cs="Arial"/>
          <w:sz w:val="18"/>
          <w:szCs w:val="18"/>
        </w:rPr>
      </w:pPr>
      <w:r w:rsidRPr="003D1688">
        <w:rPr>
          <w:rStyle w:val="eop"/>
          <w:rFonts w:ascii="Arial" w:eastAsiaTheme="majorEastAsia" w:hAnsi="Arial" w:cs="Arial"/>
          <w:sz w:val="18"/>
          <w:szCs w:val="18"/>
        </w:rPr>
        <w:t> </w:t>
      </w:r>
      <w:r w:rsidR="003D1688" w:rsidRPr="003D1688">
        <w:rPr>
          <w:rFonts w:ascii="Arial" w:eastAsiaTheme="majorEastAsia" w:hAnsi="Arial" w:cs="Arial"/>
          <w:sz w:val="18"/>
          <w:szCs w:val="18"/>
        </w:rPr>
        <w:t>………………                                                                ……………………………………..</w:t>
      </w:r>
    </w:p>
    <w:p w14:paraId="12CA17B9" w14:textId="184D7735" w:rsidR="003D1688" w:rsidRPr="003D1688" w:rsidRDefault="003D1688" w:rsidP="00C00770">
      <w:pPr>
        <w:pStyle w:val="paragraph"/>
        <w:spacing w:before="0" w:beforeAutospacing="0" w:after="0" w:afterAutospacing="0"/>
        <w:ind w:left="3828" w:hanging="3828"/>
        <w:jc w:val="both"/>
        <w:textAlignment w:val="baseline"/>
        <w:rPr>
          <w:rFonts w:ascii="Arial" w:eastAsiaTheme="majorEastAsia" w:hAnsi="Arial" w:cs="Arial"/>
          <w:sz w:val="18"/>
          <w:szCs w:val="18"/>
        </w:rPr>
      </w:pPr>
      <w:r w:rsidRPr="003D1688">
        <w:rPr>
          <w:rFonts w:ascii="Arial" w:eastAsiaTheme="majorEastAsia" w:hAnsi="Arial" w:cs="Arial"/>
          <w:sz w:val="16"/>
          <w:szCs w:val="16"/>
        </w:rPr>
        <w:t xml:space="preserve">Miejscowość / data                               </w:t>
      </w:r>
      <w:r>
        <w:rPr>
          <w:rFonts w:ascii="Arial" w:eastAsiaTheme="majorEastAsia" w:hAnsi="Arial" w:cs="Arial"/>
          <w:sz w:val="16"/>
          <w:szCs w:val="16"/>
        </w:rPr>
        <w:t xml:space="preserve">                   </w:t>
      </w:r>
      <w:r w:rsidRPr="003D1688">
        <w:rPr>
          <w:rFonts w:ascii="Arial" w:eastAsiaTheme="majorEastAsia" w:hAnsi="Arial" w:cs="Arial"/>
          <w:sz w:val="16"/>
          <w:szCs w:val="16"/>
        </w:rPr>
        <w:t>Podpis(y) osoby(osób) upoważnionej(</w:t>
      </w:r>
      <w:proofErr w:type="spellStart"/>
      <w:r w:rsidRPr="003D1688">
        <w:rPr>
          <w:rFonts w:ascii="Arial" w:eastAsiaTheme="majorEastAsia" w:hAnsi="Arial" w:cs="Arial"/>
          <w:sz w:val="16"/>
          <w:szCs w:val="16"/>
        </w:rPr>
        <w:t>ych</w:t>
      </w:r>
      <w:proofErr w:type="spellEnd"/>
      <w:r w:rsidRPr="003D1688">
        <w:rPr>
          <w:rFonts w:ascii="Arial" w:eastAsiaTheme="majorEastAsia" w:hAnsi="Arial" w:cs="Arial"/>
          <w:sz w:val="16"/>
          <w:szCs w:val="16"/>
        </w:rPr>
        <w:t>) do podpisania niniejszej oferty w</w:t>
      </w:r>
      <w:r w:rsidR="00C00770">
        <w:rPr>
          <w:rFonts w:ascii="Arial" w:eastAsiaTheme="majorEastAsia" w:hAnsi="Arial" w:cs="Arial"/>
          <w:sz w:val="16"/>
          <w:szCs w:val="16"/>
        </w:rPr>
        <w:t> </w:t>
      </w:r>
      <w:r w:rsidRPr="003D1688">
        <w:rPr>
          <w:rFonts w:ascii="Arial" w:eastAsiaTheme="majorEastAsia" w:hAnsi="Arial" w:cs="Arial"/>
          <w:sz w:val="16"/>
          <w:szCs w:val="16"/>
        </w:rPr>
        <w:t>imieniu Wykonawcy(ów). Oświadczenie w postaci elektronicznej winno być podpisane kwalifikowanym podpisem elektronicznym lub podpisem zaufanym lub podpisem osobistym</w:t>
      </w:r>
    </w:p>
    <w:p w14:paraId="66E03163" w14:textId="2CB2348A" w:rsidR="006117CC" w:rsidRDefault="006117CC" w:rsidP="006117CC">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i/>
          <w:iCs/>
          <w:color w:val="0070C0"/>
          <w:sz w:val="16"/>
          <w:szCs w:val="16"/>
        </w:rPr>
        <w:t>*niepotrzebne skreślić</w:t>
      </w:r>
      <w:r>
        <w:rPr>
          <w:rStyle w:val="eop"/>
          <w:rFonts w:ascii="Arial" w:eastAsiaTheme="majorEastAsia" w:hAnsi="Arial" w:cs="Arial"/>
          <w:color w:val="0070C0"/>
          <w:sz w:val="16"/>
          <w:szCs w:val="16"/>
        </w:rPr>
        <w:t> </w:t>
      </w:r>
    </w:p>
    <w:p w14:paraId="19510014" w14:textId="64D841D2" w:rsidR="006117CC" w:rsidRPr="00AB4314" w:rsidRDefault="006117CC" w:rsidP="006117CC">
      <w:pPr>
        <w:rPr>
          <w:rFonts w:ascii="Arial" w:eastAsiaTheme="majorEastAsia" w:hAnsi="Arial" w:cs="Arial"/>
          <w:lang w:eastAsia="en-US"/>
        </w:rPr>
        <w:sectPr w:rsidR="006117CC" w:rsidRPr="00AB4314" w:rsidSect="006117CC">
          <w:pgSz w:w="11905" w:h="16837"/>
          <w:pgMar w:top="1276" w:right="1418" w:bottom="1701" w:left="1418" w:header="709" w:footer="708" w:gutter="0"/>
          <w:cols w:space="708"/>
          <w:noEndnote/>
          <w:docGrid w:linePitch="326"/>
        </w:sectPr>
      </w:pPr>
      <w:r>
        <w:rPr>
          <w:rStyle w:val="normaltextrun"/>
          <w:rFonts w:ascii="Arial" w:hAnsi="Arial" w:cs="Arial"/>
          <w:i/>
          <w:iCs/>
          <w:color w:val="0070C0"/>
          <w:sz w:val="16"/>
          <w:szCs w:val="16"/>
        </w:rPr>
        <w:t xml:space="preserve">** dotyczy </w:t>
      </w:r>
      <w:r w:rsidR="00675748">
        <w:rPr>
          <w:rStyle w:val="contextualspellingandgrammarerror"/>
          <w:rFonts w:ascii="Arial" w:hAnsi="Arial" w:cs="Arial"/>
          <w:i/>
          <w:iCs/>
          <w:color w:val="0070C0"/>
          <w:sz w:val="16"/>
          <w:szCs w:val="16"/>
        </w:rPr>
        <w:t>sytuacji,</w:t>
      </w:r>
      <w:r>
        <w:rPr>
          <w:rStyle w:val="normaltextrun"/>
          <w:rFonts w:ascii="Arial" w:hAnsi="Arial" w:cs="Arial"/>
          <w:i/>
          <w:iCs/>
          <w:color w:val="0070C0"/>
          <w:sz w:val="16"/>
          <w:szCs w:val="16"/>
        </w:rPr>
        <w:t xml:space="preserve"> gdy wykonawcą podlega wykluczeniu z postępowania art. 108 ust. 1 pkt. 1, 2, 5 lub 6 ustawy</w:t>
      </w:r>
    </w:p>
    <w:p w14:paraId="537CCFF6" w14:textId="394C0AC9" w:rsidR="00624B54" w:rsidRPr="00E9617A" w:rsidRDefault="00CD04AE" w:rsidP="00624B54">
      <w:pPr>
        <w:jc w:val="right"/>
        <w:rPr>
          <w:rFonts w:ascii="Arial" w:hAnsi="Arial" w:cs="Arial"/>
          <w:sz w:val="22"/>
          <w:szCs w:val="22"/>
        </w:rPr>
      </w:pPr>
      <w:r w:rsidRPr="00E9617A">
        <w:rPr>
          <w:rFonts w:ascii="Arial" w:hAnsi="Arial" w:cs="Arial"/>
          <w:b/>
          <w:bCs/>
          <w:sz w:val="22"/>
          <w:szCs w:val="22"/>
        </w:rPr>
        <w:lastRenderedPageBreak/>
        <w:t>ZAŁĄCZNIK NR</w:t>
      </w:r>
      <w:r w:rsidR="00624B54" w:rsidRPr="00E9617A">
        <w:rPr>
          <w:rFonts w:ascii="Arial" w:hAnsi="Arial" w:cs="Arial"/>
          <w:b/>
          <w:bCs/>
          <w:sz w:val="22"/>
          <w:szCs w:val="22"/>
        </w:rPr>
        <w:t xml:space="preserve"> </w:t>
      </w:r>
      <w:r w:rsidR="00A561ED">
        <w:rPr>
          <w:rFonts w:ascii="Arial" w:hAnsi="Arial" w:cs="Arial"/>
          <w:b/>
          <w:bCs/>
          <w:sz w:val="22"/>
          <w:szCs w:val="22"/>
        </w:rPr>
        <w:t>5</w:t>
      </w:r>
      <w:r w:rsidR="00624B54" w:rsidRPr="00E9617A">
        <w:rPr>
          <w:rFonts w:ascii="Arial" w:hAnsi="Arial" w:cs="Arial"/>
          <w:b/>
          <w:bCs/>
          <w:sz w:val="22"/>
          <w:szCs w:val="22"/>
        </w:rPr>
        <w:t xml:space="preserve"> DO SWZ</w:t>
      </w:r>
      <w:r w:rsidR="00624B54" w:rsidRPr="00E9617A">
        <w:rPr>
          <w:rFonts w:ascii="Arial" w:hAnsi="Arial" w:cs="Arial"/>
          <w:sz w:val="22"/>
          <w:szCs w:val="22"/>
        </w:rPr>
        <w:t xml:space="preserve">                                        </w:t>
      </w:r>
    </w:p>
    <w:p w14:paraId="5D8345DD" w14:textId="1A668D5F" w:rsidR="00624B54" w:rsidRDefault="00624B54" w:rsidP="00624B54">
      <w:pPr>
        <w:pStyle w:val="paragraph"/>
        <w:spacing w:before="0" w:beforeAutospacing="0" w:after="0" w:afterAutospacing="0"/>
        <w:textAlignment w:val="baseline"/>
        <w:rPr>
          <w:rFonts w:ascii="Segoe UI" w:hAnsi="Segoe UI" w:cs="Segoe UI"/>
          <w:sz w:val="18"/>
          <w:szCs w:val="18"/>
        </w:rPr>
      </w:pPr>
    </w:p>
    <w:p w14:paraId="4457F406" w14:textId="77777777" w:rsidR="00624B54" w:rsidRDefault="00624B54" w:rsidP="00624B54">
      <w:pPr>
        <w:spacing w:before="120" w:after="120"/>
        <w:jc w:val="right"/>
        <w:rPr>
          <w:rFonts w:ascii="Segoe UI" w:hAnsi="Segoe UI" w:cs="Segoe UI"/>
          <w:sz w:val="18"/>
          <w:szCs w:val="18"/>
        </w:rPr>
      </w:pPr>
      <w:r>
        <w:rPr>
          <w:b/>
          <w:sz w:val="21"/>
          <w:szCs w:val="21"/>
        </w:rPr>
        <w:tab/>
      </w:r>
      <w:r>
        <w:rPr>
          <w:b/>
          <w:sz w:val="21"/>
          <w:szCs w:val="21"/>
        </w:rPr>
        <w:tab/>
      </w:r>
      <w:r>
        <w:rPr>
          <w:rStyle w:val="normaltextrun"/>
          <w:rFonts w:ascii="Arial" w:hAnsi="Arial" w:cs="Arial"/>
          <w:sz w:val="23"/>
          <w:szCs w:val="23"/>
        </w:rPr>
        <w:t>…………………, dnia ……………</w:t>
      </w:r>
      <w:r>
        <w:rPr>
          <w:rStyle w:val="eop"/>
          <w:rFonts w:ascii="Arial" w:eastAsiaTheme="majorEastAsia" w:hAnsi="Arial" w:cs="Arial"/>
          <w:sz w:val="23"/>
          <w:szCs w:val="23"/>
        </w:rPr>
        <w:t> </w:t>
      </w:r>
    </w:p>
    <w:p w14:paraId="7D396EF4" w14:textId="77777777" w:rsidR="00624B54" w:rsidRDefault="00624B54" w:rsidP="00624B54">
      <w:pPr>
        <w:pStyle w:val="paragraph"/>
        <w:spacing w:before="0" w:beforeAutospacing="0" w:after="0" w:afterAutospacing="0"/>
        <w:ind w:left="4245"/>
        <w:textAlignment w:val="baseline"/>
        <w:rPr>
          <w:rFonts w:ascii="Segoe UI" w:hAnsi="Segoe UI" w:cs="Segoe UI"/>
          <w:sz w:val="18"/>
          <w:szCs w:val="18"/>
        </w:rPr>
      </w:pPr>
      <w:r>
        <w:rPr>
          <w:rStyle w:val="normaltextrun"/>
          <w:rFonts w:ascii="Arial" w:hAnsi="Arial" w:cs="Arial"/>
          <w:b/>
          <w:bCs/>
          <w:sz w:val="22"/>
          <w:szCs w:val="22"/>
        </w:rPr>
        <w:t>Centrum Zasobów Cyberprzestrzeni SZ</w:t>
      </w:r>
      <w:r>
        <w:rPr>
          <w:rStyle w:val="eop"/>
          <w:rFonts w:ascii="Arial" w:eastAsiaTheme="majorEastAsia" w:hAnsi="Arial" w:cs="Arial"/>
          <w:sz w:val="22"/>
          <w:szCs w:val="22"/>
        </w:rPr>
        <w:t> </w:t>
      </w:r>
    </w:p>
    <w:p w14:paraId="1F62929C" w14:textId="77777777" w:rsidR="00624B54" w:rsidRDefault="00624B54" w:rsidP="00624B54">
      <w:pPr>
        <w:pStyle w:val="paragraph"/>
        <w:spacing w:before="0" w:beforeAutospacing="0" w:after="0" w:afterAutospacing="0"/>
        <w:ind w:left="4245"/>
        <w:textAlignment w:val="baseline"/>
        <w:rPr>
          <w:rFonts w:ascii="Segoe UI" w:hAnsi="Segoe UI" w:cs="Segoe UI"/>
          <w:sz w:val="18"/>
          <w:szCs w:val="18"/>
        </w:rPr>
      </w:pPr>
      <w:r>
        <w:rPr>
          <w:rStyle w:val="normaltextrun"/>
          <w:rFonts w:ascii="Arial" w:hAnsi="Arial" w:cs="Arial"/>
          <w:b/>
          <w:bCs/>
          <w:sz w:val="22"/>
          <w:szCs w:val="22"/>
        </w:rPr>
        <w:t>ul. Żwirki i Wigury 9/13</w:t>
      </w:r>
      <w:r>
        <w:rPr>
          <w:rStyle w:val="eop"/>
          <w:rFonts w:ascii="Arial" w:eastAsiaTheme="majorEastAsia" w:hAnsi="Arial" w:cs="Arial"/>
          <w:sz w:val="22"/>
          <w:szCs w:val="22"/>
        </w:rPr>
        <w:t> </w:t>
      </w:r>
    </w:p>
    <w:p w14:paraId="239F29D7" w14:textId="77777777" w:rsidR="00624B54" w:rsidRDefault="00624B54" w:rsidP="00624B54">
      <w:pPr>
        <w:pStyle w:val="paragraph"/>
        <w:spacing w:before="0" w:beforeAutospacing="0" w:after="0" w:afterAutospacing="0"/>
        <w:ind w:firstLine="4253"/>
        <w:textAlignment w:val="baseline"/>
        <w:rPr>
          <w:rFonts w:ascii="Arial" w:hAnsi="Arial" w:cs="Arial"/>
          <w:sz w:val="22"/>
          <w:szCs w:val="22"/>
        </w:rPr>
      </w:pPr>
      <w:r>
        <w:rPr>
          <w:rStyle w:val="normaltextrun"/>
          <w:rFonts w:ascii="Arial" w:hAnsi="Arial" w:cs="Arial"/>
          <w:b/>
          <w:bCs/>
          <w:sz w:val="22"/>
          <w:szCs w:val="22"/>
        </w:rPr>
        <w:t>00-909 Warszawa </w:t>
      </w:r>
      <w:r>
        <w:rPr>
          <w:rStyle w:val="eop"/>
          <w:rFonts w:ascii="Arial" w:eastAsiaTheme="majorEastAsia" w:hAnsi="Arial" w:cs="Arial"/>
          <w:sz w:val="22"/>
          <w:szCs w:val="22"/>
        </w:rPr>
        <w:t> </w:t>
      </w:r>
    </w:p>
    <w:p w14:paraId="2C14D54E" w14:textId="77777777" w:rsidR="00624B54" w:rsidRDefault="00624B54" w:rsidP="00624B54">
      <w:pPr>
        <w:pStyle w:val="paragraph"/>
        <w:spacing w:before="0" w:beforeAutospacing="0" w:after="0" w:afterAutospacing="0"/>
        <w:ind w:left="4920"/>
        <w:textAlignment w:val="baseline"/>
        <w:rPr>
          <w:rFonts w:ascii="Segoe UI" w:hAnsi="Segoe UI" w:cs="Segoe UI"/>
          <w:sz w:val="18"/>
          <w:szCs w:val="18"/>
        </w:rPr>
      </w:pPr>
      <w:r>
        <w:rPr>
          <w:rStyle w:val="eop"/>
          <w:rFonts w:ascii="Arial" w:eastAsiaTheme="majorEastAsia" w:hAnsi="Arial" w:cs="Arial"/>
          <w:sz w:val="22"/>
          <w:szCs w:val="22"/>
        </w:rPr>
        <w:t> </w:t>
      </w:r>
    </w:p>
    <w:p w14:paraId="3647CDA7" w14:textId="77777777" w:rsidR="00624B54" w:rsidRDefault="00624B54" w:rsidP="00624B54">
      <w:pPr>
        <w:pStyle w:val="paragraph"/>
        <w:shd w:val="clear" w:color="auto" w:fill="DAEEF3"/>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Oświadczenie </w:t>
      </w:r>
      <w:r>
        <w:rPr>
          <w:rStyle w:val="eop"/>
          <w:rFonts w:ascii="Arial" w:eastAsiaTheme="majorEastAsia" w:hAnsi="Arial" w:cs="Arial"/>
          <w:sz w:val="22"/>
          <w:szCs w:val="22"/>
        </w:rPr>
        <w:t> </w:t>
      </w:r>
    </w:p>
    <w:p w14:paraId="7BA961F8" w14:textId="4E061DFC" w:rsidR="00624B54" w:rsidRDefault="00624B54" w:rsidP="00624B54">
      <w:pPr>
        <w:pStyle w:val="paragraph"/>
        <w:shd w:val="clear" w:color="auto" w:fill="DAEEF3"/>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2"/>
          <w:szCs w:val="22"/>
        </w:rPr>
        <w:t>o niepodleganiu wykluczeniu na podstawie art. 7 ust. 1 ustawy o szczególnych rozwiązaniach w zakresie przeciwdziałania wspieraniu agresji na Ukrainę oraz służących ochronie bezpieczeństwa narodowego (Dz. U. z 202</w:t>
      </w:r>
      <w:r w:rsidR="004B2631">
        <w:rPr>
          <w:rStyle w:val="normaltextrun"/>
          <w:rFonts w:ascii="Arial" w:hAnsi="Arial" w:cs="Arial"/>
          <w:b/>
          <w:bCs/>
          <w:sz w:val="22"/>
          <w:szCs w:val="22"/>
        </w:rPr>
        <w:t>5</w:t>
      </w:r>
      <w:r>
        <w:rPr>
          <w:rStyle w:val="normaltextrun"/>
          <w:rFonts w:ascii="Arial" w:hAnsi="Arial" w:cs="Arial"/>
          <w:b/>
          <w:bCs/>
          <w:sz w:val="22"/>
          <w:szCs w:val="22"/>
        </w:rPr>
        <w:t xml:space="preserve"> r., poz. </w:t>
      </w:r>
      <w:r w:rsidR="00977D64">
        <w:rPr>
          <w:rStyle w:val="normaltextrun"/>
          <w:rFonts w:ascii="Arial" w:hAnsi="Arial" w:cs="Arial"/>
          <w:b/>
          <w:bCs/>
          <w:sz w:val="22"/>
          <w:szCs w:val="22"/>
        </w:rPr>
        <w:t>5</w:t>
      </w:r>
      <w:r w:rsidR="004B2631">
        <w:rPr>
          <w:rStyle w:val="normaltextrun"/>
          <w:rFonts w:ascii="Arial" w:hAnsi="Arial" w:cs="Arial"/>
          <w:b/>
          <w:bCs/>
          <w:sz w:val="22"/>
          <w:szCs w:val="22"/>
        </w:rPr>
        <w:t>14</w:t>
      </w:r>
      <w:r>
        <w:rPr>
          <w:rStyle w:val="normaltextrun"/>
          <w:rFonts w:ascii="Arial" w:hAnsi="Arial" w:cs="Arial"/>
          <w:b/>
          <w:bCs/>
          <w:sz w:val="22"/>
          <w:szCs w:val="22"/>
        </w:rPr>
        <w:t>)</w:t>
      </w:r>
      <w:r>
        <w:rPr>
          <w:rStyle w:val="eop"/>
          <w:rFonts w:ascii="Arial" w:eastAsiaTheme="majorEastAsia" w:hAnsi="Arial" w:cs="Arial"/>
          <w:sz w:val="22"/>
          <w:szCs w:val="22"/>
        </w:rPr>
        <w:t> </w:t>
      </w:r>
    </w:p>
    <w:p w14:paraId="2C207349" w14:textId="643450EE" w:rsidR="00624B54" w:rsidRPr="003D1688" w:rsidRDefault="00624B54" w:rsidP="00624B54">
      <w:pPr>
        <w:pStyle w:val="paragraph"/>
        <w:spacing w:before="120" w:beforeAutospacing="0" w:after="120" w:afterAutospacing="0"/>
        <w:jc w:val="both"/>
        <w:textAlignment w:val="baseline"/>
        <w:rPr>
          <w:rFonts w:ascii="Segoe UI" w:hAnsi="Segoe UI" w:cs="Segoe UI"/>
          <w:sz w:val="21"/>
          <w:szCs w:val="21"/>
        </w:rPr>
      </w:pPr>
      <w:r w:rsidRPr="003D1688">
        <w:rPr>
          <w:rStyle w:val="normaltextrun"/>
          <w:rFonts w:ascii="Arial" w:hAnsi="Arial" w:cs="Arial"/>
          <w:b/>
          <w:bCs/>
          <w:sz w:val="21"/>
          <w:szCs w:val="21"/>
        </w:rPr>
        <w:t xml:space="preserve">Przystępując do postępowania na </w:t>
      </w:r>
      <w:r w:rsidR="00257F9D">
        <w:rPr>
          <w:rFonts w:ascii="Arial" w:hAnsi="Arial" w:cs="Arial"/>
          <w:b/>
          <w:bCs/>
          <w:spacing w:val="-4"/>
          <w:sz w:val="22"/>
          <w:szCs w:val="22"/>
        </w:rPr>
        <w:t>d</w:t>
      </w:r>
      <w:r w:rsidR="00257F9D" w:rsidRPr="00C00770">
        <w:rPr>
          <w:rFonts w:ascii="Arial" w:hAnsi="Arial" w:cs="Arial"/>
          <w:b/>
          <w:bCs/>
          <w:iCs/>
          <w:spacing w:val="-4"/>
          <w:sz w:val="22"/>
          <w:szCs w:val="22"/>
        </w:rPr>
        <w:t>ostaw</w:t>
      </w:r>
      <w:r w:rsidR="00257F9D">
        <w:rPr>
          <w:rFonts w:ascii="Arial" w:hAnsi="Arial" w:cs="Arial"/>
          <w:b/>
          <w:bCs/>
          <w:iCs/>
          <w:spacing w:val="-4"/>
          <w:sz w:val="22"/>
          <w:szCs w:val="22"/>
        </w:rPr>
        <w:t>ę</w:t>
      </w:r>
      <w:r w:rsidR="00257F9D" w:rsidRPr="00C00770">
        <w:rPr>
          <w:rFonts w:ascii="Arial" w:hAnsi="Arial" w:cs="Arial"/>
          <w:b/>
          <w:bCs/>
          <w:iCs/>
          <w:spacing w:val="-4"/>
          <w:sz w:val="22"/>
          <w:szCs w:val="22"/>
        </w:rPr>
        <w:t xml:space="preserve"> </w:t>
      </w:r>
      <w:r w:rsidR="00257F9D" w:rsidRPr="007855B0">
        <w:rPr>
          <w:rFonts w:ascii="Arial" w:hAnsi="Arial" w:cs="Arial"/>
          <w:b/>
          <w:bCs/>
          <w:iCs/>
          <w:spacing w:val="-4"/>
          <w:sz w:val="22"/>
          <w:szCs w:val="22"/>
        </w:rPr>
        <w:t xml:space="preserve">przyrządów pomiarowych </w:t>
      </w:r>
      <w:r w:rsidR="00257F9D">
        <w:rPr>
          <w:rFonts w:ascii="Arial" w:hAnsi="Arial" w:cs="Arial"/>
          <w:b/>
          <w:bCs/>
          <w:iCs/>
          <w:spacing w:val="-4"/>
          <w:sz w:val="22"/>
          <w:szCs w:val="22"/>
        </w:rPr>
        <w:t xml:space="preserve">– </w:t>
      </w:r>
      <w:r w:rsidR="00257F9D" w:rsidRPr="008B68EB">
        <w:rPr>
          <w:rFonts w:ascii="Arial" w:hAnsi="Arial" w:cs="Arial"/>
          <w:b/>
          <w:bCs/>
          <w:iCs/>
          <w:spacing w:val="-4"/>
          <w:sz w:val="22"/>
          <w:szCs w:val="22"/>
        </w:rPr>
        <w:t xml:space="preserve">Nr sprawy </w:t>
      </w:r>
      <w:r w:rsidR="00257F9D">
        <w:rPr>
          <w:rFonts w:ascii="Arial" w:hAnsi="Arial" w:cs="Arial"/>
          <w:b/>
          <w:bCs/>
          <w:iCs/>
          <w:spacing w:val="-4"/>
          <w:sz w:val="22"/>
          <w:szCs w:val="22"/>
        </w:rPr>
        <w:t>2813.9.2026.KB</w:t>
      </w:r>
    </w:p>
    <w:p w14:paraId="73F38BA9" w14:textId="77777777" w:rsidR="00624B54" w:rsidRPr="003D1688" w:rsidRDefault="00624B54" w:rsidP="00624B54">
      <w:pPr>
        <w:pStyle w:val="paragraph"/>
        <w:spacing w:before="120" w:beforeAutospacing="0" w:after="120" w:afterAutospacing="0"/>
        <w:jc w:val="both"/>
        <w:textAlignment w:val="baseline"/>
        <w:rPr>
          <w:rFonts w:ascii="Segoe UI" w:hAnsi="Segoe UI" w:cs="Segoe UI"/>
          <w:sz w:val="21"/>
          <w:szCs w:val="21"/>
        </w:rPr>
      </w:pPr>
      <w:r w:rsidRPr="003D1688">
        <w:rPr>
          <w:rStyle w:val="normaltextrun"/>
          <w:rFonts w:ascii="Arial" w:hAnsi="Arial" w:cs="Arial"/>
          <w:sz w:val="21"/>
          <w:szCs w:val="21"/>
        </w:rPr>
        <w:t>Ja (my) niżej podpisany(ni)………………………………………………………………</w:t>
      </w:r>
      <w:proofErr w:type="gramStart"/>
      <w:r w:rsidRPr="003D1688">
        <w:rPr>
          <w:rStyle w:val="contextualspellingandgrammarerror"/>
          <w:rFonts w:ascii="Arial" w:hAnsi="Arial" w:cs="Arial"/>
          <w:sz w:val="21"/>
          <w:szCs w:val="21"/>
        </w:rPr>
        <w:t>…….</w:t>
      </w:r>
      <w:proofErr w:type="gramEnd"/>
      <w:r w:rsidRPr="003D1688">
        <w:rPr>
          <w:rStyle w:val="normaltextrun"/>
          <w:rFonts w:ascii="Arial" w:hAnsi="Arial" w:cs="Arial"/>
          <w:sz w:val="21"/>
          <w:szCs w:val="21"/>
        </w:rPr>
        <w:t>.</w:t>
      </w:r>
      <w:r w:rsidRPr="003D1688">
        <w:rPr>
          <w:rStyle w:val="eop"/>
          <w:rFonts w:ascii="Arial" w:eastAsiaTheme="majorEastAsia" w:hAnsi="Arial" w:cs="Arial"/>
          <w:sz w:val="21"/>
          <w:szCs w:val="21"/>
        </w:rPr>
        <w:t> </w:t>
      </w:r>
    </w:p>
    <w:p w14:paraId="6141D1EC" w14:textId="77777777" w:rsidR="00624B54" w:rsidRPr="00333C39" w:rsidRDefault="00624B54" w:rsidP="00624B54">
      <w:pPr>
        <w:pStyle w:val="paragraph"/>
        <w:spacing w:before="120" w:beforeAutospacing="0" w:after="0" w:afterAutospacing="0"/>
        <w:jc w:val="both"/>
        <w:textAlignment w:val="baseline"/>
        <w:rPr>
          <w:rFonts w:ascii="Segoe UI" w:hAnsi="Segoe UI" w:cs="Segoe UI"/>
          <w:sz w:val="22"/>
          <w:szCs w:val="22"/>
        </w:rPr>
      </w:pPr>
      <w:r w:rsidRPr="003D1688">
        <w:rPr>
          <w:rStyle w:val="normaltextrun"/>
          <w:rFonts w:ascii="Arial" w:hAnsi="Arial" w:cs="Arial"/>
          <w:sz w:val="21"/>
          <w:szCs w:val="21"/>
        </w:rPr>
        <w:t xml:space="preserve">Działając w imieniu i na </w:t>
      </w:r>
      <w:proofErr w:type="gramStart"/>
      <w:r w:rsidRPr="003D1688">
        <w:rPr>
          <w:rStyle w:val="contextualspellingandgrammarerror"/>
          <w:rFonts w:ascii="Arial" w:hAnsi="Arial" w:cs="Arial"/>
          <w:sz w:val="21"/>
          <w:szCs w:val="21"/>
        </w:rPr>
        <w:t>rzecz:…</w:t>
      </w:r>
      <w:proofErr w:type="gramEnd"/>
      <w:r w:rsidRPr="003D1688">
        <w:rPr>
          <w:rStyle w:val="normaltextrun"/>
          <w:rFonts w:ascii="Arial" w:hAnsi="Arial" w:cs="Arial"/>
          <w:sz w:val="21"/>
          <w:szCs w:val="21"/>
        </w:rPr>
        <w:t>………………………………………</w:t>
      </w:r>
      <w:proofErr w:type="gramStart"/>
      <w:r w:rsidRPr="003D1688">
        <w:rPr>
          <w:rStyle w:val="contextualspellingandgrammarerror"/>
          <w:rFonts w:ascii="Arial" w:hAnsi="Arial" w:cs="Arial"/>
          <w:sz w:val="21"/>
          <w:szCs w:val="21"/>
        </w:rPr>
        <w:t>…….</w:t>
      </w:r>
      <w:proofErr w:type="gramEnd"/>
      <w:r w:rsidRPr="003D1688">
        <w:rPr>
          <w:rStyle w:val="normaltextrun"/>
          <w:rFonts w:ascii="Arial" w:hAnsi="Arial" w:cs="Arial"/>
          <w:sz w:val="21"/>
          <w:szCs w:val="21"/>
        </w:rPr>
        <w:t>………………….</w:t>
      </w:r>
      <w:r w:rsidRPr="00333C39">
        <w:rPr>
          <w:rStyle w:val="eop"/>
          <w:rFonts w:ascii="Arial" w:eastAsiaTheme="majorEastAsia" w:hAnsi="Arial" w:cs="Arial"/>
          <w:sz w:val="22"/>
          <w:szCs w:val="22"/>
        </w:rPr>
        <w:t> </w:t>
      </w:r>
    </w:p>
    <w:p w14:paraId="351F2A92" w14:textId="77777777" w:rsidR="00624B54" w:rsidRDefault="00624B54" w:rsidP="00624B54">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sz w:val="16"/>
          <w:szCs w:val="16"/>
        </w:rPr>
        <w:t xml:space="preserve">                                                           </w:t>
      </w:r>
      <w:r>
        <w:rPr>
          <w:rStyle w:val="normaltextrun"/>
          <w:rFonts w:ascii="Arial" w:hAnsi="Arial" w:cs="Arial"/>
          <w:i/>
          <w:iCs/>
          <w:sz w:val="16"/>
          <w:szCs w:val="16"/>
        </w:rPr>
        <w:t>(pełna nazwa/firma, adres, w zależności od podmiotu: NIP/PESEL, KRS/</w:t>
      </w:r>
      <w:proofErr w:type="spellStart"/>
      <w:r>
        <w:rPr>
          <w:rStyle w:val="spellingerror"/>
          <w:rFonts w:ascii="Arial" w:hAnsi="Arial" w:cs="Arial"/>
          <w:i/>
          <w:iCs/>
          <w:sz w:val="16"/>
          <w:szCs w:val="16"/>
        </w:rPr>
        <w:t>CeiDG</w:t>
      </w:r>
      <w:proofErr w:type="spellEnd"/>
      <w:r>
        <w:rPr>
          <w:rStyle w:val="normaltextrun"/>
          <w:rFonts w:ascii="Arial" w:hAnsi="Arial" w:cs="Arial"/>
          <w:i/>
          <w:iCs/>
          <w:sz w:val="16"/>
          <w:szCs w:val="16"/>
        </w:rPr>
        <w:t>)</w:t>
      </w:r>
      <w:r>
        <w:rPr>
          <w:rStyle w:val="eop"/>
          <w:rFonts w:ascii="Arial" w:eastAsiaTheme="majorEastAsia" w:hAnsi="Arial" w:cs="Arial"/>
          <w:sz w:val="16"/>
          <w:szCs w:val="16"/>
        </w:rPr>
        <w:t> </w:t>
      </w:r>
    </w:p>
    <w:p w14:paraId="07B0E2BB" w14:textId="77777777" w:rsidR="00624B54" w:rsidRPr="003D1688" w:rsidRDefault="00624B54" w:rsidP="00624B54">
      <w:pPr>
        <w:pStyle w:val="paragraph"/>
        <w:spacing w:before="120" w:beforeAutospacing="0" w:after="80" w:afterAutospacing="0"/>
        <w:textAlignment w:val="baseline"/>
        <w:rPr>
          <w:rFonts w:ascii="Segoe UI" w:hAnsi="Segoe UI" w:cs="Segoe UI"/>
          <w:sz w:val="21"/>
          <w:szCs w:val="21"/>
        </w:rPr>
      </w:pPr>
      <w:r w:rsidRPr="003D1688">
        <w:rPr>
          <w:rStyle w:val="normaltextrun"/>
          <w:rFonts w:ascii="Arial" w:hAnsi="Arial" w:cs="Arial"/>
          <w:sz w:val="21"/>
          <w:szCs w:val="21"/>
        </w:rPr>
        <w:t xml:space="preserve">Oświadczam, że na dzień składania </w:t>
      </w:r>
      <w:proofErr w:type="gramStart"/>
      <w:r w:rsidRPr="003D1688">
        <w:rPr>
          <w:rStyle w:val="contextualspellingandgrammarerror"/>
          <w:rFonts w:ascii="Arial" w:hAnsi="Arial" w:cs="Arial"/>
          <w:sz w:val="21"/>
          <w:szCs w:val="21"/>
        </w:rPr>
        <w:t>ofert :</w:t>
      </w:r>
      <w:proofErr w:type="gramEnd"/>
      <w:r w:rsidRPr="003D1688">
        <w:rPr>
          <w:rStyle w:val="eop"/>
          <w:rFonts w:ascii="Arial" w:eastAsiaTheme="majorEastAsia" w:hAnsi="Arial" w:cs="Arial"/>
          <w:sz w:val="21"/>
          <w:szCs w:val="21"/>
        </w:rPr>
        <w:t> </w:t>
      </w:r>
    </w:p>
    <w:p w14:paraId="27F6E28C" w14:textId="5BFC9525" w:rsidR="00624B54" w:rsidRPr="003D1688" w:rsidRDefault="00624B54" w:rsidP="00624B54">
      <w:pPr>
        <w:pStyle w:val="paragraph"/>
        <w:spacing w:before="0" w:beforeAutospacing="0" w:after="120" w:afterAutospacing="0"/>
        <w:ind w:left="272" w:hanging="272"/>
        <w:jc w:val="both"/>
        <w:textAlignment w:val="baseline"/>
        <w:rPr>
          <w:rFonts w:ascii="Segoe UI" w:hAnsi="Segoe UI" w:cs="Segoe UI"/>
          <w:sz w:val="21"/>
          <w:szCs w:val="21"/>
        </w:rPr>
      </w:pPr>
      <w:r w:rsidRPr="003D1688">
        <w:rPr>
          <w:rStyle w:val="normaltextrun"/>
          <w:rFonts w:ascii="MS Gothic" w:eastAsia="MS Gothic" w:hAnsi="MS Gothic" w:cs="Segoe UI" w:hint="eastAsia"/>
          <w:b/>
          <w:bCs/>
          <w:color w:val="0070C0"/>
          <w:sz w:val="21"/>
          <w:szCs w:val="21"/>
        </w:rPr>
        <w:t>☐</w:t>
      </w:r>
      <w:r w:rsidRPr="003D1688">
        <w:rPr>
          <w:rStyle w:val="normaltextrun"/>
          <w:rFonts w:ascii="Arial" w:hAnsi="Arial" w:cs="Arial"/>
          <w:b/>
          <w:bCs/>
          <w:color w:val="0070C0"/>
          <w:sz w:val="21"/>
          <w:szCs w:val="21"/>
        </w:rPr>
        <w:t xml:space="preserve"> </w:t>
      </w:r>
      <w:r w:rsidRPr="003D1688">
        <w:rPr>
          <w:rStyle w:val="normaltextrun"/>
          <w:rFonts w:ascii="Arial" w:hAnsi="Arial" w:cs="Arial"/>
          <w:color w:val="FF0000"/>
          <w:sz w:val="21"/>
          <w:szCs w:val="21"/>
        </w:rPr>
        <w:t>*</w:t>
      </w:r>
      <w:r w:rsidRPr="003D1688">
        <w:rPr>
          <w:rStyle w:val="normaltextrun"/>
          <w:rFonts w:ascii="Arial" w:hAnsi="Arial" w:cs="Arial"/>
          <w:b/>
          <w:bCs/>
          <w:color w:val="0070C0"/>
          <w:sz w:val="21"/>
          <w:szCs w:val="21"/>
          <w:u w:val="single"/>
        </w:rPr>
        <w:t>nie podlegam wykluczeniu</w:t>
      </w:r>
      <w:r w:rsidRPr="003D1688">
        <w:rPr>
          <w:rStyle w:val="normaltextrun"/>
          <w:rFonts w:ascii="Arial" w:hAnsi="Arial" w:cs="Arial"/>
          <w:color w:val="0070C0"/>
          <w:sz w:val="21"/>
          <w:szCs w:val="21"/>
        </w:rPr>
        <w:t xml:space="preserve"> </w:t>
      </w:r>
      <w:r w:rsidRPr="003D1688">
        <w:rPr>
          <w:rStyle w:val="normaltextrun"/>
          <w:rFonts w:ascii="Arial" w:hAnsi="Arial" w:cs="Arial"/>
          <w:color w:val="000000"/>
          <w:sz w:val="21"/>
          <w:szCs w:val="21"/>
        </w:rPr>
        <w:t>z postępowania na podstawie art.  7 ust. 1 ustawy z dnia 13</w:t>
      </w:r>
      <w:r w:rsidR="00C00770">
        <w:rPr>
          <w:rStyle w:val="normaltextrun"/>
          <w:rFonts w:ascii="Arial" w:hAnsi="Arial" w:cs="Arial"/>
          <w:color w:val="000000"/>
          <w:sz w:val="21"/>
          <w:szCs w:val="21"/>
        </w:rPr>
        <w:t> </w:t>
      </w:r>
      <w:r w:rsidRPr="003D1688">
        <w:rPr>
          <w:rStyle w:val="normaltextrun"/>
          <w:rFonts w:ascii="Arial" w:hAnsi="Arial" w:cs="Arial"/>
          <w:color w:val="000000"/>
          <w:sz w:val="21"/>
          <w:szCs w:val="21"/>
        </w:rPr>
        <w:t>kwietnia 2022 r.</w:t>
      </w:r>
      <w:r w:rsidRPr="003D1688">
        <w:rPr>
          <w:rStyle w:val="normaltextrun"/>
          <w:rFonts w:ascii="Arial" w:hAnsi="Arial" w:cs="Arial"/>
          <w:i/>
          <w:iCs/>
          <w:color w:val="000000"/>
          <w:sz w:val="21"/>
          <w:szCs w:val="21"/>
        </w:rPr>
        <w:t xml:space="preserve"> </w:t>
      </w:r>
      <w:r w:rsidRPr="003D1688">
        <w:rPr>
          <w:rStyle w:val="normaltextrun"/>
          <w:rFonts w:ascii="Arial" w:hAnsi="Arial" w:cs="Arial"/>
          <w:color w:val="000000"/>
          <w:sz w:val="21"/>
          <w:szCs w:val="21"/>
        </w:rPr>
        <w:t>o szczególnych rozwiązaniach w zakresie przeciwdziałania wspieraniu agresji na Ukrainę oraz służących ochronie bezpieczeństwa narodowego</w:t>
      </w:r>
      <w:r w:rsidRPr="003D1688">
        <w:rPr>
          <w:rStyle w:val="normaltextrun"/>
          <w:rFonts w:ascii="Arial" w:hAnsi="Arial" w:cs="Arial"/>
          <w:i/>
          <w:iCs/>
          <w:color w:val="000000"/>
          <w:sz w:val="21"/>
          <w:szCs w:val="21"/>
        </w:rPr>
        <w:t xml:space="preserve"> (Dz. U.</w:t>
      </w:r>
      <w:r w:rsidR="00DD0056">
        <w:rPr>
          <w:rStyle w:val="normaltextrun"/>
          <w:rFonts w:ascii="Arial" w:hAnsi="Arial" w:cs="Arial"/>
          <w:i/>
          <w:iCs/>
          <w:color w:val="000000"/>
          <w:sz w:val="21"/>
          <w:szCs w:val="21"/>
        </w:rPr>
        <w:t xml:space="preserve"> 202</w:t>
      </w:r>
      <w:r w:rsidR="004B2631">
        <w:rPr>
          <w:rStyle w:val="normaltextrun"/>
          <w:rFonts w:ascii="Arial" w:hAnsi="Arial" w:cs="Arial"/>
          <w:i/>
          <w:iCs/>
          <w:color w:val="000000"/>
          <w:sz w:val="21"/>
          <w:szCs w:val="21"/>
        </w:rPr>
        <w:t>5</w:t>
      </w:r>
      <w:r w:rsidR="00C00770">
        <w:rPr>
          <w:rStyle w:val="normaltextrun"/>
          <w:rFonts w:ascii="Arial" w:hAnsi="Arial" w:cs="Arial"/>
          <w:i/>
          <w:iCs/>
          <w:color w:val="000000"/>
          <w:sz w:val="21"/>
          <w:szCs w:val="21"/>
        </w:rPr>
        <w:t>,</w:t>
      </w:r>
      <w:r w:rsidRPr="003D1688">
        <w:rPr>
          <w:rStyle w:val="normaltextrun"/>
          <w:rFonts w:ascii="Arial" w:hAnsi="Arial" w:cs="Arial"/>
          <w:i/>
          <w:iCs/>
          <w:color w:val="000000"/>
          <w:sz w:val="21"/>
          <w:szCs w:val="21"/>
        </w:rPr>
        <w:t xml:space="preserve"> poz. 5</w:t>
      </w:r>
      <w:r w:rsidR="004B2631">
        <w:rPr>
          <w:rStyle w:val="normaltextrun"/>
          <w:rFonts w:ascii="Arial" w:hAnsi="Arial" w:cs="Arial"/>
          <w:i/>
          <w:iCs/>
          <w:color w:val="000000"/>
          <w:sz w:val="21"/>
          <w:szCs w:val="21"/>
        </w:rPr>
        <w:t>14</w:t>
      </w:r>
      <w:r w:rsidRPr="003D1688">
        <w:rPr>
          <w:rStyle w:val="normaltextrun"/>
          <w:rFonts w:ascii="Arial" w:hAnsi="Arial" w:cs="Arial"/>
          <w:i/>
          <w:iCs/>
          <w:color w:val="000000"/>
          <w:sz w:val="21"/>
          <w:szCs w:val="21"/>
        </w:rPr>
        <w:t>).</w:t>
      </w:r>
      <w:r w:rsidRPr="003D1688">
        <w:rPr>
          <w:rStyle w:val="eop"/>
          <w:rFonts w:ascii="Arial" w:eastAsiaTheme="majorEastAsia" w:hAnsi="Arial" w:cs="Arial"/>
          <w:color w:val="000000"/>
          <w:sz w:val="21"/>
          <w:szCs w:val="21"/>
        </w:rPr>
        <w:t> </w:t>
      </w:r>
    </w:p>
    <w:p w14:paraId="455DDAB1" w14:textId="2A8BCEA5" w:rsidR="00624B54" w:rsidRPr="003D1688" w:rsidRDefault="00624B54" w:rsidP="00624B54">
      <w:pPr>
        <w:pStyle w:val="paragraph"/>
        <w:spacing w:before="0" w:beforeAutospacing="0" w:after="0" w:afterAutospacing="0"/>
        <w:ind w:left="420" w:hanging="420"/>
        <w:jc w:val="both"/>
        <w:textAlignment w:val="baseline"/>
        <w:rPr>
          <w:rFonts w:ascii="Segoe UI" w:hAnsi="Segoe UI" w:cs="Segoe UI"/>
          <w:sz w:val="21"/>
          <w:szCs w:val="21"/>
        </w:rPr>
      </w:pPr>
      <w:proofErr w:type="gramStart"/>
      <w:r w:rsidRPr="003D1688">
        <w:rPr>
          <w:rStyle w:val="normaltextrun"/>
          <w:rFonts w:ascii="MS Gothic" w:eastAsia="MS Gothic" w:hAnsi="MS Gothic" w:cs="Segoe UI" w:hint="eastAsia"/>
          <w:b/>
          <w:bCs/>
          <w:color w:val="0070C0"/>
          <w:sz w:val="21"/>
          <w:szCs w:val="21"/>
        </w:rPr>
        <w:t>☐</w:t>
      </w:r>
      <w:r w:rsidRPr="003D1688">
        <w:rPr>
          <w:rStyle w:val="normaltextrun"/>
          <w:rFonts w:ascii="Arial" w:hAnsi="Arial" w:cs="Arial"/>
          <w:b/>
          <w:bCs/>
          <w:color w:val="0070C0"/>
          <w:sz w:val="21"/>
          <w:szCs w:val="21"/>
        </w:rPr>
        <w:t xml:space="preserve">  </w:t>
      </w:r>
      <w:r w:rsidRPr="003D1688">
        <w:rPr>
          <w:rStyle w:val="normaltextrun"/>
          <w:rFonts w:ascii="Arial" w:hAnsi="Arial" w:cs="Arial"/>
          <w:color w:val="FF0000"/>
          <w:sz w:val="21"/>
          <w:szCs w:val="21"/>
        </w:rPr>
        <w:t>*</w:t>
      </w:r>
      <w:proofErr w:type="gramEnd"/>
      <w:r w:rsidRPr="003D1688">
        <w:rPr>
          <w:rStyle w:val="normaltextrun"/>
          <w:rFonts w:ascii="Arial" w:hAnsi="Arial" w:cs="Arial"/>
          <w:b/>
          <w:bCs/>
          <w:color w:val="0070C0"/>
          <w:sz w:val="21"/>
          <w:szCs w:val="21"/>
          <w:u w:val="single"/>
        </w:rPr>
        <w:t>podlegam wykluczeniu</w:t>
      </w:r>
      <w:r w:rsidRPr="003D1688">
        <w:rPr>
          <w:rStyle w:val="normaltextrun"/>
          <w:rFonts w:ascii="Arial" w:hAnsi="Arial" w:cs="Arial"/>
          <w:color w:val="0070C0"/>
          <w:sz w:val="21"/>
          <w:szCs w:val="21"/>
        </w:rPr>
        <w:t xml:space="preserve"> </w:t>
      </w:r>
      <w:r w:rsidRPr="003D1688">
        <w:rPr>
          <w:rStyle w:val="normaltextrun"/>
          <w:rFonts w:ascii="Arial" w:hAnsi="Arial" w:cs="Arial"/>
          <w:color w:val="000000"/>
          <w:sz w:val="21"/>
          <w:szCs w:val="21"/>
        </w:rPr>
        <w:t>z postępowania na podstawie art.  7 ust. 1 ustawy z dnia 13 kwietnia 2022 r.</w:t>
      </w:r>
      <w:r w:rsidRPr="003D1688">
        <w:rPr>
          <w:rStyle w:val="normaltextrun"/>
          <w:rFonts w:ascii="Arial" w:hAnsi="Arial" w:cs="Arial"/>
          <w:i/>
          <w:iCs/>
          <w:color w:val="000000"/>
          <w:sz w:val="21"/>
          <w:szCs w:val="21"/>
        </w:rPr>
        <w:t xml:space="preserve"> </w:t>
      </w:r>
      <w:r w:rsidRPr="003D1688">
        <w:rPr>
          <w:rStyle w:val="normaltextrun"/>
          <w:rFonts w:ascii="Arial" w:hAnsi="Arial" w:cs="Arial"/>
          <w:color w:val="000000"/>
          <w:sz w:val="21"/>
          <w:szCs w:val="21"/>
        </w:rPr>
        <w:t>o szczególnych rozwiązaniach w zakresie przeciwdziałania wspieraniu agresji na Ukrainę oraz służących ochronie bezpieczeństwa narodowego</w:t>
      </w:r>
      <w:r w:rsidRPr="003D1688">
        <w:rPr>
          <w:rStyle w:val="normaltextrun"/>
          <w:rFonts w:ascii="Arial" w:hAnsi="Arial" w:cs="Arial"/>
          <w:i/>
          <w:iCs/>
          <w:color w:val="000000"/>
          <w:sz w:val="21"/>
          <w:szCs w:val="21"/>
        </w:rPr>
        <w:t xml:space="preserve"> (Dz. U.</w:t>
      </w:r>
      <w:r w:rsidR="00611092">
        <w:rPr>
          <w:rStyle w:val="normaltextrun"/>
          <w:rFonts w:ascii="Arial" w:hAnsi="Arial" w:cs="Arial"/>
          <w:i/>
          <w:iCs/>
          <w:color w:val="000000"/>
          <w:sz w:val="21"/>
          <w:szCs w:val="21"/>
        </w:rPr>
        <w:t xml:space="preserve"> 202</w:t>
      </w:r>
      <w:r w:rsidR="004B2631">
        <w:rPr>
          <w:rStyle w:val="normaltextrun"/>
          <w:rFonts w:ascii="Arial" w:hAnsi="Arial" w:cs="Arial"/>
          <w:i/>
          <w:iCs/>
          <w:color w:val="000000"/>
          <w:sz w:val="21"/>
          <w:szCs w:val="21"/>
        </w:rPr>
        <w:t>5</w:t>
      </w:r>
      <w:r w:rsidR="00C00770">
        <w:rPr>
          <w:rStyle w:val="normaltextrun"/>
          <w:rFonts w:ascii="Arial" w:hAnsi="Arial" w:cs="Arial"/>
          <w:i/>
          <w:iCs/>
          <w:color w:val="000000"/>
          <w:sz w:val="21"/>
          <w:szCs w:val="21"/>
        </w:rPr>
        <w:t>,</w:t>
      </w:r>
      <w:r w:rsidR="004B2631">
        <w:rPr>
          <w:rStyle w:val="normaltextrun"/>
          <w:rFonts w:ascii="Arial" w:hAnsi="Arial" w:cs="Arial"/>
          <w:i/>
          <w:iCs/>
          <w:color w:val="000000"/>
          <w:sz w:val="21"/>
          <w:szCs w:val="21"/>
        </w:rPr>
        <w:t xml:space="preserve"> </w:t>
      </w:r>
      <w:r w:rsidRPr="003D1688">
        <w:rPr>
          <w:rStyle w:val="normaltextrun"/>
          <w:rFonts w:ascii="Arial" w:hAnsi="Arial" w:cs="Arial"/>
          <w:i/>
          <w:iCs/>
          <w:color w:val="000000"/>
          <w:sz w:val="21"/>
          <w:szCs w:val="21"/>
        </w:rPr>
        <w:t>poz. 5</w:t>
      </w:r>
      <w:r w:rsidR="004B2631">
        <w:rPr>
          <w:rStyle w:val="normaltextrun"/>
          <w:rFonts w:ascii="Arial" w:hAnsi="Arial" w:cs="Arial"/>
          <w:i/>
          <w:iCs/>
          <w:color w:val="000000"/>
          <w:sz w:val="21"/>
          <w:szCs w:val="21"/>
        </w:rPr>
        <w:t>14</w:t>
      </w:r>
      <w:r w:rsidRPr="003D1688">
        <w:rPr>
          <w:rStyle w:val="normaltextrun"/>
          <w:rFonts w:ascii="Arial" w:hAnsi="Arial" w:cs="Arial"/>
          <w:i/>
          <w:iCs/>
          <w:color w:val="000000"/>
          <w:sz w:val="21"/>
          <w:szCs w:val="21"/>
        </w:rPr>
        <w:t xml:space="preserve">) </w:t>
      </w:r>
      <w:r w:rsidRPr="003D1688">
        <w:rPr>
          <w:rStyle w:val="normaltextrun"/>
          <w:rFonts w:ascii="Arial" w:hAnsi="Arial" w:cs="Arial"/>
          <w:sz w:val="21"/>
          <w:szCs w:val="21"/>
        </w:rPr>
        <w:t>z uwagi na wystąpienie okoliczności:</w:t>
      </w:r>
      <w:r w:rsidRPr="003D1688">
        <w:rPr>
          <w:rStyle w:val="eop"/>
          <w:rFonts w:ascii="Arial" w:eastAsiaTheme="majorEastAsia" w:hAnsi="Arial" w:cs="Arial"/>
          <w:sz w:val="21"/>
          <w:szCs w:val="21"/>
        </w:rPr>
        <w:t> </w:t>
      </w:r>
    </w:p>
    <w:p w14:paraId="3C9B9D3B" w14:textId="77777777" w:rsidR="00624B54" w:rsidRPr="003D1688" w:rsidRDefault="00624B54" w:rsidP="00624B54">
      <w:pPr>
        <w:pStyle w:val="paragraph"/>
        <w:spacing w:before="0" w:beforeAutospacing="0" w:after="0" w:afterAutospacing="0"/>
        <w:ind w:left="840" w:hanging="420"/>
        <w:jc w:val="both"/>
        <w:textAlignment w:val="baseline"/>
        <w:rPr>
          <w:rFonts w:ascii="Segoe UI" w:hAnsi="Segoe UI" w:cs="Segoe UI"/>
          <w:sz w:val="21"/>
          <w:szCs w:val="21"/>
        </w:rPr>
      </w:pPr>
      <w:r w:rsidRPr="003D1688">
        <w:rPr>
          <w:rStyle w:val="normaltextrun"/>
          <w:rFonts w:ascii="Segoe UI Symbol" w:hAnsi="Segoe UI Symbol" w:cs="Segoe UI"/>
          <w:sz w:val="21"/>
          <w:szCs w:val="21"/>
        </w:rPr>
        <w:t>☐</w:t>
      </w:r>
      <w:r w:rsidRPr="003D1688">
        <w:rPr>
          <w:rStyle w:val="normaltextrun"/>
          <w:rFonts w:ascii="Arial" w:hAnsi="Arial" w:cs="Arial"/>
          <w:sz w:val="21"/>
          <w:szCs w:val="21"/>
        </w:rPr>
        <w:t xml:space="preserve">   Wykonawca jest wymieniony w wykazach określonego w rozporządzeniu 765/2006 </w:t>
      </w:r>
      <w:r w:rsidRPr="003D1688">
        <w:rPr>
          <w:rStyle w:val="scxw143374407"/>
          <w:rFonts w:ascii="Arial" w:hAnsi="Arial" w:cs="Arial"/>
          <w:sz w:val="21"/>
          <w:szCs w:val="21"/>
        </w:rPr>
        <w:t> </w:t>
      </w:r>
      <w:r w:rsidRPr="003D1688">
        <w:rPr>
          <w:rFonts w:ascii="Arial" w:hAnsi="Arial" w:cs="Arial"/>
          <w:sz w:val="21"/>
          <w:szCs w:val="21"/>
        </w:rPr>
        <w:br/>
      </w:r>
      <w:r w:rsidRPr="003D1688">
        <w:rPr>
          <w:rStyle w:val="normaltextrun"/>
          <w:rFonts w:ascii="Arial" w:hAnsi="Arial" w:cs="Arial"/>
          <w:sz w:val="21"/>
          <w:szCs w:val="21"/>
        </w:rPr>
        <w:t>i rozporządzeniu 269/2014 albo wpisanego na listę na podstawie decyzji w sprawie wpisu na listę rozstrzygającej o zastosowaniu środka, o którym mowa w art. 1 pkt. 3 (ustawy jak powyżej</w:t>
      </w:r>
      <w:proofErr w:type="gramStart"/>
      <w:r w:rsidRPr="003D1688">
        <w:rPr>
          <w:rStyle w:val="contextualspellingandgrammarerror"/>
          <w:rFonts w:ascii="Arial" w:hAnsi="Arial" w:cs="Arial"/>
          <w:sz w:val="21"/>
          <w:szCs w:val="21"/>
        </w:rPr>
        <w:t>);</w:t>
      </w:r>
      <w:r w:rsidRPr="003D1688">
        <w:rPr>
          <w:rStyle w:val="contextualspellingandgrammarerror"/>
          <w:rFonts w:ascii="Arial" w:hAnsi="Arial" w:cs="Arial"/>
          <w:color w:val="FF0000"/>
          <w:sz w:val="21"/>
          <w:szCs w:val="21"/>
        </w:rPr>
        <w:t>*</w:t>
      </w:r>
      <w:proofErr w:type="gramEnd"/>
      <w:r w:rsidRPr="003D1688">
        <w:rPr>
          <w:rStyle w:val="eop"/>
          <w:rFonts w:ascii="Arial" w:eastAsiaTheme="majorEastAsia" w:hAnsi="Arial" w:cs="Arial"/>
          <w:color w:val="FF0000"/>
          <w:sz w:val="21"/>
          <w:szCs w:val="21"/>
        </w:rPr>
        <w:t> </w:t>
      </w:r>
    </w:p>
    <w:p w14:paraId="38EBAD9C" w14:textId="367696F9" w:rsidR="00624B54" w:rsidRPr="003D1688" w:rsidRDefault="00624B54" w:rsidP="00624B54">
      <w:pPr>
        <w:pStyle w:val="paragraph"/>
        <w:spacing w:before="0" w:beforeAutospacing="0" w:after="0" w:afterAutospacing="0"/>
        <w:ind w:left="840" w:hanging="420"/>
        <w:jc w:val="both"/>
        <w:textAlignment w:val="baseline"/>
        <w:rPr>
          <w:rFonts w:ascii="Segoe UI" w:hAnsi="Segoe UI" w:cs="Segoe UI"/>
          <w:sz w:val="21"/>
          <w:szCs w:val="21"/>
        </w:rPr>
      </w:pPr>
      <w:r w:rsidRPr="003D1688">
        <w:rPr>
          <w:rStyle w:val="normaltextrun"/>
          <w:rFonts w:ascii="Segoe UI Symbol" w:hAnsi="Segoe UI Symbol" w:cs="Segoe UI"/>
          <w:sz w:val="21"/>
          <w:szCs w:val="21"/>
        </w:rPr>
        <w:t>☐</w:t>
      </w:r>
      <w:r w:rsidRPr="003D1688">
        <w:rPr>
          <w:rStyle w:val="normaltextrun"/>
          <w:rFonts w:ascii="Arial" w:hAnsi="Arial" w:cs="Arial"/>
          <w:sz w:val="21"/>
          <w:szCs w:val="21"/>
        </w:rPr>
        <w:t xml:space="preserve">    beneficjentem rzeczywistym Wykonawcy w rozumieniu ustawy z dnia 1 marca 2018 r. </w:t>
      </w:r>
      <w:r w:rsidR="004E2ED9">
        <w:rPr>
          <w:rStyle w:val="normaltextrun"/>
          <w:rFonts w:ascii="Arial" w:hAnsi="Arial" w:cs="Arial"/>
          <w:sz w:val="21"/>
          <w:szCs w:val="21"/>
        </w:rPr>
        <w:br/>
      </w:r>
      <w:r w:rsidRPr="003D1688">
        <w:rPr>
          <w:rStyle w:val="normaltextrun"/>
          <w:rFonts w:ascii="Arial" w:hAnsi="Arial" w:cs="Arial"/>
          <w:sz w:val="21"/>
          <w:szCs w:val="21"/>
        </w:rPr>
        <w:t>o przeciwdziałaniu praniu pieniędzy oraz finansowaniu terroryzmu (</w:t>
      </w:r>
      <w:r w:rsidR="00B379F3" w:rsidRPr="00B379F3">
        <w:rPr>
          <w:rStyle w:val="normaltextrun"/>
          <w:rFonts w:ascii="Arial" w:hAnsi="Arial" w:cs="Arial"/>
          <w:sz w:val="21"/>
          <w:szCs w:val="21"/>
        </w:rPr>
        <w:t>Dz. U. z 202</w:t>
      </w:r>
      <w:r w:rsidR="00B0499C">
        <w:rPr>
          <w:rStyle w:val="normaltextrun"/>
          <w:rFonts w:ascii="Arial" w:hAnsi="Arial" w:cs="Arial"/>
          <w:sz w:val="21"/>
          <w:szCs w:val="21"/>
        </w:rPr>
        <w:t>5</w:t>
      </w:r>
      <w:r w:rsidR="00B379F3" w:rsidRPr="00B379F3">
        <w:rPr>
          <w:rStyle w:val="normaltextrun"/>
          <w:rFonts w:ascii="Arial" w:hAnsi="Arial" w:cs="Arial"/>
          <w:sz w:val="21"/>
          <w:szCs w:val="21"/>
        </w:rPr>
        <w:t xml:space="preserve"> r. poz.</w:t>
      </w:r>
      <w:r w:rsidR="00C00770">
        <w:rPr>
          <w:rStyle w:val="normaltextrun"/>
          <w:rFonts w:ascii="Arial" w:hAnsi="Arial" w:cs="Arial"/>
          <w:sz w:val="21"/>
          <w:szCs w:val="21"/>
        </w:rPr>
        <w:t> </w:t>
      </w:r>
      <w:r w:rsidR="00B0499C">
        <w:rPr>
          <w:rStyle w:val="normaltextrun"/>
          <w:rFonts w:ascii="Arial" w:hAnsi="Arial" w:cs="Arial"/>
          <w:sz w:val="21"/>
          <w:szCs w:val="21"/>
        </w:rPr>
        <w:t>644</w:t>
      </w:r>
      <w:r w:rsidRPr="003D1688">
        <w:rPr>
          <w:rStyle w:val="normaltextrun"/>
          <w:rFonts w:ascii="Arial" w:hAnsi="Arial" w:cs="Arial"/>
          <w:sz w:val="21"/>
          <w:szCs w:val="21"/>
        </w:rPr>
        <w:t>) jest osoba wymieniona w wykazach określonych w rozporządzeniu 765/2006 i</w:t>
      </w:r>
      <w:r w:rsidR="002A0AF8">
        <w:rPr>
          <w:rStyle w:val="normaltextrun"/>
          <w:rFonts w:ascii="Arial" w:hAnsi="Arial" w:cs="Arial"/>
          <w:sz w:val="21"/>
          <w:szCs w:val="21"/>
        </w:rPr>
        <w:t> </w:t>
      </w:r>
      <w:r w:rsidRPr="003D1688">
        <w:rPr>
          <w:rStyle w:val="normaltextrun"/>
          <w:rFonts w:ascii="Arial" w:hAnsi="Arial" w:cs="Arial"/>
          <w:sz w:val="21"/>
          <w:szCs w:val="21"/>
        </w:rPr>
        <w:t>rozporządzeniu 269/2014 albo wpisana na listę lub będąca takim beneficjentem rzeczywistym od dnia 24 lutego 2022 r., o ile została wpisana na listę na podstawie decyzji w sprawie wpisu na listę rozstrzygającej o zastosowaniu środka, o</w:t>
      </w:r>
      <w:r w:rsidR="00B379F3">
        <w:rPr>
          <w:rStyle w:val="normaltextrun"/>
          <w:rFonts w:ascii="Arial" w:hAnsi="Arial" w:cs="Arial"/>
          <w:sz w:val="21"/>
          <w:szCs w:val="21"/>
        </w:rPr>
        <w:t> </w:t>
      </w:r>
      <w:r w:rsidRPr="003D1688">
        <w:rPr>
          <w:rStyle w:val="normaltextrun"/>
          <w:rFonts w:ascii="Arial" w:hAnsi="Arial" w:cs="Arial"/>
          <w:sz w:val="21"/>
          <w:szCs w:val="21"/>
        </w:rPr>
        <w:t>którym mowa w art. 1 pkt 3;</w:t>
      </w:r>
      <w:r w:rsidRPr="003D1688">
        <w:rPr>
          <w:rStyle w:val="normaltextrun"/>
          <w:rFonts w:ascii="Arial" w:hAnsi="Arial" w:cs="Arial"/>
          <w:color w:val="FF0000"/>
          <w:sz w:val="21"/>
          <w:szCs w:val="21"/>
        </w:rPr>
        <w:t>*</w:t>
      </w:r>
      <w:r w:rsidRPr="003D1688">
        <w:rPr>
          <w:rStyle w:val="eop"/>
          <w:rFonts w:ascii="Arial" w:eastAsiaTheme="majorEastAsia" w:hAnsi="Arial" w:cs="Arial"/>
          <w:color w:val="FF0000"/>
          <w:sz w:val="21"/>
          <w:szCs w:val="21"/>
        </w:rPr>
        <w:t> </w:t>
      </w:r>
    </w:p>
    <w:p w14:paraId="447016F5" w14:textId="4EBAE2CF" w:rsidR="00624B54" w:rsidRPr="003D1688" w:rsidRDefault="00624B54" w:rsidP="00624B54">
      <w:pPr>
        <w:pStyle w:val="paragraph"/>
        <w:spacing w:before="0" w:beforeAutospacing="0" w:after="0" w:afterAutospacing="0"/>
        <w:ind w:left="840" w:hanging="420"/>
        <w:jc w:val="both"/>
        <w:textAlignment w:val="baseline"/>
        <w:rPr>
          <w:rFonts w:ascii="Segoe UI" w:hAnsi="Segoe UI" w:cs="Segoe UI"/>
          <w:sz w:val="21"/>
          <w:szCs w:val="21"/>
        </w:rPr>
      </w:pPr>
      <w:r w:rsidRPr="003D1688">
        <w:rPr>
          <w:rStyle w:val="normaltextrun"/>
          <w:rFonts w:ascii="Segoe UI Symbol" w:hAnsi="Segoe UI Symbol" w:cs="Segoe UI"/>
          <w:sz w:val="21"/>
          <w:szCs w:val="21"/>
        </w:rPr>
        <w:t>☐</w:t>
      </w:r>
      <w:r w:rsidRPr="003D1688">
        <w:rPr>
          <w:rStyle w:val="normaltextrun"/>
          <w:rFonts w:ascii="Arial" w:hAnsi="Arial" w:cs="Arial"/>
          <w:sz w:val="21"/>
          <w:szCs w:val="21"/>
        </w:rPr>
        <w:t>   jednostką dominującą Wykonawcy w rozumieniu art. 3 ust. 1 pkt 37 ustawy z dnia 29</w:t>
      </w:r>
      <w:r w:rsidR="002A0AF8">
        <w:rPr>
          <w:rStyle w:val="normaltextrun"/>
          <w:rFonts w:ascii="Arial" w:hAnsi="Arial" w:cs="Arial"/>
          <w:sz w:val="21"/>
          <w:szCs w:val="21"/>
        </w:rPr>
        <w:t> </w:t>
      </w:r>
      <w:r w:rsidRPr="003D1688">
        <w:rPr>
          <w:rStyle w:val="normaltextrun"/>
          <w:rFonts w:ascii="Arial" w:hAnsi="Arial" w:cs="Arial"/>
          <w:sz w:val="21"/>
          <w:szCs w:val="21"/>
        </w:rPr>
        <w:t>września 1994 r. o rachunkowości (</w:t>
      </w:r>
      <w:r w:rsidR="00B379F3" w:rsidRPr="00B379F3">
        <w:rPr>
          <w:rStyle w:val="normaltextrun"/>
          <w:rFonts w:ascii="Arial" w:hAnsi="Arial" w:cs="Arial"/>
          <w:sz w:val="21"/>
          <w:szCs w:val="21"/>
        </w:rPr>
        <w:t xml:space="preserve">Dz. U. z 2023 r. poz. 120 z </w:t>
      </w:r>
      <w:proofErr w:type="spellStart"/>
      <w:r w:rsidR="00B379F3" w:rsidRPr="00B379F3">
        <w:rPr>
          <w:rStyle w:val="normaltextrun"/>
          <w:rFonts w:ascii="Arial" w:hAnsi="Arial" w:cs="Arial"/>
          <w:sz w:val="21"/>
          <w:szCs w:val="21"/>
        </w:rPr>
        <w:t>późn</w:t>
      </w:r>
      <w:proofErr w:type="spellEnd"/>
      <w:r w:rsidR="00B379F3" w:rsidRPr="00B379F3">
        <w:rPr>
          <w:rStyle w:val="normaltextrun"/>
          <w:rFonts w:ascii="Arial" w:hAnsi="Arial" w:cs="Arial"/>
          <w:sz w:val="21"/>
          <w:szCs w:val="21"/>
        </w:rPr>
        <w:t>. zm.</w:t>
      </w:r>
      <w:r w:rsidRPr="003D1688">
        <w:rPr>
          <w:rStyle w:val="normaltextrun"/>
          <w:rFonts w:ascii="Arial" w:hAnsi="Arial" w:cs="Arial"/>
          <w:sz w:val="21"/>
          <w:szCs w:val="21"/>
        </w:rPr>
        <w:t>) jest podmiot wymieniony w wykazach określonych w rozporządzeniu 765/2006 i rozporządzeniu 269/2014 albo wpisany na listę lub będący taką jednostką dominującą od dni 24 lutego 2022 r., o ile został wpisany na listę na podstawie decyzji w sprawie wpisu na listę rozstrzygającej o zastosowaniu środka, o którym mowa w art. 1 pkt 3.*</w:t>
      </w:r>
      <w:r w:rsidRPr="003D1688">
        <w:rPr>
          <w:rStyle w:val="eop"/>
          <w:rFonts w:ascii="Arial" w:eastAsiaTheme="majorEastAsia" w:hAnsi="Arial" w:cs="Arial"/>
          <w:color w:val="FF0000"/>
          <w:sz w:val="21"/>
          <w:szCs w:val="21"/>
        </w:rPr>
        <w:t> </w:t>
      </w:r>
    </w:p>
    <w:p w14:paraId="1B2D9451" w14:textId="77777777" w:rsidR="00624B54" w:rsidRPr="000C359A" w:rsidRDefault="00624B54" w:rsidP="00624B54">
      <w:pPr>
        <w:pStyle w:val="paragraph"/>
        <w:spacing w:before="0" w:beforeAutospacing="0" w:after="0" w:afterAutospacing="0"/>
        <w:ind w:right="-855"/>
        <w:textAlignment w:val="baseline"/>
        <w:rPr>
          <w:rFonts w:ascii="Segoe UI" w:hAnsi="Segoe UI" w:cs="Segoe UI"/>
          <w:sz w:val="18"/>
          <w:szCs w:val="18"/>
        </w:rPr>
      </w:pPr>
      <w:r w:rsidRPr="000C359A">
        <w:rPr>
          <w:rStyle w:val="eop"/>
          <w:rFonts w:eastAsiaTheme="majorEastAsia"/>
          <w:sz w:val="22"/>
          <w:szCs w:val="22"/>
        </w:rPr>
        <w:t> </w:t>
      </w:r>
    </w:p>
    <w:p w14:paraId="3E9F9CB3" w14:textId="77777777" w:rsidR="00624B54" w:rsidRPr="00333C39" w:rsidRDefault="00624B54" w:rsidP="00624B54">
      <w:pPr>
        <w:pStyle w:val="paragraph"/>
        <w:spacing w:before="0" w:beforeAutospacing="0" w:after="0" w:afterAutospacing="0"/>
        <w:ind w:right="-855"/>
        <w:textAlignment w:val="baseline"/>
        <w:rPr>
          <w:rFonts w:ascii="Arial" w:hAnsi="Arial" w:cs="Arial"/>
          <w:sz w:val="18"/>
          <w:szCs w:val="18"/>
        </w:rPr>
      </w:pPr>
      <w:r w:rsidRPr="00C00770">
        <w:rPr>
          <w:rStyle w:val="normaltextrun"/>
          <w:rFonts w:ascii="Arial" w:hAnsi="Arial" w:cs="Arial"/>
          <w:b/>
          <w:bCs/>
          <w:sz w:val="16"/>
          <w:szCs w:val="16"/>
        </w:rPr>
        <w:t>* należy zaznaczyć właściwe</w:t>
      </w:r>
      <w:r w:rsidRPr="00C00770">
        <w:rPr>
          <w:rStyle w:val="eop"/>
          <w:rFonts w:ascii="Arial" w:eastAsiaTheme="majorEastAsia" w:hAnsi="Arial" w:cs="Arial"/>
          <w:sz w:val="16"/>
          <w:szCs w:val="16"/>
        </w:rPr>
        <w:t> </w:t>
      </w:r>
    </w:p>
    <w:p w14:paraId="0C4B5E7D" w14:textId="77777777" w:rsidR="00624B54" w:rsidRPr="000C359A" w:rsidRDefault="00624B54" w:rsidP="00624B54">
      <w:pPr>
        <w:pStyle w:val="paragraph"/>
        <w:spacing w:before="0" w:beforeAutospacing="0" w:after="0" w:afterAutospacing="0"/>
        <w:ind w:right="-300"/>
        <w:textAlignment w:val="baseline"/>
        <w:rPr>
          <w:rFonts w:ascii="Segoe UI" w:hAnsi="Segoe UI" w:cs="Segoe UI"/>
          <w:sz w:val="18"/>
          <w:szCs w:val="18"/>
        </w:rPr>
      </w:pPr>
      <w:r w:rsidRPr="000C359A">
        <w:rPr>
          <w:rStyle w:val="eop"/>
          <w:rFonts w:eastAsiaTheme="majorEastAsia"/>
          <w:sz w:val="22"/>
          <w:szCs w:val="22"/>
        </w:rPr>
        <w:t> </w:t>
      </w:r>
    </w:p>
    <w:p w14:paraId="4274A49F" w14:textId="77777777" w:rsidR="00624B54" w:rsidRPr="003D1688" w:rsidRDefault="00624B54" w:rsidP="003D1688">
      <w:pPr>
        <w:widowControl w:val="0"/>
        <w:jc w:val="center"/>
        <w:rPr>
          <w:rFonts w:ascii="Arial" w:eastAsiaTheme="minorHAnsi" w:hAnsi="Arial" w:cs="Arial"/>
          <w:i/>
          <w:sz w:val="16"/>
          <w:szCs w:val="16"/>
          <w:lang w:eastAsia="en-US"/>
        </w:rPr>
      </w:pPr>
      <w:r w:rsidRPr="003D1688">
        <w:rPr>
          <w:rStyle w:val="normaltextrun"/>
          <w:rFonts w:ascii="Arial" w:hAnsi="Arial" w:cs="Arial"/>
          <w:color w:val="000000"/>
          <w:sz w:val="18"/>
          <w:szCs w:val="18"/>
          <w:shd w:val="clear" w:color="auto" w:fill="FFFFFF"/>
        </w:rPr>
        <w:t>……………………………..</w:t>
      </w:r>
      <w:r w:rsidRPr="003D1688">
        <w:rPr>
          <w:rStyle w:val="normaltextrun"/>
          <w:rFonts w:ascii="Arial" w:hAnsi="Arial" w:cs="Arial"/>
          <w:color w:val="000000"/>
          <w:sz w:val="18"/>
          <w:szCs w:val="18"/>
          <w:shd w:val="clear" w:color="auto" w:fill="FFFFFF"/>
        </w:rPr>
        <w:tab/>
      </w:r>
      <w:r w:rsidRPr="003D1688">
        <w:rPr>
          <w:rStyle w:val="normaltextrun"/>
          <w:rFonts w:ascii="Arial" w:hAnsi="Arial" w:cs="Arial"/>
          <w:color w:val="000000"/>
          <w:sz w:val="18"/>
          <w:szCs w:val="18"/>
          <w:shd w:val="clear" w:color="auto" w:fill="FFFFFF"/>
        </w:rPr>
        <w:tab/>
      </w:r>
      <w:r w:rsidRPr="003D1688">
        <w:rPr>
          <w:rStyle w:val="normaltextrun"/>
          <w:rFonts w:ascii="Arial" w:hAnsi="Arial" w:cs="Arial"/>
          <w:color w:val="000000"/>
          <w:sz w:val="18"/>
          <w:szCs w:val="18"/>
          <w:shd w:val="clear" w:color="auto" w:fill="FFFFFF"/>
        </w:rPr>
        <w:tab/>
      </w:r>
      <w:r w:rsidRPr="003D1688">
        <w:rPr>
          <w:rStyle w:val="normaltextrun"/>
          <w:rFonts w:ascii="Arial" w:hAnsi="Arial" w:cs="Arial"/>
          <w:color w:val="000000"/>
          <w:sz w:val="18"/>
          <w:szCs w:val="18"/>
          <w:shd w:val="clear" w:color="auto" w:fill="FFFFFF"/>
        </w:rPr>
        <w:tab/>
      </w:r>
      <w:r w:rsidRPr="003D1688">
        <w:rPr>
          <w:rStyle w:val="normaltextrun"/>
          <w:rFonts w:ascii="Arial" w:hAnsi="Arial" w:cs="Arial"/>
          <w:color w:val="000000"/>
          <w:sz w:val="18"/>
          <w:szCs w:val="18"/>
          <w:shd w:val="clear" w:color="auto" w:fill="FFFFFF"/>
        </w:rPr>
        <w:tab/>
        <w:t>……………………………</w:t>
      </w:r>
      <w:proofErr w:type="gramStart"/>
      <w:r w:rsidRPr="003D1688">
        <w:rPr>
          <w:rStyle w:val="normaltextrun"/>
          <w:rFonts w:ascii="Arial" w:hAnsi="Arial" w:cs="Arial"/>
          <w:color w:val="000000"/>
          <w:sz w:val="18"/>
          <w:szCs w:val="18"/>
          <w:shd w:val="clear" w:color="auto" w:fill="FFFFFF"/>
        </w:rPr>
        <w:t>…….</w:t>
      </w:r>
      <w:proofErr w:type="gramEnd"/>
      <w:r w:rsidRPr="003D1688">
        <w:rPr>
          <w:rStyle w:val="normaltextrun"/>
          <w:rFonts w:ascii="Arial" w:hAnsi="Arial" w:cs="Arial"/>
          <w:color w:val="000000"/>
          <w:sz w:val="18"/>
          <w:szCs w:val="18"/>
          <w:shd w:val="clear" w:color="auto" w:fill="FFFFFF"/>
        </w:rPr>
        <w:br/>
      </w:r>
      <w:r w:rsidRPr="003D1688">
        <w:rPr>
          <w:rFonts w:ascii="Arial" w:eastAsiaTheme="minorHAnsi" w:hAnsi="Arial" w:cs="Arial"/>
          <w:bCs/>
          <w:sz w:val="16"/>
          <w:szCs w:val="16"/>
          <w:lang w:eastAsia="en-US"/>
        </w:rPr>
        <w:t>Miejscowość / Data</w:t>
      </w:r>
      <w:r w:rsidRPr="003D1688">
        <w:rPr>
          <w:rFonts w:ascii="Arial" w:eastAsiaTheme="minorHAnsi" w:hAnsi="Arial" w:cs="Arial"/>
          <w:bCs/>
          <w:sz w:val="16"/>
          <w:szCs w:val="16"/>
          <w:lang w:eastAsia="en-US"/>
        </w:rPr>
        <w:tab/>
      </w:r>
      <w:r w:rsidRPr="003D1688">
        <w:rPr>
          <w:rFonts w:ascii="Arial" w:eastAsiaTheme="minorHAnsi" w:hAnsi="Arial" w:cs="Arial"/>
          <w:bCs/>
          <w:sz w:val="16"/>
          <w:szCs w:val="16"/>
          <w:lang w:eastAsia="en-US"/>
        </w:rPr>
        <w:tab/>
      </w:r>
      <w:r w:rsidRPr="003D1688">
        <w:rPr>
          <w:rFonts w:ascii="Arial" w:eastAsiaTheme="minorHAnsi" w:hAnsi="Arial" w:cs="Arial"/>
          <w:bCs/>
          <w:sz w:val="16"/>
          <w:szCs w:val="16"/>
          <w:lang w:eastAsia="en-US"/>
        </w:rPr>
        <w:tab/>
      </w:r>
      <w:r w:rsidRPr="003D1688">
        <w:rPr>
          <w:rFonts w:ascii="Arial" w:eastAsiaTheme="minorHAnsi" w:hAnsi="Arial" w:cs="Arial"/>
          <w:bCs/>
          <w:sz w:val="16"/>
          <w:szCs w:val="16"/>
          <w:lang w:eastAsia="en-US"/>
        </w:rPr>
        <w:tab/>
      </w:r>
      <w:r w:rsidRPr="003D1688">
        <w:rPr>
          <w:rFonts w:ascii="Arial" w:hAnsi="Arial" w:cs="Arial"/>
          <w:i/>
          <w:sz w:val="16"/>
          <w:szCs w:val="16"/>
          <w:lang w:eastAsia="en-US"/>
        </w:rPr>
        <w:t>Znak graficzny kwalifikowanego podpisu elektronicznego</w:t>
      </w:r>
      <w:r w:rsidRPr="003D1688">
        <w:rPr>
          <w:rFonts w:ascii="Arial" w:hAnsi="Arial" w:cs="Arial"/>
          <w:i/>
          <w:sz w:val="16"/>
          <w:szCs w:val="16"/>
          <w:vertAlign w:val="superscript"/>
          <w:lang w:eastAsia="en-US"/>
        </w:rPr>
        <w:footnoteReference w:id="1"/>
      </w:r>
    </w:p>
    <w:p w14:paraId="683E95BE" w14:textId="77777777" w:rsidR="00C00770" w:rsidRDefault="00624B54" w:rsidP="00C00770">
      <w:pPr>
        <w:ind w:left="4248" w:right="6" w:firstLine="102"/>
        <w:rPr>
          <w:rStyle w:val="normaltextrun"/>
          <w:rFonts w:ascii="Arial" w:hAnsi="Arial" w:cs="Arial"/>
          <w:b/>
          <w:bCs/>
          <w:color w:val="000000"/>
          <w:sz w:val="16"/>
          <w:szCs w:val="16"/>
          <w:shd w:val="clear" w:color="auto" w:fill="FFFFFF"/>
        </w:rPr>
      </w:pPr>
      <w:r w:rsidRPr="003D1688">
        <w:rPr>
          <w:rFonts w:ascii="Arial" w:eastAsiaTheme="minorHAnsi" w:hAnsi="Arial" w:cs="Arial"/>
          <w:i/>
          <w:sz w:val="16"/>
          <w:szCs w:val="16"/>
          <w:lang w:eastAsia="en-US"/>
        </w:rPr>
        <w:t>Podpis(y) osoby(osób) upoważnionej(</w:t>
      </w:r>
      <w:proofErr w:type="spellStart"/>
      <w:r w:rsidRPr="003D1688">
        <w:rPr>
          <w:rFonts w:ascii="Arial" w:eastAsiaTheme="minorHAnsi" w:hAnsi="Arial" w:cs="Arial"/>
          <w:i/>
          <w:sz w:val="16"/>
          <w:szCs w:val="16"/>
          <w:lang w:eastAsia="en-US"/>
        </w:rPr>
        <w:t>ych</w:t>
      </w:r>
      <w:proofErr w:type="spellEnd"/>
      <w:r w:rsidRPr="003D1688">
        <w:rPr>
          <w:rFonts w:ascii="Arial" w:eastAsiaTheme="minorHAnsi" w:hAnsi="Arial" w:cs="Arial"/>
          <w:i/>
          <w:sz w:val="16"/>
          <w:szCs w:val="16"/>
          <w:lang w:eastAsia="en-US"/>
        </w:rPr>
        <w:t>) do podpisania                        niniejszego oświadczenia oferty w imieniu Wykonawcy(ów)</w:t>
      </w:r>
    </w:p>
    <w:p w14:paraId="51089928" w14:textId="64DB3362" w:rsidR="00C77173" w:rsidRDefault="00E176FA" w:rsidP="00E176FA">
      <w:pPr>
        <w:spacing w:after="160" w:line="259" w:lineRule="auto"/>
        <w:rPr>
          <w:rFonts w:ascii="Arial" w:hAnsi="Arial" w:cs="Arial"/>
          <w:b/>
          <w:bCs/>
        </w:rPr>
      </w:pPr>
      <w:r>
        <w:rPr>
          <w:rFonts w:ascii="Arial" w:hAnsi="Arial" w:cs="Arial"/>
          <w:b/>
          <w:bCs/>
        </w:rPr>
        <w:t xml:space="preserve"> </w:t>
      </w:r>
    </w:p>
    <w:p w14:paraId="71558B25" w14:textId="60CD974C" w:rsidR="00116D39" w:rsidRDefault="00116D39" w:rsidP="00BF3D15">
      <w:pPr>
        <w:jc w:val="right"/>
        <w:textAlignment w:val="baseline"/>
      </w:pPr>
      <w:r w:rsidRPr="00C86221">
        <w:rPr>
          <w:rFonts w:ascii="Arial" w:hAnsi="Arial" w:cs="Arial"/>
          <w:b/>
          <w:bCs/>
          <w:sz w:val="23"/>
          <w:szCs w:val="23"/>
        </w:rPr>
        <w:lastRenderedPageBreak/>
        <w:t>ZAŁĄCZNIK NR</w:t>
      </w:r>
      <w:r>
        <w:rPr>
          <w:rFonts w:ascii="Arial" w:hAnsi="Arial" w:cs="Arial"/>
          <w:b/>
          <w:bCs/>
          <w:sz w:val="23"/>
          <w:szCs w:val="23"/>
        </w:rPr>
        <w:t xml:space="preserve"> </w:t>
      </w:r>
      <w:r w:rsidR="002C469A">
        <w:rPr>
          <w:rFonts w:ascii="Arial" w:hAnsi="Arial" w:cs="Arial"/>
          <w:b/>
          <w:bCs/>
          <w:sz w:val="23"/>
          <w:szCs w:val="23"/>
        </w:rPr>
        <w:t>6</w:t>
      </w:r>
      <w:r w:rsidRPr="00C86221">
        <w:rPr>
          <w:rFonts w:ascii="Arial" w:hAnsi="Arial" w:cs="Arial"/>
          <w:b/>
          <w:bCs/>
          <w:sz w:val="23"/>
          <w:szCs w:val="23"/>
        </w:rPr>
        <w:t xml:space="preserve"> DO SWZ</w:t>
      </w:r>
    </w:p>
    <w:p w14:paraId="5B34699F" w14:textId="77777777" w:rsidR="00C77173" w:rsidRDefault="00C77173" w:rsidP="00E176FA">
      <w:pPr>
        <w:pStyle w:val="paragraph"/>
        <w:spacing w:before="0" w:beforeAutospacing="0" w:after="0" w:afterAutospacing="0"/>
        <w:textAlignment w:val="baseline"/>
        <w:rPr>
          <w:rStyle w:val="normaltextrun"/>
          <w:rFonts w:ascii="Arial" w:hAnsi="Arial" w:cs="Arial"/>
          <w:b/>
          <w:bCs/>
          <w:sz w:val="23"/>
          <w:szCs w:val="23"/>
        </w:rPr>
      </w:pPr>
    </w:p>
    <w:p w14:paraId="06BB39A3" w14:textId="77777777" w:rsidR="0034277D" w:rsidRPr="0034277D" w:rsidRDefault="0034277D" w:rsidP="0034277D">
      <w:pPr>
        <w:jc w:val="center"/>
        <w:textAlignment w:val="baseline"/>
        <w:rPr>
          <w:rFonts w:ascii="Arial" w:hAnsi="Arial" w:cs="Arial"/>
          <w:b/>
          <w:bCs/>
          <w:sz w:val="22"/>
          <w:szCs w:val="22"/>
        </w:rPr>
      </w:pPr>
      <w:bookmarkStart w:id="8" w:name="_Hlk209514442"/>
      <w:r w:rsidRPr="0034277D">
        <w:rPr>
          <w:rFonts w:ascii="Arial" w:hAnsi="Arial" w:cs="Arial"/>
          <w:b/>
          <w:bCs/>
          <w:sz w:val="22"/>
          <w:szCs w:val="22"/>
        </w:rPr>
        <w:t>PROJEKTOWANE POSTANOWIENIA UMOWY</w:t>
      </w:r>
    </w:p>
    <w:p w14:paraId="579ED1A5" w14:textId="77777777" w:rsidR="0034277D" w:rsidRPr="0034277D" w:rsidRDefault="0034277D" w:rsidP="0034277D">
      <w:pPr>
        <w:jc w:val="center"/>
        <w:rPr>
          <w:rFonts w:ascii="Arial" w:hAnsi="Arial" w:cs="Arial"/>
          <w:sz w:val="22"/>
          <w:szCs w:val="22"/>
        </w:rPr>
      </w:pPr>
      <w:r w:rsidRPr="0034277D">
        <w:rPr>
          <w:rFonts w:ascii="Arial" w:hAnsi="Arial" w:cs="Arial"/>
          <w:sz w:val="22"/>
          <w:szCs w:val="22"/>
        </w:rPr>
        <w:t>zwana dalej „umową” </w:t>
      </w:r>
    </w:p>
    <w:p w14:paraId="6A395CEC" w14:textId="77777777" w:rsidR="008B6832" w:rsidRPr="00C563A8" w:rsidRDefault="008B6832" w:rsidP="008B6832">
      <w:pPr>
        <w:keepNext/>
        <w:widowControl w:val="0"/>
        <w:autoSpaceDE w:val="0"/>
        <w:autoSpaceDN w:val="0"/>
        <w:adjustRightInd w:val="0"/>
        <w:spacing w:line="276" w:lineRule="auto"/>
        <w:ind w:right="6"/>
        <w:jc w:val="center"/>
        <w:outlineLvl w:val="8"/>
        <w:rPr>
          <w:rFonts w:ascii="Arial" w:hAnsi="Arial" w:cs="Arial"/>
          <w:b/>
          <w:bCs/>
          <w:color w:val="000000"/>
          <w:sz w:val="23"/>
          <w:szCs w:val="23"/>
        </w:rPr>
      </w:pPr>
    </w:p>
    <w:bookmarkEnd w:id="8"/>
    <w:p w14:paraId="11A05164" w14:textId="0EE5FD54" w:rsidR="00BF3D15" w:rsidRPr="00C563A8" w:rsidRDefault="00BF3D15" w:rsidP="00BF3D15">
      <w:pPr>
        <w:spacing w:line="276" w:lineRule="auto"/>
        <w:jc w:val="center"/>
        <w:rPr>
          <w:rFonts w:ascii="Arial" w:hAnsi="Arial" w:cs="Arial"/>
          <w:b/>
          <w:bCs/>
          <w:sz w:val="23"/>
          <w:szCs w:val="23"/>
        </w:rPr>
      </w:pPr>
      <w:r w:rsidRPr="00C563A8">
        <w:rPr>
          <w:rFonts w:ascii="Arial" w:hAnsi="Arial" w:cs="Arial"/>
          <w:b/>
          <w:bCs/>
          <w:sz w:val="23"/>
          <w:szCs w:val="23"/>
        </w:rPr>
        <w:t>UMOWA NR …</w:t>
      </w:r>
      <w:proofErr w:type="gramStart"/>
      <w:r w:rsidRPr="00C563A8">
        <w:rPr>
          <w:rFonts w:ascii="Arial" w:hAnsi="Arial" w:cs="Arial"/>
          <w:b/>
          <w:bCs/>
          <w:sz w:val="23"/>
          <w:szCs w:val="23"/>
        </w:rPr>
        <w:t>…….</w:t>
      </w:r>
      <w:proofErr w:type="gramEnd"/>
      <w:r w:rsidRPr="00C563A8">
        <w:rPr>
          <w:rFonts w:ascii="Arial" w:hAnsi="Arial" w:cs="Arial"/>
          <w:b/>
          <w:bCs/>
          <w:sz w:val="23"/>
          <w:szCs w:val="23"/>
        </w:rPr>
        <w:t>./Z/2025</w:t>
      </w:r>
    </w:p>
    <w:p w14:paraId="4E5F3082" w14:textId="77777777" w:rsidR="00BF3D15" w:rsidRPr="00C563A8" w:rsidRDefault="00BF3D15" w:rsidP="00BF3D15">
      <w:pPr>
        <w:spacing w:line="276" w:lineRule="auto"/>
        <w:jc w:val="both"/>
        <w:rPr>
          <w:rFonts w:ascii="Arial" w:hAnsi="Arial" w:cs="Arial"/>
          <w:bCs/>
          <w:sz w:val="23"/>
          <w:szCs w:val="23"/>
        </w:rPr>
      </w:pPr>
    </w:p>
    <w:p w14:paraId="34D4DA7F" w14:textId="77777777" w:rsidR="00BF3D15" w:rsidRPr="00C563A8" w:rsidRDefault="00BF3D15" w:rsidP="00BF3D15">
      <w:pPr>
        <w:spacing w:line="276" w:lineRule="auto"/>
        <w:jc w:val="both"/>
        <w:rPr>
          <w:rFonts w:ascii="Arial" w:hAnsi="Arial" w:cs="Arial"/>
          <w:sz w:val="23"/>
          <w:szCs w:val="23"/>
        </w:rPr>
      </w:pPr>
      <w:r w:rsidRPr="00C563A8">
        <w:rPr>
          <w:rFonts w:ascii="Arial" w:hAnsi="Arial" w:cs="Arial"/>
          <w:sz w:val="23"/>
          <w:szCs w:val="23"/>
        </w:rPr>
        <w:t>Zawarta pomiędzy:</w:t>
      </w:r>
    </w:p>
    <w:p w14:paraId="64CF09DC" w14:textId="2BD494BE" w:rsidR="00BF3D15" w:rsidRPr="00C563A8" w:rsidRDefault="00BF3D15" w:rsidP="00BF3D15">
      <w:pPr>
        <w:spacing w:line="276" w:lineRule="auto"/>
        <w:jc w:val="both"/>
        <w:rPr>
          <w:rFonts w:ascii="Arial" w:hAnsi="Arial" w:cs="Arial"/>
          <w:sz w:val="23"/>
          <w:szCs w:val="23"/>
        </w:rPr>
      </w:pPr>
      <w:r w:rsidRPr="00C563A8">
        <w:rPr>
          <w:rFonts w:ascii="Arial" w:hAnsi="Arial" w:cs="Arial"/>
          <w:sz w:val="23"/>
          <w:szCs w:val="23"/>
        </w:rPr>
        <w:t>Skarbem Państwa - Centrum Zasobów Cyberprzestrzeni Sił Zbrojnych z siedzibą w Warszawie 00-909, przy ul. Żwirki i Wigury 9/13, NIP: 522-27-92-079, REGON: 140338549, zwanym dalej Zamawiającym, reprezentowanym przez:</w:t>
      </w:r>
    </w:p>
    <w:p w14:paraId="75BA20F3" w14:textId="77777777" w:rsidR="00BF3D15" w:rsidRPr="00C563A8" w:rsidRDefault="00BF3D15" w:rsidP="00BF3D15">
      <w:pPr>
        <w:spacing w:line="276" w:lineRule="auto"/>
        <w:jc w:val="both"/>
        <w:rPr>
          <w:rFonts w:ascii="Arial" w:hAnsi="Arial" w:cs="Arial"/>
          <w:b/>
          <w:bCs/>
          <w:sz w:val="23"/>
          <w:szCs w:val="23"/>
        </w:rPr>
      </w:pPr>
    </w:p>
    <w:p w14:paraId="008EF6ED" w14:textId="77777777" w:rsidR="00BF3D15" w:rsidRPr="00C563A8" w:rsidRDefault="00BF3D15" w:rsidP="00BF3D15">
      <w:pPr>
        <w:spacing w:line="276" w:lineRule="auto"/>
        <w:jc w:val="both"/>
        <w:rPr>
          <w:rFonts w:ascii="Arial" w:hAnsi="Arial" w:cs="Arial"/>
          <w:sz w:val="23"/>
          <w:szCs w:val="23"/>
        </w:rPr>
      </w:pPr>
      <w:r w:rsidRPr="00C563A8">
        <w:rPr>
          <w:rFonts w:ascii="Arial" w:hAnsi="Arial" w:cs="Arial"/>
          <w:sz w:val="23"/>
          <w:szCs w:val="23"/>
        </w:rPr>
        <w:t>…………………………………………………………………………………………………</w:t>
      </w:r>
    </w:p>
    <w:p w14:paraId="07A3A443" w14:textId="77777777" w:rsidR="00BF3D15" w:rsidRPr="00C563A8" w:rsidRDefault="00BF3D15" w:rsidP="00BF3D15">
      <w:pPr>
        <w:spacing w:line="276" w:lineRule="auto"/>
        <w:jc w:val="both"/>
        <w:rPr>
          <w:rFonts w:ascii="Arial" w:hAnsi="Arial" w:cs="Arial"/>
          <w:sz w:val="23"/>
          <w:szCs w:val="23"/>
        </w:rPr>
      </w:pPr>
    </w:p>
    <w:p w14:paraId="2BE160BB" w14:textId="77777777" w:rsidR="00BF3D15" w:rsidRPr="00C563A8" w:rsidRDefault="00BF3D15" w:rsidP="00BF3D15">
      <w:pPr>
        <w:spacing w:line="276" w:lineRule="auto"/>
        <w:jc w:val="both"/>
        <w:rPr>
          <w:rFonts w:ascii="Arial" w:hAnsi="Arial" w:cs="Arial"/>
          <w:sz w:val="23"/>
          <w:szCs w:val="23"/>
        </w:rPr>
      </w:pPr>
      <w:r w:rsidRPr="00C563A8">
        <w:rPr>
          <w:rFonts w:ascii="Arial" w:hAnsi="Arial" w:cs="Arial"/>
          <w:sz w:val="23"/>
          <w:szCs w:val="23"/>
        </w:rPr>
        <w:t xml:space="preserve">a </w:t>
      </w:r>
    </w:p>
    <w:p w14:paraId="0048A25E" w14:textId="77777777" w:rsidR="00BF3D15" w:rsidRPr="00C563A8" w:rsidRDefault="00BF3D15" w:rsidP="00BF3D15">
      <w:pPr>
        <w:spacing w:after="120" w:line="276" w:lineRule="auto"/>
        <w:jc w:val="both"/>
        <w:textAlignment w:val="baseline"/>
        <w:rPr>
          <w:rFonts w:ascii="Arial" w:hAnsi="Arial" w:cs="Arial"/>
          <w:i/>
          <w:sz w:val="23"/>
          <w:szCs w:val="23"/>
        </w:rPr>
      </w:pPr>
      <w:bookmarkStart w:id="9" w:name="_Hlk160429895"/>
      <w:r w:rsidRPr="00C563A8">
        <w:rPr>
          <w:rFonts w:ascii="Arial" w:hAnsi="Arial" w:cs="Arial"/>
          <w:sz w:val="23"/>
          <w:szCs w:val="23"/>
        </w:rPr>
        <w:t>w przypadku osób fizycznych prowadzących działalność gospodarczą jednoosobowo należy wypełnić w następujący sposób:</w:t>
      </w:r>
    </w:p>
    <w:p w14:paraId="7D89A35C" w14:textId="77777777" w:rsidR="00BF3D15" w:rsidRPr="00C563A8" w:rsidRDefault="00BF3D15" w:rsidP="00BF3D15">
      <w:pPr>
        <w:spacing w:after="120" w:line="276" w:lineRule="auto"/>
        <w:jc w:val="both"/>
        <w:textAlignment w:val="baseline"/>
        <w:rPr>
          <w:rFonts w:ascii="Arial" w:hAnsi="Arial" w:cs="Arial"/>
          <w:sz w:val="23"/>
          <w:szCs w:val="23"/>
        </w:rPr>
      </w:pPr>
      <w:r w:rsidRPr="00C563A8">
        <w:rPr>
          <w:rFonts w:ascii="Arial" w:hAnsi="Arial" w:cs="Arial"/>
          <w:sz w:val="23"/>
          <w:szCs w:val="23"/>
        </w:rPr>
        <w:t>Panią/Panem ………………………. prowadzącą/prowadzącym działalność gospodarczą pod nazwą ……………………………. w ……………</w:t>
      </w:r>
      <w:proofErr w:type="gramStart"/>
      <w:r w:rsidRPr="00C563A8">
        <w:rPr>
          <w:rFonts w:ascii="Arial" w:hAnsi="Arial" w:cs="Arial"/>
          <w:sz w:val="23"/>
          <w:szCs w:val="23"/>
        </w:rPr>
        <w:t>…….</w:t>
      </w:r>
      <w:proofErr w:type="gramEnd"/>
      <w:r w:rsidRPr="00C563A8">
        <w:rPr>
          <w:rFonts w:ascii="Arial" w:hAnsi="Arial" w:cs="Arial"/>
          <w:sz w:val="23"/>
          <w:szCs w:val="23"/>
        </w:rPr>
        <w:t xml:space="preserve">, kod pocztowy ………………. </w:t>
      </w:r>
      <w:r w:rsidRPr="00C563A8">
        <w:rPr>
          <w:rFonts w:ascii="Arial" w:hAnsi="Arial" w:cs="Arial"/>
          <w:sz w:val="23"/>
          <w:szCs w:val="23"/>
        </w:rPr>
        <w:br/>
        <w:t>przy ul. …………. na podstawie wpisu do Centrum Ewidencji i Informacji o Działalności Gospodarczej Rzeczypospolitej Polskiej, NIP: ………………</w:t>
      </w:r>
      <w:proofErr w:type="gramStart"/>
      <w:r w:rsidRPr="00C563A8">
        <w:rPr>
          <w:rFonts w:ascii="Arial" w:hAnsi="Arial" w:cs="Arial"/>
          <w:sz w:val="23"/>
          <w:szCs w:val="23"/>
        </w:rPr>
        <w:t>…….</w:t>
      </w:r>
      <w:proofErr w:type="gramEnd"/>
      <w:r w:rsidRPr="00C563A8">
        <w:rPr>
          <w:rFonts w:ascii="Arial" w:hAnsi="Arial" w:cs="Arial"/>
          <w:sz w:val="23"/>
          <w:szCs w:val="23"/>
        </w:rPr>
        <w:t>, REGON: ……………………………………</w:t>
      </w:r>
    </w:p>
    <w:p w14:paraId="244CF341" w14:textId="77777777" w:rsidR="00BF3D15" w:rsidRPr="00C563A8" w:rsidRDefault="00BF3D15" w:rsidP="00BF3D15">
      <w:pPr>
        <w:spacing w:after="120" w:line="276" w:lineRule="auto"/>
        <w:jc w:val="both"/>
        <w:textAlignment w:val="baseline"/>
        <w:rPr>
          <w:rFonts w:ascii="Arial" w:hAnsi="Arial" w:cs="Arial"/>
          <w:sz w:val="23"/>
          <w:szCs w:val="23"/>
        </w:rPr>
      </w:pPr>
      <w:r w:rsidRPr="00C563A8">
        <w:rPr>
          <w:rFonts w:ascii="Arial" w:hAnsi="Arial" w:cs="Arial"/>
          <w:sz w:val="23"/>
          <w:szCs w:val="23"/>
        </w:rPr>
        <w:t>zwaną/zwanym dalej w treści umowy Wykonawcą</w:t>
      </w:r>
    </w:p>
    <w:p w14:paraId="371CC162" w14:textId="77777777" w:rsidR="00BF3D15" w:rsidRPr="00C563A8" w:rsidRDefault="00BF3D15" w:rsidP="00BF3D15">
      <w:pPr>
        <w:spacing w:after="120" w:line="276" w:lineRule="auto"/>
        <w:jc w:val="both"/>
        <w:textAlignment w:val="baseline"/>
        <w:rPr>
          <w:rFonts w:ascii="Arial" w:hAnsi="Arial" w:cs="Arial"/>
          <w:i/>
          <w:sz w:val="23"/>
          <w:szCs w:val="23"/>
        </w:rPr>
      </w:pPr>
      <w:r w:rsidRPr="00C563A8">
        <w:rPr>
          <w:rFonts w:ascii="Arial" w:hAnsi="Arial" w:cs="Arial"/>
          <w:i/>
          <w:sz w:val="23"/>
          <w:szCs w:val="23"/>
        </w:rPr>
        <w:t>w przypadku osób fizycznych prowadzących działalność gospodarczą w formie spółki cywilnej należy wypełnić w następujący sposób:</w:t>
      </w:r>
    </w:p>
    <w:p w14:paraId="65338BFD" w14:textId="77777777" w:rsidR="00BF3D15" w:rsidRPr="00C563A8" w:rsidRDefault="00BF3D15" w:rsidP="00BF3D15">
      <w:pPr>
        <w:spacing w:line="276" w:lineRule="auto"/>
        <w:jc w:val="both"/>
        <w:textAlignment w:val="baseline"/>
        <w:rPr>
          <w:rFonts w:ascii="Arial" w:hAnsi="Arial" w:cs="Arial"/>
          <w:sz w:val="23"/>
          <w:szCs w:val="23"/>
        </w:rPr>
      </w:pPr>
      <w:r w:rsidRPr="00C563A8">
        <w:rPr>
          <w:rFonts w:ascii="Arial" w:hAnsi="Arial" w:cs="Arial"/>
          <w:sz w:val="23"/>
          <w:szCs w:val="23"/>
        </w:rPr>
        <w:t>Panią/Panem ………………</w:t>
      </w:r>
      <w:proofErr w:type="gramStart"/>
      <w:r w:rsidRPr="00C563A8">
        <w:rPr>
          <w:rFonts w:ascii="Arial" w:hAnsi="Arial" w:cs="Arial"/>
          <w:sz w:val="23"/>
          <w:szCs w:val="23"/>
        </w:rPr>
        <w:t>…….</w:t>
      </w:r>
      <w:proofErr w:type="gramEnd"/>
      <w:r w:rsidRPr="00C563A8">
        <w:rPr>
          <w:rFonts w:ascii="Arial" w:hAnsi="Arial" w:cs="Arial"/>
          <w:sz w:val="23"/>
          <w:szCs w:val="23"/>
        </w:rPr>
        <w:t>. prowadzącą/prowadzącym działalność gospodarczą pod nazwą ……………</w:t>
      </w:r>
      <w:proofErr w:type="gramStart"/>
      <w:r w:rsidRPr="00C563A8">
        <w:rPr>
          <w:rFonts w:ascii="Arial" w:hAnsi="Arial" w:cs="Arial"/>
          <w:sz w:val="23"/>
          <w:szCs w:val="23"/>
        </w:rPr>
        <w:t>…….</w:t>
      </w:r>
      <w:proofErr w:type="gramEnd"/>
      <w:r w:rsidRPr="00C563A8">
        <w:rPr>
          <w:rFonts w:ascii="Arial" w:hAnsi="Arial" w:cs="Arial"/>
          <w:sz w:val="23"/>
          <w:szCs w:val="23"/>
        </w:rPr>
        <w:t xml:space="preserve">. w ……………………. kod pocztowy ……………. </w:t>
      </w:r>
      <w:r w:rsidRPr="00C563A8">
        <w:rPr>
          <w:rFonts w:ascii="Arial" w:hAnsi="Arial" w:cs="Arial"/>
          <w:sz w:val="23"/>
          <w:szCs w:val="23"/>
        </w:rPr>
        <w:br/>
        <w:t>przy ul. ……………. na podstawie wpisu do Centralnej Ewidencji i Informacji o Działalności Gospodarczej Rzeczypospolitej Polskiej, NIP: ……………</w:t>
      </w:r>
      <w:proofErr w:type="gramStart"/>
      <w:r w:rsidRPr="00C563A8">
        <w:rPr>
          <w:rFonts w:ascii="Arial" w:hAnsi="Arial" w:cs="Arial"/>
          <w:sz w:val="23"/>
          <w:szCs w:val="23"/>
        </w:rPr>
        <w:t>…….</w:t>
      </w:r>
      <w:proofErr w:type="gramEnd"/>
      <w:r w:rsidRPr="00C563A8">
        <w:rPr>
          <w:rFonts w:ascii="Arial" w:hAnsi="Arial" w:cs="Arial"/>
          <w:sz w:val="23"/>
          <w:szCs w:val="23"/>
        </w:rPr>
        <w:t>, REGON: …………………………………….</w:t>
      </w:r>
    </w:p>
    <w:p w14:paraId="058E5C61" w14:textId="77777777" w:rsidR="00BF3D15" w:rsidRPr="00C563A8" w:rsidRDefault="00BF3D15" w:rsidP="00BF3D15">
      <w:pPr>
        <w:spacing w:after="120" w:line="276" w:lineRule="auto"/>
        <w:jc w:val="both"/>
        <w:textAlignment w:val="baseline"/>
        <w:rPr>
          <w:rFonts w:ascii="Arial" w:hAnsi="Arial" w:cs="Arial"/>
          <w:sz w:val="23"/>
          <w:szCs w:val="23"/>
        </w:rPr>
      </w:pPr>
      <w:r w:rsidRPr="00C563A8">
        <w:rPr>
          <w:rFonts w:ascii="Arial" w:hAnsi="Arial" w:cs="Arial"/>
          <w:sz w:val="23"/>
          <w:szCs w:val="23"/>
        </w:rPr>
        <w:t>i</w:t>
      </w:r>
    </w:p>
    <w:p w14:paraId="417AA531" w14:textId="77777777" w:rsidR="00BF3D15" w:rsidRPr="00C563A8" w:rsidRDefault="00BF3D15" w:rsidP="00BF3D15">
      <w:pPr>
        <w:spacing w:line="276" w:lineRule="auto"/>
        <w:jc w:val="both"/>
        <w:textAlignment w:val="baseline"/>
        <w:rPr>
          <w:rFonts w:ascii="Arial" w:hAnsi="Arial" w:cs="Arial"/>
          <w:sz w:val="23"/>
          <w:szCs w:val="23"/>
        </w:rPr>
      </w:pPr>
      <w:r w:rsidRPr="00C563A8">
        <w:rPr>
          <w:rFonts w:ascii="Arial" w:hAnsi="Arial" w:cs="Arial"/>
          <w:sz w:val="23"/>
          <w:szCs w:val="23"/>
        </w:rPr>
        <w:t>Panią/Panem ……………………. prowadzącą/prowadzącym działalność gospodarczą pod nazwą …………………. w ……………………, kod pocztowy ………</w:t>
      </w:r>
      <w:proofErr w:type="gramStart"/>
      <w:r w:rsidRPr="00C563A8">
        <w:rPr>
          <w:rFonts w:ascii="Arial" w:hAnsi="Arial" w:cs="Arial"/>
          <w:sz w:val="23"/>
          <w:szCs w:val="23"/>
        </w:rPr>
        <w:t>…….</w:t>
      </w:r>
      <w:proofErr w:type="gramEnd"/>
      <w:r w:rsidRPr="00C563A8">
        <w:rPr>
          <w:rFonts w:ascii="Arial" w:hAnsi="Arial" w:cs="Arial"/>
          <w:sz w:val="23"/>
          <w:szCs w:val="23"/>
        </w:rPr>
        <w:t xml:space="preserve">. przy </w:t>
      </w:r>
      <w:r w:rsidRPr="00C563A8">
        <w:rPr>
          <w:rFonts w:ascii="Arial" w:hAnsi="Arial" w:cs="Arial"/>
          <w:sz w:val="23"/>
          <w:szCs w:val="23"/>
        </w:rPr>
        <w:br/>
        <w:t>ul. ……………. na podstawie wpisu do Centralnej Ewidencji i Informacji o Działalności Gospodarczej Rzeczypospolitej Polskiej, NIP: ……………</w:t>
      </w:r>
      <w:proofErr w:type="gramStart"/>
      <w:r w:rsidRPr="00C563A8">
        <w:rPr>
          <w:rFonts w:ascii="Arial" w:hAnsi="Arial" w:cs="Arial"/>
          <w:sz w:val="23"/>
          <w:szCs w:val="23"/>
        </w:rPr>
        <w:t>…….</w:t>
      </w:r>
      <w:proofErr w:type="gramEnd"/>
      <w:r w:rsidRPr="00C563A8">
        <w:rPr>
          <w:rFonts w:ascii="Arial" w:hAnsi="Arial" w:cs="Arial"/>
          <w:sz w:val="23"/>
          <w:szCs w:val="23"/>
        </w:rPr>
        <w:t>, REGON: ………………………………</w:t>
      </w:r>
      <w:proofErr w:type="gramStart"/>
      <w:r w:rsidRPr="00C563A8">
        <w:rPr>
          <w:rFonts w:ascii="Arial" w:hAnsi="Arial" w:cs="Arial"/>
          <w:sz w:val="23"/>
          <w:szCs w:val="23"/>
        </w:rPr>
        <w:t>…….</w:t>
      </w:r>
      <w:proofErr w:type="gramEnd"/>
      <w:r w:rsidRPr="00C563A8">
        <w:rPr>
          <w:rFonts w:ascii="Arial" w:hAnsi="Arial" w:cs="Arial"/>
          <w:sz w:val="23"/>
          <w:szCs w:val="23"/>
        </w:rPr>
        <w:t>, prowadzącymi wspólnie działalność gospodarczą na podstawie umowy spółki cywilnej pod firmą ………………… w …………………, kod pocztowy ……………</w:t>
      </w:r>
      <w:proofErr w:type="gramStart"/>
      <w:r w:rsidRPr="00C563A8">
        <w:rPr>
          <w:rFonts w:ascii="Arial" w:hAnsi="Arial" w:cs="Arial"/>
          <w:sz w:val="23"/>
          <w:szCs w:val="23"/>
        </w:rPr>
        <w:t>…….</w:t>
      </w:r>
      <w:proofErr w:type="gramEnd"/>
      <w:r w:rsidRPr="00C563A8">
        <w:rPr>
          <w:rFonts w:ascii="Arial" w:hAnsi="Arial" w:cs="Arial"/>
          <w:sz w:val="23"/>
          <w:szCs w:val="23"/>
        </w:rPr>
        <w:t>. przy ul. ………</w:t>
      </w:r>
      <w:proofErr w:type="gramStart"/>
      <w:r w:rsidRPr="00C563A8">
        <w:rPr>
          <w:rFonts w:ascii="Arial" w:hAnsi="Arial" w:cs="Arial"/>
          <w:sz w:val="23"/>
          <w:szCs w:val="23"/>
        </w:rPr>
        <w:t>…….</w:t>
      </w:r>
      <w:proofErr w:type="gramEnd"/>
      <w:r w:rsidRPr="00C563A8">
        <w:rPr>
          <w:rFonts w:ascii="Arial" w:hAnsi="Arial" w:cs="Arial"/>
          <w:sz w:val="23"/>
          <w:szCs w:val="23"/>
        </w:rPr>
        <w:t>., NIP: ……………………, REGON: …………………………………………. reprezentowanymi przez:</w:t>
      </w:r>
    </w:p>
    <w:p w14:paraId="19202C3C" w14:textId="77777777" w:rsidR="00BF3D15" w:rsidRPr="00C563A8" w:rsidRDefault="00BF3D15" w:rsidP="00BF3D15">
      <w:pPr>
        <w:spacing w:after="120" w:line="276" w:lineRule="auto"/>
        <w:jc w:val="both"/>
        <w:textAlignment w:val="baseline"/>
        <w:rPr>
          <w:rFonts w:ascii="Arial" w:hAnsi="Arial" w:cs="Arial"/>
          <w:sz w:val="23"/>
          <w:szCs w:val="23"/>
        </w:rPr>
      </w:pPr>
      <w:r w:rsidRPr="00C563A8">
        <w:rPr>
          <w:rFonts w:ascii="Arial" w:hAnsi="Arial" w:cs="Arial"/>
          <w:sz w:val="23"/>
          <w:szCs w:val="23"/>
        </w:rPr>
        <w:t>………………………………….. - …………………………………………</w:t>
      </w:r>
    </w:p>
    <w:p w14:paraId="024DAEB3" w14:textId="77777777" w:rsidR="00BF3D15" w:rsidRPr="00C563A8" w:rsidRDefault="00BF3D15" w:rsidP="00BF3D15">
      <w:pPr>
        <w:spacing w:after="120" w:line="276" w:lineRule="auto"/>
        <w:jc w:val="both"/>
        <w:textAlignment w:val="baseline"/>
        <w:rPr>
          <w:rFonts w:ascii="Arial" w:hAnsi="Arial" w:cs="Arial"/>
          <w:sz w:val="23"/>
          <w:szCs w:val="23"/>
        </w:rPr>
      </w:pPr>
      <w:r w:rsidRPr="00C563A8">
        <w:rPr>
          <w:rFonts w:ascii="Arial" w:hAnsi="Arial" w:cs="Arial"/>
          <w:sz w:val="23"/>
          <w:szCs w:val="23"/>
        </w:rPr>
        <w:t>zwanymi w dalszej treści umowy Wykonawcą</w:t>
      </w:r>
    </w:p>
    <w:p w14:paraId="7933C5A4" w14:textId="77777777" w:rsidR="00BF3D15" w:rsidRPr="00C563A8" w:rsidRDefault="00BF3D15" w:rsidP="00BF3D15">
      <w:pPr>
        <w:spacing w:after="120" w:line="276" w:lineRule="auto"/>
        <w:jc w:val="both"/>
        <w:textAlignment w:val="baseline"/>
        <w:rPr>
          <w:rFonts w:ascii="Arial" w:hAnsi="Arial" w:cs="Arial"/>
          <w:i/>
          <w:sz w:val="23"/>
          <w:szCs w:val="23"/>
        </w:rPr>
      </w:pPr>
      <w:r w:rsidRPr="00C563A8">
        <w:rPr>
          <w:rFonts w:ascii="Arial" w:hAnsi="Arial" w:cs="Arial"/>
          <w:i/>
          <w:sz w:val="23"/>
          <w:szCs w:val="23"/>
        </w:rPr>
        <w:t>w przypadku spółek prawa handlowego, np. jawnej, komandytowej, z o.o., S.A., należy wypełnić w następujący sposób zgodnie z zasadami reprezentacji określon</w:t>
      </w:r>
      <w:r>
        <w:rPr>
          <w:rFonts w:ascii="Arial" w:hAnsi="Arial" w:cs="Arial"/>
          <w:i/>
          <w:sz w:val="23"/>
          <w:szCs w:val="23"/>
        </w:rPr>
        <w:t>ymi w </w:t>
      </w:r>
      <w:r w:rsidRPr="00C563A8">
        <w:rPr>
          <w:rFonts w:ascii="Arial" w:hAnsi="Arial" w:cs="Arial"/>
          <w:i/>
          <w:sz w:val="23"/>
          <w:szCs w:val="23"/>
        </w:rPr>
        <w:t>aktualnym odpisie z KRS, załączonym do umowy:</w:t>
      </w:r>
    </w:p>
    <w:p w14:paraId="523222C2" w14:textId="77777777" w:rsidR="00BF3D15" w:rsidRPr="00C563A8" w:rsidRDefault="00BF3D15" w:rsidP="00BF3D15">
      <w:pPr>
        <w:spacing w:line="276" w:lineRule="auto"/>
        <w:jc w:val="both"/>
        <w:textAlignment w:val="baseline"/>
        <w:rPr>
          <w:rFonts w:ascii="Arial" w:hAnsi="Arial" w:cs="Arial"/>
          <w:sz w:val="23"/>
          <w:szCs w:val="23"/>
        </w:rPr>
      </w:pPr>
      <w:r w:rsidRPr="00C563A8">
        <w:rPr>
          <w:rFonts w:ascii="Arial" w:hAnsi="Arial" w:cs="Arial"/>
          <w:sz w:val="23"/>
          <w:szCs w:val="23"/>
        </w:rPr>
        <w:lastRenderedPageBreak/>
        <w:t>Spółką ……………</w:t>
      </w:r>
      <w:proofErr w:type="gramStart"/>
      <w:r w:rsidRPr="00C563A8">
        <w:rPr>
          <w:rFonts w:ascii="Arial" w:hAnsi="Arial" w:cs="Arial"/>
          <w:sz w:val="23"/>
          <w:szCs w:val="23"/>
        </w:rPr>
        <w:t>…….</w:t>
      </w:r>
      <w:proofErr w:type="gramEnd"/>
      <w:r w:rsidRPr="00C563A8">
        <w:rPr>
          <w:rFonts w:ascii="Arial" w:hAnsi="Arial" w:cs="Arial"/>
          <w:sz w:val="23"/>
          <w:szCs w:val="23"/>
        </w:rPr>
        <w:t>. z siedzibą w …………, kod pocztowy ……</w:t>
      </w:r>
      <w:proofErr w:type="gramStart"/>
      <w:r w:rsidRPr="00C563A8">
        <w:rPr>
          <w:rFonts w:ascii="Arial" w:hAnsi="Arial" w:cs="Arial"/>
          <w:sz w:val="23"/>
          <w:szCs w:val="23"/>
        </w:rPr>
        <w:t>…….</w:t>
      </w:r>
      <w:proofErr w:type="gramEnd"/>
      <w:r w:rsidRPr="00C563A8">
        <w:rPr>
          <w:rFonts w:ascii="Arial" w:hAnsi="Arial" w:cs="Arial"/>
          <w:sz w:val="23"/>
          <w:szCs w:val="23"/>
        </w:rPr>
        <w:t xml:space="preserve">., przy </w:t>
      </w:r>
      <w:r w:rsidRPr="00C563A8">
        <w:rPr>
          <w:rFonts w:ascii="Arial" w:hAnsi="Arial" w:cs="Arial"/>
          <w:sz w:val="23"/>
          <w:szCs w:val="23"/>
        </w:rPr>
        <w:br/>
        <w:t>ul. ………</w:t>
      </w:r>
      <w:proofErr w:type="gramStart"/>
      <w:r w:rsidRPr="00C563A8">
        <w:rPr>
          <w:rFonts w:ascii="Arial" w:hAnsi="Arial" w:cs="Arial"/>
          <w:sz w:val="23"/>
          <w:szCs w:val="23"/>
        </w:rPr>
        <w:t>…….</w:t>
      </w:r>
      <w:proofErr w:type="gramEnd"/>
      <w:r w:rsidRPr="00C563A8">
        <w:rPr>
          <w:rFonts w:ascii="Arial" w:hAnsi="Arial" w:cs="Arial"/>
          <w:sz w:val="23"/>
          <w:szCs w:val="23"/>
        </w:rPr>
        <w:t xml:space="preserve">, wpisaną do rejestru przedsiębiorców prowadzonego przez Sąd Rejonowy …………, Wydział Gospodarczy Krajowego Rejestru Sądowego pod numerem </w:t>
      </w:r>
      <w:proofErr w:type="gramStart"/>
      <w:r w:rsidRPr="00C563A8">
        <w:rPr>
          <w:rFonts w:ascii="Arial" w:hAnsi="Arial" w:cs="Arial"/>
          <w:sz w:val="23"/>
          <w:szCs w:val="23"/>
        </w:rPr>
        <w:t>KRS:…</w:t>
      </w:r>
      <w:proofErr w:type="gramEnd"/>
      <w:r w:rsidRPr="00C563A8">
        <w:rPr>
          <w:rFonts w:ascii="Arial" w:hAnsi="Arial" w:cs="Arial"/>
          <w:sz w:val="23"/>
          <w:szCs w:val="23"/>
        </w:rPr>
        <w:t>………</w:t>
      </w:r>
      <w:proofErr w:type="gramStart"/>
      <w:r w:rsidRPr="00C563A8">
        <w:rPr>
          <w:rFonts w:ascii="Arial" w:hAnsi="Arial" w:cs="Arial"/>
          <w:sz w:val="23"/>
          <w:szCs w:val="23"/>
        </w:rPr>
        <w:t>…….</w:t>
      </w:r>
      <w:proofErr w:type="gramEnd"/>
      <w:r w:rsidRPr="00C563A8">
        <w:rPr>
          <w:rFonts w:ascii="Arial" w:hAnsi="Arial" w:cs="Arial"/>
          <w:sz w:val="23"/>
          <w:szCs w:val="23"/>
        </w:rPr>
        <w:t>., kapitał zakładowy: ……………</w:t>
      </w:r>
      <w:proofErr w:type="gramStart"/>
      <w:r w:rsidRPr="00C563A8">
        <w:rPr>
          <w:rFonts w:ascii="Arial" w:hAnsi="Arial" w:cs="Arial"/>
          <w:sz w:val="23"/>
          <w:szCs w:val="23"/>
        </w:rPr>
        <w:t>…….</w:t>
      </w:r>
      <w:proofErr w:type="gramEnd"/>
      <w:r w:rsidRPr="00C563A8">
        <w:rPr>
          <w:rFonts w:ascii="Arial" w:hAnsi="Arial" w:cs="Arial"/>
          <w:sz w:val="23"/>
          <w:szCs w:val="23"/>
        </w:rPr>
        <w:t>., NIP: ………</w:t>
      </w:r>
      <w:proofErr w:type="gramStart"/>
      <w:r w:rsidRPr="00C563A8">
        <w:rPr>
          <w:rFonts w:ascii="Arial" w:hAnsi="Arial" w:cs="Arial"/>
          <w:sz w:val="23"/>
          <w:szCs w:val="23"/>
        </w:rPr>
        <w:t>…….</w:t>
      </w:r>
      <w:proofErr w:type="gramEnd"/>
      <w:r w:rsidRPr="00C563A8">
        <w:rPr>
          <w:rFonts w:ascii="Arial" w:hAnsi="Arial" w:cs="Arial"/>
          <w:sz w:val="23"/>
          <w:szCs w:val="23"/>
        </w:rPr>
        <w:t>., REGON: ……………………</w:t>
      </w:r>
      <w:proofErr w:type="gramStart"/>
      <w:r w:rsidRPr="00C563A8">
        <w:rPr>
          <w:rFonts w:ascii="Arial" w:hAnsi="Arial" w:cs="Arial"/>
          <w:sz w:val="23"/>
          <w:szCs w:val="23"/>
        </w:rPr>
        <w:t>…….</w:t>
      </w:r>
      <w:proofErr w:type="gramEnd"/>
      <w:r w:rsidRPr="00C563A8">
        <w:rPr>
          <w:rFonts w:ascii="Arial" w:hAnsi="Arial" w:cs="Arial"/>
          <w:sz w:val="23"/>
          <w:szCs w:val="23"/>
        </w:rPr>
        <w:t>.</w:t>
      </w:r>
    </w:p>
    <w:p w14:paraId="686C58E5" w14:textId="77777777" w:rsidR="00BF3D15" w:rsidRPr="00C563A8" w:rsidRDefault="00BF3D15" w:rsidP="00BF3D15">
      <w:pPr>
        <w:spacing w:after="120" w:line="276" w:lineRule="auto"/>
        <w:jc w:val="both"/>
        <w:textAlignment w:val="baseline"/>
        <w:rPr>
          <w:rFonts w:ascii="Arial" w:hAnsi="Arial" w:cs="Arial"/>
          <w:sz w:val="23"/>
          <w:szCs w:val="23"/>
        </w:rPr>
      </w:pPr>
      <w:r w:rsidRPr="00C563A8">
        <w:rPr>
          <w:rFonts w:ascii="Arial" w:hAnsi="Arial" w:cs="Arial"/>
          <w:sz w:val="23"/>
          <w:szCs w:val="23"/>
        </w:rPr>
        <w:t>reprezentowaną przez:</w:t>
      </w:r>
    </w:p>
    <w:p w14:paraId="1F9B4307" w14:textId="77777777" w:rsidR="00BF3D15" w:rsidRPr="00C563A8" w:rsidRDefault="00BF3D15" w:rsidP="00BF3D15">
      <w:pPr>
        <w:spacing w:after="120" w:line="276" w:lineRule="auto"/>
        <w:jc w:val="both"/>
        <w:textAlignment w:val="baseline"/>
        <w:rPr>
          <w:rFonts w:ascii="Arial" w:hAnsi="Arial" w:cs="Arial"/>
          <w:sz w:val="23"/>
          <w:szCs w:val="23"/>
        </w:rPr>
      </w:pPr>
      <w:r w:rsidRPr="00C563A8">
        <w:rPr>
          <w:rFonts w:ascii="Arial" w:hAnsi="Arial" w:cs="Arial"/>
          <w:sz w:val="23"/>
          <w:szCs w:val="23"/>
        </w:rPr>
        <w:t>……………………………….. - …………………………………………….</w:t>
      </w:r>
    </w:p>
    <w:p w14:paraId="2267245C" w14:textId="77777777" w:rsidR="00BF3D15" w:rsidRPr="00C563A8" w:rsidRDefault="00BF3D15" w:rsidP="00BF3D15">
      <w:pPr>
        <w:spacing w:after="120" w:line="276" w:lineRule="auto"/>
        <w:jc w:val="both"/>
        <w:textAlignment w:val="baseline"/>
        <w:rPr>
          <w:rFonts w:ascii="Arial" w:hAnsi="Arial" w:cs="Arial"/>
          <w:sz w:val="23"/>
          <w:szCs w:val="23"/>
        </w:rPr>
      </w:pPr>
      <w:r w:rsidRPr="00C563A8">
        <w:rPr>
          <w:rFonts w:ascii="Arial" w:hAnsi="Arial" w:cs="Arial"/>
          <w:sz w:val="23"/>
          <w:szCs w:val="23"/>
        </w:rPr>
        <w:t>zwaną w dalszej treści umowy Wykonawcą</w:t>
      </w:r>
    </w:p>
    <w:p w14:paraId="69EA9577" w14:textId="77777777" w:rsidR="00BF3D15" w:rsidRPr="00C563A8" w:rsidRDefault="00BF3D15" w:rsidP="00BF3D15">
      <w:pPr>
        <w:spacing w:after="120" w:line="276" w:lineRule="auto"/>
        <w:jc w:val="both"/>
        <w:textAlignment w:val="baseline"/>
        <w:rPr>
          <w:rFonts w:ascii="Arial" w:hAnsi="Arial" w:cs="Arial"/>
          <w:i/>
          <w:sz w:val="23"/>
          <w:szCs w:val="23"/>
        </w:rPr>
      </w:pPr>
      <w:r w:rsidRPr="00C563A8">
        <w:rPr>
          <w:rFonts w:ascii="Arial" w:hAnsi="Arial" w:cs="Arial"/>
          <w:i/>
          <w:sz w:val="23"/>
          <w:szCs w:val="23"/>
        </w:rPr>
        <w:t>w przypadku spółki akcyjnej należy wskazać wysokość opłaconego kapitału zakładowego, tzn. zwrot „w całości opłacony”, „opłacony w kwocie”</w:t>
      </w:r>
    </w:p>
    <w:p w14:paraId="6774F156" w14:textId="77777777" w:rsidR="00BF3D15" w:rsidRPr="00C563A8" w:rsidRDefault="00BF3D15" w:rsidP="00BF3D15">
      <w:pPr>
        <w:spacing w:after="120" w:line="276" w:lineRule="auto"/>
        <w:jc w:val="both"/>
        <w:textAlignment w:val="baseline"/>
        <w:rPr>
          <w:rFonts w:ascii="Arial" w:hAnsi="Arial" w:cs="Arial"/>
          <w:i/>
          <w:sz w:val="23"/>
          <w:szCs w:val="23"/>
        </w:rPr>
      </w:pPr>
      <w:r w:rsidRPr="00C563A8">
        <w:rPr>
          <w:rFonts w:ascii="Arial" w:hAnsi="Arial" w:cs="Arial"/>
          <w:i/>
          <w:sz w:val="23"/>
          <w:szCs w:val="23"/>
        </w:rPr>
        <w:t>w przypadku reprezentowania jednoosobowego przedsiębiorcy lub spółek przez przedsiębiorcę, należy wpisać reprezentację i sprawdzić poprawność udzielenia pełnomocnictwa</w:t>
      </w:r>
    </w:p>
    <w:p w14:paraId="0C5B5ACB" w14:textId="77777777" w:rsidR="00BF3D15" w:rsidRPr="00C563A8" w:rsidRDefault="00BF3D15" w:rsidP="00BF3D15">
      <w:pPr>
        <w:spacing w:after="120" w:line="276" w:lineRule="auto"/>
        <w:jc w:val="both"/>
        <w:textAlignment w:val="baseline"/>
        <w:rPr>
          <w:rFonts w:ascii="Arial" w:hAnsi="Arial" w:cs="Arial"/>
          <w:i/>
          <w:sz w:val="23"/>
          <w:szCs w:val="23"/>
        </w:rPr>
      </w:pPr>
      <w:r w:rsidRPr="00C563A8">
        <w:rPr>
          <w:rFonts w:ascii="Arial" w:hAnsi="Arial" w:cs="Arial"/>
          <w:i/>
          <w:sz w:val="23"/>
          <w:szCs w:val="23"/>
        </w:rPr>
        <w:t>w przypadku konsorcjum należy wypełnić:</w:t>
      </w:r>
    </w:p>
    <w:p w14:paraId="27B6DC76" w14:textId="77777777" w:rsidR="00BF3D15" w:rsidRPr="00C563A8" w:rsidRDefault="00BF3D15" w:rsidP="00BF3D15">
      <w:pPr>
        <w:spacing w:after="120" w:line="276" w:lineRule="auto"/>
        <w:jc w:val="both"/>
        <w:textAlignment w:val="baseline"/>
        <w:rPr>
          <w:rFonts w:ascii="Arial" w:hAnsi="Arial" w:cs="Arial"/>
          <w:sz w:val="23"/>
          <w:szCs w:val="23"/>
        </w:rPr>
      </w:pPr>
      <w:r w:rsidRPr="00C563A8">
        <w:rPr>
          <w:rFonts w:ascii="Arial" w:hAnsi="Arial" w:cs="Arial"/>
          <w:sz w:val="23"/>
          <w:szCs w:val="23"/>
        </w:rPr>
        <w:t>konsorcjum:</w:t>
      </w:r>
    </w:p>
    <w:p w14:paraId="2D3475FB" w14:textId="77777777" w:rsidR="00BF3D15" w:rsidRPr="00C563A8" w:rsidRDefault="00BF3D15">
      <w:pPr>
        <w:numPr>
          <w:ilvl w:val="2"/>
          <w:numId w:val="71"/>
        </w:numPr>
        <w:spacing w:after="120" w:line="276" w:lineRule="auto"/>
        <w:ind w:left="284" w:hanging="284"/>
        <w:jc w:val="both"/>
        <w:textAlignment w:val="baseline"/>
        <w:rPr>
          <w:rFonts w:ascii="Arial" w:hAnsi="Arial" w:cs="Arial"/>
          <w:i/>
          <w:sz w:val="23"/>
          <w:szCs w:val="23"/>
        </w:rPr>
      </w:pPr>
      <w:r w:rsidRPr="00C563A8">
        <w:rPr>
          <w:rFonts w:ascii="Arial" w:hAnsi="Arial" w:cs="Arial"/>
          <w:sz w:val="23"/>
          <w:szCs w:val="23"/>
        </w:rPr>
        <w:t>Spółką …………</w:t>
      </w:r>
      <w:proofErr w:type="gramStart"/>
      <w:r w:rsidRPr="00C563A8">
        <w:rPr>
          <w:rFonts w:ascii="Arial" w:hAnsi="Arial" w:cs="Arial"/>
          <w:sz w:val="23"/>
          <w:szCs w:val="23"/>
        </w:rPr>
        <w:t>…….</w:t>
      </w:r>
      <w:proofErr w:type="gramEnd"/>
      <w:r w:rsidRPr="00C563A8">
        <w:rPr>
          <w:rFonts w:ascii="Arial" w:hAnsi="Arial" w:cs="Arial"/>
          <w:sz w:val="23"/>
          <w:szCs w:val="23"/>
        </w:rPr>
        <w:t>. Sp. z o.o. z siedzibą w ……………</w:t>
      </w:r>
      <w:proofErr w:type="gramStart"/>
      <w:r w:rsidRPr="00C563A8">
        <w:rPr>
          <w:rFonts w:ascii="Arial" w:hAnsi="Arial" w:cs="Arial"/>
          <w:sz w:val="23"/>
          <w:szCs w:val="23"/>
        </w:rPr>
        <w:t>…….</w:t>
      </w:r>
      <w:proofErr w:type="gramEnd"/>
      <w:r w:rsidRPr="00C563A8">
        <w:rPr>
          <w:rFonts w:ascii="Arial" w:hAnsi="Arial" w:cs="Arial"/>
          <w:sz w:val="23"/>
          <w:szCs w:val="23"/>
        </w:rPr>
        <w:t>., kod pocztowy ……,</w:t>
      </w:r>
      <w:r w:rsidRPr="00C563A8">
        <w:rPr>
          <w:rFonts w:ascii="Arial" w:hAnsi="Arial" w:cs="Arial"/>
          <w:sz w:val="23"/>
          <w:szCs w:val="23"/>
        </w:rPr>
        <w:br/>
        <w:t xml:space="preserve">przy ul. …………………. – Lider konsorcjum, wpisaną do Krajowego Rejestru Sądowego </w:t>
      </w:r>
      <w:r w:rsidRPr="00C563A8">
        <w:rPr>
          <w:rFonts w:ascii="Arial" w:hAnsi="Arial" w:cs="Arial"/>
          <w:sz w:val="23"/>
          <w:szCs w:val="23"/>
        </w:rPr>
        <w:br/>
        <w:t>pod numerem ………</w:t>
      </w:r>
      <w:proofErr w:type="gramStart"/>
      <w:r w:rsidRPr="00C563A8">
        <w:rPr>
          <w:rFonts w:ascii="Arial" w:hAnsi="Arial" w:cs="Arial"/>
          <w:sz w:val="23"/>
          <w:szCs w:val="23"/>
        </w:rPr>
        <w:t>…….</w:t>
      </w:r>
      <w:proofErr w:type="gramEnd"/>
      <w:r w:rsidRPr="00C563A8">
        <w:rPr>
          <w:rFonts w:ascii="Arial" w:hAnsi="Arial" w:cs="Arial"/>
          <w:sz w:val="23"/>
          <w:szCs w:val="23"/>
        </w:rPr>
        <w:t>, posiadającą NIP: ………</w:t>
      </w:r>
      <w:proofErr w:type="gramStart"/>
      <w:r w:rsidRPr="00C563A8">
        <w:rPr>
          <w:rFonts w:ascii="Arial" w:hAnsi="Arial" w:cs="Arial"/>
          <w:sz w:val="23"/>
          <w:szCs w:val="23"/>
        </w:rPr>
        <w:t>…….</w:t>
      </w:r>
      <w:proofErr w:type="gramEnd"/>
      <w:r w:rsidRPr="00C563A8">
        <w:rPr>
          <w:rFonts w:ascii="Arial" w:hAnsi="Arial" w:cs="Arial"/>
          <w:sz w:val="23"/>
          <w:szCs w:val="23"/>
        </w:rPr>
        <w:t>, REGON: ………………………</w:t>
      </w:r>
    </w:p>
    <w:p w14:paraId="509EF33A" w14:textId="77777777" w:rsidR="00BF3D15" w:rsidRPr="00C563A8" w:rsidRDefault="00BF3D15">
      <w:pPr>
        <w:numPr>
          <w:ilvl w:val="2"/>
          <w:numId w:val="71"/>
        </w:numPr>
        <w:spacing w:after="120" w:line="276" w:lineRule="auto"/>
        <w:ind w:left="284" w:hanging="284"/>
        <w:jc w:val="both"/>
        <w:textAlignment w:val="baseline"/>
        <w:rPr>
          <w:rFonts w:ascii="Arial" w:hAnsi="Arial" w:cs="Arial"/>
          <w:i/>
          <w:sz w:val="23"/>
          <w:szCs w:val="23"/>
        </w:rPr>
      </w:pPr>
      <w:r w:rsidRPr="00C563A8">
        <w:rPr>
          <w:rFonts w:ascii="Arial" w:hAnsi="Arial" w:cs="Arial"/>
          <w:sz w:val="23"/>
          <w:szCs w:val="23"/>
        </w:rPr>
        <w:t>Przedsiębiorstwem …………</w:t>
      </w:r>
      <w:proofErr w:type="gramStart"/>
      <w:r w:rsidRPr="00C563A8">
        <w:rPr>
          <w:rFonts w:ascii="Arial" w:hAnsi="Arial" w:cs="Arial"/>
          <w:sz w:val="23"/>
          <w:szCs w:val="23"/>
        </w:rPr>
        <w:t>…….</w:t>
      </w:r>
      <w:proofErr w:type="gramEnd"/>
      <w:r w:rsidRPr="00C563A8">
        <w:rPr>
          <w:rFonts w:ascii="Arial" w:hAnsi="Arial" w:cs="Arial"/>
          <w:sz w:val="23"/>
          <w:szCs w:val="23"/>
        </w:rPr>
        <w:t>. S.A. z siedzibą w …………</w:t>
      </w:r>
      <w:proofErr w:type="gramStart"/>
      <w:r w:rsidRPr="00C563A8">
        <w:rPr>
          <w:rFonts w:ascii="Arial" w:hAnsi="Arial" w:cs="Arial"/>
          <w:sz w:val="23"/>
          <w:szCs w:val="23"/>
        </w:rPr>
        <w:t>…….</w:t>
      </w:r>
      <w:proofErr w:type="gramEnd"/>
      <w:r w:rsidRPr="00C563A8">
        <w:rPr>
          <w:rFonts w:ascii="Arial" w:hAnsi="Arial" w:cs="Arial"/>
          <w:sz w:val="23"/>
          <w:szCs w:val="23"/>
        </w:rPr>
        <w:t>, kod pocztowy …</w:t>
      </w:r>
      <w:proofErr w:type="gramStart"/>
      <w:r w:rsidRPr="00C563A8">
        <w:rPr>
          <w:rFonts w:ascii="Arial" w:hAnsi="Arial" w:cs="Arial"/>
          <w:sz w:val="23"/>
          <w:szCs w:val="23"/>
        </w:rPr>
        <w:t>…….</w:t>
      </w:r>
      <w:proofErr w:type="gramEnd"/>
      <w:r w:rsidRPr="00C563A8">
        <w:rPr>
          <w:rFonts w:ascii="Arial" w:hAnsi="Arial" w:cs="Arial"/>
          <w:sz w:val="23"/>
          <w:szCs w:val="23"/>
        </w:rPr>
        <w:t>., przy ul. ……………</w:t>
      </w:r>
      <w:proofErr w:type="gramStart"/>
      <w:r w:rsidRPr="00C563A8">
        <w:rPr>
          <w:rFonts w:ascii="Arial" w:hAnsi="Arial" w:cs="Arial"/>
          <w:sz w:val="23"/>
          <w:szCs w:val="23"/>
        </w:rPr>
        <w:t>…….</w:t>
      </w:r>
      <w:proofErr w:type="gramEnd"/>
      <w:r w:rsidRPr="00C563A8">
        <w:rPr>
          <w:rFonts w:ascii="Arial" w:hAnsi="Arial" w:cs="Arial"/>
          <w:sz w:val="23"/>
          <w:szCs w:val="23"/>
        </w:rPr>
        <w:t>. – członek konsorcjum, wpisanym do Krajowego Rejestru Sądowego pod numerem ………………</w:t>
      </w:r>
      <w:proofErr w:type="gramStart"/>
      <w:r w:rsidRPr="00C563A8">
        <w:rPr>
          <w:rFonts w:ascii="Arial" w:hAnsi="Arial" w:cs="Arial"/>
          <w:sz w:val="23"/>
          <w:szCs w:val="23"/>
        </w:rPr>
        <w:t>…….</w:t>
      </w:r>
      <w:proofErr w:type="gramEnd"/>
      <w:r w:rsidRPr="00C563A8">
        <w:rPr>
          <w:rFonts w:ascii="Arial" w:hAnsi="Arial" w:cs="Arial"/>
          <w:sz w:val="23"/>
          <w:szCs w:val="23"/>
        </w:rPr>
        <w:t>, posiadającym NIP: ……</w:t>
      </w:r>
      <w:proofErr w:type="gramStart"/>
      <w:r w:rsidRPr="00C563A8">
        <w:rPr>
          <w:rFonts w:ascii="Arial" w:hAnsi="Arial" w:cs="Arial"/>
          <w:sz w:val="23"/>
          <w:szCs w:val="23"/>
        </w:rPr>
        <w:t>…….</w:t>
      </w:r>
      <w:proofErr w:type="gramEnd"/>
      <w:r w:rsidRPr="00C563A8">
        <w:rPr>
          <w:rFonts w:ascii="Arial" w:hAnsi="Arial" w:cs="Arial"/>
          <w:sz w:val="23"/>
          <w:szCs w:val="23"/>
        </w:rPr>
        <w:t>, REGON: …….</w:t>
      </w:r>
    </w:p>
    <w:p w14:paraId="7CE5D820" w14:textId="77777777" w:rsidR="00BF3D15" w:rsidRPr="00C563A8" w:rsidRDefault="00BF3D15">
      <w:pPr>
        <w:numPr>
          <w:ilvl w:val="2"/>
          <w:numId w:val="71"/>
        </w:numPr>
        <w:spacing w:after="120" w:line="276" w:lineRule="auto"/>
        <w:ind w:left="284" w:hanging="284"/>
        <w:jc w:val="both"/>
        <w:textAlignment w:val="baseline"/>
        <w:rPr>
          <w:rFonts w:ascii="Arial" w:hAnsi="Arial" w:cs="Arial"/>
          <w:i/>
          <w:sz w:val="23"/>
          <w:szCs w:val="23"/>
        </w:rPr>
      </w:pPr>
      <w:r w:rsidRPr="00C563A8">
        <w:rPr>
          <w:rFonts w:ascii="Arial" w:hAnsi="Arial" w:cs="Arial"/>
          <w:sz w:val="23"/>
          <w:szCs w:val="23"/>
        </w:rPr>
        <w:t xml:space="preserve">Panią/Panem ………………. prowadzącą/prowadzącym działalność gospodarczą </w:t>
      </w:r>
      <w:r w:rsidRPr="00C563A8">
        <w:rPr>
          <w:rFonts w:ascii="Arial" w:hAnsi="Arial" w:cs="Arial"/>
          <w:sz w:val="23"/>
          <w:szCs w:val="23"/>
        </w:rPr>
        <w:br/>
        <w:t>pod nazwą …………</w:t>
      </w:r>
      <w:proofErr w:type="gramStart"/>
      <w:r w:rsidRPr="00C563A8">
        <w:rPr>
          <w:rFonts w:ascii="Arial" w:hAnsi="Arial" w:cs="Arial"/>
          <w:sz w:val="23"/>
          <w:szCs w:val="23"/>
        </w:rPr>
        <w:t>…….</w:t>
      </w:r>
      <w:proofErr w:type="gramEnd"/>
      <w:r w:rsidRPr="00C563A8">
        <w:rPr>
          <w:rFonts w:ascii="Arial" w:hAnsi="Arial" w:cs="Arial"/>
          <w:sz w:val="23"/>
          <w:szCs w:val="23"/>
        </w:rPr>
        <w:t>. z siedzibą w ……………, kod pocztowy ……</w:t>
      </w:r>
      <w:proofErr w:type="gramStart"/>
      <w:r w:rsidRPr="00C563A8">
        <w:rPr>
          <w:rFonts w:ascii="Arial" w:hAnsi="Arial" w:cs="Arial"/>
          <w:sz w:val="23"/>
          <w:szCs w:val="23"/>
        </w:rPr>
        <w:t>…….</w:t>
      </w:r>
      <w:proofErr w:type="gramEnd"/>
      <w:r w:rsidRPr="00C563A8">
        <w:rPr>
          <w:rFonts w:ascii="Arial" w:hAnsi="Arial" w:cs="Arial"/>
          <w:sz w:val="23"/>
          <w:szCs w:val="23"/>
        </w:rPr>
        <w:t xml:space="preserve">. przy ul. ……… - członek konsorcjum, wpisaną do </w:t>
      </w:r>
      <w:proofErr w:type="spellStart"/>
      <w:r w:rsidRPr="00C563A8">
        <w:rPr>
          <w:rFonts w:ascii="Arial" w:hAnsi="Arial" w:cs="Arial"/>
          <w:sz w:val="23"/>
          <w:szCs w:val="23"/>
        </w:rPr>
        <w:t>CEiDG</w:t>
      </w:r>
      <w:proofErr w:type="spellEnd"/>
      <w:r w:rsidRPr="00C563A8">
        <w:rPr>
          <w:rFonts w:ascii="Arial" w:hAnsi="Arial" w:cs="Arial"/>
          <w:sz w:val="23"/>
          <w:szCs w:val="23"/>
        </w:rPr>
        <w:t>, posiadającą NIP: ………</w:t>
      </w:r>
      <w:proofErr w:type="gramStart"/>
      <w:r w:rsidRPr="00C563A8">
        <w:rPr>
          <w:rFonts w:ascii="Arial" w:hAnsi="Arial" w:cs="Arial"/>
          <w:sz w:val="23"/>
          <w:szCs w:val="23"/>
        </w:rPr>
        <w:t>…….</w:t>
      </w:r>
      <w:proofErr w:type="gramEnd"/>
      <w:r w:rsidRPr="00C563A8">
        <w:rPr>
          <w:rFonts w:ascii="Arial" w:hAnsi="Arial" w:cs="Arial"/>
          <w:sz w:val="23"/>
          <w:szCs w:val="23"/>
        </w:rPr>
        <w:t>., REGON: …………</w:t>
      </w:r>
    </w:p>
    <w:p w14:paraId="18A13E96" w14:textId="77777777" w:rsidR="00BF3D15" w:rsidRPr="00C563A8" w:rsidRDefault="00BF3D15" w:rsidP="00BF3D15">
      <w:pPr>
        <w:spacing w:after="120" w:line="276" w:lineRule="auto"/>
        <w:ind w:left="284"/>
        <w:jc w:val="both"/>
        <w:textAlignment w:val="baseline"/>
        <w:rPr>
          <w:rFonts w:ascii="Arial" w:hAnsi="Arial" w:cs="Arial"/>
          <w:sz w:val="23"/>
          <w:szCs w:val="23"/>
        </w:rPr>
      </w:pPr>
      <w:r w:rsidRPr="00C563A8">
        <w:rPr>
          <w:rFonts w:ascii="Arial" w:hAnsi="Arial" w:cs="Arial"/>
          <w:sz w:val="23"/>
          <w:szCs w:val="23"/>
        </w:rPr>
        <w:t>reprezentowanym przez pełnomocnika do reprezentowania ich w postępowaniu</w:t>
      </w:r>
      <w:r w:rsidRPr="00C563A8">
        <w:rPr>
          <w:rFonts w:ascii="Arial" w:hAnsi="Arial" w:cs="Arial"/>
          <w:sz w:val="23"/>
          <w:szCs w:val="23"/>
        </w:rPr>
        <w:br/>
        <w:t xml:space="preserve">o udzielenie zamówienia i zawarcia umowy w sprawie zamówienia publicznego </w:t>
      </w:r>
      <w:r w:rsidRPr="00C563A8">
        <w:rPr>
          <w:rFonts w:ascii="Arial" w:hAnsi="Arial" w:cs="Arial"/>
          <w:sz w:val="23"/>
          <w:szCs w:val="23"/>
        </w:rPr>
        <w:br/>
        <w:t>na podstawie pełnomocnictwa z dnia ……………</w:t>
      </w:r>
      <w:proofErr w:type="gramStart"/>
      <w:r w:rsidRPr="00C563A8">
        <w:rPr>
          <w:rFonts w:ascii="Arial" w:hAnsi="Arial" w:cs="Arial"/>
          <w:sz w:val="23"/>
          <w:szCs w:val="23"/>
        </w:rPr>
        <w:t>…….</w:t>
      </w:r>
      <w:proofErr w:type="gramEnd"/>
      <w:r w:rsidRPr="00C563A8">
        <w:rPr>
          <w:rFonts w:ascii="Arial" w:hAnsi="Arial" w:cs="Arial"/>
          <w:sz w:val="23"/>
          <w:szCs w:val="23"/>
        </w:rPr>
        <w:t>., reprezentowanego przez:</w:t>
      </w:r>
    </w:p>
    <w:p w14:paraId="7CEAB6D0" w14:textId="77777777" w:rsidR="00BF3D15" w:rsidRPr="00C563A8" w:rsidRDefault="00BF3D15" w:rsidP="00BF3D15">
      <w:pPr>
        <w:spacing w:after="120" w:line="276" w:lineRule="auto"/>
        <w:ind w:left="284"/>
        <w:jc w:val="both"/>
        <w:textAlignment w:val="baseline"/>
        <w:rPr>
          <w:rFonts w:ascii="Arial" w:hAnsi="Arial" w:cs="Arial"/>
          <w:sz w:val="23"/>
          <w:szCs w:val="23"/>
        </w:rPr>
      </w:pPr>
      <w:r w:rsidRPr="00C563A8">
        <w:rPr>
          <w:rFonts w:ascii="Arial" w:hAnsi="Arial" w:cs="Arial"/>
          <w:sz w:val="23"/>
          <w:szCs w:val="23"/>
        </w:rPr>
        <w:t>……………………………………. - …………………………………….</w:t>
      </w:r>
    </w:p>
    <w:p w14:paraId="53743DDA" w14:textId="548AD5B8" w:rsidR="00BF3D15" w:rsidRPr="00C563A8" w:rsidRDefault="00BF3D15" w:rsidP="00BF3D15">
      <w:pPr>
        <w:spacing w:after="120" w:line="276" w:lineRule="auto"/>
        <w:ind w:left="284"/>
        <w:jc w:val="both"/>
        <w:textAlignment w:val="baseline"/>
        <w:rPr>
          <w:rFonts w:ascii="Arial" w:hAnsi="Arial" w:cs="Arial"/>
          <w:i/>
          <w:sz w:val="23"/>
          <w:szCs w:val="23"/>
        </w:rPr>
      </w:pPr>
      <w:r w:rsidRPr="00C563A8">
        <w:rPr>
          <w:rFonts w:ascii="Arial" w:hAnsi="Arial" w:cs="Arial"/>
          <w:sz w:val="23"/>
          <w:szCs w:val="23"/>
        </w:rPr>
        <w:t>zwanym dalej Wykonawcą</w:t>
      </w:r>
    </w:p>
    <w:p w14:paraId="2D75AA70" w14:textId="77777777" w:rsidR="00BF3D15" w:rsidRPr="00C563A8" w:rsidRDefault="00BF3D15" w:rsidP="00BF3D15">
      <w:pPr>
        <w:spacing w:after="120" w:line="276" w:lineRule="auto"/>
        <w:jc w:val="both"/>
        <w:textAlignment w:val="baseline"/>
        <w:rPr>
          <w:rFonts w:ascii="Arial" w:hAnsi="Arial" w:cs="Arial"/>
          <w:sz w:val="23"/>
          <w:szCs w:val="23"/>
        </w:rPr>
      </w:pPr>
      <w:r w:rsidRPr="00C563A8">
        <w:rPr>
          <w:rFonts w:ascii="Arial" w:hAnsi="Arial" w:cs="Arial"/>
          <w:sz w:val="23"/>
          <w:szCs w:val="23"/>
        </w:rPr>
        <w:t>[Zamawiający i Wykonawca wspólnie będą zwani także Stronami, a każdy z osobna Stroną]</w:t>
      </w:r>
    </w:p>
    <w:p w14:paraId="16186727" w14:textId="77777777" w:rsidR="00BF3D15" w:rsidRPr="00C563A8" w:rsidRDefault="00BF3D15" w:rsidP="00BF3D15">
      <w:pPr>
        <w:spacing w:line="276" w:lineRule="auto"/>
        <w:ind w:right="6"/>
        <w:jc w:val="both"/>
        <w:rPr>
          <w:rFonts w:ascii="Arial" w:hAnsi="Arial" w:cs="Arial"/>
          <w:sz w:val="23"/>
          <w:szCs w:val="23"/>
        </w:rPr>
      </w:pPr>
      <w:r w:rsidRPr="00C563A8">
        <w:rPr>
          <w:rFonts w:ascii="Arial" w:hAnsi="Arial" w:cs="Arial"/>
          <w:sz w:val="23"/>
          <w:szCs w:val="23"/>
        </w:rPr>
        <w:t>zwanymi dalej łącznie „</w:t>
      </w:r>
      <w:r w:rsidRPr="00C563A8">
        <w:rPr>
          <w:rFonts w:ascii="Arial" w:hAnsi="Arial" w:cs="Arial"/>
          <w:b/>
          <w:sz w:val="23"/>
          <w:szCs w:val="23"/>
        </w:rPr>
        <w:t>Stronami</w:t>
      </w:r>
      <w:r w:rsidRPr="00C563A8">
        <w:rPr>
          <w:rFonts w:ascii="Arial" w:hAnsi="Arial" w:cs="Arial"/>
          <w:sz w:val="23"/>
          <w:szCs w:val="23"/>
        </w:rPr>
        <w:t>”</w:t>
      </w:r>
    </w:p>
    <w:bookmarkEnd w:id="9"/>
    <w:p w14:paraId="445177CC" w14:textId="77777777" w:rsidR="005D7BA4" w:rsidRPr="005D7BA4" w:rsidRDefault="005D7BA4" w:rsidP="005D7BA4">
      <w:pPr>
        <w:spacing w:before="120" w:line="276" w:lineRule="auto"/>
        <w:jc w:val="both"/>
        <w:rPr>
          <w:rFonts w:ascii="Arial" w:eastAsia="Calibri" w:hAnsi="Arial" w:cs="Arial"/>
          <w:color w:val="FF0000"/>
          <w:sz w:val="22"/>
          <w:szCs w:val="22"/>
          <w:lang w:eastAsia="en-US"/>
        </w:rPr>
      </w:pPr>
      <w:r w:rsidRPr="005D7BA4">
        <w:rPr>
          <w:rFonts w:ascii="Arial" w:eastAsia="Calibri" w:hAnsi="Arial" w:cs="Arial"/>
          <w:color w:val="000000"/>
          <w:sz w:val="22"/>
          <w:szCs w:val="22"/>
          <w:lang w:eastAsia="en-US"/>
        </w:rPr>
        <w:t xml:space="preserve">W wyniku przeprowadzonego postępowania o udzielenie zamówienia publicznego </w:t>
      </w:r>
      <w:r w:rsidRPr="005D7BA4">
        <w:rPr>
          <w:rFonts w:ascii="Arial" w:eastAsia="Calibri" w:hAnsi="Arial" w:cs="Arial"/>
          <w:color w:val="000000"/>
          <w:sz w:val="22"/>
          <w:szCs w:val="22"/>
          <w:lang w:eastAsia="en-US"/>
        </w:rPr>
        <w:br/>
        <w:t xml:space="preserve">na podstawie ustawy z dnia 11 września 2019 r. Prawo zamówień publicznych (Dz. U. 2024 r. poz. 1320 z </w:t>
      </w:r>
      <w:proofErr w:type="spellStart"/>
      <w:r w:rsidRPr="005D7BA4">
        <w:rPr>
          <w:rFonts w:ascii="Arial" w:eastAsia="Calibri" w:hAnsi="Arial" w:cs="Arial"/>
          <w:color w:val="000000"/>
          <w:sz w:val="22"/>
          <w:szCs w:val="22"/>
          <w:lang w:eastAsia="en-US"/>
        </w:rPr>
        <w:t>późn</w:t>
      </w:r>
      <w:proofErr w:type="spellEnd"/>
      <w:r w:rsidRPr="005D7BA4">
        <w:rPr>
          <w:rFonts w:ascii="Arial" w:eastAsia="Calibri" w:hAnsi="Arial" w:cs="Arial"/>
          <w:color w:val="000000"/>
          <w:sz w:val="22"/>
          <w:szCs w:val="22"/>
          <w:lang w:eastAsia="en-US"/>
        </w:rPr>
        <w:t xml:space="preserve">. zm.) w trybie podstawowym pn. </w:t>
      </w:r>
      <w:r w:rsidRPr="005D7BA4">
        <w:rPr>
          <w:rFonts w:ascii="Arial" w:eastAsia="Calibri" w:hAnsi="Arial" w:cs="Arial"/>
          <w:b/>
          <w:bCs/>
          <w:i/>
          <w:color w:val="000000"/>
          <w:sz w:val="22"/>
          <w:szCs w:val="22"/>
          <w:lang w:eastAsia="en-US"/>
        </w:rPr>
        <w:t>„Dostawa przyrządów pomiarowych”</w:t>
      </w:r>
      <w:r w:rsidRPr="005D7BA4">
        <w:rPr>
          <w:rFonts w:ascii="Arial" w:eastAsia="Calibri" w:hAnsi="Arial" w:cs="Arial"/>
          <w:color w:val="000000"/>
          <w:sz w:val="22"/>
          <w:szCs w:val="22"/>
          <w:lang w:eastAsia="en-US"/>
        </w:rPr>
        <w:t xml:space="preserve">, </w:t>
      </w:r>
      <w:r w:rsidRPr="005D7BA4">
        <w:rPr>
          <w:rFonts w:ascii="Arial" w:eastAsia="Calibri" w:hAnsi="Arial" w:cs="Arial"/>
          <w:b/>
          <w:color w:val="000000"/>
          <w:sz w:val="22"/>
          <w:szCs w:val="22"/>
          <w:lang w:eastAsia="en-US"/>
        </w:rPr>
        <w:t>nr sprawy 2813.9.2026.KB</w:t>
      </w:r>
      <w:r w:rsidRPr="005D7BA4">
        <w:rPr>
          <w:rFonts w:ascii="Arial" w:eastAsia="Calibri" w:hAnsi="Arial" w:cs="Arial"/>
          <w:color w:val="000000"/>
          <w:sz w:val="22"/>
          <w:szCs w:val="22"/>
          <w:lang w:eastAsia="en-US"/>
        </w:rPr>
        <w:t xml:space="preserve">, </w:t>
      </w:r>
      <w:r w:rsidRPr="005D7BA4">
        <w:rPr>
          <w:rFonts w:ascii="Arial" w:eastAsia="Arial" w:hAnsi="Arial" w:cs="Arial"/>
          <w:sz w:val="23"/>
          <w:szCs w:val="23"/>
        </w:rPr>
        <w:t xml:space="preserve">w </w:t>
      </w:r>
      <w:r w:rsidRPr="005D7BA4">
        <w:rPr>
          <w:rFonts w:ascii="Arial" w:eastAsia="Arial" w:hAnsi="Arial" w:cs="Arial"/>
          <w:sz w:val="22"/>
          <w:szCs w:val="22"/>
        </w:rPr>
        <w:t xml:space="preserve">zakresie </w:t>
      </w:r>
      <w:r w:rsidRPr="005D7BA4">
        <w:rPr>
          <w:rFonts w:ascii="Arial" w:eastAsia="Arial" w:hAnsi="Arial" w:cs="Arial"/>
          <w:b/>
          <w:bCs/>
          <w:sz w:val="22"/>
          <w:szCs w:val="22"/>
        </w:rPr>
        <w:t xml:space="preserve">części …. </w:t>
      </w:r>
      <w:r w:rsidRPr="005D7BA4">
        <w:rPr>
          <w:rFonts w:ascii="Arial" w:eastAsia="Calibri" w:hAnsi="Arial" w:cs="Arial"/>
          <w:color w:val="000000"/>
          <w:sz w:val="22"/>
          <w:szCs w:val="22"/>
          <w:lang w:eastAsia="en-US"/>
        </w:rPr>
        <w:t>została zawarta umowa o następującej treści:</w:t>
      </w:r>
    </w:p>
    <w:p w14:paraId="7EE0FBFA" w14:textId="77777777" w:rsidR="005D7BA4" w:rsidRPr="005D7BA4" w:rsidRDefault="005D7BA4" w:rsidP="005D7BA4">
      <w:pPr>
        <w:spacing w:before="240" w:line="276" w:lineRule="auto"/>
        <w:jc w:val="center"/>
        <w:rPr>
          <w:rFonts w:ascii="Arial" w:eastAsia="Calibri" w:hAnsi="Arial" w:cs="Arial"/>
          <w:b/>
          <w:bCs/>
          <w:sz w:val="22"/>
          <w:szCs w:val="22"/>
          <w:lang w:eastAsia="en-US"/>
        </w:rPr>
      </w:pPr>
      <w:r w:rsidRPr="005D7BA4">
        <w:rPr>
          <w:rFonts w:ascii="Arial" w:eastAsia="Calibri" w:hAnsi="Arial" w:cs="Arial"/>
          <w:b/>
          <w:bCs/>
          <w:color w:val="000000"/>
          <w:sz w:val="22"/>
          <w:szCs w:val="22"/>
          <w:lang w:eastAsia="en-US"/>
        </w:rPr>
        <w:lastRenderedPageBreak/>
        <w:t>§ 1</w:t>
      </w:r>
    </w:p>
    <w:p w14:paraId="182FB4DC" w14:textId="77777777" w:rsidR="005D7BA4" w:rsidRPr="005D7BA4" w:rsidRDefault="005D7BA4" w:rsidP="005D7BA4">
      <w:pPr>
        <w:spacing w:line="276" w:lineRule="auto"/>
        <w:jc w:val="center"/>
        <w:rPr>
          <w:rFonts w:ascii="Arial" w:hAnsi="Arial" w:cs="Arial"/>
          <w:color w:val="000000"/>
          <w:sz w:val="22"/>
          <w:szCs w:val="22"/>
          <w:lang w:eastAsia="en-US"/>
        </w:rPr>
      </w:pPr>
      <w:r w:rsidRPr="005D7BA4">
        <w:rPr>
          <w:rFonts w:ascii="Arial" w:eastAsia="Calibri" w:hAnsi="Arial" w:cs="Arial"/>
          <w:b/>
          <w:bCs/>
          <w:sz w:val="22"/>
          <w:szCs w:val="22"/>
          <w:lang w:eastAsia="en-US"/>
        </w:rPr>
        <w:t>Przedmiot umowy</w:t>
      </w:r>
    </w:p>
    <w:p w14:paraId="793A2C51" w14:textId="488CBC8D" w:rsidR="005D7BA4" w:rsidRPr="005D7BA4" w:rsidRDefault="005D7BA4">
      <w:pPr>
        <w:numPr>
          <w:ilvl w:val="0"/>
          <w:numId w:val="194"/>
        </w:numPr>
        <w:suppressAutoHyphens/>
        <w:spacing w:before="120" w:after="120" w:line="276" w:lineRule="auto"/>
        <w:ind w:left="425" w:hanging="425"/>
        <w:jc w:val="both"/>
        <w:rPr>
          <w:rFonts w:ascii="Arial" w:hAnsi="Arial" w:cs="Arial"/>
          <w:bCs/>
          <w:color w:val="000000"/>
          <w:sz w:val="22"/>
          <w:szCs w:val="22"/>
          <w:lang w:eastAsia="en-US"/>
        </w:rPr>
      </w:pPr>
      <w:r w:rsidRPr="005D7BA4">
        <w:rPr>
          <w:rFonts w:ascii="Arial" w:hAnsi="Arial" w:cs="Arial"/>
          <w:color w:val="000000"/>
          <w:sz w:val="22"/>
          <w:szCs w:val="22"/>
          <w:lang w:eastAsia="en-US"/>
        </w:rPr>
        <w:t xml:space="preserve">Przedmiotem umowy jest </w:t>
      </w:r>
      <w:r w:rsidRPr="005D7BA4">
        <w:rPr>
          <w:rFonts w:ascii="Arial" w:hAnsi="Arial" w:cs="Arial"/>
          <w:b/>
          <w:color w:val="000000"/>
          <w:sz w:val="22"/>
          <w:szCs w:val="22"/>
          <w:lang w:eastAsia="en-US"/>
        </w:rPr>
        <w:t xml:space="preserve">dostawa przyrządów </w:t>
      </w:r>
      <w:r w:rsidR="003C4AFD" w:rsidRPr="005D7BA4">
        <w:rPr>
          <w:rFonts w:ascii="Arial" w:hAnsi="Arial" w:cs="Arial"/>
          <w:b/>
          <w:color w:val="000000"/>
          <w:sz w:val="22"/>
          <w:szCs w:val="22"/>
          <w:lang w:eastAsia="en-US"/>
        </w:rPr>
        <w:t>pomiarowych</w:t>
      </w:r>
      <w:r w:rsidR="003C4AFD" w:rsidRPr="005D7BA4">
        <w:rPr>
          <w:rFonts w:ascii="Arial" w:hAnsi="Arial" w:cs="Arial"/>
          <w:color w:val="000000"/>
          <w:sz w:val="22"/>
          <w:szCs w:val="22"/>
          <w:lang w:eastAsia="en-US"/>
        </w:rPr>
        <w:t xml:space="preserve"> (</w:t>
      </w:r>
      <w:r w:rsidRPr="005D7BA4">
        <w:rPr>
          <w:rFonts w:ascii="Arial" w:hAnsi="Arial" w:cs="Arial"/>
          <w:color w:val="000000"/>
          <w:sz w:val="22"/>
          <w:szCs w:val="22"/>
          <w:lang w:eastAsia="en-US"/>
        </w:rPr>
        <w:t xml:space="preserve">zwanych dalej Sprzętem), </w:t>
      </w:r>
      <w:r w:rsidRPr="005D7BA4">
        <w:rPr>
          <w:rFonts w:ascii="Arial" w:eastAsia="Calibri" w:hAnsi="Arial" w:cs="Arial"/>
          <w:sz w:val="22"/>
          <w:szCs w:val="22"/>
          <w:lang w:eastAsia="en-US"/>
        </w:rPr>
        <w:t xml:space="preserve">na </w:t>
      </w:r>
      <w:r w:rsidRPr="005D7BA4">
        <w:rPr>
          <w:rFonts w:ascii="Arial" w:eastAsia="Calibri" w:hAnsi="Arial" w:cs="Arial"/>
          <w:spacing w:val="-2"/>
          <w:sz w:val="22"/>
          <w:szCs w:val="22"/>
          <w:lang w:eastAsia="en-US"/>
        </w:rPr>
        <w:t xml:space="preserve">warunkach przewidzianych </w:t>
      </w:r>
      <w:r w:rsidRPr="005D7BA4">
        <w:rPr>
          <w:rFonts w:ascii="Arial" w:eastAsia="Calibri" w:hAnsi="Arial" w:cs="Arial"/>
          <w:spacing w:val="-4"/>
          <w:sz w:val="22"/>
          <w:szCs w:val="22"/>
          <w:lang w:eastAsia="en-US"/>
        </w:rPr>
        <w:t>w niniejszej umowie, których specyfikacja techniczna i cennik został</w:t>
      </w:r>
      <w:r w:rsidR="007416F4">
        <w:rPr>
          <w:rFonts w:ascii="Arial" w:eastAsia="Calibri" w:hAnsi="Arial" w:cs="Arial"/>
          <w:spacing w:val="-4"/>
          <w:sz w:val="22"/>
          <w:szCs w:val="22"/>
          <w:lang w:eastAsia="en-US"/>
        </w:rPr>
        <w:t>y</w:t>
      </w:r>
      <w:r w:rsidRPr="005D7BA4">
        <w:rPr>
          <w:rFonts w:ascii="Arial" w:eastAsia="Calibri" w:hAnsi="Arial" w:cs="Arial"/>
          <w:spacing w:val="-4"/>
          <w:sz w:val="22"/>
          <w:szCs w:val="22"/>
          <w:lang w:eastAsia="en-US"/>
        </w:rPr>
        <w:t xml:space="preserve"> przedstawion</w:t>
      </w:r>
      <w:r w:rsidR="007416F4">
        <w:rPr>
          <w:rFonts w:ascii="Arial" w:eastAsia="Calibri" w:hAnsi="Arial" w:cs="Arial"/>
          <w:spacing w:val="-4"/>
          <w:sz w:val="22"/>
          <w:szCs w:val="22"/>
          <w:lang w:eastAsia="en-US"/>
        </w:rPr>
        <w:t>e</w:t>
      </w:r>
      <w:r w:rsidRPr="005D7BA4">
        <w:rPr>
          <w:rFonts w:ascii="Arial" w:eastAsia="Calibri" w:hAnsi="Arial" w:cs="Arial"/>
          <w:spacing w:val="-4"/>
          <w:sz w:val="22"/>
          <w:szCs w:val="22"/>
          <w:lang w:eastAsia="en-US"/>
        </w:rPr>
        <w:t xml:space="preserve"> w załącznik</w:t>
      </w:r>
      <w:r w:rsidR="007416F4">
        <w:rPr>
          <w:rFonts w:ascii="Arial" w:eastAsia="Calibri" w:hAnsi="Arial" w:cs="Arial"/>
          <w:spacing w:val="-4"/>
          <w:sz w:val="22"/>
          <w:szCs w:val="22"/>
          <w:lang w:eastAsia="en-US"/>
        </w:rPr>
        <w:t>ach</w:t>
      </w:r>
      <w:r w:rsidRPr="005D7BA4">
        <w:rPr>
          <w:rFonts w:ascii="Arial" w:eastAsia="Calibri" w:hAnsi="Arial" w:cs="Arial"/>
          <w:spacing w:val="-4"/>
          <w:sz w:val="22"/>
          <w:szCs w:val="22"/>
          <w:lang w:eastAsia="en-US"/>
        </w:rPr>
        <w:t xml:space="preserve"> nr 1</w:t>
      </w:r>
      <w:r w:rsidRPr="005D7BA4">
        <w:rPr>
          <w:rFonts w:ascii="Arial" w:eastAsia="Calibri" w:hAnsi="Arial" w:cs="Arial"/>
          <w:sz w:val="22"/>
          <w:szCs w:val="22"/>
          <w:lang w:eastAsia="en-US"/>
        </w:rPr>
        <w:t xml:space="preserve"> </w:t>
      </w:r>
      <w:r w:rsidR="007416F4">
        <w:rPr>
          <w:rFonts w:ascii="Arial" w:eastAsia="Calibri" w:hAnsi="Arial" w:cs="Arial"/>
          <w:sz w:val="22"/>
          <w:szCs w:val="22"/>
          <w:lang w:eastAsia="en-US"/>
        </w:rPr>
        <w:t xml:space="preserve">i 2 </w:t>
      </w:r>
      <w:r w:rsidRPr="005D7BA4">
        <w:rPr>
          <w:rFonts w:ascii="Arial" w:eastAsia="Calibri" w:hAnsi="Arial" w:cs="Arial"/>
          <w:sz w:val="22"/>
          <w:szCs w:val="22"/>
          <w:lang w:eastAsia="en-US"/>
        </w:rPr>
        <w:t>do umowy</w:t>
      </w:r>
      <w:r w:rsidRPr="005D7BA4">
        <w:rPr>
          <w:rFonts w:ascii="Arial" w:hAnsi="Arial" w:cs="Arial"/>
          <w:color w:val="000000"/>
          <w:sz w:val="22"/>
          <w:szCs w:val="22"/>
          <w:lang w:eastAsia="en-US"/>
        </w:rPr>
        <w:t>.</w:t>
      </w:r>
    </w:p>
    <w:p w14:paraId="47C31BCE" w14:textId="77777777" w:rsidR="005D7BA4" w:rsidRPr="005D7BA4" w:rsidRDefault="005D7BA4">
      <w:pPr>
        <w:numPr>
          <w:ilvl w:val="0"/>
          <w:numId w:val="194"/>
        </w:numPr>
        <w:suppressAutoHyphens/>
        <w:spacing w:before="120" w:after="120" w:line="276" w:lineRule="auto"/>
        <w:ind w:left="425" w:hanging="425"/>
        <w:jc w:val="both"/>
        <w:rPr>
          <w:rFonts w:ascii="Arial" w:hAnsi="Arial" w:cs="Arial"/>
          <w:bCs/>
          <w:color w:val="000000"/>
          <w:sz w:val="22"/>
          <w:szCs w:val="22"/>
          <w:lang w:eastAsia="en-US"/>
        </w:rPr>
      </w:pPr>
      <w:r w:rsidRPr="005D7BA4">
        <w:rPr>
          <w:rFonts w:ascii="Arial" w:hAnsi="Arial" w:cs="Arial"/>
          <w:bCs/>
          <w:color w:val="000000"/>
          <w:sz w:val="22"/>
          <w:szCs w:val="22"/>
          <w:lang w:eastAsia="en-US"/>
        </w:rPr>
        <w:t>W ramach umowy Wykonawca zobowiązuje się przenieść na Zamawiającego własność Sprzętu i wydać mu Sprzęt, a Zamawiający zobowiązuje się w przypadku należytego wykonania zamówienia Sprzęt odebrać i zapłacić Wykonawcy wynagrodzenie.</w:t>
      </w:r>
    </w:p>
    <w:p w14:paraId="230E9BC2" w14:textId="77777777" w:rsidR="005D7BA4" w:rsidRPr="005D7BA4" w:rsidRDefault="005D7BA4" w:rsidP="005D7BA4">
      <w:pPr>
        <w:spacing w:before="240" w:line="276" w:lineRule="auto"/>
        <w:jc w:val="center"/>
        <w:rPr>
          <w:rFonts w:ascii="Arial" w:eastAsia="Calibri" w:hAnsi="Arial" w:cs="Arial"/>
          <w:b/>
          <w:bCs/>
          <w:sz w:val="22"/>
          <w:szCs w:val="22"/>
          <w:lang w:eastAsia="en-US"/>
        </w:rPr>
      </w:pPr>
      <w:r w:rsidRPr="005D7BA4">
        <w:rPr>
          <w:rFonts w:ascii="Arial" w:eastAsia="Calibri" w:hAnsi="Arial" w:cs="Arial"/>
          <w:b/>
          <w:bCs/>
          <w:color w:val="000000"/>
          <w:sz w:val="22"/>
          <w:szCs w:val="22"/>
          <w:lang w:eastAsia="en-US"/>
        </w:rPr>
        <w:t>§ 2</w:t>
      </w:r>
    </w:p>
    <w:p w14:paraId="027A26DD" w14:textId="77777777" w:rsidR="005D7BA4" w:rsidRPr="005D7BA4" w:rsidRDefault="005D7BA4" w:rsidP="005D7BA4">
      <w:pPr>
        <w:spacing w:line="276" w:lineRule="auto"/>
        <w:jc w:val="center"/>
        <w:rPr>
          <w:rFonts w:ascii="Arial" w:eastAsia="Calibri" w:hAnsi="Arial" w:cs="Arial"/>
          <w:b/>
          <w:bCs/>
          <w:sz w:val="22"/>
          <w:szCs w:val="22"/>
          <w:lang w:eastAsia="en-US"/>
        </w:rPr>
      </w:pPr>
      <w:r w:rsidRPr="005D7BA4">
        <w:rPr>
          <w:rFonts w:ascii="Arial" w:eastAsia="Calibri" w:hAnsi="Arial" w:cs="Arial"/>
          <w:b/>
          <w:bCs/>
          <w:sz w:val="22"/>
          <w:szCs w:val="22"/>
          <w:lang w:eastAsia="en-US"/>
        </w:rPr>
        <w:t>Wynagrodzenie i warunki płatności</w:t>
      </w:r>
    </w:p>
    <w:p w14:paraId="2331A768" w14:textId="2C6871B0" w:rsidR="005D7BA4" w:rsidRPr="005D7BA4"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Wartość przedmiotu umowy wskazanego w § 1 wynosi łącznie z VAT …………</w:t>
      </w:r>
      <w:r w:rsidR="003C4AFD" w:rsidRPr="005D7BA4">
        <w:rPr>
          <w:rFonts w:ascii="Arial" w:eastAsia="Calibri" w:hAnsi="Arial" w:cs="Arial"/>
          <w:sz w:val="22"/>
          <w:szCs w:val="22"/>
          <w:lang w:eastAsia="en-US"/>
        </w:rPr>
        <w:t>……</w:t>
      </w:r>
      <w:r w:rsidRPr="005D7BA4">
        <w:rPr>
          <w:rFonts w:ascii="Arial" w:eastAsia="Calibri" w:hAnsi="Arial" w:cs="Arial"/>
          <w:sz w:val="22"/>
          <w:szCs w:val="22"/>
          <w:lang w:eastAsia="en-US"/>
        </w:rPr>
        <w:t xml:space="preserve">. </w:t>
      </w:r>
      <w:r w:rsidR="003C4AFD" w:rsidRPr="005D7BA4">
        <w:rPr>
          <w:rFonts w:ascii="Arial" w:eastAsia="Calibri" w:hAnsi="Arial" w:cs="Arial"/>
          <w:sz w:val="22"/>
          <w:szCs w:val="22"/>
          <w:lang w:eastAsia="en-US"/>
        </w:rPr>
        <w:t>zł (</w:t>
      </w:r>
      <w:r w:rsidRPr="005D7BA4">
        <w:rPr>
          <w:rFonts w:ascii="Arial" w:eastAsia="Calibri" w:hAnsi="Arial" w:cs="Arial"/>
          <w:sz w:val="22"/>
          <w:szCs w:val="22"/>
          <w:lang w:eastAsia="en-US"/>
        </w:rPr>
        <w:t>słownie: ………………………………</w:t>
      </w:r>
      <w:proofErr w:type="gramStart"/>
      <w:r w:rsidRPr="005D7BA4">
        <w:rPr>
          <w:rFonts w:ascii="Arial" w:eastAsia="Calibri" w:hAnsi="Arial" w:cs="Arial"/>
          <w:sz w:val="22"/>
          <w:szCs w:val="22"/>
          <w:lang w:eastAsia="en-US"/>
        </w:rPr>
        <w:t>…….</w:t>
      </w:r>
      <w:proofErr w:type="gramEnd"/>
      <w:r w:rsidRPr="005D7BA4">
        <w:rPr>
          <w:rFonts w:ascii="Arial" w:eastAsia="Calibri" w:hAnsi="Arial" w:cs="Arial"/>
          <w:sz w:val="22"/>
          <w:szCs w:val="22"/>
          <w:lang w:eastAsia="en-US"/>
        </w:rPr>
        <w:t>).</w:t>
      </w:r>
    </w:p>
    <w:p w14:paraId="42F00053" w14:textId="77777777" w:rsidR="005D7BA4" w:rsidRPr="005D7BA4"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Wynagrodzenie (brutto) Wykonawcy obejmuje wszelkie koszty związane z wykonaniem i przekazaniem przedmiotu umowy, w tym m.in.: należny podatek VAT, koszty dostawy, gwarancji i rękojmi, a także wszelkie inne opłaty lub koszty, które mogą wystąpić przy realizacji przedmiotu zamówienia.</w:t>
      </w:r>
    </w:p>
    <w:p w14:paraId="0C493BD5" w14:textId="2DF77F0C" w:rsidR="005D7BA4" w:rsidRPr="005D7BA4"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Płatność wynagrodzenia za przedmiot umowy odebrany zgodnie z </w:t>
      </w:r>
      <w:r w:rsidR="003C4AFD" w:rsidRPr="005D7BA4">
        <w:rPr>
          <w:rFonts w:ascii="Arial" w:eastAsia="Calibri" w:hAnsi="Arial" w:cs="Arial"/>
          <w:sz w:val="22"/>
          <w:szCs w:val="22"/>
          <w:lang w:eastAsia="en-US"/>
        </w:rPr>
        <w:t>postanowieniami niniejszej</w:t>
      </w:r>
      <w:r w:rsidRPr="005D7BA4">
        <w:rPr>
          <w:rFonts w:ascii="Arial" w:eastAsia="Calibri" w:hAnsi="Arial" w:cs="Arial"/>
          <w:sz w:val="22"/>
          <w:szCs w:val="22"/>
          <w:lang w:eastAsia="en-US"/>
        </w:rPr>
        <w:t xml:space="preserve"> umowy, nastąpi w terminie do 30 dni od daty otrzymania przez Zamawiającego oryginału prawidłowo wystawionej faktury VAT wraz z podpisanym przez Odbiorcę protokołem odbioru całości przedmiotu umowy, na rachunek bankowy Wykonawcy widniejący na fakturze.</w:t>
      </w:r>
    </w:p>
    <w:p w14:paraId="70891F63" w14:textId="672BEF5D" w:rsidR="005D7BA4" w:rsidRPr="005D7BA4"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Strony ustalają, że obowiązki dotyczące wystawiania faktur w związku z realizacją niniejszej umowy wykonywane będą zgodnie z przepisami ustawy z dnia 11 marca 2004 r. o podatku od towarów i usług (tj. Dz. U. z 2025 r., poz. 775 z </w:t>
      </w:r>
      <w:proofErr w:type="spellStart"/>
      <w:r w:rsidRPr="005D7BA4">
        <w:rPr>
          <w:rFonts w:ascii="Arial" w:eastAsia="Calibri" w:hAnsi="Arial" w:cs="Arial"/>
          <w:sz w:val="22"/>
          <w:szCs w:val="22"/>
          <w:lang w:eastAsia="en-US"/>
        </w:rPr>
        <w:t>późn</w:t>
      </w:r>
      <w:proofErr w:type="spellEnd"/>
      <w:r w:rsidRPr="005D7BA4">
        <w:rPr>
          <w:rFonts w:ascii="Arial" w:eastAsia="Calibri" w:hAnsi="Arial" w:cs="Arial"/>
          <w:sz w:val="22"/>
          <w:szCs w:val="22"/>
          <w:lang w:eastAsia="en-US"/>
        </w:rPr>
        <w:t>. zm.) oraz aktów wykonawczych do tej ustawy, w szczególności z przepisami regulującymi funkcjonowanie i stosowanie Krajowego Systemu e-Faktur (</w:t>
      </w:r>
      <w:proofErr w:type="spellStart"/>
      <w:r w:rsidRPr="005D7BA4">
        <w:rPr>
          <w:rFonts w:ascii="Arial" w:eastAsia="Calibri" w:hAnsi="Arial" w:cs="Arial"/>
          <w:sz w:val="22"/>
          <w:szCs w:val="22"/>
          <w:lang w:eastAsia="en-US"/>
        </w:rPr>
        <w:t>KSeF</w:t>
      </w:r>
      <w:proofErr w:type="spellEnd"/>
      <w:r w:rsidRPr="005D7BA4">
        <w:rPr>
          <w:rFonts w:ascii="Arial" w:eastAsia="Calibri" w:hAnsi="Arial" w:cs="Arial"/>
          <w:sz w:val="22"/>
          <w:szCs w:val="22"/>
          <w:lang w:eastAsia="en-US"/>
        </w:rPr>
        <w:t xml:space="preserve">). Z dniem wejścia w życie powszechnego obowiązku odbierania faktur w </w:t>
      </w:r>
      <w:proofErr w:type="spellStart"/>
      <w:r w:rsidRPr="005D7BA4">
        <w:rPr>
          <w:rFonts w:ascii="Arial" w:eastAsia="Calibri" w:hAnsi="Arial" w:cs="Arial"/>
          <w:sz w:val="22"/>
          <w:szCs w:val="22"/>
          <w:lang w:eastAsia="en-US"/>
        </w:rPr>
        <w:t>KSeF</w:t>
      </w:r>
      <w:proofErr w:type="spellEnd"/>
      <w:r w:rsidRPr="005D7BA4">
        <w:rPr>
          <w:rFonts w:ascii="Arial" w:eastAsia="Calibri" w:hAnsi="Arial" w:cs="Arial"/>
          <w:sz w:val="22"/>
          <w:szCs w:val="22"/>
          <w:lang w:eastAsia="en-US"/>
        </w:rPr>
        <w:t xml:space="preserve">, w </w:t>
      </w:r>
      <w:r w:rsidR="003C4AFD" w:rsidRPr="005D7BA4">
        <w:rPr>
          <w:rFonts w:ascii="Arial" w:eastAsia="Calibri" w:hAnsi="Arial" w:cs="Arial"/>
          <w:sz w:val="22"/>
          <w:szCs w:val="22"/>
          <w:lang w:eastAsia="en-US"/>
        </w:rPr>
        <w:t>przypadku,</w:t>
      </w:r>
      <w:r w:rsidRPr="005D7BA4">
        <w:rPr>
          <w:rFonts w:ascii="Arial" w:eastAsia="Calibri" w:hAnsi="Arial" w:cs="Arial"/>
          <w:sz w:val="22"/>
          <w:szCs w:val="22"/>
          <w:lang w:eastAsia="en-US"/>
        </w:rPr>
        <w:t xml:space="preserve"> gdy Wykonawca jest zobowiązany do wystawiania faktur przy zastosowaniu </w:t>
      </w:r>
      <w:proofErr w:type="spellStart"/>
      <w:r w:rsidRPr="005D7BA4">
        <w:rPr>
          <w:rFonts w:ascii="Arial" w:eastAsia="Calibri" w:hAnsi="Arial" w:cs="Arial"/>
          <w:sz w:val="22"/>
          <w:szCs w:val="22"/>
          <w:lang w:eastAsia="en-US"/>
        </w:rPr>
        <w:t>KSeF</w:t>
      </w:r>
      <w:proofErr w:type="spellEnd"/>
      <w:r w:rsidRPr="005D7BA4">
        <w:rPr>
          <w:rFonts w:ascii="Arial" w:eastAsia="Calibri" w:hAnsi="Arial" w:cs="Arial"/>
          <w:sz w:val="22"/>
          <w:szCs w:val="22"/>
          <w:lang w:eastAsia="en-US"/>
        </w:rPr>
        <w:t xml:space="preserve">, Zamawiający uzna za prawidłowo doręczoną wyłącznie fakturę ustrukturyzowaną, o której mowa w art. 2 pkt. 32 a ustawy o podatku od towarów i usług skutecznie przekazaną za pośrednictwem </w:t>
      </w:r>
      <w:proofErr w:type="spellStart"/>
      <w:r w:rsidRPr="005D7BA4">
        <w:rPr>
          <w:rFonts w:ascii="Arial" w:eastAsia="Calibri" w:hAnsi="Arial" w:cs="Arial"/>
          <w:sz w:val="22"/>
          <w:szCs w:val="22"/>
          <w:lang w:eastAsia="en-US"/>
        </w:rPr>
        <w:t>KSeF</w:t>
      </w:r>
      <w:proofErr w:type="spellEnd"/>
      <w:r w:rsidRPr="005D7BA4">
        <w:rPr>
          <w:rFonts w:ascii="Arial" w:eastAsia="Calibri" w:hAnsi="Arial" w:cs="Arial"/>
          <w:sz w:val="22"/>
          <w:szCs w:val="22"/>
          <w:lang w:eastAsia="en-US"/>
        </w:rPr>
        <w:t>.</w:t>
      </w:r>
    </w:p>
    <w:p w14:paraId="5785FDF8" w14:textId="77777777" w:rsidR="005D7BA4" w:rsidRPr="005D7BA4"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Wykonawca objęty przepisami nakładającymi obowiązek wystawiania faktur ustrukturyzowanych w Krajowym Systemie e-Faktur zobowiązuje się do wystawienia wszystkich faktur związanych z realizacją niniejszej umowy wyłącznie za pośrednictwem Krajowego Systemu e-Faktur, zgodnie z obowiązującymi przepisami prawa.</w:t>
      </w:r>
    </w:p>
    <w:p w14:paraId="4A6CE73D" w14:textId="77777777" w:rsidR="005D7BA4" w:rsidRPr="005D7BA4"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Wykonawca nieobjęty obowiązkiem stosowania </w:t>
      </w:r>
      <w:proofErr w:type="spellStart"/>
      <w:r w:rsidRPr="005D7BA4">
        <w:rPr>
          <w:rFonts w:ascii="Arial" w:eastAsia="Calibri" w:hAnsi="Arial" w:cs="Arial"/>
          <w:sz w:val="22"/>
          <w:szCs w:val="22"/>
          <w:lang w:eastAsia="en-US"/>
        </w:rPr>
        <w:t>KSeF</w:t>
      </w:r>
      <w:proofErr w:type="spellEnd"/>
      <w:r w:rsidRPr="005D7BA4">
        <w:rPr>
          <w:rFonts w:ascii="Arial" w:eastAsia="Calibri" w:hAnsi="Arial" w:cs="Arial"/>
          <w:sz w:val="22"/>
          <w:szCs w:val="22"/>
          <w:lang w:eastAsia="en-US"/>
        </w:rPr>
        <w:t xml:space="preserve"> wystawia faktury w formie tradycyjnej (papierowej lub elektronicznej), zgodnie z obowiązującymi przepisami oraz postanowieniami niniejszej umowy.</w:t>
      </w:r>
    </w:p>
    <w:p w14:paraId="4EEFE853" w14:textId="24AF7DC5" w:rsidR="005D7BA4" w:rsidRPr="005D7BA4"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Wykonawca, o którym mowa w pkt 5 wystawia fakturę na </w:t>
      </w:r>
      <w:r w:rsidR="003C4AFD" w:rsidRPr="005D7BA4">
        <w:rPr>
          <w:rFonts w:ascii="Arial" w:eastAsia="Calibri" w:hAnsi="Arial" w:cs="Arial"/>
          <w:sz w:val="22"/>
          <w:szCs w:val="22"/>
          <w:lang w:eastAsia="en-US"/>
        </w:rPr>
        <w:t>Zamawiającego, wg</w:t>
      </w:r>
      <w:r w:rsidRPr="005D7BA4">
        <w:rPr>
          <w:rFonts w:ascii="Arial" w:eastAsia="Calibri" w:hAnsi="Arial" w:cs="Arial"/>
          <w:sz w:val="22"/>
          <w:szCs w:val="22"/>
          <w:lang w:eastAsia="en-US"/>
        </w:rPr>
        <w:t> następujących zasad:</w:t>
      </w:r>
    </w:p>
    <w:p w14:paraId="64B097D5" w14:textId="77777777" w:rsidR="005D7BA4" w:rsidRPr="005D7BA4" w:rsidRDefault="005D7BA4">
      <w:pPr>
        <w:numPr>
          <w:ilvl w:val="0"/>
          <w:numId w:val="169"/>
        </w:numPr>
        <w:suppressAutoHyphens/>
        <w:spacing w:before="120" w:after="120" w:line="276" w:lineRule="auto"/>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dla faktur w formie papierowej: </w:t>
      </w:r>
    </w:p>
    <w:p w14:paraId="65BDC4DB" w14:textId="502D6BAE" w:rsidR="005D7BA4" w:rsidRPr="005D7BA4" w:rsidRDefault="005D7BA4" w:rsidP="005D7BA4">
      <w:pPr>
        <w:suppressAutoHyphens/>
        <w:spacing w:before="120" w:after="120" w:line="276" w:lineRule="auto"/>
        <w:ind w:left="720"/>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Faktura zostanie wystawiona na Zamawiającego, tj.: Centrum Zasobów Cyberprzestrzeni Sił Zbrojnych z siedzibą w Warszawie 00-909 przy ul. </w:t>
      </w:r>
      <w:r w:rsidR="003C4AFD" w:rsidRPr="005D7BA4">
        <w:rPr>
          <w:rFonts w:ascii="Arial" w:eastAsia="Calibri" w:hAnsi="Arial" w:cs="Arial"/>
          <w:sz w:val="22"/>
          <w:szCs w:val="22"/>
          <w:lang w:eastAsia="en-US"/>
        </w:rPr>
        <w:t>Żwirki i</w:t>
      </w:r>
      <w:r w:rsidRPr="005D7BA4">
        <w:rPr>
          <w:rFonts w:ascii="Arial" w:eastAsia="Calibri" w:hAnsi="Arial" w:cs="Arial"/>
          <w:sz w:val="22"/>
          <w:szCs w:val="22"/>
          <w:lang w:eastAsia="en-US"/>
        </w:rPr>
        <w:t xml:space="preserve"> Wigury 9/13. </w:t>
      </w:r>
    </w:p>
    <w:p w14:paraId="3C35F6C7" w14:textId="77777777" w:rsidR="005D7BA4" w:rsidRPr="005D7BA4" w:rsidRDefault="005D7BA4">
      <w:pPr>
        <w:numPr>
          <w:ilvl w:val="0"/>
          <w:numId w:val="169"/>
        </w:numPr>
        <w:suppressAutoHyphens/>
        <w:spacing w:before="120" w:after="120" w:line="276" w:lineRule="auto"/>
        <w:jc w:val="both"/>
        <w:rPr>
          <w:rFonts w:ascii="Arial" w:eastAsia="Calibri" w:hAnsi="Arial" w:cs="Arial"/>
          <w:sz w:val="22"/>
          <w:szCs w:val="22"/>
          <w:lang w:eastAsia="en-US"/>
        </w:rPr>
      </w:pPr>
      <w:r w:rsidRPr="005D7BA4">
        <w:rPr>
          <w:rFonts w:ascii="Arial" w:eastAsia="Calibri" w:hAnsi="Arial" w:cs="Arial"/>
          <w:sz w:val="22"/>
          <w:szCs w:val="22"/>
          <w:lang w:eastAsia="en-US"/>
        </w:rPr>
        <w:lastRenderedPageBreak/>
        <w:t xml:space="preserve">dla faktur w formie elektronicznej: </w:t>
      </w:r>
    </w:p>
    <w:p w14:paraId="7D48F560" w14:textId="5599ADB9" w:rsidR="005D7BA4" w:rsidRPr="005D7BA4" w:rsidRDefault="005D7BA4" w:rsidP="005D7BA4">
      <w:pPr>
        <w:suppressAutoHyphens/>
        <w:spacing w:before="120" w:after="120" w:line="276" w:lineRule="auto"/>
        <w:ind w:left="720"/>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Faktura zostanie wystawiona na Zamawiającego, tj.: Centrum Zasobów Cyberprzestrzeni Sił Zbrojnych z siedzibą w Warszawie 00-909 przy ul. </w:t>
      </w:r>
      <w:r w:rsidR="003C4AFD" w:rsidRPr="005D7BA4">
        <w:rPr>
          <w:rFonts w:ascii="Arial" w:eastAsia="Calibri" w:hAnsi="Arial" w:cs="Arial"/>
          <w:sz w:val="22"/>
          <w:szCs w:val="22"/>
          <w:lang w:eastAsia="en-US"/>
        </w:rPr>
        <w:t>Żwirki i</w:t>
      </w:r>
      <w:r w:rsidRPr="005D7BA4">
        <w:rPr>
          <w:rFonts w:ascii="Arial" w:eastAsia="Calibri" w:hAnsi="Arial" w:cs="Arial"/>
          <w:sz w:val="22"/>
          <w:szCs w:val="22"/>
          <w:lang w:eastAsia="en-US"/>
        </w:rPr>
        <w:t xml:space="preserve"> Wigury 9/13 i przekazana w formie elektronicznej za pośrednictwem systemu teleinformatycznego o którym mowa w ustawie z dnia 9 listopada 2018 roku o elektronicznym fakturowaniu w zamówieniach publicznych, koncesjach </w:t>
      </w:r>
      <w:r w:rsidR="003C4AFD" w:rsidRPr="005D7BA4">
        <w:rPr>
          <w:rFonts w:ascii="Arial" w:eastAsia="Calibri" w:hAnsi="Arial" w:cs="Arial"/>
          <w:sz w:val="22"/>
          <w:szCs w:val="22"/>
          <w:lang w:eastAsia="en-US"/>
        </w:rPr>
        <w:t>na roboty</w:t>
      </w:r>
      <w:r w:rsidRPr="005D7BA4">
        <w:rPr>
          <w:rFonts w:ascii="Arial" w:eastAsia="Calibri" w:hAnsi="Arial" w:cs="Arial"/>
          <w:sz w:val="22"/>
          <w:szCs w:val="22"/>
          <w:lang w:eastAsia="en-US"/>
        </w:rPr>
        <w:t xml:space="preserve"> budowlane lub usługi oraz partnerstwie publiczno-prywatnym (Dz. U. z 2020 r., poz. 1666 z </w:t>
      </w:r>
      <w:proofErr w:type="spellStart"/>
      <w:r w:rsidRPr="005D7BA4">
        <w:rPr>
          <w:rFonts w:ascii="Arial" w:eastAsia="Calibri" w:hAnsi="Arial" w:cs="Arial"/>
          <w:sz w:val="22"/>
          <w:szCs w:val="22"/>
          <w:lang w:eastAsia="en-US"/>
        </w:rPr>
        <w:t>późn</w:t>
      </w:r>
      <w:proofErr w:type="spellEnd"/>
      <w:r w:rsidRPr="005D7BA4">
        <w:rPr>
          <w:rFonts w:ascii="Arial" w:eastAsia="Calibri" w:hAnsi="Arial" w:cs="Arial"/>
          <w:sz w:val="22"/>
          <w:szCs w:val="22"/>
          <w:lang w:eastAsia="en-US"/>
        </w:rPr>
        <w:t>. zm.). poprzez platformę efaktura.gov.pl oraz poprzez e-mail czcsz.finanse@ron.mil.pl.</w:t>
      </w:r>
    </w:p>
    <w:p w14:paraId="72FA4FD8" w14:textId="77777777" w:rsidR="005D7BA4" w:rsidRPr="005D7BA4"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Wykonawca zobowiązuje się do niezwłocznego poinformowania Zamawiającego o każdej zmianie statusu dotyczącej obowiązku wystawiania faktur w </w:t>
      </w:r>
      <w:proofErr w:type="spellStart"/>
      <w:r w:rsidRPr="005D7BA4">
        <w:rPr>
          <w:rFonts w:ascii="Arial" w:eastAsia="Calibri" w:hAnsi="Arial" w:cs="Arial"/>
          <w:sz w:val="22"/>
          <w:szCs w:val="22"/>
          <w:lang w:eastAsia="en-US"/>
        </w:rPr>
        <w:t>KSeF</w:t>
      </w:r>
      <w:proofErr w:type="spellEnd"/>
      <w:r w:rsidRPr="005D7BA4">
        <w:rPr>
          <w:rFonts w:ascii="Arial" w:eastAsia="Calibri" w:hAnsi="Arial" w:cs="Arial"/>
          <w:sz w:val="22"/>
          <w:szCs w:val="22"/>
          <w:lang w:eastAsia="en-US"/>
        </w:rPr>
        <w:t>, w terminie 7 dni od dnia wystąpienia takiej zmiany.</w:t>
      </w:r>
    </w:p>
    <w:p w14:paraId="07D607EF" w14:textId="77777777" w:rsidR="005D7BA4" w:rsidRPr="005D7BA4"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Poprzez fakturę ustrukturyzowaną Strony rozumieją fakturę w rozumieniu ustawy o podatku od towarów i usług wystawioną w formacie zgodnym ze strukturą logiczną określoną przez ministra właściwego do spraw finansów publicznych i przesłaną za pośrednictwem Krajowego Systemu e-Faktur.</w:t>
      </w:r>
    </w:p>
    <w:p w14:paraId="38FB160B" w14:textId="77777777" w:rsidR="005D7BA4" w:rsidRPr="005D7BA4"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Załącznikiem do faktury będzie protokół odbioru.</w:t>
      </w:r>
    </w:p>
    <w:p w14:paraId="13898302" w14:textId="77777777" w:rsidR="005D7BA4" w:rsidRPr="005D7BA4"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W przypadku, gdy przedmiotem umowy są towary objęte mechanizmem podzielonej płatności, tj. wymienione w załączniku nr 15 do ustawy z dnia 11 marca 2004 r. o podatku od towarów i usług (Dz. U. 2025 poz. 775) Wykonawca ma obowiązek zawarcia na fakturze adnotacji: „Mechanizm podzielonej płatności”.</w:t>
      </w:r>
    </w:p>
    <w:p w14:paraId="1D73A37E" w14:textId="77777777" w:rsidR="005D7BA4" w:rsidRPr="005D7BA4"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Za termin zapłaty strony przyjmują datę obciążenia rachunku bankowego Zamawiającego.</w:t>
      </w:r>
    </w:p>
    <w:p w14:paraId="7853E25A" w14:textId="77777777" w:rsidR="005D7BA4" w:rsidRPr="00675748"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W przypadku braku odbioru całości przedmiotu zamówienia z przyczyn leżących po stronie Wykonawcy, Zamawiającemu przysługuje prawo obniżenia wynagrodzenia Wykonawcy, proporcjonalnie do ilości </w:t>
      </w:r>
      <w:r w:rsidRPr="00675748">
        <w:rPr>
          <w:rFonts w:ascii="Arial" w:eastAsia="Calibri" w:hAnsi="Arial" w:cs="Arial"/>
          <w:sz w:val="22"/>
          <w:szCs w:val="22"/>
          <w:lang w:eastAsia="en-US"/>
        </w:rPr>
        <w:t>odebranego przedmiotu zamówienia.</w:t>
      </w:r>
    </w:p>
    <w:p w14:paraId="451F7EC5" w14:textId="57199A88" w:rsidR="005D7BA4" w:rsidRPr="00675748"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675748">
        <w:rPr>
          <w:rFonts w:ascii="Arial" w:eastAsia="Calibri" w:hAnsi="Arial" w:cs="Arial"/>
          <w:sz w:val="22"/>
          <w:szCs w:val="22"/>
          <w:lang w:eastAsia="en-US"/>
        </w:rPr>
        <w:t>Dane zawarte na fakturze muszą być zgodne co do treści i kolejności z danymi zawartymi w Protokole odbioru oraz z danymi zawartymi w </w:t>
      </w:r>
      <w:r w:rsidRPr="00675748">
        <w:rPr>
          <w:rFonts w:ascii="Arial" w:eastAsia="Calibri" w:hAnsi="Arial" w:cs="Arial"/>
          <w:b/>
          <w:bCs/>
          <w:sz w:val="22"/>
          <w:szCs w:val="22"/>
          <w:lang w:eastAsia="en-US"/>
        </w:rPr>
        <w:t>załącznik</w:t>
      </w:r>
      <w:r w:rsidR="007416F4" w:rsidRPr="00675748">
        <w:rPr>
          <w:rFonts w:ascii="Arial" w:eastAsia="Calibri" w:hAnsi="Arial" w:cs="Arial"/>
          <w:b/>
          <w:bCs/>
          <w:sz w:val="22"/>
          <w:szCs w:val="22"/>
          <w:lang w:eastAsia="en-US"/>
        </w:rPr>
        <w:t>ach</w:t>
      </w:r>
      <w:r w:rsidRPr="00675748">
        <w:rPr>
          <w:rFonts w:ascii="Arial" w:eastAsia="Calibri" w:hAnsi="Arial" w:cs="Arial"/>
          <w:b/>
          <w:bCs/>
          <w:sz w:val="22"/>
          <w:szCs w:val="22"/>
          <w:lang w:eastAsia="en-US"/>
        </w:rPr>
        <w:t xml:space="preserve"> nr 1</w:t>
      </w:r>
      <w:r w:rsidR="007416F4" w:rsidRPr="00675748">
        <w:rPr>
          <w:rFonts w:ascii="Arial" w:eastAsia="Calibri" w:hAnsi="Arial" w:cs="Arial"/>
          <w:b/>
          <w:bCs/>
          <w:sz w:val="22"/>
          <w:szCs w:val="22"/>
          <w:lang w:eastAsia="en-US"/>
        </w:rPr>
        <w:t xml:space="preserve"> i 2</w:t>
      </w:r>
      <w:r w:rsidRPr="00675748">
        <w:rPr>
          <w:rFonts w:ascii="Arial" w:eastAsia="Calibri" w:hAnsi="Arial" w:cs="Arial"/>
          <w:sz w:val="22"/>
          <w:szCs w:val="22"/>
          <w:lang w:eastAsia="en-US"/>
        </w:rPr>
        <w:t xml:space="preserve">, </w:t>
      </w:r>
    </w:p>
    <w:p w14:paraId="644F30F1" w14:textId="77777777" w:rsidR="005D7BA4" w:rsidRPr="005D7BA4"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Za dzień zapłaty uznaje się dzień obciążenia kwotą wynagrodzenia rachunku bankowego Zamawiającego.</w:t>
      </w:r>
    </w:p>
    <w:p w14:paraId="4D158489" w14:textId="77777777" w:rsidR="005D7BA4" w:rsidRPr="005D7BA4"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Wykonawca oświadcza, że rachunek bankowy, który  Wykonawca wskaże w fakturze jest zawarty – jako numer rachunku rozliczeniowego Wykonawcy wskazanego w zgłoszeniu identyfikacyjnym lub zgłoszeniu aktualizacyjnym i potwierdzonego przy wykorzystaniu STIR, w rozumieniu ustawy Ordynacja podatkowa – w wykazie podmiotów zarejestrowanych jako podatnicy VAT, prowadzonym w postaci elektronicznej przez Szefa Krajowej Administracji Skarbowej, oraz zobowiązuje się – w okresie obowiązywania Umowy oraz w czasie prowadzenia rozliczeń dotyczących Umowy – do niezwłocznego poinformowania Zamawiającego o każdej zmianie dotyczącej statusu rachunku bankowego jako zawartego w wykazie podmiotów zarejestrowanych jako podatnicy VAT. 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4D8A66B1" w14:textId="77777777" w:rsidR="005D7BA4" w:rsidRPr="005D7BA4"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W przypadku nieuregulowania przez Zamawiającego płatności w terminie przewidzianym umową Wykonawcy przysługują odsetki ustawowe (art. 481 § 2 KC).</w:t>
      </w:r>
    </w:p>
    <w:p w14:paraId="519275DB" w14:textId="77777777" w:rsidR="005D7BA4" w:rsidRPr="005D7BA4"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lastRenderedPageBreak/>
        <w:t>Wykonawca ponosi wobec Zamawiającego odpowiedzialność za wszelkie szkody oraz obciążenia nałożone na Zamawiającego przez organy podatkowe, powstałe z nieprzestrzegania przez Wykonawcę prawa podatkowego w Rzeczypospolitej Polskiej.</w:t>
      </w:r>
    </w:p>
    <w:p w14:paraId="7AC03F6D" w14:textId="77777777" w:rsidR="005D7BA4" w:rsidRPr="005D7BA4"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Wykonawca oświadcza, że jest zarejestrowanym podatnikiem VAT czynnym na terytorium Rzeczypospolitej Polskiej oraz zobowiązuje się w trakcie trwania umowy </w:t>
      </w:r>
      <w:r w:rsidRPr="005D7BA4">
        <w:rPr>
          <w:rFonts w:ascii="Arial" w:eastAsia="Calibri" w:hAnsi="Arial" w:cs="Arial"/>
          <w:sz w:val="22"/>
          <w:szCs w:val="22"/>
          <w:lang w:eastAsia="en-US"/>
        </w:rPr>
        <w:br/>
        <w:t>do niezwłocznego poinformowania Zamawiającego o każdej zmianie dotyczącej statusu Wykonawcy jako zarejestrowanego podatnika VAT czynnego na terytorium Rzeczypospolitej Polskiej. Wykonawca ponosi wobec Zamawiającego odpowiedzialność za wszelkie szkody oraz obciążenia nałożone na Zamawiającego przez organy podatkowe, wynikłe ze zmiany statusu Wykonawcy jako zarejestrowanego podatnika VAT czynnego</w:t>
      </w:r>
      <w:r w:rsidRPr="005D7BA4">
        <w:rPr>
          <w:rFonts w:ascii="Calibri" w:eastAsia="Calibri" w:hAnsi="Calibri" w:cs="Arial"/>
          <w:sz w:val="22"/>
          <w:szCs w:val="22"/>
          <w:vertAlign w:val="superscript"/>
          <w:lang w:eastAsia="en-US"/>
        </w:rPr>
        <w:footnoteReference w:id="2"/>
      </w:r>
      <w:r w:rsidRPr="005D7BA4">
        <w:rPr>
          <w:rFonts w:ascii="Arial" w:eastAsia="Calibri" w:hAnsi="Arial" w:cs="Arial"/>
          <w:sz w:val="22"/>
          <w:szCs w:val="22"/>
          <w:lang w:eastAsia="en-US"/>
        </w:rPr>
        <w:t>.</w:t>
      </w:r>
    </w:p>
    <w:p w14:paraId="3C4E35E1" w14:textId="77777777" w:rsidR="005D7BA4" w:rsidRPr="005D7BA4"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Wynagrodzenie netto, należne Wykonawcy uwzględnia również kwotę podatku </w:t>
      </w:r>
      <w:r w:rsidRPr="005D7BA4">
        <w:rPr>
          <w:rFonts w:ascii="Arial" w:eastAsia="Calibri" w:hAnsi="Arial" w:cs="Arial"/>
          <w:sz w:val="22"/>
          <w:szCs w:val="22"/>
          <w:lang w:eastAsia="en-US"/>
        </w:rPr>
        <w:br/>
        <w:t>u źródła należnego w Polsce od dochodów uzyskiwanych przez podmioty zagraniczne. W przypadku, gdy zgodnie z obowiązującymi w Polsce przepisami Zamawiający będzie zobowiązany do potrącenia z wynagrodzenia Wykonawcy kwoty podatku u źródła należnego w Polsce, Zamawiający dokona tegoż potrącenia z uwzględnieniem stawki i na zasadach określonych w odpowiednich przepisach. O wysokości stawki podatku u źródła oraz o zasadach poboru podatku u źródła Zamawiający poinformuje Wykonawcę przed upływem terminu płatności wynagrodzenia lub jego odpowiedniej części</w:t>
      </w:r>
      <w:r w:rsidRPr="005D7BA4">
        <w:rPr>
          <w:rFonts w:ascii="Calibri" w:eastAsia="Calibri" w:hAnsi="Calibri" w:cs="Arial"/>
          <w:sz w:val="22"/>
          <w:szCs w:val="22"/>
          <w:vertAlign w:val="superscript"/>
          <w:lang w:eastAsia="en-US"/>
        </w:rPr>
        <w:footnoteReference w:id="3"/>
      </w:r>
      <w:r w:rsidRPr="005D7BA4">
        <w:rPr>
          <w:rFonts w:ascii="Arial" w:eastAsia="Calibri" w:hAnsi="Arial" w:cs="Arial"/>
          <w:sz w:val="22"/>
          <w:szCs w:val="22"/>
          <w:lang w:eastAsia="en-US"/>
        </w:rPr>
        <w:t>.</w:t>
      </w:r>
    </w:p>
    <w:p w14:paraId="1F75C731" w14:textId="73EC097E" w:rsidR="005D7BA4" w:rsidRPr="005D7BA4" w:rsidRDefault="005D7BA4">
      <w:pPr>
        <w:numPr>
          <w:ilvl w:val="0"/>
          <w:numId w:val="16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Strony zgodnie ustalają, że realizację płatności wynagrodzenia z tytułu wykonania przedmiotu umowy, udokumentowanego </w:t>
      </w:r>
      <w:r w:rsidR="003C4AFD" w:rsidRPr="005D7BA4">
        <w:rPr>
          <w:rFonts w:ascii="Arial" w:eastAsia="Calibri" w:hAnsi="Arial" w:cs="Arial"/>
          <w:sz w:val="22"/>
          <w:szCs w:val="22"/>
          <w:lang w:eastAsia="en-US"/>
        </w:rPr>
        <w:t>fakturą,</w:t>
      </w:r>
      <w:r w:rsidRPr="005D7BA4">
        <w:rPr>
          <w:rFonts w:ascii="Arial" w:eastAsia="Calibri" w:hAnsi="Arial" w:cs="Arial"/>
          <w:sz w:val="22"/>
          <w:szCs w:val="22"/>
          <w:lang w:eastAsia="en-US"/>
        </w:rPr>
        <w:t xml:space="preserve"> o której mowa w ust. 3, zobowiązane są dokonać w </w:t>
      </w:r>
      <w:r w:rsidR="003C4AFD" w:rsidRPr="005D7BA4">
        <w:rPr>
          <w:rFonts w:ascii="Arial" w:eastAsia="Calibri" w:hAnsi="Arial" w:cs="Arial"/>
          <w:sz w:val="22"/>
          <w:szCs w:val="22"/>
          <w:lang w:eastAsia="en-US"/>
        </w:rPr>
        <w:t>ramach mechanizmu</w:t>
      </w:r>
      <w:r w:rsidRPr="005D7BA4">
        <w:rPr>
          <w:rFonts w:ascii="Arial" w:eastAsia="Calibri" w:hAnsi="Arial" w:cs="Arial"/>
          <w:sz w:val="22"/>
          <w:szCs w:val="22"/>
          <w:lang w:eastAsia="en-US"/>
        </w:rPr>
        <w:t xml:space="preserve"> podzielonej płatności. W przypadku obowiązku realizacji płatności według </w:t>
      </w:r>
      <w:r w:rsidR="003C4AFD" w:rsidRPr="005D7BA4">
        <w:rPr>
          <w:rFonts w:ascii="Arial" w:eastAsia="Calibri" w:hAnsi="Arial" w:cs="Arial"/>
          <w:sz w:val="22"/>
          <w:szCs w:val="22"/>
          <w:lang w:eastAsia="en-US"/>
        </w:rPr>
        <w:t>mechanizmu,</w:t>
      </w:r>
      <w:r w:rsidRPr="005D7BA4">
        <w:rPr>
          <w:rFonts w:ascii="Arial" w:eastAsia="Calibri" w:hAnsi="Arial" w:cs="Arial"/>
          <w:sz w:val="22"/>
          <w:szCs w:val="22"/>
          <w:lang w:eastAsia="en-US"/>
        </w:rPr>
        <w:t xml:space="preserve"> o którym mowa w zdaniu poprzednim, </w:t>
      </w:r>
      <w:r w:rsidR="003C4AFD" w:rsidRPr="005D7BA4">
        <w:rPr>
          <w:rFonts w:ascii="Arial" w:eastAsia="Calibri" w:hAnsi="Arial" w:cs="Arial"/>
          <w:sz w:val="22"/>
          <w:szCs w:val="22"/>
          <w:lang w:eastAsia="en-US"/>
        </w:rPr>
        <w:t>faktura,</w:t>
      </w:r>
      <w:r w:rsidRPr="005D7BA4">
        <w:rPr>
          <w:rFonts w:ascii="Arial" w:eastAsia="Calibri" w:hAnsi="Arial" w:cs="Arial"/>
          <w:sz w:val="22"/>
          <w:szCs w:val="22"/>
          <w:lang w:eastAsia="en-US"/>
        </w:rPr>
        <w:t xml:space="preserve"> o której mowa w ust. 3 powinna zawierać w swojej treści wyrazy „mechanizm podzielonej płatności”</w:t>
      </w:r>
      <w:r w:rsidRPr="005D7BA4">
        <w:rPr>
          <w:rFonts w:ascii="Calibri" w:eastAsia="Calibri" w:hAnsi="Calibri" w:cs="Arial"/>
          <w:sz w:val="22"/>
          <w:szCs w:val="22"/>
          <w:vertAlign w:val="superscript"/>
          <w:lang w:eastAsia="en-US"/>
        </w:rPr>
        <w:footnoteReference w:id="4"/>
      </w:r>
      <w:r w:rsidRPr="005D7BA4">
        <w:rPr>
          <w:rFonts w:ascii="Arial" w:eastAsia="Calibri" w:hAnsi="Arial" w:cs="Arial"/>
          <w:sz w:val="22"/>
          <w:szCs w:val="22"/>
          <w:lang w:eastAsia="en-US"/>
        </w:rPr>
        <w:t>.</w:t>
      </w:r>
    </w:p>
    <w:p w14:paraId="04675D19" w14:textId="77777777" w:rsidR="005D7BA4" w:rsidRPr="005D7BA4" w:rsidRDefault="005D7BA4" w:rsidP="005D7BA4">
      <w:pPr>
        <w:spacing w:before="240" w:line="276" w:lineRule="auto"/>
        <w:jc w:val="center"/>
        <w:rPr>
          <w:rFonts w:ascii="Arial" w:eastAsia="Calibri" w:hAnsi="Arial" w:cs="Arial"/>
          <w:b/>
          <w:color w:val="000000"/>
          <w:sz w:val="22"/>
          <w:szCs w:val="22"/>
          <w:lang w:eastAsia="en-US"/>
        </w:rPr>
      </w:pPr>
      <w:r w:rsidRPr="005D7BA4">
        <w:rPr>
          <w:rFonts w:ascii="Arial" w:eastAsia="Calibri" w:hAnsi="Arial" w:cs="Arial"/>
          <w:b/>
          <w:bCs/>
          <w:color w:val="000000"/>
          <w:sz w:val="22"/>
          <w:szCs w:val="22"/>
          <w:lang w:eastAsia="en-US"/>
        </w:rPr>
        <w:t>§ 3</w:t>
      </w:r>
    </w:p>
    <w:p w14:paraId="0C6B47B3" w14:textId="77777777" w:rsidR="005D7BA4" w:rsidRPr="005D7BA4" w:rsidRDefault="005D7BA4" w:rsidP="005D7BA4">
      <w:pPr>
        <w:spacing w:line="276" w:lineRule="auto"/>
        <w:jc w:val="center"/>
        <w:rPr>
          <w:rFonts w:ascii="Arial" w:eastAsia="Calibri" w:hAnsi="Arial" w:cs="Arial"/>
          <w:color w:val="000000"/>
          <w:sz w:val="22"/>
          <w:szCs w:val="22"/>
          <w:lang w:eastAsia="en-US"/>
        </w:rPr>
      </w:pPr>
      <w:r w:rsidRPr="005D7BA4">
        <w:rPr>
          <w:rFonts w:ascii="Arial" w:eastAsia="Calibri" w:hAnsi="Arial" w:cs="Arial"/>
          <w:b/>
          <w:color w:val="000000"/>
          <w:sz w:val="22"/>
          <w:szCs w:val="22"/>
          <w:lang w:eastAsia="en-US"/>
        </w:rPr>
        <w:t>Obowiązki Wykonawcy</w:t>
      </w:r>
    </w:p>
    <w:p w14:paraId="0AAA59AD" w14:textId="77777777" w:rsidR="005D7BA4" w:rsidRPr="005D7BA4" w:rsidRDefault="005D7BA4">
      <w:pPr>
        <w:widowControl w:val="0"/>
        <w:numPr>
          <w:ilvl w:val="1"/>
          <w:numId w:val="170"/>
        </w:numPr>
        <w:tabs>
          <w:tab w:val="right" w:leader="dot" w:pos="9072"/>
        </w:tabs>
        <w:suppressAutoHyphens/>
        <w:spacing w:before="120" w:after="120" w:line="276" w:lineRule="auto"/>
        <w:ind w:left="425" w:hanging="425"/>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Wykonawca jest zobowiązany do wykonania przedmiotu umowy zgodnie z obowiązującymi przepisami, polskimi normami i opisem przedmiotu zamówienia oraz złożoną ofertą.</w:t>
      </w:r>
    </w:p>
    <w:p w14:paraId="443EE570" w14:textId="77777777" w:rsidR="005D7BA4" w:rsidRPr="005D7BA4" w:rsidRDefault="005D7BA4">
      <w:pPr>
        <w:widowControl w:val="0"/>
        <w:numPr>
          <w:ilvl w:val="1"/>
          <w:numId w:val="170"/>
        </w:numPr>
        <w:tabs>
          <w:tab w:val="right" w:leader="dot" w:pos="9072"/>
        </w:tabs>
        <w:suppressAutoHyphens/>
        <w:spacing w:before="120" w:after="120" w:line="276" w:lineRule="auto"/>
        <w:ind w:left="425" w:hanging="425"/>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 xml:space="preserve">Wykonawca zobowiązuje się do udzielenia Zamawiającemu bez zbędnej zwłoki na piśmie lub za pośrednictwem poczty elektronicznej, wszelkich informacji i wyjaśnień dotyczących realizacji przedmiotu umowy i informowania o każdym zagrożeniu mającym wpływ na opóźnienie w wykonaniu przedmiotu umowy i przyczynach tych opóźnień, w tym także </w:t>
      </w:r>
      <w:r w:rsidRPr="005D7BA4">
        <w:rPr>
          <w:rFonts w:ascii="Arial" w:eastAsia="Calibri" w:hAnsi="Arial" w:cs="Arial"/>
          <w:color w:val="000000"/>
          <w:sz w:val="22"/>
          <w:szCs w:val="22"/>
          <w:lang w:eastAsia="en-US"/>
        </w:rPr>
        <w:br/>
        <w:t xml:space="preserve">o okolicznościach leżących po stronie Zamawiającego lub Odbiorcy, które mogą mieć jakikolwiek wpływ na jakość, termin lub zakres objęty przedmiotem umowy. Zamawiający </w:t>
      </w:r>
      <w:r w:rsidRPr="005D7BA4">
        <w:rPr>
          <w:rFonts w:ascii="Arial" w:eastAsia="Calibri" w:hAnsi="Arial" w:cs="Arial"/>
          <w:color w:val="000000"/>
          <w:sz w:val="22"/>
          <w:szCs w:val="22"/>
          <w:lang w:eastAsia="en-US"/>
        </w:rPr>
        <w:lastRenderedPageBreak/>
        <w:t xml:space="preserve">zobowiązany jest niezwłocznie podjąć działania mające na celu usunięcia wszelkich trudności lub przeszkód związanych z wykonaniem umowy, leżących po stronie Zamawiającego, a zgłoszonych przez Wykonawcę. Brak pisemnej lub mailowej informacji Wykonawcy o zagrożeniach, trudnościach lub przeszkodach związanych z wykonaniem umowy, leżących po stronie Zamawiającego, zwalnia Zamawiającego od odpowiedzialności za wynikające stąd skutki.  </w:t>
      </w:r>
    </w:p>
    <w:p w14:paraId="3BF4DE3E" w14:textId="6A0DBA72" w:rsidR="005D7BA4" w:rsidRPr="005D7BA4" w:rsidRDefault="005D7BA4">
      <w:pPr>
        <w:widowControl w:val="0"/>
        <w:numPr>
          <w:ilvl w:val="1"/>
          <w:numId w:val="170"/>
        </w:numPr>
        <w:tabs>
          <w:tab w:val="right" w:leader="dot" w:pos="9072"/>
        </w:tabs>
        <w:suppressAutoHyphens/>
        <w:spacing w:before="120" w:after="120" w:line="276" w:lineRule="auto"/>
        <w:ind w:left="425" w:hanging="425"/>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 xml:space="preserve">Wykonawca zobowiązuje się do jednorazowej dostawy przedmiotu umowy w terminie </w:t>
      </w:r>
      <w:r w:rsidRPr="005D7BA4">
        <w:rPr>
          <w:rFonts w:ascii="Arial" w:eastAsia="Calibri" w:hAnsi="Arial" w:cs="Arial"/>
          <w:b/>
          <w:color w:val="000000"/>
          <w:sz w:val="22"/>
          <w:szCs w:val="22"/>
          <w:lang w:eastAsia="en-US"/>
        </w:rPr>
        <w:t xml:space="preserve">do 40 </w:t>
      </w:r>
      <w:r w:rsidR="003C4AFD" w:rsidRPr="005D7BA4">
        <w:rPr>
          <w:rFonts w:ascii="Arial" w:eastAsia="Calibri" w:hAnsi="Arial" w:cs="Arial"/>
          <w:b/>
          <w:color w:val="000000"/>
          <w:sz w:val="22"/>
          <w:szCs w:val="22"/>
          <w:lang w:eastAsia="en-US"/>
        </w:rPr>
        <w:t>dni</w:t>
      </w:r>
      <w:r w:rsidR="003C4AFD" w:rsidRPr="005D7BA4">
        <w:rPr>
          <w:rFonts w:ascii="Arial" w:eastAsia="Calibri" w:hAnsi="Arial" w:cs="Arial"/>
          <w:color w:val="000000"/>
          <w:sz w:val="22"/>
          <w:szCs w:val="22"/>
          <w:lang w:eastAsia="en-US"/>
        </w:rPr>
        <w:t xml:space="preserve"> od</w:t>
      </w:r>
      <w:r w:rsidRPr="005D7BA4">
        <w:rPr>
          <w:rFonts w:ascii="Arial" w:eastAsia="Calibri" w:hAnsi="Arial" w:cs="Arial"/>
          <w:color w:val="000000"/>
          <w:sz w:val="22"/>
          <w:szCs w:val="22"/>
          <w:lang w:eastAsia="en-US"/>
        </w:rPr>
        <w:t xml:space="preserve"> dnia zawarcia umowy (w </w:t>
      </w:r>
      <w:r w:rsidR="003C4AFD" w:rsidRPr="005D7BA4">
        <w:rPr>
          <w:rFonts w:ascii="Arial" w:eastAsia="Calibri" w:hAnsi="Arial" w:cs="Arial"/>
          <w:color w:val="000000"/>
          <w:sz w:val="22"/>
          <w:szCs w:val="22"/>
          <w:lang w:eastAsia="en-US"/>
        </w:rPr>
        <w:t>przypadku,</w:t>
      </w:r>
      <w:r w:rsidRPr="005D7BA4">
        <w:rPr>
          <w:rFonts w:ascii="Arial" w:eastAsia="Calibri" w:hAnsi="Arial" w:cs="Arial"/>
          <w:color w:val="000000"/>
          <w:sz w:val="22"/>
          <w:szCs w:val="22"/>
          <w:lang w:eastAsia="en-US"/>
        </w:rPr>
        <w:t xml:space="preserve"> gdy dzień ten przypada na dzień ustawowo wolny od pracy lub sobotę, termin dostawy upływa w pierwszym kolejnym dniu roboczym).</w:t>
      </w:r>
    </w:p>
    <w:p w14:paraId="3BFEC139" w14:textId="214C55DB" w:rsidR="005D7BA4" w:rsidRPr="005D7BA4" w:rsidRDefault="005D7BA4">
      <w:pPr>
        <w:widowControl w:val="0"/>
        <w:numPr>
          <w:ilvl w:val="1"/>
          <w:numId w:val="170"/>
        </w:numPr>
        <w:tabs>
          <w:tab w:val="right" w:leader="dot" w:pos="9072"/>
        </w:tabs>
        <w:suppressAutoHyphens/>
        <w:spacing w:before="120" w:after="120" w:line="276" w:lineRule="auto"/>
        <w:ind w:left="425" w:hanging="425"/>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 xml:space="preserve">Wykonawca powiadomi Zamawiającego oraz Odbiorcę o dostawie Sprzętu na minimum </w:t>
      </w:r>
      <w:r w:rsidRPr="005D7BA4">
        <w:rPr>
          <w:rFonts w:ascii="Arial" w:eastAsia="Calibri" w:hAnsi="Arial" w:cs="Arial"/>
          <w:color w:val="000000"/>
          <w:sz w:val="22"/>
          <w:szCs w:val="22"/>
          <w:lang w:eastAsia="en-US"/>
        </w:rPr>
        <w:br/>
      </w:r>
      <w:r w:rsidRPr="005D7BA4">
        <w:rPr>
          <w:rFonts w:ascii="Arial" w:eastAsia="Calibri" w:hAnsi="Arial" w:cs="Arial"/>
          <w:b/>
          <w:color w:val="000000"/>
          <w:sz w:val="22"/>
          <w:szCs w:val="22"/>
          <w:u w:val="single"/>
          <w:lang w:eastAsia="en-US"/>
        </w:rPr>
        <w:t>5 dni</w:t>
      </w:r>
      <w:r w:rsidRPr="005D7BA4">
        <w:rPr>
          <w:rFonts w:ascii="Arial" w:eastAsia="Calibri" w:hAnsi="Arial" w:cs="Arial"/>
          <w:color w:val="000000"/>
          <w:sz w:val="22"/>
          <w:szCs w:val="22"/>
          <w:lang w:eastAsia="en-US"/>
        </w:rPr>
        <w:t xml:space="preserve"> roboczych przed planowanym terminem dostawy. Po dokonaniu powiadomienia Wykonawca uzgodni pisemnie termin dostawy z Zamawiającym i Odbiorcą. Potwierdzenie dostawy należy przesłać na adres email: </w:t>
      </w:r>
      <w:hyperlink r:id="rId36" w:history="1">
        <w:r w:rsidRPr="005D7BA4">
          <w:rPr>
            <w:rFonts w:ascii="Arial" w:eastAsia="Arial" w:hAnsi="Arial" w:cs="Arial"/>
            <w:color w:val="000000"/>
            <w:sz w:val="23"/>
            <w:szCs w:val="23"/>
          </w:rPr>
          <w:t>czcsz.logistyka@</w:t>
        </w:r>
        <w:bookmarkStart w:id="10" w:name="_Hlk181787943"/>
        <w:r w:rsidRPr="005D7BA4">
          <w:rPr>
            <w:rFonts w:ascii="Arial" w:eastAsia="Arial" w:hAnsi="Arial" w:cs="Arial"/>
            <w:color w:val="000000"/>
            <w:sz w:val="23"/>
            <w:szCs w:val="23"/>
          </w:rPr>
          <w:t>ron.mil.pl</w:t>
        </w:r>
        <w:bookmarkEnd w:id="10"/>
      </w:hyperlink>
      <w:r w:rsidRPr="005D7BA4">
        <w:rPr>
          <w:rFonts w:ascii="Arial" w:eastAsia="Arial" w:hAnsi="Arial" w:cs="Arial"/>
          <w:color w:val="000000"/>
          <w:sz w:val="23"/>
          <w:szCs w:val="23"/>
        </w:rPr>
        <w:t xml:space="preserve"> oraz na adresy </w:t>
      </w:r>
      <w:r w:rsidRPr="00BE6A60">
        <w:rPr>
          <w:rFonts w:ascii="Arial" w:eastAsia="Arial" w:hAnsi="Arial" w:cs="Arial"/>
          <w:color w:val="000000"/>
          <w:sz w:val="23"/>
          <w:szCs w:val="23"/>
        </w:rPr>
        <w:t xml:space="preserve">email </w:t>
      </w:r>
      <w:r w:rsidRPr="005D7BA4">
        <w:rPr>
          <w:rFonts w:ascii="Arial" w:eastAsia="Arial" w:hAnsi="Arial" w:cs="Arial"/>
          <w:color w:val="000000"/>
          <w:sz w:val="23"/>
          <w:szCs w:val="23"/>
        </w:rPr>
        <w:t>odbiorców</w:t>
      </w:r>
      <w:r>
        <w:rPr>
          <w:rFonts w:ascii="Arial" w:eastAsia="Arial" w:hAnsi="Arial" w:cs="Arial"/>
          <w:color w:val="000000"/>
          <w:sz w:val="23"/>
          <w:szCs w:val="23"/>
        </w:rPr>
        <w:t>…………</w:t>
      </w:r>
      <w:proofErr w:type="gramStart"/>
      <w:r>
        <w:rPr>
          <w:rFonts w:ascii="Arial" w:eastAsia="Arial" w:hAnsi="Arial" w:cs="Arial"/>
          <w:color w:val="000000"/>
          <w:sz w:val="23"/>
          <w:szCs w:val="23"/>
        </w:rPr>
        <w:t>…….</w:t>
      </w:r>
      <w:proofErr w:type="gramEnd"/>
      <w:r w:rsidRPr="005D7BA4">
        <w:rPr>
          <w:rFonts w:ascii="Arial" w:eastAsia="Arial" w:hAnsi="Arial" w:cs="Arial"/>
          <w:color w:val="000000"/>
          <w:sz w:val="23"/>
          <w:szCs w:val="23"/>
        </w:rPr>
        <w:t xml:space="preserve">. </w:t>
      </w:r>
      <w:r w:rsidRPr="005D7BA4">
        <w:rPr>
          <w:rFonts w:ascii="Arial" w:eastAsia="Calibri" w:hAnsi="Arial" w:cs="Arial"/>
          <w:color w:val="000000"/>
          <w:sz w:val="22"/>
          <w:szCs w:val="22"/>
          <w:lang w:eastAsia="en-US"/>
        </w:rPr>
        <w:t xml:space="preserve">W przypadku niedochowania tego terminu Zamawiający ma prawo odmówić uzgodnienia terminu odbioru, a tym samym odmówić przyjęcia obioru z konsekwencjami wynikającymi z umowy. </w:t>
      </w:r>
    </w:p>
    <w:p w14:paraId="3747733C" w14:textId="68BCBDAA" w:rsidR="005D7BA4" w:rsidRPr="005D7BA4" w:rsidRDefault="005D7BA4">
      <w:pPr>
        <w:widowControl w:val="0"/>
        <w:numPr>
          <w:ilvl w:val="1"/>
          <w:numId w:val="170"/>
        </w:numPr>
        <w:tabs>
          <w:tab w:val="right" w:leader="dot" w:pos="9072"/>
        </w:tabs>
        <w:suppressAutoHyphens/>
        <w:spacing w:before="120" w:after="120" w:line="276" w:lineRule="auto"/>
        <w:ind w:left="425" w:hanging="425"/>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 xml:space="preserve">Wykonawca nie później niż w terminie 10 dni kalendarzowych liczonych od dnia zawarcia umowy zobowiązany jest do opracowania i przesłania uzupełnionej w części B i C Karty Wyrobu (załącznik nr 5) do </w:t>
      </w:r>
      <w:r w:rsidR="003C4AFD" w:rsidRPr="005D7BA4">
        <w:rPr>
          <w:rFonts w:ascii="Arial" w:eastAsia="Calibri" w:hAnsi="Arial" w:cs="Arial"/>
          <w:color w:val="000000"/>
          <w:sz w:val="22"/>
          <w:szCs w:val="22"/>
          <w:lang w:eastAsia="en-US"/>
        </w:rPr>
        <w:t>Zamawiającego na</w:t>
      </w:r>
      <w:r w:rsidRPr="005D7BA4">
        <w:rPr>
          <w:rFonts w:ascii="Arial" w:eastAsia="Calibri" w:hAnsi="Arial" w:cs="Arial"/>
          <w:color w:val="000000"/>
          <w:sz w:val="22"/>
          <w:szCs w:val="22"/>
          <w:lang w:eastAsia="en-US"/>
        </w:rPr>
        <w:t xml:space="preserve"> adres email: czcsz.logistyka@ron.mil.pl oraz na adresy email odbiorców</w:t>
      </w:r>
      <w:r>
        <w:rPr>
          <w:rFonts w:ascii="Arial" w:eastAsia="Calibri" w:hAnsi="Arial" w:cs="Arial"/>
          <w:color w:val="000000"/>
          <w:sz w:val="22"/>
          <w:szCs w:val="22"/>
          <w:lang w:eastAsia="en-US"/>
        </w:rPr>
        <w:t>……………</w:t>
      </w:r>
      <w:r w:rsidRPr="005D7BA4">
        <w:rPr>
          <w:rFonts w:ascii="Arial" w:eastAsia="Calibri" w:hAnsi="Arial" w:cs="Arial"/>
          <w:color w:val="000000"/>
          <w:sz w:val="22"/>
          <w:szCs w:val="22"/>
          <w:lang w:eastAsia="en-US"/>
        </w:rPr>
        <w:t xml:space="preserve">. Kartę wyrobu należy przesłać w formie elektronicznej: Excel (w postaci </w:t>
      </w:r>
      <w:r w:rsidR="003C4AFD" w:rsidRPr="005D7BA4">
        <w:rPr>
          <w:rFonts w:ascii="Arial" w:eastAsia="Calibri" w:hAnsi="Arial" w:cs="Arial"/>
          <w:color w:val="000000"/>
          <w:sz w:val="22"/>
          <w:szCs w:val="22"/>
          <w:lang w:eastAsia="en-US"/>
        </w:rPr>
        <w:t>pliku skompresowanego</w:t>
      </w:r>
      <w:r w:rsidRPr="005D7BA4">
        <w:rPr>
          <w:rFonts w:ascii="Arial" w:eastAsia="Calibri" w:hAnsi="Arial" w:cs="Arial"/>
          <w:color w:val="000000"/>
          <w:sz w:val="22"/>
          <w:szCs w:val="22"/>
          <w:lang w:eastAsia="en-US"/>
        </w:rPr>
        <w:t xml:space="preserve"> ZIP lub RAR), którego nazwa opatrzona będzie numerem umowy. Należy sporządzić jedną Kartę Wyrobu na każdy rodzaj asortymentu zawarty w umowie. Brak realizacji tych zapisów powoduje odmowę uzgodnienia przez Zamawiającego terminu dostawy, a tym samym brak przyjęcia dostawy z winy Wykonawcy.</w:t>
      </w:r>
    </w:p>
    <w:p w14:paraId="4B1CA23B" w14:textId="77777777" w:rsidR="005D7BA4" w:rsidRPr="005D7BA4" w:rsidRDefault="005D7BA4">
      <w:pPr>
        <w:widowControl w:val="0"/>
        <w:numPr>
          <w:ilvl w:val="1"/>
          <w:numId w:val="170"/>
        </w:numPr>
        <w:tabs>
          <w:tab w:val="right" w:leader="dot" w:pos="9072"/>
        </w:tabs>
        <w:suppressAutoHyphens/>
        <w:spacing w:before="120" w:after="120" w:line="276" w:lineRule="auto"/>
        <w:ind w:left="425" w:hanging="425"/>
        <w:jc w:val="both"/>
        <w:rPr>
          <w:rFonts w:ascii="Arial" w:eastAsia="Calibri" w:hAnsi="Arial" w:cs="Arial"/>
          <w:bCs/>
          <w:sz w:val="22"/>
          <w:szCs w:val="22"/>
          <w:lang w:eastAsia="en-US"/>
        </w:rPr>
      </w:pPr>
      <w:r w:rsidRPr="005D7BA4">
        <w:rPr>
          <w:rFonts w:ascii="Arial" w:eastAsia="Calibri" w:hAnsi="Arial" w:cs="Arial"/>
          <w:bCs/>
          <w:sz w:val="22"/>
          <w:szCs w:val="22"/>
          <w:lang w:eastAsia="en-US"/>
        </w:rPr>
        <w:t>Wykonawca dostarczy do każdego egzemplarza sprzętu Kartę Sprzętu zawierającą pełną listę podzespołów, wyposażenia i oprogramowania wchodzącego w skład ukompletowania tego sprzętu wraz z numerami seryjnymi i dokładną nazwą modelu. Wzór Karty Sprzętu stanowi załącznik nr 6 umowy.</w:t>
      </w:r>
    </w:p>
    <w:p w14:paraId="24889EAE" w14:textId="77777777" w:rsidR="005D7BA4" w:rsidRPr="005D7BA4" w:rsidRDefault="005D7BA4">
      <w:pPr>
        <w:widowControl w:val="0"/>
        <w:numPr>
          <w:ilvl w:val="1"/>
          <w:numId w:val="170"/>
        </w:numPr>
        <w:tabs>
          <w:tab w:val="right" w:leader="dot" w:pos="9072"/>
        </w:tabs>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Dostarczony asortyment przez Wykonawcę powinien być oznaczony numerem pozycji </w:t>
      </w:r>
      <w:r w:rsidRPr="005D7BA4">
        <w:rPr>
          <w:rFonts w:ascii="Arial" w:eastAsia="Calibri" w:hAnsi="Arial" w:cs="Arial"/>
          <w:sz w:val="22"/>
          <w:szCs w:val="22"/>
          <w:lang w:eastAsia="en-US"/>
        </w:rPr>
        <w:br/>
        <w:t>z umowy.</w:t>
      </w:r>
    </w:p>
    <w:p w14:paraId="283C4C9C" w14:textId="77777777" w:rsidR="005D7BA4" w:rsidRPr="005D7BA4" w:rsidRDefault="005D7BA4" w:rsidP="005D7BA4">
      <w:pPr>
        <w:widowControl w:val="0"/>
        <w:tabs>
          <w:tab w:val="right" w:leader="dot" w:pos="9072"/>
        </w:tabs>
        <w:suppressAutoHyphens/>
        <w:spacing w:before="240" w:line="276" w:lineRule="auto"/>
        <w:ind w:left="425" w:hanging="425"/>
        <w:jc w:val="center"/>
        <w:rPr>
          <w:rFonts w:ascii="Arial" w:eastAsia="Calibri" w:hAnsi="Arial" w:cs="Arial"/>
          <w:b/>
          <w:color w:val="000000"/>
          <w:sz w:val="22"/>
          <w:szCs w:val="22"/>
          <w:lang w:eastAsia="en-US"/>
        </w:rPr>
      </w:pPr>
      <w:r w:rsidRPr="005D7BA4">
        <w:rPr>
          <w:rFonts w:ascii="Arial" w:eastAsia="Calibri" w:hAnsi="Arial" w:cs="Arial"/>
          <w:b/>
          <w:bCs/>
          <w:color w:val="000000"/>
          <w:sz w:val="22"/>
          <w:szCs w:val="22"/>
          <w:lang w:eastAsia="en-US"/>
        </w:rPr>
        <w:t>§ 4</w:t>
      </w:r>
    </w:p>
    <w:p w14:paraId="2C53B685" w14:textId="77777777" w:rsidR="005D7BA4" w:rsidRPr="005D7BA4" w:rsidRDefault="005D7BA4" w:rsidP="005D7BA4">
      <w:pPr>
        <w:spacing w:line="276" w:lineRule="auto"/>
        <w:ind w:left="425" w:hanging="425"/>
        <w:jc w:val="center"/>
        <w:rPr>
          <w:rFonts w:ascii="Arial" w:eastAsia="Calibri" w:hAnsi="Arial" w:cs="Arial"/>
          <w:sz w:val="22"/>
          <w:szCs w:val="22"/>
          <w:lang w:val="en-US" w:eastAsia="en-US"/>
        </w:rPr>
      </w:pPr>
      <w:r w:rsidRPr="005D7BA4">
        <w:rPr>
          <w:rFonts w:ascii="Arial" w:eastAsia="Calibri" w:hAnsi="Arial" w:cs="Arial"/>
          <w:b/>
          <w:color w:val="000000"/>
          <w:sz w:val="22"/>
          <w:szCs w:val="22"/>
          <w:lang w:eastAsia="en-US"/>
        </w:rPr>
        <w:t>Wymagania w zakresie dostarczonego sprzętu</w:t>
      </w:r>
    </w:p>
    <w:p w14:paraId="228DC87C" w14:textId="77777777" w:rsidR="005D7BA4" w:rsidRPr="005D7BA4" w:rsidRDefault="005D7BA4">
      <w:pPr>
        <w:numPr>
          <w:ilvl w:val="0"/>
          <w:numId w:val="171"/>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Wykonawca zobowiązuje się dostarczyć przyrządy pomiarowe fabrycznie nowe, zgodnie z wymogami i atestami jakościowymi oraz normami w zakresie oznakowania wyrobów, wolne od wad technicznych i prawnych oraz zgodny z wymogami określonymi w opisie przedmiotu zamówienia, SWZ oraz złożonej w ofercie.</w:t>
      </w:r>
    </w:p>
    <w:p w14:paraId="3451116B" w14:textId="77777777" w:rsidR="005D7BA4" w:rsidRPr="005D7BA4" w:rsidRDefault="005D7BA4">
      <w:pPr>
        <w:numPr>
          <w:ilvl w:val="0"/>
          <w:numId w:val="171"/>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Przyrządy pomiarowe muszą być dostarczone w oryginalnych opakowaniach oraz posiadać zabezpieczenia pozwalające na prawidłowe przechowywanie oraz bezpieczny transport. Powinny posiadać na produkcie oznaczenie producenta umożliwiające jednoznaczną identyfikację producenta, nazwę (typ, symbol) sprzętu.</w:t>
      </w:r>
    </w:p>
    <w:p w14:paraId="2515FD94" w14:textId="77777777" w:rsidR="005D7BA4" w:rsidRPr="005D7BA4" w:rsidRDefault="005D7BA4">
      <w:pPr>
        <w:numPr>
          <w:ilvl w:val="0"/>
          <w:numId w:val="171"/>
        </w:numPr>
        <w:suppressAutoHyphens/>
        <w:spacing w:before="120" w:after="120" w:line="276" w:lineRule="auto"/>
        <w:ind w:left="425" w:hanging="425"/>
        <w:jc w:val="both"/>
        <w:rPr>
          <w:rFonts w:ascii="Arial" w:eastAsia="Calibri" w:hAnsi="Arial" w:cs="Arial"/>
          <w:b/>
          <w:bCs/>
          <w:color w:val="000000"/>
          <w:sz w:val="22"/>
          <w:szCs w:val="22"/>
          <w:lang w:eastAsia="en-US"/>
        </w:rPr>
      </w:pPr>
      <w:r w:rsidRPr="005D7BA4">
        <w:rPr>
          <w:rFonts w:ascii="Arial" w:eastAsia="Calibri" w:hAnsi="Arial" w:cs="Arial"/>
          <w:sz w:val="22"/>
          <w:szCs w:val="22"/>
          <w:lang w:eastAsia="en-US"/>
        </w:rPr>
        <w:t xml:space="preserve">Przyrządy pomiarowe dostarczone przez Wykonawcę muszą być </w:t>
      </w:r>
      <w:r w:rsidRPr="005D7BA4">
        <w:rPr>
          <w:rFonts w:ascii="Arial" w:eastAsia="Calibri" w:hAnsi="Arial" w:cs="Arial"/>
          <w:sz w:val="22"/>
          <w:szCs w:val="22"/>
          <w:u w:val="single"/>
          <w:lang w:eastAsia="en-US"/>
        </w:rPr>
        <w:t>oznakowane kodem kreskowym</w:t>
      </w:r>
      <w:r w:rsidRPr="005D7BA4">
        <w:rPr>
          <w:rFonts w:ascii="Arial" w:eastAsia="Calibri" w:hAnsi="Arial" w:cs="Arial"/>
          <w:sz w:val="22"/>
          <w:szCs w:val="22"/>
          <w:lang w:eastAsia="en-US"/>
        </w:rPr>
        <w:t xml:space="preserve"> zgodnie z decyzją Nr 3/MON Ministra Obrony Narodowej z dnia 3 stycznia 2014 roku w sprawie wytycznych określających wymagania w zakresie znakowania </w:t>
      </w:r>
      <w:r w:rsidRPr="005D7BA4">
        <w:rPr>
          <w:rFonts w:ascii="Arial" w:eastAsia="Calibri" w:hAnsi="Arial" w:cs="Arial"/>
          <w:sz w:val="22"/>
          <w:szCs w:val="22"/>
          <w:lang w:eastAsia="en-US"/>
        </w:rPr>
        <w:lastRenderedPageBreak/>
        <w:t>kodem kreskowym wyrobów dostarczanych do resortu obrony narodowej (Dz.U. z.2014 r. poz. 11 z dn. 7.01.2014 r.). Wzór w załączniku nr 4.</w:t>
      </w:r>
    </w:p>
    <w:p w14:paraId="57ADEA16" w14:textId="77777777" w:rsidR="005D7BA4" w:rsidRPr="005D7BA4" w:rsidRDefault="005D7BA4" w:rsidP="005D7BA4">
      <w:pPr>
        <w:widowControl w:val="0"/>
        <w:tabs>
          <w:tab w:val="right" w:leader="dot" w:pos="9072"/>
        </w:tabs>
        <w:suppressAutoHyphens/>
        <w:spacing w:before="240" w:line="276" w:lineRule="auto"/>
        <w:ind w:left="425" w:hanging="425"/>
        <w:jc w:val="center"/>
        <w:rPr>
          <w:rFonts w:ascii="Arial" w:eastAsia="Calibri" w:hAnsi="Arial" w:cs="Arial"/>
          <w:b/>
          <w:bCs/>
          <w:color w:val="000000"/>
          <w:sz w:val="22"/>
          <w:szCs w:val="22"/>
          <w:lang w:eastAsia="en-US"/>
        </w:rPr>
      </w:pPr>
      <w:r w:rsidRPr="005D7BA4">
        <w:rPr>
          <w:rFonts w:ascii="Arial" w:eastAsia="Calibri" w:hAnsi="Arial" w:cs="Arial"/>
          <w:b/>
          <w:bCs/>
          <w:color w:val="000000"/>
          <w:sz w:val="22"/>
          <w:szCs w:val="22"/>
          <w:lang w:eastAsia="en-US"/>
        </w:rPr>
        <w:t>§ 5</w:t>
      </w:r>
    </w:p>
    <w:p w14:paraId="45FA273B" w14:textId="77777777" w:rsidR="005D7BA4" w:rsidRPr="005D7BA4" w:rsidRDefault="005D7BA4" w:rsidP="005D7BA4">
      <w:pPr>
        <w:widowControl w:val="0"/>
        <w:tabs>
          <w:tab w:val="right" w:leader="dot" w:pos="9072"/>
        </w:tabs>
        <w:suppressAutoHyphens/>
        <w:spacing w:line="276" w:lineRule="auto"/>
        <w:jc w:val="center"/>
        <w:rPr>
          <w:rFonts w:ascii="Arial" w:eastAsia="Calibri" w:hAnsi="Arial" w:cs="Arial"/>
          <w:sz w:val="22"/>
          <w:szCs w:val="22"/>
          <w:lang w:eastAsia="en-US"/>
        </w:rPr>
      </w:pPr>
      <w:r w:rsidRPr="005D7BA4">
        <w:rPr>
          <w:rFonts w:ascii="Arial" w:eastAsia="Calibri" w:hAnsi="Arial" w:cs="Arial"/>
          <w:b/>
          <w:color w:val="000000"/>
          <w:sz w:val="22"/>
          <w:szCs w:val="22"/>
          <w:lang w:eastAsia="en-US"/>
        </w:rPr>
        <w:t>Warunki dostawy i odbioru</w:t>
      </w:r>
    </w:p>
    <w:p w14:paraId="28BFE916" w14:textId="77777777" w:rsidR="005D7BA4" w:rsidRPr="005D7BA4" w:rsidRDefault="005D7BA4">
      <w:pPr>
        <w:numPr>
          <w:ilvl w:val="0"/>
          <w:numId w:val="19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Przedmiot umowy zostanie dostarczony przez Wykonawcę do punktu odbioru:</w:t>
      </w:r>
    </w:p>
    <w:p w14:paraId="655DC4FC" w14:textId="77777777" w:rsidR="005D7BA4" w:rsidRPr="005D7BA4" w:rsidRDefault="005D7BA4">
      <w:pPr>
        <w:numPr>
          <w:ilvl w:val="2"/>
          <w:numId w:val="201"/>
        </w:numPr>
        <w:spacing w:after="160" w:line="259" w:lineRule="auto"/>
        <w:ind w:left="1134"/>
        <w:contextualSpacing/>
        <w:rPr>
          <w:rFonts w:ascii="Arial" w:eastAsia="Calibri" w:hAnsi="Arial" w:cs="Arial"/>
          <w:sz w:val="22"/>
          <w:szCs w:val="22"/>
          <w:lang w:eastAsia="en-US"/>
        </w:rPr>
      </w:pPr>
      <w:r w:rsidRPr="005D7BA4">
        <w:rPr>
          <w:rFonts w:ascii="Arial" w:eastAsia="Calibri" w:hAnsi="Arial" w:cs="Arial"/>
          <w:sz w:val="22"/>
          <w:szCs w:val="22"/>
          <w:lang w:eastAsia="en-US"/>
        </w:rPr>
        <w:t>Część nr 1: DKWOC</w:t>
      </w:r>
    </w:p>
    <w:p w14:paraId="595AE923" w14:textId="77777777" w:rsidR="005D7BA4" w:rsidRPr="005D7BA4" w:rsidRDefault="005D7BA4" w:rsidP="005D7BA4">
      <w:pPr>
        <w:spacing w:line="276" w:lineRule="auto"/>
        <w:ind w:left="1134"/>
        <w:contextualSpacing/>
        <w:rPr>
          <w:rFonts w:ascii="Arial" w:eastAsia="Calibri" w:hAnsi="Arial" w:cs="Arial"/>
          <w:sz w:val="22"/>
          <w:szCs w:val="22"/>
          <w:lang w:eastAsia="en-US"/>
        </w:rPr>
      </w:pPr>
      <w:r w:rsidRPr="005D7BA4">
        <w:rPr>
          <w:rFonts w:ascii="Arial" w:eastAsia="Calibri" w:hAnsi="Arial" w:cs="Arial"/>
          <w:sz w:val="22"/>
          <w:szCs w:val="22"/>
          <w:lang w:eastAsia="en-US"/>
        </w:rPr>
        <w:t>01-485 Warszawa, ul. Radiowa 2, bud. nr 95</w:t>
      </w:r>
    </w:p>
    <w:p w14:paraId="0FAECBA5" w14:textId="77777777" w:rsidR="005D7BA4" w:rsidRPr="005D7BA4" w:rsidRDefault="005D7BA4" w:rsidP="005D7BA4">
      <w:pPr>
        <w:spacing w:line="276" w:lineRule="auto"/>
        <w:ind w:left="1134"/>
        <w:contextualSpacing/>
        <w:rPr>
          <w:rFonts w:ascii="Arial" w:eastAsia="Calibri" w:hAnsi="Arial" w:cs="Arial"/>
          <w:sz w:val="22"/>
          <w:szCs w:val="22"/>
          <w:lang w:eastAsia="en-US"/>
        </w:rPr>
      </w:pPr>
      <w:r w:rsidRPr="005D7BA4">
        <w:rPr>
          <w:rFonts w:ascii="Arial" w:eastAsia="Calibri" w:hAnsi="Arial" w:cs="Arial"/>
          <w:sz w:val="22"/>
          <w:szCs w:val="22"/>
          <w:lang w:eastAsia="en-US"/>
        </w:rPr>
        <w:t xml:space="preserve">od poniedziałku do czwartku w godz. 8°°-14°° </w:t>
      </w:r>
    </w:p>
    <w:p w14:paraId="3FC729F2" w14:textId="77777777" w:rsidR="005D7BA4" w:rsidRPr="005D7BA4" w:rsidRDefault="005D7BA4" w:rsidP="005D7BA4">
      <w:pPr>
        <w:spacing w:line="276" w:lineRule="auto"/>
        <w:ind w:left="1134"/>
        <w:contextualSpacing/>
        <w:rPr>
          <w:rFonts w:ascii="Arial" w:eastAsia="Calibri" w:hAnsi="Arial" w:cs="Arial"/>
          <w:sz w:val="22"/>
          <w:szCs w:val="22"/>
          <w:lang w:eastAsia="en-US"/>
        </w:rPr>
      </w:pPr>
      <w:r w:rsidRPr="005D7BA4">
        <w:rPr>
          <w:rFonts w:ascii="Arial" w:eastAsia="Calibri" w:hAnsi="Arial" w:cs="Arial"/>
          <w:sz w:val="22"/>
          <w:szCs w:val="22"/>
          <w:lang w:eastAsia="en-US"/>
        </w:rPr>
        <w:t>w piątek w godz. 8ºº-12ºº.</w:t>
      </w:r>
    </w:p>
    <w:p w14:paraId="56A0FACF" w14:textId="77777777" w:rsidR="005D7BA4" w:rsidRPr="005D7BA4" w:rsidRDefault="005D7BA4">
      <w:pPr>
        <w:numPr>
          <w:ilvl w:val="2"/>
          <w:numId w:val="201"/>
        </w:numPr>
        <w:spacing w:after="160" w:line="259" w:lineRule="auto"/>
        <w:ind w:left="1134"/>
        <w:contextualSpacing/>
        <w:rPr>
          <w:rFonts w:ascii="Arial" w:eastAsia="Calibri" w:hAnsi="Arial" w:cs="Arial"/>
          <w:sz w:val="22"/>
          <w:szCs w:val="22"/>
          <w:lang w:eastAsia="en-US"/>
        </w:rPr>
      </w:pPr>
      <w:r w:rsidRPr="005D7BA4">
        <w:rPr>
          <w:rFonts w:ascii="Arial" w:eastAsia="Calibri" w:hAnsi="Arial" w:cs="Arial"/>
          <w:sz w:val="22"/>
          <w:szCs w:val="22"/>
          <w:lang w:eastAsia="en-US"/>
        </w:rPr>
        <w:t>Część nr 2: ECSC</w:t>
      </w:r>
    </w:p>
    <w:p w14:paraId="78C2C57E" w14:textId="77777777" w:rsidR="005D7BA4" w:rsidRPr="005D7BA4" w:rsidRDefault="005D7BA4" w:rsidP="005D7BA4">
      <w:pPr>
        <w:spacing w:line="276" w:lineRule="auto"/>
        <w:ind w:left="1134"/>
        <w:contextualSpacing/>
        <w:rPr>
          <w:rFonts w:ascii="Arial" w:eastAsia="Calibri" w:hAnsi="Arial" w:cs="Arial"/>
          <w:sz w:val="22"/>
          <w:szCs w:val="22"/>
          <w:lang w:eastAsia="en-US"/>
        </w:rPr>
      </w:pPr>
      <w:r w:rsidRPr="005D7BA4">
        <w:rPr>
          <w:rFonts w:ascii="Arial" w:eastAsia="Calibri" w:hAnsi="Arial" w:cs="Arial"/>
          <w:sz w:val="22"/>
          <w:szCs w:val="22"/>
          <w:lang w:eastAsia="en-US"/>
        </w:rPr>
        <w:t>01-485 Warszawa, ul. Radiowa 2, bud. nr 95</w:t>
      </w:r>
    </w:p>
    <w:p w14:paraId="631F5AFF" w14:textId="77777777" w:rsidR="005D7BA4" w:rsidRPr="005D7BA4" w:rsidRDefault="005D7BA4" w:rsidP="005D7BA4">
      <w:pPr>
        <w:spacing w:line="276" w:lineRule="auto"/>
        <w:ind w:left="1134"/>
        <w:contextualSpacing/>
        <w:rPr>
          <w:rFonts w:ascii="Arial" w:eastAsia="Calibri" w:hAnsi="Arial" w:cs="Arial"/>
          <w:sz w:val="22"/>
          <w:szCs w:val="22"/>
          <w:lang w:eastAsia="en-US"/>
        </w:rPr>
      </w:pPr>
      <w:r w:rsidRPr="005D7BA4">
        <w:rPr>
          <w:rFonts w:ascii="Arial" w:eastAsia="Calibri" w:hAnsi="Arial" w:cs="Arial"/>
          <w:sz w:val="22"/>
          <w:szCs w:val="22"/>
          <w:lang w:eastAsia="en-US"/>
        </w:rPr>
        <w:t xml:space="preserve">od poniedziałku do czwartku w godz. 8°°-14°° </w:t>
      </w:r>
    </w:p>
    <w:p w14:paraId="44F2DBF4" w14:textId="77777777" w:rsidR="005D7BA4" w:rsidRPr="005D7BA4" w:rsidRDefault="005D7BA4" w:rsidP="005D7BA4">
      <w:pPr>
        <w:spacing w:line="276" w:lineRule="auto"/>
        <w:ind w:left="1134"/>
        <w:contextualSpacing/>
        <w:rPr>
          <w:rFonts w:ascii="Arial" w:eastAsia="Calibri" w:hAnsi="Arial" w:cs="Arial"/>
          <w:sz w:val="22"/>
          <w:szCs w:val="22"/>
          <w:lang w:eastAsia="en-US"/>
        </w:rPr>
      </w:pPr>
      <w:r w:rsidRPr="005D7BA4">
        <w:rPr>
          <w:rFonts w:ascii="Arial" w:eastAsia="Calibri" w:hAnsi="Arial" w:cs="Arial"/>
          <w:sz w:val="22"/>
          <w:szCs w:val="22"/>
          <w:lang w:eastAsia="en-US"/>
        </w:rPr>
        <w:t>w piątek w godz. 8ºº-12ºº.</w:t>
      </w:r>
    </w:p>
    <w:p w14:paraId="33ECE806" w14:textId="77777777" w:rsidR="005D7BA4" w:rsidRPr="005D7BA4" w:rsidRDefault="005D7BA4">
      <w:pPr>
        <w:numPr>
          <w:ilvl w:val="2"/>
          <w:numId w:val="201"/>
        </w:numPr>
        <w:spacing w:after="160" w:line="259" w:lineRule="auto"/>
        <w:ind w:left="1134"/>
        <w:contextualSpacing/>
        <w:rPr>
          <w:rFonts w:ascii="Arial" w:eastAsia="Calibri" w:hAnsi="Arial" w:cs="Arial"/>
          <w:sz w:val="22"/>
          <w:szCs w:val="22"/>
          <w:lang w:eastAsia="en-US"/>
        </w:rPr>
      </w:pPr>
      <w:r w:rsidRPr="005D7BA4">
        <w:rPr>
          <w:rFonts w:ascii="Arial" w:eastAsia="Calibri" w:hAnsi="Arial" w:cs="Arial"/>
          <w:sz w:val="22"/>
          <w:szCs w:val="22"/>
          <w:lang w:eastAsia="en-US"/>
        </w:rPr>
        <w:t>Część nr 3: RCI Warszawa</w:t>
      </w:r>
    </w:p>
    <w:p w14:paraId="228DF37E" w14:textId="77777777" w:rsidR="005D7BA4" w:rsidRPr="005D7BA4" w:rsidRDefault="005D7BA4" w:rsidP="005D7BA4">
      <w:pPr>
        <w:spacing w:line="276" w:lineRule="auto"/>
        <w:ind w:left="1134"/>
        <w:contextualSpacing/>
        <w:rPr>
          <w:rFonts w:ascii="Arial" w:eastAsia="Calibri" w:hAnsi="Arial" w:cs="Arial"/>
          <w:sz w:val="22"/>
          <w:szCs w:val="22"/>
          <w:lang w:eastAsia="en-US"/>
        </w:rPr>
      </w:pPr>
      <w:r w:rsidRPr="005D7BA4">
        <w:rPr>
          <w:rFonts w:ascii="Arial" w:eastAsia="Calibri" w:hAnsi="Arial" w:cs="Arial"/>
          <w:sz w:val="22"/>
          <w:szCs w:val="22"/>
          <w:lang w:eastAsia="en-US"/>
        </w:rPr>
        <w:t>00-909 Warszawa, ul. Żwirki i Wigury 9/13</w:t>
      </w:r>
    </w:p>
    <w:p w14:paraId="3AC2DCED" w14:textId="77777777" w:rsidR="005D7BA4" w:rsidRPr="005D7BA4" w:rsidRDefault="005D7BA4" w:rsidP="005D7BA4">
      <w:pPr>
        <w:spacing w:line="276" w:lineRule="auto"/>
        <w:ind w:left="1134"/>
        <w:contextualSpacing/>
        <w:rPr>
          <w:rFonts w:ascii="Arial" w:eastAsia="Calibri" w:hAnsi="Arial" w:cs="Arial"/>
          <w:sz w:val="22"/>
          <w:szCs w:val="22"/>
          <w:lang w:eastAsia="en-US"/>
        </w:rPr>
      </w:pPr>
      <w:r w:rsidRPr="005D7BA4">
        <w:rPr>
          <w:rFonts w:ascii="Arial" w:eastAsia="Calibri" w:hAnsi="Arial" w:cs="Arial"/>
          <w:sz w:val="22"/>
          <w:szCs w:val="22"/>
          <w:lang w:eastAsia="en-US"/>
        </w:rPr>
        <w:t xml:space="preserve">od poniedziałku do czwartku w godz. 8°°-14°° </w:t>
      </w:r>
    </w:p>
    <w:p w14:paraId="60A233C2" w14:textId="77777777" w:rsidR="005D7BA4" w:rsidRPr="005D7BA4" w:rsidRDefault="005D7BA4" w:rsidP="005D7BA4">
      <w:pPr>
        <w:spacing w:line="276" w:lineRule="auto"/>
        <w:ind w:left="1134"/>
        <w:contextualSpacing/>
        <w:rPr>
          <w:rFonts w:ascii="Arial" w:eastAsia="Calibri" w:hAnsi="Arial" w:cs="Arial"/>
          <w:sz w:val="22"/>
          <w:szCs w:val="22"/>
          <w:lang w:eastAsia="en-US"/>
        </w:rPr>
      </w:pPr>
      <w:r w:rsidRPr="005D7BA4">
        <w:rPr>
          <w:rFonts w:ascii="Arial" w:eastAsia="Calibri" w:hAnsi="Arial" w:cs="Arial"/>
          <w:sz w:val="22"/>
          <w:szCs w:val="22"/>
          <w:lang w:eastAsia="en-US"/>
        </w:rPr>
        <w:t>w piątek w godz. 8ºº-12ºº.</w:t>
      </w:r>
    </w:p>
    <w:p w14:paraId="49A87424" w14:textId="77777777" w:rsidR="005D7BA4" w:rsidRPr="005D7BA4" w:rsidRDefault="005D7BA4">
      <w:pPr>
        <w:numPr>
          <w:ilvl w:val="2"/>
          <w:numId w:val="201"/>
        </w:numPr>
        <w:spacing w:after="160" w:line="259" w:lineRule="auto"/>
        <w:ind w:left="1134"/>
        <w:contextualSpacing/>
        <w:rPr>
          <w:rFonts w:ascii="Calibri" w:eastAsia="Calibri" w:hAnsi="Calibri" w:cs="Arial"/>
          <w:sz w:val="22"/>
          <w:szCs w:val="22"/>
          <w:lang w:eastAsia="en-US"/>
        </w:rPr>
      </w:pPr>
      <w:r w:rsidRPr="005D7BA4">
        <w:rPr>
          <w:rFonts w:ascii="Arial" w:hAnsi="Arial" w:cs="Arial"/>
          <w:sz w:val="22"/>
          <w:szCs w:val="22"/>
        </w:rPr>
        <w:t xml:space="preserve">Część nr 4: </w:t>
      </w:r>
      <w:r w:rsidRPr="005D7BA4">
        <w:rPr>
          <w:rFonts w:ascii="Arial" w:eastAsia="Calibri" w:hAnsi="Arial" w:cs="Arial"/>
          <w:sz w:val="22"/>
          <w:szCs w:val="22"/>
          <w:lang w:eastAsia="en-US"/>
        </w:rPr>
        <w:t>RCI Bydgoszcz</w:t>
      </w:r>
    </w:p>
    <w:p w14:paraId="5E7C5AAC" w14:textId="77777777" w:rsidR="005D7BA4" w:rsidRPr="005D7BA4" w:rsidRDefault="005D7BA4" w:rsidP="005D7BA4">
      <w:pPr>
        <w:spacing w:line="276" w:lineRule="auto"/>
        <w:ind w:left="1134"/>
        <w:contextualSpacing/>
        <w:rPr>
          <w:rFonts w:ascii="Arial" w:eastAsia="Calibri" w:hAnsi="Arial" w:cs="Arial"/>
          <w:sz w:val="22"/>
          <w:szCs w:val="22"/>
          <w:lang w:eastAsia="en-US"/>
        </w:rPr>
      </w:pPr>
      <w:r w:rsidRPr="005D7BA4">
        <w:rPr>
          <w:rFonts w:ascii="Arial" w:eastAsia="Calibri" w:hAnsi="Arial" w:cs="Arial"/>
          <w:sz w:val="22"/>
          <w:szCs w:val="22"/>
          <w:lang w:eastAsia="en-US"/>
        </w:rPr>
        <w:t>85-312 Bydgoszcz, ul. Szubińskiej 105</w:t>
      </w:r>
    </w:p>
    <w:p w14:paraId="63AF7144" w14:textId="77777777" w:rsidR="005D7BA4" w:rsidRPr="005D7BA4" w:rsidRDefault="005D7BA4" w:rsidP="005D7BA4">
      <w:pPr>
        <w:spacing w:line="276" w:lineRule="auto"/>
        <w:ind w:left="1134"/>
        <w:contextualSpacing/>
        <w:rPr>
          <w:rFonts w:ascii="Arial" w:eastAsia="Calibri" w:hAnsi="Arial" w:cs="Arial"/>
          <w:sz w:val="22"/>
          <w:szCs w:val="22"/>
          <w:lang w:eastAsia="en-US"/>
        </w:rPr>
      </w:pPr>
      <w:r w:rsidRPr="005D7BA4">
        <w:rPr>
          <w:rFonts w:ascii="Arial" w:eastAsia="Calibri" w:hAnsi="Arial" w:cs="Arial"/>
          <w:sz w:val="22"/>
          <w:szCs w:val="22"/>
          <w:lang w:eastAsia="en-US"/>
        </w:rPr>
        <w:t xml:space="preserve">od poniedziałku do czwartku w godz. 8°°-14°° </w:t>
      </w:r>
    </w:p>
    <w:p w14:paraId="5C993669" w14:textId="77777777" w:rsidR="005D7BA4" w:rsidRPr="005D7BA4" w:rsidRDefault="005D7BA4" w:rsidP="005D7BA4">
      <w:pPr>
        <w:spacing w:line="276" w:lineRule="auto"/>
        <w:ind w:left="1134"/>
        <w:contextualSpacing/>
        <w:rPr>
          <w:rFonts w:ascii="Arial" w:eastAsia="Calibri" w:hAnsi="Arial" w:cs="Arial"/>
          <w:sz w:val="22"/>
          <w:szCs w:val="22"/>
          <w:lang w:eastAsia="en-US"/>
        </w:rPr>
      </w:pPr>
      <w:r w:rsidRPr="005D7BA4">
        <w:rPr>
          <w:rFonts w:ascii="Arial" w:eastAsia="Calibri" w:hAnsi="Arial" w:cs="Arial"/>
          <w:sz w:val="22"/>
          <w:szCs w:val="22"/>
          <w:lang w:eastAsia="en-US"/>
        </w:rPr>
        <w:t>w piątek w godz. 8ºº-12ºº.</w:t>
      </w:r>
    </w:p>
    <w:p w14:paraId="7CC94BE2" w14:textId="77777777" w:rsidR="005D7BA4" w:rsidRPr="005D7BA4" w:rsidRDefault="005D7BA4">
      <w:pPr>
        <w:numPr>
          <w:ilvl w:val="2"/>
          <w:numId w:val="201"/>
        </w:numPr>
        <w:spacing w:after="160" w:line="259" w:lineRule="auto"/>
        <w:ind w:left="1134"/>
        <w:contextualSpacing/>
        <w:rPr>
          <w:rFonts w:ascii="Arial" w:hAnsi="Arial" w:cs="Arial"/>
          <w:sz w:val="22"/>
          <w:szCs w:val="22"/>
        </w:rPr>
      </w:pPr>
      <w:r w:rsidRPr="005D7BA4">
        <w:rPr>
          <w:rFonts w:ascii="Arial" w:hAnsi="Arial" w:cs="Arial"/>
          <w:sz w:val="22"/>
          <w:szCs w:val="22"/>
        </w:rPr>
        <w:t>Część nr 5</w:t>
      </w:r>
      <w:r w:rsidRPr="005D7BA4">
        <w:rPr>
          <w:rFonts w:ascii="Arial" w:hAnsi="Arial" w:cs="Arial"/>
          <w:b/>
          <w:sz w:val="22"/>
          <w:szCs w:val="22"/>
        </w:rPr>
        <w:t>:</w:t>
      </w:r>
      <w:r w:rsidRPr="005D7BA4">
        <w:rPr>
          <w:rFonts w:ascii="Arial" w:hAnsi="Arial" w:cs="Arial"/>
          <w:sz w:val="22"/>
          <w:szCs w:val="22"/>
        </w:rPr>
        <w:t xml:space="preserve"> RCI Kraków</w:t>
      </w:r>
    </w:p>
    <w:p w14:paraId="517112F7" w14:textId="77777777" w:rsidR="005D7BA4" w:rsidRPr="005D7BA4" w:rsidRDefault="005D7BA4" w:rsidP="005D7BA4">
      <w:pPr>
        <w:spacing w:line="276" w:lineRule="auto"/>
        <w:ind w:left="1134"/>
        <w:contextualSpacing/>
        <w:rPr>
          <w:rFonts w:ascii="Arial" w:hAnsi="Arial" w:cs="Arial"/>
          <w:sz w:val="22"/>
          <w:szCs w:val="22"/>
        </w:rPr>
      </w:pPr>
      <w:r w:rsidRPr="005D7BA4">
        <w:rPr>
          <w:rFonts w:ascii="Arial" w:hAnsi="Arial" w:cs="Arial"/>
          <w:sz w:val="22"/>
          <w:szCs w:val="22"/>
        </w:rPr>
        <w:t>30-901 Kraków. ul. Rakowickiej 29 bud.22</w:t>
      </w:r>
    </w:p>
    <w:p w14:paraId="79F15CED" w14:textId="77777777" w:rsidR="005D7BA4" w:rsidRPr="005D7BA4" w:rsidRDefault="005D7BA4" w:rsidP="005D7BA4">
      <w:pPr>
        <w:spacing w:line="276" w:lineRule="auto"/>
        <w:ind w:left="1134"/>
        <w:contextualSpacing/>
        <w:rPr>
          <w:rFonts w:ascii="Arial" w:hAnsi="Arial" w:cs="Arial"/>
          <w:sz w:val="22"/>
          <w:szCs w:val="22"/>
        </w:rPr>
      </w:pPr>
      <w:r w:rsidRPr="005D7BA4">
        <w:rPr>
          <w:rFonts w:ascii="Arial" w:hAnsi="Arial" w:cs="Arial"/>
          <w:sz w:val="22"/>
          <w:szCs w:val="22"/>
        </w:rPr>
        <w:t xml:space="preserve">od poniedziałku do czwartku w godz. 8°°-14°° </w:t>
      </w:r>
    </w:p>
    <w:p w14:paraId="3B86F013" w14:textId="77777777" w:rsidR="005D7BA4" w:rsidRPr="005D7BA4" w:rsidRDefault="005D7BA4" w:rsidP="005D7BA4">
      <w:pPr>
        <w:spacing w:line="276" w:lineRule="auto"/>
        <w:ind w:left="1134"/>
        <w:contextualSpacing/>
        <w:rPr>
          <w:rFonts w:ascii="Arial" w:eastAsia="Calibri" w:hAnsi="Arial" w:cs="Arial"/>
          <w:sz w:val="22"/>
          <w:szCs w:val="22"/>
        </w:rPr>
      </w:pPr>
      <w:r w:rsidRPr="005D7BA4">
        <w:rPr>
          <w:rFonts w:ascii="Arial" w:hAnsi="Arial" w:cs="Arial"/>
          <w:sz w:val="22"/>
          <w:szCs w:val="22"/>
        </w:rPr>
        <w:t>w piątek w godz. 8ºº-12ºº.</w:t>
      </w:r>
    </w:p>
    <w:p w14:paraId="42B4EC08" w14:textId="77777777" w:rsidR="005D7BA4" w:rsidRPr="005D7BA4" w:rsidRDefault="005D7BA4">
      <w:pPr>
        <w:numPr>
          <w:ilvl w:val="2"/>
          <w:numId w:val="201"/>
        </w:numPr>
        <w:spacing w:after="160" w:line="259" w:lineRule="auto"/>
        <w:ind w:left="1134"/>
        <w:contextualSpacing/>
        <w:rPr>
          <w:rFonts w:ascii="Arial" w:hAnsi="Arial" w:cs="Arial"/>
          <w:sz w:val="22"/>
          <w:szCs w:val="22"/>
        </w:rPr>
      </w:pPr>
      <w:r w:rsidRPr="005D7BA4">
        <w:rPr>
          <w:rFonts w:ascii="Arial" w:hAnsi="Arial" w:cs="Arial"/>
          <w:sz w:val="22"/>
          <w:szCs w:val="22"/>
        </w:rPr>
        <w:t>Część nr 6: RCI Wrocław</w:t>
      </w:r>
    </w:p>
    <w:p w14:paraId="31CFD4A9" w14:textId="77777777" w:rsidR="005D7BA4" w:rsidRPr="005D7BA4" w:rsidRDefault="005D7BA4" w:rsidP="005D7BA4">
      <w:pPr>
        <w:spacing w:line="276" w:lineRule="auto"/>
        <w:ind w:left="1134"/>
        <w:contextualSpacing/>
        <w:rPr>
          <w:rFonts w:ascii="Arial" w:hAnsi="Arial" w:cs="Arial"/>
          <w:sz w:val="22"/>
          <w:szCs w:val="22"/>
        </w:rPr>
      </w:pPr>
      <w:r w:rsidRPr="005D7BA4">
        <w:rPr>
          <w:rFonts w:ascii="Arial" w:hAnsi="Arial" w:cs="Arial"/>
          <w:sz w:val="22"/>
          <w:szCs w:val="22"/>
        </w:rPr>
        <w:t xml:space="preserve">50-984 Wrocław ul. </w:t>
      </w:r>
      <w:proofErr w:type="spellStart"/>
      <w:r w:rsidRPr="005D7BA4">
        <w:rPr>
          <w:rFonts w:ascii="Arial" w:hAnsi="Arial" w:cs="Arial"/>
          <w:sz w:val="22"/>
          <w:szCs w:val="22"/>
        </w:rPr>
        <w:t>Gajowicka</w:t>
      </w:r>
      <w:proofErr w:type="spellEnd"/>
      <w:r w:rsidRPr="005D7BA4">
        <w:rPr>
          <w:rFonts w:ascii="Arial" w:hAnsi="Arial" w:cs="Arial"/>
          <w:sz w:val="22"/>
          <w:szCs w:val="22"/>
        </w:rPr>
        <w:t xml:space="preserve"> 118,</w:t>
      </w:r>
    </w:p>
    <w:p w14:paraId="0D1E2480" w14:textId="77777777" w:rsidR="005D7BA4" w:rsidRPr="005D7BA4" w:rsidRDefault="005D7BA4" w:rsidP="005D7BA4">
      <w:pPr>
        <w:spacing w:line="276" w:lineRule="auto"/>
        <w:ind w:left="1134"/>
        <w:contextualSpacing/>
        <w:rPr>
          <w:rFonts w:ascii="Arial" w:hAnsi="Arial" w:cs="Arial"/>
          <w:sz w:val="22"/>
          <w:szCs w:val="22"/>
        </w:rPr>
      </w:pPr>
      <w:r w:rsidRPr="005D7BA4">
        <w:rPr>
          <w:rFonts w:ascii="Arial" w:hAnsi="Arial" w:cs="Arial"/>
          <w:sz w:val="22"/>
          <w:szCs w:val="22"/>
        </w:rPr>
        <w:t xml:space="preserve">od poniedziałku do czwartku w godz. 8°°-14°° </w:t>
      </w:r>
    </w:p>
    <w:p w14:paraId="586AF274" w14:textId="77777777" w:rsidR="005D7BA4" w:rsidRPr="005D7BA4" w:rsidRDefault="005D7BA4" w:rsidP="005D7BA4">
      <w:pPr>
        <w:spacing w:line="276" w:lineRule="auto"/>
        <w:ind w:left="1134"/>
        <w:contextualSpacing/>
        <w:rPr>
          <w:rFonts w:ascii="Arial" w:hAnsi="Arial" w:cs="Arial"/>
          <w:sz w:val="22"/>
          <w:szCs w:val="22"/>
        </w:rPr>
      </w:pPr>
      <w:r w:rsidRPr="005D7BA4">
        <w:rPr>
          <w:rFonts w:ascii="Arial" w:hAnsi="Arial" w:cs="Arial"/>
          <w:sz w:val="22"/>
          <w:szCs w:val="22"/>
        </w:rPr>
        <w:t>w piątek w godz. 8ºº-12ºº</w:t>
      </w:r>
    </w:p>
    <w:p w14:paraId="19E42F93" w14:textId="77777777" w:rsidR="005D7BA4" w:rsidRPr="005D7BA4" w:rsidRDefault="005D7BA4">
      <w:pPr>
        <w:numPr>
          <w:ilvl w:val="2"/>
          <w:numId w:val="201"/>
        </w:numPr>
        <w:spacing w:after="160" w:line="259" w:lineRule="auto"/>
        <w:ind w:left="1134"/>
        <w:contextualSpacing/>
        <w:rPr>
          <w:rFonts w:ascii="Arial" w:hAnsi="Arial" w:cs="Arial"/>
          <w:sz w:val="22"/>
          <w:szCs w:val="22"/>
        </w:rPr>
      </w:pPr>
      <w:r w:rsidRPr="005D7BA4">
        <w:rPr>
          <w:rFonts w:ascii="Arial" w:eastAsia="Calibri" w:hAnsi="Arial" w:cs="Arial"/>
          <w:sz w:val="22"/>
          <w:szCs w:val="22"/>
        </w:rPr>
        <w:t>Część nr 7: RCI Olsztyn</w:t>
      </w:r>
    </w:p>
    <w:p w14:paraId="6201CF4D" w14:textId="77777777" w:rsidR="005D7BA4" w:rsidRPr="005D7BA4" w:rsidRDefault="005D7BA4" w:rsidP="005D7BA4">
      <w:pPr>
        <w:spacing w:line="276" w:lineRule="auto"/>
        <w:ind w:left="1134"/>
        <w:contextualSpacing/>
        <w:rPr>
          <w:rFonts w:ascii="Arial" w:hAnsi="Arial" w:cs="Arial"/>
          <w:sz w:val="22"/>
          <w:szCs w:val="22"/>
        </w:rPr>
      </w:pPr>
      <w:r w:rsidRPr="005D7BA4">
        <w:rPr>
          <w:rFonts w:ascii="Arial" w:eastAsia="Calibri" w:hAnsi="Arial" w:cs="Arial"/>
          <w:sz w:val="22"/>
          <w:szCs w:val="22"/>
          <w:lang w:eastAsia="en-US"/>
        </w:rPr>
        <w:t>10-283 Olsztyn, ul. Wrocławska 3 bud. nr 3</w:t>
      </w:r>
    </w:p>
    <w:p w14:paraId="7A7A9FF3" w14:textId="77777777" w:rsidR="005D7BA4" w:rsidRPr="005D7BA4" w:rsidRDefault="005D7BA4" w:rsidP="005D7BA4">
      <w:pPr>
        <w:spacing w:line="276" w:lineRule="auto"/>
        <w:ind w:left="1134"/>
        <w:contextualSpacing/>
        <w:rPr>
          <w:rFonts w:ascii="Arial" w:eastAsia="Calibri" w:hAnsi="Arial" w:cs="Arial"/>
          <w:sz w:val="22"/>
          <w:szCs w:val="22"/>
          <w:lang w:eastAsia="en-US"/>
        </w:rPr>
      </w:pPr>
      <w:r w:rsidRPr="005D7BA4">
        <w:rPr>
          <w:rFonts w:ascii="Arial" w:eastAsia="Calibri" w:hAnsi="Arial" w:cs="Arial"/>
          <w:sz w:val="22"/>
          <w:szCs w:val="22"/>
          <w:lang w:eastAsia="en-US"/>
        </w:rPr>
        <w:t xml:space="preserve">od poniedziałku do czwartku w godz. 8°°-14°° </w:t>
      </w:r>
    </w:p>
    <w:p w14:paraId="4D572B75" w14:textId="77777777" w:rsidR="005D7BA4" w:rsidRPr="005D7BA4" w:rsidRDefault="005D7BA4" w:rsidP="005D7BA4">
      <w:pPr>
        <w:spacing w:line="276" w:lineRule="auto"/>
        <w:ind w:left="1134"/>
        <w:contextualSpacing/>
        <w:rPr>
          <w:rFonts w:ascii="Arial" w:hAnsi="Arial" w:cs="Arial"/>
          <w:sz w:val="22"/>
          <w:szCs w:val="22"/>
        </w:rPr>
      </w:pPr>
      <w:r w:rsidRPr="005D7BA4">
        <w:rPr>
          <w:rFonts w:ascii="Arial" w:eastAsia="Calibri" w:hAnsi="Arial" w:cs="Arial"/>
          <w:sz w:val="22"/>
          <w:szCs w:val="22"/>
          <w:lang w:eastAsia="en-US"/>
        </w:rPr>
        <w:t>w piątek w godz. 8ºº-12ºº.</w:t>
      </w:r>
    </w:p>
    <w:p w14:paraId="242AFCD9" w14:textId="77777777" w:rsidR="005D7BA4" w:rsidRPr="005D7BA4" w:rsidRDefault="005D7BA4">
      <w:pPr>
        <w:numPr>
          <w:ilvl w:val="0"/>
          <w:numId w:val="19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Dostawy do Odbiorcy należy zrealizować od poniedziałku do czwartku </w:t>
      </w:r>
      <w:r w:rsidRPr="005D7BA4">
        <w:rPr>
          <w:rFonts w:ascii="Arial" w:eastAsia="Calibri" w:hAnsi="Arial" w:cs="Arial"/>
          <w:sz w:val="22"/>
          <w:szCs w:val="22"/>
          <w:lang w:eastAsia="en-US"/>
        </w:rPr>
        <w:br/>
        <w:t xml:space="preserve">w godz. </w:t>
      </w:r>
      <w:proofErr w:type="gramStart"/>
      <w:r w:rsidRPr="005D7BA4">
        <w:rPr>
          <w:rFonts w:ascii="Arial" w:eastAsia="Calibri" w:hAnsi="Arial" w:cs="Arial"/>
          <w:sz w:val="22"/>
          <w:szCs w:val="22"/>
          <w:lang w:eastAsia="en-US"/>
        </w:rPr>
        <w:t>…….</w:t>
      </w:r>
      <w:proofErr w:type="gramEnd"/>
      <w:r w:rsidRPr="005D7BA4">
        <w:rPr>
          <w:rFonts w:ascii="Arial" w:eastAsia="Calibri" w:hAnsi="Arial" w:cs="Arial"/>
          <w:sz w:val="22"/>
          <w:szCs w:val="22"/>
          <w:lang w:eastAsia="en-US"/>
        </w:rPr>
        <w:t xml:space="preserve">-……. i w piątek w </w:t>
      </w:r>
      <w:proofErr w:type="spellStart"/>
      <w:r w:rsidRPr="005D7BA4">
        <w:rPr>
          <w:rFonts w:ascii="Arial" w:eastAsia="Calibri" w:hAnsi="Arial" w:cs="Arial"/>
          <w:sz w:val="22"/>
          <w:szCs w:val="22"/>
          <w:lang w:eastAsia="en-US"/>
        </w:rPr>
        <w:t>godz</w:t>
      </w:r>
      <w:proofErr w:type="spellEnd"/>
      <w:r w:rsidRPr="005D7BA4">
        <w:rPr>
          <w:rFonts w:ascii="Arial" w:eastAsia="Calibri" w:hAnsi="Arial" w:cs="Arial"/>
          <w:sz w:val="22"/>
          <w:szCs w:val="22"/>
          <w:lang w:eastAsia="en-US"/>
        </w:rPr>
        <w:t xml:space="preserve">……-…… do punktów wymienionych w ust. 2. </w:t>
      </w:r>
      <w:r w:rsidRPr="005D7BA4">
        <w:rPr>
          <w:rFonts w:ascii="Arial" w:eastAsia="Calibri" w:hAnsi="Arial" w:cs="Arial"/>
          <w:sz w:val="22"/>
          <w:szCs w:val="22"/>
          <w:lang w:eastAsia="en-US"/>
        </w:rPr>
        <w:br/>
        <w:t xml:space="preserve">Zmiana zaakceptowanych terminów godzin przyjęcia dostawy wymaga uzgodnienia </w:t>
      </w:r>
      <w:r w:rsidRPr="005D7BA4">
        <w:rPr>
          <w:rFonts w:ascii="Arial" w:eastAsia="Calibri" w:hAnsi="Arial" w:cs="Arial"/>
          <w:sz w:val="22"/>
          <w:szCs w:val="22"/>
          <w:lang w:eastAsia="en-US"/>
        </w:rPr>
        <w:br/>
        <w:t>z Odbiorcą.</w:t>
      </w:r>
    </w:p>
    <w:p w14:paraId="2032E667" w14:textId="77777777" w:rsidR="005D7BA4" w:rsidRPr="005D7BA4" w:rsidRDefault="005D7BA4">
      <w:pPr>
        <w:numPr>
          <w:ilvl w:val="0"/>
          <w:numId w:val="19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Wykonanie przedmiotu umowy potwierdzone będzie protokołem przyjęcia-przekazania sporządzonym przez Wykonawcę według wzoru stanowiącego załącznik do umowy i podpisanym po stronie Wykonawcy, dostarczonym do punktu odbioru wraz z dostawą. Ponadto wersję edytowalną protokołu przyjęcia-przekazania Wykonawca prześle najpóźniej w dniu poprzedzającym termin dostawy na adres: czcsz.logistyka@ron.mil.pl. </w:t>
      </w:r>
    </w:p>
    <w:p w14:paraId="5BBDC187" w14:textId="77777777" w:rsidR="005D7BA4" w:rsidRPr="005D7BA4" w:rsidRDefault="005D7BA4">
      <w:pPr>
        <w:numPr>
          <w:ilvl w:val="0"/>
          <w:numId w:val="19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Zmiana zaakceptowanych terminów oraz godzin przyjęcia dostawy wymaga uzgodnienia </w:t>
      </w:r>
      <w:r w:rsidRPr="005D7BA4">
        <w:rPr>
          <w:rFonts w:ascii="Arial" w:eastAsia="Calibri" w:hAnsi="Arial" w:cs="Arial"/>
          <w:sz w:val="22"/>
          <w:szCs w:val="22"/>
          <w:lang w:eastAsia="en-US"/>
        </w:rPr>
        <w:br/>
        <w:t>z Odbiorcą.</w:t>
      </w:r>
    </w:p>
    <w:p w14:paraId="19B63628" w14:textId="77777777" w:rsidR="005D7BA4" w:rsidRPr="005D7BA4" w:rsidRDefault="005D7BA4">
      <w:pPr>
        <w:numPr>
          <w:ilvl w:val="0"/>
          <w:numId w:val="19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Wszelki</w:t>
      </w:r>
      <w:r w:rsidRPr="005D7BA4">
        <w:rPr>
          <w:rFonts w:ascii="Calibri" w:eastAsia="Calibri" w:hAnsi="Calibri" w:cs="Arial"/>
          <w:sz w:val="22"/>
          <w:szCs w:val="22"/>
          <w:lang w:eastAsia="en-US"/>
        </w:rPr>
        <w:t xml:space="preserve"> </w:t>
      </w:r>
      <w:r w:rsidRPr="005D7BA4">
        <w:rPr>
          <w:rFonts w:ascii="Arial" w:eastAsia="Calibri" w:hAnsi="Arial" w:cs="Arial"/>
          <w:sz w:val="22"/>
          <w:szCs w:val="22"/>
          <w:lang w:eastAsia="en-US"/>
        </w:rPr>
        <w:t>koszty związane z realizacją przedmiotu umowy ponosi Wykonawca.</w:t>
      </w:r>
    </w:p>
    <w:p w14:paraId="7E485566" w14:textId="77777777" w:rsidR="005D7BA4" w:rsidRPr="005D7BA4" w:rsidRDefault="005D7BA4">
      <w:pPr>
        <w:numPr>
          <w:ilvl w:val="0"/>
          <w:numId w:val="19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lastRenderedPageBreak/>
        <w:t>W przypadku gdy nie dojdzie do uzgodnienia terminów odbioru, Zamawiającemu przysługuje prawo jednostronnego wskazania terminu do wykonania czynności. O fakcie tym Zamawiający powiadomi Wykonawcę – faksem lub emailem.</w:t>
      </w:r>
    </w:p>
    <w:p w14:paraId="38012516" w14:textId="77777777" w:rsidR="005D7BA4" w:rsidRPr="005D7BA4" w:rsidRDefault="005D7BA4">
      <w:pPr>
        <w:numPr>
          <w:ilvl w:val="0"/>
          <w:numId w:val="19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Dostarczony Sprzęt zostanie odebrany przez Osobę upoważnioną pod względem zgodności z załącznikami nr 1 i 2 w siedzibie Odbiorcy. W sytuacji, w której którykolwiek egzemplarz Sprzętu nie będzie spełniał wymagań określonych w opisie przedmiotu zamówienia, Zamawiający może odmówić odbioru Sprzętu z konsekwencjami wynikającymi z dalszej części umowy.</w:t>
      </w:r>
    </w:p>
    <w:p w14:paraId="1EF8A0B9" w14:textId="77777777" w:rsidR="005D7BA4" w:rsidRPr="005D7BA4" w:rsidRDefault="005D7BA4">
      <w:pPr>
        <w:numPr>
          <w:ilvl w:val="0"/>
          <w:numId w:val="19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Odbiór przedmiotu umowy nie powoduje niemożności wskazywania wad urządzeń na dalszym etapie.</w:t>
      </w:r>
    </w:p>
    <w:p w14:paraId="433AA9FB" w14:textId="77777777" w:rsidR="005D7BA4" w:rsidRPr="005D7BA4" w:rsidRDefault="005D7BA4">
      <w:pPr>
        <w:numPr>
          <w:ilvl w:val="0"/>
          <w:numId w:val="19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Ryzyko uszkodzenia lub utraty materiałów w czasie przewozu, rozładunku i wniesienia na miejsce wskazane przez upoważnionego pracownika Zamawiającego spoczywa na Wykonawcy.</w:t>
      </w:r>
    </w:p>
    <w:p w14:paraId="3C97D4AE" w14:textId="77777777" w:rsidR="005D7BA4" w:rsidRPr="005D7BA4" w:rsidRDefault="005D7BA4">
      <w:pPr>
        <w:numPr>
          <w:ilvl w:val="0"/>
          <w:numId w:val="19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Zamówienie uważa się za wykonane, a ryzyko utraty lub uszkodzenia przechodzi na Zamawiającego z chwilą, podpisania przez Przedstawiciela Zamawiającego protokołu przyjęcia-przekazania.</w:t>
      </w:r>
    </w:p>
    <w:p w14:paraId="27C6F087" w14:textId="77777777" w:rsidR="005D7BA4" w:rsidRPr="005D7BA4" w:rsidRDefault="005D7BA4">
      <w:pPr>
        <w:numPr>
          <w:ilvl w:val="0"/>
          <w:numId w:val="19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W przypadku braku przedstawiciela Wykonawcy przy dostawie realizowanej przez firmę kurierską Zamawiający deponuje przesyłkę bez jej otwierania. Otwarcie przesyłki nastąpi w obecności przedstawiciela Wykonawcy. W tym przypadku za datę dostawy przedmiotu zamówienia uznaje się dzień, w którym nastąpiło otwarcie przesyłki w obecności przedstawiciela Wykonawcy.</w:t>
      </w:r>
    </w:p>
    <w:p w14:paraId="1606324D" w14:textId="77777777" w:rsidR="005D7BA4" w:rsidRPr="005D7BA4" w:rsidRDefault="005D7BA4">
      <w:pPr>
        <w:numPr>
          <w:ilvl w:val="0"/>
          <w:numId w:val="19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Do czasu przekazania przesyłki, przesyłka pozostaje własnością Wykonawcy i na nim spoczywają wszelkie ryzyka, a w szczególności: niekompletność, uszkodzenie.</w:t>
      </w:r>
    </w:p>
    <w:p w14:paraId="06C483DA" w14:textId="5EB89BC0" w:rsidR="005D7BA4" w:rsidRPr="005D7BA4" w:rsidRDefault="005D7BA4">
      <w:pPr>
        <w:numPr>
          <w:ilvl w:val="0"/>
          <w:numId w:val="19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Przesyłka powinna być oznaczona w następujący sposób: nazwa i adres Odbiorcy, oznaczenie numeru umowy, asortymentowe zestawienie zawartości przesyłki. Właściwe opakowanie i </w:t>
      </w:r>
      <w:r w:rsidR="003C4AFD" w:rsidRPr="005D7BA4">
        <w:rPr>
          <w:rFonts w:ascii="Arial" w:eastAsia="Calibri" w:hAnsi="Arial" w:cs="Arial"/>
          <w:sz w:val="22"/>
          <w:szCs w:val="22"/>
          <w:lang w:eastAsia="en-US"/>
        </w:rPr>
        <w:t>oznaczenie przedmiotu</w:t>
      </w:r>
      <w:r w:rsidRPr="005D7BA4">
        <w:rPr>
          <w:rFonts w:ascii="Arial" w:eastAsia="Calibri" w:hAnsi="Arial" w:cs="Arial"/>
          <w:sz w:val="22"/>
          <w:szCs w:val="22"/>
          <w:lang w:eastAsia="en-US"/>
        </w:rPr>
        <w:t xml:space="preserve"> umowy spoczywa na Wykonawcy. Opakowanie powinno zabezpieczać sprzęt przed zniszczeniem lub uszkodzeniem.</w:t>
      </w:r>
    </w:p>
    <w:p w14:paraId="3C02E76F" w14:textId="4A27CC8B" w:rsidR="005D7BA4" w:rsidRPr="005D7BA4" w:rsidRDefault="005D7BA4">
      <w:pPr>
        <w:numPr>
          <w:ilvl w:val="0"/>
          <w:numId w:val="19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Wykonanie dostawy całości przedmiotu umowy potwierdzone będzie Protokołem przyjęcia-przekazania, sporządzonym przez Wykonawcę według wzoru stanowiącego załącznik nr </w:t>
      </w:r>
      <w:r w:rsidR="003C4AFD" w:rsidRPr="005D7BA4">
        <w:rPr>
          <w:rFonts w:ascii="Arial" w:eastAsia="Calibri" w:hAnsi="Arial" w:cs="Arial"/>
          <w:sz w:val="22"/>
          <w:szCs w:val="22"/>
          <w:lang w:eastAsia="en-US"/>
        </w:rPr>
        <w:t>3 do</w:t>
      </w:r>
      <w:r w:rsidRPr="005D7BA4">
        <w:rPr>
          <w:rFonts w:ascii="Arial" w:eastAsia="Calibri" w:hAnsi="Arial" w:cs="Arial"/>
          <w:sz w:val="22"/>
          <w:szCs w:val="22"/>
          <w:lang w:eastAsia="en-US"/>
        </w:rPr>
        <w:t xml:space="preserve"> umowy sporządzonym przez Wykonawcę.</w:t>
      </w:r>
    </w:p>
    <w:p w14:paraId="567571BA" w14:textId="77777777" w:rsidR="005D7BA4" w:rsidRPr="005D7BA4" w:rsidRDefault="005D7BA4">
      <w:pPr>
        <w:numPr>
          <w:ilvl w:val="0"/>
          <w:numId w:val="19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Podpisany przez przedstawiciela RCI, protokół odbioru jest podstawą wystawienia faktury VAT. Nazwy, symbole i inne cechy identyfikujące asortyment zamieszczony na fakturze VAT, powinny być identyczne i umieszczone w takiej samej kolejności jak w formularzu cenowym i protokole odbioru. </w:t>
      </w:r>
    </w:p>
    <w:p w14:paraId="7298D5B1" w14:textId="77777777" w:rsidR="005D7BA4" w:rsidRPr="005D7BA4" w:rsidRDefault="005D7BA4">
      <w:pPr>
        <w:numPr>
          <w:ilvl w:val="0"/>
          <w:numId w:val="19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Podpisany przez Zamawiającego i Wykonawcę Protokół przyjęcia-przekazania dostarczonego przedmiotu zamówienia, jest podstawą do zapłaty należności wynikającej </w:t>
      </w:r>
      <w:r w:rsidRPr="005D7BA4">
        <w:rPr>
          <w:rFonts w:ascii="Arial" w:eastAsia="Calibri" w:hAnsi="Arial" w:cs="Arial"/>
          <w:sz w:val="22"/>
          <w:szCs w:val="22"/>
          <w:lang w:eastAsia="en-US"/>
        </w:rPr>
        <w:br/>
        <w:t xml:space="preserve">z umowy. </w:t>
      </w:r>
    </w:p>
    <w:p w14:paraId="6C4AE16E" w14:textId="77777777" w:rsidR="005D7BA4" w:rsidRPr="005D7BA4" w:rsidRDefault="005D7BA4">
      <w:pPr>
        <w:numPr>
          <w:ilvl w:val="0"/>
          <w:numId w:val="19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Wykonawca jest zobowiązany przedłożyć do Zamawiającego fakturę VAT wraz </w:t>
      </w:r>
      <w:r w:rsidRPr="005D7BA4">
        <w:rPr>
          <w:rFonts w:ascii="Arial" w:eastAsia="Calibri" w:hAnsi="Arial" w:cs="Arial"/>
          <w:sz w:val="22"/>
          <w:szCs w:val="22"/>
          <w:lang w:eastAsia="en-US"/>
        </w:rPr>
        <w:br/>
        <w:t>z podpisanym protokołem odbioru (oryginał lub skan).</w:t>
      </w:r>
    </w:p>
    <w:p w14:paraId="0FB73C2A" w14:textId="77777777" w:rsidR="005D7BA4" w:rsidRPr="005D7BA4" w:rsidRDefault="005D7BA4" w:rsidP="005D7BA4">
      <w:pPr>
        <w:tabs>
          <w:tab w:val="left" w:pos="0"/>
        </w:tabs>
        <w:spacing w:before="240" w:line="276" w:lineRule="auto"/>
        <w:jc w:val="center"/>
        <w:rPr>
          <w:rFonts w:ascii="Arial" w:eastAsia="Calibri" w:hAnsi="Arial" w:cs="Arial"/>
          <w:b/>
          <w:color w:val="000000"/>
          <w:sz w:val="22"/>
          <w:szCs w:val="22"/>
          <w:lang w:eastAsia="en-US"/>
        </w:rPr>
      </w:pPr>
      <w:r w:rsidRPr="005D7BA4">
        <w:rPr>
          <w:rFonts w:ascii="Arial" w:eastAsia="Calibri" w:hAnsi="Arial" w:cs="Arial"/>
          <w:b/>
          <w:color w:val="000000"/>
          <w:sz w:val="22"/>
          <w:szCs w:val="22"/>
          <w:lang w:eastAsia="en-US"/>
        </w:rPr>
        <w:t>§ 6</w:t>
      </w:r>
    </w:p>
    <w:p w14:paraId="038BCCD6" w14:textId="77777777" w:rsidR="005D7BA4" w:rsidRPr="005D7BA4" w:rsidRDefault="005D7BA4" w:rsidP="005D7BA4">
      <w:pPr>
        <w:suppressAutoHyphens/>
        <w:spacing w:line="276" w:lineRule="auto"/>
        <w:jc w:val="center"/>
        <w:rPr>
          <w:rFonts w:ascii="Arial" w:eastAsia="Calibri" w:hAnsi="Arial" w:cs="Arial"/>
          <w:color w:val="000000"/>
          <w:sz w:val="22"/>
          <w:szCs w:val="22"/>
          <w:lang w:eastAsia="en-US"/>
        </w:rPr>
      </w:pPr>
      <w:r w:rsidRPr="005D7BA4">
        <w:rPr>
          <w:rFonts w:ascii="Arial" w:eastAsia="Calibri" w:hAnsi="Arial" w:cs="Arial"/>
          <w:b/>
          <w:color w:val="000000"/>
          <w:sz w:val="22"/>
          <w:szCs w:val="22"/>
          <w:lang w:eastAsia="en-US"/>
        </w:rPr>
        <w:t>Obowiązki Zamawiającego</w:t>
      </w:r>
    </w:p>
    <w:p w14:paraId="253DDC59" w14:textId="77777777" w:rsidR="005D7BA4" w:rsidRPr="005D7BA4" w:rsidRDefault="005D7BA4" w:rsidP="005D7BA4">
      <w:pPr>
        <w:suppressAutoHyphens/>
        <w:spacing w:before="120" w:after="120" w:line="256" w:lineRule="auto"/>
        <w:ind w:left="720"/>
        <w:jc w:val="both"/>
        <w:rPr>
          <w:rFonts w:ascii="Arial" w:hAnsi="Arial" w:cs="Arial"/>
          <w:color w:val="000000"/>
          <w:sz w:val="22"/>
          <w:szCs w:val="22"/>
          <w:lang w:eastAsia="en-US"/>
        </w:rPr>
      </w:pPr>
      <w:r w:rsidRPr="005D7BA4">
        <w:rPr>
          <w:rFonts w:ascii="Arial" w:eastAsia="Calibri" w:hAnsi="Arial" w:cs="Arial"/>
          <w:color w:val="000000"/>
          <w:sz w:val="22"/>
          <w:szCs w:val="22"/>
          <w:lang w:eastAsia="en-US"/>
        </w:rPr>
        <w:t>Zamawiający zobowiązuje się do:</w:t>
      </w:r>
    </w:p>
    <w:p w14:paraId="513B1B6C" w14:textId="77777777" w:rsidR="005D7BA4" w:rsidRPr="005D7BA4" w:rsidRDefault="005D7BA4">
      <w:pPr>
        <w:numPr>
          <w:ilvl w:val="0"/>
          <w:numId w:val="172"/>
        </w:numPr>
        <w:suppressAutoHyphens/>
        <w:spacing w:before="120" w:after="120" w:line="276" w:lineRule="auto"/>
        <w:ind w:left="714" w:hanging="357"/>
        <w:jc w:val="both"/>
        <w:rPr>
          <w:rFonts w:ascii="Arial" w:hAnsi="Arial" w:cs="Arial"/>
          <w:color w:val="000000"/>
          <w:sz w:val="22"/>
          <w:szCs w:val="22"/>
          <w:lang w:eastAsia="en-US"/>
        </w:rPr>
      </w:pPr>
      <w:r w:rsidRPr="005D7BA4">
        <w:rPr>
          <w:rFonts w:ascii="Arial" w:hAnsi="Arial" w:cs="Arial"/>
          <w:color w:val="000000"/>
          <w:sz w:val="22"/>
          <w:szCs w:val="22"/>
          <w:lang w:eastAsia="en-US"/>
        </w:rPr>
        <w:lastRenderedPageBreak/>
        <w:t xml:space="preserve">odebrania przedmiotu umowy na zasadach i w terminach określonych </w:t>
      </w:r>
      <w:r w:rsidRPr="005D7BA4">
        <w:rPr>
          <w:rFonts w:ascii="Arial" w:hAnsi="Arial" w:cs="Arial"/>
          <w:color w:val="000000"/>
          <w:sz w:val="22"/>
          <w:szCs w:val="22"/>
          <w:lang w:eastAsia="en-US"/>
        </w:rPr>
        <w:br/>
        <w:t>w niniejszej umowie,</w:t>
      </w:r>
    </w:p>
    <w:p w14:paraId="6397D6F3" w14:textId="77777777" w:rsidR="005D7BA4" w:rsidRPr="005D7BA4" w:rsidRDefault="005D7BA4">
      <w:pPr>
        <w:numPr>
          <w:ilvl w:val="0"/>
          <w:numId w:val="172"/>
        </w:numPr>
        <w:suppressAutoHyphens/>
        <w:spacing w:before="120" w:after="120" w:line="276" w:lineRule="auto"/>
        <w:ind w:left="714" w:hanging="357"/>
        <w:jc w:val="both"/>
        <w:rPr>
          <w:rFonts w:ascii="Arial" w:hAnsi="Arial" w:cs="Arial"/>
          <w:color w:val="000000"/>
          <w:sz w:val="22"/>
          <w:szCs w:val="22"/>
          <w:lang w:eastAsia="en-US"/>
        </w:rPr>
      </w:pPr>
      <w:r w:rsidRPr="005D7BA4">
        <w:rPr>
          <w:rFonts w:ascii="Arial" w:hAnsi="Arial" w:cs="Arial"/>
          <w:color w:val="000000"/>
          <w:sz w:val="22"/>
          <w:szCs w:val="22"/>
          <w:lang w:eastAsia="en-US"/>
        </w:rPr>
        <w:t>informowania Wykonawcy w formie pisemnej o usterkach i wadach przedmiotu umowy, niezwłocznie po ich ujawnieniu,</w:t>
      </w:r>
    </w:p>
    <w:p w14:paraId="531E0483" w14:textId="77777777" w:rsidR="005D7BA4" w:rsidRPr="005D7BA4" w:rsidRDefault="005D7BA4">
      <w:pPr>
        <w:numPr>
          <w:ilvl w:val="0"/>
          <w:numId w:val="172"/>
        </w:numPr>
        <w:suppressAutoHyphens/>
        <w:spacing w:before="120" w:after="120" w:line="276" w:lineRule="auto"/>
        <w:ind w:left="714" w:hanging="357"/>
        <w:jc w:val="both"/>
        <w:rPr>
          <w:rFonts w:ascii="Arial" w:hAnsi="Arial" w:cs="Arial"/>
          <w:color w:val="000000"/>
          <w:sz w:val="22"/>
          <w:szCs w:val="22"/>
          <w:lang w:eastAsia="en-US"/>
        </w:rPr>
      </w:pPr>
      <w:r w:rsidRPr="005D7BA4">
        <w:rPr>
          <w:rFonts w:ascii="Arial" w:hAnsi="Arial" w:cs="Arial"/>
          <w:color w:val="000000"/>
          <w:sz w:val="22"/>
          <w:szCs w:val="22"/>
          <w:lang w:eastAsia="en-US"/>
        </w:rPr>
        <w:t>zapłaty wynagrodzenia należnego Wykonawcy za dostarczony i odebrany przedmiot umowy,</w:t>
      </w:r>
    </w:p>
    <w:p w14:paraId="41A0066F" w14:textId="77777777" w:rsidR="005D7BA4" w:rsidRPr="005D7BA4" w:rsidRDefault="005D7BA4">
      <w:pPr>
        <w:numPr>
          <w:ilvl w:val="0"/>
          <w:numId w:val="172"/>
        </w:numPr>
        <w:suppressAutoHyphens/>
        <w:spacing w:before="120" w:after="120" w:line="276" w:lineRule="auto"/>
        <w:ind w:left="714" w:hanging="357"/>
        <w:jc w:val="both"/>
        <w:rPr>
          <w:rFonts w:ascii="Arial" w:hAnsi="Arial" w:cs="Arial"/>
          <w:b/>
          <w:color w:val="000000"/>
          <w:sz w:val="22"/>
          <w:szCs w:val="22"/>
          <w:lang w:eastAsia="en-US"/>
        </w:rPr>
      </w:pPr>
      <w:r w:rsidRPr="005D7BA4">
        <w:rPr>
          <w:rFonts w:ascii="Arial" w:hAnsi="Arial" w:cs="Arial"/>
          <w:color w:val="000000"/>
          <w:sz w:val="22"/>
          <w:szCs w:val="22"/>
          <w:lang w:eastAsia="en-US"/>
        </w:rPr>
        <w:t>współpracy z Wykonawcą celem należytej realizacji postanowień umowy.</w:t>
      </w:r>
    </w:p>
    <w:p w14:paraId="332398EE" w14:textId="77777777" w:rsidR="005D7BA4" w:rsidRPr="005D7BA4" w:rsidRDefault="005D7BA4" w:rsidP="005D7BA4">
      <w:pPr>
        <w:tabs>
          <w:tab w:val="left" w:pos="0"/>
        </w:tabs>
        <w:spacing w:before="240" w:line="276" w:lineRule="auto"/>
        <w:jc w:val="center"/>
        <w:rPr>
          <w:rFonts w:ascii="Arial" w:eastAsia="Calibri" w:hAnsi="Arial" w:cs="Arial"/>
          <w:b/>
          <w:color w:val="000000"/>
          <w:sz w:val="22"/>
          <w:szCs w:val="22"/>
          <w:lang w:eastAsia="en-US"/>
        </w:rPr>
      </w:pPr>
      <w:r w:rsidRPr="005D7BA4">
        <w:rPr>
          <w:rFonts w:ascii="Arial" w:eastAsia="Calibri" w:hAnsi="Arial" w:cs="Arial"/>
          <w:b/>
          <w:color w:val="000000"/>
          <w:sz w:val="22"/>
          <w:szCs w:val="22"/>
          <w:lang w:eastAsia="en-US"/>
        </w:rPr>
        <w:t>§ 7</w:t>
      </w:r>
    </w:p>
    <w:p w14:paraId="77AEBCAC" w14:textId="77777777" w:rsidR="005D7BA4" w:rsidRPr="005D7BA4" w:rsidRDefault="005D7BA4" w:rsidP="005D7BA4">
      <w:pPr>
        <w:suppressAutoHyphens/>
        <w:spacing w:after="60" w:line="276" w:lineRule="auto"/>
        <w:ind w:left="1866" w:hanging="1582"/>
        <w:contextualSpacing/>
        <w:jc w:val="center"/>
        <w:rPr>
          <w:rFonts w:ascii="Arial" w:eastAsia="Calibri" w:hAnsi="Arial" w:cs="Arial"/>
          <w:color w:val="000000"/>
          <w:sz w:val="22"/>
          <w:szCs w:val="22"/>
          <w:lang w:eastAsia="en-US"/>
        </w:rPr>
      </w:pPr>
      <w:r w:rsidRPr="005D7BA4">
        <w:rPr>
          <w:rFonts w:ascii="Arial" w:hAnsi="Arial" w:cs="Arial"/>
          <w:b/>
          <w:color w:val="000000"/>
          <w:sz w:val="22"/>
          <w:szCs w:val="22"/>
          <w:lang w:eastAsia="en-US"/>
        </w:rPr>
        <w:t>Ogólne warunki gwarancyjne</w:t>
      </w:r>
    </w:p>
    <w:p w14:paraId="05890700" w14:textId="77777777" w:rsidR="005D7BA4" w:rsidRPr="005D7BA4" w:rsidRDefault="005D7BA4">
      <w:pPr>
        <w:numPr>
          <w:ilvl w:val="0"/>
          <w:numId w:val="173"/>
        </w:numPr>
        <w:suppressAutoHyphens/>
        <w:spacing w:before="120" w:after="120" w:line="276" w:lineRule="auto"/>
        <w:ind w:left="425" w:hanging="425"/>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Na dostarczony sprzęt Wykonawca udziela</w:t>
      </w:r>
      <w:r w:rsidRPr="005D7BA4">
        <w:rPr>
          <w:rFonts w:ascii="Arial" w:eastAsia="Calibri" w:hAnsi="Arial" w:cs="Arial"/>
          <w:b/>
          <w:bCs/>
          <w:color w:val="000000"/>
          <w:sz w:val="22"/>
          <w:szCs w:val="22"/>
          <w:lang w:eastAsia="en-US"/>
        </w:rPr>
        <w:t xml:space="preserve"> 24-miesięcznej gwarancji</w:t>
      </w:r>
      <w:r w:rsidRPr="005D7BA4">
        <w:rPr>
          <w:rFonts w:ascii="Arial" w:eastAsia="Calibri" w:hAnsi="Arial" w:cs="Arial"/>
          <w:color w:val="000000"/>
          <w:sz w:val="22"/>
          <w:szCs w:val="22"/>
          <w:lang w:eastAsia="en-US"/>
        </w:rPr>
        <w:t xml:space="preserve"> i z tego tytułu oświadcza, że przedmiot umowy jest wolny od wad fizycznych i prawnych. Bieg terminu gwarancji rozpoczyna się w dniu podpisania przez Odbiorcę protokołu przyjęcia-przekazania dostarczonego Sprzętu.</w:t>
      </w:r>
    </w:p>
    <w:p w14:paraId="74DE4FDB" w14:textId="77777777" w:rsidR="005D7BA4" w:rsidRPr="005D7BA4" w:rsidRDefault="005D7BA4">
      <w:pPr>
        <w:numPr>
          <w:ilvl w:val="0"/>
          <w:numId w:val="173"/>
        </w:numPr>
        <w:suppressAutoHyphens/>
        <w:spacing w:before="120" w:after="120" w:line="276" w:lineRule="auto"/>
        <w:ind w:left="425" w:hanging="425"/>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Jeżeli w okresie obowiązywania gwarancji ujawnione zostaną jakiekolwiek wady fizyczne lub prawne w dostarczonym przedmiocie umowy, Wykonawca niezwłocznie je usunie lub wymieni sprzęt na wolny od wad na własny koszt i ryzyko. Jako wady fizyczne Zamawiający rozumie wszelkie wady sprzętu uniemożliwiające jego wykorzystanie zgodnie z przeznaczeniem.</w:t>
      </w:r>
    </w:p>
    <w:p w14:paraId="0FAA81FE" w14:textId="0B4F26B0" w:rsidR="005D7BA4" w:rsidRPr="005D7BA4" w:rsidRDefault="005D7BA4">
      <w:pPr>
        <w:numPr>
          <w:ilvl w:val="0"/>
          <w:numId w:val="173"/>
        </w:numPr>
        <w:suppressAutoHyphens/>
        <w:spacing w:before="120" w:after="120" w:line="276" w:lineRule="auto"/>
        <w:ind w:left="425" w:hanging="425"/>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 xml:space="preserve">W razie wystąpienia wady przedmiotu umowy, Zamawiający zawiadamia Wykonawcę bezpośrednio lub za pośrednictwem reprezentującej go jednostki resortu obrony narodowej użytkującej asortyment objęty gwarancją, zwanej dalej „użytkownikiem”, w chwili ich ujawnienia, w celu realizacji przysługujących z tego tytułu uprawnień. Formę zawiadomienia stanowi „Protokół reklamacji” wykonany przez Zamawiającego lub użytkownika i przekazany Wykonawcy w terminie 30 dni od daty ujawnienia wady. Czas reakcji serwisu na </w:t>
      </w:r>
      <w:r w:rsidR="003C4AFD" w:rsidRPr="005D7BA4">
        <w:rPr>
          <w:rFonts w:ascii="Arial" w:eastAsia="Calibri" w:hAnsi="Arial" w:cs="Arial"/>
          <w:color w:val="000000"/>
          <w:sz w:val="22"/>
          <w:szCs w:val="22"/>
          <w:lang w:eastAsia="en-US"/>
        </w:rPr>
        <w:t>zgłoszenie awarii</w:t>
      </w:r>
      <w:r w:rsidRPr="005D7BA4">
        <w:rPr>
          <w:rFonts w:ascii="Arial" w:eastAsia="Calibri" w:hAnsi="Arial" w:cs="Arial"/>
          <w:color w:val="000000"/>
          <w:sz w:val="22"/>
          <w:szCs w:val="22"/>
          <w:lang w:eastAsia="en-US"/>
        </w:rPr>
        <w:t xml:space="preserve"> następuje najpóźniej w ciągu dwóch dni roboczych po zgłoszeniu.</w:t>
      </w:r>
    </w:p>
    <w:p w14:paraId="1B49A373" w14:textId="77777777" w:rsidR="005D7BA4" w:rsidRPr="005D7BA4" w:rsidRDefault="005D7BA4">
      <w:pPr>
        <w:numPr>
          <w:ilvl w:val="0"/>
          <w:numId w:val="173"/>
        </w:numPr>
        <w:suppressAutoHyphens/>
        <w:spacing w:before="120" w:after="120" w:line="276" w:lineRule="auto"/>
        <w:ind w:left="425" w:hanging="425"/>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 xml:space="preserve">Wykonawca jest zobowiązany do usunięcia wad przedmiotu umowy lub dostarczenia wyrobów wolnych od wad, jeżeli wady te ujawniają się w okresie gwarancji. Przepisu art. 561 </w:t>
      </w:r>
      <w:r w:rsidRPr="005D7BA4">
        <w:rPr>
          <w:rFonts w:ascii="Arial" w:eastAsia="Calibri" w:hAnsi="Arial" w:cs="Arial"/>
          <w:bCs/>
          <w:color w:val="000000"/>
          <w:sz w:val="22"/>
          <w:szCs w:val="22"/>
          <w:lang w:eastAsia="en-US"/>
        </w:rPr>
        <w:t>§ 3 k.c. nie stosuje się. Wykonawca zobowiązany jest w przypadku naprawy sprzętu poza miejscem eksploatacji przetransportować sprzęt od i do użytkownika na swój koszt i ryzyko.</w:t>
      </w:r>
    </w:p>
    <w:p w14:paraId="731032C3" w14:textId="77777777" w:rsidR="005D7BA4" w:rsidRPr="005D7BA4" w:rsidRDefault="005D7BA4">
      <w:pPr>
        <w:numPr>
          <w:ilvl w:val="0"/>
          <w:numId w:val="173"/>
        </w:numPr>
        <w:suppressAutoHyphens/>
        <w:spacing w:before="120" w:after="120" w:line="276" w:lineRule="auto"/>
        <w:ind w:left="425" w:hanging="425"/>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Jeżeli w wykonaniu swoich obowiązków Wykonawca dostarczył Zamawiającemu, zamiast urządzenia wadliwego taki sam wyrób nowy – wolny od wad, termin gwarancji biegnie na nowo od chwili ich dostarczenia, wg zasad określonych w umowie.  W związku z realizacją roszczeń z tytułu gwarancji, Zamawiający nie ponosi wobec Wykonawcy żadnych dodatkowych kosztów.</w:t>
      </w:r>
    </w:p>
    <w:p w14:paraId="4F7867B0" w14:textId="77777777" w:rsidR="005D7BA4" w:rsidRPr="005D7BA4" w:rsidRDefault="005D7BA4">
      <w:pPr>
        <w:numPr>
          <w:ilvl w:val="0"/>
          <w:numId w:val="173"/>
        </w:numPr>
        <w:suppressAutoHyphens/>
        <w:spacing w:before="120" w:after="120" w:line="276" w:lineRule="auto"/>
        <w:ind w:left="425" w:hanging="425"/>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Zamawiający może skorzystać z uprawnień z tytułu gwarancji za wady fizyczne przedmiotu umowy niezależnie od uprawnień wynikających z rękojmi.</w:t>
      </w:r>
    </w:p>
    <w:p w14:paraId="592EA6B9" w14:textId="5BFCB314" w:rsidR="005D7BA4" w:rsidRPr="005D7BA4" w:rsidRDefault="005D7BA4">
      <w:pPr>
        <w:numPr>
          <w:ilvl w:val="0"/>
          <w:numId w:val="173"/>
        </w:numPr>
        <w:suppressAutoHyphens/>
        <w:spacing w:before="120" w:after="120" w:line="276" w:lineRule="auto"/>
        <w:ind w:left="425" w:hanging="425"/>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 xml:space="preserve">Utrata roszczeń z tytułu wad fizycznych nie następuje mimo upływu terminu </w:t>
      </w:r>
      <w:r w:rsidR="003C4AFD" w:rsidRPr="005D7BA4">
        <w:rPr>
          <w:rFonts w:ascii="Arial" w:eastAsia="Calibri" w:hAnsi="Arial" w:cs="Arial"/>
          <w:color w:val="000000"/>
          <w:sz w:val="22"/>
          <w:szCs w:val="22"/>
          <w:lang w:eastAsia="en-US"/>
        </w:rPr>
        <w:t>gwarancji,</w:t>
      </w:r>
      <w:r w:rsidRPr="005D7BA4">
        <w:rPr>
          <w:rFonts w:ascii="Arial" w:eastAsia="Calibri" w:hAnsi="Arial" w:cs="Arial"/>
          <w:color w:val="000000"/>
          <w:sz w:val="22"/>
          <w:szCs w:val="22"/>
          <w:lang w:eastAsia="en-US"/>
        </w:rPr>
        <w:t xml:space="preserve"> jeżeli Wykonawca wadę podstępnie zataił.</w:t>
      </w:r>
    </w:p>
    <w:p w14:paraId="6DBEF49A" w14:textId="77777777" w:rsidR="005D7BA4" w:rsidRPr="005D7BA4" w:rsidRDefault="005D7BA4">
      <w:pPr>
        <w:numPr>
          <w:ilvl w:val="0"/>
          <w:numId w:val="173"/>
        </w:numPr>
        <w:suppressAutoHyphens/>
        <w:spacing w:before="120" w:after="120" w:line="276" w:lineRule="auto"/>
        <w:ind w:left="425" w:hanging="425"/>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W przypadku stwierdzenia w okresie gwarancji wad fizycznych w dostarczonych urządzeniach Wykonawca:</w:t>
      </w:r>
    </w:p>
    <w:p w14:paraId="51BA9947" w14:textId="77777777" w:rsidR="005D7BA4" w:rsidRPr="005D7BA4" w:rsidRDefault="005D7BA4">
      <w:pPr>
        <w:numPr>
          <w:ilvl w:val="0"/>
          <w:numId w:val="196"/>
        </w:numPr>
        <w:suppressAutoHyphens/>
        <w:spacing w:before="120" w:after="120" w:line="276" w:lineRule="auto"/>
        <w:ind w:left="714" w:hanging="357"/>
        <w:jc w:val="both"/>
        <w:rPr>
          <w:rFonts w:ascii="Arial" w:hAnsi="Arial" w:cs="Arial"/>
          <w:color w:val="000000"/>
          <w:sz w:val="22"/>
          <w:szCs w:val="22"/>
          <w:lang w:eastAsia="en-US"/>
        </w:rPr>
      </w:pPr>
      <w:r w:rsidRPr="005D7BA4">
        <w:rPr>
          <w:rFonts w:ascii="Arial" w:hAnsi="Arial" w:cs="Arial"/>
          <w:color w:val="000000"/>
          <w:sz w:val="22"/>
          <w:szCs w:val="22"/>
          <w:lang w:eastAsia="en-US"/>
        </w:rPr>
        <w:t>rozpatrzy „Protokół reklamacji” w ciągu 5 dni licząc od daty jego otrzymania;</w:t>
      </w:r>
    </w:p>
    <w:p w14:paraId="7E9710D5" w14:textId="77777777" w:rsidR="005D7BA4" w:rsidRPr="005D7BA4" w:rsidRDefault="005D7BA4">
      <w:pPr>
        <w:numPr>
          <w:ilvl w:val="0"/>
          <w:numId w:val="196"/>
        </w:numPr>
        <w:suppressAutoHyphens/>
        <w:spacing w:before="120" w:after="120" w:line="276" w:lineRule="auto"/>
        <w:ind w:left="714" w:hanging="357"/>
        <w:jc w:val="both"/>
        <w:rPr>
          <w:rFonts w:ascii="Arial" w:hAnsi="Arial" w:cs="Arial"/>
          <w:color w:val="000000"/>
          <w:sz w:val="22"/>
          <w:szCs w:val="22"/>
          <w:lang w:eastAsia="en-US"/>
        </w:rPr>
      </w:pPr>
      <w:r w:rsidRPr="005D7BA4">
        <w:rPr>
          <w:rFonts w:ascii="Arial" w:hAnsi="Arial" w:cs="Arial"/>
          <w:color w:val="000000"/>
          <w:sz w:val="22"/>
          <w:szCs w:val="22"/>
          <w:lang w:eastAsia="en-US"/>
        </w:rPr>
        <w:lastRenderedPageBreak/>
        <w:t xml:space="preserve">usprawni wadliwe wyroby w terminie 30 dni licząc od daty otrzymania „Protokołu reklamacji” i na czas naprawy dostarczy użytkownikowi sprzęt zastępczy </w:t>
      </w:r>
      <w:r w:rsidRPr="005D7BA4">
        <w:rPr>
          <w:rFonts w:ascii="Arial" w:hAnsi="Arial" w:cs="Arial"/>
          <w:color w:val="000000"/>
          <w:sz w:val="22"/>
          <w:szCs w:val="22"/>
          <w:lang w:eastAsia="en-US"/>
        </w:rPr>
        <w:br/>
        <w:t>o parametrach nie gorszych niż sprzęt naprawiany:</w:t>
      </w:r>
    </w:p>
    <w:p w14:paraId="046DA5A2" w14:textId="77777777" w:rsidR="005D7BA4" w:rsidRPr="005D7BA4" w:rsidRDefault="005D7BA4">
      <w:pPr>
        <w:numPr>
          <w:ilvl w:val="0"/>
          <w:numId w:val="189"/>
        </w:numPr>
        <w:suppressAutoHyphens/>
        <w:spacing w:before="120" w:after="120" w:line="276" w:lineRule="auto"/>
        <w:ind w:left="1560" w:hanging="425"/>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 xml:space="preserve">usunie wady w dostarczonym sprzęcie w miejscu, w którym zostały one ujawnione lub na własny koszt dostarczy je do swojej siedziby lub do serwisu </w:t>
      </w:r>
      <w:r w:rsidRPr="005D7BA4">
        <w:rPr>
          <w:rFonts w:ascii="Arial" w:eastAsia="Calibri" w:hAnsi="Arial" w:cs="Arial"/>
          <w:color w:val="000000"/>
          <w:sz w:val="22"/>
          <w:szCs w:val="22"/>
          <w:lang w:eastAsia="en-US"/>
        </w:rPr>
        <w:br/>
        <w:t>w celu ich usprawnienia;</w:t>
      </w:r>
    </w:p>
    <w:p w14:paraId="7D77DAD7" w14:textId="77777777" w:rsidR="005D7BA4" w:rsidRPr="005D7BA4" w:rsidRDefault="005D7BA4">
      <w:pPr>
        <w:numPr>
          <w:ilvl w:val="0"/>
          <w:numId w:val="189"/>
        </w:numPr>
        <w:suppressAutoHyphens/>
        <w:spacing w:before="120" w:after="120" w:line="276" w:lineRule="auto"/>
        <w:ind w:left="1560" w:hanging="425"/>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sprzęt wolny od wad dostarczy na własny koszt do użytkownika;</w:t>
      </w:r>
    </w:p>
    <w:p w14:paraId="7A1363A3" w14:textId="77777777" w:rsidR="005D7BA4" w:rsidRPr="005D7BA4" w:rsidRDefault="005D7BA4">
      <w:pPr>
        <w:numPr>
          <w:ilvl w:val="0"/>
          <w:numId w:val="196"/>
        </w:numPr>
        <w:suppressAutoHyphens/>
        <w:spacing w:before="120" w:after="120" w:line="276" w:lineRule="auto"/>
        <w:ind w:left="714" w:hanging="357"/>
        <w:jc w:val="both"/>
        <w:rPr>
          <w:rFonts w:ascii="Arial" w:hAnsi="Arial" w:cs="Arial"/>
          <w:color w:val="000000"/>
          <w:sz w:val="22"/>
          <w:szCs w:val="22"/>
          <w:lang w:eastAsia="en-US"/>
        </w:rPr>
      </w:pPr>
      <w:r w:rsidRPr="005D7BA4">
        <w:rPr>
          <w:rFonts w:ascii="Arial" w:hAnsi="Arial" w:cs="Arial"/>
          <w:color w:val="000000"/>
          <w:sz w:val="22"/>
          <w:szCs w:val="22"/>
          <w:lang w:eastAsia="en-US"/>
        </w:rPr>
        <w:t>przedłuży termin gwarancji o czas, w ciągu którego wskutek wad wyrobu objętego gwarancją użytkownik nie mógł z niego korzystać;</w:t>
      </w:r>
    </w:p>
    <w:p w14:paraId="54E25608" w14:textId="77777777" w:rsidR="005D7BA4" w:rsidRPr="005D7BA4" w:rsidRDefault="005D7BA4">
      <w:pPr>
        <w:numPr>
          <w:ilvl w:val="0"/>
          <w:numId w:val="196"/>
        </w:numPr>
        <w:suppressAutoHyphens/>
        <w:spacing w:before="120" w:after="120" w:line="276" w:lineRule="auto"/>
        <w:ind w:left="714" w:hanging="357"/>
        <w:jc w:val="both"/>
        <w:rPr>
          <w:rFonts w:ascii="Arial" w:hAnsi="Arial" w:cs="Arial"/>
          <w:color w:val="000000"/>
          <w:sz w:val="22"/>
          <w:szCs w:val="22"/>
          <w:lang w:eastAsia="en-US"/>
        </w:rPr>
      </w:pPr>
      <w:r w:rsidRPr="005D7BA4">
        <w:rPr>
          <w:rFonts w:ascii="Arial" w:hAnsi="Arial" w:cs="Arial"/>
          <w:color w:val="000000"/>
          <w:sz w:val="22"/>
          <w:szCs w:val="22"/>
          <w:lang w:eastAsia="en-US"/>
        </w:rPr>
        <w:t>wymieni wadliwy sprzęt na nowy w terminie 5 dni licząc od upływu terminu określonego w pkt 2) niniejszego ustępu;</w:t>
      </w:r>
    </w:p>
    <w:p w14:paraId="0A0B4774" w14:textId="77777777" w:rsidR="005D7BA4" w:rsidRPr="005D7BA4" w:rsidRDefault="005D7BA4">
      <w:pPr>
        <w:numPr>
          <w:ilvl w:val="0"/>
          <w:numId w:val="196"/>
        </w:numPr>
        <w:suppressAutoHyphens/>
        <w:spacing w:before="120" w:after="120" w:line="276" w:lineRule="auto"/>
        <w:ind w:left="714" w:hanging="357"/>
        <w:jc w:val="both"/>
        <w:rPr>
          <w:rFonts w:ascii="Arial" w:hAnsi="Arial" w:cs="Arial"/>
          <w:color w:val="000000"/>
          <w:sz w:val="22"/>
          <w:szCs w:val="22"/>
          <w:lang w:eastAsia="en-US"/>
        </w:rPr>
      </w:pPr>
      <w:r w:rsidRPr="005D7BA4">
        <w:rPr>
          <w:rFonts w:ascii="Arial" w:hAnsi="Arial" w:cs="Arial"/>
          <w:color w:val="000000"/>
          <w:sz w:val="22"/>
          <w:szCs w:val="22"/>
          <w:lang w:eastAsia="en-US"/>
        </w:rPr>
        <w:t xml:space="preserve">ponosi odpowiedzialność z tytułu przypadkowej utraty lub uszkodzenia sprzętu </w:t>
      </w:r>
      <w:r w:rsidRPr="005D7BA4">
        <w:rPr>
          <w:rFonts w:ascii="Arial" w:hAnsi="Arial" w:cs="Arial"/>
          <w:color w:val="000000"/>
          <w:sz w:val="22"/>
          <w:szCs w:val="22"/>
          <w:lang w:eastAsia="en-US"/>
        </w:rPr>
        <w:br/>
        <w:t>w czasie od przyjęcia go do naprawy i do czasu przekazania sprawnego użytkownikowi w miejscu eksploatacji;</w:t>
      </w:r>
    </w:p>
    <w:p w14:paraId="6DC0D8BF" w14:textId="77777777" w:rsidR="005D7BA4" w:rsidRPr="005D7BA4" w:rsidRDefault="005D7BA4">
      <w:pPr>
        <w:numPr>
          <w:ilvl w:val="0"/>
          <w:numId w:val="196"/>
        </w:numPr>
        <w:suppressAutoHyphens/>
        <w:spacing w:before="120" w:after="120" w:line="276" w:lineRule="auto"/>
        <w:ind w:left="714" w:hanging="357"/>
        <w:jc w:val="both"/>
        <w:rPr>
          <w:rFonts w:ascii="Arial" w:hAnsi="Arial" w:cs="Arial"/>
          <w:color w:val="000000"/>
          <w:sz w:val="22"/>
          <w:szCs w:val="22"/>
          <w:lang w:eastAsia="en-US"/>
        </w:rPr>
      </w:pPr>
      <w:r w:rsidRPr="005D7BA4">
        <w:rPr>
          <w:rFonts w:ascii="Arial" w:hAnsi="Arial" w:cs="Arial"/>
          <w:color w:val="000000"/>
          <w:sz w:val="22"/>
          <w:szCs w:val="22"/>
          <w:lang w:eastAsia="en-US"/>
        </w:rPr>
        <w:t>zwróci Zamawiającemu, w terminie 7 dni od skierowania pisemnego wezwania przez Zamawiającego, równowartość wadliwego asortymentu zgodnie z cenami zakupu, jeżeli nie wykona zobowiązań wynikających z pkt 2 lub 4 niniejszego ustępu.</w:t>
      </w:r>
    </w:p>
    <w:p w14:paraId="1A480CA7" w14:textId="77777777" w:rsidR="005D7BA4" w:rsidRPr="005D7BA4" w:rsidRDefault="005D7BA4" w:rsidP="005D7BA4">
      <w:pPr>
        <w:spacing w:before="240" w:line="276" w:lineRule="auto"/>
        <w:jc w:val="center"/>
        <w:rPr>
          <w:rFonts w:ascii="Arial" w:eastAsia="Calibri" w:hAnsi="Arial" w:cs="Arial"/>
          <w:b/>
          <w:color w:val="000000"/>
          <w:sz w:val="22"/>
          <w:szCs w:val="22"/>
          <w:lang w:eastAsia="en-US"/>
        </w:rPr>
      </w:pPr>
      <w:r w:rsidRPr="005D7BA4">
        <w:rPr>
          <w:rFonts w:ascii="Arial" w:eastAsia="Calibri" w:hAnsi="Arial" w:cs="Arial"/>
          <w:b/>
          <w:color w:val="000000"/>
          <w:sz w:val="22"/>
          <w:szCs w:val="22"/>
          <w:lang w:eastAsia="en-US"/>
        </w:rPr>
        <w:t>§ 8</w:t>
      </w:r>
    </w:p>
    <w:p w14:paraId="591A207C" w14:textId="77777777" w:rsidR="005D7BA4" w:rsidRPr="005D7BA4" w:rsidRDefault="005D7BA4" w:rsidP="005D7BA4">
      <w:pPr>
        <w:spacing w:line="276" w:lineRule="auto"/>
        <w:jc w:val="center"/>
        <w:rPr>
          <w:rFonts w:ascii="Arial" w:eastAsia="Calibri" w:hAnsi="Arial" w:cs="Arial"/>
          <w:color w:val="000000"/>
          <w:sz w:val="22"/>
          <w:szCs w:val="22"/>
          <w:lang w:eastAsia="en-US"/>
        </w:rPr>
      </w:pPr>
      <w:r w:rsidRPr="005D7BA4">
        <w:rPr>
          <w:rFonts w:ascii="Arial" w:eastAsia="Calibri" w:hAnsi="Arial" w:cs="Arial"/>
          <w:b/>
          <w:color w:val="000000"/>
          <w:sz w:val="22"/>
          <w:szCs w:val="22"/>
          <w:lang w:eastAsia="en-US"/>
        </w:rPr>
        <w:t>Kary umowne</w:t>
      </w:r>
    </w:p>
    <w:p w14:paraId="5A5D0944" w14:textId="77777777" w:rsidR="005D7BA4" w:rsidRPr="005D7BA4" w:rsidRDefault="005D7BA4">
      <w:pPr>
        <w:numPr>
          <w:ilvl w:val="0"/>
          <w:numId w:val="174"/>
        </w:numPr>
        <w:tabs>
          <w:tab w:val="left" w:pos="284"/>
        </w:tabs>
        <w:suppressAutoHyphens/>
        <w:spacing w:before="120" w:after="120" w:line="276" w:lineRule="auto"/>
        <w:ind w:left="425" w:hanging="425"/>
        <w:jc w:val="both"/>
        <w:rPr>
          <w:rFonts w:ascii="Arial" w:eastAsia="Calibri" w:hAnsi="Arial" w:cs="Arial"/>
          <w:color w:val="000000"/>
          <w:spacing w:val="-4"/>
          <w:sz w:val="22"/>
          <w:szCs w:val="22"/>
          <w:lang w:eastAsia="en-US"/>
        </w:rPr>
      </w:pPr>
      <w:r w:rsidRPr="005D7BA4">
        <w:rPr>
          <w:rFonts w:ascii="Arial" w:eastAsia="Calibri" w:hAnsi="Arial" w:cs="Arial"/>
          <w:color w:val="000000"/>
          <w:sz w:val="22"/>
          <w:szCs w:val="22"/>
          <w:lang w:eastAsia="en-US"/>
        </w:rPr>
        <w:t>Wykonawca zapłaci Zamawiającemu następujące kary umowne:</w:t>
      </w:r>
    </w:p>
    <w:p w14:paraId="3E3955D6" w14:textId="77777777" w:rsidR="005D7BA4" w:rsidRPr="005D7BA4" w:rsidRDefault="005D7BA4">
      <w:pPr>
        <w:numPr>
          <w:ilvl w:val="0"/>
          <w:numId w:val="197"/>
        </w:numPr>
        <w:suppressAutoHyphens/>
        <w:spacing w:before="120" w:after="120" w:line="276" w:lineRule="auto"/>
        <w:ind w:left="714" w:hanging="357"/>
        <w:jc w:val="both"/>
        <w:rPr>
          <w:rFonts w:ascii="Arial" w:hAnsi="Arial" w:cs="Arial"/>
          <w:color w:val="000000"/>
          <w:sz w:val="22"/>
          <w:szCs w:val="22"/>
          <w:lang w:eastAsia="en-US"/>
        </w:rPr>
      </w:pPr>
      <w:r w:rsidRPr="005D7BA4">
        <w:rPr>
          <w:rFonts w:ascii="Arial" w:hAnsi="Arial" w:cs="Arial"/>
          <w:color w:val="000000"/>
          <w:sz w:val="22"/>
          <w:szCs w:val="22"/>
          <w:lang w:eastAsia="en-US"/>
        </w:rPr>
        <w:t>w razie odstąpienia od umowy w całości lub w części niezrealizowanej z przyczyn leżących po stronie Wykonawcy (w tym w szczególności z powodu istnienia wad w dostarczonym przedmiocie umowy), w wysokości 20% wynagrodzenia (z VAT) należnego odpowiednio za realizację całości zamówienia (tj. określonego w § 2 ust. 1) lub jego niezrealizowanej części;</w:t>
      </w:r>
    </w:p>
    <w:p w14:paraId="389ECE4E" w14:textId="77777777" w:rsidR="005D7BA4" w:rsidRPr="005D7BA4" w:rsidRDefault="005D7BA4">
      <w:pPr>
        <w:numPr>
          <w:ilvl w:val="0"/>
          <w:numId w:val="197"/>
        </w:numPr>
        <w:suppressAutoHyphens/>
        <w:spacing w:before="120" w:after="120" w:line="276" w:lineRule="auto"/>
        <w:ind w:left="714" w:hanging="357"/>
        <w:jc w:val="both"/>
        <w:rPr>
          <w:rFonts w:ascii="Arial" w:hAnsi="Arial" w:cs="Arial"/>
          <w:color w:val="000000"/>
          <w:sz w:val="22"/>
          <w:szCs w:val="22"/>
          <w:lang w:eastAsia="en-US"/>
        </w:rPr>
      </w:pPr>
      <w:r w:rsidRPr="005D7BA4">
        <w:rPr>
          <w:rFonts w:ascii="Arial" w:hAnsi="Arial" w:cs="Arial"/>
          <w:color w:val="000000"/>
          <w:sz w:val="22"/>
          <w:szCs w:val="22"/>
          <w:lang w:eastAsia="en-US"/>
        </w:rPr>
        <w:t>za zwłokę w wykonaniu dostawy w stosunku do terminu, o którym mowa w § 3 ust. 3:</w:t>
      </w:r>
    </w:p>
    <w:p w14:paraId="3F5D5ED4" w14:textId="77777777" w:rsidR="005D7BA4" w:rsidRPr="005D7BA4" w:rsidRDefault="005D7BA4">
      <w:pPr>
        <w:numPr>
          <w:ilvl w:val="0"/>
          <w:numId w:val="175"/>
        </w:numPr>
        <w:suppressAutoHyphens/>
        <w:spacing w:after="120" w:line="276" w:lineRule="auto"/>
        <w:ind w:left="1418" w:hanging="283"/>
        <w:jc w:val="both"/>
        <w:rPr>
          <w:rFonts w:ascii="Arial" w:eastAsia="Calibri" w:hAnsi="Arial" w:cs="Arial"/>
          <w:sz w:val="22"/>
          <w:szCs w:val="22"/>
          <w:lang w:eastAsia="en-US"/>
        </w:rPr>
      </w:pPr>
      <w:r w:rsidRPr="005D7BA4">
        <w:rPr>
          <w:rFonts w:ascii="Arial" w:hAnsi="Arial" w:cs="Arial"/>
          <w:color w:val="000000"/>
          <w:sz w:val="22"/>
          <w:szCs w:val="22"/>
          <w:lang w:eastAsia="en-US"/>
        </w:rPr>
        <w:t xml:space="preserve">w przypadku niedostarczenia całości zamówienia (w zależności od części) – </w:t>
      </w:r>
      <w:r w:rsidRPr="005D7BA4">
        <w:rPr>
          <w:rFonts w:ascii="Arial" w:hAnsi="Arial" w:cs="Arial"/>
          <w:color w:val="000000"/>
          <w:sz w:val="22"/>
          <w:szCs w:val="22"/>
          <w:lang w:eastAsia="en-US"/>
        </w:rPr>
        <w:br/>
        <w:t>w wysokości 0,1% wynagrodzenia (z VAT) określonego w § 2 ust. 1 za każdy dzień zwłoki;</w:t>
      </w:r>
    </w:p>
    <w:p w14:paraId="7C0BB258" w14:textId="25B0DE25" w:rsidR="005D7BA4" w:rsidRPr="005D7BA4" w:rsidRDefault="005D7BA4">
      <w:pPr>
        <w:numPr>
          <w:ilvl w:val="0"/>
          <w:numId w:val="175"/>
        </w:numPr>
        <w:suppressAutoHyphens/>
        <w:spacing w:after="120" w:line="276" w:lineRule="auto"/>
        <w:ind w:left="1418" w:hanging="283"/>
        <w:jc w:val="both"/>
        <w:rPr>
          <w:rFonts w:ascii="Arial" w:hAnsi="Arial" w:cs="Arial"/>
          <w:color w:val="000000"/>
          <w:sz w:val="22"/>
          <w:szCs w:val="22"/>
          <w:lang w:eastAsia="en-US"/>
        </w:rPr>
      </w:pPr>
      <w:r w:rsidRPr="005D7BA4">
        <w:rPr>
          <w:rFonts w:ascii="Arial" w:eastAsia="Calibri" w:hAnsi="Arial" w:cs="Arial"/>
          <w:sz w:val="22"/>
          <w:szCs w:val="22"/>
          <w:lang w:eastAsia="en-US"/>
        </w:rPr>
        <w:t>w przypadku niedostarczenia zakresu (części) zamówienia (</w:t>
      </w:r>
      <w:r w:rsidRPr="005D7BA4">
        <w:rPr>
          <w:rFonts w:ascii="Arial" w:hAnsi="Arial" w:cs="Arial"/>
          <w:color w:val="000000"/>
          <w:sz w:val="22"/>
          <w:szCs w:val="22"/>
          <w:lang w:eastAsia="en-US"/>
        </w:rPr>
        <w:t xml:space="preserve">w zależności od </w:t>
      </w:r>
      <w:r w:rsidR="003C4AFD" w:rsidRPr="005D7BA4">
        <w:rPr>
          <w:rFonts w:ascii="Arial" w:hAnsi="Arial" w:cs="Arial"/>
          <w:color w:val="000000"/>
          <w:sz w:val="22"/>
          <w:szCs w:val="22"/>
          <w:lang w:eastAsia="en-US"/>
        </w:rPr>
        <w:t>części) –</w:t>
      </w:r>
      <w:r w:rsidRPr="005D7BA4">
        <w:rPr>
          <w:rFonts w:ascii="Arial" w:hAnsi="Arial" w:cs="Arial"/>
          <w:color w:val="000000"/>
          <w:sz w:val="22"/>
          <w:szCs w:val="22"/>
          <w:lang w:eastAsia="en-US"/>
        </w:rPr>
        <w:t xml:space="preserve"> w wysokości 0,3% wynagrodzenia (z Vat) dotyczącego zakresu (części) niedostarczonego zamówienia za każdy dzień zwłoki</w:t>
      </w:r>
    </w:p>
    <w:p w14:paraId="67C5D72C" w14:textId="4E7891D1" w:rsidR="005D7BA4" w:rsidRPr="005D7BA4" w:rsidRDefault="005D7BA4">
      <w:pPr>
        <w:numPr>
          <w:ilvl w:val="0"/>
          <w:numId w:val="197"/>
        </w:numPr>
        <w:suppressAutoHyphens/>
        <w:spacing w:before="120" w:after="120" w:line="276" w:lineRule="auto"/>
        <w:ind w:left="714" w:hanging="357"/>
        <w:jc w:val="both"/>
        <w:rPr>
          <w:rFonts w:ascii="Arial" w:hAnsi="Arial" w:cs="Arial"/>
          <w:color w:val="000000"/>
          <w:sz w:val="22"/>
          <w:szCs w:val="22"/>
          <w:lang w:eastAsia="en-US"/>
        </w:rPr>
      </w:pPr>
      <w:r w:rsidRPr="005D7BA4">
        <w:rPr>
          <w:rFonts w:ascii="Arial" w:hAnsi="Arial" w:cs="Arial"/>
          <w:color w:val="000000"/>
          <w:sz w:val="22"/>
          <w:szCs w:val="22"/>
          <w:lang w:eastAsia="en-US"/>
        </w:rPr>
        <w:t xml:space="preserve">w przypadku </w:t>
      </w:r>
      <w:r w:rsidR="003C4AFD" w:rsidRPr="005D7BA4">
        <w:rPr>
          <w:rFonts w:ascii="Arial" w:hAnsi="Arial" w:cs="Arial"/>
          <w:color w:val="000000"/>
          <w:sz w:val="22"/>
          <w:szCs w:val="22"/>
          <w:lang w:eastAsia="en-US"/>
        </w:rPr>
        <w:t>niedotrzymania</w:t>
      </w:r>
      <w:r w:rsidRPr="005D7BA4">
        <w:rPr>
          <w:rFonts w:ascii="Arial" w:hAnsi="Arial" w:cs="Arial"/>
          <w:color w:val="000000"/>
          <w:sz w:val="22"/>
          <w:szCs w:val="22"/>
          <w:lang w:eastAsia="en-US"/>
        </w:rPr>
        <w:t xml:space="preserve"> terminu, o którym mowa w § 7 ust. 8 pkt. 2 niniejszej umowy – 0,2% wartości przedmiotu podlegającego reklamacji.</w:t>
      </w:r>
    </w:p>
    <w:p w14:paraId="2BDCA0E8" w14:textId="77777777" w:rsidR="005D7BA4" w:rsidRPr="005D7BA4" w:rsidRDefault="005D7BA4">
      <w:pPr>
        <w:numPr>
          <w:ilvl w:val="0"/>
          <w:numId w:val="174"/>
        </w:numPr>
        <w:suppressAutoHyphens/>
        <w:spacing w:before="120" w:after="120" w:line="276" w:lineRule="auto"/>
        <w:ind w:left="425" w:hanging="425"/>
        <w:jc w:val="both"/>
        <w:rPr>
          <w:rFonts w:ascii="Arial" w:hAnsi="Arial" w:cs="Arial"/>
          <w:color w:val="000000"/>
          <w:sz w:val="22"/>
          <w:szCs w:val="22"/>
          <w:lang w:eastAsia="en-US"/>
        </w:rPr>
      </w:pPr>
      <w:r w:rsidRPr="005D7BA4">
        <w:rPr>
          <w:rFonts w:ascii="Arial" w:hAnsi="Arial" w:cs="Arial"/>
          <w:color w:val="000000"/>
          <w:sz w:val="22"/>
          <w:szCs w:val="22"/>
          <w:lang w:eastAsia="en-US"/>
        </w:rPr>
        <w:t>W przypadku zaistnienia okoliczności, o których mowa w ust. 1, Wykonawca wyraża zgodę na potrącenie przez Zamawiającego niewymagalnych kar umownych z przysługującego Wykonawcy wynagrodzenia umownego, zabezpieczenia należytego wykonania umowy lub innych wierzytelności przysługujących Wykonawcy od Zamawiającego.</w:t>
      </w:r>
    </w:p>
    <w:p w14:paraId="4A15A9AA" w14:textId="77777777" w:rsidR="005D7BA4" w:rsidRPr="005D7BA4" w:rsidRDefault="005D7BA4">
      <w:pPr>
        <w:numPr>
          <w:ilvl w:val="0"/>
          <w:numId w:val="174"/>
        </w:numPr>
        <w:suppressAutoHyphens/>
        <w:spacing w:before="120" w:after="120" w:line="276" w:lineRule="auto"/>
        <w:ind w:left="425" w:hanging="425"/>
        <w:jc w:val="both"/>
        <w:rPr>
          <w:rFonts w:ascii="Arial" w:hAnsi="Arial" w:cs="Arial"/>
          <w:color w:val="000000"/>
          <w:sz w:val="22"/>
          <w:szCs w:val="22"/>
          <w:lang w:eastAsia="en-US"/>
        </w:rPr>
      </w:pPr>
      <w:r w:rsidRPr="005D7BA4">
        <w:rPr>
          <w:rFonts w:ascii="Arial" w:hAnsi="Arial" w:cs="Arial"/>
          <w:color w:val="000000"/>
          <w:sz w:val="22"/>
          <w:szCs w:val="22"/>
          <w:lang w:eastAsia="en-US"/>
        </w:rPr>
        <w:t>Kary umowne wskazane w niniejszej umowie, mogą być dochodzone z każdego tytułu   odrębnie i mogą się kumulować.</w:t>
      </w:r>
    </w:p>
    <w:p w14:paraId="3C1AC03D" w14:textId="2C0955F5" w:rsidR="005D7BA4" w:rsidRPr="005D7BA4" w:rsidRDefault="005D7BA4">
      <w:pPr>
        <w:numPr>
          <w:ilvl w:val="0"/>
          <w:numId w:val="174"/>
        </w:numPr>
        <w:suppressAutoHyphens/>
        <w:spacing w:before="120" w:after="120" w:line="276" w:lineRule="auto"/>
        <w:ind w:left="425" w:hanging="425"/>
        <w:jc w:val="both"/>
        <w:rPr>
          <w:rFonts w:ascii="Arial" w:hAnsi="Arial" w:cs="Arial"/>
          <w:color w:val="000000"/>
          <w:sz w:val="22"/>
          <w:szCs w:val="22"/>
          <w:lang w:eastAsia="en-US"/>
        </w:rPr>
      </w:pPr>
      <w:r w:rsidRPr="005D7BA4">
        <w:rPr>
          <w:rFonts w:ascii="Arial" w:hAnsi="Arial" w:cs="Arial"/>
          <w:color w:val="000000"/>
          <w:sz w:val="22"/>
          <w:szCs w:val="22"/>
          <w:lang w:eastAsia="en-US"/>
        </w:rPr>
        <w:lastRenderedPageBreak/>
        <w:t xml:space="preserve">Łączna maksymalna wysokość kar umownych nie przekroczy 20% wynagrodzenia </w:t>
      </w:r>
      <w:r w:rsidRPr="005D7BA4">
        <w:rPr>
          <w:rFonts w:ascii="Arial" w:hAnsi="Arial" w:cs="Arial"/>
          <w:color w:val="000000"/>
          <w:sz w:val="22"/>
          <w:szCs w:val="22"/>
          <w:lang w:eastAsia="en-US"/>
        </w:rPr>
        <w:br/>
        <w:t xml:space="preserve">(z VAT) określonego w § 2 ust. 1 z zastrzeżeniem, </w:t>
      </w:r>
      <w:r w:rsidR="003C4AFD" w:rsidRPr="005D7BA4">
        <w:rPr>
          <w:rFonts w:ascii="Arial" w:hAnsi="Arial" w:cs="Arial"/>
          <w:color w:val="000000"/>
          <w:sz w:val="22"/>
          <w:szCs w:val="22"/>
          <w:lang w:eastAsia="en-US"/>
        </w:rPr>
        <w:t>że</w:t>
      </w:r>
      <w:r w:rsidRPr="005D7BA4">
        <w:rPr>
          <w:rFonts w:ascii="Arial" w:hAnsi="Arial" w:cs="Arial"/>
          <w:color w:val="000000"/>
          <w:sz w:val="22"/>
          <w:szCs w:val="22"/>
          <w:lang w:eastAsia="en-US"/>
        </w:rPr>
        <w:t xml:space="preserve"> jeżeli została naliczona kara umowna za odstąpienie od umowy z przyczyn leżących po stronie Wykonawcy, to łączna suma kar umownych nie przekroczy 30% wynagrodzenia (z VAT) określonego w § 2 ust. 1.</w:t>
      </w:r>
    </w:p>
    <w:p w14:paraId="694DCA0F" w14:textId="77777777" w:rsidR="005D7BA4" w:rsidRPr="005D7BA4" w:rsidRDefault="005D7BA4">
      <w:pPr>
        <w:numPr>
          <w:ilvl w:val="0"/>
          <w:numId w:val="174"/>
        </w:numPr>
        <w:suppressAutoHyphens/>
        <w:spacing w:before="120" w:after="120" w:line="276" w:lineRule="auto"/>
        <w:ind w:left="425" w:hanging="425"/>
        <w:jc w:val="both"/>
        <w:rPr>
          <w:rFonts w:ascii="Arial" w:hAnsi="Arial" w:cs="Arial"/>
          <w:color w:val="000000"/>
          <w:sz w:val="22"/>
          <w:szCs w:val="22"/>
          <w:lang w:eastAsia="en-US"/>
        </w:rPr>
      </w:pPr>
      <w:r w:rsidRPr="005D7BA4">
        <w:rPr>
          <w:rFonts w:ascii="Arial" w:hAnsi="Arial" w:cs="Arial"/>
          <w:color w:val="000000"/>
          <w:sz w:val="22"/>
          <w:szCs w:val="22"/>
          <w:lang w:eastAsia="en-US"/>
        </w:rPr>
        <w:t xml:space="preserve">W przypadku gdy szkoda spowodowana niewykonaniem obowiązków wynikających </w:t>
      </w:r>
      <w:r w:rsidRPr="005D7BA4">
        <w:rPr>
          <w:rFonts w:ascii="Arial" w:hAnsi="Arial" w:cs="Arial"/>
          <w:color w:val="000000"/>
          <w:sz w:val="22"/>
          <w:szCs w:val="22"/>
          <w:lang w:eastAsia="en-US"/>
        </w:rPr>
        <w:br/>
        <w:t>z niniejszej umowy przekracza wartość kar umownych, Zamawiający może niezależnie od kar umownych dochodzić odszkodowania na zasadach ogólnych kodeksu cywilnego.</w:t>
      </w:r>
    </w:p>
    <w:p w14:paraId="684DA2D9" w14:textId="77777777" w:rsidR="005D7BA4" w:rsidRPr="005D7BA4" w:rsidRDefault="005D7BA4">
      <w:pPr>
        <w:numPr>
          <w:ilvl w:val="0"/>
          <w:numId w:val="174"/>
        </w:numPr>
        <w:suppressAutoHyphens/>
        <w:spacing w:before="120" w:after="120" w:line="276" w:lineRule="auto"/>
        <w:ind w:left="425" w:hanging="425"/>
        <w:jc w:val="both"/>
        <w:rPr>
          <w:rFonts w:ascii="Arial" w:hAnsi="Arial" w:cs="Arial"/>
          <w:color w:val="000000"/>
          <w:sz w:val="22"/>
          <w:szCs w:val="22"/>
          <w:lang w:eastAsia="en-US"/>
        </w:rPr>
      </w:pPr>
      <w:r w:rsidRPr="005D7BA4">
        <w:rPr>
          <w:rFonts w:ascii="Arial" w:hAnsi="Arial" w:cs="Arial"/>
          <w:color w:val="000000"/>
          <w:sz w:val="22"/>
          <w:szCs w:val="22"/>
          <w:lang w:eastAsia="en-US"/>
        </w:rPr>
        <w:t xml:space="preserve">W przypadku, gdy zamówienie udzielono wykonawcom wspólnie ubiegającym się </w:t>
      </w:r>
      <w:r w:rsidRPr="005D7BA4">
        <w:rPr>
          <w:rFonts w:ascii="Arial" w:hAnsi="Arial" w:cs="Arial"/>
          <w:color w:val="000000"/>
          <w:sz w:val="22"/>
          <w:szCs w:val="22"/>
          <w:lang w:eastAsia="en-US"/>
        </w:rPr>
        <w:br/>
        <w:t>o udzielenie zamówienia, ponoszą oni solidarną odpowiedzialność za wykonanie umowy.</w:t>
      </w:r>
    </w:p>
    <w:p w14:paraId="056D5346" w14:textId="77777777" w:rsidR="005D7BA4" w:rsidRPr="005D7BA4" w:rsidRDefault="005D7BA4">
      <w:pPr>
        <w:numPr>
          <w:ilvl w:val="0"/>
          <w:numId w:val="174"/>
        </w:numPr>
        <w:suppressAutoHyphens/>
        <w:spacing w:before="120" w:after="120" w:line="276" w:lineRule="auto"/>
        <w:ind w:left="425" w:hanging="425"/>
        <w:jc w:val="both"/>
        <w:rPr>
          <w:rFonts w:ascii="Arial" w:eastAsia="Calibri" w:hAnsi="Arial" w:cs="Arial"/>
          <w:b/>
          <w:color w:val="000000"/>
          <w:sz w:val="22"/>
          <w:szCs w:val="22"/>
          <w:lang w:eastAsia="en-US"/>
        </w:rPr>
      </w:pPr>
      <w:r w:rsidRPr="005D7BA4">
        <w:rPr>
          <w:rFonts w:ascii="Arial" w:hAnsi="Arial" w:cs="Arial"/>
          <w:color w:val="000000"/>
          <w:sz w:val="22"/>
          <w:szCs w:val="22"/>
          <w:lang w:eastAsia="en-US"/>
        </w:rPr>
        <w:t>Kary umowne płatne będą w terminie 14 dni od dnia otrzymania noty obciążeniowej przez Wykonawcę.</w:t>
      </w:r>
    </w:p>
    <w:p w14:paraId="4E20623F" w14:textId="77777777" w:rsidR="005D7BA4" w:rsidRPr="005D7BA4" w:rsidRDefault="005D7BA4" w:rsidP="005D7BA4">
      <w:pPr>
        <w:spacing w:before="240" w:line="276" w:lineRule="auto"/>
        <w:jc w:val="center"/>
        <w:rPr>
          <w:rFonts w:ascii="Arial" w:eastAsia="Calibri" w:hAnsi="Arial" w:cs="Arial"/>
          <w:b/>
          <w:color w:val="000000"/>
          <w:sz w:val="22"/>
          <w:szCs w:val="22"/>
          <w:lang w:eastAsia="en-US"/>
        </w:rPr>
      </w:pPr>
      <w:r w:rsidRPr="005D7BA4">
        <w:rPr>
          <w:rFonts w:ascii="Arial" w:eastAsia="Calibri" w:hAnsi="Arial" w:cs="Arial"/>
          <w:b/>
          <w:color w:val="000000"/>
          <w:sz w:val="22"/>
          <w:szCs w:val="22"/>
          <w:lang w:eastAsia="en-US"/>
        </w:rPr>
        <w:t>§ 9</w:t>
      </w:r>
    </w:p>
    <w:p w14:paraId="4B65DF1B" w14:textId="77777777" w:rsidR="005D7BA4" w:rsidRPr="005D7BA4" w:rsidRDefault="005D7BA4" w:rsidP="005D7BA4">
      <w:pPr>
        <w:spacing w:line="276" w:lineRule="auto"/>
        <w:jc w:val="center"/>
        <w:rPr>
          <w:rFonts w:ascii="Arial" w:eastAsia="Calibri" w:hAnsi="Arial" w:cs="Arial"/>
          <w:sz w:val="22"/>
          <w:szCs w:val="22"/>
          <w:lang w:eastAsia="en-US"/>
        </w:rPr>
      </w:pPr>
      <w:r w:rsidRPr="005D7BA4">
        <w:rPr>
          <w:rFonts w:ascii="Arial" w:eastAsia="Calibri" w:hAnsi="Arial" w:cs="Arial"/>
          <w:b/>
          <w:color w:val="000000"/>
          <w:sz w:val="22"/>
          <w:szCs w:val="22"/>
          <w:lang w:eastAsia="en-US"/>
        </w:rPr>
        <w:t>Odstąpienie od umowy</w:t>
      </w:r>
    </w:p>
    <w:p w14:paraId="1E2CEEF2" w14:textId="77777777" w:rsidR="005D7BA4" w:rsidRPr="005D7BA4" w:rsidRDefault="005D7BA4">
      <w:pPr>
        <w:numPr>
          <w:ilvl w:val="0"/>
          <w:numId w:val="176"/>
        </w:numPr>
        <w:tabs>
          <w:tab w:val="left" w:pos="426"/>
        </w:tabs>
        <w:suppressAutoHyphens/>
        <w:spacing w:before="120" w:after="120" w:line="276" w:lineRule="auto"/>
        <w:ind w:left="425" w:hanging="425"/>
        <w:jc w:val="both"/>
        <w:rPr>
          <w:rFonts w:ascii="Arial" w:hAnsi="Arial" w:cs="Arial"/>
          <w:sz w:val="22"/>
          <w:szCs w:val="22"/>
          <w:lang w:eastAsia="ar-SA"/>
        </w:rPr>
      </w:pPr>
      <w:r w:rsidRPr="005D7BA4">
        <w:rPr>
          <w:rFonts w:ascii="Arial" w:hAnsi="Arial" w:cs="Arial"/>
          <w:sz w:val="22"/>
          <w:szCs w:val="22"/>
          <w:lang w:eastAsia="ar-SA"/>
        </w:rPr>
        <w:t>Każda ze Stron może odstąpić od umowy, jeżeli druga ze Stron dopuszcza się istotnego naruszenia umowy i nie zaniecha dalszych naruszeń lub nie usunie skutków naruszenia w 7-dniowym okresie naprawczym, udzielonym przez drugą Stronę w pisemnym wezwaniu do usunięcia naruszenia lub zaniechania naruszeń. Okres naprawczy zaczyna biec od dnia doręczenia wezwania do usunięcia/zaniechania naruszenia umowy. Istotne naruszenia umowy obejmują w szczególności następujące przypadki:</w:t>
      </w:r>
    </w:p>
    <w:p w14:paraId="3CD76F1D" w14:textId="77777777" w:rsidR="005D7BA4" w:rsidRPr="005D7BA4" w:rsidRDefault="005D7BA4">
      <w:pPr>
        <w:numPr>
          <w:ilvl w:val="0"/>
          <w:numId w:val="198"/>
        </w:numPr>
        <w:suppressAutoHyphens/>
        <w:spacing w:before="120" w:after="120" w:line="276" w:lineRule="auto"/>
        <w:ind w:left="714" w:hanging="357"/>
        <w:jc w:val="both"/>
        <w:rPr>
          <w:rFonts w:ascii="Arial" w:hAnsi="Arial" w:cs="Arial"/>
          <w:color w:val="000000"/>
          <w:sz w:val="22"/>
          <w:szCs w:val="22"/>
          <w:lang w:eastAsia="en-US"/>
        </w:rPr>
      </w:pPr>
      <w:r w:rsidRPr="005D7BA4">
        <w:rPr>
          <w:rFonts w:ascii="Arial" w:hAnsi="Arial" w:cs="Arial"/>
          <w:color w:val="000000"/>
          <w:sz w:val="22"/>
          <w:szCs w:val="22"/>
          <w:lang w:eastAsia="en-US"/>
        </w:rPr>
        <w:t>Wykonawca nie przystąpił do realizacji dostawy bez uzasadnionych przyczyn lub nie kontynuuje jej pomimo wezwania Zamawiającego złożonego na piśmie,</w:t>
      </w:r>
    </w:p>
    <w:p w14:paraId="2FCE8407" w14:textId="77777777" w:rsidR="005D7BA4" w:rsidRPr="005D7BA4" w:rsidRDefault="005D7BA4">
      <w:pPr>
        <w:numPr>
          <w:ilvl w:val="0"/>
          <w:numId w:val="198"/>
        </w:numPr>
        <w:suppressAutoHyphens/>
        <w:spacing w:before="120" w:after="120" w:line="276" w:lineRule="auto"/>
        <w:ind w:left="714" w:hanging="357"/>
        <w:jc w:val="both"/>
        <w:rPr>
          <w:rFonts w:ascii="Arial" w:hAnsi="Arial" w:cs="Arial"/>
          <w:color w:val="000000"/>
          <w:sz w:val="22"/>
          <w:szCs w:val="22"/>
          <w:lang w:eastAsia="en-US"/>
        </w:rPr>
      </w:pPr>
      <w:r w:rsidRPr="005D7BA4">
        <w:rPr>
          <w:rFonts w:ascii="Arial" w:hAnsi="Arial" w:cs="Arial"/>
          <w:color w:val="000000"/>
          <w:sz w:val="22"/>
          <w:szCs w:val="22"/>
          <w:lang w:eastAsia="en-US"/>
        </w:rPr>
        <w:t>zachodzą uzasadnione podstawy do uznania, że Wykonawca nie jest w stanie wykonać umowy w terminie umownym,</w:t>
      </w:r>
    </w:p>
    <w:p w14:paraId="20ABC7E0" w14:textId="77777777" w:rsidR="005D7BA4" w:rsidRPr="005D7BA4" w:rsidRDefault="005D7BA4">
      <w:pPr>
        <w:numPr>
          <w:ilvl w:val="0"/>
          <w:numId w:val="198"/>
        </w:numPr>
        <w:suppressAutoHyphens/>
        <w:spacing w:before="120" w:after="120" w:line="276" w:lineRule="auto"/>
        <w:ind w:left="714" w:hanging="357"/>
        <w:jc w:val="both"/>
        <w:rPr>
          <w:rFonts w:ascii="Arial" w:hAnsi="Arial" w:cs="Arial"/>
          <w:color w:val="000000"/>
          <w:sz w:val="22"/>
          <w:szCs w:val="22"/>
          <w:lang w:eastAsia="en-US"/>
        </w:rPr>
      </w:pPr>
      <w:r w:rsidRPr="005D7BA4">
        <w:rPr>
          <w:rFonts w:ascii="Arial" w:hAnsi="Arial" w:cs="Arial"/>
          <w:color w:val="000000"/>
          <w:sz w:val="22"/>
          <w:szCs w:val="22"/>
          <w:lang w:eastAsia="en-US"/>
        </w:rPr>
        <w:t>udzielone zostało zabezpieczenie dotyczące mienia lub praw Wykonawcy, mające na celu zabezpieczenie roszczeń osób trzecich lub wszczęto wobec niego postępowanie egzekucyjne, które uniemożliwiają Wykonawcy realizację umowy,</w:t>
      </w:r>
    </w:p>
    <w:p w14:paraId="791FB337" w14:textId="77777777" w:rsidR="005D7BA4" w:rsidRPr="005D7BA4" w:rsidRDefault="005D7BA4">
      <w:pPr>
        <w:numPr>
          <w:ilvl w:val="0"/>
          <w:numId w:val="198"/>
        </w:numPr>
        <w:suppressAutoHyphens/>
        <w:spacing w:before="120" w:after="120" w:line="276" w:lineRule="auto"/>
        <w:ind w:left="714" w:hanging="357"/>
        <w:jc w:val="both"/>
        <w:rPr>
          <w:rFonts w:ascii="Arial" w:hAnsi="Arial" w:cs="Arial"/>
          <w:color w:val="000000"/>
          <w:sz w:val="22"/>
          <w:szCs w:val="22"/>
          <w:lang w:eastAsia="en-US"/>
        </w:rPr>
      </w:pPr>
      <w:r w:rsidRPr="005D7BA4">
        <w:rPr>
          <w:rFonts w:ascii="Arial" w:hAnsi="Arial" w:cs="Arial"/>
          <w:color w:val="000000"/>
          <w:sz w:val="22"/>
          <w:szCs w:val="22"/>
          <w:lang w:eastAsia="en-US"/>
        </w:rPr>
        <w:t>Zamawiający powiadomił o konieczności usunięcia wady, a Wykonawca odmówił usunięcia albo nie usunął wady na zasadach, w tym w terminach, określonych w umowie.</w:t>
      </w:r>
    </w:p>
    <w:p w14:paraId="502B32D3" w14:textId="77777777" w:rsidR="005D7BA4" w:rsidRPr="005D7BA4" w:rsidRDefault="005D7BA4">
      <w:pPr>
        <w:numPr>
          <w:ilvl w:val="0"/>
          <w:numId w:val="176"/>
        </w:numPr>
        <w:tabs>
          <w:tab w:val="left" w:pos="426"/>
        </w:tabs>
        <w:suppressAutoHyphens/>
        <w:spacing w:before="120" w:after="120" w:line="276" w:lineRule="auto"/>
        <w:ind w:left="425" w:hanging="425"/>
        <w:jc w:val="both"/>
        <w:rPr>
          <w:rFonts w:ascii="Arial" w:hAnsi="Arial" w:cs="Arial"/>
          <w:color w:val="000000"/>
          <w:sz w:val="22"/>
          <w:szCs w:val="22"/>
          <w:lang w:eastAsia="ar-SA"/>
        </w:rPr>
      </w:pPr>
      <w:r w:rsidRPr="005D7BA4">
        <w:rPr>
          <w:rFonts w:ascii="Arial" w:hAnsi="Arial" w:cs="Arial"/>
          <w:sz w:val="22"/>
          <w:szCs w:val="22"/>
          <w:lang w:eastAsia="ar-SA"/>
        </w:rPr>
        <w:t>Niezależnie od postanowień ust. 1 niniejszego paragrafu, Zamawiający jest uprawniony do odstąpienia od umowy bez wyznaczania okresu naprawczego na usunięcie naruszeń, w przypadku:</w:t>
      </w:r>
    </w:p>
    <w:p w14:paraId="2449AD95" w14:textId="77777777" w:rsidR="005D7BA4" w:rsidRPr="005D7BA4" w:rsidRDefault="005D7BA4">
      <w:pPr>
        <w:numPr>
          <w:ilvl w:val="0"/>
          <w:numId w:val="199"/>
        </w:numPr>
        <w:suppressAutoHyphens/>
        <w:spacing w:before="120" w:after="120" w:line="276" w:lineRule="auto"/>
        <w:ind w:left="714" w:hanging="357"/>
        <w:jc w:val="both"/>
        <w:rPr>
          <w:rFonts w:ascii="Arial" w:hAnsi="Arial" w:cs="Arial"/>
          <w:color w:val="000000"/>
          <w:sz w:val="22"/>
          <w:szCs w:val="22"/>
          <w:lang w:eastAsia="en-US"/>
        </w:rPr>
      </w:pPr>
      <w:r w:rsidRPr="005D7BA4">
        <w:rPr>
          <w:rFonts w:ascii="Arial" w:hAnsi="Arial" w:cs="Arial"/>
          <w:sz w:val="22"/>
          <w:szCs w:val="22"/>
          <w:lang w:eastAsia="en-US"/>
        </w:rPr>
        <w:t>gdy Wykonawca przechodzi w stan likwidacji, inny niż w celach przekształcenia  </w:t>
      </w:r>
      <w:r w:rsidRPr="005D7BA4">
        <w:rPr>
          <w:rFonts w:ascii="Arial" w:hAnsi="Arial" w:cs="Arial"/>
          <w:color w:val="000000"/>
          <w:sz w:val="22"/>
          <w:szCs w:val="22"/>
          <w:lang w:eastAsia="en-US"/>
        </w:rPr>
        <w:br/>
      </w:r>
      <w:r w:rsidRPr="005D7BA4">
        <w:rPr>
          <w:rFonts w:ascii="Arial" w:hAnsi="Arial" w:cs="Arial"/>
          <w:sz w:val="22"/>
          <w:szCs w:val="22"/>
          <w:lang w:eastAsia="en-US"/>
        </w:rPr>
        <w:t>lub połączenia się z innym przedsiębiorstwem, jest zagrożony niewypłacalnością lub podjęto jakąkolwiek z następujących czynności: zawieszenie płatności lub moratorium w odniesieniu do zobowiązań pieniężnych, lub też z jakichkolwiek powodów zobowiązanie Wykonawcy wygaśnie, stanie się nieważne lub nieskuteczne lub niemożliwe do wykonania albo wykonanie przez Wykonawcę zobowiązań umownych naruszałoby lub stałoby się sprzeczne z prawem,</w:t>
      </w:r>
    </w:p>
    <w:p w14:paraId="3994FA4E" w14:textId="77777777" w:rsidR="005D7BA4" w:rsidRPr="005D7BA4" w:rsidRDefault="005D7BA4">
      <w:pPr>
        <w:numPr>
          <w:ilvl w:val="0"/>
          <w:numId w:val="199"/>
        </w:numPr>
        <w:suppressAutoHyphens/>
        <w:spacing w:before="120" w:after="120" w:line="276" w:lineRule="auto"/>
        <w:ind w:left="714" w:hanging="357"/>
        <w:jc w:val="both"/>
        <w:rPr>
          <w:rFonts w:ascii="Arial" w:hAnsi="Arial" w:cs="Arial"/>
          <w:color w:val="000000"/>
          <w:sz w:val="22"/>
          <w:szCs w:val="22"/>
          <w:lang w:eastAsia="en-US"/>
        </w:rPr>
      </w:pPr>
      <w:r w:rsidRPr="005D7BA4">
        <w:rPr>
          <w:rFonts w:ascii="Arial" w:hAnsi="Arial" w:cs="Arial"/>
          <w:color w:val="000000"/>
          <w:sz w:val="22"/>
          <w:szCs w:val="22"/>
          <w:lang w:eastAsia="en-US"/>
        </w:rPr>
        <w:t>Wykonawca dopuszcza się działań zmierzających do naruszenia bezpieczeństwa danych w związku z realizacją niniejszej umowy,</w:t>
      </w:r>
    </w:p>
    <w:p w14:paraId="23535FA0" w14:textId="77777777" w:rsidR="005D7BA4" w:rsidRPr="005D7BA4" w:rsidRDefault="005D7BA4">
      <w:pPr>
        <w:numPr>
          <w:ilvl w:val="0"/>
          <w:numId w:val="199"/>
        </w:numPr>
        <w:suppressAutoHyphens/>
        <w:spacing w:before="120" w:after="120" w:line="276" w:lineRule="auto"/>
        <w:ind w:left="714" w:hanging="357"/>
        <w:jc w:val="both"/>
        <w:rPr>
          <w:rFonts w:ascii="Arial" w:hAnsi="Arial" w:cs="Arial"/>
          <w:sz w:val="22"/>
          <w:szCs w:val="22"/>
          <w:lang w:eastAsia="en-US"/>
        </w:rPr>
      </w:pPr>
      <w:r w:rsidRPr="005D7BA4">
        <w:rPr>
          <w:rFonts w:ascii="Arial" w:hAnsi="Arial" w:cs="Arial"/>
          <w:color w:val="000000"/>
          <w:sz w:val="22"/>
          <w:szCs w:val="22"/>
          <w:lang w:eastAsia="en-US"/>
        </w:rPr>
        <w:lastRenderedPageBreak/>
        <w:t>Wykonawca popadł w zwłokę w wykonaniu przedmiotu Umowy o okres dłuższy niż 5 dni w stosunku do terminu przewidzianego Umową,</w:t>
      </w:r>
    </w:p>
    <w:p w14:paraId="50883612" w14:textId="77777777" w:rsidR="005D7BA4" w:rsidRPr="005D7BA4" w:rsidRDefault="005D7BA4">
      <w:pPr>
        <w:numPr>
          <w:ilvl w:val="0"/>
          <w:numId w:val="199"/>
        </w:numPr>
        <w:suppressAutoHyphens/>
        <w:spacing w:before="120" w:after="120" w:line="276" w:lineRule="auto"/>
        <w:ind w:left="714" w:hanging="357"/>
        <w:jc w:val="both"/>
        <w:rPr>
          <w:rFonts w:ascii="Arial" w:hAnsi="Arial" w:cs="Arial"/>
          <w:color w:val="000000"/>
          <w:sz w:val="22"/>
          <w:szCs w:val="22"/>
          <w:lang w:eastAsia="en-US"/>
        </w:rPr>
      </w:pPr>
      <w:r w:rsidRPr="005D7BA4">
        <w:rPr>
          <w:rFonts w:ascii="Arial" w:hAnsi="Arial" w:cs="Arial"/>
          <w:sz w:val="22"/>
          <w:szCs w:val="22"/>
          <w:lang w:eastAsia="en-US"/>
        </w:rPr>
        <w:t>Wykonawca dokonuje czynności niezgodnych z prawem lub działa na szkodę Zamawiającego w związku z realizacją niniejszej umowy.</w:t>
      </w:r>
    </w:p>
    <w:p w14:paraId="148F2C2E" w14:textId="77777777" w:rsidR="005D7BA4" w:rsidRPr="005D7BA4" w:rsidRDefault="005D7BA4">
      <w:pPr>
        <w:numPr>
          <w:ilvl w:val="0"/>
          <w:numId w:val="176"/>
        </w:numPr>
        <w:tabs>
          <w:tab w:val="left" w:pos="426"/>
        </w:tabs>
        <w:suppressAutoHyphens/>
        <w:spacing w:before="120" w:after="120" w:line="276" w:lineRule="auto"/>
        <w:ind w:left="425" w:hanging="425"/>
        <w:jc w:val="both"/>
        <w:rPr>
          <w:rFonts w:ascii="Arial" w:hAnsi="Arial" w:cs="Arial"/>
          <w:sz w:val="22"/>
          <w:szCs w:val="22"/>
          <w:lang w:eastAsia="ar-SA"/>
        </w:rPr>
      </w:pPr>
      <w:r w:rsidRPr="005D7BA4">
        <w:rPr>
          <w:rFonts w:ascii="Arial" w:hAnsi="Arial" w:cs="Arial"/>
          <w:sz w:val="22"/>
          <w:szCs w:val="22"/>
          <w:lang w:eastAsia="ar-SA"/>
        </w:rPr>
        <w:t>Niezależnie od postanowień niniejszego paragrafu każdej ze Stron przysługuje prawo odstąpienia od Umowy, w innych przypadkach przewidzianych umową lub wynikających z powszechnie obowiązujących przepisów prawa.</w:t>
      </w:r>
    </w:p>
    <w:p w14:paraId="539E99CE" w14:textId="77777777" w:rsidR="005D7BA4" w:rsidRPr="005D7BA4" w:rsidRDefault="005D7BA4">
      <w:pPr>
        <w:numPr>
          <w:ilvl w:val="0"/>
          <w:numId w:val="176"/>
        </w:numPr>
        <w:tabs>
          <w:tab w:val="left" w:pos="426"/>
        </w:tabs>
        <w:suppressAutoHyphens/>
        <w:spacing w:before="120" w:after="120" w:line="276" w:lineRule="auto"/>
        <w:ind w:left="425" w:hanging="425"/>
        <w:jc w:val="both"/>
        <w:rPr>
          <w:rFonts w:ascii="Arial" w:hAnsi="Arial" w:cs="Arial"/>
          <w:sz w:val="22"/>
          <w:szCs w:val="22"/>
          <w:lang w:eastAsia="ar-SA"/>
        </w:rPr>
      </w:pPr>
      <w:r w:rsidRPr="005D7BA4">
        <w:rPr>
          <w:rFonts w:ascii="Arial" w:hAnsi="Arial" w:cs="Arial"/>
          <w:sz w:val="22"/>
          <w:szCs w:val="22"/>
          <w:lang w:eastAsia="ar-SA"/>
        </w:rPr>
        <w:t>W przypadku odstąpienia od umowy, Wykonawca niezwłocznie po doręczeniu mu pisemnego oświadczenia Zamawiającego o odstąpieniu od Umowy, a w przypadku odstąpienia od umowy przez Wykonawcę, niezwłocznie po doręczeniu Zamawiającemu oświadczenia o odstąpieniu od umowy, powstrzyma się od wykonywania umowy.</w:t>
      </w:r>
    </w:p>
    <w:p w14:paraId="067F5D6A" w14:textId="77777777" w:rsidR="005D7BA4" w:rsidRPr="005D7BA4" w:rsidRDefault="005D7BA4">
      <w:pPr>
        <w:numPr>
          <w:ilvl w:val="0"/>
          <w:numId w:val="176"/>
        </w:numPr>
        <w:tabs>
          <w:tab w:val="left" w:pos="426"/>
        </w:tabs>
        <w:suppressAutoHyphens/>
        <w:spacing w:before="120" w:after="120" w:line="276" w:lineRule="auto"/>
        <w:ind w:left="425" w:hanging="425"/>
        <w:jc w:val="both"/>
        <w:rPr>
          <w:rFonts w:ascii="Arial" w:hAnsi="Arial" w:cs="Arial"/>
          <w:sz w:val="22"/>
          <w:szCs w:val="22"/>
          <w:lang w:eastAsia="ar-SA"/>
        </w:rPr>
      </w:pPr>
      <w:r w:rsidRPr="005D7BA4">
        <w:rPr>
          <w:rFonts w:ascii="Arial" w:hAnsi="Arial" w:cs="Arial"/>
          <w:sz w:val="22"/>
          <w:szCs w:val="22"/>
          <w:lang w:eastAsia="ar-SA"/>
        </w:rPr>
        <w:t>Dokonanie odstąpienia od umowy wymaga złożenia drugiej Stronie oświadczenia o odstąpieniu od umowy w formie pisemnej, pod rygorem nieważności. Wymóg formy pisemnej dotyczy zarówno odstąpienia na podstawie umowy, jak i odstąpienia na podstawie ustawy. Oświadczenie o odstąpieniu od umowy uznaje się za skutecznie złożone z chwilą jego doręczenia drugiej Stronie.</w:t>
      </w:r>
    </w:p>
    <w:p w14:paraId="5F2F5C5C" w14:textId="77777777" w:rsidR="005D7BA4" w:rsidRPr="005D7BA4" w:rsidRDefault="005D7BA4">
      <w:pPr>
        <w:numPr>
          <w:ilvl w:val="0"/>
          <w:numId w:val="176"/>
        </w:numPr>
        <w:tabs>
          <w:tab w:val="left" w:pos="426"/>
        </w:tabs>
        <w:suppressAutoHyphens/>
        <w:spacing w:before="120" w:after="120" w:line="276" w:lineRule="auto"/>
        <w:ind w:left="425" w:hanging="425"/>
        <w:jc w:val="both"/>
        <w:rPr>
          <w:rFonts w:ascii="Arial" w:hAnsi="Arial" w:cs="Arial"/>
          <w:sz w:val="22"/>
          <w:szCs w:val="22"/>
          <w:lang w:eastAsia="ar-SA"/>
        </w:rPr>
      </w:pPr>
      <w:r w:rsidRPr="005D7BA4">
        <w:rPr>
          <w:rFonts w:ascii="Arial" w:hAnsi="Arial" w:cs="Arial"/>
          <w:sz w:val="22"/>
          <w:szCs w:val="22"/>
          <w:lang w:eastAsia="ar-SA"/>
        </w:rPr>
        <w:t>Postanowienia umowy dotyczące gwarancji i rękojmi oraz dotyczące kar umownych i odszkodowań pozostają w mocy pomimo odstąpienia od umowy.</w:t>
      </w:r>
    </w:p>
    <w:p w14:paraId="36F71FBF" w14:textId="77777777" w:rsidR="005D7BA4" w:rsidRPr="005D7BA4" w:rsidRDefault="005D7BA4">
      <w:pPr>
        <w:numPr>
          <w:ilvl w:val="0"/>
          <w:numId w:val="176"/>
        </w:numPr>
        <w:tabs>
          <w:tab w:val="left" w:pos="426"/>
        </w:tabs>
        <w:suppressAutoHyphens/>
        <w:spacing w:before="120" w:after="120" w:line="276" w:lineRule="auto"/>
        <w:ind w:left="425" w:hanging="425"/>
        <w:jc w:val="both"/>
        <w:rPr>
          <w:rFonts w:ascii="Arial" w:hAnsi="Arial" w:cs="Arial"/>
          <w:bCs/>
          <w:sz w:val="22"/>
          <w:szCs w:val="22"/>
          <w:lang w:eastAsia="ar-SA"/>
        </w:rPr>
      </w:pPr>
      <w:r w:rsidRPr="005D7BA4">
        <w:rPr>
          <w:rFonts w:ascii="Arial" w:hAnsi="Arial" w:cs="Arial"/>
          <w:sz w:val="22"/>
          <w:szCs w:val="22"/>
          <w:lang w:eastAsia="ar-SA"/>
        </w:rPr>
        <w:t>Umowne odstąpienie od umowy może dotyczyć całości przedmiotu umowy lub jej części.</w:t>
      </w:r>
    </w:p>
    <w:p w14:paraId="4189B28F" w14:textId="77777777" w:rsidR="005D7BA4" w:rsidRPr="005D7BA4" w:rsidRDefault="005D7BA4">
      <w:pPr>
        <w:numPr>
          <w:ilvl w:val="0"/>
          <w:numId w:val="176"/>
        </w:numPr>
        <w:tabs>
          <w:tab w:val="left" w:pos="426"/>
        </w:tabs>
        <w:suppressAutoHyphens/>
        <w:spacing w:before="120" w:after="120" w:line="276" w:lineRule="auto"/>
        <w:ind w:left="425" w:hanging="425"/>
        <w:jc w:val="both"/>
        <w:rPr>
          <w:rFonts w:ascii="Arial" w:hAnsi="Arial" w:cs="Arial"/>
          <w:sz w:val="22"/>
          <w:szCs w:val="22"/>
          <w:lang w:eastAsia="ar-SA"/>
        </w:rPr>
      </w:pPr>
      <w:r w:rsidRPr="005D7BA4">
        <w:rPr>
          <w:rFonts w:ascii="Arial" w:hAnsi="Arial" w:cs="Arial"/>
          <w:bCs/>
          <w:sz w:val="22"/>
          <w:szCs w:val="22"/>
          <w:lang w:eastAsia="ar-SA"/>
        </w:rPr>
        <w:t xml:space="preserve">Zamawiający odstępuje od umowy, jeżeli w trakcie jej trwania zajdzie co najmniej jedna z okoliczności wskazanych w art. 5 k Rozporządzenia Rady (UE) nr 833/2014 z dnia 31 lipca 2014 r. dotyczącego środków ograniczających w związku z działaniami Rosji destabilizującymi sytuację na Ukrainie (Dz. U. UE. L. z 2014 r. Nr 229, str. 1 z </w:t>
      </w:r>
      <w:proofErr w:type="spellStart"/>
      <w:r w:rsidRPr="005D7BA4">
        <w:rPr>
          <w:rFonts w:ascii="Arial" w:hAnsi="Arial" w:cs="Arial"/>
          <w:bCs/>
          <w:sz w:val="22"/>
          <w:szCs w:val="22"/>
          <w:lang w:eastAsia="ar-SA"/>
        </w:rPr>
        <w:t>późn</w:t>
      </w:r>
      <w:proofErr w:type="spellEnd"/>
      <w:r w:rsidRPr="005D7BA4">
        <w:rPr>
          <w:rFonts w:ascii="Arial" w:hAnsi="Arial" w:cs="Arial"/>
          <w:bCs/>
          <w:sz w:val="22"/>
          <w:szCs w:val="22"/>
          <w:lang w:eastAsia="ar-SA"/>
        </w:rPr>
        <w:t>. zm.).</w:t>
      </w:r>
    </w:p>
    <w:p w14:paraId="5A93FF6D" w14:textId="5B33E73B" w:rsidR="005D7BA4" w:rsidRPr="005D7BA4" w:rsidRDefault="005D7BA4">
      <w:pPr>
        <w:numPr>
          <w:ilvl w:val="0"/>
          <w:numId w:val="176"/>
        </w:numPr>
        <w:tabs>
          <w:tab w:val="left" w:pos="426"/>
        </w:tabs>
        <w:suppressAutoHyphens/>
        <w:spacing w:before="120" w:after="120" w:line="276" w:lineRule="auto"/>
        <w:ind w:left="425" w:hanging="425"/>
        <w:jc w:val="both"/>
        <w:rPr>
          <w:rFonts w:ascii="Arial" w:eastAsia="Calibri" w:hAnsi="Arial" w:cs="Arial"/>
          <w:color w:val="000000"/>
          <w:sz w:val="22"/>
          <w:szCs w:val="22"/>
          <w:lang w:eastAsia="en-US"/>
        </w:rPr>
      </w:pPr>
      <w:r w:rsidRPr="005D7BA4">
        <w:rPr>
          <w:rFonts w:ascii="Arial" w:eastAsia="Calibri" w:hAnsi="Arial" w:cs="Arial"/>
          <w:sz w:val="22"/>
          <w:szCs w:val="22"/>
          <w:lang w:eastAsia="en-US"/>
        </w:rPr>
        <w:t>Niezależnie od powyższego Zamawiającemu przysługuje prawo odstąpienia od umowy w </w:t>
      </w:r>
      <w:r w:rsidR="00675748" w:rsidRPr="005D7BA4">
        <w:rPr>
          <w:rFonts w:ascii="Arial" w:eastAsia="Calibri" w:hAnsi="Arial" w:cs="Arial"/>
          <w:sz w:val="22"/>
          <w:szCs w:val="22"/>
          <w:lang w:eastAsia="en-US"/>
        </w:rPr>
        <w:t>przypadku,</w:t>
      </w:r>
      <w:r w:rsidRPr="005D7BA4">
        <w:rPr>
          <w:rFonts w:ascii="Arial" w:eastAsia="Calibri" w:hAnsi="Arial" w:cs="Arial"/>
          <w:sz w:val="22"/>
          <w:szCs w:val="22"/>
          <w:lang w:eastAsia="en-US"/>
        </w:rPr>
        <w:t xml:space="preserve"> gdy:</w:t>
      </w:r>
    </w:p>
    <w:p w14:paraId="7ABACC84" w14:textId="77777777" w:rsidR="005D7BA4" w:rsidRPr="005D7BA4" w:rsidRDefault="005D7BA4">
      <w:pPr>
        <w:numPr>
          <w:ilvl w:val="0"/>
          <w:numId w:val="190"/>
        </w:numPr>
        <w:suppressAutoHyphens/>
        <w:spacing w:before="120" w:after="120" w:line="276" w:lineRule="auto"/>
        <w:ind w:left="714" w:hanging="357"/>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Wykonawca wymieniony został w wykazach określonych w rozporządzeniu 765/2006 i rozporządzeniu 269/2014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roofErr w:type="spellStart"/>
      <w:r w:rsidRPr="005D7BA4">
        <w:rPr>
          <w:rFonts w:ascii="Arial" w:eastAsia="Calibri" w:hAnsi="Arial" w:cs="Arial"/>
          <w:color w:val="000000"/>
          <w:sz w:val="22"/>
          <w:szCs w:val="22"/>
          <w:lang w:eastAsia="en-US"/>
        </w:rPr>
        <w:t>t.j</w:t>
      </w:r>
      <w:proofErr w:type="spellEnd"/>
      <w:r w:rsidRPr="005D7BA4">
        <w:rPr>
          <w:rFonts w:ascii="Arial" w:eastAsia="Calibri" w:hAnsi="Arial" w:cs="Arial"/>
          <w:color w:val="000000"/>
          <w:sz w:val="22"/>
          <w:szCs w:val="22"/>
          <w:lang w:eastAsia="en-US"/>
        </w:rPr>
        <w:t>. Dz. U. z 2025</w:t>
      </w:r>
      <w:r w:rsidRPr="005D7BA4">
        <w:rPr>
          <w:rFonts w:ascii="Arial" w:eastAsia="Calibri" w:hAnsi="Arial" w:cs="Arial"/>
          <w:b/>
          <w:bCs/>
          <w:color w:val="000000"/>
          <w:sz w:val="22"/>
          <w:szCs w:val="22"/>
          <w:lang w:eastAsia="en-US"/>
        </w:rPr>
        <w:t> </w:t>
      </w:r>
      <w:r w:rsidRPr="005D7BA4">
        <w:rPr>
          <w:rFonts w:ascii="Arial" w:eastAsia="Calibri" w:hAnsi="Arial" w:cs="Arial"/>
          <w:color w:val="000000"/>
          <w:sz w:val="22"/>
          <w:szCs w:val="22"/>
          <w:lang w:eastAsia="en-US"/>
        </w:rPr>
        <w:t>r. poz. 514),</w:t>
      </w:r>
      <w:r w:rsidRPr="005D7BA4">
        <w:rPr>
          <w:rFonts w:ascii="Arial" w:eastAsia="Calibri" w:hAnsi="Arial" w:cs="Arial"/>
          <w:b/>
          <w:bCs/>
          <w:color w:val="000000"/>
          <w:sz w:val="22"/>
          <w:szCs w:val="22"/>
          <w:lang w:eastAsia="en-US"/>
        </w:rPr>
        <w:t> </w:t>
      </w:r>
      <w:r w:rsidRPr="005D7BA4">
        <w:rPr>
          <w:rFonts w:ascii="Arial" w:eastAsia="Calibri" w:hAnsi="Arial" w:cs="Arial"/>
          <w:color w:val="000000"/>
          <w:sz w:val="22"/>
          <w:szCs w:val="22"/>
          <w:lang w:eastAsia="en-US"/>
        </w:rPr>
        <w:t> </w:t>
      </w:r>
    </w:p>
    <w:p w14:paraId="6B44CE93" w14:textId="77777777" w:rsidR="005D7BA4" w:rsidRPr="005D7BA4" w:rsidRDefault="005D7BA4">
      <w:pPr>
        <w:numPr>
          <w:ilvl w:val="0"/>
          <w:numId w:val="190"/>
        </w:numPr>
        <w:suppressAutoHyphens/>
        <w:spacing w:before="120" w:after="120" w:line="276" w:lineRule="auto"/>
        <w:ind w:left="714" w:hanging="357"/>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osoba będąca beneficjentem rzeczywistym Wykonawcy (w rozumieniu ustawy z dnia 1 marca 2018 r. o przeciwdziałaniu praniu pieniędzy oraz finansowaniu terroryzmu (</w:t>
      </w:r>
      <w:proofErr w:type="spellStart"/>
      <w:r w:rsidRPr="005D7BA4">
        <w:rPr>
          <w:rFonts w:ascii="Arial" w:eastAsia="Calibri" w:hAnsi="Arial" w:cs="Arial"/>
          <w:color w:val="000000"/>
          <w:sz w:val="22"/>
          <w:szCs w:val="22"/>
          <w:lang w:eastAsia="en-US"/>
        </w:rPr>
        <w:t>t.j</w:t>
      </w:r>
      <w:proofErr w:type="spellEnd"/>
      <w:r w:rsidRPr="005D7BA4">
        <w:rPr>
          <w:rFonts w:ascii="Arial" w:eastAsia="Calibri" w:hAnsi="Arial" w:cs="Arial"/>
          <w:color w:val="000000"/>
          <w:sz w:val="22"/>
          <w:szCs w:val="22"/>
          <w:lang w:eastAsia="en-US"/>
        </w:rPr>
        <w:t>. Dz. U. z 2025 r. poz. 644)) została wymieniona w wykazach określonych w rozporządzeniu 765/2006 i rozporządzeniu 269/2014 albo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roofErr w:type="spellStart"/>
      <w:r w:rsidRPr="005D7BA4">
        <w:rPr>
          <w:rFonts w:ascii="Arial" w:eastAsia="Calibri" w:hAnsi="Arial" w:cs="Arial"/>
          <w:color w:val="000000"/>
          <w:sz w:val="22"/>
          <w:szCs w:val="22"/>
          <w:lang w:eastAsia="en-US"/>
        </w:rPr>
        <w:t>t.j</w:t>
      </w:r>
      <w:proofErr w:type="spellEnd"/>
      <w:r w:rsidRPr="005D7BA4">
        <w:rPr>
          <w:rFonts w:ascii="Arial" w:eastAsia="Calibri" w:hAnsi="Arial" w:cs="Arial"/>
          <w:color w:val="000000"/>
          <w:sz w:val="22"/>
          <w:szCs w:val="22"/>
          <w:lang w:eastAsia="en-US"/>
        </w:rPr>
        <w:t>. Dz. U. z 2025</w:t>
      </w:r>
      <w:r w:rsidRPr="005D7BA4">
        <w:rPr>
          <w:rFonts w:ascii="Arial" w:eastAsia="Calibri" w:hAnsi="Arial" w:cs="Arial"/>
          <w:b/>
          <w:bCs/>
          <w:color w:val="000000"/>
          <w:sz w:val="22"/>
          <w:szCs w:val="22"/>
          <w:lang w:eastAsia="en-US"/>
        </w:rPr>
        <w:t> </w:t>
      </w:r>
      <w:r w:rsidRPr="005D7BA4">
        <w:rPr>
          <w:rFonts w:ascii="Arial" w:eastAsia="Calibri" w:hAnsi="Arial" w:cs="Arial"/>
          <w:color w:val="000000"/>
          <w:sz w:val="22"/>
          <w:szCs w:val="22"/>
          <w:lang w:eastAsia="en-US"/>
        </w:rPr>
        <w:t>r. poz. 514), </w:t>
      </w:r>
    </w:p>
    <w:p w14:paraId="49B5C986" w14:textId="77777777" w:rsidR="005D7BA4" w:rsidRPr="005D7BA4" w:rsidRDefault="005D7BA4">
      <w:pPr>
        <w:numPr>
          <w:ilvl w:val="0"/>
          <w:numId w:val="190"/>
        </w:numPr>
        <w:suppressAutoHyphens/>
        <w:spacing w:before="120" w:after="120" w:line="276" w:lineRule="auto"/>
        <w:ind w:left="714" w:hanging="357"/>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podmiot będący jednostką dominującą Wykonawcy (w rozumieniu art. 3 ust. 1 pkt 37 ustawy z dnia 29 września 1994 r. o rachunkowości (</w:t>
      </w:r>
      <w:proofErr w:type="spellStart"/>
      <w:r w:rsidRPr="005D7BA4">
        <w:rPr>
          <w:rFonts w:ascii="Arial" w:eastAsia="Calibri" w:hAnsi="Arial" w:cs="Arial"/>
          <w:color w:val="000000"/>
          <w:sz w:val="22"/>
          <w:szCs w:val="22"/>
          <w:lang w:eastAsia="en-US"/>
        </w:rPr>
        <w:t>t.j</w:t>
      </w:r>
      <w:proofErr w:type="spellEnd"/>
      <w:r w:rsidRPr="005D7BA4">
        <w:rPr>
          <w:rFonts w:ascii="Arial" w:eastAsia="Calibri" w:hAnsi="Arial" w:cs="Arial"/>
          <w:color w:val="000000"/>
          <w:sz w:val="22"/>
          <w:szCs w:val="22"/>
          <w:lang w:eastAsia="en-US"/>
        </w:rPr>
        <w:t>. Dz. U. z 2023 r. poz. 120 z </w:t>
      </w:r>
      <w:proofErr w:type="spellStart"/>
      <w:r w:rsidRPr="005D7BA4">
        <w:rPr>
          <w:rFonts w:ascii="Arial" w:eastAsia="Calibri" w:hAnsi="Arial" w:cs="Arial"/>
          <w:color w:val="000000"/>
          <w:sz w:val="22"/>
          <w:szCs w:val="22"/>
          <w:lang w:eastAsia="en-US"/>
        </w:rPr>
        <w:t>późn</w:t>
      </w:r>
      <w:proofErr w:type="spellEnd"/>
      <w:r w:rsidRPr="005D7BA4">
        <w:rPr>
          <w:rFonts w:ascii="Arial" w:eastAsia="Calibri" w:hAnsi="Arial" w:cs="Arial"/>
          <w:color w:val="000000"/>
          <w:sz w:val="22"/>
          <w:szCs w:val="22"/>
          <w:lang w:eastAsia="en-US"/>
        </w:rPr>
        <w:t xml:space="preserve">. zm.)) wymieniony jest w wykazach określonych w rozporządzeniu 765/2006 i rozporządzeniu 269/2014 albo wpisany na listę lub będący taką jednostką dominującą do dnia 24 lutego 2022 r., o ile został wpisany na listę na podstawie decyzji </w:t>
      </w:r>
      <w:r w:rsidRPr="005D7BA4">
        <w:rPr>
          <w:rFonts w:ascii="Arial" w:eastAsia="Calibri" w:hAnsi="Arial" w:cs="Arial"/>
          <w:color w:val="000000"/>
          <w:sz w:val="22"/>
          <w:szCs w:val="22"/>
          <w:lang w:eastAsia="en-US"/>
        </w:rPr>
        <w:lastRenderedPageBreak/>
        <w:t>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roofErr w:type="spellStart"/>
      <w:r w:rsidRPr="005D7BA4">
        <w:rPr>
          <w:rFonts w:ascii="Arial" w:eastAsia="Calibri" w:hAnsi="Arial" w:cs="Arial"/>
          <w:color w:val="000000"/>
          <w:sz w:val="22"/>
          <w:szCs w:val="22"/>
          <w:lang w:eastAsia="en-US"/>
        </w:rPr>
        <w:t>t.j</w:t>
      </w:r>
      <w:proofErr w:type="spellEnd"/>
      <w:r w:rsidRPr="005D7BA4">
        <w:rPr>
          <w:rFonts w:ascii="Arial" w:eastAsia="Calibri" w:hAnsi="Arial" w:cs="Arial"/>
          <w:color w:val="000000"/>
          <w:sz w:val="22"/>
          <w:szCs w:val="22"/>
          <w:lang w:eastAsia="en-US"/>
        </w:rPr>
        <w:t>. Dz. U. z 2025</w:t>
      </w:r>
      <w:r w:rsidRPr="005D7BA4">
        <w:rPr>
          <w:rFonts w:ascii="Arial" w:eastAsia="Calibri" w:hAnsi="Arial" w:cs="Arial"/>
          <w:b/>
          <w:bCs/>
          <w:color w:val="000000"/>
          <w:sz w:val="22"/>
          <w:szCs w:val="22"/>
          <w:lang w:eastAsia="en-US"/>
        </w:rPr>
        <w:t> </w:t>
      </w:r>
      <w:r w:rsidRPr="005D7BA4">
        <w:rPr>
          <w:rFonts w:ascii="Arial" w:eastAsia="Calibri" w:hAnsi="Arial" w:cs="Arial"/>
          <w:color w:val="000000"/>
          <w:sz w:val="22"/>
          <w:szCs w:val="22"/>
          <w:lang w:eastAsia="en-US"/>
        </w:rPr>
        <w:t>r. poz. 514).</w:t>
      </w:r>
    </w:p>
    <w:p w14:paraId="5E00F7B7" w14:textId="214A894F" w:rsidR="005D7BA4" w:rsidRPr="005D7BA4" w:rsidRDefault="005D7BA4">
      <w:pPr>
        <w:numPr>
          <w:ilvl w:val="0"/>
          <w:numId w:val="176"/>
        </w:numPr>
        <w:suppressAutoHyphens/>
        <w:spacing w:before="120" w:after="120" w:line="276" w:lineRule="auto"/>
        <w:ind w:left="425" w:hanging="425"/>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 xml:space="preserve">W przypadku zawarcia umowy wbrew zakazom sformułowanych w art. 5 k rozporządzenia Rady (UE) nr 833/2014 z dnia 31 lipca 2014 r. dotyczącego środków ograniczających w związku z działaniami Rosji destabilizującymi sytuację na Ukrainie (Dz. Urz. UE nr L 229 z 31 lipca 2014 r.), w </w:t>
      </w:r>
      <w:proofErr w:type="gramStart"/>
      <w:r w:rsidR="003C4AFD" w:rsidRPr="005D7BA4">
        <w:rPr>
          <w:rFonts w:ascii="Arial" w:eastAsia="Calibri" w:hAnsi="Arial" w:cs="Arial"/>
          <w:color w:val="000000"/>
          <w:sz w:val="22"/>
          <w:szCs w:val="22"/>
          <w:lang w:eastAsia="en-US"/>
        </w:rPr>
        <w:t>myśl</w:t>
      </w:r>
      <w:proofErr w:type="gramEnd"/>
      <w:r w:rsidRPr="005D7BA4">
        <w:rPr>
          <w:rFonts w:ascii="Arial" w:eastAsia="Calibri" w:hAnsi="Arial" w:cs="Arial"/>
          <w:color w:val="000000"/>
          <w:sz w:val="22"/>
          <w:szCs w:val="22"/>
          <w:lang w:eastAsia="en-US"/>
        </w:rPr>
        <w:t xml:space="preserve"> której zakazuje się udzielania lub dalszego wykonywania wszelkich zamówień publicznych objętych zakresem dyrektyw w</w:t>
      </w:r>
      <w:r>
        <w:rPr>
          <w:rFonts w:ascii="Arial" w:eastAsia="Calibri" w:hAnsi="Arial" w:cs="Arial"/>
          <w:color w:val="000000"/>
          <w:sz w:val="22"/>
          <w:szCs w:val="22"/>
          <w:lang w:eastAsia="en-US"/>
        </w:rPr>
        <w:t> </w:t>
      </w:r>
      <w:r w:rsidRPr="005D7BA4">
        <w:rPr>
          <w:rFonts w:ascii="Arial" w:eastAsia="Calibri" w:hAnsi="Arial" w:cs="Arial"/>
          <w:color w:val="000000"/>
          <w:sz w:val="22"/>
          <w:szCs w:val="22"/>
          <w:lang w:eastAsia="en-US"/>
        </w:rPr>
        <w:t>sprawie zamówień publicznych na rzecz lub z udziałem: </w:t>
      </w:r>
    </w:p>
    <w:p w14:paraId="662BFFBE" w14:textId="77777777" w:rsidR="005D7BA4" w:rsidRPr="005D7BA4" w:rsidRDefault="005D7BA4">
      <w:pPr>
        <w:numPr>
          <w:ilvl w:val="0"/>
          <w:numId w:val="191"/>
        </w:numPr>
        <w:suppressAutoHyphens/>
        <w:spacing w:after="60" w:line="276" w:lineRule="auto"/>
        <w:ind w:left="1134" w:hanging="414"/>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obywateli rosyjskich lub osób fizycznych lub prawnych, podmiotów lub organów </w:t>
      </w:r>
      <w:r w:rsidRPr="005D7BA4">
        <w:rPr>
          <w:rFonts w:ascii="Arial" w:eastAsia="Calibri" w:hAnsi="Arial" w:cs="Arial"/>
          <w:color w:val="000000"/>
          <w:sz w:val="22"/>
          <w:szCs w:val="22"/>
          <w:lang w:eastAsia="en-US"/>
        </w:rPr>
        <w:br/>
        <w:t>z siedzibą w Rosji; </w:t>
      </w:r>
    </w:p>
    <w:p w14:paraId="40FF1B2D" w14:textId="77777777" w:rsidR="005D7BA4" w:rsidRPr="005D7BA4" w:rsidRDefault="005D7BA4">
      <w:pPr>
        <w:numPr>
          <w:ilvl w:val="0"/>
          <w:numId w:val="192"/>
        </w:numPr>
        <w:suppressAutoHyphens/>
        <w:spacing w:after="60" w:line="276" w:lineRule="auto"/>
        <w:ind w:left="1134" w:hanging="414"/>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 xml:space="preserve">osób prawnych, podmiotów lub organów, do których prawa własności bezpośrednio lub pośrednio w ponad 50% należą do podmiotu, o którym mowa </w:t>
      </w:r>
      <w:r w:rsidRPr="005D7BA4">
        <w:rPr>
          <w:rFonts w:ascii="Arial" w:eastAsia="Calibri" w:hAnsi="Arial" w:cs="Arial"/>
          <w:color w:val="000000"/>
          <w:sz w:val="22"/>
          <w:szCs w:val="22"/>
          <w:lang w:eastAsia="en-US"/>
        </w:rPr>
        <w:br/>
        <w:t>w lit. a) niniejszego ustępu; lub </w:t>
      </w:r>
    </w:p>
    <w:p w14:paraId="15C2708E" w14:textId="77777777" w:rsidR="005D7BA4" w:rsidRPr="005D7BA4" w:rsidRDefault="005D7BA4">
      <w:pPr>
        <w:numPr>
          <w:ilvl w:val="0"/>
          <w:numId w:val="193"/>
        </w:numPr>
        <w:suppressAutoHyphens/>
        <w:spacing w:after="120" w:line="276" w:lineRule="auto"/>
        <w:ind w:left="1134" w:hanging="414"/>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osób fizycznych lub prawnych, podmiotów lub organów działających w imieniu lub pod kierunkiem podmiotu, o którym mowa w lit. a) lub b) niniejszego ustępu, </w:t>
      </w:r>
    </w:p>
    <w:p w14:paraId="5F64BDF1" w14:textId="4E1715EB" w:rsidR="005D7BA4" w:rsidRPr="005D7BA4" w:rsidRDefault="005D7BA4" w:rsidP="005D7BA4">
      <w:pPr>
        <w:spacing w:after="120" w:line="276" w:lineRule="auto"/>
        <w:ind w:left="570"/>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w tym podwykonawców, dostawców lub podmiotów, na których zdolności polega się </w:t>
      </w:r>
      <w:r w:rsidRPr="005D7BA4">
        <w:rPr>
          <w:rFonts w:ascii="Arial" w:eastAsia="Calibri" w:hAnsi="Arial" w:cs="Arial"/>
          <w:color w:val="000000"/>
          <w:sz w:val="22"/>
          <w:szCs w:val="22"/>
          <w:lang w:eastAsia="en-US"/>
        </w:rPr>
        <w:br/>
        <w:t xml:space="preserve">w rozumieniu dyrektyw w sprawie zamówień publicznych, w </w:t>
      </w:r>
      <w:r w:rsidR="003C4AFD" w:rsidRPr="005D7BA4">
        <w:rPr>
          <w:rFonts w:ascii="Arial" w:eastAsia="Calibri" w:hAnsi="Arial" w:cs="Arial"/>
          <w:color w:val="000000"/>
          <w:sz w:val="22"/>
          <w:szCs w:val="22"/>
          <w:lang w:eastAsia="en-US"/>
        </w:rPr>
        <w:t>przypadku,</w:t>
      </w:r>
      <w:r w:rsidRPr="005D7BA4">
        <w:rPr>
          <w:rFonts w:ascii="Arial" w:eastAsia="Calibri" w:hAnsi="Arial" w:cs="Arial"/>
          <w:color w:val="000000"/>
          <w:sz w:val="22"/>
          <w:szCs w:val="22"/>
          <w:lang w:eastAsia="en-US"/>
        </w:rPr>
        <w:t xml:space="preserve"> gdy przypada na nich ponad 10% wartości zamówienia </w:t>
      </w:r>
    </w:p>
    <w:p w14:paraId="36D7B5E5" w14:textId="77777777" w:rsidR="005D7BA4" w:rsidRPr="005D7BA4" w:rsidRDefault="005D7BA4" w:rsidP="005D7BA4">
      <w:pPr>
        <w:spacing w:after="120" w:line="276" w:lineRule="auto"/>
        <w:ind w:left="567"/>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 xml:space="preserve">Zamawiający odstępuje od umowy z Wykonawcą, którego zakazy dotyczą </w:t>
      </w:r>
      <w:r w:rsidRPr="005D7BA4">
        <w:rPr>
          <w:rFonts w:ascii="Arial" w:eastAsia="Calibri" w:hAnsi="Arial" w:cs="Arial"/>
          <w:color w:val="000000"/>
          <w:sz w:val="22"/>
          <w:szCs w:val="22"/>
          <w:lang w:eastAsia="en-US"/>
        </w:rPr>
        <w:br/>
        <w:t>z zastrzeżeniem postanowień art. 5k ust. 2 cyt. Rozporządzenia.</w:t>
      </w:r>
    </w:p>
    <w:p w14:paraId="0C69E8E3" w14:textId="77777777" w:rsidR="005D7BA4" w:rsidRPr="005D7BA4" w:rsidRDefault="005D7BA4">
      <w:pPr>
        <w:numPr>
          <w:ilvl w:val="0"/>
          <w:numId w:val="176"/>
        </w:numPr>
        <w:suppressAutoHyphens/>
        <w:spacing w:before="120" w:after="120" w:line="276" w:lineRule="auto"/>
        <w:ind w:left="425" w:hanging="425"/>
        <w:jc w:val="both"/>
        <w:rPr>
          <w:rFonts w:ascii="Arial" w:eastAsia="Calibri" w:hAnsi="Arial" w:cs="Arial"/>
          <w:b/>
          <w:color w:val="000000"/>
          <w:sz w:val="22"/>
          <w:szCs w:val="22"/>
          <w:lang w:eastAsia="en-US"/>
        </w:rPr>
      </w:pPr>
      <w:r w:rsidRPr="005D7BA4">
        <w:rPr>
          <w:rFonts w:ascii="Arial" w:eastAsia="Calibri" w:hAnsi="Arial" w:cs="Arial"/>
          <w:color w:val="000000"/>
          <w:sz w:val="22"/>
          <w:szCs w:val="22"/>
          <w:lang w:eastAsia="en-US"/>
        </w:rPr>
        <w:t>Zamawiający może odstąpić od umowy w terminie do 90 dni od powzięcia wiadomości o okolicznościach stanowiących podstawę odstąpienia.  </w:t>
      </w:r>
    </w:p>
    <w:p w14:paraId="56180602" w14:textId="77777777" w:rsidR="005D7BA4" w:rsidRPr="005D7BA4" w:rsidRDefault="005D7BA4" w:rsidP="005D7BA4">
      <w:pPr>
        <w:spacing w:before="240" w:line="276" w:lineRule="auto"/>
        <w:jc w:val="center"/>
        <w:rPr>
          <w:rFonts w:ascii="Arial" w:eastAsia="Calibri" w:hAnsi="Arial" w:cs="Arial"/>
          <w:b/>
          <w:color w:val="000000"/>
          <w:sz w:val="22"/>
          <w:szCs w:val="22"/>
          <w:lang w:eastAsia="en-US"/>
        </w:rPr>
      </w:pPr>
      <w:r w:rsidRPr="005D7BA4">
        <w:rPr>
          <w:rFonts w:ascii="Arial" w:eastAsia="Calibri" w:hAnsi="Arial" w:cs="Arial"/>
          <w:b/>
          <w:color w:val="000000"/>
          <w:sz w:val="22"/>
          <w:szCs w:val="22"/>
          <w:lang w:eastAsia="en-US"/>
        </w:rPr>
        <w:t>§ 10</w:t>
      </w:r>
    </w:p>
    <w:p w14:paraId="72AB67BF" w14:textId="77777777" w:rsidR="005D7BA4" w:rsidRPr="005D7BA4" w:rsidRDefault="005D7BA4" w:rsidP="005D7BA4">
      <w:pPr>
        <w:spacing w:line="276" w:lineRule="auto"/>
        <w:jc w:val="center"/>
        <w:rPr>
          <w:rFonts w:ascii="Arial" w:eastAsia="Calibri" w:hAnsi="Arial" w:cs="Arial"/>
          <w:sz w:val="22"/>
          <w:szCs w:val="22"/>
          <w:lang w:eastAsia="en-US"/>
        </w:rPr>
      </w:pPr>
      <w:r w:rsidRPr="005D7BA4">
        <w:rPr>
          <w:rFonts w:ascii="Arial" w:eastAsia="Calibri" w:hAnsi="Arial" w:cs="Arial"/>
          <w:b/>
          <w:bCs/>
          <w:sz w:val="22"/>
          <w:szCs w:val="22"/>
          <w:lang w:eastAsia="en-US"/>
        </w:rPr>
        <w:t>Komunikacja</w:t>
      </w:r>
    </w:p>
    <w:p w14:paraId="34B7EF3E" w14:textId="77777777" w:rsidR="005D7BA4" w:rsidRPr="005D7BA4" w:rsidRDefault="005D7BA4">
      <w:pPr>
        <w:numPr>
          <w:ilvl w:val="0"/>
          <w:numId w:val="177"/>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Wszelkie oświadczenia, zawiadomienia składane przez Zamawiającego, Odbiorcę lub jednostki resortu obrony narodowej i Wykonawcę mogą być dokonywane w formie pisemnej, faksem lub za pośrednictwem e-mail.</w:t>
      </w:r>
    </w:p>
    <w:p w14:paraId="0F61E3E2" w14:textId="77777777" w:rsidR="005D7BA4" w:rsidRPr="005D7BA4" w:rsidRDefault="005D7BA4">
      <w:pPr>
        <w:numPr>
          <w:ilvl w:val="0"/>
          <w:numId w:val="177"/>
        </w:numPr>
        <w:suppressAutoHyphens/>
        <w:spacing w:before="120" w:after="120" w:line="276" w:lineRule="auto"/>
        <w:ind w:left="425" w:hanging="425"/>
        <w:jc w:val="both"/>
        <w:rPr>
          <w:rFonts w:ascii="Arial" w:eastAsia="Calibri" w:hAnsi="Arial" w:cs="Arial"/>
          <w:bCs/>
          <w:sz w:val="22"/>
          <w:szCs w:val="22"/>
          <w:lang w:eastAsia="en-US"/>
        </w:rPr>
      </w:pPr>
      <w:r w:rsidRPr="005D7BA4">
        <w:rPr>
          <w:rFonts w:ascii="Arial" w:eastAsia="Calibri" w:hAnsi="Arial" w:cs="Arial"/>
          <w:sz w:val="22"/>
          <w:szCs w:val="22"/>
          <w:lang w:eastAsia="en-US"/>
        </w:rPr>
        <w:t>Wszelkie</w:t>
      </w:r>
      <w:r w:rsidRPr="005D7BA4">
        <w:rPr>
          <w:rFonts w:ascii="Arial" w:eastAsia="Calibri" w:hAnsi="Arial" w:cs="Arial"/>
          <w:bCs/>
          <w:sz w:val="22"/>
          <w:szCs w:val="22"/>
          <w:lang w:eastAsia="en-US"/>
        </w:rPr>
        <w:t xml:space="preserve"> powiadomienia, zawiadomienia winny być składane:</w:t>
      </w:r>
    </w:p>
    <w:p w14:paraId="39701E15" w14:textId="77777777" w:rsidR="005D7BA4" w:rsidRPr="005D7BA4" w:rsidRDefault="005D7BA4">
      <w:pPr>
        <w:numPr>
          <w:ilvl w:val="0"/>
          <w:numId w:val="200"/>
        </w:numPr>
        <w:suppressAutoHyphens/>
        <w:spacing w:before="120" w:after="120" w:line="276" w:lineRule="auto"/>
        <w:ind w:left="714" w:hanging="357"/>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 xml:space="preserve">do Zamawiającego: Centrum Zasobów Cyberprzestrzeni Sił Zbrojnych, ul. Żwirki i Wigury 9/13, 00-909 Warszawa, faks 261 847 145, e-mail: </w:t>
      </w:r>
      <w:hyperlink r:id="rId37" w:history="1">
        <w:r w:rsidRPr="005D7BA4">
          <w:rPr>
            <w:rFonts w:ascii="Arial" w:eastAsia="Calibri" w:hAnsi="Arial" w:cs="Arial"/>
            <w:color w:val="000000"/>
            <w:sz w:val="22"/>
            <w:szCs w:val="22"/>
            <w:lang w:eastAsia="en-US"/>
          </w:rPr>
          <w:t>czcsz.logistyka@ron.mil.pl</w:t>
        </w:r>
      </w:hyperlink>
      <w:r w:rsidRPr="005D7BA4">
        <w:rPr>
          <w:rFonts w:ascii="Arial" w:eastAsia="Calibri" w:hAnsi="Arial" w:cs="Arial"/>
          <w:color w:val="000000"/>
          <w:sz w:val="22"/>
          <w:szCs w:val="22"/>
          <w:lang w:eastAsia="en-US"/>
        </w:rPr>
        <w:t xml:space="preserve">. </w:t>
      </w:r>
    </w:p>
    <w:p w14:paraId="1D3EE253" w14:textId="77777777" w:rsidR="005D7BA4" w:rsidRPr="005D7BA4" w:rsidRDefault="005D7BA4">
      <w:pPr>
        <w:numPr>
          <w:ilvl w:val="0"/>
          <w:numId w:val="200"/>
        </w:numPr>
        <w:suppressAutoHyphens/>
        <w:spacing w:before="120" w:after="120" w:line="276" w:lineRule="auto"/>
        <w:ind w:left="714" w:hanging="357"/>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Osobami odpowiedzialnymi za koordynację umowy oraz kontroli przebiegu realizacji umowy z ramienia Zamawiającego są:</w:t>
      </w:r>
      <w:bookmarkStart w:id="11" w:name="Bookmark2"/>
    </w:p>
    <w:p w14:paraId="107D43B3" w14:textId="77777777" w:rsidR="005D7BA4" w:rsidRPr="005D7BA4" w:rsidRDefault="005D7BA4" w:rsidP="005D7BA4">
      <w:pPr>
        <w:suppressAutoHyphens/>
        <w:spacing w:before="120" w:after="120" w:line="276" w:lineRule="auto"/>
        <w:ind w:left="1211"/>
        <w:jc w:val="both"/>
        <w:rPr>
          <w:rFonts w:ascii="Arial" w:eastAsia="Calibri" w:hAnsi="Arial" w:cs="Arial"/>
          <w:bCs/>
          <w:color w:val="000000"/>
          <w:sz w:val="22"/>
          <w:szCs w:val="22"/>
          <w:lang w:eastAsia="en-US"/>
        </w:rPr>
      </w:pPr>
      <w:r w:rsidRPr="005D7BA4">
        <w:rPr>
          <w:rFonts w:ascii="Arial" w:eastAsia="Calibri" w:hAnsi="Arial" w:cs="Arial"/>
          <w:bCs/>
          <w:color w:val="000000"/>
          <w:sz w:val="22"/>
          <w:szCs w:val="22"/>
          <w:lang w:eastAsia="en-US"/>
        </w:rPr>
        <w:t>DKWOC - tel. ……………, e-mail: ……………</w:t>
      </w:r>
    </w:p>
    <w:p w14:paraId="309AF0B0" w14:textId="77777777" w:rsidR="005D7BA4" w:rsidRPr="005D7BA4" w:rsidRDefault="005D7BA4" w:rsidP="005D7BA4">
      <w:pPr>
        <w:suppressAutoHyphens/>
        <w:spacing w:before="120" w:after="120" w:line="276" w:lineRule="auto"/>
        <w:ind w:left="1211"/>
        <w:jc w:val="both"/>
        <w:rPr>
          <w:rFonts w:ascii="Arial" w:eastAsia="Calibri" w:hAnsi="Arial" w:cs="Arial"/>
          <w:bCs/>
          <w:color w:val="000000"/>
          <w:sz w:val="22"/>
          <w:szCs w:val="22"/>
          <w:lang w:eastAsia="en-US"/>
        </w:rPr>
      </w:pPr>
      <w:r w:rsidRPr="005D7BA4">
        <w:rPr>
          <w:rFonts w:ascii="Arial" w:eastAsia="Calibri" w:hAnsi="Arial" w:cs="Arial"/>
          <w:bCs/>
          <w:color w:val="000000"/>
          <w:sz w:val="22"/>
          <w:szCs w:val="22"/>
          <w:lang w:eastAsia="en-US"/>
        </w:rPr>
        <w:t>ECSC - tel. ……………, e-mail: ……………</w:t>
      </w:r>
    </w:p>
    <w:p w14:paraId="43104E6E" w14:textId="77777777" w:rsidR="005D7BA4" w:rsidRPr="005D7BA4" w:rsidRDefault="005D7BA4" w:rsidP="005D7BA4">
      <w:pPr>
        <w:suppressAutoHyphens/>
        <w:spacing w:before="120" w:after="120" w:line="276" w:lineRule="auto"/>
        <w:ind w:left="1211"/>
        <w:jc w:val="both"/>
        <w:rPr>
          <w:rFonts w:ascii="Arial" w:eastAsia="Calibri" w:hAnsi="Arial" w:cs="Arial"/>
          <w:bCs/>
          <w:color w:val="000000"/>
          <w:sz w:val="22"/>
          <w:szCs w:val="22"/>
          <w:lang w:eastAsia="en-US"/>
        </w:rPr>
      </w:pPr>
      <w:r w:rsidRPr="005D7BA4">
        <w:rPr>
          <w:rFonts w:ascii="Arial" w:eastAsia="Calibri" w:hAnsi="Arial" w:cs="Arial"/>
          <w:bCs/>
          <w:color w:val="000000"/>
          <w:sz w:val="22"/>
          <w:szCs w:val="22"/>
          <w:lang w:eastAsia="en-US"/>
        </w:rPr>
        <w:t>RCI Warszawa - tel. ……………, e-mail: ……………</w:t>
      </w:r>
      <w:proofErr w:type="gramStart"/>
      <w:r w:rsidRPr="005D7BA4">
        <w:rPr>
          <w:rFonts w:ascii="Arial" w:eastAsia="Calibri" w:hAnsi="Arial" w:cs="Arial"/>
          <w:bCs/>
          <w:color w:val="000000"/>
          <w:sz w:val="22"/>
          <w:szCs w:val="22"/>
          <w:lang w:eastAsia="en-US"/>
        </w:rPr>
        <w:t>…….</w:t>
      </w:r>
      <w:proofErr w:type="gramEnd"/>
      <w:r w:rsidRPr="005D7BA4">
        <w:rPr>
          <w:rFonts w:ascii="Arial" w:eastAsia="Calibri" w:hAnsi="Arial" w:cs="Arial"/>
          <w:bCs/>
          <w:color w:val="000000"/>
          <w:sz w:val="22"/>
          <w:szCs w:val="22"/>
          <w:lang w:eastAsia="en-US"/>
        </w:rPr>
        <w:t>.</w:t>
      </w:r>
    </w:p>
    <w:p w14:paraId="639D982B" w14:textId="77777777" w:rsidR="005D7BA4" w:rsidRPr="005D7BA4" w:rsidRDefault="005D7BA4" w:rsidP="005D7BA4">
      <w:pPr>
        <w:suppressAutoHyphens/>
        <w:spacing w:before="120" w:after="120" w:line="276" w:lineRule="auto"/>
        <w:ind w:left="1211"/>
        <w:jc w:val="both"/>
        <w:rPr>
          <w:rFonts w:ascii="Arial" w:eastAsia="Calibri" w:hAnsi="Arial" w:cs="Arial"/>
          <w:bCs/>
          <w:color w:val="000000"/>
          <w:sz w:val="22"/>
          <w:szCs w:val="22"/>
          <w:lang w:eastAsia="en-US"/>
        </w:rPr>
      </w:pPr>
      <w:r w:rsidRPr="005D7BA4">
        <w:rPr>
          <w:rFonts w:ascii="Arial" w:eastAsia="Calibri" w:hAnsi="Arial" w:cs="Arial"/>
          <w:bCs/>
          <w:color w:val="000000"/>
          <w:sz w:val="22"/>
          <w:szCs w:val="22"/>
          <w:lang w:eastAsia="en-US"/>
        </w:rPr>
        <w:t>RCI Bydgoszcz- tel. ……………, e-mail: ……………………</w:t>
      </w:r>
    </w:p>
    <w:p w14:paraId="2FE38B07" w14:textId="77777777" w:rsidR="005D7BA4" w:rsidRPr="005D7BA4" w:rsidRDefault="005D7BA4" w:rsidP="005D7BA4">
      <w:pPr>
        <w:suppressAutoHyphens/>
        <w:spacing w:before="120" w:after="120" w:line="276" w:lineRule="auto"/>
        <w:ind w:left="1211"/>
        <w:jc w:val="both"/>
        <w:rPr>
          <w:rFonts w:ascii="Arial" w:eastAsia="Calibri" w:hAnsi="Arial" w:cs="Arial"/>
          <w:bCs/>
          <w:color w:val="000000"/>
          <w:sz w:val="22"/>
          <w:szCs w:val="22"/>
          <w:lang w:eastAsia="en-US"/>
        </w:rPr>
      </w:pPr>
      <w:r w:rsidRPr="005D7BA4">
        <w:rPr>
          <w:rFonts w:ascii="Arial" w:eastAsia="Calibri" w:hAnsi="Arial" w:cs="Arial"/>
          <w:bCs/>
          <w:color w:val="000000"/>
          <w:sz w:val="22"/>
          <w:szCs w:val="22"/>
          <w:lang w:eastAsia="en-US"/>
        </w:rPr>
        <w:t xml:space="preserve">RCI </w:t>
      </w:r>
      <w:proofErr w:type="gramStart"/>
      <w:r w:rsidRPr="005D7BA4">
        <w:rPr>
          <w:rFonts w:ascii="Arial" w:eastAsia="Calibri" w:hAnsi="Arial" w:cs="Arial"/>
          <w:bCs/>
          <w:color w:val="000000"/>
          <w:sz w:val="22"/>
          <w:szCs w:val="22"/>
          <w:lang w:eastAsia="en-US"/>
        </w:rPr>
        <w:t>Kraków  -</w:t>
      </w:r>
      <w:proofErr w:type="gramEnd"/>
      <w:r w:rsidRPr="005D7BA4">
        <w:rPr>
          <w:rFonts w:ascii="Arial" w:eastAsia="Calibri" w:hAnsi="Arial" w:cs="Arial"/>
          <w:bCs/>
          <w:color w:val="000000"/>
          <w:sz w:val="22"/>
          <w:szCs w:val="22"/>
          <w:lang w:eastAsia="en-US"/>
        </w:rPr>
        <w:t xml:space="preserve"> tel. ……………, e-mail: ………………</w:t>
      </w:r>
    </w:p>
    <w:p w14:paraId="47596A7A" w14:textId="77777777" w:rsidR="005D7BA4" w:rsidRPr="005D7BA4" w:rsidRDefault="005D7BA4" w:rsidP="005D7BA4">
      <w:pPr>
        <w:suppressAutoHyphens/>
        <w:spacing w:before="120" w:after="120" w:line="276" w:lineRule="auto"/>
        <w:ind w:left="1211"/>
        <w:jc w:val="both"/>
        <w:rPr>
          <w:rFonts w:ascii="Arial" w:eastAsia="Calibri" w:hAnsi="Arial" w:cs="Arial"/>
          <w:bCs/>
          <w:color w:val="000000"/>
          <w:sz w:val="22"/>
          <w:szCs w:val="22"/>
          <w:lang w:eastAsia="en-US"/>
        </w:rPr>
      </w:pPr>
      <w:r w:rsidRPr="005D7BA4">
        <w:rPr>
          <w:rFonts w:ascii="Arial" w:eastAsia="Calibri" w:hAnsi="Arial" w:cs="Arial"/>
          <w:bCs/>
          <w:color w:val="000000"/>
          <w:sz w:val="22"/>
          <w:szCs w:val="22"/>
          <w:lang w:eastAsia="en-US"/>
        </w:rPr>
        <w:t>RCI Wrocław – tel. ………</w:t>
      </w:r>
      <w:proofErr w:type="gramStart"/>
      <w:r w:rsidRPr="005D7BA4">
        <w:rPr>
          <w:rFonts w:ascii="Arial" w:eastAsia="Calibri" w:hAnsi="Arial" w:cs="Arial"/>
          <w:bCs/>
          <w:color w:val="000000"/>
          <w:sz w:val="22"/>
          <w:szCs w:val="22"/>
          <w:lang w:eastAsia="en-US"/>
        </w:rPr>
        <w:t>…….</w:t>
      </w:r>
      <w:proofErr w:type="gramEnd"/>
      <w:r w:rsidRPr="005D7BA4">
        <w:rPr>
          <w:rFonts w:ascii="Arial" w:eastAsia="Calibri" w:hAnsi="Arial" w:cs="Arial"/>
          <w:bCs/>
          <w:color w:val="000000"/>
          <w:sz w:val="22"/>
          <w:szCs w:val="22"/>
          <w:lang w:eastAsia="en-US"/>
        </w:rPr>
        <w:t>, e-mail: ……………….</w:t>
      </w:r>
    </w:p>
    <w:p w14:paraId="4C56A97B" w14:textId="77777777" w:rsidR="005D7BA4" w:rsidRPr="005D7BA4" w:rsidRDefault="005D7BA4" w:rsidP="005D7BA4">
      <w:pPr>
        <w:suppressAutoHyphens/>
        <w:spacing w:before="120" w:after="120" w:line="276" w:lineRule="auto"/>
        <w:ind w:left="1211"/>
        <w:jc w:val="both"/>
        <w:rPr>
          <w:rFonts w:ascii="Arial" w:eastAsia="Calibri" w:hAnsi="Arial" w:cs="Arial"/>
          <w:bCs/>
          <w:color w:val="000000"/>
          <w:sz w:val="22"/>
          <w:szCs w:val="22"/>
          <w:lang w:eastAsia="en-US"/>
        </w:rPr>
      </w:pPr>
      <w:r w:rsidRPr="005D7BA4">
        <w:rPr>
          <w:rFonts w:ascii="Arial" w:eastAsia="Calibri" w:hAnsi="Arial" w:cs="Arial"/>
          <w:bCs/>
          <w:color w:val="000000"/>
          <w:sz w:val="22"/>
          <w:szCs w:val="22"/>
          <w:lang w:eastAsia="en-US"/>
        </w:rPr>
        <w:t xml:space="preserve">RCI </w:t>
      </w:r>
      <w:proofErr w:type="gramStart"/>
      <w:r w:rsidRPr="005D7BA4">
        <w:rPr>
          <w:rFonts w:ascii="Arial" w:eastAsia="Calibri" w:hAnsi="Arial" w:cs="Arial"/>
          <w:bCs/>
          <w:color w:val="000000"/>
          <w:sz w:val="22"/>
          <w:szCs w:val="22"/>
          <w:lang w:eastAsia="en-US"/>
        </w:rPr>
        <w:t>Olsztyn  –</w:t>
      </w:r>
      <w:proofErr w:type="gramEnd"/>
      <w:r w:rsidRPr="005D7BA4">
        <w:rPr>
          <w:rFonts w:ascii="Arial" w:eastAsia="Calibri" w:hAnsi="Arial" w:cs="Arial"/>
          <w:bCs/>
          <w:color w:val="000000"/>
          <w:sz w:val="22"/>
          <w:szCs w:val="22"/>
          <w:lang w:eastAsia="en-US"/>
        </w:rPr>
        <w:t xml:space="preserve"> tel. ………</w:t>
      </w:r>
      <w:proofErr w:type="gramStart"/>
      <w:r w:rsidRPr="005D7BA4">
        <w:rPr>
          <w:rFonts w:ascii="Arial" w:eastAsia="Calibri" w:hAnsi="Arial" w:cs="Arial"/>
          <w:bCs/>
          <w:color w:val="000000"/>
          <w:sz w:val="22"/>
          <w:szCs w:val="22"/>
          <w:lang w:eastAsia="en-US"/>
        </w:rPr>
        <w:t>…….</w:t>
      </w:r>
      <w:proofErr w:type="gramEnd"/>
      <w:r w:rsidRPr="005D7BA4">
        <w:rPr>
          <w:rFonts w:ascii="Arial" w:eastAsia="Calibri" w:hAnsi="Arial" w:cs="Arial"/>
          <w:bCs/>
          <w:color w:val="000000"/>
          <w:sz w:val="22"/>
          <w:szCs w:val="22"/>
          <w:lang w:eastAsia="en-US"/>
        </w:rPr>
        <w:t>, e-mail: ……………….</w:t>
      </w:r>
      <w:bookmarkEnd w:id="11"/>
    </w:p>
    <w:p w14:paraId="33B0A163" w14:textId="77777777" w:rsidR="005D7BA4" w:rsidRPr="005D7BA4" w:rsidRDefault="005D7BA4" w:rsidP="005D7BA4">
      <w:pPr>
        <w:suppressAutoHyphens/>
        <w:spacing w:before="120" w:after="120" w:line="276" w:lineRule="auto"/>
        <w:ind w:left="1211"/>
        <w:jc w:val="both"/>
        <w:rPr>
          <w:rFonts w:ascii="Arial" w:eastAsia="Calibri" w:hAnsi="Arial" w:cs="Arial"/>
          <w:bCs/>
          <w:color w:val="000000"/>
          <w:sz w:val="22"/>
          <w:szCs w:val="22"/>
          <w:lang w:eastAsia="en-US"/>
        </w:rPr>
      </w:pPr>
      <w:r w:rsidRPr="005D7BA4">
        <w:rPr>
          <w:rFonts w:ascii="Arial" w:eastAsia="Calibri" w:hAnsi="Arial" w:cs="Arial"/>
          <w:bCs/>
          <w:color w:val="000000"/>
          <w:sz w:val="22"/>
          <w:szCs w:val="22"/>
          <w:lang w:eastAsia="en-US"/>
        </w:rPr>
        <w:lastRenderedPageBreak/>
        <w:t>(w zależności od części)</w:t>
      </w:r>
    </w:p>
    <w:p w14:paraId="1A2C144E" w14:textId="77777777" w:rsidR="005D7BA4" w:rsidRPr="005D7BA4" w:rsidRDefault="005D7BA4">
      <w:pPr>
        <w:numPr>
          <w:ilvl w:val="0"/>
          <w:numId w:val="200"/>
        </w:numPr>
        <w:suppressAutoHyphens/>
        <w:spacing w:before="120" w:after="120" w:line="276" w:lineRule="auto"/>
        <w:ind w:left="714" w:hanging="357"/>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 xml:space="preserve">Osobą/mi odpowiedzialną/mi za uzgodnienie terminów dostaw, podpisanie Protokołu przyjęcia-przekazania jest/są: </w:t>
      </w:r>
    </w:p>
    <w:p w14:paraId="2813B6CD" w14:textId="77777777" w:rsidR="005D7BA4" w:rsidRPr="005D7BA4" w:rsidRDefault="005D7BA4" w:rsidP="005D7BA4">
      <w:pPr>
        <w:suppressAutoHyphens/>
        <w:spacing w:before="120" w:after="120" w:line="276" w:lineRule="auto"/>
        <w:ind w:left="851"/>
        <w:jc w:val="both"/>
        <w:rPr>
          <w:rFonts w:ascii="Arial" w:eastAsia="Calibri" w:hAnsi="Arial" w:cs="Arial"/>
          <w:bCs/>
          <w:color w:val="000000"/>
          <w:sz w:val="22"/>
          <w:szCs w:val="22"/>
          <w:lang w:eastAsia="en-US"/>
        </w:rPr>
      </w:pPr>
      <w:r w:rsidRPr="005D7BA4">
        <w:rPr>
          <w:rFonts w:ascii="Arial" w:eastAsia="Calibri" w:hAnsi="Arial" w:cs="Arial"/>
          <w:bCs/>
          <w:color w:val="000000"/>
          <w:sz w:val="22"/>
          <w:szCs w:val="22"/>
          <w:lang w:eastAsia="en-US"/>
        </w:rPr>
        <w:t>DKWOC - tel. ……………, e-mail: ……………</w:t>
      </w:r>
    </w:p>
    <w:p w14:paraId="17588E5F" w14:textId="77777777" w:rsidR="005D7BA4" w:rsidRPr="005D7BA4" w:rsidRDefault="005D7BA4" w:rsidP="005D7BA4">
      <w:pPr>
        <w:suppressAutoHyphens/>
        <w:spacing w:before="120" w:after="120" w:line="256" w:lineRule="auto"/>
        <w:jc w:val="both"/>
        <w:rPr>
          <w:rFonts w:ascii="Arial" w:eastAsia="Calibri" w:hAnsi="Arial" w:cs="Arial"/>
          <w:bCs/>
          <w:color w:val="000000"/>
          <w:sz w:val="22"/>
          <w:szCs w:val="22"/>
          <w:lang w:eastAsia="en-US"/>
        </w:rPr>
      </w:pPr>
      <w:r w:rsidRPr="005D7BA4">
        <w:rPr>
          <w:rFonts w:ascii="Arial" w:eastAsia="Calibri" w:hAnsi="Arial" w:cs="Arial"/>
          <w:bCs/>
          <w:color w:val="000000"/>
          <w:sz w:val="22"/>
          <w:szCs w:val="22"/>
          <w:lang w:eastAsia="en-US"/>
        </w:rPr>
        <w:t xml:space="preserve">              ECSC - tel. ……………, e-mail: ……………</w:t>
      </w:r>
    </w:p>
    <w:p w14:paraId="3B5A9952" w14:textId="77777777" w:rsidR="005D7BA4" w:rsidRPr="005D7BA4" w:rsidRDefault="005D7BA4" w:rsidP="005D7BA4">
      <w:pPr>
        <w:suppressAutoHyphens/>
        <w:spacing w:before="120" w:after="120" w:line="276" w:lineRule="auto"/>
        <w:ind w:left="851"/>
        <w:jc w:val="both"/>
        <w:rPr>
          <w:rFonts w:ascii="Arial" w:eastAsia="Calibri" w:hAnsi="Arial" w:cs="Arial"/>
          <w:bCs/>
          <w:color w:val="000000"/>
          <w:sz w:val="22"/>
          <w:szCs w:val="22"/>
          <w:lang w:eastAsia="en-US"/>
        </w:rPr>
      </w:pPr>
      <w:r w:rsidRPr="005D7BA4">
        <w:rPr>
          <w:rFonts w:ascii="Arial" w:eastAsia="Calibri" w:hAnsi="Arial" w:cs="Arial"/>
          <w:bCs/>
          <w:color w:val="000000"/>
          <w:sz w:val="22"/>
          <w:szCs w:val="22"/>
          <w:lang w:eastAsia="en-US"/>
        </w:rPr>
        <w:t>RCI Warszawa - tel. ……………, e-mail: ……………</w:t>
      </w:r>
      <w:proofErr w:type="gramStart"/>
      <w:r w:rsidRPr="005D7BA4">
        <w:rPr>
          <w:rFonts w:ascii="Arial" w:eastAsia="Calibri" w:hAnsi="Arial" w:cs="Arial"/>
          <w:bCs/>
          <w:color w:val="000000"/>
          <w:sz w:val="22"/>
          <w:szCs w:val="22"/>
          <w:lang w:eastAsia="en-US"/>
        </w:rPr>
        <w:t>…….</w:t>
      </w:r>
      <w:proofErr w:type="gramEnd"/>
      <w:r w:rsidRPr="005D7BA4">
        <w:rPr>
          <w:rFonts w:ascii="Arial" w:eastAsia="Calibri" w:hAnsi="Arial" w:cs="Arial"/>
          <w:bCs/>
          <w:color w:val="000000"/>
          <w:sz w:val="22"/>
          <w:szCs w:val="22"/>
          <w:lang w:eastAsia="en-US"/>
        </w:rPr>
        <w:t>.</w:t>
      </w:r>
    </w:p>
    <w:p w14:paraId="1DB8AB38" w14:textId="77777777" w:rsidR="005D7BA4" w:rsidRPr="005D7BA4" w:rsidRDefault="005D7BA4" w:rsidP="005D7BA4">
      <w:pPr>
        <w:suppressAutoHyphens/>
        <w:spacing w:before="120" w:after="120" w:line="276" w:lineRule="auto"/>
        <w:ind w:left="851"/>
        <w:jc w:val="both"/>
        <w:rPr>
          <w:rFonts w:ascii="Arial" w:eastAsia="Calibri" w:hAnsi="Arial" w:cs="Arial"/>
          <w:bCs/>
          <w:color w:val="000000"/>
          <w:sz w:val="22"/>
          <w:szCs w:val="22"/>
          <w:lang w:eastAsia="en-US"/>
        </w:rPr>
      </w:pPr>
      <w:r w:rsidRPr="005D7BA4">
        <w:rPr>
          <w:rFonts w:ascii="Arial" w:eastAsia="Calibri" w:hAnsi="Arial" w:cs="Arial"/>
          <w:bCs/>
          <w:color w:val="000000"/>
          <w:sz w:val="22"/>
          <w:szCs w:val="22"/>
          <w:lang w:eastAsia="en-US"/>
        </w:rPr>
        <w:t>RCI Bydgoszcz- tel. ……………, e-mail: ……………………</w:t>
      </w:r>
    </w:p>
    <w:p w14:paraId="508D414F" w14:textId="77777777" w:rsidR="005D7BA4" w:rsidRPr="005D7BA4" w:rsidRDefault="005D7BA4" w:rsidP="005D7BA4">
      <w:pPr>
        <w:suppressAutoHyphens/>
        <w:spacing w:before="120" w:after="120" w:line="276" w:lineRule="auto"/>
        <w:ind w:left="851"/>
        <w:jc w:val="both"/>
        <w:rPr>
          <w:rFonts w:ascii="Arial" w:eastAsia="Calibri" w:hAnsi="Arial" w:cs="Arial"/>
          <w:bCs/>
          <w:color w:val="000000"/>
          <w:sz w:val="22"/>
          <w:szCs w:val="22"/>
          <w:lang w:eastAsia="en-US"/>
        </w:rPr>
      </w:pPr>
      <w:r w:rsidRPr="005D7BA4">
        <w:rPr>
          <w:rFonts w:ascii="Arial" w:eastAsia="Calibri" w:hAnsi="Arial" w:cs="Arial"/>
          <w:bCs/>
          <w:color w:val="000000"/>
          <w:sz w:val="22"/>
          <w:szCs w:val="22"/>
          <w:lang w:eastAsia="en-US"/>
        </w:rPr>
        <w:t xml:space="preserve">RCI </w:t>
      </w:r>
      <w:proofErr w:type="gramStart"/>
      <w:r w:rsidRPr="005D7BA4">
        <w:rPr>
          <w:rFonts w:ascii="Arial" w:eastAsia="Calibri" w:hAnsi="Arial" w:cs="Arial"/>
          <w:bCs/>
          <w:color w:val="000000"/>
          <w:sz w:val="22"/>
          <w:szCs w:val="22"/>
          <w:lang w:eastAsia="en-US"/>
        </w:rPr>
        <w:t>Kraków  -</w:t>
      </w:r>
      <w:proofErr w:type="gramEnd"/>
      <w:r w:rsidRPr="005D7BA4">
        <w:rPr>
          <w:rFonts w:ascii="Arial" w:eastAsia="Calibri" w:hAnsi="Arial" w:cs="Arial"/>
          <w:bCs/>
          <w:color w:val="000000"/>
          <w:sz w:val="22"/>
          <w:szCs w:val="22"/>
          <w:lang w:eastAsia="en-US"/>
        </w:rPr>
        <w:t xml:space="preserve"> tel. ……………, e-mail: ………………</w:t>
      </w:r>
    </w:p>
    <w:p w14:paraId="560F55DB" w14:textId="77777777" w:rsidR="005D7BA4" w:rsidRPr="005D7BA4" w:rsidRDefault="005D7BA4" w:rsidP="005D7BA4">
      <w:pPr>
        <w:suppressAutoHyphens/>
        <w:spacing w:before="120" w:after="120" w:line="276" w:lineRule="auto"/>
        <w:ind w:left="851"/>
        <w:jc w:val="both"/>
        <w:rPr>
          <w:rFonts w:ascii="Arial" w:eastAsia="Calibri" w:hAnsi="Arial" w:cs="Arial"/>
          <w:bCs/>
          <w:color w:val="000000"/>
          <w:sz w:val="22"/>
          <w:szCs w:val="22"/>
          <w:lang w:eastAsia="en-US"/>
        </w:rPr>
      </w:pPr>
      <w:r w:rsidRPr="005D7BA4">
        <w:rPr>
          <w:rFonts w:ascii="Arial" w:eastAsia="Calibri" w:hAnsi="Arial" w:cs="Arial"/>
          <w:bCs/>
          <w:color w:val="000000"/>
          <w:sz w:val="22"/>
          <w:szCs w:val="22"/>
          <w:lang w:eastAsia="en-US"/>
        </w:rPr>
        <w:t>RCI Wrocław – tel. ………</w:t>
      </w:r>
      <w:proofErr w:type="gramStart"/>
      <w:r w:rsidRPr="005D7BA4">
        <w:rPr>
          <w:rFonts w:ascii="Arial" w:eastAsia="Calibri" w:hAnsi="Arial" w:cs="Arial"/>
          <w:bCs/>
          <w:color w:val="000000"/>
          <w:sz w:val="22"/>
          <w:szCs w:val="22"/>
          <w:lang w:eastAsia="en-US"/>
        </w:rPr>
        <w:t>…….</w:t>
      </w:r>
      <w:proofErr w:type="gramEnd"/>
      <w:r w:rsidRPr="005D7BA4">
        <w:rPr>
          <w:rFonts w:ascii="Arial" w:eastAsia="Calibri" w:hAnsi="Arial" w:cs="Arial"/>
          <w:bCs/>
          <w:color w:val="000000"/>
          <w:sz w:val="22"/>
          <w:szCs w:val="22"/>
          <w:lang w:eastAsia="en-US"/>
        </w:rPr>
        <w:t>, e-mail: ……………….</w:t>
      </w:r>
    </w:p>
    <w:p w14:paraId="255D8A74" w14:textId="77777777" w:rsidR="005D7BA4" w:rsidRPr="005D7BA4" w:rsidRDefault="005D7BA4" w:rsidP="005D7BA4">
      <w:pPr>
        <w:suppressAutoHyphens/>
        <w:spacing w:before="120" w:after="120" w:line="276" w:lineRule="auto"/>
        <w:ind w:left="851"/>
        <w:jc w:val="both"/>
        <w:rPr>
          <w:rFonts w:ascii="Arial" w:eastAsia="Calibri" w:hAnsi="Arial" w:cs="Arial"/>
          <w:bCs/>
          <w:color w:val="000000"/>
          <w:sz w:val="22"/>
          <w:szCs w:val="22"/>
          <w:lang w:eastAsia="en-US"/>
        </w:rPr>
      </w:pPr>
      <w:r w:rsidRPr="005D7BA4">
        <w:rPr>
          <w:rFonts w:ascii="Arial" w:eastAsia="Calibri" w:hAnsi="Arial" w:cs="Arial"/>
          <w:bCs/>
          <w:color w:val="000000"/>
          <w:sz w:val="22"/>
          <w:szCs w:val="22"/>
          <w:lang w:eastAsia="en-US"/>
        </w:rPr>
        <w:t xml:space="preserve">RCI </w:t>
      </w:r>
      <w:proofErr w:type="gramStart"/>
      <w:r w:rsidRPr="005D7BA4">
        <w:rPr>
          <w:rFonts w:ascii="Arial" w:eastAsia="Calibri" w:hAnsi="Arial" w:cs="Arial"/>
          <w:bCs/>
          <w:color w:val="000000"/>
          <w:sz w:val="22"/>
          <w:szCs w:val="22"/>
          <w:lang w:eastAsia="en-US"/>
        </w:rPr>
        <w:t>Olsztyn  –</w:t>
      </w:r>
      <w:proofErr w:type="gramEnd"/>
      <w:r w:rsidRPr="005D7BA4">
        <w:rPr>
          <w:rFonts w:ascii="Arial" w:eastAsia="Calibri" w:hAnsi="Arial" w:cs="Arial"/>
          <w:bCs/>
          <w:color w:val="000000"/>
          <w:sz w:val="22"/>
          <w:szCs w:val="22"/>
          <w:lang w:eastAsia="en-US"/>
        </w:rPr>
        <w:t xml:space="preserve"> tel. ………</w:t>
      </w:r>
      <w:proofErr w:type="gramStart"/>
      <w:r w:rsidRPr="005D7BA4">
        <w:rPr>
          <w:rFonts w:ascii="Arial" w:eastAsia="Calibri" w:hAnsi="Arial" w:cs="Arial"/>
          <w:bCs/>
          <w:color w:val="000000"/>
          <w:sz w:val="22"/>
          <w:szCs w:val="22"/>
          <w:lang w:eastAsia="en-US"/>
        </w:rPr>
        <w:t>…….</w:t>
      </w:r>
      <w:proofErr w:type="gramEnd"/>
      <w:r w:rsidRPr="005D7BA4">
        <w:rPr>
          <w:rFonts w:ascii="Arial" w:eastAsia="Calibri" w:hAnsi="Arial" w:cs="Arial"/>
          <w:bCs/>
          <w:color w:val="000000"/>
          <w:sz w:val="22"/>
          <w:szCs w:val="22"/>
          <w:lang w:eastAsia="en-US"/>
        </w:rPr>
        <w:t>, e-mail: ……………….</w:t>
      </w:r>
    </w:p>
    <w:p w14:paraId="10953A18" w14:textId="77777777" w:rsidR="005D7BA4" w:rsidRPr="005D7BA4" w:rsidRDefault="005D7BA4" w:rsidP="005D7BA4">
      <w:pPr>
        <w:suppressAutoHyphens/>
        <w:spacing w:before="120" w:after="120" w:line="276" w:lineRule="auto"/>
        <w:ind w:left="851"/>
        <w:jc w:val="both"/>
        <w:rPr>
          <w:rFonts w:ascii="Arial" w:eastAsia="Calibri" w:hAnsi="Arial" w:cs="Arial"/>
          <w:bCs/>
          <w:color w:val="000000"/>
          <w:sz w:val="22"/>
          <w:szCs w:val="22"/>
          <w:lang w:eastAsia="en-US"/>
        </w:rPr>
      </w:pPr>
      <w:r w:rsidRPr="005D7BA4">
        <w:rPr>
          <w:rFonts w:ascii="Arial" w:eastAsia="Calibri" w:hAnsi="Arial" w:cs="Arial"/>
          <w:bCs/>
          <w:color w:val="000000"/>
          <w:sz w:val="22"/>
          <w:szCs w:val="22"/>
          <w:lang w:eastAsia="en-US"/>
        </w:rPr>
        <w:t>(w zależności od części)</w:t>
      </w:r>
    </w:p>
    <w:p w14:paraId="47E255CD" w14:textId="77777777" w:rsidR="005D7BA4" w:rsidRPr="005D7BA4" w:rsidRDefault="005D7BA4">
      <w:pPr>
        <w:numPr>
          <w:ilvl w:val="0"/>
          <w:numId w:val="200"/>
        </w:numPr>
        <w:suppressAutoHyphens/>
        <w:spacing w:before="120" w:after="120" w:line="276" w:lineRule="auto"/>
        <w:ind w:left="714" w:hanging="357"/>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do Wykonawcy: Osoba odpowiedzialna za realizację Umowy: ……</w:t>
      </w:r>
      <w:proofErr w:type="gramStart"/>
      <w:r w:rsidRPr="005D7BA4">
        <w:rPr>
          <w:rFonts w:ascii="Arial" w:eastAsia="Calibri" w:hAnsi="Arial" w:cs="Arial"/>
          <w:color w:val="000000"/>
          <w:sz w:val="22"/>
          <w:szCs w:val="22"/>
          <w:lang w:eastAsia="en-US"/>
        </w:rPr>
        <w:t>… ,</w:t>
      </w:r>
      <w:proofErr w:type="gramEnd"/>
      <w:r w:rsidRPr="005D7BA4">
        <w:rPr>
          <w:rFonts w:ascii="Arial" w:eastAsia="Calibri" w:hAnsi="Arial" w:cs="Arial"/>
          <w:color w:val="000000"/>
          <w:sz w:val="22"/>
          <w:szCs w:val="22"/>
          <w:lang w:eastAsia="en-US"/>
        </w:rPr>
        <w:t xml:space="preserve"> tel. </w:t>
      </w:r>
      <w:proofErr w:type="gramStart"/>
      <w:r w:rsidRPr="005D7BA4">
        <w:rPr>
          <w:rFonts w:ascii="Arial" w:eastAsia="Calibri" w:hAnsi="Arial" w:cs="Arial"/>
          <w:color w:val="000000"/>
          <w:sz w:val="22"/>
          <w:szCs w:val="22"/>
          <w:lang w:eastAsia="en-US"/>
        </w:rPr>
        <w:t>…….</w:t>
      </w:r>
      <w:proofErr w:type="gramEnd"/>
      <w:r w:rsidRPr="005D7BA4">
        <w:rPr>
          <w:rFonts w:ascii="Arial" w:eastAsia="Calibri" w:hAnsi="Arial" w:cs="Arial"/>
          <w:color w:val="000000"/>
          <w:sz w:val="22"/>
          <w:szCs w:val="22"/>
          <w:lang w:eastAsia="en-US"/>
        </w:rPr>
        <w:t>., e-mail: ……...</w:t>
      </w:r>
    </w:p>
    <w:p w14:paraId="51028452" w14:textId="25B85174" w:rsidR="005D7BA4" w:rsidRPr="005D7BA4" w:rsidRDefault="005D7BA4">
      <w:pPr>
        <w:numPr>
          <w:ilvl w:val="0"/>
          <w:numId w:val="200"/>
        </w:numPr>
        <w:suppressAutoHyphens/>
        <w:spacing w:before="120" w:after="120" w:line="276" w:lineRule="auto"/>
        <w:ind w:left="714" w:hanging="357"/>
        <w:jc w:val="both"/>
        <w:rPr>
          <w:rFonts w:ascii="Arial" w:eastAsia="Calibri" w:hAnsi="Arial" w:cs="Arial"/>
          <w:color w:val="000000"/>
          <w:sz w:val="22"/>
          <w:szCs w:val="22"/>
          <w:lang w:eastAsia="en-US"/>
        </w:rPr>
      </w:pPr>
      <w:r w:rsidRPr="005D7BA4">
        <w:rPr>
          <w:rFonts w:ascii="Arial" w:eastAsia="Calibri" w:hAnsi="Arial" w:cs="Arial"/>
          <w:color w:val="000000"/>
          <w:sz w:val="22"/>
          <w:szCs w:val="22"/>
          <w:lang w:eastAsia="en-US"/>
        </w:rPr>
        <w:t xml:space="preserve">Osobą odpowiedzialną </w:t>
      </w:r>
      <w:r w:rsidR="003C4AFD" w:rsidRPr="005D7BA4">
        <w:rPr>
          <w:rFonts w:ascii="Arial" w:eastAsia="Calibri" w:hAnsi="Arial" w:cs="Arial"/>
          <w:color w:val="000000"/>
          <w:sz w:val="22"/>
          <w:szCs w:val="22"/>
          <w:lang w:eastAsia="en-US"/>
        </w:rPr>
        <w:t>za wypełnieni</w:t>
      </w:r>
      <w:r w:rsidR="003C4AFD">
        <w:rPr>
          <w:rFonts w:ascii="Arial" w:eastAsia="Calibri" w:hAnsi="Arial" w:cs="Arial"/>
          <w:color w:val="000000"/>
          <w:sz w:val="22"/>
          <w:szCs w:val="22"/>
          <w:lang w:eastAsia="en-US"/>
        </w:rPr>
        <w:t>e</w:t>
      </w:r>
      <w:r w:rsidRPr="005D7BA4">
        <w:rPr>
          <w:rFonts w:ascii="Arial" w:eastAsia="Calibri" w:hAnsi="Arial" w:cs="Arial"/>
          <w:color w:val="000000"/>
          <w:sz w:val="22"/>
          <w:szCs w:val="22"/>
          <w:lang w:eastAsia="en-US"/>
        </w:rPr>
        <w:t xml:space="preserve"> i odbioru karty wyrobu jest: </w:t>
      </w:r>
    </w:p>
    <w:p w14:paraId="689B1860" w14:textId="325F4ACE" w:rsidR="005D7BA4" w:rsidRPr="005D7BA4" w:rsidRDefault="005D7BA4" w:rsidP="005D7BA4">
      <w:pPr>
        <w:suppressAutoHyphens/>
        <w:spacing w:before="120" w:after="200" w:line="276" w:lineRule="auto"/>
        <w:ind w:left="709"/>
        <w:rPr>
          <w:rFonts w:ascii="Arial" w:eastAsia="Calibri" w:hAnsi="Arial" w:cs="Arial"/>
          <w:sz w:val="22"/>
          <w:szCs w:val="22"/>
          <w:lang w:eastAsia="en-US"/>
        </w:rPr>
      </w:pPr>
      <w:r w:rsidRPr="005D7BA4">
        <w:rPr>
          <w:rFonts w:ascii="Arial" w:eastAsia="Calibri" w:hAnsi="Arial" w:cs="Arial"/>
          <w:sz w:val="22"/>
          <w:szCs w:val="22"/>
          <w:lang w:eastAsia="en-US"/>
        </w:rPr>
        <w:t>- p.</w:t>
      </w:r>
      <w:r w:rsidRPr="005D7BA4">
        <w:rPr>
          <w:rFonts w:ascii="Arial" w:hAnsi="Arial" w:cs="Arial"/>
          <w:bCs/>
          <w:sz w:val="22"/>
          <w:szCs w:val="22"/>
          <w:lang w:eastAsia="en-US"/>
        </w:rPr>
        <w:t xml:space="preserve"> </w:t>
      </w:r>
      <w:r w:rsidRPr="005D7BA4">
        <w:rPr>
          <w:rFonts w:ascii="Arial" w:eastAsia="Calibri" w:hAnsi="Arial" w:cs="Arial"/>
          <w:bCs/>
          <w:sz w:val="22"/>
          <w:szCs w:val="22"/>
          <w:lang w:eastAsia="en-US"/>
        </w:rPr>
        <w:t>Wioletta Żygólska</w:t>
      </w:r>
      <w:r w:rsidRPr="005D7BA4">
        <w:rPr>
          <w:rFonts w:ascii="Arial" w:eastAsia="Calibri" w:hAnsi="Arial" w:cs="Arial"/>
          <w:sz w:val="22"/>
          <w:szCs w:val="22"/>
          <w:lang w:eastAsia="en-US"/>
        </w:rPr>
        <w:t xml:space="preserve"> tel. 261 855 236, e-mail: </w:t>
      </w:r>
      <w:r w:rsidR="003C4AFD" w:rsidRPr="005D7BA4">
        <w:rPr>
          <w:rFonts w:ascii="Arial" w:eastAsia="Calibri" w:hAnsi="Arial" w:cs="Arial"/>
          <w:sz w:val="22"/>
          <w:szCs w:val="22"/>
          <w:lang w:eastAsia="en-US"/>
        </w:rPr>
        <w:t>czcsz.logistyka@ron.mil.pl,</w:t>
      </w:r>
      <w:r w:rsidRPr="005D7BA4">
        <w:rPr>
          <w:rFonts w:ascii="Arial" w:eastAsia="Calibri" w:hAnsi="Arial" w:cs="Arial"/>
          <w:sz w:val="22"/>
          <w:szCs w:val="22"/>
          <w:lang w:eastAsia="en-US"/>
          <w14:ligatures w14:val="standardContextual"/>
        </w:rPr>
        <w:t xml:space="preserve"> w.zygolska@ron.mil.pl</w:t>
      </w:r>
      <w:r w:rsidRPr="005D7BA4">
        <w:rPr>
          <w:rFonts w:ascii="Arial" w:eastAsia="Calibri" w:hAnsi="Arial" w:cs="Arial"/>
          <w:sz w:val="22"/>
          <w:szCs w:val="22"/>
          <w:lang w:eastAsia="en-US"/>
        </w:rPr>
        <w:t>.</w:t>
      </w:r>
    </w:p>
    <w:p w14:paraId="21030BDE" w14:textId="77777777" w:rsidR="005D7BA4" w:rsidRPr="005D7BA4" w:rsidRDefault="005D7BA4">
      <w:pPr>
        <w:numPr>
          <w:ilvl w:val="0"/>
          <w:numId w:val="177"/>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Zmiana danych wskazanych w ust. 2 nie stanowi zmiany umowy, a jedynie wymaga poinformowania drugiej strony umowy listem poleconym wysłanym na adres Zamawiającego lub Wykonawcy lub wiadomością elektroniczną wysłaną na adres e-mail.</w:t>
      </w:r>
    </w:p>
    <w:p w14:paraId="0CEB1A32" w14:textId="77777777" w:rsidR="005D7BA4" w:rsidRPr="005D7BA4" w:rsidRDefault="005D7BA4">
      <w:pPr>
        <w:numPr>
          <w:ilvl w:val="0"/>
          <w:numId w:val="177"/>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Każdy z podmiotów ma obowiązek informowania o zmianach adresów poczty elektronicznej w terminie 2 dni od dokonania zmiany oraz o zmianach adresów siedziby lub adresów korespondencyjnych w terminie 7 dni od dokonania zmiany pod rygorem uznania, że wiadomość wysłana na adres dotychczasowy jest doręczona skutecznie.</w:t>
      </w:r>
    </w:p>
    <w:p w14:paraId="32589BC6" w14:textId="77777777" w:rsidR="005D7BA4" w:rsidRPr="005D7BA4" w:rsidRDefault="005D7BA4">
      <w:pPr>
        <w:numPr>
          <w:ilvl w:val="0"/>
          <w:numId w:val="177"/>
        </w:numPr>
        <w:suppressAutoHyphens/>
        <w:spacing w:before="120" w:after="120" w:line="276" w:lineRule="auto"/>
        <w:ind w:left="425" w:hanging="425"/>
        <w:jc w:val="both"/>
        <w:rPr>
          <w:rFonts w:ascii="Arial" w:eastAsia="Calibri" w:hAnsi="Arial" w:cs="Arial"/>
          <w:b/>
          <w:bCs/>
          <w:sz w:val="22"/>
          <w:szCs w:val="22"/>
          <w:lang w:eastAsia="en-US"/>
        </w:rPr>
      </w:pPr>
      <w:r w:rsidRPr="005D7BA4">
        <w:rPr>
          <w:rFonts w:ascii="Arial" w:eastAsia="Calibri" w:hAnsi="Arial" w:cs="Arial"/>
          <w:sz w:val="22"/>
          <w:szCs w:val="22"/>
          <w:lang w:eastAsia="en-US"/>
        </w:rPr>
        <w:t>W celu uniknięcia wątpliwości, Strony potwierdzają, że wskazani powyżej przedstawiciele Stron, o których mowa w ust. 2 powyżej nie są władni do podejmowania decyzji skutkujących modyfikacją warunków określonych w umowie.</w:t>
      </w:r>
    </w:p>
    <w:p w14:paraId="0C5CC9D5" w14:textId="77777777" w:rsidR="005D7BA4" w:rsidRPr="005D7BA4" w:rsidRDefault="005D7BA4" w:rsidP="005D7BA4">
      <w:pPr>
        <w:spacing w:before="240" w:line="276" w:lineRule="auto"/>
        <w:jc w:val="center"/>
        <w:rPr>
          <w:rFonts w:ascii="Arial" w:eastAsia="Calibri" w:hAnsi="Arial" w:cs="Arial"/>
          <w:bCs/>
          <w:sz w:val="22"/>
          <w:szCs w:val="22"/>
          <w:lang w:eastAsia="en-US"/>
        </w:rPr>
      </w:pPr>
      <w:r w:rsidRPr="005D7BA4">
        <w:rPr>
          <w:rFonts w:ascii="Arial" w:eastAsia="Calibri" w:hAnsi="Arial" w:cs="Arial"/>
          <w:b/>
          <w:color w:val="000000"/>
          <w:sz w:val="22"/>
          <w:szCs w:val="22"/>
          <w:lang w:eastAsia="en-US"/>
        </w:rPr>
        <w:t>§ 11</w:t>
      </w:r>
      <w:r w:rsidRPr="005D7BA4">
        <w:rPr>
          <w:rFonts w:ascii="Arial" w:eastAsia="Calibri" w:hAnsi="Arial" w:cs="Arial"/>
          <w:b/>
          <w:bCs/>
          <w:sz w:val="22"/>
          <w:szCs w:val="22"/>
          <w:lang w:eastAsia="en-US"/>
        </w:rPr>
        <w:br/>
        <w:t>Warunki zmiany umowy</w:t>
      </w:r>
    </w:p>
    <w:p w14:paraId="5EB7AE1E" w14:textId="77777777" w:rsidR="005D7BA4" w:rsidRPr="005D7BA4" w:rsidRDefault="005D7BA4">
      <w:pPr>
        <w:numPr>
          <w:ilvl w:val="0"/>
          <w:numId w:val="17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bCs/>
          <w:sz w:val="22"/>
          <w:szCs w:val="22"/>
          <w:lang w:eastAsia="en-US"/>
        </w:rPr>
        <w:t>Wszelkie zmiany niniejszej umowy wymagają formy pisemnej pod rygorem nieważności.</w:t>
      </w:r>
    </w:p>
    <w:p w14:paraId="479FA883" w14:textId="77777777" w:rsidR="005D7BA4" w:rsidRPr="005D7BA4" w:rsidRDefault="005D7BA4">
      <w:pPr>
        <w:numPr>
          <w:ilvl w:val="0"/>
          <w:numId w:val="17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Dopuszcza się wprowadzenie zmian do umowy w następującym zakresie i w następujących przypadkach (zgodnie z art. 455 ust. 1 pkt 1 ustawy </w:t>
      </w:r>
      <w:proofErr w:type="spellStart"/>
      <w:r w:rsidRPr="005D7BA4">
        <w:rPr>
          <w:rFonts w:ascii="Arial" w:eastAsia="Calibri" w:hAnsi="Arial" w:cs="Arial"/>
          <w:sz w:val="22"/>
          <w:szCs w:val="22"/>
          <w:lang w:eastAsia="en-US"/>
        </w:rPr>
        <w:t>Pzp</w:t>
      </w:r>
      <w:proofErr w:type="spellEnd"/>
      <w:r w:rsidRPr="005D7BA4">
        <w:rPr>
          <w:rFonts w:ascii="Arial" w:eastAsia="Calibri" w:hAnsi="Arial" w:cs="Arial"/>
          <w:sz w:val="22"/>
          <w:szCs w:val="22"/>
          <w:lang w:eastAsia="en-US"/>
        </w:rPr>
        <w:t xml:space="preserve">): </w:t>
      </w:r>
    </w:p>
    <w:p w14:paraId="53108DD8" w14:textId="77777777" w:rsidR="005D7BA4" w:rsidRPr="005D7BA4" w:rsidRDefault="005D7BA4">
      <w:pPr>
        <w:numPr>
          <w:ilvl w:val="1"/>
          <w:numId w:val="179"/>
        </w:numPr>
        <w:suppressAutoHyphens/>
        <w:spacing w:before="120" w:after="120" w:line="276" w:lineRule="auto"/>
        <w:ind w:left="714" w:hanging="357"/>
        <w:jc w:val="both"/>
        <w:rPr>
          <w:rFonts w:ascii="Arial" w:eastAsia="Calibri" w:hAnsi="Arial" w:cs="Arial"/>
          <w:sz w:val="22"/>
          <w:szCs w:val="22"/>
          <w:lang w:eastAsia="en-US"/>
        </w:rPr>
      </w:pPr>
      <w:r w:rsidRPr="005D7BA4">
        <w:rPr>
          <w:rFonts w:ascii="Arial" w:eastAsia="Calibri" w:hAnsi="Arial" w:cs="Arial"/>
          <w:sz w:val="22"/>
          <w:szCs w:val="22"/>
          <w:lang w:eastAsia="en-US"/>
        </w:rPr>
        <w:t>zaistnienia omyłki pisarskiej lub rachunkowej bądź innej omyłki polegającej na niezgodności treści Umowy z Ofertą – poprzez ustalenie treści Umowy do zgodności z treścią Oferty;</w:t>
      </w:r>
    </w:p>
    <w:p w14:paraId="3D1E72A8" w14:textId="77777777" w:rsidR="005D7BA4" w:rsidRPr="005D7BA4" w:rsidRDefault="005D7BA4">
      <w:pPr>
        <w:numPr>
          <w:ilvl w:val="1"/>
          <w:numId w:val="179"/>
        </w:numPr>
        <w:suppressAutoHyphens/>
        <w:spacing w:before="120" w:after="120" w:line="276" w:lineRule="auto"/>
        <w:ind w:left="714" w:hanging="357"/>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konieczności wprowadzenia innych zmian do umowy niż wyżej wymienione, spowodowanych zmianami w przepisach prawa, normach, dyrektywach lub standardach; </w:t>
      </w:r>
    </w:p>
    <w:p w14:paraId="5421730B" w14:textId="77777777" w:rsidR="005D7BA4" w:rsidRPr="005D7BA4" w:rsidRDefault="005D7BA4">
      <w:pPr>
        <w:numPr>
          <w:ilvl w:val="1"/>
          <w:numId w:val="179"/>
        </w:numPr>
        <w:suppressAutoHyphens/>
        <w:spacing w:before="120" w:after="120" w:line="276" w:lineRule="auto"/>
        <w:ind w:left="714" w:hanging="357"/>
        <w:jc w:val="both"/>
        <w:rPr>
          <w:rFonts w:ascii="Arial" w:hAnsi="Arial" w:cs="Arial"/>
          <w:sz w:val="22"/>
          <w:szCs w:val="22"/>
          <w:lang w:eastAsia="en-US"/>
        </w:rPr>
      </w:pPr>
      <w:r w:rsidRPr="005D7BA4">
        <w:rPr>
          <w:rFonts w:ascii="Arial" w:eastAsia="Calibri" w:hAnsi="Arial" w:cs="Arial"/>
          <w:sz w:val="22"/>
          <w:szCs w:val="22"/>
          <w:lang w:eastAsia="en-US"/>
        </w:rPr>
        <w:t xml:space="preserve">w przypadku braku dostępności na rynku (której nie można było przewidzieć) zaoferowanego przez Wykonawcę asortymentu pod warunkiem, że Wykonawca </w:t>
      </w:r>
      <w:r w:rsidRPr="005D7BA4">
        <w:rPr>
          <w:rFonts w:ascii="Arial" w:eastAsia="Calibri" w:hAnsi="Arial" w:cs="Arial"/>
          <w:sz w:val="22"/>
          <w:szCs w:val="22"/>
          <w:lang w:eastAsia="en-US"/>
        </w:rPr>
        <w:lastRenderedPageBreak/>
        <w:t>dostarczy sprzęt o parametrach technicznych i użytkowych nie gorszych niż te, które zostały wskazane w ofercie oraz pod warunkiem, że jego cena nie ulegnie zwiększeniu w stosunku do ceny określonej w ofercie wykonawcy. Warunkiem wprowadzenia takiej zmiany jest: </w:t>
      </w:r>
    </w:p>
    <w:p w14:paraId="224748EF" w14:textId="77777777" w:rsidR="005D7BA4" w:rsidRPr="005D7BA4" w:rsidRDefault="005D7BA4">
      <w:pPr>
        <w:numPr>
          <w:ilvl w:val="2"/>
          <w:numId w:val="180"/>
        </w:numPr>
        <w:suppressAutoHyphens/>
        <w:spacing w:after="120" w:line="276" w:lineRule="auto"/>
        <w:ind w:left="1134" w:hanging="425"/>
        <w:jc w:val="both"/>
        <w:rPr>
          <w:rFonts w:ascii="Arial" w:hAnsi="Arial" w:cs="Arial"/>
          <w:sz w:val="22"/>
          <w:szCs w:val="22"/>
          <w:lang w:eastAsia="en-US"/>
        </w:rPr>
      </w:pPr>
      <w:r w:rsidRPr="005D7BA4">
        <w:rPr>
          <w:rFonts w:ascii="Arial" w:hAnsi="Arial" w:cs="Arial"/>
          <w:sz w:val="22"/>
          <w:szCs w:val="22"/>
          <w:lang w:eastAsia="en-US"/>
        </w:rPr>
        <w:t>wykazanie w sposób niebudzący wątpliwości Zamawiającemu, że w dniu składania oferty, sprzęt określony w formularzu cenowym był dostępny w ilościach nie mniejszych niż to określono w ofercie, a także, że w momencie zaproponowania asortymentu zamiennego, sprzęt określony w formularzu cenowym nie jest dostępny na rynku,</w:t>
      </w:r>
    </w:p>
    <w:p w14:paraId="23C5CDCC" w14:textId="77777777" w:rsidR="005D7BA4" w:rsidRPr="005D7BA4" w:rsidRDefault="005D7BA4">
      <w:pPr>
        <w:numPr>
          <w:ilvl w:val="2"/>
          <w:numId w:val="180"/>
        </w:numPr>
        <w:suppressAutoHyphens/>
        <w:spacing w:after="120" w:line="276" w:lineRule="auto"/>
        <w:ind w:left="1134" w:hanging="425"/>
        <w:jc w:val="both"/>
        <w:rPr>
          <w:rFonts w:ascii="Arial" w:hAnsi="Arial" w:cs="Arial"/>
          <w:sz w:val="22"/>
          <w:szCs w:val="22"/>
          <w:lang w:eastAsia="en-US"/>
        </w:rPr>
      </w:pPr>
      <w:r w:rsidRPr="005D7BA4">
        <w:rPr>
          <w:rFonts w:ascii="Arial" w:hAnsi="Arial" w:cs="Arial"/>
          <w:sz w:val="22"/>
          <w:szCs w:val="22"/>
          <w:lang w:eastAsia="en-US"/>
        </w:rPr>
        <w:t>wykazanie przez Wykonawcę, że sprzęt stanowiący zamiennik posiada właściwości nie gorsze niż sprzęt będący przedmiotem zamówienia,  </w:t>
      </w:r>
    </w:p>
    <w:p w14:paraId="7674BDD5" w14:textId="77777777" w:rsidR="005D7BA4" w:rsidRPr="005D7BA4" w:rsidRDefault="005D7BA4">
      <w:pPr>
        <w:numPr>
          <w:ilvl w:val="2"/>
          <w:numId w:val="180"/>
        </w:numPr>
        <w:suppressAutoHyphens/>
        <w:spacing w:after="120" w:line="276" w:lineRule="auto"/>
        <w:ind w:left="1134" w:hanging="425"/>
        <w:jc w:val="both"/>
        <w:rPr>
          <w:rFonts w:ascii="Arial" w:hAnsi="Arial" w:cs="Arial"/>
          <w:sz w:val="22"/>
          <w:szCs w:val="22"/>
          <w:lang w:eastAsia="en-US"/>
        </w:rPr>
      </w:pPr>
      <w:r w:rsidRPr="005D7BA4">
        <w:rPr>
          <w:rFonts w:ascii="Arial" w:hAnsi="Arial" w:cs="Arial"/>
          <w:sz w:val="22"/>
          <w:szCs w:val="22"/>
          <w:lang w:eastAsia="en-US"/>
        </w:rPr>
        <w:t>dostarczenie do zamawiającego dokumentów potwierdzających spełnianie przez zamienny sprzęt wymagań postawionych na etapie postępowania przetargowego,  </w:t>
      </w:r>
    </w:p>
    <w:p w14:paraId="77A39374" w14:textId="77777777" w:rsidR="005D7BA4" w:rsidRPr="005D7BA4" w:rsidRDefault="005D7BA4">
      <w:pPr>
        <w:numPr>
          <w:ilvl w:val="2"/>
          <w:numId w:val="180"/>
        </w:numPr>
        <w:suppressAutoHyphens/>
        <w:spacing w:after="120" w:line="276" w:lineRule="auto"/>
        <w:ind w:left="1134" w:hanging="425"/>
        <w:jc w:val="both"/>
        <w:rPr>
          <w:rFonts w:ascii="Arial" w:eastAsia="Calibri" w:hAnsi="Arial" w:cs="Arial"/>
          <w:sz w:val="22"/>
          <w:szCs w:val="22"/>
          <w:lang w:eastAsia="en-US"/>
        </w:rPr>
      </w:pPr>
      <w:r w:rsidRPr="005D7BA4">
        <w:rPr>
          <w:rFonts w:ascii="Arial" w:hAnsi="Arial" w:cs="Arial"/>
          <w:sz w:val="22"/>
          <w:szCs w:val="22"/>
          <w:lang w:eastAsia="en-US"/>
        </w:rPr>
        <w:t>na żądanie Zamawiającego dostarczenie sprzętu zamiennego w celu przeprowadzenia weryfikacji parametrów;</w:t>
      </w:r>
    </w:p>
    <w:p w14:paraId="595CCBBD" w14:textId="6A2CE52E" w:rsidR="005D7BA4" w:rsidRPr="005D7BA4" w:rsidRDefault="005D7BA4">
      <w:pPr>
        <w:numPr>
          <w:ilvl w:val="1"/>
          <w:numId w:val="179"/>
        </w:numPr>
        <w:suppressAutoHyphens/>
        <w:spacing w:before="120" w:after="120" w:line="276" w:lineRule="auto"/>
        <w:ind w:left="714" w:hanging="357"/>
        <w:jc w:val="both"/>
        <w:rPr>
          <w:rFonts w:ascii="Arial" w:hAnsi="Arial" w:cs="Arial"/>
          <w:sz w:val="22"/>
          <w:szCs w:val="22"/>
          <w:lang w:eastAsia="en-US"/>
        </w:rPr>
      </w:pPr>
      <w:r w:rsidRPr="005D7BA4">
        <w:rPr>
          <w:rFonts w:ascii="Arial" w:eastAsia="Calibri" w:hAnsi="Arial" w:cs="Arial"/>
          <w:sz w:val="22"/>
          <w:szCs w:val="22"/>
          <w:lang w:eastAsia="en-US"/>
        </w:rPr>
        <w:t xml:space="preserve"> w przypadku zmiany obowiązujących przepisów prawa konieczne okaże się zastąpienie sprzętu, zaoferowanego przez Wykonawcę innym sprzętem pod warunkiem, że Wykonawca dostarczy sprzęt o parametrach technicznych </w:t>
      </w:r>
      <w:r w:rsidRPr="005D7BA4">
        <w:rPr>
          <w:rFonts w:ascii="Arial" w:eastAsia="Calibri" w:hAnsi="Arial" w:cs="Arial"/>
          <w:sz w:val="22"/>
          <w:szCs w:val="22"/>
          <w:lang w:eastAsia="en-US"/>
        </w:rPr>
        <w:br/>
        <w:t>i użytkowych nie gorszych niż te, które zostały wskazane w ofercie oraz pod warunkiem, że jego cena nie ulegnie zwiększeniu w stosunku do ceny określonej w</w:t>
      </w:r>
      <w:r>
        <w:rPr>
          <w:rFonts w:ascii="Arial" w:eastAsia="Calibri" w:hAnsi="Arial" w:cs="Arial"/>
          <w:sz w:val="22"/>
          <w:szCs w:val="22"/>
          <w:lang w:eastAsia="en-US"/>
        </w:rPr>
        <w:t> </w:t>
      </w:r>
      <w:r w:rsidRPr="005D7BA4">
        <w:rPr>
          <w:rFonts w:ascii="Arial" w:eastAsia="Calibri" w:hAnsi="Arial" w:cs="Arial"/>
          <w:sz w:val="22"/>
          <w:szCs w:val="22"/>
          <w:lang w:eastAsia="en-US"/>
        </w:rPr>
        <w:t>ofercie wykonawcy. Warunkiem wprowadzenia takiej zmiany jest: </w:t>
      </w:r>
    </w:p>
    <w:p w14:paraId="58010293" w14:textId="77777777" w:rsidR="005D7BA4" w:rsidRPr="005D7BA4" w:rsidRDefault="005D7BA4">
      <w:pPr>
        <w:numPr>
          <w:ilvl w:val="0"/>
          <w:numId w:val="181"/>
        </w:numPr>
        <w:tabs>
          <w:tab w:val="left" w:pos="1134"/>
        </w:tabs>
        <w:suppressAutoHyphens/>
        <w:spacing w:after="120" w:line="276" w:lineRule="auto"/>
        <w:ind w:left="1134" w:hanging="425"/>
        <w:jc w:val="both"/>
        <w:rPr>
          <w:rFonts w:ascii="Arial" w:hAnsi="Arial" w:cs="Arial"/>
          <w:sz w:val="22"/>
          <w:szCs w:val="22"/>
          <w:lang w:eastAsia="en-US"/>
        </w:rPr>
      </w:pPr>
      <w:r w:rsidRPr="005D7BA4">
        <w:rPr>
          <w:rFonts w:ascii="Arial" w:hAnsi="Arial" w:cs="Arial"/>
          <w:sz w:val="22"/>
          <w:szCs w:val="22"/>
          <w:lang w:eastAsia="en-US"/>
        </w:rPr>
        <w:t>wykazanie przez Wykonawcę, że sprzę</w:t>
      </w:r>
      <w:r w:rsidRPr="005D7BA4">
        <w:rPr>
          <w:rFonts w:ascii="Arial" w:eastAsia="Calibri" w:hAnsi="Arial" w:cs="Arial"/>
          <w:sz w:val="22"/>
          <w:szCs w:val="22"/>
          <w:lang w:eastAsia="en-US"/>
        </w:rPr>
        <w:t>t</w:t>
      </w:r>
      <w:r w:rsidRPr="005D7BA4">
        <w:rPr>
          <w:rFonts w:ascii="Arial" w:hAnsi="Arial" w:cs="Arial"/>
          <w:sz w:val="22"/>
          <w:szCs w:val="22"/>
          <w:lang w:eastAsia="en-US"/>
        </w:rPr>
        <w:t xml:space="preserve"> stanowiący zamiennik posiada właściwości nie gorsze niż sprzę</w:t>
      </w:r>
      <w:r w:rsidRPr="005D7BA4">
        <w:rPr>
          <w:rFonts w:ascii="Arial" w:eastAsia="Calibri" w:hAnsi="Arial" w:cs="Arial"/>
          <w:sz w:val="22"/>
          <w:szCs w:val="22"/>
          <w:lang w:eastAsia="en-US"/>
        </w:rPr>
        <w:t>t</w:t>
      </w:r>
      <w:r w:rsidRPr="005D7BA4">
        <w:rPr>
          <w:rFonts w:ascii="Arial" w:hAnsi="Arial" w:cs="Arial"/>
          <w:sz w:val="22"/>
          <w:szCs w:val="22"/>
          <w:lang w:eastAsia="en-US"/>
        </w:rPr>
        <w:t xml:space="preserve"> będący przedmiotem zamówienia,  </w:t>
      </w:r>
    </w:p>
    <w:p w14:paraId="39CCB757" w14:textId="77777777" w:rsidR="005D7BA4" w:rsidRPr="005D7BA4" w:rsidRDefault="005D7BA4">
      <w:pPr>
        <w:numPr>
          <w:ilvl w:val="0"/>
          <w:numId w:val="181"/>
        </w:numPr>
        <w:tabs>
          <w:tab w:val="left" w:pos="1134"/>
        </w:tabs>
        <w:suppressAutoHyphens/>
        <w:spacing w:after="120" w:line="276" w:lineRule="auto"/>
        <w:ind w:left="1134" w:hanging="425"/>
        <w:jc w:val="both"/>
        <w:rPr>
          <w:rFonts w:ascii="Arial" w:hAnsi="Arial" w:cs="Arial"/>
          <w:sz w:val="22"/>
          <w:szCs w:val="22"/>
          <w:lang w:eastAsia="en-US"/>
        </w:rPr>
      </w:pPr>
      <w:r w:rsidRPr="005D7BA4">
        <w:rPr>
          <w:rFonts w:ascii="Arial" w:hAnsi="Arial" w:cs="Arial"/>
          <w:sz w:val="22"/>
          <w:szCs w:val="22"/>
          <w:lang w:eastAsia="en-US"/>
        </w:rPr>
        <w:t>dostarczenie do Zamawiającego dokumentów potwierdzających spełnianie przez zamienny sprzę</w:t>
      </w:r>
      <w:r w:rsidRPr="005D7BA4">
        <w:rPr>
          <w:rFonts w:ascii="Arial" w:eastAsia="Calibri" w:hAnsi="Arial" w:cs="Arial"/>
          <w:sz w:val="22"/>
          <w:szCs w:val="22"/>
          <w:lang w:eastAsia="en-US"/>
        </w:rPr>
        <w:t>t</w:t>
      </w:r>
      <w:r w:rsidRPr="005D7BA4">
        <w:rPr>
          <w:rFonts w:ascii="Arial" w:hAnsi="Arial" w:cs="Arial"/>
          <w:sz w:val="22"/>
          <w:szCs w:val="22"/>
          <w:lang w:eastAsia="en-US"/>
        </w:rPr>
        <w:t xml:space="preserve"> wymagań postawionych na etapie postepowania przetargowego,  </w:t>
      </w:r>
    </w:p>
    <w:p w14:paraId="7DA25AB2" w14:textId="77777777" w:rsidR="005D7BA4" w:rsidRPr="005D7BA4" w:rsidRDefault="005D7BA4">
      <w:pPr>
        <w:numPr>
          <w:ilvl w:val="0"/>
          <w:numId w:val="181"/>
        </w:numPr>
        <w:tabs>
          <w:tab w:val="left" w:pos="1134"/>
        </w:tabs>
        <w:suppressAutoHyphens/>
        <w:spacing w:after="120" w:line="276" w:lineRule="auto"/>
        <w:ind w:left="1134" w:hanging="425"/>
        <w:jc w:val="both"/>
        <w:rPr>
          <w:rFonts w:ascii="Arial" w:eastAsia="Calibri" w:hAnsi="Arial" w:cs="Arial"/>
          <w:sz w:val="22"/>
          <w:szCs w:val="22"/>
          <w:lang w:eastAsia="en-US"/>
        </w:rPr>
      </w:pPr>
      <w:r w:rsidRPr="005D7BA4">
        <w:rPr>
          <w:rFonts w:ascii="Arial" w:hAnsi="Arial" w:cs="Arial"/>
          <w:sz w:val="22"/>
          <w:szCs w:val="22"/>
          <w:lang w:eastAsia="en-US"/>
        </w:rPr>
        <w:t>na żądanie Zamawiającego dostarczenie sprzę</w:t>
      </w:r>
      <w:r w:rsidRPr="005D7BA4">
        <w:rPr>
          <w:rFonts w:ascii="Arial" w:eastAsia="Calibri" w:hAnsi="Arial" w:cs="Arial"/>
          <w:sz w:val="22"/>
          <w:szCs w:val="22"/>
          <w:lang w:eastAsia="en-US"/>
        </w:rPr>
        <w:t>t</w:t>
      </w:r>
      <w:r w:rsidRPr="005D7BA4">
        <w:rPr>
          <w:rFonts w:ascii="Arial" w:hAnsi="Arial" w:cs="Arial"/>
          <w:sz w:val="22"/>
          <w:szCs w:val="22"/>
          <w:lang w:eastAsia="en-US"/>
        </w:rPr>
        <w:t>u zamiennego w celu przeprowadzenia weryfikacji parametrów;</w:t>
      </w:r>
    </w:p>
    <w:p w14:paraId="587E538D" w14:textId="77777777" w:rsidR="005D7BA4" w:rsidRPr="005D7BA4" w:rsidRDefault="005D7BA4">
      <w:pPr>
        <w:numPr>
          <w:ilvl w:val="1"/>
          <w:numId w:val="179"/>
        </w:numPr>
        <w:suppressAutoHyphens/>
        <w:spacing w:before="120" w:after="120" w:line="276" w:lineRule="auto"/>
        <w:ind w:left="714" w:hanging="357"/>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w przypadku, gdyby na rynku pojawił się nowy model sprzętu stanowiącego przedmiot oferty i nowy model będzie posiadać nie gorsze cechy, parametry, funkcjonalności niż produkt będący przedmiotem oferty, w zakresie parametrów cech, funkcjonalności wymaganych w SWZ, oraz w zakresie pozostałych parametrów, taka zmiana produktu stanowiącego przedmiot Oferty będzie dopuszczalna. Warunki dostaw, świadczenia usług w tym gwarancyjnych pozostają bez zmian z zastrzeżeniem postanowień niniejszego paragrafu. Wynagrodzenie Wykonawcy z tej przyczyny nie może zostać zwiększone; </w:t>
      </w:r>
    </w:p>
    <w:p w14:paraId="01582FDA" w14:textId="77777777" w:rsidR="005D7BA4" w:rsidRPr="005D7BA4" w:rsidRDefault="005D7BA4">
      <w:pPr>
        <w:numPr>
          <w:ilvl w:val="1"/>
          <w:numId w:val="179"/>
        </w:numPr>
        <w:suppressAutoHyphens/>
        <w:spacing w:before="120" w:after="120" w:line="276" w:lineRule="auto"/>
        <w:ind w:left="714" w:hanging="357"/>
        <w:jc w:val="both"/>
        <w:rPr>
          <w:rFonts w:ascii="Arial" w:hAnsi="Arial" w:cs="Arial"/>
          <w:sz w:val="22"/>
          <w:szCs w:val="22"/>
          <w:lang w:eastAsia="en-US"/>
        </w:rPr>
      </w:pPr>
      <w:r w:rsidRPr="005D7BA4">
        <w:rPr>
          <w:rFonts w:ascii="Arial" w:eastAsia="Calibri" w:hAnsi="Arial" w:cs="Arial"/>
          <w:sz w:val="22"/>
          <w:szCs w:val="22"/>
          <w:lang w:eastAsia="en-US"/>
        </w:rPr>
        <w:t>terminy ustalone w § 3 mogą ulec przesunięciu w przypadku wystąpienia opóźnień wynikających z:</w:t>
      </w:r>
    </w:p>
    <w:p w14:paraId="2F3079B1" w14:textId="77777777" w:rsidR="005D7BA4" w:rsidRPr="005D7BA4" w:rsidRDefault="005D7BA4">
      <w:pPr>
        <w:numPr>
          <w:ilvl w:val="1"/>
          <w:numId w:val="182"/>
        </w:numPr>
        <w:tabs>
          <w:tab w:val="left" w:pos="1276"/>
        </w:tabs>
        <w:suppressAutoHyphens/>
        <w:spacing w:after="120" w:line="276" w:lineRule="auto"/>
        <w:ind w:left="1134" w:hanging="425"/>
        <w:jc w:val="both"/>
        <w:rPr>
          <w:rFonts w:ascii="Arial" w:hAnsi="Arial" w:cs="Arial"/>
          <w:sz w:val="22"/>
          <w:szCs w:val="22"/>
          <w:lang w:eastAsia="en-US"/>
        </w:rPr>
      </w:pPr>
      <w:r w:rsidRPr="005D7BA4">
        <w:rPr>
          <w:rFonts w:ascii="Arial" w:hAnsi="Arial" w:cs="Arial"/>
          <w:sz w:val="22"/>
          <w:szCs w:val="22"/>
          <w:lang w:eastAsia="en-US"/>
        </w:rPr>
        <w:t>organizacji pracy po stronie Zamawiającego – w tym zmianami kadrowymi lub strukturą organizacyjną;</w:t>
      </w:r>
    </w:p>
    <w:p w14:paraId="71B93751" w14:textId="77777777" w:rsidR="005D7BA4" w:rsidRPr="005D7BA4" w:rsidRDefault="005D7BA4">
      <w:pPr>
        <w:numPr>
          <w:ilvl w:val="1"/>
          <w:numId w:val="182"/>
        </w:numPr>
        <w:tabs>
          <w:tab w:val="left" w:pos="1276"/>
        </w:tabs>
        <w:suppressAutoHyphens/>
        <w:spacing w:after="120" w:line="276" w:lineRule="auto"/>
        <w:ind w:left="1134" w:hanging="425"/>
        <w:jc w:val="both"/>
        <w:rPr>
          <w:rFonts w:ascii="Arial" w:hAnsi="Arial" w:cs="Arial"/>
          <w:sz w:val="22"/>
          <w:szCs w:val="22"/>
          <w:lang w:eastAsia="en-US"/>
        </w:rPr>
      </w:pPr>
      <w:r w:rsidRPr="005D7BA4">
        <w:rPr>
          <w:rFonts w:ascii="Arial" w:hAnsi="Arial" w:cs="Arial"/>
          <w:sz w:val="22"/>
          <w:szCs w:val="22"/>
          <w:lang w:eastAsia="en-US"/>
        </w:rPr>
        <w:t>przestojów i opóźnień z przyczyn leżących po stronie Zamawiającego;</w:t>
      </w:r>
    </w:p>
    <w:p w14:paraId="698C16B9" w14:textId="202BBFA3" w:rsidR="005D7BA4" w:rsidRPr="005D7BA4" w:rsidRDefault="005D7BA4">
      <w:pPr>
        <w:numPr>
          <w:ilvl w:val="1"/>
          <w:numId w:val="182"/>
        </w:numPr>
        <w:tabs>
          <w:tab w:val="left" w:pos="1276"/>
        </w:tabs>
        <w:suppressAutoHyphens/>
        <w:spacing w:after="120" w:line="276" w:lineRule="auto"/>
        <w:ind w:left="1134" w:hanging="425"/>
        <w:jc w:val="both"/>
        <w:rPr>
          <w:rFonts w:ascii="Arial" w:hAnsi="Arial" w:cs="Arial"/>
          <w:sz w:val="22"/>
          <w:szCs w:val="22"/>
          <w:lang w:eastAsia="en-US"/>
        </w:rPr>
      </w:pPr>
      <w:r w:rsidRPr="005D7BA4">
        <w:rPr>
          <w:rFonts w:ascii="Arial" w:hAnsi="Arial" w:cs="Arial"/>
          <w:sz w:val="22"/>
          <w:szCs w:val="22"/>
          <w:lang w:eastAsia="en-US"/>
        </w:rPr>
        <w:lastRenderedPageBreak/>
        <w:t xml:space="preserve">braku możliwości przyjęcia sprzętu do magazynu Zamawiającego, związanego </w:t>
      </w:r>
      <w:r w:rsidRPr="005D7BA4">
        <w:rPr>
          <w:rFonts w:ascii="Arial" w:hAnsi="Arial" w:cs="Arial"/>
          <w:sz w:val="22"/>
          <w:szCs w:val="22"/>
          <w:lang w:eastAsia="en-US"/>
        </w:rPr>
        <w:br/>
        <w:t xml:space="preserve">z realizacją </w:t>
      </w:r>
      <w:r w:rsidR="003C4AFD" w:rsidRPr="005D7BA4">
        <w:rPr>
          <w:rFonts w:ascii="Arial" w:hAnsi="Arial" w:cs="Arial"/>
          <w:sz w:val="22"/>
          <w:szCs w:val="22"/>
          <w:lang w:eastAsia="en-US"/>
        </w:rPr>
        <w:t>innych dostaw</w:t>
      </w:r>
      <w:r w:rsidRPr="005D7BA4">
        <w:rPr>
          <w:rFonts w:ascii="Arial" w:hAnsi="Arial" w:cs="Arial"/>
          <w:sz w:val="22"/>
          <w:szCs w:val="22"/>
          <w:lang w:eastAsia="en-US"/>
        </w:rPr>
        <w:t xml:space="preserve">; </w:t>
      </w:r>
    </w:p>
    <w:p w14:paraId="3E5095D8" w14:textId="77777777" w:rsidR="005D7BA4" w:rsidRPr="005D7BA4" w:rsidRDefault="005D7BA4">
      <w:pPr>
        <w:numPr>
          <w:ilvl w:val="1"/>
          <w:numId w:val="182"/>
        </w:numPr>
        <w:tabs>
          <w:tab w:val="left" w:pos="1276"/>
        </w:tabs>
        <w:suppressAutoHyphens/>
        <w:spacing w:after="120" w:line="276" w:lineRule="auto"/>
        <w:ind w:left="1134" w:hanging="425"/>
        <w:jc w:val="both"/>
        <w:rPr>
          <w:rFonts w:ascii="Arial" w:hAnsi="Arial" w:cs="Arial"/>
          <w:sz w:val="22"/>
          <w:szCs w:val="22"/>
          <w:lang w:eastAsia="en-US"/>
        </w:rPr>
      </w:pPr>
      <w:r w:rsidRPr="005D7BA4">
        <w:rPr>
          <w:rFonts w:ascii="Arial" w:hAnsi="Arial" w:cs="Arial"/>
          <w:sz w:val="22"/>
          <w:szCs w:val="22"/>
          <w:lang w:eastAsia="en-US"/>
        </w:rPr>
        <w:t>działania siły wyższej mającej bezpośredni wpływ na terminowość wykonania prac;</w:t>
      </w:r>
    </w:p>
    <w:p w14:paraId="349142C1" w14:textId="77777777" w:rsidR="005D7BA4" w:rsidRPr="005D7BA4" w:rsidRDefault="005D7BA4">
      <w:pPr>
        <w:numPr>
          <w:ilvl w:val="1"/>
          <w:numId w:val="182"/>
        </w:numPr>
        <w:tabs>
          <w:tab w:val="left" w:pos="1276"/>
        </w:tabs>
        <w:suppressAutoHyphens/>
        <w:spacing w:after="120" w:line="276" w:lineRule="auto"/>
        <w:ind w:left="1134" w:hanging="425"/>
        <w:jc w:val="both"/>
        <w:rPr>
          <w:rFonts w:ascii="Arial" w:hAnsi="Arial" w:cs="Arial"/>
          <w:sz w:val="22"/>
          <w:szCs w:val="22"/>
          <w:lang w:eastAsia="en-US"/>
        </w:rPr>
      </w:pPr>
      <w:r w:rsidRPr="005D7BA4">
        <w:rPr>
          <w:rFonts w:ascii="Arial" w:hAnsi="Arial" w:cs="Arial"/>
          <w:sz w:val="22"/>
          <w:szCs w:val="22"/>
          <w:lang w:eastAsia="en-US"/>
        </w:rPr>
        <w:t>w przypadku, gdy okoliczności siły wyższej uniemożliwią chwilowe wykonanie zobowiązań umownych którejkolwiek ze Stron umowy, ustalone terminy zobowiązań umownych będą przesunięte o czas trwania okoliczności siły wyższej oraz odpowiednio, o czas trwania jej skutków, z uwzględnieniem następujących postanowień;</w:t>
      </w:r>
    </w:p>
    <w:p w14:paraId="43BAC44C" w14:textId="77777777" w:rsidR="005D7BA4" w:rsidRPr="005D7BA4" w:rsidRDefault="005D7BA4">
      <w:pPr>
        <w:numPr>
          <w:ilvl w:val="1"/>
          <w:numId w:val="182"/>
        </w:numPr>
        <w:tabs>
          <w:tab w:val="left" w:pos="1276"/>
        </w:tabs>
        <w:suppressAutoHyphens/>
        <w:spacing w:after="120" w:line="276" w:lineRule="auto"/>
        <w:ind w:left="1134" w:firstLine="0"/>
        <w:jc w:val="both"/>
        <w:rPr>
          <w:rFonts w:ascii="Arial" w:hAnsi="Arial" w:cs="Arial"/>
          <w:sz w:val="22"/>
          <w:szCs w:val="22"/>
          <w:lang w:eastAsia="en-US"/>
        </w:rPr>
      </w:pPr>
      <w:r w:rsidRPr="005D7BA4">
        <w:rPr>
          <w:rFonts w:ascii="Arial" w:hAnsi="Arial" w:cs="Arial"/>
          <w:sz w:val="22"/>
          <w:szCs w:val="22"/>
          <w:lang w:eastAsia="en-US"/>
        </w:rPr>
        <w:t xml:space="preserve">w przypadku, gdy którakolwiek ze Stron nie jest w stanie wywiązać się </w:t>
      </w:r>
      <w:r w:rsidRPr="005D7BA4">
        <w:rPr>
          <w:rFonts w:ascii="Arial" w:hAnsi="Arial" w:cs="Arial"/>
          <w:sz w:val="22"/>
          <w:szCs w:val="22"/>
          <w:lang w:eastAsia="en-US"/>
        </w:rPr>
        <w:br/>
        <w:t>ze swych zobowiązań umownych w związku z okolicznościami siły wyższej druga Strona musi być poinformowana w formie pisemnej w terminie 14 dni od momentu zaistnienia ww. okoliczności;</w:t>
      </w:r>
    </w:p>
    <w:p w14:paraId="6F097DCF" w14:textId="06A3ABD4" w:rsidR="005D7BA4" w:rsidRPr="005D7BA4" w:rsidRDefault="005D7BA4">
      <w:pPr>
        <w:numPr>
          <w:ilvl w:val="1"/>
          <w:numId w:val="182"/>
        </w:numPr>
        <w:tabs>
          <w:tab w:val="left" w:pos="1276"/>
        </w:tabs>
        <w:suppressAutoHyphens/>
        <w:spacing w:after="120" w:line="276" w:lineRule="auto"/>
        <w:ind w:left="1134" w:firstLine="0"/>
        <w:jc w:val="both"/>
        <w:rPr>
          <w:rFonts w:ascii="Arial" w:eastAsia="Calibri" w:hAnsi="Arial" w:cs="Arial"/>
          <w:sz w:val="22"/>
          <w:szCs w:val="22"/>
          <w:lang w:eastAsia="en-US"/>
        </w:rPr>
      </w:pPr>
      <w:r w:rsidRPr="005D7BA4">
        <w:rPr>
          <w:rFonts w:ascii="Arial" w:hAnsi="Arial" w:cs="Arial"/>
          <w:sz w:val="22"/>
          <w:szCs w:val="22"/>
          <w:lang w:eastAsia="en-US"/>
        </w:rPr>
        <w:t xml:space="preserve">wystąpienia okoliczności, których strony umowy nie były w stanie przewidzieć, pomimo </w:t>
      </w:r>
      <w:r w:rsidR="003C4AFD" w:rsidRPr="005D7BA4">
        <w:rPr>
          <w:rFonts w:ascii="Arial" w:hAnsi="Arial" w:cs="Arial"/>
          <w:sz w:val="22"/>
          <w:szCs w:val="22"/>
          <w:lang w:eastAsia="en-US"/>
        </w:rPr>
        <w:t>zachowania należytej</w:t>
      </w:r>
      <w:r w:rsidRPr="005D7BA4">
        <w:rPr>
          <w:rFonts w:ascii="Arial" w:hAnsi="Arial" w:cs="Arial"/>
          <w:sz w:val="22"/>
          <w:szCs w:val="22"/>
          <w:lang w:eastAsia="en-US"/>
        </w:rPr>
        <w:t xml:space="preserve"> staranności (np. warunków pogodowych uniemożliwiających prowadzenie prac montażowych);</w:t>
      </w:r>
    </w:p>
    <w:p w14:paraId="5A2C651C" w14:textId="77777777" w:rsidR="005D7BA4" w:rsidRPr="005D7BA4" w:rsidRDefault="005D7BA4">
      <w:pPr>
        <w:numPr>
          <w:ilvl w:val="1"/>
          <w:numId w:val="179"/>
        </w:numPr>
        <w:suppressAutoHyphens/>
        <w:spacing w:before="120" w:after="120" w:line="276" w:lineRule="auto"/>
        <w:ind w:left="714" w:hanging="357"/>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W przedstawionych w ust. 2 pkt 6 przypadkach wystąpienia opóźnień Strony ustalają nowe terminy realizacji (w formie pisemnej) z tym, że maksymalny okres przesunięcia terminu zakończenia realizacji umowy równy będzie okresowi przerwy lub przestoju. </w:t>
      </w:r>
    </w:p>
    <w:p w14:paraId="742FC733" w14:textId="77777777" w:rsidR="005D7BA4" w:rsidRPr="005D7BA4" w:rsidRDefault="005D7BA4">
      <w:pPr>
        <w:numPr>
          <w:ilvl w:val="0"/>
          <w:numId w:val="17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Wszystkie zmiany umowy mogą nastąpić z inicjatywy którejkolwiek ze Stron. </w:t>
      </w:r>
      <w:r w:rsidRPr="005D7BA4">
        <w:rPr>
          <w:rFonts w:ascii="Arial" w:eastAsia="Calibri" w:hAnsi="Arial" w:cs="Arial"/>
          <w:sz w:val="22"/>
          <w:szCs w:val="22"/>
          <w:lang w:eastAsia="en-US"/>
        </w:rPr>
        <w:br/>
        <w:t xml:space="preserve">W takiej sytuacji Strona inicjująca zwraca się pisemnie z wnioskiem o zmianę umowy. </w:t>
      </w:r>
    </w:p>
    <w:p w14:paraId="67F9DC2C" w14:textId="77777777" w:rsidR="005D7BA4" w:rsidRPr="005D7BA4" w:rsidRDefault="005D7BA4">
      <w:pPr>
        <w:numPr>
          <w:ilvl w:val="0"/>
          <w:numId w:val="17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Wniosek o zmianę umowy powinien zawierać co najmniej: </w:t>
      </w:r>
    </w:p>
    <w:p w14:paraId="77806C82" w14:textId="77777777" w:rsidR="005D7BA4" w:rsidRPr="005D7BA4" w:rsidRDefault="005D7BA4">
      <w:pPr>
        <w:numPr>
          <w:ilvl w:val="0"/>
          <w:numId w:val="183"/>
        </w:numPr>
        <w:suppressAutoHyphens/>
        <w:spacing w:before="120" w:after="120" w:line="276" w:lineRule="auto"/>
        <w:ind w:left="714" w:hanging="357"/>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zakres proponowanej zmiany, </w:t>
      </w:r>
    </w:p>
    <w:p w14:paraId="14CF9FFB" w14:textId="77777777" w:rsidR="005D7BA4" w:rsidRPr="005D7BA4" w:rsidRDefault="005D7BA4">
      <w:pPr>
        <w:numPr>
          <w:ilvl w:val="0"/>
          <w:numId w:val="183"/>
        </w:numPr>
        <w:suppressAutoHyphens/>
        <w:spacing w:before="120" w:after="120" w:line="276" w:lineRule="auto"/>
        <w:ind w:left="714" w:hanging="357"/>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opis okoliczności faktycznych uprawniających do dokonania zmiany, </w:t>
      </w:r>
    </w:p>
    <w:p w14:paraId="7C391142" w14:textId="77777777" w:rsidR="005D7BA4" w:rsidRPr="005D7BA4" w:rsidRDefault="005D7BA4">
      <w:pPr>
        <w:numPr>
          <w:ilvl w:val="0"/>
          <w:numId w:val="183"/>
        </w:numPr>
        <w:suppressAutoHyphens/>
        <w:spacing w:before="120" w:after="120" w:line="276" w:lineRule="auto"/>
        <w:ind w:left="714" w:hanging="357"/>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podstawę dokonania zmiany, to jest podstawę prawną wynikającą z przepisów ustawy lub postanowień Umowy, </w:t>
      </w:r>
    </w:p>
    <w:p w14:paraId="34581035" w14:textId="77777777" w:rsidR="005D7BA4" w:rsidRPr="005D7BA4" w:rsidRDefault="005D7BA4">
      <w:pPr>
        <w:numPr>
          <w:ilvl w:val="0"/>
          <w:numId w:val="183"/>
        </w:numPr>
        <w:suppressAutoHyphens/>
        <w:spacing w:before="120" w:after="120" w:line="276" w:lineRule="auto"/>
        <w:ind w:left="714" w:hanging="357"/>
        <w:jc w:val="both"/>
        <w:rPr>
          <w:rFonts w:ascii="Arial" w:eastAsia="Calibri" w:hAnsi="Arial" w:cs="Arial"/>
          <w:sz w:val="22"/>
          <w:szCs w:val="22"/>
          <w:lang w:eastAsia="en-US"/>
        </w:rPr>
      </w:pPr>
      <w:r w:rsidRPr="005D7BA4">
        <w:rPr>
          <w:rFonts w:ascii="Arial" w:eastAsia="Calibri" w:hAnsi="Arial" w:cs="Arial"/>
          <w:sz w:val="22"/>
          <w:szCs w:val="22"/>
          <w:lang w:eastAsia="en-US"/>
        </w:rPr>
        <w:t>informacje i dowody potwierdzające, że zostały spełnione okoliczności uzasadniające dokonanie zmiany Umowy.</w:t>
      </w:r>
    </w:p>
    <w:p w14:paraId="31728537" w14:textId="77777777" w:rsidR="005D7BA4" w:rsidRPr="005D7BA4" w:rsidRDefault="005D7BA4">
      <w:pPr>
        <w:numPr>
          <w:ilvl w:val="0"/>
          <w:numId w:val="17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W przypadku złożenia wniosku o zmianę druga Strona jest zobowiązana w terminie 5 dni</w:t>
      </w:r>
      <w:r w:rsidRPr="005D7BA4">
        <w:rPr>
          <w:rFonts w:ascii="Arial" w:eastAsia="Calibri" w:hAnsi="Arial" w:cs="Arial"/>
          <w:b/>
          <w:bCs/>
          <w:sz w:val="22"/>
          <w:szCs w:val="22"/>
          <w:lang w:eastAsia="en-US"/>
        </w:rPr>
        <w:t xml:space="preserve"> </w:t>
      </w:r>
      <w:r w:rsidRPr="005D7BA4">
        <w:rPr>
          <w:rFonts w:ascii="Arial" w:eastAsia="Calibri" w:hAnsi="Arial" w:cs="Arial"/>
          <w:sz w:val="22"/>
          <w:szCs w:val="22"/>
          <w:lang w:eastAsia="en-US"/>
        </w:rPr>
        <w:t xml:space="preserve">od dnia otrzymania wniosku do ustosunkowania się do niego. Przede wszystkim druga Strona może: </w:t>
      </w:r>
    </w:p>
    <w:p w14:paraId="116D5F28" w14:textId="77777777" w:rsidR="005D7BA4" w:rsidRPr="005D7BA4" w:rsidRDefault="005D7BA4">
      <w:pPr>
        <w:numPr>
          <w:ilvl w:val="0"/>
          <w:numId w:val="184"/>
        </w:numPr>
        <w:suppressAutoHyphens/>
        <w:spacing w:before="120" w:after="120" w:line="276" w:lineRule="auto"/>
        <w:ind w:left="714" w:hanging="357"/>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zaakceptować wniosek o zmianę, </w:t>
      </w:r>
    </w:p>
    <w:p w14:paraId="2BE842A5" w14:textId="77777777" w:rsidR="005D7BA4" w:rsidRPr="005D7BA4" w:rsidRDefault="005D7BA4">
      <w:pPr>
        <w:numPr>
          <w:ilvl w:val="0"/>
          <w:numId w:val="184"/>
        </w:numPr>
        <w:suppressAutoHyphens/>
        <w:spacing w:before="120" w:after="120" w:line="276" w:lineRule="auto"/>
        <w:ind w:left="714" w:hanging="357"/>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wezwać Stronę wnioskującą o zmianę do uzupełnienia wniosku lub przedstawienia dodatkowych wyjaśnień wraz ze stosownym uzasadnieniem takiego wezwania, </w:t>
      </w:r>
    </w:p>
    <w:p w14:paraId="085187DD" w14:textId="77777777" w:rsidR="005D7BA4" w:rsidRPr="005D7BA4" w:rsidRDefault="005D7BA4">
      <w:pPr>
        <w:numPr>
          <w:ilvl w:val="0"/>
          <w:numId w:val="184"/>
        </w:numPr>
        <w:suppressAutoHyphens/>
        <w:spacing w:before="120" w:after="120" w:line="276" w:lineRule="auto"/>
        <w:ind w:left="714" w:hanging="357"/>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zaproponować podjęcie negocjacji treści umowy w zakresie wnioskowanej zmiany, </w:t>
      </w:r>
    </w:p>
    <w:p w14:paraId="3AD5ED8C" w14:textId="77777777" w:rsidR="005D7BA4" w:rsidRPr="005D7BA4" w:rsidRDefault="005D7BA4">
      <w:pPr>
        <w:numPr>
          <w:ilvl w:val="0"/>
          <w:numId w:val="184"/>
        </w:numPr>
        <w:suppressAutoHyphens/>
        <w:spacing w:before="120" w:after="120" w:line="276" w:lineRule="auto"/>
        <w:ind w:left="714" w:hanging="357"/>
        <w:jc w:val="both"/>
        <w:rPr>
          <w:rFonts w:ascii="Arial" w:eastAsia="Calibri" w:hAnsi="Arial" w:cs="Arial"/>
          <w:sz w:val="22"/>
          <w:szCs w:val="22"/>
          <w:lang w:eastAsia="en-US"/>
        </w:rPr>
      </w:pPr>
      <w:r w:rsidRPr="005D7BA4">
        <w:rPr>
          <w:rFonts w:ascii="Arial" w:eastAsia="Calibri" w:hAnsi="Arial" w:cs="Arial"/>
          <w:sz w:val="22"/>
          <w:szCs w:val="22"/>
          <w:lang w:eastAsia="en-US"/>
        </w:rPr>
        <w:t>odrzucić wniosek o zmianę. Odrzucenie wniosku o zmianę powinno zawierać uzasadnienie.</w:t>
      </w:r>
    </w:p>
    <w:p w14:paraId="3C06D98B" w14:textId="77777777" w:rsidR="005D7BA4" w:rsidRPr="005D7BA4" w:rsidRDefault="005D7BA4">
      <w:pPr>
        <w:numPr>
          <w:ilvl w:val="0"/>
          <w:numId w:val="17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Z negocjacji treści zmiany umowy Strony sporządzają notatkę przedstawiającą przebieg negocjacji i jej ustalenia. </w:t>
      </w:r>
    </w:p>
    <w:p w14:paraId="6DD4807C" w14:textId="77777777" w:rsidR="005D7BA4" w:rsidRPr="005D7BA4" w:rsidRDefault="005D7BA4" w:rsidP="005D7BA4">
      <w:pPr>
        <w:spacing w:before="240" w:line="276" w:lineRule="auto"/>
        <w:jc w:val="center"/>
        <w:rPr>
          <w:rFonts w:ascii="Arial" w:eastAsia="Calibri" w:hAnsi="Arial" w:cs="Arial"/>
          <w:b/>
          <w:color w:val="000000"/>
          <w:sz w:val="22"/>
          <w:szCs w:val="22"/>
          <w:lang w:eastAsia="en-US"/>
        </w:rPr>
      </w:pPr>
      <w:r w:rsidRPr="005D7BA4">
        <w:rPr>
          <w:rFonts w:ascii="Arial" w:eastAsia="Calibri" w:hAnsi="Arial" w:cs="Arial"/>
          <w:b/>
          <w:color w:val="000000"/>
          <w:sz w:val="22"/>
          <w:szCs w:val="22"/>
          <w:lang w:eastAsia="en-US"/>
        </w:rPr>
        <w:t>§ 12</w:t>
      </w:r>
    </w:p>
    <w:p w14:paraId="0C5210D5" w14:textId="77777777" w:rsidR="005D7BA4" w:rsidRPr="005D7BA4" w:rsidRDefault="005D7BA4" w:rsidP="005D7BA4">
      <w:pPr>
        <w:spacing w:line="276" w:lineRule="auto"/>
        <w:jc w:val="center"/>
        <w:rPr>
          <w:rFonts w:ascii="Arial" w:eastAsia="Calibri" w:hAnsi="Arial" w:cs="Arial"/>
          <w:sz w:val="22"/>
          <w:szCs w:val="22"/>
          <w:lang w:eastAsia="en-US"/>
        </w:rPr>
      </w:pPr>
      <w:r w:rsidRPr="005D7BA4">
        <w:rPr>
          <w:rFonts w:ascii="Arial" w:eastAsia="Calibri" w:hAnsi="Arial" w:cs="Arial"/>
          <w:b/>
          <w:sz w:val="22"/>
          <w:szCs w:val="22"/>
          <w:lang w:eastAsia="en-US"/>
        </w:rPr>
        <w:t>Poufność informacji</w:t>
      </w:r>
    </w:p>
    <w:p w14:paraId="435C718D" w14:textId="77777777" w:rsidR="005D7BA4" w:rsidRPr="005D7BA4" w:rsidRDefault="005D7BA4">
      <w:pPr>
        <w:numPr>
          <w:ilvl w:val="0"/>
          <w:numId w:val="18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lastRenderedPageBreak/>
        <w:t>Wykonawca oświadcza, że informacje i dane dostarczone przez Zamawiającego oraz wszelkie inne dane dotyczące działalności Zamawiającego i nabyte przez Wykonawcę w trakcie realizacji umowy, które nie zostały uzgodnione jako przeznaczone do rozpowszechnienia, będą traktowane przez Wykonawcę poufnie, tzn. Wykonawca zobowiązuje się w trakcie trwania umowy, jak również po jej ustaniu, do zachowania tajemnicy w odniesieniu do wszelkich informacji uzyskanych w trakcie trwania współpracy na temat Zamawiającego oraz  instytucji z nim powiązanych.</w:t>
      </w:r>
    </w:p>
    <w:p w14:paraId="4C7D1493" w14:textId="77777777" w:rsidR="005D7BA4" w:rsidRPr="005D7BA4" w:rsidRDefault="005D7BA4">
      <w:pPr>
        <w:numPr>
          <w:ilvl w:val="0"/>
          <w:numId w:val="18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Wykonawca zobowiązany jest do zachowania tajemnicy w sprawach dotyczących informacji i wiadomości uzyskanych od Zamawiającego w związku z realizacją przedmiotu zamówienia.</w:t>
      </w:r>
    </w:p>
    <w:p w14:paraId="758B29E2" w14:textId="77777777" w:rsidR="005D7BA4" w:rsidRPr="005D7BA4" w:rsidRDefault="005D7BA4">
      <w:pPr>
        <w:numPr>
          <w:ilvl w:val="0"/>
          <w:numId w:val="18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Ujawnienie powyższych informacji przez Wykonawcę osobom trzecim jest możliwe </w:t>
      </w:r>
      <w:proofErr w:type="gramStart"/>
      <w:r w:rsidRPr="005D7BA4">
        <w:rPr>
          <w:rFonts w:ascii="Arial" w:eastAsia="Calibri" w:hAnsi="Arial" w:cs="Arial"/>
          <w:sz w:val="22"/>
          <w:szCs w:val="22"/>
          <w:lang w:eastAsia="en-US"/>
        </w:rPr>
        <w:t>tylko i wyłącznie</w:t>
      </w:r>
      <w:proofErr w:type="gramEnd"/>
      <w:r w:rsidRPr="005D7BA4">
        <w:rPr>
          <w:rFonts w:ascii="Arial" w:eastAsia="Calibri" w:hAnsi="Arial" w:cs="Arial"/>
          <w:sz w:val="22"/>
          <w:szCs w:val="22"/>
          <w:lang w:eastAsia="en-US"/>
        </w:rPr>
        <w:t xml:space="preserve"> po wyrażeniu pisemnej zgody przez Zamawiającego.</w:t>
      </w:r>
    </w:p>
    <w:p w14:paraId="76D2C52D" w14:textId="50CCDFA2" w:rsidR="005D7BA4" w:rsidRPr="005D7BA4" w:rsidRDefault="005D7BA4">
      <w:pPr>
        <w:numPr>
          <w:ilvl w:val="0"/>
          <w:numId w:val="185"/>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Wykonawca ponosi pełną odpowiedzialność za zachowanie poufności informacji (zdefiniowanych w tym paragrafie) przez swoich pracowników, podwykonawców i </w:t>
      </w:r>
      <w:r w:rsidR="003C4AFD" w:rsidRPr="005D7BA4">
        <w:rPr>
          <w:rFonts w:ascii="Arial" w:eastAsia="Calibri" w:hAnsi="Arial" w:cs="Arial"/>
          <w:sz w:val="22"/>
          <w:szCs w:val="22"/>
          <w:lang w:eastAsia="en-US"/>
        </w:rPr>
        <w:t>inne osoby</w:t>
      </w:r>
      <w:r w:rsidRPr="005D7BA4">
        <w:rPr>
          <w:rFonts w:ascii="Arial" w:eastAsia="Calibri" w:hAnsi="Arial" w:cs="Arial"/>
          <w:sz w:val="22"/>
          <w:szCs w:val="22"/>
          <w:lang w:eastAsia="en-US"/>
        </w:rPr>
        <w:t>, z pomocy których korzystał przy wykonywaniu Umowy.</w:t>
      </w:r>
    </w:p>
    <w:p w14:paraId="0EE335C7" w14:textId="21365E48" w:rsidR="005D7BA4" w:rsidRPr="005D7BA4" w:rsidRDefault="005D7BA4">
      <w:pPr>
        <w:numPr>
          <w:ilvl w:val="0"/>
          <w:numId w:val="185"/>
        </w:numPr>
        <w:suppressAutoHyphens/>
        <w:spacing w:before="120" w:after="120" w:line="276" w:lineRule="auto"/>
        <w:ind w:left="425" w:hanging="425"/>
        <w:jc w:val="both"/>
        <w:rPr>
          <w:rFonts w:ascii="Arial" w:eastAsia="Calibri" w:hAnsi="Arial" w:cs="Arial"/>
          <w:b/>
          <w:bCs/>
          <w:sz w:val="22"/>
          <w:szCs w:val="22"/>
          <w:lang w:eastAsia="en-US"/>
        </w:rPr>
      </w:pPr>
      <w:r w:rsidRPr="005D7BA4">
        <w:rPr>
          <w:rFonts w:ascii="Arial" w:eastAsia="Calibri" w:hAnsi="Arial" w:cs="Arial"/>
          <w:sz w:val="22"/>
          <w:szCs w:val="22"/>
          <w:lang w:eastAsia="en-US"/>
        </w:rPr>
        <w:t xml:space="preserve">Postanowienia o poufności zawarte powyżej nie będą stanowiły przeszkody dla Wykonawcy w ujawnianiu informacji, która jest mu już znana i nie została uznana </w:t>
      </w:r>
      <w:r w:rsidRPr="005D7BA4">
        <w:rPr>
          <w:rFonts w:ascii="Arial" w:eastAsia="Calibri" w:hAnsi="Arial" w:cs="Arial"/>
          <w:sz w:val="22"/>
          <w:szCs w:val="22"/>
          <w:lang w:eastAsia="en-US"/>
        </w:rPr>
        <w:br/>
        <w:t xml:space="preserve">za Informacje Chronioną, została zaaprobowana na piśmie przez Zamawiającego jako informacja, która może zostać ujawniona, należy do informacji powszechnie znanych oraz w </w:t>
      </w:r>
      <w:r w:rsidR="003C4AFD" w:rsidRPr="005D7BA4">
        <w:rPr>
          <w:rFonts w:ascii="Arial" w:eastAsia="Calibri" w:hAnsi="Arial" w:cs="Arial"/>
          <w:sz w:val="22"/>
          <w:szCs w:val="22"/>
          <w:lang w:eastAsia="en-US"/>
        </w:rPr>
        <w:t>sytuacji,</w:t>
      </w:r>
      <w:r w:rsidRPr="005D7BA4">
        <w:rPr>
          <w:rFonts w:ascii="Arial" w:eastAsia="Calibri" w:hAnsi="Arial" w:cs="Arial"/>
          <w:sz w:val="22"/>
          <w:szCs w:val="22"/>
          <w:lang w:eastAsia="en-US"/>
        </w:rPr>
        <w:t xml:space="preserve"> jeżeli z przepisów powszechnie obowiązujących wynika obowiązek ujawnienia danej informacji.</w:t>
      </w:r>
    </w:p>
    <w:p w14:paraId="3D92D275" w14:textId="77777777" w:rsidR="005D7BA4" w:rsidRPr="005D7BA4" w:rsidRDefault="005D7BA4" w:rsidP="005D7BA4">
      <w:pPr>
        <w:spacing w:before="240" w:line="276" w:lineRule="auto"/>
        <w:jc w:val="center"/>
        <w:rPr>
          <w:rFonts w:ascii="Arial" w:eastAsia="Calibri" w:hAnsi="Arial" w:cs="Arial"/>
          <w:b/>
          <w:bCs/>
          <w:sz w:val="22"/>
          <w:szCs w:val="22"/>
          <w:lang w:eastAsia="en-US"/>
        </w:rPr>
      </w:pPr>
      <w:r w:rsidRPr="005D7BA4">
        <w:rPr>
          <w:rFonts w:ascii="Arial" w:eastAsia="Calibri" w:hAnsi="Arial" w:cs="Arial"/>
          <w:b/>
          <w:bCs/>
          <w:sz w:val="22"/>
          <w:szCs w:val="22"/>
          <w:lang w:eastAsia="en-US"/>
        </w:rPr>
        <w:t>§ 13</w:t>
      </w:r>
    </w:p>
    <w:p w14:paraId="44A0B110" w14:textId="77777777" w:rsidR="005D7BA4" w:rsidRPr="005D7BA4" w:rsidRDefault="005D7BA4" w:rsidP="005D7BA4">
      <w:pPr>
        <w:spacing w:line="276" w:lineRule="auto"/>
        <w:jc w:val="center"/>
        <w:rPr>
          <w:rFonts w:ascii="Arial" w:eastAsia="Calibri" w:hAnsi="Arial" w:cs="Arial"/>
          <w:b/>
          <w:bCs/>
          <w:sz w:val="22"/>
          <w:szCs w:val="22"/>
          <w:lang w:eastAsia="en-US"/>
        </w:rPr>
      </w:pPr>
      <w:r w:rsidRPr="005D7BA4">
        <w:rPr>
          <w:rFonts w:ascii="Arial" w:eastAsia="Calibri" w:hAnsi="Arial" w:cs="Arial"/>
          <w:b/>
          <w:bCs/>
          <w:sz w:val="22"/>
          <w:szCs w:val="22"/>
          <w:lang w:eastAsia="en-US"/>
        </w:rPr>
        <w:t>Podwykonawstwo</w:t>
      </w:r>
    </w:p>
    <w:p w14:paraId="63B5957E" w14:textId="77777777" w:rsidR="005D7BA4" w:rsidRPr="005D7BA4" w:rsidRDefault="005D7BA4">
      <w:pPr>
        <w:numPr>
          <w:ilvl w:val="0"/>
          <w:numId w:val="186"/>
        </w:numPr>
        <w:shd w:val="clear" w:color="auto" w:fill="FFFFFF"/>
        <w:suppressAutoHyphens/>
        <w:spacing w:before="120" w:after="120" w:line="276" w:lineRule="auto"/>
        <w:ind w:left="425" w:hanging="425"/>
        <w:jc w:val="both"/>
        <w:rPr>
          <w:rFonts w:ascii="Arial" w:eastAsia="Calibri" w:hAnsi="Arial" w:cs="Arial"/>
          <w:color w:val="00000A"/>
          <w:sz w:val="22"/>
          <w:szCs w:val="22"/>
          <w:lang w:eastAsia="en-US"/>
        </w:rPr>
      </w:pPr>
      <w:r w:rsidRPr="005D7BA4">
        <w:rPr>
          <w:rFonts w:ascii="Arial" w:eastAsia="Calibri" w:hAnsi="Arial" w:cs="Arial"/>
          <w:color w:val="00000A"/>
          <w:sz w:val="22"/>
          <w:szCs w:val="22"/>
          <w:lang w:eastAsia="en-US"/>
        </w:rPr>
        <w:t xml:space="preserve">Wykonawca ma prawo korzystania z usług Podwykonawców w trakcie realizacji niniejszej umowy. W takim przypadku Wykonawca będzie korzystał </w:t>
      </w:r>
      <w:r w:rsidRPr="005D7BA4">
        <w:rPr>
          <w:rFonts w:ascii="Arial" w:eastAsia="Calibri" w:hAnsi="Arial" w:cs="Arial"/>
          <w:color w:val="00000A"/>
          <w:sz w:val="22"/>
          <w:szCs w:val="22"/>
          <w:lang w:eastAsia="en-US"/>
        </w:rPr>
        <w:br/>
        <w:t>z następujących Podwykonawców:</w:t>
      </w:r>
      <w:r w:rsidRPr="005D7BA4">
        <w:rPr>
          <w:rFonts w:ascii="Calibri" w:eastAsia="Calibri" w:hAnsi="Calibri" w:cs="Arial"/>
          <w:sz w:val="22"/>
          <w:szCs w:val="22"/>
          <w:lang w:eastAsia="en-US"/>
        </w:rPr>
        <w:t> </w:t>
      </w:r>
    </w:p>
    <w:p w14:paraId="4834E514" w14:textId="77777777" w:rsidR="005D7BA4" w:rsidRPr="005D7BA4" w:rsidRDefault="005D7BA4">
      <w:pPr>
        <w:numPr>
          <w:ilvl w:val="0"/>
          <w:numId w:val="187"/>
        </w:numPr>
        <w:shd w:val="clear" w:color="auto" w:fill="FFFFFF"/>
        <w:suppressAutoHyphens/>
        <w:spacing w:before="120" w:after="160" w:line="276" w:lineRule="auto"/>
        <w:ind w:left="658" w:hanging="284"/>
        <w:jc w:val="both"/>
        <w:rPr>
          <w:rFonts w:ascii="Arial" w:eastAsia="Calibri" w:hAnsi="Arial" w:cs="Arial"/>
          <w:sz w:val="22"/>
          <w:szCs w:val="22"/>
          <w:lang w:eastAsia="en-US"/>
        </w:rPr>
      </w:pPr>
      <w:r w:rsidRPr="005D7BA4">
        <w:rPr>
          <w:rFonts w:ascii="Arial" w:eastAsia="Calibri" w:hAnsi="Arial" w:cs="Arial"/>
          <w:sz w:val="22"/>
          <w:szCs w:val="22"/>
          <w:lang w:eastAsia="en-US"/>
        </w:rPr>
        <w:t>…………………………………………….. w zakresie ……………………</w:t>
      </w:r>
      <w:proofErr w:type="gramStart"/>
      <w:r w:rsidRPr="005D7BA4">
        <w:rPr>
          <w:rFonts w:ascii="Arial" w:eastAsia="Calibri" w:hAnsi="Arial" w:cs="Arial"/>
          <w:sz w:val="22"/>
          <w:szCs w:val="22"/>
          <w:lang w:eastAsia="en-US"/>
        </w:rPr>
        <w:t>…….</w:t>
      </w:r>
      <w:proofErr w:type="gramEnd"/>
      <w:r w:rsidRPr="005D7BA4">
        <w:rPr>
          <w:rFonts w:ascii="Arial" w:eastAsia="Calibri" w:hAnsi="Arial" w:cs="Arial"/>
          <w:sz w:val="22"/>
          <w:szCs w:val="22"/>
          <w:lang w:eastAsia="en-US"/>
        </w:rPr>
        <w:t>, </w:t>
      </w:r>
    </w:p>
    <w:p w14:paraId="30451618" w14:textId="77777777" w:rsidR="005D7BA4" w:rsidRPr="005D7BA4" w:rsidRDefault="005D7BA4">
      <w:pPr>
        <w:numPr>
          <w:ilvl w:val="0"/>
          <w:numId w:val="187"/>
        </w:numPr>
        <w:shd w:val="clear" w:color="auto" w:fill="FFFFFF"/>
        <w:suppressAutoHyphens/>
        <w:spacing w:before="120" w:after="160" w:line="276" w:lineRule="auto"/>
        <w:ind w:left="658" w:hanging="284"/>
        <w:jc w:val="both"/>
        <w:rPr>
          <w:rFonts w:ascii="Arial" w:eastAsia="Calibri" w:hAnsi="Arial" w:cs="Arial"/>
          <w:color w:val="00000A"/>
          <w:sz w:val="22"/>
          <w:szCs w:val="22"/>
          <w:lang w:eastAsia="en-US"/>
        </w:rPr>
      </w:pPr>
      <w:r w:rsidRPr="005D7BA4">
        <w:rPr>
          <w:rFonts w:ascii="Arial" w:eastAsia="Calibri" w:hAnsi="Arial" w:cs="Arial"/>
          <w:sz w:val="22"/>
          <w:szCs w:val="22"/>
          <w:lang w:eastAsia="en-US"/>
        </w:rPr>
        <w:t>…………………………………………........w zakresie…………………………... </w:t>
      </w:r>
    </w:p>
    <w:p w14:paraId="656D6AC9" w14:textId="77777777" w:rsidR="005D7BA4" w:rsidRPr="005D7BA4" w:rsidRDefault="005D7BA4">
      <w:pPr>
        <w:numPr>
          <w:ilvl w:val="0"/>
          <w:numId w:val="186"/>
        </w:numPr>
        <w:shd w:val="clear" w:color="auto" w:fill="FFFFFF"/>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color w:val="00000A"/>
          <w:sz w:val="22"/>
          <w:szCs w:val="22"/>
          <w:lang w:eastAsia="en-US"/>
        </w:rPr>
        <w:t xml:space="preserve">Jeżeli w trakcie realizacji umowy nastąpi zmiana albo rezygnacja z podwykonawcy, </w:t>
      </w:r>
      <w:r w:rsidRPr="005D7BA4">
        <w:rPr>
          <w:rFonts w:ascii="Arial" w:eastAsia="Calibri" w:hAnsi="Arial" w:cs="Arial"/>
          <w:color w:val="00000A"/>
          <w:sz w:val="22"/>
          <w:szCs w:val="22"/>
          <w:lang w:eastAsia="en-US"/>
        </w:rPr>
        <w:br/>
        <w:t xml:space="preserve">na którego zasoby Wykonawca powoływał się, na zasadach określonych w art. 118 ust. 1 ustawy </w:t>
      </w:r>
      <w:proofErr w:type="spellStart"/>
      <w:r w:rsidRPr="005D7BA4">
        <w:rPr>
          <w:rFonts w:ascii="Arial" w:eastAsia="Calibri" w:hAnsi="Arial" w:cs="Arial"/>
          <w:color w:val="00000A"/>
          <w:sz w:val="22"/>
          <w:szCs w:val="22"/>
          <w:lang w:eastAsia="en-US"/>
        </w:rPr>
        <w:t>Pzp</w:t>
      </w:r>
      <w:proofErr w:type="spellEnd"/>
      <w:r w:rsidRPr="005D7BA4">
        <w:rPr>
          <w:rFonts w:ascii="Arial" w:eastAsia="Calibri" w:hAnsi="Arial" w:cs="Arial"/>
          <w:color w:val="00000A"/>
          <w:sz w:val="22"/>
          <w:szCs w:val="22"/>
          <w:lang w:eastAsia="en-US"/>
        </w:rPr>
        <w:t xml:space="preserve">, w celu wykazania spełniania warunków udziału w postępowaniu, </w:t>
      </w:r>
      <w:r w:rsidRPr="005D7BA4">
        <w:rPr>
          <w:rFonts w:ascii="Arial" w:eastAsia="Calibri" w:hAnsi="Arial" w:cs="Arial"/>
          <w:color w:val="00000A"/>
          <w:sz w:val="22"/>
          <w:szCs w:val="22"/>
          <w:lang w:eastAsia="en-US"/>
        </w:rPr>
        <w:br/>
        <w:t xml:space="preserve">o których mowa w SWZ, Wykonawca jest obowiązany wykazać Zamawiającemu, </w:t>
      </w:r>
      <w:r w:rsidRPr="005D7BA4">
        <w:rPr>
          <w:rFonts w:ascii="Arial" w:eastAsia="Calibri" w:hAnsi="Arial" w:cs="Arial"/>
          <w:color w:val="00000A"/>
          <w:sz w:val="22"/>
          <w:szCs w:val="22"/>
          <w:lang w:eastAsia="en-US"/>
        </w:rPr>
        <w:br/>
        <w:t>iż proponowany inny podwykonawca lub wykonawca samodzielnie spełnia je w stopniu nie mniejszym niż wymagany w trakcie postępowania o udzielenie zamówienia. </w:t>
      </w:r>
    </w:p>
    <w:p w14:paraId="31A69995" w14:textId="77777777" w:rsidR="005D7BA4" w:rsidRPr="005D7BA4" w:rsidRDefault="005D7BA4">
      <w:pPr>
        <w:numPr>
          <w:ilvl w:val="0"/>
          <w:numId w:val="186"/>
        </w:numPr>
        <w:shd w:val="clear" w:color="auto" w:fill="FFFFFF"/>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W przypadku powierzenia przez Wykonawcę podwykonawcom części zamówienia, Wykonawca bierze na siebie odpowiedzialność za wykonanie prac powierzonych podwykonawcy, za które będzie odpowiadał przed Zamawiającym jak za działania własne, niezależnie od osobistej odpowiedzialności podwykonawcy wobec Zamawiającego. Nie narusza to uprawnienia Zamawiającego do skorzystania z wniesionego zabezpieczenia należytego wykonania umowy, służącego pokryciu roszczeń Zamawiającego, z tytułu niewykonania lub nienależytego wykonania umowy. </w:t>
      </w:r>
    </w:p>
    <w:p w14:paraId="5F5EA692" w14:textId="77777777" w:rsidR="005D7BA4" w:rsidRPr="005D7BA4" w:rsidRDefault="005D7BA4" w:rsidP="005D7BA4">
      <w:pPr>
        <w:shd w:val="clear" w:color="auto" w:fill="FFFFFF"/>
        <w:spacing w:before="120" w:beforeAutospacing="1" w:afterAutospacing="1" w:line="276" w:lineRule="auto"/>
        <w:ind w:left="284" w:hanging="284"/>
        <w:jc w:val="both"/>
        <w:rPr>
          <w:rFonts w:ascii="Arial" w:eastAsia="Calibri" w:hAnsi="Arial" w:cs="Arial"/>
          <w:color w:val="00000A"/>
          <w:sz w:val="22"/>
          <w:szCs w:val="22"/>
          <w:lang w:eastAsia="en-US"/>
        </w:rPr>
      </w:pPr>
      <w:r w:rsidRPr="005D7BA4">
        <w:rPr>
          <w:rFonts w:ascii="Arial" w:eastAsia="Calibri" w:hAnsi="Arial" w:cs="Arial"/>
          <w:i/>
          <w:iCs/>
          <w:sz w:val="22"/>
          <w:szCs w:val="22"/>
          <w:lang w:eastAsia="en-US"/>
        </w:rPr>
        <w:t>(dotyczy przypadku, gdy Wykonawca nie korzysta z Podwykonawców)</w:t>
      </w:r>
      <w:r w:rsidRPr="005D7BA4">
        <w:rPr>
          <w:rFonts w:ascii="Arial" w:eastAsia="Calibri" w:hAnsi="Arial" w:cs="Arial"/>
          <w:sz w:val="22"/>
          <w:szCs w:val="22"/>
          <w:lang w:eastAsia="en-US"/>
        </w:rPr>
        <w:t> </w:t>
      </w:r>
    </w:p>
    <w:p w14:paraId="4D2906C8" w14:textId="77777777" w:rsidR="005D7BA4" w:rsidRPr="005D7BA4" w:rsidRDefault="005D7BA4">
      <w:pPr>
        <w:numPr>
          <w:ilvl w:val="0"/>
          <w:numId w:val="186"/>
        </w:numPr>
        <w:shd w:val="clear" w:color="auto" w:fill="FFFFFF"/>
        <w:suppressAutoHyphens/>
        <w:spacing w:before="120" w:after="120" w:line="276" w:lineRule="auto"/>
        <w:ind w:left="425" w:hanging="425"/>
        <w:jc w:val="both"/>
        <w:rPr>
          <w:rFonts w:ascii="Arial" w:eastAsia="Calibri" w:hAnsi="Arial" w:cs="Arial"/>
          <w:color w:val="00000A"/>
          <w:sz w:val="22"/>
          <w:szCs w:val="22"/>
          <w:lang w:eastAsia="en-US"/>
        </w:rPr>
      </w:pPr>
      <w:r w:rsidRPr="005D7BA4">
        <w:rPr>
          <w:rFonts w:ascii="Arial" w:eastAsia="Calibri" w:hAnsi="Arial" w:cs="Arial"/>
          <w:color w:val="00000A"/>
          <w:sz w:val="22"/>
          <w:szCs w:val="22"/>
          <w:lang w:eastAsia="en-US"/>
        </w:rPr>
        <w:lastRenderedPageBreak/>
        <w:t>Zgodnie z oświadczeniem złożonym przez Wykonawcę, nie będzie on korzystał z Podwykonawców</w:t>
      </w:r>
    </w:p>
    <w:p w14:paraId="39F5F508" w14:textId="77777777" w:rsidR="005D7BA4" w:rsidRPr="005D7BA4" w:rsidRDefault="005D7BA4" w:rsidP="005D7BA4">
      <w:pPr>
        <w:shd w:val="clear" w:color="auto" w:fill="FFFFFF"/>
        <w:suppressAutoHyphens/>
        <w:spacing w:before="240" w:line="276" w:lineRule="auto"/>
        <w:ind w:left="357"/>
        <w:jc w:val="center"/>
        <w:rPr>
          <w:rFonts w:ascii="Arial" w:eastAsia="Calibri" w:hAnsi="Arial" w:cs="Arial"/>
          <w:b/>
          <w:sz w:val="22"/>
          <w:szCs w:val="22"/>
          <w:lang w:eastAsia="en-US"/>
        </w:rPr>
      </w:pPr>
      <w:r w:rsidRPr="005D7BA4">
        <w:rPr>
          <w:rFonts w:ascii="Arial" w:eastAsia="Calibri" w:hAnsi="Arial" w:cs="Arial"/>
          <w:b/>
          <w:sz w:val="22"/>
          <w:szCs w:val="22"/>
          <w:lang w:eastAsia="en-US"/>
        </w:rPr>
        <w:t>§ 14</w:t>
      </w:r>
      <w:r w:rsidRPr="005D7BA4">
        <w:rPr>
          <w:rFonts w:ascii="Arial" w:eastAsia="Calibri" w:hAnsi="Arial" w:cs="Arial"/>
          <w:b/>
          <w:sz w:val="22"/>
          <w:szCs w:val="22"/>
          <w:lang w:eastAsia="en-US"/>
        </w:rPr>
        <w:br/>
        <w:t>Inne postanowienia</w:t>
      </w:r>
    </w:p>
    <w:p w14:paraId="2BC60D99" w14:textId="77777777" w:rsidR="005D7BA4" w:rsidRPr="005D7BA4" w:rsidRDefault="005D7BA4">
      <w:pPr>
        <w:numPr>
          <w:ilvl w:val="0"/>
          <w:numId w:val="18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Za wszelkie działania i zaniechania podwykonawców Wykonawca odpowiada jak za swoje własne. Wykonawca ponosi również całkowitą odpowiedzialność za dotrzymanie przewidzianych umową terminów wykonania dostawy.</w:t>
      </w:r>
    </w:p>
    <w:p w14:paraId="68046A51" w14:textId="77777777" w:rsidR="005D7BA4" w:rsidRPr="005D7BA4" w:rsidRDefault="005D7BA4">
      <w:pPr>
        <w:numPr>
          <w:ilvl w:val="0"/>
          <w:numId w:val="18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Wykonawca bez uprzedniej pisemnej zgody Zamawiającego nie może przelać wierzytelności na rzecz osób trzecich, dokonać przeniesienia praw i obowiązków ani dokonać innych cesji związanych z realizacją niniejszej Umowy.</w:t>
      </w:r>
    </w:p>
    <w:p w14:paraId="0C6F8710" w14:textId="77777777" w:rsidR="005D7BA4" w:rsidRPr="005D7BA4" w:rsidRDefault="005D7BA4">
      <w:pPr>
        <w:numPr>
          <w:ilvl w:val="0"/>
          <w:numId w:val="18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Strony postanawiają, iż w przypadku jakichkolwiek wątpliwości poszczególne postanowienia Umowy będą interpretowane w taki sposób, aby były zgodne </w:t>
      </w:r>
      <w:r w:rsidRPr="005D7BA4">
        <w:rPr>
          <w:rFonts w:ascii="Arial" w:eastAsia="Calibri" w:hAnsi="Arial" w:cs="Arial"/>
          <w:sz w:val="22"/>
          <w:szCs w:val="22"/>
          <w:lang w:eastAsia="en-US"/>
        </w:rPr>
        <w:br/>
        <w:t>z bezwzględnie obowiązującymi przepisami prawa oraz intencją Stron.</w:t>
      </w:r>
    </w:p>
    <w:p w14:paraId="2D9D17ED" w14:textId="77777777" w:rsidR="005D7BA4" w:rsidRPr="005D7BA4" w:rsidRDefault="005D7BA4">
      <w:pPr>
        <w:numPr>
          <w:ilvl w:val="0"/>
          <w:numId w:val="18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Wykonawca ma obowiązek poinformowania Zamawiającego o zamiarze realizacji przedmiotu umowy na terenie obiektu wojskowego przez obcokrajowców. Do czasu uzyskania zgody od Zamawiającego, cudzoziemiec nie może wykonywać jakichkolwiek czynności związanych z realizacją niniejszej umowy na terenie obiektu wojskowego.</w:t>
      </w:r>
    </w:p>
    <w:p w14:paraId="7EABB1E4" w14:textId="77777777" w:rsidR="005D7BA4" w:rsidRPr="005D7BA4" w:rsidRDefault="005D7BA4">
      <w:pPr>
        <w:numPr>
          <w:ilvl w:val="0"/>
          <w:numId w:val="18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W sprawach nie uregulowanych niniejszą umową mają zastosowanie przepisy Kodeksu cywilnego oraz ustawy </w:t>
      </w:r>
      <w:proofErr w:type="spellStart"/>
      <w:r w:rsidRPr="005D7BA4">
        <w:rPr>
          <w:rFonts w:ascii="Arial" w:eastAsia="Calibri" w:hAnsi="Arial" w:cs="Arial"/>
          <w:sz w:val="22"/>
          <w:szCs w:val="22"/>
          <w:lang w:eastAsia="en-US"/>
        </w:rPr>
        <w:t>Pzp</w:t>
      </w:r>
      <w:proofErr w:type="spellEnd"/>
      <w:r w:rsidRPr="005D7BA4">
        <w:rPr>
          <w:rFonts w:ascii="Arial" w:eastAsia="Calibri" w:hAnsi="Arial" w:cs="Arial"/>
          <w:sz w:val="22"/>
          <w:szCs w:val="22"/>
          <w:lang w:eastAsia="en-US"/>
        </w:rPr>
        <w:t xml:space="preserve"> wraz z aktami wykonawczymi do tych aktów. </w:t>
      </w:r>
    </w:p>
    <w:p w14:paraId="1BD46D05" w14:textId="77777777" w:rsidR="005D7BA4" w:rsidRPr="005D7BA4" w:rsidRDefault="005D7BA4">
      <w:pPr>
        <w:numPr>
          <w:ilvl w:val="0"/>
          <w:numId w:val="18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Strony oświadczają, że adresy wskazane w komparycji niniejszej umowy są ich adresami doręczeń. Korespondencję prawidłowo zaadresowaną oraz wysłaną na ww. adresy a nie odebraną w terminie uznaje się za skutecznie doręczoną. </w:t>
      </w:r>
    </w:p>
    <w:p w14:paraId="3F670F97" w14:textId="54030487" w:rsidR="005D7BA4" w:rsidRPr="005D7BA4" w:rsidRDefault="005D7BA4">
      <w:pPr>
        <w:numPr>
          <w:ilvl w:val="0"/>
          <w:numId w:val="18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 xml:space="preserve">Ewentualne spory mogące wyniknąć na tle niniejszej umowy rozstrzygać będzie </w:t>
      </w:r>
      <w:r w:rsidR="003C4AFD" w:rsidRPr="005D7BA4">
        <w:rPr>
          <w:rFonts w:ascii="Arial" w:eastAsia="Calibri" w:hAnsi="Arial" w:cs="Arial"/>
          <w:sz w:val="22"/>
          <w:szCs w:val="22"/>
          <w:lang w:eastAsia="en-US"/>
        </w:rPr>
        <w:t>Sąd właściwy</w:t>
      </w:r>
      <w:r w:rsidRPr="005D7BA4">
        <w:rPr>
          <w:rFonts w:ascii="Arial" w:eastAsia="Calibri" w:hAnsi="Arial" w:cs="Arial"/>
          <w:sz w:val="22"/>
          <w:szCs w:val="22"/>
          <w:lang w:eastAsia="en-US"/>
        </w:rPr>
        <w:t xml:space="preserve"> dla siedziby Zamawiającego.</w:t>
      </w:r>
    </w:p>
    <w:p w14:paraId="6FCDE53A" w14:textId="77777777" w:rsidR="005D7BA4" w:rsidRPr="005D7BA4" w:rsidRDefault="005D7BA4">
      <w:pPr>
        <w:numPr>
          <w:ilvl w:val="0"/>
          <w:numId w:val="188"/>
        </w:numPr>
        <w:suppressAutoHyphens/>
        <w:spacing w:before="120" w:after="120" w:line="276" w:lineRule="auto"/>
        <w:ind w:left="425" w:hanging="425"/>
        <w:jc w:val="both"/>
        <w:rPr>
          <w:rFonts w:ascii="Arial" w:eastAsia="Calibri" w:hAnsi="Arial" w:cs="Arial"/>
          <w:sz w:val="22"/>
          <w:szCs w:val="22"/>
          <w:lang w:eastAsia="en-US"/>
        </w:rPr>
      </w:pPr>
      <w:r w:rsidRPr="005D7BA4">
        <w:rPr>
          <w:rFonts w:ascii="Arial" w:eastAsia="Calibri" w:hAnsi="Arial" w:cs="Arial"/>
          <w:sz w:val="22"/>
          <w:szCs w:val="22"/>
          <w:lang w:eastAsia="en-US"/>
        </w:rPr>
        <w:t>Załączniki stanowią integralną część umowy.</w:t>
      </w:r>
    </w:p>
    <w:p w14:paraId="48DFC5F3" w14:textId="77777777" w:rsidR="005D7BA4" w:rsidRPr="005D7BA4" w:rsidRDefault="005D7BA4">
      <w:pPr>
        <w:numPr>
          <w:ilvl w:val="0"/>
          <w:numId w:val="188"/>
        </w:numPr>
        <w:suppressAutoHyphens/>
        <w:spacing w:before="120" w:after="120" w:line="276" w:lineRule="auto"/>
        <w:ind w:left="425" w:hanging="425"/>
        <w:jc w:val="both"/>
        <w:rPr>
          <w:rFonts w:ascii="Arial" w:eastAsia="Calibri" w:hAnsi="Arial" w:cs="Arial"/>
          <w:color w:val="000000"/>
          <w:sz w:val="22"/>
          <w:szCs w:val="22"/>
          <w:lang w:eastAsia="en-US"/>
        </w:rPr>
      </w:pPr>
      <w:r w:rsidRPr="005D7BA4">
        <w:rPr>
          <w:rFonts w:ascii="Arial" w:eastAsia="Calibri" w:hAnsi="Arial" w:cs="Arial"/>
          <w:sz w:val="22"/>
          <w:szCs w:val="22"/>
          <w:lang w:eastAsia="en-US"/>
        </w:rPr>
        <w:t>Umowę sporządzono w dwóch jednobrzmiących egzemplarzach, po jedynym egzemplarzu dla Stron. (przy podpisaniu umowy w formie papierowej)</w:t>
      </w:r>
    </w:p>
    <w:p w14:paraId="4BB9DA10" w14:textId="77777777" w:rsidR="005D7BA4" w:rsidRPr="005D7BA4" w:rsidRDefault="005D7BA4">
      <w:pPr>
        <w:numPr>
          <w:ilvl w:val="0"/>
          <w:numId w:val="188"/>
        </w:numPr>
        <w:suppressAutoHyphens/>
        <w:spacing w:before="120" w:after="120" w:line="276" w:lineRule="auto"/>
        <w:ind w:left="425" w:hanging="425"/>
        <w:jc w:val="both"/>
        <w:rPr>
          <w:rFonts w:ascii="Arial" w:eastAsia="Calibri" w:hAnsi="Arial" w:cs="Arial"/>
          <w:color w:val="000000"/>
          <w:sz w:val="22"/>
          <w:szCs w:val="22"/>
          <w:u w:val="single"/>
          <w:lang w:eastAsia="en-US"/>
        </w:rPr>
      </w:pPr>
      <w:r w:rsidRPr="005D7BA4">
        <w:rPr>
          <w:rFonts w:ascii="Arial" w:eastAsia="Calibri" w:hAnsi="Arial" w:cs="Arial"/>
          <w:color w:val="000000"/>
          <w:sz w:val="22"/>
          <w:szCs w:val="22"/>
          <w:lang w:eastAsia="en-US"/>
        </w:rPr>
        <w:t>Niniejsza umowa zostanie zawarta w dniu podpisania jej przez upoważnionych przedstawicieli stron. (przy podpisaniu umowy w formie elektronicznej)</w:t>
      </w:r>
    </w:p>
    <w:p w14:paraId="33EF6909" w14:textId="77777777" w:rsidR="005D7BA4" w:rsidRPr="005D7BA4" w:rsidRDefault="005D7BA4" w:rsidP="005D7BA4">
      <w:pPr>
        <w:spacing w:after="60" w:line="276" w:lineRule="auto"/>
        <w:ind w:left="426" w:hanging="426"/>
        <w:rPr>
          <w:rFonts w:ascii="Arial" w:eastAsia="Calibri" w:hAnsi="Arial" w:cs="Arial"/>
          <w:color w:val="000000"/>
          <w:sz w:val="22"/>
          <w:szCs w:val="22"/>
          <w:u w:val="single"/>
          <w:lang w:eastAsia="en-US"/>
        </w:rPr>
      </w:pPr>
    </w:p>
    <w:p w14:paraId="029D5437" w14:textId="77777777" w:rsidR="005D7BA4" w:rsidRPr="005D7BA4" w:rsidRDefault="005D7BA4" w:rsidP="005D7BA4">
      <w:pPr>
        <w:spacing w:after="200" w:line="276" w:lineRule="auto"/>
        <w:rPr>
          <w:rFonts w:ascii="Arial" w:eastAsia="Calibri" w:hAnsi="Arial" w:cs="Arial"/>
          <w:color w:val="000000"/>
          <w:sz w:val="22"/>
          <w:szCs w:val="22"/>
          <w:u w:val="single"/>
          <w:lang w:eastAsia="en-US"/>
        </w:rPr>
      </w:pPr>
      <w:r w:rsidRPr="005D7BA4">
        <w:rPr>
          <w:rFonts w:ascii="Arial" w:eastAsia="Calibri" w:hAnsi="Arial" w:cs="Arial"/>
          <w:color w:val="000000"/>
          <w:sz w:val="22"/>
          <w:szCs w:val="22"/>
          <w:u w:val="single"/>
          <w:lang w:eastAsia="en-US"/>
        </w:rPr>
        <w:br w:type="page"/>
      </w:r>
    </w:p>
    <w:p w14:paraId="68B48291" w14:textId="77777777" w:rsidR="005D7BA4" w:rsidRPr="005D7BA4" w:rsidRDefault="005D7BA4" w:rsidP="005D7BA4">
      <w:pPr>
        <w:spacing w:after="60" w:line="276" w:lineRule="auto"/>
        <w:ind w:left="426" w:hanging="426"/>
        <w:rPr>
          <w:rFonts w:ascii="Arial" w:eastAsia="Calibri" w:hAnsi="Arial" w:cs="Arial"/>
          <w:sz w:val="22"/>
          <w:szCs w:val="22"/>
          <w:lang w:eastAsia="en-US"/>
        </w:rPr>
      </w:pPr>
      <w:r w:rsidRPr="005D7BA4">
        <w:rPr>
          <w:rFonts w:ascii="Arial" w:eastAsia="Calibri" w:hAnsi="Arial" w:cs="Arial"/>
          <w:color w:val="000000"/>
          <w:sz w:val="22"/>
          <w:szCs w:val="22"/>
          <w:u w:val="single"/>
          <w:lang w:eastAsia="en-US"/>
        </w:rPr>
        <w:lastRenderedPageBreak/>
        <w:t>Załączniki:</w:t>
      </w:r>
    </w:p>
    <w:p w14:paraId="13A9A09C" w14:textId="3966D726" w:rsidR="005D7BA4" w:rsidRPr="007416F4" w:rsidRDefault="005D7BA4" w:rsidP="005D7BA4">
      <w:pPr>
        <w:spacing w:after="60" w:line="276" w:lineRule="auto"/>
        <w:rPr>
          <w:rFonts w:ascii="Arial" w:eastAsia="Calibri" w:hAnsi="Arial" w:cs="Arial"/>
          <w:sz w:val="22"/>
          <w:szCs w:val="22"/>
          <w:lang w:eastAsia="en-US"/>
        </w:rPr>
      </w:pPr>
      <w:r w:rsidRPr="007416F4">
        <w:rPr>
          <w:rFonts w:ascii="Arial" w:eastAsia="Calibri" w:hAnsi="Arial" w:cs="Arial"/>
          <w:sz w:val="22"/>
          <w:szCs w:val="22"/>
          <w:lang w:eastAsia="en-US"/>
        </w:rPr>
        <w:t xml:space="preserve">Załącznik nr 1 – Formularz cenowy – Opis przedmiotu zamówienia </w:t>
      </w:r>
    </w:p>
    <w:p w14:paraId="2A63A859" w14:textId="4611A35C" w:rsidR="007416F4" w:rsidRPr="007416F4" w:rsidRDefault="007416F4" w:rsidP="005D7BA4">
      <w:pPr>
        <w:spacing w:after="60" w:line="276" w:lineRule="auto"/>
        <w:rPr>
          <w:rFonts w:ascii="Arial" w:eastAsia="Calibri" w:hAnsi="Arial" w:cs="Arial"/>
          <w:sz w:val="22"/>
          <w:szCs w:val="22"/>
          <w:lang w:eastAsia="en-US"/>
        </w:rPr>
      </w:pPr>
      <w:r w:rsidRPr="007416F4">
        <w:rPr>
          <w:rFonts w:ascii="Arial" w:eastAsia="Calibri" w:hAnsi="Arial" w:cs="Arial"/>
          <w:sz w:val="22"/>
          <w:szCs w:val="22"/>
          <w:lang w:eastAsia="en-US"/>
        </w:rPr>
        <w:t xml:space="preserve">Załącznik nr 2 – </w:t>
      </w:r>
      <w:r w:rsidR="005A208B">
        <w:rPr>
          <w:rFonts w:ascii="Arial" w:eastAsia="Calibri" w:hAnsi="Arial" w:cs="Arial"/>
          <w:sz w:val="22"/>
          <w:szCs w:val="22"/>
          <w:lang w:eastAsia="en-US"/>
        </w:rPr>
        <w:t>Szczegółowa s</w:t>
      </w:r>
      <w:r w:rsidRPr="007416F4">
        <w:rPr>
          <w:rFonts w:ascii="Arial" w:eastAsia="Calibri" w:hAnsi="Arial" w:cs="Arial"/>
          <w:sz w:val="22"/>
          <w:szCs w:val="22"/>
          <w:lang w:eastAsia="en-US"/>
        </w:rPr>
        <w:t>pecyfikacja techniczna</w:t>
      </w:r>
    </w:p>
    <w:p w14:paraId="6D833ABD" w14:textId="77777777" w:rsidR="005D7BA4" w:rsidRPr="007416F4" w:rsidRDefault="005D7BA4" w:rsidP="005D7BA4">
      <w:pPr>
        <w:spacing w:after="60" w:line="276" w:lineRule="auto"/>
        <w:rPr>
          <w:rFonts w:ascii="Arial" w:eastAsia="Calibri" w:hAnsi="Arial" w:cs="Arial"/>
          <w:sz w:val="22"/>
          <w:szCs w:val="22"/>
          <w:lang w:eastAsia="en-US"/>
        </w:rPr>
      </w:pPr>
      <w:r w:rsidRPr="007416F4">
        <w:rPr>
          <w:rFonts w:ascii="Arial" w:eastAsia="Calibri" w:hAnsi="Arial" w:cs="Arial"/>
          <w:sz w:val="22"/>
          <w:szCs w:val="22"/>
          <w:lang w:eastAsia="en-US"/>
        </w:rPr>
        <w:t>Załącznik nr 3 – Protokół przyjęcia-przekazania;</w:t>
      </w:r>
    </w:p>
    <w:p w14:paraId="5E715C18" w14:textId="77777777" w:rsidR="005D7BA4" w:rsidRPr="007416F4" w:rsidRDefault="005D7BA4" w:rsidP="005D7BA4">
      <w:pPr>
        <w:spacing w:after="60" w:line="276" w:lineRule="auto"/>
        <w:rPr>
          <w:rFonts w:ascii="Arial" w:eastAsia="Calibri" w:hAnsi="Arial" w:cs="Arial"/>
          <w:sz w:val="22"/>
          <w:szCs w:val="22"/>
          <w:lang w:eastAsia="en-US"/>
        </w:rPr>
      </w:pPr>
      <w:r w:rsidRPr="007416F4">
        <w:rPr>
          <w:rFonts w:ascii="Arial" w:eastAsia="Calibri" w:hAnsi="Arial" w:cs="Arial"/>
          <w:sz w:val="22"/>
          <w:szCs w:val="22"/>
          <w:lang w:eastAsia="en-US"/>
        </w:rPr>
        <w:t>Załącznik nr 4 – Wymagania w zakresie znakowania kodem kreskowym;</w:t>
      </w:r>
    </w:p>
    <w:p w14:paraId="3DE6F33D" w14:textId="77777777" w:rsidR="005D7BA4" w:rsidRPr="005D7BA4" w:rsidRDefault="005D7BA4" w:rsidP="005D7BA4">
      <w:pPr>
        <w:spacing w:after="60" w:line="276" w:lineRule="auto"/>
        <w:rPr>
          <w:rFonts w:ascii="Arial" w:eastAsia="Calibri" w:hAnsi="Arial" w:cs="Arial"/>
          <w:sz w:val="22"/>
          <w:szCs w:val="22"/>
          <w:lang w:eastAsia="en-US"/>
        </w:rPr>
      </w:pPr>
      <w:r w:rsidRPr="007416F4">
        <w:rPr>
          <w:rFonts w:ascii="Arial" w:eastAsia="Calibri" w:hAnsi="Arial" w:cs="Arial"/>
          <w:sz w:val="22"/>
          <w:szCs w:val="22"/>
          <w:lang w:eastAsia="en-US"/>
        </w:rPr>
        <w:t>Załącznik nr 5</w:t>
      </w:r>
      <w:r w:rsidRPr="005D7BA4">
        <w:rPr>
          <w:rFonts w:ascii="Arial" w:eastAsia="Calibri" w:hAnsi="Arial" w:cs="Arial"/>
          <w:sz w:val="22"/>
          <w:szCs w:val="22"/>
          <w:lang w:eastAsia="en-US"/>
        </w:rPr>
        <w:t xml:space="preserve"> – Wzór karty wyrobu;</w:t>
      </w:r>
    </w:p>
    <w:p w14:paraId="600E41ED" w14:textId="77777777" w:rsidR="005D7BA4" w:rsidRPr="005D7BA4" w:rsidRDefault="005D7BA4" w:rsidP="005D7BA4">
      <w:pPr>
        <w:spacing w:after="60" w:line="276" w:lineRule="auto"/>
        <w:rPr>
          <w:rFonts w:ascii="Arial" w:eastAsia="Calibri" w:hAnsi="Arial" w:cs="Arial"/>
          <w:sz w:val="22"/>
          <w:szCs w:val="22"/>
          <w:lang w:eastAsia="en-US"/>
        </w:rPr>
      </w:pPr>
      <w:r w:rsidRPr="005D7BA4">
        <w:rPr>
          <w:rFonts w:ascii="Arial" w:eastAsia="Calibri" w:hAnsi="Arial" w:cs="Arial"/>
          <w:sz w:val="22"/>
          <w:szCs w:val="22"/>
          <w:lang w:eastAsia="en-US"/>
        </w:rPr>
        <w:t>Załącznik nr 6 – Wzór Karty Sprzętu;</w:t>
      </w:r>
    </w:p>
    <w:p w14:paraId="1E0407FA" w14:textId="77777777" w:rsidR="005D7BA4" w:rsidRPr="005D7BA4" w:rsidRDefault="005D7BA4" w:rsidP="005D7BA4">
      <w:pPr>
        <w:spacing w:after="60" w:line="276" w:lineRule="auto"/>
        <w:rPr>
          <w:rFonts w:ascii="Arial" w:eastAsia="Calibri" w:hAnsi="Arial" w:cs="Arial"/>
          <w:sz w:val="22"/>
          <w:szCs w:val="22"/>
          <w:lang w:eastAsia="en-US"/>
        </w:rPr>
      </w:pPr>
      <w:r w:rsidRPr="005D7BA4">
        <w:rPr>
          <w:rFonts w:ascii="Arial" w:eastAsia="Calibri" w:hAnsi="Arial" w:cs="Arial"/>
          <w:sz w:val="22"/>
          <w:szCs w:val="22"/>
          <w:lang w:eastAsia="en-US"/>
        </w:rPr>
        <w:t>Załącznik nr 7 – Protokół reklamacji;</w:t>
      </w:r>
    </w:p>
    <w:p w14:paraId="1BB2C45C" w14:textId="77777777" w:rsidR="005D7BA4" w:rsidRPr="005D7BA4" w:rsidRDefault="005D7BA4" w:rsidP="005D7BA4">
      <w:pPr>
        <w:spacing w:after="60" w:line="276" w:lineRule="auto"/>
        <w:rPr>
          <w:rFonts w:ascii="Arial" w:eastAsia="Calibri" w:hAnsi="Arial" w:cs="Arial"/>
          <w:color w:val="FF0000"/>
          <w:sz w:val="22"/>
          <w:szCs w:val="22"/>
          <w:lang w:eastAsia="en-US"/>
        </w:rPr>
      </w:pPr>
      <w:r w:rsidRPr="005D7BA4">
        <w:rPr>
          <w:rFonts w:ascii="Arial" w:eastAsia="Calibri" w:hAnsi="Arial" w:cs="Arial"/>
          <w:sz w:val="22"/>
          <w:szCs w:val="22"/>
          <w:lang w:eastAsia="en-US"/>
        </w:rPr>
        <w:t>Załącznik nr 8 – Odpis KRS/</w:t>
      </w:r>
      <w:proofErr w:type="spellStart"/>
      <w:r w:rsidRPr="005D7BA4">
        <w:rPr>
          <w:rFonts w:ascii="Arial" w:eastAsia="Calibri" w:hAnsi="Arial" w:cs="Arial"/>
          <w:sz w:val="22"/>
          <w:szCs w:val="22"/>
          <w:lang w:eastAsia="en-US"/>
        </w:rPr>
        <w:t>CEiDG</w:t>
      </w:r>
      <w:proofErr w:type="spellEnd"/>
      <w:r w:rsidRPr="005D7BA4">
        <w:rPr>
          <w:rFonts w:ascii="Arial" w:eastAsia="Calibri" w:hAnsi="Arial" w:cs="Arial"/>
          <w:color w:val="000000"/>
          <w:sz w:val="22"/>
          <w:szCs w:val="22"/>
          <w:lang w:eastAsia="en-US"/>
        </w:rPr>
        <w:t>;</w:t>
      </w:r>
    </w:p>
    <w:p w14:paraId="3423BC4A" w14:textId="77777777" w:rsidR="005D7BA4" w:rsidRPr="005D7BA4" w:rsidRDefault="005D7BA4" w:rsidP="005D7BA4">
      <w:pPr>
        <w:spacing w:before="120" w:line="256" w:lineRule="auto"/>
        <w:rPr>
          <w:rFonts w:ascii="Arial" w:eastAsia="Calibri" w:hAnsi="Arial" w:cs="Arial"/>
          <w:color w:val="FF0000"/>
          <w:sz w:val="22"/>
          <w:szCs w:val="22"/>
          <w:lang w:eastAsia="en-US"/>
        </w:rPr>
      </w:pPr>
    </w:p>
    <w:p w14:paraId="1D16918A" w14:textId="77777777" w:rsidR="00BF3D15" w:rsidRPr="00C563A8" w:rsidRDefault="00BF3D15" w:rsidP="00BF3D15">
      <w:pPr>
        <w:spacing w:before="60" w:after="60" w:line="276" w:lineRule="auto"/>
        <w:rPr>
          <w:rFonts w:ascii="Arial" w:eastAsia="Calibri" w:hAnsi="Arial" w:cs="Arial"/>
          <w:sz w:val="23"/>
          <w:szCs w:val="23"/>
        </w:rPr>
      </w:pPr>
    </w:p>
    <w:p w14:paraId="05DA0D57" w14:textId="77777777" w:rsidR="00BF3D15" w:rsidRPr="00C563A8" w:rsidRDefault="00BF3D15" w:rsidP="00BF3D15">
      <w:pPr>
        <w:spacing w:line="276" w:lineRule="auto"/>
        <w:rPr>
          <w:rFonts w:ascii="Arial" w:eastAsia="Calibri" w:hAnsi="Arial" w:cs="Arial"/>
          <w:sz w:val="23"/>
          <w:szCs w:val="23"/>
        </w:rPr>
      </w:pPr>
    </w:p>
    <w:p w14:paraId="193E6A8C" w14:textId="77777777" w:rsidR="00BF3D15" w:rsidRPr="00C563A8" w:rsidRDefault="00BF3D15" w:rsidP="00BF3D15">
      <w:pPr>
        <w:spacing w:line="276" w:lineRule="auto"/>
        <w:rPr>
          <w:rFonts w:ascii="Arial" w:eastAsia="Calibri" w:hAnsi="Arial" w:cs="Arial"/>
          <w:sz w:val="23"/>
          <w:szCs w:val="23"/>
        </w:rPr>
      </w:pPr>
    </w:p>
    <w:p w14:paraId="0A8A2938" w14:textId="77777777" w:rsidR="00BF3D15" w:rsidRPr="00282926" w:rsidRDefault="00BF3D15" w:rsidP="00BF3D15">
      <w:pPr>
        <w:spacing w:line="276" w:lineRule="auto"/>
        <w:rPr>
          <w:rFonts w:ascii="Arial" w:eastAsia="Calibri" w:hAnsi="Arial" w:cs="Arial"/>
          <w:sz w:val="22"/>
          <w:szCs w:val="22"/>
        </w:rPr>
      </w:pPr>
    </w:p>
    <w:tbl>
      <w:tblPr>
        <w:tblStyle w:val="Tabela-Siatka"/>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9"/>
        <w:gridCol w:w="2914"/>
        <w:gridCol w:w="1418"/>
        <w:gridCol w:w="267"/>
      </w:tblGrid>
      <w:tr w:rsidR="00BF3D15" w:rsidRPr="00282926" w14:paraId="24AE32AC" w14:textId="77777777" w:rsidTr="00FE7B28">
        <w:trPr>
          <w:trHeight w:val="42"/>
        </w:trPr>
        <w:tc>
          <w:tcPr>
            <w:tcW w:w="4599" w:type="dxa"/>
            <w:hideMark/>
          </w:tcPr>
          <w:p w14:paraId="715C1133" w14:textId="77777777" w:rsidR="00BF3D15" w:rsidRPr="00282926" w:rsidRDefault="00BF3D15" w:rsidP="00FE7B28">
            <w:pPr>
              <w:spacing w:after="200" w:line="276" w:lineRule="auto"/>
              <w:rPr>
                <w:rFonts w:ascii="Arial" w:hAnsi="Arial" w:cs="Arial"/>
                <w:b/>
                <w:bCs/>
              </w:rPr>
            </w:pPr>
            <w:r w:rsidRPr="00282926">
              <w:rPr>
                <w:rFonts w:ascii="Arial" w:hAnsi="Arial" w:cs="Arial"/>
                <w:b/>
                <w:bCs/>
              </w:rPr>
              <w:t xml:space="preserve">                 WYKONAWCA</w:t>
            </w:r>
          </w:p>
        </w:tc>
        <w:tc>
          <w:tcPr>
            <w:tcW w:w="4599" w:type="dxa"/>
            <w:gridSpan w:val="3"/>
          </w:tcPr>
          <w:p w14:paraId="740CB2C8" w14:textId="77777777" w:rsidR="00BF3D15" w:rsidRPr="00282926" w:rsidRDefault="00BF3D15" w:rsidP="00FE7B28">
            <w:pPr>
              <w:spacing w:after="200" w:line="276" w:lineRule="auto"/>
              <w:rPr>
                <w:rFonts w:ascii="Arial" w:hAnsi="Arial" w:cs="Arial"/>
                <w:b/>
                <w:bCs/>
              </w:rPr>
            </w:pPr>
            <w:r w:rsidRPr="00282926">
              <w:rPr>
                <w:rFonts w:ascii="Arial" w:hAnsi="Arial" w:cs="Arial"/>
                <w:b/>
                <w:bCs/>
              </w:rPr>
              <w:t xml:space="preserve">                 ZAMAWIAJĄCY</w:t>
            </w:r>
          </w:p>
          <w:p w14:paraId="26339A2B" w14:textId="77777777" w:rsidR="00BF3D15" w:rsidRPr="00282926" w:rsidRDefault="00BF3D15" w:rsidP="00FE7B28">
            <w:pPr>
              <w:spacing w:after="200" w:line="276" w:lineRule="auto"/>
              <w:rPr>
                <w:rFonts w:ascii="Arial" w:hAnsi="Arial" w:cs="Arial"/>
                <w:b/>
                <w:bCs/>
              </w:rPr>
            </w:pPr>
          </w:p>
        </w:tc>
      </w:tr>
      <w:tr w:rsidR="00BF3D15" w:rsidRPr="00282926" w14:paraId="4A7BE0B9" w14:textId="77777777" w:rsidTr="00FE7B28">
        <w:trPr>
          <w:trHeight w:val="881"/>
        </w:trPr>
        <w:tc>
          <w:tcPr>
            <w:tcW w:w="7513" w:type="dxa"/>
            <w:gridSpan w:val="2"/>
            <w:vAlign w:val="bottom"/>
          </w:tcPr>
          <w:p w14:paraId="49DABC29" w14:textId="77777777" w:rsidR="00BF3D15" w:rsidRPr="00282926" w:rsidRDefault="00BF3D15" w:rsidP="00FE7B28">
            <w:pPr>
              <w:spacing w:after="200" w:line="276" w:lineRule="auto"/>
              <w:jc w:val="right"/>
              <w:rPr>
                <w:rFonts w:ascii="Arial" w:hAnsi="Arial" w:cs="Arial"/>
              </w:rPr>
            </w:pPr>
          </w:p>
          <w:p w14:paraId="67715C44" w14:textId="77777777" w:rsidR="00BF3D15" w:rsidRPr="00282926" w:rsidRDefault="00BF3D15" w:rsidP="00FE7B28">
            <w:pPr>
              <w:spacing w:after="200" w:line="276" w:lineRule="auto"/>
              <w:jc w:val="right"/>
              <w:rPr>
                <w:rFonts w:ascii="Arial" w:hAnsi="Arial" w:cs="Arial"/>
              </w:rPr>
            </w:pPr>
          </w:p>
          <w:p w14:paraId="02ED81B6" w14:textId="77777777" w:rsidR="00BF3D15" w:rsidRPr="00282926" w:rsidRDefault="00BF3D15" w:rsidP="00FE7B28">
            <w:pPr>
              <w:spacing w:after="200" w:line="276" w:lineRule="auto"/>
              <w:jc w:val="right"/>
              <w:rPr>
                <w:rFonts w:ascii="Arial" w:hAnsi="Arial" w:cs="Arial"/>
              </w:rPr>
            </w:pPr>
          </w:p>
        </w:tc>
        <w:tc>
          <w:tcPr>
            <w:tcW w:w="1685" w:type="dxa"/>
            <w:gridSpan w:val="2"/>
            <w:vAlign w:val="bottom"/>
          </w:tcPr>
          <w:p w14:paraId="6C95D0E5" w14:textId="77777777" w:rsidR="00BF3D15" w:rsidRPr="00282926" w:rsidRDefault="00BF3D15" w:rsidP="00FE7B28">
            <w:pPr>
              <w:spacing w:after="200" w:line="276" w:lineRule="auto"/>
              <w:jc w:val="both"/>
              <w:rPr>
                <w:rFonts w:ascii="Arial" w:hAnsi="Arial" w:cs="Arial"/>
              </w:rPr>
            </w:pPr>
          </w:p>
        </w:tc>
      </w:tr>
      <w:tr w:rsidR="00BF3D15" w:rsidRPr="00282926" w14:paraId="23F71F13" w14:textId="77777777" w:rsidTr="00FE7B28">
        <w:trPr>
          <w:trHeight w:val="32"/>
        </w:trPr>
        <w:tc>
          <w:tcPr>
            <w:tcW w:w="7513" w:type="dxa"/>
            <w:gridSpan w:val="2"/>
            <w:vAlign w:val="bottom"/>
          </w:tcPr>
          <w:p w14:paraId="0D68E99C" w14:textId="77777777" w:rsidR="00BF3D15" w:rsidRPr="00282926" w:rsidRDefault="00BF3D15" w:rsidP="00FE7B28">
            <w:pPr>
              <w:spacing w:after="200" w:line="276" w:lineRule="auto"/>
              <w:jc w:val="right"/>
              <w:rPr>
                <w:rFonts w:ascii="Arial" w:hAnsi="Arial" w:cs="Arial"/>
              </w:rPr>
            </w:pPr>
            <w:r w:rsidRPr="00282926">
              <w:rPr>
                <w:rFonts w:ascii="Arial" w:hAnsi="Arial" w:cs="Arial"/>
                <w:b/>
                <w:bCs/>
              </w:rPr>
              <w:t>UZGODNIONO:</w:t>
            </w:r>
          </w:p>
        </w:tc>
        <w:tc>
          <w:tcPr>
            <w:tcW w:w="1685" w:type="dxa"/>
            <w:gridSpan w:val="2"/>
            <w:vAlign w:val="bottom"/>
          </w:tcPr>
          <w:p w14:paraId="0CD6B554" w14:textId="77777777" w:rsidR="00BF3D15" w:rsidRPr="00282926" w:rsidRDefault="00BF3D15" w:rsidP="00FE7B28">
            <w:pPr>
              <w:spacing w:after="200" w:line="276" w:lineRule="auto"/>
              <w:ind w:left="251"/>
              <w:rPr>
                <w:rFonts w:ascii="Arial" w:hAnsi="Arial" w:cs="Arial"/>
                <w:b/>
                <w:bCs/>
              </w:rPr>
            </w:pPr>
          </w:p>
        </w:tc>
      </w:tr>
      <w:tr w:rsidR="00BF3D15" w:rsidRPr="00282926" w14:paraId="2A7FB2C0" w14:textId="77777777" w:rsidTr="00FE7B28">
        <w:trPr>
          <w:trHeight w:val="186"/>
        </w:trPr>
        <w:tc>
          <w:tcPr>
            <w:tcW w:w="8931" w:type="dxa"/>
            <w:gridSpan w:val="3"/>
            <w:vAlign w:val="bottom"/>
          </w:tcPr>
          <w:p w14:paraId="5A6FE149" w14:textId="77777777" w:rsidR="00BF3D15" w:rsidRPr="00282926" w:rsidRDefault="00BF3D15" w:rsidP="00FE7B28">
            <w:pPr>
              <w:spacing w:after="200" w:line="276" w:lineRule="auto"/>
              <w:ind w:left="4006"/>
              <w:jc w:val="center"/>
              <w:rPr>
                <w:rFonts w:ascii="Arial" w:hAnsi="Arial" w:cs="Arial"/>
              </w:rPr>
            </w:pPr>
          </w:p>
          <w:p w14:paraId="11228F01" w14:textId="77777777" w:rsidR="00BF3D15" w:rsidRPr="00282926" w:rsidRDefault="00BF3D15" w:rsidP="00FE7B28">
            <w:pPr>
              <w:spacing w:after="200" w:line="276" w:lineRule="auto"/>
              <w:ind w:left="4006"/>
              <w:jc w:val="center"/>
              <w:rPr>
                <w:rFonts w:ascii="Arial" w:hAnsi="Arial" w:cs="Arial"/>
              </w:rPr>
            </w:pPr>
          </w:p>
          <w:p w14:paraId="75D4D8E6" w14:textId="77777777" w:rsidR="00BF3D15" w:rsidRPr="00282926" w:rsidRDefault="00BF3D15" w:rsidP="00FE7B28">
            <w:pPr>
              <w:spacing w:after="200" w:line="276" w:lineRule="auto"/>
              <w:ind w:left="4006"/>
              <w:jc w:val="center"/>
              <w:rPr>
                <w:rFonts w:ascii="Arial" w:hAnsi="Arial" w:cs="Arial"/>
              </w:rPr>
            </w:pPr>
          </w:p>
          <w:p w14:paraId="0191F0F6" w14:textId="77777777" w:rsidR="00BF3D15" w:rsidRPr="00282926" w:rsidRDefault="00BF3D15" w:rsidP="00FE7B28">
            <w:pPr>
              <w:spacing w:line="276" w:lineRule="auto"/>
              <w:ind w:left="4006"/>
              <w:jc w:val="center"/>
              <w:rPr>
                <w:rFonts w:ascii="Arial" w:hAnsi="Arial" w:cs="Arial"/>
              </w:rPr>
            </w:pPr>
            <w:r w:rsidRPr="00282926">
              <w:rPr>
                <w:rFonts w:ascii="Arial" w:hAnsi="Arial" w:cs="Arial"/>
              </w:rPr>
              <w:t>……………………………………………</w:t>
            </w:r>
          </w:p>
          <w:p w14:paraId="56D5B527" w14:textId="77777777" w:rsidR="00BF3D15" w:rsidRPr="00282926" w:rsidRDefault="00BF3D15" w:rsidP="00FE7B28">
            <w:pPr>
              <w:spacing w:after="200" w:line="276" w:lineRule="auto"/>
              <w:ind w:left="4006"/>
              <w:jc w:val="center"/>
              <w:rPr>
                <w:rFonts w:ascii="Arial" w:hAnsi="Arial" w:cs="Arial"/>
              </w:rPr>
            </w:pPr>
            <w:r w:rsidRPr="00282926">
              <w:rPr>
                <w:rFonts w:ascii="Arial" w:hAnsi="Arial" w:cs="Arial"/>
              </w:rPr>
              <w:t>Radca prawny</w:t>
            </w:r>
          </w:p>
          <w:p w14:paraId="5F938451" w14:textId="77777777" w:rsidR="00BF3D15" w:rsidRPr="00282926" w:rsidRDefault="00BF3D15" w:rsidP="00FE7B28">
            <w:pPr>
              <w:spacing w:after="200" w:line="276" w:lineRule="auto"/>
              <w:ind w:left="4006"/>
              <w:jc w:val="center"/>
              <w:rPr>
                <w:rFonts w:ascii="Arial" w:hAnsi="Arial" w:cs="Arial"/>
              </w:rPr>
            </w:pPr>
          </w:p>
          <w:p w14:paraId="3947F2FD" w14:textId="77777777" w:rsidR="00BF3D15" w:rsidRPr="00282926" w:rsidRDefault="00BF3D15" w:rsidP="00FE7B28">
            <w:pPr>
              <w:spacing w:after="200" w:line="276" w:lineRule="auto"/>
              <w:ind w:left="4006"/>
              <w:jc w:val="center"/>
              <w:rPr>
                <w:rFonts w:ascii="Arial" w:hAnsi="Arial" w:cs="Arial"/>
              </w:rPr>
            </w:pPr>
          </w:p>
        </w:tc>
        <w:tc>
          <w:tcPr>
            <w:tcW w:w="267" w:type="dxa"/>
            <w:vAlign w:val="bottom"/>
          </w:tcPr>
          <w:p w14:paraId="1841AC67" w14:textId="77777777" w:rsidR="00BF3D15" w:rsidRPr="00282926" w:rsidRDefault="00BF3D15" w:rsidP="00FE7B28">
            <w:pPr>
              <w:spacing w:after="200" w:line="276" w:lineRule="auto"/>
              <w:rPr>
                <w:rFonts w:ascii="Arial" w:hAnsi="Arial" w:cs="Arial"/>
              </w:rPr>
            </w:pPr>
          </w:p>
        </w:tc>
      </w:tr>
      <w:tr w:rsidR="00BF3D15" w:rsidRPr="00282926" w14:paraId="4F17DB2E" w14:textId="77777777" w:rsidTr="00FE7B28">
        <w:trPr>
          <w:trHeight w:val="219"/>
        </w:trPr>
        <w:tc>
          <w:tcPr>
            <w:tcW w:w="8931" w:type="dxa"/>
            <w:gridSpan w:val="3"/>
            <w:vAlign w:val="bottom"/>
          </w:tcPr>
          <w:p w14:paraId="7FF94697" w14:textId="77777777" w:rsidR="00BF3D15" w:rsidRPr="00282926" w:rsidRDefault="00BF3D15" w:rsidP="00FE7B28">
            <w:pPr>
              <w:spacing w:line="276" w:lineRule="auto"/>
              <w:ind w:left="4006"/>
              <w:jc w:val="center"/>
              <w:rPr>
                <w:rFonts w:ascii="Arial" w:hAnsi="Arial" w:cs="Arial"/>
              </w:rPr>
            </w:pPr>
            <w:r w:rsidRPr="00282926">
              <w:rPr>
                <w:rFonts w:ascii="Arial" w:hAnsi="Arial" w:cs="Arial"/>
              </w:rPr>
              <w:t>……………………………………………</w:t>
            </w:r>
          </w:p>
          <w:p w14:paraId="1915FCB4" w14:textId="77777777" w:rsidR="00BF3D15" w:rsidRPr="00282926" w:rsidRDefault="00BF3D15" w:rsidP="00FE7B28">
            <w:pPr>
              <w:spacing w:after="200" w:line="276" w:lineRule="auto"/>
              <w:ind w:left="4006"/>
              <w:jc w:val="center"/>
              <w:rPr>
                <w:rFonts w:ascii="Arial" w:hAnsi="Arial" w:cs="Arial"/>
              </w:rPr>
            </w:pPr>
            <w:r w:rsidRPr="00282926">
              <w:rPr>
                <w:rFonts w:ascii="Arial" w:hAnsi="Arial" w:cs="Arial"/>
              </w:rPr>
              <w:t>Główny Księgowy</w:t>
            </w:r>
          </w:p>
        </w:tc>
        <w:tc>
          <w:tcPr>
            <w:tcW w:w="267" w:type="dxa"/>
            <w:vAlign w:val="bottom"/>
          </w:tcPr>
          <w:p w14:paraId="7B8C43F4" w14:textId="77777777" w:rsidR="00BF3D15" w:rsidRPr="00282926" w:rsidRDefault="00BF3D15" w:rsidP="00FE7B28">
            <w:pPr>
              <w:spacing w:after="200" w:line="276" w:lineRule="auto"/>
              <w:jc w:val="center"/>
              <w:rPr>
                <w:rFonts w:ascii="Arial" w:hAnsi="Arial" w:cs="Arial"/>
              </w:rPr>
            </w:pPr>
          </w:p>
        </w:tc>
      </w:tr>
    </w:tbl>
    <w:p w14:paraId="61405125" w14:textId="77777777" w:rsidR="00BF3D15" w:rsidRPr="00282926" w:rsidRDefault="00BF3D15" w:rsidP="00BF3D15">
      <w:pPr>
        <w:spacing w:line="276" w:lineRule="auto"/>
        <w:rPr>
          <w:rFonts w:ascii="Calibri" w:eastAsia="Calibri" w:hAnsi="Calibri"/>
          <w:sz w:val="22"/>
          <w:szCs w:val="22"/>
        </w:rPr>
        <w:sectPr w:rsidR="00BF3D15" w:rsidRPr="00282926" w:rsidSect="00BF3D15">
          <w:headerReference w:type="even" r:id="rId38"/>
          <w:headerReference w:type="default" r:id="rId39"/>
          <w:footerReference w:type="even" r:id="rId40"/>
          <w:footerReference w:type="default" r:id="rId41"/>
          <w:headerReference w:type="first" r:id="rId42"/>
          <w:footerReference w:type="first" r:id="rId43"/>
          <w:footnotePr>
            <w:numRestart w:val="eachPage"/>
          </w:footnotePr>
          <w:pgSz w:w="11906" w:h="16838"/>
          <w:pgMar w:top="1134" w:right="1134" w:bottom="1134" w:left="1701" w:header="709" w:footer="709" w:gutter="0"/>
          <w:cols w:space="708"/>
        </w:sectPr>
      </w:pPr>
    </w:p>
    <w:p w14:paraId="2B76F7A6" w14:textId="05A98ABE" w:rsidR="008B6832" w:rsidRPr="00282926" w:rsidRDefault="008B6832" w:rsidP="008B6832">
      <w:pPr>
        <w:spacing w:after="200" w:line="276" w:lineRule="auto"/>
        <w:jc w:val="right"/>
        <w:rPr>
          <w:rFonts w:ascii="Arial" w:eastAsia="Calibri" w:hAnsi="Arial" w:cs="Arial"/>
          <w:sz w:val="22"/>
        </w:rPr>
      </w:pPr>
      <w:r w:rsidRPr="00282926">
        <w:rPr>
          <w:rFonts w:ascii="Arial" w:eastAsia="Calibri" w:hAnsi="Arial" w:cs="Arial"/>
          <w:b/>
          <w:bCs/>
          <w:sz w:val="22"/>
        </w:rPr>
        <w:lastRenderedPageBreak/>
        <w:t xml:space="preserve">Załącznik nr 1 – Formularz cenowy </w:t>
      </w:r>
      <w:r w:rsidR="007416F4">
        <w:rPr>
          <w:rFonts w:ascii="Arial" w:eastAsia="Calibri" w:hAnsi="Arial" w:cs="Arial"/>
          <w:b/>
          <w:bCs/>
          <w:sz w:val="22"/>
        </w:rPr>
        <w:t>– OPZ</w:t>
      </w:r>
    </w:p>
    <w:p w14:paraId="0E07553A" w14:textId="77777777" w:rsidR="008B6832" w:rsidRPr="00282926" w:rsidRDefault="008B6832" w:rsidP="008B6832">
      <w:pPr>
        <w:autoSpaceDE w:val="0"/>
        <w:autoSpaceDN w:val="0"/>
        <w:adjustRightInd w:val="0"/>
        <w:spacing w:after="200" w:line="276" w:lineRule="auto"/>
        <w:jc w:val="center"/>
        <w:rPr>
          <w:rFonts w:eastAsia="Calibri"/>
          <w:b/>
          <w:sz w:val="22"/>
        </w:rPr>
      </w:pPr>
    </w:p>
    <w:p w14:paraId="4A5D5535" w14:textId="1D1A9EF3" w:rsidR="008B6832" w:rsidRPr="00282926" w:rsidRDefault="008B6832" w:rsidP="008B6832">
      <w:pPr>
        <w:autoSpaceDE w:val="0"/>
        <w:autoSpaceDN w:val="0"/>
        <w:adjustRightInd w:val="0"/>
        <w:spacing w:after="200" w:line="276" w:lineRule="auto"/>
        <w:jc w:val="center"/>
        <w:rPr>
          <w:rFonts w:eastAsia="Calibri"/>
          <w:b/>
          <w:sz w:val="22"/>
        </w:rPr>
      </w:pPr>
      <w:r w:rsidRPr="00282926">
        <w:rPr>
          <w:rFonts w:ascii="Arial" w:eastAsia="Calibri" w:hAnsi="Arial" w:cs="Arial"/>
          <w:b/>
          <w:bCs/>
          <w:sz w:val="22"/>
        </w:rPr>
        <w:t>FORMULARZ CENOWY</w:t>
      </w:r>
      <w:r w:rsidR="007416F4">
        <w:rPr>
          <w:rFonts w:ascii="Arial" w:eastAsia="Calibri" w:hAnsi="Arial" w:cs="Arial"/>
          <w:b/>
          <w:bCs/>
          <w:sz w:val="22"/>
        </w:rPr>
        <w:t xml:space="preserve"> – OPIS PRZEDMIOTU ZAMÓWIENIA</w:t>
      </w:r>
    </w:p>
    <w:p w14:paraId="799AA280" w14:textId="77777777" w:rsidR="008B6832" w:rsidRPr="00282926" w:rsidRDefault="008B6832" w:rsidP="008B6832">
      <w:pPr>
        <w:spacing w:line="276" w:lineRule="auto"/>
        <w:rPr>
          <w:rFonts w:ascii="Arial" w:eastAsia="Calibri" w:hAnsi="Arial" w:cs="Arial"/>
          <w:sz w:val="22"/>
        </w:rPr>
      </w:pPr>
    </w:p>
    <w:p w14:paraId="3C58F6F2" w14:textId="77777777" w:rsidR="008B6832" w:rsidRPr="00282926" w:rsidRDefault="008B6832" w:rsidP="008B6832">
      <w:pPr>
        <w:spacing w:line="276" w:lineRule="auto"/>
        <w:rPr>
          <w:rFonts w:ascii="Arial" w:eastAsia="Calibri" w:hAnsi="Arial" w:cs="Arial"/>
          <w:sz w:val="22"/>
        </w:rPr>
      </w:pPr>
    </w:p>
    <w:p w14:paraId="3C0671DD" w14:textId="77777777" w:rsidR="008B6832" w:rsidRPr="00282926" w:rsidRDefault="008B6832" w:rsidP="008B6832">
      <w:pPr>
        <w:spacing w:line="276" w:lineRule="auto"/>
        <w:rPr>
          <w:rFonts w:ascii="Arial" w:eastAsia="Calibri" w:hAnsi="Arial" w:cs="Arial"/>
          <w:sz w:val="22"/>
        </w:rPr>
      </w:pPr>
    </w:p>
    <w:p w14:paraId="5E4AFDDB" w14:textId="77777777" w:rsidR="008B6832" w:rsidRPr="00282926" w:rsidRDefault="008B6832" w:rsidP="008B6832">
      <w:pPr>
        <w:spacing w:line="276" w:lineRule="auto"/>
        <w:rPr>
          <w:rFonts w:ascii="Arial" w:eastAsia="Calibri" w:hAnsi="Arial" w:cs="Arial"/>
          <w:sz w:val="22"/>
        </w:rPr>
      </w:pPr>
    </w:p>
    <w:p w14:paraId="7DF99AD7" w14:textId="77777777" w:rsidR="008B6832" w:rsidRPr="00282926" w:rsidRDefault="008B6832" w:rsidP="008B6832">
      <w:pPr>
        <w:spacing w:line="276" w:lineRule="auto"/>
        <w:rPr>
          <w:rFonts w:ascii="Arial" w:eastAsia="Calibri" w:hAnsi="Arial" w:cs="Arial"/>
          <w:sz w:val="22"/>
        </w:rPr>
      </w:pPr>
    </w:p>
    <w:p w14:paraId="6BB6139A" w14:textId="77777777" w:rsidR="008B6832" w:rsidRPr="00282926" w:rsidRDefault="008B6832" w:rsidP="008B6832">
      <w:pPr>
        <w:spacing w:line="276" w:lineRule="auto"/>
        <w:rPr>
          <w:rFonts w:ascii="Arial" w:eastAsia="Calibri" w:hAnsi="Arial" w:cs="Arial"/>
          <w:sz w:val="22"/>
        </w:rPr>
      </w:pPr>
    </w:p>
    <w:p w14:paraId="431AF18F" w14:textId="77777777" w:rsidR="008B6832" w:rsidRPr="00282926" w:rsidRDefault="008B6832" w:rsidP="008B6832">
      <w:pPr>
        <w:spacing w:line="276" w:lineRule="auto"/>
        <w:rPr>
          <w:rFonts w:ascii="Arial" w:eastAsia="Calibri" w:hAnsi="Arial" w:cs="Arial"/>
          <w:sz w:val="22"/>
        </w:rPr>
      </w:pPr>
    </w:p>
    <w:p w14:paraId="7BB1C31A" w14:textId="77777777" w:rsidR="008B6832" w:rsidRPr="00282926" w:rsidRDefault="008B6832" w:rsidP="008B6832">
      <w:pPr>
        <w:spacing w:line="276" w:lineRule="auto"/>
        <w:rPr>
          <w:rFonts w:ascii="Arial" w:eastAsia="Calibri" w:hAnsi="Arial" w:cs="Arial"/>
          <w:sz w:val="22"/>
        </w:rPr>
      </w:pPr>
    </w:p>
    <w:p w14:paraId="6D96B993" w14:textId="77777777" w:rsidR="008B6832" w:rsidRPr="00282926" w:rsidRDefault="008B6832" w:rsidP="008B6832">
      <w:pPr>
        <w:spacing w:line="276" w:lineRule="auto"/>
        <w:rPr>
          <w:rFonts w:ascii="Arial" w:eastAsia="Calibri" w:hAnsi="Arial" w:cs="Arial"/>
          <w:sz w:val="22"/>
        </w:rPr>
      </w:pPr>
    </w:p>
    <w:p w14:paraId="4A5A236E" w14:textId="77777777" w:rsidR="008B6832" w:rsidRPr="00282926" w:rsidRDefault="008B6832" w:rsidP="008B6832">
      <w:pPr>
        <w:spacing w:line="276" w:lineRule="auto"/>
        <w:rPr>
          <w:rFonts w:ascii="Arial" w:eastAsia="Calibri" w:hAnsi="Arial" w:cs="Arial"/>
          <w:sz w:val="22"/>
        </w:rPr>
      </w:pPr>
    </w:p>
    <w:p w14:paraId="7F0E0381" w14:textId="77777777" w:rsidR="008B6832" w:rsidRPr="00282926" w:rsidRDefault="008B6832" w:rsidP="008B6832">
      <w:pPr>
        <w:spacing w:line="276" w:lineRule="auto"/>
        <w:rPr>
          <w:rFonts w:ascii="Arial" w:eastAsia="Calibri" w:hAnsi="Arial" w:cs="Arial"/>
          <w:sz w:val="22"/>
        </w:rPr>
      </w:pPr>
    </w:p>
    <w:p w14:paraId="57A9762E" w14:textId="77777777" w:rsidR="008B6832" w:rsidRPr="00282926" w:rsidRDefault="008B6832" w:rsidP="008B6832">
      <w:pPr>
        <w:spacing w:line="276" w:lineRule="auto"/>
        <w:rPr>
          <w:rFonts w:ascii="Arial" w:eastAsia="Calibri" w:hAnsi="Arial" w:cs="Arial"/>
          <w:sz w:val="22"/>
        </w:rPr>
      </w:pPr>
    </w:p>
    <w:p w14:paraId="1B27A88B" w14:textId="77777777" w:rsidR="008B6832" w:rsidRPr="00282926" w:rsidRDefault="008B6832" w:rsidP="008B6832">
      <w:pPr>
        <w:spacing w:line="276" w:lineRule="auto"/>
        <w:rPr>
          <w:rFonts w:ascii="Arial" w:eastAsia="Calibri" w:hAnsi="Arial" w:cs="Arial"/>
          <w:sz w:val="22"/>
        </w:rPr>
      </w:pPr>
    </w:p>
    <w:p w14:paraId="5B798A33" w14:textId="77777777" w:rsidR="008B6832" w:rsidRPr="00282926" w:rsidRDefault="008B6832" w:rsidP="008B6832">
      <w:pPr>
        <w:spacing w:line="276" w:lineRule="auto"/>
        <w:rPr>
          <w:rFonts w:ascii="Arial" w:eastAsia="Calibri" w:hAnsi="Arial" w:cs="Arial"/>
          <w:sz w:val="22"/>
        </w:rPr>
      </w:pPr>
    </w:p>
    <w:p w14:paraId="60B7BF16" w14:textId="77777777" w:rsidR="008B6832" w:rsidRPr="00282926" w:rsidRDefault="008B6832" w:rsidP="008B6832">
      <w:pPr>
        <w:spacing w:line="276" w:lineRule="auto"/>
        <w:rPr>
          <w:rFonts w:ascii="Arial" w:eastAsia="Calibri" w:hAnsi="Arial" w:cs="Arial"/>
          <w:sz w:val="22"/>
        </w:rPr>
      </w:pPr>
    </w:p>
    <w:p w14:paraId="042A92CD" w14:textId="77777777" w:rsidR="008B6832" w:rsidRPr="00282926" w:rsidRDefault="008B6832" w:rsidP="008B6832">
      <w:pPr>
        <w:spacing w:line="276" w:lineRule="auto"/>
        <w:rPr>
          <w:rFonts w:ascii="Arial" w:eastAsia="Calibri" w:hAnsi="Arial" w:cs="Arial"/>
          <w:sz w:val="22"/>
        </w:rPr>
      </w:pPr>
    </w:p>
    <w:p w14:paraId="704E73D9" w14:textId="77777777" w:rsidR="008B6832" w:rsidRPr="00282926" w:rsidRDefault="008B6832" w:rsidP="008B6832">
      <w:pPr>
        <w:spacing w:line="276" w:lineRule="auto"/>
        <w:rPr>
          <w:rFonts w:ascii="Arial" w:eastAsia="Calibri" w:hAnsi="Arial" w:cs="Arial"/>
          <w:sz w:val="22"/>
        </w:rPr>
      </w:pPr>
    </w:p>
    <w:p w14:paraId="0CBF4093" w14:textId="77777777" w:rsidR="008B6832" w:rsidRPr="00282926" w:rsidRDefault="008B6832" w:rsidP="008B6832">
      <w:pPr>
        <w:spacing w:line="276" w:lineRule="auto"/>
        <w:rPr>
          <w:rFonts w:ascii="Arial" w:eastAsia="Calibri" w:hAnsi="Arial" w:cs="Arial"/>
          <w:sz w:val="22"/>
        </w:rPr>
      </w:pPr>
    </w:p>
    <w:p w14:paraId="201CFAE1" w14:textId="77777777" w:rsidR="008B6832" w:rsidRPr="00282926" w:rsidRDefault="008B6832" w:rsidP="008B6832">
      <w:pPr>
        <w:spacing w:line="276" w:lineRule="auto"/>
        <w:rPr>
          <w:rFonts w:ascii="Arial" w:eastAsia="Calibri" w:hAnsi="Arial" w:cs="Arial"/>
          <w:sz w:val="22"/>
        </w:rPr>
      </w:pPr>
    </w:p>
    <w:p w14:paraId="12D15B6A" w14:textId="77777777" w:rsidR="008B6832" w:rsidRPr="00282926" w:rsidRDefault="008B6832" w:rsidP="008B6832">
      <w:pPr>
        <w:spacing w:line="276" w:lineRule="auto"/>
        <w:rPr>
          <w:rFonts w:ascii="Arial" w:eastAsia="Calibri" w:hAnsi="Arial" w:cs="Arial"/>
          <w:sz w:val="22"/>
        </w:rPr>
      </w:pPr>
    </w:p>
    <w:p w14:paraId="04ACA48A" w14:textId="77777777" w:rsidR="008B6832" w:rsidRPr="00282926" w:rsidRDefault="008B6832" w:rsidP="008B6832">
      <w:pPr>
        <w:spacing w:line="276" w:lineRule="auto"/>
        <w:rPr>
          <w:rFonts w:ascii="Arial" w:eastAsia="Calibri" w:hAnsi="Arial" w:cs="Arial"/>
          <w:sz w:val="22"/>
        </w:rPr>
      </w:pPr>
    </w:p>
    <w:p w14:paraId="6E30E9FE" w14:textId="77777777" w:rsidR="008B6832" w:rsidRPr="00282926" w:rsidRDefault="008B6832" w:rsidP="008B6832">
      <w:pPr>
        <w:spacing w:line="276" w:lineRule="auto"/>
        <w:rPr>
          <w:rFonts w:ascii="Arial" w:eastAsia="Calibri" w:hAnsi="Arial" w:cs="Arial"/>
          <w:sz w:val="22"/>
        </w:rPr>
      </w:pPr>
    </w:p>
    <w:p w14:paraId="658DA763" w14:textId="77777777" w:rsidR="008B6832" w:rsidRPr="00282926" w:rsidRDefault="008B6832" w:rsidP="008B6832">
      <w:pPr>
        <w:spacing w:line="276" w:lineRule="auto"/>
        <w:rPr>
          <w:rFonts w:ascii="Arial" w:eastAsia="Calibri" w:hAnsi="Arial" w:cs="Arial"/>
          <w:sz w:val="22"/>
        </w:rPr>
      </w:pPr>
    </w:p>
    <w:p w14:paraId="065B7362" w14:textId="77777777" w:rsidR="008B6832" w:rsidRPr="00282926" w:rsidRDefault="008B6832" w:rsidP="008B6832">
      <w:pPr>
        <w:spacing w:line="276" w:lineRule="auto"/>
        <w:rPr>
          <w:rFonts w:ascii="Arial" w:eastAsia="Calibri" w:hAnsi="Arial" w:cs="Arial"/>
          <w:sz w:val="22"/>
        </w:rPr>
      </w:pPr>
    </w:p>
    <w:p w14:paraId="7D663816" w14:textId="77777777" w:rsidR="008B6832" w:rsidRPr="00282926" w:rsidRDefault="008B6832" w:rsidP="008B6832">
      <w:pPr>
        <w:spacing w:line="276" w:lineRule="auto"/>
        <w:rPr>
          <w:rFonts w:ascii="Arial" w:eastAsia="Calibri" w:hAnsi="Arial" w:cs="Arial"/>
          <w:sz w:val="22"/>
        </w:rPr>
      </w:pPr>
    </w:p>
    <w:p w14:paraId="55829AC1" w14:textId="77777777" w:rsidR="008B6832" w:rsidRPr="00282926" w:rsidRDefault="008B6832" w:rsidP="008B6832">
      <w:pPr>
        <w:spacing w:line="276" w:lineRule="auto"/>
        <w:rPr>
          <w:rFonts w:ascii="Arial" w:eastAsia="Calibri" w:hAnsi="Arial" w:cs="Arial"/>
          <w:sz w:val="22"/>
        </w:rPr>
      </w:pPr>
    </w:p>
    <w:p w14:paraId="0E77B436" w14:textId="77777777" w:rsidR="008B6832" w:rsidRPr="00282926" w:rsidRDefault="008B6832" w:rsidP="008B6832">
      <w:pPr>
        <w:spacing w:line="276" w:lineRule="auto"/>
        <w:rPr>
          <w:rFonts w:ascii="Arial" w:eastAsia="Calibri" w:hAnsi="Arial" w:cs="Arial"/>
          <w:sz w:val="22"/>
        </w:rPr>
      </w:pPr>
    </w:p>
    <w:p w14:paraId="214923C8" w14:textId="77777777" w:rsidR="008B6832" w:rsidRPr="00282926" w:rsidRDefault="008B6832" w:rsidP="008B6832">
      <w:pPr>
        <w:spacing w:line="276" w:lineRule="auto"/>
        <w:rPr>
          <w:rFonts w:ascii="Arial" w:eastAsia="Calibri" w:hAnsi="Arial" w:cs="Arial"/>
          <w:sz w:val="22"/>
        </w:rPr>
      </w:pPr>
    </w:p>
    <w:p w14:paraId="0DEE70EC" w14:textId="77777777" w:rsidR="008B6832" w:rsidRPr="00282926" w:rsidRDefault="008B6832" w:rsidP="008B6832">
      <w:pPr>
        <w:spacing w:line="276" w:lineRule="auto"/>
        <w:rPr>
          <w:rFonts w:ascii="Arial" w:eastAsia="Calibri" w:hAnsi="Arial" w:cs="Arial"/>
          <w:sz w:val="22"/>
        </w:rPr>
      </w:pPr>
    </w:p>
    <w:p w14:paraId="0F6EC93B" w14:textId="77777777" w:rsidR="008B6832" w:rsidRPr="00282926" w:rsidRDefault="008B6832" w:rsidP="008B6832">
      <w:pPr>
        <w:spacing w:line="276" w:lineRule="auto"/>
        <w:rPr>
          <w:rFonts w:ascii="Arial" w:eastAsia="Calibri" w:hAnsi="Arial" w:cs="Arial"/>
          <w:sz w:val="22"/>
        </w:rPr>
      </w:pPr>
    </w:p>
    <w:p w14:paraId="282A9874" w14:textId="77777777" w:rsidR="008B6832" w:rsidRPr="00282926" w:rsidRDefault="008B6832" w:rsidP="008B6832">
      <w:pPr>
        <w:spacing w:line="276" w:lineRule="auto"/>
        <w:rPr>
          <w:rFonts w:ascii="Arial" w:eastAsia="Calibri" w:hAnsi="Arial" w:cs="Arial"/>
          <w:sz w:val="22"/>
        </w:rPr>
      </w:pPr>
    </w:p>
    <w:p w14:paraId="05276094" w14:textId="77777777" w:rsidR="008B6832" w:rsidRPr="00282926" w:rsidRDefault="008B6832" w:rsidP="008B6832">
      <w:pPr>
        <w:spacing w:line="276" w:lineRule="auto"/>
        <w:rPr>
          <w:rFonts w:ascii="Arial" w:eastAsia="Calibri" w:hAnsi="Arial" w:cs="Arial"/>
          <w:sz w:val="22"/>
        </w:rPr>
      </w:pPr>
    </w:p>
    <w:p w14:paraId="52B0B75A" w14:textId="77777777" w:rsidR="008B6832" w:rsidRPr="00282926" w:rsidRDefault="008B6832" w:rsidP="008B6832">
      <w:pPr>
        <w:spacing w:line="276" w:lineRule="auto"/>
        <w:rPr>
          <w:rFonts w:ascii="Arial" w:eastAsia="Calibri" w:hAnsi="Arial" w:cs="Arial"/>
          <w:sz w:val="22"/>
        </w:rPr>
      </w:pPr>
    </w:p>
    <w:p w14:paraId="6076CA44" w14:textId="77777777" w:rsidR="008B6832" w:rsidRPr="00282926" w:rsidRDefault="008B6832" w:rsidP="008B6832">
      <w:pPr>
        <w:spacing w:line="276" w:lineRule="auto"/>
        <w:rPr>
          <w:rFonts w:ascii="Arial" w:eastAsia="Calibri" w:hAnsi="Arial" w:cs="Arial"/>
          <w:sz w:val="22"/>
        </w:rPr>
      </w:pPr>
    </w:p>
    <w:p w14:paraId="483A72FC" w14:textId="77777777" w:rsidR="008B6832" w:rsidRPr="00282926" w:rsidRDefault="008B6832" w:rsidP="008B6832">
      <w:pPr>
        <w:spacing w:line="276" w:lineRule="auto"/>
        <w:rPr>
          <w:rFonts w:ascii="Arial" w:eastAsia="Calibri" w:hAnsi="Arial" w:cs="Arial"/>
          <w:sz w:val="22"/>
        </w:rPr>
      </w:pPr>
    </w:p>
    <w:p w14:paraId="055A170D" w14:textId="77777777" w:rsidR="008B6832" w:rsidRPr="00282926" w:rsidRDefault="008B6832" w:rsidP="008B6832">
      <w:pPr>
        <w:spacing w:line="276" w:lineRule="auto"/>
        <w:rPr>
          <w:rFonts w:ascii="Arial" w:eastAsia="Calibri" w:hAnsi="Arial" w:cs="Arial"/>
          <w:sz w:val="22"/>
        </w:rPr>
      </w:pPr>
    </w:p>
    <w:p w14:paraId="6C32F79B" w14:textId="77777777" w:rsidR="008B6832" w:rsidRPr="00282926" w:rsidRDefault="008B6832" w:rsidP="008B6832">
      <w:pPr>
        <w:spacing w:line="276" w:lineRule="auto"/>
        <w:rPr>
          <w:rFonts w:ascii="Arial" w:eastAsia="Calibri" w:hAnsi="Arial" w:cs="Arial"/>
          <w:sz w:val="22"/>
        </w:rPr>
      </w:pPr>
    </w:p>
    <w:p w14:paraId="7A51E3C0" w14:textId="77777777" w:rsidR="008B6832" w:rsidRPr="00282926" w:rsidRDefault="008B6832" w:rsidP="008B6832">
      <w:pPr>
        <w:spacing w:line="276" w:lineRule="auto"/>
        <w:rPr>
          <w:rFonts w:ascii="Arial" w:eastAsia="Calibri" w:hAnsi="Arial" w:cs="Arial"/>
          <w:sz w:val="22"/>
        </w:rPr>
      </w:pPr>
    </w:p>
    <w:p w14:paraId="329B3310" w14:textId="77777777" w:rsidR="008B6832" w:rsidRPr="00282926" w:rsidRDefault="008B6832" w:rsidP="008B6832">
      <w:pPr>
        <w:spacing w:line="276" w:lineRule="auto"/>
        <w:rPr>
          <w:rFonts w:ascii="Arial" w:eastAsia="Calibri" w:hAnsi="Arial" w:cs="Arial"/>
          <w:sz w:val="22"/>
        </w:rPr>
      </w:pPr>
    </w:p>
    <w:p w14:paraId="0702BF76" w14:textId="77777777" w:rsidR="008B6832" w:rsidRPr="00282926" w:rsidRDefault="008B6832" w:rsidP="008B6832">
      <w:pPr>
        <w:spacing w:line="276" w:lineRule="auto"/>
        <w:rPr>
          <w:rFonts w:ascii="Arial" w:eastAsia="Calibri" w:hAnsi="Arial" w:cs="Arial"/>
          <w:sz w:val="22"/>
        </w:rPr>
      </w:pPr>
    </w:p>
    <w:p w14:paraId="0F77D2C2" w14:textId="77777777" w:rsidR="008B6832" w:rsidRPr="00282926" w:rsidRDefault="008B6832" w:rsidP="008B6832">
      <w:pPr>
        <w:spacing w:line="276" w:lineRule="auto"/>
        <w:rPr>
          <w:rFonts w:ascii="Arial" w:eastAsia="Calibri" w:hAnsi="Arial" w:cs="Arial"/>
          <w:sz w:val="22"/>
        </w:rPr>
      </w:pPr>
    </w:p>
    <w:p w14:paraId="02DD1B7F" w14:textId="77777777" w:rsidR="008B6832" w:rsidRPr="00282926" w:rsidRDefault="008B6832" w:rsidP="008B6832">
      <w:pPr>
        <w:spacing w:line="276" w:lineRule="auto"/>
        <w:rPr>
          <w:rFonts w:ascii="Arial" w:eastAsia="Calibri" w:hAnsi="Arial" w:cs="Arial"/>
          <w:sz w:val="22"/>
        </w:rPr>
      </w:pPr>
    </w:p>
    <w:p w14:paraId="77748165" w14:textId="77777777" w:rsidR="008B6832" w:rsidRPr="00282926" w:rsidRDefault="008B6832" w:rsidP="008B6832">
      <w:pPr>
        <w:spacing w:after="200" w:line="276" w:lineRule="auto"/>
        <w:rPr>
          <w:rFonts w:ascii="Arial" w:eastAsia="Calibri" w:hAnsi="Arial" w:cs="Arial"/>
          <w:sz w:val="22"/>
        </w:rPr>
      </w:pPr>
      <w:r w:rsidRPr="00282926">
        <w:rPr>
          <w:rFonts w:ascii="Arial" w:eastAsia="Calibri" w:hAnsi="Arial" w:cs="Arial"/>
          <w:sz w:val="22"/>
        </w:rPr>
        <w:br w:type="page"/>
      </w:r>
    </w:p>
    <w:p w14:paraId="4B94EA9E" w14:textId="4546FAB9" w:rsidR="008B6832" w:rsidRPr="00282926" w:rsidRDefault="008B6832" w:rsidP="008B6832">
      <w:pPr>
        <w:spacing w:line="276" w:lineRule="auto"/>
        <w:jc w:val="right"/>
        <w:rPr>
          <w:rFonts w:ascii="Arial" w:eastAsia="Calibri" w:hAnsi="Arial" w:cs="Arial"/>
          <w:sz w:val="22"/>
        </w:rPr>
      </w:pPr>
      <w:r w:rsidRPr="00C30085">
        <w:rPr>
          <w:rFonts w:ascii="Arial" w:eastAsia="Calibri" w:hAnsi="Arial" w:cs="Arial"/>
          <w:b/>
          <w:bCs/>
          <w:sz w:val="22"/>
        </w:rPr>
        <w:lastRenderedPageBreak/>
        <w:t xml:space="preserve">Załącznik nr </w:t>
      </w:r>
      <w:r w:rsidR="00C30085" w:rsidRPr="00C30085">
        <w:rPr>
          <w:rFonts w:ascii="Arial" w:eastAsia="Calibri" w:hAnsi="Arial" w:cs="Arial"/>
          <w:b/>
          <w:bCs/>
          <w:sz w:val="22"/>
        </w:rPr>
        <w:t>2</w:t>
      </w:r>
      <w:r w:rsidRPr="00C30085">
        <w:rPr>
          <w:rFonts w:ascii="Arial" w:eastAsia="Calibri" w:hAnsi="Arial" w:cs="Arial"/>
          <w:b/>
          <w:bCs/>
          <w:sz w:val="22"/>
        </w:rPr>
        <w:t xml:space="preserve"> – Szczegółowa specyfikacja techniczna</w:t>
      </w:r>
    </w:p>
    <w:p w14:paraId="2AF98199" w14:textId="77777777" w:rsidR="008B6832" w:rsidRPr="00282926" w:rsidRDefault="008B6832" w:rsidP="008B6832">
      <w:pPr>
        <w:spacing w:line="276" w:lineRule="auto"/>
        <w:rPr>
          <w:rFonts w:ascii="Arial" w:eastAsia="Calibri" w:hAnsi="Arial" w:cs="Arial"/>
          <w:sz w:val="22"/>
        </w:rPr>
      </w:pPr>
    </w:p>
    <w:p w14:paraId="40ED8806" w14:textId="77777777" w:rsidR="008B6832" w:rsidRPr="00282926" w:rsidRDefault="008B6832" w:rsidP="008B6832">
      <w:pPr>
        <w:spacing w:line="276" w:lineRule="auto"/>
        <w:rPr>
          <w:rFonts w:ascii="Arial" w:eastAsia="Calibri" w:hAnsi="Arial" w:cs="Arial"/>
          <w:sz w:val="22"/>
        </w:rPr>
      </w:pPr>
    </w:p>
    <w:p w14:paraId="0960BBF6" w14:textId="631A9CAA" w:rsidR="008B6832" w:rsidRDefault="008B6832" w:rsidP="00C315AB">
      <w:pPr>
        <w:spacing w:line="276" w:lineRule="auto"/>
        <w:jc w:val="center"/>
        <w:rPr>
          <w:rFonts w:ascii="Arial" w:eastAsia="Calibri" w:hAnsi="Arial" w:cs="Arial"/>
          <w:b/>
          <w:sz w:val="22"/>
        </w:rPr>
      </w:pPr>
      <w:r w:rsidRPr="00282926">
        <w:rPr>
          <w:rFonts w:ascii="Arial" w:eastAsia="Calibri" w:hAnsi="Arial" w:cs="Arial"/>
          <w:b/>
          <w:sz w:val="22"/>
        </w:rPr>
        <w:t xml:space="preserve">SZCZEGÓŁOWA SPECYFIKACJA TECHNICZNA </w:t>
      </w:r>
    </w:p>
    <w:p w14:paraId="2F674492" w14:textId="77777777" w:rsidR="00C30085" w:rsidRPr="00C30085" w:rsidRDefault="00C30085" w:rsidP="00C30085">
      <w:pPr>
        <w:rPr>
          <w:rFonts w:ascii="Arial" w:eastAsia="Calibri" w:hAnsi="Arial" w:cs="Arial"/>
          <w:sz w:val="22"/>
        </w:rPr>
      </w:pPr>
    </w:p>
    <w:p w14:paraId="4F8B2117" w14:textId="77777777" w:rsidR="00C30085" w:rsidRPr="00C30085" w:rsidRDefault="00C30085" w:rsidP="00C30085">
      <w:pPr>
        <w:rPr>
          <w:rFonts w:ascii="Arial" w:eastAsia="Calibri" w:hAnsi="Arial" w:cs="Arial"/>
          <w:sz w:val="22"/>
        </w:rPr>
      </w:pPr>
    </w:p>
    <w:p w14:paraId="28181B5C" w14:textId="77777777" w:rsidR="00C30085" w:rsidRPr="00C30085" w:rsidRDefault="00C30085" w:rsidP="00C30085">
      <w:pPr>
        <w:rPr>
          <w:rFonts w:ascii="Arial" w:eastAsia="Calibri" w:hAnsi="Arial" w:cs="Arial"/>
          <w:sz w:val="22"/>
        </w:rPr>
      </w:pPr>
    </w:p>
    <w:p w14:paraId="52D27185" w14:textId="77777777" w:rsidR="00C30085" w:rsidRPr="00C30085" w:rsidRDefault="00C30085" w:rsidP="00C30085">
      <w:pPr>
        <w:rPr>
          <w:rFonts w:ascii="Arial" w:eastAsia="Calibri" w:hAnsi="Arial" w:cs="Arial"/>
          <w:sz w:val="22"/>
        </w:rPr>
      </w:pPr>
    </w:p>
    <w:p w14:paraId="0A7AECDE" w14:textId="77777777" w:rsidR="00C30085" w:rsidRPr="00C30085" w:rsidRDefault="00C30085" w:rsidP="00C30085">
      <w:pPr>
        <w:rPr>
          <w:rFonts w:ascii="Arial" w:eastAsia="Calibri" w:hAnsi="Arial" w:cs="Arial"/>
          <w:sz w:val="22"/>
        </w:rPr>
      </w:pPr>
    </w:p>
    <w:p w14:paraId="5B348E3A" w14:textId="77777777" w:rsidR="00C30085" w:rsidRPr="00C30085" w:rsidRDefault="00C30085" w:rsidP="00C30085">
      <w:pPr>
        <w:rPr>
          <w:rFonts w:ascii="Arial" w:eastAsia="Calibri" w:hAnsi="Arial" w:cs="Arial"/>
          <w:sz w:val="22"/>
        </w:rPr>
      </w:pPr>
    </w:p>
    <w:p w14:paraId="03CB6BF4" w14:textId="77777777" w:rsidR="00C30085" w:rsidRPr="00C30085" w:rsidRDefault="00C30085" w:rsidP="00C30085">
      <w:pPr>
        <w:rPr>
          <w:rFonts w:ascii="Arial" w:eastAsia="Calibri" w:hAnsi="Arial" w:cs="Arial"/>
          <w:sz w:val="22"/>
        </w:rPr>
      </w:pPr>
    </w:p>
    <w:p w14:paraId="48B113FC" w14:textId="77777777" w:rsidR="00C30085" w:rsidRPr="00C30085" w:rsidRDefault="00C30085" w:rsidP="00C30085">
      <w:pPr>
        <w:rPr>
          <w:rFonts w:ascii="Arial" w:eastAsia="Calibri" w:hAnsi="Arial" w:cs="Arial"/>
          <w:sz w:val="22"/>
        </w:rPr>
      </w:pPr>
    </w:p>
    <w:p w14:paraId="7C9647B8" w14:textId="77777777" w:rsidR="00C30085" w:rsidRPr="00C30085" w:rsidRDefault="00C30085" w:rsidP="00C30085">
      <w:pPr>
        <w:rPr>
          <w:rFonts w:ascii="Arial" w:eastAsia="Calibri" w:hAnsi="Arial" w:cs="Arial"/>
          <w:sz w:val="22"/>
        </w:rPr>
      </w:pPr>
    </w:p>
    <w:p w14:paraId="38D668D6" w14:textId="77777777" w:rsidR="00C30085" w:rsidRPr="00C30085" w:rsidRDefault="00C30085" w:rsidP="00C30085">
      <w:pPr>
        <w:rPr>
          <w:rFonts w:ascii="Arial" w:eastAsia="Calibri" w:hAnsi="Arial" w:cs="Arial"/>
          <w:sz w:val="22"/>
        </w:rPr>
      </w:pPr>
    </w:p>
    <w:p w14:paraId="269BE224" w14:textId="77777777" w:rsidR="00C30085" w:rsidRPr="00C30085" w:rsidRDefault="00C30085" w:rsidP="00C30085">
      <w:pPr>
        <w:rPr>
          <w:rFonts w:ascii="Arial" w:eastAsia="Calibri" w:hAnsi="Arial" w:cs="Arial"/>
          <w:sz w:val="22"/>
        </w:rPr>
      </w:pPr>
    </w:p>
    <w:p w14:paraId="289C740E" w14:textId="77777777" w:rsidR="00C30085" w:rsidRPr="00C30085" w:rsidRDefault="00C30085" w:rsidP="00C30085">
      <w:pPr>
        <w:rPr>
          <w:rFonts w:ascii="Arial" w:eastAsia="Calibri" w:hAnsi="Arial" w:cs="Arial"/>
          <w:sz w:val="22"/>
        </w:rPr>
      </w:pPr>
    </w:p>
    <w:p w14:paraId="16C08263" w14:textId="77777777" w:rsidR="00C30085" w:rsidRPr="00C30085" w:rsidRDefault="00C30085" w:rsidP="00C30085">
      <w:pPr>
        <w:rPr>
          <w:rFonts w:ascii="Arial" w:eastAsia="Calibri" w:hAnsi="Arial" w:cs="Arial"/>
          <w:sz w:val="22"/>
        </w:rPr>
      </w:pPr>
    </w:p>
    <w:p w14:paraId="064F6F52" w14:textId="77777777" w:rsidR="00C30085" w:rsidRPr="00C30085" w:rsidRDefault="00C30085" w:rsidP="00C30085">
      <w:pPr>
        <w:rPr>
          <w:rFonts w:ascii="Arial" w:eastAsia="Calibri" w:hAnsi="Arial" w:cs="Arial"/>
          <w:sz w:val="22"/>
        </w:rPr>
      </w:pPr>
    </w:p>
    <w:p w14:paraId="131591DC" w14:textId="77777777" w:rsidR="00C30085" w:rsidRPr="00C30085" w:rsidRDefault="00C30085" w:rsidP="00C30085">
      <w:pPr>
        <w:rPr>
          <w:rFonts w:ascii="Arial" w:eastAsia="Calibri" w:hAnsi="Arial" w:cs="Arial"/>
          <w:sz w:val="22"/>
        </w:rPr>
      </w:pPr>
    </w:p>
    <w:p w14:paraId="5C472DBD" w14:textId="77777777" w:rsidR="00C30085" w:rsidRPr="00C30085" w:rsidRDefault="00C30085" w:rsidP="00C30085">
      <w:pPr>
        <w:rPr>
          <w:rFonts w:ascii="Arial" w:eastAsia="Calibri" w:hAnsi="Arial" w:cs="Arial"/>
          <w:sz w:val="22"/>
        </w:rPr>
      </w:pPr>
    </w:p>
    <w:p w14:paraId="2A3F3F96" w14:textId="77777777" w:rsidR="00C30085" w:rsidRPr="00C30085" w:rsidRDefault="00C30085" w:rsidP="00C30085">
      <w:pPr>
        <w:rPr>
          <w:rFonts w:ascii="Arial" w:eastAsia="Calibri" w:hAnsi="Arial" w:cs="Arial"/>
          <w:sz w:val="22"/>
        </w:rPr>
      </w:pPr>
    </w:p>
    <w:p w14:paraId="100072AE" w14:textId="77777777" w:rsidR="00C30085" w:rsidRPr="00C30085" w:rsidRDefault="00C30085" w:rsidP="00C30085">
      <w:pPr>
        <w:rPr>
          <w:rFonts w:ascii="Arial" w:eastAsia="Calibri" w:hAnsi="Arial" w:cs="Arial"/>
          <w:sz w:val="22"/>
        </w:rPr>
      </w:pPr>
    </w:p>
    <w:p w14:paraId="2CFF17C8" w14:textId="77777777" w:rsidR="00C30085" w:rsidRPr="00C30085" w:rsidRDefault="00C30085" w:rsidP="00C30085">
      <w:pPr>
        <w:rPr>
          <w:rFonts w:ascii="Arial" w:eastAsia="Calibri" w:hAnsi="Arial" w:cs="Arial"/>
          <w:sz w:val="22"/>
        </w:rPr>
      </w:pPr>
    </w:p>
    <w:p w14:paraId="25213E31" w14:textId="77777777" w:rsidR="00C30085" w:rsidRPr="00C30085" w:rsidRDefault="00C30085" w:rsidP="00C30085">
      <w:pPr>
        <w:rPr>
          <w:rFonts w:ascii="Arial" w:eastAsia="Calibri" w:hAnsi="Arial" w:cs="Arial"/>
          <w:sz w:val="22"/>
        </w:rPr>
      </w:pPr>
    </w:p>
    <w:p w14:paraId="616AC53C" w14:textId="77777777" w:rsidR="00C30085" w:rsidRPr="00C30085" w:rsidRDefault="00C30085" w:rsidP="00C30085">
      <w:pPr>
        <w:rPr>
          <w:rFonts w:ascii="Arial" w:eastAsia="Calibri" w:hAnsi="Arial" w:cs="Arial"/>
          <w:sz w:val="22"/>
        </w:rPr>
      </w:pPr>
    </w:p>
    <w:p w14:paraId="7F5A57CF" w14:textId="77777777" w:rsidR="00C30085" w:rsidRPr="00C30085" w:rsidRDefault="00C30085" w:rsidP="00C30085">
      <w:pPr>
        <w:rPr>
          <w:rFonts w:ascii="Arial" w:eastAsia="Calibri" w:hAnsi="Arial" w:cs="Arial"/>
          <w:sz w:val="22"/>
        </w:rPr>
      </w:pPr>
    </w:p>
    <w:p w14:paraId="1B5AA8AB" w14:textId="77777777" w:rsidR="00C30085" w:rsidRPr="00C30085" w:rsidRDefault="00C30085" w:rsidP="00C30085">
      <w:pPr>
        <w:rPr>
          <w:rFonts w:ascii="Arial" w:eastAsia="Calibri" w:hAnsi="Arial" w:cs="Arial"/>
          <w:sz w:val="22"/>
        </w:rPr>
      </w:pPr>
    </w:p>
    <w:p w14:paraId="6AE513BD" w14:textId="77777777" w:rsidR="00C30085" w:rsidRPr="00C30085" w:rsidRDefault="00C30085" w:rsidP="00C30085">
      <w:pPr>
        <w:rPr>
          <w:rFonts w:ascii="Arial" w:eastAsia="Calibri" w:hAnsi="Arial" w:cs="Arial"/>
          <w:sz w:val="22"/>
        </w:rPr>
      </w:pPr>
    </w:p>
    <w:p w14:paraId="550ED517" w14:textId="77777777" w:rsidR="00C30085" w:rsidRPr="00C30085" w:rsidRDefault="00C30085" w:rsidP="00C30085">
      <w:pPr>
        <w:rPr>
          <w:rFonts w:ascii="Arial" w:eastAsia="Calibri" w:hAnsi="Arial" w:cs="Arial"/>
          <w:sz w:val="22"/>
        </w:rPr>
      </w:pPr>
    </w:p>
    <w:p w14:paraId="05A38102" w14:textId="77777777" w:rsidR="00C30085" w:rsidRPr="00C30085" w:rsidRDefault="00C30085" w:rsidP="00C30085">
      <w:pPr>
        <w:rPr>
          <w:rFonts w:ascii="Arial" w:eastAsia="Calibri" w:hAnsi="Arial" w:cs="Arial"/>
          <w:sz w:val="22"/>
        </w:rPr>
      </w:pPr>
    </w:p>
    <w:p w14:paraId="3EDB2C07" w14:textId="77777777" w:rsidR="00C30085" w:rsidRPr="00C30085" w:rsidRDefault="00C30085" w:rsidP="00C30085">
      <w:pPr>
        <w:rPr>
          <w:rFonts w:ascii="Arial" w:eastAsia="Calibri" w:hAnsi="Arial" w:cs="Arial"/>
          <w:sz w:val="22"/>
        </w:rPr>
      </w:pPr>
    </w:p>
    <w:p w14:paraId="7EEE8379" w14:textId="77777777" w:rsidR="00C30085" w:rsidRDefault="00C30085" w:rsidP="00C30085">
      <w:pPr>
        <w:rPr>
          <w:rFonts w:ascii="Arial" w:eastAsia="Calibri" w:hAnsi="Arial" w:cs="Arial"/>
          <w:b/>
          <w:sz w:val="22"/>
        </w:rPr>
      </w:pPr>
    </w:p>
    <w:p w14:paraId="7F671F7D" w14:textId="77777777" w:rsidR="008B6832" w:rsidRPr="00282926" w:rsidRDefault="008B6832" w:rsidP="008B6832">
      <w:pPr>
        <w:spacing w:line="276" w:lineRule="auto"/>
        <w:jc w:val="right"/>
        <w:rPr>
          <w:rFonts w:ascii="Arial" w:eastAsia="Calibri" w:hAnsi="Arial" w:cs="Arial"/>
          <w:b/>
          <w:sz w:val="22"/>
          <w:szCs w:val="22"/>
        </w:rPr>
      </w:pPr>
    </w:p>
    <w:p w14:paraId="322FFA45" w14:textId="77777777" w:rsidR="008B6832" w:rsidRPr="00282926" w:rsidRDefault="008B6832" w:rsidP="008B6832">
      <w:pPr>
        <w:spacing w:line="276" w:lineRule="auto"/>
        <w:jc w:val="right"/>
        <w:rPr>
          <w:rFonts w:ascii="Arial" w:eastAsia="Calibri" w:hAnsi="Arial" w:cs="Arial"/>
          <w:b/>
          <w:sz w:val="22"/>
          <w:szCs w:val="22"/>
        </w:rPr>
      </w:pPr>
    </w:p>
    <w:p w14:paraId="75A0E648" w14:textId="77777777" w:rsidR="008B6832" w:rsidRPr="00282926" w:rsidRDefault="008B6832" w:rsidP="008B6832">
      <w:pPr>
        <w:spacing w:line="276" w:lineRule="auto"/>
        <w:jc w:val="right"/>
        <w:rPr>
          <w:rFonts w:ascii="Arial" w:eastAsia="Calibri" w:hAnsi="Arial" w:cs="Arial"/>
          <w:b/>
          <w:sz w:val="22"/>
          <w:szCs w:val="22"/>
        </w:rPr>
      </w:pPr>
    </w:p>
    <w:p w14:paraId="38AF415B" w14:textId="77777777" w:rsidR="008B6832" w:rsidRPr="00282926" w:rsidRDefault="008B6832" w:rsidP="008B6832">
      <w:pPr>
        <w:spacing w:line="276" w:lineRule="auto"/>
        <w:jc w:val="right"/>
        <w:rPr>
          <w:rFonts w:ascii="Arial" w:eastAsia="Calibri" w:hAnsi="Arial" w:cs="Arial"/>
          <w:b/>
          <w:sz w:val="22"/>
          <w:szCs w:val="22"/>
        </w:rPr>
      </w:pPr>
    </w:p>
    <w:p w14:paraId="366B1ACC" w14:textId="77777777" w:rsidR="008B6832" w:rsidRPr="00282926" w:rsidRDefault="008B6832" w:rsidP="008B6832">
      <w:pPr>
        <w:spacing w:line="276" w:lineRule="auto"/>
        <w:jc w:val="right"/>
        <w:rPr>
          <w:rFonts w:ascii="Arial" w:eastAsia="Calibri" w:hAnsi="Arial" w:cs="Arial"/>
          <w:b/>
          <w:sz w:val="22"/>
          <w:szCs w:val="22"/>
        </w:rPr>
      </w:pPr>
    </w:p>
    <w:p w14:paraId="45EFDCAD" w14:textId="77777777" w:rsidR="008B6832" w:rsidRPr="00282926" w:rsidRDefault="008B6832" w:rsidP="008B6832">
      <w:pPr>
        <w:spacing w:line="276" w:lineRule="auto"/>
        <w:jc w:val="right"/>
        <w:rPr>
          <w:rFonts w:ascii="Arial" w:eastAsia="Calibri" w:hAnsi="Arial" w:cs="Arial"/>
          <w:b/>
          <w:sz w:val="22"/>
          <w:szCs w:val="22"/>
        </w:rPr>
      </w:pPr>
    </w:p>
    <w:p w14:paraId="1DF1A726" w14:textId="77777777" w:rsidR="008B6832" w:rsidRPr="00282926" w:rsidRDefault="008B6832" w:rsidP="008B6832">
      <w:pPr>
        <w:spacing w:line="276" w:lineRule="auto"/>
        <w:jc w:val="right"/>
        <w:rPr>
          <w:rFonts w:ascii="Arial" w:eastAsia="Calibri" w:hAnsi="Arial" w:cs="Arial"/>
          <w:b/>
          <w:sz w:val="22"/>
          <w:szCs w:val="22"/>
        </w:rPr>
      </w:pPr>
    </w:p>
    <w:p w14:paraId="5AA62F86" w14:textId="77777777" w:rsidR="008B6832" w:rsidRPr="00282926" w:rsidRDefault="008B6832" w:rsidP="008B6832">
      <w:pPr>
        <w:spacing w:line="276" w:lineRule="auto"/>
        <w:jc w:val="right"/>
        <w:rPr>
          <w:rFonts w:ascii="Arial" w:eastAsia="Calibri" w:hAnsi="Arial" w:cs="Arial"/>
          <w:b/>
          <w:sz w:val="22"/>
          <w:szCs w:val="22"/>
        </w:rPr>
      </w:pPr>
    </w:p>
    <w:p w14:paraId="35EB273A" w14:textId="77777777" w:rsidR="008B6832" w:rsidRPr="00282926" w:rsidRDefault="008B6832" w:rsidP="00C30085">
      <w:pPr>
        <w:spacing w:line="276" w:lineRule="auto"/>
        <w:rPr>
          <w:rFonts w:ascii="Arial" w:eastAsia="Calibri" w:hAnsi="Arial" w:cs="Arial"/>
          <w:b/>
          <w:sz w:val="22"/>
          <w:szCs w:val="22"/>
        </w:rPr>
      </w:pPr>
    </w:p>
    <w:p w14:paraId="194CB922" w14:textId="77777777" w:rsidR="008B6832" w:rsidRPr="00282926" w:rsidRDefault="008B6832" w:rsidP="008B6832">
      <w:pPr>
        <w:spacing w:line="276" w:lineRule="auto"/>
        <w:jc w:val="right"/>
        <w:rPr>
          <w:rFonts w:ascii="Arial" w:eastAsia="Calibri" w:hAnsi="Arial" w:cs="Arial"/>
          <w:b/>
          <w:sz w:val="22"/>
          <w:szCs w:val="22"/>
        </w:rPr>
      </w:pPr>
    </w:p>
    <w:p w14:paraId="2F6717C2" w14:textId="77777777" w:rsidR="008B6832" w:rsidRPr="00282926" w:rsidRDefault="008B6832" w:rsidP="008B6832">
      <w:pPr>
        <w:spacing w:line="276" w:lineRule="auto"/>
        <w:jc w:val="right"/>
        <w:rPr>
          <w:rFonts w:ascii="Arial" w:eastAsia="Calibri" w:hAnsi="Arial" w:cs="Arial"/>
          <w:b/>
          <w:sz w:val="22"/>
          <w:szCs w:val="22"/>
        </w:rPr>
      </w:pPr>
    </w:p>
    <w:p w14:paraId="21072F1E" w14:textId="77777777" w:rsidR="008B6832" w:rsidRPr="00282926" w:rsidRDefault="008B6832" w:rsidP="008B6832">
      <w:pPr>
        <w:spacing w:line="276" w:lineRule="auto"/>
        <w:jc w:val="right"/>
        <w:rPr>
          <w:rFonts w:ascii="Arial" w:eastAsia="Calibri" w:hAnsi="Arial" w:cs="Arial"/>
          <w:b/>
          <w:sz w:val="22"/>
          <w:szCs w:val="22"/>
        </w:rPr>
      </w:pPr>
    </w:p>
    <w:p w14:paraId="2BA749DF" w14:textId="77777777" w:rsidR="008B6832" w:rsidRPr="00282926" w:rsidRDefault="008B6832" w:rsidP="008B6832">
      <w:pPr>
        <w:spacing w:line="276" w:lineRule="auto"/>
        <w:jc w:val="right"/>
        <w:rPr>
          <w:rFonts w:ascii="Arial" w:eastAsia="Calibri" w:hAnsi="Arial" w:cs="Arial"/>
          <w:b/>
          <w:sz w:val="22"/>
          <w:szCs w:val="22"/>
        </w:rPr>
      </w:pPr>
    </w:p>
    <w:p w14:paraId="4BC9BDC9" w14:textId="77777777" w:rsidR="008B6832" w:rsidRPr="00282926" w:rsidRDefault="008B6832" w:rsidP="008B6832">
      <w:pPr>
        <w:spacing w:line="276" w:lineRule="auto"/>
        <w:jc w:val="right"/>
        <w:rPr>
          <w:rFonts w:ascii="Arial" w:eastAsia="Calibri" w:hAnsi="Arial" w:cs="Arial"/>
          <w:b/>
          <w:sz w:val="22"/>
          <w:szCs w:val="22"/>
        </w:rPr>
      </w:pPr>
    </w:p>
    <w:p w14:paraId="1582B6B1" w14:textId="77777777" w:rsidR="008B6832" w:rsidRPr="00282926" w:rsidRDefault="008B6832" w:rsidP="008B6832">
      <w:pPr>
        <w:spacing w:line="276" w:lineRule="auto"/>
        <w:jc w:val="right"/>
        <w:rPr>
          <w:rFonts w:ascii="Arial" w:eastAsia="Calibri" w:hAnsi="Arial" w:cs="Arial"/>
          <w:b/>
          <w:sz w:val="22"/>
          <w:szCs w:val="22"/>
        </w:rPr>
      </w:pPr>
    </w:p>
    <w:p w14:paraId="52A762A4" w14:textId="77777777" w:rsidR="008B6832" w:rsidRPr="00282926" w:rsidRDefault="008B6832" w:rsidP="008B6832">
      <w:pPr>
        <w:spacing w:line="276" w:lineRule="auto"/>
        <w:jc w:val="right"/>
        <w:rPr>
          <w:rFonts w:ascii="Arial" w:eastAsia="Calibri" w:hAnsi="Arial" w:cs="Arial"/>
          <w:b/>
          <w:sz w:val="22"/>
          <w:szCs w:val="22"/>
        </w:rPr>
      </w:pPr>
    </w:p>
    <w:p w14:paraId="7A800C36" w14:textId="77777777" w:rsidR="008B6832" w:rsidRPr="00282926" w:rsidRDefault="008B6832" w:rsidP="008B6832">
      <w:pPr>
        <w:spacing w:line="276" w:lineRule="auto"/>
        <w:rPr>
          <w:rFonts w:ascii="Arial" w:eastAsia="Calibri" w:hAnsi="Arial" w:cs="Arial"/>
          <w:b/>
          <w:sz w:val="22"/>
          <w:szCs w:val="22"/>
        </w:rPr>
      </w:pPr>
    </w:p>
    <w:p w14:paraId="1D615D45" w14:textId="77777777" w:rsidR="008B6832" w:rsidRPr="00282926" w:rsidRDefault="008B6832" w:rsidP="008B6832">
      <w:pPr>
        <w:spacing w:after="200" w:line="276" w:lineRule="auto"/>
        <w:rPr>
          <w:rFonts w:ascii="Arial" w:eastAsia="Calibri" w:hAnsi="Arial" w:cs="Arial"/>
          <w:b/>
          <w:sz w:val="22"/>
          <w:szCs w:val="22"/>
        </w:rPr>
      </w:pPr>
      <w:r w:rsidRPr="00282926">
        <w:rPr>
          <w:rFonts w:ascii="Arial" w:eastAsia="Calibri" w:hAnsi="Arial" w:cs="Arial"/>
          <w:b/>
          <w:sz w:val="22"/>
          <w:szCs w:val="22"/>
        </w:rPr>
        <w:br w:type="page"/>
      </w:r>
    </w:p>
    <w:p w14:paraId="3B43D80A" w14:textId="77777777" w:rsidR="008B6832" w:rsidRPr="00282926" w:rsidRDefault="008B6832" w:rsidP="008B6832">
      <w:pPr>
        <w:spacing w:line="276" w:lineRule="auto"/>
        <w:jc w:val="right"/>
        <w:rPr>
          <w:rFonts w:ascii="Arial" w:eastAsia="Calibri" w:hAnsi="Arial" w:cs="Arial"/>
          <w:b/>
          <w:sz w:val="22"/>
          <w:szCs w:val="22"/>
        </w:rPr>
        <w:sectPr w:rsidR="008B6832" w:rsidRPr="00282926" w:rsidSect="008B6832">
          <w:headerReference w:type="even" r:id="rId44"/>
          <w:headerReference w:type="default" r:id="rId45"/>
          <w:footerReference w:type="even" r:id="rId46"/>
          <w:footerReference w:type="default" r:id="rId47"/>
          <w:headerReference w:type="first" r:id="rId48"/>
          <w:footerReference w:type="first" r:id="rId49"/>
          <w:footnotePr>
            <w:numRestart w:val="eachPage"/>
          </w:footnotePr>
          <w:pgSz w:w="11906" w:h="16838"/>
          <w:pgMar w:top="1135" w:right="1418" w:bottom="1418" w:left="1418" w:header="709" w:footer="340" w:gutter="0"/>
          <w:cols w:space="708"/>
          <w:docGrid w:linePitch="299"/>
        </w:sectPr>
      </w:pPr>
    </w:p>
    <w:p w14:paraId="34C3C569" w14:textId="34E66BEE" w:rsidR="008B6832" w:rsidRPr="00A54CEA" w:rsidRDefault="008B6832" w:rsidP="008B6832">
      <w:pPr>
        <w:jc w:val="center"/>
        <w:rPr>
          <w:b/>
          <w:sz w:val="28"/>
          <w:szCs w:val="20"/>
        </w:rPr>
      </w:pPr>
      <w:r w:rsidRPr="00A54CEA">
        <w:rPr>
          <w:rFonts w:ascii="Arial" w:hAnsi="Arial" w:cs="Arial"/>
          <w:b/>
          <w:sz w:val="28"/>
          <w:szCs w:val="20"/>
        </w:rPr>
        <w:lastRenderedPageBreak/>
        <w:t xml:space="preserve">PROTOKÓŁ PRZYJĘCIA </w:t>
      </w:r>
      <w:r w:rsidR="003C4AFD" w:rsidRPr="00A54CEA">
        <w:rPr>
          <w:rFonts w:ascii="Arial" w:hAnsi="Arial" w:cs="Arial"/>
          <w:b/>
          <w:sz w:val="28"/>
          <w:szCs w:val="20"/>
        </w:rPr>
        <w:t xml:space="preserve">- </w:t>
      </w:r>
      <w:proofErr w:type="gramStart"/>
      <w:r w:rsidR="003C4AFD" w:rsidRPr="00A54CEA">
        <w:rPr>
          <w:rFonts w:ascii="Arial" w:hAnsi="Arial" w:cs="Arial"/>
          <w:b/>
          <w:sz w:val="28"/>
          <w:szCs w:val="20"/>
        </w:rPr>
        <w:t>PRZEKAZANIA</w:t>
      </w:r>
      <w:r w:rsidRPr="00A54CEA">
        <w:rPr>
          <w:rFonts w:ascii="Arial" w:hAnsi="Arial" w:cs="Arial"/>
          <w:b/>
          <w:sz w:val="28"/>
          <w:szCs w:val="20"/>
        </w:rPr>
        <w:t xml:space="preserve">  Nr</w:t>
      </w:r>
      <w:proofErr w:type="gramEnd"/>
      <w:r w:rsidRPr="00A54CEA">
        <w:rPr>
          <w:rFonts w:ascii="Arial" w:hAnsi="Arial" w:cs="Arial"/>
          <w:b/>
          <w:sz w:val="28"/>
          <w:szCs w:val="20"/>
        </w:rPr>
        <w:t xml:space="preserve"> ………. </w:t>
      </w:r>
    </w:p>
    <w:p w14:paraId="55791573" w14:textId="77777777" w:rsidR="008B6832" w:rsidRPr="00A54CEA" w:rsidRDefault="008B6832" w:rsidP="008B6832">
      <w:pPr>
        <w:jc w:val="both"/>
        <w:rPr>
          <w:sz w:val="22"/>
          <w:szCs w:val="22"/>
        </w:rPr>
      </w:pPr>
    </w:p>
    <w:p w14:paraId="2138C17C" w14:textId="17792B86" w:rsidR="008B6832" w:rsidRPr="00A54CEA" w:rsidRDefault="008B6832" w:rsidP="00A54CEA">
      <w:pPr>
        <w:spacing w:line="480" w:lineRule="auto"/>
        <w:jc w:val="both"/>
        <w:rPr>
          <w:rFonts w:ascii="Arial" w:hAnsi="Arial" w:cs="Arial"/>
          <w:b/>
          <w:color w:val="0070C0"/>
          <w:sz w:val="22"/>
          <w:szCs w:val="22"/>
        </w:rPr>
      </w:pPr>
      <w:r w:rsidRPr="00A54CEA">
        <w:rPr>
          <w:rFonts w:ascii="Arial" w:hAnsi="Arial" w:cs="Arial"/>
          <w:b/>
          <w:sz w:val="22"/>
          <w:szCs w:val="22"/>
        </w:rPr>
        <w:t>ZGODNIE z</w:t>
      </w:r>
      <w:r w:rsidRPr="00A54CEA">
        <w:rPr>
          <w:rFonts w:ascii="Arial" w:hAnsi="Arial" w:cs="Arial"/>
          <w:sz w:val="22"/>
          <w:szCs w:val="22"/>
        </w:rPr>
        <w:t xml:space="preserve"> </w:t>
      </w:r>
      <w:r w:rsidRPr="00A54CEA">
        <w:rPr>
          <w:rFonts w:ascii="Arial" w:hAnsi="Arial" w:cs="Arial"/>
          <w:b/>
          <w:sz w:val="22"/>
          <w:szCs w:val="22"/>
        </w:rPr>
        <w:t>UMOWĄ/zamówieniem nr ………</w:t>
      </w:r>
      <w:r w:rsidR="00A54CEA">
        <w:rPr>
          <w:rFonts w:ascii="Arial" w:hAnsi="Arial" w:cs="Arial"/>
          <w:b/>
          <w:sz w:val="22"/>
          <w:szCs w:val="22"/>
        </w:rPr>
        <w:t>……</w:t>
      </w:r>
      <w:r w:rsidRPr="00A54CEA">
        <w:rPr>
          <w:rFonts w:ascii="Arial" w:hAnsi="Arial" w:cs="Arial"/>
          <w:b/>
          <w:sz w:val="22"/>
          <w:szCs w:val="22"/>
        </w:rPr>
        <w:t>………z dnia………</w:t>
      </w:r>
      <w:r w:rsidR="00A54CEA">
        <w:rPr>
          <w:rFonts w:ascii="Arial" w:hAnsi="Arial" w:cs="Arial"/>
          <w:b/>
          <w:sz w:val="22"/>
          <w:szCs w:val="22"/>
        </w:rPr>
        <w:t>……</w:t>
      </w:r>
      <w:r w:rsidRPr="00A54CEA">
        <w:rPr>
          <w:rFonts w:ascii="Arial" w:hAnsi="Arial" w:cs="Arial"/>
          <w:b/>
          <w:sz w:val="22"/>
          <w:szCs w:val="22"/>
        </w:rPr>
        <w:t xml:space="preserve">………zawartą pomiędzy, </w:t>
      </w:r>
    </w:p>
    <w:p w14:paraId="19636A52" w14:textId="77777777" w:rsidR="008B6832" w:rsidRPr="00A54CEA" w:rsidRDefault="008B6832" w:rsidP="00A54CEA">
      <w:pPr>
        <w:spacing w:line="480" w:lineRule="auto"/>
        <w:jc w:val="both"/>
        <w:rPr>
          <w:rFonts w:ascii="Arial" w:hAnsi="Arial" w:cs="Arial"/>
          <w:b/>
          <w:sz w:val="22"/>
          <w:szCs w:val="22"/>
        </w:rPr>
      </w:pPr>
      <w:r w:rsidRPr="00A54CEA">
        <w:rPr>
          <w:rFonts w:ascii="Arial" w:hAnsi="Arial" w:cs="Arial"/>
          <w:b/>
          <w:sz w:val="22"/>
          <w:szCs w:val="22"/>
        </w:rPr>
        <w:t>ZAMAWIAJĄCYM: …………………………………………………………………………………….</w:t>
      </w:r>
    </w:p>
    <w:p w14:paraId="15F28F14" w14:textId="77777777" w:rsidR="008B6832" w:rsidRPr="00A54CEA" w:rsidRDefault="008B6832" w:rsidP="00A54CEA">
      <w:pPr>
        <w:spacing w:line="480" w:lineRule="auto"/>
        <w:jc w:val="both"/>
        <w:rPr>
          <w:rFonts w:ascii="Arial" w:hAnsi="Arial" w:cs="Arial"/>
          <w:b/>
          <w:sz w:val="22"/>
          <w:szCs w:val="22"/>
        </w:rPr>
      </w:pPr>
      <w:r w:rsidRPr="00A54CEA">
        <w:rPr>
          <w:rFonts w:ascii="Arial" w:hAnsi="Arial" w:cs="Arial"/>
          <w:b/>
          <w:sz w:val="22"/>
          <w:szCs w:val="22"/>
        </w:rPr>
        <w:t xml:space="preserve">a WYKONAWCĄ: </w:t>
      </w:r>
      <w:r w:rsidRPr="00A54CEA">
        <w:rPr>
          <w:rFonts w:ascii="Arial" w:hAnsi="Arial" w:cs="Arial"/>
          <w:sz w:val="22"/>
          <w:szCs w:val="22"/>
        </w:rPr>
        <w:t>firma</w:t>
      </w:r>
      <w:r w:rsidRPr="00A54CEA">
        <w:rPr>
          <w:rFonts w:ascii="Arial" w:hAnsi="Arial" w:cs="Arial"/>
          <w:b/>
          <w:sz w:val="22"/>
          <w:szCs w:val="22"/>
        </w:rPr>
        <w:t>…………………………………………………………………………</w:t>
      </w:r>
      <w:proofErr w:type="gramStart"/>
      <w:r w:rsidRPr="00A54CEA">
        <w:rPr>
          <w:rFonts w:ascii="Arial" w:hAnsi="Arial" w:cs="Arial"/>
          <w:b/>
          <w:sz w:val="22"/>
          <w:szCs w:val="22"/>
        </w:rPr>
        <w:t>…….</w:t>
      </w:r>
      <w:proofErr w:type="gramEnd"/>
      <w:r w:rsidRPr="00A54CEA">
        <w:rPr>
          <w:rFonts w:ascii="Arial" w:hAnsi="Arial" w:cs="Arial"/>
          <w:b/>
          <w:sz w:val="22"/>
          <w:szCs w:val="22"/>
        </w:rPr>
        <w:t xml:space="preserve">,    </w:t>
      </w:r>
    </w:p>
    <w:p w14:paraId="1567AA17" w14:textId="77777777" w:rsidR="008B6832" w:rsidRPr="00A54CEA" w:rsidRDefault="008B6832" w:rsidP="00A54CEA">
      <w:pPr>
        <w:spacing w:line="480" w:lineRule="auto"/>
        <w:jc w:val="both"/>
        <w:rPr>
          <w:rFonts w:ascii="Arial" w:hAnsi="Arial" w:cs="Arial"/>
          <w:b/>
          <w:sz w:val="22"/>
          <w:szCs w:val="22"/>
        </w:rPr>
      </w:pPr>
      <w:r w:rsidRPr="00A54CEA">
        <w:rPr>
          <w:rFonts w:ascii="Arial" w:hAnsi="Arial" w:cs="Arial"/>
          <w:b/>
          <w:sz w:val="22"/>
          <w:szCs w:val="22"/>
        </w:rPr>
        <w:t>ODBIORCA:</w:t>
      </w:r>
      <w:r w:rsidRPr="00A54CEA">
        <w:rPr>
          <w:rFonts w:ascii="Arial" w:hAnsi="Arial" w:cs="Arial"/>
          <w:b/>
          <w:sz w:val="22"/>
          <w:szCs w:val="22"/>
        </w:rPr>
        <w:tab/>
        <w:t xml:space="preserve">   …………………………………………………………………………………</w:t>
      </w:r>
      <w:proofErr w:type="gramStart"/>
      <w:r w:rsidRPr="00A54CEA">
        <w:rPr>
          <w:rFonts w:ascii="Arial" w:hAnsi="Arial" w:cs="Arial"/>
          <w:b/>
          <w:sz w:val="22"/>
          <w:szCs w:val="22"/>
        </w:rPr>
        <w:t>…….</w:t>
      </w:r>
      <w:proofErr w:type="gramEnd"/>
      <w:r w:rsidRPr="00A54CEA">
        <w:rPr>
          <w:rFonts w:ascii="Arial" w:hAnsi="Arial" w:cs="Arial"/>
          <w:b/>
          <w:sz w:val="22"/>
          <w:szCs w:val="22"/>
        </w:rPr>
        <w:t xml:space="preserve">….  </w:t>
      </w:r>
    </w:p>
    <w:p w14:paraId="44F4F432" w14:textId="77777777" w:rsidR="008B6832" w:rsidRPr="00A54CEA" w:rsidRDefault="008B6832" w:rsidP="008B6832">
      <w:pPr>
        <w:jc w:val="both"/>
        <w:rPr>
          <w:rFonts w:ascii="Arial" w:hAnsi="Arial" w:cs="Arial"/>
          <w:b/>
          <w:sz w:val="22"/>
          <w:szCs w:val="22"/>
        </w:rPr>
      </w:pPr>
    </w:p>
    <w:p w14:paraId="0448F2B7" w14:textId="77777777" w:rsidR="008B6832" w:rsidRPr="00A54CEA" w:rsidRDefault="008B6832" w:rsidP="008B6832">
      <w:pPr>
        <w:jc w:val="both"/>
        <w:rPr>
          <w:rFonts w:ascii="Arial" w:hAnsi="Arial" w:cs="Arial"/>
          <w:b/>
          <w:sz w:val="22"/>
          <w:szCs w:val="22"/>
        </w:rPr>
      </w:pPr>
      <w:r w:rsidRPr="00A54CEA">
        <w:rPr>
          <w:rFonts w:ascii="Arial" w:hAnsi="Arial" w:cs="Arial"/>
          <w:b/>
          <w:sz w:val="22"/>
          <w:szCs w:val="22"/>
        </w:rPr>
        <w:t>KOMISJA W SKŁADZIE:</w:t>
      </w:r>
    </w:p>
    <w:p w14:paraId="7F5FDFA2" w14:textId="77777777" w:rsidR="00A54CEA" w:rsidRPr="00A54CEA" w:rsidRDefault="00A54CEA" w:rsidP="008B6832">
      <w:pPr>
        <w:jc w:val="both"/>
        <w:rPr>
          <w:rFonts w:ascii="Arial" w:hAnsi="Arial" w:cs="Arial"/>
          <w:b/>
          <w:sz w:val="22"/>
          <w:szCs w:val="22"/>
        </w:rPr>
      </w:pPr>
    </w:p>
    <w:p w14:paraId="7D941411" w14:textId="0B19EBCB" w:rsidR="008B6832" w:rsidRPr="00A54CEA" w:rsidRDefault="008B6832" w:rsidP="008B6832">
      <w:pPr>
        <w:jc w:val="both"/>
        <w:rPr>
          <w:rFonts w:ascii="Arial" w:hAnsi="Arial" w:cs="Arial"/>
          <w:sz w:val="22"/>
          <w:szCs w:val="22"/>
        </w:rPr>
      </w:pPr>
      <w:r w:rsidRPr="00A54CEA">
        <w:rPr>
          <w:rFonts w:ascii="Arial" w:hAnsi="Arial" w:cs="Arial"/>
          <w:sz w:val="22"/>
          <w:szCs w:val="22"/>
        </w:rPr>
        <w:t xml:space="preserve"> 1. ……………………</w:t>
      </w:r>
      <w:r w:rsidR="00A54CEA" w:rsidRPr="00A54CEA">
        <w:rPr>
          <w:rFonts w:ascii="Arial" w:hAnsi="Arial" w:cs="Arial"/>
          <w:sz w:val="22"/>
          <w:szCs w:val="22"/>
        </w:rPr>
        <w:t>……………………………</w:t>
      </w:r>
    </w:p>
    <w:p w14:paraId="2C6C6D43" w14:textId="77777777" w:rsidR="00A54CEA" w:rsidRPr="00A54CEA" w:rsidRDefault="00A54CEA" w:rsidP="008B6832">
      <w:pPr>
        <w:jc w:val="both"/>
        <w:rPr>
          <w:rFonts w:ascii="Arial" w:hAnsi="Arial" w:cs="Arial"/>
          <w:sz w:val="22"/>
          <w:szCs w:val="22"/>
        </w:rPr>
      </w:pPr>
    </w:p>
    <w:p w14:paraId="34D2DC38" w14:textId="472CF470" w:rsidR="008B6832" w:rsidRPr="00A54CEA" w:rsidRDefault="008B6832" w:rsidP="008B6832">
      <w:pPr>
        <w:jc w:val="both"/>
        <w:rPr>
          <w:rFonts w:ascii="Arial" w:hAnsi="Arial" w:cs="Arial"/>
          <w:sz w:val="22"/>
          <w:szCs w:val="22"/>
        </w:rPr>
      </w:pPr>
      <w:r w:rsidRPr="00A54CEA">
        <w:rPr>
          <w:rFonts w:ascii="Arial" w:hAnsi="Arial" w:cs="Arial"/>
          <w:sz w:val="22"/>
          <w:szCs w:val="22"/>
        </w:rPr>
        <w:t xml:space="preserve"> 2. ……………………</w:t>
      </w:r>
      <w:r w:rsidR="00A54CEA" w:rsidRPr="00A54CEA">
        <w:rPr>
          <w:rFonts w:ascii="Arial" w:hAnsi="Arial" w:cs="Arial"/>
          <w:sz w:val="22"/>
          <w:szCs w:val="22"/>
        </w:rPr>
        <w:t>……………………………</w:t>
      </w:r>
    </w:p>
    <w:p w14:paraId="411E4803" w14:textId="77777777" w:rsidR="00A54CEA" w:rsidRPr="00A54CEA" w:rsidRDefault="00A54CEA" w:rsidP="008B6832">
      <w:pPr>
        <w:jc w:val="both"/>
        <w:rPr>
          <w:rFonts w:ascii="Arial" w:hAnsi="Arial" w:cs="Arial"/>
          <w:sz w:val="22"/>
          <w:szCs w:val="22"/>
        </w:rPr>
      </w:pPr>
    </w:p>
    <w:p w14:paraId="1857168E" w14:textId="4FE15B5B" w:rsidR="008B6832" w:rsidRPr="00A54CEA" w:rsidRDefault="008B6832" w:rsidP="008B6832">
      <w:pPr>
        <w:jc w:val="both"/>
        <w:rPr>
          <w:rFonts w:ascii="Arial" w:hAnsi="Arial" w:cs="Arial"/>
          <w:sz w:val="22"/>
          <w:szCs w:val="22"/>
        </w:rPr>
      </w:pPr>
      <w:r w:rsidRPr="00A54CEA">
        <w:rPr>
          <w:rFonts w:ascii="Arial" w:hAnsi="Arial" w:cs="Arial"/>
          <w:sz w:val="22"/>
          <w:szCs w:val="22"/>
        </w:rPr>
        <w:t xml:space="preserve"> 3. …………………</w:t>
      </w:r>
      <w:r w:rsidR="00A54CEA" w:rsidRPr="00A54CEA">
        <w:rPr>
          <w:rFonts w:ascii="Arial" w:hAnsi="Arial" w:cs="Arial"/>
          <w:sz w:val="22"/>
          <w:szCs w:val="22"/>
        </w:rPr>
        <w:t>………………………………</w:t>
      </w:r>
    </w:p>
    <w:p w14:paraId="600900A1" w14:textId="77777777" w:rsidR="008B6832" w:rsidRPr="00A54CEA" w:rsidRDefault="008B6832" w:rsidP="008B6832">
      <w:pPr>
        <w:ind w:left="7080" w:firstLine="708"/>
        <w:jc w:val="both"/>
        <w:rPr>
          <w:rFonts w:ascii="Arial" w:hAnsi="Arial" w:cs="Arial"/>
          <w:sz w:val="22"/>
          <w:szCs w:val="22"/>
        </w:rPr>
      </w:pPr>
    </w:p>
    <w:p w14:paraId="5469FF6C" w14:textId="67303D6F" w:rsidR="008B6832" w:rsidRPr="00A54CEA" w:rsidRDefault="008B6832" w:rsidP="008B6832">
      <w:pPr>
        <w:jc w:val="both"/>
        <w:rPr>
          <w:b/>
          <w:sz w:val="22"/>
          <w:szCs w:val="22"/>
        </w:rPr>
      </w:pPr>
      <w:r w:rsidRPr="00A54CEA">
        <w:rPr>
          <w:rFonts w:ascii="Arial" w:hAnsi="Arial" w:cs="Arial"/>
          <w:sz w:val="22"/>
          <w:szCs w:val="22"/>
        </w:rPr>
        <w:t xml:space="preserve">potwierdza przyjęcie przedmiotu zamówienia </w:t>
      </w:r>
      <w:r w:rsidRPr="00A54CEA">
        <w:rPr>
          <w:rFonts w:ascii="Arial" w:hAnsi="Arial" w:cs="Arial"/>
          <w:b/>
          <w:sz w:val="22"/>
          <w:szCs w:val="22"/>
        </w:rPr>
        <w:t>w dniu ………</w:t>
      </w:r>
      <w:proofErr w:type="gramStart"/>
      <w:r w:rsidRPr="00A54CEA">
        <w:rPr>
          <w:rFonts w:ascii="Arial" w:hAnsi="Arial" w:cs="Arial"/>
          <w:b/>
          <w:sz w:val="22"/>
          <w:szCs w:val="22"/>
        </w:rPr>
        <w:t>…….</w:t>
      </w:r>
      <w:proofErr w:type="gramEnd"/>
      <w:r w:rsidRPr="00A54CEA">
        <w:rPr>
          <w:rFonts w:ascii="Arial" w:hAnsi="Arial" w:cs="Arial"/>
          <w:b/>
          <w:sz w:val="22"/>
          <w:szCs w:val="22"/>
        </w:rPr>
        <w:t>.,</w:t>
      </w:r>
      <w:r w:rsidRPr="00A54CEA">
        <w:rPr>
          <w:rFonts w:ascii="Arial" w:hAnsi="Arial" w:cs="Arial"/>
          <w:sz w:val="22"/>
          <w:szCs w:val="22"/>
        </w:rPr>
        <w:t xml:space="preserve"> w następującym zakresi</w:t>
      </w:r>
      <w:r w:rsidR="00A54CEA">
        <w:rPr>
          <w:rFonts w:ascii="Arial" w:hAnsi="Arial" w:cs="Arial"/>
          <w:sz w:val="22"/>
          <w:szCs w:val="22"/>
        </w:rPr>
        <w:t>e:</w:t>
      </w:r>
    </w:p>
    <w:tbl>
      <w:tblPr>
        <w:tblW w:w="0" w:type="auto"/>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710"/>
        <w:gridCol w:w="5245"/>
        <w:gridCol w:w="850"/>
        <w:gridCol w:w="709"/>
        <w:gridCol w:w="1559"/>
        <w:gridCol w:w="1701"/>
        <w:gridCol w:w="851"/>
        <w:gridCol w:w="1559"/>
        <w:gridCol w:w="1984"/>
      </w:tblGrid>
      <w:tr w:rsidR="008B6832" w:rsidRPr="00A54CEA" w14:paraId="24CED5BB" w14:textId="77777777" w:rsidTr="00007A19">
        <w:tc>
          <w:tcPr>
            <w:tcW w:w="710" w:type="dxa"/>
            <w:vAlign w:val="center"/>
          </w:tcPr>
          <w:p w14:paraId="0178B166" w14:textId="77777777" w:rsidR="008B6832" w:rsidRPr="00A54CEA" w:rsidRDefault="008B6832" w:rsidP="00007A19">
            <w:pPr>
              <w:rPr>
                <w:rFonts w:ascii="Arial" w:hAnsi="Arial" w:cs="Arial"/>
                <w:b/>
                <w:sz w:val="22"/>
                <w:szCs w:val="22"/>
              </w:rPr>
            </w:pPr>
          </w:p>
          <w:p w14:paraId="0E3A3D65" w14:textId="77777777" w:rsidR="008B6832" w:rsidRPr="00A54CEA" w:rsidRDefault="008B6832" w:rsidP="00007A19">
            <w:pPr>
              <w:rPr>
                <w:rFonts w:ascii="Arial" w:hAnsi="Arial" w:cs="Arial"/>
                <w:b/>
                <w:sz w:val="22"/>
                <w:szCs w:val="22"/>
              </w:rPr>
            </w:pPr>
            <w:r w:rsidRPr="00A54CEA">
              <w:rPr>
                <w:rFonts w:ascii="Arial" w:hAnsi="Arial" w:cs="Arial"/>
                <w:b/>
                <w:sz w:val="22"/>
                <w:szCs w:val="22"/>
              </w:rPr>
              <w:t>L.p.</w:t>
            </w:r>
          </w:p>
        </w:tc>
        <w:tc>
          <w:tcPr>
            <w:tcW w:w="5245" w:type="dxa"/>
            <w:vAlign w:val="center"/>
          </w:tcPr>
          <w:p w14:paraId="6B520D07" w14:textId="77777777" w:rsidR="008B6832" w:rsidRPr="00A54CEA" w:rsidRDefault="008B6832" w:rsidP="00007A19">
            <w:pPr>
              <w:rPr>
                <w:rFonts w:ascii="Arial" w:hAnsi="Arial" w:cs="Arial"/>
                <w:b/>
                <w:sz w:val="22"/>
                <w:szCs w:val="22"/>
              </w:rPr>
            </w:pPr>
          </w:p>
          <w:p w14:paraId="45CAB9DE" w14:textId="77777777" w:rsidR="008B6832" w:rsidRPr="00A54CEA" w:rsidRDefault="008B6832" w:rsidP="00007A19">
            <w:pPr>
              <w:jc w:val="center"/>
              <w:rPr>
                <w:rFonts w:ascii="Arial" w:hAnsi="Arial" w:cs="Arial"/>
                <w:b/>
                <w:sz w:val="22"/>
                <w:szCs w:val="22"/>
              </w:rPr>
            </w:pPr>
            <w:r w:rsidRPr="00A54CEA">
              <w:rPr>
                <w:rFonts w:ascii="Arial" w:hAnsi="Arial" w:cs="Arial"/>
                <w:b/>
                <w:sz w:val="22"/>
                <w:szCs w:val="22"/>
              </w:rPr>
              <w:t>Nazwa przedmiotu zamówienia</w:t>
            </w:r>
          </w:p>
        </w:tc>
        <w:tc>
          <w:tcPr>
            <w:tcW w:w="850" w:type="dxa"/>
            <w:vAlign w:val="center"/>
          </w:tcPr>
          <w:p w14:paraId="0D4966AC" w14:textId="77777777" w:rsidR="008B6832" w:rsidRPr="00A54CEA" w:rsidRDefault="008B6832" w:rsidP="00007A19">
            <w:pPr>
              <w:rPr>
                <w:rFonts w:ascii="Arial" w:hAnsi="Arial" w:cs="Arial"/>
                <w:b/>
                <w:sz w:val="22"/>
                <w:szCs w:val="22"/>
              </w:rPr>
            </w:pPr>
          </w:p>
          <w:p w14:paraId="53F492F9" w14:textId="77777777" w:rsidR="008B6832" w:rsidRPr="00A54CEA" w:rsidRDefault="008B6832" w:rsidP="00007A19">
            <w:pPr>
              <w:rPr>
                <w:rFonts w:ascii="Arial" w:hAnsi="Arial" w:cs="Arial"/>
                <w:b/>
                <w:sz w:val="22"/>
                <w:szCs w:val="22"/>
              </w:rPr>
            </w:pPr>
            <w:r w:rsidRPr="00A54CEA">
              <w:rPr>
                <w:rFonts w:ascii="Arial" w:hAnsi="Arial" w:cs="Arial"/>
                <w:b/>
                <w:sz w:val="22"/>
                <w:szCs w:val="22"/>
              </w:rPr>
              <w:t>Ilość</w:t>
            </w:r>
          </w:p>
        </w:tc>
        <w:tc>
          <w:tcPr>
            <w:tcW w:w="709" w:type="dxa"/>
            <w:vAlign w:val="center"/>
          </w:tcPr>
          <w:p w14:paraId="68B74707" w14:textId="77777777" w:rsidR="008B6832" w:rsidRPr="00A54CEA" w:rsidRDefault="008B6832" w:rsidP="00007A19">
            <w:pPr>
              <w:rPr>
                <w:rFonts w:ascii="Arial" w:hAnsi="Arial" w:cs="Arial"/>
                <w:b/>
                <w:sz w:val="22"/>
                <w:szCs w:val="22"/>
              </w:rPr>
            </w:pPr>
          </w:p>
          <w:p w14:paraId="5A2CB8F3" w14:textId="77777777" w:rsidR="008B6832" w:rsidRPr="00A54CEA" w:rsidRDefault="008B6832" w:rsidP="00007A19">
            <w:pPr>
              <w:rPr>
                <w:rFonts w:ascii="Arial" w:hAnsi="Arial" w:cs="Arial"/>
                <w:b/>
                <w:sz w:val="22"/>
                <w:szCs w:val="22"/>
              </w:rPr>
            </w:pPr>
            <w:r w:rsidRPr="00A54CEA">
              <w:rPr>
                <w:rFonts w:ascii="Arial" w:hAnsi="Arial" w:cs="Arial"/>
                <w:b/>
                <w:sz w:val="22"/>
                <w:szCs w:val="22"/>
              </w:rPr>
              <w:t>J.m.</w:t>
            </w:r>
          </w:p>
        </w:tc>
        <w:tc>
          <w:tcPr>
            <w:tcW w:w="1559" w:type="dxa"/>
            <w:vAlign w:val="center"/>
          </w:tcPr>
          <w:p w14:paraId="00C02137" w14:textId="77777777" w:rsidR="008B6832" w:rsidRPr="00A54CEA" w:rsidRDefault="008B6832" w:rsidP="00007A19">
            <w:pPr>
              <w:jc w:val="center"/>
              <w:rPr>
                <w:rFonts w:ascii="Arial" w:hAnsi="Arial" w:cs="Arial"/>
                <w:b/>
                <w:sz w:val="22"/>
                <w:szCs w:val="22"/>
              </w:rPr>
            </w:pPr>
            <w:r w:rsidRPr="00A54CEA">
              <w:rPr>
                <w:rFonts w:ascii="Arial" w:hAnsi="Arial" w:cs="Arial"/>
                <w:b/>
                <w:sz w:val="22"/>
                <w:szCs w:val="22"/>
              </w:rPr>
              <w:t>Cena jedn. brutto</w:t>
            </w:r>
          </w:p>
        </w:tc>
        <w:tc>
          <w:tcPr>
            <w:tcW w:w="1701" w:type="dxa"/>
            <w:vAlign w:val="center"/>
          </w:tcPr>
          <w:p w14:paraId="65C6F3C6" w14:textId="77777777" w:rsidR="008B6832" w:rsidRPr="00A54CEA" w:rsidRDefault="008B6832" w:rsidP="00007A19">
            <w:pPr>
              <w:jc w:val="center"/>
              <w:rPr>
                <w:rFonts w:ascii="Arial" w:hAnsi="Arial" w:cs="Arial"/>
                <w:b/>
                <w:sz w:val="22"/>
                <w:szCs w:val="22"/>
              </w:rPr>
            </w:pPr>
            <w:r w:rsidRPr="00A54CEA">
              <w:rPr>
                <w:rFonts w:ascii="Arial" w:hAnsi="Arial" w:cs="Arial"/>
                <w:b/>
                <w:sz w:val="22"/>
                <w:szCs w:val="22"/>
              </w:rPr>
              <w:t>Wartość</w:t>
            </w:r>
          </w:p>
          <w:p w14:paraId="1C82E6FF" w14:textId="77777777" w:rsidR="008B6832" w:rsidRPr="00A54CEA" w:rsidRDefault="008B6832" w:rsidP="00007A19">
            <w:pPr>
              <w:jc w:val="center"/>
              <w:rPr>
                <w:rFonts w:ascii="Arial" w:hAnsi="Arial" w:cs="Arial"/>
                <w:b/>
                <w:sz w:val="22"/>
                <w:szCs w:val="22"/>
              </w:rPr>
            </w:pPr>
            <w:r w:rsidRPr="00A54CEA">
              <w:rPr>
                <w:rFonts w:ascii="Arial" w:hAnsi="Arial" w:cs="Arial"/>
                <w:b/>
                <w:sz w:val="22"/>
                <w:szCs w:val="22"/>
              </w:rPr>
              <w:t>brutto</w:t>
            </w:r>
          </w:p>
        </w:tc>
        <w:tc>
          <w:tcPr>
            <w:tcW w:w="851" w:type="dxa"/>
            <w:vAlign w:val="center"/>
          </w:tcPr>
          <w:p w14:paraId="64E49170" w14:textId="77777777" w:rsidR="008B6832" w:rsidRPr="00A54CEA" w:rsidRDefault="008B6832" w:rsidP="00007A19">
            <w:pPr>
              <w:jc w:val="center"/>
              <w:rPr>
                <w:rFonts w:ascii="Arial" w:hAnsi="Arial" w:cs="Arial"/>
                <w:b/>
                <w:sz w:val="22"/>
                <w:szCs w:val="22"/>
              </w:rPr>
            </w:pPr>
            <w:r w:rsidRPr="00A54CEA">
              <w:rPr>
                <w:rFonts w:ascii="Arial" w:hAnsi="Arial" w:cs="Arial"/>
                <w:b/>
                <w:sz w:val="22"/>
                <w:szCs w:val="22"/>
              </w:rPr>
              <w:t>Rok</w:t>
            </w:r>
          </w:p>
          <w:p w14:paraId="2FAC567F" w14:textId="77777777" w:rsidR="008B6832" w:rsidRPr="00A54CEA" w:rsidRDefault="008B6832" w:rsidP="00007A19">
            <w:pPr>
              <w:jc w:val="center"/>
              <w:rPr>
                <w:rFonts w:ascii="Arial" w:hAnsi="Arial" w:cs="Arial"/>
                <w:b/>
                <w:sz w:val="22"/>
                <w:szCs w:val="22"/>
              </w:rPr>
            </w:pPr>
            <w:proofErr w:type="spellStart"/>
            <w:r w:rsidRPr="00A54CEA">
              <w:rPr>
                <w:rFonts w:ascii="Arial" w:hAnsi="Arial" w:cs="Arial"/>
                <w:b/>
                <w:sz w:val="22"/>
                <w:szCs w:val="22"/>
              </w:rPr>
              <w:t>prod</w:t>
            </w:r>
            <w:proofErr w:type="spellEnd"/>
            <w:r w:rsidRPr="00A54CEA">
              <w:rPr>
                <w:rFonts w:ascii="Arial" w:hAnsi="Arial" w:cs="Arial"/>
                <w:b/>
                <w:sz w:val="22"/>
                <w:szCs w:val="22"/>
              </w:rPr>
              <w:t>.</w:t>
            </w:r>
          </w:p>
        </w:tc>
        <w:tc>
          <w:tcPr>
            <w:tcW w:w="1559" w:type="dxa"/>
            <w:vAlign w:val="center"/>
          </w:tcPr>
          <w:p w14:paraId="017F13B1" w14:textId="77777777" w:rsidR="008B6832" w:rsidRPr="00A54CEA" w:rsidRDefault="008B6832" w:rsidP="00007A19">
            <w:pPr>
              <w:jc w:val="center"/>
              <w:rPr>
                <w:rFonts w:ascii="Arial" w:hAnsi="Arial" w:cs="Arial"/>
                <w:b/>
                <w:sz w:val="22"/>
                <w:szCs w:val="22"/>
              </w:rPr>
            </w:pPr>
            <w:r w:rsidRPr="00A54CEA">
              <w:rPr>
                <w:rFonts w:ascii="Arial" w:hAnsi="Arial" w:cs="Arial"/>
                <w:b/>
                <w:sz w:val="22"/>
                <w:szCs w:val="22"/>
              </w:rPr>
              <w:t>Gwarancja</w:t>
            </w:r>
          </w:p>
        </w:tc>
        <w:tc>
          <w:tcPr>
            <w:tcW w:w="1984" w:type="dxa"/>
            <w:vAlign w:val="center"/>
          </w:tcPr>
          <w:p w14:paraId="032320B5" w14:textId="77777777" w:rsidR="008B6832" w:rsidRPr="00A54CEA" w:rsidRDefault="008B6832" w:rsidP="00007A19">
            <w:pPr>
              <w:jc w:val="center"/>
              <w:rPr>
                <w:rFonts w:ascii="Arial" w:hAnsi="Arial" w:cs="Arial"/>
                <w:b/>
                <w:sz w:val="22"/>
                <w:szCs w:val="22"/>
              </w:rPr>
            </w:pPr>
            <w:r w:rsidRPr="00A54CEA">
              <w:rPr>
                <w:rFonts w:ascii="Arial" w:hAnsi="Arial" w:cs="Arial"/>
                <w:b/>
                <w:sz w:val="22"/>
                <w:szCs w:val="22"/>
              </w:rPr>
              <w:t>Symbol indeksowy</w:t>
            </w:r>
          </w:p>
          <w:p w14:paraId="75AA6418" w14:textId="77777777" w:rsidR="008B6832" w:rsidRPr="00A54CEA" w:rsidRDefault="008B6832" w:rsidP="00007A19">
            <w:pPr>
              <w:jc w:val="center"/>
              <w:rPr>
                <w:rFonts w:ascii="Arial" w:hAnsi="Arial" w:cs="Arial"/>
                <w:b/>
                <w:sz w:val="22"/>
                <w:szCs w:val="22"/>
              </w:rPr>
            </w:pPr>
            <w:r w:rsidRPr="00A54CEA">
              <w:rPr>
                <w:rFonts w:ascii="Arial" w:hAnsi="Arial" w:cs="Arial"/>
                <w:b/>
                <w:sz w:val="22"/>
                <w:szCs w:val="22"/>
              </w:rPr>
              <w:t>JIM</w:t>
            </w:r>
          </w:p>
        </w:tc>
      </w:tr>
      <w:tr w:rsidR="008B6832" w:rsidRPr="00A54CEA" w14:paraId="57C6B45D" w14:textId="77777777" w:rsidTr="00007A19">
        <w:tc>
          <w:tcPr>
            <w:tcW w:w="710" w:type="dxa"/>
            <w:vAlign w:val="center"/>
          </w:tcPr>
          <w:p w14:paraId="2DEA2C8B" w14:textId="77777777" w:rsidR="008B6832" w:rsidRPr="00A54CEA" w:rsidRDefault="008B6832" w:rsidP="00007A19">
            <w:pPr>
              <w:jc w:val="center"/>
              <w:rPr>
                <w:rFonts w:ascii="Arial" w:hAnsi="Arial" w:cs="Arial"/>
                <w:b/>
                <w:sz w:val="22"/>
                <w:szCs w:val="22"/>
              </w:rPr>
            </w:pPr>
            <w:r w:rsidRPr="00A54CEA">
              <w:rPr>
                <w:rFonts w:ascii="Arial" w:hAnsi="Arial" w:cs="Arial"/>
                <w:b/>
                <w:sz w:val="22"/>
                <w:szCs w:val="22"/>
              </w:rPr>
              <w:t>1</w:t>
            </w:r>
          </w:p>
        </w:tc>
        <w:tc>
          <w:tcPr>
            <w:tcW w:w="5245" w:type="dxa"/>
            <w:vAlign w:val="center"/>
          </w:tcPr>
          <w:p w14:paraId="0BBBA086" w14:textId="77777777" w:rsidR="008B6832" w:rsidRPr="00A54CEA" w:rsidRDefault="008B6832" w:rsidP="00007A19">
            <w:pPr>
              <w:jc w:val="center"/>
              <w:rPr>
                <w:rFonts w:ascii="Arial" w:hAnsi="Arial" w:cs="Arial"/>
                <w:b/>
                <w:sz w:val="22"/>
                <w:szCs w:val="22"/>
              </w:rPr>
            </w:pPr>
            <w:r w:rsidRPr="00A54CEA">
              <w:rPr>
                <w:rFonts w:ascii="Arial" w:hAnsi="Arial" w:cs="Arial"/>
                <w:b/>
                <w:sz w:val="22"/>
                <w:szCs w:val="22"/>
              </w:rPr>
              <w:t>2</w:t>
            </w:r>
          </w:p>
        </w:tc>
        <w:tc>
          <w:tcPr>
            <w:tcW w:w="850" w:type="dxa"/>
            <w:vAlign w:val="center"/>
          </w:tcPr>
          <w:p w14:paraId="3809E7DB" w14:textId="77777777" w:rsidR="008B6832" w:rsidRPr="00A54CEA" w:rsidRDefault="008B6832" w:rsidP="00007A19">
            <w:pPr>
              <w:jc w:val="center"/>
              <w:rPr>
                <w:rFonts w:ascii="Arial" w:hAnsi="Arial" w:cs="Arial"/>
                <w:b/>
                <w:sz w:val="22"/>
                <w:szCs w:val="22"/>
              </w:rPr>
            </w:pPr>
            <w:r w:rsidRPr="00A54CEA">
              <w:rPr>
                <w:rFonts w:ascii="Arial" w:hAnsi="Arial" w:cs="Arial"/>
                <w:b/>
                <w:sz w:val="22"/>
                <w:szCs w:val="22"/>
              </w:rPr>
              <w:t>3</w:t>
            </w:r>
          </w:p>
        </w:tc>
        <w:tc>
          <w:tcPr>
            <w:tcW w:w="709" w:type="dxa"/>
            <w:vAlign w:val="center"/>
          </w:tcPr>
          <w:p w14:paraId="6F1098B8" w14:textId="77777777" w:rsidR="008B6832" w:rsidRPr="00A54CEA" w:rsidRDefault="008B6832" w:rsidP="00007A19">
            <w:pPr>
              <w:jc w:val="center"/>
              <w:rPr>
                <w:rFonts w:ascii="Arial" w:hAnsi="Arial" w:cs="Arial"/>
                <w:b/>
                <w:sz w:val="22"/>
                <w:szCs w:val="22"/>
              </w:rPr>
            </w:pPr>
            <w:r w:rsidRPr="00A54CEA">
              <w:rPr>
                <w:rFonts w:ascii="Arial" w:hAnsi="Arial" w:cs="Arial"/>
                <w:b/>
                <w:sz w:val="22"/>
                <w:szCs w:val="22"/>
              </w:rPr>
              <w:t>4</w:t>
            </w:r>
          </w:p>
        </w:tc>
        <w:tc>
          <w:tcPr>
            <w:tcW w:w="1559" w:type="dxa"/>
            <w:vAlign w:val="center"/>
          </w:tcPr>
          <w:p w14:paraId="6ABFB4B7" w14:textId="77777777" w:rsidR="008B6832" w:rsidRPr="00A54CEA" w:rsidRDefault="008B6832" w:rsidP="00007A19">
            <w:pPr>
              <w:jc w:val="center"/>
              <w:rPr>
                <w:rFonts w:ascii="Arial" w:hAnsi="Arial" w:cs="Arial"/>
                <w:b/>
                <w:sz w:val="22"/>
                <w:szCs w:val="22"/>
              </w:rPr>
            </w:pPr>
            <w:r w:rsidRPr="00A54CEA">
              <w:rPr>
                <w:rFonts w:ascii="Arial" w:hAnsi="Arial" w:cs="Arial"/>
                <w:b/>
                <w:sz w:val="22"/>
                <w:szCs w:val="22"/>
              </w:rPr>
              <w:t>5</w:t>
            </w:r>
          </w:p>
        </w:tc>
        <w:tc>
          <w:tcPr>
            <w:tcW w:w="1701" w:type="dxa"/>
            <w:vAlign w:val="center"/>
          </w:tcPr>
          <w:p w14:paraId="5784C3A5" w14:textId="77777777" w:rsidR="008B6832" w:rsidRPr="00A54CEA" w:rsidRDefault="008B6832" w:rsidP="00007A19">
            <w:pPr>
              <w:jc w:val="center"/>
              <w:rPr>
                <w:rFonts w:ascii="Arial" w:hAnsi="Arial" w:cs="Arial"/>
                <w:b/>
                <w:sz w:val="22"/>
                <w:szCs w:val="22"/>
              </w:rPr>
            </w:pPr>
            <w:r w:rsidRPr="00A54CEA">
              <w:rPr>
                <w:rFonts w:ascii="Arial" w:hAnsi="Arial" w:cs="Arial"/>
                <w:b/>
                <w:sz w:val="22"/>
                <w:szCs w:val="22"/>
              </w:rPr>
              <w:t>6</w:t>
            </w:r>
          </w:p>
        </w:tc>
        <w:tc>
          <w:tcPr>
            <w:tcW w:w="851" w:type="dxa"/>
            <w:vAlign w:val="center"/>
          </w:tcPr>
          <w:p w14:paraId="1B5271C0" w14:textId="77777777" w:rsidR="008B6832" w:rsidRPr="00A54CEA" w:rsidRDefault="008B6832" w:rsidP="00007A19">
            <w:pPr>
              <w:jc w:val="center"/>
              <w:rPr>
                <w:rFonts w:ascii="Arial" w:hAnsi="Arial" w:cs="Arial"/>
                <w:b/>
                <w:sz w:val="22"/>
                <w:szCs w:val="22"/>
              </w:rPr>
            </w:pPr>
            <w:r w:rsidRPr="00A54CEA">
              <w:rPr>
                <w:rFonts w:ascii="Arial" w:hAnsi="Arial" w:cs="Arial"/>
                <w:b/>
                <w:sz w:val="22"/>
                <w:szCs w:val="22"/>
              </w:rPr>
              <w:t>7</w:t>
            </w:r>
          </w:p>
        </w:tc>
        <w:tc>
          <w:tcPr>
            <w:tcW w:w="1559" w:type="dxa"/>
            <w:vAlign w:val="center"/>
          </w:tcPr>
          <w:p w14:paraId="44E2A04D" w14:textId="77777777" w:rsidR="008B6832" w:rsidRPr="00A54CEA" w:rsidRDefault="008B6832" w:rsidP="00007A19">
            <w:pPr>
              <w:jc w:val="center"/>
              <w:rPr>
                <w:rFonts w:ascii="Arial" w:hAnsi="Arial" w:cs="Arial"/>
                <w:b/>
                <w:sz w:val="22"/>
                <w:szCs w:val="22"/>
              </w:rPr>
            </w:pPr>
            <w:r w:rsidRPr="00A54CEA">
              <w:rPr>
                <w:rFonts w:ascii="Arial" w:hAnsi="Arial" w:cs="Arial"/>
                <w:b/>
                <w:sz w:val="22"/>
                <w:szCs w:val="22"/>
              </w:rPr>
              <w:t>8</w:t>
            </w:r>
          </w:p>
        </w:tc>
        <w:tc>
          <w:tcPr>
            <w:tcW w:w="1984" w:type="dxa"/>
            <w:vAlign w:val="center"/>
          </w:tcPr>
          <w:p w14:paraId="452C83BD" w14:textId="77777777" w:rsidR="008B6832" w:rsidRPr="00A54CEA" w:rsidRDefault="008B6832" w:rsidP="00007A19">
            <w:pPr>
              <w:jc w:val="center"/>
              <w:rPr>
                <w:rFonts w:ascii="Arial" w:hAnsi="Arial" w:cs="Arial"/>
                <w:b/>
                <w:sz w:val="22"/>
                <w:szCs w:val="22"/>
              </w:rPr>
            </w:pPr>
            <w:r w:rsidRPr="00A54CEA">
              <w:rPr>
                <w:rFonts w:ascii="Arial" w:hAnsi="Arial" w:cs="Arial"/>
                <w:b/>
                <w:sz w:val="22"/>
                <w:szCs w:val="22"/>
              </w:rPr>
              <w:t>9</w:t>
            </w:r>
          </w:p>
        </w:tc>
      </w:tr>
      <w:tr w:rsidR="008B6832" w:rsidRPr="00A54CEA" w14:paraId="794D2BC2" w14:textId="77777777" w:rsidTr="00007A19">
        <w:tc>
          <w:tcPr>
            <w:tcW w:w="710" w:type="dxa"/>
          </w:tcPr>
          <w:p w14:paraId="7D02314B" w14:textId="77777777" w:rsidR="008B6832" w:rsidRPr="00A54CEA" w:rsidRDefault="008B6832" w:rsidP="00007A19">
            <w:pPr>
              <w:jc w:val="center"/>
              <w:rPr>
                <w:rFonts w:ascii="Arial" w:hAnsi="Arial" w:cs="Arial"/>
                <w:sz w:val="22"/>
                <w:szCs w:val="22"/>
              </w:rPr>
            </w:pPr>
            <w:r w:rsidRPr="00A54CEA">
              <w:rPr>
                <w:rFonts w:ascii="Arial" w:hAnsi="Arial" w:cs="Arial"/>
                <w:sz w:val="22"/>
                <w:szCs w:val="22"/>
              </w:rPr>
              <w:t>1.</w:t>
            </w:r>
          </w:p>
        </w:tc>
        <w:tc>
          <w:tcPr>
            <w:tcW w:w="5245" w:type="dxa"/>
          </w:tcPr>
          <w:p w14:paraId="5829FE75" w14:textId="77777777" w:rsidR="008B6832" w:rsidRPr="00A54CEA" w:rsidRDefault="008B6832" w:rsidP="00007A19">
            <w:pPr>
              <w:rPr>
                <w:rFonts w:ascii="Arial" w:hAnsi="Arial" w:cs="Arial"/>
                <w:sz w:val="22"/>
                <w:szCs w:val="22"/>
              </w:rPr>
            </w:pPr>
          </w:p>
        </w:tc>
        <w:tc>
          <w:tcPr>
            <w:tcW w:w="850" w:type="dxa"/>
          </w:tcPr>
          <w:p w14:paraId="5E13C437" w14:textId="77777777" w:rsidR="008B6832" w:rsidRPr="00A54CEA" w:rsidRDefault="008B6832" w:rsidP="00007A19">
            <w:pPr>
              <w:jc w:val="center"/>
              <w:rPr>
                <w:rFonts w:ascii="Arial" w:hAnsi="Arial" w:cs="Arial"/>
                <w:sz w:val="22"/>
                <w:szCs w:val="22"/>
              </w:rPr>
            </w:pPr>
          </w:p>
        </w:tc>
        <w:tc>
          <w:tcPr>
            <w:tcW w:w="709" w:type="dxa"/>
          </w:tcPr>
          <w:p w14:paraId="375B5988" w14:textId="77777777" w:rsidR="008B6832" w:rsidRPr="00A54CEA" w:rsidRDefault="008B6832" w:rsidP="00007A19">
            <w:pPr>
              <w:jc w:val="center"/>
              <w:rPr>
                <w:rFonts w:ascii="Arial" w:hAnsi="Arial" w:cs="Arial"/>
                <w:sz w:val="22"/>
                <w:szCs w:val="22"/>
              </w:rPr>
            </w:pPr>
            <w:r w:rsidRPr="00A54CEA">
              <w:rPr>
                <w:rFonts w:ascii="Arial" w:hAnsi="Arial" w:cs="Arial"/>
                <w:sz w:val="22"/>
                <w:szCs w:val="22"/>
              </w:rPr>
              <w:t>szt.</w:t>
            </w:r>
          </w:p>
        </w:tc>
        <w:tc>
          <w:tcPr>
            <w:tcW w:w="1559" w:type="dxa"/>
          </w:tcPr>
          <w:p w14:paraId="4686914B" w14:textId="77777777" w:rsidR="008B6832" w:rsidRPr="00A54CEA" w:rsidRDefault="008B6832" w:rsidP="00007A19">
            <w:pPr>
              <w:jc w:val="right"/>
              <w:rPr>
                <w:rFonts w:ascii="Arial" w:hAnsi="Arial" w:cs="Arial"/>
                <w:sz w:val="22"/>
                <w:szCs w:val="22"/>
              </w:rPr>
            </w:pPr>
          </w:p>
        </w:tc>
        <w:tc>
          <w:tcPr>
            <w:tcW w:w="1701" w:type="dxa"/>
          </w:tcPr>
          <w:p w14:paraId="3380D0C0" w14:textId="77777777" w:rsidR="008B6832" w:rsidRPr="00A54CEA" w:rsidRDefault="008B6832" w:rsidP="00007A19">
            <w:pPr>
              <w:jc w:val="right"/>
              <w:rPr>
                <w:rFonts w:ascii="Arial" w:hAnsi="Arial" w:cs="Arial"/>
                <w:sz w:val="22"/>
                <w:szCs w:val="22"/>
              </w:rPr>
            </w:pPr>
          </w:p>
        </w:tc>
        <w:tc>
          <w:tcPr>
            <w:tcW w:w="851" w:type="dxa"/>
          </w:tcPr>
          <w:p w14:paraId="6FD51BCE" w14:textId="77777777" w:rsidR="008B6832" w:rsidRPr="00A54CEA" w:rsidRDefault="008B6832" w:rsidP="00007A19">
            <w:pPr>
              <w:jc w:val="center"/>
              <w:rPr>
                <w:rFonts w:ascii="Arial" w:hAnsi="Arial" w:cs="Arial"/>
                <w:sz w:val="22"/>
                <w:szCs w:val="22"/>
                <w:lang w:val="en-US"/>
              </w:rPr>
            </w:pPr>
          </w:p>
        </w:tc>
        <w:tc>
          <w:tcPr>
            <w:tcW w:w="1559" w:type="dxa"/>
          </w:tcPr>
          <w:p w14:paraId="5D98A7AB" w14:textId="77777777" w:rsidR="008B6832" w:rsidRPr="00A54CEA" w:rsidRDefault="008B6832" w:rsidP="00007A19">
            <w:pPr>
              <w:jc w:val="center"/>
              <w:rPr>
                <w:rFonts w:ascii="Arial" w:hAnsi="Arial" w:cs="Arial"/>
                <w:sz w:val="22"/>
                <w:szCs w:val="22"/>
                <w:lang w:val="en-US"/>
              </w:rPr>
            </w:pPr>
          </w:p>
        </w:tc>
        <w:tc>
          <w:tcPr>
            <w:tcW w:w="1984" w:type="dxa"/>
          </w:tcPr>
          <w:p w14:paraId="44653272" w14:textId="77777777" w:rsidR="008B6832" w:rsidRPr="00A54CEA" w:rsidRDefault="008B6832" w:rsidP="00007A19">
            <w:pPr>
              <w:jc w:val="center"/>
              <w:rPr>
                <w:rFonts w:ascii="Arial" w:hAnsi="Arial" w:cs="Arial"/>
                <w:b/>
                <w:sz w:val="22"/>
                <w:szCs w:val="22"/>
              </w:rPr>
            </w:pPr>
          </w:p>
        </w:tc>
      </w:tr>
      <w:tr w:rsidR="008B6832" w:rsidRPr="00A54CEA" w14:paraId="02A5A250" w14:textId="77777777" w:rsidTr="00007A19">
        <w:tc>
          <w:tcPr>
            <w:tcW w:w="710" w:type="dxa"/>
          </w:tcPr>
          <w:p w14:paraId="2094A458" w14:textId="77777777" w:rsidR="008B6832" w:rsidRPr="00A54CEA" w:rsidRDefault="008B6832" w:rsidP="00007A19">
            <w:pPr>
              <w:jc w:val="center"/>
              <w:rPr>
                <w:rFonts w:ascii="Arial" w:hAnsi="Arial" w:cs="Arial"/>
                <w:sz w:val="22"/>
                <w:szCs w:val="22"/>
              </w:rPr>
            </w:pPr>
            <w:r w:rsidRPr="00A54CEA">
              <w:rPr>
                <w:rFonts w:ascii="Arial" w:hAnsi="Arial" w:cs="Arial"/>
                <w:sz w:val="22"/>
                <w:szCs w:val="22"/>
              </w:rPr>
              <w:t>2.</w:t>
            </w:r>
          </w:p>
        </w:tc>
        <w:tc>
          <w:tcPr>
            <w:tcW w:w="5245" w:type="dxa"/>
          </w:tcPr>
          <w:p w14:paraId="017188FB" w14:textId="77777777" w:rsidR="008B6832" w:rsidRPr="00A54CEA" w:rsidRDefault="008B6832" w:rsidP="00007A19">
            <w:pPr>
              <w:rPr>
                <w:rFonts w:ascii="Arial" w:hAnsi="Arial" w:cs="Arial"/>
                <w:sz w:val="22"/>
                <w:szCs w:val="22"/>
              </w:rPr>
            </w:pPr>
          </w:p>
        </w:tc>
        <w:tc>
          <w:tcPr>
            <w:tcW w:w="850" w:type="dxa"/>
          </w:tcPr>
          <w:p w14:paraId="7BA0C3D2" w14:textId="77777777" w:rsidR="008B6832" w:rsidRPr="00A54CEA" w:rsidRDefault="008B6832" w:rsidP="00007A19">
            <w:pPr>
              <w:jc w:val="center"/>
              <w:rPr>
                <w:rFonts w:ascii="Arial" w:hAnsi="Arial" w:cs="Arial"/>
                <w:sz w:val="22"/>
                <w:szCs w:val="22"/>
              </w:rPr>
            </w:pPr>
          </w:p>
        </w:tc>
        <w:tc>
          <w:tcPr>
            <w:tcW w:w="709" w:type="dxa"/>
          </w:tcPr>
          <w:p w14:paraId="618549CC" w14:textId="77777777" w:rsidR="008B6832" w:rsidRPr="00A54CEA" w:rsidRDefault="008B6832" w:rsidP="00007A19">
            <w:pPr>
              <w:jc w:val="center"/>
              <w:rPr>
                <w:rFonts w:ascii="Arial" w:hAnsi="Arial" w:cs="Arial"/>
                <w:sz w:val="22"/>
                <w:szCs w:val="22"/>
              </w:rPr>
            </w:pPr>
          </w:p>
        </w:tc>
        <w:tc>
          <w:tcPr>
            <w:tcW w:w="1559" w:type="dxa"/>
          </w:tcPr>
          <w:p w14:paraId="516CFBE3" w14:textId="77777777" w:rsidR="008B6832" w:rsidRPr="00A54CEA" w:rsidRDefault="008B6832" w:rsidP="00007A19">
            <w:pPr>
              <w:jc w:val="right"/>
              <w:rPr>
                <w:rFonts w:ascii="Arial" w:hAnsi="Arial" w:cs="Arial"/>
                <w:sz w:val="22"/>
                <w:szCs w:val="22"/>
              </w:rPr>
            </w:pPr>
          </w:p>
        </w:tc>
        <w:tc>
          <w:tcPr>
            <w:tcW w:w="1701" w:type="dxa"/>
          </w:tcPr>
          <w:p w14:paraId="5D081911" w14:textId="77777777" w:rsidR="008B6832" w:rsidRPr="00A54CEA" w:rsidRDefault="008B6832" w:rsidP="00007A19">
            <w:pPr>
              <w:jc w:val="right"/>
              <w:rPr>
                <w:rFonts w:ascii="Arial" w:hAnsi="Arial" w:cs="Arial"/>
                <w:sz w:val="22"/>
                <w:szCs w:val="22"/>
              </w:rPr>
            </w:pPr>
          </w:p>
        </w:tc>
        <w:tc>
          <w:tcPr>
            <w:tcW w:w="851" w:type="dxa"/>
          </w:tcPr>
          <w:p w14:paraId="1AB686B5" w14:textId="77777777" w:rsidR="008B6832" w:rsidRPr="00A54CEA" w:rsidRDefault="008B6832" w:rsidP="00007A19">
            <w:pPr>
              <w:jc w:val="center"/>
              <w:rPr>
                <w:rFonts w:ascii="Arial" w:hAnsi="Arial" w:cs="Arial"/>
                <w:sz w:val="22"/>
                <w:szCs w:val="22"/>
                <w:lang w:val="en-US"/>
              </w:rPr>
            </w:pPr>
          </w:p>
        </w:tc>
        <w:tc>
          <w:tcPr>
            <w:tcW w:w="1559" w:type="dxa"/>
          </w:tcPr>
          <w:p w14:paraId="675A85F3" w14:textId="77777777" w:rsidR="008B6832" w:rsidRPr="00A54CEA" w:rsidRDefault="008B6832" w:rsidP="00007A19">
            <w:pPr>
              <w:jc w:val="center"/>
              <w:rPr>
                <w:rFonts w:ascii="Arial" w:hAnsi="Arial" w:cs="Arial"/>
                <w:sz w:val="22"/>
                <w:szCs w:val="22"/>
                <w:lang w:val="en-US"/>
              </w:rPr>
            </w:pPr>
          </w:p>
        </w:tc>
        <w:tc>
          <w:tcPr>
            <w:tcW w:w="1984" w:type="dxa"/>
          </w:tcPr>
          <w:p w14:paraId="16D19DF6" w14:textId="77777777" w:rsidR="008B6832" w:rsidRPr="00A54CEA" w:rsidRDefault="008B6832" w:rsidP="00007A19">
            <w:pPr>
              <w:jc w:val="center"/>
              <w:rPr>
                <w:rFonts w:ascii="Arial" w:hAnsi="Arial" w:cs="Arial"/>
                <w:b/>
                <w:sz w:val="22"/>
                <w:szCs w:val="22"/>
              </w:rPr>
            </w:pPr>
          </w:p>
        </w:tc>
      </w:tr>
      <w:tr w:rsidR="008B6832" w:rsidRPr="00A54CEA" w14:paraId="354E1585" w14:textId="77777777" w:rsidTr="00007A19">
        <w:tc>
          <w:tcPr>
            <w:tcW w:w="710" w:type="dxa"/>
          </w:tcPr>
          <w:p w14:paraId="27509687" w14:textId="77777777" w:rsidR="008B6832" w:rsidRPr="00A54CEA" w:rsidRDefault="008B6832" w:rsidP="00007A19">
            <w:pPr>
              <w:jc w:val="center"/>
              <w:rPr>
                <w:rFonts w:ascii="Arial" w:hAnsi="Arial" w:cs="Arial"/>
                <w:sz w:val="22"/>
                <w:szCs w:val="22"/>
              </w:rPr>
            </w:pPr>
            <w:r w:rsidRPr="00A54CEA">
              <w:rPr>
                <w:rFonts w:ascii="Arial" w:hAnsi="Arial" w:cs="Arial"/>
                <w:sz w:val="22"/>
                <w:szCs w:val="22"/>
              </w:rPr>
              <w:t>3.</w:t>
            </w:r>
          </w:p>
        </w:tc>
        <w:tc>
          <w:tcPr>
            <w:tcW w:w="5245" w:type="dxa"/>
          </w:tcPr>
          <w:p w14:paraId="59AB8D1D" w14:textId="77777777" w:rsidR="008B6832" w:rsidRPr="00A54CEA" w:rsidRDefault="008B6832" w:rsidP="00007A19">
            <w:pPr>
              <w:rPr>
                <w:rFonts w:ascii="Arial" w:hAnsi="Arial" w:cs="Arial"/>
                <w:sz w:val="22"/>
                <w:szCs w:val="22"/>
              </w:rPr>
            </w:pPr>
          </w:p>
        </w:tc>
        <w:tc>
          <w:tcPr>
            <w:tcW w:w="850" w:type="dxa"/>
          </w:tcPr>
          <w:p w14:paraId="25517ABD" w14:textId="77777777" w:rsidR="008B6832" w:rsidRPr="00A54CEA" w:rsidRDefault="008B6832" w:rsidP="00007A19">
            <w:pPr>
              <w:jc w:val="center"/>
              <w:rPr>
                <w:rFonts w:ascii="Arial" w:hAnsi="Arial" w:cs="Arial"/>
                <w:sz w:val="22"/>
                <w:szCs w:val="22"/>
              </w:rPr>
            </w:pPr>
          </w:p>
        </w:tc>
        <w:tc>
          <w:tcPr>
            <w:tcW w:w="709" w:type="dxa"/>
          </w:tcPr>
          <w:p w14:paraId="41DE5909" w14:textId="77777777" w:rsidR="008B6832" w:rsidRPr="00A54CEA" w:rsidRDefault="008B6832" w:rsidP="00007A19">
            <w:pPr>
              <w:jc w:val="center"/>
              <w:rPr>
                <w:rFonts w:ascii="Arial" w:hAnsi="Arial" w:cs="Arial"/>
                <w:sz w:val="22"/>
                <w:szCs w:val="22"/>
              </w:rPr>
            </w:pPr>
          </w:p>
        </w:tc>
        <w:tc>
          <w:tcPr>
            <w:tcW w:w="1559" w:type="dxa"/>
          </w:tcPr>
          <w:p w14:paraId="0A0A86D7" w14:textId="77777777" w:rsidR="008B6832" w:rsidRPr="00A54CEA" w:rsidRDefault="008B6832" w:rsidP="00007A19">
            <w:pPr>
              <w:jc w:val="right"/>
              <w:rPr>
                <w:rFonts w:ascii="Arial" w:hAnsi="Arial" w:cs="Arial"/>
                <w:sz w:val="22"/>
                <w:szCs w:val="22"/>
              </w:rPr>
            </w:pPr>
          </w:p>
        </w:tc>
        <w:tc>
          <w:tcPr>
            <w:tcW w:w="1701" w:type="dxa"/>
          </w:tcPr>
          <w:p w14:paraId="50E38E0B" w14:textId="77777777" w:rsidR="008B6832" w:rsidRPr="00A54CEA" w:rsidRDefault="008B6832" w:rsidP="00007A19">
            <w:pPr>
              <w:jc w:val="right"/>
              <w:rPr>
                <w:rFonts w:ascii="Arial" w:hAnsi="Arial" w:cs="Arial"/>
                <w:sz w:val="22"/>
                <w:szCs w:val="22"/>
              </w:rPr>
            </w:pPr>
          </w:p>
        </w:tc>
        <w:tc>
          <w:tcPr>
            <w:tcW w:w="851" w:type="dxa"/>
          </w:tcPr>
          <w:p w14:paraId="44CD0EB8" w14:textId="77777777" w:rsidR="008B6832" w:rsidRPr="00A54CEA" w:rsidRDefault="008B6832" w:rsidP="00007A19">
            <w:pPr>
              <w:jc w:val="center"/>
              <w:rPr>
                <w:rFonts w:ascii="Arial" w:hAnsi="Arial" w:cs="Arial"/>
                <w:sz w:val="22"/>
                <w:szCs w:val="22"/>
                <w:lang w:val="en-US"/>
              </w:rPr>
            </w:pPr>
          </w:p>
        </w:tc>
        <w:tc>
          <w:tcPr>
            <w:tcW w:w="1559" w:type="dxa"/>
          </w:tcPr>
          <w:p w14:paraId="09BA70B4" w14:textId="77777777" w:rsidR="008B6832" w:rsidRPr="00A54CEA" w:rsidRDefault="008B6832" w:rsidP="00007A19">
            <w:pPr>
              <w:jc w:val="center"/>
              <w:rPr>
                <w:rFonts w:ascii="Arial" w:hAnsi="Arial" w:cs="Arial"/>
                <w:sz w:val="22"/>
                <w:szCs w:val="22"/>
                <w:lang w:val="en-US"/>
              </w:rPr>
            </w:pPr>
          </w:p>
        </w:tc>
        <w:tc>
          <w:tcPr>
            <w:tcW w:w="1984" w:type="dxa"/>
          </w:tcPr>
          <w:p w14:paraId="50826449" w14:textId="77777777" w:rsidR="008B6832" w:rsidRPr="00A54CEA" w:rsidRDefault="008B6832" w:rsidP="00007A19">
            <w:pPr>
              <w:jc w:val="center"/>
              <w:rPr>
                <w:rFonts w:ascii="Arial" w:hAnsi="Arial" w:cs="Arial"/>
                <w:b/>
                <w:sz w:val="22"/>
                <w:szCs w:val="22"/>
              </w:rPr>
            </w:pPr>
          </w:p>
        </w:tc>
      </w:tr>
    </w:tbl>
    <w:p w14:paraId="0F9C505C" w14:textId="77777777" w:rsidR="008B6832" w:rsidRPr="00A54CEA" w:rsidRDefault="008B6832" w:rsidP="008B6832">
      <w:pPr>
        <w:rPr>
          <w:rFonts w:ascii="Arial" w:hAnsi="Arial" w:cs="Arial"/>
          <w:b/>
          <w:color w:val="FF0000"/>
          <w:sz w:val="22"/>
          <w:szCs w:val="22"/>
        </w:rPr>
      </w:pPr>
      <w:r w:rsidRPr="00A54CEA">
        <w:rPr>
          <w:rFonts w:ascii="Arial" w:hAnsi="Arial" w:cs="Arial"/>
          <w:sz w:val="22"/>
          <w:szCs w:val="22"/>
        </w:rPr>
        <w:tab/>
      </w:r>
      <w:r w:rsidRPr="00A54CEA">
        <w:rPr>
          <w:rFonts w:ascii="Arial" w:hAnsi="Arial" w:cs="Arial"/>
          <w:sz w:val="22"/>
          <w:szCs w:val="22"/>
        </w:rPr>
        <w:tab/>
      </w:r>
      <w:r w:rsidRPr="00A54CEA">
        <w:rPr>
          <w:rFonts w:ascii="Arial" w:hAnsi="Arial" w:cs="Arial"/>
          <w:sz w:val="22"/>
          <w:szCs w:val="22"/>
        </w:rPr>
        <w:tab/>
      </w:r>
    </w:p>
    <w:p w14:paraId="2E6979D9" w14:textId="1E9E5A7F" w:rsidR="00A54CEA" w:rsidRPr="00A54CEA" w:rsidRDefault="00A54CEA">
      <w:pPr>
        <w:pStyle w:val="Akapitzlist"/>
        <w:numPr>
          <w:ilvl w:val="3"/>
          <w:numId w:val="159"/>
        </w:numPr>
        <w:ind w:left="284" w:hanging="284"/>
        <w:rPr>
          <w:rFonts w:ascii="Arial" w:hAnsi="Arial" w:cs="Arial"/>
          <w:b/>
          <w:sz w:val="22"/>
          <w:szCs w:val="22"/>
        </w:rPr>
      </w:pPr>
      <w:r w:rsidRPr="00A54CEA">
        <w:rPr>
          <w:rFonts w:ascii="Arial" w:hAnsi="Arial" w:cs="Arial"/>
          <w:b/>
          <w:sz w:val="22"/>
          <w:szCs w:val="22"/>
        </w:rPr>
        <w:t>Ocena /uwagi wykonania usługi montażu i instalacji sprzętu oraz oprogramowania, stanowiącego przedmiot umowy</w:t>
      </w:r>
    </w:p>
    <w:p w14:paraId="569C856C" w14:textId="77777777" w:rsidR="00A54CEA" w:rsidRPr="00A54CEA" w:rsidRDefault="00A54CEA" w:rsidP="00A54CEA">
      <w:pPr>
        <w:pStyle w:val="Akapitzlist"/>
        <w:ind w:left="284"/>
        <w:rPr>
          <w:rFonts w:ascii="Arial" w:hAnsi="Arial" w:cs="Arial"/>
          <w:b/>
          <w:sz w:val="22"/>
          <w:szCs w:val="22"/>
        </w:rPr>
      </w:pPr>
    </w:p>
    <w:p w14:paraId="1FE5658C" w14:textId="77777777" w:rsidR="00A54CEA" w:rsidRDefault="00A54CEA" w:rsidP="00A54CEA">
      <w:pPr>
        <w:pStyle w:val="Akapitzlist"/>
        <w:ind w:left="284"/>
        <w:rPr>
          <w:rFonts w:ascii="Arial" w:hAnsi="Arial" w:cs="Arial"/>
          <w:b/>
          <w:sz w:val="22"/>
          <w:szCs w:val="22"/>
        </w:rPr>
      </w:pPr>
      <w:r w:rsidRPr="00A54CEA">
        <w:rPr>
          <w:rFonts w:ascii="Arial" w:hAnsi="Arial" w:cs="Arial"/>
          <w:b/>
          <w:sz w:val="22"/>
          <w:szCs w:val="22"/>
        </w:rPr>
        <w:t>………………………………………………………………………………………………………………………………………………………………………</w:t>
      </w:r>
    </w:p>
    <w:p w14:paraId="1F743780" w14:textId="7B85CF41" w:rsidR="00A54CEA" w:rsidRPr="00A54CEA" w:rsidRDefault="00A54CEA">
      <w:pPr>
        <w:pStyle w:val="Akapitzlist"/>
        <w:numPr>
          <w:ilvl w:val="3"/>
          <w:numId w:val="159"/>
        </w:numPr>
        <w:ind w:left="284" w:hanging="284"/>
        <w:rPr>
          <w:rFonts w:ascii="Arial" w:hAnsi="Arial" w:cs="Arial"/>
          <w:b/>
          <w:sz w:val="22"/>
          <w:szCs w:val="22"/>
        </w:rPr>
      </w:pPr>
      <w:r w:rsidRPr="00A54CEA">
        <w:rPr>
          <w:rFonts w:ascii="Arial" w:hAnsi="Arial" w:cs="Arial"/>
          <w:b/>
          <w:sz w:val="22"/>
          <w:szCs w:val="22"/>
        </w:rPr>
        <w:t>Ocena/uwagi przeprowadzenia instruktażu/szkolenia dla obsługi sprzętu i oprogramowania</w:t>
      </w:r>
    </w:p>
    <w:p w14:paraId="11F56F50" w14:textId="77777777" w:rsidR="00A54CEA" w:rsidRPr="00A54CEA" w:rsidRDefault="00A54CEA" w:rsidP="00A54CEA">
      <w:pPr>
        <w:pStyle w:val="Akapitzlist"/>
        <w:ind w:left="284"/>
        <w:rPr>
          <w:rFonts w:ascii="Arial" w:hAnsi="Arial" w:cs="Arial"/>
          <w:b/>
          <w:sz w:val="22"/>
          <w:szCs w:val="22"/>
        </w:rPr>
      </w:pPr>
    </w:p>
    <w:p w14:paraId="4EBA9A75" w14:textId="77777777" w:rsidR="00A54CEA" w:rsidRDefault="00A54CEA" w:rsidP="00A54CEA">
      <w:pPr>
        <w:pStyle w:val="Akapitzlist"/>
        <w:ind w:left="284"/>
        <w:rPr>
          <w:rFonts w:ascii="Arial" w:hAnsi="Arial" w:cs="Arial"/>
          <w:b/>
          <w:sz w:val="22"/>
          <w:szCs w:val="22"/>
        </w:rPr>
      </w:pPr>
      <w:r w:rsidRPr="00A54CEA">
        <w:rPr>
          <w:rFonts w:ascii="Arial" w:hAnsi="Arial" w:cs="Arial"/>
          <w:b/>
          <w:sz w:val="22"/>
          <w:szCs w:val="22"/>
        </w:rPr>
        <w:t>………………………………………………………………………………………………………………………………………………………………………</w:t>
      </w:r>
    </w:p>
    <w:p w14:paraId="78DB319D" w14:textId="0EB7AD73" w:rsidR="00A54CEA" w:rsidRDefault="00A54CEA">
      <w:pPr>
        <w:pStyle w:val="Akapitzlist"/>
        <w:numPr>
          <w:ilvl w:val="3"/>
          <w:numId w:val="159"/>
        </w:numPr>
        <w:ind w:left="284" w:hanging="284"/>
        <w:rPr>
          <w:rFonts w:ascii="Arial" w:hAnsi="Arial" w:cs="Arial"/>
          <w:b/>
          <w:sz w:val="22"/>
          <w:szCs w:val="22"/>
        </w:rPr>
      </w:pPr>
      <w:r w:rsidRPr="00A54CEA">
        <w:rPr>
          <w:rFonts w:ascii="Arial" w:hAnsi="Arial" w:cs="Arial"/>
          <w:b/>
          <w:sz w:val="22"/>
          <w:szCs w:val="22"/>
        </w:rPr>
        <w:lastRenderedPageBreak/>
        <w:t>Uwagi odbiorcy w zakresie dostawy sprzętu (ukompletowanie)przeprowadzonej instalacji sprzętu i oprogramowania oraz instruktażu/szkolenia</w:t>
      </w:r>
    </w:p>
    <w:p w14:paraId="441EA932" w14:textId="77777777" w:rsidR="00A54CEA" w:rsidRDefault="00A54CEA" w:rsidP="00A54CEA">
      <w:pPr>
        <w:pStyle w:val="Akapitzlist"/>
        <w:ind w:left="284"/>
        <w:rPr>
          <w:rFonts w:ascii="Arial" w:hAnsi="Arial" w:cs="Arial"/>
          <w:b/>
          <w:sz w:val="22"/>
          <w:szCs w:val="22"/>
        </w:rPr>
      </w:pPr>
    </w:p>
    <w:p w14:paraId="2DF51B46" w14:textId="77777777" w:rsidR="00A54CEA" w:rsidRDefault="00A54CEA" w:rsidP="00A54CEA">
      <w:pPr>
        <w:pStyle w:val="Akapitzlist"/>
        <w:ind w:left="284"/>
        <w:rPr>
          <w:rFonts w:ascii="Arial" w:hAnsi="Arial" w:cs="Arial"/>
          <w:b/>
          <w:sz w:val="22"/>
          <w:szCs w:val="22"/>
        </w:rPr>
      </w:pPr>
      <w:r w:rsidRPr="00A54CEA">
        <w:rPr>
          <w:rFonts w:ascii="Arial" w:hAnsi="Arial" w:cs="Arial"/>
          <w:b/>
          <w:sz w:val="22"/>
          <w:szCs w:val="22"/>
        </w:rPr>
        <w:t>………………………………………………………………………………………………………………………………………………………………………</w:t>
      </w:r>
    </w:p>
    <w:p w14:paraId="57BB4E29" w14:textId="756D7B4F" w:rsidR="00A54CEA" w:rsidRPr="00A54CEA" w:rsidRDefault="00A54CEA">
      <w:pPr>
        <w:pStyle w:val="Akapitzlist"/>
        <w:numPr>
          <w:ilvl w:val="3"/>
          <w:numId w:val="159"/>
        </w:numPr>
        <w:ind w:left="284" w:hanging="284"/>
        <w:rPr>
          <w:rFonts w:ascii="Arial" w:hAnsi="Arial" w:cs="Arial"/>
          <w:b/>
          <w:sz w:val="22"/>
          <w:szCs w:val="22"/>
        </w:rPr>
      </w:pPr>
      <w:r>
        <w:rPr>
          <w:rFonts w:ascii="Arial" w:hAnsi="Arial" w:cs="Arial"/>
          <w:b/>
          <w:sz w:val="22"/>
          <w:szCs w:val="22"/>
        </w:rPr>
        <w:t>Pozostałe uwagi</w:t>
      </w:r>
    </w:p>
    <w:p w14:paraId="3D1F7CF1" w14:textId="77777777" w:rsidR="00A54CEA" w:rsidRPr="00A54CEA" w:rsidRDefault="00A54CEA" w:rsidP="00A54CEA">
      <w:pPr>
        <w:pStyle w:val="Akapitzlist"/>
        <w:ind w:left="284"/>
        <w:rPr>
          <w:rFonts w:ascii="Arial" w:hAnsi="Arial" w:cs="Arial"/>
          <w:b/>
          <w:sz w:val="22"/>
          <w:szCs w:val="22"/>
        </w:rPr>
      </w:pPr>
    </w:p>
    <w:p w14:paraId="72783335" w14:textId="77590857" w:rsidR="00A54CEA" w:rsidRDefault="00A54CEA" w:rsidP="00A54CEA">
      <w:pPr>
        <w:pStyle w:val="Akapitzlist"/>
        <w:ind w:left="284"/>
        <w:rPr>
          <w:rFonts w:ascii="Arial" w:hAnsi="Arial" w:cs="Arial"/>
          <w:b/>
          <w:sz w:val="22"/>
          <w:szCs w:val="22"/>
        </w:rPr>
      </w:pPr>
      <w:r w:rsidRPr="00A54CEA">
        <w:rPr>
          <w:rFonts w:ascii="Arial" w:hAnsi="Arial" w:cs="Arial"/>
          <w:b/>
          <w:sz w:val="22"/>
          <w:szCs w:val="22"/>
        </w:rPr>
        <w:t>………………………………………………………………………………………………………………………………………………………………………</w:t>
      </w:r>
    </w:p>
    <w:p w14:paraId="6425B0BF" w14:textId="77777777" w:rsidR="00A54CEA" w:rsidRPr="00A54CEA" w:rsidRDefault="00A54CEA" w:rsidP="00A54CEA">
      <w:pPr>
        <w:pStyle w:val="Akapitzlist"/>
        <w:ind w:left="284"/>
        <w:rPr>
          <w:rFonts w:ascii="Arial" w:hAnsi="Arial" w:cs="Arial"/>
          <w:b/>
          <w:sz w:val="22"/>
          <w:szCs w:val="22"/>
        </w:rPr>
      </w:pPr>
    </w:p>
    <w:p w14:paraId="1EAED66B" w14:textId="77777777" w:rsidR="008B6832" w:rsidRPr="00D92EFB" w:rsidRDefault="008B6832" w:rsidP="008B6832">
      <w:pPr>
        <w:ind w:left="6372"/>
        <w:rPr>
          <w:rFonts w:ascii="Arial" w:hAnsi="Arial" w:cs="Arial"/>
          <w:b/>
          <w:sz w:val="22"/>
          <w:szCs w:val="22"/>
          <w:u w:val="single"/>
        </w:rPr>
      </w:pPr>
      <w:r w:rsidRPr="00D92EFB">
        <w:rPr>
          <w:rFonts w:ascii="Arial" w:hAnsi="Arial" w:cs="Arial"/>
          <w:sz w:val="22"/>
          <w:szCs w:val="22"/>
        </w:rPr>
        <w:tab/>
        <w:t xml:space="preserve">                                                                                                                                                                                         </w:t>
      </w:r>
      <w:r w:rsidRPr="00D92EFB">
        <w:rPr>
          <w:rFonts w:ascii="Arial" w:hAnsi="Arial" w:cs="Arial"/>
          <w:b/>
          <w:sz w:val="22"/>
          <w:szCs w:val="22"/>
          <w:u w:val="single"/>
        </w:rPr>
        <w:t>PODPISY KOMISJI:</w:t>
      </w:r>
    </w:p>
    <w:p w14:paraId="346488F5" w14:textId="77777777" w:rsidR="008B6832" w:rsidRPr="00D92EFB" w:rsidRDefault="008B6832" w:rsidP="008B6832">
      <w:pPr>
        <w:rPr>
          <w:rFonts w:ascii="Arial" w:hAnsi="Arial" w:cs="Arial"/>
          <w:b/>
          <w:sz w:val="22"/>
          <w:szCs w:val="22"/>
          <w:u w:val="single"/>
        </w:rPr>
      </w:pPr>
    </w:p>
    <w:p w14:paraId="0FE700CA" w14:textId="60628636" w:rsidR="008B6832" w:rsidRPr="00D92EFB" w:rsidRDefault="008B6832" w:rsidP="008B6832">
      <w:pPr>
        <w:rPr>
          <w:rFonts w:ascii="Arial" w:hAnsi="Arial" w:cs="Arial"/>
          <w:sz w:val="20"/>
          <w:szCs w:val="20"/>
        </w:rPr>
      </w:pPr>
      <w:r w:rsidRPr="00D92EFB">
        <w:rPr>
          <w:rFonts w:ascii="Arial" w:hAnsi="Arial" w:cs="Arial"/>
          <w:sz w:val="20"/>
          <w:szCs w:val="20"/>
        </w:rPr>
        <w:t>Protokół sporządzono w …</w:t>
      </w:r>
      <w:r w:rsidR="00A54CEA">
        <w:rPr>
          <w:rFonts w:ascii="Arial" w:hAnsi="Arial" w:cs="Arial"/>
          <w:sz w:val="20"/>
          <w:szCs w:val="20"/>
        </w:rPr>
        <w:t>…</w:t>
      </w:r>
      <w:r w:rsidRPr="00D92EFB">
        <w:rPr>
          <w:rFonts w:ascii="Arial" w:hAnsi="Arial" w:cs="Arial"/>
          <w:sz w:val="20"/>
          <w:szCs w:val="20"/>
        </w:rPr>
        <w:t>. jednobrzmiących egzemplarzach dla:</w:t>
      </w:r>
      <w:r w:rsidRPr="00D92EFB">
        <w:rPr>
          <w:rFonts w:ascii="Arial" w:hAnsi="Arial" w:cs="Arial"/>
          <w:sz w:val="22"/>
          <w:szCs w:val="22"/>
        </w:rPr>
        <w:t xml:space="preserve"> </w:t>
      </w:r>
      <w:r w:rsidRPr="00D92EFB">
        <w:rPr>
          <w:rFonts w:ascii="Arial" w:hAnsi="Arial" w:cs="Arial"/>
          <w:sz w:val="22"/>
          <w:szCs w:val="22"/>
        </w:rPr>
        <w:tab/>
      </w:r>
      <w:r w:rsidRPr="00D92EFB">
        <w:rPr>
          <w:rFonts w:ascii="Arial" w:hAnsi="Arial" w:cs="Arial"/>
          <w:sz w:val="22"/>
          <w:szCs w:val="22"/>
        </w:rPr>
        <w:tab/>
      </w:r>
      <w:r w:rsidRPr="00D92EFB">
        <w:rPr>
          <w:rFonts w:ascii="Arial" w:hAnsi="Arial" w:cs="Arial"/>
          <w:sz w:val="22"/>
          <w:szCs w:val="22"/>
        </w:rPr>
        <w:tab/>
      </w:r>
      <w:r w:rsidRPr="00D92EFB">
        <w:rPr>
          <w:rFonts w:ascii="Arial" w:hAnsi="Arial" w:cs="Arial"/>
          <w:sz w:val="22"/>
          <w:szCs w:val="22"/>
        </w:rPr>
        <w:tab/>
      </w:r>
      <w:r w:rsidRPr="00D92EFB">
        <w:rPr>
          <w:rFonts w:ascii="Arial" w:hAnsi="Arial" w:cs="Arial"/>
          <w:sz w:val="22"/>
          <w:szCs w:val="22"/>
        </w:rPr>
        <w:tab/>
      </w:r>
      <w:r w:rsidRPr="00D92EFB">
        <w:rPr>
          <w:rFonts w:ascii="Arial" w:hAnsi="Arial" w:cs="Arial"/>
          <w:sz w:val="22"/>
          <w:szCs w:val="22"/>
        </w:rPr>
        <w:tab/>
        <w:t>1. …………………….</w:t>
      </w:r>
      <w:r w:rsidRPr="00D92EFB">
        <w:rPr>
          <w:rFonts w:ascii="Arial" w:hAnsi="Arial" w:cs="Arial"/>
          <w:sz w:val="20"/>
          <w:szCs w:val="20"/>
        </w:rPr>
        <w:tab/>
      </w:r>
      <w:r w:rsidRPr="00D92EFB">
        <w:rPr>
          <w:rFonts w:ascii="Arial" w:hAnsi="Arial" w:cs="Arial"/>
          <w:sz w:val="20"/>
          <w:szCs w:val="20"/>
        </w:rPr>
        <w:tab/>
      </w:r>
      <w:r w:rsidRPr="00D92EFB">
        <w:rPr>
          <w:rFonts w:ascii="Arial" w:hAnsi="Arial" w:cs="Arial"/>
          <w:sz w:val="20"/>
          <w:szCs w:val="20"/>
        </w:rPr>
        <w:tab/>
      </w:r>
      <w:r w:rsidRPr="00D92EFB">
        <w:rPr>
          <w:rFonts w:ascii="Arial" w:hAnsi="Arial" w:cs="Arial"/>
          <w:sz w:val="20"/>
          <w:szCs w:val="20"/>
        </w:rPr>
        <w:tab/>
      </w:r>
    </w:p>
    <w:p w14:paraId="2C15FA6F" w14:textId="77777777" w:rsidR="008B6832" w:rsidRPr="00D92EFB" w:rsidRDefault="008B6832" w:rsidP="008B6832">
      <w:pPr>
        <w:rPr>
          <w:rFonts w:ascii="Arial" w:hAnsi="Arial" w:cs="Arial"/>
          <w:sz w:val="20"/>
          <w:szCs w:val="20"/>
        </w:rPr>
      </w:pPr>
      <w:r w:rsidRPr="00D92EFB">
        <w:rPr>
          <w:rFonts w:ascii="Arial" w:hAnsi="Arial" w:cs="Arial"/>
          <w:sz w:val="20"/>
          <w:szCs w:val="20"/>
        </w:rPr>
        <w:t>Egz. Nr 1 – Zamawiający</w:t>
      </w:r>
      <w:r w:rsidRPr="00D92EFB">
        <w:rPr>
          <w:rFonts w:ascii="Arial" w:hAnsi="Arial" w:cs="Arial"/>
          <w:sz w:val="20"/>
          <w:szCs w:val="20"/>
        </w:rPr>
        <w:tab/>
      </w:r>
      <w:r w:rsidRPr="00D92EFB">
        <w:rPr>
          <w:rFonts w:ascii="Arial" w:hAnsi="Arial" w:cs="Arial"/>
          <w:sz w:val="20"/>
          <w:szCs w:val="20"/>
        </w:rPr>
        <w:tab/>
      </w:r>
      <w:r w:rsidRPr="00D92EFB">
        <w:rPr>
          <w:rFonts w:ascii="Arial" w:hAnsi="Arial" w:cs="Arial"/>
          <w:sz w:val="20"/>
          <w:szCs w:val="20"/>
        </w:rPr>
        <w:tab/>
      </w:r>
      <w:r w:rsidRPr="00D92EFB">
        <w:rPr>
          <w:rFonts w:ascii="Arial" w:hAnsi="Arial" w:cs="Arial"/>
          <w:sz w:val="20"/>
          <w:szCs w:val="20"/>
        </w:rPr>
        <w:tab/>
      </w:r>
      <w:r w:rsidRPr="00D92EFB">
        <w:rPr>
          <w:rFonts w:ascii="Arial" w:hAnsi="Arial" w:cs="Arial"/>
          <w:sz w:val="20"/>
          <w:szCs w:val="20"/>
        </w:rPr>
        <w:tab/>
      </w:r>
      <w:r w:rsidRPr="00D92EFB">
        <w:rPr>
          <w:rFonts w:ascii="Arial" w:hAnsi="Arial" w:cs="Arial"/>
          <w:sz w:val="20"/>
          <w:szCs w:val="20"/>
        </w:rPr>
        <w:tab/>
      </w:r>
      <w:r w:rsidRPr="00D92EFB">
        <w:rPr>
          <w:rFonts w:ascii="Arial" w:hAnsi="Arial" w:cs="Arial"/>
          <w:sz w:val="20"/>
          <w:szCs w:val="20"/>
        </w:rPr>
        <w:tab/>
      </w:r>
      <w:r w:rsidRPr="00D92EFB">
        <w:rPr>
          <w:rFonts w:ascii="Arial" w:hAnsi="Arial" w:cs="Arial"/>
          <w:sz w:val="20"/>
          <w:szCs w:val="20"/>
        </w:rPr>
        <w:tab/>
      </w:r>
      <w:r w:rsidRPr="00D92EFB">
        <w:rPr>
          <w:rFonts w:ascii="Arial" w:hAnsi="Arial" w:cs="Arial"/>
          <w:sz w:val="20"/>
          <w:szCs w:val="20"/>
        </w:rPr>
        <w:tab/>
      </w:r>
      <w:r w:rsidRPr="00D92EFB">
        <w:rPr>
          <w:rFonts w:ascii="Arial" w:hAnsi="Arial" w:cs="Arial"/>
          <w:sz w:val="20"/>
          <w:szCs w:val="20"/>
        </w:rPr>
        <w:tab/>
      </w:r>
      <w:r w:rsidRPr="00D92EFB">
        <w:rPr>
          <w:rFonts w:ascii="Arial" w:hAnsi="Arial" w:cs="Arial"/>
          <w:sz w:val="20"/>
          <w:szCs w:val="20"/>
        </w:rPr>
        <w:tab/>
      </w:r>
      <w:r w:rsidRPr="00D92EFB">
        <w:rPr>
          <w:rFonts w:ascii="Arial" w:hAnsi="Arial" w:cs="Arial"/>
          <w:sz w:val="22"/>
          <w:szCs w:val="22"/>
        </w:rPr>
        <w:t>2. …………………….</w:t>
      </w:r>
    </w:p>
    <w:p w14:paraId="62353EE0" w14:textId="77777777" w:rsidR="008B6832" w:rsidRPr="00D92EFB" w:rsidRDefault="008B6832" w:rsidP="008B6832">
      <w:pPr>
        <w:rPr>
          <w:rFonts w:ascii="Arial" w:hAnsi="Arial" w:cs="Arial"/>
          <w:sz w:val="22"/>
          <w:szCs w:val="22"/>
        </w:rPr>
      </w:pPr>
      <w:r w:rsidRPr="00D92EFB">
        <w:rPr>
          <w:rFonts w:ascii="Arial" w:hAnsi="Arial" w:cs="Arial"/>
          <w:sz w:val="20"/>
          <w:szCs w:val="20"/>
        </w:rPr>
        <w:t xml:space="preserve">Egz. Nr 2 – Odbiorcy </w:t>
      </w:r>
      <w:r w:rsidRPr="00D92EFB">
        <w:rPr>
          <w:rFonts w:ascii="Arial" w:hAnsi="Arial" w:cs="Arial"/>
          <w:sz w:val="20"/>
          <w:szCs w:val="20"/>
        </w:rPr>
        <w:tab/>
      </w:r>
      <w:r w:rsidRPr="00D92EFB">
        <w:rPr>
          <w:rFonts w:ascii="Arial" w:hAnsi="Arial" w:cs="Arial"/>
          <w:sz w:val="20"/>
          <w:szCs w:val="20"/>
        </w:rPr>
        <w:tab/>
      </w:r>
      <w:r w:rsidRPr="00D92EFB">
        <w:rPr>
          <w:rFonts w:ascii="Arial" w:hAnsi="Arial" w:cs="Arial"/>
          <w:sz w:val="20"/>
          <w:szCs w:val="20"/>
        </w:rPr>
        <w:tab/>
        <w:t xml:space="preserve">                                                                                                                   </w:t>
      </w:r>
      <w:r w:rsidRPr="00D92EFB">
        <w:rPr>
          <w:rFonts w:ascii="Arial" w:hAnsi="Arial" w:cs="Arial"/>
          <w:sz w:val="22"/>
          <w:szCs w:val="22"/>
        </w:rPr>
        <w:t>3. …………………….</w:t>
      </w:r>
      <w:r w:rsidRPr="00D92EFB">
        <w:rPr>
          <w:rFonts w:ascii="Arial" w:hAnsi="Arial" w:cs="Arial"/>
          <w:sz w:val="22"/>
          <w:szCs w:val="22"/>
        </w:rPr>
        <w:tab/>
      </w:r>
      <w:r w:rsidRPr="00D92EFB">
        <w:rPr>
          <w:rFonts w:ascii="Arial" w:hAnsi="Arial" w:cs="Arial"/>
          <w:sz w:val="22"/>
          <w:szCs w:val="22"/>
        </w:rPr>
        <w:tab/>
      </w:r>
      <w:r w:rsidRPr="00D92EFB">
        <w:rPr>
          <w:rFonts w:ascii="Arial" w:hAnsi="Arial" w:cs="Arial"/>
          <w:sz w:val="22"/>
          <w:szCs w:val="22"/>
        </w:rPr>
        <w:tab/>
      </w:r>
      <w:r w:rsidRPr="00D92EFB">
        <w:rPr>
          <w:rFonts w:ascii="Arial" w:hAnsi="Arial" w:cs="Arial"/>
          <w:sz w:val="22"/>
          <w:szCs w:val="22"/>
        </w:rPr>
        <w:tab/>
      </w:r>
    </w:p>
    <w:p w14:paraId="2FBA0D50" w14:textId="77777777" w:rsidR="008B6832" w:rsidRPr="00D92EFB" w:rsidRDefault="008B6832" w:rsidP="008B6832">
      <w:pPr>
        <w:rPr>
          <w:rFonts w:ascii="Arial" w:hAnsi="Arial" w:cs="Arial"/>
          <w:sz w:val="20"/>
          <w:szCs w:val="20"/>
        </w:rPr>
      </w:pPr>
      <w:r w:rsidRPr="00D92EFB">
        <w:rPr>
          <w:rFonts w:ascii="Arial" w:hAnsi="Arial" w:cs="Arial"/>
          <w:sz w:val="20"/>
          <w:szCs w:val="20"/>
        </w:rPr>
        <w:t>Egz. Nr 3 – Wykonawca</w:t>
      </w:r>
    </w:p>
    <w:p w14:paraId="0F9D8C29" w14:textId="77777777" w:rsidR="008B6832" w:rsidRPr="00D92EFB" w:rsidRDefault="008B6832" w:rsidP="008B6832">
      <w:pPr>
        <w:rPr>
          <w:rFonts w:ascii="Arial" w:hAnsi="Arial" w:cs="Arial"/>
          <w:sz w:val="20"/>
          <w:szCs w:val="20"/>
        </w:rPr>
      </w:pPr>
    </w:p>
    <w:p w14:paraId="2A16A90F" w14:textId="77777777" w:rsidR="008B6832" w:rsidRPr="00D92EFB" w:rsidRDefault="008B6832" w:rsidP="008B6832">
      <w:pPr>
        <w:rPr>
          <w:rFonts w:ascii="Arial" w:hAnsi="Arial" w:cs="Arial"/>
          <w:sz w:val="20"/>
          <w:szCs w:val="20"/>
        </w:rPr>
      </w:pPr>
    </w:p>
    <w:p w14:paraId="426065B6" w14:textId="77777777" w:rsidR="008B6832" w:rsidRPr="00D92EFB" w:rsidRDefault="008B6832" w:rsidP="008B6832">
      <w:pPr>
        <w:jc w:val="center"/>
        <w:rPr>
          <w:rFonts w:ascii="Arial" w:hAnsi="Arial" w:cs="Arial"/>
          <w:sz w:val="20"/>
          <w:szCs w:val="20"/>
        </w:rPr>
      </w:pPr>
      <w:r w:rsidRPr="00D92EFB">
        <w:rPr>
          <w:rFonts w:ascii="Arial" w:hAnsi="Arial" w:cs="Arial"/>
          <w:sz w:val="20"/>
          <w:szCs w:val="20"/>
        </w:rPr>
        <w:t>WYKONAWCA                                                                                                                ODBIORCA</w:t>
      </w:r>
    </w:p>
    <w:p w14:paraId="072AD8FA" w14:textId="77777777" w:rsidR="008B6832" w:rsidRDefault="008B6832" w:rsidP="008B6832">
      <w:pPr>
        <w:jc w:val="center"/>
        <w:rPr>
          <w:rFonts w:ascii="Arial" w:hAnsi="Arial" w:cs="Arial"/>
          <w:sz w:val="20"/>
          <w:szCs w:val="20"/>
        </w:rPr>
      </w:pPr>
    </w:p>
    <w:p w14:paraId="21C0E096" w14:textId="77777777" w:rsidR="00A54CEA" w:rsidRDefault="00A54CEA" w:rsidP="008B6832">
      <w:pPr>
        <w:jc w:val="center"/>
        <w:rPr>
          <w:rFonts w:ascii="Arial" w:hAnsi="Arial" w:cs="Arial"/>
          <w:sz w:val="20"/>
          <w:szCs w:val="20"/>
        </w:rPr>
      </w:pPr>
    </w:p>
    <w:p w14:paraId="3800D78A" w14:textId="77777777" w:rsidR="00A54CEA" w:rsidRDefault="00A54CEA" w:rsidP="008B6832">
      <w:pPr>
        <w:jc w:val="center"/>
        <w:rPr>
          <w:rFonts w:ascii="Arial" w:hAnsi="Arial" w:cs="Arial"/>
          <w:sz w:val="20"/>
          <w:szCs w:val="20"/>
        </w:rPr>
      </w:pPr>
    </w:p>
    <w:p w14:paraId="6F248F44" w14:textId="77777777" w:rsidR="00A54CEA" w:rsidRDefault="00A54CEA" w:rsidP="008B6832">
      <w:pPr>
        <w:jc w:val="center"/>
        <w:rPr>
          <w:rFonts w:ascii="Arial" w:hAnsi="Arial" w:cs="Arial"/>
          <w:sz w:val="20"/>
          <w:szCs w:val="20"/>
        </w:rPr>
      </w:pPr>
    </w:p>
    <w:p w14:paraId="555C9487" w14:textId="77777777" w:rsidR="00A54CEA" w:rsidRPr="00D92EFB" w:rsidRDefault="00A54CEA" w:rsidP="008B6832">
      <w:pPr>
        <w:jc w:val="center"/>
        <w:rPr>
          <w:rFonts w:ascii="Arial" w:hAnsi="Arial" w:cs="Arial"/>
          <w:sz w:val="20"/>
          <w:szCs w:val="20"/>
        </w:rPr>
      </w:pPr>
    </w:p>
    <w:p w14:paraId="11D2AAD7" w14:textId="77777777" w:rsidR="008B6832" w:rsidRPr="00D92EFB" w:rsidRDefault="008B6832" w:rsidP="008B6832">
      <w:pPr>
        <w:jc w:val="center"/>
        <w:rPr>
          <w:rFonts w:ascii="Arial" w:hAnsi="Arial" w:cs="Arial"/>
          <w:sz w:val="20"/>
          <w:szCs w:val="20"/>
        </w:rPr>
      </w:pPr>
      <w:r>
        <w:rPr>
          <w:rFonts w:ascii="Arial" w:hAnsi="Arial" w:cs="Arial"/>
          <w:sz w:val="20"/>
          <w:szCs w:val="20"/>
        </w:rPr>
        <w:t xml:space="preserve">    </w:t>
      </w:r>
      <w:r w:rsidRPr="00D92EFB">
        <w:rPr>
          <w:rFonts w:ascii="Arial" w:hAnsi="Arial" w:cs="Arial"/>
          <w:sz w:val="20"/>
          <w:szCs w:val="20"/>
        </w:rPr>
        <w:t>………………….                                                                                                       ……………………..</w:t>
      </w:r>
      <w:r w:rsidRPr="002E0407">
        <w:rPr>
          <w:rFonts w:ascii="Arial" w:hAnsi="Arial" w:cs="Arial"/>
          <w:b/>
          <w:sz w:val="20"/>
          <w:szCs w:val="16"/>
        </w:rPr>
        <w:tab/>
      </w:r>
    </w:p>
    <w:p w14:paraId="59F0C089" w14:textId="77777777" w:rsidR="008B6832" w:rsidRPr="00282926" w:rsidRDefault="008B6832" w:rsidP="008B6832">
      <w:pPr>
        <w:spacing w:after="200" w:line="276" w:lineRule="auto"/>
        <w:rPr>
          <w:rFonts w:ascii="Arial" w:eastAsia="Calibri" w:hAnsi="Arial" w:cs="Arial"/>
          <w:b/>
          <w:sz w:val="22"/>
          <w:szCs w:val="22"/>
        </w:rPr>
        <w:sectPr w:rsidR="008B6832" w:rsidRPr="00282926" w:rsidSect="008B6832">
          <w:footnotePr>
            <w:numRestart w:val="eachPage"/>
          </w:footnotePr>
          <w:pgSz w:w="16838" w:h="11906" w:orient="landscape"/>
          <w:pgMar w:top="1418" w:right="1135" w:bottom="1418" w:left="1418" w:header="397" w:footer="340" w:gutter="0"/>
          <w:cols w:space="708"/>
          <w:titlePg/>
          <w:docGrid w:linePitch="326"/>
        </w:sectPr>
      </w:pPr>
    </w:p>
    <w:p w14:paraId="04173E16" w14:textId="77777777" w:rsidR="008B6832" w:rsidRPr="00C5762D" w:rsidRDefault="008B6832" w:rsidP="008B6832">
      <w:pPr>
        <w:spacing w:after="200" w:line="276" w:lineRule="auto"/>
        <w:jc w:val="right"/>
        <w:rPr>
          <w:rFonts w:ascii="Arial" w:eastAsia="Calibri" w:hAnsi="Arial" w:cs="Arial"/>
          <w:b/>
          <w:sz w:val="23"/>
          <w:szCs w:val="23"/>
        </w:rPr>
      </w:pPr>
      <w:r w:rsidRPr="00C5762D">
        <w:rPr>
          <w:rFonts w:ascii="Arial" w:eastAsia="Calibri" w:hAnsi="Arial" w:cs="Arial"/>
          <w:b/>
          <w:sz w:val="23"/>
          <w:szCs w:val="23"/>
        </w:rPr>
        <w:lastRenderedPageBreak/>
        <w:t xml:space="preserve">Załącznik nr 4 do umowy </w:t>
      </w:r>
    </w:p>
    <w:p w14:paraId="0AB57E34" w14:textId="77777777" w:rsidR="008B6832" w:rsidRPr="00C5762D" w:rsidRDefault="008B6832" w:rsidP="008B6832">
      <w:pPr>
        <w:spacing w:after="200" w:line="276" w:lineRule="auto"/>
        <w:jc w:val="right"/>
        <w:rPr>
          <w:rFonts w:ascii="Arial" w:eastAsia="Calibri" w:hAnsi="Arial" w:cs="Arial"/>
          <w:b/>
          <w:sz w:val="23"/>
          <w:szCs w:val="23"/>
        </w:rPr>
      </w:pPr>
    </w:p>
    <w:p w14:paraId="6FB74ACF" w14:textId="77777777" w:rsidR="008B6832" w:rsidRPr="00C5762D" w:rsidRDefault="008B6832" w:rsidP="008B6832">
      <w:pPr>
        <w:spacing w:after="200" w:line="276" w:lineRule="auto"/>
        <w:jc w:val="center"/>
        <w:rPr>
          <w:rFonts w:ascii="Arial" w:eastAsia="Calibri" w:hAnsi="Arial" w:cs="Arial"/>
          <w:b/>
          <w:sz w:val="23"/>
          <w:szCs w:val="23"/>
        </w:rPr>
      </w:pPr>
      <w:r w:rsidRPr="00C5762D">
        <w:rPr>
          <w:rFonts w:ascii="Arial" w:eastAsia="Calibri" w:hAnsi="Arial" w:cs="Arial"/>
          <w:b/>
          <w:sz w:val="23"/>
          <w:szCs w:val="23"/>
        </w:rPr>
        <w:t>Wymagania w zakresie znakowania kodem kreskowym</w:t>
      </w:r>
    </w:p>
    <w:p w14:paraId="65BDD0B2" w14:textId="77777777" w:rsidR="008B6832" w:rsidRPr="00C5762D" w:rsidRDefault="008B6832" w:rsidP="008B6832">
      <w:pPr>
        <w:spacing w:after="200" w:line="276" w:lineRule="auto"/>
        <w:jc w:val="right"/>
        <w:rPr>
          <w:rFonts w:ascii="Arial" w:eastAsia="Calibri" w:hAnsi="Arial" w:cs="Arial"/>
          <w:b/>
          <w:sz w:val="23"/>
          <w:szCs w:val="23"/>
        </w:rPr>
      </w:pPr>
    </w:p>
    <w:p w14:paraId="3DFC3347" w14:textId="77777777" w:rsidR="008B6832" w:rsidRPr="00C5762D" w:rsidRDefault="008B6832" w:rsidP="008B6832">
      <w:pPr>
        <w:spacing w:after="200" w:line="276" w:lineRule="auto"/>
        <w:jc w:val="both"/>
        <w:rPr>
          <w:rFonts w:ascii="Arial" w:eastAsia="Calibri" w:hAnsi="Arial" w:cs="Arial"/>
          <w:b/>
          <w:sz w:val="23"/>
          <w:szCs w:val="23"/>
        </w:rPr>
      </w:pPr>
      <w:r w:rsidRPr="00C5762D">
        <w:rPr>
          <w:rFonts w:ascii="Arial" w:eastAsia="Calibri" w:hAnsi="Arial" w:cs="Arial"/>
          <w:b/>
          <w:bCs/>
          <w:sz w:val="23"/>
          <w:szCs w:val="23"/>
        </w:rPr>
        <w:t xml:space="preserve">Określa decyzja Nr 89/MON Ministra Obrony Narodowej z dnia 11 września 2023 roku </w:t>
      </w:r>
      <w:r w:rsidRPr="00C5762D">
        <w:rPr>
          <w:rFonts w:ascii="Arial" w:eastAsia="Calibri" w:hAnsi="Arial" w:cs="Arial"/>
          <w:b/>
          <w:bCs/>
          <w:sz w:val="23"/>
          <w:szCs w:val="23"/>
        </w:rPr>
        <w:br/>
        <w:t>w sprawie wytycznych określających wymagania w zakresie znakowania kodem kreskowym wyrobów dostarczanych do resortu obrony narodowej (Dz. Urz. Min. Obr. Nar. z 2023 r. poz. 103).</w:t>
      </w:r>
    </w:p>
    <w:p w14:paraId="0F47F2E1" w14:textId="77777777" w:rsidR="008B6832" w:rsidRPr="00C5762D" w:rsidRDefault="008B6832" w:rsidP="008B6832">
      <w:pPr>
        <w:spacing w:after="200" w:line="276" w:lineRule="auto"/>
        <w:jc w:val="right"/>
        <w:rPr>
          <w:rFonts w:ascii="Arial" w:eastAsia="Calibri" w:hAnsi="Arial" w:cs="Arial"/>
          <w:b/>
          <w:sz w:val="23"/>
          <w:szCs w:val="23"/>
        </w:rPr>
      </w:pPr>
    </w:p>
    <w:p w14:paraId="563D4B2C" w14:textId="77777777" w:rsidR="008B6832" w:rsidRPr="00282926" w:rsidRDefault="008B6832" w:rsidP="008B6832">
      <w:pPr>
        <w:spacing w:after="200" w:line="276" w:lineRule="auto"/>
        <w:jc w:val="right"/>
        <w:rPr>
          <w:rFonts w:ascii="Arial" w:eastAsia="Calibri" w:hAnsi="Arial" w:cs="Arial"/>
          <w:b/>
          <w:sz w:val="22"/>
          <w:szCs w:val="22"/>
        </w:rPr>
      </w:pPr>
    </w:p>
    <w:p w14:paraId="0879C1FC" w14:textId="77777777" w:rsidR="008B6832" w:rsidRPr="00282926" w:rsidRDefault="008B6832" w:rsidP="008B6832">
      <w:pPr>
        <w:spacing w:after="200" w:line="276" w:lineRule="auto"/>
        <w:jc w:val="right"/>
        <w:rPr>
          <w:rFonts w:ascii="Arial" w:eastAsia="Calibri" w:hAnsi="Arial" w:cs="Arial"/>
          <w:b/>
          <w:sz w:val="22"/>
          <w:szCs w:val="22"/>
        </w:rPr>
      </w:pPr>
    </w:p>
    <w:p w14:paraId="4213A2B5" w14:textId="77777777" w:rsidR="008B6832" w:rsidRPr="00282926" w:rsidRDefault="008B6832" w:rsidP="008B6832">
      <w:pPr>
        <w:spacing w:after="200" w:line="276" w:lineRule="auto"/>
        <w:jc w:val="right"/>
        <w:rPr>
          <w:rFonts w:ascii="Arial" w:eastAsia="Calibri" w:hAnsi="Arial" w:cs="Arial"/>
          <w:b/>
          <w:sz w:val="22"/>
          <w:szCs w:val="22"/>
        </w:rPr>
      </w:pPr>
    </w:p>
    <w:p w14:paraId="0655E282" w14:textId="77777777" w:rsidR="008B6832" w:rsidRPr="00282926" w:rsidRDefault="008B6832" w:rsidP="008B6832">
      <w:pPr>
        <w:spacing w:after="200" w:line="276" w:lineRule="auto"/>
        <w:jc w:val="right"/>
        <w:rPr>
          <w:rFonts w:ascii="Arial" w:eastAsia="Calibri" w:hAnsi="Arial" w:cs="Arial"/>
          <w:b/>
          <w:sz w:val="22"/>
          <w:szCs w:val="22"/>
        </w:rPr>
      </w:pPr>
    </w:p>
    <w:p w14:paraId="27DF4628" w14:textId="77777777" w:rsidR="008B6832" w:rsidRPr="00282926" w:rsidRDefault="008B6832" w:rsidP="008B6832">
      <w:pPr>
        <w:spacing w:after="200" w:line="276" w:lineRule="auto"/>
        <w:jc w:val="right"/>
        <w:rPr>
          <w:rFonts w:ascii="Arial" w:eastAsia="Calibri" w:hAnsi="Arial" w:cs="Arial"/>
          <w:b/>
          <w:sz w:val="22"/>
          <w:szCs w:val="22"/>
        </w:rPr>
      </w:pPr>
    </w:p>
    <w:p w14:paraId="3B933776" w14:textId="77777777" w:rsidR="008B6832" w:rsidRPr="00282926" w:rsidRDefault="008B6832" w:rsidP="008B6832">
      <w:pPr>
        <w:spacing w:after="200" w:line="276" w:lineRule="auto"/>
        <w:jc w:val="right"/>
        <w:rPr>
          <w:rFonts w:ascii="Arial" w:eastAsia="Calibri" w:hAnsi="Arial" w:cs="Arial"/>
          <w:b/>
          <w:sz w:val="22"/>
          <w:szCs w:val="22"/>
        </w:rPr>
      </w:pPr>
    </w:p>
    <w:p w14:paraId="19C375EC" w14:textId="77777777" w:rsidR="008B6832" w:rsidRPr="00282926" w:rsidRDefault="008B6832" w:rsidP="008B6832">
      <w:pPr>
        <w:spacing w:after="200" w:line="276" w:lineRule="auto"/>
        <w:jc w:val="right"/>
        <w:rPr>
          <w:rFonts w:ascii="Arial" w:eastAsia="Calibri" w:hAnsi="Arial" w:cs="Arial"/>
          <w:b/>
          <w:sz w:val="22"/>
          <w:szCs w:val="22"/>
        </w:rPr>
      </w:pPr>
    </w:p>
    <w:p w14:paraId="7A8FA038" w14:textId="77777777" w:rsidR="008B6832" w:rsidRPr="00282926" w:rsidRDefault="008B6832" w:rsidP="008B6832">
      <w:pPr>
        <w:spacing w:after="200" w:line="276" w:lineRule="auto"/>
        <w:jc w:val="right"/>
        <w:rPr>
          <w:rFonts w:ascii="Arial" w:eastAsia="Calibri" w:hAnsi="Arial" w:cs="Arial"/>
          <w:b/>
          <w:sz w:val="22"/>
          <w:szCs w:val="22"/>
        </w:rPr>
      </w:pPr>
    </w:p>
    <w:p w14:paraId="73027B1A" w14:textId="77777777" w:rsidR="008B6832" w:rsidRPr="00282926" w:rsidRDefault="008B6832" w:rsidP="008B6832">
      <w:pPr>
        <w:spacing w:after="200" w:line="276" w:lineRule="auto"/>
        <w:jc w:val="right"/>
        <w:rPr>
          <w:rFonts w:ascii="Arial" w:eastAsia="Calibri" w:hAnsi="Arial" w:cs="Arial"/>
          <w:b/>
          <w:sz w:val="22"/>
          <w:szCs w:val="22"/>
        </w:rPr>
      </w:pPr>
    </w:p>
    <w:p w14:paraId="413990E7" w14:textId="77777777" w:rsidR="008B6832" w:rsidRPr="00282926" w:rsidRDefault="008B6832" w:rsidP="008B6832">
      <w:pPr>
        <w:spacing w:after="200" w:line="276" w:lineRule="auto"/>
        <w:jc w:val="right"/>
        <w:rPr>
          <w:rFonts w:ascii="Arial" w:eastAsia="Calibri" w:hAnsi="Arial" w:cs="Arial"/>
          <w:b/>
          <w:sz w:val="22"/>
          <w:szCs w:val="22"/>
        </w:rPr>
      </w:pPr>
    </w:p>
    <w:p w14:paraId="5878BC84" w14:textId="77777777" w:rsidR="008B6832" w:rsidRPr="00282926" w:rsidRDefault="008B6832" w:rsidP="008B6832">
      <w:pPr>
        <w:spacing w:after="200" w:line="276" w:lineRule="auto"/>
        <w:jc w:val="right"/>
        <w:rPr>
          <w:rFonts w:ascii="Arial" w:eastAsia="Calibri" w:hAnsi="Arial" w:cs="Arial"/>
          <w:b/>
          <w:sz w:val="22"/>
          <w:szCs w:val="22"/>
        </w:rPr>
      </w:pPr>
    </w:p>
    <w:p w14:paraId="2AE5028D" w14:textId="77777777" w:rsidR="008B6832" w:rsidRPr="00282926" w:rsidRDefault="008B6832" w:rsidP="008B6832">
      <w:pPr>
        <w:spacing w:after="200" w:line="276" w:lineRule="auto"/>
        <w:jc w:val="right"/>
        <w:rPr>
          <w:rFonts w:ascii="Arial" w:eastAsia="Calibri" w:hAnsi="Arial" w:cs="Arial"/>
          <w:b/>
          <w:sz w:val="22"/>
          <w:szCs w:val="22"/>
        </w:rPr>
      </w:pPr>
    </w:p>
    <w:p w14:paraId="2E9F9299" w14:textId="77777777" w:rsidR="008B6832" w:rsidRPr="00282926" w:rsidRDefault="008B6832" w:rsidP="008B6832">
      <w:pPr>
        <w:spacing w:after="200" w:line="276" w:lineRule="auto"/>
        <w:jc w:val="right"/>
        <w:rPr>
          <w:rFonts w:ascii="Arial" w:eastAsia="Calibri" w:hAnsi="Arial" w:cs="Arial"/>
          <w:b/>
          <w:sz w:val="22"/>
          <w:szCs w:val="22"/>
        </w:rPr>
      </w:pPr>
    </w:p>
    <w:p w14:paraId="3AC7B3FA" w14:textId="77777777" w:rsidR="008B6832" w:rsidRPr="00282926" w:rsidRDefault="008B6832" w:rsidP="008B6832">
      <w:pPr>
        <w:spacing w:after="200" w:line="276" w:lineRule="auto"/>
        <w:jc w:val="right"/>
        <w:rPr>
          <w:rFonts w:ascii="Arial" w:eastAsia="Calibri" w:hAnsi="Arial" w:cs="Arial"/>
          <w:b/>
          <w:sz w:val="22"/>
          <w:szCs w:val="22"/>
        </w:rPr>
      </w:pPr>
    </w:p>
    <w:p w14:paraId="1A5040BC" w14:textId="77777777" w:rsidR="008B6832" w:rsidRPr="00282926" w:rsidRDefault="008B6832" w:rsidP="008B6832">
      <w:pPr>
        <w:spacing w:after="200" w:line="276" w:lineRule="auto"/>
        <w:jc w:val="right"/>
        <w:rPr>
          <w:rFonts w:ascii="Arial" w:eastAsia="Calibri" w:hAnsi="Arial" w:cs="Arial"/>
          <w:b/>
          <w:sz w:val="22"/>
          <w:szCs w:val="22"/>
        </w:rPr>
      </w:pPr>
    </w:p>
    <w:p w14:paraId="13D027A5" w14:textId="77777777" w:rsidR="008B6832" w:rsidRPr="00282926" w:rsidRDefault="008B6832" w:rsidP="008B6832">
      <w:pPr>
        <w:spacing w:after="200" w:line="276" w:lineRule="auto"/>
        <w:jc w:val="right"/>
        <w:rPr>
          <w:rFonts w:ascii="Arial" w:eastAsia="Calibri" w:hAnsi="Arial" w:cs="Arial"/>
          <w:b/>
          <w:sz w:val="22"/>
          <w:szCs w:val="22"/>
        </w:rPr>
      </w:pPr>
    </w:p>
    <w:p w14:paraId="338D9306" w14:textId="77777777" w:rsidR="008B6832" w:rsidRPr="00282926" w:rsidRDefault="008B6832" w:rsidP="008B6832">
      <w:pPr>
        <w:spacing w:after="200" w:line="276" w:lineRule="auto"/>
        <w:jc w:val="right"/>
        <w:rPr>
          <w:rFonts w:ascii="Arial" w:eastAsia="Calibri" w:hAnsi="Arial" w:cs="Arial"/>
          <w:b/>
          <w:sz w:val="22"/>
          <w:szCs w:val="22"/>
        </w:rPr>
      </w:pPr>
    </w:p>
    <w:p w14:paraId="594E1BDA" w14:textId="77777777" w:rsidR="008B6832" w:rsidRPr="00282926" w:rsidRDefault="008B6832" w:rsidP="008B6832">
      <w:pPr>
        <w:spacing w:after="200" w:line="276" w:lineRule="auto"/>
        <w:jc w:val="right"/>
        <w:rPr>
          <w:rFonts w:ascii="Arial" w:eastAsia="Calibri" w:hAnsi="Arial" w:cs="Arial"/>
          <w:b/>
          <w:sz w:val="22"/>
          <w:szCs w:val="22"/>
        </w:rPr>
      </w:pPr>
    </w:p>
    <w:p w14:paraId="248F6FC3" w14:textId="77777777" w:rsidR="008B6832" w:rsidRPr="00282926" w:rsidRDefault="008B6832" w:rsidP="008B6832">
      <w:pPr>
        <w:spacing w:after="200" w:line="276" w:lineRule="auto"/>
        <w:jc w:val="right"/>
        <w:rPr>
          <w:rFonts w:ascii="Arial" w:eastAsia="Calibri" w:hAnsi="Arial" w:cs="Arial"/>
          <w:b/>
          <w:sz w:val="22"/>
          <w:szCs w:val="22"/>
        </w:rPr>
      </w:pPr>
    </w:p>
    <w:p w14:paraId="2DBF3F18" w14:textId="77777777" w:rsidR="008B6832" w:rsidRPr="00282926" w:rsidRDefault="008B6832" w:rsidP="008B6832">
      <w:pPr>
        <w:spacing w:after="200" w:line="276" w:lineRule="auto"/>
        <w:rPr>
          <w:rFonts w:ascii="Arial" w:eastAsia="Calibri" w:hAnsi="Arial" w:cs="Arial"/>
          <w:b/>
          <w:sz w:val="22"/>
          <w:szCs w:val="22"/>
        </w:rPr>
      </w:pPr>
      <w:r w:rsidRPr="00282926">
        <w:rPr>
          <w:rFonts w:ascii="Arial" w:eastAsia="Calibri" w:hAnsi="Arial" w:cs="Arial"/>
          <w:b/>
          <w:sz w:val="22"/>
          <w:szCs w:val="22"/>
        </w:rPr>
        <w:br w:type="page"/>
      </w:r>
    </w:p>
    <w:p w14:paraId="1CE4387D" w14:textId="77777777" w:rsidR="008B6832" w:rsidRPr="00282926" w:rsidRDefault="008B6832" w:rsidP="008B6832">
      <w:pPr>
        <w:spacing w:after="200" w:line="276" w:lineRule="auto"/>
        <w:jc w:val="right"/>
        <w:rPr>
          <w:rFonts w:ascii="Arial" w:eastAsia="Calibri" w:hAnsi="Arial" w:cs="Arial"/>
          <w:b/>
          <w:sz w:val="22"/>
        </w:rPr>
      </w:pPr>
      <w:r w:rsidRPr="00282926">
        <w:rPr>
          <w:rFonts w:ascii="Arial" w:eastAsia="Calibri" w:hAnsi="Arial" w:cs="Arial"/>
          <w:b/>
          <w:sz w:val="22"/>
        </w:rPr>
        <w:lastRenderedPageBreak/>
        <w:t xml:space="preserve">Załącznik nr 5 – Wzór Karty Wyrobu </w:t>
      </w:r>
    </w:p>
    <w:p w14:paraId="7A57D2CC" w14:textId="77777777" w:rsidR="008B6832" w:rsidRPr="00282926" w:rsidRDefault="008B6832" w:rsidP="008B6832">
      <w:pPr>
        <w:spacing w:after="200" w:line="276" w:lineRule="auto"/>
        <w:jc w:val="center"/>
        <w:rPr>
          <w:rFonts w:ascii="Arial" w:eastAsia="Calibri" w:hAnsi="Arial" w:cs="Arial"/>
          <w:b/>
          <w:bCs/>
          <w:iCs/>
          <w:sz w:val="22"/>
          <w:szCs w:val="22"/>
        </w:rPr>
      </w:pPr>
      <w:r w:rsidRPr="00282926">
        <w:rPr>
          <w:rFonts w:ascii="Arial" w:eastAsia="Calibri" w:hAnsi="Arial" w:cs="Arial"/>
          <w:b/>
          <w:bCs/>
          <w:iCs/>
          <w:sz w:val="22"/>
          <w:szCs w:val="22"/>
        </w:rPr>
        <w:t>WZÓR KARTY WYROBU</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4427"/>
        <w:gridCol w:w="1906"/>
        <w:gridCol w:w="2318"/>
      </w:tblGrid>
      <w:tr w:rsidR="008B6832" w:rsidRPr="00282926" w14:paraId="750F3095" w14:textId="77777777" w:rsidTr="00007A19">
        <w:tc>
          <w:tcPr>
            <w:tcW w:w="9322" w:type="dxa"/>
            <w:gridSpan w:val="4"/>
            <w:tcBorders>
              <w:top w:val="single" w:sz="4" w:space="0" w:color="auto"/>
              <w:left w:val="single" w:sz="4" w:space="0" w:color="auto"/>
              <w:bottom w:val="single" w:sz="4" w:space="0" w:color="auto"/>
              <w:right w:val="single" w:sz="4" w:space="0" w:color="auto"/>
            </w:tcBorders>
          </w:tcPr>
          <w:p w14:paraId="163ECF94" w14:textId="77777777" w:rsidR="008B6832" w:rsidRPr="00282926" w:rsidRDefault="008B6832" w:rsidP="00007A19">
            <w:pPr>
              <w:spacing w:after="200" w:line="276" w:lineRule="auto"/>
              <w:jc w:val="both"/>
              <w:rPr>
                <w:rFonts w:ascii="Arial" w:eastAsia="Calibri" w:hAnsi="Arial" w:cs="Arial"/>
                <w:b/>
                <w:bCs/>
                <w:iCs/>
                <w:sz w:val="18"/>
                <w:szCs w:val="20"/>
              </w:rPr>
            </w:pPr>
          </w:p>
          <w:p w14:paraId="02AE10CC" w14:textId="77777777" w:rsidR="008B6832" w:rsidRPr="00282926" w:rsidRDefault="008B6832" w:rsidP="00007A19">
            <w:pPr>
              <w:spacing w:after="200" w:line="276" w:lineRule="auto"/>
              <w:jc w:val="both"/>
              <w:rPr>
                <w:rFonts w:ascii="Arial" w:eastAsia="Calibri" w:hAnsi="Arial" w:cs="Arial"/>
                <w:b/>
                <w:bCs/>
                <w:iCs/>
                <w:sz w:val="18"/>
                <w:szCs w:val="20"/>
              </w:rPr>
            </w:pPr>
            <w:r w:rsidRPr="00282926">
              <w:rPr>
                <w:rFonts w:ascii="Arial" w:eastAsia="Calibri" w:hAnsi="Arial" w:cs="Arial"/>
                <w:b/>
                <w:bCs/>
                <w:iCs/>
                <w:sz w:val="18"/>
                <w:szCs w:val="20"/>
              </w:rPr>
              <w:t>KARTA WYROBU:</w:t>
            </w:r>
          </w:p>
          <w:p w14:paraId="6AC72624" w14:textId="77777777" w:rsidR="008B6832" w:rsidRPr="00282926" w:rsidRDefault="008B6832" w:rsidP="00007A19">
            <w:pPr>
              <w:spacing w:after="200" w:line="276" w:lineRule="auto"/>
              <w:jc w:val="both"/>
              <w:rPr>
                <w:rFonts w:ascii="Arial" w:eastAsia="Calibri" w:hAnsi="Arial" w:cs="Arial"/>
                <w:b/>
                <w:bCs/>
                <w:iCs/>
                <w:sz w:val="18"/>
                <w:szCs w:val="20"/>
              </w:rPr>
            </w:pPr>
          </w:p>
        </w:tc>
      </w:tr>
      <w:tr w:rsidR="008B6832" w:rsidRPr="00282926" w14:paraId="6B9A1102" w14:textId="77777777" w:rsidTr="00007A19">
        <w:tc>
          <w:tcPr>
            <w:tcW w:w="9322" w:type="dxa"/>
            <w:gridSpan w:val="4"/>
            <w:tcBorders>
              <w:top w:val="single" w:sz="4" w:space="0" w:color="auto"/>
              <w:left w:val="single" w:sz="4" w:space="0" w:color="auto"/>
              <w:bottom w:val="single" w:sz="4" w:space="0" w:color="auto"/>
              <w:right w:val="single" w:sz="4" w:space="0" w:color="auto"/>
            </w:tcBorders>
          </w:tcPr>
          <w:p w14:paraId="62C7BE7C" w14:textId="77777777" w:rsidR="008B6832" w:rsidRPr="00282926" w:rsidRDefault="008B6832" w:rsidP="00007A19">
            <w:pPr>
              <w:spacing w:after="200" w:line="276" w:lineRule="auto"/>
              <w:jc w:val="both"/>
              <w:rPr>
                <w:rFonts w:ascii="Arial" w:eastAsia="Calibri" w:hAnsi="Arial" w:cs="Arial"/>
                <w:bCs/>
                <w:iCs/>
                <w:sz w:val="18"/>
                <w:szCs w:val="20"/>
              </w:rPr>
            </w:pPr>
            <w:r w:rsidRPr="00282926">
              <w:rPr>
                <w:rFonts w:ascii="Arial" w:eastAsia="Calibri" w:hAnsi="Arial" w:cs="Arial"/>
                <w:bCs/>
                <w:iCs/>
                <w:sz w:val="18"/>
                <w:szCs w:val="20"/>
              </w:rPr>
              <w:t>Wniosek zgłoszeniowy do Systemu JIM dla wyrobu jednostkowego i hierarchii opakowań identyfikowanych numerami GTIN wg systemu GS1, występujących w dostawach wyrobów do resortu obrony narodowej.</w:t>
            </w:r>
          </w:p>
          <w:p w14:paraId="23E38CB7" w14:textId="77777777" w:rsidR="008B6832" w:rsidRPr="00282926" w:rsidRDefault="008B6832" w:rsidP="00007A19">
            <w:pPr>
              <w:spacing w:after="200" w:line="276" w:lineRule="auto"/>
              <w:jc w:val="both"/>
              <w:rPr>
                <w:rFonts w:ascii="Arial" w:eastAsia="Calibri" w:hAnsi="Arial" w:cs="Arial"/>
                <w:bCs/>
                <w:iCs/>
                <w:sz w:val="18"/>
                <w:szCs w:val="20"/>
              </w:rPr>
            </w:pPr>
          </w:p>
        </w:tc>
      </w:tr>
      <w:tr w:rsidR="008B6832" w:rsidRPr="00282926" w14:paraId="02BC783D" w14:textId="77777777" w:rsidTr="00007A19">
        <w:tc>
          <w:tcPr>
            <w:tcW w:w="9322" w:type="dxa"/>
            <w:gridSpan w:val="4"/>
            <w:tcBorders>
              <w:top w:val="single" w:sz="4" w:space="0" w:color="auto"/>
              <w:left w:val="single" w:sz="4" w:space="0" w:color="auto"/>
              <w:bottom w:val="single" w:sz="4" w:space="0" w:color="auto"/>
              <w:right w:val="single" w:sz="4" w:space="0" w:color="auto"/>
            </w:tcBorders>
            <w:hideMark/>
          </w:tcPr>
          <w:p w14:paraId="108B7357"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
                <w:bCs/>
                <w:iCs/>
                <w:sz w:val="18"/>
                <w:szCs w:val="20"/>
              </w:rPr>
              <w:t>CZĘŚĆ A:</w:t>
            </w:r>
            <w:r w:rsidRPr="00282926">
              <w:rPr>
                <w:rFonts w:ascii="Arial" w:eastAsia="Calibri" w:hAnsi="Arial" w:cs="Arial"/>
                <w:bCs/>
                <w:iCs/>
                <w:sz w:val="18"/>
                <w:szCs w:val="20"/>
              </w:rPr>
              <w:t xml:space="preserve"> DOTYCZY WSKAZANIA JIM I NSN DLA WYROBU JEDNOSTKOWEGO</w:t>
            </w:r>
          </w:p>
          <w:p w14:paraId="50D47C96"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(wypełnia odbiorca wyrobu)</w:t>
            </w:r>
          </w:p>
        </w:tc>
      </w:tr>
      <w:tr w:rsidR="008B6832" w:rsidRPr="00282926" w14:paraId="4123F6C9"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135D654D"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103E3BD"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Nazwisko i imię osoby rozpatrującej wniosek:</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D448CF3" w14:textId="77777777" w:rsidR="008B6832" w:rsidRPr="00282926" w:rsidRDefault="008B6832" w:rsidP="00007A19">
            <w:pPr>
              <w:spacing w:after="200" w:line="276"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DFFE1A"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[WYMAG]</w:t>
            </w:r>
          </w:p>
        </w:tc>
      </w:tr>
      <w:tr w:rsidR="008B6832" w:rsidRPr="00282926" w14:paraId="488F0B4B"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1BBF5C38"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7418E63"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Data rozpatrzenia: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9002EBA" w14:textId="77777777" w:rsidR="008B6832" w:rsidRPr="00282926" w:rsidRDefault="008B6832" w:rsidP="00007A19">
            <w:pPr>
              <w:spacing w:after="200" w:line="276"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0D6958"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[WYMAG], [D]</w:t>
            </w:r>
          </w:p>
        </w:tc>
      </w:tr>
      <w:tr w:rsidR="008B6832" w:rsidRPr="00282926" w14:paraId="02A46CFE"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32B10A2C"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CE0103A"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Komórka organizacyjna: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ADB5D88" w14:textId="77777777" w:rsidR="008B6832" w:rsidRPr="00282926" w:rsidRDefault="008B6832" w:rsidP="00007A19">
            <w:pPr>
              <w:spacing w:after="200" w:line="276"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A009CA"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[WYMAG]</w:t>
            </w:r>
          </w:p>
        </w:tc>
      </w:tr>
      <w:tr w:rsidR="008B6832" w:rsidRPr="00282926" w14:paraId="64589426"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78F6013F"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09AB7D7"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Telefon kontaktowy: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A8B7785" w14:textId="77777777" w:rsidR="008B6832" w:rsidRPr="00282926" w:rsidRDefault="008B6832" w:rsidP="00007A19">
            <w:pPr>
              <w:spacing w:after="200" w:line="276"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74D692"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[WYMAG], [TS] lub [TK]</w:t>
            </w:r>
          </w:p>
        </w:tc>
      </w:tr>
      <w:tr w:rsidR="008B6832" w:rsidRPr="00282926" w14:paraId="7DFF129E"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35387269"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18A029B"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Kontaktowy adres poczty elektronicznej</w:t>
            </w:r>
            <w:r w:rsidRPr="00282926">
              <w:rPr>
                <w:rFonts w:ascii="Arial" w:eastAsia="Calibri" w:hAnsi="Arial" w:cs="Arial"/>
                <w:color w:val="000000"/>
                <w:sz w:val="18"/>
                <w:szCs w:val="20"/>
              </w:rPr>
              <w:br/>
              <w:t>(e-mail):</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692D3B1" w14:textId="77777777" w:rsidR="008B6832" w:rsidRPr="00282926" w:rsidRDefault="008B6832" w:rsidP="00007A19">
            <w:pPr>
              <w:spacing w:after="200" w:line="276"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D00FE8"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[WYMAG]</w:t>
            </w:r>
          </w:p>
        </w:tc>
      </w:tr>
      <w:tr w:rsidR="008B6832" w:rsidRPr="00282926" w14:paraId="03B96D3E"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3D7A2159"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15E272E"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Numer wniosku wg rejestru: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411CD00" w14:textId="77777777" w:rsidR="008B6832" w:rsidRPr="00282926" w:rsidRDefault="008B6832" w:rsidP="00007A19">
            <w:pPr>
              <w:spacing w:after="200" w:line="276"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F2692C"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[WYMAG]</w:t>
            </w:r>
          </w:p>
        </w:tc>
      </w:tr>
      <w:tr w:rsidR="008B6832" w:rsidRPr="00282926" w14:paraId="18335134"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7BA09619"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AAB2E39"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Status wniosku: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4192555" w14:textId="77777777" w:rsidR="008B6832" w:rsidRPr="00282926" w:rsidRDefault="008B6832" w:rsidP="00007A19">
            <w:pPr>
              <w:spacing w:after="200" w:line="276"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BA2BEA"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[WYMAG]</w:t>
            </w:r>
          </w:p>
        </w:tc>
      </w:tr>
      <w:tr w:rsidR="008B6832" w:rsidRPr="00282926" w14:paraId="1ACE59A2"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03BEFD47"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8</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10747E9"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Wskazany JIM dla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F5E9B8D" w14:textId="77777777" w:rsidR="008B6832" w:rsidRPr="00282926" w:rsidRDefault="008B6832" w:rsidP="00007A19">
            <w:pPr>
              <w:spacing w:after="200" w:line="276" w:lineRule="auto"/>
              <w:jc w:val="both"/>
              <w:rPr>
                <w:rFonts w:ascii="Arial" w:eastAsia="Calibri" w:hAnsi="Arial" w:cs="Arial"/>
                <w:bCs/>
                <w:iCs/>
                <w:sz w:val="18"/>
                <w:szCs w:val="20"/>
                <w:highlight w:val="yellow"/>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8224E7"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[WYMAG]</w:t>
            </w:r>
          </w:p>
        </w:tc>
      </w:tr>
      <w:tr w:rsidR="008B6832" w:rsidRPr="00282926" w14:paraId="69D4F732"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795159AA"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0E9C957"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Wskazany NSN dla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3DDEEBD"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541CA439" w14:textId="77777777" w:rsidR="008B6832" w:rsidRPr="00282926" w:rsidRDefault="008B6832" w:rsidP="00007A19">
            <w:pPr>
              <w:spacing w:after="200" w:line="276" w:lineRule="auto"/>
              <w:rPr>
                <w:rFonts w:ascii="Calibri" w:eastAsia="Calibri" w:hAnsi="Calibri"/>
                <w:color w:val="000000"/>
                <w:sz w:val="18"/>
                <w:szCs w:val="20"/>
              </w:rPr>
            </w:pPr>
            <w:r w:rsidRPr="00282926">
              <w:rPr>
                <w:rFonts w:ascii="Calibri" w:eastAsia="Calibri" w:hAnsi="Calibri"/>
                <w:color w:val="000000"/>
                <w:sz w:val="18"/>
                <w:szCs w:val="20"/>
              </w:rPr>
              <w:t> </w:t>
            </w:r>
          </w:p>
        </w:tc>
      </w:tr>
      <w:tr w:rsidR="008B6832" w:rsidRPr="00282926" w14:paraId="3764685B" w14:textId="77777777" w:rsidTr="00007A19">
        <w:tc>
          <w:tcPr>
            <w:tcW w:w="671" w:type="dxa"/>
            <w:vMerge w:val="restart"/>
            <w:tcBorders>
              <w:top w:val="single" w:sz="4" w:space="0" w:color="auto"/>
              <w:left w:val="single" w:sz="4" w:space="0" w:color="auto"/>
              <w:bottom w:val="single" w:sz="4" w:space="0" w:color="auto"/>
              <w:right w:val="single" w:sz="4" w:space="0" w:color="auto"/>
            </w:tcBorders>
            <w:hideMark/>
          </w:tcPr>
          <w:p w14:paraId="2A1C26DC"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50B9CC4"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Informacje dodatkowe:</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989D2AE" w14:textId="77777777" w:rsidR="008B6832" w:rsidRPr="00282926" w:rsidRDefault="008B6832" w:rsidP="00007A19">
            <w:pPr>
              <w:spacing w:after="200" w:line="276" w:lineRule="auto"/>
              <w:jc w:val="both"/>
              <w:rPr>
                <w:rFonts w:ascii="Arial" w:eastAsia="Calibri" w:hAnsi="Arial" w:cs="Arial"/>
                <w:bCs/>
                <w:iCs/>
                <w:sz w:val="18"/>
                <w:szCs w:val="20"/>
              </w:rPr>
            </w:pPr>
            <w:r w:rsidRPr="00282926">
              <w:rPr>
                <w:rFonts w:ascii="Arial" w:eastAsia="Calibri" w:hAnsi="Arial" w:cs="Arial"/>
                <w:bCs/>
                <w:iCs/>
                <w:sz w:val="18"/>
                <w:szCs w:val="20"/>
              </w:rPr>
              <w:t> [c200]</w:t>
            </w:r>
          </w:p>
        </w:tc>
      </w:tr>
      <w:tr w:rsidR="008B6832" w:rsidRPr="00282926" w14:paraId="1A48062B" w14:textId="77777777" w:rsidTr="00007A19">
        <w:tc>
          <w:tcPr>
            <w:tcW w:w="0" w:type="auto"/>
            <w:vMerge/>
            <w:tcBorders>
              <w:top w:val="single" w:sz="4" w:space="0" w:color="auto"/>
              <w:left w:val="single" w:sz="4" w:space="0" w:color="auto"/>
              <w:bottom w:val="single" w:sz="4" w:space="0" w:color="auto"/>
              <w:right w:val="single" w:sz="4" w:space="0" w:color="auto"/>
            </w:tcBorders>
            <w:vAlign w:val="center"/>
            <w:hideMark/>
          </w:tcPr>
          <w:p w14:paraId="22042A60" w14:textId="77777777" w:rsidR="008B6832" w:rsidRPr="00282926" w:rsidRDefault="008B6832" w:rsidP="00007A19">
            <w:pPr>
              <w:spacing w:line="276" w:lineRule="auto"/>
              <w:rPr>
                <w:rFonts w:ascii="Arial" w:eastAsia="Calibri" w:hAnsi="Arial" w:cs="Arial"/>
                <w:bCs/>
                <w:iCs/>
                <w:sz w:val="18"/>
                <w:szCs w:val="20"/>
              </w:rPr>
            </w:pPr>
          </w:p>
        </w:tc>
        <w:tc>
          <w:tcPr>
            <w:tcW w:w="8651" w:type="dxa"/>
            <w:gridSpan w:val="3"/>
            <w:tcBorders>
              <w:top w:val="single" w:sz="4" w:space="0" w:color="auto"/>
              <w:left w:val="single" w:sz="4" w:space="0" w:color="auto"/>
              <w:bottom w:val="single" w:sz="4" w:space="0" w:color="auto"/>
              <w:right w:val="single" w:sz="4" w:space="0" w:color="auto"/>
            </w:tcBorders>
            <w:shd w:val="clear" w:color="auto" w:fill="FFFF99"/>
          </w:tcPr>
          <w:p w14:paraId="14DA6B03" w14:textId="77777777" w:rsidR="008B6832" w:rsidRPr="00282926" w:rsidRDefault="008B6832" w:rsidP="00007A19">
            <w:pPr>
              <w:spacing w:after="200" w:line="276" w:lineRule="auto"/>
              <w:jc w:val="both"/>
              <w:rPr>
                <w:rFonts w:ascii="Arial" w:eastAsia="Calibri" w:hAnsi="Arial" w:cs="Arial"/>
                <w:bCs/>
                <w:iCs/>
                <w:sz w:val="18"/>
                <w:szCs w:val="20"/>
              </w:rPr>
            </w:pPr>
          </w:p>
        </w:tc>
      </w:tr>
      <w:tr w:rsidR="008B6832" w:rsidRPr="00282926" w14:paraId="12DF47DA" w14:textId="77777777" w:rsidTr="00007A19">
        <w:trPr>
          <w:trHeight w:val="587"/>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58215C50" w14:textId="77777777" w:rsidR="008B6832" w:rsidRPr="00282926" w:rsidRDefault="008B6832" w:rsidP="00007A19">
            <w:pPr>
              <w:spacing w:after="200" w:line="276" w:lineRule="auto"/>
              <w:rPr>
                <w:rFonts w:ascii="Arial" w:eastAsia="Calibri" w:hAnsi="Arial" w:cs="Arial"/>
                <w:bCs/>
                <w:iCs/>
                <w:sz w:val="18"/>
                <w:szCs w:val="20"/>
              </w:rPr>
            </w:pPr>
            <w:r w:rsidRPr="00282926">
              <w:rPr>
                <w:rFonts w:ascii="Arial" w:eastAsia="Calibri" w:hAnsi="Arial" w:cs="Arial"/>
                <w:b/>
                <w:bCs/>
                <w:iCs/>
                <w:sz w:val="18"/>
                <w:szCs w:val="20"/>
              </w:rPr>
              <w:t>CZĘŚĆ B:</w:t>
            </w:r>
            <w:r w:rsidRPr="00282926">
              <w:rPr>
                <w:rFonts w:ascii="Arial" w:eastAsia="Calibri" w:hAnsi="Arial" w:cs="Arial"/>
                <w:bCs/>
                <w:iCs/>
                <w:sz w:val="18"/>
                <w:szCs w:val="20"/>
              </w:rPr>
              <w:t xml:space="preserve"> DOTYCZY IDENTYFIKACJI PRODUCENTA LUB DOSTAWCY NA ETYKIETACH LOGISTYCZNYCH Z KODEM KRESKOWYM</w:t>
            </w:r>
          </w:p>
        </w:tc>
      </w:tr>
      <w:tr w:rsidR="008B6832" w:rsidRPr="00282926" w14:paraId="158DC8C3"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1AD4210F"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704EC07"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Numer identyfikatora GLN: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2DFAF7E"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5C64A5"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t>
            </w:r>
            <w:proofErr w:type="gramStart"/>
            <w:r w:rsidRPr="00282926">
              <w:rPr>
                <w:rFonts w:ascii="Arial" w:eastAsia="Calibri" w:hAnsi="Arial" w:cs="Arial"/>
                <w:color w:val="000000"/>
                <w:sz w:val="18"/>
                <w:szCs w:val="20"/>
              </w:rPr>
              <w:t>WYMAG]  [</w:t>
            </w:r>
            <w:proofErr w:type="gramEnd"/>
            <w:r w:rsidRPr="00282926">
              <w:rPr>
                <w:rFonts w:ascii="Arial" w:eastAsia="Calibri" w:hAnsi="Arial" w:cs="Arial"/>
                <w:color w:val="000000"/>
                <w:sz w:val="18"/>
                <w:szCs w:val="20"/>
              </w:rPr>
              <w:t>n13]</w:t>
            </w:r>
          </w:p>
        </w:tc>
      </w:tr>
      <w:tr w:rsidR="008B6832" w:rsidRPr="00282926" w14:paraId="32C89FC9"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7B5BAADE"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6B6F22D"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Nazwa podmiotu gospodarczego: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3754EA3"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569616"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[WYMAG]</w:t>
            </w:r>
          </w:p>
        </w:tc>
      </w:tr>
      <w:tr w:rsidR="008B6832" w:rsidRPr="00282926" w14:paraId="473F54D1" w14:textId="77777777" w:rsidTr="00007A19">
        <w:tc>
          <w:tcPr>
            <w:tcW w:w="671" w:type="dxa"/>
            <w:tcBorders>
              <w:top w:val="single" w:sz="4" w:space="0" w:color="auto"/>
              <w:left w:val="single" w:sz="4" w:space="0" w:color="auto"/>
              <w:bottom w:val="nil"/>
              <w:right w:val="single" w:sz="4" w:space="0" w:color="auto"/>
            </w:tcBorders>
            <w:hideMark/>
          </w:tcPr>
          <w:p w14:paraId="55A6BB09"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8621A03"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Adres siedziby głównej: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668CEBCF" w14:textId="77777777" w:rsidR="008B6832" w:rsidRPr="00282926" w:rsidRDefault="008B6832" w:rsidP="00007A19">
            <w:pPr>
              <w:spacing w:after="200" w:line="276" w:lineRule="auto"/>
              <w:jc w:val="both"/>
              <w:rPr>
                <w:rFonts w:ascii="Arial" w:eastAsia="Calibri" w:hAnsi="Arial" w:cs="Arial"/>
                <w:bCs/>
                <w:iCs/>
                <w:sz w:val="18"/>
                <w:szCs w:val="20"/>
              </w:rPr>
            </w:pPr>
          </w:p>
        </w:tc>
      </w:tr>
      <w:tr w:rsidR="008B6832" w:rsidRPr="00282926" w14:paraId="72B32FD1" w14:textId="77777777" w:rsidTr="00007A19">
        <w:tc>
          <w:tcPr>
            <w:tcW w:w="671" w:type="dxa"/>
            <w:tcBorders>
              <w:top w:val="nil"/>
              <w:left w:val="single" w:sz="4" w:space="0" w:color="auto"/>
              <w:bottom w:val="nil"/>
              <w:right w:val="single" w:sz="4" w:space="0" w:color="auto"/>
            </w:tcBorders>
          </w:tcPr>
          <w:p w14:paraId="63A5AFFD" w14:textId="77777777" w:rsidR="008B6832" w:rsidRPr="00282926" w:rsidRDefault="008B6832" w:rsidP="00007A19">
            <w:pPr>
              <w:spacing w:after="200" w:line="276"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665D637C"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miejscowość (poczta):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7BE7F70"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2BBB09"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[WYMAG]</w:t>
            </w:r>
          </w:p>
        </w:tc>
      </w:tr>
      <w:tr w:rsidR="008B6832" w:rsidRPr="00282926" w14:paraId="29AD3D02" w14:textId="77777777" w:rsidTr="00007A19">
        <w:tc>
          <w:tcPr>
            <w:tcW w:w="671" w:type="dxa"/>
            <w:tcBorders>
              <w:top w:val="nil"/>
              <w:left w:val="single" w:sz="4" w:space="0" w:color="auto"/>
              <w:bottom w:val="nil"/>
              <w:right w:val="single" w:sz="4" w:space="0" w:color="auto"/>
            </w:tcBorders>
          </w:tcPr>
          <w:p w14:paraId="5F3E662D" w14:textId="77777777" w:rsidR="008B6832" w:rsidRPr="00282926" w:rsidRDefault="008B6832" w:rsidP="00007A19">
            <w:pPr>
              <w:spacing w:after="200" w:line="276"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77E2B2EC"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ulica, nr domu (miejscowość):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EF6FB20"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0CC9F9"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[WYMAG]</w:t>
            </w:r>
          </w:p>
        </w:tc>
      </w:tr>
      <w:tr w:rsidR="008B6832" w:rsidRPr="00282926" w14:paraId="3DFCE4C3" w14:textId="77777777" w:rsidTr="00007A19">
        <w:tc>
          <w:tcPr>
            <w:tcW w:w="671" w:type="dxa"/>
            <w:tcBorders>
              <w:top w:val="nil"/>
              <w:left w:val="single" w:sz="4" w:space="0" w:color="auto"/>
              <w:bottom w:val="nil"/>
              <w:right w:val="single" w:sz="4" w:space="0" w:color="auto"/>
            </w:tcBorders>
          </w:tcPr>
          <w:p w14:paraId="760A50C3" w14:textId="77777777" w:rsidR="008B6832" w:rsidRPr="00282926" w:rsidRDefault="008B6832" w:rsidP="00007A19">
            <w:pPr>
              <w:spacing w:after="200" w:line="276"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4C93D48"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kod pocztowy: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740B11F"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D7D46B"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[WYMAG]</w:t>
            </w:r>
          </w:p>
        </w:tc>
      </w:tr>
      <w:tr w:rsidR="008B6832" w:rsidRPr="00282926" w14:paraId="253C6802" w14:textId="77777777" w:rsidTr="00007A19">
        <w:tc>
          <w:tcPr>
            <w:tcW w:w="671" w:type="dxa"/>
            <w:tcBorders>
              <w:top w:val="nil"/>
              <w:left w:val="single" w:sz="4" w:space="0" w:color="auto"/>
              <w:bottom w:val="single" w:sz="4" w:space="0" w:color="auto"/>
              <w:right w:val="single" w:sz="4" w:space="0" w:color="auto"/>
            </w:tcBorders>
          </w:tcPr>
          <w:p w14:paraId="29E0E927" w14:textId="77777777" w:rsidR="008B6832" w:rsidRPr="00282926" w:rsidRDefault="008B6832" w:rsidP="00007A19">
            <w:pPr>
              <w:spacing w:after="200" w:line="276"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345D4E9E"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inne dane:</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A9DC7E1"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120A03B1"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w:t>
            </w:r>
          </w:p>
        </w:tc>
      </w:tr>
      <w:tr w:rsidR="008B6832" w:rsidRPr="00282926" w14:paraId="3B9BE63B"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196ECBE0"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4</w:t>
            </w:r>
          </w:p>
        </w:tc>
        <w:tc>
          <w:tcPr>
            <w:tcW w:w="4427" w:type="dxa"/>
            <w:tcBorders>
              <w:top w:val="single" w:sz="4" w:space="0" w:color="auto"/>
              <w:left w:val="single" w:sz="4" w:space="0" w:color="auto"/>
              <w:bottom w:val="single" w:sz="4" w:space="0" w:color="auto"/>
              <w:right w:val="single" w:sz="4" w:space="0" w:color="auto"/>
            </w:tcBorders>
            <w:hideMark/>
          </w:tcPr>
          <w:p w14:paraId="4A901E3A"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Numer REGON: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5E46659"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371E8C"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t>
            </w:r>
            <w:proofErr w:type="gramStart"/>
            <w:r w:rsidRPr="00282926">
              <w:rPr>
                <w:rFonts w:ascii="Arial" w:eastAsia="Calibri" w:hAnsi="Arial" w:cs="Arial"/>
                <w:color w:val="000000"/>
                <w:sz w:val="18"/>
                <w:szCs w:val="20"/>
              </w:rPr>
              <w:t>WYMAG]  [</w:t>
            </w:r>
            <w:proofErr w:type="gramEnd"/>
            <w:r w:rsidRPr="00282926">
              <w:rPr>
                <w:rFonts w:ascii="Arial" w:eastAsia="Calibri" w:hAnsi="Arial" w:cs="Arial"/>
                <w:color w:val="000000"/>
                <w:sz w:val="18"/>
                <w:szCs w:val="20"/>
              </w:rPr>
              <w:t>REGON]</w:t>
            </w:r>
          </w:p>
        </w:tc>
      </w:tr>
      <w:tr w:rsidR="008B6832" w:rsidRPr="00282926" w14:paraId="1263195D"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66DC4B8F"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C4B9CE5"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Numer NIP:</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BCEBEE7"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7E8938"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t>
            </w:r>
            <w:proofErr w:type="gramStart"/>
            <w:r w:rsidRPr="00282926">
              <w:rPr>
                <w:rFonts w:ascii="Arial" w:eastAsia="Calibri" w:hAnsi="Arial" w:cs="Arial"/>
                <w:color w:val="000000"/>
                <w:sz w:val="18"/>
                <w:szCs w:val="20"/>
              </w:rPr>
              <w:t>WYMAG]  [</w:t>
            </w:r>
            <w:proofErr w:type="gramEnd"/>
            <w:r w:rsidRPr="00282926">
              <w:rPr>
                <w:rFonts w:ascii="Arial" w:eastAsia="Calibri" w:hAnsi="Arial" w:cs="Arial"/>
                <w:color w:val="000000"/>
                <w:sz w:val="18"/>
                <w:szCs w:val="20"/>
              </w:rPr>
              <w:t>NIP]</w:t>
            </w:r>
          </w:p>
        </w:tc>
      </w:tr>
      <w:tr w:rsidR="008B6832" w:rsidRPr="00282926" w14:paraId="4BB972F9"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7ED0CD89"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lastRenderedPageBreak/>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B6A0F49"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Nazwisko i imię osoby zgłaszającej wniosek:</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ED92994"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1CE63D"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[WYMAG]</w:t>
            </w:r>
          </w:p>
        </w:tc>
      </w:tr>
      <w:tr w:rsidR="008B6832" w:rsidRPr="00282926" w14:paraId="6D874640"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247C98DE"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B015164"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Data zgłoszenia: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C9C53E0"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4A9D73"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t>
            </w:r>
            <w:proofErr w:type="gramStart"/>
            <w:r w:rsidRPr="00282926">
              <w:rPr>
                <w:rFonts w:ascii="Arial" w:eastAsia="Calibri" w:hAnsi="Arial" w:cs="Arial"/>
                <w:color w:val="000000"/>
                <w:sz w:val="18"/>
                <w:szCs w:val="20"/>
              </w:rPr>
              <w:t>WYMAG]  [</w:t>
            </w:r>
            <w:proofErr w:type="gramEnd"/>
            <w:r w:rsidRPr="00282926">
              <w:rPr>
                <w:rFonts w:ascii="Arial" w:eastAsia="Calibri" w:hAnsi="Arial" w:cs="Arial"/>
                <w:color w:val="000000"/>
                <w:sz w:val="18"/>
                <w:szCs w:val="20"/>
              </w:rPr>
              <w:t>D]</w:t>
            </w:r>
          </w:p>
        </w:tc>
      </w:tr>
      <w:tr w:rsidR="008B6832" w:rsidRPr="00282926" w14:paraId="78365107" w14:textId="77777777" w:rsidTr="00007A19">
        <w:tc>
          <w:tcPr>
            <w:tcW w:w="671" w:type="dxa"/>
            <w:tcBorders>
              <w:top w:val="single" w:sz="4" w:space="0" w:color="auto"/>
              <w:left w:val="single" w:sz="4" w:space="0" w:color="auto"/>
              <w:bottom w:val="nil"/>
              <w:right w:val="single" w:sz="4" w:space="0" w:color="auto"/>
            </w:tcBorders>
            <w:hideMark/>
          </w:tcPr>
          <w:p w14:paraId="799F00A7"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8</w:t>
            </w:r>
          </w:p>
        </w:tc>
        <w:tc>
          <w:tcPr>
            <w:tcW w:w="4427" w:type="dxa"/>
            <w:tcBorders>
              <w:top w:val="single" w:sz="4" w:space="0" w:color="auto"/>
              <w:left w:val="single" w:sz="4" w:space="0" w:color="auto"/>
              <w:bottom w:val="single" w:sz="4" w:space="0" w:color="auto"/>
              <w:right w:val="single" w:sz="4" w:space="0" w:color="auto"/>
            </w:tcBorders>
            <w:hideMark/>
          </w:tcPr>
          <w:p w14:paraId="63E90D2A"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xml:space="preserve">Telefon kontaktowy 1: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EAADFE4"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5C33A6"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t>
            </w:r>
            <w:proofErr w:type="gramStart"/>
            <w:r w:rsidRPr="00282926">
              <w:rPr>
                <w:rFonts w:ascii="Arial" w:eastAsia="Calibri" w:hAnsi="Arial" w:cs="Arial"/>
                <w:color w:val="000000"/>
                <w:sz w:val="18"/>
                <w:szCs w:val="20"/>
              </w:rPr>
              <w:t>WYMAG]  [</w:t>
            </w:r>
            <w:proofErr w:type="gramEnd"/>
            <w:r w:rsidRPr="00282926">
              <w:rPr>
                <w:rFonts w:ascii="Arial" w:eastAsia="Calibri" w:hAnsi="Arial" w:cs="Arial"/>
                <w:color w:val="000000"/>
                <w:sz w:val="18"/>
                <w:szCs w:val="20"/>
              </w:rPr>
              <w:t>TS] lub [TK]</w:t>
            </w:r>
          </w:p>
        </w:tc>
      </w:tr>
      <w:tr w:rsidR="008B6832" w:rsidRPr="00282926" w14:paraId="2A35BFBD" w14:textId="77777777" w:rsidTr="00007A19">
        <w:tc>
          <w:tcPr>
            <w:tcW w:w="671" w:type="dxa"/>
            <w:tcBorders>
              <w:top w:val="nil"/>
              <w:left w:val="single" w:sz="4" w:space="0" w:color="auto"/>
              <w:bottom w:val="single" w:sz="4" w:space="0" w:color="auto"/>
              <w:right w:val="single" w:sz="4" w:space="0" w:color="auto"/>
            </w:tcBorders>
          </w:tcPr>
          <w:p w14:paraId="56CF5EC5" w14:textId="77777777" w:rsidR="008B6832" w:rsidRPr="00282926" w:rsidRDefault="008B6832" w:rsidP="00007A19">
            <w:pPr>
              <w:spacing w:after="200" w:line="276"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6C7394B0"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xml:space="preserve">Telefon kontaktowy 2: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91C1E13"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BA7560"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[TS] lub [TK]</w:t>
            </w:r>
          </w:p>
        </w:tc>
      </w:tr>
      <w:tr w:rsidR="008B6832" w:rsidRPr="00282926" w14:paraId="749A0A0B"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6B0983A9"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70CC79A"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xml:space="preserve">Numer fax: </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0525DA5"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DF8911"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t>
            </w:r>
            <w:proofErr w:type="gramStart"/>
            <w:r w:rsidRPr="00282926">
              <w:rPr>
                <w:rFonts w:ascii="Arial" w:eastAsia="Calibri" w:hAnsi="Arial" w:cs="Arial"/>
                <w:color w:val="000000"/>
                <w:sz w:val="18"/>
                <w:szCs w:val="20"/>
              </w:rPr>
              <w:t>WYMAG]  [</w:t>
            </w:r>
            <w:proofErr w:type="gramEnd"/>
            <w:r w:rsidRPr="00282926">
              <w:rPr>
                <w:rFonts w:ascii="Arial" w:eastAsia="Calibri" w:hAnsi="Arial" w:cs="Arial"/>
                <w:color w:val="000000"/>
                <w:sz w:val="18"/>
                <w:szCs w:val="20"/>
              </w:rPr>
              <w:t xml:space="preserve">TS] </w:t>
            </w:r>
          </w:p>
        </w:tc>
      </w:tr>
      <w:tr w:rsidR="008B6832" w:rsidRPr="00282926" w14:paraId="5F3A5947"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54804307"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7984745"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Kontaktowy adres poczty elektronicznej</w:t>
            </w:r>
            <w:r w:rsidRPr="00282926">
              <w:rPr>
                <w:rFonts w:ascii="Arial" w:eastAsia="Calibri" w:hAnsi="Arial" w:cs="Arial"/>
                <w:color w:val="000000"/>
                <w:sz w:val="18"/>
                <w:szCs w:val="20"/>
              </w:rPr>
              <w:br/>
              <w:t>(e-mail):</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7F31935"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1AB264"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[WYMAG]</w:t>
            </w:r>
          </w:p>
        </w:tc>
      </w:tr>
      <w:tr w:rsidR="008B6832" w:rsidRPr="00282926" w14:paraId="31B74062" w14:textId="77777777" w:rsidTr="00007A19">
        <w:trPr>
          <w:trHeight w:val="403"/>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5C7FE669" w14:textId="77777777" w:rsidR="008B6832" w:rsidRPr="00282926" w:rsidRDefault="008B6832" w:rsidP="00007A19">
            <w:pPr>
              <w:tabs>
                <w:tab w:val="left" w:pos="1786"/>
              </w:tabs>
              <w:spacing w:after="200" w:line="276" w:lineRule="auto"/>
              <w:rPr>
                <w:rFonts w:ascii="Arial" w:eastAsia="Calibri" w:hAnsi="Arial" w:cs="Arial"/>
                <w:bCs/>
                <w:iCs/>
                <w:sz w:val="18"/>
                <w:szCs w:val="20"/>
              </w:rPr>
            </w:pPr>
            <w:r w:rsidRPr="00282926">
              <w:rPr>
                <w:rFonts w:ascii="Arial" w:eastAsia="Calibri" w:hAnsi="Arial" w:cs="Arial"/>
                <w:b/>
                <w:bCs/>
                <w:iCs/>
                <w:sz w:val="18"/>
                <w:szCs w:val="20"/>
              </w:rPr>
              <w:t>CZĘŚĆ C:</w:t>
            </w:r>
            <w:r w:rsidRPr="00282926">
              <w:rPr>
                <w:rFonts w:ascii="Arial" w:eastAsia="Calibri" w:hAnsi="Arial" w:cs="Arial"/>
                <w:bCs/>
                <w:iCs/>
                <w:sz w:val="18"/>
                <w:szCs w:val="20"/>
              </w:rPr>
              <w:t xml:space="preserve"> DOTYCZY OPISU WYROBU JEDNOSTKOWEGO</w:t>
            </w:r>
          </w:p>
        </w:tc>
      </w:tr>
      <w:tr w:rsidR="008B6832" w:rsidRPr="00282926" w14:paraId="030262D9"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5E2DBB34"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B739E4C"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Nazwa producenta wyrobu: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D8C8C5F"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F1EC48"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[WYMAG]</w:t>
            </w:r>
          </w:p>
        </w:tc>
      </w:tr>
      <w:tr w:rsidR="008B6832" w:rsidRPr="00282926" w14:paraId="6101E2D3"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0D96C666"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C45E6EF"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Numer identyfikatora GLN producenta wyrobu:</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0B9524A"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96B746"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t>
            </w:r>
            <w:proofErr w:type="gramStart"/>
            <w:r w:rsidRPr="00282926">
              <w:rPr>
                <w:rFonts w:ascii="Arial" w:eastAsia="Calibri" w:hAnsi="Arial" w:cs="Arial"/>
                <w:color w:val="000000"/>
                <w:sz w:val="18"/>
                <w:szCs w:val="20"/>
              </w:rPr>
              <w:t>PRODUCENT]  [</w:t>
            </w:r>
            <w:proofErr w:type="gramEnd"/>
            <w:r w:rsidRPr="00282926">
              <w:rPr>
                <w:rFonts w:ascii="Arial" w:eastAsia="Calibri" w:hAnsi="Arial" w:cs="Arial"/>
                <w:color w:val="000000"/>
                <w:sz w:val="18"/>
                <w:szCs w:val="20"/>
              </w:rPr>
              <w:t>n13]</w:t>
            </w:r>
          </w:p>
        </w:tc>
      </w:tr>
      <w:tr w:rsidR="008B6832" w:rsidRPr="00282926" w14:paraId="72A40D34"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2067B629"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5C3FFE3"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Kod GTIN dla opakowania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B3C7BC3"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64A894"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t>
            </w:r>
            <w:proofErr w:type="gramStart"/>
            <w:r w:rsidRPr="00282926">
              <w:rPr>
                <w:rFonts w:ascii="Arial" w:eastAsia="Calibri" w:hAnsi="Arial" w:cs="Arial"/>
                <w:color w:val="000000"/>
                <w:sz w:val="18"/>
                <w:szCs w:val="20"/>
              </w:rPr>
              <w:t>WYMAG]  [</w:t>
            </w:r>
            <w:proofErr w:type="gramEnd"/>
            <w:r w:rsidRPr="00282926">
              <w:rPr>
                <w:rFonts w:ascii="Arial" w:eastAsia="Calibri" w:hAnsi="Arial" w:cs="Arial"/>
                <w:color w:val="000000"/>
                <w:sz w:val="18"/>
                <w:szCs w:val="20"/>
              </w:rPr>
              <w:t>n14</w:t>
            </w:r>
            <w:proofErr w:type="gramStart"/>
            <w:r w:rsidRPr="00282926">
              <w:rPr>
                <w:rFonts w:ascii="Arial" w:eastAsia="Calibri" w:hAnsi="Arial" w:cs="Arial"/>
                <w:color w:val="000000"/>
                <w:sz w:val="18"/>
                <w:szCs w:val="20"/>
              </w:rPr>
              <w:t>]  [</w:t>
            </w:r>
            <w:proofErr w:type="gramEnd"/>
            <w:r w:rsidRPr="00282926">
              <w:rPr>
                <w:rFonts w:ascii="Arial" w:eastAsia="Calibri" w:hAnsi="Arial" w:cs="Arial"/>
                <w:color w:val="000000"/>
                <w:sz w:val="18"/>
                <w:szCs w:val="20"/>
              </w:rPr>
              <w:t>G_1]</w:t>
            </w:r>
          </w:p>
        </w:tc>
      </w:tr>
      <w:tr w:rsidR="008B6832" w:rsidRPr="00282926" w14:paraId="6ADE7EF9"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1A9B831F"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B020038"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Numer NSN – jeżeli istnieje:</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6CF5AE1"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BDE5138" w14:textId="77777777" w:rsidR="008B6832" w:rsidRPr="00282926" w:rsidRDefault="008B6832" w:rsidP="00007A19">
            <w:pPr>
              <w:spacing w:after="200" w:line="276" w:lineRule="auto"/>
              <w:rPr>
                <w:rFonts w:ascii="Calibri" w:eastAsia="Calibri" w:hAnsi="Calibri"/>
                <w:color w:val="000000"/>
                <w:sz w:val="18"/>
                <w:szCs w:val="22"/>
              </w:rPr>
            </w:pPr>
            <w:r w:rsidRPr="00282926">
              <w:rPr>
                <w:rFonts w:ascii="Calibri" w:eastAsia="Calibri" w:hAnsi="Calibri"/>
                <w:color w:val="000000"/>
                <w:sz w:val="18"/>
                <w:szCs w:val="22"/>
              </w:rPr>
              <w:t> </w:t>
            </w:r>
          </w:p>
        </w:tc>
      </w:tr>
      <w:tr w:rsidR="008B6832" w:rsidRPr="00282926" w14:paraId="2EC12A9C"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74BA080C"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FD39C4A"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Nazwa wyrobu jednostkowego: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41F73F7"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B07D3C"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[WYMAG]</w:t>
            </w:r>
          </w:p>
        </w:tc>
      </w:tr>
      <w:tr w:rsidR="008B6832" w:rsidRPr="00282926" w14:paraId="3E1B6928"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438C64E9"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C0807FF"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Podstawowa jednostka miary:</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B27BB2B"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445271"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t>
            </w:r>
            <w:proofErr w:type="gramStart"/>
            <w:r w:rsidRPr="00282926">
              <w:rPr>
                <w:rFonts w:ascii="Arial" w:eastAsia="Calibri" w:hAnsi="Arial" w:cs="Arial"/>
                <w:color w:val="000000"/>
                <w:sz w:val="18"/>
                <w:szCs w:val="20"/>
              </w:rPr>
              <w:t>WYMAG]  [</w:t>
            </w:r>
            <w:proofErr w:type="gramEnd"/>
            <w:r w:rsidRPr="00282926">
              <w:rPr>
                <w:rFonts w:ascii="Arial" w:eastAsia="Calibri" w:hAnsi="Arial" w:cs="Arial"/>
                <w:color w:val="000000"/>
                <w:sz w:val="18"/>
                <w:szCs w:val="20"/>
              </w:rPr>
              <w:t>JM]</w:t>
            </w:r>
          </w:p>
        </w:tc>
      </w:tr>
      <w:tr w:rsidR="008B6832" w:rsidRPr="00282926" w14:paraId="513ACF32"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3C9DEE89"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7</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1D4D0CB"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Rodzaj opakowania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C5AB91D"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2F7C5E4F" w14:textId="77777777" w:rsidR="008B6832" w:rsidRPr="00282926" w:rsidRDefault="008B6832" w:rsidP="00007A19">
            <w:pPr>
              <w:spacing w:after="200" w:line="276" w:lineRule="auto"/>
              <w:jc w:val="both"/>
              <w:rPr>
                <w:rFonts w:ascii="Arial" w:eastAsia="Calibri" w:hAnsi="Arial" w:cs="Arial"/>
                <w:bCs/>
                <w:iCs/>
                <w:sz w:val="18"/>
                <w:szCs w:val="20"/>
              </w:rPr>
            </w:pPr>
            <w:r w:rsidRPr="00282926">
              <w:rPr>
                <w:rFonts w:ascii="Arial" w:eastAsia="Calibri" w:hAnsi="Arial" w:cs="Arial"/>
                <w:bCs/>
                <w:iCs/>
                <w:sz w:val="18"/>
                <w:szCs w:val="20"/>
              </w:rPr>
              <w:t>[</w:t>
            </w:r>
            <w:proofErr w:type="gramStart"/>
            <w:r w:rsidRPr="00282926">
              <w:rPr>
                <w:rFonts w:ascii="Arial" w:eastAsia="Calibri" w:hAnsi="Arial" w:cs="Arial"/>
                <w:bCs/>
                <w:iCs/>
                <w:sz w:val="18"/>
                <w:szCs w:val="20"/>
              </w:rPr>
              <w:t>WYMAG]  [</w:t>
            </w:r>
            <w:proofErr w:type="gramEnd"/>
            <w:r w:rsidRPr="00282926">
              <w:rPr>
                <w:rFonts w:ascii="Arial" w:eastAsia="Calibri" w:hAnsi="Arial" w:cs="Arial"/>
                <w:bCs/>
                <w:iCs/>
                <w:sz w:val="18"/>
                <w:szCs w:val="20"/>
              </w:rPr>
              <w:t>OPAK]</w:t>
            </w:r>
          </w:p>
        </w:tc>
      </w:tr>
      <w:tr w:rsidR="008B6832" w:rsidRPr="00282926" w14:paraId="1A5C8934"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582B8A7A"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8</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96C57F1"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Parametry wyrobu jednostkowego</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6C76886C" w14:textId="77777777" w:rsidR="008B6832" w:rsidRPr="00282926" w:rsidRDefault="008B6832" w:rsidP="00007A19">
            <w:pPr>
              <w:spacing w:after="200" w:line="276" w:lineRule="auto"/>
              <w:ind w:hanging="108"/>
              <w:jc w:val="center"/>
              <w:rPr>
                <w:rFonts w:ascii="Arial" w:eastAsia="Calibri" w:hAnsi="Arial" w:cs="Arial"/>
                <w:bCs/>
                <w:iCs/>
                <w:sz w:val="18"/>
                <w:szCs w:val="20"/>
              </w:rPr>
            </w:pPr>
          </w:p>
        </w:tc>
      </w:tr>
      <w:tr w:rsidR="008B6832" w:rsidRPr="00282926" w14:paraId="6D2596D6"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6B084E01"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8a</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8A56C75"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Okres trwałości:</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D3E9427"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24C6793B" w14:textId="77777777" w:rsidR="008B6832" w:rsidRPr="00282926" w:rsidRDefault="008B6832" w:rsidP="00007A19">
            <w:pPr>
              <w:spacing w:after="200" w:line="276" w:lineRule="auto"/>
              <w:ind w:hanging="108"/>
              <w:jc w:val="center"/>
              <w:rPr>
                <w:rFonts w:ascii="Arial" w:eastAsia="Calibri" w:hAnsi="Arial" w:cs="Arial"/>
                <w:bCs/>
                <w:iCs/>
                <w:sz w:val="18"/>
                <w:szCs w:val="20"/>
              </w:rPr>
            </w:pPr>
            <w:r w:rsidRPr="00282926">
              <w:rPr>
                <w:rFonts w:ascii="Arial" w:eastAsia="Calibri" w:hAnsi="Arial" w:cs="Arial"/>
                <w:bCs/>
                <w:iCs/>
                <w:sz w:val="18"/>
                <w:szCs w:val="20"/>
              </w:rPr>
              <w:t>[</w:t>
            </w:r>
            <w:proofErr w:type="gramStart"/>
            <w:r w:rsidRPr="00282926">
              <w:rPr>
                <w:rFonts w:ascii="Arial" w:eastAsia="Calibri" w:hAnsi="Arial" w:cs="Arial"/>
                <w:bCs/>
                <w:iCs/>
                <w:sz w:val="18"/>
                <w:szCs w:val="20"/>
              </w:rPr>
              <w:t>WYMAG]  [</w:t>
            </w:r>
            <w:proofErr w:type="gramEnd"/>
            <w:r w:rsidRPr="00282926">
              <w:rPr>
                <w:rFonts w:ascii="Arial" w:eastAsia="Calibri" w:hAnsi="Arial" w:cs="Arial"/>
                <w:bCs/>
                <w:iCs/>
                <w:sz w:val="18"/>
                <w:szCs w:val="20"/>
              </w:rPr>
              <w:t>TRWAŁ]</w:t>
            </w:r>
          </w:p>
        </w:tc>
      </w:tr>
      <w:tr w:rsidR="008B6832" w:rsidRPr="00282926" w14:paraId="0849E9D6" w14:textId="77777777" w:rsidTr="00007A19">
        <w:tc>
          <w:tcPr>
            <w:tcW w:w="671" w:type="dxa"/>
            <w:tcBorders>
              <w:top w:val="single" w:sz="4" w:space="0" w:color="auto"/>
              <w:left w:val="single" w:sz="4" w:space="0" w:color="auto"/>
              <w:bottom w:val="nil"/>
              <w:right w:val="single" w:sz="4" w:space="0" w:color="auto"/>
            </w:tcBorders>
            <w:hideMark/>
          </w:tcPr>
          <w:p w14:paraId="561877BE"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8b</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3B6925D"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Waga w kilogramach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19A133" w14:textId="77777777" w:rsidR="008B6832" w:rsidRPr="00282926" w:rsidRDefault="008B6832" w:rsidP="00007A19">
            <w:pPr>
              <w:spacing w:after="200" w:line="276" w:lineRule="auto"/>
              <w:jc w:val="both"/>
              <w:rPr>
                <w:rFonts w:ascii="Arial" w:eastAsia="Calibri" w:hAnsi="Arial" w:cs="Arial"/>
                <w:bCs/>
                <w:iCs/>
                <w:sz w:val="18"/>
                <w:szCs w:val="20"/>
              </w:rPr>
            </w:pPr>
            <w:r w:rsidRPr="00282926">
              <w:rPr>
                <w:rFonts w:ascii="Arial" w:eastAsia="Calibri" w:hAnsi="Arial" w:cs="Arial"/>
                <w:bCs/>
                <w:iCs/>
                <w:sz w:val="18"/>
                <w:szCs w:val="20"/>
              </w:rPr>
              <w:t xml:space="preserve">[WYMAG]  </w:t>
            </w:r>
          </w:p>
        </w:tc>
      </w:tr>
      <w:tr w:rsidR="008B6832" w:rsidRPr="00282926" w14:paraId="68DD8AEB" w14:textId="77777777" w:rsidTr="00007A19">
        <w:tc>
          <w:tcPr>
            <w:tcW w:w="671" w:type="dxa"/>
            <w:tcBorders>
              <w:top w:val="nil"/>
              <w:left w:val="single" w:sz="4" w:space="0" w:color="auto"/>
              <w:bottom w:val="nil"/>
              <w:right w:val="single" w:sz="4" w:space="0" w:color="auto"/>
            </w:tcBorders>
          </w:tcPr>
          <w:p w14:paraId="169C7516" w14:textId="77777777" w:rsidR="008B6832" w:rsidRPr="00282926" w:rsidRDefault="008B6832" w:rsidP="00007A19">
            <w:pPr>
              <w:spacing w:after="200" w:line="276"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0B448544"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xml:space="preserve">  -   brutto: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EB944FD"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4987C19" w14:textId="77777777" w:rsidR="008B6832" w:rsidRPr="00282926" w:rsidRDefault="008B6832" w:rsidP="00007A19">
            <w:pPr>
              <w:spacing w:after="200" w:line="276" w:lineRule="auto"/>
              <w:jc w:val="both"/>
              <w:rPr>
                <w:rFonts w:ascii="Arial" w:eastAsia="Calibri" w:hAnsi="Arial" w:cs="Arial"/>
                <w:bCs/>
                <w:iCs/>
                <w:sz w:val="18"/>
                <w:szCs w:val="20"/>
              </w:rPr>
            </w:pPr>
            <w:r w:rsidRPr="00282926">
              <w:rPr>
                <w:rFonts w:ascii="Arial" w:eastAsia="Calibri" w:hAnsi="Arial" w:cs="Arial"/>
                <w:bCs/>
                <w:iCs/>
                <w:sz w:val="18"/>
                <w:szCs w:val="20"/>
              </w:rPr>
              <w:t>[WAGA]</w:t>
            </w:r>
          </w:p>
        </w:tc>
      </w:tr>
      <w:tr w:rsidR="008B6832" w:rsidRPr="00282926" w14:paraId="197922D4" w14:textId="77777777" w:rsidTr="00007A19">
        <w:tc>
          <w:tcPr>
            <w:tcW w:w="671" w:type="dxa"/>
            <w:tcBorders>
              <w:top w:val="nil"/>
              <w:left w:val="single" w:sz="4" w:space="0" w:color="auto"/>
              <w:bottom w:val="single" w:sz="4" w:space="0" w:color="auto"/>
              <w:right w:val="single" w:sz="4" w:space="0" w:color="auto"/>
            </w:tcBorders>
          </w:tcPr>
          <w:p w14:paraId="16275049" w14:textId="77777777" w:rsidR="008B6832" w:rsidRPr="00282926" w:rsidRDefault="008B6832" w:rsidP="00007A19">
            <w:pPr>
              <w:spacing w:after="200" w:line="276"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7D3FBE1B"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xml:space="preserve">  -   netto: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16D1DDA"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221EFA68" w14:textId="77777777" w:rsidR="008B6832" w:rsidRPr="00282926" w:rsidRDefault="008B6832" w:rsidP="00007A19">
            <w:pPr>
              <w:spacing w:after="200" w:line="276" w:lineRule="auto"/>
              <w:jc w:val="both"/>
              <w:rPr>
                <w:rFonts w:ascii="Arial" w:eastAsia="Calibri" w:hAnsi="Arial" w:cs="Arial"/>
                <w:bCs/>
                <w:iCs/>
                <w:sz w:val="18"/>
                <w:szCs w:val="20"/>
              </w:rPr>
            </w:pPr>
            <w:r w:rsidRPr="00282926">
              <w:rPr>
                <w:rFonts w:ascii="Arial" w:eastAsia="Calibri" w:hAnsi="Arial" w:cs="Arial"/>
                <w:bCs/>
                <w:iCs/>
                <w:sz w:val="18"/>
                <w:szCs w:val="20"/>
              </w:rPr>
              <w:t>[WAGA]</w:t>
            </w:r>
          </w:p>
        </w:tc>
      </w:tr>
      <w:tr w:rsidR="008B6832" w:rsidRPr="00282926" w14:paraId="7CE015D9" w14:textId="77777777" w:rsidTr="00007A19">
        <w:tc>
          <w:tcPr>
            <w:tcW w:w="671" w:type="dxa"/>
            <w:tcBorders>
              <w:top w:val="single" w:sz="4" w:space="0" w:color="auto"/>
              <w:left w:val="single" w:sz="4" w:space="0" w:color="auto"/>
              <w:bottom w:val="nil"/>
              <w:right w:val="single" w:sz="4" w:space="0" w:color="auto"/>
            </w:tcBorders>
            <w:hideMark/>
          </w:tcPr>
          <w:p w14:paraId="5739D796"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8c</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11074A6"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Objętość w litrach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F57F85E" w14:textId="77777777" w:rsidR="008B6832" w:rsidRPr="00282926" w:rsidRDefault="008B6832" w:rsidP="00007A19">
            <w:pPr>
              <w:spacing w:after="200" w:line="276" w:lineRule="auto"/>
              <w:jc w:val="both"/>
              <w:rPr>
                <w:rFonts w:ascii="Arial" w:eastAsia="Calibri" w:hAnsi="Arial" w:cs="Arial"/>
                <w:bCs/>
                <w:iCs/>
                <w:sz w:val="18"/>
                <w:szCs w:val="20"/>
              </w:rPr>
            </w:pPr>
            <w:r w:rsidRPr="00282926">
              <w:rPr>
                <w:rFonts w:ascii="Arial" w:eastAsia="Calibri" w:hAnsi="Arial" w:cs="Arial"/>
                <w:bCs/>
                <w:iCs/>
                <w:sz w:val="18"/>
                <w:szCs w:val="20"/>
              </w:rPr>
              <w:t xml:space="preserve">[WYMAG]  </w:t>
            </w:r>
          </w:p>
        </w:tc>
      </w:tr>
      <w:tr w:rsidR="008B6832" w:rsidRPr="00282926" w14:paraId="7EC9D01E" w14:textId="77777777" w:rsidTr="00007A19">
        <w:tc>
          <w:tcPr>
            <w:tcW w:w="671" w:type="dxa"/>
            <w:tcBorders>
              <w:top w:val="nil"/>
              <w:left w:val="single" w:sz="4" w:space="0" w:color="auto"/>
              <w:bottom w:val="single" w:sz="4" w:space="0" w:color="auto"/>
              <w:right w:val="single" w:sz="4" w:space="0" w:color="auto"/>
            </w:tcBorders>
          </w:tcPr>
          <w:p w14:paraId="3BB30EA8" w14:textId="77777777" w:rsidR="008B6832" w:rsidRPr="00282926" w:rsidRDefault="008B6832" w:rsidP="00007A19">
            <w:pPr>
              <w:spacing w:after="200" w:line="276"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5F46215D"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xml:space="preserve">  -  ilość: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07AE0ED"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2513AC68" w14:textId="77777777" w:rsidR="008B6832" w:rsidRPr="00282926" w:rsidRDefault="008B6832" w:rsidP="00007A19">
            <w:pPr>
              <w:spacing w:after="200" w:line="276" w:lineRule="auto"/>
              <w:jc w:val="both"/>
              <w:rPr>
                <w:rFonts w:ascii="Arial" w:eastAsia="Calibri" w:hAnsi="Arial" w:cs="Arial"/>
                <w:bCs/>
                <w:iCs/>
                <w:sz w:val="18"/>
                <w:szCs w:val="20"/>
              </w:rPr>
            </w:pPr>
            <w:r w:rsidRPr="00282926">
              <w:rPr>
                <w:rFonts w:ascii="Arial" w:eastAsia="Calibri" w:hAnsi="Arial" w:cs="Arial"/>
                <w:bCs/>
                <w:iCs/>
                <w:sz w:val="18"/>
                <w:szCs w:val="20"/>
              </w:rPr>
              <w:t>[OBJĘTOŚĆ]</w:t>
            </w:r>
          </w:p>
        </w:tc>
      </w:tr>
      <w:tr w:rsidR="008B6832" w:rsidRPr="00282926" w14:paraId="7A0C4DF9" w14:textId="77777777" w:rsidTr="00007A19">
        <w:tc>
          <w:tcPr>
            <w:tcW w:w="671" w:type="dxa"/>
            <w:tcBorders>
              <w:top w:val="single" w:sz="4" w:space="0" w:color="auto"/>
              <w:left w:val="single" w:sz="4" w:space="0" w:color="auto"/>
              <w:bottom w:val="nil"/>
              <w:right w:val="single" w:sz="4" w:space="0" w:color="auto"/>
            </w:tcBorders>
            <w:hideMark/>
          </w:tcPr>
          <w:p w14:paraId="1F4213E6"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8d</w:t>
            </w:r>
          </w:p>
        </w:tc>
        <w:tc>
          <w:tcPr>
            <w:tcW w:w="4427" w:type="dxa"/>
            <w:tcBorders>
              <w:top w:val="single" w:sz="4" w:space="0" w:color="auto"/>
              <w:left w:val="single" w:sz="4" w:space="0" w:color="auto"/>
              <w:bottom w:val="single" w:sz="4" w:space="0" w:color="auto"/>
              <w:right w:val="single" w:sz="4" w:space="0" w:color="auto"/>
            </w:tcBorders>
            <w:vAlign w:val="center"/>
            <w:hideMark/>
          </w:tcPr>
          <w:p w14:paraId="450221EA"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Wymiary w metrach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DBF328" w14:textId="77777777" w:rsidR="008B6832" w:rsidRPr="00282926" w:rsidRDefault="008B6832" w:rsidP="00007A19">
            <w:pPr>
              <w:spacing w:after="200" w:line="276" w:lineRule="auto"/>
              <w:jc w:val="both"/>
              <w:rPr>
                <w:rFonts w:ascii="Arial" w:eastAsia="Calibri" w:hAnsi="Arial" w:cs="Arial"/>
                <w:bCs/>
                <w:iCs/>
                <w:sz w:val="18"/>
                <w:szCs w:val="20"/>
              </w:rPr>
            </w:pPr>
            <w:r w:rsidRPr="00282926">
              <w:rPr>
                <w:rFonts w:ascii="Arial" w:eastAsia="Calibri" w:hAnsi="Arial" w:cs="Arial"/>
                <w:bCs/>
                <w:iCs/>
                <w:sz w:val="18"/>
                <w:szCs w:val="20"/>
              </w:rPr>
              <w:t xml:space="preserve">[WYMAG]  </w:t>
            </w:r>
          </w:p>
        </w:tc>
      </w:tr>
      <w:tr w:rsidR="008B6832" w:rsidRPr="00282926" w14:paraId="25947B69" w14:textId="77777777" w:rsidTr="00007A19">
        <w:tc>
          <w:tcPr>
            <w:tcW w:w="671" w:type="dxa"/>
            <w:tcBorders>
              <w:top w:val="nil"/>
              <w:left w:val="single" w:sz="4" w:space="0" w:color="auto"/>
              <w:bottom w:val="nil"/>
              <w:right w:val="single" w:sz="4" w:space="0" w:color="auto"/>
            </w:tcBorders>
          </w:tcPr>
          <w:p w14:paraId="451840D1" w14:textId="77777777" w:rsidR="008B6832" w:rsidRPr="00282926" w:rsidRDefault="008B6832" w:rsidP="00007A19">
            <w:pPr>
              <w:spacing w:after="200" w:line="276"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4E7B7967"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xml:space="preserve">  -   długość: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1ED3856"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9725DE"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[WYMIAR]</w:t>
            </w:r>
          </w:p>
        </w:tc>
      </w:tr>
      <w:tr w:rsidR="008B6832" w:rsidRPr="00282926" w14:paraId="3A2C8CCD" w14:textId="77777777" w:rsidTr="00007A19">
        <w:tc>
          <w:tcPr>
            <w:tcW w:w="671" w:type="dxa"/>
            <w:tcBorders>
              <w:top w:val="nil"/>
              <w:left w:val="single" w:sz="4" w:space="0" w:color="auto"/>
              <w:bottom w:val="nil"/>
              <w:right w:val="single" w:sz="4" w:space="0" w:color="auto"/>
            </w:tcBorders>
          </w:tcPr>
          <w:p w14:paraId="4C4F22BE" w14:textId="77777777" w:rsidR="008B6832" w:rsidRPr="00282926" w:rsidRDefault="008B6832" w:rsidP="00007A19">
            <w:pPr>
              <w:spacing w:after="200" w:line="276"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12F4A453"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xml:space="preserve">  -   szerokość (wymiar w głąb):</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E50BAB3"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1747DD"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[WYMIAR]</w:t>
            </w:r>
          </w:p>
        </w:tc>
      </w:tr>
      <w:tr w:rsidR="008B6832" w:rsidRPr="00282926" w14:paraId="4E3F7E68" w14:textId="77777777" w:rsidTr="00007A19">
        <w:tc>
          <w:tcPr>
            <w:tcW w:w="671" w:type="dxa"/>
            <w:tcBorders>
              <w:top w:val="nil"/>
              <w:left w:val="single" w:sz="4" w:space="0" w:color="auto"/>
              <w:bottom w:val="single" w:sz="4" w:space="0" w:color="auto"/>
              <w:right w:val="single" w:sz="4" w:space="0" w:color="auto"/>
            </w:tcBorders>
          </w:tcPr>
          <w:p w14:paraId="5A22720F" w14:textId="77777777" w:rsidR="008B6832" w:rsidRPr="00282926" w:rsidRDefault="008B6832" w:rsidP="00007A19">
            <w:pPr>
              <w:spacing w:after="200" w:line="276"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767E7E44"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xml:space="preserve">  -   wysokość: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DBEE838"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DF8D60"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[WYMIAR]</w:t>
            </w:r>
          </w:p>
        </w:tc>
      </w:tr>
      <w:tr w:rsidR="008B6832" w:rsidRPr="00282926" w14:paraId="1E8FEE55"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74E13026"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8d</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E010FDF"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Symbol katalogowy producenta: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9CAD7C6"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tcPr>
          <w:p w14:paraId="45C480D9" w14:textId="77777777" w:rsidR="008B6832" w:rsidRPr="00282926" w:rsidRDefault="008B6832" w:rsidP="00007A19">
            <w:pPr>
              <w:spacing w:after="200" w:line="276" w:lineRule="auto"/>
              <w:jc w:val="both"/>
              <w:rPr>
                <w:rFonts w:ascii="Arial" w:eastAsia="Calibri" w:hAnsi="Arial" w:cs="Arial"/>
                <w:bCs/>
                <w:iCs/>
                <w:sz w:val="18"/>
                <w:szCs w:val="20"/>
              </w:rPr>
            </w:pPr>
          </w:p>
        </w:tc>
      </w:tr>
      <w:tr w:rsidR="008B6832" w:rsidRPr="00282926" w14:paraId="707809AF"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12B70321"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8e</w:t>
            </w:r>
          </w:p>
        </w:tc>
        <w:tc>
          <w:tcPr>
            <w:tcW w:w="4427" w:type="dxa"/>
            <w:tcBorders>
              <w:top w:val="single" w:sz="4" w:space="0" w:color="auto"/>
              <w:left w:val="single" w:sz="4" w:space="0" w:color="auto"/>
              <w:bottom w:val="single" w:sz="4" w:space="0" w:color="auto"/>
              <w:right w:val="single" w:sz="4" w:space="0" w:color="auto"/>
            </w:tcBorders>
            <w:vAlign w:val="center"/>
            <w:hideMark/>
          </w:tcPr>
          <w:p w14:paraId="11FFD113"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Norma jakościowa: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1E046F57"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tcPr>
          <w:p w14:paraId="2B30213E" w14:textId="77777777" w:rsidR="008B6832" w:rsidRPr="00282926" w:rsidRDefault="008B6832" w:rsidP="00007A19">
            <w:pPr>
              <w:spacing w:after="200" w:line="276" w:lineRule="auto"/>
              <w:jc w:val="both"/>
              <w:rPr>
                <w:rFonts w:ascii="Arial" w:eastAsia="Calibri" w:hAnsi="Arial" w:cs="Arial"/>
                <w:bCs/>
                <w:iCs/>
                <w:sz w:val="18"/>
                <w:szCs w:val="20"/>
              </w:rPr>
            </w:pPr>
          </w:p>
        </w:tc>
      </w:tr>
      <w:tr w:rsidR="008B6832" w:rsidRPr="00282926" w14:paraId="27ACEDD1"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48186753"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9</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B40B297"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Ilość nadrzędnych rodzajów jednostek handlowych w hierarchii opakowań, oznaczonych własnymi numerami GTIN:</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C104A16"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07F6F1F5" w14:textId="77777777" w:rsidR="008B6832" w:rsidRPr="00282926" w:rsidRDefault="008B6832" w:rsidP="00007A19">
            <w:pPr>
              <w:spacing w:after="200" w:line="276" w:lineRule="auto"/>
              <w:jc w:val="both"/>
              <w:rPr>
                <w:rFonts w:ascii="Arial" w:eastAsia="Calibri" w:hAnsi="Arial" w:cs="Arial"/>
                <w:color w:val="000000"/>
                <w:sz w:val="18"/>
                <w:szCs w:val="20"/>
              </w:rPr>
            </w:pPr>
            <w:r w:rsidRPr="00282926">
              <w:rPr>
                <w:rFonts w:ascii="Arial" w:eastAsia="Calibri" w:hAnsi="Arial" w:cs="Arial"/>
                <w:color w:val="000000"/>
                <w:sz w:val="18"/>
                <w:szCs w:val="20"/>
              </w:rPr>
              <w:t>[WYMAG], wynika</w:t>
            </w:r>
          </w:p>
        </w:tc>
      </w:tr>
      <w:tr w:rsidR="008B6832" w:rsidRPr="00282926" w14:paraId="79F05083" w14:textId="77777777" w:rsidTr="00007A19">
        <w:tc>
          <w:tcPr>
            <w:tcW w:w="671" w:type="dxa"/>
            <w:tcBorders>
              <w:top w:val="single" w:sz="4" w:space="0" w:color="auto"/>
              <w:left w:val="single" w:sz="4" w:space="0" w:color="auto"/>
              <w:bottom w:val="nil"/>
              <w:right w:val="single" w:sz="4" w:space="0" w:color="auto"/>
            </w:tcBorders>
            <w:hideMark/>
          </w:tcPr>
          <w:p w14:paraId="302C2C0A"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10</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9A24F8E"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Opis uzupełniający do wyrobu jednostkowego:</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D2BED8" w14:textId="77777777" w:rsidR="008B6832" w:rsidRPr="00282926" w:rsidRDefault="008B6832" w:rsidP="00007A19">
            <w:pPr>
              <w:spacing w:after="200" w:line="276" w:lineRule="auto"/>
              <w:jc w:val="both"/>
              <w:rPr>
                <w:rFonts w:ascii="Arial" w:eastAsia="Calibri" w:hAnsi="Arial" w:cs="Arial"/>
                <w:bCs/>
                <w:iCs/>
                <w:sz w:val="18"/>
                <w:szCs w:val="20"/>
              </w:rPr>
            </w:pPr>
            <w:r w:rsidRPr="00282926">
              <w:rPr>
                <w:rFonts w:ascii="Arial" w:eastAsia="Calibri" w:hAnsi="Arial" w:cs="Arial"/>
                <w:bCs/>
                <w:iCs/>
                <w:sz w:val="18"/>
                <w:szCs w:val="20"/>
              </w:rPr>
              <w:t> [c200]</w:t>
            </w:r>
          </w:p>
        </w:tc>
      </w:tr>
      <w:tr w:rsidR="008B6832" w:rsidRPr="00282926" w14:paraId="191C2C4A" w14:textId="77777777" w:rsidTr="00007A19">
        <w:trPr>
          <w:trHeight w:val="393"/>
        </w:trPr>
        <w:tc>
          <w:tcPr>
            <w:tcW w:w="671" w:type="dxa"/>
            <w:tcBorders>
              <w:top w:val="nil"/>
              <w:left w:val="single" w:sz="4" w:space="0" w:color="auto"/>
              <w:bottom w:val="single" w:sz="4" w:space="0" w:color="auto"/>
              <w:right w:val="single" w:sz="4" w:space="0" w:color="auto"/>
            </w:tcBorders>
          </w:tcPr>
          <w:p w14:paraId="134DAEF3" w14:textId="77777777" w:rsidR="008B6832" w:rsidRPr="00282926" w:rsidRDefault="008B6832" w:rsidP="00007A19">
            <w:pPr>
              <w:spacing w:after="200" w:line="276" w:lineRule="auto"/>
              <w:jc w:val="center"/>
              <w:rPr>
                <w:rFonts w:ascii="Arial" w:eastAsia="Calibri" w:hAnsi="Arial" w:cs="Arial"/>
                <w:bCs/>
                <w:iCs/>
                <w:sz w:val="18"/>
                <w:szCs w:val="20"/>
              </w:rPr>
            </w:pPr>
          </w:p>
        </w:tc>
        <w:tc>
          <w:tcPr>
            <w:tcW w:w="8651" w:type="dxa"/>
            <w:gridSpan w:val="3"/>
            <w:tcBorders>
              <w:top w:val="single" w:sz="4" w:space="0" w:color="auto"/>
              <w:left w:val="single" w:sz="4" w:space="0" w:color="auto"/>
              <w:bottom w:val="single" w:sz="4" w:space="0" w:color="auto"/>
              <w:right w:val="single" w:sz="4" w:space="0" w:color="auto"/>
            </w:tcBorders>
            <w:shd w:val="clear" w:color="auto" w:fill="FFFF99"/>
          </w:tcPr>
          <w:p w14:paraId="263D4F69" w14:textId="77777777" w:rsidR="008B6832" w:rsidRPr="00282926" w:rsidRDefault="008B6832" w:rsidP="00007A19">
            <w:pPr>
              <w:spacing w:after="200" w:line="276" w:lineRule="auto"/>
              <w:jc w:val="both"/>
              <w:rPr>
                <w:rFonts w:ascii="Arial" w:eastAsia="Calibri" w:hAnsi="Arial" w:cs="Arial"/>
                <w:bCs/>
                <w:iCs/>
                <w:sz w:val="18"/>
                <w:szCs w:val="20"/>
              </w:rPr>
            </w:pPr>
          </w:p>
        </w:tc>
      </w:tr>
      <w:tr w:rsidR="008B6832" w:rsidRPr="00282926" w14:paraId="54A7121B" w14:textId="77777777" w:rsidTr="00007A19">
        <w:tc>
          <w:tcPr>
            <w:tcW w:w="9322" w:type="dxa"/>
            <w:gridSpan w:val="4"/>
            <w:tcBorders>
              <w:top w:val="single" w:sz="4" w:space="0" w:color="auto"/>
              <w:left w:val="single" w:sz="4" w:space="0" w:color="auto"/>
              <w:bottom w:val="single" w:sz="4" w:space="0" w:color="auto"/>
              <w:right w:val="single" w:sz="4" w:space="0" w:color="auto"/>
            </w:tcBorders>
            <w:vAlign w:val="center"/>
            <w:hideMark/>
          </w:tcPr>
          <w:p w14:paraId="68DBCEC0"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b/>
                <w:color w:val="000000"/>
                <w:sz w:val="18"/>
                <w:szCs w:val="20"/>
              </w:rPr>
              <w:lastRenderedPageBreak/>
              <w:t>CZĘŚĆ D:</w:t>
            </w:r>
            <w:r w:rsidRPr="00282926">
              <w:rPr>
                <w:rFonts w:ascii="Arial" w:eastAsia="Calibri" w:hAnsi="Arial" w:cs="Arial"/>
                <w:color w:val="000000"/>
                <w:sz w:val="18"/>
                <w:szCs w:val="20"/>
              </w:rPr>
              <w:t xml:space="preserve"> DOTYCZY OPISU OPAKOWANIA ZBIORCZEGO</w:t>
            </w:r>
          </w:p>
          <w:p w14:paraId="53977A9C"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xml:space="preserve">Uwaga: Każdy załącznik stanowiący cześć D opisuje jeden typ opakowania nadrzędnego </w:t>
            </w:r>
            <w:r w:rsidRPr="00282926">
              <w:rPr>
                <w:rFonts w:ascii="Arial" w:eastAsia="Calibri" w:hAnsi="Arial" w:cs="Arial"/>
                <w:color w:val="000000"/>
                <w:sz w:val="18"/>
                <w:szCs w:val="20"/>
              </w:rPr>
              <w:br/>
              <w:t xml:space="preserve">w hierarchii opakowań. </w:t>
            </w:r>
          </w:p>
          <w:p w14:paraId="75478ADC"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xml:space="preserve">Do jednej części A-B-C należy dołączyć tyle części D, ile jest form opakowań nadrzędnych </w:t>
            </w:r>
            <w:r w:rsidRPr="00282926">
              <w:rPr>
                <w:rFonts w:ascii="Arial" w:eastAsia="Calibri" w:hAnsi="Arial" w:cs="Arial"/>
                <w:color w:val="000000"/>
                <w:sz w:val="18"/>
                <w:szCs w:val="20"/>
              </w:rPr>
              <w:br/>
              <w:t>w hierarchii opakowań wyrobu jednostkowego.</w:t>
            </w:r>
          </w:p>
        </w:tc>
      </w:tr>
      <w:tr w:rsidR="008B6832" w:rsidRPr="00282926" w14:paraId="1240ADA5"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286E7D23"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1</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1C36DB3"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Kod GTIN dla formy opakowaniowej:</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1543888"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097E58"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t>
            </w:r>
            <w:proofErr w:type="gramStart"/>
            <w:r w:rsidRPr="00282926">
              <w:rPr>
                <w:rFonts w:ascii="Arial" w:eastAsia="Calibri" w:hAnsi="Arial" w:cs="Arial"/>
                <w:color w:val="000000"/>
                <w:sz w:val="18"/>
                <w:szCs w:val="20"/>
              </w:rPr>
              <w:t>WYMAG]  [</w:t>
            </w:r>
            <w:proofErr w:type="gramEnd"/>
            <w:r w:rsidRPr="00282926">
              <w:rPr>
                <w:rFonts w:ascii="Arial" w:eastAsia="Calibri" w:hAnsi="Arial" w:cs="Arial"/>
                <w:color w:val="000000"/>
                <w:sz w:val="18"/>
                <w:szCs w:val="20"/>
              </w:rPr>
              <w:t>n14</w:t>
            </w:r>
            <w:proofErr w:type="gramStart"/>
            <w:r w:rsidRPr="00282926">
              <w:rPr>
                <w:rFonts w:ascii="Arial" w:eastAsia="Calibri" w:hAnsi="Arial" w:cs="Arial"/>
                <w:color w:val="000000"/>
                <w:sz w:val="18"/>
                <w:szCs w:val="20"/>
              </w:rPr>
              <w:t>]  [</w:t>
            </w:r>
            <w:proofErr w:type="gramEnd"/>
            <w:r w:rsidRPr="00282926">
              <w:rPr>
                <w:rFonts w:ascii="Arial" w:eastAsia="Calibri" w:hAnsi="Arial" w:cs="Arial"/>
                <w:color w:val="000000"/>
                <w:sz w:val="18"/>
                <w:szCs w:val="20"/>
              </w:rPr>
              <w:t>G_2]</w:t>
            </w:r>
          </w:p>
        </w:tc>
      </w:tr>
      <w:tr w:rsidR="008B6832" w:rsidRPr="00282926" w14:paraId="33832E61"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565244D8"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2</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D27EB43"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Nazwa wyrobu dla formy opakowaniowej:</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F79262E"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BA9F6F"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[WYMAG]</w:t>
            </w:r>
          </w:p>
        </w:tc>
      </w:tr>
      <w:tr w:rsidR="008B6832" w:rsidRPr="00282926" w14:paraId="2F51BBD9"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4A971CE6"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3</w:t>
            </w:r>
          </w:p>
        </w:tc>
        <w:tc>
          <w:tcPr>
            <w:tcW w:w="4427" w:type="dxa"/>
            <w:tcBorders>
              <w:top w:val="single" w:sz="4" w:space="0" w:color="auto"/>
              <w:left w:val="single" w:sz="4" w:space="0" w:color="auto"/>
              <w:bottom w:val="single" w:sz="4" w:space="0" w:color="auto"/>
              <w:right w:val="single" w:sz="4" w:space="0" w:color="auto"/>
            </w:tcBorders>
            <w:vAlign w:val="center"/>
            <w:hideMark/>
          </w:tcPr>
          <w:p w14:paraId="223C7F58"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Rodzaj opakowania</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05EE1A01"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685356"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t>
            </w:r>
            <w:proofErr w:type="gramStart"/>
            <w:r w:rsidRPr="00282926">
              <w:rPr>
                <w:rFonts w:ascii="Arial" w:eastAsia="Calibri" w:hAnsi="Arial" w:cs="Arial"/>
                <w:color w:val="000000"/>
                <w:sz w:val="18"/>
                <w:szCs w:val="20"/>
              </w:rPr>
              <w:t>WYMAG]  [</w:t>
            </w:r>
            <w:proofErr w:type="gramEnd"/>
            <w:r w:rsidRPr="00282926">
              <w:rPr>
                <w:rFonts w:ascii="Arial" w:eastAsia="Calibri" w:hAnsi="Arial" w:cs="Arial"/>
                <w:color w:val="000000"/>
                <w:sz w:val="18"/>
                <w:szCs w:val="20"/>
              </w:rPr>
              <w:t>OPAK]</w:t>
            </w:r>
          </w:p>
        </w:tc>
      </w:tr>
      <w:tr w:rsidR="008B6832" w:rsidRPr="00282926" w14:paraId="4C6F2FB0"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6DA030BF"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4</w:t>
            </w:r>
          </w:p>
        </w:tc>
        <w:tc>
          <w:tcPr>
            <w:tcW w:w="4427" w:type="dxa"/>
            <w:tcBorders>
              <w:top w:val="single" w:sz="4" w:space="0" w:color="auto"/>
              <w:left w:val="single" w:sz="4" w:space="0" w:color="auto"/>
              <w:bottom w:val="single" w:sz="4" w:space="0" w:color="auto"/>
              <w:right w:val="single" w:sz="4" w:space="0" w:color="auto"/>
            </w:tcBorders>
            <w:vAlign w:val="center"/>
            <w:hideMark/>
          </w:tcPr>
          <w:p w14:paraId="357B0314"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Ilość opakowań jednostkowych wg części C:</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4B31DB20"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B031B1"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[WYMAG]</w:t>
            </w:r>
          </w:p>
        </w:tc>
      </w:tr>
      <w:tr w:rsidR="008B6832" w:rsidRPr="00282926" w14:paraId="3A1E3FC9" w14:textId="77777777" w:rsidTr="00007A19">
        <w:tc>
          <w:tcPr>
            <w:tcW w:w="671" w:type="dxa"/>
            <w:tcBorders>
              <w:top w:val="single" w:sz="4" w:space="0" w:color="auto"/>
              <w:left w:val="single" w:sz="4" w:space="0" w:color="auto"/>
              <w:bottom w:val="single" w:sz="4" w:space="0" w:color="auto"/>
              <w:right w:val="single" w:sz="4" w:space="0" w:color="auto"/>
            </w:tcBorders>
            <w:hideMark/>
          </w:tcPr>
          <w:p w14:paraId="60854B5A"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5</w:t>
            </w:r>
          </w:p>
        </w:tc>
        <w:tc>
          <w:tcPr>
            <w:tcW w:w="4427" w:type="dxa"/>
            <w:tcBorders>
              <w:top w:val="single" w:sz="4" w:space="0" w:color="auto"/>
              <w:left w:val="single" w:sz="4" w:space="0" w:color="auto"/>
              <w:bottom w:val="single" w:sz="4" w:space="0" w:color="auto"/>
              <w:right w:val="single" w:sz="4" w:space="0" w:color="auto"/>
            </w:tcBorders>
            <w:vAlign w:val="center"/>
            <w:hideMark/>
          </w:tcPr>
          <w:p w14:paraId="74A8A26B"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Parametry wyrobu w danej formie opakowaniowej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tcPr>
          <w:p w14:paraId="046BE434" w14:textId="77777777" w:rsidR="008B6832" w:rsidRPr="00282926" w:rsidRDefault="008B6832" w:rsidP="00007A19">
            <w:pPr>
              <w:spacing w:after="200" w:line="276" w:lineRule="auto"/>
              <w:jc w:val="both"/>
              <w:rPr>
                <w:rFonts w:ascii="Arial" w:eastAsia="Calibri" w:hAnsi="Arial" w:cs="Arial"/>
                <w:bCs/>
                <w:iCs/>
                <w:sz w:val="18"/>
                <w:szCs w:val="20"/>
              </w:rPr>
            </w:pPr>
          </w:p>
        </w:tc>
      </w:tr>
      <w:tr w:rsidR="008B6832" w:rsidRPr="00282926" w14:paraId="2528BBEE" w14:textId="77777777" w:rsidTr="00007A19">
        <w:tc>
          <w:tcPr>
            <w:tcW w:w="671" w:type="dxa"/>
            <w:tcBorders>
              <w:top w:val="single" w:sz="4" w:space="0" w:color="auto"/>
              <w:left w:val="single" w:sz="4" w:space="0" w:color="auto"/>
              <w:bottom w:val="nil"/>
              <w:right w:val="single" w:sz="4" w:space="0" w:color="auto"/>
            </w:tcBorders>
            <w:hideMark/>
          </w:tcPr>
          <w:p w14:paraId="3581D1E5"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5a</w:t>
            </w:r>
          </w:p>
        </w:tc>
        <w:tc>
          <w:tcPr>
            <w:tcW w:w="4427" w:type="dxa"/>
            <w:tcBorders>
              <w:top w:val="single" w:sz="4" w:space="0" w:color="auto"/>
              <w:left w:val="single" w:sz="4" w:space="0" w:color="auto"/>
              <w:bottom w:val="single" w:sz="4" w:space="0" w:color="auto"/>
              <w:right w:val="single" w:sz="4" w:space="0" w:color="auto"/>
            </w:tcBorders>
            <w:vAlign w:val="center"/>
            <w:hideMark/>
          </w:tcPr>
          <w:p w14:paraId="505E09CB"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Waga w kilogramach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AA9526" w14:textId="77777777" w:rsidR="008B6832" w:rsidRPr="00282926" w:rsidRDefault="008B6832" w:rsidP="00007A19">
            <w:pPr>
              <w:spacing w:after="200" w:line="276" w:lineRule="auto"/>
              <w:jc w:val="both"/>
              <w:rPr>
                <w:rFonts w:ascii="Arial" w:eastAsia="Calibri" w:hAnsi="Arial" w:cs="Arial"/>
                <w:bCs/>
                <w:iCs/>
                <w:sz w:val="18"/>
                <w:szCs w:val="20"/>
              </w:rPr>
            </w:pPr>
            <w:r w:rsidRPr="00282926">
              <w:rPr>
                <w:rFonts w:ascii="Arial" w:eastAsia="Calibri" w:hAnsi="Arial" w:cs="Arial"/>
                <w:bCs/>
                <w:iCs/>
                <w:sz w:val="18"/>
                <w:szCs w:val="20"/>
              </w:rPr>
              <w:t>[WYMAG]</w:t>
            </w:r>
          </w:p>
        </w:tc>
      </w:tr>
      <w:tr w:rsidR="008B6832" w:rsidRPr="00282926" w14:paraId="117046C0" w14:textId="77777777" w:rsidTr="00007A19">
        <w:tc>
          <w:tcPr>
            <w:tcW w:w="671" w:type="dxa"/>
            <w:tcBorders>
              <w:top w:val="nil"/>
              <w:left w:val="single" w:sz="4" w:space="0" w:color="auto"/>
              <w:bottom w:val="nil"/>
              <w:right w:val="single" w:sz="4" w:space="0" w:color="auto"/>
            </w:tcBorders>
          </w:tcPr>
          <w:p w14:paraId="26BE6D3C" w14:textId="77777777" w:rsidR="008B6832" w:rsidRPr="00282926" w:rsidRDefault="008B6832" w:rsidP="00007A19">
            <w:pPr>
              <w:spacing w:after="200" w:line="276"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72714D1E"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xml:space="preserve">  -   brutto: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FA86C2F"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4B43AD"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[WAGA]</w:t>
            </w:r>
          </w:p>
        </w:tc>
      </w:tr>
      <w:tr w:rsidR="008B6832" w:rsidRPr="00282926" w14:paraId="371FA0FD" w14:textId="77777777" w:rsidTr="00007A19">
        <w:tc>
          <w:tcPr>
            <w:tcW w:w="671" w:type="dxa"/>
            <w:tcBorders>
              <w:top w:val="nil"/>
              <w:left w:val="single" w:sz="4" w:space="0" w:color="auto"/>
              <w:bottom w:val="single" w:sz="4" w:space="0" w:color="auto"/>
              <w:right w:val="single" w:sz="4" w:space="0" w:color="auto"/>
            </w:tcBorders>
          </w:tcPr>
          <w:p w14:paraId="1B56F3D1" w14:textId="77777777" w:rsidR="008B6832" w:rsidRPr="00282926" w:rsidRDefault="008B6832" w:rsidP="00007A19">
            <w:pPr>
              <w:spacing w:after="200" w:line="276"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71D45803"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xml:space="preserve">  -   netto:</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7A41690B"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67B1E0"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[WAGA]</w:t>
            </w:r>
          </w:p>
        </w:tc>
      </w:tr>
      <w:tr w:rsidR="008B6832" w:rsidRPr="00282926" w14:paraId="27F30837" w14:textId="77777777" w:rsidTr="00007A19">
        <w:tc>
          <w:tcPr>
            <w:tcW w:w="671" w:type="dxa"/>
            <w:tcBorders>
              <w:top w:val="single" w:sz="4" w:space="0" w:color="auto"/>
              <w:left w:val="single" w:sz="4" w:space="0" w:color="auto"/>
              <w:bottom w:val="nil"/>
              <w:right w:val="single" w:sz="4" w:space="0" w:color="auto"/>
            </w:tcBorders>
            <w:hideMark/>
          </w:tcPr>
          <w:p w14:paraId="536FCFBE"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5b</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38190F5"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Objętość w litrach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A2ADD2" w14:textId="77777777" w:rsidR="008B6832" w:rsidRPr="00282926" w:rsidRDefault="008B6832" w:rsidP="00007A19">
            <w:pPr>
              <w:spacing w:after="200" w:line="276" w:lineRule="auto"/>
              <w:jc w:val="both"/>
              <w:rPr>
                <w:rFonts w:ascii="Arial" w:eastAsia="Calibri" w:hAnsi="Arial" w:cs="Arial"/>
                <w:bCs/>
                <w:iCs/>
                <w:sz w:val="18"/>
                <w:szCs w:val="20"/>
              </w:rPr>
            </w:pPr>
            <w:r w:rsidRPr="00282926">
              <w:rPr>
                <w:rFonts w:ascii="Arial" w:eastAsia="Calibri" w:hAnsi="Arial" w:cs="Arial"/>
                <w:bCs/>
                <w:iCs/>
                <w:sz w:val="18"/>
                <w:szCs w:val="20"/>
              </w:rPr>
              <w:t>[WYMAG]</w:t>
            </w:r>
          </w:p>
        </w:tc>
      </w:tr>
      <w:tr w:rsidR="008B6832" w:rsidRPr="00282926" w14:paraId="546F5427" w14:textId="77777777" w:rsidTr="00007A19">
        <w:tc>
          <w:tcPr>
            <w:tcW w:w="671" w:type="dxa"/>
            <w:tcBorders>
              <w:top w:val="nil"/>
              <w:left w:val="single" w:sz="4" w:space="0" w:color="auto"/>
              <w:bottom w:val="single" w:sz="4" w:space="0" w:color="auto"/>
              <w:right w:val="single" w:sz="4" w:space="0" w:color="auto"/>
            </w:tcBorders>
          </w:tcPr>
          <w:p w14:paraId="318EDEED" w14:textId="77777777" w:rsidR="008B6832" w:rsidRPr="00282926" w:rsidRDefault="008B6832" w:rsidP="00007A19">
            <w:pPr>
              <w:spacing w:after="200" w:line="276"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510B05BC"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xml:space="preserve">  -  ilość: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EE7DCC2"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hideMark/>
          </w:tcPr>
          <w:p w14:paraId="100CC1B1" w14:textId="77777777" w:rsidR="008B6832" w:rsidRPr="00282926" w:rsidRDefault="008B6832" w:rsidP="00007A19">
            <w:pPr>
              <w:spacing w:after="200" w:line="276" w:lineRule="auto"/>
              <w:jc w:val="both"/>
              <w:rPr>
                <w:rFonts w:ascii="Arial" w:eastAsia="Calibri" w:hAnsi="Arial" w:cs="Arial"/>
                <w:color w:val="000000"/>
                <w:sz w:val="18"/>
                <w:szCs w:val="20"/>
              </w:rPr>
            </w:pPr>
            <w:r w:rsidRPr="00282926">
              <w:rPr>
                <w:rFonts w:ascii="Arial" w:eastAsia="Calibri" w:hAnsi="Arial" w:cs="Arial"/>
                <w:color w:val="000000"/>
                <w:sz w:val="18"/>
                <w:szCs w:val="20"/>
              </w:rPr>
              <w:t>[OBJĘTOŚĆ]</w:t>
            </w:r>
          </w:p>
        </w:tc>
      </w:tr>
      <w:tr w:rsidR="008B6832" w:rsidRPr="00282926" w14:paraId="5786C63F" w14:textId="77777777" w:rsidTr="00007A19">
        <w:tc>
          <w:tcPr>
            <w:tcW w:w="671" w:type="dxa"/>
            <w:tcBorders>
              <w:top w:val="single" w:sz="4" w:space="0" w:color="auto"/>
              <w:left w:val="single" w:sz="4" w:space="0" w:color="auto"/>
              <w:bottom w:val="nil"/>
              <w:right w:val="single" w:sz="4" w:space="0" w:color="auto"/>
            </w:tcBorders>
            <w:hideMark/>
          </w:tcPr>
          <w:p w14:paraId="4DFC467E"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5c</w:t>
            </w:r>
          </w:p>
        </w:tc>
        <w:tc>
          <w:tcPr>
            <w:tcW w:w="4427" w:type="dxa"/>
            <w:tcBorders>
              <w:top w:val="single" w:sz="4" w:space="0" w:color="auto"/>
              <w:left w:val="single" w:sz="4" w:space="0" w:color="auto"/>
              <w:bottom w:val="single" w:sz="4" w:space="0" w:color="auto"/>
              <w:right w:val="single" w:sz="4" w:space="0" w:color="auto"/>
            </w:tcBorders>
            <w:vAlign w:val="center"/>
            <w:hideMark/>
          </w:tcPr>
          <w:p w14:paraId="62291FF2"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Wymiary w metrach</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BB6E63" w14:textId="77777777" w:rsidR="008B6832" w:rsidRPr="00282926" w:rsidRDefault="008B6832" w:rsidP="00007A19">
            <w:pPr>
              <w:spacing w:after="200" w:line="276" w:lineRule="auto"/>
              <w:jc w:val="both"/>
              <w:rPr>
                <w:rFonts w:ascii="Arial" w:eastAsia="Calibri" w:hAnsi="Arial" w:cs="Arial"/>
                <w:bCs/>
                <w:iCs/>
                <w:sz w:val="18"/>
                <w:szCs w:val="20"/>
              </w:rPr>
            </w:pPr>
            <w:r w:rsidRPr="00282926">
              <w:rPr>
                <w:rFonts w:ascii="Arial" w:eastAsia="Calibri" w:hAnsi="Arial" w:cs="Arial"/>
                <w:bCs/>
                <w:iCs/>
                <w:sz w:val="18"/>
                <w:szCs w:val="20"/>
              </w:rPr>
              <w:t>[WYMAG]</w:t>
            </w:r>
          </w:p>
        </w:tc>
      </w:tr>
      <w:tr w:rsidR="008B6832" w:rsidRPr="00282926" w14:paraId="3BC1E734" w14:textId="77777777" w:rsidTr="00007A19">
        <w:tc>
          <w:tcPr>
            <w:tcW w:w="671" w:type="dxa"/>
            <w:tcBorders>
              <w:top w:val="nil"/>
              <w:left w:val="single" w:sz="4" w:space="0" w:color="auto"/>
              <w:bottom w:val="nil"/>
              <w:right w:val="single" w:sz="4" w:space="0" w:color="auto"/>
            </w:tcBorders>
          </w:tcPr>
          <w:p w14:paraId="68704982" w14:textId="77777777" w:rsidR="008B6832" w:rsidRPr="00282926" w:rsidRDefault="008B6832" w:rsidP="00007A19">
            <w:pPr>
              <w:spacing w:after="200" w:line="276"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36C0EC46"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xml:space="preserve">  -   długość: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2235106C"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C3D4A7"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[WYMIAR]</w:t>
            </w:r>
          </w:p>
        </w:tc>
      </w:tr>
      <w:tr w:rsidR="008B6832" w:rsidRPr="00282926" w14:paraId="146961FE" w14:textId="77777777" w:rsidTr="00007A19">
        <w:tc>
          <w:tcPr>
            <w:tcW w:w="671" w:type="dxa"/>
            <w:tcBorders>
              <w:top w:val="nil"/>
              <w:left w:val="single" w:sz="4" w:space="0" w:color="auto"/>
              <w:bottom w:val="nil"/>
              <w:right w:val="single" w:sz="4" w:space="0" w:color="auto"/>
            </w:tcBorders>
          </w:tcPr>
          <w:p w14:paraId="18CF9C3F" w14:textId="77777777" w:rsidR="008B6832" w:rsidRPr="00282926" w:rsidRDefault="008B6832" w:rsidP="00007A19">
            <w:pPr>
              <w:spacing w:after="200" w:line="276"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6FA9D501"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xml:space="preserve">  -   szerokość (wymiar w głąb):</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615D8970"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6E741D"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[WYMIAR]</w:t>
            </w:r>
          </w:p>
        </w:tc>
      </w:tr>
      <w:tr w:rsidR="008B6832" w:rsidRPr="00282926" w14:paraId="0979EE62" w14:textId="77777777" w:rsidTr="00007A19">
        <w:tc>
          <w:tcPr>
            <w:tcW w:w="671" w:type="dxa"/>
            <w:tcBorders>
              <w:top w:val="nil"/>
              <w:left w:val="single" w:sz="4" w:space="0" w:color="auto"/>
              <w:bottom w:val="single" w:sz="4" w:space="0" w:color="auto"/>
              <w:right w:val="single" w:sz="4" w:space="0" w:color="auto"/>
            </w:tcBorders>
          </w:tcPr>
          <w:p w14:paraId="29E0FE81" w14:textId="77777777" w:rsidR="008B6832" w:rsidRPr="00282926" w:rsidRDefault="008B6832" w:rsidP="00007A19">
            <w:pPr>
              <w:spacing w:after="200" w:line="276"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vAlign w:val="center"/>
            <w:hideMark/>
          </w:tcPr>
          <w:p w14:paraId="37905B4D"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 xml:space="preserve">  -   wysokość:</w:t>
            </w: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380B7AE8"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76D945"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[WYMIAR]</w:t>
            </w:r>
          </w:p>
        </w:tc>
      </w:tr>
      <w:tr w:rsidR="008B6832" w:rsidRPr="00282926" w14:paraId="450B4F3D" w14:textId="77777777" w:rsidTr="00007A19">
        <w:tc>
          <w:tcPr>
            <w:tcW w:w="671" w:type="dxa"/>
            <w:tcBorders>
              <w:top w:val="single" w:sz="4" w:space="0" w:color="auto"/>
              <w:left w:val="single" w:sz="4" w:space="0" w:color="auto"/>
              <w:bottom w:val="nil"/>
              <w:right w:val="single" w:sz="4" w:space="0" w:color="auto"/>
            </w:tcBorders>
            <w:hideMark/>
          </w:tcPr>
          <w:p w14:paraId="25BACF90" w14:textId="77777777" w:rsidR="008B6832" w:rsidRPr="00282926" w:rsidRDefault="008B6832" w:rsidP="00007A19">
            <w:pPr>
              <w:spacing w:after="200" w:line="276" w:lineRule="auto"/>
              <w:jc w:val="center"/>
              <w:rPr>
                <w:rFonts w:ascii="Arial" w:eastAsia="Calibri" w:hAnsi="Arial" w:cs="Arial"/>
                <w:bCs/>
                <w:iCs/>
                <w:sz w:val="18"/>
                <w:szCs w:val="20"/>
              </w:rPr>
            </w:pPr>
            <w:r w:rsidRPr="00282926">
              <w:rPr>
                <w:rFonts w:ascii="Arial" w:eastAsia="Calibri" w:hAnsi="Arial" w:cs="Arial"/>
                <w:bCs/>
                <w:iCs/>
                <w:sz w:val="18"/>
                <w:szCs w:val="20"/>
              </w:rPr>
              <w:t>6</w:t>
            </w:r>
          </w:p>
        </w:tc>
        <w:tc>
          <w:tcPr>
            <w:tcW w:w="4427" w:type="dxa"/>
            <w:tcBorders>
              <w:top w:val="single" w:sz="4" w:space="0" w:color="auto"/>
              <w:left w:val="single" w:sz="4" w:space="0" w:color="auto"/>
              <w:bottom w:val="single" w:sz="4" w:space="0" w:color="auto"/>
              <w:right w:val="single" w:sz="4" w:space="0" w:color="auto"/>
            </w:tcBorders>
            <w:vAlign w:val="center"/>
            <w:hideMark/>
          </w:tcPr>
          <w:p w14:paraId="0AB9965E" w14:textId="77777777" w:rsidR="008B6832" w:rsidRPr="00282926" w:rsidRDefault="008B6832" w:rsidP="00007A19">
            <w:pPr>
              <w:spacing w:after="200" w:line="276" w:lineRule="auto"/>
              <w:rPr>
                <w:rFonts w:ascii="Arial" w:eastAsia="Calibri" w:hAnsi="Arial" w:cs="Arial"/>
                <w:color w:val="000000"/>
                <w:sz w:val="18"/>
                <w:szCs w:val="20"/>
              </w:rPr>
            </w:pPr>
            <w:r w:rsidRPr="00282926">
              <w:rPr>
                <w:rFonts w:ascii="Arial" w:eastAsia="Calibri" w:hAnsi="Arial" w:cs="Arial"/>
                <w:color w:val="000000"/>
                <w:sz w:val="18"/>
                <w:szCs w:val="20"/>
              </w:rPr>
              <w:t>Opis uzupełniający do formy opakowaniowej:</w:t>
            </w:r>
          </w:p>
        </w:tc>
        <w:tc>
          <w:tcPr>
            <w:tcW w:w="422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CA3977" w14:textId="77777777" w:rsidR="008B6832" w:rsidRPr="00282926" w:rsidRDefault="008B6832" w:rsidP="00007A19">
            <w:pPr>
              <w:spacing w:after="200" w:line="276" w:lineRule="auto"/>
              <w:jc w:val="both"/>
              <w:rPr>
                <w:rFonts w:ascii="Arial" w:eastAsia="Calibri" w:hAnsi="Arial" w:cs="Arial"/>
                <w:bCs/>
                <w:iCs/>
                <w:sz w:val="18"/>
                <w:szCs w:val="20"/>
              </w:rPr>
            </w:pPr>
            <w:r w:rsidRPr="00282926">
              <w:rPr>
                <w:rFonts w:ascii="Arial" w:eastAsia="Calibri" w:hAnsi="Arial" w:cs="Arial"/>
                <w:bCs/>
                <w:iCs/>
                <w:sz w:val="18"/>
                <w:szCs w:val="20"/>
              </w:rPr>
              <w:t>[c200]</w:t>
            </w:r>
          </w:p>
        </w:tc>
      </w:tr>
      <w:tr w:rsidR="008B6832" w:rsidRPr="00282926" w14:paraId="1D9429AE" w14:textId="77777777" w:rsidTr="00007A19">
        <w:trPr>
          <w:trHeight w:val="431"/>
        </w:trPr>
        <w:tc>
          <w:tcPr>
            <w:tcW w:w="671" w:type="dxa"/>
            <w:tcBorders>
              <w:top w:val="nil"/>
              <w:left w:val="single" w:sz="4" w:space="0" w:color="auto"/>
              <w:bottom w:val="single" w:sz="4" w:space="0" w:color="auto"/>
              <w:right w:val="single" w:sz="4" w:space="0" w:color="auto"/>
            </w:tcBorders>
          </w:tcPr>
          <w:p w14:paraId="5DEBBC29" w14:textId="77777777" w:rsidR="008B6832" w:rsidRPr="00282926" w:rsidRDefault="008B6832" w:rsidP="00007A19">
            <w:pPr>
              <w:spacing w:after="200" w:line="276" w:lineRule="auto"/>
              <w:jc w:val="center"/>
              <w:rPr>
                <w:rFonts w:ascii="Arial" w:eastAsia="Calibri" w:hAnsi="Arial" w:cs="Arial"/>
                <w:bCs/>
                <w:iCs/>
                <w:sz w:val="18"/>
                <w:szCs w:val="20"/>
              </w:rPr>
            </w:pPr>
          </w:p>
        </w:tc>
        <w:tc>
          <w:tcPr>
            <w:tcW w:w="4427" w:type="dxa"/>
            <w:tcBorders>
              <w:top w:val="single" w:sz="4" w:space="0" w:color="auto"/>
              <w:left w:val="single" w:sz="4" w:space="0" w:color="auto"/>
              <w:bottom w:val="single" w:sz="4" w:space="0" w:color="auto"/>
              <w:right w:val="single" w:sz="4" w:space="0" w:color="auto"/>
            </w:tcBorders>
            <w:shd w:val="clear" w:color="auto" w:fill="FFFF99"/>
          </w:tcPr>
          <w:p w14:paraId="379E6B67" w14:textId="77777777" w:rsidR="008B6832" w:rsidRPr="00282926" w:rsidRDefault="008B6832" w:rsidP="00007A19">
            <w:pPr>
              <w:spacing w:after="200" w:line="276" w:lineRule="auto"/>
              <w:jc w:val="both"/>
              <w:rPr>
                <w:rFonts w:ascii="Arial" w:eastAsia="Calibri" w:hAnsi="Arial" w:cs="Arial"/>
                <w:bCs/>
                <w:iCs/>
                <w:sz w:val="18"/>
                <w:szCs w:val="20"/>
              </w:rPr>
            </w:pPr>
          </w:p>
        </w:tc>
        <w:tc>
          <w:tcPr>
            <w:tcW w:w="1906" w:type="dxa"/>
            <w:tcBorders>
              <w:top w:val="single" w:sz="4" w:space="0" w:color="auto"/>
              <w:left w:val="single" w:sz="4" w:space="0" w:color="auto"/>
              <w:bottom w:val="single" w:sz="4" w:space="0" w:color="auto"/>
              <w:right w:val="single" w:sz="4" w:space="0" w:color="auto"/>
            </w:tcBorders>
            <w:shd w:val="clear" w:color="auto" w:fill="FFFF99"/>
          </w:tcPr>
          <w:p w14:paraId="538B2795" w14:textId="77777777" w:rsidR="008B6832" w:rsidRPr="00282926" w:rsidRDefault="008B6832" w:rsidP="00007A19">
            <w:pPr>
              <w:spacing w:after="200" w:line="276" w:lineRule="auto"/>
              <w:jc w:val="both"/>
              <w:rPr>
                <w:rFonts w:ascii="Arial" w:eastAsia="Calibri" w:hAnsi="Arial" w:cs="Arial"/>
                <w:bCs/>
                <w:iCs/>
                <w:sz w:val="18"/>
                <w:szCs w:val="20"/>
              </w:rPr>
            </w:pPr>
          </w:p>
        </w:tc>
        <w:tc>
          <w:tcPr>
            <w:tcW w:w="2318" w:type="dxa"/>
            <w:tcBorders>
              <w:top w:val="single" w:sz="4" w:space="0" w:color="auto"/>
              <w:left w:val="single" w:sz="4" w:space="0" w:color="auto"/>
              <w:bottom w:val="single" w:sz="4" w:space="0" w:color="auto"/>
              <w:right w:val="single" w:sz="4" w:space="0" w:color="auto"/>
            </w:tcBorders>
            <w:shd w:val="clear" w:color="auto" w:fill="FFFF99"/>
          </w:tcPr>
          <w:p w14:paraId="1C7A5ED1" w14:textId="77777777" w:rsidR="008B6832" w:rsidRPr="00282926" w:rsidRDefault="008B6832" w:rsidP="00007A19">
            <w:pPr>
              <w:spacing w:after="200" w:line="276" w:lineRule="auto"/>
              <w:jc w:val="both"/>
              <w:rPr>
                <w:rFonts w:ascii="Arial" w:eastAsia="Calibri" w:hAnsi="Arial" w:cs="Arial"/>
                <w:bCs/>
                <w:iCs/>
                <w:sz w:val="18"/>
                <w:szCs w:val="20"/>
              </w:rPr>
            </w:pPr>
          </w:p>
        </w:tc>
      </w:tr>
    </w:tbl>
    <w:p w14:paraId="580FC310" w14:textId="77777777" w:rsidR="008B6832" w:rsidRPr="00282926" w:rsidRDefault="008B6832" w:rsidP="008B6832">
      <w:pPr>
        <w:spacing w:after="200" w:line="276" w:lineRule="auto"/>
        <w:jc w:val="both"/>
        <w:rPr>
          <w:rFonts w:ascii="Arial" w:eastAsia="Calibri" w:hAnsi="Arial" w:cs="Arial"/>
          <w:b/>
          <w:bCs/>
          <w:iCs/>
          <w:sz w:val="22"/>
          <w:szCs w:val="22"/>
        </w:rPr>
      </w:pPr>
      <w:r w:rsidRPr="00282926">
        <w:rPr>
          <w:rFonts w:ascii="Arial" w:eastAsia="Calibri" w:hAnsi="Arial" w:cs="Arial"/>
          <w:b/>
          <w:bCs/>
          <w:iCs/>
          <w:sz w:val="22"/>
          <w:szCs w:val="22"/>
        </w:rPr>
        <w:t>LEGENDA:</w:t>
      </w:r>
    </w:p>
    <w:tbl>
      <w:tblPr>
        <w:tblW w:w="88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16"/>
        <w:gridCol w:w="7088"/>
      </w:tblGrid>
      <w:tr w:rsidR="008B6832" w:rsidRPr="00282926" w14:paraId="13AED561" w14:textId="77777777" w:rsidTr="00007A19">
        <w:trPr>
          <w:trHeight w:val="347"/>
        </w:trPr>
        <w:tc>
          <w:tcPr>
            <w:tcW w:w="1716" w:type="dxa"/>
            <w:tcBorders>
              <w:top w:val="single" w:sz="4" w:space="0" w:color="auto"/>
              <w:left w:val="single" w:sz="4" w:space="0" w:color="auto"/>
              <w:bottom w:val="single" w:sz="4" w:space="0" w:color="auto"/>
              <w:right w:val="single" w:sz="4" w:space="0" w:color="auto"/>
            </w:tcBorders>
            <w:vAlign w:val="center"/>
            <w:hideMark/>
          </w:tcPr>
          <w:p w14:paraId="6FBB2842" w14:textId="77777777" w:rsidR="008B6832" w:rsidRPr="00282926" w:rsidRDefault="008B6832" w:rsidP="00007A19">
            <w:pPr>
              <w:spacing w:after="200" w:line="276" w:lineRule="auto"/>
              <w:jc w:val="both"/>
              <w:rPr>
                <w:rFonts w:ascii="Arial" w:eastAsia="Calibri" w:hAnsi="Arial" w:cs="Arial"/>
                <w:color w:val="000000"/>
                <w:sz w:val="20"/>
                <w:szCs w:val="20"/>
              </w:rPr>
            </w:pPr>
            <w:r w:rsidRPr="00282926">
              <w:rPr>
                <w:rFonts w:ascii="Arial" w:eastAsia="Calibri" w:hAnsi="Arial" w:cs="Arial"/>
                <w:color w:val="000000"/>
                <w:sz w:val="20"/>
                <w:szCs w:val="20"/>
              </w:rPr>
              <w:t>[</w:t>
            </w:r>
            <w:r w:rsidRPr="00282926">
              <w:rPr>
                <w:rFonts w:ascii="Arial" w:eastAsia="Calibri" w:hAnsi="Arial" w:cs="Arial"/>
                <w:b/>
                <w:bCs/>
                <w:color w:val="000000"/>
                <w:sz w:val="20"/>
                <w:szCs w:val="20"/>
              </w:rPr>
              <w:t>WYMAG</w:t>
            </w:r>
            <w:r w:rsidRPr="00282926">
              <w:rPr>
                <w:rFonts w:ascii="Arial" w:eastAsia="Calibri" w:hAnsi="Arial" w:cs="Arial"/>
                <w:color w:val="000000"/>
                <w:sz w:val="20"/>
                <w:szCs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A0457F2"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Pole wymagane.</w:t>
            </w:r>
          </w:p>
        </w:tc>
      </w:tr>
      <w:tr w:rsidR="008B6832" w:rsidRPr="00282926" w14:paraId="6626B6B7" w14:textId="77777777" w:rsidTr="00007A19">
        <w:trPr>
          <w:trHeight w:val="551"/>
        </w:trPr>
        <w:tc>
          <w:tcPr>
            <w:tcW w:w="1716" w:type="dxa"/>
            <w:tcBorders>
              <w:top w:val="single" w:sz="4" w:space="0" w:color="auto"/>
              <w:left w:val="single" w:sz="4" w:space="0" w:color="auto"/>
              <w:bottom w:val="single" w:sz="4" w:space="0" w:color="auto"/>
              <w:right w:val="single" w:sz="4" w:space="0" w:color="auto"/>
            </w:tcBorders>
            <w:vAlign w:val="center"/>
            <w:hideMark/>
          </w:tcPr>
          <w:p w14:paraId="353CA475" w14:textId="77777777" w:rsidR="008B6832" w:rsidRPr="00282926" w:rsidRDefault="008B6832" w:rsidP="00007A19">
            <w:pPr>
              <w:spacing w:after="200" w:line="276" w:lineRule="auto"/>
              <w:jc w:val="both"/>
              <w:rPr>
                <w:rFonts w:ascii="Arial" w:eastAsia="Calibri" w:hAnsi="Arial" w:cs="Arial"/>
                <w:color w:val="000000"/>
                <w:sz w:val="20"/>
                <w:szCs w:val="20"/>
              </w:rPr>
            </w:pPr>
            <w:r w:rsidRPr="00282926">
              <w:rPr>
                <w:rFonts w:ascii="Arial" w:eastAsia="Calibri" w:hAnsi="Arial" w:cs="Arial"/>
                <w:color w:val="000000"/>
                <w:sz w:val="20"/>
                <w:szCs w:val="20"/>
              </w:rPr>
              <w:t>[</w:t>
            </w:r>
            <w:r w:rsidRPr="00282926">
              <w:rPr>
                <w:rFonts w:ascii="Arial" w:eastAsia="Calibri" w:hAnsi="Arial" w:cs="Arial"/>
                <w:b/>
                <w:bCs/>
                <w:color w:val="000000"/>
                <w:sz w:val="20"/>
                <w:szCs w:val="20"/>
              </w:rPr>
              <w:t>TK</w:t>
            </w:r>
            <w:r w:rsidRPr="00282926">
              <w:rPr>
                <w:rFonts w:ascii="Arial" w:eastAsia="Calibri" w:hAnsi="Arial" w:cs="Arial"/>
                <w:color w:val="000000"/>
                <w:sz w:val="20"/>
                <w:szCs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27DFB83"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Format zapisu numeru telefonu komórkowego: „+AB CDEFGHIJK”, gdzie: AB - nr kierunkowy kraju, CDEFGHIJK – dalsze cyfry numeru telefonu.</w:t>
            </w:r>
          </w:p>
        </w:tc>
      </w:tr>
      <w:tr w:rsidR="008B6832" w:rsidRPr="00282926" w14:paraId="35E84B0B" w14:textId="77777777" w:rsidTr="00007A19">
        <w:trPr>
          <w:trHeight w:val="700"/>
        </w:trPr>
        <w:tc>
          <w:tcPr>
            <w:tcW w:w="1716" w:type="dxa"/>
            <w:tcBorders>
              <w:top w:val="single" w:sz="4" w:space="0" w:color="auto"/>
              <w:left w:val="single" w:sz="4" w:space="0" w:color="auto"/>
              <w:bottom w:val="single" w:sz="4" w:space="0" w:color="auto"/>
              <w:right w:val="single" w:sz="4" w:space="0" w:color="auto"/>
            </w:tcBorders>
            <w:vAlign w:val="center"/>
            <w:hideMark/>
          </w:tcPr>
          <w:p w14:paraId="763C7A7F" w14:textId="77777777" w:rsidR="008B6832" w:rsidRPr="00282926" w:rsidRDefault="008B6832" w:rsidP="00007A19">
            <w:pPr>
              <w:spacing w:after="200" w:line="276" w:lineRule="auto"/>
              <w:jc w:val="both"/>
              <w:rPr>
                <w:rFonts w:ascii="Arial" w:eastAsia="Calibri" w:hAnsi="Arial" w:cs="Arial"/>
                <w:color w:val="000000"/>
                <w:sz w:val="20"/>
                <w:szCs w:val="20"/>
              </w:rPr>
            </w:pPr>
            <w:r w:rsidRPr="00282926">
              <w:rPr>
                <w:rFonts w:ascii="Arial" w:eastAsia="Calibri" w:hAnsi="Arial" w:cs="Arial"/>
                <w:color w:val="000000"/>
                <w:sz w:val="20"/>
                <w:szCs w:val="20"/>
              </w:rPr>
              <w:t>[</w:t>
            </w:r>
            <w:r w:rsidRPr="00282926">
              <w:rPr>
                <w:rFonts w:ascii="Arial" w:eastAsia="Calibri" w:hAnsi="Arial" w:cs="Arial"/>
                <w:b/>
                <w:bCs/>
                <w:color w:val="000000"/>
                <w:sz w:val="20"/>
                <w:szCs w:val="20"/>
              </w:rPr>
              <w:t>TS</w:t>
            </w:r>
            <w:r w:rsidRPr="00282926">
              <w:rPr>
                <w:rFonts w:ascii="Arial" w:eastAsia="Calibri" w:hAnsi="Arial" w:cs="Arial"/>
                <w:color w:val="000000"/>
                <w:sz w:val="20"/>
                <w:szCs w:val="20"/>
              </w:rPr>
              <w:t xml:space="preserve">]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934492F"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Format zapisu numeru telefonu stacjonarnego: „00AB(CD) EFGHIJK”, gdzie: AB - nr kierunkowy kraju, CD - prefiks regionalny kraju, EFGHIJK– dalsze cyfry numeru telefonu.</w:t>
            </w:r>
          </w:p>
        </w:tc>
      </w:tr>
      <w:tr w:rsidR="008B6832" w:rsidRPr="00282926" w14:paraId="6B8309A1" w14:textId="77777777" w:rsidTr="00007A19">
        <w:trPr>
          <w:trHeight w:val="300"/>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2B93BCF7"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w:t>
            </w:r>
            <w:r w:rsidRPr="00282926">
              <w:rPr>
                <w:rFonts w:ascii="Arial" w:eastAsia="Calibri" w:hAnsi="Arial" w:cs="Arial"/>
                <w:b/>
                <w:bCs/>
                <w:color w:val="000000"/>
                <w:sz w:val="20"/>
                <w:szCs w:val="20"/>
              </w:rPr>
              <w:t>D</w:t>
            </w:r>
            <w:r w:rsidRPr="00282926">
              <w:rPr>
                <w:rFonts w:ascii="Arial" w:eastAsia="Calibri" w:hAnsi="Arial" w:cs="Arial"/>
                <w:color w:val="000000"/>
                <w:sz w:val="20"/>
                <w:szCs w:val="20"/>
              </w:rPr>
              <w:t>]</w:t>
            </w:r>
          </w:p>
        </w:tc>
        <w:tc>
          <w:tcPr>
            <w:tcW w:w="7088" w:type="dxa"/>
            <w:tcBorders>
              <w:top w:val="single" w:sz="4" w:space="0" w:color="auto"/>
              <w:left w:val="single" w:sz="4" w:space="0" w:color="auto"/>
              <w:bottom w:val="nil"/>
              <w:right w:val="single" w:sz="4" w:space="0" w:color="auto"/>
            </w:tcBorders>
            <w:vAlign w:val="center"/>
            <w:hideMark/>
          </w:tcPr>
          <w:p w14:paraId="5DC50CA5"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Format zapisu daty „RRRR-MM-DD”,</w:t>
            </w:r>
          </w:p>
        </w:tc>
      </w:tr>
      <w:tr w:rsidR="008B6832" w:rsidRPr="00282926" w14:paraId="2EC32055" w14:textId="77777777" w:rsidTr="00007A19">
        <w:trPr>
          <w:trHeight w:val="3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550B7" w14:textId="77777777" w:rsidR="008B6832" w:rsidRPr="00282926" w:rsidRDefault="008B6832" w:rsidP="00007A19">
            <w:pPr>
              <w:spacing w:line="276" w:lineRule="auto"/>
              <w:rPr>
                <w:rFonts w:ascii="Arial" w:eastAsia="Calibri" w:hAnsi="Arial" w:cs="Arial"/>
                <w:color w:val="000000"/>
                <w:sz w:val="20"/>
                <w:szCs w:val="20"/>
              </w:rPr>
            </w:pPr>
          </w:p>
        </w:tc>
        <w:tc>
          <w:tcPr>
            <w:tcW w:w="7088" w:type="dxa"/>
            <w:tcBorders>
              <w:top w:val="nil"/>
              <w:left w:val="single" w:sz="4" w:space="0" w:color="auto"/>
              <w:bottom w:val="single" w:sz="4" w:space="0" w:color="auto"/>
              <w:right w:val="single" w:sz="4" w:space="0" w:color="auto"/>
            </w:tcBorders>
            <w:vAlign w:val="center"/>
            <w:hideMark/>
          </w:tcPr>
          <w:p w14:paraId="55C62D42"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gdzie RRRR - rok (4 cyfry), MM - miesiąc (2 cyfry), DD - dzień (2 cyfry).</w:t>
            </w:r>
          </w:p>
        </w:tc>
      </w:tr>
      <w:tr w:rsidR="008B6832" w:rsidRPr="00282926" w14:paraId="66EEBF6E" w14:textId="77777777" w:rsidTr="00007A19">
        <w:trPr>
          <w:trHeight w:val="409"/>
        </w:trPr>
        <w:tc>
          <w:tcPr>
            <w:tcW w:w="1716" w:type="dxa"/>
            <w:tcBorders>
              <w:top w:val="single" w:sz="4" w:space="0" w:color="auto"/>
              <w:left w:val="single" w:sz="4" w:space="0" w:color="auto"/>
              <w:bottom w:val="single" w:sz="4" w:space="0" w:color="auto"/>
              <w:right w:val="single" w:sz="4" w:space="0" w:color="auto"/>
            </w:tcBorders>
            <w:vAlign w:val="center"/>
            <w:hideMark/>
          </w:tcPr>
          <w:p w14:paraId="0EBC312D" w14:textId="77777777" w:rsidR="008B6832" w:rsidRPr="00282926" w:rsidRDefault="008B6832" w:rsidP="00007A19">
            <w:pPr>
              <w:spacing w:after="200" w:line="276" w:lineRule="auto"/>
              <w:jc w:val="both"/>
              <w:rPr>
                <w:rFonts w:ascii="Arial" w:eastAsia="Calibri" w:hAnsi="Arial" w:cs="Arial"/>
                <w:color w:val="000000"/>
                <w:sz w:val="20"/>
                <w:szCs w:val="20"/>
              </w:rPr>
            </w:pPr>
            <w:r w:rsidRPr="00282926">
              <w:rPr>
                <w:rFonts w:ascii="Arial" w:eastAsia="Calibri" w:hAnsi="Arial" w:cs="Arial"/>
                <w:color w:val="000000"/>
                <w:sz w:val="20"/>
                <w:szCs w:val="20"/>
              </w:rPr>
              <w:t>[</w:t>
            </w:r>
            <w:r w:rsidRPr="00282926">
              <w:rPr>
                <w:rFonts w:ascii="Arial" w:eastAsia="Calibri" w:hAnsi="Arial" w:cs="Arial"/>
                <w:b/>
                <w:bCs/>
                <w:color w:val="000000"/>
                <w:sz w:val="20"/>
                <w:szCs w:val="20"/>
              </w:rPr>
              <w:t>c200</w:t>
            </w:r>
            <w:r w:rsidRPr="00282926">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4B74C15"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Format zapisu tekstu, gdzie przykładowo c200 oznacza ciąg o maksymalnej długości 200 znaków alfanumerycznych.</w:t>
            </w:r>
          </w:p>
        </w:tc>
      </w:tr>
      <w:tr w:rsidR="008B6832" w:rsidRPr="00282926" w14:paraId="354A6659" w14:textId="77777777" w:rsidTr="00007A19">
        <w:trPr>
          <w:trHeight w:val="373"/>
        </w:trPr>
        <w:tc>
          <w:tcPr>
            <w:tcW w:w="1716" w:type="dxa"/>
            <w:tcBorders>
              <w:top w:val="single" w:sz="4" w:space="0" w:color="auto"/>
              <w:left w:val="single" w:sz="4" w:space="0" w:color="auto"/>
              <w:bottom w:val="single" w:sz="4" w:space="0" w:color="auto"/>
              <w:right w:val="single" w:sz="4" w:space="0" w:color="auto"/>
            </w:tcBorders>
            <w:vAlign w:val="center"/>
            <w:hideMark/>
          </w:tcPr>
          <w:p w14:paraId="7032DE30" w14:textId="77777777" w:rsidR="008B6832" w:rsidRPr="00282926" w:rsidRDefault="008B6832" w:rsidP="00007A19">
            <w:pPr>
              <w:spacing w:after="200" w:line="276" w:lineRule="auto"/>
              <w:jc w:val="both"/>
              <w:rPr>
                <w:rFonts w:ascii="Arial" w:eastAsia="Calibri" w:hAnsi="Arial" w:cs="Arial"/>
                <w:color w:val="000000"/>
                <w:sz w:val="20"/>
                <w:szCs w:val="20"/>
              </w:rPr>
            </w:pPr>
            <w:r w:rsidRPr="00282926">
              <w:rPr>
                <w:rFonts w:ascii="Arial" w:eastAsia="Calibri" w:hAnsi="Arial" w:cs="Arial"/>
                <w:color w:val="000000"/>
                <w:sz w:val="20"/>
                <w:szCs w:val="20"/>
              </w:rPr>
              <w:t>[</w:t>
            </w:r>
            <w:r w:rsidRPr="00282926">
              <w:rPr>
                <w:rFonts w:ascii="Arial" w:eastAsia="Calibri" w:hAnsi="Arial" w:cs="Arial"/>
                <w:b/>
                <w:bCs/>
                <w:color w:val="000000"/>
                <w:sz w:val="20"/>
                <w:szCs w:val="20"/>
              </w:rPr>
              <w:t>n13</w:t>
            </w:r>
            <w:r w:rsidRPr="00282926">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A82C19C"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Format zapisu numeru, gdzie przykładowo n13 oznacza ciąg 13 cyfr.</w:t>
            </w:r>
          </w:p>
        </w:tc>
      </w:tr>
      <w:tr w:rsidR="008B6832" w:rsidRPr="00282926" w14:paraId="46FE514F" w14:textId="77777777" w:rsidTr="00007A19">
        <w:trPr>
          <w:trHeight w:val="691"/>
        </w:trPr>
        <w:tc>
          <w:tcPr>
            <w:tcW w:w="1716" w:type="dxa"/>
            <w:tcBorders>
              <w:top w:val="single" w:sz="4" w:space="0" w:color="auto"/>
              <w:left w:val="single" w:sz="4" w:space="0" w:color="auto"/>
              <w:bottom w:val="single" w:sz="4" w:space="0" w:color="auto"/>
              <w:right w:val="single" w:sz="4" w:space="0" w:color="auto"/>
            </w:tcBorders>
            <w:vAlign w:val="center"/>
            <w:hideMark/>
          </w:tcPr>
          <w:p w14:paraId="024534A9" w14:textId="77777777" w:rsidR="008B6832" w:rsidRPr="00282926" w:rsidRDefault="008B6832" w:rsidP="00007A19">
            <w:pPr>
              <w:spacing w:after="200" w:line="276" w:lineRule="auto"/>
              <w:jc w:val="both"/>
              <w:rPr>
                <w:rFonts w:ascii="Arial" w:eastAsia="Calibri" w:hAnsi="Arial" w:cs="Arial"/>
                <w:color w:val="000000"/>
                <w:sz w:val="20"/>
                <w:szCs w:val="20"/>
              </w:rPr>
            </w:pPr>
            <w:r w:rsidRPr="00282926">
              <w:rPr>
                <w:rFonts w:ascii="Arial" w:eastAsia="Calibri" w:hAnsi="Arial" w:cs="Arial"/>
                <w:color w:val="000000"/>
                <w:sz w:val="20"/>
                <w:szCs w:val="20"/>
              </w:rPr>
              <w:lastRenderedPageBreak/>
              <w:t>[</w:t>
            </w:r>
            <w:r w:rsidRPr="00282926">
              <w:rPr>
                <w:rFonts w:ascii="Arial" w:eastAsia="Calibri" w:hAnsi="Arial" w:cs="Arial"/>
                <w:b/>
                <w:bCs/>
                <w:color w:val="000000"/>
                <w:sz w:val="20"/>
                <w:szCs w:val="20"/>
              </w:rPr>
              <w:t>REGON</w:t>
            </w:r>
            <w:r w:rsidRPr="00282926">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401E015"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Format zapisu numeru w Rejestrze Gospodarki Narodowej (REGON), który wynosi 9 znaków numerycznych dla numeru REGON 9 cyfrowego lub 14 znaków numerycznych dla numeru REGON 14 cyfrowego.</w:t>
            </w:r>
          </w:p>
        </w:tc>
      </w:tr>
      <w:tr w:rsidR="008B6832" w:rsidRPr="00282926" w14:paraId="12BC9F0F" w14:textId="77777777" w:rsidTr="00007A19">
        <w:trPr>
          <w:trHeight w:val="573"/>
        </w:trPr>
        <w:tc>
          <w:tcPr>
            <w:tcW w:w="1716" w:type="dxa"/>
            <w:tcBorders>
              <w:top w:val="single" w:sz="4" w:space="0" w:color="auto"/>
              <w:left w:val="single" w:sz="4" w:space="0" w:color="auto"/>
              <w:bottom w:val="single" w:sz="4" w:space="0" w:color="auto"/>
              <w:right w:val="single" w:sz="4" w:space="0" w:color="auto"/>
            </w:tcBorders>
            <w:vAlign w:val="center"/>
            <w:hideMark/>
          </w:tcPr>
          <w:p w14:paraId="25821FB7" w14:textId="77777777" w:rsidR="008B6832" w:rsidRPr="00282926" w:rsidRDefault="008B6832" w:rsidP="00007A19">
            <w:pPr>
              <w:spacing w:after="200" w:line="276" w:lineRule="auto"/>
              <w:jc w:val="both"/>
              <w:rPr>
                <w:rFonts w:ascii="Arial" w:eastAsia="Calibri" w:hAnsi="Arial" w:cs="Arial"/>
                <w:color w:val="000000"/>
                <w:sz w:val="20"/>
                <w:szCs w:val="20"/>
              </w:rPr>
            </w:pPr>
            <w:r w:rsidRPr="00282926">
              <w:rPr>
                <w:rFonts w:ascii="Arial" w:eastAsia="Calibri" w:hAnsi="Arial" w:cs="Arial"/>
                <w:color w:val="000000"/>
                <w:sz w:val="20"/>
                <w:szCs w:val="20"/>
              </w:rPr>
              <w:t>[</w:t>
            </w:r>
            <w:r w:rsidRPr="00282926">
              <w:rPr>
                <w:rFonts w:ascii="Arial" w:eastAsia="Calibri" w:hAnsi="Arial" w:cs="Arial"/>
                <w:b/>
                <w:bCs/>
                <w:color w:val="000000"/>
                <w:sz w:val="20"/>
                <w:szCs w:val="20"/>
              </w:rPr>
              <w:t>NIP</w:t>
            </w:r>
            <w:r w:rsidRPr="00282926">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C07650F"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Format zapisu 9-cio znakowego numeru identyfikacji podatkowej (NIP): „</w:t>
            </w:r>
            <w:proofErr w:type="spellStart"/>
            <w:r w:rsidRPr="00282926">
              <w:rPr>
                <w:rFonts w:ascii="Arial" w:eastAsia="Calibri" w:hAnsi="Arial" w:cs="Arial"/>
                <w:color w:val="000000"/>
                <w:sz w:val="20"/>
                <w:szCs w:val="20"/>
              </w:rPr>
              <w:t>nnn-nnn-nn-nn</w:t>
            </w:r>
            <w:proofErr w:type="spellEnd"/>
            <w:r w:rsidRPr="00282926">
              <w:rPr>
                <w:rFonts w:ascii="Arial" w:eastAsia="Calibri" w:hAnsi="Arial" w:cs="Arial"/>
                <w:color w:val="000000"/>
                <w:sz w:val="20"/>
                <w:szCs w:val="20"/>
              </w:rPr>
              <w:t>”, gdzie n – pojedyncza cyfra.</w:t>
            </w:r>
          </w:p>
        </w:tc>
      </w:tr>
      <w:tr w:rsidR="008B6832" w:rsidRPr="00282926" w14:paraId="75E43A0C" w14:textId="77777777" w:rsidTr="00007A19">
        <w:trPr>
          <w:trHeight w:val="282"/>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692EB52C" w14:textId="77777777" w:rsidR="008B6832" w:rsidRPr="00282926" w:rsidRDefault="008B6832" w:rsidP="00007A19">
            <w:pPr>
              <w:spacing w:after="200" w:line="276" w:lineRule="auto"/>
              <w:jc w:val="both"/>
              <w:rPr>
                <w:rFonts w:ascii="Arial" w:eastAsia="Calibri" w:hAnsi="Arial" w:cs="Arial"/>
                <w:color w:val="000000"/>
                <w:sz w:val="20"/>
                <w:szCs w:val="20"/>
              </w:rPr>
            </w:pPr>
            <w:r w:rsidRPr="00282926">
              <w:rPr>
                <w:rFonts w:ascii="Arial" w:eastAsia="Calibri" w:hAnsi="Arial" w:cs="Arial"/>
                <w:color w:val="000000"/>
                <w:sz w:val="20"/>
                <w:szCs w:val="20"/>
              </w:rPr>
              <w:t>[</w:t>
            </w:r>
            <w:r w:rsidRPr="00282926">
              <w:rPr>
                <w:rFonts w:ascii="Arial" w:eastAsia="Calibri" w:hAnsi="Arial" w:cs="Arial"/>
                <w:b/>
                <w:bCs/>
                <w:color w:val="000000"/>
                <w:sz w:val="20"/>
                <w:szCs w:val="20"/>
              </w:rPr>
              <w:t>G_1</w:t>
            </w:r>
            <w:r w:rsidRPr="00282926">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FE95810"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Należy podać numer GTIN według struktury:</w:t>
            </w:r>
          </w:p>
        </w:tc>
      </w:tr>
      <w:tr w:rsidR="008B6832" w:rsidRPr="00282926" w14:paraId="0B519018" w14:textId="77777777" w:rsidTr="00007A19">
        <w:trPr>
          <w:trHeight w:val="41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3CF33" w14:textId="77777777" w:rsidR="008B6832" w:rsidRPr="00282926" w:rsidRDefault="008B6832" w:rsidP="00007A19">
            <w:pPr>
              <w:spacing w:line="276" w:lineRule="auto"/>
              <w:rPr>
                <w:rFonts w:ascii="Arial" w:eastAsia="Calibri" w:hAnsi="Arial" w:cs="Arial"/>
                <w:color w:val="000000"/>
                <w:sz w:val="20"/>
                <w:szCs w:val="20"/>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7480C6A5" w14:textId="77777777" w:rsidR="008B6832" w:rsidRPr="00282926" w:rsidRDefault="008B6832" w:rsidP="00007A19">
            <w:pPr>
              <w:spacing w:after="200" w:line="276" w:lineRule="auto"/>
              <w:rPr>
                <w:rFonts w:ascii="Wingdings" w:eastAsia="Calibri" w:hAnsi="Wingdings"/>
                <w:color w:val="000000"/>
                <w:sz w:val="20"/>
                <w:szCs w:val="20"/>
              </w:rPr>
            </w:pPr>
            <w:r w:rsidRPr="00282926">
              <w:rPr>
                <w:rFonts w:ascii="Wingdings" w:eastAsia="Calibri" w:hAnsi="Wingdings"/>
                <w:color w:val="000000"/>
                <w:sz w:val="20"/>
                <w:szCs w:val="20"/>
              </w:rPr>
              <w:t></w:t>
            </w:r>
            <w:r w:rsidRPr="00282926">
              <w:rPr>
                <w:rFonts w:ascii="Calibri" w:eastAsia="Calibri" w:hAnsi="Calibri"/>
                <w:color w:val="000000"/>
                <w:sz w:val="20"/>
                <w:szCs w:val="20"/>
              </w:rPr>
              <w:t> </w:t>
            </w:r>
            <w:r w:rsidRPr="00282926">
              <w:rPr>
                <w:rFonts w:ascii="Arial" w:eastAsia="Calibri" w:hAnsi="Arial" w:cs="Arial"/>
                <w:color w:val="000000"/>
                <w:sz w:val="20"/>
                <w:szCs w:val="20"/>
              </w:rPr>
              <w:t>GTIN-8, GTIN-12 lub GTIN-13 uzupełniony z przodu zerami dla formy zapisu czternastu znaków numerycznych,</w:t>
            </w:r>
          </w:p>
        </w:tc>
      </w:tr>
      <w:tr w:rsidR="008B6832" w:rsidRPr="00282926" w14:paraId="667DAF04" w14:textId="77777777" w:rsidTr="00007A19">
        <w:trPr>
          <w:trHeight w:val="3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1AEC7" w14:textId="77777777" w:rsidR="008B6832" w:rsidRPr="00282926" w:rsidRDefault="008B6832" w:rsidP="00007A19">
            <w:pPr>
              <w:spacing w:line="276" w:lineRule="auto"/>
              <w:rPr>
                <w:rFonts w:ascii="Arial" w:eastAsia="Calibri" w:hAnsi="Arial" w:cs="Arial"/>
                <w:color w:val="000000"/>
                <w:sz w:val="20"/>
                <w:szCs w:val="20"/>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686ADBC3" w14:textId="77777777" w:rsidR="008B6832" w:rsidRPr="00282926" w:rsidRDefault="008B6832" w:rsidP="00007A19">
            <w:pPr>
              <w:spacing w:after="200" w:line="276" w:lineRule="auto"/>
              <w:rPr>
                <w:rFonts w:ascii="Wingdings" w:eastAsia="Calibri" w:hAnsi="Wingdings"/>
                <w:color w:val="000000"/>
                <w:sz w:val="20"/>
                <w:szCs w:val="20"/>
              </w:rPr>
            </w:pPr>
            <w:r w:rsidRPr="00282926">
              <w:rPr>
                <w:rFonts w:ascii="Wingdings" w:eastAsia="Calibri" w:hAnsi="Wingdings"/>
                <w:color w:val="000000"/>
                <w:sz w:val="20"/>
                <w:szCs w:val="20"/>
              </w:rPr>
              <w:t></w:t>
            </w:r>
            <w:r w:rsidRPr="00282926">
              <w:rPr>
                <w:rFonts w:ascii="Calibri" w:eastAsia="Calibri" w:hAnsi="Calibri"/>
                <w:color w:val="000000"/>
                <w:sz w:val="20"/>
                <w:szCs w:val="20"/>
              </w:rPr>
              <w:t xml:space="preserve"> </w:t>
            </w:r>
            <w:r w:rsidRPr="00282926">
              <w:rPr>
                <w:rFonts w:ascii="Arial" w:eastAsia="Calibri" w:hAnsi="Arial" w:cs="Arial"/>
                <w:color w:val="000000"/>
                <w:sz w:val="20"/>
                <w:szCs w:val="20"/>
              </w:rPr>
              <w:t>GTIN-14 z cyfrą 9 z przodu dla wyrobu o zmiennej ilości.</w:t>
            </w:r>
          </w:p>
        </w:tc>
      </w:tr>
      <w:tr w:rsidR="008B6832" w:rsidRPr="00282926" w14:paraId="326B182B" w14:textId="77777777" w:rsidTr="00007A19">
        <w:trPr>
          <w:trHeight w:val="270"/>
        </w:trPr>
        <w:tc>
          <w:tcPr>
            <w:tcW w:w="1716" w:type="dxa"/>
            <w:vMerge w:val="restart"/>
            <w:tcBorders>
              <w:top w:val="single" w:sz="4" w:space="0" w:color="auto"/>
              <w:left w:val="single" w:sz="4" w:space="0" w:color="auto"/>
              <w:bottom w:val="single" w:sz="4" w:space="0" w:color="auto"/>
              <w:right w:val="single" w:sz="4" w:space="0" w:color="auto"/>
            </w:tcBorders>
            <w:vAlign w:val="center"/>
            <w:hideMark/>
          </w:tcPr>
          <w:p w14:paraId="7EB00ADC" w14:textId="77777777" w:rsidR="008B6832" w:rsidRPr="00282926" w:rsidRDefault="008B6832" w:rsidP="00007A19">
            <w:pPr>
              <w:spacing w:after="200" w:line="276" w:lineRule="auto"/>
              <w:jc w:val="both"/>
              <w:rPr>
                <w:rFonts w:ascii="Arial" w:eastAsia="Calibri" w:hAnsi="Arial" w:cs="Arial"/>
                <w:color w:val="000000"/>
                <w:sz w:val="20"/>
                <w:szCs w:val="20"/>
              </w:rPr>
            </w:pPr>
            <w:r w:rsidRPr="00282926">
              <w:rPr>
                <w:rFonts w:ascii="Arial" w:eastAsia="Calibri" w:hAnsi="Arial" w:cs="Arial"/>
                <w:color w:val="000000"/>
                <w:sz w:val="20"/>
                <w:szCs w:val="20"/>
              </w:rPr>
              <w:t>[</w:t>
            </w:r>
            <w:r w:rsidRPr="00282926">
              <w:rPr>
                <w:rFonts w:ascii="Arial" w:eastAsia="Calibri" w:hAnsi="Arial" w:cs="Arial"/>
                <w:b/>
                <w:bCs/>
                <w:color w:val="000000"/>
                <w:sz w:val="20"/>
                <w:szCs w:val="20"/>
              </w:rPr>
              <w:t>G_2</w:t>
            </w:r>
            <w:r w:rsidRPr="00282926">
              <w:rPr>
                <w:rFonts w:ascii="Arial" w:eastAsia="Calibri" w:hAnsi="Arial" w:cs="Arial"/>
                <w:color w:val="000000"/>
                <w:sz w:val="20"/>
                <w:szCs w:val="20"/>
              </w:rPr>
              <w:t>]</w:t>
            </w:r>
          </w:p>
        </w:tc>
        <w:tc>
          <w:tcPr>
            <w:tcW w:w="7088" w:type="dxa"/>
            <w:tcBorders>
              <w:top w:val="single" w:sz="4" w:space="0" w:color="auto"/>
              <w:left w:val="single" w:sz="4" w:space="0" w:color="auto"/>
              <w:bottom w:val="nil"/>
              <w:right w:val="single" w:sz="4" w:space="0" w:color="auto"/>
            </w:tcBorders>
            <w:vAlign w:val="center"/>
            <w:hideMark/>
          </w:tcPr>
          <w:p w14:paraId="429D9507"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Należy podać numer GTIN według struktury:</w:t>
            </w:r>
          </w:p>
        </w:tc>
      </w:tr>
      <w:tr w:rsidR="008B6832" w:rsidRPr="00282926" w14:paraId="00951DF0" w14:textId="77777777" w:rsidTr="00007A19">
        <w:trPr>
          <w:trHeight w:val="4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AEF4E" w14:textId="77777777" w:rsidR="008B6832" w:rsidRPr="00282926" w:rsidRDefault="008B6832" w:rsidP="00007A19">
            <w:pPr>
              <w:spacing w:line="276" w:lineRule="auto"/>
              <w:rPr>
                <w:rFonts w:ascii="Arial" w:eastAsia="Calibri" w:hAnsi="Arial" w:cs="Arial"/>
                <w:color w:val="000000"/>
                <w:sz w:val="20"/>
                <w:szCs w:val="20"/>
              </w:rPr>
            </w:pPr>
          </w:p>
        </w:tc>
        <w:tc>
          <w:tcPr>
            <w:tcW w:w="7088" w:type="dxa"/>
            <w:tcBorders>
              <w:top w:val="nil"/>
              <w:left w:val="single" w:sz="4" w:space="0" w:color="auto"/>
              <w:bottom w:val="nil"/>
              <w:right w:val="single" w:sz="4" w:space="0" w:color="auto"/>
            </w:tcBorders>
            <w:vAlign w:val="center"/>
            <w:hideMark/>
          </w:tcPr>
          <w:p w14:paraId="5A0B5A54" w14:textId="77777777" w:rsidR="008B6832" w:rsidRPr="00282926" w:rsidRDefault="008B6832" w:rsidP="00007A19">
            <w:pPr>
              <w:spacing w:after="200" w:line="276" w:lineRule="auto"/>
              <w:rPr>
                <w:rFonts w:ascii="Wingdings" w:eastAsia="Calibri" w:hAnsi="Wingdings"/>
                <w:color w:val="000000"/>
                <w:sz w:val="20"/>
                <w:szCs w:val="20"/>
              </w:rPr>
            </w:pPr>
            <w:r w:rsidRPr="00282926">
              <w:rPr>
                <w:rFonts w:ascii="Wingdings" w:eastAsia="Calibri" w:hAnsi="Wingdings"/>
                <w:color w:val="000000"/>
                <w:sz w:val="20"/>
                <w:szCs w:val="20"/>
              </w:rPr>
              <w:t></w:t>
            </w:r>
            <w:r w:rsidRPr="00282926">
              <w:rPr>
                <w:rFonts w:ascii="Calibri" w:eastAsia="Calibri" w:hAnsi="Calibri"/>
                <w:color w:val="000000"/>
                <w:sz w:val="20"/>
                <w:szCs w:val="20"/>
              </w:rPr>
              <w:t xml:space="preserve"> </w:t>
            </w:r>
            <w:r w:rsidRPr="00282926">
              <w:rPr>
                <w:rFonts w:ascii="Arial" w:eastAsia="Calibri" w:hAnsi="Arial" w:cs="Arial"/>
                <w:color w:val="000000"/>
                <w:sz w:val="20"/>
                <w:szCs w:val="20"/>
              </w:rPr>
              <w:t>GTIN-12 lub GTIN-13 uzupełniony z przodu zerami dla formy zapisu czternastu znaków numerycznych,</w:t>
            </w:r>
          </w:p>
        </w:tc>
      </w:tr>
      <w:tr w:rsidR="008B6832" w:rsidRPr="00282926" w14:paraId="2E588EF4" w14:textId="77777777" w:rsidTr="00007A19">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A365C" w14:textId="77777777" w:rsidR="008B6832" w:rsidRPr="00282926" w:rsidRDefault="008B6832" w:rsidP="00007A19">
            <w:pPr>
              <w:spacing w:line="276" w:lineRule="auto"/>
              <w:rPr>
                <w:rFonts w:ascii="Arial" w:eastAsia="Calibri" w:hAnsi="Arial" w:cs="Arial"/>
                <w:color w:val="000000"/>
                <w:sz w:val="20"/>
                <w:szCs w:val="20"/>
              </w:rPr>
            </w:pPr>
          </w:p>
        </w:tc>
        <w:tc>
          <w:tcPr>
            <w:tcW w:w="7088" w:type="dxa"/>
            <w:tcBorders>
              <w:top w:val="nil"/>
              <w:left w:val="single" w:sz="4" w:space="0" w:color="auto"/>
              <w:bottom w:val="single" w:sz="4" w:space="0" w:color="auto"/>
              <w:right w:val="single" w:sz="4" w:space="0" w:color="auto"/>
            </w:tcBorders>
            <w:vAlign w:val="center"/>
            <w:hideMark/>
          </w:tcPr>
          <w:p w14:paraId="63F44DC6" w14:textId="77777777" w:rsidR="008B6832" w:rsidRPr="00282926" w:rsidRDefault="008B6832" w:rsidP="00007A19">
            <w:pPr>
              <w:spacing w:after="200" w:line="276" w:lineRule="auto"/>
              <w:rPr>
                <w:rFonts w:ascii="Wingdings" w:eastAsia="Calibri" w:hAnsi="Wingdings"/>
                <w:color w:val="000000"/>
                <w:sz w:val="20"/>
                <w:szCs w:val="20"/>
              </w:rPr>
            </w:pPr>
            <w:r w:rsidRPr="00282926">
              <w:rPr>
                <w:rFonts w:ascii="Wingdings" w:eastAsia="Calibri" w:hAnsi="Wingdings"/>
                <w:color w:val="000000"/>
                <w:sz w:val="20"/>
                <w:szCs w:val="20"/>
              </w:rPr>
              <w:t></w:t>
            </w:r>
            <w:r w:rsidRPr="00282926">
              <w:rPr>
                <w:rFonts w:ascii="Calibri" w:eastAsia="Calibri" w:hAnsi="Calibri"/>
                <w:color w:val="000000"/>
                <w:sz w:val="20"/>
                <w:szCs w:val="20"/>
              </w:rPr>
              <w:t> </w:t>
            </w:r>
            <w:r w:rsidRPr="00282926">
              <w:rPr>
                <w:rFonts w:ascii="Arial" w:eastAsia="Calibri" w:hAnsi="Arial" w:cs="Arial"/>
                <w:color w:val="000000"/>
                <w:sz w:val="20"/>
                <w:szCs w:val="20"/>
              </w:rPr>
              <w:t>GTIN-14.</w:t>
            </w:r>
          </w:p>
        </w:tc>
      </w:tr>
      <w:tr w:rsidR="008B6832" w:rsidRPr="00282926" w14:paraId="61B4493E" w14:textId="77777777" w:rsidTr="00007A19">
        <w:trPr>
          <w:trHeight w:val="1120"/>
        </w:trPr>
        <w:tc>
          <w:tcPr>
            <w:tcW w:w="1716" w:type="dxa"/>
            <w:tcBorders>
              <w:top w:val="single" w:sz="4" w:space="0" w:color="auto"/>
              <w:left w:val="single" w:sz="4" w:space="0" w:color="auto"/>
              <w:bottom w:val="single" w:sz="4" w:space="0" w:color="auto"/>
              <w:right w:val="single" w:sz="4" w:space="0" w:color="auto"/>
            </w:tcBorders>
            <w:vAlign w:val="center"/>
            <w:hideMark/>
          </w:tcPr>
          <w:p w14:paraId="1671014F" w14:textId="77777777" w:rsidR="008B6832" w:rsidRPr="00282926" w:rsidRDefault="008B6832" w:rsidP="00007A19">
            <w:pPr>
              <w:spacing w:after="200" w:line="276" w:lineRule="auto"/>
              <w:jc w:val="both"/>
              <w:rPr>
                <w:rFonts w:ascii="Arial" w:eastAsia="Calibri" w:hAnsi="Arial" w:cs="Arial"/>
                <w:color w:val="000000"/>
                <w:sz w:val="20"/>
                <w:szCs w:val="20"/>
              </w:rPr>
            </w:pPr>
            <w:r w:rsidRPr="00282926">
              <w:rPr>
                <w:rFonts w:ascii="Arial" w:eastAsia="Calibri" w:hAnsi="Arial" w:cs="Arial"/>
                <w:color w:val="000000"/>
                <w:sz w:val="20"/>
                <w:szCs w:val="20"/>
              </w:rPr>
              <w:t>[</w:t>
            </w:r>
            <w:r w:rsidRPr="00282926">
              <w:rPr>
                <w:rFonts w:ascii="Arial" w:eastAsia="Calibri" w:hAnsi="Arial" w:cs="Arial"/>
                <w:b/>
                <w:bCs/>
                <w:color w:val="000000"/>
                <w:sz w:val="20"/>
                <w:szCs w:val="20"/>
              </w:rPr>
              <w:t>JM</w:t>
            </w:r>
            <w:r w:rsidRPr="00282926">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84BDEF0"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 xml:space="preserve">Należy stosować zapisy jak dla jednostek miary układu SI oraz ich pochodnych i wielokrotności, w wyjątkowych przypadka dopuszcza się wskazanie jednostek dopuszczonych do stosowania (na przykład: litr) oraz angloamerykańskich jednostek miary (cal, stopa, jard). Przykłady: m-metr, </w:t>
            </w:r>
            <w:r w:rsidRPr="00282926">
              <w:rPr>
                <w:rFonts w:ascii="Arial" w:eastAsia="Calibri" w:hAnsi="Arial" w:cs="Arial"/>
                <w:color w:val="000000"/>
                <w:sz w:val="20"/>
                <w:szCs w:val="20"/>
              </w:rPr>
              <w:br/>
              <w:t>kg- masa, l-litr, dm3-decymetr sześcienny, mm-milimetr.</w:t>
            </w:r>
          </w:p>
        </w:tc>
      </w:tr>
      <w:tr w:rsidR="008B6832" w:rsidRPr="00282926" w14:paraId="4B529AD9" w14:textId="77777777" w:rsidTr="00007A19">
        <w:trPr>
          <w:trHeight w:val="527"/>
        </w:trPr>
        <w:tc>
          <w:tcPr>
            <w:tcW w:w="1716" w:type="dxa"/>
            <w:tcBorders>
              <w:top w:val="single" w:sz="4" w:space="0" w:color="auto"/>
              <w:left w:val="single" w:sz="4" w:space="0" w:color="auto"/>
              <w:bottom w:val="single" w:sz="4" w:space="0" w:color="auto"/>
              <w:right w:val="single" w:sz="4" w:space="0" w:color="auto"/>
            </w:tcBorders>
            <w:vAlign w:val="center"/>
            <w:hideMark/>
          </w:tcPr>
          <w:p w14:paraId="5C6AC83B" w14:textId="77777777" w:rsidR="008B6832" w:rsidRPr="00282926" w:rsidRDefault="008B6832" w:rsidP="00007A19">
            <w:pPr>
              <w:spacing w:after="200" w:line="276" w:lineRule="auto"/>
              <w:jc w:val="both"/>
              <w:rPr>
                <w:rFonts w:ascii="Arial" w:eastAsia="Calibri" w:hAnsi="Arial" w:cs="Arial"/>
                <w:color w:val="000000"/>
                <w:sz w:val="20"/>
                <w:szCs w:val="20"/>
              </w:rPr>
            </w:pPr>
            <w:r w:rsidRPr="00282926">
              <w:rPr>
                <w:rFonts w:ascii="Arial" w:eastAsia="Calibri" w:hAnsi="Arial" w:cs="Arial"/>
                <w:color w:val="000000"/>
                <w:sz w:val="20"/>
                <w:szCs w:val="20"/>
              </w:rPr>
              <w:t>[</w:t>
            </w:r>
            <w:r w:rsidRPr="00282926">
              <w:rPr>
                <w:rFonts w:ascii="Arial" w:eastAsia="Calibri" w:hAnsi="Arial" w:cs="Arial"/>
                <w:b/>
                <w:bCs/>
                <w:color w:val="000000"/>
                <w:sz w:val="20"/>
                <w:szCs w:val="20"/>
              </w:rPr>
              <w:t>OPAK</w:t>
            </w:r>
            <w:r w:rsidRPr="00282926">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790712E"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Należy podać nazwę formy opakowaniowej, na przykład: pudło, karton, skrzynia, beczka, zgrzewka, worek foliowy.</w:t>
            </w:r>
          </w:p>
        </w:tc>
      </w:tr>
      <w:tr w:rsidR="008B6832" w:rsidRPr="00282926" w14:paraId="7F44B98D" w14:textId="77777777" w:rsidTr="00007A19">
        <w:trPr>
          <w:trHeight w:val="421"/>
        </w:trPr>
        <w:tc>
          <w:tcPr>
            <w:tcW w:w="1716" w:type="dxa"/>
            <w:tcBorders>
              <w:top w:val="single" w:sz="4" w:space="0" w:color="auto"/>
              <w:left w:val="single" w:sz="4" w:space="0" w:color="auto"/>
              <w:bottom w:val="single" w:sz="4" w:space="0" w:color="auto"/>
              <w:right w:val="single" w:sz="4" w:space="0" w:color="auto"/>
            </w:tcBorders>
            <w:vAlign w:val="center"/>
            <w:hideMark/>
          </w:tcPr>
          <w:p w14:paraId="3B0B45F5" w14:textId="77777777" w:rsidR="008B6832" w:rsidRPr="00282926" w:rsidRDefault="008B6832" w:rsidP="00007A19">
            <w:pPr>
              <w:spacing w:after="200" w:line="276" w:lineRule="auto"/>
              <w:jc w:val="both"/>
              <w:rPr>
                <w:rFonts w:ascii="Arial" w:eastAsia="Calibri" w:hAnsi="Arial" w:cs="Arial"/>
                <w:color w:val="000000"/>
                <w:sz w:val="20"/>
                <w:szCs w:val="20"/>
              </w:rPr>
            </w:pPr>
            <w:r w:rsidRPr="00282926">
              <w:rPr>
                <w:rFonts w:ascii="Arial" w:eastAsia="Calibri" w:hAnsi="Arial" w:cs="Arial"/>
                <w:color w:val="000000"/>
                <w:sz w:val="20"/>
                <w:szCs w:val="20"/>
              </w:rPr>
              <w:t>[</w:t>
            </w:r>
            <w:r w:rsidRPr="00282926">
              <w:rPr>
                <w:rFonts w:ascii="Arial" w:eastAsia="Calibri" w:hAnsi="Arial" w:cs="Arial"/>
                <w:b/>
                <w:bCs/>
                <w:color w:val="000000"/>
                <w:sz w:val="20"/>
                <w:szCs w:val="20"/>
              </w:rPr>
              <w:t>TRWAŁ</w:t>
            </w:r>
            <w:r w:rsidRPr="00282926">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A879AA7"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Należy podać okres trwałości wyrobu w miesiącach.</w:t>
            </w:r>
          </w:p>
        </w:tc>
      </w:tr>
      <w:tr w:rsidR="008B6832" w:rsidRPr="00282926" w14:paraId="65DF747D" w14:textId="77777777" w:rsidTr="00007A19">
        <w:trPr>
          <w:trHeight w:val="555"/>
        </w:trPr>
        <w:tc>
          <w:tcPr>
            <w:tcW w:w="1716" w:type="dxa"/>
            <w:tcBorders>
              <w:top w:val="single" w:sz="4" w:space="0" w:color="auto"/>
              <w:left w:val="single" w:sz="4" w:space="0" w:color="auto"/>
              <w:bottom w:val="single" w:sz="4" w:space="0" w:color="auto"/>
              <w:right w:val="single" w:sz="4" w:space="0" w:color="auto"/>
            </w:tcBorders>
            <w:vAlign w:val="center"/>
            <w:hideMark/>
          </w:tcPr>
          <w:p w14:paraId="0A8F61F8" w14:textId="77777777" w:rsidR="008B6832" w:rsidRPr="00282926" w:rsidRDefault="008B6832" w:rsidP="00007A19">
            <w:pPr>
              <w:spacing w:after="200" w:line="276" w:lineRule="auto"/>
              <w:jc w:val="both"/>
              <w:rPr>
                <w:rFonts w:ascii="Arial" w:eastAsia="Calibri" w:hAnsi="Arial" w:cs="Arial"/>
                <w:color w:val="000000"/>
                <w:sz w:val="20"/>
                <w:szCs w:val="20"/>
              </w:rPr>
            </w:pPr>
            <w:r w:rsidRPr="00282926">
              <w:rPr>
                <w:rFonts w:ascii="Arial" w:eastAsia="Calibri" w:hAnsi="Arial" w:cs="Arial"/>
                <w:color w:val="000000"/>
                <w:sz w:val="20"/>
                <w:szCs w:val="20"/>
              </w:rPr>
              <w:t>[</w:t>
            </w:r>
            <w:r w:rsidRPr="00282926">
              <w:rPr>
                <w:rFonts w:ascii="Arial" w:eastAsia="Calibri" w:hAnsi="Arial" w:cs="Arial"/>
                <w:b/>
                <w:bCs/>
                <w:color w:val="000000"/>
                <w:sz w:val="20"/>
                <w:szCs w:val="20"/>
              </w:rPr>
              <w:t>WAGA</w:t>
            </w:r>
            <w:r w:rsidRPr="00282926">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9AE116E"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Należy podać wagę w kilogramach z dokładnością do 3 miejsc po przecinku, na przykład: dla 10 kg należy wpisać: 10,000.</w:t>
            </w:r>
          </w:p>
        </w:tc>
      </w:tr>
      <w:tr w:rsidR="008B6832" w:rsidRPr="00282926" w14:paraId="66C21AE0" w14:textId="77777777" w:rsidTr="00007A19">
        <w:trPr>
          <w:trHeight w:val="691"/>
        </w:trPr>
        <w:tc>
          <w:tcPr>
            <w:tcW w:w="1716" w:type="dxa"/>
            <w:tcBorders>
              <w:top w:val="single" w:sz="4" w:space="0" w:color="auto"/>
              <w:left w:val="single" w:sz="4" w:space="0" w:color="auto"/>
              <w:bottom w:val="single" w:sz="4" w:space="0" w:color="auto"/>
              <w:right w:val="single" w:sz="4" w:space="0" w:color="auto"/>
            </w:tcBorders>
            <w:vAlign w:val="center"/>
            <w:hideMark/>
          </w:tcPr>
          <w:p w14:paraId="4884BCD8" w14:textId="77777777" w:rsidR="008B6832" w:rsidRPr="00282926" w:rsidRDefault="008B6832" w:rsidP="00007A19">
            <w:pPr>
              <w:spacing w:after="200" w:line="276" w:lineRule="auto"/>
              <w:jc w:val="both"/>
              <w:rPr>
                <w:rFonts w:ascii="Arial" w:eastAsia="Calibri" w:hAnsi="Arial" w:cs="Arial"/>
                <w:color w:val="000000"/>
                <w:sz w:val="20"/>
                <w:szCs w:val="20"/>
              </w:rPr>
            </w:pPr>
            <w:r w:rsidRPr="00282926">
              <w:rPr>
                <w:rFonts w:ascii="Arial" w:eastAsia="Calibri" w:hAnsi="Arial" w:cs="Arial"/>
                <w:color w:val="000000"/>
                <w:sz w:val="20"/>
                <w:szCs w:val="20"/>
              </w:rPr>
              <w:t>[</w:t>
            </w:r>
            <w:r w:rsidRPr="00282926">
              <w:rPr>
                <w:rFonts w:ascii="Arial" w:eastAsia="Calibri" w:hAnsi="Arial" w:cs="Arial"/>
                <w:b/>
                <w:bCs/>
                <w:color w:val="000000"/>
                <w:sz w:val="20"/>
                <w:szCs w:val="20"/>
              </w:rPr>
              <w:t>OBJĘTOŚĆ</w:t>
            </w:r>
            <w:r w:rsidRPr="00282926">
              <w:rPr>
                <w:rFonts w:ascii="Arial" w:eastAsia="Calibri" w:hAnsi="Arial" w:cs="Arial"/>
                <w:color w:val="000000"/>
                <w:sz w:val="20"/>
                <w:szCs w:val="20"/>
              </w:rPr>
              <w: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74D97B7"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 xml:space="preserve">Należy podać objętość w litrach z dokładnością do 2 miejsc po przecinku, </w:t>
            </w:r>
            <w:r w:rsidRPr="00282926">
              <w:rPr>
                <w:rFonts w:ascii="Arial" w:eastAsia="Calibri" w:hAnsi="Arial" w:cs="Arial"/>
                <w:color w:val="000000"/>
                <w:sz w:val="20"/>
                <w:szCs w:val="20"/>
              </w:rPr>
              <w:br/>
              <w:t xml:space="preserve">na przykład: dla 0,5 litra należy wpisać: 0,50. Dla wyrobów nie wyrażanych </w:t>
            </w:r>
            <w:r w:rsidRPr="00282926">
              <w:rPr>
                <w:rFonts w:ascii="Arial" w:eastAsia="Calibri" w:hAnsi="Arial" w:cs="Arial"/>
                <w:color w:val="000000"/>
                <w:sz w:val="20"/>
                <w:szCs w:val="20"/>
              </w:rPr>
              <w:br/>
              <w:t>w jednostkach objętości należy wpisać „Nie dotyczy”</w:t>
            </w:r>
          </w:p>
        </w:tc>
      </w:tr>
      <w:tr w:rsidR="008B6832" w:rsidRPr="00282926" w14:paraId="34F300C4" w14:textId="77777777" w:rsidTr="00007A19">
        <w:trPr>
          <w:trHeight w:val="560"/>
        </w:trPr>
        <w:tc>
          <w:tcPr>
            <w:tcW w:w="1716" w:type="dxa"/>
            <w:tcBorders>
              <w:top w:val="single" w:sz="4" w:space="0" w:color="auto"/>
              <w:left w:val="single" w:sz="4" w:space="0" w:color="auto"/>
              <w:bottom w:val="single" w:sz="4" w:space="0" w:color="auto"/>
              <w:right w:val="single" w:sz="4" w:space="0" w:color="auto"/>
            </w:tcBorders>
            <w:vAlign w:val="center"/>
            <w:hideMark/>
          </w:tcPr>
          <w:p w14:paraId="3F8DE395" w14:textId="77777777" w:rsidR="008B6832" w:rsidRPr="00282926" w:rsidRDefault="008B6832" w:rsidP="00007A19">
            <w:pPr>
              <w:spacing w:after="200" w:line="276" w:lineRule="auto"/>
              <w:jc w:val="both"/>
              <w:rPr>
                <w:rFonts w:ascii="Arial" w:eastAsia="Calibri" w:hAnsi="Arial" w:cs="Arial"/>
                <w:b/>
                <w:bCs/>
                <w:color w:val="000000"/>
                <w:sz w:val="20"/>
                <w:szCs w:val="20"/>
              </w:rPr>
            </w:pPr>
            <w:r w:rsidRPr="00282926">
              <w:rPr>
                <w:rFonts w:ascii="Arial" w:eastAsia="Calibri" w:hAnsi="Arial" w:cs="Arial"/>
                <w:b/>
                <w:bCs/>
                <w:color w:val="000000"/>
                <w:sz w:val="20"/>
                <w:szCs w:val="20"/>
              </w:rPr>
              <w:t>[WYMIAR]</w:t>
            </w:r>
          </w:p>
        </w:tc>
        <w:tc>
          <w:tcPr>
            <w:tcW w:w="7088" w:type="dxa"/>
            <w:tcBorders>
              <w:top w:val="single" w:sz="4" w:space="0" w:color="auto"/>
              <w:left w:val="single" w:sz="4" w:space="0" w:color="auto"/>
              <w:bottom w:val="single" w:sz="4" w:space="0" w:color="auto"/>
              <w:right w:val="single" w:sz="4" w:space="0" w:color="auto"/>
            </w:tcBorders>
            <w:vAlign w:val="center"/>
            <w:hideMark/>
          </w:tcPr>
          <w:p w14:paraId="4160ADA9"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 xml:space="preserve">Należy podać wymiary w metrach z dokładnością do 2 miejsc po przecinku, </w:t>
            </w:r>
            <w:r w:rsidRPr="00282926">
              <w:rPr>
                <w:rFonts w:ascii="Arial" w:eastAsia="Calibri" w:hAnsi="Arial" w:cs="Arial"/>
                <w:color w:val="000000"/>
                <w:sz w:val="20"/>
                <w:szCs w:val="20"/>
              </w:rPr>
              <w:br/>
              <w:t>na przykład: dla 1 metra i 18 centymetrów należy wpisać: 1,18.</w:t>
            </w:r>
          </w:p>
        </w:tc>
      </w:tr>
      <w:tr w:rsidR="008B6832" w:rsidRPr="00282926" w14:paraId="3E7C5BF8" w14:textId="77777777" w:rsidTr="00007A19">
        <w:trPr>
          <w:trHeight w:val="285"/>
        </w:trPr>
        <w:tc>
          <w:tcPr>
            <w:tcW w:w="1716" w:type="dxa"/>
            <w:tcBorders>
              <w:top w:val="single" w:sz="4" w:space="0" w:color="auto"/>
              <w:left w:val="single" w:sz="4" w:space="0" w:color="auto"/>
              <w:bottom w:val="single" w:sz="4" w:space="0" w:color="auto"/>
              <w:right w:val="single" w:sz="4" w:space="0" w:color="auto"/>
            </w:tcBorders>
            <w:vAlign w:val="center"/>
            <w:hideMark/>
          </w:tcPr>
          <w:p w14:paraId="697126E8" w14:textId="77777777" w:rsidR="008B6832" w:rsidRPr="00282926" w:rsidRDefault="008B6832" w:rsidP="00007A19">
            <w:pPr>
              <w:spacing w:after="200" w:line="276" w:lineRule="auto"/>
              <w:jc w:val="both"/>
              <w:rPr>
                <w:rFonts w:ascii="Arial" w:eastAsia="Calibri" w:hAnsi="Arial" w:cs="Arial"/>
                <w:b/>
                <w:bCs/>
                <w:color w:val="000000"/>
                <w:sz w:val="20"/>
                <w:szCs w:val="20"/>
              </w:rPr>
            </w:pPr>
            <w:r w:rsidRPr="00282926">
              <w:rPr>
                <w:rFonts w:ascii="Arial" w:eastAsia="Calibri" w:hAnsi="Arial" w:cs="Arial"/>
                <w:b/>
                <w:bCs/>
                <w:color w:val="000000"/>
                <w:sz w:val="20"/>
                <w:szCs w:val="20"/>
              </w:rPr>
              <w:t>[TAK/NIE]</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4EE8BF7"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Pole wyboru, należy wpisać słowo TAK lub NIE.</w:t>
            </w:r>
          </w:p>
        </w:tc>
      </w:tr>
      <w:tr w:rsidR="008B6832" w:rsidRPr="00282926" w14:paraId="40E098D4" w14:textId="77777777" w:rsidTr="00007A19">
        <w:trPr>
          <w:trHeight w:val="405"/>
        </w:trPr>
        <w:tc>
          <w:tcPr>
            <w:tcW w:w="1716" w:type="dxa"/>
            <w:tcBorders>
              <w:top w:val="single" w:sz="4" w:space="0" w:color="auto"/>
              <w:left w:val="single" w:sz="4" w:space="0" w:color="auto"/>
              <w:bottom w:val="single" w:sz="4" w:space="0" w:color="auto"/>
              <w:right w:val="single" w:sz="4" w:space="0" w:color="auto"/>
            </w:tcBorders>
            <w:vAlign w:val="center"/>
            <w:hideMark/>
          </w:tcPr>
          <w:p w14:paraId="43E11FBF" w14:textId="77777777" w:rsidR="008B6832" w:rsidRPr="00282926" w:rsidRDefault="008B6832" w:rsidP="00007A19">
            <w:pPr>
              <w:spacing w:after="200" w:line="276" w:lineRule="auto"/>
              <w:jc w:val="both"/>
              <w:rPr>
                <w:rFonts w:ascii="Arial" w:eastAsia="Calibri" w:hAnsi="Arial" w:cs="Arial"/>
                <w:b/>
                <w:bCs/>
                <w:color w:val="000000"/>
                <w:sz w:val="20"/>
                <w:szCs w:val="20"/>
              </w:rPr>
            </w:pPr>
            <w:r w:rsidRPr="00282926">
              <w:rPr>
                <w:rFonts w:ascii="Arial" w:eastAsia="Calibri" w:hAnsi="Arial" w:cs="Arial"/>
                <w:b/>
                <w:bCs/>
                <w:color w:val="000000"/>
                <w:sz w:val="20"/>
                <w:szCs w:val="20"/>
              </w:rPr>
              <w:t>[PRODUCENT]</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E8BB662" w14:textId="77777777" w:rsidR="008B6832" w:rsidRPr="00282926" w:rsidRDefault="008B6832" w:rsidP="00007A19">
            <w:pPr>
              <w:spacing w:after="200" w:line="276" w:lineRule="auto"/>
              <w:rPr>
                <w:rFonts w:ascii="Arial" w:eastAsia="Calibri" w:hAnsi="Arial" w:cs="Arial"/>
                <w:color w:val="000000"/>
                <w:sz w:val="20"/>
                <w:szCs w:val="20"/>
              </w:rPr>
            </w:pPr>
            <w:r w:rsidRPr="00282926">
              <w:rPr>
                <w:rFonts w:ascii="Arial" w:eastAsia="Calibri" w:hAnsi="Arial" w:cs="Arial"/>
                <w:color w:val="000000"/>
                <w:sz w:val="20"/>
                <w:szCs w:val="20"/>
              </w:rPr>
              <w:t>Należy podać numer GLN Producenta wyrobu</w:t>
            </w:r>
          </w:p>
        </w:tc>
      </w:tr>
    </w:tbl>
    <w:p w14:paraId="0353E4F2" w14:textId="77777777" w:rsidR="008B6832" w:rsidRPr="00282926" w:rsidRDefault="008B6832" w:rsidP="008B6832">
      <w:pPr>
        <w:spacing w:after="200" w:line="276" w:lineRule="auto"/>
        <w:jc w:val="right"/>
        <w:rPr>
          <w:rFonts w:ascii="Arial" w:eastAsia="Calibri" w:hAnsi="Arial" w:cs="Arial"/>
          <w:b/>
          <w:sz w:val="22"/>
        </w:rPr>
      </w:pPr>
    </w:p>
    <w:p w14:paraId="4482C8EB" w14:textId="77777777" w:rsidR="008B6832" w:rsidRPr="00282926" w:rsidRDefault="008B6832" w:rsidP="008B6832">
      <w:pPr>
        <w:spacing w:after="200" w:line="276" w:lineRule="auto"/>
        <w:rPr>
          <w:rFonts w:ascii="Arial" w:eastAsia="Calibri" w:hAnsi="Arial" w:cs="Arial"/>
          <w:b/>
          <w:sz w:val="22"/>
        </w:rPr>
      </w:pPr>
      <w:r w:rsidRPr="00282926">
        <w:rPr>
          <w:rFonts w:ascii="Arial" w:eastAsia="Calibri" w:hAnsi="Arial" w:cs="Arial"/>
          <w:b/>
          <w:sz w:val="22"/>
        </w:rPr>
        <w:br w:type="page"/>
      </w:r>
    </w:p>
    <w:p w14:paraId="6862B145" w14:textId="77777777" w:rsidR="008B6832" w:rsidRDefault="008B6832" w:rsidP="008B6832">
      <w:pPr>
        <w:spacing w:after="200" w:line="276" w:lineRule="auto"/>
        <w:jc w:val="right"/>
        <w:rPr>
          <w:rFonts w:ascii="Arial" w:eastAsia="Calibri" w:hAnsi="Arial" w:cs="Arial"/>
          <w:b/>
          <w:sz w:val="22"/>
        </w:rPr>
      </w:pPr>
      <w:r w:rsidRPr="00282926">
        <w:rPr>
          <w:rFonts w:ascii="Arial" w:eastAsia="Calibri" w:hAnsi="Arial" w:cs="Arial"/>
          <w:b/>
          <w:sz w:val="22"/>
        </w:rPr>
        <w:lastRenderedPageBreak/>
        <w:t>Załącznik nr 6 – Wzór Karty Sprzętu</w:t>
      </w:r>
    </w:p>
    <w:tbl>
      <w:tblPr>
        <w:tblStyle w:val="Tabela-Siatka29"/>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0"/>
        <w:gridCol w:w="4520"/>
      </w:tblGrid>
      <w:tr w:rsidR="008B6832" w:rsidRPr="00D95A0D" w14:paraId="1203A633" w14:textId="77777777" w:rsidTr="00007A19">
        <w:tc>
          <w:tcPr>
            <w:tcW w:w="5228" w:type="dxa"/>
            <w:hideMark/>
          </w:tcPr>
          <w:p w14:paraId="2D378301" w14:textId="77777777" w:rsidR="008B6832" w:rsidRDefault="008B6832" w:rsidP="00007A19">
            <w:pPr>
              <w:rPr>
                <w:rFonts w:ascii="Calibri" w:eastAsia="Calibri" w:hAnsi="Calibri"/>
              </w:rPr>
            </w:pPr>
          </w:p>
          <w:p w14:paraId="45A97629" w14:textId="77777777" w:rsidR="008B6832" w:rsidRDefault="008B6832" w:rsidP="00007A19">
            <w:pPr>
              <w:rPr>
                <w:rFonts w:ascii="Calibri" w:eastAsia="Calibri" w:hAnsi="Calibri"/>
              </w:rPr>
            </w:pPr>
            <w:r w:rsidRPr="00402B32">
              <w:rPr>
                <w:rFonts w:ascii="Calibri" w:eastAsia="Calibri" w:hAnsi="Calibri"/>
              </w:rPr>
              <w:t xml:space="preserve">Agencja Rozpoznania </w:t>
            </w:r>
            <w:proofErr w:type="spellStart"/>
            <w:r w:rsidRPr="00402B32">
              <w:rPr>
                <w:rFonts w:ascii="Calibri" w:eastAsia="Calibri" w:hAnsi="Calibri"/>
              </w:rPr>
              <w:t>Geoprzestrzennego</w:t>
            </w:r>
            <w:proofErr w:type="spellEnd"/>
            <w:r w:rsidRPr="00402B32">
              <w:rPr>
                <w:rFonts w:ascii="Calibri" w:eastAsia="Calibri" w:hAnsi="Calibri"/>
              </w:rPr>
              <w:t xml:space="preserve"> i</w:t>
            </w:r>
            <w:r>
              <w:rPr>
                <w:rFonts w:ascii="Calibri" w:eastAsia="Calibri" w:hAnsi="Calibri"/>
              </w:rPr>
              <w:t> </w:t>
            </w:r>
            <w:r w:rsidRPr="00402B32">
              <w:rPr>
                <w:rFonts w:ascii="Calibri" w:eastAsia="Calibri" w:hAnsi="Calibri"/>
              </w:rPr>
              <w:t>Usług Satelitarnych,</w:t>
            </w:r>
            <w:r>
              <w:rPr>
                <w:rFonts w:ascii="Calibri" w:eastAsia="Calibri" w:hAnsi="Calibri"/>
              </w:rPr>
              <w:br/>
              <w:t>a</w:t>
            </w:r>
            <w:r w:rsidRPr="00402B32">
              <w:rPr>
                <w:rFonts w:ascii="Calibri" w:eastAsia="Calibri" w:hAnsi="Calibri"/>
              </w:rPr>
              <w:t xml:space="preserve">l. Jerozolimskie 97, </w:t>
            </w:r>
          </w:p>
          <w:p w14:paraId="1126D099" w14:textId="77777777" w:rsidR="008B6832" w:rsidRPr="00D95A0D" w:rsidRDefault="008B6832" w:rsidP="00007A19">
            <w:pPr>
              <w:rPr>
                <w:rFonts w:ascii="Calibri" w:eastAsia="Calibri" w:hAnsi="Calibri"/>
              </w:rPr>
            </w:pPr>
            <w:r>
              <w:rPr>
                <w:rFonts w:ascii="Calibri" w:eastAsia="Calibri" w:hAnsi="Calibri"/>
              </w:rPr>
              <w:t>02</w:t>
            </w:r>
            <w:r w:rsidRPr="00402B32">
              <w:rPr>
                <w:rFonts w:ascii="Calibri" w:eastAsia="Calibri" w:hAnsi="Calibri"/>
              </w:rPr>
              <w:t xml:space="preserve"> -</w:t>
            </w:r>
            <w:r>
              <w:rPr>
                <w:rFonts w:ascii="Calibri" w:eastAsia="Calibri" w:hAnsi="Calibri"/>
              </w:rPr>
              <w:t xml:space="preserve"> 001</w:t>
            </w:r>
            <w:r w:rsidRPr="00402B32">
              <w:rPr>
                <w:rFonts w:ascii="Calibri" w:eastAsia="Calibri" w:hAnsi="Calibri"/>
              </w:rPr>
              <w:t xml:space="preserve"> Warszawa</w:t>
            </w:r>
          </w:p>
        </w:tc>
        <w:tc>
          <w:tcPr>
            <w:tcW w:w="5228" w:type="dxa"/>
            <w:hideMark/>
          </w:tcPr>
          <w:p w14:paraId="191D3EEC" w14:textId="77777777" w:rsidR="008B6832" w:rsidRPr="00D95A0D" w:rsidRDefault="008B6832" w:rsidP="00007A19">
            <w:pPr>
              <w:ind w:firstLine="708"/>
              <w:jc w:val="right"/>
              <w:rPr>
                <w:rFonts w:ascii="Calibri" w:eastAsia="Calibri" w:hAnsi="Calibri"/>
              </w:rPr>
            </w:pPr>
            <w:r>
              <w:rPr>
                <w:rFonts w:ascii="Calibri" w:eastAsia="Calibri" w:hAnsi="Calibri"/>
              </w:rPr>
              <w:t>Warszawa</w:t>
            </w:r>
            <w:r w:rsidRPr="00D95A0D">
              <w:rPr>
                <w:rFonts w:ascii="Calibri" w:eastAsia="Calibri" w:hAnsi="Calibri"/>
              </w:rPr>
              <w:t xml:space="preserve">, </w:t>
            </w:r>
            <w:sdt>
              <w:sdtPr>
                <w:rPr>
                  <w:rFonts w:ascii="Calibri" w:eastAsia="Calibri" w:hAnsi="Calibri"/>
                </w:rPr>
                <w:id w:val="255025923"/>
                <w:placeholder>
                  <w:docPart w:val="F225F12A0D944DFE8F736A95FEE671EE"/>
                </w:placeholder>
                <w:showingPlcHdr/>
                <w:date>
                  <w:dateFormat w:val="dd.MM.yyyy"/>
                  <w:lid w:val="pl-PL"/>
                  <w:storeMappedDataAs w:val="dateTime"/>
                  <w:calendar w:val="gregorian"/>
                </w:date>
              </w:sdtPr>
              <w:sdtContent>
                <w:proofErr w:type="gramStart"/>
                <w:r w:rsidRPr="00D95A0D">
                  <w:rPr>
                    <w:rFonts w:ascii="Calibri" w:eastAsia="Calibri" w:hAnsi="Calibri"/>
                    <w:color w:val="808080"/>
                  </w:rPr>
                  <w:t>Kliknij</w:t>
                </w:r>
                <w:proofErr w:type="gramEnd"/>
                <w:r w:rsidRPr="00D95A0D">
                  <w:rPr>
                    <w:rFonts w:ascii="Calibri" w:eastAsia="Calibri" w:hAnsi="Calibri"/>
                    <w:color w:val="808080"/>
                  </w:rPr>
                  <w:t xml:space="preserve"> aby wprowadzić datę.</w:t>
                </w:r>
              </w:sdtContent>
            </w:sdt>
          </w:p>
        </w:tc>
      </w:tr>
    </w:tbl>
    <w:p w14:paraId="310BAA6D" w14:textId="77777777" w:rsidR="008B6832" w:rsidRPr="00D95A0D" w:rsidRDefault="008B6832" w:rsidP="008B6832">
      <w:pPr>
        <w:rPr>
          <w:rFonts w:ascii="Calibri" w:eastAsia="Calibri" w:hAnsi="Calibri"/>
          <w:sz w:val="16"/>
          <w:szCs w:val="16"/>
        </w:rPr>
      </w:pPr>
    </w:p>
    <w:p w14:paraId="2795DE68" w14:textId="77777777" w:rsidR="008B6832" w:rsidRPr="00D95A0D" w:rsidRDefault="008B6832" w:rsidP="008B6832">
      <w:pPr>
        <w:rPr>
          <w:rFonts w:ascii="Calibri" w:eastAsia="Calibri" w:hAnsi="Calibri"/>
          <w:sz w:val="16"/>
          <w:szCs w:val="16"/>
        </w:rPr>
      </w:pPr>
    </w:p>
    <w:tbl>
      <w:tblPr>
        <w:tblStyle w:val="Tabela-Siatka29"/>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9"/>
        <w:gridCol w:w="1096"/>
        <w:gridCol w:w="1535"/>
        <w:gridCol w:w="4332"/>
        <w:gridCol w:w="78"/>
      </w:tblGrid>
      <w:tr w:rsidR="008B6832" w:rsidRPr="00D95A0D" w14:paraId="3A52DF49" w14:textId="77777777" w:rsidTr="00007A19">
        <w:trPr>
          <w:gridBefore w:val="1"/>
          <w:gridAfter w:val="1"/>
          <w:wBefore w:w="2410" w:type="dxa"/>
          <w:wAfter w:w="96" w:type="dxa"/>
        </w:trPr>
        <w:tc>
          <w:tcPr>
            <w:tcW w:w="2886" w:type="dxa"/>
            <w:gridSpan w:val="2"/>
            <w:hideMark/>
          </w:tcPr>
          <w:p w14:paraId="3B820835" w14:textId="77777777" w:rsidR="008B6832" w:rsidRPr="00D95A0D" w:rsidRDefault="00000000" w:rsidP="00007A19">
            <w:pPr>
              <w:rPr>
                <w:rFonts w:ascii="Calibri" w:eastAsia="Calibri" w:hAnsi="Calibri"/>
                <w:b/>
                <w:bCs/>
                <w:sz w:val="32"/>
                <w:szCs w:val="32"/>
              </w:rPr>
            </w:pPr>
            <w:sdt>
              <w:sdtPr>
                <w:rPr>
                  <w:rFonts w:ascii="Calibri" w:eastAsia="Calibri" w:hAnsi="Calibri"/>
                  <w:b/>
                  <w:bCs/>
                  <w:sz w:val="32"/>
                  <w:szCs w:val="32"/>
                </w:rPr>
                <w:id w:val="-719898847"/>
                <w:lock w:val="contentLocked"/>
                <w:placeholder>
                  <w:docPart w:val="91702368C9FF4A8390849C1F906464C5"/>
                </w:placeholder>
              </w:sdtPr>
              <w:sdtContent>
                <w:r w:rsidR="008B6832" w:rsidRPr="00D95A0D">
                  <w:rPr>
                    <w:rFonts w:ascii="Calibri" w:eastAsia="Calibri" w:hAnsi="Calibri"/>
                    <w:b/>
                    <w:bCs/>
                    <w:sz w:val="32"/>
                    <w:szCs w:val="32"/>
                  </w:rPr>
                  <w:t>KARTA SPRZĘTU nr</w:t>
                </w:r>
              </w:sdtContent>
            </w:sdt>
          </w:p>
        </w:tc>
        <w:tc>
          <w:tcPr>
            <w:tcW w:w="5069" w:type="dxa"/>
            <w:hideMark/>
          </w:tcPr>
          <w:p w14:paraId="0681BD96" w14:textId="77777777" w:rsidR="008B6832" w:rsidRPr="00D95A0D" w:rsidRDefault="00000000" w:rsidP="00007A19">
            <w:pPr>
              <w:tabs>
                <w:tab w:val="left" w:pos="567"/>
                <w:tab w:val="left" w:pos="3662"/>
              </w:tabs>
              <w:rPr>
                <w:rFonts w:ascii="Calibri" w:eastAsia="Calibri" w:hAnsi="Calibri"/>
                <w:b/>
                <w:bCs/>
                <w:sz w:val="32"/>
                <w:szCs w:val="32"/>
              </w:rPr>
            </w:pPr>
            <w:sdt>
              <w:sdtPr>
                <w:rPr>
                  <w:rFonts w:ascii="Calibri" w:eastAsia="Calibri" w:hAnsi="Calibri"/>
                  <w:b/>
                  <w:bCs/>
                  <w:sz w:val="32"/>
                  <w:szCs w:val="32"/>
                </w:rPr>
                <w:id w:val="2104843411"/>
                <w:placeholder>
                  <w:docPart w:val="B3287998B98A4DBE9DFFBF2F5DD5E6D9"/>
                </w:placeholder>
                <w:showingPlcHdr/>
              </w:sdtPr>
              <w:sdtContent>
                <w:r w:rsidR="008B6832" w:rsidRPr="00D95A0D">
                  <w:rPr>
                    <w:rFonts w:ascii="Calibri" w:eastAsia="Calibri" w:hAnsi="Calibri"/>
                    <w:color w:val="808080"/>
                  </w:rPr>
                  <w:t>Nadaj numer ewidencyjny karty sprzętu</w:t>
                </w:r>
              </w:sdtContent>
            </w:sdt>
            <w:r w:rsidR="008B6832" w:rsidRPr="00D95A0D">
              <w:rPr>
                <w:rFonts w:ascii="Calibri" w:eastAsia="Calibri" w:hAnsi="Calibri"/>
                <w:b/>
                <w:bCs/>
                <w:sz w:val="32"/>
                <w:szCs w:val="32"/>
              </w:rPr>
              <w:t xml:space="preserve"> </w:t>
            </w:r>
          </w:p>
        </w:tc>
      </w:tr>
      <w:tr w:rsidR="008B6832" w:rsidRPr="00D95A0D" w14:paraId="6E3BF4F3" w14:textId="77777777" w:rsidTr="00007A19">
        <w:sdt>
          <w:sdtPr>
            <w:rPr>
              <w:rFonts w:ascii="Calibri" w:eastAsia="Calibri" w:hAnsi="Calibri"/>
            </w:rPr>
            <w:id w:val="-1607035639"/>
            <w:lock w:val="contentLocked"/>
            <w:placeholder>
              <w:docPart w:val="3D4767CAEF0148298C923F7313A037E0"/>
            </w:placeholder>
          </w:sdtPr>
          <w:sdtContent>
            <w:tc>
              <w:tcPr>
                <w:tcW w:w="3544" w:type="dxa"/>
                <w:gridSpan w:val="2"/>
                <w:tcBorders>
                  <w:top w:val="nil"/>
                  <w:left w:val="nil"/>
                  <w:bottom w:val="single" w:sz="4" w:space="0" w:color="auto"/>
                  <w:right w:val="single" w:sz="4" w:space="0" w:color="auto"/>
                </w:tcBorders>
                <w:hideMark/>
              </w:tcPr>
              <w:p w14:paraId="184CCB6A" w14:textId="77777777" w:rsidR="008B6832" w:rsidRPr="00D95A0D" w:rsidRDefault="008B6832" w:rsidP="00007A19">
                <w:pPr>
                  <w:ind w:right="30"/>
                  <w:rPr>
                    <w:rFonts w:ascii="Calibri" w:eastAsia="Calibri" w:hAnsi="Calibri"/>
                  </w:rPr>
                </w:pPr>
                <w:r w:rsidRPr="00D95A0D">
                  <w:rPr>
                    <w:rFonts w:ascii="Calibri" w:eastAsia="Calibri" w:hAnsi="Calibri"/>
                  </w:rPr>
                  <w:t>Nazwa sprzętu</w:t>
                </w:r>
              </w:p>
            </w:tc>
          </w:sdtContent>
        </w:sdt>
        <w:tc>
          <w:tcPr>
            <w:tcW w:w="6917" w:type="dxa"/>
            <w:gridSpan w:val="3"/>
            <w:tcBorders>
              <w:top w:val="nil"/>
              <w:left w:val="single" w:sz="4" w:space="0" w:color="auto"/>
              <w:bottom w:val="single" w:sz="4" w:space="0" w:color="auto"/>
              <w:right w:val="nil"/>
            </w:tcBorders>
            <w:hideMark/>
          </w:tcPr>
          <w:sdt>
            <w:sdtPr>
              <w:rPr>
                <w:rFonts w:ascii="Calibri" w:eastAsia="Calibri" w:hAnsi="Calibri"/>
                <w:b/>
                <w:bCs/>
                <w:sz w:val="28"/>
                <w:szCs w:val="28"/>
              </w:rPr>
              <w:id w:val="-1250965409"/>
              <w:placeholder>
                <w:docPart w:val="865573E2ADC94E9AA0F17489445C4DA2"/>
              </w:placeholder>
              <w:showingPlcHdr/>
            </w:sdtPr>
            <w:sdtContent>
              <w:p w14:paraId="55245775" w14:textId="77777777" w:rsidR="008B6832" w:rsidRPr="00D95A0D" w:rsidRDefault="008B6832" w:rsidP="00007A19">
                <w:pPr>
                  <w:tabs>
                    <w:tab w:val="left" w:pos="2064"/>
                    <w:tab w:val="left" w:pos="3651"/>
                  </w:tabs>
                  <w:rPr>
                    <w:rFonts w:ascii="Calibri" w:eastAsia="Calibri" w:hAnsi="Calibri"/>
                    <w:b/>
                    <w:bCs/>
                    <w:sz w:val="28"/>
                    <w:szCs w:val="28"/>
                    <w:lang w:val="en-US"/>
                  </w:rPr>
                </w:pPr>
                <w:r w:rsidRPr="00D95A0D">
                  <w:rPr>
                    <w:rFonts w:ascii="Calibri" w:eastAsia="Calibri" w:hAnsi="Calibri"/>
                    <w:color w:val="808080"/>
                  </w:rPr>
                  <w:t>Wpisz nazwę sprzętu</w:t>
                </w:r>
              </w:p>
            </w:sdtContent>
          </w:sdt>
        </w:tc>
      </w:tr>
      <w:tr w:rsidR="008B6832" w:rsidRPr="00D95A0D" w14:paraId="59709759" w14:textId="77777777" w:rsidTr="00007A19">
        <w:tc>
          <w:tcPr>
            <w:tcW w:w="3544" w:type="dxa"/>
            <w:gridSpan w:val="2"/>
            <w:tcBorders>
              <w:top w:val="single" w:sz="4" w:space="0" w:color="auto"/>
              <w:left w:val="nil"/>
              <w:bottom w:val="single" w:sz="4" w:space="0" w:color="auto"/>
              <w:right w:val="single" w:sz="4" w:space="0" w:color="auto"/>
            </w:tcBorders>
            <w:hideMark/>
          </w:tcPr>
          <w:sdt>
            <w:sdtPr>
              <w:rPr>
                <w:rFonts w:ascii="Calibri" w:eastAsia="Calibri" w:hAnsi="Calibri"/>
              </w:rPr>
              <w:id w:val="-189151436"/>
              <w:lock w:val="contentLocked"/>
              <w:placeholder>
                <w:docPart w:val="F59FC14D5470439B816FF0DD86A5A4D5"/>
              </w:placeholder>
            </w:sdtPr>
            <w:sdtContent>
              <w:p w14:paraId="0D30F921" w14:textId="77777777" w:rsidR="008B6832" w:rsidRPr="00D95A0D" w:rsidRDefault="008B6832" w:rsidP="00007A19">
                <w:pPr>
                  <w:ind w:left="37"/>
                  <w:rPr>
                    <w:rFonts w:ascii="Calibri" w:eastAsia="Calibri" w:hAnsi="Calibri"/>
                  </w:rPr>
                </w:pPr>
                <w:r w:rsidRPr="00D95A0D">
                  <w:rPr>
                    <w:rFonts w:ascii="Calibri" w:eastAsia="Calibri" w:hAnsi="Calibri"/>
                  </w:rPr>
                  <w:t>Jednolity indeks materiałowy JIM</w:t>
                </w:r>
              </w:p>
            </w:sdtContent>
          </w:sdt>
        </w:tc>
        <w:tc>
          <w:tcPr>
            <w:tcW w:w="6917" w:type="dxa"/>
            <w:gridSpan w:val="3"/>
            <w:tcBorders>
              <w:top w:val="single" w:sz="4" w:space="0" w:color="auto"/>
              <w:left w:val="single" w:sz="4" w:space="0" w:color="auto"/>
              <w:bottom w:val="single" w:sz="4" w:space="0" w:color="auto"/>
              <w:right w:val="nil"/>
            </w:tcBorders>
            <w:hideMark/>
          </w:tcPr>
          <w:sdt>
            <w:sdtPr>
              <w:rPr>
                <w:rFonts w:ascii="Calibri" w:eastAsia="Calibri" w:hAnsi="Calibri"/>
                <w:b/>
                <w:bCs/>
                <w:sz w:val="28"/>
                <w:szCs w:val="28"/>
              </w:rPr>
              <w:id w:val="812148075"/>
              <w:placeholder>
                <w:docPart w:val="F634F2E7EFE040AF9DB806032AA55A54"/>
              </w:placeholder>
              <w:showingPlcHdr/>
            </w:sdtPr>
            <w:sdtContent>
              <w:p w14:paraId="2AD21B5D" w14:textId="77777777" w:rsidR="008B6832" w:rsidRPr="00D95A0D" w:rsidRDefault="008B6832" w:rsidP="00007A19">
                <w:pPr>
                  <w:tabs>
                    <w:tab w:val="left" w:pos="1032"/>
                    <w:tab w:val="left" w:pos="5295"/>
                  </w:tabs>
                  <w:rPr>
                    <w:rFonts w:ascii="Calibri" w:eastAsia="Calibri" w:hAnsi="Calibri"/>
                    <w:b/>
                    <w:bCs/>
                    <w:sz w:val="28"/>
                    <w:szCs w:val="28"/>
                  </w:rPr>
                </w:pPr>
                <w:r w:rsidRPr="00D95A0D">
                  <w:rPr>
                    <w:rFonts w:ascii="Calibri" w:eastAsia="Calibri" w:hAnsi="Calibri"/>
                    <w:color w:val="808080"/>
                  </w:rPr>
                  <w:t>Podaj Jednolity Indeks Materiałowy JIM</w:t>
                </w:r>
              </w:p>
            </w:sdtContent>
          </w:sdt>
        </w:tc>
      </w:tr>
      <w:tr w:rsidR="008B6832" w:rsidRPr="00D95A0D" w14:paraId="633B96D6" w14:textId="77777777" w:rsidTr="00007A19">
        <w:tc>
          <w:tcPr>
            <w:tcW w:w="3544" w:type="dxa"/>
            <w:gridSpan w:val="2"/>
            <w:tcBorders>
              <w:top w:val="nil"/>
              <w:left w:val="nil"/>
              <w:bottom w:val="single" w:sz="4" w:space="0" w:color="auto"/>
              <w:right w:val="single" w:sz="4" w:space="0" w:color="auto"/>
            </w:tcBorders>
          </w:tcPr>
          <w:sdt>
            <w:sdtPr>
              <w:rPr>
                <w:rFonts w:ascii="Calibri" w:eastAsia="Calibri" w:hAnsi="Calibri"/>
                <w:sz w:val="16"/>
                <w:szCs w:val="16"/>
              </w:rPr>
              <w:id w:val="656042798"/>
              <w:lock w:val="contentLocked"/>
              <w:placeholder>
                <w:docPart w:val="E113AE24DA654A6E9DEF4BC4EEC457ED"/>
              </w:placeholder>
            </w:sdtPr>
            <w:sdtContent>
              <w:p w14:paraId="4F6B25FF" w14:textId="77777777" w:rsidR="008B6832" w:rsidRPr="00D95A0D" w:rsidRDefault="008B6832" w:rsidP="00007A19">
                <w:pPr>
                  <w:rPr>
                    <w:rFonts w:ascii="Calibri" w:eastAsia="Calibri" w:hAnsi="Calibri"/>
                    <w:sz w:val="16"/>
                    <w:szCs w:val="16"/>
                  </w:rPr>
                </w:pPr>
              </w:p>
              <w:p w14:paraId="5C9D7A5B" w14:textId="77777777" w:rsidR="008B6832" w:rsidRPr="00D95A0D" w:rsidRDefault="008B6832" w:rsidP="00007A19">
                <w:pPr>
                  <w:rPr>
                    <w:rFonts w:ascii="Calibri" w:eastAsia="Calibri" w:hAnsi="Calibri"/>
                    <w:sz w:val="16"/>
                    <w:szCs w:val="16"/>
                  </w:rPr>
                </w:pPr>
                <w:r w:rsidRPr="00D95A0D">
                  <w:rPr>
                    <w:rFonts w:ascii="Calibri" w:eastAsia="Calibri" w:hAnsi="Calibri"/>
                    <w:color w:val="808080"/>
                    <w:sz w:val="16"/>
                    <w:szCs w:val="16"/>
                  </w:rPr>
                  <w:t>Scan pieczęci dostawcy</w:t>
                </w:r>
              </w:p>
            </w:sdtContent>
          </w:sdt>
          <w:p w14:paraId="206BE348" w14:textId="77777777" w:rsidR="008B6832" w:rsidRPr="00D95A0D" w:rsidRDefault="008B6832" w:rsidP="00007A19">
            <w:pPr>
              <w:rPr>
                <w:rFonts w:ascii="Calibri" w:eastAsia="Calibri" w:hAnsi="Calibri"/>
              </w:rPr>
            </w:pPr>
          </w:p>
          <w:p w14:paraId="65FAFC0C" w14:textId="77777777" w:rsidR="008B6832" w:rsidRPr="00D95A0D" w:rsidRDefault="008B6832" w:rsidP="00007A19">
            <w:pPr>
              <w:rPr>
                <w:rFonts w:ascii="Calibri" w:eastAsia="Calibri" w:hAnsi="Calibri"/>
              </w:rPr>
            </w:pPr>
          </w:p>
          <w:p w14:paraId="68A44FB8" w14:textId="77777777" w:rsidR="008B6832" w:rsidRPr="00D95A0D" w:rsidRDefault="008B6832" w:rsidP="00007A19">
            <w:pPr>
              <w:rPr>
                <w:rFonts w:ascii="Calibri" w:eastAsia="Calibri" w:hAnsi="Calibri"/>
              </w:rPr>
            </w:pPr>
          </w:p>
        </w:tc>
        <w:tc>
          <w:tcPr>
            <w:tcW w:w="6917" w:type="dxa"/>
            <w:gridSpan w:val="3"/>
            <w:tcBorders>
              <w:top w:val="nil"/>
              <w:left w:val="single" w:sz="4" w:space="0" w:color="auto"/>
              <w:bottom w:val="single" w:sz="4" w:space="0" w:color="auto"/>
              <w:right w:val="nil"/>
            </w:tcBorders>
            <w:hideMark/>
          </w:tcPr>
          <w:p w14:paraId="02932D40" w14:textId="77777777" w:rsidR="008B6832" w:rsidRPr="00D95A0D" w:rsidRDefault="00000000" w:rsidP="00007A19">
            <w:pPr>
              <w:tabs>
                <w:tab w:val="left" w:pos="2075"/>
                <w:tab w:val="left" w:pos="3651"/>
              </w:tabs>
              <w:rPr>
                <w:rFonts w:ascii="Calibri" w:eastAsia="Calibri" w:hAnsi="Calibri"/>
                <w:b/>
                <w:bCs/>
              </w:rPr>
            </w:pPr>
            <w:sdt>
              <w:sdtPr>
                <w:rPr>
                  <w:rFonts w:ascii="Calibri" w:eastAsia="Calibri" w:hAnsi="Calibri"/>
                  <w:sz w:val="28"/>
                  <w:szCs w:val="28"/>
                </w:rPr>
                <w:id w:val="969943623"/>
                <w:placeholder>
                  <w:docPart w:val="882522CE56394AEDA14E4DC47364BA11"/>
                </w:placeholder>
                <w:showingPlcHdr/>
              </w:sdtPr>
              <w:sdtContent>
                <w:r w:rsidR="008B6832" w:rsidRPr="00D95A0D">
                  <w:rPr>
                    <w:rFonts w:ascii="Calibri" w:eastAsia="Calibri" w:hAnsi="Calibri"/>
                    <w:color w:val="808080"/>
                  </w:rPr>
                  <w:t>Podaj nazwę producenta / nazwę i dane adresowe dostawcy</w:t>
                </w:r>
              </w:sdtContent>
            </w:sdt>
          </w:p>
        </w:tc>
      </w:tr>
      <w:tr w:rsidR="008B6832" w:rsidRPr="00D95A0D" w14:paraId="54BB53A8" w14:textId="77777777" w:rsidTr="00007A19">
        <w:sdt>
          <w:sdtPr>
            <w:rPr>
              <w:rFonts w:ascii="Calibri" w:eastAsia="Calibri" w:hAnsi="Calibri"/>
            </w:rPr>
            <w:id w:val="-442851240"/>
            <w:lock w:val="contentLocked"/>
            <w:placeholder>
              <w:docPart w:val="C7CEDBC5140A43B8A7142C365CB3E82B"/>
            </w:placeholder>
          </w:sdtPr>
          <w:sdtContent>
            <w:tc>
              <w:tcPr>
                <w:tcW w:w="3544" w:type="dxa"/>
                <w:gridSpan w:val="2"/>
                <w:tcBorders>
                  <w:top w:val="single" w:sz="4" w:space="0" w:color="auto"/>
                  <w:left w:val="nil"/>
                  <w:bottom w:val="single" w:sz="4" w:space="0" w:color="auto"/>
                  <w:right w:val="single" w:sz="4" w:space="0" w:color="auto"/>
                </w:tcBorders>
                <w:hideMark/>
              </w:tcPr>
              <w:p w14:paraId="00167E7E" w14:textId="77777777" w:rsidR="008B6832" w:rsidRPr="00D95A0D" w:rsidRDefault="008B6832" w:rsidP="00007A19">
                <w:pPr>
                  <w:rPr>
                    <w:rFonts w:ascii="Calibri" w:eastAsia="Calibri" w:hAnsi="Calibri"/>
                  </w:rPr>
                </w:pPr>
                <w:r w:rsidRPr="00D95A0D">
                  <w:rPr>
                    <w:rFonts w:ascii="Calibri" w:eastAsia="Calibri" w:hAnsi="Calibri"/>
                  </w:rPr>
                  <w:t>Data produkcji</w:t>
                </w:r>
              </w:p>
            </w:tc>
          </w:sdtContent>
        </w:sdt>
        <w:sdt>
          <w:sdtPr>
            <w:rPr>
              <w:rFonts w:ascii="Calibri" w:eastAsia="Calibri" w:hAnsi="Calibri"/>
            </w:rPr>
            <w:id w:val="1580097509"/>
            <w:placeholder>
              <w:docPart w:val="7927D944ADAE4EF295B3C424A72E4254"/>
            </w:placeholder>
            <w:showingPlcHdr/>
            <w:date>
              <w:dateFormat w:val="dd.MM.yyyy"/>
              <w:lid w:val="pl-PL"/>
              <w:storeMappedDataAs w:val="dateTime"/>
              <w:calendar w:val="gregorian"/>
            </w:date>
          </w:sdtPr>
          <w:sdtContent>
            <w:tc>
              <w:tcPr>
                <w:tcW w:w="6917" w:type="dxa"/>
                <w:gridSpan w:val="3"/>
                <w:tcBorders>
                  <w:top w:val="single" w:sz="4" w:space="0" w:color="auto"/>
                  <w:left w:val="single" w:sz="4" w:space="0" w:color="auto"/>
                  <w:bottom w:val="single" w:sz="4" w:space="0" w:color="auto"/>
                  <w:right w:val="nil"/>
                </w:tcBorders>
                <w:hideMark/>
              </w:tcPr>
              <w:p w14:paraId="79FF5DB8" w14:textId="77777777" w:rsidR="008B6832" w:rsidRPr="00D95A0D" w:rsidRDefault="008B6832" w:rsidP="00007A19">
                <w:pPr>
                  <w:rPr>
                    <w:rFonts w:ascii="Calibri" w:eastAsia="Calibri" w:hAnsi="Calibri"/>
                  </w:rPr>
                </w:pPr>
                <w:r w:rsidRPr="00D95A0D">
                  <w:rPr>
                    <w:rFonts w:ascii="Calibri" w:eastAsia="Calibri" w:hAnsi="Calibri"/>
                    <w:color w:val="808080"/>
                  </w:rPr>
                  <w:t>Kliknij aby wprowadzić datę produkcji.</w:t>
                </w:r>
              </w:p>
            </w:tc>
          </w:sdtContent>
        </w:sdt>
      </w:tr>
      <w:tr w:rsidR="008B6832" w:rsidRPr="00D95A0D" w14:paraId="2E96031E" w14:textId="77777777" w:rsidTr="00007A19">
        <w:sdt>
          <w:sdtPr>
            <w:rPr>
              <w:rFonts w:ascii="Calibri" w:eastAsia="Calibri" w:hAnsi="Calibri"/>
            </w:rPr>
            <w:id w:val="-865130667"/>
            <w:lock w:val="contentLocked"/>
            <w:placeholder>
              <w:docPart w:val="70755B8EEFB748979A96C60164B03354"/>
            </w:placeholder>
          </w:sdtPr>
          <w:sdtContent>
            <w:tc>
              <w:tcPr>
                <w:tcW w:w="3544" w:type="dxa"/>
                <w:gridSpan w:val="2"/>
                <w:tcBorders>
                  <w:top w:val="single" w:sz="4" w:space="0" w:color="auto"/>
                  <w:left w:val="nil"/>
                  <w:bottom w:val="single" w:sz="4" w:space="0" w:color="auto"/>
                  <w:right w:val="single" w:sz="4" w:space="0" w:color="auto"/>
                </w:tcBorders>
                <w:hideMark/>
              </w:tcPr>
              <w:p w14:paraId="3185263B" w14:textId="77777777" w:rsidR="008B6832" w:rsidRPr="00D95A0D" w:rsidRDefault="008B6832" w:rsidP="00007A19">
                <w:pPr>
                  <w:rPr>
                    <w:rFonts w:ascii="Calibri" w:eastAsia="Calibri" w:hAnsi="Calibri"/>
                  </w:rPr>
                </w:pPr>
                <w:r w:rsidRPr="00D95A0D">
                  <w:rPr>
                    <w:rFonts w:ascii="Calibri" w:eastAsia="Calibri" w:hAnsi="Calibri"/>
                  </w:rPr>
                  <w:t>Data zakończenia gwarancji</w:t>
                </w:r>
              </w:p>
            </w:tc>
          </w:sdtContent>
        </w:sdt>
        <w:sdt>
          <w:sdtPr>
            <w:rPr>
              <w:rFonts w:ascii="Calibri" w:eastAsia="Calibri" w:hAnsi="Calibri"/>
            </w:rPr>
            <w:id w:val="-327984481"/>
            <w:placeholder>
              <w:docPart w:val="2652F21F1D8D47C3881E6C48637CFC47"/>
            </w:placeholder>
            <w:showingPlcHdr/>
            <w:date>
              <w:dateFormat w:val="dd.MM.yyyy"/>
              <w:lid w:val="pl-PL"/>
              <w:storeMappedDataAs w:val="dateTime"/>
              <w:calendar w:val="gregorian"/>
            </w:date>
          </w:sdtPr>
          <w:sdtContent>
            <w:tc>
              <w:tcPr>
                <w:tcW w:w="6917" w:type="dxa"/>
                <w:gridSpan w:val="3"/>
                <w:tcBorders>
                  <w:top w:val="single" w:sz="4" w:space="0" w:color="auto"/>
                  <w:left w:val="single" w:sz="4" w:space="0" w:color="auto"/>
                  <w:bottom w:val="single" w:sz="4" w:space="0" w:color="auto"/>
                  <w:right w:val="nil"/>
                </w:tcBorders>
                <w:hideMark/>
              </w:tcPr>
              <w:p w14:paraId="5C1862E0" w14:textId="77777777" w:rsidR="008B6832" w:rsidRPr="00D95A0D" w:rsidRDefault="008B6832" w:rsidP="00007A19">
                <w:pPr>
                  <w:rPr>
                    <w:rFonts w:ascii="Calibri" w:eastAsia="Calibri" w:hAnsi="Calibri"/>
                  </w:rPr>
                </w:pPr>
                <w:r w:rsidRPr="00D95A0D">
                  <w:rPr>
                    <w:rFonts w:ascii="Calibri" w:eastAsia="Calibri" w:hAnsi="Calibri"/>
                    <w:color w:val="808080"/>
                  </w:rPr>
                  <w:t>Kliknij aby wprowadzić datę zakończenia gwarancji</w:t>
                </w:r>
              </w:p>
            </w:tc>
          </w:sdtContent>
        </w:sdt>
      </w:tr>
      <w:tr w:rsidR="008B6832" w:rsidRPr="00D95A0D" w14:paraId="772A87FE" w14:textId="77777777" w:rsidTr="00007A19">
        <w:sdt>
          <w:sdtPr>
            <w:rPr>
              <w:rFonts w:ascii="Calibri" w:eastAsia="Calibri" w:hAnsi="Calibri"/>
            </w:rPr>
            <w:id w:val="2083323393"/>
            <w:lock w:val="contentLocked"/>
            <w:placeholder>
              <w:docPart w:val="CE1EC1BEF0B542899AD886C537322380"/>
            </w:placeholder>
          </w:sdtPr>
          <w:sdtContent>
            <w:tc>
              <w:tcPr>
                <w:tcW w:w="3544" w:type="dxa"/>
                <w:gridSpan w:val="2"/>
                <w:tcBorders>
                  <w:top w:val="nil"/>
                  <w:left w:val="nil"/>
                  <w:bottom w:val="single" w:sz="4" w:space="0" w:color="auto"/>
                  <w:right w:val="single" w:sz="4" w:space="0" w:color="auto"/>
                </w:tcBorders>
                <w:hideMark/>
              </w:tcPr>
              <w:p w14:paraId="4C026446" w14:textId="77777777" w:rsidR="008B6832" w:rsidRPr="00D95A0D" w:rsidRDefault="008B6832" w:rsidP="00007A19">
                <w:pPr>
                  <w:rPr>
                    <w:rFonts w:ascii="Calibri" w:eastAsia="Calibri" w:hAnsi="Calibri"/>
                  </w:rPr>
                </w:pPr>
                <w:r w:rsidRPr="00D95A0D">
                  <w:rPr>
                    <w:rFonts w:ascii="Calibri" w:eastAsia="Calibri" w:hAnsi="Calibri"/>
                  </w:rPr>
                  <w:t>Podstawa przyjęcia</w:t>
                </w:r>
              </w:p>
            </w:tc>
          </w:sdtContent>
        </w:sdt>
        <w:tc>
          <w:tcPr>
            <w:tcW w:w="6917" w:type="dxa"/>
            <w:gridSpan w:val="3"/>
            <w:tcBorders>
              <w:top w:val="nil"/>
              <w:left w:val="single" w:sz="4" w:space="0" w:color="auto"/>
              <w:bottom w:val="single" w:sz="4" w:space="0" w:color="auto"/>
              <w:right w:val="nil"/>
            </w:tcBorders>
            <w:hideMark/>
          </w:tcPr>
          <w:p w14:paraId="12CDAB1F" w14:textId="77777777" w:rsidR="008B6832" w:rsidRPr="00D95A0D" w:rsidRDefault="00000000" w:rsidP="00007A19">
            <w:pPr>
              <w:tabs>
                <w:tab w:val="left" w:pos="2075"/>
                <w:tab w:val="left" w:pos="3651"/>
              </w:tabs>
              <w:rPr>
                <w:rFonts w:ascii="Calibri" w:eastAsia="Calibri" w:hAnsi="Calibri"/>
                <w:b/>
                <w:bCs/>
                <w:sz w:val="28"/>
                <w:szCs w:val="28"/>
              </w:rPr>
            </w:pPr>
            <w:sdt>
              <w:sdtPr>
                <w:rPr>
                  <w:rFonts w:ascii="Calibri" w:eastAsia="Calibri" w:hAnsi="Calibri"/>
                  <w:sz w:val="28"/>
                  <w:szCs w:val="28"/>
                </w:rPr>
                <w:id w:val="-1323193309"/>
                <w:placeholder>
                  <w:docPart w:val="EFB2DEC51E114F948518CCCD389B408F"/>
                </w:placeholder>
                <w:showingPlcHdr/>
              </w:sdtPr>
              <w:sdtContent>
                <w:r w:rsidR="008B6832" w:rsidRPr="00D95A0D">
                  <w:rPr>
                    <w:rFonts w:ascii="Calibri" w:eastAsia="Calibri" w:hAnsi="Calibri"/>
                    <w:color w:val="808080"/>
                  </w:rPr>
                  <w:t>Podaj nr umowy i protokołu przyjęcia</w:t>
                </w:r>
              </w:sdtContent>
            </w:sdt>
          </w:p>
        </w:tc>
      </w:tr>
      <w:tr w:rsidR="008B6832" w:rsidRPr="00D95A0D" w14:paraId="3007162A" w14:textId="77777777" w:rsidTr="00007A19">
        <w:sdt>
          <w:sdtPr>
            <w:rPr>
              <w:rFonts w:ascii="Calibri" w:eastAsia="Calibri" w:hAnsi="Calibri"/>
            </w:rPr>
            <w:id w:val="-1070262190"/>
            <w:lock w:val="contentLocked"/>
            <w:placeholder>
              <w:docPart w:val="312B2B717A474658B7E3F1BC3EFEC331"/>
            </w:placeholder>
          </w:sdtPr>
          <w:sdtContent>
            <w:tc>
              <w:tcPr>
                <w:tcW w:w="3544" w:type="dxa"/>
                <w:gridSpan w:val="2"/>
                <w:tcBorders>
                  <w:top w:val="single" w:sz="4" w:space="0" w:color="auto"/>
                  <w:left w:val="nil"/>
                  <w:bottom w:val="nil"/>
                  <w:right w:val="single" w:sz="4" w:space="0" w:color="auto"/>
                </w:tcBorders>
                <w:hideMark/>
              </w:tcPr>
              <w:p w14:paraId="35B02345" w14:textId="77777777" w:rsidR="008B6832" w:rsidRPr="00D95A0D" w:rsidRDefault="008B6832" w:rsidP="00007A19">
                <w:pPr>
                  <w:rPr>
                    <w:rFonts w:ascii="Calibri" w:eastAsia="Calibri" w:hAnsi="Calibri"/>
                  </w:rPr>
                </w:pPr>
                <w:r w:rsidRPr="00D95A0D">
                  <w:rPr>
                    <w:rFonts w:ascii="Calibri" w:eastAsia="Calibri" w:hAnsi="Calibri"/>
                  </w:rPr>
                  <w:t>Numer seryjny</w:t>
                </w:r>
              </w:p>
            </w:tc>
          </w:sdtContent>
        </w:sdt>
        <w:tc>
          <w:tcPr>
            <w:tcW w:w="6917" w:type="dxa"/>
            <w:gridSpan w:val="3"/>
            <w:tcBorders>
              <w:top w:val="single" w:sz="4" w:space="0" w:color="auto"/>
              <w:left w:val="single" w:sz="4" w:space="0" w:color="auto"/>
              <w:bottom w:val="nil"/>
              <w:right w:val="nil"/>
            </w:tcBorders>
            <w:hideMark/>
          </w:tcPr>
          <w:p w14:paraId="4145DB9E" w14:textId="77777777" w:rsidR="008B6832" w:rsidRPr="00D95A0D" w:rsidRDefault="00000000" w:rsidP="00007A19">
            <w:pPr>
              <w:tabs>
                <w:tab w:val="left" w:pos="1032"/>
                <w:tab w:val="left" w:pos="2971"/>
              </w:tabs>
              <w:rPr>
                <w:rFonts w:ascii="Calibri" w:eastAsia="Calibri" w:hAnsi="Calibri"/>
                <w:b/>
                <w:bCs/>
              </w:rPr>
            </w:pPr>
            <w:sdt>
              <w:sdtPr>
                <w:rPr>
                  <w:rFonts w:ascii="Calibri" w:eastAsia="Calibri" w:hAnsi="Calibri"/>
                  <w:b/>
                  <w:bCs/>
                  <w:sz w:val="28"/>
                  <w:szCs w:val="28"/>
                </w:rPr>
                <w:id w:val="-32882058"/>
                <w:placeholder>
                  <w:docPart w:val="AA5E10B200294B2BBC358E0C464195E3"/>
                </w:placeholder>
                <w:showingPlcHdr/>
              </w:sdtPr>
              <w:sdtContent>
                <w:r w:rsidR="008B6832" w:rsidRPr="00D95A0D">
                  <w:rPr>
                    <w:rFonts w:ascii="Calibri" w:eastAsia="Calibri" w:hAnsi="Calibri"/>
                    <w:color w:val="808080"/>
                  </w:rPr>
                  <w:t>Wpisz numer S/N sprzętu</w:t>
                </w:r>
              </w:sdtContent>
            </w:sdt>
          </w:p>
        </w:tc>
      </w:tr>
    </w:tbl>
    <w:p w14:paraId="1AEA13F7" w14:textId="77777777" w:rsidR="008B6832" w:rsidRPr="00D95A0D" w:rsidRDefault="008B6832" w:rsidP="00007A19">
      <w:pPr>
        <w:spacing w:line="256" w:lineRule="auto"/>
        <w:rPr>
          <w:rFonts w:ascii="Calibri" w:eastAsia="Calibri" w:hAnsi="Calibri"/>
          <w:b/>
          <w:bCs/>
        </w:rPr>
      </w:pPr>
    </w:p>
    <w:sdt>
      <w:sdtPr>
        <w:rPr>
          <w:rFonts w:ascii="Calibri" w:eastAsia="Calibri" w:hAnsi="Calibri"/>
          <w:b/>
          <w:bCs/>
        </w:rPr>
        <w:id w:val="248702825"/>
        <w:lock w:val="contentLocked"/>
        <w:placeholder>
          <w:docPart w:val="91702368C9FF4A8390849C1F906464C5"/>
        </w:placeholder>
      </w:sdtPr>
      <w:sdtContent>
        <w:p w14:paraId="210CA1E1" w14:textId="77777777" w:rsidR="008B6832" w:rsidRPr="00D95A0D" w:rsidRDefault="008B6832" w:rsidP="00007A19">
          <w:pPr>
            <w:spacing w:line="256" w:lineRule="auto"/>
            <w:rPr>
              <w:rFonts w:ascii="Calibri" w:eastAsia="Calibri" w:hAnsi="Calibri"/>
              <w:b/>
              <w:bCs/>
            </w:rPr>
          </w:pPr>
          <w:r w:rsidRPr="00D95A0D">
            <w:rPr>
              <w:rFonts w:ascii="Calibri" w:eastAsia="Calibri" w:hAnsi="Calibri"/>
              <w:b/>
              <w:bCs/>
            </w:rPr>
            <w:t>Ukompletowanie:</w:t>
          </w:r>
        </w:p>
      </w:sdtContent>
    </w:sdt>
    <w:tbl>
      <w:tblPr>
        <w:tblStyle w:val="Tabela-Siatka29"/>
        <w:tblW w:w="0" w:type="auto"/>
        <w:tblInd w:w="137" w:type="dxa"/>
        <w:tblLook w:val="04A0" w:firstRow="1" w:lastRow="0" w:firstColumn="1" w:lastColumn="0" w:noHBand="0" w:noVBand="1"/>
      </w:tblPr>
      <w:tblGrid>
        <w:gridCol w:w="552"/>
        <w:gridCol w:w="6297"/>
        <w:gridCol w:w="1190"/>
        <w:gridCol w:w="884"/>
      </w:tblGrid>
      <w:tr w:rsidR="008B6832" w:rsidRPr="00D95A0D" w14:paraId="6F5EFA44" w14:textId="77777777" w:rsidTr="00007A19">
        <w:sdt>
          <w:sdtPr>
            <w:rPr>
              <w:rFonts w:ascii="Calibri" w:eastAsia="Calibri" w:hAnsi="Calibri"/>
            </w:rPr>
            <w:id w:val="-492489505"/>
            <w:lock w:val="contentLocked"/>
            <w:placeholder>
              <w:docPart w:val="91702368C9FF4A8390849C1F906464C5"/>
            </w:placeholder>
          </w:sdtPr>
          <w:sdtContent>
            <w:tc>
              <w:tcPr>
                <w:tcW w:w="567" w:type="dxa"/>
                <w:tcBorders>
                  <w:top w:val="single" w:sz="4" w:space="0" w:color="auto"/>
                  <w:left w:val="single" w:sz="4" w:space="0" w:color="auto"/>
                  <w:bottom w:val="single" w:sz="4" w:space="0" w:color="auto"/>
                  <w:right w:val="single" w:sz="4" w:space="0" w:color="auto"/>
                </w:tcBorders>
                <w:hideMark/>
              </w:tcPr>
              <w:p w14:paraId="7CAB0296" w14:textId="77777777" w:rsidR="008B6832" w:rsidRPr="00D95A0D" w:rsidRDefault="008B6832" w:rsidP="00007A19">
                <w:pPr>
                  <w:spacing w:before="120"/>
                  <w:jc w:val="center"/>
                  <w:rPr>
                    <w:rFonts w:ascii="Calibri" w:eastAsia="Calibri" w:hAnsi="Calibri"/>
                  </w:rPr>
                </w:pPr>
                <w:r w:rsidRPr="00D95A0D">
                  <w:rPr>
                    <w:rFonts w:ascii="Calibri" w:eastAsia="Calibri" w:hAnsi="Calibri"/>
                  </w:rPr>
                  <w:t>Lp.</w:t>
                </w:r>
              </w:p>
            </w:tc>
          </w:sdtContent>
        </w:sdt>
        <w:sdt>
          <w:sdtPr>
            <w:rPr>
              <w:rFonts w:ascii="Calibri" w:eastAsia="Calibri" w:hAnsi="Calibri"/>
            </w:rPr>
            <w:id w:val="-621843545"/>
            <w:lock w:val="contentLocked"/>
            <w:placeholder>
              <w:docPart w:val="91702368C9FF4A8390849C1F906464C5"/>
            </w:placeholder>
          </w:sdtPr>
          <w:sdtContent>
            <w:sdt>
              <w:sdtPr>
                <w:rPr>
                  <w:rFonts w:ascii="Calibri" w:eastAsia="Calibri" w:hAnsi="Calibri"/>
                </w:rPr>
                <w:id w:val="2104450755"/>
                <w:lock w:val="contentLocked"/>
                <w:placeholder>
                  <w:docPart w:val="EE24B22CF30B4862B78808C636BB48E9"/>
                </w:placeholder>
              </w:sdtPr>
              <w:sdtContent>
                <w:tc>
                  <w:tcPr>
                    <w:tcW w:w="7687" w:type="dxa"/>
                    <w:tcBorders>
                      <w:top w:val="single" w:sz="4" w:space="0" w:color="auto"/>
                      <w:left w:val="single" w:sz="4" w:space="0" w:color="auto"/>
                      <w:bottom w:val="single" w:sz="4" w:space="0" w:color="auto"/>
                      <w:right w:val="single" w:sz="4" w:space="0" w:color="auto"/>
                    </w:tcBorders>
                    <w:hideMark/>
                  </w:tcPr>
                  <w:p w14:paraId="478F2A21" w14:textId="77777777" w:rsidR="008B6832" w:rsidRPr="00D95A0D" w:rsidRDefault="008B6832" w:rsidP="00007A19">
                    <w:pPr>
                      <w:tabs>
                        <w:tab w:val="left" w:pos="5136"/>
                      </w:tabs>
                      <w:spacing w:before="120"/>
                      <w:jc w:val="center"/>
                      <w:rPr>
                        <w:rFonts w:ascii="Calibri" w:eastAsia="Calibri" w:hAnsi="Calibri"/>
                      </w:rPr>
                    </w:pPr>
                    <w:r w:rsidRPr="00D95A0D">
                      <w:rPr>
                        <w:rFonts w:ascii="Calibri" w:eastAsia="Calibri" w:hAnsi="Calibri"/>
                      </w:rPr>
                      <w:t>Nazwa: podzespołu / urządzenia stanowiącego ukompletowanie / oprogramowania</w:t>
                    </w:r>
                  </w:p>
                </w:tc>
              </w:sdtContent>
            </w:sdt>
          </w:sdtContent>
        </w:sdt>
        <w:sdt>
          <w:sdtPr>
            <w:rPr>
              <w:rFonts w:ascii="Calibri" w:eastAsia="Calibri" w:hAnsi="Calibri"/>
            </w:rPr>
            <w:id w:val="-996796644"/>
            <w:placeholder>
              <w:docPart w:val="91702368C9FF4A8390849C1F906464C5"/>
            </w:placeholder>
          </w:sdtPr>
          <w:sdtContent>
            <w:sdt>
              <w:sdtPr>
                <w:rPr>
                  <w:rFonts w:ascii="Calibri" w:eastAsia="Calibri" w:hAnsi="Calibri"/>
                </w:rPr>
                <w:id w:val="903263715"/>
                <w:lock w:val="contentLocked"/>
                <w:placeholder>
                  <w:docPart w:val="91702368C9FF4A8390849C1F906464C5"/>
                </w:placeholder>
              </w:sdtPr>
              <w:sdtContent>
                <w:tc>
                  <w:tcPr>
                    <w:tcW w:w="1108" w:type="dxa"/>
                    <w:tcBorders>
                      <w:top w:val="single" w:sz="4" w:space="0" w:color="auto"/>
                      <w:left w:val="single" w:sz="4" w:space="0" w:color="auto"/>
                      <w:bottom w:val="single" w:sz="4" w:space="0" w:color="auto"/>
                      <w:right w:val="single" w:sz="4" w:space="0" w:color="auto"/>
                    </w:tcBorders>
                    <w:hideMark/>
                  </w:tcPr>
                  <w:p w14:paraId="5A5014B8" w14:textId="77777777" w:rsidR="008B6832" w:rsidRPr="00D95A0D" w:rsidRDefault="008B6832" w:rsidP="00007A19">
                    <w:pPr>
                      <w:jc w:val="center"/>
                      <w:rPr>
                        <w:rFonts w:ascii="Calibri" w:eastAsia="Calibri" w:hAnsi="Calibri"/>
                      </w:rPr>
                    </w:pPr>
                    <w:r w:rsidRPr="00D95A0D">
                      <w:rPr>
                        <w:rFonts w:ascii="Calibri" w:eastAsia="Calibri" w:hAnsi="Calibri"/>
                      </w:rPr>
                      <w:t>Jednostka miary</w:t>
                    </w:r>
                  </w:p>
                </w:tc>
              </w:sdtContent>
            </w:sdt>
          </w:sdtContent>
        </w:sdt>
        <w:sdt>
          <w:sdtPr>
            <w:rPr>
              <w:rFonts w:ascii="Calibri" w:eastAsia="Calibri" w:hAnsi="Calibri"/>
            </w:rPr>
            <w:id w:val="-1824963870"/>
            <w:lock w:val="contentLocked"/>
            <w:placeholder>
              <w:docPart w:val="91702368C9FF4A8390849C1F906464C5"/>
            </w:placeholder>
          </w:sdtPr>
          <w:sdtContent>
            <w:tc>
              <w:tcPr>
                <w:tcW w:w="957" w:type="dxa"/>
                <w:tcBorders>
                  <w:top w:val="single" w:sz="4" w:space="0" w:color="auto"/>
                  <w:left w:val="single" w:sz="4" w:space="0" w:color="auto"/>
                  <w:bottom w:val="single" w:sz="4" w:space="0" w:color="auto"/>
                  <w:right w:val="single" w:sz="4" w:space="0" w:color="auto"/>
                </w:tcBorders>
                <w:hideMark/>
              </w:tcPr>
              <w:p w14:paraId="4D37C3CA" w14:textId="77777777" w:rsidR="008B6832" w:rsidRPr="00D95A0D" w:rsidRDefault="008B6832" w:rsidP="00007A19">
                <w:pPr>
                  <w:spacing w:before="120"/>
                  <w:jc w:val="center"/>
                  <w:rPr>
                    <w:rFonts w:ascii="Calibri" w:eastAsia="Calibri" w:hAnsi="Calibri"/>
                  </w:rPr>
                </w:pPr>
                <w:r w:rsidRPr="00D95A0D">
                  <w:rPr>
                    <w:rFonts w:ascii="Calibri" w:eastAsia="Calibri" w:hAnsi="Calibri"/>
                  </w:rPr>
                  <w:t>Ilość</w:t>
                </w:r>
              </w:p>
            </w:tc>
          </w:sdtContent>
        </w:sdt>
      </w:tr>
      <w:tr w:rsidR="008B6832" w:rsidRPr="00D95A0D" w14:paraId="4E6DA077" w14:textId="77777777" w:rsidTr="00007A19">
        <w:tc>
          <w:tcPr>
            <w:tcW w:w="567" w:type="dxa"/>
            <w:tcBorders>
              <w:top w:val="single" w:sz="4" w:space="0" w:color="auto"/>
              <w:left w:val="single" w:sz="4" w:space="0" w:color="auto"/>
              <w:bottom w:val="single" w:sz="4" w:space="0" w:color="auto"/>
              <w:right w:val="single" w:sz="4" w:space="0" w:color="auto"/>
            </w:tcBorders>
          </w:tcPr>
          <w:p w14:paraId="29B3F366" w14:textId="77777777" w:rsidR="008B6832" w:rsidRPr="00D95A0D" w:rsidRDefault="008B6832" w:rsidP="00007A19">
            <w:pPr>
              <w:jc w:val="center"/>
              <w:rPr>
                <w:rFonts w:ascii="Calibri" w:eastAsia="Calibri" w:hAnsi="Calibri" w:cs="Calibri"/>
                <w:b/>
                <w:bCs/>
              </w:rPr>
            </w:pPr>
          </w:p>
        </w:tc>
        <w:tc>
          <w:tcPr>
            <w:tcW w:w="7687" w:type="dxa"/>
            <w:tcBorders>
              <w:top w:val="single" w:sz="4" w:space="0" w:color="auto"/>
              <w:left w:val="single" w:sz="4" w:space="0" w:color="auto"/>
              <w:bottom w:val="single" w:sz="4" w:space="0" w:color="auto"/>
              <w:right w:val="single" w:sz="4" w:space="0" w:color="auto"/>
            </w:tcBorders>
          </w:tcPr>
          <w:p w14:paraId="778D4AB8" w14:textId="77777777" w:rsidR="008B6832" w:rsidRPr="00D95A0D" w:rsidRDefault="008B6832" w:rsidP="00007A19">
            <w:pPr>
              <w:rPr>
                <w:rFonts w:ascii="Calibri" w:eastAsia="Calibri" w:hAnsi="Calibri" w:cs="Calibri"/>
                <w:b/>
                <w:bCs/>
              </w:rPr>
            </w:pPr>
          </w:p>
        </w:tc>
        <w:tc>
          <w:tcPr>
            <w:tcW w:w="1108" w:type="dxa"/>
            <w:tcBorders>
              <w:top w:val="single" w:sz="4" w:space="0" w:color="auto"/>
              <w:left w:val="single" w:sz="4" w:space="0" w:color="auto"/>
              <w:bottom w:val="single" w:sz="4" w:space="0" w:color="auto"/>
              <w:right w:val="single" w:sz="4" w:space="0" w:color="auto"/>
            </w:tcBorders>
          </w:tcPr>
          <w:p w14:paraId="02787DAB" w14:textId="77777777" w:rsidR="008B6832" w:rsidRPr="00D95A0D" w:rsidRDefault="008B6832" w:rsidP="00007A19">
            <w:pPr>
              <w:jc w:val="center"/>
              <w:rPr>
                <w:rFonts w:ascii="Calibri" w:eastAsia="Calibri" w:hAnsi="Calibri" w:cs="Calibri"/>
                <w:b/>
                <w:bCs/>
              </w:rPr>
            </w:pPr>
          </w:p>
        </w:tc>
        <w:tc>
          <w:tcPr>
            <w:tcW w:w="957" w:type="dxa"/>
            <w:tcBorders>
              <w:top w:val="single" w:sz="4" w:space="0" w:color="auto"/>
              <w:left w:val="single" w:sz="4" w:space="0" w:color="auto"/>
              <w:bottom w:val="single" w:sz="4" w:space="0" w:color="auto"/>
              <w:right w:val="single" w:sz="4" w:space="0" w:color="auto"/>
            </w:tcBorders>
          </w:tcPr>
          <w:p w14:paraId="6379B04F" w14:textId="77777777" w:rsidR="008B6832" w:rsidRPr="00D95A0D" w:rsidRDefault="008B6832" w:rsidP="00007A19">
            <w:pPr>
              <w:jc w:val="center"/>
              <w:rPr>
                <w:rFonts w:ascii="Calibri" w:eastAsia="Calibri" w:hAnsi="Calibri" w:cs="Calibri"/>
                <w:b/>
                <w:bCs/>
              </w:rPr>
            </w:pPr>
          </w:p>
        </w:tc>
      </w:tr>
      <w:tr w:rsidR="008B6832" w:rsidRPr="00D95A0D" w14:paraId="4D06F023" w14:textId="77777777" w:rsidTr="00007A19">
        <w:tc>
          <w:tcPr>
            <w:tcW w:w="567" w:type="dxa"/>
            <w:tcBorders>
              <w:top w:val="single" w:sz="4" w:space="0" w:color="auto"/>
              <w:left w:val="single" w:sz="4" w:space="0" w:color="auto"/>
              <w:bottom w:val="single" w:sz="4" w:space="0" w:color="auto"/>
              <w:right w:val="single" w:sz="4" w:space="0" w:color="auto"/>
            </w:tcBorders>
          </w:tcPr>
          <w:p w14:paraId="5EB1D6EF" w14:textId="77777777" w:rsidR="008B6832" w:rsidRPr="00D95A0D" w:rsidRDefault="008B6832" w:rsidP="00007A19">
            <w:pPr>
              <w:jc w:val="center"/>
              <w:rPr>
                <w:rFonts w:ascii="Calibri" w:eastAsia="Calibri" w:hAnsi="Calibri" w:cs="Calibri"/>
                <w:b/>
                <w:bCs/>
              </w:rPr>
            </w:pPr>
          </w:p>
        </w:tc>
        <w:tc>
          <w:tcPr>
            <w:tcW w:w="7687" w:type="dxa"/>
            <w:tcBorders>
              <w:top w:val="single" w:sz="4" w:space="0" w:color="auto"/>
              <w:left w:val="single" w:sz="4" w:space="0" w:color="auto"/>
              <w:bottom w:val="single" w:sz="4" w:space="0" w:color="auto"/>
              <w:right w:val="single" w:sz="4" w:space="0" w:color="auto"/>
            </w:tcBorders>
          </w:tcPr>
          <w:p w14:paraId="678F89A1" w14:textId="77777777" w:rsidR="008B6832" w:rsidRPr="00D95A0D" w:rsidRDefault="008B6832" w:rsidP="00007A19">
            <w:pPr>
              <w:rPr>
                <w:rFonts w:ascii="Calibri" w:eastAsia="Calibri" w:hAnsi="Calibri" w:cs="Calibri"/>
                <w:b/>
                <w:bCs/>
              </w:rPr>
            </w:pPr>
          </w:p>
        </w:tc>
        <w:tc>
          <w:tcPr>
            <w:tcW w:w="1108" w:type="dxa"/>
            <w:tcBorders>
              <w:top w:val="single" w:sz="4" w:space="0" w:color="auto"/>
              <w:left w:val="single" w:sz="4" w:space="0" w:color="auto"/>
              <w:bottom w:val="single" w:sz="4" w:space="0" w:color="auto"/>
              <w:right w:val="single" w:sz="4" w:space="0" w:color="auto"/>
            </w:tcBorders>
          </w:tcPr>
          <w:p w14:paraId="089FDA88" w14:textId="77777777" w:rsidR="008B6832" w:rsidRPr="00D95A0D" w:rsidRDefault="008B6832" w:rsidP="00007A19">
            <w:pPr>
              <w:jc w:val="center"/>
              <w:rPr>
                <w:rFonts w:ascii="Calibri" w:eastAsia="Calibri" w:hAnsi="Calibri" w:cs="Calibri"/>
                <w:b/>
                <w:bCs/>
              </w:rPr>
            </w:pPr>
          </w:p>
        </w:tc>
        <w:tc>
          <w:tcPr>
            <w:tcW w:w="957" w:type="dxa"/>
            <w:tcBorders>
              <w:top w:val="single" w:sz="4" w:space="0" w:color="auto"/>
              <w:left w:val="single" w:sz="4" w:space="0" w:color="auto"/>
              <w:bottom w:val="single" w:sz="4" w:space="0" w:color="auto"/>
              <w:right w:val="single" w:sz="4" w:space="0" w:color="auto"/>
            </w:tcBorders>
          </w:tcPr>
          <w:p w14:paraId="778F3C3D" w14:textId="77777777" w:rsidR="008B6832" w:rsidRPr="00D95A0D" w:rsidRDefault="008B6832" w:rsidP="00007A19">
            <w:pPr>
              <w:jc w:val="center"/>
              <w:rPr>
                <w:rFonts w:ascii="Calibri" w:eastAsia="Calibri" w:hAnsi="Calibri" w:cs="Calibri"/>
                <w:b/>
                <w:bCs/>
              </w:rPr>
            </w:pPr>
          </w:p>
        </w:tc>
      </w:tr>
      <w:tr w:rsidR="008B6832" w:rsidRPr="00D95A0D" w14:paraId="684FFE61" w14:textId="77777777" w:rsidTr="00007A19">
        <w:tc>
          <w:tcPr>
            <w:tcW w:w="567" w:type="dxa"/>
            <w:tcBorders>
              <w:top w:val="single" w:sz="4" w:space="0" w:color="auto"/>
              <w:left w:val="single" w:sz="4" w:space="0" w:color="auto"/>
              <w:bottom w:val="single" w:sz="4" w:space="0" w:color="auto"/>
              <w:right w:val="single" w:sz="4" w:space="0" w:color="auto"/>
            </w:tcBorders>
          </w:tcPr>
          <w:p w14:paraId="1E3751D9" w14:textId="77777777" w:rsidR="008B6832" w:rsidRPr="00D95A0D" w:rsidRDefault="008B6832" w:rsidP="00007A19">
            <w:pPr>
              <w:jc w:val="center"/>
              <w:rPr>
                <w:rFonts w:ascii="Calibri" w:eastAsia="Calibri" w:hAnsi="Calibri" w:cs="Calibri"/>
                <w:b/>
                <w:bCs/>
              </w:rPr>
            </w:pPr>
          </w:p>
        </w:tc>
        <w:tc>
          <w:tcPr>
            <w:tcW w:w="7687" w:type="dxa"/>
            <w:tcBorders>
              <w:top w:val="single" w:sz="4" w:space="0" w:color="auto"/>
              <w:left w:val="single" w:sz="4" w:space="0" w:color="auto"/>
              <w:bottom w:val="single" w:sz="4" w:space="0" w:color="auto"/>
              <w:right w:val="single" w:sz="4" w:space="0" w:color="auto"/>
            </w:tcBorders>
          </w:tcPr>
          <w:p w14:paraId="4B4BB139" w14:textId="77777777" w:rsidR="008B6832" w:rsidRPr="00D95A0D" w:rsidRDefault="008B6832" w:rsidP="00007A19">
            <w:pPr>
              <w:rPr>
                <w:rFonts w:ascii="Calibri" w:eastAsia="Calibri" w:hAnsi="Calibri" w:cs="Calibri"/>
                <w:b/>
                <w:bCs/>
              </w:rPr>
            </w:pPr>
          </w:p>
        </w:tc>
        <w:tc>
          <w:tcPr>
            <w:tcW w:w="1108" w:type="dxa"/>
            <w:tcBorders>
              <w:top w:val="single" w:sz="4" w:space="0" w:color="auto"/>
              <w:left w:val="single" w:sz="4" w:space="0" w:color="auto"/>
              <w:bottom w:val="single" w:sz="4" w:space="0" w:color="auto"/>
              <w:right w:val="single" w:sz="4" w:space="0" w:color="auto"/>
            </w:tcBorders>
          </w:tcPr>
          <w:p w14:paraId="31DAA4CF" w14:textId="77777777" w:rsidR="008B6832" w:rsidRPr="00D95A0D" w:rsidRDefault="008B6832" w:rsidP="00007A19">
            <w:pPr>
              <w:jc w:val="center"/>
              <w:rPr>
                <w:rFonts w:ascii="Calibri" w:eastAsia="Calibri" w:hAnsi="Calibri" w:cs="Calibri"/>
                <w:b/>
                <w:bCs/>
              </w:rPr>
            </w:pPr>
          </w:p>
        </w:tc>
        <w:tc>
          <w:tcPr>
            <w:tcW w:w="957" w:type="dxa"/>
            <w:tcBorders>
              <w:top w:val="single" w:sz="4" w:space="0" w:color="auto"/>
              <w:left w:val="single" w:sz="4" w:space="0" w:color="auto"/>
              <w:bottom w:val="single" w:sz="4" w:space="0" w:color="auto"/>
              <w:right w:val="single" w:sz="4" w:space="0" w:color="auto"/>
            </w:tcBorders>
          </w:tcPr>
          <w:p w14:paraId="2BF16F85" w14:textId="77777777" w:rsidR="008B6832" w:rsidRPr="00D95A0D" w:rsidRDefault="008B6832" w:rsidP="00007A19">
            <w:pPr>
              <w:jc w:val="center"/>
              <w:rPr>
                <w:rFonts w:ascii="Calibri" w:eastAsia="Calibri" w:hAnsi="Calibri" w:cs="Calibri"/>
                <w:b/>
                <w:bCs/>
              </w:rPr>
            </w:pPr>
          </w:p>
        </w:tc>
      </w:tr>
      <w:tr w:rsidR="008B6832" w:rsidRPr="00D95A0D" w14:paraId="474233F7" w14:textId="77777777" w:rsidTr="00007A19">
        <w:tc>
          <w:tcPr>
            <w:tcW w:w="567" w:type="dxa"/>
            <w:tcBorders>
              <w:top w:val="single" w:sz="4" w:space="0" w:color="auto"/>
              <w:left w:val="single" w:sz="4" w:space="0" w:color="auto"/>
              <w:bottom w:val="single" w:sz="4" w:space="0" w:color="auto"/>
              <w:right w:val="single" w:sz="4" w:space="0" w:color="auto"/>
            </w:tcBorders>
          </w:tcPr>
          <w:p w14:paraId="5FDED0DD" w14:textId="77777777" w:rsidR="008B6832" w:rsidRPr="00D95A0D" w:rsidRDefault="008B6832" w:rsidP="00007A19">
            <w:pPr>
              <w:jc w:val="center"/>
              <w:rPr>
                <w:rFonts w:ascii="Calibri" w:eastAsia="Calibri" w:hAnsi="Calibri" w:cs="Calibri"/>
                <w:b/>
                <w:bCs/>
              </w:rPr>
            </w:pPr>
          </w:p>
        </w:tc>
        <w:tc>
          <w:tcPr>
            <w:tcW w:w="7687" w:type="dxa"/>
            <w:tcBorders>
              <w:top w:val="single" w:sz="4" w:space="0" w:color="auto"/>
              <w:left w:val="single" w:sz="4" w:space="0" w:color="auto"/>
              <w:bottom w:val="single" w:sz="4" w:space="0" w:color="auto"/>
              <w:right w:val="single" w:sz="4" w:space="0" w:color="auto"/>
            </w:tcBorders>
          </w:tcPr>
          <w:p w14:paraId="01FF9145" w14:textId="77777777" w:rsidR="008B6832" w:rsidRPr="00D95A0D" w:rsidRDefault="008B6832" w:rsidP="00007A19">
            <w:pPr>
              <w:rPr>
                <w:rFonts w:ascii="Calibri" w:eastAsia="Calibri" w:hAnsi="Calibri" w:cs="Calibri"/>
                <w:b/>
                <w:bCs/>
              </w:rPr>
            </w:pPr>
          </w:p>
        </w:tc>
        <w:tc>
          <w:tcPr>
            <w:tcW w:w="1108" w:type="dxa"/>
            <w:tcBorders>
              <w:top w:val="single" w:sz="4" w:space="0" w:color="auto"/>
              <w:left w:val="single" w:sz="4" w:space="0" w:color="auto"/>
              <w:bottom w:val="single" w:sz="4" w:space="0" w:color="auto"/>
              <w:right w:val="single" w:sz="4" w:space="0" w:color="auto"/>
            </w:tcBorders>
          </w:tcPr>
          <w:p w14:paraId="4474B585" w14:textId="77777777" w:rsidR="008B6832" w:rsidRPr="00D95A0D" w:rsidRDefault="008B6832" w:rsidP="00007A19">
            <w:pPr>
              <w:jc w:val="center"/>
              <w:rPr>
                <w:rFonts w:ascii="Calibri" w:eastAsia="Calibri" w:hAnsi="Calibri" w:cs="Calibri"/>
                <w:b/>
                <w:bCs/>
              </w:rPr>
            </w:pPr>
          </w:p>
        </w:tc>
        <w:tc>
          <w:tcPr>
            <w:tcW w:w="957" w:type="dxa"/>
            <w:tcBorders>
              <w:top w:val="single" w:sz="4" w:space="0" w:color="auto"/>
              <w:left w:val="single" w:sz="4" w:space="0" w:color="auto"/>
              <w:bottom w:val="single" w:sz="4" w:space="0" w:color="auto"/>
              <w:right w:val="single" w:sz="4" w:space="0" w:color="auto"/>
            </w:tcBorders>
          </w:tcPr>
          <w:p w14:paraId="4C6484A9" w14:textId="77777777" w:rsidR="008B6832" w:rsidRPr="00D95A0D" w:rsidRDefault="008B6832" w:rsidP="00007A19">
            <w:pPr>
              <w:jc w:val="center"/>
              <w:rPr>
                <w:rFonts w:ascii="Calibri" w:eastAsia="Calibri" w:hAnsi="Calibri" w:cs="Calibri"/>
                <w:b/>
                <w:bCs/>
              </w:rPr>
            </w:pPr>
          </w:p>
        </w:tc>
      </w:tr>
      <w:tr w:rsidR="008B6832" w:rsidRPr="00D95A0D" w14:paraId="6CA22029" w14:textId="77777777" w:rsidTr="00007A19">
        <w:tc>
          <w:tcPr>
            <w:tcW w:w="567" w:type="dxa"/>
            <w:tcBorders>
              <w:top w:val="single" w:sz="4" w:space="0" w:color="auto"/>
              <w:left w:val="single" w:sz="4" w:space="0" w:color="auto"/>
              <w:bottom w:val="single" w:sz="4" w:space="0" w:color="auto"/>
              <w:right w:val="single" w:sz="4" w:space="0" w:color="auto"/>
            </w:tcBorders>
          </w:tcPr>
          <w:p w14:paraId="51D06C23" w14:textId="77777777" w:rsidR="008B6832" w:rsidRPr="00D95A0D" w:rsidRDefault="008B6832" w:rsidP="00007A19">
            <w:pPr>
              <w:jc w:val="center"/>
              <w:rPr>
                <w:rFonts w:ascii="Calibri" w:eastAsia="Calibri" w:hAnsi="Calibri" w:cs="Calibri"/>
                <w:b/>
                <w:bCs/>
              </w:rPr>
            </w:pPr>
          </w:p>
        </w:tc>
        <w:tc>
          <w:tcPr>
            <w:tcW w:w="7687" w:type="dxa"/>
            <w:tcBorders>
              <w:top w:val="single" w:sz="4" w:space="0" w:color="auto"/>
              <w:left w:val="single" w:sz="4" w:space="0" w:color="auto"/>
              <w:bottom w:val="single" w:sz="4" w:space="0" w:color="auto"/>
              <w:right w:val="single" w:sz="4" w:space="0" w:color="auto"/>
            </w:tcBorders>
          </w:tcPr>
          <w:p w14:paraId="43D159A6" w14:textId="77777777" w:rsidR="008B6832" w:rsidRPr="00D95A0D" w:rsidRDefault="008B6832" w:rsidP="00007A19">
            <w:pPr>
              <w:rPr>
                <w:rFonts w:ascii="Calibri" w:eastAsia="Calibri" w:hAnsi="Calibri" w:cs="Calibri"/>
                <w:b/>
                <w:bCs/>
              </w:rPr>
            </w:pPr>
          </w:p>
        </w:tc>
        <w:tc>
          <w:tcPr>
            <w:tcW w:w="1108" w:type="dxa"/>
            <w:tcBorders>
              <w:top w:val="single" w:sz="4" w:space="0" w:color="auto"/>
              <w:left w:val="single" w:sz="4" w:space="0" w:color="auto"/>
              <w:bottom w:val="single" w:sz="4" w:space="0" w:color="auto"/>
              <w:right w:val="single" w:sz="4" w:space="0" w:color="auto"/>
            </w:tcBorders>
          </w:tcPr>
          <w:p w14:paraId="51691476" w14:textId="77777777" w:rsidR="008B6832" w:rsidRPr="00D95A0D" w:rsidRDefault="008B6832" w:rsidP="00007A19">
            <w:pPr>
              <w:jc w:val="center"/>
              <w:rPr>
                <w:rFonts w:ascii="Calibri" w:eastAsia="Calibri" w:hAnsi="Calibri" w:cs="Calibri"/>
                <w:b/>
                <w:bCs/>
              </w:rPr>
            </w:pPr>
          </w:p>
        </w:tc>
        <w:tc>
          <w:tcPr>
            <w:tcW w:w="957" w:type="dxa"/>
            <w:tcBorders>
              <w:top w:val="single" w:sz="4" w:space="0" w:color="auto"/>
              <w:left w:val="single" w:sz="4" w:space="0" w:color="auto"/>
              <w:bottom w:val="single" w:sz="4" w:space="0" w:color="auto"/>
              <w:right w:val="single" w:sz="4" w:space="0" w:color="auto"/>
            </w:tcBorders>
          </w:tcPr>
          <w:p w14:paraId="4742E6EE" w14:textId="77777777" w:rsidR="008B6832" w:rsidRPr="00D95A0D" w:rsidRDefault="008B6832" w:rsidP="00007A19">
            <w:pPr>
              <w:jc w:val="center"/>
              <w:rPr>
                <w:rFonts w:ascii="Calibri" w:eastAsia="Calibri" w:hAnsi="Calibri" w:cs="Calibri"/>
                <w:b/>
                <w:bCs/>
              </w:rPr>
            </w:pPr>
          </w:p>
        </w:tc>
      </w:tr>
      <w:tr w:rsidR="008B6832" w:rsidRPr="00D95A0D" w14:paraId="47601C2F" w14:textId="77777777" w:rsidTr="00007A19">
        <w:tc>
          <w:tcPr>
            <w:tcW w:w="567" w:type="dxa"/>
            <w:tcBorders>
              <w:top w:val="single" w:sz="4" w:space="0" w:color="auto"/>
              <w:left w:val="single" w:sz="4" w:space="0" w:color="auto"/>
              <w:bottom w:val="single" w:sz="4" w:space="0" w:color="auto"/>
              <w:right w:val="single" w:sz="4" w:space="0" w:color="auto"/>
            </w:tcBorders>
          </w:tcPr>
          <w:p w14:paraId="22B8ADB9" w14:textId="77777777" w:rsidR="008B6832" w:rsidRPr="00D95A0D" w:rsidRDefault="008B6832" w:rsidP="00007A19">
            <w:pPr>
              <w:jc w:val="center"/>
              <w:rPr>
                <w:rFonts w:ascii="Calibri" w:eastAsia="Calibri" w:hAnsi="Calibri" w:cs="Calibri"/>
                <w:b/>
                <w:bCs/>
              </w:rPr>
            </w:pPr>
          </w:p>
        </w:tc>
        <w:tc>
          <w:tcPr>
            <w:tcW w:w="7687" w:type="dxa"/>
            <w:tcBorders>
              <w:top w:val="single" w:sz="4" w:space="0" w:color="auto"/>
              <w:left w:val="single" w:sz="4" w:space="0" w:color="auto"/>
              <w:bottom w:val="single" w:sz="4" w:space="0" w:color="auto"/>
              <w:right w:val="single" w:sz="4" w:space="0" w:color="auto"/>
            </w:tcBorders>
          </w:tcPr>
          <w:p w14:paraId="21ED4A2E" w14:textId="77777777" w:rsidR="008B6832" w:rsidRPr="00D95A0D" w:rsidRDefault="008B6832" w:rsidP="00007A19">
            <w:pPr>
              <w:rPr>
                <w:rFonts w:ascii="Calibri" w:eastAsia="Calibri" w:hAnsi="Calibri" w:cs="Calibri"/>
                <w:b/>
                <w:bCs/>
              </w:rPr>
            </w:pPr>
          </w:p>
        </w:tc>
        <w:tc>
          <w:tcPr>
            <w:tcW w:w="1108" w:type="dxa"/>
            <w:tcBorders>
              <w:top w:val="single" w:sz="4" w:space="0" w:color="auto"/>
              <w:left w:val="single" w:sz="4" w:space="0" w:color="auto"/>
              <w:bottom w:val="single" w:sz="4" w:space="0" w:color="auto"/>
              <w:right w:val="single" w:sz="4" w:space="0" w:color="auto"/>
            </w:tcBorders>
          </w:tcPr>
          <w:p w14:paraId="2743947D" w14:textId="77777777" w:rsidR="008B6832" w:rsidRPr="00D95A0D" w:rsidRDefault="008B6832" w:rsidP="00007A19">
            <w:pPr>
              <w:jc w:val="center"/>
              <w:rPr>
                <w:rFonts w:ascii="Calibri" w:eastAsia="Calibri" w:hAnsi="Calibri" w:cs="Calibri"/>
                <w:b/>
                <w:bCs/>
              </w:rPr>
            </w:pPr>
          </w:p>
        </w:tc>
        <w:tc>
          <w:tcPr>
            <w:tcW w:w="957" w:type="dxa"/>
            <w:tcBorders>
              <w:top w:val="single" w:sz="4" w:space="0" w:color="auto"/>
              <w:left w:val="single" w:sz="4" w:space="0" w:color="auto"/>
              <w:bottom w:val="single" w:sz="4" w:space="0" w:color="auto"/>
              <w:right w:val="single" w:sz="4" w:space="0" w:color="auto"/>
            </w:tcBorders>
          </w:tcPr>
          <w:p w14:paraId="66A447B7" w14:textId="77777777" w:rsidR="008B6832" w:rsidRPr="00D95A0D" w:rsidRDefault="008B6832" w:rsidP="00007A19">
            <w:pPr>
              <w:jc w:val="center"/>
              <w:rPr>
                <w:rFonts w:ascii="Calibri" w:eastAsia="Calibri" w:hAnsi="Calibri" w:cs="Calibri"/>
                <w:b/>
                <w:bCs/>
              </w:rPr>
            </w:pPr>
          </w:p>
        </w:tc>
      </w:tr>
      <w:tr w:rsidR="008B6832" w:rsidRPr="00D95A0D" w14:paraId="17AC1B5B" w14:textId="77777777" w:rsidTr="00007A19">
        <w:tc>
          <w:tcPr>
            <w:tcW w:w="567" w:type="dxa"/>
            <w:tcBorders>
              <w:top w:val="single" w:sz="4" w:space="0" w:color="auto"/>
              <w:left w:val="single" w:sz="4" w:space="0" w:color="auto"/>
              <w:bottom w:val="single" w:sz="4" w:space="0" w:color="auto"/>
              <w:right w:val="single" w:sz="4" w:space="0" w:color="auto"/>
            </w:tcBorders>
          </w:tcPr>
          <w:p w14:paraId="4D2615B5" w14:textId="77777777" w:rsidR="008B6832" w:rsidRPr="00D95A0D" w:rsidRDefault="008B6832" w:rsidP="00007A19">
            <w:pPr>
              <w:jc w:val="center"/>
              <w:rPr>
                <w:rFonts w:ascii="Calibri" w:eastAsia="Calibri" w:hAnsi="Calibri" w:cs="Calibri"/>
                <w:b/>
                <w:bCs/>
              </w:rPr>
            </w:pPr>
          </w:p>
        </w:tc>
        <w:tc>
          <w:tcPr>
            <w:tcW w:w="7687" w:type="dxa"/>
            <w:tcBorders>
              <w:top w:val="single" w:sz="4" w:space="0" w:color="auto"/>
              <w:left w:val="single" w:sz="4" w:space="0" w:color="auto"/>
              <w:bottom w:val="single" w:sz="4" w:space="0" w:color="auto"/>
              <w:right w:val="single" w:sz="4" w:space="0" w:color="auto"/>
            </w:tcBorders>
          </w:tcPr>
          <w:p w14:paraId="491BAA67" w14:textId="77777777" w:rsidR="008B6832" w:rsidRPr="00D95A0D" w:rsidRDefault="008B6832" w:rsidP="00007A19">
            <w:pPr>
              <w:rPr>
                <w:rFonts w:ascii="Calibri" w:eastAsia="Calibri" w:hAnsi="Calibri" w:cs="Calibri"/>
                <w:b/>
                <w:bCs/>
              </w:rPr>
            </w:pPr>
          </w:p>
        </w:tc>
        <w:tc>
          <w:tcPr>
            <w:tcW w:w="1108" w:type="dxa"/>
            <w:tcBorders>
              <w:top w:val="single" w:sz="4" w:space="0" w:color="auto"/>
              <w:left w:val="single" w:sz="4" w:space="0" w:color="auto"/>
              <w:bottom w:val="single" w:sz="4" w:space="0" w:color="auto"/>
              <w:right w:val="single" w:sz="4" w:space="0" w:color="auto"/>
            </w:tcBorders>
          </w:tcPr>
          <w:p w14:paraId="45650F9A" w14:textId="77777777" w:rsidR="008B6832" w:rsidRPr="00D95A0D" w:rsidRDefault="008B6832" w:rsidP="00007A19">
            <w:pPr>
              <w:jc w:val="center"/>
              <w:rPr>
                <w:rFonts w:ascii="Calibri" w:eastAsia="Calibri" w:hAnsi="Calibri" w:cs="Calibri"/>
                <w:b/>
                <w:bCs/>
              </w:rPr>
            </w:pPr>
          </w:p>
        </w:tc>
        <w:tc>
          <w:tcPr>
            <w:tcW w:w="957" w:type="dxa"/>
            <w:tcBorders>
              <w:top w:val="single" w:sz="4" w:space="0" w:color="auto"/>
              <w:left w:val="single" w:sz="4" w:space="0" w:color="auto"/>
              <w:bottom w:val="single" w:sz="4" w:space="0" w:color="auto"/>
              <w:right w:val="single" w:sz="4" w:space="0" w:color="auto"/>
            </w:tcBorders>
          </w:tcPr>
          <w:p w14:paraId="51146D26" w14:textId="77777777" w:rsidR="008B6832" w:rsidRPr="00D95A0D" w:rsidRDefault="008B6832" w:rsidP="00007A19">
            <w:pPr>
              <w:jc w:val="center"/>
              <w:rPr>
                <w:rFonts w:ascii="Calibri" w:eastAsia="Calibri" w:hAnsi="Calibri" w:cs="Calibri"/>
                <w:b/>
                <w:bCs/>
              </w:rPr>
            </w:pPr>
          </w:p>
        </w:tc>
      </w:tr>
      <w:tr w:rsidR="008B6832" w:rsidRPr="00D95A0D" w14:paraId="6E40A55B" w14:textId="77777777" w:rsidTr="00007A19">
        <w:tc>
          <w:tcPr>
            <w:tcW w:w="567" w:type="dxa"/>
            <w:tcBorders>
              <w:top w:val="single" w:sz="4" w:space="0" w:color="auto"/>
              <w:left w:val="single" w:sz="4" w:space="0" w:color="auto"/>
              <w:bottom w:val="single" w:sz="4" w:space="0" w:color="auto"/>
              <w:right w:val="single" w:sz="4" w:space="0" w:color="auto"/>
            </w:tcBorders>
          </w:tcPr>
          <w:p w14:paraId="40A22FA6" w14:textId="77777777" w:rsidR="008B6832" w:rsidRPr="00D95A0D" w:rsidRDefault="008B6832" w:rsidP="00007A19">
            <w:pPr>
              <w:jc w:val="center"/>
              <w:rPr>
                <w:rFonts w:ascii="Calibri" w:eastAsia="Calibri" w:hAnsi="Calibri" w:cs="Calibri"/>
                <w:b/>
                <w:bCs/>
              </w:rPr>
            </w:pPr>
          </w:p>
        </w:tc>
        <w:tc>
          <w:tcPr>
            <w:tcW w:w="7687" w:type="dxa"/>
            <w:tcBorders>
              <w:top w:val="single" w:sz="4" w:space="0" w:color="auto"/>
              <w:left w:val="single" w:sz="4" w:space="0" w:color="auto"/>
              <w:bottom w:val="single" w:sz="4" w:space="0" w:color="auto"/>
              <w:right w:val="single" w:sz="4" w:space="0" w:color="auto"/>
            </w:tcBorders>
          </w:tcPr>
          <w:p w14:paraId="290AD8FC" w14:textId="77777777" w:rsidR="008B6832" w:rsidRPr="00D95A0D" w:rsidRDefault="008B6832" w:rsidP="00007A19">
            <w:pPr>
              <w:rPr>
                <w:rFonts w:ascii="Calibri" w:eastAsia="Calibri" w:hAnsi="Calibri" w:cs="Calibri"/>
                <w:b/>
                <w:bCs/>
              </w:rPr>
            </w:pPr>
          </w:p>
        </w:tc>
        <w:tc>
          <w:tcPr>
            <w:tcW w:w="1108" w:type="dxa"/>
            <w:tcBorders>
              <w:top w:val="single" w:sz="4" w:space="0" w:color="auto"/>
              <w:left w:val="single" w:sz="4" w:space="0" w:color="auto"/>
              <w:bottom w:val="single" w:sz="4" w:space="0" w:color="auto"/>
              <w:right w:val="single" w:sz="4" w:space="0" w:color="auto"/>
            </w:tcBorders>
          </w:tcPr>
          <w:p w14:paraId="203301AF" w14:textId="77777777" w:rsidR="008B6832" w:rsidRPr="00D95A0D" w:rsidRDefault="008B6832" w:rsidP="00007A19">
            <w:pPr>
              <w:jc w:val="center"/>
              <w:rPr>
                <w:rFonts w:ascii="Calibri" w:eastAsia="Calibri" w:hAnsi="Calibri" w:cs="Calibri"/>
                <w:b/>
                <w:bCs/>
              </w:rPr>
            </w:pPr>
          </w:p>
        </w:tc>
        <w:tc>
          <w:tcPr>
            <w:tcW w:w="957" w:type="dxa"/>
            <w:tcBorders>
              <w:top w:val="single" w:sz="4" w:space="0" w:color="auto"/>
              <w:left w:val="single" w:sz="4" w:space="0" w:color="auto"/>
              <w:bottom w:val="single" w:sz="4" w:space="0" w:color="auto"/>
              <w:right w:val="single" w:sz="4" w:space="0" w:color="auto"/>
            </w:tcBorders>
          </w:tcPr>
          <w:p w14:paraId="5FD44AA6" w14:textId="77777777" w:rsidR="008B6832" w:rsidRPr="00D95A0D" w:rsidRDefault="008B6832" w:rsidP="00007A19">
            <w:pPr>
              <w:jc w:val="center"/>
              <w:rPr>
                <w:rFonts w:ascii="Calibri" w:eastAsia="Calibri" w:hAnsi="Calibri" w:cs="Calibri"/>
                <w:b/>
                <w:bCs/>
              </w:rPr>
            </w:pPr>
          </w:p>
        </w:tc>
      </w:tr>
    </w:tbl>
    <w:p w14:paraId="41149935" w14:textId="77777777" w:rsidR="008B6832" w:rsidRPr="00D95A0D" w:rsidRDefault="008B6832" w:rsidP="008B6832">
      <w:pPr>
        <w:spacing w:line="256" w:lineRule="auto"/>
        <w:rPr>
          <w:rFonts w:ascii="Calibri" w:eastAsia="Calibri" w:hAnsi="Calibri"/>
          <w:b/>
          <w:bCs/>
        </w:rPr>
      </w:pPr>
    </w:p>
    <w:tbl>
      <w:tblPr>
        <w:tblStyle w:val="Tabela-Siatka29"/>
        <w:tblW w:w="0" w:type="auto"/>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6"/>
      </w:tblGrid>
      <w:tr w:rsidR="008B6832" w:rsidRPr="00D95A0D" w14:paraId="7B999921" w14:textId="77777777" w:rsidTr="00007A19">
        <w:trPr>
          <w:jc w:val="right"/>
        </w:trPr>
        <w:tc>
          <w:tcPr>
            <w:tcW w:w="5296" w:type="dxa"/>
            <w:hideMark/>
          </w:tcPr>
          <w:p w14:paraId="4E46578D" w14:textId="77777777" w:rsidR="008B6832" w:rsidRPr="00D95A0D" w:rsidRDefault="008B6832" w:rsidP="00007A19">
            <w:pPr>
              <w:tabs>
                <w:tab w:val="left" w:pos="1100"/>
                <w:tab w:val="center" w:pos="2540"/>
                <w:tab w:val="left" w:pos="3368"/>
              </w:tabs>
              <w:jc w:val="center"/>
              <w:rPr>
                <w:rFonts w:ascii="Calibri" w:eastAsia="Calibri" w:hAnsi="Calibri"/>
              </w:rPr>
            </w:pPr>
            <w:r>
              <w:rPr>
                <w:rFonts w:ascii="Calibri" w:eastAsia="Calibri" w:hAnsi="Calibri"/>
              </w:rPr>
              <w:t>Osoba upoważniona do odbioru sprzętu</w:t>
            </w:r>
          </w:p>
        </w:tc>
      </w:tr>
      <w:tr w:rsidR="008B6832" w:rsidRPr="00D95A0D" w14:paraId="1C2129C8" w14:textId="77777777" w:rsidTr="00007A19">
        <w:trPr>
          <w:trHeight w:val="548"/>
          <w:jc w:val="right"/>
        </w:trPr>
        <w:tc>
          <w:tcPr>
            <w:tcW w:w="5296" w:type="dxa"/>
          </w:tcPr>
          <w:p w14:paraId="4E94902E" w14:textId="77777777" w:rsidR="008B6832" w:rsidRPr="00D95A0D" w:rsidRDefault="008B6832" w:rsidP="00007A19">
            <w:pPr>
              <w:tabs>
                <w:tab w:val="left" w:pos="3368"/>
              </w:tabs>
              <w:jc w:val="center"/>
              <w:rPr>
                <w:rFonts w:ascii="Calibri" w:eastAsia="Calibri" w:hAnsi="Calibri"/>
              </w:rPr>
            </w:pPr>
          </w:p>
          <w:p w14:paraId="346C2508" w14:textId="77777777" w:rsidR="008B6832" w:rsidRDefault="008B6832" w:rsidP="00007A19">
            <w:pPr>
              <w:tabs>
                <w:tab w:val="left" w:pos="3368"/>
              </w:tabs>
              <w:jc w:val="center"/>
              <w:rPr>
                <w:rFonts w:ascii="Calibri" w:eastAsia="Calibri" w:hAnsi="Calibri"/>
              </w:rPr>
            </w:pPr>
          </w:p>
          <w:p w14:paraId="33D56219" w14:textId="77777777" w:rsidR="008B6832" w:rsidRPr="00D95A0D" w:rsidRDefault="008B6832" w:rsidP="00007A19">
            <w:pPr>
              <w:tabs>
                <w:tab w:val="left" w:pos="3368"/>
              </w:tabs>
              <w:jc w:val="center"/>
              <w:rPr>
                <w:rFonts w:ascii="Calibri" w:eastAsia="Calibri" w:hAnsi="Calibri"/>
              </w:rPr>
            </w:pPr>
          </w:p>
        </w:tc>
      </w:tr>
      <w:tr w:rsidR="008B6832" w:rsidRPr="00D95A0D" w14:paraId="7B034D82" w14:textId="77777777" w:rsidTr="00007A19">
        <w:trPr>
          <w:jc w:val="right"/>
        </w:trPr>
        <w:sdt>
          <w:sdtPr>
            <w:rPr>
              <w:rFonts w:ascii="Calibri" w:eastAsia="Calibri" w:hAnsi="Calibri"/>
            </w:rPr>
            <w:id w:val="2030365228"/>
            <w:placeholder>
              <w:docPart w:val="2CC0E85BB8ED4479ADB2A291AD852C02"/>
            </w:placeholder>
            <w:text/>
          </w:sdtPr>
          <w:sdtContent>
            <w:tc>
              <w:tcPr>
                <w:tcW w:w="5296" w:type="dxa"/>
                <w:hideMark/>
              </w:tcPr>
              <w:p w14:paraId="3F4CA92F" w14:textId="77777777" w:rsidR="008B6832" w:rsidRPr="00D95A0D" w:rsidRDefault="008B6832" w:rsidP="00007A19">
                <w:pPr>
                  <w:tabs>
                    <w:tab w:val="left" w:pos="3368"/>
                  </w:tabs>
                  <w:jc w:val="center"/>
                  <w:rPr>
                    <w:rFonts w:ascii="Calibri" w:eastAsia="Calibri" w:hAnsi="Calibri"/>
                  </w:rPr>
                </w:pPr>
                <w:r w:rsidRPr="00D95A0D">
                  <w:rPr>
                    <w:rFonts w:ascii="Calibri" w:eastAsia="Calibri" w:hAnsi="Calibri"/>
                  </w:rPr>
                  <w:t>………………………</w:t>
                </w:r>
              </w:p>
            </w:tc>
          </w:sdtContent>
        </w:sdt>
      </w:tr>
      <w:tr w:rsidR="008B6832" w:rsidRPr="00D95A0D" w14:paraId="3DC53281" w14:textId="77777777" w:rsidTr="00007A19">
        <w:trPr>
          <w:jc w:val="right"/>
        </w:trPr>
        <w:tc>
          <w:tcPr>
            <w:tcW w:w="5296" w:type="dxa"/>
            <w:hideMark/>
          </w:tcPr>
          <w:p w14:paraId="48C16179" w14:textId="77777777" w:rsidR="008B6832" w:rsidRPr="00D95A0D" w:rsidRDefault="008B6832" w:rsidP="00007A19">
            <w:pPr>
              <w:tabs>
                <w:tab w:val="left" w:pos="3368"/>
              </w:tabs>
              <w:jc w:val="center"/>
              <w:rPr>
                <w:rFonts w:ascii="Calibri" w:eastAsia="Calibri" w:hAnsi="Calibri"/>
              </w:rPr>
            </w:pPr>
            <w:r w:rsidRPr="00D95A0D">
              <w:rPr>
                <w:rFonts w:ascii="Calibri" w:eastAsia="Calibri" w:hAnsi="Calibri"/>
              </w:rPr>
              <w:t>……………………………………………………</w:t>
            </w:r>
          </w:p>
        </w:tc>
      </w:tr>
      <w:tr w:rsidR="008B6832" w:rsidRPr="00D95A0D" w14:paraId="1DB6023B" w14:textId="77777777" w:rsidTr="00007A19">
        <w:trPr>
          <w:trHeight w:val="411"/>
          <w:jc w:val="right"/>
        </w:trPr>
        <w:tc>
          <w:tcPr>
            <w:tcW w:w="5296" w:type="dxa"/>
            <w:hideMark/>
          </w:tcPr>
          <w:p w14:paraId="512F46A5" w14:textId="77777777" w:rsidR="008B6832" w:rsidRPr="00D95A0D" w:rsidRDefault="008B6832" w:rsidP="00007A19">
            <w:pPr>
              <w:tabs>
                <w:tab w:val="left" w:pos="3368"/>
              </w:tabs>
              <w:jc w:val="center"/>
              <w:rPr>
                <w:rFonts w:ascii="Calibri" w:eastAsia="Calibri" w:hAnsi="Calibri"/>
                <w:sz w:val="16"/>
                <w:szCs w:val="16"/>
              </w:rPr>
            </w:pPr>
            <w:r w:rsidRPr="00D95A0D">
              <w:rPr>
                <w:rFonts w:ascii="Calibri" w:eastAsia="Calibri" w:hAnsi="Calibri"/>
                <w:sz w:val="16"/>
                <w:szCs w:val="16"/>
              </w:rPr>
              <w:t>czytelnie imię i nazwisko lub pieczątka imienna</w:t>
            </w:r>
            <w:r w:rsidRPr="00D95A0D">
              <w:rPr>
                <w:rFonts w:ascii="Calibri" w:eastAsia="Calibri" w:hAnsi="Calibri"/>
                <w:sz w:val="16"/>
                <w:szCs w:val="16"/>
              </w:rPr>
              <w:br/>
              <w:t xml:space="preserve"> i podpis</w:t>
            </w:r>
          </w:p>
        </w:tc>
      </w:tr>
    </w:tbl>
    <w:p w14:paraId="6A80668D" w14:textId="77777777" w:rsidR="008B6832" w:rsidRDefault="008B6832" w:rsidP="00007A19">
      <w:pPr>
        <w:tabs>
          <w:tab w:val="left" w:pos="6111"/>
        </w:tabs>
        <w:spacing w:line="256" w:lineRule="auto"/>
        <w:rPr>
          <w:rFonts w:ascii="Calibri" w:eastAsia="Calibri" w:hAnsi="Calibri"/>
          <w:b/>
          <w:bCs/>
        </w:rPr>
      </w:pPr>
    </w:p>
    <w:p w14:paraId="5AEB163F" w14:textId="77777777" w:rsidR="008B6832" w:rsidRDefault="008B6832" w:rsidP="00007A19">
      <w:pPr>
        <w:tabs>
          <w:tab w:val="left" w:pos="6111"/>
        </w:tabs>
        <w:spacing w:line="256" w:lineRule="auto"/>
        <w:rPr>
          <w:rFonts w:ascii="Calibri" w:eastAsia="Calibri" w:hAnsi="Calibri"/>
          <w:b/>
          <w:bCs/>
        </w:rPr>
      </w:pPr>
    </w:p>
    <w:p w14:paraId="07C165BA" w14:textId="77777777" w:rsidR="008B6832" w:rsidRDefault="008B6832" w:rsidP="00007A19">
      <w:pPr>
        <w:tabs>
          <w:tab w:val="left" w:pos="6111"/>
        </w:tabs>
        <w:spacing w:line="256" w:lineRule="auto"/>
        <w:rPr>
          <w:rFonts w:ascii="Calibri" w:eastAsia="Calibri" w:hAnsi="Calibri"/>
          <w:b/>
          <w:bCs/>
        </w:rPr>
      </w:pPr>
    </w:p>
    <w:p w14:paraId="21684732" w14:textId="77777777" w:rsidR="008B6832" w:rsidRPr="00D95A0D" w:rsidRDefault="008B6832" w:rsidP="00007A19">
      <w:pPr>
        <w:tabs>
          <w:tab w:val="left" w:pos="6111"/>
        </w:tabs>
        <w:spacing w:line="256" w:lineRule="auto"/>
        <w:rPr>
          <w:rFonts w:ascii="Calibri" w:eastAsia="Calibri" w:hAnsi="Calibri"/>
          <w:b/>
          <w:bCs/>
        </w:rPr>
      </w:pPr>
    </w:p>
    <w:p w14:paraId="38800C9A" w14:textId="77777777" w:rsidR="008B6832" w:rsidRPr="00D95A0D" w:rsidRDefault="008B6832" w:rsidP="00007A19">
      <w:pPr>
        <w:tabs>
          <w:tab w:val="center" w:pos="5413"/>
        </w:tabs>
        <w:spacing w:line="256" w:lineRule="auto"/>
        <w:ind w:left="360"/>
        <w:rPr>
          <w:rFonts w:ascii="Calibri" w:eastAsia="Calibri" w:hAnsi="Calibri"/>
        </w:rPr>
      </w:pPr>
    </w:p>
    <w:p w14:paraId="237035B5" w14:textId="77777777" w:rsidR="008B6832" w:rsidRPr="00D95A0D" w:rsidRDefault="00000000" w:rsidP="00007A19">
      <w:pPr>
        <w:tabs>
          <w:tab w:val="center" w:pos="5413"/>
        </w:tabs>
        <w:spacing w:line="256" w:lineRule="auto"/>
        <w:ind w:left="360"/>
        <w:rPr>
          <w:rFonts w:ascii="Calibri" w:eastAsia="Calibri" w:hAnsi="Calibri"/>
          <w:b/>
          <w:bCs/>
        </w:rPr>
      </w:pPr>
      <w:sdt>
        <w:sdtPr>
          <w:rPr>
            <w:rFonts w:ascii="Calibri" w:eastAsia="Calibri" w:hAnsi="Calibri"/>
            <w:sz w:val="22"/>
            <w:szCs w:val="22"/>
          </w:rPr>
          <w:id w:val="1207765468"/>
          <w:lock w:val="contentLocked"/>
          <w:placeholder>
            <w:docPart w:val="91264DDC83CD42DE8076DE7993E80CB8"/>
          </w:placeholder>
        </w:sdtPr>
        <w:sdtContent>
          <w:r w:rsidR="008B6832" w:rsidRPr="00D95A0D">
            <w:rPr>
              <w:rFonts w:ascii="Calibri" w:eastAsia="Calibri" w:hAnsi="Calibri"/>
              <w:b/>
              <w:bCs/>
              <w:sz w:val="22"/>
              <w:szCs w:val="22"/>
            </w:rPr>
            <w:t>1. Eksploatacja urządzenia</w:t>
          </w:r>
        </w:sdtContent>
      </w:sdt>
      <w:r w:rsidR="008B6832" w:rsidRPr="00D95A0D">
        <w:rPr>
          <w:rFonts w:ascii="Calibri" w:eastAsia="Calibri" w:hAnsi="Calibri"/>
          <w:sz w:val="22"/>
          <w:szCs w:val="22"/>
        </w:rPr>
        <w:tab/>
      </w:r>
    </w:p>
    <w:tbl>
      <w:tblPr>
        <w:tblStyle w:val="Tabela-Siatka29"/>
        <w:tblW w:w="0" w:type="auto"/>
        <w:tblInd w:w="0" w:type="dxa"/>
        <w:tblLook w:val="04A0" w:firstRow="1" w:lastRow="0" w:firstColumn="1" w:lastColumn="0" w:noHBand="0" w:noVBand="1"/>
      </w:tblPr>
      <w:tblGrid>
        <w:gridCol w:w="1313"/>
        <w:gridCol w:w="2993"/>
        <w:gridCol w:w="2065"/>
        <w:gridCol w:w="1556"/>
        <w:gridCol w:w="1133"/>
      </w:tblGrid>
      <w:tr w:rsidR="008B6832" w:rsidRPr="00D95A0D" w14:paraId="0571637C" w14:textId="77777777" w:rsidTr="00007A19">
        <w:tc>
          <w:tcPr>
            <w:tcW w:w="1222" w:type="dxa"/>
            <w:tcBorders>
              <w:top w:val="single" w:sz="4" w:space="0" w:color="auto"/>
              <w:left w:val="single" w:sz="4" w:space="0" w:color="auto"/>
              <w:bottom w:val="single" w:sz="4" w:space="0" w:color="auto"/>
              <w:right w:val="single" w:sz="4" w:space="0" w:color="auto"/>
            </w:tcBorders>
            <w:hideMark/>
          </w:tcPr>
          <w:p w14:paraId="22C9185A" w14:textId="77777777" w:rsidR="008B6832" w:rsidRPr="00D95A0D" w:rsidRDefault="00000000" w:rsidP="00007A19">
            <w:pPr>
              <w:tabs>
                <w:tab w:val="left" w:pos="522"/>
              </w:tabs>
              <w:spacing w:before="120"/>
              <w:jc w:val="center"/>
              <w:rPr>
                <w:rFonts w:ascii="Calibri" w:eastAsia="Calibri" w:hAnsi="Calibri"/>
              </w:rPr>
            </w:pPr>
            <w:sdt>
              <w:sdtPr>
                <w:rPr>
                  <w:rFonts w:ascii="Calibri" w:eastAsia="Calibri" w:hAnsi="Calibri"/>
                </w:rPr>
                <w:id w:val="-798450348"/>
                <w:lock w:val="contentLocked"/>
                <w:placeholder>
                  <w:docPart w:val="874BC645703340EAB92C9188A7D8F167"/>
                </w:placeholder>
              </w:sdtPr>
              <w:sdtContent>
                <w:r w:rsidR="008B6832" w:rsidRPr="00D95A0D">
                  <w:rPr>
                    <w:rFonts w:ascii="Calibri" w:eastAsia="Calibri" w:hAnsi="Calibri"/>
                  </w:rPr>
                  <w:t>Data otrzymania</w:t>
                </w:r>
              </w:sdtContent>
            </w:sdt>
          </w:p>
        </w:tc>
        <w:sdt>
          <w:sdtPr>
            <w:rPr>
              <w:rFonts w:ascii="Calibri" w:eastAsia="Calibri" w:hAnsi="Calibri"/>
            </w:rPr>
            <w:id w:val="-1975980056"/>
            <w:placeholder>
              <w:docPart w:val="EDD0BE75EC3A4A799BE44BD5903F2D5D"/>
            </w:placeholder>
          </w:sdtPr>
          <w:sdtContent>
            <w:tc>
              <w:tcPr>
                <w:tcW w:w="3431" w:type="dxa"/>
                <w:tcBorders>
                  <w:top w:val="single" w:sz="4" w:space="0" w:color="auto"/>
                  <w:left w:val="single" w:sz="4" w:space="0" w:color="auto"/>
                  <w:bottom w:val="single" w:sz="4" w:space="0" w:color="auto"/>
                  <w:right w:val="single" w:sz="4" w:space="0" w:color="auto"/>
                </w:tcBorders>
                <w:hideMark/>
              </w:tcPr>
              <w:sdt>
                <w:sdtPr>
                  <w:rPr>
                    <w:rFonts w:ascii="Calibri" w:eastAsia="Calibri" w:hAnsi="Calibri"/>
                  </w:rPr>
                  <w:id w:val="-155225868"/>
                  <w:lock w:val="contentLocked"/>
                  <w:placeholder>
                    <w:docPart w:val="EE3A0D70CC804B98A25B753413ACC384"/>
                  </w:placeholder>
                  <w:showingPlcHdr/>
                </w:sdtPr>
                <w:sdtContent>
                  <w:p w14:paraId="17B805FF" w14:textId="77777777" w:rsidR="008B6832" w:rsidRPr="00D95A0D" w:rsidRDefault="008B6832" w:rsidP="00007A19">
                    <w:pPr>
                      <w:tabs>
                        <w:tab w:val="left" w:pos="522"/>
                      </w:tabs>
                      <w:jc w:val="center"/>
                      <w:rPr>
                        <w:rFonts w:ascii="Calibri" w:eastAsia="Calibri" w:hAnsi="Calibri"/>
                      </w:rPr>
                    </w:pPr>
                    <w:r w:rsidRPr="00D95A0D">
                      <w:rPr>
                        <w:rFonts w:ascii="Calibri" w:eastAsia="Calibri" w:hAnsi="Calibri"/>
                      </w:rPr>
                      <w:t>Nr Jednostki Wojskowej/pododdziału</w:t>
                    </w:r>
                    <w:r w:rsidRPr="00D95A0D">
                      <w:rPr>
                        <w:rFonts w:ascii="Calibri" w:eastAsia="Calibri" w:hAnsi="Calibri"/>
                        <w:color w:val="808080"/>
                      </w:rPr>
                      <w:t>.</w:t>
                    </w:r>
                  </w:p>
                </w:sdtContent>
              </w:sdt>
            </w:tc>
          </w:sdtContent>
        </w:sdt>
        <w:sdt>
          <w:sdtPr>
            <w:rPr>
              <w:rFonts w:ascii="Calibri" w:eastAsia="Calibri" w:hAnsi="Calibri"/>
            </w:rPr>
            <w:id w:val="265825773"/>
            <w:lock w:val="contentLocked"/>
            <w:placeholder>
              <w:docPart w:val="874BC645703340EAB92C9188A7D8F167"/>
            </w:placeholder>
          </w:sdtPr>
          <w:sdtContent>
            <w:tc>
              <w:tcPr>
                <w:tcW w:w="2430" w:type="dxa"/>
                <w:tcBorders>
                  <w:top w:val="single" w:sz="4" w:space="0" w:color="auto"/>
                  <w:left w:val="single" w:sz="4" w:space="0" w:color="auto"/>
                  <w:bottom w:val="single" w:sz="4" w:space="0" w:color="auto"/>
                  <w:right w:val="single" w:sz="4" w:space="0" w:color="auto"/>
                </w:tcBorders>
                <w:hideMark/>
              </w:tcPr>
              <w:p w14:paraId="09CABE30" w14:textId="77777777" w:rsidR="008B6832" w:rsidRPr="00D95A0D" w:rsidRDefault="008B6832" w:rsidP="00007A19">
                <w:pPr>
                  <w:tabs>
                    <w:tab w:val="left" w:pos="522"/>
                  </w:tabs>
                  <w:spacing w:before="120"/>
                  <w:rPr>
                    <w:rFonts w:ascii="Calibri" w:eastAsia="Calibri" w:hAnsi="Calibri"/>
                  </w:rPr>
                </w:pPr>
                <w:r w:rsidRPr="00D95A0D">
                  <w:rPr>
                    <w:rFonts w:ascii="Calibri" w:eastAsia="Calibri" w:hAnsi="Calibri"/>
                  </w:rPr>
                  <w:t>Odpowiedzialny</w:t>
                </w:r>
              </w:p>
            </w:tc>
          </w:sdtContent>
        </w:sdt>
        <w:tc>
          <w:tcPr>
            <w:tcW w:w="1984" w:type="dxa"/>
            <w:tcBorders>
              <w:top w:val="single" w:sz="4" w:space="0" w:color="auto"/>
              <w:left w:val="single" w:sz="4" w:space="0" w:color="auto"/>
              <w:bottom w:val="single" w:sz="4" w:space="0" w:color="auto"/>
              <w:right w:val="single" w:sz="4" w:space="0" w:color="auto"/>
            </w:tcBorders>
            <w:hideMark/>
          </w:tcPr>
          <w:sdt>
            <w:sdtPr>
              <w:rPr>
                <w:rFonts w:ascii="Calibri" w:eastAsia="Calibri" w:hAnsi="Calibri"/>
              </w:rPr>
              <w:id w:val="-2107948771"/>
              <w:lock w:val="contentLocked"/>
              <w:placeholder>
                <w:docPart w:val="874BC645703340EAB92C9188A7D8F167"/>
              </w:placeholder>
            </w:sdtPr>
            <w:sdtContent>
              <w:p w14:paraId="41EEF3E8" w14:textId="77777777" w:rsidR="008B6832" w:rsidRPr="00D95A0D" w:rsidRDefault="008B6832" w:rsidP="00007A19">
                <w:pPr>
                  <w:tabs>
                    <w:tab w:val="left" w:pos="522"/>
                  </w:tabs>
                  <w:jc w:val="center"/>
                  <w:rPr>
                    <w:rFonts w:ascii="Calibri" w:eastAsia="Calibri" w:hAnsi="Calibri"/>
                  </w:rPr>
                </w:pPr>
                <w:r w:rsidRPr="00D95A0D">
                  <w:rPr>
                    <w:rFonts w:ascii="Calibri" w:eastAsia="Calibri" w:hAnsi="Calibri"/>
                  </w:rPr>
                  <w:t>Nr rozkazu dziennego</w:t>
                </w:r>
              </w:p>
            </w:sdtContent>
          </w:sdt>
        </w:tc>
        <w:sdt>
          <w:sdtPr>
            <w:rPr>
              <w:rFonts w:ascii="Calibri" w:eastAsia="Calibri" w:hAnsi="Calibri"/>
            </w:rPr>
            <w:id w:val="1697351780"/>
            <w:placeholder>
              <w:docPart w:val="874BC645703340EAB92C9188A7D8F167"/>
            </w:placeholder>
          </w:sdtPr>
          <w:sdtContent>
            <w:tc>
              <w:tcPr>
                <w:tcW w:w="1389" w:type="dxa"/>
                <w:tcBorders>
                  <w:top w:val="single" w:sz="4" w:space="0" w:color="auto"/>
                  <w:left w:val="single" w:sz="4" w:space="0" w:color="auto"/>
                  <w:bottom w:val="single" w:sz="4" w:space="0" w:color="auto"/>
                  <w:right w:val="single" w:sz="4" w:space="0" w:color="auto"/>
                </w:tcBorders>
                <w:hideMark/>
              </w:tcPr>
              <w:p w14:paraId="070FD52A" w14:textId="77777777" w:rsidR="008B6832" w:rsidRPr="00D95A0D" w:rsidRDefault="00000000" w:rsidP="00007A19">
                <w:pPr>
                  <w:tabs>
                    <w:tab w:val="left" w:pos="522"/>
                  </w:tabs>
                  <w:spacing w:before="120"/>
                  <w:rPr>
                    <w:rFonts w:ascii="Calibri" w:eastAsia="Calibri" w:hAnsi="Calibri"/>
                  </w:rPr>
                </w:pPr>
                <w:sdt>
                  <w:sdtPr>
                    <w:rPr>
                      <w:rFonts w:ascii="Calibri" w:eastAsia="Calibri" w:hAnsi="Calibri"/>
                    </w:rPr>
                    <w:id w:val="-2061543341"/>
                    <w:lock w:val="contentLocked"/>
                    <w:placeholder>
                      <w:docPart w:val="874BC645703340EAB92C9188A7D8F167"/>
                    </w:placeholder>
                  </w:sdtPr>
                  <w:sdtContent>
                    <w:r w:rsidR="008B6832" w:rsidRPr="00D95A0D">
                      <w:rPr>
                        <w:rFonts w:ascii="Calibri" w:eastAsia="Calibri" w:hAnsi="Calibri"/>
                      </w:rPr>
                      <w:t>Podpis i pieczęć</w:t>
                    </w:r>
                  </w:sdtContent>
                </w:sdt>
              </w:p>
            </w:tc>
          </w:sdtContent>
        </w:sdt>
      </w:tr>
      <w:tr w:rsidR="008B6832" w:rsidRPr="00D95A0D" w14:paraId="72763221" w14:textId="77777777" w:rsidTr="00007A19">
        <w:tc>
          <w:tcPr>
            <w:tcW w:w="1222" w:type="dxa"/>
            <w:tcBorders>
              <w:top w:val="single" w:sz="4" w:space="0" w:color="auto"/>
              <w:left w:val="single" w:sz="4" w:space="0" w:color="auto"/>
              <w:bottom w:val="single" w:sz="4" w:space="0" w:color="auto"/>
              <w:right w:val="single" w:sz="4" w:space="0" w:color="auto"/>
            </w:tcBorders>
          </w:tcPr>
          <w:p w14:paraId="6A023A80" w14:textId="77777777" w:rsidR="008B6832" w:rsidRPr="00D95A0D" w:rsidRDefault="008B6832" w:rsidP="00007A19">
            <w:pPr>
              <w:tabs>
                <w:tab w:val="left" w:pos="522"/>
              </w:tabs>
              <w:rPr>
                <w:rFonts w:ascii="Calibri" w:eastAsia="Calibri" w:hAnsi="Calibri"/>
              </w:rPr>
            </w:pPr>
          </w:p>
        </w:tc>
        <w:tc>
          <w:tcPr>
            <w:tcW w:w="3431" w:type="dxa"/>
            <w:tcBorders>
              <w:top w:val="single" w:sz="4" w:space="0" w:color="auto"/>
              <w:left w:val="single" w:sz="4" w:space="0" w:color="auto"/>
              <w:bottom w:val="single" w:sz="4" w:space="0" w:color="auto"/>
              <w:right w:val="single" w:sz="4" w:space="0" w:color="auto"/>
            </w:tcBorders>
          </w:tcPr>
          <w:p w14:paraId="728B3203" w14:textId="77777777" w:rsidR="008B6832" w:rsidRPr="00D95A0D" w:rsidRDefault="008B6832" w:rsidP="00007A19">
            <w:pPr>
              <w:tabs>
                <w:tab w:val="left" w:pos="522"/>
              </w:tabs>
              <w:spacing w:before="120"/>
              <w:jc w:val="center"/>
              <w:rPr>
                <w:rFonts w:ascii="Calibri" w:eastAsia="Calibri" w:hAnsi="Calibri"/>
              </w:rPr>
            </w:pPr>
          </w:p>
        </w:tc>
        <w:tc>
          <w:tcPr>
            <w:tcW w:w="2430" w:type="dxa"/>
            <w:tcBorders>
              <w:top w:val="single" w:sz="4" w:space="0" w:color="auto"/>
              <w:left w:val="single" w:sz="4" w:space="0" w:color="auto"/>
              <w:bottom w:val="single" w:sz="4" w:space="0" w:color="auto"/>
              <w:right w:val="single" w:sz="4" w:space="0" w:color="auto"/>
            </w:tcBorders>
          </w:tcPr>
          <w:p w14:paraId="610AA469" w14:textId="77777777" w:rsidR="008B6832" w:rsidRPr="00D95A0D" w:rsidRDefault="008B6832" w:rsidP="00007A19">
            <w:pPr>
              <w:tabs>
                <w:tab w:val="left" w:pos="522"/>
              </w:tabs>
              <w:rPr>
                <w:rFonts w:ascii="Calibri" w:eastAsia="Calibri" w:hAnsi="Calibri"/>
                <w:sz w:val="18"/>
                <w:szCs w:val="18"/>
              </w:rPr>
            </w:pPr>
          </w:p>
          <w:p w14:paraId="70522BC7" w14:textId="77777777" w:rsidR="008B6832" w:rsidRPr="00D95A0D" w:rsidRDefault="008B6832" w:rsidP="00007A19">
            <w:pPr>
              <w:rPr>
                <w:rFonts w:ascii="Calibri" w:eastAsia="Calibri" w:hAnsi="Calibri"/>
                <w:sz w:val="18"/>
                <w:szCs w:val="18"/>
              </w:rPr>
            </w:pPr>
          </w:p>
        </w:tc>
        <w:tc>
          <w:tcPr>
            <w:tcW w:w="1984" w:type="dxa"/>
            <w:tcBorders>
              <w:top w:val="single" w:sz="4" w:space="0" w:color="auto"/>
              <w:left w:val="single" w:sz="4" w:space="0" w:color="auto"/>
              <w:bottom w:val="single" w:sz="4" w:space="0" w:color="auto"/>
              <w:right w:val="single" w:sz="4" w:space="0" w:color="auto"/>
            </w:tcBorders>
          </w:tcPr>
          <w:p w14:paraId="1B66771E" w14:textId="77777777" w:rsidR="008B6832" w:rsidRPr="00D95A0D" w:rsidRDefault="008B6832" w:rsidP="00007A19">
            <w:pPr>
              <w:tabs>
                <w:tab w:val="left" w:pos="522"/>
              </w:tabs>
              <w:spacing w:before="120"/>
              <w:rPr>
                <w:rFonts w:ascii="Calibri" w:eastAsia="Calibri" w:hAnsi="Calibri"/>
              </w:rPr>
            </w:pPr>
          </w:p>
        </w:tc>
        <w:tc>
          <w:tcPr>
            <w:tcW w:w="1389" w:type="dxa"/>
            <w:tcBorders>
              <w:top w:val="single" w:sz="4" w:space="0" w:color="auto"/>
              <w:left w:val="single" w:sz="4" w:space="0" w:color="auto"/>
              <w:bottom w:val="single" w:sz="4" w:space="0" w:color="auto"/>
              <w:right w:val="single" w:sz="4" w:space="0" w:color="auto"/>
            </w:tcBorders>
          </w:tcPr>
          <w:p w14:paraId="44F47D42" w14:textId="77777777" w:rsidR="008B6832" w:rsidRPr="00D95A0D" w:rsidRDefault="008B6832" w:rsidP="00007A19">
            <w:pPr>
              <w:tabs>
                <w:tab w:val="left" w:pos="522"/>
              </w:tabs>
              <w:jc w:val="center"/>
              <w:rPr>
                <w:rFonts w:ascii="Calibri" w:eastAsia="Calibri" w:hAnsi="Calibri"/>
              </w:rPr>
            </w:pPr>
          </w:p>
        </w:tc>
      </w:tr>
      <w:tr w:rsidR="008B6832" w:rsidRPr="00D95A0D" w14:paraId="2F59D159" w14:textId="77777777" w:rsidTr="00007A19">
        <w:tc>
          <w:tcPr>
            <w:tcW w:w="1222" w:type="dxa"/>
            <w:tcBorders>
              <w:top w:val="single" w:sz="4" w:space="0" w:color="auto"/>
              <w:left w:val="single" w:sz="4" w:space="0" w:color="auto"/>
              <w:bottom w:val="single" w:sz="4" w:space="0" w:color="auto"/>
              <w:right w:val="single" w:sz="4" w:space="0" w:color="auto"/>
            </w:tcBorders>
          </w:tcPr>
          <w:p w14:paraId="3B6DFE12" w14:textId="77777777" w:rsidR="008B6832" w:rsidRPr="00D95A0D" w:rsidRDefault="008B6832" w:rsidP="00007A19">
            <w:pPr>
              <w:tabs>
                <w:tab w:val="left" w:pos="522"/>
              </w:tabs>
              <w:rPr>
                <w:rFonts w:ascii="Calibri" w:eastAsia="Calibri" w:hAnsi="Calibri"/>
                <w:sz w:val="40"/>
                <w:szCs w:val="40"/>
              </w:rPr>
            </w:pPr>
          </w:p>
        </w:tc>
        <w:tc>
          <w:tcPr>
            <w:tcW w:w="3431" w:type="dxa"/>
            <w:tcBorders>
              <w:top w:val="single" w:sz="4" w:space="0" w:color="auto"/>
              <w:left w:val="single" w:sz="4" w:space="0" w:color="auto"/>
              <w:bottom w:val="single" w:sz="4" w:space="0" w:color="auto"/>
              <w:right w:val="single" w:sz="4" w:space="0" w:color="auto"/>
            </w:tcBorders>
          </w:tcPr>
          <w:p w14:paraId="05B8C98A" w14:textId="77777777" w:rsidR="008B6832" w:rsidRPr="00D95A0D" w:rsidRDefault="008B6832" w:rsidP="00007A19">
            <w:pPr>
              <w:tabs>
                <w:tab w:val="left" w:pos="522"/>
              </w:tabs>
              <w:rPr>
                <w:rFonts w:ascii="Calibri" w:eastAsia="Calibri" w:hAnsi="Calibri"/>
                <w:sz w:val="40"/>
                <w:szCs w:val="40"/>
              </w:rPr>
            </w:pPr>
          </w:p>
        </w:tc>
        <w:tc>
          <w:tcPr>
            <w:tcW w:w="2430" w:type="dxa"/>
            <w:tcBorders>
              <w:top w:val="single" w:sz="4" w:space="0" w:color="auto"/>
              <w:left w:val="single" w:sz="4" w:space="0" w:color="auto"/>
              <w:bottom w:val="single" w:sz="4" w:space="0" w:color="auto"/>
              <w:right w:val="single" w:sz="4" w:space="0" w:color="auto"/>
            </w:tcBorders>
          </w:tcPr>
          <w:p w14:paraId="1D18742C" w14:textId="77777777" w:rsidR="008B6832" w:rsidRPr="00D95A0D" w:rsidRDefault="008B6832" w:rsidP="00007A19">
            <w:pPr>
              <w:tabs>
                <w:tab w:val="left" w:pos="522"/>
              </w:tabs>
              <w:rPr>
                <w:rFonts w:ascii="Calibri" w:eastAsia="Calibri" w:hAnsi="Calibri"/>
                <w:sz w:val="40"/>
                <w:szCs w:val="40"/>
              </w:rPr>
            </w:pPr>
          </w:p>
        </w:tc>
        <w:tc>
          <w:tcPr>
            <w:tcW w:w="1984" w:type="dxa"/>
            <w:tcBorders>
              <w:top w:val="single" w:sz="4" w:space="0" w:color="auto"/>
              <w:left w:val="single" w:sz="4" w:space="0" w:color="auto"/>
              <w:bottom w:val="single" w:sz="4" w:space="0" w:color="auto"/>
              <w:right w:val="single" w:sz="4" w:space="0" w:color="auto"/>
            </w:tcBorders>
          </w:tcPr>
          <w:p w14:paraId="4E2D88EF" w14:textId="77777777" w:rsidR="008B6832" w:rsidRPr="00D95A0D" w:rsidRDefault="008B6832" w:rsidP="00007A19">
            <w:pPr>
              <w:tabs>
                <w:tab w:val="left" w:pos="522"/>
              </w:tabs>
              <w:rPr>
                <w:rFonts w:ascii="Calibri" w:eastAsia="Calibri" w:hAnsi="Calibri"/>
                <w:sz w:val="40"/>
                <w:szCs w:val="40"/>
              </w:rPr>
            </w:pPr>
          </w:p>
        </w:tc>
        <w:tc>
          <w:tcPr>
            <w:tcW w:w="1389" w:type="dxa"/>
            <w:tcBorders>
              <w:top w:val="single" w:sz="4" w:space="0" w:color="auto"/>
              <w:left w:val="single" w:sz="4" w:space="0" w:color="auto"/>
              <w:bottom w:val="single" w:sz="4" w:space="0" w:color="auto"/>
              <w:right w:val="single" w:sz="4" w:space="0" w:color="auto"/>
            </w:tcBorders>
          </w:tcPr>
          <w:p w14:paraId="43EB2791" w14:textId="77777777" w:rsidR="008B6832" w:rsidRPr="00D95A0D" w:rsidRDefault="008B6832" w:rsidP="00007A19">
            <w:pPr>
              <w:tabs>
                <w:tab w:val="left" w:pos="522"/>
              </w:tabs>
              <w:rPr>
                <w:rFonts w:ascii="Calibri" w:eastAsia="Calibri" w:hAnsi="Calibri"/>
                <w:sz w:val="40"/>
                <w:szCs w:val="40"/>
              </w:rPr>
            </w:pPr>
          </w:p>
        </w:tc>
      </w:tr>
      <w:tr w:rsidR="008B6832" w:rsidRPr="00D95A0D" w14:paraId="541380C4" w14:textId="77777777" w:rsidTr="00007A19">
        <w:tc>
          <w:tcPr>
            <w:tcW w:w="1222" w:type="dxa"/>
            <w:tcBorders>
              <w:top w:val="single" w:sz="4" w:space="0" w:color="auto"/>
              <w:left w:val="single" w:sz="4" w:space="0" w:color="auto"/>
              <w:bottom w:val="single" w:sz="4" w:space="0" w:color="auto"/>
              <w:right w:val="single" w:sz="4" w:space="0" w:color="auto"/>
            </w:tcBorders>
          </w:tcPr>
          <w:p w14:paraId="23C11DD9" w14:textId="77777777" w:rsidR="008B6832" w:rsidRPr="00D95A0D" w:rsidRDefault="008B6832" w:rsidP="00007A19">
            <w:pPr>
              <w:tabs>
                <w:tab w:val="left" w:pos="522"/>
              </w:tabs>
              <w:rPr>
                <w:rFonts w:ascii="Calibri" w:eastAsia="Calibri" w:hAnsi="Calibri"/>
                <w:sz w:val="40"/>
                <w:szCs w:val="40"/>
              </w:rPr>
            </w:pPr>
          </w:p>
        </w:tc>
        <w:tc>
          <w:tcPr>
            <w:tcW w:w="3431" w:type="dxa"/>
            <w:tcBorders>
              <w:top w:val="single" w:sz="4" w:space="0" w:color="auto"/>
              <w:left w:val="single" w:sz="4" w:space="0" w:color="auto"/>
              <w:bottom w:val="single" w:sz="4" w:space="0" w:color="auto"/>
              <w:right w:val="single" w:sz="4" w:space="0" w:color="auto"/>
            </w:tcBorders>
          </w:tcPr>
          <w:p w14:paraId="42A2D17E" w14:textId="77777777" w:rsidR="008B6832" w:rsidRPr="00D95A0D" w:rsidRDefault="008B6832" w:rsidP="00007A19">
            <w:pPr>
              <w:tabs>
                <w:tab w:val="left" w:pos="522"/>
              </w:tabs>
              <w:rPr>
                <w:rFonts w:ascii="Calibri" w:eastAsia="Calibri" w:hAnsi="Calibri"/>
                <w:sz w:val="40"/>
                <w:szCs w:val="40"/>
              </w:rPr>
            </w:pPr>
          </w:p>
        </w:tc>
        <w:tc>
          <w:tcPr>
            <w:tcW w:w="2430" w:type="dxa"/>
            <w:tcBorders>
              <w:top w:val="single" w:sz="4" w:space="0" w:color="auto"/>
              <w:left w:val="single" w:sz="4" w:space="0" w:color="auto"/>
              <w:bottom w:val="single" w:sz="4" w:space="0" w:color="auto"/>
              <w:right w:val="single" w:sz="4" w:space="0" w:color="auto"/>
            </w:tcBorders>
          </w:tcPr>
          <w:p w14:paraId="7B4BA96F" w14:textId="77777777" w:rsidR="008B6832" w:rsidRPr="00D95A0D" w:rsidRDefault="008B6832" w:rsidP="00007A19">
            <w:pPr>
              <w:tabs>
                <w:tab w:val="left" w:pos="522"/>
              </w:tabs>
              <w:rPr>
                <w:rFonts w:ascii="Calibri" w:eastAsia="Calibri" w:hAnsi="Calibri"/>
                <w:sz w:val="40"/>
                <w:szCs w:val="40"/>
              </w:rPr>
            </w:pPr>
          </w:p>
        </w:tc>
        <w:tc>
          <w:tcPr>
            <w:tcW w:w="1984" w:type="dxa"/>
            <w:tcBorders>
              <w:top w:val="single" w:sz="4" w:space="0" w:color="auto"/>
              <w:left w:val="single" w:sz="4" w:space="0" w:color="auto"/>
              <w:bottom w:val="single" w:sz="4" w:space="0" w:color="auto"/>
              <w:right w:val="single" w:sz="4" w:space="0" w:color="auto"/>
            </w:tcBorders>
          </w:tcPr>
          <w:p w14:paraId="20AFFF49" w14:textId="77777777" w:rsidR="008B6832" w:rsidRPr="00D95A0D" w:rsidRDefault="008B6832" w:rsidP="00007A19">
            <w:pPr>
              <w:tabs>
                <w:tab w:val="left" w:pos="522"/>
              </w:tabs>
              <w:rPr>
                <w:rFonts w:ascii="Calibri" w:eastAsia="Calibri" w:hAnsi="Calibri"/>
                <w:sz w:val="40"/>
                <w:szCs w:val="40"/>
              </w:rPr>
            </w:pPr>
          </w:p>
        </w:tc>
        <w:tc>
          <w:tcPr>
            <w:tcW w:w="1389" w:type="dxa"/>
            <w:tcBorders>
              <w:top w:val="single" w:sz="4" w:space="0" w:color="auto"/>
              <w:left w:val="single" w:sz="4" w:space="0" w:color="auto"/>
              <w:bottom w:val="single" w:sz="4" w:space="0" w:color="auto"/>
              <w:right w:val="single" w:sz="4" w:space="0" w:color="auto"/>
            </w:tcBorders>
          </w:tcPr>
          <w:p w14:paraId="1AE16605" w14:textId="77777777" w:rsidR="008B6832" w:rsidRPr="00D95A0D" w:rsidRDefault="008B6832" w:rsidP="00007A19">
            <w:pPr>
              <w:tabs>
                <w:tab w:val="left" w:pos="522"/>
              </w:tabs>
              <w:rPr>
                <w:rFonts w:ascii="Calibri" w:eastAsia="Calibri" w:hAnsi="Calibri"/>
                <w:sz w:val="40"/>
                <w:szCs w:val="40"/>
              </w:rPr>
            </w:pPr>
          </w:p>
        </w:tc>
      </w:tr>
      <w:tr w:rsidR="008B6832" w:rsidRPr="00D95A0D" w14:paraId="4D2D577D" w14:textId="77777777" w:rsidTr="00007A19">
        <w:tc>
          <w:tcPr>
            <w:tcW w:w="1222" w:type="dxa"/>
            <w:tcBorders>
              <w:top w:val="single" w:sz="4" w:space="0" w:color="auto"/>
              <w:left w:val="single" w:sz="4" w:space="0" w:color="auto"/>
              <w:bottom w:val="single" w:sz="4" w:space="0" w:color="auto"/>
              <w:right w:val="single" w:sz="4" w:space="0" w:color="auto"/>
            </w:tcBorders>
          </w:tcPr>
          <w:p w14:paraId="0B3FCCD4" w14:textId="77777777" w:rsidR="008B6832" w:rsidRPr="00D95A0D" w:rsidRDefault="008B6832" w:rsidP="00007A19">
            <w:pPr>
              <w:tabs>
                <w:tab w:val="left" w:pos="522"/>
              </w:tabs>
              <w:rPr>
                <w:rFonts w:ascii="Calibri" w:eastAsia="Calibri" w:hAnsi="Calibri"/>
                <w:sz w:val="40"/>
                <w:szCs w:val="40"/>
              </w:rPr>
            </w:pPr>
          </w:p>
        </w:tc>
        <w:tc>
          <w:tcPr>
            <w:tcW w:w="3431" w:type="dxa"/>
            <w:tcBorders>
              <w:top w:val="single" w:sz="4" w:space="0" w:color="auto"/>
              <w:left w:val="single" w:sz="4" w:space="0" w:color="auto"/>
              <w:bottom w:val="single" w:sz="4" w:space="0" w:color="auto"/>
              <w:right w:val="single" w:sz="4" w:space="0" w:color="auto"/>
            </w:tcBorders>
          </w:tcPr>
          <w:p w14:paraId="29A18A87" w14:textId="77777777" w:rsidR="008B6832" w:rsidRPr="00D95A0D" w:rsidRDefault="008B6832" w:rsidP="00007A19">
            <w:pPr>
              <w:tabs>
                <w:tab w:val="left" w:pos="522"/>
              </w:tabs>
              <w:rPr>
                <w:rFonts w:ascii="Calibri" w:eastAsia="Calibri" w:hAnsi="Calibri"/>
                <w:sz w:val="40"/>
                <w:szCs w:val="40"/>
              </w:rPr>
            </w:pPr>
          </w:p>
        </w:tc>
        <w:tc>
          <w:tcPr>
            <w:tcW w:w="2430" w:type="dxa"/>
            <w:tcBorders>
              <w:top w:val="single" w:sz="4" w:space="0" w:color="auto"/>
              <w:left w:val="single" w:sz="4" w:space="0" w:color="auto"/>
              <w:bottom w:val="single" w:sz="4" w:space="0" w:color="auto"/>
              <w:right w:val="single" w:sz="4" w:space="0" w:color="auto"/>
            </w:tcBorders>
          </w:tcPr>
          <w:p w14:paraId="354C28A6" w14:textId="77777777" w:rsidR="008B6832" w:rsidRPr="00D95A0D" w:rsidRDefault="008B6832" w:rsidP="00007A19">
            <w:pPr>
              <w:tabs>
                <w:tab w:val="left" w:pos="522"/>
              </w:tabs>
              <w:jc w:val="center"/>
              <w:rPr>
                <w:rFonts w:ascii="Calibri" w:eastAsia="Calibri" w:hAnsi="Calibri"/>
                <w:sz w:val="40"/>
                <w:szCs w:val="40"/>
              </w:rPr>
            </w:pPr>
          </w:p>
        </w:tc>
        <w:tc>
          <w:tcPr>
            <w:tcW w:w="1984" w:type="dxa"/>
            <w:tcBorders>
              <w:top w:val="single" w:sz="4" w:space="0" w:color="auto"/>
              <w:left w:val="single" w:sz="4" w:space="0" w:color="auto"/>
              <w:bottom w:val="single" w:sz="4" w:space="0" w:color="auto"/>
              <w:right w:val="single" w:sz="4" w:space="0" w:color="auto"/>
            </w:tcBorders>
          </w:tcPr>
          <w:p w14:paraId="45C02658" w14:textId="77777777" w:rsidR="008B6832" w:rsidRPr="00D95A0D" w:rsidRDefault="008B6832" w:rsidP="00007A19">
            <w:pPr>
              <w:tabs>
                <w:tab w:val="left" w:pos="522"/>
              </w:tabs>
              <w:rPr>
                <w:rFonts w:ascii="Calibri" w:eastAsia="Calibri" w:hAnsi="Calibri"/>
                <w:sz w:val="40"/>
                <w:szCs w:val="40"/>
              </w:rPr>
            </w:pPr>
          </w:p>
        </w:tc>
        <w:tc>
          <w:tcPr>
            <w:tcW w:w="1389" w:type="dxa"/>
            <w:tcBorders>
              <w:top w:val="single" w:sz="4" w:space="0" w:color="auto"/>
              <w:left w:val="single" w:sz="4" w:space="0" w:color="auto"/>
              <w:bottom w:val="single" w:sz="4" w:space="0" w:color="auto"/>
              <w:right w:val="single" w:sz="4" w:space="0" w:color="auto"/>
            </w:tcBorders>
          </w:tcPr>
          <w:p w14:paraId="778BE717" w14:textId="77777777" w:rsidR="008B6832" w:rsidRPr="00D95A0D" w:rsidRDefault="008B6832" w:rsidP="00007A19">
            <w:pPr>
              <w:tabs>
                <w:tab w:val="left" w:pos="522"/>
              </w:tabs>
              <w:rPr>
                <w:rFonts w:ascii="Calibri" w:eastAsia="Calibri" w:hAnsi="Calibri"/>
                <w:sz w:val="40"/>
                <w:szCs w:val="40"/>
              </w:rPr>
            </w:pPr>
          </w:p>
        </w:tc>
      </w:tr>
    </w:tbl>
    <w:p w14:paraId="5F82333F" w14:textId="77777777" w:rsidR="008B6832" w:rsidRPr="00D95A0D" w:rsidRDefault="008B6832" w:rsidP="00007A19">
      <w:pPr>
        <w:tabs>
          <w:tab w:val="left" w:pos="522"/>
        </w:tabs>
        <w:spacing w:line="256" w:lineRule="auto"/>
        <w:rPr>
          <w:rFonts w:ascii="Calibri" w:eastAsia="Calibri" w:hAnsi="Calibri"/>
        </w:rPr>
      </w:pPr>
    </w:p>
    <w:p w14:paraId="20F4D3C0" w14:textId="77777777" w:rsidR="008B6832" w:rsidRPr="00D95A0D" w:rsidRDefault="00000000" w:rsidP="00007A19">
      <w:pPr>
        <w:tabs>
          <w:tab w:val="center" w:pos="5413"/>
        </w:tabs>
        <w:spacing w:line="256" w:lineRule="auto"/>
        <w:ind w:left="360"/>
        <w:rPr>
          <w:rFonts w:ascii="Calibri" w:eastAsia="Calibri" w:hAnsi="Calibri"/>
          <w:b/>
          <w:bCs/>
        </w:rPr>
      </w:pPr>
      <w:sdt>
        <w:sdtPr>
          <w:rPr>
            <w:rFonts w:ascii="Calibri" w:eastAsia="Calibri" w:hAnsi="Calibri"/>
            <w:sz w:val="22"/>
            <w:szCs w:val="22"/>
          </w:rPr>
          <w:id w:val="1357159676"/>
          <w:lock w:val="contentLocked"/>
          <w:placeholder>
            <w:docPart w:val="71652FDD116942C5BFCF1CEDB0123058"/>
          </w:placeholder>
        </w:sdtPr>
        <w:sdtContent>
          <w:r w:rsidR="008B6832" w:rsidRPr="00D95A0D">
            <w:rPr>
              <w:rFonts w:ascii="Calibri" w:eastAsia="Calibri" w:hAnsi="Calibri"/>
              <w:b/>
              <w:bCs/>
              <w:sz w:val="22"/>
              <w:szCs w:val="22"/>
            </w:rPr>
            <w:t>2. Kategoria urządzenia</w:t>
          </w:r>
        </w:sdtContent>
      </w:sdt>
      <w:r w:rsidR="008B6832" w:rsidRPr="00D95A0D">
        <w:rPr>
          <w:rFonts w:ascii="Calibri" w:eastAsia="Calibri" w:hAnsi="Calibri"/>
          <w:sz w:val="22"/>
          <w:szCs w:val="22"/>
        </w:rPr>
        <w:tab/>
      </w:r>
    </w:p>
    <w:tbl>
      <w:tblPr>
        <w:tblStyle w:val="Tabela-Siatka29"/>
        <w:tblW w:w="0" w:type="auto"/>
        <w:tblInd w:w="0" w:type="dxa"/>
        <w:tblLook w:val="04A0" w:firstRow="1" w:lastRow="0" w:firstColumn="1" w:lastColumn="0" w:noHBand="0" w:noVBand="1"/>
      </w:tblPr>
      <w:tblGrid>
        <w:gridCol w:w="1101"/>
        <w:gridCol w:w="2613"/>
        <w:gridCol w:w="1498"/>
        <w:gridCol w:w="1341"/>
        <w:gridCol w:w="1136"/>
        <w:gridCol w:w="1371"/>
      </w:tblGrid>
      <w:tr w:rsidR="008B6832" w:rsidRPr="00D95A0D" w14:paraId="76F4E794" w14:textId="77777777" w:rsidTr="00007A19">
        <w:tc>
          <w:tcPr>
            <w:tcW w:w="1271" w:type="dxa"/>
            <w:vMerge w:val="restart"/>
            <w:tcBorders>
              <w:top w:val="single" w:sz="4" w:space="0" w:color="auto"/>
              <w:left w:val="single" w:sz="4" w:space="0" w:color="auto"/>
              <w:bottom w:val="single" w:sz="4" w:space="0" w:color="auto"/>
              <w:right w:val="single" w:sz="4" w:space="0" w:color="auto"/>
            </w:tcBorders>
            <w:hideMark/>
          </w:tcPr>
          <w:p w14:paraId="6B6C3ABF" w14:textId="77777777" w:rsidR="008B6832" w:rsidRPr="00D95A0D" w:rsidRDefault="00000000" w:rsidP="00007A19">
            <w:pPr>
              <w:tabs>
                <w:tab w:val="left" w:pos="522"/>
              </w:tabs>
              <w:spacing w:before="120"/>
              <w:jc w:val="center"/>
              <w:rPr>
                <w:rFonts w:ascii="Calibri" w:eastAsia="Calibri" w:hAnsi="Calibri"/>
              </w:rPr>
            </w:pPr>
            <w:sdt>
              <w:sdtPr>
                <w:rPr>
                  <w:rFonts w:ascii="Calibri" w:eastAsia="Calibri" w:hAnsi="Calibri"/>
                </w:rPr>
                <w:id w:val="-2052995766"/>
                <w:lock w:val="contentLocked"/>
                <w:placeholder>
                  <w:docPart w:val="3B48A3268BD14AD19DFF8B67A8050EE8"/>
                </w:placeholder>
              </w:sdtPr>
              <w:sdtContent>
                <w:r w:rsidR="008B6832" w:rsidRPr="00D95A0D">
                  <w:rPr>
                    <w:rFonts w:ascii="Calibri" w:eastAsia="Calibri" w:hAnsi="Calibri"/>
                  </w:rPr>
                  <w:t>Data</w:t>
                </w:r>
              </w:sdtContent>
            </w:sdt>
          </w:p>
        </w:tc>
        <w:tc>
          <w:tcPr>
            <w:tcW w:w="4961" w:type="dxa"/>
            <w:gridSpan w:val="2"/>
            <w:tcBorders>
              <w:top w:val="single" w:sz="4" w:space="0" w:color="auto"/>
              <w:left w:val="single" w:sz="4" w:space="0" w:color="auto"/>
              <w:bottom w:val="single" w:sz="4" w:space="0" w:color="auto"/>
              <w:right w:val="single" w:sz="4" w:space="0" w:color="auto"/>
            </w:tcBorders>
            <w:hideMark/>
          </w:tcPr>
          <w:sdt>
            <w:sdtPr>
              <w:rPr>
                <w:rFonts w:ascii="Calibri" w:eastAsia="Calibri" w:hAnsi="Calibri"/>
              </w:rPr>
              <w:id w:val="-472371018"/>
              <w:lock w:val="contentLocked"/>
              <w:placeholder>
                <w:docPart w:val="91702368C9FF4A8390849C1F906464C5"/>
              </w:placeholder>
            </w:sdtPr>
            <w:sdtContent>
              <w:p w14:paraId="3216B4F6" w14:textId="77777777" w:rsidR="008B6832" w:rsidRPr="00D95A0D" w:rsidRDefault="008B6832" w:rsidP="00007A19">
                <w:pPr>
                  <w:tabs>
                    <w:tab w:val="left" w:pos="522"/>
                  </w:tabs>
                  <w:jc w:val="center"/>
                  <w:rPr>
                    <w:rFonts w:ascii="Calibri" w:eastAsia="Calibri" w:hAnsi="Calibri"/>
                  </w:rPr>
                </w:pPr>
                <w:r w:rsidRPr="00D95A0D">
                  <w:rPr>
                    <w:rFonts w:ascii="Calibri" w:eastAsia="Calibri" w:hAnsi="Calibri"/>
                  </w:rPr>
                  <w:t>Podstawy zmiany</w:t>
                </w:r>
              </w:p>
            </w:sdtContent>
          </w:sdt>
        </w:tc>
        <w:tc>
          <w:tcPr>
            <w:tcW w:w="1418" w:type="dxa"/>
            <w:vMerge w:val="restart"/>
            <w:tcBorders>
              <w:top w:val="single" w:sz="4" w:space="0" w:color="auto"/>
              <w:left w:val="single" w:sz="4" w:space="0" w:color="auto"/>
              <w:bottom w:val="single" w:sz="4" w:space="0" w:color="auto"/>
              <w:right w:val="single" w:sz="4" w:space="0" w:color="auto"/>
            </w:tcBorders>
            <w:hideMark/>
          </w:tcPr>
          <w:sdt>
            <w:sdtPr>
              <w:rPr>
                <w:rFonts w:ascii="Calibri" w:eastAsia="Calibri" w:hAnsi="Calibri"/>
              </w:rPr>
              <w:id w:val="1963062672"/>
              <w:lock w:val="contentLocked"/>
              <w:placeholder>
                <w:docPart w:val="91702368C9FF4A8390849C1F906464C5"/>
              </w:placeholder>
            </w:sdtPr>
            <w:sdtContent>
              <w:p w14:paraId="2C2919B6" w14:textId="77777777" w:rsidR="008B6832" w:rsidRPr="00D95A0D" w:rsidRDefault="008B6832" w:rsidP="00007A19">
                <w:pPr>
                  <w:tabs>
                    <w:tab w:val="left" w:pos="522"/>
                  </w:tabs>
                  <w:spacing w:before="120"/>
                  <w:jc w:val="center"/>
                  <w:rPr>
                    <w:rFonts w:ascii="Calibri" w:eastAsia="Calibri" w:hAnsi="Calibri"/>
                  </w:rPr>
                </w:pPr>
                <w:r w:rsidRPr="00D95A0D">
                  <w:rPr>
                    <w:rFonts w:ascii="Calibri" w:eastAsia="Calibri" w:hAnsi="Calibri"/>
                  </w:rPr>
                  <w:t xml:space="preserve">Kategoria </w:t>
                </w:r>
                <w:r w:rsidRPr="00D95A0D">
                  <w:rPr>
                    <w:rFonts w:ascii="Calibri" w:eastAsia="Calibri" w:hAnsi="Calibri"/>
                  </w:rPr>
                  <w:br/>
                  <w:t>po zmianie</w:t>
                </w:r>
              </w:p>
            </w:sdtContent>
          </w:sdt>
        </w:tc>
        <w:tc>
          <w:tcPr>
            <w:tcW w:w="1217" w:type="dxa"/>
            <w:vMerge w:val="restart"/>
            <w:tcBorders>
              <w:top w:val="single" w:sz="4" w:space="0" w:color="auto"/>
              <w:left w:val="single" w:sz="4" w:space="0" w:color="auto"/>
              <w:bottom w:val="single" w:sz="4" w:space="0" w:color="auto"/>
              <w:right w:val="single" w:sz="4" w:space="0" w:color="auto"/>
            </w:tcBorders>
            <w:hideMark/>
          </w:tcPr>
          <w:sdt>
            <w:sdtPr>
              <w:rPr>
                <w:rFonts w:ascii="Calibri" w:eastAsia="Calibri" w:hAnsi="Calibri"/>
              </w:rPr>
              <w:id w:val="-316498051"/>
              <w:lock w:val="contentLocked"/>
              <w:placeholder>
                <w:docPart w:val="91702368C9FF4A8390849C1F906464C5"/>
              </w:placeholder>
            </w:sdtPr>
            <w:sdtContent>
              <w:p w14:paraId="3FCC1483" w14:textId="77777777" w:rsidR="008B6832" w:rsidRPr="00D95A0D" w:rsidRDefault="008B6832" w:rsidP="00007A19">
                <w:pPr>
                  <w:tabs>
                    <w:tab w:val="left" w:pos="522"/>
                  </w:tabs>
                  <w:spacing w:before="120"/>
                  <w:jc w:val="center"/>
                  <w:rPr>
                    <w:rFonts w:ascii="Calibri" w:eastAsia="Calibri" w:hAnsi="Calibri"/>
                  </w:rPr>
                </w:pPr>
                <w:r w:rsidRPr="00D95A0D">
                  <w:rPr>
                    <w:rFonts w:ascii="Calibri" w:eastAsia="Calibri" w:hAnsi="Calibri"/>
                  </w:rPr>
                  <w:t>Podpis</w:t>
                </w:r>
                <w:r w:rsidRPr="00D95A0D">
                  <w:rPr>
                    <w:rFonts w:ascii="Calibri" w:eastAsia="Calibri" w:hAnsi="Calibri"/>
                  </w:rPr>
                  <w:br/>
                  <w:t>i pieczęć</w:t>
                </w:r>
              </w:p>
            </w:sdtContent>
          </w:sdt>
        </w:tc>
        <w:tc>
          <w:tcPr>
            <w:tcW w:w="1589" w:type="dxa"/>
            <w:vMerge w:val="restart"/>
            <w:tcBorders>
              <w:top w:val="single" w:sz="4" w:space="0" w:color="auto"/>
              <w:left w:val="single" w:sz="4" w:space="0" w:color="auto"/>
              <w:bottom w:val="single" w:sz="4" w:space="0" w:color="auto"/>
              <w:right w:val="single" w:sz="4" w:space="0" w:color="auto"/>
            </w:tcBorders>
            <w:hideMark/>
          </w:tcPr>
          <w:sdt>
            <w:sdtPr>
              <w:rPr>
                <w:rFonts w:ascii="Calibri" w:eastAsia="Calibri" w:hAnsi="Calibri"/>
              </w:rPr>
              <w:id w:val="1414122753"/>
              <w:lock w:val="contentLocked"/>
              <w:placeholder>
                <w:docPart w:val="91702368C9FF4A8390849C1F906464C5"/>
              </w:placeholder>
            </w:sdtPr>
            <w:sdtContent>
              <w:p w14:paraId="133BC4AD" w14:textId="77777777" w:rsidR="008B6832" w:rsidRPr="00D95A0D" w:rsidRDefault="008B6832" w:rsidP="00007A19">
                <w:pPr>
                  <w:tabs>
                    <w:tab w:val="left" w:pos="522"/>
                  </w:tabs>
                  <w:spacing w:before="120"/>
                  <w:jc w:val="center"/>
                  <w:rPr>
                    <w:rFonts w:ascii="Calibri" w:eastAsia="Calibri" w:hAnsi="Calibri"/>
                  </w:rPr>
                </w:pPr>
                <w:r w:rsidRPr="00D95A0D">
                  <w:rPr>
                    <w:rFonts w:ascii="Calibri" w:eastAsia="Calibri" w:hAnsi="Calibri"/>
                  </w:rPr>
                  <w:t>Uwagi</w:t>
                </w:r>
              </w:p>
            </w:sdtContent>
          </w:sdt>
        </w:tc>
      </w:tr>
      <w:tr w:rsidR="008B6832" w:rsidRPr="00D95A0D" w14:paraId="412E115C" w14:textId="77777777" w:rsidTr="00007A19">
        <w:tc>
          <w:tcPr>
            <w:tcW w:w="0" w:type="auto"/>
            <w:vMerge/>
            <w:tcBorders>
              <w:top w:val="single" w:sz="4" w:space="0" w:color="auto"/>
              <w:left w:val="single" w:sz="4" w:space="0" w:color="auto"/>
              <w:bottom w:val="single" w:sz="4" w:space="0" w:color="auto"/>
              <w:right w:val="single" w:sz="4" w:space="0" w:color="auto"/>
            </w:tcBorders>
            <w:vAlign w:val="center"/>
            <w:hideMark/>
          </w:tcPr>
          <w:p w14:paraId="2C650497" w14:textId="77777777" w:rsidR="008B6832" w:rsidRPr="00D95A0D" w:rsidRDefault="008B6832" w:rsidP="00007A19">
            <w:pPr>
              <w:rPr>
                <w:rFonts w:ascii="Calibri" w:eastAsia="Calibri" w:hAnsi="Calibri"/>
              </w:rPr>
            </w:pPr>
          </w:p>
        </w:tc>
        <w:tc>
          <w:tcPr>
            <w:tcW w:w="3119" w:type="dxa"/>
            <w:tcBorders>
              <w:top w:val="single" w:sz="4" w:space="0" w:color="auto"/>
              <w:left w:val="single" w:sz="4" w:space="0" w:color="auto"/>
              <w:bottom w:val="single" w:sz="4" w:space="0" w:color="auto"/>
              <w:right w:val="single" w:sz="4" w:space="0" w:color="auto"/>
            </w:tcBorders>
            <w:hideMark/>
          </w:tcPr>
          <w:sdt>
            <w:sdtPr>
              <w:rPr>
                <w:rFonts w:ascii="Calibri" w:eastAsia="Calibri" w:hAnsi="Calibri"/>
              </w:rPr>
              <w:id w:val="-1244250391"/>
              <w:lock w:val="contentLocked"/>
              <w:placeholder>
                <w:docPart w:val="FBD880F58AA54FB280DA25C72954FF86"/>
              </w:placeholder>
            </w:sdtPr>
            <w:sdtContent>
              <w:p w14:paraId="3A6DD705" w14:textId="77777777" w:rsidR="008B6832" w:rsidRPr="00D95A0D" w:rsidRDefault="008B6832" w:rsidP="00007A19">
                <w:pPr>
                  <w:tabs>
                    <w:tab w:val="left" w:pos="522"/>
                  </w:tabs>
                  <w:spacing w:before="120"/>
                  <w:jc w:val="center"/>
                  <w:rPr>
                    <w:rFonts w:ascii="Calibri" w:eastAsia="Calibri" w:hAnsi="Calibri"/>
                  </w:rPr>
                </w:pPr>
                <w:r w:rsidRPr="00D95A0D">
                  <w:rPr>
                    <w:rFonts w:ascii="Calibri" w:eastAsia="Calibri" w:hAnsi="Calibri"/>
                  </w:rPr>
                  <w:t>Nazwa dokumentu</w:t>
                </w:r>
              </w:p>
            </w:sdtContent>
          </w:sdt>
        </w:tc>
        <w:tc>
          <w:tcPr>
            <w:tcW w:w="1842" w:type="dxa"/>
            <w:tcBorders>
              <w:top w:val="single" w:sz="4" w:space="0" w:color="auto"/>
              <w:left w:val="single" w:sz="4" w:space="0" w:color="auto"/>
              <w:bottom w:val="single" w:sz="4" w:space="0" w:color="auto"/>
              <w:right w:val="single" w:sz="4" w:space="0" w:color="auto"/>
            </w:tcBorders>
            <w:hideMark/>
          </w:tcPr>
          <w:sdt>
            <w:sdtPr>
              <w:rPr>
                <w:rFonts w:ascii="Calibri" w:eastAsia="Calibri" w:hAnsi="Calibri"/>
              </w:rPr>
              <w:id w:val="-1294285109"/>
              <w:lock w:val="contentLocked"/>
              <w:placeholder>
                <w:docPart w:val="3FFC8973FACC4152AAC974B036BB9D5F"/>
              </w:placeholder>
            </w:sdtPr>
            <w:sdtContent>
              <w:p w14:paraId="22DE9D34" w14:textId="77777777" w:rsidR="008B6832" w:rsidRPr="00D95A0D" w:rsidRDefault="008B6832" w:rsidP="00007A19">
                <w:pPr>
                  <w:spacing w:before="120"/>
                  <w:rPr>
                    <w:rFonts w:ascii="Calibri" w:eastAsia="Calibri" w:hAnsi="Calibri"/>
                    <w:sz w:val="18"/>
                    <w:szCs w:val="18"/>
                  </w:rPr>
                </w:pPr>
                <w:r w:rsidRPr="00D95A0D">
                  <w:rPr>
                    <w:rFonts w:ascii="Calibri" w:eastAsia="Calibri" w:hAnsi="Calibri"/>
                  </w:rPr>
                  <w:t>Nr z dnia</w:t>
                </w:r>
              </w:p>
            </w:sdtContent>
          </w:sdt>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1AB2E" w14:textId="77777777" w:rsidR="008B6832" w:rsidRPr="00D95A0D" w:rsidRDefault="008B6832" w:rsidP="00007A19">
            <w:pPr>
              <w:rPr>
                <w:rFonts w:ascii="Calibri" w:eastAsia="Calibri" w:hAnsi="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0F500" w14:textId="77777777" w:rsidR="008B6832" w:rsidRPr="00D95A0D" w:rsidRDefault="008B6832" w:rsidP="00007A19">
            <w:pPr>
              <w:rPr>
                <w:rFonts w:ascii="Calibri" w:eastAsia="Calibri" w:hAnsi="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F36A" w14:textId="77777777" w:rsidR="008B6832" w:rsidRPr="00D95A0D" w:rsidRDefault="008B6832" w:rsidP="00007A19">
            <w:pPr>
              <w:rPr>
                <w:rFonts w:ascii="Calibri" w:eastAsia="Calibri" w:hAnsi="Calibri"/>
              </w:rPr>
            </w:pPr>
          </w:p>
        </w:tc>
      </w:tr>
      <w:tr w:rsidR="008B6832" w:rsidRPr="00D95A0D" w14:paraId="27B23B54" w14:textId="77777777" w:rsidTr="00007A19">
        <w:tc>
          <w:tcPr>
            <w:tcW w:w="1271" w:type="dxa"/>
            <w:tcBorders>
              <w:top w:val="single" w:sz="4" w:space="0" w:color="auto"/>
              <w:left w:val="single" w:sz="4" w:space="0" w:color="auto"/>
              <w:bottom w:val="single" w:sz="4" w:space="0" w:color="auto"/>
              <w:right w:val="single" w:sz="4" w:space="0" w:color="auto"/>
            </w:tcBorders>
          </w:tcPr>
          <w:p w14:paraId="1F5CC6D2" w14:textId="77777777" w:rsidR="008B6832" w:rsidRPr="00D95A0D" w:rsidRDefault="008B6832" w:rsidP="00007A19">
            <w:pPr>
              <w:tabs>
                <w:tab w:val="left" w:pos="522"/>
              </w:tabs>
              <w:jc w:val="center"/>
              <w:rPr>
                <w:rFonts w:ascii="Calibri" w:eastAsia="Calibri" w:hAnsi="Calibri"/>
                <w:sz w:val="40"/>
                <w:szCs w:val="40"/>
              </w:rPr>
            </w:pPr>
          </w:p>
        </w:tc>
        <w:tc>
          <w:tcPr>
            <w:tcW w:w="3119" w:type="dxa"/>
            <w:tcBorders>
              <w:top w:val="single" w:sz="4" w:space="0" w:color="auto"/>
              <w:left w:val="single" w:sz="4" w:space="0" w:color="auto"/>
              <w:bottom w:val="single" w:sz="4" w:space="0" w:color="auto"/>
              <w:right w:val="single" w:sz="4" w:space="0" w:color="auto"/>
            </w:tcBorders>
          </w:tcPr>
          <w:p w14:paraId="45443C4F" w14:textId="77777777" w:rsidR="008B6832" w:rsidRPr="00D95A0D" w:rsidRDefault="008B6832" w:rsidP="00007A19">
            <w:pPr>
              <w:tabs>
                <w:tab w:val="left" w:pos="522"/>
              </w:tabs>
              <w:rPr>
                <w:rFonts w:ascii="Calibri" w:eastAsia="Calibri" w:hAnsi="Calibri"/>
                <w:sz w:val="40"/>
                <w:szCs w:val="40"/>
              </w:rPr>
            </w:pPr>
          </w:p>
        </w:tc>
        <w:tc>
          <w:tcPr>
            <w:tcW w:w="1842" w:type="dxa"/>
            <w:tcBorders>
              <w:top w:val="single" w:sz="4" w:space="0" w:color="auto"/>
              <w:left w:val="single" w:sz="4" w:space="0" w:color="auto"/>
              <w:bottom w:val="single" w:sz="4" w:space="0" w:color="auto"/>
              <w:right w:val="single" w:sz="4" w:space="0" w:color="auto"/>
            </w:tcBorders>
          </w:tcPr>
          <w:p w14:paraId="65CA6A41" w14:textId="77777777" w:rsidR="008B6832" w:rsidRPr="00D95A0D" w:rsidRDefault="008B6832" w:rsidP="00007A19">
            <w:pPr>
              <w:tabs>
                <w:tab w:val="left" w:pos="522"/>
              </w:tabs>
              <w:rPr>
                <w:rFonts w:ascii="Calibri" w:eastAsia="Calibri" w:hAnsi="Calibri"/>
                <w:sz w:val="40"/>
                <w:szCs w:val="40"/>
              </w:rPr>
            </w:pPr>
          </w:p>
        </w:tc>
        <w:tc>
          <w:tcPr>
            <w:tcW w:w="1418" w:type="dxa"/>
            <w:tcBorders>
              <w:top w:val="single" w:sz="4" w:space="0" w:color="auto"/>
              <w:left w:val="single" w:sz="4" w:space="0" w:color="auto"/>
              <w:bottom w:val="single" w:sz="4" w:space="0" w:color="auto"/>
              <w:right w:val="single" w:sz="4" w:space="0" w:color="auto"/>
            </w:tcBorders>
          </w:tcPr>
          <w:p w14:paraId="215B2B5D" w14:textId="77777777" w:rsidR="008B6832" w:rsidRPr="00D95A0D" w:rsidRDefault="008B6832" w:rsidP="00007A19">
            <w:pPr>
              <w:tabs>
                <w:tab w:val="left" w:pos="522"/>
              </w:tabs>
              <w:rPr>
                <w:rFonts w:ascii="Calibri" w:eastAsia="Calibri" w:hAnsi="Calibri"/>
                <w:sz w:val="40"/>
                <w:szCs w:val="40"/>
              </w:rPr>
            </w:pPr>
          </w:p>
        </w:tc>
        <w:tc>
          <w:tcPr>
            <w:tcW w:w="1217" w:type="dxa"/>
            <w:tcBorders>
              <w:top w:val="single" w:sz="4" w:space="0" w:color="auto"/>
              <w:left w:val="single" w:sz="4" w:space="0" w:color="auto"/>
              <w:bottom w:val="single" w:sz="4" w:space="0" w:color="auto"/>
              <w:right w:val="single" w:sz="4" w:space="0" w:color="auto"/>
            </w:tcBorders>
          </w:tcPr>
          <w:p w14:paraId="419B49E7" w14:textId="77777777" w:rsidR="008B6832" w:rsidRPr="00D95A0D" w:rsidRDefault="008B6832" w:rsidP="00007A19">
            <w:pPr>
              <w:tabs>
                <w:tab w:val="left" w:pos="522"/>
              </w:tabs>
              <w:rPr>
                <w:rFonts w:ascii="Calibri" w:eastAsia="Calibri" w:hAnsi="Calibri"/>
                <w:sz w:val="40"/>
                <w:szCs w:val="40"/>
              </w:rPr>
            </w:pPr>
          </w:p>
        </w:tc>
        <w:tc>
          <w:tcPr>
            <w:tcW w:w="1589" w:type="dxa"/>
            <w:tcBorders>
              <w:top w:val="single" w:sz="4" w:space="0" w:color="auto"/>
              <w:left w:val="single" w:sz="4" w:space="0" w:color="auto"/>
              <w:bottom w:val="single" w:sz="4" w:space="0" w:color="auto"/>
              <w:right w:val="single" w:sz="4" w:space="0" w:color="auto"/>
            </w:tcBorders>
          </w:tcPr>
          <w:p w14:paraId="7D6F08D1" w14:textId="77777777" w:rsidR="008B6832" w:rsidRPr="00D95A0D" w:rsidRDefault="008B6832" w:rsidP="00007A19">
            <w:pPr>
              <w:tabs>
                <w:tab w:val="left" w:pos="522"/>
              </w:tabs>
              <w:rPr>
                <w:rFonts w:ascii="Calibri" w:eastAsia="Calibri" w:hAnsi="Calibri"/>
                <w:sz w:val="40"/>
                <w:szCs w:val="40"/>
              </w:rPr>
            </w:pPr>
          </w:p>
        </w:tc>
      </w:tr>
      <w:tr w:rsidR="008B6832" w:rsidRPr="00D95A0D" w14:paraId="1FE318DF" w14:textId="77777777" w:rsidTr="00007A19">
        <w:tc>
          <w:tcPr>
            <w:tcW w:w="1271" w:type="dxa"/>
            <w:tcBorders>
              <w:top w:val="single" w:sz="4" w:space="0" w:color="auto"/>
              <w:left w:val="single" w:sz="4" w:space="0" w:color="auto"/>
              <w:bottom w:val="single" w:sz="4" w:space="0" w:color="auto"/>
              <w:right w:val="single" w:sz="4" w:space="0" w:color="auto"/>
            </w:tcBorders>
          </w:tcPr>
          <w:p w14:paraId="7B9AD3AA" w14:textId="77777777" w:rsidR="008B6832" w:rsidRPr="00D95A0D" w:rsidRDefault="008B6832" w:rsidP="00007A19">
            <w:pPr>
              <w:tabs>
                <w:tab w:val="left" w:pos="522"/>
              </w:tabs>
              <w:rPr>
                <w:rFonts w:ascii="Calibri" w:eastAsia="Calibri" w:hAnsi="Calibri"/>
                <w:sz w:val="40"/>
                <w:szCs w:val="40"/>
              </w:rPr>
            </w:pPr>
          </w:p>
        </w:tc>
        <w:tc>
          <w:tcPr>
            <w:tcW w:w="3119" w:type="dxa"/>
            <w:tcBorders>
              <w:top w:val="single" w:sz="4" w:space="0" w:color="auto"/>
              <w:left w:val="single" w:sz="4" w:space="0" w:color="auto"/>
              <w:bottom w:val="single" w:sz="4" w:space="0" w:color="auto"/>
              <w:right w:val="single" w:sz="4" w:space="0" w:color="auto"/>
            </w:tcBorders>
          </w:tcPr>
          <w:p w14:paraId="7DB70BE7" w14:textId="77777777" w:rsidR="008B6832" w:rsidRPr="00D95A0D" w:rsidRDefault="008B6832" w:rsidP="00007A19">
            <w:pPr>
              <w:tabs>
                <w:tab w:val="left" w:pos="522"/>
              </w:tabs>
              <w:rPr>
                <w:rFonts w:ascii="Calibri" w:eastAsia="Calibri" w:hAnsi="Calibri"/>
                <w:sz w:val="40"/>
                <w:szCs w:val="40"/>
              </w:rPr>
            </w:pPr>
          </w:p>
        </w:tc>
        <w:tc>
          <w:tcPr>
            <w:tcW w:w="1842" w:type="dxa"/>
            <w:tcBorders>
              <w:top w:val="single" w:sz="4" w:space="0" w:color="auto"/>
              <w:left w:val="single" w:sz="4" w:space="0" w:color="auto"/>
              <w:bottom w:val="single" w:sz="4" w:space="0" w:color="auto"/>
              <w:right w:val="single" w:sz="4" w:space="0" w:color="auto"/>
            </w:tcBorders>
          </w:tcPr>
          <w:p w14:paraId="72509387" w14:textId="77777777" w:rsidR="008B6832" w:rsidRPr="00D95A0D" w:rsidRDefault="008B6832" w:rsidP="00007A19">
            <w:pPr>
              <w:tabs>
                <w:tab w:val="left" w:pos="522"/>
              </w:tabs>
              <w:rPr>
                <w:rFonts w:ascii="Calibri" w:eastAsia="Calibri" w:hAnsi="Calibri"/>
                <w:sz w:val="40"/>
                <w:szCs w:val="40"/>
              </w:rPr>
            </w:pPr>
          </w:p>
        </w:tc>
        <w:tc>
          <w:tcPr>
            <w:tcW w:w="1418" w:type="dxa"/>
            <w:tcBorders>
              <w:top w:val="single" w:sz="4" w:space="0" w:color="auto"/>
              <w:left w:val="single" w:sz="4" w:space="0" w:color="auto"/>
              <w:bottom w:val="single" w:sz="4" w:space="0" w:color="auto"/>
              <w:right w:val="single" w:sz="4" w:space="0" w:color="auto"/>
            </w:tcBorders>
          </w:tcPr>
          <w:p w14:paraId="18389091" w14:textId="77777777" w:rsidR="008B6832" w:rsidRPr="00D95A0D" w:rsidRDefault="008B6832" w:rsidP="00007A19">
            <w:pPr>
              <w:tabs>
                <w:tab w:val="left" w:pos="522"/>
              </w:tabs>
              <w:rPr>
                <w:rFonts w:ascii="Calibri" w:eastAsia="Calibri" w:hAnsi="Calibri"/>
                <w:sz w:val="40"/>
                <w:szCs w:val="40"/>
              </w:rPr>
            </w:pPr>
          </w:p>
        </w:tc>
        <w:tc>
          <w:tcPr>
            <w:tcW w:w="1217" w:type="dxa"/>
            <w:tcBorders>
              <w:top w:val="single" w:sz="4" w:space="0" w:color="auto"/>
              <w:left w:val="single" w:sz="4" w:space="0" w:color="auto"/>
              <w:bottom w:val="single" w:sz="4" w:space="0" w:color="auto"/>
              <w:right w:val="single" w:sz="4" w:space="0" w:color="auto"/>
            </w:tcBorders>
          </w:tcPr>
          <w:p w14:paraId="4D0EBB27" w14:textId="77777777" w:rsidR="008B6832" w:rsidRPr="00D95A0D" w:rsidRDefault="008B6832" w:rsidP="00007A19">
            <w:pPr>
              <w:tabs>
                <w:tab w:val="left" w:pos="522"/>
              </w:tabs>
              <w:rPr>
                <w:rFonts w:ascii="Calibri" w:eastAsia="Calibri" w:hAnsi="Calibri"/>
                <w:sz w:val="40"/>
                <w:szCs w:val="40"/>
              </w:rPr>
            </w:pPr>
          </w:p>
        </w:tc>
        <w:tc>
          <w:tcPr>
            <w:tcW w:w="1589" w:type="dxa"/>
            <w:tcBorders>
              <w:top w:val="single" w:sz="4" w:space="0" w:color="auto"/>
              <w:left w:val="single" w:sz="4" w:space="0" w:color="auto"/>
              <w:bottom w:val="single" w:sz="4" w:space="0" w:color="auto"/>
              <w:right w:val="single" w:sz="4" w:space="0" w:color="auto"/>
            </w:tcBorders>
          </w:tcPr>
          <w:p w14:paraId="492EB503" w14:textId="77777777" w:rsidR="008B6832" w:rsidRPr="00D95A0D" w:rsidRDefault="008B6832" w:rsidP="00007A19">
            <w:pPr>
              <w:tabs>
                <w:tab w:val="left" w:pos="522"/>
              </w:tabs>
              <w:rPr>
                <w:rFonts w:ascii="Calibri" w:eastAsia="Calibri" w:hAnsi="Calibri"/>
                <w:sz w:val="40"/>
                <w:szCs w:val="40"/>
              </w:rPr>
            </w:pPr>
          </w:p>
        </w:tc>
      </w:tr>
      <w:tr w:rsidR="008B6832" w:rsidRPr="00D95A0D" w14:paraId="7366031B" w14:textId="77777777" w:rsidTr="00007A19">
        <w:tc>
          <w:tcPr>
            <w:tcW w:w="1271" w:type="dxa"/>
            <w:tcBorders>
              <w:top w:val="single" w:sz="4" w:space="0" w:color="auto"/>
              <w:left w:val="single" w:sz="4" w:space="0" w:color="auto"/>
              <w:bottom w:val="single" w:sz="4" w:space="0" w:color="auto"/>
              <w:right w:val="single" w:sz="4" w:space="0" w:color="auto"/>
            </w:tcBorders>
          </w:tcPr>
          <w:p w14:paraId="663DE240" w14:textId="77777777" w:rsidR="008B6832" w:rsidRPr="00D95A0D" w:rsidRDefault="008B6832" w:rsidP="00007A19">
            <w:pPr>
              <w:tabs>
                <w:tab w:val="left" w:pos="522"/>
              </w:tabs>
              <w:rPr>
                <w:rFonts w:ascii="Calibri" w:eastAsia="Calibri" w:hAnsi="Calibri"/>
                <w:sz w:val="40"/>
                <w:szCs w:val="40"/>
              </w:rPr>
            </w:pPr>
          </w:p>
        </w:tc>
        <w:tc>
          <w:tcPr>
            <w:tcW w:w="3119" w:type="dxa"/>
            <w:tcBorders>
              <w:top w:val="single" w:sz="4" w:space="0" w:color="auto"/>
              <w:left w:val="single" w:sz="4" w:space="0" w:color="auto"/>
              <w:bottom w:val="single" w:sz="4" w:space="0" w:color="auto"/>
              <w:right w:val="single" w:sz="4" w:space="0" w:color="auto"/>
            </w:tcBorders>
          </w:tcPr>
          <w:p w14:paraId="6F1D96C6" w14:textId="77777777" w:rsidR="008B6832" w:rsidRPr="00D95A0D" w:rsidRDefault="008B6832" w:rsidP="00007A19">
            <w:pPr>
              <w:tabs>
                <w:tab w:val="left" w:pos="522"/>
              </w:tabs>
              <w:rPr>
                <w:rFonts w:ascii="Calibri" w:eastAsia="Calibri" w:hAnsi="Calibri"/>
                <w:sz w:val="40"/>
                <w:szCs w:val="40"/>
              </w:rPr>
            </w:pPr>
          </w:p>
        </w:tc>
        <w:tc>
          <w:tcPr>
            <w:tcW w:w="1842" w:type="dxa"/>
            <w:tcBorders>
              <w:top w:val="single" w:sz="4" w:space="0" w:color="auto"/>
              <w:left w:val="single" w:sz="4" w:space="0" w:color="auto"/>
              <w:bottom w:val="single" w:sz="4" w:space="0" w:color="auto"/>
              <w:right w:val="single" w:sz="4" w:space="0" w:color="auto"/>
            </w:tcBorders>
          </w:tcPr>
          <w:p w14:paraId="5D2E2EDA" w14:textId="77777777" w:rsidR="008B6832" w:rsidRPr="00D95A0D" w:rsidRDefault="008B6832" w:rsidP="00007A19">
            <w:pPr>
              <w:tabs>
                <w:tab w:val="left" w:pos="522"/>
              </w:tabs>
              <w:rPr>
                <w:rFonts w:ascii="Calibri" w:eastAsia="Calibri" w:hAnsi="Calibri"/>
                <w:sz w:val="40"/>
                <w:szCs w:val="40"/>
              </w:rPr>
            </w:pPr>
          </w:p>
        </w:tc>
        <w:tc>
          <w:tcPr>
            <w:tcW w:w="1418" w:type="dxa"/>
            <w:tcBorders>
              <w:top w:val="single" w:sz="4" w:space="0" w:color="auto"/>
              <w:left w:val="single" w:sz="4" w:space="0" w:color="auto"/>
              <w:bottom w:val="single" w:sz="4" w:space="0" w:color="auto"/>
              <w:right w:val="single" w:sz="4" w:space="0" w:color="auto"/>
            </w:tcBorders>
          </w:tcPr>
          <w:p w14:paraId="4FC84406" w14:textId="77777777" w:rsidR="008B6832" w:rsidRPr="00D95A0D" w:rsidRDefault="008B6832" w:rsidP="00007A19">
            <w:pPr>
              <w:tabs>
                <w:tab w:val="left" w:pos="522"/>
              </w:tabs>
              <w:rPr>
                <w:rFonts w:ascii="Calibri" w:eastAsia="Calibri" w:hAnsi="Calibri"/>
                <w:sz w:val="40"/>
                <w:szCs w:val="40"/>
              </w:rPr>
            </w:pPr>
          </w:p>
        </w:tc>
        <w:tc>
          <w:tcPr>
            <w:tcW w:w="1217" w:type="dxa"/>
            <w:tcBorders>
              <w:top w:val="single" w:sz="4" w:space="0" w:color="auto"/>
              <w:left w:val="single" w:sz="4" w:space="0" w:color="auto"/>
              <w:bottom w:val="single" w:sz="4" w:space="0" w:color="auto"/>
              <w:right w:val="single" w:sz="4" w:space="0" w:color="auto"/>
            </w:tcBorders>
          </w:tcPr>
          <w:p w14:paraId="50E68A6C" w14:textId="77777777" w:rsidR="008B6832" w:rsidRPr="00D95A0D" w:rsidRDefault="008B6832" w:rsidP="00007A19">
            <w:pPr>
              <w:tabs>
                <w:tab w:val="left" w:pos="522"/>
              </w:tabs>
              <w:rPr>
                <w:rFonts w:ascii="Calibri" w:eastAsia="Calibri" w:hAnsi="Calibri"/>
                <w:sz w:val="40"/>
                <w:szCs w:val="40"/>
              </w:rPr>
            </w:pPr>
          </w:p>
        </w:tc>
        <w:tc>
          <w:tcPr>
            <w:tcW w:w="1589" w:type="dxa"/>
            <w:tcBorders>
              <w:top w:val="single" w:sz="4" w:space="0" w:color="auto"/>
              <w:left w:val="single" w:sz="4" w:space="0" w:color="auto"/>
              <w:bottom w:val="single" w:sz="4" w:space="0" w:color="auto"/>
              <w:right w:val="single" w:sz="4" w:space="0" w:color="auto"/>
            </w:tcBorders>
          </w:tcPr>
          <w:p w14:paraId="37592ED2" w14:textId="77777777" w:rsidR="008B6832" w:rsidRPr="00D95A0D" w:rsidRDefault="008B6832" w:rsidP="00007A19">
            <w:pPr>
              <w:tabs>
                <w:tab w:val="left" w:pos="522"/>
              </w:tabs>
              <w:rPr>
                <w:rFonts w:ascii="Calibri" w:eastAsia="Calibri" w:hAnsi="Calibri"/>
                <w:sz w:val="40"/>
                <w:szCs w:val="40"/>
              </w:rPr>
            </w:pPr>
          </w:p>
        </w:tc>
      </w:tr>
      <w:tr w:rsidR="008B6832" w:rsidRPr="00D95A0D" w14:paraId="4A9D082C" w14:textId="77777777" w:rsidTr="00007A19">
        <w:tc>
          <w:tcPr>
            <w:tcW w:w="1271" w:type="dxa"/>
            <w:tcBorders>
              <w:top w:val="single" w:sz="4" w:space="0" w:color="auto"/>
              <w:left w:val="single" w:sz="4" w:space="0" w:color="auto"/>
              <w:bottom w:val="single" w:sz="4" w:space="0" w:color="auto"/>
              <w:right w:val="single" w:sz="4" w:space="0" w:color="auto"/>
            </w:tcBorders>
          </w:tcPr>
          <w:p w14:paraId="2B921454" w14:textId="77777777" w:rsidR="008B6832" w:rsidRPr="00D95A0D" w:rsidRDefault="008B6832" w:rsidP="00007A19">
            <w:pPr>
              <w:tabs>
                <w:tab w:val="left" w:pos="522"/>
              </w:tabs>
              <w:rPr>
                <w:rFonts w:ascii="Calibri" w:eastAsia="Calibri" w:hAnsi="Calibri"/>
                <w:sz w:val="40"/>
                <w:szCs w:val="40"/>
              </w:rPr>
            </w:pPr>
          </w:p>
        </w:tc>
        <w:tc>
          <w:tcPr>
            <w:tcW w:w="3119" w:type="dxa"/>
            <w:tcBorders>
              <w:top w:val="single" w:sz="4" w:space="0" w:color="auto"/>
              <w:left w:val="single" w:sz="4" w:space="0" w:color="auto"/>
              <w:bottom w:val="single" w:sz="4" w:space="0" w:color="auto"/>
              <w:right w:val="single" w:sz="4" w:space="0" w:color="auto"/>
            </w:tcBorders>
          </w:tcPr>
          <w:p w14:paraId="1E229530" w14:textId="77777777" w:rsidR="008B6832" w:rsidRPr="00D95A0D" w:rsidRDefault="008B6832" w:rsidP="00007A19">
            <w:pPr>
              <w:tabs>
                <w:tab w:val="left" w:pos="522"/>
              </w:tabs>
              <w:rPr>
                <w:rFonts w:ascii="Calibri" w:eastAsia="Calibri" w:hAnsi="Calibri"/>
                <w:sz w:val="40"/>
                <w:szCs w:val="40"/>
              </w:rPr>
            </w:pPr>
          </w:p>
        </w:tc>
        <w:tc>
          <w:tcPr>
            <w:tcW w:w="1842" w:type="dxa"/>
            <w:tcBorders>
              <w:top w:val="single" w:sz="4" w:space="0" w:color="auto"/>
              <w:left w:val="single" w:sz="4" w:space="0" w:color="auto"/>
              <w:bottom w:val="single" w:sz="4" w:space="0" w:color="auto"/>
              <w:right w:val="single" w:sz="4" w:space="0" w:color="auto"/>
            </w:tcBorders>
          </w:tcPr>
          <w:p w14:paraId="2FC20E88" w14:textId="77777777" w:rsidR="008B6832" w:rsidRPr="00D95A0D" w:rsidRDefault="008B6832" w:rsidP="00007A19">
            <w:pPr>
              <w:tabs>
                <w:tab w:val="left" w:pos="522"/>
              </w:tabs>
              <w:rPr>
                <w:rFonts w:ascii="Calibri" w:eastAsia="Calibri" w:hAnsi="Calibri"/>
                <w:sz w:val="40"/>
                <w:szCs w:val="40"/>
              </w:rPr>
            </w:pPr>
          </w:p>
        </w:tc>
        <w:tc>
          <w:tcPr>
            <w:tcW w:w="1418" w:type="dxa"/>
            <w:tcBorders>
              <w:top w:val="single" w:sz="4" w:space="0" w:color="auto"/>
              <w:left w:val="single" w:sz="4" w:space="0" w:color="auto"/>
              <w:bottom w:val="single" w:sz="4" w:space="0" w:color="auto"/>
              <w:right w:val="single" w:sz="4" w:space="0" w:color="auto"/>
            </w:tcBorders>
          </w:tcPr>
          <w:p w14:paraId="42B444CF" w14:textId="77777777" w:rsidR="008B6832" w:rsidRPr="00D95A0D" w:rsidRDefault="008B6832" w:rsidP="00007A19">
            <w:pPr>
              <w:tabs>
                <w:tab w:val="left" w:pos="522"/>
              </w:tabs>
              <w:rPr>
                <w:rFonts w:ascii="Calibri" w:eastAsia="Calibri" w:hAnsi="Calibri"/>
                <w:sz w:val="40"/>
                <w:szCs w:val="40"/>
              </w:rPr>
            </w:pPr>
          </w:p>
        </w:tc>
        <w:tc>
          <w:tcPr>
            <w:tcW w:w="1217" w:type="dxa"/>
            <w:tcBorders>
              <w:top w:val="single" w:sz="4" w:space="0" w:color="auto"/>
              <w:left w:val="single" w:sz="4" w:space="0" w:color="auto"/>
              <w:bottom w:val="single" w:sz="4" w:space="0" w:color="auto"/>
              <w:right w:val="single" w:sz="4" w:space="0" w:color="auto"/>
            </w:tcBorders>
          </w:tcPr>
          <w:p w14:paraId="18C08508" w14:textId="77777777" w:rsidR="008B6832" w:rsidRPr="00D95A0D" w:rsidRDefault="008B6832" w:rsidP="00007A19">
            <w:pPr>
              <w:tabs>
                <w:tab w:val="left" w:pos="522"/>
              </w:tabs>
              <w:rPr>
                <w:rFonts w:ascii="Calibri" w:eastAsia="Calibri" w:hAnsi="Calibri"/>
                <w:sz w:val="40"/>
                <w:szCs w:val="40"/>
              </w:rPr>
            </w:pPr>
          </w:p>
        </w:tc>
        <w:tc>
          <w:tcPr>
            <w:tcW w:w="1589" w:type="dxa"/>
            <w:tcBorders>
              <w:top w:val="single" w:sz="4" w:space="0" w:color="auto"/>
              <w:left w:val="single" w:sz="4" w:space="0" w:color="auto"/>
              <w:bottom w:val="single" w:sz="4" w:space="0" w:color="auto"/>
              <w:right w:val="single" w:sz="4" w:space="0" w:color="auto"/>
            </w:tcBorders>
          </w:tcPr>
          <w:p w14:paraId="2CBC307D" w14:textId="77777777" w:rsidR="008B6832" w:rsidRPr="00D95A0D" w:rsidRDefault="008B6832" w:rsidP="00007A19">
            <w:pPr>
              <w:tabs>
                <w:tab w:val="left" w:pos="522"/>
              </w:tabs>
              <w:rPr>
                <w:rFonts w:ascii="Calibri" w:eastAsia="Calibri" w:hAnsi="Calibri"/>
                <w:sz w:val="40"/>
                <w:szCs w:val="40"/>
              </w:rPr>
            </w:pPr>
          </w:p>
        </w:tc>
      </w:tr>
    </w:tbl>
    <w:p w14:paraId="054F54E2" w14:textId="77777777" w:rsidR="008B6832" w:rsidRPr="00D95A0D" w:rsidRDefault="008B6832" w:rsidP="008B6832">
      <w:pPr>
        <w:tabs>
          <w:tab w:val="left" w:pos="522"/>
        </w:tabs>
        <w:spacing w:line="256" w:lineRule="auto"/>
        <w:rPr>
          <w:rFonts w:ascii="Calibri" w:eastAsia="Calibri" w:hAnsi="Calibri"/>
        </w:rPr>
      </w:pPr>
    </w:p>
    <w:p w14:paraId="4F780DDC" w14:textId="77777777" w:rsidR="008B6832" w:rsidRPr="00D95A0D" w:rsidRDefault="00000000" w:rsidP="008B6832">
      <w:pPr>
        <w:tabs>
          <w:tab w:val="center" w:pos="5413"/>
        </w:tabs>
        <w:spacing w:line="256" w:lineRule="auto"/>
        <w:ind w:left="360"/>
        <w:rPr>
          <w:rFonts w:ascii="Calibri" w:eastAsia="Calibri" w:hAnsi="Calibri"/>
          <w:b/>
          <w:bCs/>
        </w:rPr>
      </w:pPr>
      <w:sdt>
        <w:sdtPr>
          <w:rPr>
            <w:rFonts w:ascii="Calibri" w:eastAsia="Calibri" w:hAnsi="Calibri"/>
            <w:sz w:val="22"/>
            <w:szCs w:val="22"/>
          </w:rPr>
          <w:id w:val="17741701"/>
          <w:placeholder>
            <w:docPart w:val="73C510C8B98B4C0982216AB0CCF0C0C2"/>
          </w:placeholder>
        </w:sdtPr>
        <w:sdtContent>
          <w:r w:rsidR="008B6832" w:rsidRPr="00D95A0D">
            <w:rPr>
              <w:rFonts w:ascii="Calibri" w:eastAsia="Calibri" w:hAnsi="Calibri"/>
              <w:b/>
              <w:bCs/>
              <w:sz w:val="22"/>
              <w:szCs w:val="22"/>
            </w:rPr>
            <w:t>3. Kontrole stanu technicznego, naprawy</w:t>
          </w:r>
        </w:sdtContent>
      </w:sdt>
      <w:r w:rsidR="008B6832" w:rsidRPr="00D95A0D">
        <w:rPr>
          <w:rFonts w:ascii="Calibri" w:eastAsia="Calibri" w:hAnsi="Calibri"/>
          <w:sz w:val="22"/>
          <w:szCs w:val="22"/>
        </w:rPr>
        <w:tab/>
      </w:r>
    </w:p>
    <w:tbl>
      <w:tblPr>
        <w:tblStyle w:val="Tabela-Siatka29"/>
        <w:tblW w:w="9250" w:type="dxa"/>
        <w:tblInd w:w="0" w:type="dxa"/>
        <w:tblLook w:val="04A0" w:firstRow="1" w:lastRow="0" w:firstColumn="1" w:lastColumn="0" w:noHBand="0" w:noVBand="1"/>
      </w:tblPr>
      <w:tblGrid>
        <w:gridCol w:w="1095"/>
        <w:gridCol w:w="3370"/>
        <w:gridCol w:w="2563"/>
        <w:gridCol w:w="2000"/>
        <w:gridCol w:w="222"/>
      </w:tblGrid>
      <w:tr w:rsidR="008B6832" w:rsidRPr="00D95A0D" w14:paraId="3CD3CAA9" w14:textId="77777777" w:rsidTr="00007A19">
        <w:trPr>
          <w:gridAfter w:val="1"/>
          <w:trHeight w:val="499"/>
        </w:trPr>
        <w:tc>
          <w:tcPr>
            <w:tcW w:w="1121" w:type="dxa"/>
            <w:vMerge w:val="restart"/>
            <w:tcBorders>
              <w:top w:val="single" w:sz="4" w:space="0" w:color="auto"/>
              <w:left w:val="single" w:sz="4" w:space="0" w:color="auto"/>
              <w:bottom w:val="single" w:sz="4" w:space="0" w:color="auto"/>
              <w:right w:val="single" w:sz="4" w:space="0" w:color="auto"/>
            </w:tcBorders>
            <w:hideMark/>
          </w:tcPr>
          <w:p w14:paraId="4BB88DC2" w14:textId="77777777" w:rsidR="008B6832" w:rsidRPr="00D95A0D" w:rsidRDefault="00000000" w:rsidP="00007A19">
            <w:pPr>
              <w:tabs>
                <w:tab w:val="left" w:pos="522"/>
              </w:tabs>
              <w:spacing w:before="120"/>
              <w:jc w:val="center"/>
              <w:rPr>
                <w:rFonts w:ascii="Calibri" w:eastAsia="Calibri" w:hAnsi="Calibri"/>
              </w:rPr>
            </w:pPr>
            <w:sdt>
              <w:sdtPr>
                <w:rPr>
                  <w:rFonts w:ascii="Calibri" w:eastAsia="Calibri" w:hAnsi="Calibri"/>
                </w:rPr>
                <w:id w:val="1343050888"/>
                <w:lock w:val="contentLocked"/>
                <w:placeholder>
                  <w:docPart w:val="438CC9BA6B18459F8D6785FD5A54C77F"/>
                </w:placeholder>
              </w:sdtPr>
              <w:sdtContent>
                <w:r w:rsidR="008B6832" w:rsidRPr="00D95A0D">
                  <w:rPr>
                    <w:rFonts w:ascii="Calibri" w:eastAsia="Calibri" w:hAnsi="Calibri"/>
                  </w:rPr>
                  <w:t>Data</w:t>
                </w:r>
              </w:sdtContent>
            </w:sdt>
          </w:p>
        </w:tc>
        <w:tc>
          <w:tcPr>
            <w:tcW w:w="3502" w:type="dxa"/>
            <w:vMerge w:val="restart"/>
            <w:tcBorders>
              <w:top w:val="single" w:sz="4" w:space="0" w:color="auto"/>
              <w:left w:val="single" w:sz="4" w:space="0" w:color="auto"/>
              <w:bottom w:val="single" w:sz="4" w:space="0" w:color="auto"/>
              <w:right w:val="single" w:sz="4" w:space="0" w:color="auto"/>
            </w:tcBorders>
            <w:hideMark/>
          </w:tcPr>
          <w:sdt>
            <w:sdtPr>
              <w:rPr>
                <w:rFonts w:ascii="Calibri" w:eastAsia="Calibri" w:hAnsi="Calibri"/>
              </w:rPr>
              <w:id w:val="-270940759"/>
              <w:lock w:val="contentLocked"/>
              <w:placeholder>
                <w:docPart w:val="91702368C9FF4A8390849C1F906464C5"/>
              </w:placeholder>
            </w:sdtPr>
            <w:sdtContent>
              <w:p w14:paraId="02232758" w14:textId="77777777" w:rsidR="008B6832" w:rsidRPr="00D95A0D" w:rsidRDefault="008B6832" w:rsidP="00007A19">
                <w:pPr>
                  <w:tabs>
                    <w:tab w:val="left" w:pos="522"/>
                  </w:tabs>
                  <w:spacing w:before="120"/>
                  <w:jc w:val="center"/>
                  <w:rPr>
                    <w:rFonts w:ascii="Calibri" w:eastAsia="Calibri" w:hAnsi="Calibri"/>
                  </w:rPr>
                </w:pPr>
                <w:r w:rsidRPr="00D95A0D">
                  <w:rPr>
                    <w:rFonts w:ascii="Calibri" w:eastAsia="Calibri" w:hAnsi="Calibri"/>
                  </w:rPr>
                  <w:t>Podstawa kontroli / naprawy</w:t>
                </w:r>
              </w:p>
            </w:sdtContent>
          </w:sdt>
        </w:tc>
        <w:tc>
          <w:tcPr>
            <w:tcW w:w="2626" w:type="dxa"/>
            <w:vMerge w:val="restart"/>
            <w:tcBorders>
              <w:top w:val="single" w:sz="4" w:space="0" w:color="auto"/>
              <w:left w:val="single" w:sz="4" w:space="0" w:color="auto"/>
              <w:bottom w:val="single" w:sz="4" w:space="0" w:color="auto"/>
              <w:right w:val="single" w:sz="4" w:space="0" w:color="auto"/>
            </w:tcBorders>
            <w:hideMark/>
          </w:tcPr>
          <w:sdt>
            <w:sdtPr>
              <w:rPr>
                <w:rFonts w:ascii="Calibri" w:eastAsia="Calibri" w:hAnsi="Calibri"/>
              </w:rPr>
              <w:id w:val="-560093277"/>
              <w:lock w:val="contentLocked"/>
              <w:placeholder>
                <w:docPart w:val="91702368C9FF4A8390849C1F906464C5"/>
              </w:placeholder>
            </w:sdtPr>
            <w:sdtContent>
              <w:p w14:paraId="19A9029C" w14:textId="77777777" w:rsidR="008B6832" w:rsidRPr="00D95A0D" w:rsidRDefault="008B6832" w:rsidP="00007A19">
                <w:pPr>
                  <w:tabs>
                    <w:tab w:val="left" w:pos="522"/>
                  </w:tabs>
                  <w:spacing w:before="120"/>
                  <w:jc w:val="center"/>
                  <w:rPr>
                    <w:rFonts w:ascii="Calibri" w:eastAsia="Calibri" w:hAnsi="Calibri"/>
                  </w:rPr>
                </w:pPr>
                <w:r w:rsidRPr="00D95A0D">
                  <w:rPr>
                    <w:rFonts w:ascii="Calibri" w:eastAsia="Calibri" w:hAnsi="Calibri"/>
                  </w:rPr>
                  <w:t>Ocena stany technicznego</w:t>
                </w:r>
              </w:p>
            </w:sdtContent>
          </w:sdt>
        </w:tc>
        <w:tc>
          <w:tcPr>
            <w:tcW w:w="2001" w:type="dxa"/>
            <w:vMerge w:val="restart"/>
            <w:tcBorders>
              <w:top w:val="single" w:sz="4" w:space="0" w:color="auto"/>
              <w:left w:val="single" w:sz="4" w:space="0" w:color="auto"/>
              <w:bottom w:val="single" w:sz="4" w:space="0" w:color="auto"/>
              <w:right w:val="single" w:sz="4" w:space="0" w:color="auto"/>
            </w:tcBorders>
            <w:hideMark/>
          </w:tcPr>
          <w:sdt>
            <w:sdtPr>
              <w:rPr>
                <w:rFonts w:ascii="Calibri" w:eastAsia="Calibri" w:hAnsi="Calibri"/>
              </w:rPr>
              <w:id w:val="1875267601"/>
              <w:placeholder>
                <w:docPart w:val="91702368C9FF4A8390849C1F906464C5"/>
              </w:placeholder>
            </w:sdtPr>
            <w:sdtContent>
              <w:sdt>
                <w:sdtPr>
                  <w:rPr>
                    <w:rFonts w:ascii="Calibri" w:eastAsia="Calibri" w:hAnsi="Calibri"/>
                  </w:rPr>
                  <w:id w:val="920920434"/>
                  <w:lock w:val="contentLocked"/>
                  <w:placeholder>
                    <w:docPart w:val="91702368C9FF4A8390849C1F906464C5"/>
                  </w:placeholder>
                </w:sdtPr>
                <w:sdtContent>
                  <w:p w14:paraId="03D5D187" w14:textId="77777777" w:rsidR="008B6832" w:rsidRPr="00D95A0D" w:rsidRDefault="008B6832" w:rsidP="00007A19">
                    <w:pPr>
                      <w:tabs>
                        <w:tab w:val="left" w:pos="522"/>
                      </w:tabs>
                      <w:spacing w:before="120"/>
                      <w:jc w:val="center"/>
                      <w:rPr>
                        <w:rFonts w:ascii="Calibri" w:eastAsia="Calibri" w:hAnsi="Calibri"/>
                      </w:rPr>
                    </w:pPr>
                    <w:r w:rsidRPr="00D95A0D">
                      <w:rPr>
                        <w:rFonts w:ascii="Calibri" w:eastAsia="Calibri" w:hAnsi="Calibri"/>
                      </w:rPr>
                      <w:t>Przeprowadzający kontrolę / naprawę (podpis)</w:t>
                    </w:r>
                  </w:p>
                </w:sdtContent>
              </w:sdt>
            </w:sdtContent>
          </w:sdt>
        </w:tc>
      </w:tr>
      <w:tr w:rsidR="008B6832" w:rsidRPr="00D95A0D" w14:paraId="08020F60" w14:textId="77777777" w:rsidTr="00007A19">
        <w:trPr>
          <w:trHeight w:val="2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28C17" w14:textId="77777777" w:rsidR="008B6832" w:rsidRPr="00D95A0D" w:rsidRDefault="008B6832" w:rsidP="00007A19">
            <w:pPr>
              <w:rPr>
                <w:rFonts w:ascii="Calibri" w:eastAsia="Calibri" w:hAnsi="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507E6" w14:textId="77777777" w:rsidR="008B6832" w:rsidRPr="00D95A0D" w:rsidRDefault="008B6832" w:rsidP="00007A19">
            <w:pPr>
              <w:rPr>
                <w:rFonts w:ascii="Calibri" w:eastAsia="Calibri" w:hAnsi="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CEF93" w14:textId="77777777" w:rsidR="008B6832" w:rsidRPr="00D95A0D" w:rsidRDefault="008B6832" w:rsidP="00007A19">
            <w:pPr>
              <w:rPr>
                <w:rFonts w:ascii="Calibri" w:eastAsia="Calibri" w:hAnsi="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FBF54" w14:textId="77777777" w:rsidR="008B6832" w:rsidRPr="00D95A0D" w:rsidRDefault="008B6832" w:rsidP="00007A19">
            <w:pPr>
              <w:rPr>
                <w:rFonts w:ascii="Calibri" w:eastAsia="Calibri" w:hAnsi="Calibri"/>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A3BED0F" w14:textId="77777777" w:rsidR="008B6832" w:rsidRPr="00D95A0D" w:rsidRDefault="008B6832" w:rsidP="00007A19">
            <w:pPr>
              <w:spacing w:line="256" w:lineRule="auto"/>
              <w:rPr>
                <w:rFonts w:ascii="Calibri" w:eastAsia="Calibri" w:hAnsi="Calibri"/>
              </w:rPr>
            </w:pPr>
          </w:p>
        </w:tc>
      </w:tr>
      <w:tr w:rsidR="008B6832" w:rsidRPr="00D95A0D" w14:paraId="261F1D47" w14:textId="77777777" w:rsidTr="00007A19">
        <w:trPr>
          <w:trHeight w:val="476"/>
        </w:trPr>
        <w:tc>
          <w:tcPr>
            <w:tcW w:w="1121" w:type="dxa"/>
            <w:tcBorders>
              <w:top w:val="single" w:sz="4" w:space="0" w:color="auto"/>
              <w:left w:val="single" w:sz="4" w:space="0" w:color="auto"/>
              <w:bottom w:val="single" w:sz="4" w:space="0" w:color="auto"/>
              <w:right w:val="single" w:sz="4" w:space="0" w:color="auto"/>
            </w:tcBorders>
          </w:tcPr>
          <w:p w14:paraId="52148ED2" w14:textId="77777777" w:rsidR="008B6832" w:rsidRPr="00D95A0D" w:rsidRDefault="008B6832" w:rsidP="00007A19">
            <w:pPr>
              <w:tabs>
                <w:tab w:val="left" w:pos="522"/>
              </w:tabs>
              <w:rPr>
                <w:rFonts w:ascii="Calibri" w:eastAsia="Calibri" w:hAnsi="Calibri"/>
                <w:sz w:val="40"/>
                <w:szCs w:val="40"/>
              </w:rPr>
            </w:pPr>
          </w:p>
        </w:tc>
        <w:tc>
          <w:tcPr>
            <w:tcW w:w="3502" w:type="dxa"/>
            <w:tcBorders>
              <w:top w:val="single" w:sz="4" w:space="0" w:color="auto"/>
              <w:left w:val="single" w:sz="4" w:space="0" w:color="auto"/>
              <w:bottom w:val="single" w:sz="4" w:space="0" w:color="auto"/>
              <w:right w:val="single" w:sz="4" w:space="0" w:color="auto"/>
            </w:tcBorders>
          </w:tcPr>
          <w:p w14:paraId="79B7E9EC" w14:textId="77777777" w:rsidR="008B6832" w:rsidRPr="00D95A0D" w:rsidRDefault="008B6832" w:rsidP="00007A19">
            <w:pPr>
              <w:tabs>
                <w:tab w:val="left" w:pos="522"/>
              </w:tabs>
              <w:rPr>
                <w:rFonts w:ascii="Calibri" w:eastAsia="Calibri" w:hAnsi="Calibri"/>
                <w:sz w:val="40"/>
                <w:szCs w:val="40"/>
              </w:rPr>
            </w:pPr>
          </w:p>
        </w:tc>
        <w:tc>
          <w:tcPr>
            <w:tcW w:w="2626" w:type="dxa"/>
            <w:tcBorders>
              <w:top w:val="single" w:sz="4" w:space="0" w:color="auto"/>
              <w:left w:val="single" w:sz="4" w:space="0" w:color="auto"/>
              <w:bottom w:val="single" w:sz="4" w:space="0" w:color="auto"/>
              <w:right w:val="single" w:sz="4" w:space="0" w:color="auto"/>
            </w:tcBorders>
          </w:tcPr>
          <w:p w14:paraId="1F96088F" w14:textId="77777777" w:rsidR="008B6832" w:rsidRPr="00D95A0D" w:rsidRDefault="008B6832" w:rsidP="00007A19">
            <w:pPr>
              <w:tabs>
                <w:tab w:val="left" w:pos="522"/>
              </w:tabs>
              <w:rPr>
                <w:rFonts w:ascii="Calibri" w:eastAsia="Calibri" w:hAnsi="Calibri"/>
                <w:sz w:val="40"/>
                <w:szCs w:val="40"/>
              </w:rPr>
            </w:pPr>
          </w:p>
        </w:tc>
        <w:tc>
          <w:tcPr>
            <w:tcW w:w="2001" w:type="dxa"/>
            <w:tcBorders>
              <w:top w:val="single" w:sz="4" w:space="0" w:color="auto"/>
              <w:left w:val="single" w:sz="4" w:space="0" w:color="auto"/>
              <w:bottom w:val="single" w:sz="4" w:space="0" w:color="auto"/>
              <w:right w:val="single" w:sz="4" w:space="0" w:color="auto"/>
            </w:tcBorders>
          </w:tcPr>
          <w:p w14:paraId="59D3194F" w14:textId="77777777" w:rsidR="008B6832" w:rsidRPr="00D95A0D" w:rsidRDefault="008B6832" w:rsidP="00007A19">
            <w:pPr>
              <w:tabs>
                <w:tab w:val="left" w:pos="522"/>
              </w:tabs>
              <w:rPr>
                <w:rFonts w:ascii="Calibri" w:eastAsia="Calibri" w:hAnsi="Calibri"/>
                <w:sz w:val="40"/>
                <w:szCs w:val="40"/>
              </w:rPr>
            </w:pPr>
          </w:p>
        </w:tc>
        <w:tc>
          <w:tcPr>
            <w:tcW w:w="0" w:type="auto"/>
            <w:vAlign w:val="center"/>
            <w:hideMark/>
          </w:tcPr>
          <w:p w14:paraId="127ED0DB" w14:textId="77777777" w:rsidR="008B6832" w:rsidRPr="00D95A0D" w:rsidRDefault="008B6832" w:rsidP="00007A19">
            <w:pPr>
              <w:rPr>
                <w:sz w:val="20"/>
                <w:szCs w:val="20"/>
              </w:rPr>
            </w:pPr>
          </w:p>
        </w:tc>
      </w:tr>
      <w:tr w:rsidR="008B6832" w:rsidRPr="00D95A0D" w14:paraId="7F17CAE4" w14:textId="77777777" w:rsidTr="00007A19">
        <w:trPr>
          <w:trHeight w:val="459"/>
        </w:trPr>
        <w:tc>
          <w:tcPr>
            <w:tcW w:w="1121" w:type="dxa"/>
            <w:tcBorders>
              <w:top w:val="single" w:sz="4" w:space="0" w:color="auto"/>
              <w:left w:val="single" w:sz="4" w:space="0" w:color="auto"/>
              <w:bottom w:val="single" w:sz="4" w:space="0" w:color="auto"/>
              <w:right w:val="single" w:sz="4" w:space="0" w:color="auto"/>
            </w:tcBorders>
          </w:tcPr>
          <w:p w14:paraId="12B2FDB8" w14:textId="77777777" w:rsidR="008B6832" w:rsidRPr="00D95A0D" w:rsidRDefault="008B6832" w:rsidP="00007A19">
            <w:pPr>
              <w:tabs>
                <w:tab w:val="left" w:pos="522"/>
              </w:tabs>
              <w:rPr>
                <w:rFonts w:ascii="Calibri" w:eastAsia="Calibri" w:hAnsi="Calibri"/>
                <w:sz w:val="40"/>
                <w:szCs w:val="40"/>
              </w:rPr>
            </w:pPr>
          </w:p>
        </w:tc>
        <w:tc>
          <w:tcPr>
            <w:tcW w:w="3502" w:type="dxa"/>
            <w:tcBorders>
              <w:top w:val="single" w:sz="4" w:space="0" w:color="auto"/>
              <w:left w:val="single" w:sz="4" w:space="0" w:color="auto"/>
              <w:bottom w:val="single" w:sz="4" w:space="0" w:color="auto"/>
              <w:right w:val="single" w:sz="4" w:space="0" w:color="auto"/>
            </w:tcBorders>
          </w:tcPr>
          <w:p w14:paraId="77BC35E9" w14:textId="77777777" w:rsidR="008B6832" w:rsidRPr="00D95A0D" w:rsidRDefault="008B6832" w:rsidP="00007A19">
            <w:pPr>
              <w:tabs>
                <w:tab w:val="left" w:pos="522"/>
              </w:tabs>
              <w:rPr>
                <w:rFonts w:ascii="Calibri" w:eastAsia="Calibri" w:hAnsi="Calibri"/>
                <w:sz w:val="40"/>
                <w:szCs w:val="40"/>
              </w:rPr>
            </w:pPr>
          </w:p>
        </w:tc>
        <w:tc>
          <w:tcPr>
            <w:tcW w:w="2626" w:type="dxa"/>
            <w:tcBorders>
              <w:top w:val="single" w:sz="4" w:space="0" w:color="auto"/>
              <w:left w:val="single" w:sz="4" w:space="0" w:color="auto"/>
              <w:bottom w:val="single" w:sz="4" w:space="0" w:color="auto"/>
              <w:right w:val="single" w:sz="4" w:space="0" w:color="auto"/>
            </w:tcBorders>
          </w:tcPr>
          <w:p w14:paraId="0A6D2315" w14:textId="77777777" w:rsidR="008B6832" w:rsidRPr="00D95A0D" w:rsidRDefault="008B6832" w:rsidP="00007A19">
            <w:pPr>
              <w:tabs>
                <w:tab w:val="left" w:pos="522"/>
              </w:tabs>
              <w:rPr>
                <w:rFonts w:ascii="Calibri" w:eastAsia="Calibri" w:hAnsi="Calibri"/>
                <w:sz w:val="40"/>
                <w:szCs w:val="40"/>
              </w:rPr>
            </w:pPr>
          </w:p>
        </w:tc>
        <w:tc>
          <w:tcPr>
            <w:tcW w:w="2001" w:type="dxa"/>
            <w:tcBorders>
              <w:top w:val="single" w:sz="4" w:space="0" w:color="auto"/>
              <w:left w:val="single" w:sz="4" w:space="0" w:color="auto"/>
              <w:bottom w:val="single" w:sz="4" w:space="0" w:color="auto"/>
              <w:right w:val="single" w:sz="4" w:space="0" w:color="auto"/>
            </w:tcBorders>
          </w:tcPr>
          <w:p w14:paraId="17E7A4CA" w14:textId="77777777" w:rsidR="008B6832" w:rsidRPr="00D95A0D" w:rsidRDefault="008B6832" w:rsidP="00007A19">
            <w:pPr>
              <w:tabs>
                <w:tab w:val="left" w:pos="522"/>
              </w:tabs>
              <w:rPr>
                <w:rFonts w:ascii="Calibri" w:eastAsia="Calibri" w:hAnsi="Calibri"/>
                <w:sz w:val="40"/>
                <w:szCs w:val="40"/>
              </w:rPr>
            </w:pPr>
          </w:p>
        </w:tc>
        <w:tc>
          <w:tcPr>
            <w:tcW w:w="0" w:type="auto"/>
            <w:vAlign w:val="center"/>
            <w:hideMark/>
          </w:tcPr>
          <w:p w14:paraId="2CA989CA" w14:textId="77777777" w:rsidR="008B6832" w:rsidRPr="00D95A0D" w:rsidRDefault="008B6832" w:rsidP="00007A19">
            <w:pPr>
              <w:rPr>
                <w:sz w:val="20"/>
                <w:szCs w:val="20"/>
              </w:rPr>
            </w:pPr>
          </w:p>
        </w:tc>
      </w:tr>
      <w:tr w:rsidR="008B6832" w:rsidRPr="00D95A0D" w14:paraId="7ACDED9A" w14:textId="77777777" w:rsidTr="00007A19">
        <w:trPr>
          <w:trHeight w:val="476"/>
        </w:trPr>
        <w:tc>
          <w:tcPr>
            <w:tcW w:w="1121" w:type="dxa"/>
            <w:tcBorders>
              <w:top w:val="single" w:sz="4" w:space="0" w:color="auto"/>
              <w:left w:val="single" w:sz="4" w:space="0" w:color="auto"/>
              <w:bottom w:val="single" w:sz="4" w:space="0" w:color="auto"/>
              <w:right w:val="single" w:sz="4" w:space="0" w:color="auto"/>
            </w:tcBorders>
          </w:tcPr>
          <w:p w14:paraId="4ECF9C17" w14:textId="77777777" w:rsidR="008B6832" w:rsidRPr="00D95A0D" w:rsidRDefault="008B6832" w:rsidP="00007A19">
            <w:pPr>
              <w:tabs>
                <w:tab w:val="left" w:pos="522"/>
              </w:tabs>
              <w:rPr>
                <w:rFonts w:ascii="Calibri" w:eastAsia="Calibri" w:hAnsi="Calibri"/>
                <w:sz w:val="40"/>
                <w:szCs w:val="40"/>
              </w:rPr>
            </w:pPr>
          </w:p>
        </w:tc>
        <w:tc>
          <w:tcPr>
            <w:tcW w:w="3502" w:type="dxa"/>
            <w:tcBorders>
              <w:top w:val="single" w:sz="4" w:space="0" w:color="auto"/>
              <w:left w:val="single" w:sz="4" w:space="0" w:color="auto"/>
              <w:bottom w:val="single" w:sz="4" w:space="0" w:color="auto"/>
              <w:right w:val="single" w:sz="4" w:space="0" w:color="auto"/>
            </w:tcBorders>
          </w:tcPr>
          <w:p w14:paraId="0DA40396" w14:textId="77777777" w:rsidR="008B6832" w:rsidRPr="00D95A0D" w:rsidRDefault="008B6832" w:rsidP="00007A19">
            <w:pPr>
              <w:tabs>
                <w:tab w:val="left" w:pos="522"/>
              </w:tabs>
              <w:rPr>
                <w:rFonts w:ascii="Calibri" w:eastAsia="Calibri" w:hAnsi="Calibri"/>
                <w:sz w:val="40"/>
                <w:szCs w:val="40"/>
              </w:rPr>
            </w:pPr>
          </w:p>
        </w:tc>
        <w:tc>
          <w:tcPr>
            <w:tcW w:w="2626" w:type="dxa"/>
            <w:tcBorders>
              <w:top w:val="single" w:sz="4" w:space="0" w:color="auto"/>
              <w:left w:val="single" w:sz="4" w:space="0" w:color="auto"/>
              <w:bottom w:val="single" w:sz="4" w:space="0" w:color="auto"/>
              <w:right w:val="single" w:sz="4" w:space="0" w:color="auto"/>
            </w:tcBorders>
          </w:tcPr>
          <w:p w14:paraId="682A542D" w14:textId="77777777" w:rsidR="008B6832" w:rsidRPr="00D95A0D" w:rsidRDefault="008B6832" w:rsidP="00007A19">
            <w:pPr>
              <w:tabs>
                <w:tab w:val="left" w:pos="522"/>
              </w:tabs>
              <w:rPr>
                <w:rFonts w:ascii="Calibri" w:eastAsia="Calibri" w:hAnsi="Calibri"/>
                <w:sz w:val="40"/>
                <w:szCs w:val="40"/>
              </w:rPr>
            </w:pPr>
          </w:p>
        </w:tc>
        <w:tc>
          <w:tcPr>
            <w:tcW w:w="2001" w:type="dxa"/>
            <w:tcBorders>
              <w:top w:val="single" w:sz="4" w:space="0" w:color="auto"/>
              <w:left w:val="single" w:sz="4" w:space="0" w:color="auto"/>
              <w:bottom w:val="single" w:sz="4" w:space="0" w:color="auto"/>
              <w:right w:val="single" w:sz="4" w:space="0" w:color="auto"/>
            </w:tcBorders>
          </w:tcPr>
          <w:p w14:paraId="3AEC3583" w14:textId="77777777" w:rsidR="008B6832" w:rsidRPr="00D95A0D" w:rsidRDefault="008B6832" w:rsidP="00007A19">
            <w:pPr>
              <w:tabs>
                <w:tab w:val="left" w:pos="522"/>
              </w:tabs>
              <w:rPr>
                <w:rFonts w:ascii="Calibri" w:eastAsia="Calibri" w:hAnsi="Calibri"/>
                <w:sz w:val="40"/>
                <w:szCs w:val="40"/>
              </w:rPr>
            </w:pPr>
          </w:p>
        </w:tc>
        <w:tc>
          <w:tcPr>
            <w:tcW w:w="0" w:type="auto"/>
            <w:vAlign w:val="center"/>
            <w:hideMark/>
          </w:tcPr>
          <w:p w14:paraId="12CDC366" w14:textId="77777777" w:rsidR="008B6832" w:rsidRPr="00D95A0D" w:rsidRDefault="008B6832" w:rsidP="00007A19">
            <w:pPr>
              <w:rPr>
                <w:sz w:val="20"/>
                <w:szCs w:val="20"/>
              </w:rPr>
            </w:pPr>
          </w:p>
        </w:tc>
      </w:tr>
      <w:tr w:rsidR="008B6832" w:rsidRPr="00D95A0D" w14:paraId="08EA1505" w14:textId="77777777" w:rsidTr="00007A19">
        <w:trPr>
          <w:trHeight w:val="476"/>
        </w:trPr>
        <w:tc>
          <w:tcPr>
            <w:tcW w:w="1121" w:type="dxa"/>
            <w:tcBorders>
              <w:top w:val="single" w:sz="4" w:space="0" w:color="auto"/>
              <w:left w:val="single" w:sz="4" w:space="0" w:color="auto"/>
              <w:bottom w:val="single" w:sz="4" w:space="0" w:color="auto"/>
              <w:right w:val="single" w:sz="4" w:space="0" w:color="auto"/>
            </w:tcBorders>
          </w:tcPr>
          <w:p w14:paraId="49212D13" w14:textId="77777777" w:rsidR="008B6832" w:rsidRPr="00D95A0D" w:rsidRDefault="008B6832" w:rsidP="00007A19">
            <w:pPr>
              <w:tabs>
                <w:tab w:val="left" w:pos="522"/>
              </w:tabs>
              <w:rPr>
                <w:rFonts w:ascii="Calibri" w:eastAsia="Calibri" w:hAnsi="Calibri"/>
                <w:sz w:val="40"/>
                <w:szCs w:val="40"/>
              </w:rPr>
            </w:pPr>
          </w:p>
        </w:tc>
        <w:tc>
          <w:tcPr>
            <w:tcW w:w="3502" w:type="dxa"/>
            <w:tcBorders>
              <w:top w:val="single" w:sz="4" w:space="0" w:color="auto"/>
              <w:left w:val="single" w:sz="4" w:space="0" w:color="auto"/>
              <w:bottom w:val="single" w:sz="4" w:space="0" w:color="auto"/>
              <w:right w:val="single" w:sz="4" w:space="0" w:color="auto"/>
            </w:tcBorders>
          </w:tcPr>
          <w:p w14:paraId="18CAFCC2" w14:textId="77777777" w:rsidR="008B6832" w:rsidRPr="00D95A0D" w:rsidRDefault="008B6832" w:rsidP="00007A19">
            <w:pPr>
              <w:tabs>
                <w:tab w:val="left" w:pos="522"/>
              </w:tabs>
              <w:rPr>
                <w:rFonts w:ascii="Calibri" w:eastAsia="Calibri" w:hAnsi="Calibri"/>
                <w:sz w:val="40"/>
                <w:szCs w:val="40"/>
              </w:rPr>
            </w:pPr>
          </w:p>
        </w:tc>
        <w:tc>
          <w:tcPr>
            <w:tcW w:w="2626" w:type="dxa"/>
            <w:tcBorders>
              <w:top w:val="single" w:sz="4" w:space="0" w:color="auto"/>
              <w:left w:val="single" w:sz="4" w:space="0" w:color="auto"/>
              <w:bottom w:val="single" w:sz="4" w:space="0" w:color="auto"/>
              <w:right w:val="single" w:sz="4" w:space="0" w:color="auto"/>
            </w:tcBorders>
          </w:tcPr>
          <w:p w14:paraId="3E4F6390" w14:textId="77777777" w:rsidR="008B6832" w:rsidRPr="00D95A0D" w:rsidRDefault="008B6832" w:rsidP="00007A19">
            <w:pPr>
              <w:tabs>
                <w:tab w:val="left" w:pos="522"/>
              </w:tabs>
              <w:rPr>
                <w:rFonts w:ascii="Calibri" w:eastAsia="Calibri" w:hAnsi="Calibri"/>
                <w:sz w:val="40"/>
                <w:szCs w:val="40"/>
              </w:rPr>
            </w:pPr>
          </w:p>
        </w:tc>
        <w:tc>
          <w:tcPr>
            <w:tcW w:w="2001" w:type="dxa"/>
            <w:tcBorders>
              <w:top w:val="single" w:sz="4" w:space="0" w:color="auto"/>
              <w:left w:val="single" w:sz="4" w:space="0" w:color="auto"/>
              <w:bottom w:val="single" w:sz="4" w:space="0" w:color="auto"/>
              <w:right w:val="single" w:sz="4" w:space="0" w:color="auto"/>
            </w:tcBorders>
          </w:tcPr>
          <w:p w14:paraId="06AB50ED" w14:textId="77777777" w:rsidR="008B6832" w:rsidRPr="00D95A0D" w:rsidRDefault="008B6832" w:rsidP="00007A19">
            <w:pPr>
              <w:tabs>
                <w:tab w:val="left" w:pos="522"/>
              </w:tabs>
              <w:rPr>
                <w:rFonts w:ascii="Calibri" w:eastAsia="Calibri" w:hAnsi="Calibri"/>
                <w:sz w:val="40"/>
                <w:szCs w:val="40"/>
              </w:rPr>
            </w:pPr>
          </w:p>
        </w:tc>
        <w:tc>
          <w:tcPr>
            <w:tcW w:w="0" w:type="auto"/>
            <w:vAlign w:val="center"/>
            <w:hideMark/>
          </w:tcPr>
          <w:p w14:paraId="754C3DC1" w14:textId="77777777" w:rsidR="008B6832" w:rsidRPr="00D95A0D" w:rsidRDefault="008B6832" w:rsidP="00007A19">
            <w:pPr>
              <w:rPr>
                <w:sz w:val="20"/>
                <w:szCs w:val="20"/>
              </w:rPr>
            </w:pPr>
          </w:p>
        </w:tc>
      </w:tr>
      <w:tr w:rsidR="008B6832" w:rsidRPr="00D95A0D" w14:paraId="37292F72" w14:textId="77777777" w:rsidTr="00007A19">
        <w:trPr>
          <w:trHeight w:val="459"/>
        </w:trPr>
        <w:tc>
          <w:tcPr>
            <w:tcW w:w="1121" w:type="dxa"/>
            <w:tcBorders>
              <w:top w:val="single" w:sz="4" w:space="0" w:color="auto"/>
              <w:left w:val="single" w:sz="4" w:space="0" w:color="auto"/>
              <w:bottom w:val="single" w:sz="4" w:space="0" w:color="auto"/>
              <w:right w:val="single" w:sz="4" w:space="0" w:color="auto"/>
            </w:tcBorders>
          </w:tcPr>
          <w:p w14:paraId="173516B1" w14:textId="77777777" w:rsidR="008B6832" w:rsidRPr="00D95A0D" w:rsidRDefault="008B6832" w:rsidP="00007A19">
            <w:pPr>
              <w:tabs>
                <w:tab w:val="left" w:pos="522"/>
              </w:tabs>
              <w:rPr>
                <w:rFonts w:ascii="Calibri" w:eastAsia="Calibri" w:hAnsi="Calibri"/>
                <w:sz w:val="40"/>
                <w:szCs w:val="40"/>
              </w:rPr>
            </w:pPr>
          </w:p>
        </w:tc>
        <w:tc>
          <w:tcPr>
            <w:tcW w:w="3502" w:type="dxa"/>
            <w:tcBorders>
              <w:top w:val="single" w:sz="4" w:space="0" w:color="auto"/>
              <w:left w:val="single" w:sz="4" w:space="0" w:color="auto"/>
              <w:bottom w:val="single" w:sz="4" w:space="0" w:color="auto"/>
              <w:right w:val="single" w:sz="4" w:space="0" w:color="auto"/>
            </w:tcBorders>
          </w:tcPr>
          <w:p w14:paraId="6AB44EC7" w14:textId="77777777" w:rsidR="008B6832" w:rsidRPr="00D95A0D" w:rsidRDefault="008B6832" w:rsidP="00007A19">
            <w:pPr>
              <w:tabs>
                <w:tab w:val="left" w:pos="522"/>
              </w:tabs>
              <w:rPr>
                <w:rFonts w:ascii="Calibri" w:eastAsia="Calibri" w:hAnsi="Calibri"/>
                <w:sz w:val="40"/>
                <w:szCs w:val="40"/>
              </w:rPr>
            </w:pPr>
          </w:p>
        </w:tc>
        <w:tc>
          <w:tcPr>
            <w:tcW w:w="2626" w:type="dxa"/>
            <w:tcBorders>
              <w:top w:val="single" w:sz="4" w:space="0" w:color="auto"/>
              <w:left w:val="single" w:sz="4" w:space="0" w:color="auto"/>
              <w:bottom w:val="single" w:sz="4" w:space="0" w:color="auto"/>
              <w:right w:val="single" w:sz="4" w:space="0" w:color="auto"/>
            </w:tcBorders>
          </w:tcPr>
          <w:p w14:paraId="223F1744" w14:textId="77777777" w:rsidR="008B6832" w:rsidRPr="00D95A0D" w:rsidRDefault="008B6832" w:rsidP="00007A19">
            <w:pPr>
              <w:tabs>
                <w:tab w:val="left" w:pos="522"/>
              </w:tabs>
              <w:rPr>
                <w:rFonts w:ascii="Calibri" w:eastAsia="Calibri" w:hAnsi="Calibri"/>
                <w:sz w:val="40"/>
                <w:szCs w:val="40"/>
              </w:rPr>
            </w:pPr>
          </w:p>
        </w:tc>
        <w:tc>
          <w:tcPr>
            <w:tcW w:w="2001" w:type="dxa"/>
            <w:tcBorders>
              <w:top w:val="single" w:sz="4" w:space="0" w:color="auto"/>
              <w:left w:val="single" w:sz="4" w:space="0" w:color="auto"/>
              <w:bottom w:val="single" w:sz="4" w:space="0" w:color="auto"/>
              <w:right w:val="single" w:sz="4" w:space="0" w:color="auto"/>
            </w:tcBorders>
          </w:tcPr>
          <w:p w14:paraId="696C3F8D" w14:textId="77777777" w:rsidR="008B6832" w:rsidRPr="00D95A0D" w:rsidRDefault="008B6832" w:rsidP="00007A19">
            <w:pPr>
              <w:tabs>
                <w:tab w:val="left" w:pos="522"/>
              </w:tabs>
              <w:rPr>
                <w:rFonts w:ascii="Calibri" w:eastAsia="Calibri" w:hAnsi="Calibri"/>
                <w:sz w:val="40"/>
                <w:szCs w:val="40"/>
              </w:rPr>
            </w:pPr>
          </w:p>
        </w:tc>
        <w:tc>
          <w:tcPr>
            <w:tcW w:w="0" w:type="auto"/>
            <w:vAlign w:val="center"/>
            <w:hideMark/>
          </w:tcPr>
          <w:p w14:paraId="78CEF8BC" w14:textId="77777777" w:rsidR="008B6832" w:rsidRPr="00D95A0D" w:rsidRDefault="008B6832" w:rsidP="00007A19">
            <w:pPr>
              <w:rPr>
                <w:sz w:val="20"/>
                <w:szCs w:val="20"/>
              </w:rPr>
            </w:pPr>
          </w:p>
        </w:tc>
      </w:tr>
      <w:tr w:rsidR="008B6832" w:rsidRPr="00D95A0D" w14:paraId="24085328" w14:textId="77777777" w:rsidTr="00007A19">
        <w:trPr>
          <w:trHeight w:val="459"/>
        </w:trPr>
        <w:tc>
          <w:tcPr>
            <w:tcW w:w="1121" w:type="dxa"/>
            <w:tcBorders>
              <w:top w:val="single" w:sz="4" w:space="0" w:color="auto"/>
              <w:left w:val="single" w:sz="4" w:space="0" w:color="auto"/>
              <w:bottom w:val="single" w:sz="4" w:space="0" w:color="auto"/>
              <w:right w:val="single" w:sz="4" w:space="0" w:color="auto"/>
            </w:tcBorders>
          </w:tcPr>
          <w:p w14:paraId="420DF8AA" w14:textId="77777777" w:rsidR="008B6832" w:rsidRPr="00D95A0D" w:rsidRDefault="008B6832" w:rsidP="00007A19">
            <w:pPr>
              <w:tabs>
                <w:tab w:val="left" w:pos="522"/>
              </w:tabs>
              <w:rPr>
                <w:rFonts w:ascii="Calibri" w:eastAsia="Calibri" w:hAnsi="Calibri"/>
                <w:sz w:val="40"/>
                <w:szCs w:val="40"/>
              </w:rPr>
            </w:pPr>
          </w:p>
        </w:tc>
        <w:tc>
          <w:tcPr>
            <w:tcW w:w="3502" w:type="dxa"/>
            <w:tcBorders>
              <w:top w:val="single" w:sz="4" w:space="0" w:color="auto"/>
              <w:left w:val="single" w:sz="4" w:space="0" w:color="auto"/>
              <w:bottom w:val="single" w:sz="4" w:space="0" w:color="auto"/>
              <w:right w:val="single" w:sz="4" w:space="0" w:color="auto"/>
            </w:tcBorders>
          </w:tcPr>
          <w:p w14:paraId="2D0959D7" w14:textId="77777777" w:rsidR="008B6832" w:rsidRPr="00D95A0D" w:rsidRDefault="008B6832" w:rsidP="00007A19">
            <w:pPr>
              <w:tabs>
                <w:tab w:val="left" w:pos="522"/>
              </w:tabs>
              <w:rPr>
                <w:rFonts w:ascii="Calibri" w:eastAsia="Calibri" w:hAnsi="Calibri"/>
                <w:sz w:val="40"/>
                <w:szCs w:val="40"/>
              </w:rPr>
            </w:pPr>
          </w:p>
        </w:tc>
        <w:tc>
          <w:tcPr>
            <w:tcW w:w="2626" w:type="dxa"/>
            <w:tcBorders>
              <w:top w:val="single" w:sz="4" w:space="0" w:color="auto"/>
              <w:left w:val="single" w:sz="4" w:space="0" w:color="auto"/>
              <w:bottom w:val="single" w:sz="4" w:space="0" w:color="auto"/>
              <w:right w:val="single" w:sz="4" w:space="0" w:color="auto"/>
            </w:tcBorders>
          </w:tcPr>
          <w:p w14:paraId="5AC85CE7" w14:textId="77777777" w:rsidR="008B6832" w:rsidRPr="00D95A0D" w:rsidRDefault="008B6832" w:rsidP="00007A19">
            <w:pPr>
              <w:tabs>
                <w:tab w:val="left" w:pos="522"/>
              </w:tabs>
              <w:rPr>
                <w:rFonts w:ascii="Calibri" w:eastAsia="Calibri" w:hAnsi="Calibri"/>
                <w:sz w:val="40"/>
                <w:szCs w:val="40"/>
              </w:rPr>
            </w:pPr>
          </w:p>
        </w:tc>
        <w:tc>
          <w:tcPr>
            <w:tcW w:w="2001" w:type="dxa"/>
            <w:tcBorders>
              <w:top w:val="single" w:sz="4" w:space="0" w:color="auto"/>
              <w:left w:val="single" w:sz="4" w:space="0" w:color="auto"/>
              <w:bottom w:val="single" w:sz="4" w:space="0" w:color="auto"/>
              <w:right w:val="single" w:sz="4" w:space="0" w:color="auto"/>
            </w:tcBorders>
          </w:tcPr>
          <w:p w14:paraId="53A0F4EA" w14:textId="77777777" w:rsidR="008B6832" w:rsidRPr="00D95A0D" w:rsidRDefault="008B6832" w:rsidP="00007A19">
            <w:pPr>
              <w:tabs>
                <w:tab w:val="left" w:pos="522"/>
              </w:tabs>
              <w:rPr>
                <w:rFonts w:ascii="Calibri" w:eastAsia="Calibri" w:hAnsi="Calibri"/>
                <w:sz w:val="40"/>
                <w:szCs w:val="40"/>
              </w:rPr>
            </w:pPr>
          </w:p>
        </w:tc>
        <w:tc>
          <w:tcPr>
            <w:tcW w:w="0" w:type="auto"/>
            <w:vAlign w:val="center"/>
            <w:hideMark/>
          </w:tcPr>
          <w:p w14:paraId="60E09D88" w14:textId="77777777" w:rsidR="008B6832" w:rsidRPr="00D95A0D" w:rsidRDefault="008B6832" w:rsidP="00007A19">
            <w:pPr>
              <w:rPr>
                <w:sz w:val="20"/>
                <w:szCs w:val="20"/>
              </w:rPr>
            </w:pPr>
          </w:p>
        </w:tc>
      </w:tr>
    </w:tbl>
    <w:p w14:paraId="6E6AFCD2" w14:textId="77777777" w:rsidR="008B6832" w:rsidRPr="00D95A0D" w:rsidRDefault="008B6832" w:rsidP="008B6832">
      <w:pPr>
        <w:spacing w:line="256" w:lineRule="auto"/>
        <w:rPr>
          <w:rFonts w:ascii="Calibri" w:eastAsia="Calibri" w:hAnsi="Calibri"/>
        </w:rPr>
      </w:pPr>
    </w:p>
    <w:p w14:paraId="1971F595" w14:textId="77777777" w:rsidR="008B6832" w:rsidRPr="00D95A0D" w:rsidRDefault="00000000" w:rsidP="008B6832">
      <w:pPr>
        <w:tabs>
          <w:tab w:val="center" w:pos="5413"/>
        </w:tabs>
        <w:spacing w:line="256" w:lineRule="auto"/>
        <w:ind w:left="360"/>
        <w:rPr>
          <w:rFonts w:ascii="Calibri" w:eastAsia="Calibri" w:hAnsi="Calibri"/>
          <w:b/>
          <w:bCs/>
        </w:rPr>
      </w:pPr>
      <w:sdt>
        <w:sdtPr>
          <w:rPr>
            <w:rFonts w:ascii="Calibri" w:eastAsia="Calibri" w:hAnsi="Calibri"/>
            <w:sz w:val="22"/>
            <w:szCs w:val="22"/>
          </w:rPr>
          <w:id w:val="1911120692"/>
          <w:placeholder>
            <w:docPart w:val="271F609CF11A497B9C54AB674344496F"/>
          </w:placeholder>
        </w:sdtPr>
        <w:sdtContent>
          <w:r w:rsidR="008B6832" w:rsidRPr="00D95A0D">
            <w:rPr>
              <w:rFonts w:ascii="Calibri" w:eastAsia="Calibri" w:hAnsi="Calibri"/>
              <w:b/>
              <w:bCs/>
              <w:sz w:val="22"/>
              <w:szCs w:val="22"/>
            </w:rPr>
            <w:t>4. Inne zapisy służbowe, uwagi organów kontrolujących</w:t>
          </w:r>
          <w:r w:rsidR="008B6832" w:rsidRPr="00D95A0D">
            <w:rPr>
              <w:rFonts w:ascii="Calibri" w:eastAsia="Calibri" w:hAnsi="Calibri"/>
              <w:b/>
              <w:bCs/>
              <w:sz w:val="22"/>
              <w:szCs w:val="22"/>
            </w:rPr>
            <w:br/>
          </w:r>
        </w:sdtContent>
      </w:sdt>
      <w:r w:rsidR="008B6832" w:rsidRPr="00D95A0D">
        <w:rPr>
          <w:rFonts w:ascii="Calibri" w:eastAsia="Calibri" w:hAnsi="Calibri"/>
          <w:sz w:val="22"/>
          <w:szCs w:val="22"/>
        </w:rPr>
        <w:tab/>
      </w:r>
    </w:p>
    <w:p w14:paraId="43E7212E" w14:textId="77777777" w:rsidR="008B6832" w:rsidRPr="00D95A0D" w:rsidRDefault="008B6832" w:rsidP="008B6832">
      <w:pPr>
        <w:spacing w:line="256" w:lineRule="auto"/>
        <w:rPr>
          <w:rFonts w:ascii="Aptos" w:eastAsia="Aptos" w:hAnsi="Aptos"/>
          <w:sz w:val="22"/>
          <w:szCs w:val="22"/>
        </w:rPr>
      </w:pPr>
    </w:p>
    <w:p w14:paraId="14F0C991" w14:textId="77777777" w:rsidR="008B6832" w:rsidRDefault="008B6832" w:rsidP="008B6832">
      <w:pPr>
        <w:rPr>
          <w:rFonts w:ascii="Arial" w:eastAsia="Calibri" w:hAnsi="Arial" w:cs="Arial"/>
          <w:b/>
          <w:sz w:val="22"/>
        </w:rPr>
      </w:pPr>
    </w:p>
    <w:p w14:paraId="747169B5" w14:textId="77777777" w:rsidR="008B6832" w:rsidRPr="00282926" w:rsidRDefault="008B6832" w:rsidP="008B6832">
      <w:pPr>
        <w:spacing w:after="200" w:line="276" w:lineRule="auto"/>
        <w:jc w:val="right"/>
        <w:rPr>
          <w:rFonts w:ascii="Arial" w:eastAsia="Calibri" w:hAnsi="Arial" w:cs="Arial"/>
          <w:b/>
          <w:sz w:val="22"/>
        </w:rPr>
      </w:pPr>
      <w:r w:rsidRPr="00282926">
        <w:rPr>
          <w:rFonts w:ascii="Arial" w:eastAsia="Calibri" w:hAnsi="Arial" w:cs="Arial"/>
          <w:b/>
          <w:sz w:val="22"/>
        </w:rPr>
        <w:t xml:space="preserve"> </w:t>
      </w:r>
    </w:p>
    <w:p w14:paraId="4E7CC738" w14:textId="77777777" w:rsidR="008B6832" w:rsidRDefault="008B6832">
      <w:pPr>
        <w:spacing w:after="160" w:line="259" w:lineRule="auto"/>
        <w:rPr>
          <w:rFonts w:ascii="Arial" w:hAnsi="Arial" w:cs="Arial"/>
          <w:b/>
          <w:sz w:val="23"/>
          <w:szCs w:val="23"/>
        </w:rPr>
      </w:pPr>
      <w:bookmarkStart w:id="12" w:name="_Hlk68158619"/>
      <w:r>
        <w:rPr>
          <w:rFonts w:ascii="Arial" w:hAnsi="Arial" w:cs="Arial"/>
          <w:b/>
          <w:sz w:val="23"/>
          <w:szCs w:val="23"/>
        </w:rPr>
        <w:br w:type="page"/>
      </w:r>
    </w:p>
    <w:p w14:paraId="3DF14123" w14:textId="6C4FDA76" w:rsidR="008B6832" w:rsidRPr="00C5762D" w:rsidRDefault="008B6832" w:rsidP="008B6832">
      <w:pPr>
        <w:spacing w:after="240"/>
        <w:jc w:val="center"/>
        <w:rPr>
          <w:rFonts w:ascii="Arial" w:hAnsi="Arial" w:cs="Arial"/>
          <w:b/>
          <w:sz w:val="23"/>
          <w:szCs w:val="23"/>
        </w:rPr>
      </w:pPr>
      <w:r w:rsidRPr="00C5762D">
        <w:rPr>
          <w:rFonts w:ascii="Arial" w:hAnsi="Arial" w:cs="Arial"/>
          <w:b/>
          <w:sz w:val="23"/>
          <w:szCs w:val="23"/>
        </w:rPr>
        <w:lastRenderedPageBreak/>
        <w:t>ZASADY DOKONYWANIA WPISÓW W KARCIE SPRZĘTU</w:t>
      </w:r>
    </w:p>
    <w:p w14:paraId="6B5CA345" w14:textId="77777777" w:rsidR="008B6832" w:rsidRPr="00C5762D" w:rsidRDefault="008B6832" w:rsidP="008B6832">
      <w:pPr>
        <w:spacing w:after="360"/>
        <w:jc w:val="center"/>
        <w:rPr>
          <w:rFonts w:ascii="Arial" w:hAnsi="Arial" w:cs="Arial"/>
          <w:b/>
          <w:sz w:val="23"/>
          <w:szCs w:val="23"/>
        </w:rPr>
      </w:pPr>
      <w:r w:rsidRPr="00C5762D">
        <w:rPr>
          <w:rFonts w:ascii="Arial" w:hAnsi="Arial" w:cs="Arial"/>
          <w:b/>
          <w:sz w:val="23"/>
          <w:szCs w:val="23"/>
        </w:rPr>
        <w:t>STRONA PIERWSZA</w:t>
      </w:r>
    </w:p>
    <w:p w14:paraId="5BF079D0" w14:textId="77777777" w:rsidR="008B6832" w:rsidRPr="00C5762D" w:rsidRDefault="008B6832" w:rsidP="008B6832">
      <w:pPr>
        <w:spacing w:after="60" w:line="276" w:lineRule="auto"/>
        <w:jc w:val="both"/>
        <w:rPr>
          <w:rFonts w:ascii="Arial" w:hAnsi="Arial" w:cs="Arial"/>
          <w:sz w:val="23"/>
          <w:szCs w:val="23"/>
        </w:rPr>
      </w:pPr>
      <w:r w:rsidRPr="00C5762D">
        <w:rPr>
          <w:rFonts w:ascii="Arial" w:hAnsi="Arial" w:cs="Arial"/>
          <w:b/>
          <w:sz w:val="23"/>
          <w:szCs w:val="23"/>
        </w:rPr>
        <w:t xml:space="preserve">Lewy górny róg: </w:t>
      </w:r>
      <w:r w:rsidRPr="00C5762D">
        <w:rPr>
          <w:rFonts w:ascii="Arial" w:hAnsi="Arial" w:cs="Arial"/>
          <w:sz w:val="23"/>
          <w:szCs w:val="23"/>
        </w:rPr>
        <w:t>wpisuje się nazwę i adres podmiotu wytwarzającego kartę sprzętu.</w:t>
      </w:r>
    </w:p>
    <w:p w14:paraId="337E0232" w14:textId="77777777" w:rsidR="008B6832" w:rsidRPr="00C5762D" w:rsidRDefault="008B6832" w:rsidP="008B6832">
      <w:pPr>
        <w:spacing w:after="60" w:line="276" w:lineRule="auto"/>
        <w:jc w:val="both"/>
        <w:rPr>
          <w:rFonts w:ascii="Arial" w:hAnsi="Arial" w:cs="Arial"/>
          <w:sz w:val="23"/>
          <w:szCs w:val="23"/>
        </w:rPr>
      </w:pPr>
      <w:r w:rsidRPr="00C5762D">
        <w:rPr>
          <w:rFonts w:ascii="Arial" w:hAnsi="Arial" w:cs="Arial"/>
          <w:b/>
          <w:sz w:val="23"/>
          <w:szCs w:val="23"/>
        </w:rPr>
        <w:t xml:space="preserve">Prawy górny róg: </w:t>
      </w:r>
      <w:r w:rsidRPr="00C5762D">
        <w:rPr>
          <w:rFonts w:ascii="Arial" w:hAnsi="Arial" w:cs="Arial"/>
          <w:sz w:val="23"/>
          <w:szCs w:val="23"/>
        </w:rPr>
        <w:t xml:space="preserve">wpisuje się datę wytworzenia karty sprzętu. Data powinna być zgodna </w:t>
      </w:r>
      <w:r w:rsidRPr="00C5762D">
        <w:rPr>
          <w:rFonts w:ascii="Arial" w:hAnsi="Arial" w:cs="Arial"/>
          <w:sz w:val="23"/>
          <w:szCs w:val="23"/>
        </w:rPr>
        <w:br/>
        <w:t>z datą przyjęcia sprzętu (datą przyjęcia na protokole przyjęcia--przekazania).</w:t>
      </w:r>
    </w:p>
    <w:p w14:paraId="042705A5" w14:textId="77777777" w:rsidR="008B6832" w:rsidRPr="00C5762D" w:rsidRDefault="008B6832" w:rsidP="008B6832">
      <w:pPr>
        <w:spacing w:after="60" w:line="276" w:lineRule="auto"/>
        <w:jc w:val="both"/>
        <w:rPr>
          <w:rFonts w:ascii="Arial" w:hAnsi="Arial" w:cs="Arial"/>
          <w:sz w:val="23"/>
          <w:szCs w:val="23"/>
        </w:rPr>
      </w:pPr>
      <w:r w:rsidRPr="00C5762D">
        <w:rPr>
          <w:rFonts w:ascii="Arial" w:hAnsi="Arial" w:cs="Arial"/>
          <w:b/>
          <w:sz w:val="23"/>
          <w:szCs w:val="23"/>
        </w:rPr>
        <w:t xml:space="preserve">KARTA SPRZĘTU NR…: </w:t>
      </w:r>
      <w:r w:rsidRPr="00C5762D">
        <w:rPr>
          <w:rFonts w:ascii="Arial" w:hAnsi="Arial" w:cs="Arial"/>
          <w:sz w:val="23"/>
          <w:szCs w:val="23"/>
        </w:rPr>
        <w:t xml:space="preserve">wpisuje się kolejny numer karty sprzętu zarejestrowany w Rejestrze obrotów dowodów materiałowych symbol Gm-6. Rejestr musi być zaewidencjonowany </w:t>
      </w:r>
      <w:r w:rsidRPr="00C5762D">
        <w:rPr>
          <w:rFonts w:ascii="Arial" w:hAnsi="Arial" w:cs="Arial"/>
          <w:sz w:val="23"/>
          <w:szCs w:val="23"/>
        </w:rPr>
        <w:br/>
        <w:t xml:space="preserve">w kancelarii i podlegać archiwizacji zgodnie z wymaganiami określonymi w przepisach dotyczących zasad i trybu postępowania z materiałami archiwalnymi i inną dokumentacją </w:t>
      </w:r>
      <w:r w:rsidRPr="00C5762D">
        <w:rPr>
          <w:rFonts w:ascii="Arial" w:hAnsi="Arial" w:cs="Arial"/>
          <w:sz w:val="23"/>
          <w:szCs w:val="23"/>
        </w:rPr>
        <w:br/>
        <w:t>w resorcie obrony narodowej</w:t>
      </w:r>
      <w:bookmarkStart w:id="13" w:name="_Ref82763987"/>
      <w:r w:rsidRPr="00C5762D">
        <w:rPr>
          <w:rStyle w:val="Odwoanieprzypisudolnego"/>
          <w:rFonts w:ascii="Arial" w:hAnsi="Arial"/>
          <w:sz w:val="23"/>
          <w:szCs w:val="23"/>
        </w:rPr>
        <w:footnoteReference w:id="5"/>
      </w:r>
      <w:bookmarkEnd w:id="13"/>
      <w:r w:rsidRPr="00C5762D">
        <w:rPr>
          <w:rFonts w:ascii="Arial" w:hAnsi="Arial" w:cs="Arial"/>
          <w:sz w:val="23"/>
          <w:szCs w:val="23"/>
        </w:rPr>
        <w:t xml:space="preserve">. </w:t>
      </w:r>
    </w:p>
    <w:p w14:paraId="6810375F" w14:textId="77777777" w:rsidR="008B6832" w:rsidRPr="00C5762D" w:rsidRDefault="008B6832" w:rsidP="008B6832">
      <w:pPr>
        <w:spacing w:after="60" w:line="276" w:lineRule="auto"/>
        <w:jc w:val="both"/>
        <w:rPr>
          <w:rFonts w:ascii="Arial" w:hAnsi="Arial" w:cs="Arial"/>
          <w:sz w:val="23"/>
          <w:szCs w:val="23"/>
        </w:rPr>
      </w:pPr>
      <w:r w:rsidRPr="00C5762D">
        <w:rPr>
          <w:rFonts w:ascii="Arial" w:hAnsi="Arial" w:cs="Arial"/>
          <w:b/>
          <w:sz w:val="23"/>
          <w:szCs w:val="23"/>
        </w:rPr>
        <w:t xml:space="preserve">Nazwa sprzętu: </w:t>
      </w:r>
      <w:r w:rsidRPr="00C5762D">
        <w:rPr>
          <w:rFonts w:ascii="Arial" w:hAnsi="Arial" w:cs="Arial"/>
          <w:sz w:val="23"/>
          <w:szCs w:val="23"/>
        </w:rPr>
        <w:t>wpisuje się właściwą nazwę sprzętu, zgodnie z SI JIM.</w:t>
      </w:r>
    </w:p>
    <w:p w14:paraId="51292CB3" w14:textId="48C02E56" w:rsidR="008B6832" w:rsidRPr="00C5762D" w:rsidRDefault="008B6832" w:rsidP="008B6832">
      <w:pPr>
        <w:spacing w:after="60" w:line="276" w:lineRule="auto"/>
        <w:jc w:val="both"/>
        <w:rPr>
          <w:rFonts w:ascii="Arial" w:hAnsi="Arial" w:cs="Arial"/>
          <w:sz w:val="23"/>
          <w:szCs w:val="23"/>
        </w:rPr>
      </w:pPr>
      <w:r w:rsidRPr="00C5762D">
        <w:rPr>
          <w:rFonts w:ascii="Arial" w:hAnsi="Arial" w:cs="Arial"/>
          <w:b/>
          <w:sz w:val="23"/>
          <w:szCs w:val="23"/>
        </w:rPr>
        <w:t xml:space="preserve">JIM: </w:t>
      </w:r>
      <w:r w:rsidRPr="00C5762D">
        <w:rPr>
          <w:rFonts w:ascii="Arial" w:hAnsi="Arial" w:cs="Arial"/>
          <w:sz w:val="23"/>
          <w:szCs w:val="23"/>
        </w:rPr>
        <w:t>wpisuje się właściwy jednolity indeks materiałowy</w:t>
      </w:r>
      <w:r w:rsidRPr="00C5762D">
        <w:rPr>
          <w:rFonts w:ascii="Arial" w:hAnsi="Arial" w:cs="Arial"/>
          <w:sz w:val="23"/>
          <w:szCs w:val="23"/>
          <w:vertAlign w:val="superscript"/>
        </w:rPr>
        <w:fldChar w:fldCharType="begin"/>
      </w:r>
      <w:r w:rsidRPr="00C5762D">
        <w:rPr>
          <w:rFonts w:ascii="Arial" w:hAnsi="Arial" w:cs="Arial"/>
          <w:sz w:val="23"/>
          <w:szCs w:val="23"/>
          <w:vertAlign w:val="superscript"/>
        </w:rPr>
        <w:instrText xml:space="preserve"> NOTEREF _Ref82763987 \h  \* MERGEFORMAT </w:instrText>
      </w:r>
      <w:r w:rsidRPr="00C5762D">
        <w:rPr>
          <w:rFonts w:ascii="Arial" w:hAnsi="Arial" w:cs="Arial"/>
          <w:sz w:val="23"/>
          <w:szCs w:val="23"/>
          <w:vertAlign w:val="superscript"/>
        </w:rPr>
      </w:r>
      <w:r w:rsidRPr="00C5762D">
        <w:rPr>
          <w:rFonts w:ascii="Arial" w:hAnsi="Arial" w:cs="Arial"/>
          <w:sz w:val="23"/>
          <w:szCs w:val="23"/>
          <w:vertAlign w:val="superscript"/>
        </w:rPr>
        <w:fldChar w:fldCharType="separate"/>
      </w:r>
      <w:r w:rsidR="006D393A">
        <w:rPr>
          <w:rFonts w:ascii="Arial" w:hAnsi="Arial" w:cs="Arial"/>
          <w:sz w:val="23"/>
          <w:szCs w:val="23"/>
          <w:vertAlign w:val="superscript"/>
        </w:rPr>
        <w:t>1</w:t>
      </w:r>
      <w:r w:rsidRPr="00C5762D">
        <w:rPr>
          <w:rFonts w:ascii="Arial" w:hAnsi="Arial" w:cs="Arial"/>
          <w:sz w:val="23"/>
          <w:szCs w:val="23"/>
          <w:vertAlign w:val="superscript"/>
        </w:rPr>
        <w:fldChar w:fldCharType="end"/>
      </w:r>
      <w:r w:rsidRPr="00C5762D">
        <w:rPr>
          <w:rFonts w:ascii="Arial" w:hAnsi="Arial" w:cs="Arial"/>
          <w:sz w:val="23"/>
          <w:szCs w:val="23"/>
          <w:vertAlign w:val="superscript"/>
        </w:rPr>
        <w:t>.</w:t>
      </w:r>
      <w:r w:rsidRPr="00C5762D">
        <w:rPr>
          <w:rFonts w:ascii="Arial" w:hAnsi="Arial" w:cs="Arial"/>
          <w:sz w:val="23"/>
          <w:szCs w:val="23"/>
        </w:rPr>
        <w:t xml:space="preserve"> </w:t>
      </w:r>
    </w:p>
    <w:p w14:paraId="33A4AC2A" w14:textId="77777777" w:rsidR="008B6832" w:rsidRPr="00C5762D" w:rsidRDefault="008B6832" w:rsidP="008B6832">
      <w:pPr>
        <w:spacing w:after="60" w:line="276" w:lineRule="auto"/>
        <w:jc w:val="both"/>
        <w:rPr>
          <w:rFonts w:ascii="Arial" w:hAnsi="Arial" w:cs="Arial"/>
          <w:sz w:val="23"/>
          <w:szCs w:val="23"/>
        </w:rPr>
      </w:pPr>
      <w:r w:rsidRPr="00C5762D">
        <w:rPr>
          <w:rFonts w:ascii="Arial" w:hAnsi="Arial" w:cs="Arial"/>
          <w:b/>
          <w:sz w:val="23"/>
          <w:szCs w:val="23"/>
        </w:rPr>
        <w:t xml:space="preserve">Nr fabryczny: </w:t>
      </w:r>
      <w:r w:rsidRPr="00C5762D">
        <w:rPr>
          <w:rFonts w:ascii="Arial" w:hAnsi="Arial" w:cs="Arial"/>
          <w:sz w:val="23"/>
          <w:szCs w:val="23"/>
        </w:rPr>
        <w:t xml:space="preserve">wpisuje się numer fabryczny nadany przez producenta, znajdujący się </w:t>
      </w:r>
      <w:r w:rsidRPr="00C5762D">
        <w:rPr>
          <w:rFonts w:ascii="Arial" w:hAnsi="Arial" w:cs="Arial"/>
          <w:sz w:val="23"/>
          <w:szCs w:val="23"/>
        </w:rPr>
        <w:br/>
        <w:t>na sprzęcie i w dokumentacji technicznej/eksploatacyjnej.</w:t>
      </w:r>
    </w:p>
    <w:p w14:paraId="4F6D98A1" w14:textId="77777777" w:rsidR="008B6832" w:rsidRPr="00C5762D" w:rsidRDefault="008B6832" w:rsidP="008B6832">
      <w:pPr>
        <w:spacing w:after="60" w:line="276" w:lineRule="auto"/>
        <w:jc w:val="both"/>
        <w:rPr>
          <w:rFonts w:ascii="Arial" w:hAnsi="Arial" w:cs="Arial"/>
          <w:sz w:val="23"/>
          <w:szCs w:val="23"/>
        </w:rPr>
      </w:pPr>
      <w:r w:rsidRPr="00C5762D">
        <w:rPr>
          <w:rFonts w:ascii="Arial" w:hAnsi="Arial" w:cs="Arial"/>
          <w:b/>
          <w:sz w:val="23"/>
          <w:szCs w:val="23"/>
        </w:rPr>
        <w:t xml:space="preserve">Data produkcji: </w:t>
      </w:r>
      <w:r w:rsidRPr="00C5762D">
        <w:rPr>
          <w:rFonts w:ascii="Arial" w:hAnsi="Arial" w:cs="Arial"/>
          <w:sz w:val="23"/>
          <w:szCs w:val="23"/>
        </w:rPr>
        <w:t>wpisuje się datę produkcji.</w:t>
      </w:r>
    </w:p>
    <w:p w14:paraId="3A853C5E" w14:textId="77777777" w:rsidR="008B6832" w:rsidRPr="00C5762D" w:rsidRDefault="008B6832" w:rsidP="008B6832">
      <w:pPr>
        <w:spacing w:after="60" w:line="276" w:lineRule="auto"/>
        <w:jc w:val="both"/>
        <w:rPr>
          <w:rFonts w:ascii="Arial" w:hAnsi="Arial" w:cs="Arial"/>
          <w:sz w:val="23"/>
          <w:szCs w:val="23"/>
        </w:rPr>
      </w:pPr>
      <w:r w:rsidRPr="00C5762D">
        <w:rPr>
          <w:rFonts w:ascii="Arial" w:hAnsi="Arial" w:cs="Arial"/>
          <w:b/>
          <w:sz w:val="23"/>
          <w:szCs w:val="23"/>
        </w:rPr>
        <w:t xml:space="preserve">Podstawa przyjęcia: </w:t>
      </w:r>
      <w:r w:rsidRPr="00C5762D">
        <w:rPr>
          <w:rFonts w:ascii="Arial" w:hAnsi="Arial" w:cs="Arial"/>
          <w:sz w:val="23"/>
          <w:szCs w:val="23"/>
        </w:rPr>
        <w:t>wpisuje się numer „Protokołu przyjęcia-przekazania” oraz dokumentu dostawy(zakupu).</w:t>
      </w:r>
    </w:p>
    <w:p w14:paraId="2469C0DC" w14:textId="77777777" w:rsidR="008B6832" w:rsidRPr="00C5762D" w:rsidRDefault="008B6832" w:rsidP="008B6832">
      <w:pPr>
        <w:spacing w:after="60" w:line="276" w:lineRule="auto"/>
        <w:jc w:val="both"/>
        <w:rPr>
          <w:rFonts w:ascii="Arial" w:hAnsi="Arial" w:cs="Arial"/>
          <w:sz w:val="23"/>
          <w:szCs w:val="23"/>
        </w:rPr>
      </w:pPr>
      <w:r w:rsidRPr="00C5762D">
        <w:rPr>
          <w:rFonts w:ascii="Arial" w:hAnsi="Arial" w:cs="Arial"/>
          <w:b/>
          <w:sz w:val="23"/>
          <w:szCs w:val="23"/>
        </w:rPr>
        <w:t xml:space="preserve">Ukompletowanie: </w:t>
      </w:r>
      <w:r w:rsidRPr="00C5762D">
        <w:rPr>
          <w:rFonts w:ascii="Arial" w:hAnsi="Arial" w:cs="Arial"/>
          <w:sz w:val="23"/>
          <w:szCs w:val="23"/>
        </w:rPr>
        <w:t xml:space="preserve">w tabeli wpisuje się elementy wyposażenia sprzętu, stanowiące integralną część </w:t>
      </w:r>
      <w:proofErr w:type="spellStart"/>
      <w:r w:rsidRPr="00C5762D">
        <w:rPr>
          <w:rFonts w:ascii="Arial" w:hAnsi="Arial" w:cs="Arial"/>
          <w:sz w:val="23"/>
          <w:szCs w:val="23"/>
        </w:rPr>
        <w:t>urządzeniua</w:t>
      </w:r>
      <w:proofErr w:type="spellEnd"/>
      <w:r w:rsidRPr="00C5762D">
        <w:rPr>
          <w:rFonts w:ascii="Arial" w:hAnsi="Arial" w:cs="Arial"/>
          <w:sz w:val="23"/>
          <w:szCs w:val="23"/>
        </w:rPr>
        <w:t>, wymienione w dokumencie zakupu, umowie lub karcie wyrobu.</w:t>
      </w:r>
    </w:p>
    <w:p w14:paraId="0818822E" w14:textId="77777777" w:rsidR="008B6832" w:rsidRPr="00C5762D" w:rsidRDefault="008B6832" w:rsidP="008B6832">
      <w:pPr>
        <w:spacing w:after="60" w:line="276" w:lineRule="auto"/>
        <w:jc w:val="both"/>
        <w:rPr>
          <w:rFonts w:ascii="Arial" w:hAnsi="Arial" w:cs="Arial"/>
          <w:sz w:val="23"/>
          <w:szCs w:val="23"/>
        </w:rPr>
      </w:pPr>
      <w:r w:rsidRPr="00C5762D">
        <w:rPr>
          <w:rFonts w:ascii="Arial" w:hAnsi="Arial" w:cs="Arial"/>
          <w:b/>
          <w:sz w:val="23"/>
          <w:szCs w:val="23"/>
        </w:rPr>
        <w:t xml:space="preserve">Lp.: </w:t>
      </w:r>
      <w:r w:rsidRPr="00C5762D">
        <w:rPr>
          <w:rFonts w:ascii="Arial" w:hAnsi="Arial" w:cs="Arial"/>
          <w:sz w:val="23"/>
          <w:szCs w:val="23"/>
        </w:rPr>
        <w:t>wpisuje się kolejną pozycję wyposażenia sprzętu lub ukompletowania sprzętu.</w:t>
      </w:r>
    </w:p>
    <w:p w14:paraId="2F46D26A" w14:textId="5A16507D" w:rsidR="008B6832" w:rsidRPr="00C5762D" w:rsidRDefault="008B6832" w:rsidP="008B6832">
      <w:pPr>
        <w:spacing w:after="60" w:line="276" w:lineRule="auto"/>
        <w:jc w:val="both"/>
        <w:rPr>
          <w:rFonts w:ascii="Arial" w:hAnsi="Arial" w:cs="Arial"/>
          <w:sz w:val="23"/>
          <w:szCs w:val="23"/>
        </w:rPr>
      </w:pPr>
      <w:r w:rsidRPr="00C5762D">
        <w:rPr>
          <w:rFonts w:ascii="Arial" w:hAnsi="Arial" w:cs="Arial"/>
          <w:b/>
          <w:sz w:val="23"/>
          <w:szCs w:val="23"/>
        </w:rPr>
        <w:t xml:space="preserve">Nazwa podzespołu/urządzenia, oprogramowania: </w:t>
      </w:r>
      <w:r w:rsidRPr="00C5762D">
        <w:rPr>
          <w:rFonts w:ascii="Arial" w:hAnsi="Arial" w:cs="Arial"/>
          <w:sz w:val="23"/>
          <w:szCs w:val="23"/>
        </w:rPr>
        <w:t>wpisuje się nazwę zgodną z wyszczególnieniem ukompletowania.</w:t>
      </w:r>
    </w:p>
    <w:p w14:paraId="4B02ECB9" w14:textId="1A6B461F" w:rsidR="008B6832" w:rsidRPr="00C5762D" w:rsidRDefault="008B6832" w:rsidP="008B6832">
      <w:pPr>
        <w:spacing w:after="60" w:line="276" w:lineRule="auto"/>
        <w:jc w:val="both"/>
        <w:rPr>
          <w:rFonts w:ascii="Arial" w:hAnsi="Arial" w:cs="Arial"/>
          <w:sz w:val="23"/>
          <w:szCs w:val="23"/>
        </w:rPr>
      </w:pPr>
      <w:r w:rsidRPr="00C5762D">
        <w:rPr>
          <w:rFonts w:ascii="Arial" w:hAnsi="Arial" w:cs="Arial"/>
          <w:b/>
          <w:sz w:val="23"/>
          <w:szCs w:val="23"/>
        </w:rPr>
        <w:t xml:space="preserve">JIM: </w:t>
      </w:r>
      <w:r w:rsidRPr="00C5762D">
        <w:rPr>
          <w:rFonts w:ascii="Arial" w:hAnsi="Arial" w:cs="Arial"/>
          <w:sz w:val="23"/>
          <w:szCs w:val="23"/>
        </w:rPr>
        <w:t>wpisuje się właściwy jednolity indeks materiałowy (jeśli został nadany)</w:t>
      </w:r>
      <w:r w:rsidRPr="00C5762D">
        <w:rPr>
          <w:rFonts w:ascii="Arial" w:hAnsi="Arial" w:cs="Arial"/>
          <w:sz w:val="23"/>
          <w:szCs w:val="23"/>
          <w:vertAlign w:val="superscript"/>
        </w:rPr>
        <w:fldChar w:fldCharType="begin"/>
      </w:r>
      <w:r w:rsidRPr="00C5762D">
        <w:rPr>
          <w:rFonts w:ascii="Arial" w:hAnsi="Arial" w:cs="Arial"/>
          <w:sz w:val="23"/>
          <w:szCs w:val="23"/>
          <w:vertAlign w:val="superscript"/>
        </w:rPr>
        <w:instrText xml:space="preserve"> NOTEREF _Ref82763987 \h  \* MERGEFORMAT </w:instrText>
      </w:r>
      <w:r w:rsidRPr="00C5762D">
        <w:rPr>
          <w:rFonts w:ascii="Arial" w:hAnsi="Arial" w:cs="Arial"/>
          <w:sz w:val="23"/>
          <w:szCs w:val="23"/>
          <w:vertAlign w:val="superscript"/>
        </w:rPr>
      </w:r>
      <w:r w:rsidRPr="00C5762D">
        <w:rPr>
          <w:rFonts w:ascii="Arial" w:hAnsi="Arial" w:cs="Arial"/>
          <w:sz w:val="23"/>
          <w:szCs w:val="23"/>
          <w:vertAlign w:val="superscript"/>
        </w:rPr>
        <w:fldChar w:fldCharType="separate"/>
      </w:r>
      <w:r w:rsidR="006D393A">
        <w:rPr>
          <w:rFonts w:ascii="Arial" w:hAnsi="Arial" w:cs="Arial"/>
          <w:sz w:val="23"/>
          <w:szCs w:val="23"/>
          <w:vertAlign w:val="superscript"/>
        </w:rPr>
        <w:t>1</w:t>
      </w:r>
      <w:r w:rsidRPr="00C5762D">
        <w:rPr>
          <w:rFonts w:ascii="Arial" w:hAnsi="Arial" w:cs="Arial"/>
          <w:sz w:val="23"/>
          <w:szCs w:val="23"/>
          <w:vertAlign w:val="superscript"/>
        </w:rPr>
        <w:fldChar w:fldCharType="end"/>
      </w:r>
      <w:r w:rsidRPr="00C5762D">
        <w:rPr>
          <w:rFonts w:ascii="Arial" w:hAnsi="Arial" w:cs="Arial"/>
          <w:sz w:val="23"/>
          <w:szCs w:val="23"/>
        </w:rPr>
        <w:t>.</w:t>
      </w:r>
      <w:r w:rsidRPr="00C5762D">
        <w:rPr>
          <w:rFonts w:ascii="Arial" w:hAnsi="Arial" w:cs="Arial"/>
          <w:sz w:val="23"/>
          <w:szCs w:val="23"/>
          <w:vertAlign w:val="superscript"/>
        </w:rPr>
        <w:t xml:space="preserve"> </w:t>
      </w:r>
    </w:p>
    <w:p w14:paraId="4A40423C" w14:textId="2DDB78EE" w:rsidR="008B6832" w:rsidRPr="00C5762D" w:rsidRDefault="008B6832" w:rsidP="008B6832">
      <w:pPr>
        <w:spacing w:after="60" w:line="276" w:lineRule="auto"/>
        <w:jc w:val="both"/>
        <w:rPr>
          <w:rFonts w:ascii="Arial" w:hAnsi="Arial" w:cs="Arial"/>
          <w:sz w:val="23"/>
          <w:szCs w:val="23"/>
        </w:rPr>
      </w:pPr>
      <w:r w:rsidRPr="00C5762D">
        <w:rPr>
          <w:rFonts w:ascii="Arial" w:hAnsi="Arial" w:cs="Arial"/>
          <w:b/>
          <w:sz w:val="23"/>
          <w:szCs w:val="23"/>
        </w:rPr>
        <w:t xml:space="preserve">Jednostka miary: </w:t>
      </w:r>
      <w:r w:rsidRPr="00C5762D">
        <w:rPr>
          <w:rFonts w:ascii="Arial" w:hAnsi="Arial" w:cs="Arial"/>
          <w:sz w:val="23"/>
          <w:szCs w:val="23"/>
        </w:rPr>
        <w:t>wpisuje się właściwą jednostkę miary określoną w JIM, np.: szt., kpt, itp.</w:t>
      </w:r>
      <w:r w:rsidRPr="00C5762D">
        <w:rPr>
          <w:rFonts w:ascii="Arial" w:hAnsi="Arial" w:cs="Arial"/>
          <w:sz w:val="23"/>
          <w:szCs w:val="23"/>
          <w:vertAlign w:val="superscript"/>
        </w:rPr>
        <w:fldChar w:fldCharType="begin"/>
      </w:r>
      <w:r w:rsidRPr="00C5762D">
        <w:rPr>
          <w:rFonts w:ascii="Arial" w:hAnsi="Arial" w:cs="Arial"/>
          <w:sz w:val="23"/>
          <w:szCs w:val="23"/>
          <w:vertAlign w:val="superscript"/>
        </w:rPr>
        <w:instrText xml:space="preserve"> NOTEREF _Ref82763987 \h  \* MERGEFORMAT </w:instrText>
      </w:r>
      <w:r w:rsidRPr="00C5762D">
        <w:rPr>
          <w:rFonts w:ascii="Arial" w:hAnsi="Arial" w:cs="Arial"/>
          <w:sz w:val="23"/>
          <w:szCs w:val="23"/>
          <w:vertAlign w:val="superscript"/>
        </w:rPr>
      </w:r>
      <w:r w:rsidRPr="00C5762D">
        <w:rPr>
          <w:rFonts w:ascii="Arial" w:hAnsi="Arial" w:cs="Arial"/>
          <w:sz w:val="23"/>
          <w:szCs w:val="23"/>
          <w:vertAlign w:val="superscript"/>
        </w:rPr>
        <w:fldChar w:fldCharType="separate"/>
      </w:r>
      <w:r w:rsidR="006D393A">
        <w:rPr>
          <w:rFonts w:ascii="Arial" w:hAnsi="Arial" w:cs="Arial"/>
          <w:sz w:val="23"/>
          <w:szCs w:val="23"/>
          <w:vertAlign w:val="superscript"/>
        </w:rPr>
        <w:t>1</w:t>
      </w:r>
      <w:r w:rsidRPr="00C5762D">
        <w:rPr>
          <w:rFonts w:ascii="Arial" w:hAnsi="Arial" w:cs="Arial"/>
          <w:sz w:val="23"/>
          <w:szCs w:val="23"/>
          <w:vertAlign w:val="superscript"/>
        </w:rPr>
        <w:fldChar w:fldCharType="end"/>
      </w:r>
    </w:p>
    <w:p w14:paraId="1E39C726" w14:textId="77777777" w:rsidR="008B6832" w:rsidRPr="00C5762D" w:rsidRDefault="008B6832" w:rsidP="008B6832">
      <w:pPr>
        <w:spacing w:after="60" w:line="276" w:lineRule="auto"/>
        <w:jc w:val="both"/>
        <w:rPr>
          <w:rFonts w:ascii="Arial" w:hAnsi="Arial" w:cs="Arial"/>
          <w:sz w:val="23"/>
          <w:szCs w:val="23"/>
        </w:rPr>
      </w:pPr>
      <w:r w:rsidRPr="00C5762D">
        <w:rPr>
          <w:rFonts w:ascii="Arial" w:hAnsi="Arial" w:cs="Arial"/>
          <w:b/>
          <w:sz w:val="23"/>
          <w:szCs w:val="23"/>
        </w:rPr>
        <w:t xml:space="preserve">Ilość: </w:t>
      </w:r>
      <w:r w:rsidRPr="00C5762D">
        <w:rPr>
          <w:rFonts w:ascii="Arial" w:hAnsi="Arial" w:cs="Arial"/>
          <w:sz w:val="23"/>
          <w:szCs w:val="23"/>
        </w:rPr>
        <w:t>wpisuje się faktyczną ilość wyposażenia dodatkowego.</w:t>
      </w:r>
    </w:p>
    <w:p w14:paraId="2999BDFE" w14:textId="77777777" w:rsidR="008B6832" w:rsidRPr="005E2471" w:rsidRDefault="008B6832" w:rsidP="008B6832">
      <w:pPr>
        <w:spacing w:after="60" w:line="276" w:lineRule="auto"/>
        <w:jc w:val="both"/>
        <w:rPr>
          <w:rFonts w:ascii="Arial" w:hAnsi="Arial" w:cs="Arial"/>
          <w:b/>
        </w:rPr>
      </w:pPr>
      <w:r w:rsidRPr="00C5762D">
        <w:rPr>
          <w:rFonts w:ascii="Arial" w:hAnsi="Arial" w:cs="Arial"/>
          <w:b/>
          <w:sz w:val="23"/>
          <w:szCs w:val="23"/>
        </w:rPr>
        <w:t xml:space="preserve">Kierownik komórki/jednostki organizacyjnej przyjmującej: </w:t>
      </w:r>
      <w:r w:rsidRPr="00C5762D">
        <w:rPr>
          <w:rFonts w:ascii="Arial" w:hAnsi="Arial" w:cs="Arial"/>
          <w:sz w:val="23"/>
          <w:szCs w:val="23"/>
        </w:rPr>
        <w:t xml:space="preserve">wpisuje się czytelnie imię </w:t>
      </w:r>
      <w:r w:rsidRPr="00C5762D">
        <w:rPr>
          <w:rFonts w:ascii="Arial" w:hAnsi="Arial" w:cs="Arial"/>
          <w:sz w:val="23"/>
          <w:szCs w:val="23"/>
        </w:rPr>
        <w:br/>
        <w:t>i nazwisko, ewentualnie pieczęć imienną, podpis kierownika komórki/jednostki organizacyjnej lub osoby wyznaczonej rozkazem (decyzją) kierownika sprawującej merytoryczny nadzór nad powierzonym mieniem.</w:t>
      </w:r>
      <w:r w:rsidRPr="005E2471">
        <w:rPr>
          <w:noProof/>
        </w:rPr>
        <w:t xml:space="preserve"> </w:t>
      </w:r>
      <w:r w:rsidRPr="005E2471">
        <w:rPr>
          <w:rFonts w:ascii="Arial" w:hAnsi="Arial" w:cs="Arial"/>
          <w:b/>
        </w:rPr>
        <w:br w:type="page"/>
      </w:r>
    </w:p>
    <w:p w14:paraId="0A1A942A" w14:textId="77777777" w:rsidR="008B6832" w:rsidRPr="00C5762D" w:rsidRDefault="008B6832" w:rsidP="008B6832">
      <w:pPr>
        <w:spacing w:after="360" w:line="276" w:lineRule="auto"/>
        <w:jc w:val="center"/>
        <w:rPr>
          <w:rFonts w:ascii="Arial" w:hAnsi="Arial" w:cs="Arial"/>
          <w:b/>
          <w:sz w:val="23"/>
          <w:szCs w:val="23"/>
        </w:rPr>
      </w:pPr>
      <w:r w:rsidRPr="00C5762D">
        <w:rPr>
          <w:rFonts w:ascii="Arial" w:hAnsi="Arial" w:cs="Arial"/>
          <w:b/>
          <w:sz w:val="23"/>
          <w:szCs w:val="23"/>
        </w:rPr>
        <w:lastRenderedPageBreak/>
        <w:t>STRONA DRUGA</w:t>
      </w:r>
    </w:p>
    <w:p w14:paraId="38B2CF66" w14:textId="77777777" w:rsidR="008B6832" w:rsidRPr="00C5762D" w:rsidRDefault="008B6832" w:rsidP="008B6832">
      <w:pPr>
        <w:spacing w:after="60" w:line="276" w:lineRule="auto"/>
        <w:jc w:val="both"/>
        <w:rPr>
          <w:rFonts w:ascii="Arial" w:hAnsi="Arial" w:cs="Arial"/>
          <w:b/>
          <w:sz w:val="23"/>
          <w:szCs w:val="23"/>
        </w:rPr>
      </w:pPr>
      <w:r w:rsidRPr="00C5762D">
        <w:rPr>
          <w:rFonts w:ascii="Arial" w:hAnsi="Arial" w:cs="Arial"/>
          <w:sz w:val="23"/>
          <w:szCs w:val="23"/>
        </w:rPr>
        <w:t>Wpisy na drugiej stronie należy wykonać komputerowo w czasie wytwarzania karty sprzętu lub czarnym/niebieskim długopisem, czytelnie i bez poprawek. W przypadku błędnego wpisu przekreśla się cały wiersz na czerwono, tak aby zachować czytelność błędnego wpisu, potwierdzając ten fakt podpisem – czytelnie imię i nazwisko osoby poprawiającej błędny wpis. Właściwego wpisu dokonuje się w kolejnym wierszu.</w:t>
      </w:r>
    </w:p>
    <w:p w14:paraId="3ECB421D" w14:textId="77777777" w:rsidR="008B6832" w:rsidRPr="00C5762D" w:rsidRDefault="008B6832">
      <w:pPr>
        <w:pStyle w:val="Akapitzlist"/>
        <w:numPr>
          <w:ilvl w:val="0"/>
          <w:numId w:val="157"/>
        </w:numPr>
        <w:spacing w:before="120" w:after="60" w:line="276" w:lineRule="auto"/>
        <w:ind w:left="425" w:hanging="425"/>
        <w:contextualSpacing w:val="0"/>
        <w:jc w:val="both"/>
        <w:rPr>
          <w:rFonts w:ascii="Arial" w:hAnsi="Arial" w:cs="Arial"/>
          <w:b/>
          <w:sz w:val="23"/>
          <w:szCs w:val="23"/>
        </w:rPr>
      </w:pPr>
      <w:r w:rsidRPr="00C5762D">
        <w:rPr>
          <w:rFonts w:ascii="Arial" w:hAnsi="Arial" w:cs="Arial"/>
          <w:b/>
          <w:sz w:val="23"/>
          <w:szCs w:val="23"/>
        </w:rPr>
        <w:t>Eksploatacja urządzenia</w:t>
      </w:r>
      <w:r w:rsidRPr="00C5762D">
        <w:rPr>
          <w:rFonts w:ascii="Arial" w:hAnsi="Arial" w:cs="Arial"/>
          <w:sz w:val="23"/>
          <w:szCs w:val="23"/>
        </w:rPr>
        <w:t>: wpisuje się po raz pierwszy w komórce/jednostce organizacyjnej przyjmującej sprzęt do eksploatacji lub przechowywania, zgodnie z opisem wskazanym w poszczególnych kolumnach.</w:t>
      </w:r>
    </w:p>
    <w:p w14:paraId="16B42602" w14:textId="77777777" w:rsidR="008B6832" w:rsidRPr="00C5762D" w:rsidRDefault="008B6832">
      <w:pPr>
        <w:pStyle w:val="Akapitzlist"/>
        <w:numPr>
          <w:ilvl w:val="0"/>
          <w:numId w:val="157"/>
        </w:numPr>
        <w:spacing w:before="120" w:after="60" w:line="276" w:lineRule="auto"/>
        <w:ind w:left="425" w:hanging="425"/>
        <w:contextualSpacing w:val="0"/>
        <w:jc w:val="both"/>
        <w:rPr>
          <w:rFonts w:ascii="Arial" w:hAnsi="Arial" w:cs="Arial"/>
          <w:b/>
          <w:sz w:val="23"/>
          <w:szCs w:val="23"/>
        </w:rPr>
      </w:pPr>
      <w:r w:rsidRPr="00C5762D">
        <w:rPr>
          <w:rFonts w:ascii="Arial" w:hAnsi="Arial" w:cs="Arial"/>
          <w:b/>
          <w:sz w:val="23"/>
          <w:szCs w:val="23"/>
        </w:rPr>
        <w:t xml:space="preserve">Kategoria urządzenia: </w:t>
      </w:r>
      <w:r w:rsidRPr="00C5762D">
        <w:rPr>
          <w:rFonts w:ascii="Arial" w:hAnsi="Arial" w:cs="Arial"/>
          <w:sz w:val="23"/>
          <w:szCs w:val="23"/>
        </w:rPr>
        <w:t>wypełnia się zgodnie z treścią poszczególnych rubryk w czasie eksploatacji urządzenia w komórce/jednostce organizacyjnej.</w:t>
      </w:r>
    </w:p>
    <w:p w14:paraId="1822DB8B" w14:textId="77777777" w:rsidR="008B6832" w:rsidRPr="00C5762D" w:rsidRDefault="008B6832">
      <w:pPr>
        <w:pStyle w:val="Akapitzlist"/>
        <w:numPr>
          <w:ilvl w:val="0"/>
          <w:numId w:val="157"/>
        </w:numPr>
        <w:spacing w:before="120" w:after="60" w:line="276" w:lineRule="auto"/>
        <w:ind w:left="425" w:hanging="425"/>
        <w:contextualSpacing w:val="0"/>
        <w:jc w:val="both"/>
        <w:rPr>
          <w:rFonts w:ascii="Arial" w:hAnsi="Arial" w:cs="Arial"/>
          <w:b/>
          <w:sz w:val="23"/>
          <w:szCs w:val="23"/>
        </w:rPr>
      </w:pPr>
      <w:r w:rsidRPr="00C5762D">
        <w:rPr>
          <w:rFonts w:ascii="Arial" w:hAnsi="Arial" w:cs="Arial"/>
          <w:b/>
          <w:sz w:val="23"/>
          <w:szCs w:val="23"/>
        </w:rPr>
        <w:t xml:space="preserve">Kontrole stanu technicznego, naprawy: </w:t>
      </w:r>
      <w:r w:rsidRPr="00C5762D">
        <w:rPr>
          <w:rFonts w:ascii="Arial" w:hAnsi="Arial" w:cs="Arial"/>
          <w:sz w:val="23"/>
          <w:szCs w:val="23"/>
        </w:rPr>
        <w:t>wpisuje się adnotacje o konserwacjach i</w:t>
      </w:r>
      <w:r>
        <w:rPr>
          <w:rFonts w:ascii="Arial" w:hAnsi="Arial" w:cs="Arial"/>
          <w:sz w:val="23"/>
          <w:szCs w:val="23"/>
        </w:rPr>
        <w:t> </w:t>
      </w:r>
      <w:r w:rsidRPr="00C5762D">
        <w:rPr>
          <w:rFonts w:ascii="Arial" w:hAnsi="Arial" w:cs="Arial"/>
          <w:sz w:val="23"/>
          <w:szCs w:val="23"/>
        </w:rPr>
        <w:t>naprawach sprzętu, w tym badania dozorowe, metrologiczne, elektroenergetyczne, jeżeli sprzęt (urządzenie) podlega tym badaniom. Kolejne kolumny wypełnia się zgodnie z ich opisem (krótki i czytelny wpis osoby realizującej dane przedsięwzięcie).</w:t>
      </w:r>
    </w:p>
    <w:p w14:paraId="0C4D1B8C" w14:textId="77777777" w:rsidR="008B6832" w:rsidRPr="00C5762D" w:rsidRDefault="008B6832">
      <w:pPr>
        <w:pStyle w:val="Akapitzlist"/>
        <w:numPr>
          <w:ilvl w:val="0"/>
          <w:numId w:val="157"/>
        </w:numPr>
        <w:spacing w:before="120" w:after="60" w:line="276" w:lineRule="auto"/>
        <w:ind w:left="425" w:hanging="425"/>
        <w:contextualSpacing w:val="0"/>
        <w:jc w:val="both"/>
        <w:rPr>
          <w:rFonts w:ascii="Arial" w:hAnsi="Arial" w:cs="Arial"/>
          <w:b/>
          <w:sz w:val="23"/>
          <w:szCs w:val="23"/>
        </w:rPr>
      </w:pPr>
      <w:r w:rsidRPr="00C5762D">
        <w:rPr>
          <w:rFonts w:ascii="Arial" w:hAnsi="Arial" w:cs="Arial"/>
          <w:b/>
          <w:sz w:val="23"/>
          <w:szCs w:val="23"/>
        </w:rPr>
        <w:t xml:space="preserve">Inne zapisy służbowe, uwagi organów kontrolujących: </w:t>
      </w:r>
      <w:r w:rsidRPr="00C5762D">
        <w:rPr>
          <w:rFonts w:ascii="Arial" w:hAnsi="Arial" w:cs="Arial"/>
          <w:sz w:val="23"/>
          <w:szCs w:val="23"/>
        </w:rPr>
        <w:t>wpisy dokonuje i potwierdza kierownik komórki/jednostki organizacyjnej RON lub osoba wyznaczona jego rozkazem (decyzją), sprawująca merytoryczny nadzór nad powierzonym mieniem.</w:t>
      </w:r>
    </w:p>
    <w:p w14:paraId="0526783E" w14:textId="77777777" w:rsidR="008B6832" w:rsidRPr="00C5762D" w:rsidRDefault="008B6832" w:rsidP="008B6832">
      <w:pPr>
        <w:pStyle w:val="Akapitzlist"/>
        <w:spacing w:before="80" w:after="60"/>
        <w:ind w:left="0"/>
        <w:jc w:val="both"/>
        <w:rPr>
          <w:rFonts w:ascii="Arial" w:hAnsi="Arial" w:cs="Arial"/>
          <w:b/>
          <w:sz w:val="23"/>
          <w:szCs w:val="23"/>
        </w:rPr>
      </w:pPr>
      <w:r w:rsidRPr="00C5762D">
        <w:rPr>
          <w:rFonts w:ascii="Arial" w:hAnsi="Arial" w:cs="Arial"/>
          <w:b/>
          <w:sz w:val="23"/>
          <w:szCs w:val="23"/>
        </w:rPr>
        <w:t>Wpisów obowiązkowych dokonuje się w przypadku wykonania następujących czynności:</w:t>
      </w:r>
    </w:p>
    <w:p w14:paraId="2FDFA6B6" w14:textId="77777777" w:rsidR="008B6832" w:rsidRPr="00C5762D" w:rsidRDefault="008B6832">
      <w:pPr>
        <w:pStyle w:val="Akapitzlist"/>
        <w:numPr>
          <w:ilvl w:val="0"/>
          <w:numId w:val="158"/>
        </w:numPr>
        <w:spacing w:after="60" w:line="276" w:lineRule="auto"/>
        <w:ind w:left="850" w:hanging="425"/>
        <w:contextualSpacing w:val="0"/>
        <w:jc w:val="both"/>
        <w:rPr>
          <w:rFonts w:ascii="Arial" w:hAnsi="Arial" w:cs="Arial"/>
          <w:sz w:val="23"/>
          <w:szCs w:val="23"/>
        </w:rPr>
      </w:pPr>
      <w:r w:rsidRPr="00C5762D">
        <w:rPr>
          <w:rFonts w:ascii="Arial" w:hAnsi="Arial" w:cs="Arial"/>
          <w:sz w:val="23"/>
          <w:szCs w:val="23"/>
        </w:rPr>
        <w:t xml:space="preserve">dołączenia dodatkowych stron karty sprzętu (np. dołączono 1 kartkę </w:t>
      </w:r>
      <w:r w:rsidRPr="00C5762D">
        <w:rPr>
          <w:rFonts w:ascii="Arial" w:hAnsi="Arial" w:cs="Arial"/>
          <w:i/>
          <w:sz w:val="23"/>
          <w:szCs w:val="23"/>
        </w:rPr>
        <w:t>„karty sprzętu”</w:t>
      </w:r>
      <w:r w:rsidRPr="00C5762D">
        <w:rPr>
          <w:rFonts w:ascii="Arial" w:hAnsi="Arial" w:cs="Arial"/>
          <w:sz w:val="23"/>
          <w:szCs w:val="23"/>
        </w:rPr>
        <w:t>),</w:t>
      </w:r>
    </w:p>
    <w:p w14:paraId="320B52D5" w14:textId="77777777" w:rsidR="008B6832" w:rsidRPr="00C5762D" w:rsidRDefault="008B6832">
      <w:pPr>
        <w:pStyle w:val="Akapitzlist"/>
        <w:numPr>
          <w:ilvl w:val="0"/>
          <w:numId w:val="158"/>
        </w:numPr>
        <w:spacing w:after="60" w:line="276" w:lineRule="auto"/>
        <w:ind w:left="850" w:hanging="425"/>
        <w:contextualSpacing w:val="0"/>
        <w:jc w:val="both"/>
        <w:rPr>
          <w:rFonts w:ascii="Arial" w:hAnsi="Arial" w:cs="Arial"/>
          <w:sz w:val="23"/>
          <w:szCs w:val="23"/>
        </w:rPr>
      </w:pPr>
      <w:r w:rsidRPr="00C5762D">
        <w:rPr>
          <w:rFonts w:ascii="Arial" w:hAnsi="Arial" w:cs="Arial"/>
          <w:sz w:val="23"/>
          <w:szCs w:val="23"/>
        </w:rPr>
        <w:t>inne okoliczności mające wpływ na użytkowanie lub przechowywanie sprzętu nie ujęte w karcie sprzętu (np. zdjęcie z ewidencji i przeznaczenie do szkolenia),</w:t>
      </w:r>
    </w:p>
    <w:p w14:paraId="7775907D" w14:textId="77777777" w:rsidR="008B6832" w:rsidRPr="00C5762D" w:rsidRDefault="008B6832">
      <w:pPr>
        <w:pStyle w:val="Akapitzlist"/>
        <w:numPr>
          <w:ilvl w:val="0"/>
          <w:numId w:val="158"/>
        </w:numPr>
        <w:spacing w:before="80" w:after="60" w:line="276" w:lineRule="auto"/>
        <w:ind w:left="850" w:hanging="425"/>
        <w:contextualSpacing w:val="0"/>
        <w:jc w:val="both"/>
        <w:rPr>
          <w:rFonts w:ascii="Arial" w:hAnsi="Arial" w:cs="Arial"/>
          <w:sz w:val="23"/>
          <w:szCs w:val="23"/>
        </w:rPr>
      </w:pPr>
      <w:r w:rsidRPr="00C5762D">
        <w:rPr>
          <w:rFonts w:ascii="Arial" w:hAnsi="Arial" w:cs="Arial"/>
          <w:sz w:val="23"/>
          <w:szCs w:val="23"/>
        </w:rPr>
        <w:t>uwagi organów kontrolujących.</w:t>
      </w:r>
    </w:p>
    <w:p w14:paraId="743506D0" w14:textId="77777777" w:rsidR="008B6832" w:rsidRPr="00C5762D" w:rsidRDefault="008B6832" w:rsidP="008B6832">
      <w:pPr>
        <w:spacing w:after="200" w:line="276" w:lineRule="auto"/>
        <w:rPr>
          <w:rFonts w:ascii="Arial" w:hAnsi="Arial" w:cs="Arial"/>
          <w:b/>
          <w:bCs/>
          <w:sz w:val="23"/>
          <w:szCs w:val="23"/>
        </w:rPr>
      </w:pPr>
    </w:p>
    <w:p w14:paraId="3153600F" w14:textId="77777777" w:rsidR="008B6832" w:rsidRPr="00C5762D" w:rsidRDefault="008B6832" w:rsidP="008B6832">
      <w:pPr>
        <w:rPr>
          <w:rFonts w:ascii="Arial" w:eastAsia="Calibri" w:hAnsi="Arial" w:cs="Arial"/>
          <w:b/>
          <w:bCs/>
          <w:sz w:val="23"/>
          <w:szCs w:val="23"/>
        </w:rPr>
      </w:pPr>
    </w:p>
    <w:p w14:paraId="6698FB16" w14:textId="77777777" w:rsidR="008B6832" w:rsidRPr="00C5762D" w:rsidRDefault="008B6832" w:rsidP="008B6832">
      <w:pPr>
        <w:rPr>
          <w:rFonts w:ascii="Arial" w:eastAsia="Calibri" w:hAnsi="Arial" w:cs="Arial"/>
          <w:b/>
          <w:bCs/>
          <w:sz w:val="23"/>
          <w:szCs w:val="23"/>
        </w:rPr>
      </w:pPr>
      <w:r w:rsidRPr="00C5762D">
        <w:rPr>
          <w:rFonts w:ascii="Arial" w:eastAsia="Calibri" w:hAnsi="Arial" w:cs="Arial"/>
          <w:b/>
          <w:bCs/>
          <w:sz w:val="23"/>
          <w:szCs w:val="23"/>
        </w:rPr>
        <w:br w:type="page"/>
      </w:r>
    </w:p>
    <w:p w14:paraId="15E55A74" w14:textId="77777777" w:rsidR="008B6832" w:rsidRPr="00282926" w:rsidRDefault="008B6832" w:rsidP="008B6832">
      <w:pPr>
        <w:spacing w:after="120" w:line="276" w:lineRule="auto"/>
        <w:jc w:val="right"/>
        <w:rPr>
          <w:rFonts w:ascii="Arial" w:eastAsia="Calibri" w:hAnsi="Arial" w:cs="Arial"/>
          <w:b/>
          <w:bCs/>
          <w:sz w:val="22"/>
          <w:szCs w:val="22"/>
        </w:rPr>
      </w:pPr>
      <w:r w:rsidRPr="00282926">
        <w:rPr>
          <w:rFonts w:ascii="Arial" w:eastAsia="Calibri" w:hAnsi="Arial" w:cs="Arial"/>
          <w:b/>
          <w:bCs/>
          <w:sz w:val="22"/>
          <w:szCs w:val="22"/>
        </w:rPr>
        <w:lastRenderedPageBreak/>
        <w:t xml:space="preserve">Załącznik nr 7 - </w:t>
      </w:r>
      <w:bookmarkEnd w:id="12"/>
      <w:r w:rsidRPr="00282926">
        <w:rPr>
          <w:rFonts w:ascii="Arial" w:eastAsia="Calibri" w:hAnsi="Arial" w:cs="Arial"/>
          <w:b/>
          <w:sz w:val="22"/>
          <w:szCs w:val="22"/>
        </w:rPr>
        <w:t>Wzór Protokołu Reklamacji</w:t>
      </w:r>
    </w:p>
    <w:p w14:paraId="1ACBD75B" w14:textId="77777777" w:rsidR="008B6832" w:rsidRPr="00282926" w:rsidRDefault="008B6832" w:rsidP="008B6832">
      <w:pPr>
        <w:spacing w:after="200" w:line="276" w:lineRule="auto"/>
        <w:rPr>
          <w:rFonts w:ascii="Arial" w:eastAsia="Calibri" w:hAnsi="Arial" w:cs="Arial"/>
          <w:b/>
          <w:sz w:val="22"/>
        </w:rPr>
      </w:pPr>
      <w:r w:rsidRPr="00282926">
        <w:rPr>
          <w:rFonts w:ascii="Calibri" w:eastAsia="Calibri" w:hAnsi="Calibri"/>
          <w:noProof/>
          <w:sz w:val="22"/>
          <w:szCs w:val="22"/>
        </w:rPr>
        <w:drawing>
          <wp:inline distT="0" distB="0" distL="0" distR="0" wp14:anchorId="0BBDECE9" wp14:editId="10365028">
            <wp:extent cx="5759450" cy="3139440"/>
            <wp:effectExtent l="0" t="0" r="0" b="0"/>
            <wp:docPr id="144091052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759450" cy="3139440"/>
                    </a:xfrm>
                    <a:prstGeom prst="rect">
                      <a:avLst/>
                    </a:prstGeom>
                    <a:noFill/>
                    <a:ln>
                      <a:noFill/>
                    </a:ln>
                  </pic:spPr>
                </pic:pic>
              </a:graphicData>
            </a:graphic>
          </wp:inline>
        </w:drawing>
      </w:r>
    </w:p>
    <w:p w14:paraId="19116EEA" w14:textId="77777777" w:rsidR="008B6832" w:rsidRPr="00282926" w:rsidRDefault="008B6832" w:rsidP="008B6832">
      <w:pPr>
        <w:widowControl w:val="0"/>
        <w:autoSpaceDE w:val="0"/>
        <w:autoSpaceDN w:val="0"/>
        <w:spacing w:before="197"/>
        <w:ind w:left="116"/>
        <w:rPr>
          <w:rFonts w:ascii="Calibri" w:eastAsia="Calibri" w:hAnsi="Calibri" w:cs="Calibri"/>
          <w:sz w:val="22"/>
          <w:szCs w:val="22"/>
        </w:rPr>
      </w:pPr>
      <w:bookmarkStart w:id="14" w:name="_Hlk138408453"/>
      <w:r w:rsidRPr="00282926">
        <w:rPr>
          <w:rFonts w:ascii="Calibri" w:eastAsia="Calibri" w:hAnsi="Calibri" w:cs="Calibri"/>
          <w:sz w:val="22"/>
          <w:szCs w:val="22"/>
        </w:rPr>
        <w:t>Dane</w:t>
      </w:r>
      <w:r w:rsidRPr="00282926">
        <w:rPr>
          <w:rFonts w:ascii="Calibri" w:eastAsia="Calibri" w:hAnsi="Calibri" w:cs="Calibri"/>
          <w:spacing w:val="-4"/>
          <w:sz w:val="22"/>
          <w:szCs w:val="22"/>
        </w:rPr>
        <w:t xml:space="preserve"> </w:t>
      </w:r>
      <w:proofErr w:type="spellStart"/>
      <w:r w:rsidRPr="00282926">
        <w:rPr>
          <w:rFonts w:ascii="Calibri" w:eastAsia="Calibri" w:hAnsi="Calibri" w:cs="Calibri"/>
          <w:sz w:val="22"/>
          <w:szCs w:val="22"/>
        </w:rPr>
        <w:t>ewidencyjno</w:t>
      </w:r>
      <w:proofErr w:type="spellEnd"/>
      <w:r w:rsidRPr="00282926">
        <w:rPr>
          <w:rFonts w:ascii="Calibri" w:eastAsia="Calibri" w:hAnsi="Calibri" w:cs="Calibri"/>
          <w:spacing w:val="-2"/>
          <w:sz w:val="22"/>
          <w:szCs w:val="22"/>
        </w:rPr>
        <w:t xml:space="preserve"> </w:t>
      </w:r>
      <w:r w:rsidRPr="00282926">
        <w:rPr>
          <w:rFonts w:ascii="Calibri" w:eastAsia="Calibri" w:hAnsi="Calibri" w:cs="Calibri"/>
          <w:sz w:val="22"/>
          <w:szCs w:val="22"/>
        </w:rPr>
        <w:t>–</w:t>
      </w:r>
      <w:r w:rsidRPr="00282926">
        <w:rPr>
          <w:rFonts w:ascii="Calibri" w:eastAsia="Calibri" w:hAnsi="Calibri" w:cs="Calibri"/>
          <w:spacing w:val="-3"/>
          <w:sz w:val="22"/>
          <w:szCs w:val="22"/>
        </w:rPr>
        <w:t xml:space="preserve"> </w:t>
      </w:r>
      <w:r w:rsidRPr="00282926">
        <w:rPr>
          <w:rFonts w:ascii="Calibri" w:eastAsia="Calibri" w:hAnsi="Calibri" w:cs="Calibri"/>
          <w:sz w:val="22"/>
          <w:szCs w:val="22"/>
        </w:rPr>
        <w:t>techniczne</w:t>
      </w:r>
      <w:r w:rsidRPr="00282926">
        <w:rPr>
          <w:rFonts w:ascii="Calibri" w:eastAsia="Calibri" w:hAnsi="Calibri" w:cs="Calibri"/>
          <w:spacing w:val="-1"/>
          <w:sz w:val="22"/>
          <w:szCs w:val="22"/>
        </w:rPr>
        <w:t xml:space="preserve"> </w:t>
      </w:r>
      <w:r w:rsidRPr="00282926">
        <w:rPr>
          <w:rFonts w:ascii="Calibri" w:eastAsia="Calibri" w:hAnsi="Calibri" w:cs="Calibri"/>
          <w:sz w:val="22"/>
          <w:szCs w:val="22"/>
        </w:rPr>
        <w:t>sprzętu,</w:t>
      </w:r>
      <w:r w:rsidRPr="00282926">
        <w:rPr>
          <w:rFonts w:ascii="Calibri" w:eastAsia="Calibri" w:hAnsi="Calibri" w:cs="Calibri"/>
          <w:spacing w:val="-3"/>
          <w:sz w:val="22"/>
          <w:szCs w:val="22"/>
        </w:rPr>
        <w:t xml:space="preserve"> </w:t>
      </w:r>
      <w:r w:rsidRPr="00282926">
        <w:rPr>
          <w:rFonts w:ascii="Calibri" w:eastAsia="Calibri" w:hAnsi="Calibri" w:cs="Calibri"/>
          <w:sz w:val="22"/>
          <w:szCs w:val="22"/>
        </w:rPr>
        <w:t>materiału,</w:t>
      </w:r>
      <w:r w:rsidRPr="00282926">
        <w:rPr>
          <w:rFonts w:ascii="Calibri" w:eastAsia="Calibri" w:hAnsi="Calibri" w:cs="Calibri"/>
          <w:spacing w:val="-1"/>
          <w:sz w:val="22"/>
          <w:szCs w:val="22"/>
        </w:rPr>
        <w:t xml:space="preserve"> </w:t>
      </w:r>
      <w:r w:rsidRPr="00282926">
        <w:rPr>
          <w:rFonts w:ascii="Calibri" w:eastAsia="Calibri" w:hAnsi="Calibri" w:cs="Calibri"/>
          <w:sz w:val="22"/>
          <w:szCs w:val="22"/>
        </w:rPr>
        <w:t>urządzenia,</w:t>
      </w:r>
      <w:r w:rsidRPr="00282926">
        <w:rPr>
          <w:rFonts w:ascii="Calibri" w:eastAsia="Calibri" w:hAnsi="Calibri" w:cs="Calibri"/>
          <w:spacing w:val="-2"/>
          <w:sz w:val="22"/>
          <w:szCs w:val="22"/>
        </w:rPr>
        <w:t xml:space="preserve"> </w:t>
      </w:r>
      <w:r w:rsidRPr="00282926">
        <w:rPr>
          <w:rFonts w:ascii="Calibri" w:eastAsia="Calibri" w:hAnsi="Calibri" w:cs="Calibri"/>
          <w:sz w:val="22"/>
          <w:szCs w:val="22"/>
        </w:rPr>
        <w:t>maszyny*</w:t>
      </w:r>
    </w:p>
    <w:p w14:paraId="4CD8CAF8" w14:textId="77777777" w:rsidR="008B6832" w:rsidRPr="00282926" w:rsidRDefault="008B6832" w:rsidP="008B6832">
      <w:pPr>
        <w:widowControl w:val="0"/>
        <w:autoSpaceDE w:val="0"/>
        <w:autoSpaceDN w:val="0"/>
        <w:spacing w:before="132" w:line="268" w:lineRule="exact"/>
        <w:ind w:left="135"/>
        <w:rPr>
          <w:rFonts w:ascii="Calibri" w:eastAsia="Calibri" w:hAnsi="Calibri" w:cs="Calibri"/>
          <w:sz w:val="22"/>
          <w:szCs w:val="22"/>
        </w:rPr>
      </w:pPr>
      <w:r w:rsidRPr="00282926">
        <w:rPr>
          <w:rFonts w:ascii="Calibri" w:eastAsia="Calibri" w:hAnsi="Calibri" w:cs="Calibri"/>
          <w:sz w:val="22"/>
          <w:szCs w:val="22"/>
        </w:rPr>
        <w:t>................................................................................................................................................................</w:t>
      </w:r>
    </w:p>
    <w:p w14:paraId="33EF5C45" w14:textId="77777777" w:rsidR="008B6832" w:rsidRPr="00282926" w:rsidRDefault="008B6832" w:rsidP="008B6832">
      <w:pPr>
        <w:widowControl w:val="0"/>
        <w:autoSpaceDE w:val="0"/>
        <w:autoSpaceDN w:val="0"/>
        <w:ind w:left="158" w:right="161"/>
        <w:jc w:val="center"/>
        <w:rPr>
          <w:rFonts w:ascii="Calibri" w:eastAsia="Calibri" w:hAnsi="Calibri" w:cs="Calibri"/>
          <w:sz w:val="16"/>
          <w:szCs w:val="22"/>
        </w:rPr>
      </w:pPr>
      <w:r w:rsidRPr="00282926">
        <w:rPr>
          <w:rFonts w:ascii="Calibri" w:eastAsia="Calibri" w:hAnsi="Calibri" w:cs="Calibri"/>
          <w:sz w:val="16"/>
          <w:szCs w:val="22"/>
        </w:rPr>
        <w:t>(nazwa,</w:t>
      </w:r>
      <w:r w:rsidRPr="00282926">
        <w:rPr>
          <w:rFonts w:ascii="Calibri" w:eastAsia="Calibri" w:hAnsi="Calibri" w:cs="Calibri"/>
          <w:spacing w:val="-3"/>
          <w:sz w:val="16"/>
          <w:szCs w:val="22"/>
        </w:rPr>
        <w:t xml:space="preserve"> </w:t>
      </w:r>
      <w:r w:rsidRPr="00282926">
        <w:rPr>
          <w:rFonts w:ascii="Calibri" w:eastAsia="Calibri" w:hAnsi="Calibri" w:cs="Calibri"/>
          <w:sz w:val="16"/>
          <w:szCs w:val="22"/>
        </w:rPr>
        <w:t>typ,</w:t>
      </w:r>
      <w:r w:rsidRPr="00282926">
        <w:rPr>
          <w:rFonts w:ascii="Calibri" w:eastAsia="Calibri" w:hAnsi="Calibri" w:cs="Calibri"/>
          <w:spacing w:val="-3"/>
          <w:sz w:val="16"/>
          <w:szCs w:val="22"/>
        </w:rPr>
        <w:t xml:space="preserve"> </w:t>
      </w:r>
      <w:r w:rsidRPr="00282926">
        <w:rPr>
          <w:rFonts w:ascii="Calibri" w:eastAsia="Calibri" w:hAnsi="Calibri" w:cs="Calibri"/>
          <w:sz w:val="16"/>
          <w:szCs w:val="22"/>
        </w:rPr>
        <w:t>rok</w:t>
      </w:r>
      <w:r w:rsidRPr="00282926">
        <w:rPr>
          <w:rFonts w:ascii="Calibri" w:eastAsia="Calibri" w:hAnsi="Calibri" w:cs="Calibri"/>
          <w:spacing w:val="-4"/>
          <w:sz w:val="16"/>
          <w:szCs w:val="22"/>
        </w:rPr>
        <w:t xml:space="preserve"> </w:t>
      </w:r>
      <w:r w:rsidRPr="00282926">
        <w:rPr>
          <w:rFonts w:ascii="Calibri" w:eastAsia="Calibri" w:hAnsi="Calibri" w:cs="Calibri"/>
          <w:sz w:val="16"/>
          <w:szCs w:val="22"/>
        </w:rPr>
        <w:t>produkcji,</w:t>
      </w:r>
      <w:r w:rsidRPr="00282926">
        <w:rPr>
          <w:rFonts w:ascii="Calibri" w:eastAsia="Calibri" w:hAnsi="Calibri" w:cs="Calibri"/>
          <w:spacing w:val="-3"/>
          <w:sz w:val="16"/>
          <w:szCs w:val="22"/>
        </w:rPr>
        <w:t xml:space="preserve"> </w:t>
      </w:r>
      <w:r w:rsidRPr="00282926">
        <w:rPr>
          <w:rFonts w:ascii="Calibri" w:eastAsia="Calibri" w:hAnsi="Calibri" w:cs="Calibri"/>
          <w:sz w:val="16"/>
          <w:szCs w:val="22"/>
        </w:rPr>
        <w:t>nr</w:t>
      </w:r>
      <w:r w:rsidRPr="00282926">
        <w:rPr>
          <w:rFonts w:ascii="Calibri" w:eastAsia="Calibri" w:hAnsi="Calibri" w:cs="Calibri"/>
          <w:spacing w:val="-4"/>
          <w:sz w:val="16"/>
          <w:szCs w:val="22"/>
        </w:rPr>
        <w:t xml:space="preserve"> </w:t>
      </w:r>
      <w:r w:rsidRPr="00282926">
        <w:rPr>
          <w:rFonts w:ascii="Calibri" w:eastAsia="Calibri" w:hAnsi="Calibri" w:cs="Calibri"/>
          <w:sz w:val="16"/>
          <w:szCs w:val="22"/>
        </w:rPr>
        <w:t>rejestracyjny</w:t>
      </w:r>
      <w:r w:rsidRPr="00282926">
        <w:rPr>
          <w:rFonts w:ascii="Calibri" w:eastAsia="Calibri" w:hAnsi="Calibri" w:cs="Calibri"/>
          <w:spacing w:val="-5"/>
          <w:sz w:val="16"/>
          <w:szCs w:val="22"/>
        </w:rPr>
        <w:t xml:space="preserve"> </w:t>
      </w:r>
      <w:r w:rsidRPr="00282926">
        <w:rPr>
          <w:rFonts w:ascii="Calibri" w:eastAsia="Calibri" w:hAnsi="Calibri" w:cs="Calibri"/>
          <w:sz w:val="16"/>
          <w:szCs w:val="22"/>
        </w:rPr>
        <w:t>itp.)</w:t>
      </w:r>
    </w:p>
    <w:p w14:paraId="00B3842F" w14:textId="77777777" w:rsidR="008B6832" w:rsidRPr="00282926" w:rsidRDefault="008B6832" w:rsidP="008B6832">
      <w:pPr>
        <w:widowControl w:val="0"/>
        <w:autoSpaceDE w:val="0"/>
        <w:autoSpaceDN w:val="0"/>
        <w:ind w:left="158" w:right="115"/>
        <w:jc w:val="center"/>
        <w:rPr>
          <w:rFonts w:ascii="Calibri" w:eastAsia="Calibri" w:hAnsi="Calibri" w:cs="Calibri"/>
          <w:sz w:val="18"/>
          <w:szCs w:val="22"/>
        </w:rPr>
      </w:pPr>
      <w:r w:rsidRPr="00282926">
        <w:rPr>
          <w:rFonts w:ascii="Calibri" w:eastAsia="Calibri" w:hAnsi="Calibri" w:cs="Calibri"/>
          <w:sz w:val="18"/>
          <w:szCs w:val="22"/>
        </w:rPr>
        <w:t>.................................................................................................................................................................................................</w:t>
      </w:r>
    </w:p>
    <w:p w14:paraId="01E2ACA2" w14:textId="77777777" w:rsidR="008B6832" w:rsidRPr="00282926" w:rsidRDefault="008B6832" w:rsidP="008B6832">
      <w:pPr>
        <w:widowControl w:val="0"/>
        <w:autoSpaceDE w:val="0"/>
        <w:autoSpaceDN w:val="0"/>
        <w:spacing w:before="112"/>
        <w:ind w:left="116"/>
        <w:rPr>
          <w:rFonts w:ascii="Calibri" w:eastAsia="Calibri" w:hAnsi="Calibri" w:cs="Calibri"/>
          <w:sz w:val="22"/>
          <w:szCs w:val="22"/>
        </w:rPr>
      </w:pPr>
      <w:r w:rsidRPr="00282926">
        <w:rPr>
          <w:rFonts w:ascii="Calibri" w:eastAsia="Calibri" w:hAnsi="Calibri" w:cs="Calibri"/>
          <w:sz w:val="22"/>
          <w:szCs w:val="22"/>
        </w:rPr>
        <w:t>Posiada</w:t>
      </w:r>
      <w:r w:rsidRPr="00282926">
        <w:rPr>
          <w:rFonts w:ascii="Calibri" w:eastAsia="Calibri" w:hAnsi="Calibri" w:cs="Calibri"/>
          <w:spacing w:val="-5"/>
          <w:sz w:val="22"/>
          <w:szCs w:val="22"/>
        </w:rPr>
        <w:t xml:space="preserve"> </w:t>
      </w:r>
      <w:r w:rsidRPr="00282926">
        <w:rPr>
          <w:rFonts w:ascii="Calibri" w:eastAsia="Calibri" w:hAnsi="Calibri" w:cs="Calibri"/>
          <w:sz w:val="22"/>
          <w:szCs w:val="22"/>
        </w:rPr>
        <w:t>braki</w:t>
      </w:r>
      <w:r w:rsidRPr="00282926">
        <w:rPr>
          <w:rFonts w:ascii="Calibri" w:eastAsia="Calibri" w:hAnsi="Calibri" w:cs="Calibri"/>
          <w:spacing w:val="-3"/>
          <w:sz w:val="22"/>
          <w:szCs w:val="22"/>
        </w:rPr>
        <w:t xml:space="preserve"> </w:t>
      </w:r>
      <w:r w:rsidRPr="00282926">
        <w:rPr>
          <w:rFonts w:ascii="Calibri" w:eastAsia="Calibri" w:hAnsi="Calibri" w:cs="Calibri"/>
          <w:sz w:val="22"/>
          <w:szCs w:val="22"/>
        </w:rPr>
        <w:t>lub</w:t>
      </w:r>
      <w:r w:rsidRPr="00282926">
        <w:rPr>
          <w:rFonts w:ascii="Calibri" w:eastAsia="Calibri" w:hAnsi="Calibri" w:cs="Calibri"/>
          <w:spacing w:val="-4"/>
          <w:sz w:val="22"/>
          <w:szCs w:val="22"/>
        </w:rPr>
        <w:t xml:space="preserve"> </w:t>
      </w:r>
      <w:r w:rsidRPr="00282926">
        <w:rPr>
          <w:rFonts w:ascii="Calibri" w:eastAsia="Calibri" w:hAnsi="Calibri" w:cs="Calibri"/>
          <w:sz w:val="22"/>
          <w:szCs w:val="22"/>
        </w:rPr>
        <w:t>uszkodzenia</w:t>
      </w:r>
      <w:r w:rsidRPr="00282926">
        <w:rPr>
          <w:rFonts w:ascii="Calibri" w:eastAsia="Calibri" w:hAnsi="Calibri" w:cs="Calibri"/>
          <w:spacing w:val="-2"/>
          <w:sz w:val="22"/>
          <w:szCs w:val="22"/>
        </w:rPr>
        <w:t xml:space="preserve"> </w:t>
      </w:r>
      <w:r w:rsidRPr="00282926">
        <w:rPr>
          <w:rFonts w:ascii="Calibri" w:eastAsia="Calibri" w:hAnsi="Calibri" w:cs="Calibri"/>
          <w:sz w:val="22"/>
          <w:szCs w:val="22"/>
        </w:rPr>
        <w:t>(różnice</w:t>
      </w:r>
      <w:r w:rsidRPr="00282926">
        <w:rPr>
          <w:rFonts w:ascii="Calibri" w:eastAsia="Calibri" w:hAnsi="Calibri" w:cs="Calibri"/>
          <w:spacing w:val="-3"/>
          <w:sz w:val="22"/>
          <w:szCs w:val="22"/>
        </w:rPr>
        <w:t xml:space="preserve"> </w:t>
      </w:r>
      <w:r w:rsidRPr="00282926">
        <w:rPr>
          <w:rFonts w:ascii="Calibri" w:eastAsia="Calibri" w:hAnsi="Calibri" w:cs="Calibri"/>
          <w:sz w:val="22"/>
          <w:szCs w:val="22"/>
        </w:rPr>
        <w:t>ilościowe</w:t>
      </w:r>
      <w:r w:rsidRPr="00282926">
        <w:rPr>
          <w:rFonts w:ascii="Calibri" w:eastAsia="Calibri" w:hAnsi="Calibri" w:cs="Calibri"/>
          <w:spacing w:val="-2"/>
          <w:sz w:val="22"/>
          <w:szCs w:val="22"/>
        </w:rPr>
        <w:t xml:space="preserve"> </w:t>
      </w:r>
      <w:r w:rsidRPr="00282926">
        <w:rPr>
          <w:rFonts w:ascii="Calibri" w:eastAsia="Calibri" w:hAnsi="Calibri" w:cs="Calibri"/>
          <w:sz w:val="22"/>
          <w:szCs w:val="22"/>
        </w:rPr>
        <w:t>podać</w:t>
      </w:r>
      <w:r w:rsidRPr="00282926">
        <w:rPr>
          <w:rFonts w:ascii="Calibri" w:eastAsia="Calibri" w:hAnsi="Calibri" w:cs="Calibri"/>
          <w:spacing w:val="-2"/>
          <w:sz w:val="22"/>
          <w:szCs w:val="22"/>
        </w:rPr>
        <w:t xml:space="preserve"> </w:t>
      </w:r>
      <w:r w:rsidRPr="00282926">
        <w:rPr>
          <w:rFonts w:ascii="Calibri" w:eastAsia="Calibri" w:hAnsi="Calibri" w:cs="Calibri"/>
          <w:sz w:val="22"/>
          <w:szCs w:val="22"/>
        </w:rPr>
        <w:t>na</w:t>
      </w:r>
      <w:r w:rsidRPr="00282926">
        <w:rPr>
          <w:rFonts w:ascii="Calibri" w:eastAsia="Calibri" w:hAnsi="Calibri" w:cs="Calibri"/>
          <w:spacing w:val="-2"/>
          <w:sz w:val="22"/>
          <w:szCs w:val="22"/>
        </w:rPr>
        <w:t xml:space="preserve"> </w:t>
      </w:r>
      <w:r w:rsidRPr="00282926">
        <w:rPr>
          <w:rFonts w:ascii="Calibri" w:eastAsia="Calibri" w:hAnsi="Calibri" w:cs="Calibri"/>
          <w:sz w:val="22"/>
          <w:szCs w:val="22"/>
        </w:rPr>
        <w:t>odwrocie)</w:t>
      </w:r>
    </w:p>
    <w:p w14:paraId="7005871C" w14:textId="77777777" w:rsidR="008B6832" w:rsidRPr="00282926" w:rsidRDefault="008B6832" w:rsidP="008B6832">
      <w:pPr>
        <w:widowControl w:val="0"/>
        <w:autoSpaceDE w:val="0"/>
        <w:autoSpaceDN w:val="0"/>
        <w:ind w:left="135"/>
        <w:rPr>
          <w:rFonts w:ascii="Calibri" w:eastAsia="Calibri" w:hAnsi="Calibri" w:cs="Calibri"/>
          <w:sz w:val="22"/>
          <w:szCs w:val="22"/>
        </w:rPr>
      </w:pPr>
      <w:r w:rsidRPr="00282926">
        <w:rPr>
          <w:rFonts w:ascii="Calibri" w:eastAsia="Calibri" w:hAnsi="Calibri" w:cs="Calibri"/>
          <w:sz w:val="22"/>
          <w:szCs w:val="22"/>
        </w:rPr>
        <w:t>................................................................................................................................................................</w:t>
      </w:r>
    </w:p>
    <w:p w14:paraId="1F1D34B8" w14:textId="77777777" w:rsidR="008B6832" w:rsidRPr="00282926" w:rsidRDefault="008B6832" w:rsidP="008B6832">
      <w:pPr>
        <w:widowControl w:val="0"/>
        <w:autoSpaceDE w:val="0"/>
        <w:autoSpaceDN w:val="0"/>
        <w:ind w:left="135"/>
        <w:rPr>
          <w:rFonts w:ascii="Calibri" w:eastAsia="Calibri" w:hAnsi="Calibri" w:cs="Calibri"/>
          <w:sz w:val="22"/>
          <w:szCs w:val="22"/>
        </w:rPr>
      </w:pPr>
      <w:r w:rsidRPr="00282926">
        <w:rPr>
          <w:rFonts w:ascii="Calibri" w:eastAsia="Calibri" w:hAnsi="Calibri" w:cs="Calibri"/>
          <w:sz w:val="22"/>
          <w:szCs w:val="22"/>
        </w:rPr>
        <w:t>................................................................................................................................................................</w:t>
      </w:r>
    </w:p>
    <w:p w14:paraId="3E7C4598" w14:textId="77777777" w:rsidR="008B6832" w:rsidRPr="00282926" w:rsidRDefault="008B6832" w:rsidP="008B6832">
      <w:pPr>
        <w:widowControl w:val="0"/>
        <w:autoSpaceDE w:val="0"/>
        <w:autoSpaceDN w:val="0"/>
        <w:ind w:left="135"/>
        <w:rPr>
          <w:rFonts w:ascii="Calibri" w:eastAsia="Calibri" w:hAnsi="Calibri" w:cs="Calibri"/>
          <w:sz w:val="22"/>
          <w:szCs w:val="22"/>
        </w:rPr>
      </w:pPr>
      <w:r w:rsidRPr="00282926">
        <w:rPr>
          <w:rFonts w:ascii="Calibri" w:eastAsia="Calibri" w:hAnsi="Calibri" w:cs="Calibri"/>
          <w:sz w:val="22"/>
          <w:szCs w:val="22"/>
        </w:rPr>
        <w:t>................................................................................................................................................................</w:t>
      </w:r>
    </w:p>
    <w:p w14:paraId="4086AE63" w14:textId="77777777" w:rsidR="008B6832" w:rsidRPr="00282926" w:rsidRDefault="008B6832" w:rsidP="008B6832">
      <w:pPr>
        <w:widowControl w:val="0"/>
        <w:autoSpaceDE w:val="0"/>
        <w:autoSpaceDN w:val="0"/>
        <w:ind w:left="135"/>
        <w:rPr>
          <w:rFonts w:ascii="Calibri" w:eastAsia="Calibri" w:hAnsi="Calibri" w:cs="Calibri"/>
          <w:sz w:val="22"/>
          <w:szCs w:val="22"/>
        </w:rPr>
      </w:pPr>
      <w:r w:rsidRPr="00282926">
        <w:rPr>
          <w:rFonts w:ascii="Calibri" w:eastAsia="Calibri" w:hAnsi="Calibri" w:cs="Calibri"/>
          <w:sz w:val="22"/>
          <w:szCs w:val="22"/>
        </w:rPr>
        <w:t>................................................................................................................................................................</w:t>
      </w:r>
    </w:p>
    <w:p w14:paraId="09DCE176" w14:textId="77777777" w:rsidR="008B6832" w:rsidRPr="00282926" w:rsidRDefault="008B6832" w:rsidP="008B6832">
      <w:pPr>
        <w:widowControl w:val="0"/>
        <w:tabs>
          <w:tab w:val="left" w:leader="dot" w:pos="5080"/>
        </w:tabs>
        <w:autoSpaceDE w:val="0"/>
        <w:autoSpaceDN w:val="0"/>
        <w:spacing w:before="134"/>
        <w:ind w:left="116"/>
        <w:rPr>
          <w:rFonts w:ascii="Calibri" w:eastAsia="Calibri" w:hAnsi="Calibri" w:cs="Calibri"/>
          <w:sz w:val="22"/>
          <w:szCs w:val="22"/>
        </w:rPr>
      </w:pPr>
      <w:r w:rsidRPr="00282926">
        <w:rPr>
          <w:rFonts w:ascii="Calibri" w:eastAsia="Calibri" w:hAnsi="Calibri" w:cs="Calibri"/>
          <w:sz w:val="22"/>
          <w:szCs w:val="22"/>
        </w:rPr>
        <w:t>Uszkodzenie</w:t>
      </w:r>
      <w:r w:rsidRPr="00282926">
        <w:rPr>
          <w:rFonts w:ascii="Calibri" w:eastAsia="Calibri" w:hAnsi="Calibri" w:cs="Calibri"/>
          <w:spacing w:val="-3"/>
          <w:sz w:val="22"/>
          <w:szCs w:val="22"/>
        </w:rPr>
        <w:t xml:space="preserve"> </w:t>
      </w:r>
      <w:r w:rsidRPr="00282926">
        <w:rPr>
          <w:rFonts w:ascii="Calibri" w:eastAsia="Calibri" w:hAnsi="Calibri" w:cs="Calibri"/>
          <w:sz w:val="22"/>
          <w:szCs w:val="22"/>
        </w:rPr>
        <w:t>(braki)</w:t>
      </w:r>
      <w:r w:rsidRPr="00282926">
        <w:rPr>
          <w:rFonts w:ascii="Calibri" w:eastAsia="Calibri" w:hAnsi="Calibri" w:cs="Calibri"/>
          <w:spacing w:val="-2"/>
          <w:sz w:val="22"/>
          <w:szCs w:val="22"/>
        </w:rPr>
        <w:t xml:space="preserve"> </w:t>
      </w:r>
      <w:r w:rsidRPr="00282926">
        <w:rPr>
          <w:rFonts w:ascii="Calibri" w:eastAsia="Calibri" w:hAnsi="Calibri" w:cs="Calibri"/>
          <w:sz w:val="22"/>
          <w:szCs w:val="22"/>
        </w:rPr>
        <w:t>stwierdzono</w:t>
      </w:r>
      <w:r w:rsidRPr="00282926">
        <w:rPr>
          <w:rFonts w:ascii="Calibri" w:eastAsia="Calibri" w:hAnsi="Calibri" w:cs="Calibri"/>
          <w:spacing w:val="-1"/>
          <w:sz w:val="22"/>
          <w:szCs w:val="22"/>
        </w:rPr>
        <w:t xml:space="preserve"> </w:t>
      </w:r>
      <w:r w:rsidRPr="00282926">
        <w:rPr>
          <w:rFonts w:ascii="Calibri" w:eastAsia="Calibri" w:hAnsi="Calibri" w:cs="Calibri"/>
          <w:sz w:val="22"/>
          <w:szCs w:val="22"/>
        </w:rPr>
        <w:t>w</w:t>
      </w:r>
      <w:r w:rsidRPr="00282926">
        <w:rPr>
          <w:rFonts w:ascii="Calibri" w:eastAsia="Calibri" w:hAnsi="Calibri" w:cs="Calibri"/>
          <w:spacing w:val="1"/>
          <w:sz w:val="22"/>
          <w:szCs w:val="22"/>
        </w:rPr>
        <w:t xml:space="preserve"> </w:t>
      </w:r>
      <w:r w:rsidRPr="00282926">
        <w:rPr>
          <w:rFonts w:ascii="Calibri" w:eastAsia="Calibri" w:hAnsi="Calibri" w:cs="Calibri"/>
          <w:sz w:val="22"/>
          <w:szCs w:val="22"/>
        </w:rPr>
        <w:t>dniu</w:t>
      </w:r>
      <w:r w:rsidRPr="00282926">
        <w:rPr>
          <w:rFonts w:ascii="Calibri" w:eastAsia="Calibri" w:hAnsi="Calibri" w:cs="Calibri"/>
          <w:spacing w:val="-1"/>
          <w:sz w:val="22"/>
          <w:szCs w:val="22"/>
        </w:rPr>
        <w:t xml:space="preserve"> </w:t>
      </w:r>
      <w:r w:rsidRPr="00282926">
        <w:rPr>
          <w:rFonts w:ascii="Calibri" w:eastAsia="Calibri" w:hAnsi="Calibri" w:cs="Calibri"/>
          <w:sz w:val="22"/>
          <w:szCs w:val="22"/>
        </w:rPr>
        <w:t>..............20</w:t>
      </w:r>
      <w:r w:rsidRPr="00282926">
        <w:rPr>
          <w:rFonts w:ascii="Calibri" w:eastAsia="Calibri" w:hAnsi="Calibri" w:cs="Calibri"/>
          <w:sz w:val="22"/>
          <w:szCs w:val="22"/>
        </w:rPr>
        <w:tab/>
        <w:t>r.</w:t>
      </w:r>
    </w:p>
    <w:p w14:paraId="79C22901" w14:textId="77777777" w:rsidR="008B6832" w:rsidRPr="00282926" w:rsidRDefault="008B6832" w:rsidP="008B6832">
      <w:pPr>
        <w:widowControl w:val="0"/>
        <w:autoSpaceDE w:val="0"/>
        <w:autoSpaceDN w:val="0"/>
        <w:rPr>
          <w:rFonts w:ascii="Calibri" w:eastAsia="Calibri" w:hAnsi="Calibri" w:cs="Calibri"/>
          <w:sz w:val="22"/>
          <w:szCs w:val="22"/>
        </w:rPr>
      </w:pPr>
    </w:p>
    <w:p w14:paraId="28AC13F6" w14:textId="77777777" w:rsidR="008B6832" w:rsidRPr="00282926" w:rsidRDefault="008B6832" w:rsidP="008B6832">
      <w:pPr>
        <w:widowControl w:val="0"/>
        <w:autoSpaceDE w:val="0"/>
        <w:autoSpaceDN w:val="0"/>
        <w:ind w:left="116"/>
        <w:rPr>
          <w:rFonts w:ascii="Calibri" w:eastAsia="Calibri" w:hAnsi="Calibri" w:cs="Calibri"/>
          <w:sz w:val="22"/>
          <w:szCs w:val="22"/>
        </w:rPr>
      </w:pPr>
      <w:r w:rsidRPr="00282926">
        <w:rPr>
          <w:rFonts w:ascii="Calibri" w:eastAsia="Calibri" w:hAnsi="Calibri" w:cs="Calibri"/>
          <w:spacing w:val="-1"/>
          <w:sz w:val="22"/>
          <w:szCs w:val="22"/>
        </w:rPr>
        <w:t>Określenie</w:t>
      </w:r>
      <w:r w:rsidRPr="00282926">
        <w:rPr>
          <w:rFonts w:ascii="Calibri" w:eastAsia="Calibri" w:hAnsi="Calibri" w:cs="Calibri"/>
          <w:spacing w:val="11"/>
          <w:sz w:val="22"/>
          <w:szCs w:val="22"/>
        </w:rPr>
        <w:t xml:space="preserve"> </w:t>
      </w:r>
      <w:r w:rsidRPr="00282926">
        <w:rPr>
          <w:rFonts w:ascii="Calibri" w:eastAsia="Calibri" w:hAnsi="Calibri" w:cs="Calibri"/>
          <w:spacing w:val="-1"/>
          <w:sz w:val="22"/>
          <w:szCs w:val="22"/>
        </w:rPr>
        <w:t>przyczyn</w:t>
      </w:r>
      <w:r w:rsidRPr="00282926">
        <w:rPr>
          <w:rFonts w:ascii="Calibri" w:eastAsia="Calibri" w:hAnsi="Calibri" w:cs="Calibri"/>
          <w:spacing w:val="9"/>
          <w:sz w:val="22"/>
          <w:szCs w:val="22"/>
        </w:rPr>
        <w:t xml:space="preserve"> </w:t>
      </w:r>
      <w:r w:rsidRPr="00282926">
        <w:rPr>
          <w:rFonts w:ascii="Calibri" w:eastAsia="Calibri" w:hAnsi="Calibri" w:cs="Calibri"/>
          <w:spacing w:val="-1"/>
          <w:sz w:val="22"/>
          <w:szCs w:val="22"/>
        </w:rPr>
        <w:t>uszkodzenia</w:t>
      </w:r>
      <w:r w:rsidRPr="00282926">
        <w:rPr>
          <w:rFonts w:ascii="Calibri" w:eastAsia="Calibri" w:hAnsi="Calibri" w:cs="Calibri"/>
          <w:spacing w:val="11"/>
          <w:sz w:val="22"/>
          <w:szCs w:val="22"/>
        </w:rPr>
        <w:t xml:space="preserve"> </w:t>
      </w:r>
      <w:r w:rsidRPr="00282926">
        <w:rPr>
          <w:rFonts w:ascii="Calibri" w:eastAsia="Calibri" w:hAnsi="Calibri" w:cs="Calibri"/>
          <w:spacing w:val="-1"/>
          <w:sz w:val="22"/>
          <w:szCs w:val="22"/>
        </w:rPr>
        <w:t>(braku)</w:t>
      </w:r>
      <w:r w:rsidRPr="00282926">
        <w:rPr>
          <w:rFonts w:ascii="Calibri" w:eastAsia="Calibri" w:hAnsi="Calibri" w:cs="Calibri"/>
          <w:spacing w:val="10"/>
          <w:sz w:val="22"/>
          <w:szCs w:val="22"/>
        </w:rPr>
        <w:t xml:space="preserve"> </w:t>
      </w:r>
      <w:r w:rsidRPr="00282926">
        <w:rPr>
          <w:rFonts w:ascii="Calibri" w:eastAsia="Calibri" w:hAnsi="Calibri" w:cs="Calibri"/>
          <w:spacing w:val="-1"/>
          <w:sz w:val="22"/>
          <w:szCs w:val="22"/>
        </w:rPr>
        <w:t>..................................................................................................</w:t>
      </w:r>
    </w:p>
    <w:p w14:paraId="6C867CF0" w14:textId="77777777" w:rsidR="008B6832" w:rsidRPr="00282926" w:rsidRDefault="008B6832" w:rsidP="008B6832">
      <w:pPr>
        <w:widowControl w:val="0"/>
        <w:autoSpaceDE w:val="0"/>
        <w:autoSpaceDN w:val="0"/>
        <w:spacing w:before="132"/>
        <w:ind w:left="135"/>
        <w:rPr>
          <w:rFonts w:ascii="Calibri" w:eastAsia="Calibri" w:hAnsi="Calibri" w:cs="Calibri"/>
          <w:sz w:val="22"/>
          <w:szCs w:val="22"/>
        </w:rPr>
      </w:pPr>
      <w:r w:rsidRPr="00282926">
        <w:rPr>
          <w:rFonts w:ascii="Calibri" w:eastAsia="Calibri" w:hAnsi="Calibri" w:cs="Calibri"/>
          <w:sz w:val="22"/>
          <w:szCs w:val="22"/>
        </w:rPr>
        <w:t>................................................................................................................................................................</w:t>
      </w:r>
    </w:p>
    <w:p w14:paraId="7E73E258" w14:textId="77777777" w:rsidR="008B6832" w:rsidRPr="00282926" w:rsidRDefault="008B6832" w:rsidP="008B6832">
      <w:pPr>
        <w:widowControl w:val="0"/>
        <w:autoSpaceDE w:val="0"/>
        <w:autoSpaceDN w:val="0"/>
        <w:spacing w:before="135"/>
        <w:ind w:left="135"/>
        <w:rPr>
          <w:rFonts w:ascii="Calibri" w:eastAsia="Calibri" w:hAnsi="Calibri" w:cs="Calibri"/>
          <w:sz w:val="22"/>
          <w:szCs w:val="22"/>
        </w:rPr>
      </w:pPr>
      <w:r w:rsidRPr="00282926">
        <w:rPr>
          <w:rFonts w:ascii="Calibri" w:eastAsia="Calibri" w:hAnsi="Calibri" w:cs="Calibri"/>
          <w:sz w:val="22"/>
          <w:szCs w:val="22"/>
        </w:rPr>
        <w:t>................................................................................................................................................................</w:t>
      </w:r>
    </w:p>
    <w:p w14:paraId="3EBF3E2F" w14:textId="77777777" w:rsidR="008B6832" w:rsidRPr="00282926" w:rsidRDefault="008B6832" w:rsidP="008B6832">
      <w:pPr>
        <w:widowControl w:val="0"/>
        <w:autoSpaceDE w:val="0"/>
        <w:autoSpaceDN w:val="0"/>
        <w:rPr>
          <w:rFonts w:ascii="Calibri" w:eastAsia="Calibri" w:hAnsi="Calibri" w:cs="Calibri"/>
          <w:sz w:val="22"/>
          <w:szCs w:val="22"/>
        </w:rPr>
      </w:pPr>
    </w:p>
    <w:p w14:paraId="49C1606C" w14:textId="77777777" w:rsidR="008B6832" w:rsidRPr="00282926" w:rsidRDefault="008B6832" w:rsidP="008B6832">
      <w:pPr>
        <w:widowControl w:val="0"/>
        <w:autoSpaceDE w:val="0"/>
        <w:autoSpaceDN w:val="0"/>
        <w:spacing w:before="1" w:line="360" w:lineRule="auto"/>
        <w:ind w:left="116" w:right="1943"/>
        <w:rPr>
          <w:rFonts w:ascii="Calibri" w:eastAsia="Calibri" w:hAnsi="Calibri" w:cs="Calibri"/>
          <w:sz w:val="22"/>
          <w:szCs w:val="22"/>
        </w:rPr>
      </w:pPr>
      <w:r w:rsidRPr="00282926">
        <w:rPr>
          <w:rFonts w:ascii="Calibri" w:eastAsia="Calibri" w:hAnsi="Calibri" w:cs="Calibri"/>
          <w:sz w:val="22"/>
          <w:szCs w:val="22"/>
        </w:rPr>
        <w:t>Reklamowany sprzęt, materiał, urządzenie, maszyna* posiada okres gwarancyjny</w:t>
      </w:r>
      <w:r w:rsidRPr="00282926">
        <w:rPr>
          <w:rFonts w:ascii="Calibri" w:eastAsia="Calibri" w:hAnsi="Calibri" w:cs="Calibri"/>
          <w:spacing w:val="-47"/>
          <w:sz w:val="22"/>
          <w:szCs w:val="22"/>
        </w:rPr>
        <w:t xml:space="preserve">         </w:t>
      </w:r>
      <w:r w:rsidRPr="00282926">
        <w:rPr>
          <w:rFonts w:ascii="Calibri" w:eastAsia="Calibri" w:hAnsi="Calibri" w:cs="Calibri"/>
          <w:sz w:val="22"/>
          <w:szCs w:val="22"/>
        </w:rPr>
        <w:t>od</w:t>
      </w:r>
      <w:r w:rsidRPr="00282926">
        <w:rPr>
          <w:rFonts w:ascii="Calibri" w:eastAsia="Calibri" w:hAnsi="Calibri" w:cs="Calibri"/>
          <w:spacing w:val="11"/>
          <w:sz w:val="22"/>
          <w:szCs w:val="22"/>
        </w:rPr>
        <w:t xml:space="preserve"> </w:t>
      </w:r>
      <w:r w:rsidRPr="00282926">
        <w:rPr>
          <w:rFonts w:ascii="Calibri" w:eastAsia="Calibri" w:hAnsi="Calibri" w:cs="Calibri"/>
          <w:sz w:val="22"/>
          <w:szCs w:val="22"/>
        </w:rPr>
        <w:t>..........20</w:t>
      </w:r>
      <w:proofErr w:type="gramStart"/>
      <w:r w:rsidRPr="00282926">
        <w:rPr>
          <w:rFonts w:ascii="Calibri" w:eastAsia="Calibri" w:hAnsi="Calibri" w:cs="Calibri"/>
          <w:spacing w:val="-1"/>
          <w:sz w:val="22"/>
          <w:szCs w:val="22"/>
        </w:rPr>
        <w:t xml:space="preserve"> </w:t>
      </w:r>
      <w:r w:rsidRPr="00282926">
        <w:rPr>
          <w:rFonts w:ascii="Calibri" w:eastAsia="Calibri" w:hAnsi="Calibri" w:cs="Calibri"/>
          <w:sz w:val="22"/>
          <w:szCs w:val="22"/>
        </w:rPr>
        <w:t>….</w:t>
      </w:r>
      <w:proofErr w:type="gramEnd"/>
      <w:r w:rsidRPr="00282926">
        <w:rPr>
          <w:rFonts w:ascii="Calibri" w:eastAsia="Calibri" w:hAnsi="Calibri" w:cs="Calibri"/>
          <w:sz w:val="22"/>
          <w:szCs w:val="22"/>
        </w:rPr>
        <w:t>r.</w:t>
      </w:r>
      <w:r w:rsidRPr="00282926">
        <w:rPr>
          <w:rFonts w:ascii="Calibri" w:eastAsia="Calibri" w:hAnsi="Calibri" w:cs="Calibri"/>
          <w:spacing w:val="-1"/>
          <w:sz w:val="22"/>
          <w:szCs w:val="22"/>
        </w:rPr>
        <w:t xml:space="preserve"> </w:t>
      </w:r>
      <w:r w:rsidRPr="00282926">
        <w:rPr>
          <w:rFonts w:ascii="Calibri" w:eastAsia="Calibri" w:hAnsi="Calibri" w:cs="Calibri"/>
          <w:sz w:val="22"/>
          <w:szCs w:val="22"/>
        </w:rPr>
        <w:t>ilość gwarantowanych godzin</w:t>
      </w:r>
    </w:p>
    <w:p w14:paraId="1A9CF6CA" w14:textId="77777777" w:rsidR="008B6832" w:rsidRPr="00282926" w:rsidRDefault="008B6832" w:rsidP="008B6832">
      <w:pPr>
        <w:widowControl w:val="0"/>
        <w:autoSpaceDE w:val="0"/>
        <w:autoSpaceDN w:val="0"/>
        <w:spacing w:before="1"/>
        <w:ind w:left="116"/>
        <w:rPr>
          <w:rFonts w:ascii="Calibri" w:eastAsia="Calibri" w:hAnsi="Calibri" w:cs="Calibri"/>
          <w:sz w:val="22"/>
          <w:szCs w:val="22"/>
        </w:rPr>
      </w:pPr>
      <w:r w:rsidRPr="00282926">
        <w:rPr>
          <w:rFonts w:ascii="Calibri" w:eastAsia="Calibri" w:hAnsi="Calibri" w:cs="Calibri"/>
          <w:spacing w:val="-1"/>
          <w:sz w:val="22"/>
          <w:szCs w:val="22"/>
        </w:rPr>
        <w:t>pracy</w:t>
      </w:r>
      <w:r w:rsidRPr="00282926">
        <w:rPr>
          <w:rFonts w:ascii="Calibri" w:eastAsia="Calibri" w:hAnsi="Calibri" w:cs="Calibri"/>
          <w:spacing w:val="11"/>
          <w:sz w:val="22"/>
          <w:szCs w:val="22"/>
        </w:rPr>
        <w:t xml:space="preserve"> </w:t>
      </w:r>
      <w:r w:rsidRPr="00282926">
        <w:rPr>
          <w:rFonts w:ascii="Calibri" w:eastAsia="Calibri" w:hAnsi="Calibri" w:cs="Calibri"/>
          <w:spacing w:val="-1"/>
          <w:sz w:val="22"/>
          <w:szCs w:val="22"/>
        </w:rPr>
        <w:t>(lotu),</w:t>
      </w:r>
      <w:r w:rsidRPr="00282926">
        <w:rPr>
          <w:rFonts w:ascii="Calibri" w:eastAsia="Calibri" w:hAnsi="Calibri" w:cs="Calibri"/>
          <w:spacing w:val="6"/>
          <w:sz w:val="22"/>
          <w:szCs w:val="22"/>
        </w:rPr>
        <w:t xml:space="preserve"> </w:t>
      </w:r>
      <w:r w:rsidRPr="00282926">
        <w:rPr>
          <w:rFonts w:ascii="Calibri" w:eastAsia="Calibri" w:hAnsi="Calibri" w:cs="Calibri"/>
          <w:spacing w:val="-1"/>
          <w:sz w:val="22"/>
          <w:szCs w:val="22"/>
        </w:rPr>
        <w:t>motogodzin,</w:t>
      </w:r>
      <w:r w:rsidRPr="00282926">
        <w:rPr>
          <w:rFonts w:ascii="Calibri" w:eastAsia="Calibri" w:hAnsi="Calibri" w:cs="Calibri"/>
          <w:spacing w:val="7"/>
          <w:sz w:val="22"/>
          <w:szCs w:val="22"/>
        </w:rPr>
        <w:t xml:space="preserve"> </w:t>
      </w:r>
      <w:r w:rsidRPr="00282926">
        <w:rPr>
          <w:rFonts w:ascii="Calibri" w:eastAsia="Calibri" w:hAnsi="Calibri" w:cs="Calibri"/>
          <w:spacing w:val="-1"/>
          <w:sz w:val="22"/>
          <w:szCs w:val="22"/>
        </w:rPr>
        <w:t>km</w:t>
      </w:r>
      <w:r w:rsidRPr="00282926">
        <w:rPr>
          <w:rFonts w:ascii="Calibri" w:eastAsia="Calibri" w:hAnsi="Calibri" w:cs="Calibri"/>
          <w:spacing w:val="11"/>
          <w:sz w:val="22"/>
          <w:szCs w:val="22"/>
        </w:rPr>
        <w:t xml:space="preserve"> </w:t>
      </w:r>
      <w:r w:rsidRPr="00282926">
        <w:rPr>
          <w:rFonts w:ascii="Calibri" w:eastAsia="Calibri" w:hAnsi="Calibri" w:cs="Calibri"/>
          <w:spacing w:val="-1"/>
          <w:sz w:val="22"/>
          <w:szCs w:val="22"/>
        </w:rPr>
        <w:t>itp.</w:t>
      </w:r>
      <w:r w:rsidRPr="00282926">
        <w:rPr>
          <w:rFonts w:ascii="Calibri" w:eastAsia="Calibri" w:hAnsi="Calibri" w:cs="Calibri"/>
          <w:spacing w:val="33"/>
          <w:sz w:val="22"/>
          <w:szCs w:val="22"/>
        </w:rPr>
        <w:t xml:space="preserve"> </w:t>
      </w:r>
      <w:r w:rsidRPr="00282926">
        <w:rPr>
          <w:rFonts w:ascii="Calibri" w:eastAsia="Calibri" w:hAnsi="Calibri" w:cs="Calibri"/>
          <w:spacing w:val="-1"/>
          <w:sz w:val="22"/>
          <w:szCs w:val="22"/>
        </w:rPr>
        <w:t>..............................................................................................................</w:t>
      </w:r>
    </w:p>
    <w:p w14:paraId="12B457E9" w14:textId="77777777" w:rsidR="008B6832" w:rsidRPr="00282926" w:rsidRDefault="008B6832" w:rsidP="008B6832">
      <w:pPr>
        <w:widowControl w:val="0"/>
        <w:autoSpaceDE w:val="0"/>
        <w:autoSpaceDN w:val="0"/>
        <w:spacing w:before="132" w:line="268" w:lineRule="exact"/>
        <w:ind w:left="116"/>
        <w:rPr>
          <w:rFonts w:ascii="Calibri" w:eastAsia="Calibri" w:hAnsi="Calibri" w:cs="Calibri"/>
          <w:sz w:val="22"/>
          <w:szCs w:val="22"/>
        </w:rPr>
      </w:pPr>
      <w:r w:rsidRPr="00282926">
        <w:rPr>
          <w:rFonts w:ascii="Calibri" w:eastAsia="Calibri" w:hAnsi="Calibri" w:cs="Calibri"/>
          <w:spacing w:val="-1"/>
          <w:sz w:val="22"/>
          <w:szCs w:val="22"/>
        </w:rPr>
        <w:t>zgodnie</w:t>
      </w:r>
      <w:r w:rsidRPr="00282926">
        <w:rPr>
          <w:rFonts w:ascii="Calibri" w:eastAsia="Calibri" w:hAnsi="Calibri" w:cs="Calibri"/>
          <w:spacing w:val="16"/>
          <w:sz w:val="22"/>
          <w:szCs w:val="22"/>
        </w:rPr>
        <w:t xml:space="preserve"> </w:t>
      </w:r>
      <w:r w:rsidRPr="00282926">
        <w:rPr>
          <w:rFonts w:ascii="Calibri" w:eastAsia="Calibri" w:hAnsi="Calibri" w:cs="Calibri"/>
          <w:spacing w:val="-1"/>
          <w:sz w:val="22"/>
          <w:szCs w:val="22"/>
        </w:rPr>
        <w:t>z</w:t>
      </w:r>
      <w:r w:rsidRPr="00282926">
        <w:rPr>
          <w:rFonts w:ascii="Calibri" w:eastAsia="Calibri" w:hAnsi="Calibri" w:cs="Calibri"/>
          <w:spacing w:val="40"/>
          <w:sz w:val="22"/>
          <w:szCs w:val="22"/>
        </w:rPr>
        <w:t xml:space="preserve"> </w:t>
      </w:r>
      <w:r w:rsidRPr="00282926">
        <w:rPr>
          <w:rFonts w:ascii="Calibri" w:eastAsia="Calibri" w:hAnsi="Calibri" w:cs="Calibri"/>
          <w:spacing w:val="-1"/>
          <w:sz w:val="22"/>
          <w:szCs w:val="22"/>
        </w:rPr>
        <w:t>....................................................................................................................................................</w:t>
      </w:r>
    </w:p>
    <w:p w14:paraId="2B9D45C9" w14:textId="77777777" w:rsidR="008B6832" w:rsidRPr="00282926" w:rsidRDefault="008B6832" w:rsidP="008B6832">
      <w:pPr>
        <w:widowControl w:val="0"/>
        <w:autoSpaceDE w:val="0"/>
        <w:autoSpaceDN w:val="0"/>
        <w:ind w:left="158" w:right="1104"/>
        <w:jc w:val="center"/>
        <w:rPr>
          <w:rFonts w:ascii="Calibri" w:eastAsia="Calibri" w:hAnsi="Calibri" w:cs="Calibri"/>
          <w:sz w:val="16"/>
          <w:szCs w:val="22"/>
        </w:rPr>
      </w:pPr>
      <w:r w:rsidRPr="00282926">
        <w:rPr>
          <w:rFonts w:ascii="Calibri" w:eastAsia="Calibri" w:hAnsi="Calibri" w:cs="Calibri"/>
          <w:sz w:val="16"/>
          <w:szCs w:val="22"/>
        </w:rPr>
        <w:t>(podać</w:t>
      </w:r>
      <w:r w:rsidRPr="00282926">
        <w:rPr>
          <w:rFonts w:ascii="Calibri" w:eastAsia="Calibri" w:hAnsi="Calibri" w:cs="Calibri"/>
          <w:spacing w:val="-3"/>
          <w:sz w:val="16"/>
          <w:szCs w:val="22"/>
        </w:rPr>
        <w:t xml:space="preserve"> </w:t>
      </w:r>
      <w:r w:rsidRPr="00282926">
        <w:rPr>
          <w:rFonts w:ascii="Calibri" w:eastAsia="Calibri" w:hAnsi="Calibri" w:cs="Calibri"/>
          <w:sz w:val="16"/>
          <w:szCs w:val="22"/>
        </w:rPr>
        <w:t>podstawę</w:t>
      </w:r>
      <w:r w:rsidRPr="00282926">
        <w:rPr>
          <w:rFonts w:ascii="Calibri" w:eastAsia="Calibri" w:hAnsi="Calibri" w:cs="Calibri"/>
          <w:spacing w:val="-2"/>
          <w:sz w:val="16"/>
          <w:szCs w:val="22"/>
        </w:rPr>
        <w:t xml:space="preserve"> </w:t>
      </w:r>
      <w:r w:rsidRPr="00282926">
        <w:rPr>
          <w:rFonts w:ascii="Calibri" w:eastAsia="Calibri" w:hAnsi="Calibri" w:cs="Calibri"/>
          <w:sz w:val="16"/>
          <w:szCs w:val="22"/>
        </w:rPr>
        <w:t>gwarancji)</w:t>
      </w:r>
    </w:p>
    <w:p w14:paraId="4B8AF614" w14:textId="77777777" w:rsidR="008B6832" w:rsidRPr="00282926" w:rsidRDefault="008B6832" w:rsidP="008B6832">
      <w:pPr>
        <w:widowControl w:val="0"/>
        <w:autoSpaceDE w:val="0"/>
        <w:autoSpaceDN w:val="0"/>
        <w:spacing w:before="2"/>
        <w:ind w:left="116"/>
        <w:rPr>
          <w:rFonts w:ascii="Calibri" w:eastAsia="Calibri" w:hAnsi="Calibri" w:cs="Calibri"/>
          <w:sz w:val="22"/>
          <w:szCs w:val="22"/>
        </w:rPr>
      </w:pPr>
    </w:p>
    <w:p w14:paraId="2D0F30BD" w14:textId="77777777" w:rsidR="008B6832" w:rsidRPr="00282926" w:rsidRDefault="008B6832" w:rsidP="008B6832">
      <w:pPr>
        <w:widowControl w:val="0"/>
        <w:autoSpaceDE w:val="0"/>
        <w:autoSpaceDN w:val="0"/>
        <w:spacing w:before="2"/>
        <w:ind w:left="116"/>
        <w:rPr>
          <w:rFonts w:ascii="Calibri" w:eastAsia="Calibri" w:hAnsi="Calibri" w:cs="Calibri"/>
          <w:sz w:val="22"/>
          <w:szCs w:val="22"/>
        </w:rPr>
      </w:pPr>
      <w:r w:rsidRPr="00282926">
        <w:rPr>
          <w:rFonts w:ascii="Calibri" w:eastAsia="Calibri" w:hAnsi="Calibri" w:cs="Calibri"/>
          <w:sz w:val="22"/>
          <w:szCs w:val="22"/>
        </w:rPr>
        <w:t>Odpowiedzialny</w:t>
      </w:r>
      <w:r w:rsidRPr="00282926">
        <w:rPr>
          <w:rFonts w:ascii="Calibri" w:eastAsia="Calibri" w:hAnsi="Calibri" w:cs="Calibri"/>
          <w:spacing w:val="-5"/>
          <w:sz w:val="22"/>
          <w:szCs w:val="22"/>
        </w:rPr>
        <w:t xml:space="preserve"> </w:t>
      </w:r>
      <w:r w:rsidRPr="00282926">
        <w:rPr>
          <w:rFonts w:ascii="Calibri" w:eastAsia="Calibri" w:hAnsi="Calibri" w:cs="Calibri"/>
          <w:sz w:val="22"/>
          <w:szCs w:val="22"/>
        </w:rPr>
        <w:t>za</w:t>
      </w:r>
      <w:r w:rsidRPr="00282926">
        <w:rPr>
          <w:rFonts w:ascii="Calibri" w:eastAsia="Calibri" w:hAnsi="Calibri" w:cs="Calibri"/>
          <w:spacing w:val="-2"/>
          <w:sz w:val="22"/>
          <w:szCs w:val="22"/>
        </w:rPr>
        <w:t xml:space="preserve"> </w:t>
      </w:r>
      <w:r w:rsidRPr="00282926">
        <w:rPr>
          <w:rFonts w:ascii="Calibri" w:eastAsia="Calibri" w:hAnsi="Calibri" w:cs="Calibri"/>
          <w:sz w:val="22"/>
          <w:szCs w:val="22"/>
        </w:rPr>
        <w:t>eksploatację</w:t>
      </w:r>
      <w:r w:rsidRPr="00282926">
        <w:rPr>
          <w:rFonts w:ascii="Calibri" w:eastAsia="Calibri" w:hAnsi="Calibri" w:cs="Calibri"/>
          <w:spacing w:val="-4"/>
          <w:sz w:val="22"/>
          <w:szCs w:val="22"/>
        </w:rPr>
        <w:t xml:space="preserve"> </w:t>
      </w:r>
      <w:r w:rsidRPr="00282926">
        <w:rPr>
          <w:rFonts w:ascii="Calibri" w:eastAsia="Calibri" w:hAnsi="Calibri" w:cs="Calibri"/>
          <w:sz w:val="22"/>
          <w:szCs w:val="22"/>
        </w:rPr>
        <w:t>(przechowywanie</w:t>
      </w:r>
      <w:r w:rsidRPr="00282926">
        <w:rPr>
          <w:rFonts w:ascii="Calibri" w:eastAsia="Calibri" w:hAnsi="Calibri" w:cs="Calibri"/>
          <w:spacing w:val="-1"/>
          <w:sz w:val="22"/>
          <w:szCs w:val="22"/>
        </w:rPr>
        <w:t xml:space="preserve"> </w:t>
      </w:r>
      <w:r w:rsidRPr="00282926">
        <w:rPr>
          <w:rFonts w:ascii="Calibri" w:eastAsia="Calibri" w:hAnsi="Calibri" w:cs="Calibri"/>
          <w:sz w:val="22"/>
          <w:szCs w:val="22"/>
        </w:rPr>
        <w:t>sprzętu,</w:t>
      </w:r>
      <w:r w:rsidRPr="00282926">
        <w:rPr>
          <w:rFonts w:ascii="Calibri" w:eastAsia="Calibri" w:hAnsi="Calibri" w:cs="Calibri"/>
          <w:spacing w:val="-3"/>
          <w:sz w:val="22"/>
          <w:szCs w:val="22"/>
        </w:rPr>
        <w:t xml:space="preserve"> </w:t>
      </w:r>
      <w:r w:rsidRPr="00282926">
        <w:rPr>
          <w:rFonts w:ascii="Calibri" w:eastAsia="Calibri" w:hAnsi="Calibri" w:cs="Calibri"/>
          <w:sz w:val="22"/>
          <w:szCs w:val="22"/>
        </w:rPr>
        <w:t>materiału,</w:t>
      </w:r>
      <w:r w:rsidRPr="00282926">
        <w:rPr>
          <w:rFonts w:ascii="Calibri" w:eastAsia="Calibri" w:hAnsi="Calibri" w:cs="Calibri"/>
          <w:spacing w:val="-2"/>
          <w:sz w:val="22"/>
          <w:szCs w:val="22"/>
        </w:rPr>
        <w:t xml:space="preserve"> </w:t>
      </w:r>
      <w:r w:rsidRPr="00282926">
        <w:rPr>
          <w:rFonts w:ascii="Calibri" w:eastAsia="Calibri" w:hAnsi="Calibri" w:cs="Calibri"/>
          <w:sz w:val="22"/>
          <w:szCs w:val="22"/>
        </w:rPr>
        <w:t>urządzenia,</w:t>
      </w:r>
      <w:r w:rsidRPr="00282926">
        <w:rPr>
          <w:rFonts w:ascii="Calibri" w:eastAsia="Calibri" w:hAnsi="Calibri" w:cs="Calibri"/>
          <w:spacing w:val="-2"/>
          <w:sz w:val="22"/>
          <w:szCs w:val="22"/>
        </w:rPr>
        <w:t xml:space="preserve"> </w:t>
      </w:r>
      <w:r w:rsidRPr="00282926">
        <w:rPr>
          <w:rFonts w:ascii="Calibri" w:eastAsia="Calibri" w:hAnsi="Calibri" w:cs="Calibri"/>
          <w:sz w:val="22"/>
          <w:szCs w:val="22"/>
        </w:rPr>
        <w:t>maszyny*)</w:t>
      </w:r>
    </w:p>
    <w:p w14:paraId="3ACD8379" w14:textId="77777777" w:rsidR="008B6832" w:rsidRPr="00282926" w:rsidRDefault="008B6832" w:rsidP="008B6832">
      <w:pPr>
        <w:widowControl w:val="0"/>
        <w:autoSpaceDE w:val="0"/>
        <w:autoSpaceDN w:val="0"/>
        <w:spacing w:before="135"/>
        <w:ind w:left="135"/>
        <w:rPr>
          <w:rFonts w:ascii="Calibri" w:eastAsia="Calibri" w:hAnsi="Calibri" w:cs="Calibri"/>
          <w:sz w:val="22"/>
          <w:szCs w:val="22"/>
        </w:rPr>
      </w:pPr>
      <w:r w:rsidRPr="00282926">
        <w:rPr>
          <w:rFonts w:ascii="Calibri" w:eastAsia="Calibri" w:hAnsi="Calibri" w:cs="Calibri"/>
          <w:sz w:val="22"/>
          <w:szCs w:val="22"/>
        </w:rPr>
        <w:t>................................................................................................................................................................</w:t>
      </w:r>
    </w:p>
    <w:p w14:paraId="7939975D" w14:textId="77777777" w:rsidR="008B6832" w:rsidRPr="00282926" w:rsidRDefault="008B6832" w:rsidP="008B6832">
      <w:pPr>
        <w:widowControl w:val="0"/>
        <w:autoSpaceDE w:val="0"/>
        <w:autoSpaceDN w:val="0"/>
        <w:ind w:left="2598"/>
        <w:rPr>
          <w:rFonts w:ascii="Calibri" w:eastAsia="Calibri" w:hAnsi="Calibri" w:cs="Calibri"/>
          <w:sz w:val="18"/>
          <w:szCs w:val="22"/>
        </w:rPr>
      </w:pPr>
      <w:r w:rsidRPr="00282926">
        <w:rPr>
          <w:rFonts w:ascii="Calibri" w:eastAsia="Calibri" w:hAnsi="Calibri" w:cs="Calibri"/>
          <w:sz w:val="18"/>
          <w:szCs w:val="22"/>
        </w:rPr>
        <w:t>(stopień,</w:t>
      </w:r>
      <w:r w:rsidRPr="00282926">
        <w:rPr>
          <w:rFonts w:ascii="Calibri" w:eastAsia="Calibri" w:hAnsi="Calibri" w:cs="Calibri"/>
          <w:spacing w:val="-3"/>
          <w:sz w:val="18"/>
          <w:szCs w:val="22"/>
        </w:rPr>
        <w:t xml:space="preserve"> </w:t>
      </w:r>
      <w:r w:rsidRPr="00282926">
        <w:rPr>
          <w:rFonts w:ascii="Calibri" w:eastAsia="Calibri" w:hAnsi="Calibri" w:cs="Calibri"/>
          <w:sz w:val="18"/>
          <w:szCs w:val="22"/>
        </w:rPr>
        <w:t>imię</w:t>
      </w:r>
      <w:r w:rsidRPr="00282926">
        <w:rPr>
          <w:rFonts w:ascii="Calibri" w:eastAsia="Calibri" w:hAnsi="Calibri" w:cs="Calibri"/>
          <w:spacing w:val="-2"/>
          <w:sz w:val="18"/>
          <w:szCs w:val="22"/>
        </w:rPr>
        <w:t xml:space="preserve"> </w:t>
      </w:r>
      <w:r w:rsidRPr="00282926">
        <w:rPr>
          <w:rFonts w:ascii="Calibri" w:eastAsia="Calibri" w:hAnsi="Calibri" w:cs="Calibri"/>
          <w:sz w:val="18"/>
          <w:szCs w:val="22"/>
        </w:rPr>
        <w:t>i</w:t>
      </w:r>
      <w:r w:rsidRPr="00282926">
        <w:rPr>
          <w:rFonts w:ascii="Calibri" w:eastAsia="Calibri" w:hAnsi="Calibri" w:cs="Calibri"/>
          <w:spacing w:val="-4"/>
          <w:sz w:val="18"/>
          <w:szCs w:val="22"/>
        </w:rPr>
        <w:t xml:space="preserve"> </w:t>
      </w:r>
      <w:r w:rsidRPr="00282926">
        <w:rPr>
          <w:rFonts w:ascii="Calibri" w:eastAsia="Calibri" w:hAnsi="Calibri" w:cs="Calibri"/>
          <w:sz w:val="18"/>
          <w:szCs w:val="22"/>
        </w:rPr>
        <w:t>nazwisko,</w:t>
      </w:r>
      <w:r w:rsidRPr="00282926">
        <w:rPr>
          <w:rFonts w:ascii="Calibri" w:eastAsia="Calibri" w:hAnsi="Calibri" w:cs="Calibri"/>
          <w:spacing w:val="-2"/>
          <w:sz w:val="18"/>
          <w:szCs w:val="22"/>
        </w:rPr>
        <w:t xml:space="preserve"> </w:t>
      </w:r>
      <w:r w:rsidRPr="00282926">
        <w:rPr>
          <w:rFonts w:ascii="Calibri" w:eastAsia="Calibri" w:hAnsi="Calibri" w:cs="Calibri"/>
          <w:sz w:val="18"/>
          <w:szCs w:val="22"/>
        </w:rPr>
        <w:t>kwalifikacje</w:t>
      </w:r>
      <w:r w:rsidRPr="00282926">
        <w:rPr>
          <w:rFonts w:ascii="Calibri" w:eastAsia="Calibri" w:hAnsi="Calibri" w:cs="Calibri"/>
          <w:spacing w:val="-4"/>
          <w:sz w:val="18"/>
          <w:szCs w:val="22"/>
        </w:rPr>
        <w:t xml:space="preserve"> </w:t>
      </w:r>
      <w:r w:rsidRPr="00282926">
        <w:rPr>
          <w:rFonts w:ascii="Calibri" w:eastAsia="Calibri" w:hAnsi="Calibri" w:cs="Calibri"/>
          <w:sz w:val="18"/>
          <w:szCs w:val="22"/>
        </w:rPr>
        <w:t>lub</w:t>
      </w:r>
      <w:r w:rsidRPr="00282926">
        <w:rPr>
          <w:rFonts w:ascii="Calibri" w:eastAsia="Calibri" w:hAnsi="Calibri" w:cs="Calibri"/>
          <w:spacing w:val="-4"/>
          <w:sz w:val="18"/>
          <w:szCs w:val="22"/>
        </w:rPr>
        <w:t xml:space="preserve"> </w:t>
      </w:r>
      <w:r w:rsidRPr="00282926">
        <w:rPr>
          <w:rFonts w:ascii="Calibri" w:eastAsia="Calibri" w:hAnsi="Calibri" w:cs="Calibri"/>
          <w:sz w:val="18"/>
          <w:szCs w:val="22"/>
        </w:rPr>
        <w:t>stanowisko</w:t>
      </w:r>
      <w:r w:rsidRPr="00282926">
        <w:rPr>
          <w:rFonts w:ascii="Calibri" w:eastAsia="Calibri" w:hAnsi="Calibri" w:cs="Calibri"/>
          <w:spacing w:val="-2"/>
          <w:sz w:val="18"/>
          <w:szCs w:val="22"/>
        </w:rPr>
        <w:t xml:space="preserve"> </w:t>
      </w:r>
      <w:r w:rsidRPr="00282926">
        <w:rPr>
          <w:rFonts w:ascii="Calibri" w:eastAsia="Calibri" w:hAnsi="Calibri" w:cs="Calibri"/>
          <w:sz w:val="18"/>
          <w:szCs w:val="22"/>
        </w:rPr>
        <w:t>służbowe)</w:t>
      </w:r>
    </w:p>
    <w:p w14:paraId="491320D3" w14:textId="6E120EB9" w:rsidR="008B6832" w:rsidRDefault="008B6832" w:rsidP="008B6832">
      <w:pPr>
        <w:widowControl w:val="0"/>
        <w:autoSpaceDE w:val="0"/>
        <w:autoSpaceDN w:val="0"/>
        <w:adjustRightInd w:val="0"/>
        <w:spacing w:before="9"/>
        <w:rPr>
          <w:rFonts w:ascii="Arial" w:hAnsi="Arial" w:cs="Arial"/>
          <w:sz w:val="19"/>
        </w:rPr>
        <w:sectPr w:rsidR="008B6832" w:rsidSect="008B6832">
          <w:footnotePr>
            <w:numRestart w:val="eachPage"/>
          </w:footnotePr>
          <w:pgSz w:w="11906" w:h="16838"/>
          <w:pgMar w:top="1135" w:right="1418" w:bottom="1418" w:left="1418" w:header="709" w:footer="340" w:gutter="0"/>
          <w:cols w:space="708"/>
          <w:docGrid w:linePitch="299"/>
        </w:sectPr>
      </w:pPr>
      <w:r w:rsidRPr="00282926">
        <w:rPr>
          <w:rFonts w:ascii="Calibri" w:eastAsia="Calibri" w:hAnsi="Calibri" w:cs="Calibri"/>
          <w:sz w:val="18"/>
          <w:szCs w:val="22"/>
        </w:rPr>
        <w:t>*niepotrzebne</w:t>
      </w:r>
      <w:r w:rsidRPr="00282926">
        <w:rPr>
          <w:rFonts w:ascii="Calibri" w:eastAsia="Calibri" w:hAnsi="Calibri" w:cs="Calibri"/>
          <w:spacing w:val="-5"/>
          <w:sz w:val="18"/>
          <w:szCs w:val="22"/>
        </w:rPr>
        <w:t xml:space="preserve"> </w:t>
      </w:r>
      <w:r w:rsidRPr="00282926">
        <w:rPr>
          <w:rFonts w:ascii="Calibri" w:eastAsia="Calibri" w:hAnsi="Calibri" w:cs="Calibri"/>
          <w:sz w:val="18"/>
          <w:szCs w:val="22"/>
        </w:rPr>
        <w:t>skreślić</w:t>
      </w:r>
      <w:bookmarkEnd w:id="14"/>
    </w:p>
    <w:tbl>
      <w:tblPr>
        <w:tblStyle w:val="TableNormal"/>
        <w:tblW w:w="13985" w:type="dxa"/>
        <w:tblInd w:w="1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37"/>
        <w:gridCol w:w="3111"/>
        <w:gridCol w:w="1558"/>
        <w:gridCol w:w="566"/>
        <w:gridCol w:w="1416"/>
        <w:gridCol w:w="708"/>
        <w:gridCol w:w="708"/>
        <w:gridCol w:w="847"/>
        <w:gridCol w:w="849"/>
        <w:gridCol w:w="1130"/>
        <w:gridCol w:w="1258"/>
        <w:gridCol w:w="1397"/>
      </w:tblGrid>
      <w:tr w:rsidR="008B6832" w:rsidRPr="00282926" w14:paraId="075722F3" w14:textId="77777777" w:rsidTr="008B6832">
        <w:trPr>
          <w:trHeight w:val="440"/>
        </w:trPr>
        <w:tc>
          <w:tcPr>
            <w:tcW w:w="437" w:type="dxa"/>
            <w:vMerge w:val="restart"/>
            <w:vAlign w:val="center"/>
          </w:tcPr>
          <w:p w14:paraId="065275D4" w14:textId="77777777" w:rsidR="008B6832" w:rsidRPr="00282926" w:rsidRDefault="008B6832" w:rsidP="00007A19">
            <w:pPr>
              <w:adjustRightInd w:val="0"/>
              <w:jc w:val="center"/>
              <w:rPr>
                <w:rFonts w:ascii="Arial" w:eastAsia="Calibri" w:hAnsi="Arial" w:cs="Arial"/>
                <w:b/>
                <w:sz w:val="18"/>
              </w:rPr>
            </w:pPr>
            <w:proofErr w:type="spellStart"/>
            <w:r w:rsidRPr="00282926">
              <w:rPr>
                <w:rFonts w:ascii="Arial" w:eastAsia="Calibri" w:hAnsi="Arial" w:cs="Arial"/>
                <w:b/>
                <w:sz w:val="18"/>
              </w:rPr>
              <w:lastRenderedPageBreak/>
              <w:t>Lp</w:t>
            </w:r>
            <w:proofErr w:type="spellEnd"/>
            <w:r w:rsidRPr="00282926">
              <w:rPr>
                <w:rFonts w:ascii="Arial" w:eastAsia="Calibri" w:hAnsi="Arial" w:cs="Arial"/>
                <w:b/>
                <w:sz w:val="18"/>
              </w:rPr>
              <w:t>.</w:t>
            </w:r>
          </w:p>
        </w:tc>
        <w:tc>
          <w:tcPr>
            <w:tcW w:w="3111" w:type="dxa"/>
            <w:vMerge w:val="restart"/>
            <w:vAlign w:val="center"/>
          </w:tcPr>
          <w:p w14:paraId="247EF6A5" w14:textId="77777777" w:rsidR="008B6832" w:rsidRPr="00282926" w:rsidRDefault="008B6832" w:rsidP="00007A19">
            <w:pPr>
              <w:adjustRightInd w:val="0"/>
              <w:jc w:val="center"/>
              <w:rPr>
                <w:rFonts w:ascii="Arial" w:eastAsia="Calibri" w:hAnsi="Arial" w:cs="Arial"/>
                <w:b/>
                <w:sz w:val="18"/>
              </w:rPr>
            </w:pPr>
            <w:proofErr w:type="spellStart"/>
            <w:r w:rsidRPr="00282926">
              <w:rPr>
                <w:rFonts w:ascii="Arial" w:eastAsia="Calibri" w:hAnsi="Arial" w:cs="Arial"/>
                <w:b/>
                <w:sz w:val="18"/>
              </w:rPr>
              <w:t>Wyszczególnienie</w:t>
            </w:r>
            <w:proofErr w:type="spellEnd"/>
          </w:p>
        </w:tc>
        <w:tc>
          <w:tcPr>
            <w:tcW w:w="1558" w:type="dxa"/>
            <w:vAlign w:val="center"/>
          </w:tcPr>
          <w:p w14:paraId="35C8ED5C" w14:textId="77777777" w:rsidR="008B6832" w:rsidRPr="00282926" w:rsidRDefault="008B6832" w:rsidP="00007A19">
            <w:pPr>
              <w:adjustRightInd w:val="0"/>
              <w:spacing w:line="220" w:lineRule="atLeast"/>
              <w:ind w:right="138"/>
              <w:jc w:val="center"/>
              <w:rPr>
                <w:rFonts w:ascii="Arial" w:eastAsia="Calibri" w:hAnsi="Arial" w:cs="Arial"/>
                <w:b/>
                <w:sz w:val="18"/>
              </w:rPr>
            </w:pPr>
            <w:r w:rsidRPr="00282926">
              <w:rPr>
                <w:rFonts w:ascii="Arial" w:eastAsia="Calibri" w:hAnsi="Arial" w:cs="Arial"/>
                <w:b/>
                <w:sz w:val="18"/>
              </w:rPr>
              <w:t>Symbol</w:t>
            </w:r>
            <w:r w:rsidRPr="00282926">
              <w:rPr>
                <w:rFonts w:ascii="Arial" w:eastAsia="Calibri" w:hAnsi="Arial" w:cs="Arial"/>
                <w:b/>
                <w:spacing w:val="1"/>
                <w:sz w:val="18"/>
              </w:rPr>
              <w:t xml:space="preserve"> </w:t>
            </w:r>
            <w:proofErr w:type="spellStart"/>
            <w:r w:rsidRPr="00282926">
              <w:rPr>
                <w:rFonts w:ascii="Arial" w:eastAsia="Calibri" w:hAnsi="Arial" w:cs="Arial"/>
                <w:b/>
                <w:spacing w:val="-1"/>
                <w:sz w:val="18"/>
              </w:rPr>
              <w:t>indeksowy</w:t>
            </w:r>
            <w:proofErr w:type="spellEnd"/>
          </w:p>
        </w:tc>
        <w:tc>
          <w:tcPr>
            <w:tcW w:w="566" w:type="dxa"/>
            <w:vMerge w:val="restart"/>
            <w:vAlign w:val="center"/>
          </w:tcPr>
          <w:p w14:paraId="7846BEF5" w14:textId="77777777" w:rsidR="008B6832" w:rsidRPr="00282926" w:rsidRDefault="008B6832" w:rsidP="00007A19">
            <w:pPr>
              <w:adjustRightInd w:val="0"/>
              <w:jc w:val="center"/>
              <w:rPr>
                <w:rFonts w:ascii="Arial" w:eastAsia="Calibri" w:hAnsi="Arial" w:cs="Arial"/>
                <w:b/>
                <w:sz w:val="18"/>
              </w:rPr>
            </w:pPr>
            <w:proofErr w:type="spellStart"/>
            <w:r w:rsidRPr="00282926">
              <w:rPr>
                <w:rFonts w:ascii="Arial" w:eastAsia="Calibri" w:hAnsi="Arial" w:cs="Arial"/>
                <w:b/>
                <w:sz w:val="18"/>
              </w:rPr>
              <w:t>J.m.</w:t>
            </w:r>
            <w:proofErr w:type="spellEnd"/>
          </w:p>
        </w:tc>
        <w:tc>
          <w:tcPr>
            <w:tcW w:w="1416" w:type="dxa"/>
            <w:vMerge w:val="restart"/>
            <w:vAlign w:val="center"/>
          </w:tcPr>
          <w:p w14:paraId="4D18A35B" w14:textId="77777777" w:rsidR="008B6832" w:rsidRPr="00282926" w:rsidRDefault="008B6832" w:rsidP="00007A19">
            <w:pPr>
              <w:adjustRightInd w:val="0"/>
              <w:spacing w:before="130"/>
              <w:ind w:right="129"/>
              <w:jc w:val="center"/>
              <w:rPr>
                <w:rFonts w:ascii="Arial" w:eastAsia="Calibri" w:hAnsi="Arial" w:cs="Arial"/>
                <w:b/>
                <w:sz w:val="18"/>
              </w:rPr>
            </w:pPr>
            <w:proofErr w:type="spellStart"/>
            <w:r w:rsidRPr="00282926">
              <w:rPr>
                <w:rFonts w:ascii="Arial" w:eastAsia="Calibri" w:hAnsi="Arial" w:cs="Arial"/>
                <w:b/>
                <w:sz w:val="18"/>
              </w:rPr>
              <w:t>Rodzaj</w:t>
            </w:r>
            <w:proofErr w:type="spellEnd"/>
            <w:r w:rsidRPr="00282926">
              <w:rPr>
                <w:rFonts w:ascii="Arial" w:eastAsia="Calibri" w:hAnsi="Arial" w:cs="Arial"/>
                <w:b/>
                <w:sz w:val="18"/>
              </w:rPr>
              <w:t xml:space="preserve"> </w:t>
            </w:r>
            <w:proofErr w:type="spellStart"/>
            <w:r w:rsidRPr="00282926">
              <w:rPr>
                <w:rFonts w:ascii="Arial" w:eastAsia="Calibri" w:hAnsi="Arial" w:cs="Arial"/>
                <w:b/>
                <w:sz w:val="18"/>
              </w:rPr>
              <w:t>i</w:t>
            </w:r>
            <w:proofErr w:type="spellEnd"/>
            <w:r w:rsidRPr="00282926">
              <w:rPr>
                <w:rFonts w:ascii="Arial" w:eastAsia="Calibri" w:hAnsi="Arial" w:cs="Arial"/>
                <w:b/>
                <w:sz w:val="18"/>
              </w:rPr>
              <w:t xml:space="preserve"> nr</w:t>
            </w:r>
            <w:r w:rsidRPr="00282926">
              <w:rPr>
                <w:rFonts w:ascii="Arial" w:eastAsia="Calibri" w:hAnsi="Arial" w:cs="Arial"/>
                <w:b/>
                <w:spacing w:val="1"/>
                <w:sz w:val="18"/>
              </w:rPr>
              <w:t xml:space="preserve"> </w:t>
            </w:r>
            <w:proofErr w:type="spellStart"/>
            <w:r w:rsidRPr="00282926">
              <w:rPr>
                <w:rFonts w:ascii="Arial" w:eastAsia="Calibri" w:hAnsi="Arial" w:cs="Arial"/>
                <w:b/>
                <w:spacing w:val="-1"/>
                <w:sz w:val="18"/>
              </w:rPr>
              <w:t>opakowania</w:t>
            </w:r>
            <w:proofErr w:type="spellEnd"/>
          </w:p>
        </w:tc>
        <w:tc>
          <w:tcPr>
            <w:tcW w:w="1416" w:type="dxa"/>
            <w:gridSpan w:val="2"/>
            <w:vAlign w:val="center"/>
          </w:tcPr>
          <w:p w14:paraId="453FB8B1" w14:textId="77777777" w:rsidR="008B6832" w:rsidRPr="00282926" w:rsidRDefault="008B6832" w:rsidP="00007A19">
            <w:pPr>
              <w:adjustRightInd w:val="0"/>
              <w:spacing w:line="220" w:lineRule="atLeast"/>
              <w:ind w:right="135"/>
              <w:jc w:val="center"/>
              <w:rPr>
                <w:rFonts w:ascii="Arial" w:eastAsia="Calibri" w:hAnsi="Arial" w:cs="Arial"/>
                <w:b/>
                <w:sz w:val="18"/>
              </w:rPr>
            </w:pPr>
            <w:proofErr w:type="spellStart"/>
            <w:r w:rsidRPr="00282926">
              <w:rPr>
                <w:rFonts w:ascii="Arial" w:eastAsia="Calibri" w:hAnsi="Arial" w:cs="Arial"/>
                <w:b/>
                <w:sz w:val="18"/>
              </w:rPr>
              <w:t>Podano</w:t>
            </w:r>
            <w:proofErr w:type="spellEnd"/>
            <w:r w:rsidRPr="00282926">
              <w:rPr>
                <w:rFonts w:ascii="Arial" w:eastAsia="Calibri" w:hAnsi="Arial" w:cs="Arial"/>
                <w:b/>
                <w:sz w:val="18"/>
              </w:rPr>
              <w:t xml:space="preserve"> </w:t>
            </w:r>
            <w:proofErr w:type="spellStart"/>
            <w:r w:rsidRPr="00282926">
              <w:rPr>
                <w:rFonts w:ascii="Arial" w:eastAsia="Calibri" w:hAnsi="Arial" w:cs="Arial"/>
                <w:b/>
                <w:sz w:val="18"/>
              </w:rPr>
              <w:t>wg</w:t>
            </w:r>
            <w:proofErr w:type="spellEnd"/>
            <w:r w:rsidRPr="00282926">
              <w:rPr>
                <w:rFonts w:ascii="Arial" w:eastAsia="Calibri" w:hAnsi="Arial" w:cs="Arial"/>
                <w:b/>
                <w:spacing w:val="-38"/>
                <w:sz w:val="18"/>
              </w:rPr>
              <w:t xml:space="preserve"> </w:t>
            </w:r>
            <w:proofErr w:type="spellStart"/>
            <w:r w:rsidRPr="00282926">
              <w:rPr>
                <w:rFonts w:ascii="Arial" w:eastAsia="Calibri" w:hAnsi="Arial" w:cs="Arial"/>
                <w:b/>
                <w:spacing w:val="-1"/>
                <w:sz w:val="18"/>
              </w:rPr>
              <w:t>dokumentu</w:t>
            </w:r>
            <w:proofErr w:type="spellEnd"/>
          </w:p>
        </w:tc>
        <w:tc>
          <w:tcPr>
            <w:tcW w:w="1696" w:type="dxa"/>
            <w:gridSpan w:val="2"/>
            <w:vAlign w:val="center"/>
          </w:tcPr>
          <w:p w14:paraId="389D47F3" w14:textId="77777777" w:rsidR="008B6832" w:rsidRPr="00282926" w:rsidRDefault="008B6832" w:rsidP="00007A19">
            <w:pPr>
              <w:adjustRightInd w:val="0"/>
              <w:spacing w:before="111"/>
              <w:jc w:val="center"/>
              <w:rPr>
                <w:rFonts w:ascii="Arial" w:eastAsia="Calibri" w:hAnsi="Arial" w:cs="Arial"/>
                <w:b/>
                <w:sz w:val="18"/>
              </w:rPr>
            </w:pPr>
            <w:proofErr w:type="spellStart"/>
            <w:r w:rsidRPr="00282926">
              <w:rPr>
                <w:rFonts w:ascii="Arial" w:eastAsia="Calibri" w:hAnsi="Arial" w:cs="Arial"/>
                <w:b/>
                <w:sz w:val="18"/>
              </w:rPr>
              <w:t>Faktycznie</w:t>
            </w:r>
            <w:proofErr w:type="spellEnd"/>
            <w:r w:rsidRPr="00282926">
              <w:rPr>
                <w:rFonts w:ascii="Arial" w:eastAsia="Calibri" w:hAnsi="Arial" w:cs="Arial"/>
                <w:b/>
                <w:spacing w:val="-5"/>
                <w:sz w:val="18"/>
              </w:rPr>
              <w:t xml:space="preserve"> </w:t>
            </w:r>
            <w:r w:rsidRPr="00282926">
              <w:rPr>
                <w:rFonts w:ascii="Arial" w:eastAsia="Calibri" w:hAnsi="Arial" w:cs="Arial"/>
                <w:b/>
                <w:spacing w:val="-5"/>
                <w:sz w:val="18"/>
              </w:rPr>
              <w:br/>
            </w:r>
            <w:proofErr w:type="spellStart"/>
            <w:r w:rsidRPr="00282926">
              <w:rPr>
                <w:rFonts w:ascii="Arial" w:eastAsia="Calibri" w:hAnsi="Arial" w:cs="Arial"/>
                <w:b/>
                <w:sz w:val="18"/>
              </w:rPr>
              <w:t>przyjęto</w:t>
            </w:r>
            <w:proofErr w:type="spellEnd"/>
          </w:p>
        </w:tc>
        <w:tc>
          <w:tcPr>
            <w:tcW w:w="1130" w:type="dxa"/>
            <w:vMerge w:val="restart"/>
            <w:vAlign w:val="center"/>
          </w:tcPr>
          <w:p w14:paraId="04DE1377" w14:textId="77777777" w:rsidR="008B6832" w:rsidRPr="00282926" w:rsidRDefault="008B6832" w:rsidP="00007A19">
            <w:pPr>
              <w:tabs>
                <w:tab w:val="left" w:pos="568"/>
                <w:tab w:val="left" w:pos="755"/>
              </w:tabs>
              <w:adjustRightInd w:val="0"/>
              <w:ind w:right="352"/>
              <w:jc w:val="right"/>
              <w:rPr>
                <w:rFonts w:ascii="Arial" w:eastAsia="Calibri" w:hAnsi="Arial" w:cs="Arial"/>
                <w:b/>
                <w:sz w:val="18"/>
              </w:rPr>
            </w:pPr>
            <w:r w:rsidRPr="00282926">
              <w:rPr>
                <w:rFonts w:ascii="Arial" w:eastAsia="Calibri" w:hAnsi="Arial" w:cs="Arial"/>
                <w:b/>
                <w:sz w:val="18"/>
              </w:rPr>
              <w:t>Brak</w:t>
            </w:r>
          </w:p>
        </w:tc>
        <w:tc>
          <w:tcPr>
            <w:tcW w:w="1258" w:type="dxa"/>
            <w:vMerge w:val="restart"/>
            <w:vAlign w:val="center"/>
          </w:tcPr>
          <w:p w14:paraId="569D7C11" w14:textId="77777777" w:rsidR="008B6832" w:rsidRPr="00282926" w:rsidRDefault="008B6832" w:rsidP="00007A19">
            <w:pPr>
              <w:adjustRightInd w:val="0"/>
              <w:jc w:val="center"/>
              <w:rPr>
                <w:rFonts w:ascii="Arial" w:eastAsia="Calibri" w:hAnsi="Arial" w:cs="Arial"/>
                <w:b/>
                <w:sz w:val="18"/>
              </w:rPr>
            </w:pPr>
            <w:proofErr w:type="spellStart"/>
            <w:r w:rsidRPr="00282926">
              <w:rPr>
                <w:rFonts w:ascii="Arial" w:eastAsia="Calibri" w:hAnsi="Arial" w:cs="Arial"/>
                <w:b/>
                <w:sz w:val="18"/>
              </w:rPr>
              <w:t>Nadwyżka</w:t>
            </w:r>
            <w:proofErr w:type="spellEnd"/>
          </w:p>
        </w:tc>
        <w:tc>
          <w:tcPr>
            <w:tcW w:w="1397" w:type="dxa"/>
            <w:vMerge w:val="restart"/>
            <w:vAlign w:val="center"/>
          </w:tcPr>
          <w:p w14:paraId="72AD8F16" w14:textId="77777777" w:rsidR="008B6832" w:rsidRPr="00282926" w:rsidRDefault="008B6832" w:rsidP="00007A19">
            <w:pPr>
              <w:adjustRightInd w:val="0"/>
              <w:jc w:val="center"/>
              <w:rPr>
                <w:rFonts w:ascii="Arial" w:eastAsia="Calibri" w:hAnsi="Arial" w:cs="Arial"/>
                <w:b/>
                <w:sz w:val="18"/>
              </w:rPr>
            </w:pPr>
            <w:proofErr w:type="spellStart"/>
            <w:r w:rsidRPr="00282926">
              <w:rPr>
                <w:rFonts w:ascii="Arial" w:eastAsia="Calibri" w:hAnsi="Arial" w:cs="Arial"/>
                <w:b/>
                <w:sz w:val="18"/>
              </w:rPr>
              <w:t>Uwagi</w:t>
            </w:r>
            <w:proofErr w:type="spellEnd"/>
          </w:p>
        </w:tc>
      </w:tr>
      <w:tr w:rsidR="008B6832" w:rsidRPr="00282926" w14:paraId="7F358D66" w14:textId="77777777" w:rsidTr="008B6832">
        <w:trPr>
          <w:trHeight w:val="236"/>
        </w:trPr>
        <w:tc>
          <w:tcPr>
            <w:tcW w:w="437" w:type="dxa"/>
            <w:vMerge/>
            <w:tcBorders>
              <w:top w:val="nil"/>
            </w:tcBorders>
            <w:vAlign w:val="center"/>
          </w:tcPr>
          <w:p w14:paraId="34E483BE" w14:textId="77777777" w:rsidR="008B6832" w:rsidRPr="00282926" w:rsidRDefault="008B6832" w:rsidP="00007A19">
            <w:pPr>
              <w:jc w:val="center"/>
              <w:rPr>
                <w:rFonts w:ascii="Calibri" w:eastAsia="Calibri" w:hAnsi="Calibri"/>
                <w:sz w:val="2"/>
                <w:szCs w:val="2"/>
              </w:rPr>
            </w:pPr>
          </w:p>
        </w:tc>
        <w:tc>
          <w:tcPr>
            <w:tcW w:w="3111" w:type="dxa"/>
            <w:vMerge/>
            <w:tcBorders>
              <w:top w:val="nil"/>
            </w:tcBorders>
            <w:vAlign w:val="center"/>
          </w:tcPr>
          <w:p w14:paraId="3D9EE418" w14:textId="77777777" w:rsidR="008B6832" w:rsidRPr="00282926" w:rsidRDefault="008B6832" w:rsidP="00007A19">
            <w:pPr>
              <w:jc w:val="center"/>
              <w:rPr>
                <w:rFonts w:ascii="Calibri" w:eastAsia="Calibri" w:hAnsi="Calibri"/>
                <w:sz w:val="2"/>
                <w:szCs w:val="2"/>
              </w:rPr>
            </w:pPr>
          </w:p>
        </w:tc>
        <w:tc>
          <w:tcPr>
            <w:tcW w:w="1558" w:type="dxa"/>
            <w:vAlign w:val="center"/>
          </w:tcPr>
          <w:p w14:paraId="13A13EEB" w14:textId="77777777" w:rsidR="008B6832" w:rsidRPr="00282926" w:rsidRDefault="008B6832" w:rsidP="00007A19">
            <w:pPr>
              <w:adjustRightInd w:val="0"/>
              <w:spacing w:before="1" w:line="216" w:lineRule="exact"/>
              <w:jc w:val="center"/>
              <w:rPr>
                <w:rFonts w:ascii="Arial" w:eastAsia="Calibri" w:hAnsi="Arial" w:cs="Arial"/>
                <w:b/>
                <w:sz w:val="18"/>
              </w:rPr>
            </w:pPr>
            <w:r w:rsidRPr="00282926">
              <w:rPr>
                <w:rFonts w:ascii="Arial" w:eastAsia="Calibri" w:hAnsi="Arial" w:cs="Arial"/>
                <w:b/>
                <w:sz w:val="18"/>
              </w:rPr>
              <w:t>Nr</w:t>
            </w:r>
            <w:r w:rsidRPr="00282926">
              <w:rPr>
                <w:rFonts w:ascii="Arial" w:eastAsia="Calibri" w:hAnsi="Arial" w:cs="Arial"/>
                <w:b/>
                <w:spacing w:val="-4"/>
                <w:sz w:val="18"/>
              </w:rPr>
              <w:t xml:space="preserve"> </w:t>
            </w:r>
            <w:proofErr w:type="spellStart"/>
            <w:r w:rsidRPr="00282926">
              <w:rPr>
                <w:rFonts w:ascii="Arial" w:eastAsia="Calibri" w:hAnsi="Arial" w:cs="Arial"/>
                <w:b/>
                <w:sz w:val="18"/>
              </w:rPr>
              <w:t>katalogowy</w:t>
            </w:r>
            <w:proofErr w:type="spellEnd"/>
          </w:p>
        </w:tc>
        <w:tc>
          <w:tcPr>
            <w:tcW w:w="566" w:type="dxa"/>
            <w:vMerge/>
            <w:tcBorders>
              <w:top w:val="nil"/>
            </w:tcBorders>
            <w:vAlign w:val="center"/>
          </w:tcPr>
          <w:p w14:paraId="2BF77AD0" w14:textId="77777777" w:rsidR="008B6832" w:rsidRPr="00282926" w:rsidRDefault="008B6832" w:rsidP="00007A19">
            <w:pPr>
              <w:jc w:val="center"/>
              <w:rPr>
                <w:rFonts w:ascii="Calibri" w:eastAsia="Calibri" w:hAnsi="Calibri"/>
                <w:sz w:val="2"/>
                <w:szCs w:val="2"/>
              </w:rPr>
            </w:pPr>
          </w:p>
        </w:tc>
        <w:tc>
          <w:tcPr>
            <w:tcW w:w="1416" w:type="dxa"/>
            <w:vMerge/>
            <w:tcBorders>
              <w:top w:val="nil"/>
            </w:tcBorders>
            <w:vAlign w:val="center"/>
          </w:tcPr>
          <w:p w14:paraId="502F554E" w14:textId="77777777" w:rsidR="008B6832" w:rsidRPr="00282926" w:rsidRDefault="008B6832" w:rsidP="00007A19">
            <w:pPr>
              <w:jc w:val="center"/>
              <w:rPr>
                <w:rFonts w:ascii="Calibri" w:eastAsia="Calibri" w:hAnsi="Calibri"/>
                <w:sz w:val="2"/>
                <w:szCs w:val="2"/>
              </w:rPr>
            </w:pPr>
          </w:p>
        </w:tc>
        <w:tc>
          <w:tcPr>
            <w:tcW w:w="708" w:type="dxa"/>
            <w:vAlign w:val="center"/>
          </w:tcPr>
          <w:p w14:paraId="42E85FB6" w14:textId="77777777" w:rsidR="008B6832" w:rsidRPr="00282926" w:rsidRDefault="008B6832" w:rsidP="00007A19">
            <w:pPr>
              <w:adjustRightInd w:val="0"/>
              <w:spacing w:before="1" w:line="216" w:lineRule="exact"/>
              <w:ind w:right="140"/>
              <w:jc w:val="center"/>
              <w:rPr>
                <w:rFonts w:ascii="Arial" w:eastAsia="Calibri" w:hAnsi="Arial" w:cs="Arial"/>
                <w:b/>
                <w:sz w:val="18"/>
              </w:rPr>
            </w:pPr>
            <w:proofErr w:type="spellStart"/>
            <w:r w:rsidRPr="00282926">
              <w:rPr>
                <w:rFonts w:ascii="Arial" w:eastAsia="Calibri" w:hAnsi="Arial" w:cs="Arial"/>
                <w:b/>
                <w:sz w:val="18"/>
              </w:rPr>
              <w:t>Ilość</w:t>
            </w:r>
            <w:proofErr w:type="spellEnd"/>
          </w:p>
        </w:tc>
        <w:tc>
          <w:tcPr>
            <w:tcW w:w="708" w:type="dxa"/>
            <w:vAlign w:val="center"/>
          </w:tcPr>
          <w:p w14:paraId="67ACA2CE" w14:textId="77777777" w:rsidR="008B6832" w:rsidRPr="00282926" w:rsidRDefault="008B6832" w:rsidP="00007A19">
            <w:pPr>
              <w:adjustRightInd w:val="0"/>
              <w:spacing w:before="1" w:line="216" w:lineRule="exact"/>
              <w:jc w:val="center"/>
              <w:rPr>
                <w:rFonts w:ascii="Arial" w:eastAsia="Calibri" w:hAnsi="Arial" w:cs="Arial"/>
                <w:b/>
                <w:sz w:val="18"/>
              </w:rPr>
            </w:pPr>
            <w:r w:rsidRPr="00282926">
              <w:rPr>
                <w:rFonts w:ascii="Arial" w:eastAsia="Calibri" w:hAnsi="Arial" w:cs="Arial"/>
                <w:b/>
                <w:sz w:val="18"/>
              </w:rPr>
              <w:t>KT</w:t>
            </w:r>
          </w:p>
        </w:tc>
        <w:tc>
          <w:tcPr>
            <w:tcW w:w="847" w:type="dxa"/>
            <w:vAlign w:val="center"/>
          </w:tcPr>
          <w:p w14:paraId="64EEA2EF" w14:textId="77777777" w:rsidR="008B6832" w:rsidRPr="00282926" w:rsidRDefault="008B6832" w:rsidP="00007A19">
            <w:pPr>
              <w:adjustRightInd w:val="0"/>
              <w:spacing w:before="1" w:line="216" w:lineRule="exact"/>
              <w:ind w:right="138"/>
              <w:jc w:val="center"/>
              <w:rPr>
                <w:rFonts w:ascii="Arial" w:eastAsia="Calibri" w:hAnsi="Arial" w:cs="Arial"/>
                <w:b/>
                <w:sz w:val="18"/>
              </w:rPr>
            </w:pPr>
            <w:proofErr w:type="spellStart"/>
            <w:r w:rsidRPr="00282926">
              <w:rPr>
                <w:rFonts w:ascii="Arial" w:eastAsia="Calibri" w:hAnsi="Arial" w:cs="Arial"/>
                <w:b/>
                <w:sz w:val="18"/>
              </w:rPr>
              <w:t>Ilość</w:t>
            </w:r>
            <w:proofErr w:type="spellEnd"/>
          </w:p>
        </w:tc>
        <w:tc>
          <w:tcPr>
            <w:tcW w:w="849" w:type="dxa"/>
            <w:vAlign w:val="center"/>
          </w:tcPr>
          <w:p w14:paraId="31ED8C75" w14:textId="77777777" w:rsidR="008B6832" w:rsidRPr="00282926" w:rsidRDefault="008B6832" w:rsidP="00007A19">
            <w:pPr>
              <w:adjustRightInd w:val="0"/>
              <w:spacing w:before="1" w:line="216" w:lineRule="exact"/>
              <w:jc w:val="center"/>
              <w:rPr>
                <w:rFonts w:ascii="Arial" w:eastAsia="Calibri" w:hAnsi="Arial" w:cs="Arial"/>
                <w:b/>
                <w:sz w:val="18"/>
              </w:rPr>
            </w:pPr>
            <w:r w:rsidRPr="00282926">
              <w:rPr>
                <w:rFonts w:ascii="Arial" w:eastAsia="Calibri" w:hAnsi="Arial" w:cs="Arial"/>
                <w:b/>
                <w:sz w:val="18"/>
              </w:rPr>
              <w:t>KT</w:t>
            </w:r>
          </w:p>
        </w:tc>
        <w:tc>
          <w:tcPr>
            <w:tcW w:w="1130" w:type="dxa"/>
            <w:vMerge/>
            <w:tcBorders>
              <w:top w:val="nil"/>
            </w:tcBorders>
            <w:vAlign w:val="center"/>
          </w:tcPr>
          <w:p w14:paraId="013231FC" w14:textId="77777777" w:rsidR="008B6832" w:rsidRPr="00282926" w:rsidRDefault="008B6832" w:rsidP="00007A19">
            <w:pPr>
              <w:jc w:val="center"/>
              <w:rPr>
                <w:rFonts w:ascii="Calibri" w:eastAsia="Calibri" w:hAnsi="Calibri"/>
                <w:sz w:val="2"/>
                <w:szCs w:val="2"/>
              </w:rPr>
            </w:pPr>
          </w:p>
        </w:tc>
        <w:tc>
          <w:tcPr>
            <w:tcW w:w="1258" w:type="dxa"/>
            <w:vMerge/>
            <w:tcBorders>
              <w:top w:val="nil"/>
            </w:tcBorders>
            <w:vAlign w:val="center"/>
          </w:tcPr>
          <w:p w14:paraId="7DB43CFA" w14:textId="77777777" w:rsidR="008B6832" w:rsidRPr="00282926" w:rsidRDefault="008B6832" w:rsidP="00007A19">
            <w:pPr>
              <w:jc w:val="center"/>
              <w:rPr>
                <w:rFonts w:ascii="Calibri" w:eastAsia="Calibri" w:hAnsi="Calibri"/>
                <w:sz w:val="2"/>
                <w:szCs w:val="2"/>
              </w:rPr>
            </w:pPr>
          </w:p>
        </w:tc>
        <w:tc>
          <w:tcPr>
            <w:tcW w:w="1397" w:type="dxa"/>
            <w:vMerge/>
            <w:tcBorders>
              <w:top w:val="nil"/>
            </w:tcBorders>
            <w:vAlign w:val="center"/>
          </w:tcPr>
          <w:p w14:paraId="06943803" w14:textId="77777777" w:rsidR="008B6832" w:rsidRPr="00282926" w:rsidRDefault="008B6832" w:rsidP="00007A19">
            <w:pPr>
              <w:jc w:val="center"/>
              <w:rPr>
                <w:rFonts w:ascii="Calibri" w:eastAsia="Calibri" w:hAnsi="Calibri"/>
                <w:sz w:val="2"/>
                <w:szCs w:val="2"/>
              </w:rPr>
            </w:pPr>
          </w:p>
        </w:tc>
      </w:tr>
      <w:tr w:rsidR="008B6832" w:rsidRPr="00282926" w14:paraId="7980E85D" w14:textId="77777777" w:rsidTr="008B6832">
        <w:trPr>
          <w:trHeight w:val="220"/>
        </w:trPr>
        <w:tc>
          <w:tcPr>
            <w:tcW w:w="437" w:type="dxa"/>
            <w:vAlign w:val="center"/>
          </w:tcPr>
          <w:p w14:paraId="447E78BE" w14:textId="77777777" w:rsidR="008B6832" w:rsidRPr="00282926" w:rsidRDefault="008B6832" w:rsidP="00007A19">
            <w:pPr>
              <w:adjustRightInd w:val="0"/>
              <w:spacing w:before="1" w:line="199" w:lineRule="exact"/>
              <w:ind w:left="23"/>
              <w:jc w:val="center"/>
              <w:rPr>
                <w:rFonts w:ascii="Arial" w:eastAsia="Calibri" w:hAnsi="Arial" w:cs="Arial"/>
                <w:sz w:val="18"/>
              </w:rPr>
            </w:pPr>
            <w:r w:rsidRPr="00282926">
              <w:rPr>
                <w:rFonts w:ascii="Arial" w:eastAsia="Calibri" w:hAnsi="Arial" w:cs="Arial"/>
                <w:sz w:val="18"/>
              </w:rPr>
              <w:t>1</w:t>
            </w:r>
          </w:p>
        </w:tc>
        <w:tc>
          <w:tcPr>
            <w:tcW w:w="3111" w:type="dxa"/>
            <w:vAlign w:val="center"/>
          </w:tcPr>
          <w:p w14:paraId="42EAE013" w14:textId="77777777" w:rsidR="008B6832" w:rsidRPr="00282926" w:rsidRDefault="008B6832" w:rsidP="00007A19">
            <w:pPr>
              <w:adjustRightInd w:val="0"/>
              <w:spacing w:before="1" w:line="199" w:lineRule="exact"/>
              <w:ind w:left="23"/>
              <w:jc w:val="center"/>
              <w:rPr>
                <w:rFonts w:ascii="Arial" w:eastAsia="Calibri" w:hAnsi="Arial" w:cs="Arial"/>
                <w:sz w:val="18"/>
              </w:rPr>
            </w:pPr>
            <w:r w:rsidRPr="00282926">
              <w:rPr>
                <w:rFonts w:ascii="Arial" w:eastAsia="Calibri" w:hAnsi="Arial" w:cs="Arial"/>
                <w:sz w:val="18"/>
              </w:rPr>
              <w:t>2</w:t>
            </w:r>
          </w:p>
        </w:tc>
        <w:tc>
          <w:tcPr>
            <w:tcW w:w="1558" w:type="dxa"/>
            <w:vAlign w:val="center"/>
          </w:tcPr>
          <w:p w14:paraId="47A30494" w14:textId="77777777" w:rsidR="008B6832" w:rsidRPr="00282926" w:rsidRDefault="008B6832" w:rsidP="00007A19">
            <w:pPr>
              <w:adjustRightInd w:val="0"/>
              <w:spacing w:before="1" w:line="199" w:lineRule="exact"/>
              <w:ind w:left="21"/>
              <w:jc w:val="center"/>
              <w:rPr>
                <w:rFonts w:ascii="Arial" w:eastAsia="Calibri" w:hAnsi="Arial" w:cs="Arial"/>
                <w:sz w:val="18"/>
              </w:rPr>
            </w:pPr>
            <w:r w:rsidRPr="00282926">
              <w:rPr>
                <w:rFonts w:ascii="Arial" w:eastAsia="Calibri" w:hAnsi="Arial" w:cs="Arial"/>
                <w:sz w:val="18"/>
              </w:rPr>
              <w:t>3</w:t>
            </w:r>
          </w:p>
        </w:tc>
        <w:tc>
          <w:tcPr>
            <w:tcW w:w="566" w:type="dxa"/>
            <w:vAlign w:val="center"/>
          </w:tcPr>
          <w:p w14:paraId="53F38D23" w14:textId="77777777" w:rsidR="008B6832" w:rsidRPr="00282926" w:rsidRDefault="008B6832" w:rsidP="00007A19">
            <w:pPr>
              <w:adjustRightInd w:val="0"/>
              <w:spacing w:before="1" w:line="199" w:lineRule="exact"/>
              <w:ind w:left="19"/>
              <w:jc w:val="center"/>
              <w:rPr>
                <w:rFonts w:ascii="Arial" w:eastAsia="Calibri" w:hAnsi="Arial" w:cs="Arial"/>
                <w:sz w:val="18"/>
              </w:rPr>
            </w:pPr>
            <w:r w:rsidRPr="00282926">
              <w:rPr>
                <w:rFonts w:ascii="Arial" w:eastAsia="Calibri" w:hAnsi="Arial" w:cs="Arial"/>
                <w:sz w:val="18"/>
              </w:rPr>
              <w:t>4</w:t>
            </w:r>
          </w:p>
        </w:tc>
        <w:tc>
          <w:tcPr>
            <w:tcW w:w="1416" w:type="dxa"/>
            <w:vAlign w:val="center"/>
          </w:tcPr>
          <w:p w14:paraId="417A5CB8" w14:textId="77777777" w:rsidR="008B6832" w:rsidRPr="00282926" w:rsidRDefault="008B6832" w:rsidP="00007A19">
            <w:pPr>
              <w:adjustRightInd w:val="0"/>
              <w:spacing w:before="1" w:line="199" w:lineRule="exact"/>
              <w:ind w:left="24"/>
              <w:jc w:val="center"/>
              <w:rPr>
                <w:rFonts w:ascii="Arial" w:eastAsia="Calibri" w:hAnsi="Arial" w:cs="Arial"/>
                <w:sz w:val="18"/>
              </w:rPr>
            </w:pPr>
            <w:r w:rsidRPr="00282926">
              <w:rPr>
                <w:rFonts w:ascii="Arial" w:eastAsia="Calibri" w:hAnsi="Arial" w:cs="Arial"/>
                <w:sz w:val="18"/>
              </w:rPr>
              <w:t>5</w:t>
            </w:r>
          </w:p>
        </w:tc>
        <w:tc>
          <w:tcPr>
            <w:tcW w:w="708" w:type="dxa"/>
            <w:vAlign w:val="center"/>
          </w:tcPr>
          <w:p w14:paraId="0E43D2FE" w14:textId="77777777" w:rsidR="008B6832" w:rsidRPr="00282926" w:rsidRDefault="008B6832" w:rsidP="00007A19">
            <w:pPr>
              <w:adjustRightInd w:val="0"/>
              <w:spacing w:before="1" w:line="199" w:lineRule="exact"/>
              <w:ind w:left="64" w:right="285"/>
              <w:jc w:val="center"/>
              <w:rPr>
                <w:rFonts w:ascii="Arial" w:eastAsia="Calibri" w:hAnsi="Arial" w:cs="Arial"/>
                <w:sz w:val="18"/>
              </w:rPr>
            </w:pPr>
            <w:r w:rsidRPr="00282926">
              <w:rPr>
                <w:rFonts w:ascii="Arial" w:eastAsia="Calibri" w:hAnsi="Arial" w:cs="Arial"/>
                <w:sz w:val="18"/>
              </w:rPr>
              <w:t>6</w:t>
            </w:r>
          </w:p>
        </w:tc>
        <w:tc>
          <w:tcPr>
            <w:tcW w:w="708" w:type="dxa"/>
            <w:vAlign w:val="center"/>
          </w:tcPr>
          <w:p w14:paraId="5B020D13" w14:textId="77777777" w:rsidR="008B6832" w:rsidRPr="00282926" w:rsidRDefault="008B6832" w:rsidP="00007A19">
            <w:pPr>
              <w:adjustRightInd w:val="0"/>
              <w:spacing w:before="1" w:line="199" w:lineRule="exact"/>
              <w:ind w:left="22"/>
              <w:jc w:val="center"/>
              <w:rPr>
                <w:rFonts w:ascii="Arial" w:eastAsia="Calibri" w:hAnsi="Arial" w:cs="Arial"/>
                <w:sz w:val="18"/>
              </w:rPr>
            </w:pPr>
            <w:r w:rsidRPr="00282926">
              <w:rPr>
                <w:rFonts w:ascii="Arial" w:eastAsia="Calibri" w:hAnsi="Arial" w:cs="Arial"/>
                <w:sz w:val="18"/>
              </w:rPr>
              <w:t>7</w:t>
            </w:r>
          </w:p>
        </w:tc>
        <w:tc>
          <w:tcPr>
            <w:tcW w:w="847" w:type="dxa"/>
            <w:vAlign w:val="center"/>
          </w:tcPr>
          <w:p w14:paraId="78BC7195" w14:textId="77777777" w:rsidR="008B6832" w:rsidRPr="00282926" w:rsidRDefault="008B6832" w:rsidP="00007A19">
            <w:pPr>
              <w:adjustRightInd w:val="0"/>
              <w:spacing w:before="1" w:line="199" w:lineRule="exact"/>
              <w:ind w:left="64" w:right="356"/>
              <w:jc w:val="center"/>
              <w:rPr>
                <w:rFonts w:ascii="Arial" w:eastAsia="Calibri" w:hAnsi="Arial" w:cs="Arial"/>
                <w:sz w:val="18"/>
              </w:rPr>
            </w:pPr>
            <w:r w:rsidRPr="00282926">
              <w:rPr>
                <w:rFonts w:ascii="Arial" w:eastAsia="Calibri" w:hAnsi="Arial" w:cs="Arial"/>
                <w:sz w:val="18"/>
              </w:rPr>
              <w:t>8</w:t>
            </w:r>
          </w:p>
        </w:tc>
        <w:tc>
          <w:tcPr>
            <w:tcW w:w="849" w:type="dxa"/>
            <w:vAlign w:val="center"/>
          </w:tcPr>
          <w:p w14:paraId="705E5F9B" w14:textId="77777777" w:rsidR="008B6832" w:rsidRPr="00282926" w:rsidRDefault="008B6832" w:rsidP="00007A19">
            <w:pPr>
              <w:adjustRightInd w:val="0"/>
              <w:spacing w:before="1" w:line="199" w:lineRule="exact"/>
              <w:ind w:left="21"/>
              <w:jc w:val="center"/>
              <w:rPr>
                <w:rFonts w:ascii="Arial" w:eastAsia="Calibri" w:hAnsi="Arial" w:cs="Arial"/>
                <w:sz w:val="18"/>
              </w:rPr>
            </w:pPr>
            <w:r w:rsidRPr="00282926">
              <w:rPr>
                <w:rFonts w:ascii="Arial" w:eastAsia="Calibri" w:hAnsi="Arial" w:cs="Arial"/>
                <w:sz w:val="18"/>
              </w:rPr>
              <w:t>9</w:t>
            </w:r>
          </w:p>
        </w:tc>
        <w:tc>
          <w:tcPr>
            <w:tcW w:w="1130" w:type="dxa"/>
            <w:vAlign w:val="center"/>
          </w:tcPr>
          <w:p w14:paraId="6F86AE86" w14:textId="77777777" w:rsidR="008B6832" w:rsidRPr="00282926" w:rsidRDefault="008B6832" w:rsidP="00007A19">
            <w:pPr>
              <w:adjustRightInd w:val="0"/>
              <w:spacing w:before="1" w:line="199" w:lineRule="exact"/>
              <w:ind w:left="376" w:right="352"/>
              <w:jc w:val="center"/>
              <w:rPr>
                <w:rFonts w:ascii="Arial" w:eastAsia="Calibri" w:hAnsi="Arial" w:cs="Arial"/>
                <w:sz w:val="18"/>
              </w:rPr>
            </w:pPr>
            <w:r w:rsidRPr="00282926">
              <w:rPr>
                <w:rFonts w:ascii="Arial" w:eastAsia="Calibri" w:hAnsi="Arial" w:cs="Arial"/>
                <w:sz w:val="18"/>
              </w:rPr>
              <w:t>10</w:t>
            </w:r>
          </w:p>
        </w:tc>
        <w:tc>
          <w:tcPr>
            <w:tcW w:w="1258" w:type="dxa"/>
            <w:vAlign w:val="center"/>
          </w:tcPr>
          <w:p w14:paraId="1CE23634" w14:textId="77777777" w:rsidR="008B6832" w:rsidRPr="00282926" w:rsidRDefault="008B6832" w:rsidP="00007A19">
            <w:pPr>
              <w:adjustRightInd w:val="0"/>
              <w:spacing w:before="1" w:line="199" w:lineRule="exact"/>
              <w:ind w:left="521" w:right="493"/>
              <w:jc w:val="center"/>
              <w:rPr>
                <w:rFonts w:ascii="Arial" w:eastAsia="Calibri" w:hAnsi="Arial" w:cs="Arial"/>
                <w:sz w:val="18"/>
              </w:rPr>
            </w:pPr>
            <w:r w:rsidRPr="00282926">
              <w:rPr>
                <w:rFonts w:ascii="Arial" w:eastAsia="Calibri" w:hAnsi="Arial" w:cs="Arial"/>
                <w:sz w:val="18"/>
              </w:rPr>
              <w:t>11</w:t>
            </w:r>
          </w:p>
        </w:tc>
        <w:tc>
          <w:tcPr>
            <w:tcW w:w="1397" w:type="dxa"/>
            <w:vAlign w:val="center"/>
          </w:tcPr>
          <w:p w14:paraId="2D46358B" w14:textId="77777777" w:rsidR="008B6832" w:rsidRPr="00282926" w:rsidRDefault="008B6832" w:rsidP="00007A19">
            <w:pPr>
              <w:adjustRightInd w:val="0"/>
              <w:spacing w:before="1" w:line="199" w:lineRule="exact"/>
              <w:ind w:left="590" w:right="563"/>
              <w:jc w:val="center"/>
              <w:rPr>
                <w:rFonts w:ascii="Arial" w:eastAsia="Calibri" w:hAnsi="Arial" w:cs="Arial"/>
                <w:sz w:val="18"/>
              </w:rPr>
            </w:pPr>
            <w:r w:rsidRPr="00282926">
              <w:rPr>
                <w:rFonts w:ascii="Arial" w:eastAsia="Calibri" w:hAnsi="Arial" w:cs="Arial"/>
                <w:sz w:val="18"/>
              </w:rPr>
              <w:t>12</w:t>
            </w:r>
          </w:p>
        </w:tc>
      </w:tr>
      <w:tr w:rsidR="008B6832" w:rsidRPr="00282926" w14:paraId="3AA096A2" w14:textId="77777777" w:rsidTr="008B6832">
        <w:trPr>
          <w:trHeight w:val="219"/>
        </w:trPr>
        <w:tc>
          <w:tcPr>
            <w:tcW w:w="437" w:type="dxa"/>
            <w:vMerge w:val="restart"/>
          </w:tcPr>
          <w:p w14:paraId="615F33F1" w14:textId="77777777" w:rsidR="008B6832" w:rsidRPr="00282926" w:rsidRDefault="008B6832" w:rsidP="00007A19">
            <w:pPr>
              <w:adjustRightInd w:val="0"/>
              <w:ind w:left="64"/>
              <w:rPr>
                <w:rFonts w:ascii="Calibri" w:eastAsia="Calibri" w:hAnsi="Arial" w:cs="Arial"/>
                <w:sz w:val="18"/>
              </w:rPr>
            </w:pPr>
          </w:p>
        </w:tc>
        <w:tc>
          <w:tcPr>
            <w:tcW w:w="3111" w:type="dxa"/>
            <w:vMerge w:val="restart"/>
          </w:tcPr>
          <w:p w14:paraId="1C587DA5" w14:textId="77777777" w:rsidR="008B6832" w:rsidRPr="00282926" w:rsidRDefault="008B6832" w:rsidP="00007A19">
            <w:pPr>
              <w:adjustRightInd w:val="0"/>
              <w:ind w:left="64"/>
              <w:rPr>
                <w:rFonts w:ascii="Calibri" w:eastAsia="Calibri" w:hAnsi="Arial" w:cs="Arial"/>
                <w:sz w:val="18"/>
              </w:rPr>
            </w:pPr>
          </w:p>
        </w:tc>
        <w:tc>
          <w:tcPr>
            <w:tcW w:w="1558" w:type="dxa"/>
          </w:tcPr>
          <w:p w14:paraId="09D8D54C" w14:textId="77777777" w:rsidR="008B6832" w:rsidRPr="00282926" w:rsidRDefault="008B6832" w:rsidP="00007A19">
            <w:pPr>
              <w:adjustRightInd w:val="0"/>
              <w:ind w:left="64"/>
              <w:rPr>
                <w:rFonts w:ascii="Calibri" w:eastAsia="Calibri" w:hAnsi="Arial" w:cs="Arial"/>
                <w:sz w:val="14"/>
              </w:rPr>
            </w:pPr>
          </w:p>
        </w:tc>
        <w:tc>
          <w:tcPr>
            <w:tcW w:w="566" w:type="dxa"/>
            <w:vMerge w:val="restart"/>
          </w:tcPr>
          <w:p w14:paraId="5E7B7A7B" w14:textId="77777777" w:rsidR="008B6832" w:rsidRPr="00282926" w:rsidRDefault="008B6832" w:rsidP="00007A19">
            <w:pPr>
              <w:adjustRightInd w:val="0"/>
              <w:ind w:left="64"/>
              <w:rPr>
                <w:rFonts w:ascii="Calibri" w:eastAsia="Calibri" w:hAnsi="Arial" w:cs="Arial"/>
                <w:sz w:val="18"/>
              </w:rPr>
            </w:pPr>
          </w:p>
        </w:tc>
        <w:tc>
          <w:tcPr>
            <w:tcW w:w="1416" w:type="dxa"/>
            <w:vMerge w:val="restart"/>
          </w:tcPr>
          <w:p w14:paraId="4216B187"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7BA550A5"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1013CA86" w14:textId="77777777" w:rsidR="008B6832" w:rsidRPr="00282926" w:rsidRDefault="008B6832" w:rsidP="00007A19">
            <w:pPr>
              <w:adjustRightInd w:val="0"/>
              <w:ind w:left="64"/>
              <w:rPr>
                <w:rFonts w:ascii="Calibri" w:eastAsia="Calibri" w:hAnsi="Arial" w:cs="Arial"/>
                <w:sz w:val="18"/>
              </w:rPr>
            </w:pPr>
          </w:p>
        </w:tc>
        <w:tc>
          <w:tcPr>
            <w:tcW w:w="847" w:type="dxa"/>
            <w:vMerge w:val="restart"/>
          </w:tcPr>
          <w:p w14:paraId="624D1E77" w14:textId="77777777" w:rsidR="008B6832" w:rsidRPr="00282926" w:rsidRDefault="008B6832" w:rsidP="00007A19">
            <w:pPr>
              <w:adjustRightInd w:val="0"/>
              <w:ind w:left="64"/>
              <w:rPr>
                <w:rFonts w:ascii="Calibri" w:eastAsia="Calibri" w:hAnsi="Arial" w:cs="Arial"/>
                <w:sz w:val="18"/>
              </w:rPr>
            </w:pPr>
          </w:p>
        </w:tc>
        <w:tc>
          <w:tcPr>
            <w:tcW w:w="849" w:type="dxa"/>
            <w:vMerge w:val="restart"/>
          </w:tcPr>
          <w:p w14:paraId="4396A661" w14:textId="77777777" w:rsidR="008B6832" w:rsidRPr="00282926" w:rsidRDefault="008B6832" w:rsidP="00007A19">
            <w:pPr>
              <w:adjustRightInd w:val="0"/>
              <w:ind w:left="64"/>
              <w:rPr>
                <w:rFonts w:ascii="Calibri" w:eastAsia="Calibri" w:hAnsi="Arial" w:cs="Arial"/>
                <w:sz w:val="18"/>
              </w:rPr>
            </w:pPr>
          </w:p>
        </w:tc>
        <w:tc>
          <w:tcPr>
            <w:tcW w:w="1130" w:type="dxa"/>
            <w:vMerge w:val="restart"/>
          </w:tcPr>
          <w:p w14:paraId="0579A757" w14:textId="77777777" w:rsidR="008B6832" w:rsidRPr="00282926" w:rsidRDefault="008B6832" w:rsidP="00007A19">
            <w:pPr>
              <w:adjustRightInd w:val="0"/>
              <w:ind w:left="64"/>
              <w:rPr>
                <w:rFonts w:ascii="Calibri" w:eastAsia="Calibri" w:hAnsi="Arial" w:cs="Arial"/>
                <w:sz w:val="18"/>
              </w:rPr>
            </w:pPr>
          </w:p>
        </w:tc>
        <w:tc>
          <w:tcPr>
            <w:tcW w:w="1258" w:type="dxa"/>
            <w:vMerge w:val="restart"/>
          </w:tcPr>
          <w:p w14:paraId="27156EC0" w14:textId="77777777" w:rsidR="008B6832" w:rsidRPr="00282926" w:rsidRDefault="008B6832" w:rsidP="00007A19">
            <w:pPr>
              <w:adjustRightInd w:val="0"/>
              <w:ind w:left="64"/>
              <w:rPr>
                <w:rFonts w:ascii="Calibri" w:eastAsia="Calibri" w:hAnsi="Arial" w:cs="Arial"/>
                <w:sz w:val="18"/>
              </w:rPr>
            </w:pPr>
          </w:p>
        </w:tc>
        <w:tc>
          <w:tcPr>
            <w:tcW w:w="1397" w:type="dxa"/>
            <w:vMerge w:val="restart"/>
          </w:tcPr>
          <w:p w14:paraId="7C4693CA" w14:textId="77777777" w:rsidR="008B6832" w:rsidRPr="00282926" w:rsidRDefault="008B6832" w:rsidP="00007A19">
            <w:pPr>
              <w:adjustRightInd w:val="0"/>
              <w:ind w:left="64"/>
              <w:rPr>
                <w:rFonts w:ascii="Calibri" w:eastAsia="Calibri" w:hAnsi="Arial" w:cs="Arial"/>
                <w:sz w:val="18"/>
              </w:rPr>
            </w:pPr>
          </w:p>
        </w:tc>
      </w:tr>
      <w:tr w:rsidR="008B6832" w:rsidRPr="00282926" w14:paraId="2E352290" w14:textId="77777777" w:rsidTr="008B6832">
        <w:trPr>
          <w:trHeight w:val="220"/>
        </w:trPr>
        <w:tc>
          <w:tcPr>
            <w:tcW w:w="437" w:type="dxa"/>
            <w:vMerge/>
            <w:tcBorders>
              <w:top w:val="nil"/>
            </w:tcBorders>
          </w:tcPr>
          <w:p w14:paraId="3DBF8E35" w14:textId="77777777" w:rsidR="008B6832" w:rsidRPr="00282926" w:rsidRDefault="008B6832" w:rsidP="00007A19">
            <w:pPr>
              <w:rPr>
                <w:rFonts w:ascii="Calibri" w:eastAsia="Calibri" w:hAnsi="Calibri"/>
                <w:sz w:val="2"/>
                <w:szCs w:val="2"/>
              </w:rPr>
            </w:pPr>
          </w:p>
        </w:tc>
        <w:tc>
          <w:tcPr>
            <w:tcW w:w="3111" w:type="dxa"/>
            <w:vMerge/>
            <w:tcBorders>
              <w:top w:val="nil"/>
            </w:tcBorders>
          </w:tcPr>
          <w:p w14:paraId="78BF5A6C" w14:textId="77777777" w:rsidR="008B6832" w:rsidRPr="00282926" w:rsidRDefault="008B6832" w:rsidP="00007A19">
            <w:pPr>
              <w:rPr>
                <w:rFonts w:ascii="Calibri" w:eastAsia="Calibri" w:hAnsi="Calibri"/>
                <w:sz w:val="2"/>
                <w:szCs w:val="2"/>
              </w:rPr>
            </w:pPr>
          </w:p>
        </w:tc>
        <w:tc>
          <w:tcPr>
            <w:tcW w:w="1558" w:type="dxa"/>
          </w:tcPr>
          <w:p w14:paraId="5FFCD2E6" w14:textId="77777777" w:rsidR="008B6832" w:rsidRPr="00282926" w:rsidRDefault="008B6832" w:rsidP="00007A19">
            <w:pPr>
              <w:adjustRightInd w:val="0"/>
              <w:ind w:left="64"/>
              <w:rPr>
                <w:rFonts w:ascii="Calibri" w:eastAsia="Calibri" w:hAnsi="Arial" w:cs="Arial"/>
                <w:sz w:val="14"/>
              </w:rPr>
            </w:pPr>
          </w:p>
        </w:tc>
        <w:tc>
          <w:tcPr>
            <w:tcW w:w="566" w:type="dxa"/>
            <w:vMerge/>
            <w:tcBorders>
              <w:top w:val="nil"/>
            </w:tcBorders>
          </w:tcPr>
          <w:p w14:paraId="0133B087" w14:textId="77777777" w:rsidR="008B6832" w:rsidRPr="00282926" w:rsidRDefault="008B6832" w:rsidP="00007A19">
            <w:pPr>
              <w:rPr>
                <w:rFonts w:ascii="Calibri" w:eastAsia="Calibri" w:hAnsi="Calibri"/>
                <w:sz w:val="2"/>
                <w:szCs w:val="2"/>
              </w:rPr>
            </w:pPr>
          </w:p>
        </w:tc>
        <w:tc>
          <w:tcPr>
            <w:tcW w:w="1416" w:type="dxa"/>
            <w:vMerge/>
            <w:tcBorders>
              <w:top w:val="nil"/>
            </w:tcBorders>
          </w:tcPr>
          <w:p w14:paraId="3707DEE5"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43FEC558"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1FE59138" w14:textId="77777777" w:rsidR="008B6832" w:rsidRPr="00282926" w:rsidRDefault="008B6832" w:rsidP="00007A19">
            <w:pPr>
              <w:rPr>
                <w:rFonts w:ascii="Calibri" w:eastAsia="Calibri" w:hAnsi="Calibri"/>
                <w:sz w:val="2"/>
                <w:szCs w:val="2"/>
              </w:rPr>
            </w:pPr>
          </w:p>
        </w:tc>
        <w:tc>
          <w:tcPr>
            <w:tcW w:w="847" w:type="dxa"/>
            <w:vMerge/>
            <w:tcBorders>
              <w:top w:val="nil"/>
            </w:tcBorders>
          </w:tcPr>
          <w:p w14:paraId="4500D96D" w14:textId="77777777" w:rsidR="008B6832" w:rsidRPr="00282926" w:rsidRDefault="008B6832" w:rsidP="00007A19">
            <w:pPr>
              <w:rPr>
                <w:rFonts w:ascii="Calibri" w:eastAsia="Calibri" w:hAnsi="Calibri"/>
                <w:sz w:val="2"/>
                <w:szCs w:val="2"/>
              </w:rPr>
            </w:pPr>
          </w:p>
        </w:tc>
        <w:tc>
          <w:tcPr>
            <w:tcW w:w="849" w:type="dxa"/>
            <w:vMerge/>
            <w:tcBorders>
              <w:top w:val="nil"/>
            </w:tcBorders>
          </w:tcPr>
          <w:p w14:paraId="4CA1FA65" w14:textId="77777777" w:rsidR="008B6832" w:rsidRPr="00282926" w:rsidRDefault="008B6832" w:rsidP="00007A19">
            <w:pPr>
              <w:rPr>
                <w:rFonts w:ascii="Calibri" w:eastAsia="Calibri" w:hAnsi="Calibri"/>
                <w:sz w:val="2"/>
                <w:szCs w:val="2"/>
              </w:rPr>
            </w:pPr>
          </w:p>
        </w:tc>
        <w:tc>
          <w:tcPr>
            <w:tcW w:w="1130" w:type="dxa"/>
            <w:vMerge/>
            <w:tcBorders>
              <w:top w:val="nil"/>
            </w:tcBorders>
          </w:tcPr>
          <w:p w14:paraId="7D0FDFB0" w14:textId="77777777" w:rsidR="008B6832" w:rsidRPr="00282926" w:rsidRDefault="008B6832" w:rsidP="00007A19">
            <w:pPr>
              <w:rPr>
                <w:rFonts w:ascii="Calibri" w:eastAsia="Calibri" w:hAnsi="Calibri"/>
                <w:sz w:val="2"/>
                <w:szCs w:val="2"/>
              </w:rPr>
            </w:pPr>
          </w:p>
        </w:tc>
        <w:tc>
          <w:tcPr>
            <w:tcW w:w="1258" w:type="dxa"/>
            <w:vMerge/>
            <w:tcBorders>
              <w:top w:val="nil"/>
            </w:tcBorders>
          </w:tcPr>
          <w:p w14:paraId="65054B76" w14:textId="77777777" w:rsidR="008B6832" w:rsidRPr="00282926" w:rsidRDefault="008B6832" w:rsidP="00007A19">
            <w:pPr>
              <w:rPr>
                <w:rFonts w:ascii="Calibri" w:eastAsia="Calibri" w:hAnsi="Calibri"/>
                <w:sz w:val="2"/>
                <w:szCs w:val="2"/>
              </w:rPr>
            </w:pPr>
          </w:p>
        </w:tc>
        <w:tc>
          <w:tcPr>
            <w:tcW w:w="1397" w:type="dxa"/>
            <w:vMerge/>
            <w:tcBorders>
              <w:top w:val="nil"/>
            </w:tcBorders>
          </w:tcPr>
          <w:p w14:paraId="172CD6B2" w14:textId="77777777" w:rsidR="008B6832" w:rsidRPr="00282926" w:rsidRDefault="008B6832" w:rsidP="00007A19">
            <w:pPr>
              <w:rPr>
                <w:rFonts w:ascii="Calibri" w:eastAsia="Calibri" w:hAnsi="Calibri"/>
                <w:sz w:val="2"/>
                <w:szCs w:val="2"/>
              </w:rPr>
            </w:pPr>
          </w:p>
        </w:tc>
      </w:tr>
      <w:tr w:rsidR="008B6832" w:rsidRPr="00282926" w14:paraId="4841F2B3" w14:textId="77777777" w:rsidTr="008B6832">
        <w:trPr>
          <w:trHeight w:val="220"/>
        </w:trPr>
        <w:tc>
          <w:tcPr>
            <w:tcW w:w="437" w:type="dxa"/>
            <w:vMerge w:val="restart"/>
          </w:tcPr>
          <w:p w14:paraId="477BB51F" w14:textId="77777777" w:rsidR="008B6832" w:rsidRPr="00282926" w:rsidRDefault="008B6832" w:rsidP="00007A19">
            <w:pPr>
              <w:adjustRightInd w:val="0"/>
              <w:ind w:left="64"/>
              <w:rPr>
                <w:rFonts w:ascii="Calibri" w:eastAsia="Calibri" w:hAnsi="Arial" w:cs="Arial"/>
                <w:sz w:val="18"/>
              </w:rPr>
            </w:pPr>
          </w:p>
        </w:tc>
        <w:tc>
          <w:tcPr>
            <w:tcW w:w="3111" w:type="dxa"/>
            <w:vMerge w:val="restart"/>
          </w:tcPr>
          <w:p w14:paraId="6FE032B0" w14:textId="77777777" w:rsidR="008B6832" w:rsidRPr="00282926" w:rsidRDefault="008B6832" w:rsidP="00007A19">
            <w:pPr>
              <w:adjustRightInd w:val="0"/>
              <w:ind w:left="64"/>
              <w:rPr>
                <w:rFonts w:ascii="Calibri" w:eastAsia="Calibri" w:hAnsi="Arial" w:cs="Arial"/>
                <w:sz w:val="18"/>
              </w:rPr>
            </w:pPr>
          </w:p>
        </w:tc>
        <w:tc>
          <w:tcPr>
            <w:tcW w:w="1558" w:type="dxa"/>
          </w:tcPr>
          <w:p w14:paraId="07056E45" w14:textId="77777777" w:rsidR="008B6832" w:rsidRPr="00282926" w:rsidRDefault="008B6832" w:rsidP="00007A19">
            <w:pPr>
              <w:adjustRightInd w:val="0"/>
              <w:ind w:left="64"/>
              <w:rPr>
                <w:rFonts w:ascii="Calibri" w:eastAsia="Calibri" w:hAnsi="Arial" w:cs="Arial"/>
                <w:sz w:val="14"/>
              </w:rPr>
            </w:pPr>
          </w:p>
        </w:tc>
        <w:tc>
          <w:tcPr>
            <w:tcW w:w="566" w:type="dxa"/>
            <w:vMerge w:val="restart"/>
          </w:tcPr>
          <w:p w14:paraId="766408EE" w14:textId="77777777" w:rsidR="008B6832" w:rsidRPr="00282926" w:rsidRDefault="008B6832" w:rsidP="00007A19">
            <w:pPr>
              <w:adjustRightInd w:val="0"/>
              <w:ind w:left="64"/>
              <w:rPr>
                <w:rFonts w:ascii="Calibri" w:eastAsia="Calibri" w:hAnsi="Arial" w:cs="Arial"/>
                <w:sz w:val="18"/>
              </w:rPr>
            </w:pPr>
          </w:p>
        </w:tc>
        <w:tc>
          <w:tcPr>
            <w:tcW w:w="1416" w:type="dxa"/>
            <w:vMerge w:val="restart"/>
          </w:tcPr>
          <w:p w14:paraId="76B797AE"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7C42ECE9"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2E87ACD8" w14:textId="77777777" w:rsidR="008B6832" w:rsidRPr="00282926" w:rsidRDefault="008B6832" w:rsidP="00007A19">
            <w:pPr>
              <w:adjustRightInd w:val="0"/>
              <w:ind w:left="64"/>
              <w:rPr>
                <w:rFonts w:ascii="Calibri" w:eastAsia="Calibri" w:hAnsi="Arial" w:cs="Arial"/>
                <w:sz w:val="18"/>
              </w:rPr>
            </w:pPr>
          </w:p>
        </w:tc>
        <w:tc>
          <w:tcPr>
            <w:tcW w:w="847" w:type="dxa"/>
            <w:vMerge w:val="restart"/>
          </w:tcPr>
          <w:p w14:paraId="25FE9A3C" w14:textId="77777777" w:rsidR="008B6832" w:rsidRPr="00282926" w:rsidRDefault="008B6832" w:rsidP="00007A19">
            <w:pPr>
              <w:adjustRightInd w:val="0"/>
              <w:ind w:left="64"/>
              <w:rPr>
                <w:rFonts w:ascii="Calibri" w:eastAsia="Calibri" w:hAnsi="Arial" w:cs="Arial"/>
                <w:sz w:val="18"/>
              </w:rPr>
            </w:pPr>
          </w:p>
        </w:tc>
        <w:tc>
          <w:tcPr>
            <w:tcW w:w="849" w:type="dxa"/>
            <w:vMerge w:val="restart"/>
          </w:tcPr>
          <w:p w14:paraId="336FB961" w14:textId="77777777" w:rsidR="008B6832" w:rsidRPr="00282926" w:rsidRDefault="008B6832" w:rsidP="00007A19">
            <w:pPr>
              <w:adjustRightInd w:val="0"/>
              <w:ind w:left="64"/>
              <w:rPr>
                <w:rFonts w:ascii="Calibri" w:eastAsia="Calibri" w:hAnsi="Arial" w:cs="Arial"/>
                <w:sz w:val="18"/>
              </w:rPr>
            </w:pPr>
          </w:p>
        </w:tc>
        <w:tc>
          <w:tcPr>
            <w:tcW w:w="1130" w:type="dxa"/>
            <w:vMerge w:val="restart"/>
          </w:tcPr>
          <w:p w14:paraId="60277FF3" w14:textId="77777777" w:rsidR="008B6832" w:rsidRPr="00282926" w:rsidRDefault="008B6832" w:rsidP="00007A19">
            <w:pPr>
              <w:adjustRightInd w:val="0"/>
              <w:ind w:left="64"/>
              <w:rPr>
                <w:rFonts w:ascii="Calibri" w:eastAsia="Calibri" w:hAnsi="Arial" w:cs="Arial"/>
                <w:sz w:val="18"/>
              </w:rPr>
            </w:pPr>
          </w:p>
        </w:tc>
        <w:tc>
          <w:tcPr>
            <w:tcW w:w="1258" w:type="dxa"/>
            <w:vMerge w:val="restart"/>
          </w:tcPr>
          <w:p w14:paraId="66647294" w14:textId="77777777" w:rsidR="008B6832" w:rsidRPr="00282926" w:rsidRDefault="008B6832" w:rsidP="00007A19">
            <w:pPr>
              <w:adjustRightInd w:val="0"/>
              <w:ind w:left="64"/>
              <w:rPr>
                <w:rFonts w:ascii="Calibri" w:eastAsia="Calibri" w:hAnsi="Arial" w:cs="Arial"/>
                <w:sz w:val="18"/>
              </w:rPr>
            </w:pPr>
          </w:p>
        </w:tc>
        <w:tc>
          <w:tcPr>
            <w:tcW w:w="1397" w:type="dxa"/>
            <w:vMerge w:val="restart"/>
          </w:tcPr>
          <w:p w14:paraId="368C87C9" w14:textId="77777777" w:rsidR="008B6832" w:rsidRPr="00282926" w:rsidRDefault="008B6832" w:rsidP="00007A19">
            <w:pPr>
              <w:adjustRightInd w:val="0"/>
              <w:ind w:left="64"/>
              <w:rPr>
                <w:rFonts w:ascii="Calibri" w:eastAsia="Calibri" w:hAnsi="Arial" w:cs="Arial"/>
                <w:sz w:val="18"/>
              </w:rPr>
            </w:pPr>
          </w:p>
        </w:tc>
      </w:tr>
      <w:tr w:rsidR="008B6832" w:rsidRPr="00282926" w14:paraId="67DB1077" w14:textId="77777777" w:rsidTr="008B6832">
        <w:trPr>
          <w:trHeight w:val="220"/>
        </w:trPr>
        <w:tc>
          <w:tcPr>
            <w:tcW w:w="437" w:type="dxa"/>
            <w:vMerge/>
            <w:tcBorders>
              <w:top w:val="nil"/>
            </w:tcBorders>
          </w:tcPr>
          <w:p w14:paraId="25089E36" w14:textId="77777777" w:rsidR="008B6832" w:rsidRPr="00282926" w:rsidRDefault="008B6832" w:rsidP="00007A19">
            <w:pPr>
              <w:rPr>
                <w:rFonts w:ascii="Calibri" w:eastAsia="Calibri" w:hAnsi="Calibri"/>
                <w:sz w:val="2"/>
                <w:szCs w:val="2"/>
              </w:rPr>
            </w:pPr>
          </w:p>
        </w:tc>
        <w:tc>
          <w:tcPr>
            <w:tcW w:w="3111" w:type="dxa"/>
            <w:vMerge/>
            <w:tcBorders>
              <w:top w:val="nil"/>
            </w:tcBorders>
          </w:tcPr>
          <w:p w14:paraId="56AA47A5" w14:textId="77777777" w:rsidR="008B6832" w:rsidRPr="00282926" w:rsidRDefault="008B6832" w:rsidP="00007A19">
            <w:pPr>
              <w:rPr>
                <w:rFonts w:ascii="Calibri" w:eastAsia="Calibri" w:hAnsi="Calibri"/>
                <w:sz w:val="2"/>
                <w:szCs w:val="2"/>
              </w:rPr>
            </w:pPr>
          </w:p>
        </w:tc>
        <w:tc>
          <w:tcPr>
            <w:tcW w:w="1558" w:type="dxa"/>
          </w:tcPr>
          <w:p w14:paraId="5D8B7076" w14:textId="77777777" w:rsidR="008B6832" w:rsidRPr="00282926" w:rsidRDefault="008B6832" w:rsidP="00007A19">
            <w:pPr>
              <w:adjustRightInd w:val="0"/>
              <w:ind w:left="64"/>
              <w:rPr>
                <w:rFonts w:ascii="Calibri" w:eastAsia="Calibri" w:hAnsi="Arial" w:cs="Arial"/>
                <w:sz w:val="14"/>
              </w:rPr>
            </w:pPr>
          </w:p>
        </w:tc>
        <w:tc>
          <w:tcPr>
            <w:tcW w:w="566" w:type="dxa"/>
            <w:vMerge/>
            <w:tcBorders>
              <w:top w:val="nil"/>
            </w:tcBorders>
          </w:tcPr>
          <w:p w14:paraId="496651CF" w14:textId="77777777" w:rsidR="008B6832" w:rsidRPr="00282926" w:rsidRDefault="008B6832" w:rsidP="00007A19">
            <w:pPr>
              <w:rPr>
                <w:rFonts w:ascii="Calibri" w:eastAsia="Calibri" w:hAnsi="Calibri"/>
                <w:sz w:val="2"/>
                <w:szCs w:val="2"/>
              </w:rPr>
            </w:pPr>
          </w:p>
        </w:tc>
        <w:tc>
          <w:tcPr>
            <w:tcW w:w="1416" w:type="dxa"/>
            <w:vMerge/>
            <w:tcBorders>
              <w:top w:val="nil"/>
            </w:tcBorders>
          </w:tcPr>
          <w:p w14:paraId="755D3E19"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1524455D"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2B85B310" w14:textId="77777777" w:rsidR="008B6832" w:rsidRPr="00282926" w:rsidRDefault="008B6832" w:rsidP="00007A19">
            <w:pPr>
              <w:rPr>
                <w:rFonts w:ascii="Calibri" w:eastAsia="Calibri" w:hAnsi="Calibri"/>
                <w:sz w:val="2"/>
                <w:szCs w:val="2"/>
              </w:rPr>
            </w:pPr>
          </w:p>
        </w:tc>
        <w:tc>
          <w:tcPr>
            <w:tcW w:w="847" w:type="dxa"/>
            <w:vMerge/>
            <w:tcBorders>
              <w:top w:val="nil"/>
            </w:tcBorders>
          </w:tcPr>
          <w:p w14:paraId="43334215" w14:textId="77777777" w:rsidR="008B6832" w:rsidRPr="00282926" w:rsidRDefault="008B6832" w:rsidP="00007A19">
            <w:pPr>
              <w:rPr>
                <w:rFonts w:ascii="Calibri" w:eastAsia="Calibri" w:hAnsi="Calibri"/>
                <w:sz w:val="2"/>
                <w:szCs w:val="2"/>
              </w:rPr>
            </w:pPr>
          </w:p>
        </w:tc>
        <w:tc>
          <w:tcPr>
            <w:tcW w:w="849" w:type="dxa"/>
            <w:vMerge/>
            <w:tcBorders>
              <w:top w:val="nil"/>
            </w:tcBorders>
          </w:tcPr>
          <w:p w14:paraId="207AEE3B" w14:textId="77777777" w:rsidR="008B6832" w:rsidRPr="00282926" w:rsidRDefault="008B6832" w:rsidP="00007A19">
            <w:pPr>
              <w:rPr>
                <w:rFonts w:ascii="Calibri" w:eastAsia="Calibri" w:hAnsi="Calibri"/>
                <w:sz w:val="2"/>
                <w:szCs w:val="2"/>
              </w:rPr>
            </w:pPr>
          </w:p>
        </w:tc>
        <w:tc>
          <w:tcPr>
            <w:tcW w:w="1130" w:type="dxa"/>
            <w:vMerge/>
            <w:tcBorders>
              <w:top w:val="nil"/>
            </w:tcBorders>
          </w:tcPr>
          <w:p w14:paraId="271215AB" w14:textId="77777777" w:rsidR="008B6832" w:rsidRPr="00282926" w:rsidRDefault="008B6832" w:rsidP="00007A19">
            <w:pPr>
              <w:rPr>
                <w:rFonts w:ascii="Calibri" w:eastAsia="Calibri" w:hAnsi="Calibri"/>
                <w:sz w:val="2"/>
                <w:szCs w:val="2"/>
              </w:rPr>
            </w:pPr>
          </w:p>
        </w:tc>
        <w:tc>
          <w:tcPr>
            <w:tcW w:w="1258" w:type="dxa"/>
            <w:vMerge/>
            <w:tcBorders>
              <w:top w:val="nil"/>
            </w:tcBorders>
          </w:tcPr>
          <w:p w14:paraId="7BD5F87D" w14:textId="77777777" w:rsidR="008B6832" w:rsidRPr="00282926" w:rsidRDefault="008B6832" w:rsidP="00007A19">
            <w:pPr>
              <w:rPr>
                <w:rFonts w:ascii="Calibri" w:eastAsia="Calibri" w:hAnsi="Calibri"/>
                <w:sz w:val="2"/>
                <w:szCs w:val="2"/>
              </w:rPr>
            </w:pPr>
          </w:p>
        </w:tc>
        <w:tc>
          <w:tcPr>
            <w:tcW w:w="1397" w:type="dxa"/>
            <w:vMerge/>
            <w:tcBorders>
              <w:top w:val="nil"/>
            </w:tcBorders>
          </w:tcPr>
          <w:p w14:paraId="5AAADC87" w14:textId="77777777" w:rsidR="008B6832" w:rsidRPr="00282926" w:rsidRDefault="008B6832" w:rsidP="00007A19">
            <w:pPr>
              <w:rPr>
                <w:rFonts w:ascii="Calibri" w:eastAsia="Calibri" w:hAnsi="Calibri"/>
                <w:sz w:val="2"/>
                <w:szCs w:val="2"/>
              </w:rPr>
            </w:pPr>
          </w:p>
        </w:tc>
      </w:tr>
      <w:tr w:rsidR="008B6832" w:rsidRPr="00282926" w14:paraId="477616BD" w14:textId="77777777" w:rsidTr="008B6832">
        <w:trPr>
          <w:trHeight w:val="220"/>
        </w:trPr>
        <w:tc>
          <w:tcPr>
            <w:tcW w:w="437" w:type="dxa"/>
            <w:vMerge w:val="restart"/>
          </w:tcPr>
          <w:p w14:paraId="5A1394DF" w14:textId="77777777" w:rsidR="008B6832" w:rsidRPr="00282926" w:rsidRDefault="008B6832" w:rsidP="00007A19">
            <w:pPr>
              <w:adjustRightInd w:val="0"/>
              <w:ind w:left="64"/>
              <w:rPr>
                <w:rFonts w:ascii="Calibri" w:eastAsia="Calibri" w:hAnsi="Arial" w:cs="Arial"/>
                <w:sz w:val="18"/>
              </w:rPr>
            </w:pPr>
          </w:p>
        </w:tc>
        <w:tc>
          <w:tcPr>
            <w:tcW w:w="3111" w:type="dxa"/>
            <w:vMerge w:val="restart"/>
          </w:tcPr>
          <w:p w14:paraId="3C432194" w14:textId="77777777" w:rsidR="008B6832" w:rsidRPr="00282926" w:rsidRDefault="008B6832" w:rsidP="00007A19">
            <w:pPr>
              <w:adjustRightInd w:val="0"/>
              <w:ind w:left="64"/>
              <w:rPr>
                <w:rFonts w:ascii="Calibri" w:eastAsia="Calibri" w:hAnsi="Arial" w:cs="Arial"/>
                <w:sz w:val="18"/>
              </w:rPr>
            </w:pPr>
          </w:p>
        </w:tc>
        <w:tc>
          <w:tcPr>
            <w:tcW w:w="1558" w:type="dxa"/>
          </w:tcPr>
          <w:p w14:paraId="766BFA30" w14:textId="77777777" w:rsidR="008B6832" w:rsidRPr="00282926" w:rsidRDefault="008B6832" w:rsidP="00007A19">
            <w:pPr>
              <w:adjustRightInd w:val="0"/>
              <w:ind w:left="64"/>
              <w:rPr>
                <w:rFonts w:ascii="Calibri" w:eastAsia="Calibri" w:hAnsi="Arial" w:cs="Arial"/>
                <w:sz w:val="14"/>
              </w:rPr>
            </w:pPr>
          </w:p>
        </w:tc>
        <w:tc>
          <w:tcPr>
            <w:tcW w:w="566" w:type="dxa"/>
            <w:vMerge w:val="restart"/>
          </w:tcPr>
          <w:p w14:paraId="2769F1F5" w14:textId="77777777" w:rsidR="008B6832" w:rsidRPr="00282926" w:rsidRDefault="008B6832" w:rsidP="00007A19">
            <w:pPr>
              <w:adjustRightInd w:val="0"/>
              <w:ind w:left="64"/>
              <w:rPr>
                <w:rFonts w:ascii="Calibri" w:eastAsia="Calibri" w:hAnsi="Arial" w:cs="Arial"/>
                <w:sz w:val="18"/>
              </w:rPr>
            </w:pPr>
          </w:p>
        </w:tc>
        <w:tc>
          <w:tcPr>
            <w:tcW w:w="1416" w:type="dxa"/>
            <w:vMerge w:val="restart"/>
          </w:tcPr>
          <w:p w14:paraId="26741AD9"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4F36BE50"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022FE7D8" w14:textId="77777777" w:rsidR="008B6832" w:rsidRPr="00282926" w:rsidRDefault="008B6832" w:rsidP="00007A19">
            <w:pPr>
              <w:adjustRightInd w:val="0"/>
              <w:ind w:left="64"/>
              <w:rPr>
                <w:rFonts w:ascii="Calibri" w:eastAsia="Calibri" w:hAnsi="Arial" w:cs="Arial"/>
                <w:sz w:val="18"/>
              </w:rPr>
            </w:pPr>
          </w:p>
        </w:tc>
        <w:tc>
          <w:tcPr>
            <w:tcW w:w="847" w:type="dxa"/>
            <w:vMerge w:val="restart"/>
          </w:tcPr>
          <w:p w14:paraId="02DE08B6" w14:textId="77777777" w:rsidR="008B6832" w:rsidRPr="00282926" w:rsidRDefault="008B6832" w:rsidP="00007A19">
            <w:pPr>
              <w:adjustRightInd w:val="0"/>
              <w:ind w:left="64"/>
              <w:rPr>
                <w:rFonts w:ascii="Calibri" w:eastAsia="Calibri" w:hAnsi="Arial" w:cs="Arial"/>
                <w:sz w:val="18"/>
              </w:rPr>
            </w:pPr>
          </w:p>
        </w:tc>
        <w:tc>
          <w:tcPr>
            <w:tcW w:w="849" w:type="dxa"/>
            <w:vMerge w:val="restart"/>
          </w:tcPr>
          <w:p w14:paraId="1B00ED49" w14:textId="77777777" w:rsidR="008B6832" w:rsidRPr="00282926" w:rsidRDefault="008B6832" w:rsidP="00007A19">
            <w:pPr>
              <w:adjustRightInd w:val="0"/>
              <w:ind w:left="64"/>
              <w:rPr>
                <w:rFonts w:ascii="Calibri" w:eastAsia="Calibri" w:hAnsi="Arial" w:cs="Arial"/>
                <w:sz w:val="18"/>
              </w:rPr>
            </w:pPr>
          </w:p>
        </w:tc>
        <w:tc>
          <w:tcPr>
            <w:tcW w:w="1130" w:type="dxa"/>
            <w:vMerge w:val="restart"/>
          </w:tcPr>
          <w:p w14:paraId="0D9BD8B8" w14:textId="77777777" w:rsidR="008B6832" w:rsidRPr="00282926" w:rsidRDefault="008B6832" w:rsidP="00007A19">
            <w:pPr>
              <w:adjustRightInd w:val="0"/>
              <w:ind w:left="64"/>
              <w:rPr>
                <w:rFonts w:ascii="Calibri" w:eastAsia="Calibri" w:hAnsi="Arial" w:cs="Arial"/>
                <w:sz w:val="18"/>
              </w:rPr>
            </w:pPr>
          </w:p>
        </w:tc>
        <w:tc>
          <w:tcPr>
            <w:tcW w:w="1258" w:type="dxa"/>
            <w:vMerge w:val="restart"/>
          </w:tcPr>
          <w:p w14:paraId="2ED5B674" w14:textId="77777777" w:rsidR="008B6832" w:rsidRPr="00282926" w:rsidRDefault="008B6832" w:rsidP="00007A19">
            <w:pPr>
              <w:adjustRightInd w:val="0"/>
              <w:ind w:left="64"/>
              <w:rPr>
                <w:rFonts w:ascii="Calibri" w:eastAsia="Calibri" w:hAnsi="Arial" w:cs="Arial"/>
                <w:sz w:val="18"/>
              </w:rPr>
            </w:pPr>
          </w:p>
        </w:tc>
        <w:tc>
          <w:tcPr>
            <w:tcW w:w="1397" w:type="dxa"/>
            <w:vMerge w:val="restart"/>
          </w:tcPr>
          <w:p w14:paraId="57C54F0A" w14:textId="77777777" w:rsidR="008B6832" w:rsidRPr="00282926" w:rsidRDefault="008B6832" w:rsidP="00007A19">
            <w:pPr>
              <w:adjustRightInd w:val="0"/>
              <w:ind w:left="64"/>
              <w:rPr>
                <w:rFonts w:ascii="Calibri" w:eastAsia="Calibri" w:hAnsi="Arial" w:cs="Arial"/>
                <w:sz w:val="18"/>
              </w:rPr>
            </w:pPr>
          </w:p>
        </w:tc>
      </w:tr>
      <w:tr w:rsidR="008B6832" w:rsidRPr="00282926" w14:paraId="3D77DF8D" w14:textId="77777777" w:rsidTr="008B6832">
        <w:trPr>
          <w:trHeight w:val="217"/>
        </w:trPr>
        <w:tc>
          <w:tcPr>
            <w:tcW w:w="437" w:type="dxa"/>
            <w:vMerge/>
            <w:tcBorders>
              <w:top w:val="nil"/>
            </w:tcBorders>
          </w:tcPr>
          <w:p w14:paraId="18531DEA" w14:textId="77777777" w:rsidR="008B6832" w:rsidRPr="00282926" w:rsidRDefault="008B6832" w:rsidP="00007A19">
            <w:pPr>
              <w:rPr>
                <w:rFonts w:ascii="Calibri" w:eastAsia="Calibri" w:hAnsi="Calibri"/>
                <w:sz w:val="2"/>
                <w:szCs w:val="2"/>
              </w:rPr>
            </w:pPr>
          </w:p>
        </w:tc>
        <w:tc>
          <w:tcPr>
            <w:tcW w:w="3111" w:type="dxa"/>
            <w:vMerge/>
            <w:tcBorders>
              <w:top w:val="nil"/>
            </w:tcBorders>
          </w:tcPr>
          <w:p w14:paraId="47AF57E6" w14:textId="77777777" w:rsidR="008B6832" w:rsidRPr="00282926" w:rsidRDefault="008B6832" w:rsidP="00007A19">
            <w:pPr>
              <w:rPr>
                <w:rFonts w:ascii="Calibri" w:eastAsia="Calibri" w:hAnsi="Calibri"/>
                <w:sz w:val="2"/>
                <w:szCs w:val="2"/>
              </w:rPr>
            </w:pPr>
          </w:p>
        </w:tc>
        <w:tc>
          <w:tcPr>
            <w:tcW w:w="1558" w:type="dxa"/>
          </w:tcPr>
          <w:p w14:paraId="2CCBEDBE" w14:textId="77777777" w:rsidR="008B6832" w:rsidRPr="00282926" w:rsidRDefault="008B6832" w:rsidP="00007A19">
            <w:pPr>
              <w:adjustRightInd w:val="0"/>
              <w:ind w:left="64"/>
              <w:rPr>
                <w:rFonts w:ascii="Calibri" w:eastAsia="Calibri" w:hAnsi="Arial" w:cs="Arial"/>
                <w:sz w:val="14"/>
              </w:rPr>
            </w:pPr>
          </w:p>
        </w:tc>
        <w:tc>
          <w:tcPr>
            <w:tcW w:w="566" w:type="dxa"/>
            <w:vMerge/>
            <w:tcBorders>
              <w:top w:val="nil"/>
            </w:tcBorders>
          </w:tcPr>
          <w:p w14:paraId="266C6E0A" w14:textId="77777777" w:rsidR="008B6832" w:rsidRPr="00282926" w:rsidRDefault="008B6832" w:rsidP="00007A19">
            <w:pPr>
              <w:rPr>
                <w:rFonts w:ascii="Calibri" w:eastAsia="Calibri" w:hAnsi="Calibri"/>
                <w:sz w:val="2"/>
                <w:szCs w:val="2"/>
              </w:rPr>
            </w:pPr>
          </w:p>
        </w:tc>
        <w:tc>
          <w:tcPr>
            <w:tcW w:w="1416" w:type="dxa"/>
            <w:vMerge/>
            <w:tcBorders>
              <w:top w:val="nil"/>
            </w:tcBorders>
          </w:tcPr>
          <w:p w14:paraId="28C62B35"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55746539"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6D5C14CB" w14:textId="77777777" w:rsidR="008B6832" w:rsidRPr="00282926" w:rsidRDefault="008B6832" w:rsidP="00007A19">
            <w:pPr>
              <w:rPr>
                <w:rFonts w:ascii="Calibri" w:eastAsia="Calibri" w:hAnsi="Calibri"/>
                <w:sz w:val="2"/>
                <w:szCs w:val="2"/>
              </w:rPr>
            </w:pPr>
          </w:p>
        </w:tc>
        <w:tc>
          <w:tcPr>
            <w:tcW w:w="847" w:type="dxa"/>
            <w:vMerge/>
            <w:tcBorders>
              <w:top w:val="nil"/>
            </w:tcBorders>
          </w:tcPr>
          <w:p w14:paraId="0096AED4" w14:textId="77777777" w:rsidR="008B6832" w:rsidRPr="00282926" w:rsidRDefault="008B6832" w:rsidP="00007A19">
            <w:pPr>
              <w:rPr>
                <w:rFonts w:ascii="Calibri" w:eastAsia="Calibri" w:hAnsi="Calibri"/>
                <w:sz w:val="2"/>
                <w:szCs w:val="2"/>
              </w:rPr>
            </w:pPr>
          </w:p>
        </w:tc>
        <w:tc>
          <w:tcPr>
            <w:tcW w:w="849" w:type="dxa"/>
            <w:vMerge/>
            <w:tcBorders>
              <w:top w:val="nil"/>
            </w:tcBorders>
          </w:tcPr>
          <w:p w14:paraId="2FBDB0E4" w14:textId="77777777" w:rsidR="008B6832" w:rsidRPr="00282926" w:rsidRDefault="008B6832" w:rsidP="00007A19">
            <w:pPr>
              <w:rPr>
                <w:rFonts w:ascii="Calibri" w:eastAsia="Calibri" w:hAnsi="Calibri"/>
                <w:sz w:val="2"/>
                <w:szCs w:val="2"/>
              </w:rPr>
            </w:pPr>
          </w:p>
        </w:tc>
        <w:tc>
          <w:tcPr>
            <w:tcW w:w="1130" w:type="dxa"/>
            <w:vMerge/>
            <w:tcBorders>
              <w:top w:val="nil"/>
            </w:tcBorders>
          </w:tcPr>
          <w:p w14:paraId="1B37E550" w14:textId="77777777" w:rsidR="008B6832" w:rsidRPr="00282926" w:rsidRDefault="008B6832" w:rsidP="00007A19">
            <w:pPr>
              <w:rPr>
                <w:rFonts w:ascii="Calibri" w:eastAsia="Calibri" w:hAnsi="Calibri"/>
                <w:sz w:val="2"/>
                <w:szCs w:val="2"/>
              </w:rPr>
            </w:pPr>
          </w:p>
        </w:tc>
        <w:tc>
          <w:tcPr>
            <w:tcW w:w="1258" w:type="dxa"/>
            <w:vMerge/>
            <w:tcBorders>
              <w:top w:val="nil"/>
            </w:tcBorders>
          </w:tcPr>
          <w:p w14:paraId="4A64DBCE" w14:textId="77777777" w:rsidR="008B6832" w:rsidRPr="00282926" w:rsidRDefault="008B6832" w:rsidP="00007A19">
            <w:pPr>
              <w:rPr>
                <w:rFonts w:ascii="Calibri" w:eastAsia="Calibri" w:hAnsi="Calibri"/>
                <w:sz w:val="2"/>
                <w:szCs w:val="2"/>
              </w:rPr>
            </w:pPr>
          </w:p>
        </w:tc>
        <w:tc>
          <w:tcPr>
            <w:tcW w:w="1397" w:type="dxa"/>
            <w:vMerge/>
            <w:tcBorders>
              <w:top w:val="nil"/>
            </w:tcBorders>
          </w:tcPr>
          <w:p w14:paraId="1A5156B3" w14:textId="77777777" w:rsidR="008B6832" w:rsidRPr="00282926" w:rsidRDefault="008B6832" w:rsidP="00007A19">
            <w:pPr>
              <w:rPr>
                <w:rFonts w:ascii="Calibri" w:eastAsia="Calibri" w:hAnsi="Calibri"/>
                <w:sz w:val="2"/>
                <w:szCs w:val="2"/>
              </w:rPr>
            </w:pPr>
          </w:p>
        </w:tc>
      </w:tr>
      <w:tr w:rsidR="008B6832" w:rsidRPr="00282926" w14:paraId="69026110" w14:textId="77777777" w:rsidTr="008B6832">
        <w:trPr>
          <w:trHeight w:val="220"/>
        </w:trPr>
        <w:tc>
          <w:tcPr>
            <w:tcW w:w="437" w:type="dxa"/>
            <w:vMerge w:val="restart"/>
          </w:tcPr>
          <w:p w14:paraId="3AC80BD9" w14:textId="77777777" w:rsidR="008B6832" w:rsidRPr="00282926" w:rsidRDefault="008B6832" w:rsidP="00007A19">
            <w:pPr>
              <w:adjustRightInd w:val="0"/>
              <w:ind w:left="64"/>
              <w:rPr>
                <w:rFonts w:ascii="Calibri" w:eastAsia="Calibri" w:hAnsi="Arial" w:cs="Arial"/>
                <w:sz w:val="18"/>
              </w:rPr>
            </w:pPr>
          </w:p>
        </w:tc>
        <w:tc>
          <w:tcPr>
            <w:tcW w:w="3111" w:type="dxa"/>
            <w:vMerge w:val="restart"/>
          </w:tcPr>
          <w:p w14:paraId="277B65B1" w14:textId="77777777" w:rsidR="008B6832" w:rsidRPr="00282926" w:rsidRDefault="008B6832" w:rsidP="00007A19">
            <w:pPr>
              <w:adjustRightInd w:val="0"/>
              <w:ind w:left="64"/>
              <w:rPr>
                <w:rFonts w:ascii="Calibri" w:eastAsia="Calibri" w:hAnsi="Arial" w:cs="Arial"/>
                <w:sz w:val="18"/>
              </w:rPr>
            </w:pPr>
          </w:p>
        </w:tc>
        <w:tc>
          <w:tcPr>
            <w:tcW w:w="1558" w:type="dxa"/>
          </w:tcPr>
          <w:p w14:paraId="43F8F352" w14:textId="77777777" w:rsidR="008B6832" w:rsidRPr="00282926" w:rsidRDefault="008B6832" w:rsidP="00007A19">
            <w:pPr>
              <w:adjustRightInd w:val="0"/>
              <w:ind w:left="64"/>
              <w:rPr>
                <w:rFonts w:ascii="Calibri" w:eastAsia="Calibri" w:hAnsi="Arial" w:cs="Arial"/>
                <w:sz w:val="14"/>
              </w:rPr>
            </w:pPr>
          </w:p>
        </w:tc>
        <w:tc>
          <w:tcPr>
            <w:tcW w:w="566" w:type="dxa"/>
            <w:vMerge w:val="restart"/>
          </w:tcPr>
          <w:p w14:paraId="409B5739" w14:textId="77777777" w:rsidR="008B6832" w:rsidRPr="00282926" w:rsidRDefault="008B6832" w:rsidP="00007A19">
            <w:pPr>
              <w:adjustRightInd w:val="0"/>
              <w:ind w:left="64"/>
              <w:rPr>
                <w:rFonts w:ascii="Calibri" w:eastAsia="Calibri" w:hAnsi="Arial" w:cs="Arial"/>
                <w:sz w:val="18"/>
              </w:rPr>
            </w:pPr>
          </w:p>
        </w:tc>
        <w:tc>
          <w:tcPr>
            <w:tcW w:w="1416" w:type="dxa"/>
            <w:vMerge w:val="restart"/>
          </w:tcPr>
          <w:p w14:paraId="226DF5A8"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6F76009A"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1D01F43B" w14:textId="77777777" w:rsidR="008B6832" w:rsidRPr="00282926" w:rsidRDefault="008B6832" w:rsidP="00007A19">
            <w:pPr>
              <w:adjustRightInd w:val="0"/>
              <w:ind w:left="64"/>
              <w:rPr>
                <w:rFonts w:ascii="Calibri" w:eastAsia="Calibri" w:hAnsi="Arial" w:cs="Arial"/>
                <w:sz w:val="18"/>
              </w:rPr>
            </w:pPr>
          </w:p>
        </w:tc>
        <w:tc>
          <w:tcPr>
            <w:tcW w:w="847" w:type="dxa"/>
            <w:vMerge w:val="restart"/>
          </w:tcPr>
          <w:p w14:paraId="6F033EA4" w14:textId="77777777" w:rsidR="008B6832" w:rsidRPr="00282926" w:rsidRDefault="008B6832" w:rsidP="00007A19">
            <w:pPr>
              <w:adjustRightInd w:val="0"/>
              <w:ind w:left="64"/>
              <w:rPr>
                <w:rFonts w:ascii="Calibri" w:eastAsia="Calibri" w:hAnsi="Arial" w:cs="Arial"/>
                <w:sz w:val="18"/>
              </w:rPr>
            </w:pPr>
          </w:p>
        </w:tc>
        <w:tc>
          <w:tcPr>
            <w:tcW w:w="849" w:type="dxa"/>
            <w:vMerge w:val="restart"/>
          </w:tcPr>
          <w:p w14:paraId="6A871728" w14:textId="77777777" w:rsidR="008B6832" w:rsidRPr="00282926" w:rsidRDefault="008B6832" w:rsidP="00007A19">
            <w:pPr>
              <w:adjustRightInd w:val="0"/>
              <w:ind w:left="64"/>
              <w:rPr>
                <w:rFonts w:ascii="Calibri" w:eastAsia="Calibri" w:hAnsi="Arial" w:cs="Arial"/>
                <w:sz w:val="18"/>
              </w:rPr>
            </w:pPr>
          </w:p>
        </w:tc>
        <w:tc>
          <w:tcPr>
            <w:tcW w:w="1130" w:type="dxa"/>
            <w:vMerge w:val="restart"/>
          </w:tcPr>
          <w:p w14:paraId="5B9043DA" w14:textId="77777777" w:rsidR="008B6832" w:rsidRPr="00282926" w:rsidRDefault="008B6832" w:rsidP="00007A19">
            <w:pPr>
              <w:adjustRightInd w:val="0"/>
              <w:ind w:left="64"/>
              <w:rPr>
                <w:rFonts w:ascii="Calibri" w:eastAsia="Calibri" w:hAnsi="Arial" w:cs="Arial"/>
                <w:sz w:val="18"/>
              </w:rPr>
            </w:pPr>
          </w:p>
        </w:tc>
        <w:tc>
          <w:tcPr>
            <w:tcW w:w="1258" w:type="dxa"/>
            <w:vMerge w:val="restart"/>
          </w:tcPr>
          <w:p w14:paraId="4887F8BB" w14:textId="77777777" w:rsidR="008B6832" w:rsidRPr="00282926" w:rsidRDefault="008B6832" w:rsidP="00007A19">
            <w:pPr>
              <w:adjustRightInd w:val="0"/>
              <w:ind w:left="64"/>
              <w:rPr>
                <w:rFonts w:ascii="Calibri" w:eastAsia="Calibri" w:hAnsi="Arial" w:cs="Arial"/>
                <w:sz w:val="18"/>
              </w:rPr>
            </w:pPr>
          </w:p>
        </w:tc>
        <w:tc>
          <w:tcPr>
            <w:tcW w:w="1397" w:type="dxa"/>
            <w:vMerge w:val="restart"/>
          </w:tcPr>
          <w:p w14:paraId="235E0569" w14:textId="77777777" w:rsidR="008B6832" w:rsidRPr="00282926" w:rsidRDefault="008B6832" w:rsidP="00007A19">
            <w:pPr>
              <w:adjustRightInd w:val="0"/>
              <w:ind w:left="64"/>
              <w:rPr>
                <w:rFonts w:ascii="Calibri" w:eastAsia="Calibri" w:hAnsi="Arial" w:cs="Arial"/>
                <w:sz w:val="18"/>
              </w:rPr>
            </w:pPr>
          </w:p>
        </w:tc>
      </w:tr>
      <w:tr w:rsidR="008B6832" w:rsidRPr="00282926" w14:paraId="778DD0B2" w14:textId="77777777" w:rsidTr="008B6832">
        <w:trPr>
          <w:trHeight w:val="220"/>
        </w:trPr>
        <w:tc>
          <w:tcPr>
            <w:tcW w:w="437" w:type="dxa"/>
            <w:vMerge/>
            <w:tcBorders>
              <w:top w:val="nil"/>
            </w:tcBorders>
          </w:tcPr>
          <w:p w14:paraId="1B528D70" w14:textId="77777777" w:rsidR="008B6832" w:rsidRPr="00282926" w:rsidRDefault="008B6832" w:rsidP="00007A19">
            <w:pPr>
              <w:rPr>
                <w:rFonts w:ascii="Calibri" w:eastAsia="Calibri" w:hAnsi="Calibri"/>
                <w:sz w:val="2"/>
                <w:szCs w:val="2"/>
              </w:rPr>
            </w:pPr>
          </w:p>
        </w:tc>
        <w:tc>
          <w:tcPr>
            <w:tcW w:w="3111" w:type="dxa"/>
            <w:vMerge/>
            <w:tcBorders>
              <w:top w:val="nil"/>
            </w:tcBorders>
          </w:tcPr>
          <w:p w14:paraId="4908C75F" w14:textId="77777777" w:rsidR="008B6832" w:rsidRPr="00282926" w:rsidRDefault="008B6832" w:rsidP="00007A19">
            <w:pPr>
              <w:rPr>
                <w:rFonts w:ascii="Calibri" w:eastAsia="Calibri" w:hAnsi="Calibri"/>
                <w:sz w:val="2"/>
                <w:szCs w:val="2"/>
              </w:rPr>
            </w:pPr>
          </w:p>
        </w:tc>
        <w:tc>
          <w:tcPr>
            <w:tcW w:w="1558" w:type="dxa"/>
          </w:tcPr>
          <w:p w14:paraId="70D55E80" w14:textId="77777777" w:rsidR="008B6832" w:rsidRPr="00282926" w:rsidRDefault="008B6832" w:rsidP="00007A19">
            <w:pPr>
              <w:adjustRightInd w:val="0"/>
              <w:ind w:left="64"/>
              <w:rPr>
                <w:rFonts w:ascii="Calibri" w:eastAsia="Calibri" w:hAnsi="Arial" w:cs="Arial"/>
                <w:sz w:val="14"/>
              </w:rPr>
            </w:pPr>
          </w:p>
        </w:tc>
        <w:tc>
          <w:tcPr>
            <w:tcW w:w="566" w:type="dxa"/>
            <w:vMerge/>
            <w:tcBorders>
              <w:top w:val="nil"/>
            </w:tcBorders>
          </w:tcPr>
          <w:p w14:paraId="44975048" w14:textId="77777777" w:rsidR="008B6832" w:rsidRPr="00282926" w:rsidRDefault="008B6832" w:rsidP="00007A19">
            <w:pPr>
              <w:rPr>
                <w:rFonts w:ascii="Calibri" w:eastAsia="Calibri" w:hAnsi="Calibri"/>
                <w:sz w:val="2"/>
                <w:szCs w:val="2"/>
              </w:rPr>
            </w:pPr>
          </w:p>
        </w:tc>
        <w:tc>
          <w:tcPr>
            <w:tcW w:w="1416" w:type="dxa"/>
            <w:vMerge/>
            <w:tcBorders>
              <w:top w:val="nil"/>
            </w:tcBorders>
          </w:tcPr>
          <w:p w14:paraId="7BEFB6B0"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36408AA7"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6514074D" w14:textId="77777777" w:rsidR="008B6832" w:rsidRPr="00282926" w:rsidRDefault="008B6832" w:rsidP="00007A19">
            <w:pPr>
              <w:rPr>
                <w:rFonts w:ascii="Calibri" w:eastAsia="Calibri" w:hAnsi="Calibri"/>
                <w:sz w:val="2"/>
                <w:szCs w:val="2"/>
              </w:rPr>
            </w:pPr>
          </w:p>
        </w:tc>
        <w:tc>
          <w:tcPr>
            <w:tcW w:w="847" w:type="dxa"/>
            <w:vMerge/>
            <w:tcBorders>
              <w:top w:val="nil"/>
            </w:tcBorders>
          </w:tcPr>
          <w:p w14:paraId="4C68FE9F" w14:textId="77777777" w:rsidR="008B6832" w:rsidRPr="00282926" w:rsidRDefault="008B6832" w:rsidP="00007A19">
            <w:pPr>
              <w:rPr>
                <w:rFonts w:ascii="Calibri" w:eastAsia="Calibri" w:hAnsi="Calibri"/>
                <w:sz w:val="2"/>
                <w:szCs w:val="2"/>
              </w:rPr>
            </w:pPr>
          </w:p>
        </w:tc>
        <w:tc>
          <w:tcPr>
            <w:tcW w:w="849" w:type="dxa"/>
            <w:vMerge/>
            <w:tcBorders>
              <w:top w:val="nil"/>
            </w:tcBorders>
          </w:tcPr>
          <w:p w14:paraId="72FCF7F2" w14:textId="77777777" w:rsidR="008B6832" w:rsidRPr="00282926" w:rsidRDefault="008B6832" w:rsidP="00007A19">
            <w:pPr>
              <w:rPr>
                <w:rFonts w:ascii="Calibri" w:eastAsia="Calibri" w:hAnsi="Calibri"/>
                <w:sz w:val="2"/>
                <w:szCs w:val="2"/>
              </w:rPr>
            </w:pPr>
          </w:p>
        </w:tc>
        <w:tc>
          <w:tcPr>
            <w:tcW w:w="1130" w:type="dxa"/>
            <w:vMerge/>
            <w:tcBorders>
              <w:top w:val="nil"/>
            </w:tcBorders>
          </w:tcPr>
          <w:p w14:paraId="6DC0E51D" w14:textId="77777777" w:rsidR="008B6832" w:rsidRPr="00282926" w:rsidRDefault="008B6832" w:rsidP="00007A19">
            <w:pPr>
              <w:rPr>
                <w:rFonts w:ascii="Calibri" w:eastAsia="Calibri" w:hAnsi="Calibri"/>
                <w:sz w:val="2"/>
                <w:szCs w:val="2"/>
              </w:rPr>
            </w:pPr>
          </w:p>
        </w:tc>
        <w:tc>
          <w:tcPr>
            <w:tcW w:w="1258" w:type="dxa"/>
            <w:vMerge/>
            <w:tcBorders>
              <w:top w:val="nil"/>
            </w:tcBorders>
          </w:tcPr>
          <w:p w14:paraId="1C228073" w14:textId="77777777" w:rsidR="008B6832" w:rsidRPr="00282926" w:rsidRDefault="008B6832" w:rsidP="00007A19">
            <w:pPr>
              <w:rPr>
                <w:rFonts w:ascii="Calibri" w:eastAsia="Calibri" w:hAnsi="Calibri"/>
                <w:sz w:val="2"/>
                <w:szCs w:val="2"/>
              </w:rPr>
            </w:pPr>
          </w:p>
        </w:tc>
        <w:tc>
          <w:tcPr>
            <w:tcW w:w="1397" w:type="dxa"/>
            <w:vMerge/>
            <w:tcBorders>
              <w:top w:val="nil"/>
            </w:tcBorders>
          </w:tcPr>
          <w:p w14:paraId="72A67971" w14:textId="77777777" w:rsidR="008B6832" w:rsidRPr="00282926" w:rsidRDefault="008B6832" w:rsidP="00007A19">
            <w:pPr>
              <w:rPr>
                <w:rFonts w:ascii="Calibri" w:eastAsia="Calibri" w:hAnsi="Calibri"/>
                <w:sz w:val="2"/>
                <w:szCs w:val="2"/>
              </w:rPr>
            </w:pPr>
          </w:p>
        </w:tc>
      </w:tr>
      <w:tr w:rsidR="008B6832" w:rsidRPr="00282926" w14:paraId="6145E5CE" w14:textId="77777777" w:rsidTr="008B6832">
        <w:trPr>
          <w:trHeight w:val="220"/>
        </w:trPr>
        <w:tc>
          <w:tcPr>
            <w:tcW w:w="437" w:type="dxa"/>
            <w:vMerge w:val="restart"/>
          </w:tcPr>
          <w:p w14:paraId="168C2531" w14:textId="77777777" w:rsidR="008B6832" w:rsidRPr="00282926" w:rsidRDefault="008B6832" w:rsidP="00007A19">
            <w:pPr>
              <w:adjustRightInd w:val="0"/>
              <w:ind w:left="64"/>
              <w:rPr>
                <w:rFonts w:ascii="Calibri" w:eastAsia="Calibri" w:hAnsi="Arial" w:cs="Arial"/>
                <w:sz w:val="18"/>
              </w:rPr>
            </w:pPr>
          </w:p>
        </w:tc>
        <w:tc>
          <w:tcPr>
            <w:tcW w:w="3111" w:type="dxa"/>
            <w:vMerge w:val="restart"/>
          </w:tcPr>
          <w:p w14:paraId="197B8B44" w14:textId="77777777" w:rsidR="008B6832" w:rsidRPr="00282926" w:rsidRDefault="008B6832" w:rsidP="00007A19">
            <w:pPr>
              <w:adjustRightInd w:val="0"/>
              <w:ind w:left="64"/>
              <w:rPr>
                <w:rFonts w:ascii="Calibri" w:eastAsia="Calibri" w:hAnsi="Arial" w:cs="Arial"/>
                <w:sz w:val="18"/>
              </w:rPr>
            </w:pPr>
          </w:p>
        </w:tc>
        <w:tc>
          <w:tcPr>
            <w:tcW w:w="1558" w:type="dxa"/>
          </w:tcPr>
          <w:p w14:paraId="339A679A" w14:textId="77777777" w:rsidR="008B6832" w:rsidRPr="00282926" w:rsidRDefault="008B6832" w:rsidP="00007A19">
            <w:pPr>
              <w:adjustRightInd w:val="0"/>
              <w:ind w:left="64"/>
              <w:rPr>
                <w:rFonts w:ascii="Calibri" w:eastAsia="Calibri" w:hAnsi="Arial" w:cs="Arial"/>
                <w:sz w:val="14"/>
              </w:rPr>
            </w:pPr>
          </w:p>
        </w:tc>
        <w:tc>
          <w:tcPr>
            <w:tcW w:w="566" w:type="dxa"/>
            <w:vMerge w:val="restart"/>
          </w:tcPr>
          <w:p w14:paraId="458545C1" w14:textId="77777777" w:rsidR="008B6832" w:rsidRPr="00282926" w:rsidRDefault="008B6832" w:rsidP="00007A19">
            <w:pPr>
              <w:adjustRightInd w:val="0"/>
              <w:ind w:left="64"/>
              <w:rPr>
                <w:rFonts w:ascii="Calibri" w:eastAsia="Calibri" w:hAnsi="Arial" w:cs="Arial"/>
                <w:sz w:val="18"/>
              </w:rPr>
            </w:pPr>
          </w:p>
        </w:tc>
        <w:tc>
          <w:tcPr>
            <w:tcW w:w="1416" w:type="dxa"/>
            <w:vMerge w:val="restart"/>
          </w:tcPr>
          <w:p w14:paraId="24D1C98B"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1F2D9777"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33186C06" w14:textId="77777777" w:rsidR="008B6832" w:rsidRPr="00282926" w:rsidRDefault="008B6832" w:rsidP="00007A19">
            <w:pPr>
              <w:adjustRightInd w:val="0"/>
              <w:ind w:left="64"/>
              <w:rPr>
                <w:rFonts w:ascii="Calibri" w:eastAsia="Calibri" w:hAnsi="Arial" w:cs="Arial"/>
                <w:sz w:val="18"/>
              </w:rPr>
            </w:pPr>
          </w:p>
        </w:tc>
        <w:tc>
          <w:tcPr>
            <w:tcW w:w="847" w:type="dxa"/>
            <w:vMerge w:val="restart"/>
          </w:tcPr>
          <w:p w14:paraId="4AF4FA12" w14:textId="77777777" w:rsidR="008B6832" w:rsidRPr="00282926" w:rsidRDefault="008B6832" w:rsidP="00007A19">
            <w:pPr>
              <w:adjustRightInd w:val="0"/>
              <w:ind w:left="64"/>
              <w:rPr>
                <w:rFonts w:ascii="Calibri" w:eastAsia="Calibri" w:hAnsi="Arial" w:cs="Arial"/>
                <w:sz w:val="18"/>
              </w:rPr>
            </w:pPr>
          </w:p>
        </w:tc>
        <w:tc>
          <w:tcPr>
            <w:tcW w:w="849" w:type="dxa"/>
            <w:vMerge w:val="restart"/>
          </w:tcPr>
          <w:p w14:paraId="332A60DA" w14:textId="77777777" w:rsidR="008B6832" w:rsidRPr="00282926" w:rsidRDefault="008B6832" w:rsidP="00007A19">
            <w:pPr>
              <w:adjustRightInd w:val="0"/>
              <w:ind w:left="64"/>
              <w:rPr>
                <w:rFonts w:ascii="Calibri" w:eastAsia="Calibri" w:hAnsi="Arial" w:cs="Arial"/>
                <w:sz w:val="18"/>
              </w:rPr>
            </w:pPr>
          </w:p>
        </w:tc>
        <w:tc>
          <w:tcPr>
            <w:tcW w:w="1130" w:type="dxa"/>
            <w:vMerge w:val="restart"/>
          </w:tcPr>
          <w:p w14:paraId="7BD25CA4" w14:textId="77777777" w:rsidR="008B6832" w:rsidRPr="00282926" w:rsidRDefault="008B6832" w:rsidP="00007A19">
            <w:pPr>
              <w:adjustRightInd w:val="0"/>
              <w:ind w:left="64"/>
              <w:rPr>
                <w:rFonts w:ascii="Calibri" w:eastAsia="Calibri" w:hAnsi="Arial" w:cs="Arial"/>
                <w:sz w:val="18"/>
              </w:rPr>
            </w:pPr>
          </w:p>
        </w:tc>
        <w:tc>
          <w:tcPr>
            <w:tcW w:w="1258" w:type="dxa"/>
            <w:vMerge w:val="restart"/>
          </w:tcPr>
          <w:p w14:paraId="5038EA6D" w14:textId="77777777" w:rsidR="008B6832" w:rsidRPr="00282926" w:rsidRDefault="008B6832" w:rsidP="00007A19">
            <w:pPr>
              <w:adjustRightInd w:val="0"/>
              <w:ind w:left="64"/>
              <w:rPr>
                <w:rFonts w:ascii="Calibri" w:eastAsia="Calibri" w:hAnsi="Arial" w:cs="Arial"/>
                <w:sz w:val="18"/>
              </w:rPr>
            </w:pPr>
          </w:p>
        </w:tc>
        <w:tc>
          <w:tcPr>
            <w:tcW w:w="1397" w:type="dxa"/>
            <w:vMerge w:val="restart"/>
          </w:tcPr>
          <w:p w14:paraId="32863256" w14:textId="77777777" w:rsidR="008B6832" w:rsidRPr="00282926" w:rsidRDefault="008B6832" w:rsidP="00007A19">
            <w:pPr>
              <w:adjustRightInd w:val="0"/>
              <w:ind w:left="64"/>
              <w:rPr>
                <w:rFonts w:ascii="Calibri" w:eastAsia="Calibri" w:hAnsi="Arial" w:cs="Arial"/>
                <w:sz w:val="18"/>
              </w:rPr>
            </w:pPr>
          </w:p>
        </w:tc>
      </w:tr>
      <w:tr w:rsidR="008B6832" w:rsidRPr="00282926" w14:paraId="31B1E3C9" w14:textId="77777777" w:rsidTr="008B6832">
        <w:trPr>
          <w:trHeight w:val="220"/>
        </w:trPr>
        <w:tc>
          <w:tcPr>
            <w:tcW w:w="437" w:type="dxa"/>
            <w:vMerge/>
            <w:tcBorders>
              <w:top w:val="nil"/>
            </w:tcBorders>
          </w:tcPr>
          <w:p w14:paraId="518E0480" w14:textId="77777777" w:rsidR="008B6832" w:rsidRPr="00282926" w:rsidRDefault="008B6832" w:rsidP="00007A19">
            <w:pPr>
              <w:rPr>
                <w:rFonts w:ascii="Calibri" w:eastAsia="Calibri" w:hAnsi="Calibri"/>
                <w:sz w:val="2"/>
                <w:szCs w:val="2"/>
              </w:rPr>
            </w:pPr>
          </w:p>
        </w:tc>
        <w:tc>
          <w:tcPr>
            <w:tcW w:w="3111" w:type="dxa"/>
            <w:vMerge/>
            <w:tcBorders>
              <w:top w:val="nil"/>
            </w:tcBorders>
          </w:tcPr>
          <w:p w14:paraId="504F7538" w14:textId="77777777" w:rsidR="008B6832" w:rsidRPr="00282926" w:rsidRDefault="008B6832" w:rsidP="00007A19">
            <w:pPr>
              <w:rPr>
                <w:rFonts w:ascii="Calibri" w:eastAsia="Calibri" w:hAnsi="Calibri"/>
                <w:sz w:val="2"/>
                <w:szCs w:val="2"/>
              </w:rPr>
            </w:pPr>
          </w:p>
        </w:tc>
        <w:tc>
          <w:tcPr>
            <w:tcW w:w="1558" w:type="dxa"/>
          </w:tcPr>
          <w:p w14:paraId="1350D391" w14:textId="77777777" w:rsidR="008B6832" w:rsidRPr="00282926" w:rsidRDefault="008B6832" w:rsidP="00007A19">
            <w:pPr>
              <w:adjustRightInd w:val="0"/>
              <w:ind w:left="64"/>
              <w:rPr>
                <w:rFonts w:ascii="Calibri" w:eastAsia="Calibri" w:hAnsi="Arial" w:cs="Arial"/>
                <w:sz w:val="14"/>
              </w:rPr>
            </w:pPr>
          </w:p>
        </w:tc>
        <w:tc>
          <w:tcPr>
            <w:tcW w:w="566" w:type="dxa"/>
            <w:vMerge/>
            <w:tcBorders>
              <w:top w:val="nil"/>
            </w:tcBorders>
          </w:tcPr>
          <w:p w14:paraId="1ED11C92" w14:textId="77777777" w:rsidR="008B6832" w:rsidRPr="00282926" w:rsidRDefault="008B6832" w:rsidP="00007A19">
            <w:pPr>
              <w:rPr>
                <w:rFonts w:ascii="Calibri" w:eastAsia="Calibri" w:hAnsi="Calibri"/>
                <w:sz w:val="2"/>
                <w:szCs w:val="2"/>
              </w:rPr>
            </w:pPr>
          </w:p>
        </w:tc>
        <w:tc>
          <w:tcPr>
            <w:tcW w:w="1416" w:type="dxa"/>
            <w:vMerge/>
            <w:tcBorders>
              <w:top w:val="nil"/>
            </w:tcBorders>
          </w:tcPr>
          <w:p w14:paraId="5741DE09"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14EFE6AC"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5271216F" w14:textId="77777777" w:rsidR="008B6832" w:rsidRPr="00282926" w:rsidRDefault="008B6832" w:rsidP="00007A19">
            <w:pPr>
              <w:rPr>
                <w:rFonts w:ascii="Calibri" w:eastAsia="Calibri" w:hAnsi="Calibri"/>
                <w:sz w:val="2"/>
                <w:szCs w:val="2"/>
              </w:rPr>
            </w:pPr>
          </w:p>
        </w:tc>
        <w:tc>
          <w:tcPr>
            <w:tcW w:w="847" w:type="dxa"/>
            <w:vMerge/>
            <w:tcBorders>
              <w:top w:val="nil"/>
            </w:tcBorders>
          </w:tcPr>
          <w:p w14:paraId="591C8E11" w14:textId="77777777" w:rsidR="008B6832" w:rsidRPr="00282926" w:rsidRDefault="008B6832" w:rsidP="00007A19">
            <w:pPr>
              <w:rPr>
                <w:rFonts w:ascii="Calibri" w:eastAsia="Calibri" w:hAnsi="Calibri"/>
                <w:sz w:val="2"/>
                <w:szCs w:val="2"/>
              </w:rPr>
            </w:pPr>
          </w:p>
        </w:tc>
        <w:tc>
          <w:tcPr>
            <w:tcW w:w="849" w:type="dxa"/>
            <w:vMerge/>
            <w:tcBorders>
              <w:top w:val="nil"/>
            </w:tcBorders>
          </w:tcPr>
          <w:p w14:paraId="37830DD9" w14:textId="77777777" w:rsidR="008B6832" w:rsidRPr="00282926" w:rsidRDefault="008B6832" w:rsidP="00007A19">
            <w:pPr>
              <w:rPr>
                <w:rFonts w:ascii="Calibri" w:eastAsia="Calibri" w:hAnsi="Calibri"/>
                <w:sz w:val="2"/>
                <w:szCs w:val="2"/>
              </w:rPr>
            </w:pPr>
          </w:p>
        </w:tc>
        <w:tc>
          <w:tcPr>
            <w:tcW w:w="1130" w:type="dxa"/>
            <w:vMerge/>
            <w:tcBorders>
              <w:top w:val="nil"/>
            </w:tcBorders>
          </w:tcPr>
          <w:p w14:paraId="39B71859" w14:textId="77777777" w:rsidR="008B6832" w:rsidRPr="00282926" w:rsidRDefault="008B6832" w:rsidP="00007A19">
            <w:pPr>
              <w:rPr>
                <w:rFonts w:ascii="Calibri" w:eastAsia="Calibri" w:hAnsi="Calibri"/>
                <w:sz w:val="2"/>
                <w:szCs w:val="2"/>
              </w:rPr>
            </w:pPr>
          </w:p>
        </w:tc>
        <w:tc>
          <w:tcPr>
            <w:tcW w:w="1258" w:type="dxa"/>
            <w:vMerge/>
            <w:tcBorders>
              <w:top w:val="nil"/>
            </w:tcBorders>
          </w:tcPr>
          <w:p w14:paraId="402DD1FE" w14:textId="77777777" w:rsidR="008B6832" w:rsidRPr="00282926" w:rsidRDefault="008B6832" w:rsidP="00007A19">
            <w:pPr>
              <w:rPr>
                <w:rFonts w:ascii="Calibri" w:eastAsia="Calibri" w:hAnsi="Calibri"/>
                <w:sz w:val="2"/>
                <w:szCs w:val="2"/>
              </w:rPr>
            </w:pPr>
          </w:p>
        </w:tc>
        <w:tc>
          <w:tcPr>
            <w:tcW w:w="1397" w:type="dxa"/>
            <w:vMerge/>
            <w:tcBorders>
              <w:top w:val="nil"/>
            </w:tcBorders>
          </w:tcPr>
          <w:p w14:paraId="38DDD7F0" w14:textId="77777777" w:rsidR="008B6832" w:rsidRPr="00282926" w:rsidRDefault="008B6832" w:rsidP="00007A19">
            <w:pPr>
              <w:rPr>
                <w:rFonts w:ascii="Calibri" w:eastAsia="Calibri" w:hAnsi="Calibri"/>
                <w:sz w:val="2"/>
                <w:szCs w:val="2"/>
              </w:rPr>
            </w:pPr>
          </w:p>
        </w:tc>
      </w:tr>
      <w:tr w:rsidR="008B6832" w:rsidRPr="00282926" w14:paraId="54DE6C51" w14:textId="77777777" w:rsidTr="008B6832">
        <w:trPr>
          <w:trHeight w:val="220"/>
        </w:trPr>
        <w:tc>
          <w:tcPr>
            <w:tcW w:w="437" w:type="dxa"/>
            <w:vMerge w:val="restart"/>
          </w:tcPr>
          <w:p w14:paraId="107C6872" w14:textId="77777777" w:rsidR="008B6832" w:rsidRPr="00282926" w:rsidRDefault="008B6832" w:rsidP="00007A19">
            <w:pPr>
              <w:adjustRightInd w:val="0"/>
              <w:ind w:left="64"/>
              <w:rPr>
                <w:rFonts w:ascii="Calibri" w:eastAsia="Calibri" w:hAnsi="Arial" w:cs="Arial"/>
                <w:sz w:val="18"/>
              </w:rPr>
            </w:pPr>
          </w:p>
        </w:tc>
        <w:tc>
          <w:tcPr>
            <w:tcW w:w="3111" w:type="dxa"/>
            <w:vMerge w:val="restart"/>
          </w:tcPr>
          <w:p w14:paraId="0FBF8966" w14:textId="77777777" w:rsidR="008B6832" w:rsidRPr="00282926" w:rsidRDefault="008B6832" w:rsidP="00007A19">
            <w:pPr>
              <w:adjustRightInd w:val="0"/>
              <w:ind w:left="64"/>
              <w:rPr>
                <w:rFonts w:ascii="Calibri" w:eastAsia="Calibri" w:hAnsi="Arial" w:cs="Arial"/>
                <w:sz w:val="18"/>
              </w:rPr>
            </w:pPr>
          </w:p>
        </w:tc>
        <w:tc>
          <w:tcPr>
            <w:tcW w:w="1558" w:type="dxa"/>
          </w:tcPr>
          <w:p w14:paraId="4206D96F" w14:textId="77777777" w:rsidR="008B6832" w:rsidRPr="00282926" w:rsidRDefault="008B6832" w:rsidP="00007A19">
            <w:pPr>
              <w:adjustRightInd w:val="0"/>
              <w:ind w:left="64"/>
              <w:rPr>
                <w:rFonts w:ascii="Calibri" w:eastAsia="Calibri" w:hAnsi="Arial" w:cs="Arial"/>
                <w:sz w:val="14"/>
              </w:rPr>
            </w:pPr>
          </w:p>
        </w:tc>
        <w:tc>
          <w:tcPr>
            <w:tcW w:w="566" w:type="dxa"/>
            <w:vMerge w:val="restart"/>
          </w:tcPr>
          <w:p w14:paraId="1BD046D3" w14:textId="77777777" w:rsidR="008B6832" w:rsidRPr="00282926" w:rsidRDefault="008B6832" w:rsidP="00007A19">
            <w:pPr>
              <w:adjustRightInd w:val="0"/>
              <w:ind w:left="64"/>
              <w:rPr>
                <w:rFonts w:ascii="Calibri" w:eastAsia="Calibri" w:hAnsi="Arial" w:cs="Arial"/>
                <w:sz w:val="18"/>
              </w:rPr>
            </w:pPr>
          </w:p>
        </w:tc>
        <w:tc>
          <w:tcPr>
            <w:tcW w:w="1416" w:type="dxa"/>
            <w:vMerge w:val="restart"/>
          </w:tcPr>
          <w:p w14:paraId="2039DBC7"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66B133F0"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37226571" w14:textId="77777777" w:rsidR="008B6832" w:rsidRPr="00282926" w:rsidRDefault="008B6832" w:rsidP="00007A19">
            <w:pPr>
              <w:adjustRightInd w:val="0"/>
              <w:ind w:left="64"/>
              <w:rPr>
                <w:rFonts w:ascii="Calibri" w:eastAsia="Calibri" w:hAnsi="Arial" w:cs="Arial"/>
                <w:sz w:val="18"/>
              </w:rPr>
            </w:pPr>
          </w:p>
        </w:tc>
        <w:tc>
          <w:tcPr>
            <w:tcW w:w="847" w:type="dxa"/>
            <w:vMerge w:val="restart"/>
          </w:tcPr>
          <w:p w14:paraId="3D9A5F11" w14:textId="77777777" w:rsidR="008B6832" w:rsidRPr="00282926" w:rsidRDefault="008B6832" w:rsidP="00007A19">
            <w:pPr>
              <w:adjustRightInd w:val="0"/>
              <w:ind w:left="64"/>
              <w:rPr>
                <w:rFonts w:ascii="Calibri" w:eastAsia="Calibri" w:hAnsi="Arial" w:cs="Arial"/>
                <w:sz w:val="18"/>
              </w:rPr>
            </w:pPr>
          </w:p>
        </w:tc>
        <w:tc>
          <w:tcPr>
            <w:tcW w:w="849" w:type="dxa"/>
            <w:vMerge w:val="restart"/>
          </w:tcPr>
          <w:p w14:paraId="663DDFCC" w14:textId="77777777" w:rsidR="008B6832" w:rsidRPr="00282926" w:rsidRDefault="008B6832" w:rsidP="00007A19">
            <w:pPr>
              <w:adjustRightInd w:val="0"/>
              <w:ind w:left="64"/>
              <w:rPr>
                <w:rFonts w:ascii="Calibri" w:eastAsia="Calibri" w:hAnsi="Arial" w:cs="Arial"/>
                <w:sz w:val="18"/>
              </w:rPr>
            </w:pPr>
          </w:p>
        </w:tc>
        <w:tc>
          <w:tcPr>
            <w:tcW w:w="1130" w:type="dxa"/>
            <w:vMerge w:val="restart"/>
          </w:tcPr>
          <w:p w14:paraId="6EBF8008" w14:textId="77777777" w:rsidR="008B6832" w:rsidRPr="00282926" w:rsidRDefault="008B6832" w:rsidP="00007A19">
            <w:pPr>
              <w:adjustRightInd w:val="0"/>
              <w:ind w:left="64"/>
              <w:rPr>
                <w:rFonts w:ascii="Calibri" w:eastAsia="Calibri" w:hAnsi="Arial" w:cs="Arial"/>
                <w:sz w:val="18"/>
              </w:rPr>
            </w:pPr>
          </w:p>
        </w:tc>
        <w:tc>
          <w:tcPr>
            <w:tcW w:w="1258" w:type="dxa"/>
            <w:vMerge w:val="restart"/>
          </w:tcPr>
          <w:p w14:paraId="439F9477" w14:textId="77777777" w:rsidR="008B6832" w:rsidRPr="00282926" w:rsidRDefault="008B6832" w:rsidP="00007A19">
            <w:pPr>
              <w:adjustRightInd w:val="0"/>
              <w:ind w:left="64"/>
              <w:rPr>
                <w:rFonts w:ascii="Calibri" w:eastAsia="Calibri" w:hAnsi="Arial" w:cs="Arial"/>
                <w:sz w:val="18"/>
              </w:rPr>
            </w:pPr>
          </w:p>
        </w:tc>
        <w:tc>
          <w:tcPr>
            <w:tcW w:w="1397" w:type="dxa"/>
            <w:vMerge w:val="restart"/>
          </w:tcPr>
          <w:p w14:paraId="5C0F5FE3" w14:textId="77777777" w:rsidR="008B6832" w:rsidRPr="00282926" w:rsidRDefault="008B6832" w:rsidP="00007A19">
            <w:pPr>
              <w:adjustRightInd w:val="0"/>
              <w:ind w:left="64"/>
              <w:rPr>
                <w:rFonts w:ascii="Calibri" w:eastAsia="Calibri" w:hAnsi="Arial" w:cs="Arial"/>
                <w:sz w:val="18"/>
              </w:rPr>
            </w:pPr>
          </w:p>
        </w:tc>
      </w:tr>
      <w:tr w:rsidR="008B6832" w:rsidRPr="00282926" w14:paraId="59AADE9F" w14:textId="77777777" w:rsidTr="008B6832">
        <w:trPr>
          <w:trHeight w:val="220"/>
        </w:trPr>
        <w:tc>
          <w:tcPr>
            <w:tcW w:w="437" w:type="dxa"/>
            <w:vMerge/>
            <w:tcBorders>
              <w:top w:val="nil"/>
            </w:tcBorders>
          </w:tcPr>
          <w:p w14:paraId="73EE4BFE" w14:textId="77777777" w:rsidR="008B6832" w:rsidRPr="00282926" w:rsidRDefault="008B6832" w:rsidP="00007A19">
            <w:pPr>
              <w:rPr>
                <w:rFonts w:ascii="Calibri" w:eastAsia="Calibri" w:hAnsi="Calibri"/>
                <w:sz w:val="2"/>
                <w:szCs w:val="2"/>
              </w:rPr>
            </w:pPr>
          </w:p>
        </w:tc>
        <w:tc>
          <w:tcPr>
            <w:tcW w:w="3111" w:type="dxa"/>
            <w:vMerge/>
            <w:tcBorders>
              <w:top w:val="nil"/>
            </w:tcBorders>
          </w:tcPr>
          <w:p w14:paraId="17E6570C" w14:textId="77777777" w:rsidR="008B6832" w:rsidRPr="00282926" w:rsidRDefault="008B6832" w:rsidP="00007A19">
            <w:pPr>
              <w:rPr>
                <w:rFonts w:ascii="Calibri" w:eastAsia="Calibri" w:hAnsi="Calibri"/>
                <w:sz w:val="2"/>
                <w:szCs w:val="2"/>
              </w:rPr>
            </w:pPr>
          </w:p>
        </w:tc>
        <w:tc>
          <w:tcPr>
            <w:tcW w:w="1558" w:type="dxa"/>
          </w:tcPr>
          <w:p w14:paraId="7AA61FED" w14:textId="77777777" w:rsidR="008B6832" w:rsidRPr="00282926" w:rsidRDefault="008B6832" w:rsidP="00007A19">
            <w:pPr>
              <w:adjustRightInd w:val="0"/>
              <w:ind w:left="64"/>
              <w:rPr>
                <w:rFonts w:ascii="Calibri" w:eastAsia="Calibri" w:hAnsi="Arial" w:cs="Arial"/>
                <w:sz w:val="14"/>
              </w:rPr>
            </w:pPr>
          </w:p>
        </w:tc>
        <w:tc>
          <w:tcPr>
            <w:tcW w:w="566" w:type="dxa"/>
            <w:vMerge/>
            <w:tcBorders>
              <w:top w:val="nil"/>
            </w:tcBorders>
          </w:tcPr>
          <w:p w14:paraId="5223CC9E" w14:textId="77777777" w:rsidR="008B6832" w:rsidRPr="00282926" w:rsidRDefault="008B6832" w:rsidP="00007A19">
            <w:pPr>
              <w:rPr>
                <w:rFonts w:ascii="Calibri" w:eastAsia="Calibri" w:hAnsi="Calibri"/>
                <w:sz w:val="2"/>
                <w:szCs w:val="2"/>
              </w:rPr>
            </w:pPr>
          </w:p>
        </w:tc>
        <w:tc>
          <w:tcPr>
            <w:tcW w:w="1416" w:type="dxa"/>
            <w:vMerge/>
            <w:tcBorders>
              <w:top w:val="nil"/>
            </w:tcBorders>
          </w:tcPr>
          <w:p w14:paraId="426DBD9D"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070FFF50"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0BC25A49" w14:textId="77777777" w:rsidR="008B6832" w:rsidRPr="00282926" w:rsidRDefault="008B6832" w:rsidP="00007A19">
            <w:pPr>
              <w:rPr>
                <w:rFonts w:ascii="Calibri" w:eastAsia="Calibri" w:hAnsi="Calibri"/>
                <w:sz w:val="2"/>
                <w:szCs w:val="2"/>
              </w:rPr>
            </w:pPr>
          </w:p>
        </w:tc>
        <w:tc>
          <w:tcPr>
            <w:tcW w:w="847" w:type="dxa"/>
            <w:vMerge/>
            <w:tcBorders>
              <w:top w:val="nil"/>
            </w:tcBorders>
          </w:tcPr>
          <w:p w14:paraId="3A0E5B2A" w14:textId="77777777" w:rsidR="008B6832" w:rsidRPr="00282926" w:rsidRDefault="008B6832" w:rsidP="00007A19">
            <w:pPr>
              <w:rPr>
                <w:rFonts w:ascii="Calibri" w:eastAsia="Calibri" w:hAnsi="Calibri"/>
                <w:sz w:val="2"/>
                <w:szCs w:val="2"/>
              </w:rPr>
            </w:pPr>
          </w:p>
        </w:tc>
        <w:tc>
          <w:tcPr>
            <w:tcW w:w="849" w:type="dxa"/>
            <w:vMerge/>
            <w:tcBorders>
              <w:top w:val="nil"/>
            </w:tcBorders>
          </w:tcPr>
          <w:p w14:paraId="53CC4062" w14:textId="77777777" w:rsidR="008B6832" w:rsidRPr="00282926" w:rsidRDefault="008B6832" w:rsidP="00007A19">
            <w:pPr>
              <w:rPr>
                <w:rFonts w:ascii="Calibri" w:eastAsia="Calibri" w:hAnsi="Calibri"/>
                <w:sz w:val="2"/>
                <w:szCs w:val="2"/>
              </w:rPr>
            </w:pPr>
          </w:p>
        </w:tc>
        <w:tc>
          <w:tcPr>
            <w:tcW w:w="1130" w:type="dxa"/>
            <w:vMerge/>
            <w:tcBorders>
              <w:top w:val="nil"/>
            </w:tcBorders>
          </w:tcPr>
          <w:p w14:paraId="5DCEDF8B" w14:textId="77777777" w:rsidR="008B6832" w:rsidRPr="00282926" w:rsidRDefault="008B6832" w:rsidP="00007A19">
            <w:pPr>
              <w:rPr>
                <w:rFonts w:ascii="Calibri" w:eastAsia="Calibri" w:hAnsi="Calibri"/>
                <w:sz w:val="2"/>
                <w:szCs w:val="2"/>
              </w:rPr>
            </w:pPr>
          </w:p>
        </w:tc>
        <w:tc>
          <w:tcPr>
            <w:tcW w:w="1258" w:type="dxa"/>
            <w:vMerge/>
            <w:tcBorders>
              <w:top w:val="nil"/>
            </w:tcBorders>
          </w:tcPr>
          <w:p w14:paraId="6462BF92" w14:textId="77777777" w:rsidR="008B6832" w:rsidRPr="00282926" w:rsidRDefault="008B6832" w:rsidP="00007A19">
            <w:pPr>
              <w:rPr>
                <w:rFonts w:ascii="Calibri" w:eastAsia="Calibri" w:hAnsi="Calibri"/>
                <w:sz w:val="2"/>
                <w:szCs w:val="2"/>
              </w:rPr>
            </w:pPr>
          </w:p>
        </w:tc>
        <w:tc>
          <w:tcPr>
            <w:tcW w:w="1397" w:type="dxa"/>
            <w:vMerge/>
            <w:tcBorders>
              <w:top w:val="nil"/>
            </w:tcBorders>
          </w:tcPr>
          <w:p w14:paraId="3B5C2958" w14:textId="77777777" w:rsidR="008B6832" w:rsidRPr="00282926" w:rsidRDefault="008B6832" w:rsidP="00007A19">
            <w:pPr>
              <w:rPr>
                <w:rFonts w:ascii="Calibri" w:eastAsia="Calibri" w:hAnsi="Calibri"/>
                <w:sz w:val="2"/>
                <w:szCs w:val="2"/>
              </w:rPr>
            </w:pPr>
          </w:p>
        </w:tc>
      </w:tr>
      <w:tr w:rsidR="008B6832" w:rsidRPr="00282926" w14:paraId="090B1473" w14:textId="77777777" w:rsidTr="008B6832">
        <w:trPr>
          <w:trHeight w:val="220"/>
        </w:trPr>
        <w:tc>
          <w:tcPr>
            <w:tcW w:w="437" w:type="dxa"/>
            <w:vMerge w:val="restart"/>
          </w:tcPr>
          <w:p w14:paraId="0B2B68CF" w14:textId="77777777" w:rsidR="008B6832" w:rsidRPr="00282926" w:rsidRDefault="008B6832" w:rsidP="00007A19">
            <w:pPr>
              <w:adjustRightInd w:val="0"/>
              <w:ind w:left="64"/>
              <w:rPr>
                <w:rFonts w:ascii="Calibri" w:eastAsia="Calibri" w:hAnsi="Arial" w:cs="Arial"/>
                <w:sz w:val="18"/>
              </w:rPr>
            </w:pPr>
          </w:p>
        </w:tc>
        <w:tc>
          <w:tcPr>
            <w:tcW w:w="3111" w:type="dxa"/>
            <w:vMerge w:val="restart"/>
          </w:tcPr>
          <w:p w14:paraId="1B608805" w14:textId="77777777" w:rsidR="008B6832" w:rsidRPr="00282926" w:rsidRDefault="008B6832" w:rsidP="00007A19">
            <w:pPr>
              <w:adjustRightInd w:val="0"/>
              <w:ind w:left="64"/>
              <w:rPr>
                <w:rFonts w:ascii="Calibri" w:eastAsia="Calibri" w:hAnsi="Arial" w:cs="Arial"/>
                <w:sz w:val="18"/>
              </w:rPr>
            </w:pPr>
          </w:p>
        </w:tc>
        <w:tc>
          <w:tcPr>
            <w:tcW w:w="1558" w:type="dxa"/>
          </w:tcPr>
          <w:p w14:paraId="614EF1D8" w14:textId="77777777" w:rsidR="008B6832" w:rsidRPr="00282926" w:rsidRDefault="008B6832" w:rsidP="00007A19">
            <w:pPr>
              <w:adjustRightInd w:val="0"/>
              <w:ind w:left="64"/>
              <w:rPr>
                <w:rFonts w:ascii="Calibri" w:eastAsia="Calibri" w:hAnsi="Arial" w:cs="Arial"/>
                <w:sz w:val="14"/>
              </w:rPr>
            </w:pPr>
          </w:p>
        </w:tc>
        <w:tc>
          <w:tcPr>
            <w:tcW w:w="566" w:type="dxa"/>
            <w:vMerge w:val="restart"/>
          </w:tcPr>
          <w:p w14:paraId="2CA0D6FE" w14:textId="77777777" w:rsidR="008B6832" w:rsidRPr="00282926" w:rsidRDefault="008B6832" w:rsidP="00007A19">
            <w:pPr>
              <w:adjustRightInd w:val="0"/>
              <w:ind w:left="64"/>
              <w:rPr>
                <w:rFonts w:ascii="Calibri" w:eastAsia="Calibri" w:hAnsi="Arial" w:cs="Arial"/>
                <w:sz w:val="18"/>
              </w:rPr>
            </w:pPr>
          </w:p>
        </w:tc>
        <w:tc>
          <w:tcPr>
            <w:tcW w:w="1416" w:type="dxa"/>
            <w:vMerge w:val="restart"/>
          </w:tcPr>
          <w:p w14:paraId="31649ADA"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7B956918"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2DEDBDFF" w14:textId="77777777" w:rsidR="008B6832" w:rsidRPr="00282926" w:rsidRDefault="008B6832" w:rsidP="00007A19">
            <w:pPr>
              <w:adjustRightInd w:val="0"/>
              <w:ind w:left="64"/>
              <w:rPr>
                <w:rFonts w:ascii="Calibri" w:eastAsia="Calibri" w:hAnsi="Arial" w:cs="Arial"/>
                <w:sz w:val="18"/>
              </w:rPr>
            </w:pPr>
          </w:p>
        </w:tc>
        <w:tc>
          <w:tcPr>
            <w:tcW w:w="847" w:type="dxa"/>
            <w:vMerge w:val="restart"/>
          </w:tcPr>
          <w:p w14:paraId="149EB848" w14:textId="77777777" w:rsidR="008B6832" w:rsidRPr="00282926" w:rsidRDefault="008B6832" w:rsidP="00007A19">
            <w:pPr>
              <w:adjustRightInd w:val="0"/>
              <w:ind w:left="64"/>
              <w:rPr>
                <w:rFonts w:ascii="Calibri" w:eastAsia="Calibri" w:hAnsi="Arial" w:cs="Arial"/>
                <w:sz w:val="18"/>
              </w:rPr>
            </w:pPr>
          </w:p>
        </w:tc>
        <w:tc>
          <w:tcPr>
            <w:tcW w:w="849" w:type="dxa"/>
            <w:vMerge w:val="restart"/>
          </w:tcPr>
          <w:p w14:paraId="28105110" w14:textId="77777777" w:rsidR="008B6832" w:rsidRPr="00282926" w:rsidRDefault="008B6832" w:rsidP="00007A19">
            <w:pPr>
              <w:adjustRightInd w:val="0"/>
              <w:ind w:left="64"/>
              <w:rPr>
                <w:rFonts w:ascii="Calibri" w:eastAsia="Calibri" w:hAnsi="Arial" w:cs="Arial"/>
                <w:sz w:val="18"/>
              </w:rPr>
            </w:pPr>
          </w:p>
        </w:tc>
        <w:tc>
          <w:tcPr>
            <w:tcW w:w="1130" w:type="dxa"/>
            <w:vMerge w:val="restart"/>
          </w:tcPr>
          <w:p w14:paraId="1502A16A" w14:textId="77777777" w:rsidR="008B6832" w:rsidRPr="00282926" w:rsidRDefault="008B6832" w:rsidP="00007A19">
            <w:pPr>
              <w:adjustRightInd w:val="0"/>
              <w:ind w:left="64"/>
              <w:rPr>
                <w:rFonts w:ascii="Calibri" w:eastAsia="Calibri" w:hAnsi="Arial" w:cs="Arial"/>
                <w:sz w:val="18"/>
              </w:rPr>
            </w:pPr>
          </w:p>
        </w:tc>
        <w:tc>
          <w:tcPr>
            <w:tcW w:w="1258" w:type="dxa"/>
            <w:vMerge w:val="restart"/>
          </w:tcPr>
          <w:p w14:paraId="20F727BE" w14:textId="77777777" w:rsidR="008B6832" w:rsidRPr="00282926" w:rsidRDefault="008B6832" w:rsidP="00007A19">
            <w:pPr>
              <w:adjustRightInd w:val="0"/>
              <w:ind w:left="64"/>
              <w:rPr>
                <w:rFonts w:ascii="Calibri" w:eastAsia="Calibri" w:hAnsi="Arial" w:cs="Arial"/>
                <w:sz w:val="18"/>
              </w:rPr>
            </w:pPr>
          </w:p>
        </w:tc>
        <w:tc>
          <w:tcPr>
            <w:tcW w:w="1397" w:type="dxa"/>
            <w:vMerge w:val="restart"/>
          </w:tcPr>
          <w:p w14:paraId="44BC5B65" w14:textId="77777777" w:rsidR="008B6832" w:rsidRPr="00282926" w:rsidRDefault="008B6832" w:rsidP="00007A19">
            <w:pPr>
              <w:adjustRightInd w:val="0"/>
              <w:ind w:left="64"/>
              <w:rPr>
                <w:rFonts w:ascii="Calibri" w:eastAsia="Calibri" w:hAnsi="Arial" w:cs="Arial"/>
                <w:sz w:val="18"/>
              </w:rPr>
            </w:pPr>
          </w:p>
        </w:tc>
      </w:tr>
      <w:tr w:rsidR="008B6832" w:rsidRPr="00282926" w14:paraId="6BFFC2B7" w14:textId="77777777" w:rsidTr="008B6832">
        <w:trPr>
          <w:trHeight w:val="220"/>
        </w:trPr>
        <w:tc>
          <w:tcPr>
            <w:tcW w:w="437" w:type="dxa"/>
            <w:vMerge/>
            <w:tcBorders>
              <w:top w:val="nil"/>
            </w:tcBorders>
          </w:tcPr>
          <w:p w14:paraId="091C42B1" w14:textId="77777777" w:rsidR="008B6832" w:rsidRPr="00282926" w:rsidRDefault="008B6832" w:rsidP="00007A19">
            <w:pPr>
              <w:rPr>
                <w:rFonts w:ascii="Calibri" w:eastAsia="Calibri" w:hAnsi="Calibri"/>
                <w:sz w:val="2"/>
                <w:szCs w:val="2"/>
              </w:rPr>
            </w:pPr>
          </w:p>
        </w:tc>
        <w:tc>
          <w:tcPr>
            <w:tcW w:w="3111" w:type="dxa"/>
            <w:vMerge/>
            <w:tcBorders>
              <w:top w:val="nil"/>
            </w:tcBorders>
          </w:tcPr>
          <w:p w14:paraId="1C373BA6" w14:textId="77777777" w:rsidR="008B6832" w:rsidRPr="00282926" w:rsidRDefault="008B6832" w:rsidP="00007A19">
            <w:pPr>
              <w:rPr>
                <w:rFonts w:ascii="Calibri" w:eastAsia="Calibri" w:hAnsi="Calibri"/>
                <w:sz w:val="2"/>
                <w:szCs w:val="2"/>
              </w:rPr>
            </w:pPr>
          </w:p>
        </w:tc>
        <w:tc>
          <w:tcPr>
            <w:tcW w:w="1558" w:type="dxa"/>
          </w:tcPr>
          <w:p w14:paraId="0DF7FD64" w14:textId="77777777" w:rsidR="008B6832" w:rsidRPr="00282926" w:rsidRDefault="008B6832" w:rsidP="00007A19">
            <w:pPr>
              <w:adjustRightInd w:val="0"/>
              <w:ind w:left="64"/>
              <w:rPr>
                <w:rFonts w:ascii="Calibri" w:eastAsia="Calibri" w:hAnsi="Arial" w:cs="Arial"/>
                <w:sz w:val="14"/>
              </w:rPr>
            </w:pPr>
          </w:p>
        </w:tc>
        <w:tc>
          <w:tcPr>
            <w:tcW w:w="566" w:type="dxa"/>
            <w:vMerge/>
            <w:tcBorders>
              <w:top w:val="nil"/>
            </w:tcBorders>
          </w:tcPr>
          <w:p w14:paraId="7DC08DA3" w14:textId="77777777" w:rsidR="008B6832" w:rsidRPr="00282926" w:rsidRDefault="008B6832" w:rsidP="00007A19">
            <w:pPr>
              <w:rPr>
                <w:rFonts w:ascii="Calibri" w:eastAsia="Calibri" w:hAnsi="Calibri"/>
                <w:sz w:val="2"/>
                <w:szCs w:val="2"/>
              </w:rPr>
            </w:pPr>
          </w:p>
        </w:tc>
        <w:tc>
          <w:tcPr>
            <w:tcW w:w="1416" w:type="dxa"/>
            <w:vMerge/>
            <w:tcBorders>
              <w:top w:val="nil"/>
            </w:tcBorders>
          </w:tcPr>
          <w:p w14:paraId="5F069BC7"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1B92FAFC"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70B35948" w14:textId="77777777" w:rsidR="008B6832" w:rsidRPr="00282926" w:rsidRDefault="008B6832" w:rsidP="00007A19">
            <w:pPr>
              <w:rPr>
                <w:rFonts w:ascii="Calibri" w:eastAsia="Calibri" w:hAnsi="Calibri"/>
                <w:sz w:val="2"/>
                <w:szCs w:val="2"/>
              </w:rPr>
            </w:pPr>
          </w:p>
        </w:tc>
        <w:tc>
          <w:tcPr>
            <w:tcW w:w="847" w:type="dxa"/>
            <w:vMerge/>
            <w:tcBorders>
              <w:top w:val="nil"/>
            </w:tcBorders>
          </w:tcPr>
          <w:p w14:paraId="2B7500CA" w14:textId="77777777" w:rsidR="008B6832" w:rsidRPr="00282926" w:rsidRDefault="008B6832" w:rsidP="00007A19">
            <w:pPr>
              <w:rPr>
                <w:rFonts w:ascii="Calibri" w:eastAsia="Calibri" w:hAnsi="Calibri"/>
                <w:sz w:val="2"/>
                <w:szCs w:val="2"/>
              </w:rPr>
            </w:pPr>
          </w:p>
        </w:tc>
        <w:tc>
          <w:tcPr>
            <w:tcW w:w="849" w:type="dxa"/>
            <w:vMerge/>
            <w:tcBorders>
              <w:top w:val="nil"/>
            </w:tcBorders>
          </w:tcPr>
          <w:p w14:paraId="42AC12EF" w14:textId="77777777" w:rsidR="008B6832" w:rsidRPr="00282926" w:rsidRDefault="008B6832" w:rsidP="00007A19">
            <w:pPr>
              <w:rPr>
                <w:rFonts w:ascii="Calibri" w:eastAsia="Calibri" w:hAnsi="Calibri"/>
                <w:sz w:val="2"/>
                <w:szCs w:val="2"/>
              </w:rPr>
            </w:pPr>
          </w:p>
        </w:tc>
        <w:tc>
          <w:tcPr>
            <w:tcW w:w="1130" w:type="dxa"/>
            <w:vMerge/>
            <w:tcBorders>
              <w:top w:val="nil"/>
            </w:tcBorders>
          </w:tcPr>
          <w:p w14:paraId="5E5F3496" w14:textId="77777777" w:rsidR="008B6832" w:rsidRPr="00282926" w:rsidRDefault="008B6832" w:rsidP="00007A19">
            <w:pPr>
              <w:rPr>
                <w:rFonts w:ascii="Calibri" w:eastAsia="Calibri" w:hAnsi="Calibri"/>
                <w:sz w:val="2"/>
                <w:szCs w:val="2"/>
              </w:rPr>
            </w:pPr>
          </w:p>
        </w:tc>
        <w:tc>
          <w:tcPr>
            <w:tcW w:w="1258" w:type="dxa"/>
            <w:vMerge/>
            <w:tcBorders>
              <w:top w:val="nil"/>
            </w:tcBorders>
          </w:tcPr>
          <w:p w14:paraId="05714F90" w14:textId="77777777" w:rsidR="008B6832" w:rsidRPr="00282926" w:rsidRDefault="008B6832" w:rsidP="00007A19">
            <w:pPr>
              <w:rPr>
                <w:rFonts w:ascii="Calibri" w:eastAsia="Calibri" w:hAnsi="Calibri"/>
                <w:sz w:val="2"/>
                <w:szCs w:val="2"/>
              </w:rPr>
            </w:pPr>
          </w:p>
        </w:tc>
        <w:tc>
          <w:tcPr>
            <w:tcW w:w="1397" w:type="dxa"/>
            <w:vMerge/>
            <w:tcBorders>
              <w:top w:val="nil"/>
            </w:tcBorders>
          </w:tcPr>
          <w:p w14:paraId="6705FE75" w14:textId="77777777" w:rsidR="008B6832" w:rsidRPr="00282926" w:rsidRDefault="008B6832" w:rsidP="00007A19">
            <w:pPr>
              <w:rPr>
                <w:rFonts w:ascii="Calibri" w:eastAsia="Calibri" w:hAnsi="Calibri"/>
                <w:sz w:val="2"/>
                <w:szCs w:val="2"/>
              </w:rPr>
            </w:pPr>
          </w:p>
        </w:tc>
      </w:tr>
      <w:tr w:rsidR="008B6832" w:rsidRPr="00282926" w14:paraId="754BF302" w14:textId="77777777" w:rsidTr="008B6832">
        <w:trPr>
          <w:trHeight w:val="217"/>
        </w:trPr>
        <w:tc>
          <w:tcPr>
            <w:tcW w:w="437" w:type="dxa"/>
            <w:vMerge w:val="restart"/>
          </w:tcPr>
          <w:p w14:paraId="4DDDDC1E" w14:textId="77777777" w:rsidR="008B6832" w:rsidRPr="00282926" w:rsidRDefault="008B6832" w:rsidP="00007A19">
            <w:pPr>
              <w:adjustRightInd w:val="0"/>
              <w:ind w:left="64"/>
              <w:rPr>
                <w:rFonts w:ascii="Calibri" w:eastAsia="Calibri" w:hAnsi="Arial" w:cs="Arial"/>
                <w:sz w:val="18"/>
              </w:rPr>
            </w:pPr>
          </w:p>
        </w:tc>
        <w:tc>
          <w:tcPr>
            <w:tcW w:w="3111" w:type="dxa"/>
            <w:vMerge w:val="restart"/>
          </w:tcPr>
          <w:p w14:paraId="53524BA1" w14:textId="77777777" w:rsidR="008B6832" w:rsidRPr="00282926" w:rsidRDefault="008B6832" w:rsidP="00007A19">
            <w:pPr>
              <w:adjustRightInd w:val="0"/>
              <w:ind w:left="64"/>
              <w:rPr>
                <w:rFonts w:ascii="Calibri" w:eastAsia="Calibri" w:hAnsi="Arial" w:cs="Arial"/>
                <w:sz w:val="18"/>
              </w:rPr>
            </w:pPr>
          </w:p>
        </w:tc>
        <w:tc>
          <w:tcPr>
            <w:tcW w:w="1558" w:type="dxa"/>
          </w:tcPr>
          <w:p w14:paraId="172C4C70" w14:textId="77777777" w:rsidR="008B6832" w:rsidRPr="00282926" w:rsidRDefault="008B6832" w:rsidP="00007A19">
            <w:pPr>
              <w:adjustRightInd w:val="0"/>
              <w:ind w:left="64"/>
              <w:rPr>
                <w:rFonts w:ascii="Calibri" w:eastAsia="Calibri" w:hAnsi="Arial" w:cs="Arial"/>
                <w:sz w:val="14"/>
              </w:rPr>
            </w:pPr>
          </w:p>
        </w:tc>
        <w:tc>
          <w:tcPr>
            <w:tcW w:w="566" w:type="dxa"/>
            <w:vMerge w:val="restart"/>
          </w:tcPr>
          <w:p w14:paraId="197D1C36" w14:textId="77777777" w:rsidR="008B6832" w:rsidRPr="00282926" w:rsidRDefault="008B6832" w:rsidP="00007A19">
            <w:pPr>
              <w:adjustRightInd w:val="0"/>
              <w:ind w:left="64"/>
              <w:rPr>
                <w:rFonts w:ascii="Calibri" w:eastAsia="Calibri" w:hAnsi="Arial" w:cs="Arial"/>
                <w:sz w:val="18"/>
              </w:rPr>
            </w:pPr>
          </w:p>
        </w:tc>
        <w:tc>
          <w:tcPr>
            <w:tcW w:w="1416" w:type="dxa"/>
            <w:vMerge w:val="restart"/>
          </w:tcPr>
          <w:p w14:paraId="6FB00DF2"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5013DDF2"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25366F72" w14:textId="77777777" w:rsidR="008B6832" w:rsidRPr="00282926" w:rsidRDefault="008B6832" w:rsidP="00007A19">
            <w:pPr>
              <w:adjustRightInd w:val="0"/>
              <w:ind w:left="64"/>
              <w:rPr>
                <w:rFonts w:ascii="Calibri" w:eastAsia="Calibri" w:hAnsi="Arial" w:cs="Arial"/>
                <w:sz w:val="18"/>
              </w:rPr>
            </w:pPr>
          </w:p>
        </w:tc>
        <w:tc>
          <w:tcPr>
            <w:tcW w:w="847" w:type="dxa"/>
            <w:vMerge w:val="restart"/>
          </w:tcPr>
          <w:p w14:paraId="345E3CC9" w14:textId="77777777" w:rsidR="008B6832" w:rsidRPr="00282926" w:rsidRDefault="008B6832" w:rsidP="00007A19">
            <w:pPr>
              <w:adjustRightInd w:val="0"/>
              <w:ind w:left="64"/>
              <w:rPr>
                <w:rFonts w:ascii="Calibri" w:eastAsia="Calibri" w:hAnsi="Arial" w:cs="Arial"/>
                <w:sz w:val="18"/>
              </w:rPr>
            </w:pPr>
          </w:p>
        </w:tc>
        <w:tc>
          <w:tcPr>
            <w:tcW w:w="849" w:type="dxa"/>
            <w:vMerge w:val="restart"/>
          </w:tcPr>
          <w:p w14:paraId="1E4EB2BA" w14:textId="77777777" w:rsidR="008B6832" w:rsidRPr="00282926" w:rsidRDefault="008B6832" w:rsidP="00007A19">
            <w:pPr>
              <w:adjustRightInd w:val="0"/>
              <w:ind w:left="64"/>
              <w:rPr>
                <w:rFonts w:ascii="Calibri" w:eastAsia="Calibri" w:hAnsi="Arial" w:cs="Arial"/>
                <w:sz w:val="18"/>
              </w:rPr>
            </w:pPr>
          </w:p>
        </w:tc>
        <w:tc>
          <w:tcPr>
            <w:tcW w:w="1130" w:type="dxa"/>
            <w:vMerge w:val="restart"/>
          </w:tcPr>
          <w:p w14:paraId="4C2B5CE4" w14:textId="77777777" w:rsidR="008B6832" w:rsidRPr="00282926" w:rsidRDefault="008B6832" w:rsidP="00007A19">
            <w:pPr>
              <w:adjustRightInd w:val="0"/>
              <w:ind w:left="64"/>
              <w:rPr>
                <w:rFonts w:ascii="Calibri" w:eastAsia="Calibri" w:hAnsi="Arial" w:cs="Arial"/>
                <w:sz w:val="18"/>
              </w:rPr>
            </w:pPr>
          </w:p>
        </w:tc>
        <w:tc>
          <w:tcPr>
            <w:tcW w:w="1258" w:type="dxa"/>
            <w:vMerge w:val="restart"/>
          </w:tcPr>
          <w:p w14:paraId="36977012" w14:textId="77777777" w:rsidR="008B6832" w:rsidRPr="00282926" w:rsidRDefault="008B6832" w:rsidP="00007A19">
            <w:pPr>
              <w:adjustRightInd w:val="0"/>
              <w:ind w:left="64"/>
              <w:rPr>
                <w:rFonts w:ascii="Calibri" w:eastAsia="Calibri" w:hAnsi="Arial" w:cs="Arial"/>
                <w:sz w:val="18"/>
              </w:rPr>
            </w:pPr>
          </w:p>
        </w:tc>
        <w:tc>
          <w:tcPr>
            <w:tcW w:w="1397" w:type="dxa"/>
            <w:vMerge w:val="restart"/>
          </w:tcPr>
          <w:p w14:paraId="6AB322D3" w14:textId="77777777" w:rsidR="008B6832" w:rsidRPr="00282926" w:rsidRDefault="008B6832" w:rsidP="00007A19">
            <w:pPr>
              <w:adjustRightInd w:val="0"/>
              <w:ind w:left="64"/>
              <w:rPr>
                <w:rFonts w:ascii="Calibri" w:eastAsia="Calibri" w:hAnsi="Arial" w:cs="Arial"/>
                <w:sz w:val="18"/>
              </w:rPr>
            </w:pPr>
          </w:p>
        </w:tc>
      </w:tr>
      <w:tr w:rsidR="008B6832" w:rsidRPr="00282926" w14:paraId="378C1D7D" w14:textId="77777777" w:rsidTr="008B6832">
        <w:trPr>
          <w:trHeight w:val="220"/>
        </w:trPr>
        <w:tc>
          <w:tcPr>
            <w:tcW w:w="437" w:type="dxa"/>
            <w:vMerge/>
            <w:tcBorders>
              <w:top w:val="nil"/>
            </w:tcBorders>
          </w:tcPr>
          <w:p w14:paraId="7DB68550" w14:textId="77777777" w:rsidR="008B6832" w:rsidRPr="00282926" w:rsidRDefault="008B6832" w:rsidP="00007A19">
            <w:pPr>
              <w:rPr>
                <w:rFonts w:ascii="Calibri" w:eastAsia="Calibri" w:hAnsi="Calibri"/>
                <w:sz w:val="2"/>
                <w:szCs w:val="2"/>
              </w:rPr>
            </w:pPr>
          </w:p>
        </w:tc>
        <w:tc>
          <w:tcPr>
            <w:tcW w:w="3111" w:type="dxa"/>
            <w:vMerge/>
            <w:tcBorders>
              <w:top w:val="nil"/>
            </w:tcBorders>
          </w:tcPr>
          <w:p w14:paraId="5E255C5A" w14:textId="77777777" w:rsidR="008B6832" w:rsidRPr="00282926" w:rsidRDefault="008B6832" w:rsidP="00007A19">
            <w:pPr>
              <w:rPr>
                <w:rFonts w:ascii="Calibri" w:eastAsia="Calibri" w:hAnsi="Calibri"/>
                <w:sz w:val="2"/>
                <w:szCs w:val="2"/>
              </w:rPr>
            </w:pPr>
          </w:p>
        </w:tc>
        <w:tc>
          <w:tcPr>
            <w:tcW w:w="1558" w:type="dxa"/>
          </w:tcPr>
          <w:p w14:paraId="5A54C023" w14:textId="77777777" w:rsidR="008B6832" w:rsidRPr="00282926" w:rsidRDefault="008B6832" w:rsidP="00007A19">
            <w:pPr>
              <w:adjustRightInd w:val="0"/>
              <w:ind w:left="64"/>
              <w:rPr>
                <w:rFonts w:ascii="Calibri" w:eastAsia="Calibri" w:hAnsi="Arial" w:cs="Arial"/>
                <w:sz w:val="14"/>
              </w:rPr>
            </w:pPr>
          </w:p>
        </w:tc>
        <w:tc>
          <w:tcPr>
            <w:tcW w:w="566" w:type="dxa"/>
            <w:vMerge/>
            <w:tcBorders>
              <w:top w:val="nil"/>
            </w:tcBorders>
          </w:tcPr>
          <w:p w14:paraId="005BD796" w14:textId="77777777" w:rsidR="008B6832" w:rsidRPr="00282926" w:rsidRDefault="008B6832" w:rsidP="00007A19">
            <w:pPr>
              <w:rPr>
                <w:rFonts w:ascii="Calibri" w:eastAsia="Calibri" w:hAnsi="Calibri"/>
                <w:sz w:val="2"/>
                <w:szCs w:val="2"/>
              </w:rPr>
            </w:pPr>
          </w:p>
        </w:tc>
        <w:tc>
          <w:tcPr>
            <w:tcW w:w="1416" w:type="dxa"/>
            <w:vMerge/>
            <w:tcBorders>
              <w:top w:val="nil"/>
            </w:tcBorders>
          </w:tcPr>
          <w:p w14:paraId="5E6A32F0"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2B3109CA"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13516220" w14:textId="77777777" w:rsidR="008B6832" w:rsidRPr="00282926" w:rsidRDefault="008B6832" w:rsidP="00007A19">
            <w:pPr>
              <w:rPr>
                <w:rFonts w:ascii="Calibri" w:eastAsia="Calibri" w:hAnsi="Calibri"/>
                <w:sz w:val="2"/>
                <w:szCs w:val="2"/>
              </w:rPr>
            </w:pPr>
          </w:p>
        </w:tc>
        <w:tc>
          <w:tcPr>
            <w:tcW w:w="847" w:type="dxa"/>
            <w:vMerge/>
            <w:tcBorders>
              <w:top w:val="nil"/>
            </w:tcBorders>
          </w:tcPr>
          <w:p w14:paraId="342E3400" w14:textId="77777777" w:rsidR="008B6832" w:rsidRPr="00282926" w:rsidRDefault="008B6832" w:rsidP="00007A19">
            <w:pPr>
              <w:rPr>
                <w:rFonts w:ascii="Calibri" w:eastAsia="Calibri" w:hAnsi="Calibri"/>
                <w:sz w:val="2"/>
                <w:szCs w:val="2"/>
              </w:rPr>
            </w:pPr>
          </w:p>
        </w:tc>
        <w:tc>
          <w:tcPr>
            <w:tcW w:w="849" w:type="dxa"/>
            <w:vMerge/>
            <w:tcBorders>
              <w:top w:val="nil"/>
            </w:tcBorders>
          </w:tcPr>
          <w:p w14:paraId="6B8DBDB0" w14:textId="77777777" w:rsidR="008B6832" w:rsidRPr="00282926" w:rsidRDefault="008B6832" w:rsidP="00007A19">
            <w:pPr>
              <w:rPr>
                <w:rFonts w:ascii="Calibri" w:eastAsia="Calibri" w:hAnsi="Calibri"/>
                <w:sz w:val="2"/>
                <w:szCs w:val="2"/>
              </w:rPr>
            </w:pPr>
          </w:p>
        </w:tc>
        <w:tc>
          <w:tcPr>
            <w:tcW w:w="1130" w:type="dxa"/>
            <w:vMerge/>
            <w:tcBorders>
              <w:top w:val="nil"/>
            </w:tcBorders>
          </w:tcPr>
          <w:p w14:paraId="37B2F309" w14:textId="77777777" w:rsidR="008B6832" w:rsidRPr="00282926" w:rsidRDefault="008B6832" w:rsidP="00007A19">
            <w:pPr>
              <w:rPr>
                <w:rFonts w:ascii="Calibri" w:eastAsia="Calibri" w:hAnsi="Calibri"/>
                <w:sz w:val="2"/>
                <w:szCs w:val="2"/>
              </w:rPr>
            </w:pPr>
          </w:p>
        </w:tc>
        <w:tc>
          <w:tcPr>
            <w:tcW w:w="1258" w:type="dxa"/>
            <w:vMerge/>
            <w:tcBorders>
              <w:top w:val="nil"/>
            </w:tcBorders>
          </w:tcPr>
          <w:p w14:paraId="672281E6" w14:textId="77777777" w:rsidR="008B6832" w:rsidRPr="00282926" w:rsidRDefault="008B6832" w:rsidP="00007A19">
            <w:pPr>
              <w:rPr>
                <w:rFonts w:ascii="Calibri" w:eastAsia="Calibri" w:hAnsi="Calibri"/>
                <w:sz w:val="2"/>
                <w:szCs w:val="2"/>
              </w:rPr>
            </w:pPr>
          </w:p>
        </w:tc>
        <w:tc>
          <w:tcPr>
            <w:tcW w:w="1397" w:type="dxa"/>
            <w:vMerge/>
            <w:tcBorders>
              <w:top w:val="nil"/>
            </w:tcBorders>
          </w:tcPr>
          <w:p w14:paraId="31DE4865" w14:textId="77777777" w:rsidR="008B6832" w:rsidRPr="00282926" w:rsidRDefault="008B6832" w:rsidP="00007A19">
            <w:pPr>
              <w:rPr>
                <w:rFonts w:ascii="Calibri" w:eastAsia="Calibri" w:hAnsi="Calibri"/>
                <w:sz w:val="2"/>
                <w:szCs w:val="2"/>
              </w:rPr>
            </w:pPr>
          </w:p>
        </w:tc>
      </w:tr>
      <w:tr w:rsidR="008B6832" w:rsidRPr="00282926" w14:paraId="4099B34A" w14:textId="77777777" w:rsidTr="008B6832">
        <w:trPr>
          <w:trHeight w:val="220"/>
        </w:trPr>
        <w:tc>
          <w:tcPr>
            <w:tcW w:w="437" w:type="dxa"/>
            <w:vMerge w:val="restart"/>
          </w:tcPr>
          <w:p w14:paraId="1554133D" w14:textId="77777777" w:rsidR="008B6832" w:rsidRPr="00282926" w:rsidRDefault="008B6832" w:rsidP="00007A19">
            <w:pPr>
              <w:adjustRightInd w:val="0"/>
              <w:ind w:left="64"/>
              <w:rPr>
                <w:rFonts w:ascii="Calibri" w:eastAsia="Calibri" w:hAnsi="Arial" w:cs="Arial"/>
                <w:sz w:val="18"/>
              </w:rPr>
            </w:pPr>
          </w:p>
        </w:tc>
        <w:tc>
          <w:tcPr>
            <w:tcW w:w="3111" w:type="dxa"/>
            <w:vMerge w:val="restart"/>
          </w:tcPr>
          <w:p w14:paraId="5572C1EF" w14:textId="77777777" w:rsidR="008B6832" w:rsidRPr="00282926" w:rsidRDefault="008B6832" w:rsidP="00007A19">
            <w:pPr>
              <w:adjustRightInd w:val="0"/>
              <w:ind w:left="64"/>
              <w:rPr>
                <w:rFonts w:ascii="Calibri" w:eastAsia="Calibri" w:hAnsi="Arial" w:cs="Arial"/>
                <w:sz w:val="18"/>
              </w:rPr>
            </w:pPr>
          </w:p>
        </w:tc>
        <w:tc>
          <w:tcPr>
            <w:tcW w:w="1558" w:type="dxa"/>
          </w:tcPr>
          <w:p w14:paraId="2E86BF33" w14:textId="77777777" w:rsidR="008B6832" w:rsidRPr="00282926" w:rsidRDefault="008B6832" w:rsidP="00007A19">
            <w:pPr>
              <w:adjustRightInd w:val="0"/>
              <w:ind w:left="64"/>
              <w:rPr>
                <w:rFonts w:ascii="Calibri" w:eastAsia="Calibri" w:hAnsi="Arial" w:cs="Arial"/>
                <w:sz w:val="14"/>
              </w:rPr>
            </w:pPr>
          </w:p>
        </w:tc>
        <w:tc>
          <w:tcPr>
            <w:tcW w:w="566" w:type="dxa"/>
            <w:vMerge w:val="restart"/>
          </w:tcPr>
          <w:p w14:paraId="0261C50C" w14:textId="77777777" w:rsidR="008B6832" w:rsidRPr="00282926" w:rsidRDefault="008B6832" w:rsidP="00007A19">
            <w:pPr>
              <w:adjustRightInd w:val="0"/>
              <w:ind w:left="64"/>
              <w:rPr>
                <w:rFonts w:ascii="Calibri" w:eastAsia="Calibri" w:hAnsi="Arial" w:cs="Arial"/>
                <w:sz w:val="18"/>
              </w:rPr>
            </w:pPr>
          </w:p>
        </w:tc>
        <w:tc>
          <w:tcPr>
            <w:tcW w:w="1416" w:type="dxa"/>
            <w:vMerge w:val="restart"/>
          </w:tcPr>
          <w:p w14:paraId="7BD115B4"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1F3A8B03"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23F3BCCC" w14:textId="77777777" w:rsidR="008B6832" w:rsidRPr="00282926" w:rsidRDefault="008B6832" w:rsidP="00007A19">
            <w:pPr>
              <w:adjustRightInd w:val="0"/>
              <w:ind w:left="64"/>
              <w:rPr>
                <w:rFonts w:ascii="Calibri" w:eastAsia="Calibri" w:hAnsi="Arial" w:cs="Arial"/>
                <w:sz w:val="18"/>
              </w:rPr>
            </w:pPr>
          </w:p>
        </w:tc>
        <w:tc>
          <w:tcPr>
            <w:tcW w:w="847" w:type="dxa"/>
            <w:vMerge w:val="restart"/>
          </w:tcPr>
          <w:p w14:paraId="589E9541" w14:textId="77777777" w:rsidR="008B6832" w:rsidRPr="00282926" w:rsidRDefault="008B6832" w:rsidP="00007A19">
            <w:pPr>
              <w:adjustRightInd w:val="0"/>
              <w:ind w:left="64"/>
              <w:rPr>
                <w:rFonts w:ascii="Calibri" w:eastAsia="Calibri" w:hAnsi="Arial" w:cs="Arial"/>
                <w:sz w:val="18"/>
              </w:rPr>
            </w:pPr>
          </w:p>
        </w:tc>
        <w:tc>
          <w:tcPr>
            <w:tcW w:w="849" w:type="dxa"/>
            <w:vMerge w:val="restart"/>
          </w:tcPr>
          <w:p w14:paraId="56D0D2D3" w14:textId="77777777" w:rsidR="008B6832" w:rsidRPr="00282926" w:rsidRDefault="008B6832" w:rsidP="00007A19">
            <w:pPr>
              <w:adjustRightInd w:val="0"/>
              <w:ind w:left="64"/>
              <w:rPr>
                <w:rFonts w:ascii="Calibri" w:eastAsia="Calibri" w:hAnsi="Arial" w:cs="Arial"/>
                <w:sz w:val="18"/>
              </w:rPr>
            </w:pPr>
          </w:p>
        </w:tc>
        <w:tc>
          <w:tcPr>
            <w:tcW w:w="1130" w:type="dxa"/>
            <w:vMerge w:val="restart"/>
          </w:tcPr>
          <w:p w14:paraId="2434DE4B" w14:textId="77777777" w:rsidR="008B6832" w:rsidRPr="00282926" w:rsidRDefault="008B6832" w:rsidP="00007A19">
            <w:pPr>
              <w:adjustRightInd w:val="0"/>
              <w:ind w:left="64"/>
              <w:rPr>
                <w:rFonts w:ascii="Calibri" w:eastAsia="Calibri" w:hAnsi="Arial" w:cs="Arial"/>
                <w:sz w:val="18"/>
              </w:rPr>
            </w:pPr>
          </w:p>
        </w:tc>
        <w:tc>
          <w:tcPr>
            <w:tcW w:w="1258" w:type="dxa"/>
            <w:vMerge w:val="restart"/>
          </w:tcPr>
          <w:p w14:paraId="1B409D78" w14:textId="77777777" w:rsidR="008B6832" w:rsidRPr="00282926" w:rsidRDefault="008B6832" w:rsidP="00007A19">
            <w:pPr>
              <w:adjustRightInd w:val="0"/>
              <w:ind w:left="64"/>
              <w:rPr>
                <w:rFonts w:ascii="Calibri" w:eastAsia="Calibri" w:hAnsi="Arial" w:cs="Arial"/>
                <w:sz w:val="18"/>
              </w:rPr>
            </w:pPr>
          </w:p>
        </w:tc>
        <w:tc>
          <w:tcPr>
            <w:tcW w:w="1397" w:type="dxa"/>
            <w:vMerge w:val="restart"/>
          </w:tcPr>
          <w:p w14:paraId="18E5BD3E" w14:textId="77777777" w:rsidR="008B6832" w:rsidRPr="00282926" w:rsidRDefault="008B6832" w:rsidP="00007A19">
            <w:pPr>
              <w:adjustRightInd w:val="0"/>
              <w:ind w:left="64"/>
              <w:rPr>
                <w:rFonts w:ascii="Calibri" w:eastAsia="Calibri" w:hAnsi="Arial" w:cs="Arial"/>
                <w:sz w:val="18"/>
              </w:rPr>
            </w:pPr>
          </w:p>
        </w:tc>
      </w:tr>
      <w:tr w:rsidR="008B6832" w:rsidRPr="00282926" w14:paraId="686D85CA" w14:textId="77777777" w:rsidTr="008B6832">
        <w:trPr>
          <w:trHeight w:val="220"/>
        </w:trPr>
        <w:tc>
          <w:tcPr>
            <w:tcW w:w="437" w:type="dxa"/>
            <w:vMerge/>
            <w:tcBorders>
              <w:top w:val="nil"/>
            </w:tcBorders>
          </w:tcPr>
          <w:p w14:paraId="637FE776" w14:textId="77777777" w:rsidR="008B6832" w:rsidRPr="00282926" w:rsidRDefault="008B6832" w:rsidP="00007A19">
            <w:pPr>
              <w:rPr>
                <w:rFonts w:ascii="Calibri" w:eastAsia="Calibri" w:hAnsi="Calibri"/>
                <w:sz w:val="2"/>
                <w:szCs w:val="2"/>
              </w:rPr>
            </w:pPr>
          </w:p>
        </w:tc>
        <w:tc>
          <w:tcPr>
            <w:tcW w:w="3111" w:type="dxa"/>
            <w:vMerge/>
            <w:tcBorders>
              <w:top w:val="nil"/>
            </w:tcBorders>
          </w:tcPr>
          <w:p w14:paraId="3CDF81F1" w14:textId="77777777" w:rsidR="008B6832" w:rsidRPr="00282926" w:rsidRDefault="008B6832" w:rsidP="00007A19">
            <w:pPr>
              <w:rPr>
                <w:rFonts w:ascii="Calibri" w:eastAsia="Calibri" w:hAnsi="Calibri"/>
                <w:sz w:val="2"/>
                <w:szCs w:val="2"/>
              </w:rPr>
            </w:pPr>
          </w:p>
        </w:tc>
        <w:tc>
          <w:tcPr>
            <w:tcW w:w="1558" w:type="dxa"/>
          </w:tcPr>
          <w:p w14:paraId="6588DFDA" w14:textId="77777777" w:rsidR="008B6832" w:rsidRPr="00282926" w:rsidRDefault="008B6832" w:rsidP="00007A19">
            <w:pPr>
              <w:adjustRightInd w:val="0"/>
              <w:ind w:left="64"/>
              <w:rPr>
                <w:rFonts w:ascii="Calibri" w:eastAsia="Calibri" w:hAnsi="Arial" w:cs="Arial"/>
                <w:sz w:val="14"/>
              </w:rPr>
            </w:pPr>
          </w:p>
        </w:tc>
        <w:tc>
          <w:tcPr>
            <w:tcW w:w="566" w:type="dxa"/>
            <w:vMerge/>
            <w:tcBorders>
              <w:top w:val="nil"/>
            </w:tcBorders>
          </w:tcPr>
          <w:p w14:paraId="4F009E36" w14:textId="77777777" w:rsidR="008B6832" w:rsidRPr="00282926" w:rsidRDefault="008B6832" w:rsidP="00007A19">
            <w:pPr>
              <w:rPr>
                <w:rFonts w:ascii="Calibri" w:eastAsia="Calibri" w:hAnsi="Calibri"/>
                <w:sz w:val="2"/>
                <w:szCs w:val="2"/>
              </w:rPr>
            </w:pPr>
          </w:p>
        </w:tc>
        <w:tc>
          <w:tcPr>
            <w:tcW w:w="1416" w:type="dxa"/>
            <w:vMerge/>
            <w:tcBorders>
              <w:top w:val="nil"/>
            </w:tcBorders>
          </w:tcPr>
          <w:p w14:paraId="65C26CA9"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6ECF7093"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271EA7CC" w14:textId="77777777" w:rsidR="008B6832" w:rsidRPr="00282926" w:rsidRDefault="008B6832" w:rsidP="00007A19">
            <w:pPr>
              <w:rPr>
                <w:rFonts w:ascii="Calibri" w:eastAsia="Calibri" w:hAnsi="Calibri"/>
                <w:sz w:val="2"/>
                <w:szCs w:val="2"/>
              </w:rPr>
            </w:pPr>
          </w:p>
        </w:tc>
        <w:tc>
          <w:tcPr>
            <w:tcW w:w="847" w:type="dxa"/>
            <w:vMerge/>
            <w:tcBorders>
              <w:top w:val="nil"/>
            </w:tcBorders>
          </w:tcPr>
          <w:p w14:paraId="5E180244" w14:textId="77777777" w:rsidR="008B6832" w:rsidRPr="00282926" w:rsidRDefault="008B6832" w:rsidP="00007A19">
            <w:pPr>
              <w:rPr>
                <w:rFonts w:ascii="Calibri" w:eastAsia="Calibri" w:hAnsi="Calibri"/>
                <w:sz w:val="2"/>
                <w:szCs w:val="2"/>
              </w:rPr>
            </w:pPr>
          </w:p>
        </w:tc>
        <w:tc>
          <w:tcPr>
            <w:tcW w:w="849" w:type="dxa"/>
            <w:vMerge/>
            <w:tcBorders>
              <w:top w:val="nil"/>
            </w:tcBorders>
          </w:tcPr>
          <w:p w14:paraId="5A1BDDA4" w14:textId="77777777" w:rsidR="008B6832" w:rsidRPr="00282926" w:rsidRDefault="008B6832" w:rsidP="00007A19">
            <w:pPr>
              <w:rPr>
                <w:rFonts w:ascii="Calibri" w:eastAsia="Calibri" w:hAnsi="Calibri"/>
                <w:sz w:val="2"/>
                <w:szCs w:val="2"/>
              </w:rPr>
            </w:pPr>
          </w:p>
        </w:tc>
        <w:tc>
          <w:tcPr>
            <w:tcW w:w="1130" w:type="dxa"/>
            <w:vMerge/>
            <w:tcBorders>
              <w:top w:val="nil"/>
            </w:tcBorders>
          </w:tcPr>
          <w:p w14:paraId="7A12CED7" w14:textId="77777777" w:rsidR="008B6832" w:rsidRPr="00282926" w:rsidRDefault="008B6832" w:rsidP="00007A19">
            <w:pPr>
              <w:rPr>
                <w:rFonts w:ascii="Calibri" w:eastAsia="Calibri" w:hAnsi="Calibri"/>
                <w:sz w:val="2"/>
                <w:szCs w:val="2"/>
              </w:rPr>
            </w:pPr>
          </w:p>
        </w:tc>
        <w:tc>
          <w:tcPr>
            <w:tcW w:w="1258" w:type="dxa"/>
            <w:vMerge/>
            <w:tcBorders>
              <w:top w:val="nil"/>
            </w:tcBorders>
          </w:tcPr>
          <w:p w14:paraId="3E960E62" w14:textId="77777777" w:rsidR="008B6832" w:rsidRPr="00282926" w:rsidRDefault="008B6832" w:rsidP="00007A19">
            <w:pPr>
              <w:rPr>
                <w:rFonts w:ascii="Calibri" w:eastAsia="Calibri" w:hAnsi="Calibri"/>
                <w:sz w:val="2"/>
                <w:szCs w:val="2"/>
              </w:rPr>
            </w:pPr>
          </w:p>
        </w:tc>
        <w:tc>
          <w:tcPr>
            <w:tcW w:w="1397" w:type="dxa"/>
            <w:vMerge/>
            <w:tcBorders>
              <w:top w:val="nil"/>
            </w:tcBorders>
          </w:tcPr>
          <w:p w14:paraId="1DB29E3F" w14:textId="77777777" w:rsidR="008B6832" w:rsidRPr="00282926" w:rsidRDefault="008B6832" w:rsidP="00007A19">
            <w:pPr>
              <w:rPr>
                <w:rFonts w:ascii="Calibri" w:eastAsia="Calibri" w:hAnsi="Calibri"/>
                <w:sz w:val="2"/>
                <w:szCs w:val="2"/>
              </w:rPr>
            </w:pPr>
          </w:p>
        </w:tc>
      </w:tr>
      <w:tr w:rsidR="008B6832" w:rsidRPr="00282926" w14:paraId="774CC6DD" w14:textId="77777777" w:rsidTr="008B6832">
        <w:trPr>
          <w:trHeight w:val="220"/>
        </w:trPr>
        <w:tc>
          <w:tcPr>
            <w:tcW w:w="437" w:type="dxa"/>
            <w:vMerge w:val="restart"/>
          </w:tcPr>
          <w:p w14:paraId="4CB28B58" w14:textId="77777777" w:rsidR="008B6832" w:rsidRPr="00282926" w:rsidRDefault="008B6832" w:rsidP="00007A19">
            <w:pPr>
              <w:adjustRightInd w:val="0"/>
              <w:ind w:left="64"/>
              <w:rPr>
                <w:rFonts w:ascii="Calibri" w:eastAsia="Calibri" w:hAnsi="Arial" w:cs="Arial"/>
                <w:sz w:val="18"/>
              </w:rPr>
            </w:pPr>
          </w:p>
        </w:tc>
        <w:tc>
          <w:tcPr>
            <w:tcW w:w="3111" w:type="dxa"/>
            <w:vMerge w:val="restart"/>
          </w:tcPr>
          <w:p w14:paraId="78989D8F" w14:textId="77777777" w:rsidR="008B6832" w:rsidRPr="00282926" w:rsidRDefault="008B6832" w:rsidP="00007A19">
            <w:pPr>
              <w:adjustRightInd w:val="0"/>
              <w:ind w:left="64"/>
              <w:rPr>
                <w:rFonts w:ascii="Calibri" w:eastAsia="Calibri" w:hAnsi="Arial" w:cs="Arial"/>
                <w:sz w:val="18"/>
              </w:rPr>
            </w:pPr>
          </w:p>
        </w:tc>
        <w:tc>
          <w:tcPr>
            <w:tcW w:w="1558" w:type="dxa"/>
          </w:tcPr>
          <w:p w14:paraId="11E17B0D" w14:textId="77777777" w:rsidR="008B6832" w:rsidRPr="00282926" w:rsidRDefault="008B6832" w:rsidP="00007A19">
            <w:pPr>
              <w:adjustRightInd w:val="0"/>
              <w:ind w:left="64"/>
              <w:rPr>
                <w:rFonts w:ascii="Calibri" w:eastAsia="Calibri" w:hAnsi="Arial" w:cs="Arial"/>
                <w:sz w:val="14"/>
              </w:rPr>
            </w:pPr>
          </w:p>
        </w:tc>
        <w:tc>
          <w:tcPr>
            <w:tcW w:w="566" w:type="dxa"/>
            <w:vMerge w:val="restart"/>
          </w:tcPr>
          <w:p w14:paraId="123A5E31" w14:textId="77777777" w:rsidR="008B6832" w:rsidRPr="00282926" w:rsidRDefault="008B6832" w:rsidP="00007A19">
            <w:pPr>
              <w:adjustRightInd w:val="0"/>
              <w:ind w:left="64"/>
              <w:rPr>
                <w:rFonts w:ascii="Calibri" w:eastAsia="Calibri" w:hAnsi="Arial" w:cs="Arial"/>
                <w:sz w:val="18"/>
              </w:rPr>
            </w:pPr>
          </w:p>
        </w:tc>
        <w:tc>
          <w:tcPr>
            <w:tcW w:w="1416" w:type="dxa"/>
            <w:vMerge w:val="restart"/>
          </w:tcPr>
          <w:p w14:paraId="643C47AE"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7796BBCB"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6CAF55ED" w14:textId="77777777" w:rsidR="008B6832" w:rsidRPr="00282926" w:rsidRDefault="008B6832" w:rsidP="00007A19">
            <w:pPr>
              <w:adjustRightInd w:val="0"/>
              <w:ind w:left="64"/>
              <w:rPr>
                <w:rFonts w:ascii="Calibri" w:eastAsia="Calibri" w:hAnsi="Arial" w:cs="Arial"/>
                <w:sz w:val="18"/>
              </w:rPr>
            </w:pPr>
          </w:p>
        </w:tc>
        <w:tc>
          <w:tcPr>
            <w:tcW w:w="847" w:type="dxa"/>
            <w:vMerge w:val="restart"/>
          </w:tcPr>
          <w:p w14:paraId="1D80569E" w14:textId="77777777" w:rsidR="008B6832" w:rsidRPr="00282926" w:rsidRDefault="008B6832" w:rsidP="00007A19">
            <w:pPr>
              <w:adjustRightInd w:val="0"/>
              <w:ind w:left="64"/>
              <w:rPr>
                <w:rFonts w:ascii="Calibri" w:eastAsia="Calibri" w:hAnsi="Arial" w:cs="Arial"/>
                <w:sz w:val="18"/>
              </w:rPr>
            </w:pPr>
          </w:p>
        </w:tc>
        <w:tc>
          <w:tcPr>
            <w:tcW w:w="849" w:type="dxa"/>
            <w:vMerge w:val="restart"/>
          </w:tcPr>
          <w:p w14:paraId="5F87A611" w14:textId="77777777" w:rsidR="008B6832" w:rsidRPr="00282926" w:rsidRDefault="008B6832" w:rsidP="00007A19">
            <w:pPr>
              <w:adjustRightInd w:val="0"/>
              <w:ind w:left="64"/>
              <w:rPr>
                <w:rFonts w:ascii="Calibri" w:eastAsia="Calibri" w:hAnsi="Arial" w:cs="Arial"/>
                <w:sz w:val="18"/>
              </w:rPr>
            </w:pPr>
          </w:p>
        </w:tc>
        <w:tc>
          <w:tcPr>
            <w:tcW w:w="1130" w:type="dxa"/>
            <w:vMerge w:val="restart"/>
          </w:tcPr>
          <w:p w14:paraId="71FABCA1" w14:textId="77777777" w:rsidR="008B6832" w:rsidRPr="00282926" w:rsidRDefault="008B6832" w:rsidP="00007A19">
            <w:pPr>
              <w:adjustRightInd w:val="0"/>
              <w:ind w:left="64"/>
              <w:rPr>
                <w:rFonts w:ascii="Calibri" w:eastAsia="Calibri" w:hAnsi="Arial" w:cs="Arial"/>
                <w:sz w:val="18"/>
              </w:rPr>
            </w:pPr>
          </w:p>
        </w:tc>
        <w:tc>
          <w:tcPr>
            <w:tcW w:w="1258" w:type="dxa"/>
            <w:vMerge w:val="restart"/>
          </w:tcPr>
          <w:p w14:paraId="3B236041" w14:textId="77777777" w:rsidR="008B6832" w:rsidRPr="00282926" w:rsidRDefault="008B6832" w:rsidP="00007A19">
            <w:pPr>
              <w:adjustRightInd w:val="0"/>
              <w:ind w:left="64"/>
              <w:rPr>
                <w:rFonts w:ascii="Calibri" w:eastAsia="Calibri" w:hAnsi="Arial" w:cs="Arial"/>
                <w:sz w:val="18"/>
              </w:rPr>
            </w:pPr>
          </w:p>
        </w:tc>
        <w:tc>
          <w:tcPr>
            <w:tcW w:w="1397" w:type="dxa"/>
            <w:vMerge w:val="restart"/>
          </w:tcPr>
          <w:p w14:paraId="57306984" w14:textId="77777777" w:rsidR="008B6832" w:rsidRPr="00282926" w:rsidRDefault="008B6832" w:rsidP="00007A19">
            <w:pPr>
              <w:adjustRightInd w:val="0"/>
              <w:ind w:left="64"/>
              <w:rPr>
                <w:rFonts w:ascii="Calibri" w:eastAsia="Calibri" w:hAnsi="Arial" w:cs="Arial"/>
                <w:sz w:val="18"/>
              </w:rPr>
            </w:pPr>
          </w:p>
        </w:tc>
      </w:tr>
      <w:tr w:rsidR="008B6832" w:rsidRPr="00282926" w14:paraId="06F8917E" w14:textId="77777777" w:rsidTr="008B6832">
        <w:trPr>
          <w:trHeight w:val="220"/>
        </w:trPr>
        <w:tc>
          <w:tcPr>
            <w:tcW w:w="437" w:type="dxa"/>
            <w:vMerge/>
            <w:tcBorders>
              <w:top w:val="nil"/>
            </w:tcBorders>
          </w:tcPr>
          <w:p w14:paraId="57760B4A" w14:textId="77777777" w:rsidR="008B6832" w:rsidRPr="00282926" w:rsidRDefault="008B6832" w:rsidP="00007A19">
            <w:pPr>
              <w:rPr>
                <w:rFonts w:ascii="Calibri" w:eastAsia="Calibri" w:hAnsi="Calibri"/>
                <w:sz w:val="2"/>
                <w:szCs w:val="2"/>
              </w:rPr>
            </w:pPr>
          </w:p>
        </w:tc>
        <w:tc>
          <w:tcPr>
            <w:tcW w:w="3111" w:type="dxa"/>
            <w:vMerge/>
            <w:tcBorders>
              <w:top w:val="nil"/>
            </w:tcBorders>
          </w:tcPr>
          <w:p w14:paraId="669BEB39" w14:textId="77777777" w:rsidR="008B6832" w:rsidRPr="00282926" w:rsidRDefault="008B6832" w:rsidP="00007A19">
            <w:pPr>
              <w:rPr>
                <w:rFonts w:ascii="Calibri" w:eastAsia="Calibri" w:hAnsi="Calibri"/>
                <w:sz w:val="2"/>
                <w:szCs w:val="2"/>
              </w:rPr>
            </w:pPr>
          </w:p>
        </w:tc>
        <w:tc>
          <w:tcPr>
            <w:tcW w:w="1558" w:type="dxa"/>
          </w:tcPr>
          <w:p w14:paraId="069BE5A4" w14:textId="77777777" w:rsidR="008B6832" w:rsidRPr="00282926" w:rsidRDefault="008B6832" w:rsidP="00007A19">
            <w:pPr>
              <w:adjustRightInd w:val="0"/>
              <w:ind w:left="64"/>
              <w:rPr>
                <w:rFonts w:ascii="Calibri" w:eastAsia="Calibri" w:hAnsi="Arial" w:cs="Arial"/>
                <w:sz w:val="14"/>
              </w:rPr>
            </w:pPr>
          </w:p>
        </w:tc>
        <w:tc>
          <w:tcPr>
            <w:tcW w:w="566" w:type="dxa"/>
            <w:vMerge/>
            <w:tcBorders>
              <w:top w:val="nil"/>
            </w:tcBorders>
          </w:tcPr>
          <w:p w14:paraId="25C588B1" w14:textId="77777777" w:rsidR="008B6832" w:rsidRPr="00282926" w:rsidRDefault="008B6832" w:rsidP="00007A19">
            <w:pPr>
              <w:rPr>
                <w:rFonts w:ascii="Calibri" w:eastAsia="Calibri" w:hAnsi="Calibri"/>
                <w:sz w:val="2"/>
                <w:szCs w:val="2"/>
              </w:rPr>
            </w:pPr>
          </w:p>
        </w:tc>
        <w:tc>
          <w:tcPr>
            <w:tcW w:w="1416" w:type="dxa"/>
            <w:vMerge/>
            <w:tcBorders>
              <w:top w:val="nil"/>
            </w:tcBorders>
          </w:tcPr>
          <w:p w14:paraId="2619A60D"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4103F998"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508B10E3" w14:textId="77777777" w:rsidR="008B6832" w:rsidRPr="00282926" w:rsidRDefault="008B6832" w:rsidP="00007A19">
            <w:pPr>
              <w:rPr>
                <w:rFonts w:ascii="Calibri" w:eastAsia="Calibri" w:hAnsi="Calibri"/>
                <w:sz w:val="2"/>
                <w:szCs w:val="2"/>
              </w:rPr>
            </w:pPr>
          </w:p>
        </w:tc>
        <w:tc>
          <w:tcPr>
            <w:tcW w:w="847" w:type="dxa"/>
            <w:vMerge/>
            <w:tcBorders>
              <w:top w:val="nil"/>
            </w:tcBorders>
          </w:tcPr>
          <w:p w14:paraId="0213B80C" w14:textId="77777777" w:rsidR="008B6832" w:rsidRPr="00282926" w:rsidRDefault="008B6832" w:rsidP="00007A19">
            <w:pPr>
              <w:rPr>
                <w:rFonts w:ascii="Calibri" w:eastAsia="Calibri" w:hAnsi="Calibri"/>
                <w:sz w:val="2"/>
                <w:szCs w:val="2"/>
              </w:rPr>
            </w:pPr>
          </w:p>
        </w:tc>
        <w:tc>
          <w:tcPr>
            <w:tcW w:w="849" w:type="dxa"/>
            <w:vMerge/>
            <w:tcBorders>
              <w:top w:val="nil"/>
            </w:tcBorders>
          </w:tcPr>
          <w:p w14:paraId="49886732" w14:textId="77777777" w:rsidR="008B6832" w:rsidRPr="00282926" w:rsidRDefault="008B6832" w:rsidP="00007A19">
            <w:pPr>
              <w:rPr>
                <w:rFonts w:ascii="Calibri" w:eastAsia="Calibri" w:hAnsi="Calibri"/>
                <w:sz w:val="2"/>
                <w:szCs w:val="2"/>
              </w:rPr>
            </w:pPr>
          </w:p>
        </w:tc>
        <w:tc>
          <w:tcPr>
            <w:tcW w:w="1130" w:type="dxa"/>
            <w:vMerge/>
            <w:tcBorders>
              <w:top w:val="nil"/>
            </w:tcBorders>
          </w:tcPr>
          <w:p w14:paraId="10EBC3E8" w14:textId="77777777" w:rsidR="008B6832" w:rsidRPr="00282926" w:rsidRDefault="008B6832" w:rsidP="00007A19">
            <w:pPr>
              <w:rPr>
                <w:rFonts w:ascii="Calibri" w:eastAsia="Calibri" w:hAnsi="Calibri"/>
                <w:sz w:val="2"/>
                <w:szCs w:val="2"/>
              </w:rPr>
            </w:pPr>
          </w:p>
        </w:tc>
        <w:tc>
          <w:tcPr>
            <w:tcW w:w="1258" w:type="dxa"/>
            <w:vMerge/>
            <w:tcBorders>
              <w:top w:val="nil"/>
            </w:tcBorders>
          </w:tcPr>
          <w:p w14:paraId="3FC7647D" w14:textId="77777777" w:rsidR="008B6832" w:rsidRPr="00282926" w:rsidRDefault="008B6832" w:rsidP="00007A19">
            <w:pPr>
              <w:rPr>
                <w:rFonts w:ascii="Calibri" w:eastAsia="Calibri" w:hAnsi="Calibri"/>
                <w:sz w:val="2"/>
                <w:szCs w:val="2"/>
              </w:rPr>
            </w:pPr>
          </w:p>
        </w:tc>
        <w:tc>
          <w:tcPr>
            <w:tcW w:w="1397" w:type="dxa"/>
            <w:vMerge/>
            <w:tcBorders>
              <w:top w:val="nil"/>
            </w:tcBorders>
          </w:tcPr>
          <w:p w14:paraId="5F66D4A4" w14:textId="77777777" w:rsidR="008B6832" w:rsidRPr="00282926" w:rsidRDefault="008B6832" w:rsidP="00007A19">
            <w:pPr>
              <w:rPr>
                <w:rFonts w:ascii="Calibri" w:eastAsia="Calibri" w:hAnsi="Calibri"/>
                <w:sz w:val="2"/>
                <w:szCs w:val="2"/>
              </w:rPr>
            </w:pPr>
          </w:p>
        </w:tc>
      </w:tr>
      <w:tr w:rsidR="008B6832" w:rsidRPr="00282926" w14:paraId="4B1C5B53" w14:textId="77777777" w:rsidTr="008B6832">
        <w:trPr>
          <w:trHeight w:val="220"/>
        </w:trPr>
        <w:tc>
          <w:tcPr>
            <w:tcW w:w="437" w:type="dxa"/>
            <w:vMerge w:val="restart"/>
          </w:tcPr>
          <w:p w14:paraId="08F23032" w14:textId="77777777" w:rsidR="008B6832" w:rsidRPr="00282926" w:rsidRDefault="008B6832" w:rsidP="00007A19">
            <w:pPr>
              <w:adjustRightInd w:val="0"/>
              <w:ind w:left="64"/>
              <w:rPr>
                <w:rFonts w:ascii="Calibri" w:eastAsia="Calibri" w:hAnsi="Arial" w:cs="Arial"/>
                <w:sz w:val="18"/>
              </w:rPr>
            </w:pPr>
          </w:p>
        </w:tc>
        <w:tc>
          <w:tcPr>
            <w:tcW w:w="3111" w:type="dxa"/>
            <w:vMerge w:val="restart"/>
          </w:tcPr>
          <w:p w14:paraId="4E2FA217" w14:textId="77777777" w:rsidR="008B6832" w:rsidRPr="00282926" w:rsidRDefault="008B6832" w:rsidP="00007A19">
            <w:pPr>
              <w:adjustRightInd w:val="0"/>
              <w:ind w:left="64"/>
              <w:rPr>
                <w:rFonts w:ascii="Calibri" w:eastAsia="Calibri" w:hAnsi="Arial" w:cs="Arial"/>
                <w:sz w:val="18"/>
              </w:rPr>
            </w:pPr>
          </w:p>
        </w:tc>
        <w:tc>
          <w:tcPr>
            <w:tcW w:w="1558" w:type="dxa"/>
          </w:tcPr>
          <w:p w14:paraId="146A217A" w14:textId="77777777" w:rsidR="008B6832" w:rsidRPr="00282926" w:rsidRDefault="008B6832" w:rsidP="00007A19">
            <w:pPr>
              <w:adjustRightInd w:val="0"/>
              <w:ind w:left="64"/>
              <w:rPr>
                <w:rFonts w:ascii="Calibri" w:eastAsia="Calibri" w:hAnsi="Arial" w:cs="Arial"/>
                <w:sz w:val="14"/>
              </w:rPr>
            </w:pPr>
          </w:p>
        </w:tc>
        <w:tc>
          <w:tcPr>
            <w:tcW w:w="566" w:type="dxa"/>
            <w:vMerge w:val="restart"/>
          </w:tcPr>
          <w:p w14:paraId="469305FC" w14:textId="77777777" w:rsidR="008B6832" w:rsidRPr="00282926" w:rsidRDefault="008B6832" w:rsidP="00007A19">
            <w:pPr>
              <w:adjustRightInd w:val="0"/>
              <w:ind w:left="64"/>
              <w:rPr>
                <w:rFonts w:ascii="Calibri" w:eastAsia="Calibri" w:hAnsi="Arial" w:cs="Arial"/>
                <w:sz w:val="18"/>
              </w:rPr>
            </w:pPr>
          </w:p>
        </w:tc>
        <w:tc>
          <w:tcPr>
            <w:tcW w:w="1416" w:type="dxa"/>
            <w:vMerge w:val="restart"/>
          </w:tcPr>
          <w:p w14:paraId="11596506"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2D854DCE" w14:textId="77777777" w:rsidR="008B6832" w:rsidRPr="00282926" w:rsidRDefault="008B6832" w:rsidP="00007A19">
            <w:pPr>
              <w:adjustRightInd w:val="0"/>
              <w:ind w:left="64"/>
              <w:rPr>
                <w:rFonts w:ascii="Calibri" w:eastAsia="Calibri" w:hAnsi="Arial" w:cs="Arial"/>
                <w:sz w:val="18"/>
              </w:rPr>
            </w:pPr>
          </w:p>
        </w:tc>
        <w:tc>
          <w:tcPr>
            <w:tcW w:w="708" w:type="dxa"/>
            <w:vMerge w:val="restart"/>
          </w:tcPr>
          <w:p w14:paraId="6E069B45" w14:textId="77777777" w:rsidR="008B6832" w:rsidRPr="00282926" w:rsidRDefault="008B6832" w:rsidP="00007A19">
            <w:pPr>
              <w:adjustRightInd w:val="0"/>
              <w:ind w:left="64"/>
              <w:rPr>
                <w:rFonts w:ascii="Calibri" w:eastAsia="Calibri" w:hAnsi="Arial" w:cs="Arial"/>
                <w:sz w:val="18"/>
              </w:rPr>
            </w:pPr>
          </w:p>
        </w:tc>
        <w:tc>
          <w:tcPr>
            <w:tcW w:w="847" w:type="dxa"/>
            <w:vMerge w:val="restart"/>
          </w:tcPr>
          <w:p w14:paraId="0E7F9231" w14:textId="77777777" w:rsidR="008B6832" w:rsidRPr="00282926" w:rsidRDefault="008B6832" w:rsidP="00007A19">
            <w:pPr>
              <w:adjustRightInd w:val="0"/>
              <w:ind w:left="64"/>
              <w:rPr>
                <w:rFonts w:ascii="Calibri" w:eastAsia="Calibri" w:hAnsi="Arial" w:cs="Arial"/>
                <w:sz w:val="18"/>
              </w:rPr>
            </w:pPr>
          </w:p>
        </w:tc>
        <w:tc>
          <w:tcPr>
            <w:tcW w:w="849" w:type="dxa"/>
            <w:vMerge w:val="restart"/>
          </w:tcPr>
          <w:p w14:paraId="4F181979" w14:textId="77777777" w:rsidR="008B6832" w:rsidRPr="00282926" w:rsidRDefault="008B6832" w:rsidP="00007A19">
            <w:pPr>
              <w:adjustRightInd w:val="0"/>
              <w:ind w:left="64"/>
              <w:rPr>
                <w:rFonts w:ascii="Calibri" w:eastAsia="Calibri" w:hAnsi="Arial" w:cs="Arial"/>
                <w:sz w:val="18"/>
              </w:rPr>
            </w:pPr>
          </w:p>
        </w:tc>
        <w:tc>
          <w:tcPr>
            <w:tcW w:w="1130" w:type="dxa"/>
            <w:vMerge w:val="restart"/>
          </w:tcPr>
          <w:p w14:paraId="6A960F38" w14:textId="77777777" w:rsidR="008B6832" w:rsidRPr="00282926" w:rsidRDefault="008B6832" w:rsidP="00007A19">
            <w:pPr>
              <w:adjustRightInd w:val="0"/>
              <w:ind w:left="64"/>
              <w:rPr>
                <w:rFonts w:ascii="Calibri" w:eastAsia="Calibri" w:hAnsi="Arial" w:cs="Arial"/>
                <w:sz w:val="18"/>
              </w:rPr>
            </w:pPr>
          </w:p>
        </w:tc>
        <w:tc>
          <w:tcPr>
            <w:tcW w:w="1258" w:type="dxa"/>
            <w:vMerge w:val="restart"/>
          </w:tcPr>
          <w:p w14:paraId="19D2D680" w14:textId="77777777" w:rsidR="008B6832" w:rsidRPr="00282926" w:rsidRDefault="008B6832" w:rsidP="00007A19">
            <w:pPr>
              <w:adjustRightInd w:val="0"/>
              <w:ind w:left="64"/>
              <w:rPr>
                <w:rFonts w:ascii="Calibri" w:eastAsia="Calibri" w:hAnsi="Arial" w:cs="Arial"/>
                <w:sz w:val="18"/>
              </w:rPr>
            </w:pPr>
          </w:p>
        </w:tc>
        <w:tc>
          <w:tcPr>
            <w:tcW w:w="1397" w:type="dxa"/>
            <w:vMerge w:val="restart"/>
          </w:tcPr>
          <w:p w14:paraId="487BA957" w14:textId="77777777" w:rsidR="008B6832" w:rsidRPr="00282926" w:rsidRDefault="008B6832" w:rsidP="00007A19">
            <w:pPr>
              <w:adjustRightInd w:val="0"/>
              <w:ind w:left="64"/>
              <w:rPr>
                <w:rFonts w:ascii="Calibri" w:eastAsia="Calibri" w:hAnsi="Arial" w:cs="Arial"/>
                <w:sz w:val="18"/>
              </w:rPr>
            </w:pPr>
          </w:p>
        </w:tc>
      </w:tr>
      <w:tr w:rsidR="008B6832" w:rsidRPr="00282926" w14:paraId="53806A6E" w14:textId="77777777" w:rsidTr="008B6832">
        <w:trPr>
          <w:trHeight w:val="220"/>
        </w:trPr>
        <w:tc>
          <w:tcPr>
            <w:tcW w:w="437" w:type="dxa"/>
            <w:vMerge/>
            <w:tcBorders>
              <w:top w:val="nil"/>
            </w:tcBorders>
          </w:tcPr>
          <w:p w14:paraId="19E86E80" w14:textId="77777777" w:rsidR="008B6832" w:rsidRPr="00282926" w:rsidRDefault="008B6832" w:rsidP="00007A19">
            <w:pPr>
              <w:rPr>
                <w:rFonts w:ascii="Calibri" w:eastAsia="Calibri" w:hAnsi="Calibri"/>
                <w:sz w:val="2"/>
                <w:szCs w:val="2"/>
              </w:rPr>
            </w:pPr>
          </w:p>
        </w:tc>
        <w:tc>
          <w:tcPr>
            <w:tcW w:w="3111" w:type="dxa"/>
            <w:vMerge/>
            <w:tcBorders>
              <w:top w:val="nil"/>
            </w:tcBorders>
          </w:tcPr>
          <w:p w14:paraId="04E3D4D5" w14:textId="77777777" w:rsidR="008B6832" w:rsidRPr="00282926" w:rsidRDefault="008B6832" w:rsidP="00007A19">
            <w:pPr>
              <w:rPr>
                <w:rFonts w:ascii="Calibri" w:eastAsia="Calibri" w:hAnsi="Calibri"/>
                <w:sz w:val="2"/>
                <w:szCs w:val="2"/>
              </w:rPr>
            </w:pPr>
          </w:p>
        </w:tc>
        <w:tc>
          <w:tcPr>
            <w:tcW w:w="1558" w:type="dxa"/>
          </w:tcPr>
          <w:p w14:paraId="3368A8ED" w14:textId="77777777" w:rsidR="008B6832" w:rsidRPr="00282926" w:rsidRDefault="008B6832" w:rsidP="00007A19">
            <w:pPr>
              <w:adjustRightInd w:val="0"/>
              <w:ind w:left="64"/>
              <w:rPr>
                <w:rFonts w:ascii="Calibri" w:eastAsia="Calibri" w:hAnsi="Arial" w:cs="Arial"/>
                <w:sz w:val="14"/>
              </w:rPr>
            </w:pPr>
          </w:p>
        </w:tc>
        <w:tc>
          <w:tcPr>
            <w:tcW w:w="566" w:type="dxa"/>
            <w:vMerge/>
            <w:tcBorders>
              <w:top w:val="nil"/>
            </w:tcBorders>
          </w:tcPr>
          <w:p w14:paraId="512552C1" w14:textId="77777777" w:rsidR="008B6832" w:rsidRPr="00282926" w:rsidRDefault="008B6832" w:rsidP="00007A19">
            <w:pPr>
              <w:rPr>
                <w:rFonts w:ascii="Calibri" w:eastAsia="Calibri" w:hAnsi="Calibri"/>
                <w:sz w:val="2"/>
                <w:szCs w:val="2"/>
              </w:rPr>
            </w:pPr>
          </w:p>
        </w:tc>
        <w:tc>
          <w:tcPr>
            <w:tcW w:w="1416" w:type="dxa"/>
            <w:vMerge/>
            <w:tcBorders>
              <w:top w:val="nil"/>
            </w:tcBorders>
          </w:tcPr>
          <w:p w14:paraId="1FE49AF8"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2019E24E" w14:textId="77777777" w:rsidR="008B6832" w:rsidRPr="00282926" w:rsidRDefault="008B6832" w:rsidP="00007A19">
            <w:pPr>
              <w:rPr>
                <w:rFonts w:ascii="Calibri" w:eastAsia="Calibri" w:hAnsi="Calibri"/>
                <w:sz w:val="2"/>
                <w:szCs w:val="2"/>
              </w:rPr>
            </w:pPr>
          </w:p>
        </w:tc>
        <w:tc>
          <w:tcPr>
            <w:tcW w:w="708" w:type="dxa"/>
            <w:vMerge/>
            <w:tcBorders>
              <w:top w:val="nil"/>
            </w:tcBorders>
          </w:tcPr>
          <w:p w14:paraId="1C0B8562" w14:textId="77777777" w:rsidR="008B6832" w:rsidRPr="00282926" w:rsidRDefault="008B6832" w:rsidP="00007A19">
            <w:pPr>
              <w:rPr>
                <w:rFonts w:ascii="Calibri" w:eastAsia="Calibri" w:hAnsi="Calibri"/>
                <w:sz w:val="2"/>
                <w:szCs w:val="2"/>
              </w:rPr>
            </w:pPr>
          </w:p>
        </w:tc>
        <w:tc>
          <w:tcPr>
            <w:tcW w:w="847" w:type="dxa"/>
            <w:vMerge/>
            <w:tcBorders>
              <w:top w:val="nil"/>
            </w:tcBorders>
          </w:tcPr>
          <w:p w14:paraId="0108B92D" w14:textId="77777777" w:rsidR="008B6832" w:rsidRPr="00282926" w:rsidRDefault="008B6832" w:rsidP="00007A19">
            <w:pPr>
              <w:rPr>
                <w:rFonts w:ascii="Calibri" w:eastAsia="Calibri" w:hAnsi="Calibri"/>
                <w:sz w:val="2"/>
                <w:szCs w:val="2"/>
              </w:rPr>
            </w:pPr>
          </w:p>
        </w:tc>
        <w:tc>
          <w:tcPr>
            <w:tcW w:w="849" w:type="dxa"/>
            <w:vMerge/>
            <w:tcBorders>
              <w:top w:val="nil"/>
            </w:tcBorders>
          </w:tcPr>
          <w:p w14:paraId="46B4AC25" w14:textId="77777777" w:rsidR="008B6832" w:rsidRPr="00282926" w:rsidRDefault="008B6832" w:rsidP="00007A19">
            <w:pPr>
              <w:rPr>
                <w:rFonts w:ascii="Calibri" w:eastAsia="Calibri" w:hAnsi="Calibri"/>
                <w:sz w:val="2"/>
                <w:szCs w:val="2"/>
              </w:rPr>
            </w:pPr>
          </w:p>
        </w:tc>
        <w:tc>
          <w:tcPr>
            <w:tcW w:w="1130" w:type="dxa"/>
            <w:vMerge/>
            <w:tcBorders>
              <w:top w:val="nil"/>
            </w:tcBorders>
          </w:tcPr>
          <w:p w14:paraId="1C3CD525" w14:textId="77777777" w:rsidR="008B6832" w:rsidRPr="00282926" w:rsidRDefault="008B6832" w:rsidP="00007A19">
            <w:pPr>
              <w:rPr>
                <w:rFonts w:ascii="Calibri" w:eastAsia="Calibri" w:hAnsi="Calibri"/>
                <w:sz w:val="2"/>
                <w:szCs w:val="2"/>
              </w:rPr>
            </w:pPr>
          </w:p>
        </w:tc>
        <w:tc>
          <w:tcPr>
            <w:tcW w:w="1258" w:type="dxa"/>
            <w:vMerge/>
            <w:tcBorders>
              <w:top w:val="nil"/>
            </w:tcBorders>
          </w:tcPr>
          <w:p w14:paraId="64C9B93E" w14:textId="77777777" w:rsidR="008B6832" w:rsidRPr="00282926" w:rsidRDefault="008B6832" w:rsidP="00007A19">
            <w:pPr>
              <w:rPr>
                <w:rFonts w:ascii="Calibri" w:eastAsia="Calibri" w:hAnsi="Calibri"/>
                <w:sz w:val="2"/>
                <w:szCs w:val="2"/>
              </w:rPr>
            </w:pPr>
          </w:p>
        </w:tc>
        <w:tc>
          <w:tcPr>
            <w:tcW w:w="1397" w:type="dxa"/>
            <w:vMerge/>
            <w:tcBorders>
              <w:top w:val="nil"/>
            </w:tcBorders>
          </w:tcPr>
          <w:p w14:paraId="29D46055" w14:textId="77777777" w:rsidR="008B6832" w:rsidRPr="00282926" w:rsidRDefault="008B6832" w:rsidP="00007A19">
            <w:pPr>
              <w:rPr>
                <w:rFonts w:ascii="Calibri" w:eastAsia="Calibri" w:hAnsi="Calibri"/>
                <w:sz w:val="2"/>
                <w:szCs w:val="2"/>
              </w:rPr>
            </w:pPr>
          </w:p>
        </w:tc>
      </w:tr>
      <w:tr w:rsidR="008B6832" w:rsidRPr="00282926" w14:paraId="3133EBF1" w14:textId="77777777" w:rsidTr="008B6832">
        <w:trPr>
          <w:trHeight w:val="2121"/>
        </w:trPr>
        <w:tc>
          <w:tcPr>
            <w:tcW w:w="8504" w:type="dxa"/>
            <w:gridSpan w:val="7"/>
          </w:tcPr>
          <w:p w14:paraId="007FD7BB" w14:textId="77777777" w:rsidR="008B6832" w:rsidRPr="00282926" w:rsidRDefault="008B6832" w:rsidP="00007A19">
            <w:pPr>
              <w:adjustRightInd w:val="0"/>
              <w:spacing w:before="1"/>
              <w:ind w:left="109"/>
              <w:jc w:val="center"/>
              <w:rPr>
                <w:rFonts w:ascii="Arial" w:eastAsia="Calibri" w:hAnsi="Arial" w:cs="Arial"/>
                <w:b/>
                <w:sz w:val="18"/>
              </w:rPr>
            </w:pPr>
            <w:proofErr w:type="spellStart"/>
            <w:r w:rsidRPr="00282926">
              <w:rPr>
                <w:rFonts w:ascii="Arial" w:eastAsia="Calibri" w:hAnsi="Arial" w:cs="Arial"/>
                <w:b/>
                <w:sz w:val="18"/>
              </w:rPr>
              <w:t>Orzeczenie</w:t>
            </w:r>
            <w:proofErr w:type="spellEnd"/>
            <w:r w:rsidRPr="00282926">
              <w:rPr>
                <w:rFonts w:ascii="Arial" w:eastAsia="Calibri" w:hAnsi="Arial" w:cs="Arial"/>
                <w:b/>
                <w:spacing w:val="-5"/>
                <w:sz w:val="18"/>
              </w:rPr>
              <w:t xml:space="preserve"> </w:t>
            </w:r>
            <w:r w:rsidRPr="00282926">
              <w:rPr>
                <w:rFonts w:ascii="Arial" w:eastAsia="Calibri" w:hAnsi="Arial" w:cs="Arial"/>
                <w:b/>
                <w:sz w:val="18"/>
              </w:rPr>
              <w:t>(</w:t>
            </w:r>
            <w:proofErr w:type="spellStart"/>
            <w:r w:rsidRPr="00282926">
              <w:rPr>
                <w:rFonts w:ascii="Arial" w:eastAsia="Calibri" w:hAnsi="Arial" w:cs="Arial"/>
                <w:b/>
                <w:sz w:val="18"/>
              </w:rPr>
              <w:t>wnioski</w:t>
            </w:r>
            <w:proofErr w:type="spellEnd"/>
            <w:r w:rsidRPr="00282926">
              <w:rPr>
                <w:rFonts w:ascii="Arial" w:eastAsia="Calibri" w:hAnsi="Arial" w:cs="Arial"/>
                <w:b/>
                <w:sz w:val="18"/>
              </w:rPr>
              <w:t>)</w:t>
            </w:r>
          </w:p>
        </w:tc>
        <w:tc>
          <w:tcPr>
            <w:tcW w:w="5481" w:type="dxa"/>
            <w:gridSpan w:val="5"/>
          </w:tcPr>
          <w:p w14:paraId="4383C546" w14:textId="77777777" w:rsidR="008B6832" w:rsidRPr="00282926" w:rsidRDefault="008B6832" w:rsidP="00007A19">
            <w:pPr>
              <w:adjustRightInd w:val="0"/>
              <w:spacing w:before="1"/>
              <w:ind w:left="108"/>
              <w:jc w:val="center"/>
              <w:rPr>
                <w:rFonts w:ascii="Arial" w:eastAsia="Calibri" w:hAnsi="Arial" w:cs="Arial"/>
                <w:b/>
                <w:sz w:val="18"/>
              </w:rPr>
            </w:pPr>
            <w:proofErr w:type="spellStart"/>
            <w:r w:rsidRPr="00282926">
              <w:rPr>
                <w:rFonts w:ascii="Arial" w:eastAsia="Calibri" w:hAnsi="Arial" w:cs="Arial"/>
                <w:b/>
                <w:sz w:val="18"/>
              </w:rPr>
              <w:t>Podpisy</w:t>
            </w:r>
            <w:proofErr w:type="spellEnd"/>
            <w:r w:rsidRPr="00282926">
              <w:rPr>
                <w:rFonts w:ascii="Arial" w:eastAsia="Calibri" w:hAnsi="Arial" w:cs="Arial"/>
                <w:b/>
                <w:spacing w:val="-4"/>
                <w:sz w:val="18"/>
              </w:rPr>
              <w:t xml:space="preserve"> </w:t>
            </w:r>
            <w:proofErr w:type="spellStart"/>
            <w:r w:rsidRPr="00282926">
              <w:rPr>
                <w:rFonts w:ascii="Arial" w:eastAsia="Calibri" w:hAnsi="Arial" w:cs="Arial"/>
                <w:b/>
                <w:sz w:val="18"/>
              </w:rPr>
              <w:t>osób</w:t>
            </w:r>
            <w:proofErr w:type="spellEnd"/>
            <w:r w:rsidRPr="00282926">
              <w:rPr>
                <w:rFonts w:ascii="Arial" w:eastAsia="Calibri" w:hAnsi="Arial" w:cs="Arial"/>
                <w:b/>
                <w:spacing w:val="-5"/>
                <w:sz w:val="18"/>
              </w:rPr>
              <w:t xml:space="preserve"> </w:t>
            </w:r>
            <w:proofErr w:type="spellStart"/>
            <w:r w:rsidRPr="00282926">
              <w:rPr>
                <w:rFonts w:ascii="Arial" w:eastAsia="Calibri" w:hAnsi="Arial" w:cs="Arial"/>
                <w:b/>
                <w:sz w:val="18"/>
              </w:rPr>
              <w:t>sporządzających</w:t>
            </w:r>
            <w:proofErr w:type="spellEnd"/>
            <w:r w:rsidRPr="00282926">
              <w:rPr>
                <w:rFonts w:ascii="Arial" w:eastAsia="Calibri" w:hAnsi="Arial" w:cs="Arial"/>
                <w:b/>
                <w:spacing w:val="-5"/>
                <w:sz w:val="18"/>
              </w:rPr>
              <w:t xml:space="preserve"> </w:t>
            </w:r>
            <w:proofErr w:type="spellStart"/>
            <w:r w:rsidRPr="00282926">
              <w:rPr>
                <w:rFonts w:ascii="Arial" w:eastAsia="Calibri" w:hAnsi="Arial" w:cs="Arial"/>
                <w:b/>
                <w:sz w:val="18"/>
              </w:rPr>
              <w:t>protokół</w:t>
            </w:r>
            <w:proofErr w:type="spellEnd"/>
          </w:p>
        </w:tc>
      </w:tr>
    </w:tbl>
    <w:p w14:paraId="7E5D30E6" w14:textId="77777777" w:rsidR="00246BE6" w:rsidRDefault="00246BE6" w:rsidP="00D25A1B">
      <w:pPr>
        <w:pStyle w:val="paragraph"/>
        <w:spacing w:before="0" w:beforeAutospacing="0" w:after="0" w:afterAutospacing="0"/>
        <w:textAlignment w:val="baseline"/>
        <w:rPr>
          <w:rStyle w:val="normaltextrun"/>
          <w:rFonts w:ascii="Arial" w:hAnsi="Arial" w:cs="Arial"/>
          <w:i/>
          <w:iCs/>
          <w:sz w:val="23"/>
          <w:szCs w:val="23"/>
        </w:rPr>
      </w:pPr>
    </w:p>
    <w:p w14:paraId="6DED9607" w14:textId="09B3286B" w:rsidR="002E60C9" w:rsidRPr="00251848" w:rsidRDefault="002E60C9" w:rsidP="00564F9A">
      <w:pPr>
        <w:spacing w:after="120" w:line="276" w:lineRule="auto"/>
        <w:rPr>
          <w:rFonts w:ascii="Arial" w:eastAsia="Calibri" w:hAnsi="Arial" w:cs="Arial"/>
          <w:b/>
          <w:iCs/>
          <w:color w:val="FF0000"/>
          <w:sz w:val="21"/>
          <w:szCs w:val="21"/>
          <w:lang w:eastAsia="en-US"/>
        </w:rPr>
      </w:pPr>
    </w:p>
    <w:sectPr w:rsidR="002E60C9" w:rsidRPr="00251848" w:rsidSect="00564F9A">
      <w:pgSz w:w="16837" w:h="11905" w:orient="landscape"/>
      <w:pgMar w:top="1418" w:right="1276" w:bottom="1418" w:left="1701" w:header="426" w:footer="4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36580" w14:textId="77777777" w:rsidR="00AD62D5" w:rsidRDefault="00AD62D5" w:rsidP="00624B54">
      <w:r>
        <w:separator/>
      </w:r>
    </w:p>
  </w:endnote>
  <w:endnote w:type="continuationSeparator" w:id="0">
    <w:p w14:paraId="745FC5DC" w14:textId="77777777" w:rsidR="00AD62D5" w:rsidRDefault="00AD62D5" w:rsidP="00624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ont1209">
    <w:charset w:val="EE"/>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Univers Com 45 Light">
    <w:altName w:val="Arial"/>
    <w:panose1 w:val="00000000000000000000"/>
    <w:charset w:val="00"/>
    <w:family w:val="swiss"/>
    <w:notTrueType/>
    <w:pitch w:val="default"/>
    <w:sig w:usb0="00000001"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notTrueType/>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00"/>
    <w:family w:val="auto"/>
    <w:pitch w:val="variable"/>
  </w:font>
  <w:font w:name="Frutiger LT Std 45 Light">
    <w:altName w:val="Arial"/>
    <w:panose1 w:val="00000000000000000000"/>
    <w:charset w:val="00"/>
    <w:family w:val="swiss"/>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ont242">
    <w:altName w:val="Calibri"/>
    <w:charset w:val="EE"/>
    <w:family w:val="auto"/>
    <w:pitch w:val="variable"/>
  </w:font>
  <w:font w:name="Liberation Sans">
    <w:altName w:val="Arial"/>
    <w:charset w:val="EE"/>
    <w:family w:val="swiss"/>
    <w:pitch w:val="variable"/>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657517"/>
      <w:docPartObj>
        <w:docPartGallery w:val="Page Numbers (Bottom of Page)"/>
        <w:docPartUnique/>
      </w:docPartObj>
    </w:sdtPr>
    <w:sdtContent>
      <w:p w14:paraId="06321CC2" w14:textId="77777777" w:rsidR="00EC4982" w:rsidRPr="00815A19" w:rsidRDefault="00EC4982">
        <w:pPr>
          <w:pStyle w:val="Stopka"/>
          <w:jc w:val="right"/>
          <w:rPr>
            <w:rFonts w:ascii="Arial" w:hAnsi="Arial" w:cs="Arial"/>
          </w:rPr>
        </w:pPr>
        <w:r w:rsidRPr="00815A19">
          <w:rPr>
            <w:rFonts w:ascii="Arial" w:hAnsi="Arial" w:cs="Arial"/>
          </w:rPr>
          <w:t xml:space="preserve">Str. </w:t>
        </w:r>
        <w:r w:rsidRPr="00815A19">
          <w:rPr>
            <w:rFonts w:ascii="Arial" w:hAnsi="Arial" w:cs="Arial"/>
          </w:rPr>
          <w:fldChar w:fldCharType="begin"/>
        </w:r>
        <w:r w:rsidRPr="00815A19">
          <w:rPr>
            <w:rFonts w:ascii="Arial" w:hAnsi="Arial" w:cs="Arial"/>
          </w:rPr>
          <w:instrText>PAGE   \* MERGEFORMAT</w:instrText>
        </w:r>
        <w:r w:rsidRPr="00815A19">
          <w:rPr>
            <w:rFonts w:ascii="Arial" w:hAnsi="Arial" w:cs="Arial"/>
          </w:rPr>
          <w:fldChar w:fldCharType="separate"/>
        </w:r>
        <w:r>
          <w:rPr>
            <w:rFonts w:ascii="Arial" w:hAnsi="Arial" w:cs="Arial"/>
            <w:noProof/>
          </w:rPr>
          <w:t>4</w:t>
        </w:r>
        <w:r w:rsidRPr="00815A19">
          <w:rPr>
            <w:rFonts w:ascii="Arial" w:hAnsi="Arial" w:cs="Arial"/>
          </w:rPr>
          <w:fldChar w:fldCharType="end"/>
        </w:r>
        <w:r w:rsidRPr="00815A19">
          <w:rPr>
            <w:rFonts w:ascii="Arial" w:hAnsi="Arial" w:cs="Arial"/>
          </w:rPr>
          <w:t xml:space="preserve"> z </w:t>
        </w:r>
        <w:r w:rsidRPr="00815A19">
          <w:rPr>
            <w:rFonts w:ascii="Arial" w:hAnsi="Arial" w:cs="Arial"/>
          </w:rPr>
          <w:fldChar w:fldCharType="begin"/>
        </w:r>
        <w:r w:rsidRPr="00815A19">
          <w:rPr>
            <w:rFonts w:ascii="Arial" w:hAnsi="Arial" w:cs="Arial"/>
          </w:rPr>
          <w:instrText xml:space="preserve"> NUMPAGES   \* MERGEFORMAT </w:instrText>
        </w:r>
        <w:r w:rsidRPr="00815A19">
          <w:rPr>
            <w:rFonts w:ascii="Arial" w:hAnsi="Arial" w:cs="Arial"/>
          </w:rPr>
          <w:fldChar w:fldCharType="separate"/>
        </w:r>
        <w:r>
          <w:rPr>
            <w:rFonts w:ascii="Arial" w:hAnsi="Arial" w:cs="Arial"/>
            <w:noProof/>
          </w:rPr>
          <w:t>4</w:t>
        </w:r>
        <w:r w:rsidRPr="00815A19">
          <w:rPr>
            <w:rFonts w:ascii="Arial" w:hAnsi="Arial" w:cs="Arial"/>
            <w:noProof/>
          </w:rPr>
          <w:fldChar w:fldCharType="end"/>
        </w:r>
      </w:p>
    </w:sdtContent>
  </w:sdt>
  <w:p w14:paraId="4B85E19E" w14:textId="77777777" w:rsidR="00EC4982" w:rsidRDefault="00EC4982">
    <w:pPr>
      <w:pStyle w:val="Style11"/>
      <w:widowControl/>
      <w:spacing w:line="240" w:lineRule="auto"/>
      <w:ind w:right="-1656"/>
      <w:jc w:val="right"/>
      <w:rPr>
        <w:rStyle w:val="FontStyle51"/>
      </w:rPr>
    </w:pPr>
  </w:p>
  <w:p w14:paraId="6A2D4B81" w14:textId="77777777" w:rsidR="00EC4982" w:rsidRDefault="00EC498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9470524"/>
      <w:docPartObj>
        <w:docPartGallery w:val="Page Numbers (Bottom of Page)"/>
        <w:docPartUnique/>
      </w:docPartObj>
    </w:sdtPr>
    <w:sdtContent>
      <w:p w14:paraId="01F1492B" w14:textId="4B90B2FA" w:rsidR="00EC4982" w:rsidRDefault="00EC4982">
        <w:pPr>
          <w:pStyle w:val="Stopka"/>
          <w:jc w:val="center"/>
        </w:pPr>
        <w:r w:rsidRPr="00C038E7">
          <w:rPr>
            <w:rFonts w:ascii="Arial" w:hAnsi="Arial" w:cs="Arial"/>
            <w:sz w:val="22"/>
            <w:szCs w:val="22"/>
          </w:rPr>
          <w:fldChar w:fldCharType="begin"/>
        </w:r>
        <w:r w:rsidRPr="00C038E7">
          <w:rPr>
            <w:rFonts w:ascii="Arial" w:hAnsi="Arial" w:cs="Arial"/>
            <w:sz w:val="22"/>
            <w:szCs w:val="22"/>
          </w:rPr>
          <w:instrText>PAGE   \* MERGEFORMAT</w:instrText>
        </w:r>
        <w:r w:rsidRPr="00C038E7">
          <w:rPr>
            <w:rFonts w:ascii="Arial" w:hAnsi="Arial" w:cs="Arial"/>
            <w:sz w:val="22"/>
            <w:szCs w:val="22"/>
          </w:rPr>
          <w:fldChar w:fldCharType="separate"/>
        </w:r>
        <w:r w:rsidR="00F92077" w:rsidRPr="00C038E7">
          <w:rPr>
            <w:rFonts w:ascii="Arial" w:hAnsi="Arial" w:cs="Arial"/>
            <w:noProof/>
            <w:sz w:val="22"/>
            <w:szCs w:val="22"/>
          </w:rPr>
          <w:t>21</w:t>
        </w:r>
        <w:r w:rsidRPr="00C038E7">
          <w:rPr>
            <w:rFonts w:ascii="Arial" w:hAnsi="Arial" w:cs="Arial"/>
            <w:sz w:val="22"/>
            <w:szCs w:val="22"/>
          </w:rPr>
          <w:fldChar w:fldCharType="end"/>
        </w:r>
      </w:p>
    </w:sdtContent>
  </w:sdt>
  <w:p w14:paraId="20909C76" w14:textId="77777777" w:rsidR="00EC4982" w:rsidRDefault="00EC4982" w:rsidP="00EC4982">
    <w:pPr>
      <w:pStyle w:val="Style11"/>
      <w:widowControl/>
      <w:spacing w:line="240" w:lineRule="auto"/>
      <w:ind w:right="-1656"/>
      <w:jc w:val="right"/>
      <w:rPr>
        <w:rStyle w:val="FontStyle51"/>
      </w:rPr>
    </w:pPr>
  </w:p>
  <w:p w14:paraId="66CF2A4B" w14:textId="77777777" w:rsidR="00EC4982" w:rsidRDefault="00EC498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F7C5" w14:textId="77777777" w:rsidR="00257F9D" w:rsidRDefault="00257F9D">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5BA4" w14:textId="77777777" w:rsidR="00BF3D15" w:rsidRDefault="00BF3D15">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67197905"/>
      <w:docPartObj>
        <w:docPartGallery w:val="Page Numbers (Bottom of Page)"/>
        <w:docPartUnique/>
      </w:docPartObj>
    </w:sdtPr>
    <w:sdtContent>
      <w:p w14:paraId="046728D1" w14:textId="490F669D" w:rsidR="00BF3D15" w:rsidRPr="00282926" w:rsidRDefault="00BF3D15" w:rsidP="0060451F">
        <w:pPr>
          <w:pStyle w:val="Stopka"/>
          <w:rPr>
            <w:rFonts w:ascii="Arial" w:hAnsi="Arial" w:cs="Arial"/>
            <w:sz w:val="22"/>
            <w:szCs w:val="22"/>
          </w:rPr>
        </w:pPr>
      </w:p>
      <w:p w14:paraId="04959EDD" w14:textId="77777777" w:rsidR="00BF3D15" w:rsidRPr="00282926" w:rsidRDefault="00BF3D15" w:rsidP="0060451F">
        <w:pPr>
          <w:pStyle w:val="Stopka"/>
          <w:tabs>
            <w:tab w:val="clear" w:pos="4536"/>
            <w:tab w:val="center" w:pos="4535"/>
            <w:tab w:val="left" w:pos="5880"/>
          </w:tabs>
          <w:jc w:val="center"/>
          <w:rPr>
            <w:rFonts w:ascii="Arial" w:hAnsi="Arial" w:cs="Arial"/>
            <w:sz w:val="22"/>
            <w:szCs w:val="22"/>
          </w:rPr>
        </w:pPr>
        <w:r w:rsidRPr="00282926">
          <w:rPr>
            <w:rFonts w:ascii="Arial" w:hAnsi="Arial" w:cs="Arial"/>
            <w:sz w:val="22"/>
            <w:szCs w:val="22"/>
          </w:rPr>
          <w:fldChar w:fldCharType="begin"/>
        </w:r>
        <w:r w:rsidRPr="00A82512">
          <w:rPr>
            <w:rFonts w:ascii="Arial" w:hAnsi="Arial" w:cs="Arial"/>
            <w:sz w:val="22"/>
            <w:szCs w:val="22"/>
          </w:rPr>
          <w:instrText>PAGE    \* MERGEFORMAT</w:instrText>
        </w:r>
        <w:r w:rsidRPr="00282926">
          <w:rPr>
            <w:rFonts w:ascii="Arial" w:hAnsi="Arial" w:cs="Arial"/>
            <w:sz w:val="22"/>
            <w:szCs w:val="22"/>
          </w:rPr>
          <w:fldChar w:fldCharType="separate"/>
        </w:r>
        <w:r>
          <w:rPr>
            <w:rFonts w:ascii="Arial" w:hAnsi="Arial" w:cs="Arial"/>
            <w:noProof/>
            <w:sz w:val="22"/>
            <w:szCs w:val="22"/>
          </w:rPr>
          <w:t>19</w:t>
        </w:r>
        <w:r w:rsidRPr="00282926">
          <w:rPr>
            <w:rFonts w:ascii="Arial" w:hAnsi="Arial" w:cs="Arial"/>
            <w:sz w:val="22"/>
            <w:szCs w:val="22"/>
          </w:rPr>
          <w:fldChar w:fldCharType="end"/>
        </w:r>
      </w:p>
    </w:sdtContent>
  </w:sdt>
  <w:p w14:paraId="7AFC3BF4" w14:textId="77777777" w:rsidR="00BF3D15" w:rsidRPr="00D25F15" w:rsidRDefault="00BF3D15" w:rsidP="0060451F">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D2332" w14:textId="77777777" w:rsidR="00BF3D15" w:rsidRDefault="00BF3D15" w:rsidP="0060451F">
    <w:pPr>
      <w:pStyle w:val="Stopka"/>
      <w:jc w:val="center"/>
    </w:pPr>
    <w:r>
      <w:t>30</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DBA7F" w14:textId="77777777" w:rsidR="008B6832" w:rsidRDefault="008B683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886754375"/>
      <w:docPartObj>
        <w:docPartGallery w:val="Page Numbers (Bottom of Page)"/>
        <w:docPartUnique/>
      </w:docPartObj>
    </w:sdtPr>
    <w:sdtContent>
      <w:p w14:paraId="31DFD360" w14:textId="540143D5" w:rsidR="008B6832" w:rsidRPr="00282926" w:rsidRDefault="008B6832" w:rsidP="0060451F">
        <w:pPr>
          <w:pStyle w:val="Stopka"/>
          <w:rPr>
            <w:rFonts w:ascii="Arial" w:hAnsi="Arial" w:cs="Arial"/>
            <w:sz w:val="22"/>
            <w:szCs w:val="22"/>
          </w:rPr>
        </w:pPr>
      </w:p>
      <w:p w14:paraId="72BCC571" w14:textId="77777777" w:rsidR="008B6832" w:rsidRPr="00282926" w:rsidRDefault="008B6832" w:rsidP="0060451F">
        <w:pPr>
          <w:pStyle w:val="Stopka"/>
          <w:tabs>
            <w:tab w:val="clear" w:pos="4536"/>
            <w:tab w:val="center" w:pos="4535"/>
            <w:tab w:val="left" w:pos="5880"/>
          </w:tabs>
          <w:jc w:val="center"/>
          <w:rPr>
            <w:rFonts w:ascii="Arial" w:hAnsi="Arial" w:cs="Arial"/>
            <w:sz w:val="22"/>
            <w:szCs w:val="22"/>
          </w:rPr>
        </w:pPr>
        <w:r w:rsidRPr="00282926">
          <w:rPr>
            <w:rFonts w:ascii="Arial" w:hAnsi="Arial" w:cs="Arial"/>
            <w:sz w:val="22"/>
            <w:szCs w:val="22"/>
          </w:rPr>
          <w:fldChar w:fldCharType="begin"/>
        </w:r>
        <w:r w:rsidRPr="00A82512">
          <w:rPr>
            <w:rFonts w:ascii="Arial" w:hAnsi="Arial" w:cs="Arial"/>
            <w:sz w:val="22"/>
            <w:szCs w:val="22"/>
          </w:rPr>
          <w:instrText>PAGE    \* MERGEFORMAT</w:instrText>
        </w:r>
        <w:r w:rsidRPr="00282926">
          <w:rPr>
            <w:rFonts w:ascii="Arial" w:hAnsi="Arial" w:cs="Arial"/>
            <w:sz w:val="22"/>
            <w:szCs w:val="22"/>
          </w:rPr>
          <w:fldChar w:fldCharType="separate"/>
        </w:r>
        <w:r w:rsidRPr="00851EF5">
          <w:rPr>
            <w:rFonts w:ascii="Arial" w:hAnsi="Arial" w:cs="Arial"/>
            <w:noProof/>
            <w:sz w:val="22"/>
            <w:szCs w:val="22"/>
          </w:rPr>
          <w:t>11</w:t>
        </w:r>
        <w:r w:rsidRPr="00282926">
          <w:rPr>
            <w:rFonts w:ascii="Arial" w:hAnsi="Arial" w:cs="Arial"/>
            <w:sz w:val="22"/>
            <w:szCs w:val="22"/>
          </w:rPr>
          <w:fldChar w:fldCharType="end"/>
        </w:r>
      </w:p>
    </w:sdtContent>
  </w:sdt>
  <w:p w14:paraId="4EEF6966" w14:textId="77777777" w:rsidR="008B6832" w:rsidRPr="00D25F15" w:rsidRDefault="008B6832" w:rsidP="0060451F">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BD6D0" w14:textId="77777777" w:rsidR="008B6832" w:rsidRDefault="008B6832" w:rsidP="0060451F">
    <w:pPr>
      <w:pStyle w:val="Stopka"/>
      <w:jc w:val="center"/>
    </w:pPr>
    <w:r>
      <w:t>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2A86A" w14:textId="77777777" w:rsidR="00AD62D5" w:rsidRDefault="00AD62D5" w:rsidP="00624B54">
      <w:r>
        <w:separator/>
      </w:r>
    </w:p>
  </w:footnote>
  <w:footnote w:type="continuationSeparator" w:id="0">
    <w:p w14:paraId="301CD43F" w14:textId="77777777" w:rsidR="00AD62D5" w:rsidRDefault="00AD62D5" w:rsidP="00624B54">
      <w:r>
        <w:continuationSeparator/>
      </w:r>
    </w:p>
  </w:footnote>
  <w:footnote w:id="1">
    <w:p w14:paraId="216764AE" w14:textId="77777777" w:rsidR="00EC4982" w:rsidRPr="00C00770" w:rsidRDefault="00EC4982" w:rsidP="00C00770">
      <w:pPr>
        <w:pStyle w:val="Tekstprzypisudolnego"/>
        <w:jc w:val="both"/>
        <w:rPr>
          <w:rFonts w:ascii="Arial" w:eastAsia="Calibri" w:hAnsi="Arial" w:cs="Arial"/>
          <w:sz w:val="16"/>
          <w:szCs w:val="16"/>
        </w:rPr>
      </w:pPr>
      <w:r w:rsidRPr="00C00770">
        <w:rPr>
          <w:rStyle w:val="Odwoanieprzypisudolnego"/>
          <w:rFonts w:ascii="Arial" w:hAnsi="Arial" w:cs="Arial"/>
        </w:rPr>
        <w:footnoteRef/>
      </w:r>
      <w:r w:rsidRPr="00C00770">
        <w:rPr>
          <w:rFonts w:ascii="Arial" w:hAnsi="Arial" w:cs="Arial"/>
        </w:rPr>
        <w:t xml:space="preserve"> </w:t>
      </w:r>
      <w:r w:rsidRPr="00C00770">
        <w:rPr>
          <w:rFonts w:ascii="Arial" w:hAnsi="Arial" w:cs="Arial"/>
          <w:sz w:val="16"/>
          <w:szCs w:val="16"/>
        </w:rPr>
        <w:t>w tym miejscu wykonawca może wstawić znak graficzny kwalifikowanego podpisu elektronicznego (jeżeli używa zalecany przez Zamawiającego format podpisu PADES, a oprogramowanie do składania podpisu umożliwia taką opcję) – wstawienie znaku nie jest wymagane, jednak dokument musi zostać podpisany kwalifikowanym podpisem elektronicznym.</w:t>
      </w:r>
    </w:p>
  </w:footnote>
  <w:footnote w:id="2">
    <w:p w14:paraId="59FB2591" w14:textId="3B0DC9B7" w:rsidR="005D7BA4" w:rsidRPr="0009161D" w:rsidRDefault="005D7BA4" w:rsidP="005D7BA4">
      <w:pPr>
        <w:jc w:val="both"/>
        <w:rPr>
          <w:rFonts w:ascii="Arial" w:hAnsi="Arial" w:cs="Arial"/>
          <w:sz w:val="16"/>
          <w:szCs w:val="16"/>
        </w:rPr>
      </w:pPr>
      <w:r w:rsidRPr="0009161D">
        <w:rPr>
          <w:rStyle w:val="Znakiprzypiswdolnych"/>
          <w:rFonts w:ascii="Arial" w:hAnsi="Arial" w:cs="Arial"/>
          <w:sz w:val="16"/>
          <w:szCs w:val="16"/>
        </w:rPr>
        <w:footnoteRef/>
      </w:r>
      <w:r w:rsidRPr="0009161D">
        <w:rPr>
          <w:rFonts w:ascii="Arial" w:hAnsi="Arial" w:cs="Arial"/>
          <w:b/>
          <w:bCs/>
          <w:i/>
          <w:sz w:val="16"/>
          <w:szCs w:val="16"/>
        </w:rPr>
        <w:t xml:space="preserve"> </w:t>
      </w:r>
      <w:r w:rsidRPr="0009161D">
        <w:rPr>
          <w:rFonts w:ascii="Arial" w:hAnsi="Arial" w:cs="Arial"/>
          <w:i/>
          <w:sz w:val="16"/>
          <w:szCs w:val="16"/>
        </w:rPr>
        <w:t xml:space="preserve">Postanowienie ma </w:t>
      </w:r>
      <w:r w:rsidR="003C4AFD" w:rsidRPr="0009161D">
        <w:rPr>
          <w:rFonts w:ascii="Arial" w:hAnsi="Arial" w:cs="Arial"/>
          <w:i/>
          <w:sz w:val="16"/>
          <w:szCs w:val="16"/>
        </w:rPr>
        <w:t>zastosowanie w</w:t>
      </w:r>
      <w:r w:rsidRPr="0009161D">
        <w:rPr>
          <w:rFonts w:ascii="Arial" w:hAnsi="Arial" w:cs="Arial"/>
          <w:i/>
          <w:sz w:val="16"/>
          <w:szCs w:val="16"/>
        </w:rPr>
        <w:t xml:space="preserve"> przypadku umowy zawieranej z Wykonawcą zarejestrowanym jako czynny podatnik VAT w Polsce.</w:t>
      </w:r>
    </w:p>
  </w:footnote>
  <w:footnote w:id="3">
    <w:p w14:paraId="12DD1ED8" w14:textId="00773E27" w:rsidR="005D7BA4" w:rsidRPr="0009161D" w:rsidRDefault="005D7BA4" w:rsidP="005D7BA4">
      <w:pPr>
        <w:jc w:val="both"/>
        <w:rPr>
          <w:rFonts w:ascii="Arial" w:hAnsi="Arial" w:cs="Arial"/>
          <w:sz w:val="16"/>
          <w:szCs w:val="16"/>
        </w:rPr>
      </w:pPr>
      <w:r w:rsidRPr="0009161D">
        <w:rPr>
          <w:rStyle w:val="Znakiprzypiswdolnych"/>
          <w:rFonts w:ascii="Arial" w:hAnsi="Arial" w:cs="Arial"/>
          <w:sz w:val="16"/>
          <w:szCs w:val="16"/>
        </w:rPr>
        <w:footnoteRef/>
      </w:r>
      <w:r w:rsidRPr="0009161D">
        <w:rPr>
          <w:rFonts w:ascii="Arial" w:hAnsi="Arial" w:cs="Arial"/>
          <w:i/>
          <w:sz w:val="16"/>
          <w:szCs w:val="16"/>
        </w:rPr>
        <w:t xml:space="preserve"> Postanowienie ma </w:t>
      </w:r>
      <w:r w:rsidR="003C4AFD" w:rsidRPr="0009161D">
        <w:rPr>
          <w:rFonts w:ascii="Arial" w:hAnsi="Arial" w:cs="Arial"/>
          <w:i/>
          <w:sz w:val="16"/>
          <w:szCs w:val="16"/>
        </w:rPr>
        <w:t>zastosowanie w</w:t>
      </w:r>
      <w:r w:rsidRPr="0009161D">
        <w:rPr>
          <w:rFonts w:ascii="Arial" w:hAnsi="Arial" w:cs="Arial"/>
          <w:i/>
          <w:sz w:val="16"/>
          <w:szCs w:val="16"/>
        </w:rPr>
        <w:t xml:space="preserve"> przypadku umowy zawieranej z Wykonawcą zarejestrowanym jako podatnik VAT czynny w Polsce.</w:t>
      </w:r>
    </w:p>
  </w:footnote>
  <w:footnote w:id="4">
    <w:p w14:paraId="47F4FEEA" w14:textId="63803C60" w:rsidR="005D7BA4" w:rsidRPr="0009161D" w:rsidRDefault="005D7BA4" w:rsidP="005D7BA4">
      <w:pPr>
        <w:jc w:val="both"/>
        <w:rPr>
          <w:rFonts w:ascii="Arial" w:hAnsi="Arial" w:cs="Arial"/>
          <w:sz w:val="16"/>
          <w:szCs w:val="16"/>
        </w:rPr>
      </w:pPr>
      <w:r w:rsidRPr="0009161D">
        <w:rPr>
          <w:rStyle w:val="Znakiprzypiswdolnych"/>
          <w:rFonts w:ascii="Arial" w:hAnsi="Arial" w:cs="Arial"/>
          <w:sz w:val="16"/>
          <w:szCs w:val="16"/>
        </w:rPr>
        <w:footnoteRef/>
      </w:r>
      <w:r w:rsidRPr="0009161D">
        <w:rPr>
          <w:rFonts w:ascii="Arial" w:hAnsi="Arial" w:cs="Arial"/>
          <w:sz w:val="16"/>
          <w:szCs w:val="16"/>
        </w:rPr>
        <w:t xml:space="preserve"> </w:t>
      </w:r>
      <w:r w:rsidRPr="0009161D">
        <w:rPr>
          <w:rFonts w:ascii="Arial" w:hAnsi="Arial" w:cs="Arial"/>
          <w:i/>
          <w:sz w:val="16"/>
          <w:szCs w:val="16"/>
        </w:rPr>
        <w:t xml:space="preserve">Zastosowanie w przypadku płatności wynagrodzenia z tytułu wykonania przedmiotu umowy, który stanowi dostawę towarów lub wykonanie usług wymienionych w Załączniku nr 15 do ustawy o podatku od towarów i usług, której kwota należności ogółem stanowi, </w:t>
      </w:r>
      <w:r w:rsidR="003C4AFD" w:rsidRPr="0009161D">
        <w:rPr>
          <w:rFonts w:ascii="Arial" w:hAnsi="Arial" w:cs="Arial"/>
          <w:i/>
          <w:sz w:val="16"/>
          <w:szCs w:val="16"/>
        </w:rPr>
        <w:t>kwotę,</w:t>
      </w:r>
      <w:r w:rsidRPr="0009161D">
        <w:rPr>
          <w:rFonts w:ascii="Arial" w:hAnsi="Arial" w:cs="Arial"/>
          <w:i/>
          <w:sz w:val="16"/>
          <w:szCs w:val="16"/>
        </w:rPr>
        <w:t xml:space="preserve"> o której mowa w art. 19 pkt. 2 ustawy z dnia 6 marca </w:t>
      </w:r>
      <w:r w:rsidR="003C4AFD" w:rsidRPr="0009161D">
        <w:rPr>
          <w:rFonts w:ascii="Arial" w:hAnsi="Arial" w:cs="Arial"/>
          <w:i/>
          <w:sz w:val="16"/>
          <w:szCs w:val="16"/>
        </w:rPr>
        <w:t>2018 r.</w:t>
      </w:r>
      <w:r w:rsidRPr="0009161D">
        <w:rPr>
          <w:rFonts w:ascii="Arial" w:hAnsi="Arial" w:cs="Arial"/>
          <w:i/>
          <w:sz w:val="16"/>
          <w:szCs w:val="16"/>
        </w:rPr>
        <w:t xml:space="preserve"> - Prawo przedsiębiorców (jednorazowa wartość, bez względu na liczbę wynikających z niej płatności, przekracza 15 tys. zł lub równowartość tej kwoty w walucie obcej.), na rzecz Wykonawcy mającego siedzibę lub stałe miejsce prowadzenia działalności na terytorium kraju oraz Wykonawcy nie mającego siedziby lub stałego miejsca wykonywania działalności na terytorium kraju, którzy są zarejestrowani jako podatnicy VAT w Polsce oraz w innych przypadkach gdy obowiązek zastosowania mechanizmu podzielonej płatności wynikał będzie z obowiązujących przepisów prawa.</w:t>
      </w:r>
      <w:r w:rsidRPr="0009161D">
        <w:br w:type="page"/>
      </w:r>
    </w:p>
  </w:footnote>
  <w:footnote w:id="5">
    <w:p w14:paraId="4CCD6526" w14:textId="77777777" w:rsidR="008B6832" w:rsidRPr="00E77A67" w:rsidRDefault="008B6832" w:rsidP="008B6832">
      <w:pPr>
        <w:pStyle w:val="Tekstprzypisudolnego"/>
        <w:rPr>
          <w:sz w:val="16"/>
          <w:szCs w:val="16"/>
        </w:rPr>
      </w:pPr>
      <w:r>
        <w:rPr>
          <w:rStyle w:val="Odwoanieprzypisudolnego"/>
        </w:rPr>
        <w:footnoteRef/>
      </w:r>
      <w:r>
        <w:t xml:space="preserve"> </w:t>
      </w:r>
      <w:r w:rsidRPr="00E77A67">
        <w:rPr>
          <w:rFonts w:ascii="Arial" w:hAnsi="Arial" w:cs="Arial"/>
          <w:sz w:val="16"/>
          <w:szCs w:val="16"/>
        </w:rPr>
        <w:t>dotyczy jednostek komórek organizacyjnych RON, podmioty spoza RON pozostawiają niewypełnione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997A" w14:textId="77777777" w:rsidR="00257F9D" w:rsidRDefault="00257F9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831FD" w14:textId="77777777" w:rsidR="00EC4982" w:rsidRPr="00476F91" w:rsidRDefault="00EC4982" w:rsidP="00EC4982">
    <w:pPr>
      <w:tabs>
        <w:tab w:val="center" w:pos="4536"/>
        <w:tab w:val="right" w:pos="9072"/>
      </w:tabs>
      <w:autoSpaceDE w:val="0"/>
      <w:autoSpaceDN w:val="0"/>
      <w:adjustRightInd w:val="0"/>
      <w:jc w:val="right"/>
      <w:rPr>
        <w:rFonts w:ascii="Arial" w:hAnsi="Arial" w:cs="Arial"/>
        <w:b/>
        <w:bCs/>
        <w:iCs/>
        <w:color w:val="404040"/>
        <w:sz w:val="18"/>
        <w:szCs w:val="18"/>
      </w:rPr>
    </w:pPr>
    <w:r w:rsidRPr="00476F91">
      <w:rPr>
        <w:rFonts w:ascii="Arial" w:hAnsi="Arial" w:cs="Arial"/>
        <w:b/>
        <w:bCs/>
        <w:iCs/>
        <w:color w:val="404040"/>
        <w:sz w:val="18"/>
        <w:szCs w:val="18"/>
      </w:rPr>
      <w:t>Centrum Zasobów Cyberprzestrzeni Sił Zbrojnych</w:t>
    </w:r>
  </w:p>
  <w:p w14:paraId="4A9B9B95" w14:textId="604694EE" w:rsidR="00EC4982" w:rsidRPr="00476F91" w:rsidRDefault="00EC4982" w:rsidP="00703BA8">
    <w:pPr>
      <w:tabs>
        <w:tab w:val="center" w:pos="4536"/>
        <w:tab w:val="right" w:pos="9072"/>
      </w:tabs>
      <w:autoSpaceDE w:val="0"/>
      <w:autoSpaceDN w:val="0"/>
      <w:adjustRightInd w:val="0"/>
      <w:jc w:val="right"/>
      <w:rPr>
        <w:rFonts w:ascii="Arial" w:hAnsi="Arial" w:cs="Arial"/>
        <w:b/>
        <w:bCs/>
        <w:iCs/>
        <w:color w:val="404040"/>
        <w:sz w:val="18"/>
        <w:szCs w:val="18"/>
      </w:rPr>
    </w:pPr>
    <w:r w:rsidRPr="00476F91">
      <w:rPr>
        <w:rFonts w:ascii="Arial" w:hAnsi="Arial" w:cs="Arial"/>
        <w:b/>
        <w:bCs/>
        <w:iCs/>
        <w:color w:val="404040"/>
        <w:sz w:val="18"/>
        <w:szCs w:val="18"/>
      </w:rPr>
      <w:tab/>
      <w:t xml:space="preserve">                                                                                        Numer sprawy </w:t>
    </w:r>
    <w:r w:rsidR="001C10ED">
      <w:rPr>
        <w:rFonts w:ascii="Arial" w:hAnsi="Arial" w:cs="Arial"/>
        <w:b/>
        <w:bCs/>
        <w:iCs/>
        <w:color w:val="404040"/>
        <w:sz w:val="18"/>
        <w:szCs w:val="18"/>
      </w:rPr>
      <w:t>281</w:t>
    </w:r>
    <w:r w:rsidR="00236959">
      <w:rPr>
        <w:rFonts w:ascii="Arial" w:hAnsi="Arial" w:cs="Arial"/>
        <w:b/>
        <w:bCs/>
        <w:iCs/>
        <w:color w:val="404040"/>
        <w:sz w:val="18"/>
        <w:szCs w:val="18"/>
      </w:rPr>
      <w:t>3</w:t>
    </w:r>
    <w:r w:rsidR="001C10ED">
      <w:rPr>
        <w:rFonts w:ascii="Arial" w:hAnsi="Arial" w:cs="Arial"/>
        <w:b/>
        <w:bCs/>
        <w:iCs/>
        <w:color w:val="404040"/>
        <w:sz w:val="18"/>
        <w:szCs w:val="18"/>
      </w:rPr>
      <w:t>.</w:t>
    </w:r>
    <w:r w:rsidR="00236959">
      <w:rPr>
        <w:rFonts w:ascii="Arial" w:hAnsi="Arial" w:cs="Arial"/>
        <w:b/>
        <w:bCs/>
        <w:iCs/>
        <w:color w:val="404040"/>
        <w:sz w:val="18"/>
        <w:szCs w:val="18"/>
      </w:rPr>
      <w:t>9</w:t>
    </w:r>
    <w:r w:rsidR="001C10ED">
      <w:rPr>
        <w:rFonts w:ascii="Arial" w:hAnsi="Arial" w:cs="Arial"/>
        <w:b/>
        <w:bCs/>
        <w:iCs/>
        <w:color w:val="404040"/>
        <w:sz w:val="18"/>
        <w:szCs w:val="18"/>
      </w:rPr>
      <w:t>.202</w:t>
    </w:r>
    <w:r w:rsidR="00236959">
      <w:rPr>
        <w:rFonts w:ascii="Arial" w:hAnsi="Arial" w:cs="Arial"/>
        <w:b/>
        <w:bCs/>
        <w:iCs/>
        <w:color w:val="404040"/>
        <w:sz w:val="18"/>
        <w:szCs w:val="18"/>
      </w:rPr>
      <w:t>6</w:t>
    </w:r>
    <w:r w:rsidR="001C10ED">
      <w:rPr>
        <w:rFonts w:ascii="Arial" w:hAnsi="Arial" w:cs="Arial"/>
        <w:b/>
        <w:bCs/>
        <w:iCs/>
        <w:color w:val="404040"/>
        <w:sz w:val="18"/>
        <w:szCs w:val="18"/>
      </w:rPr>
      <w:t>.KB</w:t>
    </w:r>
  </w:p>
  <w:p w14:paraId="20369D40" w14:textId="77777777" w:rsidR="00EC4982" w:rsidRDefault="00EC498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EAE9B" w14:textId="77777777" w:rsidR="00257F9D" w:rsidRDefault="00257F9D">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03672" w14:textId="77777777" w:rsidR="00BF3D15" w:rsidRDefault="00BF3D15">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9A1D5" w14:textId="77777777" w:rsidR="00BF3D15" w:rsidRPr="00D92EFB" w:rsidRDefault="00BF3D15" w:rsidP="00D92EFB">
    <w:pPr>
      <w:pStyle w:val="Nagwek"/>
    </w:pPr>
    <w:r w:rsidRPr="00D92EFB">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7602" w14:textId="77777777" w:rsidR="00BF3D15" w:rsidRPr="00282926" w:rsidRDefault="00BF3D15" w:rsidP="00D92EFB">
    <w:pPr>
      <w:spacing w:line="276" w:lineRule="auto"/>
      <w:jc w:val="right"/>
      <w:rPr>
        <w:rFonts w:ascii="Arial" w:eastAsia="Calibri" w:hAnsi="Arial" w:cs="Arial"/>
        <w:b/>
        <w:bCs/>
        <w:sz w:val="22"/>
      </w:rPr>
    </w:pPr>
    <w:r w:rsidRPr="00282926">
      <w:rPr>
        <w:rFonts w:ascii="Arial" w:eastAsia="Calibri" w:hAnsi="Arial" w:cs="Arial"/>
        <w:b/>
        <w:sz w:val="22"/>
        <w:szCs w:val="22"/>
      </w:rPr>
      <w:t xml:space="preserve">Załącznik nr 3 - </w:t>
    </w:r>
    <w:r w:rsidRPr="00282926">
      <w:rPr>
        <w:rFonts w:ascii="Arial" w:eastAsia="Calibri" w:hAnsi="Arial" w:cs="Arial"/>
        <w:b/>
        <w:bCs/>
        <w:sz w:val="22"/>
        <w:szCs w:val="22"/>
      </w:rPr>
      <w:t xml:space="preserve">Wzór </w:t>
    </w:r>
    <w:r w:rsidRPr="00282926">
      <w:rPr>
        <w:rFonts w:ascii="Arial" w:eastAsia="Calibri" w:hAnsi="Arial" w:cs="Arial"/>
        <w:b/>
        <w:bCs/>
        <w:sz w:val="22"/>
      </w:rPr>
      <w:t>Protokołu przyjęcia-przekazania</w:t>
    </w:r>
  </w:p>
  <w:p w14:paraId="1B1AF582" w14:textId="77777777" w:rsidR="00BF3D15" w:rsidRPr="00D92EFB" w:rsidRDefault="00BF3D15" w:rsidP="00D92EFB">
    <w:pPr>
      <w:keepNext/>
      <w:jc w:val="right"/>
      <w:outlineLvl w:val="0"/>
      <w:rPr>
        <w:rFonts w:ascii="Arial" w:hAnsi="Arial" w:cs="Arial"/>
        <w:sz w:val="20"/>
        <w:szCs w:val="20"/>
      </w:rPr>
    </w:pPr>
    <w:r w:rsidRPr="00D92EFB">
      <w:rPr>
        <w:rFonts w:ascii="Arial" w:hAnsi="Arial" w:cs="Arial"/>
        <w:sz w:val="20"/>
        <w:szCs w:val="20"/>
      </w:rPr>
      <w:t>Egz. nr</w:t>
    </w:r>
    <w:proofErr w:type="gramStart"/>
    <w:r w:rsidRPr="00D92EFB">
      <w:rPr>
        <w:rFonts w:ascii="Arial" w:hAnsi="Arial" w:cs="Arial"/>
        <w:sz w:val="20"/>
        <w:szCs w:val="20"/>
      </w:rPr>
      <w:t xml:space="preserve"> ….</w:t>
    </w:r>
    <w:proofErr w:type="gramEnd"/>
    <w:r w:rsidRPr="00D92EFB">
      <w:rPr>
        <w:rFonts w:ascii="Arial" w:hAnsi="Arial" w:cs="Arial"/>
        <w:sz w:val="20"/>
        <w:szCs w:val="20"/>
      </w:rPr>
      <w:t>.</w:t>
    </w:r>
  </w:p>
  <w:p w14:paraId="74493A57" w14:textId="77777777" w:rsidR="00BF3D15" w:rsidRPr="00D92EFB" w:rsidRDefault="00BF3D15" w:rsidP="00D92EFB">
    <w:pPr>
      <w:keepNext/>
      <w:jc w:val="right"/>
      <w:outlineLvl w:val="0"/>
      <w:rPr>
        <w:rFonts w:ascii="Arial" w:hAnsi="Arial" w:cs="Arial"/>
        <w:sz w:val="20"/>
        <w:szCs w:val="20"/>
      </w:rPr>
    </w:pPr>
  </w:p>
  <w:p w14:paraId="38500BB3" w14:textId="77777777" w:rsidR="00BF3D15" w:rsidRPr="00D92EFB" w:rsidRDefault="00BF3D15" w:rsidP="00D92EFB">
    <w:pPr>
      <w:keepNext/>
      <w:jc w:val="right"/>
      <w:outlineLvl w:val="0"/>
      <w:rPr>
        <w:rFonts w:ascii="Arial" w:hAnsi="Arial" w:cs="Arial"/>
        <w:sz w:val="20"/>
        <w:szCs w:val="20"/>
      </w:rPr>
    </w:pPr>
    <w:r w:rsidRPr="00D92EFB">
      <w:rPr>
        <w:rFonts w:ascii="Arial" w:hAnsi="Arial" w:cs="Arial"/>
        <w:sz w:val="20"/>
        <w:szCs w:val="20"/>
      </w:rPr>
      <w:t xml:space="preserve">     …………………..</w:t>
    </w:r>
  </w:p>
  <w:p w14:paraId="71DDA1AC" w14:textId="77777777" w:rsidR="00BF3D15" w:rsidRPr="00D92EFB" w:rsidRDefault="00BF3D15" w:rsidP="00D92EFB">
    <w:pPr>
      <w:jc w:val="center"/>
    </w:pPr>
    <w:r w:rsidRPr="00D92EFB">
      <w:rPr>
        <w:rFonts w:ascii="Arial" w:hAnsi="Arial" w:cs="Arial"/>
        <w:b/>
        <w:sz w:val="20"/>
        <w:szCs w:val="20"/>
        <w:vertAlign w:val="superscript"/>
      </w:rPr>
      <w:t xml:space="preserve">                                                                                                                                                                                                                                                                                                                                                                     (miejscowość i data)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E30BA" w14:textId="77777777" w:rsidR="008B6832" w:rsidRDefault="008B6832">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736E2" w14:textId="77777777" w:rsidR="008B6832" w:rsidRPr="00D92EFB" w:rsidRDefault="008B6832" w:rsidP="00D92EFB">
    <w:pPr>
      <w:pStyle w:val="Nagwek"/>
    </w:pPr>
    <w:r w:rsidRPr="00D92EFB">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0D400" w14:textId="77777777" w:rsidR="008B6832" w:rsidRPr="00282926" w:rsidRDefault="008B6832" w:rsidP="00D92EFB">
    <w:pPr>
      <w:spacing w:line="276" w:lineRule="auto"/>
      <w:jc w:val="right"/>
      <w:rPr>
        <w:rFonts w:ascii="Arial" w:eastAsia="Calibri" w:hAnsi="Arial" w:cs="Arial"/>
        <w:b/>
        <w:bCs/>
        <w:sz w:val="22"/>
      </w:rPr>
    </w:pPr>
    <w:r w:rsidRPr="00282926">
      <w:rPr>
        <w:rFonts w:ascii="Arial" w:eastAsia="Calibri" w:hAnsi="Arial" w:cs="Arial"/>
        <w:b/>
        <w:sz w:val="22"/>
        <w:szCs w:val="22"/>
      </w:rPr>
      <w:t xml:space="preserve">Załącznik nr 3 - </w:t>
    </w:r>
    <w:r w:rsidRPr="00282926">
      <w:rPr>
        <w:rFonts w:ascii="Arial" w:eastAsia="Calibri" w:hAnsi="Arial" w:cs="Arial"/>
        <w:b/>
        <w:bCs/>
        <w:sz w:val="22"/>
        <w:szCs w:val="22"/>
      </w:rPr>
      <w:t xml:space="preserve">Wzór </w:t>
    </w:r>
    <w:r w:rsidRPr="00282926">
      <w:rPr>
        <w:rFonts w:ascii="Arial" w:eastAsia="Calibri" w:hAnsi="Arial" w:cs="Arial"/>
        <w:b/>
        <w:bCs/>
        <w:sz w:val="22"/>
      </w:rPr>
      <w:t>Protokołu przyjęcia-przekazania</w:t>
    </w:r>
  </w:p>
  <w:p w14:paraId="2D41CACF" w14:textId="77777777" w:rsidR="008B6832" w:rsidRPr="00D92EFB" w:rsidRDefault="008B6832" w:rsidP="00D92EFB">
    <w:pPr>
      <w:keepNext/>
      <w:jc w:val="right"/>
      <w:outlineLvl w:val="0"/>
      <w:rPr>
        <w:rFonts w:ascii="Arial" w:hAnsi="Arial" w:cs="Arial"/>
        <w:sz w:val="20"/>
        <w:szCs w:val="20"/>
      </w:rPr>
    </w:pPr>
    <w:r w:rsidRPr="00D92EFB">
      <w:rPr>
        <w:rFonts w:ascii="Arial" w:hAnsi="Arial" w:cs="Arial"/>
        <w:sz w:val="20"/>
        <w:szCs w:val="20"/>
      </w:rPr>
      <w:t>Egz. nr</w:t>
    </w:r>
    <w:proofErr w:type="gramStart"/>
    <w:r w:rsidRPr="00D92EFB">
      <w:rPr>
        <w:rFonts w:ascii="Arial" w:hAnsi="Arial" w:cs="Arial"/>
        <w:sz w:val="20"/>
        <w:szCs w:val="20"/>
      </w:rPr>
      <w:t xml:space="preserve"> ….</w:t>
    </w:r>
    <w:proofErr w:type="gramEnd"/>
    <w:r w:rsidRPr="00D92EFB">
      <w:rPr>
        <w:rFonts w:ascii="Arial" w:hAnsi="Arial" w:cs="Arial"/>
        <w:sz w:val="20"/>
        <w:szCs w:val="20"/>
      </w:rPr>
      <w:t>.</w:t>
    </w:r>
  </w:p>
  <w:p w14:paraId="500E33A0" w14:textId="77777777" w:rsidR="008B6832" w:rsidRPr="00D92EFB" w:rsidRDefault="008B6832" w:rsidP="00D92EFB">
    <w:pPr>
      <w:keepNext/>
      <w:jc w:val="right"/>
      <w:outlineLvl w:val="0"/>
      <w:rPr>
        <w:rFonts w:ascii="Arial" w:hAnsi="Arial" w:cs="Arial"/>
        <w:sz w:val="20"/>
        <w:szCs w:val="20"/>
      </w:rPr>
    </w:pPr>
  </w:p>
  <w:p w14:paraId="4BDF6574" w14:textId="77777777" w:rsidR="008B6832" w:rsidRPr="00D92EFB" w:rsidRDefault="008B6832" w:rsidP="00D92EFB">
    <w:pPr>
      <w:keepNext/>
      <w:jc w:val="right"/>
      <w:outlineLvl w:val="0"/>
      <w:rPr>
        <w:rFonts w:ascii="Arial" w:hAnsi="Arial" w:cs="Arial"/>
        <w:sz w:val="20"/>
        <w:szCs w:val="20"/>
      </w:rPr>
    </w:pPr>
    <w:r w:rsidRPr="00D92EFB">
      <w:rPr>
        <w:rFonts w:ascii="Arial" w:hAnsi="Arial" w:cs="Arial"/>
        <w:sz w:val="20"/>
        <w:szCs w:val="20"/>
      </w:rPr>
      <w:t xml:space="preserve">     …………………..</w:t>
    </w:r>
  </w:p>
  <w:p w14:paraId="5443F54C" w14:textId="77777777" w:rsidR="008B6832" w:rsidRPr="00D92EFB" w:rsidRDefault="008B6832" w:rsidP="00D92EFB">
    <w:pPr>
      <w:jc w:val="center"/>
    </w:pPr>
    <w:r w:rsidRPr="00D92EFB">
      <w:rPr>
        <w:rFonts w:ascii="Arial" w:hAnsi="Arial" w:cs="Arial"/>
        <w:b/>
        <w:sz w:val="20"/>
        <w:szCs w:val="20"/>
        <w:vertAlign w:val="superscript"/>
      </w:rPr>
      <w:t xml:space="preserve">                                                                                                                                                                                                                                                                                                                                                                     (miejscowość i data)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1564A52"/>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58A39F8"/>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7560EE8"/>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2"/>
    <w:multiLevelType w:val="multilevel"/>
    <w:tmpl w:val="00000002"/>
    <w:name w:val="WWNum2"/>
    <w:lvl w:ilvl="0">
      <w:start w:val="1"/>
      <w:numFmt w:val="decimal"/>
      <w:lvlText w:val="%1."/>
      <w:lvlJc w:val="left"/>
      <w:pPr>
        <w:tabs>
          <w:tab w:val="num" w:pos="66"/>
        </w:tabs>
        <w:ind w:left="786"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4"/>
    <w:multiLevelType w:val="multilevel"/>
    <w:tmpl w:val="00000004"/>
    <w:name w:val="WWNum4"/>
    <w:lvl w:ilvl="0">
      <w:start w:val="1"/>
      <w:numFmt w:val="decimal"/>
      <w:lvlText w:val="%1)"/>
      <w:lvlJc w:val="left"/>
      <w:pPr>
        <w:tabs>
          <w:tab w:val="num" w:pos="0"/>
        </w:tabs>
        <w:ind w:left="720" w:hanging="360"/>
      </w:pPr>
      <w:rPr>
        <w:rFonts w:cs="font1209"/>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5"/>
    <w:multiLevelType w:val="multilevel"/>
    <w:tmpl w:val="00000005"/>
    <w:name w:val="WWNum5"/>
    <w:lvl w:ilvl="0">
      <w:start w:val="1"/>
      <w:numFmt w:val="bullet"/>
      <w:lvlText w:val=""/>
      <w:lvlJc w:val="left"/>
      <w:pPr>
        <w:tabs>
          <w:tab w:val="num" w:pos="0"/>
        </w:tabs>
        <w:ind w:left="1778" w:hanging="360"/>
      </w:pPr>
      <w:rPr>
        <w:rFonts w:ascii="Symbol" w:hAnsi="Symbol"/>
      </w:rPr>
    </w:lvl>
    <w:lvl w:ilvl="1">
      <w:start w:val="1"/>
      <w:numFmt w:val="decimal"/>
      <w:lvlText w:val="%2."/>
      <w:lvlJc w:val="left"/>
      <w:pPr>
        <w:tabs>
          <w:tab w:val="num" w:pos="0"/>
        </w:tabs>
        <w:ind w:left="360" w:hanging="360"/>
      </w:pPr>
      <w:rPr>
        <w:b w:val="0"/>
        <w:bCs w:val="0"/>
        <w:color w:val="00000A"/>
      </w:rPr>
    </w:lvl>
    <w:lvl w:ilvl="2">
      <w:start w:val="1"/>
      <w:numFmt w:val="decimal"/>
      <w:lvlText w:val="%2.%3)"/>
      <w:lvlJc w:val="left"/>
      <w:pPr>
        <w:tabs>
          <w:tab w:val="num" w:pos="0"/>
        </w:tabs>
        <w:ind w:left="3218" w:hanging="360"/>
      </w:pPr>
      <w:rPr>
        <w:color w:val="00000A"/>
      </w:rPr>
    </w:lvl>
    <w:lvl w:ilvl="3">
      <w:start w:val="1"/>
      <w:numFmt w:val="bullet"/>
      <w:lvlText w:val=""/>
      <w:lvlJc w:val="left"/>
      <w:pPr>
        <w:tabs>
          <w:tab w:val="num" w:pos="0"/>
        </w:tabs>
        <w:ind w:left="3938" w:hanging="360"/>
      </w:pPr>
      <w:rPr>
        <w:rFonts w:ascii="Symbol" w:hAnsi="Symbol"/>
      </w:rPr>
    </w:lvl>
    <w:lvl w:ilvl="4">
      <w:start w:val="1"/>
      <w:numFmt w:val="decimal"/>
      <w:lvlText w:val="%2.%3.%4.%5"/>
      <w:lvlJc w:val="left"/>
      <w:pPr>
        <w:tabs>
          <w:tab w:val="num" w:pos="0"/>
        </w:tabs>
        <w:ind w:left="4658" w:hanging="360"/>
      </w:pPr>
    </w:lvl>
    <w:lvl w:ilvl="5">
      <w:start w:val="1"/>
      <w:numFmt w:val="bullet"/>
      <w:lvlText w:val=""/>
      <w:lvlJc w:val="left"/>
      <w:pPr>
        <w:tabs>
          <w:tab w:val="num" w:pos="0"/>
        </w:tabs>
        <w:ind w:left="5378" w:hanging="360"/>
      </w:pPr>
      <w:rPr>
        <w:rFonts w:ascii="Wingdings" w:hAnsi="Wingdings"/>
      </w:rPr>
    </w:lvl>
    <w:lvl w:ilvl="6">
      <w:start w:val="1"/>
      <w:numFmt w:val="bullet"/>
      <w:lvlText w:val=""/>
      <w:lvlJc w:val="left"/>
      <w:pPr>
        <w:tabs>
          <w:tab w:val="num" w:pos="0"/>
        </w:tabs>
        <w:ind w:left="6098" w:hanging="360"/>
      </w:pPr>
      <w:rPr>
        <w:rFonts w:ascii="Symbol" w:hAnsi="Symbol"/>
      </w:rPr>
    </w:lvl>
    <w:lvl w:ilvl="7">
      <w:start w:val="1"/>
      <w:numFmt w:val="bullet"/>
      <w:lvlText w:val="o"/>
      <w:lvlJc w:val="left"/>
      <w:pPr>
        <w:tabs>
          <w:tab w:val="num" w:pos="0"/>
        </w:tabs>
        <w:ind w:left="6818" w:hanging="360"/>
      </w:pPr>
      <w:rPr>
        <w:rFonts w:ascii="Courier New" w:hAnsi="Courier New" w:cs="Courier New"/>
      </w:rPr>
    </w:lvl>
    <w:lvl w:ilvl="8">
      <w:start w:val="1"/>
      <w:numFmt w:val="bullet"/>
      <w:lvlText w:val=""/>
      <w:lvlJc w:val="left"/>
      <w:pPr>
        <w:tabs>
          <w:tab w:val="num" w:pos="0"/>
        </w:tabs>
        <w:ind w:left="7538" w:hanging="360"/>
      </w:pPr>
      <w:rPr>
        <w:rFonts w:ascii="Wingdings" w:hAnsi="Wingdings"/>
      </w:rPr>
    </w:lvl>
  </w:abstractNum>
  <w:abstractNum w:abstractNumId="6" w15:restartNumberingAfterBreak="0">
    <w:nsid w:val="00000006"/>
    <w:multiLevelType w:val="multilevel"/>
    <w:tmpl w:val="00000006"/>
    <w:name w:val="WWNum6"/>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B"/>
    <w:multiLevelType w:val="multilevel"/>
    <w:tmpl w:val="03C289E6"/>
    <w:name w:val="WWNum11"/>
    <w:lvl w:ilvl="0">
      <w:start w:val="1"/>
      <w:numFmt w:val="decimal"/>
      <w:lvlText w:val="%1)"/>
      <w:lvlJc w:val="left"/>
      <w:pPr>
        <w:tabs>
          <w:tab w:val="num" w:pos="0"/>
        </w:tabs>
        <w:ind w:left="1865" w:hanging="360"/>
      </w:pPr>
      <w:rPr>
        <w:b w:val="0"/>
        <w:bCs/>
      </w:rPr>
    </w:lvl>
    <w:lvl w:ilvl="1">
      <w:start w:val="1"/>
      <w:numFmt w:val="lowerLetter"/>
      <w:lvlText w:val="%2."/>
      <w:lvlJc w:val="left"/>
      <w:pPr>
        <w:tabs>
          <w:tab w:val="num" w:pos="0"/>
        </w:tabs>
        <w:ind w:left="2585" w:hanging="360"/>
      </w:pPr>
    </w:lvl>
    <w:lvl w:ilvl="2">
      <w:start w:val="1"/>
      <w:numFmt w:val="lowerRoman"/>
      <w:lvlText w:val="%2.%3."/>
      <w:lvlJc w:val="right"/>
      <w:pPr>
        <w:tabs>
          <w:tab w:val="num" w:pos="0"/>
        </w:tabs>
        <w:ind w:left="3305" w:hanging="180"/>
      </w:pPr>
    </w:lvl>
    <w:lvl w:ilvl="3">
      <w:start w:val="1"/>
      <w:numFmt w:val="decimal"/>
      <w:lvlText w:val="%2.%3.%4."/>
      <w:lvlJc w:val="left"/>
      <w:pPr>
        <w:tabs>
          <w:tab w:val="num" w:pos="0"/>
        </w:tabs>
        <w:ind w:left="4025" w:hanging="360"/>
      </w:pPr>
    </w:lvl>
    <w:lvl w:ilvl="4">
      <w:start w:val="1"/>
      <w:numFmt w:val="lowerLetter"/>
      <w:lvlText w:val="%2.%3.%4.%5."/>
      <w:lvlJc w:val="left"/>
      <w:pPr>
        <w:tabs>
          <w:tab w:val="num" w:pos="0"/>
        </w:tabs>
        <w:ind w:left="4745" w:hanging="360"/>
      </w:pPr>
    </w:lvl>
    <w:lvl w:ilvl="5">
      <w:start w:val="1"/>
      <w:numFmt w:val="lowerRoman"/>
      <w:lvlText w:val="%2.%3.%4.%5.%6."/>
      <w:lvlJc w:val="right"/>
      <w:pPr>
        <w:tabs>
          <w:tab w:val="num" w:pos="0"/>
        </w:tabs>
        <w:ind w:left="5465" w:hanging="180"/>
      </w:pPr>
    </w:lvl>
    <w:lvl w:ilvl="6">
      <w:start w:val="1"/>
      <w:numFmt w:val="decimal"/>
      <w:lvlText w:val="%2.%3.%4.%5.%6.%7."/>
      <w:lvlJc w:val="left"/>
      <w:pPr>
        <w:tabs>
          <w:tab w:val="num" w:pos="0"/>
        </w:tabs>
        <w:ind w:left="6185" w:hanging="360"/>
      </w:pPr>
    </w:lvl>
    <w:lvl w:ilvl="7">
      <w:start w:val="1"/>
      <w:numFmt w:val="lowerLetter"/>
      <w:lvlText w:val="%2.%3.%4.%5.%6.%7.%8."/>
      <w:lvlJc w:val="left"/>
      <w:pPr>
        <w:tabs>
          <w:tab w:val="num" w:pos="0"/>
        </w:tabs>
        <w:ind w:left="6905" w:hanging="360"/>
      </w:pPr>
    </w:lvl>
    <w:lvl w:ilvl="8">
      <w:start w:val="1"/>
      <w:numFmt w:val="lowerRoman"/>
      <w:lvlText w:val="%2.%3.%4.%5.%6.%7.%8.%9."/>
      <w:lvlJc w:val="right"/>
      <w:pPr>
        <w:tabs>
          <w:tab w:val="num" w:pos="0"/>
        </w:tabs>
        <w:ind w:left="7625" w:hanging="180"/>
      </w:pPr>
    </w:lvl>
  </w:abstractNum>
  <w:abstractNum w:abstractNumId="8" w15:restartNumberingAfterBreak="0">
    <w:nsid w:val="0000000C"/>
    <w:multiLevelType w:val="multilevel"/>
    <w:tmpl w:val="2CCCE364"/>
    <w:name w:val="WWNum12"/>
    <w:lvl w:ilvl="0">
      <w:start w:val="1"/>
      <w:numFmt w:val="decimal"/>
      <w:lvlText w:val="%1."/>
      <w:lvlJc w:val="left"/>
      <w:pPr>
        <w:tabs>
          <w:tab w:val="num" w:pos="0"/>
        </w:tabs>
        <w:ind w:left="720" w:hanging="360"/>
      </w:pPr>
      <w:rPr>
        <w:b w:val="0"/>
        <w:bCs/>
        <w:i w:val="0"/>
        <w:color w:val="000000"/>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F"/>
    <w:multiLevelType w:val="multilevel"/>
    <w:tmpl w:val="22928DD8"/>
    <w:name w:val="WWNum15"/>
    <w:lvl w:ilvl="0">
      <w:start w:val="1"/>
      <w:numFmt w:val="decimal"/>
      <w:lvlText w:val="%1."/>
      <w:lvlJc w:val="left"/>
      <w:pPr>
        <w:tabs>
          <w:tab w:val="num" w:pos="0"/>
        </w:tabs>
        <w:ind w:left="360" w:hanging="360"/>
      </w:pPr>
      <w:rPr>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11"/>
    <w:multiLevelType w:val="multilevel"/>
    <w:tmpl w:val="00000011"/>
    <w:name w:val="WWNum17"/>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2.%3."/>
      <w:lvlJc w:val="right"/>
      <w:pPr>
        <w:tabs>
          <w:tab w:val="num" w:pos="0"/>
        </w:tabs>
        <w:ind w:left="2869" w:hanging="180"/>
      </w:pPr>
    </w:lvl>
    <w:lvl w:ilvl="3">
      <w:start w:val="1"/>
      <w:numFmt w:val="decimal"/>
      <w:lvlText w:val="%2.%3.%4."/>
      <w:lvlJc w:val="left"/>
      <w:pPr>
        <w:tabs>
          <w:tab w:val="num" w:pos="0"/>
        </w:tabs>
        <w:ind w:left="3589" w:hanging="360"/>
      </w:pPr>
    </w:lvl>
    <w:lvl w:ilvl="4">
      <w:start w:val="1"/>
      <w:numFmt w:val="lowerLetter"/>
      <w:lvlText w:val="%2.%3.%4.%5."/>
      <w:lvlJc w:val="left"/>
      <w:pPr>
        <w:tabs>
          <w:tab w:val="num" w:pos="0"/>
        </w:tabs>
        <w:ind w:left="4309" w:hanging="360"/>
      </w:pPr>
    </w:lvl>
    <w:lvl w:ilvl="5">
      <w:start w:val="1"/>
      <w:numFmt w:val="lowerRoman"/>
      <w:lvlText w:val="%2.%3.%4.%5.%6."/>
      <w:lvlJc w:val="right"/>
      <w:pPr>
        <w:tabs>
          <w:tab w:val="num" w:pos="0"/>
        </w:tabs>
        <w:ind w:left="5029" w:hanging="180"/>
      </w:pPr>
    </w:lvl>
    <w:lvl w:ilvl="6">
      <w:start w:val="1"/>
      <w:numFmt w:val="decimal"/>
      <w:lvlText w:val="%2.%3.%4.%5.%6.%7."/>
      <w:lvlJc w:val="left"/>
      <w:pPr>
        <w:tabs>
          <w:tab w:val="num" w:pos="0"/>
        </w:tabs>
        <w:ind w:left="5749" w:hanging="360"/>
      </w:pPr>
    </w:lvl>
    <w:lvl w:ilvl="7">
      <w:start w:val="1"/>
      <w:numFmt w:val="lowerLetter"/>
      <w:lvlText w:val="%2.%3.%4.%5.%6.%7.%8."/>
      <w:lvlJc w:val="left"/>
      <w:pPr>
        <w:tabs>
          <w:tab w:val="num" w:pos="0"/>
        </w:tabs>
        <w:ind w:left="6469" w:hanging="360"/>
      </w:pPr>
    </w:lvl>
    <w:lvl w:ilvl="8">
      <w:start w:val="1"/>
      <w:numFmt w:val="lowerRoman"/>
      <w:lvlText w:val="%2.%3.%4.%5.%6.%7.%8.%9."/>
      <w:lvlJc w:val="right"/>
      <w:pPr>
        <w:tabs>
          <w:tab w:val="num" w:pos="0"/>
        </w:tabs>
        <w:ind w:left="7189" w:hanging="180"/>
      </w:pPr>
    </w:lvl>
  </w:abstractNum>
  <w:abstractNum w:abstractNumId="11" w15:restartNumberingAfterBreak="0">
    <w:nsid w:val="00000013"/>
    <w:multiLevelType w:val="multilevel"/>
    <w:tmpl w:val="00000013"/>
    <w:name w:val="WWNum19"/>
    <w:lvl w:ilvl="0">
      <w:start w:val="1"/>
      <w:numFmt w:val="decimal"/>
      <w:lvlText w:val="%1."/>
      <w:lvlJc w:val="left"/>
      <w:pPr>
        <w:tabs>
          <w:tab w:val="num" w:pos="502"/>
        </w:tabs>
        <w:ind w:left="502" w:hanging="360"/>
      </w:pPr>
      <w:rPr>
        <w:b w:val="0"/>
      </w:rPr>
    </w:lvl>
    <w:lvl w:ilvl="1">
      <w:start w:val="1"/>
      <w:numFmt w:val="lowerLetter"/>
      <w:lvlText w:val="%2."/>
      <w:lvlJc w:val="left"/>
      <w:pPr>
        <w:tabs>
          <w:tab w:val="num" w:pos="1222"/>
        </w:tabs>
        <w:ind w:left="1222" w:hanging="360"/>
      </w:pPr>
    </w:lvl>
    <w:lvl w:ilvl="2">
      <w:start w:val="1"/>
      <w:numFmt w:val="lowerRoman"/>
      <w:lvlText w:val="%2.%3."/>
      <w:lvlJc w:val="right"/>
      <w:pPr>
        <w:tabs>
          <w:tab w:val="num" w:pos="1942"/>
        </w:tabs>
        <w:ind w:left="1942" w:hanging="180"/>
      </w:pPr>
    </w:lvl>
    <w:lvl w:ilvl="3">
      <w:start w:val="1"/>
      <w:numFmt w:val="decimal"/>
      <w:lvlText w:val="%2.%3.%4."/>
      <w:lvlJc w:val="left"/>
      <w:pPr>
        <w:tabs>
          <w:tab w:val="num" w:pos="2662"/>
        </w:tabs>
        <w:ind w:left="2662" w:hanging="360"/>
      </w:pPr>
    </w:lvl>
    <w:lvl w:ilvl="4">
      <w:start w:val="1"/>
      <w:numFmt w:val="lowerLetter"/>
      <w:lvlText w:val="%2.%3.%4.%5."/>
      <w:lvlJc w:val="left"/>
      <w:pPr>
        <w:tabs>
          <w:tab w:val="num" w:pos="3382"/>
        </w:tabs>
        <w:ind w:left="3382" w:hanging="360"/>
      </w:pPr>
    </w:lvl>
    <w:lvl w:ilvl="5">
      <w:start w:val="1"/>
      <w:numFmt w:val="lowerRoman"/>
      <w:lvlText w:val="%2.%3.%4.%5.%6."/>
      <w:lvlJc w:val="right"/>
      <w:pPr>
        <w:tabs>
          <w:tab w:val="num" w:pos="4102"/>
        </w:tabs>
        <w:ind w:left="4102" w:hanging="180"/>
      </w:pPr>
    </w:lvl>
    <w:lvl w:ilvl="6">
      <w:start w:val="1"/>
      <w:numFmt w:val="decimal"/>
      <w:lvlText w:val="%2.%3.%4.%5.%6.%7."/>
      <w:lvlJc w:val="left"/>
      <w:pPr>
        <w:tabs>
          <w:tab w:val="num" w:pos="4822"/>
        </w:tabs>
        <w:ind w:left="4822" w:hanging="360"/>
      </w:pPr>
    </w:lvl>
    <w:lvl w:ilvl="7">
      <w:start w:val="1"/>
      <w:numFmt w:val="lowerLetter"/>
      <w:lvlText w:val="%2.%3.%4.%5.%6.%7.%8."/>
      <w:lvlJc w:val="left"/>
      <w:pPr>
        <w:tabs>
          <w:tab w:val="num" w:pos="5542"/>
        </w:tabs>
        <w:ind w:left="5542" w:hanging="360"/>
      </w:pPr>
    </w:lvl>
    <w:lvl w:ilvl="8">
      <w:start w:val="1"/>
      <w:numFmt w:val="lowerRoman"/>
      <w:lvlText w:val="%2.%3.%4.%5.%6.%7.%8.%9."/>
      <w:lvlJc w:val="right"/>
      <w:pPr>
        <w:tabs>
          <w:tab w:val="num" w:pos="6262"/>
        </w:tabs>
        <w:ind w:left="6262" w:hanging="180"/>
      </w:pPr>
    </w:lvl>
  </w:abstractNum>
  <w:abstractNum w:abstractNumId="12" w15:restartNumberingAfterBreak="0">
    <w:nsid w:val="00000015"/>
    <w:multiLevelType w:val="multilevel"/>
    <w:tmpl w:val="00000015"/>
    <w:name w:val="WWNum21"/>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17"/>
    <w:multiLevelType w:val="multilevel"/>
    <w:tmpl w:val="7BFCF76E"/>
    <w:name w:val="WWNum23"/>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000018"/>
    <w:multiLevelType w:val="multilevel"/>
    <w:tmpl w:val="00000018"/>
    <w:name w:val="WWNum24"/>
    <w:lvl w:ilvl="0">
      <w:start w:val="6"/>
      <w:numFmt w:val="decimal"/>
      <w:lvlText w:val="%1)"/>
      <w:lvlJc w:val="left"/>
      <w:pPr>
        <w:tabs>
          <w:tab w:val="num" w:pos="0"/>
        </w:tabs>
        <w:ind w:left="1506" w:hanging="360"/>
      </w:pPr>
    </w:lvl>
    <w:lvl w:ilvl="1">
      <w:start w:val="1"/>
      <w:numFmt w:val="decimal"/>
      <w:lvlText w:val="%2)"/>
      <w:lvlJc w:val="left"/>
      <w:pPr>
        <w:tabs>
          <w:tab w:val="num" w:pos="0"/>
        </w:tabs>
        <w:ind w:left="2062" w:hanging="360"/>
      </w:pPr>
    </w:lvl>
    <w:lvl w:ilvl="2">
      <w:start w:val="1"/>
      <w:numFmt w:val="lowerRoman"/>
      <w:lvlText w:val="%2.%3."/>
      <w:lvlJc w:val="right"/>
      <w:pPr>
        <w:tabs>
          <w:tab w:val="num" w:pos="0"/>
        </w:tabs>
        <w:ind w:left="2946" w:hanging="180"/>
      </w:pPr>
    </w:lvl>
    <w:lvl w:ilvl="3">
      <w:start w:val="1"/>
      <w:numFmt w:val="decimal"/>
      <w:lvlText w:val="%2.%3.%4."/>
      <w:lvlJc w:val="left"/>
      <w:pPr>
        <w:tabs>
          <w:tab w:val="num" w:pos="0"/>
        </w:tabs>
        <w:ind w:left="3666" w:hanging="360"/>
      </w:pPr>
    </w:lvl>
    <w:lvl w:ilvl="4">
      <w:start w:val="1"/>
      <w:numFmt w:val="lowerLetter"/>
      <w:lvlText w:val="%2.%3.%4.%5."/>
      <w:lvlJc w:val="left"/>
      <w:pPr>
        <w:tabs>
          <w:tab w:val="num" w:pos="0"/>
        </w:tabs>
        <w:ind w:left="4386" w:hanging="360"/>
      </w:pPr>
    </w:lvl>
    <w:lvl w:ilvl="5">
      <w:start w:val="1"/>
      <w:numFmt w:val="lowerRoman"/>
      <w:lvlText w:val="%2.%3.%4.%5.%6."/>
      <w:lvlJc w:val="right"/>
      <w:pPr>
        <w:tabs>
          <w:tab w:val="num" w:pos="0"/>
        </w:tabs>
        <w:ind w:left="5106" w:hanging="180"/>
      </w:pPr>
    </w:lvl>
    <w:lvl w:ilvl="6">
      <w:start w:val="1"/>
      <w:numFmt w:val="decimal"/>
      <w:lvlText w:val="%2.%3.%4.%5.%6.%7."/>
      <w:lvlJc w:val="left"/>
      <w:pPr>
        <w:tabs>
          <w:tab w:val="num" w:pos="0"/>
        </w:tabs>
        <w:ind w:left="5826" w:hanging="360"/>
      </w:pPr>
    </w:lvl>
    <w:lvl w:ilvl="7">
      <w:start w:val="1"/>
      <w:numFmt w:val="lowerLetter"/>
      <w:lvlText w:val="%2.%3.%4.%5.%6.%7.%8."/>
      <w:lvlJc w:val="left"/>
      <w:pPr>
        <w:tabs>
          <w:tab w:val="num" w:pos="0"/>
        </w:tabs>
        <w:ind w:left="6546" w:hanging="360"/>
      </w:pPr>
    </w:lvl>
    <w:lvl w:ilvl="8">
      <w:start w:val="1"/>
      <w:numFmt w:val="lowerRoman"/>
      <w:lvlText w:val="%2.%3.%4.%5.%6.%7.%8.%9."/>
      <w:lvlJc w:val="right"/>
      <w:pPr>
        <w:tabs>
          <w:tab w:val="num" w:pos="0"/>
        </w:tabs>
        <w:ind w:left="7266" w:hanging="180"/>
      </w:pPr>
    </w:lvl>
  </w:abstractNum>
  <w:abstractNum w:abstractNumId="15" w15:restartNumberingAfterBreak="0">
    <w:nsid w:val="00000019"/>
    <w:multiLevelType w:val="multilevel"/>
    <w:tmpl w:val="7A929F8E"/>
    <w:name w:val="WWNum25"/>
    <w:lvl w:ilvl="0">
      <w:start w:val="1"/>
      <w:numFmt w:val="decimal"/>
      <w:lvlText w:val="%1."/>
      <w:lvlJc w:val="left"/>
      <w:pPr>
        <w:tabs>
          <w:tab w:val="num" w:pos="360"/>
        </w:tabs>
        <w:ind w:left="360" w:hanging="360"/>
      </w:pPr>
      <w:rPr>
        <w:rFonts w:cs="Arial"/>
        <w:b w:val="0"/>
        <w:bCs/>
      </w:rPr>
    </w:lvl>
    <w:lvl w:ilvl="1">
      <w:start w:val="1"/>
      <w:numFmt w:val="decimal"/>
      <w:lvlText w:val="%2)"/>
      <w:lvlJc w:val="left"/>
      <w:pPr>
        <w:tabs>
          <w:tab w:val="num" w:pos="1440"/>
        </w:tabs>
        <w:ind w:left="1440" w:hanging="360"/>
      </w:pPr>
      <w:rPr>
        <w:rFonts w:cs="Times New Roman"/>
        <w:b w:val="0"/>
        <w:bCs/>
      </w:rPr>
    </w:lvl>
    <w:lvl w:ilvl="2">
      <w:start w:val="1"/>
      <w:numFmt w:val="lowerLetter"/>
      <w:lvlText w:val="%3)"/>
      <w:lvlJc w:val="left"/>
      <w:pPr>
        <w:ind w:left="1210" w:hanging="360"/>
      </w:p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16" w15:restartNumberingAfterBreak="0">
    <w:nsid w:val="0000001A"/>
    <w:multiLevelType w:val="multilevel"/>
    <w:tmpl w:val="0000001A"/>
    <w:name w:val="WWNum26"/>
    <w:lvl w:ilvl="0">
      <w:start w:val="1"/>
      <w:numFmt w:val="lowerLetter"/>
      <w:lvlText w:val="%1)"/>
      <w:lvlJc w:val="left"/>
      <w:pPr>
        <w:tabs>
          <w:tab w:val="num" w:pos="1360"/>
        </w:tabs>
        <w:ind w:left="1360" w:hanging="510"/>
      </w:pPr>
      <w:rPr>
        <w:rFonts w:cs="Times New Roman"/>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1B"/>
    <w:multiLevelType w:val="multilevel"/>
    <w:tmpl w:val="0000001B"/>
    <w:name w:val="WWNum27"/>
    <w:lvl w:ilvl="0">
      <w:start w:val="3"/>
      <w:numFmt w:val="decimal"/>
      <w:lvlText w:val="%1."/>
      <w:lvlJc w:val="left"/>
      <w:pPr>
        <w:tabs>
          <w:tab w:val="num" w:pos="360"/>
        </w:tabs>
        <w:ind w:left="360" w:hanging="360"/>
      </w:pPr>
      <w:rPr>
        <w:color w:val="00000A"/>
        <w:sz w:val="22"/>
      </w:rPr>
    </w:lvl>
    <w:lvl w:ilvl="1">
      <w:start w:val="1"/>
      <w:numFmt w:val="lowerLetter"/>
      <w:lvlText w:val="%2)"/>
      <w:lvlJc w:val="left"/>
      <w:pPr>
        <w:tabs>
          <w:tab w:val="num" w:pos="0"/>
        </w:tabs>
        <w:ind w:left="1260" w:hanging="360"/>
      </w:pPr>
      <w:rPr>
        <w:sz w:val="22"/>
      </w:rPr>
    </w:lvl>
    <w:lvl w:ilvl="2">
      <w:start w:val="1"/>
      <w:numFmt w:val="lowerRoman"/>
      <w:lvlText w:val="%2.%3."/>
      <w:lvlJc w:val="right"/>
      <w:pPr>
        <w:tabs>
          <w:tab w:val="num" w:pos="1980"/>
        </w:tabs>
        <w:ind w:left="1980" w:hanging="180"/>
      </w:pPr>
    </w:lvl>
    <w:lvl w:ilvl="3">
      <w:start w:val="1"/>
      <w:numFmt w:val="decimal"/>
      <w:lvlText w:val="%2.%3.%4."/>
      <w:lvlJc w:val="left"/>
      <w:pPr>
        <w:tabs>
          <w:tab w:val="num" w:pos="2700"/>
        </w:tabs>
        <w:ind w:left="2700" w:hanging="360"/>
      </w:pPr>
    </w:lvl>
    <w:lvl w:ilvl="4">
      <w:start w:val="1"/>
      <w:numFmt w:val="lowerLetter"/>
      <w:lvlText w:val="%2.%3.%4.%5."/>
      <w:lvlJc w:val="left"/>
      <w:pPr>
        <w:tabs>
          <w:tab w:val="num" w:pos="3420"/>
        </w:tabs>
        <w:ind w:left="3420" w:hanging="360"/>
      </w:pPr>
    </w:lvl>
    <w:lvl w:ilvl="5">
      <w:start w:val="1"/>
      <w:numFmt w:val="lowerRoman"/>
      <w:lvlText w:val="%2.%3.%4.%5.%6."/>
      <w:lvlJc w:val="right"/>
      <w:pPr>
        <w:tabs>
          <w:tab w:val="num" w:pos="4140"/>
        </w:tabs>
        <w:ind w:left="4140" w:hanging="180"/>
      </w:pPr>
    </w:lvl>
    <w:lvl w:ilvl="6">
      <w:start w:val="1"/>
      <w:numFmt w:val="decimal"/>
      <w:lvlText w:val="%2.%3.%4.%5.%6.%7."/>
      <w:lvlJc w:val="left"/>
      <w:pPr>
        <w:tabs>
          <w:tab w:val="num" w:pos="4860"/>
        </w:tabs>
        <w:ind w:left="4860" w:hanging="360"/>
      </w:pPr>
    </w:lvl>
    <w:lvl w:ilvl="7">
      <w:start w:val="1"/>
      <w:numFmt w:val="lowerLetter"/>
      <w:lvlText w:val="%2.%3.%4.%5.%6.%7.%8."/>
      <w:lvlJc w:val="left"/>
      <w:pPr>
        <w:tabs>
          <w:tab w:val="num" w:pos="5580"/>
        </w:tabs>
        <w:ind w:left="5580" w:hanging="360"/>
      </w:pPr>
    </w:lvl>
    <w:lvl w:ilvl="8">
      <w:start w:val="1"/>
      <w:numFmt w:val="lowerRoman"/>
      <w:lvlText w:val="%2.%3.%4.%5.%6.%7.%8.%9."/>
      <w:lvlJc w:val="right"/>
      <w:pPr>
        <w:tabs>
          <w:tab w:val="num" w:pos="6300"/>
        </w:tabs>
        <w:ind w:left="6300" w:hanging="180"/>
      </w:pPr>
    </w:lvl>
  </w:abstractNum>
  <w:abstractNum w:abstractNumId="18" w15:restartNumberingAfterBreak="0">
    <w:nsid w:val="0000001C"/>
    <w:multiLevelType w:val="multilevel"/>
    <w:tmpl w:val="0000001C"/>
    <w:name w:val="WWNum28"/>
    <w:lvl w:ilvl="0">
      <w:start w:val="1"/>
      <w:numFmt w:val="decimal"/>
      <w:lvlText w:val="%1)"/>
      <w:lvlJc w:val="left"/>
      <w:pPr>
        <w:tabs>
          <w:tab w:val="num" w:pos="0"/>
        </w:tabs>
        <w:ind w:left="1146" w:hanging="360"/>
      </w:pPr>
      <w:rPr>
        <w:rFonts w:cs="Arial"/>
      </w:rPr>
    </w:lvl>
    <w:lvl w:ilvl="1">
      <w:start w:val="1"/>
      <w:numFmt w:val="lowerLetter"/>
      <w:lvlText w:val="%2."/>
      <w:lvlJc w:val="left"/>
      <w:pPr>
        <w:tabs>
          <w:tab w:val="num" w:pos="0"/>
        </w:tabs>
        <w:ind w:left="1866" w:hanging="360"/>
      </w:pPr>
    </w:lvl>
    <w:lvl w:ilvl="2">
      <w:start w:val="1"/>
      <w:numFmt w:val="lowerRoman"/>
      <w:lvlText w:val="%2.%3."/>
      <w:lvlJc w:val="righ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19" w15:restartNumberingAfterBreak="0">
    <w:nsid w:val="0000001D"/>
    <w:multiLevelType w:val="multilevel"/>
    <w:tmpl w:val="0000001D"/>
    <w:name w:val="WWNum29"/>
    <w:lvl w:ilvl="0">
      <w:start w:val="1"/>
      <w:numFmt w:val="decimal"/>
      <w:lvlText w:val="%1)"/>
      <w:lvlJc w:val="left"/>
      <w:pPr>
        <w:tabs>
          <w:tab w:val="num" w:pos="0"/>
        </w:tabs>
        <w:ind w:left="1146" w:hanging="360"/>
      </w:pPr>
      <w:rPr>
        <w:rFonts w:cs="Arial"/>
      </w:rPr>
    </w:lvl>
    <w:lvl w:ilvl="1">
      <w:start w:val="1"/>
      <w:numFmt w:val="lowerLetter"/>
      <w:lvlText w:val="%2."/>
      <w:lvlJc w:val="left"/>
      <w:pPr>
        <w:tabs>
          <w:tab w:val="num" w:pos="0"/>
        </w:tabs>
        <w:ind w:left="1866" w:hanging="360"/>
      </w:pPr>
    </w:lvl>
    <w:lvl w:ilvl="2">
      <w:start w:val="1"/>
      <w:numFmt w:val="lowerRoman"/>
      <w:lvlText w:val="%2.%3."/>
      <w:lvlJc w:val="righ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20" w15:restartNumberingAfterBreak="0">
    <w:nsid w:val="0000001E"/>
    <w:multiLevelType w:val="multilevel"/>
    <w:tmpl w:val="8F4E04E6"/>
    <w:name w:val="WWNum30"/>
    <w:lvl w:ilvl="0">
      <w:start w:val="1"/>
      <w:numFmt w:val="decimal"/>
      <w:lvlText w:val="%1."/>
      <w:lvlJc w:val="left"/>
      <w:pPr>
        <w:tabs>
          <w:tab w:val="num" w:pos="0"/>
        </w:tabs>
        <w:ind w:left="360" w:hanging="360"/>
      </w:pPr>
      <w:rPr>
        <w:rFonts w:cs="Times New Roman"/>
        <w:b w:val="0"/>
        <w:bCs w:val="0"/>
      </w:rPr>
    </w:lvl>
    <w:lvl w:ilvl="1">
      <w:start w:val="1"/>
      <w:numFmt w:val="lowerLetter"/>
      <w:lvlText w:val="%2."/>
      <w:lvlJc w:val="left"/>
      <w:pPr>
        <w:tabs>
          <w:tab w:val="num" w:pos="0"/>
        </w:tabs>
        <w:ind w:left="1080" w:hanging="360"/>
      </w:pPr>
      <w:rPr>
        <w:rFonts w:cs="Times New Roman"/>
      </w:rPr>
    </w:lvl>
    <w:lvl w:ilvl="2">
      <w:start w:val="1"/>
      <w:numFmt w:val="lowerRoman"/>
      <w:lvlText w:val="%2.%3."/>
      <w:lvlJc w:val="right"/>
      <w:pPr>
        <w:tabs>
          <w:tab w:val="num" w:pos="0"/>
        </w:tabs>
        <w:ind w:left="1800" w:hanging="180"/>
      </w:pPr>
      <w:rPr>
        <w:rFonts w:cs="Times New Roman"/>
      </w:rPr>
    </w:lvl>
    <w:lvl w:ilvl="3">
      <w:start w:val="1"/>
      <w:numFmt w:val="decimal"/>
      <w:lvlText w:val="%2.%3.%4."/>
      <w:lvlJc w:val="left"/>
      <w:pPr>
        <w:tabs>
          <w:tab w:val="num" w:pos="0"/>
        </w:tabs>
        <w:ind w:left="2520" w:hanging="360"/>
      </w:pPr>
      <w:rPr>
        <w:rFonts w:cs="Times New Roman"/>
      </w:rPr>
    </w:lvl>
    <w:lvl w:ilvl="4">
      <w:start w:val="1"/>
      <w:numFmt w:val="lowerLetter"/>
      <w:lvlText w:val="%2.%3.%4.%5."/>
      <w:lvlJc w:val="left"/>
      <w:pPr>
        <w:tabs>
          <w:tab w:val="num" w:pos="0"/>
        </w:tabs>
        <w:ind w:left="3240" w:hanging="360"/>
      </w:pPr>
      <w:rPr>
        <w:rFonts w:cs="Times New Roman"/>
      </w:rPr>
    </w:lvl>
    <w:lvl w:ilvl="5">
      <w:start w:val="1"/>
      <w:numFmt w:val="lowerRoman"/>
      <w:lvlText w:val="%2.%3.%4.%5.%6."/>
      <w:lvlJc w:val="right"/>
      <w:pPr>
        <w:tabs>
          <w:tab w:val="num" w:pos="0"/>
        </w:tabs>
        <w:ind w:left="3960" w:hanging="180"/>
      </w:pPr>
      <w:rPr>
        <w:rFonts w:cs="Times New Roman"/>
      </w:rPr>
    </w:lvl>
    <w:lvl w:ilvl="6">
      <w:start w:val="1"/>
      <w:numFmt w:val="decimal"/>
      <w:lvlText w:val="%2.%3.%4.%5.%6.%7."/>
      <w:lvlJc w:val="left"/>
      <w:pPr>
        <w:tabs>
          <w:tab w:val="num" w:pos="0"/>
        </w:tabs>
        <w:ind w:left="4680" w:hanging="360"/>
      </w:pPr>
      <w:rPr>
        <w:rFonts w:cs="Times New Roman"/>
      </w:rPr>
    </w:lvl>
    <w:lvl w:ilvl="7">
      <w:start w:val="1"/>
      <w:numFmt w:val="lowerLetter"/>
      <w:lvlText w:val="%2.%3.%4.%5.%6.%7.%8."/>
      <w:lvlJc w:val="left"/>
      <w:pPr>
        <w:tabs>
          <w:tab w:val="num" w:pos="0"/>
        </w:tabs>
        <w:ind w:left="5400" w:hanging="360"/>
      </w:pPr>
      <w:rPr>
        <w:rFonts w:cs="Times New Roman"/>
      </w:rPr>
    </w:lvl>
    <w:lvl w:ilvl="8">
      <w:start w:val="1"/>
      <w:numFmt w:val="lowerRoman"/>
      <w:lvlText w:val="%2.%3.%4.%5.%6.%7.%8.%9."/>
      <w:lvlJc w:val="right"/>
      <w:pPr>
        <w:tabs>
          <w:tab w:val="num" w:pos="0"/>
        </w:tabs>
        <w:ind w:left="6120" w:hanging="180"/>
      </w:pPr>
      <w:rPr>
        <w:rFonts w:cs="Times New Roman"/>
      </w:rPr>
    </w:lvl>
  </w:abstractNum>
  <w:abstractNum w:abstractNumId="21" w15:restartNumberingAfterBreak="0">
    <w:nsid w:val="0000001F"/>
    <w:multiLevelType w:val="multilevel"/>
    <w:tmpl w:val="0000001F"/>
    <w:name w:val="WWNum3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2" w15:restartNumberingAfterBreak="0">
    <w:nsid w:val="00000020"/>
    <w:multiLevelType w:val="multilevel"/>
    <w:tmpl w:val="00000020"/>
    <w:name w:val="WWNum32"/>
    <w:lvl w:ilvl="0">
      <w:start w:val="1"/>
      <w:numFmt w:val="bullet"/>
      <w:lvlText w:val=""/>
      <w:lvlJc w:val="left"/>
      <w:pPr>
        <w:tabs>
          <w:tab w:val="num" w:pos="0"/>
        </w:tabs>
        <w:ind w:left="1440" w:hanging="360"/>
      </w:pPr>
      <w:rPr>
        <w:rFonts w:ascii="Symbol" w:hAnsi="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23" w15:restartNumberingAfterBreak="0">
    <w:nsid w:val="00000021"/>
    <w:multiLevelType w:val="multilevel"/>
    <w:tmpl w:val="00000021"/>
    <w:name w:val="WWNum3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4" w15:restartNumberingAfterBreak="0">
    <w:nsid w:val="00000022"/>
    <w:multiLevelType w:val="multilevel"/>
    <w:tmpl w:val="00000022"/>
    <w:name w:val="WWNum34"/>
    <w:lvl w:ilvl="0">
      <w:start w:val="1"/>
      <w:numFmt w:val="bullet"/>
      <w:lvlText w:val=""/>
      <w:lvlJc w:val="left"/>
      <w:pPr>
        <w:tabs>
          <w:tab w:val="num" w:pos="0"/>
        </w:tabs>
        <w:ind w:left="1571" w:hanging="360"/>
      </w:pPr>
      <w:rPr>
        <w:rFonts w:ascii="Symbol" w:hAnsi="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rPr>
    </w:lvl>
    <w:lvl w:ilvl="3">
      <w:start w:val="1"/>
      <w:numFmt w:val="bullet"/>
      <w:lvlText w:val=""/>
      <w:lvlJc w:val="left"/>
      <w:pPr>
        <w:tabs>
          <w:tab w:val="num" w:pos="0"/>
        </w:tabs>
        <w:ind w:left="3731" w:hanging="360"/>
      </w:pPr>
      <w:rPr>
        <w:rFonts w:ascii="Symbol" w:hAnsi="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rPr>
    </w:lvl>
    <w:lvl w:ilvl="6">
      <w:start w:val="1"/>
      <w:numFmt w:val="bullet"/>
      <w:lvlText w:val=""/>
      <w:lvlJc w:val="left"/>
      <w:pPr>
        <w:tabs>
          <w:tab w:val="num" w:pos="0"/>
        </w:tabs>
        <w:ind w:left="5891" w:hanging="360"/>
      </w:pPr>
      <w:rPr>
        <w:rFonts w:ascii="Symbol" w:hAnsi="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rPr>
    </w:lvl>
  </w:abstractNum>
  <w:abstractNum w:abstractNumId="25" w15:restartNumberingAfterBreak="0">
    <w:nsid w:val="0000002D"/>
    <w:multiLevelType w:val="multilevel"/>
    <w:tmpl w:val="0000002D"/>
    <w:name w:val="WWNum4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6" w15:restartNumberingAfterBreak="0">
    <w:nsid w:val="0000002F"/>
    <w:multiLevelType w:val="multilevel"/>
    <w:tmpl w:val="0000002F"/>
    <w:name w:val="WWNum47"/>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2.%3."/>
      <w:lvlJc w:val="left"/>
      <w:pPr>
        <w:tabs>
          <w:tab w:val="num" w:pos="2160"/>
        </w:tabs>
        <w:ind w:left="2160" w:hanging="360"/>
      </w:pPr>
    </w:lvl>
    <w:lvl w:ilvl="3">
      <w:start w:val="1"/>
      <w:numFmt w:val="lowerLetter"/>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Letter"/>
      <w:lvlText w:val="%2.%3.%4.%5.%6."/>
      <w:lvlJc w:val="left"/>
      <w:pPr>
        <w:tabs>
          <w:tab w:val="num" w:pos="4320"/>
        </w:tabs>
        <w:ind w:left="4320" w:hanging="360"/>
      </w:pPr>
    </w:lvl>
    <w:lvl w:ilvl="6">
      <w:start w:val="1"/>
      <w:numFmt w:val="lowerLetter"/>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Letter"/>
      <w:lvlText w:val="%2.%3.%4.%5.%6.%7.%8.%9."/>
      <w:lvlJc w:val="left"/>
      <w:pPr>
        <w:tabs>
          <w:tab w:val="num" w:pos="6480"/>
        </w:tabs>
        <w:ind w:left="6480" w:hanging="360"/>
      </w:pPr>
    </w:lvl>
  </w:abstractNum>
  <w:abstractNum w:abstractNumId="27" w15:restartNumberingAfterBreak="0">
    <w:nsid w:val="00000030"/>
    <w:multiLevelType w:val="multilevel"/>
    <w:tmpl w:val="00000030"/>
    <w:name w:val="WWNum48"/>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2.%3."/>
      <w:lvlJc w:val="left"/>
      <w:pPr>
        <w:tabs>
          <w:tab w:val="num" w:pos="2160"/>
        </w:tabs>
        <w:ind w:left="2160" w:hanging="360"/>
      </w:pPr>
    </w:lvl>
    <w:lvl w:ilvl="3">
      <w:start w:val="1"/>
      <w:numFmt w:val="lowerLetter"/>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Letter"/>
      <w:lvlText w:val="%2.%3.%4.%5.%6."/>
      <w:lvlJc w:val="left"/>
      <w:pPr>
        <w:tabs>
          <w:tab w:val="num" w:pos="4320"/>
        </w:tabs>
        <w:ind w:left="4320" w:hanging="360"/>
      </w:pPr>
    </w:lvl>
    <w:lvl w:ilvl="6">
      <w:start w:val="1"/>
      <w:numFmt w:val="lowerLetter"/>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Letter"/>
      <w:lvlText w:val="%2.%3.%4.%5.%6.%7.%8.%9."/>
      <w:lvlJc w:val="left"/>
      <w:pPr>
        <w:tabs>
          <w:tab w:val="num" w:pos="6480"/>
        </w:tabs>
        <w:ind w:left="6480" w:hanging="360"/>
      </w:pPr>
    </w:lvl>
  </w:abstractNum>
  <w:abstractNum w:abstractNumId="28" w15:restartNumberingAfterBreak="0">
    <w:nsid w:val="00000031"/>
    <w:multiLevelType w:val="multilevel"/>
    <w:tmpl w:val="00000031"/>
    <w:name w:val="WWNum49"/>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2.%3."/>
      <w:lvlJc w:val="left"/>
      <w:pPr>
        <w:tabs>
          <w:tab w:val="num" w:pos="2160"/>
        </w:tabs>
        <w:ind w:left="2160" w:hanging="360"/>
      </w:pPr>
    </w:lvl>
    <w:lvl w:ilvl="3">
      <w:start w:val="1"/>
      <w:numFmt w:val="lowerLetter"/>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Letter"/>
      <w:lvlText w:val="%2.%3.%4.%5.%6."/>
      <w:lvlJc w:val="left"/>
      <w:pPr>
        <w:tabs>
          <w:tab w:val="num" w:pos="4320"/>
        </w:tabs>
        <w:ind w:left="4320" w:hanging="360"/>
      </w:pPr>
    </w:lvl>
    <w:lvl w:ilvl="6">
      <w:start w:val="1"/>
      <w:numFmt w:val="lowerLetter"/>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Letter"/>
      <w:lvlText w:val="%2.%3.%4.%5.%6.%7.%8.%9."/>
      <w:lvlJc w:val="left"/>
      <w:pPr>
        <w:tabs>
          <w:tab w:val="num" w:pos="6480"/>
        </w:tabs>
        <w:ind w:left="6480" w:hanging="360"/>
      </w:pPr>
    </w:lvl>
  </w:abstractNum>
  <w:abstractNum w:abstractNumId="29" w15:restartNumberingAfterBreak="0">
    <w:nsid w:val="003C1E91"/>
    <w:multiLevelType w:val="hybridMultilevel"/>
    <w:tmpl w:val="E1D2BDAC"/>
    <w:name w:val="WW8Num7"/>
    <w:styleLink w:val="Styl31"/>
    <w:lvl w:ilvl="0" w:tplc="16F2B648">
      <w:start w:val="1"/>
      <w:numFmt w:val="bullet"/>
      <w:lvlText w:val=""/>
      <w:lvlJc w:val="left"/>
      <w:pPr>
        <w:ind w:left="1440" w:hanging="360"/>
      </w:pPr>
      <w:rPr>
        <w:rFonts w:ascii="Symbol" w:hAnsi="Symbol" w:hint="default"/>
      </w:rPr>
    </w:lvl>
    <w:lvl w:ilvl="1" w:tplc="74C65B1A">
      <w:start w:val="1"/>
      <w:numFmt w:val="bullet"/>
      <w:lvlText w:val="o"/>
      <w:lvlJc w:val="left"/>
      <w:pPr>
        <w:ind w:left="2160" w:hanging="360"/>
      </w:pPr>
      <w:rPr>
        <w:rFonts w:ascii="Courier New" w:hAnsi="Courier New" w:cs="Courier New" w:hint="default"/>
      </w:rPr>
    </w:lvl>
    <w:lvl w:ilvl="2" w:tplc="66265868" w:tentative="1">
      <w:start w:val="1"/>
      <w:numFmt w:val="bullet"/>
      <w:lvlText w:val=""/>
      <w:lvlJc w:val="left"/>
      <w:pPr>
        <w:ind w:left="2880" w:hanging="360"/>
      </w:pPr>
      <w:rPr>
        <w:rFonts w:ascii="Wingdings" w:hAnsi="Wingdings" w:hint="default"/>
      </w:rPr>
    </w:lvl>
    <w:lvl w:ilvl="3" w:tplc="25FC789C" w:tentative="1">
      <w:start w:val="1"/>
      <w:numFmt w:val="bullet"/>
      <w:lvlText w:val=""/>
      <w:lvlJc w:val="left"/>
      <w:pPr>
        <w:ind w:left="3600" w:hanging="360"/>
      </w:pPr>
      <w:rPr>
        <w:rFonts w:ascii="Symbol" w:hAnsi="Symbol" w:hint="default"/>
      </w:rPr>
    </w:lvl>
    <w:lvl w:ilvl="4" w:tplc="8CCAA5AC" w:tentative="1">
      <w:start w:val="1"/>
      <w:numFmt w:val="bullet"/>
      <w:lvlText w:val="o"/>
      <w:lvlJc w:val="left"/>
      <w:pPr>
        <w:ind w:left="4320" w:hanging="360"/>
      </w:pPr>
      <w:rPr>
        <w:rFonts w:ascii="Courier New" w:hAnsi="Courier New" w:cs="Courier New" w:hint="default"/>
      </w:rPr>
    </w:lvl>
    <w:lvl w:ilvl="5" w:tplc="4BAA0A82" w:tentative="1">
      <w:start w:val="1"/>
      <w:numFmt w:val="bullet"/>
      <w:lvlText w:val=""/>
      <w:lvlJc w:val="left"/>
      <w:pPr>
        <w:ind w:left="5040" w:hanging="360"/>
      </w:pPr>
      <w:rPr>
        <w:rFonts w:ascii="Wingdings" w:hAnsi="Wingdings" w:hint="default"/>
      </w:rPr>
    </w:lvl>
    <w:lvl w:ilvl="6" w:tplc="6ABE8A64" w:tentative="1">
      <w:start w:val="1"/>
      <w:numFmt w:val="bullet"/>
      <w:lvlText w:val=""/>
      <w:lvlJc w:val="left"/>
      <w:pPr>
        <w:ind w:left="5760" w:hanging="360"/>
      </w:pPr>
      <w:rPr>
        <w:rFonts w:ascii="Symbol" w:hAnsi="Symbol" w:hint="default"/>
      </w:rPr>
    </w:lvl>
    <w:lvl w:ilvl="7" w:tplc="B7E8D762" w:tentative="1">
      <w:start w:val="1"/>
      <w:numFmt w:val="bullet"/>
      <w:lvlText w:val="o"/>
      <w:lvlJc w:val="left"/>
      <w:pPr>
        <w:ind w:left="6480" w:hanging="360"/>
      </w:pPr>
      <w:rPr>
        <w:rFonts w:ascii="Courier New" w:hAnsi="Courier New" w:cs="Courier New" w:hint="default"/>
      </w:rPr>
    </w:lvl>
    <w:lvl w:ilvl="8" w:tplc="785E2A1C" w:tentative="1">
      <w:start w:val="1"/>
      <w:numFmt w:val="bullet"/>
      <w:lvlText w:val=""/>
      <w:lvlJc w:val="left"/>
      <w:pPr>
        <w:ind w:left="7200" w:hanging="360"/>
      </w:pPr>
      <w:rPr>
        <w:rFonts w:ascii="Wingdings" w:hAnsi="Wingdings" w:hint="default"/>
      </w:rPr>
    </w:lvl>
  </w:abstractNum>
  <w:abstractNum w:abstractNumId="30" w15:restartNumberingAfterBreak="0">
    <w:nsid w:val="003E0516"/>
    <w:multiLevelType w:val="multilevel"/>
    <w:tmpl w:val="B3987D72"/>
    <w:lvl w:ilvl="0">
      <w:start w:val="1"/>
      <w:numFmt w:val="decimal"/>
      <w:lvlRestart w:val="0"/>
      <w:pStyle w:val="NumHeading1"/>
      <w:lvlText w:val="%1"/>
      <w:lvlJc w:val="left"/>
      <w:pPr>
        <w:tabs>
          <w:tab w:val="num" w:pos="794"/>
        </w:tabs>
        <w:ind w:left="794" w:hanging="794"/>
      </w:pPr>
      <w:rPr>
        <w:rFonts w:cs="Times New Roman" w:hint="default"/>
      </w:rPr>
    </w:lvl>
    <w:lvl w:ilvl="1">
      <w:start w:val="1"/>
      <w:numFmt w:val="decimal"/>
      <w:pStyle w:val="NumHeading2"/>
      <w:lvlText w:val="%1.%2"/>
      <w:lvlJc w:val="left"/>
      <w:pPr>
        <w:tabs>
          <w:tab w:val="num" w:pos="794"/>
        </w:tabs>
        <w:ind w:left="794" w:hanging="794"/>
      </w:pPr>
      <w:rPr>
        <w:rFonts w:cs="Times New Roman" w:hint="default"/>
      </w:rPr>
    </w:lvl>
    <w:lvl w:ilvl="2">
      <w:start w:val="1"/>
      <w:numFmt w:val="decimal"/>
      <w:pStyle w:val="NumHeading3"/>
      <w:lvlText w:val="%1.%2.%3"/>
      <w:lvlJc w:val="left"/>
      <w:pPr>
        <w:tabs>
          <w:tab w:val="num" w:pos="1021"/>
        </w:tabs>
        <w:ind w:left="1021" w:hanging="1021"/>
      </w:pPr>
      <w:rPr>
        <w:rFonts w:cs="Times New Roman" w:hint="default"/>
      </w:rPr>
    </w:lvl>
    <w:lvl w:ilvl="3">
      <w:start w:val="1"/>
      <w:numFmt w:val="decimal"/>
      <w:pStyle w:val="NumHeading4"/>
      <w:lvlText w:val="%1.%2.%3.%4"/>
      <w:lvlJc w:val="left"/>
      <w:pPr>
        <w:tabs>
          <w:tab w:val="num" w:pos="1247"/>
        </w:tabs>
        <w:ind w:left="1247" w:hanging="1247"/>
      </w:pPr>
      <w:rPr>
        <w:rFonts w:cs="Times New Roman" w:hint="default"/>
      </w:rPr>
    </w:lvl>
    <w:lvl w:ilvl="4">
      <w:start w:val="1"/>
      <w:numFmt w:val="decimal"/>
      <w:pStyle w:val="NumHeading5"/>
      <w:lvlText w:val="%1.%2.%3.%4.%5"/>
      <w:lvlJc w:val="left"/>
      <w:pPr>
        <w:tabs>
          <w:tab w:val="num" w:pos="1474"/>
        </w:tabs>
        <w:ind w:left="1474" w:hanging="1474"/>
      </w:pPr>
      <w:rPr>
        <w:rFonts w:cs="Times New Roman" w:hint="default"/>
      </w:rPr>
    </w:lvl>
    <w:lvl w:ilvl="5">
      <w:start w:val="1"/>
      <w:numFmt w:val="decimal"/>
      <w:lvlText w:val="%2.%3.%4.%5.%6."/>
      <w:lvlJc w:val="left"/>
      <w:pPr>
        <w:tabs>
          <w:tab w:val="num" w:pos="2835"/>
        </w:tabs>
        <w:ind w:left="2835" w:hanging="2608"/>
      </w:pPr>
      <w:rPr>
        <w:rFonts w:cs="Times New Roman" w:hint="default"/>
      </w:rPr>
    </w:lvl>
    <w:lvl w:ilvl="6">
      <w:start w:val="1"/>
      <w:numFmt w:val="decimal"/>
      <w:lvlText w:val="%1.%2.%3.%4.%5.%6.%7."/>
      <w:lvlJc w:val="left"/>
      <w:pPr>
        <w:tabs>
          <w:tab w:val="num" w:pos="5627"/>
        </w:tabs>
        <w:ind w:left="3467" w:hanging="1080"/>
      </w:pPr>
      <w:rPr>
        <w:rFonts w:cs="Times New Roman" w:hint="default"/>
      </w:rPr>
    </w:lvl>
    <w:lvl w:ilvl="7">
      <w:start w:val="1"/>
      <w:numFmt w:val="upperLetter"/>
      <w:lvlRestart w:val="0"/>
      <w:pStyle w:val="HeadingAppendixOld"/>
      <w:lvlText w:val="APPENDIX %8"/>
      <w:lvlJc w:val="left"/>
      <w:pPr>
        <w:tabs>
          <w:tab w:val="num" w:pos="2155"/>
        </w:tabs>
        <w:ind w:left="2155" w:hanging="2155"/>
      </w:pPr>
      <w:rPr>
        <w:rFonts w:cs="Times New Roman" w:hint="default"/>
      </w:rPr>
    </w:lvl>
    <w:lvl w:ilvl="8">
      <w:start w:val="1"/>
      <w:numFmt w:val="upperRoman"/>
      <w:lvlRestart w:val="0"/>
      <w:pStyle w:val="HeadingPart"/>
      <w:lvlText w:val="PART %9"/>
      <w:lvlJc w:val="left"/>
      <w:pPr>
        <w:tabs>
          <w:tab w:val="num" w:pos="1418"/>
        </w:tabs>
        <w:ind w:left="1418" w:hanging="1418"/>
      </w:pPr>
      <w:rPr>
        <w:rFonts w:cs="Times New Roman" w:hint="default"/>
      </w:rPr>
    </w:lvl>
  </w:abstractNum>
  <w:abstractNum w:abstractNumId="31" w15:restartNumberingAfterBreak="0">
    <w:nsid w:val="00F02626"/>
    <w:multiLevelType w:val="multilevel"/>
    <w:tmpl w:val="B7A6C892"/>
    <w:lvl w:ilvl="0">
      <w:start w:val="7"/>
      <w:numFmt w:val="decimal"/>
      <w:lvlText w:val="%1"/>
      <w:lvlJc w:val="left"/>
      <w:pPr>
        <w:ind w:left="744" w:hanging="744"/>
      </w:pPr>
      <w:rPr>
        <w:rFonts w:hint="default"/>
        <w:i w:val="0"/>
        <w:iCs/>
        <w:strike w:val="0"/>
        <w:color w:val="auto"/>
      </w:rPr>
    </w:lvl>
    <w:lvl w:ilvl="1">
      <w:start w:val="1"/>
      <w:numFmt w:val="decimal"/>
      <w:lvlText w:val="%2."/>
      <w:lvlJc w:val="left"/>
      <w:pPr>
        <w:ind w:left="744" w:hanging="744"/>
      </w:pPr>
      <w:rPr>
        <w:rFonts w:ascii="Arial" w:eastAsia="Times New Roman" w:hAnsi="Arial" w:cs="Arial"/>
        <w:b w:val="0"/>
        <w:bCs/>
        <w:i w:val="0"/>
        <w:iCs/>
        <w:strike w:val="0"/>
        <w:color w:val="000000"/>
      </w:rPr>
    </w:lvl>
    <w:lvl w:ilvl="2">
      <w:start w:val="1"/>
      <w:numFmt w:val="decimal"/>
      <w:lvlText w:val="%3)"/>
      <w:lvlJc w:val="left"/>
      <w:pPr>
        <w:ind w:left="744" w:hanging="744"/>
      </w:pPr>
      <w:rPr>
        <w:rFonts w:ascii="Arial" w:eastAsia="Times New Roman" w:hAnsi="Arial" w:cs="Arial"/>
        <w:b w:val="0"/>
        <w:bCs w:val="0"/>
        <w:i w:val="0"/>
        <w:i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014568F4"/>
    <w:multiLevelType w:val="hybridMultilevel"/>
    <w:tmpl w:val="FD0A2F0C"/>
    <w:styleLink w:val="Styl31115"/>
    <w:lvl w:ilvl="0" w:tplc="5D1EB018">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3" w15:restartNumberingAfterBreak="0">
    <w:nsid w:val="01D56DEF"/>
    <w:multiLevelType w:val="hybridMultilevel"/>
    <w:tmpl w:val="FE0CB5A0"/>
    <w:styleLink w:val="Styl3133"/>
    <w:lvl w:ilvl="0" w:tplc="FFFFFFFF">
      <w:start w:val="1"/>
      <w:numFmt w:val="decimal"/>
      <w:lvlText w:val="%1."/>
      <w:lvlJc w:val="left"/>
      <w:pPr>
        <w:tabs>
          <w:tab w:val="num" w:pos="502"/>
        </w:tabs>
        <w:ind w:left="502" w:hanging="360"/>
      </w:pPr>
      <w:rPr>
        <w:b w:val="0"/>
      </w:rPr>
    </w:lvl>
    <w:lvl w:ilvl="1" w:tplc="FFFFFFFF">
      <w:start w:val="1"/>
      <w:numFmt w:val="lowerLetter"/>
      <w:lvlText w:val="%2."/>
      <w:lvlJc w:val="left"/>
      <w:pPr>
        <w:tabs>
          <w:tab w:val="num" w:pos="1222"/>
        </w:tabs>
        <w:ind w:left="1222" w:hanging="360"/>
      </w:pPr>
    </w:lvl>
    <w:lvl w:ilvl="2" w:tplc="FFFFFFFF">
      <w:start w:val="1"/>
      <w:numFmt w:val="lowerRoman"/>
      <w:lvlText w:val="%3."/>
      <w:lvlJc w:val="right"/>
      <w:pPr>
        <w:tabs>
          <w:tab w:val="num" w:pos="1942"/>
        </w:tabs>
        <w:ind w:left="1942" w:hanging="180"/>
      </w:pPr>
    </w:lvl>
    <w:lvl w:ilvl="3" w:tplc="FFFFFFFF">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start w:val="1"/>
      <w:numFmt w:val="lowerRoman"/>
      <w:lvlText w:val="%6."/>
      <w:lvlJc w:val="right"/>
      <w:pPr>
        <w:tabs>
          <w:tab w:val="num" w:pos="4102"/>
        </w:tabs>
        <w:ind w:left="4102" w:hanging="180"/>
      </w:pPr>
    </w:lvl>
    <w:lvl w:ilvl="6" w:tplc="FFFFFFFF">
      <w:start w:val="1"/>
      <w:numFmt w:val="decimal"/>
      <w:lvlText w:val="%7."/>
      <w:lvlJc w:val="left"/>
      <w:pPr>
        <w:tabs>
          <w:tab w:val="num" w:pos="4822"/>
        </w:tabs>
        <w:ind w:left="4822" w:hanging="360"/>
      </w:pPr>
    </w:lvl>
    <w:lvl w:ilvl="7" w:tplc="FFFFFFFF">
      <w:start w:val="1"/>
      <w:numFmt w:val="lowerLetter"/>
      <w:lvlText w:val="%8."/>
      <w:lvlJc w:val="left"/>
      <w:pPr>
        <w:tabs>
          <w:tab w:val="num" w:pos="5542"/>
        </w:tabs>
        <w:ind w:left="5542" w:hanging="360"/>
      </w:pPr>
    </w:lvl>
    <w:lvl w:ilvl="8" w:tplc="FFFFFFFF">
      <w:start w:val="1"/>
      <w:numFmt w:val="lowerRoman"/>
      <w:lvlText w:val="%9."/>
      <w:lvlJc w:val="right"/>
      <w:pPr>
        <w:tabs>
          <w:tab w:val="num" w:pos="6262"/>
        </w:tabs>
        <w:ind w:left="6262" w:hanging="180"/>
      </w:pPr>
    </w:lvl>
  </w:abstractNum>
  <w:abstractNum w:abstractNumId="34" w15:restartNumberingAfterBreak="0">
    <w:nsid w:val="03546A35"/>
    <w:multiLevelType w:val="multilevel"/>
    <w:tmpl w:val="0000002D"/>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5" w15:restartNumberingAfterBreak="0">
    <w:nsid w:val="03DE028A"/>
    <w:multiLevelType w:val="multilevel"/>
    <w:tmpl w:val="4C724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5664667"/>
    <w:multiLevelType w:val="hybridMultilevel"/>
    <w:tmpl w:val="3CEE0528"/>
    <w:styleLink w:val="Styl5152"/>
    <w:lvl w:ilvl="0" w:tplc="946A2A3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05F07C95"/>
    <w:multiLevelType w:val="hybridMultilevel"/>
    <w:tmpl w:val="0AD03B46"/>
    <w:styleLink w:val="Styl511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62616F4"/>
    <w:multiLevelType w:val="hybridMultilevel"/>
    <w:tmpl w:val="E1A05296"/>
    <w:styleLink w:val="Styl1111"/>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06841832"/>
    <w:multiLevelType w:val="hybridMultilevel"/>
    <w:tmpl w:val="43825354"/>
    <w:styleLink w:val="Styl516"/>
    <w:lvl w:ilvl="0" w:tplc="28DE5960">
      <w:start w:val="8"/>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0" w15:restartNumberingAfterBreak="0">
    <w:nsid w:val="06E95872"/>
    <w:multiLevelType w:val="hybridMultilevel"/>
    <w:tmpl w:val="C958F08E"/>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07A86678"/>
    <w:multiLevelType w:val="hybridMultilevel"/>
    <w:tmpl w:val="736C7660"/>
    <w:styleLink w:val="Styl51"/>
    <w:lvl w:ilvl="0" w:tplc="0415000F">
      <w:start w:val="1"/>
      <w:numFmt w:val="bullet"/>
      <w:lvlText w:val=""/>
      <w:lvlJc w:val="left"/>
      <w:pPr>
        <w:ind w:left="1440" w:hanging="360"/>
      </w:pPr>
      <w:rPr>
        <w:rFonts w:ascii="Symbol" w:hAnsi="Symbol" w:hint="default"/>
      </w:rPr>
    </w:lvl>
    <w:lvl w:ilvl="1" w:tplc="04150019" w:tentative="1">
      <w:start w:val="1"/>
      <w:numFmt w:val="bullet"/>
      <w:lvlText w:val="o"/>
      <w:lvlJc w:val="left"/>
      <w:pPr>
        <w:ind w:left="2160" w:hanging="360"/>
      </w:pPr>
      <w:rPr>
        <w:rFonts w:ascii="Courier New" w:hAnsi="Courier New" w:cs="Courier New" w:hint="default"/>
      </w:rPr>
    </w:lvl>
    <w:lvl w:ilvl="2" w:tplc="0415001B"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cs="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cs="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42" w15:restartNumberingAfterBreak="0">
    <w:nsid w:val="07CF31AC"/>
    <w:multiLevelType w:val="hybridMultilevel"/>
    <w:tmpl w:val="EFDEBCEE"/>
    <w:lvl w:ilvl="0" w:tplc="3D4C137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09B93262"/>
    <w:multiLevelType w:val="hybridMultilevel"/>
    <w:tmpl w:val="B4DCF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0A593BB3"/>
    <w:multiLevelType w:val="hybridMultilevel"/>
    <w:tmpl w:val="7D442784"/>
    <w:styleLink w:val="Styl311432"/>
    <w:lvl w:ilvl="0" w:tplc="A33A9780">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45" w15:restartNumberingAfterBreak="0">
    <w:nsid w:val="0A5E7877"/>
    <w:multiLevelType w:val="hybridMultilevel"/>
    <w:tmpl w:val="CF14D2D2"/>
    <w:styleLink w:val="MojaLista11"/>
    <w:lvl w:ilvl="0" w:tplc="74CE6AF2">
      <w:start w:val="1"/>
      <w:numFmt w:val="lowerLetter"/>
      <w:lvlText w:val="%1)"/>
      <w:lvlJc w:val="left"/>
      <w:pPr>
        <w:ind w:left="786" w:hanging="360"/>
      </w:pPr>
      <w:rPr>
        <w:rFonts w:ascii="Arial" w:hAnsi="Arial" w:cs="Arial" w:hint="default"/>
        <w:i w:val="0"/>
        <w:i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0AB02D2C"/>
    <w:multiLevelType w:val="hybridMultilevel"/>
    <w:tmpl w:val="B4966878"/>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7" w15:restartNumberingAfterBreak="0">
    <w:nsid w:val="0ADE07BA"/>
    <w:multiLevelType w:val="hybridMultilevel"/>
    <w:tmpl w:val="E9B098DE"/>
    <w:styleLink w:val="Styl3153"/>
    <w:lvl w:ilvl="0" w:tplc="FFFFFFFF">
      <w:start w:val="1"/>
      <w:numFmt w:val="decimal"/>
      <w:lvlText w:val="%1)"/>
      <w:lvlJc w:val="left"/>
      <w:pPr>
        <w:tabs>
          <w:tab w:val="num" w:pos="928"/>
        </w:tabs>
        <w:ind w:left="928" w:hanging="360"/>
      </w:pPr>
      <w:rPr>
        <w:b w:val="0"/>
      </w:rPr>
    </w:lvl>
    <w:lvl w:ilvl="1" w:tplc="FFFFFFFF">
      <w:start w:val="1"/>
      <w:numFmt w:val="lowerLetter"/>
      <w:lvlText w:val="%2."/>
      <w:lvlJc w:val="left"/>
      <w:pPr>
        <w:tabs>
          <w:tab w:val="num" w:pos="1648"/>
        </w:tabs>
        <w:ind w:left="1648" w:hanging="360"/>
      </w:pPr>
    </w:lvl>
    <w:lvl w:ilvl="2" w:tplc="FFFFFFFF">
      <w:start w:val="1"/>
      <w:numFmt w:val="lowerRoman"/>
      <w:lvlText w:val="%3."/>
      <w:lvlJc w:val="right"/>
      <w:pPr>
        <w:tabs>
          <w:tab w:val="num" w:pos="2368"/>
        </w:tabs>
        <w:ind w:left="2368" w:hanging="180"/>
      </w:pPr>
    </w:lvl>
    <w:lvl w:ilvl="3" w:tplc="FFFFFFFF">
      <w:start w:val="1"/>
      <w:numFmt w:val="decimal"/>
      <w:lvlText w:val="%4."/>
      <w:lvlJc w:val="left"/>
      <w:pPr>
        <w:tabs>
          <w:tab w:val="num" w:pos="3088"/>
        </w:tabs>
        <w:ind w:left="3088" w:hanging="360"/>
      </w:pPr>
    </w:lvl>
    <w:lvl w:ilvl="4" w:tplc="FFFFFFFF">
      <w:start w:val="1"/>
      <w:numFmt w:val="lowerLetter"/>
      <w:lvlText w:val="%5."/>
      <w:lvlJc w:val="left"/>
      <w:pPr>
        <w:tabs>
          <w:tab w:val="num" w:pos="3808"/>
        </w:tabs>
        <w:ind w:left="3808" w:hanging="360"/>
      </w:pPr>
    </w:lvl>
    <w:lvl w:ilvl="5" w:tplc="FFFFFFFF">
      <w:start w:val="1"/>
      <w:numFmt w:val="lowerRoman"/>
      <w:lvlText w:val="%6."/>
      <w:lvlJc w:val="right"/>
      <w:pPr>
        <w:tabs>
          <w:tab w:val="num" w:pos="4528"/>
        </w:tabs>
        <w:ind w:left="4528" w:hanging="180"/>
      </w:pPr>
    </w:lvl>
    <w:lvl w:ilvl="6" w:tplc="FFFFFFFF">
      <w:start w:val="1"/>
      <w:numFmt w:val="decimal"/>
      <w:lvlText w:val="%7."/>
      <w:lvlJc w:val="left"/>
      <w:pPr>
        <w:tabs>
          <w:tab w:val="num" w:pos="5248"/>
        </w:tabs>
        <w:ind w:left="5248" w:hanging="360"/>
      </w:pPr>
    </w:lvl>
    <w:lvl w:ilvl="7" w:tplc="FFFFFFFF">
      <w:start w:val="1"/>
      <w:numFmt w:val="lowerLetter"/>
      <w:lvlText w:val="%8."/>
      <w:lvlJc w:val="left"/>
      <w:pPr>
        <w:tabs>
          <w:tab w:val="num" w:pos="5968"/>
        </w:tabs>
        <w:ind w:left="5968" w:hanging="360"/>
      </w:pPr>
    </w:lvl>
    <w:lvl w:ilvl="8" w:tplc="FFFFFFFF">
      <w:start w:val="1"/>
      <w:numFmt w:val="lowerRoman"/>
      <w:lvlText w:val="%9."/>
      <w:lvlJc w:val="right"/>
      <w:pPr>
        <w:tabs>
          <w:tab w:val="num" w:pos="6688"/>
        </w:tabs>
        <w:ind w:left="6688" w:hanging="180"/>
      </w:pPr>
    </w:lvl>
  </w:abstractNum>
  <w:abstractNum w:abstractNumId="48" w15:restartNumberingAfterBreak="0">
    <w:nsid w:val="0B0851EA"/>
    <w:multiLevelType w:val="multilevel"/>
    <w:tmpl w:val="69C66C8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9" w15:restartNumberingAfterBreak="0">
    <w:nsid w:val="0B40461D"/>
    <w:multiLevelType w:val="hybridMultilevel"/>
    <w:tmpl w:val="8FC86A90"/>
    <w:styleLink w:val="Styl51147"/>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15:restartNumberingAfterBreak="0">
    <w:nsid w:val="0C5A77D3"/>
    <w:multiLevelType w:val="hybridMultilevel"/>
    <w:tmpl w:val="4A087AF6"/>
    <w:styleLink w:val="MojaLista1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 w15:restartNumberingAfterBreak="0">
    <w:nsid w:val="0D6B6C5F"/>
    <w:multiLevelType w:val="hybridMultilevel"/>
    <w:tmpl w:val="020006CE"/>
    <w:styleLink w:val="Styl313"/>
    <w:lvl w:ilvl="0" w:tplc="04150001">
      <w:start w:val="1"/>
      <w:numFmt w:val="lowerLetter"/>
      <w:lvlText w:val="%1)"/>
      <w:lvlJc w:val="left"/>
      <w:pPr>
        <w:ind w:left="720" w:hanging="360"/>
      </w:pPr>
      <w:rPr>
        <w:i w:val="0"/>
      </w:r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start w:val="1"/>
      <w:numFmt w:val="decimal"/>
      <w:lvlText w:val="%4."/>
      <w:lvlJc w:val="left"/>
      <w:pPr>
        <w:ind w:left="2880" w:hanging="360"/>
      </w:pPr>
    </w:lvl>
    <w:lvl w:ilvl="4" w:tplc="04150003">
      <w:start w:val="1"/>
      <w:numFmt w:val="lowerLetter"/>
      <w:lvlText w:val="%5."/>
      <w:lvlJc w:val="left"/>
      <w:pPr>
        <w:ind w:left="3600" w:hanging="360"/>
      </w:pPr>
    </w:lvl>
    <w:lvl w:ilvl="5" w:tplc="04150005">
      <w:start w:val="1"/>
      <w:numFmt w:val="lowerRoman"/>
      <w:lvlText w:val="%6."/>
      <w:lvlJc w:val="right"/>
      <w:pPr>
        <w:ind w:left="4320" w:hanging="180"/>
      </w:pPr>
    </w:lvl>
    <w:lvl w:ilvl="6" w:tplc="04150001">
      <w:start w:val="1"/>
      <w:numFmt w:val="decimal"/>
      <w:lvlText w:val="%7."/>
      <w:lvlJc w:val="left"/>
      <w:pPr>
        <w:ind w:left="5040" w:hanging="360"/>
      </w:pPr>
    </w:lvl>
    <w:lvl w:ilvl="7" w:tplc="04150003">
      <w:start w:val="1"/>
      <w:numFmt w:val="lowerLetter"/>
      <w:lvlText w:val="%8."/>
      <w:lvlJc w:val="left"/>
      <w:pPr>
        <w:ind w:left="5760" w:hanging="360"/>
      </w:pPr>
    </w:lvl>
    <w:lvl w:ilvl="8" w:tplc="04150005">
      <w:start w:val="1"/>
      <w:numFmt w:val="lowerRoman"/>
      <w:lvlText w:val="%9."/>
      <w:lvlJc w:val="right"/>
      <w:pPr>
        <w:ind w:left="6480" w:hanging="180"/>
      </w:pPr>
    </w:lvl>
  </w:abstractNum>
  <w:abstractNum w:abstractNumId="52" w15:restartNumberingAfterBreak="0">
    <w:nsid w:val="0D8F6623"/>
    <w:multiLevelType w:val="multilevel"/>
    <w:tmpl w:val="21B683C4"/>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 w15:restartNumberingAfterBreak="0">
    <w:nsid w:val="0DC27E6E"/>
    <w:multiLevelType w:val="hybridMultilevel"/>
    <w:tmpl w:val="3CE0E4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E6D13A9"/>
    <w:multiLevelType w:val="hybridMultilevel"/>
    <w:tmpl w:val="B1768BCE"/>
    <w:styleLink w:val="Styl31141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5" w15:restartNumberingAfterBreak="0">
    <w:nsid w:val="0E9465E8"/>
    <w:multiLevelType w:val="hybridMultilevel"/>
    <w:tmpl w:val="40B6DCE6"/>
    <w:styleLink w:val="Styl31522"/>
    <w:lvl w:ilvl="0" w:tplc="54A6E5B8">
      <w:start w:val="1190"/>
      <w:numFmt w:val="decimal"/>
      <w:lvlText w:val="%1"/>
      <w:lvlJc w:val="left"/>
      <w:pPr>
        <w:ind w:left="2604" w:hanging="48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56" w15:restartNumberingAfterBreak="0">
    <w:nsid w:val="0F6257B9"/>
    <w:multiLevelType w:val="hybridMultilevel"/>
    <w:tmpl w:val="4AF89F84"/>
    <w:styleLink w:val="Styl311433"/>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0F945CFF"/>
    <w:multiLevelType w:val="multilevel"/>
    <w:tmpl w:val="B2F61414"/>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hint="default"/>
        <w:b w:val="0"/>
        <w:strike w:val="0"/>
        <w:color w:val="auto"/>
        <w:sz w:val="22"/>
        <w:szCs w:val="22"/>
      </w:rPr>
    </w:lvl>
    <w:lvl w:ilvl="2">
      <w:start w:val="1"/>
      <w:numFmt w:val="decimal"/>
      <w:lvlText w:val="%1.%2.%3"/>
      <w:lvlJc w:val="left"/>
      <w:pPr>
        <w:ind w:left="1080" w:hanging="720"/>
      </w:pPr>
      <w:rPr>
        <w:rFonts w:hint="default"/>
        <w:b w:val="0"/>
        <w:sz w:val="22"/>
        <w:szCs w:val="22"/>
      </w:rPr>
    </w:lvl>
    <w:lvl w:ilvl="3">
      <w:start w:val="1"/>
      <w:numFmt w:val="decimal"/>
      <w:lvlText w:val="%1.%2.%3.%4"/>
      <w:lvlJc w:val="left"/>
      <w:pPr>
        <w:ind w:left="1080" w:hanging="720"/>
      </w:pPr>
      <w:rPr>
        <w:rFonts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58" w15:restartNumberingAfterBreak="0">
    <w:nsid w:val="0FB7006E"/>
    <w:multiLevelType w:val="multilevel"/>
    <w:tmpl w:val="54BAF3B8"/>
    <w:styleLink w:val="Styl511471"/>
    <w:lvl w:ilvl="0">
      <w:start w:val="1"/>
      <w:numFmt w:val="decimal"/>
      <w:lvlText w:val="%1."/>
      <w:lvlJc w:val="left"/>
      <w:pPr>
        <w:ind w:left="4472" w:hanging="360"/>
      </w:pPr>
      <w:rPr>
        <w:rFonts w:ascii="Arial" w:hAnsi="Arial" w:cs="Arial" w:hint="default"/>
        <w:b w:val="0"/>
        <w:bCs w:val="0"/>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36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59" w15:restartNumberingAfterBreak="0">
    <w:nsid w:val="10C768A3"/>
    <w:multiLevelType w:val="hybridMultilevel"/>
    <w:tmpl w:val="E1A05296"/>
    <w:styleLink w:val="Styl31113"/>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11214CED"/>
    <w:multiLevelType w:val="hybridMultilevel"/>
    <w:tmpl w:val="C818FA06"/>
    <w:lvl w:ilvl="0" w:tplc="85267468">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1" w15:restartNumberingAfterBreak="0">
    <w:nsid w:val="113B39B7"/>
    <w:multiLevelType w:val="multilevel"/>
    <w:tmpl w:val="985A271A"/>
    <w:styleLink w:val="Styl3114"/>
    <w:lvl w:ilvl="0">
      <w:start w:val="1"/>
      <w:numFmt w:val="decimal"/>
      <w:lvlText w:val="%1)"/>
      <w:lvlJc w:val="left"/>
      <w:pPr>
        <w:tabs>
          <w:tab w:val="num" w:pos="720"/>
        </w:tabs>
        <w:ind w:left="720" w:hanging="360"/>
      </w:pPr>
      <w:rPr>
        <w:b w:val="0"/>
      </w:rPr>
    </w:lvl>
    <w:lvl w:ilvl="1">
      <w:start w:val="4"/>
      <w:numFmt w:val="bullet"/>
      <w:lvlText w:val="–"/>
      <w:lvlJc w:val="left"/>
      <w:pPr>
        <w:ind w:left="1440" w:hanging="360"/>
      </w:pPr>
      <w:rPr>
        <w:rFonts w:ascii="Calibri" w:eastAsia="Times New Roman" w:hAnsi="Calibri" w:cs="Times New Roman" w:hint="default"/>
        <w:b w:val="0"/>
        <w:strike w:val="0"/>
        <w:dstrike w:val="0"/>
        <w:color w:val="auto"/>
        <w:u w:val="none"/>
        <w:effect w:val="none"/>
      </w:rPr>
    </w:lvl>
    <w:lvl w:ilvl="2">
      <w:start w:val="1"/>
      <w:numFmt w:val="lowerLetter"/>
      <w:lvlText w:val="%3)"/>
      <w:lvlJc w:val="left"/>
      <w:pPr>
        <w:ind w:left="360" w:hanging="360"/>
      </w:pPr>
      <w:rPr>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12CD003F"/>
    <w:multiLevelType w:val="hybridMultilevel"/>
    <w:tmpl w:val="766802D6"/>
    <w:styleLink w:val="Styl311311"/>
    <w:lvl w:ilvl="0" w:tplc="6AE0ADE4">
      <w:start w:val="1934"/>
      <w:numFmt w:val="decimal"/>
      <w:lvlText w:val="%1"/>
      <w:lvlJc w:val="left"/>
      <w:pPr>
        <w:ind w:left="2604" w:hanging="48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63" w15:restartNumberingAfterBreak="0">
    <w:nsid w:val="136B233E"/>
    <w:multiLevelType w:val="hybridMultilevel"/>
    <w:tmpl w:val="80D28124"/>
    <w:styleLink w:val="Styl31323"/>
    <w:lvl w:ilvl="0" w:tplc="AF6EB854">
      <w:numFmt w:val="bullet"/>
      <w:lvlText w:val="-"/>
      <w:lvlJc w:val="left"/>
      <w:pPr>
        <w:ind w:left="218" w:hanging="111"/>
      </w:pPr>
      <w:rPr>
        <w:rFonts w:ascii="Arial" w:eastAsia="Arial" w:hAnsi="Arial" w:cs="Arial" w:hint="default"/>
        <w:spacing w:val="-4"/>
        <w:w w:val="99"/>
        <w:sz w:val="18"/>
        <w:szCs w:val="18"/>
        <w:lang w:val="pl-PL" w:eastAsia="pl-PL" w:bidi="pl-PL"/>
      </w:rPr>
    </w:lvl>
    <w:lvl w:ilvl="1" w:tplc="E0862218">
      <w:numFmt w:val="bullet"/>
      <w:lvlText w:val=""/>
      <w:lvlJc w:val="left"/>
      <w:pPr>
        <w:ind w:left="480" w:hanging="198"/>
      </w:pPr>
      <w:rPr>
        <w:rFonts w:ascii="Symbol" w:eastAsia="Symbol" w:hAnsi="Symbol" w:cs="Symbol" w:hint="default"/>
        <w:w w:val="100"/>
        <w:sz w:val="18"/>
        <w:szCs w:val="18"/>
        <w:lang w:val="pl-PL" w:eastAsia="pl-PL" w:bidi="pl-PL"/>
      </w:rPr>
    </w:lvl>
    <w:lvl w:ilvl="2" w:tplc="621A192E">
      <w:numFmt w:val="bullet"/>
      <w:lvlText w:val="•"/>
      <w:lvlJc w:val="left"/>
      <w:pPr>
        <w:ind w:left="1260" w:hanging="198"/>
      </w:pPr>
      <w:rPr>
        <w:rFonts w:hint="default"/>
        <w:lang w:val="pl-PL" w:eastAsia="pl-PL" w:bidi="pl-PL"/>
      </w:rPr>
    </w:lvl>
    <w:lvl w:ilvl="3" w:tplc="72DA7A34">
      <w:numFmt w:val="bullet"/>
      <w:lvlText w:val="•"/>
      <w:lvlJc w:val="left"/>
      <w:pPr>
        <w:ind w:left="2040" w:hanging="198"/>
      </w:pPr>
      <w:rPr>
        <w:rFonts w:hint="default"/>
        <w:lang w:val="pl-PL" w:eastAsia="pl-PL" w:bidi="pl-PL"/>
      </w:rPr>
    </w:lvl>
    <w:lvl w:ilvl="4" w:tplc="A2EA5F8E">
      <w:numFmt w:val="bullet"/>
      <w:lvlText w:val="•"/>
      <w:lvlJc w:val="left"/>
      <w:pPr>
        <w:ind w:left="2821" w:hanging="198"/>
      </w:pPr>
      <w:rPr>
        <w:rFonts w:hint="default"/>
        <w:lang w:val="pl-PL" w:eastAsia="pl-PL" w:bidi="pl-PL"/>
      </w:rPr>
    </w:lvl>
    <w:lvl w:ilvl="5" w:tplc="629209C6">
      <w:numFmt w:val="bullet"/>
      <w:lvlText w:val="•"/>
      <w:lvlJc w:val="left"/>
      <w:pPr>
        <w:ind w:left="3601" w:hanging="198"/>
      </w:pPr>
      <w:rPr>
        <w:rFonts w:hint="default"/>
        <w:lang w:val="pl-PL" w:eastAsia="pl-PL" w:bidi="pl-PL"/>
      </w:rPr>
    </w:lvl>
    <w:lvl w:ilvl="6" w:tplc="43B280D0">
      <w:numFmt w:val="bullet"/>
      <w:lvlText w:val="•"/>
      <w:lvlJc w:val="left"/>
      <w:pPr>
        <w:ind w:left="4381" w:hanging="198"/>
      </w:pPr>
      <w:rPr>
        <w:rFonts w:hint="default"/>
        <w:lang w:val="pl-PL" w:eastAsia="pl-PL" w:bidi="pl-PL"/>
      </w:rPr>
    </w:lvl>
    <w:lvl w:ilvl="7" w:tplc="21EE313C">
      <w:numFmt w:val="bullet"/>
      <w:lvlText w:val="•"/>
      <w:lvlJc w:val="left"/>
      <w:pPr>
        <w:ind w:left="5162" w:hanging="198"/>
      </w:pPr>
      <w:rPr>
        <w:rFonts w:hint="default"/>
        <w:lang w:val="pl-PL" w:eastAsia="pl-PL" w:bidi="pl-PL"/>
      </w:rPr>
    </w:lvl>
    <w:lvl w:ilvl="8" w:tplc="494074E6">
      <w:numFmt w:val="bullet"/>
      <w:lvlText w:val="•"/>
      <w:lvlJc w:val="left"/>
      <w:pPr>
        <w:ind w:left="5942" w:hanging="198"/>
      </w:pPr>
      <w:rPr>
        <w:rFonts w:hint="default"/>
        <w:lang w:val="pl-PL" w:eastAsia="pl-PL" w:bidi="pl-PL"/>
      </w:rPr>
    </w:lvl>
  </w:abstractNum>
  <w:abstractNum w:abstractNumId="64" w15:restartNumberingAfterBreak="0">
    <w:nsid w:val="13F27190"/>
    <w:multiLevelType w:val="hybridMultilevel"/>
    <w:tmpl w:val="C3CCE942"/>
    <w:lvl w:ilvl="0" w:tplc="5436ED1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13F431E7"/>
    <w:multiLevelType w:val="hybridMultilevel"/>
    <w:tmpl w:val="19C85FC2"/>
    <w:styleLink w:val="Styl5151"/>
    <w:lvl w:ilvl="0" w:tplc="9D10E266">
      <w:start w:val="1"/>
      <w:numFmt w:val="decimal"/>
      <w:lvlText w:val="%1."/>
      <w:lvlJc w:val="left"/>
      <w:pPr>
        <w:ind w:left="720" w:hanging="360"/>
      </w:pPr>
      <w:rPr>
        <w:rFonts w:ascii="Arial" w:eastAsia="Times New Roman" w:hAnsi="Arial" w:cs="Arial"/>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66" w15:restartNumberingAfterBreak="0">
    <w:nsid w:val="149435B9"/>
    <w:multiLevelType w:val="hybridMultilevel"/>
    <w:tmpl w:val="5F361806"/>
    <w:styleLink w:val="Styl315"/>
    <w:lvl w:ilvl="0" w:tplc="04150001">
      <w:start w:val="3"/>
      <w:numFmt w:val="bullet"/>
      <w:lvlText w:val="-"/>
      <w:lvlJc w:val="left"/>
      <w:pPr>
        <w:ind w:left="1724" w:hanging="360"/>
      </w:pPr>
    </w:lvl>
    <w:lvl w:ilvl="1" w:tplc="04150003">
      <w:start w:val="1"/>
      <w:numFmt w:val="bullet"/>
      <w:lvlText w:val="o"/>
      <w:lvlJc w:val="left"/>
      <w:pPr>
        <w:ind w:left="2444" w:hanging="360"/>
      </w:pPr>
      <w:rPr>
        <w:rFonts w:ascii="Courier New" w:hAnsi="Courier New" w:cs="Courier New" w:hint="default"/>
      </w:rPr>
    </w:lvl>
    <w:lvl w:ilvl="2" w:tplc="04150005">
      <w:start w:val="1"/>
      <w:numFmt w:val="bullet"/>
      <w:lvlText w:val=""/>
      <w:lvlJc w:val="left"/>
      <w:pPr>
        <w:ind w:left="3164" w:hanging="360"/>
      </w:pPr>
      <w:rPr>
        <w:rFonts w:ascii="Wingdings" w:hAnsi="Wingdings" w:hint="default"/>
      </w:rPr>
    </w:lvl>
    <w:lvl w:ilvl="3" w:tplc="04150001">
      <w:start w:val="1"/>
      <w:numFmt w:val="bullet"/>
      <w:lvlText w:val=""/>
      <w:lvlJc w:val="left"/>
      <w:pPr>
        <w:ind w:left="3884" w:hanging="360"/>
      </w:pPr>
      <w:rPr>
        <w:rFonts w:ascii="Symbol" w:hAnsi="Symbol" w:hint="default"/>
      </w:rPr>
    </w:lvl>
    <w:lvl w:ilvl="4" w:tplc="04150003">
      <w:start w:val="1"/>
      <w:numFmt w:val="bullet"/>
      <w:lvlText w:val="o"/>
      <w:lvlJc w:val="left"/>
      <w:pPr>
        <w:ind w:left="4604" w:hanging="360"/>
      </w:pPr>
      <w:rPr>
        <w:rFonts w:ascii="Courier New" w:hAnsi="Courier New" w:cs="Courier New" w:hint="default"/>
      </w:rPr>
    </w:lvl>
    <w:lvl w:ilvl="5" w:tplc="04150005">
      <w:start w:val="1"/>
      <w:numFmt w:val="bullet"/>
      <w:lvlText w:val=""/>
      <w:lvlJc w:val="left"/>
      <w:pPr>
        <w:ind w:left="5324" w:hanging="360"/>
      </w:pPr>
      <w:rPr>
        <w:rFonts w:ascii="Wingdings" w:hAnsi="Wingdings" w:hint="default"/>
      </w:rPr>
    </w:lvl>
    <w:lvl w:ilvl="6" w:tplc="04150001">
      <w:start w:val="1"/>
      <w:numFmt w:val="bullet"/>
      <w:lvlText w:val=""/>
      <w:lvlJc w:val="left"/>
      <w:pPr>
        <w:ind w:left="6044" w:hanging="360"/>
      </w:pPr>
      <w:rPr>
        <w:rFonts w:ascii="Symbol" w:hAnsi="Symbol" w:hint="default"/>
      </w:rPr>
    </w:lvl>
    <w:lvl w:ilvl="7" w:tplc="04150003">
      <w:start w:val="1"/>
      <w:numFmt w:val="bullet"/>
      <w:lvlText w:val="o"/>
      <w:lvlJc w:val="left"/>
      <w:pPr>
        <w:ind w:left="6764" w:hanging="360"/>
      </w:pPr>
      <w:rPr>
        <w:rFonts w:ascii="Courier New" w:hAnsi="Courier New" w:cs="Courier New" w:hint="default"/>
      </w:rPr>
    </w:lvl>
    <w:lvl w:ilvl="8" w:tplc="04150005">
      <w:start w:val="1"/>
      <w:numFmt w:val="bullet"/>
      <w:lvlText w:val=""/>
      <w:lvlJc w:val="left"/>
      <w:pPr>
        <w:ind w:left="7484" w:hanging="360"/>
      </w:pPr>
      <w:rPr>
        <w:rFonts w:ascii="Wingdings" w:hAnsi="Wingdings" w:hint="default"/>
      </w:rPr>
    </w:lvl>
  </w:abstractNum>
  <w:abstractNum w:abstractNumId="67" w15:restartNumberingAfterBreak="0">
    <w:nsid w:val="14CD20F1"/>
    <w:multiLevelType w:val="hybridMultilevel"/>
    <w:tmpl w:val="1004D792"/>
    <w:styleLink w:val="Styl51312"/>
    <w:lvl w:ilvl="0" w:tplc="04150019">
      <w:start w:val="1"/>
      <w:numFmt w:val="lowerLetter"/>
      <w:lvlText w:val="%1."/>
      <w:lvlJc w:val="left"/>
      <w:pPr>
        <w:ind w:left="7538" w:hanging="360"/>
      </w:pPr>
    </w:lvl>
    <w:lvl w:ilvl="1" w:tplc="04150019" w:tentative="1">
      <w:start w:val="1"/>
      <w:numFmt w:val="lowerLetter"/>
      <w:lvlText w:val="%2."/>
      <w:lvlJc w:val="left"/>
      <w:pPr>
        <w:ind w:left="8258" w:hanging="360"/>
      </w:pPr>
    </w:lvl>
    <w:lvl w:ilvl="2" w:tplc="0415001B" w:tentative="1">
      <w:start w:val="1"/>
      <w:numFmt w:val="lowerRoman"/>
      <w:lvlText w:val="%3."/>
      <w:lvlJc w:val="right"/>
      <w:pPr>
        <w:ind w:left="8978" w:hanging="180"/>
      </w:pPr>
    </w:lvl>
    <w:lvl w:ilvl="3" w:tplc="0415000F" w:tentative="1">
      <w:start w:val="1"/>
      <w:numFmt w:val="decimal"/>
      <w:lvlText w:val="%4."/>
      <w:lvlJc w:val="left"/>
      <w:pPr>
        <w:ind w:left="9698" w:hanging="360"/>
      </w:pPr>
    </w:lvl>
    <w:lvl w:ilvl="4" w:tplc="04150019" w:tentative="1">
      <w:start w:val="1"/>
      <w:numFmt w:val="lowerLetter"/>
      <w:lvlText w:val="%5."/>
      <w:lvlJc w:val="left"/>
      <w:pPr>
        <w:ind w:left="10418" w:hanging="360"/>
      </w:pPr>
    </w:lvl>
    <w:lvl w:ilvl="5" w:tplc="0415001B" w:tentative="1">
      <w:start w:val="1"/>
      <w:numFmt w:val="lowerRoman"/>
      <w:lvlText w:val="%6."/>
      <w:lvlJc w:val="right"/>
      <w:pPr>
        <w:ind w:left="11138" w:hanging="180"/>
      </w:pPr>
    </w:lvl>
    <w:lvl w:ilvl="6" w:tplc="0415000F" w:tentative="1">
      <w:start w:val="1"/>
      <w:numFmt w:val="decimal"/>
      <w:lvlText w:val="%7."/>
      <w:lvlJc w:val="left"/>
      <w:pPr>
        <w:ind w:left="11858" w:hanging="360"/>
      </w:pPr>
    </w:lvl>
    <w:lvl w:ilvl="7" w:tplc="04150019" w:tentative="1">
      <w:start w:val="1"/>
      <w:numFmt w:val="lowerLetter"/>
      <w:lvlText w:val="%8."/>
      <w:lvlJc w:val="left"/>
      <w:pPr>
        <w:ind w:left="12578" w:hanging="360"/>
      </w:pPr>
    </w:lvl>
    <w:lvl w:ilvl="8" w:tplc="0415001B" w:tentative="1">
      <w:start w:val="1"/>
      <w:numFmt w:val="lowerRoman"/>
      <w:lvlText w:val="%9."/>
      <w:lvlJc w:val="right"/>
      <w:pPr>
        <w:ind w:left="13298" w:hanging="180"/>
      </w:pPr>
    </w:lvl>
  </w:abstractNum>
  <w:abstractNum w:abstractNumId="68" w15:restartNumberingAfterBreak="0">
    <w:nsid w:val="15562F74"/>
    <w:multiLevelType w:val="multilevel"/>
    <w:tmpl w:val="83B89D7A"/>
    <w:styleLink w:val="Styl3112111"/>
    <w:lvl w:ilvl="0">
      <w:start w:val="1"/>
      <w:numFmt w:val="decimal"/>
      <w:lvlText w:val="%1)"/>
      <w:lvlJc w:val="left"/>
      <w:pPr>
        <w:ind w:left="720" w:hanging="360"/>
      </w:pPr>
      <w:rPr>
        <w:strike w:val="0"/>
        <w:dstrike w:val="0"/>
        <w:u w:val="none"/>
        <w:effect w:val="none"/>
      </w:rPr>
    </w:lvl>
    <w:lvl w:ilvl="1">
      <w:start w:val="1"/>
      <w:numFmt w:val="decimal"/>
      <w:lvlText w:val="%2)"/>
      <w:lvlJc w:val="left"/>
      <w:pPr>
        <w:ind w:left="720" w:hanging="360"/>
      </w:p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69" w15:restartNumberingAfterBreak="0">
    <w:nsid w:val="166E360E"/>
    <w:multiLevelType w:val="hybridMultilevel"/>
    <w:tmpl w:val="B1768BCE"/>
    <w:styleLink w:val="Styl3132"/>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0" w15:restartNumberingAfterBreak="0">
    <w:nsid w:val="168652C2"/>
    <w:multiLevelType w:val="multilevel"/>
    <w:tmpl w:val="35B24E02"/>
    <w:styleLink w:val="Styl311131"/>
    <w:lvl w:ilvl="0">
      <w:start w:val="2"/>
      <w:numFmt w:val="decimal"/>
      <w:lvlText w:val="%1."/>
      <w:lvlJc w:val="left"/>
      <w:pPr>
        <w:ind w:left="360" w:hanging="360"/>
      </w:pPr>
      <w:rPr>
        <w:rFonts w:ascii="Arial" w:hAnsi="Arial" w:hint="default"/>
        <w:sz w:val="24"/>
      </w:rPr>
    </w:lvl>
    <w:lvl w:ilvl="1">
      <w:start w:val="1"/>
      <w:numFmt w:val="decimal"/>
      <w:lvlText w:val="%1.%2."/>
      <w:lvlJc w:val="left"/>
      <w:pPr>
        <w:ind w:left="284" w:hanging="284"/>
      </w:pPr>
      <w:rPr>
        <w:rFonts w:ascii="Arial" w:hAnsi="Arial" w:hint="default"/>
        <w:sz w:val="24"/>
      </w:rPr>
    </w:lvl>
    <w:lvl w:ilvl="2">
      <w:start w:val="1"/>
      <w:numFmt w:val="decimal"/>
      <w:lvlText w:val="%3."/>
      <w:lvlJc w:val="left"/>
      <w:pPr>
        <w:ind w:left="851" w:hanging="851"/>
      </w:pPr>
      <w:rPr>
        <w:rFonts w:hint="default"/>
        <w:b w:val="0"/>
        <w:i w:val="0"/>
        <w:color w:val="auto"/>
        <w:sz w:val="24"/>
      </w:rPr>
    </w:lvl>
    <w:lvl w:ilvl="3">
      <w:start w:val="1"/>
      <w:numFmt w:val="decimal"/>
      <w:lvlText w:val="%1.%2.%3.%4."/>
      <w:lvlJc w:val="left"/>
      <w:pPr>
        <w:ind w:left="1134" w:hanging="1134"/>
      </w:pPr>
      <w:rPr>
        <w:rFonts w:ascii="Arial" w:hAnsi="Arial" w:cs="Arial" w:hint="default"/>
        <w:color w:val="auto"/>
        <w:sz w:val="24"/>
        <w:szCs w:val="22"/>
      </w:rPr>
    </w:lvl>
    <w:lvl w:ilvl="4">
      <w:start w:val="1"/>
      <w:numFmt w:val="lowerLetter"/>
      <w:lvlText w:val="%1.%2.%3.%4.%5."/>
      <w:lvlJc w:val="left"/>
      <w:pPr>
        <w:ind w:left="1418" w:hanging="1418"/>
      </w:pPr>
      <w:rPr>
        <w:rFonts w:ascii="Arial" w:hAnsi="Arial" w:hint="default"/>
        <w:sz w:val="24"/>
      </w:rPr>
    </w:lvl>
    <w:lvl w:ilvl="5">
      <w:start w:val="1"/>
      <w:numFmt w:val="decimal"/>
      <w:lvlText w:val="%1.%2.%3.%4.%5.%6."/>
      <w:lvlJc w:val="left"/>
      <w:pPr>
        <w:ind w:left="1418" w:hanging="1418"/>
      </w:pPr>
      <w:rPr>
        <w:rFonts w:ascii="Arial" w:hAnsi="Arial" w:hint="default"/>
        <w:sz w:val="24"/>
      </w:rPr>
    </w:lvl>
    <w:lvl w:ilvl="6">
      <w:start w:val="1"/>
      <w:numFmt w:val="decimal"/>
      <w:lvlText w:val="%1.%2.%3.%4.%5.%6.%7."/>
      <w:lvlJc w:val="left"/>
      <w:pPr>
        <w:ind w:left="1701" w:hanging="1701"/>
      </w:pPr>
      <w:rPr>
        <w:rFonts w:ascii="Arial" w:hAnsi="Arial" w:hint="default"/>
        <w:sz w:val="24"/>
      </w:rPr>
    </w:lvl>
    <w:lvl w:ilvl="7">
      <w:start w:val="1"/>
      <w:numFmt w:val="decimal"/>
      <w:lvlText w:val="%1.%2.%3.%4.%5.%6.%7.%8."/>
      <w:lvlJc w:val="left"/>
      <w:pPr>
        <w:ind w:left="1985" w:hanging="1985"/>
      </w:pPr>
      <w:rPr>
        <w:rFonts w:hint="default"/>
      </w:rPr>
    </w:lvl>
    <w:lvl w:ilvl="8">
      <w:start w:val="1"/>
      <w:numFmt w:val="decimal"/>
      <w:lvlText w:val="%1.%2.%3.%4.%5.%6.%7.%8.%9."/>
      <w:lvlJc w:val="left"/>
      <w:pPr>
        <w:ind w:left="2268" w:hanging="2268"/>
      </w:pPr>
      <w:rPr>
        <w:rFonts w:hint="default"/>
      </w:rPr>
    </w:lvl>
  </w:abstractNum>
  <w:abstractNum w:abstractNumId="71" w15:restartNumberingAfterBreak="0">
    <w:nsid w:val="16D34FF3"/>
    <w:multiLevelType w:val="hybridMultilevel"/>
    <w:tmpl w:val="B1768BCE"/>
    <w:styleLink w:val="Styl31512"/>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2" w15:restartNumberingAfterBreak="0">
    <w:nsid w:val="19993BE1"/>
    <w:multiLevelType w:val="hybridMultilevel"/>
    <w:tmpl w:val="A29A74D4"/>
    <w:lvl w:ilvl="0" w:tplc="4A3896F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3" w15:restartNumberingAfterBreak="0">
    <w:nsid w:val="1A5F52CB"/>
    <w:multiLevelType w:val="hybridMultilevel"/>
    <w:tmpl w:val="2682A540"/>
    <w:lvl w:ilvl="0" w:tplc="19FC3A64">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4" w15:restartNumberingAfterBreak="0">
    <w:nsid w:val="1A8F21B0"/>
    <w:multiLevelType w:val="multilevel"/>
    <w:tmpl w:val="AD58B046"/>
    <w:lvl w:ilvl="0">
      <w:start w:val="1"/>
      <w:numFmt w:val="decimal"/>
      <w:lvlText w:val="%1)"/>
      <w:lvlJc w:val="left"/>
      <w:pPr>
        <w:tabs>
          <w:tab w:val="num" w:pos="720"/>
        </w:tabs>
        <w:ind w:left="720" w:hanging="360"/>
      </w:pPr>
      <w:rPr>
        <w:rFonts w:hint="default"/>
        <w:b w:val="0"/>
        <w:bCs w:val="0"/>
      </w:rPr>
    </w:lvl>
    <w:lvl w:ilvl="1">
      <w:start w:val="1"/>
      <w:numFmt w:val="lowerLetter"/>
      <w:lvlText w:val="%2)"/>
      <w:lvlJc w:val="left"/>
      <w:pPr>
        <w:ind w:left="1440" w:hanging="360"/>
      </w:pPr>
      <w:rPr>
        <w:rFonts w:hint="default"/>
        <w:b w:val="0"/>
        <w:bCs w:val="0"/>
      </w:rPr>
    </w:lvl>
    <w:lvl w:ilvl="2">
      <w:numFmt w:val="decimal"/>
      <w:lvlText w:val="%3."/>
      <w:lvlJc w:val="left"/>
      <w:pPr>
        <w:tabs>
          <w:tab w:val="num" w:pos="2160"/>
        </w:tabs>
        <w:ind w:left="2160" w:hanging="360"/>
      </w:pPr>
      <w:rPr>
        <w:rFonts w:hint="default"/>
      </w:rPr>
    </w:lvl>
    <w:lvl w:ilvl="3">
      <w:numFmt w:val="decimal"/>
      <w:lvlText w:val="%4."/>
      <w:lvlJc w:val="left"/>
      <w:pPr>
        <w:tabs>
          <w:tab w:val="num" w:pos="2880"/>
        </w:tabs>
        <w:ind w:left="2880" w:hanging="360"/>
      </w:pPr>
      <w:rPr>
        <w:rFonts w:hint="default"/>
      </w:rPr>
    </w:lvl>
    <w:lvl w:ilvl="4">
      <w:numFmt w:val="decimal"/>
      <w:lvlText w:val="%5."/>
      <w:lvlJc w:val="left"/>
      <w:pPr>
        <w:tabs>
          <w:tab w:val="num" w:pos="3600"/>
        </w:tabs>
        <w:ind w:left="3600" w:hanging="360"/>
      </w:pPr>
      <w:rPr>
        <w:rFonts w:hint="default"/>
      </w:rPr>
    </w:lvl>
    <w:lvl w:ilvl="5">
      <w:numFmt w:val="decimal"/>
      <w:lvlText w:val="%6."/>
      <w:lvlJc w:val="left"/>
      <w:pPr>
        <w:tabs>
          <w:tab w:val="num" w:pos="4320"/>
        </w:tabs>
        <w:ind w:left="4320" w:hanging="360"/>
      </w:pPr>
      <w:rPr>
        <w:rFonts w:hint="default"/>
      </w:rPr>
    </w:lvl>
    <w:lvl w:ilvl="6">
      <w:numFmt w:val="decimal"/>
      <w:lvlText w:val="%7."/>
      <w:lvlJc w:val="left"/>
      <w:pPr>
        <w:tabs>
          <w:tab w:val="num" w:pos="5040"/>
        </w:tabs>
        <w:ind w:left="5040" w:hanging="360"/>
      </w:pPr>
      <w:rPr>
        <w:rFonts w:hint="default"/>
      </w:rPr>
    </w:lvl>
    <w:lvl w:ilvl="7">
      <w:numFmt w:val="decimal"/>
      <w:lvlText w:val="%8."/>
      <w:lvlJc w:val="left"/>
      <w:pPr>
        <w:tabs>
          <w:tab w:val="num" w:pos="5760"/>
        </w:tabs>
        <w:ind w:left="5760" w:hanging="360"/>
      </w:pPr>
      <w:rPr>
        <w:rFonts w:hint="default"/>
      </w:rPr>
    </w:lvl>
    <w:lvl w:ilvl="8">
      <w:numFmt w:val="decimal"/>
      <w:lvlText w:val="%9."/>
      <w:lvlJc w:val="left"/>
      <w:pPr>
        <w:tabs>
          <w:tab w:val="num" w:pos="6480"/>
        </w:tabs>
        <w:ind w:left="6480" w:hanging="360"/>
      </w:pPr>
      <w:rPr>
        <w:rFonts w:hint="default"/>
      </w:rPr>
    </w:lvl>
  </w:abstractNum>
  <w:abstractNum w:abstractNumId="75" w15:restartNumberingAfterBreak="0">
    <w:nsid w:val="1B3F0866"/>
    <w:multiLevelType w:val="hybridMultilevel"/>
    <w:tmpl w:val="AADC4AEA"/>
    <w:styleLink w:val="Styl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1C7612D7"/>
    <w:multiLevelType w:val="hybridMultilevel"/>
    <w:tmpl w:val="239689FE"/>
    <w:styleLink w:val="Styl51148"/>
    <w:lvl w:ilvl="0" w:tplc="B5425122">
      <w:start w:val="1"/>
      <w:numFmt w:val="decimal"/>
      <w:lvlText w:val="%1."/>
      <w:lvlJc w:val="left"/>
      <w:pPr>
        <w:ind w:left="644" w:hanging="360"/>
      </w:pPr>
      <w:rPr>
        <w:b w:val="0"/>
        <w:i w:val="0"/>
      </w:rPr>
    </w:lvl>
    <w:lvl w:ilvl="1" w:tplc="04150019">
      <w:start w:val="1"/>
      <w:numFmt w:val="lowerLetter"/>
      <w:lvlText w:val="%2."/>
      <w:lvlJc w:val="left"/>
      <w:pPr>
        <w:ind w:left="1080" w:hanging="360"/>
      </w:pPr>
    </w:lvl>
    <w:lvl w:ilvl="2" w:tplc="E99832F6">
      <w:numFmt w:val="bullet"/>
      <w:lvlText w:val="-"/>
      <w:lvlJc w:val="left"/>
      <w:pPr>
        <w:ind w:left="1800" w:hanging="180"/>
      </w:pPr>
      <w:rPr>
        <w:rFonts w:ascii="Arial" w:eastAsia="Times New Roman" w:hAnsi="Arial" w:cs="Arial"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7" w15:restartNumberingAfterBreak="0">
    <w:nsid w:val="1FD43F07"/>
    <w:multiLevelType w:val="multilevel"/>
    <w:tmpl w:val="9E0E04BC"/>
    <w:lvl w:ilvl="0">
      <w:start w:val="2"/>
      <w:numFmt w:val="decimal"/>
      <w:lvlText w:val="%1"/>
      <w:lvlJc w:val="left"/>
      <w:pPr>
        <w:ind w:left="360" w:hanging="360"/>
      </w:pPr>
      <w:rPr>
        <w:rFonts w:ascii="Arial" w:hAnsi="Arial" w:cs="Arial" w:hint="default"/>
        <w:sz w:val="23"/>
        <w:szCs w:val="23"/>
      </w:rPr>
    </w:lvl>
    <w:lvl w:ilvl="1">
      <w:start w:val="1"/>
      <w:numFmt w:val="decimal"/>
      <w:lvlText w:val="%2."/>
      <w:lvlJc w:val="left"/>
      <w:pPr>
        <w:ind w:left="1353" w:hanging="360"/>
      </w:pPr>
      <w:rPr>
        <w:rFonts w:hint="default"/>
        <w:b w:val="0"/>
        <w:bCs w:val="0"/>
        <w:color w:val="auto"/>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22C2146B"/>
    <w:multiLevelType w:val="hybridMultilevel"/>
    <w:tmpl w:val="1F36D720"/>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2473015D"/>
    <w:multiLevelType w:val="multilevel"/>
    <w:tmpl w:val="03C289E6"/>
    <w:lvl w:ilvl="0">
      <w:start w:val="1"/>
      <w:numFmt w:val="decimal"/>
      <w:lvlText w:val="%1)"/>
      <w:lvlJc w:val="left"/>
      <w:pPr>
        <w:tabs>
          <w:tab w:val="num" w:pos="0"/>
        </w:tabs>
        <w:ind w:left="1865" w:hanging="360"/>
      </w:pPr>
      <w:rPr>
        <w:b w:val="0"/>
        <w:bCs/>
      </w:rPr>
    </w:lvl>
    <w:lvl w:ilvl="1">
      <w:start w:val="1"/>
      <w:numFmt w:val="lowerLetter"/>
      <w:lvlText w:val="%2."/>
      <w:lvlJc w:val="left"/>
      <w:pPr>
        <w:tabs>
          <w:tab w:val="num" w:pos="0"/>
        </w:tabs>
        <w:ind w:left="2585" w:hanging="360"/>
      </w:pPr>
    </w:lvl>
    <w:lvl w:ilvl="2">
      <w:start w:val="1"/>
      <w:numFmt w:val="lowerRoman"/>
      <w:lvlText w:val="%2.%3."/>
      <w:lvlJc w:val="right"/>
      <w:pPr>
        <w:tabs>
          <w:tab w:val="num" w:pos="0"/>
        </w:tabs>
        <w:ind w:left="3305" w:hanging="180"/>
      </w:pPr>
    </w:lvl>
    <w:lvl w:ilvl="3">
      <w:start w:val="1"/>
      <w:numFmt w:val="decimal"/>
      <w:lvlText w:val="%2.%3.%4."/>
      <w:lvlJc w:val="left"/>
      <w:pPr>
        <w:tabs>
          <w:tab w:val="num" w:pos="0"/>
        </w:tabs>
        <w:ind w:left="4025" w:hanging="360"/>
      </w:pPr>
    </w:lvl>
    <w:lvl w:ilvl="4">
      <w:start w:val="1"/>
      <w:numFmt w:val="lowerLetter"/>
      <w:lvlText w:val="%2.%3.%4.%5."/>
      <w:lvlJc w:val="left"/>
      <w:pPr>
        <w:tabs>
          <w:tab w:val="num" w:pos="0"/>
        </w:tabs>
        <w:ind w:left="4745" w:hanging="360"/>
      </w:pPr>
    </w:lvl>
    <w:lvl w:ilvl="5">
      <w:start w:val="1"/>
      <w:numFmt w:val="lowerRoman"/>
      <w:lvlText w:val="%2.%3.%4.%5.%6."/>
      <w:lvlJc w:val="right"/>
      <w:pPr>
        <w:tabs>
          <w:tab w:val="num" w:pos="0"/>
        </w:tabs>
        <w:ind w:left="5465" w:hanging="180"/>
      </w:pPr>
    </w:lvl>
    <w:lvl w:ilvl="6">
      <w:start w:val="1"/>
      <w:numFmt w:val="decimal"/>
      <w:lvlText w:val="%2.%3.%4.%5.%6.%7."/>
      <w:lvlJc w:val="left"/>
      <w:pPr>
        <w:tabs>
          <w:tab w:val="num" w:pos="0"/>
        </w:tabs>
        <w:ind w:left="6185" w:hanging="360"/>
      </w:pPr>
    </w:lvl>
    <w:lvl w:ilvl="7">
      <w:start w:val="1"/>
      <w:numFmt w:val="lowerLetter"/>
      <w:lvlText w:val="%2.%3.%4.%5.%6.%7.%8."/>
      <w:lvlJc w:val="left"/>
      <w:pPr>
        <w:tabs>
          <w:tab w:val="num" w:pos="0"/>
        </w:tabs>
        <w:ind w:left="6905" w:hanging="360"/>
      </w:pPr>
    </w:lvl>
    <w:lvl w:ilvl="8">
      <w:start w:val="1"/>
      <w:numFmt w:val="lowerRoman"/>
      <w:lvlText w:val="%2.%3.%4.%5.%6.%7.%8.%9."/>
      <w:lvlJc w:val="right"/>
      <w:pPr>
        <w:tabs>
          <w:tab w:val="num" w:pos="0"/>
        </w:tabs>
        <w:ind w:left="7625" w:hanging="180"/>
      </w:pPr>
    </w:lvl>
  </w:abstractNum>
  <w:abstractNum w:abstractNumId="81" w15:restartNumberingAfterBreak="0">
    <w:nsid w:val="24D653D5"/>
    <w:multiLevelType w:val="hybridMultilevel"/>
    <w:tmpl w:val="84F2A30A"/>
    <w:styleLink w:val="Styl113"/>
    <w:lvl w:ilvl="0" w:tplc="AC7CAA2E">
      <w:start w:val="4"/>
      <w:numFmt w:val="bullet"/>
      <w:lvlText w:val="–"/>
      <w:lvlJc w:val="left"/>
      <w:pPr>
        <w:ind w:left="1004" w:hanging="360"/>
      </w:pPr>
      <w:rPr>
        <w:rFonts w:ascii="Calibri" w:eastAsia="Times New Roman" w:hAnsi="Calibri"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2" w15:restartNumberingAfterBreak="0">
    <w:nsid w:val="24E87EFA"/>
    <w:multiLevelType w:val="hybridMultilevel"/>
    <w:tmpl w:val="46605FC0"/>
    <w:styleLink w:val="Styl3115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25CB077D"/>
    <w:multiLevelType w:val="hybridMultilevel"/>
    <w:tmpl w:val="828EEBC6"/>
    <w:styleLink w:val="Styl3152"/>
    <w:lvl w:ilvl="0" w:tplc="9252DC3C">
      <w:start w:val="1"/>
      <w:numFmt w:val="decimal"/>
      <w:lvlText w:val="%1)"/>
      <w:lvlJc w:val="left"/>
      <w:pPr>
        <w:ind w:left="786" w:hanging="360"/>
      </w:pPr>
      <w:rPr>
        <w:rFonts w:ascii="Arial" w:hAnsi="Arial" w:cs="Arial" w:hint="default"/>
        <w:b w:val="0"/>
        <w:sz w:val="23"/>
        <w:szCs w:val="23"/>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4" w15:restartNumberingAfterBreak="0">
    <w:nsid w:val="268B5800"/>
    <w:multiLevelType w:val="hybridMultilevel"/>
    <w:tmpl w:val="3408A0DA"/>
    <w:lvl w:ilvl="0" w:tplc="F03A868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5" w15:restartNumberingAfterBreak="0">
    <w:nsid w:val="2A483C85"/>
    <w:multiLevelType w:val="hybridMultilevel"/>
    <w:tmpl w:val="A580B8BE"/>
    <w:styleLink w:val="Styl51142"/>
    <w:lvl w:ilvl="0" w:tplc="04150011">
      <w:start w:val="1"/>
      <w:numFmt w:val="decimal"/>
      <w:lvlText w:val="%1."/>
      <w:lvlJc w:val="left"/>
      <w:pPr>
        <w:ind w:left="720" w:hanging="360"/>
      </w:pPr>
      <w:rPr>
        <w:rFonts w:ascii="Arial" w:eastAsia="Arial"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2AF70C8A"/>
    <w:multiLevelType w:val="multilevel"/>
    <w:tmpl w:val="E954CB08"/>
    <w:styleLink w:val="Styl31143"/>
    <w:lvl w:ilvl="0">
      <w:start w:val="4"/>
      <w:numFmt w:val="lowerLetter"/>
      <w:lvlText w:val="%1."/>
      <w:lvlJc w:val="left"/>
      <w:pPr>
        <w:tabs>
          <w:tab w:val="num" w:pos="720"/>
        </w:tabs>
        <w:ind w:left="720" w:hanging="360"/>
      </w:pPr>
    </w:lvl>
    <w:lvl w:ilvl="1">
      <w:start w:val="3"/>
      <w:numFmt w:val="decimal"/>
      <w:lvlText w:val="%2."/>
      <w:lvlJc w:val="left"/>
      <w:pPr>
        <w:ind w:left="1440" w:hanging="360"/>
      </w:pPr>
      <w:rPr>
        <w:strike w:val="0"/>
        <w:dstrike w:val="0"/>
        <w:color w:val="auto"/>
        <w:u w:val="none"/>
        <w:effect w:val="none"/>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sz w:val="24"/>
      </w:rPr>
    </w:lvl>
    <w:lvl w:ilvl="4">
      <w:start w:val="1"/>
      <w:numFmt w:val="lowerLetter"/>
      <w:lvlText w:val="%5."/>
      <w:lvlJc w:val="left"/>
      <w:pPr>
        <w:tabs>
          <w:tab w:val="num" w:pos="3600"/>
        </w:tabs>
        <w:ind w:left="3600" w:hanging="360"/>
      </w:pPr>
    </w:lvl>
    <w:lvl w:ilvl="5">
      <w:start w:val="1"/>
      <w:numFmt w:val="decimal"/>
      <w:lvlText w:val="%6)"/>
      <w:lvlJc w:val="left"/>
      <w:pPr>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7" w15:restartNumberingAfterBreak="0">
    <w:nsid w:val="2B0E6DE2"/>
    <w:multiLevelType w:val="hybridMultilevel"/>
    <w:tmpl w:val="A246DD84"/>
    <w:lvl w:ilvl="0" w:tplc="55340D90">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88" w15:restartNumberingAfterBreak="0">
    <w:nsid w:val="2BAF2465"/>
    <w:multiLevelType w:val="hybridMultilevel"/>
    <w:tmpl w:val="39AABF24"/>
    <w:styleLink w:val="Styl12"/>
    <w:lvl w:ilvl="0" w:tplc="3BB62874">
      <w:start w:val="13"/>
      <w:numFmt w:val="decimal"/>
      <w:lvlText w:val="%1."/>
      <w:lvlJc w:val="left"/>
      <w:pPr>
        <w:ind w:left="720" w:hanging="360"/>
      </w:pPr>
      <w:rPr>
        <w:rFonts w:hint="default"/>
      </w:rPr>
    </w:lvl>
    <w:lvl w:ilvl="1" w:tplc="35241FE0">
      <w:start w:val="1"/>
      <w:numFmt w:val="decimal"/>
      <w:lvlText w:val="1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2EF76A82"/>
    <w:multiLevelType w:val="multilevel"/>
    <w:tmpl w:val="AD1A63CA"/>
    <w:styleLink w:val="Styl51511"/>
    <w:lvl w:ilvl="0">
      <w:numFmt w:val="decimalZero"/>
      <w:lvlText w:val="%1"/>
      <w:lvlJc w:val="left"/>
      <w:pPr>
        <w:ind w:left="750" w:hanging="750"/>
      </w:pPr>
      <w:rPr>
        <w:rFonts w:hint="default"/>
      </w:rPr>
    </w:lvl>
    <w:lvl w:ilvl="1">
      <w:start w:val="909"/>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30601525"/>
    <w:multiLevelType w:val="hybridMultilevel"/>
    <w:tmpl w:val="4DE49D4C"/>
    <w:styleLink w:val="ListaPZP01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1" w15:restartNumberingAfterBreak="0">
    <w:nsid w:val="30ED3297"/>
    <w:multiLevelType w:val="hybridMultilevel"/>
    <w:tmpl w:val="EC94B32C"/>
    <w:lvl w:ilvl="0" w:tplc="0415000F">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92" w15:restartNumberingAfterBreak="0">
    <w:nsid w:val="318873BC"/>
    <w:multiLevelType w:val="multilevel"/>
    <w:tmpl w:val="D4A0B78A"/>
    <w:lvl w:ilvl="0">
      <w:start w:val="1"/>
      <w:numFmt w:val="upperRoman"/>
      <w:lvlText w:val="%1."/>
      <w:lvlJc w:val="right"/>
      <w:pPr>
        <w:ind w:left="360" w:hanging="360"/>
      </w:pPr>
      <w:rPr>
        <w:b/>
        <w:color w:val="auto"/>
        <w:sz w:val="24"/>
        <w:szCs w:val="24"/>
      </w:rPr>
    </w:lvl>
    <w:lvl w:ilvl="1">
      <w:start w:val="1"/>
      <w:numFmt w:val="decimal"/>
      <w:isLgl/>
      <w:lvlText w:val="%1.%2."/>
      <w:lvlJc w:val="left"/>
      <w:pPr>
        <w:ind w:left="720" w:hanging="720"/>
      </w:pPr>
      <w:rPr>
        <w:rFonts w:ascii="Arial" w:hAnsi="Arial" w:cs="Arial" w:hint="default"/>
        <w:b/>
      </w:rPr>
    </w:lvl>
    <w:lvl w:ilvl="2">
      <w:start w:val="1"/>
      <w:numFmt w:val="decimal"/>
      <w:lvlText w:val="%3."/>
      <w:lvlJc w:val="left"/>
      <w:pPr>
        <w:ind w:left="3338" w:hanging="720"/>
      </w:pPr>
      <w:rPr>
        <w:b w:val="0"/>
        <w:i w:val="0"/>
        <w:strike w:val="0"/>
        <w:dstrike w:val="0"/>
        <w:color w:val="auto"/>
        <w:sz w:val="22"/>
        <w:szCs w:val="22"/>
        <w:u w:val="none"/>
        <w:effect w:val="none"/>
      </w:rPr>
    </w:lvl>
    <w:lvl w:ilvl="3">
      <w:start w:val="1"/>
      <w:numFmt w:val="decimal"/>
      <w:lvlText w:val="%4."/>
      <w:lvlJc w:val="left"/>
      <w:pPr>
        <w:ind w:left="142" w:hanging="360"/>
      </w:pPr>
    </w:lvl>
    <w:lvl w:ilvl="4">
      <w:start w:val="1"/>
      <w:numFmt w:val="decimal"/>
      <w:lvlText w:val="%4%5)"/>
      <w:lvlJc w:val="left"/>
      <w:pPr>
        <w:ind w:left="1571" w:hanging="1080"/>
      </w:pPr>
    </w:lvl>
    <w:lvl w:ilvl="5">
      <w:start w:val="1"/>
      <w:numFmt w:val="decimal"/>
      <w:lvlText w:val="%4%5.%6."/>
      <w:lvlJc w:val="left"/>
      <w:pPr>
        <w:ind w:left="1931" w:hanging="1440"/>
      </w:pPr>
    </w:lvl>
    <w:lvl w:ilvl="6">
      <w:start w:val="1"/>
      <w:numFmt w:val="bullet"/>
      <w:lvlText w:val="-"/>
      <w:lvlJc w:val="left"/>
      <w:pPr>
        <w:ind w:left="1440" w:hanging="1440"/>
      </w:pPr>
      <w:rPr>
        <w:rFonts w:ascii="Arial" w:hAnsi="Arial" w:cs="Times New Roman" w:hint="default"/>
        <w:b w:val="0"/>
        <w:i w:val="0"/>
        <w:strike w:val="0"/>
        <w:dstrike w:val="0"/>
        <w:color w:val="000000"/>
        <w:sz w:val="20"/>
        <w:szCs w:val="20"/>
        <w:u w:val="none" w:color="000000"/>
        <w:effect w:val="none"/>
        <w:bdr w:val="none" w:sz="0" w:space="0" w:color="auto" w:frame="1"/>
        <w:vertAlign w:val="baseline"/>
      </w:r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93" w15:restartNumberingAfterBreak="0">
    <w:nsid w:val="31C800D4"/>
    <w:multiLevelType w:val="multilevel"/>
    <w:tmpl w:val="3A2E5CA4"/>
    <w:styleLink w:val="Styl1212"/>
    <w:lvl w:ilvl="0">
      <w:start w:val="1"/>
      <w:numFmt w:val="decimal"/>
      <w:lvlText w:val="%1."/>
      <w:lvlJc w:val="left"/>
      <w:pPr>
        <w:ind w:left="454" w:hanging="454"/>
      </w:pPr>
      <w:rPr>
        <w:rFonts w:hint="default"/>
        <w:kern w:val="10"/>
      </w:rPr>
    </w:lvl>
    <w:lvl w:ilvl="1">
      <w:start w:val="1"/>
      <w:numFmt w:val="decimal"/>
      <w:lvlText w:val="%1.%2."/>
      <w:lvlJc w:val="left"/>
      <w:pPr>
        <w:ind w:left="1134" w:hanging="680"/>
      </w:pPr>
      <w:rPr>
        <w:rFonts w:hint="default"/>
      </w:rPr>
    </w:lvl>
    <w:lvl w:ilvl="2">
      <w:start w:val="1"/>
      <w:numFmt w:val="bullet"/>
      <w:lvlText w:val=""/>
      <w:lvlJc w:val="left"/>
      <w:pPr>
        <w:ind w:left="1361" w:hanging="227"/>
      </w:pPr>
      <w:rPr>
        <w:rFonts w:ascii="Symbol" w:hAnsi="Symbol" w:hint="default"/>
      </w:rPr>
    </w:lvl>
    <w:lvl w:ilvl="3">
      <w:start w:val="1"/>
      <w:numFmt w:val="bullet"/>
      <w:lvlText w:val=""/>
      <w:lvlJc w:val="left"/>
      <w:pPr>
        <w:ind w:left="1588" w:hanging="227"/>
      </w:pPr>
      <w:rPr>
        <w:rFonts w:ascii="Symbol" w:hAnsi="Symbol" w:hint="default"/>
      </w:rPr>
    </w:lvl>
    <w:lvl w:ilvl="4">
      <w:start w:val="1"/>
      <w:numFmt w:val="decimal"/>
      <w:lvlText w:val="%1.%2.%3.%4.%5."/>
      <w:lvlJc w:val="left"/>
      <w:pPr>
        <w:ind w:left="3672" w:hanging="792"/>
      </w:pPr>
      <w:rPr>
        <w:rFonts w:hint="default"/>
      </w:rPr>
    </w:lvl>
    <w:lvl w:ilvl="5">
      <w:start w:val="1"/>
      <w:numFmt w:val="decimal"/>
      <w:lvlText w:val="%1.%2.%3.%4.%5.%6."/>
      <w:lvlJc w:val="left"/>
      <w:pPr>
        <w:ind w:left="4176" w:hanging="936"/>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184" w:hanging="1224"/>
      </w:pPr>
      <w:rPr>
        <w:rFonts w:hint="default"/>
      </w:rPr>
    </w:lvl>
    <w:lvl w:ilvl="8">
      <w:start w:val="1"/>
      <w:numFmt w:val="decimal"/>
      <w:lvlText w:val="%1.%2.%3.%4.%5.%6.%7.%8.%9."/>
      <w:lvlJc w:val="left"/>
      <w:pPr>
        <w:ind w:left="5760" w:hanging="1440"/>
      </w:pPr>
      <w:rPr>
        <w:rFonts w:hint="default"/>
      </w:rPr>
    </w:lvl>
  </w:abstractNum>
  <w:abstractNum w:abstractNumId="94" w15:restartNumberingAfterBreak="0">
    <w:nsid w:val="326E525E"/>
    <w:multiLevelType w:val="hybridMultilevel"/>
    <w:tmpl w:val="430C82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32F112A1"/>
    <w:multiLevelType w:val="hybridMultilevel"/>
    <w:tmpl w:val="4AF89F84"/>
    <w:styleLink w:val="Styl3133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6" w15:restartNumberingAfterBreak="0">
    <w:nsid w:val="330638AE"/>
    <w:multiLevelType w:val="hybridMultilevel"/>
    <w:tmpl w:val="9558BC5E"/>
    <w:lvl w:ilvl="0" w:tplc="173E0336">
      <w:start w:val="1"/>
      <w:numFmt w:val="bullet"/>
      <w:lvlText w:val="−"/>
      <w:lvlJc w:val="left"/>
      <w:pPr>
        <w:ind w:left="1211" w:hanging="360"/>
      </w:pPr>
      <w:rPr>
        <w:rFonts w:ascii="Times New Roman" w:hAnsi="Times New Roman" w:cs="Times New Roman" w:hint="default"/>
        <w:color w:val="auto"/>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97" w15:restartNumberingAfterBreak="0">
    <w:nsid w:val="333416BD"/>
    <w:multiLevelType w:val="hybridMultilevel"/>
    <w:tmpl w:val="158E4A0C"/>
    <w:styleLink w:val="Styl3114111"/>
    <w:lvl w:ilvl="0" w:tplc="2B2A6CF2">
      <w:numFmt w:val="bullet"/>
      <w:lvlText w:val="-"/>
      <w:lvlJc w:val="left"/>
      <w:pPr>
        <w:ind w:left="292" w:hanging="152"/>
      </w:pPr>
      <w:rPr>
        <w:rFonts w:ascii="Arial" w:eastAsia="Arial" w:hAnsi="Arial" w:cs="Arial" w:hint="default"/>
        <w:spacing w:val="-9"/>
        <w:w w:val="99"/>
        <w:sz w:val="18"/>
        <w:szCs w:val="18"/>
        <w:lang w:val="pl-PL" w:eastAsia="pl-PL" w:bidi="pl-PL"/>
      </w:rPr>
    </w:lvl>
    <w:lvl w:ilvl="1" w:tplc="DCEE570E">
      <w:numFmt w:val="bullet"/>
      <w:lvlText w:val="•"/>
      <w:lvlJc w:val="left"/>
      <w:pPr>
        <w:ind w:left="1019" w:hanging="152"/>
      </w:pPr>
      <w:rPr>
        <w:rFonts w:hint="default"/>
        <w:lang w:val="pl-PL" w:eastAsia="pl-PL" w:bidi="pl-PL"/>
      </w:rPr>
    </w:lvl>
    <w:lvl w:ilvl="2" w:tplc="32462BFA">
      <w:numFmt w:val="bullet"/>
      <w:lvlText w:val="•"/>
      <w:lvlJc w:val="left"/>
      <w:pPr>
        <w:ind w:left="1738" w:hanging="152"/>
      </w:pPr>
      <w:rPr>
        <w:rFonts w:hint="default"/>
        <w:lang w:val="pl-PL" w:eastAsia="pl-PL" w:bidi="pl-PL"/>
      </w:rPr>
    </w:lvl>
    <w:lvl w:ilvl="3" w:tplc="65F4D282">
      <w:numFmt w:val="bullet"/>
      <w:lvlText w:val="•"/>
      <w:lvlJc w:val="left"/>
      <w:pPr>
        <w:ind w:left="2457" w:hanging="152"/>
      </w:pPr>
      <w:rPr>
        <w:rFonts w:hint="default"/>
        <w:lang w:val="pl-PL" w:eastAsia="pl-PL" w:bidi="pl-PL"/>
      </w:rPr>
    </w:lvl>
    <w:lvl w:ilvl="4" w:tplc="729662D2">
      <w:numFmt w:val="bullet"/>
      <w:lvlText w:val="•"/>
      <w:lvlJc w:val="left"/>
      <w:pPr>
        <w:ind w:left="3176" w:hanging="152"/>
      </w:pPr>
      <w:rPr>
        <w:rFonts w:hint="default"/>
        <w:lang w:val="pl-PL" w:eastAsia="pl-PL" w:bidi="pl-PL"/>
      </w:rPr>
    </w:lvl>
    <w:lvl w:ilvl="5" w:tplc="68944D64">
      <w:numFmt w:val="bullet"/>
      <w:lvlText w:val="•"/>
      <w:lvlJc w:val="left"/>
      <w:pPr>
        <w:ind w:left="3896" w:hanging="152"/>
      </w:pPr>
      <w:rPr>
        <w:rFonts w:hint="default"/>
        <w:lang w:val="pl-PL" w:eastAsia="pl-PL" w:bidi="pl-PL"/>
      </w:rPr>
    </w:lvl>
    <w:lvl w:ilvl="6" w:tplc="8BEEC4E8">
      <w:numFmt w:val="bullet"/>
      <w:lvlText w:val="•"/>
      <w:lvlJc w:val="left"/>
      <w:pPr>
        <w:ind w:left="4615" w:hanging="152"/>
      </w:pPr>
      <w:rPr>
        <w:rFonts w:hint="default"/>
        <w:lang w:val="pl-PL" w:eastAsia="pl-PL" w:bidi="pl-PL"/>
      </w:rPr>
    </w:lvl>
    <w:lvl w:ilvl="7" w:tplc="81EA70A2">
      <w:numFmt w:val="bullet"/>
      <w:lvlText w:val="•"/>
      <w:lvlJc w:val="left"/>
      <w:pPr>
        <w:ind w:left="5334" w:hanging="152"/>
      </w:pPr>
      <w:rPr>
        <w:rFonts w:hint="default"/>
        <w:lang w:val="pl-PL" w:eastAsia="pl-PL" w:bidi="pl-PL"/>
      </w:rPr>
    </w:lvl>
    <w:lvl w:ilvl="8" w:tplc="571A0FF6">
      <w:numFmt w:val="bullet"/>
      <w:lvlText w:val="•"/>
      <w:lvlJc w:val="left"/>
      <w:pPr>
        <w:ind w:left="6053" w:hanging="152"/>
      </w:pPr>
      <w:rPr>
        <w:rFonts w:hint="default"/>
        <w:lang w:val="pl-PL" w:eastAsia="pl-PL" w:bidi="pl-PL"/>
      </w:rPr>
    </w:lvl>
  </w:abstractNum>
  <w:abstractNum w:abstractNumId="98" w15:restartNumberingAfterBreak="0">
    <w:nsid w:val="33B44BA0"/>
    <w:multiLevelType w:val="multilevel"/>
    <w:tmpl w:val="1BEC74EC"/>
    <w:styleLink w:val="Styl1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35181059"/>
    <w:multiLevelType w:val="multilevel"/>
    <w:tmpl w:val="F8124D1C"/>
    <w:lvl w:ilvl="0">
      <w:start w:val="1"/>
      <w:numFmt w:val="lowerLetter"/>
      <w:lvlText w:val="%1."/>
      <w:lvlJc w:val="left"/>
      <w:pPr>
        <w:tabs>
          <w:tab w:val="num" w:pos="720"/>
        </w:tabs>
        <w:ind w:left="720" w:hanging="360"/>
      </w:pPr>
      <w:rPr>
        <w:rFonts w:hint="default"/>
      </w:rPr>
    </w:lvl>
    <w:lvl w:ilvl="1">
      <w:numFmt w:val="lowerLetter"/>
      <w:lvlText w:val="%2."/>
      <w:lvlJc w:val="left"/>
      <w:pPr>
        <w:tabs>
          <w:tab w:val="num" w:pos="1440"/>
        </w:tabs>
        <w:ind w:left="1440" w:hanging="360"/>
      </w:pPr>
      <w:rPr>
        <w:rFonts w:hint="default"/>
      </w:rPr>
    </w:lvl>
    <w:lvl w:ilvl="2">
      <w:numFmt w:val="lowerLetter"/>
      <w:lvlText w:val="%3."/>
      <w:lvlJc w:val="left"/>
      <w:pPr>
        <w:tabs>
          <w:tab w:val="num" w:pos="2160"/>
        </w:tabs>
        <w:ind w:left="2160" w:hanging="360"/>
      </w:pPr>
      <w:rPr>
        <w:rFonts w:hint="default"/>
      </w:rPr>
    </w:lvl>
    <w:lvl w:ilvl="3">
      <w:numFmt w:val="lowerLetter"/>
      <w:lvlText w:val="%4."/>
      <w:lvlJc w:val="left"/>
      <w:pPr>
        <w:tabs>
          <w:tab w:val="num" w:pos="2880"/>
        </w:tabs>
        <w:ind w:left="2880" w:hanging="360"/>
      </w:pPr>
      <w:rPr>
        <w:rFonts w:hint="default"/>
      </w:rPr>
    </w:lvl>
    <w:lvl w:ilvl="4">
      <w:numFmt w:val="lowerLetter"/>
      <w:lvlText w:val="%5."/>
      <w:lvlJc w:val="left"/>
      <w:pPr>
        <w:tabs>
          <w:tab w:val="num" w:pos="3600"/>
        </w:tabs>
        <w:ind w:left="3600" w:hanging="360"/>
      </w:pPr>
      <w:rPr>
        <w:rFonts w:hint="default"/>
      </w:rPr>
    </w:lvl>
    <w:lvl w:ilvl="5">
      <w:numFmt w:val="lowerLetter"/>
      <w:lvlText w:val="%6."/>
      <w:lvlJc w:val="left"/>
      <w:pPr>
        <w:tabs>
          <w:tab w:val="num" w:pos="4320"/>
        </w:tabs>
        <w:ind w:left="4320" w:hanging="360"/>
      </w:pPr>
      <w:rPr>
        <w:rFonts w:hint="default"/>
      </w:rPr>
    </w:lvl>
    <w:lvl w:ilvl="6">
      <w:numFmt w:val="lowerLetter"/>
      <w:lvlText w:val="%7."/>
      <w:lvlJc w:val="left"/>
      <w:pPr>
        <w:tabs>
          <w:tab w:val="num" w:pos="5040"/>
        </w:tabs>
        <w:ind w:left="5040" w:hanging="360"/>
      </w:pPr>
      <w:rPr>
        <w:rFonts w:hint="default"/>
      </w:rPr>
    </w:lvl>
    <w:lvl w:ilvl="7">
      <w:numFmt w:val="lowerLetter"/>
      <w:lvlText w:val="%8."/>
      <w:lvlJc w:val="left"/>
      <w:pPr>
        <w:tabs>
          <w:tab w:val="num" w:pos="5760"/>
        </w:tabs>
        <w:ind w:left="5760" w:hanging="360"/>
      </w:pPr>
      <w:rPr>
        <w:rFonts w:hint="default"/>
      </w:rPr>
    </w:lvl>
    <w:lvl w:ilvl="8">
      <w:numFmt w:val="lowerLetter"/>
      <w:lvlText w:val="%9."/>
      <w:lvlJc w:val="left"/>
      <w:pPr>
        <w:tabs>
          <w:tab w:val="num" w:pos="6480"/>
        </w:tabs>
        <w:ind w:left="6480" w:hanging="360"/>
      </w:pPr>
      <w:rPr>
        <w:rFonts w:hint="default"/>
      </w:rPr>
    </w:lvl>
  </w:abstractNum>
  <w:abstractNum w:abstractNumId="100" w15:restartNumberingAfterBreak="0">
    <w:nsid w:val="353F7F18"/>
    <w:multiLevelType w:val="hybridMultilevel"/>
    <w:tmpl w:val="85B27AF0"/>
    <w:lvl w:ilvl="0" w:tplc="E0E2CCD0">
      <w:start w:val="1"/>
      <w:numFmt w:val="decimal"/>
      <w:lvlText w:val="%1."/>
      <w:lvlJc w:val="left"/>
      <w:pPr>
        <w:tabs>
          <w:tab w:val="num" w:pos="1800"/>
        </w:tabs>
        <w:ind w:left="1800" w:hanging="363"/>
      </w:pPr>
      <w:rPr>
        <w:rFonts w:ascii="Arial" w:eastAsia="Times New Roman" w:hAnsi="Arial" w:cs="Arial" w:hint="default"/>
        <w:b w:val="0"/>
        <w:bCs/>
        <w:sz w:val="23"/>
        <w:szCs w:val="23"/>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1" w15:restartNumberingAfterBreak="0">
    <w:nsid w:val="359A0221"/>
    <w:multiLevelType w:val="hybridMultilevel"/>
    <w:tmpl w:val="E1A05296"/>
    <w:styleLink w:val="Styl31511"/>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2" w15:restartNumberingAfterBreak="0">
    <w:nsid w:val="35BC1CC5"/>
    <w:multiLevelType w:val="hybridMultilevel"/>
    <w:tmpl w:val="00A88040"/>
    <w:styleLink w:val="Styl31123"/>
    <w:lvl w:ilvl="0" w:tplc="FFFFFFFF">
      <w:start w:val="3"/>
      <w:numFmt w:val="decimal"/>
      <w:lvlText w:val="%1."/>
      <w:lvlJc w:val="left"/>
      <w:pPr>
        <w:ind w:left="3479" w:hanging="360"/>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3" w15:restartNumberingAfterBreak="0">
    <w:nsid w:val="360F1692"/>
    <w:multiLevelType w:val="multilevel"/>
    <w:tmpl w:val="0B6A2BE6"/>
    <w:styleLink w:val="Styl1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hAnsi="Arial"/>
        <w:b w:val="0"/>
        <w:color w:val="auto"/>
        <w:sz w:val="22"/>
      </w:rPr>
    </w:lvl>
    <w:lvl w:ilvl="3">
      <w:start w:val="1"/>
      <w:numFmt w:val="decimal"/>
      <w:lvlText w:val="%1.%2.%3.%4."/>
      <w:lvlJc w:val="left"/>
      <w:pPr>
        <w:ind w:left="1728" w:hanging="648"/>
      </w:pPr>
      <w:rPr>
        <w:rFonts w:ascii="Arial" w:hAnsi="Arial" w:cs="Arial"/>
        <w:color w:val="auto"/>
        <w:sz w:val="3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396E7298"/>
    <w:multiLevelType w:val="hybridMultilevel"/>
    <w:tmpl w:val="4AF89F84"/>
    <w:styleLink w:val="Styl3153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5" w15:restartNumberingAfterBreak="0">
    <w:nsid w:val="3A9F1F34"/>
    <w:multiLevelType w:val="hybridMultilevel"/>
    <w:tmpl w:val="DE9A7362"/>
    <w:styleLink w:val="Styl31311"/>
    <w:lvl w:ilvl="0" w:tplc="B5425122">
      <w:start w:val="1"/>
      <w:numFmt w:val="decimal"/>
      <w:lvlText w:val="%1."/>
      <w:lvlJc w:val="left"/>
      <w:pPr>
        <w:ind w:left="360" w:hanging="360"/>
      </w:pPr>
      <w:rPr>
        <w:b w:val="0"/>
        <w:i w:val="0"/>
      </w:rPr>
    </w:lvl>
    <w:lvl w:ilvl="1" w:tplc="04150019">
      <w:start w:val="1"/>
      <w:numFmt w:val="lowerLetter"/>
      <w:lvlText w:val="%2."/>
      <w:lvlJc w:val="left"/>
      <w:pPr>
        <w:ind w:left="1080" w:hanging="360"/>
      </w:pPr>
    </w:lvl>
    <w:lvl w:ilvl="2" w:tplc="04150001">
      <w:start w:val="1"/>
      <w:numFmt w:val="bullet"/>
      <w:lvlText w:val=""/>
      <w:lvlJc w:val="left"/>
      <w:pPr>
        <w:ind w:left="1800" w:hanging="180"/>
      </w:pPr>
      <w:rPr>
        <w:rFonts w:ascii="Symbol" w:hAnsi="Symbol"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6" w15:restartNumberingAfterBreak="0">
    <w:nsid w:val="3B310B89"/>
    <w:multiLevelType w:val="hybridMultilevel"/>
    <w:tmpl w:val="6F9292B0"/>
    <w:lvl w:ilvl="0" w:tplc="85267468">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07" w15:restartNumberingAfterBreak="0">
    <w:nsid w:val="3B420E3B"/>
    <w:multiLevelType w:val="hybridMultilevel"/>
    <w:tmpl w:val="A6825D46"/>
    <w:lvl w:ilvl="0" w:tplc="19FC3A64">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8" w15:restartNumberingAfterBreak="0">
    <w:nsid w:val="3E3660B6"/>
    <w:multiLevelType w:val="hybridMultilevel"/>
    <w:tmpl w:val="26640CC6"/>
    <w:styleLink w:val="Styl511462"/>
    <w:lvl w:ilvl="0" w:tplc="E2F67D16">
      <w:start w:val="2000"/>
      <w:numFmt w:val="decimal"/>
      <w:lvlText w:val="%1"/>
      <w:lvlJc w:val="left"/>
      <w:pPr>
        <w:ind w:left="2604" w:hanging="48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109" w15:restartNumberingAfterBreak="0">
    <w:nsid w:val="40BD4A35"/>
    <w:multiLevelType w:val="hybridMultilevel"/>
    <w:tmpl w:val="15E65D18"/>
    <w:lvl w:ilvl="0" w:tplc="2ACC3718">
      <w:start w:val="1"/>
      <w:numFmt w:val="bullet"/>
      <w:lvlText w:val="−"/>
      <w:lvlJc w:val="left"/>
      <w:pPr>
        <w:ind w:left="1440" w:hanging="360"/>
      </w:pPr>
      <w:rPr>
        <w:rFonts w:ascii="Times New Roman" w:hAnsi="Times New Roman" w:cs="Times New Roman" w:hint="default"/>
        <w:color w:val="275317" w:themeColor="accent6" w:themeShade="8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1" w15:restartNumberingAfterBreak="0">
    <w:nsid w:val="436B2EA2"/>
    <w:multiLevelType w:val="multilevel"/>
    <w:tmpl w:val="35B24E02"/>
    <w:styleLink w:val="Styl313111"/>
    <w:lvl w:ilvl="0">
      <w:start w:val="2"/>
      <w:numFmt w:val="decimal"/>
      <w:lvlText w:val="%1."/>
      <w:lvlJc w:val="left"/>
      <w:pPr>
        <w:ind w:left="360" w:hanging="360"/>
      </w:pPr>
      <w:rPr>
        <w:rFonts w:ascii="Arial" w:hAnsi="Arial" w:hint="default"/>
        <w:sz w:val="24"/>
      </w:rPr>
    </w:lvl>
    <w:lvl w:ilvl="1">
      <w:start w:val="1"/>
      <w:numFmt w:val="decimal"/>
      <w:lvlText w:val="%1.%2."/>
      <w:lvlJc w:val="left"/>
      <w:pPr>
        <w:ind w:left="284" w:hanging="284"/>
      </w:pPr>
      <w:rPr>
        <w:rFonts w:ascii="Arial" w:hAnsi="Arial" w:hint="default"/>
        <w:sz w:val="24"/>
      </w:rPr>
    </w:lvl>
    <w:lvl w:ilvl="2">
      <w:start w:val="1"/>
      <w:numFmt w:val="decimal"/>
      <w:lvlText w:val="%3."/>
      <w:lvlJc w:val="left"/>
      <w:pPr>
        <w:ind w:left="851" w:hanging="851"/>
      </w:pPr>
      <w:rPr>
        <w:rFonts w:hint="default"/>
        <w:b w:val="0"/>
        <w:i w:val="0"/>
        <w:color w:val="auto"/>
        <w:sz w:val="24"/>
      </w:rPr>
    </w:lvl>
    <w:lvl w:ilvl="3">
      <w:start w:val="1"/>
      <w:numFmt w:val="decimal"/>
      <w:lvlText w:val="%1.%2.%3.%4."/>
      <w:lvlJc w:val="left"/>
      <w:pPr>
        <w:ind w:left="1134" w:hanging="1134"/>
      </w:pPr>
      <w:rPr>
        <w:rFonts w:ascii="Arial" w:hAnsi="Arial" w:cs="Arial" w:hint="default"/>
        <w:color w:val="auto"/>
        <w:sz w:val="24"/>
        <w:szCs w:val="22"/>
      </w:rPr>
    </w:lvl>
    <w:lvl w:ilvl="4">
      <w:start w:val="1"/>
      <w:numFmt w:val="lowerLetter"/>
      <w:lvlText w:val="%1.%2.%3.%4.%5."/>
      <w:lvlJc w:val="left"/>
      <w:pPr>
        <w:ind w:left="1418" w:hanging="1418"/>
      </w:pPr>
      <w:rPr>
        <w:rFonts w:ascii="Arial" w:hAnsi="Arial" w:hint="default"/>
        <w:sz w:val="24"/>
      </w:rPr>
    </w:lvl>
    <w:lvl w:ilvl="5">
      <w:start w:val="1"/>
      <w:numFmt w:val="decimal"/>
      <w:lvlText w:val="%1.%2.%3.%4.%5.%6."/>
      <w:lvlJc w:val="left"/>
      <w:pPr>
        <w:ind w:left="1418" w:hanging="1418"/>
      </w:pPr>
      <w:rPr>
        <w:rFonts w:ascii="Arial" w:hAnsi="Arial" w:hint="default"/>
        <w:sz w:val="24"/>
      </w:rPr>
    </w:lvl>
    <w:lvl w:ilvl="6">
      <w:start w:val="1"/>
      <w:numFmt w:val="decimal"/>
      <w:lvlText w:val="%1.%2.%3.%4.%5.%6.%7."/>
      <w:lvlJc w:val="left"/>
      <w:pPr>
        <w:ind w:left="1701" w:hanging="1701"/>
      </w:pPr>
      <w:rPr>
        <w:rFonts w:ascii="Arial" w:hAnsi="Arial" w:hint="default"/>
        <w:sz w:val="24"/>
      </w:rPr>
    </w:lvl>
    <w:lvl w:ilvl="7">
      <w:start w:val="1"/>
      <w:numFmt w:val="decimal"/>
      <w:lvlText w:val="%1.%2.%3.%4.%5.%6.%7.%8."/>
      <w:lvlJc w:val="left"/>
      <w:pPr>
        <w:ind w:left="1985" w:hanging="1985"/>
      </w:pPr>
      <w:rPr>
        <w:rFonts w:hint="default"/>
      </w:rPr>
    </w:lvl>
    <w:lvl w:ilvl="8">
      <w:start w:val="1"/>
      <w:numFmt w:val="decimal"/>
      <w:lvlText w:val="%1.%2.%3.%4.%5.%6.%7.%8.%9."/>
      <w:lvlJc w:val="left"/>
      <w:pPr>
        <w:ind w:left="2268" w:hanging="2268"/>
      </w:pPr>
      <w:rPr>
        <w:rFonts w:hint="default"/>
      </w:rPr>
    </w:lvl>
  </w:abstractNum>
  <w:abstractNum w:abstractNumId="112" w15:restartNumberingAfterBreak="0">
    <w:nsid w:val="439435F9"/>
    <w:multiLevelType w:val="multilevel"/>
    <w:tmpl w:val="7FD8EC50"/>
    <w:lvl w:ilvl="0">
      <w:start w:val="1"/>
      <w:numFmt w:val="decimal"/>
      <w:lvlText w:val="%1."/>
      <w:lvlJc w:val="left"/>
      <w:pPr>
        <w:ind w:left="720" w:hanging="360"/>
      </w:pPr>
      <w:rPr>
        <w:rFonts w:hint="default"/>
        <w:color w:val="auto"/>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113" w15:restartNumberingAfterBreak="0">
    <w:nsid w:val="44135D0C"/>
    <w:multiLevelType w:val="hybridMultilevel"/>
    <w:tmpl w:val="54665A96"/>
    <w:lvl w:ilvl="0" w:tplc="6CA0C836">
      <w:start w:val="1"/>
      <w:numFmt w:val="decimal"/>
      <w:lvlText w:val="%1)"/>
      <w:lvlJc w:val="left"/>
      <w:pPr>
        <w:ind w:left="786" w:hanging="360"/>
      </w:pPr>
      <w:rPr>
        <w:rFonts w:eastAsiaTheme="minorHAnsi" w:hint="default"/>
        <w:color w:val="auto"/>
      </w:rPr>
    </w:lvl>
    <w:lvl w:ilvl="1" w:tplc="0415000F">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4" w15:restartNumberingAfterBreak="0">
    <w:nsid w:val="448C614E"/>
    <w:multiLevelType w:val="hybridMultilevel"/>
    <w:tmpl w:val="E1A05296"/>
    <w:styleLink w:val="Styl311211"/>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5" w15:restartNumberingAfterBreak="0">
    <w:nsid w:val="451A357A"/>
    <w:multiLevelType w:val="multilevel"/>
    <w:tmpl w:val="03C289E6"/>
    <w:lvl w:ilvl="0">
      <w:start w:val="1"/>
      <w:numFmt w:val="decimal"/>
      <w:lvlText w:val="%1)"/>
      <w:lvlJc w:val="left"/>
      <w:pPr>
        <w:tabs>
          <w:tab w:val="num" w:pos="0"/>
        </w:tabs>
        <w:ind w:left="1865" w:hanging="360"/>
      </w:pPr>
      <w:rPr>
        <w:b w:val="0"/>
        <w:bCs/>
      </w:rPr>
    </w:lvl>
    <w:lvl w:ilvl="1">
      <w:start w:val="1"/>
      <w:numFmt w:val="lowerLetter"/>
      <w:lvlText w:val="%2."/>
      <w:lvlJc w:val="left"/>
      <w:pPr>
        <w:tabs>
          <w:tab w:val="num" w:pos="0"/>
        </w:tabs>
        <w:ind w:left="2585" w:hanging="360"/>
      </w:pPr>
    </w:lvl>
    <w:lvl w:ilvl="2">
      <w:start w:val="1"/>
      <w:numFmt w:val="lowerRoman"/>
      <w:lvlText w:val="%2.%3."/>
      <w:lvlJc w:val="right"/>
      <w:pPr>
        <w:tabs>
          <w:tab w:val="num" w:pos="0"/>
        </w:tabs>
        <w:ind w:left="3305" w:hanging="180"/>
      </w:pPr>
    </w:lvl>
    <w:lvl w:ilvl="3">
      <w:start w:val="1"/>
      <w:numFmt w:val="decimal"/>
      <w:lvlText w:val="%2.%3.%4."/>
      <w:lvlJc w:val="left"/>
      <w:pPr>
        <w:tabs>
          <w:tab w:val="num" w:pos="0"/>
        </w:tabs>
        <w:ind w:left="4025" w:hanging="360"/>
      </w:pPr>
    </w:lvl>
    <w:lvl w:ilvl="4">
      <w:start w:val="1"/>
      <w:numFmt w:val="lowerLetter"/>
      <w:lvlText w:val="%2.%3.%4.%5."/>
      <w:lvlJc w:val="left"/>
      <w:pPr>
        <w:tabs>
          <w:tab w:val="num" w:pos="0"/>
        </w:tabs>
        <w:ind w:left="4745" w:hanging="360"/>
      </w:pPr>
    </w:lvl>
    <w:lvl w:ilvl="5">
      <w:start w:val="1"/>
      <w:numFmt w:val="lowerRoman"/>
      <w:lvlText w:val="%2.%3.%4.%5.%6."/>
      <w:lvlJc w:val="right"/>
      <w:pPr>
        <w:tabs>
          <w:tab w:val="num" w:pos="0"/>
        </w:tabs>
        <w:ind w:left="5465" w:hanging="180"/>
      </w:pPr>
    </w:lvl>
    <w:lvl w:ilvl="6">
      <w:start w:val="1"/>
      <w:numFmt w:val="decimal"/>
      <w:lvlText w:val="%2.%3.%4.%5.%6.%7."/>
      <w:lvlJc w:val="left"/>
      <w:pPr>
        <w:tabs>
          <w:tab w:val="num" w:pos="0"/>
        </w:tabs>
        <w:ind w:left="6185" w:hanging="360"/>
      </w:pPr>
    </w:lvl>
    <w:lvl w:ilvl="7">
      <w:start w:val="1"/>
      <w:numFmt w:val="lowerLetter"/>
      <w:lvlText w:val="%2.%3.%4.%5.%6.%7.%8."/>
      <w:lvlJc w:val="left"/>
      <w:pPr>
        <w:tabs>
          <w:tab w:val="num" w:pos="0"/>
        </w:tabs>
        <w:ind w:left="6905" w:hanging="360"/>
      </w:pPr>
    </w:lvl>
    <w:lvl w:ilvl="8">
      <w:start w:val="1"/>
      <w:numFmt w:val="lowerRoman"/>
      <w:lvlText w:val="%2.%3.%4.%5.%6.%7.%8.%9."/>
      <w:lvlJc w:val="right"/>
      <w:pPr>
        <w:tabs>
          <w:tab w:val="num" w:pos="0"/>
        </w:tabs>
        <w:ind w:left="7625" w:hanging="180"/>
      </w:pPr>
    </w:lvl>
  </w:abstractNum>
  <w:abstractNum w:abstractNumId="116" w15:restartNumberingAfterBreak="0">
    <w:nsid w:val="459F26B2"/>
    <w:multiLevelType w:val="hybridMultilevel"/>
    <w:tmpl w:val="00AC35C0"/>
    <w:lvl w:ilvl="0" w:tplc="5F0CB452">
      <w:start w:val="1"/>
      <w:numFmt w:val="decimal"/>
      <w:lvlText w:val="%1)"/>
      <w:lvlJc w:val="left"/>
      <w:pPr>
        <w:ind w:left="578" w:hanging="360"/>
      </w:pPr>
      <w:rPr>
        <w:rFonts w:ascii="Arial" w:hAnsi="Arial" w:cs="Arial"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17" w15:restartNumberingAfterBreak="0">
    <w:nsid w:val="465B573F"/>
    <w:multiLevelType w:val="hybridMultilevel"/>
    <w:tmpl w:val="37CAD07C"/>
    <w:styleLink w:val="Styl5114411"/>
    <w:lvl w:ilvl="0" w:tplc="88909C8C">
      <w:start w:val="1"/>
      <w:numFmt w:val="lowerLetter"/>
      <w:lvlText w:val="%1)"/>
      <w:lvlJc w:val="left"/>
      <w:pPr>
        <w:ind w:left="1077" w:hanging="360"/>
      </w:pPr>
      <w:rPr>
        <w:strike w:val="0"/>
        <w:dstrike w:val="0"/>
        <w:u w:val="none"/>
        <w:effect w:val="none"/>
      </w:r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118" w15:restartNumberingAfterBreak="0">
    <w:nsid w:val="46B97CEC"/>
    <w:multiLevelType w:val="hybridMultilevel"/>
    <w:tmpl w:val="B1768BCE"/>
    <w:styleLink w:val="Styl311411"/>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9" w15:restartNumberingAfterBreak="0">
    <w:nsid w:val="46D34A47"/>
    <w:multiLevelType w:val="multilevel"/>
    <w:tmpl w:val="DCE846B2"/>
    <w:styleLink w:val="Styl1"/>
    <w:lvl w:ilvl="0">
      <w:start w:val="1"/>
      <w:numFmt w:val="bullet"/>
      <w:lvlText w:val=""/>
      <w:lvlJc w:val="left"/>
      <w:pPr>
        <w:ind w:left="720" w:hanging="360"/>
      </w:pPr>
      <w:rPr>
        <w:rFonts w:ascii="Symbol" w:hAnsi="Symbol" w:hint="default"/>
      </w:rPr>
    </w:lvl>
    <w:lvl w:ilvl="1">
      <w:start w:val="1"/>
      <w:numFmt w:val="ordinal"/>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46F86586"/>
    <w:multiLevelType w:val="hybridMultilevel"/>
    <w:tmpl w:val="38F22958"/>
    <w:styleLink w:val="Styl311223"/>
    <w:lvl w:ilvl="0" w:tplc="04150001">
      <w:start w:val="1"/>
      <w:numFmt w:val="bullet"/>
      <w:lvlText w:val=""/>
      <w:lvlJc w:val="left"/>
      <w:pPr>
        <w:ind w:left="784" w:hanging="360"/>
      </w:pPr>
      <w:rPr>
        <w:rFonts w:ascii="Symbol" w:hAnsi="Symbol" w:hint="default"/>
      </w:rPr>
    </w:lvl>
    <w:lvl w:ilvl="1" w:tplc="04150003" w:tentative="1">
      <w:start w:val="1"/>
      <w:numFmt w:val="bullet"/>
      <w:lvlText w:val="o"/>
      <w:lvlJc w:val="left"/>
      <w:pPr>
        <w:ind w:left="1504" w:hanging="360"/>
      </w:pPr>
      <w:rPr>
        <w:rFonts w:ascii="Courier New" w:hAnsi="Courier New" w:cs="Courier New" w:hint="default"/>
      </w:rPr>
    </w:lvl>
    <w:lvl w:ilvl="2" w:tplc="04150005" w:tentative="1">
      <w:start w:val="1"/>
      <w:numFmt w:val="bullet"/>
      <w:lvlText w:val=""/>
      <w:lvlJc w:val="left"/>
      <w:pPr>
        <w:ind w:left="2224" w:hanging="360"/>
      </w:pPr>
      <w:rPr>
        <w:rFonts w:ascii="Wingdings" w:hAnsi="Wingdings" w:hint="default"/>
      </w:rPr>
    </w:lvl>
    <w:lvl w:ilvl="3" w:tplc="04150001" w:tentative="1">
      <w:start w:val="1"/>
      <w:numFmt w:val="bullet"/>
      <w:lvlText w:val=""/>
      <w:lvlJc w:val="left"/>
      <w:pPr>
        <w:ind w:left="2944" w:hanging="360"/>
      </w:pPr>
      <w:rPr>
        <w:rFonts w:ascii="Symbol" w:hAnsi="Symbol" w:hint="default"/>
      </w:rPr>
    </w:lvl>
    <w:lvl w:ilvl="4" w:tplc="04150003" w:tentative="1">
      <w:start w:val="1"/>
      <w:numFmt w:val="bullet"/>
      <w:lvlText w:val="o"/>
      <w:lvlJc w:val="left"/>
      <w:pPr>
        <w:ind w:left="3664" w:hanging="360"/>
      </w:pPr>
      <w:rPr>
        <w:rFonts w:ascii="Courier New" w:hAnsi="Courier New" w:cs="Courier New" w:hint="default"/>
      </w:rPr>
    </w:lvl>
    <w:lvl w:ilvl="5" w:tplc="04150005" w:tentative="1">
      <w:start w:val="1"/>
      <w:numFmt w:val="bullet"/>
      <w:lvlText w:val=""/>
      <w:lvlJc w:val="left"/>
      <w:pPr>
        <w:ind w:left="4384" w:hanging="360"/>
      </w:pPr>
      <w:rPr>
        <w:rFonts w:ascii="Wingdings" w:hAnsi="Wingdings" w:hint="default"/>
      </w:rPr>
    </w:lvl>
    <w:lvl w:ilvl="6" w:tplc="04150001" w:tentative="1">
      <w:start w:val="1"/>
      <w:numFmt w:val="bullet"/>
      <w:lvlText w:val=""/>
      <w:lvlJc w:val="left"/>
      <w:pPr>
        <w:ind w:left="5104" w:hanging="360"/>
      </w:pPr>
      <w:rPr>
        <w:rFonts w:ascii="Symbol" w:hAnsi="Symbol" w:hint="default"/>
      </w:rPr>
    </w:lvl>
    <w:lvl w:ilvl="7" w:tplc="04150003" w:tentative="1">
      <w:start w:val="1"/>
      <w:numFmt w:val="bullet"/>
      <w:lvlText w:val="o"/>
      <w:lvlJc w:val="left"/>
      <w:pPr>
        <w:ind w:left="5824" w:hanging="360"/>
      </w:pPr>
      <w:rPr>
        <w:rFonts w:ascii="Courier New" w:hAnsi="Courier New" w:cs="Courier New" w:hint="default"/>
      </w:rPr>
    </w:lvl>
    <w:lvl w:ilvl="8" w:tplc="04150005" w:tentative="1">
      <w:start w:val="1"/>
      <w:numFmt w:val="bullet"/>
      <w:lvlText w:val=""/>
      <w:lvlJc w:val="left"/>
      <w:pPr>
        <w:ind w:left="6544" w:hanging="360"/>
      </w:pPr>
      <w:rPr>
        <w:rFonts w:ascii="Wingdings" w:hAnsi="Wingdings" w:hint="default"/>
      </w:rPr>
    </w:lvl>
  </w:abstractNum>
  <w:abstractNum w:abstractNumId="121" w15:restartNumberingAfterBreak="0">
    <w:nsid w:val="47704FFB"/>
    <w:multiLevelType w:val="hybridMultilevel"/>
    <w:tmpl w:val="8A080032"/>
    <w:styleLink w:val="Styl515"/>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122" w15:restartNumberingAfterBreak="0">
    <w:nsid w:val="47DA41CF"/>
    <w:multiLevelType w:val="hybridMultilevel"/>
    <w:tmpl w:val="ECDE940E"/>
    <w:styleLink w:val="Styl5112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3" w15:restartNumberingAfterBreak="0">
    <w:nsid w:val="480C45FC"/>
    <w:multiLevelType w:val="hybridMultilevel"/>
    <w:tmpl w:val="0AD03B46"/>
    <w:styleLink w:val="Styl313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481050FE"/>
    <w:multiLevelType w:val="multilevel"/>
    <w:tmpl w:val="35B24E02"/>
    <w:styleLink w:val="Styl511481"/>
    <w:lvl w:ilvl="0">
      <w:start w:val="2"/>
      <w:numFmt w:val="decimal"/>
      <w:lvlText w:val="%1."/>
      <w:lvlJc w:val="left"/>
      <w:pPr>
        <w:ind w:left="360" w:hanging="360"/>
      </w:pPr>
      <w:rPr>
        <w:rFonts w:ascii="Arial" w:hAnsi="Arial" w:hint="default"/>
        <w:sz w:val="24"/>
      </w:rPr>
    </w:lvl>
    <w:lvl w:ilvl="1">
      <w:start w:val="1"/>
      <w:numFmt w:val="decimal"/>
      <w:lvlText w:val="%1.%2."/>
      <w:lvlJc w:val="left"/>
      <w:pPr>
        <w:ind w:left="284" w:hanging="284"/>
      </w:pPr>
      <w:rPr>
        <w:rFonts w:ascii="Arial" w:hAnsi="Arial" w:hint="default"/>
        <w:sz w:val="24"/>
      </w:rPr>
    </w:lvl>
    <w:lvl w:ilvl="2">
      <w:start w:val="1"/>
      <w:numFmt w:val="decimal"/>
      <w:lvlText w:val="%3."/>
      <w:lvlJc w:val="left"/>
      <w:pPr>
        <w:ind w:left="851" w:hanging="851"/>
      </w:pPr>
      <w:rPr>
        <w:rFonts w:hint="default"/>
        <w:b w:val="0"/>
        <w:i w:val="0"/>
        <w:color w:val="auto"/>
        <w:sz w:val="24"/>
      </w:rPr>
    </w:lvl>
    <w:lvl w:ilvl="3">
      <w:start w:val="1"/>
      <w:numFmt w:val="decimal"/>
      <w:lvlText w:val="%1.%2.%3.%4."/>
      <w:lvlJc w:val="left"/>
      <w:pPr>
        <w:ind w:left="1134" w:hanging="1134"/>
      </w:pPr>
      <w:rPr>
        <w:rFonts w:ascii="Arial" w:hAnsi="Arial" w:cs="Arial" w:hint="default"/>
        <w:color w:val="auto"/>
        <w:sz w:val="24"/>
        <w:szCs w:val="22"/>
      </w:rPr>
    </w:lvl>
    <w:lvl w:ilvl="4">
      <w:start w:val="1"/>
      <w:numFmt w:val="lowerLetter"/>
      <w:lvlText w:val="%1.%2.%3.%4.%5."/>
      <w:lvlJc w:val="left"/>
      <w:pPr>
        <w:ind w:left="1418" w:hanging="1418"/>
      </w:pPr>
      <w:rPr>
        <w:rFonts w:ascii="Arial" w:hAnsi="Arial" w:hint="default"/>
        <w:sz w:val="24"/>
      </w:rPr>
    </w:lvl>
    <w:lvl w:ilvl="5">
      <w:start w:val="1"/>
      <w:numFmt w:val="decimal"/>
      <w:lvlText w:val="%1.%2.%3.%4.%5.%6."/>
      <w:lvlJc w:val="left"/>
      <w:pPr>
        <w:ind w:left="1418" w:hanging="1418"/>
      </w:pPr>
      <w:rPr>
        <w:rFonts w:ascii="Arial" w:hAnsi="Arial" w:hint="default"/>
        <w:sz w:val="24"/>
      </w:rPr>
    </w:lvl>
    <w:lvl w:ilvl="6">
      <w:start w:val="1"/>
      <w:numFmt w:val="decimal"/>
      <w:lvlText w:val="%1.%2.%3.%4.%5.%6.%7."/>
      <w:lvlJc w:val="left"/>
      <w:pPr>
        <w:ind w:left="1701" w:hanging="1701"/>
      </w:pPr>
      <w:rPr>
        <w:rFonts w:ascii="Arial" w:hAnsi="Arial" w:hint="default"/>
        <w:sz w:val="24"/>
      </w:rPr>
    </w:lvl>
    <w:lvl w:ilvl="7">
      <w:start w:val="1"/>
      <w:numFmt w:val="decimal"/>
      <w:lvlText w:val="%1.%2.%3.%4.%5.%6.%7.%8."/>
      <w:lvlJc w:val="left"/>
      <w:pPr>
        <w:ind w:left="1985" w:hanging="1985"/>
      </w:pPr>
      <w:rPr>
        <w:rFonts w:hint="default"/>
      </w:rPr>
    </w:lvl>
    <w:lvl w:ilvl="8">
      <w:start w:val="1"/>
      <w:numFmt w:val="decimal"/>
      <w:lvlText w:val="%1.%2.%3.%4.%5.%6.%7.%8.%9."/>
      <w:lvlJc w:val="left"/>
      <w:pPr>
        <w:ind w:left="2268" w:hanging="2268"/>
      </w:pPr>
      <w:rPr>
        <w:rFonts w:hint="default"/>
      </w:rPr>
    </w:lvl>
  </w:abstractNum>
  <w:abstractNum w:abstractNumId="125" w15:restartNumberingAfterBreak="0">
    <w:nsid w:val="4967364A"/>
    <w:multiLevelType w:val="hybridMultilevel"/>
    <w:tmpl w:val="0008A078"/>
    <w:styleLink w:val="Styl31121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4B4025CA"/>
    <w:multiLevelType w:val="hybridMultilevel"/>
    <w:tmpl w:val="27E03370"/>
    <w:lvl w:ilvl="0" w:tplc="E59E668A">
      <w:start w:val="1"/>
      <w:numFmt w:val="lowerLetter"/>
      <w:lvlText w:val="%1."/>
      <w:lvlJc w:val="left"/>
      <w:pPr>
        <w:ind w:left="720" w:hanging="360"/>
      </w:pPr>
      <w:rPr>
        <w:rFonts w:ascii="Arial" w:hAnsi="Arial" w:cs="Arial" w:hint="default"/>
      </w:rPr>
    </w:lvl>
    <w:lvl w:ilvl="1" w:tplc="D6F4023E">
      <w:start w:val="1"/>
      <w:numFmt w:val="lowerLetter"/>
      <w:lvlText w:val="%2."/>
      <w:lvlJc w:val="left"/>
      <w:pPr>
        <w:ind w:left="1440" w:hanging="360"/>
      </w:pPr>
      <w:rPr>
        <w:rFonts w:ascii="Arial" w:hAnsi="Arial" w:cs="Arial" w:hint="default"/>
      </w:rPr>
    </w:lvl>
    <w:lvl w:ilvl="2" w:tplc="0728DCA4">
      <w:start w:val="1"/>
      <w:numFmt w:val="lowerRoman"/>
      <w:lvlText w:val="%3."/>
      <w:lvlJc w:val="right"/>
      <w:pPr>
        <w:ind w:left="2160" w:hanging="180"/>
      </w:pPr>
    </w:lvl>
    <w:lvl w:ilvl="3" w:tplc="12524F90">
      <w:start w:val="1"/>
      <w:numFmt w:val="decimal"/>
      <w:lvlText w:val="%4."/>
      <w:lvlJc w:val="left"/>
      <w:pPr>
        <w:ind w:left="2880" w:hanging="360"/>
      </w:pPr>
    </w:lvl>
    <w:lvl w:ilvl="4" w:tplc="BC36FB72">
      <w:start w:val="1"/>
      <w:numFmt w:val="lowerLetter"/>
      <w:lvlText w:val="%5."/>
      <w:lvlJc w:val="left"/>
      <w:pPr>
        <w:ind w:left="3600" w:hanging="360"/>
      </w:pPr>
    </w:lvl>
    <w:lvl w:ilvl="5" w:tplc="C66254A4">
      <w:start w:val="1"/>
      <w:numFmt w:val="lowerRoman"/>
      <w:lvlText w:val="%6."/>
      <w:lvlJc w:val="right"/>
      <w:pPr>
        <w:ind w:left="4320" w:hanging="180"/>
      </w:pPr>
    </w:lvl>
    <w:lvl w:ilvl="6" w:tplc="6FF4679E">
      <w:start w:val="1"/>
      <w:numFmt w:val="decimal"/>
      <w:lvlText w:val="%7."/>
      <w:lvlJc w:val="left"/>
      <w:pPr>
        <w:ind w:left="5040" w:hanging="360"/>
      </w:pPr>
    </w:lvl>
    <w:lvl w:ilvl="7" w:tplc="7846815E">
      <w:start w:val="1"/>
      <w:numFmt w:val="lowerLetter"/>
      <w:lvlText w:val="%8."/>
      <w:lvlJc w:val="left"/>
      <w:pPr>
        <w:ind w:left="5760" w:hanging="360"/>
      </w:pPr>
    </w:lvl>
    <w:lvl w:ilvl="8" w:tplc="6CBE257E">
      <w:start w:val="1"/>
      <w:numFmt w:val="lowerRoman"/>
      <w:lvlText w:val="%9."/>
      <w:lvlJc w:val="right"/>
      <w:pPr>
        <w:ind w:left="6480" w:hanging="180"/>
      </w:pPr>
    </w:lvl>
  </w:abstractNum>
  <w:abstractNum w:abstractNumId="127" w15:restartNumberingAfterBreak="0">
    <w:nsid w:val="4DFC14DF"/>
    <w:multiLevelType w:val="multilevel"/>
    <w:tmpl w:val="01E886E2"/>
    <w:lvl w:ilvl="0">
      <w:start w:val="2"/>
      <w:numFmt w:val="decimal"/>
      <w:lvlText w:val="%1."/>
      <w:lvlJc w:val="left"/>
      <w:pPr>
        <w:tabs>
          <w:tab w:val="num" w:pos="720"/>
        </w:tabs>
        <w:ind w:left="720" w:hanging="360"/>
      </w:pPr>
      <w:rPr>
        <w:rFonts w:hint="default"/>
      </w:rPr>
    </w:lvl>
    <w:lvl w:ilvl="1">
      <w:numFmt w:val="decimal"/>
      <w:lvlText w:val="%2."/>
      <w:lvlJc w:val="left"/>
      <w:pPr>
        <w:tabs>
          <w:tab w:val="num" w:pos="1440"/>
        </w:tabs>
        <w:ind w:left="1440" w:hanging="360"/>
      </w:pPr>
      <w:rPr>
        <w:rFonts w:hint="default"/>
      </w:rPr>
    </w:lvl>
    <w:lvl w:ilvl="2">
      <w:numFmt w:val="decimal"/>
      <w:lvlText w:val="%3."/>
      <w:lvlJc w:val="left"/>
      <w:pPr>
        <w:tabs>
          <w:tab w:val="num" w:pos="2160"/>
        </w:tabs>
        <w:ind w:left="2160" w:hanging="360"/>
      </w:pPr>
      <w:rPr>
        <w:rFonts w:hint="default"/>
      </w:rPr>
    </w:lvl>
    <w:lvl w:ilvl="3">
      <w:numFmt w:val="decimal"/>
      <w:lvlText w:val="%4."/>
      <w:lvlJc w:val="left"/>
      <w:pPr>
        <w:tabs>
          <w:tab w:val="num" w:pos="2880"/>
        </w:tabs>
        <w:ind w:left="2880" w:hanging="360"/>
      </w:pPr>
      <w:rPr>
        <w:rFonts w:hint="default"/>
      </w:rPr>
    </w:lvl>
    <w:lvl w:ilvl="4">
      <w:numFmt w:val="decimal"/>
      <w:lvlText w:val="%5."/>
      <w:lvlJc w:val="left"/>
      <w:pPr>
        <w:tabs>
          <w:tab w:val="num" w:pos="3600"/>
        </w:tabs>
        <w:ind w:left="3600" w:hanging="360"/>
      </w:pPr>
      <w:rPr>
        <w:rFonts w:hint="default"/>
      </w:rPr>
    </w:lvl>
    <w:lvl w:ilvl="5">
      <w:numFmt w:val="decimal"/>
      <w:lvlText w:val="%6."/>
      <w:lvlJc w:val="left"/>
      <w:pPr>
        <w:tabs>
          <w:tab w:val="num" w:pos="4320"/>
        </w:tabs>
        <w:ind w:left="4320" w:hanging="360"/>
      </w:pPr>
      <w:rPr>
        <w:rFonts w:hint="default"/>
      </w:rPr>
    </w:lvl>
    <w:lvl w:ilvl="6">
      <w:numFmt w:val="decimal"/>
      <w:lvlText w:val="%7."/>
      <w:lvlJc w:val="left"/>
      <w:pPr>
        <w:tabs>
          <w:tab w:val="num" w:pos="5040"/>
        </w:tabs>
        <w:ind w:left="5040" w:hanging="360"/>
      </w:pPr>
      <w:rPr>
        <w:rFonts w:hint="default"/>
      </w:rPr>
    </w:lvl>
    <w:lvl w:ilvl="7">
      <w:numFmt w:val="decimal"/>
      <w:lvlText w:val="%8."/>
      <w:lvlJc w:val="left"/>
      <w:pPr>
        <w:tabs>
          <w:tab w:val="num" w:pos="5760"/>
        </w:tabs>
        <w:ind w:left="5760" w:hanging="360"/>
      </w:pPr>
      <w:rPr>
        <w:rFonts w:hint="default"/>
      </w:rPr>
    </w:lvl>
    <w:lvl w:ilvl="8">
      <w:numFmt w:val="decimal"/>
      <w:lvlText w:val="%9."/>
      <w:lvlJc w:val="left"/>
      <w:pPr>
        <w:tabs>
          <w:tab w:val="num" w:pos="6480"/>
        </w:tabs>
        <w:ind w:left="6480" w:hanging="360"/>
      </w:pPr>
      <w:rPr>
        <w:rFonts w:hint="default"/>
      </w:rPr>
    </w:lvl>
  </w:abstractNum>
  <w:abstractNum w:abstractNumId="128" w15:restartNumberingAfterBreak="0">
    <w:nsid w:val="4E943AA0"/>
    <w:multiLevelType w:val="hybridMultilevel"/>
    <w:tmpl w:val="A18643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4F037BDD"/>
    <w:multiLevelType w:val="hybridMultilevel"/>
    <w:tmpl w:val="A1864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4FF062FC"/>
    <w:multiLevelType w:val="hybridMultilevel"/>
    <w:tmpl w:val="B782A4E0"/>
    <w:styleLink w:val="Styl313411"/>
    <w:lvl w:ilvl="0" w:tplc="280A633C">
      <w:start w:val="1"/>
      <w:numFmt w:val="bullet"/>
      <w:lvlText w:val="▪"/>
      <w:lvlJc w:val="left"/>
      <w:pPr>
        <w:ind w:left="5606"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15:restartNumberingAfterBreak="0">
    <w:nsid w:val="511020B2"/>
    <w:multiLevelType w:val="hybridMultilevel"/>
    <w:tmpl w:val="ED0C8A46"/>
    <w:styleLink w:val="WWNum124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32" w15:restartNumberingAfterBreak="0">
    <w:nsid w:val="52376042"/>
    <w:multiLevelType w:val="hybridMultilevel"/>
    <w:tmpl w:val="91784B98"/>
    <w:lvl w:ilvl="0" w:tplc="8C10CE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5242026D"/>
    <w:multiLevelType w:val="hybridMultilevel"/>
    <w:tmpl w:val="0CB24C16"/>
    <w:styleLink w:val="Styl315111"/>
    <w:lvl w:ilvl="0" w:tplc="64523BB6">
      <w:start w:val="1"/>
      <w:numFmt w:val="decimal"/>
      <w:lvlText w:val="%1."/>
      <w:lvlJc w:val="righ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4" w15:restartNumberingAfterBreak="0">
    <w:nsid w:val="53390A82"/>
    <w:multiLevelType w:val="hybridMultilevel"/>
    <w:tmpl w:val="DB4ED1BC"/>
    <w:lvl w:ilvl="0" w:tplc="DA161A7A">
      <w:start w:val="1"/>
      <w:numFmt w:val="decimal"/>
      <w:lvlText w:val="%1."/>
      <w:lvlJc w:val="left"/>
      <w:pPr>
        <w:ind w:left="1146" w:hanging="360"/>
      </w:pPr>
      <w:rPr>
        <w:rFonts w:ascii="Arial" w:hAnsi="Arial" w:cs="Arial" w:hint="default"/>
        <w:b w:val="0"/>
        <w:bCs w:val="0"/>
      </w:rPr>
    </w:lvl>
    <w:lvl w:ilvl="1" w:tplc="2610BE7E">
      <w:start w:val="1"/>
      <w:numFmt w:val="decimal"/>
      <w:lvlText w:val="%2."/>
      <w:lvlJc w:val="left"/>
      <w:pPr>
        <w:ind w:left="1866" w:hanging="360"/>
      </w:pPr>
      <w:rPr>
        <w:rFonts w:asciiTheme="minorHAnsi" w:eastAsia="Calibri" w:hAnsiTheme="minorHAnsi" w:cstheme="minorHAnsi"/>
      </w:rPr>
    </w:lvl>
    <w:lvl w:ilvl="2" w:tplc="80524512">
      <w:start w:val="2"/>
      <w:numFmt w:val="decimal"/>
      <w:lvlText w:val="%3)"/>
      <w:lvlJc w:val="left"/>
      <w:pPr>
        <w:ind w:left="2766" w:hanging="36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35" w15:restartNumberingAfterBreak="0">
    <w:nsid w:val="5376294B"/>
    <w:multiLevelType w:val="hybridMultilevel"/>
    <w:tmpl w:val="B3AEB14C"/>
    <w:lvl w:ilvl="0" w:tplc="B504F38A">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55160526"/>
    <w:multiLevelType w:val="hybridMultilevel"/>
    <w:tmpl w:val="E230C5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55270DB9"/>
    <w:multiLevelType w:val="hybridMultilevel"/>
    <w:tmpl w:val="0936A8A8"/>
    <w:lvl w:ilvl="0" w:tplc="D7B289D4">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55876A89"/>
    <w:multiLevelType w:val="hybridMultilevel"/>
    <w:tmpl w:val="574C65B2"/>
    <w:styleLink w:val="Styl316"/>
    <w:lvl w:ilvl="0" w:tplc="6096E34C">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39" w15:restartNumberingAfterBreak="0">
    <w:nsid w:val="55991A07"/>
    <w:multiLevelType w:val="multilevel"/>
    <w:tmpl w:val="D5526D28"/>
    <w:lvl w:ilvl="0">
      <w:start w:val="2"/>
      <w:numFmt w:val="lowerLetter"/>
      <w:lvlText w:val="%1."/>
      <w:lvlJc w:val="left"/>
      <w:pPr>
        <w:tabs>
          <w:tab w:val="num" w:pos="720"/>
        </w:tabs>
        <w:ind w:left="720" w:hanging="360"/>
      </w:pPr>
      <w:rPr>
        <w:rFonts w:hint="default"/>
      </w:rPr>
    </w:lvl>
    <w:lvl w:ilvl="1">
      <w:numFmt w:val="lowerLetter"/>
      <w:lvlText w:val="%2."/>
      <w:lvlJc w:val="left"/>
      <w:pPr>
        <w:tabs>
          <w:tab w:val="num" w:pos="1440"/>
        </w:tabs>
        <w:ind w:left="1440" w:hanging="360"/>
      </w:pPr>
      <w:rPr>
        <w:rFonts w:hint="default"/>
      </w:rPr>
    </w:lvl>
    <w:lvl w:ilvl="2">
      <w:numFmt w:val="lowerLetter"/>
      <w:lvlText w:val="%3."/>
      <w:lvlJc w:val="left"/>
      <w:pPr>
        <w:tabs>
          <w:tab w:val="num" w:pos="2160"/>
        </w:tabs>
        <w:ind w:left="2160" w:hanging="360"/>
      </w:pPr>
      <w:rPr>
        <w:rFonts w:hint="default"/>
      </w:rPr>
    </w:lvl>
    <w:lvl w:ilvl="3">
      <w:numFmt w:val="lowerLetter"/>
      <w:lvlText w:val="%4."/>
      <w:lvlJc w:val="left"/>
      <w:pPr>
        <w:tabs>
          <w:tab w:val="num" w:pos="2880"/>
        </w:tabs>
        <w:ind w:left="2880" w:hanging="360"/>
      </w:pPr>
      <w:rPr>
        <w:rFonts w:hint="default"/>
      </w:rPr>
    </w:lvl>
    <w:lvl w:ilvl="4">
      <w:numFmt w:val="lowerLetter"/>
      <w:lvlText w:val="%5."/>
      <w:lvlJc w:val="left"/>
      <w:pPr>
        <w:tabs>
          <w:tab w:val="num" w:pos="3600"/>
        </w:tabs>
        <w:ind w:left="3600" w:hanging="360"/>
      </w:pPr>
      <w:rPr>
        <w:rFonts w:hint="default"/>
      </w:rPr>
    </w:lvl>
    <w:lvl w:ilvl="5">
      <w:numFmt w:val="lowerLetter"/>
      <w:lvlText w:val="%6."/>
      <w:lvlJc w:val="left"/>
      <w:pPr>
        <w:tabs>
          <w:tab w:val="num" w:pos="4320"/>
        </w:tabs>
        <w:ind w:left="4320" w:hanging="360"/>
      </w:pPr>
      <w:rPr>
        <w:rFonts w:hint="default"/>
      </w:rPr>
    </w:lvl>
    <w:lvl w:ilvl="6">
      <w:numFmt w:val="lowerLetter"/>
      <w:lvlText w:val="%7."/>
      <w:lvlJc w:val="left"/>
      <w:pPr>
        <w:tabs>
          <w:tab w:val="num" w:pos="5040"/>
        </w:tabs>
        <w:ind w:left="5040" w:hanging="360"/>
      </w:pPr>
      <w:rPr>
        <w:rFonts w:hint="default"/>
      </w:rPr>
    </w:lvl>
    <w:lvl w:ilvl="7">
      <w:numFmt w:val="lowerLetter"/>
      <w:lvlText w:val="%8."/>
      <w:lvlJc w:val="left"/>
      <w:pPr>
        <w:tabs>
          <w:tab w:val="num" w:pos="5760"/>
        </w:tabs>
        <w:ind w:left="5760" w:hanging="360"/>
      </w:pPr>
      <w:rPr>
        <w:rFonts w:hint="default"/>
      </w:rPr>
    </w:lvl>
    <w:lvl w:ilvl="8">
      <w:numFmt w:val="lowerLetter"/>
      <w:lvlText w:val="%9."/>
      <w:lvlJc w:val="left"/>
      <w:pPr>
        <w:tabs>
          <w:tab w:val="num" w:pos="6480"/>
        </w:tabs>
        <w:ind w:left="6480" w:hanging="360"/>
      </w:pPr>
      <w:rPr>
        <w:rFonts w:hint="default"/>
      </w:rPr>
    </w:lvl>
  </w:abstractNum>
  <w:abstractNum w:abstractNumId="140" w15:restartNumberingAfterBreak="0">
    <w:nsid w:val="56303566"/>
    <w:multiLevelType w:val="hybridMultilevel"/>
    <w:tmpl w:val="BEFC7A90"/>
    <w:lvl w:ilvl="0" w:tplc="5AA6E57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56B23146"/>
    <w:multiLevelType w:val="hybridMultilevel"/>
    <w:tmpl w:val="3A2C3B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15:restartNumberingAfterBreak="0">
    <w:nsid w:val="58492EB1"/>
    <w:multiLevelType w:val="hybridMultilevel"/>
    <w:tmpl w:val="17AC6E4A"/>
    <w:styleLink w:val="Styl5131"/>
    <w:lvl w:ilvl="0" w:tplc="602E1F00">
      <w:start w:val="1"/>
      <w:numFmt w:val="decimal"/>
      <w:lvlText w:val="%1."/>
      <w:lvlJc w:val="left"/>
      <w:pPr>
        <w:ind w:left="360" w:hanging="360"/>
      </w:pPr>
      <w:rPr>
        <w:rFonts w:ascii="Arial" w:eastAsia="Times New Roman" w:hAnsi="Arial" w:cs="Arial"/>
      </w:rPr>
    </w:lvl>
    <w:lvl w:ilvl="1" w:tplc="86B20396" w:tentative="1">
      <w:start w:val="1"/>
      <w:numFmt w:val="lowerLetter"/>
      <w:lvlText w:val="%2."/>
      <w:lvlJc w:val="left"/>
      <w:pPr>
        <w:ind w:left="1440" w:hanging="360"/>
      </w:pPr>
    </w:lvl>
    <w:lvl w:ilvl="2" w:tplc="E80A7E98" w:tentative="1">
      <w:start w:val="1"/>
      <w:numFmt w:val="lowerRoman"/>
      <w:lvlText w:val="%3."/>
      <w:lvlJc w:val="right"/>
      <w:pPr>
        <w:ind w:left="2160" w:hanging="180"/>
      </w:pPr>
    </w:lvl>
    <w:lvl w:ilvl="3" w:tplc="126064C4">
      <w:start w:val="1"/>
      <w:numFmt w:val="decimal"/>
      <w:lvlText w:val="%4."/>
      <w:lvlJc w:val="left"/>
      <w:pPr>
        <w:ind w:left="2880" w:hanging="360"/>
      </w:pPr>
    </w:lvl>
    <w:lvl w:ilvl="4" w:tplc="1272F87A" w:tentative="1">
      <w:start w:val="1"/>
      <w:numFmt w:val="lowerLetter"/>
      <w:lvlText w:val="%5."/>
      <w:lvlJc w:val="left"/>
      <w:pPr>
        <w:ind w:left="3600" w:hanging="360"/>
      </w:pPr>
    </w:lvl>
    <w:lvl w:ilvl="5" w:tplc="F528BE00" w:tentative="1">
      <w:start w:val="1"/>
      <w:numFmt w:val="lowerRoman"/>
      <w:lvlText w:val="%6."/>
      <w:lvlJc w:val="right"/>
      <w:pPr>
        <w:ind w:left="4320" w:hanging="180"/>
      </w:pPr>
    </w:lvl>
    <w:lvl w:ilvl="6" w:tplc="A5AE7312" w:tentative="1">
      <w:start w:val="1"/>
      <w:numFmt w:val="decimal"/>
      <w:lvlText w:val="%7."/>
      <w:lvlJc w:val="left"/>
      <w:pPr>
        <w:ind w:left="5040" w:hanging="360"/>
      </w:pPr>
    </w:lvl>
    <w:lvl w:ilvl="7" w:tplc="D4DEE20C" w:tentative="1">
      <w:start w:val="1"/>
      <w:numFmt w:val="lowerLetter"/>
      <w:lvlText w:val="%8."/>
      <w:lvlJc w:val="left"/>
      <w:pPr>
        <w:ind w:left="5760" w:hanging="360"/>
      </w:pPr>
    </w:lvl>
    <w:lvl w:ilvl="8" w:tplc="6A0CD83A" w:tentative="1">
      <w:start w:val="1"/>
      <w:numFmt w:val="lowerRoman"/>
      <w:lvlText w:val="%9."/>
      <w:lvlJc w:val="right"/>
      <w:pPr>
        <w:ind w:left="6480" w:hanging="180"/>
      </w:pPr>
    </w:lvl>
  </w:abstractNum>
  <w:abstractNum w:abstractNumId="143" w15:restartNumberingAfterBreak="0">
    <w:nsid w:val="59393670"/>
    <w:multiLevelType w:val="hybridMultilevel"/>
    <w:tmpl w:val="45F42CF8"/>
    <w:lvl w:ilvl="0" w:tplc="19FC3A64">
      <w:start w:val="1"/>
      <w:numFmt w:val="bullet"/>
      <w:lvlText w:val="−"/>
      <w:lvlJc w:val="left"/>
      <w:pPr>
        <w:ind w:left="1145" w:hanging="360"/>
      </w:pPr>
      <w:rPr>
        <w:rFonts w:ascii="Times New Roman" w:hAnsi="Times New Roman" w:cs="Times New Roman"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44" w15:restartNumberingAfterBreak="0">
    <w:nsid w:val="59880B7A"/>
    <w:multiLevelType w:val="hybridMultilevel"/>
    <w:tmpl w:val="35D8FD9E"/>
    <w:styleLink w:val="Styl3112"/>
    <w:lvl w:ilvl="0" w:tplc="76E6D4B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5" w15:restartNumberingAfterBreak="0">
    <w:nsid w:val="59E31EA5"/>
    <w:multiLevelType w:val="hybridMultilevel"/>
    <w:tmpl w:val="9F12FE6A"/>
    <w:styleLink w:val="WWNum1241"/>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6" w15:restartNumberingAfterBreak="0">
    <w:nsid w:val="59F30725"/>
    <w:multiLevelType w:val="hybridMultilevel"/>
    <w:tmpl w:val="ABBCCEA6"/>
    <w:styleLink w:val="Styl1114"/>
    <w:lvl w:ilvl="0" w:tplc="B37ACBFA">
      <w:start w:val="1"/>
      <w:numFmt w:val="bullet"/>
      <w:lvlText w:val=""/>
      <w:lvlJc w:val="left"/>
      <w:pPr>
        <w:ind w:left="1077" w:hanging="360"/>
      </w:pPr>
      <w:rPr>
        <w:rFonts w:ascii="Symbol" w:hAnsi="Symbol" w:hint="default"/>
      </w:rPr>
    </w:lvl>
    <w:lvl w:ilvl="1" w:tplc="04150003">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hint="default"/>
      </w:rPr>
    </w:lvl>
    <w:lvl w:ilvl="3" w:tplc="04150001">
      <w:start w:val="1"/>
      <w:numFmt w:val="bullet"/>
      <w:lvlText w:val=""/>
      <w:lvlJc w:val="left"/>
      <w:pPr>
        <w:ind w:left="3237" w:hanging="360"/>
      </w:pPr>
      <w:rPr>
        <w:rFonts w:ascii="Symbol" w:hAnsi="Symbol" w:hint="default"/>
      </w:rPr>
    </w:lvl>
    <w:lvl w:ilvl="4" w:tplc="04150003">
      <w:start w:val="1"/>
      <w:numFmt w:val="bullet"/>
      <w:lvlText w:val="o"/>
      <w:lvlJc w:val="left"/>
      <w:pPr>
        <w:ind w:left="3957" w:hanging="360"/>
      </w:pPr>
      <w:rPr>
        <w:rFonts w:ascii="Courier New" w:hAnsi="Courier New" w:cs="Courier New" w:hint="default"/>
      </w:rPr>
    </w:lvl>
    <w:lvl w:ilvl="5" w:tplc="04150005">
      <w:start w:val="1"/>
      <w:numFmt w:val="bullet"/>
      <w:lvlText w:val=""/>
      <w:lvlJc w:val="left"/>
      <w:pPr>
        <w:ind w:left="4677" w:hanging="360"/>
      </w:pPr>
      <w:rPr>
        <w:rFonts w:ascii="Wingdings" w:hAnsi="Wingdings" w:hint="default"/>
      </w:rPr>
    </w:lvl>
    <w:lvl w:ilvl="6" w:tplc="04150001">
      <w:start w:val="1"/>
      <w:numFmt w:val="bullet"/>
      <w:lvlText w:val=""/>
      <w:lvlJc w:val="left"/>
      <w:pPr>
        <w:ind w:left="5397" w:hanging="360"/>
      </w:pPr>
      <w:rPr>
        <w:rFonts w:ascii="Symbol" w:hAnsi="Symbol" w:hint="default"/>
      </w:rPr>
    </w:lvl>
    <w:lvl w:ilvl="7" w:tplc="04150003">
      <w:start w:val="1"/>
      <w:numFmt w:val="bullet"/>
      <w:lvlText w:val="o"/>
      <w:lvlJc w:val="left"/>
      <w:pPr>
        <w:ind w:left="6117" w:hanging="360"/>
      </w:pPr>
      <w:rPr>
        <w:rFonts w:ascii="Courier New" w:hAnsi="Courier New" w:cs="Courier New" w:hint="default"/>
      </w:rPr>
    </w:lvl>
    <w:lvl w:ilvl="8" w:tplc="04150005">
      <w:start w:val="1"/>
      <w:numFmt w:val="bullet"/>
      <w:lvlText w:val=""/>
      <w:lvlJc w:val="left"/>
      <w:pPr>
        <w:ind w:left="6837" w:hanging="360"/>
      </w:pPr>
      <w:rPr>
        <w:rFonts w:ascii="Wingdings" w:hAnsi="Wingdings" w:hint="default"/>
      </w:rPr>
    </w:lvl>
  </w:abstractNum>
  <w:abstractNum w:abstractNumId="147" w15:restartNumberingAfterBreak="0">
    <w:nsid w:val="5A814560"/>
    <w:multiLevelType w:val="hybridMultilevel"/>
    <w:tmpl w:val="586803F4"/>
    <w:styleLink w:val="Styl31513"/>
    <w:lvl w:ilvl="0" w:tplc="E4622900">
      <w:numFmt w:val="bullet"/>
      <w:lvlText w:val="-"/>
      <w:lvlJc w:val="left"/>
      <w:pPr>
        <w:ind w:left="246" w:hanging="125"/>
      </w:pPr>
      <w:rPr>
        <w:rFonts w:ascii="Arial" w:eastAsia="Arial" w:hAnsi="Arial" w:cs="Arial" w:hint="default"/>
        <w:w w:val="99"/>
        <w:sz w:val="18"/>
        <w:szCs w:val="18"/>
        <w:lang w:val="pl-PL" w:eastAsia="pl-PL" w:bidi="pl-PL"/>
      </w:rPr>
    </w:lvl>
    <w:lvl w:ilvl="1" w:tplc="68D2C6F8">
      <w:numFmt w:val="bullet"/>
      <w:lvlText w:val=""/>
      <w:lvlJc w:val="left"/>
      <w:pPr>
        <w:ind w:left="445" w:hanging="197"/>
      </w:pPr>
      <w:rPr>
        <w:rFonts w:ascii="Symbol" w:eastAsia="Symbol" w:hAnsi="Symbol" w:cs="Symbol" w:hint="default"/>
        <w:w w:val="100"/>
        <w:sz w:val="18"/>
        <w:szCs w:val="18"/>
        <w:lang w:val="pl-PL" w:eastAsia="pl-PL" w:bidi="pl-PL"/>
      </w:rPr>
    </w:lvl>
    <w:lvl w:ilvl="2" w:tplc="8F4E2E66">
      <w:numFmt w:val="bullet"/>
      <w:lvlText w:val="•"/>
      <w:lvlJc w:val="left"/>
      <w:pPr>
        <w:ind w:left="1223" w:hanging="197"/>
      </w:pPr>
      <w:rPr>
        <w:rFonts w:hint="default"/>
        <w:lang w:val="pl-PL" w:eastAsia="pl-PL" w:bidi="pl-PL"/>
      </w:rPr>
    </w:lvl>
    <w:lvl w:ilvl="3" w:tplc="48D8EA46">
      <w:numFmt w:val="bullet"/>
      <w:lvlText w:val="•"/>
      <w:lvlJc w:val="left"/>
      <w:pPr>
        <w:ind w:left="2007" w:hanging="197"/>
      </w:pPr>
      <w:rPr>
        <w:rFonts w:hint="default"/>
        <w:lang w:val="pl-PL" w:eastAsia="pl-PL" w:bidi="pl-PL"/>
      </w:rPr>
    </w:lvl>
    <w:lvl w:ilvl="4" w:tplc="41A6EDF4">
      <w:numFmt w:val="bullet"/>
      <w:lvlText w:val="•"/>
      <w:lvlJc w:val="left"/>
      <w:pPr>
        <w:ind w:left="2790" w:hanging="197"/>
      </w:pPr>
      <w:rPr>
        <w:rFonts w:hint="default"/>
        <w:lang w:val="pl-PL" w:eastAsia="pl-PL" w:bidi="pl-PL"/>
      </w:rPr>
    </w:lvl>
    <w:lvl w:ilvl="5" w:tplc="31D420E8">
      <w:numFmt w:val="bullet"/>
      <w:lvlText w:val="•"/>
      <w:lvlJc w:val="left"/>
      <w:pPr>
        <w:ind w:left="3574" w:hanging="197"/>
      </w:pPr>
      <w:rPr>
        <w:rFonts w:hint="default"/>
        <w:lang w:val="pl-PL" w:eastAsia="pl-PL" w:bidi="pl-PL"/>
      </w:rPr>
    </w:lvl>
    <w:lvl w:ilvl="6" w:tplc="AA5C002C">
      <w:numFmt w:val="bullet"/>
      <w:lvlText w:val="•"/>
      <w:lvlJc w:val="left"/>
      <w:pPr>
        <w:ind w:left="4357" w:hanging="197"/>
      </w:pPr>
      <w:rPr>
        <w:rFonts w:hint="default"/>
        <w:lang w:val="pl-PL" w:eastAsia="pl-PL" w:bidi="pl-PL"/>
      </w:rPr>
    </w:lvl>
    <w:lvl w:ilvl="7" w:tplc="0156BF7C">
      <w:numFmt w:val="bullet"/>
      <w:lvlText w:val="•"/>
      <w:lvlJc w:val="left"/>
      <w:pPr>
        <w:ind w:left="5141" w:hanging="197"/>
      </w:pPr>
      <w:rPr>
        <w:rFonts w:hint="default"/>
        <w:lang w:val="pl-PL" w:eastAsia="pl-PL" w:bidi="pl-PL"/>
      </w:rPr>
    </w:lvl>
    <w:lvl w:ilvl="8" w:tplc="92E49B64">
      <w:numFmt w:val="bullet"/>
      <w:lvlText w:val="•"/>
      <w:lvlJc w:val="left"/>
      <w:pPr>
        <w:ind w:left="5924" w:hanging="197"/>
      </w:pPr>
      <w:rPr>
        <w:rFonts w:hint="default"/>
        <w:lang w:val="pl-PL" w:eastAsia="pl-PL" w:bidi="pl-PL"/>
      </w:rPr>
    </w:lvl>
  </w:abstractNum>
  <w:abstractNum w:abstractNumId="148" w15:restartNumberingAfterBreak="0">
    <w:nsid w:val="5B7E2811"/>
    <w:multiLevelType w:val="hybridMultilevel"/>
    <w:tmpl w:val="93DA925C"/>
    <w:styleLink w:val="Styl11121"/>
    <w:lvl w:ilvl="0" w:tplc="04150019">
      <w:start w:val="1"/>
      <w:numFmt w:val="lowerLetter"/>
      <w:lvlText w:val="%1."/>
      <w:lvlJc w:val="left"/>
      <w:pPr>
        <w:ind w:left="4658" w:hanging="360"/>
      </w:pPr>
    </w:lvl>
    <w:lvl w:ilvl="1" w:tplc="04150019" w:tentative="1">
      <w:start w:val="1"/>
      <w:numFmt w:val="lowerLetter"/>
      <w:lvlText w:val="%2."/>
      <w:lvlJc w:val="left"/>
      <w:pPr>
        <w:ind w:left="5378" w:hanging="360"/>
      </w:pPr>
    </w:lvl>
    <w:lvl w:ilvl="2" w:tplc="0415001B" w:tentative="1">
      <w:start w:val="1"/>
      <w:numFmt w:val="lowerRoman"/>
      <w:lvlText w:val="%3."/>
      <w:lvlJc w:val="right"/>
      <w:pPr>
        <w:ind w:left="6098" w:hanging="180"/>
      </w:pPr>
    </w:lvl>
    <w:lvl w:ilvl="3" w:tplc="0415000F" w:tentative="1">
      <w:start w:val="1"/>
      <w:numFmt w:val="decimal"/>
      <w:lvlText w:val="%4."/>
      <w:lvlJc w:val="left"/>
      <w:pPr>
        <w:ind w:left="6818" w:hanging="360"/>
      </w:pPr>
    </w:lvl>
    <w:lvl w:ilvl="4" w:tplc="04150019" w:tentative="1">
      <w:start w:val="1"/>
      <w:numFmt w:val="lowerLetter"/>
      <w:lvlText w:val="%5."/>
      <w:lvlJc w:val="left"/>
      <w:pPr>
        <w:ind w:left="7538" w:hanging="360"/>
      </w:pPr>
    </w:lvl>
    <w:lvl w:ilvl="5" w:tplc="0415001B" w:tentative="1">
      <w:start w:val="1"/>
      <w:numFmt w:val="lowerRoman"/>
      <w:lvlText w:val="%6."/>
      <w:lvlJc w:val="right"/>
      <w:pPr>
        <w:ind w:left="8258" w:hanging="180"/>
      </w:pPr>
    </w:lvl>
    <w:lvl w:ilvl="6" w:tplc="0415000F" w:tentative="1">
      <w:start w:val="1"/>
      <w:numFmt w:val="decimal"/>
      <w:lvlText w:val="%7."/>
      <w:lvlJc w:val="left"/>
      <w:pPr>
        <w:ind w:left="8978" w:hanging="360"/>
      </w:pPr>
    </w:lvl>
    <w:lvl w:ilvl="7" w:tplc="04150019" w:tentative="1">
      <w:start w:val="1"/>
      <w:numFmt w:val="lowerLetter"/>
      <w:lvlText w:val="%8."/>
      <w:lvlJc w:val="left"/>
      <w:pPr>
        <w:ind w:left="9698" w:hanging="360"/>
      </w:pPr>
    </w:lvl>
    <w:lvl w:ilvl="8" w:tplc="0415001B" w:tentative="1">
      <w:start w:val="1"/>
      <w:numFmt w:val="lowerRoman"/>
      <w:lvlText w:val="%9."/>
      <w:lvlJc w:val="right"/>
      <w:pPr>
        <w:ind w:left="10418" w:hanging="180"/>
      </w:pPr>
    </w:lvl>
  </w:abstractNum>
  <w:abstractNum w:abstractNumId="149" w15:restartNumberingAfterBreak="0">
    <w:nsid w:val="5C382838"/>
    <w:multiLevelType w:val="hybridMultilevel"/>
    <w:tmpl w:val="4284395A"/>
    <w:styleLink w:val="Styl311611"/>
    <w:lvl w:ilvl="0" w:tplc="04150011">
      <w:start w:val="1"/>
      <w:numFmt w:val="decimal"/>
      <w:lvlText w:val="%1)"/>
      <w:lvlJc w:val="left"/>
      <w:pPr>
        <w:ind w:left="1145" w:hanging="360"/>
      </w:p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150" w15:restartNumberingAfterBreak="0">
    <w:nsid w:val="5C9462A3"/>
    <w:multiLevelType w:val="multilevel"/>
    <w:tmpl w:val="A9C8FFD0"/>
    <w:styleLink w:val="Styl515113"/>
    <w:lvl w:ilvl="0">
      <w:start w:val="1"/>
      <w:numFmt w:val="decimal"/>
      <w:lvlText w:val="%1."/>
      <w:lvlJc w:val="left"/>
      <w:pPr>
        <w:tabs>
          <w:tab w:val="num" w:pos="-284"/>
        </w:tabs>
        <w:ind w:left="-284" w:hanging="284"/>
      </w:pPr>
      <w:rPr>
        <w:rFonts w:ascii="Arial" w:eastAsia="Times New Roman" w:hAnsi="Arial" w:cs="Arial"/>
        <w:b w:val="0"/>
        <w:color w:val="000000"/>
        <w:w w:val="100"/>
        <w:sz w:val="23"/>
        <w:szCs w:val="23"/>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52" w15:restartNumberingAfterBreak="0">
    <w:nsid w:val="5D08BF01"/>
    <w:multiLevelType w:val="hybridMultilevel"/>
    <w:tmpl w:val="27009AD8"/>
    <w:lvl w:ilvl="0" w:tplc="D976137A">
      <w:start w:val="1"/>
      <w:numFmt w:val="decimal"/>
      <w:lvlText w:val="%1)"/>
      <w:lvlJc w:val="left"/>
      <w:pPr>
        <w:ind w:left="720" w:hanging="360"/>
      </w:pPr>
      <w:rPr>
        <w:rFonts w:ascii="Arial" w:eastAsia="Arial" w:hAnsi="Arial" w:cs="Arial"/>
      </w:rPr>
    </w:lvl>
    <w:lvl w:ilvl="1" w:tplc="F84AE002">
      <w:start w:val="1"/>
      <w:numFmt w:val="lowerLetter"/>
      <w:lvlText w:val="%2."/>
      <w:lvlJc w:val="left"/>
      <w:pPr>
        <w:ind w:left="1440" w:hanging="360"/>
      </w:pPr>
    </w:lvl>
    <w:lvl w:ilvl="2" w:tplc="412A5756">
      <w:start w:val="1"/>
      <w:numFmt w:val="lowerRoman"/>
      <w:lvlText w:val="%3."/>
      <w:lvlJc w:val="right"/>
      <w:pPr>
        <w:ind w:left="2160" w:hanging="180"/>
      </w:pPr>
    </w:lvl>
    <w:lvl w:ilvl="3" w:tplc="FC4A63E0">
      <w:start w:val="1"/>
      <w:numFmt w:val="decimal"/>
      <w:lvlText w:val="%4."/>
      <w:lvlJc w:val="left"/>
      <w:pPr>
        <w:ind w:left="2880" w:hanging="360"/>
      </w:pPr>
    </w:lvl>
    <w:lvl w:ilvl="4" w:tplc="0540C6B8">
      <w:start w:val="1"/>
      <w:numFmt w:val="lowerLetter"/>
      <w:lvlText w:val="%5."/>
      <w:lvlJc w:val="left"/>
      <w:pPr>
        <w:ind w:left="3600" w:hanging="360"/>
      </w:pPr>
    </w:lvl>
    <w:lvl w:ilvl="5" w:tplc="36887A8A">
      <w:start w:val="1"/>
      <w:numFmt w:val="lowerRoman"/>
      <w:lvlText w:val="%6."/>
      <w:lvlJc w:val="right"/>
      <w:pPr>
        <w:ind w:left="4320" w:hanging="180"/>
      </w:pPr>
    </w:lvl>
    <w:lvl w:ilvl="6" w:tplc="A330EC92">
      <w:start w:val="1"/>
      <w:numFmt w:val="decimal"/>
      <w:lvlText w:val="%7."/>
      <w:lvlJc w:val="left"/>
      <w:pPr>
        <w:ind w:left="5040" w:hanging="360"/>
      </w:pPr>
    </w:lvl>
    <w:lvl w:ilvl="7" w:tplc="465A3644">
      <w:start w:val="1"/>
      <w:numFmt w:val="lowerLetter"/>
      <w:lvlText w:val="%8."/>
      <w:lvlJc w:val="left"/>
      <w:pPr>
        <w:ind w:left="5760" w:hanging="360"/>
      </w:pPr>
    </w:lvl>
    <w:lvl w:ilvl="8" w:tplc="51B62A3E">
      <w:start w:val="1"/>
      <w:numFmt w:val="lowerRoman"/>
      <w:lvlText w:val="%9."/>
      <w:lvlJc w:val="right"/>
      <w:pPr>
        <w:ind w:left="6480" w:hanging="180"/>
      </w:pPr>
    </w:lvl>
  </w:abstractNum>
  <w:abstractNum w:abstractNumId="153" w15:restartNumberingAfterBreak="0">
    <w:nsid w:val="5D834047"/>
    <w:multiLevelType w:val="multilevel"/>
    <w:tmpl w:val="03C289E6"/>
    <w:lvl w:ilvl="0">
      <w:start w:val="1"/>
      <w:numFmt w:val="decimal"/>
      <w:lvlText w:val="%1)"/>
      <w:lvlJc w:val="left"/>
      <w:pPr>
        <w:tabs>
          <w:tab w:val="num" w:pos="0"/>
        </w:tabs>
        <w:ind w:left="1865" w:hanging="360"/>
      </w:pPr>
      <w:rPr>
        <w:b w:val="0"/>
        <w:bCs/>
      </w:rPr>
    </w:lvl>
    <w:lvl w:ilvl="1">
      <w:start w:val="1"/>
      <w:numFmt w:val="lowerLetter"/>
      <w:lvlText w:val="%2."/>
      <w:lvlJc w:val="left"/>
      <w:pPr>
        <w:tabs>
          <w:tab w:val="num" w:pos="0"/>
        </w:tabs>
        <w:ind w:left="2585" w:hanging="360"/>
      </w:pPr>
    </w:lvl>
    <w:lvl w:ilvl="2">
      <w:start w:val="1"/>
      <w:numFmt w:val="lowerRoman"/>
      <w:lvlText w:val="%2.%3."/>
      <w:lvlJc w:val="right"/>
      <w:pPr>
        <w:tabs>
          <w:tab w:val="num" w:pos="0"/>
        </w:tabs>
        <w:ind w:left="3305" w:hanging="180"/>
      </w:pPr>
    </w:lvl>
    <w:lvl w:ilvl="3">
      <w:start w:val="1"/>
      <w:numFmt w:val="decimal"/>
      <w:lvlText w:val="%2.%3.%4."/>
      <w:lvlJc w:val="left"/>
      <w:pPr>
        <w:tabs>
          <w:tab w:val="num" w:pos="0"/>
        </w:tabs>
        <w:ind w:left="4025" w:hanging="360"/>
      </w:pPr>
    </w:lvl>
    <w:lvl w:ilvl="4">
      <w:start w:val="1"/>
      <w:numFmt w:val="lowerLetter"/>
      <w:lvlText w:val="%2.%3.%4.%5."/>
      <w:lvlJc w:val="left"/>
      <w:pPr>
        <w:tabs>
          <w:tab w:val="num" w:pos="0"/>
        </w:tabs>
        <w:ind w:left="4745" w:hanging="360"/>
      </w:pPr>
    </w:lvl>
    <w:lvl w:ilvl="5">
      <w:start w:val="1"/>
      <w:numFmt w:val="lowerRoman"/>
      <w:lvlText w:val="%2.%3.%4.%5.%6."/>
      <w:lvlJc w:val="right"/>
      <w:pPr>
        <w:tabs>
          <w:tab w:val="num" w:pos="0"/>
        </w:tabs>
        <w:ind w:left="5465" w:hanging="180"/>
      </w:pPr>
    </w:lvl>
    <w:lvl w:ilvl="6">
      <w:start w:val="1"/>
      <w:numFmt w:val="decimal"/>
      <w:lvlText w:val="%2.%3.%4.%5.%6.%7."/>
      <w:lvlJc w:val="left"/>
      <w:pPr>
        <w:tabs>
          <w:tab w:val="num" w:pos="0"/>
        </w:tabs>
        <w:ind w:left="6185" w:hanging="360"/>
      </w:pPr>
    </w:lvl>
    <w:lvl w:ilvl="7">
      <w:start w:val="1"/>
      <w:numFmt w:val="lowerLetter"/>
      <w:lvlText w:val="%2.%3.%4.%5.%6.%7.%8."/>
      <w:lvlJc w:val="left"/>
      <w:pPr>
        <w:tabs>
          <w:tab w:val="num" w:pos="0"/>
        </w:tabs>
        <w:ind w:left="6905" w:hanging="360"/>
      </w:pPr>
    </w:lvl>
    <w:lvl w:ilvl="8">
      <w:start w:val="1"/>
      <w:numFmt w:val="lowerRoman"/>
      <w:lvlText w:val="%2.%3.%4.%5.%6.%7.%8.%9."/>
      <w:lvlJc w:val="right"/>
      <w:pPr>
        <w:tabs>
          <w:tab w:val="num" w:pos="0"/>
        </w:tabs>
        <w:ind w:left="7625" w:hanging="180"/>
      </w:pPr>
    </w:lvl>
  </w:abstractNum>
  <w:abstractNum w:abstractNumId="154" w15:restartNumberingAfterBreak="0">
    <w:nsid w:val="5E814695"/>
    <w:multiLevelType w:val="hybridMultilevel"/>
    <w:tmpl w:val="B4966878"/>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55" w15:restartNumberingAfterBreak="0">
    <w:nsid w:val="5F0046B6"/>
    <w:multiLevelType w:val="hybridMultilevel"/>
    <w:tmpl w:val="DA768A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5F7602A2"/>
    <w:multiLevelType w:val="hybridMultilevel"/>
    <w:tmpl w:val="CC3241A6"/>
    <w:styleLink w:val="Styl311521"/>
    <w:lvl w:ilvl="0" w:tplc="702475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7" w15:restartNumberingAfterBreak="0">
    <w:nsid w:val="5FED5E60"/>
    <w:multiLevelType w:val="hybridMultilevel"/>
    <w:tmpl w:val="F314E860"/>
    <w:styleLink w:val="Styl511472"/>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8" w15:restartNumberingAfterBreak="0">
    <w:nsid w:val="625B0251"/>
    <w:multiLevelType w:val="hybridMultilevel"/>
    <w:tmpl w:val="CA0473A4"/>
    <w:lvl w:ilvl="0" w:tplc="FC04DDE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59" w15:restartNumberingAfterBreak="0">
    <w:nsid w:val="63F8707B"/>
    <w:multiLevelType w:val="hybridMultilevel"/>
    <w:tmpl w:val="B4908BFC"/>
    <w:styleLink w:val="Styl1141"/>
    <w:lvl w:ilvl="0" w:tplc="B0427EE6">
      <w:start w:val="4"/>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60" w15:restartNumberingAfterBreak="0">
    <w:nsid w:val="64350E51"/>
    <w:multiLevelType w:val="multilevel"/>
    <w:tmpl w:val="E4924CCA"/>
    <w:styleLink w:val="ListaPZP011"/>
    <w:lvl w:ilvl="0">
      <w:numFmt w:val="decimalZero"/>
      <w:lvlText w:val="%1"/>
      <w:lvlJc w:val="left"/>
      <w:pPr>
        <w:ind w:left="672" w:hanging="672"/>
      </w:pPr>
      <w:rPr>
        <w:rFonts w:hint="default"/>
      </w:rPr>
    </w:lvl>
    <w:lvl w:ilvl="1">
      <w:start w:val="909"/>
      <w:numFmt w:val="decimal"/>
      <w:lvlText w:val="%1-%2"/>
      <w:lvlJc w:val="left"/>
      <w:pPr>
        <w:ind w:left="5634" w:hanging="672"/>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161" w15:restartNumberingAfterBreak="0">
    <w:nsid w:val="64450980"/>
    <w:multiLevelType w:val="hybridMultilevel"/>
    <w:tmpl w:val="63A8ACD2"/>
    <w:styleLink w:val="Styl515131"/>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15:restartNumberingAfterBreak="0">
    <w:nsid w:val="645B30E5"/>
    <w:multiLevelType w:val="hybridMultilevel"/>
    <w:tmpl w:val="D7F2E852"/>
    <w:lvl w:ilvl="0" w:tplc="20C8F2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15:restartNumberingAfterBreak="0">
    <w:nsid w:val="648F0078"/>
    <w:multiLevelType w:val="multilevel"/>
    <w:tmpl w:val="67CC5A46"/>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164" w15:restartNumberingAfterBreak="0">
    <w:nsid w:val="65B10134"/>
    <w:multiLevelType w:val="hybridMultilevel"/>
    <w:tmpl w:val="928215BA"/>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65" w15:restartNumberingAfterBreak="0">
    <w:nsid w:val="66A216C3"/>
    <w:multiLevelType w:val="multilevel"/>
    <w:tmpl w:val="0B6A2BE6"/>
    <w:styleLink w:val="Styl311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hAnsi="Arial"/>
        <w:b w:val="0"/>
        <w:color w:val="auto"/>
        <w:sz w:val="22"/>
      </w:rPr>
    </w:lvl>
    <w:lvl w:ilvl="3">
      <w:start w:val="1"/>
      <w:numFmt w:val="decimal"/>
      <w:lvlText w:val="%1.%2.%3.%4."/>
      <w:lvlJc w:val="left"/>
      <w:pPr>
        <w:ind w:left="1728" w:hanging="648"/>
      </w:pPr>
      <w:rPr>
        <w:rFonts w:ascii="Arial" w:hAnsi="Arial" w:cs="Arial"/>
        <w:color w:val="auto"/>
        <w:sz w:val="3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6" w15:restartNumberingAfterBreak="0">
    <w:nsid w:val="674631A5"/>
    <w:multiLevelType w:val="hybridMultilevel"/>
    <w:tmpl w:val="96D620DC"/>
    <w:lvl w:ilvl="0" w:tplc="DFB009D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7" w15:restartNumberingAfterBreak="0">
    <w:nsid w:val="67491BA0"/>
    <w:multiLevelType w:val="hybridMultilevel"/>
    <w:tmpl w:val="0A6AC124"/>
    <w:styleLink w:val="Styl5112"/>
    <w:lvl w:ilvl="0" w:tplc="5676668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8" w15:restartNumberingAfterBreak="0">
    <w:nsid w:val="67D2374C"/>
    <w:multiLevelType w:val="hybridMultilevel"/>
    <w:tmpl w:val="279845CA"/>
    <w:styleLink w:val="Styl5114"/>
    <w:lvl w:ilvl="0" w:tplc="279845CA">
      <w:start w:val="1"/>
      <w:numFmt w:val="decimal"/>
      <w:lvlText w:val="%1."/>
      <w:lvlJc w:val="left"/>
      <w:pPr>
        <w:tabs>
          <w:tab w:val="num" w:pos="454"/>
        </w:tabs>
        <w:ind w:left="454" w:hanging="454"/>
      </w:pPr>
      <w:rPr>
        <w:rFonts w:hint="default"/>
        <w:color w:val="auto"/>
      </w:rPr>
    </w:lvl>
    <w:lvl w:ilvl="1" w:tplc="CB087122">
      <w:start w:val="1"/>
      <w:numFmt w:val="lowerLetter"/>
      <w:lvlText w:val="%2)"/>
      <w:lvlJc w:val="left"/>
      <w:pPr>
        <w:ind w:left="1440" w:hanging="360"/>
      </w:pPr>
      <w:rPr>
        <w:rFonts w:hint="default"/>
        <w:strike w:val="0"/>
      </w:rPr>
    </w:lvl>
    <w:lvl w:ilvl="2" w:tplc="0415001B">
      <w:start w:val="1"/>
      <w:numFmt w:val="decimal"/>
      <w:lvlText w:val="%3)"/>
      <w:lvlJc w:val="left"/>
      <w:pPr>
        <w:ind w:left="2340" w:hanging="360"/>
      </w:pPr>
      <w:rPr>
        <w:rFonts w:hint="default"/>
      </w:r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rPr>
        <w:rFonts w:hint="default"/>
      </w:rPr>
    </w:lvl>
    <w:lvl w:ilvl="5" w:tplc="90F219B6">
      <w:start w:val="1"/>
      <w:numFmt w:val="lowerLetter"/>
      <w:lvlText w:val="%6."/>
      <w:lvlJc w:val="left"/>
      <w:pPr>
        <w:ind w:left="4500" w:hanging="360"/>
      </w:pPr>
      <w:rPr>
        <w:rFonts w:eastAsia="Arial" w:hint="default"/>
        <w:u w:val="single"/>
      </w:r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9" w15:restartNumberingAfterBreak="0">
    <w:nsid w:val="68524CDB"/>
    <w:multiLevelType w:val="hybridMultilevel"/>
    <w:tmpl w:val="59C68B44"/>
    <w:styleLink w:val="Styl5151311"/>
    <w:lvl w:ilvl="0" w:tplc="B2FE6D64">
      <w:numFmt w:val="bullet"/>
      <w:lvlText w:val="-"/>
      <w:lvlJc w:val="left"/>
      <w:pPr>
        <w:ind w:left="1854" w:hanging="360"/>
      </w:pPr>
      <w:rPr>
        <w:rFonts w:ascii="Calibri" w:eastAsia="Calibri" w:hAnsi="Calibri" w:cs="Calibri" w:hint="default"/>
        <w:w w:val="97"/>
        <w:sz w:val="18"/>
        <w:szCs w:val="18"/>
        <w:lang w:val="pl-PL" w:eastAsia="pl-PL" w:bidi="pl-PL"/>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70" w15:restartNumberingAfterBreak="0">
    <w:nsid w:val="686A08DC"/>
    <w:multiLevelType w:val="hybridMultilevel"/>
    <w:tmpl w:val="27320B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695775B2"/>
    <w:multiLevelType w:val="hybridMultilevel"/>
    <w:tmpl w:val="F370AA24"/>
    <w:lvl w:ilvl="0" w:tplc="19FC3A64">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15:restartNumberingAfterBreak="0">
    <w:nsid w:val="69B053E2"/>
    <w:multiLevelType w:val="hybridMultilevel"/>
    <w:tmpl w:val="C84EDAD0"/>
    <w:styleLink w:val="Styl311"/>
    <w:lvl w:ilvl="0" w:tplc="04090017">
      <w:start w:val="1"/>
      <w:numFmt w:val="decimal"/>
      <w:lvlText w:val="%1)"/>
      <w:lvlJc w:val="left"/>
      <w:pPr>
        <w:ind w:left="1146" w:hanging="360"/>
      </w:pPr>
      <w:rPr>
        <w:rFonts w:ascii="Arial" w:eastAsia="Times New Roman" w:hAnsi="Arial" w:cs="Arial"/>
        <w:b w:val="0"/>
        <w:i w:val="0"/>
      </w:rPr>
    </w:lvl>
    <w:lvl w:ilvl="1" w:tplc="04090019">
      <w:start w:val="1"/>
      <w:numFmt w:val="bullet"/>
      <w:lvlText w:val="o"/>
      <w:lvlJc w:val="left"/>
      <w:pPr>
        <w:ind w:left="1866" w:hanging="360"/>
      </w:pPr>
      <w:rPr>
        <w:rFonts w:ascii="Courier New" w:hAnsi="Courier New" w:cs="Courier New" w:hint="default"/>
      </w:rPr>
    </w:lvl>
    <w:lvl w:ilvl="2" w:tplc="0409001B">
      <w:start w:val="1"/>
      <w:numFmt w:val="bullet"/>
      <w:lvlText w:val=""/>
      <w:lvlJc w:val="left"/>
      <w:pPr>
        <w:ind w:left="2586" w:hanging="360"/>
      </w:pPr>
      <w:rPr>
        <w:rFonts w:ascii="Wingdings" w:hAnsi="Wingdings" w:hint="default"/>
      </w:rPr>
    </w:lvl>
    <w:lvl w:ilvl="3" w:tplc="0409000F">
      <w:start w:val="1"/>
      <w:numFmt w:val="bullet"/>
      <w:lvlText w:val=""/>
      <w:lvlJc w:val="left"/>
      <w:pPr>
        <w:ind w:left="3306" w:hanging="360"/>
      </w:pPr>
      <w:rPr>
        <w:rFonts w:ascii="Symbol" w:hAnsi="Symbol" w:hint="default"/>
      </w:rPr>
    </w:lvl>
    <w:lvl w:ilvl="4" w:tplc="04090019">
      <w:start w:val="1"/>
      <w:numFmt w:val="bullet"/>
      <w:lvlText w:val="o"/>
      <w:lvlJc w:val="left"/>
      <w:pPr>
        <w:ind w:left="4026" w:hanging="360"/>
      </w:pPr>
      <w:rPr>
        <w:rFonts w:ascii="Courier New" w:hAnsi="Courier New" w:cs="Courier New" w:hint="default"/>
      </w:rPr>
    </w:lvl>
    <w:lvl w:ilvl="5" w:tplc="0409001B">
      <w:start w:val="1"/>
      <w:numFmt w:val="bullet"/>
      <w:lvlText w:val=""/>
      <w:lvlJc w:val="left"/>
      <w:pPr>
        <w:ind w:left="4746" w:hanging="360"/>
      </w:pPr>
      <w:rPr>
        <w:rFonts w:ascii="Wingdings" w:hAnsi="Wingdings" w:hint="default"/>
      </w:rPr>
    </w:lvl>
    <w:lvl w:ilvl="6" w:tplc="0409000F">
      <w:start w:val="1"/>
      <w:numFmt w:val="bullet"/>
      <w:lvlText w:val=""/>
      <w:lvlJc w:val="left"/>
      <w:pPr>
        <w:ind w:left="5466" w:hanging="360"/>
      </w:pPr>
      <w:rPr>
        <w:rFonts w:ascii="Symbol" w:hAnsi="Symbol" w:hint="default"/>
      </w:rPr>
    </w:lvl>
    <w:lvl w:ilvl="7" w:tplc="04090019">
      <w:start w:val="1"/>
      <w:numFmt w:val="bullet"/>
      <w:lvlText w:val="o"/>
      <w:lvlJc w:val="left"/>
      <w:pPr>
        <w:ind w:left="6186" w:hanging="360"/>
      </w:pPr>
      <w:rPr>
        <w:rFonts w:ascii="Courier New" w:hAnsi="Courier New" w:cs="Courier New" w:hint="default"/>
      </w:rPr>
    </w:lvl>
    <w:lvl w:ilvl="8" w:tplc="0409001B">
      <w:start w:val="1"/>
      <w:numFmt w:val="bullet"/>
      <w:lvlText w:val=""/>
      <w:lvlJc w:val="left"/>
      <w:pPr>
        <w:ind w:left="6906" w:hanging="360"/>
      </w:pPr>
      <w:rPr>
        <w:rFonts w:ascii="Wingdings" w:hAnsi="Wingdings" w:hint="default"/>
      </w:rPr>
    </w:lvl>
  </w:abstractNum>
  <w:abstractNum w:abstractNumId="173" w15:restartNumberingAfterBreak="0">
    <w:nsid w:val="6AD12DF2"/>
    <w:multiLevelType w:val="hybridMultilevel"/>
    <w:tmpl w:val="F314E860"/>
    <w:styleLink w:val="Styl11111"/>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4" w15:restartNumberingAfterBreak="0">
    <w:nsid w:val="6BED3560"/>
    <w:multiLevelType w:val="multilevel"/>
    <w:tmpl w:val="3BE4EABC"/>
    <w:lvl w:ilvl="0">
      <w:start w:val="1"/>
      <w:numFmt w:val="decimal"/>
      <w:pStyle w:val="UPAR1"/>
      <w:lvlText w:val="§ %1   "/>
      <w:lvlJc w:val="left"/>
      <w:pPr>
        <w:ind w:left="3119"/>
      </w:pPr>
      <w:rPr>
        <w:rFonts w:ascii="Times New Roman" w:hAnsi="Times New Roman" w:cs="Times New Roman" w:hint="default"/>
        <w:b/>
        <w:i w:val="0"/>
        <w:sz w:val="24"/>
      </w:rPr>
    </w:lvl>
    <w:lvl w:ilvl="1">
      <w:start w:val="1"/>
      <w:numFmt w:val="decimal"/>
      <w:pStyle w:val="UPAR2"/>
      <w:lvlText w:val="%2."/>
      <w:lvlJc w:val="left"/>
      <w:pPr>
        <w:tabs>
          <w:tab w:val="num" w:pos="720"/>
        </w:tabs>
        <w:ind w:left="567" w:hanging="567"/>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UPAR3"/>
      <w:lvlText w:val="%3."/>
      <w:lvlJc w:val="left"/>
      <w:pPr>
        <w:tabs>
          <w:tab w:val="num" w:pos="1080"/>
        </w:tabs>
        <w:ind w:left="1134" w:hanging="567"/>
      </w:pPr>
      <w:rPr>
        <w:rFonts w:cs="Times New Roman" w:hint="default"/>
        <w:b w:val="0"/>
        <w:i w:val="0"/>
        <w:sz w:val="24"/>
        <w:szCs w:val="24"/>
      </w:rPr>
    </w:lvl>
    <w:lvl w:ilvl="3">
      <w:start w:val="1"/>
      <w:numFmt w:val="lowerLetter"/>
      <w:pStyle w:val="UPAR4"/>
      <w:lvlText w:val="%4)"/>
      <w:lvlJc w:val="left"/>
      <w:pPr>
        <w:tabs>
          <w:tab w:val="num" w:pos="1440"/>
        </w:tabs>
        <w:ind w:left="1440" w:hanging="360"/>
      </w:pPr>
      <w:rPr>
        <w:rFonts w:ascii="Times New Roman" w:hAnsi="Times New Roman"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5" w15:restartNumberingAfterBreak="0">
    <w:nsid w:val="6C246C03"/>
    <w:multiLevelType w:val="hybridMultilevel"/>
    <w:tmpl w:val="E08C05B0"/>
    <w:styleLink w:val="Styl51144"/>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6" w15:restartNumberingAfterBreak="0">
    <w:nsid w:val="6D105AA9"/>
    <w:multiLevelType w:val="hybridMultilevel"/>
    <w:tmpl w:val="D6F89318"/>
    <w:styleLink w:val="Styl121"/>
    <w:lvl w:ilvl="0" w:tplc="60B68104">
      <w:start w:val="1"/>
      <w:numFmt w:val="decimal"/>
      <w:lvlText w:val="%1."/>
      <w:lvlJc w:val="left"/>
      <w:pPr>
        <w:ind w:left="785" w:hanging="360"/>
      </w:pPr>
      <w:rPr>
        <w:rFonts w:ascii="Arial" w:hAnsi="Arial" w:cs="Arial" w:hint="default"/>
        <w:b w:val="0"/>
        <w:bCs w:val="0"/>
        <w:color w:val="auto"/>
        <w:sz w:val="24"/>
        <w:szCs w:val="24"/>
      </w:rPr>
    </w:lvl>
    <w:lvl w:ilvl="1" w:tplc="86BE94BA">
      <w:start w:val="1"/>
      <w:numFmt w:val="decimal"/>
      <w:lvlText w:val="%2."/>
      <w:lvlJc w:val="left"/>
      <w:pPr>
        <w:ind w:left="1505" w:hanging="360"/>
      </w:pPr>
      <w:rPr>
        <w:rFonts w:ascii="Arial" w:eastAsiaTheme="minorHAnsi" w:hAnsi="Arial" w:cs="Arial"/>
        <w:b w:val="0"/>
        <w:bCs w:val="0"/>
      </w:r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77" w15:restartNumberingAfterBreak="0">
    <w:nsid w:val="6D6A4FB0"/>
    <w:multiLevelType w:val="multilevel"/>
    <w:tmpl w:val="45F42786"/>
    <w:lvl w:ilvl="0">
      <w:start w:val="3"/>
      <w:numFmt w:val="decimal"/>
      <w:lvlText w:val="%1"/>
      <w:lvlJc w:val="left"/>
      <w:pPr>
        <w:ind w:left="360" w:hanging="360"/>
      </w:pPr>
      <w:rPr>
        <w:rFonts w:hint="default"/>
      </w:rPr>
    </w:lvl>
    <w:lvl w:ilvl="1">
      <w:start w:val="1"/>
      <w:numFmt w:val="decimal"/>
      <w:lvlText w:val="%2."/>
      <w:lvlJc w:val="left"/>
      <w:pPr>
        <w:ind w:left="360" w:hanging="360"/>
      </w:pPr>
      <w:rPr>
        <w:rFonts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8" w15:restartNumberingAfterBreak="0">
    <w:nsid w:val="6E6A348F"/>
    <w:multiLevelType w:val="hybridMultilevel"/>
    <w:tmpl w:val="E9F4CD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6EB9790F"/>
    <w:multiLevelType w:val="multilevel"/>
    <w:tmpl w:val="00000006"/>
    <w:lvl w:ilvl="0">
      <w:start w:val="1"/>
      <w:numFmt w:val="decimal"/>
      <w:lvlText w:val="%1."/>
      <w:lvlJc w:val="left"/>
      <w:pPr>
        <w:tabs>
          <w:tab w:val="num" w:pos="0"/>
        </w:tabs>
        <w:ind w:left="720" w:hanging="360"/>
      </w:pPr>
      <w:rPr>
        <w:b w:val="0"/>
        <w:i w:val="0"/>
        <w:color w:val="000000"/>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80" w15:restartNumberingAfterBreak="0">
    <w:nsid w:val="6F1A0C9C"/>
    <w:multiLevelType w:val="multilevel"/>
    <w:tmpl w:val="DD8C027C"/>
    <w:styleLink w:val="Styl1311"/>
    <w:lvl w:ilvl="0">
      <w:start w:val="1"/>
      <w:numFmt w:val="decimal"/>
      <w:lvlText w:val="%1."/>
      <w:lvlJc w:val="left"/>
      <w:pPr>
        <w:ind w:left="784" w:hanging="360"/>
      </w:pPr>
    </w:lvl>
    <w:lvl w:ilvl="1">
      <w:start w:val="2"/>
      <w:numFmt w:val="decimal"/>
      <w:isLgl/>
      <w:lvlText w:val="%1.%2"/>
      <w:lvlJc w:val="left"/>
      <w:pPr>
        <w:ind w:left="1997" w:hanging="720"/>
      </w:pPr>
      <w:rPr>
        <w:rFonts w:hint="default"/>
      </w:rPr>
    </w:lvl>
    <w:lvl w:ilvl="2">
      <w:start w:val="1"/>
      <w:numFmt w:val="decimal"/>
      <w:isLgl/>
      <w:lvlText w:val="%1.%2.%3"/>
      <w:lvlJc w:val="left"/>
      <w:pPr>
        <w:ind w:left="2850" w:hanging="720"/>
      </w:pPr>
      <w:rPr>
        <w:rFonts w:hint="default"/>
      </w:rPr>
    </w:lvl>
    <w:lvl w:ilvl="3">
      <w:start w:val="1"/>
      <w:numFmt w:val="decimal"/>
      <w:isLgl/>
      <w:lvlText w:val="%1.%2.%3.%4"/>
      <w:lvlJc w:val="left"/>
      <w:pPr>
        <w:ind w:left="4063" w:hanging="1080"/>
      </w:pPr>
      <w:rPr>
        <w:rFonts w:hint="default"/>
      </w:rPr>
    </w:lvl>
    <w:lvl w:ilvl="4">
      <w:start w:val="1"/>
      <w:numFmt w:val="decimal"/>
      <w:isLgl/>
      <w:lvlText w:val="%1.%2.%3.%4.%5"/>
      <w:lvlJc w:val="left"/>
      <w:pPr>
        <w:ind w:left="4916" w:hanging="1080"/>
      </w:pPr>
      <w:rPr>
        <w:rFonts w:hint="default"/>
      </w:rPr>
    </w:lvl>
    <w:lvl w:ilvl="5">
      <w:start w:val="1"/>
      <w:numFmt w:val="decimal"/>
      <w:isLgl/>
      <w:lvlText w:val="%1.%2.%3.%4.%5.%6"/>
      <w:lvlJc w:val="left"/>
      <w:pPr>
        <w:ind w:left="6129" w:hanging="1440"/>
      </w:pPr>
      <w:rPr>
        <w:rFonts w:hint="default"/>
      </w:rPr>
    </w:lvl>
    <w:lvl w:ilvl="6">
      <w:start w:val="1"/>
      <w:numFmt w:val="decimal"/>
      <w:isLgl/>
      <w:lvlText w:val="%1.%2.%3.%4.%5.%6.%7"/>
      <w:lvlJc w:val="left"/>
      <w:pPr>
        <w:ind w:left="7342" w:hanging="1800"/>
      </w:pPr>
      <w:rPr>
        <w:rFonts w:hint="default"/>
      </w:rPr>
    </w:lvl>
    <w:lvl w:ilvl="7">
      <w:start w:val="1"/>
      <w:numFmt w:val="decimal"/>
      <w:isLgl/>
      <w:lvlText w:val="%1.%2.%3.%4.%5.%6.%7.%8"/>
      <w:lvlJc w:val="left"/>
      <w:pPr>
        <w:ind w:left="8195" w:hanging="1800"/>
      </w:pPr>
      <w:rPr>
        <w:rFonts w:hint="default"/>
      </w:rPr>
    </w:lvl>
    <w:lvl w:ilvl="8">
      <w:start w:val="1"/>
      <w:numFmt w:val="decimal"/>
      <w:isLgl/>
      <w:lvlText w:val="%1.%2.%3.%4.%5.%6.%7.%8.%9"/>
      <w:lvlJc w:val="left"/>
      <w:pPr>
        <w:ind w:left="9408" w:hanging="2160"/>
      </w:pPr>
      <w:rPr>
        <w:rFonts w:hint="default"/>
      </w:rPr>
    </w:lvl>
  </w:abstractNum>
  <w:abstractNum w:abstractNumId="181" w15:restartNumberingAfterBreak="0">
    <w:nsid w:val="710E6549"/>
    <w:multiLevelType w:val="hybridMultilevel"/>
    <w:tmpl w:val="C1B60BE2"/>
    <w:lvl w:ilvl="0" w:tplc="19FC3A64">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2" w15:restartNumberingAfterBreak="0">
    <w:nsid w:val="719B0D3F"/>
    <w:multiLevelType w:val="multilevel"/>
    <w:tmpl w:val="23E6A2F0"/>
    <w:name w:val="SIWZ32"/>
    <w:lvl w:ilvl="0">
      <w:start w:val="3"/>
      <w:numFmt w:val="decimal"/>
      <w:pStyle w:val="SIWZ1"/>
      <w:lvlText w:val="%1."/>
      <w:lvlJc w:val="left"/>
      <w:pPr>
        <w:ind w:left="360" w:hanging="360"/>
      </w:pPr>
      <w:rPr>
        <w:rFonts w:cs="Times New Roman" w:hint="default"/>
        <w:b/>
        <w:bCs w:val="0"/>
        <w:i w:val="0"/>
        <w:iCs w:val="0"/>
        <w:smallCaps w:val="0"/>
        <w:strike w:val="0"/>
        <w:color w:val="000000"/>
        <w:spacing w:val="0"/>
        <w:w w:val="100"/>
        <w:position w:val="0"/>
        <w:sz w:val="24"/>
        <w:szCs w:val="24"/>
        <w:u w:val="none"/>
      </w:rPr>
    </w:lvl>
    <w:lvl w:ilvl="1">
      <w:start w:val="1"/>
      <w:numFmt w:val="decimal"/>
      <w:pStyle w:val="SIWZ2"/>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lowerLetter"/>
      <w:lvlText w:val="%3)"/>
      <w:lvlJc w:val="left"/>
      <w:pPr>
        <w:tabs>
          <w:tab w:val="num" w:pos="567"/>
        </w:tabs>
        <w:ind w:left="567"/>
      </w:pPr>
      <w:rPr>
        <w:rFonts w:ascii="Times New Roman" w:hAnsi="Times New Roman" w:cs="Times New Roman" w:hint="default"/>
        <w:sz w:val="24"/>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183" w15:restartNumberingAfterBreak="0">
    <w:nsid w:val="72EB60B5"/>
    <w:multiLevelType w:val="hybridMultilevel"/>
    <w:tmpl w:val="D2E88BE2"/>
    <w:lvl w:ilvl="0" w:tplc="3E20C6F0">
      <w:start w:val="1"/>
      <w:numFmt w:val="decimal"/>
      <w:lvlText w:val="%1)"/>
      <w:lvlJc w:val="left"/>
      <w:pPr>
        <w:ind w:left="720" w:hanging="360"/>
      </w:pPr>
      <w:rPr>
        <w:rFonts w:eastAsiaTheme="minorHAnsi"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F3EC3AF4">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74407AAD"/>
    <w:multiLevelType w:val="hybridMultilevel"/>
    <w:tmpl w:val="0AD03B46"/>
    <w:styleLink w:val="Styl3151"/>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748F595C"/>
    <w:multiLevelType w:val="hybridMultilevel"/>
    <w:tmpl w:val="52481A94"/>
    <w:lvl w:ilvl="0" w:tplc="35C2C15A">
      <w:start w:val="1"/>
      <w:numFmt w:val="decimal"/>
      <w:lvlText w:val="%1)"/>
      <w:lvlJc w:val="left"/>
      <w:pPr>
        <w:ind w:left="717" w:hanging="360"/>
      </w:pPr>
      <w:rPr>
        <w:strike w:val="0"/>
        <w:dstrike w:val="0"/>
        <w:u w:val="none"/>
        <w:effect w:val="none"/>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186" w15:restartNumberingAfterBreak="0">
    <w:nsid w:val="75503F2B"/>
    <w:multiLevelType w:val="multilevel"/>
    <w:tmpl w:val="03C289E6"/>
    <w:lvl w:ilvl="0">
      <w:start w:val="1"/>
      <w:numFmt w:val="decimal"/>
      <w:lvlText w:val="%1)"/>
      <w:lvlJc w:val="left"/>
      <w:pPr>
        <w:tabs>
          <w:tab w:val="num" w:pos="0"/>
        </w:tabs>
        <w:ind w:left="1865" w:hanging="360"/>
      </w:pPr>
      <w:rPr>
        <w:b w:val="0"/>
        <w:bCs/>
      </w:rPr>
    </w:lvl>
    <w:lvl w:ilvl="1">
      <w:start w:val="1"/>
      <w:numFmt w:val="lowerLetter"/>
      <w:lvlText w:val="%2."/>
      <w:lvlJc w:val="left"/>
      <w:pPr>
        <w:tabs>
          <w:tab w:val="num" w:pos="0"/>
        </w:tabs>
        <w:ind w:left="2585" w:hanging="360"/>
      </w:pPr>
    </w:lvl>
    <w:lvl w:ilvl="2">
      <w:start w:val="1"/>
      <w:numFmt w:val="lowerRoman"/>
      <w:lvlText w:val="%2.%3."/>
      <w:lvlJc w:val="right"/>
      <w:pPr>
        <w:tabs>
          <w:tab w:val="num" w:pos="0"/>
        </w:tabs>
        <w:ind w:left="3305" w:hanging="180"/>
      </w:pPr>
    </w:lvl>
    <w:lvl w:ilvl="3">
      <w:start w:val="1"/>
      <w:numFmt w:val="decimal"/>
      <w:lvlText w:val="%2.%3.%4."/>
      <w:lvlJc w:val="left"/>
      <w:pPr>
        <w:tabs>
          <w:tab w:val="num" w:pos="0"/>
        </w:tabs>
        <w:ind w:left="4025" w:hanging="360"/>
      </w:pPr>
    </w:lvl>
    <w:lvl w:ilvl="4">
      <w:start w:val="1"/>
      <w:numFmt w:val="lowerLetter"/>
      <w:lvlText w:val="%2.%3.%4.%5."/>
      <w:lvlJc w:val="left"/>
      <w:pPr>
        <w:tabs>
          <w:tab w:val="num" w:pos="0"/>
        </w:tabs>
        <w:ind w:left="4745" w:hanging="360"/>
      </w:pPr>
    </w:lvl>
    <w:lvl w:ilvl="5">
      <w:start w:val="1"/>
      <w:numFmt w:val="lowerRoman"/>
      <w:lvlText w:val="%2.%3.%4.%5.%6."/>
      <w:lvlJc w:val="right"/>
      <w:pPr>
        <w:tabs>
          <w:tab w:val="num" w:pos="0"/>
        </w:tabs>
        <w:ind w:left="5465" w:hanging="180"/>
      </w:pPr>
    </w:lvl>
    <w:lvl w:ilvl="6">
      <w:start w:val="1"/>
      <w:numFmt w:val="decimal"/>
      <w:lvlText w:val="%2.%3.%4.%5.%6.%7."/>
      <w:lvlJc w:val="left"/>
      <w:pPr>
        <w:tabs>
          <w:tab w:val="num" w:pos="0"/>
        </w:tabs>
        <w:ind w:left="6185" w:hanging="360"/>
      </w:pPr>
    </w:lvl>
    <w:lvl w:ilvl="7">
      <w:start w:val="1"/>
      <w:numFmt w:val="lowerLetter"/>
      <w:lvlText w:val="%2.%3.%4.%5.%6.%7.%8."/>
      <w:lvlJc w:val="left"/>
      <w:pPr>
        <w:tabs>
          <w:tab w:val="num" w:pos="0"/>
        </w:tabs>
        <w:ind w:left="6905" w:hanging="360"/>
      </w:pPr>
    </w:lvl>
    <w:lvl w:ilvl="8">
      <w:start w:val="1"/>
      <w:numFmt w:val="lowerRoman"/>
      <w:lvlText w:val="%2.%3.%4.%5.%6.%7.%8.%9."/>
      <w:lvlJc w:val="right"/>
      <w:pPr>
        <w:tabs>
          <w:tab w:val="num" w:pos="0"/>
        </w:tabs>
        <w:ind w:left="7625" w:hanging="180"/>
      </w:pPr>
    </w:lvl>
  </w:abstractNum>
  <w:abstractNum w:abstractNumId="187" w15:restartNumberingAfterBreak="0">
    <w:nsid w:val="76377555"/>
    <w:multiLevelType w:val="hybridMultilevel"/>
    <w:tmpl w:val="189C7E4A"/>
    <w:styleLink w:val="Styl114"/>
    <w:lvl w:ilvl="0" w:tplc="6978899E">
      <w:start w:val="2"/>
      <w:numFmt w:val="decimal"/>
      <w:lvlText w:val="%1."/>
      <w:lvlJc w:val="left"/>
      <w:pPr>
        <w:ind w:left="720" w:hanging="360"/>
      </w:pPr>
      <w:rPr>
        <w:rFonts w:hint="default"/>
        <w:b w:val="0"/>
        <w:bCs w:val="0"/>
        <w:color w:val="auto"/>
        <w:sz w:val="22"/>
        <w:szCs w:val="22"/>
        <w:u w:val="none"/>
      </w:rPr>
    </w:lvl>
    <w:lvl w:ilvl="1" w:tplc="CACEC580">
      <w:start w:val="1"/>
      <w:numFmt w:val="decimal"/>
      <w:lvlText w:val="%2."/>
      <w:lvlJc w:val="left"/>
      <w:pPr>
        <w:ind w:left="1440" w:hanging="360"/>
      </w:pPr>
      <w:rPr>
        <w:rFonts w:ascii="Arial" w:eastAsiaTheme="minorHAnsi" w:hAnsi="Arial" w:cs="Arial"/>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763C21F5"/>
    <w:multiLevelType w:val="hybridMultilevel"/>
    <w:tmpl w:val="D9C86EE4"/>
    <w:lvl w:ilvl="0" w:tplc="9F088F20">
      <w:start w:val="1"/>
      <w:numFmt w:val="bullet"/>
      <w:lvlText w:val="−"/>
      <w:lvlJc w:val="left"/>
      <w:pPr>
        <w:ind w:left="2220" w:hanging="360"/>
      </w:pPr>
      <w:rPr>
        <w:rFonts w:ascii="Arial" w:hAnsi="Arial" w:cs="Arial" w:hint="default"/>
        <w:color w:val="auto"/>
      </w:rPr>
    </w:lvl>
    <w:lvl w:ilvl="1" w:tplc="04150003" w:tentative="1">
      <w:start w:val="1"/>
      <w:numFmt w:val="bullet"/>
      <w:lvlText w:val="o"/>
      <w:lvlJc w:val="left"/>
      <w:pPr>
        <w:ind w:left="2940" w:hanging="360"/>
      </w:pPr>
      <w:rPr>
        <w:rFonts w:ascii="Courier New" w:hAnsi="Courier New" w:cs="Courier New" w:hint="default"/>
      </w:rPr>
    </w:lvl>
    <w:lvl w:ilvl="2" w:tplc="04150005" w:tentative="1">
      <w:start w:val="1"/>
      <w:numFmt w:val="bullet"/>
      <w:lvlText w:val=""/>
      <w:lvlJc w:val="left"/>
      <w:pPr>
        <w:ind w:left="3660" w:hanging="360"/>
      </w:pPr>
      <w:rPr>
        <w:rFonts w:ascii="Wingdings" w:hAnsi="Wingdings" w:hint="default"/>
      </w:rPr>
    </w:lvl>
    <w:lvl w:ilvl="3" w:tplc="04150001" w:tentative="1">
      <w:start w:val="1"/>
      <w:numFmt w:val="bullet"/>
      <w:lvlText w:val=""/>
      <w:lvlJc w:val="left"/>
      <w:pPr>
        <w:ind w:left="4380" w:hanging="360"/>
      </w:pPr>
      <w:rPr>
        <w:rFonts w:ascii="Symbol" w:hAnsi="Symbol" w:hint="default"/>
      </w:rPr>
    </w:lvl>
    <w:lvl w:ilvl="4" w:tplc="04150003" w:tentative="1">
      <w:start w:val="1"/>
      <w:numFmt w:val="bullet"/>
      <w:lvlText w:val="o"/>
      <w:lvlJc w:val="left"/>
      <w:pPr>
        <w:ind w:left="5100" w:hanging="360"/>
      </w:pPr>
      <w:rPr>
        <w:rFonts w:ascii="Courier New" w:hAnsi="Courier New" w:cs="Courier New" w:hint="default"/>
      </w:rPr>
    </w:lvl>
    <w:lvl w:ilvl="5" w:tplc="04150005" w:tentative="1">
      <w:start w:val="1"/>
      <w:numFmt w:val="bullet"/>
      <w:lvlText w:val=""/>
      <w:lvlJc w:val="left"/>
      <w:pPr>
        <w:ind w:left="5820" w:hanging="360"/>
      </w:pPr>
      <w:rPr>
        <w:rFonts w:ascii="Wingdings" w:hAnsi="Wingdings" w:hint="default"/>
      </w:rPr>
    </w:lvl>
    <w:lvl w:ilvl="6" w:tplc="04150001" w:tentative="1">
      <w:start w:val="1"/>
      <w:numFmt w:val="bullet"/>
      <w:lvlText w:val=""/>
      <w:lvlJc w:val="left"/>
      <w:pPr>
        <w:ind w:left="6540" w:hanging="360"/>
      </w:pPr>
      <w:rPr>
        <w:rFonts w:ascii="Symbol" w:hAnsi="Symbol" w:hint="default"/>
      </w:rPr>
    </w:lvl>
    <w:lvl w:ilvl="7" w:tplc="04150003" w:tentative="1">
      <w:start w:val="1"/>
      <w:numFmt w:val="bullet"/>
      <w:lvlText w:val="o"/>
      <w:lvlJc w:val="left"/>
      <w:pPr>
        <w:ind w:left="7260" w:hanging="360"/>
      </w:pPr>
      <w:rPr>
        <w:rFonts w:ascii="Courier New" w:hAnsi="Courier New" w:cs="Courier New" w:hint="default"/>
      </w:rPr>
    </w:lvl>
    <w:lvl w:ilvl="8" w:tplc="04150005" w:tentative="1">
      <w:start w:val="1"/>
      <w:numFmt w:val="bullet"/>
      <w:lvlText w:val=""/>
      <w:lvlJc w:val="left"/>
      <w:pPr>
        <w:ind w:left="7980" w:hanging="360"/>
      </w:pPr>
      <w:rPr>
        <w:rFonts w:ascii="Wingdings" w:hAnsi="Wingdings" w:hint="default"/>
      </w:rPr>
    </w:lvl>
  </w:abstractNum>
  <w:abstractNum w:abstractNumId="189" w15:restartNumberingAfterBreak="0">
    <w:nsid w:val="76C648D4"/>
    <w:multiLevelType w:val="hybridMultilevel"/>
    <w:tmpl w:val="56BCFB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0" w15:restartNumberingAfterBreak="0">
    <w:nsid w:val="76E86BD3"/>
    <w:multiLevelType w:val="hybridMultilevel"/>
    <w:tmpl w:val="DFAEA25C"/>
    <w:lvl w:ilvl="0" w:tplc="32649C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779738BA"/>
    <w:multiLevelType w:val="hybridMultilevel"/>
    <w:tmpl w:val="E8909F04"/>
    <w:styleLink w:val="Styl1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5">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2" w15:restartNumberingAfterBreak="0">
    <w:nsid w:val="792024C6"/>
    <w:multiLevelType w:val="multilevel"/>
    <w:tmpl w:val="35B24E02"/>
    <w:styleLink w:val="Styl311232"/>
    <w:lvl w:ilvl="0">
      <w:start w:val="2"/>
      <w:numFmt w:val="decimal"/>
      <w:lvlText w:val="%1."/>
      <w:lvlJc w:val="left"/>
      <w:pPr>
        <w:ind w:left="360" w:hanging="360"/>
      </w:pPr>
      <w:rPr>
        <w:rFonts w:ascii="Arial" w:hAnsi="Arial" w:hint="default"/>
        <w:sz w:val="24"/>
      </w:rPr>
    </w:lvl>
    <w:lvl w:ilvl="1">
      <w:start w:val="1"/>
      <w:numFmt w:val="decimal"/>
      <w:lvlText w:val="%1.%2."/>
      <w:lvlJc w:val="left"/>
      <w:pPr>
        <w:ind w:left="284" w:hanging="284"/>
      </w:pPr>
      <w:rPr>
        <w:rFonts w:ascii="Arial" w:hAnsi="Arial" w:hint="default"/>
        <w:sz w:val="24"/>
      </w:rPr>
    </w:lvl>
    <w:lvl w:ilvl="2">
      <w:start w:val="1"/>
      <w:numFmt w:val="decimal"/>
      <w:lvlText w:val="%3."/>
      <w:lvlJc w:val="left"/>
      <w:pPr>
        <w:ind w:left="851" w:hanging="851"/>
      </w:pPr>
      <w:rPr>
        <w:rFonts w:hint="default"/>
        <w:b w:val="0"/>
        <w:i w:val="0"/>
        <w:color w:val="auto"/>
        <w:sz w:val="24"/>
      </w:rPr>
    </w:lvl>
    <w:lvl w:ilvl="3">
      <w:start w:val="1"/>
      <w:numFmt w:val="decimal"/>
      <w:lvlText w:val="%1.%2.%3.%4."/>
      <w:lvlJc w:val="left"/>
      <w:pPr>
        <w:ind w:left="1134" w:hanging="1134"/>
      </w:pPr>
      <w:rPr>
        <w:rFonts w:ascii="Arial" w:hAnsi="Arial" w:cs="Arial" w:hint="default"/>
        <w:color w:val="auto"/>
        <w:sz w:val="24"/>
        <w:szCs w:val="22"/>
      </w:rPr>
    </w:lvl>
    <w:lvl w:ilvl="4">
      <w:start w:val="1"/>
      <w:numFmt w:val="lowerLetter"/>
      <w:lvlText w:val="%1.%2.%3.%4.%5."/>
      <w:lvlJc w:val="left"/>
      <w:pPr>
        <w:ind w:left="1418" w:hanging="1418"/>
      </w:pPr>
      <w:rPr>
        <w:rFonts w:ascii="Arial" w:hAnsi="Arial" w:hint="default"/>
        <w:sz w:val="24"/>
      </w:rPr>
    </w:lvl>
    <w:lvl w:ilvl="5">
      <w:start w:val="1"/>
      <w:numFmt w:val="decimal"/>
      <w:lvlText w:val="%1.%2.%3.%4.%5.%6."/>
      <w:lvlJc w:val="left"/>
      <w:pPr>
        <w:ind w:left="1418" w:hanging="1418"/>
      </w:pPr>
      <w:rPr>
        <w:rFonts w:ascii="Arial" w:hAnsi="Arial" w:hint="default"/>
        <w:sz w:val="24"/>
      </w:rPr>
    </w:lvl>
    <w:lvl w:ilvl="6">
      <w:start w:val="1"/>
      <w:numFmt w:val="decimal"/>
      <w:lvlText w:val="%1.%2.%3.%4.%5.%6.%7."/>
      <w:lvlJc w:val="left"/>
      <w:pPr>
        <w:ind w:left="1701" w:hanging="1701"/>
      </w:pPr>
      <w:rPr>
        <w:rFonts w:ascii="Arial" w:hAnsi="Arial" w:hint="default"/>
        <w:sz w:val="24"/>
      </w:rPr>
    </w:lvl>
    <w:lvl w:ilvl="7">
      <w:start w:val="1"/>
      <w:numFmt w:val="decimal"/>
      <w:lvlText w:val="%1.%2.%3.%4.%5.%6.%7.%8."/>
      <w:lvlJc w:val="left"/>
      <w:pPr>
        <w:ind w:left="1985" w:hanging="1985"/>
      </w:pPr>
      <w:rPr>
        <w:rFonts w:hint="default"/>
      </w:rPr>
    </w:lvl>
    <w:lvl w:ilvl="8">
      <w:start w:val="1"/>
      <w:numFmt w:val="decimal"/>
      <w:lvlText w:val="%1.%2.%3.%4.%5.%6.%7.%8.%9."/>
      <w:lvlJc w:val="left"/>
      <w:pPr>
        <w:ind w:left="2268" w:hanging="2268"/>
      </w:pPr>
      <w:rPr>
        <w:rFonts w:hint="default"/>
      </w:rPr>
    </w:lvl>
  </w:abstractNum>
  <w:abstractNum w:abstractNumId="193" w15:restartNumberingAfterBreak="0">
    <w:nsid w:val="7B2C1872"/>
    <w:multiLevelType w:val="hybridMultilevel"/>
    <w:tmpl w:val="CCA4599C"/>
    <w:lvl w:ilvl="0" w:tplc="4EF0D6B8">
      <w:start w:val="1"/>
      <w:numFmt w:val="decimal"/>
      <w:lvlText w:val="%1."/>
      <w:lvlJc w:val="left"/>
      <w:pPr>
        <w:ind w:left="720" w:hanging="360"/>
      </w:pPr>
      <w:rPr>
        <w:rFonts w:ascii="Arial" w:hAnsi="Arial" w:cs="Arial" w:hint="default"/>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7B8F69BA"/>
    <w:multiLevelType w:val="hybridMultilevel"/>
    <w:tmpl w:val="B3D68988"/>
    <w:lvl w:ilvl="0" w:tplc="AD4005D6">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7CCA2B69"/>
    <w:multiLevelType w:val="hybridMultilevel"/>
    <w:tmpl w:val="3398B5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7E6A7F7F"/>
    <w:multiLevelType w:val="hybridMultilevel"/>
    <w:tmpl w:val="F30A49EC"/>
    <w:styleLink w:val="Styl12111"/>
    <w:lvl w:ilvl="0" w:tplc="6B18F514">
      <w:numFmt w:val="bullet"/>
      <w:lvlText w:val="-"/>
      <w:lvlJc w:val="left"/>
      <w:pPr>
        <w:ind w:left="232" w:hanging="111"/>
      </w:pPr>
      <w:rPr>
        <w:rFonts w:ascii="Arial" w:eastAsia="Arial" w:hAnsi="Arial" w:cs="Arial" w:hint="default"/>
        <w:spacing w:val="-3"/>
        <w:w w:val="99"/>
        <w:sz w:val="18"/>
        <w:szCs w:val="18"/>
        <w:lang w:val="pl-PL" w:eastAsia="pl-PL" w:bidi="pl-PL"/>
      </w:rPr>
    </w:lvl>
    <w:lvl w:ilvl="1" w:tplc="A9D4C6B2">
      <w:numFmt w:val="bullet"/>
      <w:lvlText w:val="•"/>
      <w:lvlJc w:val="left"/>
      <w:pPr>
        <w:ind w:left="786" w:hanging="111"/>
      </w:pPr>
      <w:rPr>
        <w:rFonts w:hint="default"/>
        <w:lang w:val="pl-PL" w:eastAsia="pl-PL" w:bidi="pl-PL"/>
      </w:rPr>
    </w:lvl>
    <w:lvl w:ilvl="2" w:tplc="22EAB02C">
      <w:numFmt w:val="bullet"/>
      <w:lvlText w:val="•"/>
      <w:lvlJc w:val="left"/>
      <w:pPr>
        <w:ind w:left="1333" w:hanging="111"/>
      </w:pPr>
      <w:rPr>
        <w:rFonts w:hint="default"/>
        <w:lang w:val="pl-PL" w:eastAsia="pl-PL" w:bidi="pl-PL"/>
      </w:rPr>
    </w:lvl>
    <w:lvl w:ilvl="3" w:tplc="FC165ABE">
      <w:numFmt w:val="bullet"/>
      <w:lvlText w:val="•"/>
      <w:lvlJc w:val="left"/>
      <w:pPr>
        <w:ind w:left="1880" w:hanging="111"/>
      </w:pPr>
      <w:rPr>
        <w:rFonts w:hint="default"/>
        <w:lang w:val="pl-PL" w:eastAsia="pl-PL" w:bidi="pl-PL"/>
      </w:rPr>
    </w:lvl>
    <w:lvl w:ilvl="4" w:tplc="889C5D80">
      <w:numFmt w:val="bullet"/>
      <w:lvlText w:val="•"/>
      <w:lvlJc w:val="left"/>
      <w:pPr>
        <w:ind w:left="2427" w:hanging="111"/>
      </w:pPr>
      <w:rPr>
        <w:rFonts w:hint="default"/>
        <w:lang w:val="pl-PL" w:eastAsia="pl-PL" w:bidi="pl-PL"/>
      </w:rPr>
    </w:lvl>
    <w:lvl w:ilvl="5" w:tplc="7E449E58">
      <w:numFmt w:val="bullet"/>
      <w:lvlText w:val="•"/>
      <w:lvlJc w:val="left"/>
      <w:pPr>
        <w:ind w:left="2974" w:hanging="111"/>
      </w:pPr>
      <w:rPr>
        <w:rFonts w:hint="default"/>
        <w:lang w:val="pl-PL" w:eastAsia="pl-PL" w:bidi="pl-PL"/>
      </w:rPr>
    </w:lvl>
    <w:lvl w:ilvl="6" w:tplc="FE78FB30">
      <w:numFmt w:val="bullet"/>
      <w:lvlText w:val="•"/>
      <w:lvlJc w:val="left"/>
      <w:pPr>
        <w:ind w:left="3520" w:hanging="111"/>
      </w:pPr>
      <w:rPr>
        <w:rFonts w:hint="default"/>
        <w:lang w:val="pl-PL" w:eastAsia="pl-PL" w:bidi="pl-PL"/>
      </w:rPr>
    </w:lvl>
    <w:lvl w:ilvl="7" w:tplc="0A4EBACA">
      <w:numFmt w:val="bullet"/>
      <w:lvlText w:val="•"/>
      <w:lvlJc w:val="left"/>
      <w:pPr>
        <w:ind w:left="4067" w:hanging="111"/>
      </w:pPr>
      <w:rPr>
        <w:rFonts w:hint="default"/>
        <w:lang w:val="pl-PL" w:eastAsia="pl-PL" w:bidi="pl-PL"/>
      </w:rPr>
    </w:lvl>
    <w:lvl w:ilvl="8" w:tplc="8E80546A">
      <w:numFmt w:val="bullet"/>
      <w:lvlText w:val="•"/>
      <w:lvlJc w:val="left"/>
      <w:pPr>
        <w:ind w:left="4614" w:hanging="111"/>
      </w:pPr>
      <w:rPr>
        <w:rFonts w:hint="default"/>
        <w:lang w:val="pl-PL" w:eastAsia="pl-PL" w:bidi="pl-PL"/>
      </w:rPr>
    </w:lvl>
  </w:abstractNum>
  <w:abstractNum w:abstractNumId="197" w15:restartNumberingAfterBreak="0">
    <w:nsid w:val="7EC23073"/>
    <w:multiLevelType w:val="multilevel"/>
    <w:tmpl w:val="B248F646"/>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Arial" w:eastAsia="Times New Roman" w:hAnsi="Arial" w:cs="Arial"/>
        <w:b w:val="0"/>
        <w:sz w:val="22"/>
        <w:szCs w:val="22"/>
      </w:rPr>
    </w:lvl>
    <w:lvl w:ilvl="2">
      <w:start w:val="1"/>
      <w:numFmt w:val="decimal"/>
      <w:lvlText w:val="%1.%2.%3"/>
      <w:lvlJc w:val="left"/>
      <w:pPr>
        <w:ind w:left="1080" w:hanging="720"/>
      </w:pPr>
      <w:rPr>
        <w:b w:val="0"/>
        <w:sz w:val="22"/>
        <w:szCs w:val="22"/>
      </w:rPr>
    </w:lvl>
    <w:lvl w:ilvl="3">
      <w:start w:val="1"/>
      <w:numFmt w:val="decimal"/>
      <w:lvlText w:val="%1.%2.%3.%4"/>
      <w:lvlJc w:val="left"/>
      <w:pPr>
        <w:ind w:left="1080" w:hanging="720"/>
      </w:pPr>
      <w:rPr>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num w:numId="1" w16cid:durableId="222954464">
    <w:abstractNumId w:val="151"/>
    <w:lvlOverride w:ilvl="0">
      <w:startOverride w:val="1"/>
    </w:lvlOverride>
  </w:num>
  <w:num w:numId="2" w16cid:durableId="201795100">
    <w:abstractNumId w:val="110"/>
    <w:lvlOverride w:ilvl="0">
      <w:startOverride w:val="1"/>
    </w:lvlOverride>
  </w:num>
  <w:num w:numId="3" w16cid:durableId="715616772">
    <w:abstractNumId w:val="79"/>
  </w:num>
  <w:num w:numId="4" w16cid:durableId="1055591333">
    <w:abstractNumId w:val="141"/>
  </w:num>
  <w:num w:numId="5" w16cid:durableId="1654917389">
    <w:abstractNumId w:val="89"/>
  </w:num>
  <w:num w:numId="6" w16cid:durableId="1104767677">
    <w:abstractNumId w:val="73"/>
  </w:num>
  <w:num w:numId="7" w16cid:durableId="546647650">
    <w:abstractNumId w:val="96"/>
  </w:num>
  <w:num w:numId="8" w16cid:durableId="1222444924">
    <w:abstractNumId w:val="154"/>
  </w:num>
  <w:num w:numId="9" w16cid:durableId="1458065930">
    <w:abstractNumId w:val="137"/>
  </w:num>
  <w:num w:numId="10" w16cid:durableId="772281115">
    <w:abstractNumId w:val="65"/>
  </w:num>
  <w:num w:numId="11" w16cid:durableId="1303148059">
    <w:abstractNumId w:val="85"/>
  </w:num>
  <w:num w:numId="12" w16cid:durableId="607201740">
    <w:abstractNumId w:val="175"/>
  </w:num>
  <w:num w:numId="13" w16cid:durableId="242957239">
    <w:abstractNumId w:val="197"/>
  </w:num>
  <w:num w:numId="14" w16cid:durableId="1312559593">
    <w:abstractNumId w:val="31"/>
  </w:num>
  <w:num w:numId="15" w16cid:durableId="920598609">
    <w:abstractNumId w:val="64"/>
  </w:num>
  <w:num w:numId="16" w16cid:durableId="14623477">
    <w:abstractNumId w:val="194"/>
  </w:num>
  <w:num w:numId="17" w16cid:durableId="1045135118">
    <w:abstractNumId w:val="78"/>
  </w:num>
  <w:num w:numId="18" w16cid:durableId="196626750">
    <w:abstractNumId w:val="84"/>
  </w:num>
  <w:num w:numId="19" w16cid:durableId="1335180274">
    <w:abstractNumId w:val="53"/>
  </w:num>
  <w:num w:numId="20" w16cid:durableId="354582167">
    <w:abstractNumId w:val="140"/>
  </w:num>
  <w:num w:numId="21" w16cid:durableId="580217029">
    <w:abstractNumId w:val="91"/>
  </w:num>
  <w:num w:numId="22" w16cid:durableId="329599653">
    <w:abstractNumId w:val="193"/>
  </w:num>
  <w:num w:numId="23" w16cid:durableId="2070566323">
    <w:abstractNumId w:val="190"/>
  </w:num>
  <w:num w:numId="24" w16cid:durableId="2068142822">
    <w:abstractNumId w:val="42"/>
  </w:num>
  <w:num w:numId="25" w16cid:durableId="1063599518">
    <w:abstractNumId w:val="183"/>
  </w:num>
  <w:num w:numId="26" w16cid:durableId="2085910410">
    <w:abstractNumId w:val="158"/>
  </w:num>
  <w:num w:numId="27" w16cid:durableId="333536389">
    <w:abstractNumId w:val="143"/>
  </w:num>
  <w:num w:numId="28" w16cid:durableId="1979677651">
    <w:abstractNumId w:val="155"/>
  </w:num>
  <w:num w:numId="29" w16cid:durableId="602689549">
    <w:abstractNumId w:val="113"/>
  </w:num>
  <w:num w:numId="30" w16cid:durableId="285745477">
    <w:abstractNumId w:val="135"/>
  </w:num>
  <w:num w:numId="31" w16cid:durableId="856121147">
    <w:abstractNumId w:val="100"/>
  </w:num>
  <w:num w:numId="32" w16cid:durableId="804279187">
    <w:abstractNumId w:val="13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0950787">
    <w:abstractNumId w:val="57"/>
  </w:num>
  <w:num w:numId="34" w16cid:durableId="511452651">
    <w:abstractNumId w:val="112"/>
  </w:num>
  <w:num w:numId="35" w16cid:durableId="1402555680">
    <w:abstractNumId w:val="121"/>
  </w:num>
  <w:num w:numId="36" w16cid:durableId="359285226">
    <w:abstractNumId w:val="46"/>
  </w:num>
  <w:num w:numId="37" w16cid:durableId="1541169275">
    <w:abstractNumId w:val="168"/>
  </w:num>
  <w:num w:numId="38" w16cid:durableId="1245720088">
    <w:abstractNumId w:val="164"/>
  </w:num>
  <w:num w:numId="39" w16cid:durableId="1369405029">
    <w:abstractNumId w:val="77"/>
  </w:num>
  <w:num w:numId="40" w16cid:durableId="613290862">
    <w:abstractNumId w:val="60"/>
  </w:num>
  <w:num w:numId="41" w16cid:durableId="1020157619">
    <w:abstractNumId w:val="171"/>
  </w:num>
  <w:num w:numId="42" w16cid:durableId="1063332886">
    <w:abstractNumId w:val="188"/>
  </w:num>
  <w:num w:numId="43" w16cid:durableId="1283266768">
    <w:abstractNumId w:val="163"/>
  </w:num>
  <w:num w:numId="44" w16cid:durableId="1314523296">
    <w:abstractNumId w:val="139"/>
  </w:num>
  <w:num w:numId="45" w16cid:durableId="964317129">
    <w:abstractNumId w:val="99"/>
  </w:num>
  <w:num w:numId="46" w16cid:durableId="2142183128">
    <w:abstractNumId w:val="48"/>
  </w:num>
  <w:num w:numId="47" w16cid:durableId="5523205">
    <w:abstractNumId w:val="127"/>
  </w:num>
  <w:num w:numId="48" w16cid:durableId="958488781">
    <w:abstractNumId w:val="94"/>
  </w:num>
  <w:num w:numId="49" w16cid:durableId="304546925">
    <w:abstractNumId w:val="106"/>
  </w:num>
  <w:num w:numId="50" w16cid:durableId="1400441202">
    <w:abstractNumId w:val="166"/>
  </w:num>
  <w:num w:numId="51" w16cid:durableId="1898737386">
    <w:abstractNumId w:val="181"/>
  </w:num>
  <w:num w:numId="52" w16cid:durableId="680549513">
    <w:abstractNumId w:val="116"/>
  </w:num>
  <w:num w:numId="53" w16cid:durableId="1538353096">
    <w:abstractNumId w:val="58"/>
  </w:num>
  <w:num w:numId="54" w16cid:durableId="55589979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43571816">
    <w:abstractNumId w:val="86"/>
    <w:lvlOverride w:ilvl="4">
      <w:lvl w:ilvl="4">
        <w:start w:val="1"/>
        <w:numFmt w:val="lowerLetter"/>
        <w:lvlText w:val="%5."/>
        <w:lvlJc w:val="left"/>
        <w:pPr>
          <w:tabs>
            <w:tab w:val="num" w:pos="3600"/>
          </w:tabs>
          <w:ind w:left="3600" w:hanging="360"/>
        </w:pPr>
        <w:rPr>
          <w:b w:val="0"/>
          <w:bCs w:val="0"/>
        </w:rPr>
      </w:lvl>
    </w:lvlOverride>
  </w:num>
  <w:num w:numId="56" w16cid:durableId="1261528306">
    <w:abstractNumId w:val="8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70217730">
    <w:abstractNumId w:val="68"/>
  </w:num>
  <w:num w:numId="58" w16cid:durableId="87296230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11258908">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76545727">
    <w:abstractNumId w:val="117"/>
  </w:num>
  <w:num w:numId="61" w16cid:durableId="15492857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75978679">
    <w:abstractNumId w:val="32"/>
  </w:num>
  <w:num w:numId="63" w16cid:durableId="13960083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32892420">
    <w:abstractNumId w:val="44"/>
  </w:num>
  <w:num w:numId="65" w16cid:durableId="112689526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9181654">
    <w:abstractNumId w:val="146"/>
  </w:num>
  <w:num w:numId="67" w16cid:durableId="592470678">
    <w:abstractNumId w:val="149"/>
  </w:num>
  <w:num w:numId="68" w16cid:durableId="1665428762">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36982142">
    <w:abstractNumId w:val="136"/>
  </w:num>
  <w:num w:numId="70" w16cid:durableId="873033597">
    <w:abstractNumId w:val="162"/>
  </w:num>
  <w:num w:numId="71" w16cid:durableId="1487282026">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72" w16cid:durableId="1792244915">
    <w:abstractNumId w:val="177"/>
  </w:num>
  <w:num w:numId="73" w16cid:durableId="1561862570">
    <w:abstractNumId w:val="86"/>
  </w:num>
  <w:num w:numId="74" w16cid:durableId="232669679">
    <w:abstractNumId w:val="109"/>
  </w:num>
  <w:num w:numId="75" w16cid:durableId="196477853">
    <w:abstractNumId w:val="128"/>
  </w:num>
  <w:num w:numId="76" w16cid:durableId="633294509">
    <w:abstractNumId w:val="81"/>
  </w:num>
  <w:num w:numId="77" w16cid:durableId="486671850">
    <w:abstractNumId w:val="176"/>
  </w:num>
  <w:num w:numId="78" w16cid:durableId="1765758182">
    <w:abstractNumId w:val="75"/>
  </w:num>
  <w:num w:numId="79" w16cid:durableId="439377954">
    <w:abstractNumId w:val="36"/>
  </w:num>
  <w:num w:numId="80" w16cid:durableId="107511560">
    <w:abstractNumId w:val="0"/>
  </w:num>
  <w:num w:numId="81" w16cid:durableId="2028096232">
    <w:abstractNumId w:val="1"/>
  </w:num>
  <w:num w:numId="82" w16cid:durableId="947853172">
    <w:abstractNumId w:val="191"/>
  </w:num>
  <w:num w:numId="83" w16cid:durableId="1177647466">
    <w:abstractNumId w:val="88"/>
  </w:num>
  <w:num w:numId="84" w16cid:durableId="1660422545">
    <w:abstractNumId w:val="119"/>
  </w:num>
  <w:num w:numId="85" w16cid:durableId="1600215936">
    <w:abstractNumId w:val="174"/>
  </w:num>
  <w:num w:numId="86" w16cid:durableId="1227648219">
    <w:abstractNumId w:val="182"/>
  </w:num>
  <w:num w:numId="87" w16cid:durableId="1158572559">
    <w:abstractNumId w:val="51"/>
  </w:num>
  <w:num w:numId="88" w16cid:durableId="1231305026">
    <w:abstractNumId w:val="61"/>
  </w:num>
  <w:num w:numId="89" w16cid:durableId="1965962867">
    <w:abstractNumId w:val="66"/>
  </w:num>
  <w:num w:numId="90" w16cid:durableId="293102134">
    <w:abstractNumId w:val="144"/>
  </w:num>
  <w:num w:numId="91" w16cid:durableId="421532881">
    <w:abstractNumId w:val="172"/>
  </w:num>
  <w:num w:numId="92" w16cid:durableId="1673484050">
    <w:abstractNumId w:val="167"/>
  </w:num>
  <w:num w:numId="93" w16cid:durableId="1363286726">
    <w:abstractNumId w:val="130"/>
  </w:num>
  <w:num w:numId="94" w16cid:durableId="1559627825">
    <w:abstractNumId w:val="69"/>
  </w:num>
  <w:num w:numId="95" w16cid:durableId="1153713957">
    <w:abstractNumId w:val="118"/>
  </w:num>
  <w:num w:numId="96" w16cid:durableId="599873862">
    <w:abstractNumId w:val="184"/>
  </w:num>
  <w:num w:numId="97" w16cid:durableId="1518617694">
    <w:abstractNumId w:val="123"/>
  </w:num>
  <w:num w:numId="98" w16cid:durableId="351222158">
    <w:abstractNumId w:val="54"/>
  </w:num>
  <w:num w:numId="99" w16cid:durableId="1563054521">
    <w:abstractNumId w:val="71"/>
  </w:num>
  <w:num w:numId="100" w16cid:durableId="1171600686">
    <w:abstractNumId w:val="93"/>
  </w:num>
  <w:num w:numId="101" w16cid:durableId="1767191596">
    <w:abstractNumId w:val="103"/>
  </w:num>
  <w:num w:numId="102" w16cid:durableId="1787500427">
    <w:abstractNumId w:val="165"/>
  </w:num>
  <w:num w:numId="103" w16cid:durableId="1797219425">
    <w:abstractNumId w:val="45"/>
  </w:num>
  <w:num w:numId="104" w16cid:durableId="175577551">
    <w:abstractNumId w:val="160"/>
  </w:num>
  <w:num w:numId="105" w16cid:durableId="1846020343">
    <w:abstractNumId w:val="161"/>
  </w:num>
  <w:num w:numId="106" w16cid:durableId="649753163">
    <w:abstractNumId w:val="187"/>
  </w:num>
  <w:num w:numId="107" w16cid:durableId="1117607127">
    <w:abstractNumId w:val="98"/>
  </w:num>
  <w:num w:numId="108" w16cid:durableId="2024474515">
    <w:abstractNumId w:val="142"/>
  </w:num>
  <w:num w:numId="109" w16cid:durableId="1553155098">
    <w:abstractNumId w:val="30"/>
  </w:num>
  <w:num w:numId="110" w16cid:durableId="1102186122">
    <w:abstractNumId w:val="29"/>
  </w:num>
  <w:num w:numId="111" w16cid:durableId="1872719268">
    <w:abstractNumId w:val="41"/>
  </w:num>
  <w:num w:numId="112" w16cid:durableId="1729066325">
    <w:abstractNumId w:val="2"/>
  </w:num>
  <w:num w:numId="113" w16cid:durableId="1971470341">
    <w:abstractNumId w:val="37"/>
  </w:num>
  <w:num w:numId="114" w16cid:durableId="52047214">
    <w:abstractNumId w:val="83"/>
  </w:num>
  <w:num w:numId="115" w16cid:durableId="1262031660">
    <w:abstractNumId w:val="145"/>
  </w:num>
  <w:num w:numId="116" w16cid:durableId="1312297741">
    <w:abstractNumId w:val="38"/>
  </w:num>
  <w:num w:numId="117" w16cid:durableId="606738319">
    <w:abstractNumId w:val="33"/>
  </w:num>
  <w:num w:numId="118" w16cid:durableId="140196890">
    <w:abstractNumId w:val="47"/>
  </w:num>
  <w:num w:numId="119" w16cid:durableId="1611010273">
    <w:abstractNumId w:val="102"/>
  </w:num>
  <w:num w:numId="120" w16cid:durableId="1307736285">
    <w:abstractNumId w:val="49"/>
  </w:num>
  <w:num w:numId="121" w16cid:durableId="802388393">
    <w:abstractNumId w:val="105"/>
  </w:num>
  <w:num w:numId="122" w16cid:durableId="196043612">
    <w:abstractNumId w:val="101"/>
  </w:num>
  <w:num w:numId="123" w16cid:durableId="1574851673">
    <w:abstractNumId w:val="114"/>
  </w:num>
  <w:num w:numId="124" w16cid:durableId="1471557133">
    <w:abstractNumId w:val="76"/>
  </w:num>
  <w:num w:numId="125" w16cid:durableId="1006713848">
    <w:abstractNumId w:val="59"/>
  </w:num>
  <w:num w:numId="126" w16cid:durableId="675960045">
    <w:abstractNumId w:val="82"/>
  </w:num>
  <w:num w:numId="127" w16cid:durableId="370345508">
    <w:abstractNumId w:val="63"/>
  </w:num>
  <w:num w:numId="128" w16cid:durableId="1638532265">
    <w:abstractNumId w:val="97"/>
  </w:num>
  <w:num w:numId="129" w16cid:durableId="1410156945">
    <w:abstractNumId w:val="147"/>
  </w:num>
  <w:num w:numId="130" w16cid:durableId="1431659449">
    <w:abstractNumId w:val="196"/>
  </w:num>
  <w:num w:numId="131" w16cid:durableId="1748527010">
    <w:abstractNumId w:val="180"/>
  </w:num>
  <w:num w:numId="132" w16cid:durableId="716662011">
    <w:abstractNumId w:val="120"/>
  </w:num>
  <w:num w:numId="133" w16cid:durableId="270817836">
    <w:abstractNumId w:val="50"/>
  </w:num>
  <w:num w:numId="134" w16cid:durableId="1729449559">
    <w:abstractNumId w:val="90"/>
  </w:num>
  <w:num w:numId="135" w16cid:durableId="1007903378">
    <w:abstractNumId w:val="131"/>
  </w:num>
  <w:num w:numId="136" w16cid:durableId="102111027">
    <w:abstractNumId w:val="169"/>
  </w:num>
  <w:num w:numId="137" w16cid:durableId="2020617665">
    <w:abstractNumId w:val="159"/>
  </w:num>
  <w:num w:numId="138" w16cid:durableId="1793135897">
    <w:abstractNumId w:val="148"/>
  </w:num>
  <w:num w:numId="139" w16cid:durableId="1111045556">
    <w:abstractNumId w:val="67"/>
  </w:num>
  <w:num w:numId="140" w16cid:durableId="1478721446">
    <w:abstractNumId w:val="138"/>
  </w:num>
  <w:num w:numId="141" w16cid:durableId="1111629439">
    <w:abstractNumId w:val="39"/>
  </w:num>
  <w:num w:numId="142" w16cid:durableId="752818091">
    <w:abstractNumId w:val="108"/>
  </w:num>
  <w:num w:numId="143" w16cid:durableId="1751731597">
    <w:abstractNumId w:val="55"/>
  </w:num>
  <w:num w:numId="144" w16cid:durableId="43677049">
    <w:abstractNumId w:val="62"/>
  </w:num>
  <w:num w:numId="145" w16cid:durableId="1349869419">
    <w:abstractNumId w:val="173"/>
  </w:num>
  <w:num w:numId="146" w16cid:durableId="48965498">
    <w:abstractNumId w:val="95"/>
  </w:num>
  <w:num w:numId="147" w16cid:durableId="364714761">
    <w:abstractNumId w:val="56"/>
  </w:num>
  <w:num w:numId="148" w16cid:durableId="1478843323">
    <w:abstractNumId w:val="104"/>
  </w:num>
  <w:num w:numId="149" w16cid:durableId="1633439162">
    <w:abstractNumId w:val="192"/>
  </w:num>
  <w:num w:numId="150" w16cid:durableId="1346715300">
    <w:abstractNumId w:val="157"/>
  </w:num>
  <w:num w:numId="151" w16cid:durableId="370543404">
    <w:abstractNumId w:val="111"/>
  </w:num>
  <w:num w:numId="152" w16cid:durableId="91363700">
    <w:abstractNumId w:val="133"/>
  </w:num>
  <w:num w:numId="153" w16cid:durableId="77750696">
    <w:abstractNumId w:val="125"/>
  </w:num>
  <w:num w:numId="154" w16cid:durableId="576062244">
    <w:abstractNumId w:val="124"/>
  </w:num>
  <w:num w:numId="155" w16cid:durableId="2140030960">
    <w:abstractNumId w:val="70"/>
  </w:num>
  <w:num w:numId="156" w16cid:durableId="18243895">
    <w:abstractNumId w:val="156"/>
  </w:num>
  <w:num w:numId="157" w16cid:durableId="778379069">
    <w:abstractNumId w:val="178"/>
  </w:num>
  <w:num w:numId="158" w16cid:durableId="967971584">
    <w:abstractNumId w:val="72"/>
  </w:num>
  <w:num w:numId="159" w16cid:durableId="458841053">
    <w:abstractNumId w:val="195"/>
  </w:num>
  <w:num w:numId="160" w16cid:durableId="1709837004">
    <w:abstractNumId w:val="107"/>
  </w:num>
  <w:num w:numId="161" w16cid:durableId="873737381">
    <w:abstractNumId w:val="170"/>
  </w:num>
  <w:num w:numId="162" w16cid:durableId="189143922">
    <w:abstractNumId w:val="74"/>
  </w:num>
  <w:num w:numId="163" w16cid:durableId="1118186375">
    <w:abstractNumId w:val="40"/>
  </w:num>
  <w:num w:numId="164" w16cid:durableId="1036809704">
    <w:abstractNumId w:val="122"/>
  </w:num>
  <w:num w:numId="165" w16cid:durableId="980883508">
    <w:abstractNumId w:val="52"/>
  </w:num>
  <w:num w:numId="166" w16cid:durableId="519860784">
    <w:abstractNumId w:val="35"/>
  </w:num>
  <w:num w:numId="167" w16cid:durableId="375275188">
    <w:abstractNumId w:val="129"/>
  </w:num>
  <w:num w:numId="168" w16cid:durableId="655064077">
    <w:abstractNumId w:val="3"/>
  </w:num>
  <w:num w:numId="169" w16cid:durableId="549922661">
    <w:abstractNumId w:val="4"/>
  </w:num>
  <w:num w:numId="170" w16cid:durableId="1834712525">
    <w:abstractNumId w:val="5"/>
  </w:num>
  <w:num w:numId="171" w16cid:durableId="1860193876">
    <w:abstractNumId w:val="6"/>
  </w:num>
  <w:num w:numId="172" w16cid:durableId="1430008638">
    <w:abstractNumId w:val="7"/>
  </w:num>
  <w:num w:numId="173" w16cid:durableId="1268998857">
    <w:abstractNumId w:val="8"/>
  </w:num>
  <w:num w:numId="174" w16cid:durableId="784930627">
    <w:abstractNumId w:val="9"/>
  </w:num>
  <w:num w:numId="175" w16cid:durableId="1490290839">
    <w:abstractNumId w:val="10"/>
  </w:num>
  <w:num w:numId="176" w16cid:durableId="377556636">
    <w:abstractNumId w:val="11"/>
  </w:num>
  <w:num w:numId="177" w16cid:durableId="1126507598">
    <w:abstractNumId w:val="12"/>
  </w:num>
  <w:num w:numId="178" w16cid:durableId="920673103">
    <w:abstractNumId w:val="13"/>
  </w:num>
  <w:num w:numId="179" w16cid:durableId="264508800">
    <w:abstractNumId w:val="14"/>
  </w:num>
  <w:num w:numId="180" w16cid:durableId="1404989849">
    <w:abstractNumId w:val="15"/>
  </w:num>
  <w:num w:numId="181" w16cid:durableId="1604652119">
    <w:abstractNumId w:val="16"/>
  </w:num>
  <w:num w:numId="182" w16cid:durableId="594558944">
    <w:abstractNumId w:val="17"/>
  </w:num>
  <w:num w:numId="183" w16cid:durableId="1284381952">
    <w:abstractNumId w:val="18"/>
  </w:num>
  <w:num w:numId="184" w16cid:durableId="835223526">
    <w:abstractNumId w:val="19"/>
  </w:num>
  <w:num w:numId="185" w16cid:durableId="1094475928">
    <w:abstractNumId w:val="20"/>
  </w:num>
  <w:num w:numId="186" w16cid:durableId="1366246232">
    <w:abstractNumId w:val="21"/>
  </w:num>
  <w:num w:numId="187" w16cid:durableId="1609892419">
    <w:abstractNumId w:val="22"/>
  </w:num>
  <w:num w:numId="188" w16cid:durableId="1783722683">
    <w:abstractNumId w:val="23"/>
  </w:num>
  <w:num w:numId="189" w16cid:durableId="289438671">
    <w:abstractNumId w:val="24"/>
  </w:num>
  <w:num w:numId="190" w16cid:durableId="1170369229">
    <w:abstractNumId w:val="25"/>
  </w:num>
  <w:num w:numId="191" w16cid:durableId="491482999">
    <w:abstractNumId w:val="26"/>
  </w:num>
  <w:num w:numId="192" w16cid:durableId="674918050">
    <w:abstractNumId w:val="27"/>
  </w:num>
  <w:num w:numId="193" w16cid:durableId="1524324094">
    <w:abstractNumId w:val="28"/>
  </w:num>
  <w:num w:numId="194" w16cid:durableId="801925577">
    <w:abstractNumId w:val="43"/>
  </w:num>
  <w:num w:numId="195" w16cid:durableId="336346819">
    <w:abstractNumId w:val="179"/>
  </w:num>
  <w:num w:numId="196" w16cid:durableId="192307096">
    <w:abstractNumId w:val="186"/>
  </w:num>
  <w:num w:numId="197" w16cid:durableId="661128928">
    <w:abstractNumId w:val="153"/>
  </w:num>
  <w:num w:numId="198" w16cid:durableId="222330859">
    <w:abstractNumId w:val="80"/>
  </w:num>
  <w:num w:numId="199" w16cid:durableId="1260603337">
    <w:abstractNumId w:val="115"/>
  </w:num>
  <w:num w:numId="200" w16cid:durableId="951746554">
    <w:abstractNumId w:val="34"/>
  </w:num>
  <w:num w:numId="201" w16cid:durableId="1677920826">
    <w:abstractNumId w:val="189"/>
  </w:num>
  <w:num w:numId="202" w16cid:durableId="1218858944">
    <w:abstractNumId w:val="132"/>
  </w:num>
  <w:num w:numId="203" w16cid:durableId="47992685">
    <w:abstractNumId w:val="150"/>
  </w:num>
  <w:num w:numId="204" w16cid:durableId="541478941">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52953559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1568764657">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B54"/>
    <w:rsid w:val="00001770"/>
    <w:rsid w:val="00012AE0"/>
    <w:rsid w:val="00013662"/>
    <w:rsid w:val="000138B7"/>
    <w:rsid w:val="00015FAD"/>
    <w:rsid w:val="00020580"/>
    <w:rsid w:val="00023D7F"/>
    <w:rsid w:val="00024577"/>
    <w:rsid w:val="000304B8"/>
    <w:rsid w:val="00034DBC"/>
    <w:rsid w:val="00043576"/>
    <w:rsid w:val="00050CBE"/>
    <w:rsid w:val="00051760"/>
    <w:rsid w:val="000564C6"/>
    <w:rsid w:val="0005757B"/>
    <w:rsid w:val="00061697"/>
    <w:rsid w:val="00061EF6"/>
    <w:rsid w:val="00067AA6"/>
    <w:rsid w:val="00070747"/>
    <w:rsid w:val="00076B46"/>
    <w:rsid w:val="0007778A"/>
    <w:rsid w:val="00082679"/>
    <w:rsid w:val="00095531"/>
    <w:rsid w:val="000B2FCA"/>
    <w:rsid w:val="000B4CC5"/>
    <w:rsid w:val="000B6A59"/>
    <w:rsid w:val="000C3ECE"/>
    <w:rsid w:val="000D1B4B"/>
    <w:rsid w:val="000D2FBA"/>
    <w:rsid w:val="000D3611"/>
    <w:rsid w:val="000E1377"/>
    <w:rsid w:val="000E3858"/>
    <w:rsid w:val="000F77C8"/>
    <w:rsid w:val="001006AA"/>
    <w:rsid w:val="001026AB"/>
    <w:rsid w:val="0010601D"/>
    <w:rsid w:val="00107B94"/>
    <w:rsid w:val="00110E38"/>
    <w:rsid w:val="0011133E"/>
    <w:rsid w:val="00116D39"/>
    <w:rsid w:val="00127304"/>
    <w:rsid w:val="0013374A"/>
    <w:rsid w:val="0014105A"/>
    <w:rsid w:val="001419D4"/>
    <w:rsid w:val="0014696A"/>
    <w:rsid w:val="00147CAE"/>
    <w:rsid w:val="00156D7D"/>
    <w:rsid w:val="0017006F"/>
    <w:rsid w:val="00171C96"/>
    <w:rsid w:val="0018121D"/>
    <w:rsid w:val="00181896"/>
    <w:rsid w:val="0018492E"/>
    <w:rsid w:val="00190B54"/>
    <w:rsid w:val="001947CD"/>
    <w:rsid w:val="001A652C"/>
    <w:rsid w:val="001B5DA6"/>
    <w:rsid w:val="001C10ED"/>
    <w:rsid w:val="001E6340"/>
    <w:rsid w:val="001F5049"/>
    <w:rsid w:val="002052C8"/>
    <w:rsid w:val="00207002"/>
    <w:rsid w:val="00214A9B"/>
    <w:rsid w:val="0021537D"/>
    <w:rsid w:val="00223A90"/>
    <w:rsid w:val="00234A8F"/>
    <w:rsid w:val="00236959"/>
    <w:rsid w:val="0024417C"/>
    <w:rsid w:val="00246BE6"/>
    <w:rsid w:val="002508AC"/>
    <w:rsid w:val="00251848"/>
    <w:rsid w:val="0025439D"/>
    <w:rsid w:val="00257F9D"/>
    <w:rsid w:val="00264049"/>
    <w:rsid w:val="002659BA"/>
    <w:rsid w:val="00267FD9"/>
    <w:rsid w:val="00276A6D"/>
    <w:rsid w:val="0028503D"/>
    <w:rsid w:val="00290590"/>
    <w:rsid w:val="002918C1"/>
    <w:rsid w:val="002A0AF8"/>
    <w:rsid w:val="002A0FF4"/>
    <w:rsid w:val="002A452C"/>
    <w:rsid w:val="002B04D1"/>
    <w:rsid w:val="002C1E90"/>
    <w:rsid w:val="002C469A"/>
    <w:rsid w:val="002D302A"/>
    <w:rsid w:val="002D5384"/>
    <w:rsid w:val="002E60C9"/>
    <w:rsid w:val="002E687B"/>
    <w:rsid w:val="002F0C29"/>
    <w:rsid w:val="002F1511"/>
    <w:rsid w:val="002F44CB"/>
    <w:rsid w:val="00300388"/>
    <w:rsid w:val="00300D4B"/>
    <w:rsid w:val="00305B4A"/>
    <w:rsid w:val="00306CAB"/>
    <w:rsid w:val="003150EC"/>
    <w:rsid w:val="003217AA"/>
    <w:rsid w:val="00326F8A"/>
    <w:rsid w:val="00332610"/>
    <w:rsid w:val="00332838"/>
    <w:rsid w:val="00332DCD"/>
    <w:rsid w:val="0034277D"/>
    <w:rsid w:val="0034321C"/>
    <w:rsid w:val="00343C9F"/>
    <w:rsid w:val="00344773"/>
    <w:rsid w:val="00351B6F"/>
    <w:rsid w:val="003527E4"/>
    <w:rsid w:val="00352FAE"/>
    <w:rsid w:val="00357EB1"/>
    <w:rsid w:val="00360AA9"/>
    <w:rsid w:val="003621E0"/>
    <w:rsid w:val="003678A0"/>
    <w:rsid w:val="00376AB1"/>
    <w:rsid w:val="00377AEC"/>
    <w:rsid w:val="00377DE0"/>
    <w:rsid w:val="003959C0"/>
    <w:rsid w:val="003A3874"/>
    <w:rsid w:val="003A796F"/>
    <w:rsid w:val="003B2CCD"/>
    <w:rsid w:val="003C1C36"/>
    <w:rsid w:val="003C46CE"/>
    <w:rsid w:val="003C4AFD"/>
    <w:rsid w:val="003C7ECC"/>
    <w:rsid w:val="003D0FA6"/>
    <w:rsid w:val="003D1688"/>
    <w:rsid w:val="003D59AE"/>
    <w:rsid w:val="003E4257"/>
    <w:rsid w:val="003E46A5"/>
    <w:rsid w:val="003F3300"/>
    <w:rsid w:val="003F48D0"/>
    <w:rsid w:val="003F78A7"/>
    <w:rsid w:val="00401D8B"/>
    <w:rsid w:val="004030B8"/>
    <w:rsid w:val="00413583"/>
    <w:rsid w:val="00421F13"/>
    <w:rsid w:val="00436755"/>
    <w:rsid w:val="00441E6C"/>
    <w:rsid w:val="00443B47"/>
    <w:rsid w:val="0044493B"/>
    <w:rsid w:val="004500B4"/>
    <w:rsid w:val="004528D8"/>
    <w:rsid w:val="00453BEF"/>
    <w:rsid w:val="0045504E"/>
    <w:rsid w:val="0045529A"/>
    <w:rsid w:val="00470433"/>
    <w:rsid w:val="00471ED0"/>
    <w:rsid w:val="0047238C"/>
    <w:rsid w:val="004758FA"/>
    <w:rsid w:val="004760E2"/>
    <w:rsid w:val="0048663B"/>
    <w:rsid w:val="00486760"/>
    <w:rsid w:val="00490E24"/>
    <w:rsid w:val="0049266D"/>
    <w:rsid w:val="00494080"/>
    <w:rsid w:val="00495387"/>
    <w:rsid w:val="004B0E26"/>
    <w:rsid w:val="004B2631"/>
    <w:rsid w:val="004C4BC7"/>
    <w:rsid w:val="004C7778"/>
    <w:rsid w:val="004D2539"/>
    <w:rsid w:val="004D7138"/>
    <w:rsid w:val="004E024D"/>
    <w:rsid w:val="004E2ED9"/>
    <w:rsid w:val="004E44F6"/>
    <w:rsid w:val="004E7AF1"/>
    <w:rsid w:val="004F3500"/>
    <w:rsid w:val="0050064F"/>
    <w:rsid w:val="00505280"/>
    <w:rsid w:val="00507740"/>
    <w:rsid w:val="00511531"/>
    <w:rsid w:val="00513695"/>
    <w:rsid w:val="00514024"/>
    <w:rsid w:val="00523A1D"/>
    <w:rsid w:val="00526B8C"/>
    <w:rsid w:val="005326DA"/>
    <w:rsid w:val="00545A25"/>
    <w:rsid w:val="00546496"/>
    <w:rsid w:val="00547CAE"/>
    <w:rsid w:val="00553024"/>
    <w:rsid w:val="00564D29"/>
    <w:rsid w:val="00564F9A"/>
    <w:rsid w:val="005655FF"/>
    <w:rsid w:val="00570560"/>
    <w:rsid w:val="0057190B"/>
    <w:rsid w:val="0057303E"/>
    <w:rsid w:val="00575131"/>
    <w:rsid w:val="00586412"/>
    <w:rsid w:val="0059002A"/>
    <w:rsid w:val="005A208B"/>
    <w:rsid w:val="005B03F0"/>
    <w:rsid w:val="005B46CD"/>
    <w:rsid w:val="005B5728"/>
    <w:rsid w:val="005C6D45"/>
    <w:rsid w:val="005D78BA"/>
    <w:rsid w:val="005D7BA4"/>
    <w:rsid w:val="005E3304"/>
    <w:rsid w:val="005E39C6"/>
    <w:rsid w:val="005E70B4"/>
    <w:rsid w:val="005F236B"/>
    <w:rsid w:val="00611092"/>
    <w:rsid w:val="006117CC"/>
    <w:rsid w:val="00615426"/>
    <w:rsid w:val="00624AB4"/>
    <w:rsid w:val="00624B54"/>
    <w:rsid w:val="00625223"/>
    <w:rsid w:val="00627A85"/>
    <w:rsid w:val="00631EFE"/>
    <w:rsid w:val="00637AFB"/>
    <w:rsid w:val="0064580A"/>
    <w:rsid w:val="00654748"/>
    <w:rsid w:val="00654B67"/>
    <w:rsid w:val="00655161"/>
    <w:rsid w:val="00663618"/>
    <w:rsid w:val="00663FF2"/>
    <w:rsid w:val="00665BD5"/>
    <w:rsid w:val="00671183"/>
    <w:rsid w:val="00675748"/>
    <w:rsid w:val="006811F9"/>
    <w:rsid w:val="006829DC"/>
    <w:rsid w:val="00682DE2"/>
    <w:rsid w:val="0068406C"/>
    <w:rsid w:val="006966CD"/>
    <w:rsid w:val="006A1A0E"/>
    <w:rsid w:val="006A2D9C"/>
    <w:rsid w:val="006A3FF9"/>
    <w:rsid w:val="006B63FE"/>
    <w:rsid w:val="006C1E7A"/>
    <w:rsid w:val="006D2C1D"/>
    <w:rsid w:val="006D393A"/>
    <w:rsid w:val="006E59CC"/>
    <w:rsid w:val="006F57E1"/>
    <w:rsid w:val="006F5C46"/>
    <w:rsid w:val="00700917"/>
    <w:rsid w:val="00703BA8"/>
    <w:rsid w:val="007144B4"/>
    <w:rsid w:val="00715D55"/>
    <w:rsid w:val="007224AA"/>
    <w:rsid w:val="00726B1B"/>
    <w:rsid w:val="00731019"/>
    <w:rsid w:val="00736DE1"/>
    <w:rsid w:val="007375EE"/>
    <w:rsid w:val="007416F4"/>
    <w:rsid w:val="00766030"/>
    <w:rsid w:val="007762BB"/>
    <w:rsid w:val="00782564"/>
    <w:rsid w:val="007855B0"/>
    <w:rsid w:val="00786124"/>
    <w:rsid w:val="007B28FA"/>
    <w:rsid w:val="007B32DB"/>
    <w:rsid w:val="007C19C5"/>
    <w:rsid w:val="007D1EEC"/>
    <w:rsid w:val="007E0BCF"/>
    <w:rsid w:val="007E563D"/>
    <w:rsid w:val="007E6963"/>
    <w:rsid w:val="007F3B65"/>
    <w:rsid w:val="008167FC"/>
    <w:rsid w:val="00827B2A"/>
    <w:rsid w:val="008345D9"/>
    <w:rsid w:val="00845BA4"/>
    <w:rsid w:val="00847BEF"/>
    <w:rsid w:val="00854398"/>
    <w:rsid w:val="008558B1"/>
    <w:rsid w:val="0085769B"/>
    <w:rsid w:val="00861FD1"/>
    <w:rsid w:val="00862A7A"/>
    <w:rsid w:val="00862B2B"/>
    <w:rsid w:val="008678C2"/>
    <w:rsid w:val="00867ACB"/>
    <w:rsid w:val="008702ED"/>
    <w:rsid w:val="008778F9"/>
    <w:rsid w:val="00887DB8"/>
    <w:rsid w:val="0089769A"/>
    <w:rsid w:val="00897BCD"/>
    <w:rsid w:val="008A21C0"/>
    <w:rsid w:val="008B6832"/>
    <w:rsid w:val="008B68EB"/>
    <w:rsid w:val="008B7EA0"/>
    <w:rsid w:val="008C0135"/>
    <w:rsid w:val="008C14F8"/>
    <w:rsid w:val="008C291C"/>
    <w:rsid w:val="008C5E72"/>
    <w:rsid w:val="008D3C62"/>
    <w:rsid w:val="008F0E6A"/>
    <w:rsid w:val="008F1339"/>
    <w:rsid w:val="00907396"/>
    <w:rsid w:val="0092090D"/>
    <w:rsid w:val="009231D1"/>
    <w:rsid w:val="00926370"/>
    <w:rsid w:val="00927773"/>
    <w:rsid w:val="0093152B"/>
    <w:rsid w:val="0094357F"/>
    <w:rsid w:val="0095038A"/>
    <w:rsid w:val="0095386E"/>
    <w:rsid w:val="00954A3A"/>
    <w:rsid w:val="00965778"/>
    <w:rsid w:val="009706B2"/>
    <w:rsid w:val="00977D64"/>
    <w:rsid w:val="00997BD4"/>
    <w:rsid w:val="009A32E4"/>
    <w:rsid w:val="009A3402"/>
    <w:rsid w:val="009C4DAE"/>
    <w:rsid w:val="009C6A73"/>
    <w:rsid w:val="009D0ACD"/>
    <w:rsid w:val="009E0E5F"/>
    <w:rsid w:val="009E4C7F"/>
    <w:rsid w:val="009E58D0"/>
    <w:rsid w:val="009E6A33"/>
    <w:rsid w:val="009F2D95"/>
    <w:rsid w:val="009F3BCC"/>
    <w:rsid w:val="009F5494"/>
    <w:rsid w:val="00A01E66"/>
    <w:rsid w:val="00A07C30"/>
    <w:rsid w:val="00A11537"/>
    <w:rsid w:val="00A13A13"/>
    <w:rsid w:val="00A15880"/>
    <w:rsid w:val="00A24770"/>
    <w:rsid w:val="00A51245"/>
    <w:rsid w:val="00A54CEA"/>
    <w:rsid w:val="00A561ED"/>
    <w:rsid w:val="00A72707"/>
    <w:rsid w:val="00A72822"/>
    <w:rsid w:val="00A82DF4"/>
    <w:rsid w:val="00A85DB1"/>
    <w:rsid w:val="00A904EE"/>
    <w:rsid w:val="00A92494"/>
    <w:rsid w:val="00A94EBE"/>
    <w:rsid w:val="00A954D0"/>
    <w:rsid w:val="00AA2A24"/>
    <w:rsid w:val="00AA430B"/>
    <w:rsid w:val="00AA5849"/>
    <w:rsid w:val="00AB04FC"/>
    <w:rsid w:val="00AB5C78"/>
    <w:rsid w:val="00AB636C"/>
    <w:rsid w:val="00AC1352"/>
    <w:rsid w:val="00AC209D"/>
    <w:rsid w:val="00AC5A63"/>
    <w:rsid w:val="00AC7D4D"/>
    <w:rsid w:val="00AD61EA"/>
    <w:rsid w:val="00AD62D5"/>
    <w:rsid w:val="00AE0F21"/>
    <w:rsid w:val="00AE1FC6"/>
    <w:rsid w:val="00AE2E47"/>
    <w:rsid w:val="00AE4244"/>
    <w:rsid w:val="00AF0F04"/>
    <w:rsid w:val="00AF7916"/>
    <w:rsid w:val="00B01CE0"/>
    <w:rsid w:val="00B023EB"/>
    <w:rsid w:val="00B0499C"/>
    <w:rsid w:val="00B068F9"/>
    <w:rsid w:val="00B10D41"/>
    <w:rsid w:val="00B17B3F"/>
    <w:rsid w:val="00B24E35"/>
    <w:rsid w:val="00B25188"/>
    <w:rsid w:val="00B3000D"/>
    <w:rsid w:val="00B30201"/>
    <w:rsid w:val="00B379F3"/>
    <w:rsid w:val="00B40FB9"/>
    <w:rsid w:val="00B55FC3"/>
    <w:rsid w:val="00B7120F"/>
    <w:rsid w:val="00B72B82"/>
    <w:rsid w:val="00B81E20"/>
    <w:rsid w:val="00B8402B"/>
    <w:rsid w:val="00B9029B"/>
    <w:rsid w:val="00B94C62"/>
    <w:rsid w:val="00BA0C8E"/>
    <w:rsid w:val="00BB03CD"/>
    <w:rsid w:val="00BB1353"/>
    <w:rsid w:val="00BB7A60"/>
    <w:rsid w:val="00BC4B08"/>
    <w:rsid w:val="00BC5D6B"/>
    <w:rsid w:val="00BC6DAF"/>
    <w:rsid w:val="00BD22DB"/>
    <w:rsid w:val="00BD502E"/>
    <w:rsid w:val="00BD5B47"/>
    <w:rsid w:val="00BE5CD0"/>
    <w:rsid w:val="00BE65D9"/>
    <w:rsid w:val="00BE6A60"/>
    <w:rsid w:val="00BF0A49"/>
    <w:rsid w:val="00BF3D15"/>
    <w:rsid w:val="00BF4B08"/>
    <w:rsid w:val="00C00562"/>
    <w:rsid w:val="00C00770"/>
    <w:rsid w:val="00C038E7"/>
    <w:rsid w:val="00C0709D"/>
    <w:rsid w:val="00C12F95"/>
    <w:rsid w:val="00C2675B"/>
    <w:rsid w:val="00C30085"/>
    <w:rsid w:val="00C30F1C"/>
    <w:rsid w:val="00C315AB"/>
    <w:rsid w:val="00C31ADA"/>
    <w:rsid w:val="00C3302A"/>
    <w:rsid w:val="00C37943"/>
    <w:rsid w:val="00C402F2"/>
    <w:rsid w:val="00C4163B"/>
    <w:rsid w:val="00C42018"/>
    <w:rsid w:val="00C4582E"/>
    <w:rsid w:val="00C53E3F"/>
    <w:rsid w:val="00C544C2"/>
    <w:rsid w:val="00C54DCA"/>
    <w:rsid w:val="00C560ED"/>
    <w:rsid w:val="00C6615A"/>
    <w:rsid w:val="00C737EB"/>
    <w:rsid w:val="00C77173"/>
    <w:rsid w:val="00C80F42"/>
    <w:rsid w:val="00CA1AB8"/>
    <w:rsid w:val="00CA46FC"/>
    <w:rsid w:val="00CB240A"/>
    <w:rsid w:val="00CB659C"/>
    <w:rsid w:val="00CC2193"/>
    <w:rsid w:val="00CC3978"/>
    <w:rsid w:val="00CC595B"/>
    <w:rsid w:val="00CD04AE"/>
    <w:rsid w:val="00CF2680"/>
    <w:rsid w:val="00CF323C"/>
    <w:rsid w:val="00D015E0"/>
    <w:rsid w:val="00D0391F"/>
    <w:rsid w:val="00D04D23"/>
    <w:rsid w:val="00D115DE"/>
    <w:rsid w:val="00D25A1B"/>
    <w:rsid w:val="00D31940"/>
    <w:rsid w:val="00D3393D"/>
    <w:rsid w:val="00D42DCC"/>
    <w:rsid w:val="00D44EED"/>
    <w:rsid w:val="00D4744D"/>
    <w:rsid w:val="00D644F6"/>
    <w:rsid w:val="00D6666C"/>
    <w:rsid w:val="00D7592A"/>
    <w:rsid w:val="00D82ADC"/>
    <w:rsid w:val="00D9499E"/>
    <w:rsid w:val="00D96B89"/>
    <w:rsid w:val="00DA17ED"/>
    <w:rsid w:val="00DA6D0A"/>
    <w:rsid w:val="00DA7726"/>
    <w:rsid w:val="00DB13C3"/>
    <w:rsid w:val="00DB1918"/>
    <w:rsid w:val="00DB30B1"/>
    <w:rsid w:val="00DB5618"/>
    <w:rsid w:val="00DB737D"/>
    <w:rsid w:val="00DB7723"/>
    <w:rsid w:val="00DB7C2D"/>
    <w:rsid w:val="00DC3638"/>
    <w:rsid w:val="00DC5C54"/>
    <w:rsid w:val="00DC6448"/>
    <w:rsid w:val="00DC75A4"/>
    <w:rsid w:val="00DC7F1C"/>
    <w:rsid w:val="00DD0056"/>
    <w:rsid w:val="00DD2FE9"/>
    <w:rsid w:val="00DD4665"/>
    <w:rsid w:val="00DD48E7"/>
    <w:rsid w:val="00DE5461"/>
    <w:rsid w:val="00DF4DB5"/>
    <w:rsid w:val="00E01EC0"/>
    <w:rsid w:val="00E153A6"/>
    <w:rsid w:val="00E1581E"/>
    <w:rsid w:val="00E176FA"/>
    <w:rsid w:val="00E25B41"/>
    <w:rsid w:val="00E37323"/>
    <w:rsid w:val="00E37C32"/>
    <w:rsid w:val="00E4140C"/>
    <w:rsid w:val="00E42C4C"/>
    <w:rsid w:val="00E6603D"/>
    <w:rsid w:val="00E71900"/>
    <w:rsid w:val="00E72415"/>
    <w:rsid w:val="00E83D30"/>
    <w:rsid w:val="00E867C2"/>
    <w:rsid w:val="00E92CB7"/>
    <w:rsid w:val="00E952DC"/>
    <w:rsid w:val="00EA0EC8"/>
    <w:rsid w:val="00EA407C"/>
    <w:rsid w:val="00EA42EE"/>
    <w:rsid w:val="00EA663A"/>
    <w:rsid w:val="00EC1BB4"/>
    <w:rsid w:val="00EC4982"/>
    <w:rsid w:val="00EC703E"/>
    <w:rsid w:val="00F01226"/>
    <w:rsid w:val="00F0213C"/>
    <w:rsid w:val="00F05B7C"/>
    <w:rsid w:val="00F12013"/>
    <w:rsid w:val="00F12C28"/>
    <w:rsid w:val="00F13565"/>
    <w:rsid w:val="00F139BA"/>
    <w:rsid w:val="00F23138"/>
    <w:rsid w:val="00F32052"/>
    <w:rsid w:val="00F32E87"/>
    <w:rsid w:val="00F343E5"/>
    <w:rsid w:val="00F352DD"/>
    <w:rsid w:val="00F403BC"/>
    <w:rsid w:val="00F43273"/>
    <w:rsid w:val="00F47124"/>
    <w:rsid w:val="00F4744D"/>
    <w:rsid w:val="00F52EA3"/>
    <w:rsid w:val="00F62573"/>
    <w:rsid w:val="00F638EE"/>
    <w:rsid w:val="00F652CD"/>
    <w:rsid w:val="00F70098"/>
    <w:rsid w:val="00F76866"/>
    <w:rsid w:val="00F83620"/>
    <w:rsid w:val="00F92077"/>
    <w:rsid w:val="00F93170"/>
    <w:rsid w:val="00FB0748"/>
    <w:rsid w:val="00FB1708"/>
    <w:rsid w:val="00FC72F0"/>
    <w:rsid w:val="00FE040E"/>
    <w:rsid w:val="00FE3EF0"/>
    <w:rsid w:val="00FE5089"/>
    <w:rsid w:val="00FF1024"/>
    <w:rsid w:val="094E0F7F"/>
    <w:rsid w:val="1D71A6D3"/>
    <w:rsid w:val="2218CDFF"/>
    <w:rsid w:val="2885AABC"/>
    <w:rsid w:val="33840FA0"/>
    <w:rsid w:val="449D8E97"/>
    <w:rsid w:val="5CDC9205"/>
    <w:rsid w:val="6415D1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41757"/>
  <w15:chartTrackingRefBased/>
  <w15:docId w15:val="{50DEF196-4B4F-42A7-B91A-533F57084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4B54"/>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qFormat/>
    <w:rsid w:val="00624B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624B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624B5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624B5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9"/>
    <w:unhideWhenUsed/>
    <w:qFormat/>
    <w:rsid w:val="00624B5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9"/>
    <w:unhideWhenUsed/>
    <w:qFormat/>
    <w:rsid w:val="00624B5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624B5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624B5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624B5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624B5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624B5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9"/>
    <w:rsid w:val="00624B5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9"/>
    <w:rsid w:val="00624B5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9"/>
    <w:rsid w:val="00624B54"/>
    <w:rPr>
      <w:rFonts w:eastAsiaTheme="majorEastAsia" w:cstheme="majorBidi"/>
      <w:color w:val="0F4761" w:themeColor="accent1" w:themeShade="BF"/>
    </w:rPr>
  </w:style>
  <w:style w:type="character" w:customStyle="1" w:styleId="Nagwek6Znak">
    <w:name w:val="Nagłówek 6 Znak"/>
    <w:basedOn w:val="Domylnaczcionkaakapitu"/>
    <w:link w:val="Nagwek6"/>
    <w:uiPriority w:val="99"/>
    <w:rsid w:val="00624B5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rsid w:val="00624B54"/>
    <w:rPr>
      <w:rFonts w:eastAsiaTheme="majorEastAsia" w:cstheme="majorBidi"/>
      <w:color w:val="595959" w:themeColor="text1" w:themeTint="A6"/>
    </w:rPr>
  </w:style>
  <w:style w:type="character" w:customStyle="1" w:styleId="Nagwek8Znak">
    <w:name w:val="Nagłówek 8 Znak"/>
    <w:basedOn w:val="Domylnaczcionkaakapitu"/>
    <w:link w:val="Nagwek8"/>
    <w:uiPriority w:val="99"/>
    <w:rsid w:val="00624B5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rsid w:val="00624B54"/>
    <w:rPr>
      <w:rFonts w:eastAsiaTheme="majorEastAsia" w:cstheme="majorBidi"/>
      <w:color w:val="272727" w:themeColor="text1" w:themeTint="D8"/>
    </w:rPr>
  </w:style>
  <w:style w:type="paragraph" w:styleId="Tytu">
    <w:name w:val="Title"/>
    <w:basedOn w:val="Normalny"/>
    <w:next w:val="Normalny"/>
    <w:link w:val="TytuZnak"/>
    <w:qFormat/>
    <w:rsid w:val="00624B54"/>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99"/>
    <w:rsid w:val="00624B5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624B5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24B5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24B54"/>
    <w:pPr>
      <w:spacing w:before="160"/>
      <w:jc w:val="center"/>
    </w:pPr>
    <w:rPr>
      <w:i/>
      <w:iCs/>
      <w:color w:val="404040" w:themeColor="text1" w:themeTint="BF"/>
    </w:rPr>
  </w:style>
  <w:style w:type="character" w:customStyle="1" w:styleId="CytatZnak">
    <w:name w:val="Cytat Znak"/>
    <w:basedOn w:val="Domylnaczcionkaakapitu"/>
    <w:link w:val="Cytat"/>
    <w:uiPriority w:val="29"/>
    <w:rsid w:val="00624B54"/>
    <w:rPr>
      <w:i/>
      <w:iCs/>
      <w:color w:val="404040" w:themeColor="text1" w:themeTint="BF"/>
    </w:rPr>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uiPriority w:val="34"/>
    <w:qFormat/>
    <w:rsid w:val="00624B54"/>
    <w:pPr>
      <w:ind w:left="720"/>
      <w:contextualSpacing/>
    </w:pPr>
  </w:style>
  <w:style w:type="character" w:styleId="Wyrnienieintensywne">
    <w:name w:val="Intense Emphasis"/>
    <w:basedOn w:val="Domylnaczcionkaakapitu"/>
    <w:uiPriority w:val="21"/>
    <w:qFormat/>
    <w:rsid w:val="00624B54"/>
    <w:rPr>
      <w:i/>
      <w:iCs/>
      <w:color w:val="0F4761" w:themeColor="accent1" w:themeShade="BF"/>
    </w:rPr>
  </w:style>
  <w:style w:type="paragraph" w:styleId="Cytatintensywny">
    <w:name w:val="Intense Quote"/>
    <w:basedOn w:val="Normalny"/>
    <w:next w:val="Normalny"/>
    <w:link w:val="CytatintensywnyZnak"/>
    <w:uiPriority w:val="30"/>
    <w:qFormat/>
    <w:rsid w:val="00624B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24B54"/>
    <w:rPr>
      <w:i/>
      <w:iCs/>
      <w:color w:val="0F4761" w:themeColor="accent1" w:themeShade="BF"/>
    </w:rPr>
  </w:style>
  <w:style w:type="character" w:styleId="Odwoanieintensywne">
    <w:name w:val="Intense Reference"/>
    <w:basedOn w:val="Domylnaczcionkaakapitu"/>
    <w:uiPriority w:val="32"/>
    <w:qFormat/>
    <w:rsid w:val="00624B54"/>
    <w:rPr>
      <w:b/>
      <w:bCs/>
      <w:smallCaps/>
      <w:color w:val="0F4761" w:themeColor="accent1" w:themeShade="BF"/>
      <w:spacing w:val="5"/>
    </w:rPr>
  </w:style>
  <w:style w:type="paragraph" w:styleId="Nagwek">
    <w:name w:val="header"/>
    <w:aliases w:val="Nagłówek 2a"/>
    <w:basedOn w:val="Normalny"/>
    <w:link w:val="NagwekZnak"/>
    <w:uiPriority w:val="99"/>
    <w:unhideWhenUsed/>
    <w:qFormat/>
    <w:rsid w:val="00624B54"/>
    <w:pPr>
      <w:tabs>
        <w:tab w:val="center" w:pos="4536"/>
        <w:tab w:val="right" w:pos="9072"/>
      </w:tabs>
    </w:pPr>
  </w:style>
  <w:style w:type="character" w:customStyle="1" w:styleId="NagwekZnak">
    <w:name w:val="Nagłówek Znak"/>
    <w:aliases w:val="Nagłówek 2a Znak"/>
    <w:basedOn w:val="Domylnaczcionkaakapitu"/>
    <w:link w:val="Nagwek"/>
    <w:uiPriority w:val="99"/>
    <w:qFormat/>
    <w:rsid w:val="00624B54"/>
  </w:style>
  <w:style w:type="paragraph" w:styleId="Stopka">
    <w:name w:val="footer"/>
    <w:aliases w:val="Stopka Znak1,Stopka Znak Znak,Znak"/>
    <w:basedOn w:val="Normalny"/>
    <w:link w:val="StopkaZnak"/>
    <w:uiPriority w:val="99"/>
    <w:unhideWhenUsed/>
    <w:qFormat/>
    <w:rsid w:val="00624B54"/>
    <w:pPr>
      <w:tabs>
        <w:tab w:val="center" w:pos="4536"/>
        <w:tab w:val="right" w:pos="9072"/>
      </w:tabs>
    </w:pPr>
  </w:style>
  <w:style w:type="character" w:customStyle="1" w:styleId="StopkaZnak">
    <w:name w:val="Stopka Znak"/>
    <w:aliases w:val="Stopka Znak1 Znak,Stopka Znak Znak Znak,Znak Znak"/>
    <w:basedOn w:val="Domylnaczcionkaakapitu"/>
    <w:link w:val="Stopka"/>
    <w:uiPriority w:val="99"/>
    <w:qFormat/>
    <w:rsid w:val="00624B54"/>
  </w:style>
  <w:style w:type="paragraph" w:customStyle="1" w:styleId="Default">
    <w:name w:val="Default"/>
    <w:link w:val="DefaultChar"/>
    <w:qFormat/>
    <w:rsid w:val="00624B54"/>
    <w:pPr>
      <w:autoSpaceDE w:val="0"/>
      <w:autoSpaceDN w:val="0"/>
      <w:adjustRightInd w:val="0"/>
      <w:spacing w:after="0" w:line="240" w:lineRule="auto"/>
    </w:pPr>
    <w:rPr>
      <w:rFonts w:ascii="Cambria" w:hAnsi="Cambria" w:cs="Cambria"/>
      <w:color w:val="000000"/>
      <w:kern w:val="0"/>
      <w:sz w:val="24"/>
      <w:szCs w:val="24"/>
      <w14:ligatures w14:val="none"/>
    </w:rPr>
  </w:style>
  <w:style w:type="table" w:styleId="Tabela-Siatka">
    <w:name w:val="Table Grid"/>
    <w:basedOn w:val="Standardowy"/>
    <w:uiPriority w:val="59"/>
    <w:rsid w:val="00624B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basedOn w:val="Domylnaczcionkaakapitu"/>
    <w:link w:val="Akapitzlist"/>
    <w:qFormat/>
    <w:rsid w:val="00624B54"/>
  </w:style>
  <w:style w:type="paragraph" w:customStyle="1" w:styleId="Styl-wof">
    <w:name w:val="Styl-wof"/>
    <w:basedOn w:val="Nagwek1"/>
    <w:autoRedefine/>
    <w:uiPriority w:val="99"/>
    <w:rsid w:val="00624B54"/>
    <w:pPr>
      <w:keepNext w:val="0"/>
      <w:keepLines w:val="0"/>
      <w:pBdr>
        <w:top w:val="single" w:sz="6" w:space="3" w:color="000000"/>
        <w:left w:val="single" w:sz="6" w:space="4" w:color="000000"/>
        <w:bottom w:val="single" w:sz="6" w:space="5" w:color="000000"/>
        <w:right w:val="single" w:sz="6" w:space="4" w:color="000000"/>
      </w:pBdr>
      <w:spacing w:before="0" w:after="0"/>
      <w:ind w:right="-2"/>
      <w:jc w:val="center"/>
    </w:pPr>
    <w:rPr>
      <w:rFonts w:ascii="Arial" w:eastAsia="Times New Roman" w:hAnsi="Arial" w:cs="Arial"/>
      <w:b/>
      <w:color w:val="000000"/>
      <w:kern w:val="32"/>
      <w:sz w:val="28"/>
      <w:szCs w:val="16"/>
    </w:rPr>
  </w:style>
  <w:style w:type="paragraph" w:styleId="Tekstdymka">
    <w:name w:val="Balloon Text"/>
    <w:basedOn w:val="Normalny"/>
    <w:link w:val="TekstdymkaZnak"/>
    <w:uiPriority w:val="99"/>
    <w:unhideWhenUsed/>
    <w:qFormat/>
    <w:rsid w:val="00624B54"/>
    <w:rPr>
      <w:rFonts w:ascii="Tahoma" w:eastAsiaTheme="minorHAnsi" w:hAnsi="Tahoma" w:cs="Tahoma"/>
      <w:sz w:val="16"/>
      <w:szCs w:val="16"/>
      <w:lang w:eastAsia="en-US"/>
    </w:rPr>
  </w:style>
  <w:style w:type="character" w:customStyle="1" w:styleId="TekstdymkaZnak">
    <w:name w:val="Tekst dymka Znak"/>
    <w:basedOn w:val="Domylnaczcionkaakapitu"/>
    <w:link w:val="Tekstdymka"/>
    <w:uiPriority w:val="99"/>
    <w:qFormat/>
    <w:rsid w:val="00624B54"/>
    <w:rPr>
      <w:rFonts w:ascii="Tahoma" w:hAnsi="Tahoma" w:cs="Tahoma"/>
      <w:kern w:val="0"/>
      <w:sz w:val="16"/>
      <w:szCs w:val="16"/>
      <w14:ligatures w14:val="none"/>
    </w:rPr>
  </w:style>
  <w:style w:type="character" w:styleId="Hipercze">
    <w:name w:val="Hyperlink"/>
    <w:uiPriority w:val="99"/>
    <w:rsid w:val="00624B54"/>
    <w:rPr>
      <w:color w:val="0000FF"/>
      <w:u w:val="single"/>
    </w:rPr>
  </w:style>
  <w:style w:type="table" w:customStyle="1" w:styleId="Tabela-Siatka1">
    <w:name w:val="Tabela - Siatka1"/>
    <w:basedOn w:val="Standardowy"/>
    <w:next w:val="Tabela-Siatka"/>
    <w:uiPriority w:val="59"/>
    <w:rsid w:val="00624B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24B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qFormat/>
    <w:rsid w:val="00624B54"/>
    <w:rPr>
      <w:sz w:val="16"/>
      <w:szCs w:val="16"/>
    </w:rPr>
  </w:style>
  <w:style w:type="paragraph" w:styleId="Tekstkomentarza">
    <w:name w:val="annotation text"/>
    <w:aliases w:val="ct,Comment Text"/>
    <w:basedOn w:val="Normalny"/>
    <w:link w:val="TekstkomentarzaZnak"/>
    <w:uiPriority w:val="99"/>
    <w:unhideWhenUsed/>
    <w:qFormat/>
    <w:rsid w:val="00624B54"/>
    <w:pPr>
      <w:spacing w:after="200"/>
    </w:pPr>
    <w:rPr>
      <w:rFonts w:asciiTheme="minorHAnsi" w:eastAsiaTheme="minorHAnsi" w:hAnsiTheme="minorHAnsi" w:cstheme="minorBidi"/>
      <w:sz w:val="20"/>
      <w:szCs w:val="20"/>
      <w:lang w:eastAsia="en-US"/>
    </w:rPr>
  </w:style>
  <w:style w:type="character" w:customStyle="1" w:styleId="TekstkomentarzaZnak">
    <w:name w:val="Tekst komentarza Znak"/>
    <w:aliases w:val="ct Znak,Comment Text Znak"/>
    <w:basedOn w:val="Domylnaczcionkaakapitu"/>
    <w:link w:val="Tekstkomentarza"/>
    <w:uiPriority w:val="99"/>
    <w:qFormat/>
    <w:rsid w:val="00624B54"/>
    <w:rPr>
      <w:kern w:val="0"/>
      <w:sz w:val="20"/>
      <w:szCs w:val="20"/>
      <w14:ligatures w14:val="none"/>
    </w:rPr>
  </w:style>
  <w:style w:type="paragraph" w:styleId="Tematkomentarza">
    <w:name w:val="annotation subject"/>
    <w:basedOn w:val="Tekstkomentarza"/>
    <w:next w:val="Tekstkomentarza"/>
    <w:link w:val="TematkomentarzaZnak"/>
    <w:uiPriority w:val="99"/>
    <w:unhideWhenUsed/>
    <w:qFormat/>
    <w:rsid w:val="00624B54"/>
    <w:rPr>
      <w:b/>
      <w:bCs/>
    </w:rPr>
  </w:style>
  <w:style w:type="character" w:customStyle="1" w:styleId="TematkomentarzaZnak">
    <w:name w:val="Temat komentarza Znak"/>
    <w:basedOn w:val="TekstkomentarzaZnak"/>
    <w:link w:val="Tematkomentarza"/>
    <w:uiPriority w:val="99"/>
    <w:qFormat/>
    <w:rsid w:val="00624B54"/>
    <w:rPr>
      <w:b/>
      <w:bCs/>
      <w:kern w:val="0"/>
      <w:sz w:val="20"/>
      <w:szCs w:val="20"/>
      <w14:ligatures w14:val="none"/>
    </w:rPr>
  </w:style>
  <w:style w:type="numbering" w:customStyle="1" w:styleId="Bezlisty1">
    <w:name w:val="Bez listy1"/>
    <w:next w:val="Bezlisty"/>
    <w:uiPriority w:val="99"/>
    <w:semiHidden/>
    <w:unhideWhenUsed/>
    <w:rsid w:val="00624B54"/>
  </w:style>
  <w:style w:type="table" w:customStyle="1" w:styleId="Tabela-Siatka3">
    <w:name w:val="Tabela - Siatka3"/>
    <w:basedOn w:val="Standardowy"/>
    <w:next w:val="Tabela-Siatka"/>
    <w:uiPriority w:val="39"/>
    <w:rsid w:val="00624B54"/>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624B54"/>
    <w:pPr>
      <w:spacing w:after="120" w:line="480" w:lineRule="auto"/>
    </w:pPr>
    <w:rPr>
      <w:sz w:val="20"/>
      <w:szCs w:val="20"/>
      <w:lang w:eastAsia="en-US"/>
    </w:rPr>
  </w:style>
  <w:style w:type="character" w:customStyle="1" w:styleId="Tekstpodstawowy2Znak">
    <w:name w:val="Tekst podstawowy 2 Znak"/>
    <w:basedOn w:val="Domylnaczcionkaakapitu"/>
    <w:link w:val="Tekstpodstawowy2"/>
    <w:uiPriority w:val="99"/>
    <w:rsid w:val="00624B54"/>
    <w:rPr>
      <w:rFonts w:ascii="Times New Roman" w:eastAsia="Times New Roman" w:hAnsi="Times New Roman" w:cs="Times New Roman"/>
      <w:kern w:val="0"/>
      <w:sz w:val="20"/>
      <w:szCs w:val="20"/>
      <w14:ligatures w14:val="none"/>
    </w:rPr>
  </w:style>
  <w:style w:type="paragraph" w:styleId="Tekstpodstawowywcity3">
    <w:name w:val="Body Text Indent 3"/>
    <w:basedOn w:val="Normalny"/>
    <w:link w:val="Tekstpodstawowywcity3Znak"/>
    <w:uiPriority w:val="99"/>
    <w:unhideWhenUsed/>
    <w:qFormat/>
    <w:rsid w:val="00624B54"/>
    <w:pPr>
      <w:spacing w:after="120"/>
      <w:ind w:left="283"/>
    </w:pPr>
    <w:rPr>
      <w:sz w:val="16"/>
      <w:szCs w:val="16"/>
      <w:lang w:eastAsia="en-US"/>
    </w:rPr>
  </w:style>
  <w:style w:type="character" w:customStyle="1" w:styleId="Tekstpodstawowywcity3Znak">
    <w:name w:val="Tekst podstawowy wcięty 3 Znak"/>
    <w:basedOn w:val="Domylnaczcionkaakapitu"/>
    <w:link w:val="Tekstpodstawowywcity3"/>
    <w:uiPriority w:val="99"/>
    <w:rsid w:val="00624B54"/>
    <w:rPr>
      <w:rFonts w:ascii="Times New Roman" w:eastAsia="Times New Roman" w:hAnsi="Times New Roman" w:cs="Times New Roman"/>
      <w:kern w:val="0"/>
      <w:sz w:val="16"/>
      <w:szCs w:val="16"/>
      <w14:ligatures w14:val="none"/>
    </w:rPr>
  </w:style>
  <w:style w:type="paragraph" w:styleId="Tekstpodstawowy">
    <w:name w:val="Body Text"/>
    <w:basedOn w:val="Normalny"/>
    <w:link w:val="TekstpodstawowyZnak"/>
    <w:uiPriority w:val="1"/>
    <w:unhideWhenUsed/>
    <w:qFormat/>
    <w:rsid w:val="00624B54"/>
    <w:pPr>
      <w:spacing w:after="120"/>
    </w:pPr>
    <w:rPr>
      <w:lang w:eastAsia="en-US"/>
    </w:rPr>
  </w:style>
  <w:style w:type="character" w:customStyle="1" w:styleId="TekstpodstawowyZnak">
    <w:name w:val="Tekst podstawowy Znak"/>
    <w:basedOn w:val="Domylnaczcionkaakapitu"/>
    <w:link w:val="Tekstpodstawowy"/>
    <w:uiPriority w:val="1"/>
    <w:rsid w:val="00624B54"/>
    <w:rPr>
      <w:rFonts w:ascii="Times New Roman" w:eastAsia="Times New Roman" w:hAnsi="Times New Roman" w:cs="Times New Roman"/>
      <w:kern w:val="0"/>
      <w:sz w:val="24"/>
      <w:szCs w:val="24"/>
      <w14:ligatures w14:val="none"/>
    </w:rPr>
  </w:style>
  <w:style w:type="paragraph" w:styleId="NormalnyWeb">
    <w:name w:val="Normal (Web)"/>
    <w:basedOn w:val="Normalny"/>
    <w:uiPriority w:val="99"/>
    <w:unhideWhenUsed/>
    <w:qFormat/>
    <w:rsid w:val="00624B54"/>
    <w:pPr>
      <w:spacing w:before="100" w:beforeAutospacing="1" w:after="100" w:afterAutospacing="1"/>
    </w:pPr>
  </w:style>
  <w:style w:type="paragraph" w:customStyle="1" w:styleId="TableContents">
    <w:name w:val="Table Contents"/>
    <w:basedOn w:val="Normalny"/>
    <w:uiPriority w:val="99"/>
    <w:rsid w:val="00624B54"/>
    <w:pPr>
      <w:widowControl w:val="0"/>
      <w:suppressLineNumbers/>
      <w:suppressAutoHyphens/>
      <w:autoSpaceDN w:val="0"/>
      <w:textAlignment w:val="baseline"/>
    </w:pPr>
    <w:rPr>
      <w:rFonts w:eastAsia="Andale Sans UI" w:cs="Tahoma"/>
      <w:kern w:val="3"/>
      <w:lang w:val="de-DE" w:eastAsia="ja-JP" w:bidi="fa-IR"/>
    </w:rPr>
  </w:style>
  <w:style w:type="character" w:customStyle="1" w:styleId="StrongEmphasis">
    <w:name w:val="Strong Emphasis"/>
    <w:rsid w:val="00624B54"/>
    <w:rPr>
      <w:b/>
      <w:bCs/>
    </w:rPr>
  </w:style>
  <w:style w:type="paragraph" w:customStyle="1" w:styleId="Zawartotabeli">
    <w:name w:val="Zawartość tabeli"/>
    <w:basedOn w:val="Normalny"/>
    <w:uiPriority w:val="99"/>
    <w:rsid w:val="00624B54"/>
    <w:pPr>
      <w:widowControl w:val="0"/>
      <w:suppressLineNumbers/>
      <w:suppressAutoHyphens/>
    </w:pPr>
    <w:rPr>
      <w:rFonts w:eastAsia="Lucida Sans Unicode" w:cs="Mangal"/>
      <w:kern w:val="1"/>
      <w:lang w:eastAsia="hi-IN" w:bidi="hi-IN"/>
    </w:rPr>
  </w:style>
  <w:style w:type="paragraph" w:styleId="Tekstprzypisukocowego">
    <w:name w:val="endnote text"/>
    <w:basedOn w:val="Normalny"/>
    <w:link w:val="TekstprzypisukocowegoZnak"/>
    <w:uiPriority w:val="99"/>
    <w:unhideWhenUsed/>
    <w:qFormat/>
    <w:rsid w:val="00624B54"/>
    <w:rPr>
      <w:sz w:val="20"/>
      <w:szCs w:val="20"/>
    </w:rPr>
  </w:style>
  <w:style w:type="character" w:customStyle="1" w:styleId="TekstprzypisukocowegoZnak">
    <w:name w:val="Tekst przypisu końcowego Znak"/>
    <w:basedOn w:val="Domylnaczcionkaakapitu"/>
    <w:link w:val="Tekstprzypisukocowego"/>
    <w:uiPriority w:val="99"/>
    <w:qFormat/>
    <w:rsid w:val="00624B54"/>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unhideWhenUsed/>
    <w:qFormat/>
    <w:rsid w:val="00624B54"/>
    <w:rPr>
      <w:vertAlign w:val="superscript"/>
    </w:rPr>
  </w:style>
  <w:style w:type="character" w:styleId="Pogrubienie">
    <w:name w:val="Strong"/>
    <w:uiPriority w:val="22"/>
    <w:qFormat/>
    <w:rsid w:val="00624B54"/>
    <w:rPr>
      <w:b/>
      <w:bCs/>
    </w:rPr>
  </w:style>
  <w:style w:type="character" w:customStyle="1" w:styleId="A8">
    <w:name w:val="A8"/>
    <w:uiPriority w:val="99"/>
    <w:rsid w:val="00624B54"/>
    <w:rPr>
      <w:rFonts w:cs="Univers Com 45 Light"/>
      <w:color w:val="000000"/>
      <w:sz w:val="18"/>
      <w:szCs w:val="18"/>
    </w:rPr>
  </w:style>
  <w:style w:type="paragraph" w:customStyle="1" w:styleId="Pa5">
    <w:name w:val="Pa5"/>
    <w:basedOn w:val="Default"/>
    <w:next w:val="Default"/>
    <w:uiPriority w:val="99"/>
    <w:rsid w:val="00624B54"/>
    <w:pPr>
      <w:spacing w:line="241" w:lineRule="atLeast"/>
    </w:pPr>
    <w:rPr>
      <w:rFonts w:ascii="Univers Com 45 Light" w:eastAsia="Calibri" w:hAnsi="Univers Com 45 Light" w:cs="Times New Roman"/>
      <w:color w:val="auto"/>
    </w:rPr>
  </w:style>
  <w:style w:type="paragraph" w:customStyle="1" w:styleId="Pa6">
    <w:name w:val="Pa6"/>
    <w:basedOn w:val="Default"/>
    <w:next w:val="Default"/>
    <w:uiPriority w:val="99"/>
    <w:rsid w:val="00624B54"/>
    <w:pPr>
      <w:spacing w:line="241" w:lineRule="atLeast"/>
    </w:pPr>
    <w:rPr>
      <w:rFonts w:ascii="Univers Com 45 Light" w:eastAsia="Calibri" w:hAnsi="Univers Com 45 Light" w:cs="Times New Roman"/>
      <w:color w:val="auto"/>
    </w:rPr>
  </w:style>
  <w:style w:type="paragraph" w:customStyle="1" w:styleId="Pa8">
    <w:name w:val="Pa8"/>
    <w:basedOn w:val="Default"/>
    <w:next w:val="Default"/>
    <w:uiPriority w:val="99"/>
    <w:rsid w:val="00624B54"/>
    <w:pPr>
      <w:spacing w:line="241" w:lineRule="atLeast"/>
    </w:pPr>
    <w:rPr>
      <w:rFonts w:ascii="Univers Com 45 Light" w:eastAsia="Calibri" w:hAnsi="Univers Com 45 Light" w:cs="Times New Roman"/>
      <w:color w:val="auto"/>
    </w:rPr>
  </w:style>
  <w:style w:type="character" w:customStyle="1" w:styleId="A1">
    <w:name w:val="A1"/>
    <w:uiPriority w:val="99"/>
    <w:rsid w:val="00624B54"/>
    <w:rPr>
      <w:rFonts w:cs="Univers Com 45 Light"/>
      <w:color w:val="000000"/>
      <w:sz w:val="22"/>
      <w:szCs w:val="22"/>
    </w:rPr>
  </w:style>
  <w:style w:type="paragraph" w:customStyle="1" w:styleId="Standard">
    <w:name w:val="Standard"/>
    <w:uiPriority w:val="99"/>
    <w:qFormat/>
    <w:rsid w:val="00624B54"/>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14:ligatures w14:val="none"/>
    </w:rPr>
  </w:style>
  <w:style w:type="paragraph" w:customStyle="1" w:styleId="Textbody">
    <w:name w:val="Text body"/>
    <w:basedOn w:val="Standard"/>
    <w:uiPriority w:val="99"/>
    <w:rsid w:val="00624B54"/>
    <w:pPr>
      <w:spacing w:after="120"/>
    </w:pPr>
  </w:style>
  <w:style w:type="character" w:customStyle="1" w:styleId="apple-converted-space">
    <w:name w:val="apple-converted-space"/>
    <w:basedOn w:val="Domylnaczcionkaakapitu"/>
    <w:rsid w:val="00624B54"/>
  </w:style>
  <w:style w:type="character" w:customStyle="1" w:styleId="auto-style4">
    <w:name w:val="auto-style4"/>
    <w:basedOn w:val="Domylnaczcionkaakapitu"/>
    <w:rsid w:val="00624B54"/>
  </w:style>
  <w:style w:type="paragraph" w:customStyle="1" w:styleId="Pa0">
    <w:name w:val="Pa0"/>
    <w:basedOn w:val="Normalny"/>
    <w:next w:val="Normalny"/>
    <w:uiPriority w:val="99"/>
    <w:rsid w:val="00624B54"/>
    <w:pPr>
      <w:autoSpaceDE w:val="0"/>
      <w:autoSpaceDN w:val="0"/>
      <w:adjustRightInd w:val="0"/>
      <w:spacing w:line="241" w:lineRule="atLeast"/>
    </w:pPr>
    <w:rPr>
      <w:rFonts w:ascii="Univers Com 45 Light" w:eastAsia="Calibri" w:hAnsi="Univers Com 45 Light" w:cs="Arial"/>
      <w:lang w:eastAsia="en-US"/>
    </w:rPr>
  </w:style>
  <w:style w:type="character" w:customStyle="1" w:styleId="A0">
    <w:name w:val="A0"/>
    <w:uiPriority w:val="99"/>
    <w:rsid w:val="00624B54"/>
    <w:rPr>
      <w:rFonts w:cs="Univers Com 45 Light"/>
      <w:color w:val="000000"/>
      <w:sz w:val="16"/>
      <w:szCs w:val="16"/>
    </w:rPr>
  </w:style>
  <w:style w:type="paragraph" w:customStyle="1" w:styleId="Pa7">
    <w:name w:val="Pa7"/>
    <w:basedOn w:val="Default"/>
    <w:next w:val="Default"/>
    <w:uiPriority w:val="99"/>
    <w:rsid w:val="00624B54"/>
    <w:pPr>
      <w:spacing w:line="241" w:lineRule="atLeast"/>
    </w:pPr>
    <w:rPr>
      <w:rFonts w:ascii="Univers Com 45 Light" w:eastAsia="Calibri" w:hAnsi="Univers Com 45 Light" w:cs="Arial"/>
      <w:color w:val="auto"/>
    </w:rPr>
  </w:style>
  <w:style w:type="table" w:customStyle="1" w:styleId="Tabela-Siatka4">
    <w:name w:val="Tabela - Siatka4"/>
    <w:basedOn w:val="Standardowy"/>
    <w:next w:val="Tabela-Siatka"/>
    <w:uiPriority w:val="39"/>
    <w:rsid w:val="00624B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rsid w:val="00624B54"/>
    <w:pPr>
      <w:spacing w:after="120"/>
      <w:ind w:left="283"/>
      <w:jc w:val="both"/>
    </w:pPr>
    <w:rPr>
      <w:szCs w:val="20"/>
    </w:rPr>
  </w:style>
  <w:style w:type="character" w:customStyle="1" w:styleId="TekstpodstawowywcityZnak">
    <w:name w:val="Tekst podstawowy wcięty Znak"/>
    <w:basedOn w:val="Domylnaczcionkaakapitu"/>
    <w:link w:val="Tekstpodstawowywcity"/>
    <w:uiPriority w:val="99"/>
    <w:rsid w:val="00624B54"/>
    <w:rPr>
      <w:rFonts w:ascii="Times New Roman" w:eastAsia="Times New Roman" w:hAnsi="Times New Roman" w:cs="Times New Roman"/>
      <w:kern w:val="0"/>
      <w:sz w:val="24"/>
      <w:szCs w:val="20"/>
      <w:lang w:eastAsia="pl-PL"/>
      <w14:ligatures w14:val="none"/>
    </w:rPr>
  </w:style>
  <w:style w:type="paragraph" w:styleId="Tekstprzypisudolnego">
    <w:name w:val="footnote text"/>
    <w:aliases w:val="Podrozdział"/>
    <w:basedOn w:val="Normalny"/>
    <w:link w:val="TekstprzypisudolnegoZnak"/>
    <w:uiPriority w:val="99"/>
    <w:unhideWhenUsed/>
    <w:qFormat/>
    <w:rsid w:val="00624B54"/>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
    <w:basedOn w:val="Domylnaczcionkaakapitu"/>
    <w:link w:val="Tekstprzypisudolnego"/>
    <w:uiPriority w:val="99"/>
    <w:qFormat/>
    <w:rsid w:val="00624B54"/>
    <w:rPr>
      <w:kern w:val="0"/>
      <w:sz w:val="20"/>
      <w:szCs w:val="20"/>
      <w14:ligatures w14:val="none"/>
    </w:rPr>
  </w:style>
  <w:style w:type="character" w:customStyle="1" w:styleId="DeltaViewInsertion">
    <w:name w:val="DeltaView Insertion"/>
    <w:rsid w:val="00624B54"/>
    <w:rPr>
      <w:b/>
      <w:i/>
      <w:spacing w:val="0"/>
    </w:rPr>
  </w:style>
  <w:style w:type="character" w:styleId="Odwoanieprzypisudolnego">
    <w:name w:val="footnote reference"/>
    <w:uiPriority w:val="99"/>
    <w:unhideWhenUsed/>
    <w:qFormat/>
    <w:rsid w:val="00624B54"/>
    <w:rPr>
      <w:shd w:val="clear" w:color="auto" w:fill="auto"/>
      <w:vertAlign w:val="superscript"/>
    </w:rPr>
  </w:style>
  <w:style w:type="paragraph" w:customStyle="1" w:styleId="Tiret0">
    <w:name w:val="Tiret 0"/>
    <w:basedOn w:val="Normalny"/>
    <w:uiPriority w:val="99"/>
    <w:rsid w:val="00624B54"/>
    <w:pPr>
      <w:numPr>
        <w:numId w:val="1"/>
      </w:numPr>
      <w:spacing w:before="120" w:after="120"/>
      <w:jc w:val="both"/>
    </w:pPr>
    <w:rPr>
      <w:rFonts w:eastAsia="Calibri"/>
      <w:szCs w:val="22"/>
      <w:lang w:eastAsia="en-GB"/>
    </w:rPr>
  </w:style>
  <w:style w:type="paragraph" w:customStyle="1" w:styleId="Tiret1">
    <w:name w:val="Tiret 1"/>
    <w:basedOn w:val="Normalny"/>
    <w:uiPriority w:val="99"/>
    <w:rsid w:val="00624B54"/>
    <w:pPr>
      <w:numPr>
        <w:numId w:val="2"/>
      </w:numPr>
      <w:spacing w:before="120" w:after="120"/>
      <w:jc w:val="both"/>
    </w:pPr>
    <w:rPr>
      <w:rFonts w:eastAsia="Calibri"/>
      <w:szCs w:val="22"/>
      <w:lang w:eastAsia="en-GB"/>
    </w:rPr>
  </w:style>
  <w:style w:type="paragraph" w:customStyle="1" w:styleId="NumPar1">
    <w:name w:val="NumPar 1"/>
    <w:basedOn w:val="Normalny"/>
    <w:next w:val="Normalny"/>
    <w:uiPriority w:val="99"/>
    <w:rsid w:val="00624B54"/>
    <w:pPr>
      <w:numPr>
        <w:numId w:val="3"/>
      </w:numPr>
      <w:spacing w:before="120" w:after="120"/>
      <w:jc w:val="both"/>
    </w:pPr>
    <w:rPr>
      <w:rFonts w:eastAsia="Calibri"/>
      <w:szCs w:val="22"/>
      <w:lang w:eastAsia="en-GB"/>
    </w:rPr>
  </w:style>
  <w:style w:type="paragraph" w:customStyle="1" w:styleId="NumPar2">
    <w:name w:val="NumPar 2"/>
    <w:basedOn w:val="Normalny"/>
    <w:next w:val="Normalny"/>
    <w:uiPriority w:val="99"/>
    <w:rsid w:val="00624B54"/>
    <w:pPr>
      <w:numPr>
        <w:ilvl w:val="1"/>
        <w:numId w:val="3"/>
      </w:numPr>
      <w:spacing w:before="120" w:after="120"/>
      <w:jc w:val="both"/>
    </w:pPr>
    <w:rPr>
      <w:rFonts w:eastAsia="Calibri"/>
      <w:szCs w:val="22"/>
      <w:lang w:eastAsia="en-GB"/>
    </w:rPr>
  </w:style>
  <w:style w:type="paragraph" w:customStyle="1" w:styleId="NumPar3">
    <w:name w:val="NumPar 3"/>
    <w:basedOn w:val="Normalny"/>
    <w:next w:val="Normalny"/>
    <w:uiPriority w:val="99"/>
    <w:rsid w:val="00624B54"/>
    <w:pPr>
      <w:numPr>
        <w:ilvl w:val="2"/>
        <w:numId w:val="3"/>
      </w:numPr>
      <w:spacing w:before="120" w:after="120"/>
      <w:jc w:val="both"/>
    </w:pPr>
    <w:rPr>
      <w:rFonts w:eastAsia="Calibri"/>
      <w:szCs w:val="22"/>
      <w:lang w:eastAsia="en-GB"/>
    </w:rPr>
  </w:style>
  <w:style w:type="paragraph" w:customStyle="1" w:styleId="NumPar4">
    <w:name w:val="NumPar 4"/>
    <w:basedOn w:val="Normalny"/>
    <w:next w:val="Normalny"/>
    <w:uiPriority w:val="99"/>
    <w:rsid w:val="00624B54"/>
    <w:pPr>
      <w:numPr>
        <w:ilvl w:val="3"/>
        <w:numId w:val="3"/>
      </w:numPr>
      <w:spacing w:before="120" w:after="120"/>
      <w:jc w:val="both"/>
    </w:pPr>
    <w:rPr>
      <w:rFonts w:eastAsia="Calibri"/>
      <w:szCs w:val="22"/>
      <w:lang w:eastAsia="en-GB"/>
    </w:rPr>
  </w:style>
  <w:style w:type="paragraph" w:styleId="Tekstpodstawowywcity2">
    <w:name w:val="Body Text Indent 2"/>
    <w:basedOn w:val="Normalny"/>
    <w:link w:val="Tekstpodstawowywcity2Znak"/>
    <w:uiPriority w:val="99"/>
    <w:rsid w:val="00624B54"/>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624B54"/>
    <w:rPr>
      <w:rFonts w:ascii="Times New Roman" w:eastAsia="Times New Roman" w:hAnsi="Times New Roman" w:cs="Times New Roman"/>
      <w:kern w:val="0"/>
      <w:sz w:val="24"/>
      <w:szCs w:val="24"/>
      <w:lang w:eastAsia="pl-PL"/>
      <w14:ligatures w14:val="none"/>
    </w:rPr>
  </w:style>
  <w:style w:type="paragraph" w:customStyle="1" w:styleId="ZALACZNIK-Wyliczenie2-x">
    <w:name w:val="ZALACZNIK_-Wyliczenie 2 - (x)"/>
    <w:rsid w:val="00624B54"/>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kern w:val="0"/>
      <w:sz w:val="20"/>
      <w:szCs w:val="16"/>
      <w:lang w:eastAsia="pl-PL"/>
      <w14:ligatures w14:val="none"/>
    </w:rPr>
  </w:style>
  <w:style w:type="table" w:customStyle="1" w:styleId="Tabela-Siatka41">
    <w:name w:val="Tabela - Siatka41"/>
    <w:basedOn w:val="Standardowy"/>
    <w:next w:val="Tabela-Siatka"/>
    <w:uiPriority w:val="59"/>
    <w:rsid w:val="00624B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624B54"/>
  </w:style>
  <w:style w:type="paragraph" w:styleId="Bezodstpw">
    <w:name w:val="No Spacing"/>
    <w:link w:val="BezodstpwZnak"/>
    <w:uiPriority w:val="1"/>
    <w:qFormat/>
    <w:rsid w:val="00624B54"/>
    <w:pPr>
      <w:spacing w:after="0" w:line="240" w:lineRule="auto"/>
    </w:pPr>
    <w:rPr>
      <w:kern w:val="0"/>
      <w14:ligatures w14:val="none"/>
    </w:rPr>
  </w:style>
  <w:style w:type="numbering" w:customStyle="1" w:styleId="Bezlisty3">
    <w:name w:val="Bez listy3"/>
    <w:next w:val="Bezlisty"/>
    <w:uiPriority w:val="99"/>
    <w:semiHidden/>
    <w:unhideWhenUsed/>
    <w:rsid w:val="00624B54"/>
  </w:style>
  <w:style w:type="numbering" w:customStyle="1" w:styleId="Styl5151">
    <w:name w:val="Styl5151"/>
    <w:rsid w:val="00624B54"/>
    <w:pPr>
      <w:numPr>
        <w:numId w:val="10"/>
      </w:numPr>
    </w:pPr>
  </w:style>
  <w:style w:type="numbering" w:customStyle="1" w:styleId="Styl513">
    <w:name w:val="Styl513"/>
    <w:rsid w:val="00624B54"/>
  </w:style>
  <w:style w:type="numbering" w:customStyle="1" w:styleId="Bezlisty4">
    <w:name w:val="Bez listy4"/>
    <w:next w:val="Bezlisty"/>
    <w:uiPriority w:val="99"/>
    <w:semiHidden/>
    <w:unhideWhenUsed/>
    <w:rsid w:val="00624B54"/>
  </w:style>
  <w:style w:type="table" w:customStyle="1" w:styleId="Tabela-Siatka5">
    <w:name w:val="Tabela - Siatka5"/>
    <w:basedOn w:val="Standardowy"/>
    <w:next w:val="Tabela-Siatka"/>
    <w:uiPriority w:val="39"/>
    <w:rsid w:val="00624B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624B54"/>
  </w:style>
  <w:style w:type="table" w:customStyle="1" w:styleId="Tabela-Siatka11">
    <w:name w:val="Tabela - Siatka11"/>
    <w:basedOn w:val="Standardowy"/>
    <w:next w:val="Tabela-Siatka"/>
    <w:uiPriority w:val="39"/>
    <w:rsid w:val="00624B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624B54"/>
  </w:style>
  <w:style w:type="table" w:customStyle="1" w:styleId="Tabela-Siatka21">
    <w:name w:val="Tabela - Siatka21"/>
    <w:basedOn w:val="Standardowy"/>
    <w:next w:val="Tabela-Siatka"/>
    <w:uiPriority w:val="39"/>
    <w:rsid w:val="00624B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624B54"/>
  </w:style>
  <w:style w:type="table" w:customStyle="1" w:styleId="Tabela-Siatka31">
    <w:name w:val="Tabela - Siatka31"/>
    <w:basedOn w:val="Standardowy"/>
    <w:next w:val="Tabela-Siatka"/>
    <w:uiPriority w:val="39"/>
    <w:rsid w:val="00624B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624B54"/>
  </w:style>
  <w:style w:type="table" w:customStyle="1" w:styleId="Tabela-Siatka42">
    <w:name w:val="Tabela - Siatka42"/>
    <w:basedOn w:val="Standardowy"/>
    <w:next w:val="Tabela-Siatka"/>
    <w:uiPriority w:val="39"/>
    <w:rsid w:val="00624B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omylnaczcionkaakapitu"/>
    <w:rsid w:val="00624B54"/>
  </w:style>
  <w:style w:type="paragraph" w:styleId="HTML-wstpniesformatowany">
    <w:name w:val="HTML Preformatted"/>
    <w:basedOn w:val="Normalny"/>
    <w:link w:val="HTML-wstpniesformatowanyZnak"/>
    <w:uiPriority w:val="99"/>
    <w:unhideWhenUsed/>
    <w:rsid w:val="00624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624B54"/>
    <w:rPr>
      <w:rFonts w:ascii="Courier New" w:eastAsia="Times New Roman" w:hAnsi="Courier New" w:cs="Courier New"/>
      <w:kern w:val="0"/>
      <w:sz w:val="20"/>
      <w:szCs w:val="20"/>
      <w:lang w:eastAsia="pl-PL"/>
      <w14:ligatures w14:val="none"/>
    </w:rPr>
  </w:style>
  <w:style w:type="character" w:customStyle="1" w:styleId="attributenametext">
    <w:name w:val="attribute_name_text"/>
    <w:basedOn w:val="Domylnaczcionkaakapitu"/>
    <w:rsid w:val="00624B54"/>
  </w:style>
  <w:style w:type="character" w:styleId="Numerwiersza">
    <w:name w:val="line number"/>
    <w:basedOn w:val="Domylnaczcionkaakapitu"/>
    <w:uiPriority w:val="99"/>
    <w:semiHidden/>
    <w:unhideWhenUsed/>
    <w:rsid w:val="00624B54"/>
  </w:style>
  <w:style w:type="paragraph" w:customStyle="1" w:styleId="Nagwek31">
    <w:name w:val="Nagłówek 31"/>
    <w:basedOn w:val="Normalny"/>
    <w:next w:val="Normalny"/>
    <w:uiPriority w:val="9"/>
    <w:unhideWhenUsed/>
    <w:qFormat/>
    <w:rsid w:val="00624B54"/>
    <w:pPr>
      <w:keepNext/>
      <w:keepLines/>
      <w:spacing w:before="40" w:line="276" w:lineRule="auto"/>
      <w:outlineLvl w:val="2"/>
    </w:pPr>
    <w:rPr>
      <w:rFonts w:ascii="Calibri Light" w:hAnsi="Calibri Light"/>
      <w:color w:val="1F4D78"/>
      <w:lang w:eastAsia="zh-CN" w:bidi="he-IL"/>
    </w:rPr>
  </w:style>
  <w:style w:type="character" w:customStyle="1" w:styleId="a-list-item">
    <w:name w:val="a-list-item"/>
    <w:basedOn w:val="Domylnaczcionkaakapitu"/>
    <w:rsid w:val="00624B54"/>
  </w:style>
  <w:style w:type="character" w:customStyle="1" w:styleId="Nagwek3Znak1">
    <w:name w:val="Nagłówek 3 Znak1"/>
    <w:basedOn w:val="Domylnaczcionkaakapitu"/>
    <w:uiPriority w:val="9"/>
    <w:rsid w:val="00624B54"/>
    <w:rPr>
      <w:rFonts w:ascii="Calibri Light" w:eastAsia="Times New Roman" w:hAnsi="Calibri Light" w:cs="Times New Roman"/>
      <w:b/>
      <w:bCs/>
      <w:color w:val="5B9BD5"/>
    </w:rPr>
  </w:style>
  <w:style w:type="paragraph" w:styleId="Zwykytekst">
    <w:name w:val="Plain Text"/>
    <w:basedOn w:val="Normalny"/>
    <w:link w:val="ZwykytekstZnak"/>
    <w:uiPriority w:val="99"/>
    <w:unhideWhenUsed/>
    <w:rsid w:val="00624B54"/>
    <w:rPr>
      <w:rFonts w:ascii="Calibri" w:eastAsia="Calibri" w:hAnsi="Calibri"/>
      <w:sz w:val="22"/>
      <w:szCs w:val="21"/>
      <w:lang w:eastAsia="en-US"/>
    </w:rPr>
  </w:style>
  <w:style w:type="character" w:customStyle="1" w:styleId="ZwykytekstZnak">
    <w:name w:val="Zwykły tekst Znak"/>
    <w:basedOn w:val="Domylnaczcionkaakapitu"/>
    <w:link w:val="Zwykytekst"/>
    <w:uiPriority w:val="99"/>
    <w:rsid w:val="00624B54"/>
    <w:rPr>
      <w:rFonts w:ascii="Calibri" w:eastAsia="Calibri" w:hAnsi="Calibri" w:cs="Times New Roman"/>
      <w:kern w:val="0"/>
      <w:szCs w:val="21"/>
      <w14:ligatures w14:val="none"/>
    </w:rPr>
  </w:style>
  <w:style w:type="character" w:customStyle="1" w:styleId="cs2cc6577c">
    <w:name w:val="cs2cc6577c"/>
    <w:basedOn w:val="Domylnaczcionkaakapitu"/>
    <w:rsid w:val="00624B54"/>
  </w:style>
  <w:style w:type="character" w:customStyle="1" w:styleId="cs15323895">
    <w:name w:val="cs15323895"/>
    <w:basedOn w:val="Domylnaczcionkaakapitu"/>
    <w:rsid w:val="00624B54"/>
  </w:style>
  <w:style w:type="paragraph" w:customStyle="1" w:styleId="cs95e872d0">
    <w:name w:val="cs95e872d0"/>
    <w:basedOn w:val="Normalny"/>
    <w:uiPriority w:val="99"/>
    <w:rsid w:val="00624B54"/>
    <w:pPr>
      <w:spacing w:before="100" w:beforeAutospacing="1" w:after="100" w:afterAutospacing="1"/>
    </w:pPr>
  </w:style>
  <w:style w:type="paragraph" w:customStyle="1" w:styleId="ZALACZNIKTEKST">
    <w:name w:val="ZALACZNIK_TEKST"/>
    <w:rsid w:val="00624B54"/>
    <w:pPr>
      <w:widowControl w:val="0"/>
      <w:tabs>
        <w:tab w:val="right" w:leader="dot" w:pos="9072"/>
      </w:tabs>
      <w:autoSpaceDE w:val="0"/>
      <w:autoSpaceDN w:val="0"/>
      <w:adjustRightInd w:val="0"/>
      <w:spacing w:after="0" w:line="220" w:lineRule="atLeast"/>
      <w:jc w:val="both"/>
    </w:pPr>
    <w:rPr>
      <w:rFonts w:ascii="Arial" w:eastAsia="Times New Roman" w:hAnsi="Arial" w:cs="Arial"/>
      <w:kern w:val="0"/>
      <w:sz w:val="20"/>
      <w:szCs w:val="16"/>
      <w:lang w:eastAsia="pl-PL"/>
      <w14:ligatures w14:val="none"/>
    </w:rPr>
  </w:style>
  <w:style w:type="paragraph" w:customStyle="1" w:styleId="Nagwek11">
    <w:name w:val="Nagłówek 11"/>
    <w:basedOn w:val="Normalny"/>
    <w:next w:val="Normalny"/>
    <w:uiPriority w:val="9"/>
    <w:qFormat/>
    <w:rsid w:val="00624B54"/>
    <w:pPr>
      <w:keepNext/>
      <w:keepLines/>
      <w:spacing w:before="480" w:line="259" w:lineRule="auto"/>
      <w:outlineLvl w:val="0"/>
    </w:pPr>
    <w:rPr>
      <w:rFonts w:ascii="Calibri Light" w:hAnsi="Calibri Light"/>
      <w:b/>
      <w:bCs/>
      <w:color w:val="2E74B5"/>
      <w:sz w:val="28"/>
      <w:szCs w:val="28"/>
      <w:lang w:eastAsia="en-US"/>
    </w:rPr>
  </w:style>
  <w:style w:type="character" w:customStyle="1" w:styleId="Nagwek1Znak1">
    <w:name w:val="Nagłówek 1 Znak1"/>
    <w:basedOn w:val="Domylnaczcionkaakapitu"/>
    <w:uiPriority w:val="9"/>
    <w:rsid w:val="00624B54"/>
    <w:rPr>
      <w:rFonts w:ascii="Calibri Light" w:eastAsia="Times New Roman" w:hAnsi="Calibri Light" w:cs="Times New Roman"/>
      <w:b/>
      <w:bCs/>
      <w:color w:val="2E74B5"/>
      <w:sz w:val="28"/>
      <w:szCs w:val="28"/>
    </w:rPr>
  </w:style>
  <w:style w:type="numbering" w:customStyle="1" w:styleId="Bezlisty5">
    <w:name w:val="Bez listy5"/>
    <w:next w:val="Bezlisty"/>
    <w:uiPriority w:val="99"/>
    <w:semiHidden/>
    <w:unhideWhenUsed/>
    <w:rsid w:val="00624B54"/>
  </w:style>
  <w:style w:type="table" w:customStyle="1" w:styleId="Tabela-Siatka6">
    <w:name w:val="Tabela - Siatka6"/>
    <w:basedOn w:val="Standardowy"/>
    <w:next w:val="Tabela-Siatka"/>
    <w:uiPriority w:val="39"/>
    <w:rsid w:val="00624B54"/>
    <w:pPr>
      <w:spacing w:after="0"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n8">
    <w:name w:val="span_8"/>
    <w:basedOn w:val="Domylnaczcionkaakapitu"/>
    <w:rsid w:val="00624B54"/>
  </w:style>
  <w:style w:type="numbering" w:customStyle="1" w:styleId="Bezlisty6">
    <w:name w:val="Bez listy6"/>
    <w:next w:val="Bezlisty"/>
    <w:uiPriority w:val="99"/>
    <w:semiHidden/>
    <w:unhideWhenUsed/>
    <w:rsid w:val="00624B54"/>
  </w:style>
  <w:style w:type="table" w:customStyle="1" w:styleId="Tabela-Siatka7">
    <w:name w:val="Tabela - Siatka7"/>
    <w:basedOn w:val="Standardowy"/>
    <w:next w:val="Tabela-Siatka"/>
    <w:uiPriority w:val="39"/>
    <w:rsid w:val="00624B54"/>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624B54"/>
  </w:style>
  <w:style w:type="table" w:customStyle="1" w:styleId="Tabela-Siatka8">
    <w:name w:val="Tabela - Siatka8"/>
    <w:basedOn w:val="Standardowy"/>
    <w:next w:val="Tabela-Siatka"/>
    <w:uiPriority w:val="39"/>
    <w:rsid w:val="00624B54"/>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624B54"/>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ny"/>
    <w:uiPriority w:val="99"/>
    <w:rsid w:val="00624B54"/>
    <w:pPr>
      <w:autoSpaceDN w:val="0"/>
    </w:pPr>
    <w:rPr>
      <w:rFonts w:ascii="Courier New" w:eastAsiaTheme="minorHAnsi" w:hAnsi="Courier New" w:cs="Courier New"/>
      <w:sz w:val="20"/>
      <w:szCs w:val="20"/>
      <w:lang w:eastAsia="ja-JP"/>
    </w:rPr>
  </w:style>
  <w:style w:type="numbering" w:customStyle="1" w:styleId="Bezlisty8">
    <w:name w:val="Bez listy8"/>
    <w:next w:val="Bezlisty"/>
    <w:uiPriority w:val="99"/>
    <w:semiHidden/>
    <w:unhideWhenUsed/>
    <w:rsid w:val="00624B54"/>
  </w:style>
  <w:style w:type="numbering" w:customStyle="1" w:styleId="Bezlisty12">
    <w:name w:val="Bez listy12"/>
    <w:next w:val="Bezlisty"/>
    <w:uiPriority w:val="99"/>
    <w:semiHidden/>
    <w:unhideWhenUsed/>
    <w:rsid w:val="00624B54"/>
  </w:style>
  <w:style w:type="numbering" w:customStyle="1" w:styleId="Bezlisty22">
    <w:name w:val="Bez listy22"/>
    <w:next w:val="Bezlisty"/>
    <w:uiPriority w:val="99"/>
    <w:semiHidden/>
    <w:unhideWhenUsed/>
    <w:rsid w:val="00624B54"/>
  </w:style>
  <w:style w:type="numbering" w:customStyle="1" w:styleId="Bezlisty32">
    <w:name w:val="Bez listy32"/>
    <w:next w:val="Bezlisty"/>
    <w:uiPriority w:val="99"/>
    <w:semiHidden/>
    <w:unhideWhenUsed/>
    <w:rsid w:val="00624B54"/>
  </w:style>
  <w:style w:type="table" w:customStyle="1" w:styleId="Tabela-Siatka32">
    <w:name w:val="Tabela - Siatka32"/>
    <w:basedOn w:val="Standardowy"/>
    <w:next w:val="Tabela-Siatka"/>
    <w:uiPriority w:val="39"/>
    <w:rsid w:val="00624B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2">
    <w:name w:val="Bez listy42"/>
    <w:next w:val="Bezlisty"/>
    <w:uiPriority w:val="99"/>
    <w:semiHidden/>
    <w:unhideWhenUsed/>
    <w:rsid w:val="00624B54"/>
  </w:style>
  <w:style w:type="numbering" w:customStyle="1" w:styleId="Bezlisty51">
    <w:name w:val="Bez listy51"/>
    <w:next w:val="Bezlisty"/>
    <w:uiPriority w:val="99"/>
    <w:semiHidden/>
    <w:unhideWhenUsed/>
    <w:rsid w:val="00624B54"/>
  </w:style>
  <w:style w:type="numbering" w:customStyle="1" w:styleId="Bezlisty61">
    <w:name w:val="Bez listy61"/>
    <w:next w:val="Bezlisty"/>
    <w:uiPriority w:val="99"/>
    <w:semiHidden/>
    <w:unhideWhenUsed/>
    <w:rsid w:val="00624B54"/>
  </w:style>
  <w:style w:type="numbering" w:customStyle="1" w:styleId="Bezlisty71">
    <w:name w:val="Bez listy71"/>
    <w:next w:val="Bezlisty"/>
    <w:uiPriority w:val="99"/>
    <w:semiHidden/>
    <w:unhideWhenUsed/>
    <w:rsid w:val="00624B54"/>
  </w:style>
  <w:style w:type="numbering" w:customStyle="1" w:styleId="Bezlisty9">
    <w:name w:val="Bez listy9"/>
    <w:next w:val="Bezlisty"/>
    <w:uiPriority w:val="99"/>
    <w:semiHidden/>
    <w:unhideWhenUsed/>
    <w:rsid w:val="00624B54"/>
  </w:style>
  <w:style w:type="numbering" w:customStyle="1" w:styleId="Bezlisty13">
    <w:name w:val="Bez listy13"/>
    <w:next w:val="Bezlisty"/>
    <w:uiPriority w:val="99"/>
    <w:semiHidden/>
    <w:unhideWhenUsed/>
    <w:rsid w:val="00624B54"/>
  </w:style>
  <w:style w:type="numbering" w:customStyle="1" w:styleId="Bezlisty23">
    <w:name w:val="Bez listy23"/>
    <w:next w:val="Bezlisty"/>
    <w:uiPriority w:val="99"/>
    <w:semiHidden/>
    <w:unhideWhenUsed/>
    <w:rsid w:val="00624B54"/>
  </w:style>
  <w:style w:type="numbering" w:customStyle="1" w:styleId="Bezlisty33">
    <w:name w:val="Bez listy33"/>
    <w:next w:val="Bezlisty"/>
    <w:uiPriority w:val="99"/>
    <w:semiHidden/>
    <w:unhideWhenUsed/>
    <w:rsid w:val="00624B54"/>
  </w:style>
  <w:style w:type="table" w:customStyle="1" w:styleId="Tabela-Siatka33">
    <w:name w:val="Tabela - Siatka33"/>
    <w:basedOn w:val="Standardowy"/>
    <w:next w:val="Tabela-Siatka"/>
    <w:uiPriority w:val="39"/>
    <w:rsid w:val="00624B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3">
    <w:name w:val="Bez listy43"/>
    <w:next w:val="Bezlisty"/>
    <w:uiPriority w:val="99"/>
    <w:semiHidden/>
    <w:unhideWhenUsed/>
    <w:rsid w:val="00624B54"/>
  </w:style>
  <w:style w:type="numbering" w:customStyle="1" w:styleId="Bezlisty52">
    <w:name w:val="Bez listy52"/>
    <w:next w:val="Bezlisty"/>
    <w:uiPriority w:val="99"/>
    <w:semiHidden/>
    <w:unhideWhenUsed/>
    <w:rsid w:val="00624B54"/>
  </w:style>
  <w:style w:type="numbering" w:customStyle="1" w:styleId="Bezlisty62">
    <w:name w:val="Bez listy62"/>
    <w:next w:val="Bezlisty"/>
    <w:uiPriority w:val="99"/>
    <w:semiHidden/>
    <w:unhideWhenUsed/>
    <w:rsid w:val="00624B54"/>
  </w:style>
  <w:style w:type="numbering" w:customStyle="1" w:styleId="Bezlisty72">
    <w:name w:val="Bez listy72"/>
    <w:next w:val="Bezlisty"/>
    <w:uiPriority w:val="99"/>
    <w:semiHidden/>
    <w:unhideWhenUsed/>
    <w:rsid w:val="00624B54"/>
  </w:style>
  <w:style w:type="character" w:styleId="UyteHipercze">
    <w:name w:val="FollowedHyperlink"/>
    <w:basedOn w:val="Domylnaczcionkaakapitu"/>
    <w:uiPriority w:val="99"/>
    <w:unhideWhenUsed/>
    <w:rsid w:val="00624B54"/>
    <w:rPr>
      <w:color w:val="800080"/>
      <w:u w:val="single"/>
    </w:rPr>
  </w:style>
  <w:style w:type="paragraph" w:customStyle="1" w:styleId="font5">
    <w:name w:val="font5"/>
    <w:basedOn w:val="Normalny"/>
    <w:uiPriority w:val="99"/>
    <w:rsid w:val="00624B54"/>
    <w:pPr>
      <w:spacing w:before="100" w:beforeAutospacing="1" w:after="100" w:afterAutospacing="1"/>
    </w:pPr>
    <w:rPr>
      <w:rFonts w:ascii="Arial" w:hAnsi="Arial" w:cs="Arial"/>
      <w:b/>
      <w:bCs/>
      <w:sz w:val="18"/>
      <w:szCs w:val="18"/>
    </w:rPr>
  </w:style>
  <w:style w:type="paragraph" w:customStyle="1" w:styleId="font6">
    <w:name w:val="font6"/>
    <w:basedOn w:val="Normalny"/>
    <w:uiPriority w:val="99"/>
    <w:rsid w:val="00624B54"/>
    <w:pPr>
      <w:spacing w:before="100" w:beforeAutospacing="1" w:after="100" w:afterAutospacing="1"/>
    </w:pPr>
    <w:rPr>
      <w:rFonts w:ascii="Arial" w:hAnsi="Arial" w:cs="Arial"/>
      <w:b/>
      <w:bCs/>
      <w:sz w:val="18"/>
      <w:szCs w:val="18"/>
      <w:u w:val="single"/>
    </w:rPr>
  </w:style>
  <w:style w:type="paragraph" w:customStyle="1" w:styleId="font7">
    <w:name w:val="font7"/>
    <w:basedOn w:val="Normalny"/>
    <w:uiPriority w:val="99"/>
    <w:rsid w:val="00624B54"/>
    <w:pPr>
      <w:spacing w:before="100" w:beforeAutospacing="1" w:after="100" w:afterAutospacing="1"/>
    </w:pPr>
    <w:rPr>
      <w:rFonts w:ascii="Arial" w:hAnsi="Arial" w:cs="Arial"/>
      <w:sz w:val="20"/>
      <w:szCs w:val="20"/>
    </w:rPr>
  </w:style>
  <w:style w:type="paragraph" w:customStyle="1" w:styleId="font8">
    <w:name w:val="font8"/>
    <w:basedOn w:val="Normalny"/>
    <w:uiPriority w:val="99"/>
    <w:rsid w:val="00624B54"/>
    <w:pPr>
      <w:spacing w:before="100" w:beforeAutospacing="1" w:after="100" w:afterAutospacing="1"/>
    </w:pPr>
    <w:rPr>
      <w:rFonts w:ascii="Arial" w:hAnsi="Arial" w:cs="Arial"/>
      <w:b/>
      <w:bCs/>
      <w:sz w:val="20"/>
      <w:szCs w:val="20"/>
    </w:rPr>
  </w:style>
  <w:style w:type="paragraph" w:customStyle="1" w:styleId="font9">
    <w:name w:val="font9"/>
    <w:basedOn w:val="Normalny"/>
    <w:uiPriority w:val="99"/>
    <w:rsid w:val="00624B54"/>
    <w:pPr>
      <w:spacing w:before="100" w:beforeAutospacing="1" w:after="100" w:afterAutospacing="1"/>
    </w:pPr>
    <w:rPr>
      <w:rFonts w:ascii="Calibri" w:hAnsi="Calibri"/>
      <w:sz w:val="20"/>
      <w:szCs w:val="20"/>
    </w:rPr>
  </w:style>
  <w:style w:type="paragraph" w:customStyle="1" w:styleId="xl65">
    <w:name w:val="xl65"/>
    <w:basedOn w:val="Normalny"/>
    <w:uiPriority w:val="99"/>
    <w:rsid w:val="00624B54"/>
    <w:pPr>
      <w:spacing w:before="100" w:beforeAutospacing="1" w:after="100" w:afterAutospacing="1"/>
      <w:jc w:val="center"/>
      <w:textAlignment w:val="center"/>
    </w:pPr>
  </w:style>
  <w:style w:type="paragraph" w:customStyle="1" w:styleId="xl66">
    <w:name w:val="xl66"/>
    <w:basedOn w:val="Normalny"/>
    <w:uiPriority w:val="99"/>
    <w:rsid w:val="00624B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7">
    <w:name w:val="xl67"/>
    <w:basedOn w:val="Normalny"/>
    <w:uiPriority w:val="99"/>
    <w:rsid w:val="00624B5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sz w:val="18"/>
      <w:szCs w:val="18"/>
    </w:rPr>
  </w:style>
  <w:style w:type="paragraph" w:customStyle="1" w:styleId="xl68">
    <w:name w:val="xl68"/>
    <w:basedOn w:val="Normalny"/>
    <w:uiPriority w:val="99"/>
    <w:rsid w:val="00624B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69">
    <w:name w:val="xl69"/>
    <w:basedOn w:val="Normalny"/>
    <w:uiPriority w:val="99"/>
    <w:rsid w:val="00624B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0">
    <w:name w:val="xl70"/>
    <w:basedOn w:val="Normalny"/>
    <w:uiPriority w:val="99"/>
    <w:rsid w:val="00624B54"/>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1">
    <w:name w:val="xl71"/>
    <w:basedOn w:val="Normalny"/>
    <w:uiPriority w:val="99"/>
    <w:rsid w:val="00624B54"/>
    <w:pPr>
      <w:spacing w:before="100" w:beforeAutospacing="1" w:after="100" w:afterAutospacing="1"/>
    </w:pPr>
    <w:rPr>
      <w:sz w:val="18"/>
      <w:szCs w:val="18"/>
    </w:rPr>
  </w:style>
  <w:style w:type="paragraph" w:customStyle="1" w:styleId="xl72">
    <w:name w:val="xl72"/>
    <w:basedOn w:val="Normalny"/>
    <w:uiPriority w:val="99"/>
    <w:rsid w:val="00624B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3">
    <w:name w:val="xl73"/>
    <w:basedOn w:val="Normalny"/>
    <w:uiPriority w:val="99"/>
    <w:rsid w:val="00624B5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4">
    <w:name w:val="xl74"/>
    <w:basedOn w:val="Normalny"/>
    <w:uiPriority w:val="99"/>
    <w:rsid w:val="00624B5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Normalny"/>
    <w:uiPriority w:val="99"/>
    <w:rsid w:val="00624B5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color w:val="000000"/>
      <w:sz w:val="18"/>
      <w:szCs w:val="18"/>
    </w:rPr>
  </w:style>
  <w:style w:type="paragraph" w:customStyle="1" w:styleId="xl76">
    <w:name w:val="xl76"/>
    <w:basedOn w:val="Normalny"/>
    <w:uiPriority w:val="99"/>
    <w:rsid w:val="00624B5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sz w:val="18"/>
      <w:szCs w:val="18"/>
    </w:rPr>
  </w:style>
  <w:style w:type="paragraph" w:customStyle="1" w:styleId="xl77">
    <w:name w:val="xl77"/>
    <w:basedOn w:val="Normalny"/>
    <w:uiPriority w:val="99"/>
    <w:rsid w:val="00624B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8">
    <w:name w:val="xl78"/>
    <w:basedOn w:val="Normalny"/>
    <w:uiPriority w:val="99"/>
    <w:rsid w:val="00624B5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9">
    <w:name w:val="xl79"/>
    <w:basedOn w:val="Normalny"/>
    <w:uiPriority w:val="99"/>
    <w:rsid w:val="00624B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ny"/>
    <w:uiPriority w:val="99"/>
    <w:rsid w:val="00624B54"/>
    <w:pPr>
      <w:spacing w:before="100" w:beforeAutospacing="1" w:after="100" w:afterAutospacing="1"/>
      <w:textAlignment w:val="center"/>
    </w:pPr>
    <w:rPr>
      <w:b/>
      <w:bCs/>
    </w:rPr>
  </w:style>
  <w:style w:type="paragraph" w:customStyle="1" w:styleId="xl81">
    <w:name w:val="xl81"/>
    <w:basedOn w:val="Normalny"/>
    <w:uiPriority w:val="99"/>
    <w:rsid w:val="00624B54"/>
    <w:pPr>
      <w:pBdr>
        <w:bottom w:val="single" w:sz="4" w:space="0" w:color="auto"/>
      </w:pBdr>
      <w:spacing w:before="100" w:beforeAutospacing="1" w:after="100" w:afterAutospacing="1"/>
      <w:jc w:val="center"/>
      <w:textAlignment w:val="center"/>
    </w:pPr>
    <w:rPr>
      <w:b/>
      <w:bCs/>
    </w:rPr>
  </w:style>
  <w:style w:type="paragraph" w:customStyle="1" w:styleId="xl82">
    <w:name w:val="xl82"/>
    <w:basedOn w:val="Normalny"/>
    <w:uiPriority w:val="99"/>
    <w:rsid w:val="00624B54"/>
    <w:pPr>
      <w:spacing w:before="100" w:beforeAutospacing="1" w:after="100" w:afterAutospacing="1"/>
      <w:jc w:val="right"/>
    </w:pPr>
    <w:rPr>
      <w:b/>
      <w:bCs/>
    </w:rPr>
  </w:style>
  <w:style w:type="paragraph" w:customStyle="1" w:styleId="xl83">
    <w:name w:val="xl83"/>
    <w:basedOn w:val="Normalny"/>
    <w:uiPriority w:val="99"/>
    <w:rsid w:val="00624B54"/>
    <w:pPr>
      <w:pBdr>
        <w:top w:val="single" w:sz="4" w:space="0" w:color="auto"/>
        <w:left w:val="single" w:sz="4" w:space="0" w:color="auto"/>
        <w:right w:val="single" w:sz="4" w:space="0" w:color="auto"/>
      </w:pBdr>
      <w:shd w:val="clear" w:color="000000" w:fill="FDE9D9"/>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Normalny"/>
    <w:uiPriority w:val="99"/>
    <w:rsid w:val="00624B5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18"/>
      <w:szCs w:val="18"/>
    </w:rPr>
  </w:style>
  <w:style w:type="paragraph" w:customStyle="1" w:styleId="xl85">
    <w:name w:val="xl85"/>
    <w:basedOn w:val="Normalny"/>
    <w:uiPriority w:val="99"/>
    <w:rsid w:val="00624B54"/>
    <w:pPr>
      <w:pBdr>
        <w:top w:val="single" w:sz="4" w:space="0" w:color="auto"/>
        <w:bottom w:val="single" w:sz="4" w:space="0" w:color="auto"/>
      </w:pBdr>
      <w:shd w:val="clear" w:color="000000" w:fill="F2F2F2"/>
      <w:spacing w:before="100" w:beforeAutospacing="1" w:after="100" w:afterAutospacing="1"/>
      <w:jc w:val="center"/>
      <w:textAlignment w:val="center"/>
    </w:pPr>
    <w:rPr>
      <w:sz w:val="18"/>
      <w:szCs w:val="18"/>
    </w:rPr>
  </w:style>
  <w:style w:type="paragraph" w:customStyle="1" w:styleId="xl86">
    <w:name w:val="xl86"/>
    <w:basedOn w:val="Normalny"/>
    <w:uiPriority w:val="99"/>
    <w:rsid w:val="00624B54"/>
    <w:pPr>
      <w:pBdr>
        <w:bottom w:val="single" w:sz="4" w:space="0" w:color="auto"/>
      </w:pBdr>
      <w:shd w:val="clear" w:color="000000" w:fill="F2F2F2"/>
      <w:spacing w:before="100" w:beforeAutospacing="1" w:after="100" w:afterAutospacing="1"/>
      <w:jc w:val="center"/>
      <w:textAlignment w:val="center"/>
    </w:pPr>
    <w:rPr>
      <w:sz w:val="18"/>
      <w:szCs w:val="18"/>
    </w:rPr>
  </w:style>
  <w:style w:type="paragraph" w:customStyle="1" w:styleId="xl87">
    <w:name w:val="xl87"/>
    <w:basedOn w:val="Normalny"/>
    <w:uiPriority w:val="99"/>
    <w:rsid w:val="00624B54"/>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18"/>
      <w:szCs w:val="18"/>
    </w:rPr>
  </w:style>
  <w:style w:type="paragraph" w:customStyle="1" w:styleId="xl88">
    <w:name w:val="xl88"/>
    <w:basedOn w:val="Normalny"/>
    <w:uiPriority w:val="99"/>
    <w:rsid w:val="00624B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numbering" w:customStyle="1" w:styleId="Bezlisty10">
    <w:name w:val="Bez listy10"/>
    <w:next w:val="Bezlisty"/>
    <w:uiPriority w:val="99"/>
    <w:semiHidden/>
    <w:unhideWhenUsed/>
    <w:rsid w:val="00624B54"/>
  </w:style>
  <w:style w:type="numbering" w:customStyle="1" w:styleId="Styl51511">
    <w:name w:val="Styl51511"/>
    <w:rsid w:val="00624B54"/>
    <w:pPr>
      <w:numPr>
        <w:numId w:val="5"/>
      </w:numPr>
    </w:pPr>
  </w:style>
  <w:style w:type="numbering" w:customStyle="1" w:styleId="Styl5114">
    <w:name w:val="Styl5114"/>
    <w:rsid w:val="00624B54"/>
    <w:pPr>
      <w:numPr>
        <w:numId w:val="37"/>
      </w:numPr>
    </w:pPr>
  </w:style>
  <w:style w:type="character" w:customStyle="1" w:styleId="Nierozpoznanawzmianka1">
    <w:name w:val="Nierozpoznana wzmianka1"/>
    <w:basedOn w:val="Domylnaczcionkaakapitu"/>
    <w:uiPriority w:val="99"/>
    <w:unhideWhenUsed/>
    <w:rsid w:val="00624B54"/>
    <w:rPr>
      <w:color w:val="605E5C"/>
      <w:shd w:val="clear" w:color="auto" w:fill="E1DFDD"/>
    </w:rPr>
  </w:style>
  <w:style w:type="numbering" w:customStyle="1" w:styleId="Styl51141">
    <w:name w:val="Styl51141"/>
    <w:rsid w:val="00624B54"/>
  </w:style>
  <w:style w:type="numbering" w:customStyle="1" w:styleId="Styl51142">
    <w:name w:val="Styl51142"/>
    <w:rsid w:val="00624B54"/>
    <w:pPr>
      <w:numPr>
        <w:numId w:val="11"/>
      </w:numPr>
    </w:pPr>
  </w:style>
  <w:style w:type="numbering" w:customStyle="1" w:styleId="Styl51143">
    <w:name w:val="Styl51143"/>
    <w:rsid w:val="00624B54"/>
  </w:style>
  <w:style w:type="numbering" w:customStyle="1" w:styleId="Styl51144">
    <w:name w:val="Styl51144"/>
    <w:rsid w:val="00624B54"/>
    <w:pPr>
      <w:numPr>
        <w:numId w:val="12"/>
      </w:numPr>
    </w:pPr>
  </w:style>
  <w:style w:type="character" w:customStyle="1" w:styleId="normaltextrun">
    <w:name w:val="normaltextrun"/>
    <w:basedOn w:val="Domylnaczcionkaakapitu"/>
    <w:rsid w:val="00624B54"/>
  </w:style>
  <w:style w:type="character" w:customStyle="1" w:styleId="eop">
    <w:name w:val="eop"/>
    <w:basedOn w:val="Domylnaczcionkaakapitu"/>
    <w:rsid w:val="00624B54"/>
  </w:style>
  <w:style w:type="character" w:customStyle="1" w:styleId="contextualspellingandgrammarerror">
    <w:name w:val="contextualspellingandgrammarerror"/>
    <w:basedOn w:val="Domylnaczcionkaakapitu"/>
    <w:rsid w:val="00624B54"/>
  </w:style>
  <w:style w:type="character" w:customStyle="1" w:styleId="scxw87264376">
    <w:name w:val="scxw87264376"/>
    <w:basedOn w:val="Domylnaczcionkaakapitu"/>
    <w:rsid w:val="00624B54"/>
  </w:style>
  <w:style w:type="character" w:customStyle="1" w:styleId="pktZnak">
    <w:name w:val="pkt Znak"/>
    <w:link w:val="pkt"/>
    <w:locked/>
    <w:rsid w:val="00624B54"/>
    <w:rPr>
      <w:rFonts w:ascii="Times New Roman" w:hAnsi="Times New Roman" w:cs="Times New Roman"/>
      <w:szCs w:val="20"/>
    </w:rPr>
  </w:style>
  <w:style w:type="paragraph" w:customStyle="1" w:styleId="pkt">
    <w:name w:val="pkt"/>
    <w:basedOn w:val="Normalny"/>
    <w:link w:val="pktZnak"/>
    <w:rsid w:val="00624B54"/>
    <w:pPr>
      <w:spacing w:before="60" w:after="60"/>
      <w:ind w:left="851" w:hanging="295"/>
      <w:jc w:val="both"/>
    </w:pPr>
    <w:rPr>
      <w:rFonts w:eastAsiaTheme="minorHAnsi"/>
      <w:kern w:val="2"/>
      <w:sz w:val="22"/>
      <w:szCs w:val="20"/>
      <w:lang w:eastAsia="en-US"/>
      <w14:ligatures w14:val="standardContextual"/>
    </w:rPr>
  </w:style>
  <w:style w:type="paragraph" w:customStyle="1" w:styleId="Tekstpodstawowy31">
    <w:name w:val="Tekst podstawowy 31"/>
    <w:basedOn w:val="Normalny"/>
    <w:uiPriority w:val="99"/>
    <w:rsid w:val="00624B54"/>
    <w:pPr>
      <w:suppressAutoHyphens/>
      <w:jc w:val="both"/>
    </w:pPr>
    <w:rPr>
      <w:rFonts w:eastAsiaTheme="minorEastAsia"/>
      <w:b/>
      <w:sz w:val="28"/>
      <w:szCs w:val="20"/>
      <w:lang w:eastAsia="ar-SA"/>
    </w:rPr>
  </w:style>
  <w:style w:type="character" w:customStyle="1" w:styleId="Teksttreci">
    <w:name w:val="Tekst treści_"/>
    <w:link w:val="Teksttreci0"/>
    <w:uiPriority w:val="99"/>
    <w:locked/>
    <w:rsid w:val="00624B54"/>
    <w:rPr>
      <w:rFonts w:ascii="Verdana" w:hAnsi="Verdana"/>
      <w:sz w:val="19"/>
      <w:shd w:val="clear" w:color="auto" w:fill="FFFFFF"/>
    </w:rPr>
  </w:style>
  <w:style w:type="paragraph" w:customStyle="1" w:styleId="Teksttreci0">
    <w:name w:val="Tekst treści"/>
    <w:basedOn w:val="Normalny"/>
    <w:link w:val="Teksttreci"/>
    <w:uiPriority w:val="99"/>
    <w:rsid w:val="00624B54"/>
    <w:pPr>
      <w:shd w:val="clear" w:color="auto" w:fill="FFFFFF"/>
      <w:spacing w:line="240" w:lineRule="atLeast"/>
      <w:ind w:hanging="1700"/>
    </w:pPr>
    <w:rPr>
      <w:rFonts w:ascii="Verdana" w:eastAsiaTheme="minorHAnsi" w:hAnsi="Verdana" w:cstheme="minorBidi"/>
      <w:kern w:val="2"/>
      <w:sz w:val="19"/>
      <w:szCs w:val="22"/>
      <w:lang w:eastAsia="en-US"/>
      <w14:ligatures w14:val="standardContextual"/>
    </w:rPr>
  </w:style>
  <w:style w:type="character" w:customStyle="1" w:styleId="BezodstpwZnak">
    <w:name w:val="Bez odstępów Znak"/>
    <w:basedOn w:val="Domylnaczcionkaakapitu"/>
    <w:link w:val="Bezodstpw"/>
    <w:uiPriority w:val="1"/>
    <w:rsid w:val="00624B54"/>
    <w:rPr>
      <w:kern w:val="0"/>
      <w14:ligatures w14:val="none"/>
    </w:rPr>
  </w:style>
  <w:style w:type="paragraph" w:customStyle="1" w:styleId="Akapitzlist4">
    <w:name w:val="Akapit z listą4"/>
    <w:basedOn w:val="Normalny"/>
    <w:uiPriority w:val="99"/>
    <w:rsid w:val="00624B54"/>
    <w:pPr>
      <w:spacing w:after="160" w:line="256" w:lineRule="auto"/>
      <w:ind w:left="720"/>
      <w:contextualSpacing/>
    </w:pPr>
    <w:rPr>
      <w:rFonts w:ascii="Calibri" w:hAnsi="Calibri"/>
      <w:sz w:val="22"/>
      <w:szCs w:val="22"/>
      <w:lang w:eastAsia="en-US"/>
    </w:rPr>
  </w:style>
  <w:style w:type="paragraph" w:customStyle="1" w:styleId="Tekstpodstawowy21">
    <w:name w:val="Tekst podstawowy 21"/>
    <w:basedOn w:val="Normalny"/>
    <w:uiPriority w:val="99"/>
    <w:rsid w:val="00624B54"/>
    <w:pPr>
      <w:suppressAutoHyphens/>
      <w:jc w:val="center"/>
    </w:pPr>
    <w:rPr>
      <w:rFonts w:ascii="Arial" w:hAnsi="Arial" w:cs="Arial"/>
      <w:b/>
      <w:sz w:val="36"/>
      <w:szCs w:val="20"/>
      <w:lang w:eastAsia="zh-CN"/>
    </w:rPr>
  </w:style>
  <w:style w:type="numbering" w:customStyle="1" w:styleId="Styl515">
    <w:name w:val="Styl515"/>
    <w:rsid w:val="00624B54"/>
    <w:pPr>
      <w:numPr>
        <w:numId w:val="35"/>
      </w:numPr>
    </w:pPr>
  </w:style>
  <w:style w:type="character" w:styleId="Uwydatnienie">
    <w:name w:val="Emphasis"/>
    <w:basedOn w:val="Domylnaczcionkaakapitu"/>
    <w:uiPriority w:val="20"/>
    <w:qFormat/>
    <w:rsid w:val="00624B54"/>
    <w:rPr>
      <w:i/>
      <w:iCs/>
    </w:rPr>
  </w:style>
  <w:style w:type="character" w:customStyle="1" w:styleId="object">
    <w:name w:val="object"/>
    <w:basedOn w:val="Domylnaczcionkaakapitu"/>
    <w:rsid w:val="00624B54"/>
  </w:style>
  <w:style w:type="character" w:customStyle="1" w:styleId="FontStyle53">
    <w:name w:val="Font Style53"/>
    <w:basedOn w:val="Domylnaczcionkaakapitu"/>
    <w:uiPriority w:val="99"/>
    <w:rsid w:val="00624B54"/>
    <w:rPr>
      <w:rFonts w:ascii="Times New Roman" w:hAnsi="Times New Roman" w:cs="Times New Roman"/>
      <w:b/>
      <w:bCs/>
      <w:sz w:val="22"/>
      <w:szCs w:val="22"/>
    </w:rPr>
  </w:style>
  <w:style w:type="character" w:customStyle="1" w:styleId="FontStyle54">
    <w:name w:val="Font Style54"/>
    <w:basedOn w:val="Domylnaczcionkaakapitu"/>
    <w:uiPriority w:val="99"/>
    <w:rsid w:val="00624B54"/>
    <w:rPr>
      <w:rFonts w:ascii="Times New Roman" w:hAnsi="Times New Roman" w:cs="Times New Roman"/>
      <w:sz w:val="22"/>
      <w:szCs w:val="22"/>
    </w:rPr>
  </w:style>
  <w:style w:type="paragraph" w:customStyle="1" w:styleId="Style39">
    <w:name w:val="Style39"/>
    <w:basedOn w:val="Normalny"/>
    <w:uiPriority w:val="99"/>
    <w:rsid w:val="00624B54"/>
    <w:pPr>
      <w:widowControl w:val="0"/>
      <w:autoSpaceDE w:val="0"/>
      <w:autoSpaceDN w:val="0"/>
      <w:adjustRightInd w:val="0"/>
      <w:spacing w:line="266" w:lineRule="exact"/>
      <w:ind w:hanging="324"/>
    </w:pPr>
    <w:rPr>
      <w:rFonts w:eastAsiaTheme="minorEastAsia"/>
    </w:rPr>
  </w:style>
  <w:style w:type="paragraph" w:customStyle="1" w:styleId="Style7">
    <w:name w:val="Style7"/>
    <w:basedOn w:val="Normalny"/>
    <w:uiPriority w:val="99"/>
    <w:rsid w:val="00624B54"/>
    <w:pPr>
      <w:widowControl w:val="0"/>
      <w:autoSpaceDE w:val="0"/>
      <w:autoSpaceDN w:val="0"/>
      <w:adjustRightInd w:val="0"/>
      <w:spacing w:line="266" w:lineRule="exact"/>
    </w:pPr>
    <w:rPr>
      <w:rFonts w:eastAsiaTheme="minorEastAsia"/>
    </w:rPr>
  </w:style>
  <w:style w:type="paragraph" w:customStyle="1" w:styleId="Style20">
    <w:name w:val="Style20"/>
    <w:basedOn w:val="Normalny"/>
    <w:uiPriority w:val="99"/>
    <w:rsid w:val="00624B54"/>
    <w:pPr>
      <w:widowControl w:val="0"/>
      <w:autoSpaceDE w:val="0"/>
      <w:autoSpaceDN w:val="0"/>
      <w:adjustRightInd w:val="0"/>
      <w:jc w:val="both"/>
    </w:pPr>
    <w:rPr>
      <w:rFonts w:eastAsiaTheme="minorEastAsia"/>
    </w:rPr>
  </w:style>
  <w:style w:type="paragraph" w:styleId="Tekstpodstawowy3">
    <w:name w:val="Body Text 3"/>
    <w:basedOn w:val="Normalny"/>
    <w:link w:val="Tekstpodstawowy3Znak"/>
    <w:uiPriority w:val="99"/>
    <w:unhideWhenUsed/>
    <w:rsid w:val="00624B54"/>
    <w:pPr>
      <w:spacing w:after="120"/>
    </w:pPr>
    <w:rPr>
      <w:sz w:val="16"/>
      <w:szCs w:val="16"/>
    </w:rPr>
  </w:style>
  <w:style w:type="character" w:customStyle="1" w:styleId="Tekstpodstawowy3Znak">
    <w:name w:val="Tekst podstawowy 3 Znak"/>
    <w:basedOn w:val="Domylnaczcionkaakapitu"/>
    <w:link w:val="Tekstpodstawowy3"/>
    <w:uiPriority w:val="99"/>
    <w:rsid w:val="00624B54"/>
    <w:rPr>
      <w:rFonts w:ascii="Times New Roman" w:eastAsia="Times New Roman" w:hAnsi="Times New Roman" w:cs="Times New Roman"/>
      <w:kern w:val="0"/>
      <w:sz w:val="16"/>
      <w:szCs w:val="16"/>
      <w:lang w:eastAsia="pl-PL"/>
      <w14:ligatures w14:val="none"/>
    </w:rPr>
  </w:style>
  <w:style w:type="paragraph" w:styleId="Lista2">
    <w:name w:val="List 2"/>
    <w:basedOn w:val="Normalny"/>
    <w:uiPriority w:val="99"/>
    <w:qFormat/>
    <w:rsid w:val="00624B54"/>
    <w:pPr>
      <w:ind w:left="566" w:hanging="283"/>
    </w:pPr>
  </w:style>
  <w:style w:type="paragraph" w:customStyle="1" w:styleId="paragraph">
    <w:name w:val="paragraph"/>
    <w:basedOn w:val="Normalny"/>
    <w:qFormat/>
    <w:rsid w:val="00624B54"/>
    <w:pPr>
      <w:spacing w:before="100" w:beforeAutospacing="1" w:after="100" w:afterAutospacing="1"/>
    </w:pPr>
  </w:style>
  <w:style w:type="table" w:customStyle="1" w:styleId="Tabela-Siatka10">
    <w:name w:val="Tabela - Siatka10"/>
    <w:basedOn w:val="Standardowy"/>
    <w:next w:val="Tabela-Siatka"/>
    <w:uiPriority w:val="39"/>
    <w:rsid w:val="00624B54"/>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139998333">
    <w:name w:val="scxw139998333"/>
    <w:basedOn w:val="Domylnaczcionkaakapitu"/>
    <w:rsid w:val="00624B54"/>
  </w:style>
  <w:style w:type="character" w:customStyle="1" w:styleId="scxw55216407">
    <w:name w:val="scxw55216407"/>
    <w:basedOn w:val="Domylnaczcionkaakapitu"/>
    <w:rsid w:val="00624B54"/>
  </w:style>
  <w:style w:type="table" w:customStyle="1" w:styleId="Tabela-Siatka12">
    <w:name w:val="Tabela - Siatka12"/>
    <w:basedOn w:val="Standardowy"/>
    <w:next w:val="Tabela-Siatka"/>
    <w:uiPriority w:val="39"/>
    <w:rsid w:val="00624B54"/>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624B54"/>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Siatka23">
    <w:name w:val="Tabela - Siatka23"/>
    <w:basedOn w:val="Standardowy"/>
    <w:uiPriority w:val="39"/>
    <w:rsid w:val="00624B54"/>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1">
    <w:name w:val="Style11"/>
    <w:basedOn w:val="Normalny"/>
    <w:uiPriority w:val="99"/>
    <w:rsid w:val="00624B54"/>
    <w:pPr>
      <w:widowControl w:val="0"/>
      <w:autoSpaceDE w:val="0"/>
      <w:autoSpaceDN w:val="0"/>
      <w:adjustRightInd w:val="0"/>
      <w:spacing w:line="415" w:lineRule="exact"/>
      <w:jc w:val="both"/>
    </w:pPr>
    <w:rPr>
      <w:rFonts w:eastAsiaTheme="minorEastAsia"/>
    </w:rPr>
  </w:style>
  <w:style w:type="paragraph" w:customStyle="1" w:styleId="Style24">
    <w:name w:val="Style24"/>
    <w:basedOn w:val="Normalny"/>
    <w:uiPriority w:val="99"/>
    <w:rsid w:val="00624B54"/>
    <w:pPr>
      <w:widowControl w:val="0"/>
      <w:autoSpaceDE w:val="0"/>
      <w:autoSpaceDN w:val="0"/>
      <w:adjustRightInd w:val="0"/>
      <w:spacing w:line="413" w:lineRule="exact"/>
      <w:ind w:hanging="389"/>
      <w:jc w:val="both"/>
    </w:pPr>
    <w:rPr>
      <w:rFonts w:eastAsiaTheme="minorEastAsia"/>
    </w:rPr>
  </w:style>
  <w:style w:type="paragraph" w:customStyle="1" w:styleId="Style42">
    <w:name w:val="Style42"/>
    <w:basedOn w:val="Normalny"/>
    <w:uiPriority w:val="99"/>
    <w:rsid w:val="00624B54"/>
    <w:pPr>
      <w:widowControl w:val="0"/>
      <w:autoSpaceDE w:val="0"/>
      <w:autoSpaceDN w:val="0"/>
      <w:adjustRightInd w:val="0"/>
      <w:spacing w:line="317" w:lineRule="exact"/>
      <w:ind w:hanging="346"/>
      <w:jc w:val="both"/>
    </w:pPr>
    <w:rPr>
      <w:rFonts w:eastAsiaTheme="minorEastAsia"/>
    </w:rPr>
  </w:style>
  <w:style w:type="character" w:customStyle="1" w:styleId="FontStyle51">
    <w:name w:val="Font Style51"/>
    <w:basedOn w:val="Domylnaczcionkaakapitu"/>
    <w:uiPriority w:val="99"/>
    <w:rsid w:val="00624B54"/>
    <w:rPr>
      <w:rFonts w:ascii="Times New Roman" w:hAnsi="Times New Roman" w:cs="Times New Roman"/>
      <w:sz w:val="24"/>
      <w:szCs w:val="24"/>
    </w:rPr>
  </w:style>
  <w:style w:type="character" w:customStyle="1" w:styleId="FontStyle52">
    <w:name w:val="Font Style52"/>
    <w:basedOn w:val="Domylnaczcionkaakapitu"/>
    <w:uiPriority w:val="99"/>
    <w:rsid w:val="00624B54"/>
    <w:rPr>
      <w:rFonts w:ascii="Times New Roman" w:hAnsi="Times New Roman" w:cs="Times New Roman"/>
      <w:i/>
      <w:iCs/>
      <w:sz w:val="24"/>
      <w:szCs w:val="24"/>
    </w:rPr>
  </w:style>
  <w:style w:type="character" w:customStyle="1" w:styleId="scxw21114551">
    <w:name w:val="scxw21114551"/>
    <w:basedOn w:val="Domylnaczcionkaakapitu"/>
    <w:rsid w:val="00624B54"/>
  </w:style>
  <w:style w:type="character" w:customStyle="1" w:styleId="spellingerror">
    <w:name w:val="spellingerror"/>
    <w:basedOn w:val="Domylnaczcionkaakapitu"/>
    <w:rsid w:val="00624B54"/>
  </w:style>
  <w:style w:type="table" w:customStyle="1" w:styleId="Tabela-Siatka13">
    <w:name w:val="Tabela - Siatka13"/>
    <w:basedOn w:val="Standardowy"/>
    <w:next w:val="Tabela-Siatka"/>
    <w:uiPriority w:val="39"/>
    <w:rsid w:val="00624B54"/>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210056056">
    <w:name w:val="scxw210056056"/>
    <w:basedOn w:val="Domylnaczcionkaakapitu"/>
    <w:rsid w:val="00624B54"/>
  </w:style>
  <w:style w:type="character" w:customStyle="1" w:styleId="scxw18970492">
    <w:name w:val="scxw18970492"/>
    <w:basedOn w:val="Domylnaczcionkaakapitu"/>
    <w:rsid w:val="00624B54"/>
  </w:style>
  <w:style w:type="character" w:customStyle="1" w:styleId="DefaultChar">
    <w:name w:val="Default Char"/>
    <w:link w:val="Default"/>
    <w:rsid w:val="00624B54"/>
    <w:rPr>
      <w:rFonts w:ascii="Cambria" w:hAnsi="Cambria" w:cs="Cambria"/>
      <w:color w:val="000000"/>
      <w:kern w:val="0"/>
      <w:sz w:val="24"/>
      <w:szCs w:val="24"/>
      <w14:ligatures w14:val="none"/>
    </w:rPr>
  </w:style>
  <w:style w:type="character" w:customStyle="1" w:styleId="scxw119269650">
    <w:name w:val="scxw119269650"/>
    <w:basedOn w:val="Domylnaczcionkaakapitu"/>
    <w:rsid w:val="00624B54"/>
  </w:style>
  <w:style w:type="character" w:customStyle="1" w:styleId="scxw74863386">
    <w:name w:val="scxw74863386"/>
    <w:basedOn w:val="Domylnaczcionkaakapitu"/>
    <w:rsid w:val="00624B54"/>
  </w:style>
  <w:style w:type="character" w:customStyle="1" w:styleId="scxw142688024">
    <w:name w:val="scxw142688024"/>
    <w:basedOn w:val="Domylnaczcionkaakapitu"/>
    <w:rsid w:val="00624B54"/>
  </w:style>
  <w:style w:type="character" w:customStyle="1" w:styleId="scxw170997100">
    <w:name w:val="scxw170997100"/>
    <w:basedOn w:val="Domylnaczcionkaakapitu"/>
    <w:rsid w:val="00624B54"/>
  </w:style>
  <w:style w:type="character" w:customStyle="1" w:styleId="superscript">
    <w:name w:val="superscript"/>
    <w:basedOn w:val="Domylnaczcionkaakapitu"/>
    <w:rsid w:val="00624B54"/>
  </w:style>
  <w:style w:type="character" w:customStyle="1" w:styleId="scxw143374407">
    <w:name w:val="scxw143374407"/>
    <w:basedOn w:val="Domylnaczcionkaakapitu"/>
    <w:rsid w:val="00624B54"/>
  </w:style>
  <w:style w:type="character" w:customStyle="1" w:styleId="scxw185233697">
    <w:name w:val="scxw185233697"/>
    <w:basedOn w:val="Domylnaczcionkaakapitu"/>
    <w:rsid w:val="00624B54"/>
  </w:style>
  <w:style w:type="character" w:customStyle="1" w:styleId="scxw72368733">
    <w:name w:val="scxw72368733"/>
    <w:basedOn w:val="Domylnaczcionkaakapitu"/>
    <w:rsid w:val="00624B54"/>
  </w:style>
  <w:style w:type="character" w:customStyle="1" w:styleId="tabchar">
    <w:name w:val="tabchar"/>
    <w:basedOn w:val="Domylnaczcionkaakapitu"/>
    <w:rsid w:val="00624B54"/>
  </w:style>
  <w:style w:type="paragraph" w:customStyle="1" w:styleId="Jasnasiatkaakcent31">
    <w:name w:val="Jasna siatka — akcent 31"/>
    <w:basedOn w:val="Normalny"/>
    <w:link w:val="Jasnasiatkaakcent3Znak"/>
    <w:uiPriority w:val="34"/>
    <w:qFormat/>
    <w:rsid w:val="00624B54"/>
    <w:pPr>
      <w:spacing w:after="200" w:line="276" w:lineRule="auto"/>
      <w:ind w:left="720"/>
      <w:contextualSpacing/>
    </w:pPr>
    <w:rPr>
      <w:rFonts w:ascii="Calibri" w:hAnsi="Calibri"/>
      <w:sz w:val="22"/>
      <w:szCs w:val="20"/>
      <w:lang w:eastAsia="en-US"/>
    </w:rPr>
  </w:style>
  <w:style w:type="character" w:customStyle="1" w:styleId="Jasnasiatkaakcent3Znak">
    <w:name w:val="Jasna siatka — akcent 3 Znak"/>
    <w:link w:val="Jasnasiatkaakcent31"/>
    <w:uiPriority w:val="34"/>
    <w:locked/>
    <w:rsid w:val="00624B54"/>
    <w:rPr>
      <w:rFonts w:ascii="Calibri" w:eastAsia="Times New Roman" w:hAnsi="Calibri" w:cs="Times New Roman"/>
      <w:kern w:val="0"/>
      <w:szCs w:val="20"/>
      <w14:ligatures w14:val="none"/>
    </w:rPr>
  </w:style>
  <w:style w:type="character" w:customStyle="1" w:styleId="Nierozpoznanawzmianka2">
    <w:name w:val="Nierozpoznana wzmianka2"/>
    <w:basedOn w:val="Domylnaczcionkaakapitu"/>
    <w:uiPriority w:val="99"/>
    <w:unhideWhenUsed/>
    <w:rsid w:val="00624B54"/>
    <w:rPr>
      <w:color w:val="605E5C"/>
      <w:shd w:val="clear" w:color="auto" w:fill="E1DFDD"/>
    </w:rPr>
  </w:style>
  <w:style w:type="paragraph" w:styleId="Poprawka">
    <w:name w:val="Revision"/>
    <w:hidden/>
    <w:uiPriority w:val="99"/>
    <w:semiHidden/>
    <w:qFormat/>
    <w:rsid w:val="00624B54"/>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FontStyle61">
    <w:name w:val="Font Style61"/>
    <w:basedOn w:val="Domylnaczcionkaakapitu"/>
    <w:uiPriority w:val="99"/>
    <w:rsid w:val="00624B54"/>
    <w:rPr>
      <w:rFonts w:ascii="Arial" w:hAnsi="Arial" w:cs="Arial"/>
    </w:rPr>
  </w:style>
  <w:style w:type="character" w:customStyle="1" w:styleId="scxw54189107">
    <w:name w:val="scxw54189107"/>
    <w:basedOn w:val="Domylnaczcionkaakapitu"/>
    <w:rsid w:val="00276A6D"/>
  </w:style>
  <w:style w:type="numbering" w:customStyle="1" w:styleId="Styl511471">
    <w:name w:val="Styl511471"/>
    <w:rsid w:val="0044493B"/>
    <w:pPr>
      <w:numPr>
        <w:numId w:val="53"/>
      </w:numPr>
    </w:pPr>
  </w:style>
  <w:style w:type="numbering" w:customStyle="1" w:styleId="Styl31143">
    <w:name w:val="Styl31143"/>
    <w:rsid w:val="0044493B"/>
    <w:pPr>
      <w:numPr>
        <w:numId w:val="73"/>
      </w:numPr>
    </w:pPr>
  </w:style>
  <w:style w:type="numbering" w:customStyle="1" w:styleId="Styl3112111">
    <w:name w:val="Styl3112111"/>
    <w:rsid w:val="0044493B"/>
    <w:pPr>
      <w:numPr>
        <w:numId w:val="57"/>
      </w:numPr>
    </w:pPr>
  </w:style>
  <w:style w:type="numbering" w:customStyle="1" w:styleId="Styl5114411">
    <w:name w:val="Styl5114411"/>
    <w:rsid w:val="0044493B"/>
    <w:pPr>
      <w:numPr>
        <w:numId w:val="60"/>
      </w:numPr>
    </w:pPr>
  </w:style>
  <w:style w:type="numbering" w:customStyle="1" w:styleId="Styl31115">
    <w:name w:val="Styl31115"/>
    <w:rsid w:val="0044493B"/>
    <w:pPr>
      <w:numPr>
        <w:numId w:val="62"/>
      </w:numPr>
    </w:pPr>
  </w:style>
  <w:style w:type="numbering" w:customStyle="1" w:styleId="Styl311432">
    <w:name w:val="Styl311432"/>
    <w:rsid w:val="0044493B"/>
    <w:pPr>
      <w:numPr>
        <w:numId w:val="64"/>
      </w:numPr>
    </w:pPr>
  </w:style>
  <w:style w:type="numbering" w:customStyle="1" w:styleId="Styl1114">
    <w:name w:val="Styl1114"/>
    <w:uiPriority w:val="99"/>
    <w:rsid w:val="0044493B"/>
    <w:pPr>
      <w:numPr>
        <w:numId w:val="66"/>
      </w:numPr>
    </w:pPr>
  </w:style>
  <w:style w:type="numbering" w:customStyle="1" w:styleId="Styl311611">
    <w:name w:val="Styl311611"/>
    <w:rsid w:val="0044493B"/>
    <w:pPr>
      <w:numPr>
        <w:numId w:val="67"/>
      </w:numPr>
    </w:pPr>
  </w:style>
  <w:style w:type="character" w:styleId="Nierozpoznanawzmianka">
    <w:name w:val="Unresolved Mention"/>
    <w:basedOn w:val="Domylnaczcionkaakapitu"/>
    <w:uiPriority w:val="99"/>
    <w:semiHidden/>
    <w:unhideWhenUsed/>
    <w:rsid w:val="005655FF"/>
    <w:rPr>
      <w:color w:val="605E5C"/>
      <w:shd w:val="clear" w:color="auto" w:fill="E1DFDD"/>
    </w:rPr>
  </w:style>
  <w:style w:type="paragraph" w:customStyle="1" w:styleId="TableParagraph">
    <w:name w:val="Table Paragraph"/>
    <w:basedOn w:val="Normalny"/>
    <w:uiPriority w:val="1"/>
    <w:qFormat/>
    <w:rsid w:val="00C038E7"/>
    <w:pPr>
      <w:widowControl w:val="0"/>
      <w:autoSpaceDE w:val="0"/>
      <w:autoSpaceDN w:val="0"/>
      <w:adjustRightInd w:val="0"/>
      <w:ind w:left="64"/>
    </w:pPr>
    <w:rPr>
      <w:rFonts w:ascii="Arial" w:hAnsi="Arial" w:cs="Arial"/>
    </w:rPr>
  </w:style>
  <w:style w:type="table" w:customStyle="1" w:styleId="TableGrid0">
    <w:name w:val="Table Grid0"/>
    <w:rsid w:val="00C038E7"/>
    <w:pPr>
      <w:spacing w:after="0" w:line="240" w:lineRule="auto"/>
    </w:pPr>
    <w:rPr>
      <w:rFonts w:eastAsiaTheme="minorEastAsia"/>
      <w:kern w:val="0"/>
      <w:lang w:eastAsia="pl-PL"/>
      <w14:ligatures w14:val="none"/>
    </w:rPr>
    <w:tblPr>
      <w:tblCellMar>
        <w:top w:w="0" w:type="dxa"/>
        <w:left w:w="0" w:type="dxa"/>
        <w:bottom w:w="0" w:type="dxa"/>
        <w:right w:w="0" w:type="dxa"/>
      </w:tblCellMar>
    </w:tblPr>
  </w:style>
  <w:style w:type="numbering" w:customStyle="1" w:styleId="Styl123">
    <w:name w:val="Styl123"/>
    <w:uiPriority w:val="99"/>
    <w:rsid w:val="00BF0A49"/>
  </w:style>
  <w:style w:type="numbering" w:customStyle="1" w:styleId="Bezlisty111">
    <w:name w:val="Bez listy111"/>
    <w:next w:val="Bezlisty"/>
    <w:uiPriority w:val="99"/>
    <w:semiHidden/>
    <w:unhideWhenUsed/>
    <w:rsid w:val="008B6832"/>
  </w:style>
  <w:style w:type="character" w:customStyle="1" w:styleId="scxw154660165">
    <w:name w:val="scxw154660165"/>
    <w:basedOn w:val="Domylnaczcionkaakapitu"/>
    <w:rsid w:val="008B6832"/>
  </w:style>
  <w:style w:type="numbering" w:customStyle="1" w:styleId="Bezlisty14">
    <w:name w:val="Bez listy14"/>
    <w:next w:val="Bezlisty"/>
    <w:uiPriority w:val="99"/>
    <w:semiHidden/>
    <w:unhideWhenUsed/>
    <w:rsid w:val="008B6832"/>
  </w:style>
  <w:style w:type="table" w:customStyle="1" w:styleId="Tabela-Siatka22">
    <w:name w:val="Tabela - Siatka22"/>
    <w:basedOn w:val="Standardowy"/>
    <w:next w:val="Tabela-Siatka"/>
    <w:rsid w:val="008B6832"/>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Normalny"/>
    <w:link w:val="footnotedescriptionChar"/>
    <w:hidden/>
    <w:rsid w:val="008B6832"/>
    <w:pPr>
      <w:spacing w:after="0" w:line="262" w:lineRule="auto"/>
      <w:ind w:left="12"/>
    </w:pPr>
    <w:rPr>
      <w:rFonts w:ascii="Arial" w:eastAsia="Arial" w:hAnsi="Arial" w:cs="Arial"/>
      <w:color w:val="000000"/>
      <w:kern w:val="0"/>
      <w:sz w:val="16"/>
      <w:lang w:eastAsia="pl-PL"/>
      <w14:ligatures w14:val="none"/>
    </w:rPr>
  </w:style>
  <w:style w:type="character" w:customStyle="1" w:styleId="footnotedescriptionChar">
    <w:name w:val="footnote description Char"/>
    <w:link w:val="footnotedescription"/>
    <w:rsid w:val="008B6832"/>
    <w:rPr>
      <w:rFonts w:ascii="Arial" w:eastAsia="Arial" w:hAnsi="Arial" w:cs="Arial"/>
      <w:color w:val="000000"/>
      <w:kern w:val="0"/>
      <w:sz w:val="16"/>
      <w:lang w:eastAsia="pl-PL"/>
      <w14:ligatures w14:val="none"/>
    </w:rPr>
  </w:style>
  <w:style w:type="character" w:customStyle="1" w:styleId="footnotemark">
    <w:name w:val="footnote mark"/>
    <w:hidden/>
    <w:rsid w:val="008B6832"/>
    <w:rPr>
      <w:rFonts w:ascii="Times New Roman" w:eastAsia="Times New Roman" w:hAnsi="Times New Roman" w:cs="Times New Roman"/>
      <w:color w:val="000000"/>
      <w:sz w:val="20"/>
      <w:vertAlign w:val="superscript"/>
    </w:rPr>
  </w:style>
  <w:style w:type="paragraph" w:customStyle="1" w:styleId="parametr">
    <w:name w:val="parametr"/>
    <w:basedOn w:val="Tekstpodstawowywcity"/>
    <w:uiPriority w:val="99"/>
    <w:rsid w:val="008B6832"/>
    <w:pPr>
      <w:spacing w:after="0"/>
      <w:ind w:left="2160" w:hanging="2160"/>
      <w:jc w:val="left"/>
    </w:pPr>
    <w:rPr>
      <w:rFonts w:ascii="Arial" w:hAnsi="Arial" w:cs="Arial"/>
      <w:sz w:val="18"/>
      <w:szCs w:val="18"/>
      <w:lang w:val="en-US"/>
    </w:rPr>
  </w:style>
  <w:style w:type="table" w:customStyle="1" w:styleId="Tabela-Siatka34">
    <w:name w:val="Tabela - Siatka34"/>
    <w:basedOn w:val="Standardowy"/>
    <w:next w:val="Tabela-Siatka"/>
    <w:uiPriority w:val="59"/>
    <w:rsid w:val="008B6832"/>
    <w:pPr>
      <w:spacing w:after="0" w:line="240" w:lineRule="auto"/>
    </w:pPr>
    <w:rPr>
      <w:rFonts w:ascii="Times New Roman" w:eastAsia="Times New Roman"/>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3">
    <w:name w:val="List Bullet 3"/>
    <w:basedOn w:val="Normalny"/>
    <w:uiPriority w:val="99"/>
    <w:rsid w:val="008B6832"/>
    <w:pPr>
      <w:numPr>
        <w:numId w:val="80"/>
      </w:numPr>
      <w:tabs>
        <w:tab w:val="clear" w:pos="926"/>
        <w:tab w:val="num" w:pos="720"/>
        <w:tab w:val="num" w:pos="892"/>
        <w:tab w:val="num" w:pos="1068"/>
        <w:tab w:val="num" w:pos="1252"/>
      </w:tabs>
      <w:ind w:left="0" w:firstLine="0"/>
    </w:pPr>
  </w:style>
  <w:style w:type="paragraph" w:customStyle="1" w:styleId="ZALACZNIKCENTER">
    <w:name w:val="ZALACZNIK_CENTER"/>
    <w:basedOn w:val="Normalny"/>
    <w:rsid w:val="008B6832"/>
    <w:pPr>
      <w:autoSpaceDE w:val="0"/>
      <w:autoSpaceDN w:val="0"/>
      <w:spacing w:after="100" w:line="216" w:lineRule="atLeast"/>
      <w:ind w:left="113" w:right="113"/>
      <w:jc w:val="center"/>
    </w:pPr>
    <w:rPr>
      <w:rFonts w:ascii="Arial" w:eastAsiaTheme="minorHAnsi" w:hAnsi="Arial" w:cs="Arial"/>
      <w:b/>
      <w:bCs/>
      <w:sz w:val="20"/>
      <w:szCs w:val="20"/>
    </w:rPr>
  </w:style>
  <w:style w:type="paragraph" w:styleId="Spistreci1">
    <w:name w:val="toc 1"/>
    <w:basedOn w:val="Normalny"/>
    <w:next w:val="Normalny"/>
    <w:autoRedefine/>
    <w:uiPriority w:val="39"/>
    <w:qFormat/>
    <w:rsid w:val="008B6832"/>
    <w:pPr>
      <w:tabs>
        <w:tab w:val="right" w:leader="dot" w:pos="9062"/>
      </w:tabs>
      <w:ind w:left="142" w:hanging="426"/>
      <w:jc w:val="both"/>
    </w:pPr>
    <w:rPr>
      <w:rFonts w:ascii="Arial" w:hAnsi="Arial" w:cs="Arial"/>
      <w:b/>
      <w:bCs/>
      <w:i/>
      <w:noProof/>
      <w:sz w:val="20"/>
      <w:szCs w:val="20"/>
    </w:rPr>
  </w:style>
  <w:style w:type="paragraph" w:styleId="Spistreci2">
    <w:name w:val="toc 2"/>
    <w:basedOn w:val="Normalny"/>
    <w:next w:val="Normalny"/>
    <w:autoRedefine/>
    <w:uiPriority w:val="39"/>
    <w:qFormat/>
    <w:rsid w:val="008B6832"/>
    <w:pPr>
      <w:tabs>
        <w:tab w:val="left" w:pos="1134"/>
        <w:tab w:val="right" w:leader="dot" w:pos="9072"/>
      </w:tabs>
      <w:ind w:left="567" w:right="23" w:hanging="567"/>
    </w:pPr>
    <w:rPr>
      <w:rFonts w:ascii="Arial" w:hAnsi="Arial" w:cs="Arial"/>
      <w:noProof/>
      <w:sz w:val="20"/>
      <w:szCs w:val="20"/>
    </w:rPr>
  </w:style>
  <w:style w:type="paragraph" w:customStyle="1" w:styleId="Zawartotabeli0">
    <w:name w:val="Zawartoœæ tabeli"/>
    <w:basedOn w:val="Tekstpodstawowy"/>
    <w:uiPriority w:val="99"/>
    <w:rsid w:val="008B6832"/>
    <w:pPr>
      <w:widowControl w:val="0"/>
      <w:suppressAutoHyphens/>
      <w:overflowPunct w:val="0"/>
      <w:autoSpaceDE w:val="0"/>
      <w:autoSpaceDN w:val="0"/>
      <w:adjustRightInd w:val="0"/>
      <w:textAlignment w:val="baseline"/>
    </w:pPr>
    <w:rPr>
      <w:lang w:eastAsia="pl-PL"/>
    </w:rPr>
  </w:style>
  <w:style w:type="paragraph" w:styleId="Spistreci3">
    <w:name w:val="toc 3"/>
    <w:basedOn w:val="Normalny"/>
    <w:next w:val="Normalny"/>
    <w:autoRedefine/>
    <w:uiPriority w:val="39"/>
    <w:qFormat/>
    <w:rsid w:val="008B6832"/>
    <w:pPr>
      <w:tabs>
        <w:tab w:val="left" w:pos="993"/>
        <w:tab w:val="right" w:leader="dot" w:pos="9070"/>
      </w:tabs>
      <w:ind w:left="480"/>
    </w:pPr>
    <w:rPr>
      <w:rFonts w:ascii="Arial" w:hAnsi="Arial" w:cs="Arial"/>
      <w:noProof/>
      <w:sz w:val="18"/>
      <w:szCs w:val="18"/>
    </w:rPr>
  </w:style>
  <w:style w:type="paragraph" w:customStyle="1" w:styleId="TABELAPRAWA">
    <w:name w:val="TABELA PRAWA"/>
    <w:basedOn w:val="Normalny"/>
    <w:uiPriority w:val="99"/>
    <w:rsid w:val="008B6832"/>
    <w:rPr>
      <w:rFonts w:ascii="Arial" w:hAnsi="Arial" w:cs="Arial"/>
      <w:sz w:val="22"/>
      <w:szCs w:val="22"/>
    </w:rPr>
  </w:style>
  <w:style w:type="paragraph" w:styleId="Tekstmakra">
    <w:name w:val="macro"/>
    <w:basedOn w:val="Normalny"/>
    <w:link w:val="TekstmakraZnak"/>
    <w:uiPriority w:val="99"/>
    <w:rsid w:val="008B6832"/>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Courier" w:hAnsi="Courier" w:cs="Courier"/>
      <w:sz w:val="18"/>
      <w:szCs w:val="18"/>
      <w:lang w:val="en-GB"/>
    </w:rPr>
  </w:style>
  <w:style w:type="character" w:customStyle="1" w:styleId="TekstmakraZnak">
    <w:name w:val="Tekst makra Znak"/>
    <w:basedOn w:val="Domylnaczcionkaakapitu"/>
    <w:link w:val="Tekstmakra"/>
    <w:uiPriority w:val="99"/>
    <w:rsid w:val="008B6832"/>
    <w:rPr>
      <w:rFonts w:ascii="Courier" w:eastAsia="Times New Roman" w:hAnsi="Courier" w:cs="Courier"/>
      <w:kern w:val="0"/>
      <w:sz w:val="18"/>
      <w:szCs w:val="18"/>
      <w:lang w:val="en-GB" w:eastAsia="pl-PL"/>
      <w14:ligatures w14:val="none"/>
    </w:rPr>
  </w:style>
  <w:style w:type="paragraph" w:customStyle="1" w:styleId="TABELALEWA">
    <w:name w:val="TABELA LEWA"/>
    <w:basedOn w:val="Normalny"/>
    <w:uiPriority w:val="99"/>
    <w:rsid w:val="008B6832"/>
    <w:rPr>
      <w:rFonts w:ascii="Arial" w:hAnsi="Arial" w:cs="Arial"/>
      <w:b/>
      <w:bCs/>
      <w:i/>
      <w:iCs/>
      <w:sz w:val="22"/>
      <w:szCs w:val="22"/>
    </w:rPr>
  </w:style>
  <w:style w:type="character" w:styleId="Numerstrony">
    <w:name w:val="page number"/>
    <w:basedOn w:val="Domylnaczcionkaakapitu"/>
    <w:uiPriority w:val="99"/>
    <w:rsid w:val="008B6832"/>
    <w:rPr>
      <w:rFonts w:cs="Times New Roman"/>
    </w:rPr>
  </w:style>
  <w:style w:type="paragraph" w:customStyle="1" w:styleId="Tabelapozycja">
    <w:name w:val="Tabela pozycja"/>
    <w:basedOn w:val="Normalny"/>
    <w:uiPriority w:val="99"/>
    <w:rsid w:val="008B6832"/>
    <w:rPr>
      <w:rFonts w:ascii="Arial" w:hAnsi="Arial" w:cs="Arial"/>
      <w:sz w:val="22"/>
      <w:szCs w:val="22"/>
    </w:rPr>
  </w:style>
  <w:style w:type="paragraph" w:styleId="Spistreci4">
    <w:name w:val="toc 4"/>
    <w:basedOn w:val="Normalny"/>
    <w:next w:val="Normalny"/>
    <w:autoRedefine/>
    <w:uiPriority w:val="39"/>
    <w:rsid w:val="008B6832"/>
    <w:pPr>
      <w:ind w:left="720"/>
    </w:pPr>
    <w:rPr>
      <w:rFonts w:eastAsia="MS Mincho"/>
      <w:lang w:val="en-US" w:eastAsia="ja-JP"/>
    </w:rPr>
  </w:style>
  <w:style w:type="paragraph" w:styleId="Spistreci5">
    <w:name w:val="toc 5"/>
    <w:basedOn w:val="Normalny"/>
    <w:next w:val="Normalny"/>
    <w:autoRedefine/>
    <w:uiPriority w:val="39"/>
    <w:rsid w:val="008B6832"/>
    <w:pPr>
      <w:ind w:left="960"/>
    </w:pPr>
    <w:rPr>
      <w:rFonts w:eastAsia="MS Mincho"/>
      <w:lang w:val="en-US" w:eastAsia="ja-JP"/>
    </w:rPr>
  </w:style>
  <w:style w:type="paragraph" w:styleId="Spistreci6">
    <w:name w:val="toc 6"/>
    <w:basedOn w:val="Normalny"/>
    <w:next w:val="Normalny"/>
    <w:autoRedefine/>
    <w:uiPriority w:val="39"/>
    <w:rsid w:val="008B6832"/>
    <w:pPr>
      <w:ind w:left="1200"/>
    </w:pPr>
    <w:rPr>
      <w:rFonts w:eastAsia="MS Mincho"/>
      <w:lang w:val="en-US" w:eastAsia="ja-JP"/>
    </w:rPr>
  </w:style>
  <w:style w:type="paragraph" w:styleId="Spistreci7">
    <w:name w:val="toc 7"/>
    <w:basedOn w:val="Normalny"/>
    <w:next w:val="Normalny"/>
    <w:autoRedefine/>
    <w:uiPriority w:val="39"/>
    <w:rsid w:val="008B6832"/>
    <w:pPr>
      <w:ind w:left="1440"/>
    </w:pPr>
    <w:rPr>
      <w:rFonts w:eastAsia="MS Mincho"/>
      <w:lang w:val="en-US" w:eastAsia="ja-JP"/>
    </w:rPr>
  </w:style>
  <w:style w:type="paragraph" w:styleId="Spistreci8">
    <w:name w:val="toc 8"/>
    <w:basedOn w:val="Normalny"/>
    <w:next w:val="Normalny"/>
    <w:autoRedefine/>
    <w:uiPriority w:val="39"/>
    <w:rsid w:val="008B6832"/>
    <w:pPr>
      <w:ind w:left="1680"/>
    </w:pPr>
    <w:rPr>
      <w:rFonts w:eastAsia="MS Mincho"/>
      <w:lang w:val="en-US" w:eastAsia="ja-JP"/>
    </w:rPr>
  </w:style>
  <w:style w:type="paragraph" w:styleId="Spistreci9">
    <w:name w:val="toc 9"/>
    <w:basedOn w:val="Normalny"/>
    <w:next w:val="Normalny"/>
    <w:autoRedefine/>
    <w:uiPriority w:val="39"/>
    <w:rsid w:val="008B6832"/>
    <w:pPr>
      <w:ind w:left="1920"/>
    </w:pPr>
    <w:rPr>
      <w:rFonts w:eastAsia="MS Mincho"/>
      <w:lang w:val="en-US" w:eastAsia="ja-JP"/>
    </w:rPr>
  </w:style>
  <w:style w:type="paragraph" w:customStyle="1" w:styleId="Style19">
    <w:name w:val="Style19"/>
    <w:basedOn w:val="Normalny"/>
    <w:uiPriority w:val="99"/>
    <w:rsid w:val="008B6832"/>
    <w:pPr>
      <w:autoSpaceDE w:val="0"/>
      <w:autoSpaceDN w:val="0"/>
      <w:spacing w:line="230" w:lineRule="exact"/>
    </w:pPr>
    <w:rPr>
      <w:rFonts w:ascii="Arial" w:hAnsi="Arial" w:cs="Arial"/>
      <w:lang w:val="en-US" w:eastAsia="en-US"/>
    </w:rPr>
  </w:style>
  <w:style w:type="character" w:customStyle="1" w:styleId="ZnakZnak8">
    <w:name w:val="Znak Znak8"/>
    <w:basedOn w:val="Domylnaczcionkaakapitu"/>
    <w:uiPriority w:val="99"/>
    <w:locked/>
    <w:rsid w:val="008B6832"/>
    <w:rPr>
      <w:rFonts w:ascii="Arial" w:hAnsi="Arial" w:cs="Arial"/>
      <w:sz w:val="24"/>
      <w:szCs w:val="24"/>
      <w:lang w:val="x-none" w:eastAsia="pl-PL"/>
    </w:rPr>
  </w:style>
  <w:style w:type="character" w:customStyle="1" w:styleId="ZnakZnak5">
    <w:name w:val="Znak Znak5"/>
    <w:basedOn w:val="Domylnaczcionkaakapitu"/>
    <w:uiPriority w:val="99"/>
    <w:locked/>
    <w:rsid w:val="008B6832"/>
    <w:rPr>
      <w:rFonts w:ascii="Arial" w:hAnsi="Arial" w:cs="Arial"/>
      <w:b/>
      <w:bCs/>
      <w:sz w:val="20"/>
      <w:szCs w:val="20"/>
      <w:lang w:val="x-none" w:eastAsia="pl-PL"/>
    </w:rPr>
  </w:style>
  <w:style w:type="character" w:customStyle="1" w:styleId="ZnakZnak3">
    <w:name w:val="Znak Znak3"/>
    <w:basedOn w:val="Domylnaczcionkaakapitu"/>
    <w:uiPriority w:val="99"/>
    <w:locked/>
    <w:rsid w:val="008B6832"/>
    <w:rPr>
      <w:rFonts w:ascii="Times New Roman" w:hAnsi="Times New Roman" w:cs="Times New Roman"/>
      <w:sz w:val="20"/>
      <w:szCs w:val="20"/>
      <w:lang w:val="x-none" w:eastAsia="pl-PL"/>
    </w:rPr>
  </w:style>
  <w:style w:type="character" w:customStyle="1" w:styleId="desc">
    <w:name w:val="desc"/>
    <w:basedOn w:val="Domylnaczcionkaakapitu"/>
    <w:uiPriority w:val="99"/>
    <w:rsid w:val="008B6832"/>
    <w:rPr>
      <w:rFonts w:cs="Times New Roman"/>
    </w:rPr>
  </w:style>
  <w:style w:type="character" w:customStyle="1" w:styleId="ZnakZnak4">
    <w:name w:val="Znak Znak4"/>
    <w:basedOn w:val="Domylnaczcionkaakapitu"/>
    <w:uiPriority w:val="99"/>
    <w:locked/>
    <w:rsid w:val="008B6832"/>
    <w:rPr>
      <w:rFonts w:ascii="Cambria" w:hAnsi="Cambria" w:cs="Cambria"/>
      <w:i/>
      <w:iCs/>
      <w:color w:val="auto"/>
      <w:sz w:val="20"/>
      <w:szCs w:val="20"/>
      <w:lang w:val="x-none" w:eastAsia="pl-PL"/>
    </w:rPr>
  </w:style>
  <w:style w:type="character" w:customStyle="1" w:styleId="ZnakZnak2">
    <w:name w:val="Znak Znak2"/>
    <w:basedOn w:val="Domylnaczcionkaakapitu"/>
    <w:uiPriority w:val="99"/>
    <w:locked/>
    <w:rsid w:val="008B6832"/>
    <w:rPr>
      <w:rFonts w:ascii="Times New Roman" w:hAnsi="Times New Roman" w:cs="Times New Roman"/>
      <w:sz w:val="24"/>
      <w:szCs w:val="24"/>
      <w:lang w:val="x-none" w:eastAsia="pl-PL"/>
    </w:rPr>
  </w:style>
  <w:style w:type="character" w:customStyle="1" w:styleId="ZnakZnak1">
    <w:name w:val="Znak Znak1"/>
    <w:aliases w:val="Stopka Znak2,Stopka Znak1 Znak1,Stopka Znak Znak Znak1"/>
    <w:basedOn w:val="Domylnaczcionkaakapitu"/>
    <w:uiPriority w:val="99"/>
    <w:locked/>
    <w:rsid w:val="008B6832"/>
    <w:rPr>
      <w:rFonts w:ascii="Arial" w:hAnsi="Arial" w:cs="Arial"/>
      <w:sz w:val="24"/>
      <w:szCs w:val="24"/>
      <w:lang w:val="x-none" w:eastAsia="pl-PL"/>
    </w:rPr>
  </w:style>
  <w:style w:type="character" w:customStyle="1" w:styleId="ZnakZnak7">
    <w:name w:val="Znak Znak7"/>
    <w:basedOn w:val="Domylnaczcionkaakapitu"/>
    <w:uiPriority w:val="99"/>
    <w:locked/>
    <w:rsid w:val="008B6832"/>
    <w:rPr>
      <w:rFonts w:ascii="Cambria" w:hAnsi="Cambria" w:cs="Cambria"/>
      <w:b/>
      <w:bCs/>
      <w:color w:val="auto"/>
      <w:sz w:val="20"/>
      <w:szCs w:val="20"/>
      <w:lang w:val="x-none" w:eastAsia="pl-PL"/>
    </w:rPr>
  </w:style>
  <w:style w:type="character" w:customStyle="1" w:styleId="ZnakZnak6">
    <w:name w:val="Znak Znak6"/>
    <w:basedOn w:val="Domylnaczcionkaakapitu"/>
    <w:uiPriority w:val="99"/>
    <w:locked/>
    <w:rsid w:val="008B6832"/>
    <w:rPr>
      <w:rFonts w:ascii="Cambria" w:hAnsi="Cambria" w:cs="Cambria"/>
      <w:b/>
      <w:bCs/>
      <w:i/>
      <w:iCs/>
      <w:color w:val="auto"/>
      <w:sz w:val="20"/>
      <w:szCs w:val="20"/>
      <w:lang w:val="x-none" w:eastAsia="pl-PL"/>
    </w:rPr>
  </w:style>
  <w:style w:type="character" w:customStyle="1" w:styleId="FontStyle58">
    <w:name w:val="Font Style58"/>
    <w:basedOn w:val="Domylnaczcionkaakapitu"/>
    <w:uiPriority w:val="99"/>
    <w:rsid w:val="008B6832"/>
    <w:rPr>
      <w:rFonts w:ascii="Arial" w:hAnsi="Arial" w:cs="Arial"/>
      <w:sz w:val="16"/>
      <w:szCs w:val="16"/>
    </w:rPr>
  </w:style>
  <w:style w:type="paragraph" w:customStyle="1" w:styleId="Nagwektabeli">
    <w:name w:val="Nagłówek tabeli"/>
    <w:basedOn w:val="Zawartotabeli"/>
    <w:uiPriority w:val="99"/>
    <w:rsid w:val="008B6832"/>
    <w:pPr>
      <w:jc w:val="center"/>
    </w:pPr>
    <w:rPr>
      <w:rFonts w:eastAsia="Times New Roman" w:cs="Times New Roman"/>
      <w:b/>
      <w:bCs/>
      <w:kern w:val="0"/>
      <w:lang w:eastAsia="ar-SA" w:bidi="ar-SA"/>
    </w:rPr>
  </w:style>
  <w:style w:type="paragraph" w:customStyle="1" w:styleId="Style2">
    <w:name w:val="Style2"/>
    <w:basedOn w:val="Normalny"/>
    <w:uiPriority w:val="99"/>
    <w:rsid w:val="008B6832"/>
    <w:pPr>
      <w:widowControl w:val="0"/>
      <w:autoSpaceDE w:val="0"/>
      <w:autoSpaceDN w:val="0"/>
      <w:adjustRightInd w:val="0"/>
      <w:spacing w:line="360" w:lineRule="exact"/>
      <w:jc w:val="both"/>
    </w:pPr>
  </w:style>
  <w:style w:type="paragraph" w:customStyle="1" w:styleId="Style3">
    <w:name w:val="Style3"/>
    <w:basedOn w:val="Normalny"/>
    <w:uiPriority w:val="99"/>
    <w:rsid w:val="008B6832"/>
    <w:pPr>
      <w:widowControl w:val="0"/>
      <w:autoSpaceDE w:val="0"/>
      <w:autoSpaceDN w:val="0"/>
      <w:adjustRightInd w:val="0"/>
    </w:pPr>
  </w:style>
  <w:style w:type="paragraph" w:customStyle="1" w:styleId="Style5">
    <w:name w:val="Style5"/>
    <w:basedOn w:val="Normalny"/>
    <w:uiPriority w:val="99"/>
    <w:rsid w:val="008B6832"/>
    <w:pPr>
      <w:widowControl w:val="0"/>
      <w:autoSpaceDE w:val="0"/>
      <w:autoSpaceDN w:val="0"/>
      <w:adjustRightInd w:val="0"/>
      <w:spacing w:line="240" w:lineRule="exact"/>
      <w:ind w:hanging="300"/>
    </w:pPr>
  </w:style>
  <w:style w:type="paragraph" w:customStyle="1" w:styleId="Style6">
    <w:name w:val="Style6"/>
    <w:basedOn w:val="Normalny"/>
    <w:uiPriority w:val="99"/>
    <w:rsid w:val="008B6832"/>
    <w:pPr>
      <w:widowControl w:val="0"/>
      <w:autoSpaceDE w:val="0"/>
      <w:autoSpaceDN w:val="0"/>
      <w:adjustRightInd w:val="0"/>
      <w:spacing w:line="240" w:lineRule="exact"/>
    </w:pPr>
  </w:style>
  <w:style w:type="character" w:customStyle="1" w:styleId="FontStyle11">
    <w:name w:val="Font Style11"/>
    <w:basedOn w:val="Domylnaczcionkaakapitu"/>
    <w:uiPriority w:val="99"/>
    <w:rsid w:val="008B6832"/>
    <w:rPr>
      <w:rFonts w:ascii="Times New Roman" w:hAnsi="Times New Roman" w:cs="Times New Roman"/>
      <w:b/>
      <w:bCs/>
      <w:sz w:val="24"/>
      <w:szCs w:val="24"/>
    </w:rPr>
  </w:style>
  <w:style w:type="character" w:customStyle="1" w:styleId="FontStyle12">
    <w:name w:val="Font Style12"/>
    <w:basedOn w:val="Domylnaczcionkaakapitu"/>
    <w:uiPriority w:val="99"/>
    <w:rsid w:val="008B6832"/>
    <w:rPr>
      <w:rFonts w:ascii="Times New Roman" w:hAnsi="Times New Roman" w:cs="Times New Roman"/>
      <w:b/>
      <w:bCs/>
      <w:sz w:val="20"/>
      <w:szCs w:val="20"/>
    </w:rPr>
  </w:style>
  <w:style w:type="character" w:customStyle="1" w:styleId="FontStyle13">
    <w:name w:val="Font Style13"/>
    <w:basedOn w:val="Domylnaczcionkaakapitu"/>
    <w:uiPriority w:val="99"/>
    <w:rsid w:val="008B6832"/>
    <w:rPr>
      <w:rFonts w:ascii="Times New Roman" w:hAnsi="Times New Roman" w:cs="Times New Roman"/>
      <w:sz w:val="20"/>
      <w:szCs w:val="20"/>
    </w:rPr>
  </w:style>
  <w:style w:type="character" w:customStyle="1" w:styleId="FontStyle14">
    <w:name w:val="Font Style14"/>
    <w:basedOn w:val="Domylnaczcionkaakapitu"/>
    <w:uiPriority w:val="99"/>
    <w:rsid w:val="008B6832"/>
    <w:rPr>
      <w:rFonts w:ascii="Georgia" w:hAnsi="Georgia" w:cs="Georgia"/>
      <w:sz w:val="18"/>
      <w:szCs w:val="18"/>
    </w:rPr>
  </w:style>
  <w:style w:type="character" w:customStyle="1" w:styleId="Teksttreci3">
    <w:name w:val="Tekst treści (3)_"/>
    <w:basedOn w:val="Domylnaczcionkaakapitu"/>
    <w:link w:val="Teksttreci30"/>
    <w:uiPriority w:val="99"/>
    <w:locked/>
    <w:rsid w:val="008B6832"/>
    <w:rPr>
      <w:rFonts w:ascii="Arial" w:hAnsi="Arial" w:cs="Arial"/>
      <w:sz w:val="25"/>
      <w:szCs w:val="25"/>
      <w:shd w:val="clear" w:color="auto" w:fill="FFFFFF"/>
    </w:rPr>
  </w:style>
  <w:style w:type="character" w:customStyle="1" w:styleId="Teksttreci2">
    <w:name w:val="Tekst treści (2)_"/>
    <w:basedOn w:val="Domylnaczcionkaakapitu"/>
    <w:link w:val="Teksttreci20"/>
    <w:locked/>
    <w:rsid w:val="008B6832"/>
    <w:rPr>
      <w:rFonts w:ascii="Arial" w:hAnsi="Arial" w:cs="Arial"/>
      <w:sz w:val="18"/>
      <w:szCs w:val="18"/>
      <w:shd w:val="clear" w:color="auto" w:fill="FFFFFF"/>
    </w:rPr>
  </w:style>
  <w:style w:type="paragraph" w:customStyle="1" w:styleId="Teksttreci30">
    <w:name w:val="Tekst treści (3)"/>
    <w:basedOn w:val="Normalny"/>
    <w:link w:val="Teksttreci3"/>
    <w:uiPriority w:val="99"/>
    <w:rsid w:val="008B6832"/>
    <w:pPr>
      <w:shd w:val="clear" w:color="auto" w:fill="FFFFFF"/>
      <w:spacing w:line="240" w:lineRule="atLeast"/>
    </w:pPr>
    <w:rPr>
      <w:rFonts w:ascii="Arial" w:eastAsiaTheme="minorHAnsi" w:hAnsi="Arial" w:cs="Arial"/>
      <w:kern w:val="2"/>
      <w:sz w:val="25"/>
      <w:szCs w:val="25"/>
      <w:lang w:eastAsia="en-US"/>
      <w14:ligatures w14:val="standardContextual"/>
    </w:rPr>
  </w:style>
  <w:style w:type="paragraph" w:customStyle="1" w:styleId="Teksttreci20">
    <w:name w:val="Tekst treści (2)"/>
    <w:basedOn w:val="Normalny"/>
    <w:link w:val="Teksttreci2"/>
    <w:rsid w:val="008B6832"/>
    <w:pPr>
      <w:shd w:val="clear" w:color="auto" w:fill="FFFFFF"/>
      <w:spacing w:line="240" w:lineRule="atLeast"/>
    </w:pPr>
    <w:rPr>
      <w:rFonts w:ascii="Arial" w:eastAsiaTheme="minorHAnsi" w:hAnsi="Arial" w:cs="Arial"/>
      <w:kern w:val="2"/>
      <w:sz w:val="18"/>
      <w:szCs w:val="18"/>
      <w:lang w:eastAsia="en-US"/>
      <w14:ligatures w14:val="standardContextual"/>
    </w:rPr>
  </w:style>
  <w:style w:type="paragraph" w:styleId="Lista">
    <w:name w:val="List"/>
    <w:basedOn w:val="Normalny"/>
    <w:uiPriority w:val="99"/>
    <w:qFormat/>
    <w:rsid w:val="008B6832"/>
    <w:pPr>
      <w:ind w:left="283" w:hanging="283"/>
    </w:pPr>
  </w:style>
  <w:style w:type="paragraph" w:styleId="Lista3">
    <w:name w:val="List 3"/>
    <w:basedOn w:val="Normalny"/>
    <w:uiPriority w:val="99"/>
    <w:rsid w:val="008B6832"/>
    <w:pPr>
      <w:ind w:left="849" w:hanging="283"/>
    </w:pPr>
  </w:style>
  <w:style w:type="paragraph" w:styleId="Lista4">
    <w:name w:val="List 4"/>
    <w:basedOn w:val="Normalny"/>
    <w:uiPriority w:val="99"/>
    <w:rsid w:val="008B6832"/>
    <w:pPr>
      <w:ind w:left="1132" w:hanging="283"/>
    </w:pPr>
  </w:style>
  <w:style w:type="paragraph" w:styleId="Listapunktowana2">
    <w:name w:val="List Bullet 2"/>
    <w:basedOn w:val="Normalny"/>
    <w:uiPriority w:val="99"/>
    <w:rsid w:val="008B6832"/>
    <w:pPr>
      <w:numPr>
        <w:numId w:val="81"/>
      </w:numPr>
      <w:tabs>
        <w:tab w:val="clear" w:pos="643"/>
        <w:tab w:val="num" w:pos="-521"/>
        <w:tab w:val="num" w:pos="0"/>
        <w:tab w:val="num" w:pos="720"/>
        <w:tab w:val="num" w:pos="892"/>
        <w:tab w:val="num" w:pos="1068"/>
        <w:tab w:val="num" w:pos="1252"/>
      </w:tabs>
      <w:ind w:left="0" w:firstLine="0"/>
    </w:pPr>
  </w:style>
  <w:style w:type="paragraph" w:styleId="Tekstpodstawowyzwciciem">
    <w:name w:val="Body Text First Indent"/>
    <w:basedOn w:val="Tekstpodstawowy"/>
    <w:link w:val="TekstpodstawowyzwciciemZnak"/>
    <w:uiPriority w:val="99"/>
    <w:rsid w:val="008B6832"/>
    <w:pPr>
      <w:ind w:firstLine="210"/>
    </w:pPr>
    <w:rPr>
      <w:lang w:eastAsia="pl-PL"/>
    </w:rPr>
  </w:style>
  <w:style w:type="character" w:customStyle="1" w:styleId="TekstpodstawowyzwciciemZnak">
    <w:name w:val="Tekst podstawowy z wcięciem Znak"/>
    <w:basedOn w:val="TekstpodstawowyZnak"/>
    <w:link w:val="Tekstpodstawowyzwciciem"/>
    <w:uiPriority w:val="99"/>
    <w:rsid w:val="008B6832"/>
    <w:rPr>
      <w:rFonts w:ascii="Times New Roman" w:eastAsia="Times New Roman" w:hAnsi="Times New Roman" w:cs="Times New Roman"/>
      <w:kern w:val="0"/>
      <w:sz w:val="24"/>
      <w:szCs w:val="24"/>
      <w:lang w:eastAsia="pl-PL"/>
      <w14:ligatures w14:val="none"/>
    </w:rPr>
  </w:style>
  <w:style w:type="paragraph" w:styleId="Tekstpodstawowyzwciciem2">
    <w:name w:val="Body Text First Indent 2"/>
    <w:basedOn w:val="Tekstpodstawowywcity"/>
    <w:link w:val="Tekstpodstawowyzwciciem2Znak"/>
    <w:uiPriority w:val="99"/>
    <w:rsid w:val="008B6832"/>
    <w:pPr>
      <w:ind w:firstLine="210"/>
      <w:jc w:val="left"/>
    </w:pPr>
    <w:rPr>
      <w:szCs w:val="24"/>
    </w:rPr>
  </w:style>
  <w:style w:type="character" w:customStyle="1" w:styleId="Tekstpodstawowyzwciciem2Znak">
    <w:name w:val="Tekst podstawowy z wcięciem 2 Znak"/>
    <w:basedOn w:val="TekstpodstawowywcityZnak"/>
    <w:link w:val="Tekstpodstawowyzwciciem2"/>
    <w:uiPriority w:val="99"/>
    <w:rsid w:val="008B6832"/>
    <w:rPr>
      <w:rFonts w:ascii="Times New Roman" w:eastAsia="Times New Roman" w:hAnsi="Times New Roman" w:cs="Times New Roman"/>
      <w:kern w:val="0"/>
      <w:sz w:val="24"/>
      <w:szCs w:val="24"/>
      <w:lang w:eastAsia="pl-PL"/>
      <w14:ligatures w14:val="none"/>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8B6832"/>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rsid w:val="008B6832"/>
    <w:pPr>
      <w:widowControl w:val="0"/>
      <w:shd w:val="clear" w:color="auto" w:fill="FFFFFF"/>
      <w:spacing w:line="240" w:lineRule="atLeast"/>
      <w:ind w:hanging="440"/>
      <w:jc w:val="right"/>
    </w:pPr>
    <w:rPr>
      <w:rFonts w:asciiTheme="minorHAnsi" w:eastAsiaTheme="minorHAnsi" w:hAnsiTheme="minorHAnsi"/>
      <w:kern w:val="2"/>
      <w:sz w:val="22"/>
      <w:szCs w:val="22"/>
      <w:lang w:eastAsia="en-US"/>
      <w14:ligatures w14:val="standardContextual"/>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8B6832"/>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rsid w:val="008B6832"/>
    <w:pPr>
      <w:widowControl w:val="0"/>
      <w:shd w:val="clear" w:color="auto" w:fill="FFFFFF"/>
      <w:spacing w:line="240" w:lineRule="atLeast"/>
      <w:ind w:hanging="360"/>
      <w:jc w:val="right"/>
    </w:pPr>
    <w:rPr>
      <w:rFonts w:asciiTheme="minorHAnsi" w:eastAsiaTheme="minorHAnsi" w:hAnsiTheme="minorHAnsi"/>
      <w:b/>
      <w:bCs/>
      <w:kern w:val="2"/>
      <w:sz w:val="22"/>
      <w:szCs w:val="22"/>
      <w:lang w:eastAsia="en-US"/>
      <w14:ligatures w14:val="standardContextual"/>
    </w:rPr>
  </w:style>
  <w:style w:type="character" w:customStyle="1" w:styleId="Bodytext">
    <w:name w:val="Body text_"/>
    <w:basedOn w:val="Domylnaczcionkaakapitu"/>
    <w:link w:val="Tekstpodstawowy1"/>
    <w:uiPriority w:val="99"/>
    <w:locked/>
    <w:rsid w:val="008B6832"/>
    <w:rPr>
      <w:rFonts w:cs="Times New Roman"/>
      <w:shd w:val="clear" w:color="auto" w:fill="FFFFFF"/>
    </w:rPr>
  </w:style>
  <w:style w:type="character" w:customStyle="1" w:styleId="Bodytext11">
    <w:name w:val="Body text + 11"/>
    <w:aliases w:val="5 pt,Bold"/>
    <w:basedOn w:val="Bodytext"/>
    <w:uiPriority w:val="99"/>
    <w:rsid w:val="008B6832"/>
    <w:rPr>
      <w:rFonts w:cs="Times New Roman"/>
      <w:b/>
      <w:bCs/>
      <w:color w:val="000000"/>
      <w:spacing w:val="0"/>
      <w:w w:val="100"/>
      <w:position w:val="0"/>
      <w:sz w:val="23"/>
      <w:szCs w:val="23"/>
      <w:shd w:val="clear" w:color="auto" w:fill="FFFFFF"/>
      <w:lang w:val="pl-PL" w:eastAsia="x-none"/>
    </w:rPr>
  </w:style>
  <w:style w:type="character" w:customStyle="1" w:styleId="Bodytext111">
    <w:name w:val="Body text + 111"/>
    <w:aliases w:val="5 pt1"/>
    <w:basedOn w:val="Bodytext"/>
    <w:uiPriority w:val="99"/>
    <w:rsid w:val="008B6832"/>
    <w:rPr>
      <w:rFonts w:cs="Times New Roman"/>
      <w:color w:val="000000"/>
      <w:spacing w:val="0"/>
      <w:w w:val="100"/>
      <w:position w:val="0"/>
      <w:sz w:val="23"/>
      <w:szCs w:val="23"/>
      <w:shd w:val="clear" w:color="auto" w:fill="FFFFFF"/>
      <w:lang w:val="pl-PL" w:eastAsia="x-none"/>
    </w:rPr>
  </w:style>
  <w:style w:type="paragraph" w:customStyle="1" w:styleId="Tekstpodstawowy1">
    <w:name w:val="Tekst podstawowy1"/>
    <w:basedOn w:val="Normalny"/>
    <w:link w:val="Bodytext"/>
    <w:uiPriority w:val="99"/>
    <w:rsid w:val="008B6832"/>
    <w:pPr>
      <w:widowControl w:val="0"/>
      <w:shd w:val="clear" w:color="auto" w:fill="FFFFFF"/>
    </w:pPr>
    <w:rPr>
      <w:rFonts w:asciiTheme="minorHAnsi" w:eastAsiaTheme="minorHAnsi" w:hAnsiTheme="minorHAnsi"/>
      <w:kern w:val="2"/>
      <w:sz w:val="22"/>
      <w:szCs w:val="22"/>
      <w:lang w:eastAsia="en-US"/>
      <w14:ligatures w14:val="standardContextual"/>
    </w:rPr>
  </w:style>
  <w:style w:type="paragraph" w:customStyle="1" w:styleId="Nagwek21">
    <w:name w:val="Nagłówek 21"/>
    <w:basedOn w:val="Normalny"/>
    <w:next w:val="Normalny"/>
    <w:uiPriority w:val="9"/>
    <w:unhideWhenUsed/>
    <w:qFormat/>
    <w:rsid w:val="008B6832"/>
    <w:pPr>
      <w:keepNext/>
      <w:tabs>
        <w:tab w:val="num" w:pos="1440"/>
      </w:tabs>
      <w:spacing w:before="240" w:after="60"/>
      <w:ind w:left="1440" w:hanging="720"/>
      <w:outlineLvl w:val="1"/>
    </w:pPr>
    <w:rPr>
      <w:rFonts w:ascii="Cambria" w:hAnsi="Cambria"/>
      <w:b/>
      <w:bCs/>
      <w:i/>
      <w:iCs/>
      <w:sz w:val="28"/>
      <w:szCs w:val="28"/>
      <w:lang w:val="en-US" w:eastAsia="en-US"/>
    </w:rPr>
  </w:style>
  <w:style w:type="paragraph" w:customStyle="1" w:styleId="Nagwek41">
    <w:name w:val="Nagłówek 41"/>
    <w:basedOn w:val="Normalny"/>
    <w:next w:val="Normalny"/>
    <w:uiPriority w:val="9"/>
    <w:unhideWhenUsed/>
    <w:qFormat/>
    <w:rsid w:val="008B6832"/>
    <w:pPr>
      <w:keepNext/>
      <w:tabs>
        <w:tab w:val="num" w:pos="864"/>
      </w:tabs>
      <w:spacing w:before="240" w:after="60"/>
      <w:ind w:left="864" w:hanging="864"/>
      <w:outlineLvl w:val="3"/>
    </w:pPr>
    <w:rPr>
      <w:rFonts w:ascii="Calibri" w:hAnsi="Calibri"/>
      <w:b/>
      <w:bCs/>
      <w:sz w:val="28"/>
      <w:szCs w:val="28"/>
      <w:lang w:val="en-US" w:eastAsia="en-US"/>
    </w:rPr>
  </w:style>
  <w:style w:type="paragraph" w:customStyle="1" w:styleId="Nagwek51">
    <w:name w:val="Nagłówek 51"/>
    <w:basedOn w:val="Normalny"/>
    <w:next w:val="Normalny"/>
    <w:uiPriority w:val="9"/>
    <w:unhideWhenUsed/>
    <w:qFormat/>
    <w:rsid w:val="008B6832"/>
    <w:pPr>
      <w:tabs>
        <w:tab w:val="num" w:pos="1008"/>
      </w:tabs>
      <w:spacing w:before="240" w:after="60"/>
      <w:ind w:left="1008" w:hanging="1008"/>
      <w:outlineLvl w:val="4"/>
    </w:pPr>
    <w:rPr>
      <w:rFonts w:ascii="Calibri" w:hAnsi="Calibri"/>
      <w:b/>
      <w:bCs/>
      <w:i/>
      <w:iCs/>
      <w:sz w:val="26"/>
      <w:szCs w:val="26"/>
      <w:lang w:val="en-US" w:eastAsia="en-US"/>
    </w:rPr>
  </w:style>
  <w:style w:type="paragraph" w:customStyle="1" w:styleId="Nagwek71">
    <w:name w:val="Nagłówek 71"/>
    <w:basedOn w:val="Normalny"/>
    <w:next w:val="Normalny"/>
    <w:uiPriority w:val="9"/>
    <w:unhideWhenUsed/>
    <w:qFormat/>
    <w:rsid w:val="008B6832"/>
    <w:pPr>
      <w:tabs>
        <w:tab w:val="num" w:pos="1296"/>
      </w:tabs>
      <w:spacing w:before="240" w:after="60"/>
      <w:ind w:left="1296" w:hanging="1296"/>
      <w:outlineLvl w:val="6"/>
    </w:pPr>
    <w:rPr>
      <w:rFonts w:ascii="Calibri" w:hAnsi="Calibri"/>
      <w:lang w:val="en-US" w:eastAsia="en-US"/>
    </w:rPr>
  </w:style>
  <w:style w:type="paragraph" w:customStyle="1" w:styleId="Nagwek81">
    <w:name w:val="Nagłówek 81"/>
    <w:basedOn w:val="Normalny"/>
    <w:next w:val="Normalny"/>
    <w:uiPriority w:val="9"/>
    <w:unhideWhenUsed/>
    <w:qFormat/>
    <w:rsid w:val="008B6832"/>
    <w:pPr>
      <w:tabs>
        <w:tab w:val="num" w:pos="1440"/>
      </w:tabs>
      <w:spacing w:before="240" w:after="60"/>
      <w:ind w:left="1440" w:hanging="1440"/>
      <w:outlineLvl w:val="7"/>
    </w:pPr>
    <w:rPr>
      <w:rFonts w:ascii="Calibri" w:hAnsi="Calibri"/>
      <w:i/>
      <w:iCs/>
      <w:lang w:val="en-US" w:eastAsia="en-US"/>
    </w:rPr>
  </w:style>
  <w:style w:type="paragraph" w:customStyle="1" w:styleId="Nagwek91">
    <w:name w:val="Nagłówek 91"/>
    <w:basedOn w:val="Normalny"/>
    <w:next w:val="Normalny"/>
    <w:uiPriority w:val="9"/>
    <w:unhideWhenUsed/>
    <w:qFormat/>
    <w:rsid w:val="008B6832"/>
    <w:pPr>
      <w:tabs>
        <w:tab w:val="num" w:pos="6480"/>
      </w:tabs>
      <w:spacing w:before="240" w:after="60"/>
      <w:ind w:left="6480" w:hanging="720"/>
      <w:outlineLvl w:val="8"/>
    </w:pPr>
    <w:rPr>
      <w:rFonts w:ascii="Cambria" w:hAnsi="Cambria"/>
      <w:sz w:val="22"/>
      <w:szCs w:val="22"/>
      <w:lang w:val="en-US" w:eastAsia="en-US"/>
    </w:rPr>
  </w:style>
  <w:style w:type="character" w:customStyle="1" w:styleId="Nagwek2Znak1">
    <w:name w:val="Nagłówek 2 Znak1"/>
    <w:uiPriority w:val="9"/>
    <w:rsid w:val="008B6832"/>
    <w:rPr>
      <w:rFonts w:ascii="Cambria" w:hAnsi="Cambria"/>
      <w:b/>
      <w:color w:val="4F81BD"/>
      <w:sz w:val="26"/>
    </w:rPr>
  </w:style>
  <w:style w:type="character" w:customStyle="1" w:styleId="Nagwek4Znak1">
    <w:name w:val="Nagłówek 4 Znak1"/>
    <w:uiPriority w:val="9"/>
    <w:rsid w:val="008B6832"/>
    <w:rPr>
      <w:rFonts w:ascii="Cambria" w:hAnsi="Cambria"/>
      <w:b/>
      <w:i/>
      <w:color w:val="4F81BD"/>
    </w:rPr>
  </w:style>
  <w:style w:type="character" w:customStyle="1" w:styleId="Nagwek5Znak1">
    <w:name w:val="Nagłówek 5 Znak1"/>
    <w:uiPriority w:val="9"/>
    <w:rsid w:val="008B6832"/>
    <w:rPr>
      <w:rFonts w:ascii="Cambria" w:hAnsi="Cambria"/>
      <w:color w:val="243F60"/>
    </w:rPr>
  </w:style>
  <w:style w:type="character" w:customStyle="1" w:styleId="Nagwek7Znak1">
    <w:name w:val="Nagłówek 7 Znak1"/>
    <w:uiPriority w:val="9"/>
    <w:rsid w:val="008B6832"/>
    <w:rPr>
      <w:rFonts w:ascii="Cambria" w:hAnsi="Cambria"/>
      <w:i/>
      <w:color w:val="404040"/>
    </w:rPr>
  </w:style>
  <w:style w:type="character" w:customStyle="1" w:styleId="Nagwek8Znak1">
    <w:name w:val="Nagłówek 8 Znak1"/>
    <w:uiPriority w:val="9"/>
    <w:rsid w:val="008B6832"/>
    <w:rPr>
      <w:rFonts w:ascii="Cambria" w:hAnsi="Cambria"/>
      <w:color w:val="404040"/>
      <w:sz w:val="20"/>
    </w:rPr>
  </w:style>
  <w:style w:type="character" w:customStyle="1" w:styleId="Nagwek9Znak1">
    <w:name w:val="Nagłówek 9 Znak1"/>
    <w:uiPriority w:val="9"/>
    <w:rsid w:val="008B6832"/>
    <w:rPr>
      <w:rFonts w:ascii="Cambria" w:hAnsi="Cambria"/>
      <w:i/>
      <w:color w:val="404040"/>
      <w:sz w:val="20"/>
    </w:rPr>
  </w:style>
  <w:style w:type="paragraph" w:customStyle="1" w:styleId="Akapitzlist1">
    <w:name w:val="Akapit z listą1"/>
    <w:basedOn w:val="Normalny"/>
    <w:uiPriority w:val="99"/>
    <w:qFormat/>
    <w:rsid w:val="008B6832"/>
    <w:pPr>
      <w:ind w:left="720"/>
      <w:contextualSpacing/>
    </w:pPr>
  </w:style>
  <w:style w:type="character" w:customStyle="1" w:styleId="Teksttreci2Arial">
    <w:name w:val="Tekst treści (2) + Arial"/>
    <w:aliases w:val="8 pt"/>
    <w:rsid w:val="008B6832"/>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8B6832"/>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8B6832"/>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8B6832"/>
    <w:rPr>
      <w:rFonts w:ascii="Microsoft Sans Serif" w:hAnsi="Microsoft Sans Serif"/>
      <w:color w:val="000000"/>
      <w:spacing w:val="0"/>
      <w:w w:val="100"/>
      <w:position w:val="0"/>
      <w:sz w:val="22"/>
      <w:shd w:val="clear" w:color="auto" w:fill="FFFFFF"/>
      <w:lang w:val="pl-PL" w:eastAsia="x-none"/>
    </w:rPr>
  </w:style>
  <w:style w:type="character" w:customStyle="1" w:styleId="czeinternetowe">
    <w:name w:val="Łącze internetowe"/>
    <w:uiPriority w:val="99"/>
    <w:rsid w:val="008B6832"/>
    <w:rPr>
      <w:color w:val="0000FF"/>
      <w:u w:val="single"/>
    </w:rPr>
  </w:style>
  <w:style w:type="character" w:customStyle="1" w:styleId="fontstyle01">
    <w:name w:val="fontstyle01"/>
    <w:rsid w:val="008B6832"/>
    <w:rPr>
      <w:rFonts w:ascii="Arial" w:hAnsi="Arial"/>
      <w:color w:val="000000"/>
      <w:sz w:val="18"/>
    </w:rPr>
  </w:style>
  <w:style w:type="table" w:customStyle="1" w:styleId="Zwykatabela21">
    <w:name w:val="Zwykła tabela 21"/>
    <w:basedOn w:val="Standardowy"/>
    <w:uiPriority w:val="42"/>
    <w:rsid w:val="008B6832"/>
    <w:pPr>
      <w:spacing w:after="0" w:line="240" w:lineRule="auto"/>
    </w:pPr>
    <w:rPr>
      <w:rFonts w:ascii="Calibri" w:eastAsia="Times New Roman"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Zwykatabela211">
    <w:name w:val="Zwykła tabela 211"/>
    <w:basedOn w:val="Standardowy"/>
    <w:uiPriority w:val="42"/>
    <w:rsid w:val="008B6832"/>
    <w:pPr>
      <w:spacing w:after="0" w:line="240" w:lineRule="auto"/>
    </w:pPr>
    <w:rPr>
      <w:rFonts w:ascii="Calibri" w:eastAsia="Times New Roman"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paragraph" w:customStyle="1" w:styleId="rgTablicatekst">
    <w:name w:val="rg Tablica tekst"/>
    <w:basedOn w:val="Normalny"/>
    <w:uiPriority w:val="99"/>
    <w:rsid w:val="008B6832"/>
    <w:pPr>
      <w:autoSpaceDE w:val="0"/>
      <w:autoSpaceDN w:val="0"/>
      <w:adjustRightInd w:val="0"/>
      <w:spacing w:before="60" w:after="60" w:line="287" w:lineRule="auto"/>
      <w:jc w:val="both"/>
    </w:pPr>
    <w:rPr>
      <w:rFonts w:ascii="Arial" w:hAnsi="Arial"/>
      <w:sz w:val="20"/>
      <w:szCs w:val="20"/>
    </w:rPr>
  </w:style>
  <w:style w:type="paragraph" w:customStyle="1" w:styleId="rgNormalny">
    <w:name w:val="rg Normalny"/>
    <w:basedOn w:val="Normalny"/>
    <w:link w:val="rgNormalnyZnak1"/>
    <w:rsid w:val="008B6832"/>
    <w:pPr>
      <w:autoSpaceDE w:val="0"/>
      <w:autoSpaceDN w:val="0"/>
      <w:adjustRightInd w:val="0"/>
      <w:spacing w:after="120" w:line="287" w:lineRule="auto"/>
    </w:pPr>
    <w:rPr>
      <w:lang w:val="x-none"/>
    </w:rPr>
  </w:style>
  <w:style w:type="character" w:customStyle="1" w:styleId="rgNormalnyZnak1">
    <w:name w:val="rg Normalny Znak1"/>
    <w:link w:val="rgNormalny"/>
    <w:rsid w:val="008B6832"/>
    <w:rPr>
      <w:rFonts w:ascii="Times New Roman" w:eastAsia="Times New Roman" w:hAnsi="Times New Roman" w:cs="Times New Roman"/>
      <w:kern w:val="0"/>
      <w:sz w:val="24"/>
      <w:szCs w:val="24"/>
      <w:lang w:val="x-none" w:eastAsia="pl-PL"/>
      <w14:ligatures w14:val="none"/>
    </w:rPr>
  </w:style>
  <w:style w:type="paragraph" w:customStyle="1" w:styleId="Pa13">
    <w:name w:val="Pa13"/>
    <w:basedOn w:val="Default"/>
    <w:next w:val="Default"/>
    <w:uiPriority w:val="99"/>
    <w:rsid w:val="008B6832"/>
    <w:pPr>
      <w:spacing w:line="177" w:lineRule="atLeast"/>
    </w:pPr>
    <w:rPr>
      <w:rFonts w:ascii="Museo Sans 100" w:eastAsia="Calibri" w:hAnsi="Museo Sans 100" w:cs="Times New Roman"/>
      <w:color w:val="auto"/>
      <w:lang w:eastAsia="pl-PL"/>
    </w:rPr>
  </w:style>
  <w:style w:type="paragraph" w:customStyle="1" w:styleId="Pa11">
    <w:name w:val="Pa11"/>
    <w:basedOn w:val="Default"/>
    <w:next w:val="Default"/>
    <w:uiPriority w:val="99"/>
    <w:rsid w:val="008B6832"/>
    <w:pPr>
      <w:spacing w:line="177" w:lineRule="atLeast"/>
    </w:pPr>
    <w:rPr>
      <w:rFonts w:ascii="Museo Sans 700" w:eastAsia="Calibri" w:hAnsi="Museo Sans 700" w:cs="Times New Roman"/>
      <w:color w:val="auto"/>
      <w:lang w:eastAsia="pl-PL"/>
    </w:rPr>
  </w:style>
  <w:style w:type="numbering" w:customStyle="1" w:styleId="Bezlisty15">
    <w:name w:val="Bez listy15"/>
    <w:next w:val="Bezlisty"/>
    <w:uiPriority w:val="99"/>
    <w:semiHidden/>
    <w:unhideWhenUsed/>
    <w:rsid w:val="008B6832"/>
  </w:style>
  <w:style w:type="numbering" w:customStyle="1" w:styleId="Bezlisty24">
    <w:name w:val="Bez listy24"/>
    <w:next w:val="Bezlisty"/>
    <w:uiPriority w:val="99"/>
    <w:semiHidden/>
    <w:unhideWhenUsed/>
    <w:rsid w:val="008B6832"/>
  </w:style>
  <w:style w:type="character" w:customStyle="1" w:styleId="TekstprzypisukocowegoZnak1">
    <w:name w:val="Tekst przypisu końcowego Znak1"/>
    <w:basedOn w:val="Domylnaczcionkaakapitu"/>
    <w:uiPriority w:val="99"/>
    <w:rsid w:val="008B6832"/>
    <w:rPr>
      <w:rFonts w:ascii="Times New Roman" w:eastAsia="Times New Roman" w:hAnsi="Times New Roman" w:cs="Times New Roman"/>
      <w:sz w:val="20"/>
      <w:szCs w:val="20"/>
      <w:lang w:val="en-GB"/>
    </w:rPr>
  </w:style>
  <w:style w:type="character" w:customStyle="1" w:styleId="TekstkomentarzaZnak1">
    <w:name w:val="Tekst komentarza Znak1"/>
    <w:aliases w:val="ct Znak1,Comment Text Znak1"/>
    <w:basedOn w:val="Domylnaczcionkaakapitu"/>
    <w:uiPriority w:val="99"/>
    <w:rsid w:val="008B6832"/>
    <w:rPr>
      <w:rFonts w:ascii="Times New Roman" w:eastAsia="Times New Roman" w:hAnsi="Times New Roman" w:cs="Times New Roman"/>
      <w:sz w:val="20"/>
      <w:szCs w:val="20"/>
      <w:lang w:val="en-GB"/>
    </w:rPr>
  </w:style>
  <w:style w:type="character" w:customStyle="1" w:styleId="TematkomentarzaZnak1">
    <w:name w:val="Temat komentarza Znak1"/>
    <w:basedOn w:val="TekstkomentarzaZnak1"/>
    <w:uiPriority w:val="99"/>
    <w:rsid w:val="008B6832"/>
    <w:rPr>
      <w:rFonts w:ascii="Times New Roman" w:eastAsia="Times New Roman" w:hAnsi="Times New Roman" w:cs="Times New Roman"/>
      <w:b/>
      <w:bCs/>
      <w:sz w:val="20"/>
      <w:szCs w:val="20"/>
      <w:lang w:val="en-GB"/>
    </w:rPr>
  </w:style>
  <w:style w:type="numbering" w:customStyle="1" w:styleId="Bezlisty34">
    <w:name w:val="Bez listy34"/>
    <w:next w:val="Bezlisty"/>
    <w:uiPriority w:val="99"/>
    <w:semiHidden/>
    <w:unhideWhenUsed/>
    <w:rsid w:val="008B6832"/>
  </w:style>
  <w:style w:type="numbering" w:customStyle="1" w:styleId="Bezlisty1111">
    <w:name w:val="Bez listy1111"/>
    <w:next w:val="Bezlisty"/>
    <w:uiPriority w:val="99"/>
    <w:semiHidden/>
    <w:unhideWhenUsed/>
    <w:rsid w:val="008B6832"/>
  </w:style>
  <w:style w:type="numbering" w:customStyle="1" w:styleId="Bezlisty211">
    <w:name w:val="Bez listy211"/>
    <w:next w:val="Bezlisty"/>
    <w:uiPriority w:val="99"/>
    <w:semiHidden/>
    <w:unhideWhenUsed/>
    <w:rsid w:val="008B6832"/>
  </w:style>
  <w:style w:type="paragraph" w:customStyle="1" w:styleId="NormalBold">
    <w:name w:val="NormalBold"/>
    <w:basedOn w:val="Normalny"/>
    <w:link w:val="NormalBoldChar"/>
    <w:rsid w:val="008B6832"/>
    <w:pPr>
      <w:widowControl w:val="0"/>
    </w:pPr>
    <w:rPr>
      <w:b/>
      <w:szCs w:val="22"/>
      <w:lang w:val="x-none" w:eastAsia="en-GB"/>
    </w:rPr>
  </w:style>
  <w:style w:type="character" w:customStyle="1" w:styleId="NormalBoldChar">
    <w:name w:val="NormalBold Char"/>
    <w:link w:val="NormalBold"/>
    <w:locked/>
    <w:rsid w:val="008B6832"/>
    <w:rPr>
      <w:rFonts w:ascii="Times New Roman" w:eastAsia="Times New Roman" w:hAnsi="Times New Roman" w:cs="Times New Roman"/>
      <w:b/>
      <w:kern w:val="0"/>
      <w:sz w:val="24"/>
      <w:lang w:val="x-none" w:eastAsia="en-GB"/>
      <w14:ligatures w14:val="none"/>
    </w:rPr>
  </w:style>
  <w:style w:type="paragraph" w:customStyle="1" w:styleId="Text1">
    <w:name w:val="Text 1"/>
    <w:basedOn w:val="Normalny"/>
    <w:uiPriority w:val="99"/>
    <w:rsid w:val="008B6832"/>
    <w:pPr>
      <w:spacing w:before="120" w:after="120"/>
      <w:ind w:left="850"/>
      <w:jc w:val="both"/>
    </w:pPr>
    <w:rPr>
      <w:rFonts w:eastAsia="Calibri"/>
      <w:szCs w:val="22"/>
      <w:lang w:eastAsia="en-GB"/>
    </w:rPr>
  </w:style>
  <w:style w:type="paragraph" w:customStyle="1" w:styleId="NormalLeft">
    <w:name w:val="Normal Left"/>
    <w:basedOn w:val="Normalny"/>
    <w:uiPriority w:val="99"/>
    <w:rsid w:val="008B6832"/>
    <w:pPr>
      <w:spacing w:before="120" w:after="120"/>
    </w:pPr>
    <w:rPr>
      <w:rFonts w:eastAsia="Calibri"/>
      <w:szCs w:val="22"/>
      <w:lang w:eastAsia="en-GB"/>
    </w:rPr>
  </w:style>
  <w:style w:type="paragraph" w:customStyle="1" w:styleId="ChapterTitle">
    <w:name w:val="ChapterTitle"/>
    <w:basedOn w:val="Normalny"/>
    <w:next w:val="Normalny"/>
    <w:uiPriority w:val="99"/>
    <w:rsid w:val="008B6832"/>
    <w:pPr>
      <w:keepNext/>
      <w:spacing w:before="120" w:after="360"/>
      <w:jc w:val="center"/>
    </w:pPr>
    <w:rPr>
      <w:rFonts w:eastAsia="Calibri"/>
      <w:b/>
      <w:sz w:val="32"/>
      <w:szCs w:val="22"/>
      <w:lang w:eastAsia="en-GB"/>
    </w:rPr>
  </w:style>
  <w:style w:type="paragraph" w:customStyle="1" w:styleId="SectionTitle">
    <w:name w:val="SectionTitle"/>
    <w:basedOn w:val="Normalny"/>
    <w:next w:val="Nagwek1"/>
    <w:uiPriority w:val="99"/>
    <w:rsid w:val="008B6832"/>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uiPriority w:val="99"/>
    <w:rsid w:val="008B6832"/>
    <w:pPr>
      <w:spacing w:before="120" w:after="120"/>
      <w:jc w:val="center"/>
    </w:pPr>
    <w:rPr>
      <w:rFonts w:eastAsia="Calibri"/>
      <w:b/>
      <w:szCs w:val="22"/>
      <w:u w:val="single"/>
      <w:lang w:eastAsia="en-GB"/>
    </w:rPr>
  </w:style>
  <w:style w:type="paragraph" w:customStyle="1" w:styleId="ust">
    <w:name w:val="ust"/>
    <w:basedOn w:val="Normalny"/>
    <w:uiPriority w:val="99"/>
    <w:rsid w:val="008B6832"/>
    <w:pPr>
      <w:spacing w:before="60" w:after="60"/>
      <w:ind w:left="426" w:hanging="284"/>
      <w:jc w:val="both"/>
    </w:pPr>
    <w:rPr>
      <w:rFonts w:eastAsia="Calibri"/>
    </w:rPr>
  </w:style>
  <w:style w:type="numbering" w:customStyle="1" w:styleId="Bezlisty44">
    <w:name w:val="Bez listy44"/>
    <w:next w:val="Bezlisty"/>
    <w:uiPriority w:val="99"/>
    <w:semiHidden/>
    <w:unhideWhenUsed/>
    <w:rsid w:val="008B6832"/>
  </w:style>
  <w:style w:type="table" w:customStyle="1" w:styleId="Tabela-Siatka111">
    <w:name w:val="Tabela - Siatka111"/>
    <w:basedOn w:val="Standardowy"/>
    <w:next w:val="Tabela-Siatka"/>
    <w:rsid w:val="008B683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8B6832"/>
  </w:style>
  <w:style w:type="numbering" w:customStyle="1" w:styleId="Styl1">
    <w:name w:val="Styl1"/>
    <w:uiPriority w:val="99"/>
    <w:rsid w:val="008B6832"/>
    <w:pPr>
      <w:numPr>
        <w:numId w:val="84"/>
      </w:numPr>
    </w:pPr>
  </w:style>
  <w:style w:type="character" w:customStyle="1" w:styleId="Teksttreci11">
    <w:name w:val="Tekst treści (11)_"/>
    <w:link w:val="Teksttreci110"/>
    <w:rsid w:val="008B6832"/>
    <w:rPr>
      <w:rFonts w:ascii="Arial" w:eastAsia="Arial" w:hAnsi="Arial" w:cs="Arial"/>
      <w:i/>
      <w:iCs/>
      <w:shd w:val="clear" w:color="auto" w:fill="FFFFFF"/>
    </w:rPr>
  </w:style>
  <w:style w:type="paragraph" w:customStyle="1" w:styleId="Teksttreci110">
    <w:name w:val="Tekst treści (11)"/>
    <w:basedOn w:val="Normalny"/>
    <w:link w:val="Teksttreci11"/>
    <w:rsid w:val="008B6832"/>
    <w:pPr>
      <w:widowControl w:val="0"/>
      <w:shd w:val="clear" w:color="auto" w:fill="FFFFFF"/>
      <w:spacing w:before="240" w:after="840" w:line="0" w:lineRule="atLeast"/>
      <w:ind w:hanging="1140"/>
    </w:pPr>
    <w:rPr>
      <w:rFonts w:ascii="Arial" w:eastAsia="Arial" w:hAnsi="Arial" w:cs="Arial"/>
      <w:i/>
      <w:iCs/>
      <w:kern w:val="2"/>
      <w:sz w:val="22"/>
      <w:szCs w:val="22"/>
      <w:lang w:eastAsia="en-US"/>
      <w14:ligatures w14:val="standardContextual"/>
    </w:rPr>
  </w:style>
  <w:style w:type="character" w:customStyle="1" w:styleId="Teksttreci2Kursywa">
    <w:name w:val="Tekst treści (2) + Kursywa"/>
    <w:rsid w:val="008B6832"/>
    <w:rPr>
      <w:rFonts w:ascii="Arial" w:eastAsia="Arial" w:hAnsi="Arial" w:cs="Arial"/>
      <w:b w:val="0"/>
      <w:bCs w:val="0"/>
      <w:i/>
      <w:iCs/>
      <w:smallCaps w:val="0"/>
      <w:strike w:val="0"/>
      <w:color w:val="000000"/>
      <w:spacing w:val="0"/>
      <w:w w:val="100"/>
      <w:position w:val="0"/>
      <w:sz w:val="24"/>
      <w:szCs w:val="24"/>
      <w:u w:val="none"/>
      <w:shd w:val="clear" w:color="auto" w:fill="FFFFFF"/>
      <w:lang w:val="pl-PL" w:eastAsia="pl-PL" w:bidi="pl-PL"/>
    </w:rPr>
  </w:style>
  <w:style w:type="character" w:customStyle="1" w:styleId="Teksttreci18">
    <w:name w:val="Tekst treści (18)_"/>
    <w:link w:val="Teksttreci180"/>
    <w:rsid w:val="008B6832"/>
    <w:rPr>
      <w:rFonts w:ascii="Arial" w:eastAsia="Arial" w:hAnsi="Arial" w:cs="Arial"/>
      <w:i/>
      <w:iCs/>
      <w:shd w:val="clear" w:color="auto" w:fill="FFFFFF"/>
    </w:rPr>
  </w:style>
  <w:style w:type="paragraph" w:customStyle="1" w:styleId="Teksttreci180">
    <w:name w:val="Tekst treści (18)"/>
    <w:basedOn w:val="Normalny"/>
    <w:link w:val="Teksttreci18"/>
    <w:rsid w:val="008B6832"/>
    <w:pPr>
      <w:widowControl w:val="0"/>
      <w:shd w:val="clear" w:color="auto" w:fill="FFFFFF"/>
      <w:spacing w:before="180" w:line="263" w:lineRule="exact"/>
    </w:pPr>
    <w:rPr>
      <w:rFonts w:ascii="Arial" w:eastAsia="Arial" w:hAnsi="Arial" w:cs="Arial"/>
      <w:i/>
      <w:iCs/>
      <w:kern w:val="2"/>
      <w:sz w:val="22"/>
      <w:szCs w:val="22"/>
      <w:lang w:eastAsia="en-US"/>
      <w14:ligatures w14:val="standardContextual"/>
    </w:rPr>
  </w:style>
  <w:style w:type="character" w:customStyle="1" w:styleId="Teksttreci18Bezkursywy">
    <w:name w:val="Tekst treści (18) + Bez kursywy"/>
    <w:rsid w:val="008B6832"/>
    <w:rPr>
      <w:rFonts w:ascii="Arial" w:eastAsia="Arial" w:hAnsi="Arial" w:cs="Arial"/>
      <w:b w:val="0"/>
      <w:bCs w:val="0"/>
      <w:i/>
      <w:iCs/>
      <w:smallCaps w:val="0"/>
      <w:strike w:val="0"/>
      <w:color w:val="000000"/>
      <w:spacing w:val="0"/>
      <w:w w:val="100"/>
      <w:position w:val="0"/>
      <w:sz w:val="24"/>
      <w:szCs w:val="24"/>
      <w:u w:val="none"/>
      <w:lang w:val="pl-PL" w:eastAsia="pl-PL" w:bidi="pl-PL"/>
    </w:rPr>
  </w:style>
  <w:style w:type="character" w:customStyle="1" w:styleId="Teksttreci2Maelitery">
    <w:name w:val="Tekst treści (2) + Małe litery"/>
    <w:rsid w:val="008B6832"/>
    <w:rPr>
      <w:rFonts w:ascii="Arial" w:eastAsia="Arial" w:hAnsi="Arial" w:cs="Arial"/>
      <w:b w:val="0"/>
      <w:bCs w:val="0"/>
      <w:i w:val="0"/>
      <w:iCs w:val="0"/>
      <w:smallCaps/>
      <w:strike w:val="0"/>
      <w:color w:val="000000"/>
      <w:spacing w:val="0"/>
      <w:w w:val="100"/>
      <w:position w:val="0"/>
      <w:sz w:val="24"/>
      <w:szCs w:val="24"/>
      <w:u w:val="none"/>
      <w:shd w:val="clear" w:color="auto" w:fill="FFFFFF"/>
      <w:lang w:val="pl-PL" w:eastAsia="pl-PL" w:bidi="pl-PL"/>
    </w:rPr>
  </w:style>
  <w:style w:type="character" w:customStyle="1" w:styleId="Nagwek40">
    <w:name w:val="Nagłówek #4_"/>
    <w:link w:val="Nagwek42"/>
    <w:rsid w:val="008B6832"/>
    <w:rPr>
      <w:rFonts w:ascii="Arial" w:eastAsia="Arial" w:hAnsi="Arial" w:cs="Arial"/>
      <w:b/>
      <w:bCs/>
      <w:shd w:val="clear" w:color="auto" w:fill="FFFFFF"/>
    </w:rPr>
  </w:style>
  <w:style w:type="paragraph" w:customStyle="1" w:styleId="Nagwek42">
    <w:name w:val="Nagłówek #4"/>
    <w:basedOn w:val="Normalny"/>
    <w:link w:val="Nagwek40"/>
    <w:rsid w:val="008B6832"/>
    <w:pPr>
      <w:widowControl w:val="0"/>
      <w:shd w:val="clear" w:color="auto" w:fill="FFFFFF"/>
      <w:spacing w:line="396" w:lineRule="exact"/>
      <w:ind w:hanging="340"/>
      <w:outlineLvl w:val="3"/>
    </w:pPr>
    <w:rPr>
      <w:rFonts w:ascii="Arial" w:eastAsia="Arial" w:hAnsi="Arial" w:cs="Arial"/>
      <w:b/>
      <w:bCs/>
      <w:kern w:val="2"/>
      <w:sz w:val="22"/>
      <w:szCs w:val="22"/>
      <w:lang w:eastAsia="en-US"/>
      <w14:ligatures w14:val="standardContextual"/>
    </w:rPr>
  </w:style>
  <w:style w:type="character" w:customStyle="1" w:styleId="Teksttreci19">
    <w:name w:val="Tekst treści (19)_"/>
    <w:link w:val="Teksttreci190"/>
    <w:rsid w:val="008B6832"/>
    <w:rPr>
      <w:rFonts w:ascii="Arial" w:eastAsia="Arial" w:hAnsi="Arial" w:cs="Arial"/>
      <w:b/>
      <w:bCs/>
      <w:shd w:val="clear" w:color="auto" w:fill="FFFFFF"/>
    </w:rPr>
  </w:style>
  <w:style w:type="paragraph" w:customStyle="1" w:styleId="Teksttreci190">
    <w:name w:val="Tekst treści (19)"/>
    <w:basedOn w:val="Normalny"/>
    <w:link w:val="Teksttreci19"/>
    <w:rsid w:val="008B6832"/>
    <w:pPr>
      <w:widowControl w:val="0"/>
      <w:shd w:val="clear" w:color="auto" w:fill="FFFFFF"/>
      <w:spacing w:after="60" w:line="0" w:lineRule="atLeast"/>
      <w:jc w:val="both"/>
    </w:pPr>
    <w:rPr>
      <w:rFonts w:ascii="Arial" w:eastAsia="Arial" w:hAnsi="Arial" w:cs="Arial"/>
      <w:b/>
      <w:bCs/>
      <w:kern w:val="2"/>
      <w:sz w:val="22"/>
      <w:szCs w:val="22"/>
      <w:lang w:eastAsia="en-US"/>
      <w14:ligatures w14:val="standardContextual"/>
    </w:rPr>
  </w:style>
  <w:style w:type="paragraph" w:styleId="Legenda">
    <w:name w:val="caption"/>
    <w:basedOn w:val="Normalny"/>
    <w:next w:val="Normalny"/>
    <w:uiPriority w:val="35"/>
    <w:unhideWhenUsed/>
    <w:qFormat/>
    <w:rsid w:val="008B6832"/>
    <w:pPr>
      <w:spacing w:after="200"/>
    </w:pPr>
    <w:rPr>
      <w:b/>
      <w:bCs/>
      <w:color w:val="4F81BD"/>
      <w:sz w:val="18"/>
      <w:szCs w:val="18"/>
    </w:rPr>
  </w:style>
  <w:style w:type="paragraph" w:customStyle="1" w:styleId="UPAR1">
    <w:name w:val="U_PAR_1"/>
    <w:basedOn w:val="Normalny"/>
    <w:uiPriority w:val="99"/>
    <w:rsid w:val="008B6832"/>
    <w:pPr>
      <w:numPr>
        <w:numId w:val="85"/>
      </w:numPr>
      <w:spacing w:before="360" w:after="120"/>
      <w:ind w:left="0"/>
      <w:jc w:val="center"/>
      <w:outlineLvl w:val="0"/>
    </w:pPr>
    <w:rPr>
      <w:rFonts w:ascii="Cambria" w:hAnsi="Cambria" w:cs="Arial"/>
      <w:b/>
    </w:rPr>
  </w:style>
  <w:style w:type="paragraph" w:customStyle="1" w:styleId="UPAR2">
    <w:name w:val="U_PAR_2"/>
    <w:basedOn w:val="Normalny"/>
    <w:uiPriority w:val="99"/>
    <w:rsid w:val="008B6832"/>
    <w:pPr>
      <w:numPr>
        <w:ilvl w:val="1"/>
        <w:numId w:val="85"/>
      </w:numPr>
      <w:tabs>
        <w:tab w:val="clear" w:pos="720"/>
        <w:tab w:val="left" w:pos="567"/>
      </w:tabs>
      <w:ind w:left="0" w:firstLine="0"/>
      <w:jc w:val="both"/>
      <w:outlineLvl w:val="1"/>
    </w:pPr>
    <w:rPr>
      <w:rFonts w:ascii="Cambria" w:hAnsi="Cambria" w:cs="Arial"/>
    </w:rPr>
  </w:style>
  <w:style w:type="paragraph" w:customStyle="1" w:styleId="UPAR3">
    <w:name w:val="U_PAR_3"/>
    <w:basedOn w:val="Normalny"/>
    <w:uiPriority w:val="99"/>
    <w:rsid w:val="008B6832"/>
    <w:pPr>
      <w:widowControl w:val="0"/>
      <w:numPr>
        <w:ilvl w:val="2"/>
        <w:numId w:val="85"/>
      </w:numPr>
      <w:tabs>
        <w:tab w:val="clear" w:pos="1080"/>
        <w:tab w:val="left" w:pos="1134"/>
      </w:tabs>
      <w:ind w:left="0" w:firstLine="0"/>
      <w:jc w:val="both"/>
    </w:pPr>
    <w:rPr>
      <w:rFonts w:ascii="Cambria" w:hAnsi="Cambria"/>
      <w:bCs/>
    </w:rPr>
  </w:style>
  <w:style w:type="paragraph" w:customStyle="1" w:styleId="UPAR4">
    <w:name w:val="U_PAR_4"/>
    <w:basedOn w:val="UPAR3"/>
    <w:uiPriority w:val="99"/>
    <w:rsid w:val="008B6832"/>
    <w:pPr>
      <w:numPr>
        <w:ilvl w:val="3"/>
      </w:numPr>
      <w:tabs>
        <w:tab w:val="clear" w:pos="1134"/>
        <w:tab w:val="clear" w:pos="1440"/>
        <w:tab w:val="left" w:pos="1701"/>
      </w:tabs>
      <w:ind w:left="0" w:firstLine="0"/>
    </w:pPr>
  </w:style>
  <w:style w:type="paragraph" w:customStyle="1" w:styleId="SIWZ1">
    <w:name w:val="SIWZ_1"/>
    <w:basedOn w:val="Normalny"/>
    <w:uiPriority w:val="99"/>
    <w:rsid w:val="008B6832"/>
    <w:pPr>
      <w:numPr>
        <w:numId w:val="86"/>
      </w:numPr>
      <w:spacing w:before="200" w:after="120"/>
      <w:ind w:left="0" w:firstLine="0"/>
    </w:pPr>
    <w:rPr>
      <w:b/>
      <w:lang w:eastAsia="en-US"/>
    </w:rPr>
  </w:style>
  <w:style w:type="paragraph" w:customStyle="1" w:styleId="SIWZ2">
    <w:name w:val="SIWZ_2"/>
    <w:basedOn w:val="Normalny"/>
    <w:uiPriority w:val="99"/>
    <w:rsid w:val="008B6832"/>
    <w:pPr>
      <w:numPr>
        <w:ilvl w:val="1"/>
        <w:numId w:val="86"/>
      </w:numPr>
      <w:tabs>
        <w:tab w:val="left" w:pos="709"/>
      </w:tabs>
      <w:spacing w:after="120"/>
      <w:jc w:val="both"/>
    </w:pPr>
    <w:rPr>
      <w:lang w:eastAsia="en-US"/>
    </w:rPr>
  </w:style>
  <w:style w:type="numbering" w:customStyle="1" w:styleId="Bezlisty53">
    <w:name w:val="Bez listy53"/>
    <w:next w:val="Bezlisty"/>
    <w:uiPriority w:val="99"/>
    <w:semiHidden/>
    <w:unhideWhenUsed/>
    <w:rsid w:val="008B6832"/>
  </w:style>
  <w:style w:type="table" w:customStyle="1" w:styleId="Tabela-Siatka43">
    <w:name w:val="Tabela - Siatka43"/>
    <w:basedOn w:val="Standardowy"/>
    <w:next w:val="Tabela-Siatka"/>
    <w:uiPriority w:val="3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uiPriority w:val="99"/>
    <w:rsid w:val="008B6832"/>
    <w:rPr>
      <w:rFonts w:ascii="Arial" w:hAnsi="Arial" w:cs="Arial"/>
      <w:szCs w:val="18"/>
    </w:rPr>
  </w:style>
  <w:style w:type="numbering" w:customStyle="1" w:styleId="Bezlisty63">
    <w:name w:val="Bez listy63"/>
    <w:next w:val="Bezlisty"/>
    <w:uiPriority w:val="99"/>
    <w:semiHidden/>
    <w:rsid w:val="008B6832"/>
  </w:style>
  <w:style w:type="paragraph" w:customStyle="1" w:styleId="-Dzia">
    <w:name w:val="-Dział..."/>
    <w:uiPriority w:val="99"/>
    <w:rsid w:val="008B6832"/>
    <w:pPr>
      <w:widowControl w:val="0"/>
      <w:autoSpaceDE w:val="0"/>
      <w:autoSpaceDN w:val="0"/>
      <w:adjustRightInd w:val="0"/>
      <w:spacing w:before="1100" w:after="1100" w:line="240" w:lineRule="atLeast"/>
      <w:jc w:val="center"/>
    </w:pPr>
    <w:rPr>
      <w:rFonts w:ascii="Arial" w:eastAsia="Times New Roman" w:hAnsi="Arial" w:cs="Arial"/>
      <w:b/>
      <w:bCs/>
      <w:kern w:val="0"/>
      <w:sz w:val="34"/>
      <w:szCs w:val="34"/>
      <w:lang w:eastAsia="pl-PL"/>
      <w14:ligatures w14:val="none"/>
    </w:rPr>
  </w:style>
  <w:style w:type="paragraph" w:customStyle="1" w:styleId="zrodlo">
    <w:name w:val="zrodlo"/>
    <w:uiPriority w:val="99"/>
    <w:rsid w:val="008B6832"/>
    <w:pPr>
      <w:widowControl w:val="0"/>
      <w:autoSpaceDE w:val="0"/>
      <w:autoSpaceDN w:val="0"/>
      <w:adjustRightInd w:val="0"/>
      <w:spacing w:before="300" w:after="0" w:line="174" w:lineRule="atLeast"/>
      <w:jc w:val="both"/>
    </w:pPr>
    <w:rPr>
      <w:rFonts w:ascii="Arial" w:eastAsia="Times New Roman" w:hAnsi="Arial" w:cs="Arial"/>
      <w:i/>
      <w:iCs/>
      <w:kern w:val="0"/>
      <w:sz w:val="15"/>
      <w:szCs w:val="15"/>
      <w:lang w:eastAsia="pl-PL"/>
      <w14:ligatures w14:val="none"/>
    </w:rPr>
  </w:style>
  <w:style w:type="paragraph" w:customStyle="1" w:styleId="BOLDCENTER">
    <w:name w:val="BOLD_CENTER"/>
    <w:uiPriority w:val="99"/>
    <w:rsid w:val="008B6832"/>
    <w:pPr>
      <w:keepNext/>
      <w:widowControl w:val="0"/>
      <w:autoSpaceDE w:val="0"/>
      <w:autoSpaceDN w:val="0"/>
      <w:adjustRightInd w:val="0"/>
      <w:spacing w:before="240" w:after="120" w:line="256" w:lineRule="atLeast"/>
      <w:jc w:val="center"/>
    </w:pPr>
    <w:rPr>
      <w:rFonts w:ascii="Arial" w:eastAsia="Times New Roman" w:hAnsi="Arial" w:cs="Arial"/>
      <w:b/>
      <w:bCs/>
      <w:kern w:val="0"/>
      <w:sz w:val="20"/>
      <w:szCs w:val="19"/>
      <w:lang w:eastAsia="pl-PL"/>
      <w14:ligatures w14:val="none"/>
    </w:rPr>
  </w:style>
  <w:style w:type="paragraph" w:customStyle="1" w:styleId="BodytekstMALYCENTER">
    <w:name w:val="Body_tekst_MALY_CENTER"/>
    <w:uiPriority w:val="99"/>
    <w:rsid w:val="008B6832"/>
    <w:pPr>
      <w:widowControl w:val="0"/>
      <w:autoSpaceDE w:val="0"/>
      <w:autoSpaceDN w:val="0"/>
      <w:adjustRightInd w:val="0"/>
      <w:spacing w:after="0" w:line="240" w:lineRule="auto"/>
      <w:jc w:val="center"/>
    </w:pPr>
    <w:rPr>
      <w:rFonts w:ascii="Arial" w:eastAsia="Times New Roman" w:hAnsi="Arial" w:cs="Arial"/>
      <w:kern w:val="0"/>
      <w:sz w:val="14"/>
      <w:szCs w:val="14"/>
      <w:lang w:eastAsia="pl-PL"/>
      <w14:ligatures w14:val="none"/>
    </w:rPr>
  </w:style>
  <w:style w:type="paragraph" w:customStyle="1" w:styleId="ZFNOTENTRY">
    <w:name w:val="Z_FNOT ENTRY"/>
    <w:uiPriority w:val="99"/>
    <w:rsid w:val="008B6832"/>
    <w:pPr>
      <w:widowControl w:val="0"/>
      <w:autoSpaceDE w:val="0"/>
      <w:autoSpaceDN w:val="0"/>
      <w:adjustRightInd w:val="0"/>
      <w:spacing w:after="0" w:line="200" w:lineRule="atLeast"/>
      <w:ind w:left="170"/>
      <w:jc w:val="both"/>
    </w:pPr>
    <w:rPr>
      <w:rFonts w:ascii="Arial" w:eastAsia="Times New Roman" w:hAnsi="Arial" w:cs="Arial"/>
      <w:kern w:val="0"/>
      <w:sz w:val="15"/>
      <w:szCs w:val="15"/>
      <w:lang w:eastAsia="pl-PL"/>
      <w14:ligatures w14:val="none"/>
    </w:rPr>
  </w:style>
  <w:style w:type="paragraph" w:customStyle="1" w:styleId="-Paginalewa">
    <w:name w:val="-Pagina lewa"/>
    <w:uiPriority w:val="99"/>
    <w:rsid w:val="008B6832"/>
    <w:pPr>
      <w:widowControl w:val="0"/>
      <w:autoSpaceDE w:val="0"/>
      <w:autoSpaceDN w:val="0"/>
      <w:adjustRightInd w:val="0"/>
      <w:spacing w:after="0" w:line="240" w:lineRule="auto"/>
    </w:pPr>
    <w:rPr>
      <w:rFonts w:ascii="Arial" w:eastAsia="Times New Roman" w:hAnsi="Arial" w:cs="Arial"/>
      <w:kern w:val="0"/>
      <w:sz w:val="13"/>
      <w:szCs w:val="13"/>
      <w:lang w:eastAsia="pl-PL"/>
      <w14:ligatures w14:val="none"/>
    </w:rPr>
  </w:style>
  <w:style w:type="paragraph" w:customStyle="1" w:styleId="Dzia2center">
    <w:name w:val="Dział_2_center"/>
    <w:uiPriority w:val="99"/>
    <w:rsid w:val="008B6832"/>
    <w:pPr>
      <w:keepNext/>
      <w:widowControl w:val="0"/>
      <w:autoSpaceDE w:val="0"/>
      <w:autoSpaceDN w:val="0"/>
      <w:adjustRightInd w:val="0"/>
      <w:spacing w:before="480" w:after="240" w:line="240" w:lineRule="atLeast"/>
      <w:jc w:val="center"/>
    </w:pPr>
    <w:rPr>
      <w:rFonts w:ascii="Arial" w:eastAsia="Times New Roman" w:hAnsi="Arial" w:cs="Arial"/>
      <w:b/>
      <w:bCs/>
      <w:kern w:val="0"/>
      <w:lang w:eastAsia="pl-PL"/>
      <w14:ligatures w14:val="none"/>
    </w:rPr>
  </w:style>
  <w:style w:type="paragraph" w:customStyle="1" w:styleId="-Paginaprawa">
    <w:name w:val="-Pagina prawa"/>
    <w:uiPriority w:val="99"/>
    <w:rsid w:val="008B6832"/>
    <w:pPr>
      <w:widowControl w:val="0"/>
      <w:autoSpaceDE w:val="0"/>
      <w:autoSpaceDN w:val="0"/>
      <w:adjustRightInd w:val="0"/>
      <w:spacing w:after="0" w:line="240" w:lineRule="auto"/>
      <w:jc w:val="right"/>
    </w:pPr>
    <w:rPr>
      <w:rFonts w:ascii="Arial" w:eastAsia="Times New Roman" w:hAnsi="Arial" w:cs="Arial"/>
      <w:color w:val="FFFFFF"/>
      <w:kern w:val="0"/>
      <w:sz w:val="13"/>
      <w:szCs w:val="13"/>
      <w:lang w:eastAsia="pl-PL"/>
      <w14:ligatures w14:val="none"/>
    </w:rPr>
  </w:style>
  <w:style w:type="paragraph" w:customStyle="1" w:styleId="-Wyliczenie2-x">
    <w:name w:val="-Wyliczenie 2 - (x)"/>
    <w:uiPriority w:val="99"/>
    <w:rsid w:val="008B6832"/>
    <w:pPr>
      <w:tabs>
        <w:tab w:val="left" w:pos="539"/>
        <w:tab w:val="right" w:leader="dot" w:pos="9072"/>
      </w:tabs>
      <w:autoSpaceDE w:val="0"/>
      <w:autoSpaceDN w:val="0"/>
      <w:adjustRightInd w:val="0"/>
      <w:spacing w:after="0" w:line="254" w:lineRule="atLeast"/>
      <w:ind w:left="539" w:hanging="312"/>
      <w:jc w:val="both"/>
    </w:pPr>
    <w:rPr>
      <w:rFonts w:ascii="Arial" w:eastAsia="Times New Roman" w:hAnsi="Arial" w:cs="Arial"/>
      <w:kern w:val="0"/>
      <w:sz w:val="20"/>
      <w:szCs w:val="18"/>
      <w:lang w:eastAsia="pl-PL"/>
      <w14:ligatures w14:val="none"/>
    </w:rPr>
  </w:style>
  <w:style w:type="paragraph" w:customStyle="1" w:styleId="-Wyliczenie3-x">
    <w:name w:val="-Wyliczenie 3 - (x)"/>
    <w:uiPriority w:val="99"/>
    <w:rsid w:val="008B6832"/>
    <w:pPr>
      <w:widowControl w:val="0"/>
      <w:tabs>
        <w:tab w:val="left" w:pos="850"/>
        <w:tab w:val="right" w:leader="dot" w:pos="9072"/>
      </w:tabs>
      <w:autoSpaceDE w:val="0"/>
      <w:autoSpaceDN w:val="0"/>
      <w:adjustRightInd w:val="0"/>
      <w:spacing w:after="0" w:line="256" w:lineRule="atLeast"/>
      <w:ind w:left="851" w:hanging="312"/>
      <w:jc w:val="both"/>
    </w:pPr>
    <w:rPr>
      <w:rFonts w:ascii="Arial" w:eastAsia="Times New Roman" w:hAnsi="Arial" w:cs="Arial"/>
      <w:kern w:val="0"/>
      <w:sz w:val="20"/>
      <w:szCs w:val="18"/>
      <w:lang w:eastAsia="pl-PL"/>
      <w14:ligatures w14:val="none"/>
    </w:rPr>
  </w:style>
  <w:style w:type="paragraph" w:customStyle="1" w:styleId="-BodyText-1">
    <w:name w:val="-Body Text - 1"/>
    <w:uiPriority w:val="99"/>
    <w:rsid w:val="008B6832"/>
    <w:pPr>
      <w:autoSpaceDE w:val="0"/>
      <w:autoSpaceDN w:val="0"/>
      <w:adjustRightInd w:val="0"/>
      <w:spacing w:after="0" w:line="256" w:lineRule="atLeast"/>
      <w:jc w:val="both"/>
    </w:pPr>
    <w:rPr>
      <w:rFonts w:ascii="Arial" w:eastAsia="Times New Roman" w:hAnsi="Arial" w:cs="Arial"/>
      <w:kern w:val="0"/>
      <w:sz w:val="20"/>
      <w:szCs w:val="18"/>
      <w:lang w:eastAsia="pl-PL"/>
      <w14:ligatures w14:val="none"/>
    </w:rPr>
  </w:style>
  <w:style w:type="paragraph" w:customStyle="1" w:styleId="BodyTextmaly">
    <w:name w:val="Body Text_maly"/>
    <w:uiPriority w:val="99"/>
    <w:rsid w:val="008B6832"/>
    <w:pPr>
      <w:widowControl w:val="0"/>
      <w:autoSpaceDE w:val="0"/>
      <w:autoSpaceDN w:val="0"/>
      <w:adjustRightInd w:val="0"/>
      <w:spacing w:after="0" w:line="134" w:lineRule="atLeast"/>
      <w:ind w:firstLine="227"/>
      <w:jc w:val="both"/>
    </w:pPr>
    <w:rPr>
      <w:rFonts w:ascii="Arial" w:eastAsia="Times New Roman" w:hAnsi="Arial" w:cs="Arial"/>
      <w:kern w:val="0"/>
      <w:sz w:val="4"/>
      <w:szCs w:val="4"/>
      <w:lang w:eastAsia="pl-PL"/>
      <w14:ligatures w14:val="none"/>
    </w:rPr>
  </w:style>
  <w:style w:type="paragraph" w:customStyle="1" w:styleId="ZALACZNIKNAGLO">
    <w:name w:val="ZALACZNIK_NAGLO"/>
    <w:uiPriority w:val="99"/>
    <w:rsid w:val="008B6832"/>
    <w:pPr>
      <w:pageBreakBefore/>
      <w:widowControl w:val="0"/>
      <w:autoSpaceDE w:val="0"/>
      <w:autoSpaceDN w:val="0"/>
      <w:adjustRightInd w:val="0"/>
      <w:spacing w:after="300" w:line="240" w:lineRule="auto"/>
      <w:jc w:val="right"/>
    </w:pPr>
    <w:rPr>
      <w:rFonts w:ascii="Arial" w:eastAsia="Times New Roman" w:hAnsi="Arial" w:cs="Arial"/>
      <w:b/>
      <w:bCs/>
      <w:kern w:val="0"/>
      <w:sz w:val="18"/>
      <w:szCs w:val="18"/>
      <w:lang w:eastAsia="pl-PL"/>
      <w14:ligatures w14:val="none"/>
    </w:rPr>
  </w:style>
  <w:style w:type="paragraph" w:customStyle="1" w:styleId="ZALACZNIKMALY">
    <w:name w:val="ZALACZNIK_MALY"/>
    <w:uiPriority w:val="99"/>
    <w:rsid w:val="008B6832"/>
    <w:pPr>
      <w:widowControl w:val="0"/>
      <w:autoSpaceDE w:val="0"/>
      <w:autoSpaceDN w:val="0"/>
      <w:adjustRightInd w:val="0"/>
      <w:spacing w:after="0" w:line="196" w:lineRule="atLeast"/>
      <w:jc w:val="both"/>
    </w:pPr>
    <w:rPr>
      <w:rFonts w:ascii="Arial" w:eastAsia="Times New Roman" w:hAnsi="Arial" w:cs="Arial"/>
      <w:kern w:val="0"/>
      <w:sz w:val="12"/>
      <w:szCs w:val="12"/>
      <w:lang w:eastAsia="pl-PL"/>
      <w14:ligatures w14:val="none"/>
    </w:rPr>
  </w:style>
  <w:style w:type="paragraph" w:customStyle="1" w:styleId="ZALACZNIKMALYCENTER">
    <w:name w:val="ZALACZNIK_MALY_CENTER"/>
    <w:rsid w:val="008B6832"/>
    <w:pPr>
      <w:widowControl w:val="0"/>
      <w:autoSpaceDE w:val="0"/>
      <w:autoSpaceDN w:val="0"/>
      <w:adjustRightInd w:val="0"/>
      <w:spacing w:after="0" w:line="240" w:lineRule="auto"/>
      <w:jc w:val="center"/>
    </w:pPr>
    <w:rPr>
      <w:rFonts w:ascii="Arial" w:eastAsia="Times New Roman" w:hAnsi="Arial" w:cs="Arial"/>
      <w:kern w:val="0"/>
      <w:sz w:val="14"/>
      <w:szCs w:val="12"/>
      <w:lang w:eastAsia="pl-PL"/>
      <w14:ligatures w14:val="none"/>
    </w:rPr>
  </w:style>
  <w:style w:type="paragraph" w:customStyle="1" w:styleId="-Tabela-glowa">
    <w:name w:val="-Tabela - glowa"/>
    <w:uiPriority w:val="99"/>
    <w:rsid w:val="008B6832"/>
    <w:pPr>
      <w:widowControl w:val="0"/>
      <w:autoSpaceDE w:val="0"/>
      <w:autoSpaceDN w:val="0"/>
      <w:adjustRightInd w:val="0"/>
      <w:spacing w:before="100" w:after="40" w:line="210" w:lineRule="atLeast"/>
      <w:jc w:val="center"/>
    </w:pPr>
    <w:rPr>
      <w:rFonts w:ascii="Arial" w:eastAsia="Times New Roman" w:hAnsi="Arial" w:cs="Arial"/>
      <w:b/>
      <w:bCs/>
      <w:kern w:val="0"/>
      <w:sz w:val="14"/>
      <w:szCs w:val="14"/>
      <w:lang w:eastAsia="pl-PL"/>
      <w14:ligatures w14:val="none"/>
    </w:rPr>
  </w:style>
  <w:style w:type="paragraph" w:customStyle="1" w:styleId="-Tabela-tekst">
    <w:name w:val="-Tabela - tekst"/>
    <w:uiPriority w:val="99"/>
    <w:rsid w:val="008B6832"/>
    <w:pPr>
      <w:widowControl w:val="0"/>
      <w:autoSpaceDE w:val="0"/>
      <w:autoSpaceDN w:val="0"/>
      <w:adjustRightInd w:val="0"/>
      <w:spacing w:before="80" w:after="20" w:line="210" w:lineRule="atLeast"/>
    </w:pPr>
    <w:rPr>
      <w:rFonts w:ascii="Arial" w:eastAsia="Times New Roman" w:hAnsi="Arial" w:cs="Arial"/>
      <w:kern w:val="0"/>
      <w:sz w:val="15"/>
      <w:szCs w:val="15"/>
      <w:lang w:eastAsia="pl-PL"/>
      <w14:ligatures w14:val="none"/>
    </w:rPr>
  </w:style>
  <w:style w:type="paragraph" w:customStyle="1" w:styleId="ZALZFNOT">
    <w:name w:val="ZAL_Z_FNOT #"/>
    <w:uiPriority w:val="99"/>
    <w:rsid w:val="008B6832"/>
    <w:pPr>
      <w:keepNext/>
      <w:widowControl w:val="0"/>
      <w:autoSpaceDE w:val="0"/>
      <w:autoSpaceDN w:val="0"/>
      <w:adjustRightInd w:val="0"/>
      <w:spacing w:after="0" w:line="200" w:lineRule="atLeast"/>
    </w:pPr>
    <w:rPr>
      <w:rFonts w:ascii="Arial" w:eastAsia="Times New Roman" w:hAnsi="Arial" w:cs="Arial"/>
      <w:kern w:val="0"/>
      <w:sz w:val="12"/>
      <w:szCs w:val="12"/>
      <w:vertAlign w:val="superscript"/>
      <w:lang w:eastAsia="pl-PL"/>
      <w14:ligatures w14:val="none"/>
    </w:rPr>
  </w:style>
  <w:style w:type="paragraph" w:customStyle="1" w:styleId="Styl-Wyliczenie2-xWysunicie07cm">
    <w:name w:val="Styl -Wyliczenie 2 - (x) + Wysunięcie:  07 cm"/>
    <w:basedOn w:val="-Wyliczenie2-x"/>
    <w:uiPriority w:val="99"/>
    <w:rsid w:val="008B6832"/>
    <w:pPr>
      <w:ind w:left="482" w:hanging="340"/>
    </w:pPr>
    <w:rPr>
      <w:rFonts w:cs="Times New Roman"/>
      <w:szCs w:val="20"/>
    </w:rPr>
  </w:style>
  <w:style w:type="paragraph" w:customStyle="1" w:styleId="-Wyliczenie4">
    <w:name w:val="-Wyliczenie 4"/>
    <w:basedOn w:val="-Wyliczenie3-x"/>
    <w:uiPriority w:val="99"/>
    <w:rsid w:val="008B6832"/>
    <w:pPr>
      <w:tabs>
        <w:tab w:val="clear" w:pos="850"/>
        <w:tab w:val="left" w:pos="1134"/>
      </w:tabs>
      <w:ind w:left="1134"/>
    </w:pPr>
  </w:style>
  <w:style w:type="paragraph" w:customStyle="1" w:styleId="ng-binding">
    <w:name w:val="ng-binding"/>
    <w:basedOn w:val="Normalny"/>
    <w:uiPriority w:val="99"/>
    <w:rsid w:val="008B6832"/>
    <w:pPr>
      <w:spacing w:after="150"/>
    </w:pPr>
  </w:style>
  <w:style w:type="table" w:customStyle="1" w:styleId="Tabela-Siatka51">
    <w:name w:val="Tabela - Siatka51"/>
    <w:basedOn w:val="Standardowy"/>
    <w:next w:val="Tabela-Siatka"/>
    <w:uiPriority w:val="59"/>
    <w:rsid w:val="008B6832"/>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8B6832"/>
  </w:style>
  <w:style w:type="numbering" w:customStyle="1" w:styleId="Bezlisty112">
    <w:name w:val="Bez listy112"/>
    <w:next w:val="Bezlisty"/>
    <w:uiPriority w:val="99"/>
    <w:semiHidden/>
    <w:unhideWhenUsed/>
    <w:rsid w:val="008B6832"/>
  </w:style>
  <w:style w:type="numbering" w:customStyle="1" w:styleId="Bezlisty111111">
    <w:name w:val="Bez listy111111"/>
    <w:next w:val="Bezlisty"/>
    <w:semiHidden/>
    <w:unhideWhenUsed/>
    <w:rsid w:val="008B6832"/>
  </w:style>
  <w:style w:type="numbering" w:customStyle="1" w:styleId="Bezlisty221">
    <w:name w:val="Bez listy221"/>
    <w:next w:val="Bezlisty"/>
    <w:uiPriority w:val="99"/>
    <w:semiHidden/>
    <w:unhideWhenUsed/>
    <w:rsid w:val="008B6832"/>
  </w:style>
  <w:style w:type="numbering" w:customStyle="1" w:styleId="Bezlisty311">
    <w:name w:val="Bez listy311"/>
    <w:next w:val="Bezlisty"/>
    <w:uiPriority w:val="99"/>
    <w:semiHidden/>
    <w:unhideWhenUsed/>
    <w:rsid w:val="008B6832"/>
  </w:style>
  <w:style w:type="numbering" w:customStyle="1" w:styleId="Bezlisty1111111">
    <w:name w:val="Bez listy1111111"/>
    <w:next w:val="Bezlisty"/>
    <w:uiPriority w:val="99"/>
    <w:semiHidden/>
    <w:unhideWhenUsed/>
    <w:rsid w:val="008B6832"/>
  </w:style>
  <w:style w:type="numbering" w:customStyle="1" w:styleId="Bezlisty2111">
    <w:name w:val="Bez listy2111"/>
    <w:next w:val="Bezlisty"/>
    <w:uiPriority w:val="99"/>
    <w:semiHidden/>
    <w:unhideWhenUsed/>
    <w:rsid w:val="008B6832"/>
  </w:style>
  <w:style w:type="numbering" w:customStyle="1" w:styleId="Bezlisty411">
    <w:name w:val="Bez listy411"/>
    <w:next w:val="Bezlisty"/>
    <w:uiPriority w:val="99"/>
    <w:semiHidden/>
    <w:unhideWhenUsed/>
    <w:rsid w:val="008B6832"/>
  </w:style>
  <w:style w:type="numbering" w:customStyle="1" w:styleId="Bezlisty11111111">
    <w:name w:val="Bez listy11111111"/>
    <w:next w:val="Bezlisty"/>
    <w:uiPriority w:val="99"/>
    <w:semiHidden/>
    <w:unhideWhenUsed/>
    <w:rsid w:val="008B6832"/>
  </w:style>
  <w:style w:type="numbering" w:customStyle="1" w:styleId="Styl11">
    <w:name w:val="Styl11"/>
    <w:uiPriority w:val="99"/>
    <w:rsid w:val="008B6832"/>
    <w:pPr>
      <w:numPr>
        <w:numId w:val="82"/>
      </w:numPr>
    </w:pPr>
  </w:style>
  <w:style w:type="numbering" w:customStyle="1" w:styleId="Bezlisty511">
    <w:name w:val="Bez listy511"/>
    <w:next w:val="Bezlisty"/>
    <w:uiPriority w:val="99"/>
    <w:unhideWhenUsed/>
    <w:rsid w:val="008B6832"/>
  </w:style>
  <w:style w:type="numbering" w:customStyle="1" w:styleId="Bezlisty73">
    <w:name w:val="Bez listy73"/>
    <w:next w:val="Bezlisty"/>
    <w:uiPriority w:val="99"/>
    <w:semiHidden/>
    <w:rsid w:val="008B6832"/>
  </w:style>
  <w:style w:type="table" w:customStyle="1" w:styleId="Tabela-Siatka61">
    <w:name w:val="Tabela - Siatka61"/>
    <w:basedOn w:val="Standardowy"/>
    <w:next w:val="Tabela-Siatka"/>
    <w:uiPriority w:val="59"/>
    <w:rsid w:val="008B6832"/>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8B6832"/>
  </w:style>
  <w:style w:type="numbering" w:customStyle="1" w:styleId="Bezlisty113">
    <w:name w:val="Bez listy113"/>
    <w:next w:val="Bezlisty"/>
    <w:uiPriority w:val="99"/>
    <w:semiHidden/>
    <w:unhideWhenUsed/>
    <w:rsid w:val="008B6832"/>
  </w:style>
  <w:style w:type="numbering" w:customStyle="1" w:styleId="Bezlisty1112">
    <w:name w:val="Bez listy1112"/>
    <w:next w:val="Bezlisty"/>
    <w:uiPriority w:val="99"/>
    <w:semiHidden/>
    <w:unhideWhenUsed/>
    <w:rsid w:val="008B6832"/>
  </w:style>
  <w:style w:type="numbering" w:customStyle="1" w:styleId="Bezlisty231">
    <w:name w:val="Bez listy231"/>
    <w:next w:val="Bezlisty"/>
    <w:uiPriority w:val="99"/>
    <w:semiHidden/>
    <w:unhideWhenUsed/>
    <w:rsid w:val="008B6832"/>
  </w:style>
  <w:style w:type="numbering" w:customStyle="1" w:styleId="Bezlisty321">
    <w:name w:val="Bez listy321"/>
    <w:next w:val="Bezlisty"/>
    <w:uiPriority w:val="99"/>
    <w:semiHidden/>
    <w:unhideWhenUsed/>
    <w:rsid w:val="008B6832"/>
  </w:style>
  <w:style w:type="numbering" w:customStyle="1" w:styleId="Bezlisty11112">
    <w:name w:val="Bez listy11112"/>
    <w:next w:val="Bezlisty"/>
    <w:semiHidden/>
    <w:unhideWhenUsed/>
    <w:rsid w:val="008B6832"/>
  </w:style>
  <w:style w:type="numbering" w:customStyle="1" w:styleId="Bezlisty212">
    <w:name w:val="Bez listy212"/>
    <w:next w:val="Bezlisty"/>
    <w:uiPriority w:val="99"/>
    <w:semiHidden/>
    <w:unhideWhenUsed/>
    <w:rsid w:val="008B6832"/>
  </w:style>
  <w:style w:type="numbering" w:customStyle="1" w:styleId="Bezlisty421">
    <w:name w:val="Bez listy421"/>
    <w:next w:val="Bezlisty"/>
    <w:uiPriority w:val="99"/>
    <w:semiHidden/>
    <w:unhideWhenUsed/>
    <w:rsid w:val="008B6832"/>
  </w:style>
  <w:style w:type="numbering" w:customStyle="1" w:styleId="Bezlisty111112">
    <w:name w:val="Bez listy111112"/>
    <w:next w:val="Bezlisty"/>
    <w:uiPriority w:val="99"/>
    <w:semiHidden/>
    <w:unhideWhenUsed/>
    <w:rsid w:val="008B6832"/>
  </w:style>
  <w:style w:type="numbering" w:customStyle="1" w:styleId="Styl12">
    <w:name w:val="Styl12"/>
    <w:uiPriority w:val="99"/>
    <w:rsid w:val="008B6832"/>
    <w:pPr>
      <w:numPr>
        <w:numId w:val="83"/>
      </w:numPr>
    </w:pPr>
  </w:style>
  <w:style w:type="numbering" w:customStyle="1" w:styleId="Bezlisty521">
    <w:name w:val="Bez listy521"/>
    <w:next w:val="Bezlisty"/>
    <w:uiPriority w:val="99"/>
    <w:semiHidden/>
    <w:unhideWhenUsed/>
    <w:rsid w:val="008B6832"/>
  </w:style>
  <w:style w:type="table" w:customStyle="1" w:styleId="Tabela-Siatka511">
    <w:name w:val="Tabela - Siatka511"/>
    <w:basedOn w:val="Standardowy"/>
    <w:next w:val="Tabela-Siatka"/>
    <w:uiPriority w:val="3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
    <w:name w:val="Tabela - Siatka611"/>
    <w:basedOn w:val="Standardowy"/>
    <w:next w:val="Tabela-Siatka"/>
    <w:uiPriority w:val="3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uiPriority w:val="3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unhideWhenUsed/>
    <w:rsid w:val="008B6832"/>
    <w:rPr>
      <w:color w:val="605E5C"/>
      <w:shd w:val="clear" w:color="auto" w:fill="E1DFDD"/>
    </w:rPr>
  </w:style>
  <w:style w:type="paragraph" w:customStyle="1" w:styleId="Akapitzlist2">
    <w:name w:val="Akapit z listą2"/>
    <w:basedOn w:val="Normalny"/>
    <w:uiPriority w:val="99"/>
    <w:rsid w:val="008B6832"/>
    <w:pPr>
      <w:suppressAutoHyphens/>
      <w:spacing w:after="200" w:line="276" w:lineRule="auto"/>
      <w:ind w:left="720"/>
    </w:pPr>
    <w:rPr>
      <w:rFonts w:ascii="Calibri" w:eastAsia="SimSun" w:hAnsi="Calibri" w:cs="Tahoma"/>
      <w:sz w:val="22"/>
      <w:szCs w:val="22"/>
      <w:lang w:eastAsia="ar-SA"/>
    </w:rPr>
  </w:style>
  <w:style w:type="character" w:customStyle="1" w:styleId="Styl1Znak">
    <w:name w:val="Styl1 Znak"/>
    <w:basedOn w:val="Nagwek3Znak"/>
    <w:locked/>
    <w:rsid w:val="008B6832"/>
    <w:rPr>
      <w:rFonts w:ascii="Arial" w:eastAsia="Times New Roman" w:hAnsi="Arial" w:cs="Arial"/>
      <w:b w:val="0"/>
      <w:bCs w:val="0"/>
      <w:color w:val="243F60"/>
      <w:sz w:val="24"/>
      <w:szCs w:val="24"/>
      <w:lang w:eastAsia="pl-PL" w:bidi="he-IL"/>
    </w:rPr>
  </w:style>
  <w:style w:type="character" w:customStyle="1" w:styleId="Styl2Znak">
    <w:name w:val="Styl2 Znak"/>
    <w:basedOn w:val="Nagwek1Znak"/>
    <w:link w:val="Styl2"/>
    <w:locked/>
    <w:rsid w:val="008B6832"/>
    <w:rPr>
      <w:rFonts w:ascii="Arial" w:eastAsia="Times New Roman" w:hAnsi="Arial" w:cs="Arial"/>
      <w:color w:val="0F4761" w:themeColor="accent1" w:themeShade="BF"/>
      <w:kern w:val="32"/>
      <w:sz w:val="32"/>
      <w:szCs w:val="32"/>
      <w:lang w:eastAsia="pl-PL"/>
    </w:rPr>
  </w:style>
  <w:style w:type="paragraph" w:customStyle="1" w:styleId="Styl2">
    <w:name w:val="Styl2"/>
    <w:basedOn w:val="Nagwek1"/>
    <w:link w:val="Styl2Znak"/>
    <w:qFormat/>
    <w:rsid w:val="008B6832"/>
    <w:pPr>
      <w:keepLines w:val="0"/>
      <w:widowControl w:val="0"/>
      <w:autoSpaceDE w:val="0"/>
      <w:autoSpaceDN w:val="0"/>
      <w:adjustRightInd w:val="0"/>
      <w:spacing w:before="240" w:after="60" w:line="360" w:lineRule="atLeast"/>
      <w:ind w:left="432" w:hanging="432"/>
      <w:jc w:val="both"/>
    </w:pPr>
    <w:rPr>
      <w:rFonts w:ascii="Arial" w:eastAsia="Times New Roman" w:hAnsi="Arial" w:cs="Arial"/>
      <w:kern w:val="32"/>
      <w:sz w:val="32"/>
      <w:szCs w:val="32"/>
      <w14:ligatures w14:val="standardContextual"/>
    </w:rPr>
  </w:style>
  <w:style w:type="paragraph" w:styleId="Nagwekspisutreci">
    <w:name w:val="TOC Heading"/>
    <w:basedOn w:val="Nagwek1"/>
    <w:next w:val="Normalny"/>
    <w:uiPriority w:val="39"/>
    <w:unhideWhenUsed/>
    <w:qFormat/>
    <w:rsid w:val="008B6832"/>
    <w:pPr>
      <w:keepLines w:val="0"/>
      <w:spacing w:before="240" w:after="60" w:line="259" w:lineRule="auto"/>
      <w:jc w:val="both"/>
      <w:outlineLvl w:val="9"/>
    </w:pPr>
    <w:rPr>
      <w:rFonts w:ascii="Arial" w:eastAsia="Times New Roman" w:hAnsi="Arial" w:cs="Arial"/>
      <w:b/>
      <w:bCs/>
      <w:color w:val="auto"/>
      <w:sz w:val="26"/>
      <w:szCs w:val="26"/>
    </w:rPr>
  </w:style>
  <w:style w:type="paragraph" w:customStyle="1" w:styleId="Bodytext4">
    <w:name w:val="Body text (4)"/>
    <w:basedOn w:val="Normalny"/>
    <w:link w:val="Bodytext40"/>
    <w:rsid w:val="008B6832"/>
    <w:pPr>
      <w:widowControl w:val="0"/>
      <w:shd w:val="clear" w:color="auto" w:fill="FFFFFF"/>
      <w:spacing w:line="353" w:lineRule="exact"/>
      <w:ind w:hanging="700"/>
      <w:jc w:val="center"/>
    </w:pPr>
    <w:rPr>
      <w:rFonts w:ascii="Arial" w:hAnsi="Arial" w:cs="Arial"/>
      <w:b/>
      <w:bCs/>
      <w:color w:val="000000"/>
      <w:sz w:val="20"/>
      <w:szCs w:val="20"/>
    </w:rPr>
  </w:style>
  <w:style w:type="character" w:customStyle="1" w:styleId="Bodytext40">
    <w:name w:val="Body text (4)_"/>
    <w:link w:val="Bodytext4"/>
    <w:locked/>
    <w:rsid w:val="008B6832"/>
    <w:rPr>
      <w:rFonts w:ascii="Arial" w:eastAsia="Times New Roman" w:hAnsi="Arial" w:cs="Arial"/>
      <w:b/>
      <w:bCs/>
      <w:color w:val="000000"/>
      <w:kern w:val="0"/>
      <w:sz w:val="20"/>
      <w:szCs w:val="20"/>
      <w:shd w:val="clear" w:color="auto" w:fill="FFFFFF"/>
      <w:lang w:eastAsia="pl-PL"/>
      <w14:ligatures w14:val="none"/>
    </w:rPr>
  </w:style>
  <w:style w:type="numbering" w:customStyle="1" w:styleId="Bezlisty16">
    <w:name w:val="Bez listy16"/>
    <w:next w:val="Bezlisty"/>
    <w:uiPriority w:val="99"/>
    <w:semiHidden/>
    <w:unhideWhenUsed/>
    <w:rsid w:val="008B6832"/>
  </w:style>
  <w:style w:type="paragraph" w:customStyle="1" w:styleId="msonormal0">
    <w:name w:val="msonormal"/>
    <w:basedOn w:val="Normalny"/>
    <w:uiPriority w:val="99"/>
    <w:qFormat/>
    <w:rsid w:val="008B6832"/>
    <w:pPr>
      <w:spacing w:before="100" w:beforeAutospacing="1" w:after="100" w:afterAutospacing="1"/>
    </w:pPr>
  </w:style>
  <w:style w:type="character" w:customStyle="1" w:styleId="AkapitzlistZnak1">
    <w:name w:val="Akapit z listą Znak1"/>
    <w:aliases w:val="1_literowka Znak1,Literowanie Znak1,Preambuła Znak1,Numerowanie Znak1,L1 Znak1,Akapit z listą5 Znak1,CW_Lista Znak1,normalny tekst Znak1,List Paragraph Znak1,Akapit z listą3 Znak1,Obiekt Znak1,BulletC Znak1,Akapit z listą6,lp1 Znak"/>
    <w:basedOn w:val="Domylnaczcionkaakapitu"/>
    <w:uiPriority w:val="34"/>
    <w:qFormat/>
    <w:locked/>
    <w:rsid w:val="008B6832"/>
  </w:style>
  <w:style w:type="character" w:customStyle="1" w:styleId="scxw127582046">
    <w:name w:val="scxw127582046"/>
    <w:basedOn w:val="Domylnaczcionkaakapitu"/>
    <w:rsid w:val="008B6832"/>
  </w:style>
  <w:style w:type="table" w:customStyle="1" w:styleId="Tabela-Siatka25">
    <w:name w:val="Tabela - Siatka25"/>
    <w:basedOn w:val="Standardowy"/>
    <w:uiPriority w:val="39"/>
    <w:rsid w:val="008B683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uiPriority w:val="59"/>
    <w:rsid w:val="008B6832"/>
    <w:pPr>
      <w:spacing w:after="0" w:line="240" w:lineRule="auto"/>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1">
    <w:name w:val="Table Grid01"/>
    <w:rsid w:val="008B6832"/>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numbering" w:customStyle="1" w:styleId="Styl313">
    <w:name w:val="Styl313"/>
    <w:rsid w:val="008B6832"/>
    <w:pPr>
      <w:numPr>
        <w:numId w:val="87"/>
      </w:numPr>
    </w:pPr>
  </w:style>
  <w:style w:type="numbering" w:customStyle="1" w:styleId="Styl3114">
    <w:name w:val="Styl3114"/>
    <w:rsid w:val="008B6832"/>
    <w:pPr>
      <w:numPr>
        <w:numId w:val="88"/>
      </w:numPr>
    </w:pPr>
  </w:style>
  <w:style w:type="numbering" w:customStyle="1" w:styleId="Styl315">
    <w:name w:val="Styl315"/>
    <w:rsid w:val="008B6832"/>
    <w:pPr>
      <w:numPr>
        <w:numId w:val="89"/>
      </w:numPr>
    </w:pPr>
  </w:style>
  <w:style w:type="numbering" w:customStyle="1" w:styleId="Styl5152">
    <w:name w:val="Styl5152"/>
    <w:rsid w:val="008B6832"/>
    <w:pPr>
      <w:numPr>
        <w:numId w:val="79"/>
      </w:numPr>
    </w:pPr>
  </w:style>
  <w:style w:type="numbering" w:customStyle="1" w:styleId="Styl3112">
    <w:name w:val="Styl3112"/>
    <w:rsid w:val="008B6832"/>
    <w:pPr>
      <w:numPr>
        <w:numId w:val="90"/>
      </w:numPr>
    </w:pPr>
  </w:style>
  <w:style w:type="numbering" w:customStyle="1" w:styleId="Styl51145">
    <w:name w:val="Styl51145"/>
    <w:rsid w:val="008B6832"/>
  </w:style>
  <w:style w:type="numbering" w:customStyle="1" w:styleId="Styl311">
    <w:name w:val="Styl311"/>
    <w:rsid w:val="008B6832"/>
    <w:pPr>
      <w:numPr>
        <w:numId w:val="91"/>
      </w:numPr>
    </w:pPr>
  </w:style>
  <w:style w:type="numbering" w:customStyle="1" w:styleId="Bezlisty17">
    <w:name w:val="Bez listy17"/>
    <w:next w:val="Bezlisty"/>
    <w:uiPriority w:val="99"/>
    <w:semiHidden/>
    <w:unhideWhenUsed/>
    <w:rsid w:val="008B6832"/>
  </w:style>
  <w:style w:type="table" w:customStyle="1" w:styleId="Tabela-Siatka24">
    <w:name w:val="Tabela - Siatka24"/>
    <w:basedOn w:val="Standardowy"/>
    <w:next w:val="Tabela-Siatka"/>
    <w:uiPriority w:val="39"/>
    <w:rsid w:val="008B6832"/>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rsid w:val="008B6832"/>
    <w:pPr>
      <w:spacing w:after="0" w:line="240" w:lineRule="auto"/>
    </w:pPr>
    <w:rPr>
      <w:rFonts w:eastAsia="Times New Roman"/>
      <w:kern w:val="0"/>
      <w:lang w:eastAsia="pl-PL"/>
      <w14:ligatures w14:val="none"/>
    </w:rPr>
    <w:tblPr>
      <w:tblCellMar>
        <w:top w:w="0" w:type="dxa"/>
        <w:left w:w="0" w:type="dxa"/>
        <w:bottom w:w="0" w:type="dxa"/>
        <w:right w:w="0" w:type="dxa"/>
      </w:tblCellMar>
    </w:tblPr>
  </w:style>
  <w:style w:type="table" w:customStyle="1" w:styleId="Tabela-Siatka35">
    <w:name w:val="Tabela - Siatka35"/>
    <w:basedOn w:val="Standardowy"/>
    <w:next w:val="Tabela-Siatka"/>
    <w:uiPriority w:val="59"/>
    <w:rsid w:val="008B6832"/>
    <w:pPr>
      <w:spacing w:after="0" w:line="240" w:lineRule="auto"/>
    </w:pPr>
    <w:rPr>
      <w:rFonts w:ascii="Times New Roman" w:eastAsia="Times New Roman"/>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8">
    <w:name w:val="Bez listy18"/>
    <w:next w:val="Bezlisty"/>
    <w:uiPriority w:val="99"/>
    <w:semiHidden/>
    <w:unhideWhenUsed/>
    <w:rsid w:val="008B6832"/>
  </w:style>
  <w:style w:type="numbering" w:customStyle="1" w:styleId="Bezlisty25">
    <w:name w:val="Bez listy25"/>
    <w:next w:val="Bezlisty"/>
    <w:uiPriority w:val="99"/>
    <w:semiHidden/>
    <w:unhideWhenUsed/>
    <w:rsid w:val="008B6832"/>
  </w:style>
  <w:style w:type="numbering" w:customStyle="1" w:styleId="Bezlisty35">
    <w:name w:val="Bez listy35"/>
    <w:next w:val="Bezlisty"/>
    <w:uiPriority w:val="99"/>
    <w:semiHidden/>
    <w:unhideWhenUsed/>
    <w:rsid w:val="008B6832"/>
  </w:style>
  <w:style w:type="numbering" w:customStyle="1" w:styleId="Bezlisty114">
    <w:name w:val="Bez listy114"/>
    <w:next w:val="Bezlisty"/>
    <w:semiHidden/>
    <w:unhideWhenUsed/>
    <w:rsid w:val="008B6832"/>
  </w:style>
  <w:style w:type="numbering" w:customStyle="1" w:styleId="Bezlisty213">
    <w:name w:val="Bez listy213"/>
    <w:next w:val="Bezlisty"/>
    <w:uiPriority w:val="99"/>
    <w:semiHidden/>
    <w:unhideWhenUsed/>
    <w:rsid w:val="008B6832"/>
  </w:style>
  <w:style w:type="numbering" w:customStyle="1" w:styleId="Bezlisty45">
    <w:name w:val="Bez listy45"/>
    <w:next w:val="Bezlisty"/>
    <w:uiPriority w:val="99"/>
    <w:semiHidden/>
    <w:unhideWhenUsed/>
    <w:rsid w:val="008B6832"/>
  </w:style>
  <w:style w:type="table" w:customStyle="1" w:styleId="Tabela-Siatka112">
    <w:name w:val="Tabela - Siatka112"/>
    <w:basedOn w:val="Standardowy"/>
    <w:next w:val="Tabela-Siatka"/>
    <w:uiPriority w:val="39"/>
    <w:rsid w:val="008B683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8B6832"/>
  </w:style>
  <w:style w:type="numbering" w:customStyle="1" w:styleId="Styl13">
    <w:name w:val="Styl13"/>
    <w:uiPriority w:val="99"/>
    <w:rsid w:val="008B6832"/>
  </w:style>
  <w:style w:type="numbering" w:customStyle="1" w:styleId="Bezlisty54">
    <w:name w:val="Bez listy54"/>
    <w:next w:val="Bezlisty"/>
    <w:uiPriority w:val="99"/>
    <w:semiHidden/>
    <w:unhideWhenUsed/>
    <w:rsid w:val="008B6832"/>
  </w:style>
  <w:style w:type="table" w:customStyle="1" w:styleId="Tabela-Siatka44">
    <w:name w:val="Tabela - Siatka44"/>
    <w:basedOn w:val="Standardowy"/>
    <w:next w:val="Tabela-Siatka"/>
    <w:uiPriority w:val="3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4">
    <w:name w:val="Bez listy64"/>
    <w:next w:val="Bezlisty"/>
    <w:semiHidden/>
    <w:rsid w:val="008B6832"/>
  </w:style>
  <w:style w:type="table" w:customStyle="1" w:styleId="Tabela-Siatka52">
    <w:name w:val="Tabela - Siatka52"/>
    <w:basedOn w:val="Standardowy"/>
    <w:next w:val="Tabela-Siatka"/>
    <w:uiPriority w:val="39"/>
    <w:rsid w:val="008B6832"/>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8B6832"/>
  </w:style>
  <w:style w:type="numbering" w:customStyle="1" w:styleId="Bezlisty1121">
    <w:name w:val="Bez listy1121"/>
    <w:next w:val="Bezlisty"/>
    <w:uiPriority w:val="99"/>
    <w:semiHidden/>
    <w:unhideWhenUsed/>
    <w:rsid w:val="008B6832"/>
  </w:style>
  <w:style w:type="numbering" w:customStyle="1" w:styleId="Bezlisty11113">
    <w:name w:val="Bez listy11113"/>
    <w:next w:val="Bezlisty"/>
    <w:uiPriority w:val="99"/>
    <w:semiHidden/>
    <w:unhideWhenUsed/>
    <w:rsid w:val="008B6832"/>
  </w:style>
  <w:style w:type="numbering" w:customStyle="1" w:styleId="Bezlisty222">
    <w:name w:val="Bez listy222"/>
    <w:next w:val="Bezlisty"/>
    <w:uiPriority w:val="99"/>
    <w:semiHidden/>
    <w:unhideWhenUsed/>
    <w:rsid w:val="008B6832"/>
  </w:style>
  <w:style w:type="numbering" w:customStyle="1" w:styleId="Bezlisty312">
    <w:name w:val="Bez listy312"/>
    <w:next w:val="Bezlisty"/>
    <w:uiPriority w:val="99"/>
    <w:semiHidden/>
    <w:unhideWhenUsed/>
    <w:rsid w:val="008B6832"/>
  </w:style>
  <w:style w:type="numbering" w:customStyle="1" w:styleId="Bezlisty111113">
    <w:name w:val="Bez listy111113"/>
    <w:next w:val="Bezlisty"/>
    <w:semiHidden/>
    <w:unhideWhenUsed/>
    <w:rsid w:val="008B6832"/>
  </w:style>
  <w:style w:type="numbering" w:customStyle="1" w:styleId="Bezlisty2112">
    <w:name w:val="Bez listy2112"/>
    <w:next w:val="Bezlisty"/>
    <w:uiPriority w:val="99"/>
    <w:semiHidden/>
    <w:unhideWhenUsed/>
    <w:rsid w:val="008B6832"/>
  </w:style>
  <w:style w:type="numbering" w:customStyle="1" w:styleId="Bezlisty412">
    <w:name w:val="Bez listy412"/>
    <w:next w:val="Bezlisty"/>
    <w:uiPriority w:val="99"/>
    <w:semiHidden/>
    <w:unhideWhenUsed/>
    <w:rsid w:val="008B6832"/>
  </w:style>
  <w:style w:type="numbering" w:customStyle="1" w:styleId="Bezlisty1111112">
    <w:name w:val="Bez listy1111112"/>
    <w:next w:val="Bezlisty"/>
    <w:uiPriority w:val="99"/>
    <w:semiHidden/>
    <w:unhideWhenUsed/>
    <w:rsid w:val="008B6832"/>
  </w:style>
  <w:style w:type="numbering" w:customStyle="1" w:styleId="Styl111">
    <w:name w:val="Styl111"/>
    <w:uiPriority w:val="99"/>
    <w:rsid w:val="008B6832"/>
  </w:style>
  <w:style w:type="numbering" w:customStyle="1" w:styleId="Bezlisty512">
    <w:name w:val="Bez listy512"/>
    <w:next w:val="Bezlisty"/>
    <w:uiPriority w:val="99"/>
    <w:semiHidden/>
    <w:unhideWhenUsed/>
    <w:rsid w:val="008B6832"/>
  </w:style>
  <w:style w:type="numbering" w:customStyle="1" w:styleId="Bezlisty74">
    <w:name w:val="Bez listy74"/>
    <w:next w:val="Bezlisty"/>
    <w:uiPriority w:val="99"/>
    <w:semiHidden/>
    <w:rsid w:val="008B6832"/>
  </w:style>
  <w:style w:type="table" w:customStyle="1" w:styleId="Tabela-Siatka62">
    <w:name w:val="Tabela - Siatka62"/>
    <w:basedOn w:val="Standardowy"/>
    <w:next w:val="Tabela-Siatka"/>
    <w:uiPriority w:val="39"/>
    <w:rsid w:val="008B6832"/>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2">
    <w:name w:val="Bez listy132"/>
    <w:next w:val="Bezlisty"/>
    <w:uiPriority w:val="99"/>
    <w:semiHidden/>
    <w:unhideWhenUsed/>
    <w:rsid w:val="008B6832"/>
  </w:style>
  <w:style w:type="numbering" w:customStyle="1" w:styleId="Bezlisty1131">
    <w:name w:val="Bez listy1131"/>
    <w:next w:val="Bezlisty"/>
    <w:uiPriority w:val="99"/>
    <w:semiHidden/>
    <w:unhideWhenUsed/>
    <w:rsid w:val="008B6832"/>
  </w:style>
  <w:style w:type="numbering" w:customStyle="1" w:styleId="Bezlisty11121">
    <w:name w:val="Bez listy11121"/>
    <w:next w:val="Bezlisty"/>
    <w:uiPriority w:val="99"/>
    <w:semiHidden/>
    <w:unhideWhenUsed/>
    <w:rsid w:val="008B6832"/>
  </w:style>
  <w:style w:type="numbering" w:customStyle="1" w:styleId="Bezlisty232">
    <w:name w:val="Bez listy232"/>
    <w:next w:val="Bezlisty"/>
    <w:uiPriority w:val="99"/>
    <w:semiHidden/>
    <w:unhideWhenUsed/>
    <w:rsid w:val="008B6832"/>
  </w:style>
  <w:style w:type="numbering" w:customStyle="1" w:styleId="Bezlisty322">
    <w:name w:val="Bez listy322"/>
    <w:next w:val="Bezlisty"/>
    <w:uiPriority w:val="99"/>
    <w:semiHidden/>
    <w:unhideWhenUsed/>
    <w:rsid w:val="008B6832"/>
  </w:style>
  <w:style w:type="numbering" w:customStyle="1" w:styleId="Bezlisty111121">
    <w:name w:val="Bez listy111121"/>
    <w:next w:val="Bezlisty"/>
    <w:semiHidden/>
    <w:unhideWhenUsed/>
    <w:rsid w:val="008B6832"/>
  </w:style>
  <w:style w:type="numbering" w:customStyle="1" w:styleId="Bezlisty2121">
    <w:name w:val="Bez listy2121"/>
    <w:next w:val="Bezlisty"/>
    <w:uiPriority w:val="99"/>
    <w:semiHidden/>
    <w:unhideWhenUsed/>
    <w:rsid w:val="008B6832"/>
  </w:style>
  <w:style w:type="numbering" w:customStyle="1" w:styleId="Bezlisty422">
    <w:name w:val="Bez listy422"/>
    <w:next w:val="Bezlisty"/>
    <w:uiPriority w:val="99"/>
    <w:semiHidden/>
    <w:unhideWhenUsed/>
    <w:rsid w:val="008B6832"/>
  </w:style>
  <w:style w:type="numbering" w:customStyle="1" w:styleId="Bezlisty1111121">
    <w:name w:val="Bez listy1111121"/>
    <w:next w:val="Bezlisty"/>
    <w:uiPriority w:val="99"/>
    <w:semiHidden/>
    <w:unhideWhenUsed/>
    <w:rsid w:val="008B6832"/>
  </w:style>
  <w:style w:type="numbering" w:customStyle="1" w:styleId="Styl121">
    <w:name w:val="Styl121"/>
    <w:uiPriority w:val="99"/>
    <w:rsid w:val="008B6832"/>
    <w:pPr>
      <w:numPr>
        <w:numId w:val="77"/>
      </w:numPr>
    </w:pPr>
  </w:style>
  <w:style w:type="numbering" w:customStyle="1" w:styleId="Bezlisty522">
    <w:name w:val="Bez listy522"/>
    <w:next w:val="Bezlisty"/>
    <w:uiPriority w:val="99"/>
    <w:semiHidden/>
    <w:unhideWhenUsed/>
    <w:rsid w:val="008B6832"/>
  </w:style>
  <w:style w:type="table" w:customStyle="1" w:styleId="Tabela-Siatka512">
    <w:name w:val="Tabela - Siatka512"/>
    <w:basedOn w:val="Standardowy"/>
    <w:next w:val="Tabela-Siatka"/>
    <w:uiPriority w:val="5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2">
    <w:name w:val="Tabela - Siatka612"/>
    <w:basedOn w:val="Standardowy"/>
    <w:next w:val="Tabela-Siatka"/>
    <w:uiPriority w:val="5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
    <w:name w:val="Tabela - Siatka72"/>
    <w:basedOn w:val="Standardowy"/>
    <w:next w:val="Tabela-Siatka"/>
    <w:uiPriority w:val="3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8B6832"/>
    <w:rPr>
      <w:color w:val="808080"/>
    </w:rPr>
  </w:style>
  <w:style w:type="character" w:customStyle="1" w:styleId="Nierozpoznanawzmianka4">
    <w:name w:val="Nierozpoznana wzmianka4"/>
    <w:basedOn w:val="Domylnaczcionkaakapitu"/>
    <w:uiPriority w:val="99"/>
    <w:unhideWhenUsed/>
    <w:rsid w:val="008B6832"/>
    <w:rPr>
      <w:color w:val="605E5C"/>
      <w:shd w:val="clear" w:color="auto" w:fill="E1DFDD"/>
    </w:rPr>
  </w:style>
  <w:style w:type="character" w:customStyle="1" w:styleId="Nierozpoznanawzmianka5">
    <w:name w:val="Nierozpoznana wzmianka5"/>
    <w:basedOn w:val="Domylnaczcionkaakapitu"/>
    <w:uiPriority w:val="99"/>
    <w:unhideWhenUsed/>
    <w:rsid w:val="008B6832"/>
    <w:rPr>
      <w:color w:val="605E5C"/>
      <w:shd w:val="clear" w:color="auto" w:fill="E1DFDD"/>
    </w:rPr>
  </w:style>
  <w:style w:type="character" w:customStyle="1" w:styleId="scxw108440083">
    <w:name w:val="scxw108440083"/>
    <w:basedOn w:val="Domylnaczcionkaakapitu"/>
    <w:rsid w:val="008B6832"/>
  </w:style>
  <w:style w:type="table" w:customStyle="1" w:styleId="Tabela-Siatka15">
    <w:name w:val="Tabela - Siatka15"/>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141">
    <w:name w:val="Styl31141"/>
    <w:rsid w:val="008B6832"/>
  </w:style>
  <w:style w:type="numbering" w:customStyle="1" w:styleId="Styl31142">
    <w:name w:val="Styl31142"/>
    <w:rsid w:val="008B6832"/>
  </w:style>
  <w:style w:type="numbering" w:customStyle="1" w:styleId="Styl31144">
    <w:name w:val="Styl31144"/>
    <w:rsid w:val="008B6832"/>
  </w:style>
  <w:style w:type="numbering" w:customStyle="1" w:styleId="Styl511421">
    <w:name w:val="Styl511421"/>
    <w:rsid w:val="008B6832"/>
  </w:style>
  <w:style w:type="numbering" w:customStyle="1" w:styleId="Styl5112">
    <w:name w:val="Styl5112"/>
    <w:rsid w:val="008B6832"/>
    <w:pPr>
      <w:numPr>
        <w:numId w:val="92"/>
      </w:numPr>
    </w:pPr>
  </w:style>
  <w:style w:type="character" w:customStyle="1" w:styleId="Nierozpoznanawzmianka6">
    <w:name w:val="Nierozpoznana wzmianka6"/>
    <w:basedOn w:val="Domylnaczcionkaakapitu"/>
    <w:uiPriority w:val="99"/>
    <w:semiHidden/>
    <w:unhideWhenUsed/>
    <w:rsid w:val="008B6832"/>
    <w:rPr>
      <w:color w:val="605E5C"/>
      <w:shd w:val="clear" w:color="auto" w:fill="E1DFDD"/>
    </w:rPr>
  </w:style>
  <w:style w:type="paragraph" w:customStyle="1" w:styleId="pf0">
    <w:name w:val="pf0"/>
    <w:basedOn w:val="Normalny"/>
    <w:rsid w:val="008B6832"/>
    <w:pPr>
      <w:spacing w:before="100" w:beforeAutospacing="1" w:after="100" w:afterAutospacing="1"/>
    </w:pPr>
  </w:style>
  <w:style w:type="character" w:customStyle="1" w:styleId="cf01">
    <w:name w:val="cf01"/>
    <w:basedOn w:val="Domylnaczcionkaakapitu"/>
    <w:rsid w:val="008B6832"/>
    <w:rPr>
      <w:rFonts w:ascii="Segoe UI" w:hAnsi="Segoe UI" w:cs="Segoe UI" w:hint="default"/>
      <w:color w:val="FF0000"/>
      <w:sz w:val="18"/>
      <w:szCs w:val="18"/>
    </w:rPr>
  </w:style>
  <w:style w:type="numbering" w:customStyle="1" w:styleId="Styl124">
    <w:name w:val="Styl124"/>
    <w:uiPriority w:val="99"/>
    <w:rsid w:val="008B6832"/>
  </w:style>
  <w:style w:type="numbering" w:customStyle="1" w:styleId="Styl16">
    <w:name w:val="Styl16"/>
    <w:uiPriority w:val="99"/>
    <w:rsid w:val="008B6832"/>
  </w:style>
  <w:style w:type="numbering" w:customStyle="1" w:styleId="Bezlisty19">
    <w:name w:val="Bez listy19"/>
    <w:next w:val="Bezlisty"/>
    <w:uiPriority w:val="99"/>
    <w:semiHidden/>
    <w:unhideWhenUsed/>
    <w:rsid w:val="008B6832"/>
  </w:style>
  <w:style w:type="table" w:customStyle="1" w:styleId="Tabela-Siatka26">
    <w:name w:val="Tabela - Siatka26"/>
    <w:basedOn w:val="Standardowy"/>
    <w:next w:val="Tabela-Siatka"/>
    <w:rsid w:val="008B6832"/>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
    <w:name w:val="Tabela - Siatka36"/>
    <w:basedOn w:val="Standardowy"/>
    <w:next w:val="Tabela-Siatka"/>
    <w:uiPriority w:val="39"/>
    <w:rsid w:val="008B6832"/>
    <w:pPr>
      <w:spacing w:after="0" w:line="240" w:lineRule="auto"/>
    </w:pPr>
    <w:rPr>
      <w:rFonts w:ascii="Times New Roman" w:eastAsia="Times New Roman"/>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0">
    <w:name w:val="Bez listy110"/>
    <w:next w:val="Bezlisty"/>
    <w:uiPriority w:val="99"/>
    <w:semiHidden/>
    <w:unhideWhenUsed/>
    <w:rsid w:val="008B6832"/>
  </w:style>
  <w:style w:type="numbering" w:customStyle="1" w:styleId="Bezlisty26">
    <w:name w:val="Bez listy26"/>
    <w:next w:val="Bezlisty"/>
    <w:uiPriority w:val="99"/>
    <w:semiHidden/>
    <w:unhideWhenUsed/>
    <w:rsid w:val="008B6832"/>
  </w:style>
  <w:style w:type="numbering" w:customStyle="1" w:styleId="Bezlisty36">
    <w:name w:val="Bez listy36"/>
    <w:next w:val="Bezlisty"/>
    <w:uiPriority w:val="99"/>
    <w:semiHidden/>
    <w:unhideWhenUsed/>
    <w:rsid w:val="008B6832"/>
  </w:style>
  <w:style w:type="numbering" w:customStyle="1" w:styleId="Bezlisty115">
    <w:name w:val="Bez listy115"/>
    <w:next w:val="Bezlisty"/>
    <w:semiHidden/>
    <w:unhideWhenUsed/>
    <w:rsid w:val="008B6832"/>
  </w:style>
  <w:style w:type="numbering" w:customStyle="1" w:styleId="Bezlisty214">
    <w:name w:val="Bez listy214"/>
    <w:next w:val="Bezlisty"/>
    <w:uiPriority w:val="99"/>
    <w:semiHidden/>
    <w:unhideWhenUsed/>
    <w:rsid w:val="008B6832"/>
  </w:style>
  <w:style w:type="numbering" w:customStyle="1" w:styleId="Bezlisty46">
    <w:name w:val="Bez listy46"/>
    <w:next w:val="Bezlisty"/>
    <w:uiPriority w:val="99"/>
    <w:semiHidden/>
    <w:unhideWhenUsed/>
    <w:rsid w:val="008B6832"/>
  </w:style>
  <w:style w:type="table" w:customStyle="1" w:styleId="Tabela-Siatka113">
    <w:name w:val="Tabela - Siatka113"/>
    <w:basedOn w:val="Standardowy"/>
    <w:next w:val="Tabela-Siatka"/>
    <w:rsid w:val="008B683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8B6832"/>
  </w:style>
  <w:style w:type="numbering" w:customStyle="1" w:styleId="Styl14">
    <w:name w:val="Styl14"/>
    <w:uiPriority w:val="99"/>
    <w:rsid w:val="008B6832"/>
    <w:pPr>
      <w:numPr>
        <w:numId w:val="78"/>
      </w:numPr>
    </w:pPr>
  </w:style>
  <w:style w:type="numbering" w:customStyle="1" w:styleId="Bezlisty55">
    <w:name w:val="Bez listy55"/>
    <w:next w:val="Bezlisty"/>
    <w:uiPriority w:val="99"/>
    <w:semiHidden/>
    <w:unhideWhenUsed/>
    <w:rsid w:val="008B6832"/>
  </w:style>
  <w:style w:type="table" w:customStyle="1" w:styleId="Tabela-Siatka45">
    <w:name w:val="Tabela - Siatka45"/>
    <w:basedOn w:val="Standardowy"/>
    <w:next w:val="Tabela-Siatka"/>
    <w:uiPriority w:val="3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5">
    <w:name w:val="Bez listy65"/>
    <w:next w:val="Bezlisty"/>
    <w:semiHidden/>
    <w:rsid w:val="008B6832"/>
  </w:style>
  <w:style w:type="table" w:customStyle="1" w:styleId="Tabela-Siatka53">
    <w:name w:val="Tabela - Siatka53"/>
    <w:basedOn w:val="Standardowy"/>
    <w:next w:val="Tabela-Siatka"/>
    <w:uiPriority w:val="59"/>
    <w:rsid w:val="008B6832"/>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8B6832"/>
  </w:style>
  <w:style w:type="numbering" w:customStyle="1" w:styleId="Bezlisty1122">
    <w:name w:val="Bez listy1122"/>
    <w:next w:val="Bezlisty"/>
    <w:uiPriority w:val="99"/>
    <w:semiHidden/>
    <w:unhideWhenUsed/>
    <w:rsid w:val="008B6832"/>
  </w:style>
  <w:style w:type="numbering" w:customStyle="1" w:styleId="Bezlisty11114">
    <w:name w:val="Bez listy11114"/>
    <w:next w:val="Bezlisty"/>
    <w:uiPriority w:val="99"/>
    <w:semiHidden/>
    <w:unhideWhenUsed/>
    <w:rsid w:val="008B6832"/>
  </w:style>
  <w:style w:type="numbering" w:customStyle="1" w:styleId="Bezlisty223">
    <w:name w:val="Bez listy223"/>
    <w:next w:val="Bezlisty"/>
    <w:uiPriority w:val="99"/>
    <w:semiHidden/>
    <w:unhideWhenUsed/>
    <w:rsid w:val="008B6832"/>
  </w:style>
  <w:style w:type="numbering" w:customStyle="1" w:styleId="Bezlisty313">
    <w:name w:val="Bez listy313"/>
    <w:next w:val="Bezlisty"/>
    <w:uiPriority w:val="99"/>
    <w:semiHidden/>
    <w:unhideWhenUsed/>
    <w:rsid w:val="008B6832"/>
  </w:style>
  <w:style w:type="numbering" w:customStyle="1" w:styleId="Bezlisty111114">
    <w:name w:val="Bez listy111114"/>
    <w:next w:val="Bezlisty"/>
    <w:semiHidden/>
    <w:unhideWhenUsed/>
    <w:rsid w:val="008B6832"/>
  </w:style>
  <w:style w:type="numbering" w:customStyle="1" w:styleId="Bezlisty2113">
    <w:name w:val="Bez listy2113"/>
    <w:next w:val="Bezlisty"/>
    <w:uiPriority w:val="99"/>
    <w:semiHidden/>
    <w:unhideWhenUsed/>
    <w:rsid w:val="008B6832"/>
  </w:style>
  <w:style w:type="numbering" w:customStyle="1" w:styleId="Bezlisty413">
    <w:name w:val="Bez listy413"/>
    <w:next w:val="Bezlisty"/>
    <w:uiPriority w:val="99"/>
    <w:semiHidden/>
    <w:unhideWhenUsed/>
    <w:rsid w:val="008B6832"/>
  </w:style>
  <w:style w:type="numbering" w:customStyle="1" w:styleId="Bezlisty1111113">
    <w:name w:val="Bez listy1111113"/>
    <w:next w:val="Bezlisty"/>
    <w:uiPriority w:val="99"/>
    <w:semiHidden/>
    <w:unhideWhenUsed/>
    <w:rsid w:val="008B6832"/>
  </w:style>
  <w:style w:type="numbering" w:customStyle="1" w:styleId="Styl112">
    <w:name w:val="Styl112"/>
    <w:uiPriority w:val="99"/>
    <w:rsid w:val="008B6832"/>
  </w:style>
  <w:style w:type="numbering" w:customStyle="1" w:styleId="Bezlisty513">
    <w:name w:val="Bez listy513"/>
    <w:next w:val="Bezlisty"/>
    <w:uiPriority w:val="99"/>
    <w:semiHidden/>
    <w:unhideWhenUsed/>
    <w:rsid w:val="008B6832"/>
  </w:style>
  <w:style w:type="numbering" w:customStyle="1" w:styleId="Bezlisty75">
    <w:name w:val="Bez listy75"/>
    <w:next w:val="Bezlisty"/>
    <w:uiPriority w:val="99"/>
    <w:semiHidden/>
    <w:rsid w:val="008B6832"/>
  </w:style>
  <w:style w:type="table" w:customStyle="1" w:styleId="Tabela-Siatka63">
    <w:name w:val="Tabela - Siatka63"/>
    <w:basedOn w:val="Standardowy"/>
    <w:next w:val="Tabela-Siatka"/>
    <w:uiPriority w:val="59"/>
    <w:rsid w:val="008B6832"/>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3">
    <w:name w:val="Bez listy133"/>
    <w:next w:val="Bezlisty"/>
    <w:uiPriority w:val="99"/>
    <w:semiHidden/>
    <w:unhideWhenUsed/>
    <w:rsid w:val="008B6832"/>
  </w:style>
  <w:style w:type="numbering" w:customStyle="1" w:styleId="Bezlisty1132">
    <w:name w:val="Bez listy1132"/>
    <w:next w:val="Bezlisty"/>
    <w:uiPriority w:val="99"/>
    <w:semiHidden/>
    <w:unhideWhenUsed/>
    <w:rsid w:val="008B6832"/>
  </w:style>
  <w:style w:type="numbering" w:customStyle="1" w:styleId="Bezlisty11122">
    <w:name w:val="Bez listy11122"/>
    <w:next w:val="Bezlisty"/>
    <w:uiPriority w:val="99"/>
    <w:semiHidden/>
    <w:unhideWhenUsed/>
    <w:rsid w:val="008B6832"/>
  </w:style>
  <w:style w:type="numbering" w:customStyle="1" w:styleId="Bezlisty233">
    <w:name w:val="Bez listy233"/>
    <w:next w:val="Bezlisty"/>
    <w:uiPriority w:val="99"/>
    <w:semiHidden/>
    <w:unhideWhenUsed/>
    <w:rsid w:val="008B6832"/>
  </w:style>
  <w:style w:type="numbering" w:customStyle="1" w:styleId="Bezlisty323">
    <w:name w:val="Bez listy323"/>
    <w:next w:val="Bezlisty"/>
    <w:uiPriority w:val="99"/>
    <w:semiHidden/>
    <w:unhideWhenUsed/>
    <w:rsid w:val="008B6832"/>
  </w:style>
  <w:style w:type="numbering" w:customStyle="1" w:styleId="Bezlisty111122">
    <w:name w:val="Bez listy111122"/>
    <w:next w:val="Bezlisty"/>
    <w:semiHidden/>
    <w:unhideWhenUsed/>
    <w:rsid w:val="008B6832"/>
  </w:style>
  <w:style w:type="numbering" w:customStyle="1" w:styleId="Bezlisty2122">
    <w:name w:val="Bez listy2122"/>
    <w:next w:val="Bezlisty"/>
    <w:uiPriority w:val="99"/>
    <w:semiHidden/>
    <w:unhideWhenUsed/>
    <w:rsid w:val="008B6832"/>
  </w:style>
  <w:style w:type="numbering" w:customStyle="1" w:styleId="Bezlisty423">
    <w:name w:val="Bez listy423"/>
    <w:next w:val="Bezlisty"/>
    <w:uiPriority w:val="99"/>
    <w:semiHidden/>
    <w:unhideWhenUsed/>
    <w:rsid w:val="008B6832"/>
  </w:style>
  <w:style w:type="numbering" w:customStyle="1" w:styleId="Bezlisty1111122">
    <w:name w:val="Bez listy1111122"/>
    <w:next w:val="Bezlisty"/>
    <w:uiPriority w:val="99"/>
    <w:semiHidden/>
    <w:unhideWhenUsed/>
    <w:rsid w:val="008B6832"/>
  </w:style>
  <w:style w:type="numbering" w:customStyle="1" w:styleId="Styl122">
    <w:name w:val="Styl122"/>
    <w:uiPriority w:val="99"/>
    <w:rsid w:val="008B6832"/>
  </w:style>
  <w:style w:type="numbering" w:customStyle="1" w:styleId="Bezlisty523">
    <w:name w:val="Bez listy523"/>
    <w:next w:val="Bezlisty"/>
    <w:uiPriority w:val="99"/>
    <w:semiHidden/>
    <w:unhideWhenUsed/>
    <w:rsid w:val="008B6832"/>
  </w:style>
  <w:style w:type="table" w:customStyle="1" w:styleId="Tabela-Siatka513">
    <w:name w:val="Tabela - Siatka513"/>
    <w:basedOn w:val="Standardowy"/>
    <w:next w:val="Tabela-Siatka"/>
    <w:uiPriority w:val="3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3">
    <w:name w:val="Tabela - Siatka613"/>
    <w:basedOn w:val="Standardowy"/>
    <w:next w:val="Tabela-Siatka"/>
    <w:uiPriority w:val="3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3">
    <w:name w:val="Tabela - Siatka73"/>
    <w:basedOn w:val="Standardowy"/>
    <w:next w:val="Tabela-Siatka"/>
    <w:uiPriority w:val="3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4">
    <w:name w:val="Tabela - Siatka124"/>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0">
    <w:name w:val="Bez listy20"/>
    <w:next w:val="Bezlisty"/>
    <w:uiPriority w:val="99"/>
    <w:semiHidden/>
    <w:unhideWhenUsed/>
    <w:rsid w:val="008B6832"/>
  </w:style>
  <w:style w:type="table" w:customStyle="1" w:styleId="Tabela-Siatka27">
    <w:name w:val="Tabela - Siatka27"/>
    <w:basedOn w:val="Standardowy"/>
    <w:next w:val="Tabela-Siatka"/>
    <w:rsid w:val="008B6832"/>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B6832"/>
    <w:pPr>
      <w:spacing w:after="0" w:line="240" w:lineRule="auto"/>
    </w:pPr>
    <w:rPr>
      <w:rFonts w:eastAsia="Times New Roman"/>
      <w:kern w:val="0"/>
      <w:lang w:eastAsia="pl-PL"/>
      <w14:ligatures w14:val="none"/>
    </w:rPr>
    <w:tblPr>
      <w:tblCellMar>
        <w:top w:w="0" w:type="dxa"/>
        <w:left w:w="0" w:type="dxa"/>
        <w:bottom w:w="0" w:type="dxa"/>
        <w:right w:w="0" w:type="dxa"/>
      </w:tblCellMar>
    </w:tblPr>
  </w:style>
  <w:style w:type="table" w:customStyle="1" w:styleId="Tabela-Siatka37">
    <w:name w:val="Tabela - Siatka37"/>
    <w:basedOn w:val="Standardowy"/>
    <w:next w:val="Tabela-Siatka"/>
    <w:uiPriority w:val="59"/>
    <w:rsid w:val="008B6832"/>
    <w:pPr>
      <w:spacing w:after="0" w:line="240" w:lineRule="auto"/>
    </w:pPr>
    <w:rPr>
      <w:rFonts w:ascii="Times New Roman" w:eastAsia="Times New Roman"/>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8B6832"/>
  </w:style>
  <w:style w:type="numbering" w:customStyle="1" w:styleId="Bezlisty27">
    <w:name w:val="Bez listy27"/>
    <w:next w:val="Bezlisty"/>
    <w:uiPriority w:val="99"/>
    <w:semiHidden/>
    <w:unhideWhenUsed/>
    <w:rsid w:val="008B6832"/>
  </w:style>
  <w:style w:type="numbering" w:customStyle="1" w:styleId="Bezlisty37">
    <w:name w:val="Bez listy37"/>
    <w:next w:val="Bezlisty"/>
    <w:uiPriority w:val="99"/>
    <w:semiHidden/>
    <w:unhideWhenUsed/>
    <w:rsid w:val="008B6832"/>
  </w:style>
  <w:style w:type="numbering" w:customStyle="1" w:styleId="Bezlisty117">
    <w:name w:val="Bez listy117"/>
    <w:next w:val="Bezlisty"/>
    <w:semiHidden/>
    <w:unhideWhenUsed/>
    <w:rsid w:val="008B6832"/>
  </w:style>
  <w:style w:type="numbering" w:customStyle="1" w:styleId="Bezlisty215">
    <w:name w:val="Bez listy215"/>
    <w:next w:val="Bezlisty"/>
    <w:uiPriority w:val="99"/>
    <w:semiHidden/>
    <w:unhideWhenUsed/>
    <w:rsid w:val="008B6832"/>
  </w:style>
  <w:style w:type="numbering" w:customStyle="1" w:styleId="Bezlisty47">
    <w:name w:val="Bez listy47"/>
    <w:next w:val="Bezlisty"/>
    <w:uiPriority w:val="99"/>
    <w:semiHidden/>
    <w:unhideWhenUsed/>
    <w:rsid w:val="008B6832"/>
  </w:style>
  <w:style w:type="table" w:customStyle="1" w:styleId="Tabela-Siatka114">
    <w:name w:val="Tabela - Siatka114"/>
    <w:basedOn w:val="Standardowy"/>
    <w:next w:val="Tabela-Siatka"/>
    <w:rsid w:val="008B683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
    <w:name w:val="Bez listy1115"/>
    <w:next w:val="Bezlisty"/>
    <w:uiPriority w:val="99"/>
    <w:semiHidden/>
    <w:unhideWhenUsed/>
    <w:rsid w:val="008B6832"/>
  </w:style>
  <w:style w:type="numbering" w:customStyle="1" w:styleId="Styl15">
    <w:name w:val="Styl15"/>
    <w:uiPriority w:val="99"/>
    <w:rsid w:val="008B6832"/>
  </w:style>
  <w:style w:type="numbering" w:customStyle="1" w:styleId="Bezlisty56">
    <w:name w:val="Bez listy56"/>
    <w:next w:val="Bezlisty"/>
    <w:uiPriority w:val="99"/>
    <w:semiHidden/>
    <w:unhideWhenUsed/>
    <w:rsid w:val="008B6832"/>
  </w:style>
  <w:style w:type="table" w:customStyle="1" w:styleId="Tabela-Siatka46">
    <w:name w:val="Tabela - Siatka46"/>
    <w:basedOn w:val="Standardowy"/>
    <w:next w:val="Tabela-Siatka"/>
    <w:uiPriority w:val="3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6">
    <w:name w:val="Bez listy66"/>
    <w:next w:val="Bezlisty"/>
    <w:semiHidden/>
    <w:rsid w:val="008B6832"/>
  </w:style>
  <w:style w:type="table" w:customStyle="1" w:styleId="Tabela-Siatka54">
    <w:name w:val="Tabela - Siatka54"/>
    <w:basedOn w:val="Standardowy"/>
    <w:next w:val="Tabela-Siatka"/>
    <w:uiPriority w:val="59"/>
    <w:rsid w:val="008B6832"/>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4">
    <w:name w:val="Bez listy124"/>
    <w:next w:val="Bezlisty"/>
    <w:uiPriority w:val="99"/>
    <w:semiHidden/>
    <w:unhideWhenUsed/>
    <w:rsid w:val="008B6832"/>
  </w:style>
  <w:style w:type="numbering" w:customStyle="1" w:styleId="Bezlisty1123">
    <w:name w:val="Bez listy1123"/>
    <w:next w:val="Bezlisty"/>
    <w:uiPriority w:val="99"/>
    <w:semiHidden/>
    <w:unhideWhenUsed/>
    <w:rsid w:val="008B6832"/>
  </w:style>
  <w:style w:type="numbering" w:customStyle="1" w:styleId="Bezlisty11115">
    <w:name w:val="Bez listy11115"/>
    <w:next w:val="Bezlisty"/>
    <w:uiPriority w:val="99"/>
    <w:semiHidden/>
    <w:unhideWhenUsed/>
    <w:rsid w:val="008B6832"/>
  </w:style>
  <w:style w:type="numbering" w:customStyle="1" w:styleId="Bezlisty224">
    <w:name w:val="Bez listy224"/>
    <w:next w:val="Bezlisty"/>
    <w:uiPriority w:val="99"/>
    <w:semiHidden/>
    <w:unhideWhenUsed/>
    <w:rsid w:val="008B6832"/>
  </w:style>
  <w:style w:type="numbering" w:customStyle="1" w:styleId="Bezlisty314">
    <w:name w:val="Bez listy314"/>
    <w:next w:val="Bezlisty"/>
    <w:uiPriority w:val="99"/>
    <w:semiHidden/>
    <w:unhideWhenUsed/>
    <w:rsid w:val="008B6832"/>
  </w:style>
  <w:style w:type="numbering" w:customStyle="1" w:styleId="Bezlisty111115">
    <w:name w:val="Bez listy111115"/>
    <w:next w:val="Bezlisty"/>
    <w:semiHidden/>
    <w:unhideWhenUsed/>
    <w:rsid w:val="008B6832"/>
  </w:style>
  <w:style w:type="numbering" w:customStyle="1" w:styleId="Bezlisty2114">
    <w:name w:val="Bez listy2114"/>
    <w:next w:val="Bezlisty"/>
    <w:uiPriority w:val="99"/>
    <w:semiHidden/>
    <w:unhideWhenUsed/>
    <w:rsid w:val="008B6832"/>
  </w:style>
  <w:style w:type="numbering" w:customStyle="1" w:styleId="Bezlisty414">
    <w:name w:val="Bez listy414"/>
    <w:next w:val="Bezlisty"/>
    <w:uiPriority w:val="99"/>
    <w:semiHidden/>
    <w:unhideWhenUsed/>
    <w:rsid w:val="008B6832"/>
  </w:style>
  <w:style w:type="numbering" w:customStyle="1" w:styleId="Bezlisty1111114">
    <w:name w:val="Bez listy1111114"/>
    <w:next w:val="Bezlisty"/>
    <w:uiPriority w:val="99"/>
    <w:semiHidden/>
    <w:unhideWhenUsed/>
    <w:rsid w:val="008B6832"/>
  </w:style>
  <w:style w:type="numbering" w:customStyle="1" w:styleId="Styl113">
    <w:name w:val="Styl113"/>
    <w:uiPriority w:val="99"/>
    <w:rsid w:val="008B6832"/>
    <w:pPr>
      <w:numPr>
        <w:numId w:val="76"/>
      </w:numPr>
    </w:pPr>
  </w:style>
  <w:style w:type="numbering" w:customStyle="1" w:styleId="Bezlisty514">
    <w:name w:val="Bez listy514"/>
    <w:next w:val="Bezlisty"/>
    <w:uiPriority w:val="99"/>
    <w:semiHidden/>
    <w:unhideWhenUsed/>
    <w:rsid w:val="008B6832"/>
  </w:style>
  <w:style w:type="numbering" w:customStyle="1" w:styleId="Bezlisty76">
    <w:name w:val="Bez listy76"/>
    <w:next w:val="Bezlisty"/>
    <w:uiPriority w:val="99"/>
    <w:semiHidden/>
    <w:rsid w:val="008B6832"/>
  </w:style>
  <w:style w:type="table" w:customStyle="1" w:styleId="Tabela-Siatka64">
    <w:name w:val="Tabela - Siatka64"/>
    <w:basedOn w:val="Standardowy"/>
    <w:next w:val="Tabela-Siatka"/>
    <w:uiPriority w:val="59"/>
    <w:rsid w:val="008B6832"/>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4">
    <w:name w:val="Bez listy134"/>
    <w:next w:val="Bezlisty"/>
    <w:uiPriority w:val="99"/>
    <w:semiHidden/>
    <w:unhideWhenUsed/>
    <w:rsid w:val="008B6832"/>
  </w:style>
  <w:style w:type="numbering" w:customStyle="1" w:styleId="Bezlisty1133">
    <w:name w:val="Bez listy1133"/>
    <w:next w:val="Bezlisty"/>
    <w:uiPriority w:val="99"/>
    <w:semiHidden/>
    <w:unhideWhenUsed/>
    <w:rsid w:val="008B6832"/>
  </w:style>
  <w:style w:type="numbering" w:customStyle="1" w:styleId="Bezlisty11123">
    <w:name w:val="Bez listy11123"/>
    <w:next w:val="Bezlisty"/>
    <w:uiPriority w:val="99"/>
    <w:semiHidden/>
    <w:unhideWhenUsed/>
    <w:rsid w:val="008B6832"/>
  </w:style>
  <w:style w:type="numbering" w:customStyle="1" w:styleId="Bezlisty234">
    <w:name w:val="Bez listy234"/>
    <w:next w:val="Bezlisty"/>
    <w:uiPriority w:val="99"/>
    <w:semiHidden/>
    <w:unhideWhenUsed/>
    <w:rsid w:val="008B6832"/>
  </w:style>
  <w:style w:type="numbering" w:customStyle="1" w:styleId="Bezlisty324">
    <w:name w:val="Bez listy324"/>
    <w:next w:val="Bezlisty"/>
    <w:uiPriority w:val="99"/>
    <w:semiHidden/>
    <w:unhideWhenUsed/>
    <w:rsid w:val="008B6832"/>
  </w:style>
  <w:style w:type="numbering" w:customStyle="1" w:styleId="Bezlisty111123">
    <w:name w:val="Bez listy111123"/>
    <w:next w:val="Bezlisty"/>
    <w:semiHidden/>
    <w:unhideWhenUsed/>
    <w:rsid w:val="008B6832"/>
  </w:style>
  <w:style w:type="numbering" w:customStyle="1" w:styleId="Bezlisty2123">
    <w:name w:val="Bez listy2123"/>
    <w:next w:val="Bezlisty"/>
    <w:uiPriority w:val="99"/>
    <w:semiHidden/>
    <w:unhideWhenUsed/>
    <w:rsid w:val="008B6832"/>
  </w:style>
  <w:style w:type="numbering" w:customStyle="1" w:styleId="Bezlisty424">
    <w:name w:val="Bez listy424"/>
    <w:next w:val="Bezlisty"/>
    <w:uiPriority w:val="99"/>
    <w:semiHidden/>
    <w:unhideWhenUsed/>
    <w:rsid w:val="008B6832"/>
  </w:style>
  <w:style w:type="numbering" w:customStyle="1" w:styleId="Bezlisty1111123">
    <w:name w:val="Bez listy1111123"/>
    <w:next w:val="Bezlisty"/>
    <w:uiPriority w:val="99"/>
    <w:semiHidden/>
    <w:unhideWhenUsed/>
    <w:rsid w:val="008B6832"/>
  </w:style>
  <w:style w:type="numbering" w:customStyle="1" w:styleId="Bezlisty524">
    <w:name w:val="Bez listy524"/>
    <w:next w:val="Bezlisty"/>
    <w:uiPriority w:val="99"/>
    <w:semiHidden/>
    <w:unhideWhenUsed/>
    <w:rsid w:val="008B6832"/>
  </w:style>
  <w:style w:type="table" w:customStyle="1" w:styleId="Tabela-Siatka514">
    <w:name w:val="Tabela - Siatka514"/>
    <w:basedOn w:val="Standardowy"/>
    <w:next w:val="Tabela-Siatka"/>
    <w:uiPriority w:val="3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4">
    <w:name w:val="Tabela - Siatka614"/>
    <w:basedOn w:val="Standardowy"/>
    <w:next w:val="Tabela-Siatka"/>
    <w:uiPriority w:val="3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4">
    <w:name w:val="Tabela - Siatka74"/>
    <w:basedOn w:val="Standardowy"/>
    <w:next w:val="Tabela-Siatka"/>
    <w:uiPriority w:val="3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omylnaczcionkaakapitu"/>
    <w:rsid w:val="008B6832"/>
  </w:style>
  <w:style w:type="numbering" w:customStyle="1" w:styleId="Styl3132">
    <w:name w:val="Styl3132"/>
    <w:rsid w:val="008B6832"/>
    <w:pPr>
      <w:numPr>
        <w:numId w:val="94"/>
      </w:numPr>
    </w:pPr>
  </w:style>
  <w:style w:type="numbering" w:customStyle="1" w:styleId="Styl311411">
    <w:name w:val="Styl311411"/>
    <w:rsid w:val="008B6832"/>
    <w:pPr>
      <w:numPr>
        <w:numId w:val="95"/>
      </w:numPr>
    </w:pPr>
  </w:style>
  <w:style w:type="numbering" w:customStyle="1" w:styleId="Styl3151">
    <w:name w:val="Styl3151"/>
    <w:rsid w:val="008B6832"/>
    <w:pPr>
      <w:numPr>
        <w:numId w:val="96"/>
      </w:numPr>
    </w:pPr>
  </w:style>
  <w:style w:type="numbering" w:customStyle="1" w:styleId="Styl1211">
    <w:name w:val="Styl1211"/>
    <w:uiPriority w:val="99"/>
    <w:rsid w:val="008B6832"/>
  </w:style>
  <w:style w:type="numbering" w:customStyle="1" w:styleId="Styl131">
    <w:name w:val="Styl131"/>
    <w:uiPriority w:val="99"/>
    <w:rsid w:val="008B6832"/>
  </w:style>
  <w:style w:type="numbering" w:customStyle="1" w:styleId="Styl31122">
    <w:name w:val="Styl31122"/>
    <w:rsid w:val="008B6832"/>
  </w:style>
  <w:style w:type="numbering" w:customStyle="1" w:styleId="MojaLista1">
    <w:name w:val="Moja_Lista_1"/>
    <w:uiPriority w:val="99"/>
    <w:rsid w:val="008B6832"/>
  </w:style>
  <w:style w:type="numbering" w:customStyle="1" w:styleId="WWNum124">
    <w:name w:val="WWNum124"/>
    <w:basedOn w:val="Bezlisty"/>
    <w:rsid w:val="008B6832"/>
  </w:style>
  <w:style w:type="paragraph" w:customStyle="1" w:styleId="pchartbodycmt">
    <w:name w:val="pchart_bodycmt"/>
    <w:basedOn w:val="Normalny"/>
    <w:rsid w:val="008B6832"/>
    <w:pPr>
      <w:spacing w:before="100" w:beforeAutospacing="1" w:after="100" w:afterAutospacing="1"/>
    </w:pPr>
  </w:style>
  <w:style w:type="numbering" w:customStyle="1" w:styleId="ListaPZP01">
    <w:name w:val="ListaPZP01"/>
    <w:uiPriority w:val="99"/>
    <w:rsid w:val="008B6832"/>
  </w:style>
  <w:style w:type="character" w:customStyle="1" w:styleId="skunamecart">
    <w:name w:val="skunamecart"/>
    <w:basedOn w:val="Domylnaczcionkaakapitu"/>
    <w:rsid w:val="008B6832"/>
  </w:style>
  <w:style w:type="character" w:customStyle="1" w:styleId="scxw75764014">
    <w:name w:val="scxw75764014"/>
    <w:basedOn w:val="Domylnaczcionkaakapitu"/>
    <w:rsid w:val="008B6832"/>
  </w:style>
  <w:style w:type="character" w:customStyle="1" w:styleId="scxw255716418">
    <w:name w:val="scxw255716418"/>
    <w:basedOn w:val="Domylnaczcionkaakapitu"/>
    <w:rsid w:val="008B6832"/>
  </w:style>
  <w:style w:type="character" w:customStyle="1" w:styleId="TekstprzypisudolnegoZnak1">
    <w:name w:val="Tekst przypisu dolnego Znak1"/>
    <w:aliases w:val="Podrozdział Znak1"/>
    <w:basedOn w:val="Domylnaczcionkaakapitu"/>
    <w:uiPriority w:val="99"/>
    <w:rsid w:val="008B6832"/>
    <w:rPr>
      <w:sz w:val="20"/>
      <w:szCs w:val="20"/>
    </w:rPr>
  </w:style>
  <w:style w:type="paragraph" w:customStyle="1" w:styleId="Tytu1">
    <w:name w:val="Tytuł1"/>
    <w:basedOn w:val="Normalny"/>
    <w:next w:val="Normalny"/>
    <w:uiPriority w:val="10"/>
    <w:qFormat/>
    <w:rsid w:val="008B6832"/>
    <w:pPr>
      <w:pBdr>
        <w:bottom w:val="single" w:sz="8" w:space="4" w:color="5B9BD5"/>
      </w:pBdr>
      <w:spacing w:after="300"/>
      <w:contextualSpacing/>
    </w:pPr>
    <w:rPr>
      <w:rFonts w:ascii="Calibri Light" w:hAnsi="Calibri Light"/>
      <w:color w:val="323E4F"/>
      <w:spacing w:val="5"/>
      <w:kern w:val="28"/>
      <w:sz w:val="52"/>
      <w:szCs w:val="52"/>
      <w:lang w:eastAsia="en-US"/>
    </w:rPr>
  </w:style>
  <w:style w:type="paragraph" w:customStyle="1" w:styleId="Legenda1">
    <w:name w:val="Legenda1"/>
    <w:basedOn w:val="Normalny"/>
    <w:next w:val="Normalny"/>
    <w:uiPriority w:val="35"/>
    <w:unhideWhenUsed/>
    <w:qFormat/>
    <w:rsid w:val="008B6832"/>
    <w:pPr>
      <w:spacing w:after="200"/>
    </w:pPr>
    <w:rPr>
      <w:rFonts w:asciiTheme="minorHAnsi" w:eastAsiaTheme="minorHAnsi" w:hAnsiTheme="minorHAnsi" w:cstheme="minorBidi"/>
      <w:b/>
      <w:bCs/>
      <w:color w:val="5B9BD5"/>
      <w:sz w:val="18"/>
      <w:szCs w:val="18"/>
      <w:lang w:eastAsia="en-US"/>
    </w:rPr>
  </w:style>
  <w:style w:type="paragraph" w:customStyle="1" w:styleId="Bezodstpw1">
    <w:name w:val="Bez odstępów1"/>
    <w:next w:val="Bezodstpw"/>
    <w:uiPriority w:val="1"/>
    <w:qFormat/>
    <w:rsid w:val="008B6832"/>
    <w:pPr>
      <w:spacing w:after="0" w:line="240" w:lineRule="auto"/>
    </w:pPr>
    <w:rPr>
      <w:rFonts w:eastAsia="Times New Roman"/>
      <w:kern w:val="0"/>
      <w:lang w:val="en-US"/>
      <w14:ligatures w14:val="none"/>
    </w:rPr>
  </w:style>
  <w:style w:type="paragraph" w:customStyle="1" w:styleId="DefaultText">
    <w:name w:val="Default Text"/>
    <w:basedOn w:val="Normalny"/>
    <w:rsid w:val="008B6832"/>
    <w:pPr>
      <w:spacing w:before="56" w:after="113" w:line="294" w:lineRule="exact"/>
      <w:ind w:left="3336"/>
      <w:jc w:val="both"/>
    </w:pPr>
    <w:rPr>
      <w:rFonts w:ascii="Arial" w:hAnsi="Arial"/>
      <w:snapToGrid w:val="0"/>
      <w:sz w:val="22"/>
      <w:szCs w:val="20"/>
    </w:rPr>
  </w:style>
  <w:style w:type="paragraph" w:customStyle="1" w:styleId="jeden">
    <w:name w:val="jeden"/>
    <w:basedOn w:val="DefaultText"/>
    <w:rsid w:val="008B6832"/>
    <w:pPr>
      <w:spacing w:before="60" w:after="60"/>
      <w:ind w:left="-1985"/>
    </w:pPr>
    <w:rPr>
      <w:color w:val="000000"/>
    </w:rPr>
  </w:style>
  <w:style w:type="paragraph" w:customStyle="1" w:styleId="tableclose">
    <w:name w:val="tableclose"/>
    <w:basedOn w:val="Normalny"/>
    <w:uiPriority w:val="99"/>
    <w:rsid w:val="008B6832"/>
    <w:rPr>
      <w:rFonts w:ascii="Arial" w:hAnsi="Arial" w:cs="Arial"/>
      <w:sz w:val="20"/>
      <w:szCs w:val="20"/>
      <w:lang w:val="en-US" w:eastAsia="en-US"/>
    </w:rPr>
  </w:style>
  <w:style w:type="character" w:customStyle="1" w:styleId="UyteHipercze1">
    <w:name w:val="UżyteHiperłącze1"/>
    <w:basedOn w:val="Domylnaczcionkaakapitu"/>
    <w:uiPriority w:val="99"/>
    <w:semiHidden/>
    <w:unhideWhenUsed/>
    <w:rsid w:val="008B6832"/>
    <w:rPr>
      <w:color w:val="954F72"/>
      <w:u w:val="single"/>
    </w:rPr>
  </w:style>
  <w:style w:type="paragraph" w:customStyle="1" w:styleId="HeadingPart">
    <w:name w:val="Heading Part"/>
    <w:basedOn w:val="Normalny"/>
    <w:next w:val="Normalny"/>
    <w:uiPriority w:val="99"/>
    <w:qFormat/>
    <w:rsid w:val="008B6832"/>
    <w:pPr>
      <w:pageBreakBefore/>
      <w:numPr>
        <w:ilvl w:val="8"/>
        <w:numId w:val="109"/>
      </w:numPr>
      <w:tabs>
        <w:tab w:val="clear" w:pos="1418"/>
      </w:tabs>
      <w:spacing w:before="480" w:after="60" w:line="264" w:lineRule="auto"/>
      <w:ind w:left="0" w:firstLine="0"/>
      <w:outlineLvl w:val="8"/>
    </w:pPr>
    <w:rPr>
      <w:rFonts w:ascii="Arial Black" w:hAnsi="Arial Black" w:cs="Arial Black"/>
      <w:b/>
      <w:bCs/>
      <w:smallCaps/>
      <w:color w:val="333333"/>
      <w:sz w:val="32"/>
      <w:szCs w:val="32"/>
      <w:lang w:eastAsia="ja-JP"/>
    </w:rPr>
  </w:style>
  <w:style w:type="paragraph" w:customStyle="1" w:styleId="NumHeading2">
    <w:name w:val="Num Heading 2"/>
    <w:basedOn w:val="Nagwek2"/>
    <w:next w:val="Normalny"/>
    <w:link w:val="NumHeading2Znak"/>
    <w:uiPriority w:val="99"/>
    <w:qFormat/>
    <w:rsid w:val="008B6832"/>
    <w:pPr>
      <w:keepLines w:val="0"/>
      <w:numPr>
        <w:ilvl w:val="1"/>
        <w:numId w:val="109"/>
      </w:numPr>
      <w:tabs>
        <w:tab w:val="clear" w:pos="794"/>
      </w:tabs>
      <w:spacing w:before="240" w:after="120" w:line="264" w:lineRule="auto"/>
      <w:ind w:left="0" w:firstLine="0"/>
    </w:pPr>
    <w:rPr>
      <w:rFonts w:ascii="Cambria" w:eastAsia="Times New Roman" w:hAnsi="Cambria" w:cs="Times New Roman"/>
      <w:b/>
      <w:bCs/>
      <w:i/>
      <w:iCs/>
      <w:color w:val="333333"/>
      <w:lang w:eastAsia="ja-JP"/>
    </w:rPr>
  </w:style>
  <w:style w:type="paragraph" w:customStyle="1" w:styleId="NumHeading1">
    <w:name w:val="Num Heading 1"/>
    <w:basedOn w:val="Nagwek1"/>
    <w:next w:val="Normalny"/>
    <w:uiPriority w:val="99"/>
    <w:qFormat/>
    <w:rsid w:val="008B6832"/>
    <w:pPr>
      <w:keepLines w:val="0"/>
      <w:pageBreakBefore/>
      <w:numPr>
        <w:numId w:val="109"/>
      </w:numPr>
      <w:tabs>
        <w:tab w:val="clear" w:pos="794"/>
      </w:tabs>
      <w:spacing w:before="120" w:after="120" w:line="264" w:lineRule="auto"/>
      <w:ind w:left="0" w:firstLine="0"/>
    </w:pPr>
    <w:rPr>
      <w:rFonts w:ascii="Arial" w:eastAsia="Times New Roman" w:hAnsi="Arial" w:cs="Times New Roman"/>
      <w:b/>
      <w:bCs/>
      <w:smallCaps/>
      <w:color w:val="333333"/>
      <w:kern w:val="32"/>
      <w:sz w:val="32"/>
      <w:szCs w:val="32"/>
      <w:lang w:eastAsia="ja-JP"/>
    </w:rPr>
  </w:style>
  <w:style w:type="paragraph" w:customStyle="1" w:styleId="NumHeading3">
    <w:name w:val="Num Heading 3"/>
    <w:basedOn w:val="Nagwek3"/>
    <w:next w:val="Normalny"/>
    <w:uiPriority w:val="99"/>
    <w:qFormat/>
    <w:rsid w:val="008B6832"/>
    <w:pPr>
      <w:keepLines w:val="0"/>
      <w:numPr>
        <w:ilvl w:val="2"/>
        <w:numId w:val="109"/>
      </w:numPr>
      <w:tabs>
        <w:tab w:val="clear" w:pos="1021"/>
      </w:tabs>
      <w:spacing w:before="180" w:after="60" w:line="264" w:lineRule="auto"/>
      <w:ind w:left="0" w:firstLine="0"/>
    </w:pPr>
    <w:rPr>
      <w:rFonts w:ascii="Arial" w:eastAsia="Times New Roman" w:hAnsi="Arial" w:cs="Times New Roman"/>
      <w:b/>
      <w:bCs/>
      <w:color w:val="333333"/>
      <w:sz w:val="26"/>
      <w:szCs w:val="26"/>
      <w:lang w:eastAsia="ja-JP"/>
    </w:rPr>
  </w:style>
  <w:style w:type="paragraph" w:customStyle="1" w:styleId="NumHeading4">
    <w:name w:val="Num Heading 4"/>
    <w:basedOn w:val="Nagwek4"/>
    <w:next w:val="Normalny"/>
    <w:uiPriority w:val="99"/>
    <w:qFormat/>
    <w:rsid w:val="008B6832"/>
    <w:pPr>
      <w:keepLines w:val="0"/>
      <w:numPr>
        <w:ilvl w:val="3"/>
        <w:numId w:val="109"/>
      </w:numPr>
      <w:tabs>
        <w:tab w:val="clear" w:pos="1247"/>
      </w:tabs>
      <w:spacing w:before="180" w:after="60" w:line="264" w:lineRule="auto"/>
      <w:ind w:left="0" w:firstLine="0"/>
    </w:pPr>
    <w:rPr>
      <w:rFonts w:ascii="Arial" w:eastAsia="Times New Roman" w:hAnsi="Arial" w:cs="Arial"/>
      <w:b/>
      <w:bCs/>
      <w:color w:val="333333"/>
      <w:lang w:eastAsia="ja-JP"/>
    </w:rPr>
  </w:style>
  <w:style w:type="paragraph" w:customStyle="1" w:styleId="NumHeading5">
    <w:name w:val="Num Heading 5"/>
    <w:basedOn w:val="Nagwek5"/>
    <w:next w:val="Normalny"/>
    <w:uiPriority w:val="99"/>
    <w:qFormat/>
    <w:rsid w:val="008B6832"/>
    <w:pPr>
      <w:keepLines w:val="0"/>
      <w:numPr>
        <w:ilvl w:val="4"/>
        <w:numId w:val="109"/>
      </w:numPr>
      <w:tabs>
        <w:tab w:val="clear" w:pos="1474"/>
      </w:tabs>
      <w:spacing w:before="180" w:after="60" w:line="264" w:lineRule="auto"/>
      <w:ind w:left="0" w:firstLine="0"/>
    </w:pPr>
    <w:rPr>
      <w:rFonts w:ascii="Arial" w:eastAsia="Times New Roman" w:hAnsi="Arial" w:cs="Arial"/>
      <w:b/>
      <w:bCs/>
      <w:i/>
      <w:iCs/>
      <w:color w:val="333333"/>
      <w:sz w:val="20"/>
      <w:szCs w:val="20"/>
      <w:lang w:eastAsia="ja-JP"/>
    </w:rPr>
  </w:style>
  <w:style w:type="paragraph" w:customStyle="1" w:styleId="HeadingAppendixOld">
    <w:name w:val="Heading Appendix Old"/>
    <w:basedOn w:val="Normalny"/>
    <w:next w:val="Normalny"/>
    <w:uiPriority w:val="99"/>
    <w:qFormat/>
    <w:rsid w:val="008B6832"/>
    <w:pPr>
      <w:keepNext/>
      <w:pageBreakBefore/>
      <w:numPr>
        <w:ilvl w:val="7"/>
        <w:numId w:val="109"/>
      </w:numPr>
      <w:tabs>
        <w:tab w:val="clear" w:pos="2155"/>
      </w:tabs>
      <w:spacing w:before="120" w:after="60" w:line="264" w:lineRule="auto"/>
      <w:ind w:left="0" w:firstLine="0"/>
    </w:pPr>
    <w:rPr>
      <w:rFonts w:ascii="Arial Black" w:hAnsi="Arial Black" w:cs="Arial Black"/>
      <w:smallCaps/>
      <w:color w:val="333333"/>
      <w:sz w:val="32"/>
      <w:szCs w:val="32"/>
      <w:lang w:eastAsia="ja-JP"/>
    </w:rPr>
  </w:style>
  <w:style w:type="character" w:customStyle="1" w:styleId="TytuZnak1">
    <w:name w:val="Tytuł Znak1"/>
    <w:basedOn w:val="Domylnaczcionkaakapitu"/>
    <w:uiPriority w:val="10"/>
    <w:rsid w:val="008B6832"/>
    <w:rPr>
      <w:rFonts w:ascii="Cambria" w:eastAsia="Times New Roman" w:hAnsi="Cambria" w:cs="Times New Roman"/>
      <w:spacing w:val="-10"/>
      <w:kern w:val="28"/>
      <w:sz w:val="56"/>
      <w:szCs w:val="56"/>
    </w:rPr>
  </w:style>
  <w:style w:type="paragraph" w:customStyle="1" w:styleId="MJ">
    <w:name w:val="MÓJ"/>
    <w:basedOn w:val="Normalny"/>
    <w:rsid w:val="008B6832"/>
    <w:pPr>
      <w:jc w:val="both"/>
    </w:pPr>
    <w:rPr>
      <w:rFonts w:ascii="Arial" w:hAnsi="Arial"/>
      <w:sz w:val="22"/>
      <w:szCs w:val="20"/>
    </w:rPr>
  </w:style>
  <w:style w:type="numbering" w:customStyle="1" w:styleId="Styl31">
    <w:name w:val="Styl31"/>
    <w:rsid w:val="008B6832"/>
    <w:pPr>
      <w:numPr>
        <w:numId w:val="110"/>
      </w:numPr>
    </w:pPr>
  </w:style>
  <w:style w:type="numbering" w:customStyle="1" w:styleId="Styl51">
    <w:name w:val="Styl51"/>
    <w:rsid w:val="008B6832"/>
    <w:pPr>
      <w:numPr>
        <w:numId w:val="111"/>
      </w:numPr>
    </w:pPr>
  </w:style>
  <w:style w:type="numbering" w:customStyle="1" w:styleId="Styl3111">
    <w:name w:val="Styl3111"/>
    <w:rsid w:val="008B6832"/>
  </w:style>
  <w:style w:type="numbering" w:customStyle="1" w:styleId="Styl511">
    <w:name w:val="Styl511"/>
    <w:rsid w:val="008B6832"/>
  </w:style>
  <w:style w:type="table" w:customStyle="1" w:styleId="Tabela-Siatka81">
    <w:name w:val="Tabela - Siatka81"/>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
    <w:name w:val="Tabela - Siatka91"/>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5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39"/>
    <w:rsid w:val="008B6832"/>
    <w:pPr>
      <w:spacing w:after="0" w:line="240" w:lineRule="auto"/>
    </w:pPr>
    <w:rPr>
      <w:rFonts w:ascii="Arial Unicode MS" w:eastAsia="Arial Unicode MS" w:hAnsi="Arial Unicode MS" w:cs="Arial Unicode MS"/>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39"/>
    <w:rsid w:val="008B6832"/>
    <w:pPr>
      <w:spacing w:after="0" w:line="240" w:lineRule="auto"/>
    </w:pPr>
    <w:rPr>
      <w:rFonts w:ascii="Arial Unicode MS" w:eastAsia="Arial Unicode MS" w:hAnsi="Arial Unicode MS" w:cs="Arial Unicode MS"/>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
    <w:name w:val="Tabela - Siatka421"/>
    <w:basedOn w:val="Standardowy"/>
    <w:next w:val="Tabela-Siatka"/>
    <w:uiPriority w:val="39"/>
    <w:rsid w:val="008B6832"/>
    <w:pPr>
      <w:spacing w:after="0" w:line="240" w:lineRule="auto"/>
    </w:pPr>
    <w:rPr>
      <w:rFonts w:ascii="Arial Unicode MS" w:eastAsia="Arial Unicode MS" w:hAnsi="Arial Unicode MS" w:cs="Arial Unicode MS"/>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1">
    <w:name w:val="Tabela - Siatka2111"/>
    <w:basedOn w:val="Standardowy"/>
    <w:next w:val="Tabela-Siatka"/>
    <w:uiPriority w:val="5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Nagwek1TimesNewRoman14pt">
    <w:name w:val="Styl Nagłówek 1 + Times New Roman 14 pt"/>
    <w:basedOn w:val="Nagwek1"/>
    <w:rsid w:val="008B6832"/>
    <w:pPr>
      <w:keepLines w:val="0"/>
      <w:tabs>
        <w:tab w:val="left" w:pos="851"/>
      </w:tabs>
      <w:spacing w:before="240" w:after="240"/>
    </w:pPr>
    <w:rPr>
      <w:rFonts w:ascii="Times New Roman" w:eastAsia="Times New Roman" w:hAnsi="Times New Roman" w:cs="Times New Roman"/>
      <w:b/>
      <w:bCs/>
      <w:color w:val="auto"/>
      <w:kern w:val="32"/>
      <w:sz w:val="28"/>
      <w:szCs w:val="28"/>
    </w:rPr>
  </w:style>
  <w:style w:type="table" w:customStyle="1" w:styleId="Tabela-Siatka19">
    <w:name w:val="Tabela - Siatka19"/>
    <w:basedOn w:val="Standardowy"/>
    <w:next w:val="Tabela-Siatka"/>
    <w:uiPriority w:val="59"/>
    <w:rsid w:val="008B6832"/>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0">
    <w:name w:val="Pa20"/>
    <w:basedOn w:val="Normalny"/>
    <w:next w:val="Normalny"/>
    <w:uiPriority w:val="99"/>
    <w:rsid w:val="008B6832"/>
    <w:pPr>
      <w:autoSpaceDE w:val="0"/>
      <w:autoSpaceDN w:val="0"/>
      <w:adjustRightInd w:val="0"/>
      <w:spacing w:line="171" w:lineRule="atLeast"/>
      <w:jc w:val="both"/>
    </w:pPr>
    <w:rPr>
      <w:rFonts w:ascii="Frutiger LT Std 45 Light" w:eastAsia="Calibri" w:hAnsi="Frutiger LT Std 45 Light"/>
      <w:lang w:eastAsia="en-US"/>
    </w:rPr>
  </w:style>
  <w:style w:type="paragraph" w:styleId="Listapunktowana">
    <w:name w:val="List Bullet"/>
    <w:basedOn w:val="Normalny"/>
    <w:autoRedefine/>
    <w:rsid w:val="008B6832"/>
    <w:pPr>
      <w:numPr>
        <w:numId w:val="112"/>
      </w:numPr>
      <w:tabs>
        <w:tab w:val="clear" w:pos="360"/>
      </w:tabs>
      <w:ind w:left="0" w:firstLine="0"/>
    </w:pPr>
    <w:rPr>
      <w:rFonts w:ascii="Arial" w:hAnsi="Arial"/>
      <w:sz w:val="28"/>
      <w:szCs w:val="20"/>
    </w:rPr>
  </w:style>
  <w:style w:type="table" w:customStyle="1" w:styleId="Tabela-Siatka20">
    <w:name w:val="Tabela - Siatka20"/>
    <w:basedOn w:val="Standardowy"/>
    <w:next w:val="Tabela-Siatka"/>
    <w:uiPriority w:val="39"/>
    <w:rsid w:val="008B6832"/>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2">
    <w:name w:val="Styl312"/>
    <w:rsid w:val="008B6832"/>
  </w:style>
  <w:style w:type="numbering" w:customStyle="1" w:styleId="Styl512">
    <w:name w:val="Styl512"/>
    <w:rsid w:val="008B6832"/>
  </w:style>
  <w:style w:type="numbering" w:customStyle="1" w:styleId="Styl31111">
    <w:name w:val="Styl31111"/>
    <w:rsid w:val="008B6832"/>
  </w:style>
  <w:style w:type="numbering" w:customStyle="1" w:styleId="Styl5111">
    <w:name w:val="Styl5111"/>
    <w:rsid w:val="008B6832"/>
  </w:style>
  <w:style w:type="numbering" w:customStyle="1" w:styleId="Styl3131">
    <w:name w:val="Styl3131"/>
    <w:rsid w:val="008B6832"/>
  </w:style>
  <w:style w:type="numbering" w:customStyle="1" w:styleId="Styl5131">
    <w:name w:val="Styl5131"/>
    <w:rsid w:val="008B6832"/>
    <w:pPr>
      <w:numPr>
        <w:numId w:val="108"/>
      </w:numPr>
    </w:pPr>
  </w:style>
  <w:style w:type="numbering" w:customStyle="1" w:styleId="Styl31121">
    <w:name w:val="Styl31121"/>
    <w:rsid w:val="008B6832"/>
  </w:style>
  <w:style w:type="numbering" w:customStyle="1" w:styleId="Styl314">
    <w:name w:val="Styl314"/>
    <w:rsid w:val="008B6832"/>
  </w:style>
  <w:style w:type="numbering" w:customStyle="1" w:styleId="Styl514">
    <w:name w:val="Styl514"/>
    <w:rsid w:val="008B6832"/>
  </w:style>
  <w:style w:type="numbering" w:customStyle="1" w:styleId="Styl3113">
    <w:name w:val="Styl3113"/>
    <w:rsid w:val="008B6832"/>
  </w:style>
  <w:style w:type="numbering" w:customStyle="1" w:styleId="Styl5113">
    <w:name w:val="Styl5113"/>
    <w:rsid w:val="008B6832"/>
  </w:style>
  <w:style w:type="character" w:customStyle="1" w:styleId="NumHeading2Znak">
    <w:name w:val="Num Heading 2 Znak"/>
    <w:basedOn w:val="Nagwek2Znak"/>
    <w:link w:val="NumHeading2"/>
    <w:uiPriority w:val="99"/>
    <w:rsid w:val="008B6832"/>
    <w:rPr>
      <w:rFonts w:ascii="Cambria" w:eastAsia="Times New Roman" w:hAnsi="Cambria" w:cs="Times New Roman"/>
      <w:b/>
      <w:bCs/>
      <w:i/>
      <w:iCs/>
      <w:color w:val="333333"/>
      <w:kern w:val="0"/>
      <w:sz w:val="32"/>
      <w:szCs w:val="32"/>
      <w:lang w:eastAsia="ja-JP"/>
      <w14:ligatures w14:val="none"/>
    </w:rPr>
  </w:style>
  <w:style w:type="character" w:customStyle="1" w:styleId="CharStyle7">
    <w:name w:val="Char Style 7"/>
    <w:basedOn w:val="Domylnaczcionkaakapitu"/>
    <w:link w:val="Style60"/>
    <w:rsid w:val="008B6832"/>
    <w:rPr>
      <w:rFonts w:ascii="Arial" w:eastAsia="Arial" w:hAnsi="Arial" w:cs="Arial"/>
      <w:sz w:val="20"/>
      <w:szCs w:val="20"/>
      <w:shd w:val="clear" w:color="auto" w:fill="FFFFFF"/>
    </w:rPr>
  </w:style>
  <w:style w:type="character" w:customStyle="1" w:styleId="CharStyle10">
    <w:name w:val="Char Style 10"/>
    <w:basedOn w:val="CharStyle7"/>
    <w:semiHidden/>
    <w:unhideWhenUsed/>
    <w:rsid w:val="008B6832"/>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CharStyle11">
    <w:name w:val="Char Style 11"/>
    <w:basedOn w:val="CharStyle7"/>
    <w:semiHidden/>
    <w:unhideWhenUsed/>
    <w:rsid w:val="008B6832"/>
    <w:rPr>
      <w:rFonts w:ascii="Arial" w:eastAsia="Arial" w:hAnsi="Arial" w:cs="Arial"/>
      <w:color w:val="000000"/>
      <w:spacing w:val="0"/>
      <w:w w:val="100"/>
      <w:position w:val="0"/>
      <w:sz w:val="18"/>
      <w:szCs w:val="18"/>
      <w:shd w:val="clear" w:color="auto" w:fill="FFFFFF"/>
      <w:lang w:val="en-US" w:eastAsia="en-US" w:bidi="en-US"/>
    </w:rPr>
  </w:style>
  <w:style w:type="paragraph" w:customStyle="1" w:styleId="Style60">
    <w:name w:val="Style 6"/>
    <w:basedOn w:val="Normalny"/>
    <w:link w:val="CharStyle7"/>
    <w:qFormat/>
    <w:rsid w:val="008B6832"/>
    <w:pPr>
      <w:widowControl w:val="0"/>
      <w:shd w:val="clear" w:color="auto" w:fill="FFFFFF"/>
      <w:spacing w:before="440" w:after="520" w:line="224" w:lineRule="exact"/>
      <w:jc w:val="both"/>
    </w:pPr>
    <w:rPr>
      <w:rFonts w:ascii="Arial" w:eastAsia="Arial" w:hAnsi="Arial" w:cs="Arial"/>
      <w:kern w:val="2"/>
      <w:sz w:val="20"/>
      <w:szCs w:val="20"/>
      <w:lang w:eastAsia="en-US"/>
      <w14:ligatures w14:val="standardContextual"/>
    </w:rPr>
  </w:style>
  <w:style w:type="character" w:customStyle="1" w:styleId="CharStyle13">
    <w:name w:val="Char Style 13"/>
    <w:basedOn w:val="Domylnaczcionkaakapitu"/>
    <w:link w:val="Style12"/>
    <w:rsid w:val="008B6832"/>
    <w:rPr>
      <w:rFonts w:ascii="Arial" w:eastAsia="Arial" w:hAnsi="Arial" w:cs="Arial"/>
      <w:sz w:val="19"/>
      <w:szCs w:val="19"/>
      <w:shd w:val="clear" w:color="auto" w:fill="FFFFFF"/>
    </w:rPr>
  </w:style>
  <w:style w:type="paragraph" w:customStyle="1" w:styleId="Style12">
    <w:name w:val="Style 12"/>
    <w:basedOn w:val="Normalny"/>
    <w:link w:val="CharStyle13"/>
    <w:qFormat/>
    <w:rsid w:val="008B6832"/>
    <w:pPr>
      <w:widowControl w:val="0"/>
      <w:shd w:val="clear" w:color="auto" w:fill="FFFFFF"/>
      <w:spacing w:before="700" w:line="212" w:lineRule="exact"/>
      <w:ind w:hanging="200"/>
    </w:pPr>
    <w:rPr>
      <w:rFonts w:ascii="Arial" w:eastAsia="Arial" w:hAnsi="Arial" w:cs="Arial"/>
      <w:kern w:val="2"/>
      <w:sz w:val="19"/>
      <w:szCs w:val="19"/>
      <w:lang w:eastAsia="en-US"/>
      <w14:ligatures w14:val="standardContextual"/>
    </w:rPr>
  </w:style>
  <w:style w:type="character" w:customStyle="1" w:styleId="CharStyle19">
    <w:name w:val="Char Style 19"/>
    <w:basedOn w:val="Domylnaczcionkaakapitu"/>
    <w:link w:val="Style18"/>
    <w:rsid w:val="008B6832"/>
    <w:rPr>
      <w:rFonts w:ascii="Arial" w:eastAsia="Arial" w:hAnsi="Arial" w:cs="Arial"/>
      <w:shd w:val="clear" w:color="auto" w:fill="FFFFFF"/>
    </w:rPr>
  </w:style>
  <w:style w:type="paragraph" w:customStyle="1" w:styleId="Style18">
    <w:name w:val="Style 18"/>
    <w:basedOn w:val="Normalny"/>
    <w:link w:val="CharStyle19"/>
    <w:qFormat/>
    <w:rsid w:val="008B6832"/>
    <w:pPr>
      <w:widowControl w:val="0"/>
      <w:shd w:val="clear" w:color="auto" w:fill="FFFFFF"/>
      <w:spacing w:after="860" w:line="302" w:lineRule="exact"/>
      <w:ind w:hanging="440"/>
    </w:pPr>
    <w:rPr>
      <w:rFonts w:ascii="Arial" w:eastAsia="Arial" w:hAnsi="Arial" w:cs="Arial"/>
      <w:kern w:val="2"/>
      <w:sz w:val="22"/>
      <w:szCs w:val="22"/>
      <w:lang w:eastAsia="en-US"/>
      <w14:ligatures w14:val="standardContextual"/>
    </w:rPr>
  </w:style>
  <w:style w:type="character" w:customStyle="1" w:styleId="scxw6697922">
    <w:name w:val="scxw6697922"/>
    <w:basedOn w:val="Domylnaczcionkaakapitu"/>
    <w:rsid w:val="008B6832"/>
  </w:style>
  <w:style w:type="table" w:customStyle="1" w:styleId="Zwykatabela11">
    <w:name w:val="Zwykła tabela 11"/>
    <w:basedOn w:val="Standardowy"/>
    <w:uiPriority w:val="41"/>
    <w:rsid w:val="008B6832"/>
    <w:pPr>
      <w:spacing w:after="0" w:line="240" w:lineRule="auto"/>
    </w:pPr>
    <w:rPr>
      <w:kern w:val="0"/>
      <w14:ligatures w14:val="none"/>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Zwykatabela112">
    <w:name w:val="Zwykła tabela 112"/>
    <w:basedOn w:val="Standardowy"/>
    <w:uiPriority w:val="41"/>
    <w:rsid w:val="008B6832"/>
    <w:pPr>
      <w:spacing w:after="0" w:line="240" w:lineRule="auto"/>
    </w:pPr>
    <w:rPr>
      <w:kern w:val="0"/>
      <w14:ligatures w14:val="none"/>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3115">
    <w:name w:val="Styl3115"/>
    <w:rsid w:val="008B6832"/>
  </w:style>
  <w:style w:type="numbering" w:customStyle="1" w:styleId="Styl515113">
    <w:name w:val="Styl515113"/>
    <w:rsid w:val="008B6832"/>
    <w:pPr>
      <w:numPr>
        <w:numId w:val="203"/>
      </w:numPr>
    </w:pPr>
  </w:style>
  <w:style w:type="numbering" w:customStyle="1" w:styleId="Styl51121">
    <w:name w:val="Styl51121"/>
    <w:rsid w:val="008B6832"/>
  </w:style>
  <w:style w:type="numbering" w:customStyle="1" w:styleId="Styl51512">
    <w:name w:val="Styl51512"/>
    <w:rsid w:val="008B6832"/>
  </w:style>
  <w:style w:type="numbering" w:customStyle="1" w:styleId="Styl515111">
    <w:name w:val="Styl515111"/>
    <w:rsid w:val="008B6832"/>
  </w:style>
  <w:style w:type="numbering" w:customStyle="1" w:styleId="Styl31112">
    <w:name w:val="Styl31112"/>
    <w:rsid w:val="008B6832"/>
  </w:style>
  <w:style w:type="numbering" w:customStyle="1" w:styleId="Styl5115">
    <w:name w:val="Styl5115"/>
    <w:rsid w:val="008B6832"/>
  </w:style>
  <w:style w:type="numbering" w:customStyle="1" w:styleId="Styl31131">
    <w:name w:val="Styl31131"/>
    <w:rsid w:val="008B6832"/>
  </w:style>
  <w:style w:type="numbering" w:customStyle="1" w:styleId="Styl31151">
    <w:name w:val="Styl31151"/>
    <w:rsid w:val="008B6832"/>
  </w:style>
  <w:style w:type="character" w:customStyle="1" w:styleId="Nierozpoznanawzmianka51">
    <w:name w:val="Nierozpoznana wzmianka51"/>
    <w:basedOn w:val="Domylnaczcionkaakapitu"/>
    <w:uiPriority w:val="99"/>
    <w:unhideWhenUsed/>
    <w:rsid w:val="008B6832"/>
    <w:rPr>
      <w:color w:val="605E5C"/>
      <w:shd w:val="clear" w:color="auto" w:fill="E1DFDD"/>
    </w:rPr>
  </w:style>
  <w:style w:type="character" w:customStyle="1" w:styleId="Domylnaczcionkaakapitu1">
    <w:name w:val="Domyślna czcionka akapitu1"/>
    <w:rsid w:val="008B6832"/>
  </w:style>
  <w:style w:type="character" w:customStyle="1" w:styleId="Odwoaniedokomentarza1">
    <w:name w:val="Odwołanie do komentarza1"/>
    <w:rsid w:val="008B6832"/>
    <w:rPr>
      <w:sz w:val="16"/>
      <w:szCs w:val="16"/>
    </w:rPr>
  </w:style>
  <w:style w:type="character" w:customStyle="1" w:styleId="Odwoanieprzypisukocowego1">
    <w:name w:val="Odwołanie przypisu końcowego1"/>
    <w:rsid w:val="008B6832"/>
    <w:rPr>
      <w:vertAlign w:val="superscript"/>
    </w:rPr>
  </w:style>
  <w:style w:type="character" w:customStyle="1" w:styleId="Odwoanieprzypisudolnego1">
    <w:name w:val="Odwołanie przypisu dolnego1"/>
    <w:rsid w:val="008B6832"/>
    <w:rPr>
      <w:vertAlign w:val="superscript"/>
    </w:rPr>
  </w:style>
  <w:style w:type="character" w:customStyle="1" w:styleId="Numerwiersza1">
    <w:name w:val="Numer wiersza1"/>
    <w:basedOn w:val="Domylnaczcionkaakapitu1"/>
    <w:rsid w:val="008B6832"/>
  </w:style>
  <w:style w:type="character" w:customStyle="1" w:styleId="UyteHipercze2">
    <w:name w:val="UżyteHiperłącze2"/>
    <w:rsid w:val="008B6832"/>
    <w:rPr>
      <w:color w:val="800080"/>
      <w:u w:val="single"/>
    </w:rPr>
  </w:style>
  <w:style w:type="character" w:customStyle="1" w:styleId="Numerstrony1">
    <w:name w:val="Numer strony1"/>
    <w:rsid w:val="008B6832"/>
    <w:rPr>
      <w:rFonts w:cs="Times New Roman"/>
    </w:rPr>
  </w:style>
  <w:style w:type="character" w:customStyle="1" w:styleId="FontStyle49">
    <w:name w:val="Font Style49"/>
    <w:uiPriority w:val="99"/>
    <w:rsid w:val="008B6832"/>
    <w:rPr>
      <w:rFonts w:ascii="Times New Roman" w:hAnsi="Times New Roman" w:cs="Times New Roman"/>
      <w:b/>
      <w:bCs/>
      <w:sz w:val="24"/>
      <w:szCs w:val="24"/>
    </w:rPr>
  </w:style>
  <w:style w:type="character" w:customStyle="1" w:styleId="FontStyle50">
    <w:name w:val="Font Style50"/>
    <w:uiPriority w:val="99"/>
    <w:rsid w:val="008B6832"/>
    <w:rPr>
      <w:rFonts w:ascii="Times New Roman" w:hAnsi="Times New Roman" w:cs="Times New Roman"/>
      <w:b/>
      <w:bCs/>
      <w:i/>
      <w:iCs/>
      <w:sz w:val="24"/>
      <w:szCs w:val="24"/>
    </w:rPr>
  </w:style>
  <w:style w:type="character" w:customStyle="1" w:styleId="FontStyle59">
    <w:name w:val="Font Style59"/>
    <w:uiPriority w:val="99"/>
    <w:rsid w:val="008B6832"/>
    <w:rPr>
      <w:rFonts w:ascii="Times New Roman" w:hAnsi="Times New Roman" w:cs="Times New Roman"/>
      <w:b/>
      <w:bCs/>
      <w:i/>
      <w:iCs/>
      <w:sz w:val="14"/>
      <w:szCs w:val="14"/>
    </w:rPr>
  </w:style>
  <w:style w:type="character" w:customStyle="1" w:styleId="FontStyle56">
    <w:name w:val="Font Style56"/>
    <w:uiPriority w:val="99"/>
    <w:rsid w:val="008B6832"/>
    <w:rPr>
      <w:rFonts w:ascii="Times New Roman" w:hAnsi="Times New Roman" w:cs="Times New Roman"/>
      <w:b/>
      <w:bCs/>
      <w:spacing w:val="60"/>
      <w:sz w:val="28"/>
      <w:szCs w:val="28"/>
    </w:rPr>
  </w:style>
  <w:style w:type="character" w:customStyle="1" w:styleId="FontStyle57">
    <w:name w:val="Font Style57"/>
    <w:uiPriority w:val="99"/>
    <w:rsid w:val="008B6832"/>
    <w:rPr>
      <w:rFonts w:ascii="Times New Roman" w:hAnsi="Times New Roman" w:cs="Times New Roman"/>
      <w:b/>
      <w:bCs/>
      <w:sz w:val="16"/>
      <w:szCs w:val="16"/>
    </w:rPr>
  </w:style>
  <w:style w:type="character" w:customStyle="1" w:styleId="normaltextrun1">
    <w:name w:val="normaltextrun1"/>
    <w:basedOn w:val="Domylnaczcionkaakapitu1"/>
    <w:rsid w:val="008B6832"/>
  </w:style>
  <w:style w:type="character" w:customStyle="1" w:styleId="ListLabel1">
    <w:name w:val="ListLabel 1"/>
    <w:qFormat/>
    <w:rsid w:val="008B6832"/>
    <w:rPr>
      <w:rFonts w:ascii="Arial" w:hAnsi="Arial"/>
      <w:color w:val="00000A"/>
      <w:sz w:val="24"/>
    </w:rPr>
  </w:style>
  <w:style w:type="character" w:customStyle="1" w:styleId="ListLabel2">
    <w:name w:val="ListLabel 2"/>
    <w:qFormat/>
    <w:rsid w:val="008B6832"/>
    <w:rPr>
      <w:rFonts w:ascii="Arial" w:hAnsi="Arial"/>
      <w:color w:val="00000A"/>
      <w:sz w:val="24"/>
    </w:rPr>
  </w:style>
  <w:style w:type="character" w:customStyle="1" w:styleId="ListLabel3">
    <w:name w:val="ListLabel 3"/>
    <w:qFormat/>
    <w:rsid w:val="008B6832"/>
    <w:rPr>
      <w:color w:val="00000A"/>
    </w:rPr>
  </w:style>
  <w:style w:type="character" w:customStyle="1" w:styleId="ListLabel4">
    <w:name w:val="ListLabel 4"/>
    <w:qFormat/>
    <w:rsid w:val="008B6832"/>
    <w:rPr>
      <w:rFonts w:cs="Courier New"/>
    </w:rPr>
  </w:style>
  <w:style w:type="character" w:customStyle="1" w:styleId="ListLabel5">
    <w:name w:val="ListLabel 5"/>
    <w:qFormat/>
    <w:rsid w:val="008B6832"/>
    <w:rPr>
      <w:rFonts w:cs="Courier New"/>
    </w:rPr>
  </w:style>
  <w:style w:type="character" w:customStyle="1" w:styleId="ListLabel6">
    <w:name w:val="ListLabel 6"/>
    <w:qFormat/>
    <w:rsid w:val="008B6832"/>
    <w:rPr>
      <w:rFonts w:cs="Courier New"/>
    </w:rPr>
  </w:style>
  <w:style w:type="character" w:customStyle="1" w:styleId="ListLabel7">
    <w:name w:val="ListLabel 7"/>
    <w:qFormat/>
    <w:rsid w:val="008B6832"/>
    <w:rPr>
      <w:b w:val="0"/>
      <w:i w:val="0"/>
    </w:rPr>
  </w:style>
  <w:style w:type="character" w:customStyle="1" w:styleId="ListLabel8">
    <w:name w:val="ListLabel 8"/>
    <w:qFormat/>
    <w:rsid w:val="008B6832"/>
    <w:rPr>
      <w:b w:val="0"/>
      <w:i w:val="0"/>
    </w:rPr>
  </w:style>
  <w:style w:type="character" w:customStyle="1" w:styleId="ListLabel9">
    <w:name w:val="ListLabel 9"/>
    <w:qFormat/>
    <w:rsid w:val="008B6832"/>
    <w:rPr>
      <w:rFonts w:cs="Courier New"/>
    </w:rPr>
  </w:style>
  <w:style w:type="character" w:customStyle="1" w:styleId="ListLabel10">
    <w:name w:val="ListLabel 10"/>
    <w:qFormat/>
    <w:rsid w:val="008B6832"/>
    <w:rPr>
      <w:rFonts w:cs="Courier New"/>
    </w:rPr>
  </w:style>
  <w:style w:type="character" w:customStyle="1" w:styleId="ListLabel11">
    <w:name w:val="ListLabel 11"/>
    <w:qFormat/>
    <w:rsid w:val="008B6832"/>
    <w:rPr>
      <w:rFonts w:cs="Courier New"/>
    </w:rPr>
  </w:style>
  <w:style w:type="character" w:customStyle="1" w:styleId="ListLabel12">
    <w:name w:val="ListLabel 12"/>
    <w:qFormat/>
    <w:rsid w:val="008B6832"/>
    <w:rPr>
      <w:rFonts w:ascii="Arial" w:hAnsi="Arial"/>
      <w:b/>
      <w:i w:val="0"/>
      <w:sz w:val="24"/>
    </w:rPr>
  </w:style>
  <w:style w:type="character" w:customStyle="1" w:styleId="ListLabel13">
    <w:name w:val="ListLabel 13"/>
    <w:rsid w:val="008B6832"/>
    <w:rPr>
      <w:rFonts w:ascii="Arial" w:hAnsi="Arial"/>
      <w:color w:val="00000A"/>
      <w:sz w:val="24"/>
    </w:rPr>
  </w:style>
  <w:style w:type="character" w:customStyle="1" w:styleId="ListLabel14">
    <w:name w:val="ListLabel 14"/>
    <w:rsid w:val="008B6832"/>
    <w:rPr>
      <w:rFonts w:ascii="Arial" w:eastAsia="Calibri" w:hAnsi="Arial"/>
      <w:b/>
      <w:sz w:val="24"/>
    </w:rPr>
  </w:style>
  <w:style w:type="character" w:customStyle="1" w:styleId="ListLabel15">
    <w:name w:val="ListLabel 15"/>
    <w:rsid w:val="008B6832"/>
    <w:rPr>
      <w:rFonts w:ascii="Arial" w:hAnsi="Arial"/>
      <w:b/>
      <w:i w:val="0"/>
      <w:sz w:val="24"/>
    </w:rPr>
  </w:style>
  <w:style w:type="character" w:customStyle="1" w:styleId="TekstdymkaZnak1">
    <w:name w:val="Tekst dymka Znak1"/>
    <w:uiPriority w:val="99"/>
    <w:rsid w:val="008B6832"/>
    <w:rPr>
      <w:rFonts w:ascii="Tahoma" w:eastAsia="Calibri" w:hAnsi="Tahoma" w:cs="Tahoma"/>
      <w:kern w:val="1"/>
      <w:sz w:val="16"/>
      <w:szCs w:val="16"/>
    </w:rPr>
  </w:style>
  <w:style w:type="character" w:customStyle="1" w:styleId="NagwekZnak1">
    <w:name w:val="Nagłówek Znak1"/>
    <w:uiPriority w:val="99"/>
    <w:rsid w:val="008B6832"/>
    <w:rPr>
      <w:rFonts w:ascii="Calibri" w:hAnsi="Calibri" w:cs="Calibri"/>
      <w:color w:val="00000A"/>
      <w:sz w:val="22"/>
    </w:rPr>
  </w:style>
  <w:style w:type="character" w:customStyle="1" w:styleId="nagowek1Znak">
    <w:name w:val="nagłowek 1 Znak"/>
    <w:rsid w:val="008B6832"/>
    <w:rPr>
      <w:rFonts w:ascii="Arial" w:eastAsia="Times New Roman" w:hAnsi="Arial" w:cs="Times New Roman"/>
      <w:b/>
      <w:bCs/>
      <w:color w:val="002060"/>
      <w:w w:val="101"/>
      <w:sz w:val="28"/>
      <w:szCs w:val="24"/>
    </w:rPr>
  </w:style>
  <w:style w:type="character" w:customStyle="1" w:styleId="BOLDCENTERZnak">
    <w:name w:val="BOLD_CENTER Znak"/>
    <w:uiPriority w:val="99"/>
    <w:rsid w:val="008B6832"/>
    <w:rPr>
      <w:rFonts w:ascii="Arial" w:eastAsia="Times New Roman" w:hAnsi="Arial" w:cs="Arial"/>
      <w:b/>
      <w:bCs/>
      <w:sz w:val="20"/>
      <w:szCs w:val="19"/>
    </w:rPr>
  </w:style>
  <w:style w:type="character" w:customStyle="1" w:styleId="nagowek2Znak">
    <w:name w:val="nagłowek 2 Znak"/>
    <w:rsid w:val="008B6832"/>
    <w:rPr>
      <w:rFonts w:ascii="Arial" w:eastAsia="Times New Roman" w:hAnsi="Arial" w:cs="Times New Roman"/>
      <w:b/>
      <w:bCs w:val="0"/>
      <w:color w:val="244061"/>
      <w:sz w:val="24"/>
      <w:szCs w:val="24"/>
    </w:rPr>
  </w:style>
  <w:style w:type="character" w:customStyle="1" w:styleId="dxzparaZnak">
    <w:name w:val="dxzpara Znak"/>
    <w:rsid w:val="008B6832"/>
    <w:rPr>
      <w:rFonts w:ascii="Arial" w:eastAsia="Times New Roman" w:hAnsi="Arial" w:cs="Arial"/>
      <w:sz w:val="24"/>
      <w:szCs w:val="20"/>
    </w:rPr>
  </w:style>
  <w:style w:type="character" w:customStyle="1" w:styleId="dxzcitationZnak">
    <w:name w:val="dxzcitation Znak"/>
    <w:rsid w:val="008B6832"/>
    <w:rPr>
      <w:rFonts w:ascii="Arial" w:eastAsia="Times New Roman" w:hAnsi="Arial" w:cs="Arial"/>
      <w:i/>
      <w:color w:val="548DD4"/>
      <w:sz w:val="24"/>
      <w:szCs w:val="20"/>
    </w:rPr>
  </w:style>
  <w:style w:type="character" w:customStyle="1" w:styleId="dxzcommandlineZnak">
    <w:name w:val="dxzcommandline Znak"/>
    <w:rsid w:val="008B6832"/>
    <w:rPr>
      <w:rFonts w:ascii="Cambria" w:eastAsia="Times New Roman" w:hAnsi="Cambria" w:cs="Times New Roman"/>
      <w:color w:val="4F81BD"/>
      <w:sz w:val="24"/>
      <w:szCs w:val="20"/>
    </w:rPr>
  </w:style>
  <w:style w:type="character" w:customStyle="1" w:styleId="dxzenumZnak">
    <w:name w:val="dxzenum Znak"/>
    <w:rsid w:val="008B6832"/>
    <w:rPr>
      <w:rFonts w:ascii="Arial" w:eastAsia="Times New Roman" w:hAnsi="Arial" w:cs="Arial"/>
      <w:bCs/>
      <w:color w:val="000000"/>
      <w:sz w:val="24"/>
      <w:szCs w:val="24"/>
    </w:rPr>
  </w:style>
  <w:style w:type="character" w:customStyle="1" w:styleId="dxzenum2Znak">
    <w:name w:val="dxzenum2 Znak"/>
    <w:rsid w:val="008B6832"/>
    <w:rPr>
      <w:rFonts w:ascii="Arial" w:eastAsia="Times New Roman" w:hAnsi="Arial" w:cs="Arial"/>
      <w:bCs/>
      <w:color w:val="000000"/>
      <w:sz w:val="24"/>
      <w:szCs w:val="24"/>
    </w:rPr>
  </w:style>
  <w:style w:type="character" w:customStyle="1" w:styleId="dxzlistZnak">
    <w:name w:val="dxzlist Znak"/>
    <w:rsid w:val="008B6832"/>
    <w:rPr>
      <w:rFonts w:ascii="Arial" w:eastAsia="Times New Roman" w:hAnsi="Arial" w:cs="Times New Roman"/>
      <w:bCs/>
      <w:color w:val="000000"/>
      <w:sz w:val="24"/>
      <w:szCs w:val="20"/>
    </w:rPr>
  </w:style>
  <w:style w:type="character" w:customStyle="1" w:styleId="dxzPodsekcjaZnak">
    <w:name w:val="dxzPodsekcja Znak"/>
    <w:rsid w:val="008B6832"/>
    <w:rPr>
      <w:rFonts w:ascii="Arial" w:eastAsia="Times New Roman" w:hAnsi="Arial" w:cs="Times New Roman"/>
      <w:b w:val="0"/>
      <w:bCs w:val="0"/>
      <w:i w:val="0"/>
      <w:iCs w:val="0"/>
      <w:color w:val="4F81BD"/>
      <w:sz w:val="24"/>
      <w:szCs w:val="20"/>
      <w:u w:val="single"/>
    </w:rPr>
  </w:style>
  <w:style w:type="character" w:customStyle="1" w:styleId="dxzSekcjaZnak">
    <w:name w:val="dxzSekcja Znak"/>
    <w:rsid w:val="008B6832"/>
    <w:rPr>
      <w:rFonts w:ascii="Arial" w:eastAsia="Times New Roman" w:hAnsi="Arial" w:cs="Arial"/>
      <w:b/>
      <w:bCs/>
      <w:color w:val="000000"/>
      <w:sz w:val="24"/>
      <w:szCs w:val="24"/>
    </w:rPr>
  </w:style>
  <w:style w:type="character" w:customStyle="1" w:styleId="scxw223556433">
    <w:name w:val="scxw223556433"/>
    <w:basedOn w:val="Domylnaczcionkaakapitu1"/>
    <w:rsid w:val="008B6832"/>
  </w:style>
  <w:style w:type="character" w:customStyle="1" w:styleId="Tekstzastpczy1">
    <w:name w:val="Tekst zastępczy1"/>
    <w:rsid w:val="008B6832"/>
    <w:rPr>
      <w:color w:val="808080"/>
    </w:rPr>
  </w:style>
  <w:style w:type="character" w:customStyle="1" w:styleId="tabulatory">
    <w:name w:val="tabulatory"/>
    <w:basedOn w:val="Domylnaczcionkaakapitu1"/>
    <w:rsid w:val="008B6832"/>
  </w:style>
  <w:style w:type="character" w:customStyle="1" w:styleId="Nagwek1Znak2">
    <w:name w:val="Nagłówek 1 Znak2"/>
    <w:uiPriority w:val="9"/>
    <w:rsid w:val="008B6832"/>
    <w:rPr>
      <w:rFonts w:ascii="Calibri Light" w:eastAsia="Times New Roman" w:hAnsi="Calibri Light" w:cs="Times New Roman"/>
      <w:color w:val="2F5496"/>
      <w:sz w:val="32"/>
      <w:szCs w:val="32"/>
    </w:rPr>
  </w:style>
  <w:style w:type="character" w:customStyle="1" w:styleId="TekstdymkaZnak2">
    <w:name w:val="Tekst dymka Znak2"/>
    <w:uiPriority w:val="99"/>
    <w:rsid w:val="008B6832"/>
    <w:rPr>
      <w:rFonts w:ascii="Segoe UI" w:hAnsi="Segoe UI" w:cs="Segoe UI"/>
      <w:sz w:val="18"/>
      <w:szCs w:val="18"/>
    </w:rPr>
  </w:style>
  <w:style w:type="character" w:customStyle="1" w:styleId="TekstkomentarzaZnak2">
    <w:name w:val="Tekst komentarza Znak2"/>
    <w:uiPriority w:val="99"/>
    <w:rsid w:val="008B6832"/>
    <w:rPr>
      <w:sz w:val="20"/>
      <w:szCs w:val="20"/>
    </w:rPr>
  </w:style>
  <w:style w:type="character" w:customStyle="1" w:styleId="TematkomentarzaZnak2">
    <w:name w:val="Temat komentarza Znak2"/>
    <w:uiPriority w:val="99"/>
    <w:rsid w:val="008B6832"/>
    <w:rPr>
      <w:b/>
      <w:bCs/>
      <w:sz w:val="20"/>
      <w:szCs w:val="20"/>
    </w:rPr>
  </w:style>
  <w:style w:type="character" w:customStyle="1" w:styleId="TekstprzypisudolnegoZnak2">
    <w:name w:val="Tekst przypisu dolnego Znak2"/>
    <w:uiPriority w:val="99"/>
    <w:rsid w:val="008B6832"/>
    <w:rPr>
      <w:sz w:val="20"/>
      <w:szCs w:val="20"/>
    </w:rPr>
  </w:style>
  <w:style w:type="character" w:customStyle="1" w:styleId="CytatintensywnyZnak1">
    <w:name w:val="Cytat intensywny Znak1"/>
    <w:uiPriority w:val="30"/>
    <w:rsid w:val="008B6832"/>
    <w:rPr>
      <w:i/>
      <w:iCs/>
      <w:color w:val="4472C4"/>
    </w:rPr>
  </w:style>
  <w:style w:type="character" w:customStyle="1" w:styleId="Mojspis1Znak">
    <w:name w:val="Moj spis 1 Znak"/>
    <w:rsid w:val="008B6832"/>
    <w:rPr>
      <w:rFonts w:ascii="Courier New" w:eastAsia="Times New Roman" w:hAnsi="Courier New" w:cs="Courier New"/>
      <w:b/>
      <w:bCs/>
      <w:color w:val="0070C0"/>
      <w:szCs w:val="20"/>
    </w:rPr>
  </w:style>
  <w:style w:type="character" w:customStyle="1" w:styleId="Mojspis2Znak">
    <w:name w:val="Moj spis 2 Znak"/>
    <w:rsid w:val="008B6832"/>
    <w:rPr>
      <w:rFonts w:ascii="Courier New" w:eastAsia="Times New Roman" w:hAnsi="Courier New" w:cs="Courier New"/>
      <w:b/>
      <w:color w:val="000000"/>
      <w:sz w:val="20"/>
      <w:szCs w:val="20"/>
    </w:rPr>
  </w:style>
  <w:style w:type="character" w:customStyle="1" w:styleId="MojStyl1Znak">
    <w:name w:val="Moj Styl  1 Znak"/>
    <w:rsid w:val="008B6832"/>
    <w:rPr>
      <w:rFonts w:ascii="Courier New" w:hAnsi="Courier New" w:cs="Courier New"/>
      <w:sz w:val="20"/>
      <w:szCs w:val="20"/>
    </w:rPr>
  </w:style>
  <w:style w:type="character" w:customStyle="1" w:styleId="ListLabel16">
    <w:name w:val="ListLabel 16"/>
    <w:rsid w:val="008B6832"/>
    <w:rPr>
      <w:rFonts w:eastAsia="Times New Roman" w:cs="Arial"/>
      <w:b w:val="0"/>
      <w:color w:val="000000"/>
      <w:w w:val="100"/>
      <w:position w:val="0"/>
      <w:sz w:val="23"/>
      <w:szCs w:val="23"/>
      <w:vertAlign w:val="baseline"/>
    </w:rPr>
  </w:style>
  <w:style w:type="character" w:customStyle="1" w:styleId="ListLabel17">
    <w:name w:val="ListLabel 17"/>
    <w:rsid w:val="008B6832"/>
    <w:rPr>
      <w:rFonts w:cs="Courier New"/>
    </w:rPr>
  </w:style>
  <w:style w:type="character" w:customStyle="1" w:styleId="ListLabel18">
    <w:name w:val="ListLabel 18"/>
    <w:rsid w:val="008B6832"/>
    <w:rPr>
      <w:rFonts w:cs="Times New Roman"/>
      <w:color w:val="00000A"/>
    </w:rPr>
  </w:style>
  <w:style w:type="character" w:customStyle="1" w:styleId="ListLabel19">
    <w:name w:val="ListLabel 19"/>
    <w:rsid w:val="008B6832"/>
    <w:rPr>
      <w:rFonts w:eastAsia="Times New Roman" w:cs="Arial"/>
    </w:rPr>
  </w:style>
  <w:style w:type="character" w:customStyle="1" w:styleId="ListLabel20">
    <w:name w:val="ListLabel 20"/>
    <w:rsid w:val="008B6832"/>
    <w:rPr>
      <w:rFonts w:eastAsia="Arial" w:cs="Arial"/>
      <w:color w:val="00000A"/>
    </w:rPr>
  </w:style>
  <w:style w:type="character" w:customStyle="1" w:styleId="ListLabel21">
    <w:name w:val="ListLabel 21"/>
    <w:rsid w:val="008B6832"/>
    <w:rPr>
      <w:rFonts w:eastAsia="Times New Roman" w:cs="Times New Roman"/>
    </w:rPr>
  </w:style>
  <w:style w:type="character" w:customStyle="1" w:styleId="ListLabel22">
    <w:name w:val="ListLabel 22"/>
    <w:rsid w:val="008B6832"/>
    <w:rPr>
      <w:rFonts w:cs="Arial"/>
      <w:sz w:val="22"/>
      <w:szCs w:val="22"/>
    </w:rPr>
  </w:style>
  <w:style w:type="character" w:customStyle="1" w:styleId="ListLabel23">
    <w:name w:val="ListLabel 23"/>
    <w:rsid w:val="008B6832"/>
    <w:rPr>
      <w:b w:val="0"/>
      <w:i w:val="0"/>
    </w:rPr>
  </w:style>
  <w:style w:type="character" w:customStyle="1" w:styleId="ListLabel24">
    <w:name w:val="ListLabel 24"/>
    <w:rsid w:val="008B6832"/>
    <w:rPr>
      <w:rFonts w:cs="Arial"/>
      <w:b w:val="0"/>
      <w:sz w:val="23"/>
      <w:szCs w:val="23"/>
    </w:rPr>
  </w:style>
  <w:style w:type="character" w:customStyle="1" w:styleId="ListLabel25">
    <w:name w:val="ListLabel 25"/>
    <w:rsid w:val="008B6832"/>
    <w:rPr>
      <w:rFonts w:cs="Arial"/>
      <w:b w:val="0"/>
      <w:i w:val="0"/>
      <w:iCs w:val="0"/>
      <w:color w:val="00000A"/>
      <w:sz w:val="23"/>
      <w:szCs w:val="23"/>
    </w:rPr>
  </w:style>
  <w:style w:type="character" w:customStyle="1" w:styleId="ListLabel26">
    <w:name w:val="ListLabel 26"/>
    <w:rsid w:val="008B6832"/>
    <w:rPr>
      <w:b w:val="0"/>
      <w:bCs w:val="0"/>
      <w:i w:val="0"/>
      <w:iCs w:val="0"/>
      <w:color w:val="00000A"/>
    </w:rPr>
  </w:style>
  <w:style w:type="character" w:customStyle="1" w:styleId="ListLabel27">
    <w:name w:val="ListLabel 27"/>
    <w:rsid w:val="008B6832"/>
    <w:rPr>
      <w:strike w:val="0"/>
      <w:dstrike w:val="0"/>
      <w:color w:val="00000A"/>
    </w:rPr>
  </w:style>
  <w:style w:type="character" w:customStyle="1" w:styleId="ListLabel28">
    <w:name w:val="ListLabel 28"/>
    <w:rsid w:val="008B6832"/>
    <w:rPr>
      <w:rFonts w:eastAsia="Calibri"/>
      <w:sz w:val="24"/>
    </w:rPr>
  </w:style>
  <w:style w:type="character" w:customStyle="1" w:styleId="ListLabel29">
    <w:name w:val="ListLabel 29"/>
    <w:rsid w:val="008B6832"/>
    <w:rPr>
      <w:rFonts w:cs="Times New Roman"/>
      <w:b/>
      <w:i w:val="0"/>
      <w:sz w:val="24"/>
    </w:rPr>
  </w:style>
  <w:style w:type="character" w:customStyle="1" w:styleId="ListLabel30">
    <w:name w:val="ListLabel 30"/>
    <w:rsid w:val="008B6832"/>
    <w:rPr>
      <w:rFonts w:cs="Times New Roman"/>
      <w:b/>
      <w:bCs w:val="0"/>
      <w:i w:val="0"/>
      <w:iCs w:val="0"/>
      <w:caps w:val="0"/>
      <w:smallCaps w:val="0"/>
      <w:strike w:val="0"/>
      <w:dstrike w:val="0"/>
      <w:color w:val="000000"/>
      <w:spacing w:val="0"/>
      <w:w w:val="100"/>
      <w:position w:val="0"/>
      <w:sz w:val="24"/>
      <w:szCs w:val="24"/>
      <w:u w:val="none"/>
      <w:vertAlign w:val="baseline"/>
    </w:rPr>
  </w:style>
  <w:style w:type="character" w:customStyle="1" w:styleId="ListLabel31">
    <w:name w:val="ListLabel 31"/>
    <w:rsid w:val="008B6832"/>
    <w:rPr>
      <w:rFonts w:eastAsia="Times New Roman" w:cs="Times New Roman"/>
      <w:b w:val="0"/>
      <w:bCs w:val="0"/>
      <w:i w:val="0"/>
      <w:iCs w:val="0"/>
      <w:caps w:val="0"/>
      <w:smallCaps w:val="0"/>
      <w:strike w:val="0"/>
      <w:dstrike w:val="0"/>
      <w:color w:val="000000"/>
      <w:spacing w:val="0"/>
      <w:w w:val="100"/>
      <w:position w:val="0"/>
      <w:sz w:val="24"/>
      <w:szCs w:val="24"/>
      <w:u w:val="none"/>
      <w:vertAlign w:val="baseline"/>
    </w:rPr>
  </w:style>
  <w:style w:type="character" w:customStyle="1" w:styleId="ListLabel32">
    <w:name w:val="ListLabel 32"/>
    <w:rsid w:val="008B6832"/>
    <w:rPr>
      <w:i w:val="0"/>
    </w:rPr>
  </w:style>
  <w:style w:type="character" w:customStyle="1" w:styleId="ListLabel33">
    <w:name w:val="ListLabel 33"/>
    <w:rsid w:val="008B6832"/>
    <w:rPr>
      <w:b w:val="0"/>
    </w:rPr>
  </w:style>
  <w:style w:type="character" w:customStyle="1" w:styleId="ListLabel34">
    <w:name w:val="ListLabel 34"/>
    <w:rsid w:val="008B6832"/>
    <w:rPr>
      <w:b w:val="0"/>
      <w:strike w:val="0"/>
      <w:dstrike w:val="0"/>
      <w:color w:val="00000A"/>
      <w:u w:val="none"/>
      <w:effect w:val="none"/>
    </w:rPr>
  </w:style>
  <w:style w:type="character" w:customStyle="1" w:styleId="ListLabel35">
    <w:name w:val="ListLabel 35"/>
    <w:rsid w:val="008B6832"/>
    <w:rPr>
      <w:color w:val="00000A"/>
    </w:rPr>
  </w:style>
  <w:style w:type="character" w:customStyle="1" w:styleId="ListLabel36">
    <w:name w:val="ListLabel 36"/>
    <w:rsid w:val="008B6832"/>
    <w:rPr>
      <w:strike w:val="0"/>
      <w:dstrike w:val="0"/>
      <w:u w:val="none"/>
      <w:effect w:val="none"/>
    </w:rPr>
  </w:style>
  <w:style w:type="character" w:customStyle="1" w:styleId="ListLabel37">
    <w:name w:val="ListLabel 37"/>
    <w:rsid w:val="008B6832"/>
    <w:rPr>
      <w:rFonts w:eastAsia="Arial"/>
      <w:u w:val="single"/>
    </w:rPr>
  </w:style>
  <w:style w:type="character" w:customStyle="1" w:styleId="ListLabel38">
    <w:name w:val="ListLabel 38"/>
    <w:rsid w:val="008B6832"/>
    <w:rPr>
      <w:rFonts w:eastAsia="Times New Roman" w:cs="Arial"/>
      <w:b w:val="0"/>
      <w:i w:val="0"/>
    </w:rPr>
  </w:style>
  <w:style w:type="character" w:customStyle="1" w:styleId="ListLabel39">
    <w:name w:val="ListLabel 39"/>
    <w:rsid w:val="008B6832"/>
    <w:rPr>
      <w:rFonts w:cs="Arial"/>
      <w:sz w:val="24"/>
      <w:szCs w:val="24"/>
    </w:rPr>
  </w:style>
  <w:style w:type="character" w:customStyle="1" w:styleId="ListLabel40">
    <w:name w:val="ListLabel 40"/>
    <w:rsid w:val="008B6832"/>
    <w:rPr>
      <w:rFonts w:cs="Arial"/>
    </w:rPr>
  </w:style>
  <w:style w:type="character" w:customStyle="1" w:styleId="ListLabel41">
    <w:name w:val="ListLabel 41"/>
    <w:rsid w:val="008B6832"/>
    <w:rPr>
      <w:b w:val="0"/>
      <w:i w:val="0"/>
      <w:sz w:val="22"/>
      <w:szCs w:val="22"/>
    </w:rPr>
  </w:style>
  <w:style w:type="character" w:customStyle="1" w:styleId="ListLabel42">
    <w:name w:val="ListLabel 42"/>
    <w:rsid w:val="008B6832"/>
    <w:rPr>
      <w:b w:val="0"/>
      <w:bCs w:val="0"/>
    </w:rPr>
  </w:style>
  <w:style w:type="character" w:customStyle="1" w:styleId="ListLabel43">
    <w:name w:val="ListLabel 43"/>
    <w:rsid w:val="008B6832"/>
    <w:rPr>
      <w:color w:val="00000A"/>
      <w:sz w:val="22"/>
    </w:rPr>
  </w:style>
  <w:style w:type="character" w:customStyle="1" w:styleId="ListLabel44">
    <w:name w:val="ListLabel 44"/>
    <w:rsid w:val="008B6832"/>
    <w:rPr>
      <w:rFonts w:eastAsia="Times New Roman" w:cs="Arial"/>
      <w:sz w:val="22"/>
    </w:rPr>
  </w:style>
  <w:style w:type="character" w:customStyle="1" w:styleId="ListLabel45">
    <w:name w:val="ListLabel 45"/>
    <w:rsid w:val="008B6832"/>
    <w:rPr>
      <w:rFonts w:eastAsia="Calibri" w:cs="Arial"/>
    </w:rPr>
  </w:style>
  <w:style w:type="character" w:customStyle="1" w:styleId="ListLabel46">
    <w:name w:val="ListLabel 46"/>
    <w:rsid w:val="008B6832"/>
    <w:rPr>
      <w:rFonts w:cs="Arial"/>
      <w:b w:val="0"/>
      <w:bCs/>
      <w:sz w:val="22"/>
      <w:szCs w:val="22"/>
    </w:rPr>
  </w:style>
  <w:style w:type="character" w:customStyle="1" w:styleId="ListLabel47">
    <w:name w:val="ListLabel 47"/>
    <w:rsid w:val="008B6832"/>
    <w:rPr>
      <w:rFonts w:cs="Times New Roman"/>
    </w:rPr>
  </w:style>
  <w:style w:type="character" w:customStyle="1" w:styleId="ListLabel48">
    <w:name w:val="ListLabel 48"/>
    <w:rsid w:val="008B6832"/>
    <w:rPr>
      <w:b w:val="0"/>
      <w:i w:val="0"/>
      <w:iCs/>
    </w:rPr>
  </w:style>
  <w:style w:type="character" w:customStyle="1" w:styleId="ListLabel49">
    <w:name w:val="ListLabel 49"/>
    <w:rsid w:val="008B6832"/>
    <w:rPr>
      <w:b w:val="0"/>
      <w:sz w:val="22"/>
      <w:szCs w:val="22"/>
    </w:rPr>
  </w:style>
  <w:style w:type="character" w:customStyle="1" w:styleId="ListLabel50">
    <w:name w:val="ListLabel 50"/>
    <w:rsid w:val="008B6832"/>
    <w:rPr>
      <w:rFonts w:cs="Arial"/>
      <w:b w:val="0"/>
      <w:bCs w:val="0"/>
    </w:rPr>
  </w:style>
  <w:style w:type="character" w:customStyle="1" w:styleId="ListLabel51">
    <w:name w:val="ListLabel 51"/>
    <w:rsid w:val="008B6832"/>
    <w:rPr>
      <w:b w:val="0"/>
      <w:color w:val="000000"/>
    </w:rPr>
  </w:style>
  <w:style w:type="character" w:customStyle="1" w:styleId="ListLabel52">
    <w:name w:val="ListLabel 52"/>
    <w:rsid w:val="008B6832"/>
    <w:rPr>
      <w:rFonts w:cs="Arial"/>
      <w:b w:val="0"/>
      <w:bCs/>
    </w:rPr>
  </w:style>
  <w:style w:type="character" w:customStyle="1" w:styleId="ListLabel53">
    <w:name w:val="ListLabel 53"/>
    <w:rsid w:val="008B6832"/>
    <w:rPr>
      <w:rFonts w:cs="Times New Roman"/>
      <w:b w:val="0"/>
      <w:bCs/>
    </w:rPr>
  </w:style>
  <w:style w:type="character" w:customStyle="1" w:styleId="ListLabel54">
    <w:name w:val="ListLabel 54"/>
    <w:rsid w:val="008B6832"/>
    <w:rPr>
      <w:rFonts w:eastAsia="Times New Roman" w:cs="Arial"/>
      <w:b w:val="0"/>
      <w:bCs w:val="0"/>
    </w:rPr>
  </w:style>
  <w:style w:type="character" w:customStyle="1" w:styleId="ListLabel55">
    <w:name w:val="ListLabel 55"/>
    <w:rsid w:val="008B6832"/>
    <w:rPr>
      <w:rFonts w:cs="Arial"/>
      <w:b w:val="0"/>
      <w:color w:val="00000A"/>
    </w:rPr>
  </w:style>
  <w:style w:type="character" w:customStyle="1" w:styleId="ListLabel56">
    <w:name w:val="ListLabel 56"/>
    <w:rsid w:val="008B6832"/>
    <w:rPr>
      <w:b w:val="0"/>
      <w:bCs/>
    </w:rPr>
  </w:style>
  <w:style w:type="character" w:customStyle="1" w:styleId="ListLabel57">
    <w:name w:val="ListLabel 57"/>
    <w:rsid w:val="008B6832"/>
    <w:rPr>
      <w:rFonts w:cs="Arial"/>
      <w:b w:val="0"/>
      <w:bCs w:val="0"/>
      <w:sz w:val="22"/>
      <w:szCs w:val="22"/>
    </w:rPr>
  </w:style>
  <w:style w:type="character" w:customStyle="1" w:styleId="ListLabel58">
    <w:name w:val="ListLabel 58"/>
    <w:rsid w:val="008B6832"/>
    <w:rPr>
      <w:b w:val="0"/>
      <w:bCs/>
      <w:i w:val="0"/>
      <w:iCs w:val="0"/>
    </w:rPr>
  </w:style>
  <w:style w:type="character" w:customStyle="1" w:styleId="ListLabel59">
    <w:name w:val="ListLabel 59"/>
    <w:rsid w:val="008B6832"/>
    <w:rPr>
      <w:b w:val="0"/>
      <w:sz w:val="24"/>
    </w:rPr>
  </w:style>
  <w:style w:type="character" w:customStyle="1" w:styleId="Znakiprzypiswdolnych">
    <w:name w:val="Znaki przypisów dolnych"/>
    <w:rsid w:val="008B6832"/>
  </w:style>
  <w:style w:type="character" w:customStyle="1" w:styleId="Znakiprzypiswkocowych">
    <w:name w:val="Znaki przypisów końcowych"/>
    <w:rsid w:val="008B6832"/>
  </w:style>
  <w:style w:type="paragraph" w:customStyle="1" w:styleId="Nagwek20">
    <w:name w:val="Nagłówek2"/>
    <w:basedOn w:val="Normalny"/>
    <w:next w:val="Tekstpodstawowy"/>
    <w:rsid w:val="008B6832"/>
    <w:pPr>
      <w:keepNext/>
      <w:widowControl w:val="0"/>
      <w:suppressAutoHyphens/>
      <w:spacing w:before="240" w:after="120" w:line="100" w:lineRule="atLeast"/>
    </w:pPr>
    <w:rPr>
      <w:rFonts w:ascii="Arial" w:eastAsia="Microsoft YaHei" w:hAnsi="Arial" w:cs="Lucida Sans"/>
      <w:kern w:val="1"/>
      <w:sz w:val="28"/>
      <w:szCs w:val="28"/>
      <w:lang w:eastAsia="hi-IN" w:bidi="hi-IN"/>
    </w:rPr>
  </w:style>
  <w:style w:type="paragraph" w:customStyle="1" w:styleId="Podpis2">
    <w:name w:val="Podpis2"/>
    <w:basedOn w:val="Normalny"/>
    <w:rsid w:val="008B6832"/>
    <w:pPr>
      <w:widowControl w:val="0"/>
      <w:suppressLineNumbers/>
      <w:suppressAutoHyphens/>
      <w:spacing w:before="120" w:after="120" w:line="100" w:lineRule="atLeast"/>
    </w:pPr>
    <w:rPr>
      <w:rFonts w:eastAsia="Lucida Sans Unicode" w:cs="Lucida Sans"/>
      <w:i/>
      <w:iCs/>
      <w:kern w:val="1"/>
      <w:lang w:eastAsia="hi-IN" w:bidi="hi-IN"/>
    </w:rPr>
  </w:style>
  <w:style w:type="paragraph" w:customStyle="1" w:styleId="Indeks">
    <w:name w:val="Indeks"/>
    <w:basedOn w:val="Normalny"/>
    <w:uiPriority w:val="99"/>
    <w:qFormat/>
    <w:rsid w:val="008B6832"/>
    <w:pPr>
      <w:widowControl w:val="0"/>
      <w:suppressLineNumbers/>
      <w:suppressAutoHyphens/>
      <w:spacing w:line="100" w:lineRule="atLeast"/>
    </w:pPr>
    <w:rPr>
      <w:rFonts w:ascii="Calibri" w:eastAsia="Calibri" w:hAnsi="Calibri" w:cs="Mangal"/>
      <w:kern w:val="1"/>
      <w:lang w:eastAsia="hi-IN" w:bidi="hi-IN"/>
    </w:rPr>
  </w:style>
  <w:style w:type="paragraph" w:customStyle="1" w:styleId="Tekstdymka1">
    <w:name w:val="Tekst dymka1"/>
    <w:basedOn w:val="Normalny"/>
    <w:uiPriority w:val="99"/>
    <w:qFormat/>
    <w:rsid w:val="008B6832"/>
    <w:pPr>
      <w:widowControl w:val="0"/>
      <w:suppressAutoHyphens/>
      <w:spacing w:line="100" w:lineRule="atLeast"/>
    </w:pPr>
    <w:rPr>
      <w:rFonts w:ascii="Tahoma" w:eastAsia="Lucida Sans Unicode" w:hAnsi="Tahoma" w:cs="Tahoma"/>
      <w:kern w:val="1"/>
      <w:sz w:val="16"/>
      <w:szCs w:val="16"/>
      <w:lang w:eastAsia="hi-IN" w:bidi="hi-IN"/>
    </w:rPr>
  </w:style>
  <w:style w:type="paragraph" w:customStyle="1" w:styleId="Tekstkomentarza1">
    <w:name w:val="Tekst komentarza1"/>
    <w:basedOn w:val="Normalny"/>
    <w:uiPriority w:val="99"/>
    <w:qFormat/>
    <w:rsid w:val="008B6832"/>
    <w:pPr>
      <w:widowControl w:val="0"/>
      <w:suppressAutoHyphens/>
      <w:spacing w:line="100" w:lineRule="atLeast"/>
    </w:pPr>
    <w:rPr>
      <w:rFonts w:eastAsia="Lucida Sans Unicode" w:cs="Mangal"/>
      <w:kern w:val="1"/>
      <w:sz w:val="20"/>
      <w:szCs w:val="20"/>
      <w:lang w:eastAsia="hi-IN" w:bidi="hi-IN"/>
    </w:rPr>
  </w:style>
  <w:style w:type="paragraph" w:customStyle="1" w:styleId="Tematkomentarza1">
    <w:name w:val="Temat komentarza1"/>
    <w:basedOn w:val="Tekstkomentarza1"/>
    <w:qFormat/>
    <w:rsid w:val="008B6832"/>
    <w:rPr>
      <w:b/>
      <w:bCs/>
    </w:rPr>
  </w:style>
  <w:style w:type="paragraph" w:customStyle="1" w:styleId="Tekstpodstawowy22">
    <w:name w:val="Tekst podstawowy 22"/>
    <w:basedOn w:val="Normalny"/>
    <w:rsid w:val="008B6832"/>
    <w:pPr>
      <w:widowControl w:val="0"/>
      <w:suppressAutoHyphens/>
      <w:spacing w:after="120" w:line="480" w:lineRule="auto"/>
    </w:pPr>
    <w:rPr>
      <w:kern w:val="1"/>
      <w:sz w:val="20"/>
      <w:szCs w:val="20"/>
      <w:lang w:eastAsia="hi-IN" w:bidi="hi-IN"/>
    </w:rPr>
  </w:style>
  <w:style w:type="paragraph" w:customStyle="1" w:styleId="Tekstpodstawowywcity31">
    <w:name w:val="Tekst podstawowy wcięty 31"/>
    <w:basedOn w:val="Normalny"/>
    <w:rsid w:val="008B6832"/>
    <w:pPr>
      <w:widowControl w:val="0"/>
      <w:suppressAutoHyphens/>
      <w:spacing w:after="120" w:line="100" w:lineRule="atLeast"/>
      <w:ind w:left="283"/>
    </w:pPr>
    <w:rPr>
      <w:kern w:val="1"/>
      <w:sz w:val="16"/>
      <w:szCs w:val="16"/>
      <w:lang w:eastAsia="hi-IN" w:bidi="hi-IN"/>
    </w:rPr>
  </w:style>
  <w:style w:type="paragraph" w:customStyle="1" w:styleId="NormalnyWeb1">
    <w:name w:val="Normalny (Web)1"/>
    <w:basedOn w:val="Normalny"/>
    <w:rsid w:val="008B6832"/>
    <w:pPr>
      <w:widowControl w:val="0"/>
      <w:suppressAutoHyphens/>
      <w:spacing w:before="100" w:after="100" w:line="100" w:lineRule="atLeast"/>
    </w:pPr>
    <w:rPr>
      <w:kern w:val="1"/>
      <w:lang w:eastAsia="hi-IN" w:bidi="hi-IN"/>
    </w:rPr>
  </w:style>
  <w:style w:type="paragraph" w:customStyle="1" w:styleId="Tekstprzypisukocowego1">
    <w:name w:val="Tekst przypisu końcowego1"/>
    <w:basedOn w:val="Normalny"/>
    <w:rsid w:val="008B6832"/>
    <w:pPr>
      <w:widowControl w:val="0"/>
      <w:suppressAutoHyphens/>
      <w:spacing w:line="100" w:lineRule="atLeast"/>
    </w:pPr>
    <w:rPr>
      <w:kern w:val="1"/>
      <w:sz w:val="20"/>
      <w:szCs w:val="20"/>
      <w:lang w:eastAsia="hi-IN" w:bidi="hi-IN"/>
    </w:rPr>
  </w:style>
  <w:style w:type="paragraph" w:customStyle="1" w:styleId="Tekstprzypisudolnego1">
    <w:name w:val="Tekst przypisu dolnego1"/>
    <w:basedOn w:val="Normalny"/>
    <w:rsid w:val="008B6832"/>
    <w:pPr>
      <w:widowControl w:val="0"/>
      <w:suppressAutoHyphens/>
      <w:spacing w:line="100" w:lineRule="atLeast"/>
    </w:pPr>
    <w:rPr>
      <w:rFonts w:eastAsia="Lucida Sans Unicode" w:cs="Mangal"/>
      <w:kern w:val="1"/>
      <w:sz w:val="20"/>
      <w:szCs w:val="20"/>
      <w:lang w:eastAsia="hi-IN" w:bidi="hi-IN"/>
    </w:rPr>
  </w:style>
  <w:style w:type="paragraph" w:customStyle="1" w:styleId="Tekstpodstawowywcity21">
    <w:name w:val="Tekst podstawowy wcięty 21"/>
    <w:basedOn w:val="Normalny"/>
    <w:rsid w:val="008B6832"/>
    <w:pPr>
      <w:widowControl w:val="0"/>
      <w:suppressAutoHyphens/>
      <w:spacing w:after="120" w:line="480" w:lineRule="auto"/>
      <w:ind w:left="283"/>
    </w:pPr>
    <w:rPr>
      <w:kern w:val="1"/>
      <w:lang w:eastAsia="hi-IN" w:bidi="hi-IN"/>
    </w:rPr>
  </w:style>
  <w:style w:type="paragraph" w:customStyle="1" w:styleId="Bezodstpw2">
    <w:name w:val="Bez odstępów2"/>
    <w:rsid w:val="008B6832"/>
    <w:pPr>
      <w:suppressAutoHyphens/>
      <w:spacing w:after="0" w:line="100" w:lineRule="atLeast"/>
    </w:pPr>
    <w:rPr>
      <w:rFonts w:ascii="Calibri" w:eastAsia="SimSun" w:hAnsi="Calibri" w:cs="font242"/>
      <w:kern w:val="0"/>
      <w:lang w:eastAsia="ar-SA"/>
      <w14:ligatures w14:val="none"/>
    </w:rPr>
  </w:style>
  <w:style w:type="paragraph" w:customStyle="1" w:styleId="HTML-wstpniesformatowany1">
    <w:name w:val="HTML - wstępnie sformatowany1"/>
    <w:basedOn w:val="Normalny"/>
    <w:rsid w:val="008B68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hAnsi="Courier New" w:cs="Courier New"/>
      <w:kern w:val="1"/>
      <w:sz w:val="20"/>
      <w:szCs w:val="20"/>
      <w:lang w:eastAsia="hi-IN" w:bidi="hi-IN"/>
    </w:rPr>
  </w:style>
  <w:style w:type="paragraph" w:customStyle="1" w:styleId="Zwykytekst1">
    <w:name w:val="Zwykły tekst1"/>
    <w:basedOn w:val="Normalny"/>
    <w:rsid w:val="008B6832"/>
    <w:pPr>
      <w:widowControl w:val="0"/>
      <w:suppressAutoHyphens/>
      <w:spacing w:line="100" w:lineRule="atLeast"/>
    </w:pPr>
    <w:rPr>
      <w:rFonts w:ascii="Calibri" w:eastAsia="Calibri" w:hAnsi="Calibri"/>
      <w:kern w:val="1"/>
      <w:szCs w:val="21"/>
      <w:lang w:eastAsia="hi-IN" w:bidi="hi-IN"/>
    </w:rPr>
  </w:style>
  <w:style w:type="paragraph" w:customStyle="1" w:styleId="Tekstwstpniesformatowany">
    <w:name w:val="Tekst wstępnie sformatowany"/>
    <w:basedOn w:val="Normalny"/>
    <w:rsid w:val="008B6832"/>
    <w:pPr>
      <w:widowControl w:val="0"/>
      <w:suppressAutoHyphens/>
      <w:spacing w:line="100" w:lineRule="atLeast"/>
    </w:pPr>
    <w:rPr>
      <w:rFonts w:ascii="Courier New" w:eastAsia="Courier New" w:hAnsi="Courier New" w:cs="Courier New"/>
      <w:kern w:val="1"/>
      <w:sz w:val="20"/>
      <w:szCs w:val="20"/>
      <w:lang w:eastAsia="hi-IN" w:bidi="hi-IN"/>
    </w:rPr>
  </w:style>
  <w:style w:type="paragraph" w:customStyle="1" w:styleId="Listapunktowana31">
    <w:name w:val="Lista punktowana 31"/>
    <w:basedOn w:val="Normalny"/>
    <w:rsid w:val="008B6832"/>
    <w:pPr>
      <w:widowControl w:val="0"/>
      <w:tabs>
        <w:tab w:val="left" w:pos="720"/>
        <w:tab w:val="left" w:pos="892"/>
        <w:tab w:val="left" w:pos="1068"/>
        <w:tab w:val="left" w:pos="1252"/>
      </w:tabs>
      <w:suppressAutoHyphens/>
      <w:spacing w:line="100" w:lineRule="atLeast"/>
    </w:pPr>
    <w:rPr>
      <w:kern w:val="1"/>
      <w:lang w:eastAsia="hi-IN" w:bidi="hi-IN"/>
    </w:rPr>
  </w:style>
  <w:style w:type="paragraph" w:customStyle="1" w:styleId="Tekstmakra1">
    <w:name w:val="Tekst makra1"/>
    <w:basedOn w:val="Normalny"/>
    <w:rsid w:val="008B6832"/>
    <w:pPr>
      <w:widowControl w:val="0"/>
      <w:tabs>
        <w:tab w:val="left" w:pos="480"/>
        <w:tab w:val="left" w:pos="960"/>
        <w:tab w:val="left" w:pos="1440"/>
        <w:tab w:val="left" w:pos="1920"/>
        <w:tab w:val="left" w:pos="2400"/>
        <w:tab w:val="left" w:pos="2880"/>
        <w:tab w:val="left" w:pos="3360"/>
        <w:tab w:val="left" w:pos="3840"/>
        <w:tab w:val="left" w:pos="4320"/>
      </w:tabs>
      <w:suppressAutoHyphens/>
      <w:spacing w:line="100" w:lineRule="atLeast"/>
    </w:pPr>
    <w:rPr>
      <w:rFonts w:ascii="Courier" w:hAnsi="Courier" w:cs="Courier"/>
      <w:kern w:val="1"/>
      <w:sz w:val="18"/>
      <w:szCs w:val="18"/>
      <w:lang w:val="en-GB" w:eastAsia="hi-IN" w:bidi="hi-IN"/>
    </w:rPr>
  </w:style>
  <w:style w:type="paragraph" w:customStyle="1" w:styleId="Lista21">
    <w:name w:val="Lista 21"/>
    <w:basedOn w:val="Normalny"/>
    <w:rsid w:val="008B6832"/>
    <w:pPr>
      <w:widowControl w:val="0"/>
      <w:suppressAutoHyphens/>
      <w:spacing w:line="100" w:lineRule="atLeast"/>
      <w:ind w:left="566" w:hanging="283"/>
    </w:pPr>
    <w:rPr>
      <w:kern w:val="1"/>
      <w:lang w:eastAsia="hi-IN" w:bidi="hi-IN"/>
    </w:rPr>
  </w:style>
  <w:style w:type="paragraph" w:customStyle="1" w:styleId="Lista31">
    <w:name w:val="Lista 31"/>
    <w:basedOn w:val="Normalny"/>
    <w:rsid w:val="008B6832"/>
    <w:pPr>
      <w:widowControl w:val="0"/>
      <w:suppressAutoHyphens/>
      <w:spacing w:line="100" w:lineRule="atLeast"/>
      <w:ind w:left="849" w:hanging="283"/>
    </w:pPr>
    <w:rPr>
      <w:kern w:val="1"/>
      <w:lang w:eastAsia="hi-IN" w:bidi="hi-IN"/>
    </w:rPr>
  </w:style>
  <w:style w:type="paragraph" w:customStyle="1" w:styleId="Lista41">
    <w:name w:val="Lista 41"/>
    <w:basedOn w:val="Normalny"/>
    <w:rsid w:val="008B6832"/>
    <w:pPr>
      <w:widowControl w:val="0"/>
      <w:suppressAutoHyphens/>
      <w:spacing w:line="100" w:lineRule="atLeast"/>
      <w:ind w:left="1132" w:hanging="283"/>
    </w:pPr>
    <w:rPr>
      <w:kern w:val="1"/>
      <w:lang w:eastAsia="hi-IN" w:bidi="hi-IN"/>
    </w:rPr>
  </w:style>
  <w:style w:type="paragraph" w:customStyle="1" w:styleId="Listapunktowana21">
    <w:name w:val="Lista punktowana 21"/>
    <w:basedOn w:val="Normalny"/>
    <w:rsid w:val="008B6832"/>
    <w:pPr>
      <w:widowControl w:val="0"/>
      <w:tabs>
        <w:tab w:val="left" w:pos="-521"/>
        <w:tab w:val="left" w:pos="0"/>
        <w:tab w:val="left" w:pos="720"/>
        <w:tab w:val="left" w:pos="892"/>
        <w:tab w:val="left" w:pos="1068"/>
        <w:tab w:val="left" w:pos="1252"/>
      </w:tabs>
      <w:suppressAutoHyphens/>
      <w:spacing w:line="100" w:lineRule="atLeast"/>
    </w:pPr>
    <w:rPr>
      <w:kern w:val="1"/>
      <w:lang w:eastAsia="hi-IN" w:bidi="hi-IN"/>
    </w:rPr>
  </w:style>
  <w:style w:type="paragraph" w:customStyle="1" w:styleId="Tekstpodstawowywcity1">
    <w:name w:val="Tekst podstawowy wcięty1"/>
    <w:basedOn w:val="Tekstpodstawowy"/>
    <w:rsid w:val="008B6832"/>
    <w:pPr>
      <w:widowControl w:val="0"/>
      <w:suppressAutoHyphens/>
      <w:spacing w:line="100" w:lineRule="atLeast"/>
      <w:ind w:firstLine="210"/>
    </w:pPr>
    <w:rPr>
      <w:kern w:val="1"/>
      <w:lang w:eastAsia="hi-IN" w:bidi="hi-IN"/>
    </w:rPr>
  </w:style>
  <w:style w:type="paragraph" w:customStyle="1" w:styleId="Tekstpodstawowyzwciciem21">
    <w:name w:val="Tekst podstawowy z wcięciem 21"/>
    <w:basedOn w:val="Tekstpodstawowywcity"/>
    <w:rsid w:val="008B6832"/>
    <w:pPr>
      <w:widowControl w:val="0"/>
      <w:suppressAutoHyphens/>
      <w:spacing w:line="100" w:lineRule="atLeast"/>
      <w:ind w:firstLine="210"/>
      <w:jc w:val="left"/>
    </w:pPr>
    <w:rPr>
      <w:kern w:val="1"/>
      <w:szCs w:val="24"/>
      <w:lang w:eastAsia="hi-IN" w:bidi="hi-IN"/>
    </w:rPr>
  </w:style>
  <w:style w:type="paragraph" w:customStyle="1" w:styleId="Tekstpodstawowy32">
    <w:name w:val="Tekst podstawowy 32"/>
    <w:basedOn w:val="Normalny"/>
    <w:rsid w:val="008B6832"/>
    <w:pPr>
      <w:widowControl w:val="0"/>
      <w:suppressAutoHyphens/>
      <w:spacing w:after="120" w:line="100" w:lineRule="atLeast"/>
    </w:pPr>
    <w:rPr>
      <w:kern w:val="1"/>
      <w:sz w:val="16"/>
      <w:szCs w:val="16"/>
      <w:lang w:eastAsia="hi-IN" w:bidi="hi-IN"/>
    </w:rPr>
  </w:style>
  <w:style w:type="paragraph" w:customStyle="1" w:styleId="Legenda2">
    <w:name w:val="Legenda2"/>
    <w:basedOn w:val="Normalny"/>
    <w:rsid w:val="008B6832"/>
    <w:pPr>
      <w:widowControl w:val="0"/>
      <w:suppressAutoHyphens/>
      <w:spacing w:line="100" w:lineRule="atLeast"/>
    </w:pPr>
    <w:rPr>
      <w:b/>
      <w:bCs/>
      <w:color w:val="4F81BD"/>
      <w:kern w:val="1"/>
      <w:sz w:val="18"/>
      <w:szCs w:val="18"/>
      <w:lang w:eastAsia="hi-IN" w:bidi="hi-IN"/>
    </w:rPr>
  </w:style>
  <w:style w:type="paragraph" w:customStyle="1" w:styleId="Poprawka1">
    <w:name w:val="Poprawka1"/>
    <w:uiPriority w:val="99"/>
    <w:qFormat/>
    <w:rsid w:val="008B6832"/>
    <w:pPr>
      <w:suppressAutoHyphens/>
      <w:spacing w:after="0" w:line="100" w:lineRule="atLeast"/>
    </w:pPr>
    <w:rPr>
      <w:rFonts w:ascii="Calibri" w:eastAsia="SimSun" w:hAnsi="Calibri" w:cs="font242"/>
      <w:kern w:val="0"/>
      <w:lang w:eastAsia="ar-SA"/>
      <w14:ligatures w14:val="none"/>
    </w:rPr>
  </w:style>
  <w:style w:type="paragraph" w:customStyle="1" w:styleId="tyt">
    <w:name w:val="tyt"/>
    <w:basedOn w:val="Normalny"/>
    <w:rsid w:val="008B6832"/>
    <w:pPr>
      <w:keepNext/>
      <w:widowControl w:val="0"/>
      <w:suppressAutoHyphens/>
      <w:spacing w:before="60" w:after="60" w:line="100" w:lineRule="atLeast"/>
      <w:jc w:val="center"/>
    </w:pPr>
    <w:rPr>
      <w:b/>
      <w:bCs/>
      <w:kern w:val="1"/>
      <w:lang w:eastAsia="hi-IN" w:bidi="hi-IN"/>
    </w:rPr>
  </w:style>
  <w:style w:type="paragraph" w:customStyle="1" w:styleId="Style1">
    <w:name w:val="Style1"/>
    <w:basedOn w:val="Normalny"/>
    <w:rsid w:val="008B6832"/>
    <w:pPr>
      <w:widowControl w:val="0"/>
      <w:suppressAutoHyphens/>
      <w:spacing w:line="100" w:lineRule="atLeast"/>
    </w:pPr>
    <w:rPr>
      <w:rFonts w:eastAsia="Lucida Sans Unicode"/>
      <w:kern w:val="1"/>
      <w:lang w:eastAsia="hi-IN" w:bidi="hi-IN"/>
    </w:rPr>
  </w:style>
  <w:style w:type="paragraph" w:customStyle="1" w:styleId="Style180">
    <w:name w:val="Style18"/>
    <w:basedOn w:val="Normalny"/>
    <w:uiPriority w:val="99"/>
    <w:rsid w:val="008B6832"/>
    <w:pPr>
      <w:widowControl w:val="0"/>
      <w:suppressAutoHyphens/>
      <w:spacing w:line="100" w:lineRule="atLeast"/>
    </w:pPr>
    <w:rPr>
      <w:rFonts w:eastAsia="Lucida Sans Unicode"/>
      <w:kern w:val="1"/>
      <w:lang w:eastAsia="hi-IN" w:bidi="hi-IN"/>
    </w:rPr>
  </w:style>
  <w:style w:type="paragraph" w:customStyle="1" w:styleId="Style26">
    <w:name w:val="Style26"/>
    <w:basedOn w:val="Normalny"/>
    <w:uiPriority w:val="99"/>
    <w:rsid w:val="008B6832"/>
    <w:pPr>
      <w:widowControl w:val="0"/>
      <w:suppressAutoHyphens/>
      <w:spacing w:line="230" w:lineRule="exact"/>
      <w:ind w:hanging="110"/>
      <w:jc w:val="both"/>
    </w:pPr>
    <w:rPr>
      <w:rFonts w:eastAsia="Lucida Sans Unicode"/>
      <w:kern w:val="1"/>
      <w:lang w:eastAsia="hi-IN" w:bidi="hi-IN"/>
    </w:rPr>
  </w:style>
  <w:style w:type="paragraph" w:customStyle="1" w:styleId="Style28">
    <w:name w:val="Style28"/>
    <w:basedOn w:val="Normalny"/>
    <w:uiPriority w:val="99"/>
    <w:rsid w:val="008B6832"/>
    <w:pPr>
      <w:widowControl w:val="0"/>
      <w:suppressAutoHyphens/>
      <w:spacing w:line="386" w:lineRule="exact"/>
      <w:ind w:hanging="259"/>
      <w:jc w:val="both"/>
    </w:pPr>
    <w:rPr>
      <w:rFonts w:eastAsia="Lucida Sans Unicode"/>
      <w:kern w:val="1"/>
      <w:lang w:eastAsia="hi-IN" w:bidi="hi-IN"/>
    </w:rPr>
  </w:style>
  <w:style w:type="paragraph" w:customStyle="1" w:styleId="Style36">
    <w:name w:val="Style36"/>
    <w:basedOn w:val="Normalny"/>
    <w:uiPriority w:val="99"/>
    <w:rsid w:val="008B6832"/>
    <w:pPr>
      <w:widowControl w:val="0"/>
      <w:suppressAutoHyphens/>
      <w:spacing w:line="228" w:lineRule="exact"/>
      <w:ind w:hanging="120"/>
      <w:jc w:val="both"/>
    </w:pPr>
    <w:rPr>
      <w:rFonts w:eastAsia="Lucida Sans Unicode"/>
      <w:kern w:val="1"/>
      <w:lang w:eastAsia="hi-IN" w:bidi="hi-IN"/>
    </w:rPr>
  </w:style>
  <w:style w:type="paragraph" w:customStyle="1" w:styleId="Style8">
    <w:name w:val="Style8"/>
    <w:basedOn w:val="Normalny"/>
    <w:uiPriority w:val="99"/>
    <w:rsid w:val="008B6832"/>
    <w:pPr>
      <w:widowControl w:val="0"/>
      <w:suppressAutoHyphens/>
      <w:spacing w:line="100" w:lineRule="atLeast"/>
    </w:pPr>
    <w:rPr>
      <w:rFonts w:eastAsia="Lucida Sans Unicode"/>
      <w:kern w:val="1"/>
      <w:lang w:eastAsia="hi-IN" w:bidi="hi-IN"/>
    </w:rPr>
  </w:style>
  <w:style w:type="paragraph" w:customStyle="1" w:styleId="Style22">
    <w:name w:val="Style22"/>
    <w:basedOn w:val="Normalny"/>
    <w:uiPriority w:val="99"/>
    <w:rsid w:val="008B6832"/>
    <w:pPr>
      <w:widowControl w:val="0"/>
      <w:suppressAutoHyphens/>
      <w:spacing w:line="274" w:lineRule="exact"/>
    </w:pPr>
    <w:rPr>
      <w:rFonts w:eastAsia="Lucida Sans Unicode"/>
      <w:kern w:val="1"/>
      <w:lang w:eastAsia="hi-IN" w:bidi="hi-IN"/>
    </w:rPr>
  </w:style>
  <w:style w:type="paragraph" w:customStyle="1" w:styleId="Styl">
    <w:name w:val="Styl"/>
    <w:rsid w:val="008B6832"/>
    <w:pPr>
      <w:widowControl w:val="0"/>
      <w:suppressAutoHyphens/>
      <w:spacing w:after="0" w:line="100" w:lineRule="atLeast"/>
    </w:pPr>
    <w:rPr>
      <w:rFonts w:ascii="Times New Roman" w:eastAsia="Calibri" w:hAnsi="Times New Roman" w:cs="Times New Roman"/>
      <w:kern w:val="0"/>
      <w:sz w:val="24"/>
      <w:szCs w:val="24"/>
      <w:lang w:eastAsia="ar-SA"/>
      <w14:ligatures w14:val="none"/>
    </w:rPr>
  </w:style>
  <w:style w:type="paragraph" w:customStyle="1" w:styleId="Nagwek10">
    <w:name w:val="Nagłówek1"/>
    <w:basedOn w:val="Normalny"/>
    <w:rsid w:val="008B6832"/>
    <w:pPr>
      <w:keepNext/>
      <w:widowControl w:val="0"/>
      <w:suppressAutoHyphens/>
      <w:spacing w:before="240" w:after="120" w:line="100" w:lineRule="atLeast"/>
    </w:pPr>
    <w:rPr>
      <w:rFonts w:ascii="Liberation Sans" w:eastAsia="Microsoft YaHei" w:hAnsi="Liberation Sans" w:cs="Mangal"/>
      <w:kern w:val="1"/>
      <w:sz w:val="28"/>
      <w:szCs w:val="28"/>
      <w:lang w:eastAsia="hi-IN" w:bidi="hi-IN"/>
    </w:rPr>
  </w:style>
  <w:style w:type="paragraph" w:customStyle="1" w:styleId="Podpis1">
    <w:name w:val="Podpis1"/>
    <w:basedOn w:val="Normalny"/>
    <w:rsid w:val="008B6832"/>
    <w:pPr>
      <w:widowControl w:val="0"/>
      <w:suppressLineNumbers/>
      <w:suppressAutoHyphens/>
      <w:spacing w:before="120" w:after="120" w:line="100" w:lineRule="atLeast"/>
    </w:pPr>
    <w:rPr>
      <w:rFonts w:ascii="Calibri" w:eastAsia="Calibri" w:hAnsi="Calibri" w:cs="Mangal"/>
      <w:i/>
      <w:iCs/>
      <w:kern w:val="1"/>
      <w:lang w:eastAsia="hi-IN" w:bidi="hi-IN"/>
    </w:rPr>
  </w:style>
  <w:style w:type="paragraph" w:customStyle="1" w:styleId="Nagwekspisutreci1">
    <w:name w:val="Nagłówek spisu treści1"/>
    <w:basedOn w:val="Nagwek1"/>
    <w:rsid w:val="008B6832"/>
    <w:pPr>
      <w:widowControl w:val="0"/>
      <w:suppressAutoHyphens/>
      <w:spacing w:before="480" w:after="0" w:line="100" w:lineRule="atLeast"/>
    </w:pPr>
    <w:rPr>
      <w:rFonts w:ascii="Cambria" w:eastAsia="Calibri" w:hAnsi="Cambria" w:cs="Tahoma"/>
      <w:b/>
      <w:bCs/>
      <w:color w:val="365F91"/>
      <w:kern w:val="1"/>
      <w:sz w:val="28"/>
      <w:szCs w:val="28"/>
      <w:lang w:eastAsia="hi-IN" w:bidi="hi-IN"/>
    </w:rPr>
  </w:style>
  <w:style w:type="paragraph" w:customStyle="1" w:styleId="NormalnyWeb2">
    <w:name w:val="Normalny (Web)2"/>
    <w:basedOn w:val="Normalny"/>
    <w:rsid w:val="008B6832"/>
    <w:pPr>
      <w:widowControl w:val="0"/>
      <w:suppressAutoHyphens/>
      <w:spacing w:before="280" w:after="280" w:line="100" w:lineRule="atLeast"/>
    </w:pPr>
    <w:rPr>
      <w:kern w:val="1"/>
      <w:lang w:eastAsia="hi-IN" w:bidi="hi-IN"/>
    </w:rPr>
  </w:style>
  <w:style w:type="paragraph" w:customStyle="1" w:styleId="p0">
    <w:name w:val="p0"/>
    <w:basedOn w:val="Normalny"/>
    <w:rsid w:val="008B6832"/>
    <w:pPr>
      <w:widowControl w:val="0"/>
      <w:suppressAutoHyphens/>
      <w:spacing w:line="100" w:lineRule="atLeast"/>
    </w:pPr>
    <w:rPr>
      <w:kern w:val="1"/>
      <w:lang w:eastAsia="hi-IN" w:bidi="hi-IN"/>
    </w:rPr>
  </w:style>
  <w:style w:type="paragraph" w:customStyle="1" w:styleId="Cytatintensywny1">
    <w:name w:val="Cytat intensywny1"/>
    <w:basedOn w:val="Normalny"/>
    <w:uiPriority w:val="30"/>
    <w:qFormat/>
    <w:rsid w:val="008B6832"/>
    <w:pPr>
      <w:widowControl w:val="0"/>
      <w:pBdr>
        <w:top w:val="single" w:sz="4" w:space="10" w:color="808080"/>
        <w:bottom w:val="single" w:sz="4" w:space="10" w:color="808080"/>
      </w:pBdr>
      <w:suppressAutoHyphens/>
      <w:spacing w:before="360" w:after="360" w:line="100" w:lineRule="atLeast"/>
      <w:ind w:left="864" w:right="864"/>
      <w:jc w:val="center"/>
    </w:pPr>
    <w:rPr>
      <w:rFonts w:ascii="Arial" w:hAnsi="Arial"/>
      <w:i/>
      <w:iCs/>
      <w:color w:val="4F81BD"/>
      <w:kern w:val="1"/>
      <w:szCs w:val="20"/>
      <w:lang w:eastAsia="hi-IN" w:bidi="hi-IN"/>
    </w:rPr>
  </w:style>
  <w:style w:type="paragraph" w:customStyle="1" w:styleId="nagowek1">
    <w:name w:val="nagłowek 1"/>
    <w:basedOn w:val="Nagwek"/>
    <w:qFormat/>
    <w:rsid w:val="008B6832"/>
    <w:pPr>
      <w:widowControl w:val="0"/>
      <w:suppressLineNumbers/>
      <w:suppressAutoHyphens/>
      <w:spacing w:line="100" w:lineRule="atLeast"/>
    </w:pPr>
    <w:rPr>
      <w:rFonts w:ascii="Arial" w:hAnsi="Arial"/>
      <w:b/>
      <w:bCs/>
      <w:color w:val="002060"/>
      <w:w w:val="101"/>
      <w:kern w:val="1"/>
      <w:sz w:val="28"/>
      <w:lang w:eastAsia="hi-IN" w:bidi="hi-IN"/>
    </w:rPr>
  </w:style>
  <w:style w:type="paragraph" w:customStyle="1" w:styleId="nagowek2">
    <w:name w:val="nagłowek 2"/>
    <w:basedOn w:val="Normalny"/>
    <w:qFormat/>
    <w:rsid w:val="008B6832"/>
    <w:pPr>
      <w:widowControl w:val="0"/>
      <w:suppressAutoHyphens/>
      <w:spacing w:line="100" w:lineRule="atLeast"/>
      <w:ind w:left="567" w:hanging="567"/>
    </w:pPr>
    <w:rPr>
      <w:rFonts w:ascii="Arial" w:hAnsi="Arial"/>
      <w:b/>
      <w:color w:val="244061"/>
      <w:kern w:val="1"/>
      <w:lang w:eastAsia="hi-IN" w:bidi="hi-IN"/>
    </w:rPr>
  </w:style>
  <w:style w:type="paragraph" w:customStyle="1" w:styleId="dxzpara">
    <w:name w:val="dxzpara"/>
    <w:basedOn w:val="Normalny"/>
    <w:qFormat/>
    <w:rsid w:val="008B6832"/>
    <w:pPr>
      <w:widowControl w:val="0"/>
      <w:suppressAutoHyphens/>
      <w:spacing w:before="480" w:line="360" w:lineRule="auto"/>
      <w:jc w:val="both"/>
    </w:pPr>
    <w:rPr>
      <w:rFonts w:ascii="Arial" w:hAnsi="Arial" w:cs="Arial"/>
      <w:kern w:val="1"/>
      <w:szCs w:val="20"/>
      <w:lang w:eastAsia="hi-IN" w:bidi="hi-IN"/>
    </w:rPr>
  </w:style>
  <w:style w:type="paragraph" w:customStyle="1" w:styleId="dxzcitation">
    <w:name w:val="dxzcitation"/>
    <w:basedOn w:val="dxzpara"/>
    <w:qFormat/>
    <w:rsid w:val="008B6832"/>
    <w:rPr>
      <w:i/>
      <w:color w:val="548DD4"/>
    </w:rPr>
  </w:style>
  <w:style w:type="paragraph" w:customStyle="1" w:styleId="dxzcommandline">
    <w:name w:val="dxzcommandline"/>
    <w:basedOn w:val="Normalny"/>
    <w:qFormat/>
    <w:rsid w:val="008B6832"/>
    <w:pPr>
      <w:widowControl w:val="0"/>
      <w:suppressAutoHyphens/>
      <w:spacing w:line="360" w:lineRule="auto"/>
      <w:ind w:left="720"/>
    </w:pPr>
    <w:rPr>
      <w:rFonts w:ascii="Cambria" w:hAnsi="Cambria"/>
      <w:color w:val="4F81BD"/>
      <w:kern w:val="1"/>
      <w:szCs w:val="20"/>
      <w:lang w:eastAsia="hi-IN" w:bidi="hi-IN"/>
    </w:rPr>
  </w:style>
  <w:style w:type="paragraph" w:customStyle="1" w:styleId="dxzenum">
    <w:name w:val="dxzenum"/>
    <w:basedOn w:val="Normalny"/>
    <w:qFormat/>
    <w:rsid w:val="008B6832"/>
    <w:pPr>
      <w:widowControl w:val="0"/>
      <w:suppressAutoHyphens/>
      <w:spacing w:before="240" w:line="360" w:lineRule="auto"/>
      <w:jc w:val="both"/>
    </w:pPr>
    <w:rPr>
      <w:rFonts w:ascii="Arial" w:hAnsi="Arial" w:cs="Arial"/>
      <w:bCs/>
      <w:color w:val="000000"/>
      <w:kern w:val="1"/>
      <w:lang w:eastAsia="hi-IN" w:bidi="hi-IN"/>
    </w:rPr>
  </w:style>
  <w:style w:type="paragraph" w:customStyle="1" w:styleId="dxzenum2">
    <w:name w:val="dxzenum2"/>
    <w:basedOn w:val="dxzenum"/>
    <w:qFormat/>
    <w:rsid w:val="008B6832"/>
  </w:style>
  <w:style w:type="paragraph" w:customStyle="1" w:styleId="dxzlist">
    <w:name w:val="dxzlist"/>
    <w:basedOn w:val="Akapitzlist"/>
    <w:qFormat/>
    <w:rsid w:val="008B6832"/>
    <w:pPr>
      <w:widowControl w:val="0"/>
      <w:suppressAutoHyphens/>
      <w:spacing w:before="120" w:line="360" w:lineRule="auto"/>
      <w:contextualSpacing w:val="0"/>
    </w:pPr>
    <w:rPr>
      <w:rFonts w:ascii="Arial" w:hAnsi="Arial"/>
      <w:bCs/>
      <w:color w:val="000000"/>
      <w:kern w:val="1"/>
      <w:szCs w:val="20"/>
      <w:lang w:eastAsia="hi-IN" w:bidi="hi-IN"/>
    </w:rPr>
  </w:style>
  <w:style w:type="paragraph" w:customStyle="1" w:styleId="dxzPodsekcja">
    <w:name w:val="dxzPodsekcja"/>
    <w:basedOn w:val="Nagwek2"/>
    <w:qFormat/>
    <w:rsid w:val="008B6832"/>
    <w:pPr>
      <w:keepLines w:val="0"/>
      <w:widowControl w:val="0"/>
      <w:suppressAutoHyphens/>
      <w:spacing w:before="480" w:after="240" w:line="276" w:lineRule="auto"/>
      <w:ind w:left="360" w:hanging="360"/>
    </w:pPr>
    <w:rPr>
      <w:rFonts w:ascii="Arial" w:eastAsia="Times New Roman" w:hAnsi="Arial" w:cs="Times New Roman"/>
      <w:color w:val="4F81BD"/>
      <w:kern w:val="1"/>
      <w:sz w:val="24"/>
      <w:szCs w:val="20"/>
      <w:u w:val="single"/>
      <w:lang w:eastAsia="hi-IN" w:bidi="hi-IN"/>
    </w:rPr>
  </w:style>
  <w:style w:type="paragraph" w:customStyle="1" w:styleId="dxzSekcja">
    <w:name w:val="dxzSekcja"/>
    <w:basedOn w:val="Normalny"/>
    <w:qFormat/>
    <w:rsid w:val="008B6832"/>
    <w:pPr>
      <w:widowControl w:val="0"/>
      <w:tabs>
        <w:tab w:val="num" w:pos="850"/>
      </w:tabs>
      <w:suppressAutoHyphens/>
      <w:spacing w:line="360" w:lineRule="auto"/>
      <w:ind w:left="850" w:hanging="850"/>
      <w:jc w:val="both"/>
    </w:pPr>
    <w:rPr>
      <w:rFonts w:ascii="Arial" w:hAnsi="Arial" w:cs="Arial"/>
      <w:b/>
      <w:bCs/>
      <w:color w:val="000000"/>
      <w:kern w:val="1"/>
      <w:lang w:eastAsia="hi-IN" w:bidi="hi-IN"/>
    </w:rPr>
  </w:style>
  <w:style w:type="paragraph" w:customStyle="1" w:styleId="jquery-typographer">
    <w:name w:val="jquery-typographer"/>
    <w:basedOn w:val="Normalny"/>
    <w:rsid w:val="008B6832"/>
    <w:pPr>
      <w:widowControl w:val="0"/>
      <w:suppressAutoHyphens/>
      <w:spacing w:before="100" w:after="100" w:line="100" w:lineRule="atLeast"/>
    </w:pPr>
    <w:rPr>
      <w:kern w:val="1"/>
      <w:lang w:eastAsia="hi-IN" w:bidi="hi-IN"/>
    </w:rPr>
  </w:style>
  <w:style w:type="paragraph" w:customStyle="1" w:styleId="Informacjeformularza">
    <w:name w:val="Informacje formularza"/>
    <w:basedOn w:val="Normalny"/>
    <w:uiPriority w:val="1"/>
    <w:qFormat/>
    <w:rsid w:val="008B6832"/>
    <w:pPr>
      <w:widowControl w:val="0"/>
      <w:suppressAutoHyphens/>
      <w:spacing w:after="100" w:line="312" w:lineRule="auto"/>
    </w:pPr>
    <w:rPr>
      <w:rFonts w:eastAsia="Lucida Sans Unicode" w:cs="Mangal"/>
      <w:color w:val="000000"/>
      <w:kern w:val="1"/>
      <w:sz w:val="34"/>
      <w:szCs w:val="34"/>
      <w:lang w:eastAsia="hi-IN" w:bidi="hi-IN"/>
    </w:rPr>
  </w:style>
  <w:style w:type="paragraph" w:customStyle="1" w:styleId="NOW1">
    <w:name w:val="NOW1"/>
    <w:basedOn w:val="Normalny"/>
    <w:qFormat/>
    <w:rsid w:val="008B6832"/>
    <w:pPr>
      <w:widowControl w:val="0"/>
      <w:suppressAutoHyphens/>
      <w:spacing w:line="100" w:lineRule="atLeast"/>
      <w:ind w:left="720"/>
    </w:pPr>
    <w:rPr>
      <w:rFonts w:eastAsia="Lucida Sans Unicode" w:cs="Mangal"/>
      <w:kern w:val="1"/>
      <w:lang w:eastAsia="hi-IN" w:bidi="hi-IN"/>
    </w:rPr>
  </w:style>
  <w:style w:type="paragraph" w:customStyle="1" w:styleId="Podrozdzia1">
    <w:name w:val="Podrozdział1"/>
    <w:basedOn w:val="Normalny"/>
    <w:uiPriority w:val="99"/>
    <w:qFormat/>
    <w:rsid w:val="008B6832"/>
    <w:pPr>
      <w:widowControl w:val="0"/>
      <w:suppressAutoHyphens/>
      <w:spacing w:line="100" w:lineRule="atLeast"/>
    </w:pPr>
    <w:rPr>
      <w:rFonts w:eastAsia="Lucida Sans Unicode" w:cs="Mangal"/>
      <w:kern w:val="1"/>
      <w:sz w:val="20"/>
      <w:szCs w:val="20"/>
      <w:lang w:eastAsia="hi-IN" w:bidi="hi-IN"/>
    </w:rPr>
  </w:style>
  <w:style w:type="paragraph" w:customStyle="1" w:styleId="Mojspis1">
    <w:name w:val="Moj spis 1"/>
    <w:basedOn w:val="Normalny"/>
    <w:qFormat/>
    <w:rsid w:val="008B6832"/>
    <w:pPr>
      <w:widowControl w:val="0"/>
      <w:tabs>
        <w:tab w:val="num" w:pos="850"/>
      </w:tabs>
      <w:suppressAutoHyphens/>
      <w:spacing w:line="100" w:lineRule="atLeast"/>
      <w:ind w:left="850" w:hanging="850"/>
      <w:outlineLvl w:val="0"/>
    </w:pPr>
    <w:rPr>
      <w:rFonts w:ascii="Courier New" w:hAnsi="Courier New" w:cs="Courier New"/>
      <w:b/>
      <w:bCs/>
      <w:color w:val="0070C0"/>
      <w:kern w:val="1"/>
      <w:szCs w:val="20"/>
      <w:lang w:eastAsia="hi-IN" w:bidi="hi-IN"/>
    </w:rPr>
  </w:style>
  <w:style w:type="paragraph" w:customStyle="1" w:styleId="Mojspis2">
    <w:name w:val="Moj spis 2"/>
    <w:basedOn w:val="Normalny"/>
    <w:qFormat/>
    <w:rsid w:val="008B6832"/>
    <w:pPr>
      <w:widowControl w:val="0"/>
      <w:tabs>
        <w:tab w:val="num" w:pos="850"/>
      </w:tabs>
      <w:suppressAutoHyphens/>
      <w:spacing w:line="100" w:lineRule="atLeast"/>
      <w:ind w:left="850" w:hanging="850"/>
      <w:jc w:val="both"/>
      <w:outlineLvl w:val="1"/>
    </w:pPr>
    <w:rPr>
      <w:rFonts w:ascii="Courier New" w:hAnsi="Courier New" w:cs="Courier New"/>
      <w:b/>
      <w:color w:val="000000"/>
      <w:kern w:val="1"/>
      <w:sz w:val="20"/>
      <w:szCs w:val="20"/>
      <w:lang w:eastAsia="hi-IN" w:bidi="hi-IN"/>
    </w:rPr>
  </w:style>
  <w:style w:type="paragraph" w:customStyle="1" w:styleId="MojStyl1">
    <w:name w:val="Moj Styl  1"/>
    <w:basedOn w:val="Normalny"/>
    <w:qFormat/>
    <w:rsid w:val="008B6832"/>
    <w:pPr>
      <w:widowControl w:val="0"/>
      <w:suppressAutoHyphens/>
      <w:spacing w:line="100" w:lineRule="atLeast"/>
      <w:jc w:val="both"/>
    </w:pPr>
    <w:rPr>
      <w:rFonts w:ascii="Courier New" w:eastAsia="Lucida Sans Unicode" w:hAnsi="Courier New" w:cs="Courier New"/>
      <w:kern w:val="1"/>
      <w:sz w:val="20"/>
      <w:szCs w:val="20"/>
      <w:lang w:eastAsia="hi-IN" w:bidi="hi-IN"/>
    </w:rPr>
  </w:style>
  <w:style w:type="character" w:customStyle="1" w:styleId="TekstdymkaZnak3">
    <w:name w:val="Tekst dymka Znak3"/>
    <w:basedOn w:val="Domylnaczcionkaakapitu"/>
    <w:uiPriority w:val="99"/>
    <w:semiHidden/>
    <w:rsid w:val="008B6832"/>
    <w:rPr>
      <w:rFonts w:ascii="Tahoma" w:eastAsia="Lucida Sans Unicode" w:hAnsi="Tahoma" w:cs="Mangal"/>
      <w:kern w:val="1"/>
      <w:sz w:val="16"/>
      <w:szCs w:val="14"/>
      <w:lang w:eastAsia="hi-IN" w:bidi="hi-IN"/>
    </w:rPr>
  </w:style>
  <w:style w:type="character" w:customStyle="1" w:styleId="CytatintensywnyZnak2">
    <w:name w:val="Cytat intensywny Znak2"/>
    <w:basedOn w:val="Domylnaczcionkaakapitu"/>
    <w:uiPriority w:val="30"/>
    <w:rsid w:val="008B6832"/>
    <w:rPr>
      <w:i/>
      <w:iCs/>
      <w:color w:val="4F81BD"/>
    </w:rPr>
  </w:style>
  <w:style w:type="table" w:customStyle="1" w:styleId="Tabelasiatki1jasna1">
    <w:name w:val="Tabela siatki 1 — jasna1"/>
    <w:basedOn w:val="Standardowy"/>
    <w:uiPriority w:val="46"/>
    <w:rsid w:val="008B6832"/>
    <w:pPr>
      <w:spacing w:after="0" w:line="240" w:lineRule="auto"/>
    </w:pPr>
    <w:rPr>
      <w:kern w:val="0"/>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iatka221">
    <w:name w:val="Tabela - Siatka221"/>
    <w:basedOn w:val="Standardowy"/>
    <w:next w:val="Tabela-Siatka"/>
    <w:rsid w:val="008B6832"/>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2">
    <w:name w:val="Table Grid02"/>
    <w:rsid w:val="008B6832"/>
    <w:pPr>
      <w:spacing w:after="0" w:line="240" w:lineRule="auto"/>
    </w:pPr>
    <w:rPr>
      <w:rFonts w:eastAsia="Times New Roman"/>
      <w:kern w:val="0"/>
      <w:lang w:eastAsia="pl-PL"/>
      <w14:ligatures w14:val="none"/>
    </w:rPr>
    <w:tblPr>
      <w:tblCellMar>
        <w:top w:w="0" w:type="dxa"/>
        <w:left w:w="0" w:type="dxa"/>
        <w:bottom w:w="0" w:type="dxa"/>
        <w:right w:w="0" w:type="dxa"/>
      </w:tblCellMar>
    </w:tblPr>
  </w:style>
  <w:style w:type="table" w:customStyle="1" w:styleId="Tabela-Siatka341">
    <w:name w:val="Tabela - Siatka341"/>
    <w:basedOn w:val="Standardowy"/>
    <w:next w:val="Tabela-Siatka"/>
    <w:uiPriority w:val="59"/>
    <w:rsid w:val="008B6832"/>
    <w:pPr>
      <w:spacing w:after="0" w:line="240" w:lineRule="auto"/>
    </w:pPr>
    <w:rPr>
      <w:rFonts w:ascii="Times New Roman" w:eastAsia="Times New Roman"/>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rsid w:val="008B6832"/>
    <w:pPr>
      <w:spacing w:after="0" w:line="240" w:lineRule="auto"/>
    </w:pPr>
    <w:rPr>
      <w:rFonts w:eastAsia="Times New Roman"/>
      <w:kern w:val="0"/>
      <w:lang w:eastAsia="pl-PL"/>
      <w14:ligatures w14:val="none"/>
    </w:rPr>
    <w:tblPr>
      <w:tblCellMar>
        <w:top w:w="0" w:type="dxa"/>
        <w:left w:w="0" w:type="dxa"/>
        <w:bottom w:w="0" w:type="dxa"/>
        <w:right w:w="0" w:type="dxa"/>
      </w:tblCellMar>
    </w:tblPr>
  </w:style>
  <w:style w:type="table" w:customStyle="1" w:styleId="Tabelasiatki1jasna11">
    <w:name w:val="Tabela siatki 1 — jasna11"/>
    <w:basedOn w:val="Standardowy"/>
    <w:uiPriority w:val="46"/>
    <w:rsid w:val="008B6832"/>
    <w:pPr>
      <w:spacing w:after="0" w:line="240" w:lineRule="auto"/>
    </w:pPr>
    <w:rPr>
      <w:kern w:val="0"/>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0">
    <w:name w:val="TableGrid1"/>
    <w:rsid w:val="008B6832"/>
    <w:pPr>
      <w:spacing w:after="0" w:line="240" w:lineRule="auto"/>
    </w:pPr>
    <w:rPr>
      <w:rFonts w:eastAsia="Times New Roman"/>
      <w:kern w:val="0"/>
      <w:lang w:eastAsia="pl-PL"/>
      <w14:ligatures w14:val="none"/>
    </w:rPr>
    <w:tblPr>
      <w:tblCellMar>
        <w:top w:w="0" w:type="dxa"/>
        <w:left w:w="0" w:type="dxa"/>
        <w:bottom w:w="0" w:type="dxa"/>
        <w:right w:w="0" w:type="dxa"/>
      </w:tblCellMar>
    </w:tblPr>
  </w:style>
  <w:style w:type="table" w:customStyle="1" w:styleId="Tabela-Siatka151">
    <w:name w:val="Tabela - Siatka151"/>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1">
    <w:name w:val="Tabela - Siatka351"/>
    <w:basedOn w:val="Standardowy"/>
    <w:next w:val="Tabela-Siatka"/>
    <w:uiPriority w:val="59"/>
    <w:rsid w:val="008B6832"/>
    <w:pPr>
      <w:spacing w:after="0" w:line="240" w:lineRule="auto"/>
    </w:pPr>
    <w:rPr>
      <w:rFonts w:ascii="Times New Roman" w:eastAsia="Times New Roman"/>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1441">
    <w:name w:val="Styl511441"/>
    <w:rsid w:val="008B6832"/>
  </w:style>
  <w:style w:type="numbering" w:customStyle="1" w:styleId="Styl5153">
    <w:name w:val="Styl5153"/>
    <w:rsid w:val="008B6832"/>
  </w:style>
  <w:style w:type="table" w:customStyle="1" w:styleId="Tabela-Siatka122">
    <w:name w:val="Tabela - Siatka122"/>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2">
    <w:name w:val="Zwykła tabela 212"/>
    <w:basedOn w:val="Standardowy"/>
    <w:uiPriority w:val="42"/>
    <w:rsid w:val="008B6832"/>
    <w:pPr>
      <w:spacing w:after="0" w:line="240" w:lineRule="auto"/>
    </w:pPr>
    <w:rPr>
      <w:rFonts w:ascii="Calibri" w:eastAsia="Times New Roman"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rFonts w:ascii="Calibri" w:hAnsi="Calibri" w:cs="Times New Roman" w:hint="default"/>
        <w:b/>
        <w:bCs/>
      </w:rPr>
      <w:tblPr/>
      <w:tcPr>
        <w:tcBorders>
          <w:bottom w:val="single" w:sz="4" w:space="0" w:color="7F7F7F"/>
        </w:tcBorders>
      </w:tcPr>
    </w:tblStylePr>
    <w:tblStylePr w:type="lastRow">
      <w:rPr>
        <w:rFonts w:ascii="Calibri" w:hAnsi="Calibri" w:cs="Times New Roman" w:hint="default"/>
        <w:b/>
        <w:bCs/>
      </w:rPr>
      <w:tblPr/>
      <w:tcPr>
        <w:tcBorders>
          <w:top w:val="single" w:sz="4" w:space="0" w:color="7F7F7F"/>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single" w:sz="4" w:space="0" w:color="7F7F7F"/>
          <w:right w:val="single" w:sz="4" w:space="0" w:color="7F7F7F"/>
        </w:tcBorders>
      </w:tcPr>
    </w:tblStylePr>
    <w:tblStylePr w:type="band2Vert">
      <w:rPr>
        <w:rFonts w:ascii="Calibri" w:hAnsi="Calibri" w:cs="Times New Roman" w:hint="default"/>
      </w:rPr>
      <w:tblPr/>
      <w:tcPr>
        <w:tcBorders>
          <w:left w:val="single" w:sz="4" w:space="0" w:color="7F7F7F"/>
          <w:right w:val="single" w:sz="4" w:space="0" w:color="7F7F7F"/>
        </w:tcBorders>
      </w:tcPr>
    </w:tblStylePr>
    <w:tblStylePr w:type="band1Horz">
      <w:rPr>
        <w:rFonts w:ascii="Calibri" w:hAnsi="Calibri" w:cs="Times New Roman" w:hint="default"/>
      </w:rPr>
      <w:tblPr/>
      <w:tcPr>
        <w:tcBorders>
          <w:top w:val="single" w:sz="4" w:space="0" w:color="7F7F7F"/>
          <w:bottom w:val="single" w:sz="4" w:space="0" w:color="7F7F7F"/>
        </w:tcBorders>
      </w:tcPr>
    </w:tblStylePr>
  </w:style>
  <w:style w:type="table" w:customStyle="1" w:styleId="Tabela-Siatka251">
    <w:name w:val="Tabela - Siatka251"/>
    <w:basedOn w:val="Standardowy"/>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11">
    <w:name w:val="Styl1111"/>
    <w:uiPriority w:val="99"/>
    <w:rsid w:val="008B6832"/>
    <w:pPr>
      <w:numPr>
        <w:numId w:val="116"/>
      </w:numPr>
    </w:pPr>
  </w:style>
  <w:style w:type="table" w:customStyle="1" w:styleId="Tabela-Siatka411">
    <w:name w:val="Tabela - Siatka411"/>
    <w:basedOn w:val="Standardowy"/>
    <w:next w:val="Tabela-Siatka"/>
    <w:uiPriority w:val="5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3">
    <w:name w:val="Styl51513"/>
    <w:rsid w:val="008B6832"/>
  </w:style>
  <w:style w:type="table" w:customStyle="1" w:styleId="Tabela-Siatka311">
    <w:name w:val="Tabela - Siatka311"/>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8B6832"/>
  </w:style>
  <w:style w:type="table" w:customStyle="1" w:styleId="Tabela-Siatka321">
    <w:name w:val="Tabela - Siatka321"/>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1">
    <w:name w:val="Bez listy611"/>
    <w:next w:val="Bezlisty"/>
    <w:uiPriority w:val="99"/>
    <w:semiHidden/>
    <w:unhideWhenUsed/>
    <w:rsid w:val="008B6832"/>
  </w:style>
  <w:style w:type="numbering" w:customStyle="1" w:styleId="Bezlisty711">
    <w:name w:val="Bez listy711"/>
    <w:next w:val="Bezlisty"/>
    <w:uiPriority w:val="99"/>
    <w:semiHidden/>
    <w:unhideWhenUsed/>
    <w:rsid w:val="008B6832"/>
  </w:style>
  <w:style w:type="numbering" w:customStyle="1" w:styleId="Bezlisty91">
    <w:name w:val="Bez listy91"/>
    <w:next w:val="Bezlisty"/>
    <w:uiPriority w:val="99"/>
    <w:semiHidden/>
    <w:unhideWhenUsed/>
    <w:rsid w:val="008B6832"/>
  </w:style>
  <w:style w:type="numbering" w:customStyle="1" w:styleId="Bezlisty331">
    <w:name w:val="Bez listy331"/>
    <w:next w:val="Bezlisty"/>
    <w:uiPriority w:val="99"/>
    <w:semiHidden/>
    <w:unhideWhenUsed/>
    <w:rsid w:val="008B6832"/>
  </w:style>
  <w:style w:type="table" w:customStyle="1" w:styleId="Tabela-Siatka331">
    <w:name w:val="Tabela - Siatka331"/>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31">
    <w:name w:val="Bez listy431"/>
    <w:next w:val="Bezlisty"/>
    <w:uiPriority w:val="99"/>
    <w:semiHidden/>
    <w:unhideWhenUsed/>
    <w:rsid w:val="008B6832"/>
  </w:style>
  <w:style w:type="numbering" w:customStyle="1" w:styleId="Bezlisty621">
    <w:name w:val="Bez listy621"/>
    <w:next w:val="Bezlisty"/>
    <w:uiPriority w:val="99"/>
    <w:semiHidden/>
    <w:unhideWhenUsed/>
    <w:rsid w:val="008B6832"/>
  </w:style>
  <w:style w:type="numbering" w:customStyle="1" w:styleId="Bezlisty721">
    <w:name w:val="Bez listy721"/>
    <w:next w:val="Bezlisty"/>
    <w:uiPriority w:val="99"/>
    <w:semiHidden/>
    <w:unhideWhenUsed/>
    <w:rsid w:val="008B6832"/>
  </w:style>
  <w:style w:type="numbering" w:customStyle="1" w:styleId="Bezlisty101">
    <w:name w:val="Bez listy101"/>
    <w:next w:val="Bezlisty"/>
    <w:uiPriority w:val="99"/>
    <w:semiHidden/>
    <w:unhideWhenUsed/>
    <w:rsid w:val="008B6832"/>
  </w:style>
  <w:style w:type="numbering" w:customStyle="1" w:styleId="Styl515112">
    <w:name w:val="Styl515112"/>
    <w:rsid w:val="008B6832"/>
  </w:style>
  <w:style w:type="numbering" w:customStyle="1" w:styleId="Styl51146">
    <w:name w:val="Styl51146"/>
    <w:rsid w:val="008B6832"/>
    <w:pPr>
      <w:numPr>
        <w:numId w:val="113"/>
      </w:numPr>
    </w:pPr>
  </w:style>
  <w:style w:type="numbering" w:customStyle="1" w:styleId="Styl511411">
    <w:name w:val="Styl511411"/>
    <w:rsid w:val="008B6832"/>
  </w:style>
  <w:style w:type="numbering" w:customStyle="1" w:styleId="Styl511422">
    <w:name w:val="Styl511422"/>
    <w:rsid w:val="008B6832"/>
  </w:style>
  <w:style w:type="numbering" w:customStyle="1" w:styleId="Styl511431">
    <w:name w:val="Styl511431"/>
    <w:rsid w:val="008B6832"/>
  </w:style>
  <w:style w:type="numbering" w:customStyle="1" w:styleId="Styl511442">
    <w:name w:val="Styl511442"/>
    <w:rsid w:val="008B6832"/>
  </w:style>
  <w:style w:type="numbering" w:customStyle="1" w:styleId="Styl5154">
    <w:name w:val="Styl5154"/>
    <w:rsid w:val="008B6832"/>
  </w:style>
  <w:style w:type="table" w:customStyle="1" w:styleId="Tabela-Siatka101">
    <w:name w:val="Tabela - Siatka101"/>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3">
    <w:name w:val="Tabela - Siatka123"/>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2">
    <w:name w:val="Tabela - Siatka132"/>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2">
    <w:name w:val="Tabela - Siatka222"/>
    <w:basedOn w:val="Standardowy"/>
    <w:rsid w:val="008B6832"/>
    <w:pPr>
      <w:spacing w:after="0" w:line="240" w:lineRule="auto"/>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3">
    <w:name w:val="Zwykła tabela 213"/>
    <w:basedOn w:val="Standardowy"/>
    <w:uiPriority w:val="42"/>
    <w:rsid w:val="008B6832"/>
    <w:pPr>
      <w:spacing w:after="0" w:line="240" w:lineRule="auto"/>
    </w:pPr>
    <w:rPr>
      <w:rFonts w:ascii="Calibri" w:eastAsia="Times New Roman"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rFonts w:ascii="Calibri" w:hAnsi="Calibri" w:cs="Times New Roman" w:hint="default"/>
        <w:b/>
        <w:bCs/>
      </w:rPr>
      <w:tblPr/>
      <w:tcPr>
        <w:tcBorders>
          <w:bottom w:val="single" w:sz="4" w:space="0" w:color="7F7F7F"/>
        </w:tcBorders>
      </w:tcPr>
    </w:tblStylePr>
    <w:tblStylePr w:type="lastRow">
      <w:rPr>
        <w:rFonts w:ascii="Calibri" w:hAnsi="Calibri" w:cs="Times New Roman" w:hint="default"/>
        <w:b/>
        <w:bCs/>
      </w:rPr>
      <w:tblPr/>
      <w:tcPr>
        <w:tcBorders>
          <w:top w:val="single" w:sz="4" w:space="0" w:color="7F7F7F"/>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single" w:sz="4" w:space="0" w:color="7F7F7F"/>
          <w:right w:val="single" w:sz="4" w:space="0" w:color="7F7F7F"/>
        </w:tcBorders>
      </w:tcPr>
    </w:tblStylePr>
    <w:tblStylePr w:type="band2Vert">
      <w:rPr>
        <w:rFonts w:ascii="Calibri" w:hAnsi="Calibri" w:cs="Times New Roman" w:hint="default"/>
      </w:rPr>
      <w:tblPr/>
      <w:tcPr>
        <w:tcBorders>
          <w:left w:val="single" w:sz="4" w:space="0" w:color="7F7F7F"/>
          <w:right w:val="single" w:sz="4" w:space="0" w:color="7F7F7F"/>
        </w:tcBorders>
      </w:tcPr>
    </w:tblStylePr>
    <w:tblStylePr w:type="band1Horz">
      <w:rPr>
        <w:rFonts w:ascii="Calibri" w:hAnsi="Calibri" w:cs="Times New Roman" w:hint="default"/>
      </w:rPr>
      <w:tblPr/>
      <w:tcPr>
        <w:tcBorders>
          <w:top w:val="single" w:sz="4" w:space="0" w:color="7F7F7F"/>
          <w:bottom w:val="single" w:sz="4" w:space="0" w:color="7F7F7F"/>
        </w:tcBorders>
      </w:tcPr>
    </w:tblStylePr>
  </w:style>
  <w:style w:type="table" w:customStyle="1" w:styleId="Tabela-Siatka1111">
    <w:name w:val="Tabela - Siatka1111"/>
    <w:basedOn w:val="Standardowy"/>
    <w:rsid w:val="008B683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1">
    <w:name w:val="Tabela - Siatka431"/>
    <w:basedOn w:val="Standardowy"/>
    <w:uiPriority w:val="39"/>
    <w:rsid w:val="008B6832"/>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1">
    <w:name w:val="Tabela - Siatka6111"/>
    <w:basedOn w:val="Standardowy"/>
    <w:uiPriority w:val="39"/>
    <w:rsid w:val="008B6832"/>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2">
    <w:name w:val="Tabela - Siatka252"/>
    <w:basedOn w:val="Standardowy"/>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52">
    <w:name w:val="Styl3152"/>
    <w:rsid w:val="008B6832"/>
    <w:pPr>
      <w:numPr>
        <w:numId w:val="114"/>
      </w:numPr>
    </w:pPr>
  </w:style>
  <w:style w:type="table" w:customStyle="1" w:styleId="Tabela-Siatka171">
    <w:name w:val="Tabela - Siatka171"/>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2">
    <w:name w:val="Tabela - Siatka172"/>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4">
    <w:name w:val="Styl51514"/>
    <w:rsid w:val="008B6832"/>
  </w:style>
  <w:style w:type="numbering" w:customStyle="1" w:styleId="Styl511423">
    <w:name w:val="Styl511423"/>
    <w:rsid w:val="008B6832"/>
  </w:style>
  <w:style w:type="numbering" w:customStyle="1" w:styleId="Styl51515">
    <w:name w:val="Styl51515"/>
    <w:rsid w:val="008B6832"/>
  </w:style>
  <w:style w:type="numbering" w:customStyle="1" w:styleId="Styl51147">
    <w:name w:val="Styl51147"/>
    <w:rsid w:val="008B6832"/>
    <w:pPr>
      <w:numPr>
        <w:numId w:val="120"/>
      </w:numPr>
    </w:pPr>
  </w:style>
  <w:style w:type="numbering" w:customStyle="1" w:styleId="Styl511424">
    <w:name w:val="Styl511424"/>
    <w:rsid w:val="008B6832"/>
  </w:style>
  <w:style w:type="numbering" w:customStyle="1" w:styleId="Styl511443">
    <w:name w:val="Styl511443"/>
    <w:rsid w:val="008B6832"/>
  </w:style>
  <w:style w:type="numbering" w:customStyle="1" w:styleId="Styl5155">
    <w:name w:val="Styl5155"/>
    <w:rsid w:val="008B6832"/>
  </w:style>
  <w:style w:type="table" w:customStyle="1" w:styleId="Tabela-Siatka125">
    <w:name w:val="Tabela - Siatka125"/>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3">
    <w:name w:val="Tabela - Siatka133"/>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14">
    <w:name w:val="Zwykła tabela 214"/>
    <w:basedOn w:val="Standardowy"/>
    <w:uiPriority w:val="42"/>
    <w:rsid w:val="008B6832"/>
    <w:pPr>
      <w:spacing w:after="0" w:line="240" w:lineRule="auto"/>
    </w:pPr>
    <w:rPr>
      <w:rFonts w:ascii="Calibri" w:eastAsia="Times New Roman" w:hAnsi="Calibri" w:cs="Times New Roman"/>
      <w:kern w:val="0"/>
      <w14:ligatures w14:val="none"/>
    </w:rPr>
    <w:tblPr>
      <w:tblStyleRowBandSize w:val="1"/>
      <w:tblStyleColBandSize w:val="1"/>
      <w:tblBorders>
        <w:top w:val="single" w:sz="4" w:space="0" w:color="7F7F7F"/>
        <w:bottom w:val="single" w:sz="4" w:space="0" w:color="7F7F7F"/>
      </w:tblBorders>
    </w:tblPr>
    <w:tblStylePr w:type="firstRow">
      <w:rPr>
        <w:rFonts w:ascii="Calibri" w:hAnsi="Calibri" w:cs="Times New Roman" w:hint="default"/>
        <w:b/>
        <w:bCs/>
      </w:rPr>
      <w:tblPr/>
      <w:tcPr>
        <w:tcBorders>
          <w:bottom w:val="single" w:sz="4" w:space="0" w:color="7F7F7F"/>
        </w:tcBorders>
      </w:tcPr>
    </w:tblStylePr>
    <w:tblStylePr w:type="lastRow">
      <w:rPr>
        <w:rFonts w:ascii="Calibri" w:hAnsi="Calibri" w:cs="Times New Roman" w:hint="default"/>
        <w:b/>
        <w:bCs/>
      </w:rPr>
      <w:tblPr/>
      <w:tcPr>
        <w:tcBorders>
          <w:top w:val="single" w:sz="4" w:space="0" w:color="7F7F7F"/>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single" w:sz="4" w:space="0" w:color="7F7F7F"/>
          <w:right w:val="single" w:sz="4" w:space="0" w:color="7F7F7F"/>
        </w:tcBorders>
      </w:tcPr>
    </w:tblStylePr>
    <w:tblStylePr w:type="band2Vert">
      <w:rPr>
        <w:rFonts w:ascii="Calibri" w:hAnsi="Calibri" w:cs="Times New Roman" w:hint="default"/>
      </w:rPr>
      <w:tblPr/>
      <w:tcPr>
        <w:tcBorders>
          <w:left w:val="single" w:sz="4" w:space="0" w:color="7F7F7F"/>
          <w:right w:val="single" w:sz="4" w:space="0" w:color="7F7F7F"/>
        </w:tcBorders>
      </w:tcPr>
    </w:tblStylePr>
    <w:tblStylePr w:type="band1Horz">
      <w:rPr>
        <w:rFonts w:ascii="Calibri" w:hAnsi="Calibri" w:cs="Times New Roman" w:hint="default"/>
      </w:rPr>
      <w:tblPr/>
      <w:tcPr>
        <w:tcBorders>
          <w:top w:val="single" w:sz="4" w:space="0" w:color="7F7F7F"/>
          <w:bottom w:val="single" w:sz="4" w:space="0" w:color="7F7F7F"/>
        </w:tcBorders>
      </w:tcPr>
    </w:tblStylePr>
  </w:style>
  <w:style w:type="table" w:customStyle="1" w:styleId="Tabela-Siatka253">
    <w:name w:val="Tabela - Siatka253"/>
    <w:basedOn w:val="Standardowy"/>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3">
    <w:name w:val="Styl3133"/>
    <w:rsid w:val="008B6832"/>
    <w:pPr>
      <w:numPr>
        <w:numId w:val="117"/>
      </w:numPr>
    </w:pPr>
  </w:style>
  <w:style w:type="numbering" w:customStyle="1" w:styleId="Styl3153">
    <w:name w:val="Styl3153"/>
    <w:rsid w:val="008B6832"/>
    <w:pPr>
      <w:numPr>
        <w:numId w:val="118"/>
      </w:numPr>
    </w:pPr>
  </w:style>
  <w:style w:type="numbering" w:customStyle="1" w:styleId="Styl31123">
    <w:name w:val="Styl31123"/>
    <w:rsid w:val="008B6832"/>
    <w:pPr>
      <w:numPr>
        <w:numId w:val="119"/>
      </w:numPr>
    </w:pPr>
  </w:style>
  <w:style w:type="character" w:customStyle="1" w:styleId="body1Char">
    <w:name w:val="body 1 Char"/>
    <w:link w:val="body1"/>
    <w:locked/>
    <w:rsid w:val="008B6832"/>
    <w:rPr>
      <w:rFonts w:ascii="Calibri" w:eastAsia="Calibri" w:hAnsi="Calibri" w:cs="Calibri"/>
    </w:rPr>
  </w:style>
  <w:style w:type="paragraph" w:customStyle="1" w:styleId="body1">
    <w:name w:val="body 1"/>
    <w:basedOn w:val="Normalny"/>
    <w:link w:val="body1Char"/>
    <w:rsid w:val="008B6832"/>
    <w:pPr>
      <w:widowControl w:val="0"/>
      <w:spacing w:before="60" w:after="60"/>
      <w:jc w:val="both"/>
    </w:pPr>
    <w:rPr>
      <w:rFonts w:ascii="Calibri" w:eastAsia="Calibri" w:hAnsi="Calibri" w:cs="Calibri"/>
      <w:kern w:val="2"/>
      <w:sz w:val="22"/>
      <w:szCs w:val="22"/>
      <w:lang w:eastAsia="en-US"/>
      <w14:ligatures w14:val="standardContextual"/>
    </w:rPr>
  </w:style>
  <w:style w:type="table" w:customStyle="1" w:styleId="TableGrid2">
    <w:name w:val="TableGrid2"/>
    <w:rsid w:val="008B6832"/>
    <w:pPr>
      <w:spacing w:after="0" w:line="240" w:lineRule="auto"/>
    </w:pPr>
    <w:rPr>
      <w:rFonts w:eastAsia="Times New Roman"/>
      <w:kern w:val="0"/>
      <w:lang w:eastAsia="pl-PL"/>
      <w14:ligatures w14:val="none"/>
    </w:rPr>
    <w:tblPr>
      <w:tblCellMar>
        <w:top w:w="0" w:type="dxa"/>
        <w:left w:w="0" w:type="dxa"/>
        <w:bottom w:w="0" w:type="dxa"/>
        <w:right w:w="0" w:type="dxa"/>
      </w:tblCellMar>
    </w:tblPr>
  </w:style>
  <w:style w:type="table" w:customStyle="1" w:styleId="TableGrid3">
    <w:name w:val="TableGrid3"/>
    <w:rsid w:val="008B6832"/>
    <w:pPr>
      <w:spacing w:after="0" w:line="240" w:lineRule="auto"/>
    </w:pPr>
    <w:rPr>
      <w:rFonts w:eastAsia="Times New Roman"/>
      <w:kern w:val="0"/>
      <w:lang w:eastAsia="pl-PL"/>
      <w14:ligatures w14:val="none"/>
    </w:rPr>
    <w:tblPr>
      <w:tblCellMar>
        <w:top w:w="0" w:type="dxa"/>
        <w:left w:w="0" w:type="dxa"/>
        <w:bottom w:w="0" w:type="dxa"/>
        <w:right w:w="0" w:type="dxa"/>
      </w:tblCellMar>
    </w:tblPr>
  </w:style>
  <w:style w:type="table" w:customStyle="1" w:styleId="TableGrid4">
    <w:name w:val="TableGrid4"/>
    <w:rsid w:val="008B6832"/>
    <w:pPr>
      <w:spacing w:after="0" w:line="240" w:lineRule="auto"/>
    </w:pPr>
    <w:rPr>
      <w:rFonts w:eastAsia="Times New Roman"/>
      <w:kern w:val="0"/>
      <w:lang w:eastAsia="pl-PL"/>
      <w14:ligatures w14:val="none"/>
    </w:rPr>
    <w:tblPr>
      <w:tblCellMar>
        <w:top w:w="0" w:type="dxa"/>
        <w:left w:w="0" w:type="dxa"/>
        <w:bottom w:w="0" w:type="dxa"/>
        <w:right w:w="0" w:type="dxa"/>
      </w:tblCellMar>
    </w:tblPr>
  </w:style>
  <w:style w:type="table" w:customStyle="1" w:styleId="TableGrid5">
    <w:name w:val="TableGrid5"/>
    <w:rsid w:val="008B6832"/>
    <w:pPr>
      <w:spacing w:after="0" w:line="240" w:lineRule="auto"/>
    </w:pPr>
    <w:rPr>
      <w:rFonts w:eastAsia="Times New Roman"/>
      <w:kern w:val="0"/>
      <w:lang w:eastAsia="pl-PL"/>
      <w14:ligatures w14:val="none"/>
    </w:rPr>
    <w:tblPr>
      <w:tblCellMar>
        <w:top w:w="0" w:type="dxa"/>
        <w:left w:w="0" w:type="dxa"/>
        <w:bottom w:w="0" w:type="dxa"/>
        <w:right w:w="0" w:type="dxa"/>
      </w:tblCellMar>
    </w:tblPr>
  </w:style>
  <w:style w:type="paragraph" w:customStyle="1" w:styleId="1indeks10">
    <w:name w:val="1. indeks 10"/>
    <w:basedOn w:val="Akapitzlist"/>
    <w:link w:val="1indeks10Znak"/>
    <w:autoRedefine/>
    <w:qFormat/>
    <w:rsid w:val="008B6832"/>
    <w:pPr>
      <w:spacing w:after="240" w:line="276" w:lineRule="auto"/>
      <w:ind w:left="0"/>
      <w:jc w:val="both"/>
    </w:pPr>
    <w:rPr>
      <w:rFonts w:ascii="Arial" w:hAnsi="Arial" w:cs="Arial"/>
      <w:sz w:val="22"/>
      <w:szCs w:val="20"/>
      <w:lang w:eastAsia="en-US"/>
    </w:rPr>
  </w:style>
  <w:style w:type="character" w:customStyle="1" w:styleId="1indeks10Znak">
    <w:name w:val="1. indeks 10 Znak"/>
    <w:basedOn w:val="Domylnaczcionkaakapitu"/>
    <w:link w:val="1indeks10"/>
    <w:rsid w:val="008B6832"/>
    <w:rPr>
      <w:rFonts w:ascii="Arial" w:eastAsia="Times New Roman" w:hAnsi="Arial" w:cs="Arial"/>
      <w:kern w:val="0"/>
      <w:szCs w:val="20"/>
      <w14:ligatures w14:val="none"/>
    </w:rPr>
  </w:style>
  <w:style w:type="numbering" w:customStyle="1" w:styleId="Styl511425">
    <w:name w:val="Styl511425"/>
    <w:rsid w:val="008B6832"/>
  </w:style>
  <w:style w:type="numbering" w:customStyle="1" w:styleId="Styl511444">
    <w:name w:val="Styl511444"/>
    <w:rsid w:val="008B6832"/>
  </w:style>
  <w:style w:type="numbering" w:customStyle="1" w:styleId="Styl5156">
    <w:name w:val="Styl5156"/>
    <w:rsid w:val="008B6832"/>
  </w:style>
  <w:style w:type="numbering" w:customStyle="1" w:styleId="Styl114">
    <w:name w:val="Styl114"/>
    <w:uiPriority w:val="99"/>
    <w:rsid w:val="008B6832"/>
    <w:pPr>
      <w:numPr>
        <w:numId w:val="106"/>
      </w:numPr>
    </w:pPr>
  </w:style>
  <w:style w:type="table" w:customStyle="1" w:styleId="Tabela-Siatka134">
    <w:name w:val="Tabela - Siatka134"/>
    <w:basedOn w:val="Standardowy"/>
    <w:next w:val="Tabela-Siatka"/>
    <w:uiPriority w:val="39"/>
    <w:rsid w:val="008B683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4">
    <w:name w:val="Tabela - Siatka254"/>
    <w:basedOn w:val="Standardowy"/>
    <w:uiPriority w:val="39"/>
    <w:rsid w:val="008B683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uiPriority w:val="59"/>
    <w:rsid w:val="008B6832"/>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4">
    <w:name w:val="Styl3134"/>
    <w:rsid w:val="008B6832"/>
  </w:style>
  <w:style w:type="numbering" w:customStyle="1" w:styleId="Styl3154">
    <w:name w:val="Styl3154"/>
    <w:rsid w:val="008B6832"/>
  </w:style>
  <w:style w:type="numbering" w:customStyle="1" w:styleId="Styl31124">
    <w:name w:val="Styl31124"/>
    <w:rsid w:val="008B6832"/>
  </w:style>
  <w:style w:type="numbering" w:customStyle="1" w:styleId="Styl511451">
    <w:name w:val="Styl511451"/>
    <w:rsid w:val="008B6832"/>
  </w:style>
  <w:style w:type="numbering" w:customStyle="1" w:styleId="Styl3116">
    <w:name w:val="Styl3116"/>
    <w:rsid w:val="008B6832"/>
  </w:style>
  <w:style w:type="table" w:customStyle="1" w:styleId="Tabela-Siatka152">
    <w:name w:val="Tabela - Siatka152"/>
    <w:basedOn w:val="Standardowy"/>
    <w:next w:val="Tabela-Siatka"/>
    <w:uiPriority w:val="39"/>
    <w:rsid w:val="008B6832"/>
    <w:pPr>
      <w:spacing w:before="60" w:after="0" w:line="240" w:lineRule="auto"/>
      <w:ind w:left="1434" w:hanging="357"/>
      <w:jc w:val="both"/>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51148">
    <w:name w:val="Styl51148"/>
    <w:rsid w:val="008B6832"/>
    <w:pPr>
      <w:numPr>
        <w:numId w:val="124"/>
      </w:numPr>
    </w:pPr>
  </w:style>
  <w:style w:type="numbering" w:customStyle="1" w:styleId="Styl31311">
    <w:name w:val="Styl31311"/>
    <w:rsid w:val="008B6832"/>
    <w:pPr>
      <w:numPr>
        <w:numId w:val="121"/>
      </w:numPr>
    </w:pPr>
  </w:style>
  <w:style w:type="numbering" w:customStyle="1" w:styleId="Styl31511">
    <w:name w:val="Styl31511"/>
    <w:rsid w:val="008B6832"/>
    <w:pPr>
      <w:numPr>
        <w:numId w:val="122"/>
      </w:numPr>
    </w:pPr>
  </w:style>
  <w:style w:type="numbering" w:customStyle="1" w:styleId="Styl311211">
    <w:name w:val="Styl311211"/>
    <w:rsid w:val="008B6832"/>
    <w:pPr>
      <w:numPr>
        <w:numId w:val="123"/>
      </w:numPr>
    </w:pPr>
  </w:style>
  <w:style w:type="numbering" w:customStyle="1" w:styleId="Styl31113">
    <w:name w:val="Styl31113"/>
    <w:rsid w:val="008B6832"/>
    <w:pPr>
      <w:numPr>
        <w:numId w:val="125"/>
      </w:numPr>
    </w:pPr>
  </w:style>
  <w:style w:type="numbering" w:customStyle="1" w:styleId="Styl1112">
    <w:name w:val="Styl1112"/>
    <w:uiPriority w:val="99"/>
    <w:rsid w:val="008B6832"/>
    <w:pPr>
      <w:numPr>
        <w:numId w:val="107"/>
      </w:numPr>
    </w:pPr>
  </w:style>
  <w:style w:type="table" w:customStyle="1" w:styleId="Tabela-Siatka181">
    <w:name w:val="Tabela - Siatka181"/>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1">
    <w:name w:val="Tabela - Siatka191"/>
    <w:basedOn w:val="Standardowy"/>
    <w:next w:val="Tabela-Siatka"/>
    <w:uiPriority w:val="5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31">
    <w:name w:val="Styl515131"/>
    <w:rsid w:val="008B6832"/>
    <w:pPr>
      <w:numPr>
        <w:numId w:val="105"/>
      </w:numPr>
    </w:pPr>
  </w:style>
  <w:style w:type="numbering" w:customStyle="1" w:styleId="Styl51311">
    <w:name w:val="Styl51311"/>
    <w:rsid w:val="008B6832"/>
  </w:style>
  <w:style w:type="table" w:customStyle="1" w:styleId="Tabela-Siatka1121">
    <w:name w:val="Tabela - Siatka1121"/>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2">
    <w:name w:val="Tabela - Siatka2112"/>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11">
    <w:name w:val="Tabela - Siatka4211"/>
    <w:basedOn w:val="Standardowy"/>
    <w:next w:val="Tabela-Siatka"/>
    <w:uiPriority w:val="39"/>
    <w:rsid w:val="008B68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1">
    <w:name w:val="Tabela - Siatka621"/>
    <w:basedOn w:val="Standardowy"/>
    <w:next w:val="Tabela-Siatka"/>
    <w:uiPriority w:val="39"/>
    <w:rsid w:val="008B6832"/>
    <w:pPr>
      <w:spacing w:after="0"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39"/>
    <w:rsid w:val="008B683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11">
    <w:name w:val="Tabela - Siatka911"/>
    <w:basedOn w:val="Standardowy"/>
    <w:next w:val="Tabela-Siatka"/>
    <w:uiPriority w:val="39"/>
    <w:rsid w:val="008B683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121">
    <w:name w:val="Styl5151121"/>
    <w:rsid w:val="008B6832"/>
  </w:style>
  <w:style w:type="numbering" w:customStyle="1" w:styleId="Styl511461">
    <w:name w:val="Styl511461"/>
    <w:rsid w:val="008B6832"/>
  </w:style>
  <w:style w:type="numbering" w:customStyle="1" w:styleId="Styl5114221">
    <w:name w:val="Styl5114221"/>
    <w:rsid w:val="008B6832"/>
  </w:style>
  <w:style w:type="numbering" w:customStyle="1" w:styleId="Styl51541">
    <w:name w:val="Styl51541"/>
    <w:rsid w:val="008B6832"/>
  </w:style>
  <w:style w:type="numbering" w:customStyle="1" w:styleId="Styl31321">
    <w:name w:val="Styl31321"/>
    <w:rsid w:val="008B6832"/>
  </w:style>
  <w:style w:type="numbering" w:customStyle="1" w:styleId="Styl311421">
    <w:name w:val="Styl311421"/>
    <w:rsid w:val="008B6832"/>
  </w:style>
  <w:style w:type="numbering" w:customStyle="1" w:styleId="Styl31521">
    <w:name w:val="Styl31521"/>
    <w:rsid w:val="008B6832"/>
  </w:style>
  <w:style w:type="numbering" w:customStyle="1" w:styleId="Styl1221">
    <w:name w:val="Styl1221"/>
    <w:uiPriority w:val="99"/>
    <w:rsid w:val="008B6832"/>
  </w:style>
  <w:style w:type="numbering" w:customStyle="1" w:styleId="Styl141">
    <w:name w:val="Styl141"/>
    <w:uiPriority w:val="99"/>
    <w:rsid w:val="008B6832"/>
  </w:style>
  <w:style w:type="numbering" w:customStyle="1" w:styleId="Styl311221">
    <w:name w:val="Styl311221"/>
    <w:rsid w:val="008B6832"/>
  </w:style>
  <w:style w:type="numbering" w:customStyle="1" w:styleId="Styl31132">
    <w:name w:val="Styl31132"/>
    <w:rsid w:val="008B6832"/>
  </w:style>
  <w:style w:type="numbering" w:customStyle="1" w:styleId="Styl1121">
    <w:name w:val="Styl1121"/>
    <w:uiPriority w:val="99"/>
    <w:rsid w:val="008B6832"/>
  </w:style>
  <w:style w:type="table" w:customStyle="1" w:styleId="Tabela-Siatka201">
    <w:name w:val="Tabela - Siatka201"/>
    <w:basedOn w:val="Standardowy"/>
    <w:next w:val="Tabela-Siatka"/>
    <w:uiPriority w:val="39"/>
    <w:rsid w:val="008B6832"/>
    <w:pPr>
      <w:spacing w:after="0" w:line="240" w:lineRule="auto"/>
    </w:pPr>
    <w:rPr>
      <w:rFonts w:ascii="Arial" w:hAnsi="Arial" w:cs="Arial"/>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41">
    <w:name w:val="Styl515141"/>
    <w:rsid w:val="008B6832"/>
  </w:style>
  <w:style w:type="numbering" w:customStyle="1" w:styleId="Styl5114231">
    <w:name w:val="Styl5114231"/>
    <w:rsid w:val="008B6832"/>
  </w:style>
  <w:style w:type="numbering" w:customStyle="1" w:styleId="Styl515151">
    <w:name w:val="Styl515151"/>
    <w:rsid w:val="008B6832"/>
  </w:style>
  <w:style w:type="numbering" w:customStyle="1" w:styleId="Styl5151131">
    <w:name w:val="Styl5151131"/>
    <w:rsid w:val="008B6832"/>
  </w:style>
  <w:style w:type="numbering" w:customStyle="1" w:styleId="Styl5114241">
    <w:name w:val="Styl5114241"/>
    <w:rsid w:val="008B6832"/>
  </w:style>
  <w:style w:type="numbering" w:customStyle="1" w:styleId="Styl5114431">
    <w:name w:val="Styl5114431"/>
    <w:rsid w:val="008B6832"/>
  </w:style>
  <w:style w:type="numbering" w:customStyle="1" w:styleId="Styl51551">
    <w:name w:val="Styl51551"/>
    <w:rsid w:val="008B6832"/>
  </w:style>
  <w:style w:type="numbering" w:customStyle="1" w:styleId="Styl31331">
    <w:name w:val="Styl31331"/>
    <w:rsid w:val="008B6832"/>
  </w:style>
  <w:style w:type="numbering" w:customStyle="1" w:styleId="Styl311431">
    <w:name w:val="Styl311431"/>
    <w:rsid w:val="008B6832"/>
  </w:style>
  <w:style w:type="numbering" w:customStyle="1" w:styleId="Styl31531">
    <w:name w:val="Styl31531"/>
    <w:rsid w:val="008B6832"/>
  </w:style>
  <w:style w:type="numbering" w:customStyle="1" w:styleId="Styl1231">
    <w:name w:val="Styl1231"/>
    <w:uiPriority w:val="99"/>
    <w:rsid w:val="008B6832"/>
  </w:style>
  <w:style w:type="numbering" w:customStyle="1" w:styleId="Styl151">
    <w:name w:val="Styl151"/>
    <w:uiPriority w:val="99"/>
    <w:rsid w:val="008B6832"/>
  </w:style>
  <w:style w:type="numbering" w:customStyle="1" w:styleId="Styl311231">
    <w:name w:val="Styl311231"/>
    <w:rsid w:val="008B6832"/>
  </w:style>
  <w:style w:type="numbering" w:customStyle="1" w:styleId="Styl31152">
    <w:name w:val="Styl31152"/>
    <w:rsid w:val="008B6832"/>
    <w:pPr>
      <w:numPr>
        <w:numId w:val="126"/>
      </w:numPr>
    </w:pPr>
  </w:style>
  <w:style w:type="numbering" w:customStyle="1" w:styleId="Styl1131">
    <w:name w:val="Styl1131"/>
    <w:uiPriority w:val="99"/>
    <w:rsid w:val="008B6832"/>
  </w:style>
  <w:style w:type="numbering" w:customStyle="1" w:styleId="Styl51531">
    <w:name w:val="Styl51531"/>
    <w:rsid w:val="008B6832"/>
  </w:style>
  <w:style w:type="character" w:customStyle="1" w:styleId="Nierozpoznanawzmianka7">
    <w:name w:val="Nierozpoznana wzmianka7"/>
    <w:basedOn w:val="Domylnaczcionkaakapitu"/>
    <w:uiPriority w:val="99"/>
    <w:semiHidden/>
    <w:unhideWhenUsed/>
    <w:rsid w:val="008B6832"/>
    <w:rPr>
      <w:color w:val="605E5C"/>
      <w:shd w:val="clear" w:color="auto" w:fill="E1DFDD"/>
    </w:rPr>
  </w:style>
  <w:style w:type="numbering" w:customStyle="1" w:styleId="Styl313411">
    <w:name w:val="Styl313411"/>
    <w:rsid w:val="008B6832"/>
    <w:pPr>
      <w:numPr>
        <w:numId w:val="93"/>
      </w:numPr>
    </w:pPr>
  </w:style>
  <w:style w:type="numbering" w:customStyle="1" w:styleId="Styl5114711">
    <w:name w:val="Styl5114711"/>
    <w:rsid w:val="008B6832"/>
  </w:style>
  <w:style w:type="numbering" w:customStyle="1" w:styleId="Styl51144111">
    <w:name w:val="Styl51144111"/>
    <w:rsid w:val="008B6832"/>
  </w:style>
  <w:style w:type="numbering" w:customStyle="1" w:styleId="Styl3114321">
    <w:name w:val="Styl3114321"/>
    <w:rsid w:val="008B6832"/>
  </w:style>
  <w:style w:type="numbering" w:customStyle="1" w:styleId="Styl51516">
    <w:name w:val="Styl51516"/>
    <w:rsid w:val="008B6832"/>
  </w:style>
  <w:style w:type="numbering" w:customStyle="1" w:styleId="Styl515114">
    <w:name w:val="Styl515114"/>
    <w:rsid w:val="008B6832"/>
  </w:style>
  <w:style w:type="numbering" w:customStyle="1" w:styleId="Styl511445">
    <w:name w:val="Styl511445"/>
    <w:rsid w:val="008B6832"/>
  </w:style>
  <w:style w:type="numbering" w:customStyle="1" w:styleId="Styl5157">
    <w:name w:val="Styl5157"/>
    <w:rsid w:val="008B6832"/>
  </w:style>
  <w:style w:type="numbering" w:customStyle="1" w:styleId="Styl1113">
    <w:name w:val="Styl1113"/>
    <w:uiPriority w:val="99"/>
    <w:rsid w:val="008B6832"/>
  </w:style>
  <w:style w:type="table" w:customStyle="1" w:styleId="TableNormal">
    <w:name w:val="Table Normal"/>
    <w:uiPriority w:val="2"/>
    <w:semiHidden/>
    <w:unhideWhenUsed/>
    <w:qFormat/>
    <w:rsid w:val="008B683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Bezlisty28">
    <w:name w:val="Bez listy28"/>
    <w:next w:val="Bezlisty"/>
    <w:uiPriority w:val="99"/>
    <w:semiHidden/>
    <w:unhideWhenUsed/>
    <w:rsid w:val="008B6832"/>
  </w:style>
  <w:style w:type="table" w:customStyle="1" w:styleId="Tabela-Siatka28">
    <w:name w:val="Tabela - Siatka28"/>
    <w:basedOn w:val="Standardowy"/>
    <w:next w:val="Tabela-Siatka"/>
    <w:rsid w:val="008B6832"/>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8">
    <w:name w:val="Tabela - Siatka38"/>
    <w:basedOn w:val="Standardowy"/>
    <w:next w:val="Tabela-Siatka"/>
    <w:uiPriority w:val="59"/>
    <w:rsid w:val="008B6832"/>
    <w:pPr>
      <w:spacing w:after="0" w:line="240" w:lineRule="auto"/>
    </w:pPr>
    <w:rPr>
      <w:rFonts w:ascii="Times New Roman" w:eastAsia="Times New Roman"/>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8">
    <w:name w:val="Bez listy118"/>
    <w:next w:val="Bezlisty"/>
    <w:uiPriority w:val="99"/>
    <w:semiHidden/>
    <w:unhideWhenUsed/>
    <w:rsid w:val="008B6832"/>
  </w:style>
  <w:style w:type="numbering" w:customStyle="1" w:styleId="Bezlisty29">
    <w:name w:val="Bez listy29"/>
    <w:next w:val="Bezlisty"/>
    <w:uiPriority w:val="99"/>
    <w:semiHidden/>
    <w:unhideWhenUsed/>
    <w:rsid w:val="008B6832"/>
  </w:style>
  <w:style w:type="numbering" w:customStyle="1" w:styleId="Bezlisty38">
    <w:name w:val="Bez listy38"/>
    <w:next w:val="Bezlisty"/>
    <w:uiPriority w:val="99"/>
    <w:semiHidden/>
    <w:unhideWhenUsed/>
    <w:rsid w:val="008B6832"/>
  </w:style>
  <w:style w:type="numbering" w:customStyle="1" w:styleId="Bezlisty119">
    <w:name w:val="Bez listy119"/>
    <w:next w:val="Bezlisty"/>
    <w:semiHidden/>
    <w:unhideWhenUsed/>
    <w:rsid w:val="008B6832"/>
  </w:style>
  <w:style w:type="numbering" w:customStyle="1" w:styleId="Bezlisty216">
    <w:name w:val="Bez listy216"/>
    <w:next w:val="Bezlisty"/>
    <w:uiPriority w:val="99"/>
    <w:semiHidden/>
    <w:unhideWhenUsed/>
    <w:rsid w:val="008B6832"/>
  </w:style>
  <w:style w:type="numbering" w:customStyle="1" w:styleId="Bezlisty48">
    <w:name w:val="Bez listy48"/>
    <w:next w:val="Bezlisty"/>
    <w:uiPriority w:val="99"/>
    <w:semiHidden/>
    <w:unhideWhenUsed/>
    <w:rsid w:val="008B6832"/>
  </w:style>
  <w:style w:type="table" w:customStyle="1" w:styleId="Tabela-Siatka115">
    <w:name w:val="Tabela - Siatka115"/>
    <w:basedOn w:val="Standardowy"/>
    <w:next w:val="Tabela-Siatka"/>
    <w:rsid w:val="008B683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6">
    <w:name w:val="Bez listy1116"/>
    <w:next w:val="Bezlisty"/>
    <w:uiPriority w:val="99"/>
    <w:semiHidden/>
    <w:unhideWhenUsed/>
    <w:rsid w:val="008B6832"/>
  </w:style>
  <w:style w:type="numbering" w:customStyle="1" w:styleId="Styl17">
    <w:name w:val="Styl17"/>
    <w:uiPriority w:val="99"/>
    <w:rsid w:val="008B6832"/>
  </w:style>
  <w:style w:type="numbering" w:customStyle="1" w:styleId="Bezlisty57">
    <w:name w:val="Bez listy57"/>
    <w:next w:val="Bezlisty"/>
    <w:uiPriority w:val="99"/>
    <w:semiHidden/>
    <w:unhideWhenUsed/>
    <w:rsid w:val="008B6832"/>
  </w:style>
  <w:style w:type="table" w:customStyle="1" w:styleId="Tabela-Siatka47">
    <w:name w:val="Tabela - Siatka47"/>
    <w:basedOn w:val="Standardowy"/>
    <w:next w:val="Tabela-Siatka"/>
    <w:uiPriority w:val="3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7">
    <w:name w:val="Bez listy67"/>
    <w:next w:val="Bezlisty"/>
    <w:semiHidden/>
    <w:rsid w:val="008B6832"/>
  </w:style>
  <w:style w:type="table" w:customStyle="1" w:styleId="Tabela-Siatka55">
    <w:name w:val="Tabela - Siatka55"/>
    <w:basedOn w:val="Standardowy"/>
    <w:next w:val="Tabela-Siatka"/>
    <w:uiPriority w:val="59"/>
    <w:rsid w:val="008B6832"/>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5">
    <w:name w:val="Bez listy125"/>
    <w:next w:val="Bezlisty"/>
    <w:uiPriority w:val="99"/>
    <w:semiHidden/>
    <w:unhideWhenUsed/>
    <w:rsid w:val="008B6832"/>
  </w:style>
  <w:style w:type="numbering" w:customStyle="1" w:styleId="Bezlisty1124">
    <w:name w:val="Bez listy1124"/>
    <w:next w:val="Bezlisty"/>
    <w:uiPriority w:val="99"/>
    <w:semiHidden/>
    <w:unhideWhenUsed/>
    <w:rsid w:val="008B6832"/>
  </w:style>
  <w:style w:type="numbering" w:customStyle="1" w:styleId="Bezlisty11116">
    <w:name w:val="Bez listy11116"/>
    <w:next w:val="Bezlisty"/>
    <w:uiPriority w:val="99"/>
    <w:semiHidden/>
    <w:unhideWhenUsed/>
    <w:rsid w:val="008B6832"/>
  </w:style>
  <w:style w:type="numbering" w:customStyle="1" w:styleId="Bezlisty225">
    <w:name w:val="Bez listy225"/>
    <w:next w:val="Bezlisty"/>
    <w:uiPriority w:val="99"/>
    <w:semiHidden/>
    <w:unhideWhenUsed/>
    <w:rsid w:val="008B6832"/>
  </w:style>
  <w:style w:type="numbering" w:customStyle="1" w:styleId="Bezlisty315">
    <w:name w:val="Bez listy315"/>
    <w:next w:val="Bezlisty"/>
    <w:uiPriority w:val="99"/>
    <w:semiHidden/>
    <w:unhideWhenUsed/>
    <w:rsid w:val="008B6832"/>
  </w:style>
  <w:style w:type="numbering" w:customStyle="1" w:styleId="Bezlisty111116">
    <w:name w:val="Bez listy111116"/>
    <w:next w:val="Bezlisty"/>
    <w:semiHidden/>
    <w:unhideWhenUsed/>
    <w:rsid w:val="008B6832"/>
  </w:style>
  <w:style w:type="numbering" w:customStyle="1" w:styleId="Bezlisty2115">
    <w:name w:val="Bez listy2115"/>
    <w:next w:val="Bezlisty"/>
    <w:uiPriority w:val="99"/>
    <w:semiHidden/>
    <w:unhideWhenUsed/>
    <w:rsid w:val="008B6832"/>
  </w:style>
  <w:style w:type="numbering" w:customStyle="1" w:styleId="Bezlisty415">
    <w:name w:val="Bez listy415"/>
    <w:next w:val="Bezlisty"/>
    <w:uiPriority w:val="99"/>
    <w:semiHidden/>
    <w:unhideWhenUsed/>
    <w:rsid w:val="008B6832"/>
  </w:style>
  <w:style w:type="numbering" w:customStyle="1" w:styleId="Bezlisty1111115">
    <w:name w:val="Bez listy1111115"/>
    <w:next w:val="Bezlisty"/>
    <w:uiPriority w:val="99"/>
    <w:semiHidden/>
    <w:unhideWhenUsed/>
    <w:rsid w:val="008B6832"/>
  </w:style>
  <w:style w:type="numbering" w:customStyle="1" w:styleId="Styl115">
    <w:name w:val="Styl115"/>
    <w:uiPriority w:val="99"/>
    <w:rsid w:val="008B6832"/>
  </w:style>
  <w:style w:type="numbering" w:customStyle="1" w:styleId="Bezlisty515">
    <w:name w:val="Bez listy515"/>
    <w:next w:val="Bezlisty"/>
    <w:uiPriority w:val="99"/>
    <w:semiHidden/>
    <w:unhideWhenUsed/>
    <w:rsid w:val="008B6832"/>
  </w:style>
  <w:style w:type="numbering" w:customStyle="1" w:styleId="Bezlisty77">
    <w:name w:val="Bez listy77"/>
    <w:next w:val="Bezlisty"/>
    <w:uiPriority w:val="99"/>
    <w:semiHidden/>
    <w:rsid w:val="008B6832"/>
  </w:style>
  <w:style w:type="table" w:customStyle="1" w:styleId="Tabela-Siatka65">
    <w:name w:val="Tabela - Siatka65"/>
    <w:basedOn w:val="Standardowy"/>
    <w:next w:val="Tabela-Siatka"/>
    <w:uiPriority w:val="59"/>
    <w:rsid w:val="008B6832"/>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5">
    <w:name w:val="Bez listy135"/>
    <w:next w:val="Bezlisty"/>
    <w:uiPriority w:val="99"/>
    <w:semiHidden/>
    <w:unhideWhenUsed/>
    <w:rsid w:val="008B6832"/>
  </w:style>
  <w:style w:type="numbering" w:customStyle="1" w:styleId="Bezlisty1134">
    <w:name w:val="Bez listy1134"/>
    <w:next w:val="Bezlisty"/>
    <w:uiPriority w:val="99"/>
    <w:semiHidden/>
    <w:unhideWhenUsed/>
    <w:rsid w:val="008B6832"/>
  </w:style>
  <w:style w:type="numbering" w:customStyle="1" w:styleId="Bezlisty11124">
    <w:name w:val="Bez listy11124"/>
    <w:next w:val="Bezlisty"/>
    <w:uiPriority w:val="99"/>
    <w:semiHidden/>
    <w:unhideWhenUsed/>
    <w:rsid w:val="008B6832"/>
  </w:style>
  <w:style w:type="numbering" w:customStyle="1" w:styleId="Bezlisty235">
    <w:name w:val="Bez listy235"/>
    <w:next w:val="Bezlisty"/>
    <w:uiPriority w:val="99"/>
    <w:semiHidden/>
    <w:unhideWhenUsed/>
    <w:rsid w:val="008B6832"/>
  </w:style>
  <w:style w:type="numbering" w:customStyle="1" w:styleId="Bezlisty325">
    <w:name w:val="Bez listy325"/>
    <w:next w:val="Bezlisty"/>
    <w:uiPriority w:val="99"/>
    <w:semiHidden/>
    <w:unhideWhenUsed/>
    <w:rsid w:val="008B6832"/>
  </w:style>
  <w:style w:type="numbering" w:customStyle="1" w:styleId="Bezlisty111124">
    <w:name w:val="Bez listy111124"/>
    <w:next w:val="Bezlisty"/>
    <w:semiHidden/>
    <w:unhideWhenUsed/>
    <w:rsid w:val="008B6832"/>
  </w:style>
  <w:style w:type="numbering" w:customStyle="1" w:styleId="Bezlisty2124">
    <w:name w:val="Bez listy2124"/>
    <w:next w:val="Bezlisty"/>
    <w:uiPriority w:val="99"/>
    <w:semiHidden/>
    <w:unhideWhenUsed/>
    <w:rsid w:val="008B6832"/>
  </w:style>
  <w:style w:type="numbering" w:customStyle="1" w:styleId="Bezlisty425">
    <w:name w:val="Bez listy425"/>
    <w:next w:val="Bezlisty"/>
    <w:uiPriority w:val="99"/>
    <w:semiHidden/>
    <w:unhideWhenUsed/>
    <w:rsid w:val="008B6832"/>
  </w:style>
  <w:style w:type="numbering" w:customStyle="1" w:styleId="Bezlisty1111124">
    <w:name w:val="Bez listy1111124"/>
    <w:next w:val="Bezlisty"/>
    <w:uiPriority w:val="99"/>
    <w:semiHidden/>
    <w:unhideWhenUsed/>
    <w:rsid w:val="008B6832"/>
  </w:style>
  <w:style w:type="numbering" w:customStyle="1" w:styleId="Styl125">
    <w:name w:val="Styl125"/>
    <w:uiPriority w:val="99"/>
    <w:rsid w:val="008B6832"/>
  </w:style>
  <w:style w:type="numbering" w:customStyle="1" w:styleId="Bezlisty525">
    <w:name w:val="Bez listy525"/>
    <w:next w:val="Bezlisty"/>
    <w:uiPriority w:val="99"/>
    <w:semiHidden/>
    <w:unhideWhenUsed/>
    <w:rsid w:val="008B6832"/>
  </w:style>
  <w:style w:type="table" w:customStyle="1" w:styleId="Tabela-Siatka515">
    <w:name w:val="Tabela - Siatka515"/>
    <w:basedOn w:val="Standardowy"/>
    <w:next w:val="Tabela-Siatka"/>
    <w:uiPriority w:val="3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5">
    <w:name w:val="Tabela - Siatka615"/>
    <w:basedOn w:val="Standardowy"/>
    <w:next w:val="Tabela-Siatka"/>
    <w:uiPriority w:val="3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5">
    <w:name w:val="Tabela - Siatka75"/>
    <w:basedOn w:val="Standardowy"/>
    <w:next w:val="Tabela-Siatka"/>
    <w:uiPriority w:val="39"/>
    <w:rsid w:val="008B6832"/>
    <w:pPr>
      <w:spacing w:after="0" w:line="240" w:lineRule="auto"/>
    </w:pPr>
    <w:rPr>
      <w:rFonts w:ascii="Times New Roman" w:eastAsia="MS Mincho"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322">
    <w:name w:val="Styl31322"/>
    <w:rsid w:val="008B6832"/>
    <w:pPr>
      <w:numPr>
        <w:numId w:val="97"/>
      </w:numPr>
    </w:pPr>
  </w:style>
  <w:style w:type="numbering" w:customStyle="1" w:styleId="Styl311412">
    <w:name w:val="Styl311412"/>
    <w:rsid w:val="008B6832"/>
    <w:pPr>
      <w:numPr>
        <w:numId w:val="98"/>
      </w:numPr>
    </w:pPr>
  </w:style>
  <w:style w:type="numbering" w:customStyle="1" w:styleId="Styl31512">
    <w:name w:val="Styl31512"/>
    <w:rsid w:val="008B6832"/>
    <w:pPr>
      <w:numPr>
        <w:numId w:val="99"/>
      </w:numPr>
    </w:pPr>
  </w:style>
  <w:style w:type="numbering" w:customStyle="1" w:styleId="Styl1212">
    <w:name w:val="Styl1212"/>
    <w:uiPriority w:val="99"/>
    <w:rsid w:val="008B6832"/>
    <w:pPr>
      <w:numPr>
        <w:numId w:val="100"/>
      </w:numPr>
    </w:pPr>
  </w:style>
  <w:style w:type="numbering" w:customStyle="1" w:styleId="Styl132">
    <w:name w:val="Styl132"/>
    <w:uiPriority w:val="99"/>
    <w:rsid w:val="008B6832"/>
    <w:pPr>
      <w:numPr>
        <w:numId w:val="101"/>
      </w:numPr>
    </w:pPr>
  </w:style>
  <w:style w:type="numbering" w:customStyle="1" w:styleId="Styl311222">
    <w:name w:val="Styl311222"/>
    <w:rsid w:val="008B6832"/>
    <w:pPr>
      <w:numPr>
        <w:numId w:val="102"/>
      </w:numPr>
    </w:pPr>
  </w:style>
  <w:style w:type="numbering" w:customStyle="1" w:styleId="MojaLista11">
    <w:name w:val="Moja_Lista_11"/>
    <w:uiPriority w:val="99"/>
    <w:rsid w:val="008B6832"/>
    <w:pPr>
      <w:numPr>
        <w:numId w:val="103"/>
      </w:numPr>
    </w:pPr>
  </w:style>
  <w:style w:type="numbering" w:customStyle="1" w:styleId="WWNum1241">
    <w:name w:val="WWNum1241"/>
    <w:basedOn w:val="Bezlisty"/>
    <w:rsid w:val="008B6832"/>
    <w:pPr>
      <w:numPr>
        <w:numId w:val="115"/>
      </w:numPr>
    </w:pPr>
  </w:style>
  <w:style w:type="numbering" w:customStyle="1" w:styleId="ListaPZP011">
    <w:name w:val="ListaPZP011"/>
    <w:uiPriority w:val="99"/>
    <w:rsid w:val="008B6832"/>
    <w:pPr>
      <w:numPr>
        <w:numId w:val="104"/>
      </w:numPr>
    </w:pPr>
  </w:style>
  <w:style w:type="numbering" w:customStyle="1" w:styleId="Styl51517">
    <w:name w:val="Styl51517"/>
    <w:rsid w:val="008B6832"/>
  </w:style>
  <w:style w:type="numbering" w:customStyle="1" w:styleId="Styl515115">
    <w:name w:val="Styl515115"/>
    <w:rsid w:val="008B6832"/>
  </w:style>
  <w:style w:type="numbering" w:customStyle="1" w:styleId="Styl511446">
    <w:name w:val="Styl511446"/>
    <w:rsid w:val="008B6832"/>
  </w:style>
  <w:style w:type="numbering" w:customStyle="1" w:styleId="Styl5158">
    <w:name w:val="Styl5158"/>
    <w:rsid w:val="008B6832"/>
  </w:style>
  <w:style w:type="numbering" w:customStyle="1" w:styleId="Styl311433">
    <w:name w:val="Styl311433"/>
    <w:rsid w:val="008B6832"/>
    <w:pPr>
      <w:numPr>
        <w:numId w:val="147"/>
      </w:numPr>
    </w:pPr>
  </w:style>
  <w:style w:type="numbering" w:customStyle="1" w:styleId="Styl1122">
    <w:name w:val="Styl1122"/>
    <w:uiPriority w:val="99"/>
    <w:rsid w:val="008B6832"/>
  </w:style>
  <w:style w:type="numbering" w:customStyle="1" w:styleId="Styl152">
    <w:name w:val="Styl152"/>
    <w:uiPriority w:val="99"/>
    <w:rsid w:val="008B6832"/>
  </w:style>
  <w:style w:type="numbering" w:customStyle="1" w:styleId="Styl31323">
    <w:name w:val="Styl31323"/>
    <w:rsid w:val="008B6832"/>
    <w:pPr>
      <w:numPr>
        <w:numId w:val="127"/>
      </w:numPr>
    </w:pPr>
  </w:style>
  <w:style w:type="numbering" w:customStyle="1" w:styleId="Styl3114111">
    <w:name w:val="Styl3114111"/>
    <w:rsid w:val="008B6832"/>
    <w:pPr>
      <w:numPr>
        <w:numId w:val="128"/>
      </w:numPr>
    </w:pPr>
  </w:style>
  <w:style w:type="numbering" w:customStyle="1" w:styleId="Styl31513">
    <w:name w:val="Styl31513"/>
    <w:rsid w:val="008B6832"/>
    <w:pPr>
      <w:numPr>
        <w:numId w:val="129"/>
      </w:numPr>
    </w:pPr>
  </w:style>
  <w:style w:type="numbering" w:customStyle="1" w:styleId="Styl12111">
    <w:name w:val="Styl12111"/>
    <w:uiPriority w:val="99"/>
    <w:rsid w:val="008B6832"/>
    <w:pPr>
      <w:numPr>
        <w:numId w:val="130"/>
      </w:numPr>
    </w:pPr>
  </w:style>
  <w:style w:type="numbering" w:customStyle="1" w:styleId="Styl1311">
    <w:name w:val="Styl1311"/>
    <w:uiPriority w:val="99"/>
    <w:rsid w:val="008B6832"/>
    <w:pPr>
      <w:numPr>
        <w:numId w:val="131"/>
      </w:numPr>
    </w:pPr>
  </w:style>
  <w:style w:type="numbering" w:customStyle="1" w:styleId="Styl311223">
    <w:name w:val="Styl311223"/>
    <w:rsid w:val="008B6832"/>
    <w:pPr>
      <w:numPr>
        <w:numId w:val="132"/>
      </w:numPr>
    </w:pPr>
  </w:style>
  <w:style w:type="numbering" w:customStyle="1" w:styleId="MojaLista12">
    <w:name w:val="Moja_Lista_12"/>
    <w:uiPriority w:val="99"/>
    <w:rsid w:val="008B6832"/>
    <w:pPr>
      <w:numPr>
        <w:numId w:val="133"/>
      </w:numPr>
    </w:pPr>
  </w:style>
  <w:style w:type="numbering" w:customStyle="1" w:styleId="WWNum1242">
    <w:name w:val="WWNum1242"/>
    <w:basedOn w:val="Bezlisty"/>
    <w:rsid w:val="008B6832"/>
    <w:pPr>
      <w:numPr>
        <w:numId w:val="135"/>
      </w:numPr>
    </w:pPr>
  </w:style>
  <w:style w:type="numbering" w:customStyle="1" w:styleId="ListaPZP012">
    <w:name w:val="ListaPZP012"/>
    <w:uiPriority w:val="99"/>
    <w:rsid w:val="008B6832"/>
    <w:pPr>
      <w:numPr>
        <w:numId w:val="134"/>
      </w:numPr>
    </w:pPr>
  </w:style>
  <w:style w:type="numbering" w:customStyle="1" w:styleId="Styl316">
    <w:name w:val="Styl316"/>
    <w:rsid w:val="008B6832"/>
    <w:pPr>
      <w:numPr>
        <w:numId w:val="140"/>
      </w:numPr>
    </w:pPr>
  </w:style>
  <w:style w:type="numbering" w:customStyle="1" w:styleId="Styl516">
    <w:name w:val="Styl516"/>
    <w:rsid w:val="008B6832"/>
    <w:pPr>
      <w:numPr>
        <w:numId w:val="141"/>
      </w:numPr>
    </w:pPr>
  </w:style>
  <w:style w:type="numbering" w:customStyle="1" w:styleId="Styl51312">
    <w:name w:val="Styl51312"/>
    <w:rsid w:val="008B6832"/>
    <w:pPr>
      <w:numPr>
        <w:numId w:val="139"/>
      </w:numPr>
    </w:pPr>
  </w:style>
  <w:style w:type="numbering" w:customStyle="1" w:styleId="Styl311311">
    <w:name w:val="Styl311311"/>
    <w:rsid w:val="008B6832"/>
    <w:pPr>
      <w:numPr>
        <w:numId w:val="144"/>
      </w:numPr>
    </w:pPr>
  </w:style>
  <w:style w:type="numbering" w:customStyle="1" w:styleId="Styl11111">
    <w:name w:val="Styl11111"/>
    <w:uiPriority w:val="99"/>
    <w:rsid w:val="008B6832"/>
    <w:pPr>
      <w:numPr>
        <w:numId w:val="145"/>
      </w:numPr>
    </w:pPr>
  </w:style>
  <w:style w:type="numbering" w:customStyle="1" w:styleId="Styl511462">
    <w:name w:val="Styl511462"/>
    <w:rsid w:val="008B6832"/>
    <w:pPr>
      <w:numPr>
        <w:numId w:val="142"/>
      </w:numPr>
    </w:pPr>
  </w:style>
  <w:style w:type="numbering" w:customStyle="1" w:styleId="Styl31522">
    <w:name w:val="Styl31522"/>
    <w:rsid w:val="008B6832"/>
    <w:pPr>
      <w:numPr>
        <w:numId w:val="143"/>
      </w:numPr>
    </w:pPr>
  </w:style>
  <w:style w:type="numbering" w:customStyle="1" w:styleId="Styl511472">
    <w:name w:val="Styl511472"/>
    <w:rsid w:val="008B6832"/>
    <w:pPr>
      <w:numPr>
        <w:numId w:val="150"/>
      </w:numPr>
    </w:pPr>
  </w:style>
  <w:style w:type="numbering" w:customStyle="1" w:styleId="Styl31332">
    <w:name w:val="Styl31332"/>
    <w:rsid w:val="008B6832"/>
    <w:pPr>
      <w:numPr>
        <w:numId w:val="146"/>
      </w:numPr>
    </w:pPr>
  </w:style>
  <w:style w:type="numbering" w:customStyle="1" w:styleId="Styl31532">
    <w:name w:val="Styl31532"/>
    <w:rsid w:val="008B6832"/>
    <w:pPr>
      <w:numPr>
        <w:numId w:val="148"/>
      </w:numPr>
    </w:pPr>
  </w:style>
  <w:style w:type="numbering" w:customStyle="1" w:styleId="Styl311232">
    <w:name w:val="Styl311232"/>
    <w:rsid w:val="008B6832"/>
    <w:pPr>
      <w:numPr>
        <w:numId w:val="149"/>
      </w:numPr>
    </w:pPr>
  </w:style>
  <w:style w:type="numbering" w:customStyle="1" w:styleId="Styl1141">
    <w:name w:val="Styl1141"/>
    <w:uiPriority w:val="99"/>
    <w:rsid w:val="008B6832"/>
    <w:pPr>
      <w:numPr>
        <w:numId w:val="137"/>
      </w:numPr>
    </w:pPr>
  </w:style>
  <w:style w:type="numbering" w:customStyle="1" w:styleId="Styl511481">
    <w:name w:val="Styl511481"/>
    <w:rsid w:val="008B6832"/>
    <w:pPr>
      <w:numPr>
        <w:numId w:val="154"/>
      </w:numPr>
    </w:pPr>
  </w:style>
  <w:style w:type="numbering" w:customStyle="1" w:styleId="Styl313111">
    <w:name w:val="Styl313111"/>
    <w:rsid w:val="008B6832"/>
    <w:pPr>
      <w:numPr>
        <w:numId w:val="151"/>
      </w:numPr>
    </w:pPr>
  </w:style>
  <w:style w:type="numbering" w:customStyle="1" w:styleId="Styl315111">
    <w:name w:val="Styl315111"/>
    <w:rsid w:val="008B6832"/>
    <w:pPr>
      <w:numPr>
        <w:numId w:val="152"/>
      </w:numPr>
    </w:pPr>
  </w:style>
  <w:style w:type="numbering" w:customStyle="1" w:styleId="Styl3112112">
    <w:name w:val="Styl3112112"/>
    <w:rsid w:val="008B6832"/>
    <w:pPr>
      <w:numPr>
        <w:numId w:val="153"/>
      </w:numPr>
    </w:pPr>
  </w:style>
  <w:style w:type="numbering" w:customStyle="1" w:styleId="Styl311131">
    <w:name w:val="Styl311131"/>
    <w:rsid w:val="008B6832"/>
    <w:pPr>
      <w:numPr>
        <w:numId w:val="155"/>
      </w:numPr>
    </w:pPr>
  </w:style>
  <w:style w:type="numbering" w:customStyle="1" w:styleId="Styl11121">
    <w:name w:val="Styl11121"/>
    <w:uiPriority w:val="99"/>
    <w:rsid w:val="008B6832"/>
    <w:pPr>
      <w:numPr>
        <w:numId w:val="138"/>
      </w:numPr>
    </w:pPr>
  </w:style>
  <w:style w:type="numbering" w:customStyle="1" w:styleId="Styl5151311">
    <w:name w:val="Styl5151311"/>
    <w:rsid w:val="008B6832"/>
    <w:pPr>
      <w:numPr>
        <w:numId w:val="136"/>
      </w:numPr>
    </w:pPr>
  </w:style>
  <w:style w:type="numbering" w:customStyle="1" w:styleId="Styl311521">
    <w:name w:val="Styl311521"/>
    <w:rsid w:val="008B6832"/>
    <w:pPr>
      <w:numPr>
        <w:numId w:val="156"/>
      </w:numPr>
    </w:pPr>
  </w:style>
  <w:style w:type="table" w:customStyle="1" w:styleId="Tabela-Siatka110">
    <w:name w:val="Tabela - Siatka110"/>
    <w:basedOn w:val="Standardowy"/>
    <w:next w:val="Tabela-Siatka"/>
    <w:uiPriority w:val="59"/>
    <w:rsid w:val="008B6832"/>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0">
    <w:name w:val="Bez listy30"/>
    <w:next w:val="Bezlisty"/>
    <w:uiPriority w:val="99"/>
    <w:semiHidden/>
    <w:unhideWhenUsed/>
    <w:rsid w:val="008B6832"/>
  </w:style>
  <w:style w:type="numbering" w:customStyle="1" w:styleId="Bezlisty120">
    <w:name w:val="Bez listy120"/>
    <w:next w:val="Bezlisty"/>
    <w:uiPriority w:val="99"/>
    <w:semiHidden/>
    <w:unhideWhenUsed/>
    <w:rsid w:val="008B6832"/>
  </w:style>
  <w:style w:type="numbering" w:customStyle="1" w:styleId="Bezlisty210">
    <w:name w:val="Bez listy210"/>
    <w:next w:val="Bezlisty"/>
    <w:uiPriority w:val="99"/>
    <w:semiHidden/>
    <w:unhideWhenUsed/>
    <w:rsid w:val="008B6832"/>
  </w:style>
  <w:style w:type="numbering" w:customStyle="1" w:styleId="Bezlisty39">
    <w:name w:val="Bez listy39"/>
    <w:next w:val="Bezlisty"/>
    <w:uiPriority w:val="99"/>
    <w:semiHidden/>
    <w:unhideWhenUsed/>
    <w:rsid w:val="008B6832"/>
  </w:style>
  <w:style w:type="numbering" w:customStyle="1" w:styleId="Styl51518">
    <w:name w:val="Styl51518"/>
    <w:rsid w:val="008B6832"/>
  </w:style>
  <w:style w:type="numbering" w:customStyle="1" w:styleId="Styl5132">
    <w:name w:val="Styl5132"/>
    <w:rsid w:val="008B6832"/>
  </w:style>
  <w:style w:type="numbering" w:customStyle="1" w:styleId="Bezlisty49">
    <w:name w:val="Bez listy49"/>
    <w:next w:val="Bezlisty"/>
    <w:uiPriority w:val="99"/>
    <w:semiHidden/>
    <w:unhideWhenUsed/>
    <w:rsid w:val="008B6832"/>
  </w:style>
  <w:style w:type="numbering" w:customStyle="1" w:styleId="Bezlisty1110">
    <w:name w:val="Bez listy1110"/>
    <w:next w:val="Bezlisty"/>
    <w:uiPriority w:val="99"/>
    <w:semiHidden/>
    <w:unhideWhenUsed/>
    <w:rsid w:val="008B6832"/>
  </w:style>
  <w:style w:type="numbering" w:customStyle="1" w:styleId="Bezlisty217">
    <w:name w:val="Bez listy217"/>
    <w:next w:val="Bezlisty"/>
    <w:uiPriority w:val="99"/>
    <w:semiHidden/>
    <w:unhideWhenUsed/>
    <w:rsid w:val="008B6832"/>
  </w:style>
  <w:style w:type="numbering" w:customStyle="1" w:styleId="Bezlisty316">
    <w:name w:val="Bez listy316"/>
    <w:next w:val="Bezlisty"/>
    <w:uiPriority w:val="99"/>
    <w:semiHidden/>
    <w:unhideWhenUsed/>
    <w:rsid w:val="008B6832"/>
  </w:style>
  <w:style w:type="numbering" w:customStyle="1" w:styleId="Bezlisty416">
    <w:name w:val="Bez listy416"/>
    <w:next w:val="Bezlisty"/>
    <w:uiPriority w:val="99"/>
    <w:semiHidden/>
    <w:unhideWhenUsed/>
    <w:rsid w:val="008B6832"/>
  </w:style>
  <w:style w:type="numbering" w:customStyle="1" w:styleId="Bezlisty58">
    <w:name w:val="Bez listy58"/>
    <w:next w:val="Bezlisty"/>
    <w:uiPriority w:val="99"/>
    <w:semiHidden/>
    <w:unhideWhenUsed/>
    <w:rsid w:val="008B6832"/>
  </w:style>
  <w:style w:type="numbering" w:customStyle="1" w:styleId="Bezlisty68">
    <w:name w:val="Bez listy68"/>
    <w:next w:val="Bezlisty"/>
    <w:uiPriority w:val="99"/>
    <w:semiHidden/>
    <w:unhideWhenUsed/>
    <w:rsid w:val="008B6832"/>
  </w:style>
  <w:style w:type="numbering" w:customStyle="1" w:styleId="Bezlisty78">
    <w:name w:val="Bez listy78"/>
    <w:next w:val="Bezlisty"/>
    <w:uiPriority w:val="99"/>
    <w:semiHidden/>
    <w:unhideWhenUsed/>
    <w:rsid w:val="008B6832"/>
  </w:style>
  <w:style w:type="numbering" w:customStyle="1" w:styleId="Bezlisty82">
    <w:name w:val="Bez listy82"/>
    <w:next w:val="Bezlisty"/>
    <w:uiPriority w:val="99"/>
    <w:semiHidden/>
    <w:unhideWhenUsed/>
    <w:rsid w:val="008B6832"/>
  </w:style>
  <w:style w:type="numbering" w:customStyle="1" w:styleId="Bezlisty126">
    <w:name w:val="Bez listy126"/>
    <w:next w:val="Bezlisty"/>
    <w:uiPriority w:val="99"/>
    <w:semiHidden/>
    <w:unhideWhenUsed/>
    <w:rsid w:val="008B6832"/>
  </w:style>
  <w:style w:type="numbering" w:customStyle="1" w:styleId="Bezlisty226">
    <w:name w:val="Bez listy226"/>
    <w:next w:val="Bezlisty"/>
    <w:uiPriority w:val="99"/>
    <w:semiHidden/>
    <w:unhideWhenUsed/>
    <w:rsid w:val="008B6832"/>
  </w:style>
  <w:style w:type="numbering" w:customStyle="1" w:styleId="Bezlisty326">
    <w:name w:val="Bez listy326"/>
    <w:next w:val="Bezlisty"/>
    <w:uiPriority w:val="99"/>
    <w:semiHidden/>
    <w:unhideWhenUsed/>
    <w:rsid w:val="008B6832"/>
  </w:style>
  <w:style w:type="numbering" w:customStyle="1" w:styleId="Bezlisty426">
    <w:name w:val="Bez listy426"/>
    <w:next w:val="Bezlisty"/>
    <w:uiPriority w:val="99"/>
    <w:semiHidden/>
    <w:unhideWhenUsed/>
    <w:rsid w:val="008B6832"/>
  </w:style>
  <w:style w:type="numbering" w:customStyle="1" w:styleId="Bezlisty516">
    <w:name w:val="Bez listy516"/>
    <w:next w:val="Bezlisty"/>
    <w:uiPriority w:val="99"/>
    <w:semiHidden/>
    <w:unhideWhenUsed/>
    <w:rsid w:val="008B6832"/>
  </w:style>
  <w:style w:type="numbering" w:customStyle="1" w:styleId="Bezlisty612">
    <w:name w:val="Bez listy612"/>
    <w:next w:val="Bezlisty"/>
    <w:uiPriority w:val="99"/>
    <w:semiHidden/>
    <w:unhideWhenUsed/>
    <w:rsid w:val="008B6832"/>
  </w:style>
  <w:style w:type="numbering" w:customStyle="1" w:styleId="Bezlisty712">
    <w:name w:val="Bez listy712"/>
    <w:next w:val="Bezlisty"/>
    <w:uiPriority w:val="99"/>
    <w:semiHidden/>
    <w:unhideWhenUsed/>
    <w:rsid w:val="008B6832"/>
  </w:style>
  <w:style w:type="numbering" w:customStyle="1" w:styleId="Bezlisty92">
    <w:name w:val="Bez listy92"/>
    <w:next w:val="Bezlisty"/>
    <w:uiPriority w:val="99"/>
    <w:semiHidden/>
    <w:unhideWhenUsed/>
    <w:rsid w:val="008B6832"/>
  </w:style>
  <w:style w:type="numbering" w:customStyle="1" w:styleId="Bezlisty136">
    <w:name w:val="Bez listy136"/>
    <w:next w:val="Bezlisty"/>
    <w:uiPriority w:val="99"/>
    <w:semiHidden/>
    <w:unhideWhenUsed/>
    <w:rsid w:val="008B6832"/>
  </w:style>
  <w:style w:type="numbering" w:customStyle="1" w:styleId="Bezlisty236">
    <w:name w:val="Bez listy236"/>
    <w:next w:val="Bezlisty"/>
    <w:uiPriority w:val="99"/>
    <w:semiHidden/>
    <w:unhideWhenUsed/>
    <w:rsid w:val="008B6832"/>
  </w:style>
  <w:style w:type="numbering" w:customStyle="1" w:styleId="Bezlisty332">
    <w:name w:val="Bez listy332"/>
    <w:next w:val="Bezlisty"/>
    <w:uiPriority w:val="99"/>
    <w:semiHidden/>
    <w:unhideWhenUsed/>
    <w:rsid w:val="008B6832"/>
  </w:style>
  <w:style w:type="numbering" w:customStyle="1" w:styleId="Bezlisty432">
    <w:name w:val="Bez listy432"/>
    <w:next w:val="Bezlisty"/>
    <w:uiPriority w:val="99"/>
    <w:semiHidden/>
    <w:unhideWhenUsed/>
    <w:rsid w:val="008B6832"/>
  </w:style>
  <w:style w:type="numbering" w:customStyle="1" w:styleId="Bezlisty526">
    <w:name w:val="Bez listy526"/>
    <w:next w:val="Bezlisty"/>
    <w:uiPriority w:val="99"/>
    <w:semiHidden/>
    <w:unhideWhenUsed/>
    <w:rsid w:val="008B6832"/>
  </w:style>
  <w:style w:type="numbering" w:customStyle="1" w:styleId="Bezlisty622">
    <w:name w:val="Bez listy622"/>
    <w:next w:val="Bezlisty"/>
    <w:uiPriority w:val="99"/>
    <w:semiHidden/>
    <w:unhideWhenUsed/>
    <w:rsid w:val="008B6832"/>
  </w:style>
  <w:style w:type="numbering" w:customStyle="1" w:styleId="Bezlisty722">
    <w:name w:val="Bez listy722"/>
    <w:next w:val="Bezlisty"/>
    <w:uiPriority w:val="99"/>
    <w:semiHidden/>
    <w:unhideWhenUsed/>
    <w:rsid w:val="008B6832"/>
  </w:style>
  <w:style w:type="numbering" w:customStyle="1" w:styleId="Bezlisty102">
    <w:name w:val="Bez listy102"/>
    <w:next w:val="Bezlisty"/>
    <w:uiPriority w:val="99"/>
    <w:semiHidden/>
    <w:unhideWhenUsed/>
    <w:rsid w:val="008B6832"/>
  </w:style>
  <w:style w:type="numbering" w:customStyle="1" w:styleId="Styl515116">
    <w:name w:val="Styl515116"/>
    <w:rsid w:val="008B6832"/>
  </w:style>
  <w:style w:type="numbering" w:customStyle="1" w:styleId="Styl51149">
    <w:name w:val="Styl51149"/>
    <w:rsid w:val="008B6832"/>
  </w:style>
  <w:style w:type="numbering" w:customStyle="1" w:styleId="Styl511412">
    <w:name w:val="Styl511412"/>
    <w:rsid w:val="008B6832"/>
  </w:style>
  <w:style w:type="numbering" w:customStyle="1" w:styleId="Styl511426">
    <w:name w:val="Styl511426"/>
    <w:rsid w:val="008B6832"/>
  </w:style>
  <w:style w:type="numbering" w:customStyle="1" w:styleId="Styl511432">
    <w:name w:val="Styl511432"/>
    <w:rsid w:val="008B6832"/>
  </w:style>
  <w:style w:type="numbering" w:customStyle="1" w:styleId="Styl511447">
    <w:name w:val="Styl511447"/>
    <w:rsid w:val="008B6832"/>
  </w:style>
  <w:style w:type="numbering" w:customStyle="1" w:styleId="Styl5159">
    <w:name w:val="Styl5159"/>
    <w:rsid w:val="008B6832"/>
  </w:style>
  <w:style w:type="numbering" w:customStyle="1" w:styleId="Bezlisty141">
    <w:name w:val="Bez listy141"/>
    <w:next w:val="Bezlisty"/>
    <w:uiPriority w:val="99"/>
    <w:semiHidden/>
    <w:unhideWhenUsed/>
    <w:rsid w:val="008B6832"/>
  </w:style>
  <w:style w:type="table" w:customStyle="1" w:styleId="Tabela-Siatka223">
    <w:name w:val="Tabela - Siatka223"/>
    <w:basedOn w:val="Standardowy"/>
    <w:next w:val="Tabela-Siatka"/>
    <w:rsid w:val="008B6832"/>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3">
    <w:name w:val="Table Grid03"/>
    <w:rsid w:val="008B6832"/>
    <w:pPr>
      <w:spacing w:after="0" w:line="240" w:lineRule="auto"/>
    </w:pPr>
    <w:rPr>
      <w:rFonts w:eastAsia="Times New Roman"/>
      <w:kern w:val="0"/>
      <w:lang w:eastAsia="pl-PL"/>
      <w14:ligatures w14:val="none"/>
    </w:rPr>
    <w:tblPr>
      <w:tblCellMar>
        <w:top w:w="0" w:type="dxa"/>
        <w:left w:w="0" w:type="dxa"/>
        <w:bottom w:w="0" w:type="dxa"/>
        <w:right w:w="0" w:type="dxa"/>
      </w:tblCellMar>
    </w:tblPr>
  </w:style>
  <w:style w:type="table" w:customStyle="1" w:styleId="Tabela-Siatka342">
    <w:name w:val="Tabela - Siatka342"/>
    <w:basedOn w:val="Standardowy"/>
    <w:next w:val="Tabela-Siatka"/>
    <w:uiPriority w:val="59"/>
    <w:rsid w:val="008B6832"/>
    <w:pPr>
      <w:spacing w:after="0" w:line="240" w:lineRule="auto"/>
    </w:pPr>
    <w:rPr>
      <w:rFonts w:ascii="Times New Roman" w:eastAsia="Times New Roman"/>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1">
    <w:name w:val="Bez listy151"/>
    <w:next w:val="Bezlisty"/>
    <w:uiPriority w:val="99"/>
    <w:semiHidden/>
    <w:unhideWhenUsed/>
    <w:rsid w:val="008B6832"/>
  </w:style>
  <w:style w:type="numbering" w:customStyle="1" w:styleId="Bezlisty241">
    <w:name w:val="Bez listy241"/>
    <w:next w:val="Bezlisty"/>
    <w:uiPriority w:val="99"/>
    <w:semiHidden/>
    <w:unhideWhenUsed/>
    <w:rsid w:val="008B6832"/>
  </w:style>
  <w:style w:type="numbering" w:customStyle="1" w:styleId="Bezlisty341">
    <w:name w:val="Bez listy341"/>
    <w:next w:val="Bezlisty"/>
    <w:uiPriority w:val="99"/>
    <w:semiHidden/>
    <w:unhideWhenUsed/>
    <w:rsid w:val="008B6832"/>
  </w:style>
  <w:style w:type="numbering" w:customStyle="1" w:styleId="Bezlisty1117">
    <w:name w:val="Bez listy1117"/>
    <w:next w:val="Bezlisty"/>
    <w:uiPriority w:val="99"/>
    <w:semiHidden/>
    <w:unhideWhenUsed/>
    <w:rsid w:val="008B6832"/>
  </w:style>
  <w:style w:type="numbering" w:customStyle="1" w:styleId="Bezlisty2116">
    <w:name w:val="Bez listy2116"/>
    <w:next w:val="Bezlisty"/>
    <w:uiPriority w:val="99"/>
    <w:semiHidden/>
    <w:unhideWhenUsed/>
    <w:rsid w:val="008B6832"/>
  </w:style>
  <w:style w:type="numbering" w:customStyle="1" w:styleId="Bezlisty441">
    <w:name w:val="Bez listy441"/>
    <w:next w:val="Bezlisty"/>
    <w:uiPriority w:val="99"/>
    <w:semiHidden/>
    <w:unhideWhenUsed/>
    <w:rsid w:val="008B6832"/>
  </w:style>
  <w:style w:type="numbering" w:customStyle="1" w:styleId="Bezlisty11117">
    <w:name w:val="Bez listy11117"/>
    <w:next w:val="Bezlisty"/>
    <w:uiPriority w:val="99"/>
    <w:semiHidden/>
    <w:unhideWhenUsed/>
    <w:rsid w:val="008B6832"/>
  </w:style>
  <w:style w:type="numbering" w:customStyle="1" w:styleId="Styl18">
    <w:name w:val="Styl18"/>
    <w:uiPriority w:val="99"/>
    <w:rsid w:val="008B6832"/>
  </w:style>
  <w:style w:type="numbering" w:customStyle="1" w:styleId="Bezlisty531">
    <w:name w:val="Bez listy531"/>
    <w:next w:val="Bezlisty"/>
    <w:uiPriority w:val="99"/>
    <w:semiHidden/>
    <w:unhideWhenUsed/>
    <w:rsid w:val="008B6832"/>
  </w:style>
  <w:style w:type="numbering" w:customStyle="1" w:styleId="Bezlisty631">
    <w:name w:val="Bez listy631"/>
    <w:next w:val="Bezlisty"/>
    <w:uiPriority w:val="99"/>
    <w:semiHidden/>
    <w:rsid w:val="008B6832"/>
  </w:style>
  <w:style w:type="numbering" w:customStyle="1" w:styleId="Bezlisty1211">
    <w:name w:val="Bez listy1211"/>
    <w:next w:val="Bezlisty"/>
    <w:uiPriority w:val="99"/>
    <w:semiHidden/>
    <w:unhideWhenUsed/>
    <w:rsid w:val="008B6832"/>
  </w:style>
  <w:style w:type="numbering" w:customStyle="1" w:styleId="Bezlisty1125">
    <w:name w:val="Bez listy1125"/>
    <w:next w:val="Bezlisty"/>
    <w:uiPriority w:val="99"/>
    <w:semiHidden/>
    <w:unhideWhenUsed/>
    <w:rsid w:val="008B6832"/>
  </w:style>
  <w:style w:type="numbering" w:customStyle="1" w:styleId="Bezlisty111117">
    <w:name w:val="Bez listy111117"/>
    <w:next w:val="Bezlisty"/>
    <w:semiHidden/>
    <w:unhideWhenUsed/>
    <w:rsid w:val="008B6832"/>
  </w:style>
  <w:style w:type="numbering" w:customStyle="1" w:styleId="Bezlisty2211">
    <w:name w:val="Bez listy2211"/>
    <w:next w:val="Bezlisty"/>
    <w:uiPriority w:val="99"/>
    <w:semiHidden/>
    <w:unhideWhenUsed/>
    <w:rsid w:val="008B6832"/>
  </w:style>
  <w:style w:type="numbering" w:customStyle="1" w:styleId="Bezlisty3111">
    <w:name w:val="Bez listy3111"/>
    <w:next w:val="Bezlisty"/>
    <w:uiPriority w:val="99"/>
    <w:semiHidden/>
    <w:unhideWhenUsed/>
    <w:rsid w:val="008B6832"/>
  </w:style>
  <w:style w:type="numbering" w:customStyle="1" w:styleId="Bezlisty1111116">
    <w:name w:val="Bez listy1111116"/>
    <w:next w:val="Bezlisty"/>
    <w:uiPriority w:val="99"/>
    <w:semiHidden/>
    <w:unhideWhenUsed/>
    <w:rsid w:val="008B6832"/>
  </w:style>
  <w:style w:type="numbering" w:customStyle="1" w:styleId="Bezlisty21111">
    <w:name w:val="Bez listy21111"/>
    <w:next w:val="Bezlisty"/>
    <w:uiPriority w:val="99"/>
    <w:semiHidden/>
    <w:unhideWhenUsed/>
    <w:rsid w:val="008B6832"/>
  </w:style>
  <w:style w:type="numbering" w:customStyle="1" w:styleId="Bezlisty4111">
    <w:name w:val="Bez listy4111"/>
    <w:next w:val="Bezlisty"/>
    <w:uiPriority w:val="99"/>
    <w:semiHidden/>
    <w:unhideWhenUsed/>
    <w:rsid w:val="008B6832"/>
  </w:style>
  <w:style w:type="numbering" w:customStyle="1" w:styleId="Bezlisty11111112">
    <w:name w:val="Bez listy11111112"/>
    <w:next w:val="Bezlisty"/>
    <w:uiPriority w:val="99"/>
    <w:semiHidden/>
    <w:unhideWhenUsed/>
    <w:rsid w:val="008B6832"/>
  </w:style>
  <w:style w:type="numbering" w:customStyle="1" w:styleId="Styl116">
    <w:name w:val="Styl116"/>
    <w:uiPriority w:val="99"/>
    <w:rsid w:val="008B6832"/>
  </w:style>
  <w:style w:type="numbering" w:customStyle="1" w:styleId="Bezlisty5111">
    <w:name w:val="Bez listy5111"/>
    <w:next w:val="Bezlisty"/>
    <w:uiPriority w:val="99"/>
    <w:unhideWhenUsed/>
    <w:rsid w:val="008B6832"/>
  </w:style>
  <w:style w:type="numbering" w:customStyle="1" w:styleId="Bezlisty731">
    <w:name w:val="Bez listy731"/>
    <w:next w:val="Bezlisty"/>
    <w:uiPriority w:val="99"/>
    <w:semiHidden/>
    <w:rsid w:val="008B6832"/>
  </w:style>
  <w:style w:type="numbering" w:customStyle="1" w:styleId="Bezlisty1311">
    <w:name w:val="Bez listy1311"/>
    <w:next w:val="Bezlisty"/>
    <w:uiPriority w:val="99"/>
    <w:semiHidden/>
    <w:unhideWhenUsed/>
    <w:rsid w:val="008B6832"/>
  </w:style>
  <w:style w:type="numbering" w:customStyle="1" w:styleId="Bezlisty1135">
    <w:name w:val="Bez listy1135"/>
    <w:next w:val="Bezlisty"/>
    <w:uiPriority w:val="99"/>
    <w:semiHidden/>
    <w:unhideWhenUsed/>
    <w:rsid w:val="008B6832"/>
  </w:style>
  <w:style w:type="numbering" w:customStyle="1" w:styleId="Bezlisty11125">
    <w:name w:val="Bez listy11125"/>
    <w:next w:val="Bezlisty"/>
    <w:uiPriority w:val="99"/>
    <w:semiHidden/>
    <w:unhideWhenUsed/>
    <w:rsid w:val="008B6832"/>
  </w:style>
  <w:style w:type="numbering" w:customStyle="1" w:styleId="Bezlisty2311">
    <w:name w:val="Bez listy2311"/>
    <w:next w:val="Bezlisty"/>
    <w:uiPriority w:val="99"/>
    <w:semiHidden/>
    <w:unhideWhenUsed/>
    <w:rsid w:val="008B6832"/>
  </w:style>
  <w:style w:type="numbering" w:customStyle="1" w:styleId="Bezlisty3211">
    <w:name w:val="Bez listy3211"/>
    <w:next w:val="Bezlisty"/>
    <w:uiPriority w:val="99"/>
    <w:semiHidden/>
    <w:unhideWhenUsed/>
    <w:rsid w:val="008B6832"/>
  </w:style>
  <w:style w:type="numbering" w:customStyle="1" w:styleId="Bezlisty111125">
    <w:name w:val="Bez listy111125"/>
    <w:next w:val="Bezlisty"/>
    <w:semiHidden/>
    <w:unhideWhenUsed/>
    <w:rsid w:val="008B6832"/>
  </w:style>
  <w:style w:type="numbering" w:customStyle="1" w:styleId="Bezlisty2125">
    <w:name w:val="Bez listy2125"/>
    <w:next w:val="Bezlisty"/>
    <w:uiPriority w:val="99"/>
    <w:semiHidden/>
    <w:unhideWhenUsed/>
    <w:rsid w:val="008B6832"/>
  </w:style>
  <w:style w:type="numbering" w:customStyle="1" w:styleId="Bezlisty4211">
    <w:name w:val="Bez listy4211"/>
    <w:next w:val="Bezlisty"/>
    <w:uiPriority w:val="99"/>
    <w:semiHidden/>
    <w:unhideWhenUsed/>
    <w:rsid w:val="008B6832"/>
  </w:style>
  <w:style w:type="numbering" w:customStyle="1" w:styleId="Bezlisty1111125">
    <w:name w:val="Bez listy1111125"/>
    <w:next w:val="Bezlisty"/>
    <w:uiPriority w:val="99"/>
    <w:semiHidden/>
    <w:unhideWhenUsed/>
    <w:rsid w:val="008B6832"/>
  </w:style>
  <w:style w:type="numbering" w:customStyle="1" w:styleId="Styl126">
    <w:name w:val="Styl126"/>
    <w:uiPriority w:val="99"/>
    <w:rsid w:val="008B6832"/>
  </w:style>
  <w:style w:type="numbering" w:customStyle="1" w:styleId="Bezlisty5211">
    <w:name w:val="Bez listy5211"/>
    <w:next w:val="Bezlisty"/>
    <w:uiPriority w:val="99"/>
    <w:semiHidden/>
    <w:unhideWhenUsed/>
    <w:rsid w:val="008B6832"/>
  </w:style>
  <w:style w:type="numbering" w:customStyle="1" w:styleId="Bezlisty161">
    <w:name w:val="Bez listy161"/>
    <w:next w:val="Bezlisty"/>
    <w:uiPriority w:val="99"/>
    <w:semiHidden/>
    <w:unhideWhenUsed/>
    <w:rsid w:val="008B6832"/>
  </w:style>
  <w:style w:type="numbering" w:customStyle="1" w:styleId="Styl3135">
    <w:name w:val="Styl3135"/>
    <w:rsid w:val="008B6832"/>
  </w:style>
  <w:style w:type="numbering" w:customStyle="1" w:styleId="Styl31145">
    <w:name w:val="Styl31145"/>
    <w:rsid w:val="008B6832"/>
  </w:style>
  <w:style w:type="numbering" w:customStyle="1" w:styleId="Styl3155">
    <w:name w:val="Styl3155"/>
    <w:rsid w:val="008B6832"/>
  </w:style>
  <w:style w:type="numbering" w:customStyle="1" w:styleId="Styl51521">
    <w:name w:val="Styl51521"/>
    <w:rsid w:val="008B6832"/>
  </w:style>
  <w:style w:type="numbering" w:customStyle="1" w:styleId="Styl31125">
    <w:name w:val="Styl31125"/>
    <w:rsid w:val="008B6832"/>
  </w:style>
  <w:style w:type="numbering" w:customStyle="1" w:styleId="Styl511452">
    <w:name w:val="Styl511452"/>
    <w:rsid w:val="008B6832"/>
  </w:style>
  <w:style w:type="numbering" w:customStyle="1" w:styleId="Styl3117">
    <w:name w:val="Styl3117"/>
    <w:rsid w:val="008B6832"/>
  </w:style>
  <w:style w:type="numbering" w:customStyle="1" w:styleId="Bezlisty171">
    <w:name w:val="Bez listy171"/>
    <w:next w:val="Bezlisty"/>
    <w:uiPriority w:val="99"/>
    <w:semiHidden/>
    <w:unhideWhenUsed/>
    <w:rsid w:val="008B6832"/>
  </w:style>
  <w:style w:type="table" w:customStyle="1" w:styleId="Tabela-Siatka241">
    <w:name w:val="Tabela - Siatka241"/>
    <w:basedOn w:val="Standardowy"/>
    <w:next w:val="Tabela-Siatka"/>
    <w:uiPriority w:val="39"/>
    <w:rsid w:val="008B6832"/>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rsid w:val="008B6832"/>
    <w:pPr>
      <w:spacing w:after="0" w:line="240" w:lineRule="auto"/>
    </w:pPr>
    <w:rPr>
      <w:rFonts w:eastAsia="Times New Roman"/>
      <w:kern w:val="0"/>
      <w:lang w:eastAsia="pl-PL"/>
      <w14:ligatures w14:val="none"/>
    </w:rPr>
    <w:tblPr>
      <w:tblCellMar>
        <w:top w:w="0" w:type="dxa"/>
        <w:left w:w="0" w:type="dxa"/>
        <w:bottom w:w="0" w:type="dxa"/>
        <w:right w:w="0" w:type="dxa"/>
      </w:tblCellMar>
    </w:tblPr>
  </w:style>
  <w:style w:type="table" w:customStyle="1" w:styleId="Tabela-Siatka352">
    <w:name w:val="Tabela - Siatka352"/>
    <w:basedOn w:val="Standardowy"/>
    <w:next w:val="Tabela-Siatka"/>
    <w:uiPriority w:val="59"/>
    <w:rsid w:val="008B6832"/>
    <w:pPr>
      <w:spacing w:after="0" w:line="240" w:lineRule="auto"/>
    </w:pPr>
    <w:rPr>
      <w:rFonts w:ascii="Times New Roman" w:eastAsia="Times New Roman"/>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81">
    <w:name w:val="Bez listy181"/>
    <w:next w:val="Bezlisty"/>
    <w:uiPriority w:val="99"/>
    <w:semiHidden/>
    <w:unhideWhenUsed/>
    <w:rsid w:val="008B6832"/>
  </w:style>
  <w:style w:type="numbering" w:customStyle="1" w:styleId="Bezlisty251">
    <w:name w:val="Bez listy251"/>
    <w:next w:val="Bezlisty"/>
    <w:uiPriority w:val="99"/>
    <w:semiHidden/>
    <w:unhideWhenUsed/>
    <w:rsid w:val="008B6832"/>
  </w:style>
  <w:style w:type="numbering" w:customStyle="1" w:styleId="Bezlisty351">
    <w:name w:val="Bez listy351"/>
    <w:next w:val="Bezlisty"/>
    <w:uiPriority w:val="99"/>
    <w:semiHidden/>
    <w:unhideWhenUsed/>
    <w:rsid w:val="008B6832"/>
  </w:style>
  <w:style w:type="numbering" w:customStyle="1" w:styleId="Bezlisty1141">
    <w:name w:val="Bez listy1141"/>
    <w:next w:val="Bezlisty"/>
    <w:semiHidden/>
    <w:unhideWhenUsed/>
    <w:rsid w:val="008B6832"/>
  </w:style>
  <w:style w:type="numbering" w:customStyle="1" w:styleId="Bezlisty2131">
    <w:name w:val="Bez listy2131"/>
    <w:next w:val="Bezlisty"/>
    <w:uiPriority w:val="99"/>
    <w:semiHidden/>
    <w:unhideWhenUsed/>
    <w:rsid w:val="008B6832"/>
  </w:style>
  <w:style w:type="numbering" w:customStyle="1" w:styleId="Bezlisty451">
    <w:name w:val="Bez listy451"/>
    <w:next w:val="Bezlisty"/>
    <w:uiPriority w:val="99"/>
    <w:semiHidden/>
    <w:unhideWhenUsed/>
    <w:rsid w:val="008B6832"/>
  </w:style>
  <w:style w:type="numbering" w:customStyle="1" w:styleId="Bezlisty11131">
    <w:name w:val="Bez listy11131"/>
    <w:next w:val="Bezlisty"/>
    <w:uiPriority w:val="99"/>
    <w:semiHidden/>
    <w:unhideWhenUsed/>
    <w:rsid w:val="008B6832"/>
  </w:style>
  <w:style w:type="numbering" w:customStyle="1" w:styleId="Styl133">
    <w:name w:val="Styl133"/>
    <w:uiPriority w:val="99"/>
    <w:rsid w:val="008B6832"/>
  </w:style>
  <w:style w:type="numbering" w:customStyle="1" w:styleId="Bezlisty541">
    <w:name w:val="Bez listy541"/>
    <w:next w:val="Bezlisty"/>
    <w:uiPriority w:val="99"/>
    <w:semiHidden/>
    <w:unhideWhenUsed/>
    <w:rsid w:val="008B6832"/>
  </w:style>
  <w:style w:type="numbering" w:customStyle="1" w:styleId="Bezlisty641">
    <w:name w:val="Bez listy641"/>
    <w:next w:val="Bezlisty"/>
    <w:semiHidden/>
    <w:rsid w:val="008B6832"/>
  </w:style>
  <w:style w:type="numbering" w:customStyle="1" w:styleId="Bezlisty1221">
    <w:name w:val="Bez listy1221"/>
    <w:next w:val="Bezlisty"/>
    <w:uiPriority w:val="99"/>
    <w:semiHidden/>
    <w:unhideWhenUsed/>
    <w:rsid w:val="008B6832"/>
  </w:style>
  <w:style w:type="numbering" w:customStyle="1" w:styleId="Bezlisty11211">
    <w:name w:val="Bez listy11211"/>
    <w:next w:val="Bezlisty"/>
    <w:uiPriority w:val="99"/>
    <w:semiHidden/>
    <w:unhideWhenUsed/>
    <w:rsid w:val="008B6832"/>
  </w:style>
  <w:style w:type="numbering" w:customStyle="1" w:styleId="Bezlisty111131">
    <w:name w:val="Bez listy111131"/>
    <w:next w:val="Bezlisty"/>
    <w:uiPriority w:val="99"/>
    <w:semiHidden/>
    <w:unhideWhenUsed/>
    <w:rsid w:val="008B6832"/>
  </w:style>
  <w:style w:type="numbering" w:customStyle="1" w:styleId="Bezlisty2221">
    <w:name w:val="Bez listy2221"/>
    <w:next w:val="Bezlisty"/>
    <w:uiPriority w:val="99"/>
    <w:semiHidden/>
    <w:unhideWhenUsed/>
    <w:rsid w:val="008B6832"/>
  </w:style>
  <w:style w:type="numbering" w:customStyle="1" w:styleId="Bezlisty3121">
    <w:name w:val="Bez listy3121"/>
    <w:next w:val="Bezlisty"/>
    <w:uiPriority w:val="99"/>
    <w:semiHidden/>
    <w:unhideWhenUsed/>
    <w:rsid w:val="008B6832"/>
  </w:style>
  <w:style w:type="numbering" w:customStyle="1" w:styleId="Bezlisty1111131">
    <w:name w:val="Bez listy1111131"/>
    <w:next w:val="Bezlisty"/>
    <w:semiHidden/>
    <w:unhideWhenUsed/>
    <w:rsid w:val="008B6832"/>
  </w:style>
  <w:style w:type="numbering" w:customStyle="1" w:styleId="Bezlisty21121">
    <w:name w:val="Bez listy21121"/>
    <w:next w:val="Bezlisty"/>
    <w:uiPriority w:val="99"/>
    <w:semiHidden/>
    <w:unhideWhenUsed/>
    <w:rsid w:val="008B6832"/>
  </w:style>
  <w:style w:type="numbering" w:customStyle="1" w:styleId="Bezlisty4121">
    <w:name w:val="Bez listy4121"/>
    <w:next w:val="Bezlisty"/>
    <w:uiPriority w:val="99"/>
    <w:semiHidden/>
    <w:unhideWhenUsed/>
    <w:rsid w:val="008B6832"/>
  </w:style>
  <w:style w:type="numbering" w:customStyle="1" w:styleId="Bezlisty11111121">
    <w:name w:val="Bez listy11111121"/>
    <w:next w:val="Bezlisty"/>
    <w:uiPriority w:val="99"/>
    <w:semiHidden/>
    <w:unhideWhenUsed/>
    <w:rsid w:val="008B6832"/>
  </w:style>
  <w:style w:type="numbering" w:customStyle="1" w:styleId="Styl1115">
    <w:name w:val="Styl1115"/>
    <w:uiPriority w:val="99"/>
    <w:rsid w:val="008B6832"/>
  </w:style>
  <w:style w:type="numbering" w:customStyle="1" w:styleId="Bezlisty5121">
    <w:name w:val="Bez listy5121"/>
    <w:next w:val="Bezlisty"/>
    <w:uiPriority w:val="99"/>
    <w:semiHidden/>
    <w:unhideWhenUsed/>
    <w:rsid w:val="008B6832"/>
  </w:style>
  <w:style w:type="numbering" w:customStyle="1" w:styleId="Bezlisty741">
    <w:name w:val="Bez listy741"/>
    <w:next w:val="Bezlisty"/>
    <w:uiPriority w:val="99"/>
    <w:semiHidden/>
    <w:rsid w:val="008B6832"/>
  </w:style>
  <w:style w:type="numbering" w:customStyle="1" w:styleId="Bezlisty1321">
    <w:name w:val="Bez listy1321"/>
    <w:next w:val="Bezlisty"/>
    <w:uiPriority w:val="99"/>
    <w:semiHidden/>
    <w:unhideWhenUsed/>
    <w:rsid w:val="008B6832"/>
  </w:style>
  <w:style w:type="numbering" w:customStyle="1" w:styleId="Bezlisty11311">
    <w:name w:val="Bez listy11311"/>
    <w:next w:val="Bezlisty"/>
    <w:uiPriority w:val="99"/>
    <w:semiHidden/>
    <w:unhideWhenUsed/>
    <w:rsid w:val="008B6832"/>
  </w:style>
  <w:style w:type="numbering" w:customStyle="1" w:styleId="Bezlisty111211">
    <w:name w:val="Bez listy111211"/>
    <w:next w:val="Bezlisty"/>
    <w:uiPriority w:val="99"/>
    <w:semiHidden/>
    <w:unhideWhenUsed/>
    <w:rsid w:val="008B6832"/>
  </w:style>
  <w:style w:type="numbering" w:customStyle="1" w:styleId="Bezlisty2321">
    <w:name w:val="Bez listy2321"/>
    <w:next w:val="Bezlisty"/>
    <w:uiPriority w:val="99"/>
    <w:semiHidden/>
    <w:unhideWhenUsed/>
    <w:rsid w:val="008B6832"/>
  </w:style>
  <w:style w:type="numbering" w:customStyle="1" w:styleId="Bezlisty3221">
    <w:name w:val="Bez listy3221"/>
    <w:next w:val="Bezlisty"/>
    <w:uiPriority w:val="99"/>
    <w:semiHidden/>
    <w:unhideWhenUsed/>
    <w:rsid w:val="008B6832"/>
  </w:style>
  <w:style w:type="numbering" w:customStyle="1" w:styleId="Bezlisty1111211">
    <w:name w:val="Bez listy1111211"/>
    <w:next w:val="Bezlisty"/>
    <w:semiHidden/>
    <w:unhideWhenUsed/>
    <w:rsid w:val="008B6832"/>
  </w:style>
  <w:style w:type="numbering" w:customStyle="1" w:styleId="Bezlisty21211">
    <w:name w:val="Bez listy21211"/>
    <w:next w:val="Bezlisty"/>
    <w:uiPriority w:val="99"/>
    <w:semiHidden/>
    <w:unhideWhenUsed/>
    <w:rsid w:val="008B6832"/>
  </w:style>
  <w:style w:type="numbering" w:customStyle="1" w:styleId="Bezlisty4221">
    <w:name w:val="Bez listy4221"/>
    <w:next w:val="Bezlisty"/>
    <w:uiPriority w:val="99"/>
    <w:semiHidden/>
    <w:unhideWhenUsed/>
    <w:rsid w:val="008B6832"/>
  </w:style>
  <w:style w:type="numbering" w:customStyle="1" w:styleId="Bezlisty11111211">
    <w:name w:val="Bez listy11111211"/>
    <w:next w:val="Bezlisty"/>
    <w:uiPriority w:val="99"/>
    <w:semiHidden/>
    <w:unhideWhenUsed/>
    <w:rsid w:val="008B6832"/>
  </w:style>
  <w:style w:type="numbering" w:customStyle="1" w:styleId="Styl1213">
    <w:name w:val="Styl1213"/>
    <w:uiPriority w:val="99"/>
    <w:rsid w:val="008B6832"/>
  </w:style>
  <w:style w:type="numbering" w:customStyle="1" w:styleId="Bezlisty5221">
    <w:name w:val="Bez listy5221"/>
    <w:next w:val="Bezlisty"/>
    <w:uiPriority w:val="99"/>
    <w:semiHidden/>
    <w:unhideWhenUsed/>
    <w:rsid w:val="008B6832"/>
  </w:style>
  <w:style w:type="numbering" w:customStyle="1" w:styleId="Styl311413">
    <w:name w:val="Styl311413"/>
    <w:rsid w:val="008B6832"/>
  </w:style>
  <w:style w:type="numbering" w:customStyle="1" w:styleId="Styl311422">
    <w:name w:val="Styl311422"/>
    <w:rsid w:val="008B6832"/>
  </w:style>
  <w:style w:type="numbering" w:customStyle="1" w:styleId="Styl311434">
    <w:name w:val="Styl311434"/>
    <w:rsid w:val="008B6832"/>
  </w:style>
  <w:style w:type="numbering" w:customStyle="1" w:styleId="Styl311441">
    <w:name w:val="Styl311441"/>
    <w:rsid w:val="008B6832"/>
  </w:style>
  <w:style w:type="numbering" w:customStyle="1" w:styleId="Styl5114211">
    <w:name w:val="Styl5114211"/>
    <w:rsid w:val="008B6832"/>
  </w:style>
  <w:style w:type="numbering" w:customStyle="1" w:styleId="Styl51122">
    <w:name w:val="Styl51122"/>
    <w:rsid w:val="008B6832"/>
  </w:style>
  <w:style w:type="numbering" w:customStyle="1" w:styleId="Styl1241">
    <w:name w:val="Styl1241"/>
    <w:uiPriority w:val="99"/>
    <w:rsid w:val="008B6832"/>
  </w:style>
  <w:style w:type="numbering" w:customStyle="1" w:styleId="Styl161">
    <w:name w:val="Styl161"/>
    <w:uiPriority w:val="99"/>
    <w:rsid w:val="008B6832"/>
  </w:style>
  <w:style w:type="numbering" w:customStyle="1" w:styleId="Bezlisty191">
    <w:name w:val="Bez listy191"/>
    <w:next w:val="Bezlisty"/>
    <w:uiPriority w:val="99"/>
    <w:semiHidden/>
    <w:unhideWhenUsed/>
    <w:rsid w:val="008B6832"/>
  </w:style>
  <w:style w:type="table" w:customStyle="1" w:styleId="Tabela-Siatka261">
    <w:name w:val="Tabela - Siatka261"/>
    <w:basedOn w:val="Standardowy"/>
    <w:next w:val="Tabela-Siatka"/>
    <w:rsid w:val="008B6832"/>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1">
    <w:name w:val="Tabela - Siatka361"/>
    <w:basedOn w:val="Standardowy"/>
    <w:next w:val="Tabela-Siatka"/>
    <w:uiPriority w:val="39"/>
    <w:rsid w:val="008B6832"/>
    <w:pPr>
      <w:spacing w:after="0" w:line="240" w:lineRule="auto"/>
    </w:pPr>
    <w:rPr>
      <w:rFonts w:ascii="Times New Roman" w:eastAsia="Times New Roman"/>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01">
    <w:name w:val="Bez listy1101"/>
    <w:next w:val="Bezlisty"/>
    <w:uiPriority w:val="99"/>
    <w:semiHidden/>
    <w:unhideWhenUsed/>
    <w:rsid w:val="008B6832"/>
  </w:style>
  <w:style w:type="numbering" w:customStyle="1" w:styleId="Bezlisty261">
    <w:name w:val="Bez listy261"/>
    <w:next w:val="Bezlisty"/>
    <w:uiPriority w:val="99"/>
    <w:semiHidden/>
    <w:unhideWhenUsed/>
    <w:rsid w:val="008B6832"/>
  </w:style>
  <w:style w:type="numbering" w:customStyle="1" w:styleId="Bezlisty361">
    <w:name w:val="Bez listy361"/>
    <w:next w:val="Bezlisty"/>
    <w:uiPriority w:val="99"/>
    <w:semiHidden/>
    <w:unhideWhenUsed/>
    <w:rsid w:val="008B6832"/>
  </w:style>
  <w:style w:type="numbering" w:customStyle="1" w:styleId="Bezlisty1151">
    <w:name w:val="Bez listy1151"/>
    <w:next w:val="Bezlisty"/>
    <w:semiHidden/>
    <w:unhideWhenUsed/>
    <w:rsid w:val="008B6832"/>
  </w:style>
  <w:style w:type="numbering" w:customStyle="1" w:styleId="Bezlisty2141">
    <w:name w:val="Bez listy2141"/>
    <w:next w:val="Bezlisty"/>
    <w:uiPriority w:val="99"/>
    <w:semiHidden/>
    <w:unhideWhenUsed/>
    <w:rsid w:val="008B6832"/>
  </w:style>
  <w:style w:type="numbering" w:customStyle="1" w:styleId="Bezlisty461">
    <w:name w:val="Bez listy461"/>
    <w:next w:val="Bezlisty"/>
    <w:uiPriority w:val="99"/>
    <w:semiHidden/>
    <w:unhideWhenUsed/>
    <w:rsid w:val="008B6832"/>
  </w:style>
  <w:style w:type="numbering" w:customStyle="1" w:styleId="Bezlisty11141">
    <w:name w:val="Bez listy11141"/>
    <w:next w:val="Bezlisty"/>
    <w:uiPriority w:val="99"/>
    <w:semiHidden/>
    <w:unhideWhenUsed/>
    <w:rsid w:val="008B6832"/>
  </w:style>
  <w:style w:type="numbering" w:customStyle="1" w:styleId="Styl142">
    <w:name w:val="Styl142"/>
    <w:uiPriority w:val="99"/>
    <w:rsid w:val="008B6832"/>
  </w:style>
  <w:style w:type="numbering" w:customStyle="1" w:styleId="Bezlisty551">
    <w:name w:val="Bez listy551"/>
    <w:next w:val="Bezlisty"/>
    <w:uiPriority w:val="99"/>
    <w:semiHidden/>
    <w:unhideWhenUsed/>
    <w:rsid w:val="008B6832"/>
  </w:style>
  <w:style w:type="numbering" w:customStyle="1" w:styleId="Bezlisty651">
    <w:name w:val="Bez listy651"/>
    <w:next w:val="Bezlisty"/>
    <w:semiHidden/>
    <w:rsid w:val="008B6832"/>
  </w:style>
  <w:style w:type="numbering" w:customStyle="1" w:styleId="Bezlisty1231">
    <w:name w:val="Bez listy1231"/>
    <w:next w:val="Bezlisty"/>
    <w:uiPriority w:val="99"/>
    <w:semiHidden/>
    <w:unhideWhenUsed/>
    <w:rsid w:val="008B6832"/>
  </w:style>
  <w:style w:type="numbering" w:customStyle="1" w:styleId="Bezlisty11221">
    <w:name w:val="Bez listy11221"/>
    <w:next w:val="Bezlisty"/>
    <w:uiPriority w:val="99"/>
    <w:semiHidden/>
    <w:unhideWhenUsed/>
    <w:rsid w:val="008B6832"/>
  </w:style>
  <w:style w:type="numbering" w:customStyle="1" w:styleId="Bezlisty111141">
    <w:name w:val="Bez listy111141"/>
    <w:next w:val="Bezlisty"/>
    <w:uiPriority w:val="99"/>
    <w:semiHidden/>
    <w:unhideWhenUsed/>
    <w:rsid w:val="008B6832"/>
  </w:style>
  <w:style w:type="numbering" w:customStyle="1" w:styleId="Bezlisty2231">
    <w:name w:val="Bez listy2231"/>
    <w:next w:val="Bezlisty"/>
    <w:uiPriority w:val="99"/>
    <w:semiHidden/>
    <w:unhideWhenUsed/>
    <w:rsid w:val="008B6832"/>
  </w:style>
  <w:style w:type="numbering" w:customStyle="1" w:styleId="Bezlisty3131">
    <w:name w:val="Bez listy3131"/>
    <w:next w:val="Bezlisty"/>
    <w:uiPriority w:val="99"/>
    <w:semiHidden/>
    <w:unhideWhenUsed/>
    <w:rsid w:val="008B6832"/>
  </w:style>
  <w:style w:type="numbering" w:customStyle="1" w:styleId="Bezlisty1111141">
    <w:name w:val="Bez listy1111141"/>
    <w:next w:val="Bezlisty"/>
    <w:semiHidden/>
    <w:unhideWhenUsed/>
    <w:rsid w:val="008B6832"/>
  </w:style>
  <w:style w:type="numbering" w:customStyle="1" w:styleId="Bezlisty21131">
    <w:name w:val="Bez listy21131"/>
    <w:next w:val="Bezlisty"/>
    <w:uiPriority w:val="99"/>
    <w:semiHidden/>
    <w:unhideWhenUsed/>
    <w:rsid w:val="008B6832"/>
  </w:style>
  <w:style w:type="numbering" w:customStyle="1" w:styleId="Bezlisty4131">
    <w:name w:val="Bez listy4131"/>
    <w:next w:val="Bezlisty"/>
    <w:uiPriority w:val="99"/>
    <w:semiHidden/>
    <w:unhideWhenUsed/>
    <w:rsid w:val="008B6832"/>
  </w:style>
  <w:style w:type="numbering" w:customStyle="1" w:styleId="Bezlisty11111131">
    <w:name w:val="Bez listy11111131"/>
    <w:next w:val="Bezlisty"/>
    <w:uiPriority w:val="99"/>
    <w:semiHidden/>
    <w:unhideWhenUsed/>
    <w:rsid w:val="008B6832"/>
  </w:style>
  <w:style w:type="numbering" w:customStyle="1" w:styleId="Styl1123">
    <w:name w:val="Styl1123"/>
    <w:uiPriority w:val="99"/>
    <w:rsid w:val="008B6832"/>
  </w:style>
  <w:style w:type="numbering" w:customStyle="1" w:styleId="Bezlisty5131">
    <w:name w:val="Bez listy5131"/>
    <w:next w:val="Bezlisty"/>
    <w:uiPriority w:val="99"/>
    <w:semiHidden/>
    <w:unhideWhenUsed/>
    <w:rsid w:val="008B6832"/>
  </w:style>
  <w:style w:type="numbering" w:customStyle="1" w:styleId="Bezlisty751">
    <w:name w:val="Bez listy751"/>
    <w:next w:val="Bezlisty"/>
    <w:uiPriority w:val="99"/>
    <w:semiHidden/>
    <w:rsid w:val="008B6832"/>
  </w:style>
  <w:style w:type="numbering" w:customStyle="1" w:styleId="Bezlisty1331">
    <w:name w:val="Bez listy1331"/>
    <w:next w:val="Bezlisty"/>
    <w:uiPriority w:val="99"/>
    <w:semiHidden/>
    <w:unhideWhenUsed/>
    <w:rsid w:val="008B6832"/>
  </w:style>
  <w:style w:type="numbering" w:customStyle="1" w:styleId="Bezlisty11321">
    <w:name w:val="Bez listy11321"/>
    <w:next w:val="Bezlisty"/>
    <w:uiPriority w:val="99"/>
    <w:semiHidden/>
    <w:unhideWhenUsed/>
    <w:rsid w:val="008B6832"/>
  </w:style>
  <w:style w:type="numbering" w:customStyle="1" w:styleId="Bezlisty111221">
    <w:name w:val="Bez listy111221"/>
    <w:next w:val="Bezlisty"/>
    <w:uiPriority w:val="99"/>
    <w:semiHidden/>
    <w:unhideWhenUsed/>
    <w:rsid w:val="008B6832"/>
  </w:style>
  <w:style w:type="numbering" w:customStyle="1" w:styleId="Bezlisty2331">
    <w:name w:val="Bez listy2331"/>
    <w:next w:val="Bezlisty"/>
    <w:uiPriority w:val="99"/>
    <w:semiHidden/>
    <w:unhideWhenUsed/>
    <w:rsid w:val="008B6832"/>
  </w:style>
  <w:style w:type="numbering" w:customStyle="1" w:styleId="Bezlisty3231">
    <w:name w:val="Bez listy3231"/>
    <w:next w:val="Bezlisty"/>
    <w:uiPriority w:val="99"/>
    <w:semiHidden/>
    <w:unhideWhenUsed/>
    <w:rsid w:val="008B6832"/>
  </w:style>
  <w:style w:type="numbering" w:customStyle="1" w:styleId="Bezlisty1111221">
    <w:name w:val="Bez listy1111221"/>
    <w:next w:val="Bezlisty"/>
    <w:semiHidden/>
    <w:unhideWhenUsed/>
    <w:rsid w:val="008B6832"/>
  </w:style>
  <w:style w:type="numbering" w:customStyle="1" w:styleId="Bezlisty21221">
    <w:name w:val="Bez listy21221"/>
    <w:next w:val="Bezlisty"/>
    <w:uiPriority w:val="99"/>
    <w:semiHidden/>
    <w:unhideWhenUsed/>
    <w:rsid w:val="008B6832"/>
  </w:style>
  <w:style w:type="numbering" w:customStyle="1" w:styleId="Bezlisty4231">
    <w:name w:val="Bez listy4231"/>
    <w:next w:val="Bezlisty"/>
    <w:uiPriority w:val="99"/>
    <w:semiHidden/>
    <w:unhideWhenUsed/>
    <w:rsid w:val="008B6832"/>
  </w:style>
  <w:style w:type="numbering" w:customStyle="1" w:styleId="Bezlisty11111221">
    <w:name w:val="Bez listy11111221"/>
    <w:next w:val="Bezlisty"/>
    <w:uiPriority w:val="99"/>
    <w:semiHidden/>
    <w:unhideWhenUsed/>
    <w:rsid w:val="008B6832"/>
  </w:style>
  <w:style w:type="numbering" w:customStyle="1" w:styleId="Styl1222">
    <w:name w:val="Styl1222"/>
    <w:uiPriority w:val="99"/>
    <w:rsid w:val="008B6832"/>
  </w:style>
  <w:style w:type="numbering" w:customStyle="1" w:styleId="Bezlisty5231">
    <w:name w:val="Bez listy5231"/>
    <w:next w:val="Bezlisty"/>
    <w:uiPriority w:val="99"/>
    <w:semiHidden/>
    <w:unhideWhenUsed/>
    <w:rsid w:val="008B6832"/>
  </w:style>
  <w:style w:type="numbering" w:customStyle="1" w:styleId="Bezlisty201">
    <w:name w:val="Bez listy201"/>
    <w:next w:val="Bezlisty"/>
    <w:uiPriority w:val="99"/>
    <w:semiHidden/>
    <w:unhideWhenUsed/>
    <w:rsid w:val="008B6832"/>
  </w:style>
  <w:style w:type="table" w:customStyle="1" w:styleId="Tabela-Siatka271">
    <w:name w:val="Tabela - Siatka271"/>
    <w:basedOn w:val="Standardowy"/>
    <w:next w:val="Tabela-Siatka"/>
    <w:rsid w:val="008B6832"/>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rsid w:val="008B6832"/>
    <w:pPr>
      <w:spacing w:after="0" w:line="240" w:lineRule="auto"/>
    </w:pPr>
    <w:rPr>
      <w:rFonts w:eastAsia="Times New Roman"/>
      <w:kern w:val="0"/>
      <w:lang w:eastAsia="pl-PL"/>
      <w14:ligatures w14:val="none"/>
    </w:rPr>
    <w:tblPr>
      <w:tblCellMar>
        <w:top w:w="0" w:type="dxa"/>
        <w:left w:w="0" w:type="dxa"/>
        <w:bottom w:w="0" w:type="dxa"/>
        <w:right w:w="0" w:type="dxa"/>
      </w:tblCellMar>
    </w:tblPr>
  </w:style>
  <w:style w:type="table" w:customStyle="1" w:styleId="Tabela-Siatka371">
    <w:name w:val="Tabela - Siatka371"/>
    <w:basedOn w:val="Standardowy"/>
    <w:next w:val="Tabela-Siatka"/>
    <w:uiPriority w:val="59"/>
    <w:rsid w:val="008B6832"/>
    <w:pPr>
      <w:spacing w:after="0" w:line="240" w:lineRule="auto"/>
    </w:pPr>
    <w:rPr>
      <w:rFonts w:ascii="Times New Roman" w:eastAsia="Times New Roman"/>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
    <w:name w:val="Bez listy1161"/>
    <w:next w:val="Bezlisty"/>
    <w:uiPriority w:val="99"/>
    <w:semiHidden/>
    <w:unhideWhenUsed/>
    <w:rsid w:val="008B6832"/>
  </w:style>
  <w:style w:type="numbering" w:customStyle="1" w:styleId="Bezlisty271">
    <w:name w:val="Bez listy271"/>
    <w:next w:val="Bezlisty"/>
    <w:uiPriority w:val="99"/>
    <w:semiHidden/>
    <w:unhideWhenUsed/>
    <w:rsid w:val="008B6832"/>
  </w:style>
  <w:style w:type="numbering" w:customStyle="1" w:styleId="Bezlisty371">
    <w:name w:val="Bez listy371"/>
    <w:next w:val="Bezlisty"/>
    <w:uiPriority w:val="99"/>
    <w:semiHidden/>
    <w:unhideWhenUsed/>
    <w:rsid w:val="008B6832"/>
  </w:style>
  <w:style w:type="numbering" w:customStyle="1" w:styleId="Bezlisty1171">
    <w:name w:val="Bez listy1171"/>
    <w:next w:val="Bezlisty"/>
    <w:semiHidden/>
    <w:unhideWhenUsed/>
    <w:rsid w:val="008B6832"/>
  </w:style>
  <w:style w:type="numbering" w:customStyle="1" w:styleId="Bezlisty2151">
    <w:name w:val="Bez listy2151"/>
    <w:next w:val="Bezlisty"/>
    <w:uiPriority w:val="99"/>
    <w:semiHidden/>
    <w:unhideWhenUsed/>
    <w:rsid w:val="008B6832"/>
  </w:style>
  <w:style w:type="numbering" w:customStyle="1" w:styleId="Bezlisty471">
    <w:name w:val="Bez listy471"/>
    <w:next w:val="Bezlisty"/>
    <w:uiPriority w:val="99"/>
    <w:semiHidden/>
    <w:unhideWhenUsed/>
    <w:rsid w:val="008B6832"/>
  </w:style>
  <w:style w:type="numbering" w:customStyle="1" w:styleId="Bezlisty11151">
    <w:name w:val="Bez listy11151"/>
    <w:next w:val="Bezlisty"/>
    <w:uiPriority w:val="99"/>
    <w:semiHidden/>
    <w:unhideWhenUsed/>
    <w:rsid w:val="008B6832"/>
  </w:style>
  <w:style w:type="numbering" w:customStyle="1" w:styleId="Styl153">
    <w:name w:val="Styl153"/>
    <w:uiPriority w:val="99"/>
    <w:rsid w:val="008B6832"/>
  </w:style>
  <w:style w:type="numbering" w:customStyle="1" w:styleId="Bezlisty561">
    <w:name w:val="Bez listy561"/>
    <w:next w:val="Bezlisty"/>
    <w:uiPriority w:val="99"/>
    <w:semiHidden/>
    <w:unhideWhenUsed/>
    <w:rsid w:val="008B6832"/>
  </w:style>
  <w:style w:type="numbering" w:customStyle="1" w:styleId="Bezlisty661">
    <w:name w:val="Bez listy661"/>
    <w:next w:val="Bezlisty"/>
    <w:semiHidden/>
    <w:rsid w:val="008B6832"/>
  </w:style>
  <w:style w:type="numbering" w:customStyle="1" w:styleId="Bezlisty1241">
    <w:name w:val="Bez listy1241"/>
    <w:next w:val="Bezlisty"/>
    <w:uiPriority w:val="99"/>
    <w:semiHidden/>
    <w:unhideWhenUsed/>
    <w:rsid w:val="008B6832"/>
  </w:style>
  <w:style w:type="numbering" w:customStyle="1" w:styleId="Bezlisty11231">
    <w:name w:val="Bez listy11231"/>
    <w:next w:val="Bezlisty"/>
    <w:uiPriority w:val="99"/>
    <w:semiHidden/>
    <w:unhideWhenUsed/>
    <w:rsid w:val="008B6832"/>
  </w:style>
  <w:style w:type="numbering" w:customStyle="1" w:styleId="Bezlisty111151">
    <w:name w:val="Bez listy111151"/>
    <w:next w:val="Bezlisty"/>
    <w:uiPriority w:val="99"/>
    <w:semiHidden/>
    <w:unhideWhenUsed/>
    <w:rsid w:val="008B6832"/>
  </w:style>
  <w:style w:type="numbering" w:customStyle="1" w:styleId="Bezlisty2241">
    <w:name w:val="Bez listy2241"/>
    <w:next w:val="Bezlisty"/>
    <w:uiPriority w:val="99"/>
    <w:semiHidden/>
    <w:unhideWhenUsed/>
    <w:rsid w:val="008B6832"/>
  </w:style>
  <w:style w:type="numbering" w:customStyle="1" w:styleId="Bezlisty3141">
    <w:name w:val="Bez listy3141"/>
    <w:next w:val="Bezlisty"/>
    <w:uiPriority w:val="99"/>
    <w:semiHidden/>
    <w:unhideWhenUsed/>
    <w:rsid w:val="008B6832"/>
  </w:style>
  <w:style w:type="numbering" w:customStyle="1" w:styleId="Bezlisty1111151">
    <w:name w:val="Bez listy1111151"/>
    <w:next w:val="Bezlisty"/>
    <w:semiHidden/>
    <w:unhideWhenUsed/>
    <w:rsid w:val="008B6832"/>
  </w:style>
  <w:style w:type="numbering" w:customStyle="1" w:styleId="Bezlisty21141">
    <w:name w:val="Bez listy21141"/>
    <w:next w:val="Bezlisty"/>
    <w:uiPriority w:val="99"/>
    <w:semiHidden/>
    <w:unhideWhenUsed/>
    <w:rsid w:val="008B6832"/>
  </w:style>
  <w:style w:type="numbering" w:customStyle="1" w:styleId="Bezlisty4141">
    <w:name w:val="Bez listy4141"/>
    <w:next w:val="Bezlisty"/>
    <w:uiPriority w:val="99"/>
    <w:semiHidden/>
    <w:unhideWhenUsed/>
    <w:rsid w:val="008B6832"/>
  </w:style>
  <w:style w:type="numbering" w:customStyle="1" w:styleId="Bezlisty11111141">
    <w:name w:val="Bez listy11111141"/>
    <w:next w:val="Bezlisty"/>
    <w:uiPriority w:val="99"/>
    <w:semiHidden/>
    <w:unhideWhenUsed/>
    <w:rsid w:val="008B6832"/>
  </w:style>
  <w:style w:type="numbering" w:customStyle="1" w:styleId="Styl1132">
    <w:name w:val="Styl1132"/>
    <w:uiPriority w:val="99"/>
    <w:rsid w:val="008B6832"/>
  </w:style>
  <w:style w:type="numbering" w:customStyle="1" w:styleId="Bezlisty5141">
    <w:name w:val="Bez listy5141"/>
    <w:next w:val="Bezlisty"/>
    <w:uiPriority w:val="99"/>
    <w:semiHidden/>
    <w:unhideWhenUsed/>
    <w:rsid w:val="008B6832"/>
  </w:style>
  <w:style w:type="numbering" w:customStyle="1" w:styleId="Bezlisty761">
    <w:name w:val="Bez listy761"/>
    <w:next w:val="Bezlisty"/>
    <w:uiPriority w:val="99"/>
    <w:semiHidden/>
    <w:rsid w:val="008B6832"/>
  </w:style>
  <w:style w:type="numbering" w:customStyle="1" w:styleId="Bezlisty1341">
    <w:name w:val="Bez listy1341"/>
    <w:next w:val="Bezlisty"/>
    <w:uiPriority w:val="99"/>
    <w:semiHidden/>
    <w:unhideWhenUsed/>
    <w:rsid w:val="008B6832"/>
  </w:style>
  <w:style w:type="numbering" w:customStyle="1" w:styleId="Bezlisty11331">
    <w:name w:val="Bez listy11331"/>
    <w:next w:val="Bezlisty"/>
    <w:uiPriority w:val="99"/>
    <w:semiHidden/>
    <w:unhideWhenUsed/>
    <w:rsid w:val="008B6832"/>
  </w:style>
  <w:style w:type="numbering" w:customStyle="1" w:styleId="Bezlisty111231">
    <w:name w:val="Bez listy111231"/>
    <w:next w:val="Bezlisty"/>
    <w:uiPriority w:val="99"/>
    <w:semiHidden/>
    <w:unhideWhenUsed/>
    <w:rsid w:val="008B6832"/>
  </w:style>
  <w:style w:type="numbering" w:customStyle="1" w:styleId="Bezlisty2341">
    <w:name w:val="Bez listy2341"/>
    <w:next w:val="Bezlisty"/>
    <w:uiPriority w:val="99"/>
    <w:semiHidden/>
    <w:unhideWhenUsed/>
    <w:rsid w:val="008B6832"/>
  </w:style>
  <w:style w:type="numbering" w:customStyle="1" w:styleId="Bezlisty3241">
    <w:name w:val="Bez listy3241"/>
    <w:next w:val="Bezlisty"/>
    <w:uiPriority w:val="99"/>
    <w:semiHidden/>
    <w:unhideWhenUsed/>
    <w:rsid w:val="008B6832"/>
  </w:style>
  <w:style w:type="numbering" w:customStyle="1" w:styleId="Bezlisty1111231">
    <w:name w:val="Bez listy1111231"/>
    <w:next w:val="Bezlisty"/>
    <w:semiHidden/>
    <w:unhideWhenUsed/>
    <w:rsid w:val="008B6832"/>
  </w:style>
  <w:style w:type="numbering" w:customStyle="1" w:styleId="Bezlisty21231">
    <w:name w:val="Bez listy21231"/>
    <w:next w:val="Bezlisty"/>
    <w:uiPriority w:val="99"/>
    <w:semiHidden/>
    <w:unhideWhenUsed/>
    <w:rsid w:val="008B6832"/>
  </w:style>
  <w:style w:type="numbering" w:customStyle="1" w:styleId="Bezlisty4241">
    <w:name w:val="Bez listy4241"/>
    <w:next w:val="Bezlisty"/>
    <w:uiPriority w:val="99"/>
    <w:semiHidden/>
    <w:unhideWhenUsed/>
    <w:rsid w:val="008B6832"/>
  </w:style>
  <w:style w:type="numbering" w:customStyle="1" w:styleId="Bezlisty11111231">
    <w:name w:val="Bez listy11111231"/>
    <w:next w:val="Bezlisty"/>
    <w:uiPriority w:val="99"/>
    <w:semiHidden/>
    <w:unhideWhenUsed/>
    <w:rsid w:val="008B6832"/>
  </w:style>
  <w:style w:type="numbering" w:customStyle="1" w:styleId="Styl1232">
    <w:name w:val="Styl1232"/>
    <w:uiPriority w:val="99"/>
    <w:rsid w:val="008B6832"/>
  </w:style>
  <w:style w:type="numbering" w:customStyle="1" w:styleId="Bezlisty5241">
    <w:name w:val="Bez listy5241"/>
    <w:next w:val="Bezlisty"/>
    <w:uiPriority w:val="99"/>
    <w:semiHidden/>
    <w:unhideWhenUsed/>
    <w:rsid w:val="008B6832"/>
  </w:style>
  <w:style w:type="numbering" w:customStyle="1" w:styleId="Styl31324">
    <w:name w:val="Styl31324"/>
    <w:rsid w:val="008B6832"/>
  </w:style>
  <w:style w:type="numbering" w:customStyle="1" w:styleId="Styl3114112">
    <w:name w:val="Styl3114112"/>
    <w:rsid w:val="008B6832"/>
  </w:style>
  <w:style w:type="numbering" w:customStyle="1" w:styleId="Styl31514">
    <w:name w:val="Styl31514"/>
    <w:rsid w:val="008B6832"/>
  </w:style>
  <w:style w:type="numbering" w:customStyle="1" w:styleId="Styl12112">
    <w:name w:val="Styl12112"/>
    <w:uiPriority w:val="99"/>
    <w:rsid w:val="008B6832"/>
  </w:style>
  <w:style w:type="numbering" w:customStyle="1" w:styleId="Styl1312">
    <w:name w:val="Styl1312"/>
    <w:uiPriority w:val="99"/>
    <w:rsid w:val="008B6832"/>
  </w:style>
  <w:style w:type="numbering" w:customStyle="1" w:styleId="Styl311224">
    <w:name w:val="Styl311224"/>
    <w:rsid w:val="008B6832"/>
  </w:style>
  <w:style w:type="numbering" w:customStyle="1" w:styleId="MojaLista13">
    <w:name w:val="Moja_Lista_13"/>
    <w:uiPriority w:val="99"/>
    <w:rsid w:val="008B6832"/>
  </w:style>
  <w:style w:type="numbering" w:customStyle="1" w:styleId="WWNum1243">
    <w:name w:val="WWNum1243"/>
    <w:basedOn w:val="Bezlisty"/>
    <w:rsid w:val="008B6832"/>
  </w:style>
  <w:style w:type="numbering" w:customStyle="1" w:styleId="ListaPZP013">
    <w:name w:val="ListaPZP013"/>
    <w:uiPriority w:val="99"/>
    <w:rsid w:val="008B6832"/>
  </w:style>
  <w:style w:type="numbering" w:customStyle="1" w:styleId="Styl51144112">
    <w:name w:val="Styl51144112"/>
    <w:rsid w:val="008B6832"/>
  </w:style>
  <w:style w:type="numbering" w:customStyle="1" w:styleId="Styl317">
    <w:name w:val="Styl317"/>
    <w:rsid w:val="008B6832"/>
  </w:style>
  <w:style w:type="numbering" w:customStyle="1" w:styleId="Styl517">
    <w:name w:val="Styl517"/>
    <w:rsid w:val="008B6832"/>
  </w:style>
  <w:style w:type="numbering" w:customStyle="1" w:styleId="Styl31114">
    <w:name w:val="Styl31114"/>
    <w:rsid w:val="008B6832"/>
  </w:style>
  <w:style w:type="numbering" w:customStyle="1" w:styleId="Styl5116">
    <w:name w:val="Styl5116"/>
    <w:rsid w:val="008B6832"/>
  </w:style>
  <w:style w:type="numbering" w:customStyle="1" w:styleId="Styl3121">
    <w:name w:val="Styl3121"/>
    <w:rsid w:val="008B6832"/>
  </w:style>
  <w:style w:type="numbering" w:customStyle="1" w:styleId="Styl5121">
    <w:name w:val="Styl5121"/>
    <w:rsid w:val="008B6832"/>
  </w:style>
  <w:style w:type="numbering" w:customStyle="1" w:styleId="Styl311111">
    <w:name w:val="Styl311111"/>
    <w:rsid w:val="008B6832"/>
  </w:style>
  <w:style w:type="numbering" w:customStyle="1" w:styleId="Styl51111">
    <w:name w:val="Styl51111"/>
    <w:rsid w:val="008B6832"/>
  </w:style>
  <w:style w:type="numbering" w:customStyle="1" w:styleId="Styl31312">
    <w:name w:val="Styl31312"/>
    <w:rsid w:val="008B6832"/>
  </w:style>
  <w:style w:type="numbering" w:customStyle="1" w:styleId="Styl51313">
    <w:name w:val="Styl51313"/>
    <w:rsid w:val="008B6832"/>
  </w:style>
  <w:style w:type="numbering" w:customStyle="1" w:styleId="Styl311212">
    <w:name w:val="Styl311212"/>
    <w:rsid w:val="008B6832"/>
  </w:style>
  <w:style w:type="numbering" w:customStyle="1" w:styleId="Styl3141">
    <w:name w:val="Styl3141"/>
    <w:rsid w:val="008B6832"/>
  </w:style>
  <w:style w:type="numbering" w:customStyle="1" w:styleId="Styl5141">
    <w:name w:val="Styl5141"/>
    <w:rsid w:val="008B6832"/>
  </w:style>
  <w:style w:type="numbering" w:customStyle="1" w:styleId="Styl31133">
    <w:name w:val="Styl31133"/>
    <w:rsid w:val="008B6832"/>
  </w:style>
  <w:style w:type="numbering" w:customStyle="1" w:styleId="Styl51131">
    <w:name w:val="Styl51131"/>
    <w:rsid w:val="008B6832"/>
  </w:style>
  <w:style w:type="table" w:customStyle="1" w:styleId="Zwykatabela111">
    <w:name w:val="Zwykła tabela 111"/>
    <w:basedOn w:val="Standardowy"/>
    <w:uiPriority w:val="41"/>
    <w:rsid w:val="008B6832"/>
    <w:pPr>
      <w:spacing w:after="0" w:line="240" w:lineRule="auto"/>
    </w:pPr>
    <w:rPr>
      <w:kern w:val="0"/>
      <w14:ligatures w14:val="none"/>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Zwykatabela1121">
    <w:name w:val="Zwykła tabela 1121"/>
    <w:basedOn w:val="Standardowy"/>
    <w:uiPriority w:val="41"/>
    <w:rsid w:val="008B6832"/>
    <w:pPr>
      <w:spacing w:after="0" w:line="240" w:lineRule="auto"/>
    </w:pPr>
    <w:rPr>
      <w:kern w:val="0"/>
      <w14:ligatures w14:val="none"/>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31153">
    <w:name w:val="Styl31153"/>
    <w:rsid w:val="008B6832"/>
  </w:style>
  <w:style w:type="numbering" w:customStyle="1" w:styleId="Styl5151132">
    <w:name w:val="Styl5151132"/>
    <w:rsid w:val="008B6832"/>
  </w:style>
  <w:style w:type="numbering" w:customStyle="1" w:styleId="Styl511211">
    <w:name w:val="Styl511211"/>
    <w:rsid w:val="008B6832"/>
  </w:style>
  <w:style w:type="numbering" w:customStyle="1" w:styleId="Styl515121">
    <w:name w:val="Styl515121"/>
    <w:rsid w:val="008B6832"/>
  </w:style>
  <w:style w:type="numbering" w:customStyle="1" w:styleId="Styl5151111">
    <w:name w:val="Styl5151111"/>
    <w:rsid w:val="008B6832"/>
  </w:style>
  <w:style w:type="numbering" w:customStyle="1" w:styleId="Styl311121">
    <w:name w:val="Styl311121"/>
    <w:rsid w:val="008B6832"/>
  </w:style>
  <w:style w:type="numbering" w:customStyle="1" w:styleId="Styl51151">
    <w:name w:val="Styl51151"/>
    <w:rsid w:val="008B6832"/>
  </w:style>
  <w:style w:type="numbering" w:customStyle="1" w:styleId="Styl311312">
    <w:name w:val="Styl311312"/>
    <w:rsid w:val="008B6832"/>
  </w:style>
  <w:style w:type="numbering" w:customStyle="1" w:styleId="Styl311511">
    <w:name w:val="Styl311511"/>
    <w:rsid w:val="008B6832"/>
  </w:style>
  <w:style w:type="table" w:customStyle="1" w:styleId="Tabelasiatki1jasna12">
    <w:name w:val="Tabela siatki 1 — jasna12"/>
    <w:basedOn w:val="Standardowy"/>
    <w:uiPriority w:val="46"/>
    <w:rsid w:val="008B6832"/>
    <w:pPr>
      <w:spacing w:after="0" w:line="240" w:lineRule="auto"/>
    </w:pPr>
    <w:rPr>
      <w:kern w:val="0"/>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Styl5114412">
    <w:name w:val="Styl5114412"/>
    <w:rsid w:val="008B6832"/>
  </w:style>
  <w:style w:type="numbering" w:customStyle="1" w:styleId="Styl51532">
    <w:name w:val="Styl51532"/>
    <w:rsid w:val="008B6832"/>
  </w:style>
  <w:style w:type="numbering" w:customStyle="1" w:styleId="Styl11112">
    <w:name w:val="Styl11112"/>
    <w:uiPriority w:val="99"/>
    <w:rsid w:val="008B6832"/>
  </w:style>
  <w:style w:type="numbering" w:customStyle="1" w:styleId="Styl515132">
    <w:name w:val="Styl515132"/>
    <w:rsid w:val="008B6832"/>
  </w:style>
  <w:style w:type="numbering" w:customStyle="1" w:styleId="Bezlisty811">
    <w:name w:val="Bez listy811"/>
    <w:next w:val="Bezlisty"/>
    <w:uiPriority w:val="99"/>
    <w:semiHidden/>
    <w:unhideWhenUsed/>
    <w:rsid w:val="008B6832"/>
  </w:style>
  <w:style w:type="numbering" w:customStyle="1" w:styleId="Bezlisty6111">
    <w:name w:val="Bez listy6111"/>
    <w:next w:val="Bezlisty"/>
    <w:uiPriority w:val="99"/>
    <w:semiHidden/>
    <w:unhideWhenUsed/>
    <w:rsid w:val="008B6832"/>
  </w:style>
  <w:style w:type="numbering" w:customStyle="1" w:styleId="Bezlisty7111">
    <w:name w:val="Bez listy7111"/>
    <w:next w:val="Bezlisty"/>
    <w:uiPriority w:val="99"/>
    <w:semiHidden/>
    <w:unhideWhenUsed/>
    <w:rsid w:val="008B6832"/>
  </w:style>
  <w:style w:type="numbering" w:customStyle="1" w:styleId="Bezlisty911">
    <w:name w:val="Bez listy911"/>
    <w:next w:val="Bezlisty"/>
    <w:uiPriority w:val="99"/>
    <w:semiHidden/>
    <w:unhideWhenUsed/>
    <w:rsid w:val="008B6832"/>
  </w:style>
  <w:style w:type="numbering" w:customStyle="1" w:styleId="Bezlisty3311">
    <w:name w:val="Bez listy3311"/>
    <w:next w:val="Bezlisty"/>
    <w:uiPriority w:val="99"/>
    <w:semiHidden/>
    <w:unhideWhenUsed/>
    <w:rsid w:val="008B6832"/>
  </w:style>
  <w:style w:type="numbering" w:customStyle="1" w:styleId="Bezlisty4311">
    <w:name w:val="Bez listy4311"/>
    <w:next w:val="Bezlisty"/>
    <w:uiPriority w:val="99"/>
    <w:semiHidden/>
    <w:unhideWhenUsed/>
    <w:rsid w:val="008B6832"/>
  </w:style>
  <w:style w:type="numbering" w:customStyle="1" w:styleId="Bezlisty6211">
    <w:name w:val="Bez listy6211"/>
    <w:next w:val="Bezlisty"/>
    <w:uiPriority w:val="99"/>
    <w:semiHidden/>
    <w:unhideWhenUsed/>
    <w:rsid w:val="008B6832"/>
  </w:style>
  <w:style w:type="numbering" w:customStyle="1" w:styleId="Bezlisty7211">
    <w:name w:val="Bez listy7211"/>
    <w:next w:val="Bezlisty"/>
    <w:uiPriority w:val="99"/>
    <w:semiHidden/>
    <w:unhideWhenUsed/>
    <w:rsid w:val="008B6832"/>
  </w:style>
  <w:style w:type="numbering" w:customStyle="1" w:styleId="Bezlisty1011">
    <w:name w:val="Bez listy1011"/>
    <w:next w:val="Bezlisty"/>
    <w:uiPriority w:val="99"/>
    <w:semiHidden/>
    <w:unhideWhenUsed/>
    <w:rsid w:val="008B6832"/>
  </w:style>
  <w:style w:type="numbering" w:customStyle="1" w:styleId="Styl5151122">
    <w:name w:val="Styl5151122"/>
    <w:rsid w:val="008B6832"/>
  </w:style>
  <w:style w:type="numbering" w:customStyle="1" w:styleId="Styl511463">
    <w:name w:val="Styl511463"/>
    <w:rsid w:val="008B6832"/>
  </w:style>
  <w:style w:type="numbering" w:customStyle="1" w:styleId="Styl5114111">
    <w:name w:val="Styl5114111"/>
    <w:rsid w:val="008B6832"/>
  </w:style>
  <w:style w:type="numbering" w:customStyle="1" w:styleId="Styl5114222">
    <w:name w:val="Styl5114222"/>
    <w:rsid w:val="008B6832"/>
  </w:style>
  <w:style w:type="numbering" w:customStyle="1" w:styleId="Styl5114311">
    <w:name w:val="Styl5114311"/>
    <w:rsid w:val="008B6832"/>
  </w:style>
  <w:style w:type="numbering" w:customStyle="1" w:styleId="Styl5114421">
    <w:name w:val="Styl5114421"/>
    <w:rsid w:val="008B6832"/>
  </w:style>
  <w:style w:type="numbering" w:customStyle="1" w:styleId="Styl51542">
    <w:name w:val="Styl51542"/>
    <w:rsid w:val="008B6832"/>
  </w:style>
  <w:style w:type="table" w:customStyle="1" w:styleId="Tabela-Siatka2221">
    <w:name w:val="Tabela - Siatka2221"/>
    <w:basedOn w:val="Standardowy"/>
    <w:rsid w:val="008B6832"/>
    <w:pPr>
      <w:spacing w:after="0" w:line="240" w:lineRule="auto"/>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523">
    <w:name w:val="Styl31523"/>
    <w:rsid w:val="008B6832"/>
  </w:style>
  <w:style w:type="numbering" w:customStyle="1" w:styleId="Styl515142">
    <w:name w:val="Styl515142"/>
    <w:rsid w:val="008B6832"/>
  </w:style>
  <w:style w:type="numbering" w:customStyle="1" w:styleId="Styl5114232">
    <w:name w:val="Styl5114232"/>
    <w:rsid w:val="008B6832"/>
  </w:style>
  <w:style w:type="numbering" w:customStyle="1" w:styleId="Styl515152">
    <w:name w:val="Styl515152"/>
    <w:rsid w:val="008B6832"/>
  </w:style>
  <w:style w:type="numbering" w:customStyle="1" w:styleId="Styl511473">
    <w:name w:val="Styl511473"/>
    <w:rsid w:val="008B6832"/>
  </w:style>
  <w:style w:type="numbering" w:customStyle="1" w:styleId="Styl5114242">
    <w:name w:val="Styl5114242"/>
    <w:rsid w:val="008B6832"/>
  </w:style>
  <w:style w:type="numbering" w:customStyle="1" w:styleId="Styl5114432">
    <w:name w:val="Styl5114432"/>
    <w:rsid w:val="008B6832"/>
  </w:style>
  <w:style w:type="numbering" w:customStyle="1" w:styleId="Styl51552">
    <w:name w:val="Styl51552"/>
    <w:rsid w:val="008B6832"/>
  </w:style>
  <w:style w:type="numbering" w:customStyle="1" w:styleId="Styl31333">
    <w:name w:val="Styl31333"/>
    <w:rsid w:val="008B6832"/>
  </w:style>
  <w:style w:type="numbering" w:customStyle="1" w:styleId="Styl31533">
    <w:name w:val="Styl31533"/>
    <w:rsid w:val="008B6832"/>
  </w:style>
  <w:style w:type="numbering" w:customStyle="1" w:styleId="Styl311233">
    <w:name w:val="Styl311233"/>
    <w:rsid w:val="008B6832"/>
  </w:style>
  <w:style w:type="table" w:customStyle="1" w:styleId="TableGrid21">
    <w:name w:val="TableGrid21"/>
    <w:rsid w:val="008B6832"/>
    <w:pPr>
      <w:spacing w:after="0" w:line="240" w:lineRule="auto"/>
    </w:pPr>
    <w:rPr>
      <w:rFonts w:eastAsia="Times New Roman"/>
      <w:kern w:val="0"/>
      <w:lang w:eastAsia="pl-PL"/>
      <w14:ligatures w14:val="none"/>
    </w:rPr>
    <w:tblPr>
      <w:tblCellMar>
        <w:top w:w="0" w:type="dxa"/>
        <w:left w:w="0" w:type="dxa"/>
        <w:bottom w:w="0" w:type="dxa"/>
        <w:right w:w="0" w:type="dxa"/>
      </w:tblCellMar>
    </w:tblPr>
  </w:style>
  <w:style w:type="table" w:customStyle="1" w:styleId="TableGrid31">
    <w:name w:val="TableGrid31"/>
    <w:rsid w:val="008B6832"/>
    <w:pPr>
      <w:spacing w:after="0" w:line="240" w:lineRule="auto"/>
    </w:pPr>
    <w:rPr>
      <w:rFonts w:eastAsia="Times New Roman"/>
      <w:kern w:val="0"/>
      <w:lang w:eastAsia="pl-PL"/>
      <w14:ligatures w14:val="none"/>
    </w:rPr>
    <w:tblPr>
      <w:tblCellMar>
        <w:top w:w="0" w:type="dxa"/>
        <w:left w:w="0" w:type="dxa"/>
        <w:bottom w:w="0" w:type="dxa"/>
        <w:right w:w="0" w:type="dxa"/>
      </w:tblCellMar>
    </w:tblPr>
  </w:style>
  <w:style w:type="table" w:customStyle="1" w:styleId="TableGrid41">
    <w:name w:val="TableGrid41"/>
    <w:rsid w:val="008B6832"/>
    <w:pPr>
      <w:spacing w:after="0" w:line="240" w:lineRule="auto"/>
    </w:pPr>
    <w:rPr>
      <w:rFonts w:eastAsia="Times New Roman"/>
      <w:kern w:val="0"/>
      <w:lang w:eastAsia="pl-PL"/>
      <w14:ligatures w14:val="none"/>
    </w:rPr>
    <w:tblPr>
      <w:tblCellMar>
        <w:top w:w="0" w:type="dxa"/>
        <w:left w:w="0" w:type="dxa"/>
        <w:bottom w:w="0" w:type="dxa"/>
        <w:right w:w="0" w:type="dxa"/>
      </w:tblCellMar>
    </w:tblPr>
  </w:style>
  <w:style w:type="table" w:customStyle="1" w:styleId="TableGrid51">
    <w:name w:val="TableGrid51"/>
    <w:rsid w:val="008B6832"/>
    <w:pPr>
      <w:spacing w:after="0" w:line="240" w:lineRule="auto"/>
    </w:pPr>
    <w:rPr>
      <w:rFonts w:eastAsia="Times New Roman"/>
      <w:kern w:val="0"/>
      <w:lang w:eastAsia="pl-PL"/>
      <w14:ligatures w14:val="none"/>
    </w:rPr>
    <w:tblPr>
      <w:tblCellMar>
        <w:top w:w="0" w:type="dxa"/>
        <w:left w:w="0" w:type="dxa"/>
        <w:bottom w:w="0" w:type="dxa"/>
        <w:right w:w="0" w:type="dxa"/>
      </w:tblCellMar>
    </w:tblPr>
  </w:style>
  <w:style w:type="numbering" w:customStyle="1" w:styleId="Styl5114251">
    <w:name w:val="Styl5114251"/>
    <w:rsid w:val="008B6832"/>
  </w:style>
  <w:style w:type="numbering" w:customStyle="1" w:styleId="Styl5114441">
    <w:name w:val="Styl5114441"/>
    <w:rsid w:val="008B6832"/>
  </w:style>
  <w:style w:type="numbering" w:customStyle="1" w:styleId="Styl51561">
    <w:name w:val="Styl51561"/>
    <w:rsid w:val="008B6832"/>
  </w:style>
  <w:style w:type="numbering" w:customStyle="1" w:styleId="Styl1142">
    <w:name w:val="Styl1142"/>
    <w:uiPriority w:val="99"/>
    <w:rsid w:val="008B6832"/>
  </w:style>
  <w:style w:type="numbering" w:customStyle="1" w:styleId="Styl31341">
    <w:name w:val="Styl31341"/>
    <w:rsid w:val="008B6832"/>
  </w:style>
  <w:style w:type="numbering" w:customStyle="1" w:styleId="Styl31541">
    <w:name w:val="Styl31541"/>
    <w:rsid w:val="008B6832"/>
  </w:style>
  <w:style w:type="numbering" w:customStyle="1" w:styleId="Styl311241">
    <w:name w:val="Styl311241"/>
    <w:rsid w:val="008B6832"/>
  </w:style>
  <w:style w:type="numbering" w:customStyle="1" w:styleId="Styl5114511">
    <w:name w:val="Styl5114511"/>
    <w:rsid w:val="008B6832"/>
  </w:style>
  <w:style w:type="numbering" w:customStyle="1" w:styleId="Styl31161">
    <w:name w:val="Styl31161"/>
    <w:rsid w:val="008B6832"/>
  </w:style>
  <w:style w:type="numbering" w:customStyle="1" w:styleId="Styl511482">
    <w:name w:val="Styl511482"/>
    <w:rsid w:val="008B6832"/>
  </w:style>
  <w:style w:type="numbering" w:customStyle="1" w:styleId="Styl313112">
    <w:name w:val="Styl313112"/>
    <w:rsid w:val="008B6832"/>
  </w:style>
  <w:style w:type="numbering" w:customStyle="1" w:styleId="Styl315112">
    <w:name w:val="Styl315112"/>
    <w:rsid w:val="008B6832"/>
  </w:style>
  <w:style w:type="numbering" w:customStyle="1" w:styleId="Styl3112113">
    <w:name w:val="Styl3112113"/>
    <w:rsid w:val="008B6832"/>
  </w:style>
  <w:style w:type="numbering" w:customStyle="1" w:styleId="Styl311132">
    <w:name w:val="Styl311132"/>
    <w:rsid w:val="008B6832"/>
  </w:style>
  <w:style w:type="numbering" w:customStyle="1" w:styleId="Styl11122">
    <w:name w:val="Styl11122"/>
    <w:uiPriority w:val="99"/>
    <w:rsid w:val="008B6832"/>
  </w:style>
  <w:style w:type="numbering" w:customStyle="1" w:styleId="Styl5151312">
    <w:name w:val="Styl5151312"/>
    <w:rsid w:val="008B6832"/>
  </w:style>
  <w:style w:type="numbering" w:customStyle="1" w:styleId="Styl513111">
    <w:name w:val="Styl513111"/>
    <w:rsid w:val="008B6832"/>
  </w:style>
  <w:style w:type="numbering" w:customStyle="1" w:styleId="Styl51511211">
    <w:name w:val="Styl51511211"/>
    <w:rsid w:val="008B6832"/>
  </w:style>
  <w:style w:type="numbering" w:customStyle="1" w:styleId="Styl5114611">
    <w:name w:val="Styl5114611"/>
    <w:rsid w:val="008B6832"/>
  </w:style>
  <w:style w:type="numbering" w:customStyle="1" w:styleId="Styl51142211">
    <w:name w:val="Styl51142211"/>
    <w:rsid w:val="008B6832"/>
  </w:style>
  <w:style w:type="numbering" w:customStyle="1" w:styleId="Styl515411">
    <w:name w:val="Styl515411"/>
    <w:rsid w:val="008B6832"/>
  </w:style>
  <w:style w:type="numbering" w:customStyle="1" w:styleId="Styl313211">
    <w:name w:val="Styl313211"/>
    <w:rsid w:val="008B6832"/>
  </w:style>
  <w:style w:type="numbering" w:customStyle="1" w:styleId="Styl3114211">
    <w:name w:val="Styl3114211"/>
    <w:rsid w:val="008B6832"/>
  </w:style>
  <w:style w:type="numbering" w:customStyle="1" w:styleId="Styl315211">
    <w:name w:val="Styl315211"/>
    <w:rsid w:val="008B6832"/>
  </w:style>
  <w:style w:type="numbering" w:customStyle="1" w:styleId="Styl12211">
    <w:name w:val="Styl12211"/>
    <w:uiPriority w:val="99"/>
    <w:rsid w:val="008B6832"/>
  </w:style>
  <w:style w:type="numbering" w:customStyle="1" w:styleId="Styl1411">
    <w:name w:val="Styl1411"/>
    <w:uiPriority w:val="99"/>
    <w:rsid w:val="008B6832"/>
  </w:style>
  <w:style w:type="numbering" w:customStyle="1" w:styleId="Styl3112211">
    <w:name w:val="Styl3112211"/>
    <w:rsid w:val="008B6832"/>
  </w:style>
  <w:style w:type="numbering" w:customStyle="1" w:styleId="Styl311321">
    <w:name w:val="Styl311321"/>
    <w:rsid w:val="008B6832"/>
  </w:style>
  <w:style w:type="numbering" w:customStyle="1" w:styleId="Styl11211">
    <w:name w:val="Styl11211"/>
    <w:uiPriority w:val="99"/>
    <w:rsid w:val="008B6832"/>
  </w:style>
  <w:style w:type="numbering" w:customStyle="1" w:styleId="Styl5151411">
    <w:name w:val="Styl5151411"/>
    <w:rsid w:val="008B6832"/>
  </w:style>
  <w:style w:type="numbering" w:customStyle="1" w:styleId="Styl51142311">
    <w:name w:val="Styl51142311"/>
    <w:rsid w:val="008B6832"/>
  </w:style>
  <w:style w:type="numbering" w:customStyle="1" w:styleId="Styl5151511">
    <w:name w:val="Styl5151511"/>
    <w:rsid w:val="008B6832"/>
  </w:style>
  <w:style w:type="numbering" w:customStyle="1" w:styleId="Styl51511311">
    <w:name w:val="Styl51511311"/>
    <w:rsid w:val="008B6832"/>
  </w:style>
  <w:style w:type="numbering" w:customStyle="1" w:styleId="Styl5114712">
    <w:name w:val="Styl5114712"/>
    <w:rsid w:val="008B6832"/>
  </w:style>
  <w:style w:type="numbering" w:customStyle="1" w:styleId="Styl51142411">
    <w:name w:val="Styl51142411"/>
    <w:rsid w:val="008B6832"/>
  </w:style>
  <w:style w:type="numbering" w:customStyle="1" w:styleId="Styl51144311">
    <w:name w:val="Styl51144311"/>
    <w:rsid w:val="008B6832"/>
  </w:style>
  <w:style w:type="numbering" w:customStyle="1" w:styleId="Styl515511">
    <w:name w:val="Styl515511"/>
    <w:rsid w:val="008B6832"/>
  </w:style>
  <w:style w:type="numbering" w:customStyle="1" w:styleId="Styl313311">
    <w:name w:val="Styl313311"/>
    <w:rsid w:val="008B6832"/>
  </w:style>
  <w:style w:type="numbering" w:customStyle="1" w:styleId="Styl3114311">
    <w:name w:val="Styl3114311"/>
    <w:rsid w:val="008B6832"/>
  </w:style>
  <w:style w:type="numbering" w:customStyle="1" w:styleId="Styl315311">
    <w:name w:val="Styl315311"/>
    <w:rsid w:val="008B6832"/>
  </w:style>
  <w:style w:type="numbering" w:customStyle="1" w:styleId="Styl12311">
    <w:name w:val="Styl12311"/>
    <w:uiPriority w:val="99"/>
    <w:rsid w:val="008B6832"/>
  </w:style>
  <w:style w:type="numbering" w:customStyle="1" w:styleId="Styl1511">
    <w:name w:val="Styl1511"/>
    <w:uiPriority w:val="99"/>
    <w:rsid w:val="008B6832"/>
  </w:style>
  <w:style w:type="numbering" w:customStyle="1" w:styleId="Styl3112311">
    <w:name w:val="Styl3112311"/>
    <w:rsid w:val="008B6832"/>
  </w:style>
  <w:style w:type="numbering" w:customStyle="1" w:styleId="Styl311522">
    <w:name w:val="Styl311522"/>
    <w:rsid w:val="008B6832"/>
  </w:style>
  <w:style w:type="numbering" w:customStyle="1" w:styleId="Styl11311">
    <w:name w:val="Styl11311"/>
    <w:uiPriority w:val="99"/>
    <w:rsid w:val="008B6832"/>
  </w:style>
  <w:style w:type="numbering" w:customStyle="1" w:styleId="Styl515311">
    <w:name w:val="Styl515311"/>
    <w:rsid w:val="008B6832"/>
  </w:style>
  <w:style w:type="numbering" w:customStyle="1" w:styleId="Styl3134111">
    <w:name w:val="Styl3134111"/>
    <w:rsid w:val="008B6832"/>
  </w:style>
  <w:style w:type="numbering" w:customStyle="1" w:styleId="Styl3114322">
    <w:name w:val="Styl3114322"/>
    <w:rsid w:val="008B6832"/>
  </w:style>
  <w:style w:type="numbering" w:customStyle="1" w:styleId="Styl51147111">
    <w:name w:val="Styl51147111"/>
    <w:rsid w:val="008B6832"/>
  </w:style>
  <w:style w:type="numbering" w:customStyle="1" w:styleId="Styl31121111">
    <w:name w:val="Styl31121111"/>
    <w:rsid w:val="008B6832"/>
  </w:style>
  <w:style w:type="numbering" w:customStyle="1" w:styleId="Styl311151">
    <w:name w:val="Styl311151"/>
    <w:rsid w:val="008B6832"/>
  </w:style>
  <w:style w:type="numbering" w:customStyle="1" w:styleId="Styl11141">
    <w:name w:val="Styl11141"/>
    <w:uiPriority w:val="99"/>
    <w:rsid w:val="008B6832"/>
  </w:style>
  <w:style w:type="numbering" w:customStyle="1" w:styleId="Styl3116111">
    <w:name w:val="Styl3116111"/>
    <w:rsid w:val="008B6832"/>
  </w:style>
  <w:style w:type="numbering" w:customStyle="1" w:styleId="Styl511441111">
    <w:name w:val="Styl511441111"/>
    <w:rsid w:val="008B6832"/>
  </w:style>
  <w:style w:type="numbering" w:customStyle="1" w:styleId="Styl31143211">
    <w:name w:val="Styl31143211"/>
    <w:rsid w:val="008B6832"/>
  </w:style>
  <w:style w:type="numbering" w:customStyle="1" w:styleId="Styl515161">
    <w:name w:val="Styl515161"/>
    <w:rsid w:val="008B6832"/>
  </w:style>
  <w:style w:type="numbering" w:customStyle="1" w:styleId="Styl5151141">
    <w:name w:val="Styl5151141"/>
    <w:rsid w:val="008B6832"/>
  </w:style>
  <w:style w:type="numbering" w:customStyle="1" w:styleId="Styl5114451">
    <w:name w:val="Styl5114451"/>
    <w:rsid w:val="008B6832"/>
  </w:style>
  <w:style w:type="numbering" w:customStyle="1" w:styleId="Styl51571">
    <w:name w:val="Styl51571"/>
    <w:rsid w:val="008B6832"/>
  </w:style>
  <w:style w:type="numbering" w:customStyle="1" w:styleId="Styl11131">
    <w:name w:val="Styl11131"/>
    <w:uiPriority w:val="99"/>
    <w:rsid w:val="008B6832"/>
  </w:style>
  <w:style w:type="numbering" w:customStyle="1" w:styleId="Bezlisty281">
    <w:name w:val="Bez listy281"/>
    <w:next w:val="Bezlisty"/>
    <w:uiPriority w:val="99"/>
    <w:semiHidden/>
    <w:unhideWhenUsed/>
    <w:rsid w:val="008B6832"/>
  </w:style>
  <w:style w:type="table" w:customStyle="1" w:styleId="Tabela-Siatka281">
    <w:name w:val="Tabela - Siatka281"/>
    <w:basedOn w:val="Standardowy"/>
    <w:next w:val="Tabela-Siatka"/>
    <w:rsid w:val="008B6832"/>
    <w:pPr>
      <w:spacing w:after="0" w:line="240" w:lineRule="auto"/>
    </w:pPr>
    <w:rPr>
      <w:rFonts w:eastAsia="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81">
    <w:name w:val="Tabela - Siatka381"/>
    <w:basedOn w:val="Standardowy"/>
    <w:next w:val="Tabela-Siatka"/>
    <w:uiPriority w:val="59"/>
    <w:rsid w:val="008B6832"/>
    <w:pPr>
      <w:spacing w:after="0" w:line="240" w:lineRule="auto"/>
    </w:pPr>
    <w:rPr>
      <w:rFonts w:ascii="Times New Roman" w:eastAsia="Times New Roman"/>
      <w:kern w:val="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81">
    <w:name w:val="Bez listy1181"/>
    <w:next w:val="Bezlisty"/>
    <w:uiPriority w:val="99"/>
    <w:semiHidden/>
    <w:unhideWhenUsed/>
    <w:rsid w:val="008B6832"/>
  </w:style>
  <w:style w:type="numbering" w:customStyle="1" w:styleId="Bezlisty291">
    <w:name w:val="Bez listy291"/>
    <w:next w:val="Bezlisty"/>
    <w:uiPriority w:val="99"/>
    <w:semiHidden/>
    <w:unhideWhenUsed/>
    <w:rsid w:val="008B6832"/>
  </w:style>
  <w:style w:type="numbering" w:customStyle="1" w:styleId="Bezlisty381">
    <w:name w:val="Bez listy381"/>
    <w:next w:val="Bezlisty"/>
    <w:uiPriority w:val="99"/>
    <w:semiHidden/>
    <w:unhideWhenUsed/>
    <w:rsid w:val="008B6832"/>
  </w:style>
  <w:style w:type="numbering" w:customStyle="1" w:styleId="Bezlisty1191">
    <w:name w:val="Bez listy1191"/>
    <w:next w:val="Bezlisty"/>
    <w:semiHidden/>
    <w:unhideWhenUsed/>
    <w:rsid w:val="008B6832"/>
  </w:style>
  <w:style w:type="numbering" w:customStyle="1" w:styleId="Bezlisty2161">
    <w:name w:val="Bez listy2161"/>
    <w:next w:val="Bezlisty"/>
    <w:uiPriority w:val="99"/>
    <w:semiHidden/>
    <w:unhideWhenUsed/>
    <w:rsid w:val="008B6832"/>
  </w:style>
  <w:style w:type="numbering" w:customStyle="1" w:styleId="Bezlisty481">
    <w:name w:val="Bez listy481"/>
    <w:next w:val="Bezlisty"/>
    <w:uiPriority w:val="99"/>
    <w:semiHidden/>
    <w:unhideWhenUsed/>
    <w:rsid w:val="008B6832"/>
  </w:style>
  <w:style w:type="numbering" w:customStyle="1" w:styleId="Bezlisty11161">
    <w:name w:val="Bez listy11161"/>
    <w:next w:val="Bezlisty"/>
    <w:uiPriority w:val="99"/>
    <w:semiHidden/>
    <w:unhideWhenUsed/>
    <w:rsid w:val="008B6832"/>
  </w:style>
  <w:style w:type="numbering" w:customStyle="1" w:styleId="Styl171">
    <w:name w:val="Styl171"/>
    <w:uiPriority w:val="99"/>
    <w:rsid w:val="008B6832"/>
  </w:style>
  <w:style w:type="numbering" w:customStyle="1" w:styleId="Bezlisty571">
    <w:name w:val="Bez listy571"/>
    <w:next w:val="Bezlisty"/>
    <w:uiPriority w:val="99"/>
    <w:semiHidden/>
    <w:unhideWhenUsed/>
    <w:rsid w:val="008B6832"/>
  </w:style>
  <w:style w:type="numbering" w:customStyle="1" w:styleId="Bezlisty671">
    <w:name w:val="Bez listy671"/>
    <w:next w:val="Bezlisty"/>
    <w:semiHidden/>
    <w:rsid w:val="008B6832"/>
  </w:style>
  <w:style w:type="numbering" w:customStyle="1" w:styleId="Bezlisty1251">
    <w:name w:val="Bez listy1251"/>
    <w:next w:val="Bezlisty"/>
    <w:uiPriority w:val="99"/>
    <w:semiHidden/>
    <w:unhideWhenUsed/>
    <w:rsid w:val="008B6832"/>
  </w:style>
  <w:style w:type="numbering" w:customStyle="1" w:styleId="Bezlisty11241">
    <w:name w:val="Bez listy11241"/>
    <w:next w:val="Bezlisty"/>
    <w:uiPriority w:val="99"/>
    <w:semiHidden/>
    <w:unhideWhenUsed/>
    <w:rsid w:val="008B6832"/>
  </w:style>
  <w:style w:type="numbering" w:customStyle="1" w:styleId="Bezlisty111161">
    <w:name w:val="Bez listy111161"/>
    <w:next w:val="Bezlisty"/>
    <w:uiPriority w:val="99"/>
    <w:semiHidden/>
    <w:unhideWhenUsed/>
    <w:rsid w:val="008B6832"/>
  </w:style>
  <w:style w:type="numbering" w:customStyle="1" w:styleId="Bezlisty2251">
    <w:name w:val="Bez listy2251"/>
    <w:next w:val="Bezlisty"/>
    <w:uiPriority w:val="99"/>
    <w:semiHidden/>
    <w:unhideWhenUsed/>
    <w:rsid w:val="008B6832"/>
  </w:style>
  <w:style w:type="numbering" w:customStyle="1" w:styleId="Bezlisty3151">
    <w:name w:val="Bez listy3151"/>
    <w:next w:val="Bezlisty"/>
    <w:uiPriority w:val="99"/>
    <w:semiHidden/>
    <w:unhideWhenUsed/>
    <w:rsid w:val="008B6832"/>
  </w:style>
  <w:style w:type="numbering" w:customStyle="1" w:styleId="Bezlisty1111161">
    <w:name w:val="Bez listy1111161"/>
    <w:next w:val="Bezlisty"/>
    <w:semiHidden/>
    <w:unhideWhenUsed/>
    <w:rsid w:val="008B6832"/>
  </w:style>
  <w:style w:type="numbering" w:customStyle="1" w:styleId="Bezlisty21151">
    <w:name w:val="Bez listy21151"/>
    <w:next w:val="Bezlisty"/>
    <w:uiPriority w:val="99"/>
    <w:semiHidden/>
    <w:unhideWhenUsed/>
    <w:rsid w:val="008B6832"/>
  </w:style>
  <w:style w:type="numbering" w:customStyle="1" w:styleId="Bezlisty4151">
    <w:name w:val="Bez listy4151"/>
    <w:next w:val="Bezlisty"/>
    <w:uiPriority w:val="99"/>
    <w:semiHidden/>
    <w:unhideWhenUsed/>
    <w:rsid w:val="008B6832"/>
  </w:style>
  <w:style w:type="numbering" w:customStyle="1" w:styleId="Bezlisty11111151">
    <w:name w:val="Bez listy11111151"/>
    <w:next w:val="Bezlisty"/>
    <w:uiPriority w:val="99"/>
    <w:semiHidden/>
    <w:unhideWhenUsed/>
    <w:rsid w:val="008B6832"/>
  </w:style>
  <w:style w:type="numbering" w:customStyle="1" w:styleId="Styl1151">
    <w:name w:val="Styl1151"/>
    <w:uiPriority w:val="99"/>
    <w:rsid w:val="008B6832"/>
  </w:style>
  <w:style w:type="numbering" w:customStyle="1" w:styleId="Bezlisty5151">
    <w:name w:val="Bez listy5151"/>
    <w:next w:val="Bezlisty"/>
    <w:uiPriority w:val="99"/>
    <w:semiHidden/>
    <w:unhideWhenUsed/>
    <w:rsid w:val="008B6832"/>
  </w:style>
  <w:style w:type="numbering" w:customStyle="1" w:styleId="Bezlisty771">
    <w:name w:val="Bez listy771"/>
    <w:next w:val="Bezlisty"/>
    <w:uiPriority w:val="99"/>
    <w:semiHidden/>
    <w:rsid w:val="008B6832"/>
  </w:style>
  <w:style w:type="numbering" w:customStyle="1" w:styleId="Bezlisty1351">
    <w:name w:val="Bez listy1351"/>
    <w:next w:val="Bezlisty"/>
    <w:uiPriority w:val="99"/>
    <w:semiHidden/>
    <w:unhideWhenUsed/>
    <w:rsid w:val="008B6832"/>
  </w:style>
  <w:style w:type="numbering" w:customStyle="1" w:styleId="Bezlisty11341">
    <w:name w:val="Bez listy11341"/>
    <w:next w:val="Bezlisty"/>
    <w:uiPriority w:val="99"/>
    <w:semiHidden/>
    <w:unhideWhenUsed/>
    <w:rsid w:val="008B6832"/>
  </w:style>
  <w:style w:type="numbering" w:customStyle="1" w:styleId="Bezlisty111241">
    <w:name w:val="Bez listy111241"/>
    <w:next w:val="Bezlisty"/>
    <w:uiPriority w:val="99"/>
    <w:semiHidden/>
    <w:unhideWhenUsed/>
    <w:rsid w:val="008B6832"/>
  </w:style>
  <w:style w:type="numbering" w:customStyle="1" w:styleId="Bezlisty2351">
    <w:name w:val="Bez listy2351"/>
    <w:next w:val="Bezlisty"/>
    <w:uiPriority w:val="99"/>
    <w:semiHidden/>
    <w:unhideWhenUsed/>
    <w:rsid w:val="008B6832"/>
  </w:style>
  <w:style w:type="numbering" w:customStyle="1" w:styleId="Bezlisty3251">
    <w:name w:val="Bez listy3251"/>
    <w:next w:val="Bezlisty"/>
    <w:uiPriority w:val="99"/>
    <w:semiHidden/>
    <w:unhideWhenUsed/>
    <w:rsid w:val="008B6832"/>
  </w:style>
  <w:style w:type="numbering" w:customStyle="1" w:styleId="Bezlisty1111241">
    <w:name w:val="Bez listy1111241"/>
    <w:next w:val="Bezlisty"/>
    <w:semiHidden/>
    <w:unhideWhenUsed/>
    <w:rsid w:val="008B6832"/>
  </w:style>
  <w:style w:type="numbering" w:customStyle="1" w:styleId="Bezlisty21241">
    <w:name w:val="Bez listy21241"/>
    <w:next w:val="Bezlisty"/>
    <w:uiPriority w:val="99"/>
    <w:semiHidden/>
    <w:unhideWhenUsed/>
    <w:rsid w:val="008B6832"/>
  </w:style>
  <w:style w:type="numbering" w:customStyle="1" w:styleId="Bezlisty4251">
    <w:name w:val="Bez listy4251"/>
    <w:next w:val="Bezlisty"/>
    <w:uiPriority w:val="99"/>
    <w:semiHidden/>
    <w:unhideWhenUsed/>
    <w:rsid w:val="008B6832"/>
  </w:style>
  <w:style w:type="numbering" w:customStyle="1" w:styleId="Bezlisty11111241">
    <w:name w:val="Bez listy11111241"/>
    <w:next w:val="Bezlisty"/>
    <w:uiPriority w:val="99"/>
    <w:semiHidden/>
    <w:unhideWhenUsed/>
    <w:rsid w:val="008B6832"/>
  </w:style>
  <w:style w:type="numbering" w:customStyle="1" w:styleId="Styl1251">
    <w:name w:val="Styl1251"/>
    <w:uiPriority w:val="99"/>
    <w:rsid w:val="008B6832"/>
  </w:style>
  <w:style w:type="numbering" w:customStyle="1" w:styleId="Bezlisty5251">
    <w:name w:val="Bez listy5251"/>
    <w:next w:val="Bezlisty"/>
    <w:uiPriority w:val="99"/>
    <w:semiHidden/>
    <w:unhideWhenUsed/>
    <w:rsid w:val="008B6832"/>
  </w:style>
  <w:style w:type="numbering" w:customStyle="1" w:styleId="Styl313221">
    <w:name w:val="Styl313221"/>
    <w:rsid w:val="008B6832"/>
  </w:style>
  <w:style w:type="numbering" w:customStyle="1" w:styleId="Styl3114121">
    <w:name w:val="Styl3114121"/>
    <w:rsid w:val="008B6832"/>
  </w:style>
  <w:style w:type="numbering" w:customStyle="1" w:styleId="Styl315121">
    <w:name w:val="Styl315121"/>
    <w:rsid w:val="008B6832"/>
  </w:style>
  <w:style w:type="numbering" w:customStyle="1" w:styleId="Styl12121">
    <w:name w:val="Styl12121"/>
    <w:uiPriority w:val="99"/>
    <w:rsid w:val="008B6832"/>
  </w:style>
  <w:style w:type="numbering" w:customStyle="1" w:styleId="Styl1321">
    <w:name w:val="Styl1321"/>
    <w:uiPriority w:val="99"/>
    <w:rsid w:val="008B6832"/>
  </w:style>
  <w:style w:type="numbering" w:customStyle="1" w:styleId="Styl3112221">
    <w:name w:val="Styl3112221"/>
    <w:rsid w:val="008B6832"/>
  </w:style>
  <w:style w:type="numbering" w:customStyle="1" w:styleId="MojaLista111">
    <w:name w:val="Moja_Lista_111"/>
    <w:uiPriority w:val="99"/>
    <w:rsid w:val="008B6832"/>
  </w:style>
  <w:style w:type="numbering" w:customStyle="1" w:styleId="WWNum12411">
    <w:name w:val="WWNum12411"/>
    <w:basedOn w:val="Bezlisty"/>
    <w:rsid w:val="008B6832"/>
  </w:style>
  <w:style w:type="numbering" w:customStyle="1" w:styleId="ListaPZP0111">
    <w:name w:val="ListaPZP0111"/>
    <w:uiPriority w:val="99"/>
    <w:rsid w:val="008B6832"/>
  </w:style>
  <w:style w:type="numbering" w:customStyle="1" w:styleId="Styl515171">
    <w:name w:val="Styl515171"/>
    <w:rsid w:val="008B6832"/>
  </w:style>
  <w:style w:type="numbering" w:customStyle="1" w:styleId="Styl5151151">
    <w:name w:val="Styl5151151"/>
    <w:rsid w:val="008B6832"/>
  </w:style>
  <w:style w:type="numbering" w:customStyle="1" w:styleId="Styl5114461">
    <w:name w:val="Styl5114461"/>
    <w:rsid w:val="008B6832"/>
  </w:style>
  <w:style w:type="numbering" w:customStyle="1" w:styleId="Styl51581">
    <w:name w:val="Styl51581"/>
    <w:rsid w:val="008B6832"/>
  </w:style>
  <w:style w:type="numbering" w:customStyle="1" w:styleId="Styl3114331">
    <w:name w:val="Styl3114331"/>
    <w:rsid w:val="008B6832"/>
  </w:style>
  <w:style w:type="numbering" w:customStyle="1" w:styleId="Styl11221">
    <w:name w:val="Styl11221"/>
    <w:uiPriority w:val="99"/>
    <w:rsid w:val="008B6832"/>
  </w:style>
  <w:style w:type="numbering" w:customStyle="1" w:styleId="Styl1521">
    <w:name w:val="Styl1521"/>
    <w:uiPriority w:val="99"/>
    <w:rsid w:val="008B6832"/>
  </w:style>
  <w:style w:type="numbering" w:customStyle="1" w:styleId="Styl313231">
    <w:name w:val="Styl313231"/>
    <w:rsid w:val="008B6832"/>
  </w:style>
  <w:style w:type="numbering" w:customStyle="1" w:styleId="Styl31141111">
    <w:name w:val="Styl31141111"/>
    <w:rsid w:val="008B6832"/>
  </w:style>
  <w:style w:type="numbering" w:customStyle="1" w:styleId="Styl315131">
    <w:name w:val="Styl315131"/>
    <w:rsid w:val="008B6832"/>
  </w:style>
  <w:style w:type="numbering" w:customStyle="1" w:styleId="Styl121111">
    <w:name w:val="Styl121111"/>
    <w:uiPriority w:val="99"/>
    <w:rsid w:val="008B6832"/>
  </w:style>
  <w:style w:type="numbering" w:customStyle="1" w:styleId="Styl13111">
    <w:name w:val="Styl13111"/>
    <w:uiPriority w:val="99"/>
    <w:rsid w:val="008B6832"/>
  </w:style>
  <w:style w:type="numbering" w:customStyle="1" w:styleId="Styl3112231">
    <w:name w:val="Styl3112231"/>
    <w:rsid w:val="008B6832"/>
  </w:style>
  <w:style w:type="numbering" w:customStyle="1" w:styleId="MojaLista121">
    <w:name w:val="Moja_Lista_121"/>
    <w:uiPriority w:val="99"/>
    <w:rsid w:val="008B6832"/>
  </w:style>
  <w:style w:type="numbering" w:customStyle="1" w:styleId="WWNum12421">
    <w:name w:val="WWNum12421"/>
    <w:basedOn w:val="Bezlisty"/>
    <w:rsid w:val="008B6832"/>
  </w:style>
  <w:style w:type="numbering" w:customStyle="1" w:styleId="ListaPZP0121">
    <w:name w:val="ListaPZP0121"/>
    <w:uiPriority w:val="99"/>
    <w:rsid w:val="008B6832"/>
  </w:style>
  <w:style w:type="numbering" w:customStyle="1" w:styleId="Styl3161">
    <w:name w:val="Styl3161"/>
    <w:rsid w:val="008B6832"/>
  </w:style>
  <w:style w:type="numbering" w:customStyle="1" w:styleId="Styl5161">
    <w:name w:val="Styl5161"/>
    <w:rsid w:val="008B6832"/>
  </w:style>
  <w:style w:type="numbering" w:customStyle="1" w:styleId="Styl513121">
    <w:name w:val="Styl513121"/>
    <w:rsid w:val="008B6832"/>
  </w:style>
  <w:style w:type="numbering" w:customStyle="1" w:styleId="Styl3113111">
    <w:name w:val="Styl3113111"/>
    <w:rsid w:val="008B6832"/>
  </w:style>
  <w:style w:type="numbering" w:customStyle="1" w:styleId="Styl111111">
    <w:name w:val="Styl111111"/>
    <w:uiPriority w:val="99"/>
    <w:rsid w:val="008B6832"/>
  </w:style>
  <w:style w:type="numbering" w:customStyle="1" w:styleId="Styl5114621">
    <w:name w:val="Styl5114621"/>
    <w:rsid w:val="008B6832"/>
  </w:style>
  <w:style w:type="numbering" w:customStyle="1" w:styleId="Styl315221">
    <w:name w:val="Styl315221"/>
    <w:rsid w:val="008B6832"/>
  </w:style>
  <w:style w:type="numbering" w:customStyle="1" w:styleId="Styl5114721">
    <w:name w:val="Styl5114721"/>
    <w:rsid w:val="008B6832"/>
  </w:style>
  <w:style w:type="numbering" w:customStyle="1" w:styleId="Styl313321">
    <w:name w:val="Styl313321"/>
    <w:rsid w:val="008B6832"/>
  </w:style>
  <w:style w:type="numbering" w:customStyle="1" w:styleId="Styl315321">
    <w:name w:val="Styl315321"/>
    <w:rsid w:val="008B6832"/>
  </w:style>
  <w:style w:type="numbering" w:customStyle="1" w:styleId="Styl3112321">
    <w:name w:val="Styl3112321"/>
    <w:rsid w:val="008B6832"/>
  </w:style>
  <w:style w:type="numbering" w:customStyle="1" w:styleId="Styl11411">
    <w:name w:val="Styl11411"/>
    <w:uiPriority w:val="99"/>
    <w:rsid w:val="008B6832"/>
  </w:style>
  <w:style w:type="numbering" w:customStyle="1" w:styleId="Styl5114811">
    <w:name w:val="Styl5114811"/>
    <w:rsid w:val="008B6832"/>
  </w:style>
  <w:style w:type="numbering" w:customStyle="1" w:styleId="Styl3131111">
    <w:name w:val="Styl3131111"/>
    <w:rsid w:val="008B6832"/>
  </w:style>
  <w:style w:type="numbering" w:customStyle="1" w:styleId="Styl3151111">
    <w:name w:val="Styl3151111"/>
    <w:rsid w:val="008B6832"/>
  </w:style>
  <w:style w:type="numbering" w:customStyle="1" w:styleId="Styl31121121">
    <w:name w:val="Styl31121121"/>
    <w:rsid w:val="008B6832"/>
  </w:style>
  <w:style w:type="numbering" w:customStyle="1" w:styleId="Styl3111311">
    <w:name w:val="Styl3111311"/>
    <w:rsid w:val="008B6832"/>
  </w:style>
  <w:style w:type="numbering" w:customStyle="1" w:styleId="Styl111211">
    <w:name w:val="Styl111211"/>
    <w:uiPriority w:val="99"/>
    <w:rsid w:val="008B6832"/>
  </w:style>
  <w:style w:type="numbering" w:customStyle="1" w:styleId="Styl51513111">
    <w:name w:val="Styl51513111"/>
    <w:rsid w:val="008B6832"/>
  </w:style>
  <w:style w:type="numbering" w:customStyle="1" w:styleId="Styl3115211">
    <w:name w:val="Styl3115211"/>
    <w:rsid w:val="008B6832"/>
  </w:style>
  <w:style w:type="numbering" w:customStyle="1" w:styleId="Styl3115212">
    <w:name w:val="Styl3115212"/>
    <w:rsid w:val="008B6832"/>
  </w:style>
  <w:style w:type="table" w:customStyle="1" w:styleId="Tabela-Siatka29">
    <w:name w:val="Tabela - Siatka29"/>
    <w:basedOn w:val="Standardowy"/>
    <w:next w:val="Tabela-Siatka"/>
    <w:uiPriority w:val="39"/>
    <w:rsid w:val="008B6832"/>
    <w:pPr>
      <w:spacing w:after="0" w:line="240" w:lineRule="auto"/>
    </w:pPr>
    <w:rPr>
      <w:rFonts w:ascii="Aptos" w:eastAsia="Aptos" w:hAnsi="Aptos"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321">
    <w:name w:val="Styl12321"/>
    <w:uiPriority w:val="99"/>
    <w:rsid w:val="003C7ECC"/>
  </w:style>
  <w:style w:type="numbering" w:customStyle="1" w:styleId="Styl51124">
    <w:name w:val="Styl51124"/>
    <w:rsid w:val="00CB659C"/>
    <w:pPr>
      <w:numPr>
        <w:numId w:val="16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17910">
      <w:bodyDiv w:val="1"/>
      <w:marLeft w:val="0"/>
      <w:marRight w:val="0"/>
      <w:marTop w:val="0"/>
      <w:marBottom w:val="0"/>
      <w:divBdr>
        <w:top w:val="none" w:sz="0" w:space="0" w:color="auto"/>
        <w:left w:val="none" w:sz="0" w:space="0" w:color="auto"/>
        <w:bottom w:val="none" w:sz="0" w:space="0" w:color="auto"/>
        <w:right w:val="none" w:sz="0" w:space="0" w:color="auto"/>
      </w:divBdr>
    </w:div>
    <w:div w:id="197401433">
      <w:bodyDiv w:val="1"/>
      <w:marLeft w:val="0"/>
      <w:marRight w:val="0"/>
      <w:marTop w:val="0"/>
      <w:marBottom w:val="0"/>
      <w:divBdr>
        <w:top w:val="none" w:sz="0" w:space="0" w:color="auto"/>
        <w:left w:val="none" w:sz="0" w:space="0" w:color="auto"/>
        <w:bottom w:val="none" w:sz="0" w:space="0" w:color="auto"/>
        <w:right w:val="none" w:sz="0" w:space="0" w:color="auto"/>
      </w:divBdr>
    </w:div>
    <w:div w:id="862014651">
      <w:bodyDiv w:val="1"/>
      <w:marLeft w:val="0"/>
      <w:marRight w:val="0"/>
      <w:marTop w:val="0"/>
      <w:marBottom w:val="0"/>
      <w:divBdr>
        <w:top w:val="none" w:sz="0" w:space="0" w:color="auto"/>
        <w:left w:val="none" w:sz="0" w:space="0" w:color="auto"/>
        <w:bottom w:val="none" w:sz="0" w:space="0" w:color="auto"/>
        <w:right w:val="none" w:sz="0" w:space="0" w:color="auto"/>
      </w:divBdr>
    </w:div>
    <w:div w:id="914389431">
      <w:bodyDiv w:val="1"/>
      <w:marLeft w:val="0"/>
      <w:marRight w:val="0"/>
      <w:marTop w:val="0"/>
      <w:marBottom w:val="0"/>
      <w:divBdr>
        <w:top w:val="none" w:sz="0" w:space="0" w:color="auto"/>
        <w:left w:val="none" w:sz="0" w:space="0" w:color="auto"/>
        <w:bottom w:val="none" w:sz="0" w:space="0" w:color="auto"/>
        <w:right w:val="none" w:sz="0" w:space="0" w:color="auto"/>
      </w:divBdr>
    </w:div>
    <w:div w:id="1044217298">
      <w:bodyDiv w:val="1"/>
      <w:marLeft w:val="0"/>
      <w:marRight w:val="0"/>
      <w:marTop w:val="0"/>
      <w:marBottom w:val="0"/>
      <w:divBdr>
        <w:top w:val="none" w:sz="0" w:space="0" w:color="auto"/>
        <w:left w:val="none" w:sz="0" w:space="0" w:color="auto"/>
        <w:bottom w:val="none" w:sz="0" w:space="0" w:color="auto"/>
        <w:right w:val="none" w:sz="0" w:space="0" w:color="auto"/>
      </w:divBdr>
    </w:div>
    <w:div w:id="1078358250">
      <w:bodyDiv w:val="1"/>
      <w:marLeft w:val="0"/>
      <w:marRight w:val="0"/>
      <w:marTop w:val="0"/>
      <w:marBottom w:val="0"/>
      <w:divBdr>
        <w:top w:val="none" w:sz="0" w:space="0" w:color="auto"/>
        <w:left w:val="none" w:sz="0" w:space="0" w:color="auto"/>
        <w:bottom w:val="none" w:sz="0" w:space="0" w:color="auto"/>
        <w:right w:val="none" w:sz="0" w:space="0" w:color="auto"/>
      </w:divBdr>
    </w:div>
    <w:div w:id="1195583053">
      <w:bodyDiv w:val="1"/>
      <w:marLeft w:val="0"/>
      <w:marRight w:val="0"/>
      <w:marTop w:val="0"/>
      <w:marBottom w:val="0"/>
      <w:divBdr>
        <w:top w:val="none" w:sz="0" w:space="0" w:color="auto"/>
        <w:left w:val="none" w:sz="0" w:space="0" w:color="auto"/>
        <w:bottom w:val="none" w:sz="0" w:space="0" w:color="auto"/>
        <w:right w:val="none" w:sz="0" w:space="0" w:color="auto"/>
      </w:divBdr>
    </w:div>
    <w:div w:id="1248886762">
      <w:bodyDiv w:val="1"/>
      <w:marLeft w:val="0"/>
      <w:marRight w:val="0"/>
      <w:marTop w:val="0"/>
      <w:marBottom w:val="0"/>
      <w:divBdr>
        <w:top w:val="none" w:sz="0" w:space="0" w:color="auto"/>
        <w:left w:val="none" w:sz="0" w:space="0" w:color="auto"/>
        <w:bottom w:val="none" w:sz="0" w:space="0" w:color="auto"/>
        <w:right w:val="none" w:sz="0" w:space="0" w:color="auto"/>
      </w:divBdr>
    </w:div>
    <w:div w:id="1266574728">
      <w:bodyDiv w:val="1"/>
      <w:marLeft w:val="0"/>
      <w:marRight w:val="0"/>
      <w:marTop w:val="0"/>
      <w:marBottom w:val="0"/>
      <w:divBdr>
        <w:top w:val="none" w:sz="0" w:space="0" w:color="auto"/>
        <w:left w:val="none" w:sz="0" w:space="0" w:color="auto"/>
        <w:bottom w:val="none" w:sz="0" w:space="0" w:color="auto"/>
        <w:right w:val="none" w:sz="0" w:space="0" w:color="auto"/>
      </w:divBdr>
    </w:div>
    <w:div w:id="128897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header" Target="header5.xml"/><Relationship Id="rId21" Type="http://schemas.openxmlformats.org/officeDocument/2006/relationships/hyperlink" Target="https://platformazakupowa.pl/" TargetMode="External"/><Relationship Id="rId34" Type="http://schemas.openxmlformats.org/officeDocument/2006/relationships/header" Target="header3.xml"/><Relationship Id="rId42" Type="http://schemas.openxmlformats.org/officeDocument/2006/relationships/header" Target="header6.xml"/><Relationship Id="rId47" Type="http://schemas.openxmlformats.org/officeDocument/2006/relationships/footer" Target="footer8.xml"/><Relationship Id="rId50" Type="http://schemas.openxmlformats.org/officeDocument/2006/relationships/image" Target="media/image1.emf"/><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11" Type="http://schemas.openxmlformats.org/officeDocument/2006/relationships/hyperlink" Target="https://platformazakupowa.pl/transakcja/1278869" TargetMode="External"/><Relationship Id="rId24" Type="http://schemas.openxmlformats.org/officeDocument/2006/relationships/hyperlink" Target="https://platformazakupowa.pl/strona/45-instrukcje" TargetMode="External"/><Relationship Id="rId32" Type="http://schemas.openxmlformats.org/officeDocument/2006/relationships/footer" Target="footer1.xml"/><Relationship Id="rId37" Type="http://schemas.openxmlformats.org/officeDocument/2006/relationships/hyperlink" Target="mailto:czcsz.logistyka@ron.mil.pl" TargetMode="External"/><Relationship Id="rId40" Type="http://schemas.openxmlformats.org/officeDocument/2006/relationships/footer" Target="footer4.xml"/><Relationship Id="rId45" Type="http://schemas.openxmlformats.org/officeDocument/2006/relationships/header" Target="header8.xml"/><Relationship Id="rId53" Type="http://schemas.openxmlformats.org/officeDocument/2006/relationships/theme" Target="theme/theme1.xml"/><Relationship Id="rId5" Type="http://schemas.openxmlformats.org/officeDocument/2006/relationships/styles" Target="styles.xml"/><Relationship Id="rId10" Type="http://schemas.openxmlformats.org/officeDocument/2006/relationships/hyperlink" Target="https://czcsz.wp.mil.pl/pl/" TargetMode="External"/><Relationship Id="rId19" Type="http://schemas.openxmlformats.org/officeDocument/2006/relationships/hyperlink" Target="http://platformazakupowa.pl" TargetMode="External"/><Relationship Id="rId31" Type="http://schemas.openxmlformats.org/officeDocument/2006/relationships/header" Target="header2.xml"/><Relationship Id="rId44" Type="http://schemas.openxmlformats.org/officeDocument/2006/relationships/header" Target="header7.xml"/><Relationship Id="rId52"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platformazakupowa.pl" TargetMode="External"/><Relationship Id="rId30" Type="http://schemas.openxmlformats.org/officeDocument/2006/relationships/header" Target="header1.xml"/><Relationship Id="rId35" Type="http://schemas.openxmlformats.org/officeDocument/2006/relationships/footer" Target="footer3.xml"/><Relationship Id="rId43" Type="http://schemas.openxmlformats.org/officeDocument/2006/relationships/footer" Target="footer6.xml"/><Relationship Id="rId48" Type="http://schemas.openxmlformats.org/officeDocument/2006/relationships/header" Target="header9.xml"/><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platformazakupowa.pl/transakcja/1183367" TargetMode="External"/><Relationship Id="rId17" Type="http://schemas.openxmlformats.org/officeDocument/2006/relationships/hyperlink" Target="https://platformazakupowa.pl/" TargetMode="External"/><Relationship Id="rId25" Type="http://schemas.openxmlformats.org/officeDocument/2006/relationships/hyperlink" Target="http://platformazakupowa.pl" TargetMode="External"/><Relationship Id="rId33" Type="http://schemas.openxmlformats.org/officeDocument/2006/relationships/footer" Target="footer2.xml"/><Relationship Id="rId38" Type="http://schemas.openxmlformats.org/officeDocument/2006/relationships/header" Target="header4.xml"/><Relationship Id="rId46" Type="http://schemas.openxmlformats.org/officeDocument/2006/relationships/footer" Target="footer7.xml"/><Relationship Id="rId20" Type="http://schemas.openxmlformats.org/officeDocument/2006/relationships/hyperlink" Target="https://platformazakupowa.pl/strona/45-instrukcje"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platformazakupowa.pl" TargetMode="External"/><Relationship Id="rId23" Type="http://schemas.openxmlformats.org/officeDocument/2006/relationships/hyperlink" Target="file:///C:\Users\golinska9168\Downloads\pod%20adresem" TargetMode="External"/><Relationship Id="rId28" Type="http://schemas.openxmlformats.org/officeDocument/2006/relationships/hyperlink" Target="http://platformazakupowa.pl" TargetMode="External"/><Relationship Id="rId36" Type="http://schemas.openxmlformats.org/officeDocument/2006/relationships/hyperlink" Target="mailto:czcsz.logistyka@ron.mil.pl" TargetMode="External"/><Relationship Id="rId49" Type="http://schemas.openxmlformats.org/officeDocument/2006/relationships/footer" Target="footer9.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25F12A0D944DFE8F736A95FEE671EE"/>
        <w:category>
          <w:name w:val="Ogólne"/>
          <w:gallery w:val="placeholder"/>
        </w:category>
        <w:types>
          <w:type w:val="bbPlcHdr"/>
        </w:types>
        <w:behaviors>
          <w:behavior w:val="content"/>
        </w:behaviors>
        <w:guid w:val="{EE54E7D1-E230-4681-83DB-9CAEF98B6712}"/>
      </w:docPartPr>
      <w:docPartBody>
        <w:p w:rsidR="00286C66" w:rsidRDefault="008C574B" w:rsidP="008C574B">
          <w:pPr>
            <w:pStyle w:val="F225F12A0D944DFE8F736A95FEE671EE"/>
          </w:pPr>
          <w:r>
            <w:rPr>
              <w:rStyle w:val="Tekstzastpczy"/>
            </w:rPr>
            <w:t>Kliknij aby wprowadzić datę.</w:t>
          </w:r>
        </w:p>
      </w:docPartBody>
    </w:docPart>
    <w:docPart>
      <w:docPartPr>
        <w:name w:val="91702368C9FF4A8390849C1F906464C5"/>
        <w:category>
          <w:name w:val="Ogólne"/>
          <w:gallery w:val="placeholder"/>
        </w:category>
        <w:types>
          <w:type w:val="bbPlcHdr"/>
        </w:types>
        <w:behaviors>
          <w:behavior w:val="content"/>
        </w:behaviors>
        <w:guid w:val="{591E4812-EEB4-4048-986B-D9F1B89B94DF}"/>
      </w:docPartPr>
      <w:docPartBody>
        <w:p w:rsidR="00286C66" w:rsidRDefault="008C574B" w:rsidP="008C574B">
          <w:pPr>
            <w:pStyle w:val="91702368C9FF4A8390849C1F906464C5"/>
          </w:pPr>
          <w:r>
            <w:rPr>
              <w:rStyle w:val="Tekstzastpczy"/>
            </w:rPr>
            <w:t>Kliknij lub naciśnij tutaj, aby wprowadzić tekst.</w:t>
          </w:r>
        </w:p>
      </w:docPartBody>
    </w:docPart>
    <w:docPart>
      <w:docPartPr>
        <w:name w:val="B3287998B98A4DBE9DFFBF2F5DD5E6D9"/>
        <w:category>
          <w:name w:val="Ogólne"/>
          <w:gallery w:val="placeholder"/>
        </w:category>
        <w:types>
          <w:type w:val="bbPlcHdr"/>
        </w:types>
        <w:behaviors>
          <w:behavior w:val="content"/>
        </w:behaviors>
        <w:guid w:val="{4E75E0BB-3D22-4620-A2DB-92D8001C9E53}"/>
      </w:docPartPr>
      <w:docPartBody>
        <w:p w:rsidR="00286C66" w:rsidRDefault="008C574B" w:rsidP="008C574B">
          <w:pPr>
            <w:pStyle w:val="B3287998B98A4DBE9DFFBF2F5DD5E6D9"/>
          </w:pPr>
          <w:r>
            <w:rPr>
              <w:rStyle w:val="Tekstzastpczy"/>
            </w:rPr>
            <w:t>Nadaj numer ewidencyjny karty sprzętu</w:t>
          </w:r>
        </w:p>
      </w:docPartBody>
    </w:docPart>
    <w:docPart>
      <w:docPartPr>
        <w:name w:val="3D4767CAEF0148298C923F7313A037E0"/>
        <w:category>
          <w:name w:val="Ogólne"/>
          <w:gallery w:val="placeholder"/>
        </w:category>
        <w:types>
          <w:type w:val="bbPlcHdr"/>
        </w:types>
        <w:behaviors>
          <w:behavior w:val="content"/>
        </w:behaviors>
        <w:guid w:val="{E77E356F-9063-4809-B4A0-71EFBB99ECC1}"/>
      </w:docPartPr>
      <w:docPartBody>
        <w:p w:rsidR="00286C66" w:rsidRDefault="008C574B" w:rsidP="008C574B">
          <w:pPr>
            <w:pStyle w:val="3D4767CAEF0148298C923F7313A037E0"/>
          </w:pPr>
          <w:r>
            <w:rPr>
              <w:rStyle w:val="Tekstzastpczy"/>
            </w:rPr>
            <w:t>Kliknij lub naciśnij tutaj, aby wprowadzić tekst.</w:t>
          </w:r>
        </w:p>
      </w:docPartBody>
    </w:docPart>
    <w:docPart>
      <w:docPartPr>
        <w:name w:val="865573E2ADC94E9AA0F17489445C4DA2"/>
        <w:category>
          <w:name w:val="Ogólne"/>
          <w:gallery w:val="placeholder"/>
        </w:category>
        <w:types>
          <w:type w:val="bbPlcHdr"/>
        </w:types>
        <w:behaviors>
          <w:behavior w:val="content"/>
        </w:behaviors>
        <w:guid w:val="{80E6D9B5-2E68-425E-B317-08A9568A9BDA}"/>
      </w:docPartPr>
      <w:docPartBody>
        <w:p w:rsidR="00286C66" w:rsidRDefault="008C574B" w:rsidP="008C574B">
          <w:pPr>
            <w:pStyle w:val="865573E2ADC94E9AA0F17489445C4DA2"/>
          </w:pPr>
          <w:r>
            <w:rPr>
              <w:rStyle w:val="Tekstzastpczy"/>
            </w:rPr>
            <w:t>Wpisz nazwę sprzętu</w:t>
          </w:r>
        </w:p>
      </w:docPartBody>
    </w:docPart>
    <w:docPart>
      <w:docPartPr>
        <w:name w:val="F59FC14D5470439B816FF0DD86A5A4D5"/>
        <w:category>
          <w:name w:val="Ogólne"/>
          <w:gallery w:val="placeholder"/>
        </w:category>
        <w:types>
          <w:type w:val="bbPlcHdr"/>
        </w:types>
        <w:behaviors>
          <w:behavior w:val="content"/>
        </w:behaviors>
        <w:guid w:val="{34CB9B20-2EB3-428B-9E3E-74A6FB446C58}"/>
      </w:docPartPr>
      <w:docPartBody>
        <w:p w:rsidR="00286C66" w:rsidRDefault="008C574B" w:rsidP="008C574B">
          <w:pPr>
            <w:pStyle w:val="F59FC14D5470439B816FF0DD86A5A4D5"/>
          </w:pPr>
          <w:r>
            <w:rPr>
              <w:rStyle w:val="Tekstzastpczy"/>
            </w:rPr>
            <w:t>Kliknij lub naciśnij tutaj, aby wprowadzić tekst.</w:t>
          </w:r>
        </w:p>
      </w:docPartBody>
    </w:docPart>
    <w:docPart>
      <w:docPartPr>
        <w:name w:val="F634F2E7EFE040AF9DB806032AA55A54"/>
        <w:category>
          <w:name w:val="Ogólne"/>
          <w:gallery w:val="placeholder"/>
        </w:category>
        <w:types>
          <w:type w:val="bbPlcHdr"/>
        </w:types>
        <w:behaviors>
          <w:behavior w:val="content"/>
        </w:behaviors>
        <w:guid w:val="{C4788FD8-2D60-4EB9-8C31-EA886E4232F4}"/>
      </w:docPartPr>
      <w:docPartBody>
        <w:p w:rsidR="00286C66" w:rsidRDefault="008C574B" w:rsidP="008C574B">
          <w:pPr>
            <w:pStyle w:val="F634F2E7EFE040AF9DB806032AA55A54"/>
          </w:pPr>
          <w:r>
            <w:rPr>
              <w:rStyle w:val="Tekstzastpczy"/>
            </w:rPr>
            <w:t>Podaj Jednolity Indeks Materiałowy JIM</w:t>
          </w:r>
        </w:p>
      </w:docPartBody>
    </w:docPart>
    <w:docPart>
      <w:docPartPr>
        <w:name w:val="E113AE24DA654A6E9DEF4BC4EEC457ED"/>
        <w:category>
          <w:name w:val="Ogólne"/>
          <w:gallery w:val="placeholder"/>
        </w:category>
        <w:types>
          <w:type w:val="bbPlcHdr"/>
        </w:types>
        <w:behaviors>
          <w:behavior w:val="content"/>
        </w:behaviors>
        <w:guid w:val="{586B9A61-1968-4D97-8600-A2F8804209BA}"/>
      </w:docPartPr>
      <w:docPartBody>
        <w:p w:rsidR="00286C66" w:rsidRDefault="008C574B" w:rsidP="008C574B">
          <w:pPr>
            <w:pStyle w:val="E113AE24DA654A6E9DEF4BC4EEC457ED"/>
          </w:pPr>
          <w:r>
            <w:rPr>
              <w:rStyle w:val="Tekstzastpczy"/>
            </w:rPr>
            <w:t>Kliknij lub naciśnij tutaj, aby wprowadzić tekst.</w:t>
          </w:r>
        </w:p>
      </w:docPartBody>
    </w:docPart>
    <w:docPart>
      <w:docPartPr>
        <w:name w:val="882522CE56394AEDA14E4DC47364BA11"/>
        <w:category>
          <w:name w:val="Ogólne"/>
          <w:gallery w:val="placeholder"/>
        </w:category>
        <w:types>
          <w:type w:val="bbPlcHdr"/>
        </w:types>
        <w:behaviors>
          <w:behavior w:val="content"/>
        </w:behaviors>
        <w:guid w:val="{5E952760-B266-4760-B6C1-6922DF8D2F9D}"/>
      </w:docPartPr>
      <w:docPartBody>
        <w:p w:rsidR="00286C66" w:rsidRDefault="008C574B" w:rsidP="008C574B">
          <w:pPr>
            <w:pStyle w:val="882522CE56394AEDA14E4DC47364BA11"/>
          </w:pPr>
          <w:r>
            <w:rPr>
              <w:rStyle w:val="Tekstzastpczy"/>
            </w:rPr>
            <w:t>Podaj nazwę producenta / nazwę i dane adresowe dostawcy</w:t>
          </w:r>
        </w:p>
      </w:docPartBody>
    </w:docPart>
    <w:docPart>
      <w:docPartPr>
        <w:name w:val="C7CEDBC5140A43B8A7142C365CB3E82B"/>
        <w:category>
          <w:name w:val="Ogólne"/>
          <w:gallery w:val="placeholder"/>
        </w:category>
        <w:types>
          <w:type w:val="bbPlcHdr"/>
        </w:types>
        <w:behaviors>
          <w:behavior w:val="content"/>
        </w:behaviors>
        <w:guid w:val="{15E47586-3728-4D7E-9642-281959058A00}"/>
      </w:docPartPr>
      <w:docPartBody>
        <w:p w:rsidR="00286C66" w:rsidRDefault="008C574B" w:rsidP="008C574B">
          <w:pPr>
            <w:pStyle w:val="C7CEDBC5140A43B8A7142C365CB3E82B"/>
          </w:pPr>
          <w:r>
            <w:rPr>
              <w:rStyle w:val="Tekstzastpczy"/>
            </w:rPr>
            <w:t>Kliknij lub naciśnij tutaj, aby wprowadzić tekst.</w:t>
          </w:r>
        </w:p>
      </w:docPartBody>
    </w:docPart>
    <w:docPart>
      <w:docPartPr>
        <w:name w:val="7927D944ADAE4EF295B3C424A72E4254"/>
        <w:category>
          <w:name w:val="Ogólne"/>
          <w:gallery w:val="placeholder"/>
        </w:category>
        <w:types>
          <w:type w:val="bbPlcHdr"/>
        </w:types>
        <w:behaviors>
          <w:behavior w:val="content"/>
        </w:behaviors>
        <w:guid w:val="{E2A56C8D-224D-4D3B-8280-EEADC1D679E1}"/>
      </w:docPartPr>
      <w:docPartBody>
        <w:p w:rsidR="00286C66" w:rsidRDefault="008C574B" w:rsidP="008C574B">
          <w:pPr>
            <w:pStyle w:val="7927D944ADAE4EF295B3C424A72E4254"/>
          </w:pPr>
          <w:r>
            <w:rPr>
              <w:rStyle w:val="Tekstzastpczy"/>
            </w:rPr>
            <w:t>Kliknij aby wprowadzić datę produkcji.</w:t>
          </w:r>
        </w:p>
      </w:docPartBody>
    </w:docPart>
    <w:docPart>
      <w:docPartPr>
        <w:name w:val="70755B8EEFB748979A96C60164B03354"/>
        <w:category>
          <w:name w:val="Ogólne"/>
          <w:gallery w:val="placeholder"/>
        </w:category>
        <w:types>
          <w:type w:val="bbPlcHdr"/>
        </w:types>
        <w:behaviors>
          <w:behavior w:val="content"/>
        </w:behaviors>
        <w:guid w:val="{F5BCAD49-D7D7-4C92-8FAC-2EF82163F131}"/>
      </w:docPartPr>
      <w:docPartBody>
        <w:p w:rsidR="00286C66" w:rsidRDefault="008C574B" w:rsidP="008C574B">
          <w:pPr>
            <w:pStyle w:val="70755B8EEFB748979A96C60164B03354"/>
          </w:pPr>
          <w:r>
            <w:rPr>
              <w:rStyle w:val="Tekstzastpczy"/>
            </w:rPr>
            <w:t>Kliknij lub naciśnij tutaj, aby wprowadzić tekst.</w:t>
          </w:r>
        </w:p>
      </w:docPartBody>
    </w:docPart>
    <w:docPart>
      <w:docPartPr>
        <w:name w:val="2652F21F1D8D47C3881E6C48637CFC47"/>
        <w:category>
          <w:name w:val="Ogólne"/>
          <w:gallery w:val="placeholder"/>
        </w:category>
        <w:types>
          <w:type w:val="bbPlcHdr"/>
        </w:types>
        <w:behaviors>
          <w:behavior w:val="content"/>
        </w:behaviors>
        <w:guid w:val="{684EF44A-6967-49C3-BFAB-24C95221BF33}"/>
      </w:docPartPr>
      <w:docPartBody>
        <w:p w:rsidR="00286C66" w:rsidRDefault="008C574B" w:rsidP="008C574B">
          <w:pPr>
            <w:pStyle w:val="2652F21F1D8D47C3881E6C48637CFC47"/>
          </w:pPr>
          <w:r>
            <w:rPr>
              <w:rStyle w:val="Tekstzastpczy"/>
            </w:rPr>
            <w:t>Kliknij aby wprowadzić datę zakończenia gwarancji</w:t>
          </w:r>
        </w:p>
      </w:docPartBody>
    </w:docPart>
    <w:docPart>
      <w:docPartPr>
        <w:name w:val="CE1EC1BEF0B542899AD886C537322380"/>
        <w:category>
          <w:name w:val="Ogólne"/>
          <w:gallery w:val="placeholder"/>
        </w:category>
        <w:types>
          <w:type w:val="bbPlcHdr"/>
        </w:types>
        <w:behaviors>
          <w:behavior w:val="content"/>
        </w:behaviors>
        <w:guid w:val="{72AA7E94-98E9-4327-8B47-D1113FFF11EF}"/>
      </w:docPartPr>
      <w:docPartBody>
        <w:p w:rsidR="00286C66" w:rsidRDefault="008C574B" w:rsidP="008C574B">
          <w:pPr>
            <w:pStyle w:val="CE1EC1BEF0B542899AD886C537322380"/>
          </w:pPr>
          <w:r>
            <w:rPr>
              <w:rStyle w:val="Tekstzastpczy"/>
            </w:rPr>
            <w:t>Kliknij lub naciśnij tutaj, aby wprowadzić tekst.</w:t>
          </w:r>
        </w:p>
      </w:docPartBody>
    </w:docPart>
    <w:docPart>
      <w:docPartPr>
        <w:name w:val="EFB2DEC51E114F948518CCCD389B408F"/>
        <w:category>
          <w:name w:val="Ogólne"/>
          <w:gallery w:val="placeholder"/>
        </w:category>
        <w:types>
          <w:type w:val="bbPlcHdr"/>
        </w:types>
        <w:behaviors>
          <w:behavior w:val="content"/>
        </w:behaviors>
        <w:guid w:val="{3B3AFD9E-91C3-4F69-B1C8-C919F474CFC2}"/>
      </w:docPartPr>
      <w:docPartBody>
        <w:p w:rsidR="00286C66" w:rsidRDefault="008C574B" w:rsidP="008C574B">
          <w:pPr>
            <w:pStyle w:val="EFB2DEC51E114F948518CCCD389B408F"/>
          </w:pPr>
          <w:r>
            <w:rPr>
              <w:rStyle w:val="Tekstzastpczy"/>
            </w:rPr>
            <w:t>Podaj nr umowy i protokołu przyjęcia</w:t>
          </w:r>
        </w:p>
      </w:docPartBody>
    </w:docPart>
    <w:docPart>
      <w:docPartPr>
        <w:name w:val="312B2B717A474658B7E3F1BC3EFEC331"/>
        <w:category>
          <w:name w:val="Ogólne"/>
          <w:gallery w:val="placeholder"/>
        </w:category>
        <w:types>
          <w:type w:val="bbPlcHdr"/>
        </w:types>
        <w:behaviors>
          <w:behavior w:val="content"/>
        </w:behaviors>
        <w:guid w:val="{101BBB70-2F28-4868-9CFC-08388516D5FA}"/>
      </w:docPartPr>
      <w:docPartBody>
        <w:p w:rsidR="00286C66" w:rsidRDefault="008C574B" w:rsidP="008C574B">
          <w:pPr>
            <w:pStyle w:val="312B2B717A474658B7E3F1BC3EFEC331"/>
          </w:pPr>
          <w:r>
            <w:rPr>
              <w:rStyle w:val="Tekstzastpczy"/>
            </w:rPr>
            <w:t>Kliknij lub naciśnij tutaj, aby wprowadzić tekst.</w:t>
          </w:r>
        </w:p>
      </w:docPartBody>
    </w:docPart>
    <w:docPart>
      <w:docPartPr>
        <w:name w:val="AA5E10B200294B2BBC358E0C464195E3"/>
        <w:category>
          <w:name w:val="Ogólne"/>
          <w:gallery w:val="placeholder"/>
        </w:category>
        <w:types>
          <w:type w:val="bbPlcHdr"/>
        </w:types>
        <w:behaviors>
          <w:behavior w:val="content"/>
        </w:behaviors>
        <w:guid w:val="{B7A4A01B-F948-4D3E-8F42-3D704181F68F}"/>
      </w:docPartPr>
      <w:docPartBody>
        <w:p w:rsidR="00286C66" w:rsidRDefault="008C574B" w:rsidP="008C574B">
          <w:pPr>
            <w:pStyle w:val="AA5E10B200294B2BBC358E0C464195E3"/>
          </w:pPr>
          <w:r>
            <w:rPr>
              <w:rStyle w:val="Tekstzastpczy"/>
            </w:rPr>
            <w:t>Wpisz numer S/N sprzętu</w:t>
          </w:r>
        </w:p>
      </w:docPartBody>
    </w:docPart>
    <w:docPart>
      <w:docPartPr>
        <w:name w:val="EE24B22CF30B4862B78808C636BB48E9"/>
        <w:category>
          <w:name w:val="Ogólne"/>
          <w:gallery w:val="placeholder"/>
        </w:category>
        <w:types>
          <w:type w:val="bbPlcHdr"/>
        </w:types>
        <w:behaviors>
          <w:behavior w:val="content"/>
        </w:behaviors>
        <w:guid w:val="{427A9B77-72ED-4FA8-BE9F-09D6E6D7AEAB}"/>
      </w:docPartPr>
      <w:docPartBody>
        <w:p w:rsidR="00286C66" w:rsidRDefault="008C574B" w:rsidP="008C574B">
          <w:pPr>
            <w:pStyle w:val="EE24B22CF30B4862B78808C636BB48E9"/>
          </w:pPr>
          <w:r>
            <w:rPr>
              <w:rStyle w:val="Tekstzastpczy"/>
            </w:rPr>
            <w:t>Kliknij lub naciśnij tutaj, aby wprowadzić tekst.</w:t>
          </w:r>
        </w:p>
      </w:docPartBody>
    </w:docPart>
    <w:docPart>
      <w:docPartPr>
        <w:name w:val="2CC0E85BB8ED4479ADB2A291AD852C02"/>
        <w:category>
          <w:name w:val="Ogólne"/>
          <w:gallery w:val="placeholder"/>
        </w:category>
        <w:types>
          <w:type w:val="bbPlcHdr"/>
        </w:types>
        <w:behaviors>
          <w:behavior w:val="content"/>
        </w:behaviors>
        <w:guid w:val="{307E7FDC-23D5-4D96-91A2-006741D17891}"/>
      </w:docPartPr>
      <w:docPartBody>
        <w:p w:rsidR="00286C66" w:rsidRDefault="008C574B" w:rsidP="008C574B">
          <w:pPr>
            <w:pStyle w:val="2CC0E85BB8ED4479ADB2A291AD852C02"/>
          </w:pPr>
          <w:r>
            <w:rPr>
              <w:rStyle w:val="Tekstzastpczy"/>
            </w:rPr>
            <w:t>Kliknij lub naciśnij tutaj, aby wprowadzić tekst.</w:t>
          </w:r>
        </w:p>
      </w:docPartBody>
    </w:docPart>
    <w:docPart>
      <w:docPartPr>
        <w:name w:val="91264DDC83CD42DE8076DE7993E80CB8"/>
        <w:category>
          <w:name w:val="Ogólne"/>
          <w:gallery w:val="placeholder"/>
        </w:category>
        <w:types>
          <w:type w:val="bbPlcHdr"/>
        </w:types>
        <w:behaviors>
          <w:behavior w:val="content"/>
        </w:behaviors>
        <w:guid w:val="{D232D5D9-45F3-4AC8-BF91-8C1E3C9D2FD9}"/>
      </w:docPartPr>
      <w:docPartBody>
        <w:p w:rsidR="00286C66" w:rsidRDefault="008C574B" w:rsidP="008C574B">
          <w:pPr>
            <w:pStyle w:val="91264DDC83CD42DE8076DE7993E80CB8"/>
          </w:pPr>
          <w:r>
            <w:rPr>
              <w:rStyle w:val="Tekstzastpczy"/>
            </w:rPr>
            <w:t>Kliknij lub naciśnij tutaj, aby wprowadzić tekst.</w:t>
          </w:r>
        </w:p>
      </w:docPartBody>
    </w:docPart>
    <w:docPart>
      <w:docPartPr>
        <w:name w:val="874BC645703340EAB92C9188A7D8F167"/>
        <w:category>
          <w:name w:val="Ogólne"/>
          <w:gallery w:val="placeholder"/>
        </w:category>
        <w:types>
          <w:type w:val="bbPlcHdr"/>
        </w:types>
        <w:behaviors>
          <w:behavior w:val="content"/>
        </w:behaviors>
        <w:guid w:val="{5DCB9383-384D-467D-A13E-1A6DEB14E8C5}"/>
      </w:docPartPr>
      <w:docPartBody>
        <w:p w:rsidR="00286C66" w:rsidRDefault="008C574B" w:rsidP="008C574B">
          <w:pPr>
            <w:pStyle w:val="874BC645703340EAB92C9188A7D8F167"/>
          </w:pPr>
          <w:r>
            <w:rPr>
              <w:rStyle w:val="Tekstzastpczy"/>
            </w:rPr>
            <w:t>Kliknij lub naciśnij tutaj, aby wprowadzić tekst.</w:t>
          </w:r>
        </w:p>
      </w:docPartBody>
    </w:docPart>
    <w:docPart>
      <w:docPartPr>
        <w:name w:val="EDD0BE75EC3A4A799BE44BD5903F2D5D"/>
        <w:category>
          <w:name w:val="Ogólne"/>
          <w:gallery w:val="placeholder"/>
        </w:category>
        <w:types>
          <w:type w:val="bbPlcHdr"/>
        </w:types>
        <w:behaviors>
          <w:behavior w:val="content"/>
        </w:behaviors>
        <w:guid w:val="{E2E59A0C-E67D-4E67-8DFD-FCEC2D0644A9}"/>
      </w:docPartPr>
      <w:docPartBody>
        <w:p w:rsidR="00286C66" w:rsidRDefault="008C574B" w:rsidP="008C574B">
          <w:pPr>
            <w:pStyle w:val="EDD0BE75EC3A4A799BE44BD5903F2D5D"/>
          </w:pPr>
          <w:r>
            <w:rPr>
              <w:rStyle w:val="Tekstzastpczy"/>
            </w:rPr>
            <w:t>Kliknij lub naciśnij tutaj, aby wprowadzić tekst.</w:t>
          </w:r>
        </w:p>
      </w:docPartBody>
    </w:docPart>
    <w:docPart>
      <w:docPartPr>
        <w:name w:val="EE3A0D70CC804B98A25B753413ACC384"/>
        <w:category>
          <w:name w:val="Ogólne"/>
          <w:gallery w:val="placeholder"/>
        </w:category>
        <w:types>
          <w:type w:val="bbPlcHdr"/>
        </w:types>
        <w:behaviors>
          <w:behavior w:val="content"/>
        </w:behaviors>
        <w:guid w:val="{A8A64ADA-CB46-4CF4-88D5-3903E021D09C}"/>
      </w:docPartPr>
      <w:docPartBody>
        <w:p w:rsidR="00286C66" w:rsidRDefault="008C574B" w:rsidP="008C574B">
          <w:pPr>
            <w:pStyle w:val="EE3A0D70CC804B98A25B753413ACC384"/>
          </w:pPr>
          <w:r>
            <w:t>Nr Jednostki Wojskowej/pododdziału</w:t>
          </w:r>
          <w:r>
            <w:rPr>
              <w:rStyle w:val="Tekstzastpczy"/>
            </w:rPr>
            <w:t>.</w:t>
          </w:r>
        </w:p>
      </w:docPartBody>
    </w:docPart>
    <w:docPart>
      <w:docPartPr>
        <w:name w:val="71652FDD116942C5BFCF1CEDB0123058"/>
        <w:category>
          <w:name w:val="Ogólne"/>
          <w:gallery w:val="placeholder"/>
        </w:category>
        <w:types>
          <w:type w:val="bbPlcHdr"/>
        </w:types>
        <w:behaviors>
          <w:behavior w:val="content"/>
        </w:behaviors>
        <w:guid w:val="{22F87C00-36D6-4A35-917D-6B1E8E6E44D8}"/>
      </w:docPartPr>
      <w:docPartBody>
        <w:p w:rsidR="00286C66" w:rsidRDefault="008C574B" w:rsidP="008C574B">
          <w:pPr>
            <w:pStyle w:val="71652FDD116942C5BFCF1CEDB0123058"/>
          </w:pPr>
          <w:r>
            <w:rPr>
              <w:rStyle w:val="Tekstzastpczy"/>
            </w:rPr>
            <w:t>Kliknij lub naciśnij tutaj, aby wprowadzić tekst.</w:t>
          </w:r>
        </w:p>
      </w:docPartBody>
    </w:docPart>
    <w:docPart>
      <w:docPartPr>
        <w:name w:val="3B48A3268BD14AD19DFF8B67A8050EE8"/>
        <w:category>
          <w:name w:val="Ogólne"/>
          <w:gallery w:val="placeholder"/>
        </w:category>
        <w:types>
          <w:type w:val="bbPlcHdr"/>
        </w:types>
        <w:behaviors>
          <w:behavior w:val="content"/>
        </w:behaviors>
        <w:guid w:val="{B2A6E68F-D5DE-4359-82DB-E555988B78C5}"/>
      </w:docPartPr>
      <w:docPartBody>
        <w:p w:rsidR="00286C66" w:rsidRDefault="008C574B" w:rsidP="008C574B">
          <w:pPr>
            <w:pStyle w:val="3B48A3268BD14AD19DFF8B67A8050EE8"/>
          </w:pPr>
          <w:r>
            <w:rPr>
              <w:rStyle w:val="Tekstzastpczy"/>
            </w:rPr>
            <w:t>Kliknij lub naciśnij tutaj, aby wprowadzić tekst.</w:t>
          </w:r>
        </w:p>
      </w:docPartBody>
    </w:docPart>
    <w:docPart>
      <w:docPartPr>
        <w:name w:val="FBD880F58AA54FB280DA25C72954FF86"/>
        <w:category>
          <w:name w:val="Ogólne"/>
          <w:gallery w:val="placeholder"/>
        </w:category>
        <w:types>
          <w:type w:val="bbPlcHdr"/>
        </w:types>
        <w:behaviors>
          <w:behavior w:val="content"/>
        </w:behaviors>
        <w:guid w:val="{D1C74857-4C6C-494E-9FC8-9F1E6F7F0638}"/>
      </w:docPartPr>
      <w:docPartBody>
        <w:p w:rsidR="00286C66" w:rsidRDefault="008C574B" w:rsidP="008C574B">
          <w:pPr>
            <w:pStyle w:val="FBD880F58AA54FB280DA25C72954FF86"/>
          </w:pPr>
          <w:r>
            <w:rPr>
              <w:rStyle w:val="Tekstzastpczy"/>
            </w:rPr>
            <w:t>Kliknij lub naciśnij tutaj, aby wprowadzić tekst.</w:t>
          </w:r>
        </w:p>
      </w:docPartBody>
    </w:docPart>
    <w:docPart>
      <w:docPartPr>
        <w:name w:val="3FFC8973FACC4152AAC974B036BB9D5F"/>
        <w:category>
          <w:name w:val="Ogólne"/>
          <w:gallery w:val="placeholder"/>
        </w:category>
        <w:types>
          <w:type w:val="bbPlcHdr"/>
        </w:types>
        <w:behaviors>
          <w:behavior w:val="content"/>
        </w:behaviors>
        <w:guid w:val="{653F6A88-9A81-4B4C-9452-7BDBAD1A65B5}"/>
      </w:docPartPr>
      <w:docPartBody>
        <w:p w:rsidR="00286C66" w:rsidRDefault="008C574B" w:rsidP="008C574B">
          <w:pPr>
            <w:pStyle w:val="3FFC8973FACC4152AAC974B036BB9D5F"/>
          </w:pPr>
          <w:r>
            <w:rPr>
              <w:rStyle w:val="Tekstzastpczy"/>
            </w:rPr>
            <w:t>Kliknij lub naciśnij tutaj, aby wprowadzić tekst.</w:t>
          </w:r>
        </w:p>
      </w:docPartBody>
    </w:docPart>
    <w:docPart>
      <w:docPartPr>
        <w:name w:val="73C510C8B98B4C0982216AB0CCF0C0C2"/>
        <w:category>
          <w:name w:val="Ogólne"/>
          <w:gallery w:val="placeholder"/>
        </w:category>
        <w:types>
          <w:type w:val="bbPlcHdr"/>
        </w:types>
        <w:behaviors>
          <w:behavior w:val="content"/>
        </w:behaviors>
        <w:guid w:val="{FAA9530B-A396-4C14-8EC8-09DD8A985A48}"/>
      </w:docPartPr>
      <w:docPartBody>
        <w:p w:rsidR="00286C66" w:rsidRDefault="008C574B" w:rsidP="008C574B">
          <w:pPr>
            <w:pStyle w:val="73C510C8B98B4C0982216AB0CCF0C0C2"/>
          </w:pPr>
          <w:r>
            <w:rPr>
              <w:rStyle w:val="Tekstzastpczy"/>
            </w:rPr>
            <w:t>Kliknij lub naciśnij tutaj, aby wprowadzić tekst.</w:t>
          </w:r>
        </w:p>
      </w:docPartBody>
    </w:docPart>
    <w:docPart>
      <w:docPartPr>
        <w:name w:val="438CC9BA6B18459F8D6785FD5A54C77F"/>
        <w:category>
          <w:name w:val="Ogólne"/>
          <w:gallery w:val="placeholder"/>
        </w:category>
        <w:types>
          <w:type w:val="bbPlcHdr"/>
        </w:types>
        <w:behaviors>
          <w:behavior w:val="content"/>
        </w:behaviors>
        <w:guid w:val="{3A48E2B4-6A4D-4C6E-B086-90C643B212B7}"/>
      </w:docPartPr>
      <w:docPartBody>
        <w:p w:rsidR="00286C66" w:rsidRDefault="008C574B" w:rsidP="008C574B">
          <w:pPr>
            <w:pStyle w:val="438CC9BA6B18459F8D6785FD5A54C77F"/>
          </w:pPr>
          <w:r>
            <w:rPr>
              <w:rStyle w:val="Tekstzastpczy"/>
            </w:rPr>
            <w:t>Kliknij lub naciśnij tutaj, aby wprowadzić tekst.</w:t>
          </w:r>
        </w:p>
      </w:docPartBody>
    </w:docPart>
    <w:docPart>
      <w:docPartPr>
        <w:name w:val="271F609CF11A497B9C54AB674344496F"/>
        <w:category>
          <w:name w:val="Ogólne"/>
          <w:gallery w:val="placeholder"/>
        </w:category>
        <w:types>
          <w:type w:val="bbPlcHdr"/>
        </w:types>
        <w:behaviors>
          <w:behavior w:val="content"/>
        </w:behaviors>
        <w:guid w:val="{EB930D59-A173-4A69-866D-58A767C27B8F}"/>
      </w:docPartPr>
      <w:docPartBody>
        <w:p w:rsidR="00286C66" w:rsidRDefault="008C574B" w:rsidP="008C574B">
          <w:pPr>
            <w:pStyle w:val="271F609CF11A497B9C54AB674344496F"/>
          </w:pPr>
          <w:r>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ont1209">
    <w:charset w:val="EE"/>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Univers Com 45 Light">
    <w:altName w:val="Arial"/>
    <w:panose1 w:val="00000000000000000000"/>
    <w:charset w:val="00"/>
    <w:family w:val="swiss"/>
    <w:notTrueType/>
    <w:pitch w:val="default"/>
    <w:sig w:usb0="00000001"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notTrueType/>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00"/>
    <w:family w:val="auto"/>
    <w:pitch w:val="variable"/>
  </w:font>
  <w:font w:name="Frutiger LT Std 45 Light">
    <w:altName w:val="Arial"/>
    <w:panose1 w:val="00000000000000000000"/>
    <w:charset w:val="00"/>
    <w:family w:val="swiss"/>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ont242">
    <w:altName w:val="Calibri"/>
    <w:charset w:val="EE"/>
    <w:family w:val="auto"/>
    <w:pitch w:val="variable"/>
  </w:font>
  <w:font w:name="Liberation Sans">
    <w:altName w:val="Arial"/>
    <w:charset w:val="EE"/>
    <w:family w:val="swiss"/>
    <w:pitch w:val="variable"/>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74B"/>
    <w:rsid w:val="0007778A"/>
    <w:rsid w:val="00091A52"/>
    <w:rsid w:val="000B4CC5"/>
    <w:rsid w:val="000C7EDA"/>
    <w:rsid w:val="00127304"/>
    <w:rsid w:val="00200204"/>
    <w:rsid w:val="0021537D"/>
    <w:rsid w:val="00237C16"/>
    <w:rsid w:val="0024417C"/>
    <w:rsid w:val="002508AC"/>
    <w:rsid w:val="00267FD9"/>
    <w:rsid w:val="002845B7"/>
    <w:rsid w:val="00286C66"/>
    <w:rsid w:val="002926F2"/>
    <w:rsid w:val="003934D9"/>
    <w:rsid w:val="003A3874"/>
    <w:rsid w:val="003B2CCD"/>
    <w:rsid w:val="003F78A7"/>
    <w:rsid w:val="0047238C"/>
    <w:rsid w:val="004860BB"/>
    <w:rsid w:val="004E7CF5"/>
    <w:rsid w:val="00536ACA"/>
    <w:rsid w:val="00592FB9"/>
    <w:rsid w:val="005B3955"/>
    <w:rsid w:val="0063387C"/>
    <w:rsid w:val="0066576F"/>
    <w:rsid w:val="006A2D9C"/>
    <w:rsid w:val="006D4AA0"/>
    <w:rsid w:val="006E5F73"/>
    <w:rsid w:val="00700917"/>
    <w:rsid w:val="00704D5C"/>
    <w:rsid w:val="00731019"/>
    <w:rsid w:val="00733DF2"/>
    <w:rsid w:val="007C433E"/>
    <w:rsid w:val="007D1648"/>
    <w:rsid w:val="007D1EEC"/>
    <w:rsid w:val="007E0BCF"/>
    <w:rsid w:val="007F2869"/>
    <w:rsid w:val="008702ED"/>
    <w:rsid w:val="008C574B"/>
    <w:rsid w:val="00975E07"/>
    <w:rsid w:val="009B7BF9"/>
    <w:rsid w:val="009E3A76"/>
    <w:rsid w:val="00A07C30"/>
    <w:rsid w:val="00A16E7A"/>
    <w:rsid w:val="00A24770"/>
    <w:rsid w:val="00A34438"/>
    <w:rsid w:val="00A82DF4"/>
    <w:rsid w:val="00AA2A24"/>
    <w:rsid w:val="00AB5C78"/>
    <w:rsid w:val="00AF0F04"/>
    <w:rsid w:val="00B63770"/>
    <w:rsid w:val="00B7120F"/>
    <w:rsid w:val="00B72B82"/>
    <w:rsid w:val="00B746E0"/>
    <w:rsid w:val="00B9029B"/>
    <w:rsid w:val="00B91664"/>
    <w:rsid w:val="00BA048E"/>
    <w:rsid w:val="00BB2948"/>
    <w:rsid w:val="00C12F95"/>
    <w:rsid w:val="00C4502B"/>
    <w:rsid w:val="00CC2397"/>
    <w:rsid w:val="00CF6B96"/>
    <w:rsid w:val="00D2161E"/>
    <w:rsid w:val="00D3493D"/>
    <w:rsid w:val="00D606D2"/>
    <w:rsid w:val="00DD2FE9"/>
    <w:rsid w:val="00E013B5"/>
    <w:rsid w:val="00ED7F14"/>
    <w:rsid w:val="00EF6DE3"/>
    <w:rsid w:val="00F02A24"/>
    <w:rsid w:val="00F47124"/>
    <w:rsid w:val="00F604B8"/>
    <w:rsid w:val="00FD7313"/>
    <w:rsid w:val="00FE41A0"/>
    <w:rsid w:val="00FE50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2926F2"/>
  </w:style>
  <w:style w:type="paragraph" w:customStyle="1" w:styleId="F225F12A0D944DFE8F736A95FEE671EE">
    <w:name w:val="F225F12A0D944DFE8F736A95FEE671EE"/>
    <w:rsid w:val="008C574B"/>
  </w:style>
  <w:style w:type="paragraph" w:customStyle="1" w:styleId="91702368C9FF4A8390849C1F906464C5">
    <w:name w:val="91702368C9FF4A8390849C1F906464C5"/>
    <w:rsid w:val="008C574B"/>
  </w:style>
  <w:style w:type="paragraph" w:customStyle="1" w:styleId="B3287998B98A4DBE9DFFBF2F5DD5E6D9">
    <w:name w:val="B3287998B98A4DBE9DFFBF2F5DD5E6D9"/>
    <w:rsid w:val="008C574B"/>
  </w:style>
  <w:style w:type="paragraph" w:customStyle="1" w:styleId="3D4767CAEF0148298C923F7313A037E0">
    <w:name w:val="3D4767CAEF0148298C923F7313A037E0"/>
    <w:rsid w:val="008C574B"/>
  </w:style>
  <w:style w:type="paragraph" w:customStyle="1" w:styleId="865573E2ADC94E9AA0F17489445C4DA2">
    <w:name w:val="865573E2ADC94E9AA0F17489445C4DA2"/>
    <w:rsid w:val="008C574B"/>
  </w:style>
  <w:style w:type="paragraph" w:customStyle="1" w:styleId="F59FC14D5470439B816FF0DD86A5A4D5">
    <w:name w:val="F59FC14D5470439B816FF0DD86A5A4D5"/>
    <w:rsid w:val="008C574B"/>
  </w:style>
  <w:style w:type="paragraph" w:customStyle="1" w:styleId="F634F2E7EFE040AF9DB806032AA55A54">
    <w:name w:val="F634F2E7EFE040AF9DB806032AA55A54"/>
    <w:rsid w:val="008C574B"/>
  </w:style>
  <w:style w:type="paragraph" w:customStyle="1" w:styleId="E113AE24DA654A6E9DEF4BC4EEC457ED">
    <w:name w:val="E113AE24DA654A6E9DEF4BC4EEC457ED"/>
    <w:rsid w:val="008C574B"/>
  </w:style>
  <w:style w:type="paragraph" w:customStyle="1" w:styleId="882522CE56394AEDA14E4DC47364BA11">
    <w:name w:val="882522CE56394AEDA14E4DC47364BA11"/>
    <w:rsid w:val="008C574B"/>
  </w:style>
  <w:style w:type="paragraph" w:customStyle="1" w:styleId="C7CEDBC5140A43B8A7142C365CB3E82B">
    <w:name w:val="C7CEDBC5140A43B8A7142C365CB3E82B"/>
    <w:rsid w:val="008C574B"/>
  </w:style>
  <w:style w:type="paragraph" w:customStyle="1" w:styleId="7927D944ADAE4EF295B3C424A72E4254">
    <w:name w:val="7927D944ADAE4EF295B3C424A72E4254"/>
    <w:rsid w:val="008C574B"/>
  </w:style>
  <w:style w:type="paragraph" w:customStyle="1" w:styleId="70755B8EEFB748979A96C60164B03354">
    <w:name w:val="70755B8EEFB748979A96C60164B03354"/>
    <w:rsid w:val="008C574B"/>
  </w:style>
  <w:style w:type="paragraph" w:customStyle="1" w:styleId="2652F21F1D8D47C3881E6C48637CFC47">
    <w:name w:val="2652F21F1D8D47C3881E6C48637CFC47"/>
    <w:rsid w:val="008C574B"/>
  </w:style>
  <w:style w:type="paragraph" w:customStyle="1" w:styleId="CE1EC1BEF0B542899AD886C537322380">
    <w:name w:val="CE1EC1BEF0B542899AD886C537322380"/>
    <w:rsid w:val="008C574B"/>
  </w:style>
  <w:style w:type="paragraph" w:customStyle="1" w:styleId="EFB2DEC51E114F948518CCCD389B408F">
    <w:name w:val="EFB2DEC51E114F948518CCCD389B408F"/>
    <w:rsid w:val="008C574B"/>
  </w:style>
  <w:style w:type="paragraph" w:customStyle="1" w:styleId="312B2B717A474658B7E3F1BC3EFEC331">
    <w:name w:val="312B2B717A474658B7E3F1BC3EFEC331"/>
    <w:rsid w:val="008C574B"/>
  </w:style>
  <w:style w:type="paragraph" w:customStyle="1" w:styleId="AA5E10B200294B2BBC358E0C464195E3">
    <w:name w:val="AA5E10B200294B2BBC358E0C464195E3"/>
    <w:rsid w:val="008C574B"/>
  </w:style>
  <w:style w:type="paragraph" w:customStyle="1" w:styleId="EE24B22CF30B4862B78808C636BB48E9">
    <w:name w:val="EE24B22CF30B4862B78808C636BB48E9"/>
    <w:rsid w:val="008C574B"/>
  </w:style>
  <w:style w:type="paragraph" w:customStyle="1" w:styleId="2CC0E85BB8ED4479ADB2A291AD852C02">
    <w:name w:val="2CC0E85BB8ED4479ADB2A291AD852C02"/>
    <w:rsid w:val="008C574B"/>
  </w:style>
  <w:style w:type="paragraph" w:customStyle="1" w:styleId="91264DDC83CD42DE8076DE7993E80CB8">
    <w:name w:val="91264DDC83CD42DE8076DE7993E80CB8"/>
    <w:rsid w:val="008C574B"/>
  </w:style>
  <w:style w:type="paragraph" w:customStyle="1" w:styleId="874BC645703340EAB92C9188A7D8F167">
    <w:name w:val="874BC645703340EAB92C9188A7D8F167"/>
    <w:rsid w:val="008C574B"/>
  </w:style>
  <w:style w:type="paragraph" w:customStyle="1" w:styleId="EDD0BE75EC3A4A799BE44BD5903F2D5D">
    <w:name w:val="EDD0BE75EC3A4A799BE44BD5903F2D5D"/>
    <w:rsid w:val="008C574B"/>
  </w:style>
  <w:style w:type="paragraph" w:customStyle="1" w:styleId="EE3A0D70CC804B98A25B753413ACC384">
    <w:name w:val="EE3A0D70CC804B98A25B753413ACC384"/>
    <w:rsid w:val="008C574B"/>
  </w:style>
  <w:style w:type="paragraph" w:customStyle="1" w:styleId="71652FDD116942C5BFCF1CEDB0123058">
    <w:name w:val="71652FDD116942C5BFCF1CEDB0123058"/>
    <w:rsid w:val="008C574B"/>
  </w:style>
  <w:style w:type="paragraph" w:customStyle="1" w:styleId="3B48A3268BD14AD19DFF8B67A8050EE8">
    <w:name w:val="3B48A3268BD14AD19DFF8B67A8050EE8"/>
    <w:rsid w:val="008C574B"/>
  </w:style>
  <w:style w:type="paragraph" w:customStyle="1" w:styleId="FBD880F58AA54FB280DA25C72954FF86">
    <w:name w:val="FBD880F58AA54FB280DA25C72954FF86"/>
    <w:rsid w:val="008C574B"/>
  </w:style>
  <w:style w:type="paragraph" w:customStyle="1" w:styleId="3FFC8973FACC4152AAC974B036BB9D5F">
    <w:name w:val="3FFC8973FACC4152AAC974B036BB9D5F"/>
    <w:rsid w:val="008C574B"/>
  </w:style>
  <w:style w:type="paragraph" w:customStyle="1" w:styleId="73C510C8B98B4C0982216AB0CCF0C0C2">
    <w:name w:val="73C510C8B98B4C0982216AB0CCF0C0C2"/>
    <w:rsid w:val="008C574B"/>
  </w:style>
  <w:style w:type="paragraph" w:customStyle="1" w:styleId="438CC9BA6B18459F8D6785FD5A54C77F">
    <w:name w:val="438CC9BA6B18459F8D6785FD5A54C77F"/>
    <w:rsid w:val="008C574B"/>
  </w:style>
  <w:style w:type="paragraph" w:customStyle="1" w:styleId="271F609CF11A497B9C54AB674344496F">
    <w:name w:val="271F609CF11A497B9C54AB674344496F"/>
    <w:rsid w:val="008C574B"/>
  </w:style>
  <w:style w:type="paragraph" w:customStyle="1" w:styleId="B4E63093A8DA47EDA1CA7B897753825F">
    <w:name w:val="B4E63093A8DA47EDA1CA7B897753825F"/>
    <w:rsid w:val="002926F2"/>
  </w:style>
  <w:style w:type="paragraph" w:customStyle="1" w:styleId="AE360AC259B14EB390C97BB4968AC755">
    <w:name w:val="AE360AC259B14EB390C97BB4968AC755"/>
    <w:rsid w:val="002926F2"/>
  </w:style>
  <w:style w:type="paragraph" w:customStyle="1" w:styleId="1B0BEB9C56334A599A8EAA3E1F841A74">
    <w:name w:val="1B0BEB9C56334A599A8EAA3E1F841A74"/>
    <w:rsid w:val="002926F2"/>
  </w:style>
  <w:style w:type="paragraph" w:customStyle="1" w:styleId="B0FCEA9F188E4E6E871A7FA64DC4D696">
    <w:name w:val="B0FCEA9F188E4E6E871A7FA64DC4D696"/>
    <w:rsid w:val="002926F2"/>
  </w:style>
  <w:style w:type="paragraph" w:customStyle="1" w:styleId="993B08B9EE154B3AA885D77ED543F36D">
    <w:name w:val="993B08B9EE154B3AA885D77ED543F36D"/>
    <w:rsid w:val="002926F2"/>
  </w:style>
  <w:style w:type="paragraph" w:customStyle="1" w:styleId="00A8F2DA62BC4EFE9DB4F288FF48E752">
    <w:name w:val="00A8F2DA62BC4EFE9DB4F288FF48E752"/>
    <w:rsid w:val="002926F2"/>
  </w:style>
  <w:style w:type="paragraph" w:customStyle="1" w:styleId="28DBE559B843454EBF5889332E8C5FAB">
    <w:name w:val="28DBE559B843454EBF5889332E8C5FAB"/>
    <w:rsid w:val="002926F2"/>
  </w:style>
  <w:style w:type="paragraph" w:customStyle="1" w:styleId="97F35E63EED54D70AB3F1EA994B14F8B">
    <w:name w:val="97F35E63EED54D70AB3F1EA994B14F8B"/>
    <w:rsid w:val="002926F2"/>
  </w:style>
  <w:style w:type="paragraph" w:customStyle="1" w:styleId="2EFE072B8F9E41F5AE162DA22D955202">
    <w:name w:val="2EFE072B8F9E41F5AE162DA22D955202"/>
    <w:rsid w:val="002926F2"/>
  </w:style>
  <w:style w:type="paragraph" w:customStyle="1" w:styleId="D99498C14FEB4B539A7C6E15E702DDE3">
    <w:name w:val="D99498C14FEB4B539A7C6E15E702DDE3"/>
    <w:rsid w:val="002926F2"/>
  </w:style>
  <w:style w:type="paragraph" w:customStyle="1" w:styleId="72AF3DEE6BC5461C9CC8656DE5FB7621">
    <w:name w:val="72AF3DEE6BC5461C9CC8656DE5FB7621"/>
    <w:rsid w:val="002926F2"/>
  </w:style>
  <w:style w:type="paragraph" w:customStyle="1" w:styleId="717393CB54FB4F669090B606A7C45A63">
    <w:name w:val="717393CB54FB4F669090B606A7C45A63"/>
    <w:rsid w:val="002926F2"/>
  </w:style>
  <w:style w:type="paragraph" w:customStyle="1" w:styleId="0276A73017F642FEA364EB45C3973C28">
    <w:name w:val="0276A73017F642FEA364EB45C3973C28"/>
    <w:rsid w:val="002926F2"/>
  </w:style>
  <w:style w:type="paragraph" w:customStyle="1" w:styleId="98789406F7CA40F6BD121DEF588ED72D">
    <w:name w:val="98789406F7CA40F6BD121DEF588ED72D"/>
    <w:rsid w:val="002926F2"/>
  </w:style>
  <w:style w:type="paragraph" w:customStyle="1" w:styleId="8D8DD62356D848FBA093181C8672F01B">
    <w:name w:val="8D8DD62356D848FBA093181C8672F01B"/>
    <w:rsid w:val="002926F2"/>
  </w:style>
  <w:style w:type="paragraph" w:customStyle="1" w:styleId="2866AD6CC8B84C3EB9C90151B23A63B5">
    <w:name w:val="2866AD6CC8B84C3EB9C90151B23A63B5"/>
    <w:rsid w:val="002926F2"/>
  </w:style>
  <w:style w:type="paragraph" w:customStyle="1" w:styleId="BF48F671CBF84E63ACB234616E9D1F57">
    <w:name w:val="BF48F671CBF84E63ACB234616E9D1F57"/>
    <w:rsid w:val="002926F2"/>
  </w:style>
  <w:style w:type="paragraph" w:customStyle="1" w:styleId="95A48A3E02ED4106868ABDAD0F0A6E45">
    <w:name w:val="95A48A3E02ED4106868ABDAD0F0A6E45"/>
    <w:rsid w:val="002926F2"/>
  </w:style>
  <w:style w:type="paragraph" w:customStyle="1" w:styleId="5D18ED2DAB914CC09DF64B7CCE369D4D">
    <w:name w:val="5D18ED2DAB914CC09DF64B7CCE369D4D"/>
    <w:rsid w:val="002926F2"/>
  </w:style>
  <w:style w:type="paragraph" w:customStyle="1" w:styleId="8FA129F3A4804990B317604491ACB793">
    <w:name w:val="8FA129F3A4804990B317604491ACB793"/>
    <w:rsid w:val="002926F2"/>
  </w:style>
  <w:style w:type="paragraph" w:customStyle="1" w:styleId="778AC1ED8F5F423CBB06230AB82E387C">
    <w:name w:val="778AC1ED8F5F423CBB06230AB82E387C"/>
    <w:rsid w:val="002926F2"/>
  </w:style>
  <w:style w:type="paragraph" w:customStyle="1" w:styleId="FE8E343401854246BE91AC92D6812EE9">
    <w:name w:val="FE8E343401854246BE91AC92D6812EE9"/>
    <w:rsid w:val="002926F2"/>
  </w:style>
  <w:style w:type="paragraph" w:customStyle="1" w:styleId="72F178F54FC44672970F56CF4D73DB7F">
    <w:name w:val="72F178F54FC44672970F56CF4D73DB7F"/>
    <w:rsid w:val="002926F2"/>
  </w:style>
  <w:style w:type="paragraph" w:customStyle="1" w:styleId="2FAE0E9A923E447B8F02774637B9780D">
    <w:name w:val="2FAE0E9A923E447B8F02774637B9780D"/>
    <w:rsid w:val="002926F2"/>
  </w:style>
  <w:style w:type="paragraph" w:customStyle="1" w:styleId="29D3A09D9B914F3BACF2E4D0081740C0">
    <w:name w:val="29D3A09D9B914F3BACF2E4D0081740C0"/>
    <w:rsid w:val="002926F2"/>
  </w:style>
  <w:style w:type="paragraph" w:customStyle="1" w:styleId="DA5AD809A6F645D4B0A0F7441876EE52">
    <w:name w:val="DA5AD809A6F645D4B0A0F7441876EE52"/>
    <w:rsid w:val="002926F2"/>
  </w:style>
  <w:style w:type="paragraph" w:customStyle="1" w:styleId="036A26E6016243888E5F8DE88CA23FF5">
    <w:name w:val="036A26E6016243888E5F8DE88CA23FF5"/>
    <w:rsid w:val="002926F2"/>
  </w:style>
  <w:style w:type="paragraph" w:customStyle="1" w:styleId="3CFB650FF17D42748BEC57C1563AEDD2">
    <w:name w:val="3CFB650FF17D42748BEC57C1563AEDD2"/>
    <w:rsid w:val="002926F2"/>
  </w:style>
  <w:style w:type="paragraph" w:customStyle="1" w:styleId="0C78E3C35FA04248A27D5441839197BA">
    <w:name w:val="0C78E3C35FA04248A27D5441839197BA"/>
    <w:rsid w:val="002926F2"/>
  </w:style>
  <w:style w:type="paragraph" w:customStyle="1" w:styleId="C89BB2BE5F3F4487B6FC93B4674EB9A0">
    <w:name w:val="C89BB2BE5F3F4487B6FC93B4674EB9A0"/>
    <w:rsid w:val="002926F2"/>
  </w:style>
  <w:style w:type="paragraph" w:customStyle="1" w:styleId="09914928C87F4A2DA9109A858DE1775E">
    <w:name w:val="09914928C87F4A2DA9109A858DE1775E"/>
    <w:rsid w:val="002926F2"/>
  </w:style>
  <w:style w:type="paragraph" w:customStyle="1" w:styleId="5ED842DE4D1744179652D8D24BEBD256">
    <w:name w:val="5ED842DE4D1744179652D8D24BEBD256"/>
    <w:rsid w:val="002926F2"/>
  </w:style>
  <w:style w:type="paragraph" w:customStyle="1" w:styleId="99F519DDEB704E90A633EE514C58053C">
    <w:name w:val="99F519DDEB704E90A633EE514C58053C"/>
    <w:rsid w:val="002926F2"/>
  </w:style>
  <w:style w:type="paragraph" w:customStyle="1" w:styleId="D74A20388DC54A53BB42B9F8A409AA62">
    <w:name w:val="D74A20388DC54A53BB42B9F8A409AA62"/>
    <w:rsid w:val="002926F2"/>
  </w:style>
  <w:style w:type="paragraph" w:customStyle="1" w:styleId="284FB4367D4E4732B169BC79883BDF0D">
    <w:name w:val="284FB4367D4E4732B169BC79883BDF0D"/>
    <w:rsid w:val="002926F2"/>
  </w:style>
  <w:style w:type="paragraph" w:customStyle="1" w:styleId="70D8A6F1B9E24AABBBA155D24582A33B">
    <w:name w:val="70D8A6F1B9E24AABBBA155D24582A33B"/>
    <w:rsid w:val="002926F2"/>
  </w:style>
  <w:style w:type="paragraph" w:customStyle="1" w:styleId="97AD78D6B9A64C35B02FA0BEBEEDC316">
    <w:name w:val="97AD78D6B9A64C35B02FA0BEBEEDC316"/>
    <w:rsid w:val="002926F2"/>
  </w:style>
  <w:style w:type="paragraph" w:customStyle="1" w:styleId="489DEEB438FF450BBFA02EF8FDBB6AC3">
    <w:name w:val="489DEEB438FF450BBFA02EF8FDBB6AC3"/>
    <w:rsid w:val="002926F2"/>
  </w:style>
  <w:style w:type="paragraph" w:customStyle="1" w:styleId="83320A988A3C469B99ABBEAE4BB7F7E2">
    <w:name w:val="83320A988A3C469B99ABBEAE4BB7F7E2"/>
    <w:rsid w:val="002926F2"/>
  </w:style>
  <w:style w:type="paragraph" w:customStyle="1" w:styleId="8C7EFE5D7C2049859FA870B16785B17D">
    <w:name w:val="8C7EFE5D7C2049859FA870B16785B17D"/>
    <w:rsid w:val="002926F2"/>
  </w:style>
  <w:style w:type="paragraph" w:customStyle="1" w:styleId="FF670C3A21CB41D69DF06376B1E32A60">
    <w:name w:val="FF670C3A21CB41D69DF06376B1E32A60"/>
    <w:rsid w:val="002926F2"/>
  </w:style>
  <w:style w:type="paragraph" w:customStyle="1" w:styleId="77748171FB1C401E92D00E6E48ED830C">
    <w:name w:val="77748171FB1C401E92D00E6E48ED830C"/>
    <w:rsid w:val="002926F2"/>
  </w:style>
  <w:style w:type="paragraph" w:customStyle="1" w:styleId="32A7F98A9876437694A753EA3FBF2159">
    <w:name w:val="32A7F98A9876437694A753EA3FBF2159"/>
    <w:rsid w:val="002926F2"/>
  </w:style>
  <w:style w:type="paragraph" w:customStyle="1" w:styleId="9254CDD566C949C4A9771D0C7D0AE62A">
    <w:name w:val="9254CDD566C949C4A9771D0C7D0AE62A"/>
    <w:rsid w:val="002926F2"/>
  </w:style>
  <w:style w:type="paragraph" w:customStyle="1" w:styleId="B9CAF6DDF54E4DDBB48C00CEAC2F2D7F">
    <w:name w:val="B9CAF6DDF54E4DDBB48C00CEAC2F2D7F"/>
    <w:rsid w:val="002926F2"/>
  </w:style>
  <w:style w:type="paragraph" w:customStyle="1" w:styleId="73F2CD54C5B94100B15D0500F7F2FE3B">
    <w:name w:val="73F2CD54C5B94100B15D0500F7F2FE3B"/>
    <w:rsid w:val="002926F2"/>
  </w:style>
  <w:style w:type="paragraph" w:customStyle="1" w:styleId="0A10AA848E6948598ED32F205DC01765">
    <w:name w:val="0A10AA848E6948598ED32F205DC01765"/>
    <w:rsid w:val="002926F2"/>
  </w:style>
  <w:style w:type="paragraph" w:customStyle="1" w:styleId="C1E0210AE9394759AA8E2A3824C3469D">
    <w:name w:val="C1E0210AE9394759AA8E2A3824C3469D"/>
    <w:rsid w:val="002926F2"/>
  </w:style>
  <w:style w:type="paragraph" w:customStyle="1" w:styleId="B53D17C35A4F46BEA58D7C10ECE7E860">
    <w:name w:val="B53D17C35A4F46BEA58D7C10ECE7E860"/>
    <w:rsid w:val="002926F2"/>
  </w:style>
  <w:style w:type="paragraph" w:customStyle="1" w:styleId="FB51B7178AE94263BFA54572A70F54A9">
    <w:name w:val="FB51B7178AE94263BFA54572A70F54A9"/>
    <w:rsid w:val="002926F2"/>
  </w:style>
  <w:style w:type="paragraph" w:customStyle="1" w:styleId="00899E1FF75144AD85BD5B8237EF5E09">
    <w:name w:val="00899E1FF75144AD85BD5B8237EF5E09"/>
    <w:rsid w:val="002926F2"/>
  </w:style>
  <w:style w:type="paragraph" w:customStyle="1" w:styleId="B93DFD6597654BE2ACBAC13C010BDBEE">
    <w:name w:val="B93DFD6597654BE2ACBAC13C010BDBEE"/>
    <w:rsid w:val="002926F2"/>
  </w:style>
  <w:style w:type="paragraph" w:customStyle="1" w:styleId="E08C04901B054765918FF10A3A1D99EC">
    <w:name w:val="E08C04901B054765918FF10A3A1D99EC"/>
    <w:rsid w:val="002926F2"/>
  </w:style>
  <w:style w:type="paragraph" w:customStyle="1" w:styleId="B07D068760674CD6B3354661CB2977AA">
    <w:name w:val="B07D068760674CD6B3354661CB2977AA"/>
    <w:rsid w:val="002926F2"/>
  </w:style>
  <w:style w:type="paragraph" w:customStyle="1" w:styleId="17A1AD5F40CE40DA96A922F0458E2851">
    <w:name w:val="17A1AD5F40CE40DA96A922F0458E2851"/>
    <w:rsid w:val="002926F2"/>
  </w:style>
  <w:style w:type="paragraph" w:customStyle="1" w:styleId="5BC2A43812F549F4B6CCA7CDAA352884">
    <w:name w:val="5BC2A43812F549F4B6CCA7CDAA352884"/>
    <w:rsid w:val="002926F2"/>
  </w:style>
  <w:style w:type="paragraph" w:customStyle="1" w:styleId="DA6BDFE9000E425EB4DB1F779AE78942">
    <w:name w:val="DA6BDFE9000E425EB4DB1F779AE78942"/>
    <w:rsid w:val="002926F2"/>
  </w:style>
  <w:style w:type="paragraph" w:customStyle="1" w:styleId="204D0A5FE59E4FD6AD2D8C55931136C9">
    <w:name w:val="204D0A5FE59E4FD6AD2D8C55931136C9"/>
    <w:rsid w:val="002926F2"/>
  </w:style>
  <w:style w:type="paragraph" w:customStyle="1" w:styleId="05D73FD3C2744BF49B59E9E71B3D2CC4">
    <w:name w:val="05D73FD3C2744BF49B59E9E71B3D2CC4"/>
    <w:rsid w:val="002926F2"/>
  </w:style>
  <w:style w:type="paragraph" w:customStyle="1" w:styleId="6CC12951D99F412F982DE1481EE10BEA">
    <w:name w:val="6CC12951D99F412F982DE1481EE10BEA"/>
    <w:rsid w:val="002926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xbjNmOXVub3Z3OW5GR3NyaWRKQko0ZjUrYzJiUmdPd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IaFqZ6mp1JEK+AY4MDnKW8SNL6KCUn/NF57XbvagjPo=</DigestValue>
      </Reference>
      <Reference URI="#INFO">
        <DigestMethod Algorithm="http://www.w3.org/2001/04/xmlenc#sha256"/>
        <DigestValue>pmxRg1t+QRfsNAK10DHJPVdaHO68Yt0vZJyk8L7ZsX4=</DigestValue>
      </Reference>
    </SignedInfo>
    <SignatureValue>s2rEGvZ8UrFJgZU1rRu1HhQvHXrtYrt3LiB3bAD9Sp8wqO0CEFR5E3A/l9GzrzNSGIceCdem6gCPKsRUHp7Z3Q==</SignatureValue>
    <Object Id="INFO">
      <ArrayOfString xmlns:xsd="http://www.w3.org/2001/XMLSchema" xmlns:xsi="http://www.w3.org/2001/XMLSchema-instance" xmlns="">
        <string>1n3f9unovw9nFGsridJBJ4f5+c2bRgOv</string>
      </ArrayOfString>
    </Object>
  </Signature>
</WrappedLabelInfo>
</file>

<file path=customXml/itemProps1.xml><?xml version="1.0" encoding="utf-8"?>
<ds:datastoreItem xmlns:ds="http://schemas.openxmlformats.org/officeDocument/2006/customXml" ds:itemID="{D4707363-24A9-4AA5-A82C-1A324BCF02C2}">
  <ds:schemaRefs>
    <ds:schemaRef ds:uri="http://schemas.openxmlformats.org/officeDocument/2006/bibliography"/>
  </ds:schemaRefs>
</ds:datastoreItem>
</file>

<file path=customXml/itemProps2.xml><?xml version="1.0" encoding="utf-8"?>
<ds:datastoreItem xmlns:ds="http://schemas.openxmlformats.org/officeDocument/2006/customXml" ds:itemID="{BB12F7D4-80C3-4440-B02D-157090BF3DF9}">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FF33EC9-7F8D-4054-8C58-0463ED454387}">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106</Pages>
  <Words>27558</Words>
  <Characters>180506</Characters>
  <Application>Microsoft Office Word</Application>
  <DocSecurity>0</DocSecurity>
  <Lines>5822</Lines>
  <Paragraphs>2537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Tulej Izabela</dc:creator>
  <cp:keywords/>
  <dc:description/>
  <cp:lastModifiedBy>Bartoszewska Katarzyna</cp:lastModifiedBy>
  <cp:revision>8</cp:revision>
  <cp:lastPrinted>2026-04-08T07:14:00Z</cp:lastPrinted>
  <dcterms:created xsi:type="dcterms:W3CDTF">2026-04-02T13:07:00Z</dcterms:created>
  <dcterms:modified xsi:type="dcterms:W3CDTF">2026-04-08T09:24:00Z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08cb526b-c2ef-455d-ae5c-cab256483fbb</vt:lpwstr>
  </property>
  <property fmtid="{D5CDD505-2E9C-101B-9397-08002B2CF9AE}" pid="3" name="bjDocumentSecurityLabel">
    <vt:lpwstr>[d7220eed-17a6-431d-810c-83a0ddfed893]</vt:lpwstr>
  </property>
  <property fmtid="{D5CDD505-2E9C-101B-9397-08002B2CF9AE}" pid="4" name="bjPortionMark">
    <vt:lpwstr>[]</vt:lpwstr>
  </property>
  <property fmtid="{D5CDD505-2E9C-101B-9397-08002B2CF9AE}" pid="5" name="bjClsUserRVM">
    <vt:lpwstr>[]</vt:lpwstr>
  </property>
  <property fmtid="{D5CDD505-2E9C-101B-9397-08002B2CF9AE}" pid="6" name="bjSaver">
    <vt:lpwstr>wSFjL3zDQQ1hb2mLcilZDbQm+BQkoXOP</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