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2A9FB5" w14:textId="0A5FA95C" w:rsidR="00CD7E1F" w:rsidRPr="00815EAB" w:rsidRDefault="00617BA0" w:rsidP="008D7598">
      <w:pPr>
        <w:pStyle w:val="Tekstpodstawowyzwciciem21"/>
        <w:ind w:left="0" w:firstLine="0"/>
        <w:rPr>
          <w:rFonts w:asciiTheme="minorHAnsi" w:hAnsiTheme="minorHAnsi" w:cstheme="minorHAnsi"/>
          <w:lang w:val="pl-PL"/>
        </w:rPr>
      </w:pPr>
      <w:r w:rsidRPr="00815EAB">
        <w:rPr>
          <w:rFonts w:asciiTheme="minorHAnsi" w:eastAsia="Arial" w:hAnsiTheme="minorHAnsi" w:cstheme="minorHAnsi"/>
          <w:bCs/>
          <w:i/>
          <w:iCs/>
        </w:rPr>
        <w:t>Załącznik nr 1 do SWZ</w:t>
      </w:r>
      <w:r w:rsidRPr="00815EAB">
        <w:rPr>
          <w:rFonts w:asciiTheme="minorHAnsi" w:eastAsia="Arial" w:hAnsiTheme="minorHAnsi" w:cstheme="minorHAnsi"/>
          <w:bCs/>
          <w:iCs/>
        </w:rPr>
        <w:t xml:space="preserve"> </w:t>
      </w:r>
    </w:p>
    <w:p w14:paraId="193DCCC8" w14:textId="77777777" w:rsidR="00617BA0" w:rsidRPr="00815EAB" w:rsidRDefault="00617BA0" w:rsidP="00617BA0">
      <w:pPr>
        <w:widowControl w:val="0"/>
        <w:autoSpaceDE w:val="0"/>
        <w:spacing w:line="360" w:lineRule="auto"/>
        <w:ind w:left="5529"/>
        <w:rPr>
          <w:rFonts w:asciiTheme="minorHAnsi" w:hAnsiTheme="minorHAnsi" w:cstheme="minorHAnsi"/>
        </w:rPr>
      </w:pPr>
      <w:r w:rsidRPr="00815EAB">
        <w:rPr>
          <w:rFonts w:asciiTheme="minorHAnsi" w:eastAsia="Arial" w:hAnsiTheme="minorHAnsi" w:cstheme="minorHAnsi"/>
          <w:b/>
          <w:i/>
        </w:rPr>
        <w:t xml:space="preserve">                Gmina Biały Dunajec</w:t>
      </w:r>
    </w:p>
    <w:p w14:paraId="72E5C8F4" w14:textId="77777777" w:rsidR="00617BA0" w:rsidRPr="00815EAB" w:rsidRDefault="00617BA0" w:rsidP="00617BA0">
      <w:pPr>
        <w:widowControl w:val="0"/>
        <w:autoSpaceDE w:val="0"/>
        <w:spacing w:line="360" w:lineRule="auto"/>
        <w:ind w:left="5529"/>
        <w:rPr>
          <w:rFonts w:asciiTheme="minorHAnsi" w:hAnsiTheme="minorHAnsi" w:cstheme="minorHAnsi"/>
        </w:rPr>
      </w:pPr>
      <w:r w:rsidRPr="00815EAB">
        <w:rPr>
          <w:rFonts w:asciiTheme="minorHAnsi" w:eastAsia="Arial" w:hAnsiTheme="minorHAnsi" w:cstheme="minorHAnsi"/>
          <w:b/>
          <w:i/>
        </w:rPr>
        <w:t xml:space="preserve">                </w:t>
      </w:r>
      <w:r w:rsidR="0003732D" w:rsidRPr="00815EAB">
        <w:rPr>
          <w:rFonts w:asciiTheme="minorHAnsi" w:eastAsia="Arial" w:hAnsiTheme="minorHAnsi" w:cstheme="minorHAnsi"/>
          <w:b/>
          <w:i/>
        </w:rPr>
        <w:t>u</w:t>
      </w:r>
      <w:r w:rsidRPr="00815EAB">
        <w:rPr>
          <w:rFonts w:asciiTheme="minorHAnsi" w:eastAsia="Arial" w:hAnsiTheme="minorHAnsi" w:cstheme="minorHAnsi"/>
          <w:b/>
          <w:i/>
        </w:rPr>
        <w:t>l. Jana Pawła II 312</w:t>
      </w:r>
    </w:p>
    <w:p w14:paraId="745B3099" w14:textId="77777777" w:rsidR="00617BA0" w:rsidRPr="00815EAB" w:rsidRDefault="00617BA0" w:rsidP="00617BA0">
      <w:pPr>
        <w:widowControl w:val="0"/>
        <w:autoSpaceDE w:val="0"/>
        <w:spacing w:line="360" w:lineRule="auto"/>
        <w:ind w:left="5529"/>
        <w:rPr>
          <w:rFonts w:asciiTheme="minorHAnsi" w:hAnsiTheme="minorHAnsi" w:cstheme="minorHAnsi"/>
        </w:rPr>
      </w:pPr>
      <w:r w:rsidRPr="00815EAB">
        <w:rPr>
          <w:rFonts w:asciiTheme="minorHAnsi" w:eastAsia="Arial" w:hAnsiTheme="minorHAnsi" w:cstheme="minorHAnsi"/>
          <w:b/>
          <w:i/>
        </w:rPr>
        <w:t xml:space="preserve">                34-425 Biały Dunajec</w:t>
      </w:r>
    </w:p>
    <w:p w14:paraId="69645670" w14:textId="77777777" w:rsidR="00617BA0" w:rsidRPr="00815EAB" w:rsidRDefault="00617BA0" w:rsidP="00617BA0">
      <w:pPr>
        <w:keepNext/>
        <w:spacing w:line="360" w:lineRule="auto"/>
        <w:jc w:val="center"/>
        <w:rPr>
          <w:rFonts w:asciiTheme="minorHAnsi" w:hAnsiTheme="minorHAnsi" w:cstheme="minorHAnsi"/>
        </w:rPr>
      </w:pPr>
      <w:r w:rsidRPr="00815EAB">
        <w:rPr>
          <w:rFonts w:asciiTheme="minorHAnsi" w:eastAsia="Arial" w:hAnsiTheme="minorHAnsi" w:cstheme="minorHAnsi"/>
          <w:b/>
        </w:rPr>
        <w:t>FORMULARZ OFERTY</w:t>
      </w:r>
    </w:p>
    <w:p w14:paraId="3211E8E6" w14:textId="72215EA2" w:rsidR="00A17A55" w:rsidRPr="00815EAB" w:rsidRDefault="00A17A55" w:rsidP="00A17A55">
      <w:pPr>
        <w:suppressAutoHyphens w:val="0"/>
        <w:spacing w:line="360" w:lineRule="auto"/>
        <w:rPr>
          <w:rFonts w:asciiTheme="minorHAnsi" w:hAnsiTheme="minorHAnsi" w:cstheme="minorHAnsi"/>
          <w:lang w:eastAsia="pl-PL"/>
        </w:rPr>
      </w:pPr>
      <w:r w:rsidRPr="00815EAB">
        <w:rPr>
          <w:rFonts w:asciiTheme="minorHAnsi" w:hAnsiTheme="minorHAnsi" w:cstheme="minorHAnsi"/>
          <w:lang w:eastAsia="pl-PL"/>
        </w:rPr>
        <w:t>Ja / My, niżej podpisany/</w:t>
      </w:r>
      <w:r w:rsidR="005D07C6">
        <w:rPr>
          <w:rFonts w:asciiTheme="minorHAnsi" w:hAnsiTheme="minorHAnsi" w:cstheme="minorHAnsi"/>
          <w:lang w:eastAsia="pl-PL"/>
        </w:rPr>
        <w:t>podpisan</w:t>
      </w:r>
      <w:r w:rsidRPr="00815EAB">
        <w:rPr>
          <w:rFonts w:asciiTheme="minorHAnsi" w:hAnsiTheme="minorHAnsi" w:cstheme="minorHAnsi"/>
          <w:lang w:eastAsia="pl-PL"/>
        </w:rPr>
        <w:t>i ……………….…………………………………….................</w:t>
      </w:r>
      <w:r w:rsidR="00815EAB">
        <w:rPr>
          <w:rFonts w:asciiTheme="minorHAnsi" w:hAnsiTheme="minorHAnsi" w:cstheme="minorHAnsi"/>
          <w:lang w:eastAsia="pl-PL"/>
        </w:rPr>
        <w:t>..................................</w:t>
      </w:r>
    </w:p>
    <w:p w14:paraId="74207A98" w14:textId="77777777" w:rsidR="00A17A55" w:rsidRPr="00815EAB" w:rsidRDefault="00A17A55" w:rsidP="00A17A55">
      <w:pPr>
        <w:suppressAutoHyphens w:val="0"/>
        <w:spacing w:line="360" w:lineRule="auto"/>
        <w:rPr>
          <w:rFonts w:asciiTheme="minorHAnsi" w:hAnsiTheme="minorHAnsi" w:cstheme="minorHAnsi"/>
          <w:lang w:eastAsia="pl-PL"/>
        </w:rPr>
      </w:pPr>
      <w:r w:rsidRPr="00815EAB">
        <w:rPr>
          <w:rFonts w:asciiTheme="minorHAnsi" w:hAnsiTheme="minorHAnsi" w:cstheme="minorHAnsi"/>
          <w:lang w:eastAsia="pl-PL"/>
        </w:rPr>
        <w:t xml:space="preserve">działając w imieniu i na rzecz: </w:t>
      </w:r>
    </w:p>
    <w:p w14:paraId="1D0C1E85" w14:textId="7034DE54" w:rsidR="00A17A55" w:rsidRPr="00815EAB" w:rsidRDefault="00A17A55" w:rsidP="00A17A55">
      <w:pPr>
        <w:suppressAutoHyphens w:val="0"/>
        <w:spacing w:line="360" w:lineRule="auto"/>
        <w:rPr>
          <w:rFonts w:asciiTheme="minorHAnsi" w:hAnsiTheme="minorHAnsi" w:cstheme="minorHAnsi"/>
          <w:lang w:eastAsia="pl-PL"/>
        </w:rPr>
      </w:pPr>
      <w:r w:rsidRPr="00815EAB">
        <w:rPr>
          <w:rFonts w:asciiTheme="minorHAnsi" w:hAnsiTheme="minorHAnsi" w:cstheme="minorHAnsi"/>
          <w:lang w:eastAsia="pl-PL"/>
        </w:rPr>
        <w:t>....................................................................................................................................................</w:t>
      </w:r>
      <w:r w:rsidR="00815EAB">
        <w:rPr>
          <w:rFonts w:asciiTheme="minorHAnsi" w:hAnsiTheme="minorHAnsi" w:cstheme="minorHAnsi"/>
          <w:lang w:eastAsia="pl-PL"/>
        </w:rPr>
        <w:t>...............</w:t>
      </w:r>
    </w:p>
    <w:p w14:paraId="74FB8D2F" w14:textId="77777777" w:rsidR="00A17A55" w:rsidRPr="00815EAB" w:rsidRDefault="00A17A55" w:rsidP="00A17A55">
      <w:pPr>
        <w:suppressAutoHyphens w:val="0"/>
        <w:spacing w:line="360" w:lineRule="auto"/>
        <w:jc w:val="center"/>
        <w:rPr>
          <w:rFonts w:asciiTheme="minorHAnsi" w:hAnsiTheme="minorHAnsi" w:cstheme="minorHAnsi"/>
          <w:sz w:val="16"/>
          <w:szCs w:val="16"/>
          <w:lang w:eastAsia="pl-PL"/>
        </w:rPr>
      </w:pPr>
      <w:r w:rsidRPr="00815EAB">
        <w:rPr>
          <w:rFonts w:asciiTheme="minorHAnsi" w:hAnsiTheme="minorHAnsi" w:cstheme="minorHAnsi"/>
          <w:i/>
          <w:sz w:val="16"/>
          <w:szCs w:val="16"/>
          <w:lang w:eastAsia="pl-PL"/>
        </w:rPr>
        <w:t>(pełna nazwa wykonawcy</w:t>
      </w:r>
      <w:r w:rsidRPr="00815EAB">
        <w:rPr>
          <w:rFonts w:asciiTheme="minorHAnsi" w:hAnsiTheme="minorHAnsi" w:cstheme="minorHAnsi"/>
          <w:sz w:val="16"/>
          <w:szCs w:val="16"/>
          <w:lang w:eastAsia="pl-PL"/>
        </w:rPr>
        <w:t xml:space="preserve"> )</w:t>
      </w:r>
    </w:p>
    <w:p w14:paraId="71643F1B" w14:textId="171618A3" w:rsidR="00A17A55" w:rsidRPr="00815EAB" w:rsidRDefault="00A17A55" w:rsidP="00A17A55">
      <w:pPr>
        <w:suppressAutoHyphens w:val="0"/>
        <w:spacing w:line="360" w:lineRule="auto"/>
        <w:rPr>
          <w:rFonts w:asciiTheme="minorHAnsi" w:hAnsiTheme="minorHAnsi" w:cstheme="minorHAnsi"/>
          <w:lang w:eastAsia="pl-PL"/>
        </w:rPr>
      </w:pPr>
      <w:r w:rsidRPr="00815EAB">
        <w:rPr>
          <w:rFonts w:asciiTheme="minorHAnsi" w:hAnsiTheme="minorHAnsi" w:cstheme="minorHAnsi"/>
          <w:lang w:eastAsia="pl-PL"/>
        </w:rPr>
        <w:t>....................................................................................................................................................</w:t>
      </w:r>
      <w:r w:rsidR="00815EAB">
        <w:rPr>
          <w:rFonts w:asciiTheme="minorHAnsi" w:hAnsiTheme="minorHAnsi" w:cstheme="minorHAnsi"/>
          <w:lang w:eastAsia="pl-PL"/>
        </w:rPr>
        <w:t>...............</w:t>
      </w:r>
    </w:p>
    <w:p w14:paraId="3CB7673B" w14:textId="12F0E233" w:rsidR="00617BA0" w:rsidRPr="00815EAB" w:rsidRDefault="00A17A55" w:rsidP="008D7598">
      <w:pPr>
        <w:suppressAutoHyphens w:val="0"/>
        <w:spacing w:line="360" w:lineRule="auto"/>
        <w:jc w:val="center"/>
        <w:rPr>
          <w:rFonts w:asciiTheme="minorHAnsi" w:hAnsiTheme="minorHAnsi" w:cstheme="minorHAnsi"/>
          <w:sz w:val="16"/>
          <w:szCs w:val="16"/>
          <w:lang w:eastAsia="pl-PL"/>
        </w:rPr>
      </w:pPr>
      <w:r w:rsidRPr="00815EAB">
        <w:rPr>
          <w:rFonts w:asciiTheme="minorHAnsi" w:hAnsiTheme="minorHAnsi" w:cstheme="minorHAnsi"/>
          <w:sz w:val="16"/>
          <w:szCs w:val="16"/>
          <w:lang w:eastAsia="pl-PL"/>
        </w:rPr>
        <w:t>(</w:t>
      </w:r>
      <w:r w:rsidRPr="00815EAB">
        <w:rPr>
          <w:rFonts w:asciiTheme="minorHAnsi" w:hAnsiTheme="minorHAnsi" w:cstheme="minorHAnsi"/>
          <w:i/>
          <w:sz w:val="16"/>
          <w:szCs w:val="16"/>
          <w:lang w:eastAsia="pl-PL"/>
        </w:rPr>
        <w:t>adres siedziby wykonawcy</w:t>
      </w:r>
      <w:r w:rsidRPr="00815EAB">
        <w:rPr>
          <w:rFonts w:asciiTheme="minorHAnsi" w:hAnsiTheme="minorHAnsi" w:cstheme="minorHAnsi"/>
          <w:sz w:val="16"/>
          <w:szCs w:val="16"/>
          <w:lang w:eastAsia="pl-PL"/>
        </w:rPr>
        <w:t xml:space="preserve"> )</w:t>
      </w:r>
    </w:p>
    <w:p w14:paraId="63001E85" w14:textId="77777777" w:rsidR="00617BA0" w:rsidRPr="00815EAB" w:rsidRDefault="00617BA0" w:rsidP="00617BA0">
      <w:pPr>
        <w:spacing w:line="360" w:lineRule="auto"/>
        <w:jc w:val="center"/>
        <w:rPr>
          <w:rFonts w:asciiTheme="minorHAnsi" w:eastAsia="Arial" w:hAnsiTheme="minorHAnsi" w:cstheme="minorHAns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378"/>
      </w:tblGrid>
      <w:tr w:rsidR="00815EAB" w:rsidRPr="00815EAB" w14:paraId="5B3EA566" w14:textId="77777777" w:rsidTr="0080032B">
        <w:trPr>
          <w:cantSplit/>
          <w:trHeight w:val="207"/>
        </w:trPr>
        <w:tc>
          <w:tcPr>
            <w:tcW w:w="1193" w:type="dxa"/>
          </w:tcPr>
          <w:p w14:paraId="169FB739" w14:textId="77777777" w:rsidR="00617BA0" w:rsidRPr="00815EAB" w:rsidRDefault="00617BA0" w:rsidP="0080032B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15EAB">
              <w:rPr>
                <w:rFonts w:asciiTheme="minorHAnsi" w:eastAsia="Arial" w:hAnsiTheme="minorHAnsi" w:cstheme="minorHAnsi"/>
                <w:b/>
              </w:rPr>
              <w:t xml:space="preserve"> REGON:</w:t>
            </w:r>
          </w:p>
        </w:tc>
        <w:tc>
          <w:tcPr>
            <w:tcW w:w="299" w:type="dxa"/>
            <w:tcBorders>
              <w:left w:val="single" w:sz="4" w:space="0" w:color="000000"/>
              <w:bottom w:val="single" w:sz="4" w:space="0" w:color="000000"/>
            </w:tcBorders>
          </w:tcPr>
          <w:p w14:paraId="0844D68F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298" w:type="dxa"/>
            <w:tcBorders>
              <w:left w:val="single" w:sz="4" w:space="0" w:color="000000"/>
              <w:bottom w:val="single" w:sz="4" w:space="0" w:color="000000"/>
            </w:tcBorders>
          </w:tcPr>
          <w:p w14:paraId="53E7DF0D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299" w:type="dxa"/>
            <w:tcBorders>
              <w:left w:val="single" w:sz="4" w:space="0" w:color="000000"/>
              <w:bottom w:val="single" w:sz="4" w:space="0" w:color="000000"/>
            </w:tcBorders>
          </w:tcPr>
          <w:p w14:paraId="0164CAEC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298" w:type="dxa"/>
            <w:tcBorders>
              <w:left w:val="single" w:sz="4" w:space="0" w:color="000000"/>
              <w:bottom w:val="single" w:sz="4" w:space="0" w:color="000000"/>
            </w:tcBorders>
          </w:tcPr>
          <w:p w14:paraId="12C96101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299" w:type="dxa"/>
            <w:tcBorders>
              <w:left w:val="single" w:sz="4" w:space="0" w:color="000000"/>
              <w:bottom w:val="single" w:sz="4" w:space="0" w:color="000000"/>
            </w:tcBorders>
          </w:tcPr>
          <w:p w14:paraId="529B2FB7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279" w:type="dxa"/>
            <w:tcBorders>
              <w:left w:val="single" w:sz="4" w:space="0" w:color="000000"/>
              <w:bottom w:val="single" w:sz="4" w:space="0" w:color="000000"/>
            </w:tcBorders>
          </w:tcPr>
          <w:p w14:paraId="26826858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318" w:type="dxa"/>
            <w:tcBorders>
              <w:left w:val="single" w:sz="4" w:space="0" w:color="000000"/>
              <w:bottom w:val="single" w:sz="4" w:space="0" w:color="000000"/>
            </w:tcBorders>
          </w:tcPr>
          <w:p w14:paraId="73E9C67E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298" w:type="dxa"/>
            <w:tcBorders>
              <w:left w:val="single" w:sz="4" w:space="0" w:color="000000"/>
              <w:bottom w:val="single" w:sz="4" w:space="0" w:color="000000"/>
            </w:tcBorders>
          </w:tcPr>
          <w:p w14:paraId="6A70B766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299" w:type="dxa"/>
            <w:tcBorders>
              <w:left w:val="single" w:sz="4" w:space="0" w:color="000000"/>
              <w:bottom w:val="single" w:sz="4" w:space="0" w:color="000000"/>
            </w:tcBorders>
          </w:tcPr>
          <w:p w14:paraId="0138A5FD" w14:textId="77777777" w:rsidR="00617BA0" w:rsidRPr="00815EAB" w:rsidRDefault="00617BA0" w:rsidP="0080032B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15EAB">
              <w:rPr>
                <w:rFonts w:asciiTheme="minorHAnsi" w:eastAsia="Arial" w:hAnsiTheme="minorHAnsi" w:cstheme="minorHAnsi"/>
              </w:rPr>
              <w:t xml:space="preserve">       </w:t>
            </w:r>
          </w:p>
        </w:tc>
        <w:tc>
          <w:tcPr>
            <w:tcW w:w="1939" w:type="dxa"/>
            <w:tcBorders>
              <w:left w:val="single" w:sz="4" w:space="0" w:color="000000"/>
            </w:tcBorders>
          </w:tcPr>
          <w:p w14:paraId="75449DE5" w14:textId="77777777" w:rsidR="00617BA0" w:rsidRPr="00815EAB" w:rsidRDefault="00617BA0" w:rsidP="0080032B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15EAB">
              <w:rPr>
                <w:rFonts w:asciiTheme="minorHAnsi" w:eastAsia="Arial" w:hAnsiTheme="minorHAnsi" w:cstheme="minorHAnsi"/>
              </w:rPr>
              <w:t xml:space="preserve">                   </w:t>
            </w:r>
            <w:r w:rsidRPr="00815EAB">
              <w:rPr>
                <w:rFonts w:asciiTheme="minorHAnsi" w:eastAsia="Arial" w:hAnsiTheme="minorHAnsi" w:cstheme="minorHAnsi"/>
                <w:b/>
              </w:rPr>
              <w:t>NIP:</w:t>
            </w:r>
          </w:p>
        </w:tc>
        <w:tc>
          <w:tcPr>
            <w:tcW w:w="298" w:type="dxa"/>
            <w:tcBorders>
              <w:left w:val="single" w:sz="4" w:space="0" w:color="000000"/>
              <w:bottom w:val="single" w:sz="4" w:space="0" w:color="000000"/>
            </w:tcBorders>
          </w:tcPr>
          <w:p w14:paraId="646A42DE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299" w:type="dxa"/>
            <w:tcBorders>
              <w:left w:val="single" w:sz="4" w:space="0" w:color="000000"/>
              <w:bottom w:val="single" w:sz="4" w:space="0" w:color="000000"/>
            </w:tcBorders>
          </w:tcPr>
          <w:p w14:paraId="5B941A96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298" w:type="dxa"/>
            <w:tcBorders>
              <w:left w:val="single" w:sz="4" w:space="0" w:color="000000"/>
              <w:bottom w:val="single" w:sz="4" w:space="0" w:color="000000"/>
            </w:tcBorders>
          </w:tcPr>
          <w:p w14:paraId="5BCCC176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299" w:type="dxa"/>
            <w:tcBorders>
              <w:left w:val="single" w:sz="4" w:space="0" w:color="000000"/>
              <w:bottom w:val="single" w:sz="4" w:space="0" w:color="000000"/>
            </w:tcBorders>
          </w:tcPr>
          <w:p w14:paraId="5926A4F5" w14:textId="77777777" w:rsidR="00617BA0" w:rsidRPr="00815EAB" w:rsidRDefault="00617BA0" w:rsidP="0080032B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15EAB">
              <w:rPr>
                <w:rFonts w:asciiTheme="minorHAnsi" w:eastAsia="Arial" w:hAnsiTheme="minorHAnsi" w:cstheme="minorHAnsi"/>
                <w:b/>
              </w:rPr>
              <w:t>-</w:t>
            </w:r>
          </w:p>
        </w:tc>
        <w:tc>
          <w:tcPr>
            <w:tcW w:w="298" w:type="dxa"/>
            <w:tcBorders>
              <w:left w:val="single" w:sz="4" w:space="0" w:color="000000"/>
              <w:bottom w:val="single" w:sz="4" w:space="0" w:color="000000"/>
            </w:tcBorders>
          </w:tcPr>
          <w:p w14:paraId="3A9323B8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299" w:type="dxa"/>
            <w:tcBorders>
              <w:left w:val="single" w:sz="4" w:space="0" w:color="000000"/>
              <w:bottom w:val="single" w:sz="4" w:space="0" w:color="000000"/>
            </w:tcBorders>
          </w:tcPr>
          <w:p w14:paraId="39CE2615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298" w:type="dxa"/>
            <w:tcBorders>
              <w:left w:val="single" w:sz="4" w:space="0" w:color="000000"/>
              <w:bottom w:val="single" w:sz="4" w:space="0" w:color="000000"/>
            </w:tcBorders>
          </w:tcPr>
          <w:p w14:paraId="3497BE1C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299" w:type="dxa"/>
            <w:tcBorders>
              <w:left w:val="single" w:sz="4" w:space="0" w:color="000000"/>
              <w:bottom w:val="single" w:sz="4" w:space="0" w:color="000000"/>
            </w:tcBorders>
          </w:tcPr>
          <w:p w14:paraId="3C6500C7" w14:textId="77777777" w:rsidR="00617BA0" w:rsidRPr="00815EAB" w:rsidRDefault="00617BA0" w:rsidP="0080032B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15EAB">
              <w:rPr>
                <w:rFonts w:asciiTheme="minorHAnsi" w:eastAsia="Arial" w:hAnsiTheme="minorHAnsi" w:cstheme="minorHAnsi"/>
                <w:b/>
              </w:rPr>
              <w:t>-</w:t>
            </w:r>
          </w:p>
        </w:tc>
        <w:tc>
          <w:tcPr>
            <w:tcW w:w="298" w:type="dxa"/>
            <w:tcBorders>
              <w:left w:val="single" w:sz="4" w:space="0" w:color="000000"/>
              <w:bottom w:val="single" w:sz="4" w:space="0" w:color="000000"/>
            </w:tcBorders>
          </w:tcPr>
          <w:p w14:paraId="09DBAC83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299" w:type="dxa"/>
            <w:tcBorders>
              <w:left w:val="single" w:sz="4" w:space="0" w:color="000000"/>
              <w:bottom w:val="single" w:sz="4" w:space="0" w:color="000000"/>
            </w:tcBorders>
          </w:tcPr>
          <w:p w14:paraId="4B75C560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298" w:type="dxa"/>
            <w:tcBorders>
              <w:left w:val="single" w:sz="4" w:space="0" w:color="000000"/>
              <w:bottom w:val="single" w:sz="4" w:space="0" w:color="000000"/>
            </w:tcBorders>
          </w:tcPr>
          <w:p w14:paraId="0021DF07" w14:textId="77777777" w:rsidR="00617BA0" w:rsidRPr="00815EAB" w:rsidRDefault="00617BA0" w:rsidP="0080032B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815EAB">
              <w:rPr>
                <w:rFonts w:asciiTheme="minorHAnsi" w:eastAsia="Arial" w:hAnsiTheme="minorHAnsi" w:cstheme="minorHAnsi"/>
                <w:b/>
              </w:rPr>
              <w:t>-</w:t>
            </w:r>
          </w:p>
        </w:tc>
        <w:tc>
          <w:tcPr>
            <w:tcW w:w="299" w:type="dxa"/>
            <w:tcBorders>
              <w:left w:val="single" w:sz="4" w:space="0" w:color="000000"/>
              <w:bottom w:val="single" w:sz="4" w:space="0" w:color="000000"/>
            </w:tcBorders>
          </w:tcPr>
          <w:p w14:paraId="2E75B948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1B94D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</w:p>
        </w:tc>
      </w:tr>
    </w:tbl>
    <w:p w14:paraId="0D5C1F96" w14:textId="77777777" w:rsidR="00617BA0" w:rsidRPr="00815EAB" w:rsidRDefault="00617BA0" w:rsidP="00617BA0">
      <w:pPr>
        <w:spacing w:line="360" w:lineRule="auto"/>
        <w:rPr>
          <w:rFonts w:asciiTheme="minorHAnsi" w:eastAsia="Arial" w:hAnsiTheme="minorHAnsi" w:cstheme="minorHAnsi"/>
        </w:rPr>
      </w:pPr>
    </w:p>
    <w:p w14:paraId="223475B1" w14:textId="6128FEF5" w:rsidR="00617BA0" w:rsidRPr="00815EAB" w:rsidRDefault="00617BA0" w:rsidP="00617BA0">
      <w:pPr>
        <w:spacing w:line="360" w:lineRule="auto"/>
        <w:rPr>
          <w:rFonts w:asciiTheme="minorHAnsi" w:hAnsiTheme="minorHAnsi" w:cstheme="minorHAnsi"/>
        </w:rPr>
      </w:pPr>
      <w:r w:rsidRPr="00815EAB">
        <w:rPr>
          <w:rFonts w:asciiTheme="minorHAnsi" w:eastAsia="Arial" w:hAnsiTheme="minorHAnsi" w:cstheme="minorHAnsi"/>
          <w:b/>
          <w:lang w:val="en-US"/>
        </w:rPr>
        <w:t xml:space="preserve">Tel. </w:t>
      </w:r>
      <w:r w:rsidRPr="00815EAB">
        <w:rPr>
          <w:rFonts w:asciiTheme="minorHAnsi" w:eastAsia="Arial" w:hAnsiTheme="minorHAnsi" w:cstheme="minorHAnsi"/>
          <w:lang w:val="en-US"/>
        </w:rPr>
        <w:t>………………………………………………</w:t>
      </w:r>
    </w:p>
    <w:p w14:paraId="5193C39E" w14:textId="480A8EE7" w:rsidR="00617BA0" w:rsidRPr="00815EAB" w:rsidRDefault="00617BA0" w:rsidP="00617BA0">
      <w:pPr>
        <w:spacing w:line="360" w:lineRule="auto"/>
        <w:rPr>
          <w:rFonts w:asciiTheme="minorHAnsi" w:hAnsiTheme="minorHAnsi" w:cstheme="minorHAnsi"/>
        </w:rPr>
      </w:pPr>
      <w:r w:rsidRPr="00815EAB">
        <w:rPr>
          <w:rFonts w:asciiTheme="minorHAnsi" w:eastAsia="Arial" w:hAnsiTheme="minorHAnsi" w:cstheme="minorHAnsi"/>
          <w:b/>
          <w:lang w:val="en-US"/>
        </w:rPr>
        <w:t xml:space="preserve">e-mail:   </w:t>
      </w:r>
      <w:r w:rsidRPr="00815EAB">
        <w:rPr>
          <w:rFonts w:asciiTheme="minorHAnsi" w:eastAsia="Arial" w:hAnsiTheme="minorHAnsi" w:cstheme="minorHAnsi"/>
          <w:lang w:val="en-US"/>
        </w:rPr>
        <w:t>..................................................................</w:t>
      </w:r>
      <w:r w:rsidR="00815EAB">
        <w:rPr>
          <w:rFonts w:asciiTheme="minorHAnsi" w:eastAsia="Arial" w:hAnsiTheme="minorHAnsi" w:cstheme="minorHAnsi"/>
          <w:lang w:val="en-US"/>
        </w:rPr>
        <w:t>............................</w:t>
      </w:r>
    </w:p>
    <w:p w14:paraId="2CC466B5" w14:textId="77777777" w:rsidR="00617BA0" w:rsidRPr="00815EAB" w:rsidRDefault="00617BA0" w:rsidP="00617BA0">
      <w:pPr>
        <w:jc w:val="both"/>
        <w:rPr>
          <w:rFonts w:asciiTheme="minorHAnsi" w:eastAsia="Arial" w:hAnsiTheme="minorHAnsi" w:cstheme="minorHAnsi"/>
        </w:rPr>
      </w:pPr>
    </w:p>
    <w:p w14:paraId="05A4ED39" w14:textId="7D57A2D7" w:rsidR="00617BA0" w:rsidRDefault="00617BA0" w:rsidP="00617BA0">
      <w:pPr>
        <w:jc w:val="both"/>
        <w:rPr>
          <w:rFonts w:asciiTheme="minorHAnsi" w:eastAsia="Arial" w:hAnsiTheme="minorHAnsi" w:cstheme="minorHAnsi"/>
        </w:rPr>
      </w:pPr>
      <w:r w:rsidRPr="00815EAB">
        <w:rPr>
          <w:rFonts w:asciiTheme="minorHAnsi" w:eastAsia="Arial" w:hAnsiTheme="minorHAnsi" w:cstheme="minorHAnsi"/>
        </w:rPr>
        <w:t>Oświadczam</w:t>
      </w:r>
      <w:r w:rsidR="00E520D6">
        <w:rPr>
          <w:rFonts w:asciiTheme="minorHAnsi" w:eastAsia="Arial" w:hAnsiTheme="minorHAnsi" w:cstheme="minorHAnsi"/>
        </w:rPr>
        <w:t xml:space="preserve">, </w:t>
      </w:r>
      <w:r w:rsidRPr="00815EAB">
        <w:rPr>
          <w:rFonts w:asciiTheme="minorHAnsi" w:eastAsia="Arial" w:hAnsiTheme="minorHAnsi" w:cstheme="minorHAnsi"/>
        </w:rPr>
        <w:t>że jako wykonawca jestem/jesteśmy (zaznaczyć właściwą opcję)*:</w:t>
      </w:r>
    </w:p>
    <w:p w14:paraId="09ACBF2A" w14:textId="518D928A" w:rsidR="009E4FA6" w:rsidRDefault="00000957" w:rsidP="00617BA0">
      <w:pPr>
        <w:jc w:val="both"/>
        <w:rPr>
          <w:rFonts w:asciiTheme="minorHAnsi" w:eastAsia="Arial" w:hAnsiTheme="minorHAnsi" w:cstheme="minorHAnsi"/>
        </w:rPr>
      </w:pPr>
      <w:sdt>
        <w:sdtPr>
          <w:rPr>
            <w:rFonts w:asciiTheme="minorHAnsi" w:eastAsia="Arial" w:hAnsiTheme="minorHAnsi" w:cstheme="minorHAnsi"/>
          </w:rPr>
          <w:id w:val="-17043150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182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E4FA6" w:rsidRPr="00815EAB">
        <w:rPr>
          <w:rFonts w:asciiTheme="minorHAnsi" w:eastAsia="Arial" w:hAnsiTheme="minorHAnsi" w:cstheme="minorHAnsi"/>
        </w:rPr>
        <w:t xml:space="preserve"> </w:t>
      </w:r>
      <w:r w:rsidR="009E4FA6">
        <w:rPr>
          <w:rFonts w:asciiTheme="minorHAnsi" w:eastAsia="Arial" w:hAnsiTheme="minorHAnsi" w:cstheme="minorHAnsi"/>
        </w:rPr>
        <w:t xml:space="preserve"> </w:t>
      </w:r>
      <w:r w:rsidR="009E4FA6" w:rsidRPr="00815EAB">
        <w:rPr>
          <w:rFonts w:asciiTheme="minorHAnsi" w:eastAsia="Arial" w:hAnsiTheme="minorHAnsi" w:cstheme="minorHAnsi"/>
        </w:rPr>
        <w:t>Mikroprzedsiębiors</w:t>
      </w:r>
      <w:r w:rsidR="00AD75E4">
        <w:rPr>
          <w:rFonts w:asciiTheme="minorHAnsi" w:eastAsia="Arial" w:hAnsiTheme="minorHAnsi" w:cstheme="minorHAnsi"/>
        </w:rPr>
        <w:t>two</w:t>
      </w:r>
    </w:p>
    <w:p w14:paraId="56480356" w14:textId="6B4188FE" w:rsidR="009E4FA6" w:rsidRPr="00815EAB" w:rsidRDefault="00000957" w:rsidP="009E4FA6">
      <w:pPr>
        <w:jc w:val="both"/>
        <w:rPr>
          <w:rFonts w:asciiTheme="minorHAnsi" w:eastAsia="Arial" w:hAnsiTheme="minorHAnsi" w:cstheme="minorHAnsi"/>
        </w:rPr>
      </w:pPr>
      <w:sdt>
        <w:sdtPr>
          <w:rPr>
            <w:rFonts w:asciiTheme="minorHAnsi" w:eastAsia="Arial" w:hAnsiTheme="minorHAnsi" w:cstheme="minorHAnsi"/>
          </w:rPr>
          <w:id w:val="-1316639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07C6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E4FA6" w:rsidRPr="00815EAB">
        <w:rPr>
          <w:rFonts w:asciiTheme="minorHAnsi" w:eastAsia="Arial" w:hAnsiTheme="minorHAnsi" w:cstheme="minorHAnsi"/>
        </w:rPr>
        <w:t xml:space="preserve"> </w:t>
      </w:r>
      <w:r w:rsidR="009E4FA6">
        <w:rPr>
          <w:rFonts w:asciiTheme="minorHAnsi" w:eastAsia="Arial" w:hAnsiTheme="minorHAnsi" w:cstheme="minorHAnsi"/>
        </w:rPr>
        <w:t xml:space="preserve"> </w:t>
      </w:r>
      <w:r w:rsidR="009E4FA6" w:rsidRPr="00815EAB">
        <w:rPr>
          <w:rFonts w:asciiTheme="minorHAnsi" w:eastAsia="Arial" w:hAnsiTheme="minorHAnsi" w:cstheme="minorHAnsi"/>
        </w:rPr>
        <w:t>Ma</w:t>
      </w:r>
      <w:r w:rsidR="00AD75E4">
        <w:rPr>
          <w:rFonts w:asciiTheme="minorHAnsi" w:eastAsia="Arial" w:hAnsiTheme="minorHAnsi" w:cstheme="minorHAnsi"/>
        </w:rPr>
        <w:t>łe</w:t>
      </w:r>
      <w:r w:rsidR="009E4FA6" w:rsidRPr="00815EAB">
        <w:rPr>
          <w:rFonts w:asciiTheme="minorHAnsi" w:eastAsia="Arial" w:hAnsiTheme="minorHAnsi" w:cstheme="minorHAnsi"/>
        </w:rPr>
        <w:t xml:space="preserve"> przedsiębiorstw</w:t>
      </w:r>
      <w:r w:rsidR="00AD75E4">
        <w:rPr>
          <w:rFonts w:asciiTheme="minorHAnsi" w:eastAsia="Arial" w:hAnsiTheme="minorHAnsi" w:cstheme="minorHAnsi"/>
        </w:rPr>
        <w:t>o</w:t>
      </w:r>
    </w:p>
    <w:p w14:paraId="07FA779A" w14:textId="4F6730E8" w:rsidR="009E4FA6" w:rsidRPr="00815EAB" w:rsidRDefault="00000957" w:rsidP="009E4FA6">
      <w:pPr>
        <w:jc w:val="both"/>
        <w:rPr>
          <w:rFonts w:asciiTheme="minorHAnsi" w:eastAsia="Arial" w:hAnsiTheme="minorHAnsi" w:cstheme="minorHAnsi"/>
        </w:rPr>
      </w:pPr>
      <w:sdt>
        <w:sdtPr>
          <w:rPr>
            <w:rFonts w:asciiTheme="minorHAnsi" w:eastAsia="Arial" w:hAnsiTheme="minorHAnsi" w:cstheme="minorHAnsi"/>
          </w:rPr>
          <w:id w:val="1198118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4FA6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E4FA6" w:rsidRPr="00815EAB">
        <w:rPr>
          <w:rFonts w:asciiTheme="minorHAnsi" w:eastAsia="Arial" w:hAnsiTheme="minorHAnsi" w:cstheme="minorHAnsi"/>
        </w:rPr>
        <w:t xml:space="preserve"> </w:t>
      </w:r>
      <w:r w:rsidR="009E4FA6">
        <w:rPr>
          <w:rFonts w:asciiTheme="minorHAnsi" w:eastAsia="Arial" w:hAnsiTheme="minorHAnsi" w:cstheme="minorHAnsi"/>
        </w:rPr>
        <w:t xml:space="preserve"> </w:t>
      </w:r>
      <w:r w:rsidR="009E4FA6" w:rsidRPr="00815EAB">
        <w:rPr>
          <w:rFonts w:asciiTheme="minorHAnsi" w:eastAsia="Arial" w:hAnsiTheme="minorHAnsi" w:cstheme="minorHAnsi"/>
        </w:rPr>
        <w:t>Średni</w:t>
      </w:r>
      <w:r w:rsidR="00AD75E4">
        <w:rPr>
          <w:rFonts w:asciiTheme="minorHAnsi" w:eastAsia="Arial" w:hAnsiTheme="minorHAnsi" w:cstheme="minorHAnsi"/>
        </w:rPr>
        <w:t>e</w:t>
      </w:r>
      <w:r w:rsidR="009E4FA6" w:rsidRPr="00815EAB">
        <w:rPr>
          <w:rFonts w:asciiTheme="minorHAnsi" w:eastAsia="Arial" w:hAnsiTheme="minorHAnsi" w:cstheme="minorHAnsi"/>
        </w:rPr>
        <w:t xml:space="preserve"> przedsiębiorstw</w:t>
      </w:r>
      <w:r w:rsidR="00AD75E4">
        <w:rPr>
          <w:rFonts w:asciiTheme="minorHAnsi" w:eastAsia="Arial" w:hAnsiTheme="minorHAnsi" w:cstheme="minorHAnsi"/>
        </w:rPr>
        <w:t>o</w:t>
      </w:r>
    </w:p>
    <w:p w14:paraId="2D958CCB" w14:textId="795E50B1" w:rsidR="009E4FA6" w:rsidRPr="00815EAB" w:rsidRDefault="00000957" w:rsidP="009E4FA6">
      <w:pPr>
        <w:jc w:val="both"/>
        <w:rPr>
          <w:rFonts w:asciiTheme="minorHAnsi" w:eastAsia="Arial" w:hAnsiTheme="minorHAnsi" w:cstheme="minorHAnsi"/>
        </w:rPr>
      </w:pPr>
      <w:sdt>
        <w:sdtPr>
          <w:rPr>
            <w:rFonts w:asciiTheme="minorHAnsi" w:eastAsia="Arial" w:hAnsiTheme="minorHAnsi" w:cstheme="minorHAnsi"/>
          </w:rPr>
          <w:id w:val="15700765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4FA6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E4FA6" w:rsidRPr="00815EAB">
        <w:rPr>
          <w:rFonts w:asciiTheme="minorHAnsi" w:eastAsia="Arial" w:hAnsiTheme="minorHAnsi" w:cstheme="minorHAnsi"/>
        </w:rPr>
        <w:t xml:space="preserve"> </w:t>
      </w:r>
      <w:r w:rsidR="009E4FA6">
        <w:rPr>
          <w:rFonts w:asciiTheme="minorHAnsi" w:eastAsia="Arial" w:hAnsiTheme="minorHAnsi" w:cstheme="minorHAnsi"/>
        </w:rPr>
        <w:t xml:space="preserve"> </w:t>
      </w:r>
      <w:r w:rsidR="009E4FA6" w:rsidRPr="00815EAB">
        <w:rPr>
          <w:rFonts w:asciiTheme="minorHAnsi" w:eastAsia="Arial" w:hAnsiTheme="minorHAnsi" w:cstheme="minorHAnsi"/>
        </w:rPr>
        <w:t>Jednoosobow</w:t>
      </w:r>
      <w:r w:rsidR="00AD75E4">
        <w:rPr>
          <w:rFonts w:asciiTheme="minorHAnsi" w:eastAsia="Arial" w:hAnsiTheme="minorHAnsi" w:cstheme="minorHAnsi"/>
        </w:rPr>
        <w:t>a</w:t>
      </w:r>
      <w:r w:rsidR="009E4FA6" w:rsidRPr="00815EAB">
        <w:rPr>
          <w:rFonts w:asciiTheme="minorHAnsi" w:eastAsia="Arial" w:hAnsiTheme="minorHAnsi" w:cstheme="minorHAnsi"/>
        </w:rPr>
        <w:t xml:space="preserve"> działalnoś</w:t>
      </w:r>
      <w:r w:rsidR="00AD75E4">
        <w:rPr>
          <w:rFonts w:asciiTheme="minorHAnsi" w:eastAsia="Arial" w:hAnsiTheme="minorHAnsi" w:cstheme="minorHAnsi"/>
        </w:rPr>
        <w:t>ć</w:t>
      </w:r>
      <w:r w:rsidR="009E4FA6" w:rsidRPr="00815EAB">
        <w:rPr>
          <w:rFonts w:asciiTheme="minorHAnsi" w:eastAsia="Arial" w:hAnsiTheme="minorHAnsi" w:cstheme="minorHAnsi"/>
        </w:rPr>
        <w:t xml:space="preserve"> gospodarcz</w:t>
      </w:r>
      <w:r w:rsidR="00AD75E4">
        <w:rPr>
          <w:rFonts w:asciiTheme="minorHAnsi" w:eastAsia="Arial" w:hAnsiTheme="minorHAnsi" w:cstheme="minorHAnsi"/>
        </w:rPr>
        <w:t>a</w:t>
      </w:r>
    </w:p>
    <w:p w14:paraId="668D2637" w14:textId="59380C74" w:rsidR="009E4FA6" w:rsidRPr="00815EAB" w:rsidRDefault="00000957" w:rsidP="009E4FA6">
      <w:pPr>
        <w:jc w:val="both"/>
        <w:rPr>
          <w:rFonts w:asciiTheme="minorHAnsi" w:eastAsia="Arial" w:hAnsiTheme="minorHAnsi" w:cstheme="minorHAnsi"/>
        </w:rPr>
      </w:pPr>
      <w:sdt>
        <w:sdtPr>
          <w:rPr>
            <w:rFonts w:asciiTheme="minorHAnsi" w:eastAsia="Arial" w:hAnsiTheme="minorHAnsi" w:cstheme="minorHAnsi"/>
          </w:rPr>
          <w:id w:val="-1165159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4FA6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E4FA6" w:rsidRPr="00815EAB">
        <w:rPr>
          <w:rFonts w:asciiTheme="minorHAnsi" w:eastAsia="Arial" w:hAnsiTheme="minorHAnsi" w:cstheme="minorHAnsi"/>
        </w:rPr>
        <w:t xml:space="preserve"> </w:t>
      </w:r>
      <w:r w:rsidR="009E4FA6">
        <w:rPr>
          <w:rFonts w:asciiTheme="minorHAnsi" w:eastAsia="Arial" w:hAnsiTheme="minorHAnsi" w:cstheme="minorHAnsi"/>
        </w:rPr>
        <w:t xml:space="preserve"> O</w:t>
      </w:r>
      <w:r w:rsidR="009E4FA6" w:rsidRPr="00815EAB">
        <w:rPr>
          <w:rFonts w:asciiTheme="minorHAnsi" w:eastAsia="Arial" w:hAnsiTheme="minorHAnsi" w:cstheme="minorHAnsi"/>
        </w:rPr>
        <w:t>soba fizyczna nieprowadząca działalności gospodarczej</w:t>
      </w:r>
    </w:p>
    <w:p w14:paraId="455BB20E" w14:textId="2C6443C9" w:rsidR="00617BA0" w:rsidRDefault="00000957" w:rsidP="00617BA0">
      <w:pPr>
        <w:jc w:val="both"/>
        <w:rPr>
          <w:rFonts w:asciiTheme="minorHAnsi" w:eastAsia="Arial" w:hAnsiTheme="minorHAnsi" w:cstheme="minorHAnsi"/>
        </w:rPr>
      </w:pPr>
      <w:sdt>
        <w:sdtPr>
          <w:rPr>
            <w:rFonts w:asciiTheme="minorHAnsi" w:eastAsia="Arial" w:hAnsiTheme="minorHAnsi" w:cstheme="minorHAnsi"/>
          </w:rPr>
          <w:id w:val="-161065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4FA6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E4FA6" w:rsidRPr="00815EAB">
        <w:rPr>
          <w:rFonts w:asciiTheme="minorHAnsi" w:eastAsia="Arial" w:hAnsiTheme="minorHAnsi" w:cstheme="minorHAnsi"/>
        </w:rPr>
        <w:t xml:space="preserve"> </w:t>
      </w:r>
      <w:r w:rsidR="009E4FA6">
        <w:rPr>
          <w:rFonts w:asciiTheme="minorHAnsi" w:eastAsia="Arial" w:hAnsiTheme="minorHAnsi" w:cstheme="minorHAnsi"/>
        </w:rPr>
        <w:t xml:space="preserve"> </w:t>
      </w:r>
      <w:r w:rsidR="009E4FA6" w:rsidRPr="00815EAB">
        <w:rPr>
          <w:rFonts w:asciiTheme="minorHAnsi" w:eastAsia="Arial" w:hAnsiTheme="minorHAnsi" w:cstheme="minorHAnsi"/>
        </w:rPr>
        <w:t>Inne</w:t>
      </w:r>
    </w:p>
    <w:p w14:paraId="370BC521" w14:textId="77777777" w:rsidR="009E4FA6" w:rsidRPr="00815EAB" w:rsidRDefault="009E4FA6" w:rsidP="00617BA0">
      <w:pPr>
        <w:jc w:val="both"/>
        <w:rPr>
          <w:rFonts w:asciiTheme="minorHAnsi" w:eastAsia="Arial" w:hAnsiTheme="minorHAnsi" w:cstheme="minorHAnsi"/>
        </w:rPr>
      </w:pPr>
    </w:p>
    <w:p w14:paraId="1A7A9E39" w14:textId="66297734" w:rsidR="00456C8E" w:rsidRDefault="00617BA0" w:rsidP="00617BA0">
      <w:pPr>
        <w:spacing w:line="360" w:lineRule="auto"/>
        <w:jc w:val="both"/>
        <w:rPr>
          <w:rFonts w:asciiTheme="minorHAnsi" w:hAnsiTheme="minorHAnsi" w:cstheme="minorHAnsi"/>
        </w:rPr>
      </w:pPr>
      <w:r w:rsidRPr="00815EAB">
        <w:rPr>
          <w:rFonts w:asciiTheme="minorHAnsi" w:eastAsia="Arial" w:hAnsiTheme="minorHAnsi" w:cstheme="minorHAnsi"/>
        </w:rPr>
        <w:t>Składając ofertę w postępowaniu prowadzonym w trybie podstawowym bez przeprowadzenia negocjacji  (</w:t>
      </w:r>
      <w:r w:rsidR="004B3113">
        <w:rPr>
          <w:rFonts w:asciiTheme="minorHAnsi" w:eastAsia="Arial" w:hAnsiTheme="minorHAnsi" w:cstheme="minorHAnsi"/>
        </w:rPr>
        <w:t>z</w:t>
      </w:r>
      <w:r w:rsidR="00CD7E1F" w:rsidRPr="00815EAB">
        <w:rPr>
          <w:rFonts w:asciiTheme="minorHAnsi" w:eastAsia="Arial" w:hAnsiTheme="minorHAnsi" w:cstheme="minorHAnsi"/>
        </w:rPr>
        <w:t>nak</w:t>
      </w:r>
      <w:r w:rsidRPr="00815EAB">
        <w:rPr>
          <w:rFonts w:asciiTheme="minorHAnsi" w:eastAsia="Arial" w:hAnsiTheme="minorHAnsi" w:cstheme="minorHAnsi"/>
        </w:rPr>
        <w:t xml:space="preserve"> sprawy</w:t>
      </w:r>
      <w:r w:rsidR="00CD7E1F" w:rsidRPr="00815EAB">
        <w:rPr>
          <w:rFonts w:asciiTheme="minorHAnsi" w:eastAsia="Arial" w:hAnsiTheme="minorHAnsi" w:cstheme="minorHAnsi"/>
        </w:rPr>
        <w:t>:</w:t>
      </w:r>
      <w:r w:rsidRPr="00815EAB">
        <w:rPr>
          <w:rFonts w:asciiTheme="minorHAnsi" w:eastAsia="Arial" w:hAnsiTheme="minorHAnsi" w:cstheme="minorHAnsi"/>
        </w:rPr>
        <w:t xml:space="preserve"> </w:t>
      </w:r>
      <w:r w:rsidR="00FB3DE4">
        <w:rPr>
          <w:rFonts w:asciiTheme="minorHAnsi" w:eastAsia="Arial" w:hAnsiTheme="minorHAnsi" w:cstheme="minorHAnsi"/>
          <w:b/>
          <w:bCs/>
        </w:rPr>
        <w:t>IZPIST.271.7.2026.AK</w:t>
      </w:r>
      <w:r w:rsidRPr="00815EAB">
        <w:rPr>
          <w:rFonts w:asciiTheme="minorHAnsi" w:eastAsia="Arial" w:hAnsiTheme="minorHAnsi" w:cstheme="minorHAnsi"/>
        </w:rPr>
        <w:t xml:space="preserve">) na </w:t>
      </w:r>
      <w:r w:rsidR="00882DAD">
        <w:rPr>
          <w:rFonts w:asciiTheme="minorHAnsi" w:eastAsia="Arial" w:hAnsiTheme="minorHAnsi" w:cstheme="minorHAnsi"/>
        </w:rPr>
        <w:t>usługi projektowe</w:t>
      </w:r>
      <w:r w:rsidR="00C226F5" w:rsidRPr="00815EAB">
        <w:rPr>
          <w:rFonts w:asciiTheme="minorHAnsi" w:eastAsia="Arial" w:hAnsiTheme="minorHAnsi" w:cstheme="minorHAnsi"/>
        </w:rPr>
        <w:t xml:space="preserve"> </w:t>
      </w:r>
      <w:r w:rsidRPr="00815EAB">
        <w:rPr>
          <w:rFonts w:asciiTheme="minorHAnsi" w:eastAsia="Arial" w:hAnsiTheme="minorHAnsi" w:cstheme="minorHAnsi"/>
        </w:rPr>
        <w:t>pn.</w:t>
      </w:r>
      <w:r w:rsidR="00A81D79">
        <w:rPr>
          <w:rFonts w:asciiTheme="minorHAnsi" w:eastAsia="Arial" w:hAnsiTheme="minorHAnsi" w:cstheme="minorHAnsi"/>
        </w:rPr>
        <w:t>:</w:t>
      </w:r>
      <w:r w:rsidRPr="00815EAB">
        <w:rPr>
          <w:rFonts w:asciiTheme="minorHAnsi" w:eastAsia="Arial" w:hAnsiTheme="minorHAnsi" w:cstheme="minorHAnsi"/>
        </w:rPr>
        <w:t xml:space="preserve"> </w:t>
      </w:r>
      <w:r w:rsidRPr="00815EAB">
        <w:rPr>
          <w:rFonts w:asciiTheme="minorHAnsi" w:eastAsia="Arial" w:hAnsiTheme="minorHAnsi" w:cstheme="minorHAnsi"/>
          <w:b/>
        </w:rPr>
        <w:t>„</w:t>
      </w:r>
      <w:r w:rsidR="008B2F07">
        <w:rPr>
          <w:rFonts w:asciiTheme="minorHAnsi" w:eastAsia="Arial" w:hAnsiTheme="minorHAnsi" w:cstheme="minorHAnsi"/>
          <w:b/>
          <w:bCs/>
          <w:sz w:val="24"/>
          <w:szCs w:val="24"/>
        </w:rPr>
        <w:t>Opracowanie dokumentacji projektowej na rozbudowę drogi gminnej ul. Jurzyste w miejscowości Gliczarów Górny</w:t>
      </w:r>
      <w:r w:rsidR="002E4DB7" w:rsidRPr="00815EAB">
        <w:rPr>
          <w:rFonts w:asciiTheme="minorHAnsi" w:eastAsia="Arial" w:hAnsiTheme="minorHAnsi" w:cstheme="minorHAnsi"/>
          <w:b/>
          <w:bCs/>
          <w:sz w:val="24"/>
          <w:szCs w:val="24"/>
        </w:rPr>
        <w:t>”</w:t>
      </w:r>
      <w:r w:rsidRPr="00815EAB">
        <w:rPr>
          <w:rFonts w:asciiTheme="minorHAnsi" w:eastAsia="Arial" w:hAnsiTheme="minorHAnsi" w:cstheme="minorHAnsi"/>
        </w:rPr>
        <w:t xml:space="preserve"> </w:t>
      </w:r>
      <w:r w:rsidRPr="00815EAB">
        <w:rPr>
          <w:rFonts w:asciiTheme="minorHAnsi" w:hAnsiTheme="minorHAnsi" w:cstheme="minorHAnsi"/>
        </w:rPr>
        <w:t>oferuję/my wykonanie przedmiotu zamówienia w pełnym rzeczowym zakresie objętym SWZ za następującą cenę:</w:t>
      </w:r>
    </w:p>
    <w:p w14:paraId="405004A1" w14:textId="77777777" w:rsidR="003E3C6E" w:rsidRPr="00882DAD" w:rsidRDefault="003E3C6E" w:rsidP="003E3C6E">
      <w:pPr>
        <w:rPr>
          <w:rFonts w:asciiTheme="minorHAnsi" w:hAnsiTheme="minorHAnsi" w:cstheme="minorHAnsi"/>
          <w:bCs/>
        </w:rPr>
      </w:pPr>
      <w:r w:rsidRPr="00882DAD">
        <w:rPr>
          <w:rFonts w:asciiTheme="minorHAnsi" w:hAnsiTheme="minorHAnsi" w:cstheme="minorHAnsi"/>
          <w:bCs/>
        </w:rPr>
        <w:t>Cena ofertowa netto ................................................... PLN</w:t>
      </w:r>
    </w:p>
    <w:p w14:paraId="58CE6C27" w14:textId="06FB7640" w:rsidR="003E3C6E" w:rsidRPr="00882DAD" w:rsidRDefault="003E3C6E" w:rsidP="003E3C6E">
      <w:pPr>
        <w:rPr>
          <w:rFonts w:asciiTheme="minorHAnsi" w:hAnsiTheme="minorHAnsi" w:cstheme="minorHAnsi"/>
          <w:bCs/>
        </w:rPr>
      </w:pPr>
      <w:r w:rsidRPr="00882DAD">
        <w:rPr>
          <w:rFonts w:asciiTheme="minorHAnsi" w:hAnsiTheme="minorHAnsi" w:cstheme="minorHAnsi"/>
          <w:bCs/>
        </w:rPr>
        <w:t>P</w:t>
      </w:r>
      <w:r w:rsidR="00C37CE8" w:rsidRPr="00882DAD">
        <w:rPr>
          <w:rFonts w:asciiTheme="minorHAnsi" w:hAnsiTheme="minorHAnsi" w:cstheme="minorHAnsi"/>
          <w:bCs/>
        </w:rPr>
        <w:t>odatek VAT ……</w:t>
      </w:r>
      <w:r w:rsidRPr="00882DAD">
        <w:rPr>
          <w:rFonts w:asciiTheme="minorHAnsi" w:hAnsiTheme="minorHAnsi" w:cstheme="minorHAnsi"/>
          <w:bCs/>
        </w:rPr>
        <w:t xml:space="preserve"> % .............................…………………………………….... PLN</w:t>
      </w:r>
    </w:p>
    <w:p w14:paraId="021801F1" w14:textId="77777777" w:rsidR="003E3C6E" w:rsidRPr="00815EAB" w:rsidRDefault="003E3C6E" w:rsidP="003E3C6E">
      <w:pPr>
        <w:rPr>
          <w:rFonts w:asciiTheme="minorHAnsi" w:hAnsiTheme="minorHAnsi" w:cstheme="minorHAnsi"/>
          <w:b/>
        </w:rPr>
      </w:pPr>
      <w:r w:rsidRPr="00815EAB">
        <w:rPr>
          <w:rFonts w:asciiTheme="minorHAnsi" w:hAnsiTheme="minorHAnsi" w:cstheme="minorHAnsi"/>
          <w:b/>
        </w:rPr>
        <w:t>Cena ofertowa brutto .........................................…………... PLN</w:t>
      </w:r>
    </w:p>
    <w:p w14:paraId="57FDED5D" w14:textId="6A2758D8" w:rsidR="003E3C6E" w:rsidRPr="00815EAB" w:rsidRDefault="003E3C6E" w:rsidP="003E3C6E">
      <w:pPr>
        <w:rPr>
          <w:rFonts w:asciiTheme="minorHAnsi" w:hAnsiTheme="minorHAnsi" w:cstheme="minorHAnsi"/>
          <w:b/>
        </w:rPr>
      </w:pPr>
      <w:r w:rsidRPr="00815EAB">
        <w:rPr>
          <w:rFonts w:asciiTheme="minorHAnsi" w:hAnsiTheme="minorHAnsi" w:cstheme="minorHAnsi"/>
          <w:b/>
        </w:rPr>
        <w:t xml:space="preserve">(słownie: ....................................................................................................) </w:t>
      </w:r>
      <w:r w:rsidRPr="00815EAB">
        <w:rPr>
          <w:rFonts w:asciiTheme="minorHAnsi" w:hAnsiTheme="minorHAnsi" w:cstheme="minorHAnsi"/>
          <w:b/>
          <w:highlight w:val="lightGray"/>
        </w:rPr>
        <w:t>(kryterium oceny ofert)</w:t>
      </w:r>
    </w:p>
    <w:p w14:paraId="4387DE94" w14:textId="77777777" w:rsidR="003E3C6E" w:rsidRPr="00815EAB" w:rsidRDefault="003E3C6E" w:rsidP="003E3C6E">
      <w:pPr>
        <w:rPr>
          <w:rFonts w:asciiTheme="minorHAnsi" w:hAnsiTheme="minorHAnsi" w:cstheme="minorHAnsi"/>
          <w:b/>
        </w:rPr>
      </w:pPr>
    </w:p>
    <w:p w14:paraId="5441D0B2" w14:textId="436F1785" w:rsidR="00456C8E" w:rsidRPr="00815EAB" w:rsidRDefault="00ED28B8" w:rsidP="003E3C6E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</w:rPr>
        <w:t>Zobowiązuje/</w:t>
      </w:r>
      <w:r w:rsidRPr="00815EAB">
        <w:rPr>
          <w:rFonts w:asciiTheme="minorHAnsi" w:hAnsiTheme="minorHAnsi" w:cstheme="minorHAnsi"/>
          <w:b/>
        </w:rPr>
        <w:t>zobowiązujemy się</w:t>
      </w:r>
      <w:r w:rsidR="003E3C6E" w:rsidRPr="00815EAB">
        <w:rPr>
          <w:rFonts w:asciiTheme="minorHAnsi" w:hAnsiTheme="minorHAnsi" w:cstheme="minorHAnsi"/>
          <w:b/>
        </w:rPr>
        <w:t xml:space="preserve"> do udzielenia pisemnej </w:t>
      </w:r>
      <w:r w:rsidR="00AC35E6" w:rsidRPr="00815EAB">
        <w:rPr>
          <w:rFonts w:asciiTheme="minorHAnsi" w:hAnsiTheme="minorHAnsi" w:cstheme="minorHAnsi"/>
          <w:b/>
        </w:rPr>
        <w:t>rękojmi za wady i gwarancji jakości</w:t>
      </w:r>
      <w:r w:rsidR="003E3C6E" w:rsidRPr="00815EAB">
        <w:rPr>
          <w:rFonts w:asciiTheme="minorHAnsi" w:hAnsiTheme="minorHAnsi" w:cstheme="minorHAnsi"/>
          <w:b/>
        </w:rPr>
        <w:t xml:space="preserve"> na okres ………  miesięcy </w:t>
      </w:r>
      <w:r w:rsidR="003E3C6E" w:rsidRPr="00815EAB">
        <w:rPr>
          <w:rFonts w:asciiTheme="minorHAnsi" w:hAnsiTheme="minorHAnsi" w:cstheme="minorHAnsi"/>
          <w:b/>
          <w:highlight w:val="lightGray"/>
        </w:rPr>
        <w:t>(kryterium oceny ofert)</w:t>
      </w:r>
    </w:p>
    <w:p w14:paraId="7BF01F57" w14:textId="77777777" w:rsidR="00456C8E" w:rsidRPr="00815EAB" w:rsidRDefault="00456C8E" w:rsidP="00456C8E">
      <w:pPr>
        <w:rPr>
          <w:rFonts w:asciiTheme="minorHAnsi" w:hAnsiTheme="minorHAnsi" w:cstheme="minorHAnsi"/>
          <w:i/>
          <w:sz w:val="18"/>
          <w:szCs w:val="18"/>
        </w:rPr>
      </w:pPr>
    </w:p>
    <w:p w14:paraId="19E7F92B" w14:textId="77777777" w:rsidR="003E3C6E" w:rsidRPr="00815EAB" w:rsidRDefault="00456C8E" w:rsidP="003E3C6E">
      <w:pPr>
        <w:autoSpaceDE w:val="0"/>
        <w:ind w:left="708"/>
        <w:rPr>
          <w:rFonts w:asciiTheme="minorHAnsi" w:hAnsiTheme="minorHAnsi" w:cstheme="minorHAnsi"/>
          <w:b/>
          <w:i/>
          <w:sz w:val="18"/>
          <w:szCs w:val="18"/>
        </w:rPr>
      </w:pPr>
      <w:r w:rsidRPr="00815EAB">
        <w:rPr>
          <w:rFonts w:asciiTheme="minorHAnsi" w:hAnsiTheme="minorHAnsi" w:cstheme="minorHAnsi"/>
          <w:b/>
          <w:i/>
          <w:sz w:val="18"/>
          <w:szCs w:val="18"/>
        </w:rPr>
        <w:t xml:space="preserve">UWAGA: </w:t>
      </w:r>
    </w:p>
    <w:p w14:paraId="3597B94F" w14:textId="6487479B" w:rsidR="00C37CE8" w:rsidRDefault="0023406F" w:rsidP="003E3C6E">
      <w:pPr>
        <w:autoSpaceDE w:val="0"/>
        <w:ind w:left="708"/>
        <w:rPr>
          <w:rFonts w:asciiTheme="minorHAnsi" w:hAnsiTheme="minorHAnsi" w:cstheme="minorHAnsi"/>
          <w:b/>
          <w:i/>
          <w:sz w:val="18"/>
          <w:szCs w:val="18"/>
        </w:rPr>
      </w:pPr>
      <w:r w:rsidRPr="0023406F">
        <w:rPr>
          <w:rFonts w:asciiTheme="minorHAnsi" w:hAnsiTheme="minorHAnsi" w:cstheme="minorHAnsi"/>
          <w:b/>
          <w:i/>
          <w:sz w:val="18"/>
          <w:szCs w:val="18"/>
        </w:rPr>
        <w:t>Okres gwarancji musi wynosić od 24 do 36 miesięcy.</w:t>
      </w:r>
    </w:p>
    <w:p w14:paraId="7DFDE37E" w14:textId="77777777" w:rsidR="00DE6CB4" w:rsidRDefault="00DE6CB4" w:rsidP="003E3C6E">
      <w:pPr>
        <w:autoSpaceDE w:val="0"/>
        <w:ind w:left="708"/>
        <w:rPr>
          <w:rFonts w:asciiTheme="minorHAnsi" w:hAnsiTheme="minorHAnsi" w:cstheme="minorHAnsi"/>
          <w:b/>
          <w:i/>
          <w:sz w:val="18"/>
          <w:szCs w:val="18"/>
        </w:rPr>
      </w:pPr>
    </w:p>
    <w:p w14:paraId="6AD92377" w14:textId="77777777" w:rsidR="00DE6CB4" w:rsidRDefault="00DE6CB4" w:rsidP="003E3C6E">
      <w:pPr>
        <w:autoSpaceDE w:val="0"/>
        <w:ind w:left="708"/>
        <w:rPr>
          <w:rFonts w:asciiTheme="minorHAnsi" w:hAnsiTheme="minorHAnsi" w:cstheme="minorHAnsi"/>
          <w:b/>
          <w:i/>
          <w:sz w:val="18"/>
          <w:szCs w:val="18"/>
        </w:rPr>
      </w:pPr>
    </w:p>
    <w:p w14:paraId="3CCAFCCC" w14:textId="77777777" w:rsidR="00B35BD5" w:rsidRDefault="00B35BD5" w:rsidP="003E3C6E">
      <w:pPr>
        <w:autoSpaceDE w:val="0"/>
        <w:ind w:left="708"/>
        <w:rPr>
          <w:rFonts w:asciiTheme="minorHAnsi" w:hAnsiTheme="minorHAnsi" w:cstheme="minorHAnsi"/>
          <w:b/>
          <w:i/>
          <w:sz w:val="18"/>
          <w:szCs w:val="18"/>
        </w:rPr>
      </w:pPr>
    </w:p>
    <w:p w14:paraId="0D44910E" w14:textId="77777777" w:rsidR="003E3C6E" w:rsidRPr="00815EAB" w:rsidRDefault="003E3C6E" w:rsidP="00A7751F">
      <w:pPr>
        <w:autoSpaceDE w:val="0"/>
        <w:rPr>
          <w:rFonts w:asciiTheme="minorHAnsi" w:eastAsia="Arial" w:hAnsiTheme="minorHAnsi" w:cstheme="minorHAnsi"/>
        </w:rPr>
      </w:pPr>
    </w:p>
    <w:p w14:paraId="2D09426C" w14:textId="77777777" w:rsidR="00A7751F" w:rsidRPr="00815EAB" w:rsidRDefault="00A7751F" w:rsidP="00944B09">
      <w:pPr>
        <w:pStyle w:val="Tekstprzypisudolnego"/>
        <w:spacing w:line="276" w:lineRule="auto"/>
        <w:jc w:val="both"/>
        <w:rPr>
          <w:rFonts w:asciiTheme="minorHAnsi" w:eastAsia="Arial" w:hAnsiTheme="minorHAnsi" w:cstheme="minorHAnsi"/>
          <w:sz w:val="20"/>
          <w:lang w:val="pl-PL"/>
        </w:rPr>
      </w:pPr>
    </w:p>
    <w:p w14:paraId="774B6F7C" w14:textId="49066E5D" w:rsidR="00C64A60" w:rsidRDefault="00C64A60" w:rsidP="00C64A60">
      <w:pPr>
        <w:pStyle w:val="Akapitzlist"/>
        <w:numPr>
          <w:ilvl w:val="0"/>
          <w:numId w:val="4"/>
        </w:numPr>
        <w:ind w:left="426" w:hanging="426"/>
        <w:rPr>
          <w:rFonts w:asciiTheme="minorHAnsi" w:eastAsia="Arial" w:hAnsiTheme="minorHAnsi" w:cstheme="minorHAnsi"/>
          <w:sz w:val="20"/>
          <w:szCs w:val="20"/>
          <w:lang w:eastAsia="zh-CN"/>
        </w:rPr>
      </w:pPr>
      <w:r w:rsidRPr="00C64A60">
        <w:rPr>
          <w:rFonts w:asciiTheme="minorHAnsi" w:eastAsia="Arial" w:hAnsiTheme="minorHAnsi" w:cstheme="minorHAnsi"/>
          <w:sz w:val="20"/>
          <w:szCs w:val="20"/>
          <w:lang w:eastAsia="zh-CN"/>
        </w:rPr>
        <w:t>Oświadczam/y, że usługi</w:t>
      </w:r>
      <w:r w:rsidR="0023406F">
        <w:rPr>
          <w:rFonts w:asciiTheme="minorHAnsi" w:eastAsia="Arial" w:hAnsiTheme="minorHAnsi" w:cstheme="minorHAnsi"/>
          <w:sz w:val="20"/>
          <w:szCs w:val="20"/>
          <w:lang w:eastAsia="zh-CN"/>
        </w:rPr>
        <w:t>,</w:t>
      </w:r>
      <w:r w:rsidRPr="00C64A60">
        <w:rPr>
          <w:rFonts w:asciiTheme="minorHAnsi" w:eastAsia="Arial" w:hAnsiTheme="minorHAnsi" w:cstheme="minorHAnsi"/>
          <w:sz w:val="20"/>
          <w:szCs w:val="20"/>
          <w:lang w:eastAsia="zh-CN"/>
        </w:rPr>
        <w:t xml:space="preserve"> o których mowa powyżej, zostaną wykonane zgodnie z obowiązującymi przepisami prawa</w:t>
      </w:r>
      <w:r w:rsidR="00AD75E4">
        <w:rPr>
          <w:rFonts w:asciiTheme="minorHAnsi" w:eastAsia="Arial" w:hAnsiTheme="minorHAnsi" w:cstheme="minorHAnsi"/>
          <w:sz w:val="20"/>
          <w:szCs w:val="20"/>
          <w:lang w:eastAsia="zh-CN"/>
        </w:rPr>
        <w:t xml:space="preserve"> oraz będą spełniać</w:t>
      </w:r>
      <w:r w:rsidRPr="00C64A60">
        <w:rPr>
          <w:rFonts w:asciiTheme="minorHAnsi" w:eastAsia="Arial" w:hAnsiTheme="minorHAnsi" w:cstheme="minorHAnsi"/>
          <w:sz w:val="20"/>
          <w:szCs w:val="20"/>
          <w:lang w:eastAsia="zh-CN"/>
        </w:rPr>
        <w:t xml:space="preserve"> wymagania opisane w dziale VIII pkt 2 SWZ oraz </w:t>
      </w:r>
      <w:r w:rsidR="0023406F" w:rsidRPr="0023406F">
        <w:rPr>
          <w:rFonts w:asciiTheme="minorHAnsi" w:eastAsia="Arial" w:hAnsiTheme="minorHAnsi" w:cstheme="minorHAnsi"/>
          <w:sz w:val="20"/>
          <w:szCs w:val="20"/>
          <w:lang w:eastAsia="zh-CN"/>
        </w:rPr>
        <w:t>posiadam/y dokumenty potwierdzające należyte wykonanie usług</w:t>
      </w:r>
      <w:r w:rsidRPr="00C64A60">
        <w:rPr>
          <w:rFonts w:asciiTheme="minorHAnsi" w:eastAsia="Arial" w:hAnsiTheme="minorHAnsi" w:cstheme="minorHAnsi"/>
          <w:sz w:val="20"/>
          <w:szCs w:val="20"/>
          <w:lang w:eastAsia="zh-CN"/>
        </w:rPr>
        <w:t>.</w:t>
      </w:r>
    </w:p>
    <w:p w14:paraId="7B7843DF" w14:textId="0271E71A" w:rsidR="00C64A60" w:rsidRPr="00C64A60" w:rsidRDefault="00C64A60" w:rsidP="00C64A60">
      <w:pPr>
        <w:pStyle w:val="Akapitzlist"/>
        <w:numPr>
          <w:ilvl w:val="0"/>
          <w:numId w:val="4"/>
        </w:numPr>
        <w:ind w:left="426" w:hanging="426"/>
        <w:rPr>
          <w:rFonts w:asciiTheme="minorHAnsi" w:eastAsia="Arial" w:hAnsiTheme="minorHAnsi" w:cstheme="minorHAnsi"/>
          <w:sz w:val="20"/>
          <w:szCs w:val="20"/>
          <w:lang w:eastAsia="zh-CN"/>
        </w:rPr>
      </w:pPr>
      <w:r w:rsidRPr="00C64A60">
        <w:rPr>
          <w:rFonts w:asciiTheme="minorHAnsi" w:eastAsia="Arial" w:hAnsiTheme="minorHAnsi" w:cstheme="minorHAnsi"/>
          <w:sz w:val="20"/>
          <w:szCs w:val="20"/>
          <w:lang w:eastAsia="zh-CN"/>
        </w:rPr>
        <w:t>Oświadczam/y, że powyższa cena zawiera wszystkie koszty związane z realizacją przedmiotu umowy, zgodnie z opisem przedmiotu zamówienia zawartym w SWZ</w:t>
      </w:r>
      <w:r>
        <w:rPr>
          <w:rFonts w:asciiTheme="minorHAnsi" w:eastAsia="Arial" w:hAnsiTheme="minorHAnsi" w:cstheme="minorHAnsi"/>
          <w:sz w:val="20"/>
          <w:szCs w:val="20"/>
          <w:lang w:eastAsia="zh-CN"/>
        </w:rPr>
        <w:t>.</w:t>
      </w:r>
    </w:p>
    <w:p w14:paraId="0C93F3CF" w14:textId="6B88D5A0" w:rsidR="00617BA0" w:rsidRPr="00815EAB" w:rsidRDefault="00617BA0" w:rsidP="00944B09">
      <w:pPr>
        <w:pStyle w:val="Listanumerowana21"/>
        <w:numPr>
          <w:ilvl w:val="0"/>
          <w:numId w:val="4"/>
        </w:numPr>
        <w:spacing w:line="276" w:lineRule="auto"/>
        <w:ind w:left="426" w:hanging="426"/>
        <w:rPr>
          <w:rFonts w:asciiTheme="minorHAnsi" w:eastAsia="Arial" w:hAnsiTheme="minorHAnsi" w:cstheme="minorHAnsi"/>
          <w:sz w:val="20"/>
          <w:szCs w:val="20"/>
        </w:rPr>
      </w:pPr>
      <w:r w:rsidRPr="00815EAB">
        <w:rPr>
          <w:rFonts w:asciiTheme="minorHAnsi" w:eastAsia="Arial" w:hAnsiTheme="minorHAnsi" w:cstheme="minorHAnsi"/>
          <w:sz w:val="20"/>
          <w:szCs w:val="20"/>
        </w:rPr>
        <w:t>Termin wykonania zamówienia:</w:t>
      </w:r>
    </w:p>
    <w:p w14:paraId="25DD195D" w14:textId="0831FCB9" w:rsidR="00FE1F42" w:rsidRPr="00815EAB" w:rsidRDefault="00FE1F42" w:rsidP="00944B09">
      <w:pPr>
        <w:pStyle w:val="Akapitzlist"/>
        <w:numPr>
          <w:ilvl w:val="0"/>
          <w:numId w:val="7"/>
        </w:numPr>
        <w:suppressAutoHyphens w:val="0"/>
        <w:spacing w:after="0"/>
        <w:ind w:left="993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15EAB">
        <w:rPr>
          <w:rFonts w:asciiTheme="minorHAnsi" w:hAnsiTheme="minorHAnsi" w:cstheme="minorHAnsi"/>
          <w:b/>
          <w:sz w:val="20"/>
          <w:szCs w:val="20"/>
        </w:rPr>
        <w:t xml:space="preserve">Rozpoczęcie </w:t>
      </w:r>
      <w:r w:rsidR="00AC35E6" w:rsidRPr="00815EAB">
        <w:rPr>
          <w:rFonts w:asciiTheme="minorHAnsi" w:hAnsiTheme="minorHAnsi" w:cstheme="minorHAnsi"/>
          <w:b/>
          <w:sz w:val="20"/>
          <w:szCs w:val="20"/>
        </w:rPr>
        <w:t>do 14 dni od dnia</w:t>
      </w:r>
      <w:r w:rsidRPr="00815EAB">
        <w:rPr>
          <w:rFonts w:asciiTheme="minorHAnsi" w:hAnsiTheme="minorHAnsi" w:cstheme="minorHAnsi"/>
          <w:b/>
          <w:sz w:val="20"/>
          <w:szCs w:val="20"/>
        </w:rPr>
        <w:t xml:space="preserve"> podpisania umowy</w:t>
      </w:r>
    </w:p>
    <w:p w14:paraId="2B06C9E0" w14:textId="39C7BA24" w:rsidR="0050046D" w:rsidRDefault="0050046D" w:rsidP="00944B09">
      <w:pPr>
        <w:pStyle w:val="Akapitzlist"/>
        <w:numPr>
          <w:ilvl w:val="0"/>
          <w:numId w:val="7"/>
        </w:numPr>
        <w:suppressAutoHyphens w:val="0"/>
        <w:spacing w:after="0"/>
        <w:ind w:left="993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15EAB">
        <w:rPr>
          <w:rFonts w:asciiTheme="minorHAnsi" w:hAnsiTheme="minorHAnsi" w:cstheme="minorHAnsi"/>
          <w:b/>
          <w:sz w:val="20"/>
          <w:szCs w:val="20"/>
        </w:rPr>
        <w:t>Zakończenie etapu I</w:t>
      </w:r>
      <w:r w:rsidR="00AC35E6" w:rsidRPr="00815EA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50AA1">
        <w:rPr>
          <w:rFonts w:asciiTheme="minorHAnsi" w:hAnsiTheme="minorHAnsi" w:cstheme="minorHAnsi"/>
          <w:b/>
          <w:sz w:val="20"/>
          <w:szCs w:val="20"/>
        </w:rPr>
        <w:t>1</w:t>
      </w:r>
      <w:r w:rsidR="00AC35E6" w:rsidRPr="00815EAB">
        <w:rPr>
          <w:rFonts w:asciiTheme="minorHAnsi" w:hAnsiTheme="minorHAnsi" w:cstheme="minorHAnsi"/>
          <w:b/>
          <w:sz w:val="20"/>
          <w:szCs w:val="20"/>
        </w:rPr>
        <w:t>50 dni od dnia podpisania umowy</w:t>
      </w:r>
      <w:r w:rsidRPr="00815EAB">
        <w:rPr>
          <w:rFonts w:asciiTheme="minorHAnsi" w:hAnsiTheme="minorHAnsi" w:cstheme="minorHAnsi"/>
          <w:b/>
          <w:sz w:val="20"/>
          <w:szCs w:val="20"/>
        </w:rPr>
        <w:t>.</w:t>
      </w:r>
    </w:p>
    <w:p w14:paraId="091467F4" w14:textId="2439A787" w:rsidR="00115B9D" w:rsidRPr="00115B9D" w:rsidRDefault="00115B9D" w:rsidP="00115B9D">
      <w:pPr>
        <w:pStyle w:val="Akapitzlist"/>
        <w:numPr>
          <w:ilvl w:val="0"/>
          <w:numId w:val="7"/>
        </w:numPr>
        <w:ind w:left="993" w:hanging="426"/>
        <w:rPr>
          <w:rFonts w:asciiTheme="minorHAnsi" w:hAnsiTheme="minorHAnsi" w:cstheme="minorHAnsi"/>
          <w:b/>
          <w:sz w:val="20"/>
          <w:szCs w:val="20"/>
        </w:rPr>
      </w:pPr>
      <w:r w:rsidRPr="00115B9D">
        <w:rPr>
          <w:rFonts w:asciiTheme="minorHAnsi" w:hAnsiTheme="minorHAnsi" w:cstheme="minorHAnsi"/>
          <w:b/>
          <w:sz w:val="20"/>
          <w:szCs w:val="20"/>
        </w:rPr>
        <w:t>Zakończenie etapu I</w:t>
      </w:r>
      <w:r w:rsidR="00A45791">
        <w:rPr>
          <w:rFonts w:asciiTheme="minorHAnsi" w:hAnsiTheme="minorHAnsi" w:cstheme="minorHAnsi"/>
          <w:b/>
          <w:sz w:val="20"/>
          <w:szCs w:val="20"/>
        </w:rPr>
        <w:t xml:space="preserve">I </w:t>
      </w:r>
      <w:r w:rsidRPr="00115B9D">
        <w:rPr>
          <w:rFonts w:asciiTheme="minorHAnsi" w:hAnsiTheme="minorHAnsi" w:cstheme="minorHAnsi"/>
          <w:b/>
          <w:sz w:val="20"/>
          <w:szCs w:val="20"/>
        </w:rPr>
        <w:t>250 dni od dnia podpisania umowy.</w:t>
      </w:r>
    </w:p>
    <w:p w14:paraId="2E22C9A5" w14:textId="63F82059" w:rsidR="00FE1F42" w:rsidRPr="00815EAB" w:rsidRDefault="0050046D" w:rsidP="00944B09">
      <w:pPr>
        <w:pStyle w:val="Akapitzlist"/>
        <w:numPr>
          <w:ilvl w:val="0"/>
          <w:numId w:val="7"/>
        </w:numPr>
        <w:suppressAutoHyphens w:val="0"/>
        <w:spacing w:before="240" w:after="0"/>
        <w:ind w:left="993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15EAB">
        <w:rPr>
          <w:rFonts w:asciiTheme="minorHAnsi" w:hAnsiTheme="minorHAnsi" w:cstheme="minorHAnsi"/>
          <w:b/>
          <w:sz w:val="20"/>
          <w:szCs w:val="20"/>
        </w:rPr>
        <w:t>Zakończenie etapu II</w:t>
      </w:r>
      <w:r w:rsidR="00A45791">
        <w:rPr>
          <w:rFonts w:asciiTheme="minorHAnsi" w:hAnsiTheme="minorHAnsi" w:cstheme="minorHAnsi"/>
          <w:b/>
          <w:sz w:val="20"/>
          <w:szCs w:val="20"/>
        </w:rPr>
        <w:t>I</w:t>
      </w:r>
      <w:r w:rsidR="00AD75E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A81D79">
        <w:rPr>
          <w:rFonts w:asciiTheme="minorHAnsi" w:hAnsiTheme="minorHAnsi" w:cstheme="minorHAnsi"/>
          <w:b/>
          <w:sz w:val="20"/>
          <w:szCs w:val="20"/>
        </w:rPr>
        <w:t>43</w:t>
      </w:r>
      <w:r w:rsidR="00AC35E6" w:rsidRPr="00815EAB">
        <w:rPr>
          <w:rFonts w:asciiTheme="minorHAnsi" w:hAnsiTheme="minorHAnsi" w:cstheme="minorHAnsi"/>
          <w:b/>
          <w:sz w:val="20"/>
          <w:szCs w:val="20"/>
        </w:rPr>
        <w:t>0 dni od dnia podpisania umowy</w:t>
      </w:r>
      <w:r w:rsidRPr="00815EAB">
        <w:rPr>
          <w:rFonts w:asciiTheme="minorHAnsi" w:hAnsiTheme="minorHAnsi" w:cstheme="minorHAnsi"/>
          <w:b/>
          <w:sz w:val="20"/>
          <w:szCs w:val="20"/>
        </w:rPr>
        <w:t>.</w:t>
      </w:r>
      <w:r w:rsidR="00FE1F42" w:rsidRPr="00815EAB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E595297" w14:textId="3BA9C0A6" w:rsidR="00617BA0" w:rsidRPr="00815EAB" w:rsidRDefault="00617BA0" w:rsidP="00944B09">
      <w:pPr>
        <w:numPr>
          <w:ilvl w:val="0"/>
          <w:numId w:val="4"/>
        </w:numPr>
        <w:tabs>
          <w:tab w:val="clear" w:pos="0"/>
          <w:tab w:val="num" w:pos="1560"/>
        </w:tabs>
        <w:autoSpaceDE w:val="0"/>
        <w:spacing w:line="276" w:lineRule="auto"/>
        <w:ind w:left="426" w:hanging="426"/>
        <w:jc w:val="both"/>
        <w:rPr>
          <w:rFonts w:asciiTheme="minorHAnsi" w:eastAsia="Arial" w:hAnsiTheme="minorHAnsi" w:cstheme="minorHAnsi"/>
          <w:sz w:val="20"/>
          <w:szCs w:val="20"/>
          <w:lang w:eastAsia="pl-PL"/>
        </w:rPr>
      </w:pPr>
      <w:r w:rsidRPr="00815EAB">
        <w:rPr>
          <w:rFonts w:asciiTheme="minorHAnsi" w:eastAsia="Arial" w:hAnsiTheme="minorHAnsi" w:cstheme="minorHAnsi"/>
          <w:sz w:val="20"/>
          <w:szCs w:val="20"/>
          <w:lang w:eastAsia="pl-PL"/>
        </w:rPr>
        <w:t>Oświadczam/y, że zapoznałem/liśmy się z treścią specyfikacji warunków zamówienia, w tym z projektem umowy Załącznik nr 5 do SWZ i akceptuje/</w:t>
      </w:r>
      <w:r w:rsidR="0023406F">
        <w:rPr>
          <w:rFonts w:asciiTheme="minorHAnsi" w:eastAsia="Arial" w:hAnsiTheme="minorHAnsi" w:cstheme="minorHAnsi"/>
          <w:sz w:val="20"/>
          <w:szCs w:val="20"/>
          <w:lang w:eastAsia="pl-PL"/>
        </w:rPr>
        <w:t>akceptujemy</w:t>
      </w:r>
      <w:r w:rsidRPr="00815EAB">
        <w:rPr>
          <w:rFonts w:asciiTheme="minorHAnsi" w:eastAsia="Arial" w:hAnsiTheme="minorHAnsi" w:cstheme="minorHAnsi"/>
          <w:sz w:val="20"/>
          <w:szCs w:val="20"/>
          <w:lang w:eastAsia="pl-PL"/>
        </w:rPr>
        <w:t xml:space="preserve"> jego treść. Uzyskaliśmy wszelkie informacje niezbędne do przygotowania niniejszej oferty. </w:t>
      </w:r>
    </w:p>
    <w:p w14:paraId="13C22C0C" w14:textId="5816B28D" w:rsidR="00617BA0" w:rsidRPr="00815EAB" w:rsidRDefault="00617BA0" w:rsidP="00944B09">
      <w:pPr>
        <w:numPr>
          <w:ilvl w:val="0"/>
          <w:numId w:val="4"/>
        </w:numPr>
        <w:tabs>
          <w:tab w:val="clear" w:pos="0"/>
        </w:tabs>
        <w:suppressAutoHyphens w:val="0"/>
        <w:spacing w:after="160" w:line="276" w:lineRule="auto"/>
        <w:ind w:left="426" w:hanging="426"/>
        <w:jc w:val="both"/>
        <w:rPr>
          <w:rFonts w:asciiTheme="minorHAnsi" w:hAnsiTheme="minorHAnsi" w:cstheme="minorHAnsi"/>
          <w:noProof/>
          <w:sz w:val="20"/>
          <w:szCs w:val="20"/>
          <w:lang w:eastAsia="en-US"/>
        </w:rPr>
      </w:pPr>
      <w:r w:rsidRPr="00815EAB">
        <w:rPr>
          <w:rFonts w:asciiTheme="minorHAnsi" w:hAnsiTheme="minorHAnsi" w:cstheme="minorHAnsi"/>
          <w:sz w:val="20"/>
          <w:szCs w:val="20"/>
        </w:rPr>
        <w:t>W przypadku wybrania mojej</w:t>
      </w:r>
      <w:r w:rsidR="00AD75E4">
        <w:rPr>
          <w:rFonts w:asciiTheme="minorHAnsi" w:hAnsiTheme="minorHAnsi" w:cstheme="minorHAnsi"/>
          <w:sz w:val="20"/>
          <w:szCs w:val="20"/>
        </w:rPr>
        <w:t>/naszej</w:t>
      </w:r>
      <w:r w:rsidRPr="00815EAB">
        <w:rPr>
          <w:rFonts w:asciiTheme="minorHAnsi" w:hAnsiTheme="minorHAnsi" w:cstheme="minorHAnsi"/>
          <w:sz w:val="20"/>
          <w:szCs w:val="20"/>
        </w:rPr>
        <w:t xml:space="preserve"> oferty, zobowi</w:t>
      </w:r>
      <w:r w:rsidRPr="00815EAB">
        <w:rPr>
          <w:rFonts w:asciiTheme="minorHAnsi" w:eastAsia="TimesNewRoman" w:hAnsiTheme="minorHAnsi" w:cstheme="minorHAnsi"/>
          <w:sz w:val="20"/>
          <w:szCs w:val="20"/>
        </w:rPr>
        <w:t>ą</w:t>
      </w:r>
      <w:r w:rsidRPr="00815EAB">
        <w:rPr>
          <w:rFonts w:asciiTheme="minorHAnsi" w:hAnsiTheme="minorHAnsi" w:cstheme="minorHAnsi"/>
          <w:sz w:val="20"/>
          <w:szCs w:val="20"/>
        </w:rPr>
        <w:t>zuj</w:t>
      </w:r>
      <w:r w:rsidRPr="00815EAB">
        <w:rPr>
          <w:rFonts w:asciiTheme="minorHAnsi" w:eastAsia="TimesNewRoman" w:hAnsiTheme="minorHAnsi" w:cstheme="minorHAnsi"/>
          <w:sz w:val="20"/>
          <w:szCs w:val="20"/>
        </w:rPr>
        <w:t>ę</w:t>
      </w:r>
      <w:r w:rsidR="00AD75E4">
        <w:rPr>
          <w:rFonts w:asciiTheme="minorHAnsi" w:eastAsia="TimesNewRoman" w:hAnsiTheme="minorHAnsi" w:cstheme="minorHAnsi"/>
          <w:sz w:val="20"/>
          <w:szCs w:val="20"/>
        </w:rPr>
        <w:t>/zobowiązujemy</w:t>
      </w:r>
      <w:r w:rsidRPr="00815EAB">
        <w:rPr>
          <w:rFonts w:asciiTheme="minorHAnsi" w:eastAsia="TimesNewRoman" w:hAnsiTheme="minorHAnsi" w:cstheme="minorHAnsi"/>
          <w:sz w:val="20"/>
          <w:szCs w:val="20"/>
        </w:rPr>
        <w:t xml:space="preserve"> </w:t>
      </w:r>
      <w:r w:rsidRPr="00815EAB">
        <w:rPr>
          <w:rFonts w:asciiTheme="minorHAnsi" w:hAnsiTheme="minorHAnsi" w:cstheme="minorHAnsi"/>
          <w:sz w:val="20"/>
          <w:szCs w:val="20"/>
        </w:rPr>
        <w:t>si</w:t>
      </w:r>
      <w:r w:rsidRPr="00815EAB">
        <w:rPr>
          <w:rFonts w:asciiTheme="minorHAnsi" w:eastAsia="TimesNewRoman" w:hAnsiTheme="minorHAnsi" w:cstheme="minorHAnsi"/>
          <w:sz w:val="20"/>
          <w:szCs w:val="20"/>
        </w:rPr>
        <w:t xml:space="preserve">ę </w:t>
      </w:r>
      <w:r w:rsidRPr="00815EAB">
        <w:rPr>
          <w:rFonts w:asciiTheme="minorHAnsi" w:hAnsiTheme="minorHAnsi" w:cstheme="minorHAnsi"/>
          <w:sz w:val="20"/>
          <w:szCs w:val="20"/>
        </w:rPr>
        <w:t>do zawarcia umowy na warunkach określonych w specyfikacji warunków zamówienia oraz w miejscu i terminie wskazanym przez Zamawiaj</w:t>
      </w:r>
      <w:r w:rsidRPr="00815EAB">
        <w:rPr>
          <w:rFonts w:asciiTheme="minorHAnsi" w:eastAsia="TimesNewRoman" w:hAnsiTheme="minorHAnsi" w:cstheme="minorHAnsi"/>
          <w:sz w:val="20"/>
          <w:szCs w:val="20"/>
        </w:rPr>
        <w:t>ą</w:t>
      </w:r>
      <w:r w:rsidRPr="00815EAB">
        <w:rPr>
          <w:rFonts w:asciiTheme="minorHAnsi" w:hAnsiTheme="minorHAnsi" w:cstheme="minorHAnsi"/>
          <w:sz w:val="20"/>
          <w:szCs w:val="20"/>
        </w:rPr>
        <w:t>cego, a przed zawarciem umowy wniesienia zabezpieczenia należytego wykonania umowy.</w:t>
      </w:r>
      <w:r w:rsidR="00AD75E4">
        <w:rPr>
          <w:rFonts w:asciiTheme="minorHAnsi" w:hAnsiTheme="minorHAnsi" w:cstheme="minorHAnsi"/>
          <w:sz w:val="20"/>
          <w:szCs w:val="20"/>
        </w:rPr>
        <w:t xml:space="preserve"> </w:t>
      </w:r>
      <w:r w:rsidRPr="00815EAB">
        <w:rPr>
          <w:rFonts w:asciiTheme="minorHAnsi" w:hAnsiTheme="minorHAnsi" w:cstheme="minorHAnsi"/>
          <w:sz w:val="20"/>
          <w:szCs w:val="20"/>
        </w:rPr>
        <w:t>Oświadczam/</w:t>
      </w:r>
      <w:r w:rsidR="005D07C6">
        <w:rPr>
          <w:rFonts w:asciiTheme="minorHAnsi" w:hAnsiTheme="minorHAnsi" w:cstheme="minorHAnsi"/>
          <w:sz w:val="20"/>
          <w:szCs w:val="20"/>
        </w:rPr>
        <w:t>oświadczam</w:t>
      </w:r>
      <w:r w:rsidRPr="00815EAB">
        <w:rPr>
          <w:rFonts w:asciiTheme="minorHAnsi" w:hAnsiTheme="minorHAnsi" w:cstheme="minorHAnsi"/>
          <w:sz w:val="20"/>
          <w:szCs w:val="20"/>
        </w:rPr>
        <w:t>y, iż jestem/</w:t>
      </w:r>
      <w:r w:rsidR="005D07C6">
        <w:rPr>
          <w:rFonts w:asciiTheme="minorHAnsi" w:hAnsiTheme="minorHAnsi" w:cstheme="minorHAnsi"/>
          <w:sz w:val="20"/>
          <w:szCs w:val="20"/>
        </w:rPr>
        <w:t>jesteś</w:t>
      </w:r>
      <w:r w:rsidRPr="00815EAB">
        <w:rPr>
          <w:rFonts w:asciiTheme="minorHAnsi" w:hAnsiTheme="minorHAnsi" w:cstheme="minorHAnsi"/>
          <w:sz w:val="20"/>
          <w:szCs w:val="20"/>
        </w:rPr>
        <w:t>my świadomy/</w:t>
      </w:r>
      <w:r w:rsidR="005D07C6">
        <w:rPr>
          <w:rFonts w:asciiTheme="minorHAnsi" w:hAnsiTheme="minorHAnsi" w:cstheme="minorHAnsi"/>
          <w:sz w:val="20"/>
          <w:szCs w:val="20"/>
        </w:rPr>
        <w:t>świado</w:t>
      </w:r>
      <w:r w:rsidRPr="00815EAB">
        <w:rPr>
          <w:rFonts w:asciiTheme="minorHAnsi" w:hAnsiTheme="minorHAnsi" w:cstheme="minorHAnsi"/>
          <w:sz w:val="20"/>
          <w:szCs w:val="20"/>
        </w:rPr>
        <w:t>mi, że niestawienie</w:t>
      </w:r>
      <w:r w:rsidR="00ED28B8">
        <w:rPr>
          <w:rFonts w:asciiTheme="minorHAnsi" w:hAnsiTheme="minorHAnsi" w:cstheme="minorHAnsi"/>
          <w:sz w:val="20"/>
          <w:szCs w:val="20"/>
        </w:rPr>
        <w:t xml:space="preserve"> </w:t>
      </w:r>
      <w:r w:rsidRPr="00815EAB">
        <w:rPr>
          <w:rFonts w:asciiTheme="minorHAnsi" w:hAnsiTheme="minorHAnsi" w:cstheme="minorHAnsi"/>
          <w:sz w:val="20"/>
          <w:szCs w:val="20"/>
        </w:rPr>
        <w:t>się</w:t>
      </w:r>
      <w:r w:rsidR="00ED28B8">
        <w:rPr>
          <w:rFonts w:asciiTheme="minorHAnsi" w:hAnsiTheme="minorHAnsi" w:cstheme="minorHAnsi"/>
          <w:sz w:val="20"/>
          <w:szCs w:val="20"/>
        </w:rPr>
        <w:t xml:space="preserve"> </w:t>
      </w:r>
      <w:r w:rsidRPr="00815EAB">
        <w:rPr>
          <w:rFonts w:asciiTheme="minorHAnsi" w:hAnsiTheme="minorHAnsi" w:cstheme="minorHAnsi"/>
          <w:sz w:val="20"/>
          <w:szCs w:val="20"/>
        </w:rPr>
        <w:t>w</w:t>
      </w:r>
      <w:r w:rsidR="00ED28B8">
        <w:rPr>
          <w:rFonts w:asciiTheme="minorHAnsi" w:hAnsiTheme="minorHAnsi" w:cstheme="minorHAnsi"/>
          <w:sz w:val="20"/>
          <w:szCs w:val="20"/>
        </w:rPr>
        <w:t xml:space="preserve"> </w:t>
      </w:r>
      <w:r w:rsidRPr="00815EAB">
        <w:rPr>
          <w:rFonts w:asciiTheme="minorHAnsi" w:hAnsiTheme="minorHAnsi" w:cstheme="minorHAnsi"/>
          <w:sz w:val="20"/>
          <w:szCs w:val="20"/>
        </w:rPr>
        <w:t>wyznaczonym</w:t>
      </w:r>
      <w:r w:rsidR="00ED28B8">
        <w:rPr>
          <w:rFonts w:asciiTheme="minorHAnsi" w:hAnsiTheme="minorHAnsi" w:cstheme="minorHAnsi"/>
          <w:sz w:val="20"/>
          <w:szCs w:val="20"/>
        </w:rPr>
        <w:t xml:space="preserve"> </w:t>
      </w:r>
      <w:r w:rsidRPr="00815EAB">
        <w:rPr>
          <w:rFonts w:asciiTheme="minorHAnsi" w:hAnsiTheme="minorHAnsi" w:cstheme="minorHAnsi"/>
          <w:sz w:val="20"/>
          <w:szCs w:val="20"/>
        </w:rPr>
        <w:t>terminie</w:t>
      </w:r>
      <w:r w:rsidR="00ED28B8">
        <w:rPr>
          <w:rFonts w:asciiTheme="minorHAnsi" w:hAnsiTheme="minorHAnsi" w:cstheme="minorHAnsi"/>
          <w:sz w:val="20"/>
          <w:szCs w:val="20"/>
        </w:rPr>
        <w:t xml:space="preserve"> </w:t>
      </w:r>
      <w:r w:rsidRPr="00815EAB">
        <w:rPr>
          <w:rFonts w:asciiTheme="minorHAnsi" w:hAnsiTheme="minorHAnsi" w:cstheme="minorHAnsi"/>
          <w:sz w:val="20"/>
          <w:szCs w:val="20"/>
        </w:rPr>
        <w:t xml:space="preserve">będzie traktowane jako uchylenie się od zawarcia umowy w sprawie zamówienia publicznego. </w:t>
      </w:r>
    </w:p>
    <w:p w14:paraId="1B207CE3" w14:textId="58D8165D" w:rsidR="00617BA0" w:rsidRPr="00815EAB" w:rsidRDefault="00617BA0" w:rsidP="00027047">
      <w:pPr>
        <w:pStyle w:val="Akapitzlist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815EAB">
        <w:rPr>
          <w:rFonts w:asciiTheme="minorHAnsi" w:hAnsiTheme="minorHAnsi" w:cstheme="minorHAnsi"/>
          <w:sz w:val="20"/>
          <w:szCs w:val="20"/>
        </w:rPr>
        <w:t>Oświadczam/</w:t>
      </w:r>
      <w:r w:rsidR="00AD75E4">
        <w:rPr>
          <w:rFonts w:asciiTheme="minorHAnsi" w:hAnsiTheme="minorHAnsi" w:cstheme="minorHAnsi"/>
          <w:sz w:val="20"/>
          <w:szCs w:val="20"/>
        </w:rPr>
        <w:t>oświadczam</w:t>
      </w:r>
      <w:r w:rsidRPr="00815EAB">
        <w:rPr>
          <w:rFonts w:asciiTheme="minorHAnsi" w:hAnsiTheme="minorHAnsi" w:cstheme="minorHAnsi"/>
          <w:sz w:val="20"/>
          <w:szCs w:val="20"/>
        </w:rPr>
        <w:t>y, że uważam/</w:t>
      </w:r>
      <w:r w:rsidR="00ED28B8">
        <w:rPr>
          <w:rFonts w:asciiTheme="minorHAnsi" w:hAnsiTheme="minorHAnsi" w:cstheme="minorHAnsi"/>
          <w:sz w:val="20"/>
          <w:szCs w:val="20"/>
        </w:rPr>
        <w:t>uważam</w:t>
      </w:r>
      <w:r w:rsidRPr="00815EAB">
        <w:rPr>
          <w:rFonts w:asciiTheme="minorHAnsi" w:hAnsiTheme="minorHAnsi" w:cstheme="minorHAnsi"/>
          <w:sz w:val="20"/>
          <w:szCs w:val="20"/>
        </w:rPr>
        <w:t>y się za związanych niniejszą ofertą na czas wskazany w SWZ, tj.</w:t>
      </w:r>
      <w:r w:rsidRPr="00815EAB">
        <w:rPr>
          <w:rFonts w:asciiTheme="minorHAnsi" w:hAnsiTheme="minorHAnsi" w:cstheme="minorHAnsi"/>
          <w:b/>
          <w:sz w:val="20"/>
          <w:szCs w:val="20"/>
        </w:rPr>
        <w:t xml:space="preserve"> 30 dni</w:t>
      </w:r>
      <w:r w:rsidRPr="00815EAB">
        <w:rPr>
          <w:rFonts w:asciiTheme="minorHAnsi" w:hAnsiTheme="minorHAnsi" w:cstheme="minorHAnsi"/>
          <w:sz w:val="20"/>
          <w:szCs w:val="20"/>
        </w:rPr>
        <w:t xml:space="preserve"> od upływu terminu składania ofert</w:t>
      </w:r>
      <w:r w:rsidR="006D5AE0" w:rsidRPr="00815EAB">
        <w:rPr>
          <w:rFonts w:asciiTheme="minorHAnsi" w:hAnsiTheme="minorHAnsi" w:cstheme="minorHAnsi"/>
          <w:sz w:val="20"/>
          <w:szCs w:val="20"/>
        </w:rPr>
        <w:t>.</w:t>
      </w:r>
    </w:p>
    <w:p w14:paraId="4863D09A" w14:textId="6DA2C5E0" w:rsidR="00617BA0" w:rsidRPr="00815EAB" w:rsidRDefault="00617BA0" w:rsidP="00027047">
      <w:pPr>
        <w:pStyle w:val="Akapitzlist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815EAB">
        <w:rPr>
          <w:rFonts w:asciiTheme="minorHAnsi" w:hAnsiTheme="minorHAnsi" w:cstheme="minorHAnsi"/>
          <w:sz w:val="20"/>
          <w:szCs w:val="20"/>
        </w:rPr>
        <w:t>Oświadczam/</w:t>
      </w:r>
      <w:r w:rsidR="00AD75E4">
        <w:rPr>
          <w:rFonts w:asciiTheme="minorHAnsi" w:hAnsiTheme="minorHAnsi" w:cstheme="minorHAnsi"/>
          <w:sz w:val="20"/>
          <w:szCs w:val="20"/>
        </w:rPr>
        <w:t>oświadczam</w:t>
      </w:r>
      <w:r w:rsidR="00AD75E4" w:rsidRPr="00815EAB">
        <w:rPr>
          <w:rFonts w:asciiTheme="minorHAnsi" w:hAnsiTheme="minorHAnsi" w:cstheme="minorHAnsi"/>
          <w:sz w:val="20"/>
          <w:szCs w:val="20"/>
        </w:rPr>
        <w:t>y</w:t>
      </w:r>
      <w:r w:rsidRPr="00815EAB">
        <w:rPr>
          <w:rFonts w:asciiTheme="minorHAnsi" w:hAnsiTheme="minorHAnsi" w:cstheme="minorHAnsi"/>
          <w:sz w:val="20"/>
          <w:szCs w:val="20"/>
        </w:rPr>
        <w:t>, że:</w:t>
      </w:r>
    </w:p>
    <w:p w14:paraId="3846905E" w14:textId="74DEDC9A" w:rsidR="00617BA0" w:rsidRPr="00815EAB" w:rsidRDefault="00617BA0" w:rsidP="00617BA0">
      <w:pPr>
        <w:pStyle w:val="Akapitzlist"/>
        <w:spacing w:after="0" w:line="360" w:lineRule="auto"/>
        <w:ind w:left="426"/>
        <w:rPr>
          <w:rFonts w:asciiTheme="minorHAnsi" w:hAnsiTheme="minorHAnsi" w:cstheme="minorHAnsi"/>
        </w:rPr>
      </w:pPr>
      <w:r w:rsidRPr="00815EAB">
        <w:rPr>
          <w:rFonts w:asciiTheme="minorHAnsi" w:hAnsiTheme="minorHAnsi" w:cstheme="minorHAnsi"/>
          <w:b/>
          <w:sz w:val="20"/>
          <w:szCs w:val="20"/>
        </w:rPr>
        <w:t>Nie</w:t>
      </w:r>
      <w:r w:rsidR="0023406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15EAB">
        <w:rPr>
          <w:rFonts w:asciiTheme="minorHAnsi" w:hAnsiTheme="minorHAnsi" w:cstheme="minorHAnsi"/>
          <w:b/>
          <w:sz w:val="20"/>
          <w:szCs w:val="20"/>
        </w:rPr>
        <w:t>zamierzam/</w:t>
      </w:r>
      <w:r w:rsidR="00AD75E4">
        <w:rPr>
          <w:rFonts w:asciiTheme="minorHAnsi" w:hAnsiTheme="minorHAnsi" w:cstheme="minorHAnsi"/>
          <w:b/>
          <w:sz w:val="20"/>
          <w:szCs w:val="20"/>
        </w:rPr>
        <w:t>zamierzam</w:t>
      </w:r>
      <w:r w:rsidRPr="00815EAB">
        <w:rPr>
          <w:rFonts w:asciiTheme="minorHAnsi" w:hAnsiTheme="minorHAnsi" w:cstheme="minorHAnsi"/>
          <w:b/>
          <w:sz w:val="20"/>
          <w:szCs w:val="20"/>
        </w:rPr>
        <w:t>y</w:t>
      </w:r>
      <w:r w:rsidRPr="00815EAB">
        <w:rPr>
          <w:rFonts w:asciiTheme="minorHAnsi" w:hAnsiTheme="minorHAnsi" w:cstheme="minorHAnsi"/>
          <w:sz w:val="20"/>
          <w:szCs w:val="20"/>
        </w:rPr>
        <w:t xml:space="preserve"> zlecać wykonania części prac</w:t>
      </w:r>
      <w:r w:rsidR="00ED28B8">
        <w:rPr>
          <w:rFonts w:asciiTheme="minorHAnsi" w:hAnsiTheme="minorHAnsi" w:cstheme="minorHAnsi"/>
          <w:sz w:val="20"/>
          <w:szCs w:val="20"/>
        </w:rPr>
        <w:t>,</w:t>
      </w:r>
      <w:r w:rsidRPr="00815EAB">
        <w:rPr>
          <w:rFonts w:asciiTheme="minorHAnsi" w:hAnsiTheme="minorHAnsi" w:cstheme="minorHAnsi"/>
          <w:sz w:val="20"/>
          <w:szCs w:val="20"/>
        </w:rPr>
        <w:t xml:space="preserve"> podwykonawcom*.</w:t>
      </w:r>
    </w:p>
    <w:p w14:paraId="061D399F" w14:textId="3A737AF9" w:rsidR="00617BA0" w:rsidRPr="00815EAB" w:rsidRDefault="00617BA0" w:rsidP="00617BA0">
      <w:pPr>
        <w:pStyle w:val="Akapitzlist"/>
        <w:spacing w:after="0" w:line="360" w:lineRule="auto"/>
        <w:ind w:left="426"/>
        <w:rPr>
          <w:rFonts w:asciiTheme="minorHAnsi" w:hAnsiTheme="minorHAnsi" w:cstheme="minorHAnsi"/>
        </w:rPr>
      </w:pPr>
      <w:r w:rsidRPr="00815EAB">
        <w:rPr>
          <w:rFonts w:asciiTheme="minorHAnsi" w:hAnsiTheme="minorHAnsi" w:cstheme="minorHAnsi"/>
          <w:b/>
          <w:sz w:val="20"/>
          <w:szCs w:val="20"/>
        </w:rPr>
        <w:t>Zamierzam/</w:t>
      </w:r>
      <w:r w:rsidR="00AD75E4">
        <w:rPr>
          <w:rFonts w:asciiTheme="minorHAnsi" w:hAnsiTheme="minorHAnsi" w:cstheme="minorHAnsi"/>
          <w:b/>
          <w:sz w:val="20"/>
          <w:szCs w:val="20"/>
        </w:rPr>
        <w:t>zamierzam</w:t>
      </w:r>
      <w:r w:rsidRPr="00815EAB">
        <w:rPr>
          <w:rFonts w:asciiTheme="minorHAnsi" w:hAnsiTheme="minorHAnsi" w:cstheme="minorHAnsi"/>
          <w:b/>
          <w:sz w:val="20"/>
          <w:szCs w:val="20"/>
        </w:rPr>
        <w:t xml:space="preserve">y </w:t>
      </w:r>
      <w:r w:rsidRPr="00815EAB">
        <w:rPr>
          <w:rFonts w:asciiTheme="minorHAnsi" w:hAnsiTheme="minorHAnsi" w:cstheme="minorHAnsi"/>
          <w:sz w:val="20"/>
          <w:szCs w:val="20"/>
        </w:rPr>
        <w:t>zlecić podwykonawcom wykonanie następującego zakresu prac*:</w:t>
      </w:r>
    </w:p>
    <w:tbl>
      <w:tblPr>
        <w:tblW w:w="0" w:type="auto"/>
        <w:tblInd w:w="494" w:type="dxa"/>
        <w:tblLayout w:type="fixed"/>
        <w:tblLook w:val="0000" w:firstRow="0" w:lastRow="0" w:firstColumn="0" w:lastColumn="0" w:noHBand="0" w:noVBand="0"/>
      </w:tblPr>
      <w:tblGrid>
        <w:gridCol w:w="620"/>
        <w:gridCol w:w="4824"/>
        <w:gridCol w:w="3780"/>
      </w:tblGrid>
      <w:tr w:rsidR="00815EAB" w:rsidRPr="00815EAB" w14:paraId="326FC72E" w14:textId="77777777" w:rsidTr="0080032B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84994" w14:textId="77777777" w:rsidR="00617BA0" w:rsidRPr="00815EAB" w:rsidRDefault="00617BA0" w:rsidP="0080032B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15EAB">
              <w:rPr>
                <w:rFonts w:asciiTheme="minorHAnsi" w:hAnsiTheme="minorHAnsi" w:cstheme="minorHAnsi"/>
                <w:sz w:val="20"/>
                <w:szCs w:val="20"/>
              </w:rPr>
              <w:t>L.p.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B6AD0" w14:textId="729D88FD" w:rsidR="00617BA0" w:rsidRPr="00815EAB" w:rsidRDefault="00617BA0" w:rsidP="0080032B">
            <w:pPr>
              <w:jc w:val="center"/>
              <w:rPr>
                <w:rFonts w:asciiTheme="minorHAnsi" w:hAnsiTheme="minorHAnsi" w:cstheme="minorHAnsi"/>
              </w:rPr>
            </w:pPr>
            <w:r w:rsidRPr="00815EAB">
              <w:rPr>
                <w:rFonts w:asciiTheme="minorHAnsi" w:hAnsiTheme="minorHAnsi" w:cstheme="minorHAnsi"/>
                <w:sz w:val="20"/>
                <w:szCs w:val="20"/>
              </w:rPr>
              <w:t xml:space="preserve">Części zamówienia - zakres </w:t>
            </w:r>
            <w:r w:rsidR="00D321BC" w:rsidRPr="00815EAB">
              <w:rPr>
                <w:rFonts w:asciiTheme="minorHAnsi" w:hAnsiTheme="minorHAnsi" w:cstheme="minorHAnsi"/>
                <w:sz w:val="20"/>
                <w:szCs w:val="20"/>
              </w:rPr>
              <w:t>usług</w:t>
            </w:r>
            <w:r w:rsidRPr="00815EAB">
              <w:rPr>
                <w:rFonts w:asciiTheme="minorHAnsi" w:hAnsiTheme="minorHAnsi" w:cstheme="minorHAnsi"/>
                <w:sz w:val="20"/>
                <w:szCs w:val="20"/>
              </w:rPr>
              <w:t xml:space="preserve">, jakie Wykonawca zamierza </w:t>
            </w:r>
            <w:r w:rsidRPr="00815EAB">
              <w:rPr>
                <w:rFonts w:asciiTheme="minorHAnsi" w:eastAsia="TimesNewRomanPSMT" w:hAnsiTheme="minorHAnsi" w:cstheme="minorHAnsi"/>
                <w:bCs/>
                <w:sz w:val="20"/>
                <w:szCs w:val="20"/>
              </w:rPr>
              <w:t>powierzyć</w:t>
            </w:r>
            <w:r w:rsidRPr="00815EAB">
              <w:rPr>
                <w:rFonts w:asciiTheme="minorHAnsi" w:hAnsiTheme="minorHAnsi" w:cstheme="minorHAnsi"/>
                <w:sz w:val="20"/>
                <w:szCs w:val="20"/>
              </w:rPr>
              <w:t xml:space="preserve"> podwykonawcom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824E" w14:textId="77777777" w:rsidR="00617BA0" w:rsidRPr="00815EAB" w:rsidRDefault="00617BA0" w:rsidP="0080032B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ACD4E2" w14:textId="77777777" w:rsidR="00617BA0" w:rsidRPr="00815EAB" w:rsidRDefault="00617BA0" w:rsidP="0080032B">
            <w:pPr>
              <w:jc w:val="center"/>
              <w:rPr>
                <w:rFonts w:asciiTheme="minorHAnsi" w:hAnsiTheme="minorHAnsi" w:cstheme="minorHAnsi"/>
              </w:rPr>
            </w:pPr>
            <w:r w:rsidRPr="00815EAB">
              <w:rPr>
                <w:rFonts w:asciiTheme="minorHAnsi" w:hAnsiTheme="minorHAnsi" w:cstheme="minorHAnsi"/>
                <w:sz w:val="20"/>
                <w:szCs w:val="20"/>
              </w:rPr>
              <w:t xml:space="preserve">Firma (nazwa) podwykonawcy </w:t>
            </w:r>
          </w:p>
        </w:tc>
      </w:tr>
      <w:tr w:rsidR="00815EAB" w:rsidRPr="00815EAB" w14:paraId="3308E6F4" w14:textId="77777777" w:rsidTr="0080032B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90AD4" w14:textId="77777777" w:rsidR="00617BA0" w:rsidRPr="00815EAB" w:rsidRDefault="00617BA0" w:rsidP="0080032B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15EAB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115B1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2DB9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15EAB" w:rsidRPr="00815EAB" w14:paraId="465F8346" w14:textId="77777777" w:rsidTr="0080032B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0E2D3" w14:textId="77777777" w:rsidR="00617BA0" w:rsidRPr="00815EAB" w:rsidRDefault="00617BA0" w:rsidP="0080032B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15EAB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A9DBC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1EA20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7BA0" w:rsidRPr="00815EAB" w14:paraId="61B690B3" w14:textId="77777777" w:rsidTr="0080032B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3BF05E" w14:textId="77777777" w:rsidR="00617BA0" w:rsidRPr="00815EAB" w:rsidRDefault="00617BA0" w:rsidP="0080032B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15EAB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11B1D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A26FD" w14:textId="77777777" w:rsidR="00617BA0" w:rsidRPr="00815EAB" w:rsidRDefault="00617BA0" w:rsidP="0080032B">
            <w:pPr>
              <w:snapToGrid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3DA063C" w14:textId="77777777" w:rsidR="00617BA0" w:rsidRPr="00815EAB" w:rsidRDefault="00617BA0" w:rsidP="00617BA0">
      <w:pPr>
        <w:pStyle w:val="Akapitzlist"/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4E2DF227" w14:textId="7EC8F84D" w:rsidR="00617BA0" w:rsidRPr="00815EAB" w:rsidRDefault="00617BA0" w:rsidP="00027047">
      <w:pPr>
        <w:pStyle w:val="Akapitzlist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815EAB">
        <w:rPr>
          <w:rFonts w:asciiTheme="minorHAnsi" w:hAnsiTheme="minorHAnsi" w:cstheme="minorHAnsi"/>
          <w:sz w:val="20"/>
          <w:szCs w:val="20"/>
        </w:rPr>
        <w:t>Oświadczam/</w:t>
      </w:r>
      <w:r w:rsidR="00AD75E4">
        <w:rPr>
          <w:rFonts w:asciiTheme="minorHAnsi" w:hAnsiTheme="minorHAnsi" w:cstheme="minorHAnsi"/>
          <w:sz w:val="20"/>
          <w:szCs w:val="20"/>
        </w:rPr>
        <w:t>oświadczam</w:t>
      </w:r>
      <w:r w:rsidRPr="00815EAB">
        <w:rPr>
          <w:rFonts w:asciiTheme="minorHAnsi" w:hAnsiTheme="minorHAnsi" w:cstheme="minorHAnsi"/>
          <w:sz w:val="20"/>
          <w:szCs w:val="20"/>
        </w:rPr>
        <w:t xml:space="preserve">y, że wybór oferty: </w:t>
      </w:r>
    </w:p>
    <w:p w14:paraId="53AFB183" w14:textId="77777777" w:rsidR="00617BA0" w:rsidRPr="00815EAB" w:rsidRDefault="00617BA0" w:rsidP="00617BA0">
      <w:pPr>
        <w:pStyle w:val="Akapitzlist"/>
        <w:spacing w:after="0" w:line="360" w:lineRule="auto"/>
        <w:ind w:left="426"/>
        <w:jc w:val="both"/>
        <w:rPr>
          <w:rFonts w:asciiTheme="minorHAnsi" w:hAnsiTheme="minorHAnsi" w:cstheme="minorHAnsi"/>
        </w:rPr>
      </w:pPr>
      <w:r w:rsidRPr="00815EAB">
        <w:rPr>
          <w:rFonts w:asciiTheme="minorHAnsi" w:hAnsiTheme="minorHAnsi" w:cstheme="minorHAnsi"/>
          <w:b/>
          <w:sz w:val="20"/>
          <w:szCs w:val="20"/>
        </w:rPr>
        <w:t>nie będzie</w:t>
      </w:r>
      <w:r w:rsidRPr="00815EAB">
        <w:rPr>
          <w:rFonts w:asciiTheme="minorHAnsi" w:hAnsiTheme="minorHAnsi" w:cstheme="minorHAnsi"/>
          <w:sz w:val="20"/>
          <w:szCs w:val="20"/>
        </w:rPr>
        <w:t xml:space="preserve"> </w:t>
      </w:r>
      <w:r w:rsidRPr="00815EAB">
        <w:rPr>
          <w:rFonts w:asciiTheme="minorHAnsi" w:hAnsiTheme="minorHAnsi" w:cstheme="minorHAnsi"/>
          <w:b/>
          <w:sz w:val="20"/>
          <w:szCs w:val="20"/>
        </w:rPr>
        <w:t>prowadzić do powstania u Zamawiającego obowiązku podatkowego*</w:t>
      </w:r>
    </w:p>
    <w:p w14:paraId="1639C549" w14:textId="77777777" w:rsidR="00617BA0" w:rsidRPr="00815EAB" w:rsidRDefault="00617BA0" w:rsidP="00617BA0">
      <w:pPr>
        <w:pStyle w:val="Akapitzlist"/>
        <w:spacing w:after="0" w:line="360" w:lineRule="auto"/>
        <w:ind w:left="425"/>
        <w:jc w:val="both"/>
        <w:rPr>
          <w:rFonts w:asciiTheme="minorHAnsi" w:hAnsiTheme="minorHAnsi" w:cstheme="minorHAnsi"/>
        </w:rPr>
      </w:pPr>
      <w:r w:rsidRPr="00815EAB">
        <w:rPr>
          <w:rFonts w:asciiTheme="minorHAnsi" w:hAnsiTheme="minorHAnsi" w:cstheme="minorHAnsi"/>
          <w:b/>
          <w:sz w:val="20"/>
          <w:szCs w:val="20"/>
        </w:rPr>
        <w:t>będzie</w:t>
      </w:r>
      <w:r w:rsidRPr="00815EAB">
        <w:rPr>
          <w:rFonts w:asciiTheme="minorHAnsi" w:hAnsiTheme="minorHAnsi" w:cstheme="minorHAnsi"/>
          <w:sz w:val="20"/>
          <w:szCs w:val="20"/>
        </w:rPr>
        <w:t xml:space="preserve"> </w:t>
      </w:r>
      <w:r w:rsidRPr="00815EAB">
        <w:rPr>
          <w:rFonts w:asciiTheme="minorHAnsi" w:hAnsiTheme="minorHAnsi" w:cstheme="minorHAnsi"/>
          <w:b/>
          <w:sz w:val="20"/>
          <w:szCs w:val="20"/>
        </w:rPr>
        <w:t>prowadzić do powstania u Zamawiającego obowiązku podatkowego*.</w:t>
      </w:r>
    </w:p>
    <w:p w14:paraId="0AB0C1D6" w14:textId="4527A903" w:rsidR="00617BA0" w:rsidRPr="00815EAB" w:rsidRDefault="00617BA0" w:rsidP="00617BA0">
      <w:pPr>
        <w:pStyle w:val="Akapitzlist"/>
        <w:spacing w:after="0" w:line="360" w:lineRule="auto"/>
        <w:ind w:left="425" w:right="23"/>
        <w:jc w:val="both"/>
        <w:rPr>
          <w:rFonts w:asciiTheme="minorHAnsi" w:hAnsiTheme="minorHAnsi" w:cstheme="minorHAnsi"/>
        </w:rPr>
      </w:pPr>
      <w:r w:rsidRPr="00815EAB">
        <w:rPr>
          <w:rFonts w:asciiTheme="minorHAnsi" w:hAnsiTheme="minorHAnsi" w:cstheme="minorHAnsi"/>
          <w:sz w:val="20"/>
          <w:szCs w:val="20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…………………………………………………………………………………………………………………</w:t>
      </w:r>
      <w:r w:rsidRPr="00815EAB">
        <w:rPr>
          <w:rFonts w:asciiTheme="minorHAnsi" w:eastAsia="Arial" w:hAnsiTheme="minorHAnsi" w:cstheme="minorHAnsi"/>
          <w:sz w:val="20"/>
          <w:szCs w:val="20"/>
        </w:rPr>
        <w:t>………………………………………………………………………………………………………</w:t>
      </w:r>
      <w:r w:rsidRPr="00815EAB">
        <w:rPr>
          <w:rFonts w:asciiTheme="minorHAnsi" w:hAnsiTheme="minorHAnsi" w:cstheme="minorHAnsi"/>
          <w:sz w:val="20"/>
          <w:szCs w:val="20"/>
        </w:rPr>
        <w:t>…………</w:t>
      </w:r>
      <w:r w:rsidR="00AD75E4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</w:t>
      </w:r>
    </w:p>
    <w:p w14:paraId="3A08ED3C" w14:textId="0E8FE0E2" w:rsidR="00617BA0" w:rsidRPr="00815EAB" w:rsidRDefault="00617BA0" w:rsidP="00027047">
      <w:pPr>
        <w:pStyle w:val="Akapitzlist"/>
        <w:numPr>
          <w:ilvl w:val="0"/>
          <w:numId w:val="4"/>
        </w:numPr>
        <w:spacing w:after="0" w:line="360" w:lineRule="auto"/>
        <w:ind w:left="426" w:right="23" w:hanging="426"/>
        <w:jc w:val="both"/>
        <w:rPr>
          <w:rFonts w:asciiTheme="minorHAnsi" w:hAnsiTheme="minorHAnsi" w:cstheme="minorHAnsi"/>
        </w:rPr>
      </w:pPr>
      <w:r w:rsidRPr="00815EAB">
        <w:rPr>
          <w:rFonts w:asciiTheme="minorHAnsi" w:hAnsiTheme="minorHAnsi" w:cstheme="minorHAnsi"/>
          <w:sz w:val="20"/>
          <w:szCs w:val="20"/>
        </w:rPr>
        <w:t>Ofertę składam/</w:t>
      </w:r>
      <w:r w:rsidR="005D07C6">
        <w:rPr>
          <w:rFonts w:asciiTheme="minorHAnsi" w:hAnsiTheme="minorHAnsi" w:cstheme="minorHAnsi"/>
          <w:sz w:val="20"/>
          <w:szCs w:val="20"/>
        </w:rPr>
        <w:t>składam</w:t>
      </w:r>
      <w:r w:rsidRPr="00815EAB">
        <w:rPr>
          <w:rFonts w:asciiTheme="minorHAnsi" w:hAnsiTheme="minorHAnsi" w:cstheme="minorHAnsi"/>
          <w:sz w:val="20"/>
          <w:szCs w:val="20"/>
        </w:rPr>
        <w:t>y na  ……. kolejno ponumerowanych stronach.</w:t>
      </w:r>
    </w:p>
    <w:p w14:paraId="0381DD02" w14:textId="77777777" w:rsidR="00617BA0" w:rsidRPr="00815EAB" w:rsidRDefault="00617BA0" w:rsidP="00027047">
      <w:pPr>
        <w:pStyle w:val="Akapitzlist"/>
        <w:numPr>
          <w:ilvl w:val="0"/>
          <w:numId w:val="4"/>
        </w:numPr>
        <w:spacing w:after="0" w:line="360" w:lineRule="auto"/>
        <w:ind w:left="426" w:right="23" w:hanging="426"/>
        <w:jc w:val="both"/>
        <w:rPr>
          <w:rFonts w:asciiTheme="minorHAnsi" w:hAnsiTheme="minorHAnsi" w:cstheme="minorHAnsi"/>
        </w:rPr>
      </w:pPr>
      <w:r w:rsidRPr="00815EAB">
        <w:rPr>
          <w:rFonts w:asciiTheme="minorHAnsi" w:hAnsiTheme="minorHAnsi" w:cstheme="minorHAnsi"/>
          <w:sz w:val="20"/>
          <w:szCs w:val="20"/>
        </w:rPr>
        <w:t>Dokumenty stanowiące tajemnicę przedsiębiorstwa zawarte są na stronach oferty o numerach od …… do ……… .</w:t>
      </w:r>
      <w:r w:rsidR="00A670CA" w:rsidRPr="00815EAB">
        <w:rPr>
          <w:rFonts w:asciiTheme="minorHAnsi" w:hAnsiTheme="minorHAnsi" w:cstheme="minorHAnsi"/>
          <w:sz w:val="20"/>
          <w:szCs w:val="20"/>
        </w:rPr>
        <w:t>*</w:t>
      </w:r>
      <w:r w:rsidRPr="00815EAB">
        <w:rPr>
          <w:rFonts w:asciiTheme="minorHAnsi" w:hAnsiTheme="minorHAnsi" w:cstheme="minorHAnsi"/>
          <w:sz w:val="20"/>
          <w:szCs w:val="20"/>
        </w:rPr>
        <w:t>*</w:t>
      </w:r>
    </w:p>
    <w:p w14:paraId="37CEB336" w14:textId="77777777" w:rsidR="0023406F" w:rsidRPr="0023406F" w:rsidRDefault="00617BA0" w:rsidP="00617BA0">
      <w:pPr>
        <w:numPr>
          <w:ilvl w:val="0"/>
          <w:numId w:val="4"/>
        </w:numPr>
        <w:ind w:left="426" w:hanging="426"/>
        <w:jc w:val="both"/>
        <w:rPr>
          <w:rFonts w:asciiTheme="minorHAnsi" w:hAnsiTheme="minorHAnsi" w:cstheme="minorHAnsi"/>
        </w:rPr>
      </w:pPr>
      <w:r w:rsidRPr="00815EAB">
        <w:rPr>
          <w:rFonts w:asciiTheme="minorHAnsi" w:hAnsiTheme="minorHAnsi" w:cstheme="minorHAnsi"/>
          <w:sz w:val="20"/>
          <w:szCs w:val="20"/>
          <w:lang w:eastAsia="pl-PL"/>
        </w:rPr>
        <w:lastRenderedPageBreak/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postępowaniu.**</w:t>
      </w:r>
    </w:p>
    <w:p w14:paraId="074782CA" w14:textId="77777777" w:rsidR="0023406F" w:rsidRDefault="0023406F" w:rsidP="0023406F">
      <w:pPr>
        <w:ind w:left="426"/>
        <w:jc w:val="both"/>
        <w:rPr>
          <w:rFonts w:asciiTheme="minorHAnsi" w:hAnsiTheme="minorHAnsi" w:cstheme="minorHAnsi"/>
        </w:rPr>
      </w:pPr>
    </w:p>
    <w:p w14:paraId="620F7480" w14:textId="09059FC3" w:rsidR="00617BA0" w:rsidRPr="0023406F" w:rsidRDefault="00617BA0" w:rsidP="00617BA0">
      <w:pPr>
        <w:numPr>
          <w:ilvl w:val="0"/>
          <w:numId w:val="4"/>
        </w:numPr>
        <w:ind w:left="426" w:hanging="426"/>
        <w:jc w:val="both"/>
        <w:rPr>
          <w:rFonts w:asciiTheme="minorHAnsi" w:hAnsiTheme="minorHAnsi" w:cstheme="minorHAnsi"/>
        </w:rPr>
      </w:pPr>
      <w:r w:rsidRPr="0023406F">
        <w:rPr>
          <w:rFonts w:asciiTheme="minorHAnsi" w:hAnsiTheme="minorHAnsi" w:cstheme="minorHAnsi"/>
          <w:bCs/>
          <w:sz w:val="20"/>
          <w:szCs w:val="20"/>
        </w:rPr>
        <w:t xml:space="preserve"> Załącznikami do niniejszej oferty są:</w:t>
      </w:r>
      <w:r w:rsidRPr="0023406F">
        <w:rPr>
          <w:rFonts w:asciiTheme="minorHAnsi" w:eastAsia="Arial" w:hAnsiTheme="minorHAnsi" w:cstheme="minorHAnsi"/>
          <w:bCs/>
          <w:sz w:val="20"/>
          <w:szCs w:val="20"/>
        </w:rPr>
        <w:t>………………………………………………………………………</w:t>
      </w:r>
    </w:p>
    <w:p w14:paraId="05F531AA" w14:textId="77777777" w:rsidR="00617BA0" w:rsidRPr="00815EAB" w:rsidRDefault="00617BA0" w:rsidP="00617BA0">
      <w:pPr>
        <w:jc w:val="both"/>
        <w:rPr>
          <w:rFonts w:asciiTheme="minorHAnsi" w:hAnsiTheme="minorHAnsi" w:cstheme="minorHAnsi"/>
        </w:rPr>
      </w:pPr>
    </w:p>
    <w:p w14:paraId="2A7EEE19" w14:textId="77777777" w:rsidR="00617BA0" w:rsidRPr="00815EAB" w:rsidRDefault="00617BA0" w:rsidP="00617BA0">
      <w:pPr>
        <w:spacing w:line="360" w:lineRule="auto"/>
        <w:rPr>
          <w:rFonts w:asciiTheme="minorHAnsi" w:eastAsia="Arial" w:hAnsiTheme="minorHAnsi" w:cstheme="minorHAnsi"/>
          <w:sz w:val="20"/>
          <w:szCs w:val="20"/>
        </w:rPr>
      </w:pPr>
    </w:p>
    <w:p w14:paraId="6280F66B" w14:textId="77777777" w:rsidR="00617BA0" w:rsidRPr="00815EAB" w:rsidRDefault="00617BA0" w:rsidP="00617BA0">
      <w:pPr>
        <w:spacing w:line="360" w:lineRule="auto"/>
        <w:rPr>
          <w:rFonts w:asciiTheme="minorHAnsi" w:eastAsia="Arial" w:hAnsiTheme="minorHAnsi" w:cstheme="minorHAnsi"/>
          <w:sz w:val="20"/>
          <w:szCs w:val="20"/>
        </w:rPr>
      </w:pPr>
    </w:p>
    <w:p w14:paraId="087A4FB3" w14:textId="77777777" w:rsidR="00617BA0" w:rsidRPr="00815EAB" w:rsidRDefault="00617BA0" w:rsidP="00617BA0">
      <w:pPr>
        <w:spacing w:line="360" w:lineRule="auto"/>
        <w:rPr>
          <w:rFonts w:asciiTheme="minorHAnsi" w:eastAsia="Arial" w:hAnsiTheme="minorHAnsi" w:cstheme="minorHAnsi"/>
          <w:sz w:val="20"/>
          <w:szCs w:val="20"/>
        </w:rPr>
      </w:pPr>
    </w:p>
    <w:p w14:paraId="57503DEC" w14:textId="77777777" w:rsidR="00617BA0" w:rsidRPr="00815EAB" w:rsidRDefault="00617BA0" w:rsidP="00617BA0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15EAB">
        <w:rPr>
          <w:rFonts w:asciiTheme="minorHAnsi" w:eastAsia="Arial" w:hAnsiTheme="minorHAnsi" w:cstheme="minorHAnsi"/>
          <w:sz w:val="20"/>
          <w:szCs w:val="20"/>
        </w:rPr>
        <w:t>…</w:t>
      </w:r>
      <w:r w:rsidRPr="00815EAB">
        <w:rPr>
          <w:rFonts w:asciiTheme="minorHAnsi" w:hAnsiTheme="minorHAnsi" w:cstheme="minorHAnsi"/>
          <w:sz w:val="20"/>
          <w:szCs w:val="20"/>
        </w:rPr>
        <w:t>....................................... , dnia …..................................</w:t>
      </w:r>
    </w:p>
    <w:p w14:paraId="3C6473E8" w14:textId="77777777" w:rsidR="00AD25C8" w:rsidRPr="00815EAB" w:rsidRDefault="00AD25C8" w:rsidP="00617BA0">
      <w:pPr>
        <w:spacing w:line="360" w:lineRule="auto"/>
        <w:rPr>
          <w:rFonts w:asciiTheme="minorHAnsi" w:hAnsiTheme="minorHAnsi" w:cstheme="minorHAnsi"/>
          <w:sz w:val="16"/>
          <w:szCs w:val="16"/>
        </w:rPr>
      </w:pPr>
      <w:r w:rsidRPr="00815EAB">
        <w:rPr>
          <w:rFonts w:asciiTheme="minorHAnsi" w:hAnsiTheme="minorHAnsi" w:cstheme="minorHAnsi"/>
          <w:sz w:val="16"/>
          <w:szCs w:val="16"/>
        </w:rPr>
        <w:t>(miejscowość, data)</w:t>
      </w:r>
    </w:p>
    <w:p w14:paraId="74BF57B5" w14:textId="77777777" w:rsidR="00617BA0" w:rsidRPr="00815EAB" w:rsidRDefault="00617BA0" w:rsidP="00617BA0">
      <w:pPr>
        <w:spacing w:line="360" w:lineRule="auto"/>
        <w:ind w:left="426" w:hanging="426"/>
        <w:rPr>
          <w:rFonts w:asciiTheme="minorHAnsi" w:hAnsiTheme="minorHAnsi" w:cstheme="minorHAnsi"/>
          <w:sz w:val="16"/>
          <w:szCs w:val="16"/>
        </w:rPr>
      </w:pPr>
    </w:p>
    <w:p w14:paraId="6B949F15" w14:textId="77777777" w:rsidR="00617BA0" w:rsidRPr="00815EAB" w:rsidRDefault="00617BA0" w:rsidP="00617BA0">
      <w:pPr>
        <w:spacing w:line="360" w:lineRule="auto"/>
        <w:ind w:left="426" w:hanging="426"/>
        <w:rPr>
          <w:rFonts w:asciiTheme="minorHAnsi" w:hAnsiTheme="minorHAnsi" w:cstheme="minorHAnsi"/>
          <w:sz w:val="16"/>
          <w:szCs w:val="16"/>
        </w:rPr>
      </w:pPr>
    </w:p>
    <w:p w14:paraId="3FA7CADC" w14:textId="77777777" w:rsidR="00617BA0" w:rsidRPr="00815EAB" w:rsidRDefault="00617BA0" w:rsidP="00617BA0">
      <w:pPr>
        <w:spacing w:line="360" w:lineRule="auto"/>
        <w:ind w:left="426" w:hanging="426"/>
        <w:rPr>
          <w:rFonts w:asciiTheme="minorHAnsi" w:hAnsiTheme="minorHAnsi" w:cstheme="minorHAnsi"/>
          <w:sz w:val="16"/>
          <w:szCs w:val="16"/>
        </w:rPr>
      </w:pPr>
      <w:r w:rsidRPr="00815EAB">
        <w:rPr>
          <w:rFonts w:asciiTheme="minorHAnsi" w:hAnsiTheme="minorHAnsi" w:cstheme="minorHAnsi"/>
          <w:sz w:val="16"/>
          <w:szCs w:val="16"/>
        </w:rPr>
        <w:t xml:space="preserve">* </w:t>
      </w:r>
      <w:r w:rsidRPr="00815EAB">
        <w:rPr>
          <w:rFonts w:asciiTheme="minorHAnsi" w:hAnsiTheme="minorHAnsi" w:cstheme="minorHAnsi"/>
          <w:sz w:val="16"/>
          <w:szCs w:val="16"/>
        </w:rPr>
        <w:tab/>
        <w:t>niepotrzebne skreślić</w:t>
      </w:r>
    </w:p>
    <w:p w14:paraId="231E38DC" w14:textId="77777777" w:rsidR="00617BA0" w:rsidRPr="00815EAB" w:rsidRDefault="00617BA0" w:rsidP="00617BA0">
      <w:pPr>
        <w:spacing w:line="360" w:lineRule="auto"/>
        <w:ind w:left="426" w:hanging="426"/>
        <w:rPr>
          <w:rFonts w:asciiTheme="minorHAnsi" w:hAnsiTheme="minorHAnsi" w:cstheme="minorHAnsi"/>
          <w:sz w:val="16"/>
          <w:szCs w:val="16"/>
        </w:rPr>
      </w:pPr>
      <w:r w:rsidRPr="00815EAB">
        <w:rPr>
          <w:rFonts w:asciiTheme="minorHAnsi" w:hAnsiTheme="minorHAnsi" w:cstheme="minorHAnsi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97808B7" w14:textId="77777777" w:rsidR="00617BA0" w:rsidRPr="00815EAB" w:rsidRDefault="00617BA0" w:rsidP="00617BA0">
      <w:pPr>
        <w:spacing w:line="360" w:lineRule="auto"/>
        <w:ind w:left="426" w:hanging="426"/>
        <w:rPr>
          <w:rFonts w:asciiTheme="minorHAnsi" w:hAnsiTheme="minorHAnsi" w:cstheme="minorHAnsi"/>
          <w:sz w:val="16"/>
          <w:szCs w:val="16"/>
        </w:rPr>
      </w:pPr>
    </w:p>
    <w:p w14:paraId="6CF3488B" w14:textId="77777777" w:rsidR="00617BA0" w:rsidRPr="00815EAB" w:rsidRDefault="00456C8E" w:rsidP="00617BA0">
      <w:pPr>
        <w:spacing w:line="360" w:lineRule="auto"/>
        <w:ind w:left="426" w:hanging="426"/>
        <w:rPr>
          <w:rFonts w:asciiTheme="minorHAnsi" w:hAnsiTheme="minorHAnsi" w:cstheme="minorHAnsi"/>
          <w:sz w:val="16"/>
          <w:szCs w:val="16"/>
        </w:rPr>
      </w:pPr>
      <w:r w:rsidRPr="00815EAB">
        <w:rPr>
          <w:rFonts w:asciiTheme="minorHAnsi" w:hAnsiTheme="minorHAnsi" w:cstheme="minorHAnsi"/>
          <w:sz w:val="16"/>
          <w:szCs w:val="16"/>
        </w:rPr>
        <w:br w:type="page"/>
      </w:r>
    </w:p>
    <w:p w14:paraId="4C32E432" w14:textId="77777777" w:rsidR="00617BA0" w:rsidRPr="00815EAB" w:rsidRDefault="00617BA0" w:rsidP="00617BA0">
      <w:pPr>
        <w:pStyle w:val="Nagwek4"/>
        <w:spacing w:line="360" w:lineRule="auto"/>
        <w:rPr>
          <w:rFonts w:asciiTheme="minorHAnsi" w:hAnsiTheme="minorHAnsi" w:cstheme="minorHAnsi"/>
          <w:color w:val="auto"/>
        </w:rPr>
      </w:pPr>
      <w:r w:rsidRPr="00815EAB">
        <w:rPr>
          <w:rFonts w:asciiTheme="minorHAnsi" w:hAnsiTheme="minorHAnsi" w:cstheme="minorHAnsi"/>
          <w:b w:val="0"/>
          <w:i/>
          <w:color w:val="auto"/>
        </w:rPr>
        <w:lastRenderedPageBreak/>
        <w:t>Załącznik nr 2 do SWZ</w:t>
      </w:r>
      <w:r w:rsidRPr="00815EAB">
        <w:rPr>
          <w:rFonts w:asciiTheme="minorHAnsi" w:hAnsiTheme="minorHAnsi" w:cstheme="minorHAnsi"/>
          <w:color w:val="auto"/>
        </w:rPr>
        <w:t xml:space="preserve"> </w:t>
      </w:r>
    </w:p>
    <w:p w14:paraId="57693AFD" w14:textId="77777777" w:rsidR="00617BA0" w:rsidRPr="00815EAB" w:rsidRDefault="00617BA0" w:rsidP="00617BA0">
      <w:pPr>
        <w:spacing w:line="360" w:lineRule="auto"/>
        <w:rPr>
          <w:rFonts w:asciiTheme="minorHAnsi" w:hAnsiTheme="minorHAnsi" w:cstheme="minorHAnsi"/>
        </w:rPr>
      </w:pPr>
    </w:p>
    <w:p w14:paraId="7B08DA2B" w14:textId="77777777" w:rsidR="00617BA0" w:rsidRPr="00815EAB" w:rsidRDefault="00617BA0" w:rsidP="00617BA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815EAB">
        <w:rPr>
          <w:rFonts w:asciiTheme="minorHAnsi" w:eastAsia="Calibri" w:hAnsiTheme="minorHAnsi" w:cstheme="minorHAnsi"/>
          <w:b/>
          <w:bCs/>
          <w:lang w:eastAsia="en-US"/>
        </w:rPr>
        <w:t>OŚWIADCZENIE WYKONAWCY</w:t>
      </w:r>
    </w:p>
    <w:p w14:paraId="1DA690CB" w14:textId="77777777" w:rsidR="00617BA0" w:rsidRPr="00815EAB" w:rsidRDefault="00617BA0" w:rsidP="00617BA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lang w:eastAsia="en-US"/>
        </w:rPr>
      </w:pPr>
    </w:p>
    <w:p w14:paraId="1A0D8840" w14:textId="2AE83795" w:rsidR="00617BA0" w:rsidRPr="00815EAB" w:rsidRDefault="00617BA0" w:rsidP="00E0165B">
      <w:pPr>
        <w:pStyle w:val="Nagwek1"/>
        <w:rPr>
          <w:rFonts w:asciiTheme="minorHAnsi" w:eastAsia="Calibri" w:hAnsiTheme="minorHAnsi" w:cstheme="minorHAnsi"/>
          <w:lang w:eastAsia="en-US" w:bidi="pl-PL"/>
        </w:rPr>
      </w:pPr>
      <w:r w:rsidRPr="00815EAB">
        <w:rPr>
          <w:rFonts w:asciiTheme="minorHAnsi" w:eastAsia="Calibri" w:hAnsiTheme="minorHAnsi" w:cstheme="minorHAnsi"/>
          <w:b w:val="0"/>
          <w:lang w:eastAsia="en-US"/>
        </w:rPr>
        <w:t>W związku ze złożeniem oferty w postępowaniu prowadzonym w trybie podstawowym bez przeprowadzenia negocjacji na zadanie pn.:</w:t>
      </w:r>
      <w:r w:rsidRPr="00815EAB">
        <w:rPr>
          <w:rFonts w:asciiTheme="minorHAnsi" w:eastAsia="Calibri" w:hAnsiTheme="minorHAnsi" w:cstheme="minorHAnsi"/>
          <w:lang w:eastAsia="en-US"/>
        </w:rPr>
        <w:t xml:space="preserve"> </w:t>
      </w:r>
      <w:r w:rsidR="00E0165B" w:rsidRPr="00815EAB">
        <w:rPr>
          <w:rFonts w:asciiTheme="minorHAnsi" w:eastAsia="Arial" w:hAnsiTheme="minorHAnsi" w:cstheme="minorHAnsi"/>
        </w:rPr>
        <w:t>„</w:t>
      </w:r>
      <w:r w:rsidR="008B2F07">
        <w:rPr>
          <w:rFonts w:asciiTheme="minorHAnsi" w:eastAsia="Arial" w:hAnsiTheme="minorHAnsi" w:cstheme="minorHAnsi"/>
        </w:rPr>
        <w:t>Opracowanie dokumentacji projektowej na rozbudowę drogi gminnej ul. Jurzyste w miejscowości Gliczarów Górny</w:t>
      </w:r>
      <w:r w:rsidR="00E0165B" w:rsidRPr="00815EAB">
        <w:rPr>
          <w:rFonts w:asciiTheme="minorHAnsi" w:eastAsia="Arial" w:hAnsiTheme="minorHAnsi" w:cstheme="minorHAnsi"/>
        </w:rPr>
        <w:t>”</w:t>
      </w:r>
    </w:p>
    <w:p w14:paraId="1430C430" w14:textId="77777777" w:rsidR="00617BA0" w:rsidRPr="00815EAB" w:rsidRDefault="00617BA0" w:rsidP="00617B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inorHAnsi" w:eastAsia="Calibri" w:hAnsiTheme="minorHAnsi" w:cstheme="minorHAnsi"/>
          <w:b/>
          <w:bCs/>
          <w:lang w:eastAsia="en-US" w:bidi="pl-PL"/>
        </w:rPr>
      </w:pPr>
    </w:p>
    <w:p w14:paraId="306582F2" w14:textId="1C4D3553" w:rsidR="00F7367F" w:rsidRPr="00815EAB" w:rsidRDefault="00F7367F" w:rsidP="00F7367F">
      <w:pPr>
        <w:numPr>
          <w:ilvl w:val="0"/>
          <w:numId w:val="1"/>
        </w:numPr>
        <w:shd w:val="clear" w:color="auto" w:fill="BFBFBF"/>
        <w:spacing w:line="360" w:lineRule="auto"/>
        <w:jc w:val="both"/>
        <w:rPr>
          <w:rFonts w:asciiTheme="minorHAnsi" w:hAnsiTheme="minorHAnsi" w:cstheme="minorHAnsi"/>
        </w:rPr>
      </w:pPr>
      <w:r w:rsidRPr="00815EAB">
        <w:rPr>
          <w:rFonts w:asciiTheme="minorHAnsi" w:hAnsiTheme="minorHAnsi" w:cstheme="minorHAnsi"/>
          <w:b/>
        </w:rPr>
        <w:t>I. INFORMAC</w:t>
      </w:r>
      <w:r>
        <w:rPr>
          <w:rFonts w:asciiTheme="minorHAnsi" w:hAnsiTheme="minorHAnsi" w:cstheme="minorHAnsi"/>
          <w:b/>
        </w:rPr>
        <w:t>JA</w:t>
      </w:r>
      <w:r w:rsidRPr="00F7367F">
        <w:rPr>
          <w:rFonts w:asciiTheme="minorHAnsi" w:hAnsiTheme="minorHAnsi" w:cstheme="minorHAnsi"/>
          <w:b/>
        </w:rPr>
        <w:t xml:space="preserve"> DOTYCZĄCA WYKONAWCY</w:t>
      </w:r>
      <w:r w:rsidRPr="00815EAB">
        <w:rPr>
          <w:rFonts w:asciiTheme="minorHAnsi" w:hAnsiTheme="minorHAnsi" w:cstheme="minorHAnsi"/>
        </w:rPr>
        <w:t xml:space="preserve">: </w:t>
      </w:r>
    </w:p>
    <w:p w14:paraId="7CE0936F" w14:textId="1EB85523" w:rsidR="00617BA0" w:rsidRPr="00815EAB" w:rsidRDefault="00617BA0" w:rsidP="00617BA0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815EAB">
        <w:rPr>
          <w:rFonts w:asciiTheme="minorHAnsi" w:hAnsiTheme="minorHAnsi" w:cstheme="minorHAnsi"/>
        </w:rPr>
        <w:t>Oświadczam/</w:t>
      </w:r>
      <w:r w:rsidR="005D07C6">
        <w:rPr>
          <w:rFonts w:asciiTheme="minorHAnsi" w:hAnsiTheme="minorHAnsi" w:cstheme="minorHAnsi"/>
        </w:rPr>
        <w:t>oświadczamy</w:t>
      </w:r>
      <w:r w:rsidRPr="00815EAB">
        <w:rPr>
          <w:rFonts w:asciiTheme="minorHAnsi" w:hAnsiTheme="minorHAnsi" w:cstheme="minorHAnsi"/>
        </w:rPr>
        <w:t>, że spełniam/</w:t>
      </w:r>
      <w:r w:rsidR="005D07C6">
        <w:rPr>
          <w:rFonts w:asciiTheme="minorHAnsi" w:hAnsiTheme="minorHAnsi" w:cstheme="minorHAnsi"/>
        </w:rPr>
        <w:t>spełniamy</w:t>
      </w:r>
      <w:r w:rsidRPr="00815EAB">
        <w:rPr>
          <w:rFonts w:asciiTheme="minorHAnsi" w:hAnsiTheme="minorHAnsi" w:cstheme="minorHAnsi"/>
        </w:rPr>
        <w:t xml:space="preserve"> warunki udziału w postępowaniu określone przez </w:t>
      </w:r>
      <w:r w:rsidR="00E81CFE" w:rsidRPr="00815EAB">
        <w:rPr>
          <w:rFonts w:asciiTheme="minorHAnsi" w:hAnsiTheme="minorHAnsi" w:cstheme="minorHAnsi"/>
        </w:rPr>
        <w:t xml:space="preserve">Zamawiającego w pkt </w:t>
      </w:r>
      <w:r w:rsidRPr="00815EAB">
        <w:rPr>
          <w:rFonts w:asciiTheme="minorHAnsi" w:hAnsiTheme="minorHAnsi" w:cstheme="minorHAnsi"/>
        </w:rPr>
        <w:t>V</w:t>
      </w:r>
      <w:r w:rsidR="00E81CFE" w:rsidRPr="00815EAB">
        <w:rPr>
          <w:rFonts w:asciiTheme="minorHAnsi" w:hAnsiTheme="minorHAnsi" w:cstheme="minorHAnsi"/>
        </w:rPr>
        <w:t>II</w:t>
      </w:r>
      <w:r w:rsidR="00E0165B" w:rsidRPr="00815EAB">
        <w:rPr>
          <w:rFonts w:asciiTheme="minorHAnsi" w:hAnsiTheme="minorHAnsi" w:cstheme="minorHAnsi"/>
        </w:rPr>
        <w:t>I</w:t>
      </w:r>
      <w:r w:rsidRPr="00815EAB">
        <w:rPr>
          <w:rFonts w:asciiTheme="minorHAnsi" w:hAnsiTheme="minorHAnsi" w:cstheme="minorHAnsi"/>
        </w:rPr>
        <w:t xml:space="preserve"> SWZ.  </w:t>
      </w:r>
    </w:p>
    <w:p w14:paraId="4E85087A" w14:textId="77777777" w:rsidR="00617BA0" w:rsidRPr="00815EAB" w:rsidRDefault="00617BA0" w:rsidP="00617BA0">
      <w:pPr>
        <w:numPr>
          <w:ilvl w:val="0"/>
          <w:numId w:val="1"/>
        </w:numPr>
        <w:jc w:val="center"/>
        <w:outlineLvl w:val="0"/>
        <w:rPr>
          <w:rFonts w:asciiTheme="minorHAnsi" w:hAnsiTheme="minorHAnsi" w:cstheme="minorHAnsi"/>
          <w:b/>
          <w:bCs/>
        </w:rPr>
      </w:pPr>
    </w:p>
    <w:p w14:paraId="60A31399" w14:textId="77777777" w:rsidR="00617BA0" w:rsidRPr="00815EAB" w:rsidRDefault="00617BA0" w:rsidP="00617BA0">
      <w:pPr>
        <w:numPr>
          <w:ilvl w:val="0"/>
          <w:numId w:val="1"/>
        </w:numPr>
        <w:shd w:val="clear" w:color="auto" w:fill="BFBFBF"/>
        <w:spacing w:line="360" w:lineRule="auto"/>
        <w:jc w:val="both"/>
        <w:rPr>
          <w:rFonts w:asciiTheme="minorHAnsi" w:hAnsiTheme="minorHAnsi" w:cstheme="minorHAnsi"/>
        </w:rPr>
      </w:pPr>
      <w:r w:rsidRPr="00815EAB">
        <w:rPr>
          <w:rFonts w:asciiTheme="minorHAnsi" w:hAnsiTheme="minorHAnsi" w:cstheme="minorHAnsi"/>
          <w:b/>
        </w:rPr>
        <w:t>II. INFORMACJA W ZWIĄZKU Z POLEGANIEM NA ZASOBACH INNYCH PODMIOTÓW*</w:t>
      </w:r>
      <w:r w:rsidRPr="00815EAB">
        <w:rPr>
          <w:rFonts w:asciiTheme="minorHAnsi" w:hAnsiTheme="minorHAnsi" w:cstheme="minorHAnsi"/>
        </w:rPr>
        <w:t xml:space="preserve">: </w:t>
      </w:r>
    </w:p>
    <w:p w14:paraId="6B33C845" w14:textId="281C9B7B" w:rsidR="00617BA0" w:rsidRPr="00815EAB" w:rsidRDefault="00617BA0" w:rsidP="00617BA0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815EAB">
        <w:rPr>
          <w:rFonts w:asciiTheme="minorHAnsi" w:hAnsiTheme="minorHAnsi" w:cstheme="minorHAnsi"/>
        </w:rPr>
        <w:t xml:space="preserve">Oświadczam/y, że w celu wykazania spełniania warunków udziału w postępowaniu, określonych przez </w:t>
      </w:r>
      <w:r w:rsidR="00E81CFE" w:rsidRPr="00815EAB">
        <w:rPr>
          <w:rFonts w:asciiTheme="minorHAnsi" w:hAnsiTheme="minorHAnsi" w:cstheme="minorHAnsi"/>
        </w:rPr>
        <w:t xml:space="preserve">Zamawiającego w pkt </w:t>
      </w:r>
      <w:r w:rsidRPr="00815EAB">
        <w:rPr>
          <w:rFonts w:asciiTheme="minorHAnsi" w:hAnsiTheme="minorHAnsi" w:cstheme="minorHAnsi"/>
        </w:rPr>
        <w:t>V</w:t>
      </w:r>
      <w:r w:rsidR="00E81CFE" w:rsidRPr="00815EAB">
        <w:rPr>
          <w:rFonts w:asciiTheme="minorHAnsi" w:hAnsiTheme="minorHAnsi" w:cstheme="minorHAnsi"/>
        </w:rPr>
        <w:t>III</w:t>
      </w:r>
      <w:r w:rsidRPr="00815EAB">
        <w:rPr>
          <w:rFonts w:asciiTheme="minorHAnsi" w:hAnsiTheme="minorHAnsi" w:cstheme="minorHAnsi"/>
        </w:rPr>
        <w:t xml:space="preserve"> SWZ</w:t>
      </w:r>
      <w:r w:rsidRPr="00815EAB">
        <w:rPr>
          <w:rFonts w:asciiTheme="minorHAnsi" w:hAnsiTheme="minorHAnsi" w:cstheme="minorHAnsi"/>
          <w:i/>
        </w:rPr>
        <w:t>,</w:t>
      </w:r>
      <w:r w:rsidRPr="00815EAB">
        <w:rPr>
          <w:rFonts w:asciiTheme="minorHAnsi" w:hAnsiTheme="minorHAnsi" w:cstheme="minorHAnsi"/>
        </w:rPr>
        <w:t xml:space="preserve"> polegam/y na zasobach następującego/</w:t>
      </w:r>
      <w:r w:rsidR="005D07C6">
        <w:rPr>
          <w:rFonts w:asciiTheme="minorHAnsi" w:hAnsiTheme="minorHAnsi" w:cstheme="minorHAnsi"/>
        </w:rPr>
        <w:t>następując</w:t>
      </w:r>
      <w:r w:rsidRPr="00815EAB">
        <w:rPr>
          <w:rFonts w:asciiTheme="minorHAnsi" w:hAnsiTheme="minorHAnsi" w:cstheme="minorHAnsi"/>
        </w:rPr>
        <w:t>ych podmiotu/</w:t>
      </w:r>
      <w:r w:rsidR="005D07C6">
        <w:rPr>
          <w:rFonts w:asciiTheme="minorHAnsi" w:hAnsiTheme="minorHAnsi" w:cstheme="minorHAnsi"/>
        </w:rPr>
        <w:t>podmiot</w:t>
      </w:r>
      <w:r w:rsidRPr="00815EAB">
        <w:rPr>
          <w:rFonts w:asciiTheme="minorHAnsi" w:hAnsiTheme="minorHAnsi" w:cstheme="minorHAnsi"/>
        </w:rPr>
        <w:t xml:space="preserve">ów: </w:t>
      </w:r>
    </w:p>
    <w:p w14:paraId="3C96EA4A" w14:textId="447DBD87" w:rsidR="00617BA0" w:rsidRPr="00815EAB" w:rsidRDefault="00617BA0" w:rsidP="00617BA0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815EAB">
        <w:rPr>
          <w:rFonts w:asciiTheme="minorHAnsi" w:hAnsiTheme="minorHAnsi" w:cstheme="minorHAnsi"/>
        </w:rPr>
        <w:t>……………………………………………………………….………..………………………………</w:t>
      </w:r>
      <w:r w:rsidR="00A81D79">
        <w:rPr>
          <w:rFonts w:asciiTheme="minorHAnsi" w:hAnsiTheme="minorHAnsi" w:cstheme="minorHAnsi"/>
        </w:rPr>
        <w:t>………………………………………………….</w:t>
      </w:r>
      <w:r w:rsidRPr="00815EAB">
        <w:rPr>
          <w:rFonts w:asciiTheme="minorHAnsi" w:hAnsiTheme="minorHAnsi" w:cstheme="minorHAnsi"/>
        </w:rPr>
        <w:br/>
      </w:r>
      <w:r w:rsidRPr="00815EAB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(należy wskazać nazwę i adres podmiotu/podmiotów)</w:t>
      </w:r>
      <w:r w:rsidRPr="00815EAB">
        <w:rPr>
          <w:rFonts w:asciiTheme="minorHAnsi" w:hAnsiTheme="minorHAnsi" w:cstheme="minorHAnsi"/>
        </w:rPr>
        <w:t xml:space="preserve">, </w:t>
      </w:r>
    </w:p>
    <w:p w14:paraId="04A6F007" w14:textId="576E5C76" w:rsidR="00617BA0" w:rsidRPr="00815EAB" w:rsidRDefault="00617BA0" w:rsidP="00617BA0">
      <w:pPr>
        <w:numPr>
          <w:ilvl w:val="0"/>
          <w:numId w:val="1"/>
        </w:numPr>
        <w:spacing w:line="360" w:lineRule="auto"/>
        <w:rPr>
          <w:rFonts w:asciiTheme="minorHAnsi" w:hAnsiTheme="minorHAnsi" w:cstheme="minorHAnsi"/>
        </w:rPr>
      </w:pPr>
      <w:r w:rsidRPr="00815EAB">
        <w:rPr>
          <w:rFonts w:asciiTheme="minorHAnsi" w:hAnsiTheme="minorHAnsi" w:cstheme="minorHAnsi"/>
        </w:rPr>
        <w:t>w następującym zakresie: ……………………………………………………………………………………………………………</w:t>
      </w:r>
      <w:r w:rsidR="00A81D79">
        <w:rPr>
          <w:rFonts w:asciiTheme="minorHAnsi" w:hAnsiTheme="minorHAnsi" w:cstheme="minorHAnsi"/>
        </w:rPr>
        <w:t>………</w:t>
      </w:r>
    </w:p>
    <w:p w14:paraId="1352F98A" w14:textId="5B282AE5" w:rsidR="00617BA0" w:rsidRPr="00815EAB" w:rsidRDefault="00617BA0" w:rsidP="00617BA0">
      <w:pPr>
        <w:numPr>
          <w:ilvl w:val="0"/>
          <w:numId w:val="1"/>
        </w:numPr>
        <w:spacing w:line="360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815EAB">
        <w:rPr>
          <w:rFonts w:asciiTheme="minorHAnsi" w:hAnsiTheme="minorHAnsi" w:cstheme="minorHAnsi"/>
        </w:rPr>
        <w:t>……………………………………………………………………………………………………………</w:t>
      </w:r>
      <w:r w:rsidR="00A81D79">
        <w:rPr>
          <w:rFonts w:asciiTheme="minorHAnsi" w:hAnsiTheme="minorHAnsi" w:cstheme="minorHAnsi"/>
        </w:rPr>
        <w:t>……………………………………………….</w:t>
      </w:r>
      <w:r w:rsidRPr="00815EAB">
        <w:rPr>
          <w:rFonts w:asciiTheme="minorHAnsi" w:hAnsiTheme="minorHAnsi" w:cstheme="minorHAnsi"/>
        </w:rPr>
        <w:t xml:space="preserve">                                         </w:t>
      </w:r>
      <w:r w:rsidRPr="00815EAB">
        <w:rPr>
          <w:rFonts w:asciiTheme="minorHAnsi" w:hAnsiTheme="minorHAnsi" w:cstheme="minorHAnsi"/>
          <w:sz w:val="16"/>
          <w:szCs w:val="16"/>
        </w:rPr>
        <w:t>(należy określić odpowiedni zakres udostępnianych zasobów dla wskazanego podmiotu).</w:t>
      </w:r>
    </w:p>
    <w:p w14:paraId="713BD110" w14:textId="77777777" w:rsidR="00617BA0" w:rsidRPr="00815EAB" w:rsidRDefault="00617BA0" w:rsidP="00617BA0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815EAB">
        <w:rPr>
          <w:rFonts w:asciiTheme="minorHAnsi" w:hAnsiTheme="minorHAnsi" w:cstheme="minorHAnsi"/>
          <w:sz w:val="18"/>
          <w:szCs w:val="18"/>
        </w:rPr>
        <w:t>*należy wypełnić jeżeli dotyczy (w przypadku, gdy nie dotyczy – należy cały zapis o podmiotach przekreślić)</w:t>
      </w:r>
    </w:p>
    <w:p w14:paraId="1ED039EB" w14:textId="77777777" w:rsidR="00617BA0" w:rsidRPr="00815EAB" w:rsidRDefault="00617BA0" w:rsidP="00617BA0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i/>
        </w:rPr>
      </w:pPr>
    </w:p>
    <w:p w14:paraId="354A9D73" w14:textId="77777777" w:rsidR="00617BA0" w:rsidRPr="00815EAB" w:rsidRDefault="00617BA0" w:rsidP="00617BA0">
      <w:pPr>
        <w:numPr>
          <w:ilvl w:val="0"/>
          <w:numId w:val="1"/>
        </w:num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</w:rPr>
      </w:pPr>
      <w:r w:rsidRPr="00815EAB">
        <w:rPr>
          <w:rFonts w:asciiTheme="minorHAnsi" w:hAnsiTheme="minorHAnsi" w:cstheme="minorHAnsi"/>
          <w:b/>
        </w:rPr>
        <w:t>III. OŚWIADCZENIE DOTYCZĄCE PODANYCH INFORMACJI:</w:t>
      </w:r>
    </w:p>
    <w:p w14:paraId="0A871DA5" w14:textId="77777777" w:rsidR="00617BA0" w:rsidRPr="00815EAB" w:rsidRDefault="00617BA0" w:rsidP="00617BA0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815EAB">
        <w:rPr>
          <w:rFonts w:asciiTheme="minorHAnsi" w:hAnsiTheme="minorHAnsi" w:cstheme="minorHAnsi"/>
        </w:rPr>
        <w:t xml:space="preserve">Oświadczam/y, że wszystkie informacje podane w powyższych oświadczeniach są aktualne </w:t>
      </w:r>
      <w:r w:rsidRPr="00815EAB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ww. informacji.</w:t>
      </w:r>
    </w:p>
    <w:p w14:paraId="362C23E5" w14:textId="77777777" w:rsidR="002E1FE2" w:rsidRPr="00815EAB" w:rsidRDefault="002E1FE2">
      <w:pPr>
        <w:suppressAutoHyphens w:val="0"/>
        <w:rPr>
          <w:rFonts w:asciiTheme="minorHAnsi" w:hAnsiTheme="minorHAnsi" w:cstheme="minorHAnsi"/>
          <w:i/>
          <w:sz w:val="20"/>
          <w:szCs w:val="20"/>
          <w:lang w:val="x-none"/>
        </w:rPr>
      </w:pPr>
      <w:r w:rsidRPr="00815EAB">
        <w:rPr>
          <w:rFonts w:asciiTheme="minorHAnsi" w:hAnsiTheme="minorHAnsi" w:cstheme="minorHAnsi"/>
          <w:b/>
          <w:i/>
        </w:rPr>
        <w:br w:type="page"/>
      </w:r>
    </w:p>
    <w:p w14:paraId="7C8906C0" w14:textId="353673C2" w:rsidR="00617BA0" w:rsidRPr="00815EAB" w:rsidRDefault="002E1FE2" w:rsidP="002E1FE2">
      <w:pPr>
        <w:pStyle w:val="Nagwek4"/>
        <w:spacing w:line="360" w:lineRule="auto"/>
        <w:rPr>
          <w:rFonts w:asciiTheme="minorHAnsi" w:hAnsiTheme="minorHAnsi" w:cstheme="minorHAnsi"/>
          <w:color w:val="auto"/>
        </w:rPr>
      </w:pPr>
      <w:r w:rsidRPr="00815EAB">
        <w:rPr>
          <w:rFonts w:asciiTheme="minorHAnsi" w:hAnsiTheme="minorHAnsi" w:cstheme="minorHAnsi"/>
          <w:b w:val="0"/>
          <w:i/>
          <w:color w:val="auto"/>
        </w:rPr>
        <w:lastRenderedPageBreak/>
        <w:t xml:space="preserve">Załącznik nr </w:t>
      </w:r>
      <w:r w:rsidRPr="00815EAB">
        <w:rPr>
          <w:rFonts w:asciiTheme="minorHAnsi" w:hAnsiTheme="minorHAnsi" w:cstheme="minorHAnsi"/>
          <w:b w:val="0"/>
          <w:i/>
          <w:color w:val="auto"/>
          <w:lang w:val="pl-PL"/>
        </w:rPr>
        <w:t>3</w:t>
      </w:r>
      <w:r w:rsidRPr="00815EAB">
        <w:rPr>
          <w:rFonts w:asciiTheme="minorHAnsi" w:hAnsiTheme="minorHAnsi" w:cstheme="minorHAnsi"/>
          <w:b w:val="0"/>
          <w:i/>
          <w:color w:val="auto"/>
        </w:rPr>
        <w:t xml:space="preserve"> do SWZ</w:t>
      </w:r>
      <w:r w:rsidRPr="00815EAB">
        <w:rPr>
          <w:rFonts w:asciiTheme="minorHAnsi" w:hAnsiTheme="minorHAnsi" w:cstheme="minorHAnsi"/>
          <w:color w:val="auto"/>
        </w:rPr>
        <w:t xml:space="preserve"> </w:t>
      </w:r>
    </w:p>
    <w:p w14:paraId="2FD4DC5A" w14:textId="77777777" w:rsidR="00617BA0" w:rsidRPr="00815EAB" w:rsidRDefault="00617BA0" w:rsidP="00617BA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</w:p>
    <w:p w14:paraId="1416320E" w14:textId="77777777" w:rsidR="00617BA0" w:rsidRPr="00815EAB" w:rsidRDefault="00617BA0" w:rsidP="00617BA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815EAB">
        <w:rPr>
          <w:rFonts w:asciiTheme="minorHAnsi" w:eastAsia="Calibri" w:hAnsiTheme="minorHAnsi" w:cstheme="minorHAnsi"/>
          <w:b/>
          <w:bCs/>
          <w:lang w:eastAsia="en-US"/>
        </w:rPr>
        <w:t>OŚWIADCZENIE WYKONAWCY</w:t>
      </w:r>
    </w:p>
    <w:p w14:paraId="328AEFE5" w14:textId="77777777" w:rsidR="00617BA0" w:rsidRPr="00815EAB" w:rsidRDefault="00617BA0" w:rsidP="00617BA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lang w:eastAsia="en-US"/>
        </w:rPr>
      </w:pPr>
    </w:p>
    <w:p w14:paraId="1721EF7F" w14:textId="589B6F04" w:rsidR="00617BA0" w:rsidRPr="00815EAB" w:rsidRDefault="00617BA0" w:rsidP="00617B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inorHAnsi" w:eastAsia="Calibri" w:hAnsiTheme="minorHAnsi" w:cstheme="minorHAnsi"/>
          <w:b/>
          <w:bCs/>
          <w:lang w:eastAsia="en-US" w:bidi="pl-PL"/>
        </w:rPr>
      </w:pPr>
      <w:r w:rsidRPr="00815EAB">
        <w:rPr>
          <w:rFonts w:asciiTheme="minorHAnsi" w:eastAsia="Calibri" w:hAnsiTheme="minorHAnsi" w:cstheme="minorHAnsi"/>
          <w:lang w:eastAsia="en-US"/>
        </w:rPr>
        <w:t xml:space="preserve">W związku ze złożeniem oferty w postępowaniu prowadzonym w trybie podstawowym bez przeprowadzenia negocjacji na zadanie pn.: </w:t>
      </w:r>
      <w:r w:rsidR="008950BE" w:rsidRPr="00815EAB">
        <w:rPr>
          <w:rFonts w:asciiTheme="minorHAnsi" w:eastAsia="Arial" w:hAnsiTheme="minorHAnsi" w:cstheme="minorHAnsi"/>
          <w:b/>
          <w:bCs/>
          <w:sz w:val="24"/>
          <w:szCs w:val="24"/>
        </w:rPr>
        <w:t>„</w:t>
      </w:r>
      <w:r w:rsidR="008B2F07">
        <w:rPr>
          <w:rFonts w:asciiTheme="minorHAnsi" w:eastAsia="Arial" w:hAnsiTheme="minorHAnsi" w:cstheme="minorHAnsi"/>
          <w:b/>
          <w:bCs/>
          <w:sz w:val="24"/>
          <w:szCs w:val="24"/>
        </w:rPr>
        <w:t>Opracowanie dokumentacji projektowej na rozbudowę drogi gminnej ul. Jurzyste w miejscowości Gliczarów Górny</w:t>
      </w:r>
      <w:r w:rsidR="008950BE" w:rsidRPr="00815EAB">
        <w:rPr>
          <w:rFonts w:asciiTheme="minorHAnsi" w:eastAsia="Arial" w:hAnsiTheme="minorHAnsi" w:cstheme="minorHAnsi"/>
          <w:b/>
          <w:bCs/>
          <w:sz w:val="24"/>
          <w:szCs w:val="24"/>
        </w:rPr>
        <w:t>”.</w:t>
      </w:r>
    </w:p>
    <w:p w14:paraId="0BEDA3AC" w14:textId="77777777" w:rsidR="00617BA0" w:rsidRPr="00815EAB" w:rsidRDefault="00617BA0" w:rsidP="00617B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inorHAnsi" w:eastAsia="Calibri" w:hAnsiTheme="minorHAnsi" w:cstheme="minorHAnsi"/>
          <w:b/>
          <w:bCs/>
          <w:lang w:eastAsia="en-US" w:bidi="pl-PL"/>
        </w:rPr>
      </w:pPr>
    </w:p>
    <w:p w14:paraId="36ACAA5E" w14:textId="77777777" w:rsidR="00617BA0" w:rsidRPr="00815EAB" w:rsidRDefault="00617BA0" w:rsidP="00617B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815EAB">
        <w:rPr>
          <w:rFonts w:asciiTheme="minorHAnsi" w:eastAsia="Calibri" w:hAnsiTheme="minorHAnsi" w:cstheme="minorHAnsi"/>
          <w:lang w:eastAsia="en-US"/>
        </w:rPr>
        <w:t>Ja niżej podpisany</w:t>
      </w:r>
    </w:p>
    <w:p w14:paraId="1910AA6C" w14:textId="77777777" w:rsidR="00617BA0" w:rsidRPr="00815EAB" w:rsidRDefault="00617BA0" w:rsidP="00617B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815EAB">
        <w:rPr>
          <w:rFonts w:asciiTheme="minorHAnsi" w:eastAsia="Calibri" w:hAnsiTheme="minorHAnsi" w:cstheme="minorHAnsi"/>
          <w:lang w:eastAsia="en-US"/>
        </w:rPr>
        <w:t xml:space="preserve"> ……………………………………………………………………………………………………….. </w:t>
      </w:r>
    </w:p>
    <w:p w14:paraId="2F66B5A5" w14:textId="77777777" w:rsidR="00617BA0" w:rsidRPr="00815EAB" w:rsidRDefault="00617BA0" w:rsidP="00617B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815EAB">
        <w:rPr>
          <w:rFonts w:asciiTheme="minorHAnsi" w:eastAsia="Calibri" w:hAnsiTheme="minorHAnsi" w:cstheme="minorHAnsi"/>
          <w:lang w:eastAsia="en-US"/>
        </w:rPr>
        <w:t xml:space="preserve">działając w imieniu i na rzecz </w:t>
      </w:r>
    </w:p>
    <w:p w14:paraId="12534E91" w14:textId="77777777" w:rsidR="00617BA0" w:rsidRPr="00815EAB" w:rsidRDefault="00617BA0" w:rsidP="00617B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815EAB">
        <w:rPr>
          <w:rFonts w:asciiTheme="minorHAnsi" w:eastAsia="Calibri" w:hAnsiTheme="minorHAnsi" w:cstheme="minorHAnsi"/>
          <w:lang w:eastAsia="en-US"/>
        </w:rPr>
        <w:t xml:space="preserve">…………………………………………..……………………………………………………………… </w:t>
      </w:r>
    </w:p>
    <w:p w14:paraId="4A85EF55" w14:textId="77777777" w:rsidR="0023406F" w:rsidRPr="0023406F" w:rsidRDefault="0023406F" w:rsidP="00617B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23406F">
        <w:rPr>
          <w:rFonts w:asciiTheme="minorHAnsi" w:eastAsia="Calibri" w:hAnsiTheme="minorHAnsi" w:cstheme="minorHAnsi"/>
          <w:b/>
          <w:bCs/>
          <w:lang w:eastAsia="en-US"/>
        </w:rPr>
        <w:t>Oświadczam, że:</w:t>
      </w:r>
    </w:p>
    <w:p w14:paraId="20F9B910" w14:textId="2666321C" w:rsidR="00617BA0" w:rsidRPr="00815EAB" w:rsidRDefault="00000957" w:rsidP="00617B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sdt>
        <w:sdtPr>
          <w:rPr>
            <w:rFonts w:asciiTheme="minorHAnsi" w:eastAsia="Calibri" w:hAnsiTheme="minorHAnsi" w:cstheme="minorHAnsi"/>
            <w:b/>
            <w:bCs/>
            <w:lang w:eastAsia="en-US"/>
          </w:rPr>
          <w:id w:val="409658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07C6">
            <w:rPr>
              <w:rFonts w:ascii="MS Gothic" w:eastAsia="MS Gothic" w:hAnsi="MS Gothic" w:cstheme="minorHAnsi" w:hint="eastAsia"/>
              <w:b/>
              <w:bCs/>
              <w:lang w:eastAsia="en-US"/>
            </w:rPr>
            <w:t>☐</w:t>
          </w:r>
        </w:sdtContent>
      </w:sdt>
      <w:r w:rsidR="00617BA0" w:rsidRPr="00815EAB">
        <w:rPr>
          <w:rFonts w:asciiTheme="minorHAnsi" w:eastAsia="Calibri" w:hAnsiTheme="minorHAnsi" w:cstheme="minorHAnsi"/>
          <w:b/>
          <w:bCs/>
          <w:lang w:eastAsia="en-US"/>
        </w:rPr>
        <w:t xml:space="preserve"> </w:t>
      </w:r>
      <w:r w:rsidR="0001182B">
        <w:rPr>
          <w:rFonts w:asciiTheme="minorHAnsi" w:eastAsia="Calibri" w:hAnsiTheme="minorHAnsi" w:cstheme="minorHAnsi"/>
          <w:b/>
          <w:bCs/>
          <w:lang w:eastAsia="en-US"/>
        </w:rPr>
        <w:t xml:space="preserve">* </w:t>
      </w:r>
      <w:r w:rsidR="00617BA0" w:rsidRPr="00815EAB">
        <w:rPr>
          <w:rFonts w:asciiTheme="minorHAnsi" w:eastAsia="Calibri" w:hAnsiTheme="minorHAnsi" w:cstheme="minorHAnsi"/>
          <w:lang w:eastAsia="en-US"/>
        </w:rPr>
        <w:t>nie podlegam/</w:t>
      </w:r>
      <w:r w:rsidR="0023406F">
        <w:rPr>
          <w:rFonts w:asciiTheme="minorHAnsi" w:eastAsia="Calibri" w:hAnsiTheme="minorHAnsi" w:cstheme="minorHAnsi"/>
          <w:lang w:eastAsia="en-US"/>
        </w:rPr>
        <w:t>podlegamy</w:t>
      </w:r>
      <w:r w:rsidR="00617BA0" w:rsidRPr="00815EAB">
        <w:rPr>
          <w:rFonts w:asciiTheme="minorHAnsi" w:eastAsia="Calibri" w:hAnsiTheme="minorHAnsi" w:cstheme="minorHAnsi"/>
          <w:lang w:eastAsia="en-US"/>
        </w:rPr>
        <w:t xml:space="preserve"> wykluczeniu z postępowania na</w:t>
      </w:r>
      <w:r w:rsidR="00E45FE0" w:rsidRPr="00815EAB">
        <w:rPr>
          <w:rFonts w:asciiTheme="minorHAnsi" w:eastAsia="Calibri" w:hAnsiTheme="minorHAnsi" w:cstheme="minorHAnsi"/>
          <w:lang w:eastAsia="en-US"/>
        </w:rPr>
        <w:t xml:space="preserve"> podstawie art. 108 ust. 1 oraz art. 109 ust. 1 pkt 4,</w:t>
      </w:r>
      <w:r w:rsidR="00AD75E4">
        <w:rPr>
          <w:rFonts w:asciiTheme="minorHAnsi" w:eastAsia="Calibri" w:hAnsiTheme="minorHAnsi" w:cstheme="minorHAnsi"/>
          <w:lang w:eastAsia="en-US"/>
        </w:rPr>
        <w:t xml:space="preserve"> </w:t>
      </w:r>
      <w:r w:rsidR="00E45FE0" w:rsidRPr="00815EAB">
        <w:rPr>
          <w:rFonts w:asciiTheme="minorHAnsi" w:eastAsia="Calibri" w:hAnsiTheme="minorHAnsi" w:cstheme="minorHAnsi"/>
          <w:lang w:eastAsia="en-US"/>
        </w:rPr>
        <w:t>5,</w:t>
      </w:r>
      <w:r w:rsidR="00AD75E4">
        <w:rPr>
          <w:rFonts w:asciiTheme="minorHAnsi" w:eastAsia="Calibri" w:hAnsiTheme="minorHAnsi" w:cstheme="minorHAnsi"/>
          <w:lang w:eastAsia="en-US"/>
        </w:rPr>
        <w:t xml:space="preserve"> </w:t>
      </w:r>
      <w:r w:rsidR="00E45FE0" w:rsidRPr="00815EAB">
        <w:rPr>
          <w:rFonts w:asciiTheme="minorHAnsi" w:eastAsia="Calibri" w:hAnsiTheme="minorHAnsi" w:cstheme="minorHAnsi"/>
          <w:lang w:eastAsia="en-US"/>
        </w:rPr>
        <w:t xml:space="preserve">7  </w:t>
      </w:r>
      <w:r w:rsidR="00617BA0" w:rsidRPr="00815EAB">
        <w:rPr>
          <w:rFonts w:asciiTheme="minorHAnsi" w:eastAsia="Calibri" w:hAnsiTheme="minorHAnsi" w:cstheme="minorHAnsi"/>
          <w:lang w:eastAsia="en-US"/>
        </w:rPr>
        <w:t xml:space="preserve">ustawy </w:t>
      </w:r>
      <w:proofErr w:type="spellStart"/>
      <w:r w:rsidR="00617BA0" w:rsidRPr="00815EAB">
        <w:rPr>
          <w:rFonts w:asciiTheme="minorHAnsi" w:eastAsia="Calibri" w:hAnsiTheme="minorHAnsi" w:cstheme="minorHAnsi"/>
          <w:lang w:eastAsia="en-US"/>
        </w:rPr>
        <w:t>Pzp</w:t>
      </w:r>
      <w:proofErr w:type="spellEnd"/>
      <w:r w:rsidR="00617BA0" w:rsidRPr="00815EAB">
        <w:rPr>
          <w:rFonts w:asciiTheme="minorHAnsi" w:eastAsia="Calibri" w:hAnsiTheme="minorHAnsi" w:cstheme="minorHAnsi"/>
          <w:lang w:eastAsia="en-US"/>
        </w:rPr>
        <w:t>.</w:t>
      </w:r>
    </w:p>
    <w:p w14:paraId="273D70FB" w14:textId="77777777" w:rsidR="00617BA0" w:rsidRPr="00815EAB" w:rsidRDefault="00617BA0" w:rsidP="00617B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7B2422AC" w14:textId="740A4232" w:rsidR="00617BA0" w:rsidRPr="00815EAB" w:rsidRDefault="00000957" w:rsidP="00617B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sdt>
        <w:sdtPr>
          <w:rPr>
            <w:rFonts w:asciiTheme="minorHAnsi" w:eastAsia="Calibri" w:hAnsiTheme="minorHAnsi" w:cstheme="minorHAnsi"/>
            <w:b/>
            <w:bCs/>
            <w:lang w:eastAsia="en-US"/>
          </w:rPr>
          <w:id w:val="711539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182B">
            <w:rPr>
              <w:rFonts w:ascii="MS Gothic" w:eastAsia="MS Gothic" w:hAnsi="MS Gothic" w:cstheme="minorHAnsi" w:hint="eastAsia"/>
              <w:b/>
              <w:bCs/>
              <w:lang w:eastAsia="en-US"/>
            </w:rPr>
            <w:t>☐</w:t>
          </w:r>
        </w:sdtContent>
      </w:sdt>
      <w:r w:rsidR="00617BA0" w:rsidRPr="00815EAB">
        <w:rPr>
          <w:rFonts w:asciiTheme="minorHAnsi" w:eastAsia="Calibri" w:hAnsiTheme="minorHAnsi" w:cstheme="minorHAnsi"/>
          <w:b/>
          <w:bCs/>
          <w:lang w:eastAsia="en-US"/>
        </w:rPr>
        <w:t xml:space="preserve"> </w:t>
      </w:r>
      <w:r w:rsidR="0001182B">
        <w:rPr>
          <w:rFonts w:asciiTheme="minorHAnsi" w:eastAsia="Calibri" w:hAnsiTheme="minorHAnsi" w:cstheme="minorHAnsi"/>
          <w:b/>
          <w:bCs/>
          <w:lang w:eastAsia="en-US"/>
        </w:rPr>
        <w:t xml:space="preserve">* </w:t>
      </w:r>
      <w:r w:rsidR="005D07C6">
        <w:rPr>
          <w:rFonts w:asciiTheme="minorHAnsi" w:eastAsia="Calibri" w:hAnsiTheme="minorHAnsi" w:cstheme="minorHAnsi"/>
          <w:lang w:eastAsia="en-US"/>
        </w:rPr>
        <w:t>podlegam/podlegamy wykluczeniu</w:t>
      </w:r>
      <w:r w:rsidR="00617BA0" w:rsidRPr="00815EAB">
        <w:rPr>
          <w:rFonts w:asciiTheme="minorHAnsi" w:eastAsia="Calibri" w:hAnsiTheme="minorHAnsi" w:cstheme="minorHAnsi"/>
          <w:lang w:eastAsia="en-US"/>
        </w:rPr>
        <w:t xml:space="preserve"> z postępowania na podstawie art. ………………. ustawy </w:t>
      </w:r>
      <w:proofErr w:type="spellStart"/>
      <w:r w:rsidR="00617BA0" w:rsidRPr="00815EAB">
        <w:rPr>
          <w:rFonts w:asciiTheme="minorHAnsi" w:eastAsia="Calibri" w:hAnsiTheme="minorHAnsi" w:cstheme="minorHAnsi"/>
          <w:lang w:eastAsia="en-US"/>
        </w:rPr>
        <w:t>Pzp</w:t>
      </w:r>
      <w:proofErr w:type="spellEnd"/>
      <w:r w:rsidR="00617BA0" w:rsidRPr="00815EAB">
        <w:rPr>
          <w:rFonts w:asciiTheme="minorHAnsi" w:eastAsia="Calibri" w:hAnsiTheme="minorHAnsi" w:cstheme="minorHAnsi"/>
          <w:lang w:eastAsia="en-US"/>
        </w:rPr>
        <w:t xml:space="preserve"> </w:t>
      </w:r>
      <w:r w:rsidR="00617BA0" w:rsidRPr="00815EAB"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>(podać mającą zastosowanie podstawę wykluczenia spośród wymienionych w art. 108 ust. 1</w:t>
      </w:r>
      <w:r w:rsidR="00E45FE0" w:rsidRPr="00815EAB"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 xml:space="preserve"> oraz 109 ust. 1 pkt 4,</w:t>
      </w:r>
      <w:r w:rsidR="00ED28B8"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 xml:space="preserve"> </w:t>
      </w:r>
      <w:r w:rsidR="00E45FE0" w:rsidRPr="00815EAB"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>5</w:t>
      </w:r>
      <w:r w:rsidR="00ED28B8"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 xml:space="preserve">, </w:t>
      </w:r>
      <w:r w:rsidR="00E45FE0" w:rsidRPr="00815EAB"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>7</w:t>
      </w:r>
      <w:r w:rsidR="00617BA0" w:rsidRPr="00815EAB"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 xml:space="preserve"> ustawy </w:t>
      </w:r>
      <w:proofErr w:type="spellStart"/>
      <w:r w:rsidR="00617BA0" w:rsidRPr="00815EAB"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>Pzp</w:t>
      </w:r>
      <w:proofErr w:type="spellEnd"/>
      <w:r w:rsidR="00617BA0" w:rsidRPr="00815EAB"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>.).</w:t>
      </w:r>
      <w:r w:rsidR="00617BA0" w:rsidRPr="00815EAB">
        <w:rPr>
          <w:rFonts w:asciiTheme="minorHAnsi" w:eastAsia="Calibri" w:hAnsiTheme="minorHAnsi" w:cstheme="minorHAnsi"/>
          <w:i/>
          <w:iCs/>
          <w:lang w:eastAsia="en-US"/>
        </w:rPr>
        <w:t xml:space="preserve"> </w:t>
      </w:r>
      <w:r w:rsidR="00617BA0" w:rsidRPr="00815EAB">
        <w:rPr>
          <w:rFonts w:asciiTheme="minorHAnsi" w:eastAsia="Calibri" w:hAnsiTheme="minorHAnsi" w:cstheme="minorHAnsi"/>
          <w:lang w:eastAsia="en-US"/>
        </w:rPr>
        <w:t xml:space="preserve">Jednocześnie oświadczam, że w związku z ww. okolicznością, podjąłem następujące środki naprawcze: </w:t>
      </w:r>
    </w:p>
    <w:p w14:paraId="34532A5A" w14:textId="6ABF1506" w:rsidR="00617BA0" w:rsidRDefault="00617BA0" w:rsidP="00617BA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lang w:eastAsia="en-US"/>
        </w:rPr>
      </w:pPr>
      <w:r w:rsidRPr="00815EAB">
        <w:rPr>
          <w:rFonts w:asciiTheme="minorHAnsi" w:eastAsia="Calibri" w:hAnsiTheme="minorHAnsi" w:cstheme="minorHAnsi"/>
          <w:lang w:eastAsia="en-US"/>
        </w:rPr>
        <w:t>……………………………………………..…………………………………………………………</w:t>
      </w:r>
    </w:p>
    <w:p w14:paraId="571088CA" w14:textId="77777777" w:rsidR="0001182B" w:rsidRDefault="0001182B" w:rsidP="0001182B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lang w:eastAsia="en-US"/>
        </w:rPr>
      </w:pPr>
    </w:p>
    <w:p w14:paraId="68188EC0" w14:textId="77777777" w:rsidR="0001182B" w:rsidRDefault="0001182B" w:rsidP="0001182B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lang w:eastAsia="en-US"/>
        </w:rPr>
      </w:pPr>
    </w:p>
    <w:p w14:paraId="759D8C27" w14:textId="77777777" w:rsidR="0001182B" w:rsidRDefault="0001182B" w:rsidP="0001182B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lang w:eastAsia="en-US"/>
        </w:rPr>
      </w:pPr>
    </w:p>
    <w:p w14:paraId="594C1B41" w14:textId="77777777" w:rsidR="0001182B" w:rsidRDefault="0001182B" w:rsidP="0001182B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lang w:eastAsia="en-US"/>
        </w:rPr>
      </w:pPr>
    </w:p>
    <w:p w14:paraId="42D12F3F" w14:textId="77777777" w:rsidR="0001182B" w:rsidRDefault="0001182B" w:rsidP="0001182B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lang w:eastAsia="en-US"/>
        </w:rPr>
      </w:pPr>
    </w:p>
    <w:p w14:paraId="381A5B26" w14:textId="77777777" w:rsidR="0001182B" w:rsidRDefault="0001182B" w:rsidP="0001182B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lang w:eastAsia="en-US"/>
        </w:rPr>
      </w:pPr>
    </w:p>
    <w:p w14:paraId="16E90EB0" w14:textId="77777777" w:rsidR="0001182B" w:rsidRDefault="0001182B" w:rsidP="0001182B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lang w:eastAsia="en-US"/>
        </w:rPr>
      </w:pPr>
    </w:p>
    <w:p w14:paraId="4469CE0F" w14:textId="77777777" w:rsidR="0001182B" w:rsidRDefault="0001182B" w:rsidP="0001182B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lang w:eastAsia="en-US"/>
        </w:rPr>
      </w:pPr>
    </w:p>
    <w:p w14:paraId="3202CC1C" w14:textId="77777777" w:rsidR="0001182B" w:rsidRDefault="0001182B" w:rsidP="0001182B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lang w:eastAsia="en-US"/>
        </w:rPr>
      </w:pPr>
    </w:p>
    <w:p w14:paraId="7F539E16" w14:textId="77777777" w:rsidR="0001182B" w:rsidRDefault="0001182B" w:rsidP="0001182B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lang w:eastAsia="en-US"/>
        </w:rPr>
      </w:pPr>
    </w:p>
    <w:p w14:paraId="73C8608F" w14:textId="77777777" w:rsidR="0001182B" w:rsidRDefault="0001182B" w:rsidP="0001182B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lang w:eastAsia="en-US"/>
        </w:rPr>
      </w:pPr>
    </w:p>
    <w:p w14:paraId="0AC5985D" w14:textId="77777777" w:rsidR="0001182B" w:rsidRDefault="0001182B" w:rsidP="0001182B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lang w:eastAsia="en-US"/>
        </w:rPr>
      </w:pPr>
    </w:p>
    <w:p w14:paraId="12F1A4E0" w14:textId="77777777" w:rsidR="0001182B" w:rsidRDefault="0001182B" w:rsidP="0001182B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lang w:eastAsia="en-US"/>
        </w:rPr>
      </w:pPr>
    </w:p>
    <w:p w14:paraId="7B54EFB1" w14:textId="1D3B18F8" w:rsidR="0001182B" w:rsidRPr="0001182B" w:rsidRDefault="0001182B" w:rsidP="0001182B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815EAB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 xml:space="preserve">* należy </w:t>
      </w:r>
      <w:r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zaznaczyć odpowiedni kwadrat</w:t>
      </w:r>
      <w:r w:rsidRPr="00815EAB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 xml:space="preserve">, </w:t>
      </w:r>
    </w:p>
    <w:p w14:paraId="4907ACF9" w14:textId="77777777" w:rsidR="0001182B" w:rsidRDefault="0001182B" w:rsidP="0001182B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lang w:eastAsia="en-US"/>
        </w:rPr>
      </w:pPr>
    </w:p>
    <w:p w14:paraId="59EFB2B6" w14:textId="0728634B" w:rsidR="00BB58A8" w:rsidRPr="0001182B" w:rsidRDefault="004E2AE8" w:rsidP="0001182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lang w:eastAsia="en-US"/>
        </w:rPr>
      </w:pPr>
      <w:r w:rsidRPr="0001182B">
        <w:rPr>
          <w:rFonts w:asciiTheme="minorHAnsi" w:hAnsiTheme="minorHAnsi" w:cstheme="minorHAnsi"/>
          <w:i/>
        </w:rPr>
        <w:br w:type="page"/>
      </w:r>
      <w:r w:rsidR="00BB58A8" w:rsidRPr="0001182B">
        <w:rPr>
          <w:rFonts w:asciiTheme="minorHAnsi" w:hAnsiTheme="minorHAnsi" w:cstheme="minorHAnsi"/>
        </w:rPr>
        <w:lastRenderedPageBreak/>
        <w:t xml:space="preserve"> </w:t>
      </w:r>
      <w:r w:rsidR="00BB58A8" w:rsidRPr="0001182B">
        <w:rPr>
          <w:rFonts w:asciiTheme="minorHAnsi" w:hAnsiTheme="minorHAnsi" w:cstheme="minorHAnsi"/>
          <w:i/>
          <w:lang w:eastAsia="pl-PL"/>
        </w:rPr>
        <w:t>Załącznik nr 4 do SWZ</w:t>
      </w:r>
    </w:p>
    <w:p w14:paraId="5BA7D69E" w14:textId="77777777" w:rsidR="00BB58A8" w:rsidRPr="00815EAB" w:rsidRDefault="00BB58A8" w:rsidP="00BB58A8">
      <w:pPr>
        <w:suppressAutoHyphens w:val="0"/>
        <w:jc w:val="both"/>
        <w:rPr>
          <w:rFonts w:asciiTheme="minorHAnsi" w:hAnsiTheme="minorHAnsi" w:cstheme="minorHAnsi"/>
          <w:lang w:eastAsia="pl-PL"/>
        </w:rPr>
      </w:pPr>
      <w:r w:rsidRPr="00815EAB">
        <w:rPr>
          <w:rFonts w:asciiTheme="minorHAnsi" w:hAnsiTheme="minorHAnsi" w:cstheme="minorHAnsi"/>
          <w:lang w:eastAsia="pl-PL"/>
        </w:rPr>
        <w:t>......................................................</w:t>
      </w:r>
    </w:p>
    <w:p w14:paraId="50E157D2" w14:textId="77777777" w:rsidR="00BB58A8" w:rsidRPr="00815EAB" w:rsidRDefault="00BB58A8" w:rsidP="00BB58A8">
      <w:pPr>
        <w:suppressAutoHyphens w:val="0"/>
        <w:rPr>
          <w:rFonts w:asciiTheme="minorHAnsi" w:hAnsiTheme="minorHAnsi" w:cstheme="minorHAnsi"/>
          <w:lang w:eastAsia="pl-PL"/>
        </w:rPr>
      </w:pPr>
      <w:r w:rsidRPr="00815EAB">
        <w:rPr>
          <w:rFonts w:asciiTheme="minorHAnsi" w:hAnsiTheme="minorHAnsi" w:cstheme="minorHAnsi"/>
          <w:lang w:eastAsia="pl-PL"/>
        </w:rPr>
        <w:t xml:space="preserve">         (pieczęć wykonawcy)</w:t>
      </w:r>
    </w:p>
    <w:p w14:paraId="6FF2E6C2" w14:textId="77777777" w:rsidR="00BB58A8" w:rsidRPr="00815EAB" w:rsidRDefault="00BB58A8" w:rsidP="00BB58A8">
      <w:pPr>
        <w:suppressAutoHyphens w:val="0"/>
        <w:jc w:val="right"/>
        <w:rPr>
          <w:rFonts w:asciiTheme="minorHAnsi" w:hAnsiTheme="minorHAnsi" w:cstheme="minorHAnsi"/>
          <w:lang w:eastAsia="pl-PL"/>
        </w:rPr>
      </w:pPr>
    </w:p>
    <w:p w14:paraId="548B87A7" w14:textId="4DC5ED59" w:rsidR="00BB58A8" w:rsidRPr="00815EAB" w:rsidRDefault="00BB58A8" w:rsidP="00BB58A8">
      <w:pPr>
        <w:widowControl w:val="0"/>
        <w:suppressAutoHyphens w:val="0"/>
        <w:autoSpaceDE w:val="0"/>
        <w:autoSpaceDN w:val="0"/>
        <w:adjustRightInd w:val="0"/>
        <w:jc w:val="center"/>
        <w:rPr>
          <w:rFonts w:asciiTheme="minorHAnsi" w:hAnsiTheme="minorHAnsi" w:cstheme="minorHAnsi"/>
          <w:lang w:eastAsia="pl-PL"/>
        </w:rPr>
      </w:pPr>
      <w:r w:rsidRPr="00815EAB">
        <w:rPr>
          <w:rFonts w:asciiTheme="minorHAnsi" w:hAnsiTheme="minorHAnsi" w:cstheme="minorHAnsi"/>
          <w:b/>
          <w:lang w:eastAsia="pl-PL"/>
        </w:rPr>
        <w:t>WYKAZ</w:t>
      </w:r>
      <w:r w:rsidR="00D321BC" w:rsidRPr="00815EAB">
        <w:rPr>
          <w:rFonts w:asciiTheme="minorHAnsi" w:hAnsiTheme="minorHAnsi" w:cstheme="minorHAnsi"/>
          <w:b/>
          <w:lang w:eastAsia="pl-PL"/>
        </w:rPr>
        <w:t xml:space="preserve"> WYKONANYCH USŁUG</w:t>
      </w:r>
    </w:p>
    <w:p w14:paraId="07DFF028" w14:textId="77777777" w:rsidR="00BB58A8" w:rsidRPr="00815EAB" w:rsidRDefault="00BB58A8" w:rsidP="00BB58A8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lang w:eastAsia="pl-PL"/>
        </w:rPr>
      </w:pPr>
    </w:p>
    <w:p w14:paraId="350CE3E2" w14:textId="77777777" w:rsidR="00BB58A8" w:rsidRPr="00815EAB" w:rsidRDefault="00BB58A8" w:rsidP="00BB58A8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lang w:eastAsia="pl-PL"/>
        </w:rPr>
      </w:pPr>
      <w:r w:rsidRPr="00815EAB">
        <w:rPr>
          <w:rFonts w:asciiTheme="minorHAnsi" w:hAnsiTheme="minorHAnsi" w:cstheme="minorHAnsi"/>
          <w:b/>
          <w:bCs/>
          <w:lang w:eastAsia="pl-PL"/>
        </w:rPr>
        <w:t>Dane dotyczące wykonawcy:</w:t>
      </w:r>
    </w:p>
    <w:p w14:paraId="4A8F152A" w14:textId="77777777" w:rsidR="00BB58A8" w:rsidRPr="00815EAB" w:rsidRDefault="00BB58A8" w:rsidP="00BB58A8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lang w:eastAsia="pl-PL"/>
        </w:rPr>
      </w:pPr>
    </w:p>
    <w:p w14:paraId="6E2BD1B5" w14:textId="346CC2D5" w:rsidR="00BB58A8" w:rsidRPr="00815EAB" w:rsidRDefault="00BB58A8" w:rsidP="00BB58A8">
      <w:pPr>
        <w:suppressAutoHyphens w:val="0"/>
        <w:rPr>
          <w:rFonts w:asciiTheme="minorHAnsi" w:hAnsiTheme="minorHAnsi" w:cstheme="minorHAnsi"/>
          <w:lang w:eastAsia="pl-PL"/>
        </w:rPr>
      </w:pPr>
      <w:r w:rsidRPr="00815EAB">
        <w:rPr>
          <w:rFonts w:asciiTheme="minorHAnsi" w:hAnsiTheme="minorHAnsi" w:cstheme="minorHAnsi"/>
          <w:lang w:eastAsia="pl-PL"/>
        </w:rPr>
        <w:t>Ja/My, niżej podpisany/</w:t>
      </w:r>
      <w:r w:rsidR="005D07C6">
        <w:rPr>
          <w:rFonts w:asciiTheme="minorHAnsi" w:hAnsiTheme="minorHAnsi" w:cstheme="minorHAnsi"/>
          <w:lang w:eastAsia="pl-PL"/>
        </w:rPr>
        <w:t>podpisan</w:t>
      </w:r>
      <w:r w:rsidRPr="00815EAB">
        <w:rPr>
          <w:rFonts w:asciiTheme="minorHAnsi" w:hAnsiTheme="minorHAnsi" w:cstheme="minorHAnsi"/>
          <w:lang w:eastAsia="pl-PL"/>
        </w:rPr>
        <w:t>i .........................................................................................................................................................</w:t>
      </w:r>
      <w:r w:rsidR="00A81D79">
        <w:rPr>
          <w:rFonts w:asciiTheme="minorHAnsi" w:hAnsiTheme="minorHAnsi" w:cstheme="minorHAnsi"/>
          <w:lang w:eastAsia="pl-PL"/>
        </w:rPr>
        <w:t>..........</w:t>
      </w:r>
    </w:p>
    <w:p w14:paraId="22190AB6" w14:textId="77777777" w:rsidR="00BB58A8" w:rsidRPr="00815EAB" w:rsidRDefault="00BB58A8" w:rsidP="00BB58A8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lang w:eastAsia="pl-PL"/>
        </w:rPr>
      </w:pPr>
      <w:r w:rsidRPr="00815EAB">
        <w:rPr>
          <w:rFonts w:asciiTheme="minorHAnsi" w:hAnsiTheme="minorHAnsi" w:cstheme="minorHAnsi"/>
          <w:lang w:eastAsia="pl-PL"/>
        </w:rPr>
        <w:tab/>
      </w:r>
      <w:r w:rsidRPr="00815EAB">
        <w:rPr>
          <w:rFonts w:asciiTheme="minorHAnsi" w:hAnsiTheme="minorHAnsi" w:cstheme="minorHAnsi"/>
          <w:lang w:eastAsia="pl-PL"/>
        </w:rPr>
        <w:tab/>
      </w:r>
      <w:r w:rsidRPr="00815EAB">
        <w:rPr>
          <w:rFonts w:asciiTheme="minorHAnsi" w:hAnsiTheme="minorHAnsi" w:cstheme="minorHAnsi"/>
          <w:lang w:eastAsia="pl-PL"/>
        </w:rPr>
        <w:tab/>
      </w:r>
      <w:r w:rsidRPr="00815EAB">
        <w:rPr>
          <w:rFonts w:asciiTheme="minorHAnsi" w:hAnsiTheme="minorHAnsi" w:cstheme="minorHAnsi"/>
          <w:lang w:eastAsia="pl-PL"/>
        </w:rPr>
        <w:tab/>
      </w:r>
    </w:p>
    <w:p w14:paraId="35BCA8A2" w14:textId="737ACEC0" w:rsidR="00BB58A8" w:rsidRPr="00815EAB" w:rsidRDefault="00BB58A8" w:rsidP="00BB58A8">
      <w:pPr>
        <w:suppressAutoHyphens w:val="0"/>
        <w:rPr>
          <w:rFonts w:asciiTheme="minorHAnsi" w:hAnsiTheme="minorHAnsi" w:cstheme="minorHAnsi"/>
          <w:lang w:eastAsia="pl-PL"/>
        </w:rPr>
      </w:pPr>
      <w:r w:rsidRPr="00815EAB">
        <w:rPr>
          <w:rFonts w:asciiTheme="minorHAnsi" w:hAnsiTheme="minorHAnsi" w:cstheme="minorHAnsi"/>
          <w:lang w:eastAsia="pl-PL"/>
        </w:rPr>
        <w:t>działając w imieniu i na rzecz: ................................................................................................................................................</w:t>
      </w:r>
      <w:r w:rsidR="00A81D79">
        <w:rPr>
          <w:rFonts w:asciiTheme="minorHAnsi" w:hAnsiTheme="minorHAnsi" w:cstheme="minorHAnsi"/>
          <w:lang w:eastAsia="pl-PL"/>
        </w:rPr>
        <w:t>...................</w:t>
      </w:r>
    </w:p>
    <w:p w14:paraId="219E1164" w14:textId="77777777" w:rsidR="00BB58A8" w:rsidRPr="00815EAB" w:rsidRDefault="00BB58A8" w:rsidP="00BB58A8">
      <w:pPr>
        <w:suppressAutoHyphens w:val="0"/>
        <w:jc w:val="center"/>
        <w:rPr>
          <w:rFonts w:asciiTheme="minorHAnsi" w:hAnsiTheme="minorHAnsi" w:cstheme="minorHAnsi"/>
          <w:lang w:eastAsia="pl-PL"/>
        </w:rPr>
      </w:pPr>
      <w:r w:rsidRPr="00815EAB">
        <w:rPr>
          <w:rFonts w:asciiTheme="minorHAnsi" w:hAnsiTheme="minorHAnsi" w:cstheme="minorHAnsi"/>
          <w:lang w:eastAsia="pl-PL"/>
        </w:rPr>
        <w:t>(pełna nazwa wykonawcy)</w:t>
      </w:r>
    </w:p>
    <w:p w14:paraId="480DE831" w14:textId="77777777" w:rsidR="00BB58A8" w:rsidRPr="00815EAB" w:rsidRDefault="00BB58A8" w:rsidP="00BB58A8">
      <w:pPr>
        <w:suppressAutoHyphens w:val="0"/>
        <w:rPr>
          <w:rFonts w:asciiTheme="minorHAnsi" w:hAnsiTheme="minorHAnsi" w:cstheme="minorHAnsi"/>
          <w:lang w:eastAsia="pl-PL"/>
        </w:rPr>
      </w:pPr>
    </w:p>
    <w:p w14:paraId="589188D9" w14:textId="4E6CD7AD" w:rsidR="00BB58A8" w:rsidRPr="00815EAB" w:rsidRDefault="00BB58A8" w:rsidP="00BB58A8">
      <w:pPr>
        <w:suppressAutoHyphens w:val="0"/>
        <w:rPr>
          <w:rFonts w:asciiTheme="minorHAnsi" w:hAnsiTheme="minorHAnsi" w:cstheme="minorHAnsi"/>
          <w:lang w:eastAsia="pl-PL"/>
        </w:rPr>
      </w:pPr>
      <w:r w:rsidRPr="00815EAB">
        <w:rPr>
          <w:rFonts w:asciiTheme="minorHAnsi" w:hAnsiTheme="minorHAnsi" w:cstheme="minorHAnsi"/>
          <w:lang w:eastAsia="pl-PL"/>
        </w:rPr>
        <w:t>.............................................................................................................................................................</w:t>
      </w:r>
      <w:r w:rsidR="00A81D79">
        <w:rPr>
          <w:rFonts w:asciiTheme="minorHAnsi" w:hAnsiTheme="minorHAnsi" w:cstheme="minorHAnsi"/>
          <w:lang w:eastAsia="pl-PL"/>
        </w:rPr>
        <w:t>......</w:t>
      </w:r>
    </w:p>
    <w:p w14:paraId="623BDFFF" w14:textId="77777777" w:rsidR="00BB58A8" w:rsidRPr="00815EAB" w:rsidRDefault="00BB58A8" w:rsidP="00BB58A8">
      <w:pPr>
        <w:suppressAutoHyphens w:val="0"/>
        <w:jc w:val="center"/>
        <w:rPr>
          <w:rFonts w:asciiTheme="minorHAnsi" w:hAnsiTheme="minorHAnsi" w:cstheme="minorHAnsi"/>
          <w:lang w:eastAsia="pl-PL"/>
        </w:rPr>
      </w:pPr>
      <w:r w:rsidRPr="00815EAB">
        <w:rPr>
          <w:rFonts w:asciiTheme="minorHAnsi" w:hAnsiTheme="minorHAnsi" w:cstheme="minorHAnsi"/>
          <w:lang w:eastAsia="pl-PL"/>
        </w:rPr>
        <w:t>(adres siedziby wykonawcy)</w:t>
      </w:r>
    </w:p>
    <w:p w14:paraId="2E0D1A72" w14:textId="77777777" w:rsidR="00BB58A8" w:rsidRPr="00815EAB" w:rsidRDefault="00BB58A8" w:rsidP="00BB58A8">
      <w:pPr>
        <w:tabs>
          <w:tab w:val="center" w:pos="4536"/>
          <w:tab w:val="right" w:pos="9072"/>
        </w:tabs>
        <w:suppressAutoHyphens w:val="0"/>
        <w:rPr>
          <w:rFonts w:asciiTheme="minorHAnsi" w:hAnsiTheme="minorHAnsi" w:cstheme="minorHAnsi"/>
          <w:vertAlign w:val="subscript"/>
          <w:lang w:eastAsia="pl-PL"/>
        </w:rPr>
      </w:pPr>
    </w:p>
    <w:p w14:paraId="47BC54F7" w14:textId="13F586CE" w:rsidR="00BB58A8" w:rsidRPr="00815EAB" w:rsidRDefault="00BB58A8" w:rsidP="00BB58A8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bCs/>
          <w:iCs/>
          <w:lang w:eastAsia="pl-PL" w:bidi="pl-PL"/>
        </w:rPr>
      </w:pPr>
      <w:r w:rsidRPr="00815EAB">
        <w:rPr>
          <w:rFonts w:asciiTheme="minorHAnsi" w:hAnsiTheme="minorHAnsi" w:cstheme="minorHAnsi"/>
          <w:bCs/>
          <w:lang w:eastAsia="pl-PL"/>
        </w:rPr>
        <w:t xml:space="preserve">Dotyczy postępowania o udzielenie zamówienia publicznego, którego przedmiotem jest </w:t>
      </w:r>
      <w:r w:rsidRPr="00815EAB">
        <w:rPr>
          <w:rFonts w:asciiTheme="minorHAnsi" w:hAnsiTheme="minorHAnsi" w:cstheme="minorHAnsi"/>
          <w:b/>
          <w:bCs/>
          <w:lang w:eastAsia="pl-PL"/>
        </w:rPr>
        <w:t>„</w:t>
      </w:r>
      <w:r w:rsidR="008B2F07">
        <w:rPr>
          <w:rFonts w:asciiTheme="minorHAnsi" w:hAnsiTheme="minorHAnsi" w:cstheme="minorHAnsi"/>
          <w:b/>
          <w:bCs/>
          <w:iCs/>
          <w:lang w:val="pl" w:eastAsia="pl-PL" w:bidi="pl-PL"/>
        </w:rPr>
        <w:t>Opracowanie dokumentacji projektowej na rozbudowę drogi gminnej ul. Jurzyste w miejscowości Gliczarów Górny</w:t>
      </w:r>
      <w:r w:rsidRPr="00815EAB">
        <w:rPr>
          <w:rFonts w:asciiTheme="minorHAnsi" w:hAnsiTheme="minorHAnsi" w:cstheme="minorHAnsi"/>
          <w:b/>
          <w:bCs/>
          <w:iCs/>
          <w:lang w:eastAsia="pl-PL" w:bidi="pl-PL"/>
        </w:rPr>
        <w:t xml:space="preserve">” </w:t>
      </w:r>
      <w:r w:rsidRPr="00815EAB">
        <w:rPr>
          <w:rFonts w:asciiTheme="minorHAnsi" w:hAnsiTheme="minorHAnsi" w:cstheme="minorHAnsi"/>
          <w:lang w:eastAsia="pl-PL"/>
        </w:rPr>
        <w:t>prowadzonego przez Gminę Biały Dunajec.</w:t>
      </w:r>
      <w:r w:rsidRPr="00815EAB">
        <w:rPr>
          <w:rFonts w:asciiTheme="minorHAnsi" w:hAnsiTheme="minorHAnsi" w:cstheme="minorHAnsi"/>
          <w:i/>
          <w:lang w:eastAsia="pl-PL"/>
        </w:rPr>
        <w:t xml:space="preserve"> </w:t>
      </w:r>
    </w:p>
    <w:p w14:paraId="1F14617F" w14:textId="1D8BA32C" w:rsidR="00BB58A8" w:rsidRPr="00815EAB" w:rsidRDefault="00BB58A8" w:rsidP="00BB58A8">
      <w:pPr>
        <w:suppressAutoHyphens w:val="0"/>
        <w:spacing w:line="360" w:lineRule="auto"/>
        <w:jc w:val="both"/>
        <w:rPr>
          <w:rFonts w:asciiTheme="minorHAnsi" w:hAnsiTheme="minorHAnsi" w:cstheme="minorHAnsi"/>
          <w:lang w:eastAsia="pl-PL"/>
        </w:rPr>
      </w:pPr>
      <w:r w:rsidRPr="00815EAB">
        <w:rPr>
          <w:rFonts w:asciiTheme="minorHAnsi" w:hAnsiTheme="minorHAnsi" w:cstheme="minorHAnsi"/>
          <w:lang w:eastAsia="pl-PL"/>
        </w:rPr>
        <w:t>Oświadczam/y, że</w:t>
      </w:r>
      <w:r w:rsidRPr="00815EAB">
        <w:rPr>
          <w:rFonts w:asciiTheme="minorHAnsi" w:hAnsiTheme="minorHAnsi" w:cstheme="minorHAnsi"/>
          <w:b/>
          <w:lang w:eastAsia="pl-PL"/>
        </w:rPr>
        <w:t xml:space="preserve"> </w:t>
      </w:r>
      <w:r w:rsidRPr="00815EAB">
        <w:rPr>
          <w:rFonts w:asciiTheme="minorHAnsi" w:hAnsiTheme="minorHAnsi" w:cstheme="minorHAnsi"/>
          <w:lang w:eastAsia="pl-PL"/>
        </w:rPr>
        <w:t>wykonałem/</w:t>
      </w:r>
      <w:r w:rsidR="005D07C6">
        <w:rPr>
          <w:rFonts w:asciiTheme="minorHAnsi" w:hAnsiTheme="minorHAnsi" w:cstheme="minorHAnsi"/>
          <w:lang w:eastAsia="pl-PL"/>
        </w:rPr>
        <w:t>wykonali</w:t>
      </w:r>
      <w:r w:rsidRPr="00815EAB">
        <w:rPr>
          <w:rFonts w:asciiTheme="minorHAnsi" w:hAnsiTheme="minorHAnsi" w:cstheme="minorHAnsi"/>
          <w:lang w:eastAsia="pl-PL"/>
        </w:rPr>
        <w:t>śmy, następujące usługi: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2"/>
        <w:gridCol w:w="2524"/>
        <w:gridCol w:w="1063"/>
        <w:gridCol w:w="1196"/>
        <w:gridCol w:w="1897"/>
      </w:tblGrid>
      <w:tr w:rsidR="00815EAB" w:rsidRPr="00815EAB" w14:paraId="2FE27D9D" w14:textId="752246C9" w:rsidTr="00D321BC">
        <w:trPr>
          <w:cantSplit/>
          <w:trHeight w:val="204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0FD6" w14:textId="10FF829D" w:rsidR="00D321BC" w:rsidRPr="00815EAB" w:rsidRDefault="00D321BC" w:rsidP="00BB58A8">
            <w:pPr>
              <w:suppressAutoHyphens w:val="0"/>
              <w:spacing w:before="12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pl-PL"/>
              </w:rPr>
            </w:pPr>
            <w:r w:rsidRPr="00815EAB">
              <w:rPr>
                <w:rFonts w:asciiTheme="minorHAnsi" w:hAnsiTheme="minorHAnsi" w:cstheme="minorHAnsi"/>
                <w:b/>
                <w:sz w:val="16"/>
                <w:szCs w:val="16"/>
                <w:lang w:eastAsia="pl-PL"/>
              </w:rPr>
              <w:t>Podmiot</w:t>
            </w:r>
            <w:r w:rsidR="00AD75E4">
              <w:rPr>
                <w:rFonts w:asciiTheme="minorHAnsi" w:hAnsiTheme="minorHAnsi" w:cstheme="minorHAnsi"/>
                <w:b/>
                <w:sz w:val="16"/>
                <w:szCs w:val="16"/>
                <w:lang w:eastAsia="pl-PL"/>
              </w:rPr>
              <w:t>,</w:t>
            </w:r>
            <w:r w:rsidRPr="00815EAB">
              <w:rPr>
                <w:rFonts w:asciiTheme="minorHAnsi" w:hAnsiTheme="minorHAnsi" w:cstheme="minorHAnsi"/>
                <w:b/>
                <w:sz w:val="16"/>
                <w:szCs w:val="16"/>
                <w:lang w:eastAsia="pl-PL"/>
              </w:rPr>
              <w:t xml:space="preserve"> na rzecz którego usługi zostały wykonane </w:t>
            </w:r>
          </w:p>
          <w:p w14:paraId="0085889F" w14:textId="77777777" w:rsidR="00D321BC" w:rsidRPr="00815EAB" w:rsidRDefault="00D321BC" w:rsidP="00BB58A8">
            <w:pPr>
              <w:suppressAutoHyphens w:val="0"/>
              <w:spacing w:before="120"/>
              <w:jc w:val="center"/>
              <w:rPr>
                <w:rFonts w:asciiTheme="minorHAnsi" w:hAnsiTheme="minorHAnsi" w:cstheme="minorHAnsi"/>
                <w:sz w:val="16"/>
                <w:szCs w:val="16"/>
                <w:lang w:eastAsia="pl-PL"/>
              </w:rPr>
            </w:pPr>
            <w:r w:rsidRPr="00815EAB">
              <w:rPr>
                <w:rFonts w:asciiTheme="minorHAnsi" w:hAnsiTheme="minorHAnsi" w:cstheme="minorHAnsi"/>
                <w:b/>
                <w:sz w:val="16"/>
                <w:szCs w:val="16"/>
                <w:lang w:eastAsia="pl-PL"/>
              </w:rPr>
              <w:t>(nazwa i adres podmiotu)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E340" w14:textId="5321AF40" w:rsidR="00D321BC" w:rsidRPr="00815EAB" w:rsidRDefault="00D321BC" w:rsidP="00BB58A8">
            <w:pPr>
              <w:suppressAutoHyphens w:val="0"/>
              <w:spacing w:before="120"/>
              <w:jc w:val="center"/>
              <w:rPr>
                <w:rFonts w:asciiTheme="minorHAnsi" w:hAnsiTheme="minorHAnsi" w:cstheme="minorHAnsi"/>
                <w:sz w:val="16"/>
                <w:szCs w:val="16"/>
                <w:lang w:eastAsia="pl-PL"/>
              </w:rPr>
            </w:pPr>
            <w:r w:rsidRPr="00815EAB">
              <w:rPr>
                <w:rFonts w:asciiTheme="minorHAnsi" w:hAnsiTheme="minorHAnsi" w:cstheme="minorHAnsi"/>
                <w:b/>
                <w:sz w:val="16"/>
                <w:szCs w:val="16"/>
                <w:lang w:eastAsia="pl-PL"/>
              </w:rPr>
              <w:t xml:space="preserve">Zakres wykonywanych usług </w:t>
            </w:r>
          </w:p>
          <w:p w14:paraId="57D8DD86" w14:textId="24864991" w:rsidR="00D321BC" w:rsidRPr="00815EAB" w:rsidRDefault="00D321BC" w:rsidP="00897B61">
            <w:pPr>
              <w:suppressAutoHyphens w:val="0"/>
              <w:spacing w:before="120"/>
              <w:jc w:val="center"/>
              <w:rPr>
                <w:rFonts w:asciiTheme="minorHAnsi" w:hAnsiTheme="minorHAnsi" w:cstheme="minorHAnsi"/>
                <w:sz w:val="16"/>
                <w:szCs w:val="16"/>
                <w:lang w:eastAsia="pl-PL"/>
              </w:rPr>
            </w:pPr>
            <w:r w:rsidRPr="00815EAB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 xml:space="preserve">(należy wskazać wykonaną pracę, </w:t>
            </w:r>
            <w:r w:rsidRPr="00815EAB">
              <w:rPr>
                <w:rFonts w:asciiTheme="minorHAnsi" w:hAnsiTheme="minorHAnsi" w:cstheme="minorHAnsi"/>
                <w:sz w:val="16"/>
                <w:szCs w:val="16"/>
                <w:u w:val="single"/>
                <w:lang w:eastAsia="pl-PL"/>
              </w:rPr>
              <w:t xml:space="preserve">z uwzględnieniem </w:t>
            </w:r>
            <w:r w:rsidRPr="00815EAB">
              <w:rPr>
                <w:rFonts w:asciiTheme="minorHAnsi" w:hAnsiTheme="minorHAnsi" w:cstheme="minorHAnsi"/>
                <w:sz w:val="16"/>
                <w:szCs w:val="16"/>
                <w:u w:val="single"/>
                <w:lang w:eastAsia="pl-PL"/>
              </w:rPr>
              <w:br/>
              <w:t>Dział VIII pkt 2 SWZ</w:t>
            </w:r>
            <w:r w:rsidRPr="00815EAB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49C4" w14:textId="77777777" w:rsidR="00D321BC" w:rsidRPr="00815EAB" w:rsidRDefault="00D321BC" w:rsidP="00BB58A8">
            <w:pPr>
              <w:suppressAutoHyphens w:val="0"/>
              <w:spacing w:before="120"/>
              <w:ind w:firstLine="212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pl-PL"/>
              </w:rPr>
            </w:pPr>
            <w:r w:rsidRPr="00815EAB">
              <w:rPr>
                <w:rFonts w:asciiTheme="minorHAnsi" w:hAnsiTheme="minorHAnsi" w:cstheme="minorHAnsi"/>
                <w:b/>
                <w:sz w:val="16"/>
                <w:szCs w:val="16"/>
                <w:lang w:eastAsia="pl-PL"/>
              </w:rPr>
              <w:t>Czas realizacji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5AB89" w14:textId="5F2A0E33" w:rsidR="00D321BC" w:rsidRPr="00815EAB" w:rsidRDefault="00D321BC" w:rsidP="00BB58A8">
            <w:pPr>
              <w:suppressAutoHyphens w:val="0"/>
              <w:spacing w:before="12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pl-PL"/>
              </w:rPr>
            </w:pPr>
            <w:r w:rsidRPr="00815EAB">
              <w:rPr>
                <w:rFonts w:asciiTheme="minorHAnsi" w:hAnsiTheme="minorHAnsi" w:cstheme="minorHAnsi"/>
                <w:b/>
                <w:sz w:val="16"/>
                <w:szCs w:val="16"/>
                <w:lang w:eastAsia="pl-PL"/>
              </w:rPr>
              <w:t>Wartość wykonanych usług</w:t>
            </w:r>
          </w:p>
        </w:tc>
      </w:tr>
      <w:tr w:rsidR="00815EAB" w:rsidRPr="00815EAB" w14:paraId="473E514D" w14:textId="5E8945B1" w:rsidTr="00D321BC">
        <w:trPr>
          <w:cantSplit/>
          <w:trHeight w:val="1015"/>
        </w:trPr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B785" w14:textId="2637E7B4" w:rsidR="00D321BC" w:rsidRPr="00815EAB" w:rsidRDefault="00D321BC" w:rsidP="00BB58A8">
            <w:pPr>
              <w:suppressAutoHyphens w:val="0"/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27BB" w14:textId="77777777" w:rsidR="00D321BC" w:rsidRPr="00815EAB" w:rsidRDefault="00D321BC" w:rsidP="00BB58A8">
            <w:pPr>
              <w:suppressAutoHyphens w:val="0"/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168A" w14:textId="77777777" w:rsidR="00D321BC" w:rsidRPr="00815EAB" w:rsidRDefault="00D321BC" w:rsidP="00BB58A8"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</w:pPr>
            <w:r w:rsidRPr="00815EAB"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  <w:t>początek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6B4C" w14:textId="77777777" w:rsidR="00D321BC" w:rsidRPr="00815EAB" w:rsidRDefault="00D321BC" w:rsidP="00BB58A8"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</w:pPr>
            <w:r w:rsidRPr="00815EAB"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  <w:t>koniec</w:t>
            </w:r>
          </w:p>
        </w:tc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212B" w14:textId="77777777" w:rsidR="00D321BC" w:rsidRPr="00815EAB" w:rsidRDefault="00D321BC" w:rsidP="00BB58A8">
            <w:pPr>
              <w:suppressAutoHyphens w:val="0"/>
              <w:rPr>
                <w:rFonts w:asciiTheme="minorHAnsi" w:hAnsiTheme="minorHAnsi" w:cstheme="minorHAnsi"/>
                <w:b/>
                <w:lang w:eastAsia="pl-PL"/>
              </w:rPr>
            </w:pPr>
          </w:p>
        </w:tc>
      </w:tr>
      <w:tr w:rsidR="00815EAB" w:rsidRPr="00815EAB" w14:paraId="013361C8" w14:textId="61D33026" w:rsidTr="00D321BC">
        <w:trPr>
          <w:trHeight w:val="171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D947" w14:textId="77777777" w:rsidR="00D321BC" w:rsidRPr="00815EAB" w:rsidRDefault="00D321BC" w:rsidP="00BB58A8">
            <w:pPr>
              <w:suppressAutoHyphens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815EAB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5E9E" w14:textId="5E9A5C67" w:rsidR="00D321BC" w:rsidRPr="00815EAB" w:rsidRDefault="00D321BC" w:rsidP="00BB58A8">
            <w:pPr>
              <w:suppressAutoHyphens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815EAB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0</w:t>
            </w:r>
            <w:r w:rsidR="005D07C6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CDD5" w14:textId="0BA7303E" w:rsidR="00D321BC" w:rsidRPr="00815EAB" w:rsidRDefault="00D321BC" w:rsidP="00BB58A8">
            <w:pPr>
              <w:suppressAutoHyphens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815EAB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0</w:t>
            </w:r>
            <w:r w:rsidR="005D07C6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36BA" w14:textId="1AEE621D" w:rsidR="00D321BC" w:rsidRPr="00815EAB" w:rsidRDefault="00D321BC" w:rsidP="00BB58A8">
            <w:pPr>
              <w:suppressAutoHyphens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815EAB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0</w:t>
            </w:r>
            <w:r w:rsidR="005D07C6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48F3" w14:textId="3BAADA52" w:rsidR="00D321BC" w:rsidRPr="00815EAB" w:rsidRDefault="00D321BC" w:rsidP="00BB58A8">
            <w:pPr>
              <w:suppressAutoHyphens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815EAB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0</w:t>
            </w:r>
            <w:r w:rsidR="005D07C6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5</w:t>
            </w:r>
          </w:p>
        </w:tc>
      </w:tr>
      <w:tr w:rsidR="00815EAB" w:rsidRPr="00815EAB" w14:paraId="15E2C3A6" w14:textId="3B7F9235" w:rsidTr="00D321BC">
        <w:trPr>
          <w:trHeight w:val="828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97B5" w14:textId="77777777" w:rsidR="00D321BC" w:rsidRPr="00815EAB" w:rsidRDefault="00D321BC" w:rsidP="00BB58A8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  <w:p w14:paraId="1D94C86B" w14:textId="77777777" w:rsidR="00D321BC" w:rsidRPr="00815EAB" w:rsidRDefault="00D321BC" w:rsidP="00BB58A8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81F1" w14:textId="77777777" w:rsidR="00D321BC" w:rsidRPr="00815EAB" w:rsidRDefault="00D321BC" w:rsidP="00BB58A8">
            <w:pPr>
              <w:suppressAutoHyphens w:val="0"/>
              <w:spacing w:before="120"/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  <w:p w14:paraId="065AE8ED" w14:textId="77777777" w:rsidR="00D321BC" w:rsidRPr="00815EAB" w:rsidRDefault="00D321BC" w:rsidP="00BB58A8">
            <w:pPr>
              <w:suppressAutoHyphens w:val="0"/>
              <w:rPr>
                <w:rFonts w:asciiTheme="minorHAnsi" w:eastAsia="Calibr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6EA3" w14:textId="77777777" w:rsidR="00D321BC" w:rsidRPr="00815EAB" w:rsidRDefault="00D321BC" w:rsidP="00BB58A8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594D" w14:textId="77777777" w:rsidR="00D321BC" w:rsidRPr="00815EAB" w:rsidRDefault="00D321BC" w:rsidP="00BB58A8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C301" w14:textId="77777777" w:rsidR="00D321BC" w:rsidRPr="00815EAB" w:rsidRDefault="00D321BC" w:rsidP="00BB58A8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815EAB" w:rsidRPr="00815EAB" w14:paraId="07E7D307" w14:textId="5BBF4ADF" w:rsidTr="00D321BC">
        <w:trPr>
          <w:trHeight w:val="828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6FF9" w14:textId="77777777" w:rsidR="00D321BC" w:rsidRPr="00815EAB" w:rsidRDefault="00D321BC" w:rsidP="00BB58A8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63F9" w14:textId="77777777" w:rsidR="00D321BC" w:rsidRPr="00815EAB" w:rsidRDefault="00D321BC" w:rsidP="00BB58A8">
            <w:pPr>
              <w:suppressAutoHyphens w:val="0"/>
              <w:spacing w:before="120"/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09FF" w14:textId="77777777" w:rsidR="00D321BC" w:rsidRPr="00815EAB" w:rsidRDefault="00D321BC" w:rsidP="00BB58A8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3A81" w14:textId="77777777" w:rsidR="00D321BC" w:rsidRPr="00815EAB" w:rsidRDefault="00D321BC" w:rsidP="00BB58A8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298D" w14:textId="77777777" w:rsidR="00D321BC" w:rsidRPr="00815EAB" w:rsidRDefault="00D321BC" w:rsidP="00BB58A8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815EAB" w:rsidRPr="00815EAB" w14:paraId="614465B2" w14:textId="551D65E1" w:rsidTr="00D321BC">
        <w:trPr>
          <w:trHeight w:val="828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8DB6" w14:textId="77777777" w:rsidR="00D321BC" w:rsidRPr="00815EAB" w:rsidRDefault="00D321BC" w:rsidP="00BB58A8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5E33" w14:textId="77777777" w:rsidR="00D321BC" w:rsidRPr="00815EAB" w:rsidRDefault="00D321BC" w:rsidP="00BB58A8">
            <w:pPr>
              <w:suppressAutoHyphens w:val="0"/>
              <w:spacing w:before="120"/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B7A0" w14:textId="77777777" w:rsidR="00D321BC" w:rsidRPr="00815EAB" w:rsidRDefault="00D321BC" w:rsidP="00BB58A8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3A95" w14:textId="77777777" w:rsidR="00D321BC" w:rsidRPr="00815EAB" w:rsidRDefault="00D321BC" w:rsidP="00BB58A8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4E93" w14:textId="77777777" w:rsidR="00D321BC" w:rsidRPr="00815EAB" w:rsidRDefault="00D321BC" w:rsidP="00BB58A8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815EAB" w:rsidRPr="00815EAB" w14:paraId="5FB623C0" w14:textId="48BFE7D9" w:rsidTr="00D321BC">
        <w:trPr>
          <w:trHeight w:val="890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7951" w14:textId="77777777" w:rsidR="00D321BC" w:rsidRPr="00815EAB" w:rsidRDefault="00D321BC" w:rsidP="00BB58A8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F33E" w14:textId="77777777" w:rsidR="00D321BC" w:rsidRPr="00815EAB" w:rsidRDefault="00D321BC" w:rsidP="00BB58A8">
            <w:pPr>
              <w:suppressAutoHyphens w:val="0"/>
              <w:spacing w:before="120"/>
              <w:jc w:val="center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4AB1" w14:textId="77777777" w:rsidR="00D321BC" w:rsidRPr="00815EAB" w:rsidRDefault="00D321BC" w:rsidP="00BB58A8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58D7" w14:textId="77777777" w:rsidR="00D321BC" w:rsidRPr="00815EAB" w:rsidRDefault="00D321BC" w:rsidP="00BB58A8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29B6" w14:textId="77777777" w:rsidR="00D321BC" w:rsidRPr="00815EAB" w:rsidRDefault="00D321BC" w:rsidP="00BB58A8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69866785" w14:textId="17CBF46D" w:rsidR="00BB58A8" w:rsidRPr="0011637F" w:rsidRDefault="00BB58A8" w:rsidP="00BB58A8">
      <w:pPr>
        <w:suppressAutoHyphens w:val="0"/>
        <w:jc w:val="both"/>
        <w:rPr>
          <w:rFonts w:asciiTheme="minorHAnsi" w:hAnsiTheme="minorHAnsi" w:cstheme="minorHAnsi"/>
          <w:lang w:eastAsia="pl-PL"/>
        </w:rPr>
      </w:pPr>
      <w:r w:rsidRPr="0011637F">
        <w:rPr>
          <w:rFonts w:asciiTheme="minorHAnsi" w:hAnsiTheme="minorHAnsi" w:cstheme="minorHAnsi"/>
          <w:b/>
          <w:lang w:eastAsia="pl-PL"/>
        </w:rPr>
        <w:t xml:space="preserve">UWAGA !!! </w:t>
      </w:r>
      <w:r w:rsidRPr="0011637F">
        <w:rPr>
          <w:rFonts w:asciiTheme="minorHAnsi" w:hAnsiTheme="minorHAnsi" w:cstheme="minorHAnsi"/>
          <w:lang w:eastAsia="pl-PL"/>
        </w:rPr>
        <w:t xml:space="preserve">– wykonawca jest zobowiązany dołączyć do wykazu dokumenty potwierdzające, że wykazane </w:t>
      </w:r>
      <w:r w:rsidR="00D321BC" w:rsidRPr="0011637F">
        <w:rPr>
          <w:rFonts w:asciiTheme="minorHAnsi" w:hAnsiTheme="minorHAnsi" w:cstheme="minorHAnsi"/>
          <w:lang w:eastAsia="pl-PL"/>
        </w:rPr>
        <w:t>usługi</w:t>
      </w:r>
      <w:r w:rsidRPr="0011637F">
        <w:rPr>
          <w:rFonts w:asciiTheme="minorHAnsi" w:hAnsiTheme="minorHAnsi" w:cstheme="minorHAnsi"/>
          <w:lang w:eastAsia="pl-PL"/>
        </w:rPr>
        <w:t xml:space="preserve"> wykonane zostały w sposób należyty, przy czym dowodami, o których mowa, są </w:t>
      </w:r>
      <w:r w:rsidR="005006F7" w:rsidRPr="0011637F">
        <w:rPr>
          <w:rFonts w:asciiTheme="minorHAnsi" w:hAnsiTheme="minorHAnsi" w:cstheme="minorHAnsi"/>
          <w:lang w:eastAsia="pl-PL"/>
        </w:rPr>
        <w:t>decyzje pozwolenia na budowę lub przebudow</w:t>
      </w:r>
      <w:r w:rsidR="00ED28B8">
        <w:rPr>
          <w:rFonts w:asciiTheme="minorHAnsi" w:hAnsiTheme="minorHAnsi" w:cstheme="minorHAnsi"/>
          <w:lang w:eastAsia="pl-PL"/>
        </w:rPr>
        <w:t>ę</w:t>
      </w:r>
      <w:r w:rsidR="005006F7" w:rsidRPr="0011637F">
        <w:rPr>
          <w:rFonts w:asciiTheme="minorHAnsi" w:hAnsiTheme="minorHAnsi" w:cstheme="minorHAnsi"/>
          <w:lang w:eastAsia="pl-PL"/>
        </w:rPr>
        <w:t xml:space="preserve"> drogi</w:t>
      </w:r>
      <w:r w:rsidR="00286981" w:rsidRPr="0011637F">
        <w:rPr>
          <w:rFonts w:asciiTheme="minorHAnsi" w:hAnsiTheme="minorHAnsi" w:cstheme="minorHAnsi"/>
          <w:lang w:eastAsia="pl-PL"/>
        </w:rPr>
        <w:t>,</w:t>
      </w:r>
      <w:r w:rsidR="005006F7" w:rsidRPr="0011637F">
        <w:rPr>
          <w:rFonts w:asciiTheme="minorHAnsi" w:hAnsiTheme="minorHAnsi" w:cstheme="minorHAnsi"/>
          <w:lang w:eastAsia="pl-PL"/>
        </w:rPr>
        <w:t xml:space="preserve"> które Wykonawca uzyskał.</w:t>
      </w:r>
    </w:p>
    <w:p w14:paraId="6C940BD6" w14:textId="0EB57E63" w:rsidR="0032268D" w:rsidRPr="00815EAB" w:rsidRDefault="0032268D" w:rsidP="00BB58A8">
      <w:pPr>
        <w:rPr>
          <w:rFonts w:asciiTheme="minorHAnsi" w:hAnsiTheme="minorHAnsi" w:cstheme="minorHAnsi"/>
        </w:rPr>
      </w:pPr>
    </w:p>
    <w:p w14:paraId="7F1E2500" w14:textId="77777777" w:rsidR="00D321BC" w:rsidRPr="00815EAB" w:rsidRDefault="00D321BC">
      <w:pPr>
        <w:suppressAutoHyphens w:val="0"/>
        <w:rPr>
          <w:rFonts w:asciiTheme="minorHAnsi" w:hAnsiTheme="minorHAnsi" w:cstheme="minorHAnsi"/>
          <w:i/>
          <w:lang w:eastAsia="pl-PL"/>
        </w:rPr>
      </w:pPr>
      <w:r w:rsidRPr="00815EAB">
        <w:rPr>
          <w:rFonts w:asciiTheme="minorHAnsi" w:hAnsiTheme="minorHAnsi" w:cstheme="minorHAnsi"/>
          <w:i/>
          <w:lang w:eastAsia="pl-PL"/>
        </w:rPr>
        <w:br w:type="page"/>
      </w:r>
    </w:p>
    <w:p w14:paraId="528BBAB5" w14:textId="3BFD3D24" w:rsidR="00922DC5" w:rsidRPr="006654FE" w:rsidRDefault="00922DC5" w:rsidP="006654FE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6654FE">
        <w:rPr>
          <w:rFonts w:asciiTheme="minorHAnsi" w:hAnsiTheme="minorHAnsi" w:cstheme="minorHAnsi"/>
          <w:i/>
          <w:sz w:val="20"/>
          <w:szCs w:val="20"/>
        </w:rPr>
        <w:lastRenderedPageBreak/>
        <w:t>Załącznik nr 6 do SWZ</w:t>
      </w:r>
    </w:p>
    <w:p w14:paraId="55868526" w14:textId="77777777" w:rsidR="00922DC5" w:rsidRPr="00815EAB" w:rsidRDefault="00922DC5" w:rsidP="00922DC5">
      <w:pPr>
        <w:rPr>
          <w:rFonts w:asciiTheme="minorHAnsi" w:hAnsiTheme="minorHAnsi" w:cstheme="minorHAnsi"/>
          <w:b/>
          <w:i/>
        </w:rPr>
      </w:pPr>
    </w:p>
    <w:p w14:paraId="24AEE304" w14:textId="77777777" w:rsidR="00922DC5" w:rsidRPr="00815EAB" w:rsidRDefault="00922DC5" w:rsidP="00922DC5">
      <w:pPr>
        <w:suppressAutoHyphens w:val="0"/>
        <w:jc w:val="center"/>
        <w:rPr>
          <w:rFonts w:asciiTheme="minorHAnsi" w:hAnsiTheme="minorHAnsi" w:cstheme="minorHAnsi"/>
          <w:b/>
          <w:lang w:eastAsia="pl-PL"/>
        </w:rPr>
      </w:pPr>
      <w:r w:rsidRPr="00815EAB">
        <w:rPr>
          <w:rFonts w:asciiTheme="minorHAnsi" w:hAnsiTheme="minorHAnsi" w:cstheme="minorHAnsi"/>
          <w:b/>
          <w:lang w:eastAsia="pl-PL"/>
        </w:rPr>
        <w:t>Oświadczenie o przynależności lub braku przynależności*</w:t>
      </w:r>
      <w:r w:rsidRPr="00815EAB">
        <w:rPr>
          <w:rFonts w:asciiTheme="minorHAnsi" w:hAnsiTheme="minorHAnsi" w:cstheme="minorHAnsi"/>
          <w:b/>
          <w:lang w:eastAsia="pl-PL"/>
        </w:rPr>
        <w:br/>
        <w:t>do tej samej grupy kapitałowej</w:t>
      </w:r>
    </w:p>
    <w:p w14:paraId="6447CC9E" w14:textId="77777777" w:rsidR="00922DC5" w:rsidRPr="00815EAB" w:rsidRDefault="00922DC5" w:rsidP="00922DC5">
      <w:pPr>
        <w:suppressAutoHyphens w:val="0"/>
        <w:jc w:val="center"/>
        <w:rPr>
          <w:rFonts w:asciiTheme="minorHAnsi" w:hAnsiTheme="minorHAnsi" w:cstheme="minorHAnsi"/>
          <w:b/>
          <w:lang w:eastAsia="pl-PL"/>
        </w:rPr>
      </w:pPr>
    </w:p>
    <w:p w14:paraId="3181C422" w14:textId="77777777" w:rsidR="00922DC5" w:rsidRPr="00815EAB" w:rsidRDefault="00922DC5" w:rsidP="00922DC5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bCs/>
          <w:sz w:val="18"/>
          <w:szCs w:val="18"/>
          <w:lang w:eastAsia="pl-PL"/>
        </w:rPr>
      </w:pPr>
      <w:r w:rsidRPr="00815EAB">
        <w:rPr>
          <w:rFonts w:asciiTheme="minorHAnsi" w:hAnsiTheme="minorHAnsi" w:cstheme="minorHAnsi"/>
          <w:bCs/>
          <w:lang w:eastAsia="pl-PL"/>
        </w:rPr>
        <w:t>Dotyczy postępowania o udzielenie zamówienia publicznego, którego przedmiotem jest:</w:t>
      </w:r>
    </w:p>
    <w:p w14:paraId="5A4E140F" w14:textId="5EDC45BD" w:rsidR="00922DC5" w:rsidRPr="00815EAB" w:rsidRDefault="007D204F" w:rsidP="00922DC5">
      <w:pPr>
        <w:jc w:val="center"/>
        <w:rPr>
          <w:rFonts w:asciiTheme="minorHAnsi" w:hAnsiTheme="minorHAnsi" w:cstheme="minorHAnsi"/>
          <w:sz w:val="24"/>
          <w:szCs w:val="24"/>
        </w:rPr>
      </w:pPr>
      <w:r w:rsidRPr="00815EAB">
        <w:rPr>
          <w:rFonts w:asciiTheme="minorHAnsi" w:hAnsiTheme="minorHAnsi" w:cstheme="minorHAnsi"/>
          <w:b/>
          <w:sz w:val="24"/>
          <w:szCs w:val="24"/>
        </w:rPr>
        <w:t>„</w:t>
      </w:r>
      <w:r w:rsidR="008B2F07">
        <w:rPr>
          <w:rFonts w:asciiTheme="minorHAnsi" w:hAnsiTheme="minorHAnsi" w:cstheme="minorHAnsi"/>
          <w:b/>
          <w:sz w:val="24"/>
          <w:szCs w:val="24"/>
        </w:rPr>
        <w:t>Opracowanie dokumentacji projektowej na rozbudowę drogi gminnej ul. Jurzyste w miejscowości Gliczarów Górny</w:t>
      </w:r>
      <w:r w:rsidR="00310C54" w:rsidRPr="00815EAB">
        <w:rPr>
          <w:rFonts w:asciiTheme="minorHAnsi" w:hAnsiTheme="minorHAnsi" w:cstheme="minorHAnsi"/>
          <w:b/>
          <w:sz w:val="24"/>
          <w:szCs w:val="24"/>
        </w:rPr>
        <w:t>”</w:t>
      </w:r>
    </w:p>
    <w:p w14:paraId="006456C6" w14:textId="77777777" w:rsidR="00922DC5" w:rsidRPr="00815EAB" w:rsidRDefault="00922DC5" w:rsidP="007D204F">
      <w:pPr>
        <w:widowControl w:val="0"/>
        <w:tabs>
          <w:tab w:val="num" w:pos="540"/>
        </w:tabs>
        <w:ind w:left="540" w:hanging="360"/>
        <w:rPr>
          <w:rFonts w:asciiTheme="minorHAnsi" w:hAnsiTheme="minorHAnsi" w:cstheme="minorHAnsi"/>
          <w:b/>
          <w:bCs/>
          <w:sz w:val="18"/>
          <w:szCs w:val="18"/>
          <w:lang w:eastAsia="pl-PL"/>
        </w:rPr>
      </w:pPr>
    </w:p>
    <w:p w14:paraId="24619CCF" w14:textId="77777777" w:rsidR="00922DC5" w:rsidRPr="00815EAB" w:rsidRDefault="00922DC5" w:rsidP="00922DC5">
      <w:pPr>
        <w:widowControl w:val="0"/>
        <w:tabs>
          <w:tab w:val="num" w:pos="540"/>
        </w:tabs>
        <w:jc w:val="both"/>
        <w:rPr>
          <w:rFonts w:asciiTheme="minorHAnsi" w:eastAsia="Lucida Sans Unicode" w:hAnsiTheme="minorHAnsi" w:cstheme="minorHAnsi"/>
          <w:b/>
          <w:kern w:val="1"/>
        </w:rPr>
      </w:pPr>
      <w:r w:rsidRPr="00815EAB">
        <w:rPr>
          <w:rFonts w:asciiTheme="minorHAnsi" w:hAnsiTheme="minorHAnsi" w:cstheme="minorHAnsi"/>
          <w:lang w:eastAsia="pl-PL"/>
        </w:rPr>
        <w:t xml:space="preserve">prowadzonego przez Gminę </w:t>
      </w:r>
      <w:r w:rsidR="002A26F5" w:rsidRPr="00815EAB">
        <w:rPr>
          <w:rFonts w:asciiTheme="minorHAnsi" w:hAnsiTheme="minorHAnsi" w:cstheme="minorHAnsi"/>
          <w:lang w:eastAsia="pl-PL"/>
        </w:rPr>
        <w:t>Biały Dunajec</w:t>
      </w:r>
      <w:r w:rsidRPr="00815EAB">
        <w:rPr>
          <w:rFonts w:asciiTheme="minorHAnsi" w:hAnsiTheme="minorHAnsi" w:cstheme="minorHAnsi"/>
          <w:i/>
          <w:lang w:eastAsia="pl-PL"/>
        </w:rPr>
        <w:t xml:space="preserve"> </w:t>
      </w:r>
    </w:p>
    <w:p w14:paraId="4FC9717D" w14:textId="77777777" w:rsidR="00922DC5" w:rsidRPr="00815EAB" w:rsidRDefault="00922DC5" w:rsidP="00922DC5">
      <w:pPr>
        <w:suppressAutoHyphens w:val="0"/>
        <w:jc w:val="right"/>
        <w:rPr>
          <w:rFonts w:asciiTheme="minorHAnsi" w:hAnsiTheme="minorHAnsi" w:cstheme="minorHAnsi"/>
          <w:lang w:eastAsia="pl-PL"/>
        </w:rPr>
      </w:pPr>
    </w:p>
    <w:p w14:paraId="7E13AACA" w14:textId="77777777" w:rsidR="00922DC5" w:rsidRPr="00815EAB" w:rsidRDefault="00922DC5" w:rsidP="00922DC5">
      <w:pPr>
        <w:autoSpaceDE w:val="0"/>
        <w:jc w:val="both"/>
        <w:rPr>
          <w:rFonts w:asciiTheme="minorHAnsi" w:eastAsia="Tahoma" w:hAnsiTheme="minorHAnsi" w:cstheme="minorHAnsi"/>
          <w:bCs/>
          <w:kern w:val="1"/>
        </w:rPr>
      </w:pPr>
      <w:r w:rsidRPr="00815EAB">
        <w:rPr>
          <w:rFonts w:asciiTheme="minorHAnsi" w:eastAsia="Tahoma" w:hAnsiTheme="minorHAnsi" w:cstheme="minorHAnsi"/>
          <w:bCs/>
          <w:kern w:val="1"/>
        </w:rPr>
        <w:t>Ja/My niżej podpisany/i</w:t>
      </w:r>
    </w:p>
    <w:p w14:paraId="538BF42E" w14:textId="77777777" w:rsidR="00922DC5" w:rsidRPr="00815EAB" w:rsidRDefault="00922DC5" w:rsidP="00922DC5">
      <w:pPr>
        <w:autoSpaceDE w:val="0"/>
        <w:jc w:val="both"/>
        <w:rPr>
          <w:rFonts w:asciiTheme="minorHAnsi" w:eastAsia="Tahoma" w:hAnsiTheme="minorHAnsi" w:cstheme="minorHAnsi"/>
          <w:bCs/>
          <w:kern w:val="1"/>
        </w:rPr>
      </w:pPr>
    </w:p>
    <w:p w14:paraId="3B2358A9" w14:textId="77777777" w:rsidR="00922DC5" w:rsidRPr="00815EAB" w:rsidRDefault="00922DC5" w:rsidP="00922DC5">
      <w:pPr>
        <w:tabs>
          <w:tab w:val="left" w:pos="1440"/>
        </w:tabs>
        <w:autoSpaceDE w:val="0"/>
        <w:spacing w:line="360" w:lineRule="auto"/>
        <w:ind w:left="720"/>
        <w:rPr>
          <w:rFonts w:asciiTheme="minorHAnsi" w:eastAsia="Tahoma" w:hAnsiTheme="minorHAnsi" w:cstheme="minorHAnsi"/>
          <w:bCs/>
          <w:kern w:val="1"/>
        </w:rPr>
      </w:pPr>
      <w:r w:rsidRPr="00815EAB">
        <w:rPr>
          <w:rFonts w:asciiTheme="minorHAnsi" w:eastAsia="Tahoma" w:hAnsiTheme="minorHAnsi" w:cstheme="minorHAnsi"/>
          <w:bCs/>
          <w:kern w:val="1"/>
        </w:rPr>
        <w:t>1. ……………………………………………………………………</w:t>
      </w:r>
    </w:p>
    <w:p w14:paraId="560D1DF7" w14:textId="77777777" w:rsidR="00922DC5" w:rsidRPr="00815EAB" w:rsidRDefault="00922DC5" w:rsidP="00922DC5">
      <w:pPr>
        <w:tabs>
          <w:tab w:val="left" w:pos="1440"/>
        </w:tabs>
        <w:autoSpaceDE w:val="0"/>
        <w:spacing w:line="360" w:lineRule="auto"/>
        <w:ind w:left="720"/>
        <w:rPr>
          <w:rFonts w:asciiTheme="minorHAnsi" w:eastAsia="Tahoma" w:hAnsiTheme="minorHAnsi" w:cstheme="minorHAnsi"/>
          <w:bCs/>
          <w:kern w:val="1"/>
        </w:rPr>
      </w:pPr>
      <w:r w:rsidRPr="00815EAB">
        <w:rPr>
          <w:rFonts w:asciiTheme="minorHAnsi" w:eastAsia="Tahoma" w:hAnsiTheme="minorHAnsi" w:cstheme="minorHAnsi"/>
          <w:bCs/>
          <w:kern w:val="1"/>
        </w:rPr>
        <w:t>2. …………………………………………………………………...</w:t>
      </w:r>
    </w:p>
    <w:p w14:paraId="50436D03" w14:textId="77777777" w:rsidR="00922DC5" w:rsidRPr="00815EAB" w:rsidRDefault="00922DC5" w:rsidP="00922DC5">
      <w:pPr>
        <w:autoSpaceDE w:val="0"/>
        <w:rPr>
          <w:rFonts w:asciiTheme="minorHAnsi" w:eastAsia="Tahoma" w:hAnsiTheme="minorHAnsi" w:cstheme="minorHAnsi"/>
          <w:kern w:val="1"/>
        </w:rPr>
      </w:pPr>
      <w:r w:rsidRPr="00815EAB">
        <w:rPr>
          <w:rFonts w:asciiTheme="minorHAnsi" w:eastAsia="Tahoma" w:hAnsiTheme="minorHAnsi" w:cstheme="minorHAnsi"/>
          <w:kern w:val="1"/>
        </w:rPr>
        <w:t>działając w imieniu i na rzecz</w:t>
      </w:r>
    </w:p>
    <w:p w14:paraId="45B9F597" w14:textId="77777777" w:rsidR="00922DC5" w:rsidRPr="00815EAB" w:rsidRDefault="00922DC5" w:rsidP="00922DC5">
      <w:pPr>
        <w:autoSpaceDE w:val="0"/>
        <w:spacing w:line="360" w:lineRule="auto"/>
        <w:jc w:val="both"/>
        <w:rPr>
          <w:rFonts w:asciiTheme="minorHAnsi" w:eastAsia="Tahoma" w:hAnsiTheme="minorHAnsi" w:cstheme="minorHAnsi"/>
          <w:bCs/>
          <w:kern w:val="1"/>
        </w:rPr>
      </w:pPr>
      <w:r w:rsidRPr="00815EAB">
        <w:rPr>
          <w:rFonts w:asciiTheme="minorHAnsi" w:eastAsia="Tahoma" w:hAnsiTheme="minorHAnsi" w:cstheme="minorHAnsi"/>
          <w:bCs/>
          <w:kern w:val="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0F721B" w14:textId="504F3A1E" w:rsidR="00922DC5" w:rsidRPr="00815EAB" w:rsidRDefault="00922DC5" w:rsidP="00922DC5">
      <w:pPr>
        <w:autoSpaceDE w:val="0"/>
        <w:jc w:val="both"/>
        <w:rPr>
          <w:rFonts w:asciiTheme="minorHAnsi" w:eastAsia="Tahoma" w:hAnsiTheme="minorHAnsi" w:cstheme="minorHAnsi"/>
          <w:i/>
          <w:iCs/>
          <w:kern w:val="1"/>
          <w:sz w:val="20"/>
          <w:szCs w:val="20"/>
        </w:rPr>
      </w:pPr>
      <w:r w:rsidRPr="00815EAB">
        <w:rPr>
          <w:rFonts w:asciiTheme="minorHAnsi" w:eastAsia="Tahoma" w:hAnsiTheme="minorHAnsi" w:cstheme="minorHAnsi"/>
          <w:i/>
          <w:iCs/>
          <w:kern w:val="1"/>
          <w:sz w:val="20"/>
          <w:szCs w:val="20"/>
        </w:rPr>
        <w:t>/nazwa (firma) dokładny adres Wykonawcy/</w:t>
      </w:r>
      <w:r w:rsidR="00ED28B8">
        <w:rPr>
          <w:rFonts w:asciiTheme="minorHAnsi" w:eastAsia="Tahoma" w:hAnsiTheme="minorHAnsi" w:cstheme="minorHAnsi"/>
          <w:i/>
          <w:iCs/>
          <w:kern w:val="1"/>
          <w:sz w:val="20"/>
          <w:szCs w:val="20"/>
        </w:rPr>
        <w:t xml:space="preserve"> /</w:t>
      </w:r>
      <w:r w:rsidRPr="00815EAB">
        <w:rPr>
          <w:rFonts w:asciiTheme="minorHAnsi" w:eastAsia="Tahoma" w:hAnsiTheme="minorHAnsi" w:cstheme="minorHAnsi"/>
          <w:i/>
          <w:iCs/>
          <w:kern w:val="1"/>
          <w:sz w:val="20"/>
          <w:szCs w:val="20"/>
        </w:rPr>
        <w:t>w przypadku składania oferty przez podmioty występujące wspólnie podać nazwy (firm) i dokładne adresy Wszystkich podmiotów składających ofertę wspólną/</w:t>
      </w:r>
    </w:p>
    <w:p w14:paraId="0D993DE5" w14:textId="77777777" w:rsidR="00922DC5" w:rsidRPr="00815EAB" w:rsidRDefault="00922DC5" w:rsidP="00922DC5">
      <w:pPr>
        <w:suppressAutoHyphens w:val="0"/>
        <w:rPr>
          <w:rFonts w:asciiTheme="minorHAnsi" w:hAnsiTheme="minorHAnsi" w:cstheme="minorHAnsi"/>
          <w:b/>
          <w:lang w:eastAsia="pl-PL"/>
        </w:rPr>
      </w:pPr>
    </w:p>
    <w:p w14:paraId="4AE823A0" w14:textId="1D7B8C4A" w:rsidR="00922DC5" w:rsidRPr="00815EAB" w:rsidRDefault="00922DC5" w:rsidP="00027047">
      <w:pPr>
        <w:numPr>
          <w:ilvl w:val="0"/>
          <w:numId w:val="6"/>
        </w:numPr>
        <w:suppressAutoHyphens w:val="0"/>
        <w:spacing w:before="240" w:after="160" w:line="360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815EAB">
        <w:rPr>
          <w:rFonts w:asciiTheme="minorHAnsi" w:hAnsiTheme="minorHAnsi" w:cstheme="minorHAnsi"/>
          <w:lang w:eastAsia="pl-PL"/>
        </w:rPr>
        <w:t xml:space="preserve">oświadczam, że Wykonawca, którego reprezentuję nie przynależy do grupy kapitałowej w rozumieniu ustawy z dnia 16 lutego 2007 r. o ochronie konkurencji </w:t>
      </w:r>
      <w:r w:rsidRPr="00815EAB">
        <w:rPr>
          <w:rFonts w:asciiTheme="minorHAnsi" w:hAnsiTheme="minorHAnsi" w:cstheme="minorHAnsi"/>
          <w:lang w:eastAsia="pl-PL"/>
        </w:rPr>
        <w:br/>
        <w:t>i konsumentów (</w:t>
      </w:r>
      <w:proofErr w:type="spellStart"/>
      <w:r w:rsidRPr="00815EAB">
        <w:rPr>
          <w:rFonts w:asciiTheme="minorHAnsi" w:hAnsiTheme="minorHAnsi" w:cstheme="minorHAnsi"/>
          <w:lang w:eastAsia="pl-PL"/>
        </w:rPr>
        <w:t>t.j</w:t>
      </w:r>
      <w:proofErr w:type="spellEnd"/>
      <w:r w:rsidRPr="00815EAB">
        <w:rPr>
          <w:rFonts w:asciiTheme="minorHAnsi" w:hAnsiTheme="minorHAnsi" w:cstheme="minorHAnsi"/>
          <w:lang w:eastAsia="pl-PL"/>
        </w:rPr>
        <w:t>. Dz. U. z 2021</w:t>
      </w:r>
      <w:r w:rsidR="00ED28B8">
        <w:rPr>
          <w:rFonts w:asciiTheme="minorHAnsi" w:hAnsiTheme="minorHAnsi" w:cstheme="minorHAnsi"/>
          <w:lang w:eastAsia="pl-PL"/>
        </w:rPr>
        <w:t xml:space="preserve"> </w:t>
      </w:r>
      <w:r w:rsidRPr="00815EAB">
        <w:rPr>
          <w:rFonts w:asciiTheme="minorHAnsi" w:hAnsiTheme="minorHAnsi" w:cstheme="minorHAnsi"/>
          <w:lang w:eastAsia="pl-PL"/>
        </w:rPr>
        <w:t>r., poz. 275) z innym wykonawcą, który złożył ofertę w przedmiotowym postępowaniu*</w:t>
      </w:r>
    </w:p>
    <w:p w14:paraId="46AB9C1F" w14:textId="77777777" w:rsidR="00922DC5" w:rsidRPr="00815EAB" w:rsidRDefault="00922DC5" w:rsidP="00027047">
      <w:pPr>
        <w:numPr>
          <w:ilvl w:val="0"/>
          <w:numId w:val="6"/>
        </w:numPr>
        <w:suppressAutoHyphens w:val="0"/>
        <w:spacing w:before="240" w:after="160" w:line="360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815EAB">
        <w:rPr>
          <w:rFonts w:asciiTheme="minorHAnsi" w:hAnsiTheme="minorHAnsi" w:cstheme="minorHAnsi"/>
          <w:lang w:eastAsia="pl-PL"/>
        </w:rPr>
        <w:t xml:space="preserve">oświadczam, że Wykonawca, którego reprezentuję przynależy do grupy kapitałowej </w:t>
      </w:r>
      <w:r w:rsidRPr="00815EAB">
        <w:rPr>
          <w:rFonts w:asciiTheme="minorHAnsi" w:hAnsiTheme="minorHAnsi" w:cstheme="minorHAnsi"/>
          <w:lang w:eastAsia="pl-PL"/>
        </w:rPr>
        <w:br/>
        <w:t>w rozumieniu ustawy z dnia 16 lutego 2007 r. o ochronie konkurencji i konsumentów (</w:t>
      </w:r>
      <w:proofErr w:type="spellStart"/>
      <w:r w:rsidRPr="00815EAB">
        <w:rPr>
          <w:rFonts w:asciiTheme="minorHAnsi" w:hAnsiTheme="minorHAnsi" w:cstheme="minorHAnsi"/>
          <w:lang w:eastAsia="pl-PL"/>
        </w:rPr>
        <w:t>t.j</w:t>
      </w:r>
      <w:proofErr w:type="spellEnd"/>
      <w:r w:rsidRPr="00815EAB">
        <w:rPr>
          <w:rFonts w:asciiTheme="minorHAnsi" w:hAnsiTheme="minorHAnsi" w:cstheme="minorHAnsi"/>
          <w:lang w:eastAsia="pl-PL"/>
        </w:rPr>
        <w:t xml:space="preserve">. Dz. U. z 2021 r., poz. 275) wraz z wykonawcą, który złożył ofertę </w:t>
      </w:r>
      <w:r w:rsidRPr="00815EAB">
        <w:rPr>
          <w:rFonts w:asciiTheme="minorHAnsi" w:hAnsiTheme="minorHAnsi" w:cstheme="minorHAnsi"/>
          <w:lang w:eastAsia="pl-PL"/>
        </w:rPr>
        <w:br/>
        <w:t>w przedmiotowym postępowaniu  tj. (podać nazwę i adres)*:</w:t>
      </w:r>
    </w:p>
    <w:p w14:paraId="409139C9" w14:textId="77777777" w:rsidR="00922DC5" w:rsidRPr="00815EAB" w:rsidRDefault="00922DC5" w:rsidP="00922DC5">
      <w:pPr>
        <w:suppressAutoHyphens w:val="0"/>
        <w:spacing w:before="240" w:line="360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815EAB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</w:t>
      </w:r>
    </w:p>
    <w:p w14:paraId="1E62BCC6" w14:textId="77777777" w:rsidR="00922DC5" w:rsidRPr="00815EAB" w:rsidRDefault="00922DC5" w:rsidP="00922DC5">
      <w:pPr>
        <w:suppressAutoHyphens w:val="0"/>
        <w:spacing w:before="240" w:line="360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815EAB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……………………………………………………………………………………………………………………………………………………………………………………………………………………...**</w:t>
      </w:r>
    </w:p>
    <w:p w14:paraId="4CF0A8DB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815EAB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 xml:space="preserve">* należy skreślić niepotrzebną treść, </w:t>
      </w:r>
    </w:p>
    <w:p w14:paraId="478ACADA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815EAB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**wraz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3294D940" w14:textId="77777777" w:rsidR="00922DC5" w:rsidRPr="00815EAB" w:rsidRDefault="00922DC5" w:rsidP="00922DC5">
      <w:pPr>
        <w:suppressAutoHyphens w:val="0"/>
        <w:spacing w:line="360" w:lineRule="auto"/>
        <w:contextualSpacing/>
        <w:jc w:val="both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815EAB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Dokument może być przekazany:</w:t>
      </w:r>
    </w:p>
    <w:p w14:paraId="135F2DBE" w14:textId="77777777" w:rsidR="00922DC5" w:rsidRPr="00815EAB" w:rsidRDefault="00922DC5" w:rsidP="00922DC5">
      <w:pPr>
        <w:suppressAutoHyphens w:val="0"/>
        <w:spacing w:line="360" w:lineRule="auto"/>
        <w:contextualSpacing/>
        <w:jc w:val="both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815EAB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 xml:space="preserve">(1) w postaci elektronicznej opatrzonej kwalifikowanym podpisem elektronicznym przez wykonawcę lub </w:t>
      </w:r>
    </w:p>
    <w:p w14:paraId="456A7C0F" w14:textId="27C1B978" w:rsidR="00922DC5" w:rsidRPr="00815EAB" w:rsidRDefault="00922DC5" w:rsidP="00922DC5">
      <w:pPr>
        <w:suppressAutoHyphens w:val="0"/>
        <w:contextualSpacing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815EAB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(2) jako cyfrowe odwzorowanie dokumentu, który został sporządzony w postaci papierowej i opatrzony własnoręcznym podpisem potwierdzając zgodność odwzorowania cyfrowego z dokumentem w postaci papierowej; cyfrowe odwzorowanie dokumentu (elektroniczna kopia dokumentu, który został sporządzony w postaci papierowej i opatrzony własnoręcznym podpisem)</w:t>
      </w:r>
      <w:r w:rsidR="00ED28B8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 xml:space="preserve"> </w:t>
      </w:r>
      <w:r w:rsidRPr="00815EAB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jest opatrywane kwalifikowanym podpisem elektronicznym przez wykonawcę lub przez notariusza.</w:t>
      </w:r>
    </w:p>
    <w:p w14:paraId="4EDEC026" w14:textId="77777777" w:rsidR="00922DC5" w:rsidRPr="00815EAB" w:rsidRDefault="00922DC5" w:rsidP="00922DC5">
      <w:pPr>
        <w:rPr>
          <w:rFonts w:asciiTheme="minorHAnsi" w:eastAsia="Tahoma" w:hAnsiTheme="minorHAnsi" w:cstheme="minorHAnsi"/>
          <w:bCs/>
          <w:kern w:val="1"/>
          <w:sz w:val="20"/>
          <w:szCs w:val="20"/>
        </w:rPr>
      </w:pPr>
    </w:p>
    <w:p w14:paraId="386A09BB" w14:textId="3738CA79" w:rsidR="000D7173" w:rsidRPr="00815EAB" w:rsidRDefault="00922DC5" w:rsidP="00062209">
      <w:pPr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815EAB">
        <w:rPr>
          <w:rFonts w:asciiTheme="minorHAnsi" w:eastAsia="Tahoma" w:hAnsiTheme="minorHAnsi" w:cstheme="minorHAnsi"/>
          <w:bCs/>
          <w:kern w:val="1"/>
        </w:rPr>
        <w:t>Data: ........................</w:t>
      </w:r>
      <w:r w:rsidRPr="00815EAB">
        <w:rPr>
          <w:rFonts w:asciiTheme="minorHAnsi" w:eastAsia="Tahoma" w:hAnsiTheme="minorHAnsi" w:cstheme="minorHAnsi"/>
          <w:bCs/>
          <w:kern w:val="1"/>
        </w:rPr>
        <w:tab/>
      </w:r>
    </w:p>
    <w:p w14:paraId="193A0BC5" w14:textId="77777777" w:rsidR="006654FE" w:rsidRDefault="006654FE">
      <w:pPr>
        <w:suppressAutoHyphens w:val="0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br w:type="page"/>
      </w:r>
    </w:p>
    <w:p w14:paraId="75AE9E4A" w14:textId="12887D42" w:rsidR="00922DC5" w:rsidRPr="00815EAB" w:rsidRDefault="00922DC5" w:rsidP="00DA1B3A">
      <w:pPr>
        <w:jc w:val="right"/>
        <w:rPr>
          <w:rFonts w:asciiTheme="minorHAnsi" w:eastAsia="Tahoma" w:hAnsiTheme="minorHAnsi" w:cstheme="minorHAnsi"/>
          <w:bCs/>
          <w:kern w:val="1"/>
        </w:rPr>
      </w:pPr>
      <w:r w:rsidRPr="00815EAB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lastRenderedPageBreak/>
        <w:t>Załącznik nr 7 do SWZ</w:t>
      </w:r>
    </w:p>
    <w:p w14:paraId="46FB7E49" w14:textId="77777777" w:rsidR="00922DC5" w:rsidRPr="00815EAB" w:rsidRDefault="00922DC5" w:rsidP="00FA065A">
      <w:pPr>
        <w:suppressAutoHyphens w:val="0"/>
        <w:spacing w:after="160" w:line="259" w:lineRule="auto"/>
        <w:jc w:val="right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62767F44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76FD4A29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815EAB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OŚWIADCZENIE WYKONAWCY</w:t>
      </w:r>
    </w:p>
    <w:p w14:paraId="6E130DC3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6C03F03E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815EAB">
        <w:rPr>
          <w:rFonts w:asciiTheme="minorHAnsi" w:eastAsia="Calibri" w:hAnsiTheme="minorHAnsi" w:cstheme="minorHAnsi"/>
          <w:lang w:eastAsia="en-US"/>
        </w:rPr>
        <w:t xml:space="preserve">Działając w imieniu……………………………………………………………………………. </w:t>
      </w:r>
    </w:p>
    <w:p w14:paraId="6E2464D8" w14:textId="77777777" w:rsidR="00922DC5" w:rsidRPr="00815EAB" w:rsidRDefault="00922DC5" w:rsidP="00922DC5">
      <w:pPr>
        <w:suppressAutoHyphens w:val="0"/>
        <w:spacing w:after="160" w:line="360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815EAB">
        <w:rPr>
          <w:rFonts w:asciiTheme="minorHAnsi" w:eastAsia="Calibri" w:hAnsiTheme="minorHAnsi" w:cstheme="minorHAnsi"/>
          <w:lang w:eastAsia="en-US"/>
        </w:rPr>
        <w:t>z siedzibą w ……………………………………………………………………………………</w:t>
      </w:r>
    </w:p>
    <w:p w14:paraId="053DA916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98C52C9" w14:textId="3C7B0F24" w:rsidR="00922DC5" w:rsidRPr="00815EAB" w:rsidRDefault="00922DC5" w:rsidP="00922DC5">
      <w:pPr>
        <w:suppressAutoHyphens w:val="0"/>
        <w:spacing w:after="16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1. </w:t>
      </w:r>
      <w:r w:rsidR="0023406F">
        <w:rPr>
          <w:rFonts w:asciiTheme="minorHAnsi" w:eastAsia="Calibri" w:hAnsiTheme="minorHAnsi" w:cstheme="minorHAnsi"/>
          <w:sz w:val="20"/>
          <w:szCs w:val="20"/>
          <w:lang w:eastAsia="en-US"/>
        </w:rPr>
        <w:t>Z</w:t>
      </w:r>
      <w:r w:rsidR="0023406F" w:rsidRPr="0023406F">
        <w:rPr>
          <w:rFonts w:asciiTheme="minorHAnsi" w:eastAsia="Calibri" w:hAnsiTheme="minorHAnsi" w:cstheme="minorHAnsi"/>
          <w:sz w:val="20"/>
          <w:szCs w:val="20"/>
          <w:lang w:eastAsia="en-US"/>
        </w:rPr>
        <w:t>obowiązuję/zobowiązujemy się</w:t>
      </w: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do udzielenia wsparcia Zamawiającego w zakresie realizacji obowiązku informacyjnego, o którym mowa w art. 14 Rozporządzenia Parlamentu Europejskiego i Rady (UE) 2016/679 z dnia 27 kwietnia 2016 r. w sprawie ochrony osób fizycznych w związku z przetwarzaniem danych osobowych i w sprawie swobodnego przepływu takich danych oraz uchylenia dyrektywy 95/46/WE, poprzez poinformowanie swoich pracowników, podwykonawców i innych osób, których dane osobowe przekazane zostały Zamawiającemu w związku ze złożeniem oferty w ramach ubiegania się o udzielenie zamówienia publicznego, że w stosunku do ww. danych:</w:t>
      </w:r>
    </w:p>
    <w:p w14:paraId="0750BFCA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FDA68E5" w14:textId="1238DDCA" w:rsidR="006016FE" w:rsidRPr="00815EAB" w:rsidRDefault="00922DC5" w:rsidP="006016FE">
      <w:pPr>
        <w:suppressAutoHyphens w:val="0"/>
        <w:spacing w:after="16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1.1. </w:t>
      </w:r>
      <w:r w:rsidR="006016FE"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Administratorem danych osobowych jest Gmina Biały Dunajec, ul. Jana Pawła II 312, 34-425 Biały Dunajec, tel. 18 20 795 11, e-mail: </w:t>
      </w:r>
      <w:hyperlink r:id="rId7" w:history="1">
        <w:r w:rsidR="006016FE" w:rsidRPr="005D07C6">
          <w:rPr>
            <w:rStyle w:val="Hipercze"/>
            <w:rFonts w:asciiTheme="minorHAnsi" w:eastAsia="Calibri" w:hAnsiTheme="minorHAnsi" w:cstheme="minorHAnsi"/>
            <w:sz w:val="20"/>
            <w:szCs w:val="20"/>
            <w:lang w:eastAsia="en-US"/>
          </w:rPr>
          <w:t>sekretariat@bialydunajec.com.pl</w:t>
        </w:r>
      </w:hyperlink>
      <w:r w:rsidR="006016FE"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. Z Inspektorem Ochrony Danych można skontaktować się przez e-mail: </w:t>
      </w:r>
      <w:hyperlink r:id="rId8" w:history="1">
        <w:r w:rsidR="00000957" w:rsidRPr="000564B4">
          <w:rPr>
            <w:rStyle w:val="Hipercze"/>
            <w:rFonts w:asciiTheme="minorHAnsi" w:eastAsia="Calibri" w:hAnsiTheme="minorHAnsi" w:cstheme="minorHAnsi"/>
            <w:sz w:val="20"/>
            <w:szCs w:val="20"/>
            <w:lang w:eastAsia="en-US"/>
          </w:rPr>
          <w:t>iod@bialydunajec.com.pl</w:t>
        </w:r>
      </w:hyperlink>
      <w:r w:rsidR="0000095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</w:p>
    <w:p w14:paraId="38F70217" w14:textId="77777777" w:rsidR="00922DC5" w:rsidRPr="00815EAB" w:rsidRDefault="00922DC5" w:rsidP="00922DC5">
      <w:pPr>
        <w:suppressAutoHyphens w:val="0"/>
        <w:spacing w:after="16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>1.2. Administrator przetwarza dane osobowe zebrane w postępowaniu o udzielenie zamówienia publicznego (imię i nazwisko, stanowisko, numer uprawnień, dane kontaktowe, okres i rodzaj zatrudnienia i inne wymagane w celu realizacji zamówienia) w sposób gwarantujący zabezpieczenie przed ich bezprawnym rozpowszechnianiem.</w:t>
      </w:r>
    </w:p>
    <w:p w14:paraId="77181195" w14:textId="5B185DB7" w:rsidR="00922DC5" w:rsidRPr="00815EAB" w:rsidRDefault="00922DC5" w:rsidP="00922D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1.3. Dane osobowe przetwarzane będą na podstawie art. 6 ust. 1 lit. c RODO w celu związanym </w:t>
      </w: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br/>
        <w:t xml:space="preserve">z prowadzeniem postępowania o udzielenie zamówienia publicznego oraz jego rozstrzygnięciem, jak również zawarciem umowy z Wykonawcą oraz jej realizacją, udokumentowaniem postępowania </w:t>
      </w: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br/>
        <w:t>o udzielenie zamówienia i jego archiwizacj</w:t>
      </w:r>
      <w:r w:rsidR="00ED28B8">
        <w:rPr>
          <w:rFonts w:asciiTheme="minorHAnsi" w:eastAsia="Calibri" w:hAnsiTheme="minorHAnsi" w:cstheme="minorHAnsi"/>
          <w:sz w:val="20"/>
          <w:szCs w:val="20"/>
          <w:lang w:eastAsia="en-US"/>
        </w:rPr>
        <w:t>ą</w:t>
      </w: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>.</w:t>
      </w:r>
    </w:p>
    <w:p w14:paraId="71676A2D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76133AA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>1.4. Odbiorcami danych osobowych będą osoby lub podmioty, którym dokumentacja postępowania zostanie udostępniona w oparciu m.in. o art. 6 ustawy o dostępie do informacji publicznej.</w:t>
      </w:r>
    </w:p>
    <w:p w14:paraId="5707C936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60BF0F41" w14:textId="77777777" w:rsidR="00922DC5" w:rsidRPr="00815EAB" w:rsidRDefault="00922DC5" w:rsidP="00922DC5">
      <w:pPr>
        <w:suppressAutoHyphens w:val="0"/>
        <w:spacing w:after="16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>1.5. Dane osobowe pozyskane w związku z prowadzeniem niniejszego postępowania o udzielenie zamówienia publicznego będą przechowywane zgodnie z Jednolitym Rzeczowym Wykazem Akt obowiązującym u Zamawiającego.</w:t>
      </w:r>
    </w:p>
    <w:p w14:paraId="1CB92D5F" w14:textId="77777777" w:rsidR="00922DC5" w:rsidRPr="00815EAB" w:rsidRDefault="00922DC5" w:rsidP="00922DC5">
      <w:pPr>
        <w:suppressAutoHyphens w:val="0"/>
        <w:spacing w:after="16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>1.6. Niezależnie od postanowień pkt 1.5. powyżej, w przypadku zawarcia umowy w sprawie zamówienia publicznego z Wykonawcą, Państwa dane osobowe będą przetwarzane do upływu okresu przedawnienia roszczeń wynikających z umowy w sprawie zamówienia publicznego.</w:t>
      </w:r>
    </w:p>
    <w:p w14:paraId="070E598D" w14:textId="77777777" w:rsidR="00922DC5" w:rsidRPr="00815EAB" w:rsidRDefault="00922DC5" w:rsidP="00922DC5">
      <w:pPr>
        <w:suppressAutoHyphens w:val="0"/>
        <w:spacing w:after="16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1.7. Dane osobowe pozyskane w związku z prowadzeniem niniejszego postępowania o udzielenie zamówienia mogą zostać przekazane podmiotom przetwarzającym dane w imieniu administratora danych osobowych.</w:t>
      </w:r>
    </w:p>
    <w:p w14:paraId="4C8E2700" w14:textId="77777777" w:rsidR="00922DC5" w:rsidRPr="00815EAB" w:rsidRDefault="00922DC5" w:rsidP="00922DC5">
      <w:pPr>
        <w:suppressAutoHyphens w:val="0"/>
        <w:spacing w:after="16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1.8. Stosownie do art. 22 RODO, decyzje dotyczące danych osobowych nie będą podejmowane </w:t>
      </w: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br/>
        <w:t>w sposób zautomatyzowany, w tym również w formie profilowania.</w:t>
      </w:r>
    </w:p>
    <w:p w14:paraId="047B0E5C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1.9. Osoba, której dotyczą pozyskane w związku z prowadzeniem niniejszego postępowania dane osobowe, ma prawo: </w:t>
      </w:r>
    </w:p>
    <w:p w14:paraId="7FE28D59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spacing w:after="13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1) dostępu do swoich danych osobowych – zgodnie z art. 15 RODO; </w:t>
      </w:r>
    </w:p>
    <w:p w14:paraId="31559CCC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spacing w:after="13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lastRenderedPageBreak/>
        <w:t xml:space="preserve">2) do sprostowania swoich danych osobowych – zgodnie z art. 16 RODO; </w:t>
      </w:r>
    </w:p>
    <w:p w14:paraId="3C6D158D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spacing w:after="13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3) do żądania od Zamawiającego – jako administratora,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</w:t>
      </w:r>
    </w:p>
    <w:p w14:paraId="3FE09B17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4) wniesienia skargi do Prezesa Urzędu Ochrony Danych Osobowych (na adres Urzędu Ochrony Danych Osobowych, ul. Stawki 2, 00-193 Warszawa) w przypadku uznania, iż przetwarzanie jej danych osobowych narusza przepisy o ochronie danych osobowych, w tym przepisy RODO. </w:t>
      </w:r>
    </w:p>
    <w:p w14:paraId="26AA852B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76C384DB" w14:textId="77777777" w:rsidR="00922DC5" w:rsidRPr="00815EAB" w:rsidRDefault="00922DC5" w:rsidP="00922DC5">
      <w:pPr>
        <w:suppressAutoHyphens w:val="0"/>
        <w:spacing w:after="16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1.10. Obowiązek podania danych osobowych jest wymogiem ustawowym oraz umownym; niepodanie określonych danych będzie skutkowało brakiem możliwości ubiegania się przez Wykonawcę </w:t>
      </w: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br/>
        <w:t>o udzielenie zamówienia publicznego oraz zawarcia umowy.</w:t>
      </w:r>
    </w:p>
    <w:p w14:paraId="45CCB547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1.11. Osobie, której dane osobowe zostały pozyskane przez Zamawiającego w związku </w:t>
      </w: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br/>
        <w:t xml:space="preserve">z prowadzeniem niniejszego postępowania o udzielenie zamówienia publicznego nie przysługuje: </w:t>
      </w:r>
    </w:p>
    <w:p w14:paraId="59533809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1) prawo do usunięcia danych osobowych, o czym przesądza art. 17 ust. 3 lit. b, d lub e RODO, </w:t>
      </w:r>
    </w:p>
    <w:p w14:paraId="6899A9E7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2) prawo do przenoszenia danych osobowych, o którym mowa w art. 20 RODO, </w:t>
      </w:r>
    </w:p>
    <w:p w14:paraId="6A17EDB0" w14:textId="50D013D1" w:rsidR="00922DC5" w:rsidRPr="00815EAB" w:rsidRDefault="00922DC5" w:rsidP="00922DC5">
      <w:pPr>
        <w:suppressAutoHyphens w:val="0"/>
        <w:spacing w:after="16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>3) określone w art. 21 RODO prawo sprzeciwu wobec przetwarzania danych osobowych, a to z uwagi na fakt, że podstawą prawną przetwarzania danych osobowych jest art. 6 ust. 1 lit.</w:t>
      </w:r>
      <w:r w:rsidR="00ED28B8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>c RODO.</w:t>
      </w:r>
    </w:p>
    <w:p w14:paraId="330672EC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1.12. Dane osobowe mogą być udostępniane organom publicznym i urzędom państwowym lub innym podmiotom uprawnionym na podstawie przepisów prawa lub wykonujących zadania realizowane w interesie publicznym lub w ramach sprawowania władzy publicznej, w szczególności do podmiotów prowadzących działalność kontrolną wobec Zamawiającego. </w:t>
      </w:r>
    </w:p>
    <w:p w14:paraId="1973967D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260E938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15EA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1.13. Dane osobowe zostały udostępnione Zamawiającemu przez Wykonawcę. </w:t>
      </w:r>
    </w:p>
    <w:p w14:paraId="5ADFB879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3B4DD77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CA0F11A" w14:textId="77777777" w:rsidR="00922DC5" w:rsidRPr="00815EAB" w:rsidRDefault="00922DC5" w:rsidP="00922DC5">
      <w:pPr>
        <w:suppressAutoHyphens w:val="0"/>
        <w:autoSpaceDE w:val="0"/>
        <w:autoSpaceDN w:val="0"/>
        <w:adjustRightInd w:val="0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54E483D" w14:textId="77777777" w:rsidR="00922DC5" w:rsidRPr="00815EAB" w:rsidRDefault="00922DC5" w:rsidP="00922DC5">
      <w:pPr>
        <w:rPr>
          <w:rFonts w:asciiTheme="minorHAnsi" w:eastAsia="Tahoma" w:hAnsiTheme="minorHAnsi" w:cstheme="minorHAnsi"/>
          <w:bCs/>
          <w:kern w:val="1"/>
        </w:rPr>
      </w:pPr>
    </w:p>
    <w:p w14:paraId="4736252D" w14:textId="77777777" w:rsidR="00360BFB" w:rsidRPr="00815EAB" w:rsidRDefault="00360BFB" w:rsidP="00360BFB">
      <w:pPr>
        <w:spacing w:line="360" w:lineRule="auto"/>
        <w:rPr>
          <w:rFonts w:asciiTheme="minorHAnsi" w:hAnsiTheme="minorHAnsi" w:cstheme="minorHAnsi"/>
          <w:sz w:val="16"/>
          <w:szCs w:val="16"/>
        </w:rPr>
      </w:pPr>
      <w:r w:rsidRPr="00815EAB">
        <w:rPr>
          <w:rFonts w:asciiTheme="minorHAnsi" w:hAnsiTheme="minorHAnsi" w:cstheme="minorHAnsi"/>
          <w:sz w:val="16"/>
          <w:szCs w:val="16"/>
        </w:rPr>
        <w:t>(miejscowość, data)</w:t>
      </w:r>
    </w:p>
    <w:p w14:paraId="033D0119" w14:textId="77777777" w:rsidR="0032268D" w:rsidRPr="00815EAB" w:rsidRDefault="007514D9" w:rsidP="007514D9">
      <w:pPr>
        <w:jc w:val="right"/>
        <w:rPr>
          <w:rFonts w:asciiTheme="minorHAnsi" w:hAnsiTheme="minorHAnsi" w:cstheme="minorHAnsi"/>
          <w:sz w:val="16"/>
          <w:szCs w:val="16"/>
        </w:rPr>
      </w:pPr>
      <w:r w:rsidRPr="00815EAB">
        <w:rPr>
          <w:rFonts w:asciiTheme="minorHAnsi" w:hAnsiTheme="minorHAnsi" w:cstheme="minorHAnsi"/>
          <w:sz w:val="16"/>
          <w:szCs w:val="16"/>
        </w:rPr>
        <w:t>Podpis elektroniczny</w:t>
      </w:r>
    </w:p>
    <w:p w14:paraId="565FD613" w14:textId="77777777" w:rsidR="0032268D" w:rsidRPr="00815EAB" w:rsidRDefault="0032268D">
      <w:pPr>
        <w:rPr>
          <w:rFonts w:asciiTheme="minorHAnsi" w:hAnsiTheme="minorHAnsi" w:cstheme="minorHAnsi"/>
        </w:rPr>
      </w:pPr>
    </w:p>
    <w:p w14:paraId="35A4875F" w14:textId="77777777" w:rsidR="004E2AE8" w:rsidRPr="00815EAB" w:rsidRDefault="00751216">
      <w:pPr>
        <w:rPr>
          <w:rFonts w:asciiTheme="minorHAnsi" w:eastAsia="Arial" w:hAnsiTheme="minorHAnsi" w:cstheme="minorHAnsi"/>
          <w:i/>
        </w:rPr>
      </w:pPr>
      <w:r w:rsidRPr="00815EAB">
        <w:rPr>
          <w:rFonts w:asciiTheme="minorHAnsi" w:eastAsia="Arial" w:hAnsiTheme="minorHAnsi" w:cstheme="minorHAnsi"/>
          <w:i/>
        </w:rPr>
        <w:t xml:space="preserve"> </w:t>
      </w:r>
    </w:p>
    <w:p w14:paraId="03EA2AA5" w14:textId="77777777" w:rsidR="004E2AE8" w:rsidRPr="00815EAB" w:rsidRDefault="004E2AE8" w:rsidP="004E2AE8">
      <w:pPr>
        <w:numPr>
          <w:ilvl w:val="0"/>
          <w:numId w:val="1"/>
        </w:numPr>
        <w:spacing w:after="160" w:line="360" w:lineRule="auto"/>
        <w:jc w:val="right"/>
        <w:rPr>
          <w:rFonts w:asciiTheme="minorHAnsi" w:eastAsia="Calibri" w:hAnsiTheme="minorHAnsi" w:cstheme="minorHAnsi"/>
          <w:b/>
          <w:bCs/>
          <w:lang w:eastAsia="en-US"/>
        </w:rPr>
      </w:pPr>
      <w:r w:rsidRPr="00815EAB">
        <w:rPr>
          <w:rFonts w:asciiTheme="minorHAnsi" w:eastAsia="Arial" w:hAnsiTheme="minorHAnsi" w:cstheme="minorHAnsi"/>
          <w:i/>
        </w:rPr>
        <w:br w:type="page"/>
      </w:r>
      <w:r w:rsidRPr="00815EAB">
        <w:rPr>
          <w:rFonts w:asciiTheme="minorHAnsi" w:eastAsia="Arial" w:hAnsiTheme="minorHAnsi" w:cstheme="minorHAnsi"/>
          <w:i/>
        </w:rPr>
        <w:lastRenderedPageBreak/>
        <w:t>Załącznik nr 8</w:t>
      </w:r>
    </w:p>
    <w:p w14:paraId="4972BB55" w14:textId="77777777" w:rsidR="004E2AE8" w:rsidRPr="00815EAB" w:rsidRDefault="004E2AE8" w:rsidP="004E2AE8">
      <w:pPr>
        <w:numPr>
          <w:ilvl w:val="0"/>
          <w:numId w:val="1"/>
        </w:numPr>
        <w:spacing w:after="160" w:line="360" w:lineRule="auto"/>
        <w:jc w:val="center"/>
        <w:rPr>
          <w:rFonts w:asciiTheme="minorHAnsi" w:eastAsia="Calibri" w:hAnsiTheme="minorHAnsi" w:cstheme="minorHAnsi"/>
          <w:lang w:eastAsia="en-US"/>
        </w:rPr>
      </w:pPr>
      <w:r w:rsidRPr="00815EAB">
        <w:rPr>
          <w:rFonts w:asciiTheme="minorHAnsi" w:eastAsia="Calibri" w:hAnsiTheme="minorHAnsi" w:cstheme="minorHAnsi"/>
          <w:b/>
          <w:bCs/>
          <w:lang w:eastAsia="en-US"/>
        </w:rPr>
        <w:t>OŚWIADCZENIE DOTYCZĄCE PODMIOTU, NA KTÓREGO ZASOBY POWOŁUJE SIĘ WYKONAWCA:</w:t>
      </w:r>
    </w:p>
    <w:p w14:paraId="518978FB" w14:textId="7DE85F0E" w:rsidR="004E2AE8" w:rsidRPr="00815EAB" w:rsidRDefault="004E2AE8" w:rsidP="004E2AE8">
      <w:pPr>
        <w:numPr>
          <w:ilvl w:val="0"/>
          <w:numId w:val="1"/>
        </w:numPr>
        <w:spacing w:after="160"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815EAB">
        <w:rPr>
          <w:rFonts w:asciiTheme="minorHAnsi" w:eastAsia="Calibri" w:hAnsiTheme="minorHAnsi" w:cstheme="minorHAnsi"/>
          <w:lang w:eastAsia="en-US"/>
        </w:rPr>
        <w:t>Oświadczam, że następujący/</w:t>
      </w:r>
      <w:r w:rsidR="005D07C6">
        <w:rPr>
          <w:rFonts w:asciiTheme="minorHAnsi" w:eastAsia="Calibri" w:hAnsiTheme="minorHAnsi" w:cstheme="minorHAnsi"/>
          <w:lang w:eastAsia="en-US"/>
        </w:rPr>
        <w:t>następujące</w:t>
      </w:r>
      <w:r w:rsidRPr="00815EAB">
        <w:rPr>
          <w:rFonts w:asciiTheme="minorHAnsi" w:eastAsia="Calibri" w:hAnsiTheme="minorHAnsi" w:cstheme="minorHAnsi"/>
          <w:lang w:eastAsia="en-US"/>
        </w:rPr>
        <w:t xml:space="preserve"> podmiot/</w:t>
      </w:r>
      <w:r w:rsidR="005D07C6">
        <w:rPr>
          <w:rFonts w:asciiTheme="minorHAnsi" w:eastAsia="Calibri" w:hAnsiTheme="minorHAnsi" w:cstheme="minorHAnsi"/>
          <w:lang w:eastAsia="en-US"/>
        </w:rPr>
        <w:t>podmiot</w:t>
      </w:r>
      <w:r w:rsidRPr="00815EAB">
        <w:rPr>
          <w:rFonts w:asciiTheme="minorHAnsi" w:eastAsia="Calibri" w:hAnsiTheme="minorHAnsi" w:cstheme="minorHAnsi"/>
          <w:lang w:eastAsia="en-US"/>
        </w:rPr>
        <w:t>y, na którego/</w:t>
      </w:r>
      <w:r w:rsidR="005D07C6">
        <w:rPr>
          <w:rFonts w:asciiTheme="minorHAnsi" w:eastAsia="Calibri" w:hAnsiTheme="minorHAnsi" w:cstheme="minorHAnsi"/>
          <w:lang w:eastAsia="en-US"/>
        </w:rPr>
        <w:t>których</w:t>
      </w:r>
      <w:r w:rsidRPr="00815EAB">
        <w:rPr>
          <w:rFonts w:asciiTheme="minorHAnsi" w:eastAsia="Calibri" w:hAnsiTheme="minorHAnsi" w:cstheme="minorHAnsi"/>
          <w:lang w:eastAsia="en-US"/>
        </w:rPr>
        <w:t xml:space="preserve"> zasoby powołuję się w niniejszym postępowaniu, tj.:………………………………………………………… </w:t>
      </w:r>
      <w:r w:rsidRPr="00815EAB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 xml:space="preserve">(podać pełną nazwę/firmę, adres, </w:t>
      </w:r>
      <w:r w:rsidRPr="00815EAB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br/>
        <w:t>a także w zależności od podmiotu: NIP/PESEL)</w:t>
      </w:r>
      <w:r w:rsidRPr="00815EAB">
        <w:rPr>
          <w:rFonts w:asciiTheme="minorHAnsi" w:eastAsia="Calibri" w:hAnsiTheme="minorHAnsi" w:cstheme="minorHAnsi"/>
          <w:i/>
          <w:iCs/>
          <w:lang w:eastAsia="en-US"/>
        </w:rPr>
        <w:t xml:space="preserve"> </w:t>
      </w:r>
      <w:r w:rsidRPr="00815EAB">
        <w:rPr>
          <w:rFonts w:asciiTheme="minorHAnsi" w:eastAsia="Calibri" w:hAnsiTheme="minorHAnsi" w:cstheme="minorHAnsi"/>
          <w:lang w:eastAsia="en-US"/>
        </w:rPr>
        <w:t xml:space="preserve">nie podlega/ją wykluczeniu z postępowania </w:t>
      </w:r>
      <w:r w:rsidRPr="00815EAB">
        <w:rPr>
          <w:rFonts w:asciiTheme="minorHAnsi" w:eastAsia="Calibri" w:hAnsiTheme="minorHAnsi" w:cstheme="minorHAnsi"/>
          <w:lang w:eastAsia="en-US"/>
        </w:rPr>
        <w:br/>
        <w:t xml:space="preserve">o udzielenie zamówienia na podstawie art. 108 ust. 1 </w:t>
      </w:r>
      <w:r w:rsidR="00291BFE" w:rsidRPr="00815EAB">
        <w:rPr>
          <w:rFonts w:asciiTheme="minorHAnsi" w:eastAsia="Calibri" w:hAnsiTheme="minorHAnsi" w:cstheme="minorHAnsi"/>
          <w:lang w:eastAsia="en-US"/>
        </w:rPr>
        <w:t>oraz 109 ust. 1 pkt 4,</w:t>
      </w:r>
      <w:r w:rsidR="005D07C6">
        <w:rPr>
          <w:rFonts w:asciiTheme="minorHAnsi" w:eastAsia="Calibri" w:hAnsiTheme="minorHAnsi" w:cstheme="minorHAnsi"/>
          <w:lang w:eastAsia="en-US"/>
        </w:rPr>
        <w:t xml:space="preserve"> </w:t>
      </w:r>
      <w:r w:rsidR="00291BFE" w:rsidRPr="00815EAB">
        <w:rPr>
          <w:rFonts w:asciiTheme="minorHAnsi" w:eastAsia="Calibri" w:hAnsiTheme="minorHAnsi" w:cstheme="minorHAnsi"/>
          <w:lang w:eastAsia="en-US"/>
        </w:rPr>
        <w:t>5,</w:t>
      </w:r>
      <w:r w:rsidR="005D07C6">
        <w:rPr>
          <w:rFonts w:asciiTheme="minorHAnsi" w:eastAsia="Calibri" w:hAnsiTheme="minorHAnsi" w:cstheme="minorHAnsi"/>
          <w:lang w:eastAsia="en-US"/>
        </w:rPr>
        <w:t xml:space="preserve"> </w:t>
      </w:r>
      <w:r w:rsidR="00291BFE" w:rsidRPr="00815EAB">
        <w:rPr>
          <w:rFonts w:asciiTheme="minorHAnsi" w:eastAsia="Calibri" w:hAnsiTheme="minorHAnsi" w:cstheme="minorHAnsi"/>
          <w:lang w:eastAsia="en-US"/>
        </w:rPr>
        <w:t>7</w:t>
      </w:r>
      <w:r w:rsidR="005D07C6">
        <w:rPr>
          <w:rFonts w:asciiTheme="minorHAnsi" w:eastAsia="Calibri" w:hAnsiTheme="minorHAnsi" w:cstheme="minorHAnsi"/>
          <w:lang w:eastAsia="en-US"/>
        </w:rPr>
        <w:t xml:space="preserve"> </w:t>
      </w:r>
      <w:r w:rsidRPr="00815EAB">
        <w:rPr>
          <w:rFonts w:asciiTheme="minorHAnsi" w:eastAsia="Calibri" w:hAnsiTheme="minorHAnsi" w:cstheme="minorHAnsi"/>
          <w:lang w:eastAsia="en-US"/>
        </w:rPr>
        <w:t xml:space="preserve">ustawy </w:t>
      </w:r>
      <w:proofErr w:type="spellStart"/>
      <w:r w:rsidRPr="00815EAB">
        <w:rPr>
          <w:rFonts w:asciiTheme="minorHAnsi" w:eastAsia="Calibri" w:hAnsiTheme="minorHAnsi" w:cstheme="minorHAnsi"/>
          <w:lang w:eastAsia="en-US"/>
        </w:rPr>
        <w:t>Pzp</w:t>
      </w:r>
      <w:proofErr w:type="spellEnd"/>
      <w:r w:rsidRPr="00815EAB">
        <w:rPr>
          <w:rFonts w:asciiTheme="minorHAnsi" w:eastAsia="Calibri" w:hAnsiTheme="minorHAnsi" w:cstheme="minorHAnsi"/>
          <w:lang w:eastAsia="en-US"/>
        </w:rPr>
        <w:t xml:space="preserve">. </w:t>
      </w:r>
    </w:p>
    <w:p w14:paraId="21F30B81" w14:textId="77777777" w:rsidR="004E2AE8" w:rsidRPr="00815EAB" w:rsidRDefault="004E2AE8" w:rsidP="004E2AE8">
      <w:pPr>
        <w:numPr>
          <w:ilvl w:val="0"/>
          <w:numId w:val="1"/>
        </w:numPr>
        <w:spacing w:after="160" w:line="360" w:lineRule="auto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</w:p>
    <w:p w14:paraId="040D10EF" w14:textId="2FD1C4E7" w:rsidR="004E2AE8" w:rsidRPr="00815EAB" w:rsidRDefault="004E2AE8" w:rsidP="004E2AE8">
      <w:pPr>
        <w:numPr>
          <w:ilvl w:val="0"/>
          <w:numId w:val="1"/>
        </w:numPr>
        <w:spacing w:after="160" w:line="360" w:lineRule="auto"/>
        <w:jc w:val="center"/>
        <w:rPr>
          <w:rFonts w:asciiTheme="minorHAnsi" w:eastAsia="Calibri" w:hAnsiTheme="minorHAnsi" w:cstheme="minorHAnsi"/>
          <w:lang w:eastAsia="en-US"/>
        </w:rPr>
      </w:pPr>
      <w:r w:rsidRPr="00815EAB">
        <w:rPr>
          <w:rFonts w:asciiTheme="minorHAnsi" w:eastAsia="Calibri" w:hAnsiTheme="minorHAnsi" w:cstheme="minorHAnsi"/>
          <w:b/>
          <w:bCs/>
          <w:lang w:eastAsia="en-US"/>
        </w:rPr>
        <w:t>OŚWIADCZENIE DOTYCZĄCE PODWYKONAWCY NIEBĘDĄCEGO PODMIOTEM, NA</w:t>
      </w:r>
      <w:r w:rsidR="00ED28B8">
        <w:rPr>
          <w:rFonts w:asciiTheme="minorHAnsi" w:eastAsia="Calibri" w:hAnsiTheme="minorHAnsi" w:cstheme="minorHAnsi"/>
          <w:b/>
          <w:bCs/>
          <w:lang w:eastAsia="en-US"/>
        </w:rPr>
        <w:t xml:space="preserve"> </w:t>
      </w:r>
      <w:r w:rsidRPr="00815EAB">
        <w:rPr>
          <w:rFonts w:asciiTheme="minorHAnsi" w:eastAsia="Calibri" w:hAnsiTheme="minorHAnsi" w:cstheme="minorHAnsi"/>
          <w:b/>
          <w:bCs/>
          <w:lang w:eastAsia="en-US"/>
        </w:rPr>
        <w:t>KTÓREGO ZASOBY POWOŁUJE SIĘ WYKONAWCA:</w:t>
      </w:r>
    </w:p>
    <w:p w14:paraId="62AD2159" w14:textId="2BB28722" w:rsidR="009466C5" w:rsidRPr="00815EAB" w:rsidRDefault="004E2AE8" w:rsidP="00532B96">
      <w:pPr>
        <w:numPr>
          <w:ilvl w:val="0"/>
          <w:numId w:val="1"/>
        </w:numPr>
        <w:spacing w:after="160"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815EAB">
        <w:rPr>
          <w:rFonts w:asciiTheme="minorHAnsi" w:eastAsia="Calibri" w:hAnsiTheme="minorHAnsi" w:cstheme="minorHAnsi"/>
          <w:lang w:eastAsia="en-US"/>
        </w:rPr>
        <w:t xml:space="preserve">Oświadczam, że </w:t>
      </w:r>
      <w:r w:rsidR="005D07C6" w:rsidRPr="00815EAB">
        <w:rPr>
          <w:rFonts w:asciiTheme="minorHAnsi" w:eastAsia="Calibri" w:hAnsiTheme="minorHAnsi" w:cstheme="minorHAnsi"/>
          <w:lang w:eastAsia="en-US"/>
        </w:rPr>
        <w:t>następujący/</w:t>
      </w:r>
      <w:r w:rsidR="005D07C6">
        <w:rPr>
          <w:rFonts w:asciiTheme="minorHAnsi" w:eastAsia="Calibri" w:hAnsiTheme="minorHAnsi" w:cstheme="minorHAnsi"/>
          <w:lang w:eastAsia="en-US"/>
        </w:rPr>
        <w:t>następujące</w:t>
      </w:r>
      <w:r w:rsidR="005D07C6" w:rsidRPr="00815EAB">
        <w:rPr>
          <w:rFonts w:asciiTheme="minorHAnsi" w:eastAsia="Calibri" w:hAnsiTheme="minorHAnsi" w:cstheme="minorHAnsi"/>
          <w:lang w:eastAsia="en-US"/>
        </w:rPr>
        <w:t xml:space="preserve"> podmiot/</w:t>
      </w:r>
      <w:r w:rsidR="005D07C6">
        <w:rPr>
          <w:rFonts w:asciiTheme="minorHAnsi" w:eastAsia="Calibri" w:hAnsiTheme="minorHAnsi" w:cstheme="minorHAnsi"/>
          <w:lang w:eastAsia="en-US"/>
        </w:rPr>
        <w:t>podmiot</w:t>
      </w:r>
      <w:r w:rsidR="005D07C6" w:rsidRPr="00815EAB">
        <w:rPr>
          <w:rFonts w:asciiTheme="minorHAnsi" w:eastAsia="Calibri" w:hAnsiTheme="minorHAnsi" w:cstheme="minorHAnsi"/>
          <w:lang w:eastAsia="en-US"/>
        </w:rPr>
        <w:t>y</w:t>
      </w:r>
      <w:r w:rsidRPr="00815EAB">
        <w:rPr>
          <w:rFonts w:asciiTheme="minorHAnsi" w:eastAsia="Calibri" w:hAnsiTheme="minorHAnsi" w:cstheme="minorHAnsi"/>
          <w:lang w:eastAsia="en-US"/>
        </w:rPr>
        <w:t>, będący/</w:t>
      </w:r>
      <w:r w:rsidR="005D07C6">
        <w:rPr>
          <w:rFonts w:asciiTheme="minorHAnsi" w:eastAsia="Calibri" w:hAnsiTheme="minorHAnsi" w:cstheme="minorHAnsi"/>
          <w:lang w:eastAsia="en-US"/>
        </w:rPr>
        <w:t>będące</w:t>
      </w:r>
      <w:r w:rsidRPr="00815EAB">
        <w:rPr>
          <w:rFonts w:asciiTheme="minorHAnsi" w:eastAsia="Calibri" w:hAnsiTheme="minorHAnsi" w:cstheme="minorHAnsi"/>
          <w:lang w:eastAsia="en-US"/>
        </w:rPr>
        <w:t xml:space="preserve"> podwykonawcą/</w:t>
      </w:r>
      <w:r w:rsidR="005D07C6">
        <w:rPr>
          <w:rFonts w:asciiTheme="minorHAnsi" w:eastAsia="Calibri" w:hAnsiTheme="minorHAnsi" w:cstheme="minorHAnsi"/>
          <w:lang w:eastAsia="en-US"/>
        </w:rPr>
        <w:t>podwykonawcami</w:t>
      </w:r>
      <w:r w:rsidRPr="00815EAB">
        <w:rPr>
          <w:rFonts w:asciiTheme="minorHAnsi" w:eastAsia="Calibri" w:hAnsiTheme="minorHAnsi" w:cstheme="minorHAnsi"/>
          <w:lang w:eastAsia="en-US"/>
        </w:rPr>
        <w:t xml:space="preserve">: ……………………………………………………………………..….…… </w:t>
      </w:r>
      <w:r w:rsidRPr="00815EAB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>(podać pełną nazwę/firmę, adres, a także w zależności od podmiotu: NIP/PESEL)</w:t>
      </w:r>
      <w:r w:rsidRPr="00815EAB">
        <w:rPr>
          <w:rFonts w:asciiTheme="minorHAnsi" w:eastAsia="Calibri" w:hAnsiTheme="minorHAnsi" w:cstheme="minorHAnsi"/>
          <w:lang w:eastAsia="en-US"/>
        </w:rPr>
        <w:t>, nie podlega/</w:t>
      </w:r>
      <w:r w:rsidR="005D07C6">
        <w:rPr>
          <w:rFonts w:asciiTheme="minorHAnsi" w:eastAsia="Calibri" w:hAnsiTheme="minorHAnsi" w:cstheme="minorHAnsi"/>
          <w:lang w:eastAsia="en-US"/>
        </w:rPr>
        <w:t>podlegają</w:t>
      </w:r>
      <w:r w:rsidRPr="00815EAB">
        <w:rPr>
          <w:rFonts w:asciiTheme="minorHAnsi" w:eastAsia="Calibri" w:hAnsiTheme="minorHAnsi" w:cstheme="minorHAnsi"/>
          <w:lang w:eastAsia="en-US"/>
        </w:rPr>
        <w:t xml:space="preserve"> wykluczeniu z postępowania</w:t>
      </w:r>
      <w:r w:rsidR="005D07C6">
        <w:rPr>
          <w:rFonts w:asciiTheme="minorHAnsi" w:eastAsia="Calibri" w:hAnsiTheme="minorHAnsi" w:cstheme="minorHAnsi"/>
          <w:lang w:eastAsia="en-US"/>
        </w:rPr>
        <w:t xml:space="preserve"> </w:t>
      </w:r>
      <w:r w:rsidRPr="00815EAB">
        <w:rPr>
          <w:rFonts w:asciiTheme="minorHAnsi" w:eastAsia="Calibri" w:hAnsiTheme="minorHAnsi" w:cstheme="minorHAnsi"/>
          <w:lang w:eastAsia="en-US"/>
        </w:rPr>
        <w:t xml:space="preserve">o udzielenie zamówienia na podstawie art. 108 ust. 1 </w:t>
      </w:r>
      <w:r w:rsidR="00291BFE" w:rsidRPr="00815EAB">
        <w:rPr>
          <w:rFonts w:asciiTheme="minorHAnsi" w:eastAsia="Calibri" w:hAnsiTheme="minorHAnsi" w:cstheme="minorHAnsi"/>
          <w:lang w:eastAsia="en-US"/>
        </w:rPr>
        <w:t>oraz 109 ust. 1 pkt 4,</w:t>
      </w:r>
      <w:r w:rsidR="005D07C6">
        <w:rPr>
          <w:rFonts w:asciiTheme="minorHAnsi" w:eastAsia="Calibri" w:hAnsiTheme="minorHAnsi" w:cstheme="minorHAnsi"/>
          <w:lang w:eastAsia="en-US"/>
        </w:rPr>
        <w:t xml:space="preserve"> </w:t>
      </w:r>
      <w:r w:rsidR="00291BFE" w:rsidRPr="00815EAB">
        <w:rPr>
          <w:rFonts w:asciiTheme="minorHAnsi" w:eastAsia="Calibri" w:hAnsiTheme="minorHAnsi" w:cstheme="minorHAnsi"/>
          <w:lang w:eastAsia="en-US"/>
        </w:rPr>
        <w:t>5,</w:t>
      </w:r>
      <w:r w:rsidR="005D07C6">
        <w:rPr>
          <w:rFonts w:asciiTheme="minorHAnsi" w:eastAsia="Calibri" w:hAnsiTheme="minorHAnsi" w:cstheme="minorHAnsi"/>
          <w:lang w:eastAsia="en-US"/>
        </w:rPr>
        <w:t xml:space="preserve"> </w:t>
      </w:r>
      <w:r w:rsidR="00291BFE" w:rsidRPr="00815EAB">
        <w:rPr>
          <w:rFonts w:asciiTheme="minorHAnsi" w:eastAsia="Calibri" w:hAnsiTheme="minorHAnsi" w:cstheme="minorHAnsi"/>
          <w:lang w:eastAsia="en-US"/>
        </w:rPr>
        <w:t>7</w:t>
      </w:r>
      <w:r w:rsidR="006654FE">
        <w:rPr>
          <w:rFonts w:asciiTheme="minorHAnsi" w:eastAsia="Calibri" w:hAnsiTheme="minorHAnsi" w:cstheme="minorHAnsi"/>
          <w:lang w:eastAsia="en-US"/>
        </w:rPr>
        <w:t xml:space="preserve"> </w:t>
      </w:r>
      <w:r w:rsidR="00291BFE" w:rsidRPr="00815EAB">
        <w:rPr>
          <w:rFonts w:asciiTheme="minorHAnsi" w:eastAsia="Calibri" w:hAnsiTheme="minorHAnsi" w:cstheme="minorHAnsi"/>
          <w:lang w:eastAsia="en-US"/>
        </w:rPr>
        <w:t xml:space="preserve">ustawy </w:t>
      </w:r>
      <w:proofErr w:type="spellStart"/>
      <w:r w:rsidR="00291BFE" w:rsidRPr="00815EAB">
        <w:rPr>
          <w:rFonts w:asciiTheme="minorHAnsi" w:eastAsia="Calibri" w:hAnsiTheme="minorHAnsi" w:cstheme="minorHAnsi"/>
          <w:lang w:eastAsia="en-US"/>
        </w:rPr>
        <w:t>Pzp</w:t>
      </w:r>
      <w:proofErr w:type="spellEnd"/>
      <w:r w:rsidR="00291BFE" w:rsidRPr="00815EAB">
        <w:rPr>
          <w:rFonts w:asciiTheme="minorHAnsi" w:eastAsia="Calibri" w:hAnsiTheme="minorHAnsi" w:cstheme="minorHAnsi"/>
          <w:lang w:eastAsia="en-US"/>
        </w:rPr>
        <w:t>.</w:t>
      </w:r>
    </w:p>
    <w:p w14:paraId="6D4C3BA6" w14:textId="1429CF86" w:rsidR="00521E74" w:rsidRPr="00815EAB" w:rsidRDefault="00521E74" w:rsidP="00521E74">
      <w:pPr>
        <w:suppressAutoHyphens w:val="0"/>
        <w:rPr>
          <w:rFonts w:asciiTheme="minorHAnsi" w:eastAsia="Calibri" w:hAnsiTheme="minorHAnsi" w:cstheme="minorHAnsi"/>
          <w:lang w:eastAsia="en-US"/>
        </w:rPr>
      </w:pPr>
    </w:p>
    <w:p w14:paraId="32869741" w14:textId="74522613" w:rsidR="00532B96" w:rsidRPr="00815EAB" w:rsidRDefault="00532B96" w:rsidP="00532B9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sectPr w:rsidR="00532B96" w:rsidRPr="00815EAB" w:rsidSect="001550BF">
      <w:footerReference w:type="default" r:id="rId9"/>
      <w:footerReference w:type="first" r:id="rId10"/>
      <w:pgSz w:w="11906" w:h="16838" w:code="9"/>
      <w:pgMar w:top="1191" w:right="1418" w:bottom="1134" w:left="1418" w:header="113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1FEC9" w14:textId="77777777" w:rsidR="0075511A" w:rsidRDefault="0075511A">
      <w:r>
        <w:separator/>
      </w:r>
    </w:p>
  </w:endnote>
  <w:endnote w:type="continuationSeparator" w:id="0">
    <w:p w14:paraId="1990287D" w14:textId="77777777" w:rsidR="0075511A" w:rsidRDefault="0075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Calibri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6B529" w14:textId="77777777" w:rsidR="0075511A" w:rsidRPr="0016671E" w:rsidRDefault="0075511A" w:rsidP="0016671E">
    <w:pPr>
      <w:pBdr>
        <w:bottom w:val="single" w:sz="6" w:space="1" w:color="auto"/>
      </w:pBdr>
      <w:tabs>
        <w:tab w:val="left" w:pos="1485"/>
      </w:tabs>
      <w:suppressAutoHyphens w:val="0"/>
      <w:rPr>
        <w:rFonts w:eastAsia="Arial" w:cs="Arial"/>
        <w:sz w:val="20"/>
        <w:szCs w:val="20"/>
        <w:lang w:eastAsia="en-US"/>
      </w:rPr>
    </w:pPr>
  </w:p>
  <w:p w14:paraId="771A60CC" w14:textId="77777777" w:rsidR="0075511A" w:rsidRPr="00FE1F42" w:rsidRDefault="0075511A" w:rsidP="00FE1F42">
    <w:pPr>
      <w:pBdr>
        <w:bottom w:val="single" w:sz="6" w:space="1" w:color="auto"/>
      </w:pBdr>
      <w:tabs>
        <w:tab w:val="left" w:pos="1485"/>
      </w:tabs>
      <w:suppressAutoHyphens w:val="0"/>
      <w:rPr>
        <w:rFonts w:eastAsia="Arial" w:cs="Arial"/>
        <w:sz w:val="20"/>
        <w:szCs w:val="20"/>
        <w:lang w:eastAsia="en-US"/>
      </w:rPr>
    </w:pPr>
  </w:p>
  <w:p w14:paraId="4A005983" w14:textId="55F0ADEF" w:rsidR="0075511A" w:rsidRPr="00FE1F42" w:rsidRDefault="0075511A" w:rsidP="00FE1F42">
    <w:pPr>
      <w:tabs>
        <w:tab w:val="left" w:pos="1485"/>
        <w:tab w:val="center" w:pos="4536"/>
        <w:tab w:val="right" w:pos="9072"/>
      </w:tabs>
      <w:jc w:val="center"/>
      <w:rPr>
        <w:rFonts w:cs="Arial"/>
        <w:sz w:val="14"/>
        <w:szCs w:val="14"/>
      </w:rPr>
    </w:pPr>
    <w:r w:rsidRPr="00FE1F42">
      <w:rPr>
        <w:rFonts w:cs="Arial"/>
        <w:sz w:val="14"/>
        <w:szCs w:val="14"/>
      </w:rPr>
      <w:t xml:space="preserve">Prowadzący sprawę: </w:t>
    </w:r>
    <w:r w:rsidRPr="00FE1F42">
      <w:rPr>
        <w:rFonts w:cs="Arial"/>
        <w:b/>
        <w:sz w:val="14"/>
        <w:szCs w:val="14"/>
      </w:rPr>
      <w:t xml:space="preserve">Adam </w:t>
    </w:r>
    <w:r w:rsidR="008B2F07">
      <w:rPr>
        <w:rFonts w:cs="Arial"/>
        <w:b/>
        <w:sz w:val="14"/>
        <w:szCs w:val="14"/>
      </w:rPr>
      <w:t>Kułach</w:t>
    </w:r>
    <w:r w:rsidRPr="00FE1F42">
      <w:rPr>
        <w:rFonts w:cs="Arial"/>
        <w:sz w:val="14"/>
        <w:szCs w:val="14"/>
      </w:rPr>
      <w:t xml:space="preserve"> – </w:t>
    </w:r>
    <w:r w:rsidR="008B2F07">
      <w:rPr>
        <w:rFonts w:cs="Arial"/>
        <w:sz w:val="14"/>
        <w:szCs w:val="14"/>
      </w:rPr>
      <w:t>Kierownik Referatu</w:t>
    </w:r>
    <w:r w:rsidRPr="00FE1F42">
      <w:rPr>
        <w:rFonts w:cs="Arial"/>
        <w:sz w:val="14"/>
        <w:szCs w:val="14"/>
      </w:rPr>
      <w:t xml:space="preserve"> Inwestycji</w:t>
    </w:r>
    <w:r w:rsidR="008B2F07">
      <w:rPr>
        <w:rFonts w:cs="Arial"/>
        <w:sz w:val="14"/>
        <w:szCs w:val="14"/>
      </w:rPr>
      <w:t xml:space="preserve">, </w:t>
    </w:r>
    <w:r w:rsidRPr="00FE1F42">
      <w:rPr>
        <w:rFonts w:cs="Arial"/>
        <w:sz w:val="14"/>
        <w:szCs w:val="14"/>
      </w:rPr>
      <w:t xml:space="preserve">Zamówień </w:t>
    </w:r>
    <w:r w:rsidR="008657EE">
      <w:rPr>
        <w:rFonts w:cs="Arial"/>
        <w:sz w:val="14"/>
        <w:szCs w:val="14"/>
      </w:rPr>
      <w:t>P</w:t>
    </w:r>
    <w:r w:rsidRPr="00FE1F42">
      <w:rPr>
        <w:rFonts w:cs="Arial"/>
        <w:sz w:val="14"/>
        <w:szCs w:val="14"/>
      </w:rPr>
      <w:t>ublicznych</w:t>
    </w:r>
    <w:r w:rsidR="008B2F07">
      <w:rPr>
        <w:rFonts w:cs="Arial"/>
        <w:sz w:val="14"/>
        <w:szCs w:val="14"/>
      </w:rPr>
      <w:t xml:space="preserve"> i Spraw Technicznych</w:t>
    </w:r>
  </w:p>
  <w:p w14:paraId="0A76C38B" w14:textId="0C66597F" w:rsidR="0075511A" w:rsidRPr="00FE1F42" w:rsidRDefault="0075511A" w:rsidP="00FE1F42">
    <w:pPr>
      <w:tabs>
        <w:tab w:val="left" w:pos="735"/>
        <w:tab w:val="left" w:pos="1485"/>
        <w:tab w:val="center" w:pos="4536"/>
        <w:tab w:val="right" w:pos="9072"/>
      </w:tabs>
      <w:rPr>
        <w:rFonts w:cs="Arial"/>
        <w:sz w:val="14"/>
        <w:szCs w:val="14"/>
      </w:rPr>
    </w:pPr>
    <w:r w:rsidRPr="00FE1F42">
      <w:rPr>
        <w:rFonts w:cs="Arial"/>
        <w:sz w:val="14"/>
        <w:szCs w:val="14"/>
      </w:rPr>
      <w:tab/>
    </w:r>
    <w:r w:rsidRPr="00FE1F42">
      <w:rPr>
        <w:rFonts w:cs="Arial"/>
        <w:sz w:val="14"/>
        <w:szCs w:val="14"/>
      </w:rPr>
      <w:tab/>
    </w:r>
    <w:r w:rsidRPr="00FE1F42">
      <w:rPr>
        <w:rFonts w:cs="Arial"/>
        <w:sz w:val="14"/>
        <w:szCs w:val="14"/>
      </w:rPr>
      <w:tab/>
    </w:r>
    <w:r w:rsidRPr="00FE1F42">
      <w:rPr>
        <w:rFonts w:cs="Arial"/>
        <w:sz w:val="14"/>
        <w:szCs w:val="14"/>
        <w:lang w:val="en-US"/>
      </w:rPr>
      <w:t xml:space="preserve">tel. 18 20-795-21 | e-mail: </w:t>
    </w:r>
    <w:hyperlink r:id="rId1" w:history="1">
      <w:r w:rsidR="00000957" w:rsidRPr="000564B4">
        <w:rPr>
          <w:rStyle w:val="Hipercze"/>
          <w:rFonts w:cs="Arial"/>
          <w:sz w:val="14"/>
          <w:szCs w:val="14"/>
          <w:lang w:val="en-US"/>
        </w:rPr>
        <w:t>adam.kulach@bialydunajec.com.pl</w:t>
      </w:r>
    </w:hyperlink>
    <w:r w:rsidR="00000957">
      <w:rPr>
        <w:rFonts w:cs="Arial"/>
        <w:sz w:val="14"/>
        <w:szCs w:val="14"/>
        <w:lang w:val="en-US"/>
      </w:rPr>
      <w:t xml:space="preserve"> </w:t>
    </w:r>
    <w:r w:rsidRPr="00FE1F42">
      <w:rPr>
        <w:rFonts w:cs="Arial"/>
        <w:sz w:val="14"/>
        <w:szCs w:val="14"/>
        <w:lang w:val="en-US"/>
      </w:rPr>
      <w:t xml:space="preserve">| </w:t>
    </w:r>
    <w:r w:rsidRPr="00DA4BB8">
      <w:rPr>
        <w:rFonts w:cs="Arial"/>
        <w:sz w:val="14"/>
        <w:szCs w:val="14"/>
      </w:rPr>
      <w:t>Pok</w:t>
    </w:r>
    <w:r w:rsidR="00DA4BB8" w:rsidRPr="00DA4BB8">
      <w:rPr>
        <w:rFonts w:cs="Arial"/>
        <w:sz w:val="14"/>
        <w:szCs w:val="14"/>
      </w:rPr>
      <w:t>ój</w:t>
    </w:r>
    <w:r w:rsidR="00DA4BB8">
      <w:rPr>
        <w:rFonts w:cs="Arial"/>
        <w:sz w:val="14"/>
        <w:szCs w:val="14"/>
        <w:lang w:val="en-US"/>
      </w:rPr>
      <w:t xml:space="preserve"> </w:t>
    </w:r>
    <w:r>
      <w:rPr>
        <w:rFonts w:cs="Arial"/>
        <w:sz w:val="14"/>
        <w:szCs w:val="14"/>
        <w:lang w:val="en-US"/>
      </w:rPr>
      <w:t>215</w:t>
    </w:r>
  </w:p>
  <w:p w14:paraId="00857D3B" w14:textId="6142A677" w:rsidR="0075511A" w:rsidRDefault="0075511A" w:rsidP="00A756FB">
    <w:pPr>
      <w:tabs>
        <w:tab w:val="left" w:pos="1485"/>
      </w:tabs>
      <w:jc w:val="center"/>
      <w:rPr>
        <w:rFonts w:cs="Arial"/>
        <w:sz w:val="14"/>
        <w:szCs w:val="14"/>
      </w:rPr>
    </w:pPr>
    <w:r w:rsidRPr="00FE1F42">
      <w:rPr>
        <w:rFonts w:cs="Arial"/>
        <w:sz w:val="14"/>
        <w:szCs w:val="14"/>
      </w:rPr>
      <w:t xml:space="preserve">Strona </w:t>
    </w:r>
    <w:r w:rsidRPr="00FE1F42">
      <w:rPr>
        <w:rFonts w:cs="Arial"/>
        <w:sz w:val="14"/>
        <w:szCs w:val="14"/>
      </w:rPr>
      <w:fldChar w:fldCharType="begin"/>
    </w:r>
    <w:r w:rsidRPr="00FE1F42">
      <w:rPr>
        <w:rFonts w:cs="Arial"/>
        <w:sz w:val="14"/>
        <w:szCs w:val="14"/>
      </w:rPr>
      <w:instrText xml:space="preserve"> PAGE </w:instrText>
    </w:r>
    <w:r w:rsidRPr="00FE1F42">
      <w:rPr>
        <w:rFonts w:cs="Arial"/>
        <w:sz w:val="14"/>
        <w:szCs w:val="14"/>
      </w:rPr>
      <w:fldChar w:fldCharType="separate"/>
    </w:r>
    <w:r w:rsidR="001F7A34">
      <w:rPr>
        <w:rFonts w:cs="Arial"/>
        <w:noProof/>
        <w:sz w:val="14"/>
        <w:szCs w:val="14"/>
      </w:rPr>
      <w:t>29</w:t>
    </w:r>
    <w:r w:rsidRPr="00FE1F42">
      <w:rPr>
        <w:rFonts w:cs="Arial"/>
        <w:sz w:val="14"/>
        <w:szCs w:val="14"/>
      </w:rPr>
      <w:fldChar w:fldCharType="end"/>
    </w:r>
    <w:r w:rsidRPr="00FE1F42">
      <w:rPr>
        <w:rFonts w:cs="Arial"/>
        <w:sz w:val="14"/>
        <w:szCs w:val="14"/>
      </w:rPr>
      <w:t xml:space="preserve"> z </w:t>
    </w:r>
    <w:r w:rsidRPr="00FE1F42">
      <w:rPr>
        <w:rFonts w:cs="Arial"/>
        <w:sz w:val="14"/>
        <w:szCs w:val="14"/>
      </w:rPr>
      <w:fldChar w:fldCharType="begin"/>
    </w:r>
    <w:r w:rsidRPr="00FE1F42">
      <w:rPr>
        <w:rFonts w:cs="Arial"/>
        <w:sz w:val="14"/>
        <w:szCs w:val="14"/>
      </w:rPr>
      <w:instrText xml:space="preserve"> NUMPAGES \* ARABIC </w:instrText>
    </w:r>
    <w:r w:rsidRPr="00FE1F42">
      <w:rPr>
        <w:rFonts w:cs="Arial"/>
        <w:sz w:val="14"/>
        <w:szCs w:val="14"/>
      </w:rPr>
      <w:fldChar w:fldCharType="separate"/>
    </w:r>
    <w:r w:rsidR="001F7A34">
      <w:rPr>
        <w:rFonts w:cs="Arial"/>
        <w:noProof/>
        <w:sz w:val="14"/>
        <w:szCs w:val="14"/>
      </w:rPr>
      <w:t>29</w:t>
    </w:r>
    <w:r w:rsidRPr="00FE1F42">
      <w:rPr>
        <w:rFonts w:cs="Arial"/>
        <w:sz w:val="14"/>
        <w:szCs w:val="14"/>
      </w:rPr>
      <w:fldChar w:fldCharType="end"/>
    </w:r>
  </w:p>
  <w:p w14:paraId="74417176" w14:textId="77777777" w:rsidR="00A756FB" w:rsidRPr="00A756FB" w:rsidRDefault="00A756FB" w:rsidP="00A756FB">
    <w:pPr>
      <w:tabs>
        <w:tab w:val="left" w:pos="1485"/>
      </w:tabs>
      <w:jc w:val="center"/>
      <w:rPr>
        <w:rFonts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56844" w14:textId="77777777" w:rsidR="0075511A" w:rsidRPr="00692ADB" w:rsidRDefault="0075511A">
    <w:pPr>
      <w:pStyle w:val="Stopka"/>
      <w:tabs>
        <w:tab w:val="left" w:pos="735"/>
        <w:tab w:val="left" w:pos="1485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E4E0A" w14:textId="77777777" w:rsidR="0075511A" w:rsidRDefault="0075511A">
      <w:r>
        <w:separator/>
      </w:r>
    </w:p>
  </w:footnote>
  <w:footnote w:type="continuationSeparator" w:id="0">
    <w:p w14:paraId="7239D244" w14:textId="77777777" w:rsidR="0075511A" w:rsidRDefault="00755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Listanumerowana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Listanumerowana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8BE8C96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2"/>
        <w:szCs w:val="18"/>
        <w:lang w:val="x-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8"/>
    <w:multiLevelType w:val="multilevel"/>
    <w:tmpl w:val="783E4EB2"/>
    <w:name w:val="WW8Num8"/>
    <w:lvl w:ilvl="0">
      <w:start w:val="1"/>
      <w:numFmt w:val="decimal"/>
      <w:pStyle w:val="Listanumerowana1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:lang w:val="x-none" w:bidi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"/>
      <w:lvlJc w:val="left"/>
      <w:pPr>
        <w:tabs>
          <w:tab w:val="num" w:pos="0"/>
        </w:tabs>
        <w:ind w:left="120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lang w:val="pl-PL" w:eastAsia="pl-PL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000000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."/>
      <w:lvlJc w:val="left"/>
      <w:pPr>
        <w:tabs>
          <w:tab w:val="num" w:pos="708"/>
        </w:tabs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2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Letter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lowerLetter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Letter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lowerLetter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Letter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000000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Arial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5"/>
    <w:multiLevelType w:val="singleLevel"/>
    <w:tmpl w:val="BA4A3A26"/>
    <w:name w:val="WW8Num21"/>
    <w:lvl w:ilvl="0">
      <w:start w:val="2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"/>
      <w:lvlJc w:val="left"/>
      <w:pPr>
        <w:tabs>
          <w:tab w:val="num" w:pos="0"/>
        </w:tabs>
        <w:ind w:left="928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color w:val="000000"/>
      </w:rPr>
    </w:lvl>
  </w:abstractNum>
  <w:abstractNum w:abstractNumId="24" w15:restartNumberingAfterBreak="0">
    <w:nsid w:val="00000019"/>
    <w:multiLevelType w:val="singleLevel"/>
    <w:tmpl w:val="74E4DAE4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"/>
      <w:lvlJc w:val="left"/>
      <w:pPr>
        <w:tabs>
          <w:tab w:val="num" w:pos="0"/>
        </w:tabs>
        <w:ind w:left="928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000000"/>
      </w:rPr>
    </w:lvl>
  </w:abstractNum>
  <w:abstractNum w:abstractNumId="29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02384FD4"/>
    <w:multiLevelType w:val="multilevel"/>
    <w:tmpl w:val="26CEF5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32" w15:restartNumberingAfterBreak="0">
    <w:nsid w:val="04013CF1"/>
    <w:multiLevelType w:val="hybridMultilevel"/>
    <w:tmpl w:val="4E40453A"/>
    <w:lvl w:ilvl="0" w:tplc="D4CC4BE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07F50020"/>
    <w:multiLevelType w:val="multilevel"/>
    <w:tmpl w:val="19926C3C"/>
    <w:name w:val="WW8Num82232222222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474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34" w15:restartNumberingAfterBreak="0">
    <w:nsid w:val="0A0638FD"/>
    <w:multiLevelType w:val="hybridMultilevel"/>
    <w:tmpl w:val="207CF8A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0C4150D1"/>
    <w:multiLevelType w:val="hybridMultilevel"/>
    <w:tmpl w:val="D1FD73A7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0C8A3484"/>
    <w:multiLevelType w:val="hybridMultilevel"/>
    <w:tmpl w:val="2A3478E2"/>
    <w:lvl w:ilvl="0" w:tplc="88349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E4409D7"/>
    <w:multiLevelType w:val="multilevel"/>
    <w:tmpl w:val="EC3C6774"/>
    <w:name w:val="WW8Num8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38" w15:restartNumberingAfterBreak="0">
    <w:nsid w:val="117E4423"/>
    <w:multiLevelType w:val="multilevel"/>
    <w:tmpl w:val="19926C3C"/>
    <w:name w:val="WW8Num8223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474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39" w15:restartNumberingAfterBreak="0">
    <w:nsid w:val="19505A86"/>
    <w:multiLevelType w:val="hybridMultilevel"/>
    <w:tmpl w:val="EEE2DE88"/>
    <w:lvl w:ilvl="0" w:tplc="A98E38A2">
      <w:start w:val="1"/>
      <w:numFmt w:val="none"/>
      <w:lvlText w:val="3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701A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  <w:color w:val="auto"/>
      </w:rPr>
    </w:lvl>
    <w:lvl w:ilvl="2" w:tplc="0415000F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3" w:tplc="03C4CE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26D14F90"/>
    <w:multiLevelType w:val="multilevel"/>
    <w:tmpl w:val="19926C3C"/>
    <w:name w:val="WW8Num8223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474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41" w15:restartNumberingAfterBreak="0">
    <w:nsid w:val="2AB52C47"/>
    <w:multiLevelType w:val="multilevel"/>
    <w:tmpl w:val="19926C3C"/>
    <w:name w:val="WW8Num8223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474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42" w15:restartNumberingAfterBreak="0">
    <w:nsid w:val="2B494D60"/>
    <w:multiLevelType w:val="hybridMultilevel"/>
    <w:tmpl w:val="6344827E"/>
    <w:lvl w:ilvl="0" w:tplc="14183D5C">
      <w:start w:val="2"/>
      <w:numFmt w:val="decimal"/>
      <w:lvlText w:val="%1."/>
      <w:lvlJc w:val="left"/>
      <w:pPr>
        <w:tabs>
          <w:tab w:val="num" w:pos="390"/>
        </w:tabs>
        <w:ind w:left="390" w:hanging="360"/>
      </w:pPr>
      <w:rPr>
        <w:rFonts w:cs="Times New Roman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700D4B"/>
    <w:multiLevelType w:val="multilevel"/>
    <w:tmpl w:val="19926C3C"/>
    <w:name w:val="WW8Num8223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474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44" w15:restartNumberingAfterBreak="0">
    <w:nsid w:val="2D1F3BAE"/>
    <w:multiLevelType w:val="hybridMultilevel"/>
    <w:tmpl w:val="B53E9616"/>
    <w:lvl w:ilvl="0" w:tplc="6556276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 w:tplc="46CA17E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30377268"/>
    <w:multiLevelType w:val="hybridMultilevel"/>
    <w:tmpl w:val="B4DE48EA"/>
    <w:name w:val="WW8Num82232222222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4AD1418"/>
    <w:multiLevelType w:val="multilevel"/>
    <w:tmpl w:val="19926C3C"/>
    <w:name w:val="WW8Num8223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474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47" w15:restartNumberingAfterBreak="0">
    <w:nsid w:val="382108E6"/>
    <w:multiLevelType w:val="multilevel"/>
    <w:tmpl w:val="19926C3C"/>
    <w:name w:val="WW8Num8223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474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48" w15:restartNumberingAfterBreak="0">
    <w:nsid w:val="3A7E27E1"/>
    <w:multiLevelType w:val="hybridMultilevel"/>
    <w:tmpl w:val="272AD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1DB3692"/>
    <w:multiLevelType w:val="multilevel"/>
    <w:tmpl w:val="19926C3C"/>
    <w:name w:val="WW8Num8223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474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50" w15:restartNumberingAfterBreak="0">
    <w:nsid w:val="4B2B71A9"/>
    <w:multiLevelType w:val="multilevel"/>
    <w:tmpl w:val="19926C3C"/>
    <w:name w:val="WW8Num822322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474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51" w15:restartNumberingAfterBreak="0">
    <w:nsid w:val="4FA9433B"/>
    <w:multiLevelType w:val="multilevel"/>
    <w:tmpl w:val="19926C3C"/>
    <w:name w:val="WW8Num8223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474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52" w15:restartNumberingAfterBreak="0">
    <w:nsid w:val="52443DA7"/>
    <w:multiLevelType w:val="multilevel"/>
    <w:tmpl w:val="19926C3C"/>
    <w:name w:val="WW8Num822322222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474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53" w15:restartNumberingAfterBreak="0">
    <w:nsid w:val="5C240A51"/>
    <w:multiLevelType w:val="hybridMultilevel"/>
    <w:tmpl w:val="D1100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25A93"/>
    <w:multiLevelType w:val="multilevel"/>
    <w:tmpl w:val="19926C3C"/>
    <w:name w:val="WW8Num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474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55" w15:restartNumberingAfterBreak="0">
    <w:nsid w:val="63642E4A"/>
    <w:multiLevelType w:val="multilevel"/>
    <w:tmpl w:val="26CEF5E8"/>
    <w:name w:val="WW8Num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56" w15:restartNumberingAfterBreak="0">
    <w:nsid w:val="6560674C"/>
    <w:multiLevelType w:val="multilevel"/>
    <w:tmpl w:val="F65232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ind w:left="1854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00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b w:val="0"/>
      </w:rPr>
    </w:lvl>
  </w:abstractNum>
  <w:abstractNum w:abstractNumId="57" w15:restartNumberingAfterBreak="0">
    <w:nsid w:val="659B2E27"/>
    <w:multiLevelType w:val="multilevel"/>
    <w:tmpl w:val="19926C3C"/>
    <w:name w:val="WW8Num8223222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474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58" w15:restartNumberingAfterBreak="0">
    <w:nsid w:val="65FF35F0"/>
    <w:multiLevelType w:val="hybridMultilevel"/>
    <w:tmpl w:val="C35C1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6CB427C"/>
    <w:multiLevelType w:val="hybridMultilevel"/>
    <w:tmpl w:val="084E0D42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67114922"/>
    <w:multiLevelType w:val="hybridMultilevel"/>
    <w:tmpl w:val="A570692E"/>
    <w:lvl w:ilvl="0" w:tplc="66D8002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9D7E29"/>
    <w:multiLevelType w:val="hybridMultilevel"/>
    <w:tmpl w:val="4F5E2782"/>
    <w:lvl w:ilvl="0" w:tplc="A26A3EC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EFCC174">
      <w:start w:val="1"/>
      <w:numFmt w:val="lowerLetter"/>
      <w:lvlText w:val="%2)"/>
      <w:lvlJc w:val="left"/>
      <w:pPr>
        <w:tabs>
          <w:tab w:val="num" w:pos="1120"/>
        </w:tabs>
        <w:ind w:left="1120" w:hanging="397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62" w15:restartNumberingAfterBreak="0">
    <w:nsid w:val="71A7698D"/>
    <w:multiLevelType w:val="multilevel"/>
    <w:tmpl w:val="2F7401B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Arial" w:eastAsia="Calibri" w:hAnsi="Arial" w:cs="Arial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996" w:hanging="720"/>
      </w:pPr>
      <w:rPr>
        <w:rFonts w:ascii="Arial" w:eastAsia="Calibri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3" w15:restartNumberingAfterBreak="0">
    <w:nsid w:val="748B5A65"/>
    <w:multiLevelType w:val="hybridMultilevel"/>
    <w:tmpl w:val="26FC0AFA"/>
    <w:lvl w:ilvl="0" w:tplc="0415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64" w15:restartNumberingAfterBreak="0">
    <w:nsid w:val="74EB35F4"/>
    <w:multiLevelType w:val="multilevel"/>
    <w:tmpl w:val="19926C3C"/>
    <w:name w:val="WW8Num82232222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474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65" w15:restartNumberingAfterBreak="0">
    <w:nsid w:val="76AD22D1"/>
    <w:multiLevelType w:val="multilevel"/>
    <w:tmpl w:val="19926C3C"/>
    <w:name w:val="WW8Num82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474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66" w15:restartNumberingAfterBreak="0">
    <w:nsid w:val="78011B55"/>
    <w:multiLevelType w:val="multilevel"/>
    <w:tmpl w:val="19926C3C"/>
    <w:name w:val="WW8Num82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474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67" w15:restartNumberingAfterBreak="0">
    <w:nsid w:val="7E5C56C5"/>
    <w:multiLevelType w:val="multilevel"/>
    <w:tmpl w:val="19926C3C"/>
    <w:name w:val="WW8Num8223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474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68" w15:restartNumberingAfterBreak="0">
    <w:nsid w:val="7EEE43DC"/>
    <w:multiLevelType w:val="multilevel"/>
    <w:tmpl w:val="19926C3C"/>
    <w:name w:val="WW8Num8223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474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69" w15:restartNumberingAfterBreak="0">
    <w:nsid w:val="7FD25E9B"/>
    <w:multiLevelType w:val="multilevel"/>
    <w:tmpl w:val="19926C3C"/>
    <w:name w:val="WW8Num8223222222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vertAlign w:val="baseli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1474" w:hanging="68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474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num w:numId="1" w16cid:durableId="390540669">
    <w:abstractNumId w:val="0"/>
  </w:num>
  <w:num w:numId="2" w16cid:durableId="38215476">
    <w:abstractNumId w:val="1"/>
  </w:num>
  <w:num w:numId="3" w16cid:durableId="1605727926">
    <w:abstractNumId w:val="2"/>
  </w:num>
  <w:num w:numId="4" w16cid:durableId="694575048">
    <w:abstractNumId w:val="4"/>
  </w:num>
  <w:num w:numId="5" w16cid:durableId="1257598835">
    <w:abstractNumId w:val="7"/>
  </w:num>
  <w:num w:numId="6" w16cid:durableId="1237134003">
    <w:abstractNumId w:val="36"/>
  </w:num>
  <w:num w:numId="7" w16cid:durableId="1701082447">
    <w:abstractNumId w:val="59"/>
  </w:num>
  <w:num w:numId="8" w16cid:durableId="1488015436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63186515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6840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6629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1066271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33850089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9134866">
    <w:abstractNumId w:val="6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1968411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075408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36754667">
    <w:abstractNumId w:val="60"/>
  </w:num>
  <w:num w:numId="18" w16cid:durableId="1551654005">
    <w:abstractNumId w:val="58"/>
  </w:num>
  <w:num w:numId="19" w16cid:durableId="372582242">
    <w:abstractNumId w:val="42"/>
  </w:num>
  <w:num w:numId="20" w16cid:durableId="209458776">
    <w:abstractNumId w:val="34"/>
  </w:num>
  <w:num w:numId="21" w16cid:durableId="1487436351">
    <w:abstractNumId w:val="31"/>
  </w:num>
  <w:num w:numId="22" w16cid:durableId="1847943726">
    <w:abstractNumId w:val="63"/>
  </w:num>
  <w:num w:numId="23" w16cid:durableId="1016006643">
    <w:abstractNumId w:val="32"/>
  </w:num>
  <w:num w:numId="24" w16cid:durableId="1220941160">
    <w:abstractNumId w:val="55"/>
  </w:num>
  <w:num w:numId="25" w16cid:durableId="846677569">
    <w:abstractNumId w:val="54"/>
  </w:num>
  <w:num w:numId="26" w16cid:durableId="880440371">
    <w:abstractNumId w:val="37"/>
  </w:num>
  <w:num w:numId="27" w16cid:durableId="1608344035">
    <w:abstractNumId w:val="5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07" w:hanging="547"/>
        </w:pPr>
        <w:rPr>
          <w:rFonts w:hint="default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567"/>
        </w:pPr>
        <w:rPr>
          <w:rFonts w:hint="default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vertAlign w:val="baseline"/>
        </w:rPr>
      </w:lvl>
    </w:lvlOverride>
  </w:num>
  <w:num w:numId="28" w16cid:durableId="333849488">
    <w:abstractNumId w:val="65"/>
  </w:num>
  <w:num w:numId="29" w16cid:durableId="131943498">
    <w:abstractNumId w:val="66"/>
  </w:num>
  <w:num w:numId="30" w16cid:durableId="1870022605">
    <w:abstractNumId w:val="49"/>
  </w:num>
  <w:num w:numId="31" w16cid:durableId="1769425609">
    <w:abstractNumId w:val="46"/>
  </w:num>
  <w:num w:numId="32" w16cid:durableId="480582775">
    <w:abstractNumId w:val="47"/>
  </w:num>
  <w:num w:numId="33" w16cid:durableId="1024670294">
    <w:abstractNumId w:val="41"/>
  </w:num>
  <w:num w:numId="34" w16cid:durableId="1821460712">
    <w:abstractNumId w:val="40"/>
  </w:num>
  <w:num w:numId="35" w16cid:durableId="1547908026">
    <w:abstractNumId w:val="43"/>
  </w:num>
  <w:num w:numId="36" w16cid:durableId="428622190">
    <w:abstractNumId w:val="51"/>
  </w:num>
  <w:num w:numId="37" w16cid:durableId="1009527716">
    <w:abstractNumId w:val="67"/>
  </w:num>
  <w:num w:numId="38" w16cid:durableId="333805876">
    <w:abstractNumId w:val="38"/>
  </w:num>
  <w:num w:numId="39" w16cid:durableId="765420977">
    <w:abstractNumId w:val="68"/>
  </w:num>
  <w:num w:numId="40" w16cid:durableId="297734736">
    <w:abstractNumId w:val="45"/>
  </w:num>
  <w:num w:numId="41" w16cid:durableId="1201285033">
    <w:abstractNumId w:val="50"/>
  </w:num>
  <w:num w:numId="42" w16cid:durableId="600723320">
    <w:abstractNumId w:val="57"/>
  </w:num>
  <w:num w:numId="43" w16cid:durableId="1003051036">
    <w:abstractNumId w:val="64"/>
  </w:num>
  <w:num w:numId="44" w16cid:durableId="958219837">
    <w:abstractNumId w:val="52"/>
  </w:num>
  <w:num w:numId="45" w16cid:durableId="1921862894">
    <w:abstractNumId w:val="69"/>
  </w:num>
  <w:num w:numId="46" w16cid:durableId="14700122">
    <w:abstractNumId w:val="33"/>
  </w:num>
  <w:num w:numId="47" w16cid:durableId="1376737905">
    <w:abstractNumId w:val="5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5BA"/>
    <w:rsid w:val="00000957"/>
    <w:rsid w:val="00001A6D"/>
    <w:rsid w:val="00002EA5"/>
    <w:rsid w:val="00005B68"/>
    <w:rsid w:val="0001182B"/>
    <w:rsid w:val="000126C6"/>
    <w:rsid w:val="000245A1"/>
    <w:rsid w:val="00027047"/>
    <w:rsid w:val="00031AC3"/>
    <w:rsid w:val="00031C1D"/>
    <w:rsid w:val="0003732D"/>
    <w:rsid w:val="00042536"/>
    <w:rsid w:val="0005099C"/>
    <w:rsid w:val="00062209"/>
    <w:rsid w:val="00070DF5"/>
    <w:rsid w:val="00085733"/>
    <w:rsid w:val="000943FA"/>
    <w:rsid w:val="00094D6A"/>
    <w:rsid w:val="00097EE7"/>
    <w:rsid w:val="000A180E"/>
    <w:rsid w:val="000A3319"/>
    <w:rsid w:val="000B4227"/>
    <w:rsid w:val="000C32E3"/>
    <w:rsid w:val="000D5085"/>
    <w:rsid w:val="000D7173"/>
    <w:rsid w:val="000E241A"/>
    <w:rsid w:val="000E519F"/>
    <w:rsid w:val="000F7AB2"/>
    <w:rsid w:val="0010180F"/>
    <w:rsid w:val="00102C9C"/>
    <w:rsid w:val="00102FE1"/>
    <w:rsid w:val="00106DA7"/>
    <w:rsid w:val="00111992"/>
    <w:rsid w:val="00112D03"/>
    <w:rsid w:val="00115B9D"/>
    <w:rsid w:val="0011637F"/>
    <w:rsid w:val="00116E84"/>
    <w:rsid w:val="0012167B"/>
    <w:rsid w:val="001268D7"/>
    <w:rsid w:val="00134EC9"/>
    <w:rsid w:val="00154ADA"/>
    <w:rsid w:val="001550BF"/>
    <w:rsid w:val="00161F16"/>
    <w:rsid w:val="00162FAA"/>
    <w:rsid w:val="00163847"/>
    <w:rsid w:val="001657C8"/>
    <w:rsid w:val="0016671E"/>
    <w:rsid w:val="00167BD0"/>
    <w:rsid w:val="00174F30"/>
    <w:rsid w:val="00177069"/>
    <w:rsid w:val="00180240"/>
    <w:rsid w:val="00181AFA"/>
    <w:rsid w:val="00183513"/>
    <w:rsid w:val="001854FE"/>
    <w:rsid w:val="00193CA9"/>
    <w:rsid w:val="001A3002"/>
    <w:rsid w:val="001A418D"/>
    <w:rsid w:val="001A4AD9"/>
    <w:rsid w:val="001A4B31"/>
    <w:rsid w:val="001B4C8E"/>
    <w:rsid w:val="001B6650"/>
    <w:rsid w:val="001C0E61"/>
    <w:rsid w:val="001C30D4"/>
    <w:rsid w:val="001D4DB1"/>
    <w:rsid w:val="001E0D00"/>
    <w:rsid w:val="001E438C"/>
    <w:rsid w:val="001E5BBE"/>
    <w:rsid w:val="001F356E"/>
    <w:rsid w:val="001F5C22"/>
    <w:rsid w:val="001F7A34"/>
    <w:rsid w:val="00200BA5"/>
    <w:rsid w:val="002042A9"/>
    <w:rsid w:val="00204568"/>
    <w:rsid w:val="00204E2A"/>
    <w:rsid w:val="00212E69"/>
    <w:rsid w:val="002145FE"/>
    <w:rsid w:val="00216C18"/>
    <w:rsid w:val="00231D10"/>
    <w:rsid w:val="0023406F"/>
    <w:rsid w:val="00235710"/>
    <w:rsid w:val="00241D83"/>
    <w:rsid w:val="0024203B"/>
    <w:rsid w:val="00253535"/>
    <w:rsid w:val="00257330"/>
    <w:rsid w:val="00260E7D"/>
    <w:rsid w:val="00261280"/>
    <w:rsid w:val="00261B6F"/>
    <w:rsid w:val="002659FF"/>
    <w:rsid w:val="00270657"/>
    <w:rsid w:val="00283811"/>
    <w:rsid w:val="002844B6"/>
    <w:rsid w:val="00286981"/>
    <w:rsid w:val="00286E47"/>
    <w:rsid w:val="00287B03"/>
    <w:rsid w:val="00291BFE"/>
    <w:rsid w:val="002960B4"/>
    <w:rsid w:val="002A099D"/>
    <w:rsid w:val="002A26EE"/>
    <w:rsid w:val="002A26F5"/>
    <w:rsid w:val="002A79D0"/>
    <w:rsid w:val="002A7B1C"/>
    <w:rsid w:val="002B4C78"/>
    <w:rsid w:val="002B541A"/>
    <w:rsid w:val="002C3559"/>
    <w:rsid w:val="002C5DF3"/>
    <w:rsid w:val="002E1FE2"/>
    <w:rsid w:val="002E2CB7"/>
    <w:rsid w:val="002E2E9F"/>
    <w:rsid w:val="002E4DB7"/>
    <w:rsid w:val="002E55F1"/>
    <w:rsid w:val="002E6374"/>
    <w:rsid w:val="002F117B"/>
    <w:rsid w:val="002F286F"/>
    <w:rsid w:val="002F758E"/>
    <w:rsid w:val="002F78F2"/>
    <w:rsid w:val="00307E5C"/>
    <w:rsid w:val="00310C54"/>
    <w:rsid w:val="0032268D"/>
    <w:rsid w:val="003275F2"/>
    <w:rsid w:val="00330A9B"/>
    <w:rsid w:val="00333328"/>
    <w:rsid w:val="0034581C"/>
    <w:rsid w:val="0035351F"/>
    <w:rsid w:val="00360BFB"/>
    <w:rsid w:val="00362DD7"/>
    <w:rsid w:val="00363095"/>
    <w:rsid w:val="00365B1D"/>
    <w:rsid w:val="003666EE"/>
    <w:rsid w:val="00380A9F"/>
    <w:rsid w:val="0038788F"/>
    <w:rsid w:val="003950F7"/>
    <w:rsid w:val="003A7315"/>
    <w:rsid w:val="003B435C"/>
    <w:rsid w:val="003B45B7"/>
    <w:rsid w:val="003C63F0"/>
    <w:rsid w:val="003C6F29"/>
    <w:rsid w:val="003C779D"/>
    <w:rsid w:val="003E1EFC"/>
    <w:rsid w:val="003E3C6E"/>
    <w:rsid w:val="003E48C2"/>
    <w:rsid w:val="003F2C0E"/>
    <w:rsid w:val="003F424F"/>
    <w:rsid w:val="003F72D3"/>
    <w:rsid w:val="004004EF"/>
    <w:rsid w:val="004044B4"/>
    <w:rsid w:val="004057F7"/>
    <w:rsid w:val="004078A0"/>
    <w:rsid w:val="004105A7"/>
    <w:rsid w:val="00421254"/>
    <w:rsid w:val="00421F70"/>
    <w:rsid w:val="004313A2"/>
    <w:rsid w:val="00442C57"/>
    <w:rsid w:val="00450FD9"/>
    <w:rsid w:val="004512E9"/>
    <w:rsid w:val="0045297F"/>
    <w:rsid w:val="00456906"/>
    <w:rsid w:val="00456C8E"/>
    <w:rsid w:val="004728C0"/>
    <w:rsid w:val="00473EAA"/>
    <w:rsid w:val="00483F77"/>
    <w:rsid w:val="0048431E"/>
    <w:rsid w:val="004844C6"/>
    <w:rsid w:val="00484A1D"/>
    <w:rsid w:val="004854EF"/>
    <w:rsid w:val="00486B8A"/>
    <w:rsid w:val="00493F65"/>
    <w:rsid w:val="00494572"/>
    <w:rsid w:val="004A07CA"/>
    <w:rsid w:val="004A2CB0"/>
    <w:rsid w:val="004A74A5"/>
    <w:rsid w:val="004B3113"/>
    <w:rsid w:val="004C5498"/>
    <w:rsid w:val="004C676E"/>
    <w:rsid w:val="004D03EA"/>
    <w:rsid w:val="004D3500"/>
    <w:rsid w:val="004D4A77"/>
    <w:rsid w:val="004D4B09"/>
    <w:rsid w:val="004D6BD5"/>
    <w:rsid w:val="004E2AE8"/>
    <w:rsid w:val="004E2CFF"/>
    <w:rsid w:val="0050046D"/>
    <w:rsid w:val="005006F7"/>
    <w:rsid w:val="00502174"/>
    <w:rsid w:val="00507189"/>
    <w:rsid w:val="005123A2"/>
    <w:rsid w:val="00512A87"/>
    <w:rsid w:val="00514675"/>
    <w:rsid w:val="005160FC"/>
    <w:rsid w:val="00521E74"/>
    <w:rsid w:val="00530EA2"/>
    <w:rsid w:val="00532B96"/>
    <w:rsid w:val="00532D64"/>
    <w:rsid w:val="00534397"/>
    <w:rsid w:val="00534B97"/>
    <w:rsid w:val="00543507"/>
    <w:rsid w:val="005457B6"/>
    <w:rsid w:val="00550333"/>
    <w:rsid w:val="005718DD"/>
    <w:rsid w:val="00572CF5"/>
    <w:rsid w:val="005736F4"/>
    <w:rsid w:val="005744D5"/>
    <w:rsid w:val="00575D68"/>
    <w:rsid w:val="00577F08"/>
    <w:rsid w:val="00580BBF"/>
    <w:rsid w:val="005968FB"/>
    <w:rsid w:val="005A091E"/>
    <w:rsid w:val="005A2E74"/>
    <w:rsid w:val="005C1B5C"/>
    <w:rsid w:val="005C4A21"/>
    <w:rsid w:val="005C6E19"/>
    <w:rsid w:val="005D07C6"/>
    <w:rsid w:val="005D2CFE"/>
    <w:rsid w:val="005E3D0C"/>
    <w:rsid w:val="005F09A4"/>
    <w:rsid w:val="005F3102"/>
    <w:rsid w:val="005F36FA"/>
    <w:rsid w:val="005F6695"/>
    <w:rsid w:val="005F6989"/>
    <w:rsid w:val="005F7E43"/>
    <w:rsid w:val="006016FE"/>
    <w:rsid w:val="00605063"/>
    <w:rsid w:val="006054E7"/>
    <w:rsid w:val="00606D78"/>
    <w:rsid w:val="00606E95"/>
    <w:rsid w:val="006100F3"/>
    <w:rsid w:val="00615585"/>
    <w:rsid w:val="0061596A"/>
    <w:rsid w:val="00617BA0"/>
    <w:rsid w:val="00622070"/>
    <w:rsid w:val="0063307D"/>
    <w:rsid w:val="006363A4"/>
    <w:rsid w:val="00643F22"/>
    <w:rsid w:val="006468F9"/>
    <w:rsid w:val="00656581"/>
    <w:rsid w:val="0065704B"/>
    <w:rsid w:val="00662BE1"/>
    <w:rsid w:val="00664424"/>
    <w:rsid w:val="006652F6"/>
    <w:rsid w:val="006654FE"/>
    <w:rsid w:val="00676E08"/>
    <w:rsid w:val="00677BD7"/>
    <w:rsid w:val="00682609"/>
    <w:rsid w:val="006839D0"/>
    <w:rsid w:val="006927F8"/>
    <w:rsid w:val="00692ADB"/>
    <w:rsid w:val="00694FB0"/>
    <w:rsid w:val="006A17DD"/>
    <w:rsid w:val="006A24EF"/>
    <w:rsid w:val="006B331A"/>
    <w:rsid w:val="006B5236"/>
    <w:rsid w:val="006C15E4"/>
    <w:rsid w:val="006C4573"/>
    <w:rsid w:val="006C7A7D"/>
    <w:rsid w:val="006D3073"/>
    <w:rsid w:val="006D5AE0"/>
    <w:rsid w:val="006E6F37"/>
    <w:rsid w:val="006F75A2"/>
    <w:rsid w:val="007000E5"/>
    <w:rsid w:val="00713807"/>
    <w:rsid w:val="007205E5"/>
    <w:rsid w:val="00721994"/>
    <w:rsid w:val="00743C94"/>
    <w:rsid w:val="00747ED3"/>
    <w:rsid w:val="00751216"/>
    <w:rsid w:val="007514D9"/>
    <w:rsid w:val="0075511A"/>
    <w:rsid w:val="00777F96"/>
    <w:rsid w:val="007865B4"/>
    <w:rsid w:val="00793A47"/>
    <w:rsid w:val="00794F3A"/>
    <w:rsid w:val="007A10E8"/>
    <w:rsid w:val="007B55BA"/>
    <w:rsid w:val="007C49D5"/>
    <w:rsid w:val="007D204F"/>
    <w:rsid w:val="007D7D4B"/>
    <w:rsid w:val="007E01CC"/>
    <w:rsid w:val="007E4B4A"/>
    <w:rsid w:val="007F276A"/>
    <w:rsid w:val="007F29D5"/>
    <w:rsid w:val="007F3BD7"/>
    <w:rsid w:val="007F7B1A"/>
    <w:rsid w:val="0080032B"/>
    <w:rsid w:val="008015AB"/>
    <w:rsid w:val="00815EAB"/>
    <w:rsid w:val="008239A9"/>
    <w:rsid w:val="00830BBF"/>
    <w:rsid w:val="008310AC"/>
    <w:rsid w:val="00835B5C"/>
    <w:rsid w:val="00836F61"/>
    <w:rsid w:val="008441C0"/>
    <w:rsid w:val="0084432F"/>
    <w:rsid w:val="00846E4A"/>
    <w:rsid w:val="00854C23"/>
    <w:rsid w:val="008657EE"/>
    <w:rsid w:val="008665FB"/>
    <w:rsid w:val="00866877"/>
    <w:rsid w:val="00881099"/>
    <w:rsid w:val="008824CF"/>
    <w:rsid w:val="00882DAD"/>
    <w:rsid w:val="008920A6"/>
    <w:rsid w:val="008950BE"/>
    <w:rsid w:val="00895E1E"/>
    <w:rsid w:val="00897B61"/>
    <w:rsid w:val="008A1DC7"/>
    <w:rsid w:val="008A24DB"/>
    <w:rsid w:val="008A53FC"/>
    <w:rsid w:val="008A656A"/>
    <w:rsid w:val="008B2F07"/>
    <w:rsid w:val="008B6269"/>
    <w:rsid w:val="008C4DDE"/>
    <w:rsid w:val="008D7598"/>
    <w:rsid w:val="008E066D"/>
    <w:rsid w:val="008E710C"/>
    <w:rsid w:val="008F2FA3"/>
    <w:rsid w:val="008F66A9"/>
    <w:rsid w:val="008F6B78"/>
    <w:rsid w:val="009019A3"/>
    <w:rsid w:val="00902665"/>
    <w:rsid w:val="009046C9"/>
    <w:rsid w:val="00907806"/>
    <w:rsid w:val="00907926"/>
    <w:rsid w:val="009132E3"/>
    <w:rsid w:val="00914A60"/>
    <w:rsid w:val="0091647D"/>
    <w:rsid w:val="009222B2"/>
    <w:rsid w:val="00922DC5"/>
    <w:rsid w:val="0092660F"/>
    <w:rsid w:val="00937A46"/>
    <w:rsid w:val="0094336D"/>
    <w:rsid w:val="00944B09"/>
    <w:rsid w:val="009466C5"/>
    <w:rsid w:val="00960062"/>
    <w:rsid w:val="00966017"/>
    <w:rsid w:val="009748AD"/>
    <w:rsid w:val="00975990"/>
    <w:rsid w:val="00976D41"/>
    <w:rsid w:val="00976D72"/>
    <w:rsid w:val="00976F06"/>
    <w:rsid w:val="00980A4A"/>
    <w:rsid w:val="00983985"/>
    <w:rsid w:val="00990BCD"/>
    <w:rsid w:val="0099515C"/>
    <w:rsid w:val="00995CA2"/>
    <w:rsid w:val="009A7879"/>
    <w:rsid w:val="009A7AEC"/>
    <w:rsid w:val="009B5ED7"/>
    <w:rsid w:val="009C1203"/>
    <w:rsid w:val="009C5F49"/>
    <w:rsid w:val="009D3097"/>
    <w:rsid w:val="009D4537"/>
    <w:rsid w:val="009D6CBB"/>
    <w:rsid w:val="009E1921"/>
    <w:rsid w:val="009E3ED1"/>
    <w:rsid w:val="009E4FA6"/>
    <w:rsid w:val="009F1248"/>
    <w:rsid w:val="009F1BC0"/>
    <w:rsid w:val="009F4530"/>
    <w:rsid w:val="00A0453E"/>
    <w:rsid w:val="00A05B5B"/>
    <w:rsid w:val="00A06B27"/>
    <w:rsid w:val="00A1172D"/>
    <w:rsid w:val="00A13391"/>
    <w:rsid w:val="00A14B32"/>
    <w:rsid w:val="00A17A55"/>
    <w:rsid w:val="00A24613"/>
    <w:rsid w:val="00A33DE2"/>
    <w:rsid w:val="00A371F2"/>
    <w:rsid w:val="00A37640"/>
    <w:rsid w:val="00A37D29"/>
    <w:rsid w:val="00A37E4D"/>
    <w:rsid w:val="00A406C6"/>
    <w:rsid w:val="00A4117A"/>
    <w:rsid w:val="00A418F8"/>
    <w:rsid w:val="00A45791"/>
    <w:rsid w:val="00A50BE5"/>
    <w:rsid w:val="00A51FC3"/>
    <w:rsid w:val="00A63318"/>
    <w:rsid w:val="00A64A30"/>
    <w:rsid w:val="00A66D76"/>
    <w:rsid w:val="00A670CA"/>
    <w:rsid w:val="00A67B7A"/>
    <w:rsid w:val="00A709A2"/>
    <w:rsid w:val="00A756FB"/>
    <w:rsid w:val="00A76412"/>
    <w:rsid w:val="00A7751F"/>
    <w:rsid w:val="00A81D79"/>
    <w:rsid w:val="00A8522A"/>
    <w:rsid w:val="00A90D4C"/>
    <w:rsid w:val="00AA0812"/>
    <w:rsid w:val="00AA7B50"/>
    <w:rsid w:val="00AB3206"/>
    <w:rsid w:val="00AB4550"/>
    <w:rsid w:val="00AC35E6"/>
    <w:rsid w:val="00AC6E0A"/>
    <w:rsid w:val="00AC7112"/>
    <w:rsid w:val="00AD25C8"/>
    <w:rsid w:val="00AD27C4"/>
    <w:rsid w:val="00AD30E3"/>
    <w:rsid w:val="00AD75E4"/>
    <w:rsid w:val="00AD76A3"/>
    <w:rsid w:val="00AD76E4"/>
    <w:rsid w:val="00AE3AC4"/>
    <w:rsid w:val="00AF152C"/>
    <w:rsid w:val="00AF333E"/>
    <w:rsid w:val="00AF7019"/>
    <w:rsid w:val="00B04490"/>
    <w:rsid w:val="00B07AC9"/>
    <w:rsid w:val="00B07FC7"/>
    <w:rsid w:val="00B124F0"/>
    <w:rsid w:val="00B25303"/>
    <w:rsid w:val="00B27FD1"/>
    <w:rsid w:val="00B30D11"/>
    <w:rsid w:val="00B320D6"/>
    <w:rsid w:val="00B35BD5"/>
    <w:rsid w:val="00B37EE4"/>
    <w:rsid w:val="00B42964"/>
    <w:rsid w:val="00B50AA1"/>
    <w:rsid w:val="00B642B5"/>
    <w:rsid w:val="00B74420"/>
    <w:rsid w:val="00B7495B"/>
    <w:rsid w:val="00B812B3"/>
    <w:rsid w:val="00B84264"/>
    <w:rsid w:val="00B85C4F"/>
    <w:rsid w:val="00B86980"/>
    <w:rsid w:val="00B905A6"/>
    <w:rsid w:val="00BA69B3"/>
    <w:rsid w:val="00BB58A8"/>
    <w:rsid w:val="00BB5A66"/>
    <w:rsid w:val="00BC6B6E"/>
    <w:rsid w:val="00BD07A7"/>
    <w:rsid w:val="00BD50AA"/>
    <w:rsid w:val="00BE0BF4"/>
    <w:rsid w:val="00BE17FA"/>
    <w:rsid w:val="00BE6AA4"/>
    <w:rsid w:val="00BF4C68"/>
    <w:rsid w:val="00BF674C"/>
    <w:rsid w:val="00C04B82"/>
    <w:rsid w:val="00C12697"/>
    <w:rsid w:val="00C148D3"/>
    <w:rsid w:val="00C226F5"/>
    <w:rsid w:val="00C23AB4"/>
    <w:rsid w:val="00C23D98"/>
    <w:rsid w:val="00C25052"/>
    <w:rsid w:val="00C25A47"/>
    <w:rsid w:val="00C3318D"/>
    <w:rsid w:val="00C34BAC"/>
    <w:rsid w:val="00C37CE8"/>
    <w:rsid w:val="00C50ACB"/>
    <w:rsid w:val="00C55FD1"/>
    <w:rsid w:val="00C61227"/>
    <w:rsid w:val="00C64A60"/>
    <w:rsid w:val="00C65C88"/>
    <w:rsid w:val="00C67D36"/>
    <w:rsid w:val="00C76400"/>
    <w:rsid w:val="00C776A2"/>
    <w:rsid w:val="00C84065"/>
    <w:rsid w:val="00C849D6"/>
    <w:rsid w:val="00C85FAB"/>
    <w:rsid w:val="00C90B9C"/>
    <w:rsid w:val="00C91101"/>
    <w:rsid w:val="00C93603"/>
    <w:rsid w:val="00C93906"/>
    <w:rsid w:val="00C97BCE"/>
    <w:rsid w:val="00CA4BB0"/>
    <w:rsid w:val="00CA577A"/>
    <w:rsid w:val="00CB0021"/>
    <w:rsid w:val="00CB0E85"/>
    <w:rsid w:val="00CC0ADB"/>
    <w:rsid w:val="00CC16B0"/>
    <w:rsid w:val="00CC3052"/>
    <w:rsid w:val="00CD06D4"/>
    <w:rsid w:val="00CD3184"/>
    <w:rsid w:val="00CD7E1F"/>
    <w:rsid w:val="00CE69B5"/>
    <w:rsid w:val="00CF79FC"/>
    <w:rsid w:val="00D006A1"/>
    <w:rsid w:val="00D03863"/>
    <w:rsid w:val="00D10662"/>
    <w:rsid w:val="00D16A02"/>
    <w:rsid w:val="00D23EA5"/>
    <w:rsid w:val="00D25D06"/>
    <w:rsid w:val="00D321BC"/>
    <w:rsid w:val="00D32BFB"/>
    <w:rsid w:val="00D34185"/>
    <w:rsid w:val="00D35C48"/>
    <w:rsid w:val="00D37526"/>
    <w:rsid w:val="00D40377"/>
    <w:rsid w:val="00D524DE"/>
    <w:rsid w:val="00D541CD"/>
    <w:rsid w:val="00D55A99"/>
    <w:rsid w:val="00D55AFA"/>
    <w:rsid w:val="00D62363"/>
    <w:rsid w:val="00D63EAD"/>
    <w:rsid w:val="00D75BFA"/>
    <w:rsid w:val="00D761F7"/>
    <w:rsid w:val="00D805B6"/>
    <w:rsid w:val="00D84075"/>
    <w:rsid w:val="00D8666F"/>
    <w:rsid w:val="00D86853"/>
    <w:rsid w:val="00D937FB"/>
    <w:rsid w:val="00D93A98"/>
    <w:rsid w:val="00DA14F9"/>
    <w:rsid w:val="00DA1B3A"/>
    <w:rsid w:val="00DA27EB"/>
    <w:rsid w:val="00DA41B1"/>
    <w:rsid w:val="00DA4BB8"/>
    <w:rsid w:val="00DA7006"/>
    <w:rsid w:val="00DB7741"/>
    <w:rsid w:val="00DC1CE5"/>
    <w:rsid w:val="00DC3ACA"/>
    <w:rsid w:val="00DC43DF"/>
    <w:rsid w:val="00DC4F56"/>
    <w:rsid w:val="00DD0EEE"/>
    <w:rsid w:val="00DD47F7"/>
    <w:rsid w:val="00DE2993"/>
    <w:rsid w:val="00DE5B2D"/>
    <w:rsid w:val="00DE6CB4"/>
    <w:rsid w:val="00DE6D34"/>
    <w:rsid w:val="00DE7472"/>
    <w:rsid w:val="00E0165B"/>
    <w:rsid w:val="00E04567"/>
    <w:rsid w:val="00E074F0"/>
    <w:rsid w:val="00E24F7D"/>
    <w:rsid w:val="00E41B3D"/>
    <w:rsid w:val="00E45E87"/>
    <w:rsid w:val="00E45FE0"/>
    <w:rsid w:val="00E465C6"/>
    <w:rsid w:val="00E508DD"/>
    <w:rsid w:val="00E51AB8"/>
    <w:rsid w:val="00E520D6"/>
    <w:rsid w:val="00E60119"/>
    <w:rsid w:val="00E60E90"/>
    <w:rsid w:val="00E638A1"/>
    <w:rsid w:val="00E765EA"/>
    <w:rsid w:val="00E7723A"/>
    <w:rsid w:val="00E81379"/>
    <w:rsid w:val="00E81CFE"/>
    <w:rsid w:val="00E83D4B"/>
    <w:rsid w:val="00E97BB8"/>
    <w:rsid w:val="00EA3E69"/>
    <w:rsid w:val="00EB0616"/>
    <w:rsid w:val="00EC4A02"/>
    <w:rsid w:val="00EC5377"/>
    <w:rsid w:val="00ED28B8"/>
    <w:rsid w:val="00ED2C6C"/>
    <w:rsid w:val="00ED38C7"/>
    <w:rsid w:val="00ED5C32"/>
    <w:rsid w:val="00EE2113"/>
    <w:rsid w:val="00EE4420"/>
    <w:rsid w:val="00EE4673"/>
    <w:rsid w:val="00EE53E1"/>
    <w:rsid w:val="00F010AE"/>
    <w:rsid w:val="00F020AD"/>
    <w:rsid w:val="00F0383C"/>
    <w:rsid w:val="00F04E65"/>
    <w:rsid w:val="00F065DC"/>
    <w:rsid w:val="00F07ABB"/>
    <w:rsid w:val="00F1549D"/>
    <w:rsid w:val="00F165AE"/>
    <w:rsid w:val="00F27B30"/>
    <w:rsid w:val="00F40B5C"/>
    <w:rsid w:val="00F439F2"/>
    <w:rsid w:val="00F45096"/>
    <w:rsid w:val="00F45D36"/>
    <w:rsid w:val="00F5196A"/>
    <w:rsid w:val="00F5585C"/>
    <w:rsid w:val="00F6065C"/>
    <w:rsid w:val="00F64312"/>
    <w:rsid w:val="00F7042D"/>
    <w:rsid w:val="00F72634"/>
    <w:rsid w:val="00F7367F"/>
    <w:rsid w:val="00F7482A"/>
    <w:rsid w:val="00F854A7"/>
    <w:rsid w:val="00FA065A"/>
    <w:rsid w:val="00FA28DB"/>
    <w:rsid w:val="00FB3DE4"/>
    <w:rsid w:val="00FE1F42"/>
    <w:rsid w:val="00FE3F3A"/>
    <w:rsid w:val="00FE4DBC"/>
    <w:rsid w:val="00FE56E3"/>
    <w:rsid w:val="00FF0A92"/>
    <w:rsid w:val="00FF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EF8080"/>
  <w15:docId w15:val="{40F4E07C-252D-47EC-ADA3-79FDB0785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4AD9"/>
    <w:pPr>
      <w:suppressAutoHyphens/>
    </w:pPr>
    <w:rPr>
      <w:rFonts w:ascii="Arial" w:hAnsi="Arial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rFonts w:ascii="Times New Roman" w:hAnsi="Times New Roman"/>
      <w:b/>
      <w:bCs/>
      <w:sz w:val="24"/>
      <w:szCs w:val="24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autoSpaceDE w:val="0"/>
      <w:jc w:val="center"/>
      <w:outlineLvl w:val="1"/>
    </w:pPr>
    <w:rPr>
      <w:rFonts w:ascii="Times New Roman" w:hAnsi="Times New Roman"/>
      <w:b/>
      <w:bCs/>
      <w:sz w:val="24"/>
      <w:szCs w:val="24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rFonts w:ascii="Times New Roman" w:hAnsi="Times New Roman"/>
      <w:b/>
      <w:bCs/>
      <w:i/>
      <w:iCs/>
      <w:sz w:val="24"/>
      <w:szCs w:val="24"/>
      <w:lang w:val="x-none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autoSpaceDE w:val="0"/>
      <w:jc w:val="right"/>
      <w:outlineLvl w:val="3"/>
    </w:pPr>
    <w:rPr>
      <w:rFonts w:ascii="Times New Roman" w:hAnsi="Times New Roman"/>
      <w:b/>
      <w:color w:val="000000"/>
      <w:sz w:val="20"/>
      <w:szCs w:val="20"/>
      <w:lang w:val="x-none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lang w:val="x-none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  <w:lang w:val="x-none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  <w:lang w:val="x-none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b/>
      <w:bCs/>
      <w:sz w:val="20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  <w:rPr>
      <w:rFonts w:cs="Arial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 w:hint="default"/>
      <w:sz w:val="24"/>
      <w:szCs w:val="20"/>
    </w:rPr>
  </w:style>
  <w:style w:type="character" w:customStyle="1" w:styleId="WW8Num5z1">
    <w:name w:val="WW8Num5z1"/>
    <w:rPr>
      <w:rFonts w:hint="default"/>
      <w:i w:val="0"/>
    </w:rPr>
  </w:style>
  <w:style w:type="character" w:customStyle="1" w:styleId="WW8Num5z2">
    <w:name w:val="WW8Num5z2"/>
    <w:rPr>
      <w:rFonts w:hint="default"/>
    </w:rPr>
  </w:style>
  <w:style w:type="character" w:customStyle="1" w:styleId="WW8Num6z0">
    <w:name w:val="WW8Num6z0"/>
    <w:rPr>
      <w:rFonts w:hint="default"/>
      <w:color w:val="000000"/>
    </w:rPr>
  </w:style>
  <w:style w:type="character" w:customStyle="1" w:styleId="WW8Num7z0">
    <w:name w:val="WW8Num7z0"/>
    <w:rPr>
      <w:sz w:val="20"/>
      <w:szCs w:val="2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  <w:rPr>
      <w:rFonts w:hint="default"/>
      <w:b w:val="0"/>
      <w:i w:val="0"/>
      <w:color w:val="auto"/>
    </w:rPr>
  </w:style>
  <w:style w:type="character" w:customStyle="1" w:styleId="WW8Num8z2">
    <w:name w:val="WW8Num8z2"/>
    <w:rPr>
      <w:rFonts w:hint="default"/>
      <w:b w:val="0"/>
      <w:i w:val="0"/>
    </w:rPr>
  </w:style>
  <w:style w:type="character" w:customStyle="1" w:styleId="WW8Num8z3">
    <w:name w:val="WW8Num8z3"/>
    <w:rPr>
      <w:rFonts w:cs="Times New Roman" w:hint="default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2"/>
      <w:szCs w:val="22"/>
      <w:u w:val="none"/>
      <w:vertAlign w:val="baseline"/>
      <w:em w:val="none"/>
      <w:lang w:val="x-none" w:bidi="x-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4">
    <w:name w:val="WW8Num8z4"/>
    <w:rPr>
      <w:rFonts w:hint="default"/>
      <w:b w:val="0"/>
    </w:rPr>
  </w:style>
  <w:style w:type="character" w:customStyle="1" w:styleId="WW8Num8z5">
    <w:name w:val="WW8Num8z5"/>
    <w:rPr>
      <w:rFonts w:hint="default"/>
    </w:rPr>
  </w:style>
  <w:style w:type="character" w:customStyle="1" w:styleId="WW8Num9z0">
    <w:name w:val="WW8Num9z0"/>
    <w:rPr>
      <w:rFonts w:cs="Arial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sz w:val="22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Arial" w:hAnsi="Arial" w:cs="Arial" w:hint="default"/>
      <w:lang w:val="pl-PL" w:eastAsia="pl-PL"/>
    </w:rPr>
  </w:style>
  <w:style w:type="character" w:customStyle="1" w:styleId="WW8Num13z0">
    <w:name w:val="WW8Num13z0"/>
  </w:style>
  <w:style w:type="character" w:customStyle="1" w:styleId="WW8Num14z0">
    <w:name w:val="WW8Num14z0"/>
    <w:rPr>
      <w:rFonts w:hint="default"/>
      <w:color w:val="000000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cs="Arial"/>
      <w:sz w:val="22"/>
      <w:szCs w:val="2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color w:val="000000"/>
    </w:rPr>
  </w:style>
  <w:style w:type="character" w:customStyle="1" w:styleId="WW8Num20z0">
    <w:name w:val="WW8Num20z0"/>
    <w:rPr>
      <w:rFonts w:hint="default"/>
      <w:color w:val="000000"/>
    </w:rPr>
  </w:style>
  <w:style w:type="character" w:customStyle="1" w:styleId="WW8Num20z1">
    <w:name w:val="WW8Num20z1"/>
    <w:rPr>
      <w:rFonts w:cs="Arial"/>
      <w:bCs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4z0">
    <w:name w:val="WW8Num24z0"/>
    <w:rPr>
      <w:rFonts w:cs="Arial" w:hint="default"/>
      <w:color w:val="000000"/>
    </w:rPr>
  </w:style>
  <w:style w:type="character" w:customStyle="1" w:styleId="WW8Num25z0">
    <w:name w:val="WW8Num25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  <w:rPr>
      <w:rFonts w:cs="Arial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z w:val="22"/>
      <w:szCs w:val="22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color w:val="00000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color w:val="00000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  <w:color w:val="000000"/>
    </w:rPr>
  </w:style>
  <w:style w:type="character" w:customStyle="1" w:styleId="WW8Num34z1">
    <w:name w:val="WW8Num34z1"/>
    <w:rPr>
      <w:rFonts w:cs="Arial"/>
      <w:bCs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Symbol" w:hint="default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sz w:val="24"/>
      <w:szCs w:val="24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color w:val="00000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Symbol" w:hAnsi="Symbol" w:cs="Symbol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7z0">
    <w:name w:val="WW8Num47z0"/>
    <w:rPr>
      <w:rFonts w:ascii="Arial" w:eastAsia="Times New Roman" w:hAnsi="Arial" w:cs="Arial"/>
      <w:b w:val="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color w:val="000000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color w:val="00000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cs="Arial" w:hint="default"/>
      <w:color w:val="000000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Tekstzastpczy">
    <w:name w:val="Placeholder Text"/>
    <w:rPr>
      <w:color w:val="808080"/>
    </w:rPr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color w:val="000000"/>
    </w:rPr>
  </w:style>
  <w:style w:type="character" w:customStyle="1" w:styleId="Nagwek5Znak">
    <w:name w:val="Nagłówek 5 Znak"/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rPr>
      <w:rFonts w:ascii="Arial" w:eastAsia="Times New Roman" w:hAnsi="Arial" w:cs="Arial"/>
      <w:b/>
      <w:bCs/>
      <w:szCs w:val="24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lang w:val="x-none"/>
    </w:rPr>
  </w:style>
  <w:style w:type="character" w:customStyle="1" w:styleId="ZwykytekstZnak">
    <w:name w:val="Zwykły tekst Znak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1"/>
  </w:style>
  <w:style w:type="character" w:customStyle="1" w:styleId="shl">
    <w:name w:val="shl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eastAsia="Times New Roman" w:hAnsi="Arial" w:cs="Times New Roman"/>
      <w:sz w:val="20"/>
      <w:szCs w:val="20"/>
    </w:rPr>
  </w:style>
  <w:style w:type="character" w:customStyle="1" w:styleId="ZnakZnak5">
    <w:name w:val="Znak Znak5"/>
    <w:rPr>
      <w:rFonts w:ascii="Arial" w:hAnsi="Arial" w:cs="Arial"/>
    </w:rPr>
  </w:style>
  <w:style w:type="character" w:customStyle="1" w:styleId="ZnakZnak4">
    <w:name w:val="Znak Znak4"/>
    <w:rPr>
      <w:rFonts w:ascii="Arial" w:hAnsi="Arial" w:cs="Arial"/>
      <w:b/>
      <w:bCs/>
    </w:rPr>
  </w:style>
  <w:style w:type="character" w:customStyle="1" w:styleId="ZnakZnak3">
    <w:name w:val="Znak Znak3"/>
    <w:rPr>
      <w:rFonts w:ascii="Tahoma" w:hAnsi="Tahoma" w:cs="Tahoma"/>
      <w:sz w:val="16"/>
      <w:szCs w:val="16"/>
    </w:rPr>
  </w:style>
  <w:style w:type="character" w:customStyle="1" w:styleId="ZnakZnak2">
    <w:name w:val="Znak Znak2"/>
    <w:rPr>
      <w:rFonts w:ascii="Arial" w:hAnsi="Arial" w:cs="Arial"/>
      <w:sz w:val="22"/>
      <w:szCs w:val="22"/>
    </w:rPr>
  </w:style>
  <w:style w:type="character" w:customStyle="1" w:styleId="TekstprzypisukocowegoZnak">
    <w:name w:val="Tekst przypisu końcowego Znak"/>
    <w:rPr>
      <w:rFonts w:ascii="Arial" w:eastAsia="Times New Roman" w:hAnsi="Arial" w:cs="Times New Roman"/>
      <w:sz w:val="20"/>
      <w:szCs w:val="20"/>
    </w:rPr>
  </w:style>
  <w:style w:type="character" w:customStyle="1" w:styleId="ZnakZnak1">
    <w:name w:val="Znak Znak1"/>
    <w:rPr>
      <w:rFonts w:ascii="Arial" w:hAnsi="Arial" w:cs="Arial"/>
    </w:rPr>
  </w:style>
  <w:style w:type="character" w:customStyle="1" w:styleId="Znakiprzypiswkocowych">
    <w:name w:val="Znaki przypisów końcowych"/>
    <w:rPr>
      <w:vertAlign w:val="superscript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wcityZnak">
    <w:name w:val="Tekst podstawowy wcięty Znak"/>
    <w:rPr>
      <w:rFonts w:ascii="Arial" w:eastAsia="Times New Roman" w:hAnsi="Arial" w:cs="Times New Roman"/>
    </w:rPr>
  </w:style>
  <w:style w:type="character" w:customStyle="1" w:styleId="ZnakZnak">
    <w:name w:val="Znak Znak"/>
    <w:rPr>
      <w:rFonts w:ascii="Arial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Arial" w:eastAsia="Times New Roman" w:hAnsi="Arial" w:cs="Times New Roman"/>
      <w:sz w:val="16"/>
      <w:szCs w:val="16"/>
    </w:rPr>
  </w:style>
  <w:style w:type="character" w:customStyle="1" w:styleId="TematkomentarzaZnak">
    <w:name w:val="Temat komentarza Znak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Tekstpodstawowy2Znak">
    <w:name w:val="Tekst podstawowy 2 Znak"/>
    <w:rPr>
      <w:rFonts w:ascii="Arial" w:eastAsia="Times New Roman" w:hAnsi="Arial" w:cs="Times New Roman"/>
    </w:rPr>
  </w:style>
  <w:style w:type="character" w:customStyle="1" w:styleId="TekstpodstawowyZnak">
    <w:name w:val="Tekst podstawowy Znak"/>
    <w:rPr>
      <w:rFonts w:ascii="Arial" w:eastAsia="Times New Roman" w:hAnsi="Arial" w:cs="Times New Roman"/>
    </w:rPr>
  </w:style>
  <w:style w:type="character" w:customStyle="1" w:styleId="Teksttreci">
    <w:name w:val="Tekst treści_"/>
    <w:rPr>
      <w:sz w:val="18"/>
      <w:szCs w:val="18"/>
      <w:shd w:val="clear" w:color="auto" w:fill="FFFFFF"/>
    </w:rPr>
  </w:style>
  <w:style w:type="character" w:customStyle="1" w:styleId="TeksttreciPogrubienie">
    <w:name w:val="Tekst treści + Pogrubieni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vertAlign w:val="baseline"/>
      <w:lang w:val="pl-PL" w:bidi="pl-PL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odtytuZnak">
    <w:name w:val="Podtytuł Znak"/>
    <w:rPr>
      <w:rFonts w:ascii="Cambria" w:eastAsia="Times New Roman" w:hAnsi="Cambria" w:cs="Times New Roman"/>
      <w:sz w:val="24"/>
      <w:szCs w:val="24"/>
    </w:rPr>
  </w:style>
  <w:style w:type="character" w:customStyle="1" w:styleId="Listanumerowana3Znak">
    <w:name w:val="Lista numerowana 3 Znak"/>
    <w:rPr>
      <w:rFonts w:ascii="Times" w:eastAsia="Times New Roman" w:hAnsi="Times" w:cs="Times"/>
      <w:sz w:val="22"/>
      <w:szCs w:val="22"/>
    </w:rPr>
  </w:style>
  <w:style w:type="character" w:customStyle="1" w:styleId="Listanumerowana4Znak">
    <w:name w:val="Lista numerowana 4 Znak"/>
    <w:basedOn w:val="Listanumerowana3Znak"/>
    <w:rPr>
      <w:rFonts w:ascii="Times" w:eastAsia="Times New Roman" w:hAnsi="Times" w:cs="Times"/>
      <w:sz w:val="22"/>
      <w:szCs w:val="22"/>
    </w:rPr>
  </w:style>
  <w:style w:type="character" w:customStyle="1" w:styleId="Tekstpodstawowyzwciciem2Znak">
    <w:name w:val="Tekst podstawowy z wcięciem 2 Znak"/>
    <w:basedOn w:val="TekstpodstawowywcityZnak"/>
    <w:rPr>
      <w:rFonts w:ascii="Arial" w:eastAsia="Times New Roman" w:hAnsi="Arial" w:cs="Times New Roman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PlandokumentuZnak">
    <w:name w:val="Plan dokumentu Znak"/>
    <w:rPr>
      <w:rFonts w:ascii="Tahoma" w:eastAsia="Times New Roman" w:hAnsi="Tahoma" w:cs="Tahoma"/>
      <w:sz w:val="24"/>
      <w:szCs w:val="24"/>
      <w:shd w:val="clear" w:color="auto" w:fill="000080"/>
    </w:rPr>
  </w:style>
  <w:style w:type="character" w:customStyle="1" w:styleId="text">
    <w:name w:val="text"/>
    <w:basedOn w:val="Domylnaczcionkaakapitu1"/>
  </w:style>
  <w:style w:type="character" w:customStyle="1" w:styleId="text21">
    <w:name w:val="text21"/>
    <w:rPr>
      <w:rFonts w:ascii="Verdana" w:hAnsi="Verdana" w:cs="Verdana" w:hint="default"/>
      <w:color w:val="000000"/>
      <w:sz w:val="10"/>
      <w:szCs w:val="10"/>
    </w:rPr>
  </w:style>
  <w:style w:type="character" w:customStyle="1" w:styleId="Znakiprzypiswdolnych">
    <w:name w:val="Znaki przypisów dolnych"/>
    <w:rPr>
      <w:vertAlign w:val="superscript"/>
    </w:rPr>
  </w:style>
  <w:style w:type="character" w:styleId="Uwydatnienie">
    <w:name w:val="Emphasis"/>
    <w:qFormat/>
    <w:rPr>
      <w:i/>
      <w:iCs/>
    </w:rPr>
  </w:style>
  <w:style w:type="character" w:customStyle="1" w:styleId="text2">
    <w:name w:val="text2"/>
    <w:basedOn w:val="Domylnaczcionkaakapitu1"/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Podtytu"/>
    <w:pPr>
      <w:spacing w:line="360" w:lineRule="auto"/>
      <w:jc w:val="center"/>
    </w:pPr>
    <w:rPr>
      <w:rFonts w:ascii="Times New Roman" w:hAnsi="Times New Roman"/>
      <w:b/>
      <w:sz w:val="24"/>
      <w:szCs w:val="20"/>
      <w:lang w:val="x-none"/>
    </w:rPr>
  </w:style>
  <w:style w:type="paragraph" w:styleId="Tekstpodstawowy">
    <w:name w:val="Body Text"/>
    <w:basedOn w:val="Normalny"/>
    <w:pPr>
      <w:spacing w:after="120"/>
    </w:pPr>
    <w:rPr>
      <w:sz w:val="20"/>
      <w:szCs w:val="20"/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</w:style>
  <w:style w:type="paragraph" w:styleId="Stopka">
    <w:name w:val="footer"/>
    <w:basedOn w:val="Normalny"/>
  </w:style>
  <w:style w:type="paragraph" w:styleId="Tekstdymka">
    <w:name w:val="Balloon Text"/>
    <w:basedOn w:val="Normalny"/>
    <w:rPr>
      <w:rFonts w:ascii="Tahoma" w:eastAsia="Arial" w:hAnsi="Tahoma" w:cs="Tahoma"/>
      <w:sz w:val="16"/>
      <w:szCs w:val="16"/>
      <w:lang w:val="x-none"/>
    </w:rPr>
  </w:style>
  <w:style w:type="paragraph" w:customStyle="1" w:styleId="Tekstpodstawowy31">
    <w:name w:val="Tekst podstawowy 31"/>
    <w:basedOn w:val="Normalny"/>
    <w:pPr>
      <w:spacing w:before="240" w:line="360" w:lineRule="auto"/>
    </w:pPr>
    <w:rPr>
      <w:rFonts w:ascii="Times New Roman" w:hAnsi="Times New Roman"/>
      <w:sz w:val="20"/>
      <w:szCs w:val="20"/>
      <w:lang w:val="x-none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customStyle="1" w:styleId="Tekstkomentarza1">
    <w:name w:val="Tekst komentarza1"/>
    <w:basedOn w:val="Normalny"/>
    <w:rPr>
      <w:sz w:val="20"/>
      <w:szCs w:val="20"/>
      <w:lang w:val="x-none"/>
    </w:rPr>
  </w:style>
  <w:style w:type="paragraph" w:customStyle="1" w:styleId="CommentSubject">
    <w:name w:val="Comment Subject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Bezodstpw1">
    <w:name w:val="Bez odstępów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Tekstprzypisukocowego">
    <w:name w:val="endnote text"/>
    <w:basedOn w:val="Normalny"/>
    <w:rPr>
      <w:sz w:val="20"/>
      <w:szCs w:val="20"/>
      <w:lang w:val="x-none"/>
    </w:rPr>
  </w:style>
  <w:style w:type="paragraph" w:styleId="Tekstpodstawowywcity">
    <w:name w:val="Body Text Indent"/>
    <w:basedOn w:val="Normalny"/>
    <w:pPr>
      <w:spacing w:after="120"/>
      <w:ind w:left="283"/>
    </w:pPr>
    <w:rPr>
      <w:sz w:val="20"/>
      <w:szCs w:val="20"/>
      <w:lang w:val="x-none"/>
    </w:rPr>
  </w:style>
  <w:style w:type="paragraph" w:customStyle="1" w:styleId="Tekstpodstawowywcity32">
    <w:name w:val="Tekst podstawowy wcięty 32"/>
    <w:basedOn w:val="Normalny"/>
    <w:pPr>
      <w:spacing w:after="120"/>
      <w:ind w:left="283"/>
    </w:pPr>
    <w:rPr>
      <w:sz w:val="16"/>
      <w:szCs w:val="16"/>
      <w:lang w:val="x-none"/>
    </w:rPr>
  </w:style>
  <w:style w:type="paragraph" w:styleId="Spistreci4">
    <w:name w:val="toc 4"/>
    <w:basedOn w:val="Normalny"/>
    <w:next w:val="Normalny"/>
    <w:pPr>
      <w:tabs>
        <w:tab w:val="left" w:pos="709"/>
      </w:tabs>
      <w:spacing w:line="360" w:lineRule="auto"/>
      <w:ind w:left="709" w:hanging="709"/>
      <w:jc w:val="both"/>
    </w:pPr>
    <w:rPr>
      <w:rFonts w:cs="Arial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sz w:val="20"/>
      <w:szCs w:val="20"/>
      <w:lang w:val="x-none"/>
    </w:rPr>
  </w:style>
  <w:style w:type="paragraph" w:styleId="Poprawka">
    <w:name w:val="Revision"/>
    <w:pPr>
      <w:suppressAutoHyphens/>
    </w:pPr>
    <w:rPr>
      <w:rFonts w:ascii="Arial" w:hAnsi="Arial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hAnsi="Calibri" w:cs="Calibri"/>
      <w:lang w:eastAsia="pl-PL"/>
    </w:rPr>
  </w:style>
  <w:style w:type="paragraph" w:styleId="NormalnyWeb">
    <w:name w:val="Normal (Web)"/>
    <w:basedOn w:val="Normalny"/>
    <w:pPr>
      <w:spacing w:before="280" w:after="280"/>
    </w:pPr>
    <w:rPr>
      <w:rFonts w:ascii="Times New Roman" w:hAnsi="Times New Roman"/>
      <w:sz w:val="24"/>
      <w:szCs w:val="24"/>
    </w:rPr>
  </w:style>
  <w:style w:type="paragraph" w:customStyle="1" w:styleId="WW-Tekstpodstawowywcity3">
    <w:name w:val="WW-Tekst podstawowy wcięty 3"/>
    <w:basedOn w:val="Normalny"/>
    <w:pPr>
      <w:ind w:left="567" w:hanging="567"/>
    </w:pPr>
    <w:rPr>
      <w:rFonts w:ascii="Times New Roman" w:hAnsi="Times New Roman"/>
      <w:b/>
      <w:sz w:val="24"/>
      <w:szCs w:val="20"/>
    </w:rPr>
  </w:style>
  <w:style w:type="paragraph" w:customStyle="1" w:styleId="Teksttreci0">
    <w:name w:val="Tekst treści"/>
    <w:basedOn w:val="Normalny"/>
    <w:pPr>
      <w:widowControl w:val="0"/>
      <w:shd w:val="clear" w:color="auto" w:fill="FFFFFF"/>
      <w:spacing w:before="60" w:after="360" w:line="0" w:lineRule="atLeast"/>
      <w:ind w:hanging="420"/>
      <w:jc w:val="center"/>
    </w:pPr>
    <w:rPr>
      <w:rFonts w:eastAsia="Arial"/>
      <w:sz w:val="18"/>
      <w:szCs w:val="18"/>
      <w:lang w:val="x-none"/>
    </w:rPr>
  </w:style>
  <w:style w:type="paragraph" w:styleId="Tekstprzypisudolnego">
    <w:name w:val="footnote text"/>
    <w:basedOn w:val="Normalny"/>
    <w:rPr>
      <w:rFonts w:ascii="Times New Roman" w:hAnsi="Times New Roman"/>
      <w:sz w:val="24"/>
      <w:szCs w:val="20"/>
      <w:lang w:val="x-none"/>
    </w:rPr>
  </w:style>
  <w:style w:type="paragraph" w:customStyle="1" w:styleId="WW-Tekstpodstawowy3">
    <w:name w:val="WW-Tekst podstawowy 3"/>
    <w:basedOn w:val="Normalny"/>
    <w:rPr>
      <w:rFonts w:ascii="Times New Roman" w:hAnsi="Times New Roman"/>
      <w:b/>
      <w:sz w:val="24"/>
      <w:szCs w:val="20"/>
    </w:rPr>
  </w:style>
  <w:style w:type="paragraph" w:customStyle="1" w:styleId="1">
    <w:name w:val="1."/>
    <w:basedOn w:val="Normalny"/>
    <w:pPr>
      <w:widowControl w:val="0"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FrankfurtGothic"/>
      <w:color w:val="000000"/>
      <w:sz w:val="19"/>
      <w:szCs w:val="20"/>
    </w:rPr>
  </w:style>
  <w:style w:type="paragraph" w:styleId="Podtytu">
    <w:name w:val="Subtitle"/>
    <w:basedOn w:val="Normalny"/>
    <w:next w:val="Normalny"/>
    <w:qFormat/>
    <w:pPr>
      <w:spacing w:after="60"/>
      <w:jc w:val="center"/>
    </w:pPr>
    <w:rPr>
      <w:rFonts w:ascii="Cambria" w:hAnsi="Cambria" w:cs="Cambria"/>
      <w:sz w:val="24"/>
      <w:szCs w:val="24"/>
      <w:lang w:val="x-none"/>
    </w:rPr>
  </w:style>
  <w:style w:type="paragraph" w:customStyle="1" w:styleId="Znak1ZnakZnakZnak">
    <w:name w:val="Znak1 Znak Znak Znak"/>
    <w:basedOn w:val="Normalny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Listanumerowana1">
    <w:name w:val="Lista numerowana1"/>
    <w:basedOn w:val="Normalny"/>
    <w:pPr>
      <w:widowControl w:val="0"/>
      <w:numPr>
        <w:numId w:val="5"/>
      </w:numPr>
      <w:autoSpaceDE w:val="0"/>
      <w:spacing w:before="120" w:after="60" w:line="288" w:lineRule="auto"/>
    </w:pPr>
    <w:rPr>
      <w:rFonts w:ascii="Times" w:hAnsi="Times" w:cs="Times"/>
      <w:b/>
    </w:rPr>
  </w:style>
  <w:style w:type="paragraph" w:customStyle="1" w:styleId="Listanumerowana21">
    <w:name w:val="Lista numerowana 21"/>
    <w:basedOn w:val="Normalny"/>
    <w:pPr>
      <w:tabs>
        <w:tab w:val="num" w:pos="425"/>
      </w:tabs>
      <w:autoSpaceDE w:val="0"/>
      <w:spacing w:line="288" w:lineRule="auto"/>
      <w:ind w:left="992" w:hanging="567"/>
      <w:jc w:val="both"/>
    </w:pPr>
    <w:rPr>
      <w:rFonts w:ascii="Times" w:hAnsi="Times" w:cs="Times"/>
      <w:szCs w:val="24"/>
    </w:rPr>
  </w:style>
  <w:style w:type="paragraph" w:customStyle="1" w:styleId="Listanumerowana31">
    <w:name w:val="Lista numerowana 31"/>
    <w:basedOn w:val="Normalny"/>
    <w:pPr>
      <w:numPr>
        <w:numId w:val="3"/>
      </w:numPr>
      <w:tabs>
        <w:tab w:val="left" w:pos="1440"/>
      </w:tabs>
      <w:spacing w:line="288" w:lineRule="auto"/>
      <w:ind w:left="1701" w:hanging="709"/>
      <w:jc w:val="both"/>
    </w:pPr>
    <w:rPr>
      <w:rFonts w:ascii="Times" w:hAnsi="Times" w:cs="Times"/>
      <w:lang w:val="x-none"/>
    </w:rPr>
  </w:style>
  <w:style w:type="paragraph" w:customStyle="1" w:styleId="Listanumerowana41">
    <w:name w:val="Lista numerowana 41"/>
    <w:basedOn w:val="Listanumerowana31"/>
    <w:pPr>
      <w:numPr>
        <w:numId w:val="2"/>
      </w:numPr>
      <w:ind w:left="2552" w:hanging="851"/>
    </w:pPr>
  </w:style>
  <w:style w:type="paragraph" w:customStyle="1" w:styleId="Listanumerowana51">
    <w:name w:val="Lista numerowana 51"/>
    <w:basedOn w:val="Normalny"/>
    <w:pPr>
      <w:tabs>
        <w:tab w:val="num" w:pos="425"/>
      </w:tabs>
      <w:spacing w:line="288" w:lineRule="auto"/>
      <w:ind w:left="3544" w:hanging="992"/>
      <w:jc w:val="both"/>
    </w:pPr>
    <w:rPr>
      <w:rFonts w:ascii="Times" w:hAnsi="Times" w:cs="Times"/>
      <w:bCs/>
    </w:r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customStyle="1" w:styleId="BodyText21">
    <w:name w:val="Body Text 21"/>
    <w:basedOn w:val="Normalny"/>
    <w:pPr>
      <w:widowControl w:val="0"/>
      <w:autoSpaceDE w:val="0"/>
      <w:jc w:val="both"/>
    </w:pPr>
    <w:rPr>
      <w:rFonts w:ascii="Times New Roman" w:hAnsi="Times New Roman"/>
      <w:sz w:val="24"/>
      <w:szCs w:val="24"/>
    </w:rPr>
  </w:style>
  <w:style w:type="paragraph" w:customStyle="1" w:styleId="Tekstpodstawowywcity21">
    <w:name w:val="Tekst podstawowy wcięty 21"/>
    <w:basedOn w:val="Normalny"/>
    <w:pPr>
      <w:widowControl w:val="0"/>
      <w:autoSpaceDE w:val="0"/>
      <w:ind w:left="709" w:hanging="709"/>
      <w:jc w:val="both"/>
    </w:pPr>
    <w:rPr>
      <w:rFonts w:ascii="Times New Roman" w:hAnsi="Times New Roman"/>
      <w:sz w:val="24"/>
      <w:szCs w:val="24"/>
      <w:lang w:val="x-none"/>
    </w:rPr>
  </w:style>
  <w:style w:type="paragraph" w:customStyle="1" w:styleId="Tekstblokowy1">
    <w:name w:val="Tekst blokowy1"/>
    <w:basedOn w:val="Normalny"/>
    <w:pPr>
      <w:tabs>
        <w:tab w:val="left" w:pos="2148"/>
      </w:tabs>
      <w:ind w:left="720" w:right="-1"/>
      <w:jc w:val="both"/>
    </w:pPr>
    <w:rPr>
      <w:rFonts w:ascii="Times New Roman" w:hAnsi="Times New Roman"/>
      <w:bCs/>
      <w:color w:val="000000"/>
      <w:sz w:val="24"/>
    </w:rPr>
  </w:style>
  <w:style w:type="paragraph" w:customStyle="1" w:styleId="Poziom1">
    <w:name w:val="Poziom1"/>
    <w:pPr>
      <w:widowControl w:val="0"/>
      <w:suppressAutoHyphens/>
      <w:spacing w:before="40"/>
      <w:jc w:val="both"/>
    </w:pPr>
    <w:rPr>
      <w:kern w:val="1"/>
      <w:sz w:val="24"/>
      <w:lang w:eastAsia="zh-CN"/>
    </w:rPr>
  </w:style>
  <w:style w:type="paragraph" w:customStyle="1" w:styleId="Plandokumentu">
    <w:name w:val="Plan dokumentu"/>
    <w:basedOn w:val="Normalny"/>
    <w:pPr>
      <w:shd w:val="clear" w:color="auto" w:fill="000080"/>
    </w:pPr>
    <w:rPr>
      <w:rFonts w:ascii="Tahoma" w:hAnsi="Tahoma" w:cs="Tahoma"/>
      <w:sz w:val="24"/>
      <w:szCs w:val="24"/>
      <w:lang w:val="x-none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720" w:hanging="360"/>
    </w:pPr>
    <w:rPr>
      <w:rFonts w:ascii="Times New Roman" w:hAnsi="Times New Roman"/>
      <w:sz w:val="24"/>
      <w:szCs w:val="24"/>
    </w:rPr>
  </w:style>
  <w:style w:type="paragraph" w:customStyle="1" w:styleId="FR1">
    <w:name w:val="FR1"/>
    <w:pPr>
      <w:widowControl w:val="0"/>
      <w:suppressAutoHyphens/>
      <w:overflowPunct w:val="0"/>
      <w:autoSpaceDE w:val="0"/>
      <w:jc w:val="both"/>
      <w:textAlignment w:val="baseline"/>
    </w:pPr>
    <w:rPr>
      <w:sz w:val="22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character" w:styleId="Nierozpoznanawzmianka">
    <w:name w:val="Unresolved Mention"/>
    <w:basedOn w:val="Domylnaczcionkaakapitu"/>
    <w:uiPriority w:val="99"/>
    <w:semiHidden/>
    <w:unhideWhenUsed/>
    <w:rsid w:val="007F7B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7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bialydunajec.c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bialydunajec.com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am.kulach@bialydunajec.com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Szablon%20Uniwersalny%20-%20Jakub%20Gasik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Uniwersalny - Jakub Gasik.dotx</Template>
  <TotalTime>2497</TotalTime>
  <Pages>10</Pages>
  <Words>2528</Words>
  <Characters>15173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17666</CharactersWithSpaces>
  <SharedDoc>false</SharedDoc>
  <HLinks>
    <vt:vector size="6" baseType="variant">
      <vt:variant>
        <vt:i4>1376352</vt:i4>
      </vt:variant>
      <vt:variant>
        <vt:i4>0</vt:i4>
      </vt:variant>
      <vt:variant>
        <vt:i4>0</vt:i4>
      </vt:variant>
      <vt:variant>
        <vt:i4>5</vt:i4>
      </vt:variant>
      <vt:variant>
        <vt:lpwstr>iod@dunajec.net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Adam Kułach</cp:lastModifiedBy>
  <cp:revision>258</cp:revision>
  <cp:lastPrinted>2024-03-20T08:50:00Z</cp:lastPrinted>
  <dcterms:created xsi:type="dcterms:W3CDTF">2022-01-26T12:44:00Z</dcterms:created>
  <dcterms:modified xsi:type="dcterms:W3CDTF">2026-04-03T09:50:00Z</dcterms:modified>
</cp:coreProperties>
</file>